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D2DE" w14:textId="77777777" w:rsidR="00494859" w:rsidRPr="005D5F8A" w:rsidRDefault="00494859" w:rsidP="00494859">
      <w:pPr>
        <w:pageBreakBefore/>
        <w:jc w:val="right"/>
        <w:rPr>
          <w:b/>
          <w:bCs/>
          <w:sz w:val="22"/>
          <w:szCs w:val="22"/>
        </w:rPr>
      </w:pPr>
      <w:r w:rsidRPr="005D5F8A">
        <w:rPr>
          <w:b/>
          <w:bCs/>
          <w:sz w:val="22"/>
          <w:szCs w:val="22"/>
        </w:rPr>
        <w:t>Załącznik nr 1</w:t>
      </w:r>
    </w:p>
    <w:p w14:paraId="7A8E7C57" w14:textId="77777777" w:rsidR="00494859" w:rsidRPr="005D5F8A" w:rsidRDefault="00494859" w:rsidP="00494859">
      <w:pPr>
        <w:ind w:left="1026"/>
        <w:jc w:val="both"/>
        <w:rPr>
          <w:b/>
          <w:sz w:val="22"/>
          <w:szCs w:val="22"/>
        </w:rPr>
      </w:pPr>
    </w:p>
    <w:p w14:paraId="474512CF" w14:textId="77777777" w:rsidR="0079094F" w:rsidRPr="005D5F8A" w:rsidRDefault="0079094F" w:rsidP="00494859">
      <w:pPr>
        <w:ind w:left="1026"/>
        <w:jc w:val="both"/>
        <w:rPr>
          <w:b/>
          <w:sz w:val="22"/>
          <w:szCs w:val="22"/>
        </w:rPr>
      </w:pPr>
    </w:p>
    <w:p w14:paraId="3FEF7D1F" w14:textId="77777777" w:rsidR="00494859" w:rsidRPr="005D5F8A" w:rsidRDefault="00494859" w:rsidP="00524509">
      <w:pPr>
        <w:ind w:left="426" w:hanging="426"/>
        <w:jc w:val="both"/>
        <w:rPr>
          <w:sz w:val="22"/>
          <w:szCs w:val="22"/>
          <w:lang w:eastAsia="pl-PL"/>
        </w:rPr>
      </w:pPr>
      <w:r w:rsidRPr="005D5F8A">
        <w:rPr>
          <w:sz w:val="22"/>
          <w:szCs w:val="22"/>
          <w:lang w:eastAsia="pl-PL"/>
        </w:rPr>
        <w:t>……………………………..….…………</w:t>
      </w:r>
      <w:r w:rsidR="0079094F" w:rsidRPr="005D5F8A">
        <w:rPr>
          <w:sz w:val="22"/>
          <w:szCs w:val="22"/>
          <w:lang w:eastAsia="pl-PL"/>
        </w:rPr>
        <w:tab/>
      </w:r>
      <w:r w:rsidRPr="005D5F8A">
        <w:rPr>
          <w:sz w:val="22"/>
          <w:szCs w:val="22"/>
          <w:lang w:eastAsia="pl-PL"/>
        </w:rPr>
        <w:tab/>
      </w:r>
      <w:r w:rsidRPr="005D5F8A">
        <w:rPr>
          <w:sz w:val="22"/>
          <w:szCs w:val="22"/>
          <w:lang w:eastAsia="pl-PL"/>
        </w:rPr>
        <w:tab/>
      </w:r>
      <w:r w:rsidRPr="005D5F8A">
        <w:rPr>
          <w:sz w:val="22"/>
          <w:szCs w:val="22"/>
          <w:lang w:eastAsia="pl-PL"/>
        </w:rPr>
        <w:tab/>
      </w:r>
      <w:r w:rsidR="0079094F" w:rsidRPr="005D5F8A">
        <w:rPr>
          <w:sz w:val="22"/>
          <w:szCs w:val="22"/>
          <w:lang w:eastAsia="pl-PL"/>
        </w:rPr>
        <w:t xml:space="preserve">      </w:t>
      </w:r>
      <w:r w:rsidRPr="005D5F8A">
        <w:rPr>
          <w:sz w:val="22"/>
          <w:szCs w:val="22"/>
          <w:lang w:eastAsia="pl-PL"/>
        </w:rPr>
        <w:t>………………………………………</w:t>
      </w:r>
      <w:r w:rsidR="00524509" w:rsidRPr="005D5F8A">
        <w:rPr>
          <w:sz w:val="22"/>
          <w:szCs w:val="22"/>
          <w:lang w:eastAsia="pl-PL"/>
        </w:rPr>
        <w:t xml:space="preserve">   pieczątka lub dane Wykonawcy</w:t>
      </w:r>
      <w:r w:rsidRPr="005D5F8A">
        <w:rPr>
          <w:sz w:val="22"/>
          <w:szCs w:val="22"/>
          <w:lang w:eastAsia="pl-PL"/>
        </w:rPr>
        <w:tab/>
      </w:r>
      <w:r w:rsidRPr="005D5F8A">
        <w:rPr>
          <w:sz w:val="22"/>
          <w:szCs w:val="22"/>
          <w:lang w:eastAsia="pl-PL"/>
        </w:rPr>
        <w:tab/>
      </w:r>
      <w:r w:rsidRPr="005D5F8A">
        <w:rPr>
          <w:sz w:val="22"/>
          <w:szCs w:val="22"/>
          <w:lang w:eastAsia="pl-PL"/>
        </w:rPr>
        <w:tab/>
      </w:r>
      <w:r w:rsidR="0079094F" w:rsidRPr="005D5F8A">
        <w:rPr>
          <w:sz w:val="22"/>
          <w:szCs w:val="22"/>
          <w:lang w:eastAsia="pl-PL"/>
        </w:rPr>
        <w:tab/>
      </w:r>
      <w:r w:rsidR="0079094F" w:rsidRPr="005D5F8A">
        <w:rPr>
          <w:sz w:val="22"/>
          <w:szCs w:val="22"/>
          <w:lang w:eastAsia="pl-PL"/>
        </w:rPr>
        <w:tab/>
      </w:r>
      <w:r w:rsidR="0079094F" w:rsidRPr="005D5F8A">
        <w:rPr>
          <w:sz w:val="22"/>
          <w:szCs w:val="22"/>
          <w:lang w:eastAsia="pl-PL"/>
        </w:rPr>
        <w:tab/>
        <w:t xml:space="preserve">      </w:t>
      </w:r>
      <w:r w:rsidRPr="005D5F8A">
        <w:rPr>
          <w:sz w:val="22"/>
          <w:szCs w:val="22"/>
          <w:lang w:eastAsia="pl-PL"/>
        </w:rPr>
        <w:t>miejscowość i data</w:t>
      </w:r>
    </w:p>
    <w:p w14:paraId="619FD3A5" w14:textId="77777777" w:rsidR="00494859" w:rsidRPr="005D5F8A" w:rsidRDefault="00494859" w:rsidP="00494859">
      <w:pPr>
        <w:rPr>
          <w:sz w:val="22"/>
          <w:szCs w:val="22"/>
        </w:rPr>
      </w:pPr>
    </w:p>
    <w:p w14:paraId="4B87426C" w14:textId="77777777" w:rsidR="00494859" w:rsidRPr="005D5F8A" w:rsidRDefault="00494859" w:rsidP="00C820E7">
      <w:pPr>
        <w:rPr>
          <w:sz w:val="22"/>
          <w:szCs w:val="22"/>
        </w:rPr>
      </w:pPr>
      <w:r w:rsidRPr="005D5F8A">
        <w:rPr>
          <w:sz w:val="22"/>
          <w:szCs w:val="22"/>
        </w:rPr>
        <w:tab/>
      </w:r>
      <w:r w:rsidRPr="005D5F8A">
        <w:rPr>
          <w:sz w:val="22"/>
          <w:szCs w:val="22"/>
        </w:rPr>
        <w:tab/>
      </w:r>
      <w:r w:rsidRPr="005D5F8A">
        <w:rPr>
          <w:sz w:val="22"/>
          <w:szCs w:val="22"/>
        </w:rPr>
        <w:tab/>
      </w:r>
      <w:r w:rsidRPr="005D5F8A">
        <w:rPr>
          <w:sz w:val="22"/>
          <w:szCs w:val="22"/>
        </w:rPr>
        <w:tab/>
      </w:r>
      <w:r w:rsidRPr="005D5F8A">
        <w:rPr>
          <w:sz w:val="22"/>
          <w:szCs w:val="22"/>
        </w:rPr>
        <w:tab/>
      </w:r>
      <w:r w:rsidRPr="005D5F8A">
        <w:rPr>
          <w:sz w:val="22"/>
          <w:szCs w:val="22"/>
        </w:rPr>
        <w:tab/>
      </w:r>
      <w:r w:rsidRPr="005D5F8A">
        <w:rPr>
          <w:sz w:val="22"/>
          <w:szCs w:val="22"/>
        </w:rPr>
        <w:tab/>
      </w:r>
      <w:r w:rsidRPr="005D5F8A">
        <w:rPr>
          <w:sz w:val="22"/>
          <w:szCs w:val="22"/>
        </w:rPr>
        <w:tab/>
      </w:r>
      <w:r w:rsidRPr="005D5F8A">
        <w:rPr>
          <w:sz w:val="22"/>
          <w:szCs w:val="22"/>
        </w:rPr>
        <w:tab/>
      </w:r>
    </w:p>
    <w:p w14:paraId="1F0C0F24" w14:textId="77777777" w:rsidR="00494859" w:rsidRPr="005D5F8A" w:rsidRDefault="00494859" w:rsidP="00494859">
      <w:pPr>
        <w:keepNext/>
        <w:tabs>
          <w:tab w:val="left" w:pos="0"/>
        </w:tabs>
        <w:jc w:val="center"/>
        <w:outlineLvl w:val="4"/>
        <w:rPr>
          <w:b/>
          <w:sz w:val="22"/>
          <w:szCs w:val="22"/>
        </w:rPr>
      </w:pPr>
    </w:p>
    <w:p w14:paraId="2CAD8CC1" w14:textId="77777777" w:rsidR="00494859" w:rsidRPr="005D5F8A" w:rsidRDefault="00494859" w:rsidP="00494859">
      <w:pPr>
        <w:keepNext/>
        <w:tabs>
          <w:tab w:val="left" w:pos="19852"/>
        </w:tabs>
        <w:spacing w:line="360" w:lineRule="auto"/>
        <w:jc w:val="center"/>
        <w:outlineLvl w:val="7"/>
        <w:rPr>
          <w:b/>
          <w:sz w:val="24"/>
          <w:szCs w:val="24"/>
        </w:rPr>
      </w:pPr>
      <w:r w:rsidRPr="005D5F8A">
        <w:rPr>
          <w:b/>
          <w:sz w:val="24"/>
          <w:szCs w:val="24"/>
        </w:rPr>
        <w:t xml:space="preserve">FORMULARZ OFERTOWY </w:t>
      </w:r>
    </w:p>
    <w:p w14:paraId="18FD9631" w14:textId="6F909515" w:rsidR="0079094F" w:rsidRPr="005D5F8A" w:rsidRDefault="00494859" w:rsidP="00F06329">
      <w:pPr>
        <w:spacing w:line="276" w:lineRule="auto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Niniejszym oświadczamy, że w postępowaniu</w:t>
      </w:r>
      <w:r w:rsidR="00624AF0" w:rsidRPr="005D5F8A">
        <w:rPr>
          <w:sz w:val="22"/>
          <w:szCs w:val="22"/>
        </w:rPr>
        <w:t xml:space="preserve"> o udzielenie zamówienia </w:t>
      </w:r>
      <w:r w:rsidRPr="005D5F8A">
        <w:rPr>
          <w:sz w:val="22"/>
          <w:szCs w:val="22"/>
        </w:rPr>
        <w:t>publiczne</w:t>
      </w:r>
      <w:r w:rsidR="00624AF0" w:rsidRPr="005D5F8A">
        <w:rPr>
          <w:sz w:val="22"/>
          <w:szCs w:val="22"/>
        </w:rPr>
        <w:t>go</w:t>
      </w:r>
      <w:r w:rsidRPr="005D5F8A">
        <w:rPr>
          <w:sz w:val="22"/>
          <w:szCs w:val="22"/>
        </w:rPr>
        <w:t xml:space="preserve"> na </w:t>
      </w:r>
      <w:r w:rsidRPr="005D5F8A">
        <w:rPr>
          <w:b/>
          <w:sz w:val="22"/>
          <w:szCs w:val="22"/>
        </w:rPr>
        <w:t>sukcesywne dostawy oleju napędowego (lekkiego) dla statku naukowo-badawczego s/y „Oceania” – Pakiet</w:t>
      </w:r>
      <w:r w:rsidR="00FB70FF" w:rsidRPr="005D5F8A">
        <w:rPr>
          <w:b/>
          <w:sz w:val="22"/>
          <w:szCs w:val="22"/>
        </w:rPr>
        <w:t xml:space="preserve"> </w:t>
      </w:r>
      <w:r w:rsidRPr="005D5F8A">
        <w:rPr>
          <w:b/>
          <w:sz w:val="22"/>
          <w:szCs w:val="22"/>
        </w:rPr>
        <w:t xml:space="preserve">…………… </w:t>
      </w:r>
      <w:r w:rsidRPr="005D5F8A">
        <w:rPr>
          <w:sz w:val="22"/>
          <w:szCs w:val="22"/>
        </w:rPr>
        <w:t xml:space="preserve">dla </w:t>
      </w:r>
      <w:r w:rsidRPr="005D5F8A">
        <w:rPr>
          <w:bCs/>
          <w:sz w:val="22"/>
          <w:szCs w:val="22"/>
        </w:rPr>
        <w:t>Instytutu Oceanologii Polskiej Akademii Nauk (nr postępowania IO/ZP/</w:t>
      </w:r>
      <w:r w:rsidR="00F105BF" w:rsidRPr="005D5F8A">
        <w:rPr>
          <w:bCs/>
          <w:sz w:val="22"/>
          <w:szCs w:val="22"/>
        </w:rPr>
        <w:t>3</w:t>
      </w:r>
      <w:r w:rsidRPr="005D5F8A">
        <w:rPr>
          <w:bCs/>
          <w:sz w:val="22"/>
          <w:szCs w:val="22"/>
        </w:rPr>
        <w:t>/202</w:t>
      </w:r>
      <w:r w:rsidR="00524509" w:rsidRPr="005D5F8A">
        <w:rPr>
          <w:bCs/>
          <w:sz w:val="22"/>
          <w:szCs w:val="22"/>
        </w:rPr>
        <w:t>6</w:t>
      </w:r>
      <w:r w:rsidRPr="005D5F8A">
        <w:rPr>
          <w:bCs/>
          <w:sz w:val="22"/>
          <w:szCs w:val="22"/>
        </w:rPr>
        <w:t>)</w:t>
      </w:r>
      <w:r w:rsidRPr="005D5F8A">
        <w:rPr>
          <w:sz w:val="22"/>
          <w:szCs w:val="22"/>
        </w:rPr>
        <w:t>, ofertę przetargową składa:</w:t>
      </w:r>
    </w:p>
    <w:p w14:paraId="5377939E" w14:textId="77777777" w:rsidR="00494859" w:rsidRPr="005D5F8A" w:rsidRDefault="00494859" w:rsidP="00F06329">
      <w:pPr>
        <w:spacing w:line="276" w:lineRule="auto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</w:t>
      </w:r>
    </w:p>
    <w:p w14:paraId="2D66E89F" w14:textId="77777777" w:rsidR="00494859" w:rsidRPr="005D5F8A" w:rsidRDefault="00494859" w:rsidP="00F06329">
      <w:pPr>
        <w:spacing w:line="276" w:lineRule="auto"/>
        <w:jc w:val="both"/>
        <w:rPr>
          <w:b/>
          <w:sz w:val="22"/>
          <w:szCs w:val="22"/>
        </w:rPr>
      </w:pPr>
      <w:r w:rsidRPr="005D5F8A">
        <w:rPr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5FF6D588" w14:textId="77777777" w:rsidR="0079094F" w:rsidRPr="005D5F8A" w:rsidRDefault="0079094F" w:rsidP="00F06329">
      <w:pPr>
        <w:pStyle w:val="Tekstpodstawowy32"/>
        <w:spacing w:line="276" w:lineRule="auto"/>
        <w:jc w:val="center"/>
        <w:rPr>
          <w:i/>
          <w:sz w:val="18"/>
          <w:szCs w:val="18"/>
        </w:rPr>
      </w:pPr>
      <w:r w:rsidRPr="005D5F8A">
        <w:rPr>
          <w:i/>
          <w:sz w:val="18"/>
          <w:szCs w:val="18"/>
        </w:rPr>
        <w:t>(pełna nazwa i adres Wykonawcy, numer NIP, REGON, numer wpisu w odpowiednim rejestrze np. KRS)</w:t>
      </w:r>
    </w:p>
    <w:p w14:paraId="1B6A9DF9" w14:textId="77777777" w:rsidR="0079094F" w:rsidRPr="005D5F8A" w:rsidRDefault="0079094F" w:rsidP="00C820E7">
      <w:pPr>
        <w:spacing w:line="276" w:lineRule="auto"/>
        <w:rPr>
          <w:iCs/>
          <w:sz w:val="22"/>
          <w:szCs w:val="22"/>
        </w:rPr>
      </w:pPr>
    </w:p>
    <w:p w14:paraId="643B0B95" w14:textId="77777777" w:rsidR="0079094F" w:rsidRPr="005D5F8A" w:rsidRDefault="0079094F" w:rsidP="001B42DF">
      <w:pPr>
        <w:numPr>
          <w:ilvl w:val="0"/>
          <w:numId w:val="109"/>
        </w:numPr>
        <w:tabs>
          <w:tab w:val="left" w:pos="6840"/>
        </w:tabs>
        <w:spacing w:after="80" w:line="276" w:lineRule="auto"/>
        <w:ind w:left="360" w:right="141" w:hanging="360"/>
        <w:jc w:val="both"/>
        <w:rPr>
          <w:i/>
          <w:sz w:val="22"/>
          <w:szCs w:val="22"/>
        </w:rPr>
      </w:pPr>
      <w:r w:rsidRPr="005D5F8A">
        <w:rPr>
          <w:sz w:val="22"/>
          <w:szCs w:val="22"/>
        </w:rPr>
        <w:t>Ofertę składamy:</w:t>
      </w:r>
    </w:p>
    <w:p w14:paraId="483840D3" w14:textId="77777777" w:rsidR="0079094F" w:rsidRPr="005D5F8A" w:rsidRDefault="0079094F" w:rsidP="001B42DF">
      <w:pPr>
        <w:numPr>
          <w:ilvl w:val="0"/>
          <w:numId w:val="111"/>
        </w:numPr>
        <w:tabs>
          <w:tab w:val="left" w:pos="568"/>
          <w:tab w:val="left" w:pos="13244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we własnym imieniu</w:t>
      </w:r>
      <w:r w:rsidRPr="005D5F8A">
        <w:rPr>
          <w:sz w:val="22"/>
          <w:szCs w:val="22"/>
          <w:vertAlign w:val="superscript"/>
        </w:rPr>
        <w:footnoteReference w:id="1"/>
      </w:r>
    </w:p>
    <w:p w14:paraId="311BB57F" w14:textId="77777777" w:rsidR="0079094F" w:rsidRPr="005D5F8A" w:rsidRDefault="0079094F" w:rsidP="001B42DF">
      <w:pPr>
        <w:numPr>
          <w:ilvl w:val="0"/>
          <w:numId w:val="111"/>
        </w:numPr>
        <w:tabs>
          <w:tab w:val="left" w:pos="568"/>
          <w:tab w:val="left" w:pos="13244"/>
        </w:tabs>
        <w:spacing w:before="120" w:line="276" w:lineRule="auto"/>
        <w:ind w:left="284" w:hanging="284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jako lider konsorcjum składającego się z</w:t>
      </w:r>
      <w:r w:rsidRPr="005D5F8A">
        <w:rPr>
          <w:sz w:val="22"/>
          <w:szCs w:val="22"/>
          <w:vertAlign w:val="superscript"/>
        </w:rPr>
        <w:t>1</w:t>
      </w:r>
      <w:r w:rsidRPr="005D5F8A">
        <w:rPr>
          <w:sz w:val="22"/>
          <w:szCs w:val="22"/>
        </w:rPr>
        <w:t xml:space="preserve"> …………………………….............................................................. </w:t>
      </w:r>
    </w:p>
    <w:p w14:paraId="0F0E909F" w14:textId="77777777" w:rsidR="0079094F" w:rsidRPr="005D5F8A" w:rsidRDefault="0079094F" w:rsidP="00F06329">
      <w:pPr>
        <w:spacing w:after="120" w:line="276" w:lineRule="auto"/>
        <w:ind w:left="4253"/>
        <w:jc w:val="both"/>
        <w:rPr>
          <w:i/>
          <w:sz w:val="18"/>
        </w:rPr>
      </w:pPr>
      <w:r w:rsidRPr="005D5F8A">
        <w:rPr>
          <w:i/>
          <w:sz w:val="18"/>
        </w:rPr>
        <w:t xml:space="preserve">(podać nazwy i adresy Wykonawców wchodzących w skład konsorcjum, ich </w:t>
      </w:r>
      <w:r w:rsidRPr="005D5F8A">
        <w:rPr>
          <w:i/>
          <w:sz w:val="18"/>
          <w:szCs w:val="22"/>
        </w:rPr>
        <w:t>numer NIP, REGON, numer wpisu w odpowiednim rejestrze np. KRS</w:t>
      </w:r>
      <w:r w:rsidRPr="005D5F8A">
        <w:rPr>
          <w:i/>
          <w:sz w:val="18"/>
        </w:rPr>
        <w:t>)</w:t>
      </w:r>
    </w:p>
    <w:p w14:paraId="3CCEE22D" w14:textId="77777777" w:rsidR="0079094F" w:rsidRPr="005D5F8A" w:rsidRDefault="0079094F" w:rsidP="001B42DF">
      <w:pPr>
        <w:numPr>
          <w:ilvl w:val="0"/>
          <w:numId w:val="111"/>
        </w:numPr>
        <w:tabs>
          <w:tab w:val="left" w:pos="567"/>
        </w:tabs>
        <w:spacing w:before="120" w:line="276" w:lineRule="auto"/>
        <w:jc w:val="both"/>
        <w:rPr>
          <w:bCs/>
          <w:sz w:val="22"/>
          <w:szCs w:val="22"/>
        </w:rPr>
      </w:pPr>
      <w:r w:rsidRPr="005D5F8A">
        <w:rPr>
          <w:bCs/>
          <w:sz w:val="22"/>
          <w:szCs w:val="22"/>
        </w:rPr>
        <w:t>jako wspólnik spółki cywilnej, której wspólnikami są</w:t>
      </w:r>
      <w:r w:rsidRPr="005D5F8A">
        <w:rPr>
          <w:bCs/>
          <w:sz w:val="22"/>
          <w:szCs w:val="22"/>
          <w:vertAlign w:val="superscript"/>
        </w:rPr>
        <w:t>1</w:t>
      </w:r>
      <w:r w:rsidRPr="005D5F8A">
        <w:rPr>
          <w:bCs/>
          <w:sz w:val="22"/>
          <w:szCs w:val="22"/>
        </w:rPr>
        <w:t>: ……………………………........................................</w:t>
      </w:r>
    </w:p>
    <w:p w14:paraId="67C7BDF3" w14:textId="77777777" w:rsidR="0079094F" w:rsidRPr="005D5F8A" w:rsidRDefault="0079094F" w:rsidP="00C820E7">
      <w:pPr>
        <w:spacing w:line="276" w:lineRule="auto"/>
        <w:ind w:left="3402" w:firstLine="1560"/>
        <w:jc w:val="center"/>
        <w:rPr>
          <w:i/>
          <w:sz w:val="18"/>
        </w:rPr>
      </w:pPr>
      <w:r w:rsidRPr="005D5F8A">
        <w:rPr>
          <w:i/>
          <w:sz w:val="18"/>
        </w:rPr>
        <w:t xml:space="preserve">(podać wspólników spółki cywilnej, ich adresy, </w:t>
      </w:r>
      <w:r w:rsidRPr="005D5F8A">
        <w:rPr>
          <w:i/>
          <w:sz w:val="18"/>
          <w:szCs w:val="22"/>
        </w:rPr>
        <w:t>numery NIP, REGON, numer wpisu w odpowiednim rejestrze np. KRS</w:t>
      </w:r>
      <w:r w:rsidRPr="005D5F8A">
        <w:rPr>
          <w:i/>
          <w:sz w:val="18"/>
        </w:rPr>
        <w:t>)</w:t>
      </w:r>
    </w:p>
    <w:p w14:paraId="74CEF8CD" w14:textId="77777777" w:rsidR="0079094F" w:rsidRPr="005D5F8A" w:rsidRDefault="0079094F" w:rsidP="00C820E7">
      <w:pPr>
        <w:tabs>
          <w:tab w:val="left" w:pos="6840"/>
        </w:tabs>
        <w:spacing w:after="80" w:line="276" w:lineRule="auto"/>
        <w:ind w:right="141"/>
        <w:jc w:val="both"/>
        <w:rPr>
          <w:sz w:val="22"/>
          <w:szCs w:val="22"/>
        </w:rPr>
      </w:pPr>
    </w:p>
    <w:p w14:paraId="432BD565" w14:textId="77777777" w:rsidR="0079094F" w:rsidRPr="005D5F8A" w:rsidRDefault="0079094F" w:rsidP="001B42DF">
      <w:pPr>
        <w:numPr>
          <w:ilvl w:val="0"/>
          <w:numId w:val="109"/>
        </w:numPr>
        <w:tabs>
          <w:tab w:val="left" w:pos="6840"/>
        </w:tabs>
        <w:spacing w:after="80" w:line="276" w:lineRule="auto"/>
        <w:ind w:left="360" w:right="141" w:hanging="360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P</w:t>
      </w:r>
      <w:r w:rsidR="00494859" w:rsidRPr="005D5F8A">
        <w:rPr>
          <w:sz w:val="22"/>
          <w:szCs w:val="22"/>
        </w:rPr>
        <w:t xml:space="preserve">otwierdzamy, iż nie uczestniczymy w jakiejkolwiek innej ofercie dotyczącej tego samego postępowania. </w:t>
      </w:r>
    </w:p>
    <w:p w14:paraId="03A66687" w14:textId="77777777" w:rsidR="0079094F" w:rsidRPr="005D5F8A" w:rsidRDefault="00494859" w:rsidP="001B42DF">
      <w:pPr>
        <w:numPr>
          <w:ilvl w:val="0"/>
          <w:numId w:val="109"/>
        </w:numPr>
        <w:tabs>
          <w:tab w:val="left" w:pos="6840"/>
        </w:tabs>
        <w:spacing w:after="80" w:line="276" w:lineRule="auto"/>
        <w:ind w:left="360" w:right="141" w:hanging="360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Oświadczamy, że zapoznaliśmy się z treścią Specyfikacji Warunków Zamówienia i nie wnosimy do niej zastrzeżeń.</w:t>
      </w:r>
    </w:p>
    <w:p w14:paraId="21B7EC90" w14:textId="77777777" w:rsidR="0079094F" w:rsidRPr="005D5F8A" w:rsidRDefault="00494859" w:rsidP="001B42DF">
      <w:pPr>
        <w:numPr>
          <w:ilvl w:val="0"/>
          <w:numId w:val="109"/>
        </w:numPr>
        <w:tabs>
          <w:tab w:val="left" w:pos="6840"/>
        </w:tabs>
        <w:spacing w:after="80" w:line="276" w:lineRule="auto"/>
        <w:ind w:left="360" w:right="141" w:hanging="360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Oświadczamy, że Wykonawca spełnia wszystkie warunki określone w Specyfikacji Warunków Zamówienia, a oferowany przedmiot zamówienia posiada parametry jakości wymagane przez Zamawiającego. </w:t>
      </w:r>
    </w:p>
    <w:p w14:paraId="27FB0789" w14:textId="77777777" w:rsidR="0079094F" w:rsidRPr="005D5F8A" w:rsidRDefault="00494859" w:rsidP="001B42DF">
      <w:pPr>
        <w:numPr>
          <w:ilvl w:val="0"/>
          <w:numId w:val="109"/>
        </w:numPr>
        <w:tabs>
          <w:tab w:val="left" w:pos="6840"/>
        </w:tabs>
        <w:spacing w:after="80" w:line="276" w:lineRule="auto"/>
        <w:ind w:left="360" w:right="141" w:hanging="360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Oświadczamy, że uważamy się za związanych niniejszą ofertą na czas </w:t>
      </w:r>
      <w:r w:rsidR="00BB5B9C" w:rsidRPr="005D5F8A">
        <w:rPr>
          <w:sz w:val="22"/>
          <w:szCs w:val="22"/>
        </w:rPr>
        <w:t>9</w:t>
      </w:r>
      <w:r w:rsidRPr="005D5F8A">
        <w:rPr>
          <w:sz w:val="22"/>
          <w:szCs w:val="22"/>
        </w:rPr>
        <w:t>0 dni od upływu terminu składania ofert</w:t>
      </w:r>
      <w:r w:rsidR="00624AF0" w:rsidRPr="005D5F8A">
        <w:rPr>
          <w:sz w:val="22"/>
          <w:szCs w:val="22"/>
        </w:rPr>
        <w:t>, to jest do dnia wskazanego w ust. 1 rozdziału XVII SWZ. Bieg terminu związania ofertą rozpoczyna się wraz z upływem terminu składania ofert</w:t>
      </w:r>
      <w:r w:rsidRPr="005D5F8A">
        <w:rPr>
          <w:sz w:val="22"/>
          <w:szCs w:val="22"/>
        </w:rPr>
        <w:t>.</w:t>
      </w:r>
    </w:p>
    <w:p w14:paraId="645CE796" w14:textId="77777777" w:rsidR="0079094F" w:rsidRPr="005D5F8A" w:rsidRDefault="0079094F" w:rsidP="001B42DF">
      <w:pPr>
        <w:numPr>
          <w:ilvl w:val="0"/>
          <w:numId w:val="109"/>
        </w:numPr>
        <w:tabs>
          <w:tab w:val="left" w:pos="6840"/>
        </w:tabs>
        <w:spacing w:after="80" w:line="276" w:lineRule="auto"/>
        <w:ind w:left="360" w:right="141" w:hanging="360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Oświadczamy, że jeżeli w okresie związania ofertą nastąpią jakiekolwiek znaczące zmiany sytuacji przedstawionej w naszych dokumentach załączonych do oferty, natychmiast poinformujemy o nich Zamawiającego.</w:t>
      </w:r>
    </w:p>
    <w:p w14:paraId="5B2D5702" w14:textId="77777777" w:rsidR="0079094F" w:rsidRPr="005D5F8A" w:rsidRDefault="0079094F" w:rsidP="001B42DF">
      <w:pPr>
        <w:numPr>
          <w:ilvl w:val="0"/>
          <w:numId w:val="109"/>
        </w:numPr>
        <w:tabs>
          <w:tab w:val="left" w:pos="6840"/>
        </w:tabs>
        <w:spacing w:after="80" w:line="276" w:lineRule="auto"/>
        <w:ind w:left="360" w:right="141" w:hanging="360"/>
        <w:jc w:val="both"/>
        <w:rPr>
          <w:sz w:val="22"/>
          <w:szCs w:val="22"/>
        </w:rPr>
      </w:pPr>
      <w:r w:rsidRPr="005D5F8A">
        <w:rPr>
          <w:b/>
          <w:sz w:val="22"/>
          <w:szCs w:val="22"/>
        </w:rPr>
        <w:t>Nie zamierzamy / Zamierzamy</w:t>
      </w:r>
      <w:r w:rsidRPr="005D5F8A">
        <w:rPr>
          <w:rStyle w:val="Odwoanieprzypisudolnego"/>
          <w:sz w:val="22"/>
          <w:szCs w:val="22"/>
        </w:rPr>
        <w:footnoteReference w:id="2"/>
      </w:r>
      <w:r w:rsidRPr="005D5F8A">
        <w:rPr>
          <w:sz w:val="22"/>
          <w:szCs w:val="22"/>
        </w:rPr>
        <w:t xml:space="preserve"> powierzyć podwykonawcy/com realizację następując</w:t>
      </w:r>
      <w:r w:rsidR="00F06329" w:rsidRPr="005D5F8A">
        <w:rPr>
          <w:sz w:val="22"/>
          <w:szCs w:val="22"/>
        </w:rPr>
        <w:t>ej</w:t>
      </w:r>
      <w:r w:rsidRPr="005D5F8A">
        <w:rPr>
          <w:sz w:val="22"/>
          <w:szCs w:val="22"/>
        </w:rPr>
        <w:t xml:space="preserve"> części zamówienia</w:t>
      </w:r>
      <w:r w:rsidRPr="005D5F8A">
        <w:rPr>
          <w:rStyle w:val="Odwoanieprzypisudolnego"/>
          <w:sz w:val="22"/>
          <w:szCs w:val="22"/>
        </w:rPr>
        <w:footnoteReference w:id="3"/>
      </w:r>
      <w:r w:rsidRPr="005D5F8A">
        <w:rPr>
          <w:sz w:val="22"/>
          <w:szCs w:val="22"/>
        </w:rPr>
        <w:t>:</w:t>
      </w:r>
    </w:p>
    <w:p w14:paraId="756FC8AE" w14:textId="77777777" w:rsidR="0079094F" w:rsidRPr="005D5F8A" w:rsidRDefault="0079094F" w:rsidP="00F06329">
      <w:pPr>
        <w:pStyle w:val="Akapitzlist"/>
        <w:spacing w:after="120" w:line="276" w:lineRule="auto"/>
        <w:ind w:left="0"/>
        <w:contextualSpacing w:val="0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       ………………….....................................................................................................................................................</w:t>
      </w:r>
    </w:p>
    <w:p w14:paraId="5C72BD0F" w14:textId="77777777" w:rsidR="00F06329" w:rsidRPr="005D5F8A" w:rsidRDefault="00F06329" w:rsidP="00F06329">
      <w:pPr>
        <w:widowControl w:val="0"/>
        <w:spacing w:after="120" w:line="276" w:lineRule="auto"/>
        <w:jc w:val="both"/>
        <w:rPr>
          <w:sz w:val="22"/>
          <w:szCs w:val="22"/>
        </w:rPr>
      </w:pPr>
      <w:r w:rsidRPr="005D5F8A">
        <w:rPr>
          <w:b/>
          <w:sz w:val="22"/>
          <w:szCs w:val="22"/>
        </w:rPr>
        <w:t xml:space="preserve">       </w:t>
      </w:r>
      <w:r w:rsidR="0079094F" w:rsidRPr="005D5F8A">
        <w:rPr>
          <w:b/>
          <w:sz w:val="22"/>
          <w:szCs w:val="22"/>
        </w:rPr>
        <w:t>Nazwa podwykonawcy/ów</w:t>
      </w:r>
      <w:r w:rsidR="0079094F" w:rsidRPr="005D5F8A">
        <w:rPr>
          <w:rStyle w:val="Odwoanieprzypisudolnego"/>
          <w:sz w:val="22"/>
          <w:szCs w:val="22"/>
        </w:rPr>
        <w:footnoteReference w:id="4"/>
      </w:r>
      <w:r w:rsidR="0079094F" w:rsidRPr="005D5F8A">
        <w:rPr>
          <w:b/>
          <w:sz w:val="22"/>
          <w:szCs w:val="22"/>
        </w:rPr>
        <w:t xml:space="preserve"> </w:t>
      </w:r>
      <w:r w:rsidR="0079094F" w:rsidRPr="005D5F8A">
        <w:rPr>
          <w:sz w:val="22"/>
          <w:szCs w:val="22"/>
        </w:rPr>
        <w:t>………………………………….…………………………………………….......</w:t>
      </w:r>
    </w:p>
    <w:p w14:paraId="38CBE069" w14:textId="77777777" w:rsidR="0079094F" w:rsidRPr="005D5F8A" w:rsidRDefault="0079094F" w:rsidP="001B42DF">
      <w:pPr>
        <w:widowControl w:val="0"/>
        <w:numPr>
          <w:ilvl w:val="0"/>
          <w:numId w:val="109"/>
        </w:numPr>
        <w:spacing w:after="120" w:line="276" w:lineRule="auto"/>
        <w:jc w:val="both"/>
        <w:rPr>
          <w:b/>
          <w:sz w:val="22"/>
          <w:szCs w:val="22"/>
        </w:rPr>
      </w:pPr>
      <w:r w:rsidRPr="005D5F8A">
        <w:rPr>
          <w:sz w:val="22"/>
          <w:szCs w:val="22"/>
        </w:rPr>
        <w:t>Oświadczam</w:t>
      </w:r>
      <w:r w:rsidR="00BB5B9C" w:rsidRPr="005D5F8A">
        <w:rPr>
          <w:sz w:val="22"/>
          <w:szCs w:val="22"/>
        </w:rPr>
        <w:t>y</w:t>
      </w:r>
      <w:r w:rsidRPr="005D5F8A">
        <w:rPr>
          <w:sz w:val="22"/>
          <w:szCs w:val="22"/>
        </w:rPr>
        <w:t xml:space="preserve">, że Wykonawca </w:t>
      </w:r>
      <w:r w:rsidRPr="005D5F8A">
        <w:rPr>
          <w:b/>
          <w:sz w:val="22"/>
          <w:szCs w:val="22"/>
        </w:rPr>
        <w:t>jest</w:t>
      </w:r>
      <w:r w:rsidRPr="005D5F8A">
        <w:rPr>
          <w:sz w:val="22"/>
          <w:szCs w:val="22"/>
        </w:rPr>
        <w:t>:</w:t>
      </w:r>
      <w:r w:rsidRPr="005D5F8A">
        <w:rPr>
          <w:sz w:val="22"/>
          <w:szCs w:val="22"/>
          <w:vertAlign w:val="superscript"/>
        </w:rPr>
        <w:footnoteReference w:id="5"/>
      </w:r>
    </w:p>
    <w:p w14:paraId="006CEE92" w14:textId="77777777" w:rsidR="0079094F" w:rsidRPr="005D5F8A" w:rsidRDefault="0079094F" w:rsidP="00F06329">
      <w:pPr>
        <w:pStyle w:val="Tekstpodstawowy3"/>
        <w:tabs>
          <w:tab w:val="left" w:pos="426"/>
        </w:tabs>
        <w:autoSpaceDE w:val="0"/>
        <w:spacing w:after="100" w:line="276" w:lineRule="auto"/>
        <w:ind w:left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- mikroprzedsiębiorstwem, </w:t>
      </w:r>
    </w:p>
    <w:p w14:paraId="6E090305" w14:textId="77777777" w:rsidR="0079094F" w:rsidRPr="005D5F8A" w:rsidRDefault="0079094F" w:rsidP="00F06329">
      <w:pPr>
        <w:pStyle w:val="Tekstpodstawowy3"/>
        <w:tabs>
          <w:tab w:val="left" w:pos="426"/>
        </w:tabs>
        <w:autoSpaceDE w:val="0"/>
        <w:spacing w:after="100" w:line="276" w:lineRule="auto"/>
        <w:ind w:left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- małym przedsiębiorstwem, </w:t>
      </w:r>
    </w:p>
    <w:p w14:paraId="6AC5C88E" w14:textId="77777777" w:rsidR="0079094F" w:rsidRPr="005D5F8A" w:rsidRDefault="0079094F" w:rsidP="00F06329">
      <w:pPr>
        <w:pStyle w:val="Tekstpodstawowy3"/>
        <w:tabs>
          <w:tab w:val="left" w:pos="426"/>
        </w:tabs>
        <w:autoSpaceDE w:val="0"/>
        <w:spacing w:after="100" w:line="276" w:lineRule="auto"/>
        <w:ind w:left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- średnim przedsiębiorstwem,</w:t>
      </w:r>
    </w:p>
    <w:p w14:paraId="40ABF0FD" w14:textId="77777777" w:rsidR="0079094F" w:rsidRPr="005D5F8A" w:rsidRDefault="0079094F" w:rsidP="00F06329">
      <w:pPr>
        <w:pStyle w:val="Tekstpodstawowy3"/>
        <w:tabs>
          <w:tab w:val="left" w:pos="426"/>
        </w:tabs>
        <w:autoSpaceDE w:val="0"/>
        <w:spacing w:after="100" w:line="276" w:lineRule="auto"/>
        <w:ind w:left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- jednoosobową działalnością gospodarczą, </w:t>
      </w:r>
    </w:p>
    <w:p w14:paraId="1F48E810" w14:textId="77777777" w:rsidR="0079094F" w:rsidRPr="005D5F8A" w:rsidRDefault="0079094F" w:rsidP="00F06329">
      <w:pPr>
        <w:pStyle w:val="Tekstpodstawowy3"/>
        <w:tabs>
          <w:tab w:val="left" w:pos="426"/>
        </w:tabs>
        <w:autoSpaceDE w:val="0"/>
        <w:spacing w:after="100" w:line="276" w:lineRule="auto"/>
        <w:ind w:left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lastRenderedPageBreak/>
        <w:t>- osobą fizyczną nieprowadzącą działalności gospodarczej,</w:t>
      </w:r>
    </w:p>
    <w:p w14:paraId="4AFB7299" w14:textId="77777777" w:rsidR="0079094F" w:rsidRPr="005D5F8A" w:rsidRDefault="0079094F" w:rsidP="00F06329">
      <w:pPr>
        <w:spacing w:after="120" w:line="276" w:lineRule="auto"/>
        <w:ind w:left="425"/>
        <w:rPr>
          <w:sz w:val="22"/>
          <w:szCs w:val="22"/>
        </w:rPr>
      </w:pPr>
      <w:r w:rsidRPr="005D5F8A">
        <w:rPr>
          <w:sz w:val="22"/>
          <w:szCs w:val="22"/>
        </w:rPr>
        <w:t xml:space="preserve">- innym rodzajem: ………………………………………………… </w:t>
      </w:r>
    </w:p>
    <w:p w14:paraId="2B6827AF" w14:textId="77777777" w:rsidR="0079094F" w:rsidRPr="005D5F8A" w:rsidRDefault="00494859" w:rsidP="001B42DF">
      <w:pPr>
        <w:pStyle w:val="Akapitzlist"/>
        <w:numPr>
          <w:ilvl w:val="0"/>
          <w:numId w:val="109"/>
        </w:numPr>
        <w:spacing w:line="276" w:lineRule="auto"/>
        <w:ind w:left="353" w:right="142" w:hanging="353"/>
        <w:contextualSpacing w:val="0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Oświadczamy, że cena oferty zawiera wszystkie koszty, jakie poniesie Zamawiający w przypadku wyboru niniejszej oferty. </w:t>
      </w:r>
    </w:p>
    <w:p w14:paraId="55C71EB8" w14:textId="77777777" w:rsidR="0079094F" w:rsidRPr="005D5F8A" w:rsidRDefault="00494859" w:rsidP="001B42DF">
      <w:pPr>
        <w:numPr>
          <w:ilvl w:val="0"/>
          <w:numId w:val="109"/>
        </w:numPr>
        <w:tabs>
          <w:tab w:val="left" w:pos="6840"/>
        </w:tabs>
        <w:spacing w:after="80" w:line="276" w:lineRule="auto"/>
        <w:ind w:left="360" w:right="141" w:hanging="360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Akceptujemy istotne dla Zamawiającego postanowienia, które zostaną wprowadzone do treści umowy o zamówienie publiczne, zawarte </w:t>
      </w:r>
      <w:r w:rsidR="00251017" w:rsidRPr="005D5F8A">
        <w:rPr>
          <w:sz w:val="22"/>
          <w:szCs w:val="22"/>
        </w:rPr>
        <w:t xml:space="preserve">odpowiednio </w:t>
      </w:r>
      <w:r w:rsidRPr="005D5F8A">
        <w:rPr>
          <w:sz w:val="22"/>
          <w:szCs w:val="22"/>
        </w:rPr>
        <w:t xml:space="preserve">w projekcie umowy stanowiącym </w:t>
      </w:r>
      <w:r w:rsidR="008A6A6F" w:rsidRPr="005D5F8A">
        <w:rPr>
          <w:b/>
          <w:bCs/>
          <w:sz w:val="22"/>
          <w:szCs w:val="22"/>
        </w:rPr>
        <w:t>Z</w:t>
      </w:r>
      <w:r w:rsidRPr="005D5F8A">
        <w:rPr>
          <w:b/>
          <w:bCs/>
          <w:sz w:val="22"/>
          <w:szCs w:val="22"/>
        </w:rPr>
        <w:t xml:space="preserve">ałącznik nr </w:t>
      </w:r>
      <w:r w:rsidR="00251017" w:rsidRPr="005D5F8A">
        <w:rPr>
          <w:b/>
          <w:bCs/>
          <w:sz w:val="22"/>
          <w:szCs w:val="22"/>
        </w:rPr>
        <w:t>7.1</w:t>
      </w:r>
      <w:r w:rsidR="00251017" w:rsidRPr="005D5F8A">
        <w:rPr>
          <w:sz w:val="22"/>
          <w:szCs w:val="22"/>
        </w:rPr>
        <w:t xml:space="preserve"> do SWZ (w przypadku złożenia oferty w zakresie Pakietu I) </w:t>
      </w:r>
      <w:r w:rsidR="00251017" w:rsidRPr="005D5F8A">
        <w:rPr>
          <w:b/>
          <w:bCs/>
          <w:sz w:val="22"/>
          <w:szCs w:val="22"/>
        </w:rPr>
        <w:t>lub Załącznik nr  7.2 do SWZ</w:t>
      </w:r>
      <w:r w:rsidR="00251017" w:rsidRPr="005D5F8A">
        <w:rPr>
          <w:sz w:val="22"/>
          <w:szCs w:val="22"/>
        </w:rPr>
        <w:t xml:space="preserve"> (w przypadku złożenia oferty w zakresie Pakietu II)</w:t>
      </w:r>
      <w:r w:rsidRPr="005D5F8A">
        <w:rPr>
          <w:sz w:val="22"/>
          <w:szCs w:val="22"/>
        </w:rPr>
        <w:t>. W przypadku wyboru naszej oferty zobowiązujemy się do zawarcia umowy zgodnie z tymi postanowieniami, w wyznaczonym przez Zamawiającego terminie i miejscu.</w:t>
      </w:r>
    </w:p>
    <w:p w14:paraId="52F250E2" w14:textId="77777777" w:rsidR="00F06329" w:rsidRPr="005D5F8A" w:rsidRDefault="00F06329" w:rsidP="001B42DF">
      <w:pPr>
        <w:numPr>
          <w:ilvl w:val="0"/>
          <w:numId w:val="109"/>
        </w:numPr>
        <w:tabs>
          <w:tab w:val="left" w:pos="6840"/>
        </w:tabs>
        <w:spacing w:after="80" w:line="276" w:lineRule="auto"/>
        <w:ind w:left="360" w:right="141" w:hanging="360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 przypadku wyboru naszej oferty do realizacji w/w zamówienia publicznego umowa ze strony Wykonawcy będzie podpisana przez:  ………………………………………………………………………………………</w:t>
      </w:r>
    </w:p>
    <w:p w14:paraId="3515D85A" w14:textId="77777777" w:rsidR="00F06329" w:rsidRPr="005D5F8A" w:rsidRDefault="00F06329" w:rsidP="00F06329">
      <w:pPr>
        <w:pStyle w:val="Akapitzlist"/>
        <w:suppressAutoHyphens w:val="0"/>
        <w:spacing w:after="120" w:line="276" w:lineRule="auto"/>
        <w:ind w:left="2550" w:firstLine="282"/>
        <w:contextualSpacing w:val="0"/>
        <w:jc w:val="both"/>
        <w:rPr>
          <w:i/>
        </w:rPr>
      </w:pPr>
      <w:r w:rsidRPr="005D5F8A">
        <w:rPr>
          <w:i/>
          <w:sz w:val="18"/>
        </w:rPr>
        <w:t>(podać imiona i nazwiska oraz stanowiska/ tytuł, z którego czerpie uprawnienie do reprezentacji)</w:t>
      </w:r>
    </w:p>
    <w:p w14:paraId="2219BDE7" w14:textId="77777777" w:rsidR="00F06329" w:rsidRPr="005D5F8A" w:rsidRDefault="00F06329" w:rsidP="001B42DF">
      <w:pPr>
        <w:pStyle w:val="Akapitzlist"/>
        <w:widowControl w:val="0"/>
        <w:numPr>
          <w:ilvl w:val="0"/>
          <w:numId w:val="109"/>
        </w:numPr>
        <w:spacing w:after="60" w:line="276" w:lineRule="auto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Dane kontaktowe Wykonawcy: </w:t>
      </w:r>
    </w:p>
    <w:p w14:paraId="50970C27" w14:textId="77777777" w:rsidR="00F06329" w:rsidRPr="005D5F8A" w:rsidRDefault="00F06329" w:rsidP="00C820E7">
      <w:pPr>
        <w:spacing w:after="120" w:line="276" w:lineRule="auto"/>
        <w:ind w:left="-142" w:firstLine="510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Imię i nazwisko osoby upoważnionej do kontaktów: ...............................................................................</w:t>
      </w:r>
    </w:p>
    <w:p w14:paraId="4DBA07B6" w14:textId="77777777" w:rsidR="00F06329" w:rsidRPr="005D5F8A" w:rsidRDefault="00F06329" w:rsidP="00C820E7">
      <w:pPr>
        <w:spacing w:after="120" w:line="276" w:lineRule="auto"/>
        <w:ind w:left="-142" w:firstLine="510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Adres e-mail, na który ma być przesyłana korespondencja związana z niniejszym postępowaniem:</w:t>
      </w:r>
    </w:p>
    <w:p w14:paraId="74C6BF42" w14:textId="77777777" w:rsidR="00F06329" w:rsidRPr="005D5F8A" w:rsidRDefault="00F06329" w:rsidP="00C820E7">
      <w:pPr>
        <w:spacing w:after="120" w:line="276" w:lineRule="auto"/>
        <w:ind w:left="-142" w:firstLine="510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................................... @ ......................................</w:t>
      </w:r>
      <w:r w:rsidR="00527781" w:rsidRPr="005D5F8A">
        <w:rPr>
          <w:sz w:val="22"/>
          <w:szCs w:val="22"/>
        </w:rPr>
        <w:t>........</w:t>
      </w:r>
      <w:r w:rsidRPr="005D5F8A">
        <w:rPr>
          <w:sz w:val="22"/>
          <w:szCs w:val="22"/>
        </w:rPr>
        <w:t>.............</w:t>
      </w:r>
    </w:p>
    <w:p w14:paraId="07A447A2" w14:textId="77777777" w:rsidR="00F06329" w:rsidRPr="005D5F8A" w:rsidRDefault="00F06329" w:rsidP="00C820E7">
      <w:pPr>
        <w:spacing w:after="120" w:line="276" w:lineRule="auto"/>
        <w:ind w:left="-142" w:firstLine="510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Numer telefonu: ........................................................................</w:t>
      </w:r>
    </w:p>
    <w:p w14:paraId="445CC0AF" w14:textId="77777777" w:rsidR="00F06329" w:rsidRPr="005D5F8A" w:rsidRDefault="00F06329" w:rsidP="00C820E7">
      <w:pPr>
        <w:spacing w:after="120" w:line="276" w:lineRule="auto"/>
        <w:ind w:left="-142" w:firstLine="510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Adres do korespondencji</w:t>
      </w:r>
      <w:r w:rsidRPr="005D5F8A">
        <w:rPr>
          <w:rStyle w:val="Odwoanieprzypisudolnego"/>
          <w:sz w:val="22"/>
          <w:szCs w:val="22"/>
        </w:rPr>
        <w:footnoteReference w:id="6"/>
      </w:r>
      <w:r w:rsidRPr="005D5F8A">
        <w:rPr>
          <w:sz w:val="22"/>
          <w:szCs w:val="22"/>
        </w:rPr>
        <w:t>: ………………………………………………………..……………</w:t>
      </w:r>
    </w:p>
    <w:p w14:paraId="3558C135" w14:textId="77777777" w:rsidR="00494859" w:rsidRPr="005D5F8A" w:rsidRDefault="00F06329" w:rsidP="00C820E7">
      <w:pPr>
        <w:tabs>
          <w:tab w:val="left" w:pos="6840"/>
        </w:tabs>
        <w:spacing w:after="80" w:line="276" w:lineRule="auto"/>
        <w:ind w:left="-142" w:right="141" w:firstLine="510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Adres strony internetowej Wykonawcy: http:// ..........................................................................</w:t>
      </w:r>
      <w:r w:rsidR="00494859" w:rsidRPr="005D5F8A">
        <w:rPr>
          <w:sz w:val="22"/>
          <w:szCs w:val="22"/>
        </w:rPr>
        <w:tab/>
      </w:r>
      <w:r w:rsidR="00494859" w:rsidRPr="005D5F8A">
        <w:rPr>
          <w:sz w:val="22"/>
          <w:szCs w:val="22"/>
        </w:rPr>
        <w:tab/>
      </w:r>
    </w:p>
    <w:p w14:paraId="28F8DA9C" w14:textId="77777777" w:rsidR="00494859" w:rsidRPr="005D5F8A" w:rsidRDefault="00272AB0" w:rsidP="00DE7248">
      <w:pPr>
        <w:keepLines/>
        <w:numPr>
          <w:ilvl w:val="0"/>
          <w:numId w:val="109"/>
        </w:numPr>
        <w:tabs>
          <w:tab w:val="clear" w:pos="360"/>
        </w:tabs>
        <w:autoSpaceDE w:val="0"/>
        <w:spacing w:after="120" w:line="276" w:lineRule="auto"/>
        <w:ind w:left="426" w:hanging="426"/>
        <w:jc w:val="both"/>
        <w:rPr>
          <w:sz w:val="22"/>
          <w:szCs w:val="22"/>
        </w:rPr>
      </w:pPr>
      <w:r w:rsidRPr="005D5F8A">
        <w:rPr>
          <w:b/>
          <w:sz w:val="22"/>
          <w:szCs w:val="22"/>
        </w:rPr>
        <w:t>Oświadczam</w:t>
      </w:r>
      <w:r w:rsidR="00E072A4" w:rsidRPr="005D5F8A">
        <w:rPr>
          <w:b/>
          <w:sz w:val="22"/>
          <w:szCs w:val="22"/>
        </w:rPr>
        <w:t>y</w:t>
      </w:r>
      <w:r w:rsidRPr="005D5F8A">
        <w:rPr>
          <w:b/>
          <w:sz w:val="22"/>
          <w:szCs w:val="22"/>
        </w:rPr>
        <w:t>, że Wykonawca wypełnił obowiązki informacyjne przewidziane w art. 13 lub art. 14 RODO</w:t>
      </w:r>
      <w:r w:rsidRPr="005D5F8A">
        <w:rPr>
          <w:b/>
          <w:sz w:val="22"/>
          <w:szCs w:val="22"/>
          <w:vertAlign w:val="superscript"/>
        </w:rPr>
        <w:footnoteReference w:id="7"/>
      </w:r>
      <w:r w:rsidRPr="005D5F8A">
        <w:rPr>
          <w:b/>
          <w:sz w:val="22"/>
          <w:szCs w:val="22"/>
        </w:rPr>
        <w:t xml:space="preserve"> wobec osób fizycznych, od których dane osobowe bezpośrednio lub pośrednio zostały pozyskane w celu ubiegania się o udzielenie zamówienia publicznego w niniejszym postępowaniu, w szczególności osoby te zostały poinformowane, że ich dane zostaną udostępnione Zamawiającemu (Instytutowi Oceanologii PAN) i zostały zapoznane z klauzulą informacyjną zawartą w rozdziale XXV SWZ.</w:t>
      </w:r>
      <w:r w:rsidR="00494859" w:rsidRPr="005D5F8A">
        <w:rPr>
          <w:b/>
          <w:sz w:val="22"/>
          <w:szCs w:val="22"/>
          <w:vertAlign w:val="superscript"/>
        </w:rPr>
        <w:footnoteReference w:id="8"/>
      </w:r>
      <w:r w:rsidR="00F06329" w:rsidRPr="005D5F8A">
        <w:rPr>
          <w:sz w:val="22"/>
          <w:szCs w:val="22"/>
        </w:rPr>
        <w:t>.</w:t>
      </w:r>
    </w:p>
    <w:p w14:paraId="6DE749AB" w14:textId="77777777" w:rsidR="00494859" w:rsidRPr="005D5F8A" w:rsidRDefault="00494859" w:rsidP="00494859">
      <w:pPr>
        <w:spacing w:after="80"/>
        <w:rPr>
          <w:sz w:val="22"/>
          <w:szCs w:val="22"/>
        </w:rPr>
      </w:pPr>
      <w:r w:rsidRPr="005D5F8A">
        <w:rPr>
          <w:sz w:val="22"/>
          <w:szCs w:val="22"/>
        </w:rPr>
        <w:tab/>
      </w:r>
      <w:r w:rsidRPr="005D5F8A">
        <w:rPr>
          <w:sz w:val="22"/>
          <w:szCs w:val="22"/>
        </w:rPr>
        <w:tab/>
      </w:r>
      <w:r w:rsidRPr="005D5F8A">
        <w:rPr>
          <w:sz w:val="22"/>
          <w:szCs w:val="22"/>
        </w:rPr>
        <w:tab/>
      </w:r>
      <w:r w:rsidRPr="005D5F8A">
        <w:rPr>
          <w:sz w:val="22"/>
          <w:szCs w:val="22"/>
        </w:rPr>
        <w:tab/>
      </w:r>
    </w:p>
    <w:p w14:paraId="5D020B66" w14:textId="77777777" w:rsidR="00494859" w:rsidRPr="005D5F8A" w:rsidRDefault="00494859" w:rsidP="00494859">
      <w:pPr>
        <w:spacing w:after="80"/>
        <w:rPr>
          <w:sz w:val="22"/>
          <w:szCs w:val="22"/>
        </w:rPr>
      </w:pPr>
    </w:p>
    <w:p w14:paraId="327C1FA6" w14:textId="77777777" w:rsidR="00494859" w:rsidRPr="005D5F8A" w:rsidRDefault="00494859" w:rsidP="00494859">
      <w:pPr>
        <w:spacing w:after="80"/>
        <w:rPr>
          <w:sz w:val="22"/>
          <w:szCs w:val="22"/>
        </w:rPr>
      </w:pPr>
    </w:p>
    <w:p w14:paraId="5ED6E3BE" w14:textId="77777777" w:rsidR="00494859" w:rsidRPr="005D5F8A" w:rsidRDefault="00494859" w:rsidP="00494859">
      <w:pPr>
        <w:spacing w:after="80"/>
        <w:rPr>
          <w:sz w:val="22"/>
          <w:szCs w:val="22"/>
        </w:rPr>
      </w:pPr>
    </w:p>
    <w:p w14:paraId="74EBD1F4" w14:textId="77777777" w:rsidR="00494859" w:rsidRPr="005D5F8A" w:rsidRDefault="00494859" w:rsidP="00494859">
      <w:pPr>
        <w:spacing w:after="80"/>
        <w:rPr>
          <w:sz w:val="22"/>
          <w:szCs w:val="22"/>
        </w:rPr>
      </w:pPr>
    </w:p>
    <w:p w14:paraId="15E266FE" w14:textId="77777777" w:rsidR="00494859" w:rsidRPr="005D5F8A" w:rsidRDefault="00494859" w:rsidP="00494859">
      <w:pPr>
        <w:spacing w:after="80"/>
        <w:rPr>
          <w:szCs w:val="22"/>
        </w:rPr>
      </w:pPr>
    </w:p>
    <w:p w14:paraId="2995E0BD" w14:textId="77777777" w:rsidR="00494859" w:rsidRPr="005D5F8A" w:rsidRDefault="00494859" w:rsidP="00494859">
      <w:pPr>
        <w:spacing w:after="80"/>
        <w:ind w:left="4536"/>
        <w:jc w:val="both"/>
        <w:rPr>
          <w:i/>
          <w:szCs w:val="22"/>
        </w:rPr>
      </w:pPr>
      <w:r w:rsidRPr="005D5F8A">
        <w:rPr>
          <w:b/>
          <w:i/>
          <w:sz w:val="22"/>
          <w:szCs w:val="24"/>
        </w:rPr>
        <w:t xml:space="preserve">Podpis </w:t>
      </w:r>
      <w:r w:rsidRPr="005D5F8A">
        <w:rPr>
          <w:i/>
          <w:sz w:val="22"/>
          <w:szCs w:val="24"/>
        </w:rPr>
        <w:t>Wykonawcy lub osoby/osób upoważnionej/</w:t>
      </w:r>
      <w:proofErr w:type="spellStart"/>
      <w:r w:rsidRPr="005D5F8A">
        <w:rPr>
          <w:i/>
          <w:sz w:val="22"/>
          <w:szCs w:val="24"/>
        </w:rPr>
        <w:t>nych</w:t>
      </w:r>
      <w:proofErr w:type="spellEnd"/>
      <w:r w:rsidRPr="005D5F8A">
        <w:rPr>
          <w:i/>
          <w:sz w:val="22"/>
          <w:szCs w:val="24"/>
        </w:rPr>
        <w:t xml:space="preserve"> do reprezentowania Wykonawcy (dokument powinien być podpisany kwalifikowanym podpisem elektronicznym)</w:t>
      </w:r>
    </w:p>
    <w:p w14:paraId="75DB6A8E" w14:textId="77777777" w:rsidR="00494859" w:rsidRPr="005D5F8A" w:rsidRDefault="00494859" w:rsidP="00494859">
      <w:pPr>
        <w:spacing w:line="360" w:lineRule="auto"/>
        <w:ind w:firstLine="709"/>
        <w:jc w:val="right"/>
      </w:pPr>
    </w:p>
    <w:p w14:paraId="7D93B6C1" w14:textId="77777777" w:rsidR="00E647C4" w:rsidRPr="005D5F8A" w:rsidRDefault="00494859" w:rsidP="00111063">
      <w:pPr>
        <w:jc w:val="right"/>
        <w:rPr>
          <w:b/>
          <w:sz w:val="22"/>
          <w:szCs w:val="22"/>
        </w:rPr>
      </w:pPr>
      <w:r w:rsidRPr="005D5F8A">
        <w:rPr>
          <w:sz w:val="22"/>
          <w:szCs w:val="22"/>
        </w:rPr>
        <w:br w:type="page"/>
      </w:r>
      <w:r w:rsidR="00E31308" w:rsidRPr="005D5F8A">
        <w:rPr>
          <w:b/>
          <w:sz w:val="22"/>
          <w:szCs w:val="22"/>
        </w:rPr>
        <w:lastRenderedPageBreak/>
        <w:t xml:space="preserve">Załącznik nr </w:t>
      </w:r>
      <w:r w:rsidR="00A035C3" w:rsidRPr="005D5F8A">
        <w:rPr>
          <w:b/>
          <w:sz w:val="22"/>
          <w:szCs w:val="22"/>
        </w:rPr>
        <w:t>2</w:t>
      </w:r>
      <w:r w:rsidR="00046DBB" w:rsidRPr="005D5F8A">
        <w:rPr>
          <w:b/>
          <w:sz w:val="22"/>
          <w:szCs w:val="22"/>
        </w:rPr>
        <w:t>.1</w:t>
      </w:r>
      <w:r w:rsidR="00E647C4" w:rsidRPr="005D5F8A">
        <w:rPr>
          <w:b/>
          <w:sz w:val="22"/>
          <w:szCs w:val="22"/>
        </w:rPr>
        <w:tab/>
      </w:r>
    </w:p>
    <w:p w14:paraId="26D6FCFB" w14:textId="77777777" w:rsidR="008A4479" w:rsidRPr="005D5F8A" w:rsidRDefault="008A4479">
      <w:pPr>
        <w:rPr>
          <w:sz w:val="22"/>
          <w:szCs w:val="22"/>
        </w:rPr>
      </w:pPr>
    </w:p>
    <w:p w14:paraId="20B3EE32" w14:textId="77777777" w:rsidR="004F6ED5" w:rsidRPr="005D5F8A" w:rsidRDefault="004F6ED5" w:rsidP="004F6ED5">
      <w:pPr>
        <w:ind w:left="4963" w:firstLine="709"/>
        <w:jc w:val="right"/>
        <w:rPr>
          <w:b/>
        </w:rPr>
      </w:pPr>
    </w:p>
    <w:tbl>
      <w:tblPr>
        <w:tblW w:w="11552" w:type="dxa"/>
        <w:tblLook w:val="04A0" w:firstRow="1" w:lastRow="0" w:firstColumn="1" w:lastColumn="0" w:noHBand="0" w:noVBand="1"/>
      </w:tblPr>
      <w:tblGrid>
        <w:gridCol w:w="6946"/>
        <w:gridCol w:w="4606"/>
      </w:tblGrid>
      <w:tr w:rsidR="004F6ED5" w:rsidRPr="005D5F8A" w14:paraId="7AC7D105" w14:textId="77777777" w:rsidTr="00096A66">
        <w:trPr>
          <w:trHeight w:val="2412"/>
        </w:trPr>
        <w:tc>
          <w:tcPr>
            <w:tcW w:w="6946" w:type="dxa"/>
            <w:shd w:val="clear" w:color="auto" w:fill="auto"/>
          </w:tcPr>
          <w:p w14:paraId="31C5B2CE" w14:textId="77777777" w:rsidR="004F6ED5" w:rsidRPr="005D5F8A" w:rsidRDefault="004F6ED5" w:rsidP="00096A66">
            <w:pPr>
              <w:spacing w:line="360" w:lineRule="auto"/>
              <w:ind w:left="1026"/>
              <w:jc w:val="both"/>
              <w:rPr>
                <w:b/>
              </w:rPr>
            </w:pPr>
            <w:r w:rsidRPr="005D5F8A">
              <w:rPr>
                <w:b/>
              </w:rPr>
              <w:t>WYKONAWCA</w:t>
            </w:r>
          </w:p>
          <w:p w14:paraId="08695CFC" w14:textId="77777777" w:rsidR="004F6ED5" w:rsidRPr="005D5F8A" w:rsidRDefault="004F6ED5" w:rsidP="00096A66">
            <w:pPr>
              <w:spacing w:line="360" w:lineRule="auto"/>
              <w:jc w:val="both"/>
              <w:rPr>
                <w:lang w:eastAsia="pl-PL"/>
              </w:rPr>
            </w:pPr>
            <w:r w:rsidRPr="005D5F8A">
              <w:rPr>
                <w:lang w:eastAsia="pl-PL"/>
              </w:rPr>
              <w:t>……………………………..….…………………</w:t>
            </w:r>
          </w:p>
          <w:p w14:paraId="4D20E259" w14:textId="77777777" w:rsidR="004F6ED5" w:rsidRPr="005D5F8A" w:rsidRDefault="004F6ED5" w:rsidP="00096A66">
            <w:pPr>
              <w:spacing w:line="360" w:lineRule="auto"/>
              <w:jc w:val="both"/>
              <w:rPr>
                <w:lang w:eastAsia="pl-PL"/>
              </w:rPr>
            </w:pPr>
            <w:r w:rsidRPr="005D5F8A">
              <w:rPr>
                <w:lang w:eastAsia="pl-PL"/>
              </w:rPr>
              <w:t>…………………………..….……………………</w:t>
            </w:r>
          </w:p>
          <w:p w14:paraId="01985005" w14:textId="77777777" w:rsidR="004F6ED5" w:rsidRPr="005D5F8A" w:rsidRDefault="004F6ED5" w:rsidP="00096A66">
            <w:pPr>
              <w:spacing w:line="360" w:lineRule="auto"/>
              <w:jc w:val="both"/>
              <w:rPr>
                <w:i/>
                <w:sz w:val="18"/>
              </w:rPr>
            </w:pPr>
            <w:r w:rsidRPr="005D5F8A">
              <w:rPr>
                <w:i/>
                <w:sz w:val="18"/>
              </w:rPr>
              <w:t xml:space="preserve">(pełna nazwa/firma, adres, NIP, REGON, numer wpisu w </w:t>
            </w:r>
          </w:p>
          <w:p w14:paraId="4B428192" w14:textId="77777777" w:rsidR="004F6ED5" w:rsidRPr="005D5F8A" w:rsidRDefault="004F6ED5" w:rsidP="00096A66">
            <w:pPr>
              <w:spacing w:line="360" w:lineRule="auto"/>
              <w:jc w:val="both"/>
              <w:rPr>
                <w:i/>
                <w:sz w:val="18"/>
              </w:rPr>
            </w:pPr>
            <w:r w:rsidRPr="005D5F8A">
              <w:rPr>
                <w:i/>
                <w:sz w:val="18"/>
              </w:rPr>
              <w:t xml:space="preserve">odpowiednim rejestrze np. KRS) </w:t>
            </w:r>
          </w:p>
          <w:p w14:paraId="517188E5" w14:textId="77777777" w:rsidR="004F6ED5" w:rsidRPr="005D5F8A" w:rsidRDefault="004F6ED5" w:rsidP="00096A66">
            <w:pPr>
              <w:spacing w:line="360" w:lineRule="auto"/>
              <w:jc w:val="both"/>
            </w:pPr>
          </w:p>
          <w:p w14:paraId="0B9D89BE" w14:textId="77777777" w:rsidR="004F6ED5" w:rsidRPr="005D5F8A" w:rsidRDefault="004F6ED5" w:rsidP="00096A6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5D5F8A">
              <w:rPr>
                <w:sz w:val="22"/>
                <w:szCs w:val="22"/>
              </w:rPr>
              <w:t>reprezentowany przez: ……………………………</w:t>
            </w:r>
          </w:p>
          <w:p w14:paraId="35B9FB9E" w14:textId="77777777" w:rsidR="004F6ED5" w:rsidRPr="005D5F8A" w:rsidRDefault="004F6ED5" w:rsidP="00096A66">
            <w:pPr>
              <w:ind w:right="2302"/>
              <w:rPr>
                <w:i/>
                <w:sz w:val="18"/>
              </w:rPr>
            </w:pPr>
            <w:r w:rsidRPr="005D5F8A">
              <w:rPr>
                <w:i/>
                <w:sz w:val="18"/>
              </w:rPr>
              <w:t>(imię, nazwisko, stanowisko/ uprawnienie do reprezentacji)</w:t>
            </w:r>
          </w:p>
        </w:tc>
        <w:tc>
          <w:tcPr>
            <w:tcW w:w="4606" w:type="dxa"/>
            <w:shd w:val="clear" w:color="auto" w:fill="auto"/>
          </w:tcPr>
          <w:p w14:paraId="3AF69BB7" w14:textId="77777777" w:rsidR="004F6ED5" w:rsidRPr="005D5F8A" w:rsidRDefault="004F6ED5" w:rsidP="00096A66">
            <w:pPr>
              <w:jc w:val="both"/>
            </w:pPr>
            <w:r w:rsidRPr="005D5F8A">
              <w:t>........................................................</w:t>
            </w:r>
          </w:p>
          <w:p w14:paraId="21C0819E" w14:textId="77777777" w:rsidR="004F6ED5" w:rsidRPr="005D5F8A" w:rsidRDefault="004F6ED5" w:rsidP="00096A66">
            <w:pPr>
              <w:spacing w:line="360" w:lineRule="auto"/>
              <w:ind w:left="709"/>
              <w:rPr>
                <w:sz w:val="22"/>
                <w:szCs w:val="22"/>
                <w:lang w:eastAsia="pl-PL"/>
              </w:rPr>
            </w:pPr>
            <w:r w:rsidRPr="005D5F8A">
              <w:rPr>
                <w:sz w:val="22"/>
                <w:szCs w:val="22"/>
              </w:rPr>
              <w:t>miejscowość i data</w:t>
            </w:r>
          </w:p>
          <w:p w14:paraId="71393E79" w14:textId="77777777" w:rsidR="004F6ED5" w:rsidRPr="005D5F8A" w:rsidRDefault="004F6ED5" w:rsidP="00096A66">
            <w:pPr>
              <w:spacing w:line="360" w:lineRule="auto"/>
              <w:jc w:val="both"/>
              <w:rPr>
                <w:i/>
                <w:lang w:eastAsia="pl-PL"/>
              </w:rPr>
            </w:pPr>
          </w:p>
          <w:p w14:paraId="3C1E8B03" w14:textId="77777777" w:rsidR="004F6ED5" w:rsidRPr="005D5F8A" w:rsidRDefault="004F6ED5" w:rsidP="00096A66">
            <w:pPr>
              <w:spacing w:line="360" w:lineRule="auto"/>
              <w:jc w:val="both"/>
              <w:rPr>
                <w:b/>
                <w:i/>
              </w:rPr>
            </w:pPr>
          </w:p>
        </w:tc>
      </w:tr>
    </w:tbl>
    <w:p w14:paraId="5EAAB256" w14:textId="77777777" w:rsidR="004F6ED5" w:rsidRPr="005D5F8A" w:rsidRDefault="004F6ED5" w:rsidP="005A650A">
      <w:pPr>
        <w:pStyle w:val="Default"/>
        <w:spacing w:line="480" w:lineRule="auto"/>
        <w:rPr>
          <w:sz w:val="10"/>
          <w:szCs w:val="10"/>
        </w:rPr>
      </w:pPr>
    </w:p>
    <w:p w14:paraId="55888174" w14:textId="77777777" w:rsidR="008426D6" w:rsidRPr="005D5F8A" w:rsidRDefault="00E647C4" w:rsidP="005A650A">
      <w:pPr>
        <w:pStyle w:val="Nagwek5"/>
        <w:tabs>
          <w:tab w:val="clear" w:pos="0"/>
          <w:tab w:val="left" w:pos="-1726"/>
        </w:tabs>
        <w:rPr>
          <w:sz w:val="22"/>
          <w:szCs w:val="22"/>
        </w:rPr>
      </w:pPr>
      <w:r w:rsidRPr="005D5F8A">
        <w:rPr>
          <w:sz w:val="22"/>
          <w:szCs w:val="22"/>
        </w:rPr>
        <w:t>FORMULARZ OFERTOWO – CENOWY</w:t>
      </w:r>
      <w:r w:rsidR="00907026" w:rsidRPr="005D5F8A">
        <w:rPr>
          <w:sz w:val="22"/>
          <w:szCs w:val="22"/>
        </w:rPr>
        <w:t xml:space="preserve"> (PAKIET I)</w:t>
      </w:r>
    </w:p>
    <w:p w14:paraId="70DB34C6" w14:textId="77777777" w:rsidR="00524509" w:rsidRPr="005D5F8A" w:rsidRDefault="00524509" w:rsidP="00524509"/>
    <w:tbl>
      <w:tblPr>
        <w:tblW w:w="103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851"/>
        <w:gridCol w:w="833"/>
        <w:gridCol w:w="1151"/>
        <w:gridCol w:w="894"/>
        <w:gridCol w:w="1151"/>
        <w:gridCol w:w="927"/>
        <w:gridCol w:w="988"/>
        <w:gridCol w:w="1068"/>
      </w:tblGrid>
      <w:tr w:rsidR="00717A7F" w:rsidRPr="005D5F8A" w14:paraId="17127167" w14:textId="77777777" w:rsidTr="00C23EC0">
        <w:trPr>
          <w:cantSplit/>
          <w:trHeight w:val="2529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8496E1" w14:textId="77777777" w:rsidR="00717A7F" w:rsidRPr="005D5F8A" w:rsidRDefault="00717A7F" w:rsidP="002609A2">
            <w:pPr>
              <w:snapToGrid w:val="0"/>
              <w:jc w:val="center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>Przedmiot dostawy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9CEE76" w14:textId="77777777" w:rsidR="00717A7F" w:rsidRPr="005D5F8A" w:rsidRDefault="00717A7F" w:rsidP="0073788D">
            <w:pPr>
              <w:snapToGrid w:val="0"/>
              <w:ind w:left="-70" w:right="-70"/>
              <w:jc w:val="center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>Jednostka</w:t>
            </w:r>
          </w:p>
          <w:p w14:paraId="5874EB99" w14:textId="77777777" w:rsidR="00717A7F" w:rsidRPr="005D5F8A" w:rsidRDefault="00717A7F" w:rsidP="0073788D">
            <w:pPr>
              <w:snapToGrid w:val="0"/>
              <w:ind w:left="-70"/>
              <w:jc w:val="center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>miary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7F3868" w14:textId="77777777" w:rsidR="00717A7F" w:rsidRPr="005D5F8A" w:rsidRDefault="00717A7F" w:rsidP="002609A2">
            <w:pPr>
              <w:jc w:val="center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>Ilość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A3AFDE" w14:textId="77777777" w:rsidR="00717A7F" w:rsidRPr="005D5F8A" w:rsidRDefault="00717A7F" w:rsidP="002609A2">
            <w:pPr>
              <w:snapToGrid w:val="0"/>
              <w:jc w:val="center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>Cena jednostkowa producenta* (CP)</w:t>
            </w:r>
          </w:p>
          <w:p w14:paraId="199EB96F" w14:textId="77777777" w:rsidR="00717A7F" w:rsidRPr="005D5F8A" w:rsidRDefault="00717A7F" w:rsidP="00D5531A">
            <w:pPr>
              <w:jc w:val="center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>[zł /</w:t>
            </w:r>
            <w:r w:rsidR="00D5531A" w:rsidRPr="005D5F8A">
              <w:rPr>
                <w:sz w:val="19"/>
                <w:szCs w:val="19"/>
              </w:rPr>
              <w:t>litr</w:t>
            </w:r>
            <w:r w:rsidRPr="005D5F8A">
              <w:rPr>
                <w:sz w:val="19"/>
                <w:szCs w:val="19"/>
              </w:rPr>
              <w:t>]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C8C5F" w14:textId="77777777" w:rsidR="008A6A6F" w:rsidRPr="005D5F8A" w:rsidRDefault="00717A7F" w:rsidP="00D5531A">
            <w:pPr>
              <w:snapToGrid w:val="0"/>
              <w:jc w:val="center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>Stały narzut** (N)</w:t>
            </w:r>
          </w:p>
          <w:p w14:paraId="22E2096E" w14:textId="77777777" w:rsidR="00717A7F" w:rsidRPr="005D5F8A" w:rsidRDefault="00717A7F" w:rsidP="00D5531A">
            <w:pPr>
              <w:snapToGrid w:val="0"/>
              <w:jc w:val="center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>[zł /</w:t>
            </w:r>
            <w:r w:rsidR="00D5531A" w:rsidRPr="005D5F8A">
              <w:rPr>
                <w:sz w:val="19"/>
                <w:szCs w:val="19"/>
              </w:rPr>
              <w:t>litr</w:t>
            </w:r>
            <w:r w:rsidRPr="005D5F8A">
              <w:rPr>
                <w:sz w:val="19"/>
                <w:szCs w:val="19"/>
              </w:rPr>
              <w:t>]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90909C" w14:textId="77777777" w:rsidR="008A6A6F" w:rsidRPr="005D5F8A" w:rsidRDefault="00484A20" w:rsidP="002609A2">
            <w:pPr>
              <w:snapToGrid w:val="0"/>
              <w:jc w:val="center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>Cena jednostkowa netto</w:t>
            </w:r>
          </w:p>
          <w:p w14:paraId="49088DBC" w14:textId="77777777" w:rsidR="00717A7F" w:rsidRPr="005D5F8A" w:rsidRDefault="00484A20" w:rsidP="002609A2">
            <w:pPr>
              <w:snapToGrid w:val="0"/>
              <w:jc w:val="center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>[zł/litr</w:t>
            </w:r>
            <w:r w:rsidR="00717A7F" w:rsidRPr="005D5F8A">
              <w:rPr>
                <w:sz w:val="19"/>
                <w:szCs w:val="19"/>
              </w:rPr>
              <w:t>]</w:t>
            </w:r>
          </w:p>
          <w:p w14:paraId="68322FB3" w14:textId="77777777" w:rsidR="00717A7F" w:rsidRPr="005D5F8A" w:rsidRDefault="00717A7F" w:rsidP="002609A2">
            <w:pPr>
              <w:snapToGrid w:val="0"/>
              <w:jc w:val="center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>[kol. 4 + kol. 5]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CCE07" w14:textId="77777777" w:rsidR="00717A7F" w:rsidRPr="005D5F8A" w:rsidRDefault="00717A7F" w:rsidP="002609A2">
            <w:pPr>
              <w:jc w:val="center"/>
              <w:rPr>
                <w:b/>
                <w:bCs/>
                <w:sz w:val="19"/>
                <w:szCs w:val="19"/>
              </w:rPr>
            </w:pPr>
            <w:r w:rsidRPr="005D5F8A">
              <w:rPr>
                <w:b/>
                <w:bCs/>
                <w:sz w:val="19"/>
                <w:szCs w:val="19"/>
              </w:rPr>
              <w:t>Cena netto oferty</w:t>
            </w:r>
          </w:p>
          <w:p w14:paraId="4B58C0E1" w14:textId="77777777" w:rsidR="00717A7F" w:rsidRPr="005D5F8A" w:rsidRDefault="00717A7F" w:rsidP="002609A2">
            <w:pPr>
              <w:jc w:val="center"/>
              <w:rPr>
                <w:b/>
                <w:bCs/>
                <w:sz w:val="19"/>
                <w:szCs w:val="19"/>
              </w:rPr>
            </w:pPr>
            <w:r w:rsidRPr="005D5F8A">
              <w:rPr>
                <w:b/>
                <w:bCs/>
                <w:sz w:val="19"/>
                <w:szCs w:val="19"/>
              </w:rPr>
              <w:t>(CN)</w:t>
            </w:r>
          </w:p>
          <w:p w14:paraId="26EC4584" w14:textId="77777777" w:rsidR="00717A7F" w:rsidRPr="005D5F8A" w:rsidRDefault="00717A7F" w:rsidP="002609A2">
            <w:pPr>
              <w:jc w:val="center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>[kol. 6 x kol. 3]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3A142" w14:textId="77777777" w:rsidR="00717A7F" w:rsidRPr="005D5F8A" w:rsidRDefault="00717A7F" w:rsidP="002609A2">
            <w:pPr>
              <w:jc w:val="center"/>
              <w:rPr>
                <w:b/>
                <w:sz w:val="19"/>
                <w:szCs w:val="19"/>
              </w:rPr>
            </w:pPr>
          </w:p>
          <w:p w14:paraId="44BE45AE" w14:textId="77777777" w:rsidR="00717A7F" w:rsidRPr="005D5F8A" w:rsidRDefault="00717A7F" w:rsidP="002609A2">
            <w:pPr>
              <w:jc w:val="center"/>
              <w:rPr>
                <w:b/>
                <w:sz w:val="19"/>
                <w:szCs w:val="19"/>
              </w:rPr>
            </w:pPr>
          </w:p>
          <w:p w14:paraId="528402D8" w14:textId="77777777" w:rsidR="00717A7F" w:rsidRPr="005D5F8A" w:rsidRDefault="00717A7F" w:rsidP="002609A2">
            <w:pPr>
              <w:jc w:val="center"/>
              <w:rPr>
                <w:b/>
                <w:sz w:val="19"/>
                <w:szCs w:val="19"/>
              </w:rPr>
            </w:pPr>
          </w:p>
          <w:p w14:paraId="2D6E021E" w14:textId="77777777" w:rsidR="00717A7F" w:rsidRPr="005D5F8A" w:rsidRDefault="00717A7F" w:rsidP="002609A2">
            <w:pPr>
              <w:jc w:val="center"/>
              <w:rPr>
                <w:b/>
                <w:sz w:val="19"/>
                <w:szCs w:val="19"/>
              </w:rPr>
            </w:pPr>
          </w:p>
          <w:p w14:paraId="70541715" w14:textId="77777777" w:rsidR="00717A7F" w:rsidRPr="005D5F8A" w:rsidRDefault="00F611E5" w:rsidP="002609A2">
            <w:pPr>
              <w:jc w:val="center"/>
              <w:rPr>
                <w:b/>
                <w:sz w:val="19"/>
                <w:szCs w:val="19"/>
              </w:rPr>
            </w:pPr>
            <w:r w:rsidRPr="005D5F8A">
              <w:rPr>
                <w:b/>
                <w:sz w:val="19"/>
                <w:szCs w:val="19"/>
              </w:rPr>
              <w:t>Stawka podatku VAT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666D4" w14:textId="77777777" w:rsidR="00717A7F" w:rsidRPr="005D5F8A" w:rsidRDefault="00717A7F" w:rsidP="002609A2">
            <w:pPr>
              <w:jc w:val="center"/>
              <w:rPr>
                <w:b/>
                <w:sz w:val="19"/>
                <w:szCs w:val="19"/>
              </w:rPr>
            </w:pPr>
            <w:r w:rsidRPr="005D5F8A">
              <w:rPr>
                <w:b/>
                <w:sz w:val="19"/>
                <w:szCs w:val="19"/>
              </w:rPr>
              <w:t>Cena brutto oferty</w:t>
            </w:r>
          </w:p>
          <w:p w14:paraId="41A3C9ED" w14:textId="77777777" w:rsidR="00717A7F" w:rsidRPr="005D5F8A" w:rsidRDefault="00717A7F" w:rsidP="002609A2">
            <w:pPr>
              <w:jc w:val="center"/>
              <w:rPr>
                <w:b/>
                <w:sz w:val="19"/>
                <w:szCs w:val="19"/>
              </w:rPr>
            </w:pPr>
            <w:r w:rsidRPr="005D5F8A">
              <w:rPr>
                <w:b/>
                <w:sz w:val="19"/>
                <w:szCs w:val="19"/>
              </w:rPr>
              <w:t>(CW)</w:t>
            </w:r>
          </w:p>
          <w:p w14:paraId="43866D0D" w14:textId="77777777" w:rsidR="00717A7F" w:rsidRPr="005D5F8A" w:rsidRDefault="00717A7F" w:rsidP="00F611E5">
            <w:pPr>
              <w:jc w:val="center"/>
              <w:rPr>
                <w:sz w:val="19"/>
                <w:szCs w:val="19"/>
              </w:rPr>
            </w:pPr>
            <w:r w:rsidRPr="005D5F8A">
              <w:rPr>
                <w:b/>
                <w:sz w:val="19"/>
                <w:szCs w:val="19"/>
              </w:rPr>
              <w:t xml:space="preserve">[kol. 7 + </w:t>
            </w:r>
            <w:r w:rsidR="00F611E5" w:rsidRPr="005D5F8A">
              <w:rPr>
                <w:b/>
                <w:sz w:val="19"/>
                <w:szCs w:val="19"/>
              </w:rPr>
              <w:t>VAT</w:t>
            </w:r>
            <w:r w:rsidRPr="005D5F8A">
              <w:rPr>
                <w:b/>
                <w:sz w:val="19"/>
                <w:szCs w:val="19"/>
              </w:rPr>
              <w:t>]</w:t>
            </w:r>
          </w:p>
        </w:tc>
      </w:tr>
      <w:tr w:rsidR="00717A7F" w:rsidRPr="005D5F8A" w14:paraId="77388E4D" w14:textId="77777777" w:rsidTr="00C23EC0">
        <w:trPr>
          <w:trHeight w:val="369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95428D" w14:textId="77777777" w:rsidR="00717A7F" w:rsidRPr="005D5F8A" w:rsidRDefault="00717A7F" w:rsidP="009428F9">
            <w:pPr>
              <w:snapToGrid w:val="0"/>
              <w:jc w:val="center"/>
              <w:rPr>
                <w:b/>
                <w:bCs/>
                <w:sz w:val="19"/>
                <w:szCs w:val="19"/>
              </w:rPr>
            </w:pPr>
            <w:r w:rsidRPr="005D5F8A">
              <w:rPr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26F5AA" w14:textId="77777777" w:rsidR="00717A7F" w:rsidRPr="005D5F8A" w:rsidRDefault="00717A7F" w:rsidP="0041367E">
            <w:pPr>
              <w:snapToGrid w:val="0"/>
              <w:jc w:val="center"/>
              <w:rPr>
                <w:b/>
                <w:bCs/>
                <w:sz w:val="19"/>
                <w:szCs w:val="19"/>
              </w:rPr>
            </w:pPr>
            <w:r w:rsidRPr="005D5F8A">
              <w:rPr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AB3774" w14:textId="77777777" w:rsidR="00717A7F" w:rsidRPr="005D5F8A" w:rsidRDefault="00717A7F" w:rsidP="00401C6E">
            <w:pPr>
              <w:snapToGrid w:val="0"/>
              <w:jc w:val="center"/>
              <w:rPr>
                <w:b/>
                <w:bCs/>
                <w:sz w:val="19"/>
                <w:szCs w:val="19"/>
              </w:rPr>
            </w:pPr>
            <w:r w:rsidRPr="005D5F8A">
              <w:rPr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7B158F" w14:textId="77777777" w:rsidR="00717A7F" w:rsidRPr="005D5F8A" w:rsidRDefault="00717A7F" w:rsidP="007C62DD">
            <w:pPr>
              <w:snapToGrid w:val="0"/>
              <w:jc w:val="center"/>
              <w:rPr>
                <w:b/>
                <w:bCs/>
                <w:sz w:val="19"/>
                <w:szCs w:val="19"/>
              </w:rPr>
            </w:pPr>
            <w:r w:rsidRPr="005D5F8A">
              <w:rPr>
                <w:b/>
                <w:bCs/>
                <w:sz w:val="19"/>
                <w:szCs w:val="19"/>
              </w:rPr>
              <w:t>4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F7068A" w14:textId="77777777" w:rsidR="00717A7F" w:rsidRPr="005D5F8A" w:rsidRDefault="00717A7F" w:rsidP="003E136D">
            <w:pPr>
              <w:snapToGrid w:val="0"/>
              <w:jc w:val="center"/>
              <w:rPr>
                <w:b/>
                <w:bCs/>
                <w:sz w:val="19"/>
                <w:szCs w:val="19"/>
              </w:rPr>
            </w:pPr>
            <w:r w:rsidRPr="005D5F8A">
              <w:rPr>
                <w:b/>
                <w:bCs/>
                <w:sz w:val="19"/>
                <w:szCs w:val="19"/>
              </w:rPr>
              <w:t>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C28BB6" w14:textId="77777777" w:rsidR="00717A7F" w:rsidRPr="005D5F8A" w:rsidRDefault="00717A7F" w:rsidP="00653C4D">
            <w:pPr>
              <w:snapToGrid w:val="0"/>
              <w:jc w:val="center"/>
              <w:rPr>
                <w:b/>
                <w:bCs/>
                <w:sz w:val="19"/>
                <w:szCs w:val="19"/>
              </w:rPr>
            </w:pPr>
            <w:r w:rsidRPr="005D5F8A">
              <w:rPr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6AC13" w14:textId="77777777" w:rsidR="00717A7F" w:rsidRPr="005D5F8A" w:rsidRDefault="00717A7F" w:rsidP="003A5038">
            <w:pPr>
              <w:snapToGrid w:val="0"/>
              <w:jc w:val="center"/>
              <w:rPr>
                <w:b/>
                <w:bCs/>
                <w:sz w:val="19"/>
                <w:szCs w:val="19"/>
              </w:rPr>
            </w:pPr>
            <w:r w:rsidRPr="005D5F8A">
              <w:rPr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40F0C" w14:textId="77777777" w:rsidR="00717A7F" w:rsidRPr="005D5F8A" w:rsidRDefault="00717A7F" w:rsidP="00624AF0">
            <w:pPr>
              <w:snapToGrid w:val="0"/>
              <w:jc w:val="center"/>
              <w:rPr>
                <w:b/>
                <w:bCs/>
                <w:sz w:val="19"/>
                <w:szCs w:val="19"/>
              </w:rPr>
            </w:pPr>
            <w:r w:rsidRPr="005D5F8A">
              <w:rPr>
                <w:b/>
                <w:bCs/>
                <w:sz w:val="19"/>
                <w:szCs w:val="19"/>
              </w:rPr>
              <w:t>8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21767" w14:textId="77777777" w:rsidR="00717A7F" w:rsidRPr="005D5F8A" w:rsidRDefault="00717A7F" w:rsidP="00624AF0">
            <w:pPr>
              <w:snapToGrid w:val="0"/>
              <w:jc w:val="center"/>
              <w:rPr>
                <w:b/>
                <w:bCs/>
                <w:sz w:val="19"/>
                <w:szCs w:val="19"/>
              </w:rPr>
            </w:pPr>
            <w:r w:rsidRPr="005D5F8A">
              <w:rPr>
                <w:b/>
                <w:bCs/>
                <w:sz w:val="19"/>
                <w:szCs w:val="19"/>
              </w:rPr>
              <w:t>9</w:t>
            </w:r>
          </w:p>
        </w:tc>
      </w:tr>
      <w:tr w:rsidR="00717A7F" w:rsidRPr="005D5F8A" w14:paraId="2EB43F1E" w14:textId="77777777" w:rsidTr="00C23EC0">
        <w:trPr>
          <w:trHeight w:val="1205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B80F8A" w14:textId="77777777" w:rsidR="00C03555" w:rsidRPr="005D5F8A" w:rsidRDefault="00C03555" w:rsidP="00363250">
            <w:pPr>
              <w:snapToGrid w:val="0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>Olej napędowy odpowiadający wymaganiom dla paliw żeglugowych lekkich kategorii ISO-F-DMA według międzynarodowego standardu ISO 8217: 201</w:t>
            </w:r>
            <w:r w:rsidR="00C378AD" w:rsidRPr="005D5F8A">
              <w:rPr>
                <w:sz w:val="19"/>
                <w:szCs w:val="19"/>
              </w:rPr>
              <w:t>7</w:t>
            </w:r>
            <w:r w:rsidRPr="005D5F8A">
              <w:rPr>
                <w:sz w:val="19"/>
                <w:szCs w:val="19"/>
              </w:rPr>
              <w:t xml:space="preserve"> (E)</w:t>
            </w:r>
            <w:r w:rsidR="004F6ED5" w:rsidRPr="005D5F8A">
              <w:rPr>
                <w:sz w:val="19"/>
                <w:szCs w:val="19"/>
              </w:rPr>
              <w:t xml:space="preserve"> lub równoważnego.</w:t>
            </w:r>
            <w:r w:rsidRPr="005D5F8A">
              <w:rPr>
                <w:sz w:val="19"/>
                <w:szCs w:val="19"/>
              </w:rPr>
              <w:t xml:space="preserve">  </w:t>
            </w:r>
            <w:r w:rsidR="004F6ED5" w:rsidRPr="005D5F8A">
              <w:rPr>
                <w:sz w:val="19"/>
                <w:szCs w:val="19"/>
              </w:rPr>
              <w:t>Z</w:t>
            </w:r>
            <w:r w:rsidRPr="005D5F8A">
              <w:rPr>
                <w:sz w:val="19"/>
                <w:szCs w:val="19"/>
              </w:rPr>
              <w:t>awartoś</w:t>
            </w:r>
            <w:r w:rsidR="004F6ED5" w:rsidRPr="005D5F8A">
              <w:rPr>
                <w:sz w:val="19"/>
                <w:szCs w:val="19"/>
              </w:rPr>
              <w:t>ć</w:t>
            </w:r>
            <w:r w:rsidRPr="005D5F8A">
              <w:rPr>
                <w:sz w:val="19"/>
                <w:szCs w:val="19"/>
              </w:rPr>
              <w:t xml:space="preserve"> siarkowodoru w fazie ciekłej </w:t>
            </w:r>
            <w:r w:rsidR="004F6ED5" w:rsidRPr="005D5F8A">
              <w:rPr>
                <w:sz w:val="19"/>
                <w:szCs w:val="19"/>
              </w:rPr>
              <w:t>nie może prze</w:t>
            </w:r>
            <w:r w:rsidRPr="005D5F8A">
              <w:rPr>
                <w:sz w:val="19"/>
                <w:szCs w:val="19"/>
              </w:rPr>
              <w:t>kracz</w:t>
            </w:r>
            <w:r w:rsidR="004F6ED5" w:rsidRPr="005D5F8A">
              <w:rPr>
                <w:sz w:val="19"/>
                <w:szCs w:val="19"/>
              </w:rPr>
              <w:t xml:space="preserve">ać </w:t>
            </w:r>
            <w:r w:rsidRPr="005D5F8A">
              <w:rPr>
                <w:sz w:val="19"/>
                <w:szCs w:val="19"/>
              </w:rPr>
              <w:t>0,5 mg/kg, zawartość siarki nie może przekraczać 0,1 % m/m, a gęstość mierzona w temperaturze 15</w:t>
            </w:r>
            <w:r w:rsidRPr="005D5F8A">
              <w:rPr>
                <w:sz w:val="19"/>
                <w:szCs w:val="19"/>
                <w:vertAlign w:val="superscript"/>
              </w:rPr>
              <w:t>o</w:t>
            </w:r>
            <w:r w:rsidRPr="005D5F8A">
              <w:rPr>
                <w:sz w:val="19"/>
                <w:szCs w:val="19"/>
              </w:rPr>
              <w:t>C musi mieścić się w zakresie 820,0 – 840,0 kg/m</w:t>
            </w:r>
            <w:r w:rsidRPr="005D5F8A">
              <w:rPr>
                <w:sz w:val="19"/>
                <w:szCs w:val="19"/>
                <w:vertAlign w:val="superscript"/>
              </w:rPr>
              <w:t>3</w:t>
            </w:r>
            <w:r w:rsidR="004F6ED5" w:rsidRPr="005D5F8A">
              <w:rPr>
                <w:sz w:val="19"/>
                <w:szCs w:val="19"/>
              </w:rPr>
              <w:t>.</w:t>
            </w:r>
          </w:p>
          <w:p w14:paraId="63390CCE" w14:textId="53752F53" w:rsidR="00717A7F" w:rsidRPr="005D5F8A" w:rsidRDefault="004F6ED5" w:rsidP="00363250">
            <w:pPr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 xml:space="preserve">Miejsce </w:t>
            </w:r>
            <w:r w:rsidR="00717A7F" w:rsidRPr="005D5F8A">
              <w:rPr>
                <w:sz w:val="19"/>
                <w:szCs w:val="19"/>
              </w:rPr>
              <w:t xml:space="preserve">dostawy w Polsce, </w:t>
            </w:r>
            <w:r w:rsidR="00400D9C" w:rsidRPr="005D5F8A">
              <w:rPr>
                <w:sz w:val="19"/>
                <w:szCs w:val="19"/>
              </w:rPr>
              <w:t>Nabrzeże zbożowe, Port Gdańsk, ul. Starowiślna 6A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AD155A" w14:textId="77777777" w:rsidR="00D5531A" w:rsidRPr="005D5F8A" w:rsidRDefault="00D5531A" w:rsidP="00605EB8">
            <w:pPr>
              <w:snapToGrid w:val="0"/>
              <w:jc w:val="center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>Litr</w:t>
            </w:r>
          </w:p>
          <w:p w14:paraId="7118E15A" w14:textId="77777777" w:rsidR="00837940" w:rsidRPr="005D5F8A" w:rsidRDefault="00837940" w:rsidP="00605EB8">
            <w:pPr>
              <w:snapToGrid w:val="0"/>
              <w:jc w:val="center"/>
              <w:rPr>
                <w:sz w:val="19"/>
                <w:szCs w:val="19"/>
              </w:rPr>
            </w:pPr>
          </w:p>
          <w:p w14:paraId="628A3AB8" w14:textId="77777777" w:rsidR="00D5531A" w:rsidRPr="005D5F8A" w:rsidRDefault="00717A7F" w:rsidP="00605EB8">
            <w:pPr>
              <w:snapToGrid w:val="0"/>
              <w:jc w:val="center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>(</w:t>
            </w:r>
            <w:r w:rsidR="00D5531A" w:rsidRPr="005D5F8A">
              <w:rPr>
                <w:sz w:val="19"/>
                <w:szCs w:val="19"/>
              </w:rPr>
              <w:t>1 T=</w:t>
            </w:r>
          </w:p>
          <w:p w14:paraId="6BFB9CF4" w14:textId="77777777" w:rsidR="00717A7F" w:rsidRPr="005D5F8A" w:rsidRDefault="00F611E5" w:rsidP="00605EB8">
            <w:pPr>
              <w:snapToGrid w:val="0"/>
              <w:jc w:val="center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>1198</w:t>
            </w:r>
            <w:r w:rsidR="00717A7F" w:rsidRPr="005D5F8A">
              <w:rPr>
                <w:sz w:val="19"/>
                <w:szCs w:val="19"/>
              </w:rPr>
              <w:t xml:space="preserve"> l)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C11D00" w14:textId="20EB8E52" w:rsidR="00717A7F" w:rsidRPr="005D5F8A" w:rsidRDefault="0013644C" w:rsidP="00B11E04">
            <w:pPr>
              <w:snapToGrid w:val="0"/>
              <w:jc w:val="center"/>
              <w:rPr>
                <w:b/>
                <w:sz w:val="19"/>
                <w:szCs w:val="19"/>
              </w:rPr>
            </w:pPr>
            <w:r w:rsidRPr="005D5F8A">
              <w:rPr>
                <w:b/>
                <w:sz w:val="19"/>
                <w:szCs w:val="19"/>
              </w:rPr>
              <w:t xml:space="preserve">110 </w:t>
            </w:r>
            <w:r w:rsidR="00D5531A" w:rsidRPr="005D5F8A"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825341" w14:textId="15A6C831" w:rsidR="00717A7F" w:rsidRPr="005D5F8A" w:rsidRDefault="0013644C" w:rsidP="00D473B7">
            <w:pPr>
              <w:snapToGrid w:val="0"/>
              <w:jc w:val="center"/>
              <w:rPr>
                <w:b/>
                <w:sz w:val="19"/>
                <w:szCs w:val="19"/>
              </w:rPr>
            </w:pPr>
            <w:r w:rsidRPr="005D5F8A">
              <w:rPr>
                <w:b/>
                <w:sz w:val="19"/>
                <w:szCs w:val="19"/>
              </w:rPr>
              <w:t>4,03</w:t>
            </w:r>
            <w:r w:rsidR="00783E10" w:rsidRPr="005D5F8A">
              <w:rPr>
                <w:b/>
                <w:sz w:val="19"/>
                <w:szCs w:val="19"/>
              </w:rPr>
              <w:t xml:space="preserve"> </w:t>
            </w:r>
            <w:r w:rsidR="00717A7F" w:rsidRPr="005D5F8A">
              <w:rPr>
                <w:b/>
                <w:sz w:val="19"/>
                <w:szCs w:val="19"/>
              </w:rPr>
              <w:t>zł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0BEAD" w14:textId="77777777" w:rsidR="00717A7F" w:rsidRPr="005D5F8A" w:rsidRDefault="00717A7F" w:rsidP="00605EB8">
            <w:pPr>
              <w:snapToGri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FD96C" w14:textId="77777777" w:rsidR="00717A7F" w:rsidRPr="005D5F8A" w:rsidRDefault="00717A7F" w:rsidP="00605EB8">
            <w:pPr>
              <w:snapToGri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4F79F" w14:textId="77777777" w:rsidR="00717A7F" w:rsidRPr="005D5F8A" w:rsidRDefault="00717A7F" w:rsidP="00605EB8">
            <w:pPr>
              <w:snapToGri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C847A" w14:textId="77777777" w:rsidR="00717A7F" w:rsidRPr="005D5F8A" w:rsidRDefault="00717A7F" w:rsidP="00605EB8">
            <w:pPr>
              <w:snapToGri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2FD82" w14:textId="77777777" w:rsidR="00717A7F" w:rsidRPr="005D5F8A" w:rsidRDefault="00717A7F" w:rsidP="00605EB8">
            <w:pPr>
              <w:snapToGrid w:val="0"/>
              <w:jc w:val="center"/>
              <w:rPr>
                <w:sz w:val="19"/>
                <w:szCs w:val="19"/>
              </w:rPr>
            </w:pPr>
          </w:p>
        </w:tc>
      </w:tr>
    </w:tbl>
    <w:p w14:paraId="53E62209" w14:textId="77777777" w:rsidR="00F61F70" w:rsidRPr="005D5F8A" w:rsidRDefault="00F61F70" w:rsidP="00A0570C">
      <w:pPr>
        <w:pStyle w:val="Tekstpodstawowy21"/>
        <w:jc w:val="left"/>
        <w:rPr>
          <w:sz w:val="10"/>
          <w:szCs w:val="10"/>
        </w:rPr>
      </w:pPr>
    </w:p>
    <w:p w14:paraId="3EB49FB1" w14:textId="685666B8" w:rsidR="00F61F70" w:rsidRPr="005D5F8A" w:rsidRDefault="009A5651" w:rsidP="00F61F70">
      <w:pPr>
        <w:jc w:val="both"/>
        <w:rPr>
          <w:sz w:val="18"/>
          <w:szCs w:val="18"/>
        </w:rPr>
      </w:pPr>
      <w:r w:rsidRPr="005D5F8A">
        <w:rPr>
          <w:sz w:val="18"/>
          <w:szCs w:val="18"/>
        </w:rPr>
        <w:t>*cen</w:t>
      </w:r>
      <w:r w:rsidR="002D79F5" w:rsidRPr="005D5F8A">
        <w:rPr>
          <w:sz w:val="18"/>
          <w:szCs w:val="18"/>
        </w:rPr>
        <w:t>a jednostkowa producenta</w:t>
      </w:r>
      <w:r w:rsidR="005A4090" w:rsidRPr="005D5F8A">
        <w:rPr>
          <w:sz w:val="18"/>
          <w:szCs w:val="18"/>
        </w:rPr>
        <w:t xml:space="preserve"> wynosząca</w:t>
      </w:r>
      <w:r w:rsidRPr="005D5F8A">
        <w:rPr>
          <w:sz w:val="18"/>
          <w:szCs w:val="18"/>
        </w:rPr>
        <w:t xml:space="preserve"> </w:t>
      </w:r>
      <w:r w:rsidR="0013644C" w:rsidRPr="005D5F8A">
        <w:rPr>
          <w:b/>
          <w:sz w:val="18"/>
          <w:szCs w:val="18"/>
          <w:u w:val="single"/>
        </w:rPr>
        <w:t>4,03</w:t>
      </w:r>
      <w:r w:rsidR="00D5531A" w:rsidRPr="005D5F8A">
        <w:rPr>
          <w:b/>
          <w:sz w:val="18"/>
          <w:szCs w:val="18"/>
          <w:u w:val="single"/>
        </w:rPr>
        <w:t xml:space="preserve"> zł/l</w:t>
      </w:r>
      <w:r w:rsidR="00D5531A" w:rsidRPr="005D5F8A">
        <w:rPr>
          <w:sz w:val="18"/>
          <w:szCs w:val="18"/>
        </w:rPr>
        <w:t xml:space="preserve">, tj. </w:t>
      </w:r>
      <w:bookmarkStart w:id="0" w:name="_Hlk130550555"/>
      <w:r w:rsidR="0013644C" w:rsidRPr="005D5F8A">
        <w:rPr>
          <w:sz w:val="18"/>
          <w:szCs w:val="18"/>
        </w:rPr>
        <w:t xml:space="preserve">4 822,74 </w:t>
      </w:r>
      <w:r w:rsidR="00272AB0" w:rsidRPr="005D5F8A">
        <w:rPr>
          <w:sz w:val="18"/>
          <w:szCs w:val="18"/>
        </w:rPr>
        <w:t>zł/T</w:t>
      </w:r>
      <w:bookmarkEnd w:id="0"/>
      <w:r w:rsidR="005A4090" w:rsidRPr="005D5F8A">
        <w:rPr>
          <w:sz w:val="18"/>
          <w:szCs w:val="18"/>
        </w:rPr>
        <w:t>,</w:t>
      </w:r>
      <w:r w:rsidR="005A4090" w:rsidRPr="005D5F8A" w:rsidDel="002D79F5">
        <w:rPr>
          <w:sz w:val="18"/>
          <w:szCs w:val="18"/>
        </w:rPr>
        <w:t xml:space="preserve"> </w:t>
      </w:r>
      <w:r w:rsidRPr="005D5F8A">
        <w:rPr>
          <w:sz w:val="18"/>
          <w:szCs w:val="18"/>
        </w:rPr>
        <w:t>wylicz</w:t>
      </w:r>
      <w:r w:rsidR="002D79F5" w:rsidRPr="005D5F8A">
        <w:rPr>
          <w:sz w:val="18"/>
          <w:szCs w:val="18"/>
        </w:rPr>
        <w:t xml:space="preserve">ona </w:t>
      </w:r>
      <w:r w:rsidR="00F61F70" w:rsidRPr="005D5F8A">
        <w:rPr>
          <w:sz w:val="18"/>
          <w:szCs w:val="18"/>
        </w:rPr>
        <w:t xml:space="preserve">jako iloczyn </w:t>
      </w:r>
      <w:r w:rsidR="009D3598" w:rsidRPr="005D5F8A">
        <w:rPr>
          <w:sz w:val="18"/>
          <w:szCs w:val="18"/>
        </w:rPr>
        <w:t>niższej</w:t>
      </w:r>
      <w:r w:rsidRPr="005D5F8A">
        <w:rPr>
          <w:sz w:val="18"/>
          <w:szCs w:val="18"/>
        </w:rPr>
        <w:t xml:space="preserve"> wartoś</w:t>
      </w:r>
      <w:r w:rsidR="002D79F5" w:rsidRPr="005D5F8A">
        <w:rPr>
          <w:sz w:val="18"/>
          <w:szCs w:val="18"/>
        </w:rPr>
        <w:t>ci</w:t>
      </w:r>
      <w:r w:rsidR="00F61F70" w:rsidRPr="005D5F8A">
        <w:rPr>
          <w:sz w:val="18"/>
          <w:szCs w:val="18"/>
        </w:rPr>
        <w:t xml:space="preserve"> </w:t>
      </w:r>
      <w:r w:rsidR="005A4090" w:rsidRPr="005D5F8A">
        <w:rPr>
          <w:sz w:val="18"/>
          <w:szCs w:val="18"/>
        </w:rPr>
        <w:t>USD/T</w:t>
      </w:r>
      <w:r w:rsidR="002D79F5" w:rsidRPr="005D5F8A">
        <w:rPr>
          <w:sz w:val="18"/>
          <w:szCs w:val="18"/>
        </w:rPr>
        <w:t xml:space="preserve"> </w:t>
      </w:r>
      <w:r w:rsidR="00F61F70" w:rsidRPr="005D5F8A">
        <w:rPr>
          <w:sz w:val="18"/>
          <w:szCs w:val="18"/>
        </w:rPr>
        <w:t xml:space="preserve">dla notowania giełdowego dla </w:t>
      </w:r>
      <w:proofErr w:type="spellStart"/>
      <w:r w:rsidR="00F61F70" w:rsidRPr="005D5F8A">
        <w:rPr>
          <w:sz w:val="18"/>
          <w:szCs w:val="18"/>
        </w:rPr>
        <w:t>Gasoil</w:t>
      </w:r>
      <w:proofErr w:type="spellEnd"/>
      <w:r w:rsidR="00F61F70" w:rsidRPr="005D5F8A">
        <w:rPr>
          <w:sz w:val="18"/>
          <w:szCs w:val="18"/>
        </w:rPr>
        <w:t xml:space="preserve"> 0.1% z raportu </w:t>
      </w:r>
      <w:proofErr w:type="spellStart"/>
      <w:r w:rsidR="00F61F70" w:rsidRPr="005D5F8A">
        <w:rPr>
          <w:sz w:val="18"/>
          <w:szCs w:val="18"/>
        </w:rPr>
        <w:t>Platts</w:t>
      </w:r>
      <w:proofErr w:type="spellEnd"/>
      <w:r w:rsidR="00F61F70" w:rsidRPr="005D5F8A">
        <w:rPr>
          <w:sz w:val="18"/>
          <w:szCs w:val="18"/>
        </w:rPr>
        <w:t xml:space="preserve"> </w:t>
      </w:r>
      <w:proofErr w:type="spellStart"/>
      <w:r w:rsidR="00F61F70" w:rsidRPr="005D5F8A">
        <w:rPr>
          <w:sz w:val="18"/>
          <w:szCs w:val="18"/>
        </w:rPr>
        <w:t>European</w:t>
      </w:r>
      <w:proofErr w:type="spellEnd"/>
      <w:r w:rsidR="00F61F70" w:rsidRPr="005D5F8A">
        <w:rPr>
          <w:sz w:val="18"/>
          <w:szCs w:val="18"/>
        </w:rPr>
        <w:t xml:space="preserve"> </w:t>
      </w:r>
      <w:proofErr w:type="spellStart"/>
      <w:r w:rsidR="00F61F70" w:rsidRPr="005D5F8A">
        <w:rPr>
          <w:sz w:val="18"/>
          <w:szCs w:val="18"/>
        </w:rPr>
        <w:t>Marketscan</w:t>
      </w:r>
      <w:proofErr w:type="spellEnd"/>
      <w:r w:rsidR="00F61F70" w:rsidRPr="005D5F8A">
        <w:rPr>
          <w:sz w:val="18"/>
          <w:szCs w:val="18"/>
        </w:rPr>
        <w:t xml:space="preserve"> z pozycji(tabeli) </w:t>
      </w:r>
      <w:proofErr w:type="spellStart"/>
      <w:r w:rsidR="00F61F70" w:rsidRPr="005D5F8A">
        <w:rPr>
          <w:sz w:val="18"/>
          <w:szCs w:val="18"/>
        </w:rPr>
        <w:t>Northwest</w:t>
      </w:r>
      <w:proofErr w:type="spellEnd"/>
      <w:r w:rsidR="00F61F70" w:rsidRPr="005D5F8A">
        <w:rPr>
          <w:sz w:val="18"/>
          <w:szCs w:val="18"/>
        </w:rPr>
        <w:t xml:space="preserve"> Europe </w:t>
      </w:r>
      <w:proofErr w:type="spellStart"/>
      <w:r w:rsidR="00F61F70" w:rsidRPr="005D5F8A">
        <w:rPr>
          <w:sz w:val="18"/>
          <w:szCs w:val="18"/>
        </w:rPr>
        <w:t>Cargoes</w:t>
      </w:r>
      <w:proofErr w:type="spellEnd"/>
      <w:r w:rsidR="00F61F70" w:rsidRPr="005D5F8A">
        <w:rPr>
          <w:sz w:val="18"/>
          <w:szCs w:val="18"/>
        </w:rPr>
        <w:t xml:space="preserve"> CI</w:t>
      </w:r>
      <w:r w:rsidR="00F60209" w:rsidRPr="005D5F8A">
        <w:rPr>
          <w:sz w:val="18"/>
          <w:szCs w:val="18"/>
        </w:rPr>
        <w:t xml:space="preserve">F NWE </w:t>
      </w:r>
      <w:proofErr w:type="spellStart"/>
      <w:r w:rsidR="00F60209" w:rsidRPr="005D5F8A">
        <w:rPr>
          <w:sz w:val="18"/>
          <w:szCs w:val="18"/>
        </w:rPr>
        <w:t>Basis</w:t>
      </w:r>
      <w:proofErr w:type="spellEnd"/>
      <w:r w:rsidR="00F60209" w:rsidRPr="005D5F8A">
        <w:rPr>
          <w:sz w:val="18"/>
          <w:szCs w:val="18"/>
        </w:rPr>
        <w:t xml:space="preserve"> ARA z dnia</w:t>
      </w:r>
      <w:r w:rsidR="00D13A41" w:rsidRPr="005D5F8A">
        <w:rPr>
          <w:sz w:val="18"/>
          <w:szCs w:val="18"/>
        </w:rPr>
        <w:t xml:space="preserve"> </w:t>
      </w:r>
      <w:r w:rsidR="00272AB0" w:rsidRPr="005D5F8A">
        <w:rPr>
          <w:sz w:val="18"/>
          <w:szCs w:val="18"/>
        </w:rPr>
        <w:t>19</w:t>
      </w:r>
      <w:r w:rsidR="000165C4" w:rsidRPr="005D5F8A">
        <w:rPr>
          <w:sz w:val="18"/>
          <w:szCs w:val="18"/>
        </w:rPr>
        <w:t>.03.</w:t>
      </w:r>
      <w:r w:rsidR="0013644C" w:rsidRPr="005D5F8A">
        <w:rPr>
          <w:sz w:val="18"/>
          <w:szCs w:val="18"/>
        </w:rPr>
        <w:t xml:space="preserve">2026 </w:t>
      </w:r>
      <w:r w:rsidR="000165C4" w:rsidRPr="005D5F8A">
        <w:rPr>
          <w:sz w:val="18"/>
          <w:szCs w:val="18"/>
        </w:rPr>
        <w:t xml:space="preserve">r. </w:t>
      </w:r>
      <w:r w:rsidR="002D79F5" w:rsidRPr="005D5F8A">
        <w:rPr>
          <w:sz w:val="18"/>
          <w:szCs w:val="18"/>
        </w:rPr>
        <w:t xml:space="preserve">wynoszącej </w:t>
      </w:r>
      <w:bookmarkStart w:id="1" w:name="_Hlk130550625"/>
      <w:r w:rsidR="0013644C" w:rsidRPr="005D5F8A">
        <w:rPr>
          <w:sz w:val="18"/>
          <w:szCs w:val="18"/>
        </w:rPr>
        <w:t xml:space="preserve">1 294,00 </w:t>
      </w:r>
      <w:r w:rsidR="000165C4" w:rsidRPr="005D5F8A">
        <w:rPr>
          <w:sz w:val="18"/>
          <w:szCs w:val="18"/>
        </w:rPr>
        <w:t>USD/T</w:t>
      </w:r>
      <w:r w:rsidR="00F61F70" w:rsidRPr="005D5F8A">
        <w:rPr>
          <w:sz w:val="18"/>
          <w:szCs w:val="18"/>
        </w:rPr>
        <w:t xml:space="preserve"> </w:t>
      </w:r>
      <w:bookmarkEnd w:id="1"/>
      <w:r w:rsidR="00F61F70" w:rsidRPr="005D5F8A">
        <w:rPr>
          <w:sz w:val="18"/>
          <w:szCs w:val="18"/>
        </w:rPr>
        <w:t>i średni</w:t>
      </w:r>
      <w:r w:rsidR="002D79F5" w:rsidRPr="005D5F8A">
        <w:rPr>
          <w:sz w:val="18"/>
          <w:szCs w:val="18"/>
        </w:rPr>
        <w:t>ego</w:t>
      </w:r>
      <w:r w:rsidR="00F61F70" w:rsidRPr="005D5F8A">
        <w:rPr>
          <w:sz w:val="18"/>
          <w:szCs w:val="18"/>
        </w:rPr>
        <w:t xml:space="preserve"> kurs</w:t>
      </w:r>
      <w:r w:rsidR="002D79F5" w:rsidRPr="005D5F8A">
        <w:rPr>
          <w:sz w:val="18"/>
          <w:szCs w:val="18"/>
        </w:rPr>
        <w:t>u waluty USD</w:t>
      </w:r>
      <w:r w:rsidR="00F61F70" w:rsidRPr="005D5F8A">
        <w:rPr>
          <w:sz w:val="18"/>
          <w:szCs w:val="18"/>
        </w:rPr>
        <w:t xml:space="preserve"> wg tabeli notowań kursów</w:t>
      </w:r>
      <w:r w:rsidR="00F60209" w:rsidRPr="005D5F8A">
        <w:rPr>
          <w:sz w:val="18"/>
          <w:szCs w:val="18"/>
        </w:rPr>
        <w:t xml:space="preserve"> średnich NBP z dnia </w:t>
      </w:r>
      <w:r w:rsidR="00272AB0" w:rsidRPr="005D5F8A">
        <w:rPr>
          <w:sz w:val="18"/>
          <w:szCs w:val="18"/>
        </w:rPr>
        <w:t>19</w:t>
      </w:r>
      <w:r w:rsidR="00D13A41" w:rsidRPr="005D5F8A">
        <w:rPr>
          <w:sz w:val="18"/>
          <w:szCs w:val="18"/>
        </w:rPr>
        <w:t>.0</w:t>
      </w:r>
      <w:r w:rsidR="00D83F8C" w:rsidRPr="005D5F8A">
        <w:rPr>
          <w:sz w:val="18"/>
          <w:szCs w:val="18"/>
        </w:rPr>
        <w:t>3</w:t>
      </w:r>
      <w:r w:rsidR="00F60209" w:rsidRPr="005D5F8A">
        <w:rPr>
          <w:sz w:val="18"/>
          <w:szCs w:val="18"/>
        </w:rPr>
        <w:t>.</w:t>
      </w:r>
      <w:r w:rsidR="0013644C" w:rsidRPr="005D5F8A">
        <w:rPr>
          <w:sz w:val="18"/>
          <w:szCs w:val="18"/>
        </w:rPr>
        <w:t xml:space="preserve">2026 </w:t>
      </w:r>
      <w:r w:rsidR="00F60209" w:rsidRPr="005D5F8A">
        <w:rPr>
          <w:sz w:val="18"/>
          <w:szCs w:val="18"/>
        </w:rPr>
        <w:t>r.</w:t>
      </w:r>
      <w:r w:rsidR="002D79F5" w:rsidRPr="005D5F8A">
        <w:rPr>
          <w:sz w:val="18"/>
          <w:szCs w:val="18"/>
        </w:rPr>
        <w:t xml:space="preserve"> wynoszącego </w:t>
      </w:r>
      <w:r w:rsidR="0013644C" w:rsidRPr="005D5F8A">
        <w:rPr>
          <w:sz w:val="18"/>
          <w:szCs w:val="18"/>
        </w:rPr>
        <w:t>3,7270</w:t>
      </w:r>
      <w:r w:rsidR="00272AB0" w:rsidRPr="005D5F8A">
        <w:rPr>
          <w:sz w:val="18"/>
          <w:szCs w:val="18"/>
        </w:rPr>
        <w:t xml:space="preserve"> zł</w:t>
      </w:r>
      <w:r w:rsidR="00D5531A" w:rsidRPr="005D5F8A">
        <w:rPr>
          <w:sz w:val="18"/>
          <w:szCs w:val="18"/>
        </w:rPr>
        <w:t>, przyjmując że 1T = 11</w:t>
      </w:r>
      <w:r w:rsidR="00445FF3" w:rsidRPr="005D5F8A">
        <w:rPr>
          <w:sz w:val="18"/>
          <w:szCs w:val="18"/>
        </w:rPr>
        <w:t>98</w:t>
      </w:r>
      <w:r w:rsidR="00D5531A" w:rsidRPr="005D5F8A">
        <w:rPr>
          <w:sz w:val="18"/>
          <w:szCs w:val="18"/>
        </w:rPr>
        <w:t xml:space="preserve"> litrów</w:t>
      </w:r>
    </w:p>
    <w:p w14:paraId="325F1CC6" w14:textId="77777777" w:rsidR="00667D18" w:rsidRPr="005D5F8A" w:rsidRDefault="00B14F09" w:rsidP="00F61F70">
      <w:pPr>
        <w:jc w:val="both"/>
        <w:rPr>
          <w:sz w:val="18"/>
          <w:szCs w:val="18"/>
        </w:rPr>
      </w:pPr>
      <w:r w:rsidRPr="005D5F8A">
        <w:rPr>
          <w:sz w:val="18"/>
          <w:szCs w:val="18"/>
        </w:rPr>
        <w:t>** stały narzut Wykonawcy obowiązujący przez okres trwania umowy</w:t>
      </w:r>
    </w:p>
    <w:p w14:paraId="05DF98BF" w14:textId="77777777" w:rsidR="0037136F" w:rsidRPr="005D5F8A" w:rsidRDefault="0037136F" w:rsidP="0037136F">
      <w:pPr>
        <w:ind w:left="360"/>
        <w:rPr>
          <w:sz w:val="10"/>
          <w:szCs w:val="10"/>
        </w:rPr>
      </w:pPr>
    </w:p>
    <w:p w14:paraId="6DF38F6E" w14:textId="77777777" w:rsidR="007C0C4B" w:rsidRPr="005D5F8A" w:rsidRDefault="007C0C4B" w:rsidP="009D2BBA">
      <w:pPr>
        <w:numPr>
          <w:ilvl w:val="0"/>
          <w:numId w:val="26"/>
        </w:numPr>
        <w:rPr>
          <w:sz w:val="18"/>
          <w:szCs w:val="18"/>
        </w:rPr>
      </w:pPr>
      <w:r w:rsidRPr="005D5F8A">
        <w:rPr>
          <w:sz w:val="18"/>
          <w:szCs w:val="18"/>
        </w:rPr>
        <w:t>Paliwo żeglugowe będące przedmiotem niniejszego postępowania jest objęte zwolnieniem z akcyzy przy dostawie.</w:t>
      </w:r>
    </w:p>
    <w:p w14:paraId="33D26A12" w14:textId="77777777" w:rsidR="00527D6D" w:rsidRPr="005D5F8A" w:rsidRDefault="00DB6B68" w:rsidP="009D2BBA">
      <w:pPr>
        <w:numPr>
          <w:ilvl w:val="0"/>
          <w:numId w:val="26"/>
        </w:numPr>
        <w:suppressAutoHyphens w:val="0"/>
        <w:ind w:right="252"/>
        <w:jc w:val="both"/>
        <w:rPr>
          <w:sz w:val="18"/>
          <w:szCs w:val="18"/>
        </w:rPr>
      </w:pPr>
      <w:r w:rsidRPr="005D5F8A">
        <w:rPr>
          <w:sz w:val="18"/>
          <w:szCs w:val="18"/>
        </w:rPr>
        <w:t xml:space="preserve">Narzut powinien zawierać wszystkie koszty dostawy paliwa </w:t>
      </w:r>
      <w:r w:rsidR="00312E0D" w:rsidRPr="005D5F8A">
        <w:rPr>
          <w:sz w:val="18"/>
          <w:szCs w:val="18"/>
        </w:rPr>
        <w:t xml:space="preserve">na </w:t>
      </w:r>
      <w:r w:rsidRPr="005D5F8A">
        <w:rPr>
          <w:sz w:val="18"/>
          <w:szCs w:val="18"/>
        </w:rPr>
        <w:t>stat</w:t>
      </w:r>
      <w:r w:rsidR="00312E0D" w:rsidRPr="005D5F8A">
        <w:rPr>
          <w:sz w:val="18"/>
          <w:szCs w:val="18"/>
        </w:rPr>
        <w:t>ek</w:t>
      </w:r>
      <w:r w:rsidR="00527D6D" w:rsidRPr="005D5F8A">
        <w:rPr>
          <w:sz w:val="18"/>
          <w:szCs w:val="18"/>
        </w:rPr>
        <w:t>.</w:t>
      </w:r>
    </w:p>
    <w:p w14:paraId="2A3BF8CD" w14:textId="77777777" w:rsidR="00527D6D" w:rsidRPr="005D5F8A" w:rsidRDefault="00527D6D" w:rsidP="00DB6B68">
      <w:pPr>
        <w:suppressAutoHyphens w:val="0"/>
        <w:ind w:right="252"/>
        <w:jc w:val="both"/>
        <w:rPr>
          <w:sz w:val="18"/>
          <w:szCs w:val="18"/>
        </w:rPr>
      </w:pPr>
      <w:r w:rsidRPr="005D5F8A">
        <w:rPr>
          <w:i/>
          <w:sz w:val="18"/>
          <w:szCs w:val="18"/>
          <w:u w:val="single"/>
        </w:rPr>
        <w:t>UWAGA! CENY – ZAOKRĄGLONE DO DWÓCH MIEJSC PO PRZECINKU</w:t>
      </w:r>
    </w:p>
    <w:p w14:paraId="59C49628" w14:textId="77777777" w:rsidR="00445FF3" w:rsidRPr="005D5F8A" w:rsidRDefault="00445FF3" w:rsidP="00A0570C">
      <w:pPr>
        <w:rPr>
          <w:b/>
          <w:iCs/>
          <w:sz w:val="16"/>
          <w:szCs w:val="16"/>
        </w:rPr>
      </w:pPr>
    </w:p>
    <w:p w14:paraId="65C15385" w14:textId="77777777" w:rsidR="00D83F8C" w:rsidRPr="005D5F8A" w:rsidRDefault="00D83F8C" w:rsidP="00A0570C">
      <w:pPr>
        <w:rPr>
          <w:b/>
          <w:iCs/>
          <w:sz w:val="22"/>
          <w:szCs w:val="22"/>
        </w:rPr>
      </w:pPr>
    </w:p>
    <w:p w14:paraId="44AE1119" w14:textId="77777777" w:rsidR="00DA1013" w:rsidRPr="005D5F8A" w:rsidRDefault="00DA1013" w:rsidP="00A0570C">
      <w:pPr>
        <w:rPr>
          <w:sz w:val="22"/>
          <w:szCs w:val="24"/>
        </w:rPr>
      </w:pPr>
      <w:r w:rsidRPr="005D5F8A">
        <w:rPr>
          <w:b/>
          <w:iCs/>
          <w:sz w:val="22"/>
          <w:szCs w:val="24"/>
        </w:rPr>
        <w:t xml:space="preserve">Oferujemy realizację dostawy w terminie ………. dni </w:t>
      </w:r>
      <w:r w:rsidR="00B90466" w:rsidRPr="005D5F8A">
        <w:rPr>
          <w:sz w:val="22"/>
          <w:szCs w:val="24"/>
        </w:rPr>
        <w:t>od momentu złożenia zamówienia</w:t>
      </w:r>
      <w:r w:rsidR="008A6A6F" w:rsidRPr="005D5F8A">
        <w:rPr>
          <w:sz w:val="22"/>
          <w:szCs w:val="24"/>
        </w:rPr>
        <w:t>.</w:t>
      </w:r>
    </w:p>
    <w:p w14:paraId="64D2C89E" w14:textId="77777777" w:rsidR="005A650A" w:rsidRPr="005D5F8A" w:rsidRDefault="005A650A" w:rsidP="00790E65">
      <w:pPr>
        <w:widowControl w:val="0"/>
        <w:spacing w:after="60"/>
        <w:jc w:val="both"/>
        <w:rPr>
          <w:sz w:val="32"/>
          <w:szCs w:val="32"/>
        </w:rPr>
      </w:pPr>
    </w:p>
    <w:p w14:paraId="05673BC1" w14:textId="77777777" w:rsidR="00426FEC" w:rsidRPr="005D5F8A" w:rsidRDefault="00426FEC" w:rsidP="00426FEC">
      <w:pPr>
        <w:spacing w:after="80"/>
        <w:ind w:left="4536"/>
        <w:jc w:val="both"/>
        <w:rPr>
          <w:i/>
          <w:szCs w:val="22"/>
        </w:rPr>
      </w:pPr>
      <w:r w:rsidRPr="005D5F8A">
        <w:rPr>
          <w:b/>
          <w:i/>
          <w:sz w:val="22"/>
          <w:szCs w:val="24"/>
        </w:rPr>
        <w:t>Podpis</w:t>
      </w:r>
      <w:r w:rsidRPr="005D5F8A">
        <w:rPr>
          <w:i/>
          <w:sz w:val="22"/>
          <w:szCs w:val="24"/>
        </w:rPr>
        <w:t xml:space="preserve"> Wykonawcy lub osoby/osób upoważnionej/</w:t>
      </w:r>
      <w:proofErr w:type="spellStart"/>
      <w:r w:rsidRPr="005D5F8A">
        <w:rPr>
          <w:i/>
          <w:sz w:val="22"/>
          <w:szCs w:val="24"/>
        </w:rPr>
        <w:t>nych</w:t>
      </w:r>
      <w:proofErr w:type="spellEnd"/>
      <w:r w:rsidRPr="005D5F8A">
        <w:rPr>
          <w:i/>
          <w:sz w:val="22"/>
          <w:szCs w:val="24"/>
        </w:rPr>
        <w:t xml:space="preserve"> do reprezentowania Wykonawcy (dokument powinien być podpisany kwalifikowanym podpisem elektronicznym)</w:t>
      </w:r>
    </w:p>
    <w:p w14:paraId="646C133C" w14:textId="77777777" w:rsidR="00605EB8" w:rsidRPr="005D5F8A" w:rsidRDefault="0001207C" w:rsidP="00445FF3">
      <w:pPr>
        <w:pageBreakBefore/>
        <w:jc w:val="right"/>
        <w:rPr>
          <w:b/>
          <w:sz w:val="22"/>
          <w:szCs w:val="22"/>
        </w:rPr>
      </w:pPr>
      <w:r w:rsidRPr="005D5F8A">
        <w:lastRenderedPageBreak/>
        <w:t xml:space="preserve">                                                                                                     </w:t>
      </w:r>
      <w:r w:rsidR="00605EB8" w:rsidRPr="005D5F8A">
        <w:tab/>
      </w:r>
      <w:r w:rsidR="00605EB8" w:rsidRPr="005D5F8A">
        <w:tab/>
        <w:t xml:space="preserve">                                </w:t>
      </w:r>
      <w:r w:rsidR="00EC42F2" w:rsidRPr="005D5F8A">
        <w:rPr>
          <w:b/>
          <w:sz w:val="22"/>
          <w:szCs w:val="22"/>
        </w:rPr>
        <w:t xml:space="preserve">Załącznik nr </w:t>
      </w:r>
      <w:r w:rsidR="00A035C3" w:rsidRPr="005D5F8A">
        <w:rPr>
          <w:b/>
          <w:sz w:val="22"/>
          <w:szCs w:val="22"/>
        </w:rPr>
        <w:t>2</w:t>
      </w:r>
      <w:r w:rsidR="00605EB8" w:rsidRPr="005D5F8A">
        <w:rPr>
          <w:b/>
          <w:sz w:val="22"/>
          <w:szCs w:val="22"/>
        </w:rPr>
        <w:t>.2</w:t>
      </w:r>
      <w:r w:rsidR="00605EB8" w:rsidRPr="005D5F8A">
        <w:rPr>
          <w:b/>
          <w:sz w:val="22"/>
          <w:szCs w:val="22"/>
        </w:rPr>
        <w:tab/>
      </w:r>
    </w:p>
    <w:p w14:paraId="212AC083" w14:textId="77777777" w:rsidR="00D56D87" w:rsidRPr="005D5F8A" w:rsidRDefault="00D56D87" w:rsidP="00605EB8">
      <w:pPr>
        <w:rPr>
          <w:sz w:val="22"/>
          <w:szCs w:val="22"/>
        </w:rPr>
      </w:pPr>
    </w:p>
    <w:p w14:paraId="002821A8" w14:textId="77777777" w:rsidR="004F6ED5" w:rsidRPr="005D5F8A" w:rsidRDefault="008A4479" w:rsidP="004F6ED5">
      <w:pPr>
        <w:ind w:left="4963" w:firstLine="709"/>
        <w:jc w:val="right"/>
        <w:rPr>
          <w:b/>
        </w:rPr>
      </w:pPr>
      <w:r w:rsidRPr="005D5F8A">
        <w:rPr>
          <w:sz w:val="22"/>
          <w:szCs w:val="22"/>
        </w:rPr>
        <w:tab/>
      </w:r>
    </w:p>
    <w:tbl>
      <w:tblPr>
        <w:tblW w:w="11552" w:type="dxa"/>
        <w:tblLook w:val="04A0" w:firstRow="1" w:lastRow="0" w:firstColumn="1" w:lastColumn="0" w:noHBand="0" w:noVBand="1"/>
      </w:tblPr>
      <w:tblGrid>
        <w:gridCol w:w="6946"/>
        <w:gridCol w:w="4606"/>
      </w:tblGrid>
      <w:tr w:rsidR="004F6ED5" w:rsidRPr="005D5F8A" w14:paraId="6F3F3599" w14:textId="77777777" w:rsidTr="00096A66">
        <w:trPr>
          <w:trHeight w:val="2412"/>
        </w:trPr>
        <w:tc>
          <w:tcPr>
            <w:tcW w:w="6946" w:type="dxa"/>
            <w:shd w:val="clear" w:color="auto" w:fill="auto"/>
          </w:tcPr>
          <w:p w14:paraId="1E9FE920" w14:textId="77777777" w:rsidR="004F6ED5" w:rsidRPr="005D5F8A" w:rsidRDefault="004F6ED5" w:rsidP="00096A66">
            <w:pPr>
              <w:spacing w:line="360" w:lineRule="auto"/>
              <w:ind w:left="1026"/>
              <w:jc w:val="both"/>
              <w:rPr>
                <w:b/>
              </w:rPr>
            </w:pPr>
            <w:r w:rsidRPr="005D5F8A">
              <w:rPr>
                <w:b/>
              </w:rPr>
              <w:t>WYKONAWCA</w:t>
            </w:r>
          </w:p>
          <w:p w14:paraId="77BF21DA" w14:textId="77777777" w:rsidR="004F6ED5" w:rsidRPr="005D5F8A" w:rsidRDefault="004F6ED5" w:rsidP="00096A66">
            <w:pPr>
              <w:spacing w:line="360" w:lineRule="auto"/>
              <w:jc w:val="both"/>
              <w:rPr>
                <w:lang w:eastAsia="pl-PL"/>
              </w:rPr>
            </w:pPr>
            <w:r w:rsidRPr="005D5F8A">
              <w:rPr>
                <w:lang w:eastAsia="pl-PL"/>
              </w:rPr>
              <w:t>……………………………..….…………………</w:t>
            </w:r>
          </w:p>
          <w:p w14:paraId="7A829D61" w14:textId="77777777" w:rsidR="004F6ED5" w:rsidRPr="005D5F8A" w:rsidRDefault="004F6ED5" w:rsidP="00096A66">
            <w:pPr>
              <w:spacing w:line="360" w:lineRule="auto"/>
              <w:jc w:val="both"/>
              <w:rPr>
                <w:lang w:eastAsia="pl-PL"/>
              </w:rPr>
            </w:pPr>
            <w:r w:rsidRPr="005D5F8A">
              <w:rPr>
                <w:lang w:eastAsia="pl-PL"/>
              </w:rPr>
              <w:t>…………………………..….……………………</w:t>
            </w:r>
          </w:p>
          <w:p w14:paraId="7FDC95BC" w14:textId="77777777" w:rsidR="004F6ED5" w:rsidRPr="005D5F8A" w:rsidRDefault="004F6ED5" w:rsidP="00096A66">
            <w:pPr>
              <w:spacing w:line="360" w:lineRule="auto"/>
              <w:jc w:val="both"/>
              <w:rPr>
                <w:i/>
                <w:sz w:val="18"/>
              </w:rPr>
            </w:pPr>
            <w:r w:rsidRPr="005D5F8A">
              <w:rPr>
                <w:i/>
                <w:sz w:val="18"/>
              </w:rPr>
              <w:t xml:space="preserve">(pełna nazwa/firma, adres, NIP, REGON, numer wpisu w </w:t>
            </w:r>
          </w:p>
          <w:p w14:paraId="4C69451B" w14:textId="77777777" w:rsidR="004F6ED5" w:rsidRPr="005D5F8A" w:rsidRDefault="004F6ED5" w:rsidP="00096A66">
            <w:pPr>
              <w:spacing w:line="360" w:lineRule="auto"/>
              <w:jc w:val="both"/>
              <w:rPr>
                <w:i/>
                <w:sz w:val="18"/>
              </w:rPr>
            </w:pPr>
            <w:r w:rsidRPr="005D5F8A">
              <w:rPr>
                <w:i/>
                <w:sz w:val="18"/>
              </w:rPr>
              <w:t xml:space="preserve">odpowiednim rejestrze np. KRS) </w:t>
            </w:r>
          </w:p>
          <w:p w14:paraId="7D8D07BA" w14:textId="77777777" w:rsidR="004F6ED5" w:rsidRPr="005D5F8A" w:rsidRDefault="004F6ED5" w:rsidP="00096A66">
            <w:pPr>
              <w:spacing w:line="360" w:lineRule="auto"/>
              <w:jc w:val="both"/>
            </w:pPr>
          </w:p>
          <w:p w14:paraId="266E727E" w14:textId="77777777" w:rsidR="004F6ED5" w:rsidRPr="005D5F8A" w:rsidRDefault="004F6ED5" w:rsidP="00096A66">
            <w:pPr>
              <w:spacing w:line="360" w:lineRule="auto"/>
              <w:jc w:val="both"/>
            </w:pPr>
            <w:r w:rsidRPr="005D5F8A">
              <w:rPr>
                <w:sz w:val="22"/>
                <w:szCs w:val="22"/>
              </w:rPr>
              <w:t xml:space="preserve">reprezentowany przez: </w:t>
            </w:r>
            <w:r w:rsidRPr="005D5F8A">
              <w:t>……………………………</w:t>
            </w:r>
          </w:p>
          <w:p w14:paraId="762B126E" w14:textId="77777777" w:rsidR="004F6ED5" w:rsidRPr="005D5F8A" w:rsidRDefault="004F6ED5" w:rsidP="00096A66">
            <w:pPr>
              <w:ind w:right="2302"/>
              <w:rPr>
                <w:i/>
                <w:sz w:val="18"/>
              </w:rPr>
            </w:pPr>
            <w:r w:rsidRPr="005D5F8A">
              <w:rPr>
                <w:i/>
                <w:sz w:val="18"/>
              </w:rPr>
              <w:t>(imię, nazwisko, stanowisko/ uprawnienie do reprezentacji)</w:t>
            </w:r>
          </w:p>
        </w:tc>
        <w:tc>
          <w:tcPr>
            <w:tcW w:w="4606" w:type="dxa"/>
            <w:shd w:val="clear" w:color="auto" w:fill="auto"/>
          </w:tcPr>
          <w:p w14:paraId="6D6EEAD0" w14:textId="77777777" w:rsidR="004F6ED5" w:rsidRPr="005D5F8A" w:rsidRDefault="004F6ED5" w:rsidP="00096A66">
            <w:pPr>
              <w:jc w:val="both"/>
            </w:pPr>
            <w:r w:rsidRPr="005D5F8A">
              <w:t>........................................................</w:t>
            </w:r>
          </w:p>
          <w:p w14:paraId="53331A48" w14:textId="77777777" w:rsidR="004F6ED5" w:rsidRPr="005D5F8A" w:rsidRDefault="004F6ED5" w:rsidP="00096A66">
            <w:pPr>
              <w:spacing w:line="360" w:lineRule="auto"/>
              <w:ind w:left="709"/>
              <w:rPr>
                <w:sz w:val="22"/>
                <w:szCs w:val="22"/>
                <w:lang w:eastAsia="pl-PL"/>
              </w:rPr>
            </w:pPr>
            <w:r w:rsidRPr="005D5F8A">
              <w:rPr>
                <w:sz w:val="22"/>
                <w:szCs w:val="22"/>
              </w:rPr>
              <w:t>miejscowość i data</w:t>
            </w:r>
          </w:p>
          <w:p w14:paraId="6A842B93" w14:textId="77777777" w:rsidR="004F6ED5" w:rsidRPr="005D5F8A" w:rsidRDefault="004F6ED5" w:rsidP="00096A66">
            <w:pPr>
              <w:spacing w:line="360" w:lineRule="auto"/>
              <w:jc w:val="both"/>
              <w:rPr>
                <w:i/>
                <w:lang w:eastAsia="pl-PL"/>
              </w:rPr>
            </w:pPr>
          </w:p>
          <w:p w14:paraId="6B88840F" w14:textId="77777777" w:rsidR="004F6ED5" w:rsidRPr="005D5F8A" w:rsidRDefault="004F6ED5" w:rsidP="00096A66">
            <w:pPr>
              <w:spacing w:line="360" w:lineRule="auto"/>
              <w:jc w:val="both"/>
              <w:rPr>
                <w:b/>
                <w:i/>
              </w:rPr>
            </w:pPr>
          </w:p>
        </w:tc>
      </w:tr>
    </w:tbl>
    <w:p w14:paraId="66F81C0D" w14:textId="77777777" w:rsidR="00605EB8" w:rsidRPr="005D5F8A" w:rsidRDefault="00605EB8" w:rsidP="00605EB8">
      <w:pPr>
        <w:rPr>
          <w:sz w:val="22"/>
          <w:szCs w:val="22"/>
        </w:rPr>
      </w:pPr>
      <w:r w:rsidRPr="005D5F8A">
        <w:rPr>
          <w:b/>
          <w:sz w:val="22"/>
          <w:szCs w:val="22"/>
        </w:rPr>
        <w:t xml:space="preserve"> </w:t>
      </w:r>
    </w:p>
    <w:p w14:paraId="57590719" w14:textId="77777777" w:rsidR="00605EB8" w:rsidRPr="005D5F8A" w:rsidRDefault="00605EB8" w:rsidP="00605EB8">
      <w:pPr>
        <w:pStyle w:val="Nagwek5"/>
        <w:tabs>
          <w:tab w:val="clear" w:pos="0"/>
          <w:tab w:val="left" w:pos="-1726"/>
        </w:tabs>
        <w:rPr>
          <w:sz w:val="22"/>
          <w:szCs w:val="22"/>
        </w:rPr>
      </w:pPr>
      <w:r w:rsidRPr="005D5F8A">
        <w:rPr>
          <w:sz w:val="22"/>
          <w:szCs w:val="22"/>
        </w:rPr>
        <w:t>FORMULARZ OFERTOWO – CENOWY</w:t>
      </w:r>
      <w:r w:rsidR="00907026" w:rsidRPr="005D5F8A">
        <w:rPr>
          <w:sz w:val="22"/>
          <w:szCs w:val="22"/>
        </w:rPr>
        <w:t xml:space="preserve"> (PAKIET II)</w:t>
      </w:r>
    </w:p>
    <w:p w14:paraId="0D7224E6" w14:textId="77777777" w:rsidR="00605EB8" w:rsidRPr="005D5F8A" w:rsidRDefault="00605EB8" w:rsidP="00605EB8">
      <w:pPr>
        <w:ind w:right="252"/>
      </w:pPr>
    </w:p>
    <w:tbl>
      <w:tblPr>
        <w:tblW w:w="10277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7"/>
        <w:gridCol w:w="850"/>
        <w:gridCol w:w="851"/>
        <w:gridCol w:w="1276"/>
        <w:gridCol w:w="1349"/>
        <w:gridCol w:w="1511"/>
        <w:gridCol w:w="1813"/>
      </w:tblGrid>
      <w:tr w:rsidR="00FE43E0" w:rsidRPr="005D5F8A" w14:paraId="7674F79A" w14:textId="77777777" w:rsidTr="00C23EC0">
        <w:trPr>
          <w:cantSplit/>
          <w:trHeight w:val="2026"/>
        </w:trPr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FE44B9" w14:textId="77777777" w:rsidR="00FE43E0" w:rsidRPr="005D5F8A" w:rsidRDefault="00FE43E0" w:rsidP="00200435">
            <w:pPr>
              <w:snapToGrid w:val="0"/>
              <w:jc w:val="center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>Przedmiot dostawy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9F5DC0" w14:textId="77777777" w:rsidR="00FE43E0" w:rsidRPr="005D5F8A" w:rsidRDefault="00FE43E0" w:rsidP="0073788D">
            <w:pPr>
              <w:snapToGrid w:val="0"/>
              <w:ind w:left="-70" w:right="-70"/>
              <w:jc w:val="center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>Jednostka</w:t>
            </w:r>
          </w:p>
          <w:p w14:paraId="1BDC61FF" w14:textId="77777777" w:rsidR="00FE43E0" w:rsidRPr="005D5F8A" w:rsidRDefault="00FE43E0" w:rsidP="00200435">
            <w:pPr>
              <w:snapToGrid w:val="0"/>
              <w:jc w:val="center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>miary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A845E8" w14:textId="77777777" w:rsidR="00FE43E0" w:rsidRPr="005D5F8A" w:rsidRDefault="00FE43E0" w:rsidP="00200435">
            <w:pPr>
              <w:jc w:val="center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8EC00F" w14:textId="77777777" w:rsidR="00FE43E0" w:rsidRPr="005D5F8A" w:rsidRDefault="00FE43E0" w:rsidP="00200435">
            <w:pPr>
              <w:snapToGrid w:val="0"/>
              <w:jc w:val="center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>Średnia cena paliwa w Norwegii* (CS)</w:t>
            </w:r>
          </w:p>
          <w:p w14:paraId="396AACC8" w14:textId="77777777" w:rsidR="00FE43E0" w:rsidRPr="005D5F8A" w:rsidRDefault="00FE43E0" w:rsidP="00D5531A">
            <w:pPr>
              <w:jc w:val="center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>[zł /</w:t>
            </w:r>
            <w:r w:rsidR="00D5531A" w:rsidRPr="005D5F8A">
              <w:rPr>
                <w:sz w:val="19"/>
                <w:szCs w:val="19"/>
              </w:rPr>
              <w:t>litr</w:t>
            </w:r>
            <w:r w:rsidRPr="005D5F8A">
              <w:rPr>
                <w:sz w:val="19"/>
                <w:szCs w:val="19"/>
              </w:rPr>
              <w:t>]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C734A60" w14:textId="77777777" w:rsidR="00FE43E0" w:rsidRPr="005D5F8A" w:rsidDel="00552349" w:rsidRDefault="00FE43E0" w:rsidP="00200435">
            <w:pPr>
              <w:snapToGrid w:val="0"/>
              <w:jc w:val="center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>Współczynnik korekty (W)**</w:t>
            </w:r>
          </w:p>
          <w:p w14:paraId="7DF92DEC" w14:textId="77777777" w:rsidR="00FE43E0" w:rsidRPr="005D5F8A" w:rsidRDefault="00FE43E0" w:rsidP="00200435">
            <w:pPr>
              <w:snapToGri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3A9E6" w14:textId="77777777" w:rsidR="00FE43E0" w:rsidRPr="005D5F8A" w:rsidRDefault="00FE43E0" w:rsidP="00200435">
            <w:pPr>
              <w:jc w:val="center"/>
              <w:rPr>
                <w:sz w:val="19"/>
                <w:szCs w:val="19"/>
              </w:rPr>
            </w:pPr>
          </w:p>
          <w:p w14:paraId="1979BD71" w14:textId="77777777" w:rsidR="00FE43E0" w:rsidRPr="005D5F8A" w:rsidRDefault="00FE43E0" w:rsidP="00200435">
            <w:pPr>
              <w:jc w:val="center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 xml:space="preserve">Cena brutto 1 </w:t>
            </w:r>
            <w:r w:rsidR="00484A20" w:rsidRPr="005D5F8A">
              <w:rPr>
                <w:sz w:val="19"/>
                <w:szCs w:val="19"/>
              </w:rPr>
              <w:t>litra</w:t>
            </w:r>
            <w:r w:rsidRPr="005D5F8A">
              <w:rPr>
                <w:sz w:val="19"/>
                <w:szCs w:val="19"/>
              </w:rPr>
              <w:t xml:space="preserve"> oleju napędowego oferowana przez Wykonawcę</w:t>
            </w:r>
          </w:p>
          <w:p w14:paraId="6E654634" w14:textId="77777777" w:rsidR="00FE43E0" w:rsidRPr="005D5F8A" w:rsidDel="00475A5E" w:rsidRDefault="00FE43E0" w:rsidP="00200435">
            <w:pPr>
              <w:jc w:val="center"/>
              <w:rPr>
                <w:b/>
                <w:bCs/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>[kol.</w:t>
            </w:r>
            <w:r w:rsidR="009428F9" w:rsidRPr="005D5F8A">
              <w:rPr>
                <w:sz w:val="19"/>
                <w:szCs w:val="19"/>
              </w:rPr>
              <w:t xml:space="preserve"> </w:t>
            </w:r>
            <w:r w:rsidRPr="005D5F8A">
              <w:rPr>
                <w:sz w:val="19"/>
                <w:szCs w:val="19"/>
              </w:rPr>
              <w:t>4 x kol.</w:t>
            </w:r>
            <w:r w:rsidR="009428F9" w:rsidRPr="005D5F8A">
              <w:rPr>
                <w:sz w:val="19"/>
                <w:szCs w:val="19"/>
              </w:rPr>
              <w:t xml:space="preserve"> </w:t>
            </w:r>
            <w:r w:rsidRPr="005D5F8A">
              <w:rPr>
                <w:sz w:val="19"/>
                <w:szCs w:val="19"/>
              </w:rPr>
              <w:t>5]</w:t>
            </w:r>
          </w:p>
          <w:p w14:paraId="3E4334E6" w14:textId="77777777" w:rsidR="00FE43E0" w:rsidRPr="005D5F8A" w:rsidRDefault="00FE43E0" w:rsidP="00200435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126B5" w14:textId="77777777" w:rsidR="00FE43E0" w:rsidRPr="005D5F8A" w:rsidRDefault="00FE43E0" w:rsidP="00200435">
            <w:pPr>
              <w:jc w:val="center"/>
              <w:rPr>
                <w:b/>
                <w:bCs/>
                <w:sz w:val="19"/>
                <w:szCs w:val="19"/>
              </w:rPr>
            </w:pPr>
            <w:r w:rsidRPr="005D5F8A">
              <w:rPr>
                <w:b/>
                <w:bCs/>
                <w:sz w:val="19"/>
                <w:szCs w:val="19"/>
              </w:rPr>
              <w:t>Cena brutto oferty Wykonawcy (CW)</w:t>
            </w:r>
          </w:p>
          <w:p w14:paraId="4B46CEB6" w14:textId="77777777" w:rsidR="00FE43E0" w:rsidRPr="005D5F8A" w:rsidRDefault="00FE43E0" w:rsidP="00200435">
            <w:pPr>
              <w:jc w:val="center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>[kol. 6 x kol. 3]</w:t>
            </w:r>
          </w:p>
        </w:tc>
      </w:tr>
      <w:tr w:rsidR="00FE43E0" w:rsidRPr="005D5F8A" w14:paraId="5AEA71E8" w14:textId="77777777" w:rsidTr="00C23EC0">
        <w:trPr>
          <w:trHeight w:val="365"/>
        </w:trPr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4BC6D6" w14:textId="77777777" w:rsidR="00FE43E0" w:rsidRPr="005D5F8A" w:rsidRDefault="00FE43E0" w:rsidP="00200435">
            <w:pPr>
              <w:snapToGrid w:val="0"/>
              <w:jc w:val="center"/>
              <w:rPr>
                <w:b/>
                <w:bCs/>
                <w:sz w:val="19"/>
                <w:szCs w:val="19"/>
              </w:rPr>
            </w:pPr>
            <w:r w:rsidRPr="005D5F8A">
              <w:rPr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17A4D4" w14:textId="77777777" w:rsidR="00FE43E0" w:rsidRPr="005D5F8A" w:rsidRDefault="00FE43E0" w:rsidP="00200435">
            <w:pPr>
              <w:snapToGrid w:val="0"/>
              <w:jc w:val="center"/>
              <w:rPr>
                <w:b/>
                <w:bCs/>
                <w:sz w:val="19"/>
                <w:szCs w:val="19"/>
              </w:rPr>
            </w:pPr>
            <w:r w:rsidRPr="005D5F8A">
              <w:rPr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1B55DA" w14:textId="77777777" w:rsidR="00FE43E0" w:rsidRPr="005D5F8A" w:rsidRDefault="00FE43E0" w:rsidP="00200435">
            <w:pPr>
              <w:snapToGrid w:val="0"/>
              <w:jc w:val="center"/>
              <w:rPr>
                <w:b/>
                <w:bCs/>
                <w:sz w:val="19"/>
                <w:szCs w:val="19"/>
              </w:rPr>
            </w:pPr>
            <w:r w:rsidRPr="005D5F8A">
              <w:rPr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B93F39" w14:textId="77777777" w:rsidR="00FE43E0" w:rsidRPr="005D5F8A" w:rsidRDefault="00FE43E0" w:rsidP="00200435">
            <w:pPr>
              <w:snapToGrid w:val="0"/>
              <w:jc w:val="center"/>
              <w:rPr>
                <w:b/>
                <w:bCs/>
                <w:sz w:val="19"/>
                <w:szCs w:val="19"/>
              </w:rPr>
            </w:pPr>
            <w:r w:rsidRPr="005D5F8A">
              <w:rPr>
                <w:b/>
                <w:bCs/>
                <w:sz w:val="19"/>
                <w:szCs w:val="19"/>
              </w:rPr>
              <w:t>4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B3BF0" w14:textId="77777777" w:rsidR="00FE43E0" w:rsidRPr="005D5F8A" w:rsidRDefault="00FE43E0" w:rsidP="00200435">
            <w:pPr>
              <w:snapToGrid w:val="0"/>
              <w:jc w:val="center"/>
              <w:rPr>
                <w:b/>
                <w:bCs/>
                <w:sz w:val="19"/>
                <w:szCs w:val="19"/>
              </w:rPr>
            </w:pPr>
            <w:r w:rsidRPr="005D5F8A">
              <w:rPr>
                <w:b/>
                <w:bCs/>
                <w:sz w:val="19"/>
                <w:szCs w:val="19"/>
              </w:rPr>
              <w:t>5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70B94" w14:textId="77777777" w:rsidR="00FE43E0" w:rsidRPr="005D5F8A" w:rsidRDefault="00FE43E0" w:rsidP="00200435">
            <w:pPr>
              <w:snapToGrid w:val="0"/>
              <w:jc w:val="center"/>
              <w:rPr>
                <w:b/>
                <w:bCs/>
                <w:sz w:val="19"/>
                <w:szCs w:val="19"/>
              </w:rPr>
            </w:pPr>
            <w:r w:rsidRPr="005D5F8A">
              <w:rPr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3F8BE" w14:textId="77777777" w:rsidR="00FE43E0" w:rsidRPr="005D5F8A" w:rsidRDefault="00FE43E0" w:rsidP="00200435">
            <w:pPr>
              <w:snapToGrid w:val="0"/>
              <w:jc w:val="center"/>
              <w:rPr>
                <w:b/>
                <w:bCs/>
                <w:sz w:val="19"/>
                <w:szCs w:val="19"/>
              </w:rPr>
            </w:pPr>
            <w:r w:rsidRPr="005D5F8A">
              <w:rPr>
                <w:b/>
                <w:bCs/>
                <w:sz w:val="19"/>
                <w:szCs w:val="19"/>
              </w:rPr>
              <w:t>7</w:t>
            </w:r>
          </w:p>
        </w:tc>
      </w:tr>
      <w:tr w:rsidR="00FE43E0" w:rsidRPr="005D5F8A" w14:paraId="292B6AC8" w14:textId="77777777" w:rsidTr="00C23EC0">
        <w:trPr>
          <w:trHeight w:val="1193"/>
        </w:trPr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20A5CC" w14:textId="77777777" w:rsidR="00C03555" w:rsidRPr="005D5F8A" w:rsidRDefault="00C03555" w:rsidP="00837940">
            <w:pPr>
              <w:snapToGrid w:val="0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>Olej napędowy odpowiadający wymaganiom dla paliw żeglugowych lekkich kategorii ISO-F-DMA według międzynarodowego standardu ISO 8217: 201</w:t>
            </w:r>
            <w:r w:rsidR="00C378AD" w:rsidRPr="005D5F8A">
              <w:rPr>
                <w:sz w:val="19"/>
                <w:szCs w:val="19"/>
              </w:rPr>
              <w:t>7</w:t>
            </w:r>
            <w:r w:rsidRPr="005D5F8A">
              <w:rPr>
                <w:sz w:val="19"/>
                <w:szCs w:val="19"/>
              </w:rPr>
              <w:t xml:space="preserve"> (E)</w:t>
            </w:r>
            <w:r w:rsidR="004F6ED5" w:rsidRPr="005D5F8A">
              <w:rPr>
                <w:sz w:val="19"/>
                <w:szCs w:val="19"/>
              </w:rPr>
              <w:t xml:space="preserve"> lub równoważnego.</w:t>
            </w:r>
            <w:r w:rsidRPr="005D5F8A">
              <w:rPr>
                <w:sz w:val="19"/>
                <w:szCs w:val="19"/>
              </w:rPr>
              <w:t xml:space="preserve"> </w:t>
            </w:r>
            <w:r w:rsidR="004F6ED5" w:rsidRPr="005D5F8A">
              <w:rPr>
                <w:sz w:val="19"/>
                <w:szCs w:val="19"/>
              </w:rPr>
              <w:t>Z</w:t>
            </w:r>
            <w:r w:rsidRPr="005D5F8A">
              <w:rPr>
                <w:sz w:val="19"/>
                <w:szCs w:val="19"/>
              </w:rPr>
              <w:t>awartoś</w:t>
            </w:r>
            <w:r w:rsidR="004F6ED5" w:rsidRPr="005D5F8A">
              <w:rPr>
                <w:sz w:val="19"/>
                <w:szCs w:val="19"/>
              </w:rPr>
              <w:t>ć</w:t>
            </w:r>
            <w:r w:rsidRPr="005D5F8A">
              <w:rPr>
                <w:sz w:val="19"/>
                <w:szCs w:val="19"/>
              </w:rPr>
              <w:t xml:space="preserve"> siarkowodoru w fazie ciekłej nie</w:t>
            </w:r>
            <w:r w:rsidR="004F6ED5" w:rsidRPr="005D5F8A">
              <w:rPr>
                <w:sz w:val="19"/>
                <w:szCs w:val="19"/>
              </w:rPr>
              <w:t xml:space="preserve"> może </w:t>
            </w:r>
            <w:r w:rsidRPr="005D5F8A">
              <w:rPr>
                <w:sz w:val="19"/>
                <w:szCs w:val="19"/>
              </w:rPr>
              <w:t>przekracza</w:t>
            </w:r>
            <w:r w:rsidR="004F6ED5" w:rsidRPr="005D5F8A">
              <w:rPr>
                <w:sz w:val="19"/>
                <w:szCs w:val="19"/>
              </w:rPr>
              <w:t>ć</w:t>
            </w:r>
            <w:r w:rsidRPr="005D5F8A">
              <w:rPr>
                <w:sz w:val="19"/>
                <w:szCs w:val="19"/>
              </w:rPr>
              <w:t xml:space="preserve"> 0,5 mg/kg, zawartość siarki nie może przekraczać 0,1 % m/m, a gęstość mierzona w temperaturze 15</w:t>
            </w:r>
            <w:r w:rsidRPr="005D5F8A">
              <w:rPr>
                <w:sz w:val="19"/>
                <w:szCs w:val="19"/>
                <w:vertAlign w:val="superscript"/>
              </w:rPr>
              <w:t>o</w:t>
            </w:r>
            <w:r w:rsidRPr="005D5F8A">
              <w:rPr>
                <w:sz w:val="19"/>
                <w:szCs w:val="19"/>
              </w:rPr>
              <w:t>C musi mieścić się w zakresie 820,0 – 840,0 kg/m</w:t>
            </w:r>
            <w:r w:rsidRPr="005D5F8A">
              <w:rPr>
                <w:sz w:val="19"/>
                <w:szCs w:val="19"/>
                <w:vertAlign w:val="superscript"/>
              </w:rPr>
              <w:t>3</w:t>
            </w:r>
            <w:r w:rsidR="004F6ED5" w:rsidRPr="005D5F8A">
              <w:rPr>
                <w:sz w:val="19"/>
                <w:szCs w:val="19"/>
              </w:rPr>
              <w:t>.</w:t>
            </w:r>
          </w:p>
          <w:p w14:paraId="52857F1D" w14:textId="77777777" w:rsidR="00FE43E0" w:rsidRPr="005D5F8A" w:rsidRDefault="004F6ED5" w:rsidP="00837940">
            <w:pPr>
              <w:snapToGrid w:val="0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>M</w:t>
            </w:r>
            <w:r w:rsidR="00FE43E0" w:rsidRPr="005D5F8A">
              <w:rPr>
                <w:sz w:val="19"/>
                <w:szCs w:val="19"/>
              </w:rPr>
              <w:t xml:space="preserve">iejsce dostawy: </w:t>
            </w:r>
            <w:r w:rsidR="00FE43E0" w:rsidRPr="005D5F8A">
              <w:rPr>
                <w:bCs/>
                <w:sz w:val="19"/>
                <w:szCs w:val="19"/>
              </w:rPr>
              <w:t xml:space="preserve">w drodze na </w:t>
            </w:r>
            <w:r w:rsidR="00FE43E0" w:rsidRPr="005D5F8A">
              <w:rPr>
                <w:sz w:val="19"/>
                <w:szCs w:val="19"/>
              </w:rPr>
              <w:t>Spitsbergen</w:t>
            </w:r>
            <w:r w:rsidR="00FE43E0" w:rsidRPr="005D5F8A" w:rsidDel="00941A85">
              <w:rPr>
                <w:sz w:val="19"/>
                <w:szCs w:val="19"/>
              </w:rPr>
              <w:t xml:space="preserve"> </w:t>
            </w:r>
            <w:r w:rsidR="00FE43E0" w:rsidRPr="005D5F8A">
              <w:rPr>
                <w:sz w:val="19"/>
                <w:szCs w:val="19"/>
              </w:rPr>
              <w:t xml:space="preserve">oraz w </w:t>
            </w:r>
            <w:r w:rsidR="00837940" w:rsidRPr="005D5F8A">
              <w:rPr>
                <w:sz w:val="19"/>
                <w:szCs w:val="19"/>
              </w:rPr>
              <w:t>portach Spitsbergenu (Norwegia)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6A6D0D" w14:textId="77777777" w:rsidR="00FE43E0" w:rsidRPr="005D5F8A" w:rsidRDefault="00837940" w:rsidP="00FC427E">
            <w:pPr>
              <w:snapToGrid w:val="0"/>
              <w:jc w:val="center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>L</w:t>
            </w:r>
            <w:r w:rsidR="00D5531A" w:rsidRPr="005D5F8A">
              <w:rPr>
                <w:sz w:val="19"/>
                <w:szCs w:val="19"/>
              </w:rPr>
              <w:t>itr</w:t>
            </w:r>
          </w:p>
          <w:p w14:paraId="1BE66CAF" w14:textId="77777777" w:rsidR="00837940" w:rsidRPr="005D5F8A" w:rsidRDefault="00837940" w:rsidP="00FC427E">
            <w:pPr>
              <w:snapToGrid w:val="0"/>
              <w:jc w:val="center"/>
              <w:rPr>
                <w:sz w:val="19"/>
                <w:szCs w:val="19"/>
              </w:rPr>
            </w:pPr>
          </w:p>
          <w:p w14:paraId="71E42AB2" w14:textId="77777777" w:rsidR="00D5531A" w:rsidRPr="005D5F8A" w:rsidRDefault="00FE43E0" w:rsidP="00F60209">
            <w:pPr>
              <w:snapToGrid w:val="0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>(</w:t>
            </w:r>
            <w:r w:rsidR="00D5531A" w:rsidRPr="005D5F8A">
              <w:rPr>
                <w:sz w:val="19"/>
                <w:szCs w:val="19"/>
              </w:rPr>
              <w:t xml:space="preserve">1T = </w:t>
            </w:r>
          </w:p>
          <w:p w14:paraId="5946E68C" w14:textId="77777777" w:rsidR="00FE43E0" w:rsidRPr="005D5F8A" w:rsidRDefault="00445FF3" w:rsidP="00D5531A">
            <w:pPr>
              <w:snapToGrid w:val="0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>1198</w:t>
            </w:r>
            <w:r w:rsidR="00FE43E0" w:rsidRPr="005D5F8A">
              <w:rPr>
                <w:sz w:val="19"/>
                <w:szCs w:val="19"/>
              </w:rPr>
              <w:t xml:space="preserve"> l)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077AAE" w14:textId="77777777" w:rsidR="00FE43E0" w:rsidRPr="005D5F8A" w:rsidRDefault="00524509" w:rsidP="00450374">
            <w:pPr>
              <w:snapToGrid w:val="0"/>
              <w:jc w:val="center"/>
              <w:rPr>
                <w:b/>
                <w:sz w:val="19"/>
                <w:szCs w:val="19"/>
              </w:rPr>
            </w:pPr>
            <w:r w:rsidRPr="005D5F8A">
              <w:rPr>
                <w:b/>
                <w:sz w:val="19"/>
                <w:szCs w:val="19"/>
              </w:rPr>
              <w:t>96</w:t>
            </w:r>
            <w:r w:rsidR="00D5531A" w:rsidRPr="005D5F8A">
              <w:rPr>
                <w:b/>
                <w:sz w:val="19"/>
                <w:szCs w:val="19"/>
              </w:rPr>
              <w:t xml:space="preserve">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FA1552" w14:textId="77777777" w:rsidR="00FE43E0" w:rsidRPr="005D5F8A" w:rsidRDefault="00C11A6D" w:rsidP="00AB177C">
            <w:pPr>
              <w:snapToGrid w:val="0"/>
              <w:jc w:val="center"/>
              <w:rPr>
                <w:b/>
                <w:sz w:val="19"/>
                <w:szCs w:val="19"/>
              </w:rPr>
            </w:pPr>
            <w:r w:rsidRPr="005D5F8A">
              <w:rPr>
                <w:b/>
                <w:sz w:val="19"/>
                <w:szCs w:val="19"/>
              </w:rPr>
              <w:t>9,61</w:t>
            </w:r>
            <w:r w:rsidR="00376D78" w:rsidRPr="005D5F8A">
              <w:rPr>
                <w:b/>
                <w:sz w:val="19"/>
                <w:szCs w:val="19"/>
              </w:rPr>
              <w:t xml:space="preserve"> zł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08F6E" w14:textId="77777777" w:rsidR="00FE43E0" w:rsidRPr="005D5F8A" w:rsidRDefault="00FE43E0" w:rsidP="00605EB8">
            <w:pPr>
              <w:snapToGri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B41FB" w14:textId="77777777" w:rsidR="00FE43E0" w:rsidRPr="005D5F8A" w:rsidRDefault="00A41F91" w:rsidP="00605EB8">
            <w:pPr>
              <w:snapToGrid w:val="0"/>
              <w:jc w:val="center"/>
              <w:rPr>
                <w:sz w:val="19"/>
                <w:szCs w:val="19"/>
              </w:rPr>
            </w:pPr>
            <w:r w:rsidRPr="005D5F8A">
              <w:rPr>
                <w:sz w:val="19"/>
                <w:szCs w:val="19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F1DE9" w14:textId="77777777" w:rsidR="00FE43E0" w:rsidRPr="005D5F8A" w:rsidRDefault="00FE43E0" w:rsidP="00605EB8">
            <w:pPr>
              <w:snapToGrid w:val="0"/>
              <w:jc w:val="center"/>
              <w:rPr>
                <w:sz w:val="19"/>
                <w:szCs w:val="19"/>
              </w:rPr>
            </w:pPr>
          </w:p>
        </w:tc>
      </w:tr>
    </w:tbl>
    <w:p w14:paraId="5303CA61" w14:textId="77777777" w:rsidR="00400D9C" w:rsidRPr="005D5F8A" w:rsidRDefault="00400D9C" w:rsidP="00D83F8C">
      <w:pPr>
        <w:pStyle w:val="Tekstpodstawowy21"/>
        <w:jc w:val="both"/>
        <w:rPr>
          <w:sz w:val="18"/>
          <w:szCs w:val="18"/>
        </w:rPr>
      </w:pPr>
    </w:p>
    <w:p w14:paraId="01AC4D4E" w14:textId="51A57199" w:rsidR="00605EB8" w:rsidRPr="005D5F8A" w:rsidRDefault="00605EB8" w:rsidP="00D83F8C">
      <w:pPr>
        <w:pStyle w:val="Tekstpodstawowy21"/>
        <w:jc w:val="both"/>
        <w:rPr>
          <w:sz w:val="18"/>
          <w:szCs w:val="18"/>
        </w:rPr>
      </w:pPr>
      <w:r w:rsidRPr="005D5F8A">
        <w:rPr>
          <w:sz w:val="18"/>
          <w:szCs w:val="18"/>
        </w:rPr>
        <w:t>*</w:t>
      </w:r>
      <w:r w:rsidR="00DB6B68" w:rsidRPr="005D5F8A">
        <w:rPr>
          <w:sz w:val="18"/>
          <w:szCs w:val="18"/>
        </w:rPr>
        <w:t xml:space="preserve"> </w:t>
      </w:r>
      <w:r w:rsidR="00A7696A" w:rsidRPr="005D5F8A">
        <w:rPr>
          <w:sz w:val="18"/>
          <w:szCs w:val="18"/>
        </w:rPr>
        <w:t>średni</w:t>
      </w:r>
      <w:r w:rsidR="00552349" w:rsidRPr="005D5F8A">
        <w:rPr>
          <w:sz w:val="18"/>
          <w:szCs w:val="18"/>
        </w:rPr>
        <w:t>a</w:t>
      </w:r>
      <w:r w:rsidR="00DB6B68" w:rsidRPr="005D5F8A">
        <w:rPr>
          <w:sz w:val="18"/>
          <w:szCs w:val="18"/>
        </w:rPr>
        <w:t xml:space="preserve"> </w:t>
      </w:r>
      <w:r w:rsidR="00A7696A" w:rsidRPr="005D5F8A">
        <w:rPr>
          <w:sz w:val="18"/>
          <w:szCs w:val="18"/>
        </w:rPr>
        <w:t>cen</w:t>
      </w:r>
      <w:r w:rsidR="002D79F5" w:rsidRPr="005D5F8A">
        <w:rPr>
          <w:sz w:val="18"/>
          <w:szCs w:val="18"/>
        </w:rPr>
        <w:t>a</w:t>
      </w:r>
      <w:r w:rsidR="00272AB0" w:rsidRPr="005D5F8A">
        <w:rPr>
          <w:sz w:val="18"/>
          <w:szCs w:val="18"/>
        </w:rPr>
        <w:t xml:space="preserve"> oleju napędowego w Norwegii w PLN ustalona na podstawie serwisu internetowego www.e-petrol.pl w „Notowaniach” w pozycji „Ceny w Europie” w tabeli „ON w Europie” (ostatnia aktualizacja z </w:t>
      </w:r>
      <w:r w:rsidR="00C11A6D" w:rsidRPr="005D5F8A">
        <w:rPr>
          <w:sz w:val="18"/>
          <w:szCs w:val="18"/>
        </w:rPr>
        <w:t>18</w:t>
      </w:r>
      <w:r w:rsidR="00272AB0" w:rsidRPr="005D5F8A">
        <w:rPr>
          <w:sz w:val="18"/>
          <w:szCs w:val="18"/>
        </w:rPr>
        <w:t>.03.202</w:t>
      </w:r>
      <w:r w:rsidR="00C11A6D" w:rsidRPr="005D5F8A">
        <w:rPr>
          <w:sz w:val="18"/>
          <w:szCs w:val="18"/>
        </w:rPr>
        <w:t>6</w:t>
      </w:r>
      <w:r w:rsidR="00272AB0" w:rsidRPr="005D5F8A">
        <w:rPr>
          <w:sz w:val="18"/>
          <w:szCs w:val="18"/>
        </w:rPr>
        <w:t xml:space="preserve"> r.), która wynosi </w:t>
      </w:r>
      <w:r w:rsidR="00C11A6D" w:rsidRPr="005D5F8A">
        <w:rPr>
          <w:b/>
          <w:sz w:val="18"/>
          <w:szCs w:val="18"/>
          <w:u w:val="single"/>
        </w:rPr>
        <w:t>9,61</w:t>
      </w:r>
      <w:r w:rsidR="00272AB0" w:rsidRPr="005D5F8A">
        <w:rPr>
          <w:b/>
          <w:sz w:val="18"/>
          <w:szCs w:val="18"/>
          <w:u w:val="single"/>
        </w:rPr>
        <w:t xml:space="preserve"> zł za 1 litr</w:t>
      </w:r>
    </w:p>
    <w:p w14:paraId="4A1E6A39" w14:textId="77777777" w:rsidR="00605EB8" w:rsidRPr="005D5F8A" w:rsidRDefault="00475A5E" w:rsidP="00605EB8">
      <w:pPr>
        <w:pStyle w:val="Tekstpodstawowy21"/>
        <w:jc w:val="both"/>
        <w:rPr>
          <w:sz w:val="18"/>
          <w:szCs w:val="18"/>
        </w:rPr>
      </w:pPr>
      <w:r w:rsidRPr="005D5F8A">
        <w:rPr>
          <w:sz w:val="18"/>
          <w:szCs w:val="18"/>
        </w:rPr>
        <w:t>**W –</w:t>
      </w:r>
      <w:r w:rsidR="00947CA1" w:rsidRPr="005D5F8A">
        <w:rPr>
          <w:sz w:val="18"/>
          <w:szCs w:val="18"/>
        </w:rPr>
        <w:t xml:space="preserve"> współczynnik korekty</w:t>
      </w:r>
      <w:r w:rsidRPr="005D5F8A">
        <w:rPr>
          <w:sz w:val="18"/>
          <w:szCs w:val="18"/>
        </w:rPr>
        <w:t xml:space="preserve"> </w:t>
      </w:r>
      <w:r w:rsidR="008328FB" w:rsidRPr="005D5F8A">
        <w:rPr>
          <w:sz w:val="18"/>
          <w:szCs w:val="18"/>
        </w:rPr>
        <w:t xml:space="preserve">wskazany przez Wykonawcę </w:t>
      </w:r>
      <w:r w:rsidRPr="005D5F8A">
        <w:rPr>
          <w:sz w:val="18"/>
          <w:szCs w:val="18"/>
        </w:rPr>
        <w:t xml:space="preserve">służący do wyliczenia ceny oferty Wykonawcy (CW) uwzględniający </w:t>
      </w:r>
      <w:r w:rsidR="00200435" w:rsidRPr="005D5F8A">
        <w:rPr>
          <w:bCs/>
          <w:sz w:val="18"/>
          <w:szCs w:val="18"/>
        </w:rPr>
        <w:t xml:space="preserve">stawkę </w:t>
      </w:r>
      <w:r w:rsidR="00621787" w:rsidRPr="005D5F8A">
        <w:rPr>
          <w:bCs/>
          <w:sz w:val="18"/>
          <w:szCs w:val="18"/>
        </w:rPr>
        <w:t xml:space="preserve">podatku </w:t>
      </w:r>
      <w:r w:rsidR="00200435" w:rsidRPr="005D5F8A">
        <w:rPr>
          <w:bCs/>
          <w:sz w:val="18"/>
          <w:szCs w:val="18"/>
        </w:rPr>
        <w:t>VAT</w:t>
      </w:r>
      <w:r w:rsidR="008A6A6F" w:rsidRPr="005D5F8A">
        <w:rPr>
          <w:bCs/>
          <w:sz w:val="18"/>
          <w:szCs w:val="18"/>
        </w:rPr>
        <w:t>,</w:t>
      </w:r>
      <w:r w:rsidRPr="005D5F8A">
        <w:rPr>
          <w:bCs/>
          <w:sz w:val="18"/>
          <w:szCs w:val="18"/>
        </w:rPr>
        <w:t xml:space="preserve"> oraz że paliwo żeglugowe będące przedmiotem niniejszej umowy będzie objęte zwolnieniem z akcyzy, a także uwzględniający wszelkie koszty, w tym: koszty dostawy, miejscowe podatki i opłaty, marżę Wykonawcy</w:t>
      </w:r>
      <w:r w:rsidR="00A4039B" w:rsidRPr="005D5F8A">
        <w:rPr>
          <w:bCs/>
          <w:sz w:val="18"/>
          <w:szCs w:val="18"/>
        </w:rPr>
        <w:t>.</w:t>
      </w:r>
    </w:p>
    <w:p w14:paraId="0BDDF217" w14:textId="77777777" w:rsidR="00FE43E0" w:rsidRPr="005D5F8A" w:rsidRDefault="00FE43E0" w:rsidP="00605EB8">
      <w:pPr>
        <w:jc w:val="both"/>
        <w:rPr>
          <w:sz w:val="18"/>
          <w:szCs w:val="18"/>
        </w:rPr>
      </w:pPr>
    </w:p>
    <w:p w14:paraId="5C9D1D9E" w14:textId="77777777" w:rsidR="007C0C4B" w:rsidRPr="005D5F8A" w:rsidRDefault="007C0C4B" w:rsidP="009D2BBA">
      <w:pPr>
        <w:numPr>
          <w:ilvl w:val="0"/>
          <w:numId w:val="27"/>
        </w:numPr>
        <w:suppressAutoHyphens w:val="0"/>
        <w:ind w:right="252"/>
        <w:jc w:val="both"/>
        <w:rPr>
          <w:sz w:val="18"/>
          <w:szCs w:val="18"/>
        </w:rPr>
      </w:pPr>
      <w:r w:rsidRPr="005D5F8A">
        <w:rPr>
          <w:sz w:val="18"/>
          <w:szCs w:val="18"/>
        </w:rPr>
        <w:t>Paliwo żeglugowe będące przedmiotem niniejszego postępowania jest objęte zwolnieniem z akcyzy przy dostawie.</w:t>
      </w:r>
    </w:p>
    <w:p w14:paraId="12861842" w14:textId="77777777" w:rsidR="00605EB8" w:rsidRPr="005D5F8A" w:rsidRDefault="00552349" w:rsidP="009D2BBA">
      <w:pPr>
        <w:numPr>
          <w:ilvl w:val="0"/>
          <w:numId w:val="27"/>
        </w:numPr>
        <w:suppressAutoHyphens w:val="0"/>
        <w:ind w:right="252"/>
        <w:jc w:val="both"/>
        <w:rPr>
          <w:sz w:val="18"/>
          <w:szCs w:val="18"/>
        </w:rPr>
      </w:pPr>
      <w:r w:rsidRPr="005D5F8A">
        <w:rPr>
          <w:sz w:val="18"/>
          <w:szCs w:val="18"/>
        </w:rPr>
        <w:t>Cena Wykonawcy po</w:t>
      </w:r>
      <w:r w:rsidR="00DB6B68" w:rsidRPr="005D5F8A">
        <w:rPr>
          <w:sz w:val="18"/>
          <w:szCs w:val="18"/>
        </w:rPr>
        <w:t>win</w:t>
      </w:r>
      <w:r w:rsidRPr="005D5F8A">
        <w:rPr>
          <w:sz w:val="18"/>
          <w:szCs w:val="18"/>
        </w:rPr>
        <w:t>na</w:t>
      </w:r>
      <w:r w:rsidR="00DB6B68" w:rsidRPr="005D5F8A">
        <w:rPr>
          <w:sz w:val="18"/>
          <w:szCs w:val="18"/>
        </w:rPr>
        <w:t xml:space="preserve"> </w:t>
      </w:r>
      <w:r w:rsidRPr="005D5F8A">
        <w:rPr>
          <w:sz w:val="18"/>
          <w:szCs w:val="18"/>
        </w:rPr>
        <w:t>uwzględniać</w:t>
      </w:r>
      <w:r w:rsidR="00DB6B68" w:rsidRPr="005D5F8A">
        <w:rPr>
          <w:sz w:val="18"/>
          <w:szCs w:val="18"/>
        </w:rPr>
        <w:t xml:space="preserve"> wszystkie koszty dostawy paliwa na burtę statku</w:t>
      </w:r>
      <w:r w:rsidR="00605EB8" w:rsidRPr="005D5F8A">
        <w:rPr>
          <w:sz w:val="18"/>
          <w:szCs w:val="18"/>
        </w:rPr>
        <w:t>.</w:t>
      </w:r>
    </w:p>
    <w:p w14:paraId="3D5D57FF" w14:textId="77777777" w:rsidR="00605EB8" w:rsidRPr="005D5F8A" w:rsidRDefault="00605EB8" w:rsidP="00DB6B68">
      <w:pPr>
        <w:suppressAutoHyphens w:val="0"/>
        <w:ind w:left="360" w:right="252"/>
        <w:jc w:val="both"/>
        <w:rPr>
          <w:sz w:val="18"/>
          <w:szCs w:val="18"/>
        </w:rPr>
      </w:pPr>
      <w:r w:rsidRPr="005D5F8A">
        <w:rPr>
          <w:i/>
          <w:sz w:val="18"/>
          <w:szCs w:val="18"/>
          <w:u w:val="single"/>
        </w:rPr>
        <w:t>UWAGA! CENY – ZAOKRĄGLONE DO DWÓCH MIEJSC PO PRZECINKU</w:t>
      </w:r>
    </w:p>
    <w:p w14:paraId="41059812" w14:textId="77777777" w:rsidR="00605EB8" w:rsidRPr="005D5F8A" w:rsidRDefault="00605EB8" w:rsidP="00605EB8">
      <w:pPr>
        <w:rPr>
          <w:sz w:val="22"/>
          <w:szCs w:val="22"/>
        </w:rPr>
      </w:pPr>
    </w:p>
    <w:p w14:paraId="0EA7BA7E" w14:textId="77777777" w:rsidR="00D83F8C" w:rsidRPr="005D5F8A" w:rsidRDefault="00D83F8C" w:rsidP="00B90466">
      <w:pPr>
        <w:rPr>
          <w:b/>
          <w:iCs/>
          <w:sz w:val="22"/>
          <w:szCs w:val="22"/>
        </w:rPr>
      </w:pPr>
    </w:p>
    <w:p w14:paraId="53AA1FFB" w14:textId="77777777" w:rsidR="00B90466" w:rsidRPr="005D5F8A" w:rsidRDefault="00B90466" w:rsidP="00B90466">
      <w:pPr>
        <w:rPr>
          <w:sz w:val="24"/>
          <w:szCs w:val="24"/>
        </w:rPr>
      </w:pPr>
      <w:r w:rsidRPr="005D5F8A">
        <w:rPr>
          <w:b/>
          <w:iCs/>
          <w:sz w:val="22"/>
          <w:szCs w:val="24"/>
        </w:rPr>
        <w:t xml:space="preserve">Oferujemy realizację dostawy w terminie ………. dni </w:t>
      </w:r>
      <w:r w:rsidRPr="005D5F8A">
        <w:rPr>
          <w:sz w:val="22"/>
          <w:szCs w:val="24"/>
        </w:rPr>
        <w:t>od momentu złożenia zamówienia</w:t>
      </w:r>
      <w:r w:rsidR="008A6A6F" w:rsidRPr="005D5F8A">
        <w:rPr>
          <w:sz w:val="22"/>
          <w:szCs w:val="24"/>
        </w:rPr>
        <w:t>.</w:t>
      </w:r>
    </w:p>
    <w:p w14:paraId="4099C077" w14:textId="77777777" w:rsidR="005A650A" w:rsidRPr="005D5F8A" w:rsidRDefault="005A650A" w:rsidP="00D1300A">
      <w:pPr>
        <w:widowControl w:val="0"/>
        <w:spacing w:after="60"/>
        <w:jc w:val="both"/>
        <w:rPr>
          <w:sz w:val="22"/>
          <w:szCs w:val="22"/>
        </w:rPr>
      </w:pPr>
    </w:p>
    <w:p w14:paraId="65797EBA" w14:textId="77777777" w:rsidR="005A650A" w:rsidRPr="005D5F8A" w:rsidRDefault="005A650A" w:rsidP="00D1300A">
      <w:pPr>
        <w:widowControl w:val="0"/>
        <w:spacing w:after="60"/>
        <w:jc w:val="both"/>
        <w:rPr>
          <w:sz w:val="22"/>
          <w:szCs w:val="22"/>
        </w:rPr>
      </w:pPr>
    </w:p>
    <w:p w14:paraId="00FF9C30" w14:textId="77777777" w:rsidR="00477560" w:rsidRPr="005D5F8A" w:rsidRDefault="00426FEC" w:rsidP="00477560">
      <w:pPr>
        <w:spacing w:after="80"/>
        <w:ind w:left="4536"/>
        <w:jc w:val="both"/>
        <w:rPr>
          <w:i/>
          <w:sz w:val="22"/>
          <w:szCs w:val="24"/>
        </w:rPr>
      </w:pPr>
      <w:r w:rsidRPr="005D5F8A">
        <w:rPr>
          <w:b/>
          <w:i/>
          <w:sz w:val="22"/>
          <w:szCs w:val="24"/>
        </w:rPr>
        <w:t>Podpis</w:t>
      </w:r>
      <w:r w:rsidRPr="005D5F8A">
        <w:rPr>
          <w:i/>
          <w:sz w:val="22"/>
          <w:szCs w:val="24"/>
        </w:rPr>
        <w:t xml:space="preserve"> Wykonawcy lub osoby/osób upoważnionej/</w:t>
      </w:r>
      <w:proofErr w:type="spellStart"/>
      <w:r w:rsidRPr="005D5F8A">
        <w:rPr>
          <w:i/>
          <w:sz w:val="22"/>
          <w:szCs w:val="24"/>
        </w:rPr>
        <w:t>nych</w:t>
      </w:r>
      <w:proofErr w:type="spellEnd"/>
      <w:r w:rsidRPr="005D5F8A">
        <w:rPr>
          <w:i/>
          <w:sz w:val="22"/>
          <w:szCs w:val="24"/>
        </w:rPr>
        <w:t xml:space="preserve"> do reprezentowania Wykonawcy (dokument powinien być podpisany kwalifikowanym podpisem elektronicznym)</w:t>
      </w:r>
    </w:p>
    <w:p w14:paraId="69177F27" w14:textId="77777777" w:rsidR="004D3B3D" w:rsidRPr="005D5F8A" w:rsidRDefault="00EC42F2" w:rsidP="00477560">
      <w:pPr>
        <w:spacing w:after="80"/>
        <w:ind w:left="4536"/>
        <w:jc w:val="right"/>
        <w:rPr>
          <w:b/>
          <w:bCs/>
        </w:rPr>
      </w:pPr>
      <w:r w:rsidRPr="005D5F8A">
        <w:rPr>
          <w:i/>
          <w:szCs w:val="22"/>
        </w:rPr>
        <w:br w:type="page"/>
      </w:r>
      <w:r w:rsidR="004D3B3D" w:rsidRPr="005D5F8A">
        <w:rPr>
          <w:b/>
          <w:bCs/>
          <w:sz w:val="22"/>
          <w:szCs w:val="22"/>
        </w:rPr>
        <w:lastRenderedPageBreak/>
        <w:t xml:space="preserve">Załącznik nr </w:t>
      </w:r>
      <w:r w:rsidR="00EE72CA" w:rsidRPr="005D5F8A">
        <w:rPr>
          <w:b/>
          <w:bCs/>
          <w:sz w:val="22"/>
          <w:szCs w:val="22"/>
        </w:rPr>
        <w:t>3</w:t>
      </w:r>
      <w:r w:rsidR="00E7620A" w:rsidRPr="005D5F8A">
        <w:rPr>
          <w:b/>
          <w:bCs/>
          <w:sz w:val="22"/>
          <w:szCs w:val="22"/>
        </w:rPr>
        <w:t>.1</w:t>
      </w:r>
    </w:p>
    <w:p w14:paraId="4575F155" w14:textId="77777777" w:rsidR="004D3B3D" w:rsidRPr="005D5F8A" w:rsidRDefault="004D3B3D" w:rsidP="004D3B3D">
      <w:pPr>
        <w:ind w:left="4963" w:firstLine="709"/>
        <w:jc w:val="right"/>
        <w:rPr>
          <w:b/>
        </w:rPr>
      </w:pPr>
    </w:p>
    <w:tbl>
      <w:tblPr>
        <w:tblW w:w="11552" w:type="dxa"/>
        <w:tblLook w:val="04A0" w:firstRow="1" w:lastRow="0" w:firstColumn="1" w:lastColumn="0" w:noHBand="0" w:noVBand="1"/>
      </w:tblPr>
      <w:tblGrid>
        <w:gridCol w:w="6946"/>
        <w:gridCol w:w="4606"/>
      </w:tblGrid>
      <w:tr w:rsidR="004D3B3D" w:rsidRPr="005D5F8A" w14:paraId="6AFDB1CF" w14:textId="77777777" w:rsidTr="00096A66">
        <w:tc>
          <w:tcPr>
            <w:tcW w:w="6946" w:type="dxa"/>
            <w:shd w:val="clear" w:color="auto" w:fill="auto"/>
          </w:tcPr>
          <w:p w14:paraId="58B819FA" w14:textId="77777777" w:rsidR="004D3B3D" w:rsidRPr="005D5F8A" w:rsidRDefault="004D3B3D" w:rsidP="00096A66">
            <w:pPr>
              <w:spacing w:line="360" w:lineRule="auto"/>
              <w:ind w:left="1026"/>
              <w:jc w:val="both"/>
              <w:rPr>
                <w:b/>
              </w:rPr>
            </w:pPr>
            <w:r w:rsidRPr="005D5F8A">
              <w:rPr>
                <w:b/>
              </w:rPr>
              <w:t>WYKONAWCA</w:t>
            </w:r>
          </w:p>
          <w:p w14:paraId="29C96C54" w14:textId="77777777" w:rsidR="004D3B3D" w:rsidRPr="005D5F8A" w:rsidRDefault="004D3B3D" w:rsidP="00096A66">
            <w:pPr>
              <w:spacing w:line="360" w:lineRule="auto"/>
              <w:jc w:val="both"/>
              <w:rPr>
                <w:lang w:eastAsia="pl-PL"/>
              </w:rPr>
            </w:pPr>
            <w:r w:rsidRPr="005D5F8A">
              <w:rPr>
                <w:lang w:eastAsia="pl-PL"/>
              </w:rPr>
              <w:t>……………………………..….…………………</w:t>
            </w:r>
          </w:p>
          <w:p w14:paraId="2F4DAA8F" w14:textId="77777777" w:rsidR="004D3B3D" w:rsidRPr="005D5F8A" w:rsidRDefault="004D3B3D" w:rsidP="00096A66">
            <w:pPr>
              <w:spacing w:line="360" w:lineRule="auto"/>
              <w:jc w:val="both"/>
              <w:rPr>
                <w:lang w:eastAsia="pl-PL"/>
              </w:rPr>
            </w:pPr>
            <w:r w:rsidRPr="005D5F8A">
              <w:rPr>
                <w:lang w:eastAsia="pl-PL"/>
              </w:rPr>
              <w:t>…………………………..….……………………</w:t>
            </w:r>
          </w:p>
          <w:p w14:paraId="5194F3D5" w14:textId="77777777" w:rsidR="004D3B3D" w:rsidRPr="005D5F8A" w:rsidRDefault="004D3B3D" w:rsidP="00096A66">
            <w:pPr>
              <w:spacing w:line="360" w:lineRule="auto"/>
              <w:jc w:val="both"/>
              <w:rPr>
                <w:i/>
                <w:sz w:val="18"/>
              </w:rPr>
            </w:pPr>
            <w:r w:rsidRPr="005D5F8A">
              <w:rPr>
                <w:i/>
                <w:sz w:val="18"/>
              </w:rPr>
              <w:t xml:space="preserve">(pełna nazwa/firma, adres, NIP, REGON, numer wpisu w </w:t>
            </w:r>
          </w:p>
          <w:p w14:paraId="5A5B21F2" w14:textId="77777777" w:rsidR="004D3B3D" w:rsidRPr="005D5F8A" w:rsidRDefault="004D3B3D" w:rsidP="00096A66">
            <w:pPr>
              <w:spacing w:line="360" w:lineRule="auto"/>
              <w:jc w:val="both"/>
              <w:rPr>
                <w:i/>
                <w:sz w:val="18"/>
              </w:rPr>
            </w:pPr>
            <w:r w:rsidRPr="005D5F8A">
              <w:rPr>
                <w:i/>
                <w:sz w:val="18"/>
              </w:rPr>
              <w:t xml:space="preserve">odpowiednim rejestrze np. KRS) </w:t>
            </w:r>
          </w:p>
          <w:p w14:paraId="75322C82" w14:textId="77777777" w:rsidR="004D3B3D" w:rsidRPr="005D5F8A" w:rsidRDefault="004D3B3D" w:rsidP="00096A66">
            <w:pPr>
              <w:spacing w:line="360" w:lineRule="auto"/>
              <w:jc w:val="both"/>
            </w:pPr>
          </w:p>
          <w:p w14:paraId="20E27123" w14:textId="77777777" w:rsidR="004D3B3D" w:rsidRPr="005D5F8A" w:rsidRDefault="004D3B3D" w:rsidP="00096A6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5D5F8A">
              <w:rPr>
                <w:sz w:val="22"/>
                <w:szCs w:val="22"/>
              </w:rPr>
              <w:t>reprezentowany przez: …………………………</w:t>
            </w:r>
          </w:p>
          <w:p w14:paraId="2A1B1393" w14:textId="77777777" w:rsidR="004D3B3D" w:rsidRPr="005D5F8A" w:rsidRDefault="004D3B3D" w:rsidP="00096A66">
            <w:pPr>
              <w:ind w:right="2302"/>
              <w:rPr>
                <w:i/>
                <w:sz w:val="18"/>
              </w:rPr>
            </w:pPr>
            <w:r w:rsidRPr="005D5F8A">
              <w:rPr>
                <w:i/>
                <w:sz w:val="18"/>
              </w:rPr>
              <w:t>(imię, nazwisko, stanowisko/ uprawnienie do reprezentacji)</w:t>
            </w:r>
          </w:p>
        </w:tc>
        <w:tc>
          <w:tcPr>
            <w:tcW w:w="4606" w:type="dxa"/>
            <w:shd w:val="clear" w:color="auto" w:fill="auto"/>
          </w:tcPr>
          <w:p w14:paraId="6BCAA94B" w14:textId="77777777" w:rsidR="004D3B3D" w:rsidRPr="005D5F8A" w:rsidRDefault="004D3B3D" w:rsidP="00096A66">
            <w:pPr>
              <w:jc w:val="both"/>
            </w:pPr>
            <w:r w:rsidRPr="005D5F8A">
              <w:t>........................................................</w:t>
            </w:r>
          </w:p>
          <w:p w14:paraId="58CD999B" w14:textId="77777777" w:rsidR="004D3B3D" w:rsidRPr="005D5F8A" w:rsidRDefault="004D3B3D" w:rsidP="00096A66">
            <w:pPr>
              <w:spacing w:line="360" w:lineRule="auto"/>
              <w:ind w:left="709"/>
              <w:rPr>
                <w:sz w:val="22"/>
                <w:szCs w:val="22"/>
                <w:lang w:eastAsia="pl-PL"/>
              </w:rPr>
            </w:pPr>
            <w:r w:rsidRPr="005D5F8A">
              <w:rPr>
                <w:sz w:val="22"/>
                <w:szCs w:val="22"/>
              </w:rPr>
              <w:t>miejscowość i data</w:t>
            </w:r>
          </w:p>
          <w:p w14:paraId="628AB6C8" w14:textId="77777777" w:rsidR="004D3B3D" w:rsidRPr="005D5F8A" w:rsidRDefault="004D3B3D" w:rsidP="00096A66">
            <w:pPr>
              <w:spacing w:line="360" w:lineRule="auto"/>
              <w:jc w:val="both"/>
              <w:rPr>
                <w:i/>
                <w:lang w:eastAsia="pl-PL"/>
              </w:rPr>
            </w:pPr>
          </w:p>
          <w:p w14:paraId="7E9310F0" w14:textId="77777777" w:rsidR="004D3B3D" w:rsidRPr="005D5F8A" w:rsidRDefault="004D3B3D" w:rsidP="00096A66">
            <w:pPr>
              <w:spacing w:line="360" w:lineRule="auto"/>
              <w:jc w:val="both"/>
              <w:rPr>
                <w:b/>
                <w:i/>
              </w:rPr>
            </w:pPr>
          </w:p>
        </w:tc>
      </w:tr>
    </w:tbl>
    <w:p w14:paraId="219B3E53" w14:textId="77777777" w:rsidR="004D3B3D" w:rsidRPr="005D5F8A" w:rsidRDefault="004D3B3D" w:rsidP="004D3B3D">
      <w:pPr>
        <w:jc w:val="both"/>
      </w:pPr>
    </w:p>
    <w:p w14:paraId="5BB2ADD3" w14:textId="77777777" w:rsidR="004D3B3D" w:rsidRPr="005D5F8A" w:rsidRDefault="004D3B3D" w:rsidP="004D3B3D">
      <w:pPr>
        <w:pStyle w:val="NormalnyWeb"/>
        <w:spacing w:line="276" w:lineRule="auto"/>
        <w:jc w:val="center"/>
        <w:rPr>
          <w:b/>
          <w:sz w:val="22"/>
        </w:rPr>
      </w:pPr>
      <w:r w:rsidRPr="005D5F8A">
        <w:rPr>
          <w:b/>
          <w:sz w:val="22"/>
        </w:rPr>
        <w:t>OŚWIADCZENIE WYKONAWCY</w:t>
      </w:r>
    </w:p>
    <w:p w14:paraId="70C34FEA" w14:textId="77777777" w:rsidR="004D3B3D" w:rsidRPr="005D5F8A" w:rsidRDefault="000F22F9" w:rsidP="004D3B3D">
      <w:pPr>
        <w:pStyle w:val="NormalnyWeb"/>
        <w:spacing w:line="276" w:lineRule="auto"/>
        <w:jc w:val="center"/>
        <w:rPr>
          <w:b/>
          <w:sz w:val="22"/>
        </w:rPr>
      </w:pPr>
      <w:r w:rsidRPr="005D5F8A">
        <w:rPr>
          <w:b/>
          <w:sz w:val="22"/>
        </w:rPr>
        <w:t>w zakresie</w:t>
      </w:r>
      <w:r w:rsidR="004D3B3D" w:rsidRPr="005D5F8A">
        <w:rPr>
          <w:b/>
          <w:sz w:val="22"/>
        </w:rPr>
        <w:t xml:space="preserve"> przesłanek wykluczenia z art. 5k ust. 1 Rozporządzenia Rady (UE) nr 833/2014 z dnia 31.07.2014 roku dot. środków ograniczających w związku z działaniami Rosji destabilizującymi sytuację na Ukrainie</w:t>
      </w:r>
    </w:p>
    <w:p w14:paraId="0FDDC32A" w14:textId="77777777" w:rsidR="004D3B3D" w:rsidRPr="005D5F8A" w:rsidRDefault="004D3B3D" w:rsidP="004D3B3D">
      <w:pPr>
        <w:spacing w:before="120" w:after="120"/>
        <w:rPr>
          <w:rFonts w:ascii="Open Sans" w:hAnsi="Open Sans" w:cs="Open Sans"/>
          <w:sz w:val="12"/>
          <w:szCs w:val="12"/>
        </w:rPr>
      </w:pPr>
    </w:p>
    <w:p w14:paraId="4994DF2D" w14:textId="77777777" w:rsidR="004D3B3D" w:rsidRPr="005D5F8A" w:rsidRDefault="004D3B3D" w:rsidP="004D3B3D">
      <w:pPr>
        <w:spacing w:line="276" w:lineRule="auto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 związku z udziałem w postępowaniu o udzielenie zamówienia publicznego </w:t>
      </w:r>
      <w:r w:rsidRPr="005D5F8A">
        <w:rPr>
          <w:b/>
          <w:sz w:val="22"/>
          <w:szCs w:val="22"/>
        </w:rPr>
        <w:t>na sukcesywne dostawy oleju napędowego (lekkiego) dla statku naukowo-badawczego</w:t>
      </w:r>
      <w:r w:rsidR="00EE72CA" w:rsidRPr="005D5F8A">
        <w:rPr>
          <w:b/>
          <w:sz w:val="22"/>
          <w:szCs w:val="22"/>
        </w:rPr>
        <w:t xml:space="preserve"> </w:t>
      </w:r>
      <w:r w:rsidRPr="005D5F8A">
        <w:rPr>
          <w:b/>
          <w:sz w:val="22"/>
          <w:szCs w:val="22"/>
        </w:rPr>
        <w:t>s/y „Oceania” dla Instytutu Oceanologii Polskiej Akademii Nauk (</w:t>
      </w:r>
      <w:r w:rsidR="00A35FD7" w:rsidRPr="005D5F8A">
        <w:rPr>
          <w:b/>
          <w:sz w:val="22"/>
          <w:szCs w:val="22"/>
        </w:rPr>
        <w:t>IO/ZP/</w:t>
      </w:r>
      <w:r w:rsidR="00F105BF" w:rsidRPr="005D5F8A">
        <w:rPr>
          <w:b/>
          <w:sz w:val="22"/>
          <w:szCs w:val="22"/>
        </w:rPr>
        <w:t>3</w:t>
      </w:r>
      <w:r w:rsidR="00A35FD7" w:rsidRPr="005D5F8A">
        <w:rPr>
          <w:b/>
          <w:sz w:val="22"/>
          <w:szCs w:val="22"/>
        </w:rPr>
        <w:t>/202</w:t>
      </w:r>
      <w:r w:rsidR="00524509" w:rsidRPr="005D5F8A">
        <w:rPr>
          <w:b/>
          <w:sz w:val="22"/>
          <w:szCs w:val="22"/>
        </w:rPr>
        <w:t>6</w:t>
      </w:r>
      <w:r w:rsidRPr="005D5F8A">
        <w:rPr>
          <w:b/>
          <w:sz w:val="22"/>
          <w:szCs w:val="22"/>
        </w:rPr>
        <w:t>)</w:t>
      </w:r>
      <w:r w:rsidRPr="005D5F8A">
        <w:rPr>
          <w:sz w:val="22"/>
          <w:szCs w:val="22"/>
        </w:rPr>
        <w:t xml:space="preserve"> oświadczam, co następuje: </w:t>
      </w:r>
    </w:p>
    <w:p w14:paraId="6F428EAC" w14:textId="77777777" w:rsidR="004D3B3D" w:rsidRPr="005D5F8A" w:rsidRDefault="004D3B3D" w:rsidP="004D3B3D">
      <w:pPr>
        <w:spacing w:line="276" w:lineRule="auto"/>
        <w:jc w:val="both"/>
      </w:pPr>
    </w:p>
    <w:p w14:paraId="676847B4" w14:textId="77777777" w:rsidR="004D3B3D" w:rsidRPr="005D5F8A" w:rsidRDefault="004D3B3D" w:rsidP="009D2BBA">
      <w:pPr>
        <w:pStyle w:val="NormalnyWeb"/>
        <w:numPr>
          <w:ilvl w:val="0"/>
          <w:numId w:val="99"/>
        </w:numPr>
        <w:spacing w:before="120" w:after="120" w:line="276" w:lineRule="auto"/>
        <w:ind w:left="284" w:hanging="142"/>
        <w:rPr>
          <w:b/>
          <w:sz w:val="22"/>
          <w:szCs w:val="20"/>
        </w:rPr>
      </w:pPr>
      <w:r w:rsidRPr="005D5F8A">
        <w:rPr>
          <w:b/>
          <w:bCs/>
          <w:sz w:val="22"/>
          <w:szCs w:val="20"/>
        </w:rPr>
        <w:t>OŚWIADCZENIA DOTYCZĄCE WYKONAWCY</w:t>
      </w:r>
    </w:p>
    <w:p w14:paraId="2693C1E6" w14:textId="77777777" w:rsidR="004D3B3D" w:rsidRPr="005D5F8A" w:rsidRDefault="004D3B3D" w:rsidP="00E7620A">
      <w:pPr>
        <w:spacing w:before="120" w:after="120" w:line="276" w:lineRule="auto"/>
        <w:ind w:left="284" w:hanging="1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Oświadczam, że </w:t>
      </w:r>
      <w:r w:rsidR="00E7620A" w:rsidRPr="005D5F8A">
        <w:rPr>
          <w:sz w:val="22"/>
          <w:szCs w:val="22"/>
        </w:rPr>
        <w:t>Wykonawca nie</w:t>
      </w:r>
      <w:r w:rsidRPr="005D5F8A">
        <w:rPr>
          <w:sz w:val="22"/>
          <w:szCs w:val="22"/>
        </w:rPr>
        <w:t xml:space="preserve"> podlega wykluczeniu z postępowania na podstawie art. 5k ust. 1 rozporządzenia Rady (UE) nr 833/2014 z dnia 31 lipca 2014 r. dotyczącego środków ograniczających w związku z działaniami Rosji destabilizującymi sytuację na Ukrainie (Dz. Urz. UE nr L 229 z 31.7.2014, str. 1), dalej: rozporządzenie 833/2014, w brzmieniu nadanym rozporządzeniem Rady (UE) 2022/576 w sprawie zmiany rozporządzenia (UE) nr 833/2014 dotyczącego środków ograniczających w związku z działaniami Rosji destabilizującymi sytuację na Ukrainie (Dz. Urz. UE nr L 111 z 8.4.2022, str. 1), dalej: rozporządzenie 2022/576</w:t>
      </w:r>
      <w:r w:rsidR="00C23EC0" w:rsidRPr="005D5F8A">
        <w:rPr>
          <w:sz w:val="22"/>
          <w:szCs w:val="22"/>
        </w:rPr>
        <w:t>, z późn. zm</w:t>
      </w:r>
      <w:r w:rsidRPr="005D5F8A">
        <w:rPr>
          <w:sz w:val="22"/>
          <w:szCs w:val="22"/>
        </w:rPr>
        <w:t>.</w:t>
      </w:r>
      <w:r w:rsidRPr="005D5F8A">
        <w:rPr>
          <w:sz w:val="22"/>
          <w:szCs w:val="22"/>
          <w:vertAlign w:val="superscript"/>
        </w:rPr>
        <w:footnoteReference w:id="9"/>
      </w:r>
    </w:p>
    <w:p w14:paraId="0D82518D" w14:textId="77777777" w:rsidR="00D7095F" w:rsidRPr="005D5F8A" w:rsidRDefault="00D7095F" w:rsidP="003923AF">
      <w:pPr>
        <w:spacing w:line="276" w:lineRule="auto"/>
      </w:pPr>
    </w:p>
    <w:p w14:paraId="5B7F3C27" w14:textId="77777777" w:rsidR="004D3B3D" w:rsidRPr="005D5F8A" w:rsidRDefault="004D3B3D" w:rsidP="009D2BBA">
      <w:pPr>
        <w:pStyle w:val="NormalnyWeb"/>
        <w:numPr>
          <w:ilvl w:val="0"/>
          <w:numId w:val="99"/>
        </w:numPr>
        <w:spacing w:before="120" w:after="120" w:line="276" w:lineRule="auto"/>
        <w:ind w:left="284" w:hanging="142"/>
        <w:jc w:val="both"/>
        <w:rPr>
          <w:b/>
          <w:bCs/>
          <w:sz w:val="22"/>
          <w:szCs w:val="20"/>
        </w:rPr>
      </w:pPr>
      <w:r w:rsidRPr="005D5F8A">
        <w:rPr>
          <w:b/>
          <w:bCs/>
          <w:sz w:val="22"/>
          <w:szCs w:val="20"/>
        </w:rPr>
        <w:t>INFORMACJA DOTYCZĄCA POLEGANIA NA ZDOLNOŚCIACH LUB SYTUACJI PODMIOTU UDOSTĘPNIAJĄCEGO ZASOBY W ZAKRESIE ODPOWIADAJĄCYM PONAD 10% WARTOŚCI ZAMÓWIENIA</w:t>
      </w:r>
    </w:p>
    <w:p w14:paraId="51F3DDA7" w14:textId="77777777" w:rsidR="0069421E" w:rsidRPr="005D5F8A" w:rsidRDefault="004D3B3D" w:rsidP="0069421E">
      <w:pPr>
        <w:spacing w:line="276" w:lineRule="auto"/>
        <w:ind w:left="284"/>
        <w:jc w:val="both"/>
        <w:rPr>
          <w:i/>
          <w:sz w:val="16"/>
          <w:szCs w:val="18"/>
        </w:rPr>
      </w:pPr>
      <w:r w:rsidRPr="005D5F8A">
        <w:rPr>
          <w:i/>
          <w:sz w:val="16"/>
          <w:szCs w:val="18"/>
        </w:rPr>
        <w:t xml:space="preserve">[UWAGA: </w:t>
      </w:r>
      <w:r w:rsidR="0069421E" w:rsidRPr="005D5F8A">
        <w:rPr>
          <w:i/>
          <w:sz w:val="16"/>
          <w:szCs w:val="18"/>
        </w:rPr>
        <w:t xml:space="preserve">Należy </w:t>
      </w:r>
      <w:r w:rsidRPr="005D5F8A">
        <w:rPr>
          <w:i/>
          <w:sz w:val="16"/>
          <w:szCs w:val="18"/>
        </w:rPr>
        <w:t>wypełnić</w:t>
      </w:r>
      <w:r w:rsidR="00272AB0" w:rsidRPr="005D5F8A">
        <w:rPr>
          <w:i/>
          <w:sz w:val="16"/>
          <w:szCs w:val="18"/>
        </w:rPr>
        <w:t xml:space="preserve"> poniższą część</w:t>
      </w:r>
      <w:r w:rsidRPr="005D5F8A">
        <w:rPr>
          <w:i/>
          <w:sz w:val="16"/>
          <w:szCs w:val="18"/>
        </w:rPr>
        <w:t xml:space="preserve"> tylko w przypadku podmiotu udostępniającego zasoby, na którego zdolnościach lub sytuacji </w:t>
      </w:r>
      <w:r w:rsidR="00522D31" w:rsidRPr="005D5F8A">
        <w:rPr>
          <w:i/>
          <w:sz w:val="16"/>
          <w:szCs w:val="18"/>
        </w:rPr>
        <w:t>W</w:t>
      </w:r>
      <w:r w:rsidRPr="005D5F8A">
        <w:rPr>
          <w:i/>
          <w:sz w:val="16"/>
          <w:szCs w:val="18"/>
        </w:rPr>
        <w:t xml:space="preserve">ykonawca polega w zakresie odpowiadającym ponad 10% wartości zamówienia. W przypadku </w:t>
      </w:r>
      <w:r w:rsidR="00B259F3" w:rsidRPr="005D5F8A">
        <w:rPr>
          <w:i/>
          <w:sz w:val="16"/>
          <w:szCs w:val="18"/>
        </w:rPr>
        <w:t>większej liczby</w:t>
      </w:r>
      <w:r w:rsidRPr="005D5F8A">
        <w:rPr>
          <w:i/>
          <w:sz w:val="16"/>
          <w:szCs w:val="18"/>
        </w:rPr>
        <w:t xml:space="preserve"> podmiot</w:t>
      </w:r>
      <w:r w:rsidR="00B259F3" w:rsidRPr="005D5F8A">
        <w:rPr>
          <w:i/>
          <w:sz w:val="16"/>
          <w:szCs w:val="18"/>
        </w:rPr>
        <w:t>ów</w:t>
      </w:r>
      <w:r w:rsidRPr="005D5F8A">
        <w:rPr>
          <w:i/>
          <w:sz w:val="16"/>
          <w:szCs w:val="18"/>
        </w:rPr>
        <w:t xml:space="preserve"> udostępniając</w:t>
      </w:r>
      <w:r w:rsidR="00B259F3" w:rsidRPr="005D5F8A">
        <w:rPr>
          <w:i/>
          <w:sz w:val="16"/>
          <w:szCs w:val="18"/>
        </w:rPr>
        <w:t>ych</w:t>
      </w:r>
      <w:r w:rsidRPr="005D5F8A">
        <w:rPr>
          <w:i/>
          <w:sz w:val="16"/>
          <w:szCs w:val="18"/>
        </w:rPr>
        <w:t xml:space="preserve"> zasoby, na któr</w:t>
      </w:r>
      <w:r w:rsidR="00B259F3" w:rsidRPr="005D5F8A">
        <w:rPr>
          <w:i/>
          <w:sz w:val="16"/>
          <w:szCs w:val="18"/>
        </w:rPr>
        <w:t>ych</w:t>
      </w:r>
      <w:r w:rsidRPr="005D5F8A">
        <w:rPr>
          <w:i/>
          <w:sz w:val="16"/>
          <w:szCs w:val="18"/>
        </w:rPr>
        <w:t xml:space="preserve"> zdolnościach lub sytuacji </w:t>
      </w:r>
      <w:r w:rsidR="00522D31" w:rsidRPr="005D5F8A">
        <w:rPr>
          <w:i/>
          <w:sz w:val="16"/>
          <w:szCs w:val="18"/>
        </w:rPr>
        <w:t>W</w:t>
      </w:r>
      <w:r w:rsidRPr="005D5F8A">
        <w:rPr>
          <w:i/>
          <w:sz w:val="16"/>
          <w:szCs w:val="18"/>
        </w:rPr>
        <w:t>ykonawca polega w zakresie odpowiadającym ponad 10% wartości zamówienia, należy zastosować tyle razy, ile jest to konieczne.</w:t>
      </w:r>
      <w:r w:rsidR="0069421E" w:rsidRPr="005D5F8A">
        <w:rPr>
          <w:i/>
          <w:sz w:val="16"/>
          <w:szCs w:val="18"/>
        </w:rPr>
        <w:t xml:space="preserve"> </w:t>
      </w:r>
    </w:p>
    <w:p w14:paraId="3B338B45" w14:textId="26E59E3A" w:rsidR="004D3B3D" w:rsidRPr="005D5F8A" w:rsidRDefault="0069421E" w:rsidP="004D3B3D">
      <w:pPr>
        <w:spacing w:after="120" w:line="276" w:lineRule="auto"/>
        <w:ind w:left="284"/>
        <w:jc w:val="both"/>
        <w:rPr>
          <w:i/>
          <w:sz w:val="16"/>
          <w:szCs w:val="18"/>
        </w:rPr>
      </w:pPr>
      <w:r w:rsidRPr="005D5F8A">
        <w:rPr>
          <w:i/>
          <w:sz w:val="16"/>
          <w:szCs w:val="18"/>
        </w:rPr>
        <w:t>W przypadku niepolegania na zasobach podmiotów udostępniających zasoby w zakresie odpowiadającym ponad 10% wartości zamówienia należy wykreślić poniższe oświadczenie.</w:t>
      </w:r>
      <w:r w:rsidR="004D3B3D" w:rsidRPr="005D5F8A">
        <w:rPr>
          <w:i/>
          <w:sz w:val="16"/>
          <w:szCs w:val="18"/>
        </w:rPr>
        <w:t>]</w:t>
      </w:r>
    </w:p>
    <w:p w14:paraId="4372AD82" w14:textId="77777777" w:rsidR="00B259F3" w:rsidRPr="005D5F8A" w:rsidRDefault="004D3B3D" w:rsidP="0069421E">
      <w:pPr>
        <w:keepNext/>
        <w:spacing w:before="120" w:line="276" w:lineRule="auto"/>
        <w:ind w:left="284"/>
        <w:jc w:val="both"/>
        <w:rPr>
          <w:sz w:val="22"/>
          <w:szCs w:val="22"/>
        </w:rPr>
      </w:pPr>
      <w:r w:rsidRPr="005D5F8A">
        <w:rPr>
          <w:sz w:val="22"/>
          <w:szCs w:val="22"/>
        </w:rPr>
        <w:lastRenderedPageBreak/>
        <w:t>Oświadczam, że w celu wykazania spełniania warunków udziału w p</w:t>
      </w:r>
      <w:r w:rsidR="003923AF" w:rsidRPr="005D5F8A">
        <w:rPr>
          <w:sz w:val="22"/>
          <w:szCs w:val="22"/>
        </w:rPr>
        <w:t>ostępowaniu</w:t>
      </w:r>
      <w:r w:rsidR="00B259F3" w:rsidRPr="005D5F8A">
        <w:rPr>
          <w:sz w:val="22"/>
          <w:szCs w:val="22"/>
        </w:rPr>
        <w:t xml:space="preserve"> </w:t>
      </w:r>
      <w:r w:rsidR="003923AF" w:rsidRPr="005D5F8A">
        <w:rPr>
          <w:sz w:val="22"/>
          <w:szCs w:val="22"/>
        </w:rPr>
        <w:t xml:space="preserve">Wykonawca </w:t>
      </w:r>
      <w:r w:rsidRPr="005D5F8A">
        <w:rPr>
          <w:sz w:val="22"/>
          <w:szCs w:val="22"/>
        </w:rPr>
        <w:t>polega na zdolnościach lub sytuacji następującego podmiotu udostępniającego zasoby</w:t>
      </w:r>
      <w:r w:rsidR="00B259F3" w:rsidRPr="005D5F8A">
        <w:rPr>
          <w:sz w:val="22"/>
          <w:szCs w:val="22"/>
        </w:rPr>
        <w:t>:</w:t>
      </w:r>
    </w:p>
    <w:p w14:paraId="21772D18" w14:textId="77777777" w:rsidR="003923AF" w:rsidRPr="005D5F8A" w:rsidRDefault="00B259F3" w:rsidP="00DE7248">
      <w:pPr>
        <w:numPr>
          <w:ilvl w:val="3"/>
          <w:numId w:val="109"/>
        </w:numPr>
        <w:tabs>
          <w:tab w:val="clear" w:pos="3616"/>
        </w:tabs>
        <w:spacing w:before="120" w:line="276" w:lineRule="auto"/>
        <w:ind w:left="567" w:hanging="283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………………………</w:t>
      </w:r>
      <w:r w:rsidR="00932364" w:rsidRPr="005D5F8A">
        <w:rPr>
          <w:sz w:val="22"/>
          <w:szCs w:val="22"/>
        </w:rPr>
        <w:t>…………………</w:t>
      </w:r>
      <w:r w:rsidRPr="005D5F8A">
        <w:rPr>
          <w:sz w:val="22"/>
          <w:szCs w:val="22"/>
        </w:rPr>
        <w:t>.</w:t>
      </w:r>
      <w:r w:rsidRPr="005D5F8A">
        <w:rPr>
          <w:rStyle w:val="Odwoanieprzypisudolnego"/>
        </w:rPr>
        <w:footnoteReference w:id="10"/>
      </w:r>
      <w:r w:rsidR="003923AF" w:rsidRPr="005D5F8A">
        <w:rPr>
          <w:i/>
          <w:sz w:val="18"/>
        </w:rPr>
        <w:t xml:space="preserve"> </w:t>
      </w:r>
      <w:r w:rsidR="004D3B3D" w:rsidRPr="005D5F8A">
        <w:rPr>
          <w:sz w:val="22"/>
          <w:szCs w:val="22"/>
        </w:rPr>
        <w:t>w następującym zakresie:</w:t>
      </w:r>
      <w:r w:rsidR="004D3B3D" w:rsidRPr="005D5F8A">
        <w:t xml:space="preserve"> </w:t>
      </w:r>
      <w:r w:rsidR="003923AF" w:rsidRPr="005D5F8A">
        <w:t>………………………………</w:t>
      </w:r>
      <w:r w:rsidRPr="005D5F8A">
        <w:t>………..</w:t>
      </w:r>
      <w:r w:rsidRPr="005D5F8A">
        <w:rPr>
          <w:rStyle w:val="Odwoanieprzypisudolnego"/>
        </w:rPr>
        <w:footnoteReference w:id="11"/>
      </w:r>
      <w:r w:rsidRPr="005D5F8A">
        <w:t xml:space="preserve">, </w:t>
      </w:r>
      <w:r w:rsidRPr="005D5F8A">
        <w:rPr>
          <w:sz w:val="22"/>
          <w:szCs w:val="22"/>
        </w:rPr>
        <w:t>co odpowiada ponad 10% wartości przedmiotowego zamówienia</w:t>
      </w:r>
      <w:r w:rsidR="00932364" w:rsidRPr="005D5F8A">
        <w:rPr>
          <w:sz w:val="22"/>
          <w:szCs w:val="22"/>
        </w:rPr>
        <w:t>;</w:t>
      </w:r>
    </w:p>
    <w:p w14:paraId="7409B587" w14:textId="77777777" w:rsidR="00932364" w:rsidRPr="005D5F8A" w:rsidRDefault="00932364" w:rsidP="00DE7248">
      <w:pPr>
        <w:numPr>
          <w:ilvl w:val="3"/>
          <w:numId w:val="109"/>
        </w:numPr>
        <w:tabs>
          <w:tab w:val="clear" w:pos="3616"/>
        </w:tabs>
        <w:spacing w:before="120" w:line="276" w:lineRule="auto"/>
        <w:ind w:left="567" w:hanging="283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………………………………………….</w:t>
      </w:r>
      <w:r w:rsidRPr="005D5F8A">
        <w:rPr>
          <w:sz w:val="22"/>
          <w:szCs w:val="22"/>
          <w:vertAlign w:val="superscript"/>
        </w:rPr>
        <w:t>1</w:t>
      </w:r>
      <w:r w:rsidR="00251017" w:rsidRPr="005D5F8A">
        <w:rPr>
          <w:sz w:val="22"/>
          <w:szCs w:val="22"/>
          <w:vertAlign w:val="superscript"/>
        </w:rPr>
        <w:t>0</w:t>
      </w:r>
      <w:r w:rsidRPr="005D5F8A">
        <w:rPr>
          <w:i/>
          <w:sz w:val="18"/>
        </w:rPr>
        <w:t xml:space="preserve"> </w:t>
      </w:r>
      <w:r w:rsidRPr="005D5F8A">
        <w:rPr>
          <w:sz w:val="22"/>
          <w:szCs w:val="22"/>
        </w:rPr>
        <w:t>w następującym zakresie:</w:t>
      </w:r>
      <w:r w:rsidRPr="005D5F8A">
        <w:t xml:space="preserve"> ………………………………………..</w:t>
      </w:r>
      <w:r w:rsidRPr="005D5F8A">
        <w:rPr>
          <w:vertAlign w:val="superscript"/>
        </w:rPr>
        <w:t>1</w:t>
      </w:r>
      <w:r w:rsidR="00251017" w:rsidRPr="005D5F8A">
        <w:rPr>
          <w:vertAlign w:val="superscript"/>
        </w:rPr>
        <w:t>1</w:t>
      </w:r>
      <w:r w:rsidRPr="005D5F8A">
        <w:t xml:space="preserve">, </w:t>
      </w:r>
      <w:r w:rsidRPr="005D5F8A">
        <w:rPr>
          <w:sz w:val="22"/>
          <w:szCs w:val="22"/>
        </w:rPr>
        <w:t>co odpowiada ponad 10% wartości przedmiotowego zamówienia;</w:t>
      </w:r>
    </w:p>
    <w:p w14:paraId="3385E4A5" w14:textId="77777777" w:rsidR="00932364" w:rsidRPr="005D5F8A" w:rsidRDefault="00932364" w:rsidP="00DE7248">
      <w:pPr>
        <w:numPr>
          <w:ilvl w:val="3"/>
          <w:numId w:val="109"/>
        </w:numPr>
        <w:tabs>
          <w:tab w:val="clear" w:pos="3616"/>
        </w:tabs>
        <w:spacing w:before="120" w:line="276" w:lineRule="auto"/>
        <w:ind w:left="567" w:hanging="283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………………………………………….</w:t>
      </w:r>
      <w:r w:rsidRPr="005D5F8A">
        <w:rPr>
          <w:sz w:val="22"/>
          <w:szCs w:val="22"/>
          <w:vertAlign w:val="superscript"/>
        </w:rPr>
        <w:t>1</w:t>
      </w:r>
      <w:r w:rsidR="00251017" w:rsidRPr="005D5F8A">
        <w:rPr>
          <w:sz w:val="22"/>
          <w:szCs w:val="22"/>
          <w:vertAlign w:val="superscript"/>
        </w:rPr>
        <w:t>0</w:t>
      </w:r>
      <w:r w:rsidRPr="005D5F8A">
        <w:rPr>
          <w:i/>
          <w:sz w:val="18"/>
        </w:rPr>
        <w:t xml:space="preserve"> </w:t>
      </w:r>
      <w:r w:rsidRPr="005D5F8A">
        <w:rPr>
          <w:sz w:val="22"/>
          <w:szCs w:val="22"/>
        </w:rPr>
        <w:t>w następującym zakresie:</w:t>
      </w:r>
      <w:r w:rsidRPr="005D5F8A">
        <w:t xml:space="preserve"> ………………………………………..</w:t>
      </w:r>
      <w:r w:rsidRPr="005D5F8A">
        <w:rPr>
          <w:vertAlign w:val="superscript"/>
        </w:rPr>
        <w:t>1</w:t>
      </w:r>
      <w:r w:rsidR="00251017" w:rsidRPr="005D5F8A">
        <w:rPr>
          <w:vertAlign w:val="superscript"/>
        </w:rPr>
        <w:t>1</w:t>
      </w:r>
      <w:r w:rsidRPr="005D5F8A">
        <w:t xml:space="preserve">, </w:t>
      </w:r>
      <w:r w:rsidRPr="005D5F8A">
        <w:rPr>
          <w:sz w:val="22"/>
          <w:szCs w:val="22"/>
        </w:rPr>
        <w:t>co odpowiada ponad 10% wartości przedmiotowego zamówienia.</w:t>
      </w:r>
    </w:p>
    <w:p w14:paraId="32A1574C" w14:textId="77777777" w:rsidR="00932364" w:rsidRPr="005D5F8A" w:rsidRDefault="00932364" w:rsidP="00932364">
      <w:pPr>
        <w:spacing w:before="120" w:line="276" w:lineRule="auto"/>
        <w:ind w:left="709"/>
        <w:jc w:val="both"/>
        <w:rPr>
          <w:sz w:val="22"/>
          <w:szCs w:val="22"/>
        </w:rPr>
      </w:pPr>
    </w:p>
    <w:p w14:paraId="729ED1C7" w14:textId="55E058C7" w:rsidR="004D3B3D" w:rsidRPr="005D5F8A" w:rsidRDefault="004D3B3D" w:rsidP="009D2BBA">
      <w:pPr>
        <w:pStyle w:val="NormalnyWeb"/>
        <w:numPr>
          <w:ilvl w:val="0"/>
          <w:numId w:val="99"/>
        </w:numPr>
        <w:spacing w:before="120" w:after="120" w:line="276" w:lineRule="auto"/>
        <w:ind w:left="284" w:hanging="142"/>
        <w:jc w:val="both"/>
        <w:rPr>
          <w:b/>
          <w:bCs/>
          <w:sz w:val="22"/>
          <w:szCs w:val="20"/>
        </w:rPr>
      </w:pPr>
      <w:r w:rsidRPr="005D5F8A">
        <w:rPr>
          <w:b/>
          <w:bCs/>
          <w:sz w:val="22"/>
          <w:szCs w:val="20"/>
        </w:rPr>
        <w:t>OŚWIADCZENIE DOTYCZĄCE PODWYKONAWCY,</w:t>
      </w:r>
      <w:r w:rsidR="003923AF" w:rsidRPr="005D5F8A">
        <w:rPr>
          <w:b/>
          <w:bCs/>
          <w:sz w:val="22"/>
          <w:szCs w:val="20"/>
        </w:rPr>
        <w:t xml:space="preserve"> </w:t>
      </w:r>
      <w:r w:rsidRPr="005D5F8A">
        <w:rPr>
          <w:b/>
          <w:bCs/>
          <w:sz w:val="22"/>
          <w:szCs w:val="20"/>
        </w:rPr>
        <w:t>NA KTÓREGO PRZYPADA PONAD 10% WARTOŚCI ZAMÓWIENIA</w:t>
      </w:r>
    </w:p>
    <w:p w14:paraId="46A119E0" w14:textId="2373ACD9" w:rsidR="0069421E" w:rsidRPr="005D5F8A" w:rsidRDefault="004D3B3D" w:rsidP="0069421E">
      <w:pPr>
        <w:spacing w:line="276" w:lineRule="auto"/>
        <w:ind w:left="284"/>
        <w:jc w:val="both"/>
        <w:rPr>
          <w:i/>
          <w:sz w:val="16"/>
          <w:szCs w:val="18"/>
        </w:rPr>
      </w:pPr>
      <w:r w:rsidRPr="005D5F8A">
        <w:rPr>
          <w:i/>
          <w:sz w:val="16"/>
          <w:szCs w:val="18"/>
        </w:rPr>
        <w:t xml:space="preserve">[UWAGA: </w:t>
      </w:r>
      <w:r w:rsidR="0069421E" w:rsidRPr="005D5F8A">
        <w:rPr>
          <w:i/>
          <w:sz w:val="16"/>
          <w:szCs w:val="18"/>
        </w:rPr>
        <w:t xml:space="preserve">Należy </w:t>
      </w:r>
      <w:r w:rsidRPr="005D5F8A">
        <w:rPr>
          <w:i/>
          <w:sz w:val="16"/>
          <w:szCs w:val="18"/>
        </w:rPr>
        <w:t>wypełnić</w:t>
      </w:r>
      <w:r w:rsidR="00272AB0" w:rsidRPr="005D5F8A">
        <w:rPr>
          <w:i/>
          <w:sz w:val="16"/>
          <w:szCs w:val="18"/>
        </w:rPr>
        <w:t xml:space="preserve"> poniższą część</w:t>
      </w:r>
      <w:r w:rsidRPr="005D5F8A">
        <w:rPr>
          <w:i/>
          <w:sz w:val="16"/>
          <w:szCs w:val="18"/>
        </w:rPr>
        <w:t xml:space="preserve"> tylko w przypadku podwykonawcy (niebędącego podmiotem udostępniającym zasoby), na którego przypada ponad 10% wartości zamówienia. W przypadku więcej niż jednego podwykonawcy, </w:t>
      </w:r>
      <w:r w:rsidR="003744BF" w:rsidRPr="005D5F8A">
        <w:rPr>
          <w:i/>
          <w:sz w:val="16"/>
          <w:szCs w:val="18"/>
        </w:rPr>
        <w:t xml:space="preserve">na którego zdolnościach lub sytuacji Wykonawca nie polega, a </w:t>
      </w:r>
      <w:r w:rsidRPr="005D5F8A">
        <w:rPr>
          <w:i/>
          <w:sz w:val="16"/>
          <w:szCs w:val="18"/>
        </w:rPr>
        <w:t>na którego przypada ponad 10% wartości zamówienia, należy zastosować tyle razy, ile jest to konieczne.</w:t>
      </w:r>
      <w:r w:rsidR="0069421E" w:rsidRPr="005D5F8A">
        <w:rPr>
          <w:i/>
          <w:sz w:val="16"/>
          <w:szCs w:val="18"/>
        </w:rPr>
        <w:t xml:space="preserve"> </w:t>
      </w:r>
    </w:p>
    <w:p w14:paraId="51E2B0F5" w14:textId="43D74783" w:rsidR="004D3B3D" w:rsidRPr="005D5F8A" w:rsidRDefault="0069421E" w:rsidP="00932364">
      <w:pPr>
        <w:spacing w:after="120" w:line="276" w:lineRule="auto"/>
        <w:ind w:left="284"/>
        <w:jc w:val="both"/>
        <w:rPr>
          <w:i/>
          <w:sz w:val="16"/>
          <w:szCs w:val="18"/>
        </w:rPr>
      </w:pPr>
      <w:r w:rsidRPr="005D5F8A">
        <w:rPr>
          <w:i/>
          <w:sz w:val="16"/>
          <w:szCs w:val="18"/>
        </w:rPr>
        <w:t>W przypadku niekorzystania z podwykonawcy,</w:t>
      </w:r>
      <w:r w:rsidR="003744BF" w:rsidRPr="005D5F8A">
        <w:rPr>
          <w:i/>
          <w:sz w:val="16"/>
          <w:szCs w:val="18"/>
        </w:rPr>
        <w:t xml:space="preserve"> na którego zdolnościach lub sytuacji Wykonawca nie polega, a</w:t>
      </w:r>
      <w:r w:rsidRPr="005D5F8A">
        <w:rPr>
          <w:i/>
          <w:sz w:val="16"/>
          <w:szCs w:val="18"/>
        </w:rPr>
        <w:t xml:space="preserve"> na którego przypada ponad 10% wartości zamówienia należy wykreślić poniższe oświadczenie.</w:t>
      </w:r>
      <w:r w:rsidR="004D3B3D" w:rsidRPr="005D5F8A">
        <w:rPr>
          <w:i/>
          <w:sz w:val="16"/>
          <w:szCs w:val="18"/>
        </w:rPr>
        <w:t>]</w:t>
      </w:r>
    </w:p>
    <w:p w14:paraId="00AB95FA" w14:textId="77777777" w:rsidR="00B259F3" w:rsidRPr="005D5F8A" w:rsidRDefault="00B259F3" w:rsidP="00932364">
      <w:pPr>
        <w:pStyle w:val="Akapitzlist"/>
        <w:spacing w:before="120" w:line="276" w:lineRule="auto"/>
        <w:ind w:left="284"/>
        <w:jc w:val="both"/>
        <w:rPr>
          <w:sz w:val="22"/>
        </w:rPr>
      </w:pPr>
      <w:r w:rsidRPr="005D5F8A">
        <w:rPr>
          <w:sz w:val="22"/>
        </w:rPr>
        <w:t>Oświadczam, że Wykonawca będzie korzystał z podwykonawcy (niebędącego podmiotem udostępniającym zasoby), na którego przypada ponad 10% wartości zamówienia</w:t>
      </w:r>
      <w:r w:rsidR="00932364" w:rsidRPr="005D5F8A">
        <w:rPr>
          <w:rStyle w:val="Odwoanieprzypisudolnego"/>
        </w:rPr>
        <w:footnoteReference w:id="12"/>
      </w:r>
      <w:r w:rsidRPr="005D5F8A">
        <w:rPr>
          <w:sz w:val="22"/>
        </w:rPr>
        <w:t xml:space="preserve">: </w:t>
      </w:r>
    </w:p>
    <w:p w14:paraId="51A54BAC" w14:textId="77777777" w:rsidR="00B259F3" w:rsidRPr="005D5F8A" w:rsidRDefault="00B259F3" w:rsidP="00BC08B5">
      <w:pPr>
        <w:numPr>
          <w:ilvl w:val="0"/>
          <w:numId w:val="128"/>
        </w:numPr>
        <w:tabs>
          <w:tab w:val="clear" w:pos="1096"/>
        </w:tabs>
        <w:spacing w:line="276" w:lineRule="auto"/>
        <w:ind w:left="567" w:hanging="283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…………………………………………………………………………………………………………………</w:t>
      </w:r>
    </w:p>
    <w:p w14:paraId="4D54D3A3" w14:textId="77777777" w:rsidR="00B259F3" w:rsidRPr="005D5F8A" w:rsidRDefault="00B259F3" w:rsidP="00BC08B5">
      <w:pPr>
        <w:numPr>
          <w:ilvl w:val="0"/>
          <w:numId w:val="128"/>
        </w:numPr>
        <w:tabs>
          <w:tab w:val="clear" w:pos="1096"/>
        </w:tabs>
        <w:spacing w:line="276" w:lineRule="auto"/>
        <w:ind w:left="567" w:hanging="283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…………………………………………………………………………………………………………………</w:t>
      </w:r>
    </w:p>
    <w:p w14:paraId="4A47E476" w14:textId="77777777" w:rsidR="00B259F3" w:rsidRPr="005D5F8A" w:rsidRDefault="00B259F3" w:rsidP="00BC08B5">
      <w:pPr>
        <w:numPr>
          <w:ilvl w:val="0"/>
          <w:numId w:val="128"/>
        </w:numPr>
        <w:tabs>
          <w:tab w:val="clear" w:pos="1096"/>
        </w:tabs>
        <w:spacing w:line="276" w:lineRule="auto"/>
        <w:ind w:left="567" w:hanging="283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…………………………………………………………………………………………………………………</w:t>
      </w:r>
    </w:p>
    <w:p w14:paraId="43147150" w14:textId="355C31C2" w:rsidR="004D3B3D" w:rsidRPr="005D5F8A" w:rsidRDefault="001210CC" w:rsidP="00EF5B0C">
      <w:pPr>
        <w:spacing w:before="360" w:line="276" w:lineRule="auto"/>
        <w:ind w:left="284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Jednocześnie o</w:t>
      </w:r>
      <w:r w:rsidR="004D3B3D" w:rsidRPr="005D5F8A">
        <w:rPr>
          <w:sz w:val="22"/>
          <w:szCs w:val="22"/>
        </w:rPr>
        <w:t xml:space="preserve">świadczam, że w stosunku do </w:t>
      </w:r>
      <w:r w:rsidR="00932364" w:rsidRPr="005D5F8A">
        <w:rPr>
          <w:sz w:val="22"/>
          <w:szCs w:val="22"/>
        </w:rPr>
        <w:t xml:space="preserve">ww. podmiotów </w:t>
      </w:r>
      <w:r w:rsidR="004D3B3D" w:rsidRPr="005D5F8A">
        <w:rPr>
          <w:sz w:val="22"/>
          <w:szCs w:val="22"/>
        </w:rPr>
        <w:t>nie zachodzą podstawy wykluczenia z</w:t>
      </w:r>
      <w:r w:rsidR="00982DBE" w:rsidRPr="005D5F8A">
        <w:rPr>
          <w:sz w:val="22"/>
          <w:szCs w:val="22"/>
        </w:rPr>
        <w:t xml:space="preserve"> </w:t>
      </w:r>
      <w:r w:rsidR="004D3B3D" w:rsidRPr="005D5F8A">
        <w:rPr>
          <w:sz w:val="22"/>
          <w:szCs w:val="22"/>
        </w:rPr>
        <w:t>postępowania o udzielenie zamówienia przewidziane w art. 5k rozporządzenia 833/2014 w</w:t>
      </w:r>
      <w:r w:rsidR="00982DBE" w:rsidRPr="005D5F8A">
        <w:rPr>
          <w:sz w:val="22"/>
          <w:szCs w:val="22"/>
        </w:rPr>
        <w:t xml:space="preserve"> </w:t>
      </w:r>
      <w:r w:rsidR="004D3B3D" w:rsidRPr="005D5F8A">
        <w:rPr>
          <w:sz w:val="22"/>
          <w:szCs w:val="22"/>
        </w:rPr>
        <w:t>brzmieniu nadanym rozporządzeniem 2022/576</w:t>
      </w:r>
      <w:r w:rsidR="003F5DB7" w:rsidRPr="005D5F8A">
        <w:rPr>
          <w:sz w:val="22"/>
          <w:szCs w:val="22"/>
        </w:rPr>
        <w:t>, z późn. zm</w:t>
      </w:r>
      <w:r w:rsidR="004D3B3D" w:rsidRPr="005D5F8A">
        <w:rPr>
          <w:sz w:val="22"/>
          <w:szCs w:val="22"/>
        </w:rPr>
        <w:t>.</w:t>
      </w:r>
    </w:p>
    <w:p w14:paraId="024BD9DD" w14:textId="77777777" w:rsidR="00477560" w:rsidRPr="005D5F8A" w:rsidRDefault="00477560" w:rsidP="00477560">
      <w:pPr>
        <w:pStyle w:val="NormalnyWeb"/>
        <w:spacing w:before="120" w:after="120" w:line="276" w:lineRule="auto"/>
        <w:ind w:left="284"/>
        <w:jc w:val="both"/>
        <w:rPr>
          <w:b/>
          <w:bCs/>
          <w:sz w:val="20"/>
          <w:szCs w:val="18"/>
        </w:rPr>
      </w:pPr>
    </w:p>
    <w:p w14:paraId="32F1B7EC" w14:textId="77777777" w:rsidR="00477560" w:rsidRPr="005D5F8A" w:rsidRDefault="00477560" w:rsidP="009D2BBA">
      <w:pPr>
        <w:pStyle w:val="NormalnyWeb"/>
        <w:numPr>
          <w:ilvl w:val="0"/>
          <w:numId w:val="99"/>
        </w:numPr>
        <w:spacing w:before="120" w:after="120" w:line="276" w:lineRule="auto"/>
        <w:ind w:left="284" w:hanging="142"/>
        <w:jc w:val="both"/>
        <w:rPr>
          <w:b/>
          <w:bCs/>
          <w:sz w:val="22"/>
          <w:szCs w:val="20"/>
        </w:rPr>
      </w:pPr>
      <w:r w:rsidRPr="005D5F8A">
        <w:rPr>
          <w:b/>
          <w:bCs/>
          <w:sz w:val="22"/>
          <w:szCs w:val="20"/>
        </w:rPr>
        <w:t>OŚWIADCZENIE DOTYCZĄCE DOSTAWCY,</w:t>
      </w:r>
      <w:r w:rsidR="003923AF" w:rsidRPr="005D5F8A">
        <w:rPr>
          <w:b/>
          <w:bCs/>
          <w:sz w:val="22"/>
          <w:szCs w:val="20"/>
        </w:rPr>
        <w:t xml:space="preserve"> </w:t>
      </w:r>
      <w:r w:rsidRPr="005D5F8A">
        <w:rPr>
          <w:b/>
          <w:bCs/>
          <w:sz w:val="22"/>
          <w:szCs w:val="20"/>
        </w:rPr>
        <w:t>NA KTÓREGO PRZYPADA PONAD 10% WARTOŚCI ZAMÓWIENIA</w:t>
      </w:r>
    </w:p>
    <w:p w14:paraId="76AC5877" w14:textId="65E27DA6" w:rsidR="0069421E" w:rsidRPr="005D5F8A" w:rsidRDefault="004D3B3D" w:rsidP="0069421E">
      <w:pPr>
        <w:spacing w:line="276" w:lineRule="auto"/>
        <w:ind w:left="284"/>
        <w:jc w:val="both"/>
        <w:rPr>
          <w:i/>
          <w:sz w:val="16"/>
          <w:szCs w:val="18"/>
        </w:rPr>
      </w:pPr>
      <w:r w:rsidRPr="005D5F8A">
        <w:rPr>
          <w:i/>
          <w:sz w:val="16"/>
          <w:szCs w:val="18"/>
        </w:rPr>
        <w:t xml:space="preserve">[UWAGA: </w:t>
      </w:r>
      <w:r w:rsidR="00665353" w:rsidRPr="005D5F8A">
        <w:rPr>
          <w:i/>
          <w:sz w:val="16"/>
          <w:szCs w:val="18"/>
        </w:rPr>
        <w:t xml:space="preserve">Należy </w:t>
      </w:r>
      <w:r w:rsidRPr="005D5F8A">
        <w:rPr>
          <w:i/>
          <w:sz w:val="16"/>
          <w:szCs w:val="18"/>
        </w:rPr>
        <w:t>wypełnić</w:t>
      </w:r>
      <w:r w:rsidR="00272AB0" w:rsidRPr="005D5F8A">
        <w:rPr>
          <w:i/>
          <w:sz w:val="16"/>
          <w:szCs w:val="18"/>
        </w:rPr>
        <w:t xml:space="preserve"> poniższą część</w:t>
      </w:r>
      <w:r w:rsidRPr="005D5F8A">
        <w:rPr>
          <w:i/>
          <w:sz w:val="16"/>
          <w:szCs w:val="18"/>
        </w:rPr>
        <w:t xml:space="preserve"> tylko w przypadku dostawcy, na którego przypada ponad 10% wartości zamówienia. W przypadku więcej niż jednego dostawcy, na którego przypada ponad 10% wartości zamówienia, należy zastosować tyle razy, ile jest to konieczne.</w:t>
      </w:r>
    </w:p>
    <w:p w14:paraId="7E299AE5" w14:textId="4AB6A25C" w:rsidR="004D3B3D" w:rsidRPr="005D5F8A" w:rsidRDefault="0069421E" w:rsidP="00477560">
      <w:pPr>
        <w:spacing w:after="120" w:line="276" w:lineRule="auto"/>
        <w:ind w:left="284"/>
        <w:jc w:val="both"/>
        <w:rPr>
          <w:i/>
          <w:sz w:val="16"/>
          <w:szCs w:val="18"/>
        </w:rPr>
      </w:pPr>
      <w:r w:rsidRPr="005D5F8A">
        <w:rPr>
          <w:i/>
          <w:sz w:val="16"/>
          <w:szCs w:val="18"/>
        </w:rPr>
        <w:t>W przypadku niekorzystania z dostawcy, na którego przypada ponad 10% wartości zamówienia należy wykreślić poniższe oświadczenie.</w:t>
      </w:r>
      <w:r w:rsidR="004D3B3D" w:rsidRPr="005D5F8A">
        <w:rPr>
          <w:i/>
          <w:sz w:val="16"/>
          <w:szCs w:val="18"/>
        </w:rPr>
        <w:t>]</w:t>
      </w:r>
    </w:p>
    <w:p w14:paraId="1D2842F2" w14:textId="77777777" w:rsidR="00932364" w:rsidRPr="005D5F8A" w:rsidRDefault="00932364" w:rsidP="00932364">
      <w:pPr>
        <w:spacing w:before="120" w:line="276" w:lineRule="auto"/>
        <w:ind w:left="284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Oświadczam, że Wykonawca będzie korzystał z dostawcy, na którego przypada ponad 10% wartości zamówienia</w:t>
      </w:r>
      <w:r w:rsidRPr="005D5F8A">
        <w:rPr>
          <w:rStyle w:val="Odwoanieprzypisudolnego"/>
        </w:rPr>
        <w:footnoteReference w:id="13"/>
      </w:r>
      <w:r w:rsidRPr="005D5F8A">
        <w:rPr>
          <w:sz w:val="22"/>
          <w:szCs w:val="22"/>
        </w:rPr>
        <w:t xml:space="preserve">: </w:t>
      </w:r>
    </w:p>
    <w:p w14:paraId="2C9D0C37" w14:textId="77777777" w:rsidR="00932364" w:rsidRPr="005D5F8A" w:rsidRDefault="00932364" w:rsidP="00BC08B5">
      <w:pPr>
        <w:numPr>
          <w:ilvl w:val="0"/>
          <w:numId w:val="129"/>
        </w:numPr>
        <w:tabs>
          <w:tab w:val="clear" w:pos="1096"/>
        </w:tabs>
        <w:spacing w:line="276" w:lineRule="auto"/>
        <w:ind w:left="567" w:hanging="283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…………………………………………………………………………………………………………………</w:t>
      </w:r>
    </w:p>
    <w:p w14:paraId="1FEA6CB4" w14:textId="77777777" w:rsidR="00932364" w:rsidRPr="005D5F8A" w:rsidRDefault="00932364" w:rsidP="00BC08B5">
      <w:pPr>
        <w:numPr>
          <w:ilvl w:val="0"/>
          <w:numId w:val="129"/>
        </w:numPr>
        <w:tabs>
          <w:tab w:val="clear" w:pos="1096"/>
        </w:tabs>
        <w:spacing w:line="276" w:lineRule="auto"/>
        <w:ind w:left="567" w:hanging="283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…………………………………………………………………………………………………………………</w:t>
      </w:r>
    </w:p>
    <w:p w14:paraId="7F58FD3E" w14:textId="77777777" w:rsidR="00932364" w:rsidRPr="005D5F8A" w:rsidRDefault="00932364" w:rsidP="00BC08B5">
      <w:pPr>
        <w:numPr>
          <w:ilvl w:val="0"/>
          <w:numId w:val="129"/>
        </w:numPr>
        <w:tabs>
          <w:tab w:val="clear" w:pos="1096"/>
        </w:tabs>
        <w:spacing w:line="276" w:lineRule="auto"/>
        <w:ind w:left="567" w:hanging="283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…………………………………………………………………………………………………………………</w:t>
      </w:r>
    </w:p>
    <w:p w14:paraId="13F83B26" w14:textId="5BAD505B" w:rsidR="004D3B3D" w:rsidRPr="005D5F8A" w:rsidRDefault="00932364" w:rsidP="00EF5B0C">
      <w:pPr>
        <w:spacing w:before="360" w:line="276" w:lineRule="auto"/>
        <w:ind w:left="284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Jednocześnie oświadczam, że w stosunku do ww. podmiotów nie zachodzą podstawy wykluczenia z</w:t>
      </w:r>
      <w:r w:rsidR="00982DBE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>postępowania o udzielenie zamówienia przewidziane w art. 5k rozporządzenia 833/2014 w</w:t>
      </w:r>
      <w:r w:rsidR="00982DBE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 xml:space="preserve">brzmieniu nadanym rozporządzeniem 2022/576, z późn. zm. </w:t>
      </w:r>
    </w:p>
    <w:p w14:paraId="3501CB97" w14:textId="77777777" w:rsidR="00477560" w:rsidRPr="005D5F8A" w:rsidRDefault="00477560" w:rsidP="00477560">
      <w:pPr>
        <w:spacing w:before="120" w:after="120"/>
        <w:ind w:left="284"/>
        <w:jc w:val="both"/>
        <w:rPr>
          <w:sz w:val="12"/>
          <w:szCs w:val="12"/>
        </w:rPr>
      </w:pPr>
    </w:p>
    <w:p w14:paraId="20EC2ED5" w14:textId="77777777" w:rsidR="00477560" w:rsidRPr="005D5F8A" w:rsidRDefault="00477560" w:rsidP="00665353">
      <w:pPr>
        <w:pStyle w:val="NormalnyWeb"/>
        <w:keepNext/>
        <w:numPr>
          <w:ilvl w:val="0"/>
          <w:numId w:val="99"/>
        </w:numPr>
        <w:spacing w:before="120" w:after="120" w:line="276" w:lineRule="auto"/>
        <w:ind w:left="284" w:hanging="142"/>
        <w:jc w:val="both"/>
        <w:rPr>
          <w:b/>
          <w:bCs/>
          <w:sz w:val="22"/>
          <w:szCs w:val="20"/>
        </w:rPr>
      </w:pPr>
      <w:r w:rsidRPr="005D5F8A">
        <w:rPr>
          <w:b/>
          <w:bCs/>
          <w:sz w:val="22"/>
          <w:szCs w:val="20"/>
        </w:rPr>
        <w:lastRenderedPageBreak/>
        <w:t>OŚWIADCZENIE DOTYCZĄCE PODANYCH INFORMACJI</w:t>
      </w:r>
    </w:p>
    <w:p w14:paraId="1FCD6617" w14:textId="77777777" w:rsidR="004D3B3D" w:rsidRPr="005D5F8A" w:rsidRDefault="004D3B3D" w:rsidP="00D7095F">
      <w:pPr>
        <w:spacing w:before="120" w:after="120" w:line="276" w:lineRule="auto"/>
        <w:ind w:left="284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41367E" w:rsidRPr="005D5F8A">
        <w:rPr>
          <w:sz w:val="22"/>
          <w:szCs w:val="22"/>
        </w:rPr>
        <w:t>Z</w:t>
      </w:r>
      <w:r w:rsidRPr="005D5F8A">
        <w:rPr>
          <w:sz w:val="22"/>
          <w:szCs w:val="22"/>
        </w:rPr>
        <w:t>amawiającego w błąd przy przedstawianiu informacji.</w:t>
      </w:r>
    </w:p>
    <w:p w14:paraId="25D2497D" w14:textId="77777777" w:rsidR="00477560" w:rsidRPr="005D5F8A" w:rsidRDefault="00477560" w:rsidP="00477560">
      <w:pPr>
        <w:spacing w:before="120" w:after="120"/>
        <w:ind w:left="284"/>
        <w:jc w:val="both"/>
        <w:rPr>
          <w:sz w:val="12"/>
          <w:szCs w:val="12"/>
        </w:rPr>
      </w:pPr>
    </w:p>
    <w:p w14:paraId="0F59FEAE" w14:textId="77777777" w:rsidR="00477560" w:rsidRPr="005D5F8A" w:rsidRDefault="00477560" w:rsidP="00EF5B0C">
      <w:pPr>
        <w:pStyle w:val="NormalnyWeb"/>
        <w:keepNext/>
        <w:numPr>
          <w:ilvl w:val="0"/>
          <w:numId w:val="99"/>
        </w:numPr>
        <w:spacing w:before="120" w:after="120" w:line="276" w:lineRule="auto"/>
        <w:ind w:left="284" w:hanging="142"/>
        <w:jc w:val="both"/>
        <w:rPr>
          <w:b/>
          <w:bCs/>
          <w:sz w:val="22"/>
          <w:szCs w:val="20"/>
        </w:rPr>
      </w:pPr>
      <w:r w:rsidRPr="005D5F8A">
        <w:rPr>
          <w:b/>
          <w:bCs/>
          <w:sz w:val="22"/>
          <w:szCs w:val="20"/>
        </w:rPr>
        <w:t>INFORMACJA DOTYCZĄCA DOSTĘPU DO PODMIOTOWYCH ŚRODKÓW DOWODOWYCH</w:t>
      </w:r>
    </w:p>
    <w:p w14:paraId="0A8C0A84" w14:textId="77777777" w:rsidR="004D3B3D" w:rsidRPr="005D5F8A" w:rsidRDefault="004D3B3D" w:rsidP="00D7095F">
      <w:pPr>
        <w:spacing w:before="120" w:after="120" w:line="276" w:lineRule="auto"/>
        <w:ind w:left="284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Wskazuję następujące podmiotowe środki dowodowe, które można uzyskać za pomocą bezpłatnych i ogólnodostępnych baz danych, oraz dane umożliwiające dostęp do tych środków</w:t>
      </w:r>
      <w:r w:rsidR="00EF5B0C" w:rsidRPr="005D5F8A">
        <w:rPr>
          <w:rStyle w:val="Odwoanieprzypisudolnego"/>
          <w:sz w:val="22"/>
          <w:szCs w:val="22"/>
        </w:rPr>
        <w:footnoteReference w:id="14"/>
      </w:r>
      <w:r w:rsidRPr="005D5F8A">
        <w:rPr>
          <w:sz w:val="22"/>
          <w:szCs w:val="22"/>
        </w:rPr>
        <w:t>:</w:t>
      </w:r>
    </w:p>
    <w:p w14:paraId="397C315C" w14:textId="77777777" w:rsidR="003923AF" w:rsidRPr="005D5F8A" w:rsidRDefault="003923AF" w:rsidP="009D2BBA">
      <w:pPr>
        <w:numPr>
          <w:ilvl w:val="1"/>
          <w:numId w:val="71"/>
        </w:numPr>
        <w:tabs>
          <w:tab w:val="clear" w:pos="1440"/>
        </w:tabs>
        <w:spacing w:before="120"/>
        <w:ind w:left="709" w:hanging="357"/>
        <w:jc w:val="both"/>
      </w:pPr>
      <w:r w:rsidRPr="005D5F8A">
        <w:t>……………………………………………………………………………………………………………………………</w:t>
      </w:r>
    </w:p>
    <w:p w14:paraId="6C7E743B" w14:textId="77777777" w:rsidR="004D3B3D" w:rsidRPr="005D5F8A" w:rsidRDefault="004D3B3D" w:rsidP="003923AF">
      <w:pPr>
        <w:spacing w:after="120"/>
        <w:ind w:left="709"/>
        <w:jc w:val="both"/>
      </w:pPr>
    </w:p>
    <w:p w14:paraId="4A3DE528" w14:textId="77777777" w:rsidR="00477560" w:rsidRPr="005D5F8A" w:rsidRDefault="003923AF" w:rsidP="009D2BBA">
      <w:pPr>
        <w:numPr>
          <w:ilvl w:val="1"/>
          <w:numId w:val="71"/>
        </w:numPr>
        <w:tabs>
          <w:tab w:val="clear" w:pos="1440"/>
        </w:tabs>
        <w:spacing w:after="120"/>
        <w:ind w:left="709"/>
        <w:jc w:val="both"/>
      </w:pPr>
      <w:r w:rsidRPr="005D5F8A">
        <w:t xml:space="preserve">…………………………………………………………………………………………………………………………… </w:t>
      </w:r>
    </w:p>
    <w:p w14:paraId="438D14C2" w14:textId="77777777" w:rsidR="00477560" w:rsidRPr="005D5F8A" w:rsidRDefault="00477560" w:rsidP="004D3B3D">
      <w:pPr>
        <w:rPr>
          <w:rFonts w:ascii="Open Sans" w:hAnsi="Open Sans" w:cs="Open Sans"/>
          <w:b/>
          <w:i/>
          <w:sz w:val="18"/>
        </w:rPr>
      </w:pPr>
    </w:p>
    <w:p w14:paraId="16623F87" w14:textId="77777777" w:rsidR="00477560" w:rsidRPr="005D5F8A" w:rsidRDefault="00477560" w:rsidP="004D3B3D">
      <w:pPr>
        <w:rPr>
          <w:rFonts w:ascii="Open Sans" w:hAnsi="Open Sans" w:cs="Open Sans"/>
          <w:b/>
        </w:rPr>
      </w:pPr>
    </w:p>
    <w:p w14:paraId="522BEAD8" w14:textId="77777777" w:rsidR="00EF5B0C" w:rsidRPr="005D5F8A" w:rsidRDefault="00EF5B0C" w:rsidP="00477560">
      <w:pPr>
        <w:spacing w:after="80"/>
        <w:ind w:left="4536"/>
        <w:jc w:val="both"/>
        <w:rPr>
          <w:b/>
          <w:i/>
          <w:sz w:val="22"/>
          <w:szCs w:val="24"/>
        </w:rPr>
      </w:pPr>
    </w:p>
    <w:p w14:paraId="79DD4146" w14:textId="77777777" w:rsidR="00EF5B0C" w:rsidRPr="005D5F8A" w:rsidRDefault="00EF5B0C" w:rsidP="00477560">
      <w:pPr>
        <w:spacing w:after="80"/>
        <w:ind w:left="4536"/>
        <w:jc w:val="both"/>
        <w:rPr>
          <w:b/>
          <w:i/>
          <w:sz w:val="22"/>
          <w:szCs w:val="24"/>
        </w:rPr>
      </w:pPr>
    </w:p>
    <w:p w14:paraId="381E0E58" w14:textId="77777777" w:rsidR="00477560" w:rsidRPr="005D5F8A" w:rsidRDefault="00477560" w:rsidP="00477560">
      <w:pPr>
        <w:spacing w:after="80"/>
        <w:ind w:left="4536"/>
        <w:jc w:val="both"/>
        <w:rPr>
          <w:i/>
          <w:sz w:val="22"/>
          <w:szCs w:val="24"/>
        </w:rPr>
      </w:pPr>
      <w:r w:rsidRPr="005D5F8A">
        <w:rPr>
          <w:b/>
          <w:i/>
          <w:sz w:val="22"/>
          <w:szCs w:val="24"/>
        </w:rPr>
        <w:t>Podpis</w:t>
      </w:r>
      <w:r w:rsidRPr="005D5F8A">
        <w:rPr>
          <w:i/>
          <w:sz w:val="22"/>
          <w:szCs w:val="24"/>
        </w:rPr>
        <w:t xml:space="preserve"> Wykonawcy lub osoby/osób upoważnionej/</w:t>
      </w:r>
      <w:proofErr w:type="spellStart"/>
      <w:r w:rsidRPr="005D5F8A">
        <w:rPr>
          <w:i/>
          <w:sz w:val="22"/>
          <w:szCs w:val="24"/>
        </w:rPr>
        <w:t>nych</w:t>
      </w:r>
      <w:proofErr w:type="spellEnd"/>
      <w:r w:rsidRPr="005D5F8A">
        <w:rPr>
          <w:i/>
          <w:sz w:val="22"/>
          <w:szCs w:val="24"/>
        </w:rPr>
        <w:t xml:space="preserve"> do reprezentowania Wykonawcy (dokument powinien być podpisany kwalifikowanym podpisem elektronicznym)</w:t>
      </w:r>
    </w:p>
    <w:p w14:paraId="74191FCE" w14:textId="77777777" w:rsidR="004D3B3D" w:rsidRPr="005D5F8A" w:rsidRDefault="004D3B3D" w:rsidP="004D3B3D">
      <w:pPr>
        <w:rPr>
          <w:rFonts w:ascii="Open Sans" w:hAnsi="Open Sans" w:cs="Open Sans"/>
          <w:b/>
        </w:rPr>
      </w:pPr>
      <w:r w:rsidRPr="005D5F8A">
        <w:rPr>
          <w:rFonts w:ascii="Open Sans" w:hAnsi="Open Sans" w:cs="Open Sans"/>
          <w:b/>
        </w:rPr>
        <w:br w:type="page"/>
      </w:r>
    </w:p>
    <w:p w14:paraId="02E619E0" w14:textId="77777777" w:rsidR="00477560" w:rsidRPr="005D5F8A" w:rsidRDefault="00477560" w:rsidP="00477560">
      <w:pPr>
        <w:spacing w:after="80"/>
        <w:ind w:left="4536"/>
        <w:jc w:val="right"/>
        <w:rPr>
          <w:b/>
          <w:bCs/>
          <w:sz w:val="22"/>
          <w:szCs w:val="22"/>
        </w:rPr>
      </w:pPr>
      <w:r w:rsidRPr="005D5F8A">
        <w:rPr>
          <w:b/>
          <w:bCs/>
          <w:sz w:val="22"/>
          <w:szCs w:val="22"/>
        </w:rPr>
        <w:lastRenderedPageBreak/>
        <w:t xml:space="preserve">Załącznik nr </w:t>
      </w:r>
      <w:r w:rsidR="00EE72CA" w:rsidRPr="005D5F8A">
        <w:rPr>
          <w:b/>
          <w:bCs/>
          <w:sz w:val="22"/>
          <w:szCs w:val="22"/>
        </w:rPr>
        <w:t>3</w:t>
      </w:r>
      <w:r w:rsidR="00E7620A" w:rsidRPr="005D5F8A">
        <w:rPr>
          <w:b/>
          <w:bCs/>
          <w:sz w:val="22"/>
          <w:szCs w:val="22"/>
        </w:rPr>
        <w:t>.2</w:t>
      </w:r>
    </w:p>
    <w:p w14:paraId="507B598D" w14:textId="77777777" w:rsidR="00477560" w:rsidRPr="005D5F8A" w:rsidRDefault="00477560" w:rsidP="00477560">
      <w:pPr>
        <w:ind w:left="4963" w:firstLine="709"/>
        <w:jc w:val="right"/>
        <w:rPr>
          <w:b/>
        </w:rPr>
      </w:pPr>
    </w:p>
    <w:tbl>
      <w:tblPr>
        <w:tblW w:w="11552" w:type="dxa"/>
        <w:tblLook w:val="04A0" w:firstRow="1" w:lastRow="0" w:firstColumn="1" w:lastColumn="0" w:noHBand="0" w:noVBand="1"/>
      </w:tblPr>
      <w:tblGrid>
        <w:gridCol w:w="6946"/>
        <w:gridCol w:w="4606"/>
      </w:tblGrid>
      <w:tr w:rsidR="00477560" w:rsidRPr="005D5F8A" w14:paraId="439A8C45" w14:textId="77777777" w:rsidTr="00096A66">
        <w:tc>
          <w:tcPr>
            <w:tcW w:w="6946" w:type="dxa"/>
            <w:shd w:val="clear" w:color="auto" w:fill="auto"/>
          </w:tcPr>
          <w:p w14:paraId="27275263" w14:textId="77777777" w:rsidR="00477560" w:rsidRPr="005D5F8A" w:rsidRDefault="00477560" w:rsidP="00D16A74">
            <w:pPr>
              <w:spacing w:line="360" w:lineRule="auto"/>
              <w:jc w:val="both"/>
              <w:rPr>
                <w:b/>
              </w:rPr>
            </w:pPr>
            <w:r w:rsidRPr="005D5F8A">
              <w:rPr>
                <w:b/>
              </w:rPr>
              <w:t>PODMIOT UDOSTĘPNIAJĄCY ZASOBY</w:t>
            </w:r>
          </w:p>
          <w:p w14:paraId="2A907A7B" w14:textId="77777777" w:rsidR="00477560" w:rsidRPr="005D5F8A" w:rsidRDefault="00477560" w:rsidP="00096A66">
            <w:pPr>
              <w:spacing w:line="360" w:lineRule="auto"/>
              <w:jc w:val="both"/>
              <w:rPr>
                <w:lang w:eastAsia="pl-PL"/>
              </w:rPr>
            </w:pPr>
            <w:r w:rsidRPr="005D5F8A">
              <w:rPr>
                <w:lang w:eastAsia="pl-PL"/>
              </w:rPr>
              <w:t>……………………………..….…………………</w:t>
            </w:r>
          </w:p>
          <w:p w14:paraId="03B78459" w14:textId="77777777" w:rsidR="00477560" w:rsidRPr="005D5F8A" w:rsidRDefault="00477560" w:rsidP="00096A66">
            <w:pPr>
              <w:spacing w:line="360" w:lineRule="auto"/>
              <w:jc w:val="both"/>
              <w:rPr>
                <w:lang w:eastAsia="pl-PL"/>
              </w:rPr>
            </w:pPr>
            <w:r w:rsidRPr="005D5F8A">
              <w:rPr>
                <w:lang w:eastAsia="pl-PL"/>
              </w:rPr>
              <w:t>…………………………..….……………………</w:t>
            </w:r>
          </w:p>
          <w:p w14:paraId="325CFEA2" w14:textId="77777777" w:rsidR="00477560" w:rsidRPr="005D5F8A" w:rsidRDefault="00477560" w:rsidP="00096A66">
            <w:pPr>
              <w:spacing w:line="360" w:lineRule="auto"/>
              <w:jc w:val="both"/>
              <w:rPr>
                <w:i/>
                <w:sz w:val="18"/>
              </w:rPr>
            </w:pPr>
            <w:r w:rsidRPr="005D5F8A">
              <w:rPr>
                <w:i/>
                <w:sz w:val="18"/>
              </w:rPr>
              <w:t xml:space="preserve">(pełna nazwa/firma, adres, NIP, REGON, numer wpisu w </w:t>
            </w:r>
          </w:p>
          <w:p w14:paraId="34A15E73" w14:textId="77777777" w:rsidR="00477560" w:rsidRPr="005D5F8A" w:rsidRDefault="00477560" w:rsidP="00096A66">
            <w:pPr>
              <w:spacing w:line="360" w:lineRule="auto"/>
              <w:jc w:val="both"/>
              <w:rPr>
                <w:i/>
                <w:sz w:val="18"/>
              </w:rPr>
            </w:pPr>
            <w:r w:rsidRPr="005D5F8A">
              <w:rPr>
                <w:i/>
                <w:sz w:val="18"/>
              </w:rPr>
              <w:t xml:space="preserve">odpowiednim rejestrze np. KRS) </w:t>
            </w:r>
          </w:p>
          <w:p w14:paraId="2DB13433" w14:textId="77777777" w:rsidR="00477560" w:rsidRPr="005D5F8A" w:rsidRDefault="00477560" w:rsidP="00096A66">
            <w:pPr>
              <w:spacing w:line="360" w:lineRule="auto"/>
              <w:jc w:val="both"/>
              <w:rPr>
                <w:sz w:val="12"/>
                <w:szCs w:val="12"/>
              </w:rPr>
            </w:pPr>
          </w:p>
          <w:p w14:paraId="022C5AE1" w14:textId="77777777" w:rsidR="00477560" w:rsidRPr="005D5F8A" w:rsidRDefault="00477560" w:rsidP="00096A6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5D5F8A">
              <w:rPr>
                <w:sz w:val="22"/>
                <w:szCs w:val="22"/>
              </w:rPr>
              <w:t>reprezentowany przez: ……………………………</w:t>
            </w:r>
          </w:p>
          <w:p w14:paraId="7AA70EC0" w14:textId="77777777" w:rsidR="00477560" w:rsidRPr="005D5F8A" w:rsidRDefault="00477560" w:rsidP="00096A66">
            <w:pPr>
              <w:ind w:right="2302"/>
              <w:rPr>
                <w:i/>
                <w:sz w:val="18"/>
              </w:rPr>
            </w:pPr>
            <w:r w:rsidRPr="005D5F8A">
              <w:rPr>
                <w:i/>
                <w:sz w:val="18"/>
              </w:rPr>
              <w:t>(imię, nazwisko, stanowisko/ uprawnienie do reprezentacji)</w:t>
            </w:r>
          </w:p>
        </w:tc>
        <w:tc>
          <w:tcPr>
            <w:tcW w:w="4606" w:type="dxa"/>
            <w:shd w:val="clear" w:color="auto" w:fill="auto"/>
          </w:tcPr>
          <w:p w14:paraId="75EDD19D" w14:textId="77777777" w:rsidR="00477560" w:rsidRPr="005D5F8A" w:rsidRDefault="00477560" w:rsidP="00096A66">
            <w:pPr>
              <w:jc w:val="both"/>
            </w:pPr>
            <w:r w:rsidRPr="005D5F8A">
              <w:t>........................................................</w:t>
            </w:r>
          </w:p>
          <w:p w14:paraId="3F8F5A2A" w14:textId="77777777" w:rsidR="00477560" w:rsidRPr="005D5F8A" w:rsidRDefault="00477560" w:rsidP="00096A66">
            <w:pPr>
              <w:spacing w:line="360" w:lineRule="auto"/>
              <w:ind w:left="709"/>
              <w:rPr>
                <w:sz w:val="22"/>
                <w:szCs w:val="22"/>
                <w:lang w:eastAsia="pl-PL"/>
              </w:rPr>
            </w:pPr>
            <w:r w:rsidRPr="005D5F8A">
              <w:rPr>
                <w:sz w:val="22"/>
                <w:szCs w:val="22"/>
              </w:rPr>
              <w:t>miejscowość i data</w:t>
            </w:r>
          </w:p>
          <w:p w14:paraId="7982C6E9" w14:textId="77777777" w:rsidR="00477560" w:rsidRPr="005D5F8A" w:rsidRDefault="00477560" w:rsidP="00096A66">
            <w:pPr>
              <w:spacing w:line="360" w:lineRule="auto"/>
              <w:jc w:val="both"/>
              <w:rPr>
                <w:i/>
                <w:lang w:eastAsia="pl-PL"/>
              </w:rPr>
            </w:pPr>
          </w:p>
          <w:p w14:paraId="2915C7B1" w14:textId="77777777" w:rsidR="00477560" w:rsidRPr="005D5F8A" w:rsidRDefault="00477560" w:rsidP="00096A66">
            <w:pPr>
              <w:spacing w:line="360" w:lineRule="auto"/>
              <w:jc w:val="both"/>
              <w:rPr>
                <w:b/>
                <w:i/>
              </w:rPr>
            </w:pPr>
          </w:p>
        </w:tc>
      </w:tr>
    </w:tbl>
    <w:p w14:paraId="1B040B09" w14:textId="77777777" w:rsidR="004D3B3D" w:rsidRPr="005D5F8A" w:rsidRDefault="004D3B3D" w:rsidP="004D3B3D">
      <w:pPr>
        <w:jc w:val="center"/>
        <w:rPr>
          <w:rFonts w:ascii="Open Sans" w:hAnsi="Open Sans" w:cs="Open Sans"/>
          <w:b/>
          <w:sz w:val="24"/>
          <w:szCs w:val="24"/>
          <w:u w:val="single"/>
        </w:rPr>
      </w:pPr>
    </w:p>
    <w:p w14:paraId="05281531" w14:textId="31762699" w:rsidR="00477560" w:rsidRPr="005D5F8A" w:rsidRDefault="00477560" w:rsidP="00D7095F">
      <w:pPr>
        <w:pStyle w:val="NormalnyWeb"/>
        <w:spacing w:after="0" w:line="276" w:lineRule="auto"/>
        <w:jc w:val="center"/>
        <w:rPr>
          <w:b/>
          <w:sz w:val="22"/>
        </w:rPr>
      </w:pPr>
      <w:r w:rsidRPr="005D5F8A">
        <w:rPr>
          <w:b/>
          <w:sz w:val="22"/>
        </w:rPr>
        <w:t xml:space="preserve">OŚWIADCZENIE </w:t>
      </w:r>
      <w:r w:rsidR="00A55182" w:rsidRPr="005D5F8A">
        <w:rPr>
          <w:b/>
          <w:sz w:val="22"/>
        </w:rPr>
        <w:t xml:space="preserve"> </w:t>
      </w:r>
      <w:r w:rsidRPr="005D5F8A">
        <w:rPr>
          <w:b/>
          <w:sz w:val="22"/>
        </w:rPr>
        <w:t>PODMIOTU</w:t>
      </w:r>
      <w:r w:rsidR="00A55182" w:rsidRPr="005D5F8A">
        <w:rPr>
          <w:b/>
          <w:sz w:val="22"/>
        </w:rPr>
        <w:t xml:space="preserve"> </w:t>
      </w:r>
      <w:r w:rsidRPr="005D5F8A">
        <w:rPr>
          <w:b/>
          <w:sz w:val="22"/>
        </w:rPr>
        <w:t xml:space="preserve"> UDOSTĘPNIAJĄCEGO </w:t>
      </w:r>
      <w:r w:rsidR="00A55182" w:rsidRPr="005D5F8A">
        <w:rPr>
          <w:b/>
          <w:sz w:val="22"/>
        </w:rPr>
        <w:t xml:space="preserve"> </w:t>
      </w:r>
      <w:r w:rsidRPr="005D5F8A">
        <w:rPr>
          <w:b/>
          <w:sz w:val="22"/>
        </w:rPr>
        <w:t>ZASOBY</w:t>
      </w:r>
    </w:p>
    <w:p w14:paraId="6DC19FC3" w14:textId="77777777" w:rsidR="00477560" w:rsidRPr="005D5F8A" w:rsidRDefault="000F22F9" w:rsidP="00D7095F">
      <w:pPr>
        <w:pStyle w:val="NormalnyWeb"/>
        <w:spacing w:before="0" w:line="276" w:lineRule="auto"/>
        <w:jc w:val="center"/>
        <w:rPr>
          <w:b/>
          <w:sz w:val="22"/>
        </w:rPr>
      </w:pPr>
      <w:r w:rsidRPr="005D5F8A">
        <w:rPr>
          <w:b/>
          <w:sz w:val="22"/>
        </w:rPr>
        <w:t>w zakresie</w:t>
      </w:r>
      <w:r w:rsidR="00477560" w:rsidRPr="005D5F8A">
        <w:rPr>
          <w:b/>
          <w:sz w:val="22"/>
        </w:rPr>
        <w:t xml:space="preserve"> przesłanek wykluczenia z art. 5k ust. 1 Rozporządzenia Rady (UE) nr 833/2014 z dnia 31.07.2014 roku dot. środków ograniczających w związku z działaniami Rosji destabilizującymi sytuację na Ukrainie</w:t>
      </w:r>
    </w:p>
    <w:p w14:paraId="381AE710" w14:textId="77777777" w:rsidR="00477560" w:rsidRPr="005D5F8A" w:rsidRDefault="00477560" w:rsidP="004D3B3D">
      <w:pPr>
        <w:jc w:val="center"/>
        <w:rPr>
          <w:rFonts w:ascii="Open Sans" w:hAnsi="Open Sans" w:cs="Open Sans"/>
          <w:b/>
          <w:sz w:val="16"/>
          <w:szCs w:val="16"/>
          <w:u w:val="single"/>
        </w:rPr>
      </w:pPr>
    </w:p>
    <w:p w14:paraId="7B1F27F3" w14:textId="77777777" w:rsidR="00477560" w:rsidRPr="005D5F8A" w:rsidRDefault="00477560" w:rsidP="00477560">
      <w:pPr>
        <w:spacing w:line="276" w:lineRule="auto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 związku z postępowaniem o udzielenie zamówienia publicznego </w:t>
      </w:r>
      <w:r w:rsidRPr="005D5F8A">
        <w:rPr>
          <w:b/>
          <w:sz w:val="22"/>
          <w:szCs w:val="22"/>
        </w:rPr>
        <w:t>na sukcesywne dostawy oleju napędowego (lekkiego) dla statku naukowo-badawczego s/y „Oceania” dla Instytutu Oceanologii Polskiej Akademii Nauk (</w:t>
      </w:r>
      <w:r w:rsidR="00A35FD7" w:rsidRPr="005D5F8A">
        <w:rPr>
          <w:b/>
          <w:sz w:val="22"/>
          <w:szCs w:val="22"/>
        </w:rPr>
        <w:t>IO/ZP/</w:t>
      </w:r>
      <w:r w:rsidR="00F105BF" w:rsidRPr="005D5F8A">
        <w:rPr>
          <w:b/>
          <w:sz w:val="22"/>
          <w:szCs w:val="22"/>
        </w:rPr>
        <w:t>3</w:t>
      </w:r>
      <w:r w:rsidR="00A35FD7" w:rsidRPr="005D5F8A">
        <w:rPr>
          <w:b/>
          <w:sz w:val="22"/>
          <w:szCs w:val="22"/>
        </w:rPr>
        <w:t>/202</w:t>
      </w:r>
      <w:r w:rsidR="00DE7248" w:rsidRPr="005D5F8A">
        <w:rPr>
          <w:b/>
          <w:sz w:val="22"/>
          <w:szCs w:val="22"/>
        </w:rPr>
        <w:t>6</w:t>
      </w:r>
      <w:r w:rsidRPr="005D5F8A">
        <w:rPr>
          <w:b/>
          <w:sz w:val="22"/>
          <w:szCs w:val="22"/>
        </w:rPr>
        <w:t>)</w:t>
      </w:r>
      <w:r w:rsidRPr="005D5F8A">
        <w:rPr>
          <w:sz w:val="22"/>
          <w:szCs w:val="22"/>
        </w:rPr>
        <w:t xml:space="preserve"> oświadczam, co następuje: </w:t>
      </w:r>
    </w:p>
    <w:p w14:paraId="754C9EFE" w14:textId="77777777" w:rsidR="00477560" w:rsidRPr="005D5F8A" w:rsidRDefault="00477560" w:rsidP="00477560">
      <w:pPr>
        <w:spacing w:line="276" w:lineRule="auto"/>
        <w:jc w:val="both"/>
      </w:pPr>
    </w:p>
    <w:p w14:paraId="177C7115" w14:textId="77777777" w:rsidR="00477560" w:rsidRPr="005D5F8A" w:rsidRDefault="00477560" w:rsidP="009D2BBA">
      <w:pPr>
        <w:pStyle w:val="NormalnyWeb"/>
        <w:numPr>
          <w:ilvl w:val="0"/>
          <w:numId w:val="104"/>
        </w:numPr>
        <w:spacing w:before="120" w:after="120" w:line="276" w:lineRule="auto"/>
        <w:ind w:left="426" w:hanging="219"/>
        <w:jc w:val="both"/>
        <w:rPr>
          <w:b/>
          <w:sz w:val="20"/>
          <w:szCs w:val="18"/>
        </w:rPr>
      </w:pPr>
      <w:r w:rsidRPr="005D5F8A">
        <w:rPr>
          <w:b/>
          <w:bCs/>
          <w:sz w:val="20"/>
          <w:szCs w:val="18"/>
        </w:rPr>
        <w:t>OŚWIADCZENIA DOTYCZĄCE PODMIOTU UDOSTĘPNIAJĄCEGO ZASOBY</w:t>
      </w:r>
    </w:p>
    <w:p w14:paraId="1C0B0162" w14:textId="77777777" w:rsidR="004D3B3D" w:rsidRPr="005D5F8A" w:rsidRDefault="004D3B3D" w:rsidP="00D7095F">
      <w:pPr>
        <w:spacing w:before="120" w:after="120" w:line="276" w:lineRule="auto"/>
        <w:ind w:left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Oświadczam, że nie zachodzą w stosunku do mnie przesłanki wykluczenia z postępowania na podstawie </w:t>
      </w:r>
      <w:r w:rsidR="00DE7248" w:rsidRPr="005D5F8A">
        <w:rPr>
          <w:sz w:val="22"/>
          <w:szCs w:val="22"/>
        </w:rPr>
        <w:t>art</w:t>
      </w:r>
      <w:r w:rsidRPr="005D5F8A">
        <w:rPr>
          <w:sz w:val="22"/>
          <w:szCs w:val="22"/>
        </w:rPr>
        <w:t xml:space="preserve">. 5k </w:t>
      </w:r>
      <w:r w:rsidR="004E6624" w:rsidRPr="005D5F8A">
        <w:rPr>
          <w:sz w:val="22"/>
          <w:szCs w:val="22"/>
        </w:rPr>
        <w:t>ust</w:t>
      </w:r>
      <w:r w:rsidRPr="005D5F8A">
        <w:rPr>
          <w:sz w:val="22"/>
          <w:szCs w:val="22"/>
        </w:rPr>
        <w:t>. 1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="009E4704" w:rsidRPr="005D5F8A">
        <w:rPr>
          <w:sz w:val="22"/>
          <w:szCs w:val="22"/>
        </w:rPr>
        <w:t>, z późn. zm</w:t>
      </w:r>
      <w:r w:rsidRPr="005D5F8A">
        <w:rPr>
          <w:sz w:val="22"/>
          <w:szCs w:val="22"/>
        </w:rPr>
        <w:t>.</w:t>
      </w:r>
      <w:r w:rsidRPr="005D5F8A">
        <w:rPr>
          <w:sz w:val="22"/>
          <w:szCs w:val="22"/>
          <w:vertAlign w:val="superscript"/>
        </w:rPr>
        <w:footnoteReference w:id="15"/>
      </w:r>
    </w:p>
    <w:p w14:paraId="6D40BC67" w14:textId="77777777" w:rsidR="00477560" w:rsidRPr="005D5F8A" w:rsidRDefault="00101FB5" w:rsidP="009D2BBA">
      <w:pPr>
        <w:pStyle w:val="NormalnyWeb"/>
        <w:numPr>
          <w:ilvl w:val="0"/>
          <w:numId w:val="104"/>
        </w:numPr>
        <w:spacing w:before="120" w:after="120" w:line="276" w:lineRule="auto"/>
        <w:ind w:left="426" w:hanging="219"/>
        <w:jc w:val="both"/>
        <w:rPr>
          <w:b/>
          <w:bCs/>
          <w:sz w:val="22"/>
          <w:szCs w:val="20"/>
        </w:rPr>
      </w:pPr>
      <w:r w:rsidRPr="005D5F8A">
        <w:rPr>
          <w:b/>
          <w:bCs/>
          <w:sz w:val="22"/>
          <w:szCs w:val="20"/>
        </w:rPr>
        <w:t>OŚ</w:t>
      </w:r>
      <w:r w:rsidR="00477560" w:rsidRPr="005D5F8A">
        <w:rPr>
          <w:b/>
          <w:bCs/>
          <w:sz w:val="22"/>
          <w:szCs w:val="20"/>
        </w:rPr>
        <w:t>WIADCZENIE DOTYCZĄCE PODANYCH INFORMACJI</w:t>
      </w:r>
    </w:p>
    <w:p w14:paraId="6788B746" w14:textId="77777777" w:rsidR="00477560" w:rsidRPr="005D5F8A" w:rsidRDefault="00477560" w:rsidP="00D7095F">
      <w:pPr>
        <w:spacing w:before="120" w:after="120" w:line="276" w:lineRule="auto"/>
        <w:ind w:left="426" w:hanging="1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41367E" w:rsidRPr="005D5F8A">
        <w:rPr>
          <w:sz w:val="22"/>
          <w:szCs w:val="22"/>
        </w:rPr>
        <w:t>Z</w:t>
      </w:r>
      <w:r w:rsidRPr="005D5F8A">
        <w:rPr>
          <w:sz w:val="22"/>
          <w:szCs w:val="22"/>
        </w:rPr>
        <w:t>amawiającego w błąd przy przedstawianiu informacji.</w:t>
      </w:r>
    </w:p>
    <w:p w14:paraId="02EBDC03" w14:textId="77777777" w:rsidR="004D3B3D" w:rsidRPr="005D5F8A" w:rsidRDefault="00477560" w:rsidP="009D2BBA">
      <w:pPr>
        <w:pStyle w:val="NormalnyWeb"/>
        <w:numPr>
          <w:ilvl w:val="0"/>
          <w:numId w:val="104"/>
        </w:numPr>
        <w:spacing w:before="120" w:after="120" w:line="276" w:lineRule="auto"/>
        <w:ind w:left="426" w:hanging="219"/>
        <w:jc w:val="both"/>
        <w:rPr>
          <w:b/>
          <w:bCs/>
          <w:sz w:val="22"/>
          <w:szCs w:val="20"/>
        </w:rPr>
      </w:pPr>
      <w:r w:rsidRPr="005D5F8A">
        <w:rPr>
          <w:b/>
          <w:bCs/>
          <w:sz w:val="22"/>
          <w:szCs w:val="20"/>
        </w:rPr>
        <w:t>INFORMACJA DOTYCZĄCA DOSTĘPU DO PODMIOTOWYCH ŚRODKÓW DOWODOWYCH</w:t>
      </w:r>
    </w:p>
    <w:p w14:paraId="2D6421ED" w14:textId="77777777" w:rsidR="00477560" w:rsidRPr="005D5F8A" w:rsidRDefault="00477560" w:rsidP="008A1AE2">
      <w:pPr>
        <w:spacing w:before="120" w:after="120"/>
        <w:ind w:left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75765BD6" w14:textId="77777777" w:rsidR="003923AF" w:rsidRPr="005D5F8A" w:rsidRDefault="003923AF" w:rsidP="00DE7248">
      <w:pPr>
        <w:numPr>
          <w:ilvl w:val="2"/>
          <w:numId w:val="71"/>
        </w:numPr>
        <w:tabs>
          <w:tab w:val="clear" w:pos="2340"/>
        </w:tabs>
        <w:spacing w:before="120"/>
        <w:ind w:left="851" w:hanging="425"/>
        <w:jc w:val="both"/>
      </w:pPr>
      <w:r w:rsidRPr="005D5F8A">
        <w:t>……………………………………………………………………………………………………………………………</w:t>
      </w:r>
    </w:p>
    <w:p w14:paraId="58AE104F" w14:textId="77777777" w:rsidR="00477560" w:rsidRPr="005D5F8A" w:rsidRDefault="003923AF" w:rsidP="00DE7248">
      <w:pPr>
        <w:numPr>
          <w:ilvl w:val="2"/>
          <w:numId w:val="71"/>
        </w:numPr>
        <w:tabs>
          <w:tab w:val="clear" w:pos="2340"/>
        </w:tabs>
        <w:spacing w:before="120"/>
        <w:ind w:left="851" w:hanging="425"/>
        <w:jc w:val="both"/>
      </w:pPr>
      <w:r w:rsidRPr="005D5F8A">
        <w:t xml:space="preserve">…………………………………………………………………………………………………………………………… </w:t>
      </w:r>
    </w:p>
    <w:p w14:paraId="28B4925F" w14:textId="77777777" w:rsidR="00DE7248" w:rsidRPr="005D5F8A" w:rsidRDefault="00DE7248" w:rsidP="00477560">
      <w:pPr>
        <w:spacing w:after="80"/>
        <w:ind w:left="4536"/>
        <w:jc w:val="both"/>
        <w:rPr>
          <w:b/>
          <w:i/>
          <w:szCs w:val="22"/>
        </w:rPr>
      </w:pPr>
    </w:p>
    <w:p w14:paraId="32602107" w14:textId="77777777" w:rsidR="00DE7248" w:rsidRPr="005D5F8A" w:rsidRDefault="00DE7248" w:rsidP="00477560">
      <w:pPr>
        <w:spacing w:after="80"/>
        <w:ind w:left="4536"/>
        <w:jc w:val="both"/>
        <w:rPr>
          <w:b/>
          <w:i/>
          <w:szCs w:val="22"/>
        </w:rPr>
      </w:pPr>
    </w:p>
    <w:p w14:paraId="2CDFCD34" w14:textId="77777777" w:rsidR="00DE7248" w:rsidRPr="005D5F8A" w:rsidRDefault="00DE7248" w:rsidP="00477560">
      <w:pPr>
        <w:spacing w:after="80"/>
        <w:ind w:left="4536"/>
        <w:jc w:val="both"/>
        <w:rPr>
          <w:b/>
          <w:i/>
          <w:sz w:val="22"/>
          <w:szCs w:val="24"/>
        </w:rPr>
      </w:pPr>
    </w:p>
    <w:p w14:paraId="20D01E8E" w14:textId="77777777" w:rsidR="00477560" w:rsidRPr="005D5F8A" w:rsidRDefault="00477560" w:rsidP="00477560">
      <w:pPr>
        <w:spacing w:after="80"/>
        <w:ind w:left="4536"/>
        <w:jc w:val="both"/>
        <w:rPr>
          <w:i/>
          <w:sz w:val="22"/>
          <w:szCs w:val="24"/>
        </w:rPr>
      </w:pPr>
      <w:r w:rsidRPr="005D5F8A">
        <w:rPr>
          <w:b/>
          <w:i/>
          <w:sz w:val="22"/>
          <w:szCs w:val="24"/>
        </w:rPr>
        <w:t>Podpis</w:t>
      </w:r>
      <w:r w:rsidRPr="005D5F8A">
        <w:rPr>
          <w:i/>
          <w:sz w:val="22"/>
          <w:szCs w:val="24"/>
        </w:rPr>
        <w:t xml:space="preserve"> (dokument powinien być podpisany kwalifikowanym podpisem elektronicznym)</w:t>
      </w:r>
    </w:p>
    <w:p w14:paraId="6B30FF2E" w14:textId="77777777" w:rsidR="004F6ED5" w:rsidRPr="005D5F8A" w:rsidRDefault="004D3B3D" w:rsidP="00371D88">
      <w:pPr>
        <w:jc w:val="right"/>
        <w:rPr>
          <w:i/>
          <w:szCs w:val="22"/>
        </w:rPr>
      </w:pPr>
      <w:r w:rsidRPr="005D5F8A">
        <w:rPr>
          <w:rFonts w:ascii="Open Sans" w:hAnsi="Open Sans" w:cs="Open Sans"/>
          <w:szCs w:val="22"/>
        </w:rPr>
        <w:br w:type="page"/>
      </w:r>
      <w:r w:rsidR="004F6ED5" w:rsidRPr="005D5F8A">
        <w:lastRenderedPageBreak/>
        <w:t xml:space="preserve">                                </w:t>
      </w:r>
      <w:r w:rsidR="004F6ED5" w:rsidRPr="005D5F8A">
        <w:rPr>
          <w:b/>
          <w:sz w:val="22"/>
          <w:szCs w:val="22"/>
        </w:rPr>
        <w:t xml:space="preserve">Załącznik nr </w:t>
      </w:r>
      <w:r w:rsidR="00EE72CA" w:rsidRPr="005D5F8A">
        <w:rPr>
          <w:b/>
          <w:sz w:val="22"/>
          <w:szCs w:val="22"/>
        </w:rPr>
        <w:t>4</w:t>
      </w:r>
    </w:p>
    <w:p w14:paraId="51BA807F" w14:textId="77777777" w:rsidR="004F6ED5" w:rsidRPr="005D5F8A" w:rsidRDefault="004F6ED5" w:rsidP="004F6ED5">
      <w:pPr>
        <w:spacing w:after="80"/>
        <w:ind w:left="4536"/>
        <w:jc w:val="both"/>
        <w:rPr>
          <w:i/>
          <w:sz w:val="18"/>
        </w:rPr>
      </w:pPr>
    </w:p>
    <w:p w14:paraId="7AE05A7B" w14:textId="77777777" w:rsidR="004F6ED5" w:rsidRPr="005D5F8A" w:rsidRDefault="004F6ED5" w:rsidP="004F6ED5">
      <w:pPr>
        <w:ind w:left="4963" w:firstLine="709"/>
        <w:jc w:val="right"/>
        <w:rPr>
          <w:b/>
        </w:rPr>
      </w:pPr>
    </w:p>
    <w:tbl>
      <w:tblPr>
        <w:tblW w:w="11552" w:type="dxa"/>
        <w:tblLook w:val="04A0" w:firstRow="1" w:lastRow="0" w:firstColumn="1" w:lastColumn="0" w:noHBand="0" w:noVBand="1"/>
      </w:tblPr>
      <w:tblGrid>
        <w:gridCol w:w="6946"/>
        <w:gridCol w:w="4606"/>
      </w:tblGrid>
      <w:tr w:rsidR="004F6ED5" w:rsidRPr="005D5F8A" w14:paraId="40B4ABC3" w14:textId="77777777" w:rsidTr="004F6ED5">
        <w:trPr>
          <w:trHeight w:val="2412"/>
        </w:trPr>
        <w:tc>
          <w:tcPr>
            <w:tcW w:w="6946" w:type="dxa"/>
            <w:shd w:val="clear" w:color="auto" w:fill="auto"/>
          </w:tcPr>
          <w:p w14:paraId="0BFC126E" w14:textId="77777777" w:rsidR="004F6ED5" w:rsidRPr="005D5F8A" w:rsidRDefault="004F6ED5" w:rsidP="00096A66">
            <w:pPr>
              <w:spacing w:line="360" w:lineRule="auto"/>
              <w:ind w:left="1026"/>
              <w:jc w:val="both"/>
              <w:rPr>
                <w:b/>
              </w:rPr>
            </w:pPr>
            <w:r w:rsidRPr="005D5F8A">
              <w:rPr>
                <w:b/>
              </w:rPr>
              <w:t>WYKONAWCA</w:t>
            </w:r>
          </w:p>
          <w:p w14:paraId="605BAF3F" w14:textId="77777777" w:rsidR="004F6ED5" w:rsidRPr="005D5F8A" w:rsidRDefault="004F6ED5" w:rsidP="00096A66">
            <w:pPr>
              <w:spacing w:line="360" w:lineRule="auto"/>
              <w:jc w:val="both"/>
              <w:rPr>
                <w:lang w:eastAsia="pl-PL"/>
              </w:rPr>
            </w:pPr>
            <w:r w:rsidRPr="005D5F8A">
              <w:rPr>
                <w:lang w:eastAsia="pl-PL"/>
              </w:rPr>
              <w:t>……………………………..….…………………</w:t>
            </w:r>
          </w:p>
          <w:p w14:paraId="385EE0F3" w14:textId="77777777" w:rsidR="004F6ED5" w:rsidRPr="005D5F8A" w:rsidRDefault="004F6ED5" w:rsidP="00096A66">
            <w:pPr>
              <w:spacing w:line="360" w:lineRule="auto"/>
              <w:jc w:val="both"/>
              <w:rPr>
                <w:lang w:eastAsia="pl-PL"/>
              </w:rPr>
            </w:pPr>
            <w:r w:rsidRPr="005D5F8A">
              <w:rPr>
                <w:lang w:eastAsia="pl-PL"/>
              </w:rPr>
              <w:t>…………………………..….……………………</w:t>
            </w:r>
          </w:p>
          <w:p w14:paraId="2AE894AF" w14:textId="77777777" w:rsidR="004F6ED5" w:rsidRPr="005D5F8A" w:rsidRDefault="004F6ED5" w:rsidP="00096A66">
            <w:pPr>
              <w:spacing w:line="360" w:lineRule="auto"/>
              <w:jc w:val="both"/>
              <w:rPr>
                <w:i/>
                <w:sz w:val="18"/>
              </w:rPr>
            </w:pPr>
            <w:r w:rsidRPr="005D5F8A">
              <w:rPr>
                <w:i/>
                <w:sz w:val="18"/>
              </w:rPr>
              <w:t xml:space="preserve">(pełna nazwa/firma, adres, NIP, REGON, numer wpisu w </w:t>
            </w:r>
          </w:p>
          <w:p w14:paraId="379CBF36" w14:textId="77777777" w:rsidR="004F6ED5" w:rsidRPr="005D5F8A" w:rsidRDefault="004F6ED5" w:rsidP="00096A66">
            <w:pPr>
              <w:spacing w:line="360" w:lineRule="auto"/>
              <w:jc w:val="both"/>
              <w:rPr>
                <w:i/>
                <w:sz w:val="18"/>
              </w:rPr>
            </w:pPr>
            <w:r w:rsidRPr="005D5F8A">
              <w:rPr>
                <w:i/>
                <w:sz w:val="18"/>
              </w:rPr>
              <w:t xml:space="preserve">odpowiednim rejestrze np. KRS) </w:t>
            </w:r>
          </w:p>
          <w:p w14:paraId="136058F4" w14:textId="77777777" w:rsidR="004F6ED5" w:rsidRPr="005D5F8A" w:rsidRDefault="004F6ED5" w:rsidP="00096A66">
            <w:pPr>
              <w:spacing w:line="360" w:lineRule="auto"/>
              <w:jc w:val="both"/>
            </w:pPr>
          </w:p>
          <w:p w14:paraId="7241566A" w14:textId="77777777" w:rsidR="004F6ED5" w:rsidRPr="005D5F8A" w:rsidRDefault="004F6ED5" w:rsidP="00096A6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5D5F8A">
              <w:rPr>
                <w:sz w:val="22"/>
                <w:szCs w:val="22"/>
              </w:rPr>
              <w:t>reprezentowany przez: ……………………………</w:t>
            </w:r>
          </w:p>
          <w:p w14:paraId="4F9D0F2D" w14:textId="77777777" w:rsidR="004F6ED5" w:rsidRPr="005D5F8A" w:rsidRDefault="004F6ED5" w:rsidP="00096A66">
            <w:pPr>
              <w:ind w:right="2302"/>
              <w:rPr>
                <w:i/>
                <w:sz w:val="18"/>
              </w:rPr>
            </w:pPr>
            <w:r w:rsidRPr="005D5F8A">
              <w:rPr>
                <w:i/>
                <w:sz w:val="18"/>
              </w:rPr>
              <w:t>(imię, nazwisko, stanowisko/ uprawnienie do reprezentacji)</w:t>
            </w:r>
          </w:p>
        </w:tc>
        <w:tc>
          <w:tcPr>
            <w:tcW w:w="4606" w:type="dxa"/>
            <w:shd w:val="clear" w:color="auto" w:fill="auto"/>
          </w:tcPr>
          <w:p w14:paraId="575C1620" w14:textId="77777777" w:rsidR="004F6ED5" w:rsidRPr="005D5F8A" w:rsidRDefault="004F6ED5" w:rsidP="00096A66">
            <w:pPr>
              <w:jc w:val="both"/>
            </w:pPr>
            <w:r w:rsidRPr="005D5F8A">
              <w:t>........................................................</w:t>
            </w:r>
          </w:p>
          <w:p w14:paraId="02C9AF3B" w14:textId="77777777" w:rsidR="004F6ED5" w:rsidRPr="005D5F8A" w:rsidRDefault="004F6ED5" w:rsidP="00096A66">
            <w:pPr>
              <w:spacing w:line="360" w:lineRule="auto"/>
              <w:ind w:left="709"/>
              <w:rPr>
                <w:sz w:val="22"/>
                <w:szCs w:val="22"/>
                <w:lang w:eastAsia="pl-PL"/>
              </w:rPr>
            </w:pPr>
            <w:r w:rsidRPr="005D5F8A">
              <w:rPr>
                <w:sz w:val="22"/>
                <w:szCs w:val="22"/>
              </w:rPr>
              <w:t>miejscowość i data</w:t>
            </w:r>
          </w:p>
          <w:p w14:paraId="0E54299A" w14:textId="77777777" w:rsidR="004F6ED5" w:rsidRPr="005D5F8A" w:rsidRDefault="004F6ED5" w:rsidP="00096A66">
            <w:pPr>
              <w:spacing w:line="360" w:lineRule="auto"/>
              <w:jc w:val="both"/>
              <w:rPr>
                <w:i/>
                <w:lang w:eastAsia="pl-PL"/>
              </w:rPr>
            </w:pPr>
          </w:p>
          <w:p w14:paraId="4DCCB125" w14:textId="77777777" w:rsidR="004F6ED5" w:rsidRPr="005D5F8A" w:rsidRDefault="004F6ED5" w:rsidP="00096A66">
            <w:pPr>
              <w:spacing w:line="360" w:lineRule="auto"/>
              <w:jc w:val="both"/>
              <w:rPr>
                <w:b/>
                <w:i/>
              </w:rPr>
            </w:pPr>
          </w:p>
        </w:tc>
      </w:tr>
    </w:tbl>
    <w:p w14:paraId="6E2E3114" w14:textId="77777777" w:rsidR="004F6ED5" w:rsidRPr="005D5F8A" w:rsidRDefault="004F6ED5" w:rsidP="004F6ED5">
      <w:r w:rsidRPr="005D5F8A">
        <w:tab/>
      </w:r>
      <w:r w:rsidRPr="005D5F8A">
        <w:tab/>
      </w:r>
      <w:r w:rsidRPr="005D5F8A">
        <w:tab/>
      </w:r>
      <w:r w:rsidRPr="005D5F8A">
        <w:tab/>
      </w:r>
      <w:r w:rsidRPr="005D5F8A">
        <w:tab/>
      </w:r>
      <w:r w:rsidRPr="005D5F8A">
        <w:tab/>
      </w:r>
      <w:r w:rsidRPr="005D5F8A">
        <w:tab/>
      </w:r>
    </w:p>
    <w:p w14:paraId="7D1DB2EA" w14:textId="77777777" w:rsidR="004F6ED5" w:rsidRPr="005D5F8A" w:rsidRDefault="004F6ED5" w:rsidP="004F6ED5"/>
    <w:p w14:paraId="7765B583" w14:textId="77777777" w:rsidR="004F6ED5" w:rsidRPr="005D5F8A" w:rsidRDefault="004F6ED5" w:rsidP="004F6ED5">
      <w:pPr>
        <w:rPr>
          <w:shd w:val="clear" w:color="auto" w:fill="00FFFF"/>
        </w:rPr>
      </w:pPr>
      <w:r w:rsidRPr="005D5F8A">
        <w:tab/>
      </w:r>
    </w:p>
    <w:p w14:paraId="13F16232" w14:textId="77777777" w:rsidR="004F6ED5" w:rsidRPr="005D5F8A" w:rsidRDefault="004F6ED5" w:rsidP="004F6ED5">
      <w:pPr>
        <w:ind w:left="1416"/>
        <w:rPr>
          <w:sz w:val="22"/>
          <w:szCs w:val="22"/>
          <w:shd w:val="clear" w:color="auto" w:fill="00FFFF"/>
        </w:rPr>
      </w:pPr>
    </w:p>
    <w:p w14:paraId="2E50D887" w14:textId="77777777" w:rsidR="004F6ED5" w:rsidRPr="005D5F8A" w:rsidRDefault="004F6ED5" w:rsidP="004F6ED5">
      <w:pPr>
        <w:jc w:val="center"/>
        <w:rPr>
          <w:b/>
          <w:sz w:val="22"/>
          <w:szCs w:val="22"/>
        </w:rPr>
      </w:pPr>
      <w:r w:rsidRPr="005D5F8A">
        <w:rPr>
          <w:b/>
          <w:sz w:val="22"/>
          <w:szCs w:val="22"/>
        </w:rPr>
        <w:t>WYKAZ DOSTAW (ZAMÓWIEŃ)</w:t>
      </w:r>
      <w:r w:rsidR="00101FB5" w:rsidRPr="005D5F8A">
        <w:rPr>
          <w:b/>
          <w:sz w:val="22"/>
          <w:szCs w:val="22"/>
          <w:vertAlign w:val="superscript"/>
          <w:lang w:eastAsia="pl-PL"/>
        </w:rPr>
        <w:t xml:space="preserve"> </w:t>
      </w:r>
      <w:r w:rsidR="00101FB5" w:rsidRPr="005D5F8A">
        <w:rPr>
          <w:b/>
          <w:sz w:val="22"/>
          <w:szCs w:val="22"/>
          <w:vertAlign w:val="superscript"/>
          <w:lang w:eastAsia="pl-PL"/>
        </w:rPr>
        <w:footnoteReference w:id="16"/>
      </w:r>
    </w:p>
    <w:p w14:paraId="6E8F8E01" w14:textId="77777777" w:rsidR="004F6ED5" w:rsidRPr="005D5F8A" w:rsidRDefault="004F6ED5" w:rsidP="004F6ED5">
      <w:pPr>
        <w:jc w:val="center"/>
        <w:rPr>
          <w:b/>
          <w:sz w:val="22"/>
          <w:szCs w:val="22"/>
        </w:rPr>
      </w:pPr>
    </w:p>
    <w:p w14:paraId="1447A9D6" w14:textId="77777777" w:rsidR="004F6ED5" w:rsidRPr="005D5F8A" w:rsidRDefault="004F6ED5" w:rsidP="004F6ED5">
      <w:pPr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Wykaz dostaw wykonanych, a w przypadku świadczeń powtarzających się lub ciągłych również wykonywanych, w okresie ostatnich 3 lat, a jeżeli okres prowadzenia działalności jest krótszy - w tym okresie.</w:t>
      </w:r>
    </w:p>
    <w:p w14:paraId="1C4B38C2" w14:textId="77777777" w:rsidR="004F6ED5" w:rsidRPr="005D5F8A" w:rsidRDefault="004F6ED5" w:rsidP="004F6ED5">
      <w:pPr>
        <w:jc w:val="center"/>
        <w:rPr>
          <w:b/>
        </w:rPr>
      </w:pPr>
    </w:p>
    <w:tbl>
      <w:tblPr>
        <w:tblW w:w="10326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095"/>
        <w:gridCol w:w="2858"/>
        <w:gridCol w:w="2046"/>
        <w:gridCol w:w="1759"/>
      </w:tblGrid>
      <w:tr w:rsidR="004F6ED5" w:rsidRPr="005D5F8A" w14:paraId="5402F715" w14:textId="77777777" w:rsidTr="00D7095F">
        <w:trPr>
          <w:trHeight w:val="10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CD1EEE" w14:textId="77777777" w:rsidR="004F6ED5" w:rsidRPr="005D5F8A" w:rsidRDefault="004F6ED5" w:rsidP="00096A66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5D5F8A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2849A2" w14:textId="77777777" w:rsidR="004F6ED5" w:rsidRPr="005D5F8A" w:rsidRDefault="004F6ED5" w:rsidP="00096A66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5D5F8A">
              <w:rPr>
                <w:b/>
                <w:sz w:val="18"/>
                <w:szCs w:val="18"/>
              </w:rPr>
              <w:t>Podmiot, na rzecz którego dostawy zostały wykonane lub są wykonywane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9D9609" w14:textId="77777777" w:rsidR="004F6ED5" w:rsidRPr="005D5F8A" w:rsidRDefault="004F6ED5" w:rsidP="00096A66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5D5F8A">
              <w:rPr>
                <w:b/>
                <w:sz w:val="18"/>
                <w:szCs w:val="18"/>
              </w:rPr>
              <w:t>Opis przedmiotu dostawy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18401" w14:textId="77777777" w:rsidR="004F6ED5" w:rsidRPr="005D5F8A" w:rsidRDefault="004F6ED5" w:rsidP="00096A66">
            <w:pPr>
              <w:jc w:val="center"/>
              <w:rPr>
                <w:b/>
                <w:sz w:val="18"/>
                <w:szCs w:val="18"/>
              </w:rPr>
            </w:pPr>
            <w:r w:rsidRPr="005D5F8A">
              <w:rPr>
                <w:b/>
                <w:sz w:val="18"/>
                <w:szCs w:val="18"/>
              </w:rPr>
              <w:t xml:space="preserve">Data wykonania </w:t>
            </w:r>
          </w:p>
          <w:p w14:paraId="0981DEB4" w14:textId="77777777" w:rsidR="004F6ED5" w:rsidRPr="005D5F8A" w:rsidRDefault="004F6ED5" w:rsidP="00096A66">
            <w:pPr>
              <w:jc w:val="center"/>
              <w:rPr>
                <w:b/>
                <w:sz w:val="18"/>
                <w:szCs w:val="18"/>
              </w:rPr>
            </w:pPr>
            <w:r w:rsidRPr="005D5F8A">
              <w:rPr>
                <w:b/>
                <w:sz w:val="18"/>
                <w:szCs w:val="18"/>
              </w:rPr>
              <w:t>(termin rozpoczęcia i termin zakończenia jeżeli zostało zakończone)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945AE" w14:textId="77777777" w:rsidR="004F6ED5" w:rsidRPr="005D5F8A" w:rsidRDefault="004F6ED5" w:rsidP="00096A66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5D5F8A">
              <w:rPr>
                <w:b/>
                <w:sz w:val="18"/>
                <w:szCs w:val="18"/>
              </w:rPr>
              <w:t>Wartość zamówienia (brutto)</w:t>
            </w:r>
          </w:p>
        </w:tc>
      </w:tr>
      <w:tr w:rsidR="004F6ED5" w:rsidRPr="005D5F8A" w14:paraId="34FE7F90" w14:textId="77777777" w:rsidTr="00A035C3">
        <w:trPr>
          <w:cantSplit/>
          <w:trHeight w:hRule="exact" w:val="923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CDB66D" w14:textId="77777777" w:rsidR="00A035C3" w:rsidRPr="005D5F8A" w:rsidRDefault="00A035C3" w:rsidP="00A035C3">
            <w:pPr>
              <w:jc w:val="center"/>
              <w:rPr>
                <w:b/>
              </w:rPr>
            </w:pPr>
          </w:p>
          <w:p w14:paraId="3EDC2640" w14:textId="77777777" w:rsidR="004F6ED5" w:rsidRPr="005D5F8A" w:rsidRDefault="004F6ED5" w:rsidP="00A035C3">
            <w:pPr>
              <w:jc w:val="center"/>
              <w:rPr>
                <w:b/>
              </w:rPr>
            </w:pPr>
            <w:r w:rsidRPr="005D5F8A">
              <w:rPr>
                <w:b/>
              </w:rPr>
              <w:t>1</w:t>
            </w:r>
          </w:p>
          <w:p w14:paraId="1EB43700" w14:textId="77777777" w:rsidR="004F6ED5" w:rsidRPr="005D5F8A" w:rsidRDefault="004F6ED5" w:rsidP="00A035C3">
            <w:pPr>
              <w:jc w:val="center"/>
              <w:rPr>
                <w:b/>
              </w:rPr>
            </w:pPr>
          </w:p>
          <w:p w14:paraId="02AEB500" w14:textId="77777777" w:rsidR="004F6ED5" w:rsidRPr="005D5F8A" w:rsidRDefault="004F6ED5" w:rsidP="00A035C3">
            <w:pPr>
              <w:jc w:val="center"/>
              <w:rPr>
                <w:b/>
              </w:rPr>
            </w:pPr>
          </w:p>
          <w:p w14:paraId="036264BF" w14:textId="77777777" w:rsidR="004F6ED5" w:rsidRPr="005D5F8A" w:rsidRDefault="004F6ED5" w:rsidP="00A035C3">
            <w:pPr>
              <w:jc w:val="center"/>
              <w:rPr>
                <w:b/>
              </w:rPr>
            </w:pPr>
          </w:p>
          <w:p w14:paraId="70BF9926" w14:textId="77777777" w:rsidR="004F6ED5" w:rsidRPr="005D5F8A" w:rsidRDefault="004F6ED5" w:rsidP="00A035C3">
            <w:pPr>
              <w:jc w:val="center"/>
              <w:rPr>
                <w:b/>
              </w:rPr>
            </w:pPr>
          </w:p>
          <w:p w14:paraId="01634C9F" w14:textId="77777777" w:rsidR="004F6ED5" w:rsidRPr="005D5F8A" w:rsidRDefault="004F6ED5" w:rsidP="00A035C3">
            <w:pPr>
              <w:jc w:val="center"/>
              <w:rPr>
                <w:b/>
              </w:rPr>
            </w:pPr>
          </w:p>
          <w:p w14:paraId="597F23D6" w14:textId="77777777" w:rsidR="004F6ED5" w:rsidRPr="005D5F8A" w:rsidRDefault="004F6ED5" w:rsidP="00A035C3">
            <w:pPr>
              <w:jc w:val="center"/>
              <w:rPr>
                <w:b/>
              </w:rPr>
            </w:pPr>
          </w:p>
          <w:p w14:paraId="7D8EABCC" w14:textId="77777777" w:rsidR="004F6ED5" w:rsidRPr="005D5F8A" w:rsidRDefault="004F6ED5" w:rsidP="00A035C3">
            <w:pPr>
              <w:jc w:val="center"/>
              <w:rPr>
                <w:b/>
              </w:rPr>
            </w:pPr>
          </w:p>
          <w:p w14:paraId="65619B5B" w14:textId="77777777" w:rsidR="004F6ED5" w:rsidRPr="005D5F8A" w:rsidRDefault="004F6ED5" w:rsidP="00A035C3">
            <w:pPr>
              <w:jc w:val="center"/>
              <w:rPr>
                <w:b/>
              </w:rPr>
            </w:pPr>
          </w:p>
          <w:p w14:paraId="6C91E1C6" w14:textId="77777777" w:rsidR="004F6ED5" w:rsidRPr="005D5F8A" w:rsidRDefault="004F6ED5" w:rsidP="00A035C3">
            <w:pPr>
              <w:jc w:val="center"/>
              <w:rPr>
                <w:b/>
              </w:rPr>
            </w:pPr>
          </w:p>
          <w:p w14:paraId="338F6277" w14:textId="77777777" w:rsidR="004F6ED5" w:rsidRPr="005D5F8A" w:rsidRDefault="004F6ED5" w:rsidP="00A035C3">
            <w:pPr>
              <w:jc w:val="center"/>
              <w:rPr>
                <w:b/>
              </w:rPr>
            </w:pPr>
          </w:p>
          <w:p w14:paraId="1EC13AB0" w14:textId="77777777" w:rsidR="004F6ED5" w:rsidRPr="005D5F8A" w:rsidRDefault="004F6ED5" w:rsidP="00A035C3">
            <w:pPr>
              <w:jc w:val="center"/>
              <w:rPr>
                <w:b/>
              </w:rPr>
            </w:pPr>
          </w:p>
          <w:p w14:paraId="75F5220A" w14:textId="77777777" w:rsidR="004F6ED5" w:rsidRPr="005D5F8A" w:rsidRDefault="004F6ED5" w:rsidP="00A035C3">
            <w:pPr>
              <w:jc w:val="center"/>
              <w:rPr>
                <w:b/>
              </w:rPr>
            </w:pPr>
          </w:p>
          <w:p w14:paraId="5827CB00" w14:textId="77777777" w:rsidR="004F6ED5" w:rsidRPr="005D5F8A" w:rsidRDefault="004F6ED5" w:rsidP="00A035C3">
            <w:pPr>
              <w:jc w:val="center"/>
              <w:rPr>
                <w:b/>
              </w:rPr>
            </w:pPr>
          </w:p>
          <w:p w14:paraId="09A39219" w14:textId="77777777" w:rsidR="004F6ED5" w:rsidRPr="005D5F8A" w:rsidRDefault="004F6ED5" w:rsidP="00A035C3">
            <w:pPr>
              <w:jc w:val="center"/>
              <w:rPr>
                <w:b/>
              </w:rPr>
            </w:pPr>
          </w:p>
          <w:p w14:paraId="63288D6A" w14:textId="77777777" w:rsidR="004F6ED5" w:rsidRPr="005D5F8A" w:rsidRDefault="004F6ED5" w:rsidP="00A035C3">
            <w:pPr>
              <w:jc w:val="center"/>
              <w:rPr>
                <w:b/>
              </w:rPr>
            </w:pPr>
          </w:p>
          <w:p w14:paraId="25C60E86" w14:textId="77777777" w:rsidR="004F6ED5" w:rsidRPr="005D5F8A" w:rsidRDefault="004F6ED5" w:rsidP="00A035C3">
            <w:pPr>
              <w:jc w:val="center"/>
              <w:rPr>
                <w:b/>
              </w:rPr>
            </w:pPr>
          </w:p>
        </w:tc>
        <w:tc>
          <w:tcPr>
            <w:tcW w:w="3095" w:type="dxa"/>
            <w:tcBorders>
              <w:left w:val="single" w:sz="4" w:space="0" w:color="000000"/>
              <w:bottom w:val="single" w:sz="4" w:space="0" w:color="000000"/>
            </w:tcBorders>
          </w:tcPr>
          <w:p w14:paraId="3A27FD8D" w14:textId="77777777" w:rsidR="004F6ED5" w:rsidRPr="005D5F8A" w:rsidRDefault="004F6ED5" w:rsidP="00096A66">
            <w:pPr>
              <w:snapToGrid w:val="0"/>
              <w:jc w:val="both"/>
            </w:pPr>
          </w:p>
          <w:p w14:paraId="2B36E004" w14:textId="77777777" w:rsidR="004F6ED5" w:rsidRPr="005D5F8A" w:rsidRDefault="004F6ED5" w:rsidP="00096A66">
            <w:pPr>
              <w:jc w:val="both"/>
            </w:pPr>
          </w:p>
          <w:p w14:paraId="733CD277" w14:textId="77777777" w:rsidR="004F6ED5" w:rsidRPr="005D5F8A" w:rsidRDefault="004F6ED5" w:rsidP="00096A66">
            <w:pPr>
              <w:jc w:val="both"/>
            </w:pPr>
          </w:p>
          <w:p w14:paraId="7F631756" w14:textId="77777777" w:rsidR="004F6ED5" w:rsidRPr="005D5F8A" w:rsidRDefault="004F6ED5" w:rsidP="00096A66">
            <w:pPr>
              <w:jc w:val="both"/>
            </w:pP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</w:tcBorders>
          </w:tcPr>
          <w:p w14:paraId="1783450A" w14:textId="77777777" w:rsidR="004F6ED5" w:rsidRPr="005D5F8A" w:rsidRDefault="004F6ED5" w:rsidP="00096A66">
            <w:pPr>
              <w:snapToGrid w:val="0"/>
              <w:jc w:val="both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C61C8" w14:textId="77777777" w:rsidR="004F6ED5" w:rsidRPr="005D5F8A" w:rsidRDefault="004F6ED5" w:rsidP="00096A66">
            <w:pPr>
              <w:snapToGrid w:val="0"/>
              <w:jc w:val="both"/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04A1" w14:textId="77777777" w:rsidR="004F6ED5" w:rsidRPr="005D5F8A" w:rsidRDefault="004F6ED5" w:rsidP="00096A66">
            <w:pPr>
              <w:snapToGrid w:val="0"/>
              <w:jc w:val="both"/>
            </w:pPr>
          </w:p>
        </w:tc>
      </w:tr>
      <w:tr w:rsidR="004F6ED5" w:rsidRPr="005D5F8A" w14:paraId="0E92A068" w14:textId="77777777" w:rsidTr="00A035C3">
        <w:trPr>
          <w:cantSplit/>
          <w:trHeight w:hRule="exact" w:val="923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708072" w14:textId="77777777" w:rsidR="004F6ED5" w:rsidRPr="005D5F8A" w:rsidRDefault="004F6ED5" w:rsidP="00A035C3">
            <w:pPr>
              <w:snapToGrid w:val="0"/>
              <w:jc w:val="center"/>
              <w:rPr>
                <w:b/>
              </w:rPr>
            </w:pPr>
            <w:r w:rsidRPr="005D5F8A">
              <w:rPr>
                <w:b/>
              </w:rPr>
              <w:t>2</w:t>
            </w:r>
          </w:p>
        </w:tc>
        <w:tc>
          <w:tcPr>
            <w:tcW w:w="3095" w:type="dxa"/>
            <w:tcBorders>
              <w:left w:val="single" w:sz="4" w:space="0" w:color="000000"/>
              <w:bottom w:val="single" w:sz="4" w:space="0" w:color="000000"/>
            </w:tcBorders>
          </w:tcPr>
          <w:p w14:paraId="50FC53AE" w14:textId="77777777" w:rsidR="004F6ED5" w:rsidRPr="005D5F8A" w:rsidRDefault="004F6ED5" w:rsidP="00096A66">
            <w:pPr>
              <w:snapToGrid w:val="0"/>
              <w:jc w:val="both"/>
            </w:pPr>
          </w:p>
          <w:p w14:paraId="7B2311E0" w14:textId="77777777" w:rsidR="004F6ED5" w:rsidRPr="005D5F8A" w:rsidRDefault="004F6ED5" w:rsidP="00096A66">
            <w:pPr>
              <w:jc w:val="both"/>
            </w:pPr>
          </w:p>
          <w:p w14:paraId="0B71AC26" w14:textId="77777777" w:rsidR="004F6ED5" w:rsidRPr="005D5F8A" w:rsidRDefault="004F6ED5" w:rsidP="00096A66">
            <w:pPr>
              <w:jc w:val="both"/>
            </w:pPr>
          </w:p>
          <w:p w14:paraId="22E5E554" w14:textId="77777777" w:rsidR="004F6ED5" w:rsidRPr="005D5F8A" w:rsidRDefault="004F6ED5" w:rsidP="00096A66">
            <w:pPr>
              <w:jc w:val="both"/>
            </w:pP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</w:tcBorders>
          </w:tcPr>
          <w:p w14:paraId="689B91D8" w14:textId="77777777" w:rsidR="004F6ED5" w:rsidRPr="005D5F8A" w:rsidRDefault="004F6ED5" w:rsidP="00096A66">
            <w:pPr>
              <w:snapToGrid w:val="0"/>
              <w:jc w:val="both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6EC81" w14:textId="77777777" w:rsidR="004F6ED5" w:rsidRPr="005D5F8A" w:rsidRDefault="004F6ED5" w:rsidP="00096A66">
            <w:pPr>
              <w:snapToGrid w:val="0"/>
              <w:jc w:val="both"/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BCCF4" w14:textId="77777777" w:rsidR="004F6ED5" w:rsidRPr="005D5F8A" w:rsidRDefault="004F6ED5" w:rsidP="00096A66">
            <w:pPr>
              <w:snapToGrid w:val="0"/>
              <w:jc w:val="both"/>
            </w:pPr>
          </w:p>
        </w:tc>
      </w:tr>
      <w:tr w:rsidR="004F6ED5" w:rsidRPr="005D5F8A" w14:paraId="3764CD1E" w14:textId="77777777" w:rsidTr="00A035C3">
        <w:trPr>
          <w:cantSplit/>
          <w:trHeight w:hRule="exact" w:val="923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20819C" w14:textId="77777777" w:rsidR="004F6ED5" w:rsidRPr="005D5F8A" w:rsidRDefault="004F6ED5" w:rsidP="00A035C3">
            <w:pPr>
              <w:snapToGrid w:val="0"/>
              <w:jc w:val="center"/>
              <w:rPr>
                <w:b/>
              </w:rPr>
            </w:pPr>
            <w:r w:rsidRPr="005D5F8A">
              <w:rPr>
                <w:b/>
              </w:rPr>
              <w:t>3</w:t>
            </w:r>
          </w:p>
        </w:tc>
        <w:tc>
          <w:tcPr>
            <w:tcW w:w="3095" w:type="dxa"/>
            <w:tcBorders>
              <w:left w:val="single" w:sz="4" w:space="0" w:color="000000"/>
              <w:bottom w:val="single" w:sz="4" w:space="0" w:color="000000"/>
            </w:tcBorders>
          </w:tcPr>
          <w:p w14:paraId="3C19109E" w14:textId="77777777" w:rsidR="004F6ED5" w:rsidRPr="005D5F8A" w:rsidRDefault="004F6ED5" w:rsidP="00096A66">
            <w:pPr>
              <w:snapToGrid w:val="0"/>
              <w:jc w:val="both"/>
            </w:pPr>
          </w:p>
          <w:p w14:paraId="289F5A29" w14:textId="77777777" w:rsidR="004F6ED5" w:rsidRPr="005D5F8A" w:rsidRDefault="004F6ED5" w:rsidP="00096A66">
            <w:pPr>
              <w:jc w:val="both"/>
            </w:pPr>
          </w:p>
          <w:p w14:paraId="0452ABCB" w14:textId="77777777" w:rsidR="004F6ED5" w:rsidRPr="005D5F8A" w:rsidRDefault="004F6ED5" w:rsidP="00096A66">
            <w:pPr>
              <w:jc w:val="both"/>
            </w:pPr>
          </w:p>
          <w:p w14:paraId="72953680" w14:textId="77777777" w:rsidR="004F6ED5" w:rsidRPr="005D5F8A" w:rsidRDefault="004F6ED5" w:rsidP="00096A66">
            <w:pPr>
              <w:jc w:val="both"/>
            </w:pP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</w:tcBorders>
          </w:tcPr>
          <w:p w14:paraId="6158CFB3" w14:textId="77777777" w:rsidR="004F6ED5" w:rsidRPr="005D5F8A" w:rsidRDefault="004F6ED5" w:rsidP="00096A66">
            <w:pPr>
              <w:snapToGrid w:val="0"/>
              <w:jc w:val="both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4E1F7" w14:textId="77777777" w:rsidR="004F6ED5" w:rsidRPr="005D5F8A" w:rsidRDefault="004F6ED5" w:rsidP="00096A66">
            <w:pPr>
              <w:snapToGrid w:val="0"/>
              <w:jc w:val="both"/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D95B3" w14:textId="77777777" w:rsidR="004F6ED5" w:rsidRPr="005D5F8A" w:rsidRDefault="004F6ED5" w:rsidP="00096A66">
            <w:pPr>
              <w:snapToGrid w:val="0"/>
              <w:jc w:val="both"/>
            </w:pPr>
          </w:p>
        </w:tc>
      </w:tr>
      <w:tr w:rsidR="004F6ED5" w:rsidRPr="005D5F8A" w14:paraId="5B06AD52" w14:textId="77777777" w:rsidTr="00A035C3">
        <w:trPr>
          <w:cantSplit/>
          <w:trHeight w:hRule="exact" w:val="923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1DD09D" w14:textId="77777777" w:rsidR="004F6ED5" w:rsidRPr="005D5F8A" w:rsidRDefault="004F6ED5" w:rsidP="00A035C3">
            <w:pPr>
              <w:snapToGrid w:val="0"/>
              <w:jc w:val="center"/>
              <w:rPr>
                <w:b/>
              </w:rPr>
            </w:pPr>
            <w:r w:rsidRPr="005D5F8A">
              <w:rPr>
                <w:b/>
              </w:rPr>
              <w:t>4</w:t>
            </w:r>
          </w:p>
        </w:tc>
        <w:tc>
          <w:tcPr>
            <w:tcW w:w="3095" w:type="dxa"/>
            <w:tcBorders>
              <w:left w:val="single" w:sz="4" w:space="0" w:color="000000"/>
              <w:bottom w:val="single" w:sz="4" w:space="0" w:color="000000"/>
            </w:tcBorders>
          </w:tcPr>
          <w:p w14:paraId="5FD8F345" w14:textId="77777777" w:rsidR="004F6ED5" w:rsidRPr="005D5F8A" w:rsidRDefault="004F6ED5" w:rsidP="00096A66">
            <w:pPr>
              <w:snapToGrid w:val="0"/>
              <w:jc w:val="both"/>
            </w:pPr>
          </w:p>
          <w:p w14:paraId="20F98EE9" w14:textId="77777777" w:rsidR="004F6ED5" w:rsidRPr="005D5F8A" w:rsidRDefault="004F6ED5" w:rsidP="00096A66">
            <w:pPr>
              <w:jc w:val="both"/>
            </w:pPr>
          </w:p>
          <w:p w14:paraId="20EC4941" w14:textId="77777777" w:rsidR="004F6ED5" w:rsidRPr="005D5F8A" w:rsidRDefault="004F6ED5" w:rsidP="00096A66">
            <w:pPr>
              <w:jc w:val="both"/>
            </w:pPr>
          </w:p>
          <w:p w14:paraId="23C2F677" w14:textId="77777777" w:rsidR="004F6ED5" w:rsidRPr="005D5F8A" w:rsidRDefault="004F6ED5" w:rsidP="00096A66">
            <w:pPr>
              <w:jc w:val="both"/>
            </w:pP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</w:tcBorders>
          </w:tcPr>
          <w:p w14:paraId="09760162" w14:textId="77777777" w:rsidR="004F6ED5" w:rsidRPr="005D5F8A" w:rsidRDefault="004F6ED5" w:rsidP="00096A66">
            <w:pPr>
              <w:snapToGrid w:val="0"/>
              <w:jc w:val="both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FD164" w14:textId="77777777" w:rsidR="004F6ED5" w:rsidRPr="005D5F8A" w:rsidRDefault="004F6ED5" w:rsidP="00096A66">
            <w:pPr>
              <w:snapToGrid w:val="0"/>
              <w:jc w:val="both"/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09310" w14:textId="77777777" w:rsidR="004F6ED5" w:rsidRPr="005D5F8A" w:rsidRDefault="004F6ED5" w:rsidP="00096A66">
            <w:pPr>
              <w:snapToGrid w:val="0"/>
              <w:jc w:val="both"/>
            </w:pPr>
          </w:p>
        </w:tc>
      </w:tr>
      <w:tr w:rsidR="004F6ED5" w:rsidRPr="005D5F8A" w14:paraId="6027F287" w14:textId="77777777" w:rsidTr="00A035C3">
        <w:trPr>
          <w:cantSplit/>
          <w:trHeight w:hRule="exact" w:val="923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33FAD5" w14:textId="77777777" w:rsidR="004F6ED5" w:rsidRPr="005D5F8A" w:rsidRDefault="004F6ED5" w:rsidP="00A035C3">
            <w:pPr>
              <w:snapToGrid w:val="0"/>
              <w:jc w:val="center"/>
              <w:rPr>
                <w:b/>
              </w:rPr>
            </w:pPr>
            <w:r w:rsidRPr="005D5F8A">
              <w:rPr>
                <w:b/>
              </w:rPr>
              <w:t>5</w:t>
            </w:r>
          </w:p>
        </w:tc>
        <w:tc>
          <w:tcPr>
            <w:tcW w:w="3095" w:type="dxa"/>
            <w:tcBorders>
              <w:left w:val="single" w:sz="4" w:space="0" w:color="000000"/>
              <w:bottom w:val="single" w:sz="4" w:space="0" w:color="000000"/>
            </w:tcBorders>
          </w:tcPr>
          <w:p w14:paraId="272A8144" w14:textId="77777777" w:rsidR="004F6ED5" w:rsidRPr="005D5F8A" w:rsidRDefault="004F6ED5" w:rsidP="00096A66">
            <w:pPr>
              <w:snapToGrid w:val="0"/>
              <w:jc w:val="both"/>
            </w:pPr>
          </w:p>
          <w:p w14:paraId="24ADD6E9" w14:textId="77777777" w:rsidR="004F6ED5" w:rsidRPr="005D5F8A" w:rsidRDefault="004F6ED5" w:rsidP="00096A66">
            <w:pPr>
              <w:jc w:val="both"/>
            </w:pPr>
          </w:p>
          <w:p w14:paraId="3C1A6DE1" w14:textId="77777777" w:rsidR="004F6ED5" w:rsidRPr="005D5F8A" w:rsidRDefault="004F6ED5" w:rsidP="00096A66">
            <w:pPr>
              <w:jc w:val="both"/>
            </w:pPr>
          </w:p>
          <w:p w14:paraId="5CF62448" w14:textId="77777777" w:rsidR="004F6ED5" w:rsidRPr="005D5F8A" w:rsidRDefault="004F6ED5" w:rsidP="00096A66">
            <w:pPr>
              <w:jc w:val="both"/>
            </w:pP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</w:tcBorders>
          </w:tcPr>
          <w:p w14:paraId="69DACC4C" w14:textId="77777777" w:rsidR="004F6ED5" w:rsidRPr="005D5F8A" w:rsidRDefault="004F6ED5" w:rsidP="00096A66">
            <w:pPr>
              <w:snapToGrid w:val="0"/>
              <w:jc w:val="both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C8044" w14:textId="77777777" w:rsidR="004F6ED5" w:rsidRPr="005D5F8A" w:rsidRDefault="004F6ED5" w:rsidP="00096A66">
            <w:pPr>
              <w:snapToGrid w:val="0"/>
              <w:jc w:val="both"/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15F75" w14:textId="77777777" w:rsidR="004F6ED5" w:rsidRPr="005D5F8A" w:rsidRDefault="004F6ED5" w:rsidP="00096A66">
            <w:pPr>
              <w:snapToGrid w:val="0"/>
              <w:jc w:val="both"/>
            </w:pPr>
          </w:p>
        </w:tc>
      </w:tr>
    </w:tbl>
    <w:p w14:paraId="77901BF3" w14:textId="77777777" w:rsidR="004F6ED5" w:rsidRPr="005D5F8A" w:rsidRDefault="004F6ED5" w:rsidP="004F6ED5">
      <w:pPr>
        <w:rPr>
          <w:sz w:val="22"/>
          <w:szCs w:val="22"/>
        </w:rPr>
      </w:pPr>
      <w:r w:rsidRPr="005D5F8A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14:paraId="6E8D4398" w14:textId="77777777" w:rsidR="004F6ED5" w:rsidRPr="005D5F8A" w:rsidRDefault="004F6ED5" w:rsidP="004F6ED5">
      <w:pPr>
        <w:rPr>
          <w:i/>
          <w:sz w:val="22"/>
          <w:szCs w:val="22"/>
        </w:rPr>
      </w:pPr>
      <w:r w:rsidRPr="005D5F8A">
        <w:rPr>
          <w:b/>
          <w:i/>
          <w:sz w:val="22"/>
          <w:szCs w:val="22"/>
          <w:u w:val="single"/>
        </w:rPr>
        <w:t>UWAGA: Należy załączyć dowody określające, czy te dostawy zostały wykonane lub są wykonywane należycie.</w:t>
      </w:r>
      <w:r w:rsidRPr="005D5F8A">
        <w:rPr>
          <w:i/>
          <w:sz w:val="22"/>
          <w:szCs w:val="22"/>
        </w:rPr>
        <w:t xml:space="preserve">            </w:t>
      </w:r>
    </w:p>
    <w:p w14:paraId="3C67040C" w14:textId="77777777" w:rsidR="004F6ED5" w:rsidRPr="005D5F8A" w:rsidRDefault="004F6ED5" w:rsidP="004F6ED5">
      <w:pPr>
        <w:rPr>
          <w:i/>
          <w:sz w:val="22"/>
          <w:szCs w:val="22"/>
        </w:rPr>
      </w:pPr>
    </w:p>
    <w:p w14:paraId="57131481" w14:textId="77777777" w:rsidR="004F6ED5" w:rsidRPr="005D5F8A" w:rsidRDefault="004F6ED5" w:rsidP="004F6ED5">
      <w:pPr>
        <w:rPr>
          <w:i/>
          <w:sz w:val="22"/>
          <w:szCs w:val="22"/>
        </w:rPr>
      </w:pPr>
    </w:p>
    <w:p w14:paraId="12067208" w14:textId="77777777" w:rsidR="002F0354" w:rsidRPr="005D5F8A" w:rsidRDefault="002F0354" w:rsidP="004F6ED5">
      <w:pPr>
        <w:rPr>
          <w:i/>
          <w:sz w:val="22"/>
          <w:szCs w:val="22"/>
        </w:rPr>
      </w:pPr>
    </w:p>
    <w:p w14:paraId="1C51563B" w14:textId="77777777" w:rsidR="002F0354" w:rsidRPr="005D5F8A" w:rsidRDefault="002F0354" w:rsidP="004F6ED5">
      <w:pPr>
        <w:rPr>
          <w:i/>
          <w:sz w:val="22"/>
          <w:szCs w:val="22"/>
        </w:rPr>
      </w:pPr>
    </w:p>
    <w:p w14:paraId="7765C72F" w14:textId="77777777" w:rsidR="004F6ED5" w:rsidRPr="005D5F8A" w:rsidRDefault="004F6ED5" w:rsidP="004F6ED5">
      <w:pPr>
        <w:rPr>
          <w:i/>
          <w:sz w:val="22"/>
          <w:szCs w:val="22"/>
        </w:rPr>
      </w:pPr>
    </w:p>
    <w:p w14:paraId="1697474B" w14:textId="77777777" w:rsidR="004F6ED5" w:rsidRPr="005D5F8A" w:rsidRDefault="004F6ED5" w:rsidP="004F6ED5">
      <w:pPr>
        <w:ind w:left="4820"/>
        <w:rPr>
          <w:i/>
          <w:sz w:val="22"/>
          <w:szCs w:val="22"/>
        </w:rPr>
      </w:pPr>
      <w:r w:rsidRPr="005D5F8A">
        <w:rPr>
          <w:b/>
          <w:i/>
          <w:sz w:val="22"/>
          <w:szCs w:val="22"/>
        </w:rPr>
        <w:t>Podpis</w:t>
      </w:r>
      <w:r w:rsidRPr="005D5F8A">
        <w:rPr>
          <w:i/>
          <w:sz w:val="22"/>
          <w:szCs w:val="22"/>
        </w:rPr>
        <w:t xml:space="preserve"> </w:t>
      </w:r>
      <w:r w:rsidRPr="005D5F8A">
        <w:rPr>
          <w:b/>
          <w:i/>
          <w:sz w:val="22"/>
          <w:szCs w:val="22"/>
        </w:rPr>
        <w:t>Wykonawcy lub osoby/osób upoważnionej/</w:t>
      </w:r>
      <w:proofErr w:type="spellStart"/>
      <w:r w:rsidRPr="005D5F8A">
        <w:rPr>
          <w:b/>
          <w:i/>
          <w:sz w:val="22"/>
          <w:szCs w:val="22"/>
        </w:rPr>
        <w:t>nych</w:t>
      </w:r>
      <w:proofErr w:type="spellEnd"/>
      <w:r w:rsidRPr="005D5F8A">
        <w:rPr>
          <w:b/>
          <w:i/>
          <w:sz w:val="22"/>
          <w:szCs w:val="22"/>
        </w:rPr>
        <w:t xml:space="preserve"> do reprezentowania Wykonawcy</w:t>
      </w:r>
      <w:r w:rsidRPr="005D5F8A">
        <w:rPr>
          <w:i/>
          <w:sz w:val="22"/>
          <w:szCs w:val="22"/>
        </w:rPr>
        <w:t xml:space="preserve"> (dokument powinien być podpisany kwalifikowanym podpisem elektronicznym)</w:t>
      </w:r>
    </w:p>
    <w:p w14:paraId="4496CD68" w14:textId="77777777" w:rsidR="00B965B3" w:rsidRPr="005D5F8A" w:rsidRDefault="004F6ED5" w:rsidP="00B965B3">
      <w:pPr>
        <w:ind w:left="4820"/>
        <w:jc w:val="right"/>
        <w:rPr>
          <w:b/>
          <w:bCs/>
        </w:rPr>
      </w:pPr>
      <w:r w:rsidRPr="005D5F8A">
        <w:rPr>
          <w:rFonts w:ascii="Open Sans" w:hAnsi="Open Sans" w:cs="Open Sans"/>
          <w:b/>
        </w:rPr>
        <w:br w:type="page"/>
      </w:r>
      <w:r w:rsidR="00B965B3" w:rsidRPr="005D5F8A">
        <w:rPr>
          <w:b/>
          <w:bCs/>
          <w:sz w:val="22"/>
          <w:szCs w:val="22"/>
        </w:rPr>
        <w:lastRenderedPageBreak/>
        <w:t>Załącznik nr 5</w:t>
      </w:r>
    </w:p>
    <w:p w14:paraId="6852DB5B" w14:textId="77777777" w:rsidR="00B965B3" w:rsidRPr="005D5F8A" w:rsidRDefault="00B965B3" w:rsidP="00B965B3">
      <w:pPr>
        <w:ind w:left="4963" w:firstLine="709"/>
        <w:jc w:val="right"/>
        <w:rPr>
          <w:b/>
        </w:rPr>
      </w:pPr>
    </w:p>
    <w:tbl>
      <w:tblPr>
        <w:tblW w:w="11552" w:type="dxa"/>
        <w:tblLook w:val="04A0" w:firstRow="1" w:lastRow="0" w:firstColumn="1" w:lastColumn="0" w:noHBand="0" w:noVBand="1"/>
      </w:tblPr>
      <w:tblGrid>
        <w:gridCol w:w="6946"/>
        <w:gridCol w:w="4606"/>
      </w:tblGrid>
      <w:tr w:rsidR="00B965B3" w:rsidRPr="005D5F8A" w14:paraId="11A7F488" w14:textId="77777777" w:rsidTr="00C56CDE">
        <w:trPr>
          <w:trHeight w:val="2476"/>
        </w:trPr>
        <w:tc>
          <w:tcPr>
            <w:tcW w:w="6946" w:type="dxa"/>
            <w:shd w:val="clear" w:color="auto" w:fill="auto"/>
          </w:tcPr>
          <w:p w14:paraId="4DB62453" w14:textId="77777777" w:rsidR="00B965B3" w:rsidRPr="005D5F8A" w:rsidRDefault="00B965B3" w:rsidP="00C56CDE">
            <w:pPr>
              <w:spacing w:line="360" w:lineRule="auto"/>
              <w:ind w:left="1026"/>
              <w:jc w:val="both"/>
              <w:rPr>
                <w:b/>
              </w:rPr>
            </w:pPr>
            <w:r w:rsidRPr="005D5F8A">
              <w:rPr>
                <w:b/>
              </w:rPr>
              <w:t>WYKONAWCA</w:t>
            </w:r>
          </w:p>
          <w:p w14:paraId="5F9C5E11" w14:textId="77777777" w:rsidR="00B965B3" w:rsidRPr="005D5F8A" w:rsidRDefault="00B965B3" w:rsidP="00C56CDE">
            <w:pPr>
              <w:spacing w:line="360" w:lineRule="auto"/>
              <w:jc w:val="both"/>
              <w:rPr>
                <w:lang w:eastAsia="pl-PL"/>
              </w:rPr>
            </w:pPr>
            <w:r w:rsidRPr="005D5F8A">
              <w:rPr>
                <w:lang w:eastAsia="pl-PL"/>
              </w:rPr>
              <w:t>……………………………..….…………………</w:t>
            </w:r>
          </w:p>
          <w:p w14:paraId="0CD18AD2" w14:textId="77777777" w:rsidR="00B965B3" w:rsidRPr="005D5F8A" w:rsidRDefault="00B965B3" w:rsidP="00C56CDE">
            <w:pPr>
              <w:spacing w:line="360" w:lineRule="auto"/>
              <w:jc w:val="both"/>
              <w:rPr>
                <w:lang w:eastAsia="pl-PL"/>
              </w:rPr>
            </w:pPr>
            <w:r w:rsidRPr="005D5F8A">
              <w:rPr>
                <w:lang w:eastAsia="pl-PL"/>
              </w:rPr>
              <w:t>…………………………..….……………………</w:t>
            </w:r>
          </w:p>
          <w:p w14:paraId="5DC74931" w14:textId="77777777" w:rsidR="00B965B3" w:rsidRPr="005D5F8A" w:rsidRDefault="00B965B3" w:rsidP="00C56CDE">
            <w:pPr>
              <w:spacing w:line="360" w:lineRule="auto"/>
              <w:jc w:val="both"/>
              <w:rPr>
                <w:i/>
                <w:sz w:val="18"/>
              </w:rPr>
            </w:pPr>
            <w:r w:rsidRPr="005D5F8A">
              <w:rPr>
                <w:i/>
                <w:sz w:val="18"/>
              </w:rPr>
              <w:t xml:space="preserve">(pełna nazwa/firma, adres, NIP, REGON, numer wpisu w </w:t>
            </w:r>
          </w:p>
          <w:p w14:paraId="414FD1C4" w14:textId="77777777" w:rsidR="00B965B3" w:rsidRPr="005D5F8A" w:rsidRDefault="00B965B3" w:rsidP="00C56CDE">
            <w:pPr>
              <w:spacing w:line="360" w:lineRule="auto"/>
              <w:jc w:val="both"/>
              <w:rPr>
                <w:i/>
                <w:sz w:val="18"/>
              </w:rPr>
            </w:pPr>
            <w:r w:rsidRPr="005D5F8A">
              <w:rPr>
                <w:i/>
                <w:sz w:val="18"/>
              </w:rPr>
              <w:t xml:space="preserve">odpowiednim rejestrze np. KRS) </w:t>
            </w:r>
          </w:p>
          <w:p w14:paraId="2E2F146F" w14:textId="77777777" w:rsidR="00B965B3" w:rsidRPr="005D5F8A" w:rsidRDefault="00B965B3" w:rsidP="00C56CDE">
            <w:pPr>
              <w:spacing w:line="360" w:lineRule="auto"/>
              <w:jc w:val="both"/>
            </w:pPr>
          </w:p>
          <w:p w14:paraId="5F2FC40F" w14:textId="77777777" w:rsidR="00B965B3" w:rsidRPr="005D5F8A" w:rsidRDefault="00B965B3" w:rsidP="00C56C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5D5F8A">
              <w:rPr>
                <w:sz w:val="22"/>
                <w:szCs w:val="22"/>
              </w:rPr>
              <w:t>reprezentowany przez: ……………………………</w:t>
            </w:r>
          </w:p>
          <w:p w14:paraId="46815634" w14:textId="77777777" w:rsidR="00B965B3" w:rsidRPr="005D5F8A" w:rsidRDefault="00B965B3" w:rsidP="00C56CDE">
            <w:pPr>
              <w:ind w:right="2302"/>
              <w:rPr>
                <w:i/>
                <w:sz w:val="18"/>
              </w:rPr>
            </w:pPr>
            <w:r w:rsidRPr="005D5F8A">
              <w:rPr>
                <w:i/>
                <w:sz w:val="18"/>
              </w:rPr>
              <w:t>(imię, nazwisko, stanowisko/ uprawnienie do reprezentacji)</w:t>
            </w:r>
          </w:p>
        </w:tc>
        <w:tc>
          <w:tcPr>
            <w:tcW w:w="4606" w:type="dxa"/>
            <w:shd w:val="clear" w:color="auto" w:fill="auto"/>
          </w:tcPr>
          <w:p w14:paraId="6AD4F22A" w14:textId="77777777" w:rsidR="00B965B3" w:rsidRPr="005D5F8A" w:rsidRDefault="00B965B3" w:rsidP="00C56CDE">
            <w:pPr>
              <w:jc w:val="both"/>
            </w:pPr>
            <w:r w:rsidRPr="005D5F8A">
              <w:t>........................................................</w:t>
            </w:r>
          </w:p>
          <w:p w14:paraId="065B16F8" w14:textId="77777777" w:rsidR="00B965B3" w:rsidRPr="005D5F8A" w:rsidRDefault="00B965B3" w:rsidP="00C56CDE">
            <w:pPr>
              <w:spacing w:line="360" w:lineRule="auto"/>
              <w:ind w:left="709"/>
              <w:rPr>
                <w:sz w:val="22"/>
                <w:szCs w:val="22"/>
                <w:lang w:eastAsia="pl-PL"/>
              </w:rPr>
            </w:pPr>
            <w:r w:rsidRPr="005D5F8A">
              <w:rPr>
                <w:sz w:val="22"/>
                <w:szCs w:val="22"/>
              </w:rPr>
              <w:t>miejscowość i data</w:t>
            </w:r>
          </w:p>
          <w:p w14:paraId="6F8CD62C" w14:textId="77777777" w:rsidR="00B965B3" w:rsidRPr="005D5F8A" w:rsidRDefault="00B965B3" w:rsidP="00C56CDE">
            <w:pPr>
              <w:spacing w:line="360" w:lineRule="auto"/>
              <w:jc w:val="both"/>
              <w:rPr>
                <w:i/>
                <w:lang w:eastAsia="pl-PL"/>
              </w:rPr>
            </w:pPr>
          </w:p>
          <w:p w14:paraId="09014B07" w14:textId="77777777" w:rsidR="00B965B3" w:rsidRPr="005D5F8A" w:rsidRDefault="00B965B3" w:rsidP="00C56CDE">
            <w:pPr>
              <w:spacing w:line="360" w:lineRule="auto"/>
              <w:jc w:val="both"/>
              <w:rPr>
                <w:b/>
                <w:i/>
              </w:rPr>
            </w:pPr>
          </w:p>
        </w:tc>
      </w:tr>
    </w:tbl>
    <w:p w14:paraId="735CC697" w14:textId="77777777" w:rsidR="00B965B3" w:rsidRPr="005D5F8A" w:rsidRDefault="00B965B3" w:rsidP="00B965B3">
      <w:pPr>
        <w:jc w:val="both"/>
      </w:pPr>
    </w:p>
    <w:p w14:paraId="493B901B" w14:textId="77777777" w:rsidR="00B965B3" w:rsidRPr="005D5F8A" w:rsidRDefault="00B965B3" w:rsidP="00B965B3">
      <w:pPr>
        <w:jc w:val="center"/>
      </w:pPr>
    </w:p>
    <w:p w14:paraId="0D144264" w14:textId="77777777" w:rsidR="00B965B3" w:rsidRPr="005D5F8A" w:rsidRDefault="00B965B3" w:rsidP="00B965B3">
      <w:pPr>
        <w:jc w:val="center"/>
        <w:rPr>
          <w:b/>
          <w:sz w:val="22"/>
          <w:szCs w:val="22"/>
        </w:rPr>
      </w:pPr>
      <w:r w:rsidRPr="005D5F8A">
        <w:rPr>
          <w:b/>
          <w:sz w:val="22"/>
          <w:szCs w:val="22"/>
        </w:rPr>
        <w:t xml:space="preserve">OŚWIADCZENIE W ZAKRESIE PRZYNALEŻNOŚCI DO TEJ SAMEJ GRUPY KAPITAŁOWEJ, </w:t>
      </w:r>
    </w:p>
    <w:p w14:paraId="5D439CFD" w14:textId="77777777" w:rsidR="00B965B3" w:rsidRPr="005D5F8A" w:rsidRDefault="00B965B3" w:rsidP="00B965B3">
      <w:pPr>
        <w:jc w:val="center"/>
        <w:rPr>
          <w:b/>
          <w:sz w:val="22"/>
          <w:szCs w:val="22"/>
        </w:rPr>
      </w:pPr>
      <w:r w:rsidRPr="005D5F8A">
        <w:rPr>
          <w:b/>
          <w:sz w:val="22"/>
          <w:szCs w:val="22"/>
        </w:rPr>
        <w:t xml:space="preserve">w zakresie art. 108 ust. 1 pkt 5 ustawy Pzp </w:t>
      </w:r>
      <w:r w:rsidRPr="005D5F8A">
        <w:rPr>
          <w:b/>
          <w:sz w:val="22"/>
          <w:szCs w:val="22"/>
          <w:vertAlign w:val="superscript"/>
        </w:rPr>
        <w:footnoteReference w:id="17"/>
      </w:r>
      <w:r w:rsidRPr="005D5F8A">
        <w:rPr>
          <w:b/>
          <w:sz w:val="22"/>
          <w:szCs w:val="22"/>
          <w:vertAlign w:val="superscript"/>
        </w:rPr>
        <w:t xml:space="preserve">, </w:t>
      </w:r>
      <w:r w:rsidRPr="005D5F8A">
        <w:rPr>
          <w:b/>
          <w:sz w:val="22"/>
          <w:szCs w:val="22"/>
          <w:vertAlign w:val="superscript"/>
          <w:lang w:eastAsia="pl-PL"/>
        </w:rPr>
        <w:footnoteReference w:id="18"/>
      </w:r>
    </w:p>
    <w:p w14:paraId="05EA8BA0" w14:textId="77777777" w:rsidR="00B965B3" w:rsidRPr="005D5F8A" w:rsidRDefault="00B965B3" w:rsidP="00B965B3">
      <w:pPr>
        <w:jc w:val="both"/>
        <w:rPr>
          <w:sz w:val="22"/>
          <w:szCs w:val="22"/>
        </w:rPr>
      </w:pPr>
    </w:p>
    <w:p w14:paraId="11FB3A51" w14:textId="77777777" w:rsidR="00B965B3" w:rsidRPr="005D5F8A" w:rsidRDefault="00B965B3" w:rsidP="00B965B3">
      <w:pPr>
        <w:spacing w:line="276" w:lineRule="auto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 związku z udziałem w postępowaniu o udzielenie zamówienia publicznego </w:t>
      </w:r>
      <w:r w:rsidRPr="005D5F8A">
        <w:rPr>
          <w:b/>
          <w:sz w:val="22"/>
          <w:szCs w:val="22"/>
        </w:rPr>
        <w:t>na sukcesywne dostawy oleju napędowego (lekkiego) dla statku naukowo-badawczego s/y „Oceania” dla Instytutu Oceanologii Polskiej Akademii Nauk (IO/ZP/3/202</w:t>
      </w:r>
      <w:r w:rsidR="00251017" w:rsidRPr="005D5F8A">
        <w:rPr>
          <w:b/>
          <w:sz w:val="22"/>
          <w:szCs w:val="22"/>
        </w:rPr>
        <w:t>6</w:t>
      </w:r>
      <w:r w:rsidRPr="005D5F8A">
        <w:rPr>
          <w:b/>
          <w:sz w:val="22"/>
          <w:szCs w:val="22"/>
        </w:rPr>
        <w:t>)</w:t>
      </w:r>
      <w:r w:rsidRPr="005D5F8A">
        <w:rPr>
          <w:sz w:val="22"/>
          <w:szCs w:val="22"/>
        </w:rPr>
        <w:t xml:space="preserve"> oświadczam, że Wykonawca, którego reprezentuję:</w:t>
      </w:r>
    </w:p>
    <w:p w14:paraId="6DF8E9F3" w14:textId="77777777" w:rsidR="00B965B3" w:rsidRPr="005D5F8A" w:rsidRDefault="00B965B3" w:rsidP="00B965B3">
      <w:pPr>
        <w:jc w:val="both"/>
        <w:rPr>
          <w:sz w:val="22"/>
          <w:szCs w:val="22"/>
        </w:rPr>
      </w:pPr>
    </w:p>
    <w:p w14:paraId="0133F5C9" w14:textId="77777777" w:rsidR="00B965B3" w:rsidRPr="005D5F8A" w:rsidRDefault="00B965B3" w:rsidP="00B965B3">
      <w:pPr>
        <w:jc w:val="both"/>
        <w:rPr>
          <w:sz w:val="22"/>
          <w:szCs w:val="22"/>
        </w:rPr>
      </w:pPr>
    </w:p>
    <w:p w14:paraId="4168BFB7" w14:textId="77777777" w:rsidR="00B965B3" w:rsidRPr="005D5F8A" w:rsidRDefault="00B965B3" w:rsidP="00B965B3">
      <w:pPr>
        <w:jc w:val="both"/>
        <w:rPr>
          <w:sz w:val="22"/>
          <w:szCs w:val="22"/>
        </w:rPr>
      </w:pPr>
    </w:p>
    <w:p w14:paraId="6A8FA2F3" w14:textId="77777777" w:rsidR="00B965B3" w:rsidRPr="005D5F8A" w:rsidRDefault="00B965B3" w:rsidP="00B965B3">
      <w:pPr>
        <w:jc w:val="both"/>
        <w:rPr>
          <w:sz w:val="22"/>
          <w:szCs w:val="22"/>
        </w:rPr>
      </w:pPr>
    </w:p>
    <w:p w14:paraId="236B36EB" w14:textId="22F09E82" w:rsidR="00B965B3" w:rsidRPr="005D5F8A" w:rsidRDefault="00B965B3" w:rsidP="001B42DF">
      <w:pPr>
        <w:numPr>
          <w:ilvl w:val="0"/>
          <w:numId w:val="116"/>
        </w:numPr>
        <w:tabs>
          <w:tab w:val="clear" w:pos="1440"/>
        </w:tabs>
        <w:ind w:left="567"/>
        <w:jc w:val="both"/>
        <w:rPr>
          <w:b/>
          <w:sz w:val="22"/>
          <w:szCs w:val="22"/>
        </w:rPr>
      </w:pPr>
      <w:r w:rsidRPr="005D5F8A">
        <w:rPr>
          <w:b/>
          <w:sz w:val="22"/>
          <w:szCs w:val="22"/>
        </w:rPr>
        <w:t xml:space="preserve">NIE NALEŻY do tej samej grupy kapitałowej </w:t>
      </w:r>
      <w:r w:rsidRPr="005D5F8A">
        <w:rPr>
          <w:sz w:val="22"/>
          <w:szCs w:val="22"/>
        </w:rPr>
        <w:t>w rozumieniu ustawy z dnia 16 lutego 2007 r. o ochronie konkurencji i konsumentów,</w:t>
      </w:r>
      <w:r w:rsidRPr="005D5F8A">
        <w:rPr>
          <w:b/>
          <w:sz w:val="22"/>
          <w:szCs w:val="22"/>
        </w:rPr>
        <w:t xml:space="preserve"> </w:t>
      </w:r>
      <w:r w:rsidRPr="005D5F8A">
        <w:rPr>
          <w:sz w:val="22"/>
          <w:szCs w:val="22"/>
        </w:rPr>
        <w:t>co inni Wykonawcy, którzy złożyli w niniejszym postępowaniu odrębne oferty</w:t>
      </w:r>
      <w:r w:rsidR="00101FB5" w:rsidRPr="005D5F8A">
        <w:rPr>
          <w:sz w:val="22"/>
          <w:szCs w:val="22"/>
        </w:rPr>
        <w:t xml:space="preserve"> (oferty częściowe)</w:t>
      </w:r>
      <w:r w:rsidRPr="005D5F8A">
        <w:rPr>
          <w:sz w:val="22"/>
          <w:szCs w:val="22"/>
        </w:rPr>
        <w:t>.</w:t>
      </w:r>
      <w:r w:rsidRPr="005D5F8A">
        <w:rPr>
          <w:sz w:val="22"/>
          <w:szCs w:val="22"/>
          <w:vertAlign w:val="superscript"/>
        </w:rPr>
        <w:footnoteReference w:id="19"/>
      </w:r>
    </w:p>
    <w:p w14:paraId="6326ABC3" w14:textId="77777777" w:rsidR="00B965B3" w:rsidRPr="005D5F8A" w:rsidRDefault="00B965B3" w:rsidP="00B965B3">
      <w:pPr>
        <w:jc w:val="both"/>
        <w:rPr>
          <w:sz w:val="22"/>
          <w:szCs w:val="22"/>
        </w:rPr>
      </w:pPr>
    </w:p>
    <w:p w14:paraId="5D98423D" w14:textId="77777777" w:rsidR="00B965B3" w:rsidRPr="005D5F8A" w:rsidRDefault="00B965B3" w:rsidP="00B965B3">
      <w:pPr>
        <w:jc w:val="both"/>
        <w:rPr>
          <w:sz w:val="22"/>
          <w:szCs w:val="22"/>
        </w:rPr>
      </w:pPr>
    </w:p>
    <w:p w14:paraId="3531F54E" w14:textId="77777777" w:rsidR="00B965B3" w:rsidRPr="005D5F8A" w:rsidRDefault="00B965B3" w:rsidP="00B965B3">
      <w:pPr>
        <w:jc w:val="both"/>
        <w:rPr>
          <w:sz w:val="22"/>
          <w:szCs w:val="22"/>
        </w:rPr>
      </w:pPr>
    </w:p>
    <w:p w14:paraId="589C6E54" w14:textId="77777777" w:rsidR="00B965B3" w:rsidRPr="005D5F8A" w:rsidRDefault="00B965B3" w:rsidP="001B42DF">
      <w:pPr>
        <w:numPr>
          <w:ilvl w:val="0"/>
          <w:numId w:val="116"/>
        </w:numPr>
        <w:tabs>
          <w:tab w:val="clear" w:pos="1440"/>
        </w:tabs>
        <w:ind w:left="567"/>
        <w:jc w:val="both"/>
        <w:rPr>
          <w:sz w:val="22"/>
          <w:szCs w:val="22"/>
        </w:rPr>
      </w:pPr>
      <w:r w:rsidRPr="005D5F8A">
        <w:rPr>
          <w:b/>
          <w:sz w:val="22"/>
          <w:szCs w:val="22"/>
        </w:rPr>
        <w:t xml:space="preserve">NALEŻY do tej samej grupy kapitałowej </w:t>
      </w:r>
      <w:r w:rsidRPr="005D5F8A">
        <w:rPr>
          <w:sz w:val="22"/>
          <w:szCs w:val="22"/>
        </w:rPr>
        <w:t>w rozumieniu ustawy z dnia 16 lutego 2007 r. o ochronie konkurencji i konsumentów co następujący Wykonawca, który złożył odrębną ofertę</w:t>
      </w:r>
      <w:r w:rsidR="00101FB5" w:rsidRPr="005D5F8A">
        <w:rPr>
          <w:sz w:val="22"/>
          <w:szCs w:val="22"/>
        </w:rPr>
        <w:t xml:space="preserve"> (ofertę częściową)</w:t>
      </w:r>
      <w:r w:rsidRPr="005D5F8A">
        <w:rPr>
          <w:sz w:val="22"/>
          <w:szCs w:val="22"/>
        </w:rPr>
        <w:t xml:space="preserve"> w niniejszym postępowaniu:</w:t>
      </w:r>
      <w:r w:rsidRPr="005D5F8A">
        <w:rPr>
          <w:sz w:val="22"/>
          <w:szCs w:val="22"/>
          <w:vertAlign w:val="superscript"/>
        </w:rPr>
        <w:t>1</w:t>
      </w:r>
      <w:r w:rsidR="00251017" w:rsidRPr="005D5F8A">
        <w:rPr>
          <w:sz w:val="22"/>
          <w:szCs w:val="22"/>
          <w:vertAlign w:val="superscript"/>
        </w:rPr>
        <w:t>9</w:t>
      </w:r>
    </w:p>
    <w:p w14:paraId="044160D0" w14:textId="77777777" w:rsidR="00B965B3" w:rsidRPr="005D5F8A" w:rsidRDefault="00B965B3" w:rsidP="00B965B3">
      <w:pPr>
        <w:spacing w:line="360" w:lineRule="auto"/>
        <w:ind w:left="567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……………………………………………………………………………………………….……………….…………………………………………………………………………………………………………………..……………………………………………………………………………………………………………………..</w:t>
      </w:r>
    </w:p>
    <w:p w14:paraId="5B2BCC4D" w14:textId="77777777" w:rsidR="00B965B3" w:rsidRPr="005D5F8A" w:rsidRDefault="00B965B3" w:rsidP="00B965B3">
      <w:pPr>
        <w:spacing w:line="360" w:lineRule="auto"/>
        <w:ind w:left="1077"/>
        <w:jc w:val="both"/>
        <w:rPr>
          <w:sz w:val="22"/>
          <w:szCs w:val="22"/>
        </w:rPr>
      </w:pPr>
    </w:p>
    <w:p w14:paraId="3A497D6A" w14:textId="77777777" w:rsidR="00B965B3" w:rsidRPr="005D5F8A" w:rsidRDefault="00B965B3" w:rsidP="00B965B3">
      <w:pPr>
        <w:ind w:left="567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Jednocześnie przekazuję następujące dokumenty / informacje potwierdzające przygotowanie oferty (oferty częściowej) niezależnie od wskazanego Wykonawcy należącego do tej samej grupy kapitałowej:</w:t>
      </w:r>
    </w:p>
    <w:p w14:paraId="305D2460" w14:textId="77777777" w:rsidR="00B965B3" w:rsidRPr="005D5F8A" w:rsidRDefault="00B965B3" w:rsidP="00B965B3">
      <w:pPr>
        <w:spacing w:line="360" w:lineRule="auto"/>
        <w:ind w:left="567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……………………………………………………………………………………………….……………….…………………………………………………………………………………………………………………..……………………………………………………………………………………………………………………..</w:t>
      </w:r>
    </w:p>
    <w:p w14:paraId="00493AB0" w14:textId="77777777" w:rsidR="00B965B3" w:rsidRPr="005D5F8A" w:rsidRDefault="00B965B3" w:rsidP="00B965B3">
      <w:pPr>
        <w:ind w:left="1080"/>
        <w:jc w:val="both"/>
        <w:rPr>
          <w:sz w:val="22"/>
          <w:szCs w:val="22"/>
        </w:rPr>
      </w:pPr>
    </w:p>
    <w:p w14:paraId="145D342D" w14:textId="77777777" w:rsidR="00B965B3" w:rsidRPr="005D5F8A" w:rsidRDefault="00B965B3" w:rsidP="00B965B3">
      <w:pPr>
        <w:ind w:left="1080"/>
        <w:jc w:val="both"/>
        <w:rPr>
          <w:sz w:val="22"/>
          <w:szCs w:val="22"/>
        </w:rPr>
      </w:pPr>
    </w:p>
    <w:p w14:paraId="56A76BB4" w14:textId="77777777" w:rsidR="00773E76" w:rsidRPr="005D5F8A" w:rsidRDefault="00773E76" w:rsidP="00773E76">
      <w:pPr>
        <w:jc w:val="both"/>
        <w:rPr>
          <w:sz w:val="22"/>
          <w:szCs w:val="22"/>
        </w:rPr>
      </w:pPr>
    </w:p>
    <w:p w14:paraId="6FDBB9ED" w14:textId="77777777" w:rsidR="00773E76" w:rsidRPr="005D5F8A" w:rsidRDefault="00773E76" w:rsidP="00773E76">
      <w:pPr>
        <w:jc w:val="both"/>
        <w:rPr>
          <w:sz w:val="22"/>
          <w:szCs w:val="22"/>
        </w:rPr>
      </w:pPr>
    </w:p>
    <w:p w14:paraId="5B78ADD6" w14:textId="77777777" w:rsidR="00773E76" w:rsidRPr="005D5F8A" w:rsidRDefault="00773E76" w:rsidP="00773E76">
      <w:pPr>
        <w:jc w:val="both"/>
        <w:rPr>
          <w:sz w:val="22"/>
          <w:szCs w:val="22"/>
        </w:rPr>
      </w:pPr>
    </w:p>
    <w:p w14:paraId="3FB1C495" w14:textId="77777777" w:rsidR="00773E76" w:rsidRPr="005D5F8A" w:rsidRDefault="00773E76" w:rsidP="00773E76">
      <w:pPr>
        <w:spacing w:after="80"/>
        <w:ind w:left="4536"/>
        <w:jc w:val="both"/>
        <w:rPr>
          <w:sz w:val="22"/>
          <w:szCs w:val="22"/>
        </w:rPr>
      </w:pPr>
      <w:r w:rsidRPr="005D5F8A">
        <w:rPr>
          <w:b/>
          <w:i/>
          <w:sz w:val="22"/>
          <w:szCs w:val="22"/>
        </w:rPr>
        <w:t>Podpis Wykonawcy lub osoby/osób upoważnionej/</w:t>
      </w:r>
      <w:proofErr w:type="spellStart"/>
      <w:r w:rsidRPr="005D5F8A">
        <w:rPr>
          <w:b/>
          <w:i/>
          <w:sz w:val="22"/>
          <w:szCs w:val="22"/>
        </w:rPr>
        <w:t>nych</w:t>
      </w:r>
      <w:proofErr w:type="spellEnd"/>
      <w:r w:rsidRPr="005D5F8A">
        <w:rPr>
          <w:b/>
          <w:i/>
          <w:sz w:val="22"/>
          <w:szCs w:val="22"/>
        </w:rPr>
        <w:t xml:space="preserve"> do reprezentowania Wykonawcy</w:t>
      </w:r>
      <w:r w:rsidRPr="005D5F8A">
        <w:rPr>
          <w:i/>
          <w:sz w:val="22"/>
          <w:szCs w:val="22"/>
        </w:rPr>
        <w:t xml:space="preserve"> (dokument powinien być podpisany kwalifikowanym podpisem elektronicznym)</w:t>
      </w:r>
    </w:p>
    <w:p w14:paraId="21CF59CE" w14:textId="77777777" w:rsidR="00773E76" w:rsidRPr="005D5F8A" w:rsidRDefault="00773E76" w:rsidP="00773E76">
      <w:pPr>
        <w:jc w:val="both"/>
      </w:pPr>
    </w:p>
    <w:p w14:paraId="2AB4E6DD" w14:textId="77777777" w:rsidR="00311866" w:rsidRPr="005D5F8A" w:rsidRDefault="00311866" w:rsidP="00311866">
      <w:pPr>
        <w:pageBreakBefore/>
        <w:ind w:left="4963"/>
        <w:jc w:val="right"/>
        <w:rPr>
          <w:b/>
          <w:bCs/>
          <w:sz w:val="22"/>
          <w:szCs w:val="22"/>
        </w:rPr>
      </w:pPr>
      <w:r w:rsidRPr="005D5F8A">
        <w:rPr>
          <w:b/>
          <w:bCs/>
          <w:sz w:val="22"/>
          <w:szCs w:val="22"/>
        </w:rPr>
        <w:lastRenderedPageBreak/>
        <w:t xml:space="preserve">Załącznik nr </w:t>
      </w:r>
      <w:r w:rsidR="00527781" w:rsidRPr="005D5F8A">
        <w:rPr>
          <w:b/>
          <w:bCs/>
          <w:sz w:val="22"/>
          <w:szCs w:val="22"/>
        </w:rPr>
        <w:t>6</w:t>
      </w:r>
    </w:p>
    <w:p w14:paraId="79097A82" w14:textId="77777777" w:rsidR="00311866" w:rsidRPr="005D5F8A" w:rsidRDefault="00311866" w:rsidP="00311866">
      <w:pPr>
        <w:ind w:left="4963" w:firstLine="709"/>
        <w:jc w:val="right"/>
        <w:rPr>
          <w:b/>
        </w:rPr>
      </w:pPr>
    </w:p>
    <w:tbl>
      <w:tblPr>
        <w:tblW w:w="11552" w:type="dxa"/>
        <w:tblLook w:val="04A0" w:firstRow="1" w:lastRow="0" w:firstColumn="1" w:lastColumn="0" w:noHBand="0" w:noVBand="1"/>
      </w:tblPr>
      <w:tblGrid>
        <w:gridCol w:w="6946"/>
        <w:gridCol w:w="4606"/>
      </w:tblGrid>
      <w:tr w:rsidR="00311866" w:rsidRPr="005D5F8A" w14:paraId="0B788DB3" w14:textId="77777777" w:rsidTr="00096A66">
        <w:tc>
          <w:tcPr>
            <w:tcW w:w="6946" w:type="dxa"/>
            <w:shd w:val="clear" w:color="auto" w:fill="auto"/>
          </w:tcPr>
          <w:p w14:paraId="7BADBF57" w14:textId="77777777" w:rsidR="00311866" w:rsidRPr="005D5F8A" w:rsidRDefault="00311866" w:rsidP="00096A66">
            <w:pPr>
              <w:spacing w:line="360" w:lineRule="auto"/>
              <w:ind w:left="1026"/>
              <w:jc w:val="both"/>
              <w:rPr>
                <w:b/>
                <w:sz w:val="22"/>
                <w:szCs w:val="22"/>
              </w:rPr>
            </w:pPr>
            <w:r w:rsidRPr="005D5F8A">
              <w:rPr>
                <w:b/>
                <w:sz w:val="22"/>
                <w:szCs w:val="22"/>
              </w:rPr>
              <w:t>WYKONAWCA</w:t>
            </w:r>
          </w:p>
          <w:p w14:paraId="53925F05" w14:textId="77777777" w:rsidR="00311866" w:rsidRPr="005D5F8A" w:rsidRDefault="00311866" w:rsidP="00096A66">
            <w:pPr>
              <w:spacing w:line="360" w:lineRule="auto"/>
              <w:jc w:val="both"/>
              <w:rPr>
                <w:lang w:eastAsia="pl-PL"/>
              </w:rPr>
            </w:pPr>
            <w:r w:rsidRPr="005D5F8A">
              <w:rPr>
                <w:lang w:eastAsia="pl-PL"/>
              </w:rPr>
              <w:t>……………………………..….…………………</w:t>
            </w:r>
          </w:p>
          <w:p w14:paraId="31542ABE" w14:textId="77777777" w:rsidR="00311866" w:rsidRPr="005D5F8A" w:rsidRDefault="00311866" w:rsidP="00096A66">
            <w:pPr>
              <w:spacing w:line="360" w:lineRule="auto"/>
              <w:jc w:val="both"/>
              <w:rPr>
                <w:lang w:eastAsia="pl-PL"/>
              </w:rPr>
            </w:pPr>
            <w:r w:rsidRPr="005D5F8A">
              <w:rPr>
                <w:lang w:eastAsia="pl-PL"/>
              </w:rPr>
              <w:t>…………………………..….……………………</w:t>
            </w:r>
          </w:p>
          <w:p w14:paraId="04F89265" w14:textId="77777777" w:rsidR="00311866" w:rsidRPr="005D5F8A" w:rsidRDefault="00311866" w:rsidP="00096A66">
            <w:pPr>
              <w:spacing w:line="360" w:lineRule="auto"/>
              <w:jc w:val="both"/>
              <w:rPr>
                <w:i/>
                <w:sz w:val="18"/>
              </w:rPr>
            </w:pPr>
            <w:r w:rsidRPr="005D5F8A">
              <w:rPr>
                <w:i/>
                <w:sz w:val="18"/>
              </w:rPr>
              <w:t xml:space="preserve">(pełna nazwa/firma, adres, NIP, REGON, numer wpisu w </w:t>
            </w:r>
          </w:p>
          <w:p w14:paraId="4F14D839" w14:textId="77777777" w:rsidR="00311866" w:rsidRPr="005D5F8A" w:rsidRDefault="00311866" w:rsidP="00096A66">
            <w:pPr>
              <w:spacing w:line="360" w:lineRule="auto"/>
              <w:jc w:val="both"/>
              <w:rPr>
                <w:i/>
                <w:sz w:val="18"/>
              </w:rPr>
            </w:pPr>
            <w:r w:rsidRPr="005D5F8A">
              <w:rPr>
                <w:i/>
                <w:sz w:val="18"/>
              </w:rPr>
              <w:t xml:space="preserve">odpowiednim rejestrze np. KRS) </w:t>
            </w:r>
          </w:p>
          <w:p w14:paraId="6DB7F100" w14:textId="77777777" w:rsidR="00311866" w:rsidRPr="005D5F8A" w:rsidRDefault="00311866" w:rsidP="00096A66">
            <w:pPr>
              <w:spacing w:line="360" w:lineRule="auto"/>
              <w:jc w:val="both"/>
            </w:pPr>
          </w:p>
          <w:p w14:paraId="44A5753A" w14:textId="77777777" w:rsidR="00311866" w:rsidRPr="005D5F8A" w:rsidRDefault="00311866" w:rsidP="00096A6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5D5F8A">
              <w:rPr>
                <w:sz w:val="22"/>
                <w:szCs w:val="22"/>
              </w:rPr>
              <w:t>reprezentowany przez: ……………………………</w:t>
            </w:r>
          </w:p>
          <w:p w14:paraId="1A8EFF06" w14:textId="77777777" w:rsidR="00311866" w:rsidRPr="005D5F8A" w:rsidRDefault="00311866" w:rsidP="00096A66">
            <w:pPr>
              <w:ind w:right="2302"/>
              <w:rPr>
                <w:i/>
                <w:sz w:val="18"/>
              </w:rPr>
            </w:pPr>
            <w:r w:rsidRPr="005D5F8A">
              <w:rPr>
                <w:i/>
                <w:sz w:val="18"/>
              </w:rPr>
              <w:t>(imię, nazwisko, stanowisko/ uprawnienie do  reprezentacji)</w:t>
            </w:r>
          </w:p>
        </w:tc>
        <w:tc>
          <w:tcPr>
            <w:tcW w:w="4606" w:type="dxa"/>
            <w:shd w:val="clear" w:color="auto" w:fill="auto"/>
          </w:tcPr>
          <w:p w14:paraId="7ADA518F" w14:textId="77777777" w:rsidR="00311866" w:rsidRPr="005D5F8A" w:rsidRDefault="00311866" w:rsidP="00096A66">
            <w:pPr>
              <w:jc w:val="both"/>
            </w:pPr>
            <w:r w:rsidRPr="005D5F8A">
              <w:t>........................................................</w:t>
            </w:r>
          </w:p>
          <w:p w14:paraId="2477C6A0" w14:textId="77777777" w:rsidR="00311866" w:rsidRPr="005D5F8A" w:rsidRDefault="00311866" w:rsidP="00096A66">
            <w:pPr>
              <w:spacing w:line="360" w:lineRule="auto"/>
              <w:ind w:left="709"/>
              <w:rPr>
                <w:sz w:val="22"/>
                <w:szCs w:val="22"/>
                <w:lang w:eastAsia="pl-PL"/>
              </w:rPr>
            </w:pPr>
            <w:r w:rsidRPr="005D5F8A">
              <w:rPr>
                <w:sz w:val="22"/>
                <w:szCs w:val="22"/>
              </w:rPr>
              <w:t>miejscowość i data</w:t>
            </w:r>
          </w:p>
          <w:p w14:paraId="220B9C5A" w14:textId="77777777" w:rsidR="00311866" w:rsidRPr="005D5F8A" w:rsidRDefault="00311866" w:rsidP="00096A66">
            <w:pPr>
              <w:spacing w:line="360" w:lineRule="auto"/>
              <w:jc w:val="both"/>
              <w:rPr>
                <w:i/>
                <w:lang w:eastAsia="pl-PL"/>
              </w:rPr>
            </w:pPr>
          </w:p>
          <w:p w14:paraId="3279F353" w14:textId="77777777" w:rsidR="00311866" w:rsidRPr="005D5F8A" w:rsidRDefault="00311866" w:rsidP="00096A66">
            <w:pPr>
              <w:spacing w:line="360" w:lineRule="auto"/>
              <w:jc w:val="both"/>
              <w:rPr>
                <w:b/>
                <w:i/>
              </w:rPr>
            </w:pPr>
          </w:p>
        </w:tc>
      </w:tr>
    </w:tbl>
    <w:p w14:paraId="2AE0B7A3" w14:textId="77777777" w:rsidR="00311866" w:rsidRPr="005D5F8A" w:rsidRDefault="00311866" w:rsidP="00311866">
      <w:pPr>
        <w:jc w:val="both"/>
      </w:pPr>
    </w:p>
    <w:p w14:paraId="09F1B71E" w14:textId="77777777" w:rsidR="00311866" w:rsidRPr="005D5F8A" w:rsidRDefault="00311866" w:rsidP="00311866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iCs/>
        </w:rPr>
      </w:pPr>
    </w:p>
    <w:p w14:paraId="190AB7A4" w14:textId="03FDA6D7" w:rsidR="00311866" w:rsidRPr="005D5F8A" w:rsidRDefault="00311866" w:rsidP="00311866">
      <w:pPr>
        <w:tabs>
          <w:tab w:val="left" w:pos="10206"/>
        </w:tabs>
        <w:spacing w:line="360" w:lineRule="auto"/>
        <w:ind w:right="-3"/>
        <w:jc w:val="center"/>
        <w:rPr>
          <w:b/>
          <w:sz w:val="22"/>
          <w:szCs w:val="22"/>
        </w:rPr>
      </w:pPr>
      <w:r w:rsidRPr="005D5F8A">
        <w:rPr>
          <w:b/>
          <w:sz w:val="22"/>
          <w:szCs w:val="22"/>
        </w:rPr>
        <w:t xml:space="preserve">OŚWIADCZENIE </w:t>
      </w:r>
      <w:r w:rsidRPr="005D5F8A">
        <w:rPr>
          <w:b/>
          <w:sz w:val="22"/>
          <w:szCs w:val="22"/>
        </w:rPr>
        <w:br/>
        <w:t>O AKTUALNOŚCI INFORMACJI ZAWARTYCH W OŚWIADCZENIU</w:t>
      </w:r>
      <w:r w:rsidR="000F22F9" w:rsidRPr="005D5F8A">
        <w:rPr>
          <w:b/>
          <w:sz w:val="22"/>
          <w:szCs w:val="22"/>
        </w:rPr>
        <w:t xml:space="preserve">, O KTÓRYM MOWA W ART. 125 UST. 1 USTAWY PZP </w:t>
      </w:r>
      <w:r w:rsidRPr="005D5F8A">
        <w:rPr>
          <w:b/>
          <w:sz w:val="22"/>
          <w:szCs w:val="22"/>
        </w:rPr>
        <w:t>W ZAKRESIE PODSTAW WYKLUCZENIA</w:t>
      </w:r>
      <w:r w:rsidR="00101FB5" w:rsidRPr="005D5F8A">
        <w:rPr>
          <w:b/>
          <w:sz w:val="22"/>
          <w:szCs w:val="22"/>
          <w:vertAlign w:val="superscript"/>
          <w:lang w:eastAsia="pl-PL"/>
        </w:rPr>
        <w:footnoteReference w:id="20"/>
      </w:r>
    </w:p>
    <w:p w14:paraId="4B33DBD4" w14:textId="77777777" w:rsidR="00311866" w:rsidRPr="005D5F8A" w:rsidRDefault="00311866" w:rsidP="00311866">
      <w:pPr>
        <w:tabs>
          <w:tab w:val="left" w:pos="2835"/>
          <w:tab w:val="center" w:pos="5103"/>
          <w:tab w:val="left" w:pos="10206"/>
        </w:tabs>
        <w:spacing w:line="276" w:lineRule="auto"/>
        <w:ind w:right="-3"/>
        <w:rPr>
          <w:rFonts w:ascii="Arial" w:hAnsi="Arial" w:cs="Arial"/>
          <w:b/>
        </w:rPr>
      </w:pPr>
    </w:p>
    <w:p w14:paraId="1F853846" w14:textId="77777777" w:rsidR="00311866" w:rsidRPr="005D5F8A" w:rsidRDefault="00311866" w:rsidP="00D7095F">
      <w:pPr>
        <w:spacing w:line="276" w:lineRule="auto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 związku z udziałem w postępowaniu o udzielenie zamówienia publicznego </w:t>
      </w:r>
      <w:r w:rsidRPr="005D5F8A">
        <w:rPr>
          <w:b/>
          <w:sz w:val="22"/>
          <w:szCs w:val="22"/>
        </w:rPr>
        <w:t>na sukcesywne dostawy oleju napędowego (lekkiego) dla statku naukowo-badawczego s/y „Oceania” dla Instytutu Oceanologii Polskiej Akademii Nauk (</w:t>
      </w:r>
      <w:r w:rsidR="00A35FD7" w:rsidRPr="005D5F8A">
        <w:rPr>
          <w:b/>
          <w:sz w:val="22"/>
          <w:szCs w:val="22"/>
        </w:rPr>
        <w:t>IO/ZP/</w:t>
      </w:r>
      <w:r w:rsidR="00F105BF" w:rsidRPr="005D5F8A">
        <w:rPr>
          <w:b/>
          <w:sz w:val="22"/>
          <w:szCs w:val="22"/>
        </w:rPr>
        <w:t>3</w:t>
      </w:r>
      <w:r w:rsidR="00A35FD7" w:rsidRPr="005D5F8A">
        <w:rPr>
          <w:b/>
          <w:sz w:val="22"/>
          <w:szCs w:val="22"/>
        </w:rPr>
        <w:t>/</w:t>
      </w:r>
      <w:r w:rsidR="00527781" w:rsidRPr="005D5F8A">
        <w:rPr>
          <w:b/>
          <w:sz w:val="22"/>
          <w:szCs w:val="22"/>
        </w:rPr>
        <w:t>202</w:t>
      </w:r>
      <w:r w:rsidR="00251017" w:rsidRPr="005D5F8A">
        <w:rPr>
          <w:b/>
          <w:sz w:val="22"/>
          <w:szCs w:val="22"/>
        </w:rPr>
        <w:t>6</w:t>
      </w:r>
      <w:r w:rsidRPr="005D5F8A">
        <w:rPr>
          <w:b/>
          <w:sz w:val="22"/>
          <w:szCs w:val="22"/>
        </w:rPr>
        <w:t>)</w:t>
      </w:r>
      <w:r w:rsidRPr="005D5F8A">
        <w:rPr>
          <w:sz w:val="22"/>
          <w:szCs w:val="22"/>
        </w:rPr>
        <w:t xml:space="preserve"> oświadczam, że </w:t>
      </w:r>
    </w:p>
    <w:p w14:paraId="54CC8A41" w14:textId="77777777" w:rsidR="00311866" w:rsidRPr="005D5F8A" w:rsidRDefault="00311866" w:rsidP="00D7095F">
      <w:pPr>
        <w:tabs>
          <w:tab w:val="left" w:pos="2835"/>
          <w:tab w:val="center" w:pos="5103"/>
          <w:tab w:val="left" w:pos="10206"/>
        </w:tabs>
        <w:spacing w:line="276" w:lineRule="auto"/>
        <w:ind w:right="-3"/>
        <w:rPr>
          <w:rFonts w:ascii="Arial" w:hAnsi="Arial" w:cs="Arial"/>
          <w:b/>
        </w:rPr>
      </w:pPr>
    </w:p>
    <w:p w14:paraId="45E0BBA0" w14:textId="77777777" w:rsidR="00371D88" w:rsidRPr="005D5F8A" w:rsidRDefault="00311866" w:rsidP="00D7095F">
      <w:pPr>
        <w:spacing w:line="276" w:lineRule="auto"/>
        <w:ind w:right="-3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informacje zawarte w</w:t>
      </w:r>
      <w:r w:rsidR="00371D88" w:rsidRPr="005D5F8A">
        <w:rPr>
          <w:sz w:val="22"/>
          <w:szCs w:val="22"/>
        </w:rPr>
        <w:t>:</w:t>
      </w:r>
    </w:p>
    <w:p w14:paraId="598AC510" w14:textId="77777777" w:rsidR="00EE356C" w:rsidRPr="005D5F8A" w:rsidRDefault="00311866" w:rsidP="00D7095F">
      <w:pPr>
        <w:spacing w:line="276" w:lineRule="auto"/>
        <w:ind w:right="-3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 </w:t>
      </w:r>
    </w:p>
    <w:p w14:paraId="3BB6CBC8" w14:textId="77777777" w:rsidR="00311866" w:rsidRPr="005D5F8A" w:rsidRDefault="00311866" w:rsidP="009D2BBA">
      <w:pPr>
        <w:numPr>
          <w:ilvl w:val="1"/>
          <w:numId w:val="105"/>
        </w:numPr>
        <w:tabs>
          <w:tab w:val="clear" w:pos="1440"/>
        </w:tabs>
        <w:spacing w:line="276" w:lineRule="auto"/>
        <w:ind w:left="284" w:right="-3" w:hanging="284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oświadczeniu JEDZ, w zakresie podstaw wykluczenia z postępowania, o których mowa w:</w:t>
      </w:r>
    </w:p>
    <w:p w14:paraId="6EB490BE" w14:textId="77777777" w:rsidR="00311866" w:rsidRPr="005D5F8A" w:rsidRDefault="00EC4427" w:rsidP="009D2BBA">
      <w:pPr>
        <w:numPr>
          <w:ilvl w:val="0"/>
          <w:numId w:val="98"/>
        </w:numPr>
        <w:spacing w:after="120" w:line="276" w:lineRule="auto"/>
        <w:ind w:left="721" w:hanging="437"/>
        <w:jc w:val="both"/>
        <w:rPr>
          <w:sz w:val="22"/>
          <w:szCs w:val="22"/>
        </w:rPr>
      </w:pPr>
      <w:hyperlink r:id="rId8" w:anchor="/document/18903829?unitId=art(108)ust(1)pkt(3)&amp;cm=DOCUMENT" w:history="1">
        <w:r w:rsidR="00311866" w:rsidRPr="005D5F8A">
          <w:rPr>
            <w:b/>
            <w:sz w:val="22"/>
            <w:szCs w:val="22"/>
          </w:rPr>
          <w:t>art. 108 ust. 1 pkt 3</w:t>
        </w:r>
      </w:hyperlink>
      <w:r w:rsidR="00311866" w:rsidRPr="005D5F8A">
        <w:rPr>
          <w:sz w:val="22"/>
          <w:szCs w:val="22"/>
        </w:rPr>
        <w:t xml:space="preserve"> ustawy Pzp,</w:t>
      </w:r>
    </w:p>
    <w:p w14:paraId="2021C81B" w14:textId="77777777" w:rsidR="00311866" w:rsidRPr="005D5F8A" w:rsidRDefault="00EC4427" w:rsidP="009D2BBA">
      <w:pPr>
        <w:numPr>
          <w:ilvl w:val="0"/>
          <w:numId w:val="98"/>
        </w:numPr>
        <w:spacing w:after="120" w:line="276" w:lineRule="auto"/>
        <w:ind w:left="721" w:hanging="437"/>
        <w:jc w:val="both"/>
        <w:rPr>
          <w:sz w:val="22"/>
          <w:szCs w:val="22"/>
        </w:rPr>
      </w:pPr>
      <w:hyperlink r:id="rId9" w:anchor="/document/18903829?unitId=art(108)ust(1)pkt(4)&amp;cm=DOCUMENT" w:history="1">
        <w:r w:rsidR="00311866" w:rsidRPr="005D5F8A">
          <w:rPr>
            <w:b/>
            <w:sz w:val="22"/>
            <w:szCs w:val="22"/>
          </w:rPr>
          <w:t>art. 108 ust. 1 pkt 4</w:t>
        </w:r>
      </w:hyperlink>
      <w:r w:rsidR="00311866" w:rsidRPr="005D5F8A">
        <w:rPr>
          <w:sz w:val="22"/>
          <w:szCs w:val="22"/>
        </w:rPr>
        <w:t xml:space="preserve"> ustawy Pzp, dotyczące orzeczenia zakazu ubiegania się o zamówienie publiczne tytułem środka zapobiegawczego,</w:t>
      </w:r>
    </w:p>
    <w:p w14:paraId="4B0669AF" w14:textId="77777777" w:rsidR="00311866" w:rsidRPr="005D5F8A" w:rsidRDefault="00EC4427" w:rsidP="009D2BBA">
      <w:pPr>
        <w:numPr>
          <w:ilvl w:val="0"/>
          <w:numId w:val="98"/>
        </w:numPr>
        <w:spacing w:after="120" w:line="276" w:lineRule="auto"/>
        <w:ind w:left="721" w:hanging="437"/>
        <w:jc w:val="both"/>
        <w:rPr>
          <w:sz w:val="22"/>
          <w:szCs w:val="22"/>
        </w:rPr>
      </w:pPr>
      <w:hyperlink r:id="rId10" w:anchor="/document/18903829?unitId=art(108)ust(1)pkt(5)&amp;cm=DOCUMENT" w:history="1">
        <w:r w:rsidR="00311866" w:rsidRPr="005D5F8A">
          <w:rPr>
            <w:b/>
            <w:sz w:val="22"/>
            <w:szCs w:val="22"/>
          </w:rPr>
          <w:t>art. 108 ust. 1 pkt 5</w:t>
        </w:r>
      </w:hyperlink>
      <w:r w:rsidR="00311866" w:rsidRPr="005D5F8A">
        <w:rPr>
          <w:sz w:val="22"/>
          <w:szCs w:val="22"/>
        </w:rPr>
        <w:t xml:space="preserve"> ustawy Pzp, dotyczące zawarcia z innymi </w:t>
      </w:r>
      <w:r w:rsidR="003F7A25" w:rsidRPr="005D5F8A">
        <w:rPr>
          <w:sz w:val="22"/>
          <w:szCs w:val="22"/>
        </w:rPr>
        <w:t>W</w:t>
      </w:r>
      <w:r w:rsidR="00311866" w:rsidRPr="005D5F8A">
        <w:rPr>
          <w:sz w:val="22"/>
          <w:szCs w:val="22"/>
        </w:rPr>
        <w:t>ykonawcami porozumienia mającego na celu zakłócenie konkurencji,</w:t>
      </w:r>
    </w:p>
    <w:p w14:paraId="5011290D" w14:textId="77777777" w:rsidR="00311866" w:rsidRPr="005D5F8A" w:rsidRDefault="00EC4427" w:rsidP="009D2BBA">
      <w:pPr>
        <w:numPr>
          <w:ilvl w:val="0"/>
          <w:numId w:val="98"/>
        </w:numPr>
        <w:spacing w:after="120" w:line="276" w:lineRule="auto"/>
        <w:ind w:left="721" w:hanging="437"/>
        <w:jc w:val="both"/>
        <w:rPr>
          <w:sz w:val="22"/>
          <w:szCs w:val="22"/>
        </w:rPr>
      </w:pPr>
      <w:hyperlink r:id="rId11" w:anchor="/document/18903829?unitId=art(108)ust(1)pkt(6)&amp;cm=DOCUMENT" w:history="1">
        <w:r w:rsidR="00311866" w:rsidRPr="005D5F8A">
          <w:rPr>
            <w:b/>
            <w:sz w:val="22"/>
            <w:szCs w:val="22"/>
          </w:rPr>
          <w:t>art. 108 ust. 1 pkt 6</w:t>
        </w:r>
      </w:hyperlink>
      <w:r w:rsidR="00311866" w:rsidRPr="005D5F8A">
        <w:rPr>
          <w:sz w:val="22"/>
          <w:szCs w:val="22"/>
        </w:rPr>
        <w:t xml:space="preserve"> ustawy Pzp,</w:t>
      </w:r>
    </w:p>
    <w:p w14:paraId="3D60C6B1" w14:textId="77777777" w:rsidR="00EE356C" w:rsidRPr="005D5F8A" w:rsidRDefault="00EE356C" w:rsidP="009D2BBA">
      <w:pPr>
        <w:numPr>
          <w:ilvl w:val="1"/>
          <w:numId w:val="105"/>
        </w:numPr>
        <w:tabs>
          <w:tab w:val="clear" w:pos="1440"/>
        </w:tabs>
        <w:spacing w:after="120" w:line="276" w:lineRule="auto"/>
        <w:ind w:left="284" w:right="-6" w:hanging="284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oświadczeniu JEDZ, w zakresie podstaw wykluczenia z </w:t>
      </w:r>
      <w:r w:rsidRPr="005D5F8A">
        <w:rPr>
          <w:b/>
          <w:sz w:val="22"/>
          <w:szCs w:val="22"/>
        </w:rPr>
        <w:t>art. 7 ust 1</w:t>
      </w:r>
      <w:r w:rsidRPr="005D5F8A">
        <w:rPr>
          <w:sz w:val="22"/>
          <w:szCs w:val="22"/>
        </w:rPr>
        <w:t xml:space="preserve"> ustawy z dnia 13 kwietnia 2022 r. o szczególnych rozwiązaniach w zakresie przeciwdziałania wspieraniu agresji na Ukrainę oraz służących ochronie bezpieczeństwa narodowego </w:t>
      </w:r>
      <w:r w:rsidR="00251017" w:rsidRPr="005D5F8A">
        <w:rPr>
          <w:sz w:val="22"/>
          <w:szCs w:val="22"/>
        </w:rPr>
        <w:t>(</w:t>
      </w:r>
      <w:proofErr w:type="spellStart"/>
      <w:r w:rsidR="00251017" w:rsidRPr="005D5F8A">
        <w:rPr>
          <w:sz w:val="22"/>
          <w:szCs w:val="22"/>
        </w:rPr>
        <w:t>t.j</w:t>
      </w:r>
      <w:proofErr w:type="spellEnd"/>
      <w:r w:rsidR="00251017" w:rsidRPr="005D5F8A">
        <w:rPr>
          <w:sz w:val="22"/>
          <w:szCs w:val="22"/>
        </w:rPr>
        <w:t>. Dz. U. z 2025 r. poz. 514</w:t>
      </w:r>
      <w:r w:rsidRPr="005D5F8A">
        <w:rPr>
          <w:sz w:val="22"/>
          <w:szCs w:val="22"/>
        </w:rPr>
        <w:t>)</w:t>
      </w:r>
      <w:r w:rsidR="00527781" w:rsidRPr="005D5F8A">
        <w:rPr>
          <w:sz w:val="22"/>
          <w:szCs w:val="22"/>
        </w:rPr>
        <w:t>,</w:t>
      </w:r>
    </w:p>
    <w:p w14:paraId="44B34E84" w14:textId="77777777" w:rsidR="00EE356C" w:rsidRPr="005D5F8A" w:rsidRDefault="00EE356C" w:rsidP="009D2BBA">
      <w:pPr>
        <w:numPr>
          <w:ilvl w:val="1"/>
          <w:numId w:val="105"/>
        </w:numPr>
        <w:tabs>
          <w:tab w:val="clear" w:pos="1440"/>
        </w:tabs>
        <w:spacing w:after="120" w:line="276" w:lineRule="auto"/>
        <w:ind w:left="284" w:right="-6" w:hanging="284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oświadczeniu Wykonawcy w zakresie przesłanek wykluczenia z </w:t>
      </w:r>
      <w:r w:rsidRPr="005D5F8A">
        <w:rPr>
          <w:b/>
          <w:sz w:val="22"/>
          <w:szCs w:val="22"/>
        </w:rPr>
        <w:t>art. 5k ust. 1</w:t>
      </w:r>
      <w:r w:rsidRPr="005D5F8A">
        <w:rPr>
          <w:sz w:val="22"/>
          <w:szCs w:val="22"/>
        </w:rPr>
        <w:t xml:space="preserve"> rozporządzenia 833/2014, w brzmieniu nadanym rozporządzeniem 2022/576,</w:t>
      </w:r>
      <w:r w:rsidR="00251017" w:rsidRPr="005D5F8A">
        <w:rPr>
          <w:sz w:val="22"/>
          <w:szCs w:val="22"/>
        </w:rPr>
        <w:t xml:space="preserve"> z późn. zm.</w:t>
      </w:r>
      <w:r w:rsidRPr="005D5F8A">
        <w:rPr>
          <w:sz w:val="22"/>
          <w:szCs w:val="22"/>
        </w:rPr>
        <w:t xml:space="preserve"> </w:t>
      </w:r>
    </w:p>
    <w:p w14:paraId="2DD7EC1B" w14:textId="77777777" w:rsidR="00EE356C" w:rsidRPr="005D5F8A" w:rsidRDefault="00EE356C" w:rsidP="00D7095F">
      <w:pPr>
        <w:spacing w:after="120" w:line="276" w:lineRule="auto"/>
        <w:ind w:left="283" w:right="-6"/>
        <w:jc w:val="both"/>
        <w:rPr>
          <w:sz w:val="22"/>
          <w:szCs w:val="22"/>
        </w:rPr>
      </w:pPr>
    </w:p>
    <w:p w14:paraId="4F898C98" w14:textId="77777777" w:rsidR="00311866" w:rsidRPr="005D5F8A" w:rsidRDefault="00311866" w:rsidP="00D7095F">
      <w:pPr>
        <w:suppressAutoHyphens w:val="0"/>
        <w:autoSpaceDE w:val="0"/>
        <w:autoSpaceDN w:val="0"/>
        <w:adjustRightInd w:val="0"/>
        <w:spacing w:line="276" w:lineRule="auto"/>
        <w:rPr>
          <w:b/>
          <w:sz w:val="22"/>
          <w:szCs w:val="22"/>
        </w:rPr>
      </w:pPr>
      <w:r w:rsidRPr="005D5F8A">
        <w:rPr>
          <w:b/>
          <w:sz w:val="22"/>
          <w:szCs w:val="22"/>
        </w:rPr>
        <w:t>są aktualne.</w:t>
      </w:r>
    </w:p>
    <w:p w14:paraId="6AE37351" w14:textId="77777777" w:rsidR="00311866" w:rsidRPr="005D5F8A" w:rsidRDefault="00311866" w:rsidP="00D7095F">
      <w:pPr>
        <w:spacing w:line="276" w:lineRule="auto"/>
        <w:ind w:right="-3"/>
        <w:rPr>
          <w:rFonts w:ascii="Arial" w:hAnsi="Arial" w:cs="Arial"/>
        </w:rPr>
      </w:pPr>
    </w:p>
    <w:p w14:paraId="32CBCAEF" w14:textId="77777777" w:rsidR="00311866" w:rsidRPr="005D5F8A" w:rsidRDefault="00311866" w:rsidP="00D7095F">
      <w:pPr>
        <w:spacing w:line="276" w:lineRule="auto"/>
        <w:jc w:val="both"/>
        <w:rPr>
          <w:rFonts w:ascii="Arial" w:hAnsi="Arial" w:cs="Arial"/>
          <w:i/>
          <w:u w:val="single"/>
        </w:rPr>
      </w:pPr>
    </w:p>
    <w:p w14:paraId="4F350ADD" w14:textId="77777777" w:rsidR="00311866" w:rsidRPr="005D5F8A" w:rsidRDefault="00311866" w:rsidP="00D7095F">
      <w:pPr>
        <w:spacing w:line="276" w:lineRule="auto"/>
        <w:ind w:right="-3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Oświadczam jednocześnie, że wszystkie podane w tym oświadczeniu informacje są aktualne i zgodne z prawdą oraz zostały przedstawione z pełną świadomością konsekwencji wprowadzenia Zamawiającego w błąd przy przedstawianiu informacji.</w:t>
      </w:r>
    </w:p>
    <w:p w14:paraId="40EEAA89" w14:textId="77777777" w:rsidR="00311866" w:rsidRPr="005D5F8A" w:rsidRDefault="00311866" w:rsidP="00311866">
      <w:pPr>
        <w:spacing w:line="276" w:lineRule="auto"/>
        <w:ind w:right="-3"/>
        <w:jc w:val="both"/>
        <w:rPr>
          <w:rFonts w:ascii="Arial" w:hAnsi="Arial" w:cs="Arial"/>
        </w:rPr>
      </w:pPr>
    </w:p>
    <w:p w14:paraId="1F1112FA" w14:textId="77777777" w:rsidR="00311866" w:rsidRPr="005D5F8A" w:rsidRDefault="00311866" w:rsidP="00311866">
      <w:pPr>
        <w:spacing w:line="276" w:lineRule="auto"/>
        <w:ind w:right="-3"/>
        <w:jc w:val="both"/>
        <w:rPr>
          <w:rFonts w:ascii="Arial" w:hAnsi="Arial" w:cs="Arial"/>
        </w:rPr>
      </w:pPr>
    </w:p>
    <w:p w14:paraId="6D11C60D" w14:textId="77777777" w:rsidR="00311866" w:rsidRPr="005D5F8A" w:rsidRDefault="00311866" w:rsidP="00311866">
      <w:pPr>
        <w:spacing w:after="80"/>
        <w:ind w:left="4536"/>
        <w:jc w:val="both"/>
        <w:rPr>
          <w:sz w:val="22"/>
          <w:szCs w:val="22"/>
        </w:rPr>
      </w:pPr>
      <w:r w:rsidRPr="005D5F8A">
        <w:rPr>
          <w:b/>
          <w:i/>
          <w:sz w:val="22"/>
          <w:szCs w:val="22"/>
        </w:rPr>
        <w:t>Podpis Wykonawcy lub osoby/osób upoważnionej/</w:t>
      </w:r>
      <w:proofErr w:type="spellStart"/>
      <w:r w:rsidRPr="005D5F8A">
        <w:rPr>
          <w:b/>
          <w:i/>
          <w:sz w:val="22"/>
          <w:szCs w:val="22"/>
        </w:rPr>
        <w:t>nych</w:t>
      </w:r>
      <w:proofErr w:type="spellEnd"/>
      <w:r w:rsidRPr="005D5F8A">
        <w:rPr>
          <w:b/>
          <w:i/>
          <w:sz w:val="22"/>
          <w:szCs w:val="22"/>
        </w:rPr>
        <w:t xml:space="preserve"> do reprezentowania Wykonawcy</w:t>
      </w:r>
      <w:r w:rsidRPr="005D5F8A">
        <w:rPr>
          <w:i/>
          <w:sz w:val="22"/>
          <w:szCs w:val="22"/>
        </w:rPr>
        <w:t xml:space="preserve"> (dokument powinien być podpisany kwalifikowanym podpisem elektronicznym)</w:t>
      </w:r>
    </w:p>
    <w:p w14:paraId="5DE7DAA1" w14:textId="77777777" w:rsidR="00311866" w:rsidRPr="005D5F8A" w:rsidRDefault="00311866" w:rsidP="00311866">
      <w:pPr>
        <w:ind w:left="6372" w:right="-2" w:hanging="5664"/>
        <w:jc w:val="right"/>
        <w:rPr>
          <w:b/>
          <w:bCs/>
          <w:sz w:val="22"/>
          <w:szCs w:val="22"/>
        </w:rPr>
      </w:pPr>
    </w:p>
    <w:p w14:paraId="22BB40B6" w14:textId="77777777" w:rsidR="00E647C4" w:rsidRPr="005D5F8A" w:rsidRDefault="00894498" w:rsidP="00D52821">
      <w:pPr>
        <w:ind w:left="6372" w:right="-2" w:hanging="5664"/>
        <w:jc w:val="right"/>
        <w:rPr>
          <w:b/>
          <w:bCs/>
          <w:sz w:val="22"/>
          <w:szCs w:val="22"/>
        </w:rPr>
      </w:pPr>
      <w:r w:rsidRPr="005D5F8A">
        <w:rPr>
          <w:b/>
          <w:bCs/>
          <w:sz w:val="22"/>
          <w:szCs w:val="22"/>
        </w:rPr>
        <w:br w:type="page"/>
      </w:r>
      <w:r w:rsidR="00733646" w:rsidRPr="005D5F8A">
        <w:rPr>
          <w:b/>
          <w:bCs/>
          <w:sz w:val="22"/>
          <w:szCs w:val="22"/>
        </w:rPr>
        <w:lastRenderedPageBreak/>
        <w:t xml:space="preserve">Załącznik nr </w:t>
      </w:r>
      <w:r w:rsidR="00527781" w:rsidRPr="005D5F8A">
        <w:rPr>
          <w:b/>
          <w:bCs/>
          <w:sz w:val="22"/>
          <w:szCs w:val="22"/>
        </w:rPr>
        <w:t>7</w:t>
      </w:r>
      <w:r w:rsidR="006A6978" w:rsidRPr="005D5F8A">
        <w:rPr>
          <w:b/>
          <w:bCs/>
          <w:sz w:val="22"/>
          <w:szCs w:val="22"/>
        </w:rPr>
        <w:t>.1</w:t>
      </w:r>
    </w:p>
    <w:p w14:paraId="04AE4104" w14:textId="77777777" w:rsidR="00E647C4" w:rsidRPr="005D5F8A" w:rsidRDefault="00E647C4" w:rsidP="001902CC">
      <w:pPr>
        <w:pStyle w:val="Nagwek3"/>
        <w:tabs>
          <w:tab w:val="clear" w:pos="0"/>
        </w:tabs>
        <w:jc w:val="center"/>
        <w:rPr>
          <w:b/>
          <w:sz w:val="22"/>
          <w:szCs w:val="22"/>
        </w:rPr>
      </w:pPr>
      <w:bookmarkStart w:id="2" w:name="_Toc224730602"/>
      <w:r w:rsidRPr="005D5F8A">
        <w:rPr>
          <w:b/>
          <w:sz w:val="22"/>
          <w:szCs w:val="22"/>
        </w:rPr>
        <w:t>UMOWA</w:t>
      </w:r>
      <w:r w:rsidR="001D53B9" w:rsidRPr="005D5F8A">
        <w:rPr>
          <w:b/>
          <w:sz w:val="22"/>
          <w:szCs w:val="22"/>
        </w:rPr>
        <w:t xml:space="preserve"> </w:t>
      </w:r>
      <w:r w:rsidRPr="005D5F8A">
        <w:rPr>
          <w:b/>
          <w:sz w:val="22"/>
          <w:szCs w:val="22"/>
        </w:rPr>
        <w:t xml:space="preserve">nr ............. </w:t>
      </w:r>
      <w:r w:rsidR="00F37E81" w:rsidRPr="005D5F8A">
        <w:rPr>
          <w:b/>
          <w:sz w:val="22"/>
          <w:szCs w:val="22"/>
        </w:rPr>
        <w:t>–</w:t>
      </w:r>
      <w:r w:rsidRPr="005D5F8A">
        <w:rPr>
          <w:b/>
          <w:sz w:val="22"/>
          <w:szCs w:val="22"/>
        </w:rPr>
        <w:t xml:space="preserve"> PROJEKT</w:t>
      </w:r>
      <w:r w:rsidR="00F37E81" w:rsidRPr="005D5F8A">
        <w:rPr>
          <w:b/>
          <w:sz w:val="22"/>
          <w:szCs w:val="22"/>
        </w:rPr>
        <w:t xml:space="preserve"> (Pakiet I)</w:t>
      </w:r>
      <w:bookmarkEnd w:id="2"/>
    </w:p>
    <w:p w14:paraId="2C00E117" w14:textId="77777777" w:rsidR="00955DF0" w:rsidRPr="005D5F8A" w:rsidRDefault="00955DF0" w:rsidP="00955DF0">
      <w:pPr>
        <w:jc w:val="center"/>
        <w:rPr>
          <w:sz w:val="22"/>
          <w:szCs w:val="22"/>
        </w:rPr>
      </w:pPr>
      <w:r w:rsidRPr="005D5F8A">
        <w:rPr>
          <w:sz w:val="22"/>
          <w:szCs w:val="22"/>
        </w:rPr>
        <w:t>zawarta w dniu ................. w Sopocie / zawarta z dniem złożenia podpisu przez ostatnią ze stron</w:t>
      </w:r>
      <w:r w:rsidRPr="005D5F8A">
        <w:rPr>
          <w:rStyle w:val="Odwoanieprzypisudolnego"/>
          <w:sz w:val="22"/>
          <w:szCs w:val="22"/>
        </w:rPr>
        <w:footnoteReference w:id="21"/>
      </w:r>
    </w:p>
    <w:p w14:paraId="25F676BA" w14:textId="77777777" w:rsidR="00676343" w:rsidRPr="005D5F8A" w:rsidRDefault="00676343">
      <w:pPr>
        <w:rPr>
          <w:sz w:val="22"/>
          <w:szCs w:val="22"/>
        </w:rPr>
      </w:pPr>
    </w:p>
    <w:p w14:paraId="38C7F065" w14:textId="7D544C0C" w:rsidR="00E647C4" w:rsidRPr="005D5F8A" w:rsidRDefault="00E647C4">
      <w:pPr>
        <w:rPr>
          <w:sz w:val="22"/>
          <w:szCs w:val="22"/>
        </w:rPr>
      </w:pPr>
      <w:r w:rsidRPr="005D5F8A">
        <w:rPr>
          <w:sz w:val="22"/>
          <w:szCs w:val="22"/>
        </w:rPr>
        <w:t>pomiędzy:</w:t>
      </w:r>
    </w:p>
    <w:p w14:paraId="695E1FA4" w14:textId="77777777" w:rsidR="00C04999" w:rsidRPr="005D5F8A" w:rsidRDefault="00C04999" w:rsidP="00C04999">
      <w:pPr>
        <w:jc w:val="both"/>
        <w:rPr>
          <w:b/>
          <w:bCs/>
          <w:sz w:val="22"/>
          <w:szCs w:val="22"/>
        </w:rPr>
      </w:pPr>
      <w:r w:rsidRPr="005D5F8A">
        <w:rPr>
          <w:b/>
          <w:bCs/>
          <w:sz w:val="22"/>
          <w:szCs w:val="22"/>
        </w:rPr>
        <w:t>Instytutem Oceanologii Polskiej Akademii Nauk z siedzibą w Sopocie</w:t>
      </w:r>
      <w:r w:rsidRPr="005D5F8A">
        <w:rPr>
          <w:bCs/>
          <w:sz w:val="22"/>
          <w:szCs w:val="22"/>
        </w:rPr>
        <w:t>, przy ul. Powstańców Warszawy 55</w:t>
      </w:r>
      <w:r w:rsidR="000F22F9" w:rsidRPr="005D5F8A">
        <w:rPr>
          <w:bCs/>
          <w:sz w:val="22"/>
          <w:szCs w:val="22"/>
        </w:rPr>
        <w:t>, 81-712 Sopot,</w:t>
      </w:r>
      <w:r w:rsidRPr="005D5F8A">
        <w:rPr>
          <w:b/>
          <w:bCs/>
          <w:sz w:val="22"/>
          <w:szCs w:val="22"/>
        </w:rPr>
        <w:t xml:space="preserve"> </w:t>
      </w:r>
      <w:r w:rsidRPr="005D5F8A">
        <w:rPr>
          <w:bCs/>
          <w:sz w:val="22"/>
          <w:szCs w:val="22"/>
        </w:rPr>
        <w:t>wpisanym do Rejestru Instytutów Naukowych pod numerem RIN-VII-14/98, posiadającym NIP: 585-100-48-39, REGON 000632467,</w:t>
      </w:r>
      <w:r w:rsidRPr="005D5F8A">
        <w:rPr>
          <w:b/>
          <w:bCs/>
          <w:sz w:val="22"/>
          <w:szCs w:val="22"/>
        </w:rPr>
        <w:t xml:space="preserve"> </w:t>
      </w:r>
      <w:r w:rsidRPr="005D5F8A">
        <w:rPr>
          <w:sz w:val="22"/>
          <w:szCs w:val="22"/>
        </w:rPr>
        <w:t>zwanym w dalszej części niniejszej umowy ZAMAWIAJĄCYM reprezentowanym przez:</w:t>
      </w:r>
    </w:p>
    <w:p w14:paraId="5AF0C552" w14:textId="77777777" w:rsidR="00E647C4" w:rsidRPr="005D5F8A" w:rsidRDefault="00E647C4">
      <w:pPr>
        <w:jc w:val="both"/>
        <w:rPr>
          <w:sz w:val="22"/>
          <w:szCs w:val="22"/>
        </w:rPr>
      </w:pPr>
      <w:r w:rsidRPr="005D5F8A">
        <w:rPr>
          <w:sz w:val="22"/>
          <w:szCs w:val="22"/>
        </w:rPr>
        <w:t>Dyrektora – ................................................................</w:t>
      </w:r>
    </w:p>
    <w:p w14:paraId="61CEC676" w14:textId="77777777" w:rsidR="00E647C4" w:rsidRPr="005D5F8A" w:rsidRDefault="00E647C4">
      <w:pPr>
        <w:rPr>
          <w:sz w:val="22"/>
          <w:szCs w:val="22"/>
        </w:rPr>
      </w:pPr>
      <w:r w:rsidRPr="005D5F8A">
        <w:rPr>
          <w:sz w:val="22"/>
          <w:szCs w:val="22"/>
        </w:rPr>
        <w:t>a</w:t>
      </w:r>
    </w:p>
    <w:p w14:paraId="54A07761" w14:textId="34F62FC4" w:rsidR="00E647C4" w:rsidRPr="005D5F8A" w:rsidRDefault="00E647C4">
      <w:pPr>
        <w:rPr>
          <w:sz w:val="22"/>
          <w:szCs w:val="22"/>
        </w:rPr>
      </w:pPr>
      <w:r w:rsidRPr="005D5F8A">
        <w:rPr>
          <w:sz w:val="22"/>
          <w:szCs w:val="22"/>
        </w:rPr>
        <w:t>po</w:t>
      </w:r>
      <w:r w:rsidR="00FF520A" w:rsidRPr="005D5F8A">
        <w:rPr>
          <w:sz w:val="22"/>
          <w:szCs w:val="22"/>
        </w:rPr>
        <w:t xml:space="preserve">dmiotem gospodarczym ................................................................ </w:t>
      </w:r>
      <w:r w:rsidRPr="005D5F8A">
        <w:rPr>
          <w:sz w:val="22"/>
          <w:szCs w:val="22"/>
        </w:rPr>
        <w:t>z siedzibą</w:t>
      </w:r>
      <w:r w:rsidR="00985133" w:rsidRPr="005D5F8A">
        <w:rPr>
          <w:sz w:val="22"/>
          <w:szCs w:val="22"/>
        </w:rPr>
        <w:t xml:space="preserve"> </w:t>
      </w:r>
      <w:r w:rsidR="00FF520A" w:rsidRPr="005D5F8A">
        <w:rPr>
          <w:sz w:val="22"/>
          <w:szCs w:val="22"/>
        </w:rPr>
        <w:t>…….</w:t>
      </w:r>
      <w:r w:rsidRPr="005D5F8A">
        <w:rPr>
          <w:sz w:val="22"/>
          <w:szCs w:val="22"/>
        </w:rPr>
        <w:t>.................................................</w:t>
      </w:r>
    </w:p>
    <w:p w14:paraId="2B10AE43" w14:textId="77777777" w:rsidR="00E647C4" w:rsidRPr="005D5F8A" w:rsidRDefault="00E647C4" w:rsidP="00FF520A">
      <w:pPr>
        <w:rPr>
          <w:sz w:val="22"/>
          <w:szCs w:val="22"/>
        </w:rPr>
      </w:pPr>
      <w:r w:rsidRPr="005D5F8A">
        <w:rPr>
          <w:sz w:val="22"/>
          <w:szCs w:val="22"/>
        </w:rPr>
        <w:t>zarejestrowanym w ........................</w:t>
      </w:r>
      <w:r w:rsidR="00FF520A" w:rsidRPr="005D5F8A">
        <w:rPr>
          <w:sz w:val="22"/>
          <w:szCs w:val="22"/>
        </w:rPr>
        <w:t xml:space="preserve">............, </w:t>
      </w:r>
      <w:r w:rsidRPr="005D5F8A">
        <w:rPr>
          <w:sz w:val="22"/>
          <w:szCs w:val="22"/>
        </w:rPr>
        <w:t>posiadającym NIP ................................</w:t>
      </w:r>
      <w:r w:rsidR="00FF520A" w:rsidRPr="005D5F8A">
        <w:rPr>
          <w:sz w:val="22"/>
          <w:szCs w:val="22"/>
        </w:rPr>
        <w:t xml:space="preserve">, </w:t>
      </w:r>
      <w:r w:rsidRPr="005D5F8A">
        <w:rPr>
          <w:sz w:val="22"/>
          <w:szCs w:val="22"/>
        </w:rPr>
        <w:t>REGON</w:t>
      </w:r>
      <w:r w:rsidR="00985133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>.............</w:t>
      </w:r>
      <w:r w:rsidR="003609DE" w:rsidRPr="005D5F8A">
        <w:rPr>
          <w:sz w:val="22"/>
          <w:szCs w:val="22"/>
        </w:rPr>
        <w:t>.....</w:t>
      </w:r>
      <w:r w:rsidRPr="005D5F8A">
        <w:rPr>
          <w:sz w:val="22"/>
          <w:szCs w:val="22"/>
        </w:rPr>
        <w:t>.</w:t>
      </w:r>
      <w:r w:rsidR="00985133" w:rsidRPr="005D5F8A">
        <w:rPr>
          <w:sz w:val="22"/>
          <w:szCs w:val="22"/>
        </w:rPr>
        <w:t>.</w:t>
      </w:r>
      <w:r w:rsidRPr="005D5F8A">
        <w:rPr>
          <w:sz w:val="22"/>
          <w:szCs w:val="22"/>
        </w:rPr>
        <w:t>...............</w:t>
      </w:r>
    </w:p>
    <w:p w14:paraId="39FA1B01" w14:textId="77777777" w:rsidR="00E647C4" w:rsidRPr="005D5F8A" w:rsidRDefault="00E647C4">
      <w:pPr>
        <w:rPr>
          <w:sz w:val="22"/>
          <w:szCs w:val="22"/>
        </w:rPr>
      </w:pPr>
      <w:r w:rsidRPr="005D5F8A">
        <w:rPr>
          <w:sz w:val="22"/>
          <w:szCs w:val="22"/>
        </w:rPr>
        <w:t>zwanym w dalszej części niniejszej umowy WYKONAWCĄ reprezentowanym przez:</w:t>
      </w:r>
    </w:p>
    <w:p w14:paraId="4AEAC6F6" w14:textId="77777777" w:rsidR="00E647C4" w:rsidRPr="005D5F8A" w:rsidRDefault="00E647C4">
      <w:pPr>
        <w:rPr>
          <w:sz w:val="22"/>
          <w:szCs w:val="22"/>
        </w:rPr>
      </w:pPr>
      <w:r w:rsidRPr="005D5F8A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</w:t>
      </w:r>
    </w:p>
    <w:p w14:paraId="2BDF9DCA" w14:textId="77777777" w:rsidR="00E647C4" w:rsidRPr="005D5F8A" w:rsidRDefault="00E647C4">
      <w:pPr>
        <w:pStyle w:val="Tekstpodstawowy21"/>
        <w:jc w:val="left"/>
        <w:rPr>
          <w:sz w:val="22"/>
          <w:szCs w:val="22"/>
        </w:rPr>
      </w:pPr>
      <w:r w:rsidRPr="005D5F8A">
        <w:rPr>
          <w:sz w:val="22"/>
          <w:szCs w:val="22"/>
        </w:rPr>
        <w:t>o następującej treści:</w:t>
      </w:r>
    </w:p>
    <w:p w14:paraId="3CB520BB" w14:textId="77777777" w:rsidR="00E647C4" w:rsidRPr="005D5F8A" w:rsidRDefault="00E647C4">
      <w:pPr>
        <w:jc w:val="center"/>
        <w:rPr>
          <w:b/>
          <w:sz w:val="22"/>
          <w:szCs w:val="22"/>
        </w:rPr>
      </w:pPr>
      <w:r w:rsidRPr="005D5F8A">
        <w:rPr>
          <w:b/>
          <w:sz w:val="22"/>
          <w:szCs w:val="22"/>
        </w:rPr>
        <w:t>§ 1</w:t>
      </w:r>
    </w:p>
    <w:p w14:paraId="0BB57151" w14:textId="77777777" w:rsidR="00E647C4" w:rsidRPr="005D5F8A" w:rsidRDefault="00E647C4">
      <w:pPr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Podstawą zawarcia niniejszej umowy jest wybór najkorzystniejszej oferty </w:t>
      </w:r>
      <w:r w:rsidR="00F54E10" w:rsidRPr="005D5F8A">
        <w:rPr>
          <w:sz w:val="22"/>
          <w:szCs w:val="22"/>
        </w:rPr>
        <w:t xml:space="preserve">w </w:t>
      </w:r>
      <w:r w:rsidR="00F54E10" w:rsidRPr="005D5F8A">
        <w:rPr>
          <w:b/>
          <w:sz w:val="22"/>
          <w:szCs w:val="22"/>
        </w:rPr>
        <w:t>Pakiecie I</w:t>
      </w:r>
      <w:r w:rsidR="00F54E10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>wyłonionej w trybie przetarg</w:t>
      </w:r>
      <w:r w:rsidR="0023375F" w:rsidRPr="005D5F8A">
        <w:rPr>
          <w:sz w:val="22"/>
          <w:szCs w:val="22"/>
        </w:rPr>
        <w:t xml:space="preserve">u nieograniczonego nr </w:t>
      </w:r>
      <w:r w:rsidR="00A35FD7" w:rsidRPr="005D5F8A">
        <w:rPr>
          <w:sz w:val="22"/>
          <w:szCs w:val="22"/>
        </w:rPr>
        <w:t>IO/ZP/</w:t>
      </w:r>
      <w:r w:rsidR="00F105BF" w:rsidRPr="005D5F8A">
        <w:rPr>
          <w:sz w:val="22"/>
          <w:szCs w:val="22"/>
        </w:rPr>
        <w:t>3</w:t>
      </w:r>
      <w:r w:rsidR="00A35FD7" w:rsidRPr="005D5F8A">
        <w:rPr>
          <w:sz w:val="22"/>
          <w:szCs w:val="22"/>
        </w:rPr>
        <w:t>/</w:t>
      </w:r>
      <w:r w:rsidR="00527781" w:rsidRPr="005D5F8A">
        <w:rPr>
          <w:sz w:val="22"/>
          <w:szCs w:val="22"/>
        </w:rPr>
        <w:t>202</w:t>
      </w:r>
      <w:r w:rsidR="00251017" w:rsidRPr="005D5F8A">
        <w:rPr>
          <w:sz w:val="22"/>
          <w:szCs w:val="22"/>
        </w:rPr>
        <w:t>6</w:t>
      </w:r>
      <w:r w:rsidR="00527781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 xml:space="preserve">zgodnie z ustawą </w:t>
      </w:r>
      <w:r w:rsidR="002D3361" w:rsidRPr="005D5F8A">
        <w:rPr>
          <w:sz w:val="22"/>
          <w:szCs w:val="22"/>
        </w:rPr>
        <w:t xml:space="preserve">z dnia 11 września 2019 r. Prawo zamówień publicznych </w:t>
      </w:r>
      <w:r w:rsidR="00251017" w:rsidRPr="005D5F8A">
        <w:rPr>
          <w:sz w:val="22"/>
          <w:szCs w:val="22"/>
        </w:rPr>
        <w:t>(</w:t>
      </w:r>
      <w:proofErr w:type="spellStart"/>
      <w:r w:rsidR="00251017" w:rsidRPr="005D5F8A">
        <w:rPr>
          <w:sz w:val="22"/>
          <w:szCs w:val="22"/>
        </w:rPr>
        <w:t>t.j</w:t>
      </w:r>
      <w:proofErr w:type="spellEnd"/>
      <w:r w:rsidR="00251017" w:rsidRPr="005D5F8A">
        <w:rPr>
          <w:sz w:val="22"/>
          <w:szCs w:val="22"/>
        </w:rPr>
        <w:t>. Dz. U. z 2024 r. poz. 1320 ze zm.)</w:t>
      </w:r>
      <w:r w:rsidRPr="005D5F8A">
        <w:rPr>
          <w:sz w:val="22"/>
          <w:szCs w:val="22"/>
        </w:rPr>
        <w:t>.</w:t>
      </w:r>
    </w:p>
    <w:p w14:paraId="4AC8D990" w14:textId="77777777" w:rsidR="00E647C4" w:rsidRPr="005D5F8A" w:rsidRDefault="00E647C4">
      <w:pPr>
        <w:jc w:val="center"/>
        <w:rPr>
          <w:b/>
          <w:sz w:val="22"/>
          <w:szCs w:val="22"/>
        </w:rPr>
      </w:pPr>
      <w:r w:rsidRPr="005D5F8A">
        <w:rPr>
          <w:b/>
          <w:sz w:val="22"/>
          <w:szCs w:val="22"/>
        </w:rPr>
        <w:t>§ 2</w:t>
      </w:r>
    </w:p>
    <w:p w14:paraId="164F3871" w14:textId="77777777" w:rsidR="00014E03" w:rsidRPr="005D5F8A" w:rsidRDefault="00E647C4" w:rsidP="00096A66">
      <w:pPr>
        <w:pStyle w:val="Nagwek2"/>
        <w:numPr>
          <w:ilvl w:val="3"/>
          <w:numId w:val="9"/>
        </w:numPr>
        <w:tabs>
          <w:tab w:val="left" w:pos="0"/>
        </w:tabs>
        <w:spacing w:line="240" w:lineRule="auto"/>
        <w:ind w:left="426" w:right="-3" w:hanging="426"/>
        <w:jc w:val="both"/>
        <w:rPr>
          <w:b w:val="0"/>
          <w:sz w:val="22"/>
          <w:szCs w:val="22"/>
        </w:rPr>
      </w:pPr>
      <w:bookmarkStart w:id="3" w:name="_Toc224730603"/>
      <w:r w:rsidRPr="005D5F8A">
        <w:rPr>
          <w:b w:val="0"/>
          <w:sz w:val="22"/>
          <w:szCs w:val="22"/>
        </w:rPr>
        <w:t>P</w:t>
      </w:r>
      <w:r w:rsidR="00014E03" w:rsidRPr="005D5F8A">
        <w:rPr>
          <w:b w:val="0"/>
          <w:sz w:val="22"/>
          <w:szCs w:val="22"/>
        </w:rPr>
        <w:t xml:space="preserve">rzedmiotem niniejszej umowy są </w:t>
      </w:r>
      <w:r w:rsidR="00014E03" w:rsidRPr="005D5F8A">
        <w:rPr>
          <w:sz w:val="22"/>
          <w:szCs w:val="22"/>
        </w:rPr>
        <w:t>sukcesywne dostawy oleju napędowego (lekkiego) dla statku naukowo-badawczego s/y „Oceania”</w:t>
      </w:r>
      <w:r w:rsidR="00F54E10" w:rsidRPr="005D5F8A">
        <w:rPr>
          <w:b w:val="0"/>
          <w:sz w:val="22"/>
          <w:szCs w:val="22"/>
        </w:rPr>
        <w:t xml:space="preserve"> </w:t>
      </w:r>
      <w:r w:rsidRPr="005D5F8A">
        <w:rPr>
          <w:b w:val="0"/>
          <w:sz w:val="22"/>
          <w:szCs w:val="22"/>
        </w:rPr>
        <w:t xml:space="preserve">dla Zamawiającego </w:t>
      </w:r>
      <w:r w:rsidRPr="005D5F8A">
        <w:rPr>
          <w:b w:val="0"/>
          <w:bCs/>
          <w:sz w:val="22"/>
          <w:szCs w:val="22"/>
        </w:rPr>
        <w:t xml:space="preserve">Instytutu Oceanologii Polskiej Akademii Nauk, </w:t>
      </w:r>
      <w:r w:rsidRPr="005D5F8A">
        <w:rPr>
          <w:b w:val="0"/>
          <w:sz w:val="22"/>
          <w:szCs w:val="22"/>
        </w:rPr>
        <w:t>według ilości i c</w:t>
      </w:r>
      <w:r w:rsidR="00014E03" w:rsidRPr="005D5F8A">
        <w:rPr>
          <w:b w:val="0"/>
          <w:sz w:val="22"/>
          <w:szCs w:val="22"/>
        </w:rPr>
        <w:t>eny określonej w</w:t>
      </w:r>
      <w:r w:rsidR="00F37E81" w:rsidRPr="005D5F8A">
        <w:rPr>
          <w:b w:val="0"/>
          <w:sz w:val="22"/>
          <w:szCs w:val="22"/>
        </w:rPr>
        <w:t xml:space="preserve"> </w:t>
      </w:r>
      <w:r w:rsidR="0097069A" w:rsidRPr="005D5F8A">
        <w:rPr>
          <w:b w:val="0"/>
          <w:sz w:val="22"/>
          <w:szCs w:val="22"/>
        </w:rPr>
        <w:t>Formularzu ofertowo-cenowym stanowiącym załącznik nr 1</w:t>
      </w:r>
      <w:r w:rsidR="000C2195" w:rsidRPr="005D5F8A">
        <w:rPr>
          <w:b w:val="0"/>
          <w:sz w:val="22"/>
          <w:szCs w:val="22"/>
        </w:rPr>
        <w:t xml:space="preserve"> </w:t>
      </w:r>
      <w:r w:rsidRPr="005D5F8A">
        <w:rPr>
          <w:b w:val="0"/>
          <w:sz w:val="22"/>
          <w:szCs w:val="22"/>
        </w:rPr>
        <w:t>do niniejszej umowy, zgodnie z ofertą przetargową Wykonawcy z dnia ...................... i Specyfikacją Warunków Zamówi</w:t>
      </w:r>
      <w:r w:rsidR="00A7696A" w:rsidRPr="005D5F8A">
        <w:rPr>
          <w:b w:val="0"/>
          <w:sz w:val="22"/>
          <w:szCs w:val="22"/>
        </w:rPr>
        <w:t>enia</w:t>
      </w:r>
      <w:r w:rsidR="003E730C" w:rsidRPr="005D5F8A">
        <w:rPr>
          <w:b w:val="0"/>
          <w:sz w:val="22"/>
          <w:szCs w:val="22"/>
        </w:rPr>
        <w:t xml:space="preserve"> z dnia</w:t>
      </w:r>
      <w:r w:rsidR="00985133" w:rsidRPr="005D5F8A">
        <w:rPr>
          <w:b w:val="0"/>
          <w:sz w:val="22"/>
          <w:szCs w:val="22"/>
        </w:rPr>
        <w:t xml:space="preserve"> </w:t>
      </w:r>
      <w:r w:rsidR="003E730C" w:rsidRPr="005D5F8A">
        <w:rPr>
          <w:b w:val="0"/>
          <w:sz w:val="22"/>
          <w:szCs w:val="22"/>
        </w:rPr>
        <w:t>..............................</w:t>
      </w:r>
      <w:r w:rsidR="0097069A" w:rsidRPr="005D5F8A">
        <w:rPr>
          <w:b w:val="0"/>
          <w:sz w:val="22"/>
          <w:szCs w:val="22"/>
        </w:rPr>
        <w:t>.</w:t>
      </w:r>
      <w:r w:rsidR="00CD606E" w:rsidRPr="005D5F8A">
        <w:rPr>
          <w:b w:val="0"/>
          <w:sz w:val="22"/>
          <w:szCs w:val="22"/>
        </w:rPr>
        <w:t>, stanowiącymi integralną część umowy.</w:t>
      </w:r>
      <w:bookmarkEnd w:id="3"/>
    </w:p>
    <w:p w14:paraId="7834F355" w14:textId="4C7D7AC5" w:rsidR="008079C9" w:rsidRPr="005D5F8A" w:rsidRDefault="002500CF" w:rsidP="00096A66">
      <w:pPr>
        <w:pStyle w:val="Nagwek2"/>
        <w:numPr>
          <w:ilvl w:val="3"/>
          <w:numId w:val="9"/>
        </w:numPr>
        <w:tabs>
          <w:tab w:val="left" w:pos="0"/>
        </w:tabs>
        <w:spacing w:line="240" w:lineRule="auto"/>
        <w:ind w:left="426" w:right="-3" w:hanging="426"/>
        <w:jc w:val="both"/>
        <w:rPr>
          <w:b w:val="0"/>
          <w:sz w:val="22"/>
          <w:szCs w:val="22"/>
        </w:rPr>
      </w:pPr>
      <w:bookmarkStart w:id="4" w:name="_Toc224730604"/>
      <w:r w:rsidRPr="005D5F8A">
        <w:rPr>
          <w:sz w:val="22"/>
          <w:szCs w:val="22"/>
        </w:rPr>
        <w:t>Maksymalna</w:t>
      </w:r>
      <w:r w:rsidR="008079C9" w:rsidRPr="005D5F8A">
        <w:rPr>
          <w:sz w:val="22"/>
          <w:szCs w:val="22"/>
        </w:rPr>
        <w:t xml:space="preserve"> wielkość zamówienia</w:t>
      </w:r>
      <w:r w:rsidR="0016499E" w:rsidRPr="005D5F8A">
        <w:rPr>
          <w:sz w:val="22"/>
          <w:szCs w:val="22"/>
        </w:rPr>
        <w:t>:</w:t>
      </w:r>
      <w:r w:rsidR="008079C9" w:rsidRPr="005D5F8A">
        <w:rPr>
          <w:b w:val="0"/>
          <w:sz w:val="22"/>
          <w:szCs w:val="22"/>
        </w:rPr>
        <w:t xml:space="preserve"> </w:t>
      </w:r>
      <w:r w:rsidR="0032744C" w:rsidRPr="005D5F8A">
        <w:rPr>
          <w:sz w:val="22"/>
          <w:szCs w:val="22"/>
        </w:rPr>
        <w:t>110 </w:t>
      </w:r>
      <w:r w:rsidR="00D5531A" w:rsidRPr="005D5F8A">
        <w:rPr>
          <w:sz w:val="22"/>
          <w:szCs w:val="22"/>
        </w:rPr>
        <w:t>000 litrów</w:t>
      </w:r>
      <w:r w:rsidR="008079C9" w:rsidRPr="005D5F8A">
        <w:rPr>
          <w:sz w:val="22"/>
          <w:szCs w:val="22"/>
        </w:rPr>
        <w:t xml:space="preserve"> oleju napędowego.</w:t>
      </w:r>
      <w:bookmarkEnd w:id="4"/>
    </w:p>
    <w:p w14:paraId="2267EB22" w14:textId="1B6E1EB6" w:rsidR="00020C5B" w:rsidRPr="005D5F8A" w:rsidRDefault="00014E03" w:rsidP="00096A66">
      <w:pPr>
        <w:pStyle w:val="Nagwek2"/>
        <w:numPr>
          <w:ilvl w:val="3"/>
          <w:numId w:val="9"/>
        </w:numPr>
        <w:tabs>
          <w:tab w:val="left" w:pos="0"/>
        </w:tabs>
        <w:spacing w:line="240" w:lineRule="auto"/>
        <w:ind w:left="426" w:right="-3" w:hanging="426"/>
        <w:jc w:val="both"/>
        <w:rPr>
          <w:b w:val="0"/>
          <w:sz w:val="22"/>
          <w:szCs w:val="22"/>
        </w:rPr>
      </w:pPr>
      <w:bookmarkStart w:id="5" w:name="_Toc224730605"/>
      <w:r w:rsidRPr="005D5F8A">
        <w:rPr>
          <w:b w:val="0"/>
          <w:sz w:val="22"/>
          <w:szCs w:val="22"/>
        </w:rPr>
        <w:t>Zamawiający zastrzega sobie prawo zamówienia mniejszej ilości paliwa</w:t>
      </w:r>
      <w:r w:rsidR="00BB56B3" w:rsidRPr="005D5F8A">
        <w:rPr>
          <w:b w:val="0"/>
          <w:sz w:val="22"/>
          <w:szCs w:val="22"/>
        </w:rPr>
        <w:t xml:space="preserve">, jednak </w:t>
      </w:r>
      <w:r w:rsidR="00AB7642" w:rsidRPr="005D5F8A">
        <w:rPr>
          <w:b w:val="0"/>
          <w:sz w:val="22"/>
          <w:szCs w:val="22"/>
        </w:rPr>
        <w:t>nie mniejszej niż</w:t>
      </w:r>
      <w:r w:rsidR="00BB56B3" w:rsidRPr="005D5F8A">
        <w:rPr>
          <w:b w:val="0"/>
          <w:sz w:val="22"/>
          <w:szCs w:val="22"/>
        </w:rPr>
        <w:t xml:space="preserve"> </w:t>
      </w:r>
      <w:r w:rsidR="00AB7642" w:rsidRPr="005D5F8A">
        <w:rPr>
          <w:b w:val="0"/>
          <w:sz w:val="22"/>
          <w:szCs w:val="22"/>
        </w:rPr>
        <w:t>6</w:t>
      </w:r>
      <w:r w:rsidR="00E73AB1" w:rsidRPr="005D5F8A">
        <w:rPr>
          <w:b w:val="0"/>
          <w:sz w:val="22"/>
          <w:szCs w:val="22"/>
        </w:rPr>
        <w:t>0</w:t>
      </w:r>
      <w:r w:rsidR="00BB56B3" w:rsidRPr="005D5F8A">
        <w:rPr>
          <w:b w:val="0"/>
          <w:sz w:val="22"/>
          <w:szCs w:val="22"/>
        </w:rPr>
        <w:t>% ilości stanowiącej przedmiot zamówienia</w:t>
      </w:r>
      <w:r w:rsidR="00AB7642" w:rsidRPr="005D5F8A">
        <w:rPr>
          <w:b w:val="0"/>
          <w:sz w:val="22"/>
          <w:szCs w:val="22"/>
        </w:rPr>
        <w:t>, wskazanej w ust. 2 powyżej (gwarantowana wielkość zamówienia)</w:t>
      </w:r>
      <w:r w:rsidR="003E730C" w:rsidRPr="005D5F8A">
        <w:rPr>
          <w:b w:val="0"/>
          <w:sz w:val="22"/>
          <w:szCs w:val="22"/>
        </w:rPr>
        <w:t>.</w:t>
      </w:r>
      <w:bookmarkEnd w:id="5"/>
      <w:r w:rsidR="00DB3C4B" w:rsidRPr="005D5F8A">
        <w:rPr>
          <w:b w:val="0"/>
          <w:sz w:val="22"/>
          <w:szCs w:val="22"/>
        </w:rPr>
        <w:t xml:space="preserve"> </w:t>
      </w:r>
    </w:p>
    <w:p w14:paraId="07B43685" w14:textId="77777777" w:rsidR="00020C5B" w:rsidRPr="005D5F8A" w:rsidRDefault="00F664E8" w:rsidP="00096A66">
      <w:pPr>
        <w:pStyle w:val="Nagwek2"/>
        <w:numPr>
          <w:ilvl w:val="3"/>
          <w:numId w:val="9"/>
        </w:numPr>
        <w:tabs>
          <w:tab w:val="left" w:pos="0"/>
        </w:tabs>
        <w:spacing w:line="240" w:lineRule="auto"/>
        <w:ind w:left="426" w:right="-3" w:hanging="426"/>
        <w:jc w:val="both"/>
        <w:rPr>
          <w:b w:val="0"/>
          <w:sz w:val="22"/>
          <w:szCs w:val="22"/>
        </w:rPr>
      </w:pPr>
      <w:bookmarkStart w:id="6" w:name="_Toc224730606"/>
      <w:r w:rsidRPr="005D5F8A">
        <w:rPr>
          <w:b w:val="0"/>
          <w:sz w:val="22"/>
          <w:szCs w:val="22"/>
        </w:rPr>
        <w:t xml:space="preserve">W przypadku wcześniejszego wygaśnięcia umowy na podstawie § 3 ust. 2 umowy (to jest w przypadku wykorzystania całej wartości umowy, o której mowa w </w:t>
      </w:r>
      <w:r w:rsidR="00020C5B" w:rsidRPr="005D5F8A">
        <w:rPr>
          <w:b w:val="0"/>
          <w:sz w:val="22"/>
          <w:szCs w:val="22"/>
        </w:rPr>
        <w:t>§ 6 ust. 1 umowy), zastrzeżenie minimalnej wielkości zamówienia, która zostanie zrealizowana na podstawie niniejszej umowy, o której mowa w ust. 3 powyżej, nie ma zastosowania.</w:t>
      </w:r>
      <w:bookmarkEnd w:id="6"/>
      <w:r w:rsidR="00020C5B" w:rsidRPr="005D5F8A">
        <w:rPr>
          <w:b w:val="0"/>
          <w:sz w:val="22"/>
          <w:szCs w:val="22"/>
        </w:rPr>
        <w:t xml:space="preserve"> </w:t>
      </w:r>
    </w:p>
    <w:p w14:paraId="279C4484" w14:textId="77777777" w:rsidR="00682C5B" w:rsidRPr="005D5F8A" w:rsidRDefault="00020C5B" w:rsidP="00096A66">
      <w:pPr>
        <w:pStyle w:val="Nagwek2"/>
        <w:numPr>
          <w:ilvl w:val="3"/>
          <w:numId w:val="9"/>
        </w:numPr>
        <w:tabs>
          <w:tab w:val="left" w:pos="0"/>
        </w:tabs>
        <w:spacing w:line="240" w:lineRule="auto"/>
        <w:ind w:left="426" w:right="-3" w:hanging="426"/>
        <w:jc w:val="both"/>
        <w:rPr>
          <w:b w:val="0"/>
          <w:sz w:val="22"/>
          <w:szCs w:val="22"/>
        </w:rPr>
      </w:pPr>
      <w:bookmarkStart w:id="7" w:name="_Toc224730607"/>
      <w:r w:rsidRPr="005D5F8A">
        <w:rPr>
          <w:b w:val="0"/>
          <w:sz w:val="22"/>
          <w:szCs w:val="22"/>
        </w:rPr>
        <w:t xml:space="preserve">W przypadku niewykorzystania całej wielkości zamówienia, o której mowa w ust. 2 powyżej, </w:t>
      </w:r>
      <w:r w:rsidR="00641D1B" w:rsidRPr="005D5F8A">
        <w:rPr>
          <w:b w:val="0"/>
          <w:sz w:val="22"/>
          <w:szCs w:val="22"/>
        </w:rPr>
        <w:t>w sytuacjach</w:t>
      </w:r>
      <w:r w:rsidRPr="005D5F8A">
        <w:rPr>
          <w:b w:val="0"/>
          <w:sz w:val="22"/>
          <w:szCs w:val="22"/>
        </w:rPr>
        <w:t>, o których mowa w ust. 3 lub 4 powyżej, Wykonawcy nie będą przysługiwać z tego tytułu żadne roszczenia względem Zamawiającego.</w:t>
      </w:r>
      <w:bookmarkEnd w:id="7"/>
    </w:p>
    <w:p w14:paraId="30FD3846" w14:textId="77777777" w:rsidR="00682C5B" w:rsidRPr="005D5F8A" w:rsidRDefault="00682C5B" w:rsidP="00682C5B">
      <w:pPr>
        <w:jc w:val="center"/>
        <w:rPr>
          <w:b/>
          <w:sz w:val="22"/>
          <w:szCs w:val="22"/>
        </w:rPr>
      </w:pPr>
      <w:r w:rsidRPr="005D5F8A">
        <w:rPr>
          <w:b/>
          <w:sz w:val="22"/>
          <w:szCs w:val="22"/>
        </w:rPr>
        <w:t>§ 3</w:t>
      </w:r>
    </w:p>
    <w:p w14:paraId="7D64915E" w14:textId="77777777" w:rsidR="00DB3C4B" w:rsidRPr="005D5F8A" w:rsidRDefault="00DB3C4B" w:rsidP="00096A66">
      <w:pPr>
        <w:numPr>
          <w:ilvl w:val="0"/>
          <w:numId w:val="10"/>
        </w:numPr>
        <w:ind w:left="426" w:hanging="426"/>
        <w:jc w:val="both"/>
        <w:rPr>
          <w:b/>
          <w:sz w:val="22"/>
          <w:szCs w:val="22"/>
        </w:rPr>
      </w:pPr>
      <w:r w:rsidRPr="005D5F8A">
        <w:rPr>
          <w:sz w:val="22"/>
          <w:szCs w:val="22"/>
        </w:rPr>
        <w:t xml:space="preserve">Termin obowiązywania umowy: przez okres </w:t>
      </w:r>
      <w:r w:rsidR="00251017" w:rsidRPr="005D5F8A">
        <w:rPr>
          <w:b/>
          <w:bCs/>
          <w:sz w:val="22"/>
          <w:szCs w:val="22"/>
        </w:rPr>
        <w:t>1</w:t>
      </w:r>
      <w:r w:rsidR="007114D7" w:rsidRPr="005D5F8A">
        <w:rPr>
          <w:b/>
          <w:sz w:val="22"/>
          <w:szCs w:val="22"/>
        </w:rPr>
        <w:t>2</w:t>
      </w:r>
      <w:r w:rsidRPr="005D5F8A">
        <w:rPr>
          <w:b/>
          <w:sz w:val="22"/>
          <w:szCs w:val="22"/>
        </w:rPr>
        <w:t xml:space="preserve"> mies</w:t>
      </w:r>
      <w:r w:rsidR="00446FA1" w:rsidRPr="005D5F8A">
        <w:rPr>
          <w:b/>
          <w:sz w:val="22"/>
          <w:szCs w:val="22"/>
        </w:rPr>
        <w:t>ięcy</w:t>
      </w:r>
      <w:r w:rsidRPr="005D5F8A">
        <w:rPr>
          <w:b/>
          <w:sz w:val="22"/>
          <w:szCs w:val="22"/>
        </w:rPr>
        <w:t xml:space="preserve"> licząc od dnia </w:t>
      </w:r>
      <w:r w:rsidR="002736DF" w:rsidRPr="005D5F8A">
        <w:rPr>
          <w:b/>
          <w:sz w:val="22"/>
          <w:szCs w:val="22"/>
        </w:rPr>
        <w:t>0</w:t>
      </w:r>
      <w:r w:rsidR="00251017" w:rsidRPr="005D5F8A">
        <w:rPr>
          <w:b/>
          <w:sz w:val="22"/>
          <w:szCs w:val="22"/>
        </w:rPr>
        <w:t>4</w:t>
      </w:r>
      <w:r w:rsidRPr="005D5F8A">
        <w:rPr>
          <w:b/>
          <w:sz w:val="22"/>
          <w:szCs w:val="22"/>
        </w:rPr>
        <w:t>.0</w:t>
      </w:r>
      <w:r w:rsidR="00251017" w:rsidRPr="005D5F8A">
        <w:rPr>
          <w:b/>
          <w:sz w:val="22"/>
          <w:szCs w:val="22"/>
        </w:rPr>
        <w:t>6</w:t>
      </w:r>
      <w:r w:rsidRPr="005D5F8A">
        <w:rPr>
          <w:b/>
          <w:sz w:val="22"/>
          <w:szCs w:val="22"/>
        </w:rPr>
        <w:t>.20</w:t>
      </w:r>
      <w:r w:rsidR="00555804" w:rsidRPr="005D5F8A">
        <w:rPr>
          <w:b/>
          <w:sz w:val="22"/>
          <w:szCs w:val="22"/>
        </w:rPr>
        <w:t>2</w:t>
      </w:r>
      <w:r w:rsidR="00251017" w:rsidRPr="005D5F8A">
        <w:rPr>
          <w:b/>
          <w:sz w:val="22"/>
          <w:szCs w:val="22"/>
        </w:rPr>
        <w:t>6</w:t>
      </w:r>
      <w:r w:rsidRPr="005D5F8A">
        <w:rPr>
          <w:b/>
          <w:sz w:val="22"/>
          <w:szCs w:val="22"/>
        </w:rPr>
        <w:t xml:space="preserve"> r.</w:t>
      </w:r>
      <w:r w:rsidR="004C1191" w:rsidRPr="005D5F8A">
        <w:rPr>
          <w:b/>
          <w:sz w:val="22"/>
          <w:szCs w:val="22"/>
        </w:rPr>
        <w:t xml:space="preserve"> / od dnia podpisania umowy </w:t>
      </w:r>
      <w:r w:rsidR="004C1191" w:rsidRPr="005D5F8A">
        <w:rPr>
          <w:i/>
          <w:sz w:val="22"/>
          <w:szCs w:val="22"/>
        </w:rPr>
        <w:t>(w przypadku podpisania umowy po dniu 0</w:t>
      </w:r>
      <w:r w:rsidR="00251017" w:rsidRPr="005D5F8A">
        <w:rPr>
          <w:i/>
          <w:sz w:val="22"/>
          <w:szCs w:val="22"/>
        </w:rPr>
        <w:t>4</w:t>
      </w:r>
      <w:r w:rsidR="004C1191" w:rsidRPr="005D5F8A">
        <w:rPr>
          <w:i/>
          <w:sz w:val="22"/>
          <w:szCs w:val="22"/>
        </w:rPr>
        <w:t>.0</w:t>
      </w:r>
      <w:r w:rsidR="00251017" w:rsidRPr="005D5F8A">
        <w:rPr>
          <w:i/>
          <w:sz w:val="22"/>
          <w:szCs w:val="22"/>
        </w:rPr>
        <w:t>6</w:t>
      </w:r>
      <w:r w:rsidR="004C1191" w:rsidRPr="005D5F8A">
        <w:rPr>
          <w:i/>
          <w:sz w:val="22"/>
          <w:szCs w:val="22"/>
        </w:rPr>
        <w:t>.202</w:t>
      </w:r>
      <w:r w:rsidR="00251017" w:rsidRPr="005D5F8A">
        <w:rPr>
          <w:i/>
          <w:sz w:val="22"/>
          <w:szCs w:val="22"/>
        </w:rPr>
        <w:t>6</w:t>
      </w:r>
      <w:r w:rsidR="004C1191" w:rsidRPr="005D5F8A">
        <w:rPr>
          <w:i/>
          <w:sz w:val="22"/>
          <w:szCs w:val="22"/>
        </w:rPr>
        <w:t xml:space="preserve"> r.)</w:t>
      </w:r>
      <w:r w:rsidR="004C1191" w:rsidRPr="005D5F8A">
        <w:rPr>
          <w:sz w:val="22"/>
          <w:szCs w:val="22"/>
        </w:rPr>
        <w:t>.</w:t>
      </w:r>
    </w:p>
    <w:p w14:paraId="1629CF58" w14:textId="77777777" w:rsidR="00927BBF" w:rsidRPr="005D5F8A" w:rsidRDefault="00927BBF" w:rsidP="00096A66">
      <w:pPr>
        <w:numPr>
          <w:ilvl w:val="0"/>
          <w:numId w:val="10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Umowa zawarta w wyniku niniejszego postępowania obowiązywać będzie przez okres wskazany w ust. 1 lub do wyczerpania kwoty określonej w § 6 ust. 1 umowy, w zależności od tego co nastąpi pierwsze.</w:t>
      </w:r>
    </w:p>
    <w:p w14:paraId="5D0410C0" w14:textId="77777777" w:rsidR="00682C5B" w:rsidRPr="005D5F8A" w:rsidRDefault="00682C5B" w:rsidP="00096A66">
      <w:pPr>
        <w:numPr>
          <w:ilvl w:val="0"/>
          <w:numId w:val="10"/>
        </w:numPr>
        <w:ind w:left="426" w:hanging="426"/>
        <w:jc w:val="both"/>
        <w:rPr>
          <w:b/>
          <w:sz w:val="22"/>
          <w:szCs w:val="22"/>
        </w:rPr>
      </w:pPr>
      <w:r w:rsidRPr="005D5F8A">
        <w:rPr>
          <w:sz w:val="22"/>
          <w:szCs w:val="22"/>
        </w:rPr>
        <w:t>Miejscem dostaw paliwa żeglugowego jest</w:t>
      </w:r>
      <w:r w:rsidRPr="005D5F8A">
        <w:rPr>
          <w:b/>
          <w:sz w:val="22"/>
          <w:szCs w:val="22"/>
        </w:rPr>
        <w:t xml:space="preserve"> </w:t>
      </w:r>
      <w:r w:rsidR="00273A41" w:rsidRPr="005D5F8A">
        <w:rPr>
          <w:b/>
          <w:sz w:val="22"/>
          <w:szCs w:val="22"/>
        </w:rPr>
        <w:t>Nabrzeże zbożowe, Port Gdańsk, ul. Starowiślna 6A</w:t>
      </w:r>
      <w:r w:rsidR="00A45CC2" w:rsidRPr="005D5F8A">
        <w:rPr>
          <w:b/>
          <w:sz w:val="22"/>
          <w:szCs w:val="22"/>
        </w:rPr>
        <w:t>.</w:t>
      </w:r>
    </w:p>
    <w:p w14:paraId="00036EEB" w14:textId="77777777" w:rsidR="00682C5B" w:rsidRPr="005D5F8A" w:rsidRDefault="00682C5B" w:rsidP="00D142F6">
      <w:pPr>
        <w:jc w:val="both"/>
        <w:rPr>
          <w:sz w:val="16"/>
          <w:szCs w:val="22"/>
        </w:rPr>
      </w:pPr>
    </w:p>
    <w:p w14:paraId="1EC2E6B2" w14:textId="77777777" w:rsidR="00D62E65" w:rsidRPr="005D5F8A" w:rsidRDefault="00682C5B" w:rsidP="00D43518">
      <w:pPr>
        <w:jc w:val="center"/>
        <w:rPr>
          <w:b/>
          <w:sz w:val="22"/>
          <w:szCs w:val="22"/>
        </w:rPr>
      </w:pPr>
      <w:r w:rsidRPr="005D5F8A">
        <w:rPr>
          <w:b/>
          <w:sz w:val="22"/>
          <w:szCs w:val="22"/>
        </w:rPr>
        <w:t>§ 4</w:t>
      </w:r>
    </w:p>
    <w:p w14:paraId="3618EC6B" w14:textId="77777777" w:rsidR="005043AD" w:rsidRPr="005D5F8A" w:rsidRDefault="005043AD" w:rsidP="00096A66">
      <w:pPr>
        <w:numPr>
          <w:ilvl w:val="0"/>
          <w:numId w:val="8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Dostawy realizowane będą sukcesywnie w zależności od potrzeb</w:t>
      </w:r>
      <w:r w:rsidR="0019765A" w:rsidRPr="005D5F8A">
        <w:rPr>
          <w:sz w:val="22"/>
          <w:szCs w:val="22"/>
        </w:rPr>
        <w:t xml:space="preserve"> Zamawiającego</w:t>
      </w:r>
      <w:r w:rsidRPr="005D5F8A">
        <w:rPr>
          <w:sz w:val="22"/>
          <w:szCs w:val="22"/>
        </w:rPr>
        <w:t xml:space="preserve">. </w:t>
      </w:r>
    </w:p>
    <w:p w14:paraId="75329D8C" w14:textId="77777777" w:rsidR="00CE2DCE" w:rsidRPr="005D5F8A" w:rsidRDefault="00CE2DCE" w:rsidP="00096A66">
      <w:pPr>
        <w:numPr>
          <w:ilvl w:val="0"/>
          <w:numId w:val="8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Jednorazowa dostawa obejmować będzie </w:t>
      </w:r>
      <w:r w:rsidR="00D5531A" w:rsidRPr="005D5F8A">
        <w:rPr>
          <w:sz w:val="22"/>
          <w:szCs w:val="22"/>
        </w:rPr>
        <w:t xml:space="preserve">od </w:t>
      </w:r>
      <w:r w:rsidR="00822CF8" w:rsidRPr="005D5F8A">
        <w:rPr>
          <w:sz w:val="22"/>
          <w:szCs w:val="22"/>
        </w:rPr>
        <w:t>6 000 do 45 000 litrów</w:t>
      </w:r>
      <w:r w:rsidR="00D5531A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>oleju napędowego.</w:t>
      </w:r>
    </w:p>
    <w:p w14:paraId="31D2EFC2" w14:textId="77777777" w:rsidR="00654654" w:rsidRPr="005D5F8A" w:rsidRDefault="00654654" w:rsidP="00096A66">
      <w:pPr>
        <w:numPr>
          <w:ilvl w:val="0"/>
          <w:numId w:val="8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Zamawiający dopuszcza rozbieżność pomiędzy </w:t>
      </w:r>
      <w:r w:rsidR="005909F6" w:rsidRPr="005D5F8A">
        <w:rPr>
          <w:sz w:val="22"/>
          <w:szCs w:val="22"/>
        </w:rPr>
        <w:t>ilością zamówioną a ilością dostarczonego oleju w granicach 1%.</w:t>
      </w:r>
    </w:p>
    <w:p w14:paraId="0444AE89" w14:textId="77777777" w:rsidR="0019765A" w:rsidRPr="005D5F8A" w:rsidRDefault="005043AD" w:rsidP="00096A66">
      <w:pPr>
        <w:numPr>
          <w:ilvl w:val="0"/>
          <w:numId w:val="8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Zamawiający (Armator) każdorazowo uzgadniać będzie z dostawcą termin dostawy i ilość dostarczanego oleju napędowego</w:t>
      </w:r>
      <w:r w:rsidR="0019765A" w:rsidRPr="005D5F8A">
        <w:rPr>
          <w:sz w:val="22"/>
          <w:szCs w:val="22"/>
        </w:rPr>
        <w:t>.</w:t>
      </w:r>
      <w:r w:rsidR="00947CA1" w:rsidRPr="005D5F8A">
        <w:rPr>
          <w:sz w:val="22"/>
          <w:szCs w:val="22"/>
        </w:rPr>
        <w:t xml:space="preserve"> Uzgodnienie dostawy następować będzie </w:t>
      </w:r>
      <w:r w:rsidR="00DF68E4" w:rsidRPr="005D5F8A">
        <w:rPr>
          <w:sz w:val="22"/>
          <w:szCs w:val="22"/>
        </w:rPr>
        <w:t xml:space="preserve">drogą mailową lub </w:t>
      </w:r>
      <w:r w:rsidR="00947CA1" w:rsidRPr="005D5F8A">
        <w:rPr>
          <w:sz w:val="22"/>
          <w:szCs w:val="22"/>
        </w:rPr>
        <w:t>telefonicznie</w:t>
      </w:r>
      <w:r w:rsidR="003D036D" w:rsidRPr="005D5F8A">
        <w:rPr>
          <w:sz w:val="22"/>
          <w:szCs w:val="22"/>
        </w:rPr>
        <w:t xml:space="preserve"> (wówczas potwierdzone emailem na żądanie którejkolwiek ze stron)</w:t>
      </w:r>
      <w:r w:rsidR="00BB56B3" w:rsidRPr="005D5F8A">
        <w:rPr>
          <w:sz w:val="22"/>
          <w:szCs w:val="22"/>
        </w:rPr>
        <w:t>.</w:t>
      </w:r>
    </w:p>
    <w:p w14:paraId="59E87511" w14:textId="77777777" w:rsidR="005043AD" w:rsidRPr="005D5F8A" w:rsidRDefault="00947CA1" w:rsidP="00096A66">
      <w:pPr>
        <w:numPr>
          <w:ilvl w:val="0"/>
          <w:numId w:val="8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Wykon</w:t>
      </w:r>
      <w:r w:rsidR="0019765A" w:rsidRPr="005D5F8A">
        <w:rPr>
          <w:sz w:val="22"/>
          <w:szCs w:val="22"/>
        </w:rPr>
        <w:t xml:space="preserve">awca zobowiązuje się zrealizować dostawę w ciągu </w:t>
      </w:r>
      <w:r w:rsidR="005B1926" w:rsidRPr="005D5F8A">
        <w:rPr>
          <w:sz w:val="22"/>
          <w:szCs w:val="22"/>
        </w:rPr>
        <w:t>…….</w:t>
      </w:r>
      <w:r w:rsidR="0019765A" w:rsidRPr="005D5F8A">
        <w:rPr>
          <w:sz w:val="22"/>
          <w:szCs w:val="22"/>
        </w:rPr>
        <w:t xml:space="preserve"> dni od momentu złożenia zamówienia.</w:t>
      </w:r>
    </w:p>
    <w:p w14:paraId="45DFE8F7" w14:textId="77777777" w:rsidR="0019765A" w:rsidRPr="005D5F8A" w:rsidRDefault="00D62E65" w:rsidP="003B4864">
      <w:pPr>
        <w:numPr>
          <w:ilvl w:val="0"/>
          <w:numId w:val="8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Wykonawca oświadcza, że oferowane paliwo żeglugowe odpowiada pod względem jakości wymaganiom polskich i unijnych norm jakościowych, jest wolne od wad fizycznych i prawnych oraz jest dopuszczone do obrotu prawnego na terytorium UE.</w:t>
      </w:r>
      <w:r w:rsidR="00342020" w:rsidRPr="005D5F8A">
        <w:rPr>
          <w:sz w:val="22"/>
          <w:szCs w:val="22"/>
        </w:rPr>
        <w:t xml:space="preserve"> </w:t>
      </w:r>
    </w:p>
    <w:p w14:paraId="39F912C3" w14:textId="77777777" w:rsidR="003B4864" w:rsidRPr="005D5F8A" w:rsidRDefault="003B4864" w:rsidP="003B4864">
      <w:pPr>
        <w:numPr>
          <w:ilvl w:val="0"/>
          <w:numId w:val="8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Olej napędowy musi spełniać wymagania określone dla paliw żeglugowych lekkich kategorii ISO-F-DMA według międzynarodowego standardu ISO 8217:2017 (E) lub równoważnego. Zawartość siarkowodoru w fazie ciekłej nie może przekraczać 0,5 mg/kg, zawartość siarki nie może przekraczać 0,1 % m/m, a gęstość mierzona </w:t>
      </w:r>
      <w:r w:rsidRPr="005D5F8A">
        <w:rPr>
          <w:sz w:val="22"/>
          <w:szCs w:val="22"/>
        </w:rPr>
        <w:lastRenderedPageBreak/>
        <w:t>w temperaturze 15</w:t>
      </w:r>
      <w:r w:rsidRPr="005D5F8A">
        <w:rPr>
          <w:sz w:val="22"/>
          <w:szCs w:val="22"/>
          <w:vertAlign w:val="superscript"/>
        </w:rPr>
        <w:t>o</w:t>
      </w:r>
      <w:r w:rsidRPr="005D5F8A">
        <w:rPr>
          <w:sz w:val="22"/>
          <w:szCs w:val="22"/>
        </w:rPr>
        <w:t>C musi mieścić się w zakresie 820,0 – 840,0 kg/m3. Kod CN wyrobu 27101947. Rozwiązanie równoważne musi charakteryzować się co najmniej tymi samymi parametrami co określone w przywołanym standardzie.</w:t>
      </w:r>
    </w:p>
    <w:p w14:paraId="2351A42C" w14:textId="77777777" w:rsidR="003A7D19" w:rsidRPr="005D5F8A" w:rsidRDefault="003A7D19" w:rsidP="00096A66">
      <w:pPr>
        <w:numPr>
          <w:ilvl w:val="0"/>
          <w:numId w:val="8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Niezależnie od powyższego Wykonawca winien dostarczyć olej napędowy dostosowany do pory roku, w której olej ma być wykorzystywany</w:t>
      </w:r>
      <w:r w:rsidR="009D131D" w:rsidRPr="005D5F8A">
        <w:rPr>
          <w:sz w:val="22"/>
          <w:szCs w:val="22"/>
        </w:rPr>
        <w:t>,</w:t>
      </w:r>
      <w:r w:rsidRPr="005D5F8A">
        <w:rPr>
          <w:sz w:val="22"/>
          <w:szCs w:val="22"/>
        </w:rPr>
        <w:t xml:space="preserve"> oraz typowych warunków atmosferycznych dla miejsca jego dostawy.</w:t>
      </w:r>
    </w:p>
    <w:p w14:paraId="0E1403F4" w14:textId="77777777" w:rsidR="00D431DD" w:rsidRPr="005D5F8A" w:rsidRDefault="00D431DD" w:rsidP="00096A66">
      <w:pPr>
        <w:numPr>
          <w:ilvl w:val="0"/>
          <w:numId w:val="8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Olej napędowy dostarczany w okresie od 1 listopada do 31 marca powinien posiadać parametry nie gorsze niż:</w:t>
      </w:r>
    </w:p>
    <w:p w14:paraId="30E8648F" w14:textId="77777777" w:rsidR="00D431DD" w:rsidRPr="005D5F8A" w:rsidRDefault="00D431DD" w:rsidP="009D2BBA">
      <w:pPr>
        <w:numPr>
          <w:ilvl w:val="0"/>
          <w:numId w:val="42"/>
        </w:numPr>
        <w:ind w:left="709" w:hanging="283"/>
        <w:jc w:val="both"/>
        <w:rPr>
          <w:sz w:val="22"/>
          <w:szCs w:val="24"/>
        </w:rPr>
      </w:pPr>
      <w:r w:rsidRPr="005D5F8A">
        <w:rPr>
          <w:sz w:val="22"/>
          <w:szCs w:val="24"/>
        </w:rPr>
        <w:t>temperatura płynięcia:  minus 18</w:t>
      </w:r>
      <w:r w:rsidRPr="005D5F8A">
        <w:rPr>
          <w:sz w:val="22"/>
          <w:szCs w:val="24"/>
          <w:vertAlign w:val="superscript"/>
        </w:rPr>
        <w:t>o</w:t>
      </w:r>
      <w:r w:rsidRPr="005D5F8A">
        <w:rPr>
          <w:sz w:val="22"/>
          <w:szCs w:val="24"/>
        </w:rPr>
        <w:t xml:space="preserve">C, </w:t>
      </w:r>
    </w:p>
    <w:p w14:paraId="5E668F46" w14:textId="77777777" w:rsidR="00D431DD" w:rsidRPr="005D5F8A" w:rsidRDefault="00D431DD" w:rsidP="009D2BBA">
      <w:pPr>
        <w:numPr>
          <w:ilvl w:val="0"/>
          <w:numId w:val="42"/>
        </w:numPr>
        <w:ind w:left="709" w:hanging="283"/>
        <w:jc w:val="both"/>
        <w:rPr>
          <w:sz w:val="22"/>
          <w:szCs w:val="24"/>
        </w:rPr>
      </w:pPr>
      <w:r w:rsidRPr="005D5F8A">
        <w:rPr>
          <w:sz w:val="22"/>
          <w:szCs w:val="24"/>
        </w:rPr>
        <w:t>temperatura zablokowania zimnego filtra: minus 4</w:t>
      </w:r>
      <w:r w:rsidRPr="005D5F8A">
        <w:rPr>
          <w:sz w:val="22"/>
          <w:szCs w:val="24"/>
          <w:vertAlign w:val="superscript"/>
        </w:rPr>
        <w:t>o</w:t>
      </w:r>
      <w:r w:rsidRPr="005D5F8A">
        <w:rPr>
          <w:sz w:val="22"/>
          <w:szCs w:val="24"/>
        </w:rPr>
        <w:t>C.</w:t>
      </w:r>
    </w:p>
    <w:p w14:paraId="1F935BA8" w14:textId="77777777" w:rsidR="00654654" w:rsidRPr="005D5F8A" w:rsidRDefault="00654654" w:rsidP="00096A66">
      <w:pPr>
        <w:numPr>
          <w:ilvl w:val="0"/>
          <w:numId w:val="8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Przy każdej dostawie </w:t>
      </w:r>
      <w:r w:rsidR="009E04FE" w:rsidRPr="005D5F8A">
        <w:rPr>
          <w:sz w:val="22"/>
          <w:szCs w:val="22"/>
        </w:rPr>
        <w:t>Wykonawca zobowiązany jest do przedstawienia i przekazania Zamawiającemu</w:t>
      </w:r>
      <w:r w:rsidRPr="005D5F8A">
        <w:rPr>
          <w:sz w:val="22"/>
          <w:szCs w:val="22"/>
        </w:rPr>
        <w:t xml:space="preserve"> wraz z dostarczonym olejem napędowym:</w:t>
      </w:r>
    </w:p>
    <w:p w14:paraId="732FECBB" w14:textId="77777777" w:rsidR="009E04FE" w:rsidRPr="005D5F8A" w:rsidRDefault="009E04FE" w:rsidP="009D2BBA">
      <w:pPr>
        <w:numPr>
          <w:ilvl w:val="2"/>
          <w:numId w:val="36"/>
        </w:numPr>
        <w:tabs>
          <w:tab w:val="clear" w:pos="2340"/>
          <w:tab w:val="left" w:pos="851"/>
        </w:tabs>
        <w:ind w:left="851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świadectw</w:t>
      </w:r>
      <w:r w:rsidR="00127CA2" w:rsidRPr="005D5F8A">
        <w:rPr>
          <w:sz w:val="22"/>
          <w:szCs w:val="22"/>
        </w:rPr>
        <w:t>a</w:t>
      </w:r>
      <w:r w:rsidRPr="005D5F8A">
        <w:rPr>
          <w:sz w:val="22"/>
          <w:szCs w:val="22"/>
        </w:rPr>
        <w:t xml:space="preserve"> jakości</w:t>
      </w:r>
      <w:r w:rsidR="00654654" w:rsidRPr="005D5F8A">
        <w:rPr>
          <w:sz w:val="22"/>
          <w:szCs w:val="22"/>
        </w:rPr>
        <w:t xml:space="preserve"> (orzeczenie laboratoryjne), sporządzone</w:t>
      </w:r>
      <w:r w:rsidR="0004528F" w:rsidRPr="005D5F8A">
        <w:rPr>
          <w:sz w:val="22"/>
          <w:szCs w:val="22"/>
        </w:rPr>
        <w:t>go</w:t>
      </w:r>
      <w:r w:rsidR="00654654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>w języku polskim, wydane</w:t>
      </w:r>
      <w:r w:rsidR="0004528F" w:rsidRPr="005D5F8A">
        <w:rPr>
          <w:sz w:val="22"/>
          <w:szCs w:val="22"/>
        </w:rPr>
        <w:t>go</w:t>
      </w:r>
      <w:r w:rsidRPr="005D5F8A">
        <w:rPr>
          <w:sz w:val="22"/>
          <w:szCs w:val="22"/>
        </w:rPr>
        <w:t xml:space="preserve"> przez specjalistyczne laboratorium, potwierdzające</w:t>
      </w:r>
      <w:r w:rsidR="0004528F" w:rsidRPr="005D5F8A">
        <w:rPr>
          <w:sz w:val="22"/>
          <w:szCs w:val="22"/>
        </w:rPr>
        <w:t>go</w:t>
      </w:r>
      <w:r w:rsidRPr="005D5F8A">
        <w:rPr>
          <w:sz w:val="22"/>
          <w:szCs w:val="22"/>
        </w:rPr>
        <w:t xml:space="preserve"> zgodn</w:t>
      </w:r>
      <w:r w:rsidR="00654654" w:rsidRPr="005D5F8A">
        <w:rPr>
          <w:sz w:val="22"/>
          <w:szCs w:val="22"/>
        </w:rPr>
        <w:t>ość parametrów oleju z wymaganiami międzynarodowego standardu ISO 8217:201</w:t>
      </w:r>
      <w:r w:rsidR="00C378AD" w:rsidRPr="005D5F8A">
        <w:rPr>
          <w:sz w:val="22"/>
          <w:szCs w:val="22"/>
        </w:rPr>
        <w:t>7</w:t>
      </w:r>
      <w:r w:rsidR="00654654" w:rsidRPr="005D5F8A">
        <w:rPr>
          <w:sz w:val="22"/>
          <w:szCs w:val="22"/>
        </w:rPr>
        <w:t xml:space="preserve"> </w:t>
      </w:r>
      <w:r w:rsidR="009E7301" w:rsidRPr="005D5F8A">
        <w:rPr>
          <w:sz w:val="22"/>
          <w:szCs w:val="22"/>
        </w:rPr>
        <w:t>(E)</w:t>
      </w:r>
      <w:r w:rsidR="00654654" w:rsidRPr="005D5F8A">
        <w:rPr>
          <w:sz w:val="22"/>
          <w:szCs w:val="22"/>
        </w:rPr>
        <w:t xml:space="preserve"> lub równoważnego w pełnym zakresie;</w:t>
      </w:r>
    </w:p>
    <w:p w14:paraId="1099C4B0" w14:textId="77777777" w:rsidR="00654654" w:rsidRPr="005D5F8A" w:rsidRDefault="00654654" w:rsidP="009D2BBA">
      <w:pPr>
        <w:numPr>
          <w:ilvl w:val="2"/>
          <w:numId w:val="36"/>
        </w:numPr>
        <w:tabs>
          <w:tab w:val="clear" w:pos="2340"/>
          <w:tab w:val="left" w:pos="851"/>
        </w:tabs>
        <w:ind w:left="851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dokumentu przewozowego, zawierającego następujące dane:</w:t>
      </w:r>
    </w:p>
    <w:p w14:paraId="761B4610" w14:textId="77777777" w:rsidR="00654654" w:rsidRPr="005D5F8A" w:rsidRDefault="00654654" w:rsidP="009D2BBA">
      <w:pPr>
        <w:numPr>
          <w:ilvl w:val="1"/>
          <w:numId w:val="38"/>
        </w:numPr>
        <w:tabs>
          <w:tab w:val="clear" w:pos="1440"/>
        </w:tabs>
        <w:ind w:left="1276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wydaną ilość oleju w jednostkach objętościowych w temperaturze rzeczywistej oraz w temperaturze referencyjnej 15</w:t>
      </w:r>
      <w:r w:rsidRPr="005D5F8A">
        <w:rPr>
          <w:sz w:val="22"/>
          <w:szCs w:val="22"/>
          <w:vertAlign w:val="superscript"/>
        </w:rPr>
        <w:t>o</w:t>
      </w:r>
      <w:r w:rsidRPr="005D5F8A">
        <w:rPr>
          <w:sz w:val="22"/>
          <w:szCs w:val="22"/>
        </w:rPr>
        <w:t>C,</w:t>
      </w:r>
    </w:p>
    <w:p w14:paraId="0F5BC183" w14:textId="77777777" w:rsidR="00654654" w:rsidRPr="005D5F8A" w:rsidRDefault="00654654" w:rsidP="009D2BBA">
      <w:pPr>
        <w:numPr>
          <w:ilvl w:val="1"/>
          <w:numId w:val="38"/>
        </w:numPr>
        <w:tabs>
          <w:tab w:val="clear" w:pos="1440"/>
        </w:tabs>
        <w:ind w:left="1276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gęstość oleju w temperaturze rzeczywistej oraz w temperaturze referencyjnej 15</w:t>
      </w:r>
      <w:r w:rsidRPr="005D5F8A">
        <w:rPr>
          <w:sz w:val="22"/>
          <w:szCs w:val="22"/>
          <w:vertAlign w:val="superscript"/>
        </w:rPr>
        <w:t>o</w:t>
      </w:r>
      <w:r w:rsidRPr="005D5F8A">
        <w:rPr>
          <w:sz w:val="22"/>
          <w:szCs w:val="22"/>
        </w:rPr>
        <w:t>C,</w:t>
      </w:r>
    </w:p>
    <w:p w14:paraId="4E1B6F11" w14:textId="77777777" w:rsidR="00654654" w:rsidRPr="005D5F8A" w:rsidRDefault="00654654" w:rsidP="009D2BBA">
      <w:pPr>
        <w:numPr>
          <w:ilvl w:val="1"/>
          <w:numId w:val="38"/>
        </w:numPr>
        <w:tabs>
          <w:tab w:val="clear" w:pos="1440"/>
        </w:tabs>
        <w:ind w:left="1276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wydaną ilość oleju określoną w jednostkach masowych (kg),</w:t>
      </w:r>
    </w:p>
    <w:p w14:paraId="0D80CD06" w14:textId="77777777" w:rsidR="00654654" w:rsidRPr="005D5F8A" w:rsidRDefault="00654654" w:rsidP="009D2BBA">
      <w:pPr>
        <w:numPr>
          <w:ilvl w:val="1"/>
          <w:numId w:val="38"/>
        </w:numPr>
        <w:tabs>
          <w:tab w:val="clear" w:pos="1440"/>
        </w:tabs>
        <w:ind w:left="1276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współczynnik korekcji objętości (VCF),</w:t>
      </w:r>
    </w:p>
    <w:p w14:paraId="21461D99" w14:textId="77777777" w:rsidR="00654654" w:rsidRPr="005D5F8A" w:rsidRDefault="00654654" w:rsidP="009D2BBA">
      <w:pPr>
        <w:numPr>
          <w:ilvl w:val="1"/>
          <w:numId w:val="38"/>
        </w:numPr>
        <w:tabs>
          <w:tab w:val="clear" w:pos="1440"/>
        </w:tabs>
        <w:ind w:left="1276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temperaturę rzeczywistą nalewu oleju w </w:t>
      </w:r>
      <w:proofErr w:type="spellStart"/>
      <w:r w:rsidRPr="005D5F8A">
        <w:rPr>
          <w:sz w:val="22"/>
          <w:szCs w:val="22"/>
          <w:vertAlign w:val="superscript"/>
        </w:rPr>
        <w:t>o</w:t>
      </w:r>
      <w:r w:rsidR="000F537F" w:rsidRPr="005D5F8A">
        <w:rPr>
          <w:sz w:val="22"/>
          <w:szCs w:val="22"/>
        </w:rPr>
        <w:t>C</w:t>
      </w:r>
      <w:r w:rsidR="009D3598" w:rsidRPr="005D5F8A">
        <w:rPr>
          <w:sz w:val="22"/>
          <w:szCs w:val="22"/>
        </w:rPr>
        <w:t>.</w:t>
      </w:r>
      <w:proofErr w:type="spellEnd"/>
    </w:p>
    <w:p w14:paraId="19EA35D3" w14:textId="77777777" w:rsidR="00654654" w:rsidRPr="005D5F8A" w:rsidRDefault="00654654" w:rsidP="00096A66">
      <w:pPr>
        <w:numPr>
          <w:ilvl w:val="0"/>
          <w:numId w:val="8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Na żądanie Zamawiającego Wykonawca przekaże Zamawiającemu kartę charakterystyki substancji niebezpiecznych.</w:t>
      </w:r>
    </w:p>
    <w:p w14:paraId="491F9ED1" w14:textId="77777777" w:rsidR="0054080E" w:rsidRPr="005D5F8A" w:rsidRDefault="0054080E" w:rsidP="00096A66">
      <w:pPr>
        <w:numPr>
          <w:ilvl w:val="0"/>
          <w:numId w:val="8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Wykonawca obowiązany jest dostarczyć paliwo wolne od zanieczyszczeń.</w:t>
      </w:r>
    </w:p>
    <w:p w14:paraId="5D1C967C" w14:textId="77777777" w:rsidR="00AA78D1" w:rsidRPr="005D5F8A" w:rsidRDefault="003C6089" w:rsidP="00096A66">
      <w:pPr>
        <w:numPr>
          <w:ilvl w:val="0"/>
          <w:numId w:val="8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Wykonawca</w:t>
      </w:r>
      <w:r w:rsidR="00385F85" w:rsidRPr="005D5F8A">
        <w:rPr>
          <w:sz w:val="22"/>
          <w:szCs w:val="22"/>
        </w:rPr>
        <w:t xml:space="preserve"> podczas każdej dostawy,</w:t>
      </w:r>
      <w:r w:rsidRPr="005D5F8A">
        <w:rPr>
          <w:sz w:val="22"/>
          <w:szCs w:val="22"/>
        </w:rPr>
        <w:t xml:space="preserve"> </w:t>
      </w:r>
      <w:r w:rsidR="00D62E65" w:rsidRPr="005D5F8A">
        <w:rPr>
          <w:sz w:val="22"/>
          <w:szCs w:val="22"/>
        </w:rPr>
        <w:t>w obecności przedstawiciela</w:t>
      </w:r>
      <w:r w:rsidR="00A7696A" w:rsidRPr="005D5F8A">
        <w:rPr>
          <w:sz w:val="22"/>
          <w:szCs w:val="22"/>
        </w:rPr>
        <w:t xml:space="preserve"> </w:t>
      </w:r>
      <w:r w:rsidR="00D62E65" w:rsidRPr="005D5F8A">
        <w:rPr>
          <w:sz w:val="22"/>
          <w:szCs w:val="22"/>
        </w:rPr>
        <w:t xml:space="preserve">Zamawiającego, zobowiązany jest do </w:t>
      </w:r>
      <w:r w:rsidR="00385F85" w:rsidRPr="005D5F8A">
        <w:rPr>
          <w:sz w:val="22"/>
          <w:szCs w:val="22"/>
        </w:rPr>
        <w:t>pobrania i przekazania Zamawiającemu próbek</w:t>
      </w:r>
      <w:r w:rsidR="00D62E65" w:rsidRPr="005D5F8A">
        <w:rPr>
          <w:sz w:val="22"/>
          <w:szCs w:val="22"/>
        </w:rPr>
        <w:t xml:space="preserve"> z dostarczanego paliwa żeglugowego w specja</w:t>
      </w:r>
      <w:r w:rsidR="00385F85" w:rsidRPr="005D5F8A">
        <w:rPr>
          <w:sz w:val="22"/>
          <w:szCs w:val="22"/>
        </w:rPr>
        <w:t>lnie do tego celu przystosowanych pojemnikach</w:t>
      </w:r>
      <w:r w:rsidR="00D62E65" w:rsidRPr="005D5F8A">
        <w:rPr>
          <w:sz w:val="22"/>
          <w:szCs w:val="22"/>
        </w:rPr>
        <w:t>, napełniony</w:t>
      </w:r>
      <w:r w:rsidR="00385F85" w:rsidRPr="005D5F8A">
        <w:rPr>
          <w:sz w:val="22"/>
          <w:szCs w:val="22"/>
        </w:rPr>
        <w:t>ch</w:t>
      </w:r>
      <w:r w:rsidR="00D62E65" w:rsidRPr="005D5F8A">
        <w:rPr>
          <w:sz w:val="22"/>
          <w:szCs w:val="22"/>
        </w:rPr>
        <w:t xml:space="preserve"> w trakcie przepompowy</w:t>
      </w:r>
      <w:r w:rsidR="0031510D" w:rsidRPr="005D5F8A">
        <w:rPr>
          <w:sz w:val="22"/>
          <w:szCs w:val="22"/>
        </w:rPr>
        <w:t>wania paliwa żeglugowego z auto</w:t>
      </w:r>
      <w:r w:rsidR="00D62E65" w:rsidRPr="005D5F8A">
        <w:rPr>
          <w:sz w:val="22"/>
          <w:szCs w:val="22"/>
        </w:rPr>
        <w:t>cysterny</w:t>
      </w:r>
      <w:r w:rsidR="000A5D1D" w:rsidRPr="005D5F8A">
        <w:rPr>
          <w:sz w:val="22"/>
          <w:szCs w:val="22"/>
        </w:rPr>
        <w:t xml:space="preserve"> lub bunkierki</w:t>
      </w:r>
      <w:r w:rsidR="00385F85" w:rsidRPr="005D5F8A">
        <w:rPr>
          <w:sz w:val="22"/>
          <w:szCs w:val="22"/>
        </w:rPr>
        <w:t xml:space="preserve"> na statek</w:t>
      </w:r>
      <w:r w:rsidR="00D62E65" w:rsidRPr="005D5F8A">
        <w:rPr>
          <w:sz w:val="22"/>
          <w:szCs w:val="22"/>
        </w:rPr>
        <w:t>.</w:t>
      </w:r>
      <w:r w:rsidR="00385F85" w:rsidRPr="005D5F8A">
        <w:rPr>
          <w:sz w:val="22"/>
          <w:szCs w:val="22"/>
        </w:rPr>
        <w:t xml:space="preserve"> Pobór próbek powinien nastąpić na początku tankowania (pierwsza próbka) oraz w połowie procesu tankowania (druga próbka).</w:t>
      </w:r>
      <w:r w:rsidR="00D62E65" w:rsidRPr="005D5F8A">
        <w:rPr>
          <w:sz w:val="22"/>
          <w:szCs w:val="22"/>
        </w:rPr>
        <w:t xml:space="preserve"> Próbk</w:t>
      </w:r>
      <w:r w:rsidR="00385F85" w:rsidRPr="005D5F8A">
        <w:rPr>
          <w:sz w:val="22"/>
          <w:szCs w:val="22"/>
        </w:rPr>
        <w:t>i muszą</w:t>
      </w:r>
      <w:r w:rsidR="00D62E65" w:rsidRPr="005D5F8A">
        <w:rPr>
          <w:sz w:val="22"/>
          <w:szCs w:val="22"/>
        </w:rPr>
        <w:t xml:space="preserve"> być zaplombowan</w:t>
      </w:r>
      <w:r w:rsidR="00385F85" w:rsidRPr="005D5F8A">
        <w:rPr>
          <w:sz w:val="22"/>
          <w:szCs w:val="22"/>
        </w:rPr>
        <w:t>e i opisane</w:t>
      </w:r>
      <w:r w:rsidR="00D62E65" w:rsidRPr="005D5F8A">
        <w:rPr>
          <w:sz w:val="22"/>
          <w:szCs w:val="22"/>
        </w:rPr>
        <w:t xml:space="preserve"> (data dostawy, </w:t>
      </w:r>
      <w:r w:rsidR="000A5D1D" w:rsidRPr="005D5F8A">
        <w:rPr>
          <w:sz w:val="22"/>
          <w:szCs w:val="22"/>
        </w:rPr>
        <w:t>ilość paliwa żeglugowego i nazwa statku</w:t>
      </w:r>
      <w:r w:rsidR="00D62E65" w:rsidRPr="005D5F8A">
        <w:rPr>
          <w:sz w:val="22"/>
          <w:szCs w:val="22"/>
        </w:rPr>
        <w:t>, na które paliwo jest dostarczane</w:t>
      </w:r>
      <w:r w:rsidR="00385F85" w:rsidRPr="005D5F8A">
        <w:rPr>
          <w:sz w:val="22"/>
          <w:szCs w:val="22"/>
        </w:rPr>
        <w:t>, wskazanie czy jest to pierwsza czy druga próbka</w:t>
      </w:r>
      <w:r w:rsidR="00D62E65" w:rsidRPr="005D5F8A">
        <w:rPr>
          <w:sz w:val="22"/>
          <w:szCs w:val="22"/>
        </w:rPr>
        <w:t>).</w:t>
      </w:r>
      <w:r w:rsidR="0054080E" w:rsidRPr="005D5F8A">
        <w:rPr>
          <w:sz w:val="22"/>
          <w:szCs w:val="22"/>
        </w:rPr>
        <w:t xml:space="preserve"> </w:t>
      </w:r>
    </w:p>
    <w:p w14:paraId="2CC5F5BB" w14:textId="77777777" w:rsidR="00385F85" w:rsidRPr="005D5F8A" w:rsidRDefault="00385F85" w:rsidP="00096A66">
      <w:pPr>
        <w:numPr>
          <w:ilvl w:val="0"/>
          <w:numId w:val="8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Zamawiający upoważniony jest do kontroli jakości paliwa żeglugowego dostarczonego przez Wykonawcę. </w:t>
      </w:r>
    </w:p>
    <w:p w14:paraId="4170C2E0" w14:textId="77777777" w:rsidR="00385F85" w:rsidRPr="005D5F8A" w:rsidRDefault="00385F85" w:rsidP="00096A66">
      <w:pPr>
        <w:numPr>
          <w:ilvl w:val="0"/>
          <w:numId w:val="8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Wykonawca jest odpowiedzialny względem Zamawiającego za wszelkie wady fizyczne i prawne przedmiotu umowy. Przez wadę fizyczną rozumie się w szczególności jakąkolwiek niezgodność dostarczonej partii oleju z opisem przedmiotu zamówienia.</w:t>
      </w:r>
    </w:p>
    <w:p w14:paraId="1DF0F134" w14:textId="77777777" w:rsidR="00E308FC" w:rsidRPr="005D5F8A" w:rsidRDefault="00E308FC" w:rsidP="00096A66">
      <w:pPr>
        <w:numPr>
          <w:ilvl w:val="0"/>
          <w:numId w:val="8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Przy każdej dostawie osoba upoważniona przez Zamawiającego w obecności i przy udziale przedstawiciela Wykonawcy ma prawo do:</w:t>
      </w:r>
    </w:p>
    <w:p w14:paraId="3F622BF6" w14:textId="77777777" w:rsidR="00E308FC" w:rsidRPr="005D5F8A" w:rsidRDefault="0011437E" w:rsidP="009D2BBA">
      <w:pPr>
        <w:numPr>
          <w:ilvl w:val="2"/>
          <w:numId w:val="39"/>
        </w:numPr>
        <w:tabs>
          <w:tab w:val="clear" w:pos="2340"/>
          <w:tab w:val="left" w:pos="851"/>
        </w:tabs>
        <w:ind w:left="851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d</w:t>
      </w:r>
      <w:r w:rsidR="00E308FC" w:rsidRPr="005D5F8A">
        <w:rPr>
          <w:sz w:val="22"/>
          <w:szCs w:val="22"/>
        </w:rPr>
        <w:t>okonania sprawdzenia czystości i bezwodności oleju;</w:t>
      </w:r>
    </w:p>
    <w:p w14:paraId="343D4E91" w14:textId="77777777" w:rsidR="00E308FC" w:rsidRPr="005D5F8A" w:rsidRDefault="0011437E" w:rsidP="009D2BBA">
      <w:pPr>
        <w:numPr>
          <w:ilvl w:val="2"/>
          <w:numId w:val="39"/>
        </w:numPr>
        <w:tabs>
          <w:tab w:val="clear" w:pos="2340"/>
          <w:tab w:val="left" w:pos="851"/>
        </w:tabs>
        <w:ind w:left="851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s</w:t>
      </w:r>
      <w:r w:rsidR="00E308FC" w:rsidRPr="005D5F8A">
        <w:rPr>
          <w:sz w:val="22"/>
          <w:szCs w:val="22"/>
        </w:rPr>
        <w:t>prawdzenia zgodności asortymentowej i ilościowej dostarczonego oleju na podstawie dokumentu przewozowego;</w:t>
      </w:r>
    </w:p>
    <w:p w14:paraId="2EFBCE1E" w14:textId="77777777" w:rsidR="00E308FC" w:rsidRPr="005D5F8A" w:rsidRDefault="0011437E" w:rsidP="009D2BBA">
      <w:pPr>
        <w:numPr>
          <w:ilvl w:val="2"/>
          <w:numId w:val="39"/>
        </w:numPr>
        <w:tabs>
          <w:tab w:val="clear" w:pos="2340"/>
          <w:tab w:val="left" w:pos="851"/>
        </w:tabs>
        <w:ind w:left="851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s</w:t>
      </w:r>
      <w:r w:rsidR="00E308FC" w:rsidRPr="005D5F8A">
        <w:rPr>
          <w:sz w:val="22"/>
          <w:szCs w:val="22"/>
        </w:rPr>
        <w:t>prawdzenia nienaruszalności zabezpieczeń i plomb instalacji wydawczo-pomiarowej.</w:t>
      </w:r>
    </w:p>
    <w:p w14:paraId="0D1F2CA5" w14:textId="77777777" w:rsidR="00E308FC" w:rsidRPr="005D5F8A" w:rsidRDefault="00E308FC" w:rsidP="00096A66">
      <w:pPr>
        <w:numPr>
          <w:ilvl w:val="0"/>
          <w:numId w:val="8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 przypadku kiedy czynności ze strony Zamawiającego określone w ust. 1</w:t>
      </w:r>
      <w:r w:rsidR="001667F9" w:rsidRPr="005D5F8A">
        <w:rPr>
          <w:sz w:val="22"/>
          <w:szCs w:val="22"/>
        </w:rPr>
        <w:t>6</w:t>
      </w:r>
      <w:r w:rsidRPr="005D5F8A">
        <w:rPr>
          <w:sz w:val="22"/>
          <w:szCs w:val="22"/>
        </w:rPr>
        <w:t xml:space="preserve"> wykażą wady w dostawie, Zamaw</w:t>
      </w:r>
      <w:r w:rsidR="00E15907" w:rsidRPr="005D5F8A">
        <w:rPr>
          <w:sz w:val="22"/>
          <w:szCs w:val="22"/>
        </w:rPr>
        <w:t>iający odmówi przyjęcia oleju.</w:t>
      </w:r>
    </w:p>
    <w:p w14:paraId="00005DF5" w14:textId="77777777" w:rsidR="00E308FC" w:rsidRPr="005D5F8A" w:rsidRDefault="00E308FC" w:rsidP="00096A66">
      <w:pPr>
        <w:numPr>
          <w:ilvl w:val="0"/>
          <w:numId w:val="8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Zamawiający ma prawo przy każdej dostawie oraz w razie stwierdzenia wad w trakcie eksploatacji oleju wykonać ekspertyzę laboratoryjną w niezależnym od stron laboratorium specjalistycznym. Orzeczenie jakości wydane przez niezależne laboratorium specjalistyczne ostatecznie określi jakość oleju poddanego ekspertyzie laboratoryjnej.</w:t>
      </w:r>
    </w:p>
    <w:p w14:paraId="29213355" w14:textId="77777777" w:rsidR="00E308FC" w:rsidRPr="005D5F8A" w:rsidRDefault="00E308FC" w:rsidP="00096A66">
      <w:pPr>
        <w:numPr>
          <w:ilvl w:val="0"/>
          <w:numId w:val="8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 przypadku gdy wynik ekspertyzy laboratoryjnej wykaże, że jakość oleju jest niezgodna z umową</w:t>
      </w:r>
      <w:r w:rsidR="00AB259C" w:rsidRPr="005D5F8A">
        <w:rPr>
          <w:sz w:val="22"/>
          <w:szCs w:val="22"/>
        </w:rPr>
        <w:t xml:space="preserve">, Wykonawca pokryje koszty związane z wypompowaniem oleju ze zbiorników i oczyszczeniem zbiorników oraz dostarczeniem i wpompowaniem do zbiorników oleju o jakości zgodnej z umową, a ponadto zwróci koszt badań laboratoryjnych oraz przeglądu, regulacji, naprawy urządzeń wydawczych i instalacji paliwowych, a także inne koszty związane z dostawą paliwa nieodpowiedniej jakości. </w:t>
      </w:r>
    </w:p>
    <w:p w14:paraId="79BB079D" w14:textId="77777777" w:rsidR="00853045" w:rsidRPr="005D5F8A" w:rsidRDefault="00853045" w:rsidP="00096A66">
      <w:pPr>
        <w:numPr>
          <w:ilvl w:val="0"/>
          <w:numId w:val="8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Wykonawca zobowiązany jest realizować zamówienie zgodnie z obowiązującymi przepisami prawa.</w:t>
      </w:r>
    </w:p>
    <w:p w14:paraId="17200175" w14:textId="77777777" w:rsidR="00D62E65" w:rsidRPr="005D5F8A" w:rsidRDefault="00BB56B3" w:rsidP="00096A66">
      <w:pPr>
        <w:numPr>
          <w:ilvl w:val="0"/>
          <w:numId w:val="8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Pozostałe</w:t>
      </w:r>
      <w:r w:rsidR="00330856" w:rsidRPr="005D5F8A">
        <w:rPr>
          <w:sz w:val="22"/>
          <w:szCs w:val="22"/>
        </w:rPr>
        <w:t xml:space="preserve"> w</w:t>
      </w:r>
      <w:r w:rsidR="00D62E65" w:rsidRPr="005D5F8A">
        <w:rPr>
          <w:sz w:val="22"/>
          <w:szCs w:val="22"/>
        </w:rPr>
        <w:t>arunki wykonania zamówienia:</w:t>
      </w:r>
    </w:p>
    <w:p w14:paraId="41E49CE0" w14:textId="77777777" w:rsidR="00D62E65" w:rsidRPr="005D5F8A" w:rsidRDefault="00D62E65" w:rsidP="00096A66">
      <w:pPr>
        <w:numPr>
          <w:ilvl w:val="0"/>
          <w:numId w:val="11"/>
        </w:numPr>
        <w:tabs>
          <w:tab w:val="clear" w:pos="720"/>
        </w:tabs>
        <w:ind w:left="709" w:hanging="283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dostawa autocysterną</w:t>
      </w:r>
      <w:r w:rsidR="00C368F5" w:rsidRPr="005D5F8A">
        <w:rPr>
          <w:sz w:val="22"/>
          <w:szCs w:val="22"/>
        </w:rPr>
        <w:t xml:space="preserve"> z własnym urządzeniem podającym olej do zbiorników statku</w:t>
      </w:r>
      <w:r w:rsidRPr="005D5F8A">
        <w:rPr>
          <w:sz w:val="22"/>
          <w:szCs w:val="22"/>
        </w:rPr>
        <w:t xml:space="preserve"> lub bunkierką</w:t>
      </w:r>
      <w:r w:rsidR="000A5D1D" w:rsidRPr="005D5F8A">
        <w:rPr>
          <w:sz w:val="22"/>
          <w:szCs w:val="22"/>
        </w:rPr>
        <w:t>, wyposażon</w:t>
      </w:r>
      <w:r w:rsidR="00BB56B3" w:rsidRPr="005D5F8A">
        <w:rPr>
          <w:sz w:val="22"/>
          <w:szCs w:val="22"/>
        </w:rPr>
        <w:t>ą</w:t>
      </w:r>
      <w:r w:rsidRPr="005D5F8A">
        <w:rPr>
          <w:sz w:val="22"/>
          <w:szCs w:val="22"/>
        </w:rPr>
        <w:t xml:space="preserve"> w atestowany licznik paliwa,</w:t>
      </w:r>
    </w:p>
    <w:p w14:paraId="7A632021" w14:textId="77777777" w:rsidR="007536B7" w:rsidRPr="005D5F8A" w:rsidRDefault="007536B7" w:rsidP="00096A66">
      <w:pPr>
        <w:numPr>
          <w:ilvl w:val="0"/>
          <w:numId w:val="11"/>
        </w:numPr>
        <w:tabs>
          <w:tab w:val="clear" w:pos="720"/>
        </w:tabs>
        <w:ind w:left="709" w:hanging="283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odbiór oleju na burcie statku przez St. Mechanika lub osobę upoważnioną</w:t>
      </w:r>
      <w:r w:rsidR="008E349C" w:rsidRPr="005D5F8A">
        <w:rPr>
          <w:sz w:val="22"/>
          <w:szCs w:val="22"/>
        </w:rPr>
        <w:t>,</w:t>
      </w:r>
    </w:p>
    <w:p w14:paraId="47D47B43" w14:textId="77777777" w:rsidR="00D62E65" w:rsidRPr="005D5F8A" w:rsidRDefault="00D62E65" w:rsidP="00096A66">
      <w:pPr>
        <w:numPr>
          <w:ilvl w:val="0"/>
          <w:numId w:val="11"/>
        </w:numPr>
        <w:ind w:left="709" w:hanging="283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rozliczenie dostarczonego paliwa na podstawie wskazań licznika paliwa,</w:t>
      </w:r>
    </w:p>
    <w:p w14:paraId="3D899B1F" w14:textId="77777777" w:rsidR="00D62E65" w:rsidRPr="005D5F8A" w:rsidRDefault="00D62E65" w:rsidP="00096A66">
      <w:pPr>
        <w:numPr>
          <w:ilvl w:val="0"/>
          <w:numId w:val="11"/>
        </w:numPr>
        <w:ind w:left="709" w:hanging="283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potwierd</w:t>
      </w:r>
      <w:r w:rsidR="00A7696A" w:rsidRPr="005D5F8A">
        <w:rPr>
          <w:sz w:val="22"/>
          <w:szCs w:val="22"/>
        </w:rPr>
        <w:t xml:space="preserve">zeniem każdej dostawy </w:t>
      </w:r>
      <w:r w:rsidR="00330856" w:rsidRPr="005D5F8A">
        <w:rPr>
          <w:sz w:val="22"/>
          <w:szCs w:val="22"/>
        </w:rPr>
        <w:t>będzie</w:t>
      </w:r>
      <w:r w:rsidR="00A7696A" w:rsidRPr="005D5F8A">
        <w:rPr>
          <w:sz w:val="22"/>
          <w:szCs w:val="22"/>
        </w:rPr>
        <w:t xml:space="preserve"> faktura zawierająca</w:t>
      </w:r>
      <w:r w:rsidRPr="005D5F8A">
        <w:rPr>
          <w:sz w:val="22"/>
          <w:szCs w:val="22"/>
        </w:rPr>
        <w:t xml:space="preserve"> co najmniej następujące dane: data dostawy, określenie dostawcy i odbiorcy, miejsce dostawy, rodzaj paliwa i ilość,</w:t>
      </w:r>
      <w:r w:rsidR="00330856" w:rsidRPr="005D5F8A">
        <w:rPr>
          <w:sz w:val="22"/>
          <w:szCs w:val="22"/>
        </w:rPr>
        <w:t xml:space="preserve"> cena dostarczanego paliwa,</w:t>
      </w:r>
      <w:r w:rsidRPr="005D5F8A">
        <w:rPr>
          <w:sz w:val="22"/>
          <w:szCs w:val="22"/>
        </w:rPr>
        <w:t xml:space="preserve"> podpisy osób wydających i pobierających paliwo.</w:t>
      </w:r>
    </w:p>
    <w:p w14:paraId="6310CFAC" w14:textId="77777777" w:rsidR="00C368F5" w:rsidRPr="005D5F8A" w:rsidRDefault="00C368F5" w:rsidP="00096A66">
      <w:pPr>
        <w:numPr>
          <w:ilvl w:val="0"/>
          <w:numId w:val="8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lastRenderedPageBreak/>
        <w:t>Przez „autocysternę” strony rozumieją pojazd wraz z</w:t>
      </w:r>
      <w:r w:rsidR="008E349C" w:rsidRPr="005D5F8A">
        <w:rPr>
          <w:sz w:val="22"/>
          <w:szCs w:val="22"/>
        </w:rPr>
        <w:t>e</w:t>
      </w:r>
      <w:r w:rsidRPr="005D5F8A">
        <w:rPr>
          <w:sz w:val="22"/>
          <w:szCs w:val="22"/>
        </w:rPr>
        <w:t xml:space="preserve"> zbiornikiem do przewozu min. 15 ton paliwa, zdolny zaopatrywać statki w paliwo ciekłe, wyposażony w urządzenia do przeładunku cieczy: pompy, węże o różnych przekrojach, pozwalający na bezproblemowe podanie paliwa z nabrzeża portowego na jednostkę zaopatrywaną.</w:t>
      </w:r>
    </w:p>
    <w:p w14:paraId="16FBEA67" w14:textId="77777777" w:rsidR="00C368F5" w:rsidRPr="005D5F8A" w:rsidRDefault="00C368F5" w:rsidP="00096A66">
      <w:pPr>
        <w:numPr>
          <w:ilvl w:val="0"/>
          <w:numId w:val="8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Przez „bunkierkę” </w:t>
      </w:r>
      <w:r w:rsidR="00E045C6" w:rsidRPr="005D5F8A">
        <w:rPr>
          <w:sz w:val="22"/>
          <w:szCs w:val="22"/>
        </w:rPr>
        <w:t xml:space="preserve">strony rozumieją </w:t>
      </w:r>
      <w:r w:rsidRPr="005D5F8A">
        <w:rPr>
          <w:sz w:val="22"/>
          <w:szCs w:val="22"/>
        </w:rPr>
        <w:t>niewielki zbiornikowiec lub barkę, zdolną zaopatrywać statki w paliwo ciekłe, wyposażoną w urządzenia do przeładunku cieczy: pompy, węże o różnych przekrojach na specjalnych wysięgnikach pozwalające na bezproblemowe podanie paliwa na jednostkę zaopatrywaną na redzie i w portach.</w:t>
      </w:r>
    </w:p>
    <w:p w14:paraId="595C40FE" w14:textId="77777777" w:rsidR="000E5044" w:rsidRPr="005D5F8A" w:rsidRDefault="000E5044" w:rsidP="00DD15B4">
      <w:pPr>
        <w:numPr>
          <w:ilvl w:val="0"/>
          <w:numId w:val="8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Wykonawca zobowiązany jest do </w:t>
      </w:r>
      <w:r w:rsidR="002E6523" w:rsidRPr="005D5F8A">
        <w:rPr>
          <w:sz w:val="22"/>
          <w:szCs w:val="22"/>
        </w:rPr>
        <w:t xml:space="preserve">poinformowania Zamawiającego o </w:t>
      </w:r>
      <w:r w:rsidR="008D669A" w:rsidRPr="005D5F8A">
        <w:rPr>
          <w:sz w:val="22"/>
          <w:szCs w:val="22"/>
        </w:rPr>
        <w:t xml:space="preserve">wykorzystaniu 80% wartości </w:t>
      </w:r>
      <w:r w:rsidR="00641D1B" w:rsidRPr="005D5F8A">
        <w:rPr>
          <w:sz w:val="22"/>
          <w:szCs w:val="22"/>
        </w:rPr>
        <w:t>przedmiotu umowy brutto</w:t>
      </w:r>
      <w:r w:rsidR="002E6523" w:rsidRPr="005D5F8A">
        <w:rPr>
          <w:sz w:val="22"/>
          <w:szCs w:val="22"/>
        </w:rPr>
        <w:t>, o której mowa w § 6 ust. 1 niniejszej umowy</w:t>
      </w:r>
      <w:r w:rsidR="008A1D94" w:rsidRPr="005D5F8A">
        <w:rPr>
          <w:sz w:val="22"/>
          <w:szCs w:val="22"/>
        </w:rPr>
        <w:t>, w terminie 7 dni od przekroczenia ww. wartości</w:t>
      </w:r>
      <w:r w:rsidR="002E6523" w:rsidRPr="005D5F8A">
        <w:rPr>
          <w:sz w:val="22"/>
          <w:szCs w:val="22"/>
        </w:rPr>
        <w:t>.</w:t>
      </w:r>
    </w:p>
    <w:p w14:paraId="4336265E" w14:textId="77777777" w:rsidR="00D625A1" w:rsidRPr="005D5F8A" w:rsidRDefault="00D625A1" w:rsidP="00D625A1">
      <w:pPr>
        <w:numPr>
          <w:ilvl w:val="0"/>
          <w:numId w:val="8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Zamawiający oświadcza, iż w świetle ustawy z dnia 6 grudnia 2008 roku o podatku akcyzowym (</w:t>
      </w:r>
      <w:proofErr w:type="spellStart"/>
      <w:r w:rsidRPr="005D5F8A">
        <w:rPr>
          <w:sz w:val="22"/>
          <w:szCs w:val="22"/>
        </w:rPr>
        <w:t>t</w:t>
      </w:r>
      <w:r w:rsidR="00885B7F" w:rsidRPr="005D5F8A">
        <w:rPr>
          <w:sz w:val="22"/>
          <w:szCs w:val="22"/>
        </w:rPr>
        <w:t>.</w:t>
      </w:r>
      <w:r w:rsidRPr="005D5F8A">
        <w:rPr>
          <w:sz w:val="22"/>
          <w:szCs w:val="22"/>
        </w:rPr>
        <w:t>j</w:t>
      </w:r>
      <w:proofErr w:type="spellEnd"/>
      <w:r w:rsidRPr="005D5F8A">
        <w:rPr>
          <w:sz w:val="22"/>
          <w:szCs w:val="22"/>
        </w:rPr>
        <w:t xml:space="preserve">. Dz.U. z </w:t>
      </w:r>
      <w:r w:rsidR="00E73AB1" w:rsidRPr="005D5F8A">
        <w:rPr>
          <w:sz w:val="22"/>
          <w:szCs w:val="22"/>
        </w:rPr>
        <w:t>202</w:t>
      </w:r>
      <w:r w:rsidR="00273A41" w:rsidRPr="005D5F8A">
        <w:rPr>
          <w:sz w:val="22"/>
          <w:szCs w:val="22"/>
        </w:rPr>
        <w:t>5</w:t>
      </w:r>
      <w:r w:rsidR="00E73AB1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 xml:space="preserve">r. poz. </w:t>
      </w:r>
      <w:r w:rsidR="00273A41" w:rsidRPr="005D5F8A">
        <w:rPr>
          <w:sz w:val="22"/>
          <w:szCs w:val="22"/>
        </w:rPr>
        <w:t>126</w:t>
      </w:r>
      <w:r w:rsidR="00E73AB1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>z</w:t>
      </w:r>
      <w:r w:rsidR="00B276B6" w:rsidRPr="005D5F8A">
        <w:rPr>
          <w:sz w:val="22"/>
          <w:szCs w:val="22"/>
        </w:rPr>
        <w:t xml:space="preserve">e </w:t>
      </w:r>
      <w:r w:rsidRPr="005D5F8A">
        <w:rPr>
          <w:sz w:val="22"/>
          <w:szCs w:val="22"/>
        </w:rPr>
        <w:t>zm.)</w:t>
      </w:r>
      <w:bookmarkStart w:id="8" w:name="_Hlk31621132"/>
      <w:r w:rsidRPr="005D5F8A">
        <w:rPr>
          <w:sz w:val="22"/>
          <w:szCs w:val="22"/>
        </w:rPr>
        <w:t xml:space="preserve"> na dzień zawarcia niniejszej </w:t>
      </w:r>
      <w:r w:rsidR="008E349C" w:rsidRPr="005D5F8A">
        <w:rPr>
          <w:sz w:val="22"/>
          <w:szCs w:val="22"/>
        </w:rPr>
        <w:t>u</w:t>
      </w:r>
      <w:r w:rsidRPr="005D5F8A">
        <w:rPr>
          <w:sz w:val="22"/>
          <w:szCs w:val="22"/>
        </w:rPr>
        <w:t xml:space="preserve">mowy </w:t>
      </w:r>
      <w:bookmarkEnd w:id="8"/>
      <w:r w:rsidRPr="005D5F8A">
        <w:rPr>
          <w:sz w:val="22"/>
          <w:szCs w:val="22"/>
        </w:rPr>
        <w:t>spełnia warunki do zwolnienia z akcyzy przy dostawie paliwa żeglugowego będącego przedmiotem niniejszego postępowania. Wykonawca oświadcza, że posiada uprawnienia do wykonywania działalności, tj. aktualną koncesję na obrót paliwem będącym przedmiotem niniejszego</w:t>
      </w:r>
      <w:r w:rsidR="00371D88" w:rsidRPr="005D5F8A">
        <w:rPr>
          <w:sz w:val="22"/>
          <w:szCs w:val="22"/>
        </w:rPr>
        <w:t xml:space="preserve"> postępowania na terenie Polski</w:t>
      </w:r>
      <w:r w:rsidRPr="005D5F8A">
        <w:rPr>
          <w:sz w:val="22"/>
          <w:szCs w:val="22"/>
        </w:rPr>
        <w:t>.</w:t>
      </w:r>
    </w:p>
    <w:p w14:paraId="0F6AB2AD" w14:textId="0215752F" w:rsidR="00D625A1" w:rsidRPr="005D5F8A" w:rsidRDefault="00D625A1" w:rsidP="00D625A1">
      <w:pPr>
        <w:numPr>
          <w:ilvl w:val="0"/>
          <w:numId w:val="8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Wykonawca oświadcza, że wypełni</w:t>
      </w:r>
      <w:r w:rsidR="00676343" w:rsidRPr="005D5F8A">
        <w:rPr>
          <w:sz w:val="22"/>
          <w:szCs w:val="22"/>
        </w:rPr>
        <w:t>one zostały</w:t>
      </w:r>
      <w:r w:rsidRPr="005D5F8A">
        <w:rPr>
          <w:sz w:val="22"/>
          <w:szCs w:val="22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(„ogólne rozporządzenie o ochronie danych” zwane dalej „RODO”) wobec osób fizycznych, od których dane osobowe </w:t>
      </w:r>
      <w:r w:rsidR="00676343" w:rsidRPr="005D5F8A">
        <w:rPr>
          <w:sz w:val="22"/>
          <w:szCs w:val="22"/>
        </w:rPr>
        <w:t xml:space="preserve">zostały pozyskane </w:t>
      </w:r>
      <w:r w:rsidRPr="005D5F8A">
        <w:rPr>
          <w:sz w:val="22"/>
          <w:szCs w:val="22"/>
        </w:rPr>
        <w:t>bezpośrednio lub pośrednio w celu podpisania i realizacji niniejszej umowy, w szczególności osoby</w:t>
      </w:r>
      <w:r w:rsidR="00597049" w:rsidRPr="005D5F8A">
        <w:rPr>
          <w:sz w:val="22"/>
          <w:szCs w:val="22"/>
        </w:rPr>
        <w:t xml:space="preserve"> te zostały poinformowane</w:t>
      </w:r>
      <w:r w:rsidRPr="005D5F8A">
        <w:rPr>
          <w:sz w:val="22"/>
          <w:szCs w:val="22"/>
        </w:rPr>
        <w:t xml:space="preserve">, że ich dane zostaną udostępnione Zamawiającemu (Instytutowi Oceanologii PAN) i </w:t>
      </w:r>
      <w:r w:rsidR="00597049" w:rsidRPr="005D5F8A">
        <w:rPr>
          <w:sz w:val="22"/>
          <w:szCs w:val="22"/>
        </w:rPr>
        <w:t xml:space="preserve">zostały zapoznane </w:t>
      </w:r>
      <w:r w:rsidRPr="005D5F8A">
        <w:rPr>
          <w:sz w:val="22"/>
          <w:szCs w:val="22"/>
        </w:rPr>
        <w:t xml:space="preserve"> z klauzulą informacyjną zawartą w rozdziale XXV SWZ. Wykonawca oświadcza dodatkowo, iż każdorazowo przekazując Zamawiającemu dane osobowe, będzie wypełniał obowiązek, o którym mowa w zdaniu pierwszym.</w:t>
      </w:r>
    </w:p>
    <w:p w14:paraId="0B55581D" w14:textId="77777777" w:rsidR="00D625A1" w:rsidRPr="005D5F8A" w:rsidRDefault="00D625A1" w:rsidP="00D625A1">
      <w:pPr>
        <w:numPr>
          <w:ilvl w:val="0"/>
          <w:numId w:val="8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Zamawiający i Wykonawca obowiązani są współdziałać przy wykonaniu umowy, w celu należytej realizacji zamówienia.</w:t>
      </w:r>
    </w:p>
    <w:p w14:paraId="64220C07" w14:textId="77777777" w:rsidR="0088441B" w:rsidRPr="005D5F8A" w:rsidRDefault="0088441B" w:rsidP="0088441B">
      <w:pPr>
        <w:jc w:val="center"/>
        <w:rPr>
          <w:b/>
          <w:sz w:val="22"/>
          <w:szCs w:val="22"/>
        </w:rPr>
      </w:pPr>
      <w:r w:rsidRPr="005D5F8A">
        <w:rPr>
          <w:b/>
          <w:sz w:val="22"/>
          <w:szCs w:val="22"/>
        </w:rPr>
        <w:t>§ 5</w:t>
      </w:r>
    </w:p>
    <w:p w14:paraId="09344AED" w14:textId="77777777" w:rsidR="0088441B" w:rsidRPr="005D5F8A" w:rsidRDefault="0088441B" w:rsidP="009D2BBA">
      <w:pPr>
        <w:widowControl w:val="0"/>
        <w:numPr>
          <w:ilvl w:val="0"/>
          <w:numId w:val="47"/>
        </w:numPr>
        <w:suppressAutoHyphens w:val="0"/>
        <w:autoSpaceDE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Wykonanie przedmiotu umowy nastąpi przez Wykonawcę bez powierzenia części zamówienia podwykonawcom / z udziałem następujących podwykonawców </w:t>
      </w:r>
      <w:r w:rsidRPr="005D5F8A">
        <w:rPr>
          <w:i/>
          <w:sz w:val="22"/>
          <w:szCs w:val="22"/>
        </w:rPr>
        <w:t>(niepotrzebne skreślić)</w:t>
      </w:r>
      <w:r w:rsidRPr="005D5F8A">
        <w:rPr>
          <w:sz w:val="22"/>
          <w:szCs w:val="22"/>
        </w:rPr>
        <w:t>:</w:t>
      </w:r>
    </w:p>
    <w:p w14:paraId="362B2C88" w14:textId="77777777" w:rsidR="0088441B" w:rsidRPr="005D5F8A" w:rsidRDefault="0088441B" w:rsidP="009D2BBA">
      <w:pPr>
        <w:widowControl w:val="0"/>
        <w:numPr>
          <w:ilvl w:val="1"/>
          <w:numId w:val="48"/>
        </w:numPr>
        <w:tabs>
          <w:tab w:val="clear" w:pos="1440"/>
        </w:tabs>
        <w:suppressAutoHyphens w:val="0"/>
        <w:autoSpaceDE w:val="0"/>
        <w:ind w:left="720" w:hanging="294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………………….</w:t>
      </w:r>
      <w:r w:rsidRPr="005D5F8A">
        <w:rPr>
          <w:i/>
          <w:sz w:val="22"/>
          <w:szCs w:val="22"/>
        </w:rPr>
        <w:t>(nazwa/firma)</w:t>
      </w:r>
      <w:r w:rsidRPr="005D5F8A">
        <w:rPr>
          <w:sz w:val="22"/>
          <w:szCs w:val="22"/>
        </w:rPr>
        <w:t xml:space="preserve"> w zakresie ……….……. </w:t>
      </w:r>
      <w:r w:rsidRPr="005D5F8A">
        <w:rPr>
          <w:i/>
          <w:sz w:val="22"/>
          <w:szCs w:val="22"/>
        </w:rPr>
        <w:t xml:space="preserve">(część </w:t>
      </w:r>
      <w:r w:rsidR="008E349C" w:rsidRPr="005D5F8A">
        <w:rPr>
          <w:i/>
          <w:sz w:val="22"/>
          <w:szCs w:val="22"/>
        </w:rPr>
        <w:t xml:space="preserve">zamówienia </w:t>
      </w:r>
      <w:r w:rsidRPr="005D5F8A">
        <w:rPr>
          <w:i/>
          <w:sz w:val="22"/>
          <w:szCs w:val="22"/>
        </w:rPr>
        <w:t>powierzona podwykonawcy)</w:t>
      </w:r>
      <w:r w:rsidRPr="005D5F8A">
        <w:rPr>
          <w:sz w:val="22"/>
          <w:szCs w:val="22"/>
        </w:rPr>
        <w:t>,</w:t>
      </w:r>
    </w:p>
    <w:p w14:paraId="31582D5B" w14:textId="77777777" w:rsidR="0088441B" w:rsidRPr="005D5F8A" w:rsidRDefault="0088441B" w:rsidP="009D2BBA">
      <w:pPr>
        <w:widowControl w:val="0"/>
        <w:numPr>
          <w:ilvl w:val="1"/>
          <w:numId w:val="48"/>
        </w:numPr>
        <w:tabs>
          <w:tab w:val="clear" w:pos="1440"/>
        </w:tabs>
        <w:suppressAutoHyphens w:val="0"/>
        <w:autoSpaceDE w:val="0"/>
        <w:ind w:left="720" w:hanging="294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………………….</w:t>
      </w:r>
      <w:r w:rsidRPr="005D5F8A">
        <w:rPr>
          <w:i/>
          <w:sz w:val="22"/>
          <w:szCs w:val="22"/>
        </w:rPr>
        <w:t>(nazwa/firma)</w:t>
      </w:r>
      <w:r w:rsidRPr="005D5F8A">
        <w:rPr>
          <w:sz w:val="22"/>
          <w:szCs w:val="22"/>
        </w:rPr>
        <w:t xml:space="preserve"> w zakresie ………..……. </w:t>
      </w:r>
      <w:r w:rsidRPr="005D5F8A">
        <w:rPr>
          <w:i/>
          <w:sz w:val="22"/>
          <w:szCs w:val="22"/>
        </w:rPr>
        <w:t>(część zamówieni</w:t>
      </w:r>
      <w:r w:rsidR="008E349C" w:rsidRPr="005D5F8A">
        <w:rPr>
          <w:i/>
          <w:sz w:val="22"/>
          <w:szCs w:val="22"/>
        </w:rPr>
        <w:t>a</w:t>
      </w:r>
      <w:r w:rsidRPr="005D5F8A">
        <w:rPr>
          <w:i/>
          <w:sz w:val="22"/>
          <w:szCs w:val="22"/>
        </w:rPr>
        <w:t xml:space="preserve"> powierzona podwykonawcy)</w:t>
      </w:r>
      <w:r w:rsidRPr="005D5F8A">
        <w:rPr>
          <w:sz w:val="22"/>
          <w:szCs w:val="22"/>
        </w:rPr>
        <w:t>.</w:t>
      </w:r>
    </w:p>
    <w:p w14:paraId="1ED0CEA2" w14:textId="77777777" w:rsidR="0088441B" w:rsidRPr="005D5F8A" w:rsidRDefault="0088441B" w:rsidP="009D2BBA">
      <w:pPr>
        <w:widowControl w:val="0"/>
        <w:numPr>
          <w:ilvl w:val="0"/>
          <w:numId w:val="47"/>
        </w:numPr>
        <w:suppressAutoHyphens w:val="0"/>
        <w:autoSpaceDE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Wykonawca może wykonać przedmiot umowy przy udziale podwykonawców, o ile zawrze z nimi umowy w formie pisemnej pod rygorem nieważności.</w:t>
      </w:r>
    </w:p>
    <w:p w14:paraId="4B93D6C5" w14:textId="77777777" w:rsidR="0088441B" w:rsidRPr="005D5F8A" w:rsidRDefault="0088441B" w:rsidP="009D2BBA">
      <w:pPr>
        <w:widowControl w:val="0"/>
        <w:numPr>
          <w:ilvl w:val="0"/>
          <w:numId w:val="47"/>
        </w:numPr>
        <w:suppressAutoHyphens w:val="0"/>
        <w:autoSpaceDE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Do zawarcia przez Wykonawcę umowy z podwykonawcą wymagana jest pisemna zgoda Zamawiającego. </w:t>
      </w:r>
    </w:p>
    <w:p w14:paraId="01A32D12" w14:textId="77777777" w:rsidR="0088441B" w:rsidRPr="005D5F8A" w:rsidRDefault="0088441B" w:rsidP="009D2BBA">
      <w:pPr>
        <w:widowControl w:val="0"/>
        <w:numPr>
          <w:ilvl w:val="0"/>
          <w:numId w:val="47"/>
        </w:numPr>
        <w:suppressAutoHyphens w:val="0"/>
        <w:autoSpaceDE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Wykonawca jest zobowiązany przedstawić Zamawiającemu projekt umowy z podwykonawcą. </w:t>
      </w:r>
    </w:p>
    <w:p w14:paraId="6C04B56C" w14:textId="77777777" w:rsidR="0088441B" w:rsidRPr="005D5F8A" w:rsidRDefault="0088441B" w:rsidP="009D2BBA">
      <w:pPr>
        <w:widowControl w:val="0"/>
        <w:numPr>
          <w:ilvl w:val="0"/>
          <w:numId w:val="47"/>
        </w:numPr>
        <w:suppressAutoHyphens w:val="0"/>
        <w:autoSpaceDE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Podzlecanie wykonania części zamówienia przez Wykonawcę podwykonawcom niewymienionym w ust. 1 w trakcie realizacji przedmiotu umowy może nastąpić jedynie za pisemną zgodą Zamawiającego i o ile nie zmieni to warunków wykonania zamówienia.</w:t>
      </w:r>
    </w:p>
    <w:p w14:paraId="0BB0DEAF" w14:textId="77777777" w:rsidR="0088441B" w:rsidRPr="005D5F8A" w:rsidRDefault="00B575C5" w:rsidP="009D2BBA">
      <w:pPr>
        <w:widowControl w:val="0"/>
        <w:numPr>
          <w:ilvl w:val="0"/>
          <w:numId w:val="47"/>
        </w:numPr>
        <w:suppressAutoHyphens w:val="0"/>
        <w:autoSpaceDE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Powierzenie wykonania części zamówienia podwykonawcom nie zwalnia </w:t>
      </w:r>
      <w:r w:rsidR="008E349C" w:rsidRPr="005D5F8A">
        <w:rPr>
          <w:sz w:val="22"/>
          <w:szCs w:val="22"/>
        </w:rPr>
        <w:t>W</w:t>
      </w:r>
      <w:r w:rsidRPr="005D5F8A">
        <w:rPr>
          <w:sz w:val="22"/>
          <w:szCs w:val="22"/>
        </w:rPr>
        <w:t>ykonawcy z odpowiedzialności za należyte wykonanie tego zamówienia</w:t>
      </w:r>
      <w:r w:rsidR="0088441B" w:rsidRPr="005D5F8A">
        <w:rPr>
          <w:sz w:val="22"/>
          <w:szCs w:val="22"/>
        </w:rPr>
        <w:t xml:space="preserve">. Wykonawca ponosi odpowiedzialność za działania, uchybienia i zaniedbania podwykonawców w takim samym stopniu, jakby to były działania, uchybienia i zaniedbania Wykonawcy. </w:t>
      </w:r>
    </w:p>
    <w:p w14:paraId="1B5B948D" w14:textId="77777777" w:rsidR="00B575C5" w:rsidRPr="005D5F8A" w:rsidRDefault="00B575C5" w:rsidP="009D2BBA">
      <w:pPr>
        <w:widowControl w:val="0"/>
        <w:numPr>
          <w:ilvl w:val="0"/>
          <w:numId w:val="47"/>
        </w:numPr>
        <w:suppressAutoHyphens w:val="0"/>
        <w:autoSpaceDE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Umowa o podwykonawstwo nie może zawierać postanowień kształtujących prawa i obowiązki podwykonawcy, w zakresie kar umownych oraz postanowień dotyczących warunków wypłaty wynagrodzenia, w sposób dla niego mniej korzystny niż prawa i obowiązki </w:t>
      </w:r>
      <w:r w:rsidR="009D131D" w:rsidRPr="005D5F8A">
        <w:rPr>
          <w:sz w:val="22"/>
          <w:szCs w:val="22"/>
        </w:rPr>
        <w:t>W</w:t>
      </w:r>
      <w:r w:rsidRPr="005D5F8A">
        <w:rPr>
          <w:sz w:val="22"/>
          <w:szCs w:val="22"/>
        </w:rPr>
        <w:t xml:space="preserve">ykonawcy, ukształtowane postanowieniami niniejszej </w:t>
      </w:r>
      <w:r w:rsidR="00E73AB1" w:rsidRPr="005D5F8A">
        <w:rPr>
          <w:sz w:val="22"/>
          <w:szCs w:val="22"/>
        </w:rPr>
        <w:t>umowy</w:t>
      </w:r>
      <w:r w:rsidRPr="005D5F8A">
        <w:rPr>
          <w:sz w:val="22"/>
          <w:szCs w:val="22"/>
        </w:rPr>
        <w:t>.</w:t>
      </w:r>
    </w:p>
    <w:p w14:paraId="235EA8CF" w14:textId="77777777" w:rsidR="0088441B" w:rsidRPr="005D5F8A" w:rsidRDefault="0088441B" w:rsidP="009D2BBA">
      <w:pPr>
        <w:widowControl w:val="0"/>
        <w:numPr>
          <w:ilvl w:val="0"/>
          <w:numId w:val="47"/>
        </w:numPr>
        <w:suppressAutoHyphens w:val="0"/>
        <w:autoSpaceDE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Wykonawca zobowiązany jest powiadomić Zamawiającego o każdej planowanej zmianie w zakresie powierzania prac podwykonawcom (w tym o </w:t>
      </w:r>
      <w:r w:rsidR="009D131D" w:rsidRPr="005D5F8A">
        <w:rPr>
          <w:sz w:val="22"/>
          <w:szCs w:val="22"/>
        </w:rPr>
        <w:t xml:space="preserve">zamiarze </w:t>
      </w:r>
      <w:r w:rsidRPr="005D5F8A">
        <w:rPr>
          <w:sz w:val="22"/>
          <w:szCs w:val="22"/>
        </w:rPr>
        <w:t>powierzenia części zamówienia nowemu podwykonawcy, zmiany zakresu wykonywanej części zamówienia przez podwykonawcę, zmiany podwykonawcy, rezygnacji z podwykonawcy) w terminie umożliwiającym wykonywanie Zamawiającemu przysługujących na podstawie niniejszej umowy uprawnień.</w:t>
      </w:r>
    </w:p>
    <w:p w14:paraId="017EE0E6" w14:textId="77777777" w:rsidR="0088441B" w:rsidRPr="005D5F8A" w:rsidRDefault="00B575C5" w:rsidP="009D2BBA">
      <w:pPr>
        <w:widowControl w:val="0"/>
        <w:numPr>
          <w:ilvl w:val="0"/>
          <w:numId w:val="47"/>
        </w:numPr>
        <w:suppressAutoHyphens w:val="0"/>
        <w:autoSpaceDE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Jeżeli zmiana albo rezygnacja z podwykonawcy dotyczy podmiotu, na którego zasoby </w:t>
      </w:r>
      <w:r w:rsidR="009D131D" w:rsidRPr="005D5F8A">
        <w:rPr>
          <w:sz w:val="22"/>
          <w:szCs w:val="22"/>
        </w:rPr>
        <w:t>W</w:t>
      </w:r>
      <w:r w:rsidRPr="005D5F8A">
        <w:rPr>
          <w:sz w:val="22"/>
          <w:szCs w:val="22"/>
        </w:rPr>
        <w:t>ykonawca powoływał się, na zasadach określonych w art. 118 ust. 1</w:t>
      </w:r>
      <w:r w:rsidR="005A0952" w:rsidRPr="005D5F8A">
        <w:rPr>
          <w:sz w:val="22"/>
          <w:szCs w:val="22"/>
        </w:rPr>
        <w:t xml:space="preserve"> ustawy Pzp</w:t>
      </w:r>
      <w:r w:rsidRPr="005D5F8A">
        <w:rPr>
          <w:sz w:val="22"/>
          <w:szCs w:val="22"/>
        </w:rPr>
        <w:t xml:space="preserve">, w celu wykazania spełniania warunków udziału w postępowaniu, </w:t>
      </w:r>
      <w:r w:rsidR="009D131D" w:rsidRPr="005D5F8A">
        <w:rPr>
          <w:sz w:val="22"/>
          <w:szCs w:val="22"/>
        </w:rPr>
        <w:t>W</w:t>
      </w:r>
      <w:r w:rsidRPr="005D5F8A">
        <w:rPr>
          <w:sz w:val="22"/>
          <w:szCs w:val="22"/>
        </w:rPr>
        <w:t xml:space="preserve">ykonawca jest obowiązany wykazać </w:t>
      </w:r>
      <w:r w:rsidR="005C3C72" w:rsidRPr="005D5F8A">
        <w:rPr>
          <w:sz w:val="22"/>
          <w:szCs w:val="22"/>
        </w:rPr>
        <w:t>Z</w:t>
      </w:r>
      <w:r w:rsidRPr="005D5F8A">
        <w:rPr>
          <w:sz w:val="22"/>
          <w:szCs w:val="22"/>
        </w:rPr>
        <w:t xml:space="preserve">amawiającemu, że proponowany inny podwykonawca lub </w:t>
      </w:r>
      <w:r w:rsidR="005C3C72" w:rsidRPr="005D5F8A">
        <w:rPr>
          <w:sz w:val="22"/>
          <w:szCs w:val="22"/>
        </w:rPr>
        <w:t>W</w:t>
      </w:r>
      <w:r w:rsidRPr="005D5F8A">
        <w:rPr>
          <w:sz w:val="22"/>
          <w:szCs w:val="22"/>
        </w:rPr>
        <w:t xml:space="preserve">ykonawca samodzielnie spełnia je w stopniu nie mniejszym niż podwykonawca, na którego zasoby </w:t>
      </w:r>
      <w:r w:rsidR="005C3C72" w:rsidRPr="005D5F8A">
        <w:rPr>
          <w:sz w:val="22"/>
          <w:szCs w:val="22"/>
        </w:rPr>
        <w:t>W</w:t>
      </w:r>
      <w:r w:rsidRPr="005D5F8A">
        <w:rPr>
          <w:sz w:val="22"/>
          <w:szCs w:val="22"/>
        </w:rPr>
        <w:t>ykonawca powoływał się w trakcie postępowania o udzielenie zamówienia. Przepis art. 122 ustawy Pzp stosuje się odpowiednio.</w:t>
      </w:r>
    </w:p>
    <w:p w14:paraId="7B8686E8" w14:textId="77777777" w:rsidR="00E647C4" w:rsidRPr="005D5F8A" w:rsidRDefault="0088441B" w:rsidP="002835D3">
      <w:pPr>
        <w:keepNext/>
        <w:jc w:val="center"/>
        <w:rPr>
          <w:b/>
          <w:sz w:val="22"/>
          <w:szCs w:val="22"/>
        </w:rPr>
      </w:pPr>
      <w:r w:rsidRPr="005D5F8A">
        <w:rPr>
          <w:b/>
          <w:sz w:val="22"/>
          <w:szCs w:val="22"/>
        </w:rPr>
        <w:t>§ 6</w:t>
      </w:r>
    </w:p>
    <w:p w14:paraId="72F26AB0" w14:textId="77777777" w:rsidR="000E5044" w:rsidRPr="005D5F8A" w:rsidRDefault="00D301DA" w:rsidP="009D2BBA">
      <w:pPr>
        <w:numPr>
          <w:ilvl w:val="0"/>
          <w:numId w:val="28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Wartość przedmiotu umowy określonego w §</w:t>
      </w:r>
      <w:r w:rsidR="00E73AB1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>2, zgodnie ze złożoną ofertą strony ustalają na kwotę</w:t>
      </w:r>
      <w:r w:rsidR="000E5044" w:rsidRPr="005D5F8A">
        <w:rPr>
          <w:sz w:val="22"/>
          <w:szCs w:val="22"/>
        </w:rPr>
        <w:t>: ……………….zł brutto (słownie:………….), w tym podatek VAT</w:t>
      </w:r>
      <w:r w:rsidR="00E73AB1" w:rsidRPr="005D5F8A">
        <w:rPr>
          <w:sz w:val="22"/>
          <w:szCs w:val="22"/>
        </w:rPr>
        <w:t xml:space="preserve"> </w:t>
      </w:r>
      <w:r w:rsidR="000E5044" w:rsidRPr="005D5F8A">
        <w:rPr>
          <w:sz w:val="22"/>
          <w:szCs w:val="22"/>
        </w:rPr>
        <w:t>………………, wartość netto: ………………</w:t>
      </w:r>
      <w:r w:rsidR="00FB373F" w:rsidRPr="005D5F8A">
        <w:rPr>
          <w:sz w:val="22"/>
          <w:szCs w:val="22"/>
        </w:rPr>
        <w:t>.</w:t>
      </w:r>
      <w:r w:rsidR="000E5044" w:rsidRPr="005D5F8A">
        <w:rPr>
          <w:sz w:val="22"/>
          <w:szCs w:val="22"/>
        </w:rPr>
        <w:t>zł (słownie:………….).</w:t>
      </w:r>
    </w:p>
    <w:p w14:paraId="58F3E9C8" w14:textId="77777777" w:rsidR="00597049" w:rsidRPr="005D5F8A" w:rsidRDefault="00597049" w:rsidP="00597049">
      <w:pPr>
        <w:numPr>
          <w:ilvl w:val="0"/>
          <w:numId w:val="28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Powyższe wynagrodzenie obejmuje wszystkie koszty związane z realizacją przedmiotu niniejszej umowy, w tym w szczególności koszt dostarczania paliwa na statek s/y „Oceania” odpowiednim środkiem transportu. </w:t>
      </w:r>
    </w:p>
    <w:p w14:paraId="205C83A3" w14:textId="63934BBE" w:rsidR="00D301DA" w:rsidRPr="005D5F8A" w:rsidRDefault="00D301DA" w:rsidP="009D2BBA">
      <w:pPr>
        <w:numPr>
          <w:ilvl w:val="0"/>
          <w:numId w:val="28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lastRenderedPageBreak/>
        <w:t xml:space="preserve">Rozliczenie za przedmiot </w:t>
      </w:r>
      <w:r w:rsidR="005A0952" w:rsidRPr="005D5F8A">
        <w:rPr>
          <w:sz w:val="22"/>
          <w:szCs w:val="22"/>
        </w:rPr>
        <w:t xml:space="preserve">umowy </w:t>
      </w:r>
      <w:r w:rsidRPr="005D5F8A">
        <w:rPr>
          <w:sz w:val="22"/>
          <w:szCs w:val="22"/>
        </w:rPr>
        <w:t xml:space="preserve">następować będzie na podstawie faktur za wykonanie poszczególnych dostaw, zgodnie z zasadami opisanymi w ust. </w:t>
      </w:r>
      <w:r w:rsidR="00597049" w:rsidRPr="005D5F8A">
        <w:rPr>
          <w:sz w:val="22"/>
          <w:szCs w:val="22"/>
        </w:rPr>
        <w:t>4</w:t>
      </w:r>
      <w:r w:rsidRPr="005D5F8A">
        <w:rPr>
          <w:sz w:val="22"/>
          <w:szCs w:val="22"/>
        </w:rPr>
        <w:t xml:space="preserve"> – 1</w:t>
      </w:r>
      <w:r w:rsidR="00597049" w:rsidRPr="005D5F8A">
        <w:rPr>
          <w:sz w:val="22"/>
          <w:szCs w:val="22"/>
        </w:rPr>
        <w:t>1</w:t>
      </w:r>
      <w:r w:rsidRPr="005D5F8A">
        <w:rPr>
          <w:sz w:val="22"/>
          <w:szCs w:val="22"/>
        </w:rPr>
        <w:t xml:space="preserve"> poniżej.</w:t>
      </w:r>
    </w:p>
    <w:p w14:paraId="1832BFDC" w14:textId="77777777" w:rsidR="00B23A9A" w:rsidRPr="005D5F8A" w:rsidRDefault="000A5D1D" w:rsidP="009D2BBA">
      <w:pPr>
        <w:numPr>
          <w:ilvl w:val="0"/>
          <w:numId w:val="28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Na cenę jednostkową brutto dostawy 1 </w:t>
      </w:r>
      <w:r w:rsidR="00223ADB" w:rsidRPr="005D5F8A">
        <w:rPr>
          <w:sz w:val="22"/>
          <w:szCs w:val="22"/>
        </w:rPr>
        <w:t>litra</w:t>
      </w:r>
      <w:r w:rsidRPr="005D5F8A">
        <w:rPr>
          <w:sz w:val="22"/>
          <w:szCs w:val="22"/>
        </w:rPr>
        <w:t xml:space="preserve"> </w:t>
      </w:r>
      <w:r w:rsidR="00101FB5" w:rsidRPr="005D5F8A">
        <w:rPr>
          <w:sz w:val="22"/>
          <w:szCs w:val="22"/>
        </w:rPr>
        <w:t>oleju napędowego</w:t>
      </w:r>
      <w:r w:rsidRPr="005D5F8A">
        <w:rPr>
          <w:sz w:val="22"/>
          <w:szCs w:val="22"/>
        </w:rPr>
        <w:t xml:space="preserve"> składa się cena jednostkowa producenta</w:t>
      </w:r>
      <w:r w:rsidR="001D0518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>oraz jednostkowy narzut Wykonawcy obowiązujący przez cały czas trwania realizacji umowy</w:t>
      </w:r>
      <w:r w:rsidR="001F50CD" w:rsidRPr="005D5F8A">
        <w:rPr>
          <w:sz w:val="22"/>
          <w:szCs w:val="22"/>
        </w:rPr>
        <w:t>, powiększone o podatek VAT</w:t>
      </w:r>
      <w:r w:rsidRPr="005D5F8A">
        <w:rPr>
          <w:sz w:val="22"/>
          <w:szCs w:val="22"/>
        </w:rPr>
        <w:t>.</w:t>
      </w:r>
    </w:p>
    <w:p w14:paraId="6DF724E0" w14:textId="77777777" w:rsidR="006573C3" w:rsidRPr="005D5F8A" w:rsidRDefault="00A45CC2" w:rsidP="009D2BBA">
      <w:pPr>
        <w:numPr>
          <w:ilvl w:val="0"/>
          <w:numId w:val="28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Cena jednostkowa producenta wyliczona zostanie jako iloczyn USD/tonę </w:t>
      </w:r>
      <w:r w:rsidR="0058108B" w:rsidRPr="005D5F8A">
        <w:rPr>
          <w:sz w:val="22"/>
          <w:szCs w:val="22"/>
        </w:rPr>
        <w:t>(</w:t>
      </w:r>
      <w:r w:rsidR="009D3598" w:rsidRPr="005D5F8A">
        <w:rPr>
          <w:sz w:val="22"/>
          <w:szCs w:val="22"/>
        </w:rPr>
        <w:t>niższa</w:t>
      </w:r>
      <w:r w:rsidRPr="005D5F8A">
        <w:rPr>
          <w:sz w:val="22"/>
          <w:szCs w:val="22"/>
        </w:rPr>
        <w:t xml:space="preserve"> wartość dla notowania giełdowego dla </w:t>
      </w:r>
      <w:proofErr w:type="spellStart"/>
      <w:r w:rsidRPr="005D5F8A">
        <w:rPr>
          <w:sz w:val="22"/>
          <w:szCs w:val="22"/>
        </w:rPr>
        <w:t>Gasoil</w:t>
      </w:r>
      <w:proofErr w:type="spellEnd"/>
      <w:r w:rsidRPr="005D5F8A">
        <w:rPr>
          <w:sz w:val="22"/>
          <w:szCs w:val="22"/>
        </w:rPr>
        <w:t xml:space="preserve"> 0.1% z raportu </w:t>
      </w:r>
      <w:proofErr w:type="spellStart"/>
      <w:r w:rsidRPr="005D5F8A">
        <w:rPr>
          <w:sz w:val="22"/>
          <w:szCs w:val="22"/>
        </w:rPr>
        <w:t>Platts</w:t>
      </w:r>
      <w:proofErr w:type="spellEnd"/>
      <w:r w:rsidRPr="005D5F8A">
        <w:rPr>
          <w:sz w:val="22"/>
          <w:szCs w:val="22"/>
        </w:rPr>
        <w:t xml:space="preserve"> </w:t>
      </w:r>
      <w:proofErr w:type="spellStart"/>
      <w:r w:rsidRPr="005D5F8A">
        <w:rPr>
          <w:sz w:val="22"/>
          <w:szCs w:val="22"/>
        </w:rPr>
        <w:t>European</w:t>
      </w:r>
      <w:proofErr w:type="spellEnd"/>
      <w:r w:rsidRPr="005D5F8A">
        <w:rPr>
          <w:sz w:val="22"/>
          <w:szCs w:val="22"/>
        </w:rPr>
        <w:t xml:space="preserve"> </w:t>
      </w:r>
      <w:proofErr w:type="spellStart"/>
      <w:r w:rsidRPr="005D5F8A">
        <w:rPr>
          <w:sz w:val="22"/>
          <w:szCs w:val="22"/>
        </w:rPr>
        <w:t>Marketscan</w:t>
      </w:r>
      <w:proofErr w:type="spellEnd"/>
      <w:r w:rsidRPr="005D5F8A">
        <w:rPr>
          <w:sz w:val="22"/>
          <w:szCs w:val="22"/>
        </w:rPr>
        <w:t xml:space="preserve"> z pozycji (tabeli) </w:t>
      </w:r>
      <w:proofErr w:type="spellStart"/>
      <w:r w:rsidRPr="005D5F8A">
        <w:rPr>
          <w:sz w:val="22"/>
          <w:szCs w:val="22"/>
        </w:rPr>
        <w:t>Northwest</w:t>
      </w:r>
      <w:proofErr w:type="spellEnd"/>
      <w:r w:rsidRPr="005D5F8A">
        <w:rPr>
          <w:sz w:val="22"/>
          <w:szCs w:val="22"/>
        </w:rPr>
        <w:t xml:space="preserve"> Europe </w:t>
      </w:r>
      <w:proofErr w:type="spellStart"/>
      <w:r w:rsidRPr="005D5F8A">
        <w:rPr>
          <w:sz w:val="22"/>
          <w:szCs w:val="22"/>
        </w:rPr>
        <w:t>Cargoes</w:t>
      </w:r>
      <w:proofErr w:type="spellEnd"/>
      <w:r w:rsidRPr="005D5F8A">
        <w:rPr>
          <w:sz w:val="22"/>
          <w:szCs w:val="22"/>
        </w:rPr>
        <w:t xml:space="preserve"> CIF NWE </w:t>
      </w:r>
      <w:proofErr w:type="spellStart"/>
      <w:r w:rsidRPr="005D5F8A">
        <w:rPr>
          <w:sz w:val="22"/>
          <w:szCs w:val="22"/>
        </w:rPr>
        <w:t>Basis</w:t>
      </w:r>
      <w:proofErr w:type="spellEnd"/>
      <w:r w:rsidRPr="005D5F8A">
        <w:rPr>
          <w:sz w:val="22"/>
          <w:szCs w:val="22"/>
        </w:rPr>
        <w:t xml:space="preserve"> ARA z dnia złożenia zamówienia) i PLN/USD (średni kurs wg tabeli notowań kursów średnich NBP z dnia złożenia zamówienia)</w:t>
      </w:r>
      <w:r w:rsidR="00223ADB" w:rsidRPr="005D5F8A">
        <w:rPr>
          <w:sz w:val="22"/>
          <w:szCs w:val="22"/>
        </w:rPr>
        <w:t>, przyjmując, że 1T = 11</w:t>
      </w:r>
      <w:r w:rsidR="001F50CD" w:rsidRPr="005D5F8A">
        <w:rPr>
          <w:sz w:val="22"/>
          <w:szCs w:val="22"/>
        </w:rPr>
        <w:t>98</w:t>
      </w:r>
      <w:r w:rsidR="00223ADB" w:rsidRPr="005D5F8A">
        <w:rPr>
          <w:sz w:val="22"/>
          <w:szCs w:val="22"/>
        </w:rPr>
        <w:t xml:space="preserve"> litrów</w:t>
      </w:r>
      <w:r w:rsidR="0058108B" w:rsidRPr="005D5F8A">
        <w:rPr>
          <w:sz w:val="22"/>
          <w:szCs w:val="22"/>
        </w:rPr>
        <w:t>.</w:t>
      </w:r>
    </w:p>
    <w:p w14:paraId="3D4E89EE" w14:textId="77777777" w:rsidR="00E57D1D" w:rsidRPr="005D5F8A" w:rsidRDefault="001F50CD" w:rsidP="009D2BBA">
      <w:pPr>
        <w:numPr>
          <w:ilvl w:val="0"/>
          <w:numId w:val="28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Narzut W</w:t>
      </w:r>
      <w:r w:rsidR="000A5D1D" w:rsidRPr="005D5F8A">
        <w:rPr>
          <w:sz w:val="22"/>
          <w:szCs w:val="22"/>
        </w:rPr>
        <w:t>ykonawcy jest stały przez okres trwania umowy i wynosi ……….. zł/</w:t>
      </w:r>
      <w:r w:rsidR="00484A20" w:rsidRPr="005D5F8A">
        <w:rPr>
          <w:sz w:val="22"/>
          <w:szCs w:val="22"/>
        </w:rPr>
        <w:t>litr</w:t>
      </w:r>
      <w:r w:rsidR="000A5D1D" w:rsidRPr="005D5F8A">
        <w:rPr>
          <w:sz w:val="22"/>
          <w:szCs w:val="22"/>
        </w:rPr>
        <w:t xml:space="preserve"> (słownie: ………………….……………… zł/</w:t>
      </w:r>
      <w:r w:rsidR="00484A20" w:rsidRPr="005D5F8A">
        <w:rPr>
          <w:sz w:val="22"/>
          <w:szCs w:val="22"/>
        </w:rPr>
        <w:t>litr</w:t>
      </w:r>
      <w:r w:rsidR="000A5D1D" w:rsidRPr="005D5F8A">
        <w:rPr>
          <w:sz w:val="22"/>
          <w:szCs w:val="22"/>
        </w:rPr>
        <w:t>)</w:t>
      </w:r>
      <w:r w:rsidRPr="005D5F8A">
        <w:rPr>
          <w:sz w:val="22"/>
          <w:szCs w:val="22"/>
        </w:rPr>
        <w:t xml:space="preserve"> </w:t>
      </w:r>
      <w:r w:rsidR="000A5D1D" w:rsidRPr="005D5F8A">
        <w:rPr>
          <w:sz w:val="22"/>
          <w:szCs w:val="22"/>
        </w:rPr>
        <w:t>oraz uwzględnia</w:t>
      </w:r>
      <w:r w:rsidR="00E57D1D" w:rsidRPr="005D5F8A">
        <w:rPr>
          <w:sz w:val="22"/>
          <w:szCs w:val="22"/>
        </w:rPr>
        <w:t xml:space="preserve"> wszystkie koszty</w:t>
      </w:r>
      <w:r w:rsidR="006F194D" w:rsidRPr="005D5F8A">
        <w:rPr>
          <w:sz w:val="22"/>
          <w:szCs w:val="22"/>
        </w:rPr>
        <w:t xml:space="preserve"> związane z realizacją zamówienia, w tym w szczególności wszystkie ewentualne opłaty</w:t>
      </w:r>
      <w:r w:rsidR="00EB120E" w:rsidRPr="005D5F8A">
        <w:rPr>
          <w:sz w:val="22"/>
          <w:szCs w:val="22"/>
        </w:rPr>
        <w:t xml:space="preserve"> oraz koszty transportu</w:t>
      </w:r>
      <w:r w:rsidR="00E57D1D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>paliwa na statek</w:t>
      </w:r>
      <w:r w:rsidR="00330856" w:rsidRPr="005D5F8A">
        <w:rPr>
          <w:sz w:val="22"/>
          <w:szCs w:val="22"/>
        </w:rPr>
        <w:t>.</w:t>
      </w:r>
    </w:p>
    <w:p w14:paraId="090E4050" w14:textId="77777777" w:rsidR="00E57D1D" w:rsidRPr="005D5F8A" w:rsidRDefault="00AA6DC2" w:rsidP="009D2BBA">
      <w:pPr>
        <w:numPr>
          <w:ilvl w:val="0"/>
          <w:numId w:val="28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Paliwo</w:t>
      </w:r>
      <w:r w:rsidR="00E57D1D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 xml:space="preserve">żeglugowe będące przedmiotem niniejszej umowy będzie objęte zwolnieniem z akcyzy. </w:t>
      </w:r>
    </w:p>
    <w:p w14:paraId="02C5F02B" w14:textId="77777777" w:rsidR="00E57D1D" w:rsidRPr="005D5F8A" w:rsidRDefault="00682C5B" w:rsidP="009D2BBA">
      <w:pPr>
        <w:numPr>
          <w:ilvl w:val="0"/>
          <w:numId w:val="28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Wykonawca zobowiązuje się do wskazania producenta dostarczanego paliwa żeglugowego. W przypadku zmiany producenta dostarczanego paliwa</w:t>
      </w:r>
      <w:r w:rsidR="00E57D1D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>parametry paliwa żeglugowego nie mogą ulec zmianie.</w:t>
      </w:r>
    </w:p>
    <w:p w14:paraId="7E9B5073" w14:textId="77777777" w:rsidR="00E57D1D" w:rsidRPr="005D5F8A" w:rsidRDefault="0039355B" w:rsidP="009D2BBA">
      <w:pPr>
        <w:numPr>
          <w:ilvl w:val="0"/>
          <w:numId w:val="28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Wykonawca</w:t>
      </w:r>
      <w:r w:rsidR="00801048" w:rsidRPr="005D5F8A">
        <w:rPr>
          <w:sz w:val="22"/>
          <w:szCs w:val="22"/>
        </w:rPr>
        <w:t xml:space="preserve"> przedstawi do faktury</w:t>
      </w:r>
      <w:r w:rsidR="00B23A9A" w:rsidRPr="005D5F8A">
        <w:rPr>
          <w:sz w:val="22"/>
          <w:szCs w:val="22"/>
        </w:rPr>
        <w:t xml:space="preserve"> odpowiedni raport z </w:t>
      </w:r>
      <w:proofErr w:type="spellStart"/>
      <w:r w:rsidR="00B23A9A" w:rsidRPr="005D5F8A">
        <w:rPr>
          <w:sz w:val="22"/>
          <w:szCs w:val="22"/>
        </w:rPr>
        <w:t>Platts</w:t>
      </w:r>
      <w:proofErr w:type="spellEnd"/>
      <w:r w:rsidR="00B23A9A" w:rsidRPr="005D5F8A">
        <w:rPr>
          <w:sz w:val="22"/>
          <w:szCs w:val="22"/>
        </w:rPr>
        <w:t xml:space="preserve"> </w:t>
      </w:r>
      <w:proofErr w:type="spellStart"/>
      <w:r w:rsidR="00B23A9A" w:rsidRPr="005D5F8A">
        <w:rPr>
          <w:sz w:val="22"/>
          <w:szCs w:val="22"/>
        </w:rPr>
        <w:t>European</w:t>
      </w:r>
      <w:proofErr w:type="spellEnd"/>
      <w:r w:rsidR="00B23A9A" w:rsidRPr="005D5F8A">
        <w:rPr>
          <w:sz w:val="22"/>
          <w:szCs w:val="22"/>
        </w:rPr>
        <w:t xml:space="preserve"> </w:t>
      </w:r>
      <w:proofErr w:type="spellStart"/>
      <w:r w:rsidR="00B23A9A" w:rsidRPr="005D5F8A">
        <w:rPr>
          <w:sz w:val="22"/>
          <w:szCs w:val="22"/>
        </w:rPr>
        <w:t>Marketscan</w:t>
      </w:r>
      <w:proofErr w:type="spellEnd"/>
      <w:r w:rsidR="00B23A9A" w:rsidRPr="005D5F8A">
        <w:rPr>
          <w:sz w:val="22"/>
          <w:szCs w:val="22"/>
        </w:rPr>
        <w:t xml:space="preserve"> oraz raport ze strony internetowej NBP </w:t>
      </w:r>
      <w:r w:rsidR="00E57D1D" w:rsidRPr="005D5F8A">
        <w:rPr>
          <w:sz w:val="22"/>
          <w:szCs w:val="22"/>
        </w:rPr>
        <w:t>z dnia złożenia zamówienia.</w:t>
      </w:r>
    </w:p>
    <w:p w14:paraId="276A39C7" w14:textId="77777777" w:rsidR="00E57D1D" w:rsidRPr="005D5F8A" w:rsidRDefault="00BE2B77" w:rsidP="009D2BBA">
      <w:pPr>
        <w:numPr>
          <w:ilvl w:val="0"/>
          <w:numId w:val="28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Rozliczenie ilościowe</w:t>
      </w:r>
      <w:r w:rsidR="00D142F6" w:rsidRPr="005D5F8A">
        <w:rPr>
          <w:sz w:val="22"/>
          <w:szCs w:val="22"/>
        </w:rPr>
        <w:t xml:space="preserve"> każdej</w:t>
      </w:r>
      <w:r w:rsidRPr="005D5F8A">
        <w:rPr>
          <w:sz w:val="22"/>
          <w:szCs w:val="22"/>
        </w:rPr>
        <w:t xml:space="preserve"> dostawy paliwa żeglugowego następować będzie w </w:t>
      </w:r>
      <w:r w:rsidR="00484A20" w:rsidRPr="005D5F8A">
        <w:rPr>
          <w:sz w:val="22"/>
          <w:szCs w:val="22"/>
        </w:rPr>
        <w:t>litrach</w:t>
      </w:r>
      <w:r w:rsidRPr="005D5F8A">
        <w:rPr>
          <w:sz w:val="22"/>
          <w:szCs w:val="22"/>
        </w:rPr>
        <w:t>, według wska</w:t>
      </w:r>
      <w:r w:rsidR="00D62E65" w:rsidRPr="005D5F8A">
        <w:rPr>
          <w:sz w:val="22"/>
          <w:szCs w:val="22"/>
        </w:rPr>
        <w:t>zań urządzenia pomiarowego auto</w:t>
      </w:r>
      <w:r w:rsidRPr="005D5F8A">
        <w:rPr>
          <w:sz w:val="22"/>
          <w:szCs w:val="22"/>
        </w:rPr>
        <w:t>cysterny</w:t>
      </w:r>
      <w:r w:rsidR="00D62E65" w:rsidRPr="005D5F8A">
        <w:rPr>
          <w:sz w:val="22"/>
          <w:szCs w:val="22"/>
        </w:rPr>
        <w:t xml:space="preserve"> lub bunkierki</w:t>
      </w:r>
      <w:r w:rsidR="00E82675" w:rsidRPr="005D5F8A">
        <w:rPr>
          <w:sz w:val="22"/>
          <w:szCs w:val="22"/>
        </w:rPr>
        <w:t>.</w:t>
      </w:r>
    </w:p>
    <w:p w14:paraId="3137445C" w14:textId="77777777" w:rsidR="00E57D1D" w:rsidRPr="005D5F8A" w:rsidRDefault="0039355B" w:rsidP="009D2BBA">
      <w:pPr>
        <w:numPr>
          <w:ilvl w:val="0"/>
          <w:numId w:val="28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Zamawiający zobowiązuje się zapłacić cenę </w:t>
      </w:r>
      <w:r w:rsidR="00BE2B77" w:rsidRPr="005D5F8A">
        <w:rPr>
          <w:sz w:val="22"/>
          <w:szCs w:val="22"/>
        </w:rPr>
        <w:t>za dostawę</w:t>
      </w:r>
      <w:r w:rsidRPr="005D5F8A">
        <w:rPr>
          <w:sz w:val="22"/>
          <w:szCs w:val="22"/>
        </w:rPr>
        <w:t xml:space="preserve">, ustaloną </w:t>
      </w:r>
      <w:r w:rsidR="001C6C68" w:rsidRPr="005D5F8A">
        <w:rPr>
          <w:sz w:val="22"/>
          <w:szCs w:val="22"/>
        </w:rPr>
        <w:t xml:space="preserve">jako iloczyn ceny jednostkowej brutto dostawy i ilości dostarczonego paliwa </w:t>
      </w:r>
      <w:r w:rsidRPr="005D5F8A">
        <w:rPr>
          <w:sz w:val="22"/>
          <w:szCs w:val="22"/>
        </w:rPr>
        <w:t xml:space="preserve">według zasad określonych w </w:t>
      </w:r>
      <w:r w:rsidR="00371D88" w:rsidRPr="005D5F8A">
        <w:rPr>
          <w:sz w:val="22"/>
          <w:szCs w:val="22"/>
        </w:rPr>
        <w:t xml:space="preserve">ust. </w:t>
      </w:r>
      <w:r w:rsidR="00597049" w:rsidRPr="005D5F8A">
        <w:rPr>
          <w:sz w:val="22"/>
          <w:szCs w:val="22"/>
        </w:rPr>
        <w:t>4</w:t>
      </w:r>
      <w:r w:rsidR="001C6C68" w:rsidRPr="005D5F8A">
        <w:rPr>
          <w:sz w:val="22"/>
          <w:szCs w:val="22"/>
        </w:rPr>
        <w:t xml:space="preserve"> – </w:t>
      </w:r>
      <w:r w:rsidR="00597049" w:rsidRPr="005D5F8A">
        <w:rPr>
          <w:sz w:val="22"/>
          <w:szCs w:val="22"/>
        </w:rPr>
        <w:t>10</w:t>
      </w:r>
      <w:r w:rsidR="001C6C68" w:rsidRPr="005D5F8A">
        <w:rPr>
          <w:sz w:val="22"/>
          <w:szCs w:val="22"/>
        </w:rPr>
        <w:t xml:space="preserve"> niniejszego paragrafu</w:t>
      </w:r>
      <w:r w:rsidRPr="005D5F8A">
        <w:rPr>
          <w:sz w:val="22"/>
          <w:szCs w:val="22"/>
        </w:rPr>
        <w:t xml:space="preserve">, na podstawie przedłożonej faktury Wykonawcy, którą Wykonawca wystawi zgodnie z ustawą z dnia 11 marca 2004 r. o podatku od towarów i usług </w:t>
      </w:r>
      <w:r w:rsidR="00F163A5" w:rsidRPr="005D5F8A">
        <w:rPr>
          <w:sz w:val="22"/>
          <w:szCs w:val="22"/>
        </w:rPr>
        <w:t>(</w:t>
      </w:r>
      <w:proofErr w:type="spellStart"/>
      <w:r w:rsidR="00F163A5" w:rsidRPr="005D5F8A">
        <w:rPr>
          <w:sz w:val="22"/>
          <w:szCs w:val="22"/>
        </w:rPr>
        <w:t>t</w:t>
      </w:r>
      <w:r w:rsidR="00885B7F" w:rsidRPr="005D5F8A">
        <w:rPr>
          <w:sz w:val="22"/>
          <w:szCs w:val="22"/>
        </w:rPr>
        <w:t>.</w:t>
      </w:r>
      <w:r w:rsidR="00F163A5" w:rsidRPr="005D5F8A">
        <w:rPr>
          <w:sz w:val="22"/>
          <w:szCs w:val="22"/>
        </w:rPr>
        <w:t>j</w:t>
      </w:r>
      <w:proofErr w:type="spellEnd"/>
      <w:r w:rsidR="00F163A5" w:rsidRPr="005D5F8A">
        <w:rPr>
          <w:sz w:val="22"/>
          <w:szCs w:val="22"/>
        </w:rPr>
        <w:t xml:space="preserve">. Dz.U. z </w:t>
      </w:r>
      <w:r w:rsidR="00885B7F" w:rsidRPr="005D5F8A">
        <w:rPr>
          <w:sz w:val="22"/>
          <w:szCs w:val="22"/>
        </w:rPr>
        <w:t>202</w:t>
      </w:r>
      <w:r w:rsidR="00634DD8" w:rsidRPr="005D5F8A">
        <w:rPr>
          <w:sz w:val="22"/>
          <w:szCs w:val="22"/>
        </w:rPr>
        <w:t>5</w:t>
      </w:r>
      <w:r w:rsidR="00885B7F" w:rsidRPr="005D5F8A">
        <w:rPr>
          <w:sz w:val="22"/>
          <w:szCs w:val="22"/>
        </w:rPr>
        <w:t xml:space="preserve"> </w:t>
      </w:r>
      <w:r w:rsidR="00F163A5" w:rsidRPr="005D5F8A">
        <w:rPr>
          <w:sz w:val="22"/>
          <w:szCs w:val="22"/>
        </w:rPr>
        <w:t xml:space="preserve">r. poz. </w:t>
      </w:r>
      <w:r w:rsidR="00634DD8" w:rsidRPr="005D5F8A">
        <w:rPr>
          <w:sz w:val="22"/>
          <w:szCs w:val="22"/>
        </w:rPr>
        <w:t>775</w:t>
      </w:r>
      <w:r w:rsidR="00885B7F" w:rsidRPr="005D5F8A">
        <w:rPr>
          <w:sz w:val="22"/>
          <w:szCs w:val="22"/>
        </w:rPr>
        <w:t xml:space="preserve"> </w:t>
      </w:r>
      <w:r w:rsidR="0073788D" w:rsidRPr="005D5F8A">
        <w:rPr>
          <w:sz w:val="22"/>
          <w:szCs w:val="22"/>
        </w:rPr>
        <w:t>ze zm.</w:t>
      </w:r>
      <w:r w:rsidR="00F163A5" w:rsidRPr="005D5F8A">
        <w:rPr>
          <w:sz w:val="22"/>
          <w:szCs w:val="22"/>
        </w:rPr>
        <w:t>)</w:t>
      </w:r>
      <w:r w:rsidRPr="005D5F8A">
        <w:rPr>
          <w:sz w:val="22"/>
          <w:szCs w:val="22"/>
        </w:rPr>
        <w:t xml:space="preserve">, przelewem w terminie </w:t>
      </w:r>
      <w:r w:rsidR="001F314F" w:rsidRPr="005D5F8A">
        <w:rPr>
          <w:sz w:val="22"/>
          <w:szCs w:val="22"/>
        </w:rPr>
        <w:t>21</w:t>
      </w:r>
      <w:r w:rsidRPr="005D5F8A">
        <w:rPr>
          <w:sz w:val="22"/>
          <w:szCs w:val="22"/>
        </w:rPr>
        <w:t xml:space="preserve"> dni od dnia dostarcze</w:t>
      </w:r>
      <w:r w:rsidR="00214CA2" w:rsidRPr="005D5F8A">
        <w:rPr>
          <w:sz w:val="22"/>
          <w:szCs w:val="22"/>
        </w:rPr>
        <w:t>nia Zamawiającemu faktur</w:t>
      </w:r>
      <w:r w:rsidR="0058108B" w:rsidRPr="005D5F8A">
        <w:rPr>
          <w:sz w:val="22"/>
          <w:szCs w:val="22"/>
        </w:rPr>
        <w:t xml:space="preserve">y </w:t>
      </w:r>
      <w:r w:rsidR="00330856" w:rsidRPr="005D5F8A">
        <w:rPr>
          <w:sz w:val="22"/>
          <w:szCs w:val="22"/>
        </w:rPr>
        <w:t>(</w:t>
      </w:r>
      <w:r w:rsidR="00214CA2" w:rsidRPr="005D5F8A">
        <w:rPr>
          <w:sz w:val="22"/>
          <w:szCs w:val="22"/>
        </w:rPr>
        <w:t>za każdą dostawę</w:t>
      </w:r>
      <w:r w:rsidRPr="005D5F8A">
        <w:rPr>
          <w:sz w:val="22"/>
          <w:szCs w:val="22"/>
        </w:rPr>
        <w:t xml:space="preserve"> oddzielna faktura) na </w:t>
      </w:r>
      <w:r w:rsidR="00555804" w:rsidRPr="005D5F8A">
        <w:rPr>
          <w:sz w:val="22"/>
          <w:szCs w:val="22"/>
        </w:rPr>
        <w:t>rachunek</w:t>
      </w:r>
      <w:r w:rsidRPr="005D5F8A">
        <w:rPr>
          <w:sz w:val="22"/>
          <w:szCs w:val="22"/>
        </w:rPr>
        <w:t xml:space="preserve"> Wy</w:t>
      </w:r>
      <w:r w:rsidR="00214CA2" w:rsidRPr="005D5F8A">
        <w:rPr>
          <w:sz w:val="22"/>
          <w:szCs w:val="22"/>
        </w:rPr>
        <w:t>konawcy</w:t>
      </w:r>
      <w:r w:rsidR="008975B2" w:rsidRPr="005D5F8A">
        <w:rPr>
          <w:sz w:val="22"/>
          <w:szCs w:val="22"/>
        </w:rPr>
        <w:t xml:space="preserve"> </w:t>
      </w:r>
      <w:r w:rsidR="00555804" w:rsidRPr="005D5F8A">
        <w:rPr>
          <w:sz w:val="22"/>
          <w:szCs w:val="22"/>
        </w:rPr>
        <w:t>wskazan</w:t>
      </w:r>
      <w:r w:rsidR="001E12E8" w:rsidRPr="005D5F8A">
        <w:rPr>
          <w:sz w:val="22"/>
          <w:szCs w:val="22"/>
        </w:rPr>
        <w:t>y</w:t>
      </w:r>
      <w:r w:rsidR="00555804" w:rsidRPr="005D5F8A">
        <w:rPr>
          <w:sz w:val="22"/>
          <w:szCs w:val="22"/>
        </w:rPr>
        <w:t xml:space="preserve"> na fakturze.</w:t>
      </w:r>
    </w:p>
    <w:p w14:paraId="304658B0" w14:textId="77777777" w:rsidR="00555804" w:rsidRPr="005D5F8A" w:rsidRDefault="00555804" w:rsidP="009D2BBA">
      <w:pPr>
        <w:numPr>
          <w:ilvl w:val="0"/>
          <w:numId w:val="28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Wykonawca uprawniony jest do przesyłania Zamawiającemu ustrukturyzowanych faktur elektronicznych, o których mowa w art. 4 ust. 1 ustawy z dnia 9 listopada 2018 r. o elektronicznym fakturowaniu w zamówieniach publicznych, koncesjach na roboty budowlane lub usługi oraz partnerstwie publiczno-prywatnym </w:t>
      </w:r>
      <w:r w:rsidR="001F314F" w:rsidRPr="005D5F8A">
        <w:rPr>
          <w:sz w:val="22"/>
          <w:szCs w:val="22"/>
        </w:rPr>
        <w:t>(</w:t>
      </w:r>
      <w:proofErr w:type="spellStart"/>
      <w:r w:rsidR="001F314F" w:rsidRPr="005D5F8A">
        <w:rPr>
          <w:sz w:val="22"/>
          <w:szCs w:val="22"/>
        </w:rPr>
        <w:t>t.j</w:t>
      </w:r>
      <w:proofErr w:type="spellEnd"/>
      <w:r w:rsidR="001F314F" w:rsidRPr="005D5F8A">
        <w:rPr>
          <w:sz w:val="22"/>
          <w:szCs w:val="22"/>
        </w:rPr>
        <w:t xml:space="preserve">. Dz.U. z </w:t>
      </w:r>
      <w:r w:rsidR="00E73AB1" w:rsidRPr="005D5F8A">
        <w:rPr>
          <w:sz w:val="22"/>
          <w:szCs w:val="22"/>
        </w:rPr>
        <w:t>202</w:t>
      </w:r>
      <w:r w:rsidR="00634DD8" w:rsidRPr="005D5F8A">
        <w:rPr>
          <w:sz w:val="22"/>
          <w:szCs w:val="22"/>
        </w:rPr>
        <w:t>6</w:t>
      </w:r>
      <w:r w:rsidR="00E73AB1" w:rsidRPr="005D5F8A">
        <w:rPr>
          <w:sz w:val="22"/>
          <w:szCs w:val="22"/>
        </w:rPr>
        <w:t xml:space="preserve"> </w:t>
      </w:r>
      <w:r w:rsidR="001F314F" w:rsidRPr="005D5F8A">
        <w:rPr>
          <w:sz w:val="22"/>
          <w:szCs w:val="22"/>
        </w:rPr>
        <w:t xml:space="preserve">r. poz. </w:t>
      </w:r>
      <w:r w:rsidR="00634DD8" w:rsidRPr="005D5F8A">
        <w:rPr>
          <w:sz w:val="22"/>
          <w:szCs w:val="22"/>
        </w:rPr>
        <w:t>276</w:t>
      </w:r>
      <w:r w:rsidR="00E73AB1" w:rsidRPr="005D5F8A">
        <w:rPr>
          <w:sz w:val="22"/>
          <w:szCs w:val="22"/>
        </w:rPr>
        <w:t xml:space="preserve"> </w:t>
      </w:r>
      <w:r w:rsidR="001F314F" w:rsidRPr="005D5F8A">
        <w:rPr>
          <w:sz w:val="22"/>
          <w:szCs w:val="22"/>
        </w:rPr>
        <w:t>ze zm.)</w:t>
      </w:r>
      <w:r w:rsidRPr="005D5F8A">
        <w:rPr>
          <w:sz w:val="22"/>
          <w:szCs w:val="22"/>
        </w:rPr>
        <w:t xml:space="preserve"> za pomocą platformy, o której mowa w art. 13 ww. ustawy.</w:t>
      </w:r>
    </w:p>
    <w:p w14:paraId="15C5148F" w14:textId="77777777" w:rsidR="003D036D" w:rsidRPr="005D5F8A" w:rsidRDefault="003D036D" w:rsidP="009D492A">
      <w:pPr>
        <w:numPr>
          <w:ilvl w:val="0"/>
          <w:numId w:val="28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Zamawiający nie wyraża zgody na przesyłanie innych ustrukturyzowanych dokumentów</w:t>
      </w:r>
      <w:r w:rsidR="005A0952" w:rsidRPr="005D5F8A">
        <w:rPr>
          <w:sz w:val="22"/>
          <w:szCs w:val="22"/>
        </w:rPr>
        <w:t>,</w:t>
      </w:r>
      <w:r w:rsidRPr="005D5F8A">
        <w:rPr>
          <w:sz w:val="22"/>
          <w:szCs w:val="22"/>
        </w:rPr>
        <w:t xml:space="preserve"> o jakich mowa w ustawie z dnia 9 listopada 2018 r. o elektronicznym fakturowaniu w zamówieniach publicznych, koncesjach na roboty budowlane lub usługi oraz partnerstwie publiczno-prywatnym. </w:t>
      </w:r>
    </w:p>
    <w:p w14:paraId="44B26367" w14:textId="77777777" w:rsidR="00634DD8" w:rsidRPr="005D5F8A" w:rsidRDefault="00634DD8" w:rsidP="00634DD8">
      <w:pPr>
        <w:numPr>
          <w:ilvl w:val="0"/>
          <w:numId w:val="28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Dopuszcza się możliwość przesyłania faktur drogą elektroniczną w formacie PDF na skrzynkę email: </w:t>
      </w:r>
      <w:hyperlink r:id="rId12" w:history="1">
        <w:r w:rsidRPr="005D5F8A">
          <w:rPr>
            <w:sz w:val="22"/>
            <w:szCs w:val="22"/>
          </w:rPr>
          <w:t>faktury@iopan.pl</w:t>
        </w:r>
      </w:hyperlink>
      <w:r w:rsidRPr="005D5F8A">
        <w:rPr>
          <w:sz w:val="22"/>
          <w:szCs w:val="22"/>
        </w:rPr>
        <w:t>.</w:t>
      </w:r>
    </w:p>
    <w:p w14:paraId="0A9C3BC4" w14:textId="77777777" w:rsidR="00634DD8" w:rsidRPr="005D5F8A" w:rsidRDefault="00634DD8" w:rsidP="00634DD8">
      <w:pPr>
        <w:numPr>
          <w:ilvl w:val="0"/>
          <w:numId w:val="28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Od dnia wejścia w życie przepisów o obowiązkowym fakturowaniu w Krajowym Systemie e-Faktur (</w:t>
      </w:r>
      <w:proofErr w:type="spellStart"/>
      <w:r w:rsidRPr="005D5F8A">
        <w:rPr>
          <w:sz w:val="22"/>
          <w:szCs w:val="22"/>
        </w:rPr>
        <w:t>KSeF</w:t>
      </w:r>
      <w:proofErr w:type="spellEnd"/>
      <w:r w:rsidRPr="005D5F8A">
        <w:rPr>
          <w:sz w:val="22"/>
          <w:szCs w:val="22"/>
        </w:rPr>
        <w:t xml:space="preserve">), na podstawie art. 106ga ust. 1 ustawy o podatku od towarów i usług, Wykonawca zobowiązany jest przesyłać Zamawiającemu faktury poprzez system </w:t>
      </w:r>
      <w:proofErr w:type="spellStart"/>
      <w:r w:rsidRPr="005D5F8A">
        <w:rPr>
          <w:sz w:val="22"/>
          <w:szCs w:val="22"/>
        </w:rPr>
        <w:t>KSeF</w:t>
      </w:r>
      <w:proofErr w:type="spellEnd"/>
      <w:r w:rsidRPr="005D5F8A">
        <w:rPr>
          <w:sz w:val="22"/>
          <w:szCs w:val="22"/>
        </w:rPr>
        <w:t>, w przypadku gdy zgodnie z ww. przepisami występuje taki obowiązek.</w:t>
      </w:r>
    </w:p>
    <w:p w14:paraId="26AD7D69" w14:textId="77777777" w:rsidR="00183933" w:rsidRPr="005D5F8A" w:rsidRDefault="00183933" w:rsidP="009D492A">
      <w:pPr>
        <w:numPr>
          <w:ilvl w:val="0"/>
          <w:numId w:val="28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Wykonawca obowiązany jest każdorazowo wskazać na fakturze, iż zamówienie realizowane jest w ramach postępowania IO/ZP/3/202</w:t>
      </w:r>
      <w:r w:rsidR="00634DD8" w:rsidRPr="005D5F8A">
        <w:rPr>
          <w:sz w:val="22"/>
          <w:szCs w:val="22"/>
        </w:rPr>
        <w:t>6</w:t>
      </w:r>
      <w:r w:rsidRPr="005D5F8A">
        <w:rPr>
          <w:sz w:val="22"/>
          <w:szCs w:val="22"/>
        </w:rPr>
        <w:t xml:space="preserve"> – Pakiet I. </w:t>
      </w:r>
    </w:p>
    <w:p w14:paraId="68B0E941" w14:textId="77777777" w:rsidR="00344995" w:rsidRPr="005D5F8A" w:rsidRDefault="00344995" w:rsidP="009D2BBA">
      <w:pPr>
        <w:numPr>
          <w:ilvl w:val="0"/>
          <w:numId w:val="28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Wykonawca oświadcza, że </w:t>
      </w:r>
      <w:r w:rsidRPr="005D5F8A">
        <w:rPr>
          <w:b/>
          <w:bCs/>
          <w:sz w:val="22"/>
          <w:szCs w:val="22"/>
        </w:rPr>
        <w:t>jest / nie jest</w:t>
      </w:r>
      <w:r w:rsidRPr="005D5F8A">
        <w:rPr>
          <w:sz w:val="22"/>
          <w:szCs w:val="22"/>
        </w:rPr>
        <w:t xml:space="preserve"> zarejestrowany jako czynny podatnik podatku VAT.</w:t>
      </w:r>
    </w:p>
    <w:p w14:paraId="65F140B9" w14:textId="77777777" w:rsidR="00555804" w:rsidRPr="005D5F8A" w:rsidRDefault="00555804" w:rsidP="009D2BBA">
      <w:pPr>
        <w:numPr>
          <w:ilvl w:val="0"/>
          <w:numId w:val="28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Numer rachunku wskazany przez Wykonawcę na fakturze powinien być zgodny z numerem wskazanym w Wykazie podatników VAT (zwanym dalej „białą listą podatników VAT”), chyba że zgodnie z przepisami prawa rachunek Wykonawcy nie podlega wpisowi w ww. wykazie.</w:t>
      </w:r>
    </w:p>
    <w:p w14:paraId="734CD870" w14:textId="77777777" w:rsidR="00555804" w:rsidRPr="005D5F8A" w:rsidRDefault="00555804" w:rsidP="009D2BBA">
      <w:pPr>
        <w:numPr>
          <w:ilvl w:val="0"/>
          <w:numId w:val="28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Zamawiającemu przysługuje uprawnienie do weryfikacji czy numer rachunku podany przez Wykonawcę znajduje się na białej liście podatników VAT. W przypadku braku numeru rachunku na ww. liście lub jego niezgodności z rachunkiem wskazanym na białej liście, Zamawiającemu przysługuje uprawnienie do wstrzymania płatności do czasu wyjaśnienia sprawy.</w:t>
      </w:r>
    </w:p>
    <w:p w14:paraId="66183BB8" w14:textId="77777777" w:rsidR="00555804" w:rsidRPr="005D5F8A" w:rsidRDefault="00555804" w:rsidP="009D2BBA">
      <w:pPr>
        <w:numPr>
          <w:ilvl w:val="0"/>
          <w:numId w:val="28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Zamawiającemu przysługuje prawo żądania zmiany numeru rachunku wskazanego na fakturze na rachunek zgodny z rachunkiem uwidocznionym na białej liście podatników VAT. Zamawiający uprawniony jest do wstrzymania płatności do czasu zmiany przez Wykonawcę numeru rachunku na fakturze na zgodny z numerem wskazanym na białej liście podatników VAT.</w:t>
      </w:r>
    </w:p>
    <w:p w14:paraId="4AB7E593" w14:textId="77777777" w:rsidR="007F7D75" w:rsidRPr="005D5F8A" w:rsidRDefault="007F7D75" w:rsidP="009D2BBA">
      <w:pPr>
        <w:numPr>
          <w:ilvl w:val="0"/>
          <w:numId w:val="28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Wykonawca zobowiązuje się, że w przypadku wykreślenia go z rejestru podatników VAT czynnych, niezwłocznie zawiadomi o tym fakcie Zamawiającego i z tytułu świadczonych usług będzie wystawiał rachunki. W przypadku naruszenia powyższego zobowiązania, Wykonawca wyraża zgodę na potrącenie przez Zamawiającego, z należnego mu wynagrodzenia, kwoty stanowiącej równowartość podatku VAT</w:t>
      </w:r>
      <w:r w:rsidR="00E53966" w:rsidRPr="005D5F8A">
        <w:rPr>
          <w:sz w:val="22"/>
          <w:szCs w:val="22"/>
        </w:rPr>
        <w:t>,</w:t>
      </w:r>
      <w:r w:rsidRPr="005D5F8A">
        <w:rPr>
          <w:sz w:val="22"/>
          <w:szCs w:val="22"/>
        </w:rPr>
        <w:t xml:space="preserve"> w stosunku do której Zamawiający utracił prawo do odliczenia, powiększonej o odsetki zapłacone w Urzędzie Skarbowym.</w:t>
      </w:r>
    </w:p>
    <w:p w14:paraId="0BEF092E" w14:textId="77777777" w:rsidR="00555804" w:rsidRPr="005D5F8A" w:rsidRDefault="00555804" w:rsidP="009D2BBA">
      <w:pPr>
        <w:numPr>
          <w:ilvl w:val="0"/>
          <w:numId w:val="28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Zamawiający może dokonać płatności za dostarczony przedmiot umowy, </w:t>
      </w:r>
      <w:r w:rsidR="007F7D75" w:rsidRPr="005D5F8A">
        <w:rPr>
          <w:sz w:val="22"/>
          <w:szCs w:val="22"/>
        </w:rPr>
        <w:t xml:space="preserve">stosując mechanizm podzielonej płatności, o którym mowa w </w:t>
      </w:r>
      <w:r w:rsidR="00D96C4F" w:rsidRPr="005D5F8A">
        <w:rPr>
          <w:sz w:val="22"/>
          <w:szCs w:val="22"/>
        </w:rPr>
        <w:t>R</w:t>
      </w:r>
      <w:r w:rsidR="007F7D75" w:rsidRPr="005D5F8A">
        <w:rPr>
          <w:sz w:val="22"/>
          <w:szCs w:val="22"/>
        </w:rPr>
        <w:t>ozdziale 1a Działu XI ustawy o podatku od towarów i usług</w:t>
      </w:r>
      <w:r w:rsidRPr="005D5F8A">
        <w:rPr>
          <w:sz w:val="22"/>
          <w:szCs w:val="22"/>
        </w:rPr>
        <w:t>.</w:t>
      </w:r>
    </w:p>
    <w:p w14:paraId="6C3FD5D7" w14:textId="77777777" w:rsidR="00555804" w:rsidRPr="005D5F8A" w:rsidRDefault="00555804" w:rsidP="009D2BBA">
      <w:pPr>
        <w:numPr>
          <w:ilvl w:val="0"/>
          <w:numId w:val="28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lastRenderedPageBreak/>
        <w:t xml:space="preserve">Koszty podatku VAT zostaną rozliczone i pokryte przez Zamawiającego, jeżeli na Zamawiającym spoczywa taki obowiązek zgodnie z przepisami o podatku od towarów i usług. W przypadku powstania po stronie Zamawiającego obowiązku podatkowego zgodnie z przepisami o podatku od towarów i usług, Wykonawcy przysługiwać będzie jedynie wartość netto towaru, w zakresie którego na Zamawiającym ciążyć będzie obowiązek podatkowy, ustalona zgodnie z regułami określonymi w ust. </w:t>
      </w:r>
      <w:r w:rsidR="00597049" w:rsidRPr="005D5F8A">
        <w:rPr>
          <w:sz w:val="22"/>
          <w:szCs w:val="22"/>
        </w:rPr>
        <w:t>4</w:t>
      </w:r>
      <w:r w:rsidR="00FB373F" w:rsidRPr="005D5F8A">
        <w:rPr>
          <w:sz w:val="22"/>
          <w:szCs w:val="22"/>
        </w:rPr>
        <w:t xml:space="preserve"> – </w:t>
      </w:r>
      <w:r w:rsidR="00AB6CAF" w:rsidRPr="005D5F8A">
        <w:rPr>
          <w:sz w:val="22"/>
          <w:szCs w:val="22"/>
        </w:rPr>
        <w:t>1</w:t>
      </w:r>
      <w:r w:rsidR="00597049" w:rsidRPr="005D5F8A">
        <w:rPr>
          <w:sz w:val="22"/>
          <w:szCs w:val="22"/>
        </w:rPr>
        <w:t>1</w:t>
      </w:r>
      <w:r w:rsidRPr="005D5F8A">
        <w:rPr>
          <w:sz w:val="22"/>
          <w:szCs w:val="22"/>
        </w:rPr>
        <w:t xml:space="preserve"> niniejszego paragrafu</w:t>
      </w:r>
      <w:r w:rsidR="00463366" w:rsidRPr="005D5F8A">
        <w:rPr>
          <w:sz w:val="22"/>
          <w:szCs w:val="22"/>
        </w:rPr>
        <w:t xml:space="preserve"> stosowanymi odpowiednio</w:t>
      </w:r>
      <w:r w:rsidRPr="005D5F8A">
        <w:rPr>
          <w:sz w:val="22"/>
          <w:szCs w:val="22"/>
        </w:rPr>
        <w:t xml:space="preserve">. </w:t>
      </w:r>
    </w:p>
    <w:p w14:paraId="67FB98C8" w14:textId="77777777" w:rsidR="00E57D1D" w:rsidRPr="005D5F8A" w:rsidRDefault="00E3604B" w:rsidP="009D2BBA">
      <w:pPr>
        <w:numPr>
          <w:ilvl w:val="0"/>
          <w:numId w:val="28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Za dzień dokonania płatności uważa się dzień obciążenia rachunku Zamawiającego</w:t>
      </w:r>
      <w:r w:rsidR="0039355B" w:rsidRPr="005D5F8A">
        <w:rPr>
          <w:sz w:val="22"/>
          <w:szCs w:val="22"/>
        </w:rPr>
        <w:t>.</w:t>
      </w:r>
    </w:p>
    <w:p w14:paraId="3A211E47" w14:textId="77777777" w:rsidR="00634DD8" w:rsidRPr="005D5F8A" w:rsidRDefault="00634DD8" w:rsidP="00634DD8">
      <w:pPr>
        <w:numPr>
          <w:ilvl w:val="0"/>
          <w:numId w:val="28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Wykonawca ma prawo do naliczania odsetek ustawowych za nieterminową zapłatę.</w:t>
      </w:r>
    </w:p>
    <w:p w14:paraId="239359AB" w14:textId="77777777" w:rsidR="003E136D" w:rsidRPr="005D5F8A" w:rsidRDefault="003E136D" w:rsidP="00653C4D">
      <w:pPr>
        <w:numPr>
          <w:ilvl w:val="0"/>
          <w:numId w:val="28"/>
        </w:numPr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rFonts w:cs="Arial"/>
          <w:sz w:val="22"/>
          <w:szCs w:val="22"/>
        </w:rPr>
        <w:t>Wykonawca oświadcza, iż jest dużym przedsiębiorcą zgodnie z art. 4c ustawy z dnia 8 marca 2013 r. o przeciwdziałaniu nadmiernym opóźnieniom w transakcjach handlowych (</w:t>
      </w:r>
      <w:proofErr w:type="spellStart"/>
      <w:r w:rsidRPr="005D5F8A">
        <w:rPr>
          <w:rFonts w:cs="Arial"/>
          <w:sz w:val="22"/>
          <w:szCs w:val="22"/>
        </w:rPr>
        <w:t>t.j</w:t>
      </w:r>
      <w:proofErr w:type="spellEnd"/>
      <w:r w:rsidRPr="005D5F8A">
        <w:rPr>
          <w:rFonts w:cs="Arial"/>
          <w:sz w:val="22"/>
          <w:szCs w:val="22"/>
        </w:rPr>
        <w:t xml:space="preserve">. Dz. U. z 2023 r. poz. 1790 z późn. zm.) w rozumieniu Artykułu 2 punkt (24) rozporządzenia Komisji (UE) nr 651/2014 z dnia 17 czerwca 2014 r. uznającego niektóre rodzaje pomocy za zgodne z rynkiem wewnętrznym w zastosowaniu art.107 i art.108 Traktatu (Dz. </w:t>
      </w:r>
      <w:proofErr w:type="spellStart"/>
      <w:r w:rsidRPr="005D5F8A">
        <w:rPr>
          <w:rFonts w:cs="Arial"/>
          <w:sz w:val="22"/>
          <w:szCs w:val="22"/>
        </w:rPr>
        <w:t>URz.</w:t>
      </w:r>
      <w:proofErr w:type="spellEnd"/>
      <w:r w:rsidRPr="005D5F8A">
        <w:rPr>
          <w:rFonts w:cs="Arial"/>
          <w:sz w:val="22"/>
          <w:szCs w:val="22"/>
        </w:rPr>
        <w:t xml:space="preserve"> UE L 187 z 26.06.2014, str.1, z późn. zm.) w zw. z załącznikiem I tego Rozporządzenia. Niniejsze oświadczenie pozostaje ważne do momentu złożenia przez Wykonawcę oświadczenia o utracie statusu dużego przedsiębiorcy. </w:t>
      </w:r>
      <w:r w:rsidRPr="005D5F8A">
        <w:rPr>
          <w:rFonts w:cs="Arial"/>
          <w:i/>
          <w:sz w:val="22"/>
          <w:szCs w:val="22"/>
        </w:rPr>
        <w:t>(skreślić jeśli nie dotyczy)</w:t>
      </w:r>
    </w:p>
    <w:p w14:paraId="66E3C0B9" w14:textId="77777777" w:rsidR="0039355B" w:rsidRPr="005D5F8A" w:rsidRDefault="0039355B">
      <w:pPr>
        <w:jc w:val="center"/>
        <w:rPr>
          <w:sz w:val="16"/>
          <w:szCs w:val="22"/>
        </w:rPr>
      </w:pPr>
    </w:p>
    <w:p w14:paraId="4A655D9C" w14:textId="77777777" w:rsidR="008328FB" w:rsidRPr="005D5F8A" w:rsidRDefault="008328FB" w:rsidP="008328FB">
      <w:pPr>
        <w:jc w:val="center"/>
        <w:rPr>
          <w:b/>
          <w:sz w:val="22"/>
          <w:szCs w:val="22"/>
        </w:rPr>
      </w:pPr>
      <w:r w:rsidRPr="005D5F8A">
        <w:rPr>
          <w:b/>
          <w:sz w:val="22"/>
          <w:szCs w:val="22"/>
        </w:rPr>
        <w:t>§</w:t>
      </w:r>
      <w:r w:rsidR="00D43518" w:rsidRPr="005D5F8A">
        <w:rPr>
          <w:b/>
          <w:sz w:val="22"/>
          <w:szCs w:val="22"/>
        </w:rPr>
        <w:t xml:space="preserve"> </w:t>
      </w:r>
      <w:r w:rsidR="0088441B" w:rsidRPr="005D5F8A">
        <w:rPr>
          <w:b/>
          <w:sz w:val="22"/>
          <w:szCs w:val="22"/>
        </w:rPr>
        <w:t>7</w:t>
      </w:r>
    </w:p>
    <w:p w14:paraId="2DC512CC" w14:textId="77777777" w:rsidR="008328FB" w:rsidRPr="005D5F8A" w:rsidRDefault="008328FB" w:rsidP="009D2BBA">
      <w:pPr>
        <w:numPr>
          <w:ilvl w:val="0"/>
          <w:numId w:val="23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Osobą odpowiedzialną za realizację umowy ze strony Zamawiającego jest:</w:t>
      </w:r>
      <w:r w:rsidR="00FB373F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>……………..</w:t>
      </w:r>
      <w:r w:rsidR="00FB373F" w:rsidRPr="005D5F8A">
        <w:rPr>
          <w:sz w:val="22"/>
          <w:szCs w:val="22"/>
        </w:rPr>
        <w:t xml:space="preserve">, </w:t>
      </w:r>
      <w:r w:rsidRPr="005D5F8A">
        <w:rPr>
          <w:sz w:val="22"/>
          <w:szCs w:val="22"/>
        </w:rPr>
        <w:t>tel.:</w:t>
      </w:r>
      <w:r w:rsidR="00FB373F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>……</w:t>
      </w:r>
      <w:r w:rsidR="00FB373F" w:rsidRPr="005D5F8A">
        <w:rPr>
          <w:sz w:val="22"/>
          <w:szCs w:val="22"/>
        </w:rPr>
        <w:t>…</w:t>
      </w:r>
      <w:r w:rsidRPr="005D5F8A">
        <w:rPr>
          <w:sz w:val="22"/>
          <w:szCs w:val="22"/>
        </w:rPr>
        <w:t>……….</w:t>
      </w:r>
    </w:p>
    <w:p w14:paraId="7C6EEFE0" w14:textId="77777777" w:rsidR="008328FB" w:rsidRPr="005D5F8A" w:rsidRDefault="008328FB" w:rsidP="009D2BBA">
      <w:pPr>
        <w:numPr>
          <w:ilvl w:val="0"/>
          <w:numId w:val="23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Osobą odpowiedzi</w:t>
      </w:r>
      <w:r w:rsidR="00BB56B3" w:rsidRPr="005D5F8A">
        <w:rPr>
          <w:sz w:val="22"/>
          <w:szCs w:val="22"/>
        </w:rPr>
        <w:t>a</w:t>
      </w:r>
      <w:r w:rsidRPr="005D5F8A">
        <w:rPr>
          <w:sz w:val="22"/>
          <w:szCs w:val="22"/>
        </w:rPr>
        <w:t>lną za realizację umowy ze strony Wykonawcy jest:</w:t>
      </w:r>
      <w:r w:rsidR="00FB373F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>……………….</w:t>
      </w:r>
      <w:r w:rsidR="00FB373F" w:rsidRPr="005D5F8A">
        <w:rPr>
          <w:sz w:val="22"/>
          <w:szCs w:val="22"/>
        </w:rPr>
        <w:t xml:space="preserve">, </w:t>
      </w:r>
      <w:r w:rsidRPr="005D5F8A">
        <w:rPr>
          <w:sz w:val="22"/>
          <w:szCs w:val="22"/>
        </w:rPr>
        <w:t>tel.:</w:t>
      </w:r>
      <w:r w:rsidR="00FB373F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>…………</w:t>
      </w:r>
      <w:r w:rsidR="00FB373F" w:rsidRPr="005D5F8A">
        <w:rPr>
          <w:sz w:val="22"/>
          <w:szCs w:val="22"/>
        </w:rPr>
        <w:t>.</w:t>
      </w:r>
      <w:r w:rsidRPr="005D5F8A">
        <w:rPr>
          <w:sz w:val="22"/>
          <w:szCs w:val="22"/>
        </w:rPr>
        <w:t>……</w:t>
      </w:r>
      <w:r w:rsidR="00124327" w:rsidRPr="005D5F8A">
        <w:rPr>
          <w:sz w:val="22"/>
          <w:szCs w:val="22"/>
        </w:rPr>
        <w:t>..</w:t>
      </w:r>
    </w:p>
    <w:p w14:paraId="46F5676D" w14:textId="77777777" w:rsidR="001F314F" w:rsidRPr="005D5F8A" w:rsidRDefault="001F314F" w:rsidP="009D2BBA">
      <w:pPr>
        <w:numPr>
          <w:ilvl w:val="0"/>
          <w:numId w:val="23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Zmiana osób, o których mowa w ust. 1 i 2, następuje poprzez powiadomienie drugiej </w:t>
      </w:r>
      <w:r w:rsidR="00FB373F" w:rsidRPr="005D5F8A">
        <w:rPr>
          <w:sz w:val="22"/>
          <w:szCs w:val="22"/>
        </w:rPr>
        <w:t>s</w:t>
      </w:r>
      <w:r w:rsidRPr="005D5F8A">
        <w:rPr>
          <w:sz w:val="22"/>
          <w:szCs w:val="22"/>
        </w:rPr>
        <w:t>trony w formie elektronicznej (e-mail) i nie wymaga zawarcia aneksu do umowy.</w:t>
      </w:r>
    </w:p>
    <w:p w14:paraId="4F8D8E99" w14:textId="77777777" w:rsidR="008328FB" w:rsidRPr="005D5F8A" w:rsidRDefault="008328FB" w:rsidP="008328FB">
      <w:pPr>
        <w:ind w:left="426"/>
        <w:jc w:val="both"/>
        <w:rPr>
          <w:sz w:val="16"/>
          <w:szCs w:val="22"/>
        </w:rPr>
      </w:pPr>
    </w:p>
    <w:p w14:paraId="04A460CC" w14:textId="77777777" w:rsidR="00E647C4" w:rsidRPr="005D5F8A" w:rsidRDefault="00597FF0">
      <w:pPr>
        <w:jc w:val="center"/>
        <w:rPr>
          <w:b/>
          <w:sz w:val="22"/>
          <w:szCs w:val="22"/>
        </w:rPr>
      </w:pPr>
      <w:r w:rsidRPr="005D5F8A">
        <w:rPr>
          <w:b/>
          <w:sz w:val="22"/>
          <w:szCs w:val="22"/>
        </w:rPr>
        <w:t xml:space="preserve">§ </w:t>
      </w:r>
      <w:r w:rsidR="0088441B" w:rsidRPr="005D5F8A">
        <w:rPr>
          <w:b/>
          <w:sz w:val="22"/>
          <w:szCs w:val="22"/>
        </w:rPr>
        <w:t>8</w:t>
      </w:r>
    </w:p>
    <w:p w14:paraId="31222416" w14:textId="77777777" w:rsidR="00E57D1D" w:rsidRPr="005D5F8A" w:rsidRDefault="00E647C4" w:rsidP="009D2BBA">
      <w:pPr>
        <w:numPr>
          <w:ilvl w:val="0"/>
          <w:numId w:val="12"/>
        </w:numPr>
        <w:tabs>
          <w:tab w:val="left" w:pos="426"/>
        </w:tabs>
        <w:ind w:left="426" w:hanging="426"/>
        <w:jc w:val="both"/>
        <w:rPr>
          <w:sz w:val="22"/>
        </w:rPr>
      </w:pPr>
      <w:r w:rsidRPr="005D5F8A">
        <w:rPr>
          <w:sz w:val="22"/>
        </w:rPr>
        <w:t>Zamawiający jest uprawniony do naliczenia Wykonawcy kary umownej w wysokości 0,5 % o</w:t>
      </w:r>
      <w:r w:rsidR="006C5198" w:rsidRPr="005D5F8A">
        <w:rPr>
          <w:sz w:val="22"/>
        </w:rPr>
        <w:t xml:space="preserve">d wartości </w:t>
      </w:r>
      <w:r w:rsidR="00CD606E" w:rsidRPr="005D5F8A">
        <w:rPr>
          <w:sz w:val="22"/>
        </w:rPr>
        <w:t xml:space="preserve">brutto </w:t>
      </w:r>
      <w:r w:rsidR="006C5198" w:rsidRPr="005D5F8A">
        <w:rPr>
          <w:sz w:val="22"/>
        </w:rPr>
        <w:t xml:space="preserve">zamówionej dostawy </w:t>
      </w:r>
      <w:r w:rsidRPr="005D5F8A">
        <w:rPr>
          <w:sz w:val="22"/>
        </w:rPr>
        <w:t>za każdy dzień z</w:t>
      </w:r>
      <w:r w:rsidR="0058108B" w:rsidRPr="005D5F8A">
        <w:rPr>
          <w:sz w:val="22"/>
        </w:rPr>
        <w:t>włoki</w:t>
      </w:r>
      <w:r w:rsidRPr="005D5F8A">
        <w:rPr>
          <w:sz w:val="22"/>
        </w:rPr>
        <w:t xml:space="preserve"> w dostawie ponad termin określony w § </w:t>
      </w:r>
      <w:r w:rsidR="0058108B" w:rsidRPr="005D5F8A">
        <w:rPr>
          <w:sz w:val="22"/>
        </w:rPr>
        <w:t>4</w:t>
      </w:r>
      <w:r w:rsidR="00D142F6" w:rsidRPr="005D5F8A">
        <w:rPr>
          <w:sz w:val="22"/>
        </w:rPr>
        <w:t xml:space="preserve"> ust. </w:t>
      </w:r>
      <w:r w:rsidR="00D60849" w:rsidRPr="005D5F8A">
        <w:rPr>
          <w:sz w:val="22"/>
        </w:rPr>
        <w:t>5</w:t>
      </w:r>
      <w:r w:rsidRPr="005D5F8A">
        <w:rPr>
          <w:sz w:val="22"/>
        </w:rPr>
        <w:t xml:space="preserve"> </w:t>
      </w:r>
      <w:r w:rsidR="00D142F6" w:rsidRPr="005D5F8A">
        <w:rPr>
          <w:sz w:val="22"/>
        </w:rPr>
        <w:t>lub zwłoki w dostawie oleju napędowego</w:t>
      </w:r>
      <w:r w:rsidRPr="005D5F8A">
        <w:rPr>
          <w:sz w:val="22"/>
        </w:rPr>
        <w:t xml:space="preserve"> o właściwej jakości.</w:t>
      </w:r>
    </w:p>
    <w:p w14:paraId="05CF3FC1" w14:textId="77777777" w:rsidR="00E73AB1" w:rsidRPr="005D5F8A" w:rsidRDefault="00D96C4F" w:rsidP="00634DD8">
      <w:pPr>
        <w:numPr>
          <w:ilvl w:val="0"/>
          <w:numId w:val="12"/>
        </w:numPr>
        <w:tabs>
          <w:tab w:val="left" w:pos="426"/>
        </w:tabs>
        <w:ind w:left="426" w:hanging="426"/>
        <w:jc w:val="both"/>
        <w:rPr>
          <w:sz w:val="22"/>
        </w:rPr>
      </w:pPr>
      <w:r w:rsidRPr="005D5F8A">
        <w:rPr>
          <w:sz w:val="22"/>
        </w:rPr>
        <w:t xml:space="preserve">Niezależnie od powyższego, </w:t>
      </w:r>
      <w:r w:rsidR="00E647C4" w:rsidRPr="005D5F8A">
        <w:rPr>
          <w:sz w:val="22"/>
        </w:rPr>
        <w:t>Zamawiający ma prawo do naliczenia Wykonawcy kary umownej w wysokości</w:t>
      </w:r>
      <w:r w:rsidR="00634DD8" w:rsidRPr="005D5F8A">
        <w:rPr>
          <w:sz w:val="22"/>
        </w:rPr>
        <w:t xml:space="preserve"> 10</w:t>
      </w:r>
      <w:r w:rsidR="001C6C68" w:rsidRPr="005D5F8A">
        <w:rPr>
          <w:sz w:val="22"/>
        </w:rPr>
        <w:t xml:space="preserve"> </w:t>
      </w:r>
      <w:r w:rsidR="00B23A9A" w:rsidRPr="005D5F8A">
        <w:rPr>
          <w:sz w:val="22"/>
        </w:rPr>
        <w:t xml:space="preserve">% </w:t>
      </w:r>
      <w:r w:rsidR="001C6C68" w:rsidRPr="005D5F8A">
        <w:rPr>
          <w:sz w:val="22"/>
        </w:rPr>
        <w:t xml:space="preserve">wartości </w:t>
      </w:r>
      <w:r w:rsidR="00641D1B" w:rsidRPr="005D5F8A">
        <w:rPr>
          <w:sz w:val="22"/>
        </w:rPr>
        <w:t xml:space="preserve">przedmiotu </w:t>
      </w:r>
      <w:r w:rsidR="001C6C68" w:rsidRPr="005D5F8A">
        <w:rPr>
          <w:sz w:val="22"/>
        </w:rPr>
        <w:t>umowy</w:t>
      </w:r>
      <w:r w:rsidR="004E6624" w:rsidRPr="005D5F8A">
        <w:rPr>
          <w:sz w:val="22"/>
        </w:rPr>
        <w:t xml:space="preserve"> brutto, o której mowa w §</w:t>
      </w:r>
      <w:r w:rsidR="001C6C68" w:rsidRPr="005D5F8A">
        <w:rPr>
          <w:sz w:val="22"/>
        </w:rPr>
        <w:t xml:space="preserve"> </w:t>
      </w:r>
      <w:r w:rsidR="004E6624" w:rsidRPr="005D5F8A">
        <w:rPr>
          <w:sz w:val="22"/>
        </w:rPr>
        <w:t>6 ust. 1 niniejszej umowy</w:t>
      </w:r>
      <w:r w:rsidR="00CD606E" w:rsidRPr="005D5F8A">
        <w:rPr>
          <w:sz w:val="22"/>
        </w:rPr>
        <w:t xml:space="preserve"> </w:t>
      </w:r>
      <w:r w:rsidR="00E647C4" w:rsidRPr="005D5F8A">
        <w:rPr>
          <w:sz w:val="22"/>
        </w:rPr>
        <w:t>w przypadku</w:t>
      </w:r>
      <w:r w:rsidR="00E57D1D" w:rsidRPr="005D5F8A">
        <w:rPr>
          <w:sz w:val="22"/>
        </w:rPr>
        <w:t xml:space="preserve"> </w:t>
      </w:r>
      <w:r w:rsidR="003868C7" w:rsidRPr="005D5F8A">
        <w:rPr>
          <w:sz w:val="22"/>
        </w:rPr>
        <w:t>rozwiązania umowy</w:t>
      </w:r>
      <w:r w:rsidR="00CD2E58" w:rsidRPr="005D5F8A">
        <w:rPr>
          <w:sz w:val="22"/>
        </w:rPr>
        <w:t xml:space="preserve"> przez którąkolwiek ze stron</w:t>
      </w:r>
      <w:r w:rsidR="003868C7" w:rsidRPr="005D5F8A">
        <w:rPr>
          <w:sz w:val="22"/>
        </w:rPr>
        <w:t xml:space="preserve"> z</w:t>
      </w:r>
      <w:r w:rsidR="00E57D1D" w:rsidRPr="005D5F8A">
        <w:rPr>
          <w:sz w:val="22"/>
        </w:rPr>
        <w:t xml:space="preserve"> przyczyn leżących po stronie Wykonawcy.</w:t>
      </w:r>
    </w:p>
    <w:p w14:paraId="7ACD87D5" w14:textId="77777777" w:rsidR="00634DD8" w:rsidRPr="005D5F8A" w:rsidRDefault="00634DD8" w:rsidP="00634DD8">
      <w:pPr>
        <w:numPr>
          <w:ilvl w:val="0"/>
          <w:numId w:val="12"/>
        </w:numPr>
        <w:tabs>
          <w:tab w:val="left" w:pos="426"/>
        </w:tabs>
        <w:ind w:left="426" w:hanging="426"/>
        <w:jc w:val="both"/>
        <w:rPr>
          <w:sz w:val="22"/>
        </w:rPr>
      </w:pPr>
      <w:r w:rsidRPr="005D5F8A">
        <w:rPr>
          <w:sz w:val="22"/>
        </w:rPr>
        <w:t>Łączna maksymalna wysokość kar umownych, których mogą dochodzić strony, wynosi 15 % wartości przedmiotu umowy brutto, o której mowa w § 6 ust. 1 niniejszej umowy.</w:t>
      </w:r>
    </w:p>
    <w:p w14:paraId="39E0E37A" w14:textId="77777777" w:rsidR="00645563" w:rsidRPr="005D5F8A" w:rsidRDefault="00645563" w:rsidP="00E5101E">
      <w:pPr>
        <w:numPr>
          <w:ilvl w:val="0"/>
          <w:numId w:val="12"/>
        </w:numPr>
        <w:ind w:left="426" w:hanging="426"/>
        <w:jc w:val="both"/>
        <w:rPr>
          <w:sz w:val="22"/>
        </w:rPr>
      </w:pPr>
      <w:r w:rsidRPr="005D5F8A">
        <w:rPr>
          <w:sz w:val="22"/>
        </w:rPr>
        <w:t>Niniejsze kary umowne płatne są w terminie 7 dni od daty otrzymania przez Wykonawcę wezwania do ich zapłaty.</w:t>
      </w:r>
    </w:p>
    <w:p w14:paraId="038384C8" w14:textId="77777777" w:rsidR="00E647C4" w:rsidRPr="005D5F8A" w:rsidRDefault="00E647C4" w:rsidP="009D492A">
      <w:pPr>
        <w:numPr>
          <w:ilvl w:val="0"/>
          <w:numId w:val="12"/>
        </w:numPr>
        <w:tabs>
          <w:tab w:val="left" w:pos="426"/>
        </w:tabs>
        <w:ind w:left="426" w:hanging="426"/>
        <w:jc w:val="both"/>
        <w:rPr>
          <w:sz w:val="22"/>
        </w:rPr>
      </w:pPr>
      <w:r w:rsidRPr="005D5F8A">
        <w:rPr>
          <w:sz w:val="22"/>
        </w:rPr>
        <w:t xml:space="preserve">Zamawiający zastrzega </w:t>
      </w:r>
      <w:r w:rsidR="00FD382B" w:rsidRPr="005D5F8A">
        <w:rPr>
          <w:sz w:val="22"/>
        </w:rPr>
        <w:t xml:space="preserve">sobie </w:t>
      </w:r>
      <w:r w:rsidRPr="005D5F8A">
        <w:rPr>
          <w:sz w:val="22"/>
        </w:rPr>
        <w:t xml:space="preserve">możliwość dochodzenia odszkodowania przewyższającego wysokość w/w kar na zasadach ogólnych </w:t>
      </w:r>
      <w:r w:rsidR="00634DD8" w:rsidRPr="005D5F8A">
        <w:rPr>
          <w:sz w:val="22"/>
        </w:rPr>
        <w:t>Kodeksu Cywilnego</w:t>
      </w:r>
      <w:r w:rsidRPr="005D5F8A">
        <w:rPr>
          <w:sz w:val="22"/>
        </w:rPr>
        <w:t>.</w:t>
      </w:r>
    </w:p>
    <w:p w14:paraId="76915DFB" w14:textId="0E4D232C" w:rsidR="009641CF" w:rsidRPr="005D5F8A" w:rsidRDefault="009641CF" w:rsidP="009641CF">
      <w:pPr>
        <w:numPr>
          <w:ilvl w:val="0"/>
          <w:numId w:val="12"/>
        </w:numPr>
        <w:tabs>
          <w:tab w:val="left" w:pos="426"/>
        </w:tabs>
        <w:ind w:left="426" w:hanging="426"/>
        <w:jc w:val="both"/>
        <w:rPr>
          <w:sz w:val="22"/>
        </w:rPr>
      </w:pPr>
      <w:r w:rsidRPr="005D5F8A">
        <w:rPr>
          <w:sz w:val="22"/>
        </w:rPr>
        <w:t>Zamawiający uprawniony jest do potrącania naliczonych kar umownych z wynagrodzenia należnego Wykonawcy. Wierzytelności z tytułu kar umownych, naliczonych zgodnie z postanowieniami niniejszej umowy, stają się wymagalne z dniem ich naliczenia i nie wymagają dodatkowego wezwania do zapłaty.</w:t>
      </w:r>
    </w:p>
    <w:p w14:paraId="404AFCEA" w14:textId="77777777" w:rsidR="009641CF" w:rsidRPr="005D5F8A" w:rsidRDefault="009641CF" w:rsidP="009641CF">
      <w:pPr>
        <w:tabs>
          <w:tab w:val="left" w:pos="426"/>
        </w:tabs>
        <w:ind w:left="426"/>
        <w:jc w:val="both"/>
        <w:rPr>
          <w:sz w:val="22"/>
        </w:rPr>
      </w:pPr>
    </w:p>
    <w:p w14:paraId="280190CF" w14:textId="77777777" w:rsidR="00E647C4" w:rsidRPr="005D5F8A" w:rsidRDefault="00597FF0">
      <w:pPr>
        <w:jc w:val="center"/>
        <w:rPr>
          <w:b/>
          <w:sz w:val="22"/>
          <w:szCs w:val="22"/>
        </w:rPr>
      </w:pPr>
      <w:r w:rsidRPr="005D5F8A">
        <w:rPr>
          <w:b/>
          <w:sz w:val="22"/>
          <w:szCs w:val="22"/>
        </w:rPr>
        <w:t xml:space="preserve">§ </w:t>
      </w:r>
      <w:r w:rsidR="0088441B" w:rsidRPr="005D5F8A">
        <w:rPr>
          <w:b/>
          <w:sz w:val="22"/>
          <w:szCs w:val="22"/>
        </w:rPr>
        <w:t>9</w:t>
      </w:r>
    </w:p>
    <w:p w14:paraId="5F1D0A3F" w14:textId="77777777" w:rsidR="00872B88" w:rsidRPr="005D5F8A" w:rsidRDefault="00872B88" w:rsidP="009D2BBA">
      <w:pPr>
        <w:widowControl w:val="0"/>
        <w:numPr>
          <w:ilvl w:val="0"/>
          <w:numId w:val="22"/>
        </w:numPr>
        <w:tabs>
          <w:tab w:val="clear" w:pos="288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Zamawiający może odstąpić od umowy w przypadkach określonych w Kodeksie Cywilnym oraz w przypadkach określonych w art. 456 ust. 1 ustawy Prawo zamówień publicznych.</w:t>
      </w:r>
    </w:p>
    <w:p w14:paraId="781F03CD" w14:textId="77777777" w:rsidR="00872B88" w:rsidRPr="005D5F8A" w:rsidRDefault="00872B88" w:rsidP="009D2BBA">
      <w:pPr>
        <w:widowControl w:val="0"/>
        <w:numPr>
          <w:ilvl w:val="0"/>
          <w:numId w:val="22"/>
        </w:numPr>
        <w:tabs>
          <w:tab w:val="clear" w:pos="288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Niezależnie od powyższego, Zamawiający zastrzega sobie prawo do rozwiązania umowy z zachowaniem 30</w:t>
      </w:r>
      <w:r w:rsidR="004B6CE7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>dniowego terminu wypowiedzenia w przypadku:</w:t>
      </w:r>
    </w:p>
    <w:p w14:paraId="58E1C569" w14:textId="77777777" w:rsidR="00872B88" w:rsidRPr="005D5F8A" w:rsidRDefault="00872B88" w:rsidP="009D2BBA">
      <w:pPr>
        <w:widowControl w:val="0"/>
        <w:numPr>
          <w:ilvl w:val="0"/>
          <w:numId w:val="21"/>
        </w:numPr>
        <w:tabs>
          <w:tab w:val="left" w:pos="851"/>
        </w:tabs>
        <w:suppressAutoHyphens w:val="0"/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dostawy paliwa o innej jakości niż określ</w:t>
      </w:r>
      <w:r w:rsidR="00D301DA" w:rsidRPr="005D5F8A">
        <w:rPr>
          <w:sz w:val="22"/>
          <w:szCs w:val="22"/>
        </w:rPr>
        <w:t xml:space="preserve">ona w § 4 ust. </w:t>
      </w:r>
      <w:r w:rsidR="004B6CE7" w:rsidRPr="005D5F8A">
        <w:rPr>
          <w:sz w:val="22"/>
          <w:szCs w:val="22"/>
        </w:rPr>
        <w:t>6</w:t>
      </w:r>
      <w:r w:rsidR="00C35179" w:rsidRPr="005D5F8A">
        <w:rPr>
          <w:sz w:val="22"/>
          <w:szCs w:val="22"/>
        </w:rPr>
        <w:t xml:space="preserve"> - 9</w:t>
      </w:r>
      <w:r w:rsidR="00D301DA" w:rsidRPr="005D5F8A">
        <w:rPr>
          <w:sz w:val="22"/>
          <w:szCs w:val="22"/>
        </w:rPr>
        <w:t xml:space="preserve"> lub § 4 ust. 12</w:t>
      </w:r>
      <w:r w:rsidRPr="005D5F8A">
        <w:rPr>
          <w:sz w:val="22"/>
          <w:szCs w:val="22"/>
        </w:rPr>
        <w:t>,</w:t>
      </w:r>
    </w:p>
    <w:p w14:paraId="685F2363" w14:textId="77777777" w:rsidR="00872B88" w:rsidRPr="005D5F8A" w:rsidRDefault="00872B88" w:rsidP="009D2BBA">
      <w:pPr>
        <w:widowControl w:val="0"/>
        <w:numPr>
          <w:ilvl w:val="0"/>
          <w:numId w:val="21"/>
        </w:numPr>
        <w:tabs>
          <w:tab w:val="left" w:pos="851"/>
        </w:tabs>
        <w:suppressAutoHyphens w:val="0"/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niedotrzymywania terminu realizacji dostawy,</w:t>
      </w:r>
    </w:p>
    <w:p w14:paraId="24DD696E" w14:textId="77777777" w:rsidR="00872B88" w:rsidRPr="005D5F8A" w:rsidRDefault="00872B88" w:rsidP="00872B88">
      <w:pPr>
        <w:widowControl w:val="0"/>
        <w:suppressAutoHyphens w:val="0"/>
        <w:ind w:left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- po uprzednim wezwaniu Wykonawcy do realizacji obowiązków zgodnie z umową. </w:t>
      </w:r>
    </w:p>
    <w:p w14:paraId="5D2259FB" w14:textId="77777777" w:rsidR="00872B88" w:rsidRPr="005D5F8A" w:rsidRDefault="00872B88" w:rsidP="009D2BBA">
      <w:pPr>
        <w:widowControl w:val="0"/>
        <w:numPr>
          <w:ilvl w:val="0"/>
          <w:numId w:val="22"/>
        </w:numPr>
        <w:tabs>
          <w:tab w:val="clear" w:pos="288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Wykonawcy przysługuje prawo do rozwiązania umowy z zachowaniem 30</w:t>
      </w:r>
      <w:r w:rsidR="004B6CE7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>dniowego terminu wypowiedzenia w przypadku, gdy pomimo uprzedniego wezwania dokonanego przez Wykonawcę, Zamawiający nie realizuje obowiązków wynikających z umowy.</w:t>
      </w:r>
    </w:p>
    <w:p w14:paraId="09E2D4CB" w14:textId="77777777" w:rsidR="00680847" w:rsidRPr="005D5F8A" w:rsidRDefault="00680847" w:rsidP="009D2BBA">
      <w:pPr>
        <w:widowControl w:val="0"/>
        <w:numPr>
          <w:ilvl w:val="0"/>
          <w:numId w:val="22"/>
        </w:numPr>
        <w:tabs>
          <w:tab w:val="clear" w:pos="288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Zamawiając</w:t>
      </w:r>
      <w:r w:rsidR="004E6624" w:rsidRPr="005D5F8A">
        <w:rPr>
          <w:sz w:val="22"/>
          <w:szCs w:val="22"/>
        </w:rPr>
        <w:t>emu przysługuje prawo do</w:t>
      </w:r>
      <w:r w:rsidRPr="005D5F8A">
        <w:rPr>
          <w:sz w:val="22"/>
          <w:szCs w:val="22"/>
        </w:rPr>
        <w:t xml:space="preserve"> odst</w:t>
      </w:r>
      <w:r w:rsidR="004E6624" w:rsidRPr="005D5F8A">
        <w:rPr>
          <w:sz w:val="22"/>
          <w:szCs w:val="22"/>
        </w:rPr>
        <w:t>ąpienia</w:t>
      </w:r>
      <w:r w:rsidRPr="005D5F8A">
        <w:rPr>
          <w:sz w:val="22"/>
          <w:szCs w:val="22"/>
        </w:rPr>
        <w:t xml:space="preserve"> od umowy niezwłocznie, nie później niż w terminie 7 dni od powzięcia wiadomości o wystąpieniu jednej z poniższych przesłanek:</w:t>
      </w:r>
    </w:p>
    <w:p w14:paraId="5E0A24B8" w14:textId="77777777" w:rsidR="00680847" w:rsidRPr="005D5F8A" w:rsidRDefault="00680847" w:rsidP="009D2BBA">
      <w:pPr>
        <w:widowControl w:val="0"/>
        <w:numPr>
          <w:ilvl w:val="0"/>
          <w:numId w:val="96"/>
        </w:numPr>
        <w:tabs>
          <w:tab w:val="left" w:pos="851"/>
        </w:tabs>
        <w:suppressAutoHyphens w:val="0"/>
        <w:ind w:left="851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umieszczenia Wykonawcy w wykazach określonych w rozporządzeniu Rady (WE) nr 765/2006 z dnia 18 maja 2006 r. dotyczącym środków ograniczających w związku z sytuacją na Białorusi i udziałem Białorusi w agresji Rosji wobec Ukrainy lub rozporządzeniu Rady (UE) NR 269/2014 z dnia 17 marca 2014 r. w sprawie środków ograniczających w odniesieniu do działań podważających integralność terytorialną, suwerenność i niezależność Ukrainy lub im zagrażających;</w:t>
      </w:r>
    </w:p>
    <w:p w14:paraId="462F90CB" w14:textId="77777777" w:rsidR="00680847" w:rsidRPr="005D5F8A" w:rsidRDefault="00680847" w:rsidP="009D2BBA">
      <w:pPr>
        <w:widowControl w:val="0"/>
        <w:numPr>
          <w:ilvl w:val="0"/>
          <w:numId w:val="96"/>
        </w:numPr>
        <w:tabs>
          <w:tab w:val="left" w:pos="851"/>
        </w:tabs>
        <w:suppressAutoHyphens w:val="0"/>
        <w:ind w:left="851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wpisania Wykonawcy na listę na podstawie decyzji w sprawie wpisu na listę rozstrzygającą o zastosowaniu środka, o którym mowa w art. 1 pkt 3 ustawy dnia 15 kwietnia 2022 r</w:t>
      </w:r>
      <w:r w:rsidR="00B276B6" w:rsidRPr="005D5F8A">
        <w:rPr>
          <w:sz w:val="22"/>
          <w:szCs w:val="22"/>
        </w:rPr>
        <w:t>.</w:t>
      </w:r>
      <w:r w:rsidRPr="005D5F8A">
        <w:rPr>
          <w:sz w:val="22"/>
          <w:szCs w:val="22"/>
        </w:rPr>
        <w:t xml:space="preserve"> o szczególnych rozwiązaniach w zakresie przeciwdziałania wspieraniu agresji na Ukrainę oraz służących ochronie bezpieczeństwa </w:t>
      </w:r>
      <w:r w:rsidRPr="005D5F8A">
        <w:rPr>
          <w:sz w:val="22"/>
          <w:szCs w:val="22"/>
        </w:rPr>
        <w:lastRenderedPageBreak/>
        <w:t>narodowego (</w:t>
      </w:r>
      <w:proofErr w:type="spellStart"/>
      <w:r w:rsidR="004B6CE7" w:rsidRPr="005D5F8A">
        <w:rPr>
          <w:sz w:val="22"/>
          <w:szCs w:val="22"/>
        </w:rPr>
        <w:t>t.j</w:t>
      </w:r>
      <w:proofErr w:type="spellEnd"/>
      <w:r w:rsidR="004B6CE7" w:rsidRPr="005D5F8A">
        <w:rPr>
          <w:sz w:val="22"/>
          <w:szCs w:val="22"/>
        </w:rPr>
        <w:t>. Dz. U. z 2025 r. poz. 514, dalej zwana „ustawą sankcyjną”</w:t>
      </w:r>
      <w:r w:rsidRPr="005D5F8A">
        <w:rPr>
          <w:sz w:val="22"/>
          <w:szCs w:val="22"/>
        </w:rPr>
        <w:t>);</w:t>
      </w:r>
    </w:p>
    <w:p w14:paraId="29D28F71" w14:textId="77777777" w:rsidR="00680847" w:rsidRPr="005D5F8A" w:rsidRDefault="00680847" w:rsidP="009D2BBA">
      <w:pPr>
        <w:widowControl w:val="0"/>
        <w:numPr>
          <w:ilvl w:val="0"/>
          <w:numId w:val="96"/>
        </w:numPr>
        <w:tabs>
          <w:tab w:val="left" w:pos="851"/>
        </w:tabs>
        <w:suppressAutoHyphens w:val="0"/>
        <w:ind w:left="851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gdy beneficjentem rzeczywistym </w:t>
      </w:r>
      <w:r w:rsidR="00715D18" w:rsidRPr="005D5F8A">
        <w:rPr>
          <w:sz w:val="22"/>
          <w:szCs w:val="22"/>
        </w:rPr>
        <w:t>W</w:t>
      </w:r>
      <w:r w:rsidRPr="005D5F8A">
        <w:rPr>
          <w:sz w:val="22"/>
          <w:szCs w:val="22"/>
        </w:rPr>
        <w:t>ykonawcy w rozumieniu ustawy z dnia 1 marca 2018 r. o przeciwdziałaniu praniu pieniędzy oraz finansowaniu terroryzmu (</w:t>
      </w:r>
      <w:proofErr w:type="spellStart"/>
      <w:r w:rsidR="00715D18" w:rsidRPr="005D5F8A">
        <w:rPr>
          <w:sz w:val="22"/>
          <w:szCs w:val="22"/>
        </w:rPr>
        <w:t>t.j</w:t>
      </w:r>
      <w:proofErr w:type="spellEnd"/>
      <w:r w:rsidR="00715D18" w:rsidRPr="005D5F8A">
        <w:rPr>
          <w:sz w:val="22"/>
          <w:szCs w:val="22"/>
        </w:rPr>
        <w:t xml:space="preserve">. </w:t>
      </w:r>
      <w:r w:rsidRPr="005D5F8A">
        <w:rPr>
          <w:sz w:val="22"/>
          <w:szCs w:val="22"/>
        </w:rPr>
        <w:t>Dz. U. z 202</w:t>
      </w:r>
      <w:r w:rsidR="004B6CE7" w:rsidRPr="005D5F8A">
        <w:rPr>
          <w:sz w:val="22"/>
          <w:szCs w:val="22"/>
        </w:rPr>
        <w:t>5</w:t>
      </w:r>
      <w:r w:rsidRPr="005D5F8A">
        <w:rPr>
          <w:sz w:val="22"/>
          <w:szCs w:val="22"/>
        </w:rPr>
        <w:t xml:space="preserve"> r. poz. </w:t>
      </w:r>
      <w:r w:rsidR="004B6CE7" w:rsidRPr="005D5F8A">
        <w:rPr>
          <w:sz w:val="22"/>
          <w:szCs w:val="22"/>
        </w:rPr>
        <w:t>644</w:t>
      </w:r>
      <w:r w:rsidRPr="005D5F8A">
        <w:rPr>
          <w:sz w:val="22"/>
          <w:szCs w:val="22"/>
        </w:rPr>
        <w:t xml:space="preserve">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</w:t>
      </w:r>
      <w:r w:rsidR="004E6624" w:rsidRPr="005D5F8A">
        <w:rPr>
          <w:sz w:val="22"/>
          <w:szCs w:val="22"/>
        </w:rPr>
        <w:t>sankcyjnej</w:t>
      </w:r>
      <w:r w:rsidRPr="005D5F8A">
        <w:rPr>
          <w:sz w:val="22"/>
          <w:szCs w:val="22"/>
        </w:rPr>
        <w:t>;</w:t>
      </w:r>
    </w:p>
    <w:p w14:paraId="0DD5B7C6" w14:textId="77777777" w:rsidR="00680847" w:rsidRPr="005D5F8A" w:rsidRDefault="00680847" w:rsidP="009D2BBA">
      <w:pPr>
        <w:widowControl w:val="0"/>
        <w:numPr>
          <w:ilvl w:val="0"/>
          <w:numId w:val="96"/>
        </w:numPr>
        <w:tabs>
          <w:tab w:val="left" w:pos="851"/>
        </w:tabs>
        <w:suppressAutoHyphens w:val="0"/>
        <w:ind w:left="851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gdy jednostką dominującą w rozumieniu art. 3 ust. 1 pkt 37 ustawy z dnia 29 września 1994 r. o rachunkowości (</w:t>
      </w:r>
      <w:proofErr w:type="spellStart"/>
      <w:r w:rsidR="004E6624" w:rsidRPr="005D5F8A">
        <w:rPr>
          <w:sz w:val="22"/>
          <w:szCs w:val="22"/>
        </w:rPr>
        <w:t>t.j</w:t>
      </w:r>
      <w:proofErr w:type="spellEnd"/>
      <w:r w:rsidR="004E6624" w:rsidRPr="005D5F8A">
        <w:rPr>
          <w:sz w:val="22"/>
          <w:szCs w:val="22"/>
        </w:rPr>
        <w:t xml:space="preserve">. </w:t>
      </w:r>
      <w:r w:rsidRPr="005D5F8A">
        <w:rPr>
          <w:sz w:val="22"/>
          <w:szCs w:val="22"/>
        </w:rPr>
        <w:t>Dz. U. z 202</w:t>
      </w:r>
      <w:r w:rsidR="004E6624" w:rsidRPr="005D5F8A">
        <w:rPr>
          <w:sz w:val="22"/>
          <w:szCs w:val="22"/>
        </w:rPr>
        <w:t>3</w:t>
      </w:r>
      <w:r w:rsidRPr="005D5F8A">
        <w:rPr>
          <w:sz w:val="22"/>
          <w:szCs w:val="22"/>
        </w:rPr>
        <w:t xml:space="preserve"> r. poz. </w:t>
      </w:r>
      <w:r w:rsidR="004E6624" w:rsidRPr="005D5F8A">
        <w:rPr>
          <w:sz w:val="22"/>
          <w:szCs w:val="22"/>
        </w:rPr>
        <w:t>120</w:t>
      </w:r>
      <w:r w:rsidRPr="005D5F8A">
        <w:rPr>
          <w:sz w:val="22"/>
          <w:szCs w:val="22"/>
        </w:rPr>
        <w:t xml:space="preserve"> z późn. zm.) w stosunku do Wykonawcy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</w:t>
      </w:r>
      <w:r w:rsidR="004E6624" w:rsidRPr="005D5F8A">
        <w:rPr>
          <w:sz w:val="22"/>
          <w:szCs w:val="22"/>
        </w:rPr>
        <w:t>sankcyjnej</w:t>
      </w:r>
      <w:r w:rsidR="00715D18" w:rsidRPr="005D5F8A">
        <w:rPr>
          <w:sz w:val="22"/>
          <w:szCs w:val="22"/>
        </w:rPr>
        <w:t>;</w:t>
      </w:r>
    </w:p>
    <w:p w14:paraId="5AF7D29D" w14:textId="77777777" w:rsidR="00680847" w:rsidRPr="005D5F8A" w:rsidRDefault="00680847" w:rsidP="009D2BBA">
      <w:pPr>
        <w:widowControl w:val="0"/>
        <w:numPr>
          <w:ilvl w:val="0"/>
          <w:numId w:val="96"/>
        </w:numPr>
        <w:tabs>
          <w:tab w:val="left" w:pos="851"/>
        </w:tabs>
        <w:suppressAutoHyphens w:val="0"/>
        <w:ind w:left="851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gdy Wykonawca jest obywatelem rosyjskim</w:t>
      </w:r>
      <w:r w:rsidR="004B6CE7" w:rsidRPr="005D5F8A">
        <w:rPr>
          <w:sz w:val="22"/>
          <w:szCs w:val="22"/>
        </w:rPr>
        <w:t>,</w:t>
      </w:r>
      <w:r w:rsidRPr="005D5F8A">
        <w:rPr>
          <w:sz w:val="22"/>
          <w:szCs w:val="22"/>
        </w:rPr>
        <w:t xml:space="preserve"> osobą fizyczną</w:t>
      </w:r>
      <w:r w:rsidR="004B6CE7" w:rsidRPr="005D5F8A">
        <w:rPr>
          <w:sz w:val="22"/>
          <w:szCs w:val="22"/>
        </w:rPr>
        <w:t xml:space="preserve"> zamieszkałą w Rosji</w:t>
      </w:r>
      <w:r w:rsidRPr="005D5F8A">
        <w:rPr>
          <w:sz w:val="22"/>
          <w:szCs w:val="22"/>
        </w:rPr>
        <w:t xml:space="preserve"> lub </w:t>
      </w:r>
      <w:r w:rsidR="004B6CE7" w:rsidRPr="005D5F8A">
        <w:rPr>
          <w:sz w:val="22"/>
          <w:szCs w:val="22"/>
        </w:rPr>
        <w:t xml:space="preserve">osobą </w:t>
      </w:r>
      <w:r w:rsidRPr="005D5F8A">
        <w:rPr>
          <w:sz w:val="22"/>
          <w:szCs w:val="22"/>
        </w:rPr>
        <w:t>prawną, podmiotem lub organem z siedzibą w Rosji;</w:t>
      </w:r>
    </w:p>
    <w:p w14:paraId="7057A6E6" w14:textId="77777777" w:rsidR="00680847" w:rsidRPr="005D5F8A" w:rsidRDefault="00680847" w:rsidP="009D2BBA">
      <w:pPr>
        <w:widowControl w:val="0"/>
        <w:numPr>
          <w:ilvl w:val="0"/>
          <w:numId w:val="96"/>
        </w:numPr>
        <w:tabs>
          <w:tab w:val="left" w:pos="851"/>
        </w:tabs>
        <w:suppressAutoHyphens w:val="0"/>
        <w:ind w:left="851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gdy Wykonawca jest osobą prawną, podmiotem lub organem, do którego prawa własności bezpośrednio lub pośrednio w ponad 50 % należą do </w:t>
      </w:r>
      <w:r w:rsidR="00DD4384" w:rsidRPr="005D5F8A">
        <w:rPr>
          <w:sz w:val="22"/>
          <w:szCs w:val="22"/>
        </w:rPr>
        <w:t>osoby fizycznej lub prawnej, podmiotu lub organu</w:t>
      </w:r>
      <w:r w:rsidRPr="005D5F8A">
        <w:rPr>
          <w:sz w:val="22"/>
          <w:szCs w:val="22"/>
        </w:rPr>
        <w:t>, o który</w:t>
      </w:r>
      <w:r w:rsidR="00DD4384" w:rsidRPr="005D5F8A">
        <w:rPr>
          <w:sz w:val="22"/>
          <w:szCs w:val="22"/>
        </w:rPr>
        <w:t>ch</w:t>
      </w:r>
      <w:r w:rsidRPr="005D5F8A">
        <w:rPr>
          <w:sz w:val="22"/>
          <w:szCs w:val="22"/>
        </w:rPr>
        <w:t xml:space="preserve"> mowa w pkt 5;</w:t>
      </w:r>
    </w:p>
    <w:p w14:paraId="6DAACBE6" w14:textId="77777777" w:rsidR="00680847" w:rsidRPr="005D5F8A" w:rsidRDefault="00680847" w:rsidP="009D2BBA">
      <w:pPr>
        <w:widowControl w:val="0"/>
        <w:numPr>
          <w:ilvl w:val="0"/>
          <w:numId w:val="96"/>
        </w:numPr>
        <w:tabs>
          <w:tab w:val="left" w:pos="851"/>
        </w:tabs>
        <w:suppressAutoHyphens w:val="0"/>
        <w:ind w:left="851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gdy Wykonawca jest osobą fizyczną lub prawną, podmiotem lub organem działającym w imieniu lub pod kierunkiem </w:t>
      </w:r>
      <w:r w:rsidR="00DD4384" w:rsidRPr="005D5F8A">
        <w:rPr>
          <w:sz w:val="22"/>
          <w:szCs w:val="22"/>
        </w:rPr>
        <w:t>osoby fizycznej lub prawnej, podmiotu lub organu</w:t>
      </w:r>
      <w:r w:rsidRPr="005D5F8A">
        <w:rPr>
          <w:sz w:val="22"/>
          <w:szCs w:val="22"/>
        </w:rPr>
        <w:t>, o którym mowa w</w:t>
      </w:r>
      <w:r w:rsidR="00101FB5" w:rsidRPr="005D5F8A">
        <w:rPr>
          <w:sz w:val="22"/>
          <w:szCs w:val="22"/>
        </w:rPr>
        <w:t xml:space="preserve"> pkt</w:t>
      </w:r>
      <w:r w:rsidRPr="005D5F8A">
        <w:rPr>
          <w:sz w:val="22"/>
          <w:szCs w:val="22"/>
        </w:rPr>
        <w:t xml:space="preserve"> 5 lub 6.</w:t>
      </w:r>
    </w:p>
    <w:p w14:paraId="4C5D2A9E" w14:textId="77777777" w:rsidR="00680847" w:rsidRPr="005D5F8A" w:rsidRDefault="00680847" w:rsidP="009D2BBA">
      <w:pPr>
        <w:widowControl w:val="0"/>
        <w:numPr>
          <w:ilvl w:val="0"/>
          <w:numId w:val="22"/>
        </w:numPr>
        <w:tabs>
          <w:tab w:val="clear" w:pos="288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Przesłanki zawarte w ust. </w:t>
      </w:r>
      <w:r w:rsidR="004E6624" w:rsidRPr="005D5F8A">
        <w:rPr>
          <w:sz w:val="22"/>
          <w:szCs w:val="22"/>
        </w:rPr>
        <w:t>4</w:t>
      </w:r>
      <w:r w:rsidRPr="005D5F8A">
        <w:rPr>
          <w:sz w:val="22"/>
          <w:szCs w:val="22"/>
        </w:rPr>
        <w:t xml:space="preserve"> pkt 5-7 stosuje się odpowiednio do podwykonawcy (dalszego podwykonawcy), dostawcy lub podmiotu, na którego zdolności polega się w rozumieniu dyrektyw w sprawie zamówień publicznych, wobec którego przypada ponad 10 % wartości zamówienia.</w:t>
      </w:r>
    </w:p>
    <w:p w14:paraId="2D38D72D" w14:textId="77777777" w:rsidR="00680847" w:rsidRPr="005D5F8A" w:rsidRDefault="00680847" w:rsidP="009D2BBA">
      <w:pPr>
        <w:widowControl w:val="0"/>
        <w:numPr>
          <w:ilvl w:val="0"/>
          <w:numId w:val="22"/>
        </w:numPr>
        <w:tabs>
          <w:tab w:val="clear" w:pos="288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 przypadku wystąpienia wobec wskazanych podmiotów okoliczności, o których mowa w ust. </w:t>
      </w:r>
      <w:r w:rsidR="004E6624" w:rsidRPr="005D5F8A">
        <w:rPr>
          <w:sz w:val="22"/>
          <w:szCs w:val="22"/>
        </w:rPr>
        <w:t>4</w:t>
      </w:r>
      <w:r w:rsidRPr="005D5F8A">
        <w:rPr>
          <w:sz w:val="22"/>
          <w:szCs w:val="22"/>
        </w:rPr>
        <w:t xml:space="preserve"> pkt 5-7, Wykonawca zobowiązany jest do zawiadomienia o tym fakcie Zamawiającego niezwłocznie, nie później niż w terminie 7 dni od daty wystąpienia tych okoliczności.</w:t>
      </w:r>
    </w:p>
    <w:p w14:paraId="78A3A2C6" w14:textId="77777777" w:rsidR="00680847" w:rsidRPr="005D5F8A" w:rsidRDefault="00680847" w:rsidP="009D2BBA">
      <w:pPr>
        <w:widowControl w:val="0"/>
        <w:numPr>
          <w:ilvl w:val="0"/>
          <w:numId w:val="22"/>
        </w:numPr>
        <w:tabs>
          <w:tab w:val="clear" w:pos="288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 przypadku wystąpienia wobec podmiotów wskazanych w ust. </w:t>
      </w:r>
      <w:r w:rsidR="00B75577" w:rsidRPr="005D5F8A">
        <w:rPr>
          <w:sz w:val="22"/>
          <w:szCs w:val="22"/>
        </w:rPr>
        <w:t>5</w:t>
      </w:r>
      <w:r w:rsidRPr="005D5F8A">
        <w:rPr>
          <w:sz w:val="22"/>
          <w:szCs w:val="22"/>
        </w:rPr>
        <w:t xml:space="preserve"> przesłanek, o których mowa w ust. </w:t>
      </w:r>
      <w:r w:rsidR="00B75577" w:rsidRPr="005D5F8A">
        <w:rPr>
          <w:sz w:val="22"/>
          <w:szCs w:val="22"/>
        </w:rPr>
        <w:t>4</w:t>
      </w:r>
      <w:r w:rsidRPr="005D5F8A">
        <w:rPr>
          <w:sz w:val="22"/>
          <w:szCs w:val="22"/>
        </w:rPr>
        <w:t xml:space="preserve"> pkt 5-7, Zamawiający wezwie pisemnie Wykonawcę do zmiany lub zastąpienia tego podwykonawcy, dalszego podwykonawcy, dostawcy lub podmiotu, na którego zdolności polega, pod rygorem odstąpienia od umowy.</w:t>
      </w:r>
    </w:p>
    <w:p w14:paraId="38A8866F" w14:textId="77777777" w:rsidR="00680847" w:rsidRPr="005D5F8A" w:rsidRDefault="00680847" w:rsidP="009D2BBA">
      <w:pPr>
        <w:widowControl w:val="0"/>
        <w:numPr>
          <w:ilvl w:val="0"/>
          <w:numId w:val="22"/>
        </w:numPr>
        <w:tabs>
          <w:tab w:val="clear" w:pos="288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Wykonawca zobowi</w:t>
      </w:r>
      <w:r w:rsidRPr="005D5F8A">
        <w:rPr>
          <w:rFonts w:hint="eastAsia"/>
          <w:sz w:val="22"/>
          <w:szCs w:val="22"/>
        </w:rPr>
        <w:t>ą</w:t>
      </w:r>
      <w:r w:rsidRPr="005D5F8A">
        <w:rPr>
          <w:sz w:val="22"/>
          <w:szCs w:val="22"/>
        </w:rPr>
        <w:t>zany jest do z</w:t>
      </w:r>
      <w:r w:rsidRPr="005D5F8A">
        <w:rPr>
          <w:rFonts w:hint="eastAsia"/>
          <w:sz w:val="22"/>
          <w:szCs w:val="22"/>
        </w:rPr>
        <w:t>ł</w:t>
      </w:r>
      <w:r w:rsidRPr="005D5F8A">
        <w:rPr>
          <w:sz w:val="22"/>
          <w:szCs w:val="22"/>
        </w:rPr>
        <w:t>o</w:t>
      </w:r>
      <w:r w:rsidRPr="005D5F8A">
        <w:rPr>
          <w:rFonts w:hint="eastAsia"/>
          <w:sz w:val="22"/>
          <w:szCs w:val="22"/>
        </w:rPr>
        <w:t>ż</w:t>
      </w:r>
      <w:r w:rsidRPr="005D5F8A">
        <w:rPr>
          <w:sz w:val="22"/>
          <w:szCs w:val="22"/>
        </w:rPr>
        <w:t>enia Zamawiaj</w:t>
      </w:r>
      <w:r w:rsidRPr="005D5F8A">
        <w:rPr>
          <w:rFonts w:hint="eastAsia"/>
          <w:sz w:val="22"/>
          <w:szCs w:val="22"/>
        </w:rPr>
        <w:t>ą</w:t>
      </w:r>
      <w:r w:rsidRPr="005D5F8A">
        <w:rPr>
          <w:sz w:val="22"/>
          <w:szCs w:val="22"/>
        </w:rPr>
        <w:t>cemu pisemnego o</w:t>
      </w:r>
      <w:r w:rsidRPr="005D5F8A">
        <w:rPr>
          <w:rFonts w:hint="eastAsia"/>
          <w:sz w:val="22"/>
          <w:szCs w:val="22"/>
        </w:rPr>
        <w:t>ś</w:t>
      </w:r>
      <w:r w:rsidRPr="005D5F8A">
        <w:rPr>
          <w:sz w:val="22"/>
          <w:szCs w:val="22"/>
        </w:rPr>
        <w:t>wiadczenia o zmianie lub zast</w:t>
      </w:r>
      <w:r w:rsidRPr="005D5F8A">
        <w:rPr>
          <w:rFonts w:hint="eastAsia"/>
          <w:sz w:val="22"/>
          <w:szCs w:val="22"/>
        </w:rPr>
        <w:t>ą</w:t>
      </w:r>
      <w:r w:rsidRPr="005D5F8A">
        <w:rPr>
          <w:sz w:val="22"/>
          <w:szCs w:val="22"/>
        </w:rPr>
        <w:t>pieniu podwykonawcy (dalszego podwykonawcy), dostawcy lub podmiotu, na kt</w:t>
      </w:r>
      <w:r w:rsidRPr="005D5F8A">
        <w:rPr>
          <w:rFonts w:hint="eastAsia"/>
          <w:sz w:val="22"/>
          <w:szCs w:val="22"/>
        </w:rPr>
        <w:t>ó</w:t>
      </w:r>
      <w:r w:rsidRPr="005D5F8A">
        <w:rPr>
          <w:sz w:val="22"/>
          <w:szCs w:val="22"/>
        </w:rPr>
        <w:t>rego zdolno</w:t>
      </w:r>
      <w:r w:rsidRPr="005D5F8A">
        <w:rPr>
          <w:rFonts w:hint="eastAsia"/>
          <w:sz w:val="22"/>
          <w:szCs w:val="22"/>
        </w:rPr>
        <w:t>ś</w:t>
      </w:r>
      <w:r w:rsidRPr="005D5F8A">
        <w:rPr>
          <w:sz w:val="22"/>
          <w:szCs w:val="22"/>
        </w:rPr>
        <w:t>ci polega</w:t>
      </w:r>
      <w:r w:rsidR="008F16BF" w:rsidRPr="005D5F8A">
        <w:rPr>
          <w:sz w:val="22"/>
          <w:szCs w:val="22"/>
        </w:rPr>
        <w:t>,</w:t>
      </w:r>
      <w:r w:rsidRPr="005D5F8A">
        <w:rPr>
          <w:sz w:val="22"/>
          <w:szCs w:val="22"/>
        </w:rPr>
        <w:t xml:space="preserve"> w terminie wskazanym w wezwaniu, o kt</w:t>
      </w:r>
      <w:r w:rsidRPr="005D5F8A">
        <w:rPr>
          <w:rFonts w:hint="eastAsia"/>
          <w:sz w:val="22"/>
          <w:szCs w:val="22"/>
        </w:rPr>
        <w:t>ó</w:t>
      </w:r>
      <w:r w:rsidRPr="005D5F8A">
        <w:rPr>
          <w:sz w:val="22"/>
          <w:szCs w:val="22"/>
        </w:rPr>
        <w:t xml:space="preserve">rym mowa w ust. </w:t>
      </w:r>
      <w:r w:rsidR="00B75577" w:rsidRPr="005D5F8A">
        <w:rPr>
          <w:sz w:val="22"/>
          <w:szCs w:val="22"/>
        </w:rPr>
        <w:t>6</w:t>
      </w:r>
      <w:r w:rsidRPr="005D5F8A">
        <w:rPr>
          <w:sz w:val="22"/>
          <w:szCs w:val="22"/>
        </w:rPr>
        <w:t>. W przypadku niedokonania zmiany lub zast</w:t>
      </w:r>
      <w:r w:rsidRPr="005D5F8A">
        <w:rPr>
          <w:rFonts w:hint="eastAsia"/>
          <w:sz w:val="22"/>
          <w:szCs w:val="22"/>
        </w:rPr>
        <w:t>ą</w:t>
      </w:r>
      <w:r w:rsidRPr="005D5F8A">
        <w:rPr>
          <w:sz w:val="22"/>
          <w:szCs w:val="22"/>
        </w:rPr>
        <w:t>pienia ww. podmiot</w:t>
      </w:r>
      <w:r w:rsidRPr="005D5F8A">
        <w:rPr>
          <w:rFonts w:hint="eastAsia"/>
          <w:sz w:val="22"/>
          <w:szCs w:val="22"/>
        </w:rPr>
        <w:t>ó</w:t>
      </w:r>
      <w:r w:rsidRPr="005D5F8A">
        <w:rPr>
          <w:sz w:val="22"/>
          <w:szCs w:val="22"/>
        </w:rPr>
        <w:t>w lub niez</w:t>
      </w:r>
      <w:r w:rsidRPr="005D5F8A">
        <w:rPr>
          <w:rFonts w:hint="eastAsia"/>
          <w:sz w:val="22"/>
          <w:szCs w:val="22"/>
        </w:rPr>
        <w:t>ł</w:t>
      </w:r>
      <w:r w:rsidRPr="005D5F8A">
        <w:rPr>
          <w:sz w:val="22"/>
          <w:szCs w:val="22"/>
        </w:rPr>
        <w:t>o</w:t>
      </w:r>
      <w:r w:rsidRPr="005D5F8A">
        <w:rPr>
          <w:rFonts w:hint="eastAsia"/>
          <w:sz w:val="22"/>
          <w:szCs w:val="22"/>
        </w:rPr>
        <w:t>ż</w:t>
      </w:r>
      <w:r w:rsidRPr="005D5F8A">
        <w:rPr>
          <w:sz w:val="22"/>
          <w:szCs w:val="22"/>
        </w:rPr>
        <w:t>enia przedmiotowego o</w:t>
      </w:r>
      <w:r w:rsidRPr="005D5F8A">
        <w:rPr>
          <w:rFonts w:hint="eastAsia"/>
          <w:sz w:val="22"/>
          <w:szCs w:val="22"/>
        </w:rPr>
        <w:t>ś</w:t>
      </w:r>
      <w:r w:rsidRPr="005D5F8A">
        <w:rPr>
          <w:sz w:val="22"/>
          <w:szCs w:val="22"/>
        </w:rPr>
        <w:t>wiadczenia, Zamawiaj</w:t>
      </w:r>
      <w:r w:rsidRPr="005D5F8A">
        <w:rPr>
          <w:rFonts w:hint="eastAsia"/>
          <w:sz w:val="22"/>
          <w:szCs w:val="22"/>
        </w:rPr>
        <w:t>ą</w:t>
      </w:r>
      <w:r w:rsidRPr="005D5F8A">
        <w:rPr>
          <w:sz w:val="22"/>
          <w:szCs w:val="22"/>
        </w:rPr>
        <w:t>c</w:t>
      </w:r>
      <w:r w:rsidR="00B75577" w:rsidRPr="005D5F8A">
        <w:rPr>
          <w:sz w:val="22"/>
          <w:szCs w:val="22"/>
        </w:rPr>
        <w:t xml:space="preserve">emu przysługuje prawo </w:t>
      </w:r>
      <w:r w:rsidRPr="005D5F8A">
        <w:rPr>
          <w:sz w:val="22"/>
          <w:szCs w:val="22"/>
        </w:rPr>
        <w:t>odst</w:t>
      </w:r>
      <w:r w:rsidR="00B75577" w:rsidRPr="005D5F8A">
        <w:rPr>
          <w:sz w:val="22"/>
          <w:szCs w:val="22"/>
        </w:rPr>
        <w:t>ąpienia</w:t>
      </w:r>
      <w:r w:rsidRPr="005D5F8A">
        <w:rPr>
          <w:sz w:val="22"/>
          <w:szCs w:val="22"/>
        </w:rPr>
        <w:t xml:space="preserve"> od umowy niezw</w:t>
      </w:r>
      <w:r w:rsidRPr="005D5F8A">
        <w:rPr>
          <w:rFonts w:hint="eastAsia"/>
          <w:sz w:val="22"/>
          <w:szCs w:val="22"/>
        </w:rPr>
        <w:t>ł</w:t>
      </w:r>
      <w:r w:rsidRPr="005D5F8A">
        <w:rPr>
          <w:sz w:val="22"/>
          <w:szCs w:val="22"/>
        </w:rPr>
        <w:t>ocznie, nie p</w:t>
      </w:r>
      <w:r w:rsidRPr="005D5F8A">
        <w:rPr>
          <w:rFonts w:hint="eastAsia"/>
          <w:sz w:val="22"/>
          <w:szCs w:val="22"/>
        </w:rPr>
        <w:t>óź</w:t>
      </w:r>
      <w:r w:rsidRPr="005D5F8A">
        <w:rPr>
          <w:sz w:val="22"/>
          <w:szCs w:val="22"/>
        </w:rPr>
        <w:t>niej ni</w:t>
      </w:r>
      <w:r w:rsidRPr="005D5F8A">
        <w:rPr>
          <w:rFonts w:hint="eastAsia"/>
          <w:sz w:val="22"/>
          <w:szCs w:val="22"/>
        </w:rPr>
        <w:t>ż</w:t>
      </w:r>
      <w:r w:rsidRPr="005D5F8A">
        <w:rPr>
          <w:sz w:val="22"/>
          <w:szCs w:val="22"/>
        </w:rPr>
        <w:t xml:space="preserve"> w terminie 7 dni od up</w:t>
      </w:r>
      <w:r w:rsidRPr="005D5F8A">
        <w:rPr>
          <w:rFonts w:hint="eastAsia"/>
          <w:sz w:val="22"/>
          <w:szCs w:val="22"/>
        </w:rPr>
        <w:t>ł</w:t>
      </w:r>
      <w:r w:rsidRPr="005D5F8A">
        <w:rPr>
          <w:sz w:val="22"/>
          <w:szCs w:val="22"/>
        </w:rPr>
        <w:t>ywu terminu wskazanego w wezwaniu.</w:t>
      </w:r>
    </w:p>
    <w:p w14:paraId="343A1795" w14:textId="77777777" w:rsidR="00680847" w:rsidRPr="005D5F8A" w:rsidRDefault="00680847" w:rsidP="009D2BBA">
      <w:pPr>
        <w:widowControl w:val="0"/>
        <w:numPr>
          <w:ilvl w:val="0"/>
          <w:numId w:val="22"/>
        </w:numPr>
        <w:tabs>
          <w:tab w:val="clear" w:pos="288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 przypadku odst</w:t>
      </w:r>
      <w:r w:rsidRPr="005D5F8A">
        <w:rPr>
          <w:rFonts w:hint="eastAsia"/>
          <w:sz w:val="22"/>
          <w:szCs w:val="22"/>
        </w:rPr>
        <w:t>ą</w:t>
      </w:r>
      <w:r w:rsidRPr="005D5F8A">
        <w:rPr>
          <w:sz w:val="22"/>
          <w:szCs w:val="22"/>
        </w:rPr>
        <w:t>pienia od umowy przez Zamawiaj</w:t>
      </w:r>
      <w:r w:rsidRPr="005D5F8A">
        <w:rPr>
          <w:rFonts w:hint="eastAsia"/>
          <w:sz w:val="22"/>
          <w:szCs w:val="22"/>
        </w:rPr>
        <w:t>ą</w:t>
      </w:r>
      <w:r w:rsidRPr="005D5F8A">
        <w:rPr>
          <w:sz w:val="22"/>
          <w:szCs w:val="22"/>
        </w:rPr>
        <w:t>cego z przyczyn okre</w:t>
      </w:r>
      <w:r w:rsidRPr="005D5F8A">
        <w:rPr>
          <w:rFonts w:hint="eastAsia"/>
          <w:sz w:val="22"/>
          <w:szCs w:val="22"/>
        </w:rPr>
        <w:t>ś</w:t>
      </w:r>
      <w:r w:rsidRPr="005D5F8A">
        <w:rPr>
          <w:sz w:val="22"/>
          <w:szCs w:val="22"/>
        </w:rPr>
        <w:t xml:space="preserve">lonych w ust. </w:t>
      </w:r>
      <w:r w:rsidR="00B75577" w:rsidRPr="005D5F8A">
        <w:rPr>
          <w:sz w:val="22"/>
          <w:szCs w:val="22"/>
        </w:rPr>
        <w:t>4</w:t>
      </w:r>
      <w:r w:rsidRPr="005D5F8A">
        <w:rPr>
          <w:sz w:val="22"/>
          <w:szCs w:val="22"/>
        </w:rPr>
        <w:t xml:space="preserve"> lub </w:t>
      </w:r>
      <w:r w:rsidR="00B75577" w:rsidRPr="005D5F8A">
        <w:rPr>
          <w:sz w:val="22"/>
          <w:szCs w:val="22"/>
        </w:rPr>
        <w:t>7</w:t>
      </w:r>
      <w:r w:rsidRPr="005D5F8A">
        <w:rPr>
          <w:sz w:val="22"/>
          <w:szCs w:val="22"/>
        </w:rPr>
        <w:t xml:space="preserve"> Wykonawca mo</w:t>
      </w:r>
      <w:r w:rsidRPr="005D5F8A">
        <w:rPr>
          <w:rFonts w:hint="eastAsia"/>
          <w:sz w:val="22"/>
          <w:szCs w:val="22"/>
        </w:rPr>
        <w:t>ż</w:t>
      </w:r>
      <w:r w:rsidRPr="005D5F8A">
        <w:rPr>
          <w:sz w:val="22"/>
          <w:szCs w:val="22"/>
        </w:rPr>
        <w:t xml:space="preserve">e </w:t>
      </w:r>
      <w:r w:rsidRPr="005D5F8A">
        <w:rPr>
          <w:rFonts w:hint="eastAsia"/>
          <w:sz w:val="22"/>
          <w:szCs w:val="22"/>
        </w:rPr>
        <w:t>żą</w:t>
      </w:r>
      <w:r w:rsidRPr="005D5F8A">
        <w:rPr>
          <w:sz w:val="22"/>
          <w:szCs w:val="22"/>
        </w:rPr>
        <w:t>da</w:t>
      </w:r>
      <w:r w:rsidRPr="005D5F8A">
        <w:rPr>
          <w:rFonts w:hint="eastAsia"/>
          <w:sz w:val="22"/>
          <w:szCs w:val="22"/>
        </w:rPr>
        <w:t>ć</w:t>
      </w:r>
      <w:r w:rsidRPr="005D5F8A">
        <w:rPr>
          <w:sz w:val="22"/>
          <w:szCs w:val="22"/>
        </w:rPr>
        <w:t xml:space="preserve"> wy</w:t>
      </w:r>
      <w:r w:rsidRPr="005D5F8A">
        <w:rPr>
          <w:rFonts w:hint="eastAsia"/>
          <w:sz w:val="22"/>
          <w:szCs w:val="22"/>
        </w:rPr>
        <w:t>łą</w:t>
      </w:r>
      <w:r w:rsidRPr="005D5F8A">
        <w:rPr>
          <w:sz w:val="22"/>
          <w:szCs w:val="22"/>
        </w:rPr>
        <w:t>cznie wynagrodzenia nale</w:t>
      </w:r>
      <w:r w:rsidRPr="005D5F8A">
        <w:rPr>
          <w:rFonts w:hint="eastAsia"/>
          <w:sz w:val="22"/>
          <w:szCs w:val="22"/>
        </w:rPr>
        <w:t>ż</w:t>
      </w:r>
      <w:r w:rsidRPr="005D5F8A">
        <w:rPr>
          <w:sz w:val="22"/>
          <w:szCs w:val="22"/>
        </w:rPr>
        <w:t>nego mu z tytu</w:t>
      </w:r>
      <w:r w:rsidRPr="005D5F8A">
        <w:rPr>
          <w:rFonts w:hint="eastAsia"/>
          <w:sz w:val="22"/>
          <w:szCs w:val="22"/>
        </w:rPr>
        <w:t>ł</w:t>
      </w:r>
      <w:r w:rsidRPr="005D5F8A">
        <w:rPr>
          <w:sz w:val="22"/>
          <w:szCs w:val="22"/>
        </w:rPr>
        <w:t>u wykonania cz</w:t>
      </w:r>
      <w:r w:rsidRPr="005D5F8A">
        <w:rPr>
          <w:rFonts w:hint="eastAsia"/>
          <w:sz w:val="22"/>
          <w:szCs w:val="22"/>
        </w:rPr>
        <w:t>ęś</w:t>
      </w:r>
      <w:r w:rsidRPr="005D5F8A">
        <w:rPr>
          <w:sz w:val="22"/>
          <w:szCs w:val="22"/>
        </w:rPr>
        <w:t>ci umowy.</w:t>
      </w:r>
    </w:p>
    <w:p w14:paraId="33A77F01" w14:textId="77777777" w:rsidR="00680847" w:rsidRPr="005D5F8A" w:rsidRDefault="00680847" w:rsidP="00680847">
      <w:pPr>
        <w:widowControl w:val="0"/>
        <w:tabs>
          <w:tab w:val="left" w:pos="851"/>
        </w:tabs>
        <w:suppressAutoHyphens w:val="0"/>
        <w:ind w:left="851"/>
        <w:jc w:val="both"/>
        <w:rPr>
          <w:sz w:val="22"/>
          <w:szCs w:val="22"/>
        </w:rPr>
      </w:pPr>
    </w:p>
    <w:p w14:paraId="3BC014F7" w14:textId="77777777" w:rsidR="00E647C4" w:rsidRPr="005D5F8A" w:rsidRDefault="00597FF0" w:rsidP="0003403B">
      <w:pPr>
        <w:keepNext/>
        <w:jc w:val="center"/>
        <w:rPr>
          <w:b/>
          <w:sz w:val="22"/>
          <w:szCs w:val="22"/>
        </w:rPr>
      </w:pPr>
      <w:r w:rsidRPr="005D5F8A">
        <w:rPr>
          <w:b/>
          <w:sz w:val="22"/>
          <w:szCs w:val="22"/>
        </w:rPr>
        <w:t xml:space="preserve">§ </w:t>
      </w:r>
      <w:r w:rsidR="0088441B" w:rsidRPr="005D5F8A">
        <w:rPr>
          <w:b/>
          <w:sz w:val="22"/>
          <w:szCs w:val="22"/>
        </w:rPr>
        <w:t>10</w:t>
      </w:r>
    </w:p>
    <w:p w14:paraId="52F12C22" w14:textId="77777777" w:rsidR="009036D7" w:rsidRPr="005D5F8A" w:rsidRDefault="009036D7" w:rsidP="00096A66">
      <w:pPr>
        <w:numPr>
          <w:ilvl w:val="0"/>
          <w:numId w:val="2"/>
        </w:numPr>
        <w:tabs>
          <w:tab w:val="clear" w:pos="72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Zakazane są zmiany postanowień zawartej umowy w stosunku do treści oferty, na podstawie której dokonano wyboru </w:t>
      </w:r>
      <w:r w:rsidR="00FB70FF" w:rsidRPr="005D5F8A">
        <w:rPr>
          <w:sz w:val="22"/>
          <w:szCs w:val="22"/>
        </w:rPr>
        <w:t>W</w:t>
      </w:r>
      <w:r w:rsidRPr="005D5F8A">
        <w:rPr>
          <w:sz w:val="22"/>
          <w:szCs w:val="22"/>
        </w:rPr>
        <w:t>ykonawcy, chyba że zachodzi co najmniej jedna z okoliczności wymienionych w art. 455 ustawy Prawo zamówień publicznych.</w:t>
      </w:r>
    </w:p>
    <w:p w14:paraId="0936FD7B" w14:textId="77777777" w:rsidR="009036D7" w:rsidRPr="005D5F8A" w:rsidRDefault="009036D7" w:rsidP="00096A66">
      <w:pPr>
        <w:numPr>
          <w:ilvl w:val="0"/>
          <w:numId w:val="2"/>
        </w:numPr>
        <w:tabs>
          <w:tab w:val="clear" w:pos="72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Wszelkie zmiany i uzupełnienia do niniejszej umowy wymagają formy pisemnej pod rygorem nieważności.</w:t>
      </w:r>
    </w:p>
    <w:p w14:paraId="1DA70518" w14:textId="77777777" w:rsidR="00D43518" w:rsidRPr="005D5F8A" w:rsidRDefault="009036D7" w:rsidP="00096A66">
      <w:pPr>
        <w:numPr>
          <w:ilvl w:val="0"/>
          <w:numId w:val="2"/>
        </w:numPr>
        <w:tabs>
          <w:tab w:val="clear" w:pos="72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Na podstawie art. 455 ust. 1 pkt 1) ustawy Pzp Zamawiający przewiduje możliwość następujących zmian umowy: w zakresie terminu realizacji umowy</w:t>
      </w:r>
      <w:r w:rsidR="000F22F9" w:rsidRPr="005D5F8A">
        <w:rPr>
          <w:sz w:val="22"/>
          <w:szCs w:val="22"/>
        </w:rPr>
        <w:t xml:space="preserve"> i sposobu wykonania przedmiotu umowy</w:t>
      </w:r>
      <w:r w:rsidRPr="005D5F8A">
        <w:rPr>
          <w:sz w:val="22"/>
          <w:szCs w:val="22"/>
        </w:rPr>
        <w:t>, przedmiotu zamówienia, wynagrodzenia, sposobu i warunków płatności, oznaczenia stron, i których konieczność wprowadzenia wynikać będzie z następujących okoliczności:</w:t>
      </w:r>
    </w:p>
    <w:p w14:paraId="2B7B200B" w14:textId="77777777" w:rsidR="00DB65BA" w:rsidRPr="005D5F8A" w:rsidRDefault="00DB65BA" w:rsidP="009D2BBA">
      <w:pPr>
        <w:numPr>
          <w:ilvl w:val="0"/>
          <w:numId w:val="37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zmiany dotyczące </w:t>
      </w:r>
      <w:r w:rsidR="00DF6F25" w:rsidRPr="005D5F8A">
        <w:rPr>
          <w:sz w:val="22"/>
          <w:szCs w:val="22"/>
        </w:rPr>
        <w:t xml:space="preserve">terminów i </w:t>
      </w:r>
      <w:r w:rsidRPr="005D5F8A">
        <w:rPr>
          <w:sz w:val="22"/>
          <w:szCs w:val="22"/>
        </w:rPr>
        <w:t>sposobu wykonania przedmiotu umowy</w:t>
      </w:r>
      <w:r w:rsidR="00DF6F25" w:rsidRPr="005D5F8A">
        <w:rPr>
          <w:sz w:val="22"/>
          <w:szCs w:val="22"/>
        </w:rPr>
        <w:t>, przedmiotu umowy, sposobu i warunków płatności</w:t>
      </w:r>
      <w:r w:rsidRPr="005D5F8A">
        <w:rPr>
          <w:sz w:val="22"/>
          <w:szCs w:val="22"/>
        </w:rPr>
        <w:t xml:space="preserve"> – </w:t>
      </w:r>
      <w:r w:rsidR="009036D7" w:rsidRPr="005D5F8A">
        <w:rPr>
          <w:sz w:val="22"/>
          <w:szCs w:val="22"/>
        </w:rPr>
        <w:t xml:space="preserve">w przypadku, w którym </w:t>
      </w:r>
      <w:r w:rsidRPr="005D5F8A">
        <w:rPr>
          <w:sz w:val="22"/>
          <w:szCs w:val="22"/>
        </w:rPr>
        <w:t xml:space="preserve">służyć to będzie podniesieniu standardu przedmiotu zamówienia lub zmiany te będą korzystne dla Zamawiającego, i nie będzie to wykraczało poza określenie przedmiotu zamówienia zawartego w SWZ ani nie zwiększy wynagrodzenia Wykonawcy; </w:t>
      </w:r>
    </w:p>
    <w:p w14:paraId="2D8913EC" w14:textId="77777777" w:rsidR="00DB65BA" w:rsidRPr="005D5F8A" w:rsidRDefault="00DB65BA" w:rsidP="009D2BBA">
      <w:pPr>
        <w:numPr>
          <w:ilvl w:val="0"/>
          <w:numId w:val="37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zmiany dotyczące terminu wykonania przedmiotu zamówienia, zakresu przedmiotu zamówienia oraz wynagrodzenia oraz sposobu i warunków płatności – w przypadku, gdy wystąpi możliwość wykonania przedmiotu zamówienia w sposób inny od przewidzianego w SWZ, a zarazem korzystny dla Zamawiającego i nie będzie to wykraczało poza określenie prze</w:t>
      </w:r>
      <w:r w:rsidR="009036D7" w:rsidRPr="005D5F8A">
        <w:rPr>
          <w:sz w:val="22"/>
          <w:szCs w:val="22"/>
        </w:rPr>
        <w:t>dmiotu zamówienia zawartego w S</w:t>
      </w:r>
      <w:r w:rsidRPr="005D5F8A">
        <w:rPr>
          <w:sz w:val="22"/>
          <w:szCs w:val="22"/>
        </w:rPr>
        <w:t xml:space="preserve">WZ ani nie zwiększy wynagrodzenia Wykonawcy; </w:t>
      </w:r>
    </w:p>
    <w:p w14:paraId="7ECE1AF9" w14:textId="77777777" w:rsidR="00DB65BA" w:rsidRPr="005D5F8A" w:rsidRDefault="00DB65BA" w:rsidP="009D2BBA">
      <w:pPr>
        <w:numPr>
          <w:ilvl w:val="0"/>
          <w:numId w:val="37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zmiana dotycząca przedmiotu zamówienia, jego zakresu, wynagrodzenia Wykonawcy, jego rozliczenia oraz obowiązków Wykonawcy</w:t>
      </w:r>
      <w:r w:rsidR="00FD382B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 xml:space="preserve">– w przypadku wystąpienia okoliczności nieprzewidzianych w chwili zawarcia umowy, a skutkujących koniecznością ograniczenia przez Zamawiającego zakresu przedmiotu zamówienia; </w:t>
      </w:r>
    </w:p>
    <w:p w14:paraId="43EDC548" w14:textId="77777777" w:rsidR="00FD382B" w:rsidRPr="005D5F8A" w:rsidRDefault="00FD382B" w:rsidP="00FD382B">
      <w:pPr>
        <w:numPr>
          <w:ilvl w:val="0"/>
          <w:numId w:val="37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lastRenderedPageBreak/>
        <w:t>zmiana dotycząca przedmiotu zamówienia, jego zakresu, wynagrodzenia Wykonawcy, jego rozliczenia oraz obowiązków Wykonawcy – w przypadku wystąpienia konieczności ograniczenia liczby dni rejsowych spowodowanej koniecznością przeprowadzenia remontu statku lub jego części, przedłużaniem się wcześniej zaplanowanego remontu statku lub jego części, lub zmianami organizacyjnymi na statku, a skutkujących koniecznością ograniczenia przez Zamawiającego zakresu przedmiotu zamówienia;</w:t>
      </w:r>
    </w:p>
    <w:p w14:paraId="13B63AB1" w14:textId="77777777" w:rsidR="00DB65BA" w:rsidRPr="005D5F8A" w:rsidRDefault="00DB65BA" w:rsidP="009D2BBA">
      <w:pPr>
        <w:numPr>
          <w:ilvl w:val="0"/>
          <w:numId w:val="37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zmiany dotyczące terminu wykonania zamówienia – w przypadku, w którym nie ma możliwości dotrzymania przez Wykonawcę terminu wykonania przedmiotu zamówienia z przyczyn niezależnych od Wykonawcy; </w:t>
      </w:r>
    </w:p>
    <w:p w14:paraId="50F6627B" w14:textId="77777777" w:rsidR="00B23EF9" w:rsidRPr="005D5F8A" w:rsidRDefault="00B23EF9" w:rsidP="00B23EF9">
      <w:pPr>
        <w:numPr>
          <w:ilvl w:val="0"/>
          <w:numId w:val="37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zmiana miejsca wykonania umowy (miejsca dostawy) – w przypadku zmiany stałego miejsca zacumowania statku, określonego w § 3 ust. 3</w:t>
      </w:r>
      <w:r w:rsidR="00E6189D" w:rsidRPr="005D5F8A">
        <w:rPr>
          <w:sz w:val="22"/>
          <w:szCs w:val="22"/>
        </w:rPr>
        <w:t xml:space="preserve"> niniejszej umowy</w:t>
      </w:r>
      <w:r w:rsidRPr="005D5F8A">
        <w:rPr>
          <w:sz w:val="22"/>
          <w:szCs w:val="22"/>
        </w:rPr>
        <w:t>;</w:t>
      </w:r>
    </w:p>
    <w:p w14:paraId="172CDBC8" w14:textId="77777777" w:rsidR="00E5101E" w:rsidRPr="005D5F8A" w:rsidRDefault="00E5101E" w:rsidP="009D492A">
      <w:pPr>
        <w:numPr>
          <w:ilvl w:val="0"/>
          <w:numId w:val="37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zmiana dotycząca terminu, warunków lub sposobu wykonania przedmiotu zamówienia – w przypadku zaistnienia siły wyższej, o której mowa w § 11 niniejszej umowy</w:t>
      </w:r>
      <w:r w:rsidR="00E6189D" w:rsidRPr="005D5F8A">
        <w:rPr>
          <w:sz w:val="22"/>
          <w:szCs w:val="22"/>
        </w:rPr>
        <w:t xml:space="preserve"> – </w:t>
      </w:r>
      <w:r w:rsidR="00F83FF7" w:rsidRPr="005D5F8A">
        <w:rPr>
          <w:sz w:val="22"/>
          <w:szCs w:val="22"/>
        </w:rPr>
        <w:t xml:space="preserve">w </w:t>
      </w:r>
      <w:r w:rsidRPr="005D5F8A">
        <w:rPr>
          <w:sz w:val="22"/>
          <w:szCs w:val="22"/>
        </w:rPr>
        <w:t>zakresie, w jakim będzie to niezbędne w celu dostosowania postanowień umowy do zaistniałego stanu prawnego lub faktycznego;</w:t>
      </w:r>
    </w:p>
    <w:p w14:paraId="2EF84BFE" w14:textId="77777777" w:rsidR="00E6189D" w:rsidRPr="005D5F8A" w:rsidRDefault="00E6189D" w:rsidP="009D492A">
      <w:pPr>
        <w:numPr>
          <w:ilvl w:val="0"/>
          <w:numId w:val="37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zmiany w oznaczeniu stron – w przypadku wystąpienia zmian w nazwach lub adresach stron, zmian związanych z przekształceniem podmiotowym stron;</w:t>
      </w:r>
    </w:p>
    <w:p w14:paraId="06881BEE" w14:textId="17D5841D" w:rsidR="00E6189D" w:rsidRPr="005D5F8A" w:rsidRDefault="00E6189D" w:rsidP="009D492A">
      <w:pPr>
        <w:numPr>
          <w:ilvl w:val="0"/>
          <w:numId w:val="37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zmiany umowy są konieczne w związku ze zmianą odpowiednich przepisów prawa, mających wpływ na przedmiot zamówienia – w zakresie wynikającym z tych zmian</w:t>
      </w:r>
      <w:r w:rsidR="00F83FF7" w:rsidRPr="005D5F8A">
        <w:rPr>
          <w:sz w:val="22"/>
          <w:szCs w:val="22"/>
        </w:rPr>
        <w:t>;</w:t>
      </w:r>
    </w:p>
    <w:p w14:paraId="2EA425F8" w14:textId="77777777" w:rsidR="004C0DB8" w:rsidRPr="005D5F8A" w:rsidRDefault="004C0DB8" w:rsidP="004C0DB8">
      <w:pPr>
        <w:numPr>
          <w:ilvl w:val="0"/>
          <w:numId w:val="37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zmiany dotyczące terminu wykonania przedmiotu zamówienia – w przypadku konieczności prowadzenia działań przez osoby trzecie uniemożliwiające wykonywanie przedmiotu zamówienia, które to działania nie są spowodowane przyczynami leżącymi po stronie Wykonawcy; </w:t>
      </w:r>
    </w:p>
    <w:p w14:paraId="6A5170E2" w14:textId="77777777" w:rsidR="00E6189D" w:rsidRPr="005D5F8A" w:rsidRDefault="00DB65BA" w:rsidP="009D492A">
      <w:pPr>
        <w:numPr>
          <w:ilvl w:val="0"/>
          <w:numId w:val="37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zmiany umowy są konieczne na skutek działania organów administracji lub instytucji upoważnionych do wydania decyzji albo innych aktów władczych lub nadzorczych, związanych z realizacją przedmiotu umowy</w:t>
      </w:r>
      <w:r w:rsidR="00E6189D" w:rsidRPr="005D5F8A">
        <w:rPr>
          <w:sz w:val="22"/>
          <w:szCs w:val="22"/>
        </w:rPr>
        <w:t xml:space="preserve"> – w zakresie wynikającym z tej zmiany;</w:t>
      </w:r>
    </w:p>
    <w:p w14:paraId="51648D7B" w14:textId="77777777" w:rsidR="00B23EF9" w:rsidRPr="005D5F8A" w:rsidRDefault="00B23EF9" w:rsidP="00DD4384">
      <w:pPr>
        <w:numPr>
          <w:ilvl w:val="0"/>
          <w:numId w:val="37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zmiana wysokości wynagrodzenia – w przypadku zmiany</w:t>
      </w:r>
      <w:r w:rsidR="00DD4384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>stawki podatku od towarów i usług oraz podatku akcyzowego</w:t>
      </w:r>
      <w:r w:rsidR="00DD4384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>- jeżeli zmiany te będą miały wpływ na koszty wykonania zamówienia przez Wykonawcę;</w:t>
      </w:r>
    </w:p>
    <w:p w14:paraId="1994796F" w14:textId="77777777" w:rsidR="008D669A" w:rsidRPr="005D5F8A" w:rsidRDefault="00624823" w:rsidP="004C0DB8">
      <w:pPr>
        <w:numPr>
          <w:ilvl w:val="0"/>
          <w:numId w:val="37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zmiana wysokości wynagrodzeni</w:t>
      </w:r>
      <w:r w:rsidR="00BD3612" w:rsidRPr="005D5F8A">
        <w:rPr>
          <w:sz w:val="22"/>
          <w:szCs w:val="22"/>
        </w:rPr>
        <w:t>a</w:t>
      </w:r>
      <w:r w:rsidRPr="005D5F8A">
        <w:rPr>
          <w:sz w:val="22"/>
          <w:szCs w:val="22"/>
        </w:rPr>
        <w:t xml:space="preserve"> Wykonawcy – w przypadku zmiany ceny materiałów lub kosztów związanych z realizacją zamówienia,</w:t>
      </w:r>
      <w:r w:rsidR="00B1076E" w:rsidRPr="005D5F8A">
        <w:rPr>
          <w:sz w:val="22"/>
          <w:szCs w:val="22"/>
        </w:rPr>
        <w:t xml:space="preserve"> w sytuacji i na warunkach określonych </w:t>
      </w:r>
      <w:r w:rsidRPr="005D5F8A">
        <w:rPr>
          <w:sz w:val="22"/>
          <w:szCs w:val="22"/>
        </w:rPr>
        <w:t xml:space="preserve">w ust. </w:t>
      </w:r>
      <w:r w:rsidR="00D51628" w:rsidRPr="005D5F8A">
        <w:rPr>
          <w:sz w:val="22"/>
          <w:szCs w:val="22"/>
        </w:rPr>
        <w:t xml:space="preserve">8 </w:t>
      </w:r>
      <w:r w:rsidR="00D41769" w:rsidRPr="005D5F8A">
        <w:rPr>
          <w:sz w:val="22"/>
          <w:szCs w:val="22"/>
        </w:rPr>
        <w:t>-</w:t>
      </w:r>
      <w:r w:rsidR="00D51628" w:rsidRPr="005D5F8A">
        <w:rPr>
          <w:sz w:val="22"/>
          <w:szCs w:val="22"/>
        </w:rPr>
        <w:t xml:space="preserve"> 9</w:t>
      </w:r>
      <w:r w:rsidRPr="005D5F8A">
        <w:rPr>
          <w:sz w:val="22"/>
          <w:szCs w:val="22"/>
        </w:rPr>
        <w:t xml:space="preserve"> poniżej</w:t>
      </w:r>
      <w:r w:rsidR="00B23EF9" w:rsidRPr="005D5F8A">
        <w:rPr>
          <w:sz w:val="22"/>
          <w:szCs w:val="22"/>
        </w:rPr>
        <w:t>.</w:t>
      </w:r>
    </w:p>
    <w:p w14:paraId="70035151" w14:textId="77777777" w:rsidR="00A4450C" w:rsidRPr="005D5F8A" w:rsidRDefault="00A4450C" w:rsidP="00096A66">
      <w:pPr>
        <w:numPr>
          <w:ilvl w:val="0"/>
          <w:numId w:val="2"/>
        </w:numPr>
        <w:tabs>
          <w:tab w:val="clear" w:pos="72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 celu zawarcia aneksu do umowy, każda ze </w:t>
      </w:r>
      <w:r w:rsidR="00401C6E" w:rsidRPr="005D5F8A">
        <w:rPr>
          <w:sz w:val="22"/>
          <w:szCs w:val="22"/>
        </w:rPr>
        <w:t>s</w:t>
      </w:r>
      <w:r w:rsidRPr="005D5F8A">
        <w:rPr>
          <w:sz w:val="22"/>
          <w:szCs w:val="22"/>
        </w:rPr>
        <w:t xml:space="preserve">tron może wystąpić do drugiej </w:t>
      </w:r>
      <w:r w:rsidR="00401C6E" w:rsidRPr="005D5F8A">
        <w:rPr>
          <w:sz w:val="22"/>
          <w:szCs w:val="22"/>
        </w:rPr>
        <w:t>s</w:t>
      </w:r>
      <w:r w:rsidRPr="005D5F8A">
        <w:rPr>
          <w:sz w:val="22"/>
          <w:szCs w:val="22"/>
        </w:rPr>
        <w:t xml:space="preserve">trony z wnioskiem o dokonanie zmiany wraz z uzasadnieniem </w:t>
      </w:r>
      <w:r w:rsidR="0017523D" w:rsidRPr="005D5F8A">
        <w:rPr>
          <w:sz w:val="22"/>
          <w:szCs w:val="22"/>
        </w:rPr>
        <w:t xml:space="preserve">konieczności wprowadzenia zmiany. </w:t>
      </w:r>
    </w:p>
    <w:p w14:paraId="4A5380E5" w14:textId="77777777" w:rsidR="00673767" w:rsidRPr="005D5F8A" w:rsidRDefault="00673767" w:rsidP="00096A66">
      <w:pPr>
        <w:numPr>
          <w:ilvl w:val="0"/>
          <w:numId w:val="2"/>
        </w:numPr>
        <w:tabs>
          <w:tab w:val="clear" w:pos="72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Warunkiem wprowadzenia powyższych zmian jest </w:t>
      </w:r>
      <w:r w:rsidR="009036D7" w:rsidRPr="005D5F8A">
        <w:rPr>
          <w:sz w:val="22"/>
          <w:szCs w:val="22"/>
        </w:rPr>
        <w:t>wykazanie</w:t>
      </w:r>
      <w:r w:rsidRPr="005D5F8A">
        <w:rPr>
          <w:sz w:val="22"/>
          <w:szCs w:val="22"/>
        </w:rPr>
        <w:t xml:space="preserve"> przez stronę zainteresowaną wprowadzeniem zmian wystąpienia powoływanych okoliczności.</w:t>
      </w:r>
    </w:p>
    <w:p w14:paraId="00849D66" w14:textId="77777777" w:rsidR="00E6189D" w:rsidRPr="005D5F8A" w:rsidRDefault="00E6189D" w:rsidP="009D492A">
      <w:pPr>
        <w:numPr>
          <w:ilvl w:val="0"/>
          <w:numId w:val="2"/>
        </w:numPr>
        <w:tabs>
          <w:tab w:val="clear" w:pos="720"/>
        </w:tabs>
        <w:suppressAutoHyphens w:val="0"/>
        <w:ind w:left="426" w:hanging="426"/>
        <w:jc w:val="both"/>
        <w:rPr>
          <w:sz w:val="22"/>
          <w:szCs w:val="22"/>
        </w:rPr>
      </w:pPr>
      <w:bookmarkStart w:id="9" w:name="_Hlk161055669"/>
      <w:r w:rsidRPr="005D5F8A">
        <w:rPr>
          <w:sz w:val="22"/>
          <w:szCs w:val="22"/>
        </w:rPr>
        <w:t>W przypadku zmian obejmujących swym zakresem zmianę wysokości wynagrodzenia, wniosek Wykonawcy  powinien zawierać szczegółowe wyliczenie kwoty, o jaką wynagrodzenie Wykonawcy powinno ulec zmianie oraz wskazanie daty, od której powinna nastąpić zmiana wysokości wynagrodzenia Wykonawcy. Wykonawca zobowiązany jest udokumentować wpływ powołanych okoliczności na wysokość wynagrodzenia z tytułu wykonania przedmiotu umowy.</w:t>
      </w:r>
    </w:p>
    <w:p w14:paraId="7A96FB1D" w14:textId="77777777" w:rsidR="00BD3612" w:rsidRPr="005D5F8A" w:rsidRDefault="00872B88" w:rsidP="00BD3612">
      <w:pPr>
        <w:numPr>
          <w:ilvl w:val="0"/>
          <w:numId w:val="2"/>
        </w:numPr>
        <w:tabs>
          <w:tab w:val="clear" w:pos="72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 przypadku zmiany, o której mowa w ust. 3 pkt </w:t>
      </w:r>
      <w:r w:rsidR="00E6189D" w:rsidRPr="005D5F8A">
        <w:rPr>
          <w:sz w:val="22"/>
          <w:szCs w:val="22"/>
        </w:rPr>
        <w:t>1</w:t>
      </w:r>
      <w:r w:rsidR="00FD382B" w:rsidRPr="005D5F8A">
        <w:rPr>
          <w:sz w:val="22"/>
          <w:szCs w:val="22"/>
        </w:rPr>
        <w:t>2</w:t>
      </w:r>
      <w:r w:rsidRPr="005D5F8A">
        <w:rPr>
          <w:sz w:val="22"/>
          <w:szCs w:val="22"/>
        </w:rPr>
        <w:t>) powyżej</w:t>
      </w:r>
      <w:r w:rsidR="00A90726" w:rsidRPr="005D5F8A">
        <w:rPr>
          <w:sz w:val="22"/>
          <w:szCs w:val="22"/>
        </w:rPr>
        <w:t>,</w:t>
      </w:r>
      <w:r w:rsidRPr="005D5F8A">
        <w:rPr>
          <w:sz w:val="22"/>
          <w:szCs w:val="22"/>
        </w:rPr>
        <w:t xml:space="preserve"> wartość netto wynagrodzenia Wykonawcy nie ulegnie zmianie, a określona w aneksie wartość brutto wynagrodzenia zostanie wyliczona na podstawie nowych przepisów.</w:t>
      </w:r>
    </w:p>
    <w:p w14:paraId="0D2C760F" w14:textId="77777777" w:rsidR="004762CD" w:rsidRPr="005D5F8A" w:rsidRDefault="00A90726" w:rsidP="004762CD">
      <w:pPr>
        <w:numPr>
          <w:ilvl w:val="0"/>
          <w:numId w:val="2"/>
        </w:numPr>
        <w:tabs>
          <w:tab w:val="clear" w:pos="72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Zgodnie z art. 439 ustawy Pzp, </w:t>
      </w:r>
      <w:r w:rsidR="00040A79" w:rsidRPr="005D5F8A">
        <w:rPr>
          <w:sz w:val="22"/>
          <w:szCs w:val="22"/>
        </w:rPr>
        <w:t>s</w:t>
      </w:r>
      <w:r w:rsidRPr="005D5F8A">
        <w:rPr>
          <w:sz w:val="22"/>
          <w:szCs w:val="22"/>
        </w:rPr>
        <w:t>trony przewidują możliwość zmiany wysokości wynagrodzenia Wykonawcy</w:t>
      </w:r>
      <w:r w:rsidR="00E6189D" w:rsidRPr="005D5F8A">
        <w:rPr>
          <w:sz w:val="22"/>
          <w:szCs w:val="22"/>
        </w:rPr>
        <w:t xml:space="preserve"> (zmianę narzutu Wykonawcy)</w:t>
      </w:r>
      <w:r w:rsidRPr="005D5F8A">
        <w:rPr>
          <w:sz w:val="22"/>
          <w:szCs w:val="22"/>
        </w:rPr>
        <w:t xml:space="preserve"> poprzez jego podwyższenie lub obniżenie w przypadku zmiany kosztów związanych z realizacją przedmiotu umowy lub jego części, jeżeli zmiany te będą miały wpływ na koszty wykonania umowy przez Wykonawcę.</w:t>
      </w:r>
    </w:p>
    <w:p w14:paraId="7DB9D977" w14:textId="77777777" w:rsidR="00A90726" w:rsidRPr="005D5F8A" w:rsidRDefault="00A90726" w:rsidP="009D492A">
      <w:pPr>
        <w:numPr>
          <w:ilvl w:val="0"/>
          <w:numId w:val="2"/>
        </w:numPr>
        <w:tabs>
          <w:tab w:val="clear" w:pos="72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Warunki wprowadzenia zmiany wysokości wynagrodzenia, o której mowa w ust. </w:t>
      </w:r>
      <w:r w:rsidR="00DD4384" w:rsidRPr="005D5F8A">
        <w:rPr>
          <w:sz w:val="22"/>
          <w:szCs w:val="22"/>
        </w:rPr>
        <w:t>8</w:t>
      </w:r>
      <w:r w:rsidRPr="005D5F8A">
        <w:rPr>
          <w:sz w:val="22"/>
          <w:szCs w:val="22"/>
        </w:rPr>
        <w:t xml:space="preserve"> powyżej:</w:t>
      </w:r>
    </w:p>
    <w:p w14:paraId="5DD89706" w14:textId="77777777" w:rsidR="00A90726" w:rsidRPr="005D5F8A" w:rsidRDefault="00A90726" w:rsidP="001B42DF">
      <w:pPr>
        <w:pStyle w:val="Akapitzlist"/>
        <w:numPr>
          <w:ilvl w:val="1"/>
          <w:numId w:val="113"/>
        </w:numPr>
        <w:tabs>
          <w:tab w:val="clear" w:pos="1440"/>
          <w:tab w:val="num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Zamawiający dopuszcza zmianę wysokości wynagrodzenia Wykonawcy</w:t>
      </w:r>
      <w:r w:rsidR="00E6189D" w:rsidRPr="005D5F8A">
        <w:rPr>
          <w:sz w:val="22"/>
          <w:szCs w:val="22"/>
        </w:rPr>
        <w:t xml:space="preserve"> (zmianę wysokości narzutu Wykonawcy)</w:t>
      </w:r>
      <w:r w:rsidRPr="005D5F8A">
        <w:rPr>
          <w:sz w:val="22"/>
          <w:szCs w:val="22"/>
        </w:rPr>
        <w:t xml:space="preserve"> zgodnie ze zmianą średniorocznego wskaźnika cen towarów i usług konsumpcyjnych ogółem w 202</w:t>
      </w:r>
      <w:r w:rsidR="00DD4384" w:rsidRPr="005D5F8A">
        <w:rPr>
          <w:sz w:val="22"/>
          <w:szCs w:val="22"/>
        </w:rPr>
        <w:t>6</w:t>
      </w:r>
      <w:r w:rsidRPr="005D5F8A">
        <w:rPr>
          <w:sz w:val="22"/>
          <w:szCs w:val="22"/>
        </w:rPr>
        <w:t xml:space="preserve"> roku w stosunku do 202</w:t>
      </w:r>
      <w:r w:rsidR="00DD4384" w:rsidRPr="005D5F8A">
        <w:rPr>
          <w:sz w:val="22"/>
          <w:szCs w:val="22"/>
        </w:rPr>
        <w:t>5</w:t>
      </w:r>
      <w:r w:rsidRPr="005D5F8A">
        <w:rPr>
          <w:sz w:val="22"/>
          <w:szCs w:val="22"/>
        </w:rPr>
        <w:t xml:space="preserve"> roku, ogłaszanego przez Prezesa Głównego Urzędu Statystycznego w komunikacie wydanym na podstawie art. 94 ust. 1 pkt 1 lit. a ustawy z dnia 17 grudnia 1998 r. o emeryturach i rentach z Funduszu Ubezpieczeń Społecznych (</w:t>
      </w:r>
      <w:proofErr w:type="spellStart"/>
      <w:r w:rsidRPr="005D5F8A">
        <w:rPr>
          <w:sz w:val="22"/>
          <w:szCs w:val="22"/>
        </w:rPr>
        <w:t>t.j</w:t>
      </w:r>
      <w:proofErr w:type="spellEnd"/>
      <w:r w:rsidRPr="005D5F8A">
        <w:rPr>
          <w:sz w:val="22"/>
          <w:szCs w:val="22"/>
        </w:rPr>
        <w:t>. Dz. U. z 202</w:t>
      </w:r>
      <w:r w:rsidR="00DD4384" w:rsidRPr="005D5F8A">
        <w:rPr>
          <w:sz w:val="22"/>
          <w:szCs w:val="22"/>
        </w:rPr>
        <w:t>5</w:t>
      </w:r>
      <w:r w:rsidRPr="005D5F8A">
        <w:rPr>
          <w:sz w:val="22"/>
          <w:szCs w:val="22"/>
        </w:rPr>
        <w:t xml:space="preserve"> r. poz. </w:t>
      </w:r>
      <w:r w:rsidR="00DD4384" w:rsidRPr="005D5F8A">
        <w:rPr>
          <w:sz w:val="22"/>
          <w:szCs w:val="22"/>
        </w:rPr>
        <w:t>1749</w:t>
      </w:r>
      <w:r w:rsidRPr="005D5F8A">
        <w:rPr>
          <w:sz w:val="22"/>
          <w:szCs w:val="22"/>
        </w:rPr>
        <w:t xml:space="preserve"> z</w:t>
      </w:r>
      <w:r w:rsidR="00B276B6" w:rsidRPr="005D5F8A">
        <w:rPr>
          <w:sz w:val="22"/>
          <w:szCs w:val="22"/>
        </w:rPr>
        <w:t xml:space="preserve">e </w:t>
      </w:r>
      <w:r w:rsidRPr="005D5F8A">
        <w:rPr>
          <w:sz w:val="22"/>
          <w:szCs w:val="22"/>
        </w:rPr>
        <w:t>zm.), zwanego dalej „wskaźnikiem” (zmiana wynagrodzenia Wykonawcy nastąpi w takiej samej proporcji, w jakiej zmianie uległ wskaźnik, z zastrzeżeniem pkt 2 i 3 poniżej).</w:t>
      </w:r>
    </w:p>
    <w:p w14:paraId="5926B77E" w14:textId="77777777" w:rsidR="00A90726" w:rsidRPr="005D5F8A" w:rsidRDefault="00A90726" w:rsidP="001B42DF">
      <w:pPr>
        <w:pStyle w:val="Akapitzlist"/>
        <w:numPr>
          <w:ilvl w:val="1"/>
          <w:numId w:val="113"/>
        </w:numPr>
        <w:tabs>
          <w:tab w:val="clear" w:pos="1440"/>
          <w:tab w:val="num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Zmiana wynagrodzenia Wykonawcy, o której mowa w ust. </w:t>
      </w:r>
      <w:r w:rsidR="00DD4384" w:rsidRPr="005D5F8A">
        <w:rPr>
          <w:sz w:val="22"/>
          <w:szCs w:val="22"/>
        </w:rPr>
        <w:t>8</w:t>
      </w:r>
      <w:r w:rsidRPr="005D5F8A">
        <w:rPr>
          <w:sz w:val="22"/>
          <w:szCs w:val="22"/>
        </w:rPr>
        <w:t xml:space="preserve"> powyżej, może nastąpić o ile nastąpi zmiana cen zgodnie ze wskaźnikiem o przynajmniej 10 punktów procentowych (w przypadku, gdy zmiana cen zgodnie ze wskaźnikiem będzie niższa niż 10 punktów procentowych zmiana wysokości wynagrodzenia nie przysługuje).</w:t>
      </w:r>
    </w:p>
    <w:p w14:paraId="3D5A2F58" w14:textId="77777777" w:rsidR="00A90726" w:rsidRPr="005D5F8A" w:rsidRDefault="00A90726" w:rsidP="001B42DF">
      <w:pPr>
        <w:pStyle w:val="Akapitzlist"/>
        <w:numPr>
          <w:ilvl w:val="1"/>
          <w:numId w:val="113"/>
        </w:numPr>
        <w:tabs>
          <w:tab w:val="clear" w:pos="1440"/>
          <w:tab w:val="num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Maksymalna wysokość zmiany wynagrodzenia na podstawie niniejszego zapisu nie może przekroczyć 20% wynagrodzenia Wykonawcy. </w:t>
      </w:r>
    </w:p>
    <w:p w14:paraId="47D72340" w14:textId="77777777" w:rsidR="00A90726" w:rsidRPr="005D5F8A" w:rsidRDefault="00A90726" w:rsidP="001B42DF">
      <w:pPr>
        <w:pStyle w:val="Akapitzlist"/>
        <w:numPr>
          <w:ilvl w:val="1"/>
          <w:numId w:val="113"/>
        </w:numPr>
        <w:tabs>
          <w:tab w:val="clear" w:pos="1440"/>
          <w:tab w:val="num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Strony uprawnione są dokonać zmiany zgodnie z niniejszymi zapisami jeden raz w toku umowy, nie wcześniej niż po upływie </w:t>
      </w:r>
      <w:r w:rsidR="00DD4384" w:rsidRPr="005D5F8A">
        <w:rPr>
          <w:sz w:val="22"/>
          <w:szCs w:val="22"/>
        </w:rPr>
        <w:t>6</w:t>
      </w:r>
      <w:r w:rsidRPr="005D5F8A">
        <w:rPr>
          <w:sz w:val="22"/>
          <w:szCs w:val="22"/>
        </w:rPr>
        <w:t xml:space="preserve"> miesięcy od dnia </w:t>
      </w:r>
      <w:r w:rsidR="00E6189D" w:rsidRPr="005D5F8A">
        <w:rPr>
          <w:sz w:val="22"/>
          <w:szCs w:val="22"/>
        </w:rPr>
        <w:t>podpisania umowy</w:t>
      </w:r>
      <w:r w:rsidRPr="005D5F8A">
        <w:rPr>
          <w:sz w:val="22"/>
          <w:szCs w:val="22"/>
        </w:rPr>
        <w:t>.</w:t>
      </w:r>
    </w:p>
    <w:p w14:paraId="237037C0" w14:textId="77777777" w:rsidR="00A90726" w:rsidRPr="005D5F8A" w:rsidRDefault="00A90726" w:rsidP="001B42DF">
      <w:pPr>
        <w:pStyle w:val="Akapitzlist"/>
        <w:numPr>
          <w:ilvl w:val="1"/>
          <w:numId w:val="113"/>
        </w:numPr>
        <w:tabs>
          <w:tab w:val="clear" w:pos="1440"/>
          <w:tab w:val="num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lastRenderedPageBreak/>
        <w:t xml:space="preserve">W celu dokonania zmiany, o której mowa w ust. </w:t>
      </w:r>
      <w:r w:rsidR="00DD4384" w:rsidRPr="005D5F8A">
        <w:rPr>
          <w:sz w:val="22"/>
          <w:szCs w:val="22"/>
        </w:rPr>
        <w:t>8</w:t>
      </w:r>
      <w:r w:rsidRPr="005D5F8A">
        <w:rPr>
          <w:sz w:val="22"/>
          <w:szCs w:val="22"/>
        </w:rPr>
        <w:t xml:space="preserve"> powyżej, Wykonawca powinien złożyć pisemny wniosek o zmianę wysokości wynagrodzenia zawierający wyczerpujące uzasadnienie faktyczne i prawne oraz dokładne wyliczenie kwoty wynagrodzenia należnego Wykonawcy po zmianie umowy, a także wykazać bezpośredni wpływ zaistniałych zmian na wynagrodzenie oraz jego wartość.</w:t>
      </w:r>
    </w:p>
    <w:p w14:paraId="23179100" w14:textId="77777777" w:rsidR="00A90726" w:rsidRPr="005D5F8A" w:rsidRDefault="00A90726" w:rsidP="001B42DF">
      <w:pPr>
        <w:pStyle w:val="Akapitzlist"/>
        <w:numPr>
          <w:ilvl w:val="1"/>
          <w:numId w:val="113"/>
        </w:numPr>
        <w:tabs>
          <w:tab w:val="clear" w:pos="1440"/>
          <w:tab w:val="num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Zmiana umowy w zakresie zmiany wynagrodzenia z przyczyn określonych w ust. </w:t>
      </w:r>
      <w:r w:rsidR="00DD4384" w:rsidRPr="005D5F8A">
        <w:rPr>
          <w:sz w:val="22"/>
          <w:szCs w:val="22"/>
        </w:rPr>
        <w:t>8</w:t>
      </w:r>
      <w:r w:rsidRPr="005D5F8A">
        <w:rPr>
          <w:sz w:val="22"/>
          <w:szCs w:val="22"/>
        </w:rPr>
        <w:t xml:space="preserve">, obejmować będzie wyłącznie płatności za </w:t>
      </w:r>
      <w:r w:rsidR="00955DF0" w:rsidRPr="005D5F8A">
        <w:rPr>
          <w:sz w:val="22"/>
          <w:szCs w:val="22"/>
        </w:rPr>
        <w:t>dostawy</w:t>
      </w:r>
      <w:r w:rsidRPr="005D5F8A">
        <w:rPr>
          <w:sz w:val="22"/>
          <w:szCs w:val="22"/>
        </w:rPr>
        <w:t xml:space="preserve">, których w dniu złożenia wniosku o zmianę jeszcze nie wykonano. </w:t>
      </w:r>
    </w:p>
    <w:p w14:paraId="5A227514" w14:textId="77777777" w:rsidR="00A90726" w:rsidRPr="005D5F8A" w:rsidRDefault="00A90726" w:rsidP="001B42DF">
      <w:pPr>
        <w:pStyle w:val="Akapitzlist"/>
        <w:numPr>
          <w:ilvl w:val="1"/>
          <w:numId w:val="113"/>
        </w:numPr>
        <w:tabs>
          <w:tab w:val="clear" w:pos="1440"/>
          <w:tab w:val="num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Obowiązek udowodnienia wpływu zmian (wzrostu kosztów związanych z realizacją przedmiotu umowy) na zmianę wynagrodzenia należy do Wykonawcy pod rygorem odmowy dokonania zmiany umowy.</w:t>
      </w:r>
    </w:p>
    <w:p w14:paraId="76F2766D" w14:textId="77777777" w:rsidR="00BD3612" w:rsidRPr="005D5F8A" w:rsidRDefault="00A90726" w:rsidP="009D492A">
      <w:pPr>
        <w:numPr>
          <w:ilvl w:val="0"/>
          <w:numId w:val="2"/>
        </w:numPr>
        <w:tabs>
          <w:tab w:val="clear" w:pos="72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Wykonawca, którego wynagrodzenie zostało zmienione na podstawie ust. </w:t>
      </w:r>
      <w:r w:rsidR="00DD4384" w:rsidRPr="005D5F8A">
        <w:rPr>
          <w:sz w:val="22"/>
          <w:szCs w:val="22"/>
        </w:rPr>
        <w:t>8</w:t>
      </w:r>
      <w:r w:rsidRPr="005D5F8A">
        <w:rPr>
          <w:sz w:val="22"/>
          <w:szCs w:val="22"/>
        </w:rPr>
        <w:t xml:space="preserve"> powyżej, zobowiązany jest do zmiany wynagrodzenia przysługującego podwykonawcy, z którym zawarł umowę, w terminie miesiąca od wprowadzenia zmiany, w zakresie odpowiadającym zmianom kosztów dotyczących zobowiązania podwykonawcy, jeżeli przedmiotem umowy są roboty budowlane, usługi lub dostawy i okres obowiązywania umowy przekracza 6 miesięcy.</w:t>
      </w:r>
    </w:p>
    <w:bookmarkEnd w:id="9"/>
    <w:p w14:paraId="4EB61E98" w14:textId="77777777" w:rsidR="00E5101E" w:rsidRPr="005D5F8A" w:rsidRDefault="00E5101E" w:rsidP="009D492A">
      <w:pPr>
        <w:pStyle w:val="Akapitzlist"/>
        <w:keepNext/>
        <w:tabs>
          <w:tab w:val="left" w:pos="142"/>
        </w:tabs>
        <w:ind w:left="0"/>
        <w:jc w:val="center"/>
        <w:rPr>
          <w:b/>
          <w:bCs/>
          <w:sz w:val="22"/>
          <w:szCs w:val="22"/>
        </w:rPr>
      </w:pPr>
      <w:r w:rsidRPr="005D5F8A">
        <w:rPr>
          <w:b/>
          <w:bCs/>
          <w:sz w:val="22"/>
          <w:szCs w:val="22"/>
        </w:rPr>
        <w:t>§ 11</w:t>
      </w:r>
    </w:p>
    <w:p w14:paraId="3BC095BF" w14:textId="4CC348E6" w:rsidR="00E5101E" w:rsidRPr="005D5F8A" w:rsidRDefault="00E5101E" w:rsidP="00127AA2">
      <w:pPr>
        <w:numPr>
          <w:ilvl w:val="0"/>
          <w:numId w:val="118"/>
        </w:numPr>
        <w:ind w:left="426" w:right="-23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Przez określenie </w:t>
      </w:r>
      <w:r w:rsidR="00DF6F25" w:rsidRPr="005D5F8A">
        <w:rPr>
          <w:sz w:val="22"/>
          <w:szCs w:val="22"/>
        </w:rPr>
        <w:t>„</w:t>
      </w:r>
      <w:r w:rsidRPr="005D5F8A">
        <w:rPr>
          <w:sz w:val="22"/>
          <w:szCs w:val="22"/>
        </w:rPr>
        <w:t>siła wyższa</w:t>
      </w:r>
      <w:r w:rsidR="00DF6F25" w:rsidRPr="005D5F8A">
        <w:rPr>
          <w:sz w:val="22"/>
          <w:szCs w:val="22"/>
        </w:rPr>
        <w:t>”</w:t>
      </w:r>
      <w:r w:rsidRPr="005D5F8A">
        <w:rPr>
          <w:sz w:val="22"/>
          <w:szCs w:val="22"/>
        </w:rPr>
        <w:t xml:space="preserve"> </w:t>
      </w:r>
      <w:r w:rsidR="00127AA2" w:rsidRPr="005D5F8A">
        <w:rPr>
          <w:sz w:val="22"/>
          <w:szCs w:val="22"/>
        </w:rPr>
        <w:t xml:space="preserve">strony </w:t>
      </w:r>
      <w:r w:rsidRPr="005D5F8A">
        <w:rPr>
          <w:sz w:val="22"/>
          <w:szCs w:val="22"/>
        </w:rPr>
        <w:t xml:space="preserve">umowy rozumieją wystąpienie zdarzenia o charakterze nadzwyczajnym, zewnętrznego, niemożliwego do przewidzenia i zapobieżenia, którego nie dało się uniknąć nawet przy zachowaniu należytej staranności, a które uniemożliwia realizację zobowiązań umownych w całości lub części, w szczególności: </w:t>
      </w:r>
    </w:p>
    <w:p w14:paraId="663D82C5" w14:textId="77777777" w:rsidR="00E5101E" w:rsidRPr="005D5F8A" w:rsidRDefault="00E5101E" w:rsidP="001B42DF">
      <w:pPr>
        <w:numPr>
          <w:ilvl w:val="0"/>
          <w:numId w:val="119"/>
        </w:numPr>
        <w:tabs>
          <w:tab w:val="left" w:pos="851"/>
        </w:tabs>
        <w:ind w:left="851" w:right="-23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wojny (wypowiedziane lub nie) oraz inne działania zbrojne, inwazje, mobilizacje, rekwizycje lub embarga,</w:t>
      </w:r>
    </w:p>
    <w:p w14:paraId="60CEBD38" w14:textId="77777777" w:rsidR="00E5101E" w:rsidRPr="005D5F8A" w:rsidRDefault="00E5101E" w:rsidP="001B42DF">
      <w:pPr>
        <w:numPr>
          <w:ilvl w:val="0"/>
          <w:numId w:val="119"/>
        </w:numPr>
        <w:tabs>
          <w:tab w:val="left" w:pos="851"/>
        </w:tabs>
        <w:ind w:left="851" w:right="-23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terroryzm, rebelia, rewolucja, powstanie, przewrót wojskowy lub cywilny lub wojna domowa,</w:t>
      </w:r>
    </w:p>
    <w:p w14:paraId="763DFEA2" w14:textId="77777777" w:rsidR="00E5101E" w:rsidRPr="005D5F8A" w:rsidRDefault="00E5101E" w:rsidP="001B42DF">
      <w:pPr>
        <w:numPr>
          <w:ilvl w:val="0"/>
          <w:numId w:val="119"/>
        </w:numPr>
        <w:tabs>
          <w:tab w:val="left" w:pos="851"/>
        </w:tabs>
        <w:ind w:left="851" w:right="-23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promieniowanie radioaktywne lub skażenie przez radioaktywność od paliwa jądrowego lub odpadów jądrowych, ze spalania paliwa jądrowego, radioaktywnych toksycznych materiałów wybuchowych oraz innych niebezpiecznych właściwości wszelkich wybuchowych zespołów nuklearnych składników,</w:t>
      </w:r>
    </w:p>
    <w:p w14:paraId="435E7F44" w14:textId="77777777" w:rsidR="00E5101E" w:rsidRPr="005D5F8A" w:rsidRDefault="00E5101E" w:rsidP="001B42DF">
      <w:pPr>
        <w:numPr>
          <w:ilvl w:val="0"/>
          <w:numId w:val="119"/>
        </w:numPr>
        <w:tabs>
          <w:tab w:val="left" w:pos="851"/>
        </w:tabs>
        <w:ind w:left="851" w:right="-23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klęski żywiołowe, takie jak trzęsienie ziemi, powódź, pożar lub inne, ogłoszone zgodnie z przepisami obowiązującymi w kraju wystąpienia klęski żywiołowej,</w:t>
      </w:r>
    </w:p>
    <w:p w14:paraId="1B453BA2" w14:textId="77777777" w:rsidR="00E5101E" w:rsidRPr="005D5F8A" w:rsidRDefault="00E5101E" w:rsidP="001B42DF">
      <w:pPr>
        <w:numPr>
          <w:ilvl w:val="0"/>
          <w:numId w:val="119"/>
        </w:numPr>
        <w:tabs>
          <w:tab w:val="left" w:pos="851"/>
        </w:tabs>
        <w:ind w:left="851" w:right="-23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epidemia, pandemia zgodnie z przepisami obowiązującymi w kraju wystąpienia, w tym obejmującymi skutki wprowadzenia stanu epidemicznego, epidemii, pandemii.</w:t>
      </w:r>
    </w:p>
    <w:p w14:paraId="4A0D66DB" w14:textId="2D464CEA" w:rsidR="00E5101E" w:rsidRPr="005D5F8A" w:rsidRDefault="00E5101E" w:rsidP="001B42DF">
      <w:pPr>
        <w:numPr>
          <w:ilvl w:val="0"/>
          <w:numId w:val="118"/>
        </w:numPr>
        <w:ind w:left="426" w:right="-23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Jeżeli którakolwiek ze </w:t>
      </w:r>
      <w:r w:rsidR="00127AA2" w:rsidRPr="005D5F8A">
        <w:rPr>
          <w:sz w:val="22"/>
          <w:szCs w:val="22"/>
        </w:rPr>
        <w:t xml:space="preserve">stron </w:t>
      </w:r>
      <w:r w:rsidRPr="005D5F8A">
        <w:rPr>
          <w:sz w:val="22"/>
          <w:szCs w:val="22"/>
        </w:rPr>
        <w:t xml:space="preserve">stwierdzi, że umowa nie może być realizowana z powodu działania siły wyższej lub z powodu następstw działania siły wyższej, niezwłocznie powiadomi o tym na piśmie drugą </w:t>
      </w:r>
      <w:r w:rsidR="00127AA2" w:rsidRPr="005D5F8A">
        <w:rPr>
          <w:sz w:val="22"/>
          <w:szCs w:val="22"/>
        </w:rPr>
        <w:t>stronę</w:t>
      </w:r>
      <w:r w:rsidRPr="005D5F8A">
        <w:rPr>
          <w:sz w:val="22"/>
          <w:szCs w:val="22"/>
        </w:rPr>
        <w:t>.</w:t>
      </w:r>
    </w:p>
    <w:p w14:paraId="7F2FB174" w14:textId="7D016E44" w:rsidR="00E5101E" w:rsidRPr="005D5F8A" w:rsidRDefault="00E5101E" w:rsidP="001B42DF">
      <w:pPr>
        <w:numPr>
          <w:ilvl w:val="0"/>
          <w:numId w:val="118"/>
        </w:numPr>
        <w:ind w:left="426" w:right="-23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 przypadku wystąpienia siły wyższej lub jej następstw uniemożliwiających kontynuację wykonywania zamówienia zgodnie z umową, </w:t>
      </w:r>
      <w:r w:rsidR="00127AA2" w:rsidRPr="005D5F8A">
        <w:rPr>
          <w:sz w:val="22"/>
          <w:szCs w:val="22"/>
        </w:rPr>
        <w:t xml:space="preserve">strony </w:t>
      </w:r>
      <w:r w:rsidRPr="005D5F8A">
        <w:rPr>
          <w:sz w:val="22"/>
          <w:szCs w:val="22"/>
        </w:rPr>
        <w:t>skontaktują się w celu uzgodnienia wzajemnych działań minimalizujących negatywne skutki wystąpienia siły wyższej.</w:t>
      </w:r>
    </w:p>
    <w:p w14:paraId="63B79D6F" w14:textId="3AF02EEC" w:rsidR="00E5101E" w:rsidRPr="005D5F8A" w:rsidRDefault="00E5101E" w:rsidP="001B42DF">
      <w:pPr>
        <w:numPr>
          <w:ilvl w:val="0"/>
          <w:numId w:val="118"/>
        </w:numPr>
        <w:ind w:left="426" w:right="-23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Jeżeli czas trwania siły wyższej jest dłuższy niż 14 dni i jeżeli nie osiągnięto w tej kwestii stosownego porozumienia, to każda ze </w:t>
      </w:r>
      <w:r w:rsidR="00127AA2" w:rsidRPr="005D5F8A">
        <w:rPr>
          <w:sz w:val="22"/>
          <w:szCs w:val="22"/>
        </w:rPr>
        <w:t xml:space="preserve">stron </w:t>
      </w:r>
      <w:r w:rsidRPr="005D5F8A">
        <w:rPr>
          <w:sz w:val="22"/>
          <w:szCs w:val="22"/>
        </w:rPr>
        <w:t>ma prawo do wypowiedzenia umowy w zakresie niewykonanej części umowy ze skutkiem natychmiastowym, bez zachowania prawa do dochodzenia odszkodowania.</w:t>
      </w:r>
    </w:p>
    <w:p w14:paraId="161F938D" w14:textId="77777777" w:rsidR="00E5101E" w:rsidRPr="005D5F8A" w:rsidRDefault="00E5101E" w:rsidP="009D492A">
      <w:pPr>
        <w:suppressAutoHyphens w:val="0"/>
        <w:ind w:left="426"/>
        <w:jc w:val="both"/>
        <w:rPr>
          <w:sz w:val="22"/>
          <w:szCs w:val="22"/>
        </w:rPr>
      </w:pPr>
    </w:p>
    <w:p w14:paraId="546C5519" w14:textId="77777777" w:rsidR="00E5101E" w:rsidRPr="005D5F8A" w:rsidRDefault="00597FF0" w:rsidP="004C0DB8">
      <w:pPr>
        <w:keepNext/>
        <w:jc w:val="center"/>
        <w:rPr>
          <w:b/>
          <w:sz w:val="22"/>
          <w:szCs w:val="22"/>
        </w:rPr>
      </w:pPr>
      <w:r w:rsidRPr="005D5F8A">
        <w:rPr>
          <w:b/>
          <w:sz w:val="22"/>
          <w:szCs w:val="22"/>
        </w:rPr>
        <w:t xml:space="preserve">§ </w:t>
      </w:r>
      <w:r w:rsidR="0088441B" w:rsidRPr="005D5F8A">
        <w:rPr>
          <w:b/>
          <w:sz w:val="22"/>
          <w:szCs w:val="22"/>
        </w:rPr>
        <w:t>1</w:t>
      </w:r>
      <w:r w:rsidR="00E5101E" w:rsidRPr="005D5F8A">
        <w:rPr>
          <w:b/>
          <w:sz w:val="22"/>
          <w:szCs w:val="22"/>
        </w:rPr>
        <w:t>2</w:t>
      </w:r>
    </w:p>
    <w:p w14:paraId="5B0987DB" w14:textId="77777777" w:rsidR="00872B88" w:rsidRPr="005D5F8A" w:rsidRDefault="00872B88" w:rsidP="002E6523">
      <w:pPr>
        <w:numPr>
          <w:ilvl w:val="1"/>
          <w:numId w:val="2"/>
        </w:numPr>
        <w:tabs>
          <w:tab w:val="left" w:pos="426"/>
        </w:tabs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Wykonawca zobowiązuje się do niezwłocznego pisemnego poinformowania Zamawiającego o każdej znaczącej zmianie jego sytuacji w okresie realizacji umowy, w tym w szczególności o zmianie siedziby, podmiotu, NIP i Regonu. </w:t>
      </w:r>
    </w:p>
    <w:p w14:paraId="17ADCC5B" w14:textId="77777777" w:rsidR="00E647C4" w:rsidRPr="005D5F8A" w:rsidRDefault="00E647C4" w:rsidP="002E6523">
      <w:pPr>
        <w:numPr>
          <w:ilvl w:val="1"/>
          <w:numId w:val="2"/>
        </w:numPr>
        <w:tabs>
          <w:tab w:val="left" w:pos="426"/>
        </w:tabs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Bez pisemnej zgody Zamawiającego Wykonawca nie może dokonać cesji wierzytelności wynikających z niniejszej umowy na osobę trzecią.</w:t>
      </w:r>
    </w:p>
    <w:p w14:paraId="018572D7" w14:textId="77777777" w:rsidR="00E647C4" w:rsidRPr="005D5F8A" w:rsidRDefault="00E647C4" w:rsidP="002E6523">
      <w:pPr>
        <w:numPr>
          <w:ilvl w:val="1"/>
          <w:numId w:val="2"/>
        </w:numPr>
        <w:tabs>
          <w:tab w:val="left" w:pos="426"/>
        </w:tabs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Ewentualne spory wynikłe na tle realizacji niniejszej umowy rozstrzygane będą w drodze negocjacji, a w przypadku niemożności osiągnięcia porozumienia, sprawy sporne będą rozstrzygane na drodze sądowej przez sąd właściwy dla siedziby Zamawiającego.</w:t>
      </w:r>
    </w:p>
    <w:p w14:paraId="779342EC" w14:textId="77777777" w:rsidR="00E647C4" w:rsidRPr="005D5F8A" w:rsidRDefault="00E647C4" w:rsidP="002E6523">
      <w:pPr>
        <w:numPr>
          <w:ilvl w:val="1"/>
          <w:numId w:val="2"/>
        </w:numPr>
        <w:tabs>
          <w:tab w:val="left" w:pos="426"/>
        </w:tabs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 sprawach nieuregulowanych postanowieniami niniejszej umowy będą mieć zastosowanie przepisy:</w:t>
      </w:r>
    </w:p>
    <w:p w14:paraId="677B4701" w14:textId="77777777" w:rsidR="00E647C4" w:rsidRPr="005D5F8A" w:rsidRDefault="00872B88" w:rsidP="009D2BBA">
      <w:pPr>
        <w:numPr>
          <w:ilvl w:val="0"/>
          <w:numId w:val="50"/>
        </w:numPr>
        <w:tabs>
          <w:tab w:val="left" w:pos="851"/>
        </w:tabs>
        <w:ind w:left="851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ustawy Prawo zamówień publicznych </w:t>
      </w:r>
      <w:r w:rsidR="00DD4384" w:rsidRPr="005D5F8A">
        <w:rPr>
          <w:sz w:val="22"/>
          <w:szCs w:val="22"/>
        </w:rPr>
        <w:t>(</w:t>
      </w:r>
      <w:proofErr w:type="spellStart"/>
      <w:r w:rsidR="00DD4384" w:rsidRPr="005D5F8A">
        <w:rPr>
          <w:sz w:val="22"/>
          <w:szCs w:val="22"/>
        </w:rPr>
        <w:t>t.j</w:t>
      </w:r>
      <w:proofErr w:type="spellEnd"/>
      <w:r w:rsidR="00DD4384" w:rsidRPr="005D5F8A">
        <w:rPr>
          <w:sz w:val="22"/>
          <w:szCs w:val="22"/>
        </w:rPr>
        <w:t>. Dz.U. z 2024 r. poz. 1320 ze zm.)</w:t>
      </w:r>
      <w:r w:rsidR="004E5389" w:rsidRPr="005D5F8A">
        <w:rPr>
          <w:sz w:val="22"/>
          <w:szCs w:val="22"/>
        </w:rPr>
        <w:t>,</w:t>
      </w:r>
    </w:p>
    <w:p w14:paraId="7F5FCCB3" w14:textId="77777777" w:rsidR="00E647C4" w:rsidRPr="005D5F8A" w:rsidRDefault="00E647C4" w:rsidP="009D2BBA">
      <w:pPr>
        <w:numPr>
          <w:ilvl w:val="0"/>
          <w:numId w:val="50"/>
        </w:numPr>
        <w:tabs>
          <w:tab w:val="left" w:pos="851"/>
        </w:tabs>
        <w:ind w:left="851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Kodeksu Cywilnego. </w:t>
      </w:r>
    </w:p>
    <w:p w14:paraId="193CD8FB" w14:textId="77777777" w:rsidR="00872B88" w:rsidRPr="005D5F8A" w:rsidRDefault="00872B88" w:rsidP="002E6523">
      <w:pPr>
        <w:numPr>
          <w:ilvl w:val="1"/>
          <w:numId w:val="2"/>
        </w:numPr>
        <w:tabs>
          <w:tab w:val="left" w:pos="426"/>
        </w:tabs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Umowę sporządzono w trzech jednobrzmiących egzemplarzach, z czego </w:t>
      </w:r>
      <w:r w:rsidR="00A0468D" w:rsidRPr="005D5F8A">
        <w:rPr>
          <w:sz w:val="22"/>
          <w:szCs w:val="22"/>
        </w:rPr>
        <w:t xml:space="preserve">dwa </w:t>
      </w:r>
      <w:r w:rsidRPr="005D5F8A">
        <w:rPr>
          <w:sz w:val="22"/>
          <w:szCs w:val="22"/>
        </w:rPr>
        <w:t xml:space="preserve">egzemplarze dla Zamawiającego i jeden egzemplarz dla Wykonawcy./ Umowę sporządzono w formie elektronicznej opatrzonej przez strony kwalifikowanym podpisem elektronicznym. </w:t>
      </w:r>
      <w:r w:rsidRPr="005D5F8A">
        <w:rPr>
          <w:i/>
          <w:sz w:val="22"/>
          <w:szCs w:val="22"/>
        </w:rPr>
        <w:t>(niepotrzebne skreślić)</w:t>
      </w:r>
    </w:p>
    <w:p w14:paraId="4E5CC2AA" w14:textId="77777777" w:rsidR="00E647C4" w:rsidRPr="005D5F8A" w:rsidRDefault="00E647C4">
      <w:pPr>
        <w:rPr>
          <w:sz w:val="22"/>
          <w:szCs w:val="22"/>
        </w:rPr>
      </w:pPr>
    </w:p>
    <w:p w14:paraId="57A4D769" w14:textId="77777777" w:rsidR="00E647C4" w:rsidRPr="005D5F8A" w:rsidRDefault="00E647C4">
      <w:pPr>
        <w:ind w:firstLine="709"/>
        <w:rPr>
          <w:sz w:val="22"/>
          <w:szCs w:val="22"/>
        </w:rPr>
      </w:pPr>
      <w:r w:rsidRPr="005D5F8A">
        <w:rPr>
          <w:sz w:val="22"/>
          <w:szCs w:val="22"/>
        </w:rPr>
        <w:t>ZAMAWIAJĄCY                                                                                                        WYKONAWCA</w:t>
      </w:r>
    </w:p>
    <w:p w14:paraId="69E8C74F" w14:textId="77777777" w:rsidR="00673767" w:rsidRPr="005D5F8A" w:rsidRDefault="00673767">
      <w:pPr>
        <w:pStyle w:val="Tekstpodstawowy21"/>
        <w:jc w:val="both"/>
        <w:rPr>
          <w:sz w:val="22"/>
          <w:szCs w:val="22"/>
        </w:rPr>
      </w:pPr>
    </w:p>
    <w:p w14:paraId="22331EAF" w14:textId="77777777" w:rsidR="00641D1B" w:rsidRPr="005D5F8A" w:rsidRDefault="00641D1B">
      <w:pPr>
        <w:pStyle w:val="Tekstpodstawowy21"/>
        <w:jc w:val="both"/>
        <w:rPr>
          <w:sz w:val="22"/>
          <w:szCs w:val="22"/>
        </w:rPr>
      </w:pPr>
    </w:p>
    <w:p w14:paraId="1E2CD227" w14:textId="77777777" w:rsidR="00E647C4" w:rsidRPr="005D5F8A" w:rsidRDefault="00E647C4">
      <w:pPr>
        <w:ind w:firstLine="426"/>
        <w:rPr>
          <w:sz w:val="22"/>
          <w:szCs w:val="22"/>
        </w:rPr>
      </w:pPr>
      <w:r w:rsidRPr="005D5F8A">
        <w:rPr>
          <w:sz w:val="22"/>
          <w:szCs w:val="22"/>
        </w:rPr>
        <w:t xml:space="preserve">…………………………...                                                                                       </w:t>
      </w:r>
      <w:r w:rsidRPr="005D5F8A">
        <w:rPr>
          <w:sz w:val="22"/>
          <w:szCs w:val="22"/>
        </w:rPr>
        <w:tab/>
        <w:t>……………………….</w:t>
      </w:r>
    </w:p>
    <w:p w14:paraId="3886ECF2" w14:textId="77777777" w:rsidR="00E647C4" w:rsidRPr="005D5F8A" w:rsidRDefault="00E647C4">
      <w:pPr>
        <w:rPr>
          <w:b/>
          <w:sz w:val="16"/>
          <w:szCs w:val="16"/>
          <w:shd w:val="clear" w:color="auto" w:fill="FFFF00"/>
        </w:rPr>
      </w:pPr>
    </w:p>
    <w:p w14:paraId="2B3CE465" w14:textId="77777777" w:rsidR="00E647C4" w:rsidRPr="005D5F8A" w:rsidRDefault="00E647C4">
      <w:r w:rsidRPr="005D5F8A">
        <w:t>Załączniki do umowy:</w:t>
      </w:r>
    </w:p>
    <w:p w14:paraId="5A12C06B" w14:textId="77777777" w:rsidR="00E647C4" w:rsidRPr="005D5F8A" w:rsidRDefault="00E647C4" w:rsidP="00096A66">
      <w:pPr>
        <w:numPr>
          <w:ilvl w:val="1"/>
          <w:numId w:val="5"/>
        </w:numPr>
        <w:tabs>
          <w:tab w:val="clear" w:pos="1440"/>
        </w:tabs>
        <w:ind w:left="284" w:hanging="284"/>
      </w:pPr>
      <w:r w:rsidRPr="005D5F8A">
        <w:t>Formularz ofertowo-cenowy</w:t>
      </w:r>
      <w:r w:rsidR="00673767" w:rsidRPr="005D5F8A">
        <w:t xml:space="preserve"> dla Pakietu I</w:t>
      </w:r>
      <w:r w:rsidRPr="005D5F8A">
        <w:t xml:space="preserve"> </w:t>
      </w:r>
    </w:p>
    <w:p w14:paraId="1C6CBEE3" w14:textId="77777777" w:rsidR="0097069A" w:rsidRPr="005D5F8A" w:rsidRDefault="0097069A" w:rsidP="0097069A">
      <w:pPr>
        <w:pageBreakBefore/>
        <w:jc w:val="right"/>
        <w:rPr>
          <w:b/>
          <w:bCs/>
          <w:sz w:val="22"/>
          <w:szCs w:val="22"/>
        </w:rPr>
      </w:pPr>
      <w:r w:rsidRPr="005D5F8A">
        <w:rPr>
          <w:b/>
          <w:bCs/>
          <w:sz w:val="22"/>
          <w:szCs w:val="22"/>
        </w:rPr>
        <w:lastRenderedPageBreak/>
        <w:t xml:space="preserve">Załącznik nr </w:t>
      </w:r>
      <w:r w:rsidR="00527781" w:rsidRPr="005D5F8A">
        <w:rPr>
          <w:b/>
          <w:bCs/>
          <w:sz w:val="22"/>
          <w:szCs w:val="22"/>
        </w:rPr>
        <w:t>7</w:t>
      </w:r>
      <w:r w:rsidRPr="005D5F8A">
        <w:rPr>
          <w:b/>
          <w:bCs/>
          <w:sz w:val="22"/>
          <w:szCs w:val="22"/>
        </w:rPr>
        <w:t>.2</w:t>
      </w:r>
    </w:p>
    <w:p w14:paraId="12E3C12A" w14:textId="77777777" w:rsidR="0097069A" w:rsidRPr="005D5F8A" w:rsidRDefault="0097069A" w:rsidP="0097069A">
      <w:pPr>
        <w:pStyle w:val="Nagwek3"/>
        <w:tabs>
          <w:tab w:val="clear" w:pos="0"/>
        </w:tabs>
        <w:jc w:val="center"/>
        <w:rPr>
          <w:b/>
          <w:sz w:val="22"/>
          <w:szCs w:val="22"/>
        </w:rPr>
      </w:pPr>
      <w:bookmarkStart w:id="10" w:name="_Toc224730608"/>
      <w:r w:rsidRPr="005D5F8A">
        <w:rPr>
          <w:b/>
          <w:sz w:val="22"/>
          <w:szCs w:val="22"/>
        </w:rPr>
        <w:t>UMOWA</w:t>
      </w:r>
      <w:r w:rsidR="001D53B9" w:rsidRPr="005D5F8A">
        <w:rPr>
          <w:b/>
          <w:sz w:val="22"/>
          <w:szCs w:val="22"/>
        </w:rPr>
        <w:t xml:space="preserve"> </w:t>
      </w:r>
      <w:r w:rsidRPr="005D5F8A">
        <w:rPr>
          <w:b/>
          <w:sz w:val="22"/>
          <w:szCs w:val="22"/>
        </w:rPr>
        <w:t>nr ............. – PROJEKT (Pakiet II)</w:t>
      </w:r>
      <w:bookmarkEnd w:id="10"/>
    </w:p>
    <w:p w14:paraId="467632A9" w14:textId="77777777" w:rsidR="00955DF0" w:rsidRPr="005D5F8A" w:rsidRDefault="00955DF0" w:rsidP="00955DF0">
      <w:pPr>
        <w:jc w:val="center"/>
        <w:rPr>
          <w:sz w:val="22"/>
          <w:szCs w:val="22"/>
        </w:rPr>
      </w:pPr>
      <w:r w:rsidRPr="005D5F8A">
        <w:rPr>
          <w:sz w:val="22"/>
          <w:szCs w:val="22"/>
        </w:rPr>
        <w:t>zawarta w dniu ................. w Sopocie / zawarta z dniem złożenia podpisu przez ostatnią ze stron</w:t>
      </w:r>
      <w:r w:rsidRPr="005D5F8A">
        <w:rPr>
          <w:rStyle w:val="Odwoanieprzypisudolnego"/>
          <w:sz w:val="22"/>
          <w:szCs w:val="22"/>
        </w:rPr>
        <w:footnoteReference w:id="22"/>
      </w:r>
    </w:p>
    <w:p w14:paraId="13E32649" w14:textId="77777777" w:rsidR="0079374B" w:rsidRDefault="0079374B" w:rsidP="0097069A">
      <w:pPr>
        <w:rPr>
          <w:sz w:val="22"/>
          <w:szCs w:val="22"/>
        </w:rPr>
      </w:pPr>
    </w:p>
    <w:p w14:paraId="3F826565" w14:textId="79D5A335" w:rsidR="0097069A" w:rsidRPr="005D5F8A" w:rsidRDefault="0097069A" w:rsidP="0097069A">
      <w:pPr>
        <w:rPr>
          <w:sz w:val="22"/>
          <w:szCs w:val="22"/>
        </w:rPr>
      </w:pPr>
      <w:r w:rsidRPr="005D5F8A">
        <w:rPr>
          <w:sz w:val="22"/>
          <w:szCs w:val="22"/>
        </w:rPr>
        <w:t>pomiędzy:</w:t>
      </w:r>
    </w:p>
    <w:p w14:paraId="0878B208" w14:textId="77777777" w:rsidR="00C04999" w:rsidRPr="005D5F8A" w:rsidRDefault="00C04999" w:rsidP="00C04999">
      <w:pPr>
        <w:jc w:val="both"/>
        <w:rPr>
          <w:b/>
          <w:bCs/>
          <w:sz w:val="22"/>
          <w:szCs w:val="22"/>
        </w:rPr>
      </w:pPr>
      <w:r w:rsidRPr="005D5F8A">
        <w:rPr>
          <w:b/>
          <w:bCs/>
          <w:sz w:val="22"/>
          <w:szCs w:val="22"/>
        </w:rPr>
        <w:t>Instytutem Oceanologii Polskiej Akademii Nauk z siedzibą w Sopocie</w:t>
      </w:r>
      <w:r w:rsidRPr="005D5F8A">
        <w:rPr>
          <w:bCs/>
          <w:sz w:val="22"/>
          <w:szCs w:val="22"/>
        </w:rPr>
        <w:t>, przy ul. Powstańców Warszawy 55,</w:t>
      </w:r>
      <w:r w:rsidRPr="005D5F8A">
        <w:rPr>
          <w:b/>
          <w:bCs/>
          <w:sz w:val="22"/>
          <w:szCs w:val="22"/>
        </w:rPr>
        <w:t xml:space="preserve"> </w:t>
      </w:r>
      <w:r w:rsidR="00DF6F25" w:rsidRPr="005D5F8A">
        <w:rPr>
          <w:bCs/>
          <w:sz w:val="22"/>
          <w:szCs w:val="22"/>
        </w:rPr>
        <w:t xml:space="preserve">81-712 Sopot, </w:t>
      </w:r>
      <w:r w:rsidRPr="005D5F8A">
        <w:rPr>
          <w:bCs/>
          <w:sz w:val="22"/>
          <w:szCs w:val="22"/>
        </w:rPr>
        <w:t>wpisanym do Rejestru Instytutów Naukowych pod numerem RIN-VII-14/98, posiadającym NIP: 585-100-48-39, REGON 000632467,</w:t>
      </w:r>
      <w:r w:rsidRPr="005D5F8A">
        <w:rPr>
          <w:b/>
          <w:bCs/>
          <w:sz w:val="22"/>
          <w:szCs w:val="22"/>
        </w:rPr>
        <w:t xml:space="preserve"> </w:t>
      </w:r>
      <w:r w:rsidRPr="005D5F8A">
        <w:rPr>
          <w:sz w:val="22"/>
          <w:szCs w:val="22"/>
        </w:rPr>
        <w:t>zwanym w dalszej części niniejszej umowy ZAMAWIAJĄCYM reprezentowanym przez:</w:t>
      </w:r>
    </w:p>
    <w:p w14:paraId="19528452" w14:textId="77777777" w:rsidR="0097069A" w:rsidRPr="005D5F8A" w:rsidRDefault="0097069A" w:rsidP="0097069A">
      <w:pPr>
        <w:jc w:val="both"/>
        <w:rPr>
          <w:sz w:val="22"/>
          <w:szCs w:val="22"/>
        </w:rPr>
      </w:pPr>
      <w:r w:rsidRPr="005D5F8A">
        <w:rPr>
          <w:sz w:val="22"/>
          <w:szCs w:val="22"/>
        </w:rPr>
        <w:t>Dyrektora – ................................................................</w:t>
      </w:r>
    </w:p>
    <w:p w14:paraId="0DAB0619" w14:textId="77777777" w:rsidR="0097069A" w:rsidRPr="005D5F8A" w:rsidRDefault="0097069A" w:rsidP="0097069A">
      <w:pPr>
        <w:rPr>
          <w:sz w:val="22"/>
          <w:szCs w:val="22"/>
        </w:rPr>
      </w:pPr>
      <w:r w:rsidRPr="005D5F8A">
        <w:rPr>
          <w:sz w:val="22"/>
          <w:szCs w:val="22"/>
        </w:rPr>
        <w:t>a</w:t>
      </w:r>
    </w:p>
    <w:p w14:paraId="7515AB6B" w14:textId="77777777" w:rsidR="00FF520A" w:rsidRPr="005D5F8A" w:rsidRDefault="00FF520A" w:rsidP="00FF520A">
      <w:pPr>
        <w:rPr>
          <w:sz w:val="22"/>
          <w:szCs w:val="22"/>
        </w:rPr>
      </w:pPr>
      <w:r w:rsidRPr="005D5F8A">
        <w:rPr>
          <w:sz w:val="22"/>
          <w:szCs w:val="22"/>
        </w:rPr>
        <w:t>podmiotem gospodarczym ................................................................ z siedzibą</w:t>
      </w:r>
      <w:r w:rsidR="00985133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>……....................</w:t>
      </w:r>
      <w:r w:rsidR="009D131D" w:rsidRPr="005D5F8A">
        <w:rPr>
          <w:sz w:val="22"/>
          <w:szCs w:val="22"/>
        </w:rPr>
        <w:t>.</w:t>
      </w:r>
      <w:r w:rsidRPr="005D5F8A">
        <w:rPr>
          <w:sz w:val="22"/>
          <w:szCs w:val="22"/>
        </w:rPr>
        <w:t>...............................</w:t>
      </w:r>
    </w:p>
    <w:p w14:paraId="5B5E2CDE" w14:textId="77777777" w:rsidR="00FF520A" w:rsidRPr="005D5F8A" w:rsidRDefault="00FF520A" w:rsidP="00FF520A">
      <w:pPr>
        <w:rPr>
          <w:sz w:val="22"/>
          <w:szCs w:val="22"/>
        </w:rPr>
      </w:pPr>
      <w:r w:rsidRPr="005D5F8A">
        <w:rPr>
          <w:sz w:val="22"/>
          <w:szCs w:val="22"/>
        </w:rPr>
        <w:t>zarejestrowanym w ...................................., posiadającym NIP ................................, REGON ......</w:t>
      </w:r>
      <w:r w:rsidR="00985133" w:rsidRPr="005D5F8A">
        <w:rPr>
          <w:sz w:val="22"/>
          <w:szCs w:val="22"/>
        </w:rPr>
        <w:t>.</w:t>
      </w:r>
      <w:r w:rsidRPr="005D5F8A">
        <w:rPr>
          <w:sz w:val="22"/>
          <w:szCs w:val="22"/>
        </w:rPr>
        <w:t>.............</w:t>
      </w:r>
      <w:r w:rsidR="003609DE" w:rsidRPr="005D5F8A">
        <w:rPr>
          <w:sz w:val="22"/>
          <w:szCs w:val="22"/>
        </w:rPr>
        <w:t>...</w:t>
      </w:r>
      <w:r w:rsidRPr="005D5F8A">
        <w:rPr>
          <w:sz w:val="22"/>
          <w:szCs w:val="22"/>
        </w:rPr>
        <w:t>.</w:t>
      </w:r>
      <w:r w:rsidR="00985133" w:rsidRPr="005D5F8A">
        <w:rPr>
          <w:sz w:val="22"/>
          <w:szCs w:val="22"/>
        </w:rPr>
        <w:t>..</w:t>
      </w:r>
      <w:r w:rsidRPr="005D5F8A">
        <w:rPr>
          <w:sz w:val="22"/>
          <w:szCs w:val="22"/>
        </w:rPr>
        <w:t>..........</w:t>
      </w:r>
    </w:p>
    <w:p w14:paraId="46EC2A5F" w14:textId="77777777" w:rsidR="00FF520A" w:rsidRPr="005D5F8A" w:rsidRDefault="00FF520A" w:rsidP="00FF520A">
      <w:pPr>
        <w:rPr>
          <w:sz w:val="22"/>
          <w:szCs w:val="22"/>
        </w:rPr>
      </w:pPr>
      <w:r w:rsidRPr="005D5F8A">
        <w:rPr>
          <w:sz w:val="22"/>
          <w:szCs w:val="22"/>
        </w:rPr>
        <w:t>zwanym w dalszej części niniejszej umowy WYKONAWCĄ reprezentowanym przez:</w:t>
      </w:r>
    </w:p>
    <w:p w14:paraId="6D2263AA" w14:textId="77777777" w:rsidR="00FF520A" w:rsidRPr="005D5F8A" w:rsidRDefault="00FF520A" w:rsidP="00FF520A">
      <w:pPr>
        <w:rPr>
          <w:sz w:val="22"/>
          <w:szCs w:val="22"/>
        </w:rPr>
      </w:pPr>
      <w:r w:rsidRPr="005D5F8A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</w:t>
      </w:r>
    </w:p>
    <w:p w14:paraId="5B5652D6" w14:textId="77777777" w:rsidR="0097069A" w:rsidRPr="005D5F8A" w:rsidRDefault="0097069A" w:rsidP="0097069A">
      <w:pPr>
        <w:pStyle w:val="Tekstpodstawowy21"/>
        <w:jc w:val="left"/>
        <w:rPr>
          <w:sz w:val="22"/>
          <w:szCs w:val="22"/>
        </w:rPr>
      </w:pPr>
      <w:r w:rsidRPr="005D5F8A">
        <w:rPr>
          <w:sz w:val="22"/>
          <w:szCs w:val="22"/>
        </w:rPr>
        <w:t>o następującej treści:</w:t>
      </w:r>
    </w:p>
    <w:p w14:paraId="19B4D31B" w14:textId="77777777" w:rsidR="0097069A" w:rsidRPr="005D5F8A" w:rsidRDefault="0097069A" w:rsidP="0097069A">
      <w:pPr>
        <w:jc w:val="center"/>
        <w:rPr>
          <w:b/>
          <w:sz w:val="22"/>
          <w:szCs w:val="22"/>
        </w:rPr>
      </w:pPr>
      <w:r w:rsidRPr="005D5F8A">
        <w:rPr>
          <w:b/>
          <w:sz w:val="22"/>
          <w:szCs w:val="22"/>
        </w:rPr>
        <w:t>§ 1</w:t>
      </w:r>
    </w:p>
    <w:p w14:paraId="491373D9" w14:textId="77777777" w:rsidR="0097069A" w:rsidRPr="005D5F8A" w:rsidRDefault="00FF520A" w:rsidP="0097069A">
      <w:pPr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Podstawą zawarcia niniejszej umowy jest wybór najkorzystniejszej oferty w </w:t>
      </w:r>
      <w:r w:rsidRPr="005D5F8A">
        <w:rPr>
          <w:b/>
          <w:sz w:val="22"/>
          <w:szCs w:val="22"/>
        </w:rPr>
        <w:t>Pakiecie II</w:t>
      </w:r>
      <w:r w:rsidRPr="005D5F8A">
        <w:rPr>
          <w:sz w:val="22"/>
          <w:szCs w:val="22"/>
        </w:rPr>
        <w:t xml:space="preserve"> wyłonionej w trybie przetargu nieograniczonego </w:t>
      </w:r>
      <w:r w:rsidR="002D3361" w:rsidRPr="005D5F8A">
        <w:rPr>
          <w:sz w:val="22"/>
          <w:szCs w:val="22"/>
        </w:rPr>
        <w:t xml:space="preserve">nr </w:t>
      </w:r>
      <w:r w:rsidR="00A35FD7" w:rsidRPr="005D5F8A">
        <w:rPr>
          <w:sz w:val="22"/>
          <w:szCs w:val="22"/>
        </w:rPr>
        <w:t>IO/ZP/</w:t>
      </w:r>
      <w:r w:rsidR="00F105BF" w:rsidRPr="005D5F8A">
        <w:rPr>
          <w:sz w:val="22"/>
          <w:szCs w:val="22"/>
        </w:rPr>
        <w:t>3</w:t>
      </w:r>
      <w:r w:rsidR="00A35FD7" w:rsidRPr="005D5F8A">
        <w:rPr>
          <w:sz w:val="22"/>
          <w:szCs w:val="22"/>
        </w:rPr>
        <w:t>/</w:t>
      </w:r>
      <w:r w:rsidR="00527781" w:rsidRPr="005D5F8A">
        <w:rPr>
          <w:sz w:val="22"/>
          <w:szCs w:val="22"/>
        </w:rPr>
        <w:t>202</w:t>
      </w:r>
      <w:r w:rsidR="00386875" w:rsidRPr="005D5F8A">
        <w:rPr>
          <w:sz w:val="22"/>
          <w:szCs w:val="22"/>
        </w:rPr>
        <w:t>6</w:t>
      </w:r>
      <w:r w:rsidR="00527781" w:rsidRPr="005D5F8A">
        <w:rPr>
          <w:sz w:val="22"/>
          <w:szCs w:val="22"/>
        </w:rPr>
        <w:t xml:space="preserve"> </w:t>
      </w:r>
      <w:r w:rsidR="002D3361" w:rsidRPr="005D5F8A">
        <w:rPr>
          <w:sz w:val="22"/>
          <w:szCs w:val="22"/>
        </w:rPr>
        <w:t>zgodnie z ustawą z dnia 11 września 2019 r. Prawo zamówień publicznych (</w:t>
      </w:r>
      <w:proofErr w:type="spellStart"/>
      <w:r w:rsidR="00386875" w:rsidRPr="005D5F8A">
        <w:rPr>
          <w:sz w:val="22"/>
          <w:szCs w:val="22"/>
        </w:rPr>
        <w:t>t.j</w:t>
      </w:r>
      <w:proofErr w:type="spellEnd"/>
      <w:r w:rsidR="00386875" w:rsidRPr="005D5F8A">
        <w:rPr>
          <w:sz w:val="22"/>
          <w:szCs w:val="22"/>
        </w:rPr>
        <w:t>. Dz. U. z 2024 r. poz. 1320 ze zm.</w:t>
      </w:r>
      <w:r w:rsidR="002D3361" w:rsidRPr="005D5F8A">
        <w:rPr>
          <w:sz w:val="22"/>
          <w:szCs w:val="22"/>
        </w:rPr>
        <w:t>)</w:t>
      </w:r>
      <w:r w:rsidR="0097069A" w:rsidRPr="005D5F8A">
        <w:rPr>
          <w:sz w:val="22"/>
          <w:szCs w:val="22"/>
        </w:rPr>
        <w:t>.</w:t>
      </w:r>
    </w:p>
    <w:p w14:paraId="0A5018C9" w14:textId="77777777" w:rsidR="0097069A" w:rsidRPr="005D5F8A" w:rsidRDefault="0097069A" w:rsidP="0097069A">
      <w:pPr>
        <w:jc w:val="center"/>
        <w:rPr>
          <w:b/>
          <w:sz w:val="22"/>
          <w:szCs w:val="22"/>
        </w:rPr>
      </w:pPr>
      <w:r w:rsidRPr="005D5F8A">
        <w:rPr>
          <w:b/>
          <w:sz w:val="22"/>
          <w:szCs w:val="22"/>
        </w:rPr>
        <w:t>§ 2</w:t>
      </w:r>
    </w:p>
    <w:p w14:paraId="3DD39F67" w14:textId="77777777" w:rsidR="0097069A" w:rsidRPr="005D5F8A" w:rsidRDefault="0097069A" w:rsidP="009D2BBA">
      <w:pPr>
        <w:pStyle w:val="Nagwek2"/>
        <w:numPr>
          <w:ilvl w:val="0"/>
          <w:numId w:val="15"/>
        </w:numPr>
        <w:tabs>
          <w:tab w:val="left" w:pos="0"/>
        </w:tabs>
        <w:spacing w:line="240" w:lineRule="auto"/>
        <w:ind w:left="426" w:right="-3" w:hanging="426"/>
        <w:jc w:val="both"/>
        <w:rPr>
          <w:b w:val="0"/>
          <w:sz w:val="22"/>
          <w:szCs w:val="22"/>
        </w:rPr>
      </w:pPr>
      <w:bookmarkStart w:id="11" w:name="_Toc224730609"/>
      <w:r w:rsidRPr="005D5F8A">
        <w:rPr>
          <w:b w:val="0"/>
          <w:sz w:val="22"/>
          <w:szCs w:val="22"/>
        </w:rPr>
        <w:t xml:space="preserve">Przedmiotem niniejszej umowy są </w:t>
      </w:r>
      <w:r w:rsidRPr="005D5F8A">
        <w:rPr>
          <w:sz w:val="22"/>
          <w:szCs w:val="22"/>
        </w:rPr>
        <w:t>sukcesywne dostawy oleju napędowego (lekkiego) dla statku naukowo-badawczego s/y „Oceania”</w:t>
      </w:r>
      <w:r w:rsidRPr="005D5F8A">
        <w:rPr>
          <w:b w:val="0"/>
          <w:sz w:val="22"/>
          <w:szCs w:val="22"/>
        </w:rPr>
        <w:t xml:space="preserve"> dla Zamawiającego </w:t>
      </w:r>
      <w:r w:rsidRPr="005D5F8A">
        <w:rPr>
          <w:b w:val="0"/>
          <w:bCs/>
          <w:sz w:val="22"/>
          <w:szCs w:val="22"/>
        </w:rPr>
        <w:t xml:space="preserve">Instytutu Oceanologii Polskiej Akademii Nauk, </w:t>
      </w:r>
      <w:r w:rsidRPr="005D5F8A">
        <w:rPr>
          <w:b w:val="0"/>
          <w:sz w:val="22"/>
          <w:szCs w:val="22"/>
        </w:rPr>
        <w:t>według ilości i ceny określonej w Formularzu ofertowo-cenowym stanowiącym załącznik nr 1 do niniejszej umowy, zgodnie z ofertą przetargową Wykonawcy z dnia ...................... i Specyfikacją Warunków Zamówienia</w:t>
      </w:r>
      <w:r w:rsidR="00DD27AA" w:rsidRPr="005D5F8A">
        <w:rPr>
          <w:b w:val="0"/>
          <w:sz w:val="22"/>
          <w:szCs w:val="22"/>
        </w:rPr>
        <w:t xml:space="preserve"> z dnia</w:t>
      </w:r>
      <w:r w:rsidR="00985133" w:rsidRPr="005D5F8A">
        <w:rPr>
          <w:b w:val="0"/>
          <w:sz w:val="22"/>
          <w:szCs w:val="22"/>
        </w:rPr>
        <w:t xml:space="preserve"> </w:t>
      </w:r>
      <w:r w:rsidR="00DD27AA" w:rsidRPr="005D5F8A">
        <w:rPr>
          <w:b w:val="0"/>
          <w:sz w:val="22"/>
          <w:szCs w:val="22"/>
        </w:rPr>
        <w:t>.........................</w:t>
      </w:r>
      <w:r w:rsidRPr="005D5F8A">
        <w:rPr>
          <w:b w:val="0"/>
          <w:sz w:val="22"/>
          <w:szCs w:val="22"/>
        </w:rPr>
        <w:t>.</w:t>
      </w:r>
      <w:r w:rsidR="00BD5B5A" w:rsidRPr="005D5F8A">
        <w:rPr>
          <w:b w:val="0"/>
          <w:sz w:val="22"/>
          <w:szCs w:val="22"/>
        </w:rPr>
        <w:t>, stanowiącymi integralną część umowy.</w:t>
      </w:r>
      <w:bookmarkEnd w:id="11"/>
    </w:p>
    <w:p w14:paraId="7A96F7B9" w14:textId="02D455FC" w:rsidR="0016499E" w:rsidRPr="005D5F8A" w:rsidRDefault="002500CF" w:rsidP="009D2BBA">
      <w:pPr>
        <w:pStyle w:val="Nagwek2"/>
        <w:numPr>
          <w:ilvl w:val="0"/>
          <w:numId w:val="15"/>
        </w:numPr>
        <w:tabs>
          <w:tab w:val="left" w:pos="0"/>
        </w:tabs>
        <w:spacing w:line="240" w:lineRule="auto"/>
        <w:ind w:left="426" w:right="-3" w:hanging="426"/>
        <w:jc w:val="both"/>
        <w:rPr>
          <w:sz w:val="22"/>
          <w:szCs w:val="22"/>
        </w:rPr>
      </w:pPr>
      <w:bookmarkStart w:id="12" w:name="_Toc224730610"/>
      <w:r w:rsidRPr="005D5F8A">
        <w:rPr>
          <w:sz w:val="22"/>
          <w:szCs w:val="22"/>
        </w:rPr>
        <w:t>Maksymalna</w:t>
      </w:r>
      <w:r w:rsidR="00450374" w:rsidRPr="005D5F8A">
        <w:rPr>
          <w:sz w:val="22"/>
          <w:szCs w:val="22"/>
        </w:rPr>
        <w:t xml:space="preserve"> wielkość zamówienia: </w:t>
      </w:r>
      <w:r w:rsidR="00386875" w:rsidRPr="005D5F8A">
        <w:rPr>
          <w:sz w:val="22"/>
          <w:szCs w:val="22"/>
        </w:rPr>
        <w:t>96</w:t>
      </w:r>
      <w:r w:rsidR="001C313B" w:rsidRPr="005D5F8A">
        <w:rPr>
          <w:sz w:val="22"/>
          <w:szCs w:val="22"/>
        </w:rPr>
        <w:t> 000</w:t>
      </w:r>
      <w:r w:rsidR="00C47107" w:rsidRPr="005D5F8A">
        <w:rPr>
          <w:sz w:val="22"/>
          <w:szCs w:val="22"/>
        </w:rPr>
        <w:t xml:space="preserve"> litrów</w:t>
      </w:r>
      <w:r w:rsidR="0016499E" w:rsidRPr="005D5F8A">
        <w:rPr>
          <w:sz w:val="22"/>
          <w:szCs w:val="22"/>
        </w:rPr>
        <w:t xml:space="preserve"> oleju</w:t>
      </w:r>
      <w:r w:rsidR="004D1BB6" w:rsidRPr="005D5F8A">
        <w:rPr>
          <w:sz w:val="22"/>
          <w:szCs w:val="22"/>
        </w:rPr>
        <w:t xml:space="preserve"> </w:t>
      </w:r>
      <w:r w:rsidR="0016499E" w:rsidRPr="005D5F8A">
        <w:rPr>
          <w:sz w:val="22"/>
          <w:szCs w:val="22"/>
        </w:rPr>
        <w:t>napędowego.</w:t>
      </w:r>
      <w:bookmarkEnd w:id="12"/>
    </w:p>
    <w:p w14:paraId="3DD79A2E" w14:textId="77777777" w:rsidR="00AB7642" w:rsidRPr="005D5F8A" w:rsidRDefault="00AB7642" w:rsidP="00AB7642">
      <w:pPr>
        <w:pStyle w:val="Nagwek2"/>
        <w:numPr>
          <w:ilvl w:val="0"/>
          <w:numId w:val="15"/>
        </w:numPr>
        <w:tabs>
          <w:tab w:val="left" w:pos="0"/>
        </w:tabs>
        <w:spacing w:line="240" w:lineRule="auto"/>
        <w:ind w:left="426" w:right="-3" w:hanging="426"/>
        <w:jc w:val="both"/>
        <w:rPr>
          <w:b w:val="0"/>
          <w:sz w:val="22"/>
          <w:szCs w:val="22"/>
        </w:rPr>
      </w:pPr>
      <w:r w:rsidRPr="005D5F8A">
        <w:rPr>
          <w:b w:val="0"/>
          <w:sz w:val="22"/>
          <w:szCs w:val="22"/>
        </w:rPr>
        <w:t xml:space="preserve">Zamawiający zastrzega sobie prawo zamówienia mniejszej ilości paliwa, jednak nie mniejszej niż 60% ilości stanowiącej przedmiot zamówienia, wskazanej w ust. 2 powyżej (gwarantowana wielkość zamówienia). </w:t>
      </w:r>
    </w:p>
    <w:p w14:paraId="025A90A8" w14:textId="77777777" w:rsidR="002500CF" w:rsidRPr="005D5F8A" w:rsidRDefault="002500CF" w:rsidP="009D2BBA">
      <w:pPr>
        <w:pStyle w:val="Nagwek2"/>
        <w:numPr>
          <w:ilvl w:val="0"/>
          <w:numId w:val="15"/>
        </w:numPr>
        <w:tabs>
          <w:tab w:val="left" w:pos="0"/>
        </w:tabs>
        <w:spacing w:line="240" w:lineRule="auto"/>
        <w:ind w:left="426" w:right="-3" w:hanging="426"/>
        <w:jc w:val="both"/>
        <w:rPr>
          <w:b w:val="0"/>
          <w:sz w:val="22"/>
          <w:szCs w:val="22"/>
        </w:rPr>
      </w:pPr>
      <w:bookmarkStart w:id="13" w:name="_Toc224730612"/>
      <w:r w:rsidRPr="005D5F8A">
        <w:rPr>
          <w:b w:val="0"/>
          <w:sz w:val="22"/>
          <w:szCs w:val="22"/>
        </w:rPr>
        <w:t>W przypadku wcześniejszego wygaśnięcia umowy na podstawie § 3 ust. 2 umowy (to jest w przypadku wykorzystania całej wartości umowy, o której mowa w § 6 ust. 1 umowy), zastrzeżenie minimalnej wielkości zamówienia, która zostanie zrealizowana na podstawie niniejszej umowy, o której mowa w ust. 3 powyżej, nie ma zastosowania.</w:t>
      </w:r>
      <w:bookmarkEnd w:id="13"/>
      <w:r w:rsidRPr="005D5F8A">
        <w:rPr>
          <w:b w:val="0"/>
          <w:sz w:val="22"/>
          <w:szCs w:val="22"/>
        </w:rPr>
        <w:t xml:space="preserve"> </w:t>
      </w:r>
    </w:p>
    <w:p w14:paraId="676C3154" w14:textId="77777777" w:rsidR="002500CF" w:rsidRPr="005D5F8A" w:rsidRDefault="002500CF" w:rsidP="009D2BBA">
      <w:pPr>
        <w:pStyle w:val="Nagwek2"/>
        <w:numPr>
          <w:ilvl w:val="0"/>
          <w:numId w:val="15"/>
        </w:numPr>
        <w:tabs>
          <w:tab w:val="left" w:pos="0"/>
        </w:tabs>
        <w:spacing w:line="240" w:lineRule="auto"/>
        <w:ind w:left="426" w:right="-3" w:hanging="426"/>
        <w:jc w:val="both"/>
        <w:rPr>
          <w:b w:val="0"/>
          <w:sz w:val="22"/>
          <w:szCs w:val="22"/>
        </w:rPr>
      </w:pPr>
      <w:bookmarkStart w:id="14" w:name="_Toc224730613"/>
      <w:r w:rsidRPr="005D5F8A">
        <w:rPr>
          <w:b w:val="0"/>
          <w:sz w:val="22"/>
          <w:szCs w:val="22"/>
        </w:rPr>
        <w:t xml:space="preserve">W przypadku niewykorzystania całej wielkości zamówienia, o której mowa w ust. 2 powyżej, </w:t>
      </w:r>
      <w:r w:rsidR="00641D1B" w:rsidRPr="005D5F8A">
        <w:rPr>
          <w:b w:val="0"/>
          <w:sz w:val="22"/>
          <w:szCs w:val="22"/>
        </w:rPr>
        <w:t>w sytuacjach</w:t>
      </w:r>
      <w:r w:rsidRPr="005D5F8A">
        <w:rPr>
          <w:b w:val="0"/>
          <w:sz w:val="22"/>
          <w:szCs w:val="22"/>
        </w:rPr>
        <w:t>, o których mowa w ust. 3 lub 4 powyżej, Wykonawcy nie będą przysługiwać z tego tytułu żadne roszczenia względem Zamawiającego.</w:t>
      </w:r>
      <w:bookmarkEnd w:id="14"/>
    </w:p>
    <w:p w14:paraId="3CAD5B7B" w14:textId="77777777" w:rsidR="0097069A" w:rsidRPr="005D5F8A" w:rsidRDefault="0097069A" w:rsidP="0097069A">
      <w:pPr>
        <w:jc w:val="center"/>
        <w:rPr>
          <w:b/>
          <w:sz w:val="22"/>
          <w:szCs w:val="22"/>
        </w:rPr>
      </w:pPr>
      <w:r w:rsidRPr="005D5F8A">
        <w:rPr>
          <w:b/>
          <w:sz w:val="22"/>
          <w:szCs w:val="22"/>
        </w:rPr>
        <w:t>§ 3</w:t>
      </w:r>
    </w:p>
    <w:p w14:paraId="619B40BE" w14:textId="77777777" w:rsidR="004C1191" w:rsidRPr="005D5F8A" w:rsidRDefault="00DB3C4B" w:rsidP="009D2BBA">
      <w:pPr>
        <w:numPr>
          <w:ilvl w:val="0"/>
          <w:numId w:val="16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Termin obowiązywania umowy: przez okres </w:t>
      </w:r>
      <w:r w:rsidR="00386875" w:rsidRPr="005D5F8A">
        <w:rPr>
          <w:b/>
          <w:sz w:val="22"/>
          <w:szCs w:val="22"/>
        </w:rPr>
        <w:t>12</w:t>
      </w:r>
      <w:r w:rsidR="002C59F1" w:rsidRPr="005D5F8A">
        <w:rPr>
          <w:b/>
          <w:sz w:val="22"/>
          <w:szCs w:val="22"/>
        </w:rPr>
        <w:t xml:space="preserve"> miesięcy </w:t>
      </w:r>
      <w:r w:rsidR="001E12E8" w:rsidRPr="005D5F8A">
        <w:rPr>
          <w:b/>
          <w:sz w:val="22"/>
          <w:szCs w:val="22"/>
        </w:rPr>
        <w:t xml:space="preserve">licząc </w:t>
      </w:r>
      <w:r w:rsidR="002C59F1" w:rsidRPr="005D5F8A">
        <w:rPr>
          <w:b/>
          <w:sz w:val="22"/>
          <w:szCs w:val="22"/>
        </w:rPr>
        <w:t>od dnia 0</w:t>
      </w:r>
      <w:r w:rsidR="00386875" w:rsidRPr="005D5F8A">
        <w:rPr>
          <w:b/>
          <w:sz w:val="22"/>
          <w:szCs w:val="22"/>
        </w:rPr>
        <w:t>5</w:t>
      </w:r>
      <w:r w:rsidRPr="005D5F8A">
        <w:rPr>
          <w:b/>
          <w:sz w:val="22"/>
          <w:szCs w:val="22"/>
        </w:rPr>
        <w:t>.0</w:t>
      </w:r>
      <w:r w:rsidR="002C59F1" w:rsidRPr="005D5F8A">
        <w:rPr>
          <w:b/>
          <w:sz w:val="22"/>
          <w:szCs w:val="22"/>
        </w:rPr>
        <w:t>6</w:t>
      </w:r>
      <w:r w:rsidRPr="005D5F8A">
        <w:rPr>
          <w:b/>
          <w:sz w:val="22"/>
          <w:szCs w:val="22"/>
        </w:rPr>
        <w:t>.20</w:t>
      </w:r>
      <w:r w:rsidR="002736DF" w:rsidRPr="005D5F8A">
        <w:rPr>
          <w:b/>
          <w:sz w:val="22"/>
          <w:szCs w:val="22"/>
        </w:rPr>
        <w:t>2</w:t>
      </w:r>
      <w:r w:rsidR="00386875" w:rsidRPr="005D5F8A">
        <w:rPr>
          <w:b/>
          <w:sz w:val="22"/>
          <w:szCs w:val="22"/>
        </w:rPr>
        <w:t>6</w:t>
      </w:r>
      <w:r w:rsidRPr="005D5F8A">
        <w:rPr>
          <w:b/>
          <w:sz w:val="22"/>
          <w:szCs w:val="22"/>
        </w:rPr>
        <w:t xml:space="preserve"> r.</w:t>
      </w:r>
      <w:r w:rsidR="004C1191" w:rsidRPr="005D5F8A">
        <w:rPr>
          <w:b/>
          <w:sz w:val="22"/>
          <w:szCs w:val="22"/>
        </w:rPr>
        <w:t xml:space="preserve"> / od dnia podpisania umowy </w:t>
      </w:r>
      <w:r w:rsidR="004C1191" w:rsidRPr="005D5F8A">
        <w:rPr>
          <w:i/>
          <w:sz w:val="22"/>
          <w:szCs w:val="22"/>
        </w:rPr>
        <w:t>(w przypadku podpisania umowy po dniu 0</w:t>
      </w:r>
      <w:r w:rsidR="00386875" w:rsidRPr="005D5F8A">
        <w:rPr>
          <w:i/>
          <w:sz w:val="22"/>
          <w:szCs w:val="22"/>
        </w:rPr>
        <w:t>5</w:t>
      </w:r>
      <w:r w:rsidR="004C1191" w:rsidRPr="005D5F8A">
        <w:rPr>
          <w:i/>
          <w:sz w:val="22"/>
          <w:szCs w:val="22"/>
        </w:rPr>
        <w:t>.06.202</w:t>
      </w:r>
      <w:r w:rsidR="00386875" w:rsidRPr="005D5F8A">
        <w:rPr>
          <w:i/>
          <w:sz w:val="22"/>
          <w:szCs w:val="22"/>
        </w:rPr>
        <w:t>6</w:t>
      </w:r>
      <w:r w:rsidR="004C1191" w:rsidRPr="005D5F8A">
        <w:rPr>
          <w:i/>
          <w:sz w:val="22"/>
          <w:szCs w:val="22"/>
        </w:rPr>
        <w:t xml:space="preserve"> r.)</w:t>
      </w:r>
      <w:r w:rsidR="004C1191" w:rsidRPr="005D5F8A">
        <w:rPr>
          <w:sz w:val="22"/>
          <w:szCs w:val="22"/>
        </w:rPr>
        <w:t>.</w:t>
      </w:r>
    </w:p>
    <w:p w14:paraId="1C0FA8AB" w14:textId="77777777" w:rsidR="00927BBF" w:rsidRPr="005D5F8A" w:rsidRDefault="00927BBF" w:rsidP="009D2BBA">
      <w:pPr>
        <w:numPr>
          <w:ilvl w:val="0"/>
          <w:numId w:val="16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Umowa zawarta w wyniku niniejszego postępowania obowiązywać będzie przez okres wskazany w ust. 1 lub do wyczerpania kwoty określonej w § 6 ust. 1 umowy, w zależności od tego co nastąpi pierwsze.</w:t>
      </w:r>
    </w:p>
    <w:p w14:paraId="1FC67453" w14:textId="77777777" w:rsidR="0097069A" w:rsidRPr="005D5F8A" w:rsidRDefault="000239AE" w:rsidP="009D2BBA">
      <w:pPr>
        <w:numPr>
          <w:ilvl w:val="0"/>
          <w:numId w:val="16"/>
        </w:numPr>
        <w:ind w:left="426" w:hanging="426"/>
        <w:jc w:val="both"/>
        <w:rPr>
          <w:sz w:val="22"/>
          <w:szCs w:val="22"/>
        </w:rPr>
      </w:pPr>
      <w:r w:rsidRPr="005D5F8A">
        <w:rPr>
          <w:b/>
          <w:sz w:val="22"/>
          <w:szCs w:val="22"/>
        </w:rPr>
        <w:t>Paliwo żeglugowe będzie dostarczane</w:t>
      </w:r>
      <w:r w:rsidR="0097069A" w:rsidRPr="005D5F8A">
        <w:rPr>
          <w:b/>
          <w:sz w:val="22"/>
          <w:szCs w:val="22"/>
        </w:rPr>
        <w:t xml:space="preserve"> </w:t>
      </w:r>
      <w:r w:rsidRPr="005D5F8A">
        <w:rPr>
          <w:b/>
          <w:bCs/>
          <w:sz w:val="22"/>
          <w:szCs w:val="22"/>
        </w:rPr>
        <w:t xml:space="preserve">w drodze na </w:t>
      </w:r>
      <w:r w:rsidRPr="005D5F8A">
        <w:rPr>
          <w:b/>
          <w:sz w:val="22"/>
          <w:szCs w:val="22"/>
        </w:rPr>
        <w:t>Spitsbergen</w:t>
      </w:r>
      <w:r w:rsidRPr="005D5F8A" w:rsidDel="00941A85">
        <w:rPr>
          <w:b/>
          <w:sz w:val="22"/>
          <w:szCs w:val="22"/>
        </w:rPr>
        <w:t xml:space="preserve"> </w:t>
      </w:r>
      <w:r w:rsidRPr="005D5F8A">
        <w:rPr>
          <w:b/>
          <w:sz w:val="22"/>
          <w:szCs w:val="22"/>
        </w:rPr>
        <w:t>oraz w portach Spitsbergenu (Norwegia).</w:t>
      </w:r>
    </w:p>
    <w:p w14:paraId="1B696394" w14:textId="77777777" w:rsidR="0097069A" w:rsidRPr="005D5F8A" w:rsidRDefault="0097069A" w:rsidP="00D43518">
      <w:pPr>
        <w:jc w:val="center"/>
        <w:rPr>
          <w:b/>
          <w:sz w:val="22"/>
          <w:szCs w:val="22"/>
        </w:rPr>
      </w:pPr>
      <w:r w:rsidRPr="005D5F8A">
        <w:rPr>
          <w:b/>
          <w:sz w:val="22"/>
          <w:szCs w:val="22"/>
        </w:rPr>
        <w:t>§ 4</w:t>
      </w:r>
    </w:p>
    <w:p w14:paraId="351DECEC" w14:textId="77777777" w:rsidR="00CE2DCE" w:rsidRPr="005D5F8A" w:rsidRDefault="00CE2DCE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Dostawy realizowane będą sukcesywnie w zależności od potrzeb Zamawiającego. </w:t>
      </w:r>
    </w:p>
    <w:p w14:paraId="5816F080" w14:textId="77777777" w:rsidR="00BD5B5A" w:rsidRPr="005D5F8A" w:rsidRDefault="00BD5B5A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Dostawy paliwa realizowane będą w dwóch do czterech partiach.</w:t>
      </w:r>
    </w:p>
    <w:p w14:paraId="03154561" w14:textId="77777777" w:rsidR="005909F6" w:rsidRPr="005D5F8A" w:rsidRDefault="005909F6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Zamawiający dopuszcza rozbieżność pomiędzy ilością zamówioną a ilością dostarczonego oleju w granicach 1%.</w:t>
      </w:r>
    </w:p>
    <w:p w14:paraId="62135CC6" w14:textId="77777777" w:rsidR="0097069A" w:rsidRPr="005D5F8A" w:rsidRDefault="0097069A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Zamawiający</w:t>
      </w:r>
      <w:r w:rsidR="006573C3" w:rsidRPr="005D5F8A">
        <w:rPr>
          <w:sz w:val="22"/>
          <w:szCs w:val="22"/>
        </w:rPr>
        <w:t xml:space="preserve"> (Armator) każdorazowo </w:t>
      </w:r>
      <w:r w:rsidR="00BD5B5A" w:rsidRPr="005D5F8A">
        <w:rPr>
          <w:sz w:val="22"/>
          <w:szCs w:val="22"/>
        </w:rPr>
        <w:t>uzgadniać będzie</w:t>
      </w:r>
      <w:r w:rsidR="006573C3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>z dostawcą termin dostawy i ilość dostarczanego oleju napędowego.</w:t>
      </w:r>
      <w:r w:rsidR="00947CA1" w:rsidRPr="005D5F8A">
        <w:rPr>
          <w:sz w:val="22"/>
          <w:szCs w:val="22"/>
        </w:rPr>
        <w:t xml:space="preserve"> </w:t>
      </w:r>
      <w:r w:rsidR="003D036D" w:rsidRPr="005D5F8A">
        <w:rPr>
          <w:sz w:val="22"/>
          <w:szCs w:val="22"/>
        </w:rPr>
        <w:t>Uzgodnienie dostawy następować będzie drogą mailową lub telefonicznie (wówczas potwierdzone emailem na żądanie którejkolwiek ze stron)</w:t>
      </w:r>
      <w:r w:rsidR="00947CA1" w:rsidRPr="005D5F8A">
        <w:rPr>
          <w:sz w:val="22"/>
          <w:szCs w:val="22"/>
        </w:rPr>
        <w:t>.</w:t>
      </w:r>
    </w:p>
    <w:p w14:paraId="1BDAFD2A" w14:textId="77777777" w:rsidR="0097069A" w:rsidRPr="005D5F8A" w:rsidRDefault="00947CA1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Wykonawca</w:t>
      </w:r>
      <w:r w:rsidR="004455DA" w:rsidRPr="005D5F8A">
        <w:rPr>
          <w:sz w:val="22"/>
          <w:szCs w:val="22"/>
        </w:rPr>
        <w:t xml:space="preserve"> zobowiązuje się zrealizować dostawę w ciągu </w:t>
      </w:r>
      <w:r w:rsidR="00FF520A" w:rsidRPr="005D5F8A">
        <w:rPr>
          <w:sz w:val="22"/>
          <w:szCs w:val="22"/>
        </w:rPr>
        <w:t>………</w:t>
      </w:r>
      <w:r w:rsidR="004455DA" w:rsidRPr="005D5F8A">
        <w:rPr>
          <w:sz w:val="22"/>
          <w:szCs w:val="22"/>
        </w:rPr>
        <w:t xml:space="preserve"> dni od momentu złożenia zamówienia.</w:t>
      </w:r>
      <w:r w:rsidR="0097069A" w:rsidRPr="005D5F8A">
        <w:rPr>
          <w:sz w:val="22"/>
          <w:szCs w:val="22"/>
        </w:rPr>
        <w:t xml:space="preserve"> </w:t>
      </w:r>
    </w:p>
    <w:p w14:paraId="3B2EE796" w14:textId="77777777" w:rsidR="006573C3" w:rsidRPr="005D5F8A" w:rsidRDefault="0097069A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Wykonawca oświadcza, że oferowane paliwo żeglugowe odpowiada pod względem jakości wymaganiom polskich i unijnych norm jakościowych, jest wolne od wad fizycznych i prawnych oraz jest dopuszczone do obrotu prawnego na terytorium UE. </w:t>
      </w:r>
    </w:p>
    <w:p w14:paraId="1177293B" w14:textId="77777777" w:rsidR="003B4864" w:rsidRPr="005D5F8A" w:rsidRDefault="003B4864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Olej napędowy musi spełniać wymagania określone dla paliw żeglugowych lekkich kategorii ISO-F-DMA według międzynarodowego standardu ISO 8217:2017 (E) lub równoważnego. Zawartość siarkowodoru w fazie ciekłej nie może przekraczać 0,5 mg/kg, zawartość siarki nie może przekraczać 0,1 % m/m, a gęstość mierzona w temperaturze 15</w:t>
      </w:r>
      <w:r w:rsidRPr="005D5F8A">
        <w:rPr>
          <w:sz w:val="22"/>
          <w:szCs w:val="22"/>
          <w:vertAlign w:val="superscript"/>
        </w:rPr>
        <w:t>o</w:t>
      </w:r>
      <w:r w:rsidRPr="005D5F8A">
        <w:rPr>
          <w:sz w:val="22"/>
          <w:szCs w:val="22"/>
        </w:rPr>
        <w:t>C musi mieścić się w zakresie 820,0 – 840,0 kg/m3.</w:t>
      </w:r>
      <w:r w:rsidR="001F314F" w:rsidRPr="005D5F8A">
        <w:rPr>
          <w:sz w:val="22"/>
          <w:szCs w:val="22"/>
        </w:rPr>
        <w:t xml:space="preserve"> Kod CN wyrobu 27101947.</w:t>
      </w:r>
      <w:r w:rsidRPr="005D5F8A">
        <w:rPr>
          <w:sz w:val="22"/>
          <w:szCs w:val="22"/>
        </w:rPr>
        <w:t xml:space="preserve"> Rozwiązanie </w:t>
      </w:r>
      <w:r w:rsidRPr="005D5F8A">
        <w:rPr>
          <w:sz w:val="22"/>
          <w:szCs w:val="22"/>
        </w:rPr>
        <w:lastRenderedPageBreak/>
        <w:t>równoważne musi charakteryzować się co najmniej tymi samymi parametrami co określone w przywołanym standardzie.</w:t>
      </w:r>
    </w:p>
    <w:p w14:paraId="237577B4" w14:textId="77777777" w:rsidR="002E4299" w:rsidRPr="005D5F8A" w:rsidRDefault="002E4299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Niezależnie od powyższego Wykonawca winien dostarczyć olej napędowy dostosowany do pory roku, w której olej ma być wykorzystywany</w:t>
      </w:r>
      <w:r w:rsidR="009D131D" w:rsidRPr="005D5F8A">
        <w:rPr>
          <w:sz w:val="22"/>
          <w:szCs w:val="22"/>
        </w:rPr>
        <w:t>,</w:t>
      </w:r>
      <w:r w:rsidRPr="005D5F8A">
        <w:rPr>
          <w:sz w:val="22"/>
          <w:szCs w:val="22"/>
        </w:rPr>
        <w:t xml:space="preserve"> oraz typowych warunków atmosferycznych dla miejsca jego dostawy.</w:t>
      </w:r>
    </w:p>
    <w:p w14:paraId="6C7E01DD" w14:textId="77777777" w:rsidR="005909F6" w:rsidRPr="005D5F8A" w:rsidRDefault="005909F6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Przy każdej dostawie Wykonawca zobowiązany jest do przedstawienia i przekazania Zamawiającemu wraz z dostarczonym olejem napędowym:</w:t>
      </w:r>
    </w:p>
    <w:p w14:paraId="391A7472" w14:textId="77777777" w:rsidR="005909F6" w:rsidRPr="005D5F8A" w:rsidRDefault="005909F6" w:rsidP="009D2BBA">
      <w:pPr>
        <w:numPr>
          <w:ilvl w:val="2"/>
          <w:numId w:val="40"/>
        </w:numPr>
        <w:tabs>
          <w:tab w:val="clear" w:pos="2340"/>
          <w:tab w:val="left" w:pos="851"/>
        </w:tabs>
        <w:ind w:left="851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świadectwa jakości (orzeczenie laboratoryjne), sporządzone</w:t>
      </w:r>
      <w:r w:rsidR="00233065" w:rsidRPr="005D5F8A">
        <w:rPr>
          <w:sz w:val="22"/>
          <w:szCs w:val="22"/>
        </w:rPr>
        <w:t>go</w:t>
      </w:r>
      <w:r w:rsidRPr="005D5F8A">
        <w:rPr>
          <w:sz w:val="22"/>
          <w:szCs w:val="22"/>
        </w:rPr>
        <w:t xml:space="preserve"> w języku polskim</w:t>
      </w:r>
      <w:r w:rsidR="0045107B" w:rsidRPr="005D5F8A">
        <w:rPr>
          <w:sz w:val="22"/>
          <w:szCs w:val="22"/>
        </w:rPr>
        <w:t xml:space="preserve"> lub angielskim</w:t>
      </w:r>
      <w:r w:rsidRPr="005D5F8A">
        <w:rPr>
          <w:sz w:val="22"/>
          <w:szCs w:val="22"/>
        </w:rPr>
        <w:t>, wydane</w:t>
      </w:r>
      <w:r w:rsidR="00233065" w:rsidRPr="005D5F8A">
        <w:rPr>
          <w:sz w:val="22"/>
          <w:szCs w:val="22"/>
        </w:rPr>
        <w:t>go</w:t>
      </w:r>
      <w:r w:rsidRPr="005D5F8A">
        <w:rPr>
          <w:sz w:val="22"/>
          <w:szCs w:val="22"/>
        </w:rPr>
        <w:t xml:space="preserve"> przez specjalistyczne laboratorium, potwierdzające</w:t>
      </w:r>
      <w:r w:rsidR="00233065" w:rsidRPr="005D5F8A">
        <w:rPr>
          <w:sz w:val="22"/>
          <w:szCs w:val="22"/>
        </w:rPr>
        <w:t>go</w:t>
      </w:r>
      <w:r w:rsidRPr="005D5F8A">
        <w:rPr>
          <w:sz w:val="22"/>
          <w:szCs w:val="22"/>
        </w:rPr>
        <w:t xml:space="preserve"> zgodność parametrów oleju z wymaganiami międzynarodowego standardu ISO 8217:201</w:t>
      </w:r>
      <w:r w:rsidR="00C378AD" w:rsidRPr="005D5F8A">
        <w:rPr>
          <w:sz w:val="22"/>
          <w:szCs w:val="22"/>
        </w:rPr>
        <w:t>7</w:t>
      </w:r>
      <w:r w:rsidRPr="005D5F8A">
        <w:rPr>
          <w:sz w:val="22"/>
          <w:szCs w:val="22"/>
        </w:rPr>
        <w:t xml:space="preserve"> </w:t>
      </w:r>
      <w:r w:rsidR="009E7301" w:rsidRPr="005D5F8A">
        <w:rPr>
          <w:sz w:val="22"/>
          <w:szCs w:val="22"/>
        </w:rPr>
        <w:t>(E)</w:t>
      </w:r>
      <w:r w:rsidRPr="005D5F8A">
        <w:rPr>
          <w:sz w:val="22"/>
          <w:szCs w:val="22"/>
        </w:rPr>
        <w:t xml:space="preserve"> lub równoważnego w pełnym zakresie;</w:t>
      </w:r>
    </w:p>
    <w:p w14:paraId="46F20850" w14:textId="77777777" w:rsidR="005909F6" w:rsidRPr="005D5F8A" w:rsidRDefault="005909F6" w:rsidP="009D2BBA">
      <w:pPr>
        <w:numPr>
          <w:ilvl w:val="2"/>
          <w:numId w:val="40"/>
        </w:numPr>
        <w:tabs>
          <w:tab w:val="clear" w:pos="2340"/>
          <w:tab w:val="left" w:pos="851"/>
        </w:tabs>
        <w:ind w:left="851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dokumentu przewozowego, zawierającego następujące dane:</w:t>
      </w:r>
    </w:p>
    <w:p w14:paraId="4E35C92B" w14:textId="77777777" w:rsidR="005909F6" w:rsidRPr="005D5F8A" w:rsidRDefault="005909F6" w:rsidP="009D2BBA">
      <w:pPr>
        <w:numPr>
          <w:ilvl w:val="1"/>
          <w:numId w:val="41"/>
        </w:numPr>
        <w:tabs>
          <w:tab w:val="clear" w:pos="1440"/>
        </w:tabs>
        <w:ind w:left="127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wydaną ilość oleju w jednostkach objętościowych w temperaturze rzeczywistej oraz w temperaturze referencyjnej 15</w:t>
      </w:r>
      <w:r w:rsidRPr="005D5F8A">
        <w:rPr>
          <w:sz w:val="22"/>
          <w:szCs w:val="22"/>
          <w:vertAlign w:val="superscript"/>
        </w:rPr>
        <w:t>o</w:t>
      </w:r>
      <w:r w:rsidRPr="005D5F8A">
        <w:rPr>
          <w:sz w:val="22"/>
          <w:szCs w:val="22"/>
        </w:rPr>
        <w:t>C,</w:t>
      </w:r>
    </w:p>
    <w:p w14:paraId="007343E0" w14:textId="77777777" w:rsidR="005909F6" w:rsidRPr="005D5F8A" w:rsidRDefault="005909F6" w:rsidP="009D2BBA">
      <w:pPr>
        <w:numPr>
          <w:ilvl w:val="1"/>
          <w:numId w:val="41"/>
        </w:numPr>
        <w:tabs>
          <w:tab w:val="clear" w:pos="1440"/>
        </w:tabs>
        <w:ind w:left="127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gęstość oleju w temperaturze rzeczywistej oraz w temperaturze referencyjnej 15</w:t>
      </w:r>
      <w:r w:rsidRPr="005D5F8A">
        <w:rPr>
          <w:sz w:val="22"/>
          <w:szCs w:val="22"/>
          <w:vertAlign w:val="superscript"/>
        </w:rPr>
        <w:t>o</w:t>
      </w:r>
      <w:r w:rsidRPr="005D5F8A">
        <w:rPr>
          <w:sz w:val="22"/>
          <w:szCs w:val="22"/>
        </w:rPr>
        <w:t>C,</w:t>
      </w:r>
    </w:p>
    <w:p w14:paraId="60FFA644" w14:textId="77777777" w:rsidR="005909F6" w:rsidRPr="005D5F8A" w:rsidRDefault="005909F6" w:rsidP="009D2BBA">
      <w:pPr>
        <w:numPr>
          <w:ilvl w:val="1"/>
          <w:numId w:val="41"/>
        </w:numPr>
        <w:tabs>
          <w:tab w:val="clear" w:pos="1440"/>
        </w:tabs>
        <w:ind w:left="127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wydaną ilość oleju określoną w jednostkach masowych (kg),</w:t>
      </w:r>
    </w:p>
    <w:p w14:paraId="4A9A59E4" w14:textId="77777777" w:rsidR="005909F6" w:rsidRPr="005D5F8A" w:rsidRDefault="005909F6" w:rsidP="009D2BBA">
      <w:pPr>
        <w:numPr>
          <w:ilvl w:val="1"/>
          <w:numId w:val="41"/>
        </w:numPr>
        <w:tabs>
          <w:tab w:val="clear" w:pos="1440"/>
        </w:tabs>
        <w:ind w:left="127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współczynnik korekcji objętości (VCF),</w:t>
      </w:r>
    </w:p>
    <w:p w14:paraId="1E77674E" w14:textId="77777777" w:rsidR="005909F6" w:rsidRPr="005D5F8A" w:rsidRDefault="005909F6" w:rsidP="009D2BBA">
      <w:pPr>
        <w:numPr>
          <w:ilvl w:val="1"/>
          <w:numId w:val="41"/>
        </w:numPr>
        <w:tabs>
          <w:tab w:val="clear" w:pos="1440"/>
        </w:tabs>
        <w:ind w:left="127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temperaturę rzeczywistą nalewu oleju w </w:t>
      </w:r>
      <w:proofErr w:type="spellStart"/>
      <w:r w:rsidRPr="005D5F8A">
        <w:rPr>
          <w:sz w:val="22"/>
          <w:szCs w:val="22"/>
          <w:vertAlign w:val="superscript"/>
        </w:rPr>
        <w:t>o</w:t>
      </w:r>
      <w:r w:rsidR="00B30811" w:rsidRPr="005D5F8A">
        <w:rPr>
          <w:sz w:val="22"/>
          <w:szCs w:val="22"/>
        </w:rPr>
        <w:t>C.</w:t>
      </w:r>
      <w:proofErr w:type="spellEnd"/>
    </w:p>
    <w:p w14:paraId="65C2EF41" w14:textId="77777777" w:rsidR="009E7301" w:rsidRPr="005D5F8A" w:rsidRDefault="009E7301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Na żądanie Zamawiającego Wykonawca przekaże Zamawiającemu kartę charakterystyki substancji niebezpiecznych.</w:t>
      </w:r>
    </w:p>
    <w:p w14:paraId="02617B3E" w14:textId="77777777" w:rsidR="00AD261E" w:rsidRPr="005D5F8A" w:rsidRDefault="00AD261E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Wykonawca obowiązany jest dostarczyć paliwo wolne od zanieczyszczeń.</w:t>
      </w:r>
    </w:p>
    <w:p w14:paraId="70C198D7" w14:textId="77777777" w:rsidR="005F610E" w:rsidRPr="005D5F8A" w:rsidRDefault="00B714B1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Wykonawca podczas każdej dostawy, w obecności przedstawiciela Zamawiającego, zobowiązany jest do pobrania i przekazania Zamawiającemu próbek z dostarczanego paliwa żeglugowego w specjalnie do tego celu przystosowanych pojemnikach, napełnionych w trakcie przepompowy</w:t>
      </w:r>
      <w:r w:rsidR="0031510D" w:rsidRPr="005D5F8A">
        <w:rPr>
          <w:sz w:val="22"/>
          <w:szCs w:val="22"/>
        </w:rPr>
        <w:t>wania paliwa żeglugowego z auto</w:t>
      </w:r>
      <w:r w:rsidRPr="005D5F8A">
        <w:rPr>
          <w:sz w:val="22"/>
          <w:szCs w:val="22"/>
        </w:rPr>
        <w:t xml:space="preserve">cysterny lub bunkierki na statek. Pobór próbek powinien nastąpić na początku tankowania (pierwsza próbka) oraz w połowie procesu tankowania (druga próbka). Próbki muszą być zaplombowane i opisane (data dostawy, ilość paliwa żeglugowego i nazwa statku, na które paliwo jest dostarczane, wskazanie czy jest to pierwsza czy druga próbka). </w:t>
      </w:r>
    </w:p>
    <w:p w14:paraId="4E116D76" w14:textId="77777777" w:rsidR="00B714B1" w:rsidRPr="005D5F8A" w:rsidRDefault="00B714B1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Zamawiający upoważniony jest do kontroli jakości paliwa żeglugowego dostarczonego przez Wykonawcę. </w:t>
      </w:r>
    </w:p>
    <w:p w14:paraId="0DA1344B" w14:textId="77777777" w:rsidR="00B714B1" w:rsidRPr="005D5F8A" w:rsidRDefault="00B714B1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Wykonawca jest odpowiedzialny względem Zamawiającego za wszelkie wady fizyczne i prawne przedmiotu umowy. Przez wadę fizyczną rozumie się w szczególności jakąkolwiek niezgodność dostarczonej partii oleju z opisem przedmiotu zamówienia.</w:t>
      </w:r>
    </w:p>
    <w:p w14:paraId="7C5FCE59" w14:textId="77777777" w:rsidR="00B714B1" w:rsidRPr="005D5F8A" w:rsidRDefault="00B714B1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Przy każdej dostawie osoba upoważniona przez Zamawiającego w obecności i przy udziale przedstawiciela Wykonawcy ma prawo do:</w:t>
      </w:r>
    </w:p>
    <w:p w14:paraId="027C39E0" w14:textId="77777777" w:rsidR="00B714B1" w:rsidRPr="005D5F8A" w:rsidRDefault="00B714B1" w:rsidP="009D2BBA">
      <w:pPr>
        <w:numPr>
          <w:ilvl w:val="2"/>
          <w:numId w:val="41"/>
        </w:numPr>
        <w:tabs>
          <w:tab w:val="clear" w:pos="2340"/>
          <w:tab w:val="left" w:pos="851"/>
        </w:tabs>
        <w:ind w:left="851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dokonania sprawdzenia czystości i bezwodności oleju;</w:t>
      </w:r>
    </w:p>
    <w:p w14:paraId="72C4FE7E" w14:textId="77777777" w:rsidR="00B714B1" w:rsidRPr="005D5F8A" w:rsidRDefault="00B714B1" w:rsidP="009D2BBA">
      <w:pPr>
        <w:numPr>
          <w:ilvl w:val="2"/>
          <w:numId w:val="41"/>
        </w:numPr>
        <w:tabs>
          <w:tab w:val="clear" w:pos="2340"/>
          <w:tab w:val="left" w:pos="851"/>
        </w:tabs>
        <w:ind w:left="851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sprawdzenia zgodności asortymentowej i ilościowej dostarczonego oleju na podstawie dokumentu przewozowego;</w:t>
      </w:r>
    </w:p>
    <w:p w14:paraId="0A6429DB" w14:textId="77777777" w:rsidR="00B714B1" w:rsidRPr="005D5F8A" w:rsidRDefault="00B714B1" w:rsidP="009D2BBA">
      <w:pPr>
        <w:numPr>
          <w:ilvl w:val="2"/>
          <w:numId w:val="41"/>
        </w:numPr>
        <w:tabs>
          <w:tab w:val="clear" w:pos="2340"/>
          <w:tab w:val="left" w:pos="851"/>
        </w:tabs>
        <w:ind w:left="851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sprawdzenia nienaruszalności zabezpieczeń i plomb instalacji wydawczo-pomiarowej.</w:t>
      </w:r>
    </w:p>
    <w:p w14:paraId="3FA66756" w14:textId="77777777" w:rsidR="00B714B1" w:rsidRPr="005D5F8A" w:rsidRDefault="00B714B1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 przypadku kiedy czynności ze strony Z</w:t>
      </w:r>
      <w:r w:rsidR="00B01444" w:rsidRPr="005D5F8A">
        <w:rPr>
          <w:sz w:val="22"/>
          <w:szCs w:val="22"/>
        </w:rPr>
        <w:t>amawiającego określone w ust. 15</w:t>
      </w:r>
      <w:r w:rsidRPr="005D5F8A">
        <w:rPr>
          <w:sz w:val="22"/>
          <w:szCs w:val="22"/>
        </w:rPr>
        <w:t xml:space="preserve"> wykażą wady w dostawie, Zamaw</w:t>
      </w:r>
      <w:r w:rsidR="00E15907" w:rsidRPr="005D5F8A">
        <w:rPr>
          <w:sz w:val="22"/>
          <w:szCs w:val="22"/>
        </w:rPr>
        <w:t>iający odmówi przyjęcia oleju</w:t>
      </w:r>
      <w:r w:rsidRPr="005D5F8A">
        <w:rPr>
          <w:sz w:val="22"/>
          <w:szCs w:val="22"/>
        </w:rPr>
        <w:t>.</w:t>
      </w:r>
    </w:p>
    <w:p w14:paraId="6DD73198" w14:textId="77777777" w:rsidR="00B714B1" w:rsidRPr="005D5F8A" w:rsidRDefault="00B714B1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Zamawiający ma prawo przy każdej dostawie oraz w razie stwierdzenia wad w trakcie eksploatacji oleju wykonać ekspertyzę laboratoryjną w niezależnym od stron laboratorium specjalistycznym. Orzeczenie jakości wydane przez niezależne laboratorium specjalistyczne ostatecznie określi jakość oleju poddanego ekspertyzie laboratoryjnej.</w:t>
      </w:r>
    </w:p>
    <w:p w14:paraId="73968EE0" w14:textId="77777777" w:rsidR="00B714B1" w:rsidRPr="005D5F8A" w:rsidRDefault="00B714B1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 przypadku gdy wynik ekspertyzy laboratoryjnej wykaże, że jakość oleju jest niezgodna z umową, Wykonawca pokryje koszty związane z wypompowaniem oleju ze zbiorników i oczyszczeniem zbiorników oraz dostarczeniem i wpompowaniem do zbiorników oleju o jakości zgodnej z umową, a ponadto zwróci koszt badań laboratoryjnych oraz przeglądu, regulacji, naprawy urządzeń wydawczych i instalacji paliwowych, a także inne koszty związane z dostawą paliwa nieodpowiedniej jakości. </w:t>
      </w:r>
    </w:p>
    <w:p w14:paraId="71F40E8C" w14:textId="77777777" w:rsidR="00853045" w:rsidRPr="005D5F8A" w:rsidRDefault="00853045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Wykonawca </w:t>
      </w:r>
      <w:r w:rsidR="0031510D" w:rsidRPr="005D5F8A">
        <w:rPr>
          <w:sz w:val="22"/>
          <w:szCs w:val="22"/>
        </w:rPr>
        <w:t>z</w:t>
      </w:r>
      <w:r w:rsidRPr="005D5F8A">
        <w:rPr>
          <w:sz w:val="22"/>
          <w:szCs w:val="22"/>
        </w:rPr>
        <w:t xml:space="preserve">obowiązany jest realizować zamówienie zgodnie z obowiązującym prawem, </w:t>
      </w:r>
      <w:r w:rsidR="005B0924" w:rsidRPr="005D5F8A">
        <w:rPr>
          <w:sz w:val="22"/>
          <w:szCs w:val="22"/>
        </w:rPr>
        <w:t>uwzględniając przepisy mające zastosowanie ze względu na miejsce dostawy paliwa.</w:t>
      </w:r>
    </w:p>
    <w:p w14:paraId="3ADF15B5" w14:textId="77777777" w:rsidR="0097069A" w:rsidRPr="005D5F8A" w:rsidRDefault="005C3400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Pozostałe</w:t>
      </w:r>
      <w:r w:rsidR="0097069A" w:rsidRPr="005D5F8A">
        <w:rPr>
          <w:sz w:val="22"/>
          <w:szCs w:val="22"/>
        </w:rPr>
        <w:t xml:space="preserve"> warunki wykonania zamówienia:</w:t>
      </w:r>
    </w:p>
    <w:p w14:paraId="1B509C8B" w14:textId="77777777" w:rsidR="0097069A" w:rsidRPr="005D5F8A" w:rsidRDefault="0097069A" w:rsidP="009D2BBA">
      <w:pPr>
        <w:numPr>
          <w:ilvl w:val="0"/>
          <w:numId w:val="18"/>
        </w:numPr>
        <w:tabs>
          <w:tab w:val="clear" w:pos="720"/>
        </w:tabs>
        <w:ind w:left="709" w:hanging="283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dostawa autocysterną </w:t>
      </w:r>
      <w:r w:rsidR="00E045C6" w:rsidRPr="005D5F8A">
        <w:rPr>
          <w:sz w:val="22"/>
          <w:szCs w:val="22"/>
        </w:rPr>
        <w:t xml:space="preserve">z własnym urządzeniem podającym olej do zbiorników statku </w:t>
      </w:r>
      <w:r w:rsidRPr="005D5F8A">
        <w:rPr>
          <w:sz w:val="22"/>
          <w:szCs w:val="22"/>
        </w:rPr>
        <w:t>lub bunkierką, wyposażon</w:t>
      </w:r>
      <w:r w:rsidR="00704427" w:rsidRPr="005D5F8A">
        <w:rPr>
          <w:sz w:val="22"/>
          <w:szCs w:val="22"/>
        </w:rPr>
        <w:t>ą</w:t>
      </w:r>
      <w:r w:rsidRPr="005D5F8A">
        <w:rPr>
          <w:sz w:val="22"/>
          <w:szCs w:val="22"/>
        </w:rPr>
        <w:t xml:space="preserve"> w atestowany licznik paliwa,</w:t>
      </w:r>
    </w:p>
    <w:p w14:paraId="7E924786" w14:textId="77777777" w:rsidR="00C47107" w:rsidRPr="005D5F8A" w:rsidRDefault="00C47107" w:rsidP="009D2BBA">
      <w:pPr>
        <w:numPr>
          <w:ilvl w:val="0"/>
          <w:numId w:val="18"/>
        </w:numPr>
        <w:tabs>
          <w:tab w:val="clear" w:pos="720"/>
        </w:tabs>
        <w:ind w:hanging="283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odbiór oleju na burcie statku przez St. Mechanika lub osobę upoważnioną,</w:t>
      </w:r>
    </w:p>
    <w:p w14:paraId="4CCEE760" w14:textId="77777777" w:rsidR="0097069A" w:rsidRPr="005D5F8A" w:rsidRDefault="0097069A" w:rsidP="009D2BBA">
      <w:pPr>
        <w:numPr>
          <w:ilvl w:val="0"/>
          <w:numId w:val="18"/>
        </w:numPr>
        <w:ind w:left="709" w:hanging="283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rozliczenie dostarczonego paliwa na podstawie wskazań licznika paliwa,</w:t>
      </w:r>
    </w:p>
    <w:p w14:paraId="388F25EB" w14:textId="77777777" w:rsidR="0097069A" w:rsidRPr="005D5F8A" w:rsidRDefault="0097069A" w:rsidP="009D2BBA">
      <w:pPr>
        <w:numPr>
          <w:ilvl w:val="0"/>
          <w:numId w:val="18"/>
        </w:numPr>
        <w:ind w:left="709" w:hanging="283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potwierdzeniem każdej dostawy będzie</w:t>
      </w:r>
      <w:r w:rsidR="006573C3" w:rsidRPr="005D5F8A">
        <w:rPr>
          <w:sz w:val="22"/>
          <w:szCs w:val="22"/>
        </w:rPr>
        <w:t xml:space="preserve"> faktura</w:t>
      </w:r>
      <w:r w:rsidRPr="005D5F8A">
        <w:rPr>
          <w:sz w:val="22"/>
          <w:szCs w:val="22"/>
        </w:rPr>
        <w:t xml:space="preserve"> zawierająca co najmniej następujące dane: data dostawy, określenie dostawcy i odbiorcy, miejsce dostawy, rodzaj paliwa i ilość, cena dostarczanego paliwa, podpisy osób wydających i pobierających paliwo.</w:t>
      </w:r>
    </w:p>
    <w:p w14:paraId="66AE6C41" w14:textId="77777777" w:rsidR="00E045C6" w:rsidRPr="005D5F8A" w:rsidRDefault="00E045C6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Przez „autocysternę” strony rozumieją pojazd wraz z</w:t>
      </w:r>
      <w:r w:rsidR="009D131D" w:rsidRPr="005D5F8A">
        <w:rPr>
          <w:sz w:val="22"/>
          <w:szCs w:val="22"/>
        </w:rPr>
        <w:t>e</w:t>
      </w:r>
      <w:r w:rsidRPr="005D5F8A">
        <w:rPr>
          <w:sz w:val="22"/>
          <w:szCs w:val="22"/>
        </w:rPr>
        <w:t xml:space="preserve"> zbiornikiem do przewozu min. 15 ton paliwa, zdolny zaopatrywać statki w paliwo ciekłe, wyposażony w urządzenia do przeładunku cieczy: pompy, węże o różnych przekrojach, pozwalający na bezproblemowe podanie paliwa z nabrzeża portowego na jednostkę zaopatrywaną.</w:t>
      </w:r>
    </w:p>
    <w:p w14:paraId="4C7BE92E" w14:textId="77777777" w:rsidR="00E045C6" w:rsidRPr="005D5F8A" w:rsidRDefault="00E045C6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lastRenderedPageBreak/>
        <w:t>Przez „bunkierkę” strony rozumieją niewielki zbiornikowiec lub barkę, zdolną zaopatrywać statki w paliwo ciekłe, wyposażoną w urządzenia do przeładunku cieczy: pompy, węże o różnych przekrojach na specjalnych wysięgnikach pozwalające na bezproblemowe podanie paliwa na jednostkę zaopatrywaną na redzie i w portach.</w:t>
      </w:r>
    </w:p>
    <w:p w14:paraId="48AD754F" w14:textId="77777777" w:rsidR="008A1D94" w:rsidRPr="005D5F8A" w:rsidRDefault="008A1D94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Wykonawca zobowiązany jest do poinformowania Zamawiającego o wykorzystaniu </w:t>
      </w:r>
      <w:r w:rsidR="00C22D4C" w:rsidRPr="005D5F8A">
        <w:rPr>
          <w:sz w:val="22"/>
          <w:szCs w:val="22"/>
        </w:rPr>
        <w:t>80% wartości przedmiotu umowy brutto</w:t>
      </w:r>
      <w:r w:rsidRPr="005D5F8A">
        <w:rPr>
          <w:sz w:val="22"/>
          <w:szCs w:val="22"/>
        </w:rPr>
        <w:t>, o której mowa w § 6 ust. 1 niniejszej umowy, w terminie 7 dni od przekroczenia ww. wartości.</w:t>
      </w:r>
    </w:p>
    <w:p w14:paraId="578ADAAE" w14:textId="77777777" w:rsidR="00676343" w:rsidRPr="005D5F8A" w:rsidRDefault="00676343" w:rsidP="00676343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Wykonawca oświadcza, że wypełnione zostały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(„ogólne rozporządzenie o ochronie danych” zwane dalej „RODO”) wobec osób fizycznych, od których dane osobowe zostały pozyskane bezpośrednio lub pośrednio w celu podpisania i realizacji niniejszej umowy, w szczególności osoby te zostały poinformowane, że ich dane zostaną udostępnione Zamawiającemu (Instytutowi Oceanologii PAN) i zostały zapoznane  z klauzulą informacyjną zawartą w rozdziale XXV SWZ. Wykonawca oświadcza dodatkowo, iż każdorazowo przekazując Zamawiającemu dane osobowe, będzie wypełniał obowiązek, o którym mowa w zdaniu pierwszym.</w:t>
      </w:r>
    </w:p>
    <w:p w14:paraId="06D9D7AC" w14:textId="77777777" w:rsidR="00D625A1" w:rsidRPr="005D5F8A" w:rsidRDefault="00D625A1" w:rsidP="009D2BBA">
      <w:pPr>
        <w:numPr>
          <w:ilvl w:val="0"/>
          <w:numId w:val="17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Zamawiający i Wykonawca obowiązani są współdziałać przy wykonaniu umowy, w celu należytej realizacji zamówienia.</w:t>
      </w:r>
    </w:p>
    <w:p w14:paraId="6E339568" w14:textId="77777777" w:rsidR="0088441B" w:rsidRPr="005D5F8A" w:rsidRDefault="0088441B" w:rsidP="0088441B">
      <w:pPr>
        <w:jc w:val="center"/>
        <w:rPr>
          <w:b/>
          <w:sz w:val="22"/>
          <w:szCs w:val="22"/>
        </w:rPr>
      </w:pPr>
      <w:r w:rsidRPr="005D5F8A">
        <w:rPr>
          <w:b/>
          <w:sz w:val="22"/>
          <w:szCs w:val="22"/>
        </w:rPr>
        <w:t>§ 5</w:t>
      </w:r>
    </w:p>
    <w:p w14:paraId="4BF7B243" w14:textId="77777777" w:rsidR="00B575C5" w:rsidRPr="005D5F8A" w:rsidRDefault="00B575C5" w:rsidP="009D2BBA">
      <w:pPr>
        <w:widowControl w:val="0"/>
        <w:numPr>
          <w:ilvl w:val="0"/>
          <w:numId w:val="94"/>
        </w:numPr>
        <w:suppressAutoHyphens w:val="0"/>
        <w:autoSpaceDE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Wykonanie przedmiotu umowy nastąpi przez Wykonawcę bez powierzenia części zamówienia podwykonawcom / z udziałem następujących podwykonawców (</w:t>
      </w:r>
      <w:r w:rsidRPr="005D5F8A">
        <w:rPr>
          <w:i/>
          <w:sz w:val="22"/>
          <w:szCs w:val="22"/>
        </w:rPr>
        <w:t>niepotrzebne skreślić</w:t>
      </w:r>
      <w:r w:rsidRPr="005D5F8A">
        <w:rPr>
          <w:sz w:val="22"/>
          <w:szCs w:val="22"/>
        </w:rPr>
        <w:t>):</w:t>
      </w:r>
    </w:p>
    <w:p w14:paraId="787E9B5D" w14:textId="77777777" w:rsidR="00B575C5" w:rsidRPr="005D5F8A" w:rsidRDefault="00B575C5" w:rsidP="009D2BBA">
      <w:pPr>
        <w:widowControl w:val="0"/>
        <w:numPr>
          <w:ilvl w:val="1"/>
          <w:numId w:val="95"/>
        </w:numPr>
        <w:tabs>
          <w:tab w:val="clear" w:pos="1440"/>
        </w:tabs>
        <w:suppressAutoHyphens w:val="0"/>
        <w:autoSpaceDE w:val="0"/>
        <w:ind w:left="709" w:hanging="283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………………….</w:t>
      </w:r>
      <w:r w:rsidRPr="005D5F8A">
        <w:rPr>
          <w:i/>
          <w:sz w:val="22"/>
          <w:szCs w:val="22"/>
        </w:rPr>
        <w:t>(nazwa/firma)</w:t>
      </w:r>
      <w:r w:rsidRPr="005D5F8A">
        <w:rPr>
          <w:sz w:val="22"/>
          <w:szCs w:val="22"/>
        </w:rPr>
        <w:t xml:space="preserve"> w zakresie ……….……. </w:t>
      </w:r>
      <w:r w:rsidRPr="005D5F8A">
        <w:rPr>
          <w:i/>
          <w:sz w:val="22"/>
          <w:szCs w:val="22"/>
        </w:rPr>
        <w:t xml:space="preserve">(część </w:t>
      </w:r>
      <w:r w:rsidR="005C3C72" w:rsidRPr="005D5F8A">
        <w:rPr>
          <w:i/>
          <w:sz w:val="22"/>
          <w:szCs w:val="22"/>
        </w:rPr>
        <w:t xml:space="preserve">zamówienia </w:t>
      </w:r>
      <w:r w:rsidRPr="005D5F8A">
        <w:rPr>
          <w:i/>
          <w:sz w:val="22"/>
          <w:szCs w:val="22"/>
        </w:rPr>
        <w:t>powierzona podwykonawcy)</w:t>
      </w:r>
      <w:r w:rsidRPr="005D5F8A">
        <w:rPr>
          <w:sz w:val="22"/>
          <w:szCs w:val="22"/>
        </w:rPr>
        <w:t>,</w:t>
      </w:r>
    </w:p>
    <w:p w14:paraId="2C1B359F" w14:textId="77777777" w:rsidR="00B575C5" w:rsidRPr="005D5F8A" w:rsidRDefault="00B575C5" w:rsidP="009D2BBA">
      <w:pPr>
        <w:widowControl w:val="0"/>
        <w:numPr>
          <w:ilvl w:val="1"/>
          <w:numId w:val="95"/>
        </w:numPr>
        <w:tabs>
          <w:tab w:val="clear" w:pos="1440"/>
        </w:tabs>
        <w:suppressAutoHyphens w:val="0"/>
        <w:autoSpaceDE w:val="0"/>
        <w:ind w:left="709" w:hanging="283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………………….</w:t>
      </w:r>
      <w:r w:rsidRPr="005D5F8A">
        <w:rPr>
          <w:i/>
          <w:sz w:val="22"/>
          <w:szCs w:val="22"/>
        </w:rPr>
        <w:t>(nazwa/firma)</w:t>
      </w:r>
      <w:r w:rsidRPr="005D5F8A">
        <w:rPr>
          <w:sz w:val="22"/>
          <w:szCs w:val="22"/>
        </w:rPr>
        <w:t xml:space="preserve"> w zakresie ………..……. </w:t>
      </w:r>
      <w:r w:rsidRPr="005D5F8A">
        <w:rPr>
          <w:i/>
          <w:sz w:val="22"/>
          <w:szCs w:val="22"/>
        </w:rPr>
        <w:t xml:space="preserve">(część </w:t>
      </w:r>
      <w:r w:rsidR="005C3C72" w:rsidRPr="005D5F8A">
        <w:rPr>
          <w:i/>
          <w:sz w:val="22"/>
          <w:szCs w:val="22"/>
        </w:rPr>
        <w:t xml:space="preserve">zamówienia </w:t>
      </w:r>
      <w:r w:rsidRPr="005D5F8A">
        <w:rPr>
          <w:i/>
          <w:sz w:val="22"/>
          <w:szCs w:val="22"/>
        </w:rPr>
        <w:t>powierzona podwykonawcy)</w:t>
      </w:r>
      <w:r w:rsidRPr="005D5F8A">
        <w:rPr>
          <w:sz w:val="22"/>
          <w:szCs w:val="22"/>
        </w:rPr>
        <w:t>.</w:t>
      </w:r>
    </w:p>
    <w:p w14:paraId="2AE4F1E6" w14:textId="77777777" w:rsidR="00B575C5" w:rsidRPr="005D5F8A" w:rsidRDefault="00B575C5" w:rsidP="009D2BBA">
      <w:pPr>
        <w:widowControl w:val="0"/>
        <w:numPr>
          <w:ilvl w:val="0"/>
          <w:numId w:val="94"/>
        </w:numPr>
        <w:suppressAutoHyphens w:val="0"/>
        <w:autoSpaceDE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Wykonawca może wykonać przedmiot umowy przy udziale podwykonawców, o ile zawrze z nimi umowy w formie pisemnej pod rygorem nieważności.</w:t>
      </w:r>
    </w:p>
    <w:p w14:paraId="2C20D5EE" w14:textId="77777777" w:rsidR="00B575C5" w:rsidRPr="005D5F8A" w:rsidRDefault="00B575C5" w:rsidP="009D2BBA">
      <w:pPr>
        <w:widowControl w:val="0"/>
        <w:numPr>
          <w:ilvl w:val="0"/>
          <w:numId w:val="94"/>
        </w:numPr>
        <w:suppressAutoHyphens w:val="0"/>
        <w:autoSpaceDE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Do zawarcia przez Wykonawcę umowy z podwykonawcą wymagana jest pisemna zgoda Zamawiającego. </w:t>
      </w:r>
    </w:p>
    <w:p w14:paraId="02BBC8FB" w14:textId="77777777" w:rsidR="00B575C5" w:rsidRPr="005D5F8A" w:rsidRDefault="00B575C5" w:rsidP="009D2BBA">
      <w:pPr>
        <w:widowControl w:val="0"/>
        <w:numPr>
          <w:ilvl w:val="0"/>
          <w:numId w:val="94"/>
        </w:numPr>
        <w:suppressAutoHyphens w:val="0"/>
        <w:autoSpaceDE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Wykonawca jest zobowiązany przedstawić Zamawiającemu projekt umowy z podwykonawcą. </w:t>
      </w:r>
    </w:p>
    <w:p w14:paraId="7919FD87" w14:textId="77777777" w:rsidR="00B575C5" w:rsidRPr="005D5F8A" w:rsidRDefault="00B575C5" w:rsidP="009D2BBA">
      <w:pPr>
        <w:widowControl w:val="0"/>
        <w:numPr>
          <w:ilvl w:val="0"/>
          <w:numId w:val="94"/>
        </w:numPr>
        <w:suppressAutoHyphens w:val="0"/>
        <w:autoSpaceDE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Podzlecanie wykonania części zamówienia przez Wykonawcę podwykonawcom niewymienionym w ust. 1 w trakcie realizacji przedmiotu umowy może nastąpić jedynie za pisemną zgodą Zamawiającego i o ile nie zmieni to warunków wykonania zamówienia.</w:t>
      </w:r>
    </w:p>
    <w:p w14:paraId="752014A9" w14:textId="77777777" w:rsidR="00B575C5" w:rsidRPr="005D5F8A" w:rsidRDefault="00B575C5" w:rsidP="009D2BBA">
      <w:pPr>
        <w:widowControl w:val="0"/>
        <w:numPr>
          <w:ilvl w:val="0"/>
          <w:numId w:val="94"/>
        </w:numPr>
        <w:suppressAutoHyphens w:val="0"/>
        <w:autoSpaceDE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Powierzenie wykonania części zamówienia podwykonawcom nie zwalnia </w:t>
      </w:r>
      <w:r w:rsidR="005C3C72" w:rsidRPr="005D5F8A">
        <w:rPr>
          <w:sz w:val="22"/>
          <w:szCs w:val="22"/>
        </w:rPr>
        <w:t>W</w:t>
      </w:r>
      <w:r w:rsidRPr="005D5F8A">
        <w:rPr>
          <w:sz w:val="22"/>
          <w:szCs w:val="22"/>
        </w:rPr>
        <w:t xml:space="preserve">ykonawcy z odpowiedzialności za należyte wykonanie tego zamówienia. Wykonawca ponosi odpowiedzialność za działania, uchybienia i zaniedbania podwykonawców w takim samym stopniu, jakby to były działania, uchybienia i zaniedbania Wykonawcy. </w:t>
      </w:r>
    </w:p>
    <w:p w14:paraId="6AC58876" w14:textId="77777777" w:rsidR="00B575C5" w:rsidRPr="005D5F8A" w:rsidRDefault="00B575C5" w:rsidP="009D2BBA">
      <w:pPr>
        <w:widowControl w:val="0"/>
        <w:numPr>
          <w:ilvl w:val="0"/>
          <w:numId w:val="94"/>
        </w:numPr>
        <w:suppressAutoHyphens w:val="0"/>
        <w:autoSpaceDE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Umowa o podwykonawstwo nie może zawierać postanowień kształtujących prawa i obowiązki podwykonawcy, w zakresie kar umownych oraz postanowień dotyczących warunków wypłaty wynagrodzenia, w sposób dla niego mniej korzystny niż prawa i obowiązki </w:t>
      </w:r>
      <w:r w:rsidR="005C3C72" w:rsidRPr="005D5F8A">
        <w:rPr>
          <w:sz w:val="22"/>
          <w:szCs w:val="22"/>
        </w:rPr>
        <w:t>W</w:t>
      </w:r>
      <w:r w:rsidRPr="005D5F8A">
        <w:rPr>
          <w:sz w:val="22"/>
          <w:szCs w:val="22"/>
        </w:rPr>
        <w:t xml:space="preserve">ykonawcy, ukształtowane postanowieniami niniejszej </w:t>
      </w:r>
      <w:r w:rsidR="005C3C72" w:rsidRPr="005D5F8A">
        <w:rPr>
          <w:sz w:val="22"/>
          <w:szCs w:val="22"/>
        </w:rPr>
        <w:t>u</w:t>
      </w:r>
      <w:r w:rsidRPr="005D5F8A">
        <w:rPr>
          <w:sz w:val="22"/>
          <w:szCs w:val="22"/>
        </w:rPr>
        <w:t>mowy.</w:t>
      </w:r>
    </w:p>
    <w:p w14:paraId="3710F474" w14:textId="77777777" w:rsidR="00B575C5" w:rsidRPr="005D5F8A" w:rsidRDefault="00B575C5" w:rsidP="009D2BBA">
      <w:pPr>
        <w:widowControl w:val="0"/>
        <w:numPr>
          <w:ilvl w:val="0"/>
          <w:numId w:val="94"/>
        </w:numPr>
        <w:suppressAutoHyphens w:val="0"/>
        <w:autoSpaceDE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Wykonawca zobowiązany jest powiadomić Zamawiającego o każdej planowanej zmianie w zakresie powierzania prac podwykonawcom (w tym o </w:t>
      </w:r>
      <w:r w:rsidR="005C3C72" w:rsidRPr="005D5F8A">
        <w:rPr>
          <w:sz w:val="22"/>
          <w:szCs w:val="22"/>
        </w:rPr>
        <w:t xml:space="preserve">zamiarze </w:t>
      </w:r>
      <w:r w:rsidRPr="005D5F8A">
        <w:rPr>
          <w:sz w:val="22"/>
          <w:szCs w:val="22"/>
        </w:rPr>
        <w:t>powierzenia części zamówienia nowemu podwykonawcy, zmiany zakresu wykonywanej części zamówienia przez podwykonawcę, zmiany podwykonawcy, rezygnacji z podwykonawcy) w terminie umożliwiającym wykonywanie Zamawiającemu przysługujących na podstawie niniejszej umowy uprawnień.</w:t>
      </w:r>
    </w:p>
    <w:p w14:paraId="207EDB09" w14:textId="77777777" w:rsidR="00B575C5" w:rsidRPr="005D5F8A" w:rsidRDefault="00B575C5" w:rsidP="009D2BBA">
      <w:pPr>
        <w:widowControl w:val="0"/>
        <w:numPr>
          <w:ilvl w:val="0"/>
          <w:numId w:val="94"/>
        </w:numPr>
        <w:suppressAutoHyphens w:val="0"/>
        <w:autoSpaceDE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Jeżeli zmiana albo rezygnacja z podwykonawcy dotyczy podmiotu, na którego zasoby </w:t>
      </w:r>
      <w:r w:rsidR="005C3C72" w:rsidRPr="005D5F8A">
        <w:rPr>
          <w:sz w:val="22"/>
          <w:szCs w:val="22"/>
        </w:rPr>
        <w:t>W</w:t>
      </w:r>
      <w:r w:rsidRPr="005D5F8A">
        <w:rPr>
          <w:sz w:val="22"/>
          <w:szCs w:val="22"/>
        </w:rPr>
        <w:t>ykonawca powoływał się, na zasadach określonych w art. 118 ust. 1</w:t>
      </w:r>
      <w:r w:rsidR="00234550" w:rsidRPr="005D5F8A">
        <w:rPr>
          <w:sz w:val="22"/>
          <w:szCs w:val="22"/>
        </w:rPr>
        <w:t xml:space="preserve"> ustawy Pzp</w:t>
      </w:r>
      <w:r w:rsidRPr="005D5F8A">
        <w:rPr>
          <w:sz w:val="22"/>
          <w:szCs w:val="22"/>
        </w:rPr>
        <w:t xml:space="preserve">, w celu wykazania spełniania warunków udziału w postępowaniu, </w:t>
      </w:r>
      <w:r w:rsidR="005C3C72" w:rsidRPr="005D5F8A">
        <w:rPr>
          <w:sz w:val="22"/>
          <w:szCs w:val="22"/>
        </w:rPr>
        <w:t>W</w:t>
      </w:r>
      <w:r w:rsidRPr="005D5F8A">
        <w:rPr>
          <w:sz w:val="22"/>
          <w:szCs w:val="22"/>
        </w:rPr>
        <w:t xml:space="preserve">ykonawca jest obowiązany wykazać </w:t>
      </w:r>
      <w:r w:rsidR="005C3C72" w:rsidRPr="005D5F8A">
        <w:rPr>
          <w:sz w:val="22"/>
          <w:szCs w:val="22"/>
        </w:rPr>
        <w:t>Z</w:t>
      </w:r>
      <w:r w:rsidRPr="005D5F8A">
        <w:rPr>
          <w:sz w:val="22"/>
          <w:szCs w:val="22"/>
        </w:rPr>
        <w:t xml:space="preserve">amawiającemu, że proponowany inny podwykonawca lub </w:t>
      </w:r>
      <w:r w:rsidR="005C3C72" w:rsidRPr="005D5F8A">
        <w:rPr>
          <w:sz w:val="22"/>
          <w:szCs w:val="22"/>
        </w:rPr>
        <w:t>W</w:t>
      </w:r>
      <w:r w:rsidRPr="005D5F8A">
        <w:rPr>
          <w:sz w:val="22"/>
          <w:szCs w:val="22"/>
        </w:rPr>
        <w:t xml:space="preserve">ykonawca samodzielnie spełnia je w stopniu nie mniejszym niż podwykonawca, na którego zasoby </w:t>
      </w:r>
      <w:r w:rsidR="005C3C72" w:rsidRPr="005D5F8A">
        <w:rPr>
          <w:sz w:val="22"/>
          <w:szCs w:val="22"/>
        </w:rPr>
        <w:t>W</w:t>
      </w:r>
      <w:r w:rsidRPr="005D5F8A">
        <w:rPr>
          <w:sz w:val="22"/>
          <w:szCs w:val="22"/>
        </w:rPr>
        <w:t>ykonawca powoływał się w trakcie postępowania o udzielenie zamówienia. Przepis art. 122 ustawy Pzp stosuje się odpowiednio.</w:t>
      </w:r>
    </w:p>
    <w:p w14:paraId="3DA5BA64" w14:textId="77777777" w:rsidR="0097069A" w:rsidRPr="005D5F8A" w:rsidRDefault="0097069A" w:rsidP="009D492A">
      <w:pPr>
        <w:keepNext/>
        <w:jc w:val="center"/>
        <w:rPr>
          <w:b/>
          <w:sz w:val="22"/>
          <w:szCs w:val="22"/>
        </w:rPr>
      </w:pPr>
      <w:r w:rsidRPr="005D5F8A">
        <w:rPr>
          <w:b/>
          <w:sz w:val="22"/>
          <w:szCs w:val="22"/>
        </w:rPr>
        <w:t xml:space="preserve">§ </w:t>
      </w:r>
      <w:r w:rsidR="0088441B" w:rsidRPr="005D5F8A">
        <w:rPr>
          <w:b/>
          <w:sz w:val="22"/>
          <w:szCs w:val="22"/>
        </w:rPr>
        <w:t>6</w:t>
      </w:r>
    </w:p>
    <w:p w14:paraId="19EC6B2B" w14:textId="77777777" w:rsidR="00C22D4C" w:rsidRPr="005D5F8A" w:rsidRDefault="00C22D4C" w:rsidP="009D2BBA">
      <w:pPr>
        <w:numPr>
          <w:ilvl w:val="0"/>
          <w:numId w:val="29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Wartość przedmiotu umowy określonego w §</w:t>
      </w:r>
      <w:r w:rsidR="00B276B6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>2, zgodnie ze złożoną ofertą strony ustalają na kwotę: ……………….zł brutto (słownie:………….).</w:t>
      </w:r>
    </w:p>
    <w:p w14:paraId="1DD8061F" w14:textId="77777777" w:rsidR="00597049" w:rsidRPr="005D5F8A" w:rsidRDefault="00597049" w:rsidP="00597049">
      <w:pPr>
        <w:numPr>
          <w:ilvl w:val="0"/>
          <w:numId w:val="29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Powyższe wynagrodzenie obejmuje wszystkie koszty związane z realizacją przedmiotu niniejszej umowy, w tym w szczególności koszt dostarczania paliwa na statek s/y „Oceania” odpowiednim środkiem transportu. </w:t>
      </w:r>
    </w:p>
    <w:p w14:paraId="036FA144" w14:textId="77777777" w:rsidR="00C22D4C" w:rsidRPr="005D5F8A" w:rsidRDefault="00C22D4C" w:rsidP="009D2BBA">
      <w:pPr>
        <w:numPr>
          <w:ilvl w:val="0"/>
          <w:numId w:val="29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Rozliczenie za przedmiot </w:t>
      </w:r>
      <w:r w:rsidR="00FB373F" w:rsidRPr="005D5F8A">
        <w:rPr>
          <w:sz w:val="22"/>
          <w:szCs w:val="22"/>
        </w:rPr>
        <w:t>u</w:t>
      </w:r>
      <w:r w:rsidRPr="005D5F8A">
        <w:rPr>
          <w:sz w:val="22"/>
          <w:szCs w:val="22"/>
        </w:rPr>
        <w:t xml:space="preserve">mowy następować będzie na podstawie faktur za wykonanie poszczególnych dostaw, zgodnie z zasadami opisanymi w ust. </w:t>
      </w:r>
      <w:r w:rsidR="00597049" w:rsidRPr="005D5F8A">
        <w:rPr>
          <w:sz w:val="22"/>
          <w:szCs w:val="22"/>
        </w:rPr>
        <w:t>4</w:t>
      </w:r>
      <w:r w:rsidRPr="005D5F8A">
        <w:rPr>
          <w:sz w:val="22"/>
          <w:szCs w:val="22"/>
        </w:rPr>
        <w:t xml:space="preserve"> – </w:t>
      </w:r>
      <w:r w:rsidR="00597049" w:rsidRPr="005D5F8A">
        <w:rPr>
          <w:sz w:val="22"/>
          <w:szCs w:val="22"/>
        </w:rPr>
        <w:t>10</w:t>
      </w:r>
      <w:r w:rsidRPr="005D5F8A">
        <w:rPr>
          <w:sz w:val="22"/>
          <w:szCs w:val="22"/>
        </w:rPr>
        <w:t xml:space="preserve"> poniżej.</w:t>
      </w:r>
    </w:p>
    <w:p w14:paraId="6C8A648C" w14:textId="77777777" w:rsidR="0097069A" w:rsidRPr="005D5F8A" w:rsidRDefault="004455DA" w:rsidP="009D2BBA">
      <w:pPr>
        <w:numPr>
          <w:ilvl w:val="0"/>
          <w:numId w:val="29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Cena </w:t>
      </w:r>
      <w:r w:rsidR="00947CA1" w:rsidRPr="005D5F8A">
        <w:rPr>
          <w:sz w:val="22"/>
          <w:szCs w:val="22"/>
        </w:rPr>
        <w:t xml:space="preserve">jednostkowa </w:t>
      </w:r>
      <w:r w:rsidRPr="005D5F8A">
        <w:rPr>
          <w:sz w:val="22"/>
          <w:szCs w:val="22"/>
        </w:rPr>
        <w:t xml:space="preserve">brutto </w:t>
      </w:r>
      <w:r w:rsidR="00947CA1" w:rsidRPr="005D5F8A">
        <w:rPr>
          <w:sz w:val="22"/>
          <w:szCs w:val="22"/>
        </w:rPr>
        <w:t xml:space="preserve">dostawy </w:t>
      </w:r>
      <w:r w:rsidRPr="005D5F8A">
        <w:rPr>
          <w:sz w:val="22"/>
          <w:szCs w:val="22"/>
        </w:rPr>
        <w:t xml:space="preserve">1 </w:t>
      </w:r>
      <w:r w:rsidR="00E42612" w:rsidRPr="005D5F8A">
        <w:rPr>
          <w:sz w:val="22"/>
          <w:szCs w:val="22"/>
        </w:rPr>
        <w:t>litra</w:t>
      </w:r>
      <w:r w:rsidRPr="005D5F8A">
        <w:rPr>
          <w:sz w:val="22"/>
          <w:szCs w:val="22"/>
        </w:rPr>
        <w:t xml:space="preserve"> </w:t>
      </w:r>
      <w:r w:rsidR="00101FB5" w:rsidRPr="005D5F8A">
        <w:rPr>
          <w:sz w:val="22"/>
          <w:szCs w:val="22"/>
        </w:rPr>
        <w:t>oleju napędowego</w:t>
      </w:r>
      <w:r w:rsidRPr="005D5F8A">
        <w:rPr>
          <w:sz w:val="22"/>
          <w:szCs w:val="22"/>
        </w:rPr>
        <w:t xml:space="preserve"> wyliczona zostanie jako iloczyn średniej ceny 1 </w:t>
      </w:r>
      <w:r w:rsidR="00E42612" w:rsidRPr="005D5F8A">
        <w:rPr>
          <w:sz w:val="22"/>
          <w:szCs w:val="22"/>
        </w:rPr>
        <w:t>litra</w:t>
      </w:r>
      <w:r w:rsidRPr="005D5F8A">
        <w:rPr>
          <w:sz w:val="22"/>
          <w:szCs w:val="22"/>
        </w:rPr>
        <w:t xml:space="preserve"> </w:t>
      </w:r>
      <w:r w:rsidR="00101FB5" w:rsidRPr="005D5F8A">
        <w:rPr>
          <w:sz w:val="22"/>
          <w:szCs w:val="22"/>
        </w:rPr>
        <w:t>oleju napędowego</w:t>
      </w:r>
      <w:r w:rsidRPr="005D5F8A">
        <w:rPr>
          <w:sz w:val="22"/>
          <w:szCs w:val="22"/>
        </w:rPr>
        <w:t xml:space="preserve"> w Norwegii ustalonej w dniu składania zamówienia w PLN na podstawie serwisu internetowego www.e-petrol.pl w „Notowaniach” w pozycji „Ceny w Europie” w tabeli „ON w Europie”</w:t>
      </w:r>
      <w:r w:rsidR="00947CA1" w:rsidRPr="005D5F8A">
        <w:rPr>
          <w:sz w:val="22"/>
          <w:szCs w:val="22"/>
        </w:rPr>
        <w:t xml:space="preserve"> oraz współczynnika korekty wskazanego przez Wykonawcę</w:t>
      </w:r>
      <w:r w:rsidR="008328FB" w:rsidRPr="005D5F8A">
        <w:rPr>
          <w:sz w:val="22"/>
          <w:szCs w:val="22"/>
        </w:rPr>
        <w:t xml:space="preserve"> w ofercie</w:t>
      </w:r>
      <w:r w:rsidR="00947CA1" w:rsidRPr="005D5F8A">
        <w:rPr>
          <w:sz w:val="22"/>
          <w:szCs w:val="22"/>
        </w:rPr>
        <w:t xml:space="preserve"> uwzględniającego </w:t>
      </w:r>
      <w:r w:rsidR="00A82D5C" w:rsidRPr="005D5F8A">
        <w:rPr>
          <w:sz w:val="22"/>
          <w:szCs w:val="22"/>
        </w:rPr>
        <w:t>obowiązującą stawkę VAT</w:t>
      </w:r>
      <w:r w:rsidR="00715D18" w:rsidRPr="005D5F8A">
        <w:rPr>
          <w:sz w:val="22"/>
          <w:szCs w:val="22"/>
        </w:rPr>
        <w:t>,</w:t>
      </w:r>
      <w:r w:rsidR="00947CA1" w:rsidRPr="005D5F8A">
        <w:rPr>
          <w:sz w:val="22"/>
          <w:szCs w:val="22"/>
        </w:rPr>
        <w:t xml:space="preserve"> oraz że paliwo żeglugowe będące przedmiotem niniejszej umowy będzie objęte zwolnieniem z akcyzy, a także uwzględniający wszelkie koszty</w:t>
      </w:r>
      <w:r w:rsidR="00DF46C7" w:rsidRPr="005D5F8A">
        <w:rPr>
          <w:sz w:val="22"/>
          <w:szCs w:val="22"/>
        </w:rPr>
        <w:t xml:space="preserve"> związane z realizacją zamówienia</w:t>
      </w:r>
      <w:r w:rsidR="00947CA1" w:rsidRPr="005D5F8A">
        <w:rPr>
          <w:sz w:val="22"/>
          <w:szCs w:val="22"/>
        </w:rPr>
        <w:t>, w tym: koszty dostawy, miejscowe podatki i opłaty, marżę Wykonawcy</w:t>
      </w:r>
      <w:r w:rsidR="00006F8A" w:rsidRPr="005D5F8A">
        <w:rPr>
          <w:sz w:val="22"/>
          <w:szCs w:val="22"/>
        </w:rPr>
        <w:t>.</w:t>
      </w:r>
    </w:p>
    <w:p w14:paraId="14404D91" w14:textId="77777777" w:rsidR="00947CA1" w:rsidRPr="005D5F8A" w:rsidRDefault="00947CA1" w:rsidP="009D2BBA">
      <w:pPr>
        <w:numPr>
          <w:ilvl w:val="0"/>
          <w:numId w:val="29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lastRenderedPageBreak/>
        <w:t>Współczynnik korekty jest stały w trakcie obowiązywania umowy i zgodnie z ofertą z dnia wynosi</w:t>
      </w:r>
      <w:r w:rsidR="000838EB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>…………..</w:t>
      </w:r>
    </w:p>
    <w:p w14:paraId="01EC6D26" w14:textId="77777777" w:rsidR="0097069A" w:rsidRPr="005D5F8A" w:rsidRDefault="0097069A" w:rsidP="009D2BBA">
      <w:pPr>
        <w:numPr>
          <w:ilvl w:val="0"/>
          <w:numId w:val="29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Paliwo żeglugowe będące przedmiotem niniejszej umowy będzie objęte zwolnieniem z akcyzy. </w:t>
      </w:r>
    </w:p>
    <w:p w14:paraId="66240A7E" w14:textId="77777777" w:rsidR="008328FB" w:rsidRPr="005D5F8A" w:rsidRDefault="0097069A" w:rsidP="009D2BBA">
      <w:pPr>
        <w:numPr>
          <w:ilvl w:val="0"/>
          <w:numId w:val="29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Wykonawca zobowiązuje się do wskazania producenta dostarczanego paliwa żeglugowego. W przypadku zmiany producenta dostarczanego paliwa parametry paliwa żeglugowego nie mogą ulec zmian</w:t>
      </w:r>
      <w:r w:rsidR="008328FB" w:rsidRPr="005D5F8A">
        <w:rPr>
          <w:sz w:val="22"/>
          <w:szCs w:val="22"/>
        </w:rPr>
        <w:t>ie.</w:t>
      </w:r>
    </w:p>
    <w:p w14:paraId="0FB36CC1" w14:textId="77777777" w:rsidR="00B464AD" w:rsidRPr="005D5F8A" w:rsidRDefault="00B464AD" w:rsidP="009D2BBA">
      <w:pPr>
        <w:numPr>
          <w:ilvl w:val="0"/>
          <w:numId w:val="29"/>
        </w:numPr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</w:t>
      </w:r>
      <w:r w:rsidR="00BC35C0" w:rsidRPr="005D5F8A">
        <w:rPr>
          <w:sz w:val="22"/>
          <w:szCs w:val="22"/>
        </w:rPr>
        <w:t xml:space="preserve">ykonawca przedstawi do faktury notowania cen oleju napędowego w Europie ze strony internetowej www.e-petrol.pl „Notowania” </w:t>
      </w:r>
      <w:r w:rsidR="004417E4" w:rsidRPr="005D5F8A">
        <w:rPr>
          <w:sz w:val="22"/>
          <w:szCs w:val="22"/>
        </w:rPr>
        <w:t xml:space="preserve">z </w:t>
      </w:r>
      <w:r w:rsidR="00BC35C0" w:rsidRPr="005D5F8A">
        <w:rPr>
          <w:sz w:val="22"/>
          <w:szCs w:val="22"/>
        </w:rPr>
        <w:t>pozycji „Ceny w Europie” tabeli „ON w Europie” aktualne na dzień złożenia zamówienia.</w:t>
      </w:r>
    </w:p>
    <w:p w14:paraId="715FDE95" w14:textId="77777777" w:rsidR="00C35179" w:rsidRPr="005D5F8A" w:rsidRDefault="00C35179" w:rsidP="009D2BBA">
      <w:pPr>
        <w:numPr>
          <w:ilvl w:val="0"/>
          <w:numId w:val="29"/>
        </w:numPr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Rozliczenie ilościowe każdej dostawy paliwa żeglugowego następować będzie w litrach, według wskazań urządzenia pomiarowego autocysterny lub bunkierki.</w:t>
      </w:r>
    </w:p>
    <w:p w14:paraId="05EAFC5C" w14:textId="77777777" w:rsidR="0097069A" w:rsidRPr="005D5F8A" w:rsidRDefault="0097069A" w:rsidP="009D2BBA">
      <w:pPr>
        <w:numPr>
          <w:ilvl w:val="0"/>
          <w:numId w:val="29"/>
        </w:numPr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Zamawiający zobowiązuje się zapłacić cenę za dostawę</w:t>
      </w:r>
      <w:r w:rsidR="00C22D4C" w:rsidRPr="005D5F8A">
        <w:rPr>
          <w:sz w:val="22"/>
          <w:szCs w:val="22"/>
        </w:rPr>
        <w:t xml:space="preserve">, ustaloną jako iloczyn ceny jednostkowej brutto dostawy i ilości dostarczonego paliwa według zasad określonych w ust. </w:t>
      </w:r>
      <w:r w:rsidR="00597049" w:rsidRPr="005D5F8A">
        <w:rPr>
          <w:sz w:val="22"/>
          <w:szCs w:val="22"/>
        </w:rPr>
        <w:t>4</w:t>
      </w:r>
      <w:r w:rsidR="00C22D4C" w:rsidRPr="005D5F8A">
        <w:rPr>
          <w:sz w:val="22"/>
          <w:szCs w:val="22"/>
        </w:rPr>
        <w:t xml:space="preserve"> – </w:t>
      </w:r>
      <w:r w:rsidR="00597049" w:rsidRPr="005D5F8A">
        <w:rPr>
          <w:sz w:val="22"/>
          <w:szCs w:val="22"/>
        </w:rPr>
        <w:t>9</w:t>
      </w:r>
      <w:r w:rsidR="00C22D4C" w:rsidRPr="005D5F8A">
        <w:rPr>
          <w:sz w:val="22"/>
          <w:szCs w:val="22"/>
        </w:rPr>
        <w:t xml:space="preserve"> niniejszego paragrafu</w:t>
      </w:r>
      <w:r w:rsidRPr="005D5F8A">
        <w:rPr>
          <w:sz w:val="22"/>
          <w:szCs w:val="22"/>
        </w:rPr>
        <w:t xml:space="preserve">, na podstawie przedłożonej faktury </w:t>
      </w:r>
      <w:r w:rsidR="00121244" w:rsidRPr="005D5F8A">
        <w:rPr>
          <w:sz w:val="22"/>
          <w:szCs w:val="22"/>
        </w:rPr>
        <w:t>Wykonawcy</w:t>
      </w:r>
      <w:r w:rsidR="008328FB" w:rsidRPr="005D5F8A">
        <w:rPr>
          <w:sz w:val="22"/>
          <w:szCs w:val="22"/>
        </w:rPr>
        <w:t xml:space="preserve">, przelewem w terminie </w:t>
      </w:r>
      <w:r w:rsidR="001F314F" w:rsidRPr="005D5F8A">
        <w:rPr>
          <w:sz w:val="22"/>
          <w:szCs w:val="22"/>
        </w:rPr>
        <w:t xml:space="preserve">21 </w:t>
      </w:r>
      <w:r w:rsidR="008328FB" w:rsidRPr="005D5F8A">
        <w:rPr>
          <w:sz w:val="22"/>
          <w:szCs w:val="22"/>
        </w:rPr>
        <w:t xml:space="preserve">dni od dnia dostarczenia Zamawiającemu faktury (za każdą dostawę oddzielna faktura) na </w:t>
      </w:r>
      <w:r w:rsidR="00555804" w:rsidRPr="005D5F8A">
        <w:rPr>
          <w:sz w:val="22"/>
          <w:szCs w:val="22"/>
        </w:rPr>
        <w:t>rachunek</w:t>
      </w:r>
      <w:r w:rsidR="008328FB" w:rsidRPr="005D5F8A">
        <w:rPr>
          <w:sz w:val="22"/>
          <w:szCs w:val="22"/>
        </w:rPr>
        <w:t xml:space="preserve"> Wykonawcy</w:t>
      </w:r>
      <w:r w:rsidR="008975B2" w:rsidRPr="005D5F8A">
        <w:rPr>
          <w:sz w:val="22"/>
          <w:szCs w:val="22"/>
        </w:rPr>
        <w:t xml:space="preserve"> </w:t>
      </w:r>
      <w:r w:rsidR="00555804" w:rsidRPr="005D5F8A">
        <w:rPr>
          <w:sz w:val="22"/>
          <w:szCs w:val="22"/>
        </w:rPr>
        <w:t>wskazany na fakturze.</w:t>
      </w:r>
    </w:p>
    <w:p w14:paraId="22DFFD36" w14:textId="77777777" w:rsidR="00555804" w:rsidRPr="005D5F8A" w:rsidRDefault="00555804" w:rsidP="009D2BBA">
      <w:pPr>
        <w:numPr>
          <w:ilvl w:val="0"/>
          <w:numId w:val="29"/>
        </w:numPr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Wykonawca uprawniony jest do przesyłania Zamawiającemu ustrukturyzowanych faktur elektronicznych, o których mowa w art. 4 ust. 1 ustawy z dnia 9 listopada 2018 r. o elektronicznym fakturowaniu w zamówieniach publicznych, koncesjach na roboty budowlane lub usługi oraz partnerstwie publiczno-prywatnym </w:t>
      </w:r>
      <w:r w:rsidR="00D51628" w:rsidRPr="005D5F8A">
        <w:rPr>
          <w:sz w:val="22"/>
          <w:szCs w:val="22"/>
        </w:rPr>
        <w:t>(</w:t>
      </w:r>
      <w:proofErr w:type="spellStart"/>
      <w:r w:rsidR="00D51628" w:rsidRPr="005D5F8A">
        <w:rPr>
          <w:sz w:val="22"/>
          <w:szCs w:val="22"/>
        </w:rPr>
        <w:t>t.j</w:t>
      </w:r>
      <w:proofErr w:type="spellEnd"/>
      <w:r w:rsidR="00D51628" w:rsidRPr="005D5F8A">
        <w:rPr>
          <w:sz w:val="22"/>
          <w:szCs w:val="22"/>
        </w:rPr>
        <w:t>. Dz.U. z 2026 r. poz. 276 ze zm.)</w:t>
      </w:r>
      <w:r w:rsidRPr="005D5F8A">
        <w:rPr>
          <w:sz w:val="22"/>
          <w:szCs w:val="22"/>
        </w:rPr>
        <w:t xml:space="preserve"> za pomocą platformy, o której mowa w art. 13 ww. ustawy.</w:t>
      </w:r>
    </w:p>
    <w:p w14:paraId="0601C568" w14:textId="77777777" w:rsidR="003D036D" w:rsidRPr="005D5F8A" w:rsidRDefault="003D036D" w:rsidP="009D492A">
      <w:pPr>
        <w:numPr>
          <w:ilvl w:val="0"/>
          <w:numId w:val="29"/>
        </w:numPr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Zamawiający nie wyraża zgody na przesyłanie innych ustrukturyzowanych dokumentów</w:t>
      </w:r>
      <w:r w:rsidR="00234550" w:rsidRPr="005D5F8A">
        <w:rPr>
          <w:sz w:val="22"/>
          <w:szCs w:val="22"/>
        </w:rPr>
        <w:t>,</w:t>
      </w:r>
      <w:r w:rsidRPr="005D5F8A">
        <w:rPr>
          <w:sz w:val="22"/>
          <w:szCs w:val="22"/>
        </w:rPr>
        <w:t xml:space="preserve"> o jakich mowa w ustawie z dnia 9 listopada 2018 r. o elektronicznym fakturowaniu w zamówieniach publicznych, koncesjach na roboty budowlane lub usługi oraz partnerstwie publiczno-prywatnym. </w:t>
      </w:r>
    </w:p>
    <w:p w14:paraId="0CFED085" w14:textId="77777777" w:rsidR="00D51628" w:rsidRPr="005D5F8A" w:rsidRDefault="00D51628" w:rsidP="00D51628">
      <w:pPr>
        <w:numPr>
          <w:ilvl w:val="0"/>
          <w:numId w:val="29"/>
        </w:numPr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Dopuszcza się możliwość przesyłania faktur drogą elektroniczną w formacie PDF na skrzynkę email: </w:t>
      </w:r>
      <w:hyperlink r:id="rId13" w:history="1">
        <w:r w:rsidRPr="005D5F8A">
          <w:rPr>
            <w:sz w:val="22"/>
            <w:szCs w:val="22"/>
          </w:rPr>
          <w:t>faktury@iopan.pl</w:t>
        </w:r>
      </w:hyperlink>
      <w:r w:rsidRPr="005D5F8A">
        <w:rPr>
          <w:sz w:val="22"/>
          <w:szCs w:val="22"/>
        </w:rPr>
        <w:t>.</w:t>
      </w:r>
    </w:p>
    <w:p w14:paraId="26923876" w14:textId="77777777" w:rsidR="00D51628" w:rsidRPr="005D5F8A" w:rsidRDefault="00D51628" w:rsidP="00D51628">
      <w:pPr>
        <w:numPr>
          <w:ilvl w:val="0"/>
          <w:numId w:val="29"/>
        </w:numPr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Od dnia wejścia w życie przepisów o obowiązkowym fakturowaniu w Krajowym Systemie e-Faktur (</w:t>
      </w:r>
      <w:proofErr w:type="spellStart"/>
      <w:r w:rsidRPr="005D5F8A">
        <w:rPr>
          <w:sz w:val="22"/>
          <w:szCs w:val="22"/>
        </w:rPr>
        <w:t>KSeF</w:t>
      </w:r>
      <w:proofErr w:type="spellEnd"/>
      <w:r w:rsidRPr="005D5F8A">
        <w:rPr>
          <w:sz w:val="22"/>
          <w:szCs w:val="22"/>
        </w:rPr>
        <w:t xml:space="preserve">), na podstawie art. 106ga ust. 1 ustawy o podatku od towarów i usług, Wykonawca zobowiązany jest przesyłać Zamawiającemu faktury poprzez system </w:t>
      </w:r>
      <w:proofErr w:type="spellStart"/>
      <w:r w:rsidRPr="005D5F8A">
        <w:rPr>
          <w:sz w:val="22"/>
          <w:szCs w:val="22"/>
        </w:rPr>
        <w:t>KSeF</w:t>
      </w:r>
      <w:proofErr w:type="spellEnd"/>
      <w:r w:rsidRPr="005D5F8A">
        <w:rPr>
          <w:sz w:val="22"/>
          <w:szCs w:val="22"/>
        </w:rPr>
        <w:t>, w przypadku gdy zgodnie z ww. przepisami występuje taki obowiązek.</w:t>
      </w:r>
    </w:p>
    <w:p w14:paraId="528CDEE8" w14:textId="77777777" w:rsidR="00183933" w:rsidRPr="005D5F8A" w:rsidRDefault="00183933" w:rsidP="009D492A">
      <w:pPr>
        <w:numPr>
          <w:ilvl w:val="0"/>
          <w:numId w:val="29"/>
        </w:numPr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Wykonawca obowiązany jest każdorazowo wskazać na fakturze, iż zamówienie realizowane jest w ramach postępowania IO/ZP/3/202</w:t>
      </w:r>
      <w:r w:rsidR="00D51628" w:rsidRPr="005D5F8A">
        <w:rPr>
          <w:sz w:val="22"/>
          <w:szCs w:val="22"/>
        </w:rPr>
        <w:t>6</w:t>
      </w:r>
      <w:r w:rsidRPr="005D5F8A">
        <w:rPr>
          <w:sz w:val="22"/>
          <w:szCs w:val="22"/>
        </w:rPr>
        <w:t xml:space="preserve"> – Pakiet II. </w:t>
      </w:r>
    </w:p>
    <w:p w14:paraId="01505489" w14:textId="77777777" w:rsidR="00344995" w:rsidRPr="005D5F8A" w:rsidRDefault="00344995" w:rsidP="009D492A">
      <w:pPr>
        <w:numPr>
          <w:ilvl w:val="0"/>
          <w:numId w:val="29"/>
        </w:numPr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Wykonawca oświadcza, że </w:t>
      </w:r>
      <w:r w:rsidRPr="005D5F8A">
        <w:rPr>
          <w:b/>
          <w:sz w:val="22"/>
          <w:szCs w:val="22"/>
        </w:rPr>
        <w:t>jest / nie</w:t>
      </w:r>
      <w:r w:rsidRPr="005D5F8A">
        <w:rPr>
          <w:sz w:val="22"/>
          <w:szCs w:val="22"/>
        </w:rPr>
        <w:t xml:space="preserve"> jest zarejestrowany jako czynny podatnik podatku VAT.</w:t>
      </w:r>
    </w:p>
    <w:p w14:paraId="01C7AE9E" w14:textId="77777777" w:rsidR="00555804" w:rsidRPr="005D5F8A" w:rsidRDefault="00555804" w:rsidP="009D2BBA">
      <w:pPr>
        <w:numPr>
          <w:ilvl w:val="0"/>
          <w:numId w:val="29"/>
        </w:numPr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Numer rachunku wskazany przez Wykonawcę na fakturze powinien być zgodny z numerem wskazanym w Wykazie podatników VAT (zwanym dalej „białą listą podatników VAT”), chyba że zgodnie z przepisami prawa rachunek Wykonawcy nie podlega wpisowi w ww. wykazie.</w:t>
      </w:r>
    </w:p>
    <w:p w14:paraId="64828245" w14:textId="77777777" w:rsidR="00555804" w:rsidRPr="005D5F8A" w:rsidRDefault="00555804" w:rsidP="009D2BBA">
      <w:pPr>
        <w:numPr>
          <w:ilvl w:val="0"/>
          <w:numId w:val="29"/>
        </w:numPr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Zamawiającemu przysługuje uprawnienie do weryfikacji czy numer rachunku podany przez Wykonawcę znajduje się na białej liście podatników VAT. W przypadku braku numeru rachunku na ww. liście lub jego niezgodności z rachunkiem wskazanym na białej liście, Zamawiającemu przysługuje uprawnienie do wstrzymania płatności do czasu wyjaśnienia sprawy.</w:t>
      </w:r>
    </w:p>
    <w:p w14:paraId="7DCC701B" w14:textId="77777777" w:rsidR="00555804" w:rsidRPr="005D5F8A" w:rsidRDefault="00555804" w:rsidP="009D2BBA">
      <w:pPr>
        <w:numPr>
          <w:ilvl w:val="0"/>
          <w:numId w:val="29"/>
        </w:numPr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Zamawiającemu przysługuje prawo żądania zmiany numeru rachunku wskazanego na fakturze na rachunek zgodny z rachunkiem uwidocznionym na białej liście podatników VAT. Zamawiający uprawniony jest do wstrzymania płatności do czasu zmiany przez Wykonawcę numeru rachunku na fakturze na zgodny z numerem wskazanym na białej liście podatników VAT.</w:t>
      </w:r>
    </w:p>
    <w:p w14:paraId="26F5C800" w14:textId="77777777" w:rsidR="007F7D75" w:rsidRPr="005D5F8A" w:rsidRDefault="007F7D75" w:rsidP="009D2BBA">
      <w:pPr>
        <w:numPr>
          <w:ilvl w:val="0"/>
          <w:numId w:val="29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Wykonawca zobowiązuje się, że w przypadku wykreślenia go z rejestru podatników VAT czynnych, niezwłocznie zawiadomi o tym fakcie Zamawiającego i z tytułu świadczonych usług będzie wystawiał rachunki. W przypadku naruszenia powyższego zobowiązania, Wykonawca wyraża zgodę na potrącenie przez Zamawiającego, z należnego mu wynagrodzenia, kwoty stanowiącej równowartość podatku VAT</w:t>
      </w:r>
      <w:r w:rsidR="00885BC9" w:rsidRPr="005D5F8A">
        <w:rPr>
          <w:sz w:val="22"/>
          <w:szCs w:val="22"/>
        </w:rPr>
        <w:t>,</w:t>
      </w:r>
      <w:r w:rsidRPr="005D5F8A">
        <w:rPr>
          <w:sz w:val="22"/>
          <w:szCs w:val="22"/>
        </w:rPr>
        <w:t xml:space="preserve"> w stosunku do której Zamawiający utracił prawo do odliczenia, powiększonej o odsetki zapłacone w Urzędzie Skarbowym.</w:t>
      </w:r>
    </w:p>
    <w:p w14:paraId="3E067C25" w14:textId="77777777" w:rsidR="007F7D75" w:rsidRPr="005D5F8A" w:rsidRDefault="007F7D75" w:rsidP="009D2BBA">
      <w:pPr>
        <w:numPr>
          <w:ilvl w:val="0"/>
          <w:numId w:val="29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Zamawiający może dokonać płatności za dostarczony przedmiot umowy, stosując mechanizm podzielonej płatności, o którym mowa w </w:t>
      </w:r>
      <w:r w:rsidR="00D96C4F" w:rsidRPr="005D5F8A">
        <w:rPr>
          <w:sz w:val="22"/>
          <w:szCs w:val="22"/>
        </w:rPr>
        <w:t>R</w:t>
      </w:r>
      <w:r w:rsidRPr="005D5F8A">
        <w:rPr>
          <w:sz w:val="22"/>
          <w:szCs w:val="22"/>
        </w:rPr>
        <w:t>ozdziale 1a Działu XI ustawy o podatku od towarów i usług.</w:t>
      </w:r>
    </w:p>
    <w:p w14:paraId="19D5709C" w14:textId="77777777" w:rsidR="00E3604B" w:rsidRPr="005D5F8A" w:rsidRDefault="00555804" w:rsidP="009D2BBA">
      <w:pPr>
        <w:numPr>
          <w:ilvl w:val="0"/>
          <w:numId w:val="29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Koszty podatku VAT zostaną rozliczone i pokryte przez Zamawiającego, jeżeli na Zamawiającym spoczywa taki obowiązek zgodnie z przepisami o podatku od towarów i usług. W przypadku powstania po stronie Zamawiającego obowiązku podatkowego zgodnie z przepisami o podatku od towarów i usług, Wykonawcy przysługiwać będzie jedynie wartość netto towaru, w zakresie którego na Zamawiającym ciążyć będzie obowiązek podatkowy. W takim wypadku należność Wykonawcy ustalona na podstawie ust. 1 niniejszego paragrafu zostanie pomniejszona o wartość podatku VAT, którą Zamawiający będzie zobowiązany zapłacić. </w:t>
      </w:r>
    </w:p>
    <w:p w14:paraId="2C4DC9FE" w14:textId="77777777" w:rsidR="00E3604B" w:rsidRPr="005D5F8A" w:rsidRDefault="00E3604B" w:rsidP="009D492A">
      <w:pPr>
        <w:numPr>
          <w:ilvl w:val="0"/>
          <w:numId w:val="29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bookmarkStart w:id="15" w:name="_Hlk161217440"/>
      <w:r w:rsidRPr="005D5F8A">
        <w:rPr>
          <w:sz w:val="22"/>
          <w:szCs w:val="22"/>
        </w:rPr>
        <w:t>Za dzień dokonania płatności uważa się dzień obciążenia rachunku Zamawiającego</w:t>
      </w:r>
      <w:bookmarkEnd w:id="15"/>
      <w:r w:rsidRPr="005D5F8A">
        <w:rPr>
          <w:sz w:val="22"/>
          <w:szCs w:val="22"/>
        </w:rPr>
        <w:t>.</w:t>
      </w:r>
    </w:p>
    <w:p w14:paraId="3F4AED64" w14:textId="77777777" w:rsidR="00D51628" w:rsidRPr="005D5F8A" w:rsidRDefault="00D51628" w:rsidP="00D51628">
      <w:pPr>
        <w:numPr>
          <w:ilvl w:val="0"/>
          <w:numId w:val="29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Wykonawca ma prawo do naliczania odsetek ustawowych za nieterminową zapłatę.</w:t>
      </w:r>
    </w:p>
    <w:p w14:paraId="3881E02F" w14:textId="77777777" w:rsidR="00E53966" w:rsidRPr="005D5F8A" w:rsidRDefault="00E53966" w:rsidP="00653C4D">
      <w:pPr>
        <w:numPr>
          <w:ilvl w:val="0"/>
          <w:numId w:val="29"/>
        </w:numPr>
        <w:tabs>
          <w:tab w:val="left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rFonts w:cs="Arial"/>
          <w:sz w:val="22"/>
          <w:szCs w:val="22"/>
        </w:rPr>
        <w:t>Wykonawca oświadcza, iż jest dużym przedsiębiorcą zgodnie z art. 4c ustawy z dnia 8 marca 2013 r. o przeciwdziałaniu nadmiernym opóźnieniom w transakcjach handlowych (</w:t>
      </w:r>
      <w:proofErr w:type="spellStart"/>
      <w:r w:rsidRPr="005D5F8A">
        <w:rPr>
          <w:rFonts w:cs="Arial"/>
          <w:sz w:val="22"/>
          <w:szCs w:val="22"/>
        </w:rPr>
        <w:t>t.j</w:t>
      </w:r>
      <w:proofErr w:type="spellEnd"/>
      <w:r w:rsidRPr="005D5F8A">
        <w:rPr>
          <w:rFonts w:cs="Arial"/>
          <w:sz w:val="22"/>
          <w:szCs w:val="22"/>
        </w:rPr>
        <w:t xml:space="preserve">. Dz. U. z 2023 r. poz. 1790 z późn. zm.) w rozumieniu Artykułu 2 punkt (24) rozporządzenia Komisji (UE) nr 651/2014 z dnia 17 czerwca 2014 r. uznającego niektóre rodzaje pomocy za zgodne z rynkiem wewnętrznym w zastosowaniu art.107 i art.108 Traktatu (Dz. </w:t>
      </w:r>
      <w:proofErr w:type="spellStart"/>
      <w:r w:rsidRPr="005D5F8A">
        <w:rPr>
          <w:rFonts w:cs="Arial"/>
          <w:sz w:val="22"/>
          <w:szCs w:val="22"/>
        </w:rPr>
        <w:t>URz.</w:t>
      </w:r>
      <w:proofErr w:type="spellEnd"/>
      <w:r w:rsidRPr="005D5F8A">
        <w:rPr>
          <w:rFonts w:cs="Arial"/>
          <w:sz w:val="22"/>
          <w:szCs w:val="22"/>
        </w:rPr>
        <w:t xml:space="preserve"> UE L 187 z 26.06.2014, str.1, z późn. zm.) w zw. z załącznikiem I tego Rozporządzenia. </w:t>
      </w:r>
      <w:r w:rsidRPr="005D5F8A">
        <w:rPr>
          <w:rFonts w:cs="Arial"/>
          <w:sz w:val="22"/>
          <w:szCs w:val="22"/>
        </w:rPr>
        <w:lastRenderedPageBreak/>
        <w:t xml:space="preserve">Niniejsze oświadczenie pozostaje ważne do momentu złożenia przez Wykonawcę oświadczenia o utracie statusu dużego przedsiębiorcy. </w:t>
      </w:r>
      <w:r w:rsidRPr="005D5F8A">
        <w:rPr>
          <w:rFonts w:cs="Arial"/>
          <w:i/>
          <w:sz w:val="22"/>
          <w:szCs w:val="22"/>
        </w:rPr>
        <w:t>(skreślić jeśli nie dotyczy)</w:t>
      </w:r>
    </w:p>
    <w:p w14:paraId="69823028" w14:textId="77777777" w:rsidR="008328FB" w:rsidRPr="005D5F8A" w:rsidRDefault="008328FB" w:rsidP="0097069A">
      <w:pPr>
        <w:jc w:val="center"/>
        <w:rPr>
          <w:sz w:val="22"/>
          <w:szCs w:val="22"/>
        </w:rPr>
      </w:pPr>
    </w:p>
    <w:p w14:paraId="427E5A81" w14:textId="77777777" w:rsidR="008328FB" w:rsidRPr="005D5F8A" w:rsidRDefault="008328FB" w:rsidP="0097069A">
      <w:pPr>
        <w:jc w:val="center"/>
        <w:rPr>
          <w:b/>
          <w:sz w:val="22"/>
          <w:szCs w:val="22"/>
        </w:rPr>
      </w:pPr>
      <w:r w:rsidRPr="005D5F8A">
        <w:rPr>
          <w:b/>
          <w:sz w:val="22"/>
          <w:szCs w:val="22"/>
        </w:rPr>
        <w:t>§</w:t>
      </w:r>
      <w:r w:rsidR="00D43518" w:rsidRPr="005D5F8A">
        <w:rPr>
          <w:b/>
          <w:sz w:val="22"/>
          <w:szCs w:val="22"/>
        </w:rPr>
        <w:t xml:space="preserve"> </w:t>
      </w:r>
      <w:r w:rsidR="0088441B" w:rsidRPr="005D5F8A">
        <w:rPr>
          <w:b/>
          <w:sz w:val="22"/>
          <w:szCs w:val="22"/>
        </w:rPr>
        <w:t>7</w:t>
      </w:r>
    </w:p>
    <w:p w14:paraId="0462D6E4" w14:textId="77777777" w:rsidR="008328FB" w:rsidRPr="005D5F8A" w:rsidRDefault="008328FB" w:rsidP="009D2BBA">
      <w:pPr>
        <w:numPr>
          <w:ilvl w:val="0"/>
          <w:numId w:val="24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Osobą odpowiedzialną za realizację umowy ze strony Zamawiającego jest:</w:t>
      </w:r>
      <w:r w:rsidR="00715D18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>………………..</w:t>
      </w:r>
      <w:r w:rsidR="00715D18" w:rsidRPr="005D5F8A">
        <w:rPr>
          <w:sz w:val="22"/>
          <w:szCs w:val="22"/>
        </w:rPr>
        <w:t xml:space="preserve">, </w:t>
      </w:r>
      <w:r w:rsidRPr="005D5F8A">
        <w:rPr>
          <w:sz w:val="22"/>
          <w:szCs w:val="22"/>
        </w:rPr>
        <w:t>tel.:</w:t>
      </w:r>
      <w:r w:rsidR="00715D18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>…………….</w:t>
      </w:r>
    </w:p>
    <w:p w14:paraId="5EDA9C01" w14:textId="77777777" w:rsidR="008328FB" w:rsidRPr="005D5F8A" w:rsidRDefault="008328FB" w:rsidP="009D2BBA">
      <w:pPr>
        <w:numPr>
          <w:ilvl w:val="0"/>
          <w:numId w:val="24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Osobą odpowiedzi</w:t>
      </w:r>
      <w:r w:rsidR="009E0BA4" w:rsidRPr="005D5F8A">
        <w:rPr>
          <w:sz w:val="22"/>
          <w:szCs w:val="22"/>
        </w:rPr>
        <w:t>a</w:t>
      </w:r>
      <w:r w:rsidRPr="005D5F8A">
        <w:rPr>
          <w:sz w:val="22"/>
          <w:szCs w:val="22"/>
        </w:rPr>
        <w:t>lną za realizację umowy ze strony Wykonawcy jest: ……………….</w:t>
      </w:r>
      <w:r w:rsidR="00715D18" w:rsidRPr="005D5F8A">
        <w:rPr>
          <w:sz w:val="22"/>
          <w:szCs w:val="22"/>
        </w:rPr>
        <w:t>,</w:t>
      </w:r>
      <w:r w:rsidR="009E0BA4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>tel.:</w:t>
      </w:r>
      <w:r w:rsidR="00715D18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>……………</w:t>
      </w:r>
      <w:r w:rsidR="00715D18" w:rsidRPr="005D5F8A">
        <w:rPr>
          <w:sz w:val="22"/>
          <w:szCs w:val="22"/>
        </w:rPr>
        <w:t>..</w:t>
      </w:r>
      <w:r w:rsidRPr="005D5F8A">
        <w:rPr>
          <w:sz w:val="22"/>
          <w:szCs w:val="22"/>
        </w:rPr>
        <w:t>…</w:t>
      </w:r>
      <w:r w:rsidR="00B24748" w:rsidRPr="005D5F8A">
        <w:rPr>
          <w:sz w:val="22"/>
          <w:szCs w:val="22"/>
        </w:rPr>
        <w:t>.</w:t>
      </w:r>
    </w:p>
    <w:p w14:paraId="039FAE87" w14:textId="77777777" w:rsidR="001F314F" w:rsidRPr="005D5F8A" w:rsidRDefault="001F314F" w:rsidP="009D2BBA">
      <w:pPr>
        <w:numPr>
          <w:ilvl w:val="0"/>
          <w:numId w:val="24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Zmiana osób, o których mowa w ust. 1 i 2, następuje poprzez powiadomienie drugiej </w:t>
      </w:r>
      <w:r w:rsidR="00715D18" w:rsidRPr="005D5F8A">
        <w:rPr>
          <w:sz w:val="22"/>
          <w:szCs w:val="22"/>
        </w:rPr>
        <w:t>s</w:t>
      </w:r>
      <w:r w:rsidRPr="005D5F8A">
        <w:rPr>
          <w:sz w:val="22"/>
          <w:szCs w:val="22"/>
        </w:rPr>
        <w:t>trony w formie elektronicznej (e-mail) i nie wymaga zawarcia aneksu do umowy.</w:t>
      </w:r>
    </w:p>
    <w:p w14:paraId="1FF7348E" w14:textId="77777777" w:rsidR="008328FB" w:rsidRPr="005D5F8A" w:rsidRDefault="008328FB" w:rsidP="008328FB">
      <w:pPr>
        <w:ind w:left="426"/>
        <w:jc w:val="both"/>
        <w:rPr>
          <w:sz w:val="22"/>
          <w:szCs w:val="22"/>
        </w:rPr>
      </w:pPr>
    </w:p>
    <w:p w14:paraId="69A7F84F" w14:textId="77777777" w:rsidR="008328FB" w:rsidRPr="005D5F8A" w:rsidRDefault="0097069A" w:rsidP="004566D9">
      <w:pPr>
        <w:jc w:val="center"/>
        <w:rPr>
          <w:b/>
          <w:sz w:val="22"/>
          <w:szCs w:val="22"/>
        </w:rPr>
      </w:pPr>
      <w:r w:rsidRPr="005D5F8A">
        <w:rPr>
          <w:b/>
          <w:sz w:val="22"/>
          <w:szCs w:val="22"/>
        </w:rPr>
        <w:t xml:space="preserve">§ </w:t>
      </w:r>
      <w:r w:rsidR="0088441B" w:rsidRPr="005D5F8A">
        <w:rPr>
          <w:b/>
          <w:sz w:val="22"/>
          <w:szCs w:val="22"/>
        </w:rPr>
        <w:t>8</w:t>
      </w:r>
    </w:p>
    <w:p w14:paraId="6BEDEEE6" w14:textId="77777777" w:rsidR="005C3400" w:rsidRPr="005D5F8A" w:rsidRDefault="005C3400" w:rsidP="009D2BBA">
      <w:pPr>
        <w:numPr>
          <w:ilvl w:val="0"/>
          <w:numId w:val="19"/>
        </w:numPr>
        <w:tabs>
          <w:tab w:val="left" w:pos="426"/>
        </w:tabs>
        <w:ind w:left="426" w:hanging="426"/>
        <w:jc w:val="both"/>
        <w:rPr>
          <w:sz w:val="22"/>
        </w:rPr>
      </w:pPr>
      <w:r w:rsidRPr="005D5F8A">
        <w:rPr>
          <w:sz w:val="22"/>
        </w:rPr>
        <w:t xml:space="preserve">Zamawiający jest uprawniony do naliczenia Wykonawcy kary umownej w wysokości 0,5 % od wartości </w:t>
      </w:r>
      <w:r w:rsidR="00B24748" w:rsidRPr="005D5F8A">
        <w:rPr>
          <w:sz w:val="22"/>
        </w:rPr>
        <w:t xml:space="preserve">brutto </w:t>
      </w:r>
      <w:r w:rsidRPr="005D5F8A">
        <w:rPr>
          <w:sz w:val="22"/>
        </w:rPr>
        <w:t>zamówionej dostawy za każdy dzień zwłoki w dostawie pon</w:t>
      </w:r>
      <w:r w:rsidR="00D60849" w:rsidRPr="005D5F8A">
        <w:rPr>
          <w:sz w:val="22"/>
        </w:rPr>
        <w:t>ad termin określony w § 4 ust. 5</w:t>
      </w:r>
      <w:r w:rsidRPr="005D5F8A">
        <w:rPr>
          <w:sz w:val="22"/>
        </w:rPr>
        <w:t xml:space="preserve"> lub zwłoki w dostawie oleju napędowego o właściwej jakości.</w:t>
      </w:r>
    </w:p>
    <w:p w14:paraId="21F2E598" w14:textId="77777777" w:rsidR="00183933" w:rsidRPr="005D5F8A" w:rsidRDefault="00183933" w:rsidP="00D51628">
      <w:pPr>
        <w:numPr>
          <w:ilvl w:val="0"/>
          <w:numId w:val="19"/>
        </w:numPr>
        <w:tabs>
          <w:tab w:val="left" w:pos="426"/>
        </w:tabs>
        <w:ind w:left="426" w:hanging="426"/>
        <w:jc w:val="both"/>
        <w:rPr>
          <w:sz w:val="22"/>
        </w:rPr>
      </w:pPr>
      <w:r w:rsidRPr="005D5F8A">
        <w:rPr>
          <w:sz w:val="22"/>
        </w:rPr>
        <w:t>Niezależnie od powyższego, Zamawiający ma prawo do naliczenia Wykonawcy kary umownej w wysokości:</w:t>
      </w:r>
      <w:r w:rsidR="00D51628" w:rsidRPr="005D5F8A">
        <w:rPr>
          <w:sz w:val="22"/>
        </w:rPr>
        <w:t xml:space="preserve"> 10</w:t>
      </w:r>
      <w:r w:rsidRPr="005D5F8A">
        <w:rPr>
          <w:sz w:val="22"/>
        </w:rPr>
        <w:t xml:space="preserve"> % wartości przedmiotu umowy brutto, o której mowa w § 6 ust. 1 niniejszej umowy w przypadku rozwiązania umowy przez którąkolwiek ze stron z przyczyn leżących po stronie Wykonawcy.</w:t>
      </w:r>
    </w:p>
    <w:p w14:paraId="7E5EAB64" w14:textId="77777777" w:rsidR="00D51628" w:rsidRPr="005D5F8A" w:rsidRDefault="00D51628" w:rsidP="00D51628">
      <w:pPr>
        <w:numPr>
          <w:ilvl w:val="0"/>
          <w:numId w:val="19"/>
        </w:numPr>
        <w:tabs>
          <w:tab w:val="left" w:pos="426"/>
        </w:tabs>
        <w:ind w:left="426" w:hanging="426"/>
        <w:jc w:val="both"/>
        <w:rPr>
          <w:sz w:val="22"/>
        </w:rPr>
      </w:pPr>
      <w:r w:rsidRPr="005D5F8A">
        <w:rPr>
          <w:sz w:val="22"/>
        </w:rPr>
        <w:t>Łączna maksymalna wysokość kar umownych, których mogą dochodzić strony, wynosi 15 % wartości przedmiotu umowy brutto, o której mowa w § 6 ust. 1 niniejszej umowy.</w:t>
      </w:r>
    </w:p>
    <w:p w14:paraId="10E21DDB" w14:textId="77777777" w:rsidR="00645563" w:rsidRPr="005D5F8A" w:rsidRDefault="00645563" w:rsidP="009D2BBA">
      <w:pPr>
        <w:numPr>
          <w:ilvl w:val="0"/>
          <w:numId w:val="19"/>
        </w:numPr>
        <w:tabs>
          <w:tab w:val="left" w:pos="426"/>
        </w:tabs>
        <w:ind w:left="426" w:hanging="426"/>
        <w:jc w:val="both"/>
        <w:rPr>
          <w:sz w:val="22"/>
        </w:rPr>
      </w:pPr>
      <w:r w:rsidRPr="005D5F8A">
        <w:rPr>
          <w:sz w:val="22"/>
        </w:rPr>
        <w:t>Niniejsze kary umowne płatne są w terminie 7 dni od daty otrzymania przez Wykonawcę wezwania do ich zapłaty.</w:t>
      </w:r>
    </w:p>
    <w:p w14:paraId="4DA01E38" w14:textId="77777777" w:rsidR="0097069A" w:rsidRPr="005D5F8A" w:rsidRDefault="0097069A" w:rsidP="009D2BBA">
      <w:pPr>
        <w:numPr>
          <w:ilvl w:val="0"/>
          <w:numId w:val="19"/>
        </w:numPr>
        <w:ind w:left="426" w:hanging="426"/>
        <w:jc w:val="both"/>
        <w:rPr>
          <w:b/>
          <w:sz w:val="22"/>
          <w:szCs w:val="22"/>
        </w:rPr>
      </w:pPr>
      <w:r w:rsidRPr="005D5F8A">
        <w:rPr>
          <w:sz w:val="22"/>
          <w:szCs w:val="22"/>
        </w:rPr>
        <w:t xml:space="preserve">Zamawiający zastrzega </w:t>
      </w:r>
      <w:r w:rsidR="00FD382B" w:rsidRPr="005D5F8A">
        <w:rPr>
          <w:sz w:val="22"/>
          <w:szCs w:val="22"/>
        </w:rPr>
        <w:t xml:space="preserve">sobie </w:t>
      </w:r>
      <w:r w:rsidRPr="005D5F8A">
        <w:rPr>
          <w:sz w:val="22"/>
          <w:szCs w:val="22"/>
        </w:rPr>
        <w:t xml:space="preserve">możliwość dochodzenia odszkodowania przewyższającego wysokość w/w kar na zasadach ogólnych </w:t>
      </w:r>
      <w:r w:rsidR="001E12E8" w:rsidRPr="005D5F8A">
        <w:rPr>
          <w:sz w:val="22"/>
          <w:szCs w:val="22"/>
        </w:rPr>
        <w:t>Kodeksu Cywilnego</w:t>
      </w:r>
      <w:r w:rsidRPr="005D5F8A">
        <w:rPr>
          <w:sz w:val="22"/>
          <w:szCs w:val="22"/>
        </w:rPr>
        <w:t>.</w:t>
      </w:r>
    </w:p>
    <w:p w14:paraId="37E533A5" w14:textId="77777777" w:rsidR="009641CF" w:rsidRPr="005D5F8A" w:rsidRDefault="009641CF" w:rsidP="009641CF">
      <w:pPr>
        <w:numPr>
          <w:ilvl w:val="0"/>
          <w:numId w:val="19"/>
        </w:numPr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Zamawiający uprawniony jest do potrącania naliczonych kar umownych z wynagrodzenia należnego Wykonawcy. Wierzytelności z tytułu kar umownych, naliczonych zgodnie z postanowieniami niniejszej umowy, stają się wymagalne z dniem ich naliczenia i nie wymagają dodatkowego wezwania do zapłaty.</w:t>
      </w:r>
    </w:p>
    <w:p w14:paraId="2FD53822" w14:textId="77777777" w:rsidR="009641CF" w:rsidRPr="005D5F8A" w:rsidRDefault="009641CF" w:rsidP="009641CF">
      <w:pPr>
        <w:ind w:left="426"/>
        <w:jc w:val="both"/>
        <w:rPr>
          <w:sz w:val="22"/>
          <w:szCs w:val="22"/>
        </w:rPr>
      </w:pPr>
    </w:p>
    <w:p w14:paraId="23FC8F53" w14:textId="77777777" w:rsidR="0097069A" w:rsidRPr="005D5F8A" w:rsidRDefault="0097069A" w:rsidP="0097069A">
      <w:pPr>
        <w:jc w:val="center"/>
        <w:rPr>
          <w:b/>
          <w:sz w:val="22"/>
          <w:szCs w:val="22"/>
        </w:rPr>
      </w:pPr>
      <w:r w:rsidRPr="005D5F8A">
        <w:rPr>
          <w:b/>
          <w:sz w:val="22"/>
          <w:szCs w:val="22"/>
        </w:rPr>
        <w:t xml:space="preserve">§ </w:t>
      </w:r>
      <w:r w:rsidR="0088441B" w:rsidRPr="005D5F8A">
        <w:rPr>
          <w:b/>
          <w:sz w:val="22"/>
          <w:szCs w:val="22"/>
        </w:rPr>
        <w:t>9</w:t>
      </w:r>
    </w:p>
    <w:p w14:paraId="2B133593" w14:textId="77777777" w:rsidR="00872B88" w:rsidRPr="005D5F8A" w:rsidRDefault="00872B88" w:rsidP="009D2BBA">
      <w:pPr>
        <w:widowControl w:val="0"/>
        <w:numPr>
          <w:ilvl w:val="0"/>
          <w:numId w:val="92"/>
        </w:numPr>
        <w:tabs>
          <w:tab w:val="clear" w:pos="288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Zamawiający może odstąpić od umowy w przypadkach określonych w Kodeksie Cywilnym oraz w przypadkach określonych w art. 456 ust. 1 ustawy Prawo zamówień publicznych.</w:t>
      </w:r>
    </w:p>
    <w:p w14:paraId="1AFB1AC0" w14:textId="77777777" w:rsidR="0097069A" w:rsidRPr="005D5F8A" w:rsidRDefault="00872B88" w:rsidP="009D2BBA">
      <w:pPr>
        <w:widowControl w:val="0"/>
        <w:numPr>
          <w:ilvl w:val="0"/>
          <w:numId w:val="92"/>
        </w:numPr>
        <w:tabs>
          <w:tab w:val="clear" w:pos="288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Niezależnie od powyższego, </w:t>
      </w:r>
      <w:r w:rsidR="0097069A" w:rsidRPr="005D5F8A">
        <w:rPr>
          <w:sz w:val="22"/>
          <w:szCs w:val="22"/>
        </w:rPr>
        <w:t>Zamawiający zastrzega sobie prawo do rozwiązania umowy z</w:t>
      </w:r>
      <w:r w:rsidR="008328FB" w:rsidRPr="005D5F8A">
        <w:rPr>
          <w:sz w:val="22"/>
          <w:szCs w:val="22"/>
        </w:rPr>
        <w:t xml:space="preserve"> zachowaniem</w:t>
      </w:r>
      <w:r w:rsidR="0097069A" w:rsidRPr="005D5F8A">
        <w:rPr>
          <w:sz w:val="22"/>
          <w:szCs w:val="22"/>
        </w:rPr>
        <w:t xml:space="preserve"> 30</w:t>
      </w:r>
      <w:r w:rsidR="00D51628" w:rsidRPr="005D5F8A">
        <w:rPr>
          <w:sz w:val="22"/>
          <w:szCs w:val="22"/>
        </w:rPr>
        <w:t xml:space="preserve"> </w:t>
      </w:r>
      <w:r w:rsidR="0097069A" w:rsidRPr="005D5F8A">
        <w:rPr>
          <w:sz w:val="22"/>
          <w:szCs w:val="22"/>
        </w:rPr>
        <w:t>dniow</w:t>
      </w:r>
      <w:r w:rsidR="008328FB" w:rsidRPr="005D5F8A">
        <w:rPr>
          <w:sz w:val="22"/>
          <w:szCs w:val="22"/>
        </w:rPr>
        <w:t>ego terminu</w:t>
      </w:r>
      <w:r w:rsidR="0097069A" w:rsidRPr="005D5F8A">
        <w:rPr>
          <w:sz w:val="22"/>
          <w:szCs w:val="22"/>
        </w:rPr>
        <w:t xml:space="preserve"> wypowiedzenia w przypadku:</w:t>
      </w:r>
    </w:p>
    <w:p w14:paraId="2E3E0321" w14:textId="77777777" w:rsidR="0097069A" w:rsidRPr="005D5F8A" w:rsidRDefault="0097069A" w:rsidP="009D2BBA">
      <w:pPr>
        <w:widowControl w:val="0"/>
        <w:numPr>
          <w:ilvl w:val="0"/>
          <w:numId w:val="93"/>
        </w:numPr>
        <w:tabs>
          <w:tab w:val="left" w:pos="851"/>
        </w:tabs>
        <w:suppressAutoHyphens w:val="0"/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dostawy paliwa o innej jakości niż określona w </w:t>
      </w:r>
      <w:r w:rsidR="00F30EDB" w:rsidRPr="005D5F8A">
        <w:rPr>
          <w:sz w:val="22"/>
          <w:szCs w:val="22"/>
        </w:rPr>
        <w:t xml:space="preserve">§ 4 ust. </w:t>
      </w:r>
      <w:r w:rsidR="00D51628" w:rsidRPr="005D5F8A">
        <w:rPr>
          <w:sz w:val="22"/>
          <w:szCs w:val="22"/>
        </w:rPr>
        <w:t>6</w:t>
      </w:r>
      <w:r w:rsidR="004E5705" w:rsidRPr="005D5F8A">
        <w:rPr>
          <w:sz w:val="22"/>
          <w:szCs w:val="22"/>
        </w:rPr>
        <w:t xml:space="preserve"> </w:t>
      </w:r>
      <w:r w:rsidR="00C35179" w:rsidRPr="005D5F8A">
        <w:rPr>
          <w:sz w:val="22"/>
          <w:szCs w:val="22"/>
        </w:rPr>
        <w:t xml:space="preserve">– 8 </w:t>
      </w:r>
      <w:r w:rsidR="004E5705" w:rsidRPr="005D5F8A">
        <w:rPr>
          <w:sz w:val="22"/>
          <w:szCs w:val="22"/>
        </w:rPr>
        <w:t xml:space="preserve">lub § 4 ust. </w:t>
      </w:r>
      <w:r w:rsidR="001A3205" w:rsidRPr="005D5F8A">
        <w:rPr>
          <w:sz w:val="22"/>
          <w:szCs w:val="22"/>
        </w:rPr>
        <w:t>1</w:t>
      </w:r>
      <w:r w:rsidR="005F0BB1" w:rsidRPr="005D5F8A">
        <w:rPr>
          <w:sz w:val="22"/>
          <w:szCs w:val="22"/>
        </w:rPr>
        <w:t>1</w:t>
      </w:r>
      <w:r w:rsidRPr="005D5F8A">
        <w:rPr>
          <w:sz w:val="22"/>
          <w:szCs w:val="22"/>
        </w:rPr>
        <w:t>,</w:t>
      </w:r>
    </w:p>
    <w:p w14:paraId="1C0AD87D" w14:textId="77777777" w:rsidR="0097069A" w:rsidRPr="005D5F8A" w:rsidRDefault="0097069A" w:rsidP="009D2BBA">
      <w:pPr>
        <w:widowControl w:val="0"/>
        <w:numPr>
          <w:ilvl w:val="0"/>
          <w:numId w:val="93"/>
        </w:numPr>
        <w:tabs>
          <w:tab w:val="left" w:pos="851"/>
        </w:tabs>
        <w:suppressAutoHyphens w:val="0"/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niedotrzymywania terminu realizacji dostawy,</w:t>
      </w:r>
    </w:p>
    <w:p w14:paraId="67200288" w14:textId="77777777" w:rsidR="0097069A" w:rsidRPr="005D5F8A" w:rsidRDefault="0097069A" w:rsidP="008975B2">
      <w:pPr>
        <w:widowControl w:val="0"/>
        <w:suppressAutoHyphens w:val="0"/>
        <w:ind w:left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- po uprzednim wezwaniu Wykonawcy do realizacji obowiązków zgodnie z umową. </w:t>
      </w:r>
    </w:p>
    <w:p w14:paraId="520E146A" w14:textId="77777777" w:rsidR="0097069A" w:rsidRPr="005D5F8A" w:rsidRDefault="0097069A" w:rsidP="009D2BBA">
      <w:pPr>
        <w:widowControl w:val="0"/>
        <w:numPr>
          <w:ilvl w:val="0"/>
          <w:numId w:val="92"/>
        </w:numPr>
        <w:tabs>
          <w:tab w:val="clear" w:pos="288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Wykonawcy przysługuje prawo do rozwiązania umowy z</w:t>
      </w:r>
      <w:r w:rsidR="008328FB" w:rsidRPr="005D5F8A">
        <w:rPr>
          <w:sz w:val="22"/>
          <w:szCs w:val="22"/>
        </w:rPr>
        <w:t xml:space="preserve"> zachowaniem</w:t>
      </w:r>
      <w:r w:rsidRPr="005D5F8A">
        <w:rPr>
          <w:sz w:val="22"/>
          <w:szCs w:val="22"/>
        </w:rPr>
        <w:t xml:space="preserve"> 30</w:t>
      </w:r>
      <w:r w:rsidR="00D51628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>dniow</w:t>
      </w:r>
      <w:r w:rsidR="008328FB" w:rsidRPr="005D5F8A">
        <w:rPr>
          <w:sz w:val="22"/>
          <w:szCs w:val="22"/>
        </w:rPr>
        <w:t>ego terminu wypowiedzenia</w:t>
      </w:r>
      <w:r w:rsidRPr="005D5F8A">
        <w:rPr>
          <w:sz w:val="22"/>
          <w:szCs w:val="22"/>
        </w:rPr>
        <w:t xml:space="preserve"> w przypadku, gdy pomimo uprzedniego wezwania dokonanego przez Wykonawcę, Zamawiający nie realizuje obowiązków wynikających z umowy</w:t>
      </w:r>
      <w:r w:rsidR="005C3400" w:rsidRPr="005D5F8A">
        <w:rPr>
          <w:sz w:val="22"/>
          <w:szCs w:val="22"/>
        </w:rPr>
        <w:t>.</w:t>
      </w:r>
    </w:p>
    <w:p w14:paraId="01320DC3" w14:textId="77777777" w:rsidR="00E717C2" w:rsidRPr="005D5F8A" w:rsidRDefault="00E717C2" w:rsidP="009D2BBA">
      <w:pPr>
        <w:widowControl w:val="0"/>
        <w:numPr>
          <w:ilvl w:val="0"/>
          <w:numId w:val="92"/>
        </w:numPr>
        <w:tabs>
          <w:tab w:val="clear" w:pos="288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Zamawiającemu przysługuje prawo do odstąpienia od umowy niezwłocznie, nie później niż w terminie 7 dni od powzięcia wiadomości o wystąpieniu jednej z poniższych przesłanek:</w:t>
      </w:r>
    </w:p>
    <w:p w14:paraId="7846B0DA" w14:textId="77777777" w:rsidR="00D51628" w:rsidRPr="005D5F8A" w:rsidRDefault="00D51628" w:rsidP="00D51628">
      <w:pPr>
        <w:widowControl w:val="0"/>
        <w:numPr>
          <w:ilvl w:val="2"/>
          <w:numId w:val="38"/>
        </w:numPr>
        <w:tabs>
          <w:tab w:val="clear" w:pos="2340"/>
          <w:tab w:val="left" w:pos="851"/>
        </w:tabs>
        <w:suppressAutoHyphens w:val="0"/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umieszczenia Wykonawcy w wykazach określonych w rozporządzeniu Rady (WE) nr 765/2006 z dnia 18 maja 2006 r. dotyczącym środków ograniczających w związku z sytuacją na Białorusi i udziałem Białorusi w agresji Rosji wobec Ukrainy lub rozporządzeniu Rady (UE) NR 269/2014 z dnia 17 marca 2014 r. w sprawie środków ograniczających w odniesieniu do działań podważających integralność terytorialną, suwerenność i niezależność Ukrainy lub im zagrażających;</w:t>
      </w:r>
    </w:p>
    <w:p w14:paraId="4AFB922F" w14:textId="77777777" w:rsidR="00D51628" w:rsidRPr="005D5F8A" w:rsidRDefault="00D51628" w:rsidP="00D51628">
      <w:pPr>
        <w:widowControl w:val="0"/>
        <w:numPr>
          <w:ilvl w:val="2"/>
          <w:numId w:val="38"/>
        </w:numPr>
        <w:tabs>
          <w:tab w:val="clear" w:pos="2340"/>
          <w:tab w:val="left" w:pos="851"/>
        </w:tabs>
        <w:suppressAutoHyphens w:val="0"/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wpisania Wykonawcy na listę na podstawie decyzji w sprawie wpisu na listę rozstrzygającą o zastosowaniu środka, o którym mowa w art. 1 pkt 3 ustawy dnia 15 kwietnia 2022 r. o szczególnych rozwiązaniach w zakresie przeciwdziałania wspieraniu agresji na Ukrainę oraz służących ochronie bezpieczeństwa narodowego (</w:t>
      </w:r>
      <w:proofErr w:type="spellStart"/>
      <w:r w:rsidRPr="005D5F8A">
        <w:rPr>
          <w:sz w:val="22"/>
          <w:szCs w:val="22"/>
        </w:rPr>
        <w:t>t.j</w:t>
      </w:r>
      <w:proofErr w:type="spellEnd"/>
      <w:r w:rsidRPr="005D5F8A">
        <w:rPr>
          <w:sz w:val="22"/>
          <w:szCs w:val="22"/>
        </w:rPr>
        <w:t>. Dz. U. z 2025 r. poz. 514, dalej zwana „ustawą sankcyjną”);</w:t>
      </w:r>
    </w:p>
    <w:p w14:paraId="3023E52D" w14:textId="77777777" w:rsidR="00D51628" w:rsidRPr="005D5F8A" w:rsidRDefault="00D51628" w:rsidP="00D51628">
      <w:pPr>
        <w:widowControl w:val="0"/>
        <w:numPr>
          <w:ilvl w:val="2"/>
          <w:numId w:val="38"/>
        </w:numPr>
        <w:tabs>
          <w:tab w:val="clear" w:pos="2340"/>
          <w:tab w:val="left" w:pos="851"/>
        </w:tabs>
        <w:suppressAutoHyphens w:val="0"/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gdy beneficjentem rzeczywistym Wykonawcy w rozumieniu ustawy z dnia 1 marca 2018 r. o przeciwdziałaniu praniu pieniędzy oraz finansowaniu terroryzmu (</w:t>
      </w:r>
      <w:proofErr w:type="spellStart"/>
      <w:r w:rsidRPr="005D5F8A">
        <w:rPr>
          <w:sz w:val="22"/>
          <w:szCs w:val="22"/>
        </w:rPr>
        <w:t>t.j</w:t>
      </w:r>
      <w:proofErr w:type="spellEnd"/>
      <w:r w:rsidRPr="005D5F8A">
        <w:rPr>
          <w:sz w:val="22"/>
          <w:szCs w:val="22"/>
        </w:rPr>
        <w:t>. Dz. U. z 2025 r. poz. 644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sankcyjnej;</w:t>
      </w:r>
    </w:p>
    <w:p w14:paraId="6C1BA97D" w14:textId="77777777" w:rsidR="00D51628" w:rsidRPr="005D5F8A" w:rsidRDefault="00D51628" w:rsidP="00D51628">
      <w:pPr>
        <w:widowControl w:val="0"/>
        <w:numPr>
          <w:ilvl w:val="2"/>
          <w:numId w:val="38"/>
        </w:numPr>
        <w:tabs>
          <w:tab w:val="clear" w:pos="2340"/>
          <w:tab w:val="left" w:pos="851"/>
        </w:tabs>
        <w:suppressAutoHyphens w:val="0"/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gdy jednostką dominującą w rozumieniu art. 3 ust. 1 pkt 37 ustawy z dnia 29 września 1994 r. o rachunkowości (</w:t>
      </w:r>
      <w:proofErr w:type="spellStart"/>
      <w:r w:rsidRPr="005D5F8A">
        <w:rPr>
          <w:sz w:val="22"/>
          <w:szCs w:val="22"/>
        </w:rPr>
        <w:t>t.j</w:t>
      </w:r>
      <w:proofErr w:type="spellEnd"/>
      <w:r w:rsidRPr="005D5F8A">
        <w:rPr>
          <w:sz w:val="22"/>
          <w:szCs w:val="22"/>
        </w:rPr>
        <w:t>. Dz. U. z 2023 r. poz. 120 z późn. zm.) w stosunku do Wykonawcy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sankcyjnej;</w:t>
      </w:r>
    </w:p>
    <w:p w14:paraId="7C421ED0" w14:textId="77777777" w:rsidR="00D51628" w:rsidRPr="005D5F8A" w:rsidRDefault="00D51628" w:rsidP="00D51628">
      <w:pPr>
        <w:widowControl w:val="0"/>
        <w:numPr>
          <w:ilvl w:val="2"/>
          <w:numId w:val="38"/>
        </w:numPr>
        <w:tabs>
          <w:tab w:val="clear" w:pos="2340"/>
          <w:tab w:val="left" w:pos="851"/>
        </w:tabs>
        <w:suppressAutoHyphens w:val="0"/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lastRenderedPageBreak/>
        <w:t>gdy Wykonawca jest obywatelem rosyjskim, osobą fizyczną zamieszkałą w Rosji lub osobą prawną, podmiotem lub organem z siedzibą w Rosji;</w:t>
      </w:r>
    </w:p>
    <w:p w14:paraId="0FA4FBE4" w14:textId="77777777" w:rsidR="00D51628" w:rsidRPr="005D5F8A" w:rsidRDefault="00D51628" w:rsidP="00D51628">
      <w:pPr>
        <w:widowControl w:val="0"/>
        <w:numPr>
          <w:ilvl w:val="2"/>
          <w:numId w:val="38"/>
        </w:numPr>
        <w:tabs>
          <w:tab w:val="clear" w:pos="2340"/>
          <w:tab w:val="left" w:pos="851"/>
        </w:tabs>
        <w:suppressAutoHyphens w:val="0"/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gdy Wykonawca jest osobą prawną, podmiotem lub organem, do którego prawa własności bezpośrednio lub pośrednio w ponad 50 % należą do osoby fizycznej lub prawnej, podmiotu lub organu, o których mowa w pkt 5;</w:t>
      </w:r>
    </w:p>
    <w:p w14:paraId="476003B7" w14:textId="77777777" w:rsidR="00D51628" w:rsidRPr="005D5F8A" w:rsidRDefault="00D51628" w:rsidP="00D51628">
      <w:pPr>
        <w:widowControl w:val="0"/>
        <w:numPr>
          <w:ilvl w:val="2"/>
          <w:numId w:val="38"/>
        </w:numPr>
        <w:tabs>
          <w:tab w:val="clear" w:pos="2340"/>
          <w:tab w:val="left" w:pos="851"/>
        </w:tabs>
        <w:suppressAutoHyphens w:val="0"/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gdy Wykonawca jest osobą fizyczną lub prawną, podmiotem lub organem działającym w imieniu lub pod kierunkiem osoby fizycznej lub prawnej, podmiotu lub organu, o którym mowa w pkt 5 lub 6.</w:t>
      </w:r>
    </w:p>
    <w:p w14:paraId="497B4B90" w14:textId="77777777" w:rsidR="00E717C2" w:rsidRPr="005D5F8A" w:rsidRDefault="00E717C2" w:rsidP="00D51628">
      <w:pPr>
        <w:widowControl w:val="0"/>
        <w:numPr>
          <w:ilvl w:val="0"/>
          <w:numId w:val="92"/>
        </w:numPr>
        <w:tabs>
          <w:tab w:val="clear" w:pos="288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Przesłanki zawarte w ust. 4 pkt 5-7 stosuje się odpowiednio do podwykonawcy (dalszego podwykonawcy), dostawcy lub podmiotu, na którego zdolności polega się w rozumieniu dyrektyw w sprawie zamówień publicznych, wobec którego przypada ponad 10 % wartości zamówienia.</w:t>
      </w:r>
    </w:p>
    <w:p w14:paraId="1A0EA31D" w14:textId="77777777" w:rsidR="00E717C2" w:rsidRPr="005D5F8A" w:rsidRDefault="00E717C2" w:rsidP="00D51628">
      <w:pPr>
        <w:widowControl w:val="0"/>
        <w:numPr>
          <w:ilvl w:val="0"/>
          <w:numId w:val="92"/>
        </w:numPr>
        <w:tabs>
          <w:tab w:val="clear" w:pos="288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 przypadku wystąpienia wobec wskazanych podmiotów okoliczności, o których mowa w ust. 4 pkt 5-7, Wykonawca zobowiązany jest do zawiadomienia o tym fakcie Zamawiającego niezwłocznie, nie później niż w terminie 7 dni od daty wystąpienia tych okoliczności.</w:t>
      </w:r>
    </w:p>
    <w:p w14:paraId="3E94542B" w14:textId="77777777" w:rsidR="00E717C2" w:rsidRPr="005D5F8A" w:rsidRDefault="00E717C2" w:rsidP="00D51628">
      <w:pPr>
        <w:widowControl w:val="0"/>
        <w:numPr>
          <w:ilvl w:val="0"/>
          <w:numId w:val="92"/>
        </w:numPr>
        <w:tabs>
          <w:tab w:val="clear" w:pos="288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 przypadku wystąpienia wobec podmiotów wskazanych w ust. 5 przesłanek, o których mowa w ust. 4 pkt 5-7, Zamawiający wezwie pisemnie Wykonawcę do zmiany lub zastąpienia tego podwykonawcy, dalszego podwykonawcy, dostawcy lub podmiotu, na którego zdolności polega, pod rygorem odstąpienia od umowy.</w:t>
      </w:r>
    </w:p>
    <w:p w14:paraId="5B6DDE25" w14:textId="77777777" w:rsidR="00E717C2" w:rsidRPr="005D5F8A" w:rsidRDefault="00E717C2" w:rsidP="00D51628">
      <w:pPr>
        <w:widowControl w:val="0"/>
        <w:numPr>
          <w:ilvl w:val="0"/>
          <w:numId w:val="92"/>
        </w:numPr>
        <w:tabs>
          <w:tab w:val="clear" w:pos="288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Wykonawca zobowi</w:t>
      </w:r>
      <w:r w:rsidRPr="005D5F8A">
        <w:rPr>
          <w:rFonts w:hint="eastAsia"/>
          <w:sz w:val="22"/>
          <w:szCs w:val="22"/>
        </w:rPr>
        <w:t>ą</w:t>
      </w:r>
      <w:r w:rsidRPr="005D5F8A">
        <w:rPr>
          <w:sz w:val="22"/>
          <w:szCs w:val="22"/>
        </w:rPr>
        <w:t>zany jest do z</w:t>
      </w:r>
      <w:r w:rsidRPr="005D5F8A">
        <w:rPr>
          <w:rFonts w:hint="eastAsia"/>
          <w:sz w:val="22"/>
          <w:szCs w:val="22"/>
        </w:rPr>
        <w:t>ł</w:t>
      </w:r>
      <w:r w:rsidRPr="005D5F8A">
        <w:rPr>
          <w:sz w:val="22"/>
          <w:szCs w:val="22"/>
        </w:rPr>
        <w:t>o</w:t>
      </w:r>
      <w:r w:rsidRPr="005D5F8A">
        <w:rPr>
          <w:rFonts w:hint="eastAsia"/>
          <w:sz w:val="22"/>
          <w:szCs w:val="22"/>
        </w:rPr>
        <w:t>ż</w:t>
      </w:r>
      <w:r w:rsidRPr="005D5F8A">
        <w:rPr>
          <w:sz w:val="22"/>
          <w:szCs w:val="22"/>
        </w:rPr>
        <w:t>enia Zamawiaj</w:t>
      </w:r>
      <w:r w:rsidRPr="005D5F8A">
        <w:rPr>
          <w:rFonts w:hint="eastAsia"/>
          <w:sz w:val="22"/>
          <w:szCs w:val="22"/>
        </w:rPr>
        <w:t>ą</w:t>
      </w:r>
      <w:r w:rsidRPr="005D5F8A">
        <w:rPr>
          <w:sz w:val="22"/>
          <w:szCs w:val="22"/>
        </w:rPr>
        <w:t>cemu pisemnego o</w:t>
      </w:r>
      <w:r w:rsidRPr="005D5F8A">
        <w:rPr>
          <w:rFonts w:hint="eastAsia"/>
          <w:sz w:val="22"/>
          <w:szCs w:val="22"/>
        </w:rPr>
        <w:t>ś</w:t>
      </w:r>
      <w:r w:rsidRPr="005D5F8A">
        <w:rPr>
          <w:sz w:val="22"/>
          <w:szCs w:val="22"/>
        </w:rPr>
        <w:t>wiadczenia o zmianie lub zast</w:t>
      </w:r>
      <w:r w:rsidRPr="005D5F8A">
        <w:rPr>
          <w:rFonts w:hint="eastAsia"/>
          <w:sz w:val="22"/>
          <w:szCs w:val="22"/>
        </w:rPr>
        <w:t>ą</w:t>
      </w:r>
      <w:r w:rsidRPr="005D5F8A">
        <w:rPr>
          <w:sz w:val="22"/>
          <w:szCs w:val="22"/>
        </w:rPr>
        <w:t>pieniu podwykonawcy (dalszego podwykonawcy), dostawcy lub podmiotu, na kt</w:t>
      </w:r>
      <w:r w:rsidRPr="005D5F8A">
        <w:rPr>
          <w:rFonts w:hint="eastAsia"/>
          <w:sz w:val="22"/>
          <w:szCs w:val="22"/>
        </w:rPr>
        <w:t>ó</w:t>
      </w:r>
      <w:r w:rsidRPr="005D5F8A">
        <w:rPr>
          <w:sz w:val="22"/>
          <w:szCs w:val="22"/>
        </w:rPr>
        <w:t>rego zdolno</w:t>
      </w:r>
      <w:r w:rsidRPr="005D5F8A">
        <w:rPr>
          <w:rFonts w:hint="eastAsia"/>
          <w:sz w:val="22"/>
          <w:szCs w:val="22"/>
        </w:rPr>
        <w:t>ś</w:t>
      </w:r>
      <w:r w:rsidRPr="005D5F8A">
        <w:rPr>
          <w:sz w:val="22"/>
          <w:szCs w:val="22"/>
        </w:rPr>
        <w:t>ci polega</w:t>
      </w:r>
      <w:r w:rsidR="008F16BF" w:rsidRPr="005D5F8A">
        <w:rPr>
          <w:sz w:val="22"/>
          <w:szCs w:val="22"/>
        </w:rPr>
        <w:t>,</w:t>
      </w:r>
      <w:r w:rsidRPr="005D5F8A">
        <w:rPr>
          <w:sz w:val="22"/>
          <w:szCs w:val="22"/>
        </w:rPr>
        <w:t xml:space="preserve"> w terminie wskazanym w wezwaniu, o kt</w:t>
      </w:r>
      <w:r w:rsidRPr="005D5F8A">
        <w:rPr>
          <w:rFonts w:hint="eastAsia"/>
          <w:sz w:val="22"/>
          <w:szCs w:val="22"/>
        </w:rPr>
        <w:t>ó</w:t>
      </w:r>
      <w:r w:rsidRPr="005D5F8A">
        <w:rPr>
          <w:sz w:val="22"/>
          <w:szCs w:val="22"/>
        </w:rPr>
        <w:t>rym mowa w ust. 6. W przypadku niedokonania zmiany lub zast</w:t>
      </w:r>
      <w:r w:rsidRPr="005D5F8A">
        <w:rPr>
          <w:rFonts w:hint="eastAsia"/>
          <w:sz w:val="22"/>
          <w:szCs w:val="22"/>
        </w:rPr>
        <w:t>ą</w:t>
      </w:r>
      <w:r w:rsidRPr="005D5F8A">
        <w:rPr>
          <w:sz w:val="22"/>
          <w:szCs w:val="22"/>
        </w:rPr>
        <w:t>pienia ww. podmiot</w:t>
      </w:r>
      <w:r w:rsidRPr="005D5F8A">
        <w:rPr>
          <w:rFonts w:hint="eastAsia"/>
          <w:sz w:val="22"/>
          <w:szCs w:val="22"/>
        </w:rPr>
        <w:t>ó</w:t>
      </w:r>
      <w:r w:rsidRPr="005D5F8A">
        <w:rPr>
          <w:sz w:val="22"/>
          <w:szCs w:val="22"/>
        </w:rPr>
        <w:t>w lub niez</w:t>
      </w:r>
      <w:r w:rsidRPr="005D5F8A">
        <w:rPr>
          <w:rFonts w:hint="eastAsia"/>
          <w:sz w:val="22"/>
          <w:szCs w:val="22"/>
        </w:rPr>
        <w:t>ł</w:t>
      </w:r>
      <w:r w:rsidRPr="005D5F8A">
        <w:rPr>
          <w:sz w:val="22"/>
          <w:szCs w:val="22"/>
        </w:rPr>
        <w:t>o</w:t>
      </w:r>
      <w:r w:rsidRPr="005D5F8A">
        <w:rPr>
          <w:rFonts w:hint="eastAsia"/>
          <w:sz w:val="22"/>
          <w:szCs w:val="22"/>
        </w:rPr>
        <w:t>ż</w:t>
      </w:r>
      <w:r w:rsidRPr="005D5F8A">
        <w:rPr>
          <w:sz w:val="22"/>
          <w:szCs w:val="22"/>
        </w:rPr>
        <w:t>enia przedmiotowego o</w:t>
      </w:r>
      <w:r w:rsidRPr="005D5F8A">
        <w:rPr>
          <w:rFonts w:hint="eastAsia"/>
          <w:sz w:val="22"/>
          <w:szCs w:val="22"/>
        </w:rPr>
        <w:t>ś</w:t>
      </w:r>
      <w:r w:rsidRPr="005D5F8A">
        <w:rPr>
          <w:sz w:val="22"/>
          <w:szCs w:val="22"/>
        </w:rPr>
        <w:t>wiadczenia, Zamawiaj</w:t>
      </w:r>
      <w:r w:rsidRPr="005D5F8A">
        <w:rPr>
          <w:rFonts w:hint="eastAsia"/>
          <w:sz w:val="22"/>
          <w:szCs w:val="22"/>
        </w:rPr>
        <w:t>ą</w:t>
      </w:r>
      <w:r w:rsidRPr="005D5F8A">
        <w:rPr>
          <w:sz w:val="22"/>
          <w:szCs w:val="22"/>
        </w:rPr>
        <w:t>cemu przysługuje prawo odstąpienia od umowy niezw</w:t>
      </w:r>
      <w:r w:rsidRPr="005D5F8A">
        <w:rPr>
          <w:rFonts w:hint="eastAsia"/>
          <w:sz w:val="22"/>
          <w:szCs w:val="22"/>
        </w:rPr>
        <w:t>ł</w:t>
      </w:r>
      <w:r w:rsidRPr="005D5F8A">
        <w:rPr>
          <w:sz w:val="22"/>
          <w:szCs w:val="22"/>
        </w:rPr>
        <w:t>ocznie, nie p</w:t>
      </w:r>
      <w:r w:rsidRPr="005D5F8A">
        <w:rPr>
          <w:rFonts w:hint="eastAsia"/>
          <w:sz w:val="22"/>
          <w:szCs w:val="22"/>
        </w:rPr>
        <w:t>óź</w:t>
      </w:r>
      <w:r w:rsidRPr="005D5F8A">
        <w:rPr>
          <w:sz w:val="22"/>
          <w:szCs w:val="22"/>
        </w:rPr>
        <w:t>niej ni</w:t>
      </w:r>
      <w:r w:rsidRPr="005D5F8A">
        <w:rPr>
          <w:rFonts w:hint="eastAsia"/>
          <w:sz w:val="22"/>
          <w:szCs w:val="22"/>
        </w:rPr>
        <w:t>ż</w:t>
      </w:r>
      <w:r w:rsidRPr="005D5F8A">
        <w:rPr>
          <w:sz w:val="22"/>
          <w:szCs w:val="22"/>
        </w:rPr>
        <w:t xml:space="preserve"> w terminie 7 dni od up</w:t>
      </w:r>
      <w:r w:rsidRPr="005D5F8A">
        <w:rPr>
          <w:rFonts w:hint="eastAsia"/>
          <w:sz w:val="22"/>
          <w:szCs w:val="22"/>
        </w:rPr>
        <w:t>ł</w:t>
      </w:r>
      <w:r w:rsidRPr="005D5F8A">
        <w:rPr>
          <w:sz w:val="22"/>
          <w:szCs w:val="22"/>
        </w:rPr>
        <w:t>ywu terminu wskazanego w wezwaniu.</w:t>
      </w:r>
    </w:p>
    <w:p w14:paraId="20F01A32" w14:textId="77777777" w:rsidR="00E717C2" w:rsidRPr="005D5F8A" w:rsidRDefault="00E717C2" w:rsidP="00D51628">
      <w:pPr>
        <w:widowControl w:val="0"/>
        <w:numPr>
          <w:ilvl w:val="0"/>
          <w:numId w:val="92"/>
        </w:numPr>
        <w:tabs>
          <w:tab w:val="clear" w:pos="288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 przypadku odst</w:t>
      </w:r>
      <w:r w:rsidRPr="005D5F8A">
        <w:rPr>
          <w:rFonts w:hint="eastAsia"/>
          <w:sz w:val="22"/>
          <w:szCs w:val="22"/>
        </w:rPr>
        <w:t>ą</w:t>
      </w:r>
      <w:r w:rsidRPr="005D5F8A">
        <w:rPr>
          <w:sz w:val="22"/>
          <w:szCs w:val="22"/>
        </w:rPr>
        <w:t>pienia od umowy przez Zamawiaj</w:t>
      </w:r>
      <w:r w:rsidRPr="005D5F8A">
        <w:rPr>
          <w:rFonts w:hint="eastAsia"/>
          <w:sz w:val="22"/>
          <w:szCs w:val="22"/>
        </w:rPr>
        <w:t>ą</w:t>
      </w:r>
      <w:r w:rsidRPr="005D5F8A">
        <w:rPr>
          <w:sz w:val="22"/>
          <w:szCs w:val="22"/>
        </w:rPr>
        <w:t>cego z przyczyn okre</w:t>
      </w:r>
      <w:r w:rsidRPr="005D5F8A">
        <w:rPr>
          <w:rFonts w:hint="eastAsia"/>
          <w:sz w:val="22"/>
          <w:szCs w:val="22"/>
        </w:rPr>
        <w:t>ś</w:t>
      </w:r>
      <w:r w:rsidRPr="005D5F8A">
        <w:rPr>
          <w:sz w:val="22"/>
          <w:szCs w:val="22"/>
        </w:rPr>
        <w:t>lonych w ust. 4 lub 7 Wykonawca mo</w:t>
      </w:r>
      <w:r w:rsidRPr="005D5F8A">
        <w:rPr>
          <w:rFonts w:hint="eastAsia"/>
          <w:sz w:val="22"/>
          <w:szCs w:val="22"/>
        </w:rPr>
        <w:t>ż</w:t>
      </w:r>
      <w:r w:rsidRPr="005D5F8A">
        <w:rPr>
          <w:sz w:val="22"/>
          <w:szCs w:val="22"/>
        </w:rPr>
        <w:t xml:space="preserve">e </w:t>
      </w:r>
      <w:r w:rsidRPr="005D5F8A">
        <w:rPr>
          <w:rFonts w:hint="eastAsia"/>
          <w:sz w:val="22"/>
          <w:szCs w:val="22"/>
        </w:rPr>
        <w:t>żą</w:t>
      </w:r>
      <w:r w:rsidRPr="005D5F8A">
        <w:rPr>
          <w:sz w:val="22"/>
          <w:szCs w:val="22"/>
        </w:rPr>
        <w:t>da</w:t>
      </w:r>
      <w:r w:rsidRPr="005D5F8A">
        <w:rPr>
          <w:rFonts w:hint="eastAsia"/>
          <w:sz w:val="22"/>
          <w:szCs w:val="22"/>
        </w:rPr>
        <w:t>ć</w:t>
      </w:r>
      <w:r w:rsidRPr="005D5F8A">
        <w:rPr>
          <w:sz w:val="22"/>
          <w:szCs w:val="22"/>
        </w:rPr>
        <w:t xml:space="preserve"> wy</w:t>
      </w:r>
      <w:r w:rsidRPr="005D5F8A">
        <w:rPr>
          <w:rFonts w:hint="eastAsia"/>
          <w:sz w:val="22"/>
          <w:szCs w:val="22"/>
        </w:rPr>
        <w:t>łą</w:t>
      </w:r>
      <w:r w:rsidRPr="005D5F8A">
        <w:rPr>
          <w:sz w:val="22"/>
          <w:szCs w:val="22"/>
        </w:rPr>
        <w:t>cznie wynagrodzenia nale</w:t>
      </w:r>
      <w:r w:rsidRPr="005D5F8A">
        <w:rPr>
          <w:rFonts w:hint="eastAsia"/>
          <w:sz w:val="22"/>
          <w:szCs w:val="22"/>
        </w:rPr>
        <w:t>ż</w:t>
      </w:r>
      <w:r w:rsidRPr="005D5F8A">
        <w:rPr>
          <w:sz w:val="22"/>
          <w:szCs w:val="22"/>
        </w:rPr>
        <w:t>nego mu z tytu</w:t>
      </w:r>
      <w:r w:rsidRPr="005D5F8A">
        <w:rPr>
          <w:rFonts w:hint="eastAsia"/>
          <w:sz w:val="22"/>
          <w:szCs w:val="22"/>
        </w:rPr>
        <w:t>ł</w:t>
      </w:r>
      <w:r w:rsidRPr="005D5F8A">
        <w:rPr>
          <w:sz w:val="22"/>
          <w:szCs w:val="22"/>
        </w:rPr>
        <w:t>u wykonania cz</w:t>
      </w:r>
      <w:r w:rsidRPr="005D5F8A">
        <w:rPr>
          <w:rFonts w:hint="eastAsia"/>
          <w:sz w:val="22"/>
          <w:szCs w:val="22"/>
        </w:rPr>
        <w:t>ęś</w:t>
      </w:r>
      <w:r w:rsidRPr="005D5F8A">
        <w:rPr>
          <w:sz w:val="22"/>
          <w:szCs w:val="22"/>
        </w:rPr>
        <w:t>ci umowy.</w:t>
      </w:r>
    </w:p>
    <w:p w14:paraId="3629A118" w14:textId="77777777" w:rsidR="004E6624" w:rsidRPr="005D5F8A" w:rsidRDefault="004E6624" w:rsidP="004E6624">
      <w:pPr>
        <w:widowControl w:val="0"/>
        <w:suppressAutoHyphens w:val="0"/>
        <w:ind w:left="426"/>
        <w:jc w:val="both"/>
        <w:rPr>
          <w:sz w:val="22"/>
          <w:szCs w:val="22"/>
        </w:rPr>
      </w:pPr>
    </w:p>
    <w:p w14:paraId="7615E0A5" w14:textId="77777777" w:rsidR="0097069A" w:rsidRPr="005D5F8A" w:rsidRDefault="0097069A" w:rsidP="0097069A">
      <w:pPr>
        <w:jc w:val="center"/>
        <w:rPr>
          <w:b/>
          <w:sz w:val="22"/>
          <w:szCs w:val="22"/>
        </w:rPr>
      </w:pPr>
      <w:r w:rsidRPr="005D5F8A">
        <w:rPr>
          <w:b/>
          <w:sz w:val="22"/>
          <w:szCs w:val="22"/>
        </w:rPr>
        <w:t xml:space="preserve">§ </w:t>
      </w:r>
      <w:r w:rsidR="0088441B" w:rsidRPr="005D5F8A">
        <w:rPr>
          <w:b/>
          <w:sz w:val="22"/>
          <w:szCs w:val="22"/>
        </w:rPr>
        <w:t>10</w:t>
      </w:r>
    </w:p>
    <w:p w14:paraId="40580C5B" w14:textId="77777777" w:rsidR="00872B88" w:rsidRPr="005D5F8A" w:rsidRDefault="00872B88" w:rsidP="009D2BBA">
      <w:pPr>
        <w:numPr>
          <w:ilvl w:val="0"/>
          <w:numId w:val="90"/>
        </w:numPr>
        <w:tabs>
          <w:tab w:val="clear" w:pos="72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Zakazane są zmiany postanowień zawartej umowy w stosunku do treści oferty, na podstawie której dokonano wyboru </w:t>
      </w:r>
      <w:r w:rsidR="009F41E7" w:rsidRPr="005D5F8A">
        <w:rPr>
          <w:sz w:val="22"/>
          <w:szCs w:val="22"/>
        </w:rPr>
        <w:t>W</w:t>
      </w:r>
      <w:r w:rsidRPr="005D5F8A">
        <w:rPr>
          <w:sz w:val="22"/>
          <w:szCs w:val="22"/>
        </w:rPr>
        <w:t>ykonawcy, chyba że zachodzi co najmniej jedna z okoliczności wymienionych w art. 455 ustawy Prawo zamówień publicznych.</w:t>
      </w:r>
    </w:p>
    <w:p w14:paraId="0CDEE6FD" w14:textId="77777777" w:rsidR="00872B88" w:rsidRPr="005D5F8A" w:rsidRDefault="00872B88" w:rsidP="009D2BBA">
      <w:pPr>
        <w:numPr>
          <w:ilvl w:val="0"/>
          <w:numId w:val="90"/>
        </w:numPr>
        <w:tabs>
          <w:tab w:val="clear" w:pos="72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Wszelkie zmiany i uzupełnienia do niniejszej umowy wymagają formy pisemnej pod rygorem nieważności.</w:t>
      </w:r>
    </w:p>
    <w:p w14:paraId="5E5028E9" w14:textId="77777777" w:rsidR="00872B88" w:rsidRPr="005D5F8A" w:rsidRDefault="00872B88" w:rsidP="009D2BBA">
      <w:pPr>
        <w:numPr>
          <w:ilvl w:val="0"/>
          <w:numId w:val="90"/>
        </w:numPr>
        <w:tabs>
          <w:tab w:val="clear" w:pos="72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Na podstawie art. 455 ust. 1 pkt 1) ustawy Pzp </w:t>
      </w:r>
      <w:r w:rsidR="00DF6F25" w:rsidRPr="005D5F8A">
        <w:rPr>
          <w:sz w:val="22"/>
          <w:szCs w:val="22"/>
        </w:rPr>
        <w:t>Zamawiający przewiduje możliwość następujących zmian umowy: w zakresie terminu realizacji umowy i sposobu wykonania przedmiotu umowy, przedmiotu zamówienia, wynagrodzenia, sposobu i warunków płatności, oznaczenia stron, i których konieczność wprowadzenia wynikać będzie z następujących okoliczności</w:t>
      </w:r>
      <w:r w:rsidRPr="005D5F8A">
        <w:rPr>
          <w:sz w:val="22"/>
          <w:szCs w:val="22"/>
        </w:rPr>
        <w:t>:</w:t>
      </w:r>
    </w:p>
    <w:p w14:paraId="443E6AE8" w14:textId="77777777" w:rsidR="00872B88" w:rsidRPr="005D5F8A" w:rsidRDefault="00872B88" w:rsidP="009D2BBA">
      <w:pPr>
        <w:numPr>
          <w:ilvl w:val="0"/>
          <w:numId w:val="91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zmiany dotyczące </w:t>
      </w:r>
      <w:r w:rsidR="001E12E8" w:rsidRPr="005D5F8A">
        <w:rPr>
          <w:sz w:val="22"/>
          <w:szCs w:val="22"/>
        </w:rPr>
        <w:t xml:space="preserve">terminów i </w:t>
      </w:r>
      <w:r w:rsidRPr="005D5F8A">
        <w:rPr>
          <w:sz w:val="22"/>
          <w:szCs w:val="22"/>
        </w:rPr>
        <w:t>sposobu wykonania przedmiotu umowy</w:t>
      </w:r>
      <w:r w:rsidR="001E12E8" w:rsidRPr="005D5F8A">
        <w:rPr>
          <w:sz w:val="22"/>
          <w:szCs w:val="22"/>
        </w:rPr>
        <w:t>, przedmiotu umowy, sposobu i warunków płatności</w:t>
      </w:r>
      <w:r w:rsidRPr="005D5F8A">
        <w:rPr>
          <w:sz w:val="22"/>
          <w:szCs w:val="22"/>
        </w:rPr>
        <w:t xml:space="preserve"> – w przypadku, w którym służyć to będzie podniesieniu standardu przedmiotu zamówienia lub zmiany te będą korzystne dla Zamawiającego, i nie będzie to wykraczało poza określenie przedmiotu zamówienia zawartego w SWZ ani nie zwiększy wynagrodzenia Wykonawcy; </w:t>
      </w:r>
    </w:p>
    <w:p w14:paraId="29980E37" w14:textId="77777777" w:rsidR="00872B88" w:rsidRPr="005D5F8A" w:rsidRDefault="00872B88" w:rsidP="009D2BBA">
      <w:pPr>
        <w:numPr>
          <w:ilvl w:val="0"/>
          <w:numId w:val="91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zmiany dotyczące terminu wykonania przedmiotu zamówienia, zakresu przedmiotu zamówienia oraz wynagrodzenia oraz sposobu i warunków płatności – w przypadku, gdy wystąpi możliwość wykonania przedmiotu zamówienia w sposób inny od przewidzianego w SWZ, a zarazem korzystny dla Zamawiającego i nie będzie to wykraczało poza określenie przedmiotu zamówienia zawartego w SWZ ani nie zwiększy wynagrodzenia Wykonawcy; </w:t>
      </w:r>
    </w:p>
    <w:p w14:paraId="496615D8" w14:textId="77777777" w:rsidR="00872B88" w:rsidRPr="005D5F8A" w:rsidRDefault="00872B88" w:rsidP="009D2BBA">
      <w:pPr>
        <w:numPr>
          <w:ilvl w:val="0"/>
          <w:numId w:val="91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zmiana dotycząca przedmiotu zamówienia, jego zakresu, wynagrodzenia Wykonawcy, jego rozliczenia oraz obowiązków Wykonawcy</w:t>
      </w:r>
      <w:r w:rsidR="00FD382B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 xml:space="preserve">– w przypadku wystąpienia okoliczności nieprzewidzianych w chwili zawarcia umowy, a skutkujących koniecznością ograniczenia przez Zamawiającego zakresu przedmiotu zamówienia; </w:t>
      </w:r>
    </w:p>
    <w:p w14:paraId="6C60CC58" w14:textId="77777777" w:rsidR="00FD382B" w:rsidRPr="005D5F8A" w:rsidRDefault="00FD382B" w:rsidP="00FD382B">
      <w:pPr>
        <w:numPr>
          <w:ilvl w:val="0"/>
          <w:numId w:val="91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zmiana dotycząca przedmiotu zamówienia, jego zakresu, wynagrodzenia Wykonawcy, jego rozliczenia oraz obowiązków Wykonawcy – w przypadku wystąpienia konieczności ograniczenia liczby dni rejsowych spowodowanej koniecznością przeprowadzenia remontu statku lub jego części, przedłużaniem się wcześniej zaplanowanego remontu statku lub jego części, lub zmianami organizacyjnymi na statku, a skutkujących koniecznością ograniczenia przez Zamawiającego zakresu przedmiotu zamówienia;</w:t>
      </w:r>
    </w:p>
    <w:p w14:paraId="588C33BE" w14:textId="77777777" w:rsidR="00872B88" w:rsidRPr="005D5F8A" w:rsidRDefault="00872B88" w:rsidP="009D2BBA">
      <w:pPr>
        <w:numPr>
          <w:ilvl w:val="0"/>
          <w:numId w:val="91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zmiany dotyczące terminu wykonania zamówienia – w przypadku, w którym nie ma możliwości dotrzymania przez Wykonawcę terminu wykonania przedmiotu zamówienia z przyczyn niezależnych od Wykonawcy; </w:t>
      </w:r>
    </w:p>
    <w:p w14:paraId="15A9EFE5" w14:textId="13312550" w:rsidR="00E5101E" w:rsidRPr="005D5F8A" w:rsidRDefault="00E5101E" w:rsidP="009D492A">
      <w:pPr>
        <w:numPr>
          <w:ilvl w:val="0"/>
          <w:numId w:val="91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zmiana dotycząca terminu, warunków lub sposobu wykonania przedmiotu zamówienia – w przypadku zaistnienia siły wyższej, o której mowa w § 11 niniejszej umowy </w:t>
      </w:r>
      <w:r w:rsidR="00221FD0" w:rsidRPr="005D5F8A">
        <w:rPr>
          <w:sz w:val="22"/>
          <w:szCs w:val="22"/>
        </w:rPr>
        <w:t>–</w:t>
      </w:r>
      <w:r w:rsidRPr="005D5F8A">
        <w:rPr>
          <w:sz w:val="22"/>
          <w:szCs w:val="22"/>
        </w:rPr>
        <w:t xml:space="preserve"> </w:t>
      </w:r>
      <w:r w:rsidR="00221FD0" w:rsidRPr="005D5F8A">
        <w:rPr>
          <w:sz w:val="22"/>
          <w:szCs w:val="22"/>
        </w:rPr>
        <w:t xml:space="preserve">w </w:t>
      </w:r>
      <w:r w:rsidRPr="005D5F8A">
        <w:rPr>
          <w:sz w:val="22"/>
          <w:szCs w:val="22"/>
        </w:rPr>
        <w:t>zakresie, w jakim będzie to niezbędne w celu dostosowania postanowień umowy do zaistniałego stanu prawnego lub faktycznego;</w:t>
      </w:r>
    </w:p>
    <w:p w14:paraId="3364DEF0" w14:textId="77777777" w:rsidR="004C0DB8" w:rsidRPr="005D5F8A" w:rsidRDefault="004C0DB8" w:rsidP="009D492A">
      <w:pPr>
        <w:numPr>
          <w:ilvl w:val="0"/>
          <w:numId w:val="91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zmiany w oznaczeniu stron – w przypadku wystąpienia zmian w nazwach lub adresach stron, zmian związanych z przekształceniem podmiotowym stron;</w:t>
      </w:r>
    </w:p>
    <w:p w14:paraId="3FC96040" w14:textId="5F711B78" w:rsidR="004C0DB8" w:rsidRPr="005D5F8A" w:rsidRDefault="004C0DB8" w:rsidP="009D492A">
      <w:pPr>
        <w:numPr>
          <w:ilvl w:val="0"/>
          <w:numId w:val="91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lastRenderedPageBreak/>
        <w:t>zmiany umowy są konieczne w związku ze zmianą odpowiednich przepisów prawa, mających wpływ na przedmiot zamówienia – w zakresie wynikającym z tych zmian</w:t>
      </w:r>
      <w:r w:rsidR="00221FD0" w:rsidRPr="005D5F8A">
        <w:rPr>
          <w:sz w:val="22"/>
          <w:szCs w:val="22"/>
        </w:rPr>
        <w:t>;</w:t>
      </w:r>
    </w:p>
    <w:p w14:paraId="2B7E4088" w14:textId="77777777" w:rsidR="00872B88" w:rsidRPr="005D5F8A" w:rsidRDefault="00872B88" w:rsidP="009D2BBA">
      <w:pPr>
        <w:numPr>
          <w:ilvl w:val="0"/>
          <w:numId w:val="91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zmiany dotyczące terminu wykonania przedmiotu zamówienia – w przypadku konieczności prowadzenia działań przez osoby trzecie uniemożliwiające wykonywanie przedmiotu zamówienia, które to działania nie są spowodowane przyczynami leżącymi po stronie Wykonawcy; </w:t>
      </w:r>
    </w:p>
    <w:p w14:paraId="257E6D9C" w14:textId="77777777" w:rsidR="004C0DB8" w:rsidRPr="005D5F8A" w:rsidRDefault="004C0DB8" w:rsidP="009D492A">
      <w:pPr>
        <w:numPr>
          <w:ilvl w:val="0"/>
          <w:numId w:val="91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zmiany umowy są konieczne na skutek działania organów administracji lub instytucji upoważnionych do wydania decyzji albo innych aktów władczych lub nadzorczych, związanych z realizacją przedmiotu umowy – w zakresie wynikającym z tej zmiany;</w:t>
      </w:r>
    </w:p>
    <w:p w14:paraId="7E3FC918" w14:textId="77777777" w:rsidR="00D41769" w:rsidRPr="005D5F8A" w:rsidRDefault="00D41769" w:rsidP="006C5AE8">
      <w:pPr>
        <w:numPr>
          <w:ilvl w:val="0"/>
          <w:numId w:val="91"/>
        </w:num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zmiana wysokości wynagrodzenia – w przypadku zmiany</w:t>
      </w:r>
      <w:r w:rsidR="00D51628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>stawki podatku od towarów</w:t>
      </w:r>
      <w:r w:rsidR="00401C6E" w:rsidRPr="005D5F8A">
        <w:rPr>
          <w:sz w:val="22"/>
          <w:szCs w:val="22"/>
        </w:rPr>
        <w:t xml:space="preserve"> </w:t>
      </w:r>
      <w:bookmarkStart w:id="16" w:name="_Hlk161212637"/>
      <w:r w:rsidR="00401C6E" w:rsidRPr="005D5F8A">
        <w:rPr>
          <w:sz w:val="22"/>
          <w:szCs w:val="22"/>
        </w:rPr>
        <w:t>i usług oraz podatku akcyzowego</w:t>
      </w:r>
      <w:bookmarkEnd w:id="16"/>
      <w:r w:rsidR="00D51628" w:rsidRPr="005D5F8A">
        <w:rPr>
          <w:sz w:val="22"/>
          <w:szCs w:val="22"/>
        </w:rPr>
        <w:t xml:space="preserve"> </w:t>
      </w:r>
      <w:r w:rsidRPr="005D5F8A">
        <w:rPr>
          <w:sz w:val="22"/>
          <w:szCs w:val="22"/>
        </w:rPr>
        <w:t>- jeżeli zmiany te będą miały wpływ na koszty wykonania zamówienia przez Wykonawcę;</w:t>
      </w:r>
    </w:p>
    <w:p w14:paraId="70128C3C" w14:textId="77777777" w:rsidR="00B1076E" w:rsidRPr="005D5F8A" w:rsidRDefault="00B1076E" w:rsidP="009D2BBA">
      <w:pPr>
        <w:numPr>
          <w:ilvl w:val="0"/>
          <w:numId w:val="91"/>
        </w:numPr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zmiana wysokości wynagrodzeni</w:t>
      </w:r>
      <w:r w:rsidR="001E12E8" w:rsidRPr="005D5F8A">
        <w:rPr>
          <w:sz w:val="22"/>
          <w:szCs w:val="22"/>
        </w:rPr>
        <w:t>a</w:t>
      </w:r>
      <w:r w:rsidRPr="005D5F8A">
        <w:rPr>
          <w:sz w:val="22"/>
          <w:szCs w:val="22"/>
        </w:rPr>
        <w:t xml:space="preserve"> Wykonawcy – w przypadku zmiany ceny materiałów lub kosztów związanych z realizacją zamówienia, w sytuacji i na warunkach określonych w ust. </w:t>
      </w:r>
      <w:r w:rsidR="00D51628" w:rsidRPr="005D5F8A">
        <w:rPr>
          <w:sz w:val="22"/>
          <w:szCs w:val="22"/>
        </w:rPr>
        <w:t xml:space="preserve">8 </w:t>
      </w:r>
      <w:r w:rsidR="00D41769" w:rsidRPr="005D5F8A">
        <w:rPr>
          <w:sz w:val="22"/>
          <w:szCs w:val="22"/>
        </w:rPr>
        <w:t>-</w:t>
      </w:r>
      <w:r w:rsidR="00D51628" w:rsidRPr="005D5F8A">
        <w:rPr>
          <w:sz w:val="22"/>
          <w:szCs w:val="22"/>
        </w:rPr>
        <w:t xml:space="preserve"> 9</w:t>
      </w:r>
      <w:r w:rsidRPr="005D5F8A">
        <w:rPr>
          <w:sz w:val="22"/>
          <w:szCs w:val="22"/>
        </w:rPr>
        <w:t xml:space="preserve"> poniżej.</w:t>
      </w:r>
    </w:p>
    <w:p w14:paraId="129AD701" w14:textId="77777777" w:rsidR="00872B88" w:rsidRPr="005D5F8A" w:rsidRDefault="00872B88" w:rsidP="009D2BBA">
      <w:pPr>
        <w:numPr>
          <w:ilvl w:val="0"/>
          <w:numId w:val="90"/>
        </w:numPr>
        <w:tabs>
          <w:tab w:val="clear" w:pos="72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 celu zawarcia aneksu do umowy, każda ze </w:t>
      </w:r>
      <w:r w:rsidR="00295AE9" w:rsidRPr="005D5F8A">
        <w:rPr>
          <w:sz w:val="22"/>
          <w:szCs w:val="22"/>
        </w:rPr>
        <w:t>s</w:t>
      </w:r>
      <w:r w:rsidRPr="005D5F8A">
        <w:rPr>
          <w:sz w:val="22"/>
          <w:szCs w:val="22"/>
        </w:rPr>
        <w:t xml:space="preserve">tron może wystąpić do drugiej </w:t>
      </w:r>
      <w:r w:rsidR="00295AE9" w:rsidRPr="005D5F8A">
        <w:rPr>
          <w:sz w:val="22"/>
          <w:szCs w:val="22"/>
        </w:rPr>
        <w:t>s</w:t>
      </w:r>
      <w:r w:rsidRPr="005D5F8A">
        <w:rPr>
          <w:sz w:val="22"/>
          <w:szCs w:val="22"/>
        </w:rPr>
        <w:t xml:space="preserve">trony z wnioskiem o dokonanie zmiany wraz z uzasadnieniem konieczności wprowadzenia zmiany. </w:t>
      </w:r>
    </w:p>
    <w:p w14:paraId="593708EB" w14:textId="77777777" w:rsidR="00D41769" w:rsidRPr="005D5F8A" w:rsidRDefault="00872B88" w:rsidP="00D41769">
      <w:pPr>
        <w:numPr>
          <w:ilvl w:val="0"/>
          <w:numId w:val="90"/>
        </w:numPr>
        <w:tabs>
          <w:tab w:val="clear" w:pos="72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Warunkiem wprowadzenia powyższych zmian jest wykazanie przez stronę zainteresowaną wprowadzeniem zmian wystąpienia powoływanych okoliczności.</w:t>
      </w:r>
    </w:p>
    <w:p w14:paraId="2F5E0B1F" w14:textId="77777777" w:rsidR="004C0DB8" w:rsidRPr="005D5F8A" w:rsidRDefault="004C0DB8" w:rsidP="009D492A">
      <w:pPr>
        <w:numPr>
          <w:ilvl w:val="0"/>
          <w:numId w:val="90"/>
        </w:numPr>
        <w:tabs>
          <w:tab w:val="clear" w:pos="72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 przypadku zmian obejmujących swym zakresem zmianę wysokości wynagrodzenia, wniosek Wykonawcy  powinien zawierać szczegółowe wyliczenie kwoty, o jaką wynagrodzenie Wykonawcy powinno ulec zmianie oraz wskazanie daty, od której powinna nastąpić zmiana wysokości wynagrodzenia Wykonawcy. Wykonawca zobowiązany jest udokumentować wpływ powołanych okoliczności na wysokość wynagrodzenia z tytułu wykonania przedmiotu umowy.</w:t>
      </w:r>
    </w:p>
    <w:p w14:paraId="45DD5F61" w14:textId="77777777" w:rsidR="00D41769" w:rsidRPr="005D5F8A" w:rsidRDefault="00D41769" w:rsidP="00D41769">
      <w:pPr>
        <w:numPr>
          <w:ilvl w:val="0"/>
          <w:numId w:val="90"/>
        </w:numPr>
        <w:tabs>
          <w:tab w:val="clear" w:pos="72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 przypadku zmiany, o której mowa w ust. 3 pkt </w:t>
      </w:r>
      <w:r w:rsidR="004C0DB8" w:rsidRPr="005D5F8A">
        <w:rPr>
          <w:sz w:val="22"/>
          <w:szCs w:val="22"/>
        </w:rPr>
        <w:t>1</w:t>
      </w:r>
      <w:r w:rsidR="00FD382B" w:rsidRPr="005D5F8A">
        <w:rPr>
          <w:sz w:val="22"/>
          <w:szCs w:val="22"/>
        </w:rPr>
        <w:t>1</w:t>
      </w:r>
      <w:r w:rsidRPr="005D5F8A">
        <w:rPr>
          <w:sz w:val="22"/>
          <w:szCs w:val="22"/>
        </w:rPr>
        <w:t>) powyżej, wartość netto wynagrodzenia Wykonawcy nie ulegnie zmianie, a określona w aneksie wartość brutto wynagrodzenia zostanie wyliczona na podstawie nowych przepisów.</w:t>
      </w:r>
    </w:p>
    <w:p w14:paraId="58A0F224" w14:textId="77777777" w:rsidR="00D41769" w:rsidRPr="005D5F8A" w:rsidRDefault="00D41769" w:rsidP="00D41769">
      <w:pPr>
        <w:numPr>
          <w:ilvl w:val="0"/>
          <w:numId w:val="90"/>
        </w:numPr>
        <w:tabs>
          <w:tab w:val="clear" w:pos="72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Zgodnie z art. 439 ustawy Pzp, </w:t>
      </w:r>
      <w:r w:rsidR="001E12E8" w:rsidRPr="005D5F8A">
        <w:rPr>
          <w:sz w:val="22"/>
          <w:szCs w:val="22"/>
        </w:rPr>
        <w:t>s</w:t>
      </w:r>
      <w:r w:rsidRPr="005D5F8A">
        <w:rPr>
          <w:sz w:val="22"/>
          <w:szCs w:val="22"/>
        </w:rPr>
        <w:t xml:space="preserve">trony przewidują możliwość zmiany wysokości wynagrodzenia Wykonawcy </w:t>
      </w:r>
      <w:r w:rsidR="004C0DB8" w:rsidRPr="005D5F8A">
        <w:rPr>
          <w:sz w:val="22"/>
          <w:szCs w:val="22"/>
        </w:rPr>
        <w:t xml:space="preserve">(współczynnika korekty) </w:t>
      </w:r>
      <w:r w:rsidRPr="005D5F8A">
        <w:rPr>
          <w:sz w:val="22"/>
          <w:szCs w:val="22"/>
        </w:rPr>
        <w:t>poprzez jego podwyższenie lub obniżenie w przypadku zmiany kosztów związanych z realizacją przedmiotu umowy lub jego części, jeżeli zmiany te będą miały wpływ na koszty wykonania umowy przez Wykonawcę.</w:t>
      </w:r>
    </w:p>
    <w:p w14:paraId="31762A1E" w14:textId="77777777" w:rsidR="00D41769" w:rsidRPr="005D5F8A" w:rsidRDefault="00D41769" w:rsidP="009D492A">
      <w:pPr>
        <w:numPr>
          <w:ilvl w:val="0"/>
          <w:numId w:val="90"/>
        </w:numPr>
        <w:tabs>
          <w:tab w:val="clear" w:pos="720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Warunki wprowadzenia zmiany wysokości wynagrodzenia, o której mowa w ust. </w:t>
      </w:r>
      <w:r w:rsidR="00D51628" w:rsidRPr="005D5F8A">
        <w:rPr>
          <w:sz w:val="22"/>
          <w:szCs w:val="22"/>
        </w:rPr>
        <w:t>8</w:t>
      </w:r>
      <w:r w:rsidRPr="005D5F8A">
        <w:rPr>
          <w:sz w:val="22"/>
          <w:szCs w:val="22"/>
        </w:rPr>
        <w:t xml:space="preserve"> powyżej:</w:t>
      </w:r>
    </w:p>
    <w:p w14:paraId="1D3A8EFA" w14:textId="77777777" w:rsidR="00D41769" w:rsidRPr="005D5F8A" w:rsidRDefault="00D41769" w:rsidP="001B42DF">
      <w:pPr>
        <w:pStyle w:val="Akapitzlist"/>
        <w:numPr>
          <w:ilvl w:val="1"/>
          <w:numId w:val="115"/>
        </w:numPr>
        <w:tabs>
          <w:tab w:val="clear" w:pos="1440"/>
          <w:tab w:val="left" w:pos="567"/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Zamawiający dopuszcza zmianę wysokości wynagrodzenia Wykonawcy zgodnie ze zmianą średniorocznego wskaźnika cen towarów i usług konsumpcyjnych ogółem w 202</w:t>
      </w:r>
      <w:r w:rsidR="001E12E8" w:rsidRPr="005D5F8A">
        <w:rPr>
          <w:sz w:val="22"/>
          <w:szCs w:val="22"/>
        </w:rPr>
        <w:t>6</w:t>
      </w:r>
      <w:r w:rsidRPr="005D5F8A">
        <w:rPr>
          <w:sz w:val="22"/>
          <w:szCs w:val="22"/>
        </w:rPr>
        <w:t xml:space="preserve"> roku w stosunku do 202</w:t>
      </w:r>
      <w:r w:rsidR="001E12E8" w:rsidRPr="005D5F8A">
        <w:rPr>
          <w:sz w:val="22"/>
          <w:szCs w:val="22"/>
        </w:rPr>
        <w:t>5</w:t>
      </w:r>
      <w:r w:rsidRPr="005D5F8A">
        <w:rPr>
          <w:sz w:val="22"/>
          <w:szCs w:val="22"/>
        </w:rPr>
        <w:t xml:space="preserve"> roku, ogłaszanego przez Prezesa Głównego Urzędu Statystycznego w komunikacie wydanym na podstawie art. 94 ust. 1 pkt 1 lit. a ustawy z dnia 17 grudnia 1998 r. o emeryturach i rentach z Funduszu Ubezpieczeń Społecznych </w:t>
      </w:r>
      <w:r w:rsidR="00D51628" w:rsidRPr="005D5F8A">
        <w:rPr>
          <w:sz w:val="22"/>
          <w:szCs w:val="22"/>
        </w:rPr>
        <w:t>(</w:t>
      </w:r>
      <w:proofErr w:type="spellStart"/>
      <w:r w:rsidR="00D51628" w:rsidRPr="005D5F8A">
        <w:rPr>
          <w:sz w:val="22"/>
          <w:szCs w:val="22"/>
        </w:rPr>
        <w:t>t.j</w:t>
      </w:r>
      <w:proofErr w:type="spellEnd"/>
      <w:r w:rsidR="00D51628" w:rsidRPr="005D5F8A">
        <w:rPr>
          <w:sz w:val="22"/>
          <w:szCs w:val="22"/>
        </w:rPr>
        <w:t>. Dz. U. z 2025 r. poz. 1749 ze zm.)</w:t>
      </w:r>
      <w:r w:rsidRPr="005D5F8A">
        <w:rPr>
          <w:sz w:val="22"/>
          <w:szCs w:val="22"/>
        </w:rPr>
        <w:t>, zwanego dalej „wskaźnikiem” (zmiana wynagrodzenia Wykonawcy nastąpi w takiej samej proporcji, w jakiej zmianie uległ wskaźnik, z zastrzeżeniem pkt 2 i 3 poniżej).</w:t>
      </w:r>
    </w:p>
    <w:p w14:paraId="6A8BCAA2" w14:textId="77777777" w:rsidR="00D41769" w:rsidRPr="005D5F8A" w:rsidRDefault="00D41769" w:rsidP="001B42DF">
      <w:pPr>
        <w:pStyle w:val="Akapitzlist"/>
        <w:numPr>
          <w:ilvl w:val="1"/>
          <w:numId w:val="115"/>
        </w:numPr>
        <w:tabs>
          <w:tab w:val="clear" w:pos="1440"/>
          <w:tab w:val="left" w:pos="567"/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Zmiana wynagrodzenia Wykonawcy, o której mowa w ust. </w:t>
      </w:r>
      <w:r w:rsidR="00D51628" w:rsidRPr="005D5F8A">
        <w:rPr>
          <w:sz w:val="22"/>
          <w:szCs w:val="22"/>
        </w:rPr>
        <w:t>8</w:t>
      </w:r>
      <w:r w:rsidRPr="005D5F8A">
        <w:rPr>
          <w:sz w:val="22"/>
          <w:szCs w:val="22"/>
        </w:rPr>
        <w:t xml:space="preserve"> powyżej, może nastąpić o ile nastąpi zmiana cen zgodnie ze wskaźnikiem o przynajmniej 10 punktów procentowych (w przypadku, gdy zmiana cen zgodnie ze wskaźnikiem będzie niższa niż 10 punktów procentowych zmiana wysokości wynagrodzenia nie przysługuje).</w:t>
      </w:r>
    </w:p>
    <w:p w14:paraId="0FE9A370" w14:textId="77777777" w:rsidR="00D41769" w:rsidRPr="005D5F8A" w:rsidRDefault="00D41769" w:rsidP="001B42DF">
      <w:pPr>
        <w:pStyle w:val="Akapitzlist"/>
        <w:numPr>
          <w:ilvl w:val="1"/>
          <w:numId w:val="115"/>
        </w:numPr>
        <w:tabs>
          <w:tab w:val="clear" w:pos="1440"/>
          <w:tab w:val="left" w:pos="567"/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Maksymalna wysokość zmiany wynagrodzenia na podstawie niniejszego zapisu nie może przekroczyć 20% wynagrodzenia Wykonawcy. </w:t>
      </w:r>
    </w:p>
    <w:p w14:paraId="112FB976" w14:textId="77777777" w:rsidR="00D41769" w:rsidRPr="005D5F8A" w:rsidRDefault="00D41769" w:rsidP="001B42DF">
      <w:pPr>
        <w:pStyle w:val="Akapitzlist"/>
        <w:numPr>
          <w:ilvl w:val="1"/>
          <w:numId w:val="115"/>
        </w:numPr>
        <w:tabs>
          <w:tab w:val="clear" w:pos="1440"/>
          <w:tab w:val="left" w:pos="567"/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Strony uprawnione są dokonać zmiany zgodnie z niniejszymi zapisami jeden raz w toku umowy, nie wcześniej niż po upływie </w:t>
      </w:r>
      <w:r w:rsidR="00D51628" w:rsidRPr="005D5F8A">
        <w:rPr>
          <w:sz w:val="22"/>
          <w:szCs w:val="22"/>
        </w:rPr>
        <w:t xml:space="preserve">6 </w:t>
      </w:r>
      <w:r w:rsidRPr="005D5F8A">
        <w:rPr>
          <w:sz w:val="22"/>
          <w:szCs w:val="22"/>
        </w:rPr>
        <w:t xml:space="preserve">miesięcy od dnia </w:t>
      </w:r>
      <w:r w:rsidR="004C0DB8" w:rsidRPr="005D5F8A">
        <w:rPr>
          <w:sz w:val="22"/>
          <w:szCs w:val="22"/>
        </w:rPr>
        <w:t>podpisania umowy</w:t>
      </w:r>
      <w:r w:rsidRPr="005D5F8A">
        <w:rPr>
          <w:sz w:val="22"/>
          <w:szCs w:val="22"/>
        </w:rPr>
        <w:t>.</w:t>
      </w:r>
    </w:p>
    <w:p w14:paraId="6EEA9910" w14:textId="77777777" w:rsidR="00D41769" w:rsidRPr="005D5F8A" w:rsidRDefault="00D41769" w:rsidP="001B42DF">
      <w:pPr>
        <w:pStyle w:val="Akapitzlist"/>
        <w:numPr>
          <w:ilvl w:val="1"/>
          <w:numId w:val="115"/>
        </w:numPr>
        <w:tabs>
          <w:tab w:val="clear" w:pos="1440"/>
          <w:tab w:val="left" w:pos="567"/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 celu dokonania zmiany, o której mowa w ust. </w:t>
      </w:r>
      <w:r w:rsidR="00D51628" w:rsidRPr="005D5F8A">
        <w:rPr>
          <w:sz w:val="22"/>
          <w:szCs w:val="22"/>
        </w:rPr>
        <w:t>8</w:t>
      </w:r>
      <w:r w:rsidRPr="005D5F8A">
        <w:rPr>
          <w:sz w:val="22"/>
          <w:szCs w:val="22"/>
        </w:rPr>
        <w:t xml:space="preserve"> powyżej, Wykonawca powinien złożyć pisemny wniosek o zmianę wysokości wynagrodzenia zawierający wyczerpujące uzasadnienie faktyczne i prawne oraz dokładne wyliczenie kwoty wynagrodzenia należnego Wykonawcy po zmianie umowy, a także wykazać bezpośredni wpływ zaistniałych zmian na wynagrodzenie oraz jego wartość.</w:t>
      </w:r>
    </w:p>
    <w:p w14:paraId="38FEF9AB" w14:textId="77777777" w:rsidR="00D41769" w:rsidRPr="005D5F8A" w:rsidRDefault="00D41769" w:rsidP="001B42DF">
      <w:pPr>
        <w:pStyle w:val="Akapitzlist"/>
        <w:numPr>
          <w:ilvl w:val="1"/>
          <w:numId w:val="115"/>
        </w:numPr>
        <w:tabs>
          <w:tab w:val="clear" w:pos="1440"/>
          <w:tab w:val="left" w:pos="567"/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Zmiana umowy w zakresie zmiany wynagrodzenia z przyczyn określonych w ust. </w:t>
      </w:r>
      <w:r w:rsidR="00D51628" w:rsidRPr="005D5F8A">
        <w:rPr>
          <w:sz w:val="22"/>
          <w:szCs w:val="22"/>
        </w:rPr>
        <w:t>8</w:t>
      </w:r>
      <w:r w:rsidRPr="005D5F8A">
        <w:rPr>
          <w:sz w:val="22"/>
          <w:szCs w:val="22"/>
        </w:rPr>
        <w:t xml:space="preserve">, obejmować będzie wyłącznie płatności za </w:t>
      </w:r>
      <w:r w:rsidR="001E12E8" w:rsidRPr="005D5F8A">
        <w:rPr>
          <w:sz w:val="22"/>
          <w:szCs w:val="22"/>
        </w:rPr>
        <w:t>dostawy</w:t>
      </w:r>
      <w:r w:rsidRPr="005D5F8A">
        <w:rPr>
          <w:sz w:val="22"/>
          <w:szCs w:val="22"/>
        </w:rPr>
        <w:t xml:space="preserve">, których w dniu złożenia wniosku o zmianę jeszcze nie wykonano. </w:t>
      </w:r>
    </w:p>
    <w:p w14:paraId="28BCDC88" w14:textId="77777777" w:rsidR="00D41769" w:rsidRPr="005D5F8A" w:rsidRDefault="00D41769" w:rsidP="001B42DF">
      <w:pPr>
        <w:pStyle w:val="Akapitzlist"/>
        <w:numPr>
          <w:ilvl w:val="1"/>
          <w:numId w:val="115"/>
        </w:numPr>
        <w:tabs>
          <w:tab w:val="clear" w:pos="1440"/>
          <w:tab w:val="left" w:pos="567"/>
          <w:tab w:val="left" w:pos="851"/>
        </w:tabs>
        <w:ind w:left="851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Obowiązek udowodnienia wpływu zmian (wzrostu kosztów związanych z realizacją przedmiotu umowy) na zmianę wynagrodzenia należy do Wykonawcy pod rygorem odmowy dokonania zmiany umowy.</w:t>
      </w:r>
    </w:p>
    <w:p w14:paraId="706504DA" w14:textId="77777777" w:rsidR="00D41769" w:rsidRPr="005D5F8A" w:rsidRDefault="00D41769" w:rsidP="009D492A">
      <w:pPr>
        <w:numPr>
          <w:ilvl w:val="0"/>
          <w:numId w:val="90"/>
        </w:numPr>
        <w:tabs>
          <w:tab w:val="clear" w:pos="720"/>
          <w:tab w:val="num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Wykonawca, którego wynagrodzenie zostało zmienione na podstawie ust. </w:t>
      </w:r>
      <w:r w:rsidR="00D51628" w:rsidRPr="005D5F8A">
        <w:rPr>
          <w:sz w:val="22"/>
          <w:szCs w:val="22"/>
        </w:rPr>
        <w:t>8</w:t>
      </w:r>
      <w:r w:rsidRPr="005D5F8A">
        <w:rPr>
          <w:sz w:val="22"/>
          <w:szCs w:val="22"/>
        </w:rPr>
        <w:t xml:space="preserve"> powyżej, zobowiązany jest do zmiany wynagrodzenia przysługującego podwykonawcy, z którym zawarł umowę, w terminie miesiąca od wprowadzenia zmiany, w zakresie odpowiadającym zmianom kosztów dotyczących zobowiązania podwykonawcy, jeżeli przedmiotem umowy są roboty budowlane, usługi lub dostawy i okres obowiązywania umowy przekracza 6 miesięcy.</w:t>
      </w:r>
    </w:p>
    <w:p w14:paraId="6E7808EB" w14:textId="77777777" w:rsidR="00E5101E" w:rsidRPr="005D5F8A" w:rsidRDefault="00E5101E" w:rsidP="00E5101E">
      <w:pPr>
        <w:pStyle w:val="Akapitzlist"/>
        <w:keepNext/>
        <w:tabs>
          <w:tab w:val="left" w:pos="142"/>
        </w:tabs>
        <w:ind w:left="0"/>
        <w:jc w:val="center"/>
        <w:rPr>
          <w:b/>
          <w:bCs/>
          <w:sz w:val="22"/>
          <w:szCs w:val="22"/>
        </w:rPr>
      </w:pPr>
      <w:r w:rsidRPr="005D5F8A">
        <w:rPr>
          <w:b/>
          <w:bCs/>
          <w:sz w:val="22"/>
          <w:szCs w:val="22"/>
        </w:rPr>
        <w:t>§ 11</w:t>
      </w:r>
    </w:p>
    <w:p w14:paraId="0DFB049A" w14:textId="5D8B1179" w:rsidR="00E5101E" w:rsidRPr="005D5F8A" w:rsidRDefault="00E5101E" w:rsidP="001B42DF">
      <w:pPr>
        <w:numPr>
          <w:ilvl w:val="0"/>
          <w:numId w:val="120"/>
        </w:numPr>
        <w:ind w:left="426" w:right="-23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Przez określenie </w:t>
      </w:r>
      <w:r w:rsidR="001E12E8" w:rsidRPr="005D5F8A">
        <w:rPr>
          <w:sz w:val="22"/>
          <w:szCs w:val="22"/>
        </w:rPr>
        <w:t>„</w:t>
      </w:r>
      <w:r w:rsidRPr="005D5F8A">
        <w:rPr>
          <w:sz w:val="22"/>
          <w:szCs w:val="22"/>
        </w:rPr>
        <w:t>siła wyższa</w:t>
      </w:r>
      <w:r w:rsidR="001E12E8" w:rsidRPr="005D5F8A">
        <w:rPr>
          <w:sz w:val="22"/>
          <w:szCs w:val="22"/>
        </w:rPr>
        <w:t>”</w:t>
      </w:r>
      <w:r w:rsidRPr="005D5F8A">
        <w:rPr>
          <w:sz w:val="22"/>
          <w:szCs w:val="22"/>
        </w:rPr>
        <w:t xml:space="preserve"> </w:t>
      </w:r>
      <w:r w:rsidR="00221FD0" w:rsidRPr="005D5F8A">
        <w:rPr>
          <w:sz w:val="22"/>
          <w:szCs w:val="22"/>
        </w:rPr>
        <w:t xml:space="preserve">strony </w:t>
      </w:r>
      <w:r w:rsidRPr="005D5F8A">
        <w:rPr>
          <w:sz w:val="22"/>
          <w:szCs w:val="22"/>
        </w:rPr>
        <w:t xml:space="preserve">umowy rozumieją wystąpienie zdarzenia o charakterze nadzwyczajnym, zewnętrznego, niemożliwego do przewidzenia i zapobieżenia, którego nie dało się uniknąć nawet przy </w:t>
      </w:r>
      <w:r w:rsidRPr="005D5F8A">
        <w:rPr>
          <w:sz w:val="22"/>
          <w:szCs w:val="22"/>
        </w:rPr>
        <w:lastRenderedPageBreak/>
        <w:t xml:space="preserve">zachowaniu należytej staranności, a które uniemożliwia realizację zobowiązań umownych w całości lub części, w szczególności: </w:t>
      </w:r>
    </w:p>
    <w:p w14:paraId="71EC4AB4" w14:textId="77777777" w:rsidR="00E5101E" w:rsidRPr="005D5F8A" w:rsidRDefault="00E5101E" w:rsidP="001B42DF">
      <w:pPr>
        <w:numPr>
          <w:ilvl w:val="0"/>
          <w:numId w:val="121"/>
        </w:numPr>
        <w:tabs>
          <w:tab w:val="left" w:pos="851"/>
        </w:tabs>
        <w:ind w:left="851" w:right="-23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wojny (wypowiedziane lub nie) oraz inne działania zbrojne, inwazje, mobilizacje, rekwizycje lub embarga,</w:t>
      </w:r>
    </w:p>
    <w:p w14:paraId="10FAD587" w14:textId="77777777" w:rsidR="00E5101E" w:rsidRPr="005D5F8A" w:rsidRDefault="00E5101E" w:rsidP="001B42DF">
      <w:pPr>
        <w:numPr>
          <w:ilvl w:val="0"/>
          <w:numId w:val="121"/>
        </w:numPr>
        <w:tabs>
          <w:tab w:val="left" w:pos="851"/>
        </w:tabs>
        <w:ind w:left="851" w:right="-23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terroryzm, rebelia, rewolucja, powstanie, przewrót wojskowy lub cywilny lub wojna domowa,</w:t>
      </w:r>
    </w:p>
    <w:p w14:paraId="01DE5285" w14:textId="77777777" w:rsidR="00E5101E" w:rsidRPr="005D5F8A" w:rsidRDefault="00E5101E" w:rsidP="001B42DF">
      <w:pPr>
        <w:numPr>
          <w:ilvl w:val="0"/>
          <w:numId w:val="121"/>
        </w:numPr>
        <w:tabs>
          <w:tab w:val="left" w:pos="851"/>
        </w:tabs>
        <w:ind w:left="851" w:right="-23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promieniowanie radioaktywne lub skażenie przez radioaktywność od paliwa jądrowego lub odpadów jądrowych, ze spalania paliwa jądrowego, radioaktywnych toksycznych materiałów wybuchowych oraz innych niebezpiecznych właściwości wszelkich wybuchowych zespołów nuklearnych składników,</w:t>
      </w:r>
    </w:p>
    <w:p w14:paraId="49106DD1" w14:textId="77777777" w:rsidR="00E5101E" w:rsidRPr="005D5F8A" w:rsidRDefault="00E5101E" w:rsidP="001B42DF">
      <w:pPr>
        <w:numPr>
          <w:ilvl w:val="0"/>
          <w:numId w:val="121"/>
        </w:numPr>
        <w:tabs>
          <w:tab w:val="left" w:pos="851"/>
        </w:tabs>
        <w:ind w:left="851" w:right="-23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klęski żywiołowe, takie jak trzęsienie ziemi, powódź, pożar lub inne, ogłoszone zgodnie z przepisami obowiązującymi w kraju wystąpienia klęski żywiołowej,</w:t>
      </w:r>
    </w:p>
    <w:p w14:paraId="1651B8EE" w14:textId="77777777" w:rsidR="00E5101E" w:rsidRPr="005D5F8A" w:rsidRDefault="00E5101E" w:rsidP="001B42DF">
      <w:pPr>
        <w:numPr>
          <w:ilvl w:val="0"/>
          <w:numId w:val="121"/>
        </w:numPr>
        <w:tabs>
          <w:tab w:val="left" w:pos="851"/>
        </w:tabs>
        <w:ind w:left="851" w:right="-23" w:hanging="425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epidemia, pandemia zgodnie z przepisami obowiązującymi w kraju wystąpienia, w tym obejmującymi skutki wprowadzenia stanu epidemicznego, epidemii, pandemii.</w:t>
      </w:r>
    </w:p>
    <w:p w14:paraId="5830504F" w14:textId="5C40A236" w:rsidR="00E5101E" w:rsidRPr="005D5F8A" w:rsidRDefault="00E5101E" w:rsidP="001B42DF">
      <w:pPr>
        <w:numPr>
          <w:ilvl w:val="0"/>
          <w:numId w:val="120"/>
        </w:numPr>
        <w:ind w:left="426" w:right="-23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Jeżeli którakolwiek ze </w:t>
      </w:r>
      <w:r w:rsidR="00221FD0" w:rsidRPr="005D5F8A">
        <w:rPr>
          <w:sz w:val="22"/>
          <w:szCs w:val="22"/>
        </w:rPr>
        <w:t xml:space="preserve">stron </w:t>
      </w:r>
      <w:r w:rsidRPr="005D5F8A">
        <w:rPr>
          <w:sz w:val="22"/>
          <w:szCs w:val="22"/>
        </w:rPr>
        <w:t xml:space="preserve">stwierdzi, że umowa nie może być realizowana z powodu działania siły wyższej lub z powodu następstw działania siły wyższej, niezwłocznie powiadomi o tym na piśmie drugą </w:t>
      </w:r>
      <w:r w:rsidR="00221FD0" w:rsidRPr="005D5F8A">
        <w:rPr>
          <w:sz w:val="22"/>
          <w:szCs w:val="22"/>
        </w:rPr>
        <w:t>stronę</w:t>
      </w:r>
      <w:r w:rsidRPr="005D5F8A">
        <w:rPr>
          <w:sz w:val="22"/>
          <w:szCs w:val="22"/>
        </w:rPr>
        <w:t>.</w:t>
      </w:r>
    </w:p>
    <w:p w14:paraId="5085DC56" w14:textId="369BCCF5" w:rsidR="00E5101E" w:rsidRPr="005D5F8A" w:rsidRDefault="00E5101E" w:rsidP="001B42DF">
      <w:pPr>
        <w:numPr>
          <w:ilvl w:val="0"/>
          <w:numId w:val="120"/>
        </w:numPr>
        <w:ind w:left="426" w:right="-23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 przypadku wystąpienia siły wyższej lub jej następstw uniemożliwiających kontynuację wykonywania zamówienia zgodnie z umową, </w:t>
      </w:r>
      <w:r w:rsidR="00221FD0" w:rsidRPr="005D5F8A">
        <w:rPr>
          <w:sz w:val="22"/>
          <w:szCs w:val="22"/>
        </w:rPr>
        <w:t xml:space="preserve">strony </w:t>
      </w:r>
      <w:r w:rsidRPr="005D5F8A">
        <w:rPr>
          <w:sz w:val="22"/>
          <w:szCs w:val="22"/>
        </w:rPr>
        <w:t>skontaktują się w celu uzgodnienia wzajemnych działań minimalizujących negatywne skutki wystąpienia siły wyższej.</w:t>
      </w:r>
    </w:p>
    <w:p w14:paraId="3A62AFD3" w14:textId="12129698" w:rsidR="00E5101E" w:rsidRPr="005D5F8A" w:rsidRDefault="00E5101E" w:rsidP="001B42DF">
      <w:pPr>
        <w:numPr>
          <w:ilvl w:val="0"/>
          <w:numId w:val="120"/>
        </w:numPr>
        <w:ind w:left="426" w:right="-23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Jeżeli czas trwania siły wyższej jest dłuższy niż 14 dni i jeżeli nie osiągnięto w tej kwestii stosownego porozumienia, to każda ze </w:t>
      </w:r>
      <w:r w:rsidR="00221FD0" w:rsidRPr="005D5F8A">
        <w:rPr>
          <w:sz w:val="22"/>
          <w:szCs w:val="22"/>
        </w:rPr>
        <w:t xml:space="preserve">stron </w:t>
      </w:r>
      <w:r w:rsidRPr="005D5F8A">
        <w:rPr>
          <w:sz w:val="22"/>
          <w:szCs w:val="22"/>
        </w:rPr>
        <w:t>ma prawo do wypowiedzenia umowy w zakresie niewykonanej części umowy ze skutkiem natychmiastowym, bez zachowania prawa do dochodzenia odszkodowania.</w:t>
      </w:r>
    </w:p>
    <w:p w14:paraId="770010A9" w14:textId="77777777" w:rsidR="00E5101E" w:rsidRPr="005D5F8A" w:rsidRDefault="00E5101E" w:rsidP="00E5101E">
      <w:pPr>
        <w:suppressAutoHyphens w:val="0"/>
        <w:ind w:left="426"/>
        <w:jc w:val="both"/>
        <w:rPr>
          <w:sz w:val="22"/>
          <w:szCs w:val="22"/>
        </w:rPr>
      </w:pPr>
    </w:p>
    <w:p w14:paraId="588C0985" w14:textId="77777777" w:rsidR="00E5101E" w:rsidRPr="005D5F8A" w:rsidRDefault="00E5101E" w:rsidP="00E5101E">
      <w:pPr>
        <w:keepNext/>
        <w:jc w:val="center"/>
        <w:rPr>
          <w:b/>
          <w:sz w:val="22"/>
          <w:szCs w:val="22"/>
        </w:rPr>
      </w:pPr>
      <w:r w:rsidRPr="005D5F8A">
        <w:rPr>
          <w:b/>
          <w:sz w:val="22"/>
          <w:szCs w:val="22"/>
        </w:rPr>
        <w:t>§ 12</w:t>
      </w:r>
    </w:p>
    <w:p w14:paraId="0F562356" w14:textId="77777777" w:rsidR="00872B88" w:rsidRPr="005D5F8A" w:rsidRDefault="00872B88" w:rsidP="009D2BBA">
      <w:pPr>
        <w:numPr>
          <w:ilvl w:val="1"/>
          <w:numId w:val="90"/>
        </w:numPr>
        <w:tabs>
          <w:tab w:val="left" w:pos="426"/>
        </w:tabs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Wykonawca zobowiązuje się do niezwłocznego pisemnego poinformowania Zamawiającego o każdej znaczącej zmianie jego sytuacji w okresie realizacji umowy, w tym w szczególności o zmianie siedziby, podmiotu, NIP i Regonu. </w:t>
      </w:r>
    </w:p>
    <w:p w14:paraId="769662EB" w14:textId="77777777" w:rsidR="00872B88" w:rsidRPr="005D5F8A" w:rsidRDefault="00872B88" w:rsidP="009D2BBA">
      <w:pPr>
        <w:numPr>
          <w:ilvl w:val="1"/>
          <w:numId w:val="90"/>
        </w:numPr>
        <w:tabs>
          <w:tab w:val="left" w:pos="426"/>
        </w:tabs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Bez pisemnej zgody Zamawiającego Wykonawca nie może dokonać cesji wierzytelności wynikających z niniejszej umowy na osobę trzecią.</w:t>
      </w:r>
    </w:p>
    <w:p w14:paraId="025DD8EC" w14:textId="77777777" w:rsidR="00872B88" w:rsidRPr="005D5F8A" w:rsidRDefault="00872B88" w:rsidP="009D2BBA">
      <w:pPr>
        <w:numPr>
          <w:ilvl w:val="1"/>
          <w:numId w:val="90"/>
        </w:numPr>
        <w:tabs>
          <w:tab w:val="left" w:pos="426"/>
        </w:tabs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Ewentualne spory wynikłe na tle realizacji niniejszej umowy rozstrzygane będą w drodze negocjacji, a w przypadku niemożności osiągnięcia porozumienia, sprawy sporne będą rozstrzygane na drodze sądowej przez sąd właściwy dla siedziby Zamawiającego.</w:t>
      </w:r>
    </w:p>
    <w:p w14:paraId="65577979" w14:textId="77777777" w:rsidR="00872B88" w:rsidRPr="005D5F8A" w:rsidRDefault="00872B88" w:rsidP="009D2BBA">
      <w:pPr>
        <w:numPr>
          <w:ilvl w:val="1"/>
          <w:numId w:val="90"/>
        </w:numPr>
        <w:tabs>
          <w:tab w:val="left" w:pos="426"/>
        </w:tabs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>W sprawach nieuregulowanych postanowieniami niniejszej umowy będą mieć zastosowanie przepisy:</w:t>
      </w:r>
    </w:p>
    <w:p w14:paraId="67DC0973" w14:textId="77777777" w:rsidR="00872B88" w:rsidRPr="005D5F8A" w:rsidRDefault="00872B88" w:rsidP="009D2BBA">
      <w:pPr>
        <w:numPr>
          <w:ilvl w:val="0"/>
          <w:numId w:val="107"/>
        </w:numPr>
        <w:tabs>
          <w:tab w:val="left" w:pos="851"/>
        </w:tabs>
        <w:ind w:left="851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ustawy Prawo zamówień publicznych </w:t>
      </w:r>
      <w:r w:rsidR="00D51628" w:rsidRPr="005D5F8A">
        <w:rPr>
          <w:sz w:val="22"/>
          <w:szCs w:val="22"/>
        </w:rPr>
        <w:t>(</w:t>
      </w:r>
      <w:proofErr w:type="spellStart"/>
      <w:r w:rsidR="00D51628" w:rsidRPr="005D5F8A">
        <w:rPr>
          <w:sz w:val="22"/>
          <w:szCs w:val="22"/>
        </w:rPr>
        <w:t>t.j</w:t>
      </w:r>
      <w:proofErr w:type="spellEnd"/>
      <w:r w:rsidR="00D51628" w:rsidRPr="005D5F8A">
        <w:rPr>
          <w:sz w:val="22"/>
          <w:szCs w:val="22"/>
        </w:rPr>
        <w:t>. Dz.U. z 2024 r. poz. 1320 ze zm.)</w:t>
      </w:r>
      <w:r w:rsidR="004E5389" w:rsidRPr="005D5F8A">
        <w:rPr>
          <w:sz w:val="22"/>
          <w:szCs w:val="22"/>
        </w:rPr>
        <w:t>,</w:t>
      </w:r>
    </w:p>
    <w:p w14:paraId="7F63603C" w14:textId="77777777" w:rsidR="00872B88" w:rsidRPr="005D5F8A" w:rsidRDefault="00872B88" w:rsidP="009D2BBA">
      <w:pPr>
        <w:numPr>
          <w:ilvl w:val="0"/>
          <w:numId w:val="107"/>
        </w:numPr>
        <w:tabs>
          <w:tab w:val="left" w:pos="851"/>
        </w:tabs>
        <w:ind w:left="851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Kodeksu Cywilnego. </w:t>
      </w:r>
    </w:p>
    <w:p w14:paraId="226FC75F" w14:textId="77777777" w:rsidR="00872B88" w:rsidRPr="005D5F8A" w:rsidRDefault="00872B88" w:rsidP="009D2BBA">
      <w:pPr>
        <w:numPr>
          <w:ilvl w:val="1"/>
          <w:numId w:val="90"/>
        </w:numPr>
        <w:tabs>
          <w:tab w:val="left" w:pos="426"/>
        </w:tabs>
        <w:ind w:left="426" w:hanging="426"/>
        <w:jc w:val="both"/>
        <w:rPr>
          <w:sz w:val="22"/>
          <w:szCs w:val="22"/>
        </w:rPr>
      </w:pPr>
      <w:r w:rsidRPr="005D5F8A">
        <w:rPr>
          <w:sz w:val="22"/>
          <w:szCs w:val="22"/>
        </w:rPr>
        <w:t xml:space="preserve">Umowę sporządzono w trzech jednobrzmiących egzemplarzach, z czego </w:t>
      </w:r>
      <w:r w:rsidR="00EB1A51" w:rsidRPr="005D5F8A">
        <w:rPr>
          <w:sz w:val="22"/>
          <w:szCs w:val="22"/>
        </w:rPr>
        <w:t xml:space="preserve">dwa </w:t>
      </w:r>
      <w:r w:rsidRPr="005D5F8A">
        <w:rPr>
          <w:sz w:val="22"/>
          <w:szCs w:val="22"/>
        </w:rPr>
        <w:t xml:space="preserve">egzemplarze dla Zamawiającego i jeden egzemplarz dla Wykonawcy./ Umowę sporządzono w formie elektronicznej opatrzonej przez strony kwalifikowanym podpisem elektronicznym. </w:t>
      </w:r>
      <w:r w:rsidRPr="005D5F8A">
        <w:rPr>
          <w:i/>
          <w:sz w:val="22"/>
          <w:szCs w:val="22"/>
        </w:rPr>
        <w:t>(niepotrzebne skreślić)</w:t>
      </w:r>
    </w:p>
    <w:p w14:paraId="35405ECE" w14:textId="77777777" w:rsidR="0097069A" w:rsidRPr="005D5F8A" w:rsidRDefault="0097069A" w:rsidP="0097069A">
      <w:pPr>
        <w:rPr>
          <w:sz w:val="22"/>
          <w:szCs w:val="22"/>
        </w:rPr>
      </w:pPr>
    </w:p>
    <w:p w14:paraId="0181CFC5" w14:textId="77777777" w:rsidR="0097069A" w:rsidRPr="005D5F8A" w:rsidRDefault="0097069A" w:rsidP="0097069A">
      <w:pPr>
        <w:ind w:firstLine="709"/>
        <w:rPr>
          <w:sz w:val="22"/>
          <w:szCs w:val="22"/>
        </w:rPr>
      </w:pPr>
      <w:r w:rsidRPr="005D5F8A">
        <w:rPr>
          <w:sz w:val="22"/>
          <w:szCs w:val="22"/>
        </w:rPr>
        <w:t>ZAMAWIAJĄCY                                                                                                         WYKONAWCA</w:t>
      </w:r>
    </w:p>
    <w:p w14:paraId="6C0C5E41" w14:textId="77777777" w:rsidR="0097069A" w:rsidRPr="005D5F8A" w:rsidRDefault="0097069A" w:rsidP="0097069A">
      <w:pPr>
        <w:pStyle w:val="Tekstpodstawowy21"/>
        <w:jc w:val="both"/>
        <w:rPr>
          <w:sz w:val="22"/>
          <w:szCs w:val="22"/>
        </w:rPr>
      </w:pPr>
    </w:p>
    <w:p w14:paraId="3188CB77" w14:textId="77777777" w:rsidR="00673767" w:rsidRPr="005D5F8A" w:rsidRDefault="00673767" w:rsidP="0097069A">
      <w:pPr>
        <w:pStyle w:val="Tekstpodstawowy21"/>
        <w:jc w:val="both"/>
        <w:rPr>
          <w:sz w:val="22"/>
          <w:szCs w:val="22"/>
        </w:rPr>
      </w:pPr>
    </w:p>
    <w:p w14:paraId="67F2702A" w14:textId="77777777" w:rsidR="0097069A" w:rsidRPr="005D5F8A" w:rsidRDefault="0097069A" w:rsidP="0097069A">
      <w:pPr>
        <w:ind w:firstLine="426"/>
        <w:rPr>
          <w:sz w:val="22"/>
          <w:szCs w:val="22"/>
        </w:rPr>
      </w:pPr>
      <w:r w:rsidRPr="005D5F8A">
        <w:rPr>
          <w:sz w:val="22"/>
          <w:szCs w:val="22"/>
        </w:rPr>
        <w:t xml:space="preserve">…………………………...                                                                                        </w:t>
      </w:r>
      <w:r w:rsidRPr="005D5F8A">
        <w:rPr>
          <w:sz w:val="22"/>
          <w:szCs w:val="22"/>
        </w:rPr>
        <w:tab/>
        <w:t>……………………….</w:t>
      </w:r>
    </w:p>
    <w:p w14:paraId="5AC5F697" w14:textId="77777777" w:rsidR="00673767" w:rsidRPr="005D5F8A" w:rsidRDefault="00673767" w:rsidP="0097069A">
      <w:pPr>
        <w:rPr>
          <w:sz w:val="10"/>
          <w:szCs w:val="10"/>
        </w:rPr>
      </w:pPr>
    </w:p>
    <w:p w14:paraId="7791D7F1" w14:textId="77777777" w:rsidR="0097069A" w:rsidRPr="005D5F8A" w:rsidRDefault="0097069A" w:rsidP="0097069A">
      <w:r w:rsidRPr="005D5F8A">
        <w:t>Załączniki do umowy:</w:t>
      </w:r>
    </w:p>
    <w:p w14:paraId="311637A1" w14:textId="77777777" w:rsidR="00F37E81" w:rsidRPr="005D5F8A" w:rsidRDefault="00A61F4E" w:rsidP="009D2BBA">
      <w:pPr>
        <w:numPr>
          <w:ilvl w:val="1"/>
          <w:numId w:val="20"/>
        </w:numPr>
        <w:tabs>
          <w:tab w:val="clear" w:pos="1080"/>
        </w:tabs>
        <w:ind w:left="426"/>
        <w:rPr>
          <w:i/>
        </w:rPr>
      </w:pPr>
      <w:r w:rsidRPr="005D5F8A">
        <w:t>Formularz ofertowo-cenowy</w:t>
      </w:r>
      <w:r w:rsidR="00673767" w:rsidRPr="005D5F8A">
        <w:t xml:space="preserve"> dla Pakietu II</w:t>
      </w:r>
    </w:p>
    <w:sectPr w:rsidR="00F37E81" w:rsidRPr="005D5F8A" w:rsidSect="005A650A">
      <w:footerReference w:type="default" r:id="rId14"/>
      <w:pgSz w:w="11905" w:h="16837"/>
      <w:pgMar w:top="709" w:right="851" w:bottom="851" w:left="851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87C11" w14:textId="77777777" w:rsidR="00F54D01" w:rsidRDefault="00F54D01">
      <w:r>
        <w:separator/>
      </w:r>
    </w:p>
  </w:endnote>
  <w:endnote w:type="continuationSeparator" w:id="0">
    <w:p w14:paraId="46E27397" w14:textId="77777777" w:rsidR="00F54D01" w:rsidRDefault="00F54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1BC0A" w14:textId="77777777" w:rsidR="005429D5" w:rsidRDefault="005429D5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 w:rsidR="001468BC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69CDD" w14:textId="77777777" w:rsidR="00F54D01" w:rsidRDefault="00F54D01">
      <w:r>
        <w:separator/>
      </w:r>
    </w:p>
  </w:footnote>
  <w:footnote w:type="continuationSeparator" w:id="0">
    <w:p w14:paraId="09C9FAAC" w14:textId="77777777" w:rsidR="00F54D01" w:rsidRDefault="00F54D01">
      <w:r>
        <w:continuationSeparator/>
      </w:r>
    </w:p>
  </w:footnote>
  <w:footnote w:id="1">
    <w:p w14:paraId="480D2651" w14:textId="77777777" w:rsidR="005429D5" w:rsidRDefault="005429D5" w:rsidP="0079094F">
      <w:pPr>
        <w:pStyle w:val="Tekstprzypisudolnego"/>
      </w:pPr>
      <w:r w:rsidRPr="00B97731">
        <w:rPr>
          <w:rFonts w:ascii="Times New Roman" w:hAnsi="Times New Roman"/>
          <w:sz w:val="16"/>
          <w:szCs w:val="16"/>
          <w:vertAlign w:val="superscript"/>
        </w:rPr>
        <w:footnoteRef/>
      </w:r>
      <w:r w:rsidRPr="00B97731">
        <w:rPr>
          <w:rFonts w:ascii="Times New Roman" w:hAnsi="Times New Roman"/>
          <w:sz w:val="16"/>
          <w:szCs w:val="16"/>
        </w:rPr>
        <w:t xml:space="preserve"> Niepotrzebne skreślić</w:t>
      </w:r>
    </w:p>
  </w:footnote>
  <w:footnote w:id="2">
    <w:p w14:paraId="3B83BE27" w14:textId="77777777" w:rsidR="005429D5" w:rsidRPr="007F014E" w:rsidRDefault="005429D5" w:rsidP="0079094F">
      <w:pPr>
        <w:pStyle w:val="Tekstprzypisudolnego"/>
        <w:rPr>
          <w:rFonts w:ascii="Times New Roman" w:hAnsi="Times New Roman"/>
          <w:sz w:val="16"/>
          <w:szCs w:val="16"/>
        </w:rPr>
      </w:pPr>
      <w:r w:rsidRPr="007F014E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F014E">
        <w:rPr>
          <w:rFonts w:ascii="Times New Roman" w:hAnsi="Times New Roman"/>
          <w:sz w:val="16"/>
          <w:szCs w:val="16"/>
        </w:rPr>
        <w:t xml:space="preserve"> Niepotrzebne skreślić</w:t>
      </w:r>
    </w:p>
  </w:footnote>
  <w:footnote w:id="3">
    <w:p w14:paraId="4822B802" w14:textId="77777777" w:rsidR="005429D5" w:rsidRDefault="005429D5" w:rsidP="0079094F">
      <w:pPr>
        <w:pStyle w:val="Tekstprzypisudolnego"/>
      </w:pPr>
      <w:r w:rsidRPr="00934FC0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934FC0">
        <w:rPr>
          <w:rStyle w:val="Odwoanieprzypisudolnego"/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>Należy wskazać część zamówienia, która zostanie powierzona podwykonawcy/om</w:t>
      </w:r>
    </w:p>
  </w:footnote>
  <w:footnote w:id="4">
    <w:p w14:paraId="76F9F665" w14:textId="77777777" w:rsidR="005429D5" w:rsidRPr="007F014E" w:rsidRDefault="005429D5" w:rsidP="0079094F">
      <w:pPr>
        <w:pStyle w:val="Tekstprzypisudolnego"/>
        <w:rPr>
          <w:rFonts w:ascii="Times New Roman" w:hAnsi="Times New Roman"/>
          <w:sz w:val="16"/>
          <w:szCs w:val="16"/>
        </w:rPr>
      </w:pPr>
      <w:r w:rsidRPr="007F014E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F014E">
        <w:rPr>
          <w:rFonts w:ascii="Times New Roman" w:hAnsi="Times New Roman"/>
          <w:sz w:val="16"/>
          <w:szCs w:val="16"/>
        </w:rPr>
        <w:t xml:space="preserve"> Należy wskazać </w:t>
      </w:r>
      <w:r w:rsidRPr="006856AE">
        <w:rPr>
          <w:rFonts w:ascii="Times New Roman" w:hAnsi="Times New Roman"/>
          <w:sz w:val="16"/>
          <w:szCs w:val="16"/>
        </w:rPr>
        <w:t>nazwy ewentualnych podwykonawców, jeżeli są już znani</w:t>
      </w:r>
    </w:p>
  </w:footnote>
  <w:footnote w:id="5">
    <w:p w14:paraId="6E6E8071" w14:textId="77777777" w:rsidR="005429D5" w:rsidRPr="0019638E" w:rsidRDefault="005429D5" w:rsidP="0079094F">
      <w:pPr>
        <w:pStyle w:val="Tekstprzypisudolnego"/>
        <w:rPr>
          <w:rFonts w:ascii="Times New Roman" w:hAnsi="Times New Roman"/>
          <w:sz w:val="16"/>
          <w:szCs w:val="16"/>
        </w:rPr>
      </w:pPr>
      <w:r w:rsidRPr="009E4575">
        <w:rPr>
          <w:rFonts w:ascii="Times New Roman" w:hAnsi="Times New Roman"/>
          <w:sz w:val="16"/>
          <w:szCs w:val="16"/>
          <w:vertAlign w:val="superscript"/>
        </w:rPr>
        <w:footnoteRef/>
      </w:r>
      <w:r w:rsidRPr="009E4575">
        <w:rPr>
          <w:rFonts w:ascii="Times New Roman" w:hAnsi="Times New Roman"/>
          <w:sz w:val="16"/>
          <w:szCs w:val="16"/>
          <w:vertAlign w:val="superscript"/>
        </w:rPr>
        <w:t xml:space="preserve"> </w:t>
      </w:r>
      <w:r w:rsidRPr="009E4575">
        <w:rPr>
          <w:rFonts w:ascii="Times New Roman" w:hAnsi="Times New Roman"/>
          <w:sz w:val="16"/>
          <w:szCs w:val="16"/>
        </w:rPr>
        <w:t>Należy wskazać właściwe</w:t>
      </w:r>
    </w:p>
  </w:footnote>
  <w:footnote w:id="6">
    <w:p w14:paraId="204263B7" w14:textId="77777777" w:rsidR="005429D5" w:rsidRPr="00C820E7" w:rsidRDefault="005429D5" w:rsidP="00787D6E">
      <w:pPr>
        <w:pStyle w:val="Tekstprzypisudolnego"/>
        <w:rPr>
          <w:rStyle w:val="Odwoanieprzypisudolnego"/>
          <w:rFonts w:ascii="Times New Roman" w:hAnsi="Times New Roman"/>
          <w:sz w:val="16"/>
          <w:szCs w:val="16"/>
        </w:rPr>
      </w:pPr>
      <w:r w:rsidRPr="00EE72CA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C820E7">
        <w:rPr>
          <w:rStyle w:val="Odwoanieprzypisudolnego"/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C820E7">
        <w:rPr>
          <w:rStyle w:val="Odwoanieprzypisudolnego"/>
          <w:rFonts w:ascii="Times New Roman" w:hAnsi="Times New Roman"/>
          <w:sz w:val="16"/>
          <w:szCs w:val="16"/>
          <w:vertAlign w:val="baseline"/>
        </w:rPr>
        <w:t>Wypełnić, gdy adres do korespondencji różni się od adresu Wykonawcy</w:t>
      </w:r>
    </w:p>
  </w:footnote>
  <w:footnote w:id="7">
    <w:p w14:paraId="2DF83647" w14:textId="77777777" w:rsidR="005429D5" w:rsidRPr="00FA60E6" w:rsidRDefault="005429D5" w:rsidP="00E072A4">
      <w:pPr>
        <w:pStyle w:val="Tekstprzypisudolnego"/>
        <w:ind w:left="142" w:hanging="142"/>
        <w:rPr>
          <w:rFonts w:ascii="Times New Roman" w:hAnsi="Times New Roman"/>
          <w:sz w:val="8"/>
          <w:szCs w:val="8"/>
        </w:rPr>
      </w:pPr>
      <w:r w:rsidRPr="00371AE5">
        <w:rPr>
          <w:rFonts w:ascii="Times New Roman" w:hAnsi="Times New Roman"/>
          <w:sz w:val="16"/>
          <w:szCs w:val="16"/>
          <w:vertAlign w:val="superscript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371AE5">
        <w:rPr>
          <w:rFonts w:ascii="Times New Roman" w:hAnsi="Times New Roman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8">
    <w:p w14:paraId="2647109F" w14:textId="77777777" w:rsidR="005429D5" w:rsidRPr="00787D6E" w:rsidRDefault="005429D5" w:rsidP="00E072A4">
      <w:pPr>
        <w:pStyle w:val="Tekstprzypisudolnego"/>
        <w:ind w:left="142" w:hanging="142"/>
        <w:rPr>
          <w:rFonts w:ascii="Times New Roman" w:hAnsi="Times New Roman"/>
          <w:sz w:val="16"/>
          <w:szCs w:val="16"/>
        </w:rPr>
      </w:pPr>
      <w:r w:rsidRPr="00EE72CA">
        <w:rPr>
          <w:rFonts w:ascii="Times New Roman" w:hAnsi="Times New Roman"/>
          <w:sz w:val="16"/>
          <w:szCs w:val="16"/>
          <w:vertAlign w:val="superscript"/>
        </w:rPr>
        <w:footnoteRef/>
      </w:r>
      <w:r w:rsidRPr="00EE72CA">
        <w:rPr>
          <w:rFonts w:ascii="Times New Roman" w:hAnsi="Times New Roman"/>
          <w:sz w:val="16"/>
          <w:szCs w:val="16"/>
          <w:vertAlign w:val="superscript"/>
        </w:rPr>
        <w:t xml:space="preserve"> </w:t>
      </w:r>
      <w:r>
        <w:rPr>
          <w:rFonts w:ascii="Times New Roman" w:hAnsi="Times New Roman"/>
          <w:sz w:val="16"/>
          <w:szCs w:val="16"/>
          <w:vertAlign w:val="superscript"/>
        </w:rPr>
        <w:t xml:space="preserve"> </w:t>
      </w:r>
      <w:r w:rsidRPr="00EE72CA">
        <w:rPr>
          <w:rFonts w:ascii="Times New Roman" w:hAnsi="Times New Roman"/>
          <w:sz w:val="16"/>
          <w:szCs w:val="16"/>
        </w:rPr>
        <w:t xml:space="preserve">W przypadku gdy </w:t>
      </w:r>
      <w:r>
        <w:rPr>
          <w:rFonts w:ascii="Times New Roman" w:hAnsi="Times New Roman"/>
          <w:sz w:val="16"/>
          <w:szCs w:val="16"/>
        </w:rPr>
        <w:t>W</w:t>
      </w:r>
      <w:r w:rsidRPr="00EE72CA">
        <w:rPr>
          <w:rFonts w:ascii="Times New Roman" w:hAnsi="Times New Roman"/>
          <w:sz w:val="16"/>
          <w:szCs w:val="16"/>
        </w:rPr>
        <w:t>ykonawca nie przekazuje danych osobowych innych niż bezpośrednio jego dotyczących lub zachodzi wyłączenie stosowania obowiązku informacyjnego, stosownie do art. 13 ust. 4 lub art. 14 ust. 5 RODO t</w:t>
      </w:r>
      <w:r w:rsidRPr="00787D6E">
        <w:rPr>
          <w:rFonts w:ascii="Times New Roman" w:hAnsi="Times New Roman"/>
          <w:sz w:val="16"/>
          <w:szCs w:val="16"/>
        </w:rPr>
        <w:t xml:space="preserve">reści oświadczenia </w:t>
      </w:r>
      <w:r>
        <w:rPr>
          <w:rFonts w:ascii="Times New Roman" w:hAnsi="Times New Roman"/>
          <w:sz w:val="16"/>
          <w:szCs w:val="16"/>
        </w:rPr>
        <w:t>W</w:t>
      </w:r>
      <w:r w:rsidRPr="00EE72CA">
        <w:rPr>
          <w:rFonts w:ascii="Times New Roman" w:hAnsi="Times New Roman"/>
          <w:sz w:val="16"/>
          <w:szCs w:val="16"/>
        </w:rPr>
        <w:t>ykonawca nie składa (usunięcie treści oświadczenia np. przez jego wykreślenie)</w:t>
      </w:r>
    </w:p>
    <w:p w14:paraId="0F555A8A" w14:textId="77777777" w:rsidR="005429D5" w:rsidRPr="00FA60E6" w:rsidRDefault="005429D5" w:rsidP="00494859">
      <w:pPr>
        <w:pStyle w:val="Tekstprzypisudolnego"/>
        <w:rPr>
          <w:rFonts w:ascii="Times New Roman" w:hAnsi="Times New Roman"/>
          <w:sz w:val="8"/>
          <w:szCs w:val="8"/>
        </w:rPr>
      </w:pPr>
    </w:p>
  </w:footnote>
  <w:footnote w:id="9">
    <w:p w14:paraId="587F0B24" w14:textId="77777777" w:rsidR="005429D5" w:rsidRPr="0041367E" w:rsidRDefault="005429D5" w:rsidP="00C820E7">
      <w:pPr>
        <w:pStyle w:val="Tekstprzypisudolnego"/>
        <w:ind w:left="142" w:hanging="142"/>
        <w:rPr>
          <w:rFonts w:ascii="Times New Roman" w:hAnsi="Times New Roman"/>
          <w:sz w:val="16"/>
          <w:szCs w:val="16"/>
        </w:rPr>
      </w:pPr>
      <w:r w:rsidRPr="00C820E7">
        <w:rPr>
          <w:rFonts w:ascii="Times New Roman" w:hAnsi="Times New Roman"/>
          <w:sz w:val="16"/>
          <w:szCs w:val="16"/>
          <w:vertAlign w:val="superscript"/>
        </w:rPr>
        <w:footnoteRef/>
      </w:r>
      <w:r w:rsidRPr="00787D6E">
        <w:rPr>
          <w:rFonts w:ascii="Times New Roman" w:hAnsi="Times New Roman"/>
          <w:sz w:val="16"/>
          <w:szCs w:val="16"/>
          <w:vertAlign w:val="superscript"/>
        </w:rPr>
        <w:t xml:space="preserve"> </w:t>
      </w:r>
      <w:r w:rsidRPr="00F3482C">
        <w:rPr>
          <w:rFonts w:ascii="Times New Roman" w:hAnsi="Times New Roman"/>
          <w:sz w:val="16"/>
          <w:szCs w:val="16"/>
        </w:rPr>
        <w:t>Zgodnie z treścią art. 5k ust. 1 rozporządzenia 833/2014 w brzmieniu nadanym rozporządzeniem 2022/576</w:t>
      </w:r>
      <w:r w:rsidR="00C23EC0">
        <w:rPr>
          <w:rFonts w:ascii="Times New Roman" w:hAnsi="Times New Roman"/>
          <w:sz w:val="16"/>
          <w:szCs w:val="16"/>
        </w:rPr>
        <w:t>, z późn. zm.,</w:t>
      </w:r>
      <w:r w:rsidRPr="00F3482C">
        <w:rPr>
          <w:rFonts w:ascii="Times New Roman" w:hAnsi="Times New Roman"/>
          <w:sz w:val="16"/>
          <w:szCs w:val="16"/>
        </w:rPr>
        <w:t xml:space="preserve"> </w:t>
      </w:r>
      <w:r w:rsidR="00C23EC0" w:rsidRPr="00C23EC0">
        <w:rPr>
          <w:rFonts w:ascii="Times New Roman" w:hAnsi="Times New Roman"/>
          <w:sz w:val="16"/>
          <w:szCs w:val="16"/>
        </w:rPr>
        <w:t>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</w:t>
      </w:r>
      <w:r w:rsidRPr="0041367E">
        <w:rPr>
          <w:rFonts w:ascii="Times New Roman" w:hAnsi="Times New Roman"/>
          <w:sz w:val="16"/>
          <w:szCs w:val="16"/>
        </w:rPr>
        <w:t>:</w:t>
      </w:r>
    </w:p>
    <w:p w14:paraId="1CDB47F6" w14:textId="77777777" w:rsidR="00C23EC0" w:rsidRPr="00C23EC0" w:rsidRDefault="009E4704" w:rsidP="00C23EC0">
      <w:pPr>
        <w:pStyle w:val="Tekstprzypisudolnego"/>
        <w:numPr>
          <w:ilvl w:val="0"/>
          <w:numId w:val="102"/>
        </w:numPr>
        <w:ind w:left="567" w:hanging="425"/>
        <w:rPr>
          <w:rFonts w:ascii="Times New Roman" w:hAnsi="Times New Roman"/>
          <w:sz w:val="16"/>
          <w:szCs w:val="16"/>
        </w:rPr>
      </w:pPr>
      <w:r w:rsidRPr="009E4704">
        <w:rPr>
          <w:rFonts w:ascii="Times New Roman" w:hAnsi="Times New Roman"/>
          <w:sz w:val="16"/>
          <w:szCs w:val="16"/>
        </w:rPr>
        <w:t>obywateli rosyjskich, osób fizycznych zamieszkałych w Rosji lub osób prawnych, podmiotów lub organów z siedzibą w Rosji</w:t>
      </w:r>
      <w:r w:rsidR="00C23EC0" w:rsidRPr="00C23EC0">
        <w:rPr>
          <w:rFonts w:ascii="Times New Roman" w:hAnsi="Times New Roman"/>
          <w:sz w:val="16"/>
          <w:szCs w:val="16"/>
        </w:rPr>
        <w:t>;</w:t>
      </w:r>
    </w:p>
    <w:p w14:paraId="236460B7" w14:textId="77777777" w:rsidR="00C23EC0" w:rsidRPr="00C23EC0" w:rsidRDefault="009E4704" w:rsidP="00C23EC0">
      <w:pPr>
        <w:pStyle w:val="Tekstprzypisudolnego"/>
        <w:numPr>
          <w:ilvl w:val="0"/>
          <w:numId w:val="102"/>
        </w:numPr>
        <w:ind w:left="567" w:hanging="425"/>
        <w:rPr>
          <w:rFonts w:ascii="Times New Roman" w:hAnsi="Times New Roman"/>
          <w:sz w:val="16"/>
          <w:szCs w:val="16"/>
        </w:rPr>
      </w:pPr>
      <w:r w:rsidRPr="009E4704">
        <w:rPr>
          <w:rFonts w:ascii="Times New Roman" w:hAnsi="Times New Roman"/>
          <w:sz w:val="16"/>
          <w:szCs w:val="16"/>
        </w:rPr>
        <w:t>osób prawnych, podmiotów lub organów, do których prawa własności bezpośrednio lub pośrednio w ponad 50% należą do osoby fizycznej lub prawnej, podmiotu lub organu, o których w lit. a) niniejszego punktu; lub</w:t>
      </w:r>
    </w:p>
    <w:p w14:paraId="5CDF16BC" w14:textId="77777777" w:rsidR="005429D5" w:rsidRPr="007C62DD" w:rsidRDefault="009E4704" w:rsidP="00C23EC0">
      <w:pPr>
        <w:pStyle w:val="Tekstprzypisudolnego"/>
        <w:numPr>
          <w:ilvl w:val="0"/>
          <w:numId w:val="102"/>
        </w:numPr>
        <w:ind w:left="567" w:hanging="425"/>
        <w:rPr>
          <w:rFonts w:ascii="Times New Roman" w:hAnsi="Times New Roman"/>
          <w:sz w:val="16"/>
          <w:szCs w:val="16"/>
        </w:rPr>
      </w:pPr>
      <w:r w:rsidRPr="009E4704">
        <w:rPr>
          <w:rFonts w:ascii="Times New Roman" w:hAnsi="Times New Roman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punktu</w:t>
      </w:r>
      <w:r w:rsidR="005429D5" w:rsidRPr="007C62DD">
        <w:rPr>
          <w:rFonts w:ascii="Times New Roman" w:hAnsi="Times New Roman"/>
          <w:sz w:val="16"/>
          <w:szCs w:val="16"/>
        </w:rPr>
        <w:t>,</w:t>
      </w:r>
    </w:p>
    <w:p w14:paraId="7578045C" w14:textId="77777777" w:rsidR="005429D5" w:rsidRDefault="009E4704" w:rsidP="00C820E7">
      <w:pPr>
        <w:pStyle w:val="Tekstprzypisudolnego"/>
        <w:ind w:left="142"/>
        <w:rPr>
          <w:rFonts w:ascii="Times New Roman" w:hAnsi="Times New Roman"/>
          <w:sz w:val="16"/>
          <w:szCs w:val="16"/>
        </w:rPr>
      </w:pPr>
      <w:r w:rsidRPr="009E4704">
        <w:rPr>
          <w:rFonts w:ascii="Times New Roman" w:hAnsi="Times New Roman"/>
          <w:sz w:val="16"/>
          <w:szCs w:val="16"/>
        </w:rPr>
        <w:t>w tym podwykonawców, dostawców lub podmiotów, na których zdolności polega się w rozumieniu dyrektyw w sprawie zamówień publicznych, w przypadku gdy przypada na nich ponad 10% wartości zamówienia</w:t>
      </w:r>
      <w:r w:rsidR="00C23EC0" w:rsidRPr="00EF5B0C">
        <w:rPr>
          <w:rFonts w:ascii="Times New Roman" w:hAnsi="Times New Roman"/>
          <w:sz w:val="16"/>
          <w:szCs w:val="16"/>
        </w:rPr>
        <w:t>.</w:t>
      </w:r>
    </w:p>
    <w:p w14:paraId="184C2400" w14:textId="77777777" w:rsidR="00EF5B0C" w:rsidRPr="00EF5B0C" w:rsidRDefault="00EF5B0C" w:rsidP="00C820E7">
      <w:pPr>
        <w:pStyle w:val="Tekstprzypisudolnego"/>
        <w:ind w:left="142"/>
        <w:rPr>
          <w:rFonts w:ascii="Times New Roman" w:hAnsi="Times New Roman"/>
          <w:sz w:val="16"/>
          <w:szCs w:val="16"/>
        </w:rPr>
      </w:pPr>
    </w:p>
  </w:footnote>
  <w:footnote w:id="10">
    <w:p w14:paraId="3C0DE11A" w14:textId="77777777" w:rsidR="00B259F3" w:rsidRPr="00EF5B0C" w:rsidRDefault="00B259F3">
      <w:pPr>
        <w:pStyle w:val="Tekstprzypisudolnego"/>
        <w:rPr>
          <w:rFonts w:ascii="Times New Roman" w:hAnsi="Times New Roman"/>
          <w:sz w:val="16"/>
          <w:szCs w:val="16"/>
        </w:rPr>
      </w:pPr>
      <w:r w:rsidRPr="00EF5B0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EF5B0C">
        <w:rPr>
          <w:rFonts w:ascii="Times New Roman" w:hAnsi="Times New Roman"/>
          <w:sz w:val="16"/>
          <w:szCs w:val="16"/>
        </w:rPr>
        <w:t xml:space="preserve"> Należy podać pełną nazwę/firmę podmiotu udostępniającego zasoby, </w:t>
      </w:r>
      <w:r w:rsidR="00EF5B0C" w:rsidRPr="00EF5B0C">
        <w:rPr>
          <w:rFonts w:ascii="Times New Roman" w:hAnsi="Times New Roman"/>
          <w:sz w:val="16"/>
          <w:szCs w:val="16"/>
        </w:rPr>
        <w:t xml:space="preserve">jego </w:t>
      </w:r>
      <w:r w:rsidRPr="00EF5B0C">
        <w:rPr>
          <w:rFonts w:ascii="Times New Roman" w:hAnsi="Times New Roman"/>
          <w:sz w:val="16"/>
          <w:szCs w:val="16"/>
        </w:rPr>
        <w:t>adres, a także w zależności od podmiotu: NIP/PESEL, KRS/</w:t>
      </w:r>
      <w:proofErr w:type="spellStart"/>
      <w:r w:rsidRPr="00EF5B0C">
        <w:rPr>
          <w:rFonts w:ascii="Times New Roman" w:hAnsi="Times New Roman"/>
          <w:sz w:val="16"/>
          <w:szCs w:val="16"/>
        </w:rPr>
        <w:t>CEiDG</w:t>
      </w:r>
      <w:proofErr w:type="spellEnd"/>
    </w:p>
  </w:footnote>
  <w:footnote w:id="11">
    <w:p w14:paraId="7B8178C2" w14:textId="77777777" w:rsidR="00B259F3" w:rsidRPr="00EF5B0C" w:rsidRDefault="00B259F3">
      <w:pPr>
        <w:pStyle w:val="Tekstprzypisudolnego"/>
        <w:rPr>
          <w:rFonts w:ascii="Times New Roman" w:hAnsi="Times New Roman"/>
          <w:sz w:val="16"/>
          <w:szCs w:val="16"/>
        </w:rPr>
      </w:pPr>
      <w:r w:rsidRPr="00EF5B0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EF5B0C">
        <w:rPr>
          <w:rFonts w:ascii="Times New Roman" w:hAnsi="Times New Roman"/>
          <w:sz w:val="16"/>
          <w:szCs w:val="16"/>
        </w:rPr>
        <w:t xml:space="preserve"> </w:t>
      </w:r>
      <w:r w:rsidR="00EF5B0C" w:rsidRPr="00EF5B0C">
        <w:rPr>
          <w:rFonts w:ascii="Times New Roman" w:hAnsi="Times New Roman"/>
          <w:sz w:val="16"/>
          <w:szCs w:val="16"/>
        </w:rPr>
        <w:t xml:space="preserve">Należy </w:t>
      </w:r>
      <w:r w:rsidRPr="00EF5B0C">
        <w:rPr>
          <w:rFonts w:ascii="Times New Roman" w:hAnsi="Times New Roman"/>
          <w:sz w:val="16"/>
          <w:szCs w:val="16"/>
        </w:rPr>
        <w:t>określić odpowiedni zakres udostępnianych zasobów dla wskazanego podmiotu</w:t>
      </w:r>
    </w:p>
  </w:footnote>
  <w:footnote w:id="12">
    <w:p w14:paraId="3102B445" w14:textId="77777777" w:rsidR="00932364" w:rsidRPr="00EF5B0C" w:rsidRDefault="00932364" w:rsidP="00932364">
      <w:pPr>
        <w:pStyle w:val="Tekstprzypisudolnego"/>
        <w:rPr>
          <w:rFonts w:ascii="Times New Roman" w:hAnsi="Times New Roman"/>
          <w:sz w:val="16"/>
          <w:szCs w:val="16"/>
        </w:rPr>
      </w:pPr>
      <w:r w:rsidRPr="00EF5B0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EF5B0C">
        <w:rPr>
          <w:rFonts w:ascii="Times New Roman" w:hAnsi="Times New Roman"/>
          <w:sz w:val="16"/>
          <w:szCs w:val="16"/>
        </w:rPr>
        <w:t xml:space="preserve"> Należy podać pełną nazwę/firmę</w:t>
      </w:r>
      <w:r w:rsidR="00EF5B0C" w:rsidRPr="00EF5B0C">
        <w:rPr>
          <w:rFonts w:ascii="Times New Roman" w:hAnsi="Times New Roman"/>
          <w:sz w:val="16"/>
          <w:szCs w:val="16"/>
        </w:rPr>
        <w:t xml:space="preserve"> podwykonawcy</w:t>
      </w:r>
      <w:r w:rsidRPr="00EF5B0C">
        <w:rPr>
          <w:rFonts w:ascii="Times New Roman" w:hAnsi="Times New Roman"/>
          <w:sz w:val="16"/>
          <w:szCs w:val="16"/>
        </w:rPr>
        <w:t>,</w:t>
      </w:r>
      <w:r w:rsidR="00EF5B0C" w:rsidRPr="00EF5B0C">
        <w:rPr>
          <w:rFonts w:ascii="Times New Roman" w:hAnsi="Times New Roman"/>
          <w:sz w:val="16"/>
          <w:szCs w:val="16"/>
        </w:rPr>
        <w:t xml:space="preserve"> jego</w:t>
      </w:r>
      <w:r w:rsidRPr="00EF5B0C">
        <w:rPr>
          <w:rFonts w:ascii="Times New Roman" w:hAnsi="Times New Roman"/>
          <w:sz w:val="16"/>
          <w:szCs w:val="16"/>
        </w:rPr>
        <w:t xml:space="preserve"> adres, a także w zależności od podmiotu: NIP/PESEL, KRS/</w:t>
      </w:r>
      <w:proofErr w:type="spellStart"/>
      <w:r w:rsidRPr="00EF5B0C">
        <w:rPr>
          <w:rFonts w:ascii="Times New Roman" w:hAnsi="Times New Roman"/>
          <w:sz w:val="16"/>
          <w:szCs w:val="16"/>
        </w:rPr>
        <w:t>CEiDG</w:t>
      </w:r>
      <w:proofErr w:type="spellEnd"/>
      <w:r w:rsidRPr="00EF5B0C">
        <w:rPr>
          <w:rFonts w:ascii="Times New Roman" w:hAnsi="Times New Roman"/>
          <w:sz w:val="16"/>
          <w:szCs w:val="16"/>
        </w:rPr>
        <w:t xml:space="preserve">; </w:t>
      </w:r>
    </w:p>
  </w:footnote>
  <w:footnote w:id="13">
    <w:p w14:paraId="4FCA9667" w14:textId="77777777" w:rsidR="00932364" w:rsidRDefault="00932364" w:rsidP="00932364">
      <w:pPr>
        <w:pStyle w:val="Tekstprzypisudolnego"/>
      </w:pPr>
      <w:r w:rsidRPr="00EF5B0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EF5B0C">
        <w:rPr>
          <w:rFonts w:ascii="Times New Roman" w:hAnsi="Times New Roman"/>
          <w:sz w:val="16"/>
          <w:szCs w:val="16"/>
        </w:rPr>
        <w:t xml:space="preserve"> Należy podać pełną nazwę/firmę</w:t>
      </w:r>
      <w:r w:rsidR="00EF5B0C" w:rsidRPr="00EF5B0C">
        <w:rPr>
          <w:rFonts w:ascii="Times New Roman" w:hAnsi="Times New Roman"/>
          <w:sz w:val="16"/>
          <w:szCs w:val="16"/>
        </w:rPr>
        <w:t xml:space="preserve"> dostawcy</w:t>
      </w:r>
      <w:r w:rsidRPr="00EF5B0C">
        <w:rPr>
          <w:rFonts w:ascii="Times New Roman" w:hAnsi="Times New Roman"/>
          <w:sz w:val="16"/>
          <w:szCs w:val="16"/>
        </w:rPr>
        <w:t>,</w:t>
      </w:r>
      <w:r w:rsidR="00EF5B0C" w:rsidRPr="00EF5B0C">
        <w:rPr>
          <w:rFonts w:ascii="Times New Roman" w:hAnsi="Times New Roman"/>
          <w:sz w:val="16"/>
          <w:szCs w:val="16"/>
        </w:rPr>
        <w:t xml:space="preserve"> jego</w:t>
      </w:r>
      <w:r w:rsidRPr="00EF5B0C">
        <w:rPr>
          <w:rFonts w:ascii="Times New Roman" w:hAnsi="Times New Roman"/>
          <w:sz w:val="16"/>
          <w:szCs w:val="16"/>
        </w:rPr>
        <w:t xml:space="preserve"> adres, a także w zależności od podmiotu: NIP/PESEL, KRS/</w:t>
      </w:r>
      <w:proofErr w:type="spellStart"/>
      <w:r w:rsidRPr="00EF5B0C">
        <w:rPr>
          <w:rFonts w:ascii="Times New Roman" w:hAnsi="Times New Roman"/>
          <w:sz w:val="16"/>
          <w:szCs w:val="16"/>
        </w:rPr>
        <w:t>CEiDG</w:t>
      </w:r>
      <w:proofErr w:type="spellEnd"/>
      <w:r w:rsidRPr="00EF5B0C">
        <w:rPr>
          <w:rFonts w:ascii="Times New Roman" w:hAnsi="Times New Roman"/>
          <w:sz w:val="16"/>
          <w:szCs w:val="16"/>
        </w:rPr>
        <w:t>;</w:t>
      </w:r>
      <w:r>
        <w:rPr>
          <w:i/>
          <w:sz w:val="18"/>
        </w:rPr>
        <w:t xml:space="preserve"> </w:t>
      </w:r>
    </w:p>
  </w:footnote>
  <w:footnote w:id="14">
    <w:p w14:paraId="29F8D75E" w14:textId="77777777" w:rsidR="00EF5B0C" w:rsidRPr="00EF5B0C" w:rsidRDefault="00EF5B0C">
      <w:pPr>
        <w:pStyle w:val="Tekstprzypisudolnego"/>
        <w:rPr>
          <w:rFonts w:ascii="Times New Roman" w:hAnsi="Times New Roman"/>
          <w:sz w:val="16"/>
          <w:szCs w:val="16"/>
        </w:rPr>
      </w:pPr>
      <w:r w:rsidRPr="00EF5B0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EF5B0C">
        <w:rPr>
          <w:rFonts w:ascii="Times New Roman" w:hAnsi="Times New Roman"/>
          <w:sz w:val="16"/>
          <w:szCs w:val="16"/>
        </w:rPr>
        <w:t xml:space="preserve"> Należy wskazać podmiotowy środek dowodowy, adres internetowy, wydający urząd lub organ, dokładne dane referencyjne dokumentacji</w:t>
      </w:r>
    </w:p>
  </w:footnote>
  <w:footnote w:id="15">
    <w:p w14:paraId="4A6B04D8" w14:textId="77777777" w:rsidR="005429D5" w:rsidRPr="008A1AE2" w:rsidRDefault="005429D5" w:rsidP="00C820E7">
      <w:pPr>
        <w:pStyle w:val="Tekstprzypisudolnego"/>
        <w:ind w:left="142" w:hanging="142"/>
        <w:rPr>
          <w:rFonts w:ascii="Times New Roman" w:hAnsi="Times New Roman"/>
          <w:sz w:val="16"/>
          <w:szCs w:val="16"/>
        </w:rPr>
      </w:pPr>
      <w:r w:rsidRPr="008A1AE2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A1AE2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</w:t>
      </w:r>
      <w:r w:rsidRPr="00371D88">
        <w:rPr>
          <w:rFonts w:ascii="Times New Roman" w:hAnsi="Times New Roman"/>
          <w:sz w:val="16"/>
          <w:szCs w:val="16"/>
        </w:rPr>
        <w:t>a także zakresem art. 10 ust. 1, 3, ust. 6 lit. a)-e),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</w:t>
      </w:r>
      <w:r w:rsidRPr="008A1AE2">
        <w:rPr>
          <w:rFonts w:ascii="Times New Roman" w:hAnsi="Times New Roman"/>
          <w:sz w:val="16"/>
          <w:szCs w:val="16"/>
        </w:rPr>
        <w:t xml:space="preserve"> na rzecz lub z udziałem:</w:t>
      </w:r>
    </w:p>
    <w:p w14:paraId="06A5A831" w14:textId="77777777" w:rsidR="005429D5" w:rsidRDefault="00DE7248" w:rsidP="00A035C3">
      <w:pPr>
        <w:pStyle w:val="Tekstprzypisudolnego"/>
        <w:numPr>
          <w:ilvl w:val="0"/>
          <w:numId w:val="103"/>
        </w:numPr>
        <w:tabs>
          <w:tab w:val="left" w:pos="426"/>
        </w:tabs>
        <w:ind w:left="142" w:firstLine="0"/>
        <w:rPr>
          <w:rFonts w:ascii="Times New Roman" w:hAnsi="Times New Roman"/>
          <w:sz w:val="16"/>
          <w:szCs w:val="16"/>
        </w:rPr>
      </w:pPr>
      <w:r w:rsidRPr="00DE7248">
        <w:rPr>
          <w:rFonts w:ascii="Times New Roman" w:hAnsi="Times New Roman"/>
          <w:sz w:val="16"/>
          <w:szCs w:val="16"/>
        </w:rPr>
        <w:t>obywateli rosyjskich, osób fizycznych zamieszkałych w Rosji lub osób prawnych, podmiotów lub organów z siedzibą w Rosji</w:t>
      </w:r>
      <w:r w:rsidR="005429D5" w:rsidRPr="00A035C3">
        <w:rPr>
          <w:rFonts w:ascii="Times New Roman" w:hAnsi="Times New Roman"/>
          <w:sz w:val="16"/>
          <w:szCs w:val="16"/>
        </w:rPr>
        <w:t>;</w:t>
      </w:r>
    </w:p>
    <w:p w14:paraId="1C320B7D" w14:textId="77777777" w:rsidR="005429D5" w:rsidRDefault="00DE7248" w:rsidP="00A035C3">
      <w:pPr>
        <w:pStyle w:val="Tekstprzypisudolnego"/>
        <w:numPr>
          <w:ilvl w:val="0"/>
          <w:numId w:val="103"/>
        </w:numPr>
        <w:tabs>
          <w:tab w:val="left" w:pos="426"/>
        </w:tabs>
        <w:ind w:left="426" w:hanging="284"/>
        <w:rPr>
          <w:rFonts w:ascii="Times New Roman" w:hAnsi="Times New Roman"/>
          <w:sz w:val="16"/>
          <w:szCs w:val="16"/>
        </w:rPr>
      </w:pPr>
      <w:r w:rsidRPr="00DE7248">
        <w:rPr>
          <w:rFonts w:ascii="Times New Roman" w:hAnsi="Times New Roman"/>
          <w:sz w:val="16"/>
          <w:szCs w:val="16"/>
        </w:rPr>
        <w:t xml:space="preserve">osób prawnych, podmiotów lub organów, do których prawa własności bezpośrednio lub pośrednio w ponad 50% należą do osoby fizycznej lub prawnej, podmiotu lub organu, o których w lit. a) niniejszego </w:t>
      </w:r>
      <w:r>
        <w:rPr>
          <w:rFonts w:ascii="Times New Roman" w:hAnsi="Times New Roman"/>
          <w:sz w:val="16"/>
          <w:szCs w:val="16"/>
        </w:rPr>
        <w:t>ustępu</w:t>
      </w:r>
      <w:r w:rsidRPr="00DE7248">
        <w:rPr>
          <w:rFonts w:ascii="Times New Roman" w:hAnsi="Times New Roman"/>
          <w:sz w:val="16"/>
          <w:szCs w:val="16"/>
        </w:rPr>
        <w:t>; lub</w:t>
      </w:r>
    </w:p>
    <w:p w14:paraId="46EF69EA" w14:textId="77777777" w:rsidR="005429D5" w:rsidRPr="00A035C3" w:rsidRDefault="00DE7248" w:rsidP="00A035C3">
      <w:pPr>
        <w:pStyle w:val="Tekstprzypisudolnego"/>
        <w:numPr>
          <w:ilvl w:val="0"/>
          <w:numId w:val="103"/>
        </w:numPr>
        <w:tabs>
          <w:tab w:val="left" w:pos="426"/>
        </w:tabs>
        <w:ind w:left="426" w:hanging="284"/>
        <w:rPr>
          <w:rFonts w:ascii="Times New Roman" w:hAnsi="Times New Roman"/>
          <w:sz w:val="16"/>
          <w:szCs w:val="16"/>
        </w:rPr>
      </w:pPr>
      <w:r w:rsidRPr="00DE7248">
        <w:rPr>
          <w:rFonts w:ascii="Times New Roman" w:hAnsi="Times New Roman"/>
          <w:sz w:val="16"/>
          <w:szCs w:val="16"/>
        </w:rPr>
        <w:t xml:space="preserve">osób fizycznych lub prawnych, podmiotów lub organów działających w imieniu lub pod kierunkiem osoby fizycznej lub prawnej, podmiotu lub organu, o których mowa w lit. a) lub b) niniejszego </w:t>
      </w:r>
      <w:r>
        <w:rPr>
          <w:rFonts w:ascii="Times New Roman" w:hAnsi="Times New Roman"/>
          <w:sz w:val="16"/>
          <w:szCs w:val="16"/>
        </w:rPr>
        <w:t>ustępu</w:t>
      </w:r>
      <w:r w:rsidR="005429D5" w:rsidRPr="00A035C3">
        <w:rPr>
          <w:rFonts w:ascii="Times New Roman" w:hAnsi="Times New Roman"/>
          <w:sz w:val="16"/>
          <w:szCs w:val="16"/>
        </w:rPr>
        <w:t>,</w:t>
      </w:r>
    </w:p>
    <w:p w14:paraId="69BF15FD" w14:textId="77777777" w:rsidR="005429D5" w:rsidRDefault="00DE7248" w:rsidP="00C820E7">
      <w:pPr>
        <w:pStyle w:val="Tekstprzypisudolnego"/>
        <w:ind w:left="142"/>
        <w:rPr>
          <w:rFonts w:ascii="Open Sans" w:hAnsi="Open Sans" w:cs="Open Sans"/>
          <w:sz w:val="16"/>
          <w:szCs w:val="16"/>
        </w:rPr>
      </w:pPr>
      <w:r w:rsidRPr="00DE7248">
        <w:rPr>
          <w:rFonts w:ascii="Times New Roman" w:hAnsi="Times New Roman"/>
          <w:sz w:val="16"/>
          <w:szCs w:val="16"/>
        </w:rPr>
        <w:t>w tym podwykonawców, dostawców lub podmiotów, na których zdolności polega się w rozumieniu dyrektyw w sprawie zamówień publicznych, w przypadku gdy przypada na nich ponad 10% wartości zamówienia</w:t>
      </w:r>
      <w:r>
        <w:rPr>
          <w:rFonts w:ascii="Times New Roman" w:hAnsi="Times New Roman"/>
          <w:sz w:val="16"/>
          <w:szCs w:val="16"/>
        </w:rPr>
        <w:t>.</w:t>
      </w:r>
    </w:p>
  </w:footnote>
  <w:footnote w:id="16">
    <w:p w14:paraId="62BB7EE6" w14:textId="77777777" w:rsidR="00101FB5" w:rsidRPr="004F1571" w:rsidRDefault="00101FB5" w:rsidP="00101FB5">
      <w:pPr>
        <w:pStyle w:val="Tekstprzypisudolnego"/>
        <w:spacing w:after="40"/>
        <w:rPr>
          <w:rFonts w:ascii="Times New Roman" w:hAnsi="Times New Roman"/>
        </w:rPr>
      </w:pPr>
      <w:r w:rsidRPr="00666505">
        <w:rPr>
          <w:rFonts w:ascii="Times New Roman" w:hAnsi="Times New Roman"/>
          <w:sz w:val="16"/>
          <w:szCs w:val="16"/>
          <w:vertAlign w:val="superscript"/>
        </w:rPr>
        <w:footnoteRef/>
      </w:r>
      <w:r w:rsidRPr="00666505">
        <w:rPr>
          <w:rFonts w:ascii="Times New Roman" w:hAnsi="Times New Roman"/>
          <w:sz w:val="16"/>
          <w:szCs w:val="16"/>
        </w:rPr>
        <w:t xml:space="preserve"> Uwaga! Dokument składany jest </w:t>
      </w:r>
      <w:r w:rsidRPr="00666505">
        <w:rPr>
          <w:rFonts w:ascii="Times New Roman" w:hAnsi="Times New Roman"/>
          <w:sz w:val="16"/>
          <w:szCs w:val="16"/>
          <w:u w:val="single"/>
        </w:rPr>
        <w:t>na wezwanie Zamawiającego</w:t>
      </w:r>
      <w:r w:rsidRPr="00666505">
        <w:rPr>
          <w:rFonts w:ascii="Times New Roman" w:hAnsi="Times New Roman"/>
          <w:sz w:val="16"/>
          <w:szCs w:val="16"/>
        </w:rPr>
        <w:t xml:space="preserve"> zgodnie z art. </w:t>
      </w:r>
      <w:r>
        <w:rPr>
          <w:rFonts w:ascii="Times New Roman" w:hAnsi="Times New Roman"/>
          <w:sz w:val="16"/>
          <w:szCs w:val="16"/>
        </w:rPr>
        <w:t xml:space="preserve">126 </w:t>
      </w:r>
      <w:r w:rsidRPr="00666505">
        <w:rPr>
          <w:rFonts w:ascii="Times New Roman" w:hAnsi="Times New Roman"/>
          <w:sz w:val="16"/>
          <w:szCs w:val="16"/>
        </w:rPr>
        <w:t xml:space="preserve"> ust. 1 </w:t>
      </w:r>
      <w:r>
        <w:rPr>
          <w:rFonts w:ascii="Times New Roman" w:hAnsi="Times New Roman"/>
          <w:sz w:val="16"/>
          <w:szCs w:val="16"/>
        </w:rPr>
        <w:t xml:space="preserve">ustawy </w:t>
      </w:r>
      <w:r w:rsidRPr="00666505">
        <w:rPr>
          <w:rFonts w:ascii="Times New Roman" w:hAnsi="Times New Roman"/>
          <w:sz w:val="16"/>
          <w:szCs w:val="16"/>
        </w:rPr>
        <w:t>Pzp.</w:t>
      </w:r>
    </w:p>
  </w:footnote>
  <w:footnote w:id="17">
    <w:p w14:paraId="4E001E49" w14:textId="77777777" w:rsidR="005429D5" w:rsidRPr="0070579D" w:rsidRDefault="005429D5" w:rsidP="00D70273">
      <w:pPr>
        <w:pStyle w:val="Tekstprzypisudolnego"/>
        <w:spacing w:after="40"/>
        <w:ind w:left="142" w:hanging="142"/>
        <w:rPr>
          <w:rFonts w:ascii="Times New Roman" w:hAnsi="Times New Roman"/>
          <w:sz w:val="16"/>
          <w:szCs w:val="16"/>
        </w:rPr>
      </w:pPr>
      <w:r w:rsidRPr="004F1571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4F1571">
        <w:rPr>
          <w:rStyle w:val="Odwoanieprzypisudolnego"/>
          <w:rFonts w:ascii="Times New Roman" w:hAnsi="Times New Roman"/>
          <w:sz w:val="16"/>
          <w:szCs w:val="16"/>
        </w:rPr>
        <w:t xml:space="preserve"> </w:t>
      </w:r>
      <w:r w:rsidRPr="00666505">
        <w:rPr>
          <w:rFonts w:ascii="Times New Roman" w:hAnsi="Times New Roman"/>
          <w:sz w:val="16"/>
          <w:szCs w:val="16"/>
        </w:rPr>
        <w:t>Zgodnie z art. 4 pkt 14 ustawy z dnia 16 lutego 2007 r. o ochronie konkurencji i konsumentów przez grupę kapitałową rozumie się wszystkich przedsiębiorców, którzy są kontrolowani w sposób bezpośredni lub pośredni przez jednego przedsiębiorcę, w tym również tego przedsiębiorcę</w:t>
      </w:r>
      <w:r w:rsidRPr="0070579D">
        <w:rPr>
          <w:rFonts w:ascii="Times New Roman" w:hAnsi="Times New Roman"/>
          <w:sz w:val="16"/>
          <w:szCs w:val="16"/>
        </w:rPr>
        <w:t>.</w:t>
      </w:r>
    </w:p>
  </w:footnote>
  <w:footnote w:id="18">
    <w:p w14:paraId="7596C376" w14:textId="77777777" w:rsidR="005429D5" w:rsidRPr="004F1571" w:rsidRDefault="005429D5" w:rsidP="00B965B3">
      <w:pPr>
        <w:pStyle w:val="Tekstprzypisudolnego"/>
        <w:spacing w:after="40"/>
        <w:rPr>
          <w:rFonts w:ascii="Times New Roman" w:hAnsi="Times New Roman"/>
        </w:rPr>
      </w:pPr>
      <w:r w:rsidRPr="00666505">
        <w:rPr>
          <w:rFonts w:ascii="Times New Roman" w:hAnsi="Times New Roman"/>
          <w:sz w:val="16"/>
          <w:szCs w:val="16"/>
          <w:vertAlign w:val="superscript"/>
        </w:rPr>
        <w:footnoteRef/>
      </w:r>
      <w:r w:rsidRPr="00666505">
        <w:rPr>
          <w:rFonts w:ascii="Times New Roman" w:hAnsi="Times New Roman"/>
          <w:sz w:val="16"/>
          <w:szCs w:val="16"/>
        </w:rPr>
        <w:t xml:space="preserve"> Uwaga! Dokument składany jest </w:t>
      </w:r>
      <w:r w:rsidRPr="00666505">
        <w:rPr>
          <w:rFonts w:ascii="Times New Roman" w:hAnsi="Times New Roman"/>
          <w:sz w:val="16"/>
          <w:szCs w:val="16"/>
          <w:u w:val="single"/>
        </w:rPr>
        <w:t>na wezwanie Zamawiającego</w:t>
      </w:r>
      <w:r w:rsidRPr="00666505">
        <w:rPr>
          <w:rFonts w:ascii="Times New Roman" w:hAnsi="Times New Roman"/>
          <w:sz w:val="16"/>
          <w:szCs w:val="16"/>
        </w:rPr>
        <w:t xml:space="preserve"> zgodnie z art. </w:t>
      </w:r>
      <w:r w:rsidR="00101FB5">
        <w:rPr>
          <w:rFonts w:ascii="Times New Roman" w:hAnsi="Times New Roman"/>
          <w:sz w:val="16"/>
          <w:szCs w:val="16"/>
        </w:rPr>
        <w:t xml:space="preserve">126 </w:t>
      </w:r>
      <w:r w:rsidRPr="00666505">
        <w:rPr>
          <w:rFonts w:ascii="Times New Roman" w:hAnsi="Times New Roman"/>
          <w:sz w:val="16"/>
          <w:szCs w:val="16"/>
        </w:rPr>
        <w:t xml:space="preserve"> ust. 1 </w:t>
      </w:r>
      <w:r w:rsidR="00101FB5">
        <w:rPr>
          <w:rFonts w:ascii="Times New Roman" w:hAnsi="Times New Roman"/>
          <w:sz w:val="16"/>
          <w:szCs w:val="16"/>
        </w:rPr>
        <w:t xml:space="preserve">ustawy </w:t>
      </w:r>
      <w:r w:rsidRPr="00666505">
        <w:rPr>
          <w:rFonts w:ascii="Times New Roman" w:hAnsi="Times New Roman"/>
          <w:sz w:val="16"/>
          <w:szCs w:val="16"/>
        </w:rPr>
        <w:t>Pzp.</w:t>
      </w:r>
    </w:p>
  </w:footnote>
  <w:footnote w:id="19">
    <w:p w14:paraId="33D58A1E" w14:textId="77777777" w:rsidR="005429D5" w:rsidRDefault="005429D5" w:rsidP="00B965B3">
      <w:pPr>
        <w:pStyle w:val="Tekstprzypisudolnego"/>
        <w:rPr>
          <w:rFonts w:ascii="Times New Roman" w:hAnsi="Times New Roman"/>
          <w:sz w:val="16"/>
          <w:szCs w:val="16"/>
        </w:rPr>
      </w:pPr>
      <w:r w:rsidRPr="004F1571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666505">
        <w:rPr>
          <w:rFonts w:ascii="Times New Roman" w:hAnsi="Times New Roman"/>
          <w:sz w:val="16"/>
          <w:szCs w:val="16"/>
        </w:rPr>
        <w:t xml:space="preserve"> Niepotrzebne skreślić.</w:t>
      </w:r>
    </w:p>
  </w:footnote>
  <w:footnote w:id="20">
    <w:p w14:paraId="22206B4E" w14:textId="77777777" w:rsidR="00101FB5" w:rsidRPr="004F1571" w:rsidRDefault="00101FB5" w:rsidP="00101FB5">
      <w:pPr>
        <w:pStyle w:val="Tekstprzypisudolnego"/>
        <w:spacing w:after="40"/>
        <w:rPr>
          <w:rFonts w:ascii="Times New Roman" w:hAnsi="Times New Roman"/>
        </w:rPr>
      </w:pPr>
      <w:r w:rsidRPr="00666505">
        <w:rPr>
          <w:rFonts w:ascii="Times New Roman" w:hAnsi="Times New Roman"/>
          <w:sz w:val="16"/>
          <w:szCs w:val="16"/>
          <w:vertAlign w:val="superscript"/>
        </w:rPr>
        <w:footnoteRef/>
      </w:r>
      <w:r w:rsidRPr="00666505">
        <w:rPr>
          <w:rFonts w:ascii="Times New Roman" w:hAnsi="Times New Roman"/>
          <w:sz w:val="16"/>
          <w:szCs w:val="16"/>
        </w:rPr>
        <w:t xml:space="preserve"> Uwaga! Dokument składany jest </w:t>
      </w:r>
      <w:r w:rsidRPr="00666505">
        <w:rPr>
          <w:rFonts w:ascii="Times New Roman" w:hAnsi="Times New Roman"/>
          <w:sz w:val="16"/>
          <w:szCs w:val="16"/>
          <w:u w:val="single"/>
        </w:rPr>
        <w:t>na wezwanie Zamawiającego</w:t>
      </w:r>
      <w:r w:rsidRPr="00666505">
        <w:rPr>
          <w:rFonts w:ascii="Times New Roman" w:hAnsi="Times New Roman"/>
          <w:sz w:val="16"/>
          <w:szCs w:val="16"/>
        </w:rPr>
        <w:t xml:space="preserve"> zgodnie z art. </w:t>
      </w:r>
      <w:r>
        <w:rPr>
          <w:rFonts w:ascii="Times New Roman" w:hAnsi="Times New Roman"/>
          <w:sz w:val="16"/>
          <w:szCs w:val="16"/>
        </w:rPr>
        <w:t xml:space="preserve">126 </w:t>
      </w:r>
      <w:r w:rsidRPr="00666505">
        <w:rPr>
          <w:rFonts w:ascii="Times New Roman" w:hAnsi="Times New Roman"/>
          <w:sz w:val="16"/>
          <w:szCs w:val="16"/>
        </w:rPr>
        <w:t xml:space="preserve"> ust. 1 </w:t>
      </w:r>
      <w:r>
        <w:rPr>
          <w:rFonts w:ascii="Times New Roman" w:hAnsi="Times New Roman"/>
          <w:sz w:val="16"/>
          <w:szCs w:val="16"/>
        </w:rPr>
        <w:t xml:space="preserve">ustawy </w:t>
      </w:r>
      <w:r w:rsidRPr="00666505">
        <w:rPr>
          <w:rFonts w:ascii="Times New Roman" w:hAnsi="Times New Roman"/>
          <w:sz w:val="16"/>
          <w:szCs w:val="16"/>
        </w:rPr>
        <w:t>Pzp.</w:t>
      </w:r>
    </w:p>
  </w:footnote>
  <w:footnote w:id="21">
    <w:p w14:paraId="50C150F9" w14:textId="77777777" w:rsidR="005429D5" w:rsidRPr="004761C6" w:rsidRDefault="005429D5" w:rsidP="00955DF0">
      <w:pPr>
        <w:pStyle w:val="Tekstprzypisudolnego"/>
        <w:rPr>
          <w:rFonts w:ascii="Times New Roman" w:hAnsi="Times New Roman"/>
          <w:sz w:val="18"/>
          <w:szCs w:val="18"/>
        </w:rPr>
      </w:pPr>
      <w:r w:rsidRPr="004761C6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4761C6">
        <w:rPr>
          <w:rFonts w:ascii="Times New Roman" w:hAnsi="Times New Roman"/>
          <w:sz w:val="18"/>
          <w:szCs w:val="18"/>
        </w:rPr>
        <w:t xml:space="preserve"> </w:t>
      </w:r>
      <w:r w:rsidRPr="004761C6">
        <w:rPr>
          <w:rFonts w:ascii="Times New Roman" w:hAnsi="Times New Roman"/>
          <w:sz w:val="18"/>
          <w:szCs w:val="18"/>
          <w:lang w:eastAsia="pl-PL"/>
        </w:rPr>
        <w:t>W przypadku podpisywania umowy kwalifikowanym podpisem elektronicznym</w:t>
      </w:r>
    </w:p>
  </w:footnote>
  <w:footnote w:id="22">
    <w:p w14:paraId="234C3ECB" w14:textId="77777777" w:rsidR="005429D5" w:rsidRPr="004761C6" w:rsidRDefault="005429D5" w:rsidP="00955DF0">
      <w:pPr>
        <w:pStyle w:val="Tekstprzypisudolnego"/>
        <w:rPr>
          <w:rFonts w:ascii="Times New Roman" w:hAnsi="Times New Roman"/>
          <w:sz w:val="18"/>
          <w:szCs w:val="18"/>
        </w:rPr>
      </w:pPr>
      <w:r w:rsidRPr="004761C6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4761C6">
        <w:rPr>
          <w:rFonts w:ascii="Times New Roman" w:hAnsi="Times New Roman"/>
          <w:sz w:val="18"/>
          <w:szCs w:val="18"/>
        </w:rPr>
        <w:t xml:space="preserve"> </w:t>
      </w:r>
      <w:r w:rsidRPr="004761C6">
        <w:rPr>
          <w:rFonts w:ascii="Times New Roman" w:hAnsi="Times New Roman"/>
          <w:sz w:val="18"/>
          <w:szCs w:val="18"/>
          <w:lang w:eastAsia="pl-PL"/>
        </w:rPr>
        <w:t>W przypadku podpisywania umowy kwalifikowanym podpisem elektronicznym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DC24CEF6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</w:lvl>
  </w:abstractNum>
  <w:abstractNum w:abstractNumId="1" w15:restartNumberingAfterBreak="0">
    <w:nsid w:val="00000004"/>
    <w:multiLevelType w:val="multilevel"/>
    <w:tmpl w:val="B948B74A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/>
        <w:b w:val="0"/>
        <w:bCs/>
        <w:i w:val="0"/>
      </w:rPr>
    </w:lvl>
    <w:lvl w:ilvl="1">
      <w:start w:val="1"/>
      <w:numFmt w:val="lowerLetter"/>
      <w:lvlText w:val="%2."/>
      <w:lvlJc w:val="left"/>
      <w:pPr>
        <w:tabs>
          <w:tab w:val="num" w:pos="2176"/>
        </w:tabs>
        <w:ind w:left="736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896"/>
        </w:tabs>
        <w:ind w:left="736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16"/>
        </w:tabs>
        <w:ind w:left="736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36"/>
        </w:tabs>
        <w:ind w:left="736" w:firstLine="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5056"/>
        </w:tabs>
        <w:ind w:left="736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76"/>
        </w:tabs>
        <w:ind w:left="736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96"/>
        </w:tabs>
        <w:ind w:left="736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216"/>
        </w:tabs>
        <w:ind w:left="736" w:firstLine="0"/>
      </w:pPr>
      <w:rPr>
        <w:rFonts w:hint="default"/>
      </w:rPr>
    </w:lvl>
  </w:abstractNum>
  <w:abstractNum w:abstractNumId="2" w15:restartNumberingAfterBreak="0">
    <w:nsid w:val="00000005"/>
    <w:multiLevelType w:val="singleLevel"/>
    <w:tmpl w:val="594419EA"/>
    <w:name w:val="WW8Num5"/>
    <w:lvl w:ilvl="0">
      <w:start w:val="1"/>
      <w:numFmt w:val="decimal"/>
      <w:pStyle w:val="WW-Zwykytekst"/>
      <w:lvlText w:val="%1."/>
      <w:lvlJc w:val="left"/>
      <w:pPr>
        <w:tabs>
          <w:tab w:val="num" w:pos="360"/>
        </w:tabs>
        <w:ind w:left="0" w:firstLine="0"/>
      </w:pPr>
      <w:rPr>
        <w:b w:val="0"/>
      </w:rPr>
    </w:lvl>
  </w:abstractNum>
  <w:abstractNum w:abstractNumId="3" w15:restartNumberingAfterBreak="0">
    <w:nsid w:val="00000006"/>
    <w:multiLevelType w:val="multilevel"/>
    <w:tmpl w:val="42A0590E"/>
    <w:name w:val="WW8Num6"/>
    <w:lvl w:ilvl="0">
      <w:start w:val="1"/>
      <w:numFmt w:val="decimal"/>
      <w:lvlText w:val="%1."/>
      <w:lvlJc w:val="left"/>
      <w:pPr>
        <w:tabs>
          <w:tab w:val="num" w:pos="1096"/>
        </w:tabs>
        <w:ind w:left="736" w:firstLine="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2176"/>
        </w:tabs>
        <w:ind w:left="736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896"/>
        </w:tabs>
        <w:ind w:left="736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16"/>
        </w:tabs>
        <w:ind w:left="736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36"/>
        </w:tabs>
        <w:ind w:left="736" w:firstLine="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5056"/>
        </w:tabs>
        <w:ind w:left="736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76"/>
        </w:tabs>
        <w:ind w:left="736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96"/>
        </w:tabs>
        <w:ind w:left="736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216"/>
        </w:tabs>
        <w:ind w:left="736" w:firstLine="0"/>
      </w:pPr>
      <w:rPr>
        <w:rFonts w:hint="default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720"/>
        </w:tabs>
        <w:ind w:left="0" w:firstLine="0"/>
      </w:pPr>
      <w:rPr>
        <w:rFonts w:ascii="Times New Roman" w:hAnsi="Times New Roman"/>
        <w:b w:val="0"/>
        <w:i w:val="0"/>
      </w:r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7" w15:restartNumberingAfterBreak="0">
    <w:nsid w:val="0000000A"/>
    <w:multiLevelType w:val="multilevel"/>
    <w:tmpl w:val="02FCCBFC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8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C"/>
    <w:multiLevelType w:val="multilevel"/>
    <w:tmpl w:val="CA886A34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color w:val="auto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  <w:rPr>
        <w:b w:val="0"/>
        <w:i w:val="0"/>
        <w:color w:val="000000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0D"/>
    <w:multiLevelType w:val="multi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  <w:rPr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0" w:firstLine="0"/>
      </w:pPr>
      <w:rPr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0" w:firstLine="0"/>
      </w:pPr>
      <w:rPr>
        <w:b w:val="0"/>
        <w:i w:val="0"/>
      </w:rPr>
    </w:lvl>
  </w:abstractNum>
  <w:abstractNum w:abstractNumId="11" w15:restartNumberingAfterBreak="0">
    <w:nsid w:val="0000000E"/>
    <w:multiLevelType w:val="singleLevel"/>
    <w:tmpl w:val="0000000E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12" w15:restartNumberingAfterBreak="0">
    <w:nsid w:val="0000000F"/>
    <w:multiLevelType w:val="singleLevel"/>
    <w:tmpl w:val="0000000F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13" w15:restartNumberingAfterBreak="0">
    <w:nsid w:val="00000010"/>
    <w:multiLevelType w:val="multilevel"/>
    <w:tmpl w:val="F7925418"/>
    <w:lvl w:ilvl="0">
      <w:start w:val="1"/>
      <w:numFmt w:val="decimal"/>
      <w:lvlText w:val="%1."/>
      <w:lvlJc w:val="left"/>
      <w:pPr>
        <w:tabs>
          <w:tab w:val="num" w:pos="435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0" w:firstLine="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</w:lvl>
  </w:abstractNum>
  <w:abstractNum w:abstractNumId="14" w15:restartNumberingAfterBreak="0">
    <w:nsid w:val="00000012"/>
    <w:multiLevelType w:val="singleLevel"/>
    <w:tmpl w:val="00000012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/>
      </w:rPr>
    </w:lvl>
  </w:abstractNum>
  <w:abstractNum w:abstractNumId="15" w15:restartNumberingAfterBreak="0">
    <w:nsid w:val="00000013"/>
    <w:multiLevelType w:val="multilevel"/>
    <w:tmpl w:val="00000013"/>
    <w:name w:val="WW8Num23"/>
    <w:lvl w:ilvl="0">
      <w:start w:val="2"/>
      <w:numFmt w:val="lowerLetter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0" w:firstLine="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16" w15:restartNumberingAfterBreak="0">
    <w:nsid w:val="00000014"/>
    <w:multiLevelType w:val="singleLevel"/>
    <w:tmpl w:val="00000014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17" w15:restartNumberingAfterBreak="0">
    <w:nsid w:val="00000015"/>
    <w:multiLevelType w:val="singleLevel"/>
    <w:tmpl w:val="00000015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/>
      </w:rPr>
    </w:lvl>
  </w:abstractNum>
  <w:abstractNum w:abstractNumId="18" w15:restartNumberingAfterBreak="0">
    <w:nsid w:val="00000016"/>
    <w:multiLevelType w:val="singleLevel"/>
    <w:tmpl w:val="00000016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 w:val="0"/>
        <w:i w:val="0"/>
      </w:rPr>
    </w:lvl>
  </w:abstractNum>
  <w:abstractNum w:abstractNumId="19" w15:restartNumberingAfterBreak="0">
    <w:nsid w:val="00000017"/>
    <w:multiLevelType w:val="multilevel"/>
    <w:tmpl w:val="98C2EA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0" w:firstLine="0"/>
      </w:pPr>
      <w:rPr>
        <w:rFonts w:hint="default"/>
      </w:rPr>
    </w:lvl>
  </w:abstractNum>
  <w:abstractNum w:abstractNumId="20" w15:restartNumberingAfterBreak="0">
    <w:nsid w:val="00000018"/>
    <w:multiLevelType w:val="multilevel"/>
    <w:tmpl w:val="C3C25C54"/>
    <w:name w:val="WW8Num28"/>
    <w:lvl w:ilvl="0">
      <w:start w:val="1"/>
      <w:numFmt w:val="decimal"/>
      <w:lvlText w:val="%1."/>
      <w:lvlJc w:val="left"/>
      <w:pPr>
        <w:tabs>
          <w:tab w:val="num" w:pos="435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</w:lvl>
    <w:lvl w:ilvl="6">
      <w:start w:val="1"/>
      <w:numFmt w:val="decimal"/>
      <w:lvlText w:val="%7)"/>
      <w:lvlJc w:val="left"/>
      <w:pPr>
        <w:tabs>
          <w:tab w:val="num" w:pos="1440"/>
        </w:tabs>
        <w:ind w:left="0" w:firstLine="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</w:lvl>
  </w:abstractNum>
  <w:abstractNum w:abstractNumId="21" w15:restartNumberingAfterBreak="0">
    <w:nsid w:val="0000001A"/>
    <w:multiLevelType w:val="singleLevel"/>
    <w:tmpl w:val="0000001A"/>
    <w:name w:val="WW8Num30"/>
    <w:lvl w:ilvl="0">
      <w:start w:val="4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OpenSymbol" w:hAnsi="OpenSymbol"/>
      </w:rPr>
    </w:lvl>
  </w:abstractNum>
  <w:abstractNum w:abstractNumId="22" w15:restartNumberingAfterBreak="0">
    <w:nsid w:val="0000001C"/>
    <w:multiLevelType w:val="multilevel"/>
    <w:tmpl w:val="0000001C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3" w15:restartNumberingAfterBreak="0">
    <w:nsid w:val="0000001D"/>
    <w:multiLevelType w:val="multilevel"/>
    <w:tmpl w:val="2B84C7FA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E"/>
    <w:multiLevelType w:val="multilevel"/>
    <w:tmpl w:val="0000001E"/>
    <w:name w:val="WW8Num34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F"/>
    <w:multiLevelType w:val="singleLevel"/>
    <w:tmpl w:val="0000001F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6" w15:restartNumberingAfterBreak="0">
    <w:nsid w:val="00000020"/>
    <w:multiLevelType w:val="singleLevel"/>
    <w:tmpl w:val="5810B51A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7" w15:restartNumberingAfterBreak="0">
    <w:nsid w:val="00000021"/>
    <w:multiLevelType w:val="multilevel"/>
    <w:tmpl w:val="B46C3EC4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00000022"/>
    <w:multiLevelType w:val="singleLevel"/>
    <w:tmpl w:val="00000022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9" w15:restartNumberingAfterBreak="0">
    <w:nsid w:val="00000023"/>
    <w:multiLevelType w:val="singleLevel"/>
    <w:tmpl w:val="00000023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0" w:firstLine="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31" w15:restartNumberingAfterBreak="0">
    <w:nsid w:val="00000032"/>
    <w:multiLevelType w:val="singleLevel"/>
    <w:tmpl w:val="00000032"/>
    <w:name w:val="WW8Num5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32" w15:restartNumberingAfterBreak="0">
    <w:nsid w:val="004D4AAA"/>
    <w:multiLevelType w:val="hybridMultilevel"/>
    <w:tmpl w:val="5F34DB10"/>
    <w:lvl w:ilvl="0" w:tplc="6F0A37BA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00AB5B47"/>
    <w:multiLevelType w:val="hybridMultilevel"/>
    <w:tmpl w:val="467217F4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020D5D51"/>
    <w:multiLevelType w:val="hybridMultilevel"/>
    <w:tmpl w:val="FFBA13EC"/>
    <w:lvl w:ilvl="0" w:tplc="04150011">
      <w:start w:val="1"/>
      <w:numFmt w:val="decimal"/>
      <w:lvlText w:val="%1)"/>
      <w:lvlJc w:val="left"/>
      <w:pPr>
        <w:ind w:left="2766" w:hanging="360"/>
      </w:p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35" w15:restartNumberingAfterBreak="0">
    <w:nsid w:val="02EF2F11"/>
    <w:multiLevelType w:val="hybridMultilevel"/>
    <w:tmpl w:val="91644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6372819"/>
    <w:multiLevelType w:val="hybridMultilevel"/>
    <w:tmpl w:val="D05CE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71C5A7B"/>
    <w:multiLevelType w:val="hybridMultilevel"/>
    <w:tmpl w:val="D05CE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7213BE9"/>
    <w:multiLevelType w:val="hybridMultilevel"/>
    <w:tmpl w:val="4DF075C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07393C83"/>
    <w:multiLevelType w:val="multilevel"/>
    <w:tmpl w:val="C360E9F0"/>
    <w:lvl w:ilvl="0">
      <w:start w:val="1"/>
      <w:numFmt w:val="decimal"/>
      <w:lvlText w:val="%1."/>
      <w:lvlJc w:val="left"/>
      <w:pPr>
        <w:tabs>
          <w:tab w:val="num" w:pos="1096"/>
        </w:tabs>
        <w:ind w:left="736" w:firstLine="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2176"/>
        </w:tabs>
        <w:ind w:left="736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896"/>
        </w:tabs>
        <w:ind w:left="736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16"/>
        </w:tabs>
        <w:ind w:left="736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36"/>
        </w:tabs>
        <w:ind w:left="736" w:firstLine="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5056"/>
        </w:tabs>
        <w:ind w:left="736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76"/>
        </w:tabs>
        <w:ind w:left="736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96"/>
        </w:tabs>
        <w:ind w:left="736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216"/>
        </w:tabs>
        <w:ind w:left="736" w:firstLine="0"/>
      </w:pPr>
      <w:rPr>
        <w:rFonts w:hint="default"/>
      </w:rPr>
    </w:lvl>
  </w:abstractNum>
  <w:abstractNum w:abstractNumId="40" w15:restartNumberingAfterBreak="0">
    <w:nsid w:val="099D0EA6"/>
    <w:multiLevelType w:val="hybridMultilevel"/>
    <w:tmpl w:val="C7464F92"/>
    <w:lvl w:ilvl="0" w:tplc="15326C4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AD70566"/>
    <w:multiLevelType w:val="hybridMultilevel"/>
    <w:tmpl w:val="B5483CD0"/>
    <w:name w:val="WW8Num923"/>
    <w:lvl w:ilvl="0" w:tplc="6C009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B056D24"/>
    <w:multiLevelType w:val="hybridMultilevel"/>
    <w:tmpl w:val="8538333A"/>
    <w:lvl w:ilvl="0" w:tplc="5666F002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B1C56BE"/>
    <w:multiLevelType w:val="multilevel"/>
    <w:tmpl w:val="BA48F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0CFE274B"/>
    <w:multiLevelType w:val="hybridMultilevel"/>
    <w:tmpl w:val="1A56CBE2"/>
    <w:lvl w:ilvl="0" w:tplc="655854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2A2B31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D300D0C"/>
    <w:multiLevelType w:val="hybridMultilevel"/>
    <w:tmpl w:val="78E8FFB6"/>
    <w:lvl w:ilvl="0" w:tplc="510468C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E05010E"/>
    <w:multiLevelType w:val="multilevel"/>
    <w:tmpl w:val="C360E9F0"/>
    <w:lvl w:ilvl="0">
      <w:start w:val="1"/>
      <w:numFmt w:val="decimal"/>
      <w:lvlText w:val="%1."/>
      <w:lvlJc w:val="left"/>
      <w:pPr>
        <w:tabs>
          <w:tab w:val="num" w:pos="1096"/>
        </w:tabs>
        <w:ind w:left="736" w:firstLine="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2176"/>
        </w:tabs>
        <w:ind w:left="736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896"/>
        </w:tabs>
        <w:ind w:left="736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16"/>
        </w:tabs>
        <w:ind w:left="736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36"/>
        </w:tabs>
        <w:ind w:left="736" w:firstLine="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5056"/>
        </w:tabs>
        <w:ind w:left="736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76"/>
        </w:tabs>
        <w:ind w:left="736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96"/>
        </w:tabs>
        <w:ind w:left="736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216"/>
        </w:tabs>
        <w:ind w:left="736" w:firstLine="0"/>
      </w:pPr>
      <w:rPr>
        <w:rFonts w:hint="default"/>
      </w:rPr>
    </w:lvl>
  </w:abstractNum>
  <w:abstractNum w:abstractNumId="47" w15:restartNumberingAfterBreak="0">
    <w:nsid w:val="0EDF3FCB"/>
    <w:multiLevelType w:val="hybridMultilevel"/>
    <w:tmpl w:val="1090A8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A222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F1F4D96"/>
    <w:multiLevelType w:val="multilevel"/>
    <w:tmpl w:val="A5DA36A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9" w15:restartNumberingAfterBreak="0">
    <w:nsid w:val="0F2939B4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50" w15:restartNumberingAfterBreak="0">
    <w:nsid w:val="114835B4"/>
    <w:multiLevelType w:val="hybridMultilevel"/>
    <w:tmpl w:val="1550D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3B54D53"/>
    <w:multiLevelType w:val="multilevel"/>
    <w:tmpl w:val="EF1EDF3A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0" w:firstLine="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52" w15:restartNumberingAfterBreak="0">
    <w:nsid w:val="13CC293D"/>
    <w:multiLevelType w:val="multilevel"/>
    <w:tmpl w:val="964435AC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0" w:firstLine="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53" w15:restartNumberingAfterBreak="0">
    <w:nsid w:val="15260292"/>
    <w:multiLevelType w:val="hybridMultilevel"/>
    <w:tmpl w:val="041E499C"/>
    <w:lvl w:ilvl="0" w:tplc="9C40D87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3D96FA04">
      <w:start w:val="1"/>
      <w:numFmt w:val="decimal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 w15:restartNumberingAfterBreak="0">
    <w:nsid w:val="15714680"/>
    <w:multiLevelType w:val="multilevel"/>
    <w:tmpl w:val="148EC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172774CE"/>
    <w:multiLevelType w:val="multilevel"/>
    <w:tmpl w:val="6EDC833C"/>
    <w:name w:val="WW8Num13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6" w15:restartNumberingAfterBreak="0">
    <w:nsid w:val="17F82D4A"/>
    <w:multiLevelType w:val="hybridMultilevel"/>
    <w:tmpl w:val="E1F4FAB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7" w15:restartNumberingAfterBreak="0">
    <w:nsid w:val="187460DA"/>
    <w:multiLevelType w:val="hybridMultilevel"/>
    <w:tmpl w:val="A07C4CDC"/>
    <w:lvl w:ilvl="0" w:tplc="3126FF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93656D6"/>
    <w:multiLevelType w:val="hybridMultilevel"/>
    <w:tmpl w:val="4664EFDA"/>
    <w:lvl w:ilvl="0" w:tplc="5574C5F8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A184CE7"/>
    <w:multiLevelType w:val="hybridMultilevel"/>
    <w:tmpl w:val="D8165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B0A128B"/>
    <w:multiLevelType w:val="hybridMultilevel"/>
    <w:tmpl w:val="46A6D6A8"/>
    <w:lvl w:ilvl="0" w:tplc="C6B0C5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B704F38"/>
    <w:multiLevelType w:val="multilevel"/>
    <w:tmpl w:val="A5DA36A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2" w15:restartNumberingAfterBreak="0">
    <w:nsid w:val="1E165DD9"/>
    <w:multiLevelType w:val="hybridMultilevel"/>
    <w:tmpl w:val="4FAC09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F8973AA"/>
    <w:multiLevelType w:val="hybridMultilevel"/>
    <w:tmpl w:val="E1F4FAB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1FF11BE0"/>
    <w:multiLevelType w:val="hybridMultilevel"/>
    <w:tmpl w:val="476A0A24"/>
    <w:lvl w:ilvl="0" w:tplc="04150013">
      <w:start w:val="1"/>
      <w:numFmt w:val="upperRoman"/>
      <w:lvlText w:val="%1."/>
      <w:lvlJc w:val="righ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210A44FE"/>
    <w:multiLevelType w:val="hybridMultilevel"/>
    <w:tmpl w:val="F26EFC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27B00DC"/>
    <w:multiLevelType w:val="multilevel"/>
    <w:tmpl w:val="357E7E9E"/>
    <w:name w:val="WW8Num15"/>
    <w:lvl w:ilvl="0">
      <w:start w:val="1"/>
      <w:numFmt w:val="decimal"/>
      <w:lvlText w:val="%1."/>
      <w:lvlJc w:val="left"/>
      <w:pPr>
        <w:tabs>
          <w:tab w:val="num" w:pos="39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0" w:firstLine="0"/>
      </w:pPr>
    </w:lvl>
    <w:lvl w:ilvl="5">
      <w:start w:val="1"/>
      <w:numFmt w:val="upperRoman"/>
      <w:lvlText w:val="%6."/>
      <w:lvlJc w:val="righ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0" w:firstLine="0"/>
      </w:pPr>
    </w:lvl>
  </w:abstractNum>
  <w:abstractNum w:abstractNumId="67" w15:restartNumberingAfterBreak="0">
    <w:nsid w:val="233611BC"/>
    <w:multiLevelType w:val="hybridMultilevel"/>
    <w:tmpl w:val="F6DE3BA6"/>
    <w:lvl w:ilvl="0" w:tplc="C2F26F10">
      <w:start w:val="1"/>
      <w:numFmt w:val="decimal"/>
      <w:lvlText w:val="%1."/>
      <w:lvlJc w:val="left"/>
      <w:pPr>
        <w:ind w:left="28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42A0C66"/>
    <w:multiLevelType w:val="multilevel"/>
    <w:tmpl w:val="964435AC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0" w:firstLine="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69" w15:restartNumberingAfterBreak="0">
    <w:nsid w:val="25057174"/>
    <w:multiLevelType w:val="multilevel"/>
    <w:tmpl w:val="911A2AC4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70" w15:restartNumberingAfterBreak="0">
    <w:nsid w:val="28224D5E"/>
    <w:multiLevelType w:val="hybridMultilevel"/>
    <w:tmpl w:val="99306CC4"/>
    <w:lvl w:ilvl="0" w:tplc="CC3E2640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28F62684"/>
    <w:multiLevelType w:val="hybridMultilevel"/>
    <w:tmpl w:val="1A662F58"/>
    <w:lvl w:ilvl="0" w:tplc="99CEDFE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9B25D21"/>
    <w:multiLevelType w:val="hybridMultilevel"/>
    <w:tmpl w:val="29A64C1E"/>
    <w:lvl w:ilvl="0" w:tplc="7576B318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AC218F1"/>
    <w:multiLevelType w:val="hybridMultilevel"/>
    <w:tmpl w:val="FAC62D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C020FAE"/>
    <w:multiLevelType w:val="hybridMultilevel"/>
    <w:tmpl w:val="66D0CC7E"/>
    <w:lvl w:ilvl="0" w:tplc="9B12A77E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  <w:sz w:val="29"/>
        <w:szCs w:val="29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2C2A0487"/>
    <w:multiLevelType w:val="hybridMultilevel"/>
    <w:tmpl w:val="4DF075C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 w15:restartNumberingAfterBreak="0">
    <w:nsid w:val="2E91230B"/>
    <w:multiLevelType w:val="hybridMultilevel"/>
    <w:tmpl w:val="3948DB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ECB5B8C"/>
    <w:multiLevelType w:val="hybridMultilevel"/>
    <w:tmpl w:val="C3180D5A"/>
    <w:name w:val="WW8Num252222"/>
    <w:lvl w:ilvl="0" w:tplc="0415000F">
      <w:start w:val="1"/>
      <w:numFmt w:val="decimal"/>
      <w:lvlText w:val="%1.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8" w15:restartNumberingAfterBreak="0">
    <w:nsid w:val="2ED600E8"/>
    <w:multiLevelType w:val="hybridMultilevel"/>
    <w:tmpl w:val="A24249C4"/>
    <w:lvl w:ilvl="0" w:tplc="04150011">
      <w:start w:val="1"/>
      <w:numFmt w:val="decimal"/>
      <w:lvlText w:val="%1)"/>
      <w:lvlJc w:val="left"/>
      <w:pPr>
        <w:ind w:left="1071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FB74909"/>
    <w:multiLevelType w:val="multilevel"/>
    <w:tmpl w:val="4CA8249E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80" w15:restartNumberingAfterBreak="0">
    <w:nsid w:val="2FB90C16"/>
    <w:multiLevelType w:val="hybridMultilevel"/>
    <w:tmpl w:val="C2A838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03B7E15"/>
    <w:multiLevelType w:val="hybridMultilevel"/>
    <w:tmpl w:val="9474D286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2" w15:restartNumberingAfterBreak="0">
    <w:nsid w:val="30A96D72"/>
    <w:multiLevelType w:val="hybridMultilevel"/>
    <w:tmpl w:val="E33C19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33034913"/>
    <w:multiLevelType w:val="hybridMultilevel"/>
    <w:tmpl w:val="3D789878"/>
    <w:lvl w:ilvl="0" w:tplc="CC3E2640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CC3E2640">
      <w:start w:val="1"/>
      <w:numFmt w:val="decimal"/>
      <w:lvlText w:val="%2)"/>
      <w:lvlJc w:val="left"/>
      <w:pPr>
        <w:ind w:left="252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4" w15:restartNumberingAfterBreak="0">
    <w:nsid w:val="3372693D"/>
    <w:multiLevelType w:val="hybridMultilevel"/>
    <w:tmpl w:val="28F0E9C8"/>
    <w:name w:val="WW8Num3622"/>
    <w:lvl w:ilvl="0" w:tplc="DDE64C9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5A1267B"/>
    <w:multiLevelType w:val="hybridMultilevel"/>
    <w:tmpl w:val="476A0A24"/>
    <w:lvl w:ilvl="0" w:tplc="04150013">
      <w:start w:val="1"/>
      <w:numFmt w:val="upperRoman"/>
      <w:lvlText w:val="%1."/>
      <w:lvlJc w:val="righ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 w15:restartNumberingAfterBreak="0">
    <w:nsid w:val="36034FB9"/>
    <w:multiLevelType w:val="singleLevel"/>
    <w:tmpl w:val="871A8A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7" w15:restartNumberingAfterBreak="0">
    <w:nsid w:val="36366DA0"/>
    <w:multiLevelType w:val="hybridMultilevel"/>
    <w:tmpl w:val="B22E1B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6B2084C"/>
    <w:multiLevelType w:val="hybridMultilevel"/>
    <w:tmpl w:val="0CAA24E6"/>
    <w:name w:val="WW8Num2522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6B61454"/>
    <w:multiLevelType w:val="hybridMultilevel"/>
    <w:tmpl w:val="95B6F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7073599"/>
    <w:multiLevelType w:val="hybridMultilevel"/>
    <w:tmpl w:val="E38AB86C"/>
    <w:lvl w:ilvl="0" w:tplc="3126FF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3126FF0A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37BE27FB"/>
    <w:multiLevelType w:val="hybridMultilevel"/>
    <w:tmpl w:val="B192BF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8100B1B"/>
    <w:multiLevelType w:val="hybridMultilevel"/>
    <w:tmpl w:val="A24249C4"/>
    <w:lvl w:ilvl="0" w:tplc="04150011">
      <w:start w:val="1"/>
      <w:numFmt w:val="decimal"/>
      <w:lvlText w:val="%1)"/>
      <w:lvlJc w:val="left"/>
      <w:pPr>
        <w:ind w:left="1071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A57524E"/>
    <w:multiLevelType w:val="multilevel"/>
    <w:tmpl w:val="287EF52E"/>
    <w:lvl w:ilvl="0">
      <w:start w:val="3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94" w15:restartNumberingAfterBreak="0">
    <w:nsid w:val="3C5C5724"/>
    <w:multiLevelType w:val="hybridMultilevel"/>
    <w:tmpl w:val="047E9B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CF36BF8"/>
    <w:multiLevelType w:val="hybridMultilevel"/>
    <w:tmpl w:val="B6206AD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6" w15:restartNumberingAfterBreak="0">
    <w:nsid w:val="3D7A3780"/>
    <w:multiLevelType w:val="hybridMultilevel"/>
    <w:tmpl w:val="993AF26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E11517D"/>
    <w:multiLevelType w:val="hybridMultilevel"/>
    <w:tmpl w:val="BFE67D5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8" w15:restartNumberingAfterBreak="0">
    <w:nsid w:val="3F5A22F0"/>
    <w:multiLevelType w:val="singleLevel"/>
    <w:tmpl w:val="CECE6B8E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/>
        <w:b w:val="0"/>
      </w:rPr>
    </w:lvl>
  </w:abstractNum>
  <w:abstractNum w:abstractNumId="99" w15:restartNumberingAfterBreak="0">
    <w:nsid w:val="3F6E2450"/>
    <w:multiLevelType w:val="hybridMultilevel"/>
    <w:tmpl w:val="71044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68E2E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F991596"/>
    <w:multiLevelType w:val="hybridMultilevel"/>
    <w:tmpl w:val="4B460994"/>
    <w:name w:val="WW8Num832"/>
    <w:lvl w:ilvl="0" w:tplc="028CEE0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1" w15:restartNumberingAfterBreak="0">
    <w:nsid w:val="400E1918"/>
    <w:multiLevelType w:val="hybridMultilevel"/>
    <w:tmpl w:val="A8BE2FE2"/>
    <w:lvl w:ilvl="0" w:tplc="FA622F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0A079BB"/>
    <w:multiLevelType w:val="hybridMultilevel"/>
    <w:tmpl w:val="983EED66"/>
    <w:lvl w:ilvl="0" w:tplc="42A2B31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0D030E8"/>
    <w:multiLevelType w:val="multilevel"/>
    <w:tmpl w:val="124E7A5E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724"/>
        </w:tabs>
        <w:ind w:left="284" w:firstLine="0"/>
      </w:pPr>
      <w:rPr>
        <w:rFonts w:ascii="Times New Roman" w:eastAsia="Times New Roman" w:hAnsi="Times New Roman" w:cs="Times New Roman"/>
        <w:b w:val="0"/>
        <w:bCs/>
        <w:sz w:val="22"/>
        <w:lang w:eastAsia="pl-PL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0" w:firstLine="0"/>
      </w:pPr>
      <w:rPr>
        <w:rFonts w:ascii="Times New Roman" w:eastAsia="Times New Roman" w:hAnsi="Times New Roman" w:cs="Times New Roman"/>
        <w:b w:val="0"/>
        <w:bCs/>
        <w:sz w:val="22"/>
        <w:lang w:eastAsia="pl-P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104" w15:restartNumberingAfterBreak="0">
    <w:nsid w:val="41592BF6"/>
    <w:multiLevelType w:val="hybridMultilevel"/>
    <w:tmpl w:val="90103D8C"/>
    <w:name w:val="WW8Num25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1883496"/>
    <w:multiLevelType w:val="hybridMultilevel"/>
    <w:tmpl w:val="33E65A6E"/>
    <w:lvl w:ilvl="0" w:tplc="42A2B31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3183A39"/>
    <w:multiLevelType w:val="multilevel"/>
    <w:tmpl w:val="A5DA36A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7" w15:restartNumberingAfterBreak="0">
    <w:nsid w:val="43DB6111"/>
    <w:multiLevelType w:val="hybridMultilevel"/>
    <w:tmpl w:val="15A0D9BC"/>
    <w:lvl w:ilvl="0" w:tplc="42A2B31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51F7909"/>
    <w:multiLevelType w:val="hybridMultilevel"/>
    <w:tmpl w:val="722C6E44"/>
    <w:lvl w:ilvl="0" w:tplc="04150011">
      <w:start w:val="1"/>
      <w:numFmt w:val="decimal"/>
      <w:lvlText w:val="%1)"/>
      <w:lvlJc w:val="left"/>
      <w:pPr>
        <w:ind w:left="1973" w:hanging="360"/>
      </w:pPr>
    </w:lvl>
    <w:lvl w:ilvl="1" w:tplc="9C6C69E0">
      <w:start w:val="1"/>
      <w:numFmt w:val="upperRoman"/>
      <w:lvlText w:val="%2."/>
      <w:lvlJc w:val="left"/>
      <w:pPr>
        <w:ind w:left="3053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413" w:hanging="180"/>
      </w:pPr>
    </w:lvl>
    <w:lvl w:ilvl="3" w:tplc="0415000F" w:tentative="1">
      <w:start w:val="1"/>
      <w:numFmt w:val="decimal"/>
      <w:lvlText w:val="%4."/>
      <w:lvlJc w:val="left"/>
      <w:pPr>
        <w:ind w:left="4133" w:hanging="360"/>
      </w:pPr>
    </w:lvl>
    <w:lvl w:ilvl="4" w:tplc="04150019" w:tentative="1">
      <w:start w:val="1"/>
      <w:numFmt w:val="lowerLetter"/>
      <w:lvlText w:val="%5."/>
      <w:lvlJc w:val="left"/>
      <w:pPr>
        <w:ind w:left="4853" w:hanging="360"/>
      </w:pPr>
    </w:lvl>
    <w:lvl w:ilvl="5" w:tplc="0415001B" w:tentative="1">
      <w:start w:val="1"/>
      <w:numFmt w:val="lowerRoman"/>
      <w:lvlText w:val="%6."/>
      <w:lvlJc w:val="right"/>
      <w:pPr>
        <w:ind w:left="5573" w:hanging="180"/>
      </w:pPr>
    </w:lvl>
    <w:lvl w:ilvl="6" w:tplc="0415000F" w:tentative="1">
      <w:start w:val="1"/>
      <w:numFmt w:val="decimal"/>
      <w:lvlText w:val="%7."/>
      <w:lvlJc w:val="left"/>
      <w:pPr>
        <w:ind w:left="6293" w:hanging="360"/>
      </w:pPr>
    </w:lvl>
    <w:lvl w:ilvl="7" w:tplc="04150019" w:tentative="1">
      <w:start w:val="1"/>
      <w:numFmt w:val="lowerLetter"/>
      <w:lvlText w:val="%8."/>
      <w:lvlJc w:val="left"/>
      <w:pPr>
        <w:ind w:left="7013" w:hanging="360"/>
      </w:pPr>
    </w:lvl>
    <w:lvl w:ilvl="8" w:tplc="0415001B" w:tentative="1">
      <w:start w:val="1"/>
      <w:numFmt w:val="lowerRoman"/>
      <w:lvlText w:val="%9."/>
      <w:lvlJc w:val="right"/>
      <w:pPr>
        <w:ind w:left="7733" w:hanging="180"/>
      </w:pPr>
    </w:lvl>
  </w:abstractNum>
  <w:abstractNum w:abstractNumId="109" w15:restartNumberingAfterBreak="0">
    <w:nsid w:val="454A58D3"/>
    <w:multiLevelType w:val="multilevel"/>
    <w:tmpl w:val="9A7AD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  <w:b w:val="0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5DA75BD"/>
    <w:multiLevelType w:val="multilevel"/>
    <w:tmpl w:val="3F0ABF90"/>
    <w:lvl w:ilvl="0">
      <w:start w:val="3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11" w15:restartNumberingAfterBreak="0">
    <w:nsid w:val="45F048A8"/>
    <w:multiLevelType w:val="hybridMultilevel"/>
    <w:tmpl w:val="55285C5A"/>
    <w:lvl w:ilvl="0" w:tplc="A57AAD1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69D2B11"/>
    <w:multiLevelType w:val="hybridMultilevel"/>
    <w:tmpl w:val="2D2A26DE"/>
    <w:lvl w:ilvl="0" w:tplc="6F1627D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3" w15:restartNumberingAfterBreak="0">
    <w:nsid w:val="489A0ECD"/>
    <w:multiLevelType w:val="hybridMultilevel"/>
    <w:tmpl w:val="4664EFDA"/>
    <w:lvl w:ilvl="0" w:tplc="5574C5F8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9655D73"/>
    <w:multiLevelType w:val="hybridMultilevel"/>
    <w:tmpl w:val="2D2A26DE"/>
    <w:lvl w:ilvl="0" w:tplc="6F1627D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5" w15:restartNumberingAfterBreak="0">
    <w:nsid w:val="4AD04F61"/>
    <w:multiLevelType w:val="hybridMultilevel"/>
    <w:tmpl w:val="1454623E"/>
    <w:lvl w:ilvl="0" w:tplc="5468889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B094ECF"/>
    <w:multiLevelType w:val="multilevel"/>
    <w:tmpl w:val="148EC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4C3D157F"/>
    <w:multiLevelType w:val="multilevel"/>
    <w:tmpl w:val="C15A46D0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118" w15:restartNumberingAfterBreak="0">
    <w:nsid w:val="4D834FC5"/>
    <w:multiLevelType w:val="hybridMultilevel"/>
    <w:tmpl w:val="FFBA13EC"/>
    <w:lvl w:ilvl="0" w:tplc="04150011">
      <w:start w:val="1"/>
      <w:numFmt w:val="decimal"/>
      <w:lvlText w:val="%1)"/>
      <w:lvlJc w:val="left"/>
      <w:pPr>
        <w:ind w:left="2766" w:hanging="360"/>
      </w:p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119" w15:restartNumberingAfterBreak="0">
    <w:nsid w:val="4E641983"/>
    <w:multiLevelType w:val="multilevel"/>
    <w:tmpl w:val="A5DA36A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0" w15:restartNumberingAfterBreak="0">
    <w:nsid w:val="4EE445F7"/>
    <w:multiLevelType w:val="hybridMultilevel"/>
    <w:tmpl w:val="E9C0F9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26FF0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F7B74C7"/>
    <w:multiLevelType w:val="multilevel"/>
    <w:tmpl w:val="A5DA36A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2" w15:restartNumberingAfterBreak="0">
    <w:nsid w:val="502861EC"/>
    <w:multiLevelType w:val="multilevel"/>
    <w:tmpl w:val="8E1C4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3" w15:restartNumberingAfterBreak="0">
    <w:nsid w:val="52A67540"/>
    <w:multiLevelType w:val="hybridMultilevel"/>
    <w:tmpl w:val="F774DD60"/>
    <w:lvl w:ilvl="0" w:tplc="CC3E2640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CC3E2640">
      <w:start w:val="1"/>
      <w:numFmt w:val="decimal"/>
      <w:lvlText w:val="%2)"/>
      <w:lvlJc w:val="left"/>
      <w:pPr>
        <w:ind w:left="216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4" w15:restartNumberingAfterBreak="0">
    <w:nsid w:val="52D92903"/>
    <w:multiLevelType w:val="hybridMultilevel"/>
    <w:tmpl w:val="C1489828"/>
    <w:name w:val="WW8Num322222"/>
    <w:lvl w:ilvl="0" w:tplc="D9925CA4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5" w15:restartNumberingAfterBreak="0">
    <w:nsid w:val="543836F6"/>
    <w:multiLevelType w:val="hybridMultilevel"/>
    <w:tmpl w:val="916C7126"/>
    <w:lvl w:ilvl="0" w:tplc="CC3E264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CC3E2640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5F1572A"/>
    <w:multiLevelType w:val="hybridMultilevel"/>
    <w:tmpl w:val="A5123ECA"/>
    <w:lvl w:ilvl="0" w:tplc="4EB4E86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732745D"/>
    <w:multiLevelType w:val="hybridMultilevel"/>
    <w:tmpl w:val="DBCCBF3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17">
      <w:start w:val="1"/>
      <w:numFmt w:val="lowerLetter"/>
      <w:lvlText w:val="%4)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8" w15:restartNumberingAfterBreak="0">
    <w:nsid w:val="5A38716F"/>
    <w:multiLevelType w:val="multilevel"/>
    <w:tmpl w:val="39085EDA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b w:val="0"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129" w15:restartNumberingAfterBreak="0">
    <w:nsid w:val="5B82489A"/>
    <w:multiLevelType w:val="hybridMultilevel"/>
    <w:tmpl w:val="213A382A"/>
    <w:lvl w:ilvl="0" w:tplc="CC3E2640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CC3E2640">
      <w:start w:val="1"/>
      <w:numFmt w:val="decimal"/>
      <w:lvlText w:val="%2)"/>
      <w:lvlJc w:val="left"/>
      <w:pPr>
        <w:ind w:left="216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0" w15:restartNumberingAfterBreak="0">
    <w:nsid w:val="5E12236F"/>
    <w:multiLevelType w:val="multilevel"/>
    <w:tmpl w:val="3EF82DBE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0" w:firstLine="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131" w15:restartNumberingAfterBreak="0">
    <w:nsid w:val="624A0F93"/>
    <w:multiLevelType w:val="hybridMultilevel"/>
    <w:tmpl w:val="39D631F0"/>
    <w:lvl w:ilvl="0" w:tplc="C860B7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3475DCF"/>
    <w:multiLevelType w:val="hybridMultilevel"/>
    <w:tmpl w:val="8454EA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54E1B0E"/>
    <w:multiLevelType w:val="hybridMultilevel"/>
    <w:tmpl w:val="3FBA4B66"/>
    <w:lvl w:ilvl="0" w:tplc="C310C2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4" w15:restartNumberingAfterBreak="0">
    <w:nsid w:val="657875B4"/>
    <w:multiLevelType w:val="hybridMultilevel"/>
    <w:tmpl w:val="B22E1B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7C11C55"/>
    <w:multiLevelType w:val="hybridMultilevel"/>
    <w:tmpl w:val="5FA83442"/>
    <w:lvl w:ilvl="0" w:tplc="6F441026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8752552"/>
    <w:multiLevelType w:val="hybridMultilevel"/>
    <w:tmpl w:val="96DE67A4"/>
    <w:lvl w:ilvl="0" w:tplc="23D061BA">
      <w:start w:val="1"/>
      <w:numFmt w:val="lowerLetter"/>
      <w:lvlText w:val="%1)"/>
      <w:lvlJc w:val="left"/>
      <w:pPr>
        <w:ind w:left="1069" w:hanging="360"/>
      </w:pPr>
      <w:rPr>
        <w:rFonts w:eastAsia="TimesNewRoman,Bold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7" w15:restartNumberingAfterBreak="0">
    <w:nsid w:val="6A2D1D62"/>
    <w:multiLevelType w:val="multilevel"/>
    <w:tmpl w:val="EF1EDF3A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0" w:firstLine="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138" w15:restartNumberingAfterBreak="0">
    <w:nsid w:val="6AF87FC0"/>
    <w:multiLevelType w:val="hybridMultilevel"/>
    <w:tmpl w:val="87EE4372"/>
    <w:lvl w:ilvl="0" w:tplc="0415000F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6AFF0776"/>
    <w:multiLevelType w:val="hybridMultilevel"/>
    <w:tmpl w:val="DEFA9B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C095491"/>
    <w:multiLevelType w:val="singleLevel"/>
    <w:tmpl w:val="E5D8419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 w:val="0"/>
        <w:color w:val="auto"/>
      </w:rPr>
    </w:lvl>
  </w:abstractNum>
  <w:abstractNum w:abstractNumId="141" w15:restartNumberingAfterBreak="0">
    <w:nsid w:val="6CD570E7"/>
    <w:multiLevelType w:val="multilevel"/>
    <w:tmpl w:val="B3A8B4C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2" w15:restartNumberingAfterBreak="0">
    <w:nsid w:val="6FAF5465"/>
    <w:multiLevelType w:val="hybridMultilevel"/>
    <w:tmpl w:val="38325A86"/>
    <w:lvl w:ilvl="0" w:tplc="2710F636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4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2D80CA8"/>
    <w:multiLevelType w:val="hybridMultilevel"/>
    <w:tmpl w:val="105A8E7C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CC3E2640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2EC08E2"/>
    <w:multiLevelType w:val="hybridMultilevel"/>
    <w:tmpl w:val="6990538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4727C3F"/>
    <w:multiLevelType w:val="multilevel"/>
    <w:tmpl w:val="9A7AD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  <w:b w:val="0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6211062"/>
    <w:multiLevelType w:val="hybridMultilevel"/>
    <w:tmpl w:val="7C845676"/>
    <w:name w:val="WW8Num25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6BB4612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49" w15:restartNumberingAfterBreak="0">
    <w:nsid w:val="77CD3A0E"/>
    <w:multiLevelType w:val="multilevel"/>
    <w:tmpl w:val="F192EE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" w15:restartNumberingAfterBreak="0">
    <w:nsid w:val="78D26D10"/>
    <w:multiLevelType w:val="hybridMultilevel"/>
    <w:tmpl w:val="50A8C1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10468C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93A77D2"/>
    <w:multiLevelType w:val="hybridMultilevel"/>
    <w:tmpl w:val="7592F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BB2309A"/>
    <w:multiLevelType w:val="hybridMultilevel"/>
    <w:tmpl w:val="8F4CC064"/>
    <w:lvl w:ilvl="0" w:tplc="2E700D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BEB426E"/>
    <w:multiLevelType w:val="hybridMultilevel"/>
    <w:tmpl w:val="D7F204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BF2415C"/>
    <w:multiLevelType w:val="hybridMultilevel"/>
    <w:tmpl w:val="FAC62D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C662059"/>
    <w:multiLevelType w:val="hybridMultilevel"/>
    <w:tmpl w:val="646E59F8"/>
    <w:lvl w:ilvl="0" w:tplc="E5D84192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0F">
      <w:start w:val="1"/>
      <w:numFmt w:val="decimal"/>
      <w:lvlText w:val="%2."/>
      <w:lvlJc w:val="left"/>
      <w:pPr>
        <w:ind w:left="1637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7D3D524C"/>
    <w:multiLevelType w:val="hybridMultilevel"/>
    <w:tmpl w:val="C7464F92"/>
    <w:lvl w:ilvl="0" w:tplc="15326C4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E8638BB"/>
    <w:multiLevelType w:val="multilevel"/>
    <w:tmpl w:val="A5DA36A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8" w15:restartNumberingAfterBreak="0">
    <w:nsid w:val="7FF76D0F"/>
    <w:multiLevelType w:val="hybridMultilevel"/>
    <w:tmpl w:val="1550D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13"/>
  </w:num>
  <w:num w:numId="5">
    <w:abstractNumId w:val="15"/>
  </w:num>
  <w:num w:numId="6">
    <w:abstractNumId w:val="19"/>
  </w:num>
  <w:num w:numId="7">
    <w:abstractNumId w:val="150"/>
  </w:num>
  <w:num w:numId="8">
    <w:abstractNumId w:val="152"/>
  </w:num>
  <w:num w:numId="9">
    <w:abstractNumId w:val="99"/>
  </w:num>
  <w:num w:numId="10">
    <w:abstractNumId w:val="71"/>
  </w:num>
  <w:num w:numId="11">
    <w:abstractNumId w:val="86"/>
  </w:num>
  <w:num w:numId="12">
    <w:abstractNumId w:val="35"/>
  </w:num>
  <w:num w:numId="13">
    <w:abstractNumId w:val="65"/>
  </w:num>
  <w:num w:numId="14">
    <w:abstractNumId w:val="59"/>
  </w:num>
  <w:num w:numId="15">
    <w:abstractNumId w:val="32"/>
  </w:num>
  <w:num w:numId="16">
    <w:abstractNumId w:val="42"/>
  </w:num>
  <w:num w:numId="17">
    <w:abstractNumId w:val="111"/>
  </w:num>
  <w:num w:numId="18">
    <w:abstractNumId w:val="101"/>
  </w:num>
  <w:num w:numId="19">
    <w:abstractNumId w:val="67"/>
  </w:num>
  <w:num w:numId="20">
    <w:abstractNumId w:val="55"/>
  </w:num>
  <w:num w:numId="21">
    <w:abstractNumId w:val="73"/>
  </w:num>
  <w:num w:numId="22">
    <w:abstractNumId w:val="58"/>
  </w:num>
  <w:num w:numId="23">
    <w:abstractNumId w:val="60"/>
  </w:num>
  <w:num w:numId="24">
    <w:abstractNumId w:val="131"/>
  </w:num>
  <w:num w:numId="25">
    <w:abstractNumId w:val="87"/>
  </w:num>
  <w:num w:numId="26">
    <w:abstractNumId w:val="49"/>
  </w:num>
  <w:num w:numId="27">
    <w:abstractNumId w:val="148"/>
  </w:num>
  <w:num w:numId="28">
    <w:abstractNumId w:val="151"/>
  </w:num>
  <w:num w:numId="29">
    <w:abstractNumId w:val="138"/>
  </w:num>
  <w:num w:numId="30">
    <w:abstractNumId w:val="146"/>
  </w:num>
  <w:num w:numId="31">
    <w:abstractNumId w:val="89"/>
  </w:num>
  <w:num w:numId="32">
    <w:abstractNumId w:val="134"/>
  </w:num>
  <w:num w:numId="33">
    <w:abstractNumId w:val="53"/>
  </w:num>
  <w:num w:numId="34">
    <w:abstractNumId w:val="7"/>
  </w:num>
  <w:num w:numId="35">
    <w:abstractNumId w:val="47"/>
  </w:num>
  <w:num w:numId="36">
    <w:abstractNumId w:val="106"/>
  </w:num>
  <w:num w:numId="37">
    <w:abstractNumId w:val="92"/>
  </w:num>
  <w:num w:numId="38">
    <w:abstractNumId w:val="119"/>
  </w:num>
  <w:num w:numId="39">
    <w:abstractNumId w:val="61"/>
  </w:num>
  <w:num w:numId="40">
    <w:abstractNumId w:val="48"/>
  </w:num>
  <w:num w:numId="41">
    <w:abstractNumId w:val="157"/>
  </w:num>
  <w:num w:numId="42">
    <w:abstractNumId w:val="45"/>
  </w:num>
  <w:num w:numId="43">
    <w:abstractNumId w:val="115"/>
  </w:num>
  <w:num w:numId="44">
    <w:abstractNumId w:val="40"/>
  </w:num>
  <w:num w:numId="45">
    <w:abstractNumId w:val="114"/>
  </w:num>
  <w:num w:numId="46">
    <w:abstractNumId w:val="149"/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09"/>
  </w:num>
  <w:num w:numId="50">
    <w:abstractNumId w:val="38"/>
  </w:num>
  <w:num w:numId="51">
    <w:abstractNumId w:val="81"/>
  </w:num>
  <w:num w:numId="52">
    <w:abstractNumId w:val="95"/>
  </w:num>
  <w:num w:numId="53">
    <w:abstractNumId w:val="108"/>
  </w:num>
  <w:num w:numId="54">
    <w:abstractNumId w:val="44"/>
  </w:num>
  <w:num w:numId="55">
    <w:abstractNumId w:val="155"/>
  </w:num>
  <w:num w:numId="56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39"/>
  </w:num>
  <w:num w:numId="60">
    <w:abstractNumId w:val="91"/>
  </w:num>
  <w:num w:numId="61">
    <w:abstractNumId w:val="133"/>
  </w:num>
  <w:num w:numId="62">
    <w:abstractNumId w:val="69"/>
  </w:num>
  <w:num w:numId="63">
    <w:abstractNumId w:val="57"/>
  </w:num>
  <w:num w:numId="64">
    <w:abstractNumId w:val="70"/>
  </w:num>
  <w:num w:numId="65">
    <w:abstractNumId w:val="144"/>
  </w:num>
  <w:num w:numId="66">
    <w:abstractNumId w:val="79"/>
  </w:num>
  <w:num w:numId="67">
    <w:abstractNumId w:val="117"/>
  </w:num>
  <w:num w:numId="68">
    <w:abstractNumId w:val="130"/>
  </w:num>
  <w:num w:numId="69">
    <w:abstractNumId w:val="137"/>
  </w:num>
  <w:num w:numId="70">
    <w:abstractNumId w:val="128"/>
  </w:num>
  <w:num w:numId="71">
    <w:abstractNumId w:val="43"/>
  </w:num>
  <w:num w:numId="72">
    <w:abstractNumId w:val="112"/>
  </w:num>
  <w:num w:numId="73">
    <w:abstractNumId w:val="156"/>
  </w:num>
  <w:num w:numId="74">
    <w:abstractNumId w:val="125"/>
  </w:num>
  <w:num w:numId="75">
    <w:abstractNumId w:val="140"/>
  </w:num>
  <w:num w:numId="76">
    <w:abstractNumId w:val="90"/>
  </w:num>
  <w:num w:numId="77">
    <w:abstractNumId w:val="129"/>
  </w:num>
  <w:num w:numId="78">
    <w:abstractNumId w:val="27"/>
  </w:num>
  <w:num w:numId="79">
    <w:abstractNumId w:val="98"/>
  </w:num>
  <w:num w:numId="80">
    <w:abstractNumId w:val="122"/>
  </w:num>
  <w:num w:numId="81">
    <w:abstractNumId w:val="123"/>
  </w:num>
  <w:num w:numId="82">
    <w:abstractNumId w:val="97"/>
  </w:num>
  <w:num w:numId="83">
    <w:abstractNumId w:val="132"/>
  </w:num>
  <w:num w:numId="84">
    <w:abstractNumId w:val="96"/>
  </w:num>
  <w:num w:numId="85">
    <w:abstractNumId w:val="145"/>
  </w:num>
  <w:num w:numId="86">
    <w:abstractNumId w:val="76"/>
  </w:num>
  <w:num w:numId="87">
    <w:abstractNumId w:val="51"/>
  </w:num>
  <w:num w:numId="88">
    <w:abstractNumId w:val="83"/>
  </w:num>
  <w:num w:numId="89">
    <w:abstractNumId w:val="120"/>
  </w:num>
  <w:num w:numId="90">
    <w:abstractNumId w:val="141"/>
  </w:num>
  <w:num w:numId="91">
    <w:abstractNumId w:val="78"/>
  </w:num>
  <w:num w:numId="92">
    <w:abstractNumId w:val="113"/>
  </w:num>
  <w:num w:numId="93">
    <w:abstractNumId w:val="154"/>
  </w:num>
  <w:num w:numId="94">
    <w:abstractNumId w:val="37"/>
  </w:num>
  <w:num w:numId="95">
    <w:abstractNumId w:val="68"/>
  </w:num>
  <w:num w:numId="96">
    <w:abstractNumId w:val="118"/>
  </w:num>
  <w:num w:numId="97">
    <w:abstractNumId w:val="136"/>
  </w:num>
  <w:num w:numId="98">
    <w:abstractNumId w:val="94"/>
  </w:num>
  <w:num w:numId="99">
    <w:abstractNumId w:val="64"/>
  </w:num>
  <w:num w:numId="100">
    <w:abstractNumId w:val="62"/>
  </w:num>
  <w:num w:numId="101">
    <w:abstractNumId w:val="80"/>
  </w:num>
  <w:num w:numId="102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153"/>
  </w:num>
  <w:num w:numId="104">
    <w:abstractNumId w:val="85"/>
  </w:num>
  <w:num w:numId="105">
    <w:abstractNumId w:val="116"/>
  </w:num>
  <w:num w:numId="106">
    <w:abstractNumId w:val="34"/>
  </w:num>
  <w:num w:numId="107">
    <w:abstractNumId w:val="75"/>
  </w:num>
  <w:num w:numId="108">
    <w:abstractNumId w:val="54"/>
  </w:num>
  <w:num w:numId="109">
    <w:abstractNumId w:val="1"/>
  </w:num>
  <w:num w:numId="110">
    <w:abstractNumId w:val="3"/>
  </w:num>
  <w:num w:numId="111">
    <w:abstractNumId w:val="4"/>
  </w:num>
  <w:num w:numId="112">
    <w:abstractNumId w:val="135"/>
  </w:num>
  <w:num w:numId="113">
    <w:abstractNumId w:val="93"/>
  </w:num>
  <w:num w:numId="114">
    <w:abstractNumId w:val="72"/>
  </w:num>
  <w:num w:numId="115">
    <w:abstractNumId w:val="110"/>
  </w:num>
  <w:num w:numId="116">
    <w:abstractNumId w:val="33"/>
  </w:num>
  <w:num w:numId="117">
    <w:abstractNumId w:val="121"/>
  </w:num>
  <w:num w:numId="118">
    <w:abstractNumId w:val="50"/>
  </w:num>
  <w:num w:numId="119">
    <w:abstractNumId w:val="56"/>
  </w:num>
  <w:num w:numId="120">
    <w:abstractNumId w:val="158"/>
  </w:num>
  <w:num w:numId="121">
    <w:abstractNumId w:val="63"/>
  </w:num>
  <w:num w:numId="122">
    <w:abstractNumId w:val="127"/>
  </w:num>
  <w:num w:numId="123">
    <w:abstractNumId w:val="126"/>
  </w:num>
  <w:num w:numId="124">
    <w:abstractNumId w:val="107"/>
  </w:num>
  <w:num w:numId="125">
    <w:abstractNumId w:val="74"/>
  </w:num>
  <w:num w:numId="126">
    <w:abstractNumId w:val="102"/>
  </w:num>
  <w:num w:numId="127">
    <w:abstractNumId w:val="105"/>
  </w:num>
  <w:num w:numId="128">
    <w:abstractNumId w:val="46"/>
  </w:num>
  <w:num w:numId="129">
    <w:abstractNumId w:val="39"/>
  </w:num>
  <w:num w:numId="130">
    <w:abstractNumId w:val="1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CA3"/>
    <w:rsid w:val="00000361"/>
    <w:rsid w:val="00000F8F"/>
    <w:rsid w:val="00001288"/>
    <w:rsid w:val="00006F8A"/>
    <w:rsid w:val="0000710B"/>
    <w:rsid w:val="000077A0"/>
    <w:rsid w:val="00007EAF"/>
    <w:rsid w:val="00010693"/>
    <w:rsid w:val="00011C98"/>
    <w:rsid w:val="0001207C"/>
    <w:rsid w:val="00013A04"/>
    <w:rsid w:val="00014E03"/>
    <w:rsid w:val="000165C4"/>
    <w:rsid w:val="00016C86"/>
    <w:rsid w:val="00020C5B"/>
    <w:rsid w:val="00023051"/>
    <w:rsid w:val="000239AE"/>
    <w:rsid w:val="000257C5"/>
    <w:rsid w:val="00027869"/>
    <w:rsid w:val="00030895"/>
    <w:rsid w:val="00031482"/>
    <w:rsid w:val="0003253F"/>
    <w:rsid w:val="00032A5B"/>
    <w:rsid w:val="0003403B"/>
    <w:rsid w:val="0003502E"/>
    <w:rsid w:val="0004060C"/>
    <w:rsid w:val="00040A79"/>
    <w:rsid w:val="00040E6D"/>
    <w:rsid w:val="00041AA2"/>
    <w:rsid w:val="00043E61"/>
    <w:rsid w:val="0004528F"/>
    <w:rsid w:val="0004577D"/>
    <w:rsid w:val="00045AED"/>
    <w:rsid w:val="00046DBB"/>
    <w:rsid w:val="00046FFB"/>
    <w:rsid w:val="0004771D"/>
    <w:rsid w:val="00050B5D"/>
    <w:rsid w:val="0005398C"/>
    <w:rsid w:val="00054055"/>
    <w:rsid w:val="000543BC"/>
    <w:rsid w:val="00055F27"/>
    <w:rsid w:val="0005670C"/>
    <w:rsid w:val="00057B2E"/>
    <w:rsid w:val="000600B0"/>
    <w:rsid w:val="000615B1"/>
    <w:rsid w:val="0006257C"/>
    <w:rsid w:val="0006424E"/>
    <w:rsid w:val="00065027"/>
    <w:rsid w:val="00070938"/>
    <w:rsid w:val="00072823"/>
    <w:rsid w:val="00075785"/>
    <w:rsid w:val="00075A09"/>
    <w:rsid w:val="00077007"/>
    <w:rsid w:val="0008036E"/>
    <w:rsid w:val="0008361D"/>
    <w:rsid w:val="000838EB"/>
    <w:rsid w:val="0008450E"/>
    <w:rsid w:val="00084924"/>
    <w:rsid w:val="00086974"/>
    <w:rsid w:val="00087034"/>
    <w:rsid w:val="00087776"/>
    <w:rsid w:val="0009496F"/>
    <w:rsid w:val="00096022"/>
    <w:rsid w:val="000961C2"/>
    <w:rsid w:val="00096A66"/>
    <w:rsid w:val="00096C4F"/>
    <w:rsid w:val="000A05BC"/>
    <w:rsid w:val="000A3CB6"/>
    <w:rsid w:val="000A46E0"/>
    <w:rsid w:val="000A59C3"/>
    <w:rsid w:val="000A5D1D"/>
    <w:rsid w:val="000A6959"/>
    <w:rsid w:val="000B15E2"/>
    <w:rsid w:val="000B180E"/>
    <w:rsid w:val="000B19BC"/>
    <w:rsid w:val="000B59A7"/>
    <w:rsid w:val="000B753B"/>
    <w:rsid w:val="000C066B"/>
    <w:rsid w:val="000C2195"/>
    <w:rsid w:val="000C483B"/>
    <w:rsid w:val="000C4CA0"/>
    <w:rsid w:val="000C6F5D"/>
    <w:rsid w:val="000C6F79"/>
    <w:rsid w:val="000D03A3"/>
    <w:rsid w:val="000D0F45"/>
    <w:rsid w:val="000D43E9"/>
    <w:rsid w:val="000E108E"/>
    <w:rsid w:val="000E1ED5"/>
    <w:rsid w:val="000E33FF"/>
    <w:rsid w:val="000E378C"/>
    <w:rsid w:val="000E45BF"/>
    <w:rsid w:val="000E5044"/>
    <w:rsid w:val="000E52E1"/>
    <w:rsid w:val="000E58D6"/>
    <w:rsid w:val="000E6F6E"/>
    <w:rsid w:val="000F0E4D"/>
    <w:rsid w:val="000F22F9"/>
    <w:rsid w:val="000F2497"/>
    <w:rsid w:val="000F3AF9"/>
    <w:rsid w:val="000F4287"/>
    <w:rsid w:val="000F537F"/>
    <w:rsid w:val="000F67F3"/>
    <w:rsid w:val="00100061"/>
    <w:rsid w:val="001005A3"/>
    <w:rsid w:val="00101EF6"/>
    <w:rsid w:val="00101FB5"/>
    <w:rsid w:val="00102380"/>
    <w:rsid w:val="00102834"/>
    <w:rsid w:val="001029EB"/>
    <w:rsid w:val="001044D5"/>
    <w:rsid w:val="00104C3B"/>
    <w:rsid w:val="00104E79"/>
    <w:rsid w:val="0010520D"/>
    <w:rsid w:val="0010554A"/>
    <w:rsid w:val="00106364"/>
    <w:rsid w:val="00107175"/>
    <w:rsid w:val="001106F0"/>
    <w:rsid w:val="00111063"/>
    <w:rsid w:val="0011373F"/>
    <w:rsid w:val="0011437E"/>
    <w:rsid w:val="0011573F"/>
    <w:rsid w:val="001210CC"/>
    <w:rsid w:val="00121244"/>
    <w:rsid w:val="00121EFE"/>
    <w:rsid w:val="00122646"/>
    <w:rsid w:val="00122796"/>
    <w:rsid w:val="00122A38"/>
    <w:rsid w:val="00123026"/>
    <w:rsid w:val="001239AE"/>
    <w:rsid w:val="00124327"/>
    <w:rsid w:val="00126CB5"/>
    <w:rsid w:val="00127899"/>
    <w:rsid w:val="00127AA2"/>
    <w:rsid w:val="00127CA2"/>
    <w:rsid w:val="00133BA4"/>
    <w:rsid w:val="0013644C"/>
    <w:rsid w:val="00136D6F"/>
    <w:rsid w:val="00137F39"/>
    <w:rsid w:val="001409BE"/>
    <w:rsid w:val="00143BB6"/>
    <w:rsid w:val="00144BD1"/>
    <w:rsid w:val="001468BC"/>
    <w:rsid w:val="0015229F"/>
    <w:rsid w:val="001524AE"/>
    <w:rsid w:val="00152E1D"/>
    <w:rsid w:val="00153605"/>
    <w:rsid w:val="00155CC8"/>
    <w:rsid w:val="00156044"/>
    <w:rsid w:val="00160E8F"/>
    <w:rsid w:val="00162B6A"/>
    <w:rsid w:val="0016462B"/>
    <w:rsid w:val="0016499E"/>
    <w:rsid w:val="0016677B"/>
    <w:rsid w:val="001667F9"/>
    <w:rsid w:val="00171798"/>
    <w:rsid w:val="00172197"/>
    <w:rsid w:val="00173D03"/>
    <w:rsid w:val="00173EF6"/>
    <w:rsid w:val="0017523D"/>
    <w:rsid w:val="0017735B"/>
    <w:rsid w:val="00177379"/>
    <w:rsid w:val="00180A40"/>
    <w:rsid w:val="00180A4F"/>
    <w:rsid w:val="001826A4"/>
    <w:rsid w:val="001834E5"/>
    <w:rsid w:val="00183933"/>
    <w:rsid w:val="001869D8"/>
    <w:rsid w:val="001877DC"/>
    <w:rsid w:val="001902CC"/>
    <w:rsid w:val="001929C8"/>
    <w:rsid w:val="00192ED5"/>
    <w:rsid w:val="0019765A"/>
    <w:rsid w:val="001A00B1"/>
    <w:rsid w:val="001A1370"/>
    <w:rsid w:val="001A3205"/>
    <w:rsid w:val="001A428E"/>
    <w:rsid w:val="001A7498"/>
    <w:rsid w:val="001A7C1F"/>
    <w:rsid w:val="001B0024"/>
    <w:rsid w:val="001B053F"/>
    <w:rsid w:val="001B3B4A"/>
    <w:rsid w:val="001B3D46"/>
    <w:rsid w:val="001B40B4"/>
    <w:rsid w:val="001B42DF"/>
    <w:rsid w:val="001B4E85"/>
    <w:rsid w:val="001B7585"/>
    <w:rsid w:val="001B7F01"/>
    <w:rsid w:val="001C2B87"/>
    <w:rsid w:val="001C313B"/>
    <w:rsid w:val="001C6C68"/>
    <w:rsid w:val="001D0067"/>
    <w:rsid w:val="001D0518"/>
    <w:rsid w:val="001D1E0D"/>
    <w:rsid w:val="001D334F"/>
    <w:rsid w:val="001D53B9"/>
    <w:rsid w:val="001D6F15"/>
    <w:rsid w:val="001E0CED"/>
    <w:rsid w:val="001E12E8"/>
    <w:rsid w:val="001E23BC"/>
    <w:rsid w:val="001E25C5"/>
    <w:rsid w:val="001E400B"/>
    <w:rsid w:val="001E4BDD"/>
    <w:rsid w:val="001E5928"/>
    <w:rsid w:val="001E5AC7"/>
    <w:rsid w:val="001E5FB1"/>
    <w:rsid w:val="001E6521"/>
    <w:rsid w:val="001F09DD"/>
    <w:rsid w:val="001F264E"/>
    <w:rsid w:val="001F314F"/>
    <w:rsid w:val="001F4958"/>
    <w:rsid w:val="001F50CD"/>
    <w:rsid w:val="001F6DCF"/>
    <w:rsid w:val="001F725A"/>
    <w:rsid w:val="001F7A2D"/>
    <w:rsid w:val="001F7CB3"/>
    <w:rsid w:val="00200435"/>
    <w:rsid w:val="00200828"/>
    <w:rsid w:val="00204537"/>
    <w:rsid w:val="002045EE"/>
    <w:rsid w:val="00204D2A"/>
    <w:rsid w:val="00205308"/>
    <w:rsid w:val="00210328"/>
    <w:rsid w:val="00210F8A"/>
    <w:rsid w:val="002127BC"/>
    <w:rsid w:val="00214CA2"/>
    <w:rsid w:val="002150E9"/>
    <w:rsid w:val="00215E5D"/>
    <w:rsid w:val="0021625E"/>
    <w:rsid w:val="00216A9E"/>
    <w:rsid w:val="002203C9"/>
    <w:rsid w:val="002205D8"/>
    <w:rsid w:val="00220BAE"/>
    <w:rsid w:val="00221FD0"/>
    <w:rsid w:val="002227C6"/>
    <w:rsid w:val="00223ADB"/>
    <w:rsid w:val="002251B7"/>
    <w:rsid w:val="0022555D"/>
    <w:rsid w:val="00231301"/>
    <w:rsid w:val="00233065"/>
    <w:rsid w:val="0023375F"/>
    <w:rsid w:val="00233A91"/>
    <w:rsid w:val="002343D6"/>
    <w:rsid w:val="00234550"/>
    <w:rsid w:val="00241015"/>
    <w:rsid w:val="002410F6"/>
    <w:rsid w:val="00242392"/>
    <w:rsid w:val="002441A2"/>
    <w:rsid w:val="002444B8"/>
    <w:rsid w:val="00244699"/>
    <w:rsid w:val="0024533D"/>
    <w:rsid w:val="00245523"/>
    <w:rsid w:val="00245D7F"/>
    <w:rsid w:val="00247822"/>
    <w:rsid w:val="002500CF"/>
    <w:rsid w:val="00250E13"/>
    <w:rsid w:val="00251017"/>
    <w:rsid w:val="00251096"/>
    <w:rsid w:val="00252B6A"/>
    <w:rsid w:val="00252F35"/>
    <w:rsid w:val="00253B77"/>
    <w:rsid w:val="00253CE7"/>
    <w:rsid w:val="002569B9"/>
    <w:rsid w:val="00257B07"/>
    <w:rsid w:val="002602DC"/>
    <w:rsid w:val="00260462"/>
    <w:rsid w:val="002609A2"/>
    <w:rsid w:val="00261C33"/>
    <w:rsid w:val="00262AB8"/>
    <w:rsid w:val="00262C95"/>
    <w:rsid w:val="002633B9"/>
    <w:rsid w:val="00263F56"/>
    <w:rsid w:val="00266517"/>
    <w:rsid w:val="00267AD0"/>
    <w:rsid w:val="002725EE"/>
    <w:rsid w:val="00272AB0"/>
    <w:rsid w:val="002736DF"/>
    <w:rsid w:val="00273A41"/>
    <w:rsid w:val="0027435A"/>
    <w:rsid w:val="002743AA"/>
    <w:rsid w:val="00275461"/>
    <w:rsid w:val="002754FC"/>
    <w:rsid w:val="002759B3"/>
    <w:rsid w:val="00275EA1"/>
    <w:rsid w:val="00276D94"/>
    <w:rsid w:val="00280DC4"/>
    <w:rsid w:val="00280E02"/>
    <w:rsid w:val="00281394"/>
    <w:rsid w:val="0028345D"/>
    <w:rsid w:val="002835D3"/>
    <w:rsid w:val="00284109"/>
    <w:rsid w:val="002862A8"/>
    <w:rsid w:val="00286981"/>
    <w:rsid w:val="0028703E"/>
    <w:rsid w:val="002925E9"/>
    <w:rsid w:val="00292E24"/>
    <w:rsid w:val="00292E6D"/>
    <w:rsid w:val="00293049"/>
    <w:rsid w:val="00293943"/>
    <w:rsid w:val="0029529D"/>
    <w:rsid w:val="00295944"/>
    <w:rsid w:val="00295AE9"/>
    <w:rsid w:val="00297CCF"/>
    <w:rsid w:val="002A0B42"/>
    <w:rsid w:val="002A1946"/>
    <w:rsid w:val="002A414C"/>
    <w:rsid w:val="002A6C34"/>
    <w:rsid w:val="002A7153"/>
    <w:rsid w:val="002B3634"/>
    <w:rsid w:val="002B3A82"/>
    <w:rsid w:val="002C06AE"/>
    <w:rsid w:val="002C0E80"/>
    <w:rsid w:val="002C1701"/>
    <w:rsid w:val="002C1B2B"/>
    <w:rsid w:val="002C2463"/>
    <w:rsid w:val="002C4404"/>
    <w:rsid w:val="002C549C"/>
    <w:rsid w:val="002C59F1"/>
    <w:rsid w:val="002C5ABF"/>
    <w:rsid w:val="002C642D"/>
    <w:rsid w:val="002C6A0C"/>
    <w:rsid w:val="002C6C02"/>
    <w:rsid w:val="002C7E88"/>
    <w:rsid w:val="002D1B92"/>
    <w:rsid w:val="002D2B16"/>
    <w:rsid w:val="002D2D39"/>
    <w:rsid w:val="002D3361"/>
    <w:rsid w:val="002D4042"/>
    <w:rsid w:val="002D417F"/>
    <w:rsid w:val="002D478F"/>
    <w:rsid w:val="002D54B5"/>
    <w:rsid w:val="002D5919"/>
    <w:rsid w:val="002D5976"/>
    <w:rsid w:val="002D64F4"/>
    <w:rsid w:val="002D79F5"/>
    <w:rsid w:val="002E10A4"/>
    <w:rsid w:val="002E181A"/>
    <w:rsid w:val="002E4299"/>
    <w:rsid w:val="002E578E"/>
    <w:rsid w:val="002E5CD0"/>
    <w:rsid w:val="002E60BC"/>
    <w:rsid w:val="002E6523"/>
    <w:rsid w:val="002E70D7"/>
    <w:rsid w:val="002F0354"/>
    <w:rsid w:val="002F2759"/>
    <w:rsid w:val="002F2DEF"/>
    <w:rsid w:val="002F34AA"/>
    <w:rsid w:val="002F496A"/>
    <w:rsid w:val="002F64B3"/>
    <w:rsid w:val="00300916"/>
    <w:rsid w:val="00306FA8"/>
    <w:rsid w:val="00307180"/>
    <w:rsid w:val="00311866"/>
    <w:rsid w:val="00311AC6"/>
    <w:rsid w:val="00312E0D"/>
    <w:rsid w:val="003133D9"/>
    <w:rsid w:val="003140BA"/>
    <w:rsid w:val="0031510D"/>
    <w:rsid w:val="00317047"/>
    <w:rsid w:val="003201FE"/>
    <w:rsid w:val="00321E08"/>
    <w:rsid w:val="00324AA9"/>
    <w:rsid w:val="00326209"/>
    <w:rsid w:val="00326A53"/>
    <w:rsid w:val="0032744C"/>
    <w:rsid w:val="00330565"/>
    <w:rsid w:val="003306FB"/>
    <w:rsid w:val="00330856"/>
    <w:rsid w:val="003317E6"/>
    <w:rsid w:val="00331E4B"/>
    <w:rsid w:val="003328FD"/>
    <w:rsid w:val="00332C50"/>
    <w:rsid w:val="00334BC2"/>
    <w:rsid w:val="00334FDB"/>
    <w:rsid w:val="003357B1"/>
    <w:rsid w:val="00335FF6"/>
    <w:rsid w:val="00341C79"/>
    <w:rsid w:val="00342020"/>
    <w:rsid w:val="00342497"/>
    <w:rsid w:val="003424CF"/>
    <w:rsid w:val="003426B2"/>
    <w:rsid w:val="00344995"/>
    <w:rsid w:val="003456CD"/>
    <w:rsid w:val="0034594F"/>
    <w:rsid w:val="00346775"/>
    <w:rsid w:val="0035598A"/>
    <w:rsid w:val="003609DE"/>
    <w:rsid w:val="00363250"/>
    <w:rsid w:val="00365415"/>
    <w:rsid w:val="00365534"/>
    <w:rsid w:val="003657FA"/>
    <w:rsid w:val="00370FB8"/>
    <w:rsid w:val="0037136F"/>
    <w:rsid w:val="00371D88"/>
    <w:rsid w:val="00372070"/>
    <w:rsid w:val="003730EF"/>
    <w:rsid w:val="00373D66"/>
    <w:rsid w:val="00374358"/>
    <w:rsid w:val="003744BF"/>
    <w:rsid w:val="00376BE2"/>
    <w:rsid w:val="00376D78"/>
    <w:rsid w:val="00377977"/>
    <w:rsid w:val="00377F3B"/>
    <w:rsid w:val="003828E5"/>
    <w:rsid w:val="00382FCF"/>
    <w:rsid w:val="00385983"/>
    <w:rsid w:val="00385F85"/>
    <w:rsid w:val="00386875"/>
    <w:rsid w:val="003868C7"/>
    <w:rsid w:val="003871D6"/>
    <w:rsid w:val="003871D8"/>
    <w:rsid w:val="00390D97"/>
    <w:rsid w:val="003923AF"/>
    <w:rsid w:val="0039355B"/>
    <w:rsid w:val="00393997"/>
    <w:rsid w:val="00393EF7"/>
    <w:rsid w:val="003A0CCF"/>
    <w:rsid w:val="003A1F29"/>
    <w:rsid w:val="003A3C3E"/>
    <w:rsid w:val="003A49A6"/>
    <w:rsid w:val="003A5038"/>
    <w:rsid w:val="003A7A63"/>
    <w:rsid w:val="003A7D19"/>
    <w:rsid w:val="003B001C"/>
    <w:rsid w:val="003B306D"/>
    <w:rsid w:val="003B4864"/>
    <w:rsid w:val="003B4C36"/>
    <w:rsid w:val="003B5806"/>
    <w:rsid w:val="003B6664"/>
    <w:rsid w:val="003B7007"/>
    <w:rsid w:val="003B72AD"/>
    <w:rsid w:val="003C03DF"/>
    <w:rsid w:val="003C2985"/>
    <w:rsid w:val="003C336B"/>
    <w:rsid w:val="003C460B"/>
    <w:rsid w:val="003C6089"/>
    <w:rsid w:val="003D036D"/>
    <w:rsid w:val="003D1290"/>
    <w:rsid w:val="003D1E8E"/>
    <w:rsid w:val="003D23A5"/>
    <w:rsid w:val="003D2D13"/>
    <w:rsid w:val="003D57CF"/>
    <w:rsid w:val="003D67AA"/>
    <w:rsid w:val="003E136D"/>
    <w:rsid w:val="003E24FC"/>
    <w:rsid w:val="003E2E6B"/>
    <w:rsid w:val="003E327A"/>
    <w:rsid w:val="003E5C68"/>
    <w:rsid w:val="003E6E0B"/>
    <w:rsid w:val="003E730C"/>
    <w:rsid w:val="003F0088"/>
    <w:rsid w:val="003F1887"/>
    <w:rsid w:val="003F3495"/>
    <w:rsid w:val="003F3782"/>
    <w:rsid w:val="003F4583"/>
    <w:rsid w:val="003F5DB7"/>
    <w:rsid w:val="003F5ED7"/>
    <w:rsid w:val="003F7A25"/>
    <w:rsid w:val="00400188"/>
    <w:rsid w:val="00400D2D"/>
    <w:rsid w:val="00400D9C"/>
    <w:rsid w:val="00401781"/>
    <w:rsid w:val="00401C6E"/>
    <w:rsid w:val="00403FF6"/>
    <w:rsid w:val="00404528"/>
    <w:rsid w:val="00406810"/>
    <w:rsid w:val="00407DEC"/>
    <w:rsid w:val="00410393"/>
    <w:rsid w:val="00410ACD"/>
    <w:rsid w:val="0041367E"/>
    <w:rsid w:val="0041372B"/>
    <w:rsid w:val="00413E08"/>
    <w:rsid w:val="00415F1C"/>
    <w:rsid w:val="00416A3E"/>
    <w:rsid w:val="004239BC"/>
    <w:rsid w:val="00424D59"/>
    <w:rsid w:val="00426FEC"/>
    <w:rsid w:val="00427041"/>
    <w:rsid w:val="00432BD4"/>
    <w:rsid w:val="00432C29"/>
    <w:rsid w:val="00434086"/>
    <w:rsid w:val="00440148"/>
    <w:rsid w:val="00441240"/>
    <w:rsid w:val="004417E4"/>
    <w:rsid w:val="00443C43"/>
    <w:rsid w:val="00443C50"/>
    <w:rsid w:val="00445213"/>
    <w:rsid w:val="004455DA"/>
    <w:rsid w:val="00445A00"/>
    <w:rsid w:val="00445FF3"/>
    <w:rsid w:val="00446FA1"/>
    <w:rsid w:val="00447555"/>
    <w:rsid w:val="0045006A"/>
    <w:rsid w:val="00450107"/>
    <w:rsid w:val="00450374"/>
    <w:rsid w:val="00450868"/>
    <w:rsid w:val="0045107B"/>
    <w:rsid w:val="00455058"/>
    <w:rsid w:val="004559AD"/>
    <w:rsid w:val="00455E4D"/>
    <w:rsid w:val="004566D9"/>
    <w:rsid w:val="004567EB"/>
    <w:rsid w:val="00456AB4"/>
    <w:rsid w:val="004618B3"/>
    <w:rsid w:val="004625B5"/>
    <w:rsid w:val="00463366"/>
    <w:rsid w:val="00465F82"/>
    <w:rsid w:val="004677A6"/>
    <w:rsid w:val="00471DAD"/>
    <w:rsid w:val="0047407B"/>
    <w:rsid w:val="00475A5E"/>
    <w:rsid w:val="004762CD"/>
    <w:rsid w:val="0047640A"/>
    <w:rsid w:val="00477560"/>
    <w:rsid w:val="0048100F"/>
    <w:rsid w:val="00481161"/>
    <w:rsid w:val="0048389C"/>
    <w:rsid w:val="00484A20"/>
    <w:rsid w:val="00490B41"/>
    <w:rsid w:val="00491882"/>
    <w:rsid w:val="00491FE6"/>
    <w:rsid w:val="00493349"/>
    <w:rsid w:val="00494859"/>
    <w:rsid w:val="00496687"/>
    <w:rsid w:val="004A29CF"/>
    <w:rsid w:val="004A2CE1"/>
    <w:rsid w:val="004A2DC9"/>
    <w:rsid w:val="004A5EFE"/>
    <w:rsid w:val="004B024D"/>
    <w:rsid w:val="004B07E3"/>
    <w:rsid w:val="004B1A8B"/>
    <w:rsid w:val="004B1E38"/>
    <w:rsid w:val="004B248D"/>
    <w:rsid w:val="004B5AED"/>
    <w:rsid w:val="004B605C"/>
    <w:rsid w:val="004B640B"/>
    <w:rsid w:val="004B6CE7"/>
    <w:rsid w:val="004B78AA"/>
    <w:rsid w:val="004C01DB"/>
    <w:rsid w:val="004C058C"/>
    <w:rsid w:val="004C0DB8"/>
    <w:rsid w:val="004C1191"/>
    <w:rsid w:val="004C4D77"/>
    <w:rsid w:val="004C5270"/>
    <w:rsid w:val="004C64C7"/>
    <w:rsid w:val="004C6B43"/>
    <w:rsid w:val="004D0BF1"/>
    <w:rsid w:val="004D1BB6"/>
    <w:rsid w:val="004D3B3D"/>
    <w:rsid w:val="004D4C8F"/>
    <w:rsid w:val="004D4EBA"/>
    <w:rsid w:val="004D5FA0"/>
    <w:rsid w:val="004D6644"/>
    <w:rsid w:val="004D68AA"/>
    <w:rsid w:val="004D7FBF"/>
    <w:rsid w:val="004E09BB"/>
    <w:rsid w:val="004E1122"/>
    <w:rsid w:val="004E17A7"/>
    <w:rsid w:val="004E2E53"/>
    <w:rsid w:val="004E42B9"/>
    <w:rsid w:val="004E4DB3"/>
    <w:rsid w:val="004E5389"/>
    <w:rsid w:val="004E5705"/>
    <w:rsid w:val="004E6624"/>
    <w:rsid w:val="004E6851"/>
    <w:rsid w:val="004F097D"/>
    <w:rsid w:val="004F0AF2"/>
    <w:rsid w:val="004F2900"/>
    <w:rsid w:val="004F2EDD"/>
    <w:rsid w:val="004F54E9"/>
    <w:rsid w:val="004F6ED5"/>
    <w:rsid w:val="004F794F"/>
    <w:rsid w:val="0050022F"/>
    <w:rsid w:val="00500945"/>
    <w:rsid w:val="00503270"/>
    <w:rsid w:val="0050381B"/>
    <w:rsid w:val="00503B75"/>
    <w:rsid w:val="005043AD"/>
    <w:rsid w:val="005052A4"/>
    <w:rsid w:val="005062FD"/>
    <w:rsid w:val="00510413"/>
    <w:rsid w:val="00510931"/>
    <w:rsid w:val="0051267B"/>
    <w:rsid w:val="005141D7"/>
    <w:rsid w:val="00515212"/>
    <w:rsid w:val="005153D0"/>
    <w:rsid w:val="0052125F"/>
    <w:rsid w:val="00521290"/>
    <w:rsid w:val="00521A41"/>
    <w:rsid w:val="005220AB"/>
    <w:rsid w:val="00522764"/>
    <w:rsid w:val="00522D31"/>
    <w:rsid w:val="0052388F"/>
    <w:rsid w:val="00524509"/>
    <w:rsid w:val="00524D5B"/>
    <w:rsid w:val="00526258"/>
    <w:rsid w:val="00527781"/>
    <w:rsid w:val="00527D6D"/>
    <w:rsid w:val="00530372"/>
    <w:rsid w:val="005327AE"/>
    <w:rsid w:val="005329CF"/>
    <w:rsid w:val="005355A0"/>
    <w:rsid w:val="0054080E"/>
    <w:rsid w:val="005421FF"/>
    <w:rsid w:val="005429D5"/>
    <w:rsid w:val="00542DDE"/>
    <w:rsid w:val="005439B8"/>
    <w:rsid w:val="005453B3"/>
    <w:rsid w:val="005472C2"/>
    <w:rsid w:val="0054780B"/>
    <w:rsid w:val="00547A38"/>
    <w:rsid w:val="005503D8"/>
    <w:rsid w:val="0055115D"/>
    <w:rsid w:val="00552349"/>
    <w:rsid w:val="00552F54"/>
    <w:rsid w:val="0055436A"/>
    <w:rsid w:val="00555280"/>
    <w:rsid w:val="00555804"/>
    <w:rsid w:val="00560762"/>
    <w:rsid w:val="0056105C"/>
    <w:rsid w:val="0056172F"/>
    <w:rsid w:val="005617CA"/>
    <w:rsid w:val="00561A20"/>
    <w:rsid w:val="0056251E"/>
    <w:rsid w:val="0056323F"/>
    <w:rsid w:val="00563C83"/>
    <w:rsid w:val="00564FF0"/>
    <w:rsid w:val="00570935"/>
    <w:rsid w:val="00570C63"/>
    <w:rsid w:val="00571EC8"/>
    <w:rsid w:val="00572036"/>
    <w:rsid w:val="00575ACF"/>
    <w:rsid w:val="00576686"/>
    <w:rsid w:val="00580D56"/>
    <w:rsid w:val="0058108B"/>
    <w:rsid w:val="00581F42"/>
    <w:rsid w:val="005862C4"/>
    <w:rsid w:val="0058683A"/>
    <w:rsid w:val="00590258"/>
    <w:rsid w:val="005909F6"/>
    <w:rsid w:val="00593B04"/>
    <w:rsid w:val="00595090"/>
    <w:rsid w:val="00597049"/>
    <w:rsid w:val="00597612"/>
    <w:rsid w:val="00597FF0"/>
    <w:rsid w:val="005A0952"/>
    <w:rsid w:val="005A24B1"/>
    <w:rsid w:val="005A4090"/>
    <w:rsid w:val="005A650A"/>
    <w:rsid w:val="005B0924"/>
    <w:rsid w:val="005B0B72"/>
    <w:rsid w:val="005B1529"/>
    <w:rsid w:val="005B1926"/>
    <w:rsid w:val="005B2E19"/>
    <w:rsid w:val="005B3031"/>
    <w:rsid w:val="005B3BFC"/>
    <w:rsid w:val="005B5079"/>
    <w:rsid w:val="005B5FF6"/>
    <w:rsid w:val="005C3400"/>
    <w:rsid w:val="005C3C72"/>
    <w:rsid w:val="005C4B7B"/>
    <w:rsid w:val="005C4EF4"/>
    <w:rsid w:val="005C6D97"/>
    <w:rsid w:val="005C7681"/>
    <w:rsid w:val="005C780F"/>
    <w:rsid w:val="005C7C47"/>
    <w:rsid w:val="005D0734"/>
    <w:rsid w:val="005D395B"/>
    <w:rsid w:val="005D5F8A"/>
    <w:rsid w:val="005E0C32"/>
    <w:rsid w:val="005E125F"/>
    <w:rsid w:val="005E1DCA"/>
    <w:rsid w:val="005E2E96"/>
    <w:rsid w:val="005E2FC1"/>
    <w:rsid w:val="005E3682"/>
    <w:rsid w:val="005E59DB"/>
    <w:rsid w:val="005E5D22"/>
    <w:rsid w:val="005E62F5"/>
    <w:rsid w:val="005E66B3"/>
    <w:rsid w:val="005E6B65"/>
    <w:rsid w:val="005F0BB1"/>
    <w:rsid w:val="005F29EF"/>
    <w:rsid w:val="005F598F"/>
    <w:rsid w:val="005F5B0A"/>
    <w:rsid w:val="005F5B90"/>
    <w:rsid w:val="005F610E"/>
    <w:rsid w:val="006005A6"/>
    <w:rsid w:val="00605EB8"/>
    <w:rsid w:val="006066CA"/>
    <w:rsid w:val="0060705A"/>
    <w:rsid w:val="00607F07"/>
    <w:rsid w:val="00613F9D"/>
    <w:rsid w:val="00614EC5"/>
    <w:rsid w:val="00615DC5"/>
    <w:rsid w:val="006164A8"/>
    <w:rsid w:val="00620964"/>
    <w:rsid w:val="00620F0A"/>
    <w:rsid w:val="00621787"/>
    <w:rsid w:val="00621C89"/>
    <w:rsid w:val="00623228"/>
    <w:rsid w:val="00623B26"/>
    <w:rsid w:val="00624823"/>
    <w:rsid w:val="00624A9A"/>
    <w:rsid w:val="00624AF0"/>
    <w:rsid w:val="0062681D"/>
    <w:rsid w:val="00626F5F"/>
    <w:rsid w:val="006309D5"/>
    <w:rsid w:val="00630A5E"/>
    <w:rsid w:val="00631020"/>
    <w:rsid w:val="00634A37"/>
    <w:rsid w:val="00634DD8"/>
    <w:rsid w:val="00636227"/>
    <w:rsid w:val="00641D1B"/>
    <w:rsid w:val="0064248F"/>
    <w:rsid w:val="00643E23"/>
    <w:rsid w:val="00645563"/>
    <w:rsid w:val="00646CFF"/>
    <w:rsid w:val="00651D54"/>
    <w:rsid w:val="006523D4"/>
    <w:rsid w:val="00653C4D"/>
    <w:rsid w:val="00654654"/>
    <w:rsid w:val="00656406"/>
    <w:rsid w:val="00656D90"/>
    <w:rsid w:val="006573C3"/>
    <w:rsid w:val="006577D2"/>
    <w:rsid w:val="00660997"/>
    <w:rsid w:val="00665353"/>
    <w:rsid w:val="00665483"/>
    <w:rsid w:val="00667D18"/>
    <w:rsid w:val="00667F02"/>
    <w:rsid w:val="00671387"/>
    <w:rsid w:val="00671488"/>
    <w:rsid w:val="006722D5"/>
    <w:rsid w:val="00673767"/>
    <w:rsid w:val="00676343"/>
    <w:rsid w:val="00676459"/>
    <w:rsid w:val="0067693F"/>
    <w:rsid w:val="00680847"/>
    <w:rsid w:val="00682C5B"/>
    <w:rsid w:val="00682CE4"/>
    <w:rsid w:val="0068601D"/>
    <w:rsid w:val="0068755A"/>
    <w:rsid w:val="00690D24"/>
    <w:rsid w:val="00691634"/>
    <w:rsid w:val="0069323E"/>
    <w:rsid w:val="0069421E"/>
    <w:rsid w:val="00694F7D"/>
    <w:rsid w:val="00695FF8"/>
    <w:rsid w:val="00696EE3"/>
    <w:rsid w:val="006A333F"/>
    <w:rsid w:val="006A3507"/>
    <w:rsid w:val="006A4D40"/>
    <w:rsid w:val="006A60C0"/>
    <w:rsid w:val="006A6978"/>
    <w:rsid w:val="006B260C"/>
    <w:rsid w:val="006B342D"/>
    <w:rsid w:val="006B53E6"/>
    <w:rsid w:val="006B5540"/>
    <w:rsid w:val="006B6D95"/>
    <w:rsid w:val="006B701F"/>
    <w:rsid w:val="006C0784"/>
    <w:rsid w:val="006C0DDF"/>
    <w:rsid w:val="006C1DA2"/>
    <w:rsid w:val="006C2694"/>
    <w:rsid w:val="006C38D1"/>
    <w:rsid w:val="006C5198"/>
    <w:rsid w:val="006C5AE8"/>
    <w:rsid w:val="006C7774"/>
    <w:rsid w:val="006D102E"/>
    <w:rsid w:val="006D1EF5"/>
    <w:rsid w:val="006D3AAF"/>
    <w:rsid w:val="006D53C5"/>
    <w:rsid w:val="006D6762"/>
    <w:rsid w:val="006E0057"/>
    <w:rsid w:val="006E2383"/>
    <w:rsid w:val="006E4F60"/>
    <w:rsid w:val="006E7032"/>
    <w:rsid w:val="006F13A4"/>
    <w:rsid w:val="006F194D"/>
    <w:rsid w:val="006F440E"/>
    <w:rsid w:val="006F6F7A"/>
    <w:rsid w:val="00701AB8"/>
    <w:rsid w:val="00704427"/>
    <w:rsid w:val="0070705E"/>
    <w:rsid w:val="00707935"/>
    <w:rsid w:val="00707CBA"/>
    <w:rsid w:val="007103C5"/>
    <w:rsid w:val="0071050A"/>
    <w:rsid w:val="00710D71"/>
    <w:rsid w:val="00710D80"/>
    <w:rsid w:val="007114D7"/>
    <w:rsid w:val="00713CEA"/>
    <w:rsid w:val="0071413A"/>
    <w:rsid w:val="00714692"/>
    <w:rsid w:val="00714803"/>
    <w:rsid w:val="00714D66"/>
    <w:rsid w:val="00715D18"/>
    <w:rsid w:val="00717A7F"/>
    <w:rsid w:val="00720BAE"/>
    <w:rsid w:val="00723056"/>
    <w:rsid w:val="0072576F"/>
    <w:rsid w:val="007306A6"/>
    <w:rsid w:val="00731092"/>
    <w:rsid w:val="00731327"/>
    <w:rsid w:val="00731685"/>
    <w:rsid w:val="0073256B"/>
    <w:rsid w:val="00733646"/>
    <w:rsid w:val="00733A67"/>
    <w:rsid w:val="00734F9B"/>
    <w:rsid w:val="00735D63"/>
    <w:rsid w:val="0073788D"/>
    <w:rsid w:val="00737A1B"/>
    <w:rsid w:val="007403B2"/>
    <w:rsid w:val="007408C8"/>
    <w:rsid w:val="0074116E"/>
    <w:rsid w:val="00750BA8"/>
    <w:rsid w:val="00751F84"/>
    <w:rsid w:val="0075274B"/>
    <w:rsid w:val="007536B7"/>
    <w:rsid w:val="0075378D"/>
    <w:rsid w:val="00754B91"/>
    <w:rsid w:val="00755744"/>
    <w:rsid w:val="00755F5E"/>
    <w:rsid w:val="007577A5"/>
    <w:rsid w:val="00757CCB"/>
    <w:rsid w:val="00757D4C"/>
    <w:rsid w:val="00760C5F"/>
    <w:rsid w:val="00761146"/>
    <w:rsid w:val="00761CDD"/>
    <w:rsid w:val="0076312B"/>
    <w:rsid w:val="00764F8C"/>
    <w:rsid w:val="00765030"/>
    <w:rsid w:val="00765436"/>
    <w:rsid w:val="007673C6"/>
    <w:rsid w:val="00767A37"/>
    <w:rsid w:val="00771D0F"/>
    <w:rsid w:val="007726A0"/>
    <w:rsid w:val="0077316B"/>
    <w:rsid w:val="00773D96"/>
    <w:rsid w:val="00773E76"/>
    <w:rsid w:val="00775D28"/>
    <w:rsid w:val="00777363"/>
    <w:rsid w:val="007775FF"/>
    <w:rsid w:val="007808F1"/>
    <w:rsid w:val="00781139"/>
    <w:rsid w:val="00783E10"/>
    <w:rsid w:val="00784956"/>
    <w:rsid w:val="00784AF1"/>
    <w:rsid w:val="007873C1"/>
    <w:rsid w:val="007874E7"/>
    <w:rsid w:val="00787D6E"/>
    <w:rsid w:val="0079094F"/>
    <w:rsid w:val="00790E65"/>
    <w:rsid w:val="0079374B"/>
    <w:rsid w:val="0079484D"/>
    <w:rsid w:val="0079488E"/>
    <w:rsid w:val="0079672B"/>
    <w:rsid w:val="007A09CC"/>
    <w:rsid w:val="007A397F"/>
    <w:rsid w:val="007A3BA7"/>
    <w:rsid w:val="007A5AE1"/>
    <w:rsid w:val="007A70B3"/>
    <w:rsid w:val="007B2A0D"/>
    <w:rsid w:val="007B2EB0"/>
    <w:rsid w:val="007B35BC"/>
    <w:rsid w:val="007B4264"/>
    <w:rsid w:val="007B4B87"/>
    <w:rsid w:val="007C0C4B"/>
    <w:rsid w:val="007C0CF3"/>
    <w:rsid w:val="007C35C2"/>
    <w:rsid w:val="007C3C1B"/>
    <w:rsid w:val="007C62DD"/>
    <w:rsid w:val="007D1CA9"/>
    <w:rsid w:val="007D5451"/>
    <w:rsid w:val="007D6167"/>
    <w:rsid w:val="007D7BFC"/>
    <w:rsid w:val="007E09AC"/>
    <w:rsid w:val="007E32E0"/>
    <w:rsid w:val="007E3743"/>
    <w:rsid w:val="007E5416"/>
    <w:rsid w:val="007E5449"/>
    <w:rsid w:val="007E61F7"/>
    <w:rsid w:val="007E637A"/>
    <w:rsid w:val="007E7B4D"/>
    <w:rsid w:val="007F0352"/>
    <w:rsid w:val="007F1A8B"/>
    <w:rsid w:val="007F1EB1"/>
    <w:rsid w:val="007F1F17"/>
    <w:rsid w:val="007F54AB"/>
    <w:rsid w:val="007F78F2"/>
    <w:rsid w:val="007F7D75"/>
    <w:rsid w:val="00801048"/>
    <w:rsid w:val="008015AD"/>
    <w:rsid w:val="00801B64"/>
    <w:rsid w:val="00801CB8"/>
    <w:rsid w:val="00801D40"/>
    <w:rsid w:val="00802C04"/>
    <w:rsid w:val="00803CE3"/>
    <w:rsid w:val="008079C9"/>
    <w:rsid w:val="00811D00"/>
    <w:rsid w:val="00814853"/>
    <w:rsid w:val="00814CD7"/>
    <w:rsid w:val="00815526"/>
    <w:rsid w:val="008156B0"/>
    <w:rsid w:val="00815B32"/>
    <w:rsid w:val="00820512"/>
    <w:rsid w:val="00820854"/>
    <w:rsid w:val="00821C35"/>
    <w:rsid w:val="00822CF8"/>
    <w:rsid w:val="00824CA9"/>
    <w:rsid w:val="008263CD"/>
    <w:rsid w:val="00826A83"/>
    <w:rsid w:val="00827816"/>
    <w:rsid w:val="008307BF"/>
    <w:rsid w:val="00831B16"/>
    <w:rsid w:val="0083247B"/>
    <w:rsid w:val="008328FB"/>
    <w:rsid w:val="0083633A"/>
    <w:rsid w:val="008369A1"/>
    <w:rsid w:val="00837940"/>
    <w:rsid w:val="008426D6"/>
    <w:rsid w:val="00845CBE"/>
    <w:rsid w:val="008523A6"/>
    <w:rsid w:val="00852C44"/>
    <w:rsid w:val="00852FA7"/>
    <w:rsid w:val="00853045"/>
    <w:rsid w:val="00855563"/>
    <w:rsid w:val="00855AE0"/>
    <w:rsid w:val="00855DC0"/>
    <w:rsid w:val="00855F2A"/>
    <w:rsid w:val="0085648E"/>
    <w:rsid w:val="00857B87"/>
    <w:rsid w:val="00860672"/>
    <w:rsid w:val="00860C04"/>
    <w:rsid w:val="008617F4"/>
    <w:rsid w:val="008618CE"/>
    <w:rsid w:val="008621B4"/>
    <w:rsid w:val="00864D65"/>
    <w:rsid w:val="008653EC"/>
    <w:rsid w:val="00870293"/>
    <w:rsid w:val="008703A7"/>
    <w:rsid w:val="00872B88"/>
    <w:rsid w:val="00873933"/>
    <w:rsid w:val="00874994"/>
    <w:rsid w:val="0087533F"/>
    <w:rsid w:val="00875925"/>
    <w:rsid w:val="00876B86"/>
    <w:rsid w:val="0087770E"/>
    <w:rsid w:val="0087791B"/>
    <w:rsid w:val="00877EF1"/>
    <w:rsid w:val="00881C1B"/>
    <w:rsid w:val="0088441B"/>
    <w:rsid w:val="00885B7F"/>
    <w:rsid w:val="00885BC9"/>
    <w:rsid w:val="008862DF"/>
    <w:rsid w:val="00890771"/>
    <w:rsid w:val="00891F2D"/>
    <w:rsid w:val="0089230C"/>
    <w:rsid w:val="00894498"/>
    <w:rsid w:val="00895C0D"/>
    <w:rsid w:val="00896280"/>
    <w:rsid w:val="008975B2"/>
    <w:rsid w:val="008A0392"/>
    <w:rsid w:val="008A1AE2"/>
    <w:rsid w:val="008A1D94"/>
    <w:rsid w:val="008A418B"/>
    <w:rsid w:val="008A4479"/>
    <w:rsid w:val="008A6A6F"/>
    <w:rsid w:val="008B2559"/>
    <w:rsid w:val="008B28B6"/>
    <w:rsid w:val="008B65F7"/>
    <w:rsid w:val="008B7741"/>
    <w:rsid w:val="008C1134"/>
    <w:rsid w:val="008C1FD5"/>
    <w:rsid w:val="008C406A"/>
    <w:rsid w:val="008C4527"/>
    <w:rsid w:val="008C4FE0"/>
    <w:rsid w:val="008C79EE"/>
    <w:rsid w:val="008D60BF"/>
    <w:rsid w:val="008D669A"/>
    <w:rsid w:val="008D67C3"/>
    <w:rsid w:val="008E23AE"/>
    <w:rsid w:val="008E349C"/>
    <w:rsid w:val="008E3C64"/>
    <w:rsid w:val="008E5D10"/>
    <w:rsid w:val="008E6468"/>
    <w:rsid w:val="008E6C0A"/>
    <w:rsid w:val="008F13AF"/>
    <w:rsid w:val="008F1496"/>
    <w:rsid w:val="008F16BF"/>
    <w:rsid w:val="008F235B"/>
    <w:rsid w:val="008F52FF"/>
    <w:rsid w:val="008F6866"/>
    <w:rsid w:val="008F68E9"/>
    <w:rsid w:val="008F7032"/>
    <w:rsid w:val="0090034D"/>
    <w:rsid w:val="0090155E"/>
    <w:rsid w:val="009036D7"/>
    <w:rsid w:val="00907026"/>
    <w:rsid w:val="0090774A"/>
    <w:rsid w:val="00910140"/>
    <w:rsid w:val="0091262D"/>
    <w:rsid w:val="00914865"/>
    <w:rsid w:val="00916501"/>
    <w:rsid w:val="00920E64"/>
    <w:rsid w:val="00921FD5"/>
    <w:rsid w:val="0092248F"/>
    <w:rsid w:val="009228E4"/>
    <w:rsid w:val="00927BBF"/>
    <w:rsid w:val="00930B12"/>
    <w:rsid w:val="00930C7D"/>
    <w:rsid w:val="00932364"/>
    <w:rsid w:val="00934FC0"/>
    <w:rsid w:val="00935A6D"/>
    <w:rsid w:val="00936D52"/>
    <w:rsid w:val="0093775B"/>
    <w:rsid w:val="00937AD4"/>
    <w:rsid w:val="009418E2"/>
    <w:rsid w:val="00942499"/>
    <w:rsid w:val="009428F9"/>
    <w:rsid w:val="00943B44"/>
    <w:rsid w:val="00947CA1"/>
    <w:rsid w:val="0095422F"/>
    <w:rsid w:val="00954C67"/>
    <w:rsid w:val="00955DF0"/>
    <w:rsid w:val="009641CF"/>
    <w:rsid w:val="009642B6"/>
    <w:rsid w:val="00965FE1"/>
    <w:rsid w:val="0096777B"/>
    <w:rsid w:val="0097022E"/>
    <w:rsid w:val="0097069A"/>
    <w:rsid w:val="009718F9"/>
    <w:rsid w:val="009752D8"/>
    <w:rsid w:val="009758C6"/>
    <w:rsid w:val="009771AA"/>
    <w:rsid w:val="00980B18"/>
    <w:rsid w:val="00981EC6"/>
    <w:rsid w:val="00981FE9"/>
    <w:rsid w:val="00982DBE"/>
    <w:rsid w:val="009832AB"/>
    <w:rsid w:val="00983554"/>
    <w:rsid w:val="00985133"/>
    <w:rsid w:val="009866C2"/>
    <w:rsid w:val="00986A69"/>
    <w:rsid w:val="0099143C"/>
    <w:rsid w:val="0099264F"/>
    <w:rsid w:val="009926FC"/>
    <w:rsid w:val="00995722"/>
    <w:rsid w:val="009973EE"/>
    <w:rsid w:val="009A11D4"/>
    <w:rsid w:val="009A3AF0"/>
    <w:rsid w:val="009A4FF1"/>
    <w:rsid w:val="009A5651"/>
    <w:rsid w:val="009A659D"/>
    <w:rsid w:val="009A7EC2"/>
    <w:rsid w:val="009B0FD0"/>
    <w:rsid w:val="009B1208"/>
    <w:rsid w:val="009B243C"/>
    <w:rsid w:val="009B4C14"/>
    <w:rsid w:val="009B5AAB"/>
    <w:rsid w:val="009B6956"/>
    <w:rsid w:val="009B7F32"/>
    <w:rsid w:val="009C037C"/>
    <w:rsid w:val="009C2BFD"/>
    <w:rsid w:val="009C327E"/>
    <w:rsid w:val="009C7D31"/>
    <w:rsid w:val="009D0C5E"/>
    <w:rsid w:val="009D131D"/>
    <w:rsid w:val="009D18B4"/>
    <w:rsid w:val="009D1DD7"/>
    <w:rsid w:val="009D2775"/>
    <w:rsid w:val="009D2BBA"/>
    <w:rsid w:val="009D3598"/>
    <w:rsid w:val="009D42A9"/>
    <w:rsid w:val="009D492A"/>
    <w:rsid w:val="009D559E"/>
    <w:rsid w:val="009D6111"/>
    <w:rsid w:val="009D65F2"/>
    <w:rsid w:val="009E04FE"/>
    <w:rsid w:val="009E0BA4"/>
    <w:rsid w:val="009E22EE"/>
    <w:rsid w:val="009E4695"/>
    <w:rsid w:val="009E4704"/>
    <w:rsid w:val="009E6CE5"/>
    <w:rsid w:val="009E7301"/>
    <w:rsid w:val="009E7B10"/>
    <w:rsid w:val="009E7BDE"/>
    <w:rsid w:val="009E7BE3"/>
    <w:rsid w:val="009F1085"/>
    <w:rsid w:val="009F1BED"/>
    <w:rsid w:val="009F41E7"/>
    <w:rsid w:val="009F505E"/>
    <w:rsid w:val="009F5574"/>
    <w:rsid w:val="009F6003"/>
    <w:rsid w:val="00A004F8"/>
    <w:rsid w:val="00A007AA"/>
    <w:rsid w:val="00A00933"/>
    <w:rsid w:val="00A035C3"/>
    <w:rsid w:val="00A03794"/>
    <w:rsid w:val="00A04401"/>
    <w:rsid w:val="00A0468D"/>
    <w:rsid w:val="00A0570C"/>
    <w:rsid w:val="00A0623C"/>
    <w:rsid w:val="00A069AA"/>
    <w:rsid w:val="00A074E9"/>
    <w:rsid w:val="00A07C23"/>
    <w:rsid w:val="00A1036B"/>
    <w:rsid w:val="00A11881"/>
    <w:rsid w:val="00A12449"/>
    <w:rsid w:val="00A12DB9"/>
    <w:rsid w:val="00A13481"/>
    <w:rsid w:val="00A141C6"/>
    <w:rsid w:val="00A148F1"/>
    <w:rsid w:val="00A15BC5"/>
    <w:rsid w:val="00A171BF"/>
    <w:rsid w:val="00A17B57"/>
    <w:rsid w:val="00A20498"/>
    <w:rsid w:val="00A21A12"/>
    <w:rsid w:val="00A2446F"/>
    <w:rsid w:val="00A26BE1"/>
    <w:rsid w:val="00A303FC"/>
    <w:rsid w:val="00A30966"/>
    <w:rsid w:val="00A32C23"/>
    <w:rsid w:val="00A33351"/>
    <w:rsid w:val="00A35FD7"/>
    <w:rsid w:val="00A36075"/>
    <w:rsid w:val="00A37606"/>
    <w:rsid w:val="00A40333"/>
    <w:rsid w:val="00A4039B"/>
    <w:rsid w:val="00A418A0"/>
    <w:rsid w:val="00A41F91"/>
    <w:rsid w:val="00A423FD"/>
    <w:rsid w:val="00A4450C"/>
    <w:rsid w:val="00A45CC2"/>
    <w:rsid w:val="00A45DBB"/>
    <w:rsid w:val="00A471F9"/>
    <w:rsid w:val="00A52067"/>
    <w:rsid w:val="00A52BA7"/>
    <w:rsid w:val="00A52C21"/>
    <w:rsid w:val="00A5309B"/>
    <w:rsid w:val="00A544A4"/>
    <w:rsid w:val="00A5487E"/>
    <w:rsid w:val="00A55182"/>
    <w:rsid w:val="00A5543E"/>
    <w:rsid w:val="00A55774"/>
    <w:rsid w:val="00A56EA5"/>
    <w:rsid w:val="00A572B8"/>
    <w:rsid w:val="00A57635"/>
    <w:rsid w:val="00A61D16"/>
    <w:rsid w:val="00A61F4E"/>
    <w:rsid w:val="00A65CA4"/>
    <w:rsid w:val="00A7061E"/>
    <w:rsid w:val="00A70BF0"/>
    <w:rsid w:val="00A7281E"/>
    <w:rsid w:val="00A756D9"/>
    <w:rsid w:val="00A7696A"/>
    <w:rsid w:val="00A76BEF"/>
    <w:rsid w:val="00A7727C"/>
    <w:rsid w:val="00A80CE9"/>
    <w:rsid w:val="00A81FA3"/>
    <w:rsid w:val="00A82D5C"/>
    <w:rsid w:val="00A8319B"/>
    <w:rsid w:val="00A83D40"/>
    <w:rsid w:val="00A848CE"/>
    <w:rsid w:val="00A86E5A"/>
    <w:rsid w:val="00A90726"/>
    <w:rsid w:val="00A90994"/>
    <w:rsid w:val="00A913CE"/>
    <w:rsid w:val="00A91816"/>
    <w:rsid w:val="00A95DF1"/>
    <w:rsid w:val="00AA033A"/>
    <w:rsid w:val="00AA6DC2"/>
    <w:rsid w:val="00AA70A1"/>
    <w:rsid w:val="00AA78D1"/>
    <w:rsid w:val="00AB085D"/>
    <w:rsid w:val="00AB0DBA"/>
    <w:rsid w:val="00AB0E17"/>
    <w:rsid w:val="00AB177C"/>
    <w:rsid w:val="00AB244F"/>
    <w:rsid w:val="00AB2508"/>
    <w:rsid w:val="00AB259C"/>
    <w:rsid w:val="00AB388A"/>
    <w:rsid w:val="00AB40A9"/>
    <w:rsid w:val="00AB6CAF"/>
    <w:rsid w:val="00AB7642"/>
    <w:rsid w:val="00AB7D8B"/>
    <w:rsid w:val="00AC1AD9"/>
    <w:rsid w:val="00AC228F"/>
    <w:rsid w:val="00AC36C6"/>
    <w:rsid w:val="00AC6D3A"/>
    <w:rsid w:val="00AD261E"/>
    <w:rsid w:val="00AD27B5"/>
    <w:rsid w:val="00AD3082"/>
    <w:rsid w:val="00AD34F7"/>
    <w:rsid w:val="00AD4070"/>
    <w:rsid w:val="00AD70CB"/>
    <w:rsid w:val="00AD76EA"/>
    <w:rsid w:val="00AD78F1"/>
    <w:rsid w:val="00AE1468"/>
    <w:rsid w:val="00AE15B7"/>
    <w:rsid w:val="00AE20A5"/>
    <w:rsid w:val="00AE2577"/>
    <w:rsid w:val="00AE64C4"/>
    <w:rsid w:val="00AE7276"/>
    <w:rsid w:val="00AE781A"/>
    <w:rsid w:val="00AF07CC"/>
    <w:rsid w:val="00AF339C"/>
    <w:rsid w:val="00AF5867"/>
    <w:rsid w:val="00AF58F1"/>
    <w:rsid w:val="00AF5B44"/>
    <w:rsid w:val="00B01444"/>
    <w:rsid w:val="00B02B28"/>
    <w:rsid w:val="00B03A61"/>
    <w:rsid w:val="00B04DA0"/>
    <w:rsid w:val="00B05115"/>
    <w:rsid w:val="00B1076E"/>
    <w:rsid w:val="00B1108B"/>
    <w:rsid w:val="00B11115"/>
    <w:rsid w:val="00B11230"/>
    <w:rsid w:val="00B11706"/>
    <w:rsid w:val="00B11E04"/>
    <w:rsid w:val="00B125F6"/>
    <w:rsid w:val="00B14F09"/>
    <w:rsid w:val="00B15311"/>
    <w:rsid w:val="00B159B6"/>
    <w:rsid w:val="00B159BF"/>
    <w:rsid w:val="00B17EDF"/>
    <w:rsid w:val="00B219FE"/>
    <w:rsid w:val="00B2349A"/>
    <w:rsid w:val="00B23A9A"/>
    <w:rsid w:val="00B23EF9"/>
    <w:rsid w:val="00B24748"/>
    <w:rsid w:val="00B259F3"/>
    <w:rsid w:val="00B276B6"/>
    <w:rsid w:val="00B30811"/>
    <w:rsid w:val="00B317ED"/>
    <w:rsid w:val="00B35BAB"/>
    <w:rsid w:val="00B35E33"/>
    <w:rsid w:val="00B367D5"/>
    <w:rsid w:val="00B4073B"/>
    <w:rsid w:val="00B42695"/>
    <w:rsid w:val="00B45563"/>
    <w:rsid w:val="00B45BAE"/>
    <w:rsid w:val="00B464AD"/>
    <w:rsid w:val="00B535F4"/>
    <w:rsid w:val="00B5421C"/>
    <w:rsid w:val="00B550CD"/>
    <w:rsid w:val="00B55382"/>
    <w:rsid w:val="00B5704C"/>
    <w:rsid w:val="00B5739A"/>
    <w:rsid w:val="00B575C5"/>
    <w:rsid w:val="00B60717"/>
    <w:rsid w:val="00B6104D"/>
    <w:rsid w:val="00B659D0"/>
    <w:rsid w:val="00B67953"/>
    <w:rsid w:val="00B67CC4"/>
    <w:rsid w:val="00B70D51"/>
    <w:rsid w:val="00B71328"/>
    <w:rsid w:val="00B714B1"/>
    <w:rsid w:val="00B71ED3"/>
    <w:rsid w:val="00B73B89"/>
    <w:rsid w:val="00B75577"/>
    <w:rsid w:val="00B7564A"/>
    <w:rsid w:val="00B85396"/>
    <w:rsid w:val="00B86C55"/>
    <w:rsid w:val="00B86F65"/>
    <w:rsid w:val="00B87941"/>
    <w:rsid w:val="00B90386"/>
    <w:rsid w:val="00B90466"/>
    <w:rsid w:val="00B91F0D"/>
    <w:rsid w:val="00B92FA9"/>
    <w:rsid w:val="00B933BD"/>
    <w:rsid w:val="00B933DB"/>
    <w:rsid w:val="00B93885"/>
    <w:rsid w:val="00B93D18"/>
    <w:rsid w:val="00B965B3"/>
    <w:rsid w:val="00B970A8"/>
    <w:rsid w:val="00B97731"/>
    <w:rsid w:val="00BA0257"/>
    <w:rsid w:val="00BA0362"/>
    <w:rsid w:val="00BA0FFE"/>
    <w:rsid w:val="00BA2117"/>
    <w:rsid w:val="00BA2CB5"/>
    <w:rsid w:val="00BA3562"/>
    <w:rsid w:val="00BA3EEA"/>
    <w:rsid w:val="00BA4D95"/>
    <w:rsid w:val="00BA53B8"/>
    <w:rsid w:val="00BA6276"/>
    <w:rsid w:val="00BB0BF1"/>
    <w:rsid w:val="00BB11BB"/>
    <w:rsid w:val="00BB2C3F"/>
    <w:rsid w:val="00BB56B3"/>
    <w:rsid w:val="00BB5B9C"/>
    <w:rsid w:val="00BB64EF"/>
    <w:rsid w:val="00BB6D26"/>
    <w:rsid w:val="00BB7DC5"/>
    <w:rsid w:val="00BC08B5"/>
    <w:rsid w:val="00BC2851"/>
    <w:rsid w:val="00BC2F5F"/>
    <w:rsid w:val="00BC35C0"/>
    <w:rsid w:val="00BC36DC"/>
    <w:rsid w:val="00BC6A23"/>
    <w:rsid w:val="00BC7925"/>
    <w:rsid w:val="00BD1929"/>
    <w:rsid w:val="00BD2402"/>
    <w:rsid w:val="00BD3612"/>
    <w:rsid w:val="00BD5B5A"/>
    <w:rsid w:val="00BE2B77"/>
    <w:rsid w:val="00BE3030"/>
    <w:rsid w:val="00BF2260"/>
    <w:rsid w:val="00BF341F"/>
    <w:rsid w:val="00BF3A92"/>
    <w:rsid w:val="00BF67BD"/>
    <w:rsid w:val="00C00C9F"/>
    <w:rsid w:val="00C03555"/>
    <w:rsid w:val="00C03598"/>
    <w:rsid w:val="00C0419F"/>
    <w:rsid w:val="00C04999"/>
    <w:rsid w:val="00C05133"/>
    <w:rsid w:val="00C06300"/>
    <w:rsid w:val="00C065CB"/>
    <w:rsid w:val="00C10D6C"/>
    <w:rsid w:val="00C11A6D"/>
    <w:rsid w:val="00C13194"/>
    <w:rsid w:val="00C1457D"/>
    <w:rsid w:val="00C14685"/>
    <w:rsid w:val="00C146C2"/>
    <w:rsid w:val="00C1514F"/>
    <w:rsid w:val="00C17925"/>
    <w:rsid w:val="00C22D4C"/>
    <w:rsid w:val="00C22FA5"/>
    <w:rsid w:val="00C232EA"/>
    <w:rsid w:val="00C23EC0"/>
    <w:rsid w:val="00C23F9A"/>
    <w:rsid w:val="00C256B9"/>
    <w:rsid w:val="00C256FA"/>
    <w:rsid w:val="00C30EF2"/>
    <w:rsid w:val="00C30F68"/>
    <w:rsid w:val="00C35179"/>
    <w:rsid w:val="00C368F5"/>
    <w:rsid w:val="00C37184"/>
    <w:rsid w:val="00C378AD"/>
    <w:rsid w:val="00C3794F"/>
    <w:rsid w:val="00C410F2"/>
    <w:rsid w:val="00C41E6C"/>
    <w:rsid w:val="00C41EFB"/>
    <w:rsid w:val="00C44764"/>
    <w:rsid w:val="00C44C14"/>
    <w:rsid w:val="00C46162"/>
    <w:rsid w:val="00C47107"/>
    <w:rsid w:val="00C47850"/>
    <w:rsid w:val="00C47CEA"/>
    <w:rsid w:val="00C510D3"/>
    <w:rsid w:val="00C51419"/>
    <w:rsid w:val="00C5244D"/>
    <w:rsid w:val="00C56644"/>
    <w:rsid w:val="00C56C46"/>
    <w:rsid w:val="00C56CDE"/>
    <w:rsid w:val="00C61935"/>
    <w:rsid w:val="00C62B8A"/>
    <w:rsid w:val="00C637DC"/>
    <w:rsid w:val="00C65E8C"/>
    <w:rsid w:val="00C66B81"/>
    <w:rsid w:val="00C66F51"/>
    <w:rsid w:val="00C67B39"/>
    <w:rsid w:val="00C67BA8"/>
    <w:rsid w:val="00C717C1"/>
    <w:rsid w:val="00C718F0"/>
    <w:rsid w:val="00C72A19"/>
    <w:rsid w:val="00C72CBE"/>
    <w:rsid w:val="00C736ED"/>
    <w:rsid w:val="00C73B87"/>
    <w:rsid w:val="00C74873"/>
    <w:rsid w:val="00C74C73"/>
    <w:rsid w:val="00C74DA9"/>
    <w:rsid w:val="00C8058B"/>
    <w:rsid w:val="00C81BB6"/>
    <w:rsid w:val="00C81F67"/>
    <w:rsid w:val="00C820E7"/>
    <w:rsid w:val="00C85C10"/>
    <w:rsid w:val="00C86B80"/>
    <w:rsid w:val="00C87A0C"/>
    <w:rsid w:val="00C90BCF"/>
    <w:rsid w:val="00C93DE0"/>
    <w:rsid w:val="00C94943"/>
    <w:rsid w:val="00C95FCE"/>
    <w:rsid w:val="00C9645A"/>
    <w:rsid w:val="00C97857"/>
    <w:rsid w:val="00CA20E4"/>
    <w:rsid w:val="00CA46AB"/>
    <w:rsid w:val="00CB0BA1"/>
    <w:rsid w:val="00CB2708"/>
    <w:rsid w:val="00CB2C38"/>
    <w:rsid w:val="00CB4E59"/>
    <w:rsid w:val="00CB579C"/>
    <w:rsid w:val="00CB6587"/>
    <w:rsid w:val="00CB7601"/>
    <w:rsid w:val="00CC1047"/>
    <w:rsid w:val="00CC5AAF"/>
    <w:rsid w:val="00CC5F6F"/>
    <w:rsid w:val="00CC62E5"/>
    <w:rsid w:val="00CC6DE2"/>
    <w:rsid w:val="00CC7454"/>
    <w:rsid w:val="00CD095C"/>
    <w:rsid w:val="00CD29D4"/>
    <w:rsid w:val="00CD2B8C"/>
    <w:rsid w:val="00CD2C9A"/>
    <w:rsid w:val="00CD2E58"/>
    <w:rsid w:val="00CD3829"/>
    <w:rsid w:val="00CD4302"/>
    <w:rsid w:val="00CD49FB"/>
    <w:rsid w:val="00CD5E98"/>
    <w:rsid w:val="00CD606E"/>
    <w:rsid w:val="00CD71C5"/>
    <w:rsid w:val="00CE2677"/>
    <w:rsid w:val="00CE2DCE"/>
    <w:rsid w:val="00CE332D"/>
    <w:rsid w:val="00CE6B86"/>
    <w:rsid w:val="00CF104F"/>
    <w:rsid w:val="00CF1FD9"/>
    <w:rsid w:val="00CF38E9"/>
    <w:rsid w:val="00CF62E4"/>
    <w:rsid w:val="00CF6666"/>
    <w:rsid w:val="00CF6997"/>
    <w:rsid w:val="00CF7F66"/>
    <w:rsid w:val="00D00B20"/>
    <w:rsid w:val="00D0216C"/>
    <w:rsid w:val="00D03821"/>
    <w:rsid w:val="00D04EB3"/>
    <w:rsid w:val="00D05382"/>
    <w:rsid w:val="00D07A05"/>
    <w:rsid w:val="00D10046"/>
    <w:rsid w:val="00D11F64"/>
    <w:rsid w:val="00D1300A"/>
    <w:rsid w:val="00D13A41"/>
    <w:rsid w:val="00D142F6"/>
    <w:rsid w:val="00D15CA3"/>
    <w:rsid w:val="00D16A74"/>
    <w:rsid w:val="00D21131"/>
    <w:rsid w:val="00D2333C"/>
    <w:rsid w:val="00D23774"/>
    <w:rsid w:val="00D2465E"/>
    <w:rsid w:val="00D301DA"/>
    <w:rsid w:val="00D34BE7"/>
    <w:rsid w:val="00D35902"/>
    <w:rsid w:val="00D410E6"/>
    <w:rsid w:val="00D41769"/>
    <w:rsid w:val="00D431DD"/>
    <w:rsid w:val="00D43518"/>
    <w:rsid w:val="00D4428A"/>
    <w:rsid w:val="00D4547A"/>
    <w:rsid w:val="00D45FC9"/>
    <w:rsid w:val="00D46AC7"/>
    <w:rsid w:val="00D473B7"/>
    <w:rsid w:val="00D4746A"/>
    <w:rsid w:val="00D50B8D"/>
    <w:rsid w:val="00D50C3F"/>
    <w:rsid w:val="00D51628"/>
    <w:rsid w:val="00D52821"/>
    <w:rsid w:val="00D5531A"/>
    <w:rsid w:val="00D55C4C"/>
    <w:rsid w:val="00D56D87"/>
    <w:rsid w:val="00D5778E"/>
    <w:rsid w:val="00D601A0"/>
    <w:rsid w:val="00D60849"/>
    <w:rsid w:val="00D625A1"/>
    <w:rsid w:val="00D62E65"/>
    <w:rsid w:val="00D635E4"/>
    <w:rsid w:val="00D63EA3"/>
    <w:rsid w:val="00D65E1C"/>
    <w:rsid w:val="00D70273"/>
    <w:rsid w:val="00D707E7"/>
    <w:rsid w:val="00D7095F"/>
    <w:rsid w:val="00D72219"/>
    <w:rsid w:val="00D7332B"/>
    <w:rsid w:val="00D766E9"/>
    <w:rsid w:val="00D77F30"/>
    <w:rsid w:val="00D83C5C"/>
    <w:rsid w:val="00D83F8C"/>
    <w:rsid w:val="00D847BC"/>
    <w:rsid w:val="00D84D96"/>
    <w:rsid w:val="00D84E60"/>
    <w:rsid w:val="00D8673F"/>
    <w:rsid w:val="00D86FCC"/>
    <w:rsid w:val="00D87F65"/>
    <w:rsid w:val="00D900E8"/>
    <w:rsid w:val="00D965E4"/>
    <w:rsid w:val="00D96C4F"/>
    <w:rsid w:val="00D97C48"/>
    <w:rsid w:val="00DA1013"/>
    <w:rsid w:val="00DA3A79"/>
    <w:rsid w:val="00DA3B01"/>
    <w:rsid w:val="00DB3C4B"/>
    <w:rsid w:val="00DB3DF0"/>
    <w:rsid w:val="00DB4479"/>
    <w:rsid w:val="00DB65BA"/>
    <w:rsid w:val="00DB6B68"/>
    <w:rsid w:val="00DB79CE"/>
    <w:rsid w:val="00DB7D1E"/>
    <w:rsid w:val="00DC06F8"/>
    <w:rsid w:val="00DC31FA"/>
    <w:rsid w:val="00DC371A"/>
    <w:rsid w:val="00DC3938"/>
    <w:rsid w:val="00DC5962"/>
    <w:rsid w:val="00DC5A72"/>
    <w:rsid w:val="00DC65D9"/>
    <w:rsid w:val="00DC7DAA"/>
    <w:rsid w:val="00DD0E35"/>
    <w:rsid w:val="00DD1149"/>
    <w:rsid w:val="00DD15B4"/>
    <w:rsid w:val="00DD21FF"/>
    <w:rsid w:val="00DD27AA"/>
    <w:rsid w:val="00DD39AD"/>
    <w:rsid w:val="00DD4384"/>
    <w:rsid w:val="00DD49C0"/>
    <w:rsid w:val="00DD5E5F"/>
    <w:rsid w:val="00DD6141"/>
    <w:rsid w:val="00DD70CD"/>
    <w:rsid w:val="00DD75B5"/>
    <w:rsid w:val="00DE69A2"/>
    <w:rsid w:val="00DE7248"/>
    <w:rsid w:val="00DF04C2"/>
    <w:rsid w:val="00DF1A37"/>
    <w:rsid w:val="00DF46C7"/>
    <w:rsid w:val="00DF4CAD"/>
    <w:rsid w:val="00DF6632"/>
    <w:rsid w:val="00DF68E4"/>
    <w:rsid w:val="00DF6F25"/>
    <w:rsid w:val="00E00C59"/>
    <w:rsid w:val="00E0129F"/>
    <w:rsid w:val="00E045C6"/>
    <w:rsid w:val="00E046C6"/>
    <w:rsid w:val="00E04A28"/>
    <w:rsid w:val="00E05EF5"/>
    <w:rsid w:val="00E062D4"/>
    <w:rsid w:val="00E072A4"/>
    <w:rsid w:val="00E105ED"/>
    <w:rsid w:val="00E14BE1"/>
    <w:rsid w:val="00E15907"/>
    <w:rsid w:val="00E17E46"/>
    <w:rsid w:val="00E20D76"/>
    <w:rsid w:val="00E23474"/>
    <w:rsid w:val="00E25365"/>
    <w:rsid w:val="00E2602B"/>
    <w:rsid w:val="00E2611B"/>
    <w:rsid w:val="00E27FDD"/>
    <w:rsid w:val="00E302A4"/>
    <w:rsid w:val="00E308FC"/>
    <w:rsid w:val="00E31308"/>
    <w:rsid w:val="00E31736"/>
    <w:rsid w:val="00E327A0"/>
    <w:rsid w:val="00E3343E"/>
    <w:rsid w:val="00E335CD"/>
    <w:rsid w:val="00E3604B"/>
    <w:rsid w:val="00E377A6"/>
    <w:rsid w:val="00E40C31"/>
    <w:rsid w:val="00E41802"/>
    <w:rsid w:val="00E41DA1"/>
    <w:rsid w:val="00E42612"/>
    <w:rsid w:val="00E43DA2"/>
    <w:rsid w:val="00E44C90"/>
    <w:rsid w:val="00E5101E"/>
    <w:rsid w:val="00E51645"/>
    <w:rsid w:val="00E52975"/>
    <w:rsid w:val="00E52FD5"/>
    <w:rsid w:val="00E5319A"/>
    <w:rsid w:val="00E53966"/>
    <w:rsid w:val="00E55714"/>
    <w:rsid w:val="00E56330"/>
    <w:rsid w:val="00E57D1D"/>
    <w:rsid w:val="00E615CF"/>
    <w:rsid w:val="00E6189D"/>
    <w:rsid w:val="00E61A71"/>
    <w:rsid w:val="00E62C0E"/>
    <w:rsid w:val="00E63F6F"/>
    <w:rsid w:val="00E647C4"/>
    <w:rsid w:val="00E6591A"/>
    <w:rsid w:val="00E6605A"/>
    <w:rsid w:val="00E70A42"/>
    <w:rsid w:val="00E717C2"/>
    <w:rsid w:val="00E726FE"/>
    <w:rsid w:val="00E73252"/>
    <w:rsid w:val="00E73AB1"/>
    <w:rsid w:val="00E74A79"/>
    <w:rsid w:val="00E75C1F"/>
    <w:rsid w:val="00E7620A"/>
    <w:rsid w:val="00E8179D"/>
    <w:rsid w:val="00E82675"/>
    <w:rsid w:val="00E875F6"/>
    <w:rsid w:val="00E879E0"/>
    <w:rsid w:val="00E938A7"/>
    <w:rsid w:val="00E93F5F"/>
    <w:rsid w:val="00E94BAA"/>
    <w:rsid w:val="00E94BFC"/>
    <w:rsid w:val="00E94EA4"/>
    <w:rsid w:val="00E95BD7"/>
    <w:rsid w:val="00E974D2"/>
    <w:rsid w:val="00EA02C8"/>
    <w:rsid w:val="00EA0D39"/>
    <w:rsid w:val="00EA4E20"/>
    <w:rsid w:val="00EA66FF"/>
    <w:rsid w:val="00EA6D83"/>
    <w:rsid w:val="00EA6F7D"/>
    <w:rsid w:val="00EA7A61"/>
    <w:rsid w:val="00EA7CAC"/>
    <w:rsid w:val="00EA7DA0"/>
    <w:rsid w:val="00EB0DED"/>
    <w:rsid w:val="00EB120E"/>
    <w:rsid w:val="00EB1A51"/>
    <w:rsid w:val="00EB2F06"/>
    <w:rsid w:val="00EB3E6B"/>
    <w:rsid w:val="00EB542F"/>
    <w:rsid w:val="00EC1374"/>
    <w:rsid w:val="00EC2EC4"/>
    <w:rsid w:val="00EC3788"/>
    <w:rsid w:val="00EC42F2"/>
    <w:rsid w:val="00EC4427"/>
    <w:rsid w:val="00EC4879"/>
    <w:rsid w:val="00EC4922"/>
    <w:rsid w:val="00EC4A9D"/>
    <w:rsid w:val="00EC52BC"/>
    <w:rsid w:val="00EC54A0"/>
    <w:rsid w:val="00EC6409"/>
    <w:rsid w:val="00EC7A34"/>
    <w:rsid w:val="00ED074E"/>
    <w:rsid w:val="00ED190D"/>
    <w:rsid w:val="00ED1E64"/>
    <w:rsid w:val="00ED7D80"/>
    <w:rsid w:val="00EE1E8B"/>
    <w:rsid w:val="00EE356C"/>
    <w:rsid w:val="00EE39B7"/>
    <w:rsid w:val="00EE5A3E"/>
    <w:rsid w:val="00EE6D44"/>
    <w:rsid w:val="00EE72CA"/>
    <w:rsid w:val="00EE779E"/>
    <w:rsid w:val="00EF11BF"/>
    <w:rsid w:val="00EF46EA"/>
    <w:rsid w:val="00EF4CFF"/>
    <w:rsid w:val="00EF5B0C"/>
    <w:rsid w:val="00F0075D"/>
    <w:rsid w:val="00F00FDD"/>
    <w:rsid w:val="00F01D33"/>
    <w:rsid w:val="00F01E37"/>
    <w:rsid w:val="00F036ED"/>
    <w:rsid w:val="00F03F98"/>
    <w:rsid w:val="00F0593C"/>
    <w:rsid w:val="00F05BD8"/>
    <w:rsid w:val="00F06329"/>
    <w:rsid w:val="00F06889"/>
    <w:rsid w:val="00F06A7E"/>
    <w:rsid w:val="00F0748C"/>
    <w:rsid w:val="00F105BF"/>
    <w:rsid w:val="00F1106F"/>
    <w:rsid w:val="00F139D0"/>
    <w:rsid w:val="00F13D35"/>
    <w:rsid w:val="00F156EE"/>
    <w:rsid w:val="00F163A5"/>
    <w:rsid w:val="00F16522"/>
    <w:rsid w:val="00F17401"/>
    <w:rsid w:val="00F222F4"/>
    <w:rsid w:val="00F2267D"/>
    <w:rsid w:val="00F238CA"/>
    <w:rsid w:val="00F24844"/>
    <w:rsid w:val="00F24B90"/>
    <w:rsid w:val="00F30EDB"/>
    <w:rsid w:val="00F31981"/>
    <w:rsid w:val="00F33192"/>
    <w:rsid w:val="00F341FE"/>
    <w:rsid w:val="00F3482C"/>
    <w:rsid w:val="00F37E81"/>
    <w:rsid w:val="00F37F69"/>
    <w:rsid w:val="00F41842"/>
    <w:rsid w:val="00F41FA4"/>
    <w:rsid w:val="00F42D39"/>
    <w:rsid w:val="00F42E05"/>
    <w:rsid w:val="00F43918"/>
    <w:rsid w:val="00F4428E"/>
    <w:rsid w:val="00F44517"/>
    <w:rsid w:val="00F44D0F"/>
    <w:rsid w:val="00F476F1"/>
    <w:rsid w:val="00F509DD"/>
    <w:rsid w:val="00F51323"/>
    <w:rsid w:val="00F5202D"/>
    <w:rsid w:val="00F52683"/>
    <w:rsid w:val="00F53055"/>
    <w:rsid w:val="00F5407C"/>
    <w:rsid w:val="00F543F8"/>
    <w:rsid w:val="00F54D01"/>
    <w:rsid w:val="00F54E10"/>
    <w:rsid w:val="00F552B4"/>
    <w:rsid w:val="00F56432"/>
    <w:rsid w:val="00F57058"/>
    <w:rsid w:val="00F60209"/>
    <w:rsid w:val="00F611E5"/>
    <w:rsid w:val="00F61492"/>
    <w:rsid w:val="00F61818"/>
    <w:rsid w:val="00F61D3D"/>
    <w:rsid w:val="00F61F70"/>
    <w:rsid w:val="00F633C6"/>
    <w:rsid w:val="00F664E8"/>
    <w:rsid w:val="00F6679B"/>
    <w:rsid w:val="00F668B6"/>
    <w:rsid w:val="00F6733F"/>
    <w:rsid w:val="00F704A3"/>
    <w:rsid w:val="00F705A3"/>
    <w:rsid w:val="00F7080A"/>
    <w:rsid w:val="00F7279F"/>
    <w:rsid w:val="00F727E5"/>
    <w:rsid w:val="00F739BF"/>
    <w:rsid w:val="00F74943"/>
    <w:rsid w:val="00F76A58"/>
    <w:rsid w:val="00F7782A"/>
    <w:rsid w:val="00F8104F"/>
    <w:rsid w:val="00F81D5A"/>
    <w:rsid w:val="00F83933"/>
    <w:rsid w:val="00F83FF7"/>
    <w:rsid w:val="00F920BD"/>
    <w:rsid w:val="00F92104"/>
    <w:rsid w:val="00F93CCC"/>
    <w:rsid w:val="00F94A53"/>
    <w:rsid w:val="00F9685A"/>
    <w:rsid w:val="00F97C3A"/>
    <w:rsid w:val="00FA55AB"/>
    <w:rsid w:val="00FA6882"/>
    <w:rsid w:val="00FA6B3B"/>
    <w:rsid w:val="00FA7C0A"/>
    <w:rsid w:val="00FB0994"/>
    <w:rsid w:val="00FB1C43"/>
    <w:rsid w:val="00FB373F"/>
    <w:rsid w:val="00FB5D62"/>
    <w:rsid w:val="00FB5DCC"/>
    <w:rsid w:val="00FB70FF"/>
    <w:rsid w:val="00FC044F"/>
    <w:rsid w:val="00FC0628"/>
    <w:rsid w:val="00FC2605"/>
    <w:rsid w:val="00FC427E"/>
    <w:rsid w:val="00FC6334"/>
    <w:rsid w:val="00FC695F"/>
    <w:rsid w:val="00FC7015"/>
    <w:rsid w:val="00FD2234"/>
    <w:rsid w:val="00FD27F9"/>
    <w:rsid w:val="00FD382B"/>
    <w:rsid w:val="00FD4FC5"/>
    <w:rsid w:val="00FD50FF"/>
    <w:rsid w:val="00FD53D3"/>
    <w:rsid w:val="00FD6CEE"/>
    <w:rsid w:val="00FD7411"/>
    <w:rsid w:val="00FE43E0"/>
    <w:rsid w:val="00FE69C5"/>
    <w:rsid w:val="00FE755F"/>
    <w:rsid w:val="00FE75A2"/>
    <w:rsid w:val="00FE7A27"/>
    <w:rsid w:val="00FE7E9D"/>
    <w:rsid w:val="00FF1B7D"/>
    <w:rsid w:val="00FF446C"/>
    <w:rsid w:val="00FF45E3"/>
    <w:rsid w:val="00FF4C5A"/>
    <w:rsid w:val="00FF520A"/>
    <w:rsid w:val="00FF567F"/>
    <w:rsid w:val="00FF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6BC8B3F"/>
  <w15:chartTrackingRefBased/>
  <w15:docId w15:val="{2A552B1B-D048-457A-90AB-DE62D912D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1769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tabs>
        <w:tab w:val="num" w:pos="0"/>
      </w:tabs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tabs>
        <w:tab w:val="num" w:pos="0"/>
      </w:tabs>
      <w:spacing w:line="360" w:lineRule="auto"/>
      <w:ind w:right="567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pPr>
      <w:keepNext/>
      <w:tabs>
        <w:tab w:val="num" w:pos="0"/>
      </w:tabs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pPr>
      <w:keepNext/>
      <w:tabs>
        <w:tab w:val="num" w:pos="0"/>
      </w:tabs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tabs>
        <w:tab w:val="num" w:pos="0"/>
      </w:tabs>
      <w:jc w:val="center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pPr>
      <w:keepNext/>
      <w:tabs>
        <w:tab w:val="num" w:pos="0"/>
      </w:tabs>
      <w:jc w:val="both"/>
      <w:outlineLvl w:val="5"/>
    </w:pPr>
    <w:rPr>
      <w:b/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num" w:pos="0"/>
      </w:tabs>
      <w:jc w:val="center"/>
      <w:outlineLvl w:val="6"/>
    </w:pPr>
    <w:rPr>
      <w:rFonts w:ascii="Tahoma" w:hAnsi="Tahoma"/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num" w:pos="0"/>
      </w:tabs>
      <w:jc w:val="right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num" w:pos="0"/>
      </w:tabs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4z0">
    <w:name w:val="WW8Num4z0"/>
    <w:rPr>
      <w:rFonts w:ascii="Times New Roman" w:hAnsi="Times New Roman"/>
    </w:rPr>
  </w:style>
  <w:style w:type="character" w:customStyle="1" w:styleId="WW8Num7z0">
    <w:name w:val="WW8Num7z0"/>
    <w:rPr>
      <w:b w:val="0"/>
      <w:i w:val="0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10z0">
    <w:name w:val="WW8Num10z0"/>
    <w:rPr>
      <w:b w:val="0"/>
      <w:i w:val="0"/>
    </w:rPr>
  </w:style>
  <w:style w:type="character" w:customStyle="1" w:styleId="WW8Num10z1">
    <w:name w:val="WW8Num10z1"/>
    <w:rPr>
      <w:rFonts w:ascii="Times New Roman" w:eastAsia="Times New Roman" w:hAnsi="Times New Roman" w:cs="Times New Roman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4">
    <w:name w:val="WW8Num10z4"/>
    <w:rPr>
      <w:rFonts w:ascii="Courier New" w:hAnsi="Courier New" w:cs="Courier New"/>
    </w:rPr>
  </w:style>
  <w:style w:type="character" w:customStyle="1" w:styleId="WW8Num11z1">
    <w:name w:val="WW8Num11z1"/>
    <w:rPr>
      <w:b/>
      <w:sz w:val="24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4z1">
    <w:name w:val="WW8Num14z1"/>
    <w:rPr>
      <w:b w:val="0"/>
      <w:i w:val="0"/>
      <w:color w:val="000000"/>
    </w:rPr>
  </w:style>
  <w:style w:type="character" w:customStyle="1" w:styleId="WW8Num15z0">
    <w:name w:val="WW8Num15z0"/>
    <w:rPr>
      <w:rFonts w:ascii="Times New Roman" w:hAnsi="Times New Roman"/>
    </w:rPr>
  </w:style>
  <w:style w:type="character" w:customStyle="1" w:styleId="WW8Num16z0">
    <w:name w:val="WW8Num16z0"/>
    <w:rPr>
      <w:b w:val="0"/>
      <w:i w:val="0"/>
    </w:rPr>
  </w:style>
  <w:style w:type="character" w:customStyle="1" w:styleId="WW8Num22z0">
    <w:name w:val="WW8Num22z0"/>
    <w:rPr>
      <w:rFonts w:ascii="Times New Roman" w:hAnsi="Times New Roman"/>
    </w:rPr>
  </w:style>
  <w:style w:type="character" w:customStyle="1" w:styleId="WW8Num25z0">
    <w:name w:val="WW8Num25z0"/>
    <w:rPr>
      <w:rFonts w:ascii="Times New Roman" w:hAnsi="Times New Roman"/>
    </w:rPr>
  </w:style>
  <w:style w:type="character" w:customStyle="1" w:styleId="WW8Num26z0">
    <w:name w:val="WW8Num26z0"/>
    <w:rPr>
      <w:b w:val="0"/>
      <w:i w:val="0"/>
    </w:rPr>
  </w:style>
  <w:style w:type="character" w:customStyle="1" w:styleId="WW8Num29z1">
    <w:name w:val="WW8Num29z1"/>
    <w:rPr>
      <w:b w:val="0"/>
      <w:i w:val="0"/>
      <w:color w:val="000000"/>
    </w:rPr>
  </w:style>
  <w:style w:type="character" w:customStyle="1" w:styleId="WW8Num30z0">
    <w:name w:val="WW8Num30z0"/>
    <w:rPr>
      <w:rFonts w:ascii="StarSymbol" w:hAnsi="StarSymbol"/>
    </w:rPr>
  </w:style>
  <w:style w:type="character" w:customStyle="1" w:styleId="Domylnaczcionkaakapitu6">
    <w:name w:val="Domyślna czcionka akapitu6"/>
  </w:style>
  <w:style w:type="character" w:customStyle="1" w:styleId="Domylnaczcionkaakapitu5">
    <w:name w:val="Domyślna czcionka akapitu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5z0">
    <w:name w:val="WW8Num5z0"/>
    <w:rPr>
      <w:b w:val="0"/>
      <w:i w:val="0"/>
    </w:rPr>
  </w:style>
  <w:style w:type="character" w:customStyle="1" w:styleId="WW8Num9z0">
    <w:name w:val="WW8Num9z0"/>
    <w:rPr>
      <w:b w:val="0"/>
      <w:i w:val="0"/>
    </w:rPr>
  </w:style>
  <w:style w:type="character" w:customStyle="1" w:styleId="WW8Num11z0">
    <w:name w:val="WW8Num11z0"/>
    <w:rPr>
      <w:b w:val="0"/>
      <w:i w:val="0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4">
    <w:name w:val="WW8Num11z4"/>
    <w:rPr>
      <w:rFonts w:ascii="Courier New" w:hAnsi="Courier New" w:cs="Courier New"/>
    </w:rPr>
  </w:style>
  <w:style w:type="character" w:customStyle="1" w:styleId="WW8Num12z1">
    <w:name w:val="WW8Num12z1"/>
    <w:rPr>
      <w:b/>
      <w:sz w:val="24"/>
    </w:rPr>
  </w:style>
  <w:style w:type="character" w:customStyle="1" w:styleId="WW8Num13z0">
    <w:name w:val="WW8Num13z0"/>
    <w:rPr>
      <w:rFonts w:ascii="StarSymbol" w:hAnsi="StarSymbol"/>
      <w:b w:val="0"/>
      <w:i w:val="0"/>
    </w:rPr>
  </w:style>
  <w:style w:type="character" w:customStyle="1" w:styleId="WW8Num15z1">
    <w:name w:val="WW8Num15z1"/>
    <w:rPr>
      <w:b w:val="0"/>
      <w:i w:val="0"/>
      <w:color w:val="00000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4z0">
    <w:name w:val="WW8Num24z0"/>
    <w:rPr>
      <w:rFonts w:ascii="Times New Roman" w:hAnsi="Times New Roman"/>
    </w:rPr>
  </w:style>
  <w:style w:type="character" w:customStyle="1" w:styleId="WW8Num27z0">
    <w:name w:val="WW8Num27z0"/>
    <w:rPr>
      <w:b w:val="0"/>
      <w:i w:val="0"/>
    </w:rPr>
  </w:style>
  <w:style w:type="character" w:customStyle="1" w:styleId="WW8Num28z0">
    <w:name w:val="WW8Num28z0"/>
    <w:rPr>
      <w:rFonts w:cs="Tahoma"/>
    </w:rPr>
  </w:style>
  <w:style w:type="character" w:customStyle="1" w:styleId="WW8Num31z1">
    <w:name w:val="WW8Num31z1"/>
    <w:rPr>
      <w:rFonts w:ascii="Times New Roman" w:hAnsi="Times New Roman" w:cs="Courier New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customStyle="1" w:styleId="WW8Num21z0">
    <w:name w:val="WW8Num21z0"/>
    <w:rPr>
      <w:b w:val="0"/>
      <w:i w:val="0"/>
    </w:rPr>
  </w:style>
  <w:style w:type="character" w:customStyle="1" w:styleId="WW8Num23z0">
    <w:name w:val="WW8Num23z0"/>
    <w:rPr>
      <w:rFonts w:ascii="Times New Roman" w:hAnsi="Times New Roman"/>
    </w:rPr>
  </w:style>
  <w:style w:type="character" w:customStyle="1" w:styleId="WW8Num30z1">
    <w:name w:val="WW8Num30z1"/>
    <w:rPr>
      <w:rFonts w:ascii="Times New Roman" w:eastAsia="Times New Roman" w:hAnsi="Times New Roman" w:cs="Times New Roman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6z0">
    <w:name w:val="WW8Num6z0"/>
    <w:rPr>
      <w:rFonts w:ascii="Symbol" w:hAnsi="Symbol"/>
    </w:rPr>
  </w:style>
  <w:style w:type="character" w:customStyle="1" w:styleId="WW8Num18z0">
    <w:name w:val="WW8Num18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9z0">
    <w:name w:val="WW8Num29z0"/>
    <w:rPr>
      <w:rFonts w:ascii="StarSymbol" w:hAnsi="StarSymbol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4">
    <w:name w:val="WW8Num30z4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3z1">
    <w:name w:val="WW8Num33z1"/>
    <w:rPr>
      <w:b/>
      <w:sz w:val="24"/>
    </w:rPr>
  </w:style>
  <w:style w:type="character" w:customStyle="1" w:styleId="WW8Num35z0">
    <w:name w:val="WW8Num35z0"/>
    <w:rPr>
      <w:rFonts w:ascii="Times New Roman" w:hAnsi="Times New Roman"/>
    </w:rPr>
  </w:style>
  <w:style w:type="character" w:customStyle="1" w:styleId="WW8Num36z0">
    <w:name w:val="WW8Num36z0"/>
    <w:rPr>
      <w:b w:val="0"/>
      <w:i w:val="0"/>
    </w:rPr>
  </w:style>
  <w:style w:type="character" w:customStyle="1" w:styleId="WW8Num36z1">
    <w:name w:val="WW8Num36z1"/>
    <w:rPr>
      <w:rFonts w:ascii="Times New Roman" w:eastAsia="Times New Roman" w:hAnsi="Times New Roman" w:cs="Times New Roman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4">
    <w:name w:val="WW8Num36z4"/>
    <w:rPr>
      <w:rFonts w:ascii="Courier New" w:hAnsi="Courier New" w:cs="Courier New"/>
    </w:rPr>
  </w:style>
  <w:style w:type="character" w:customStyle="1" w:styleId="WW8Num38z0">
    <w:name w:val="WW8Num38z0"/>
    <w:rPr>
      <w:rFonts w:ascii="Times New Roman" w:eastAsia="Times New Roman" w:hAnsi="Times New Roman" w:cs="Times New Roman"/>
    </w:rPr>
  </w:style>
  <w:style w:type="character" w:customStyle="1" w:styleId="WW8Num41z0">
    <w:name w:val="WW8Num41z0"/>
    <w:rPr>
      <w:rFonts w:ascii="Symbol" w:hAnsi="Symbol"/>
      <w:b w:val="0"/>
      <w:i w:val="0"/>
    </w:rPr>
  </w:style>
  <w:style w:type="character" w:customStyle="1" w:styleId="WW8Num41z1">
    <w:name w:val="WW8Num41z1"/>
    <w:rPr>
      <w:b w:val="0"/>
      <w:i w:val="0"/>
      <w:color w:val="000000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41z3">
    <w:name w:val="WW8Num41z3"/>
    <w:rPr>
      <w:rFonts w:ascii="Symbol" w:hAnsi="Symbol"/>
    </w:rPr>
  </w:style>
  <w:style w:type="character" w:customStyle="1" w:styleId="WW8Num44z1">
    <w:name w:val="WW8Num44z1"/>
    <w:rPr>
      <w:rFonts w:ascii="Times New Roman" w:eastAsia="Times New Roman" w:hAnsi="Times New Roman" w:cs="Times New Roman"/>
    </w:rPr>
  </w:style>
  <w:style w:type="character" w:customStyle="1" w:styleId="WW8Num47z0">
    <w:name w:val="WW8Num47z0"/>
    <w:rPr>
      <w:rFonts w:ascii="Times New Roman" w:eastAsia="Times New Roman" w:hAnsi="Times New Roman" w:cs="Times New Roman"/>
    </w:rPr>
  </w:style>
  <w:style w:type="character" w:customStyle="1" w:styleId="WW8Num47z1">
    <w:name w:val="WW8Num47z1"/>
    <w:rPr>
      <w:rFonts w:ascii="Courier New" w:hAnsi="Courier New"/>
    </w:rPr>
  </w:style>
  <w:style w:type="character" w:customStyle="1" w:styleId="WW8Num47z2">
    <w:name w:val="WW8Num47z2"/>
    <w:rPr>
      <w:rFonts w:ascii="Wingdings" w:hAnsi="Wingdings"/>
    </w:rPr>
  </w:style>
  <w:style w:type="character" w:customStyle="1" w:styleId="WW8Num47z3">
    <w:name w:val="WW8Num47z3"/>
    <w:rPr>
      <w:rFonts w:ascii="Symbol" w:hAnsi="Symbol"/>
    </w:rPr>
  </w:style>
  <w:style w:type="character" w:customStyle="1" w:styleId="WW8Num49z1">
    <w:name w:val="WW8Num49z1"/>
    <w:rPr>
      <w:b w:val="0"/>
      <w:i w:val="0"/>
      <w:color w:val="000000"/>
    </w:rPr>
  </w:style>
  <w:style w:type="character" w:customStyle="1" w:styleId="WW8Num50z0">
    <w:name w:val="WW8Num50z0"/>
    <w:rPr>
      <w:b w:val="0"/>
      <w:color w:val="auto"/>
    </w:rPr>
  </w:style>
  <w:style w:type="character" w:customStyle="1" w:styleId="WW8Num53z0">
    <w:name w:val="WW8Num53z0"/>
    <w:rPr>
      <w:rFonts w:ascii="Symbol" w:hAnsi="Symbol" w:cs="Symbol"/>
    </w:rPr>
  </w:style>
  <w:style w:type="character" w:customStyle="1" w:styleId="WW8Num53z1">
    <w:name w:val="WW8Num53z1"/>
    <w:rPr>
      <w:rFonts w:ascii="Times New Roman" w:eastAsia="Times New Roman" w:hAnsi="Times New Roman" w:cs="Times New Roman"/>
    </w:rPr>
  </w:style>
  <w:style w:type="character" w:customStyle="1" w:styleId="WW8Num53z2">
    <w:name w:val="WW8Num53z2"/>
    <w:rPr>
      <w:rFonts w:ascii="Wingdings" w:hAnsi="Wingdings" w:cs="Wingdings"/>
    </w:rPr>
  </w:style>
  <w:style w:type="character" w:customStyle="1" w:styleId="WW8Num53z4">
    <w:name w:val="WW8Num53z4"/>
    <w:rPr>
      <w:rFonts w:ascii="Courier New" w:hAnsi="Courier New" w:cs="Courier New"/>
    </w:rPr>
  </w:style>
  <w:style w:type="character" w:customStyle="1" w:styleId="WW8Num54z0">
    <w:name w:val="WW8Num54z0"/>
    <w:rPr>
      <w:rFonts w:ascii="Symbol" w:hAnsi="Symbol"/>
    </w:rPr>
  </w:style>
  <w:style w:type="character" w:customStyle="1" w:styleId="WW8Num54z1">
    <w:name w:val="WW8Num54z1"/>
    <w:rPr>
      <w:rFonts w:ascii="Courier New" w:hAnsi="Courier New"/>
    </w:rPr>
  </w:style>
  <w:style w:type="character" w:customStyle="1" w:styleId="WW8Num54z2">
    <w:name w:val="WW8Num54z2"/>
    <w:rPr>
      <w:rFonts w:ascii="Wingdings" w:hAnsi="Wingdings"/>
    </w:rPr>
  </w:style>
  <w:style w:type="character" w:customStyle="1" w:styleId="WW8Num55z0">
    <w:name w:val="WW8Num55z0"/>
    <w:rPr>
      <w:b/>
      <w:sz w:val="24"/>
    </w:rPr>
  </w:style>
  <w:style w:type="character" w:customStyle="1" w:styleId="WW8Num56z0">
    <w:name w:val="WW8Num56z0"/>
    <w:rPr>
      <w:rFonts w:ascii="Times New Roman" w:hAnsi="Times New Roman" w:cs="Times New Roman"/>
    </w:rPr>
  </w:style>
  <w:style w:type="character" w:customStyle="1" w:styleId="WW8Num58z0">
    <w:name w:val="WW8Num58z0"/>
    <w:rPr>
      <w:rFonts w:ascii="Symbol" w:hAnsi="Symbol"/>
    </w:rPr>
  </w:style>
  <w:style w:type="character" w:customStyle="1" w:styleId="WW8Num58z1">
    <w:name w:val="WW8Num58z1"/>
    <w:rPr>
      <w:b w:val="0"/>
      <w:i w:val="0"/>
      <w:color w:val="000000"/>
    </w:rPr>
  </w:style>
  <w:style w:type="character" w:customStyle="1" w:styleId="WW8Num58z2">
    <w:name w:val="WW8Num58z2"/>
    <w:rPr>
      <w:rFonts w:ascii="Wingdings" w:hAnsi="Wingdings"/>
    </w:rPr>
  </w:style>
  <w:style w:type="character" w:customStyle="1" w:styleId="WW8Num59z0">
    <w:name w:val="WW8Num59z0"/>
    <w:rPr>
      <w:rFonts w:ascii="Symbol" w:hAnsi="Symbol"/>
      <w:b w:val="0"/>
      <w:i w:val="0"/>
    </w:rPr>
  </w:style>
  <w:style w:type="character" w:customStyle="1" w:styleId="WW8Num59z1">
    <w:name w:val="WW8Num59z1"/>
    <w:rPr>
      <w:rFonts w:ascii="Courier New" w:hAnsi="Courier New" w:cs="Courier New"/>
    </w:rPr>
  </w:style>
  <w:style w:type="character" w:customStyle="1" w:styleId="WW8Num59z2">
    <w:name w:val="WW8Num59z2"/>
    <w:rPr>
      <w:rFonts w:ascii="Wingdings" w:hAnsi="Wingdings"/>
    </w:rPr>
  </w:style>
  <w:style w:type="character" w:customStyle="1" w:styleId="WW8Num59z3">
    <w:name w:val="WW8Num59z3"/>
    <w:rPr>
      <w:rFonts w:ascii="Symbol" w:hAnsi="Symbol"/>
    </w:rPr>
  </w:style>
  <w:style w:type="character" w:customStyle="1" w:styleId="WW8Num60z0">
    <w:name w:val="WW8Num60z0"/>
    <w:rPr>
      <w:rFonts w:ascii="Wingdings" w:hAnsi="Wingdings"/>
    </w:rPr>
  </w:style>
  <w:style w:type="character" w:customStyle="1" w:styleId="WW8Num60z1">
    <w:name w:val="WW8Num60z1"/>
    <w:rPr>
      <w:rFonts w:ascii="Courier New" w:hAnsi="Courier New" w:cs="Courier New"/>
    </w:rPr>
  </w:style>
  <w:style w:type="character" w:customStyle="1" w:styleId="WW8Num60z3">
    <w:name w:val="WW8Num60z3"/>
    <w:rPr>
      <w:rFonts w:ascii="Symbol" w:hAnsi="Symbol"/>
    </w:rPr>
  </w:style>
  <w:style w:type="character" w:customStyle="1" w:styleId="WW8Num62z0">
    <w:name w:val="WW8Num62z0"/>
    <w:rPr>
      <w:b/>
    </w:rPr>
  </w:style>
  <w:style w:type="character" w:customStyle="1" w:styleId="WW8Num64z0">
    <w:name w:val="WW8Num64z0"/>
    <w:rPr>
      <w:b w:val="0"/>
      <w:i w:val="0"/>
    </w:rPr>
  </w:style>
  <w:style w:type="character" w:customStyle="1" w:styleId="WW8Num64z1">
    <w:name w:val="WW8Num64z1"/>
    <w:rPr>
      <w:rFonts w:ascii="Courier New" w:hAnsi="Courier New" w:cs="Courier New"/>
    </w:rPr>
  </w:style>
  <w:style w:type="character" w:customStyle="1" w:styleId="WW8Num64z3">
    <w:name w:val="WW8Num64z3"/>
    <w:rPr>
      <w:rFonts w:ascii="Symbol" w:hAnsi="Symbol"/>
    </w:rPr>
  </w:style>
  <w:style w:type="character" w:customStyle="1" w:styleId="WW8Num66z0">
    <w:name w:val="WW8Num66z0"/>
    <w:rPr>
      <w:rFonts w:ascii="Times New Roman" w:eastAsia="Times New Roman" w:hAnsi="Times New Roman" w:cs="Times New Roman"/>
    </w:rPr>
  </w:style>
  <w:style w:type="character" w:customStyle="1" w:styleId="WW8Num66z1">
    <w:name w:val="WW8Num66z1"/>
    <w:rPr>
      <w:rFonts w:ascii="Times New Roman" w:hAnsi="Times New Roman" w:cs="Times New Roman"/>
      <w:color w:val="auto"/>
      <w:sz w:val="20"/>
    </w:rPr>
  </w:style>
  <w:style w:type="character" w:customStyle="1" w:styleId="WW8Num66z2">
    <w:name w:val="WW8Num66z2"/>
    <w:rPr>
      <w:rFonts w:ascii="Wingdings" w:hAnsi="Wingdings"/>
    </w:rPr>
  </w:style>
  <w:style w:type="character" w:customStyle="1" w:styleId="WW8Num66z3">
    <w:name w:val="WW8Num66z3"/>
    <w:rPr>
      <w:rFonts w:ascii="Symbol" w:hAnsi="Symbol"/>
    </w:rPr>
  </w:style>
  <w:style w:type="character" w:customStyle="1" w:styleId="WW8Num67z0">
    <w:name w:val="WW8Num67z0"/>
    <w:rPr>
      <w:rFonts w:ascii="Symbol" w:hAnsi="Symbol" w:cs="Symbol"/>
    </w:rPr>
  </w:style>
  <w:style w:type="character" w:customStyle="1" w:styleId="WW8Num67z1">
    <w:name w:val="WW8Num67z1"/>
    <w:rPr>
      <w:rFonts w:ascii="Times New Roman" w:eastAsia="Times New Roman" w:hAnsi="Times New Roman" w:cs="Times New Roman"/>
    </w:rPr>
  </w:style>
  <w:style w:type="character" w:customStyle="1" w:styleId="WW8Num67z2">
    <w:name w:val="WW8Num67z2"/>
    <w:rPr>
      <w:rFonts w:ascii="Wingdings" w:hAnsi="Wingdings" w:cs="Wingdings"/>
    </w:rPr>
  </w:style>
  <w:style w:type="character" w:customStyle="1" w:styleId="WW8Num67z4">
    <w:name w:val="WW8Num67z4"/>
    <w:rPr>
      <w:rFonts w:ascii="Courier New" w:hAnsi="Courier New" w:cs="Courier New"/>
    </w:rPr>
  </w:style>
  <w:style w:type="character" w:customStyle="1" w:styleId="WW8Num68z0">
    <w:name w:val="WW8Num68z0"/>
    <w:rPr>
      <w:b/>
      <w:sz w:val="28"/>
    </w:rPr>
  </w:style>
  <w:style w:type="character" w:customStyle="1" w:styleId="WW8Num68z1">
    <w:name w:val="WW8Num68z1"/>
    <w:rPr>
      <w:rFonts w:ascii="Courier New" w:hAnsi="Courier New" w:cs="Courier New"/>
    </w:rPr>
  </w:style>
  <w:style w:type="character" w:customStyle="1" w:styleId="WW8Num68z3">
    <w:name w:val="WW8Num68z3"/>
    <w:rPr>
      <w:rFonts w:ascii="Symbol" w:hAnsi="Symbol"/>
    </w:rPr>
  </w:style>
  <w:style w:type="character" w:customStyle="1" w:styleId="WW8Num73z0">
    <w:name w:val="WW8Num73z0"/>
    <w:rPr>
      <w:b w:val="0"/>
      <w:i w:val="0"/>
    </w:rPr>
  </w:style>
  <w:style w:type="character" w:customStyle="1" w:styleId="WW8Num74z0">
    <w:name w:val="WW8Num74z0"/>
    <w:rPr>
      <w:b w:val="0"/>
      <w:i w:val="0"/>
    </w:rPr>
  </w:style>
  <w:style w:type="character" w:customStyle="1" w:styleId="WW8Num74z1">
    <w:name w:val="WW8Num74z1"/>
    <w:rPr>
      <w:rFonts w:ascii="Courier New" w:hAnsi="Courier New"/>
    </w:rPr>
  </w:style>
  <w:style w:type="character" w:customStyle="1" w:styleId="WW8Num74z2">
    <w:name w:val="WW8Num74z2"/>
    <w:rPr>
      <w:rFonts w:ascii="Wingdings" w:hAnsi="Wingdings"/>
    </w:rPr>
  </w:style>
  <w:style w:type="character" w:customStyle="1" w:styleId="WW8Num75z0">
    <w:name w:val="WW8Num75z0"/>
    <w:rPr>
      <w:rFonts w:ascii="Symbol" w:hAnsi="Symbol"/>
      <w:b w:val="0"/>
      <w:i w:val="0"/>
    </w:rPr>
  </w:style>
  <w:style w:type="character" w:customStyle="1" w:styleId="WW8Num75z1">
    <w:name w:val="WW8Num75z1"/>
    <w:rPr>
      <w:rFonts w:ascii="Courier New" w:hAnsi="Courier New" w:cs="Courier New"/>
    </w:rPr>
  </w:style>
  <w:style w:type="character" w:customStyle="1" w:styleId="WW8Num75z2">
    <w:name w:val="WW8Num75z2"/>
    <w:rPr>
      <w:rFonts w:ascii="Wingdings" w:hAnsi="Wingdings"/>
    </w:rPr>
  </w:style>
  <w:style w:type="character" w:customStyle="1" w:styleId="WW8Num75z3">
    <w:name w:val="WW8Num75z3"/>
    <w:rPr>
      <w:rFonts w:ascii="Symbol" w:hAnsi="Symbol"/>
    </w:rPr>
  </w:style>
  <w:style w:type="character" w:customStyle="1" w:styleId="WW8Num76z0">
    <w:name w:val="WW8Num76z0"/>
    <w:rPr>
      <w:rFonts w:ascii="Symbol" w:hAnsi="Symbol"/>
      <w:b w:val="0"/>
      <w:i w:val="0"/>
    </w:rPr>
  </w:style>
  <w:style w:type="character" w:customStyle="1" w:styleId="WW8Num76z1">
    <w:name w:val="WW8Num76z1"/>
    <w:rPr>
      <w:rFonts w:ascii="Courier New" w:hAnsi="Courier New" w:cs="Courier New"/>
    </w:rPr>
  </w:style>
  <w:style w:type="character" w:customStyle="1" w:styleId="WW8Num76z2">
    <w:name w:val="WW8Num76z2"/>
    <w:rPr>
      <w:rFonts w:ascii="Wingdings" w:hAnsi="Wingdings"/>
    </w:rPr>
  </w:style>
  <w:style w:type="character" w:customStyle="1" w:styleId="WW8Num76z3">
    <w:name w:val="WW8Num76z3"/>
    <w:rPr>
      <w:rFonts w:ascii="Symbol" w:hAnsi="Symbol"/>
    </w:rPr>
  </w:style>
  <w:style w:type="character" w:customStyle="1" w:styleId="WW8Num77z0">
    <w:name w:val="WW8Num77z0"/>
    <w:rPr>
      <w:rFonts w:ascii="Symbol" w:hAnsi="Symbol"/>
    </w:rPr>
  </w:style>
  <w:style w:type="character" w:customStyle="1" w:styleId="WW8Num77z1">
    <w:name w:val="WW8Num77z1"/>
    <w:rPr>
      <w:rFonts w:ascii="Courier New" w:hAnsi="Courier New" w:cs="Courier New"/>
    </w:rPr>
  </w:style>
  <w:style w:type="character" w:customStyle="1" w:styleId="WW8Num77z2">
    <w:name w:val="WW8Num77z2"/>
    <w:rPr>
      <w:rFonts w:ascii="Wingdings" w:hAnsi="Wingdings"/>
    </w:rPr>
  </w:style>
  <w:style w:type="character" w:customStyle="1" w:styleId="WW8Num81z0">
    <w:name w:val="WW8Num81z0"/>
    <w:rPr>
      <w:rFonts w:cs="Times New Roman"/>
    </w:rPr>
  </w:style>
  <w:style w:type="character" w:customStyle="1" w:styleId="WW8Num82z0">
    <w:name w:val="WW8Num82z0"/>
    <w:rPr>
      <w:rFonts w:ascii="Symbol" w:hAnsi="Symbol"/>
    </w:rPr>
  </w:style>
  <w:style w:type="character" w:customStyle="1" w:styleId="WW8Num82z1">
    <w:name w:val="WW8Num82z1"/>
    <w:rPr>
      <w:rFonts w:ascii="Courier New" w:hAnsi="Courier New"/>
    </w:rPr>
  </w:style>
  <w:style w:type="character" w:customStyle="1" w:styleId="WW8Num82z2">
    <w:name w:val="WW8Num82z2"/>
    <w:rPr>
      <w:rFonts w:ascii="Wingdings" w:hAnsi="Wingdings"/>
    </w:rPr>
  </w:style>
  <w:style w:type="character" w:customStyle="1" w:styleId="WW8Num83z0">
    <w:name w:val="WW8Num83z0"/>
    <w:rPr>
      <w:rFonts w:ascii="Times New Roman" w:eastAsia="Times New Roman" w:hAnsi="Times New Roman" w:cs="Times New Roman"/>
    </w:rPr>
  </w:style>
  <w:style w:type="character" w:customStyle="1" w:styleId="WW8Num83z1">
    <w:name w:val="WW8Num83z1"/>
    <w:rPr>
      <w:rFonts w:ascii="Courier New" w:hAnsi="Courier New"/>
    </w:rPr>
  </w:style>
  <w:style w:type="character" w:customStyle="1" w:styleId="WW8Num83z2">
    <w:name w:val="WW8Num83z2"/>
    <w:rPr>
      <w:rFonts w:ascii="Wingdings" w:hAnsi="Wingdings"/>
    </w:rPr>
  </w:style>
  <w:style w:type="character" w:customStyle="1" w:styleId="WW8Num83z3">
    <w:name w:val="WW8Num83z3"/>
    <w:rPr>
      <w:rFonts w:ascii="Symbol" w:hAnsi="Symbol"/>
    </w:rPr>
  </w:style>
  <w:style w:type="character" w:customStyle="1" w:styleId="WW8Num86z0">
    <w:name w:val="WW8Num86z0"/>
    <w:rPr>
      <w:rFonts w:ascii="Symbol" w:hAnsi="Symbol"/>
      <w:b w:val="0"/>
      <w:i w:val="0"/>
    </w:rPr>
  </w:style>
  <w:style w:type="character" w:customStyle="1" w:styleId="WW8Num86z1">
    <w:name w:val="WW8Num86z1"/>
    <w:rPr>
      <w:rFonts w:ascii="Courier New" w:hAnsi="Courier New" w:cs="Courier New"/>
    </w:rPr>
  </w:style>
  <w:style w:type="character" w:customStyle="1" w:styleId="WW8Num86z2">
    <w:name w:val="WW8Num86z2"/>
    <w:rPr>
      <w:rFonts w:ascii="Wingdings" w:hAnsi="Wingdings"/>
    </w:rPr>
  </w:style>
  <w:style w:type="character" w:customStyle="1" w:styleId="WW8Num86z3">
    <w:name w:val="WW8Num86z3"/>
    <w:rPr>
      <w:rFonts w:ascii="Symbol" w:hAnsi="Symbol"/>
    </w:rPr>
  </w:style>
  <w:style w:type="character" w:customStyle="1" w:styleId="WW8Num87z0">
    <w:name w:val="WW8Num87z0"/>
    <w:rPr>
      <w:rFonts w:ascii="Symbol" w:hAnsi="Symbol"/>
      <w:b w:val="0"/>
      <w:i w:val="0"/>
    </w:rPr>
  </w:style>
  <w:style w:type="character" w:customStyle="1" w:styleId="WW8Num87z1">
    <w:name w:val="WW8Num87z1"/>
    <w:rPr>
      <w:rFonts w:ascii="Courier New" w:hAnsi="Courier New" w:cs="Courier New"/>
    </w:rPr>
  </w:style>
  <w:style w:type="character" w:customStyle="1" w:styleId="WW8Num87z2">
    <w:name w:val="WW8Num87z2"/>
    <w:rPr>
      <w:rFonts w:ascii="Wingdings" w:hAnsi="Wingdings"/>
    </w:rPr>
  </w:style>
  <w:style w:type="character" w:customStyle="1" w:styleId="WW8Num87z3">
    <w:name w:val="WW8Num87z3"/>
    <w:rPr>
      <w:rFonts w:ascii="Symbol" w:hAnsi="Symbol"/>
    </w:rPr>
  </w:style>
  <w:style w:type="character" w:customStyle="1" w:styleId="WW8Num88z0">
    <w:name w:val="WW8Num88z0"/>
    <w:rPr>
      <w:rFonts w:ascii="Times New Roman" w:eastAsia="Times New Roman" w:hAnsi="Times New Roman" w:cs="Times New Roman"/>
    </w:rPr>
  </w:style>
  <w:style w:type="character" w:customStyle="1" w:styleId="WW8Num89z0">
    <w:name w:val="WW8Num89z0"/>
    <w:rPr>
      <w:rFonts w:ascii="Wingdings" w:hAnsi="Wingdings"/>
    </w:rPr>
  </w:style>
  <w:style w:type="character" w:customStyle="1" w:styleId="WW8Num89z1">
    <w:name w:val="WW8Num89z1"/>
    <w:rPr>
      <w:rFonts w:ascii="Courier New" w:hAnsi="Courier New" w:cs="Courier New"/>
    </w:rPr>
  </w:style>
  <w:style w:type="character" w:customStyle="1" w:styleId="WW8Num89z3">
    <w:name w:val="WW8Num89z3"/>
    <w:rPr>
      <w:rFonts w:ascii="Symbol" w:hAnsi="Symbol"/>
    </w:rPr>
  </w:style>
  <w:style w:type="character" w:customStyle="1" w:styleId="WW8Num95z0">
    <w:name w:val="WW8Num95z0"/>
    <w:rPr>
      <w:rFonts w:ascii="Symbol" w:hAnsi="Symbol"/>
    </w:rPr>
  </w:style>
  <w:style w:type="character" w:customStyle="1" w:styleId="WW8Num95z1">
    <w:name w:val="WW8Num95z1"/>
    <w:rPr>
      <w:rFonts w:ascii="Courier New" w:hAnsi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7z0">
    <w:name w:val="WW8Num97z0"/>
    <w:rPr>
      <w:b w:val="0"/>
      <w:i w:val="0"/>
    </w:rPr>
  </w:style>
  <w:style w:type="character" w:customStyle="1" w:styleId="WW8Num97z1">
    <w:name w:val="WW8Num97z1"/>
    <w:rPr>
      <w:rFonts w:ascii="Courier New" w:hAnsi="Courier New"/>
    </w:rPr>
  </w:style>
  <w:style w:type="character" w:customStyle="1" w:styleId="WW8Num97z2">
    <w:name w:val="WW8Num97z2"/>
    <w:rPr>
      <w:rFonts w:ascii="Wingdings" w:hAnsi="Wingdings"/>
    </w:rPr>
  </w:style>
  <w:style w:type="character" w:customStyle="1" w:styleId="WW8Num98z1">
    <w:name w:val="WW8Num98z1"/>
    <w:rPr>
      <w:b w:val="0"/>
    </w:rPr>
  </w:style>
  <w:style w:type="character" w:customStyle="1" w:styleId="WW8Num99z0">
    <w:name w:val="WW8Num99z0"/>
    <w:rPr>
      <w:color w:val="auto"/>
      <w:sz w:val="20"/>
    </w:rPr>
  </w:style>
  <w:style w:type="character" w:customStyle="1" w:styleId="WW8Num101z0">
    <w:name w:val="WW8Num101z0"/>
    <w:rPr>
      <w:rFonts w:ascii="Times New Roman" w:eastAsia="Times New Roman" w:hAnsi="Times New Roman" w:cs="Times New Roman"/>
    </w:rPr>
  </w:style>
  <w:style w:type="character" w:customStyle="1" w:styleId="WW8Num101z1">
    <w:name w:val="WW8Num101z1"/>
    <w:rPr>
      <w:rFonts w:ascii="Courier New" w:hAnsi="Courier New"/>
    </w:rPr>
  </w:style>
  <w:style w:type="character" w:customStyle="1" w:styleId="WW8Num101z2">
    <w:name w:val="WW8Num101z2"/>
    <w:rPr>
      <w:rFonts w:ascii="Wingdings" w:hAnsi="Wingdings"/>
    </w:rPr>
  </w:style>
  <w:style w:type="character" w:customStyle="1" w:styleId="WW8Num101z3">
    <w:name w:val="WW8Num101z3"/>
    <w:rPr>
      <w:rFonts w:ascii="Symbol" w:hAnsi="Symbol"/>
    </w:rPr>
  </w:style>
  <w:style w:type="character" w:customStyle="1" w:styleId="WW8Num106z0">
    <w:name w:val="WW8Num106z0"/>
    <w:rPr>
      <w:rFonts w:ascii="Times New Roman" w:hAnsi="Times New Roman"/>
    </w:rPr>
  </w:style>
  <w:style w:type="character" w:customStyle="1" w:styleId="WW8Num107z0">
    <w:name w:val="WW8Num107z0"/>
    <w:rPr>
      <w:rFonts w:ascii="Symbol" w:hAnsi="Symbol"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9z1">
    <w:name w:val="WW8Num109z1"/>
    <w:rPr>
      <w:b w:val="0"/>
    </w:rPr>
  </w:style>
  <w:style w:type="character" w:customStyle="1" w:styleId="WW8Num114z0">
    <w:name w:val="WW8Num114z0"/>
    <w:rPr>
      <w:rFonts w:ascii="Times New Roman" w:eastAsia="Times New Roman" w:hAnsi="Times New Roman" w:cs="Times New Roman"/>
    </w:rPr>
  </w:style>
  <w:style w:type="character" w:customStyle="1" w:styleId="WW8Num117z0">
    <w:name w:val="WW8Num117z0"/>
    <w:rPr>
      <w:rFonts w:ascii="Symbol" w:hAnsi="Symbol"/>
    </w:rPr>
  </w:style>
  <w:style w:type="character" w:customStyle="1" w:styleId="WW8Num117z1">
    <w:name w:val="WW8Num117z1"/>
    <w:rPr>
      <w:rFonts w:ascii="Courier New" w:hAnsi="Courier New"/>
    </w:rPr>
  </w:style>
  <w:style w:type="character" w:customStyle="1" w:styleId="WW8Num117z2">
    <w:name w:val="WW8Num117z2"/>
    <w:rPr>
      <w:rFonts w:ascii="Wingdings" w:hAnsi="Wingdings"/>
    </w:rPr>
  </w:style>
  <w:style w:type="character" w:customStyle="1" w:styleId="WW8Num118z0">
    <w:name w:val="WW8Num118z0"/>
    <w:rPr>
      <w:rFonts w:ascii="Symbol" w:hAnsi="Symbol"/>
      <w:b w:val="0"/>
      <w:i w:val="0"/>
    </w:rPr>
  </w:style>
  <w:style w:type="character" w:customStyle="1" w:styleId="WW8Num118z1">
    <w:name w:val="WW8Num118z1"/>
    <w:rPr>
      <w:rFonts w:ascii="Courier New" w:hAnsi="Courier New" w:cs="Courier New"/>
    </w:rPr>
  </w:style>
  <w:style w:type="character" w:customStyle="1" w:styleId="WW8Num118z2">
    <w:name w:val="WW8Num118z2"/>
    <w:rPr>
      <w:rFonts w:ascii="Wingdings" w:hAnsi="Wingdings"/>
    </w:rPr>
  </w:style>
  <w:style w:type="character" w:customStyle="1" w:styleId="WW8Num118z3">
    <w:name w:val="WW8Num118z3"/>
    <w:rPr>
      <w:rFonts w:ascii="Symbol" w:hAnsi="Symbol"/>
    </w:rPr>
  </w:style>
  <w:style w:type="character" w:customStyle="1" w:styleId="WW8Num119z0">
    <w:name w:val="WW8Num119z0"/>
    <w:rPr>
      <w:rFonts w:ascii="Symbol" w:hAnsi="Symbol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20z0">
    <w:name w:val="WW8Num120z0"/>
    <w:rPr>
      <w:rFonts w:ascii="Times New Roman" w:eastAsia="Times New Roman" w:hAnsi="Times New Roman" w:cs="Times New Roman"/>
    </w:rPr>
  </w:style>
  <w:style w:type="character" w:customStyle="1" w:styleId="WW8Num120z1">
    <w:name w:val="WW8Num120z1"/>
    <w:rPr>
      <w:rFonts w:ascii="Courier New" w:hAnsi="Courier New"/>
    </w:rPr>
  </w:style>
  <w:style w:type="character" w:customStyle="1" w:styleId="WW8Num120z2">
    <w:name w:val="WW8Num120z2"/>
    <w:rPr>
      <w:rFonts w:ascii="Wingdings" w:hAnsi="Wingdings"/>
    </w:rPr>
  </w:style>
  <w:style w:type="character" w:customStyle="1" w:styleId="WW8Num120z3">
    <w:name w:val="WW8Num120z3"/>
    <w:rPr>
      <w:rFonts w:ascii="Symbol" w:hAnsi="Symbol"/>
    </w:rPr>
  </w:style>
  <w:style w:type="character" w:customStyle="1" w:styleId="WW8Num123z0">
    <w:name w:val="WW8Num123z0"/>
    <w:rPr>
      <w:rFonts w:ascii="Symbol" w:hAnsi="Symbol"/>
      <w:b w:val="0"/>
      <w:i w:val="0"/>
    </w:rPr>
  </w:style>
  <w:style w:type="character" w:customStyle="1" w:styleId="WW8Num123z1">
    <w:name w:val="WW8Num123z1"/>
    <w:rPr>
      <w:rFonts w:ascii="Courier New" w:hAnsi="Courier New" w:cs="Courier New"/>
    </w:rPr>
  </w:style>
  <w:style w:type="character" w:customStyle="1" w:styleId="WW8Num123z2">
    <w:name w:val="WW8Num123z2"/>
    <w:rPr>
      <w:rFonts w:ascii="Wingdings" w:hAnsi="Wingdings"/>
    </w:rPr>
  </w:style>
  <w:style w:type="character" w:customStyle="1" w:styleId="WW8Num123z3">
    <w:name w:val="WW8Num123z3"/>
    <w:rPr>
      <w:rFonts w:ascii="Symbol" w:hAnsi="Symbol"/>
    </w:rPr>
  </w:style>
  <w:style w:type="character" w:customStyle="1" w:styleId="WW8Num125z0">
    <w:name w:val="WW8Num125z0"/>
    <w:rPr>
      <w:rFonts w:ascii="Symbol" w:hAnsi="Symbol" w:cs="Symbol"/>
    </w:rPr>
  </w:style>
  <w:style w:type="character" w:customStyle="1" w:styleId="WW8Num125z1">
    <w:name w:val="WW8Num125z1"/>
    <w:rPr>
      <w:rFonts w:ascii="Times New Roman" w:eastAsia="Times New Roman" w:hAnsi="Times New Roman" w:cs="Times New Roman"/>
    </w:rPr>
  </w:style>
  <w:style w:type="character" w:customStyle="1" w:styleId="WW8Num125z2">
    <w:name w:val="WW8Num125z2"/>
    <w:rPr>
      <w:rFonts w:ascii="Wingdings" w:hAnsi="Wingdings" w:cs="Wingdings"/>
    </w:rPr>
  </w:style>
  <w:style w:type="character" w:customStyle="1" w:styleId="WW8Num125z4">
    <w:name w:val="WW8Num125z4"/>
    <w:rPr>
      <w:rFonts w:ascii="Courier New" w:hAnsi="Courier New" w:cs="Courier New"/>
    </w:rPr>
  </w:style>
  <w:style w:type="character" w:customStyle="1" w:styleId="WW8Num126z0">
    <w:name w:val="WW8Num126z0"/>
    <w:rPr>
      <w:rFonts w:ascii="Times New Roman" w:eastAsia="Times New Roman" w:hAnsi="Times New Roman" w:cs="Times New Roman"/>
    </w:rPr>
  </w:style>
  <w:style w:type="character" w:customStyle="1" w:styleId="WW8Num127z0">
    <w:name w:val="WW8Num127z0"/>
    <w:rPr>
      <w:rFonts w:ascii="Times New Roman" w:eastAsia="Times New Roman" w:hAnsi="Times New Roman" w:cs="Times New Roman"/>
    </w:rPr>
  </w:style>
  <w:style w:type="character" w:customStyle="1" w:styleId="WW8Num130z0">
    <w:name w:val="WW8Num130z0"/>
    <w:rPr>
      <w:rFonts w:ascii="Symbol" w:hAnsi="Symbol"/>
      <w:b w:val="0"/>
      <w:i w:val="0"/>
    </w:rPr>
  </w:style>
  <w:style w:type="character" w:customStyle="1" w:styleId="WW8Num130z1">
    <w:name w:val="WW8Num130z1"/>
    <w:rPr>
      <w:rFonts w:ascii="Courier New" w:hAnsi="Courier New" w:cs="Courier New"/>
    </w:rPr>
  </w:style>
  <w:style w:type="character" w:customStyle="1" w:styleId="WW8Num130z2">
    <w:name w:val="WW8Num130z2"/>
    <w:rPr>
      <w:rFonts w:ascii="Wingdings" w:hAnsi="Wingdings"/>
    </w:rPr>
  </w:style>
  <w:style w:type="character" w:customStyle="1" w:styleId="WW8Num130z3">
    <w:name w:val="WW8Num130z3"/>
    <w:rPr>
      <w:rFonts w:ascii="Symbol" w:hAnsi="Symbol"/>
    </w:rPr>
  </w:style>
  <w:style w:type="character" w:customStyle="1" w:styleId="WW8Num131z0">
    <w:name w:val="WW8Num131z0"/>
    <w:rPr>
      <w:rFonts w:ascii="Symbol" w:hAnsi="Symbol"/>
      <w:b w:val="0"/>
      <w:i w:val="0"/>
    </w:rPr>
  </w:style>
  <w:style w:type="character" w:customStyle="1" w:styleId="WW8Num131z1">
    <w:name w:val="WW8Num131z1"/>
    <w:rPr>
      <w:rFonts w:ascii="Courier New" w:hAnsi="Courier New" w:cs="Courier New"/>
    </w:rPr>
  </w:style>
  <w:style w:type="character" w:customStyle="1" w:styleId="WW8Num131z2">
    <w:name w:val="WW8Num131z2"/>
    <w:rPr>
      <w:rFonts w:ascii="Wingdings" w:hAnsi="Wingdings"/>
    </w:rPr>
  </w:style>
  <w:style w:type="character" w:customStyle="1" w:styleId="WW8Num131z3">
    <w:name w:val="WW8Num131z3"/>
    <w:rPr>
      <w:rFonts w:ascii="Symbol" w:hAnsi="Symbol"/>
    </w:rPr>
  </w:style>
  <w:style w:type="character" w:customStyle="1" w:styleId="WW8Num134z0">
    <w:name w:val="WW8Num134z0"/>
    <w:rPr>
      <w:rFonts w:ascii="Symbol" w:hAnsi="Symbol" w:cs="Symbol"/>
    </w:rPr>
  </w:style>
  <w:style w:type="character" w:customStyle="1" w:styleId="WW8Num134z1">
    <w:name w:val="WW8Num134z1"/>
    <w:rPr>
      <w:rFonts w:ascii="Times New Roman" w:eastAsia="Times New Roman" w:hAnsi="Times New Roman" w:cs="Times New Roman"/>
    </w:rPr>
  </w:style>
  <w:style w:type="character" w:customStyle="1" w:styleId="WW8Num134z2">
    <w:name w:val="WW8Num134z2"/>
    <w:rPr>
      <w:rFonts w:ascii="Wingdings" w:hAnsi="Wingdings" w:cs="Wingdings"/>
    </w:rPr>
  </w:style>
  <w:style w:type="character" w:customStyle="1" w:styleId="WW8Num134z4">
    <w:name w:val="WW8Num134z4"/>
    <w:rPr>
      <w:rFonts w:ascii="Courier New" w:hAnsi="Courier New" w:cs="Courier New"/>
    </w:rPr>
  </w:style>
  <w:style w:type="character" w:customStyle="1" w:styleId="WW8Num135z0">
    <w:name w:val="WW8Num135z0"/>
    <w:rPr>
      <w:rFonts w:ascii="Times New Roman" w:hAnsi="Times New Roman"/>
    </w:rPr>
  </w:style>
  <w:style w:type="character" w:customStyle="1" w:styleId="WW8Num138z1">
    <w:name w:val="WW8Num138z1"/>
    <w:rPr>
      <w:rFonts w:ascii="Times New Roman" w:eastAsia="Times New Roman" w:hAnsi="Times New Roman" w:cs="Times New Roman"/>
    </w:rPr>
  </w:style>
  <w:style w:type="character" w:customStyle="1" w:styleId="WW8Num140z0">
    <w:name w:val="WW8Num140z0"/>
    <w:rPr>
      <w:rFonts w:ascii="Symbol" w:hAnsi="Symbol"/>
      <w:b w:val="0"/>
      <w:i w:val="0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1z0">
    <w:name w:val="WW8Num141z0"/>
    <w:rPr>
      <w:rFonts w:ascii="Symbol" w:hAnsi="Symbol"/>
    </w:rPr>
  </w:style>
  <w:style w:type="character" w:customStyle="1" w:styleId="WW8Num141z1">
    <w:name w:val="WW8Num141z1"/>
    <w:rPr>
      <w:rFonts w:ascii="Courier New" w:hAnsi="Courier New"/>
    </w:rPr>
  </w:style>
  <w:style w:type="character" w:customStyle="1" w:styleId="WW8Num141z2">
    <w:name w:val="WW8Num141z2"/>
    <w:rPr>
      <w:rFonts w:ascii="Wingdings" w:hAnsi="Wingdings"/>
    </w:rPr>
  </w:style>
  <w:style w:type="character" w:customStyle="1" w:styleId="WW8Num142z0">
    <w:name w:val="WW8Num142z0"/>
    <w:rPr>
      <w:rFonts w:ascii="Wingdings" w:hAnsi="Wingdings"/>
    </w:rPr>
  </w:style>
  <w:style w:type="character" w:customStyle="1" w:styleId="WW8Num142z1">
    <w:name w:val="WW8Num142z1"/>
    <w:rPr>
      <w:rFonts w:ascii="Courier New" w:hAnsi="Courier New" w:cs="Courier New"/>
    </w:rPr>
  </w:style>
  <w:style w:type="character" w:customStyle="1" w:styleId="WW8Num142z3">
    <w:name w:val="WW8Num142z3"/>
    <w:rPr>
      <w:rFonts w:ascii="Symbol" w:hAnsi="Symbol"/>
    </w:rPr>
  </w:style>
  <w:style w:type="character" w:customStyle="1" w:styleId="WW8Num144z0">
    <w:name w:val="WW8Num144z0"/>
    <w:rPr>
      <w:rFonts w:ascii="Wingdings" w:hAnsi="Wingdings"/>
    </w:rPr>
  </w:style>
  <w:style w:type="character" w:customStyle="1" w:styleId="WW8Num144z1">
    <w:name w:val="WW8Num144z1"/>
    <w:rPr>
      <w:rFonts w:ascii="Courier New" w:hAnsi="Courier New" w:cs="Courier New"/>
    </w:rPr>
  </w:style>
  <w:style w:type="character" w:customStyle="1" w:styleId="WW8Num144z3">
    <w:name w:val="WW8Num144z3"/>
    <w:rPr>
      <w:rFonts w:ascii="Symbol" w:hAnsi="Symbol"/>
    </w:rPr>
  </w:style>
  <w:style w:type="character" w:customStyle="1" w:styleId="WW8Num145z0">
    <w:name w:val="WW8Num145z0"/>
    <w:rPr>
      <w:rFonts w:ascii="Wingdings" w:hAnsi="Wingdings"/>
    </w:rPr>
  </w:style>
  <w:style w:type="character" w:customStyle="1" w:styleId="WW8Num145z1">
    <w:name w:val="WW8Num145z1"/>
    <w:rPr>
      <w:rFonts w:ascii="Courier New" w:hAnsi="Courier New" w:cs="Courier New"/>
    </w:rPr>
  </w:style>
  <w:style w:type="character" w:customStyle="1" w:styleId="WW8Num145z3">
    <w:name w:val="WW8Num145z3"/>
    <w:rPr>
      <w:rFonts w:ascii="Symbol" w:hAnsi="Symbol"/>
    </w:rPr>
  </w:style>
  <w:style w:type="character" w:customStyle="1" w:styleId="WW8Num146z0">
    <w:name w:val="WW8Num146z0"/>
    <w:rPr>
      <w:rFonts w:ascii="Symbol" w:hAnsi="Symbol"/>
      <w:b w:val="0"/>
      <w:i w:val="0"/>
    </w:rPr>
  </w:style>
  <w:style w:type="character" w:customStyle="1" w:styleId="WW8Num146z1">
    <w:name w:val="WW8Num146z1"/>
    <w:rPr>
      <w:rFonts w:ascii="Courier New" w:hAnsi="Courier New" w:cs="Courier New"/>
    </w:rPr>
  </w:style>
  <w:style w:type="character" w:customStyle="1" w:styleId="WW8Num146z2">
    <w:name w:val="WW8Num146z2"/>
    <w:rPr>
      <w:rFonts w:ascii="Wingdings" w:hAnsi="Wingdings"/>
    </w:rPr>
  </w:style>
  <w:style w:type="character" w:customStyle="1" w:styleId="WW8Num146z3">
    <w:name w:val="WW8Num146z3"/>
    <w:rPr>
      <w:rFonts w:ascii="Symbol" w:hAnsi="Symbol"/>
    </w:rPr>
  </w:style>
  <w:style w:type="character" w:customStyle="1" w:styleId="WW8Num147z0">
    <w:name w:val="WW8Num147z0"/>
    <w:rPr>
      <w:rFonts w:ascii="Times New Roman" w:eastAsia="Times New Roman" w:hAnsi="Times New Roman" w:cs="Times New Roman"/>
    </w:rPr>
  </w:style>
  <w:style w:type="character" w:customStyle="1" w:styleId="Domylnaczcionkaakapitu4">
    <w:name w:val="Domyślna czcionka akapitu4"/>
  </w:style>
  <w:style w:type="character" w:customStyle="1" w:styleId="WW8Num19z0">
    <w:name w:val="WW8Num19z0"/>
    <w:rPr>
      <w:b w:val="0"/>
      <w:i w:val="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14z0">
    <w:name w:val="WW8Num14z0"/>
    <w:rPr>
      <w:rFonts w:ascii="Symbol" w:hAnsi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Domylnaczcionkaakapitu3">
    <w:name w:val="Domyślna czcionka akapitu3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8Num33z0">
    <w:name w:val="WW8Num33z0"/>
    <w:rPr>
      <w:rFonts w:ascii="Symbol" w:hAnsi="Symbol"/>
    </w:rPr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8Num16z1">
    <w:name w:val="WW8Num16z1"/>
    <w:rPr>
      <w:b w:val="0"/>
      <w:i w:val="0"/>
      <w:color w:val="000000"/>
    </w:rPr>
  </w:style>
  <w:style w:type="character" w:customStyle="1" w:styleId="WW8Num34z0">
    <w:name w:val="WW8Num34z0"/>
    <w:rPr>
      <w:rFonts w:ascii="Times New Roman" w:hAnsi="Times New Roman"/>
    </w:rPr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8Num22z1">
    <w:name w:val="WW8Num22z1"/>
    <w:rPr>
      <w:b w:val="0"/>
      <w:i w:val="0"/>
      <w:color w:val="000000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18z1">
    <w:name w:val="WW8Num18z1"/>
    <w:rPr>
      <w:b w:val="0"/>
      <w:i w:val="0"/>
      <w:color w:val="000000"/>
    </w:rPr>
  </w:style>
  <w:style w:type="character" w:customStyle="1" w:styleId="WW8Num40z1">
    <w:name w:val="WW8Num40z1"/>
    <w:rPr>
      <w:b w:val="0"/>
      <w:i w:val="0"/>
      <w:color w:val="000000"/>
    </w:rPr>
  </w:style>
  <w:style w:type="character" w:customStyle="1" w:styleId="WW8Num46z0">
    <w:name w:val="WW8Num46z0"/>
    <w:rPr>
      <w:b w:val="0"/>
      <w:i w:val="0"/>
    </w:rPr>
  </w:style>
  <w:style w:type="character" w:customStyle="1" w:styleId="WW8Num48z0">
    <w:name w:val="WW8Num48z0"/>
    <w:rPr>
      <w:rFonts w:ascii="Symbol" w:hAnsi="Symbol"/>
    </w:rPr>
  </w:style>
  <w:style w:type="character" w:customStyle="1" w:styleId="WW8Num50z1">
    <w:name w:val="WW8Num50z1"/>
    <w:rPr>
      <w:b w:val="0"/>
      <w:i w:val="0"/>
      <w:color w:val="000000"/>
    </w:rPr>
  </w:style>
  <w:style w:type="character" w:customStyle="1" w:styleId="WW8Num51z1">
    <w:name w:val="WW8Num51z1"/>
    <w:rPr>
      <w:b w:val="0"/>
      <w:i w:val="0"/>
      <w:color w:val="000000"/>
    </w:rPr>
  </w:style>
  <w:style w:type="character" w:customStyle="1" w:styleId="WW8Num69z1">
    <w:name w:val="WW8Num69z1"/>
    <w:rPr>
      <w:rFonts w:ascii="Tahoma" w:hAnsi="Tahoma"/>
    </w:rPr>
  </w:style>
  <w:style w:type="character" w:customStyle="1" w:styleId="WW8Num70z0">
    <w:name w:val="WW8Num70z0"/>
    <w:rPr>
      <w:rFonts w:ascii="Times New Roman" w:hAnsi="Times New Roman"/>
    </w:rPr>
  </w:style>
  <w:style w:type="character" w:customStyle="1" w:styleId="WW8Num72z0">
    <w:name w:val="WW8Num72z0"/>
    <w:rPr>
      <w:rFonts w:ascii="Times New Roman" w:hAnsi="Times New Roman"/>
    </w:rPr>
  </w:style>
  <w:style w:type="character" w:customStyle="1" w:styleId="WW8Num84z1">
    <w:name w:val="WW8Num84z1"/>
    <w:rPr>
      <w:b w:val="0"/>
      <w:i w:val="0"/>
      <w:color w:val="000000"/>
    </w:rPr>
  </w:style>
  <w:style w:type="character" w:customStyle="1" w:styleId="WW8Num85z0">
    <w:name w:val="WW8Num85z0"/>
    <w:rPr>
      <w:rFonts w:ascii="Symbol" w:hAnsi="Symbol"/>
    </w:rPr>
  </w:style>
  <w:style w:type="character" w:customStyle="1" w:styleId="WW8Num91z0">
    <w:name w:val="WW8Num91z0"/>
    <w:rPr>
      <w:b w:val="0"/>
      <w:i w:val="0"/>
    </w:rPr>
  </w:style>
  <w:style w:type="character" w:customStyle="1" w:styleId="WW8Num92z0">
    <w:name w:val="WW8Num92z0"/>
    <w:rPr>
      <w:rFonts w:ascii="Symbol" w:hAnsi="Symbol"/>
    </w:rPr>
  </w:style>
  <w:style w:type="character" w:customStyle="1" w:styleId="WW8Num93z1">
    <w:name w:val="WW8Num93z1"/>
    <w:rPr>
      <w:b w:val="0"/>
      <w:i w:val="0"/>
      <w:color w:val="000000"/>
    </w:rPr>
  </w:style>
  <w:style w:type="character" w:customStyle="1" w:styleId="WW8Num98z0">
    <w:name w:val="WW8Num98z0"/>
    <w:rPr>
      <w:b w:val="0"/>
      <w:i w:val="0"/>
    </w:rPr>
  </w:style>
  <w:style w:type="character" w:customStyle="1" w:styleId="WW8Num100z1">
    <w:name w:val="WW8Num100z1"/>
    <w:rPr>
      <w:b w:val="0"/>
      <w:i w:val="0"/>
      <w:color w:val="000000"/>
    </w:rPr>
  </w:style>
  <w:style w:type="character" w:customStyle="1" w:styleId="WW8Num103z1">
    <w:name w:val="WW8Num103z1"/>
    <w:rPr>
      <w:b w:val="0"/>
      <w:i w:val="0"/>
      <w:color w:val="000000"/>
    </w:rPr>
  </w:style>
  <w:style w:type="character" w:customStyle="1" w:styleId="WW8Num108z0">
    <w:name w:val="WW8Num108z0"/>
    <w:rPr>
      <w:rFonts w:ascii="Symbol" w:hAnsi="Symbol"/>
    </w:rPr>
  </w:style>
  <w:style w:type="character" w:customStyle="1" w:styleId="WW8Num109z0">
    <w:name w:val="WW8Num109z0"/>
    <w:rPr>
      <w:b w:val="0"/>
      <w:i w:val="0"/>
    </w:rPr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styleId="Hipercze">
    <w:name w:val="Hyperlink"/>
    <w:rPr>
      <w:color w:val="000000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numeracji">
    <w:name w:val="Znaki numeracji"/>
  </w:style>
  <w:style w:type="character" w:customStyle="1" w:styleId="Nagwek8Znak">
    <w:name w:val="Nagłówek 8 Znak"/>
    <w:rPr>
      <w:sz w:val="24"/>
      <w:lang w:val="pl-PL" w:eastAsia="ar-SA" w:bidi="ar-SA"/>
    </w:rPr>
  </w:style>
  <w:style w:type="character" w:customStyle="1" w:styleId="Domylnaczcionkaakapitu1">
    <w:name w:val="Domyślna czcionka akapitu1"/>
  </w:style>
  <w:style w:type="character" w:customStyle="1" w:styleId="tabulatory">
    <w:name w:val="tabulatory"/>
    <w:basedOn w:val="Domylnaczcionkaakapitu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RTFNum151">
    <w:name w:val="RTF_Num 15 1"/>
    <w:rPr>
      <w:rFonts w:ascii="Symbol" w:eastAsia="Symbol" w:hAnsi="Symbol" w:cs="Symbol"/>
    </w:rPr>
  </w:style>
  <w:style w:type="character" w:customStyle="1" w:styleId="RTFNum152">
    <w:name w:val="RTF_Num 15 2"/>
    <w:rPr>
      <w:rFonts w:ascii="Courier New" w:eastAsia="Courier New" w:hAnsi="Courier New" w:cs="Courier New"/>
    </w:rPr>
  </w:style>
  <w:style w:type="character" w:customStyle="1" w:styleId="RTFNum153">
    <w:name w:val="RTF_Num 15 3"/>
    <w:rPr>
      <w:rFonts w:ascii="Wingdings" w:eastAsia="Wingdings" w:hAnsi="Wingdings" w:cs="Wingdings"/>
    </w:rPr>
  </w:style>
  <w:style w:type="character" w:customStyle="1" w:styleId="RTFNum154">
    <w:name w:val="RTF_Num 15 4"/>
    <w:rPr>
      <w:rFonts w:ascii="Symbol" w:eastAsia="Symbol" w:hAnsi="Symbol" w:cs="Symbol"/>
    </w:rPr>
  </w:style>
  <w:style w:type="character" w:customStyle="1" w:styleId="RTFNum155">
    <w:name w:val="RTF_Num 15 5"/>
    <w:rPr>
      <w:rFonts w:ascii="Courier New" w:eastAsia="Courier New" w:hAnsi="Courier New" w:cs="Courier New"/>
    </w:rPr>
  </w:style>
  <w:style w:type="character" w:customStyle="1" w:styleId="RTFNum156">
    <w:name w:val="RTF_Num 15 6"/>
    <w:rPr>
      <w:rFonts w:ascii="Wingdings" w:eastAsia="Wingdings" w:hAnsi="Wingdings" w:cs="Wingdings"/>
    </w:rPr>
  </w:style>
  <w:style w:type="character" w:customStyle="1" w:styleId="RTFNum157">
    <w:name w:val="RTF_Num 15 7"/>
    <w:rPr>
      <w:rFonts w:ascii="Symbol" w:eastAsia="Symbol" w:hAnsi="Symbol" w:cs="Symbol"/>
    </w:rPr>
  </w:style>
  <w:style w:type="character" w:customStyle="1" w:styleId="RTFNum158">
    <w:name w:val="RTF_Num 15 8"/>
    <w:rPr>
      <w:rFonts w:ascii="Courier New" w:eastAsia="Courier New" w:hAnsi="Courier New" w:cs="Courier New"/>
    </w:rPr>
  </w:style>
  <w:style w:type="character" w:customStyle="1" w:styleId="RTFNum159">
    <w:name w:val="RTF_Num 15 9"/>
    <w:rPr>
      <w:rFonts w:ascii="Wingdings" w:eastAsia="Wingdings" w:hAnsi="Wingdings" w:cs="Wingdings"/>
    </w:rPr>
  </w:style>
  <w:style w:type="character" w:customStyle="1" w:styleId="RTFNum21">
    <w:name w:val="RTF_Num 2 1"/>
    <w:rPr>
      <w:rFonts w:ascii="Symbol" w:eastAsia="Symbol" w:hAnsi="Symbol" w:cs="Symbol"/>
    </w:rPr>
  </w:style>
  <w:style w:type="character" w:customStyle="1" w:styleId="RTFNum22">
    <w:name w:val="RTF_Num 2 2"/>
    <w:rPr>
      <w:rFonts w:ascii="Courier New" w:eastAsia="Courier New" w:hAnsi="Courier New" w:cs="Courier New"/>
    </w:rPr>
  </w:style>
  <w:style w:type="character" w:customStyle="1" w:styleId="RTFNum23">
    <w:name w:val="RTF_Num 2 3"/>
    <w:rPr>
      <w:rFonts w:ascii="Wingdings" w:eastAsia="Wingdings" w:hAnsi="Wingdings" w:cs="Wingdings"/>
    </w:rPr>
  </w:style>
  <w:style w:type="character" w:customStyle="1" w:styleId="RTFNum24">
    <w:name w:val="RTF_Num 2 4"/>
    <w:rPr>
      <w:rFonts w:ascii="Symbol" w:eastAsia="Symbol" w:hAnsi="Symbol" w:cs="Symbol"/>
    </w:rPr>
  </w:style>
  <w:style w:type="character" w:customStyle="1" w:styleId="RTFNum25">
    <w:name w:val="RTF_Num 2 5"/>
    <w:rPr>
      <w:rFonts w:ascii="Courier New" w:eastAsia="Courier New" w:hAnsi="Courier New" w:cs="Courier New"/>
    </w:rPr>
  </w:style>
  <w:style w:type="character" w:customStyle="1" w:styleId="RTFNum26">
    <w:name w:val="RTF_Num 2 6"/>
    <w:rPr>
      <w:rFonts w:ascii="Wingdings" w:eastAsia="Wingdings" w:hAnsi="Wingdings" w:cs="Wingdings"/>
    </w:rPr>
  </w:style>
  <w:style w:type="character" w:customStyle="1" w:styleId="RTFNum27">
    <w:name w:val="RTF_Num 2 7"/>
    <w:rPr>
      <w:rFonts w:ascii="Symbol" w:eastAsia="Symbol" w:hAnsi="Symbol" w:cs="Symbol"/>
    </w:rPr>
  </w:style>
  <w:style w:type="character" w:customStyle="1" w:styleId="RTFNum28">
    <w:name w:val="RTF_Num 2 8"/>
    <w:rPr>
      <w:rFonts w:ascii="Courier New" w:eastAsia="Courier New" w:hAnsi="Courier New" w:cs="Courier New"/>
    </w:rPr>
  </w:style>
  <w:style w:type="character" w:customStyle="1" w:styleId="RTFNum29">
    <w:name w:val="RTF_Num 2 9"/>
    <w:rPr>
      <w:rFonts w:ascii="Wingdings" w:eastAsia="Wingdings" w:hAnsi="Wingdings" w:cs="Wingdings"/>
    </w:rPr>
  </w:style>
  <w:style w:type="character" w:customStyle="1" w:styleId="Znak">
    <w:name w:val="Znak"/>
    <w:basedOn w:val="Domylnaczcionkaakapitu4"/>
  </w:style>
  <w:style w:type="character" w:customStyle="1" w:styleId="WW-Znak">
    <w:name w:val="WW- Znak"/>
    <w:rPr>
      <w:rFonts w:ascii="Arial" w:hAnsi="Arial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-Znak1">
    <w:name w:val="WW- Znak1"/>
    <w:basedOn w:val="Domylnaczcionkaakapitu4"/>
  </w:style>
  <w:style w:type="character" w:customStyle="1" w:styleId="WW-Znak12">
    <w:name w:val="WW- Znak12"/>
    <w:rPr>
      <w:b/>
      <w:bCs/>
    </w:rPr>
  </w:style>
  <w:style w:type="character" w:customStyle="1" w:styleId="ZnakZnak">
    <w:name w:val="Znak Znak"/>
    <w:rPr>
      <w:rFonts w:ascii="Tahoma" w:hAnsi="Tahoma" w:cs="Tahoma"/>
      <w:sz w:val="16"/>
      <w:szCs w:val="16"/>
    </w:rPr>
  </w:style>
  <w:style w:type="paragraph" w:customStyle="1" w:styleId="Nagwek50">
    <w:name w:val="Nagłówek5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tabs>
        <w:tab w:val="left" w:pos="9354"/>
      </w:tabs>
      <w:ind w:right="-569"/>
    </w:pPr>
    <w:rPr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5">
    <w:name w:val="Podpis5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4"/>
    </w:rPr>
  </w:style>
  <w:style w:type="paragraph" w:styleId="Tekstpodstawowywcity">
    <w:name w:val="Body Text Indent"/>
    <w:basedOn w:val="Normalny"/>
    <w:link w:val="TekstpodstawowywcityZnak"/>
    <w:pPr>
      <w:ind w:left="435"/>
    </w:pPr>
    <w:rPr>
      <w:sz w:val="28"/>
    </w:rPr>
  </w:style>
  <w:style w:type="paragraph" w:customStyle="1" w:styleId="Tekstpodstawowy32">
    <w:name w:val="Tekst podstawowy 32"/>
    <w:basedOn w:val="Normalny"/>
    <w:pPr>
      <w:spacing w:line="360" w:lineRule="auto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pPr>
      <w:ind w:left="75"/>
      <w:jc w:val="both"/>
    </w:pPr>
  </w:style>
  <w:style w:type="paragraph" w:customStyle="1" w:styleId="Tekstdugiegocytatu">
    <w:name w:val="Tekst długiego cytatu"/>
    <w:basedOn w:val="Normalny"/>
    <w:pPr>
      <w:ind w:left="75" w:right="-426"/>
    </w:pPr>
    <w:rPr>
      <w:sz w:val="24"/>
    </w:rPr>
  </w:style>
  <w:style w:type="paragraph" w:customStyle="1" w:styleId="Tekstpodstawowy23">
    <w:name w:val="Tekst podstawowy 23"/>
    <w:basedOn w:val="Normalny"/>
    <w:pPr>
      <w:jc w:val="right"/>
    </w:pPr>
    <w:rPr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pPr>
      <w:ind w:left="360"/>
      <w:jc w:val="both"/>
    </w:pPr>
    <w:rPr>
      <w:rFonts w:ascii="Tahoma" w:hAnsi="Tahoma" w:cs="Tahoma"/>
      <w:sz w:val="22"/>
    </w:rPr>
  </w:style>
  <w:style w:type="paragraph" w:customStyle="1" w:styleId="Standardowy1">
    <w:name w:val="Standardowy1"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OdpowiedzPrzelijdoOdData">
    <w:name w:val="Odpowiedz/Prześlij do: Od: Data:"/>
    <w:basedOn w:val="Normalny"/>
    <w:rPr>
      <w:sz w:val="24"/>
    </w:rPr>
  </w:style>
  <w:style w:type="paragraph" w:customStyle="1" w:styleId="Listawypunktowana1">
    <w:name w:val="Lista wypunktowana1"/>
    <w:basedOn w:val="Normalny"/>
    <w:rPr>
      <w:sz w:val="24"/>
    </w:rPr>
  </w:style>
  <w:style w:type="paragraph" w:customStyle="1" w:styleId="Listawypunktowana2">
    <w:name w:val="Lista wypunktowana 2"/>
    <w:basedOn w:val="Normalny"/>
    <w:rPr>
      <w:sz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agwek100">
    <w:name w:val="Nagłówek 10"/>
    <w:basedOn w:val="Nagwek10"/>
    <w:next w:val="Tekstpodstawowy"/>
    <w:rPr>
      <w:b/>
      <w:bCs/>
      <w:sz w:val="21"/>
      <w:szCs w:val="21"/>
    </w:rPr>
  </w:style>
  <w:style w:type="paragraph" w:customStyle="1" w:styleId="Tekstpodstawowy21">
    <w:name w:val="Tekst podstawowy 21"/>
    <w:basedOn w:val="Normalny"/>
    <w:pPr>
      <w:jc w:val="right"/>
    </w:pPr>
    <w:rPr>
      <w:sz w:val="24"/>
    </w:rPr>
  </w:style>
  <w:style w:type="paragraph" w:customStyle="1" w:styleId="Tekstpodstawowy31">
    <w:name w:val="Tekst podstawowy 31"/>
    <w:basedOn w:val="Normalny"/>
    <w:pPr>
      <w:spacing w:line="360" w:lineRule="auto"/>
      <w:jc w:val="both"/>
    </w:pPr>
    <w:rPr>
      <w:sz w:val="24"/>
    </w:rPr>
  </w:style>
  <w:style w:type="paragraph" w:customStyle="1" w:styleId="Tekstpodstawowy22">
    <w:name w:val="Tekst podstawowy 22"/>
    <w:basedOn w:val="Normalny"/>
    <w:pPr>
      <w:jc w:val="right"/>
    </w:pPr>
    <w:rPr>
      <w:sz w:val="24"/>
    </w:rPr>
  </w:style>
  <w:style w:type="paragraph" w:customStyle="1" w:styleId="Tekstpodstawowywcity22">
    <w:name w:val="Tekst podstawowy wcięty 22"/>
    <w:basedOn w:val="Normalny"/>
    <w:uiPriority w:val="99"/>
    <w:pPr>
      <w:tabs>
        <w:tab w:val="left" w:pos="5040"/>
      </w:tabs>
      <w:ind w:left="709"/>
      <w:jc w:val="both"/>
    </w:pPr>
  </w:style>
  <w:style w:type="paragraph" w:customStyle="1" w:styleId="Default">
    <w:name w:val="Default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styleId="NormalnyWeb">
    <w:name w:val="Normal (Web)"/>
    <w:basedOn w:val="Normalny"/>
    <w:uiPriority w:val="99"/>
    <w:pPr>
      <w:widowControl w:val="0"/>
      <w:suppressAutoHyphens w:val="0"/>
      <w:spacing w:before="100" w:after="100"/>
    </w:pPr>
    <w:rPr>
      <w:sz w:val="24"/>
      <w:szCs w:val="24"/>
    </w:rPr>
  </w:style>
  <w:style w:type="paragraph" w:customStyle="1" w:styleId="Tekstpodstawowy24">
    <w:name w:val="Tekst podstawowy 24"/>
    <w:basedOn w:val="Normalny"/>
    <w:pPr>
      <w:spacing w:after="120" w:line="480" w:lineRule="auto"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pPr>
      <w:suppressAutoHyphens w:val="0"/>
      <w:jc w:val="both"/>
    </w:pPr>
    <w:rPr>
      <w:rFonts w:ascii="Arial" w:hAnsi="Arial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23">
    <w:name w:val="Tekst podstawowy wcięty 23"/>
    <w:basedOn w:val="Normalny"/>
    <w:pPr>
      <w:spacing w:after="120" w:line="480" w:lineRule="auto"/>
      <w:ind w:left="283"/>
    </w:pPr>
  </w:style>
  <w:style w:type="paragraph" w:customStyle="1" w:styleId="Standard">
    <w:name w:val="Standard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character" w:customStyle="1" w:styleId="TekstpodstawowywcityZnak">
    <w:name w:val="Tekst podstawowy wcięty Znak"/>
    <w:link w:val="Tekstpodstawowywcity"/>
    <w:rsid w:val="00C065CB"/>
    <w:rPr>
      <w:sz w:val="28"/>
      <w:lang w:eastAsia="ar-SA"/>
    </w:rPr>
  </w:style>
  <w:style w:type="character" w:styleId="Odwoaniedokomentarza">
    <w:name w:val="annotation reference"/>
    <w:uiPriority w:val="99"/>
    <w:semiHidden/>
    <w:rsid w:val="00C065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065CB"/>
  </w:style>
  <w:style w:type="character" w:customStyle="1" w:styleId="TekstkomentarzaZnak">
    <w:name w:val="Tekst komentarza Znak"/>
    <w:link w:val="Tekstkomentarza"/>
    <w:uiPriority w:val="99"/>
    <w:semiHidden/>
    <w:rsid w:val="00C065CB"/>
    <w:rPr>
      <w:lang w:eastAsia="ar-SA"/>
    </w:rPr>
  </w:style>
  <w:style w:type="paragraph" w:styleId="Akapitzlist">
    <w:name w:val="List Paragraph"/>
    <w:aliases w:val="CW_Lista,L1,Numerowanie,Akapit z listą5,Wypunktowanie,zwykły tekst,Γράφημα,Akapit z listą BS,Bulleted list,Odstavec,Podsis rysunku,T_SZ_List Paragraph,sw tekst,Akapit z listą numerowaną,lp1,Bullet List,FooterText,numbered,列出段落,列出段落1,ppkt"/>
    <w:basedOn w:val="Normalny"/>
    <w:link w:val="AkapitzlistZnak"/>
    <w:uiPriority w:val="34"/>
    <w:qFormat/>
    <w:rsid w:val="00C065CB"/>
    <w:pPr>
      <w:ind w:left="720"/>
      <w:contextualSpacing/>
    </w:pPr>
  </w:style>
  <w:style w:type="paragraph" w:styleId="Tytu">
    <w:name w:val="Title"/>
    <w:basedOn w:val="Normalny"/>
    <w:link w:val="TytuZnak"/>
    <w:qFormat/>
    <w:rsid w:val="00D62E65"/>
    <w:pPr>
      <w:suppressAutoHyphens w:val="0"/>
      <w:jc w:val="center"/>
    </w:pPr>
    <w:rPr>
      <w:b/>
      <w:bCs/>
      <w:sz w:val="28"/>
      <w:szCs w:val="24"/>
      <w:lang w:eastAsia="pl-PL"/>
    </w:rPr>
  </w:style>
  <w:style w:type="character" w:customStyle="1" w:styleId="TytuZnak">
    <w:name w:val="Tytuł Znak"/>
    <w:link w:val="Tytu"/>
    <w:rsid w:val="00D62E65"/>
    <w:rPr>
      <w:b/>
      <w:bCs/>
      <w:sz w:val="28"/>
      <w:szCs w:val="24"/>
    </w:rPr>
  </w:style>
  <w:style w:type="paragraph" w:styleId="Poprawka">
    <w:name w:val="Revision"/>
    <w:hidden/>
    <w:uiPriority w:val="99"/>
    <w:semiHidden/>
    <w:rsid w:val="00CC6DE2"/>
    <w:rPr>
      <w:lang w:eastAsia="ar-SA"/>
    </w:rPr>
  </w:style>
  <w:style w:type="paragraph" w:customStyle="1" w:styleId="WW-Zwykytekst">
    <w:name w:val="WW-Zwykły tekst"/>
    <w:basedOn w:val="Normalny"/>
    <w:rsid w:val="0029529D"/>
    <w:pPr>
      <w:numPr>
        <w:numId w:val="1"/>
      </w:numPr>
      <w:suppressAutoHyphens w:val="0"/>
    </w:pPr>
    <w:rPr>
      <w:sz w:val="24"/>
    </w:rPr>
  </w:style>
  <w:style w:type="paragraph" w:customStyle="1" w:styleId="Akapitzlist1">
    <w:name w:val="Akapit z listą1"/>
    <w:basedOn w:val="Normalny"/>
    <w:rsid w:val="00F727E5"/>
    <w:pPr>
      <w:ind w:left="720"/>
    </w:pPr>
    <w:rPr>
      <w:rFonts w:eastAsia="Calibri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rsid w:val="005B1926"/>
    <w:rPr>
      <w:rFonts w:ascii="Arial" w:hAnsi="Arial"/>
      <w:lang w:eastAsia="ar-SA"/>
    </w:rPr>
  </w:style>
  <w:style w:type="character" w:styleId="Odwoanieprzypisudolnego">
    <w:name w:val="footnote reference"/>
    <w:aliases w:val="Odwołanie przypisu"/>
    <w:uiPriority w:val="99"/>
    <w:unhideWhenUsed/>
    <w:rsid w:val="005B1926"/>
    <w:rPr>
      <w:vertAlign w:val="superscript"/>
    </w:rPr>
  </w:style>
  <w:style w:type="character" w:customStyle="1" w:styleId="TekstpodstawowyZnak">
    <w:name w:val="Tekst podstawowy Znak"/>
    <w:link w:val="Tekstpodstawowy"/>
    <w:rsid w:val="00500945"/>
    <w:rPr>
      <w:sz w:val="24"/>
      <w:lang w:eastAsia="ar-SA"/>
    </w:rPr>
  </w:style>
  <w:style w:type="character" w:customStyle="1" w:styleId="FontStyle14">
    <w:name w:val="Font Style14"/>
    <w:uiPriority w:val="99"/>
    <w:rsid w:val="00DB65BA"/>
    <w:rPr>
      <w:rFonts w:ascii="Arial" w:hAnsi="Arial" w:cs="Arial" w:hint="default"/>
      <w:sz w:val="22"/>
      <w:szCs w:val="22"/>
    </w:rPr>
  </w:style>
  <w:style w:type="paragraph" w:customStyle="1" w:styleId="parinner">
    <w:name w:val="parinner"/>
    <w:basedOn w:val="Normalny"/>
    <w:rsid w:val="00D707E7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Akapit z listą5 Znak,Wypunktowanie Znak,zwykły tekst Znak,Γράφημα Znak,Akapit z listą BS Znak,Bulleted list Znak,Odstavec Znak,Podsis rysunku Znak,T_SZ_List Paragraph Znak,sw tekst Znak,lp1 Znak"/>
    <w:link w:val="Akapitzlist"/>
    <w:uiPriority w:val="34"/>
    <w:qFormat/>
    <w:locked/>
    <w:rsid w:val="00CF1FD9"/>
    <w:rPr>
      <w:lang w:eastAsia="ar-SA"/>
    </w:rPr>
  </w:style>
  <w:style w:type="paragraph" w:styleId="Tekstpodstawowy3">
    <w:name w:val="Body Text 3"/>
    <w:basedOn w:val="Normalny"/>
    <w:link w:val="Tekstpodstawowy3Znak"/>
    <w:unhideWhenUsed/>
    <w:rsid w:val="0054780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54780B"/>
    <w:rPr>
      <w:sz w:val="16"/>
      <w:szCs w:val="16"/>
      <w:lang w:eastAsia="ar-SA"/>
    </w:rPr>
  </w:style>
  <w:style w:type="paragraph" w:styleId="Zwykytekst">
    <w:name w:val="Plain Text"/>
    <w:basedOn w:val="Normalny"/>
    <w:link w:val="ZwykytekstZnak"/>
    <w:rsid w:val="00620964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620964"/>
    <w:rPr>
      <w:rFonts w:ascii="Courier New" w:hAnsi="Courier New"/>
      <w:w w:val="89"/>
      <w:sz w:val="25"/>
      <w:lang w:val="x-none" w:eastAsia="x-none"/>
    </w:rPr>
  </w:style>
  <w:style w:type="paragraph" w:customStyle="1" w:styleId="Spider-2">
    <w:name w:val="Spider-2"/>
    <w:basedOn w:val="Listanumerowana"/>
    <w:rsid w:val="005A650A"/>
    <w:pPr>
      <w:suppressAutoHyphens w:val="0"/>
      <w:autoSpaceDE w:val="0"/>
      <w:autoSpaceDN w:val="0"/>
      <w:snapToGrid w:val="0"/>
      <w:ind w:left="340" w:hanging="340"/>
      <w:contextualSpacing w:val="0"/>
      <w:jc w:val="both"/>
    </w:pPr>
    <w:rPr>
      <w:rFonts w:ascii="Arial" w:hAnsi="Arial"/>
      <w:lang w:eastAsia="pl-PL"/>
    </w:rPr>
  </w:style>
  <w:style w:type="paragraph" w:styleId="Listanumerowana">
    <w:name w:val="List Number"/>
    <w:basedOn w:val="Normalny"/>
    <w:uiPriority w:val="99"/>
    <w:semiHidden/>
    <w:unhideWhenUsed/>
    <w:rsid w:val="005A650A"/>
    <w:pPr>
      <w:tabs>
        <w:tab w:val="num" w:pos="360"/>
      </w:tabs>
      <w:ind w:left="360" w:hanging="360"/>
      <w:contextualSpacing/>
    </w:pPr>
  </w:style>
  <w:style w:type="character" w:customStyle="1" w:styleId="Teksttreci">
    <w:name w:val="Tekst treści_"/>
    <w:link w:val="Teksttreci0"/>
    <w:rsid w:val="00A13481"/>
    <w:rPr>
      <w:rFonts w:cs="Calibri"/>
      <w:sz w:val="24"/>
      <w:szCs w:val="24"/>
    </w:rPr>
  </w:style>
  <w:style w:type="paragraph" w:customStyle="1" w:styleId="Teksttreci0">
    <w:name w:val="Tekst treści"/>
    <w:basedOn w:val="Normalny"/>
    <w:link w:val="Teksttreci"/>
    <w:rsid w:val="00A13481"/>
    <w:pPr>
      <w:widowControl w:val="0"/>
      <w:suppressAutoHyphens w:val="0"/>
      <w:spacing w:line="271" w:lineRule="auto"/>
    </w:pPr>
    <w:rPr>
      <w:rFonts w:cs="Calibri"/>
      <w:sz w:val="24"/>
      <w:szCs w:val="24"/>
      <w:lang w:eastAsia="pl-PL"/>
    </w:rPr>
  </w:style>
  <w:style w:type="paragraph" w:customStyle="1" w:styleId="pkt">
    <w:name w:val="pkt"/>
    <w:rsid w:val="004D5FA0"/>
    <w:pPr>
      <w:pBdr>
        <w:top w:val="nil"/>
        <w:left w:val="nil"/>
        <w:bottom w:val="nil"/>
        <w:right w:val="nil"/>
        <w:between w:val="nil"/>
        <w:bar w:val="nil"/>
      </w:pBdr>
      <w:spacing w:before="60" w:after="60"/>
      <w:ind w:left="851" w:hanging="295"/>
      <w:jc w:val="both"/>
    </w:pPr>
    <w:rPr>
      <w:rFonts w:eastAsia="Arial Unicode MS" w:cs="Arial Unicode MS"/>
      <w:color w:val="000000"/>
      <w:sz w:val="24"/>
      <w:szCs w:val="24"/>
      <w:u w:color="000000"/>
      <w:bdr w:val="nil"/>
    </w:rPr>
  </w:style>
  <w:style w:type="character" w:customStyle="1" w:styleId="Nagwek3Znak">
    <w:name w:val="Nagłówek 3 Znak"/>
    <w:link w:val="Nagwek3"/>
    <w:rsid w:val="004C64C7"/>
    <w:rPr>
      <w:sz w:val="28"/>
      <w:lang w:eastAsia="ar-SA"/>
    </w:rPr>
  </w:style>
  <w:style w:type="table" w:styleId="Tabela-Siatka">
    <w:name w:val="Table Grid"/>
    <w:basedOn w:val="Standardowy"/>
    <w:uiPriority w:val="39"/>
    <w:rsid w:val="00690D2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Tekstprzypisu">
    <w:name w:val="Tekst przypisu dolnego.Tekst przypisu"/>
    <w:basedOn w:val="Normalny"/>
    <w:uiPriority w:val="99"/>
    <w:rsid w:val="00690D24"/>
    <w:pPr>
      <w:widowControl w:val="0"/>
      <w:suppressAutoHyphens w:val="0"/>
    </w:pPr>
    <w:rPr>
      <w:lang w:eastAsia="pl-PL"/>
    </w:rPr>
  </w:style>
  <w:style w:type="paragraph" w:customStyle="1" w:styleId="Styl">
    <w:name w:val="Styl"/>
    <w:uiPriority w:val="99"/>
    <w:rsid w:val="00690D2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xt-justify">
    <w:name w:val="text-justify"/>
    <w:basedOn w:val="Normalny"/>
    <w:rsid w:val="00046FFB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fn-ref">
    <w:name w:val="fn-ref"/>
    <w:rsid w:val="00311866"/>
  </w:style>
  <w:style w:type="character" w:styleId="Uwydatnienie">
    <w:name w:val="Emphasis"/>
    <w:uiPriority w:val="20"/>
    <w:qFormat/>
    <w:rsid w:val="00311866"/>
    <w:rPr>
      <w:i/>
      <w:iCs/>
    </w:rPr>
  </w:style>
  <w:style w:type="paragraph" w:customStyle="1" w:styleId="text-justify1">
    <w:name w:val="text-justify1"/>
    <w:basedOn w:val="Normalny"/>
    <w:rsid w:val="00311866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624823"/>
  </w:style>
  <w:style w:type="paragraph" w:styleId="Nagwekspisutreci">
    <w:name w:val="TOC Heading"/>
    <w:basedOn w:val="Nagwek1"/>
    <w:next w:val="Normalny"/>
    <w:uiPriority w:val="39"/>
    <w:unhideWhenUsed/>
    <w:qFormat/>
    <w:rsid w:val="001D334F"/>
    <w:pPr>
      <w:keepLines/>
      <w:tabs>
        <w:tab w:val="clear" w:pos="0"/>
      </w:tabs>
      <w:suppressAutoHyphens w:val="0"/>
      <w:spacing w:before="240" w:line="259" w:lineRule="auto"/>
      <w:outlineLvl w:val="9"/>
    </w:pPr>
    <w:rPr>
      <w:rFonts w:ascii="Calibri Light" w:hAnsi="Calibri Light"/>
      <w:b w:val="0"/>
      <w:color w:val="2F5496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1D334F"/>
  </w:style>
  <w:style w:type="paragraph" w:styleId="Spistreci2">
    <w:name w:val="toc 2"/>
    <w:basedOn w:val="Normalny"/>
    <w:next w:val="Normalny"/>
    <w:autoRedefine/>
    <w:uiPriority w:val="39"/>
    <w:unhideWhenUsed/>
    <w:rsid w:val="001D334F"/>
    <w:pPr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rsid w:val="001D334F"/>
    <w:pPr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03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06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8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22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4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26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25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18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445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24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50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2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28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008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1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402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1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00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98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07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9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385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4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25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45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26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84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84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80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84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7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5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6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551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76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716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76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13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74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60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15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83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48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04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48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024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91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462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0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485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88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732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2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26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49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38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94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970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5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23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12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54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76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83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952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63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939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85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523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09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43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5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459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1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3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69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0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64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7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1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5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317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30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537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28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6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128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8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4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6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63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47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68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95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83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86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5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9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8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8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4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79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2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8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6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06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972849">
              <w:marLeft w:val="-30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9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96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9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2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5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652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83279">
              <w:marLeft w:val="-30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04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96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63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1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93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2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06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7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71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26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7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9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16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49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6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83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712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2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42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020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2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75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2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820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52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5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85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033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5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74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2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5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69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6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449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01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0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30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11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15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50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5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1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25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34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1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57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91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48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526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31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001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23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297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07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0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6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4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967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2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42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81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7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45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83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30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893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86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32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363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6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0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92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5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42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774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8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189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8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2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6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395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1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1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84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mailto:faktury@iopa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aktury@iopan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9025F-CA14-421F-9E73-F01A1B5DB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13946</Words>
  <Characters>83682</Characters>
  <Application>Microsoft Office Word</Application>
  <DocSecurity>0</DocSecurity>
  <Lines>697</Lines>
  <Paragraphs>194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Wojewódzki  Szpital  Zakaźny</vt:lpstr>
    </vt:vector>
  </TitlesOfParts>
  <Company/>
  <LinksUpToDate>false</LinksUpToDate>
  <CharactersWithSpaces>97434</CharactersWithSpaces>
  <SharedDoc>false</SharedDoc>
  <HLinks>
    <vt:vector size="228" baseType="variant">
      <vt:variant>
        <vt:i4>6553677</vt:i4>
      </vt:variant>
      <vt:variant>
        <vt:i4>111</vt:i4>
      </vt:variant>
      <vt:variant>
        <vt:i4>0</vt:i4>
      </vt:variant>
      <vt:variant>
        <vt:i4>5</vt:i4>
      </vt:variant>
      <vt:variant>
        <vt:lpwstr>mailto:faktury@iopan.pl</vt:lpwstr>
      </vt:variant>
      <vt:variant>
        <vt:lpwstr/>
      </vt:variant>
      <vt:variant>
        <vt:i4>6553677</vt:i4>
      </vt:variant>
      <vt:variant>
        <vt:i4>108</vt:i4>
      </vt:variant>
      <vt:variant>
        <vt:i4>0</vt:i4>
      </vt:variant>
      <vt:variant>
        <vt:i4>5</vt:i4>
      </vt:variant>
      <vt:variant>
        <vt:lpwstr>mailto:faktury@iopan.pl</vt:lpwstr>
      </vt:variant>
      <vt:variant>
        <vt:lpwstr/>
      </vt:variant>
      <vt:variant>
        <vt:i4>1376282</vt:i4>
      </vt:variant>
      <vt:variant>
        <vt:i4>105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/document/18903829?unitId=art(108)ust(1)pkt(6)&amp;cm=DOCUMENT</vt:lpwstr>
      </vt:variant>
      <vt:variant>
        <vt:i4>1376281</vt:i4>
      </vt:variant>
      <vt:variant>
        <vt:i4>102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/document/18903829?unitId=art(108)ust(1)pkt(5)&amp;cm=DOCUMENT</vt:lpwstr>
      </vt:variant>
      <vt:variant>
        <vt:i4>1376280</vt:i4>
      </vt:variant>
      <vt:variant>
        <vt:i4>99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/document/18903829?unitId=art(108)ust(1)pkt(4)&amp;cm=DOCUMENT</vt:lpwstr>
      </vt:variant>
      <vt:variant>
        <vt:i4>1376287</vt:i4>
      </vt:variant>
      <vt:variant>
        <vt:i4>96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/document/18903829?unitId=art(108)ust(1)pkt(3)&amp;cm=DOCUMENT</vt:lpwstr>
      </vt:variant>
      <vt:variant>
        <vt:i4>786459</vt:i4>
      </vt:variant>
      <vt:variant>
        <vt:i4>93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/document/18746756?unitId=art(33)ust(4)&amp;cm=DOCUMENT</vt:lpwstr>
      </vt:variant>
      <vt:variant>
        <vt:i4>720979</vt:i4>
      </vt:variant>
      <vt:variant>
        <vt:i4>90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/document/16795259?cm=DOCUMENT</vt:lpwstr>
      </vt:variant>
      <vt:variant>
        <vt:i4>589915</vt:i4>
      </vt:variant>
      <vt:variant>
        <vt:i4>87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/document/17086198?cm=DOCUMENT</vt:lpwstr>
      </vt:variant>
      <vt:variant>
        <vt:i4>327734</vt:i4>
      </vt:variant>
      <vt:variant>
        <vt:i4>84</vt:i4>
      </vt:variant>
      <vt:variant>
        <vt:i4>0</vt:i4>
      </vt:variant>
      <vt:variant>
        <vt:i4>5</vt:i4>
      </vt:variant>
      <vt:variant>
        <vt:lpwstr>mailto:mmasnicka@iopan.pl</vt:lpwstr>
      </vt:variant>
      <vt:variant>
        <vt:lpwstr/>
      </vt:variant>
      <vt:variant>
        <vt:i4>8257570</vt:i4>
      </vt:variant>
      <vt:variant>
        <vt:i4>81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/document/18903829?unitId=art(117)ust(4)&amp;cm=DOCUMENT</vt:lpwstr>
      </vt:variant>
      <vt:variant>
        <vt:i4>589853</vt:i4>
      </vt:variant>
      <vt:variant>
        <vt:i4>78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/document/18903829?unitId=art(94)ust(2)&amp;cm=DOCUMENT</vt:lpwstr>
      </vt:variant>
      <vt:variant>
        <vt:i4>589853</vt:i4>
      </vt:variant>
      <vt:variant>
        <vt:i4>75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/document/18903829?unitId=art(94)ust(2)&amp;cm=DOCUMENT</vt:lpwstr>
      </vt:variant>
      <vt:variant>
        <vt:i4>8257570</vt:i4>
      </vt:variant>
      <vt:variant>
        <vt:i4>72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/document/18903829?unitId=art(117)ust(4)&amp;cm=DOCUMENT</vt:lpwstr>
      </vt:variant>
      <vt:variant>
        <vt:i4>5046274</vt:i4>
      </vt:variant>
      <vt:variant>
        <vt:i4>69</vt:i4>
      </vt:variant>
      <vt:variant>
        <vt:i4>0</vt:i4>
      </vt:variant>
      <vt:variant>
        <vt:i4>5</vt:i4>
      </vt:variant>
      <vt:variant>
        <vt:lpwstr>https://espd.uzp.gov.pl/</vt:lpwstr>
      </vt:variant>
      <vt:variant>
        <vt:lpwstr/>
      </vt:variant>
      <vt:variant>
        <vt:i4>589911</vt:i4>
      </vt:variant>
      <vt:variant>
        <vt:i4>66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/document/68595443?cm=DOCUMENT</vt:lpwstr>
      </vt:variant>
      <vt:variant>
        <vt:i4>983127</vt:i4>
      </vt:variant>
      <vt:variant>
        <vt:i4>63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/document/17181936?cm=DOCUMENT</vt:lpwstr>
      </vt:variant>
      <vt:variant>
        <vt:i4>1376280</vt:i4>
      </vt:variant>
      <vt:variant>
        <vt:i4>60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/document/18903829?unitId=art(108)ust(1)pkt(4)&amp;cm=DOCUMENT</vt:lpwstr>
      </vt:variant>
      <vt:variant>
        <vt:i4>1376286</vt:i4>
      </vt:variant>
      <vt:variant>
        <vt:i4>57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/document/18903829?unitId=art(108)ust(1)pkt(2)&amp;cm=DOCUMENT</vt:lpwstr>
      </vt:variant>
      <vt:variant>
        <vt:i4>1376285</vt:i4>
      </vt:variant>
      <vt:variant>
        <vt:i4>54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/document/18903829?unitId=art(108)ust(1)pkt(1)&amp;cm=DOCUMENT</vt:lpwstr>
      </vt:variant>
      <vt:variant>
        <vt:i4>1376282</vt:i4>
      </vt:variant>
      <vt:variant>
        <vt:i4>51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/document/18903829?unitId=art(108)ust(1)pkt(6)&amp;cm=DOCUMENT</vt:lpwstr>
      </vt:variant>
      <vt:variant>
        <vt:i4>1376281</vt:i4>
      </vt:variant>
      <vt:variant>
        <vt:i4>48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/document/18903829?unitId=art(108)ust(1)pkt(5)&amp;cm=DOCUMENT</vt:lpwstr>
      </vt:variant>
      <vt:variant>
        <vt:i4>1376280</vt:i4>
      </vt:variant>
      <vt:variant>
        <vt:i4>45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/document/18903829?unitId=art(108)ust(1)pkt(4)&amp;cm=DOCUMENT</vt:lpwstr>
      </vt:variant>
      <vt:variant>
        <vt:i4>1376287</vt:i4>
      </vt:variant>
      <vt:variant>
        <vt:i4>42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/document/18903829?unitId=art(108)ust(1)pkt(3)&amp;cm=DOCUMENT</vt:lpwstr>
      </vt:variant>
      <vt:variant>
        <vt:i4>8192037</vt:i4>
      </vt:variant>
      <vt:variant>
        <vt:i4>39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/document/18903829?unitId=art(125)ust(1)&amp;cm=DOCUMENT</vt:lpwstr>
      </vt:variant>
      <vt:variant>
        <vt:i4>1376281</vt:i4>
      </vt:variant>
      <vt:variant>
        <vt:i4>36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/document/18903829?unitId=art(109)ust(1)pkt(4)&amp;cm=DOCUMENT</vt:lpwstr>
      </vt:variant>
      <vt:variant>
        <vt:i4>393298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1376281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/document/18903829?unitId=art(108)ust(1)pkt(5)&amp;cm=DOCUMENT</vt:lpwstr>
      </vt:variant>
      <vt:variant>
        <vt:i4>1376280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/document/18903829?unitId=art(108)ust(1)pkt(4)&amp;cm=DOCUMENT</vt:lpwstr>
      </vt:variant>
      <vt:variant>
        <vt:i4>1376286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/document/18903829?unitId=art(108)ust(1)pkt(2)&amp;cm=DOCUMENT</vt:lpwstr>
      </vt:variant>
      <vt:variant>
        <vt:i4>1376285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/document/18903829?unitId=art(108)ust(1)pkt(1)&amp;cm=DOCUMENT</vt:lpwstr>
      </vt:variant>
      <vt:variant>
        <vt:i4>786456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/document/18903829?unitId=art(118)&amp;cm=DOCUMENT</vt:lpwstr>
      </vt:variant>
      <vt:variant>
        <vt:i4>8257580</vt:i4>
      </vt:variant>
      <vt:variant>
        <vt:i4>15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12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9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327734</vt:i4>
      </vt:variant>
      <vt:variant>
        <vt:i4>6</vt:i4>
      </vt:variant>
      <vt:variant>
        <vt:i4>0</vt:i4>
      </vt:variant>
      <vt:variant>
        <vt:i4>5</vt:i4>
      </vt:variant>
      <vt:variant>
        <vt:lpwstr>mailto:mmasnicka@iopan.pl</vt:lpwstr>
      </vt:variant>
      <vt:variant>
        <vt:lpwstr/>
      </vt:variant>
      <vt:variant>
        <vt:i4>8257580</vt:i4>
      </vt:variant>
      <vt:variant>
        <vt:i4>3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262183</vt:i4>
      </vt:variant>
      <vt:variant>
        <vt:i4>0</vt:i4>
      </vt:variant>
      <vt:variant>
        <vt:i4>0</vt:i4>
      </vt:variant>
      <vt:variant>
        <vt:i4>5</vt:i4>
      </vt:variant>
      <vt:variant>
        <vt:lpwstr>mailto:office@iopan.pl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Sukcesywne dostawy oleju napędowego (lekkiego) dla statku naukowo-badawczego s/y „Oceania”</dc:title>
  <dc:subject/>
  <dc:creator>MM</dc:creator>
  <cp:keywords/>
  <dc:description/>
  <cp:lastModifiedBy>Małgorzata Maśnicka</cp:lastModifiedBy>
  <cp:revision>2</cp:revision>
  <cp:lastPrinted>2026-03-25T12:26:00Z</cp:lastPrinted>
  <dcterms:created xsi:type="dcterms:W3CDTF">2026-03-25T12:40:00Z</dcterms:created>
  <dcterms:modified xsi:type="dcterms:W3CDTF">2026-03-25T12:40:00Z</dcterms:modified>
</cp:coreProperties>
</file>