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0B642" w14:textId="77777777"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0A72D7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3CE435" w14:textId="77777777"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00BA41E" w14:textId="77777777"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14:paraId="29A3C4BA" w14:textId="77777777"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14:paraId="0ABEE565" w14:textId="77777777"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587314A7" w14:textId="77777777"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14:paraId="51EC3703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14:paraId="6E0760F4" w14:textId="77777777"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2C1F5BF1" w14:textId="77777777"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14:paraId="4A16E439" w14:textId="77777777"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14:paraId="6B3E36F8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14:paraId="4CCFC73F" w14:textId="77777777"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14:paraId="5A1B9F2A" w14:textId="77777777" w:rsidR="0030563C" w:rsidRPr="0030563C" w:rsidRDefault="0030563C" w:rsidP="0030563C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REGON: …………………………………..,       NIP: …………………………………………</w:t>
      </w:r>
    </w:p>
    <w:p w14:paraId="70B601F2" w14:textId="77777777"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11758C24" w14:textId="77777777" w:rsidR="00564490" w:rsidRPr="006B1931" w:rsidRDefault="00564490" w:rsidP="006B1931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626705">
        <w:rPr>
          <w:rFonts w:ascii="Arial" w:hAnsi="Arial" w:cs="Arial"/>
          <w:bCs/>
          <w:sz w:val="24"/>
          <w:szCs w:val="24"/>
        </w:rPr>
        <w:t>jako</w:t>
      </w:r>
      <w:r w:rsidR="00354CE4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>iązuj</w:t>
      </w:r>
      <w:r w:rsidR="000849BC">
        <w:rPr>
          <w:rFonts w:ascii="Arial" w:hAnsi="Arial" w:cs="Arial"/>
          <w:b/>
          <w:bCs/>
          <w:sz w:val="24"/>
          <w:szCs w:val="24"/>
        </w:rPr>
        <w:t>ę</w:t>
      </w:r>
      <w:r w:rsidR="00CF5E86">
        <w:rPr>
          <w:rFonts w:ascii="Arial" w:hAnsi="Arial" w:cs="Arial"/>
          <w:b/>
          <w:bCs/>
          <w:sz w:val="24"/>
          <w:szCs w:val="24"/>
        </w:rPr>
        <w:t>/</w:t>
      </w:r>
      <w:r w:rsidR="000849BC">
        <w:rPr>
          <w:rFonts w:ascii="Arial" w:hAnsi="Arial" w:cs="Arial"/>
          <w:b/>
          <w:bCs/>
          <w:sz w:val="24"/>
          <w:szCs w:val="24"/>
        </w:rPr>
        <w:t>e</w:t>
      </w:r>
      <w:r w:rsidR="00354CE4">
        <w:rPr>
          <w:rFonts w:ascii="Arial" w:hAnsi="Arial" w:cs="Arial"/>
          <w:b/>
          <w:bCs/>
          <w:sz w:val="24"/>
          <w:szCs w:val="24"/>
        </w:rPr>
        <w:t>my</w:t>
      </w:r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 </w:t>
      </w:r>
      <w:r w:rsidR="00354CE4">
        <w:rPr>
          <w:rFonts w:ascii="Arial" w:hAnsi="Arial" w:cs="Arial"/>
          <w:bCs/>
          <w:sz w:val="24"/>
          <w:szCs w:val="24"/>
        </w:rPr>
        <w:br/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E51118">
        <w:rPr>
          <w:rFonts w:ascii="Arial" w:hAnsi="Arial" w:cs="Arial"/>
          <w:bCs/>
          <w:sz w:val="24"/>
          <w:szCs w:val="24"/>
        </w:rPr>
        <w:t xml:space="preserve">, </w:t>
      </w:r>
      <w:r w:rsidR="00D10C11">
        <w:rPr>
          <w:rFonts w:ascii="Arial" w:hAnsi="Arial" w:cs="Arial"/>
          <w:bCs/>
          <w:sz w:val="24"/>
          <w:szCs w:val="24"/>
        </w:rPr>
        <w:br/>
      </w:r>
      <w:r w:rsidR="00E51118">
        <w:rPr>
          <w:rFonts w:ascii="Arial" w:hAnsi="Arial" w:cs="Arial"/>
          <w:bCs/>
          <w:sz w:val="24"/>
          <w:szCs w:val="24"/>
        </w:rPr>
        <w:t>tj. ……….</w:t>
      </w:r>
      <w:r w:rsidR="006B1931">
        <w:rPr>
          <w:rFonts w:ascii="Arial" w:hAnsi="Arial" w:cs="Arial"/>
          <w:bCs/>
          <w:sz w:val="24"/>
          <w:szCs w:val="24"/>
        </w:rPr>
        <w:t>………</w:t>
      </w:r>
      <w:r w:rsidR="00D10C11">
        <w:rPr>
          <w:rFonts w:ascii="Arial" w:hAnsi="Arial" w:cs="Arial"/>
          <w:bCs/>
          <w:sz w:val="24"/>
          <w:szCs w:val="24"/>
        </w:rPr>
        <w:t>………………………………………………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</w:p>
    <w:p w14:paraId="658DF1DB" w14:textId="74552BA9" w:rsidR="006D0637" w:rsidRPr="006B1931" w:rsidRDefault="006D0637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</w:t>
      </w:r>
      <w:r w:rsidR="00564490" w:rsidRPr="006B1931">
        <w:rPr>
          <w:rFonts w:ascii="Arial" w:hAnsi="Arial" w:cs="Arial"/>
          <w:bCs/>
          <w:sz w:val="24"/>
          <w:szCs w:val="24"/>
        </w:rPr>
        <w:br/>
      </w:r>
      <w:r w:rsidRPr="009573A9">
        <w:rPr>
          <w:rFonts w:ascii="Arial" w:hAnsi="Arial" w:cs="Arial"/>
          <w:bCs/>
          <w:spacing w:val="10"/>
          <w:sz w:val="24"/>
          <w:szCs w:val="24"/>
        </w:rPr>
        <w:t xml:space="preserve">w trybie </w:t>
      </w:r>
      <w:r w:rsidR="00BC5C67" w:rsidRPr="009573A9">
        <w:rPr>
          <w:rFonts w:ascii="Arial" w:hAnsi="Arial" w:cs="Arial"/>
          <w:bCs/>
          <w:spacing w:val="10"/>
          <w:sz w:val="24"/>
          <w:szCs w:val="24"/>
        </w:rPr>
        <w:t>przetargu nieograniczonego</w:t>
      </w:r>
      <w:r w:rsidR="00C74263" w:rsidRPr="009573A9">
        <w:rPr>
          <w:rFonts w:ascii="Arial" w:hAnsi="Arial" w:cs="Arial"/>
          <w:bCs/>
          <w:spacing w:val="10"/>
          <w:sz w:val="24"/>
          <w:szCs w:val="24"/>
        </w:rPr>
        <w:t xml:space="preserve"> </w:t>
      </w:r>
      <w:r w:rsidR="00CF5E86" w:rsidRPr="009573A9">
        <w:rPr>
          <w:rFonts w:ascii="Arial" w:hAnsi="Arial" w:cs="Arial"/>
          <w:snapToGrid w:val="0"/>
          <w:spacing w:val="10"/>
          <w:sz w:val="24"/>
          <w:szCs w:val="24"/>
        </w:rPr>
        <w:t>pn.</w:t>
      </w:r>
      <w:r w:rsidR="00FA689E" w:rsidRPr="009573A9">
        <w:rPr>
          <w:rFonts w:ascii="Arial" w:hAnsi="Arial" w:cs="Arial"/>
          <w:spacing w:val="10"/>
          <w:sz w:val="24"/>
          <w:szCs w:val="24"/>
        </w:rPr>
        <w:t xml:space="preserve"> </w:t>
      </w:r>
      <w:r w:rsidR="00E6304D" w:rsidRPr="009573A9">
        <w:rPr>
          <w:rFonts w:ascii="Arial" w:hAnsi="Arial" w:cs="Arial"/>
          <w:b/>
          <w:spacing w:val="10"/>
          <w:sz w:val="24"/>
          <w:szCs w:val="24"/>
        </w:rPr>
        <w:t>Koszenie nawierzchni trawiastych</w:t>
      </w:r>
      <w:r w:rsidR="00FB733F" w:rsidRPr="009573A9">
        <w:rPr>
          <w:rFonts w:ascii="Arial" w:hAnsi="Arial" w:cs="Arial"/>
          <w:b/>
          <w:spacing w:val="10"/>
          <w:sz w:val="24"/>
          <w:szCs w:val="24"/>
        </w:rPr>
        <w:t xml:space="preserve"> wra</w:t>
      </w:r>
      <w:r w:rsidR="00350333" w:rsidRPr="009573A9">
        <w:rPr>
          <w:rFonts w:ascii="Arial" w:hAnsi="Arial" w:cs="Arial"/>
          <w:b/>
          <w:spacing w:val="10"/>
          <w:sz w:val="24"/>
          <w:szCs w:val="24"/>
        </w:rPr>
        <w:t>z</w:t>
      </w:r>
      <w:r w:rsidR="004B5230">
        <w:rPr>
          <w:rFonts w:ascii="Arial" w:hAnsi="Arial" w:cs="Arial"/>
          <w:b/>
          <w:spacing w:val="10"/>
          <w:sz w:val="24"/>
          <w:szCs w:val="24"/>
        </w:rPr>
        <w:br/>
      </w:r>
      <w:r w:rsidR="00350333">
        <w:rPr>
          <w:rFonts w:ascii="Arial" w:hAnsi="Arial" w:cs="Arial"/>
          <w:b/>
          <w:sz w:val="24"/>
          <w:szCs w:val="24"/>
        </w:rPr>
        <w:t>z ko</w:t>
      </w:r>
      <w:r w:rsidR="00FB733F">
        <w:rPr>
          <w:rFonts w:ascii="Arial" w:hAnsi="Arial" w:cs="Arial"/>
          <w:b/>
          <w:sz w:val="24"/>
          <w:szCs w:val="24"/>
        </w:rPr>
        <w:t xml:space="preserve">nserwacją terenów zielonych </w:t>
      </w:r>
      <w:r w:rsidR="00E6304D">
        <w:rPr>
          <w:rFonts w:ascii="Arial" w:hAnsi="Arial" w:cs="Arial"/>
          <w:b/>
          <w:sz w:val="24"/>
          <w:szCs w:val="24"/>
        </w:rPr>
        <w:t xml:space="preserve">w pasach drogowych ulic miasta Radomia </w:t>
      </w:r>
      <w:r w:rsidR="002C0C04">
        <w:rPr>
          <w:rFonts w:ascii="Arial" w:hAnsi="Arial" w:cs="Arial"/>
          <w:b/>
          <w:sz w:val="24"/>
          <w:szCs w:val="24"/>
        </w:rPr>
        <w:br/>
      </w:r>
      <w:r w:rsidR="00E6304D">
        <w:rPr>
          <w:rFonts w:ascii="Arial" w:hAnsi="Arial" w:cs="Arial"/>
          <w:b/>
          <w:sz w:val="24"/>
          <w:szCs w:val="24"/>
        </w:rPr>
        <w:t>w 202</w:t>
      </w:r>
      <w:r w:rsidR="002E69DC">
        <w:rPr>
          <w:rFonts w:ascii="Arial" w:hAnsi="Arial" w:cs="Arial"/>
          <w:b/>
          <w:sz w:val="24"/>
          <w:szCs w:val="24"/>
        </w:rPr>
        <w:t>6</w:t>
      </w:r>
      <w:r w:rsidR="00E6304D">
        <w:rPr>
          <w:rFonts w:ascii="Arial" w:hAnsi="Arial" w:cs="Arial"/>
          <w:b/>
          <w:sz w:val="24"/>
          <w:szCs w:val="24"/>
        </w:rPr>
        <w:t xml:space="preserve"> roku – </w:t>
      </w:r>
      <w:r w:rsidR="002E69DC">
        <w:rPr>
          <w:rFonts w:ascii="Arial" w:hAnsi="Arial" w:cs="Arial"/>
          <w:b/>
          <w:sz w:val="24"/>
          <w:szCs w:val="24"/>
        </w:rPr>
        <w:t>R</w:t>
      </w:r>
      <w:r w:rsidR="00E6304D">
        <w:rPr>
          <w:rFonts w:ascii="Arial" w:hAnsi="Arial" w:cs="Arial"/>
          <w:b/>
          <w:sz w:val="24"/>
          <w:szCs w:val="24"/>
        </w:rPr>
        <w:t xml:space="preserve">ejon </w:t>
      </w:r>
      <w:r w:rsidR="003A43FD">
        <w:rPr>
          <w:rFonts w:ascii="Arial" w:hAnsi="Arial" w:cs="Arial"/>
          <w:b/>
          <w:sz w:val="24"/>
          <w:szCs w:val="24"/>
        </w:rPr>
        <w:t>V</w:t>
      </w:r>
      <w:r w:rsidR="0099617D">
        <w:rPr>
          <w:rFonts w:ascii="Arial" w:hAnsi="Arial" w:cs="Arial"/>
          <w:b/>
          <w:sz w:val="24"/>
          <w:szCs w:val="24"/>
        </w:rPr>
        <w:t>I</w:t>
      </w:r>
      <w:r w:rsidR="005359AF" w:rsidRPr="00545BE2">
        <w:rPr>
          <w:rFonts w:ascii="Arial" w:hAnsi="Arial" w:cs="Arial"/>
          <w:b/>
          <w:bCs/>
          <w:spacing w:val="-8"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następujące zasoby na potrzeby spełniania przez Wykonawcę warunków udziału w postępowaniu: </w:t>
      </w:r>
    </w:p>
    <w:p w14:paraId="118441EB" w14:textId="77777777"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…………………</w:t>
      </w:r>
    </w:p>
    <w:p w14:paraId="19E1824E" w14:textId="77777777"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…………</w:t>
      </w:r>
    </w:p>
    <w:p w14:paraId="7B50AB12" w14:textId="77777777"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0BFCF58" w14:textId="77777777"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14:paraId="39823BE9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5441246C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621F27B6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0436135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14:paraId="13F52445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3E7D21C4" w14:textId="77777777"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Pr="006B1931">
        <w:rPr>
          <w:rFonts w:ascii="Arial" w:hAnsi="Arial" w:cs="Arial"/>
          <w:bCs/>
          <w:sz w:val="24"/>
          <w:szCs w:val="24"/>
        </w:rPr>
        <w:t>………</w:t>
      </w:r>
    </w:p>
    <w:p w14:paraId="6185269B" w14:textId="77777777"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C26F04F" w14:textId="77777777"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14:paraId="0CDDE50A" w14:textId="77777777"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</w:t>
      </w:r>
      <w:r w:rsidR="007D05BD">
        <w:rPr>
          <w:rFonts w:ascii="Arial" w:hAnsi="Arial" w:cs="Arial"/>
          <w:bCs/>
          <w:sz w:val="24"/>
          <w:szCs w:val="24"/>
        </w:rPr>
        <w:t>..</w:t>
      </w:r>
      <w:r w:rsidR="0003328C">
        <w:rPr>
          <w:rFonts w:ascii="Arial" w:hAnsi="Arial" w:cs="Arial"/>
          <w:bCs/>
          <w:sz w:val="24"/>
          <w:szCs w:val="24"/>
        </w:rPr>
        <w:t>……</w:t>
      </w:r>
    </w:p>
    <w:p w14:paraId="37A8580C" w14:textId="77777777"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0468CAA" w14:textId="77777777" w:rsidR="007D05BD" w:rsidRDefault="00110681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7D05BD">
        <w:rPr>
          <w:rFonts w:ascii="Arial" w:hAnsi="Arial" w:cs="Arial"/>
          <w:bCs/>
          <w:color w:val="000000" w:themeColor="text1"/>
          <w:sz w:val="24"/>
          <w:szCs w:val="24"/>
        </w:rPr>
        <w:t>usługi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których wskazane zdolności dotyczą</w:t>
      </w:r>
      <w:r w:rsidR="007D05BD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</w:t>
      </w:r>
    </w:p>
    <w:p w14:paraId="3D8F3A76" w14:textId="77777777" w:rsidR="007D05BD" w:rsidRDefault="007D05BD" w:rsidP="007D05BD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14:paraId="3AC29F81" w14:textId="77777777" w:rsidR="0011068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>…………………………………………………………………………………………………….…….</w:t>
      </w:r>
    </w:p>
    <w:p w14:paraId="576DDB26" w14:textId="77777777" w:rsidR="007D05BD" w:rsidRPr="006B1931" w:rsidRDefault="007D05BD" w:rsidP="00A71DF9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14:paraId="2C7D1EFE" w14:textId="77777777"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14:paraId="571AB61C" w14:textId="77777777" w:rsidR="00CE6316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C94715" w14:textId="77777777" w:rsidR="007D05BD" w:rsidRDefault="007D05BD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B8D495" w14:textId="77777777" w:rsidR="00CE6316" w:rsidRPr="006B1931" w:rsidRDefault="00CE6316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7C03DCE" w14:textId="77777777" w:rsidR="00C77DCD" w:rsidRPr="00BC5C67" w:rsidRDefault="007304F3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BC5C67">
        <w:rPr>
          <w:rFonts w:ascii="Arial" w:hAnsi="Arial" w:cs="Arial"/>
          <w:i/>
          <w:snapToGrid w:val="0"/>
          <w:sz w:val="20"/>
          <w:szCs w:val="20"/>
        </w:rPr>
        <w:t>k</w:t>
      </w:r>
      <w:r w:rsidR="00BC5C67" w:rsidRPr="00BC5C67">
        <w:rPr>
          <w:rFonts w:ascii="Arial" w:hAnsi="Arial" w:cs="Arial"/>
          <w:i/>
          <w:snapToGrid w:val="0"/>
          <w:sz w:val="20"/>
          <w:szCs w:val="20"/>
        </w:rPr>
        <w:t>walifikowany</w:t>
      </w:r>
      <w:r w:rsid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5D4E14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BC5C67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BC5C67" w:rsidSect="007D05BD">
      <w:footerReference w:type="default" r:id="rId8"/>
      <w:pgSz w:w="11906" w:h="16838"/>
      <w:pgMar w:top="1077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8A83E" w14:textId="77777777" w:rsidR="00966F9B" w:rsidRDefault="00966F9B" w:rsidP="00955BEA">
      <w:pPr>
        <w:spacing w:after="0" w:line="240" w:lineRule="auto"/>
      </w:pPr>
      <w:r>
        <w:separator/>
      </w:r>
    </w:p>
  </w:endnote>
  <w:endnote w:type="continuationSeparator" w:id="0">
    <w:p w14:paraId="3355C199" w14:textId="77777777" w:rsidR="00966F9B" w:rsidRDefault="00966F9B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998D4" w14:textId="77777777"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89C5E" w14:textId="77777777" w:rsidR="00966F9B" w:rsidRDefault="00966F9B" w:rsidP="00955BEA">
      <w:pPr>
        <w:spacing w:after="0" w:line="240" w:lineRule="auto"/>
      </w:pPr>
      <w:r>
        <w:separator/>
      </w:r>
    </w:p>
  </w:footnote>
  <w:footnote w:type="continuationSeparator" w:id="0">
    <w:p w14:paraId="249C8F3D" w14:textId="77777777" w:rsidR="00966F9B" w:rsidRDefault="00966F9B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1909980">
    <w:abstractNumId w:val="12"/>
  </w:num>
  <w:num w:numId="2" w16cid:durableId="1756702749">
    <w:abstractNumId w:val="10"/>
  </w:num>
  <w:num w:numId="3" w16cid:durableId="1978559979">
    <w:abstractNumId w:val="8"/>
  </w:num>
  <w:num w:numId="4" w16cid:durableId="787162547">
    <w:abstractNumId w:val="7"/>
  </w:num>
  <w:num w:numId="5" w16cid:durableId="1096556315">
    <w:abstractNumId w:val="6"/>
  </w:num>
  <w:num w:numId="6" w16cid:durableId="735057373">
    <w:abstractNumId w:val="11"/>
  </w:num>
  <w:num w:numId="7" w16cid:durableId="11436231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2700584">
    <w:abstractNumId w:val="0"/>
  </w:num>
  <w:num w:numId="9" w16cid:durableId="1008944194">
    <w:abstractNumId w:val="1"/>
  </w:num>
  <w:num w:numId="10" w16cid:durableId="1070158325">
    <w:abstractNumId w:val="2"/>
  </w:num>
  <w:num w:numId="11" w16cid:durableId="556359770">
    <w:abstractNumId w:val="3"/>
  </w:num>
  <w:num w:numId="12" w16cid:durableId="2137915523">
    <w:abstractNumId w:val="4"/>
  </w:num>
  <w:num w:numId="13" w16cid:durableId="1924147683">
    <w:abstractNumId w:val="5"/>
  </w:num>
  <w:num w:numId="14" w16cid:durableId="2068258070">
    <w:abstractNumId w:val="13"/>
  </w:num>
  <w:num w:numId="15" w16cid:durableId="8257816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849BC"/>
    <w:rsid w:val="00085E94"/>
    <w:rsid w:val="0009025A"/>
    <w:rsid w:val="00091A6A"/>
    <w:rsid w:val="000A72D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3ECD"/>
    <w:rsid w:val="00146A2D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D49D2"/>
    <w:rsid w:val="001D5F0E"/>
    <w:rsid w:val="002003AB"/>
    <w:rsid w:val="002111B8"/>
    <w:rsid w:val="00212799"/>
    <w:rsid w:val="00225C6C"/>
    <w:rsid w:val="00227554"/>
    <w:rsid w:val="00230E25"/>
    <w:rsid w:val="00265CFA"/>
    <w:rsid w:val="00271031"/>
    <w:rsid w:val="00272F5D"/>
    <w:rsid w:val="002877B7"/>
    <w:rsid w:val="0029020D"/>
    <w:rsid w:val="002A6525"/>
    <w:rsid w:val="002B265C"/>
    <w:rsid w:val="002C0C04"/>
    <w:rsid w:val="002D5178"/>
    <w:rsid w:val="002D6B08"/>
    <w:rsid w:val="002E386B"/>
    <w:rsid w:val="002E40EC"/>
    <w:rsid w:val="002E69DC"/>
    <w:rsid w:val="00301C20"/>
    <w:rsid w:val="0030563C"/>
    <w:rsid w:val="00312196"/>
    <w:rsid w:val="00314B4C"/>
    <w:rsid w:val="00316396"/>
    <w:rsid w:val="003178CA"/>
    <w:rsid w:val="00321462"/>
    <w:rsid w:val="00340AC6"/>
    <w:rsid w:val="00341F0D"/>
    <w:rsid w:val="00346B2E"/>
    <w:rsid w:val="00350333"/>
    <w:rsid w:val="00350F29"/>
    <w:rsid w:val="00354CE4"/>
    <w:rsid w:val="003662E4"/>
    <w:rsid w:val="00373A7E"/>
    <w:rsid w:val="0037504E"/>
    <w:rsid w:val="00382ADB"/>
    <w:rsid w:val="003A0D74"/>
    <w:rsid w:val="003A43FD"/>
    <w:rsid w:val="003B0FCD"/>
    <w:rsid w:val="003D703E"/>
    <w:rsid w:val="00425ECA"/>
    <w:rsid w:val="004261FC"/>
    <w:rsid w:val="0043013E"/>
    <w:rsid w:val="00432CA0"/>
    <w:rsid w:val="00434007"/>
    <w:rsid w:val="00444A56"/>
    <w:rsid w:val="00454C8A"/>
    <w:rsid w:val="004668F5"/>
    <w:rsid w:val="00467F27"/>
    <w:rsid w:val="00472931"/>
    <w:rsid w:val="0048013A"/>
    <w:rsid w:val="00482D40"/>
    <w:rsid w:val="0048673D"/>
    <w:rsid w:val="00491807"/>
    <w:rsid w:val="004A5065"/>
    <w:rsid w:val="004B2494"/>
    <w:rsid w:val="004B5230"/>
    <w:rsid w:val="004B6496"/>
    <w:rsid w:val="004D01E3"/>
    <w:rsid w:val="004D46CE"/>
    <w:rsid w:val="004E048E"/>
    <w:rsid w:val="004E78E4"/>
    <w:rsid w:val="004F119E"/>
    <w:rsid w:val="004F4D44"/>
    <w:rsid w:val="004F61EB"/>
    <w:rsid w:val="00510F02"/>
    <w:rsid w:val="00512EEE"/>
    <w:rsid w:val="00517640"/>
    <w:rsid w:val="00520B0C"/>
    <w:rsid w:val="0052330E"/>
    <w:rsid w:val="005359AF"/>
    <w:rsid w:val="005370DC"/>
    <w:rsid w:val="005444D4"/>
    <w:rsid w:val="00545BE2"/>
    <w:rsid w:val="00564490"/>
    <w:rsid w:val="00564822"/>
    <w:rsid w:val="0058205E"/>
    <w:rsid w:val="005911D9"/>
    <w:rsid w:val="00596A3F"/>
    <w:rsid w:val="005A659E"/>
    <w:rsid w:val="005A71D3"/>
    <w:rsid w:val="005B101B"/>
    <w:rsid w:val="005C57F1"/>
    <w:rsid w:val="005C6F37"/>
    <w:rsid w:val="005D2C20"/>
    <w:rsid w:val="005D4E14"/>
    <w:rsid w:val="005D5446"/>
    <w:rsid w:val="005D7D4A"/>
    <w:rsid w:val="005E7C11"/>
    <w:rsid w:val="005F4E1F"/>
    <w:rsid w:val="00600ABC"/>
    <w:rsid w:val="00601143"/>
    <w:rsid w:val="00601C2B"/>
    <w:rsid w:val="006114E9"/>
    <w:rsid w:val="00620D42"/>
    <w:rsid w:val="00626705"/>
    <w:rsid w:val="00645C3A"/>
    <w:rsid w:val="006465D4"/>
    <w:rsid w:val="0065154C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19B0"/>
    <w:rsid w:val="007233DB"/>
    <w:rsid w:val="007246DD"/>
    <w:rsid w:val="007304F3"/>
    <w:rsid w:val="00735E55"/>
    <w:rsid w:val="00747B35"/>
    <w:rsid w:val="00765F39"/>
    <w:rsid w:val="007731B2"/>
    <w:rsid w:val="00782D1F"/>
    <w:rsid w:val="00786C92"/>
    <w:rsid w:val="007B3C92"/>
    <w:rsid w:val="007B47B5"/>
    <w:rsid w:val="007B6BE7"/>
    <w:rsid w:val="007C7F90"/>
    <w:rsid w:val="007D05BD"/>
    <w:rsid w:val="007E2AED"/>
    <w:rsid w:val="007E3BE4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7C5D"/>
    <w:rsid w:val="008D01D8"/>
    <w:rsid w:val="008D2204"/>
    <w:rsid w:val="008D27CD"/>
    <w:rsid w:val="008E0106"/>
    <w:rsid w:val="008E52BE"/>
    <w:rsid w:val="008F082E"/>
    <w:rsid w:val="009042DB"/>
    <w:rsid w:val="00927645"/>
    <w:rsid w:val="00930099"/>
    <w:rsid w:val="00934A86"/>
    <w:rsid w:val="009354AE"/>
    <w:rsid w:val="00936C44"/>
    <w:rsid w:val="00951BB3"/>
    <w:rsid w:val="0095306E"/>
    <w:rsid w:val="00954FBC"/>
    <w:rsid w:val="00955BEA"/>
    <w:rsid w:val="00956480"/>
    <w:rsid w:val="009573A9"/>
    <w:rsid w:val="00960168"/>
    <w:rsid w:val="00966F9B"/>
    <w:rsid w:val="00970980"/>
    <w:rsid w:val="00971A1D"/>
    <w:rsid w:val="00973CCB"/>
    <w:rsid w:val="00975C8C"/>
    <w:rsid w:val="00991E66"/>
    <w:rsid w:val="00992A3B"/>
    <w:rsid w:val="0099617D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266C7"/>
    <w:rsid w:val="00A35EF0"/>
    <w:rsid w:val="00A42246"/>
    <w:rsid w:val="00A47DCD"/>
    <w:rsid w:val="00A5027A"/>
    <w:rsid w:val="00A5535D"/>
    <w:rsid w:val="00A62EAE"/>
    <w:rsid w:val="00A65991"/>
    <w:rsid w:val="00A71DF9"/>
    <w:rsid w:val="00A73DED"/>
    <w:rsid w:val="00A80291"/>
    <w:rsid w:val="00A8502E"/>
    <w:rsid w:val="00A8520C"/>
    <w:rsid w:val="00AC25D0"/>
    <w:rsid w:val="00AC58F8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A740B"/>
    <w:rsid w:val="00BB2D38"/>
    <w:rsid w:val="00BC5C67"/>
    <w:rsid w:val="00BD3AC3"/>
    <w:rsid w:val="00BD6879"/>
    <w:rsid w:val="00BE0301"/>
    <w:rsid w:val="00BE3A3B"/>
    <w:rsid w:val="00BF210A"/>
    <w:rsid w:val="00BF2DFF"/>
    <w:rsid w:val="00C12181"/>
    <w:rsid w:val="00C2080D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CF5E86"/>
    <w:rsid w:val="00D02B9E"/>
    <w:rsid w:val="00D0553D"/>
    <w:rsid w:val="00D05ED3"/>
    <w:rsid w:val="00D10C11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E6C81"/>
    <w:rsid w:val="00DF1B2B"/>
    <w:rsid w:val="00DF2387"/>
    <w:rsid w:val="00DF737D"/>
    <w:rsid w:val="00E1360B"/>
    <w:rsid w:val="00E22293"/>
    <w:rsid w:val="00E23E3B"/>
    <w:rsid w:val="00E26316"/>
    <w:rsid w:val="00E37DDA"/>
    <w:rsid w:val="00E51118"/>
    <w:rsid w:val="00E52B9D"/>
    <w:rsid w:val="00E5315A"/>
    <w:rsid w:val="00E6304D"/>
    <w:rsid w:val="00E67297"/>
    <w:rsid w:val="00E757B4"/>
    <w:rsid w:val="00E80B8A"/>
    <w:rsid w:val="00E94FAC"/>
    <w:rsid w:val="00EA1268"/>
    <w:rsid w:val="00EA2B33"/>
    <w:rsid w:val="00EA45EC"/>
    <w:rsid w:val="00EA54EF"/>
    <w:rsid w:val="00EA5E1B"/>
    <w:rsid w:val="00EB0468"/>
    <w:rsid w:val="00EB6971"/>
    <w:rsid w:val="00EB79B9"/>
    <w:rsid w:val="00EC154D"/>
    <w:rsid w:val="00ED5BD4"/>
    <w:rsid w:val="00EF58B9"/>
    <w:rsid w:val="00EF6080"/>
    <w:rsid w:val="00F05621"/>
    <w:rsid w:val="00F16AA8"/>
    <w:rsid w:val="00F23789"/>
    <w:rsid w:val="00F252AF"/>
    <w:rsid w:val="00F338B5"/>
    <w:rsid w:val="00F51BE7"/>
    <w:rsid w:val="00F55723"/>
    <w:rsid w:val="00F65A45"/>
    <w:rsid w:val="00F70907"/>
    <w:rsid w:val="00F753B1"/>
    <w:rsid w:val="00F76B15"/>
    <w:rsid w:val="00F779D4"/>
    <w:rsid w:val="00F92F24"/>
    <w:rsid w:val="00FA44D4"/>
    <w:rsid w:val="00FA689E"/>
    <w:rsid w:val="00FA70B3"/>
    <w:rsid w:val="00FB0990"/>
    <w:rsid w:val="00FB733F"/>
    <w:rsid w:val="00FC0C20"/>
    <w:rsid w:val="00FC2595"/>
    <w:rsid w:val="00FC3427"/>
    <w:rsid w:val="00FC572C"/>
    <w:rsid w:val="00FD0DD4"/>
    <w:rsid w:val="00FD36F9"/>
    <w:rsid w:val="00FD596D"/>
    <w:rsid w:val="00FF408D"/>
    <w:rsid w:val="00FF5227"/>
    <w:rsid w:val="00FF5F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66C2F"/>
  <w15:docId w15:val="{C708EAC5-8973-4967-9344-821ACD7AC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35604-D0E9-4580-B35F-95F2D82B1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Agnieszka Ślubowska</cp:lastModifiedBy>
  <cp:revision>141</cp:revision>
  <cp:lastPrinted>2026-02-04T10:34:00Z</cp:lastPrinted>
  <dcterms:created xsi:type="dcterms:W3CDTF">2019-01-29T20:11:00Z</dcterms:created>
  <dcterms:modified xsi:type="dcterms:W3CDTF">2026-02-09T08:10:00Z</dcterms:modified>
</cp:coreProperties>
</file>