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2F46D" w14:textId="6C31DB68" w:rsidR="004C0246" w:rsidRDefault="004C0246" w:rsidP="004C0246">
      <w:pPr>
        <w:tabs>
          <w:tab w:val="center" w:pos="2127"/>
          <w:tab w:val="center" w:pos="6804"/>
        </w:tabs>
        <w:spacing w:line="240" w:lineRule="auto"/>
        <w:jc w:val="right"/>
        <w:rPr>
          <w:rFonts w:ascii="Arial" w:eastAsia="Times New Roman" w:hAnsi="Arial" w:cs="Arial"/>
          <w:b/>
          <w:snapToGrid w:val="0"/>
          <w:lang w:eastAsia="pl-PL"/>
        </w:rPr>
      </w:pPr>
      <w:r w:rsidRPr="00386D4F">
        <w:rPr>
          <w:rFonts w:ascii="Arial" w:eastAsia="SimSun" w:hAnsi="Arial" w:cs="Arial"/>
          <w:b/>
          <w:snapToGrid w:val="0"/>
          <w:lang w:eastAsia="pl-PL"/>
        </w:rPr>
        <w:t xml:space="preserve">Załącznik Nr 1 </w:t>
      </w:r>
      <w:r w:rsidRPr="00386D4F">
        <w:rPr>
          <w:rFonts w:ascii="Arial" w:eastAsia="Times New Roman" w:hAnsi="Arial" w:cs="Arial"/>
          <w:b/>
          <w:snapToGrid w:val="0"/>
          <w:lang w:eastAsia="pl-PL"/>
        </w:rPr>
        <w:t>do SWZ, znak sprawy HP.270.</w:t>
      </w:r>
      <w:r w:rsidR="002329F1">
        <w:rPr>
          <w:rFonts w:ascii="Arial" w:eastAsia="Times New Roman" w:hAnsi="Arial" w:cs="Arial"/>
          <w:b/>
          <w:snapToGrid w:val="0"/>
          <w:lang w:eastAsia="pl-PL"/>
        </w:rPr>
        <w:t>5.2026</w:t>
      </w:r>
    </w:p>
    <w:p w14:paraId="43379DF0" w14:textId="77777777" w:rsidR="004C0246" w:rsidRPr="00386D4F" w:rsidRDefault="004C0246" w:rsidP="004C0246">
      <w:pPr>
        <w:tabs>
          <w:tab w:val="center" w:pos="2127"/>
          <w:tab w:val="center" w:pos="6804"/>
        </w:tabs>
        <w:spacing w:line="240" w:lineRule="auto"/>
        <w:jc w:val="right"/>
        <w:rPr>
          <w:rFonts w:ascii="Arial" w:eastAsia="SimSun" w:hAnsi="Arial" w:cs="Arial"/>
          <w:b/>
          <w:snapToGrid w:val="0"/>
          <w:lang w:eastAsia="pl-PL"/>
        </w:rPr>
      </w:pPr>
    </w:p>
    <w:p w14:paraId="47B2DDB3" w14:textId="77777777" w:rsidR="004C0246" w:rsidRPr="00983A70" w:rsidRDefault="004C0246" w:rsidP="004C0246">
      <w:pPr>
        <w:spacing w:before="600" w:after="120" w:line="240" w:lineRule="auto"/>
        <w:jc w:val="center"/>
        <w:rPr>
          <w:rFonts w:ascii="Arial" w:eastAsia="Times New Roman" w:hAnsi="Arial" w:cs="Arial"/>
          <w:b/>
          <w:bCs/>
          <w:lang w:eastAsia="pl-PL"/>
        </w:rPr>
      </w:pPr>
      <w:r w:rsidRPr="00983A70">
        <w:rPr>
          <w:rFonts w:ascii="Arial" w:eastAsia="Times New Roman" w:hAnsi="Arial" w:cs="Arial"/>
          <w:b/>
          <w:bCs/>
          <w:lang w:eastAsia="pl-PL"/>
        </w:rPr>
        <w:t>FORMULARZ OFERTOWY WYKONAWCY</w:t>
      </w:r>
    </w:p>
    <w:p w14:paraId="33EFE9E1" w14:textId="77777777" w:rsidR="004C0246" w:rsidRDefault="004C0246" w:rsidP="004C0246">
      <w:pPr>
        <w:spacing w:before="240" w:line="240" w:lineRule="auto"/>
        <w:rPr>
          <w:rFonts w:ascii="Arial" w:eastAsia="Times New Roman" w:hAnsi="Arial" w:cs="Arial"/>
          <w:b/>
          <w:bCs/>
          <w:u w:val="single"/>
          <w:lang w:eastAsia="pl-PL"/>
        </w:rPr>
      </w:pPr>
      <w:r w:rsidRPr="00983A70">
        <w:rPr>
          <w:rFonts w:ascii="Arial" w:eastAsia="Times New Roman" w:hAnsi="Arial" w:cs="Arial"/>
          <w:b/>
          <w:bCs/>
          <w:u w:val="single"/>
          <w:lang w:eastAsia="pl-PL"/>
        </w:rPr>
        <w:t>Dane dotyczące Zamawiającego:</w:t>
      </w:r>
    </w:p>
    <w:p w14:paraId="15EC2C04" w14:textId="77777777" w:rsidR="004C0246" w:rsidRPr="00983A70" w:rsidRDefault="004C0246" w:rsidP="004C0246">
      <w:pPr>
        <w:spacing w:before="240" w:line="240" w:lineRule="auto"/>
        <w:rPr>
          <w:rFonts w:ascii="Arial" w:eastAsia="Times New Roman" w:hAnsi="Arial" w:cs="Arial"/>
          <w:b/>
          <w:bCs/>
          <w:u w:val="single"/>
          <w:lang w:eastAsia="pl-PL"/>
        </w:rPr>
      </w:pPr>
    </w:p>
    <w:p w14:paraId="20614FAD" w14:textId="77777777" w:rsidR="004C0246" w:rsidRDefault="004C0246" w:rsidP="004C0246">
      <w:pPr>
        <w:spacing w:after="0" w:line="240" w:lineRule="auto"/>
        <w:ind w:left="3119"/>
        <w:jc w:val="center"/>
        <w:rPr>
          <w:rFonts w:ascii="Arial" w:hAnsi="Arial" w:cs="Arial"/>
          <w:b/>
          <w:noProof/>
        </w:rPr>
      </w:pPr>
      <w:r>
        <w:rPr>
          <w:rFonts w:ascii="Arial" w:hAnsi="Arial" w:cs="Arial"/>
          <w:b/>
          <w:noProof/>
        </w:rPr>
        <w:t xml:space="preserve">Skarb Państwa – Państwowe Gospodarstwo Leśne Lasy Państwowe – </w:t>
      </w:r>
    </w:p>
    <w:p w14:paraId="503A587E" w14:textId="77777777" w:rsidR="004C0246" w:rsidRPr="00983A70" w:rsidRDefault="004C0246" w:rsidP="004C0246">
      <w:pPr>
        <w:spacing w:after="0" w:line="240" w:lineRule="auto"/>
        <w:ind w:left="3119"/>
        <w:jc w:val="center"/>
        <w:rPr>
          <w:rFonts w:ascii="Arial" w:hAnsi="Arial" w:cs="Arial"/>
          <w:b/>
          <w:noProof/>
        </w:rPr>
      </w:pPr>
      <w:r w:rsidRPr="00983A70">
        <w:rPr>
          <w:rFonts w:ascii="Arial" w:hAnsi="Arial" w:cs="Arial"/>
          <w:b/>
          <w:noProof/>
        </w:rPr>
        <w:t>Zakład</w:t>
      </w:r>
      <w:r w:rsidRPr="00983A70">
        <w:rPr>
          <w:rFonts w:ascii="Arial" w:hAnsi="Arial" w:cs="Arial"/>
        </w:rPr>
        <w:t xml:space="preserve"> </w:t>
      </w:r>
      <w:r w:rsidRPr="00983A70">
        <w:rPr>
          <w:rFonts w:ascii="Arial" w:hAnsi="Arial" w:cs="Arial"/>
          <w:b/>
          <w:noProof/>
        </w:rPr>
        <w:t xml:space="preserve">Produkcyjno Usługowo Handlowy </w:t>
      </w:r>
    </w:p>
    <w:p w14:paraId="6961BFE6" w14:textId="77777777" w:rsidR="004C0246" w:rsidRPr="00983A70" w:rsidRDefault="004C0246" w:rsidP="004C0246">
      <w:pPr>
        <w:spacing w:after="0" w:line="240" w:lineRule="auto"/>
        <w:ind w:left="3119"/>
        <w:jc w:val="center"/>
        <w:rPr>
          <w:rFonts w:ascii="Arial" w:hAnsi="Arial" w:cs="Arial"/>
          <w:b/>
          <w:noProof/>
        </w:rPr>
      </w:pPr>
      <w:r w:rsidRPr="00983A70">
        <w:rPr>
          <w:rFonts w:ascii="Arial" w:hAnsi="Arial" w:cs="Arial"/>
          <w:b/>
          <w:noProof/>
        </w:rPr>
        <w:t>Lasów Państwowych</w:t>
      </w:r>
    </w:p>
    <w:p w14:paraId="660BCA7F" w14:textId="77777777" w:rsidR="004C0246" w:rsidRPr="00983A70" w:rsidRDefault="004C0246" w:rsidP="004C0246">
      <w:pPr>
        <w:spacing w:after="0" w:line="240" w:lineRule="auto"/>
        <w:ind w:left="3119"/>
        <w:jc w:val="center"/>
        <w:rPr>
          <w:rFonts w:ascii="Arial" w:hAnsi="Arial" w:cs="Arial"/>
          <w:b/>
          <w:noProof/>
        </w:rPr>
      </w:pPr>
      <w:r w:rsidRPr="00983A70">
        <w:rPr>
          <w:rFonts w:ascii="Arial" w:hAnsi="Arial" w:cs="Arial"/>
          <w:b/>
          <w:noProof/>
        </w:rPr>
        <w:t>ul. Marii Zientary Malewskiej 51/53</w:t>
      </w:r>
    </w:p>
    <w:p w14:paraId="6D645236" w14:textId="77777777" w:rsidR="004C0246" w:rsidRPr="00983A70" w:rsidRDefault="004C0246" w:rsidP="004C0246">
      <w:pPr>
        <w:spacing w:after="0" w:line="240" w:lineRule="auto"/>
        <w:ind w:left="3119"/>
        <w:jc w:val="center"/>
        <w:rPr>
          <w:rFonts w:ascii="Arial" w:hAnsi="Arial" w:cs="Arial"/>
          <w:b/>
          <w:noProof/>
        </w:rPr>
      </w:pPr>
      <w:r w:rsidRPr="00983A70">
        <w:rPr>
          <w:rFonts w:ascii="Arial" w:hAnsi="Arial" w:cs="Arial"/>
          <w:b/>
          <w:noProof/>
        </w:rPr>
        <w:t>10-307 Olsztyn</w:t>
      </w:r>
    </w:p>
    <w:p w14:paraId="3CB2C6EC" w14:textId="77777777" w:rsidR="004C0246" w:rsidRPr="00983A70" w:rsidRDefault="004C0246" w:rsidP="004C0246">
      <w:pPr>
        <w:spacing w:after="0" w:line="240" w:lineRule="auto"/>
        <w:ind w:left="3119"/>
        <w:jc w:val="center"/>
        <w:rPr>
          <w:rFonts w:ascii="Arial" w:hAnsi="Arial" w:cs="Arial"/>
          <w:b/>
          <w:noProof/>
        </w:rPr>
      </w:pPr>
      <w:r w:rsidRPr="00983A70">
        <w:rPr>
          <w:rFonts w:ascii="Arial" w:hAnsi="Arial" w:cs="Arial"/>
          <w:b/>
          <w:noProof/>
        </w:rPr>
        <w:t xml:space="preserve">Strona internetowa: www.zpuh.olsztyn.lasy.gov.pl </w:t>
      </w:r>
    </w:p>
    <w:p w14:paraId="31861564" w14:textId="77777777" w:rsidR="004C0246" w:rsidRPr="00983A70" w:rsidRDefault="004C0246" w:rsidP="004C0246">
      <w:pPr>
        <w:spacing w:after="0" w:line="240" w:lineRule="auto"/>
        <w:ind w:left="3119"/>
        <w:jc w:val="center"/>
        <w:rPr>
          <w:rFonts w:ascii="Arial" w:hAnsi="Arial" w:cs="Arial"/>
          <w:b/>
          <w:noProof/>
          <w:lang w:val="en-US"/>
        </w:rPr>
      </w:pPr>
      <w:r w:rsidRPr="00983A70">
        <w:rPr>
          <w:rFonts w:ascii="Arial" w:hAnsi="Arial" w:cs="Arial"/>
          <w:b/>
          <w:noProof/>
          <w:lang w:val="en-US"/>
        </w:rPr>
        <w:t>e-mail: zpuh@olsztyn.lasy.gov.pl</w:t>
      </w:r>
    </w:p>
    <w:p w14:paraId="7FEF6601" w14:textId="77777777" w:rsidR="004C0246" w:rsidRDefault="004C0246" w:rsidP="004C0246">
      <w:pPr>
        <w:spacing w:after="0" w:line="240" w:lineRule="auto"/>
        <w:ind w:left="3119"/>
        <w:jc w:val="center"/>
        <w:rPr>
          <w:rFonts w:ascii="Arial" w:hAnsi="Arial" w:cs="Arial"/>
          <w:b/>
          <w:noProof/>
          <w:u w:val="single"/>
          <w:vertAlign w:val="superscript"/>
        </w:rPr>
      </w:pPr>
      <w:r w:rsidRPr="00983A70">
        <w:rPr>
          <w:rFonts w:ascii="Arial" w:hAnsi="Arial" w:cs="Arial"/>
          <w:b/>
          <w:noProof/>
        </w:rPr>
        <w:t>godziny urzędowania: 6</w:t>
      </w:r>
      <w:r w:rsidRPr="00983A70">
        <w:rPr>
          <w:rFonts w:ascii="Arial" w:hAnsi="Arial" w:cs="Arial"/>
          <w:b/>
          <w:noProof/>
          <w:u w:val="single"/>
          <w:vertAlign w:val="superscript"/>
        </w:rPr>
        <w:t>45</w:t>
      </w:r>
      <w:r w:rsidRPr="00983A70">
        <w:rPr>
          <w:rFonts w:ascii="Arial" w:hAnsi="Arial" w:cs="Arial"/>
          <w:b/>
          <w:noProof/>
        </w:rPr>
        <w:t xml:space="preserve"> – 14</w:t>
      </w:r>
      <w:r w:rsidRPr="00983A70">
        <w:rPr>
          <w:rFonts w:ascii="Arial" w:hAnsi="Arial" w:cs="Arial"/>
          <w:b/>
          <w:noProof/>
          <w:u w:val="single"/>
          <w:vertAlign w:val="superscript"/>
        </w:rPr>
        <w:t>45</w:t>
      </w:r>
    </w:p>
    <w:p w14:paraId="1E293BE9" w14:textId="77777777" w:rsidR="004C0246" w:rsidRDefault="004C0246" w:rsidP="004C0246">
      <w:pPr>
        <w:spacing w:after="0" w:line="240" w:lineRule="auto"/>
        <w:ind w:left="3119"/>
        <w:jc w:val="center"/>
        <w:rPr>
          <w:rFonts w:ascii="Arial" w:hAnsi="Arial" w:cs="Arial"/>
          <w:b/>
          <w:noProof/>
        </w:rPr>
      </w:pPr>
    </w:p>
    <w:p w14:paraId="2EEC23C0" w14:textId="77777777" w:rsidR="004C0246" w:rsidRPr="00983A70" w:rsidRDefault="004C0246" w:rsidP="004C0246">
      <w:pPr>
        <w:spacing w:after="0" w:line="240" w:lineRule="auto"/>
        <w:ind w:left="3119"/>
        <w:jc w:val="center"/>
        <w:rPr>
          <w:rFonts w:ascii="Arial" w:hAnsi="Arial" w:cs="Arial"/>
          <w:b/>
          <w:noProof/>
        </w:rPr>
      </w:pPr>
    </w:p>
    <w:p w14:paraId="342448E1" w14:textId="77777777" w:rsidR="004C0246" w:rsidRPr="00983A70" w:rsidRDefault="004C0246" w:rsidP="004C0246">
      <w:pPr>
        <w:spacing w:before="240" w:line="240" w:lineRule="auto"/>
        <w:rPr>
          <w:rFonts w:ascii="Arial" w:eastAsia="Times New Roman" w:hAnsi="Arial" w:cs="Arial"/>
          <w:b/>
          <w:bCs/>
          <w:u w:val="single"/>
          <w:lang w:eastAsia="pl-PL"/>
        </w:rPr>
      </w:pPr>
      <w:r w:rsidRPr="00983A70">
        <w:rPr>
          <w:rFonts w:ascii="Arial" w:eastAsia="Times New Roman" w:hAnsi="Arial" w:cs="Arial"/>
          <w:b/>
          <w:bCs/>
          <w:u w:val="single"/>
          <w:lang w:eastAsia="pl-PL"/>
        </w:rPr>
        <w:t>Dane dotyczące Wykonawcy</w:t>
      </w:r>
    </w:p>
    <w:p w14:paraId="6F0CA831" w14:textId="77777777" w:rsidR="004C0246" w:rsidRPr="00983A70" w:rsidRDefault="004C0246" w:rsidP="004C0246">
      <w:pPr>
        <w:tabs>
          <w:tab w:val="right" w:leader="dot" w:pos="8505"/>
        </w:tabs>
        <w:spacing w:after="120" w:line="240" w:lineRule="auto"/>
        <w:jc w:val="both"/>
        <w:rPr>
          <w:rFonts w:ascii="Arial" w:hAnsi="Arial" w:cs="Arial"/>
        </w:rPr>
      </w:pPr>
      <w:r w:rsidRPr="00983A70">
        <w:rPr>
          <w:rFonts w:ascii="Arial" w:hAnsi="Arial" w:cs="Arial"/>
        </w:rPr>
        <w:t>Nazwa:</w:t>
      </w:r>
      <w:r w:rsidRPr="00983A70">
        <w:rPr>
          <w:rFonts w:ascii="Arial" w:hAnsi="Arial" w:cs="Arial"/>
        </w:rPr>
        <w:tab/>
      </w:r>
    </w:p>
    <w:p w14:paraId="539D5271" w14:textId="77777777" w:rsidR="004C0246" w:rsidRPr="00983A70" w:rsidRDefault="004C0246" w:rsidP="004C0246">
      <w:pPr>
        <w:tabs>
          <w:tab w:val="right" w:leader="dot" w:pos="8505"/>
        </w:tabs>
        <w:spacing w:after="120" w:line="240" w:lineRule="auto"/>
        <w:jc w:val="both"/>
        <w:rPr>
          <w:rFonts w:ascii="Arial" w:hAnsi="Arial" w:cs="Arial"/>
        </w:rPr>
      </w:pPr>
      <w:r w:rsidRPr="00983A70">
        <w:rPr>
          <w:rFonts w:ascii="Arial" w:hAnsi="Arial" w:cs="Arial"/>
        </w:rPr>
        <w:t xml:space="preserve">Siedziba: </w:t>
      </w:r>
      <w:r w:rsidRPr="00983A70">
        <w:rPr>
          <w:rFonts w:ascii="Arial" w:hAnsi="Arial" w:cs="Arial"/>
        </w:rPr>
        <w:tab/>
      </w:r>
    </w:p>
    <w:p w14:paraId="55708F98" w14:textId="77777777" w:rsidR="004C0246" w:rsidRPr="00983A70" w:rsidRDefault="004C0246" w:rsidP="004C0246">
      <w:pPr>
        <w:tabs>
          <w:tab w:val="right" w:leader="dot" w:pos="7371"/>
        </w:tabs>
        <w:spacing w:after="120" w:line="240" w:lineRule="auto"/>
        <w:jc w:val="both"/>
        <w:rPr>
          <w:rFonts w:ascii="Arial" w:hAnsi="Arial" w:cs="Arial"/>
        </w:rPr>
      </w:pPr>
      <w:r w:rsidRPr="00983A70">
        <w:rPr>
          <w:rFonts w:ascii="Arial" w:hAnsi="Arial" w:cs="Arial"/>
        </w:rPr>
        <w:t xml:space="preserve">Adres poczty elektronicznej: </w:t>
      </w:r>
      <w:r w:rsidRPr="00983A70">
        <w:rPr>
          <w:rFonts w:ascii="Arial" w:hAnsi="Arial" w:cs="Arial"/>
        </w:rPr>
        <w:tab/>
      </w:r>
    </w:p>
    <w:p w14:paraId="5A418C30" w14:textId="77777777" w:rsidR="004C0246" w:rsidRPr="00983A70" w:rsidRDefault="004C0246" w:rsidP="004C0246">
      <w:pPr>
        <w:tabs>
          <w:tab w:val="right" w:leader="dot" w:pos="7371"/>
        </w:tabs>
        <w:spacing w:after="120" w:line="240" w:lineRule="auto"/>
        <w:jc w:val="both"/>
        <w:rPr>
          <w:rFonts w:ascii="Arial" w:hAnsi="Arial" w:cs="Arial"/>
        </w:rPr>
      </w:pPr>
      <w:r w:rsidRPr="00983A70">
        <w:rPr>
          <w:rFonts w:ascii="Arial" w:hAnsi="Arial" w:cs="Arial"/>
        </w:rPr>
        <w:t>Strona internetowa:</w:t>
      </w:r>
      <w:r w:rsidRPr="00983A70">
        <w:rPr>
          <w:rFonts w:ascii="Arial" w:hAnsi="Arial" w:cs="Arial"/>
        </w:rPr>
        <w:tab/>
      </w:r>
    </w:p>
    <w:p w14:paraId="1FAC02B4" w14:textId="77777777" w:rsidR="004C0246" w:rsidRPr="008B5427" w:rsidRDefault="004C0246" w:rsidP="004C0246">
      <w:pPr>
        <w:tabs>
          <w:tab w:val="right" w:leader="dot" w:pos="7371"/>
        </w:tabs>
        <w:spacing w:after="120" w:line="240" w:lineRule="auto"/>
        <w:jc w:val="both"/>
        <w:rPr>
          <w:rFonts w:ascii="Arial" w:hAnsi="Arial" w:cs="Arial"/>
          <w:lang w:val="en-US"/>
        </w:rPr>
      </w:pPr>
      <w:proofErr w:type="spellStart"/>
      <w:r w:rsidRPr="008B5427">
        <w:rPr>
          <w:rFonts w:ascii="Arial" w:hAnsi="Arial" w:cs="Arial"/>
          <w:lang w:val="en-US"/>
        </w:rPr>
        <w:t>Adres</w:t>
      </w:r>
      <w:proofErr w:type="spellEnd"/>
      <w:r w:rsidRPr="008B5427">
        <w:rPr>
          <w:rFonts w:ascii="Arial" w:hAnsi="Arial" w:cs="Arial"/>
          <w:lang w:val="en-US"/>
        </w:rPr>
        <w:t xml:space="preserve"> e-mail:</w:t>
      </w:r>
      <w:r w:rsidRPr="008B5427">
        <w:rPr>
          <w:rFonts w:ascii="Arial" w:hAnsi="Arial" w:cs="Arial"/>
          <w:lang w:val="en-US"/>
        </w:rPr>
        <w:tab/>
      </w:r>
    </w:p>
    <w:p w14:paraId="24F07122" w14:textId="77777777" w:rsidR="004C0246" w:rsidRPr="008B5427" w:rsidRDefault="004C0246" w:rsidP="004C0246">
      <w:pPr>
        <w:tabs>
          <w:tab w:val="right" w:leader="dot" w:pos="4962"/>
        </w:tabs>
        <w:spacing w:after="120" w:line="240" w:lineRule="auto"/>
        <w:jc w:val="both"/>
        <w:rPr>
          <w:rFonts w:ascii="Arial" w:hAnsi="Arial" w:cs="Arial"/>
          <w:lang w:val="en-US"/>
        </w:rPr>
      </w:pPr>
      <w:proofErr w:type="spellStart"/>
      <w:r w:rsidRPr="008B5427">
        <w:rPr>
          <w:rFonts w:ascii="Arial" w:hAnsi="Arial" w:cs="Arial"/>
          <w:lang w:val="en-US"/>
        </w:rPr>
        <w:t>Numer</w:t>
      </w:r>
      <w:proofErr w:type="spellEnd"/>
      <w:r w:rsidRPr="008B5427">
        <w:rPr>
          <w:rFonts w:ascii="Arial" w:hAnsi="Arial" w:cs="Arial"/>
          <w:lang w:val="en-US"/>
        </w:rPr>
        <w:t xml:space="preserve"> </w:t>
      </w:r>
      <w:proofErr w:type="spellStart"/>
      <w:r w:rsidRPr="008B5427">
        <w:rPr>
          <w:rFonts w:ascii="Arial" w:hAnsi="Arial" w:cs="Arial"/>
          <w:lang w:val="en-US"/>
        </w:rPr>
        <w:t>telefonu</w:t>
      </w:r>
      <w:proofErr w:type="spellEnd"/>
      <w:r w:rsidRPr="008B5427">
        <w:rPr>
          <w:rFonts w:ascii="Arial" w:hAnsi="Arial" w:cs="Arial"/>
          <w:lang w:val="en-US"/>
        </w:rPr>
        <w:t>:</w:t>
      </w:r>
      <w:r w:rsidRPr="008B5427">
        <w:rPr>
          <w:rFonts w:ascii="Arial" w:hAnsi="Arial" w:cs="Arial"/>
          <w:lang w:val="en-US"/>
        </w:rPr>
        <w:tab/>
      </w:r>
    </w:p>
    <w:p w14:paraId="3730F29A" w14:textId="77777777" w:rsidR="004C0246" w:rsidRPr="008B5427" w:rsidRDefault="004C0246" w:rsidP="004C0246">
      <w:pPr>
        <w:tabs>
          <w:tab w:val="right" w:leader="dot" w:pos="4962"/>
        </w:tabs>
        <w:spacing w:after="120" w:line="240" w:lineRule="auto"/>
        <w:jc w:val="both"/>
        <w:rPr>
          <w:rFonts w:ascii="Arial" w:hAnsi="Arial" w:cs="Arial"/>
          <w:lang w:val="en-US"/>
        </w:rPr>
      </w:pPr>
      <w:proofErr w:type="spellStart"/>
      <w:r w:rsidRPr="008B5427">
        <w:rPr>
          <w:rFonts w:ascii="Arial" w:hAnsi="Arial" w:cs="Arial"/>
          <w:lang w:val="en-US"/>
        </w:rPr>
        <w:t>Numer</w:t>
      </w:r>
      <w:proofErr w:type="spellEnd"/>
      <w:r w:rsidRPr="008B5427">
        <w:rPr>
          <w:rFonts w:ascii="Arial" w:hAnsi="Arial" w:cs="Arial"/>
          <w:lang w:val="en-US"/>
        </w:rPr>
        <w:t xml:space="preserve"> </w:t>
      </w:r>
      <w:proofErr w:type="spellStart"/>
      <w:r w:rsidRPr="008B5427">
        <w:rPr>
          <w:rFonts w:ascii="Arial" w:hAnsi="Arial" w:cs="Arial"/>
          <w:lang w:val="en-US"/>
        </w:rPr>
        <w:t>faksu</w:t>
      </w:r>
      <w:proofErr w:type="spellEnd"/>
      <w:r w:rsidRPr="008B5427">
        <w:rPr>
          <w:rFonts w:ascii="Arial" w:hAnsi="Arial" w:cs="Arial"/>
          <w:lang w:val="en-US"/>
        </w:rPr>
        <w:t>:</w:t>
      </w:r>
      <w:r w:rsidRPr="008B5427">
        <w:rPr>
          <w:rFonts w:ascii="Arial" w:hAnsi="Arial" w:cs="Arial"/>
          <w:lang w:val="en-US"/>
        </w:rPr>
        <w:tab/>
      </w:r>
    </w:p>
    <w:p w14:paraId="6BD7E232" w14:textId="77777777" w:rsidR="004C0246" w:rsidRPr="008B5427" w:rsidRDefault="004C0246" w:rsidP="004C0246">
      <w:pPr>
        <w:tabs>
          <w:tab w:val="right" w:leader="dot" w:pos="4962"/>
        </w:tabs>
        <w:spacing w:after="120" w:line="240" w:lineRule="auto"/>
        <w:jc w:val="both"/>
        <w:rPr>
          <w:rFonts w:ascii="Arial" w:hAnsi="Arial" w:cs="Arial"/>
          <w:lang w:val="en-US"/>
        </w:rPr>
      </w:pPr>
      <w:proofErr w:type="spellStart"/>
      <w:r w:rsidRPr="008B5427">
        <w:rPr>
          <w:rFonts w:ascii="Arial" w:hAnsi="Arial" w:cs="Arial"/>
          <w:lang w:val="en-US"/>
        </w:rPr>
        <w:t>Numer</w:t>
      </w:r>
      <w:proofErr w:type="spellEnd"/>
      <w:r w:rsidRPr="008B5427">
        <w:rPr>
          <w:rFonts w:ascii="Arial" w:hAnsi="Arial" w:cs="Arial"/>
          <w:lang w:val="en-US"/>
        </w:rPr>
        <w:t xml:space="preserve"> REGON:</w:t>
      </w:r>
      <w:r w:rsidRPr="008B5427">
        <w:rPr>
          <w:rFonts w:ascii="Arial" w:hAnsi="Arial" w:cs="Arial"/>
          <w:lang w:val="en-US"/>
        </w:rPr>
        <w:tab/>
      </w:r>
    </w:p>
    <w:p w14:paraId="540D99B7" w14:textId="77777777" w:rsidR="004C0246" w:rsidRPr="00983A70" w:rsidRDefault="004C0246" w:rsidP="004C0246">
      <w:pPr>
        <w:tabs>
          <w:tab w:val="right" w:leader="dot" w:pos="4962"/>
        </w:tabs>
        <w:spacing w:after="120" w:line="240" w:lineRule="auto"/>
        <w:jc w:val="both"/>
        <w:rPr>
          <w:rFonts w:ascii="Arial" w:hAnsi="Arial" w:cs="Arial"/>
        </w:rPr>
      </w:pPr>
      <w:r w:rsidRPr="00983A70">
        <w:rPr>
          <w:rFonts w:ascii="Arial" w:hAnsi="Arial" w:cs="Arial"/>
        </w:rPr>
        <w:t>Numer NIP:</w:t>
      </w:r>
      <w:r w:rsidRPr="00983A70">
        <w:rPr>
          <w:rFonts w:ascii="Arial" w:hAnsi="Arial" w:cs="Arial"/>
        </w:rPr>
        <w:tab/>
      </w:r>
    </w:p>
    <w:p w14:paraId="28CEDD92" w14:textId="77777777" w:rsidR="004C0246" w:rsidRPr="00CD46B0" w:rsidRDefault="004C0246" w:rsidP="004C0246">
      <w:pPr>
        <w:spacing w:before="240" w:line="360" w:lineRule="auto"/>
        <w:jc w:val="both"/>
        <w:rPr>
          <w:rFonts w:ascii="Arial" w:eastAsia="Times New Roman" w:hAnsi="Arial" w:cs="Arial"/>
          <w:b/>
          <w:bCs/>
          <w:u w:val="single"/>
          <w:lang w:eastAsia="pl-PL"/>
        </w:rPr>
      </w:pPr>
      <w:r w:rsidRPr="00CD46B0">
        <w:rPr>
          <w:rFonts w:ascii="Arial" w:eastAsia="Times New Roman" w:hAnsi="Arial" w:cs="Arial"/>
          <w:b/>
          <w:bCs/>
          <w:u w:val="single"/>
          <w:lang w:eastAsia="pl-PL"/>
        </w:rPr>
        <w:t>Zobowiązania Wykonawcy</w:t>
      </w:r>
    </w:p>
    <w:p w14:paraId="2316E695" w14:textId="08E34F7C" w:rsidR="004C0246" w:rsidRDefault="004C0246" w:rsidP="004C0246">
      <w:pPr>
        <w:tabs>
          <w:tab w:val="right" w:leader="dot" w:pos="5103"/>
        </w:tabs>
        <w:spacing w:line="240" w:lineRule="auto"/>
        <w:jc w:val="both"/>
        <w:rPr>
          <w:rFonts w:ascii="Arial" w:hAnsi="Arial" w:cs="Arial"/>
        </w:rPr>
      </w:pPr>
      <w:r w:rsidRPr="00CD46B0">
        <w:rPr>
          <w:rFonts w:ascii="Arial" w:hAnsi="Arial" w:cs="Arial"/>
        </w:rPr>
        <w:t xml:space="preserve">Nawiązując do ogłoszenia o zamówieniu publicznym na dostawy </w:t>
      </w:r>
      <w:r w:rsidRPr="00CD46B0">
        <w:rPr>
          <w:rFonts w:ascii="Arial" w:hAnsi="Arial" w:cs="Arial"/>
          <w:i/>
        </w:rPr>
        <w:t xml:space="preserve">„Samochody </w:t>
      </w:r>
      <w:r w:rsidR="002329F1">
        <w:rPr>
          <w:rFonts w:ascii="Arial" w:hAnsi="Arial" w:cs="Arial"/>
          <w:i/>
        </w:rPr>
        <w:t xml:space="preserve">ciężarowe typu </w:t>
      </w:r>
      <w:proofErr w:type="spellStart"/>
      <w:r w:rsidR="002329F1">
        <w:rPr>
          <w:rFonts w:ascii="Arial" w:hAnsi="Arial" w:cs="Arial"/>
          <w:i/>
        </w:rPr>
        <w:t>Pick</w:t>
      </w:r>
      <w:proofErr w:type="spellEnd"/>
      <w:r w:rsidR="002329F1">
        <w:rPr>
          <w:rFonts w:ascii="Arial" w:hAnsi="Arial" w:cs="Arial"/>
          <w:i/>
        </w:rPr>
        <w:t xml:space="preserve"> </w:t>
      </w:r>
      <w:proofErr w:type="spellStart"/>
      <w:r w:rsidR="002329F1">
        <w:rPr>
          <w:rFonts w:ascii="Arial" w:hAnsi="Arial" w:cs="Arial"/>
          <w:i/>
        </w:rPr>
        <w:t>Up</w:t>
      </w:r>
      <w:proofErr w:type="spellEnd"/>
      <w:r w:rsidRPr="00CD46B0">
        <w:rPr>
          <w:rFonts w:ascii="Arial" w:hAnsi="Arial" w:cs="Arial"/>
          <w:i/>
        </w:rPr>
        <w:t>”</w:t>
      </w:r>
      <w:r w:rsidRPr="00CD46B0">
        <w:rPr>
          <w:rFonts w:ascii="Arial" w:hAnsi="Arial" w:cs="Arial"/>
        </w:rPr>
        <w:t xml:space="preserve"> </w:t>
      </w:r>
      <w:r w:rsidRPr="00CD46B0">
        <w:rPr>
          <w:rFonts w:ascii="Arial" w:hAnsi="Arial" w:cs="Arial"/>
          <w:b/>
          <w:bCs/>
        </w:rPr>
        <w:t>Znak sprawy HP.270.</w:t>
      </w:r>
      <w:r w:rsidR="002329F1">
        <w:rPr>
          <w:rFonts w:ascii="Arial" w:hAnsi="Arial" w:cs="Arial"/>
          <w:b/>
          <w:bCs/>
        </w:rPr>
        <w:t>5.2026</w:t>
      </w:r>
      <w:r w:rsidRPr="00CD46B0">
        <w:rPr>
          <w:rFonts w:ascii="Arial" w:hAnsi="Arial" w:cs="Arial"/>
          <w:b/>
          <w:bCs/>
        </w:rPr>
        <w:t xml:space="preserve"> </w:t>
      </w:r>
      <w:r w:rsidRPr="00CD46B0">
        <w:rPr>
          <w:rFonts w:ascii="Arial" w:hAnsi="Arial" w:cs="Arial"/>
          <w:bCs/>
        </w:rPr>
        <w:t>w</w:t>
      </w:r>
      <w:r>
        <w:rPr>
          <w:rFonts w:ascii="Arial" w:hAnsi="Arial" w:cs="Arial"/>
          <w:b/>
          <w:bCs/>
        </w:rPr>
        <w:t> </w:t>
      </w:r>
      <w:r w:rsidRPr="00CD46B0">
        <w:rPr>
          <w:rFonts w:ascii="Arial" w:hAnsi="Arial" w:cs="Arial"/>
        </w:rPr>
        <w:t xml:space="preserve">opublikowanym w Dzienniku Wspólnot Europejskich z dnia </w:t>
      </w:r>
      <w:r w:rsidR="009959F4">
        <w:rPr>
          <w:rFonts w:ascii="Arial" w:hAnsi="Arial" w:cs="Arial"/>
          <w:b/>
        </w:rPr>
        <w:t>10.02.2026 r.</w:t>
      </w:r>
      <w:r>
        <w:rPr>
          <w:rFonts w:ascii="Arial" w:hAnsi="Arial" w:cs="Arial"/>
          <w:b/>
        </w:rPr>
        <w:t xml:space="preserve"> </w:t>
      </w:r>
      <w:r w:rsidRPr="00CD46B0">
        <w:rPr>
          <w:rFonts w:ascii="Arial" w:hAnsi="Arial" w:cs="Arial"/>
          <w:b/>
        </w:rPr>
        <w:t xml:space="preserve"> pod nr </w:t>
      </w:r>
      <w:r w:rsidR="009959F4" w:rsidRPr="009959F4">
        <w:rPr>
          <w:rFonts w:ascii="Arial" w:hAnsi="Arial" w:cs="Arial"/>
          <w:b/>
        </w:rPr>
        <w:t xml:space="preserve">OJ S 28/2026 poz. 96577-2026 </w:t>
      </w:r>
      <w:r w:rsidRPr="00CD46B0">
        <w:rPr>
          <w:rFonts w:ascii="Arial" w:hAnsi="Arial" w:cs="Arial"/>
        </w:rPr>
        <w:t xml:space="preserve">oferujemy wykonanie </w:t>
      </w:r>
      <w:r>
        <w:rPr>
          <w:rFonts w:ascii="Arial" w:hAnsi="Arial" w:cs="Arial"/>
        </w:rPr>
        <w:t>zamówienia za cenę:</w:t>
      </w:r>
    </w:p>
    <w:p w14:paraId="4098B2FA" w14:textId="77777777" w:rsidR="004C0246" w:rsidRDefault="004C0246" w:rsidP="004C0246">
      <w:pPr>
        <w:tabs>
          <w:tab w:val="right" w:leader="dot" w:pos="5103"/>
        </w:tabs>
        <w:spacing w:line="240" w:lineRule="auto"/>
        <w:jc w:val="both"/>
        <w:rPr>
          <w:rFonts w:ascii="Arial" w:hAnsi="Arial" w:cs="Arial"/>
        </w:rPr>
      </w:pPr>
    </w:p>
    <w:p w14:paraId="3D16FA49" w14:textId="77777777" w:rsidR="004C0246" w:rsidRPr="002F6E0D" w:rsidRDefault="004C0246" w:rsidP="004C0246">
      <w:pPr>
        <w:tabs>
          <w:tab w:val="right" w:leader="dot" w:pos="5103"/>
        </w:tabs>
        <w:spacing w:line="240" w:lineRule="auto"/>
        <w:jc w:val="both"/>
        <w:rPr>
          <w:rFonts w:ascii="Arial" w:hAnsi="Arial" w:cs="Arial"/>
          <w:b/>
        </w:rPr>
      </w:pPr>
      <w:r w:rsidRPr="002F6E0D">
        <w:rPr>
          <w:rFonts w:ascii="Arial" w:hAnsi="Arial" w:cs="Arial"/>
          <w:b/>
        </w:rPr>
        <w:t xml:space="preserve">Wartość łączna oferty netto </w:t>
      </w:r>
      <w:r w:rsidRPr="002F6E0D">
        <w:rPr>
          <w:rFonts w:ascii="Arial" w:hAnsi="Arial" w:cs="Arial"/>
          <w:b/>
        </w:rPr>
        <w:tab/>
        <w:t xml:space="preserve"> zł</w:t>
      </w:r>
    </w:p>
    <w:p w14:paraId="358C97B7" w14:textId="77777777" w:rsidR="004C0246" w:rsidRPr="002F6E0D" w:rsidRDefault="004C0246" w:rsidP="004C0246">
      <w:pPr>
        <w:tabs>
          <w:tab w:val="right" w:leader="dot" w:pos="9072"/>
        </w:tabs>
        <w:spacing w:line="240" w:lineRule="auto"/>
        <w:ind w:left="142"/>
        <w:jc w:val="both"/>
        <w:rPr>
          <w:rFonts w:ascii="Arial" w:hAnsi="Arial" w:cs="Arial"/>
          <w:b/>
        </w:rPr>
      </w:pPr>
      <w:r w:rsidRPr="002F6E0D">
        <w:rPr>
          <w:rFonts w:ascii="Arial" w:hAnsi="Arial" w:cs="Arial"/>
          <w:b/>
        </w:rPr>
        <w:t>(Słownie:</w:t>
      </w:r>
      <w:r w:rsidRPr="002F6E0D">
        <w:rPr>
          <w:rFonts w:ascii="Arial" w:hAnsi="Arial" w:cs="Arial"/>
          <w:b/>
        </w:rPr>
        <w:tab/>
        <w:t>)</w:t>
      </w:r>
    </w:p>
    <w:p w14:paraId="6DA50F1C" w14:textId="77777777" w:rsidR="004C0246" w:rsidRPr="002F6E0D" w:rsidRDefault="004C0246" w:rsidP="004C0246">
      <w:pPr>
        <w:tabs>
          <w:tab w:val="right" w:leader="dot" w:pos="5103"/>
        </w:tabs>
        <w:spacing w:line="240" w:lineRule="auto"/>
        <w:ind w:left="142"/>
        <w:jc w:val="both"/>
        <w:rPr>
          <w:rFonts w:ascii="Arial" w:hAnsi="Arial" w:cs="Arial"/>
          <w:b/>
        </w:rPr>
      </w:pPr>
      <w:r w:rsidRPr="002F6E0D">
        <w:rPr>
          <w:rFonts w:ascii="Arial" w:hAnsi="Arial" w:cs="Arial"/>
          <w:b/>
        </w:rPr>
        <w:t xml:space="preserve">Wartość pod. VAT </w:t>
      </w:r>
      <w:r w:rsidRPr="002F6E0D">
        <w:rPr>
          <w:rFonts w:ascii="Arial" w:hAnsi="Arial" w:cs="Arial"/>
          <w:b/>
        </w:rPr>
        <w:tab/>
        <w:t xml:space="preserve"> zł.</w:t>
      </w:r>
    </w:p>
    <w:p w14:paraId="704197E2" w14:textId="77777777" w:rsidR="004C0246" w:rsidRDefault="004C0246" w:rsidP="004C0246">
      <w:pPr>
        <w:tabs>
          <w:tab w:val="right" w:leader="dot" w:pos="5103"/>
        </w:tabs>
        <w:spacing w:line="240" w:lineRule="auto"/>
        <w:ind w:left="142"/>
        <w:jc w:val="both"/>
        <w:rPr>
          <w:rFonts w:ascii="Arial" w:hAnsi="Arial" w:cs="Arial"/>
          <w:b/>
        </w:rPr>
      </w:pPr>
      <w:r w:rsidRPr="002F6E0D">
        <w:rPr>
          <w:rFonts w:ascii="Arial" w:hAnsi="Arial" w:cs="Arial"/>
          <w:b/>
        </w:rPr>
        <w:t xml:space="preserve">Wartość oferty brutto </w:t>
      </w:r>
      <w:r w:rsidRPr="002F6E0D">
        <w:rPr>
          <w:rFonts w:ascii="Arial" w:hAnsi="Arial" w:cs="Arial"/>
          <w:b/>
        </w:rPr>
        <w:tab/>
        <w:t xml:space="preserve"> zł</w:t>
      </w:r>
    </w:p>
    <w:p w14:paraId="1F6CBCE7" w14:textId="77777777" w:rsidR="004C0246" w:rsidRPr="002F6E0D" w:rsidRDefault="004C0246" w:rsidP="004C0246">
      <w:pPr>
        <w:tabs>
          <w:tab w:val="right" w:leader="dot" w:pos="5103"/>
        </w:tabs>
        <w:spacing w:line="240" w:lineRule="auto"/>
        <w:ind w:left="142"/>
        <w:jc w:val="both"/>
        <w:rPr>
          <w:rFonts w:ascii="Arial" w:hAnsi="Arial" w:cs="Arial"/>
          <w:b/>
        </w:rPr>
      </w:pPr>
      <w:r>
        <w:rPr>
          <w:rFonts w:ascii="Arial" w:hAnsi="Arial" w:cs="Arial"/>
          <w:b/>
        </w:rPr>
        <w:t>Cena jednostkowa samochodu…………..zł netto</w:t>
      </w:r>
    </w:p>
    <w:p w14:paraId="2997B0E0" w14:textId="77777777" w:rsidR="004C0246" w:rsidRPr="002F6E0D" w:rsidRDefault="004C0246" w:rsidP="004C0246">
      <w:pPr>
        <w:spacing w:before="240" w:line="240" w:lineRule="auto"/>
        <w:jc w:val="both"/>
        <w:rPr>
          <w:rFonts w:ascii="Arial" w:hAnsi="Arial" w:cs="Arial"/>
          <w:b/>
          <w:bCs/>
          <w:u w:val="single"/>
        </w:rPr>
      </w:pPr>
      <w:r w:rsidRPr="002F6E0D">
        <w:rPr>
          <w:rFonts w:ascii="Arial" w:hAnsi="Arial" w:cs="Arial"/>
          <w:b/>
          <w:bCs/>
          <w:u w:val="single"/>
        </w:rPr>
        <w:t>Oświadczam, że:</w:t>
      </w:r>
    </w:p>
    <w:p w14:paraId="03D821BD" w14:textId="1202FFF4" w:rsidR="00775B87" w:rsidRPr="00775B87" w:rsidRDefault="00775B87" w:rsidP="00D7188D">
      <w:pPr>
        <w:pStyle w:val="Akapitzlist"/>
        <w:numPr>
          <w:ilvl w:val="0"/>
          <w:numId w:val="25"/>
        </w:numPr>
        <w:spacing w:after="0" w:line="276" w:lineRule="auto"/>
        <w:rPr>
          <w:rFonts w:ascii="Arial" w:eastAsia="minorBidi" w:hAnsi="Arial" w:cs="Arial"/>
          <w:lang w:eastAsia="pl-PL"/>
        </w:rPr>
      </w:pPr>
      <w:r>
        <w:rPr>
          <w:rFonts w:ascii="Arial" w:eastAsia="minorBidi" w:hAnsi="Arial" w:cs="Arial"/>
          <w:lang w:eastAsia="pl-PL"/>
        </w:rPr>
        <w:t>Oferuję okres gwarancji fabrycznej (</w:t>
      </w:r>
      <w:r w:rsidR="00D7188D">
        <w:rPr>
          <w:rFonts w:ascii="Arial" w:eastAsia="minorBidi" w:hAnsi="Arial" w:cs="Arial"/>
          <w:lang w:eastAsia="pl-PL"/>
        </w:rPr>
        <w:t>min 2 lata)</w:t>
      </w:r>
      <w:r w:rsidRPr="00775B87">
        <w:rPr>
          <w:rFonts w:ascii="Arial" w:eastAsia="minorBidi" w:hAnsi="Arial" w:cs="Arial"/>
          <w:lang w:eastAsia="pl-PL"/>
        </w:rPr>
        <w:t xml:space="preserve"> ……. </w:t>
      </w:r>
      <w:r w:rsidR="00D7188D">
        <w:rPr>
          <w:rFonts w:ascii="Arial" w:eastAsia="minorBidi" w:hAnsi="Arial" w:cs="Arial"/>
          <w:lang w:eastAsia="pl-PL"/>
        </w:rPr>
        <w:t>miesięcy</w:t>
      </w:r>
      <w:r w:rsidRPr="00775B87">
        <w:rPr>
          <w:rFonts w:ascii="Arial" w:eastAsia="minorBidi" w:hAnsi="Arial" w:cs="Arial"/>
          <w:lang w:eastAsia="pl-PL"/>
        </w:rPr>
        <w:t xml:space="preserve">; </w:t>
      </w:r>
    </w:p>
    <w:p w14:paraId="3B695BBD" w14:textId="60D76CBD" w:rsidR="004C0246" w:rsidRPr="002F6E0D" w:rsidRDefault="004C0246" w:rsidP="00D7188D">
      <w:pPr>
        <w:numPr>
          <w:ilvl w:val="0"/>
          <w:numId w:val="25"/>
        </w:numPr>
        <w:spacing w:after="0" w:line="276" w:lineRule="auto"/>
        <w:jc w:val="both"/>
        <w:rPr>
          <w:rFonts w:ascii="Arial" w:eastAsia="minorBidi" w:hAnsi="Arial" w:cs="Arial"/>
          <w:lang w:eastAsia="pl-PL"/>
        </w:rPr>
      </w:pPr>
      <w:r w:rsidRPr="002F6E0D">
        <w:rPr>
          <w:rFonts w:ascii="Arial" w:eastAsia="minorBidi" w:hAnsi="Arial" w:cs="Arial"/>
          <w:lang w:eastAsia="pl-PL"/>
        </w:rPr>
        <w:t>Zrealizuję do</w:t>
      </w:r>
      <w:r>
        <w:rPr>
          <w:rFonts w:ascii="Arial" w:eastAsia="minorBidi" w:hAnsi="Arial" w:cs="Arial"/>
          <w:lang w:eastAsia="pl-PL"/>
        </w:rPr>
        <w:t xml:space="preserve">stawę częściową w terminie do </w:t>
      </w:r>
      <w:r w:rsidRPr="00B20D46">
        <w:rPr>
          <w:rFonts w:ascii="Arial" w:eastAsia="minorBidi" w:hAnsi="Arial" w:cs="Arial"/>
          <w:b/>
          <w:bCs/>
          <w:color w:val="000000" w:themeColor="text1"/>
          <w:lang w:eastAsia="pl-PL"/>
        </w:rPr>
        <w:t>5 miesięcy</w:t>
      </w:r>
      <w:r w:rsidRPr="00B20D46">
        <w:rPr>
          <w:rFonts w:ascii="Arial" w:eastAsia="minorBidi" w:hAnsi="Arial" w:cs="Arial"/>
          <w:color w:val="000000" w:themeColor="text1"/>
          <w:lang w:eastAsia="pl-PL"/>
        </w:rPr>
        <w:t xml:space="preserve"> </w:t>
      </w:r>
      <w:r>
        <w:rPr>
          <w:rFonts w:ascii="Arial" w:eastAsia="minorBidi" w:hAnsi="Arial" w:cs="Arial"/>
          <w:lang w:eastAsia="pl-PL"/>
        </w:rPr>
        <w:t>od dnia złożenia zamówienia</w:t>
      </w:r>
      <w:r w:rsidR="00D7188D">
        <w:rPr>
          <w:rFonts w:ascii="Arial" w:eastAsia="minorBidi" w:hAnsi="Arial" w:cs="Arial"/>
          <w:lang w:eastAsia="pl-PL"/>
        </w:rPr>
        <w:t>;</w:t>
      </w:r>
    </w:p>
    <w:p w14:paraId="53F13DBF" w14:textId="4130A868" w:rsidR="004C0246" w:rsidRPr="002F6E0D" w:rsidRDefault="004C0246" w:rsidP="00D7188D">
      <w:pPr>
        <w:numPr>
          <w:ilvl w:val="0"/>
          <w:numId w:val="25"/>
        </w:numPr>
        <w:spacing w:after="0" w:line="276" w:lineRule="auto"/>
        <w:jc w:val="both"/>
        <w:rPr>
          <w:rFonts w:ascii="Arial" w:eastAsia="minorBidi" w:hAnsi="Arial" w:cs="Arial"/>
          <w:lang w:eastAsia="pl-PL"/>
        </w:rPr>
      </w:pPr>
      <w:r w:rsidRPr="002F6E0D">
        <w:rPr>
          <w:rFonts w:ascii="Arial" w:eastAsia="minorBidi" w:hAnsi="Arial" w:cs="Arial"/>
          <w:lang w:eastAsia="pl-PL"/>
        </w:rPr>
        <w:t xml:space="preserve">Termin płatności: </w:t>
      </w:r>
      <w:r>
        <w:rPr>
          <w:rFonts w:ascii="Arial" w:eastAsia="minorBidi" w:hAnsi="Arial" w:cs="Arial"/>
          <w:lang w:eastAsia="pl-PL"/>
        </w:rPr>
        <w:t>21</w:t>
      </w:r>
      <w:r w:rsidRPr="002F6E0D">
        <w:rPr>
          <w:rFonts w:ascii="Arial" w:eastAsia="minorBidi" w:hAnsi="Arial" w:cs="Arial"/>
          <w:lang w:eastAsia="pl-PL"/>
        </w:rPr>
        <w:t xml:space="preserve"> dni</w:t>
      </w:r>
    </w:p>
    <w:p w14:paraId="68DAAB4A" w14:textId="77C97BA5" w:rsidR="004C0246" w:rsidRPr="002F6E0D" w:rsidRDefault="004C0246" w:rsidP="00D7188D">
      <w:pPr>
        <w:numPr>
          <w:ilvl w:val="0"/>
          <w:numId w:val="25"/>
        </w:numPr>
        <w:spacing w:after="0" w:line="276" w:lineRule="auto"/>
        <w:jc w:val="both"/>
        <w:rPr>
          <w:rFonts w:ascii="Arial" w:eastAsia="minorBidi" w:hAnsi="Arial" w:cs="Arial"/>
          <w:lang w:eastAsia="pl-PL"/>
        </w:rPr>
      </w:pPr>
      <w:r w:rsidRPr="002F6E0D">
        <w:rPr>
          <w:rFonts w:ascii="Arial" w:eastAsia="minorBidi" w:hAnsi="Arial" w:cs="Arial"/>
          <w:lang w:eastAsia="pl-PL"/>
        </w:rPr>
        <w:t xml:space="preserve">Reklamacje będą załatwiane w terminie: </w:t>
      </w:r>
      <w:r w:rsidR="00B905A4" w:rsidRPr="00D7188D">
        <w:rPr>
          <w:rFonts w:ascii="Arial" w:eastAsia="minorBidi" w:hAnsi="Arial" w:cs="Arial"/>
          <w:b/>
          <w:bCs/>
          <w:lang w:eastAsia="pl-PL"/>
        </w:rPr>
        <w:t xml:space="preserve">14 </w:t>
      </w:r>
      <w:r w:rsidRPr="00D7188D">
        <w:rPr>
          <w:rFonts w:ascii="Arial" w:eastAsia="minorBidi" w:hAnsi="Arial" w:cs="Arial"/>
          <w:b/>
          <w:bCs/>
          <w:lang w:eastAsia="pl-PL"/>
        </w:rPr>
        <w:t>dni</w:t>
      </w:r>
      <w:r w:rsidRPr="002F6E0D">
        <w:rPr>
          <w:rFonts w:ascii="Arial" w:eastAsia="minorBidi" w:hAnsi="Arial" w:cs="Arial"/>
          <w:lang w:eastAsia="pl-PL"/>
        </w:rPr>
        <w:t xml:space="preserve"> </w:t>
      </w:r>
    </w:p>
    <w:p w14:paraId="27EA2D18" w14:textId="77777777" w:rsidR="004C0246" w:rsidRPr="002F6E0D" w:rsidRDefault="004C0246" w:rsidP="00D7188D">
      <w:pPr>
        <w:tabs>
          <w:tab w:val="left" w:leader="dot" w:pos="9214"/>
        </w:tabs>
        <w:spacing w:after="0" w:line="276" w:lineRule="auto"/>
        <w:ind w:left="720"/>
        <w:jc w:val="both"/>
        <w:rPr>
          <w:rFonts w:ascii="Arial" w:eastAsia="minorBidi" w:hAnsi="Arial" w:cs="Arial"/>
          <w:lang w:eastAsia="pl-PL"/>
        </w:rPr>
      </w:pPr>
      <w:r w:rsidRPr="002F6E0D">
        <w:rPr>
          <w:rFonts w:ascii="Arial" w:eastAsia="minorBidi" w:hAnsi="Arial" w:cs="Arial"/>
          <w:lang w:eastAsia="pl-PL"/>
        </w:rPr>
        <w:t xml:space="preserve">sposób zgłaszania problemów w przypadku reklamacji: </w:t>
      </w:r>
      <w:r w:rsidRPr="002F6E0D">
        <w:rPr>
          <w:rFonts w:ascii="Arial" w:eastAsia="minorBidi" w:hAnsi="Arial" w:cs="Arial"/>
          <w:lang w:eastAsia="pl-PL"/>
        </w:rPr>
        <w:tab/>
      </w:r>
    </w:p>
    <w:p w14:paraId="5DD0CB2E" w14:textId="62424B9B" w:rsidR="004C0246" w:rsidRDefault="004C0246" w:rsidP="00D7188D">
      <w:pPr>
        <w:spacing w:after="0" w:line="276" w:lineRule="auto"/>
        <w:ind w:left="720"/>
        <w:jc w:val="both"/>
        <w:rPr>
          <w:rFonts w:ascii="Arial" w:eastAsia="minorBidi" w:hAnsi="Arial" w:cs="Arial"/>
          <w:lang w:eastAsia="pl-PL"/>
        </w:rPr>
      </w:pPr>
      <w:r w:rsidRPr="002F6E0D">
        <w:rPr>
          <w:rFonts w:ascii="Arial" w:eastAsia="minorBidi" w:hAnsi="Arial" w:cs="Arial"/>
          <w:lang w:eastAsia="pl-PL"/>
        </w:rPr>
        <w:t xml:space="preserve">załatwienie wykonania reklamacji: </w:t>
      </w:r>
      <w:r w:rsidR="00D7188D">
        <w:rPr>
          <w:rFonts w:ascii="Arial" w:eastAsia="minorBidi" w:hAnsi="Arial" w:cs="Arial"/>
          <w:lang w:eastAsia="pl-PL"/>
        </w:rPr>
        <w:t>……………………………………..</w:t>
      </w:r>
    </w:p>
    <w:p w14:paraId="6C44D13E" w14:textId="1F0725D9" w:rsidR="00D7188D" w:rsidRPr="00D7188D" w:rsidRDefault="00D7188D" w:rsidP="00DC43CE">
      <w:pPr>
        <w:numPr>
          <w:ilvl w:val="0"/>
          <w:numId w:val="39"/>
        </w:numPr>
        <w:spacing w:after="0" w:line="276" w:lineRule="auto"/>
        <w:jc w:val="both"/>
        <w:rPr>
          <w:rFonts w:ascii="Arial" w:eastAsia="minorBidi" w:hAnsi="Arial" w:cs="Arial"/>
          <w:lang w:eastAsia="pl-PL"/>
        </w:rPr>
      </w:pPr>
      <w:r w:rsidRPr="00D7188D">
        <w:rPr>
          <w:rFonts w:ascii="Arial" w:eastAsia="minorBidi" w:hAnsi="Arial" w:cs="Arial"/>
          <w:lang w:eastAsia="pl-PL"/>
        </w:rPr>
        <w:t>Wynagrodzenie z tytułu umowy proszę przekazać na rachunek bankowy nr: ……………………………………………………………………………………………</w:t>
      </w:r>
    </w:p>
    <w:p w14:paraId="271C297E" w14:textId="77777777" w:rsidR="00D7188D" w:rsidRPr="00D7188D" w:rsidRDefault="00D7188D" w:rsidP="00DC43CE">
      <w:pPr>
        <w:numPr>
          <w:ilvl w:val="0"/>
          <w:numId w:val="39"/>
        </w:numPr>
        <w:spacing w:after="0" w:line="276" w:lineRule="auto"/>
        <w:jc w:val="both"/>
        <w:rPr>
          <w:rFonts w:ascii="Arial" w:eastAsia="minorBidi" w:hAnsi="Arial" w:cs="Arial"/>
          <w:lang w:eastAsia="pl-PL"/>
        </w:rPr>
      </w:pPr>
      <w:r w:rsidRPr="00D7188D">
        <w:rPr>
          <w:rFonts w:ascii="Arial" w:eastAsia="minorBidi" w:hAnsi="Arial" w:cs="Arial"/>
          <w:lang w:eastAsia="pl-PL"/>
        </w:rPr>
        <w:t>Jestem właścicielem ww. do płatności rachunku bankowego na cele prowadzonej działalności.</w:t>
      </w:r>
    </w:p>
    <w:p w14:paraId="4777C803" w14:textId="77777777" w:rsidR="00D7188D" w:rsidRPr="002F6E0D" w:rsidRDefault="00D7188D" w:rsidP="00D7188D">
      <w:pPr>
        <w:spacing w:after="0" w:line="276" w:lineRule="auto"/>
        <w:ind w:left="720"/>
        <w:jc w:val="both"/>
        <w:rPr>
          <w:rFonts w:ascii="Arial" w:eastAsia="minorBidi" w:hAnsi="Arial" w:cs="Arial"/>
          <w:lang w:eastAsia="pl-PL"/>
        </w:rPr>
      </w:pPr>
    </w:p>
    <w:p w14:paraId="2E0F9F45" w14:textId="77777777" w:rsidR="004C0246" w:rsidRDefault="004C0246" w:rsidP="004C0246">
      <w:pPr>
        <w:spacing w:before="240" w:line="240" w:lineRule="auto"/>
        <w:jc w:val="both"/>
        <w:rPr>
          <w:rFonts w:ascii="Arial" w:eastAsia="minorBidi" w:hAnsi="Arial" w:cs="Arial"/>
          <w:b/>
          <w:bCs/>
          <w:u w:val="single"/>
          <w:lang w:eastAsia="pl-PL"/>
        </w:rPr>
      </w:pPr>
    </w:p>
    <w:p w14:paraId="285DE1B3" w14:textId="77777777" w:rsidR="004C0246" w:rsidRPr="002F6E0D" w:rsidRDefault="004C0246" w:rsidP="004C0246">
      <w:pPr>
        <w:spacing w:before="240" w:line="240" w:lineRule="auto"/>
        <w:jc w:val="both"/>
        <w:rPr>
          <w:rFonts w:ascii="Arial" w:eastAsia="minorBidi" w:hAnsi="Arial" w:cs="Arial"/>
          <w:b/>
          <w:bCs/>
          <w:u w:val="single"/>
          <w:lang w:eastAsia="pl-PL"/>
        </w:rPr>
      </w:pPr>
      <w:r w:rsidRPr="002F6E0D">
        <w:rPr>
          <w:rFonts w:ascii="Arial" w:eastAsia="minorBidi" w:hAnsi="Arial" w:cs="Arial"/>
          <w:b/>
          <w:bCs/>
          <w:u w:val="single"/>
          <w:lang w:eastAsia="pl-PL"/>
        </w:rPr>
        <w:t>Osoby do kontaktów z Zamawiającym:</w:t>
      </w:r>
    </w:p>
    <w:p w14:paraId="34A85C61" w14:textId="77777777" w:rsidR="004C0246" w:rsidRPr="002F6E0D" w:rsidRDefault="004C0246" w:rsidP="004C0246">
      <w:pPr>
        <w:suppressAutoHyphens/>
        <w:spacing w:line="240" w:lineRule="auto"/>
        <w:jc w:val="both"/>
        <w:rPr>
          <w:rFonts w:ascii="Arial" w:eastAsia="minorBidi" w:hAnsi="Arial" w:cs="Arial"/>
          <w:lang w:eastAsia="pl-PL"/>
        </w:rPr>
      </w:pPr>
      <w:r w:rsidRPr="002F6E0D">
        <w:rPr>
          <w:rFonts w:ascii="Arial" w:eastAsia="minorBidi" w:hAnsi="Arial" w:cs="Arial"/>
          <w:lang w:eastAsia="pl-PL"/>
        </w:rPr>
        <w:t>Osoba/osoby do kontaktów z zamawiającym odpowiedzialne za wykonanie zobowiązań umowy:</w:t>
      </w:r>
    </w:p>
    <w:p w14:paraId="39ECD29A" w14:textId="77777777" w:rsidR="004C0246" w:rsidRPr="002F6E0D" w:rsidRDefault="004C0246" w:rsidP="004C0246">
      <w:pPr>
        <w:tabs>
          <w:tab w:val="right" w:leader="dot" w:pos="5812"/>
          <w:tab w:val="right" w:leader="dot" w:pos="8505"/>
        </w:tabs>
        <w:spacing w:line="240" w:lineRule="auto"/>
        <w:jc w:val="both"/>
        <w:rPr>
          <w:rFonts w:ascii="Arial" w:eastAsia="minorBidi" w:hAnsi="Arial" w:cs="Arial"/>
          <w:lang w:eastAsia="pl-PL"/>
        </w:rPr>
      </w:pPr>
      <w:r w:rsidRPr="002F6E0D">
        <w:rPr>
          <w:rFonts w:ascii="Arial" w:eastAsia="minorBidi" w:hAnsi="Arial" w:cs="Arial"/>
          <w:lang w:eastAsia="pl-PL"/>
        </w:rPr>
        <w:tab/>
        <w:t>tel. kontaktowy/faks:</w:t>
      </w:r>
      <w:r w:rsidRPr="002F6E0D">
        <w:rPr>
          <w:rFonts w:ascii="Arial" w:eastAsia="minorBidi" w:hAnsi="Arial" w:cs="Arial"/>
          <w:lang w:eastAsia="pl-PL"/>
        </w:rPr>
        <w:tab/>
      </w:r>
    </w:p>
    <w:p w14:paraId="4D581DDC" w14:textId="77777777" w:rsidR="004C0246" w:rsidRPr="002F6E0D" w:rsidRDefault="004C0246" w:rsidP="004C0246">
      <w:pPr>
        <w:tabs>
          <w:tab w:val="right" w:leader="dot" w:pos="8505"/>
        </w:tabs>
        <w:spacing w:line="240" w:lineRule="auto"/>
        <w:jc w:val="both"/>
        <w:rPr>
          <w:rFonts w:ascii="Arial" w:eastAsia="minorBidi" w:hAnsi="Arial" w:cs="Arial"/>
          <w:lang w:eastAsia="pl-PL"/>
        </w:rPr>
      </w:pPr>
      <w:r w:rsidRPr="002F6E0D">
        <w:rPr>
          <w:rFonts w:ascii="Arial" w:eastAsia="minorBidi" w:hAnsi="Arial" w:cs="Arial"/>
          <w:lang w:eastAsia="pl-PL"/>
        </w:rPr>
        <w:t>zakres odpowiedzialności</w:t>
      </w:r>
      <w:r w:rsidRPr="002F6E0D">
        <w:rPr>
          <w:rFonts w:ascii="Arial" w:eastAsia="minorBidi" w:hAnsi="Arial" w:cs="Arial"/>
          <w:lang w:eastAsia="pl-PL"/>
        </w:rPr>
        <w:tab/>
      </w:r>
    </w:p>
    <w:p w14:paraId="487E5870" w14:textId="77777777" w:rsidR="004C0246" w:rsidRPr="002F6E0D" w:rsidRDefault="004C0246" w:rsidP="004C0246">
      <w:pPr>
        <w:spacing w:before="240" w:line="240" w:lineRule="auto"/>
        <w:jc w:val="both"/>
        <w:rPr>
          <w:rFonts w:ascii="Arial" w:eastAsia="minorBidi" w:hAnsi="Arial" w:cs="Arial"/>
          <w:b/>
          <w:bCs/>
          <w:u w:val="single"/>
          <w:lang w:eastAsia="pl-PL"/>
        </w:rPr>
      </w:pPr>
      <w:r w:rsidRPr="002F6E0D">
        <w:rPr>
          <w:rFonts w:ascii="Arial" w:eastAsia="minorBidi" w:hAnsi="Arial" w:cs="Arial"/>
          <w:b/>
          <w:bCs/>
          <w:u w:val="single"/>
          <w:lang w:eastAsia="pl-PL"/>
        </w:rPr>
        <w:t>Pełnomocnik w przypadku składania oferty wspólnej</w:t>
      </w:r>
    </w:p>
    <w:p w14:paraId="3213A086" w14:textId="77777777" w:rsidR="004C0246" w:rsidRPr="002F6E0D" w:rsidRDefault="004C0246" w:rsidP="004C0246">
      <w:pPr>
        <w:tabs>
          <w:tab w:val="right" w:leader="dot" w:pos="8505"/>
        </w:tabs>
        <w:spacing w:before="240" w:line="240" w:lineRule="auto"/>
        <w:jc w:val="both"/>
        <w:rPr>
          <w:rFonts w:ascii="Arial" w:eastAsia="minorBidi" w:hAnsi="Arial" w:cs="Arial"/>
          <w:lang w:eastAsia="pl-PL"/>
        </w:rPr>
      </w:pPr>
      <w:r w:rsidRPr="002F6E0D">
        <w:rPr>
          <w:rFonts w:ascii="Arial" w:eastAsia="minorBidi" w:hAnsi="Arial" w:cs="Arial"/>
          <w:lang w:eastAsia="pl-PL"/>
        </w:rPr>
        <w:t>Nazwisko, imię</w:t>
      </w:r>
      <w:r w:rsidRPr="002F6E0D">
        <w:rPr>
          <w:rFonts w:ascii="Arial" w:eastAsia="minorBidi" w:hAnsi="Arial" w:cs="Arial"/>
          <w:lang w:eastAsia="pl-PL"/>
        </w:rPr>
        <w:tab/>
      </w:r>
      <w:r w:rsidRPr="002F6E0D">
        <w:rPr>
          <w:rFonts w:ascii="Arial" w:eastAsia="minorBidi" w:hAnsi="Arial" w:cs="Arial"/>
          <w:lang w:eastAsia="pl-PL"/>
        </w:rPr>
        <w:tab/>
      </w:r>
    </w:p>
    <w:p w14:paraId="3601F45F" w14:textId="77777777" w:rsidR="004C0246" w:rsidRPr="002F6E0D" w:rsidRDefault="004C0246" w:rsidP="004C0246">
      <w:pPr>
        <w:tabs>
          <w:tab w:val="right" w:leader="dot" w:pos="8505"/>
        </w:tabs>
        <w:spacing w:line="240" w:lineRule="auto"/>
        <w:jc w:val="both"/>
        <w:rPr>
          <w:rFonts w:ascii="Arial" w:eastAsia="minorBidi" w:hAnsi="Arial" w:cs="Arial"/>
          <w:lang w:eastAsia="pl-PL"/>
        </w:rPr>
      </w:pPr>
      <w:r w:rsidRPr="002F6E0D">
        <w:rPr>
          <w:rFonts w:ascii="Arial" w:eastAsia="minorBidi" w:hAnsi="Arial" w:cs="Arial"/>
          <w:lang w:eastAsia="pl-PL"/>
        </w:rPr>
        <w:t>Stanowisko</w:t>
      </w:r>
      <w:r w:rsidRPr="002F6E0D">
        <w:rPr>
          <w:rFonts w:ascii="Arial" w:eastAsia="minorBidi" w:hAnsi="Arial" w:cs="Arial"/>
          <w:lang w:eastAsia="pl-PL"/>
        </w:rPr>
        <w:tab/>
      </w:r>
    </w:p>
    <w:p w14:paraId="0408A321" w14:textId="77777777" w:rsidR="004C0246" w:rsidRPr="002F6E0D" w:rsidRDefault="004C0246" w:rsidP="004C0246">
      <w:pPr>
        <w:tabs>
          <w:tab w:val="right" w:leader="dot" w:pos="5103"/>
          <w:tab w:val="right" w:leader="dot" w:pos="8505"/>
        </w:tabs>
        <w:spacing w:line="240" w:lineRule="auto"/>
        <w:jc w:val="both"/>
        <w:rPr>
          <w:rFonts w:ascii="Arial" w:eastAsia="minorBidi" w:hAnsi="Arial" w:cs="Arial"/>
          <w:lang w:eastAsia="pl-PL"/>
        </w:rPr>
      </w:pPr>
      <w:r w:rsidRPr="002F6E0D">
        <w:rPr>
          <w:rFonts w:ascii="Arial" w:eastAsia="minorBidi" w:hAnsi="Arial" w:cs="Arial"/>
          <w:lang w:eastAsia="pl-PL"/>
        </w:rPr>
        <w:t>Telefon</w:t>
      </w:r>
      <w:r w:rsidRPr="002F6E0D">
        <w:rPr>
          <w:rFonts w:ascii="Arial" w:eastAsia="minorBidi" w:hAnsi="Arial" w:cs="Arial"/>
          <w:lang w:eastAsia="pl-PL"/>
        </w:rPr>
        <w:tab/>
        <w:t>Faks</w:t>
      </w:r>
      <w:r w:rsidRPr="002F6E0D">
        <w:rPr>
          <w:rFonts w:ascii="Arial" w:eastAsia="minorBidi" w:hAnsi="Arial" w:cs="Arial"/>
          <w:lang w:eastAsia="pl-PL"/>
        </w:rPr>
        <w:tab/>
      </w:r>
      <w:r w:rsidRPr="002F6E0D">
        <w:rPr>
          <w:rFonts w:ascii="Arial" w:eastAsia="minorBidi" w:hAnsi="Arial" w:cs="Arial"/>
          <w:lang w:eastAsia="pl-PL"/>
        </w:rPr>
        <w:tab/>
      </w:r>
    </w:p>
    <w:p w14:paraId="5A66C875" w14:textId="77777777" w:rsidR="004C0246" w:rsidRPr="002F6E0D" w:rsidRDefault="004C0246" w:rsidP="004C0246">
      <w:pPr>
        <w:keepNext/>
        <w:keepLines/>
        <w:spacing w:line="240" w:lineRule="auto"/>
        <w:ind w:left="62"/>
        <w:jc w:val="both"/>
        <w:rPr>
          <w:rFonts w:ascii="Arial" w:eastAsia="minorBidi" w:hAnsi="Arial" w:cs="Arial"/>
          <w:lang w:eastAsia="pl-PL"/>
        </w:rPr>
      </w:pPr>
      <w:r w:rsidRPr="002F6E0D">
        <w:rPr>
          <w:rFonts w:ascii="Arial" w:eastAsia="minorBidi" w:hAnsi="Arial" w:cs="Arial"/>
          <w:lang w:eastAsia="pl-PL"/>
        </w:rPr>
        <w:t>Zakres</w:t>
      </w:r>
      <w:r w:rsidRPr="002F6E0D">
        <w:rPr>
          <w:rFonts w:ascii="Arial" w:eastAsia="minorBidi" w:hAnsi="Arial" w:cs="Arial"/>
          <w:vertAlign w:val="superscript"/>
          <w:lang w:eastAsia="pl-PL"/>
        </w:rPr>
        <w:t>*)</w:t>
      </w:r>
      <w:r w:rsidRPr="002F6E0D">
        <w:rPr>
          <w:rFonts w:ascii="Arial" w:eastAsia="minorBidi" w:hAnsi="Arial" w:cs="Arial"/>
          <w:lang w:eastAsia="pl-PL"/>
        </w:rPr>
        <w:t>:</w:t>
      </w:r>
    </w:p>
    <w:p w14:paraId="3425156F" w14:textId="77777777" w:rsidR="004C0246" w:rsidRPr="002F6E0D" w:rsidRDefault="004C0246" w:rsidP="004C0246">
      <w:pPr>
        <w:numPr>
          <w:ilvl w:val="0"/>
          <w:numId w:val="38"/>
        </w:numPr>
        <w:spacing w:after="0" w:line="240" w:lineRule="auto"/>
        <w:jc w:val="both"/>
        <w:rPr>
          <w:rFonts w:ascii="Arial" w:eastAsia="minorBidi" w:hAnsi="Arial" w:cs="Arial"/>
          <w:lang w:eastAsia="pl-PL"/>
        </w:rPr>
      </w:pPr>
      <w:r w:rsidRPr="002F6E0D">
        <w:rPr>
          <w:rFonts w:ascii="Arial" w:eastAsia="minorBidi" w:hAnsi="Arial" w:cs="Arial"/>
          <w:lang w:eastAsia="pl-PL"/>
        </w:rPr>
        <w:t>do reprezentowania w postępowaniu,</w:t>
      </w:r>
    </w:p>
    <w:p w14:paraId="0DB41081" w14:textId="77777777" w:rsidR="004C0246" w:rsidRPr="002F6E0D" w:rsidRDefault="004C0246" w:rsidP="004C0246">
      <w:pPr>
        <w:numPr>
          <w:ilvl w:val="0"/>
          <w:numId w:val="38"/>
        </w:numPr>
        <w:spacing w:after="0" w:line="240" w:lineRule="auto"/>
        <w:jc w:val="both"/>
        <w:rPr>
          <w:rFonts w:ascii="Arial" w:eastAsia="minorBidi" w:hAnsi="Arial" w:cs="Arial"/>
          <w:lang w:eastAsia="pl-PL"/>
        </w:rPr>
      </w:pPr>
      <w:r w:rsidRPr="002F6E0D">
        <w:rPr>
          <w:rFonts w:ascii="Arial" w:eastAsia="minorBidi" w:hAnsi="Arial" w:cs="Arial"/>
          <w:lang w:eastAsia="pl-PL"/>
        </w:rPr>
        <w:t>do reprezentowania w postępowaniu i zawarcia umowy,</w:t>
      </w:r>
    </w:p>
    <w:p w14:paraId="4FE9DBC9" w14:textId="77777777" w:rsidR="004C0246" w:rsidRPr="002F6E0D" w:rsidRDefault="004C0246" w:rsidP="004C0246">
      <w:pPr>
        <w:numPr>
          <w:ilvl w:val="0"/>
          <w:numId w:val="38"/>
        </w:numPr>
        <w:spacing w:after="0" w:line="240" w:lineRule="auto"/>
        <w:jc w:val="both"/>
        <w:rPr>
          <w:rFonts w:ascii="Arial" w:eastAsia="minorBidi" w:hAnsi="Arial" w:cs="Arial"/>
          <w:lang w:eastAsia="pl-PL"/>
        </w:rPr>
      </w:pPr>
      <w:r w:rsidRPr="002F6E0D">
        <w:rPr>
          <w:rFonts w:ascii="Arial" w:eastAsia="minorBidi" w:hAnsi="Arial" w:cs="Arial"/>
          <w:lang w:eastAsia="pl-PL"/>
        </w:rPr>
        <w:t>do zawarcia umowy.</w:t>
      </w:r>
    </w:p>
    <w:p w14:paraId="59A18D54" w14:textId="77777777" w:rsidR="004C0246" w:rsidRPr="002F6E0D" w:rsidRDefault="004C0246" w:rsidP="004C0246">
      <w:pPr>
        <w:spacing w:after="0" w:line="240" w:lineRule="auto"/>
        <w:jc w:val="both"/>
        <w:rPr>
          <w:rFonts w:ascii="Arial" w:eastAsia="Courier New" w:hAnsi="Arial" w:cs="Arial"/>
          <w:b/>
          <w:snapToGrid w:val="0"/>
        </w:rPr>
      </w:pPr>
    </w:p>
    <w:p w14:paraId="25B7AB28" w14:textId="77777777" w:rsidR="004C0246" w:rsidRDefault="004C0246" w:rsidP="004C0246">
      <w:pPr>
        <w:spacing w:after="120" w:line="240" w:lineRule="auto"/>
        <w:jc w:val="both"/>
        <w:rPr>
          <w:rFonts w:ascii="Arial" w:hAnsi="Arial" w:cs="Arial"/>
        </w:rPr>
      </w:pPr>
    </w:p>
    <w:p w14:paraId="122DD6A1" w14:textId="77777777" w:rsidR="004C0246" w:rsidRPr="002F6E0D" w:rsidRDefault="004C0246" w:rsidP="004C0246">
      <w:pPr>
        <w:spacing w:after="120" w:line="240" w:lineRule="auto"/>
        <w:jc w:val="both"/>
        <w:rPr>
          <w:rFonts w:ascii="Arial" w:hAnsi="Arial" w:cs="Arial"/>
        </w:rPr>
      </w:pPr>
      <w:r w:rsidRPr="002F6E0D">
        <w:rPr>
          <w:rFonts w:ascii="Arial" w:hAnsi="Arial" w:cs="Arial"/>
        </w:rPr>
        <w:t>Oświadczamy, że SWZ i zawarte w niej warunki płatności zostały przez nas zaakceptowane.</w:t>
      </w:r>
    </w:p>
    <w:p w14:paraId="038FA1B4" w14:textId="77777777" w:rsidR="004C0246" w:rsidRPr="002F6E0D" w:rsidRDefault="004C0246" w:rsidP="004C0246">
      <w:pPr>
        <w:spacing w:after="120" w:line="240" w:lineRule="auto"/>
        <w:jc w:val="both"/>
        <w:rPr>
          <w:rFonts w:ascii="Arial" w:hAnsi="Arial" w:cs="Arial"/>
        </w:rPr>
      </w:pPr>
      <w:r w:rsidRPr="002F6E0D">
        <w:rPr>
          <w:rFonts w:ascii="Arial" w:hAnsi="Arial" w:cs="Arial"/>
        </w:rPr>
        <w:t>Oświadczamy, że jesteśmy związani ofertą do dnia wynikającego z treści SWZ i ewentualnych zmian SWZ.</w:t>
      </w:r>
    </w:p>
    <w:p w14:paraId="383B273F" w14:textId="77777777" w:rsidR="004C0246" w:rsidRDefault="004C0246" w:rsidP="004C0246">
      <w:pPr>
        <w:spacing w:after="120" w:line="240" w:lineRule="auto"/>
        <w:jc w:val="both"/>
        <w:rPr>
          <w:rFonts w:ascii="Arial" w:hAnsi="Arial" w:cs="Arial"/>
        </w:rPr>
      </w:pPr>
      <w:r w:rsidRPr="002F6E0D">
        <w:rPr>
          <w:rFonts w:ascii="Arial" w:hAnsi="Arial" w:cs="Arial"/>
        </w:rPr>
        <w:t>Oświadczamy, że jesteśmy/nie jesteśmy</w:t>
      </w:r>
      <w:r w:rsidRPr="002F6E0D">
        <w:rPr>
          <w:rFonts w:ascii="Arial" w:hAnsi="Arial" w:cs="Arial"/>
          <w:vertAlign w:val="superscript"/>
        </w:rPr>
        <w:footnoteReference w:id="1"/>
      </w:r>
      <w:r w:rsidRPr="002F6E0D">
        <w:rPr>
          <w:rFonts w:ascii="Arial" w:hAnsi="Arial" w:cs="Arial"/>
          <w:vertAlign w:val="superscript"/>
        </w:rPr>
        <w:t xml:space="preserve"> </w:t>
      </w:r>
      <w:r w:rsidRPr="002F6E0D">
        <w:rPr>
          <w:rFonts w:ascii="Arial" w:hAnsi="Arial" w:cs="Arial"/>
        </w:rPr>
        <w:t>czynnym podatnikiem VAT.</w:t>
      </w:r>
    </w:p>
    <w:p w14:paraId="505D5FD9" w14:textId="77777777" w:rsidR="004C0246" w:rsidRDefault="004C0246" w:rsidP="004C0246">
      <w:pPr>
        <w:suppressAutoHyphens/>
        <w:spacing w:after="120" w:line="240" w:lineRule="auto"/>
        <w:jc w:val="both"/>
        <w:rPr>
          <w:rFonts w:ascii="Arial" w:hAnsi="Arial" w:cs="Arial"/>
          <w:color w:val="FF0000"/>
        </w:rPr>
      </w:pPr>
    </w:p>
    <w:p w14:paraId="2932D802" w14:textId="77777777" w:rsidR="004C0246" w:rsidRPr="0063488C" w:rsidRDefault="004C0246" w:rsidP="004C0246">
      <w:pPr>
        <w:suppressAutoHyphens/>
        <w:spacing w:after="120" w:line="240" w:lineRule="auto"/>
        <w:jc w:val="both"/>
        <w:rPr>
          <w:rFonts w:ascii="Arial" w:hAnsi="Arial" w:cs="Arial"/>
        </w:rPr>
      </w:pPr>
      <w:r w:rsidRPr="0063488C">
        <w:rPr>
          <w:rFonts w:ascii="Arial" w:hAnsi="Arial" w:cs="Arial"/>
        </w:rPr>
        <w:t>Oświadczam, że wadium zostało wniesione w formie …………….</w:t>
      </w:r>
    </w:p>
    <w:p w14:paraId="1E9585D7" w14:textId="77777777" w:rsidR="004C0246" w:rsidRPr="002F6E0D" w:rsidRDefault="004C0246" w:rsidP="004C0246">
      <w:pPr>
        <w:spacing w:after="120" w:line="240" w:lineRule="auto"/>
        <w:jc w:val="both"/>
        <w:rPr>
          <w:rFonts w:ascii="Arial" w:hAnsi="Arial" w:cs="Arial"/>
        </w:rPr>
      </w:pPr>
    </w:p>
    <w:p w14:paraId="693C5D06" w14:textId="77777777" w:rsidR="004C0246" w:rsidRPr="002F6E0D" w:rsidRDefault="004C0246" w:rsidP="004C0246">
      <w:pPr>
        <w:suppressAutoHyphens/>
        <w:spacing w:after="120" w:line="240" w:lineRule="auto"/>
        <w:jc w:val="both"/>
        <w:rPr>
          <w:rFonts w:ascii="Arial" w:hAnsi="Arial" w:cs="Arial"/>
        </w:rPr>
      </w:pPr>
      <w:r w:rsidRPr="002F6E0D">
        <w:rPr>
          <w:rFonts w:ascii="Arial" w:hAnsi="Arial" w:cs="Arial"/>
        </w:rPr>
        <w:t>Oświadczamy, że nie powierzamy / powierzamy</w:t>
      </w:r>
      <w:r w:rsidRPr="002F6E0D">
        <w:rPr>
          <w:rFonts w:ascii="Arial" w:hAnsi="Arial" w:cs="Arial"/>
          <w:vertAlign w:val="superscript"/>
        </w:rPr>
        <w:t xml:space="preserve">1 </w:t>
      </w:r>
      <w:r w:rsidRPr="002F6E0D">
        <w:rPr>
          <w:rFonts w:ascii="Arial" w:hAnsi="Arial" w:cs="Arial"/>
        </w:rPr>
        <w:t>podwykonawcom wykonanie następującego zakresu oferowanego zamówienia (nazwy firm podwykonawców należy podać o ile są znane na etapie składania oferty [w tym nazwy innych podmiotów, które udostępniają na zasadzie art. 118 ustawy potencjał dotyczący wykształcenia, kwalifikacji zawodowych lub doświadczenia]):</w:t>
      </w:r>
    </w:p>
    <w:p w14:paraId="4BC999CD" w14:textId="77777777" w:rsidR="004C0246" w:rsidRPr="002F6E0D" w:rsidRDefault="004C0246" w:rsidP="004C0246">
      <w:pPr>
        <w:jc w:val="both"/>
        <w:rPr>
          <w:rFonts w:ascii="Arial" w:hAnsi="Arial" w:cs="Arial"/>
        </w:rPr>
      </w:pPr>
      <w:r w:rsidRPr="002F6E0D">
        <w:rPr>
          <w:rFonts w:ascii="Arial" w:hAnsi="Arial" w:cs="Arial"/>
        </w:rPr>
        <w:t>zakres: ..………………………………..…………………...………;</w:t>
      </w:r>
    </w:p>
    <w:p w14:paraId="101E3986" w14:textId="77777777" w:rsidR="004C0246" w:rsidRPr="002F6E0D" w:rsidRDefault="004C0246" w:rsidP="004C0246">
      <w:pPr>
        <w:jc w:val="both"/>
        <w:rPr>
          <w:rFonts w:ascii="Arial" w:hAnsi="Arial" w:cs="Arial"/>
        </w:rPr>
      </w:pPr>
      <w:r w:rsidRPr="002F6E0D">
        <w:rPr>
          <w:rFonts w:ascii="Arial" w:hAnsi="Arial" w:cs="Arial"/>
        </w:rPr>
        <w:t>Zgodnie z treścią art. 225 ustawy oświadczamy, że wybór przedmiotowej oferty</w:t>
      </w:r>
      <w:r w:rsidRPr="002F6E0D">
        <w:rPr>
          <w:rFonts w:ascii="Arial" w:hAnsi="Arial" w:cs="Arial"/>
          <w:vertAlign w:val="superscript"/>
        </w:rPr>
        <w:footnoteReference w:id="2"/>
      </w:r>
      <w:r w:rsidRPr="002F6E0D">
        <w:rPr>
          <w:rFonts w:ascii="Arial" w:hAnsi="Arial" w:cs="Arial"/>
        </w:rPr>
        <w:t>:</w:t>
      </w:r>
    </w:p>
    <w:p w14:paraId="72917A4E" w14:textId="77777777" w:rsidR="004C0246" w:rsidRPr="00CD46B0" w:rsidRDefault="004C0246" w:rsidP="004C0246">
      <w:pPr>
        <w:suppressAutoHyphens/>
        <w:jc w:val="both"/>
        <w:rPr>
          <w:rFonts w:ascii="Arial" w:hAnsi="Arial" w:cs="Arial"/>
          <w:b/>
          <w:snapToGrid w:val="0"/>
        </w:rPr>
      </w:pPr>
      <w:r w:rsidRPr="002F6E0D">
        <w:rPr>
          <w:rFonts w:ascii="Arial" w:hAnsi="Arial" w:cs="Arial"/>
        </w:rPr>
        <w:t>nie będzie/będzie prowadzić do powstania u Zamawi</w:t>
      </w:r>
      <w:r>
        <w:rPr>
          <w:rFonts w:ascii="Arial" w:hAnsi="Arial" w:cs="Arial"/>
        </w:rPr>
        <w:t>ającego obowiązku podatkowego</w:t>
      </w:r>
      <w:r>
        <w:rPr>
          <w:rFonts w:ascii="Arial" w:hAnsi="Arial" w:cs="Arial"/>
          <w:b/>
          <w:snapToGrid w:val="0"/>
        </w:rPr>
        <w:t>.</w:t>
      </w:r>
    </w:p>
    <w:p w14:paraId="520DFE1E" w14:textId="77777777" w:rsidR="004C0246" w:rsidRPr="002F6E0D" w:rsidRDefault="004C0246" w:rsidP="004C0246">
      <w:pPr>
        <w:spacing w:after="120" w:line="240" w:lineRule="auto"/>
        <w:jc w:val="both"/>
        <w:rPr>
          <w:rFonts w:ascii="Arial" w:hAnsi="Arial" w:cs="Arial"/>
        </w:rPr>
      </w:pPr>
      <w:r w:rsidRPr="002F6E0D">
        <w:rPr>
          <w:rFonts w:ascii="Arial" w:hAnsi="Arial" w:cs="Arial"/>
        </w:rPr>
        <w:t>Oświadczam, że wypełniłem obowiązki informacyjne przewidziane w art. 13 lub art. 14 RODO</w:t>
      </w:r>
      <w:r w:rsidRPr="002F6E0D">
        <w:rPr>
          <w:rFonts w:ascii="Arial" w:hAnsi="Arial" w:cs="Arial"/>
          <w:vertAlign w:val="superscript"/>
        </w:rPr>
        <w:footnoteReference w:id="3"/>
      </w:r>
      <w:r w:rsidRPr="002F6E0D">
        <w:rPr>
          <w:rFonts w:ascii="Arial" w:hAnsi="Arial" w:cs="Arial"/>
        </w:rPr>
        <w:t xml:space="preserve"> wobec osób fizycznych, od których dane osobowe bezpośre</w:t>
      </w:r>
      <w:r>
        <w:rPr>
          <w:rFonts w:ascii="Arial" w:hAnsi="Arial" w:cs="Arial"/>
        </w:rPr>
        <w:t>dnio lub pośrednio pozyskałem w </w:t>
      </w:r>
      <w:r w:rsidRPr="002F6E0D">
        <w:rPr>
          <w:rFonts w:ascii="Arial" w:hAnsi="Arial" w:cs="Arial"/>
        </w:rPr>
        <w:t>celu ubiegania się o udzielenie zamówienia publicznego w niniejszym postępowaniu</w:t>
      </w:r>
      <w:r w:rsidRPr="002F6E0D">
        <w:rPr>
          <w:rFonts w:ascii="Arial" w:hAnsi="Arial" w:cs="Arial"/>
          <w:vertAlign w:val="superscript"/>
        </w:rPr>
        <w:footnoteReference w:id="4"/>
      </w:r>
      <w:r w:rsidRPr="002F6E0D">
        <w:rPr>
          <w:rFonts w:ascii="Arial" w:hAnsi="Arial" w:cs="Arial"/>
        </w:rPr>
        <w:t>.</w:t>
      </w:r>
    </w:p>
    <w:p w14:paraId="7DDAA16E" w14:textId="77777777" w:rsidR="004C0246" w:rsidRPr="002F6E0D" w:rsidRDefault="004C0246" w:rsidP="004C0246">
      <w:pPr>
        <w:spacing w:after="120" w:line="240" w:lineRule="auto"/>
        <w:jc w:val="both"/>
        <w:rPr>
          <w:rFonts w:ascii="Arial" w:hAnsi="Arial" w:cs="Arial"/>
        </w:rPr>
      </w:pPr>
      <w:r w:rsidRPr="002F6E0D">
        <w:rPr>
          <w:rFonts w:ascii="Arial" w:hAnsi="Arial" w:cs="Arial"/>
        </w:rPr>
        <w:t>Kategoria przedsiębiorstwa Wykonawcy</w:t>
      </w:r>
      <w:r w:rsidRPr="002F6E0D">
        <w:rPr>
          <w:rFonts w:ascii="Arial" w:hAnsi="Arial" w:cs="Arial"/>
          <w:vertAlign w:val="superscript"/>
        </w:rPr>
        <w:footnoteReference w:id="5"/>
      </w:r>
      <w:r w:rsidRPr="002F6E0D">
        <w:rPr>
          <w:rFonts w:ascii="Arial" w:hAnsi="Arial" w:cs="Arial"/>
        </w:rPr>
        <w:t>: mikro, małe, średnie przedsiębiorstwo</w:t>
      </w:r>
      <w:r w:rsidRPr="002F6E0D">
        <w:rPr>
          <w:rFonts w:ascii="Arial" w:hAnsi="Arial" w:cs="Arial"/>
          <w:vertAlign w:val="superscript"/>
        </w:rPr>
        <w:t>1</w:t>
      </w:r>
    </w:p>
    <w:p w14:paraId="477005AD" w14:textId="77777777" w:rsidR="004C0246" w:rsidRPr="002F6E0D" w:rsidRDefault="004C0246" w:rsidP="004C0246">
      <w:pPr>
        <w:spacing w:before="240" w:after="120" w:line="240" w:lineRule="auto"/>
        <w:jc w:val="both"/>
        <w:rPr>
          <w:rFonts w:ascii="Arial" w:hAnsi="Arial" w:cs="Arial"/>
        </w:rPr>
      </w:pPr>
      <w:r w:rsidRPr="002F6E0D">
        <w:rPr>
          <w:rFonts w:ascii="Arial" w:hAnsi="Arial" w:cs="Arial"/>
        </w:rPr>
        <w:t>Załącznikami do składanej przez nas oferty są:</w:t>
      </w:r>
    </w:p>
    <w:p w14:paraId="2F969C7C" w14:textId="77777777" w:rsidR="004C0246" w:rsidRPr="002F6E0D" w:rsidRDefault="004C0246" w:rsidP="004C0246">
      <w:pPr>
        <w:jc w:val="both"/>
        <w:rPr>
          <w:rFonts w:ascii="Arial" w:hAnsi="Arial" w:cs="Arial"/>
        </w:rPr>
      </w:pPr>
      <w:r w:rsidRPr="002F6E0D">
        <w:rPr>
          <w:rFonts w:ascii="Arial" w:hAnsi="Arial" w:cs="Arial"/>
        </w:rPr>
        <w:t>…………………………………………………….;</w:t>
      </w:r>
    </w:p>
    <w:p w14:paraId="3FFE0455" w14:textId="77777777" w:rsidR="004C0246" w:rsidRPr="002F6E0D" w:rsidRDefault="004C0246" w:rsidP="004C0246">
      <w:pPr>
        <w:jc w:val="both"/>
        <w:rPr>
          <w:rFonts w:ascii="Arial" w:hAnsi="Arial" w:cs="Arial"/>
        </w:rPr>
      </w:pPr>
      <w:r w:rsidRPr="002F6E0D">
        <w:rPr>
          <w:rFonts w:ascii="Arial" w:hAnsi="Arial" w:cs="Arial"/>
        </w:rPr>
        <w:t>…………………………………………………….;</w:t>
      </w:r>
    </w:p>
    <w:p w14:paraId="0EF90F11" w14:textId="77777777" w:rsidR="004C0246" w:rsidRPr="002F6E0D" w:rsidRDefault="004C0246" w:rsidP="004C0246">
      <w:pPr>
        <w:jc w:val="both"/>
        <w:rPr>
          <w:rFonts w:ascii="Arial" w:hAnsi="Arial" w:cs="Arial"/>
        </w:rPr>
      </w:pPr>
      <w:r w:rsidRPr="002F6E0D">
        <w:rPr>
          <w:rFonts w:ascii="Arial" w:hAnsi="Arial" w:cs="Arial"/>
        </w:rPr>
        <w:t>…………...…………………………………………</w:t>
      </w:r>
    </w:p>
    <w:p w14:paraId="03C3BF05" w14:textId="60026107" w:rsidR="004C0246" w:rsidRPr="00B20D46" w:rsidRDefault="004C0246" w:rsidP="00775B87">
      <w:pPr>
        <w:tabs>
          <w:tab w:val="left" w:pos="-7513"/>
        </w:tabs>
        <w:autoSpaceDE w:val="0"/>
        <w:autoSpaceDN w:val="0"/>
        <w:adjustRightInd w:val="0"/>
        <w:spacing w:after="0" w:line="240" w:lineRule="auto"/>
        <w:ind w:left="4678"/>
        <w:jc w:val="center"/>
        <w:rPr>
          <w:rFonts w:ascii="Arial" w:eastAsia="minorBidi" w:hAnsi="Arial" w:cs="Arial"/>
          <w:b/>
          <w:i/>
          <w:sz w:val="21"/>
          <w:szCs w:val="21"/>
          <w:lang w:eastAsia="pl-PL"/>
        </w:rPr>
      </w:pPr>
      <w:r w:rsidRPr="00B20D46">
        <w:rPr>
          <w:rFonts w:ascii="Arial" w:eastAsia="minorBidi" w:hAnsi="Arial" w:cs="Arial"/>
          <w:b/>
          <w:i/>
          <w:sz w:val="21"/>
          <w:szCs w:val="21"/>
          <w:lang w:eastAsia="pl-PL"/>
        </w:rPr>
        <w:t>Ofertę potwierdza Kwalifikowany podpis elektroniczny osoby (osób) upoważnionej</w:t>
      </w:r>
    </w:p>
    <w:p w14:paraId="665C5CF4" w14:textId="09C18470" w:rsidR="004C0246" w:rsidRPr="00B20D46" w:rsidRDefault="004C0246" w:rsidP="00775B87">
      <w:pPr>
        <w:tabs>
          <w:tab w:val="left" w:pos="-7513"/>
        </w:tabs>
        <w:autoSpaceDE w:val="0"/>
        <w:autoSpaceDN w:val="0"/>
        <w:adjustRightInd w:val="0"/>
        <w:spacing w:after="0" w:line="240" w:lineRule="auto"/>
        <w:ind w:left="4678"/>
        <w:jc w:val="center"/>
        <w:rPr>
          <w:rFonts w:ascii="Arial" w:eastAsia="minorBidi" w:hAnsi="Arial" w:cs="Arial"/>
          <w:b/>
          <w:i/>
          <w:sz w:val="21"/>
          <w:szCs w:val="21"/>
          <w:lang w:eastAsia="pl-PL"/>
        </w:rPr>
      </w:pPr>
      <w:r w:rsidRPr="00B20D46">
        <w:rPr>
          <w:rFonts w:ascii="Arial" w:eastAsia="minorBidi" w:hAnsi="Arial" w:cs="Arial"/>
          <w:b/>
          <w:i/>
          <w:sz w:val="21"/>
          <w:szCs w:val="21"/>
          <w:lang w:eastAsia="pl-PL"/>
        </w:rPr>
        <w:t>(upoważnionych) do reprezentowania wykonawcy</w:t>
      </w:r>
    </w:p>
    <w:p w14:paraId="0066E253" w14:textId="77777777" w:rsidR="004C0246" w:rsidRPr="0033500C" w:rsidRDefault="004C0246" w:rsidP="004C0246">
      <w:pPr>
        <w:tabs>
          <w:tab w:val="left" w:pos="-7513"/>
        </w:tabs>
        <w:autoSpaceDE w:val="0"/>
        <w:autoSpaceDN w:val="0"/>
        <w:adjustRightInd w:val="0"/>
        <w:spacing w:after="0" w:line="240" w:lineRule="auto"/>
        <w:ind w:left="4678"/>
        <w:rPr>
          <w:rFonts w:ascii="Arial" w:hAnsi="Arial" w:cs="Arial"/>
          <w:b/>
          <w:snapToGrid w:val="0"/>
        </w:rPr>
      </w:pPr>
    </w:p>
    <w:p w14:paraId="060529ED" w14:textId="77777777" w:rsidR="004C0246" w:rsidRPr="0033500C" w:rsidRDefault="004C0246" w:rsidP="004C0246">
      <w:pPr>
        <w:tabs>
          <w:tab w:val="left" w:pos="-7513"/>
        </w:tabs>
        <w:autoSpaceDE w:val="0"/>
        <w:autoSpaceDN w:val="0"/>
        <w:adjustRightInd w:val="0"/>
        <w:spacing w:after="0" w:line="240" w:lineRule="auto"/>
        <w:ind w:left="4678"/>
        <w:rPr>
          <w:rFonts w:ascii="Arial" w:hAnsi="Arial" w:cs="Arial"/>
          <w:b/>
          <w:snapToGrid w:val="0"/>
        </w:rPr>
      </w:pPr>
    </w:p>
    <w:p w14:paraId="0F261D2D" w14:textId="77777777" w:rsidR="004C0246" w:rsidRDefault="004C0246" w:rsidP="004C0246">
      <w:pPr>
        <w:tabs>
          <w:tab w:val="left" w:pos="-7513"/>
        </w:tabs>
        <w:autoSpaceDE w:val="0"/>
        <w:autoSpaceDN w:val="0"/>
        <w:adjustRightInd w:val="0"/>
        <w:spacing w:after="0" w:line="240" w:lineRule="auto"/>
        <w:ind w:left="4678"/>
        <w:rPr>
          <w:rFonts w:ascii="Arial" w:hAnsi="Arial" w:cs="Arial"/>
          <w:b/>
          <w:snapToGrid w:val="0"/>
        </w:rPr>
      </w:pPr>
    </w:p>
    <w:p w14:paraId="443A1269" w14:textId="77777777" w:rsidR="004C0246" w:rsidRDefault="004C0246" w:rsidP="004C0246">
      <w:pPr>
        <w:tabs>
          <w:tab w:val="left" w:pos="-7513"/>
        </w:tabs>
        <w:autoSpaceDE w:val="0"/>
        <w:autoSpaceDN w:val="0"/>
        <w:adjustRightInd w:val="0"/>
        <w:spacing w:after="0" w:line="240" w:lineRule="auto"/>
        <w:ind w:left="4678"/>
        <w:rPr>
          <w:rFonts w:ascii="Arial" w:hAnsi="Arial" w:cs="Arial"/>
          <w:b/>
          <w:snapToGrid w:val="0"/>
        </w:rPr>
      </w:pPr>
    </w:p>
    <w:p w14:paraId="02E12F9C" w14:textId="77777777" w:rsidR="004C0246" w:rsidRDefault="004C0246" w:rsidP="004C0246">
      <w:pPr>
        <w:tabs>
          <w:tab w:val="left" w:pos="-7513"/>
        </w:tabs>
        <w:autoSpaceDE w:val="0"/>
        <w:autoSpaceDN w:val="0"/>
        <w:adjustRightInd w:val="0"/>
        <w:spacing w:after="0" w:line="240" w:lineRule="auto"/>
        <w:ind w:left="4678"/>
        <w:rPr>
          <w:rFonts w:ascii="Arial" w:hAnsi="Arial" w:cs="Arial"/>
          <w:b/>
          <w:snapToGrid w:val="0"/>
        </w:rPr>
      </w:pPr>
    </w:p>
    <w:p w14:paraId="13EC2D38" w14:textId="77777777" w:rsidR="004C0246" w:rsidRDefault="004C0246" w:rsidP="004C0246">
      <w:pPr>
        <w:tabs>
          <w:tab w:val="left" w:pos="-7513"/>
        </w:tabs>
        <w:autoSpaceDE w:val="0"/>
        <w:autoSpaceDN w:val="0"/>
        <w:adjustRightInd w:val="0"/>
        <w:spacing w:after="0" w:line="240" w:lineRule="auto"/>
        <w:ind w:left="4678"/>
        <w:rPr>
          <w:rFonts w:ascii="Arial" w:hAnsi="Arial" w:cs="Arial"/>
          <w:b/>
          <w:snapToGrid w:val="0"/>
        </w:rPr>
      </w:pPr>
    </w:p>
    <w:p w14:paraId="668F8400" w14:textId="77777777" w:rsidR="004C0246" w:rsidRDefault="004C0246" w:rsidP="004C0246">
      <w:pPr>
        <w:tabs>
          <w:tab w:val="left" w:pos="-7513"/>
        </w:tabs>
        <w:autoSpaceDE w:val="0"/>
        <w:autoSpaceDN w:val="0"/>
        <w:adjustRightInd w:val="0"/>
        <w:spacing w:after="0" w:line="240" w:lineRule="auto"/>
        <w:ind w:left="4678"/>
        <w:rPr>
          <w:rFonts w:ascii="Arial" w:hAnsi="Arial" w:cs="Arial"/>
          <w:b/>
          <w:snapToGrid w:val="0"/>
        </w:rPr>
      </w:pPr>
    </w:p>
    <w:p w14:paraId="2AC7EFDC" w14:textId="77777777" w:rsidR="004C0246" w:rsidRDefault="004C0246" w:rsidP="004C0246">
      <w:pPr>
        <w:tabs>
          <w:tab w:val="left" w:pos="-7513"/>
        </w:tabs>
        <w:autoSpaceDE w:val="0"/>
        <w:autoSpaceDN w:val="0"/>
        <w:adjustRightInd w:val="0"/>
        <w:spacing w:after="0" w:line="240" w:lineRule="auto"/>
        <w:ind w:left="4678"/>
        <w:rPr>
          <w:rFonts w:ascii="Arial" w:hAnsi="Arial" w:cs="Arial"/>
          <w:b/>
          <w:snapToGrid w:val="0"/>
        </w:rPr>
      </w:pPr>
    </w:p>
    <w:p w14:paraId="53498810" w14:textId="77777777" w:rsidR="004C0246" w:rsidRDefault="004C0246" w:rsidP="004C0246">
      <w:pPr>
        <w:spacing w:after="0" w:line="276" w:lineRule="auto"/>
        <w:rPr>
          <w:rFonts w:ascii="Arial" w:hAnsi="Arial" w:cs="Arial"/>
          <w:b/>
          <w:snapToGrid w:val="0"/>
        </w:rPr>
      </w:pPr>
      <w:r>
        <w:rPr>
          <w:rFonts w:ascii="Arial" w:hAnsi="Arial" w:cs="Arial"/>
          <w:b/>
          <w:snapToGrid w:val="0"/>
        </w:rPr>
        <w:br w:type="page"/>
      </w:r>
    </w:p>
    <w:p w14:paraId="46F5B00B" w14:textId="77777777" w:rsidR="004C0246" w:rsidRDefault="004C0246" w:rsidP="004C0246">
      <w:pPr>
        <w:tabs>
          <w:tab w:val="left" w:pos="-7513"/>
        </w:tabs>
        <w:autoSpaceDE w:val="0"/>
        <w:autoSpaceDN w:val="0"/>
        <w:adjustRightInd w:val="0"/>
        <w:spacing w:after="0" w:line="240" w:lineRule="auto"/>
        <w:rPr>
          <w:rFonts w:ascii="Arial" w:hAnsi="Arial" w:cs="Arial"/>
          <w:b/>
          <w:snapToGrid w:val="0"/>
        </w:rPr>
        <w:sectPr w:rsidR="004C0246" w:rsidSect="00811882">
          <w:footerReference w:type="default" r:id="rId8"/>
          <w:headerReference w:type="first" r:id="rId9"/>
          <w:footerReference w:type="first" r:id="rId10"/>
          <w:pgSz w:w="11906" w:h="16838"/>
          <w:pgMar w:top="1304" w:right="964" w:bottom="1559" w:left="1701" w:header="567" w:footer="567" w:gutter="0"/>
          <w:cols w:space="708"/>
          <w:docGrid w:linePitch="360"/>
        </w:sectPr>
      </w:pPr>
    </w:p>
    <w:p w14:paraId="1E9E7522" w14:textId="77777777" w:rsidR="00F96F56" w:rsidRPr="00D2440F" w:rsidRDefault="00F96F56" w:rsidP="00F96F56">
      <w:pPr>
        <w:tabs>
          <w:tab w:val="left" w:pos="-7513"/>
        </w:tabs>
        <w:autoSpaceDE w:val="0"/>
        <w:autoSpaceDN w:val="0"/>
        <w:adjustRightInd w:val="0"/>
        <w:spacing w:after="0" w:line="240" w:lineRule="auto"/>
        <w:rPr>
          <w:rFonts w:ascii="Arial" w:hAnsi="Arial" w:cs="Arial"/>
          <w:b/>
          <w:snapToGrid w:val="0"/>
        </w:rPr>
      </w:pPr>
    </w:p>
    <w:p w14:paraId="40006AE0" w14:textId="77777777" w:rsidR="00F96F56" w:rsidRDefault="00F96F56" w:rsidP="00F96F56">
      <w:r>
        <w:t>…………………………..</w:t>
      </w:r>
    </w:p>
    <w:p w14:paraId="6B10DED3" w14:textId="77777777" w:rsidR="00F96F56" w:rsidRDefault="00F96F56" w:rsidP="00F96F56">
      <w:r>
        <w:t>nazwa wykonawcy, adres</w:t>
      </w:r>
    </w:p>
    <w:p w14:paraId="0141417D" w14:textId="77777777" w:rsidR="00F96F56" w:rsidRDefault="00F96F56" w:rsidP="00F96F56"/>
    <w:p w14:paraId="3F79FD33" w14:textId="77777777" w:rsidR="00F96F56" w:rsidRDefault="00F96F56" w:rsidP="00F96F56">
      <w:pPr>
        <w:jc w:val="center"/>
        <w:outlineLvl w:val="0"/>
        <w:rPr>
          <w:b/>
        </w:rPr>
      </w:pPr>
      <w:r>
        <w:rPr>
          <w:b/>
        </w:rPr>
        <w:t xml:space="preserve">SPECYFIKACJA TECHNICZNA </w:t>
      </w:r>
      <w:r w:rsidRPr="006243AB">
        <w:rPr>
          <w:rFonts w:asciiTheme="minorHAnsi" w:hAnsiTheme="minorHAnsi" w:cstheme="minorHAnsi"/>
          <w:lang w:eastAsia="ar-SA"/>
        </w:rPr>
        <w:t>Samochodu ciężarowego</w:t>
      </w:r>
      <w:r>
        <w:rPr>
          <w:rFonts w:asciiTheme="minorHAnsi" w:hAnsiTheme="minorHAnsi" w:cstheme="minorHAnsi"/>
          <w:lang w:eastAsia="ar-SA"/>
        </w:rPr>
        <w:t xml:space="preserve"> typu Pick-Up</w:t>
      </w:r>
      <w:r>
        <w:rPr>
          <w:b/>
        </w:rPr>
        <w:t>.</w:t>
      </w:r>
    </w:p>
    <w:p w14:paraId="45F36E7C" w14:textId="77777777" w:rsidR="00F96F56" w:rsidRDefault="00F96F56" w:rsidP="00F96F56">
      <w:pPr>
        <w:jc w:val="center"/>
        <w:outlineLvl w:val="0"/>
        <w:rPr>
          <w:b/>
        </w:rPr>
      </w:pPr>
    </w:p>
    <w:p w14:paraId="26E27200" w14:textId="77777777" w:rsidR="00F96F56" w:rsidRDefault="00F96F56" w:rsidP="00F96F56">
      <w:pPr>
        <w:outlineLvl w:val="0"/>
        <w:rPr>
          <w:b/>
        </w:rPr>
      </w:pPr>
      <w:r w:rsidRPr="002F7DD7">
        <w:rPr>
          <w:b/>
        </w:rPr>
        <w:t xml:space="preserve">OFEROWANA MARKA, MODEL/TYP : </w:t>
      </w:r>
    </w:p>
    <w:p w14:paraId="583C3381" w14:textId="77777777" w:rsidR="00F96F56" w:rsidRDefault="00F96F56" w:rsidP="00F96F56">
      <w:pPr>
        <w:outlineLvl w:val="0"/>
        <w:rPr>
          <w:b/>
        </w:rPr>
      </w:pPr>
      <w:r>
        <w:rPr>
          <w:b/>
        </w:rPr>
        <w:t>Rok produkcji: minimum 2026</w:t>
      </w:r>
    </w:p>
    <w:p w14:paraId="1890BCF9" w14:textId="77777777" w:rsidR="00F96F56" w:rsidRPr="002F7DD7" w:rsidRDefault="00F96F56" w:rsidP="00F96F56">
      <w:pPr>
        <w:rPr>
          <w:b/>
        </w:rPr>
      </w:pPr>
    </w:p>
    <w:tbl>
      <w:tblPr>
        <w:tblW w:w="0" w:type="auto"/>
        <w:tblInd w:w="-5" w:type="dxa"/>
        <w:tblLayout w:type="fixed"/>
        <w:tblLook w:val="0000" w:firstRow="0" w:lastRow="0" w:firstColumn="0" w:lastColumn="0" w:noHBand="0" w:noVBand="0"/>
      </w:tblPr>
      <w:tblGrid>
        <w:gridCol w:w="665"/>
        <w:gridCol w:w="3843"/>
        <w:gridCol w:w="1134"/>
        <w:gridCol w:w="4006"/>
        <w:gridCol w:w="3970"/>
      </w:tblGrid>
      <w:tr w:rsidR="00F96F56" w14:paraId="24D226B7" w14:textId="77777777" w:rsidTr="000C4045">
        <w:trPr>
          <w:trHeight w:val="562"/>
        </w:trPr>
        <w:tc>
          <w:tcPr>
            <w:tcW w:w="665" w:type="dxa"/>
            <w:tcBorders>
              <w:top w:val="single" w:sz="4" w:space="0" w:color="000000"/>
              <w:left w:val="single" w:sz="4" w:space="0" w:color="000000"/>
              <w:bottom w:val="single" w:sz="4" w:space="0" w:color="000000"/>
            </w:tcBorders>
            <w:vAlign w:val="center"/>
          </w:tcPr>
          <w:p w14:paraId="03AE5F86" w14:textId="77777777" w:rsidR="00F96F56" w:rsidRDefault="00F96F56" w:rsidP="000C4045">
            <w:pPr>
              <w:snapToGrid w:val="0"/>
              <w:jc w:val="center"/>
              <w:rPr>
                <w:b/>
              </w:rPr>
            </w:pPr>
            <w:r>
              <w:rPr>
                <w:b/>
              </w:rPr>
              <w:t>Lp.</w:t>
            </w:r>
          </w:p>
        </w:tc>
        <w:tc>
          <w:tcPr>
            <w:tcW w:w="3843" w:type="dxa"/>
            <w:tcBorders>
              <w:top w:val="single" w:sz="4" w:space="0" w:color="000000"/>
              <w:left w:val="single" w:sz="4" w:space="0" w:color="000000"/>
              <w:bottom w:val="single" w:sz="4" w:space="0" w:color="000000"/>
            </w:tcBorders>
            <w:vAlign w:val="center"/>
          </w:tcPr>
          <w:p w14:paraId="53933A98" w14:textId="77777777" w:rsidR="00F96F56" w:rsidRDefault="00F96F56" w:rsidP="000C4045">
            <w:pPr>
              <w:snapToGrid w:val="0"/>
              <w:jc w:val="center"/>
              <w:rPr>
                <w:b/>
              </w:rPr>
            </w:pPr>
            <w:r>
              <w:rPr>
                <w:b/>
              </w:rPr>
              <w:t>WYSZCZEGÓLNIENIE</w:t>
            </w:r>
          </w:p>
        </w:tc>
        <w:tc>
          <w:tcPr>
            <w:tcW w:w="1134" w:type="dxa"/>
            <w:tcBorders>
              <w:top w:val="single" w:sz="4" w:space="0" w:color="000000"/>
              <w:left w:val="single" w:sz="4" w:space="0" w:color="000000"/>
              <w:bottom w:val="single" w:sz="4" w:space="0" w:color="000000"/>
            </w:tcBorders>
            <w:vAlign w:val="center"/>
          </w:tcPr>
          <w:p w14:paraId="523BCBC9" w14:textId="77777777" w:rsidR="00F96F56" w:rsidRDefault="00F96F56" w:rsidP="000C4045">
            <w:pPr>
              <w:snapToGrid w:val="0"/>
              <w:jc w:val="center"/>
              <w:rPr>
                <w:b/>
              </w:rPr>
            </w:pPr>
            <w:r>
              <w:rPr>
                <w:b/>
              </w:rPr>
              <w:t>J M</w:t>
            </w:r>
          </w:p>
        </w:tc>
        <w:tc>
          <w:tcPr>
            <w:tcW w:w="4006" w:type="dxa"/>
            <w:tcBorders>
              <w:top w:val="single" w:sz="4" w:space="0" w:color="000000"/>
              <w:left w:val="single" w:sz="4" w:space="0" w:color="000000"/>
              <w:bottom w:val="single" w:sz="4" w:space="0" w:color="000000"/>
            </w:tcBorders>
            <w:vAlign w:val="center"/>
          </w:tcPr>
          <w:p w14:paraId="5B05AD71" w14:textId="77777777" w:rsidR="00F96F56" w:rsidRDefault="00F96F56" w:rsidP="000C4045">
            <w:pPr>
              <w:snapToGrid w:val="0"/>
              <w:jc w:val="center"/>
              <w:rPr>
                <w:b/>
              </w:rPr>
            </w:pPr>
            <w:r>
              <w:rPr>
                <w:b/>
              </w:rPr>
              <w:t>WYMAGANIA</w:t>
            </w:r>
          </w:p>
        </w:tc>
        <w:tc>
          <w:tcPr>
            <w:tcW w:w="3970" w:type="dxa"/>
            <w:tcBorders>
              <w:top w:val="single" w:sz="4" w:space="0" w:color="000000"/>
              <w:left w:val="single" w:sz="4" w:space="0" w:color="000000"/>
              <w:bottom w:val="single" w:sz="4" w:space="0" w:color="000000"/>
              <w:right w:val="single" w:sz="4" w:space="0" w:color="000000"/>
            </w:tcBorders>
            <w:vAlign w:val="center"/>
          </w:tcPr>
          <w:p w14:paraId="03DBB693" w14:textId="77777777" w:rsidR="00F96F56" w:rsidRDefault="00F96F56" w:rsidP="000C4045">
            <w:pPr>
              <w:snapToGrid w:val="0"/>
              <w:jc w:val="center"/>
              <w:rPr>
                <w:b/>
              </w:rPr>
            </w:pPr>
            <w:r>
              <w:rPr>
                <w:b/>
              </w:rPr>
              <w:t>Parametry oferowane przez Wykonawcę</w:t>
            </w:r>
          </w:p>
          <w:p w14:paraId="1EF7D5CF" w14:textId="77777777" w:rsidR="00F96F56" w:rsidRDefault="00F96F56" w:rsidP="000C4045">
            <w:pPr>
              <w:snapToGrid w:val="0"/>
              <w:jc w:val="center"/>
              <w:rPr>
                <w:b/>
              </w:rPr>
            </w:pPr>
            <w:r>
              <w:rPr>
                <w:b/>
              </w:rPr>
              <w:t>(nie mogą być gorsze niż wymagane) –</w:t>
            </w:r>
          </w:p>
        </w:tc>
      </w:tr>
      <w:tr w:rsidR="00F96F56" w14:paraId="542FB504" w14:textId="77777777" w:rsidTr="000C4045">
        <w:trPr>
          <w:cantSplit/>
          <w:trHeight w:val="452"/>
        </w:trPr>
        <w:tc>
          <w:tcPr>
            <w:tcW w:w="665" w:type="dxa"/>
            <w:tcBorders>
              <w:left w:val="single" w:sz="4" w:space="0" w:color="000000"/>
              <w:bottom w:val="single" w:sz="4" w:space="0" w:color="000000"/>
            </w:tcBorders>
            <w:vAlign w:val="center"/>
          </w:tcPr>
          <w:p w14:paraId="2D23FD05" w14:textId="77777777" w:rsidR="00F96F56" w:rsidRDefault="00F96F56" w:rsidP="000C4045">
            <w:pPr>
              <w:snapToGrid w:val="0"/>
              <w:jc w:val="center"/>
            </w:pPr>
            <w:r>
              <w:t>1.</w:t>
            </w:r>
          </w:p>
        </w:tc>
        <w:tc>
          <w:tcPr>
            <w:tcW w:w="3843" w:type="dxa"/>
            <w:tcBorders>
              <w:left w:val="single" w:sz="4" w:space="0" w:color="000000"/>
              <w:bottom w:val="single" w:sz="4" w:space="0" w:color="000000"/>
            </w:tcBorders>
            <w:vAlign w:val="center"/>
          </w:tcPr>
          <w:p w14:paraId="58AE67AE" w14:textId="77777777" w:rsidR="00F96F56" w:rsidRDefault="00F96F56" w:rsidP="000C4045">
            <w:pPr>
              <w:snapToGrid w:val="0"/>
            </w:pPr>
            <w:r>
              <w:t>Silnik wysokoprężny</w:t>
            </w:r>
          </w:p>
        </w:tc>
        <w:tc>
          <w:tcPr>
            <w:tcW w:w="1134" w:type="dxa"/>
            <w:tcBorders>
              <w:left w:val="single" w:sz="4" w:space="0" w:color="000000"/>
              <w:bottom w:val="single" w:sz="4" w:space="0" w:color="000000"/>
            </w:tcBorders>
            <w:vAlign w:val="center"/>
          </w:tcPr>
          <w:p w14:paraId="35CC6743" w14:textId="77777777" w:rsidR="00F96F56" w:rsidRDefault="00F96F56" w:rsidP="000C4045">
            <w:pPr>
              <w:snapToGrid w:val="0"/>
              <w:jc w:val="center"/>
            </w:pPr>
            <w:r>
              <w:t>-</w:t>
            </w:r>
          </w:p>
        </w:tc>
        <w:tc>
          <w:tcPr>
            <w:tcW w:w="4006" w:type="dxa"/>
            <w:tcBorders>
              <w:left w:val="single" w:sz="4" w:space="0" w:color="000000"/>
              <w:bottom w:val="single" w:sz="4" w:space="0" w:color="000000"/>
            </w:tcBorders>
            <w:vAlign w:val="center"/>
          </w:tcPr>
          <w:p w14:paraId="7DA24223" w14:textId="77777777" w:rsidR="00F96F56" w:rsidRPr="00BC624C" w:rsidRDefault="00F96F56" w:rsidP="000C4045">
            <w:pPr>
              <w:snapToGrid w:val="0"/>
              <w:jc w:val="center"/>
            </w:pPr>
            <w:r>
              <w:t>Diesel: pojemność powyżej 2950 cm</w:t>
            </w:r>
            <w:r>
              <w:rPr>
                <w:rFonts w:cs="Calibri"/>
              </w:rPr>
              <w:t>³</w:t>
            </w:r>
            <w:r>
              <w:t xml:space="preserve">  i mocy powyżej 235 KM</w:t>
            </w:r>
          </w:p>
        </w:tc>
        <w:tc>
          <w:tcPr>
            <w:tcW w:w="3970" w:type="dxa"/>
            <w:tcBorders>
              <w:left w:val="single" w:sz="4" w:space="0" w:color="000000"/>
              <w:bottom w:val="single" w:sz="4" w:space="0" w:color="000000"/>
              <w:right w:val="single" w:sz="4" w:space="0" w:color="000000"/>
            </w:tcBorders>
            <w:vAlign w:val="center"/>
          </w:tcPr>
          <w:p w14:paraId="54D03FE2" w14:textId="77777777" w:rsidR="00F96F56" w:rsidRDefault="00F96F56" w:rsidP="000C4045">
            <w:pPr>
              <w:snapToGrid w:val="0"/>
              <w:jc w:val="center"/>
            </w:pPr>
          </w:p>
        </w:tc>
      </w:tr>
      <w:tr w:rsidR="00F96F56" w14:paraId="6DC72FAE" w14:textId="77777777" w:rsidTr="000C4045">
        <w:trPr>
          <w:cantSplit/>
          <w:trHeight w:val="122"/>
        </w:trPr>
        <w:tc>
          <w:tcPr>
            <w:tcW w:w="665" w:type="dxa"/>
            <w:tcBorders>
              <w:left w:val="single" w:sz="4" w:space="0" w:color="000000"/>
              <w:bottom w:val="single" w:sz="4" w:space="0" w:color="000000"/>
            </w:tcBorders>
            <w:vAlign w:val="center"/>
          </w:tcPr>
          <w:p w14:paraId="45403438" w14:textId="77777777" w:rsidR="00F96F56" w:rsidRDefault="00F96F56" w:rsidP="000C4045">
            <w:pPr>
              <w:snapToGrid w:val="0"/>
              <w:jc w:val="center"/>
            </w:pPr>
            <w:r>
              <w:t>2.</w:t>
            </w:r>
          </w:p>
        </w:tc>
        <w:tc>
          <w:tcPr>
            <w:tcW w:w="3843" w:type="dxa"/>
            <w:tcBorders>
              <w:left w:val="single" w:sz="4" w:space="0" w:color="000000"/>
              <w:bottom w:val="single" w:sz="4" w:space="0" w:color="000000"/>
            </w:tcBorders>
            <w:vAlign w:val="center"/>
          </w:tcPr>
          <w:p w14:paraId="4B20130C" w14:textId="77777777" w:rsidR="00F96F56" w:rsidRPr="006002B5" w:rsidRDefault="00F96F56" w:rsidP="000C4045">
            <w:pPr>
              <w:snapToGrid w:val="0"/>
              <w:rPr>
                <w:bCs/>
              </w:rPr>
            </w:pPr>
            <w:r w:rsidRPr="006002B5">
              <w:rPr>
                <w:bCs/>
              </w:rPr>
              <w:t>Napęd 4x4</w:t>
            </w:r>
          </w:p>
        </w:tc>
        <w:tc>
          <w:tcPr>
            <w:tcW w:w="1134" w:type="dxa"/>
            <w:tcBorders>
              <w:left w:val="single" w:sz="4" w:space="0" w:color="000000"/>
              <w:bottom w:val="single" w:sz="4" w:space="0" w:color="000000"/>
            </w:tcBorders>
            <w:vAlign w:val="center"/>
          </w:tcPr>
          <w:p w14:paraId="288790DF" w14:textId="77777777" w:rsidR="00F96F56" w:rsidRDefault="00F96F56" w:rsidP="000C4045">
            <w:pPr>
              <w:snapToGrid w:val="0"/>
              <w:jc w:val="center"/>
            </w:pPr>
            <w:r>
              <w:t>-</w:t>
            </w:r>
          </w:p>
        </w:tc>
        <w:tc>
          <w:tcPr>
            <w:tcW w:w="4006" w:type="dxa"/>
            <w:tcBorders>
              <w:left w:val="single" w:sz="4" w:space="0" w:color="000000"/>
              <w:bottom w:val="single" w:sz="4" w:space="0" w:color="000000"/>
            </w:tcBorders>
            <w:vAlign w:val="center"/>
          </w:tcPr>
          <w:p w14:paraId="73CD88DC" w14:textId="77777777" w:rsidR="00F96F56" w:rsidRDefault="00F96F56" w:rsidP="000C4045">
            <w:pPr>
              <w:snapToGrid w:val="0"/>
              <w:jc w:val="center"/>
            </w:pPr>
            <w:r>
              <w:t>Wymagany</w:t>
            </w:r>
          </w:p>
        </w:tc>
        <w:tc>
          <w:tcPr>
            <w:tcW w:w="3970" w:type="dxa"/>
            <w:tcBorders>
              <w:left w:val="single" w:sz="4" w:space="0" w:color="000000"/>
              <w:bottom w:val="single" w:sz="4" w:space="0" w:color="000000"/>
              <w:right w:val="single" w:sz="4" w:space="0" w:color="000000"/>
            </w:tcBorders>
            <w:vAlign w:val="center"/>
          </w:tcPr>
          <w:p w14:paraId="2F085590" w14:textId="77777777" w:rsidR="00F96F56" w:rsidRDefault="00F96F56" w:rsidP="000C4045">
            <w:pPr>
              <w:snapToGrid w:val="0"/>
              <w:jc w:val="center"/>
            </w:pPr>
          </w:p>
        </w:tc>
      </w:tr>
      <w:tr w:rsidR="00F96F56" w14:paraId="2712E0EC" w14:textId="77777777" w:rsidTr="000C4045">
        <w:trPr>
          <w:cantSplit/>
          <w:trHeight w:val="525"/>
        </w:trPr>
        <w:tc>
          <w:tcPr>
            <w:tcW w:w="665" w:type="dxa"/>
            <w:tcBorders>
              <w:left w:val="single" w:sz="4" w:space="0" w:color="000000"/>
              <w:bottom w:val="single" w:sz="4" w:space="0" w:color="000000"/>
            </w:tcBorders>
            <w:vAlign w:val="center"/>
          </w:tcPr>
          <w:p w14:paraId="0D7D1329" w14:textId="77777777" w:rsidR="00F96F56" w:rsidRDefault="00F96F56" w:rsidP="000C4045">
            <w:pPr>
              <w:snapToGrid w:val="0"/>
              <w:jc w:val="center"/>
            </w:pPr>
            <w:r>
              <w:t>3.</w:t>
            </w:r>
          </w:p>
        </w:tc>
        <w:tc>
          <w:tcPr>
            <w:tcW w:w="3843" w:type="dxa"/>
            <w:tcBorders>
              <w:left w:val="single" w:sz="4" w:space="0" w:color="000000"/>
              <w:bottom w:val="single" w:sz="4" w:space="0" w:color="000000"/>
            </w:tcBorders>
            <w:vAlign w:val="center"/>
          </w:tcPr>
          <w:p w14:paraId="1254C392" w14:textId="77777777" w:rsidR="00F96F56" w:rsidRDefault="00F96F56" w:rsidP="000C4045">
            <w:pPr>
              <w:snapToGrid w:val="0"/>
            </w:pPr>
            <w:r>
              <w:t>Automatyczna skrzynia biegów</w:t>
            </w:r>
          </w:p>
        </w:tc>
        <w:tc>
          <w:tcPr>
            <w:tcW w:w="1134" w:type="dxa"/>
            <w:tcBorders>
              <w:left w:val="single" w:sz="4" w:space="0" w:color="000000"/>
              <w:bottom w:val="single" w:sz="4" w:space="0" w:color="000000"/>
            </w:tcBorders>
            <w:vAlign w:val="center"/>
          </w:tcPr>
          <w:p w14:paraId="58DF69F1" w14:textId="77777777" w:rsidR="00F96F56" w:rsidRDefault="00F96F56" w:rsidP="000C4045">
            <w:pPr>
              <w:snapToGrid w:val="0"/>
              <w:jc w:val="center"/>
            </w:pPr>
            <w:r>
              <w:t>-</w:t>
            </w:r>
          </w:p>
        </w:tc>
        <w:tc>
          <w:tcPr>
            <w:tcW w:w="4006" w:type="dxa"/>
            <w:tcBorders>
              <w:left w:val="single" w:sz="4" w:space="0" w:color="000000"/>
              <w:bottom w:val="single" w:sz="4" w:space="0" w:color="000000"/>
            </w:tcBorders>
            <w:vAlign w:val="center"/>
          </w:tcPr>
          <w:p w14:paraId="0DF01B58" w14:textId="77777777" w:rsidR="00F96F56" w:rsidRDefault="00F96F56" w:rsidP="000C4045">
            <w:pPr>
              <w:snapToGrid w:val="0"/>
              <w:jc w:val="center"/>
            </w:pPr>
            <w:r>
              <w:t>Wymagany</w:t>
            </w:r>
          </w:p>
        </w:tc>
        <w:tc>
          <w:tcPr>
            <w:tcW w:w="3970" w:type="dxa"/>
            <w:tcBorders>
              <w:left w:val="single" w:sz="4" w:space="0" w:color="000000"/>
              <w:bottom w:val="single" w:sz="4" w:space="0" w:color="000000"/>
              <w:right w:val="single" w:sz="4" w:space="0" w:color="000000"/>
            </w:tcBorders>
            <w:vAlign w:val="center"/>
          </w:tcPr>
          <w:p w14:paraId="4F55BBCF" w14:textId="77777777" w:rsidR="00F96F56" w:rsidRDefault="00F96F56" w:rsidP="000C4045">
            <w:pPr>
              <w:snapToGrid w:val="0"/>
              <w:jc w:val="center"/>
            </w:pPr>
          </w:p>
        </w:tc>
      </w:tr>
      <w:tr w:rsidR="00F96F56" w14:paraId="6FB06E25" w14:textId="77777777" w:rsidTr="000C4045">
        <w:trPr>
          <w:cantSplit/>
          <w:trHeight w:val="547"/>
        </w:trPr>
        <w:tc>
          <w:tcPr>
            <w:tcW w:w="665" w:type="dxa"/>
            <w:tcBorders>
              <w:left w:val="single" w:sz="4" w:space="0" w:color="000000"/>
              <w:bottom w:val="single" w:sz="4" w:space="0" w:color="000000"/>
            </w:tcBorders>
            <w:vAlign w:val="center"/>
          </w:tcPr>
          <w:p w14:paraId="1A4B86B8" w14:textId="77777777" w:rsidR="00F96F56" w:rsidRDefault="00F96F56" w:rsidP="000C4045">
            <w:pPr>
              <w:snapToGrid w:val="0"/>
              <w:jc w:val="center"/>
            </w:pPr>
            <w:r>
              <w:t>4.</w:t>
            </w:r>
          </w:p>
        </w:tc>
        <w:tc>
          <w:tcPr>
            <w:tcW w:w="3843" w:type="dxa"/>
            <w:tcBorders>
              <w:left w:val="single" w:sz="4" w:space="0" w:color="000000"/>
              <w:bottom w:val="single" w:sz="4" w:space="0" w:color="000000"/>
            </w:tcBorders>
            <w:vAlign w:val="center"/>
          </w:tcPr>
          <w:p w14:paraId="5E7BF12C" w14:textId="77777777" w:rsidR="00F96F56" w:rsidRDefault="00F96F56" w:rsidP="000C4045">
            <w:pPr>
              <w:snapToGrid w:val="0"/>
            </w:pPr>
            <w:r>
              <w:t>Kabina podwójna, 5 osobowa, skrzynia odkryta</w:t>
            </w:r>
          </w:p>
        </w:tc>
        <w:tc>
          <w:tcPr>
            <w:tcW w:w="1134" w:type="dxa"/>
            <w:tcBorders>
              <w:left w:val="single" w:sz="4" w:space="0" w:color="000000"/>
              <w:bottom w:val="single" w:sz="4" w:space="0" w:color="000000"/>
            </w:tcBorders>
            <w:vAlign w:val="center"/>
          </w:tcPr>
          <w:p w14:paraId="53E004E4" w14:textId="77777777" w:rsidR="00F96F56" w:rsidRDefault="00F96F56" w:rsidP="000C4045">
            <w:pPr>
              <w:snapToGrid w:val="0"/>
              <w:jc w:val="center"/>
            </w:pPr>
            <w:r>
              <w:t>-</w:t>
            </w:r>
          </w:p>
        </w:tc>
        <w:tc>
          <w:tcPr>
            <w:tcW w:w="4006" w:type="dxa"/>
            <w:tcBorders>
              <w:left w:val="single" w:sz="4" w:space="0" w:color="000000"/>
              <w:bottom w:val="single" w:sz="4" w:space="0" w:color="000000"/>
            </w:tcBorders>
            <w:vAlign w:val="center"/>
          </w:tcPr>
          <w:p w14:paraId="54288BD9" w14:textId="77777777" w:rsidR="00F96F56" w:rsidRDefault="00F96F56" w:rsidP="000C4045">
            <w:pPr>
              <w:snapToGrid w:val="0"/>
              <w:jc w:val="center"/>
            </w:pPr>
            <w:r>
              <w:t>Wymagany</w:t>
            </w:r>
          </w:p>
        </w:tc>
        <w:tc>
          <w:tcPr>
            <w:tcW w:w="3970" w:type="dxa"/>
            <w:tcBorders>
              <w:left w:val="single" w:sz="4" w:space="0" w:color="000000"/>
              <w:bottom w:val="single" w:sz="4" w:space="0" w:color="000000"/>
              <w:right w:val="single" w:sz="4" w:space="0" w:color="000000"/>
            </w:tcBorders>
            <w:vAlign w:val="center"/>
          </w:tcPr>
          <w:p w14:paraId="3289E8B0" w14:textId="77777777" w:rsidR="00F96F56" w:rsidRDefault="00F96F56" w:rsidP="000C4045">
            <w:pPr>
              <w:snapToGrid w:val="0"/>
              <w:jc w:val="center"/>
            </w:pPr>
          </w:p>
        </w:tc>
      </w:tr>
      <w:tr w:rsidR="00F96F56" w14:paraId="06A7BC37" w14:textId="77777777" w:rsidTr="000C4045">
        <w:trPr>
          <w:cantSplit/>
          <w:trHeight w:val="547"/>
        </w:trPr>
        <w:tc>
          <w:tcPr>
            <w:tcW w:w="665" w:type="dxa"/>
            <w:tcBorders>
              <w:left w:val="single" w:sz="4" w:space="0" w:color="000000"/>
              <w:bottom w:val="single" w:sz="4" w:space="0" w:color="000000"/>
            </w:tcBorders>
            <w:vAlign w:val="center"/>
          </w:tcPr>
          <w:p w14:paraId="5E7E62D9" w14:textId="77777777" w:rsidR="00F96F56" w:rsidRDefault="00F96F56" w:rsidP="000C4045">
            <w:pPr>
              <w:snapToGrid w:val="0"/>
              <w:jc w:val="center"/>
            </w:pPr>
            <w:r>
              <w:t>5.</w:t>
            </w:r>
          </w:p>
        </w:tc>
        <w:tc>
          <w:tcPr>
            <w:tcW w:w="3843" w:type="dxa"/>
            <w:tcBorders>
              <w:left w:val="single" w:sz="4" w:space="0" w:color="000000"/>
              <w:bottom w:val="single" w:sz="4" w:space="0" w:color="000000"/>
            </w:tcBorders>
            <w:vAlign w:val="center"/>
          </w:tcPr>
          <w:p w14:paraId="31A2FDC4" w14:textId="77777777" w:rsidR="00F96F56" w:rsidRDefault="00F96F56" w:rsidP="000C4045">
            <w:pPr>
              <w:snapToGrid w:val="0"/>
            </w:pPr>
            <w:r>
              <w:t>Fabryczny hak holowniczy wraz z instalacją 13 pin</w:t>
            </w:r>
          </w:p>
        </w:tc>
        <w:tc>
          <w:tcPr>
            <w:tcW w:w="1134" w:type="dxa"/>
            <w:tcBorders>
              <w:left w:val="single" w:sz="4" w:space="0" w:color="000000"/>
              <w:bottom w:val="single" w:sz="4" w:space="0" w:color="000000"/>
            </w:tcBorders>
            <w:vAlign w:val="center"/>
          </w:tcPr>
          <w:p w14:paraId="54EE275C" w14:textId="77777777" w:rsidR="00F96F56" w:rsidRDefault="00F96F56" w:rsidP="000C4045">
            <w:pPr>
              <w:snapToGrid w:val="0"/>
              <w:jc w:val="center"/>
            </w:pPr>
            <w:r>
              <w:t>-</w:t>
            </w:r>
          </w:p>
        </w:tc>
        <w:tc>
          <w:tcPr>
            <w:tcW w:w="4006" w:type="dxa"/>
            <w:tcBorders>
              <w:left w:val="single" w:sz="4" w:space="0" w:color="000000"/>
              <w:bottom w:val="single" w:sz="4" w:space="0" w:color="000000"/>
            </w:tcBorders>
            <w:vAlign w:val="center"/>
          </w:tcPr>
          <w:p w14:paraId="4F68E87C" w14:textId="77777777" w:rsidR="00F96F56" w:rsidRDefault="00F96F56" w:rsidP="000C4045">
            <w:pPr>
              <w:snapToGrid w:val="0"/>
              <w:jc w:val="center"/>
            </w:pPr>
            <w:r>
              <w:t>Wymagany</w:t>
            </w:r>
          </w:p>
        </w:tc>
        <w:tc>
          <w:tcPr>
            <w:tcW w:w="3970" w:type="dxa"/>
            <w:tcBorders>
              <w:left w:val="single" w:sz="4" w:space="0" w:color="000000"/>
              <w:bottom w:val="single" w:sz="4" w:space="0" w:color="000000"/>
              <w:right w:val="single" w:sz="4" w:space="0" w:color="000000"/>
            </w:tcBorders>
            <w:vAlign w:val="center"/>
          </w:tcPr>
          <w:p w14:paraId="06ABC4C0" w14:textId="77777777" w:rsidR="00F96F56" w:rsidRDefault="00F96F56" w:rsidP="000C4045">
            <w:pPr>
              <w:snapToGrid w:val="0"/>
              <w:jc w:val="center"/>
            </w:pPr>
          </w:p>
        </w:tc>
      </w:tr>
      <w:tr w:rsidR="00F96F56" w14:paraId="71968200" w14:textId="77777777" w:rsidTr="000C4045">
        <w:trPr>
          <w:cantSplit/>
          <w:trHeight w:val="273"/>
        </w:trPr>
        <w:tc>
          <w:tcPr>
            <w:tcW w:w="665" w:type="dxa"/>
            <w:tcBorders>
              <w:left w:val="single" w:sz="4" w:space="0" w:color="000000"/>
              <w:bottom w:val="single" w:sz="4" w:space="0" w:color="000000"/>
            </w:tcBorders>
            <w:vAlign w:val="center"/>
          </w:tcPr>
          <w:p w14:paraId="6BEC41E0" w14:textId="77777777" w:rsidR="00F96F56" w:rsidRDefault="00F96F56" w:rsidP="000C4045">
            <w:pPr>
              <w:snapToGrid w:val="0"/>
              <w:jc w:val="center"/>
            </w:pPr>
            <w:r>
              <w:t>6.</w:t>
            </w:r>
          </w:p>
        </w:tc>
        <w:tc>
          <w:tcPr>
            <w:tcW w:w="3843" w:type="dxa"/>
            <w:tcBorders>
              <w:left w:val="single" w:sz="4" w:space="0" w:color="000000"/>
              <w:bottom w:val="single" w:sz="4" w:space="0" w:color="000000"/>
            </w:tcBorders>
            <w:vAlign w:val="center"/>
          </w:tcPr>
          <w:p w14:paraId="61A81B8B" w14:textId="77777777" w:rsidR="00F96F56" w:rsidRDefault="00F96F56" w:rsidP="000C4045">
            <w:pPr>
              <w:snapToGrid w:val="0"/>
            </w:pPr>
            <w:r>
              <w:t>Rozstaw osi</w:t>
            </w:r>
          </w:p>
        </w:tc>
        <w:tc>
          <w:tcPr>
            <w:tcW w:w="1134" w:type="dxa"/>
            <w:tcBorders>
              <w:left w:val="single" w:sz="4" w:space="0" w:color="000000"/>
              <w:bottom w:val="single" w:sz="4" w:space="0" w:color="000000"/>
            </w:tcBorders>
            <w:vAlign w:val="center"/>
          </w:tcPr>
          <w:p w14:paraId="0935965D" w14:textId="77777777" w:rsidR="00F96F56" w:rsidRDefault="00F96F56" w:rsidP="000C4045">
            <w:pPr>
              <w:snapToGrid w:val="0"/>
              <w:jc w:val="center"/>
            </w:pPr>
            <w:r>
              <w:t>mm</w:t>
            </w:r>
          </w:p>
        </w:tc>
        <w:tc>
          <w:tcPr>
            <w:tcW w:w="4006" w:type="dxa"/>
            <w:tcBorders>
              <w:left w:val="single" w:sz="4" w:space="0" w:color="000000"/>
              <w:bottom w:val="single" w:sz="4" w:space="0" w:color="000000"/>
            </w:tcBorders>
            <w:vAlign w:val="center"/>
          </w:tcPr>
          <w:p w14:paraId="67D632B8" w14:textId="77777777" w:rsidR="00F96F56" w:rsidRDefault="00F96F56" w:rsidP="000C4045">
            <w:pPr>
              <w:snapToGrid w:val="0"/>
              <w:jc w:val="center"/>
              <w:rPr>
                <w:b/>
                <w:bCs/>
                <w:color w:val="800000"/>
              </w:rPr>
            </w:pPr>
            <w:r>
              <w:t>Powyżej 3200</w:t>
            </w:r>
          </w:p>
        </w:tc>
        <w:tc>
          <w:tcPr>
            <w:tcW w:w="3970" w:type="dxa"/>
            <w:tcBorders>
              <w:left w:val="single" w:sz="4" w:space="0" w:color="000000"/>
              <w:bottom w:val="single" w:sz="4" w:space="0" w:color="000000"/>
              <w:right w:val="single" w:sz="4" w:space="0" w:color="000000"/>
            </w:tcBorders>
            <w:vAlign w:val="center"/>
          </w:tcPr>
          <w:p w14:paraId="1F649AE2" w14:textId="77777777" w:rsidR="00F96F56" w:rsidRDefault="00F96F56" w:rsidP="000C4045">
            <w:pPr>
              <w:snapToGrid w:val="0"/>
              <w:jc w:val="center"/>
            </w:pPr>
          </w:p>
        </w:tc>
      </w:tr>
      <w:tr w:rsidR="00F96F56" w14:paraId="483F35D3" w14:textId="77777777" w:rsidTr="000C4045">
        <w:trPr>
          <w:cantSplit/>
          <w:trHeight w:val="273"/>
        </w:trPr>
        <w:tc>
          <w:tcPr>
            <w:tcW w:w="665" w:type="dxa"/>
            <w:tcBorders>
              <w:top w:val="single" w:sz="4" w:space="0" w:color="auto"/>
              <w:left w:val="single" w:sz="4" w:space="0" w:color="000000"/>
              <w:bottom w:val="single" w:sz="4" w:space="0" w:color="000000"/>
            </w:tcBorders>
            <w:vAlign w:val="center"/>
          </w:tcPr>
          <w:p w14:paraId="36063927" w14:textId="77777777" w:rsidR="00F96F56" w:rsidRDefault="00F96F56" w:rsidP="000C4045">
            <w:pPr>
              <w:snapToGrid w:val="0"/>
              <w:jc w:val="center"/>
            </w:pPr>
            <w:r>
              <w:t>7.</w:t>
            </w:r>
          </w:p>
        </w:tc>
        <w:tc>
          <w:tcPr>
            <w:tcW w:w="3843" w:type="dxa"/>
            <w:tcBorders>
              <w:top w:val="single" w:sz="4" w:space="0" w:color="auto"/>
              <w:left w:val="single" w:sz="4" w:space="0" w:color="000000"/>
              <w:bottom w:val="single" w:sz="4" w:space="0" w:color="000000"/>
            </w:tcBorders>
            <w:vAlign w:val="center"/>
          </w:tcPr>
          <w:p w14:paraId="27CB7073" w14:textId="77777777" w:rsidR="00F96F56" w:rsidRPr="000C3F4F" w:rsidRDefault="00F96F56" w:rsidP="000C4045">
            <w:pPr>
              <w:snapToGrid w:val="0"/>
            </w:pPr>
            <w:r w:rsidRPr="000C3F4F">
              <w:t>Długość całkowita</w:t>
            </w:r>
          </w:p>
        </w:tc>
        <w:tc>
          <w:tcPr>
            <w:tcW w:w="1134" w:type="dxa"/>
            <w:tcBorders>
              <w:top w:val="single" w:sz="4" w:space="0" w:color="auto"/>
              <w:left w:val="single" w:sz="4" w:space="0" w:color="000000"/>
              <w:bottom w:val="single" w:sz="4" w:space="0" w:color="000000"/>
            </w:tcBorders>
            <w:vAlign w:val="center"/>
          </w:tcPr>
          <w:p w14:paraId="42A5B91A" w14:textId="77777777" w:rsidR="00F96F56" w:rsidRDefault="00F96F56" w:rsidP="000C4045">
            <w:pPr>
              <w:snapToGrid w:val="0"/>
              <w:jc w:val="center"/>
            </w:pPr>
            <w:r>
              <w:t>mm</w:t>
            </w:r>
          </w:p>
        </w:tc>
        <w:tc>
          <w:tcPr>
            <w:tcW w:w="4006" w:type="dxa"/>
            <w:tcBorders>
              <w:top w:val="single" w:sz="4" w:space="0" w:color="auto"/>
              <w:left w:val="single" w:sz="4" w:space="0" w:color="000000"/>
              <w:bottom w:val="single" w:sz="4" w:space="0" w:color="000000"/>
            </w:tcBorders>
            <w:vAlign w:val="center"/>
          </w:tcPr>
          <w:p w14:paraId="6ABB05AA" w14:textId="77777777" w:rsidR="00F96F56" w:rsidRPr="007E6F2C" w:rsidRDefault="00F96F56" w:rsidP="000C4045">
            <w:pPr>
              <w:snapToGrid w:val="0"/>
              <w:jc w:val="center"/>
            </w:pPr>
            <w:r>
              <w:t>Powyżej 5300</w:t>
            </w:r>
          </w:p>
        </w:tc>
        <w:tc>
          <w:tcPr>
            <w:tcW w:w="3970" w:type="dxa"/>
            <w:tcBorders>
              <w:top w:val="single" w:sz="4" w:space="0" w:color="auto"/>
              <w:left w:val="single" w:sz="4" w:space="0" w:color="000000"/>
              <w:bottom w:val="single" w:sz="4" w:space="0" w:color="000000"/>
              <w:right w:val="single" w:sz="4" w:space="0" w:color="000000"/>
            </w:tcBorders>
            <w:vAlign w:val="center"/>
          </w:tcPr>
          <w:p w14:paraId="23D54831" w14:textId="77777777" w:rsidR="00F96F56" w:rsidRDefault="00F96F56" w:rsidP="000C4045">
            <w:pPr>
              <w:snapToGrid w:val="0"/>
              <w:jc w:val="center"/>
            </w:pPr>
          </w:p>
        </w:tc>
      </w:tr>
      <w:tr w:rsidR="00F96F56" w14:paraId="27BFB7BB" w14:textId="77777777" w:rsidTr="000C4045">
        <w:trPr>
          <w:cantSplit/>
          <w:trHeight w:val="526"/>
        </w:trPr>
        <w:tc>
          <w:tcPr>
            <w:tcW w:w="665" w:type="dxa"/>
            <w:tcBorders>
              <w:top w:val="single" w:sz="4" w:space="0" w:color="auto"/>
              <w:left w:val="single" w:sz="4" w:space="0" w:color="000000"/>
              <w:bottom w:val="single" w:sz="4" w:space="0" w:color="000000"/>
            </w:tcBorders>
            <w:vAlign w:val="center"/>
          </w:tcPr>
          <w:p w14:paraId="3C00B811" w14:textId="77777777" w:rsidR="00F96F56" w:rsidRDefault="00F96F56" w:rsidP="000C4045">
            <w:pPr>
              <w:snapToGrid w:val="0"/>
              <w:jc w:val="center"/>
            </w:pPr>
            <w:r>
              <w:t>8.</w:t>
            </w:r>
          </w:p>
        </w:tc>
        <w:tc>
          <w:tcPr>
            <w:tcW w:w="3843" w:type="dxa"/>
            <w:tcBorders>
              <w:top w:val="single" w:sz="4" w:space="0" w:color="auto"/>
              <w:left w:val="single" w:sz="4" w:space="0" w:color="000000"/>
              <w:bottom w:val="single" w:sz="4" w:space="0" w:color="000000"/>
            </w:tcBorders>
            <w:vAlign w:val="center"/>
          </w:tcPr>
          <w:p w14:paraId="02A24AE8" w14:textId="77777777" w:rsidR="00F96F56" w:rsidRPr="00B63788" w:rsidRDefault="00F96F56" w:rsidP="000C4045">
            <w:pPr>
              <w:snapToGrid w:val="0"/>
            </w:pPr>
            <w:r>
              <w:t>Koło zapasowe pełnowymiarowe</w:t>
            </w:r>
          </w:p>
        </w:tc>
        <w:tc>
          <w:tcPr>
            <w:tcW w:w="1134" w:type="dxa"/>
            <w:tcBorders>
              <w:top w:val="single" w:sz="4" w:space="0" w:color="auto"/>
              <w:left w:val="single" w:sz="4" w:space="0" w:color="000000"/>
              <w:bottom w:val="single" w:sz="4" w:space="0" w:color="000000"/>
            </w:tcBorders>
            <w:vAlign w:val="center"/>
          </w:tcPr>
          <w:p w14:paraId="27205AE2" w14:textId="77777777" w:rsidR="00F96F56" w:rsidRDefault="00F96F56" w:rsidP="000C4045">
            <w:pPr>
              <w:snapToGrid w:val="0"/>
              <w:jc w:val="center"/>
            </w:pPr>
            <w:r>
              <w:t>-</w:t>
            </w:r>
          </w:p>
        </w:tc>
        <w:tc>
          <w:tcPr>
            <w:tcW w:w="4006" w:type="dxa"/>
            <w:tcBorders>
              <w:top w:val="single" w:sz="4" w:space="0" w:color="auto"/>
              <w:left w:val="single" w:sz="4" w:space="0" w:color="000000"/>
              <w:bottom w:val="single" w:sz="4" w:space="0" w:color="000000"/>
            </w:tcBorders>
            <w:vAlign w:val="center"/>
          </w:tcPr>
          <w:p w14:paraId="1F4B5737" w14:textId="77777777" w:rsidR="00F96F56" w:rsidRDefault="00F96F56" w:rsidP="000C4045">
            <w:pPr>
              <w:snapToGrid w:val="0"/>
              <w:jc w:val="center"/>
            </w:pPr>
            <w:r>
              <w:t>Wymagane</w:t>
            </w:r>
          </w:p>
        </w:tc>
        <w:tc>
          <w:tcPr>
            <w:tcW w:w="3970" w:type="dxa"/>
            <w:tcBorders>
              <w:top w:val="single" w:sz="4" w:space="0" w:color="auto"/>
              <w:left w:val="single" w:sz="4" w:space="0" w:color="000000"/>
              <w:bottom w:val="single" w:sz="4" w:space="0" w:color="000000"/>
              <w:right w:val="single" w:sz="4" w:space="0" w:color="000000"/>
            </w:tcBorders>
            <w:vAlign w:val="center"/>
          </w:tcPr>
          <w:p w14:paraId="285D8B8F" w14:textId="77777777" w:rsidR="00F96F56" w:rsidRDefault="00F96F56" w:rsidP="000C4045">
            <w:pPr>
              <w:snapToGrid w:val="0"/>
              <w:jc w:val="center"/>
            </w:pPr>
          </w:p>
        </w:tc>
      </w:tr>
      <w:tr w:rsidR="00F96F56" w14:paraId="62CDFC32" w14:textId="77777777" w:rsidTr="000C4045">
        <w:trPr>
          <w:cantSplit/>
          <w:trHeight w:val="273"/>
        </w:trPr>
        <w:tc>
          <w:tcPr>
            <w:tcW w:w="665" w:type="dxa"/>
            <w:tcBorders>
              <w:left w:val="single" w:sz="4" w:space="0" w:color="000000"/>
              <w:bottom w:val="single" w:sz="4" w:space="0" w:color="000000"/>
            </w:tcBorders>
            <w:vAlign w:val="center"/>
          </w:tcPr>
          <w:p w14:paraId="00F83F0E" w14:textId="77777777" w:rsidR="00F96F56" w:rsidRDefault="00F96F56" w:rsidP="000C4045">
            <w:pPr>
              <w:snapToGrid w:val="0"/>
              <w:jc w:val="center"/>
            </w:pPr>
            <w:r>
              <w:t>9.</w:t>
            </w:r>
          </w:p>
        </w:tc>
        <w:tc>
          <w:tcPr>
            <w:tcW w:w="3843" w:type="dxa"/>
            <w:tcBorders>
              <w:left w:val="single" w:sz="4" w:space="0" w:color="000000"/>
              <w:bottom w:val="single" w:sz="4" w:space="0" w:color="000000"/>
            </w:tcBorders>
            <w:vAlign w:val="center"/>
          </w:tcPr>
          <w:p w14:paraId="4E979F74" w14:textId="77777777" w:rsidR="00F96F56" w:rsidRDefault="00F96F56" w:rsidP="000C4045">
            <w:pPr>
              <w:snapToGrid w:val="0"/>
            </w:pPr>
            <w:r w:rsidRPr="006243AB">
              <w:t>Koła z obręczami aluminiowymi min. 18”</w:t>
            </w:r>
          </w:p>
        </w:tc>
        <w:tc>
          <w:tcPr>
            <w:tcW w:w="1134" w:type="dxa"/>
            <w:tcBorders>
              <w:left w:val="single" w:sz="4" w:space="0" w:color="000000"/>
              <w:bottom w:val="single" w:sz="4" w:space="0" w:color="000000"/>
            </w:tcBorders>
            <w:vAlign w:val="center"/>
          </w:tcPr>
          <w:p w14:paraId="29CCF4CB" w14:textId="77777777" w:rsidR="00F96F56" w:rsidRDefault="00F96F56" w:rsidP="000C4045">
            <w:pPr>
              <w:snapToGrid w:val="0"/>
              <w:jc w:val="center"/>
            </w:pPr>
            <w:r>
              <w:t>-</w:t>
            </w:r>
          </w:p>
        </w:tc>
        <w:tc>
          <w:tcPr>
            <w:tcW w:w="4006" w:type="dxa"/>
            <w:tcBorders>
              <w:left w:val="single" w:sz="4" w:space="0" w:color="000000"/>
              <w:bottom w:val="single" w:sz="4" w:space="0" w:color="000000"/>
            </w:tcBorders>
            <w:vAlign w:val="center"/>
          </w:tcPr>
          <w:p w14:paraId="36D7D1E9"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109C9A09" w14:textId="77777777" w:rsidR="00F96F56" w:rsidRDefault="00F96F56" w:rsidP="000C4045">
            <w:pPr>
              <w:snapToGrid w:val="0"/>
              <w:jc w:val="center"/>
            </w:pPr>
          </w:p>
        </w:tc>
      </w:tr>
      <w:tr w:rsidR="00F96F56" w14:paraId="656593A5" w14:textId="77777777" w:rsidTr="000C4045">
        <w:trPr>
          <w:cantSplit/>
          <w:trHeight w:val="273"/>
        </w:trPr>
        <w:tc>
          <w:tcPr>
            <w:tcW w:w="665" w:type="dxa"/>
            <w:tcBorders>
              <w:left w:val="single" w:sz="4" w:space="0" w:color="000000"/>
              <w:bottom w:val="single" w:sz="4" w:space="0" w:color="000000"/>
            </w:tcBorders>
            <w:vAlign w:val="center"/>
          </w:tcPr>
          <w:p w14:paraId="1350FB75" w14:textId="77777777" w:rsidR="00F96F56" w:rsidRDefault="00F96F56" w:rsidP="000C4045">
            <w:pPr>
              <w:snapToGrid w:val="0"/>
              <w:jc w:val="center"/>
            </w:pPr>
            <w:r>
              <w:t>10.</w:t>
            </w:r>
          </w:p>
        </w:tc>
        <w:tc>
          <w:tcPr>
            <w:tcW w:w="3843" w:type="dxa"/>
            <w:tcBorders>
              <w:left w:val="single" w:sz="4" w:space="0" w:color="000000"/>
              <w:bottom w:val="single" w:sz="4" w:space="0" w:color="000000"/>
            </w:tcBorders>
            <w:vAlign w:val="center"/>
          </w:tcPr>
          <w:p w14:paraId="24CB838F" w14:textId="77777777" w:rsidR="00F96F56" w:rsidRDefault="00F96F56" w:rsidP="000C4045">
            <w:pPr>
              <w:snapToGrid w:val="0"/>
            </w:pPr>
            <w:r>
              <w:t>Kierownica wielofunkcyjna skórzana</w:t>
            </w:r>
          </w:p>
        </w:tc>
        <w:tc>
          <w:tcPr>
            <w:tcW w:w="1134" w:type="dxa"/>
            <w:tcBorders>
              <w:left w:val="single" w:sz="4" w:space="0" w:color="000000"/>
              <w:bottom w:val="single" w:sz="4" w:space="0" w:color="000000"/>
            </w:tcBorders>
            <w:vAlign w:val="center"/>
          </w:tcPr>
          <w:p w14:paraId="2E82C670" w14:textId="77777777" w:rsidR="00F96F56" w:rsidRDefault="00F96F56" w:rsidP="000C4045">
            <w:pPr>
              <w:snapToGrid w:val="0"/>
              <w:jc w:val="center"/>
            </w:pPr>
            <w:r>
              <w:t>-</w:t>
            </w:r>
          </w:p>
        </w:tc>
        <w:tc>
          <w:tcPr>
            <w:tcW w:w="4006" w:type="dxa"/>
            <w:tcBorders>
              <w:left w:val="single" w:sz="4" w:space="0" w:color="000000"/>
              <w:bottom w:val="single" w:sz="4" w:space="0" w:color="000000"/>
            </w:tcBorders>
            <w:vAlign w:val="center"/>
          </w:tcPr>
          <w:p w14:paraId="6A038715"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24622D03" w14:textId="77777777" w:rsidR="00F96F56" w:rsidRDefault="00F96F56" w:rsidP="000C4045">
            <w:pPr>
              <w:snapToGrid w:val="0"/>
              <w:jc w:val="center"/>
            </w:pPr>
          </w:p>
        </w:tc>
      </w:tr>
      <w:tr w:rsidR="00F96F56" w14:paraId="3670824D" w14:textId="77777777" w:rsidTr="000C4045">
        <w:trPr>
          <w:cantSplit/>
          <w:trHeight w:val="545"/>
        </w:trPr>
        <w:tc>
          <w:tcPr>
            <w:tcW w:w="665" w:type="dxa"/>
            <w:tcBorders>
              <w:left w:val="single" w:sz="4" w:space="0" w:color="000000"/>
              <w:bottom w:val="single" w:sz="4" w:space="0" w:color="000000"/>
            </w:tcBorders>
            <w:vAlign w:val="center"/>
          </w:tcPr>
          <w:p w14:paraId="04DE0CB1" w14:textId="77777777" w:rsidR="00F96F56" w:rsidRPr="00726C9F" w:rsidRDefault="00F96F56" w:rsidP="000C4045">
            <w:pPr>
              <w:snapToGrid w:val="0"/>
              <w:jc w:val="center"/>
            </w:pPr>
            <w:r>
              <w:t>11.</w:t>
            </w:r>
          </w:p>
        </w:tc>
        <w:tc>
          <w:tcPr>
            <w:tcW w:w="3843" w:type="dxa"/>
            <w:tcBorders>
              <w:left w:val="single" w:sz="4" w:space="0" w:color="000000"/>
              <w:bottom w:val="single" w:sz="4" w:space="0" w:color="000000"/>
            </w:tcBorders>
            <w:vAlign w:val="center"/>
          </w:tcPr>
          <w:p w14:paraId="55999D6B" w14:textId="77777777" w:rsidR="00F96F56" w:rsidRPr="00726C9F" w:rsidRDefault="00F96F56" w:rsidP="000C4045">
            <w:pPr>
              <w:snapToGrid w:val="0"/>
              <w:rPr>
                <w:bCs/>
              </w:rPr>
            </w:pPr>
            <w:r w:rsidRPr="006243AB">
              <w:rPr>
                <w:bCs/>
              </w:rPr>
              <w:t>Blokada tylnego mechanizmu różnicowego</w:t>
            </w:r>
          </w:p>
        </w:tc>
        <w:tc>
          <w:tcPr>
            <w:tcW w:w="1134" w:type="dxa"/>
            <w:tcBorders>
              <w:left w:val="single" w:sz="4" w:space="0" w:color="000000"/>
              <w:bottom w:val="single" w:sz="4" w:space="0" w:color="000000"/>
            </w:tcBorders>
            <w:vAlign w:val="center"/>
          </w:tcPr>
          <w:p w14:paraId="0138F7C7" w14:textId="77777777" w:rsidR="00F96F56" w:rsidRPr="00726C9F" w:rsidRDefault="00F96F56" w:rsidP="000C4045">
            <w:pPr>
              <w:snapToGrid w:val="0"/>
              <w:jc w:val="center"/>
            </w:pPr>
            <w:r>
              <w:t>-</w:t>
            </w:r>
          </w:p>
        </w:tc>
        <w:tc>
          <w:tcPr>
            <w:tcW w:w="4006" w:type="dxa"/>
            <w:tcBorders>
              <w:left w:val="single" w:sz="4" w:space="0" w:color="000000"/>
              <w:bottom w:val="single" w:sz="4" w:space="0" w:color="000000"/>
            </w:tcBorders>
            <w:vAlign w:val="center"/>
          </w:tcPr>
          <w:p w14:paraId="018641F9"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169D952C" w14:textId="77777777" w:rsidR="00F96F56" w:rsidRDefault="00F96F56" w:rsidP="000C4045">
            <w:pPr>
              <w:snapToGrid w:val="0"/>
              <w:jc w:val="center"/>
            </w:pPr>
          </w:p>
        </w:tc>
      </w:tr>
      <w:tr w:rsidR="00F96F56" w14:paraId="0D0A7C47" w14:textId="77777777" w:rsidTr="000C4045">
        <w:trPr>
          <w:cantSplit/>
          <w:trHeight w:val="375"/>
        </w:trPr>
        <w:tc>
          <w:tcPr>
            <w:tcW w:w="665" w:type="dxa"/>
            <w:tcBorders>
              <w:left w:val="single" w:sz="4" w:space="0" w:color="000000"/>
              <w:bottom w:val="single" w:sz="4" w:space="0" w:color="000000"/>
            </w:tcBorders>
            <w:vAlign w:val="center"/>
          </w:tcPr>
          <w:p w14:paraId="15438FD7" w14:textId="77777777" w:rsidR="00F96F56" w:rsidRPr="006002B5" w:rsidRDefault="00F96F56" w:rsidP="000C4045">
            <w:pPr>
              <w:snapToGrid w:val="0"/>
              <w:jc w:val="center"/>
            </w:pPr>
            <w:r>
              <w:t>12.</w:t>
            </w:r>
          </w:p>
        </w:tc>
        <w:tc>
          <w:tcPr>
            <w:tcW w:w="3843" w:type="dxa"/>
            <w:tcBorders>
              <w:left w:val="single" w:sz="4" w:space="0" w:color="000000"/>
              <w:bottom w:val="single" w:sz="4" w:space="0" w:color="000000"/>
            </w:tcBorders>
            <w:vAlign w:val="center"/>
          </w:tcPr>
          <w:p w14:paraId="5BF1EE64" w14:textId="77777777" w:rsidR="00F96F56" w:rsidRPr="006002B5" w:rsidRDefault="00F96F56" w:rsidP="000C4045">
            <w:pPr>
              <w:snapToGrid w:val="0"/>
            </w:pPr>
            <w:r w:rsidRPr="006002B5">
              <w:t>Poduszki powietrzne</w:t>
            </w:r>
          </w:p>
        </w:tc>
        <w:tc>
          <w:tcPr>
            <w:tcW w:w="1134" w:type="dxa"/>
            <w:tcBorders>
              <w:left w:val="single" w:sz="4" w:space="0" w:color="000000"/>
              <w:bottom w:val="single" w:sz="4" w:space="0" w:color="000000"/>
            </w:tcBorders>
            <w:vAlign w:val="center"/>
          </w:tcPr>
          <w:p w14:paraId="6B535083" w14:textId="77777777" w:rsidR="00F96F56" w:rsidRDefault="00F96F56" w:rsidP="000C4045">
            <w:pPr>
              <w:snapToGrid w:val="0"/>
              <w:jc w:val="center"/>
            </w:pPr>
            <w:r>
              <w:t>-</w:t>
            </w:r>
          </w:p>
        </w:tc>
        <w:tc>
          <w:tcPr>
            <w:tcW w:w="4006" w:type="dxa"/>
            <w:tcBorders>
              <w:left w:val="single" w:sz="4" w:space="0" w:color="000000"/>
              <w:bottom w:val="single" w:sz="4" w:space="0" w:color="000000"/>
            </w:tcBorders>
            <w:vAlign w:val="center"/>
          </w:tcPr>
          <w:p w14:paraId="764497CA" w14:textId="77777777" w:rsidR="00F96F56" w:rsidRDefault="00F96F56" w:rsidP="000C4045">
            <w:pPr>
              <w:snapToGrid w:val="0"/>
              <w:jc w:val="center"/>
            </w:pPr>
            <w:r>
              <w:t>Min. Kierowcy i pasażera</w:t>
            </w:r>
          </w:p>
        </w:tc>
        <w:tc>
          <w:tcPr>
            <w:tcW w:w="3970" w:type="dxa"/>
            <w:tcBorders>
              <w:left w:val="single" w:sz="4" w:space="0" w:color="000000"/>
              <w:bottom w:val="single" w:sz="4" w:space="0" w:color="000000"/>
              <w:right w:val="single" w:sz="4" w:space="0" w:color="000000"/>
            </w:tcBorders>
            <w:vAlign w:val="center"/>
          </w:tcPr>
          <w:p w14:paraId="4080174B" w14:textId="77777777" w:rsidR="00F96F56" w:rsidRDefault="00F96F56" w:rsidP="000C4045">
            <w:pPr>
              <w:snapToGrid w:val="0"/>
              <w:jc w:val="center"/>
            </w:pPr>
          </w:p>
        </w:tc>
      </w:tr>
      <w:tr w:rsidR="00F96F56" w14:paraId="1EFE2167" w14:textId="77777777" w:rsidTr="000C4045">
        <w:trPr>
          <w:cantSplit/>
          <w:trHeight w:val="273"/>
        </w:trPr>
        <w:tc>
          <w:tcPr>
            <w:tcW w:w="665" w:type="dxa"/>
            <w:tcBorders>
              <w:left w:val="single" w:sz="4" w:space="0" w:color="000000"/>
              <w:bottom w:val="single" w:sz="4" w:space="0" w:color="000000"/>
            </w:tcBorders>
            <w:vAlign w:val="center"/>
          </w:tcPr>
          <w:p w14:paraId="664E7613" w14:textId="77777777" w:rsidR="00F96F56" w:rsidRPr="006002B5" w:rsidRDefault="00F96F56" w:rsidP="000C4045">
            <w:pPr>
              <w:snapToGrid w:val="0"/>
              <w:jc w:val="center"/>
            </w:pPr>
            <w:r>
              <w:t>13.</w:t>
            </w:r>
          </w:p>
        </w:tc>
        <w:tc>
          <w:tcPr>
            <w:tcW w:w="3843" w:type="dxa"/>
            <w:tcBorders>
              <w:left w:val="single" w:sz="4" w:space="0" w:color="000000"/>
              <w:bottom w:val="single" w:sz="4" w:space="0" w:color="000000"/>
            </w:tcBorders>
            <w:vAlign w:val="center"/>
          </w:tcPr>
          <w:p w14:paraId="6B149F46" w14:textId="77777777" w:rsidR="00F96F56" w:rsidRPr="006002B5" w:rsidRDefault="00F96F56" w:rsidP="000C4045">
            <w:pPr>
              <w:snapToGrid w:val="0"/>
            </w:pPr>
            <w:r>
              <w:t>Asystent przy ruszaniu</w:t>
            </w:r>
          </w:p>
        </w:tc>
        <w:tc>
          <w:tcPr>
            <w:tcW w:w="1134" w:type="dxa"/>
            <w:tcBorders>
              <w:left w:val="single" w:sz="4" w:space="0" w:color="000000"/>
              <w:bottom w:val="single" w:sz="4" w:space="0" w:color="000000"/>
            </w:tcBorders>
            <w:vAlign w:val="center"/>
          </w:tcPr>
          <w:p w14:paraId="112F419C"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5CF4B6D7"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331746A6" w14:textId="77777777" w:rsidR="00F96F56" w:rsidRDefault="00F96F56" w:rsidP="000C4045">
            <w:pPr>
              <w:snapToGrid w:val="0"/>
              <w:jc w:val="center"/>
            </w:pPr>
          </w:p>
        </w:tc>
      </w:tr>
      <w:tr w:rsidR="00F96F56" w14:paraId="453075F5" w14:textId="77777777" w:rsidTr="000C4045">
        <w:trPr>
          <w:cantSplit/>
          <w:trHeight w:val="273"/>
        </w:trPr>
        <w:tc>
          <w:tcPr>
            <w:tcW w:w="665" w:type="dxa"/>
            <w:tcBorders>
              <w:left w:val="single" w:sz="4" w:space="0" w:color="000000"/>
              <w:bottom w:val="single" w:sz="4" w:space="0" w:color="000000"/>
            </w:tcBorders>
            <w:vAlign w:val="center"/>
          </w:tcPr>
          <w:p w14:paraId="165430C1" w14:textId="77777777" w:rsidR="00F96F56" w:rsidRPr="006002B5" w:rsidRDefault="00F96F56" w:rsidP="000C4045">
            <w:pPr>
              <w:snapToGrid w:val="0"/>
              <w:jc w:val="center"/>
            </w:pPr>
            <w:r>
              <w:t>14.</w:t>
            </w:r>
          </w:p>
        </w:tc>
        <w:tc>
          <w:tcPr>
            <w:tcW w:w="3843" w:type="dxa"/>
            <w:tcBorders>
              <w:left w:val="single" w:sz="4" w:space="0" w:color="000000"/>
              <w:bottom w:val="single" w:sz="4" w:space="0" w:color="000000"/>
            </w:tcBorders>
            <w:vAlign w:val="center"/>
          </w:tcPr>
          <w:p w14:paraId="36DF28C4" w14:textId="77777777" w:rsidR="00F96F56" w:rsidRPr="006002B5" w:rsidRDefault="00F96F56" w:rsidP="000C4045">
            <w:pPr>
              <w:snapToGrid w:val="0"/>
            </w:pPr>
            <w:r w:rsidRPr="006002B5">
              <w:t>Norma emisji toksycznych w spalinach</w:t>
            </w:r>
          </w:p>
        </w:tc>
        <w:tc>
          <w:tcPr>
            <w:tcW w:w="1134" w:type="dxa"/>
            <w:tcBorders>
              <w:left w:val="single" w:sz="4" w:space="0" w:color="000000"/>
              <w:bottom w:val="single" w:sz="4" w:space="0" w:color="000000"/>
            </w:tcBorders>
            <w:vAlign w:val="center"/>
          </w:tcPr>
          <w:p w14:paraId="2A2BBA13"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6A8E40B1" w14:textId="77777777" w:rsidR="00F96F56" w:rsidRDefault="00F96F56" w:rsidP="000C4045">
            <w:pPr>
              <w:snapToGrid w:val="0"/>
              <w:jc w:val="center"/>
            </w:pPr>
            <w:r>
              <w:t>EU 6</w:t>
            </w:r>
          </w:p>
        </w:tc>
        <w:tc>
          <w:tcPr>
            <w:tcW w:w="3970" w:type="dxa"/>
            <w:tcBorders>
              <w:left w:val="single" w:sz="4" w:space="0" w:color="000000"/>
              <w:bottom w:val="single" w:sz="4" w:space="0" w:color="000000"/>
              <w:right w:val="single" w:sz="4" w:space="0" w:color="000000"/>
            </w:tcBorders>
            <w:vAlign w:val="center"/>
          </w:tcPr>
          <w:p w14:paraId="6E54C5AD" w14:textId="77777777" w:rsidR="00F96F56" w:rsidRDefault="00F96F56" w:rsidP="000C4045">
            <w:pPr>
              <w:snapToGrid w:val="0"/>
              <w:jc w:val="center"/>
            </w:pPr>
          </w:p>
        </w:tc>
      </w:tr>
      <w:tr w:rsidR="00F96F56" w14:paraId="0EF8BA26" w14:textId="77777777" w:rsidTr="000C4045">
        <w:trPr>
          <w:cantSplit/>
          <w:trHeight w:val="547"/>
        </w:trPr>
        <w:tc>
          <w:tcPr>
            <w:tcW w:w="665" w:type="dxa"/>
            <w:tcBorders>
              <w:left w:val="single" w:sz="4" w:space="0" w:color="000000"/>
              <w:bottom w:val="single" w:sz="4" w:space="0" w:color="000000"/>
            </w:tcBorders>
            <w:vAlign w:val="center"/>
          </w:tcPr>
          <w:p w14:paraId="6F2A186F" w14:textId="77777777" w:rsidR="00F96F56" w:rsidRDefault="00F96F56" w:rsidP="000C4045">
            <w:pPr>
              <w:snapToGrid w:val="0"/>
              <w:jc w:val="center"/>
            </w:pPr>
            <w:r>
              <w:t>15.</w:t>
            </w:r>
          </w:p>
        </w:tc>
        <w:tc>
          <w:tcPr>
            <w:tcW w:w="3843" w:type="dxa"/>
            <w:tcBorders>
              <w:left w:val="single" w:sz="4" w:space="0" w:color="000000"/>
              <w:bottom w:val="single" w:sz="4" w:space="0" w:color="000000"/>
            </w:tcBorders>
            <w:vAlign w:val="center"/>
          </w:tcPr>
          <w:p w14:paraId="3CF851C3" w14:textId="77777777" w:rsidR="00F96F56" w:rsidRDefault="00F96F56" w:rsidP="000C4045">
            <w:pPr>
              <w:snapToGrid w:val="0"/>
            </w:pPr>
            <w:proofErr w:type="spellStart"/>
            <w:r>
              <w:t>Immobilizer</w:t>
            </w:r>
            <w:proofErr w:type="spellEnd"/>
          </w:p>
        </w:tc>
        <w:tc>
          <w:tcPr>
            <w:tcW w:w="1134" w:type="dxa"/>
            <w:tcBorders>
              <w:left w:val="single" w:sz="4" w:space="0" w:color="000000"/>
              <w:bottom w:val="single" w:sz="4" w:space="0" w:color="000000"/>
            </w:tcBorders>
            <w:vAlign w:val="center"/>
          </w:tcPr>
          <w:p w14:paraId="1D656E00"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5739A667"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59B1A44B" w14:textId="77777777" w:rsidR="00F96F56" w:rsidRDefault="00F96F56" w:rsidP="000C4045">
            <w:pPr>
              <w:snapToGrid w:val="0"/>
              <w:jc w:val="center"/>
            </w:pPr>
          </w:p>
        </w:tc>
      </w:tr>
      <w:tr w:rsidR="00F96F56" w14:paraId="416F1CD8" w14:textId="77777777" w:rsidTr="000C4045">
        <w:trPr>
          <w:cantSplit/>
          <w:trHeight w:val="547"/>
        </w:trPr>
        <w:tc>
          <w:tcPr>
            <w:tcW w:w="665" w:type="dxa"/>
            <w:tcBorders>
              <w:left w:val="single" w:sz="4" w:space="0" w:color="000000"/>
              <w:bottom w:val="single" w:sz="4" w:space="0" w:color="000000"/>
            </w:tcBorders>
            <w:vAlign w:val="center"/>
          </w:tcPr>
          <w:p w14:paraId="770A02AB" w14:textId="77777777" w:rsidR="00F96F56" w:rsidRDefault="00F96F56" w:rsidP="000C4045">
            <w:pPr>
              <w:snapToGrid w:val="0"/>
              <w:jc w:val="center"/>
            </w:pPr>
            <w:r>
              <w:t>16.</w:t>
            </w:r>
          </w:p>
        </w:tc>
        <w:tc>
          <w:tcPr>
            <w:tcW w:w="3843" w:type="dxa"/>
            <w:tcBorders>
              <w:left w:val="single" w:sz="4" w:space="0" w:color="000000"/>
              <w:bottom w:val="single" w:sz="4" w:space="0" w:color="000000"/>
            </w:tcBorders>
            <w:vAlign w:val="center"/>
          </w:tcPr>
          <w:p w14:paraId="5615432B" w14:textId="77777777" w:rsidR="00F96F56" w:rsidRDefault="00F96F56" w:rsidP="000C4045">
            <w:pPr>
              <w:snapToGrid w:val="0"/>
            </w:pPr>
            <w:r>
              <w:t>Klimatyzacja automatyczna całego samochodu</w:t>
            </w:r>
          </w:p>
        </w:tc>
        <w:tc>
          <w:tcPr>
            <w:tcW w:w="1134" w:type="dxa"/>
            <w:tcBorders>
              <w:left w:val="single" w:sz="4" w:space="0" w:color="000000"/>
              <w:bottom w:val="single" w:sz="4" w:space="0" w:color="000000"/>
            </w:tcBorders>
            <w:vAlign w:val="center"/>
          </w:tcPr>
          <w:p w14:paraId="08BEBBF0"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183CAE92"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6B01DC58" w14:textId="77777777" w:rsidR="00F96F56" w:rsidRDefault="00F96F56" w:rsidP="000C4045">
            <w:pPr>
              <w:snapToGrid w:val="0"/>
              <w:jc w:val="center"/>
            </w:pPr>
          </w:p>
        </w:tc>
      </w:tr>
      <w:tr w:rsidR="00F96F56" w14:paraId="4B6DB3D3" w14:textId="77777777" w:rsidTr="000C4045">
        <w:trPr>
          <w:cantSplit/>
          <w:trHeight w:val="547"/>
        </w:trPr>
        <w:tc>
          <w:tcPr>
            <w:tcW w:w="665" w:type="dxa"/>
            <w:tcBorders>
              <w:left w:val="single" w:sz="4" w:space="0" w:color="000000"/>
              <w:bottom w:val="single" w:sz="4" w:space="0" w:color="000000"/>
            </w:tcBorders>
            <w:vAlign w:val="center"/>
          </w:tcPr>
          <w:p w14:paraId="5EB2747E" w14:textId="77777777" w:rsidR="00F96F56" w:rsidRDefault="00F96F56" w:rsidP="000C4045">
            <w:pPr>
              <w:snapToGrid w:val="0"/>
              <w:jc w:val="center"/>
            </w:pPr>
            <w:r>
              <w:t>17.</w:t>
            </w:r>
          </w:p>
        </w:tc>
        <w:tc>
          <w:tcPr>
            <w:tcW w:w="3843" w:type="dxa"/>
            <w:tcBorders>
              <w:left w:val="single" w:sz="4" w:space="0" w:color="000000"/>
              <w:bottom w:val="single" w:sz="4" w:space="0" w:color="000000"/>
            </w:tcBorders>
            <w:vAlign w:val="center"/>
          </w:tcPr>
          <w:p w14:paraId="7F2BE06F" w14:textId="77777777" w:rsidR="00F96F56" w:rsidRDefault="00F96F56" w:rsidP="000C4045">
            <w:pPr>
              <w:snapToGrid w:val="0"/>
            </w:pPr>
            <w:r>
              <w:t>Centralny zamek wszystkich drzwi, (sterowany pilotem)</w:t>
            </w:r>
          </w:p>
        </w:tc>
        <w:tc>
          <w:tcPr>
            <w:tcW w:w="1134" w:type="dxa"/>
            <w:tcBorders>
              <w:left w:val="single" w:sz="4" w:space="0" w:color="000000"/>
              <w:bottom w:val="single" w:sz="4" w:space="0" w:color="000000"/>
            </w:tcBorders>
            <w:vAlign w:val="center"/>
          </w:tcPr>
          <w:p w14:paraId="514DFA49"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37879504"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676C93C4" w14:textId="77777777" w:rsidR="00F96F56" w:rsidRDefault="00F96F56" w:rsidP="000C4045">
            <w:pPr>
              <w:snapToGrid w:val="0"/>
              <w:jc w:val="center"/>
            </w:pPr>
          </w:p>
        </w:tc>
      </w:tr>
      <w:tr w:rsidR="00F96F56" w14:paraId="72ADC218" w14:textId="77777777" w:rsidTr="000C4045">
        <w:trPr>
          <w:cantSplit/>
          <w:trHeight w:val="547"/>
        </w:trPr>
        <w:tc>
          <w:tcPr>
            <w:tcW w:w="665" w:type="dxa"/>
            <w:tcBorders>
              <w:left w:val="single" w:sz="4" w:space="0" w:color="000000"/>
              <w:bottom w:val="single" w:sz="4" w:space="0" w:color="000000"/>
            </w:tcBorders>
            <w:vAlign w:val="center"/>
          </w:tcPr>
          <w:p w14:paraId="4A987587" w14:textId="77777777" w:rsidR="00F96F56" w:rsidRPr="00D83808" w:rsidRDefault="00F96F56" w:rsidP="000C4045">
            <w:pPr>
              <w:snapToGrid w:val="0"/>
              <w:jc w:val="center"/>
            </w:pPr>
            <w:r>
              <w:t>18.</w:t>
            </w:r>
          </w:p>
        </w:tc>
        <w:tc>
          <w:tcPr>
            <w:tcW w:w="3843" w:type="dxa"/>
            <w:tcBorders>
              <w:left w:val="single" w:sz="4" w:space="0" w:color="000000"/>
              <w:bottom w:val="single" w:sz="4" w:space="0" w:color="000000"/>
            </w:tcBorders>
            <w:vAlign w:val="center"/>
          </w:tcPr>
          <w:p w14:paraId="55E187A5" w14:textId="77777777" w:rsidR="00F96F56" w:rsidRPr="006002B5" w:rsidRDefault="00F96F56" w:rsidP="000C4045">
            <w:pPr>
              <w:snapToGrid w:val="0"/>
            </w:pPr>
            <w:r>
              <w:t>Fotel kierowcy i pasażera z regulacją wysokości, z regulacją lędźwi</w:t>
            </w:r>
          </w:p>
        </w:tc>
        <w:tc>
          <w:tcPr>
            <w:tcW w:w="1134" w:type="dxa"/>
            <w:tcBorders>
              <w:left w:val="single" w:sz="4" w:space="0" w:color="000000"/>
              <w:bottom w:val="single" w:sz="4" w:space="0" w:color="000000"/>
            </w:tcBorders>
            <w:vAlign w:val="center"/>
          </w:tcPr>
          <w:p w14:paraId="481DA958"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34F67E18"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6F50327C" w14:textId="77777777" w:rsidR="00F96F56" w:rsidRDefault="00F96F56" w:rsidP="000C4045">
            <w:pPr>
              <w:snapToGrid w:val="0"/>
              <w:jc w:val="center"/>
            </w:pPr>
          </w:p>
        </w:tc>
      </w:tr>
      <w:tr w:rsidR="00F96F56" w14:paraId="7A8A55A3" w14:textId="77777777" w:rsidTr="000C4045">
        <w:trPr>
          <w:cantSplit/>
          <w:trHeight w:val="547"/>
        </w:trPr>
        <w:tc>
          <w:tcPr>
            <w:tcW w:w="665" w:type="dxa"/>
            <w:tcBorders>
              <w:left w:val="single" w:sz="4" w:space="0" w:color="000000"/>
              <w:bottom w:val="single" w:sz="4" w:space="0" w:color="000000"/>
            </w:tcBorders>
            <w:vAlign w:val="center"/>
          </w:tcPr>
          <w:p w14:paraId="0EFC0716" w14:textId="77777777" w:rsidR="00F96F56" w:rsidRPr="00D83808" w:rsidRDefault="00F96F56" w:rsidP="000C4045">
            <w:pPr>
              <w:snapToGrid w:val="0"/>
              <w:jc w:val="center"/>
            </w:pPr>
            <w:r>
              <w:t>19.</w:t>
            </w:r>
          </w:p>
        </w:tc>
        <w:tc>
          <w:tcPr>
            <w:tcW w:w="3843" w:type="dxa"/>
            <w:tcBorders>
              <w:left w:val="single" w:sz="4" w:space="0" w:color="000000"/>
              <w:bottom w:val="single" w:sz="4" w:space="0" w:color="000000"/>
            </w:tcBorders>
            <w:vAlign w:val="center"/>
          </w:tcPr>
          <w:p w14:paraId="75A88DE9" w14:textId="77777777" w:rsidR="00F96F56" w:rsidRDefault="00F96F56" w:rsidP="000C4045">
            <w:pPr>
              <w:snapToGrid w:val="0"/>
            </w:pPr>
            <w:r w:rsidRPr="006243AB">
              <w:t>Podgrzewany fotel kierowcy i pasażera</w:t>
            </w:r>
          </w:p>
        </w:tc>
        <w:tc>
          <w:tcPr>
            <w:tcW w:w="1134" w:type="dxa"/>
            <w:tcBorders>
              <w:left w:val="single" w:sz="4" w:space="0" w:color="000000"/>
              <w:bottom w:val="single" w:sz="4" w:space="0" w:color="000000"/>
            </w:tcBorders>
            <w:vAlign w:val="center"/>
          </w:tcPr>
          <w:p w14:paraId="5E592951"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1D92E411"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27441946" w14:textId="77777777" w:rsidR="00F96F56" w:rsidRDefault="00F96F56" w:rsidP="000C4045">
            <w:pPr>
              <w:snapToGrid w:val="0"/>
              <w:jc w:val="center"/>
            </w:pPr>
          </w:p>
        </w:tc>
      </w:tr>
      <w:tr w:rsidR="00F96F56" w14:paraId="24B0DC36" w14:textId="77777777" w:rsidTr="000C4045">
        <w:trPr>
          <w:cantSplit/>
          <w:trHeight w:val="547"/>
        </w:trPr>
        <w:tc>
          <w:tcPr>
            <w:tcW w:w="665" w:type="dxa"/>
            <w:tcBorders>
              <w:left w:val="single" w:sz="4" w:space="0" w:color="000000"/>
              <w:bottom w:val="single" w:sz="4" w:space="0" w:color="000000"/>
            </w:tcBorders>
            <w:vAlign w:val="center"/>
          </w:tcPr>
          <w:p w14:paraId="28044BCC" w14:textId="77777777" w:rsidR="00F96F56" w:rsidRDefault="00F96F56" w:rsidP="000C4045">
            <w:pPr>
              <w:snapToGrid w:val="0"/>
              <w:jc w:val="center"/>
            </w:pPr>
            <w:r>
              <w:t>20.</w:t>
            </w:r>
          </w:p>
        </w:tc>
        <w:tc>
          <w:tcPr>
            <w:tcW w:w="3843" w:type="dxa"/>
            <w:tcBorders>
              <w:left w:val="single" w:sz="4" w:space="0" w:color="000000"/>
              <w:bottom w:val="single" w:sz="4" w:space="0" w:color="000000"/>
            </w:tcBorders>
            <w:vAlign w:val="center"/>
          </w:tcPr>
          <w:p w14:paraId="47DC9512" w14:textId="77777777" w:rsidR="00F96F56" w:rsidRDefault="00F96F56" w:rsidP="000C4045">
            <w:pPr>
              <w:snapToGrid w:val="0"/>
            </w:pPr>
            <w:r>
              <w:t>Dywaniki podłogowe,</w:t>
            </w:r>
          </w:p>
        </w:tc>
        <w:tc>
          <w:tcPr>
            <w:tcW w:w="1134" w:type="dxa"/>
            <w:tcBorders>
              <w:left w:val="single" w:sz="4" w:space="0" w:color="000000"/>
              <w:bottom w:val="single" w:sz="4" w:space="0" w:color="000000"/>
            </w:tcBorders>
            <w:vAlign w:val="center"/>
          </w:tcPr>
          <w:p w14:paraId="744FA3B6"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2E486498"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2A47EF37" w14:textId="77777777" w:rsidR="00F96F56" w:rsidRDefault="00F96F56" w:rsidP="000C4045">
            <w:pPr>
              <w:snapToGrid w:val="0"/>
              <w:jc w:val="center"/>
            </w:pPr>
          </w:p>
        </w:tc>
      </w:tr>
      <w:tr w:rsidR="00F96F56" w14:paraId="163038A3" w14:textId="77777777" w:rsidTr="000C4045">
        <w:trPr>
          <w:cantSplit/>
          <w:trHeight w:val="562"/>
        </w:trPr>
        <w:tc>
          <w:tcPr>
            <w:tcW w:w="665" w:type="dxa"/>
            <w:tcBorders>
              <w:top w:val="single" w:sz="4" w:space="0" w:color="auto"/>
              <w:left w:val="single" w:sz="4" w:space="0" w:color="000000"/>
              <w:bottom w:val="single" w:sz="4" w:space="0" w:color="000000"/>
            </w:tcBorders>
            <w:vAlign w:val="center"/>
          </w:tcPr>
          <w:p w14:paraId="2FFCC52E" w14:textId="77777777" w:rsidR="00F96F56" w:rsidRDefault="00F96F56" w:rsidP="000C4045">
            <w:pPr>
              <w:snapToGrid w:val="0"/>
              <w:jc w:val="center"/>
            </w:pPr>
            <w:r>
              <w:t>21.</w:t>
            </w:r>
          </w:p>
        </w:tc>
        <w:tc>
          <w:tcPr>
            <w:tcW w:w="3843" w:type="dxa"/>
            <w:tcBorders>
              <w:top w:val="single" w:sz="4" w:space="0" w:color="auto"/>
              <w:left w:val="single" w:sz="4" w:space="0" w:color="000000"/>
              <w:bottom w:val="single" w:sz="4" w:space="0" w:color="000000"/>
            </w:tcBorders>
            <w:vAlign w:val="center"/>
          </w:tcPr>
          <w:p w14:paraId="0F254D15" w14:textId="77777777" w:rsidR="00F96F56" w:rsidRPr="007116C7" w:rsidRDefault="00F96F56" w:rsidP="000C4045">
            <w:pPr>
              <w:snapToGrid w:val="0"/>
            </w:pPr>
            <w:r>
              <w:t>Radio fabryczne  z głośnikami w przestrzeni pasażerskiej z instalacją telefoniczną Bluetooth</w:t>
            </w:r>
          </w:p>
        </w:tc>
        <w:tc>
          <w:tcPr>
            <w:tcW w:w="1134" w:type="dxa"/>
            <w:tcBorders>
              <w:top w:val="single" w:sz="4" w:space="0" w:color="auto"/>
              <w:left w:val="single" w:sz="4" w:space="0" w:color="000000"/>
              <w:bottom w:val="single" w:sz="4" w:space="0" w:color="000000"/>
            </w:tcBorders>
            <w:vAlign w:val="center"/>
          </w:tcPr>
          <w:p w14:paraId="250ACA2A" w14:textId="77777777" w:rsidR="00F96F56" w:rsidRDefault="00F96F56" w:rsidP="000C4045">
            <w:pPr>
              <w:snapToGrid w:val="0"/>
              <w:jc w:val="center"/>
              <w:rPr>
                <w:b/>
              </w:rPr>
            </w:pPr>
            <w:r>
              <w:rPr>
                <w:b/>
              </w:rPr>
              <w:t>-</w:t>
            </w:r>
          </w:p>
        </w:tc>
        <w:tc>
          <w:tcPr>
            <w:tcW w:w="4006" w:type="dxa"/>
            <w:tcBorders>
              <w:top w:val="single" w:sz="4" w:space="0" w:color="auto"/>
              <w:left w:val="single" w:sz="4" w:space="0" w:color="000000"/>
              <w:bottom w:val="single" w:sz="4" w:space="0" w:color="000000"/>
            </w:tcBorders>
            <w:vAlign w:val="center"/>
          </w:tcPr>
          <w:p w14:paraId="29FA7531" w14:textId="77777777" w:rsidR="00F96F56" w:rsidRDefault="00F96F56" w:rsidP="000C4045">
            <w:pPr>
              <w:snapToGrid w:val="0"/>
              <w:jc w:val="center"/>
            </w:pPr>
            <w:r>
              <w:t>Wymagane</w:t>
            </w:r>
          </w:p>
        </w:tc>
        <w:tc>
          <w:tcPr>
            <w:tcW w:w="3970" w:type="dxa"/>
            <w:tcBorders>
              <w:top w:val="single" w:sz="4" w:space="0" w:color="auto"/>
              <w:left w:val="single" w:sz="4" w:space="0" w:color="000000"/>
              <w:bottom w:val="single" w:sz="4" w:space="0" w:color="000000"/>
              <w:right w:val="single" w:sz="4" w:space="0" w:color="000000"/>
            </w:tcBorders>
            <w:vAlign w:val="center"/>
          </w:tcPr>
          <w:p w14:paraId="086E9AAB" w14:textId="77777777" w:rsidR="00F96F56" w:rsidRPr="008B3F61" w:rsidRDefault="00F96F56" w:rsidP="000C4045">
            <w:pPr>
              <w:snapToGrid w:val="0"/>
              <w:jc w:val="center"/>
            </w:pPr>
          </w:p>
        </w:tc>
      </w:tr>
      <w:tr w:rsidR="00F96F56" w14:paraId="768D4976" w14:textId="77777777" w:rsidTr="000C4045">
        <w:trPr>
          <w:cantSplit/>
          <w:trHeight w:val="238"/>
        </w:trPr>
        <w:tc>
          <w:tcPr>
            <w:tcW w:w="665" w:type="dxa"/>
            <w:tcBorders>
              <w:left w:val="single" w:sz="4" w:space="0" w:color="000000"/>
              <w:bottom w:val="single" w:sz="4" w:space="0" w:color="000000"/>
            </w:tcBorders>
            <w:vAlign w:val="center"/>
          </w:tcPr>
          <w:p w14:paraId="52F986A0" w14:textId="77777777" w:rsidR="00F96F56" w:rsidRDefault="00F96F56" w:rsidP="000C4045">
            <w:pPr>
              <w:snapToGrid w:val="0"/>
              <w:jc w:val="center"/>
            </w:pPr>
            <w:r>
              <w:t>22.</w:t>
            </w:r>
          </w:p>
        </w:tc>
        <w:tc>
          <w:tcPr>
            <w:tcW w:w="3843" w:type="dxa"/>
            <w:tcBorders>
              <w:left w:val="single" w:sz="4" w:space="0" w:color="000000"/>
              <w:bottom w:val="single" w:sz="4" w:space="0" w:color="000000"/>
            </w:tcBorders>
            <w:vAlign w:val="center"/>
          </w:tcPr>
          <w:p w14:paraId="49AE97EB" w14:textId="77777777" w:rsidR="00F96F56" w:rsidRPr="006002B5" w:rsidRDefault="00F96F56" w:rsidP="000C4045">
            <w:pPr>
              <w:snapToGrid w:val="0"/>
            </w:pPr>
            <w:r>
              <w:t>A</w:t>
            </w:r>
            <w:r w:rsidRPr="006002B5">
              <w:t>uto-alarm</w:t>
            </w:r>
          </w:p>
        </w:tc>
        <w:tc>
          <w:tcPr>
            <w:tcW w:w="1134" w:type="dxa"/>
            <w:tcBorders>
              <w:left w:val="single" w:sz="4" w:space="0" w:color="000000"/>
              <w:bottom w:val="single" w:sz="4" w:space="0" w:color="000000"/>
            </w:tcBorders>
            <w:vAlign w:val="center"/>
          </w:tcPr>
          <w:p w14:paraId="4A06EC82"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06AC24C7"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150B88D6" w14:textId="77777777" w:rsidR="00F96F56" w:rsidRDefault="00F96F56" w:rsidP="000C4045">
            <w:pPr>
              <w:snapToGrid w:val="0"/>
              <w:jc w:val="center"/>
            </w:pPr>
          </w:p>
        </w:tc>
      </w:tr>
      <w:tr w:rsidR="00F96F56" w14:paraId="5AA1C450" w14:textId="77777777" w:rsidTr="000C4045">
        <w:trPr>
          <w:cantSplit/>
          <w:trHeight w:val="238"/>
        </w:trPr>
        <w:tc>
          <w:tcPr>
            <w:tcW w:w="665" w:type="dxa"/>
            <w:tcBorders>
              <w:left w:val="single" w:sz="4" w:space="0" w:color="000000"/>
              <w:bottom w:val="single" w:sz="4" w:space="0" w:color="000000"/>
            </w:tcBorders>
            <w:vAlign w:val="center"/>
          </w:tcPr>
          <w:p w14:paraId="25483E43" w14:textId="77777777" w:rsidR="00F96F56" w:rsidRDefault="00F96F56" w:rsidP="000C4045">
            <w:pPr>
              <w:snapToGrid w:val="0"/>
              <w:jc w:val="center"/>
            </w:pPr>
            <w:r>
              <w:t>23.</w:t>
            </w:r>
          </w:p>
        </w:tc>
        <w:tc>
          <w:tcPr>
            <w:tcW w:w="3843" w:type="dxa"/>
            <w:tcBorders>
              <w:left w:val="single" w:sz="4" w:space="0" w:color="000000"/>
              <w:bottom w:val="single" w:sz="4" w:space="0" w:color="000000"/>
            </w:tcBorders>
            <w:vAlign w:val="center"/>
          </w:tcPr>
          <w:p w14:paraId="5F8956B2" w14:textId="77777777" w:rsidR="00F96F56" w:rsidRPr="006002B5" w:rsidRDefault="00F96F56" w:rsidP="000C4045">
            <w:pPr>
              <w:snapToGrid w:val="0"/>
            </w:pPr>
            <w:r>
              <w:t>Podgrzewane i  ustawiane    elektrycznie lusterka zewnętrzne</w:t>
            </w:r>
          </w:p>
        </w:tc>
        <w:tc>
          <w:tcPr>
            <w:tcW w:w="1134" w:type="dxa"/>
            <w:tcBorders>
              <w:left w:val="single" w:sz="4" w:space="0" w:color="000000"/>
              <w:bottom w:val="single" w:sz="4" w:space="0" w:color="000000"/>
            </w:tcBorders>
            <w:vAlign w:val="center"/>
          </w:tcPr>
          <w:p w14:paraId="32CFDA02"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6AEB556B"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6138C9C7" w14:textId="77777777" w:rsidR="00F96F56" w:rsidRDefault="00F96F56" w:rsidP="000C4045">
            <w:pPr>
              <w:snapToGrid w:val="0"/>
              <w:jc w:val="center"/>
            </w:pPr>
          </w:p>
        </w:tc>
      </w:tr>
      <w:tr w:rsidR="00F96F56" w14:paraId="18F31C1C" w14:textId="77777777" w:rsidTr="000C4045">
        <w:trPr>
          <w:cantSplit/>
          <w:trHeight w:val="238"/>
        </w:trPr>
        <w:tc>
          <w:tcPr>
            <w:tcW w:w="665" w:type="dxa"/>
            <w:tcBorders>
              <w:left w:val="single" w:sz="4" w:space="0" w:color="000000"/>
              <w:bottom w:val="single" w:sz="4" w:space="0" w:color="000000"/>
            </w:tcBorders>
            <w:vAlign w:val="center"/>
          </w:tcPr>
          <w:p w14:paraId="0AF515EB" w14:textId="77777777" w:rsidR="00F96F56" w:rsidRDefault="00F96F56" w:rsidP="000C4045">
            <w:pPr>
              <w:snapToGrid w:val="0"/>
              <w:jc w:val="center"/>
            </w:pPr>
            <w:r>
              <w:t>24.</w:t>
            </w:r>
          </w:p>
        </w:tc>
        <w:tc>
          <w:tcPr>
            <w:tcW w:w="3843" w:type="dxa"/>
            <w:tcBorders>
              <w:left w:val="single" w:sz="4" w:space="0" w:color="000000"/>
              <w:bottom w:val="single" w:sz="4" w:space="0" w:color="000000"/>
            </w:tcBorders>
            <w:vAlign w:val="center"/>
          </w:tcPr>
          <w:p w14:paraId="77569E93" w14:textId="77777777" w:rsidR="00F96F56" w:rsidRDefault="00F96F56" w:rsidP="000C4045">
            <w:pPr>
              <w:snapToGrid w:val="0"/>
            </w:pPr>
            <w:r>
              <w:t>Rok produkcji</w:t>
            </w:r>
          </w:p>
        </w:tc>
        <w:tc>
          <w:tcPr>
            <w:tcW w:w="1134" w:type="dxa"/>
            <w:tcBorders>
              <w:left w:val="single" w:sz="4" w:space="0" w:color="000000"/>
              <w:bottom w:val="single" w:sz="4" w:space="0" w:color="000000"/>
            </w:tcBorders>
            <w:vAlign w:val="center"/>
          </w:tcPr>
          <w:p w14:paraId="510E752C"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32B1F7EB" w14:textId="77777777" w:rsidR="00F96F56" w:rsidRDefault="00F96F56" w:rsidP="000C4045">
            <w:pPr>
              <w:snapToGrid w:val="0"/>
              <w:jc w:val="center"/>
            </w:pPr>
            <w:r>
              <w:t>Nie wcześniej niż 2026</w:t>
            </w:r>
          </w:p>
        </w:tc>
        <w:tc>
          <w:tcPr>
            <w:tcW w:w="3970" w:type="dxa"/>
            <w:tcBorders>
              <w:left w:val="single" w:sz="4" w:space="0" w:color="000000"/>
              <w:bottom w:val="single" w:sz="4" w:space="0" w:color="000000"/>
              <w:right w:val="single" w:sz="4" w:space="0" w:color="000000"/>
            </w:tcBorders>
            <w:vAlign w:val="center"/>
          </w:tcPr>
          <w:p w14:paraId="7080D187" w14:textId="77777777" w:rsidR="00F96F56" w:rsidRDefault="00F96F56" w:rsidP="000C4045">
            <w:pPr>
              <w:snapToGrid w:val="0"/>
              <w:jc w:val="center"/>
            </w:pPr>
          </w:p>
        </w:tc>
      </w:tr>
      <w:tr w:rsidR="00F96F56" w14:paraId="24438E64" w14:textId="77777777" w:rsidTr="000C4045">
        <w:trPr>
          <w:cantSplit/>
          <w:trHeight w:val="238"/>
        </w:trPr>
        <w:tc>
          <w:tcPr>
            <w:tcW w:w="665" w:type="dxa"/>
            <w:tcBorders>
              <w:left w:val="single" w:sz="4" w:space="0" w:color="000000"/>
              <w:bottom w:val="single" w:sz="4" w:space="0" w:color="000000"/>
            </w:tcBorders>
            <w:vAlign w:val="center"/>
          </w:tcPr>
          <w:p w14:paraId="418A1F96" w14:textId="77777777" w:rsidR="00F96F56" w:rsidRDefault="00F96F56" w:rsidP="000C4045">
            <w:pPr>
              <w:snapToGrid w:val="0"/>
              <w:jc w:val="center"/>
            </w:pPr>
            <w:r>
              <w:t>25.</w:t>
            </w:r>
          </w:p>
        </w:tc>
        <w:tc>
          <w:tcPr>
            <w:tcW w:w="3843" w:type="dxa"/>
            <w:tcBorders>
              <w:left w:val="single" w:sz="4" w:space="0" w:color="000000"/>
              <w:bottom w:val="single" w:sz="4" w:space="0" w:color="000000"/>
            </w:tcBorders>
            <w:vAlign w:val="center"/>
          </w:tcPr>
          <w:p w14:paraId="6AEA86EB" w14:textId="77777777" w:rsidR="00F96F56" w:rsidRDefault="00F96F56" w:rsidP="000C4045">
            <w:pPr>
              <w:snapToGrid w:val="0"/>
            </w:pPr>
            <w:r>
              <w:t>Oferowany zakres k</w:t>
            </w:r>
            <w:r w:rsidRPr="006002B5">
              <w:t>olor</w:t>
            </w:r>
            <w:r>
              <w:t>ów</w:t>
            </w:r>
            <w:r w:rsidRPr="006002B5">
              <w:t xml:space="preserve"> nadwozia</w:t>
            </w:r>
          </w:p>
        </w:tc>
        <w:tc>
          <w:tcPr>
            <w:tcW w:w="1134" w:type="dxa"/>
            <w:tcBorders>
              <w:left w:val="single" w:sz="4" w:space="0" w:color="000000"/>
              <w:bottom w:val="single" w:sz="4" w:space="0" w:color="000000"/>
            </w:tcBorders>
            <w:vAlign w:val="center"/>
          </w:tcPr>
          <w:p w14:paraId="4246E5E0"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34ED89A2" w14:textId="77777777" w:rsidR="00F96F56" w:rsidRDefault="00F96F56" w:rsidP="000C4045">
            <w:pPr>
              <w:snapToGrid w:val="0"/>
              <w:jc w:val="center"/>
            </w:pPr>
            <w:r>
              <w:t xml:space="preserve">Gama oferowanych kolorów dla lakieru typu </w:t>
            </w:r>
            <w:proofErr w:type="spellStart"/>
            <w:r>
              <w:t>metalic</w:t>
            </w:r>
            <w:proofErr w:type="spellEnd"/>
          </w:p>
        </w:tc>
        <w:tc>
          <w:tcPr>
            <w:tcW w:w="3970" w:type="dxa"/>
            <w:tcBorders>
              <w:left w:val="single" w:sz="4" w:space="0" w:color="000000"/>
              <w:bottom w:val="single" w:sz="4" w:space="0" w:color="000000"/>
              <w:right w:val="single" w:sz="4" w:space="0" w:color="000000"/>
            </w:tcBorders>
            <w:vAlign w:val="center"/>
          </w:tcPr>
          <w:p w14:paraId="17C5DBBA" w14:textId="77777777" w:rsidR="00F96F56" w:rsidRDefault="00F96F56" w:rsidP="000C4045">
            <w:pPr>
              <w:snapToGrid w:val="0"/>
              <w:jc w:val="center"/>
            </w:pPr>
          </w:p>
          <w:p w14:paraId="1C8B3A2D" w14:textId="77777777" w:rsidR="00F96F56" w:rsidRDefault="00F96F56" w:rsidP="000C4045">
            <w:pPr>
              <w:snapToGrid w:val="0"/>
              <w:jc w:val="center"/>
            </w:pPr>
          </w:p>
        </w:tc>
      </w:tr>
      <w:tr w:rsidR="00F96F56" w14:paraId="7C932DA0" w14:textId="77777777" w:rsidTr="000C4045">
        <w:trPr>
          <w:cantSplit/>
          <w:trHeight w:val="238"/>
        </w:trPr>
        <w:tc>
          <w:tcPr>
            <w:tcW w:w="665" w:type="dxa"/>
            <w:tcBorders>
              <w:left w:val="single" w:sz="4" w:space="0" w:color="000000"/>
              <w:bottom w:val="single" w:sz="4" w:space="0" w:color="000000"/>
            </w:tcBorders>
            <w:vAlign w:val="center"/>
          </w:tcPr>
          <w:p w14:paraId="4EBA5517" w14:textId="77777777" w:rsidR="00F96F56" w:rsidRDefault="00F96F56" w:rsidP="000C4045">
            <w:pPr>
              <w:snapToGrid w:val="0"/>
              <w:jc w:val="center"/>
            </w:pPr>
            <w:r>
              <w:t>26.</w:t>
            </w:r>
          </w:p>
        </w:tc>
        <w:tc>
          <w:tcPr>
            <w:tcW w:w="3843" w:type="dxa"/>
            <w:tcBorders>
              <w:left w:val="single" w:sz="4" w:space="0" w:color="000000"/>
              <w:bottom w:val="single" w:sz="4" w:space="0" w:color="000000"/>
            </w:tcBorders>
            <w:vAlign w:val="center"/>
          </w:tcPr>
          <w:p w14:paraId="5D5F2720" w14:textId="77777777" w:rsidR="00F96F56" w:rsidRDefault="00F96F56" w:rsidP="000C4045">
            <w:pPr>
              <w:snapToGrid w:val="0"/>
            </w:pPr>
            <w:r>
              <w:t>Czujniki parkowania przód, tył oraz kamera cofania</w:t>
            </w:r>
          </w:p>
        </w:tc>
        <w:tc>
          <w:tcPr>
            <w:tcW w:w="1134" w:type="dxa"/>
            <w:tcBorders>
              <w:left w:val="single" w:sz="4" w:space="0" w:color="000000"/>
              <w:bottom w:val="single" w:sz="4" w:space="0" w:color="000000"/>
            </w:tcBorders>
            <w:vAlign w:val="center"/>
          </w:tcPr>
          <w:p w14:paraId="266CD350"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37F371FD"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1168CD28" w14:textId="77777777" w:rsidR="00F96F56" w:rsidRDefault="00F96F56" w:rsidP="000C4045">
            <w:pPr>
              <w:snapToGrid w:val="0"/>
              <w:jc w:val="center"/>
            </w:pPr>
          </w:p>
        </w:tc>
      </w:tr>
      <w:tr w:rsidR="00F96F56" w14:paraId="35CCDF89" w14:textId="77777777" w:rsidTr="000C4045">
        <w:trPr>
          <w:cantSplit/>
          <w:trHeight w:val="238"/>
        </w:trPr>
        <w:tc>
          <w:tcPr>
            <w:tcW w:w="665" w:type="dxa"/>
            <w:tcBorders>
              <w:left w:val="single" w:sz="4" w:space="0" w:color="000000"/>
              <w:bottom w:val="single" w:sz="4" w:space="0" w:color="000000"/>
            </w:tcBorders>
            <w:vAlign w:val="center"/>
          </w:tcPr>
          <w:p w14:paraId="354A58DF" w14:textId="77777777" w:rsidR="00F96F56" w:rsidRDefault="00F96F56" w:rsidP="000C4045">
            <w:pPr>
              <w:snapToGrid w:val="0"/>
              <w:jc w:val="center"/>
            </w:pPr>
            <w:r>
              <w:t>27.</w:t>
            </w:r>
          </w:p>
        </w:tc>
        <w:tc>
          <w:tcPr>
            <w:tcW w:w="3843" w:type="dxa"/>
            <w:tcBorders>
              <w:left w:val="single" w:sz="4" w:space="0" w:color="000000"/>
              <w:bottom w:val="single" w:sz="4" w:space="0" w:color="000000"/>
            </w:tcBorders>
            <w:vAlign w:val="center"/>
          </w:tcPr>
          <w:p w14:paraId="004045B2" w14:textId="77777777" w:rsidR="00F96F56" w:rsidRPr="006243AB" w:rsidRDefault="00F96F56" w:rsidP="000C4045">
            <w:pPr>
              <w:snapToGrid w:val="0"/>
            </w:pPr>
            <w:r w:rsidRPr="006243AB">
              <w:t>Światła do jazdy w technologii LED (przód + tył)</w:t>
            </w:r>
          </w:p>
        </w:tc>
        <w:tc>
          <w:tcPr>
            <w:tcW w:w="1134" w:type="dxa"/>
            <w:tcBorders>
              <w:left w:val="single" w:sz="4" w:space="0" w:color="000000"/>
              <w:bottom w:val="single" w:sz="4" w:space="0" w:color="000000"/>
            </w:tcBorders>
            <w:vAlign w:val="center"/>
          </w:tcPr>
          <w:p w14:paraId="3CBE799B"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724C1523"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6BD3C22B" w14:textId="77777777" w:rsidR="00F96F56" w:rsidRDefault="00F96F56" w:rsidP="000C4045">
            <w:pPr>
              <w:snapToGrid w:val="0"/>
              <w:jc w:val="center"/>
            </w:pPr>
          </w:p>
        </w:tc>
      </w:tr>
      <w:tr w:rsidR="00F96F56" w14:paraId="042BA981" w14:textId="77777777" w:rsidTr="000C4045">
        <w:trPr>
          <w:cantSplit/>
          <w:trHeight w:val="238"/>
        </w:trPr>
        <w:tc>
          <w:tcPr>
            <w:tcW w:w="665" w:type="dxa"/>
            <w:tcBorders>
              <w:left w:val="single" w:sz="4" w:space="0" w:color="000000"/>
              <w:bottom w:val="single" w:sz="4" w:space="0" w:color="000000"/>
            </w:tcBorders>
            <w:vAlign w:val="center"/>
          </w:tcPr>
          <w:p w14:paraId="0FA8649D" w14:textId="77777777" w:rsidR="00F96F56" w:rsidRDefault="00F96F56" w:rsidP="000C4045">
            <w:pPr>
              <w:snapToGrid w:val="0"/>
              <w:jc w:val="center"/>
            </w:pPr>
            <w:r>
              <w:t>28.</w:t>
            </w:r>
          </w:p>
        </w:tc>
        <w:tc>
          <w:tcPr>
            <w:tcW w:w="3843" w:type="dxa"/>
            <w:tcBorders>
              <w:left w:val="single" w:sz="4" w:space="0" w:color="000000"/>
              <w:bottom w:val="single" w:sz="4" w:space="0" w:color="000000"/>
            </w:tcBorders>
            <w:vAlign w:val="center"/>
          </w:tcPr>
          <w:p w14:paraId="4A288658" w14:textId="77777777" w:rsidR="00F96F56" w:rsidRPr="006243AB" w:rsidRDefault="00F96F56" w:rsidP="000C4045">
            <w:pPr>
              <w:snapToGrid w:val="0"/>
            </w:pPr>
            <w:r w:rsidRPr="006243AB">
              <w:t>Elektrycznie sterowane szyby w drzwiach</w:t>
            </w:r>
          </w:p>
        </w:tc>
        <w:tc>
          <w:tcPr>
            <w:tcW w:w="1134" w:type="dxa"/>
            <w:tcBorders>
              <w:left w:val="single" w:sz="4" w:space="0" w:color="000000"/>
              <w:bottom w:val="single" w:sz="4" w:space="0" w:color="000000"/>
            </w:tcBorders>
            <w:vAlign w:val="center"/>
          </w:tcPr>
          <w:p w14:paraId="0FB6B75D"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6FA512A5"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2AC9360F" w14:textId="77777777" w:rsidR="00F96F56" w:rsidRDefault="00F96F56" w:rsidP="000C4045">
            <w:pPr>
              <w:snapToGrid w:val="0"/>
              <w:jc w:val="center"/>
            </w:pPr>
          </w:p>
        </w:tc>
      </w:tr>
      <w:tr w:rsidR="00F96F56" w14:paraId="538BF20D" w14:textId="77777777" w:rsidTr="000C4045">
        <w:trPr>
          <w:cantSplit/>
          <w:trHeight w:val="238"/>
        </w:trPr>
        <w:tc>
          <w:tcPr>
            <w:tcW w:w="665" w:type="dxa"/>
            <w:tcBorders>
              <w:left w:val="single" w:sz="4" w:space="0" w:color="000000"/>
              <w:bottom w:val="single" w:sz="4" w:space="0" w:color="000000"/>
            </w:tcBorders>
            <w:vAlign w:val="center"/>
          </w:tcPr>
          <w:p w14:paraId="1A127B5A" w14:textId="77777777" w:rsidR="00F96F56" w:rsidRDefault="00F96F56" w:rsidP="000C4045">
            <w:pPr>
              <w:snapToGrid w:val="0"/>
              <w:jc w:val="center"/>
            </w:pPr>
            <w:r>
              <w:t>29.</w:t>
            </w:r>
          </w:p>
        </w:tc>
        <w:tc>
          <w:tcPr>
            <w:tcW w:w="3843" w:type="dxa"/>
            <w:tcBorders>
              <w:left w:val="single" w:sz="4" w:space="0" w:color="000000"/>
              <w:bottom w:val="single" w:sz="4" w:space="0" w:color="000000"/>
            </w:tcBorders>
            <w:vAlign w:val="center"/>
          </w:tcPr>
          <w:p w14:paraId="5212FC18" w14:textId="77777777" w:rsidR="00F96F56" w:rsidRDefault="00F96F56" w:rsidP="000C4045">
            <w:pPr>
              <w:snapToGrid w:val="0"/>
            </w:pPr>
            <w:r>
              <w:t>Szyby z tyłu przyciemniane</w:t>
            </w:r>
          </w:p>
        </w:tc>
        <w:tc>
          <w:tcPr>
            <w:tcW w:w="1134" w:type="dxa"/>
            <w:tcBorders>
              <w:left w:val="single" w:sz="4" w:space="0" w:color="000000"/>
              <w:bottom w:val="single" w:sz="4" w:space="0" w:color="000000"/>
            </w:tcBorders>
            <w:vAlign w:val="center"/>
          </w:tcPr>
          <w:p w14:paraId="3D5DFABD"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5968EC37"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293AE5BB" w14:textId="77777777" w:rsidR="00F96F56" w:rsidRDefault="00F96F56" w:rsidP="000C4045">
            <w:pPr>
              <w:snapToGrid w:val="0"/>
              <w:jc w:val="center"/>
            </w:pPr>
          </w:p>
        </w:tc>
      </w:tr>
      <w:tr w:rsidR="00F96F56" w14:paraId="01C3CC42" w14:textId="77777777" w:rsidTr="000C4045">
        <w:trPr>
          <w:cantSplit/>
          <w:trHeight w:val="238"/>
        </w:trPr>
        <w:tc>
          <w:tcPr>
            <w:tcW w:w="665" w:type="dxa"/>
            <w:tcBorders>
              <w:left w:val="single" w:sz="4" w:space="0" w:color="000000"/>
              <w:bottom w:val="single" w:sz="4" w:space="0" w:color="000000"/>
            </w:tcBorders>
            <w:vAlign w:val="center"/>
          </w:tcPr>
          <w:p w14:paraId="3AD1C2A0" w14:textId="77777777" w:rsidR="00F96F56" w:rsidRDefault="00F96F56" w:rsidP="000C4045">
            <w:pPr>
              <w:snapToGrid w:val="0"/>
              <w:jc w:val="center"/>
            </w:pPr>
            <w:r>
              <w:t>30.</w:t>
            </w:r>
          </w:p>
        </w:tc>
        <w:tc>
          <w:tcPr>
            <w:tcW w:w="3843" w:type="dxa"/>
            <w:tcBorders>
              <w:left w:val="single" w:sz="4" w:space="0" w:color="000000"/>
              <w:bottom w:val="single" w:sz="4" w:space="0" w:color="000000"/>
            </w:tcBorders>
            <w:vAlign w:val="center"/>
          </w:tcPr>
          <w:p w14:paraId="1C244F2A" w14:textId="77777777" w:rsidR="00F96F56" w:rsidRDefault="00F96F56" w:rsidP="000C4045">
            <w:pPr>
              <w:snapToGrid w:val="0"/>
            </w:pPr>
            <w:r w:rsidRPr="006243AB">
              <w:t>Posiadanie homologacji samochodu ciężarowego</w:t>
            </w:r>
          </w:p>
        </w:tc>
        <w:tc>
          <w:tcPr>
            <w:tcW w:w="1134" w:type="dxa"/>
            <w:tcBorders>
              <w:left w:val="single" w:sz="4" w:space="0" w:color="000000"/>
              <w:bottom w:val="single" w:sz="4" w:space="0" w:color="000000"/>
            </w:tcBorders>
            <w:vAlign w:val="center"/>
          </w:tcPr>
          <w:p w14:paraId="37FDCC55" w14:textId="77777777" w:rsidR="00F96F56" w:rsidRDefault="00F96F56" w:rsidP="000C4045">
            <w:pPr>
              <w:snapToGrid w:val="0"/>
              <w:jc w:val="center"/>
              <w:rPr>
                <w:b/>
              </w:rPr>
            </w:pPr>
            <w:r>
              <w:rPr>
                <w:b/>
              </w:rPr>
              <w:t>-</w:t>
            </w:r>
          </w:p>
        </w:tc>
        <w:tc>
          <w:tcPr>
            <w:tcW w:w="4006" w:type="dxa"/>
            <w:tcBorders>
              <w:left w:val="single" w:sz="4" w:space="0" w:color="000000"/>
              <w:bottom w:val="single" w:sz="4" w:space="0" w:color="000000"/>
            </w:tcBorders>
            <w:vAlign w:val="center"/>
          </w:tcPr>
          <w:p w14:paraId="1E94BD0F" w14:textId="77777777" w:rsidR="00F96F56" w:rsidRDefault="00F96F56" w:rsidP="000C4045">
            <w:pPr>
              <w:snapToGrid w:val="0"/>
              <w:jc w:val="center"/>
            </w:pPr>
            <w:r>
              <w:t>Wymagane</w:t>
            </w:r>
          </w:p>
        </w:tc>
        <w:tc>
          <w:tcPr>
            <w:tcW w:w="3970" w:type="dxa"/>
            <w:tcBorders>
              <w:left w:val="single" w:sz="4" w:space="0" w:color="000000"/>
              <w:bottom w:val="single" w:sz="4" w:space="0" w:color="000000"/>
              <w:right w:val="single" w:sz="4" w:space="0" w:color="000000"/>
            </w:tcBorders>
            <w:vAlign w:val="center"/>
          </w:tcPr>
          <w:p w14:paraId="4B25BCAB" w14:textId="77777777" w:rsidR="00F96F56" w:rsidRDefault="00F96F56" w:rsidP="000C4045">
            <w:pPr>
              <w:snapToGrid w:val="0"/>
              <w:jc w:val="center"/>
            </w:pPr>
          </w:p>
        </w:tc>
      </w:tr>
      <w:tr w:rsidR="00F96F56" w14:paraId="0F30E263" w14:textId="77777777" w:rsidTr="000C4045">
        <w:trPr>
          <w:cantSplit/>
          <w:trHeight w:val="238"/>
        </w:trPr>
        <w:tc>
          <w:tcPr>
            <w:tcW w:w="665" w:type="dxa"/>
            <w:tcBorders>
              <w:left w:val="single" w:sz="4" w:space="0" w:color="000000"/>
              <w:bottom w:val="single" w:sz="4" w:space="0" w:color="000000"/>
            </w:tcBorders>
            <w:vAlign w:val="center"/>
          </w:tcPr>
          <w:p w14:paraId="4F7FB52D" w14:textId="77777777" w:rsidR="00F96F56" w:rsidRDefault="00F96F56" w:rsidP="000C4045">
            <w:pPr>
              <w:snapToGrid w:val="0"/>
              <w:jc w:val="center"/>
            </w:pPr>
            <w:r>
              <w:t>31.</w:t>
            </w:r>
          </w:p>
        </w:tc>
        <w:tc>
          <w:tcPr>
            <w:tcW w:w="3843" w:type="dxa"/>
            <w:tcBorders>
              <w:left w:val="single" w:sz="4" w:space="0" w:color="000000"/>
              <w:bottom w:val="single" w:sz="4" w:space="0" w:color="000000"/>
            </w:tcBorders>
            <w:vAlign w:val="center"/>
          </w:tcPr>
          <w:p w14:paraId="715657D6" w14:textId="77777777" w:rsidR="00F96F56" w:rsidRDefault="00F96F56" w:rsidP="000C4045">
            <w:pPr>
              <w:snapToGrid w:val="0"/>
            </w:pPr>
            <w:r>
              <w:t>Średnie zużycie paliwa</w:t>
            </w:r>
          </w:p>
        </w:tc>
        <w:tc>
          <w:tcPr>
            <w:tcW w:w="1134" w:type="dxa"/>
            <w:tcBorders>
              <w:left w:val="single" w:sz="4" w:space="0" w:color="000000"/>
              <w:bottom w:val="single" w:sz="4" w:space="0" w:color="000000"/>
            </w:tcBorders>
            <w:vAlign w:val="center"/>
          </w:tcPr>
          <w:p w14:paraId="1874B171" w14:textId="77777777" w:rsidR="00F96F56" w:rsidRDefault="00F96F56" w:rsidP="000C4045">
            <w:pPr>
              <w:snapToGrid w:val="0"/>
              <w:jc w:val="center"/>
              <w:rPr>
                <w:b/>
              </w:rPr>
            </w:pPr>
            <w:r>
              <w:rPr>
                <w:b/>
              </w:rPr>
              <w:t>l/100km</w:t>
            </w:r>
          </w:p>
        </w:tc>
        <w:tc>
          <w:tcPr>
            <w:tcW w:w="4006" w:type="dxa"/>
            <w:tcBorders>
              <w:left w:val="single" w:sz="4" w:space="0" w:color="000000"/>
              <w:bottom w:val="single" w:sz="4" w:space="0" w:color="000000"/>
            </w:tcBorders>
            <w:vAlign w:val="center"/>
          </w:tcPr>
          <w:p w14:paraId="4FC809E7" w14:textId="77777777" w:rsidR="00F96F56" w:rsidRDefault="00F96F56" w:rsidP="000C4045">
            <w:pPr>
              <w:snapToGrid w:val="0"/>
              <w:jc w:val="center"/>
            </w:pPr>
            <w:r>
              <w:t>Max  11</w:t>
            </w:r>
          </w:p>
        </w:tc>
        <w:tc>
          <w:tcPr>
            <w:tcW w:w="3970" w:type="dxa"/>
            <w:tcBorders>
              <w:left w:val="single" w:sz="4" w:space="0" w:color="000000"/>
              <w:bottom w:val="single" w:sz="4" w:space="0" w:color="000000"/>
              <w:right w:val="single" w:sz="4" w:space="0" w:color="000000"/>
            </w:tcBorders>
            <w:vAlign w:val="center"/>
          </w:tcPr>
          <w:p w14:paraId="4830B231" w14:textId="77777777" w:rsidR="00F96F56" w:rsidRDefault="00F96F56" w:rsidP="000C4045">
            <w:pPr>
              <w:snapToGrid w:val="0"/>
              <w:jc w:val="center"/>
            </w:pPr>
          </w:p>
        </w:tc>
      </w:tr>
      <w:tr w:rsidR="00F96F56" w14:paraId="263C98F1" w14:textId="77777777" w:rsidTr="000C4045">
        <w:trPr>
          <w:cantSplit/>
          <w:trHeight w:val="238"/>
        </w:trPr>
        <w:tc>
          <w:tcPr>
            <w:tcW w:w="665" w:type="dxa"/>
            <w:tcBorders>
              <w:left w:val="single" w:sz="4" w:space="0" w:color="000000"/>
              <w:bottom w:val="single" w:sz="4" w:space="0" w:color="000000"/>
            </w:tcBorders>
            <w:vAlign w:val="center"/>
          </w:tcPr>
          <w:p w14:paraId="6169A89C" w14:textId="77777777" w:rsidR="00F96F56" w:rsidRDefault="00F96F56" w:rsidP="000C4045">
            <w:pPr>
              <w:snapToGrid w:val="0"/>
              <w:jc w:val="center"/>
            </w:pPr>
            <w:r>
              <w:t>32.</w:t>
            </w:r>
          </w:p>
        </w:tc>
        <w:tc>
          <w:tcPr>
            <w:tcW w:w="3843" w:type="dxa"/>
            <w:tcBorders>
              <w:left w:val="single" w:sz="4" w:space="0" w:color="000000"/>
              <w:bottom w:val="single" w:sz="4" w:space="0" w:color="000000"/>
            </w:tcBorders>
            <w:vAlign w:val="center"/>
          </w:tcPr>
          <w:p w14:paraId="2D764ECD" w14:textId="77777777" w:rsidR="00F96F56" w:rsidRPr="006002B5" w:rsidRDefault="00F96F56" w:rsidP="000C4045">
            <w:pPr>
              <w:snapToGrid w:val="0"/>
            </w:pPr>
            <w:r>
              <w:t>Zużycie energii w MJ/km w cyklu łączonym(dla wartości energetycznej oleju napędowego 36MJ/l</w:t>
            </w:r>
          </w:p>
        </w:tc>
        <w:tc>
          <w:tcPr>
            <w:tcW w:w="1134" w:type="dxa"/>
            <w:tcBorders>
              <w:left w:val="single" w:sz="4" w:space="0" w:color="000000"/>
              <w:bottom w:val="single" w:sz="4" w:space="0" w:color="000000"/>
            </w:tcBorders>
            <w:vAlign w:val="center"/>
          </w:tcPr>
          <w:p w14:paraId="2EB9D80E" w14:textId="77777777" w:rsidR="00F96F56" w:rsidRDefault="00F96F56" w:rsidP="000C4045">
            <w:pPr>
              <w:snapToGrid w:val="0"/>
              <w:jc w:val="center"/>
              <w:rPr>
                <w:b/>
              </w:rPr>
            </w:pPr>
            <w:r>
              <w:rPr>
                <w:b/>
              </w:rPr>
              <w:t>[MJ/km]</w:t>
            </w:r>
          </w:p>
        </w:tc>
        <w:tc>
          <w:tcPr>
            <w:tcW w:w="4006" w:type="dxa"/>
            <w:tcBorders>
              <w:left w:val="single" w:sz="4" w:space="0" w:color="000000"/>
              <w:bottom w:val="single" w:sz="4" w:space="0" w:color="000000"/>
            </w:tcBorders>
            <w:vAlign w:val="center"/>
          </w:tcPr>
          <w:p w14:paraId="2AA252CD" w14:textId="77777777" w:rsidR="00F96F56" w:rsidRDefault="00F96F56" w:rsidP="000C4045">
            <w:pPr>
              <w:snapToGrid w:val="0"/>
              <w:jc w:val="center"/>
            </w:pPr>
            <w:r>
              <w:t>Max  3,96</w:t>
            </w:r>
          </w:p>
          <w:p w14:paraId="304F416A" w14:textId="77777777" w:rsidR="00F96F56" w:rsidRDefault="00F96F56" w:rsidP="000C4045">
            <w:pPr>
              <w:snapToGrid w:val="0"/>
              <w:jc w:val="center"/>
            </w:pPr>
          </w:p>
        </w:tc>
        <w:tc>
          <w:tcPr>
            <w:tcW w:w="3970" w:type="dxa"/>
            <w:tcBorders>
              <w:left w:val="single" w:sz="4" w:space="0" w:color="000000"/>
              <w:bottom w:val="single" w:sz="4" w:space="0" w:color="000000"/>
              <w:right w:val="single" w:sz="4" w:space="0" w:color="000000"/>
            </w:tcBorders>
            <w:vAlign w:val="center"/>
          </w:tcPr>
          <w:p w14:paraId="6B8D4929" w14:textId="77777777" w:rsidR="00F96F56" w:rsidRDefault="00F96F56" w:rsidP="000C4045">
            <w:pPr>
              <w:snapToGrid w:val="0"/>
              <w:jc w:val="center"/>
            </w:pPr>
          </w:p>
        </w:tc>
      </w:tr>
      <w:tr w:rsidR="00F96F56" w14:paraId="7AC63788" w14:textId="77777777" w:rsidTr="000C4045">
        <w:trPr>
          <w:cantSplit/>
          <w:trHeight w:val="737"/>
        </w:trPr>
        <w:tc>
          <w:tcPr>
            <w:tcW w:w="665" w:type="dxa"/>
            <w:tcBorders>
              <w:left w:val="single" w:sz="4" w:space="0" w:color="000000"/>
              <w:bottom w:val="single" w:sz="4" w:space="0" w:color="000000"/>
            </w:tcBorders>
            <w:vAlign w:val="center"/>
          </w:tcPr>
          <w:p w14:paraId="7DC41084" w14:textId="77777777" w:rsidR="00F96F56" w:rsidRDefault="00F96F56" w:rsidP="000C4045">
            <w:pPr>
              <w:snapToGrid w:val="0"/>
              <w:jc w:val="center"/>
            </w:pPr>
            <w:r>
              <w:t>33.</w:t>
            </w:r>
          </w:p>
        </w:tc>
        <w:tc>
          <w:tcPr>
            <w:tcW w:w="3843" w:type="dxa"/>
            <w:tcBorders>
              <w:left w:val="single" w:sz="4" w:space="0" w:color="000000"/>
              <w:bottom w:val="single" w:sz="4" w:space="0" w:color="000000"/>
            </w:tcBorders>
            <w:vAlign w:val="center"/>
          </w:tcPr>
          <w:p w14:paraId="65BA9648" w14:textId="77777777" w:rsidR="00F96F56" w:rsidRPr="00171393" w:rsidRDefault="00F96F56" w:rsidP="000C4045">
            <w:pPr>
              <w:snapToGrid w:val="0"/>
            </w:pPr>
            <w:r>
              <w:t xml:space="preserve">Emisja tlenków azotu </w:t>
            </w:r>
            <w:proofErr w:type="spellStart"/>
            <w:r>
              <w:t>NOx</w:t>
            </w:r>
            <w:proofErr w:type="spellEnd"/>
            <w:r>
              <w:t xml:space="preserve"> wg  badania EURO 6 wg</w:t>
            </w:r>
          </w:p>
        </w:tc>
        <w:tc>
          <w:tcPr>
            <w:tcW w:w="1134" w:type="dxa"/>
            <w:tcBorders>
              <w:left w:val="single" w:sz="4" w:space="0" w:color="000000"/>
              <w:bottom w:val="single" w:sz="4" w:space="0" w:color="000000"/>
            </w:tcBorders>
            <w:vAlign w:val="center"/>
          </w:tcPr>
          <w:p w14:paraId="42242B96" w14:textId="77777777" w:rsidR="00F96F56" w:rsidRDefault="00F96F56" w:rsidP="000C4045">
            <w:pPr>
              <w:snapToGrid w:val="0"/>
              <w:jc w:val="center"/>
              <w:rPr>
                <w:b/>
              </w:rPr>
            </w:pPr>
            <w:r>
              <w:rPr>
                <w:b/>
              </w:rPr>
              <w:t>[mg/km]</w:t>
            </w:r>
          </w:p>
        </w:tc>
        <w:tc>
          <w:tcPr>
            <w:tcW w:w="4006" w:type="dxa"/>
            <w:tcBorders>
              <w:left w:val="single" w:sz="4" w:space="0" w:color="000000"/>
              <w:bottom w:val="single" w:sz="4" w:space="0" w:color="000000"/>
            </w:tcBorders>
            <w:vAlign w:val="center"/>
          </w:tcPr>
          <w:p w14:paraId="00A8F4C2" w14:textId="77777777" w:rsidR="00F96F56" w:rsidRDefault="00F96F56" w:rsidP="000C4045">
            <w:pPr>
              <w:snapToGrid w:val="0"/>
              <w:jc w:val="center"/>
            </w:pPr>
            <w:r>
              <w:t>Max. 125</w:t>
            </w:r>
          </w:p>
        </w:tc>
        <w:tc>
          <w:tcPr>
            <w:tcW w:w="3970" w:type="dxa"/>
            <w:tcBorders>
              <w:left w:val="single" w:sz="4" w:space="0" w:color="000000"/>
              <w:bottom w:val="single" w:sz="4" w:space="0" w:color="000000"/>
              <w:right w:val="single" w:sz="4" w:space="0" w:color="000000"/>
            </w:tcBorders>
            <w:vAlign w:val="center"/>
          </w:tcPr>
          <w:p w14:paraId="6CC27317" w14:textId="77777777" w:rsidR="00F96F56" w:rsidRDefault="00F96F56" w:rsidP="000C4045">
            <w:pPr>
              <w:snapToGrid w:val="0"/>
              <w:jc w:val="center"/>
            </w:pPr>
          </w:p>
        </w:tc>
      </w:tr>
      <w:tr w:rsidR="00F96F56" w14:paraId="2C32AA01" w14:textId="77777777" w:rsidTr="000C4045">
        <w:trPr>
          <w:cantSplit/>
          <w:trHeight w:val="737"/>
        </w:trPr>
        <w:tc>
          <w:tcPr>
            <w:tcW w:w="665" w:type="dxa"/>
            <w:tcBorders>
              <w:top w:val="single" w:sz="4" w:space="0" w:color="auto"/>
              <w:left w:val="single" w:sz="4" w:space="0" w:color="000000"/>
              <w:bottom w:val="single" w:sz="4" w:space="0" w:color="000000"/>
            </w:tcBorders>
            <w:vAlign w:val="center"/>
          </w:tcPr>
          <w:p w14:paraId="214D63A7" w14:textId="77777777" w:rsidR="00F96F56" w:rsidRDefault="00F96F56" w:rsidP="000C4045">
            <w:pPr>
              <w:snapToGrid w:val="0"/>
              <w:jc w:val="center"/>
            </w:pPr>
            <w:r>
              <w:t>34.</w:t>
            </w:r>
          </w:p>
        </w:tc>
        <w:tc>
          <w:tcPr>
            <w:tcW w:w="3843" w:type="dxa"/>
            <w:tcBorders>
              <w:top w:val="single" w:sz="4" w:space="0" w:color="auto"/>
              <w:left w:val="single" w:sz="4" w:space="0" w:color="000000"/>
              <w:bottom w:val="single" w:sz="4" w:space="0" w:color="000000"/>
            </w:tcBorders>
            <w:vAlign w:val="center"/>
          </w:tcPr>
          <w:p w14:paraId="30F4D243" w14:textId="77777777" w:rsidR="00F96F56" w:rsidRDefault="00F96F56" w:rsidP="000C4045">
            <w:pPr>
              <w:snapToGrid w:val="0"/>
            </w:pPr>
            <w:r>
              <w:t>Średnia emisja CO</w:t>
            </w:r>
            <w:r>
              <w:rPr>
                <w:vertAlign w:val="subscript"/>
              </w:rPr>
              <w:t>2</w:t>
            </w:r>
          </w:p>
        </w:tc>
        <w:tc>
          <w:tcPr>
            <w:tcW w:w="1134" w:type="dxa"/>
            <w:tcBorders>
              <w:top w:val="single" w:sz="4" w:space="0" w:color="auto"/>
              <w:left w:val="single" w:sz="4" w:space="0" w:color="000000"/>
              <w:bottom w:val="single" w:sz="4" w:space="0" w:color="000000"/>
            </w:tcBorders>
            <w:vAlign w:val="center"/>
          </w:tcPr>
          <w:p w14:paraId="3B3330F4" w14:textId="77777777" w:rsidR="00F96F56" w:rsidRDefault="00F96F56" w:rsidP="000C4045">
            <w:pPr>
              <w:snapToGrid w:val="0"/>
              <w:jc w:val="center"/>
              <w:rPr>
                <w:b/>
              </w:rPr>
            </w:pPr>
            <w:r>
              <w:rPr>
                <w:b/>
              </w:rPr>
              <w:t>[g/km]</w:t>
            </w:r>
          </w:p>
        </w:tc>
        <w:tc>
          <w:tcPr>
            <w:tcW w:w="4006" w:type="dxa"/>
            <w:tcBorders>
              <w:top w:val="single" w:sz="4" w:space="0" w:color="auto"/>
              <w:left w:val="single" w:sz="4" w:space="0" w:color="000000"/>
              <w:bottom w:val="single" w:sz="4" w:space="0" w:color="000000"/>
            </w:tcBorders>
            <w:vAlign w:val="center"/>
          </w:tcPr>
          <w:p w14:paraId="35E9C799" w14:textId="77777777" w:rsidR="00F96F56" w:rsidRDefault="00F96F56" w:rsidP="000C4045">
            <w:pPr>
              <w:snapToGrid w:val="0"/>
              <w:jc w:val="center"/>
            </w:pPr>
            <w:r>
              <w:t>Max. 280</w:t>
            </w:r>
          </w:p>
        </w:tc>
        <w:tc>
          <w:tcPr>
            <w:tcW w:w="3970" w:type="dxa"/>
            <w:tcBorders>
              <w:top w:val="single" w:sz="4" w:space="0" w:color="auto"/>
              <w:left w:val="single" w:sz="4" w:space="0" w:color="000000"/>
              <w:bottom w:val="single" w:sz="4" w:space="0" w:color="000000"/>
              <w:right w:val="single" w:sz="4" w:space="0" w:color="000000"/>
            </w:tcBorders>
            <w:vAlign w:val="center"/>
          </w:tcPr>
          <w:p w14:paraId="649B12F2" w14:textId="77777777" w:rsidR="00F96F56" w:rsidRDefault="00F96F56" w:rsidP="000C4045">
            <w:pPr>
              <w:snapToGrid w:val="0"/>
              <w:jc w:val="center"/>
            </w:pPr>
          </w:p>
        </w:tc>
      </w:tr>
      <w:tr w:rsidR="00F96F56" w14:paraId="04C89E9A" w14:textId="77777777" w:rsidTr="000C4045">
        <w:trPr>
          <w:cantSplit/>
          <w:trHeight w:val="296"/>
        </w:trPr>
        <w:tc>
          <w:tcPr>
            <w:tcW w:w="665" w:type="dxa"/>
            <w:tcBorders>
              <w:top w:val="single" w:sz="4" w:space="0" w:color="000000"/>
              <w:left w:val="single" w:sz="4" w:space="0" w:color="000000"/>
              <w:bottom w:val="single" w:sz="4" w:space="0" w:color="auto"/>
            </w:tcBorders>
            <w:vAlign w:val="center"/>
          </w:tcPr>
          <w:p w14:paraId="2EB0A4E8" w14:textId="77777777" w:rsidR="00F96F56" w:rsidRDefault="00F96F56" w:rsidP="000C4045">
            <w:pPr>
              <w:snapToGrid w:val="0"/>
              <w:jc w:val="center"/>
            </w:pPr>
            <w:r>
              <w:t>35.</w:t>
            </w:r>
          </w:p>
        </w:tc>
        <w:tc>
          <w:tcPr>
            <w:tcW w:w="3843" w:type="dxa"/>
            <w:tcBorders>
              <w:top w:val="single" w:sz="4" w:space="0" w:color="000000"/>
              <w:left w:val="single" w:sz="4" w:space="0" w:color="000000"/>
              <w:bottom w:val="single" w:sz="4" w:space="0" w:color="auto"/>
            </w:tcBorders>
            <w:vAlign w:val="center"/>
          </w:tcPr>
          <w:p w14:paraId="49B32921" w14:textId="77777777" w:rsidR="00F96F56" w:rsidRPr="00171393" w:rsidRDefault="00F96F56" w:rsidP="000C4045">
            <w:pPr>
              <w:snapToGrid w:val="0"/>
            </w:pPr>
            <w:r>
              <w:t xml:space="preserve">Łączna masa węglowodorów i tlenków azotu THC+ </w:t>
            </w:r>
            <w:proofErr w:type="spellStart"/>
            <w:r>
              <w:t>NOx</w:t>
            </w:r>
            <w:proofErr w:type="spellEnd"/>
          </w:p>
        </w:tc>
        <w:tc>
          <w:tcPr>
            <w:tcW w:w="1134" w:type="dxa"/>
            <w:tcBorders>
              <w:top w:val="single" w:sz="4" w:space="0" w:color="000000"/>
              <w:left w:val="single" w:sz="4" w:space="0" w:color="000000"/>
              <w:bottom w:val="single" w:sz="4" w:space="0" w:color="auto"/>
            </w:tcBorders>
            <w:vAlign w:val="center"/>
          </w:tcPr>
          <w:p w14:paraId="793DB073" w14:textId="77777777" w:rsidR="00F96F56" w:rsidRDefault="00F96F56" w:rsidP="000C4045">
            <w:pPr>
              <w:snapToGrid w:val="0"/>
              <w:jc w:val="center"/>
              <w:rPr>
                <w:b/>
              </w:rPr>
            </w:pPr>
            <w:r>
              <w:rPr>
                <w:b/>
              </w:rPr>
              <w:t>[mg/km]</w:t>
            </w:r>
          </w:p>
        </w:tc>
        <w:tc>
          <w:tcPr>
            <w:tcW w:w="4006" w:type="dxa"/>
            <w:tcBorders>
              <w:top w:val="single" w:sz="4" w:space="0" w:color="000000"/>
              <w:left w:val="single" w:sz="4" w:space="0" w:color="000000"/>
              <w:bottom w:val="single" w:sz="4" w:space="0" w:color="auto"/>
            </w:tcBorders>
            <w:vAlign w:val="center"/>
          </w:tcPr>
          <w:p w14:paraId="4EA72755" w14:textId="77777777" w:rsidR="00F96F56" w:rsidRDefault="00F96F56" w:rsidP="000C4045">
            <w:pPr>
              <w:snapToGrid w:val="0"/>
              <w:jc w:val="center"/>
            </w:pPr>
            <w:r>
              <w:t>Max. 215</w:t>
            </w:r>
          </w:p>
        </w:tc>
        <w:tc>
          <w:tcPr>
            <w:tcW w:w="3970" w:type="dxa"/>
            <w:tcBorders>
              <w:top w:val="single" w:sz="4" w:space="0" w:color="000000"/>
              <w:left w:val="single" w:sz="4" w:space="0" w:color="000000"/>
              <w:bottom w:val="single" w:sz="4" w:space="0" w:color="auto"/>
              <w:right w:val="single" w:sz="4" w:space="0" w:color="000000"/>
            </w:tcBorders>
            <w:vAlign w:val="center"/>
          </w:tcPr>
          <w:p w14:paraId="7D9CD5F2" w14:textId="77777777" w:rsidR="00F96F56" w:rsidRDefault="00F96F56" w:rsidP="000C4045">
            <w:pPr>
              <w:snapToGrid w:val="0"/>
              <w:jc w:val="center"/>
            </w:pPr>
          </w:p>
        </w:tc>
      </w:tr>
    </w:tbl>
    <w:p w14:paraId="1F792CD3" w14:textId="77777777" w:rsidR="00F96F56" w:rsidRDefault="00F96F56" w:rsidP="00F96F56">
      <w:pPr>
        <w:ind w:left="360"/>
      </w:pPr>
      <w:r>
        <w:rPr>
          <w:b/>
        </w:rPr>
        <w:tab/>
      </w:r>
      <w:r>
        <w:t xml:space="preserve">           </w:t>
      </w:r>
    </w:p>
    <w:tbl>
      <w:tblPr>
        <w:tblW w:w="0" w:type="auto"/>
        <w:tblInd w:w="-5" w:type="dxa"/>
        <w:tblLayout w:type="fixed"/>
        <w:tblLook w:val="0000" w:firstRow="0" w:lastRow="0" w:firstColumn="0" w:lastColumn="0" w:noHBand="0" w:noVBand="0"/>
      </w:tblPr>
      <w:tblGrid>
        <w:gridCol w:w="603"/>
        <w:gridCol w:w="4185"/>
        <w:gridCol w:w="8830"/>
      </w:tblGrid>
      <w:tr w:rsidR="00F96F56" w14:paraId="061C3ABE" w14:textId="77777777" w:rsidTr="000C4045">
        <w:tc>
          <w:tcPr>
            <w:tcW w:w="603" w:type="dxa"/>
            <w:tcBorders>
              <w:top w:val="single" w:sz="4" w:space="0" w:color="000000"/>
              <w:left w:val="single" w:sz="4" w:space="0" w:color="000000"/>
              <w:bottom w:val="single" w:sz="4" w:space="0" w:color="000000"/>
            </w:tcBorders>
          </w:tcPr>
          <w:p w14:paraId="06B95AF2" w14:textId="77777777" w:rsidR="00F96F56" w:rsidRDefault="00F96F56" w:rsidP="000C4045">
            <w:pPr>
              <w:snapToGrid w:val="0"/>
              <w:rPr>
                <w:b/>
              </w:rPr>
            </w:pPr>
            <w:r>
              <w:rPr>
                <w:b/>
              </w:rPr>
              <w:t>Lp.</w:t>
            </w:r>
          </w:p>
        </w:tc>
        <w:tc>
          <w:tcPr>
            <w:tcW w:w="4185" w:type="dxa"/>
            <w:tcBorders>
              <w:top w:val="single" w:sz="4" w:space="0" w:color="000000"/>
              <w:left w:val="single" w:sz="4" w:space="0" w:color="000000"/>
              <w:bottom w:val="single" w:sz="4" w:space="0" w:color="000000"/>
            </w:tcBorders>
          </w:tcPr>
          <w:p w14:paraId="0FE2A38C" w14:textId="77777777" w:rsidR="00F96F56" w:rsidRDefault="00F96F56" w:rsidP="000C4045">
            <w:pPr>
              <w:snapToGrid w:val="0"/>
              <w:rPr>
                <w:b/>
              </w:rPr>
            </w:pPr>
            <w:r>
              <w:rPr>
                <w:b/>
              </w:rPr>
              <w:t>WARUNKI ORAZ KOSZTY GWARANCJI I SERWISU</w:t>
            </w:r>
          </w:p>
        </w:tc>
        <w:tc>
          <w:tcPr>
            <w:tcW w:w="8830" w:type="dxa"/>
            <w:tcBorders>
              <w:top w:val="single" w:sz="4" w:space="0" w:color="000000"/>
              <w:left w:val="single" w:sz="4" w:space="0" w:color="000000"/>
              <w:bottom w:val="single" w:sz="4" w:space="0" w:color="000000"/>
              <w:right w:val="single" w:sz="4" w:space="0" w:color="000000"/>
            </w:tcBorders>
          </w:tcPr>
          <w:p w14:paraId="04A8FD17" w14:textId="77777777" w:rsidR="00F96F56" w:rsidRDefault="00F96F56" w:rsidP="000C4045">
            <w:pPr>
              <w:snapToGrid w:val="0"/>
              <w:rPr>
                <w:b/>
              </w:rPr>
            </w:pPr>
            <w:r>
              <w:rPr>
                <w:b/>
              </w:rPr>
              <w:t>OFEROWANE WARUNKI ORAZ KOSZT GWARANCJI I SERWISU</w:t>
            </w:r>
          </w:p>
          <w:p w14:paraId="62021CEA" w14:textId="77777777" w:rsidR="00F96F56" w:rsidRDefault="00F96F56" w:rsidP="000C4045">
            <w:pPr>
              <w:snapToGrid w:val="0"/>
              <w:rPr>
                <w:b/>
              </w:rPr>
            </w:pPr>
            <w:r>
              <w:rPr>
                <w:b/>
              </w:rPr>
              <w:t xml:space="preserve"> (wypełnia wykonawca)</w:t>
            </w:r>
          </w:p>
        </w:tc>
      </w:tr>
      <w:tr w:rsidR="00F96F56" w14:paraId="3DFC87F5" w14:textId="77777777" w:rsidTr="000C4045">
        <w:tc>
          <w:tcPr>
            <w:tcW w:w="603" w:type="dxa"/>
            <w:tcBorders>
              <w:left w:val="single" w:sz="4" w:space="0" w:color="000000"/>
              <w:bottom w:val="single" w:sz="4" w:space="0" w:color="000000"/>
            </w:tcBorders>
          </w:tcPr>
          <w:p w14:paraId="04063690" w14:textId="77777777" w:rsidR="00F96F56" w:rsidRDefault="00F96F56" w:rsidP="000C4045">
            <w:pPr>
              <w:snapToGrid w:val="0"/>
            </w:pPr>
            <w:r>
              <w:t xml:space="preserve"> 1.</w:t>
            </w:r>
          </w:p>
        </w:tc>
        <w:tc>
          <w:tcPr>
            <w:tcW w:w="4185" w:type="dxa"/>
            <w:tcBorders>
              <w:left w:val="single" w:sz="4" w:space="0" w:color="000000"/>
              <w:bottom w:val="single" w:sz="4" w:space="0" w:color="000000"/>
            </w:tcBorders>
          </w:tcPr>
          <w:p w14:paraId="7D67D3E1" w14:textId="77777777" w:rsidR="00F96F56" w:rsidRDefault="00F96F56" w:rsidP="000C4045">
            <w:pPr>
              <w:snapToGrid w:val="0"/>
            </w:pPr>
            <w:r>
              <w:t xml:space="preserve">Okres gwarancji fabrycznej na </w:t>
            </w:r>
          </w:p>
          <w:p w14:paraId="133846F7" w14:textId="77777777" w:rsidR="00F96F56" w:rsidRDefault="00F96F56" w:rsidP="000C4045">
            <w:r>
              <w:t xml:space="preserve">pojazd – min 2 lata </w:t>
            </w:r>
          </w:p>
        </w:tc>
        <w:tc>
          <w:tcPr>
            <w:tcW w:w="8830" w:type="dxa"/>
            <w:tcBorders>
              <w:left w:val="single" w:sz="4" w:space="0" w:color="000000"/>
              <w:bottom w:val="single" w:sz="4" w:space="0" w:color="000000"/>
              <w:right w:val="single" w:sz="4" w:space="0" w:color="000000"/>
            </w:tcBorders>
          </w:tcPr>
          <w:p w14:paraId="71073EAE" w14:textId="77777777" w:rsidR="00F96F56" w:rsidRDefault="00F96F56" w:rsidP="000C4045">
            <w:pPr>
              <w:snapToGrid w:val="0"/>
            </w:pPr>
          </w:p>
        </w:tc>
      </w:tr>
      <w:tr w:rsidR="00F96F56" w14:paraId="191A9DAD" w14:textId="77777777" w:rsidTr="000C4045">
        <w:tc>
          <w:tcPr>
            <w:tcW w:w="603" w:type="dxa"/>
            <w:tcBorders>
              <w:top w:val="single" w:sz="4" w:space="0" w:color="000000"/>
              <w:left w:val="single" w:sz="4" w:space="0" w:color="000000"/>
              <w:bottom w:val="single" w:sz="4" w:space="0" w:color="000000"/>
            </w:tcBorders>
          </w:tcPr>
          <w:p w14:paraId="1BF88777" w14:textId="77777777" w:rsidR="00F96F56" w:rsidRDefault="00F96F56" w:rsidP="000C4045">
            <w:pPr>
              <w:snapToGrid w:val="0"/>
            </w:pPr>
            <w:r>
              <w:t>2.</w:t>
            </w:r>
          </w:p>
        </w:tc>
        <w:tc>
          <w:tcPr>
            <w:tcW w:w="4185" w:type="dxa"/>
            <w:tcBorders>
              <w:top w:val="single" w:sz="4" w:space="0" w:color="000000"/>
              <w:left w:val="single" w:sz="4" w:space="0" w:color="000000"/>
              <w:bottom w:val="single" w:sz="4" w:space="0" w:color="000000"/>
            </w:tcBorders>
          </w:tcPr>
          <w:p w14:paraId="2871A252" w14:textId="77777777" w:rsidR="00F96F56" w:rsidRDefault="00F96F56" w:rsidP="000C4045">
            <w:pPr>
              <w:snapToGrid w:val="0"/>
            </w:pPr>
            <w:r>
              <w:t>Ilość autoryzowanych</w:t>
            </w:r>
          </w:p>
          <w:p w14:paraId="2A6CDF35" w14:textId="77777777" w:rsidR="00F96F56" w:rsidRDefault="00F96F56" w:rsidP="000C4045">
            <w:pPr>
              <w:snapToGrid w:val="0"/>
            </w:pPr>
            <w:r>
              <w:t xml:space="preserve">Stacji obsługi na terenie każdego województwa </w:t>
            </w:r>
            <w:r w:rsidRPr="00D77597">
              <w:t xml:space="preserve">(minimum </w:t>
            </w:r>
            <w:r>
              <w:t>1</w:t>
            </w:r>
            <w:r w:rsidRPr="00D77597">
              <w:t>)</w:t>
            </w:r>
          </w:p>
        </w:tc>
        <w:tc>
          <w:tcPr>
            <w:tcW w:w="8830" w:type="dxa"/>
            <w:tcBorders>
              <w:top w:val="single" w:sz="4" w:space="0" w:color="000000"/>
              <w:left w:val="single" w:sz="4" w:space="0" w:color="000000"/>
              <w:bottom w:val="single" w:sz="4" w:space="0" w:color="000000"/>
              <w:right w:val="single" w:sz="4" w:space="0" w:color="000000"/>
            </w:tcBorders>
          </w:tcPr>
          <w:p w14:paraId="2DBBCFAB" w14:textId="77777777" w:rsidR="00F96F56" w:rsidRDefault="00F96F56" w:rsidP="000C4045">
            <w:pPr>
              <w:snapToGrid w:val="0"/>
            </w:pPr>
          </w:p>
        </w:tc>
      </w:tr>
    </w:tbl>
    <w:p w14:paraId="2D1FC56C" w14:textId="77777777" w:rsidR="00F96F56" w:rsidRDefault="00F96F56" w:rsidP="00F96F56"/>
    <w:p w14:paraId="36E59654" w14:textId="77777777" w:rsidR="00F96F56" w:rsidRDefault="00F96F56" w:rsidP="00F96F56">
      <w:pPr>
        <w:rPr>
          <w:b/>
        </w:rPr>
      </w:pPr>
      <w:r w:rsidRPr="00FE0D5F">
        <w:rPr>
          <w:b/>
        </w:rPr>
        <w:t>Cena brutto za samochód</w:t>
      </w:r>
      <w:r>
        <w:rPr>
          <w:b/>
        </w:rPr>
        <w:t xml:space="preserve">: </w:t>
      </w:r>
      <w:r>
        <w:rPr>
          <w:b/>
        </w:rPr>
        <w:tab/>
        <w:t xml:space="preserve"> …………</w:t>
      </w:r>
    </w:p>
    <w:p w14:paraId="20C4E30B" w14:textId="77777777" w:rsidR="00F96F56" w:rsidRPr="00FE0D5F" w:rsidRDefault="00F96F56" w:rsidP="00F96F56">
      <w:pPr>
        <w:rPr>
          <w:b/>
        </w:rPr>
      </w:pPr>
      <w:r>
        <w:rPr>
          <w:b/>
        </w:rPr>
        <w:t xml:space="preserve">Słownie: </w:t>
      </w:r>
    </w:p>
    <w:p w14:paraId="3C46DE42" w14:textId="77777777" w:rsidR="00F96F56" w:rsidRDefault="00F96F56" w:rsidP="00F96F56">
      <w:r>
        <w:t>Podatek VAT: …………</w:t>
      </w:r>
    </w:p>
    <w:p w14:paraId="05C96BD6" w14:textId="77777777" w:rsidR="00F96F56" w:rsidRPr="00EC4B6E" w:rsidRDefault="00F96F56" w:rsidP="00F96F56">
      <w:pPr>
        <w:rPr>
          <w:rFonts w:ascii="Arial" w:eastAsia="SimSun" w:hAnsi="Arial" w:cs="Arial"/>
          <w:snapToGrid w:val="0"/>
        </w:rPr>
      </w:pPr>
      <w:r w:rsidRPr="00FE0D5F">
        <w:rPr>
          <w:b/>
        </w:rPr>
        <w:t>Cena netto za samoc</w:t>
      </w:r>
      <w:r>
        <w:rPr>
          <w:b/>
        </w:rPr>
        <w:t>hód: …………</w:t>
      </w:r>
    </w:p>
    <w:p w14:paraId="5A6F74DB" w14:textId="77777777" w:rsidR="004C0246" w:rsidRPr="00D2440F" w:rsidRDefault="004C0246" w:rsidP="004C0246">
      <w:pPr>
        <w:tabs>
          <w:tab w:val="left" w:pos="-7513"/>
        </w:tabs>
        <w:autoSpaceDE w:val="0"/>
        <w:autoSpaceDN w:val="0"/>
        <w:adjustRightInd w:val="0"/>
        <w:spacing w:after="0" w:line="240" w:lineRule="auto"/>
        <w:rPr>
          <w:rFonts w:ascii="Arial" w:hAnsi="Arial" w:cs="Arial"/>
          <w:b/>
          <w:snapToGrid w:val="0"/>
        </w:rPr>
      </w:pPr>
    </w:p>
    <w:p w14:paraId="2D022425" w14:textId="15ADD88D" w:rsidR="00811882" w:rsidRDefault="00811882">
      <w:pPr>
        <w:spacing w:after="0" w:line="276" w:lineRule="auto"/>
        <w:rPr>
          <w:rFonts w:ascii="Arial" w:hAnsi="Arial" w:cs="Arial"/>
          <w:b/>
          <w:snapToGrid w:val="0"/>
        </w:rPr>
      </w:pPr>
    </w:p>
    <w:p w14:paraId="49596307" w14:textId="0538DA2A" w:rsidR="00F96F56" w:rsidRDefault="00F96F56">
      <w:pPr>
        <w:spacing w:after="0" w:line="276" w:lineRule="auto"/>
        <w:rPr>
          <w:rFonts w:ascii="Arial" w:hAnsi="Arial" w:cs="Arial"/>
          <w:b/>
          <w:snapToGrid w:val="0"/>
        </w:rPr>
      </w:pPr>
    </w:p>
    <w:p w14:paraId="03935769" w14:textId="3B3FFC61" w:rsidR="00F96F56" w:rsidRDefault="00F96F56">
      <w:pPr>
        <w:spacing w:after="0" w:line="276" w:lineRule="auto"/>
        <w:rPr>
          <w:rFonts w:ascii="Arial" w:hAnsi="Arial" w:cs="Arial"/>
          <w:b/>
          <w:snapToGrid w:val="0"/>
        </w:rPr>
      </w:pPr>
    </w:p>
    <w:p w14:paraId="20C1E7D0" w14:textId="49E6D07B" w:rsidR="00F96F56" w:rsidRDefault="00F96F56">
      <w:pPr>
        <w:spacing w:after="0" w:line="276" w:lineRule="auto"/>
        <w:rPr>
          <w:rFonts w:ascii="Arial" w:hAnsi="Arial" w:cs="Arial"/>
          <w:b/>
          <w:snapToGrid w:val="0"/>
        </w:rPr>
      </w:pPr>
    </w:p>
    <w:p w14:paraId="36D8E82F" w14:textId="3A502353" w:rsidR="00F96F56" w:rsidRDefault="00F96F56">
      <w:pPr>
        <w:spacing w:after="0" w:line="276" w:lineRule="auto"/>
        <w:rPr>
          <w:rFonts w:ascii="Arial" w:hAnsi="Arial" w:cs="Arial"/>
          <w:b/>
          <w:snapToGrid w:val="0"/>
        </w:rPr>
      </w:pPr>
    </w:p>
    <w:p w14:paraId="2F67EF3C" w14:textId="4151A099" w:rsidR="00F96F56" w:rsidRDefault="00F96F56">
      <w:pPr>
        <w:spacing w:after="0" w:line="276" w:lineRule="auto"/>
        <w:rPr>
          <w:rFonts w:ascii="Arial" w:hAnsi="Arial" w:cs="Arial"/>
          <w:b/>
          <w:snapToGrid w:val="0"/>
        </w:rPr>
      </w:pPr>
    </w:p>
    <w:p w14:paraId="738AD237" w14:textId="2FAF7082" w:rsidR="00F96F56" w:rsidRDefault="00F96F56">
      <w:pPr>
        <w:spacing w:after="0" w:line="276" w:lineRule="auto"/>
        <w:rPr>
          <w:rFonts w:ascii="Arial" w:hAnsi="Arial" w:cs="Arial"/>
          <w:b/>
          <w:snapToGrid w:val="0"/>
        </w:rPr>
      </w:pPr>
    </w:p>
    <w:p w14:paraId="787BEDAF" w14:textId="77777777" w:rsidR="00F96F56" w:rsidRDefault="00F96F56">
      <w:pPr>
        <w:spacing w:after="0" w:line="276" w:lineRule="auto"/>
        <w:rPr>
          <w:rFonts w:ascii="Arial" w:hAnsi="Arial" w:cs="Arial"/>
          <w:b/>
          <w:snapToGrid w:val="0"/>
        </w:rPr>
      </w:pPr>
    </w:p>
    <w:p w14:paraId="01AB90D9" w14:textId="77777777" w:rsidR="00A3091E" w:rsidRDefault="00A3091E" w:rsidP="00811882">
      <w:pPr>
        <w:rPr>
          <w:color w:val="FF0000"/>
        </w:rPr>
        <w:sectPr w:rsidR="00A3091E" w:rsidSect="00811882">
          <w:footerReference w:type="default" r:id="rId11"/>
          <w:headerReference w:type="first" r:id="rId12"/>
          <w:footerReference w:type="first" r:id="rId13"/>
          <w:pgSz w:w="16838" w:h="11906" w:orient="landscape"/>
          <w:pgMar w:top="1701" w:right="1304" w:bottom="964" w:left="1559" w:header="567" w:footer="567" w:gutter="0"/>
          <w:cols w:space="708"/>
          <w:docGrid w:linePitch="360"/>
        </w:sectPr>
      </w:pPr>
    </w:p>
    <w:p w14:paraId="01B9F633" w14:textId="4F04721D" w:rsidR="00CD46B0" w:rsidRDefault="00CD46B0" w:rsidP="00CD46B0">
      <w:pPr>
        <w:spacing w:after="0"/>
        <w:rPr>
          <w:rFonts w:ascii="Arial" w:hAnsi="Arial" w:cs="Arial"/>
          <w:b/>
          <w:caps/>
          <w:lang w:eastAsia="en-GB"/>
        </w:rPr>
      </w:pPr>
    </w:p>
    <w:p w14:paraId="757D0615" w14:textId="76F02C6A" w:rsidR="00CD46B0" w:rsidRPr="00766EFE" w:rsidRDefault="00CD46B0" w:rsidP="00CD46B0">
      <w:pPr>
        <w:spacing w:after="0"/>
        <w:jc w:val="right"/>
        <w:rPr>
          <w:rFonts w:ascii="Arial" w:eastAsia="SimSun" w:hAnsi="Arial" w:cs="Arial"/>
          <w:b/>
          <w:snapToGrid w:val="0"/>
        </w:rPr>
      </w:pPr>
      <w:r w:rsidRPr="00983A70">
        <w:rPr>
          <w:rFonts w:ascii="Arial" w:eastAsia="SimSun" w:hAnsi="Arial" w:cs="Arial"/>
          <w:b/>
          <w:snapToGrid w:val="0"/>
        </w:rPr>
        <w:t>Załącznik Nr 2 do SWZ, znak sprawy HP.270.</w:t>
      </w:r>
      <w:r w:rsidR="00F96F56">
        <w:rPr>
          <w:rFonts w:ascii="Arial" w:eastAsia="SimSun" w:hAnsi="Arial" w:cs="Arial"/>
          <w:b/>
          <w:snapToGrid w:val="0"/>
        </w:rPr>
        <w:t>5</w:t>
      </w:r>
      <w:r w:rsidR="004619CD">
        <w:rPr>
          <w:rFonts w:ascii="Arial" w:eastAsia="SimSun" w:hAnsi="Arial" w:cs="Arial"/>
          <w:b/>
          <w:snapToGrid w:val="0"/>
        </w:rPr>
        <w:t>.202</w:t>
      </w:r>
      <w:r w:rsidR="00F96F56">
        <w:rPr>
          <w:rFonts w:ascii="Arial" w:eastAsia="SimSun" w:hAnsi="Arial" w:cs="Arial"/>
          <w:b/>
          <w:snapToGrid w:val="0"/>
        </w:rPr>
        <w:t>6</w:t>
      </w:r>
    </w:p>
    <w:p w14:paraId="54CA5A66" w14:textId="77777777" w:rsidR="00CD46B0" w:rsidRDefault="00CD46B0" w:rsidP="0060335C">
      <w:pPr>
        <w:pStyle w:val="Annexetitre"/>
        <w:suppressAutoHyphens/>
        <w:rPr>
          <w:rFonts w:ascii="Arial" w:hAnsi="Arial" w:cs="Arial"/>
          <w:caps/>
          <w:sz w:val="22"/>
          <w:u w:val="none"/>
        </w:rPr>
      </w:pPr>
    </w:p>
    <w:p w14:paraId="290D0735" w14:textId="04EEB60A" w:rsidR="0060335C" w:rsidRPr="00D2440F" w:rsidRDefault="0060335C" w:rsidP="0060335C">
      <w:pPr>
        <w:pStyle w:val="Annexetitre"/>
        <w:suppressAutoHyphens/>
        <w:rPr>
          <w:rFonts w:ascii="Arial" w:hAnsi="Arial" w:cs="Arial"/>
          <w:caps/>
          <w:sz w:val="22"/>
          <w:u w:val="none"/>
        </w:rPr>
      </w:pPr>
      <w:r w:rsidRPr="00D2440F">
        <w:rPr>
          <w:rFonts w:ascii="Arial" w:hAnsi="Arial" w:cs="Arial"/>
          <w:caps/>
          <w:sz w:val="22"/>
          <w:u w:val="none"/>
        </w:rPr>
        <w:t>formularz jednolitego europejskiego dokumentu zamówienia</w:t>
      </w:r>
    </w:p>
    <w:p w14:paraId="73DA568A" w14:textId="77777777" w:rsidR="0060335C" w:rsidRPr="00D2440F" w:rsidRDefault="0060335C" w:rsidP="0060335C">
      <w:pPr>
        <w:pStyle w:val="ChapterTitle"/>
        <w:suppressAutoHyphens/>
        <w:rPr>
          <w:rFonts w:ascii="Arial" w:hAnsi="Arial" w:cs="Arial"/>
          <w:sz w:val="22"/>
        </w:rPr>
      </w:pPr>
      <w:r w:rsidRPr="00D2440F">
        <w:rPr>
          <w:rFonts w:ascii="Arial" w:hAnsi="Arial" w:cs="Arial"/>
          <w:sz w:val="22"/>
        </w:rPr>
        <w:t>Część I: Informacje dotyczące postępowania o udzielenie zamówienia oraz instytucji zamawiającej lub podmiotu zamawiającego</w:t>
      </w:r>
    </w:p>
    <w:p w14:paraId="1A36E79E" w14:textId="77777777" w:rsidR="0060335C"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w w:val="0"/>
        </w:rPr>
      </w:pPr>
      <w:r w:rsidRPr="00D2440F">
        <w:rPr>
          <w:rFonts w:ascii="Arial" w:hAnsi="Arial" w:cs="Arial"/>
          <w:w w:val="0"/>
        </w:rPr>
        <w:t xml:space="preserve"> </w:t>
      </w:r>
      <w:r w:rsidRPr="00D2440F">
        <w:rPr>
          <w:rFonts w:ascii="Arial" w:hAnsi="Arial" w:cs="Arial"/>
          <w:b/>
          <w:i/>
          <w:w w:val="0"/>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D2440F">
        <w:rPr>
          <w:rStyle w:val="Odwoanieprzypisudolnego"/>
          <w:rFonts w:ascii="Arial" w:hAnsi="Arial" w:cs="Arial"/>
          <w:b/>
          <w:i/>
          <w:w w:val="0"/>
        </w:rPr>
        <w:footnoteReference w:id="6"/>
      </w:r>
      <w:r w:rsidRPr="00D2440F">
        <w:rPr>
          <w:rFonts w:ascii="Arial" w:hAnsi="Arial" w:cs="Arial"/>
          <w:b/>
          <w:i/>
          <w:w w:val="0"/>
        </w:rPr>
        <w:t>.</w:t>
      </w:r>
      <w:r w:rsidRPr="00D2440F">
        <w:rPr>
          <w:rFonts w:ascii="Arial" w:hAnsi="Arial" w:cs="Arial"/>
          <w:b/>
          <w:w w:val="0"/>
        </w:rPr>
        <w:t xml:space="preserve"> </w:t>
      </w:r>
    </w:p>
    <w:p w14:paraId="47605910" w14:textId="77777777"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rPr>
      </w:pPr>
      <w:r w:rsidRPr="00D2440F">
        <w:rPr>
          <w:rFonts w:ascii="Arial" w:hAnsi="Arial" w:cs="Arial"/>
          <w:b/>
        </w:rPr>
        <w:t>Adres publikacyjny stosownego ogłoszenia</w:t>
      </w:r>
      <w:r w:rsidRPr="00D2440F">
        <w:rPr>
          <w:rStyle w:val="Odwoanieprzypisudolnego"/>
          <w:rFonts w:ascii="Arial" w:hAnsi="Arial" w:cs="Arial"/>
          <w:b/>
          <w:i/>
        </w:rPr>
        <w:footnoteReference w:id="7"/>
      </w:r>
      <w:r w:rsidRPr="00D2440F">
        <w:rPr>
          <w:rFonts w:ascii="Arial" w:hAnsi="Arial" w:cs="Arial"/>
          <w:b/>
        </w:rPr>
        <w:t xml:space="preserve"> w Dzienniku Urzędowym Unii Europejskiej:</w:t>
      </w:r>
      <w:r w:rsidRPr="00D2440F">
        <w:rPr>
          <w:rFonts w:ascii="Arial" w:hAnsi="Arial" w:cs="Arial"/>
        </w:rPr>
        <w:t xml:space="preserve"> </w:t>
      </w:r>
    </w:p>
    <w:p w14:paraId="47BD5C39" w14:textId="3881F4B8" w:rsidR="009959F4" w:rsidRDefault="009959F4"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pPr>
      <w:hyperlink r:id="rId14" w:history="1">
        <w:r w:rsidRPr="00960056">
          <w:rPr>
            <w:rStyle w:val="Hipercze"/>
          </w:rPr>
          <w:t>https://ted.europa.eu/pl/notice/-/detail/96577-2026</w:t>
        </w:r>
      </w:hyperlink>
    </w:p>
    <w:p w14:paraId="44FD4C81" w14:textId="3311AA41"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rPr>
      </w:pPr>
      <w:r w:rsidRPr="00D2440F">
        <w:rPr>
          <w:rFonts w:ascii="Arial" w:hAnsi="Arial" w:cs="Arial"/>
          <w:b/>
        </w:rPr>
        <w:t>Numer ogłoszenia:</w:t>
      </w:r>
      <w:r w:rsidRPr="00D2440F">
        <w:rPr>
          <w:rFonts w:ascii="Arial" w:hAnsi="Arial" w:cs="Arial"/>
        </w:rPr>
        <w:t xml:space="preserve"> </w:t>
      </w:r>
      <w:r w:rsidR="009959F4" w:rsidRPr="009959F4">
        <w:rPr>
          <w:rFonts w:ascii="Arial" w:hAnsi="Arial" w:cs="Arial"/>
        </w:rPr>
        <w:t>OJ S 28/2026 poz. 96577-2026</w:t>
      </w:r>
    </w:p>
    <w:p w14:paraId="446CDAA9" w14:textId="77777777"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rPr>
      </w:pPr>
      <w:r w:rsidRPr="00D2440F">
        <w:rPr>
          <w:rFonts w:ascii="Arial" w:hAnsi="Arial" w:cs="Arial"/>
          <w:b/>
          <w:w w:val="0"/>
        </w:rPr>
        <w:t>Jeżeli nie opublikowano zaproszenia do ubiegania się o zamówienie w Dz.U., instytucja zamawiająca lub podmiot zamawiający muszą wypełnić informacje umożliwiające jednoznaczne zidentyfikowanie postępowania o udzielenie zamówienia:</w:t>
      </w:r>
    </w:p>
    <w:p w14:paraId="1F0D7185" w14:textId="77777777"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rPr>
      </w:pPr>
      <w:r w:rsidRPr="00D2440F">
        <w:rPr>
          <w:rFonts w:ascii="Arial" w:hAnsi="Arial" w:cs="Arial"/>
          <w:b/>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61C8B2E9" w14:textId="77777777" w:rsidR="0060335C" w:rsidRPr="00D2440F" w:rsidRDefault="0060335C" w:rsidP="0060335C">
      <w:pPr>
        <w:pStyle w:val="SectionTitle"/>
        <w:suppressAutoHyphens/>
        <w:spacing w:before="240" w:after="120"/>
        <w:rPr>
          <w:rFonts w:ascii="Arial" w:hAnsi="Arial" w:cs="Arial"/>
          <w:b w:val="0"/>
          <w:sz w:val="22"/>
        </w:rPr>
      </w:pPr>
      <w:r w:rsidRPr="00D2440F">
        <w:rPr>
          <w:rFonts w:ascii="Arial" w:hAnsi="Arial" w:cs="Arial"/>
          <w:b w:val="0"/>
          <w:sz w:val="22"/>
        </w:rPr>
        <w:t>Informacje na temat postępowania o udzielenie zamówienia</w:t>
      </w:r>
    </w:p>
    <w:p w14:paraId="6B848C4D" w14:textId="77777777"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rPr>
      </w:pPr>
      <w:r w:rsidRPr="00D2440F">
        <w:rPr>
          <w:rFonts w:ascii="Arial" w:hAnsi="Arial" w:cs="Arial"/>
          <w:b/>
          <w:w w:val="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627"/>
      </w:tblGrid>
      <w:tr w:rsidR="0060335C" w:rsidRPr="00D2440F" w14:paraId="527B454E" w14:textId="77777777" w:rsidTr="00484481">
        <w:trPr>
          <w:trHeight w:val="349"/>
        </w:trPr>
        <w:tc>
          <w:tcPr>
            <w:tcW w:w="4644" w:type="dxa"/>
            <w:shd w:val="clear" w:color="auto" w:fill="auto"/>
          </w:tcPr>
          <w:p w14:paraId="5707693F" w14:textId="77777777" w:rsidR="0060335C" w:rsidRPr="00D2440F" w:rsidRDefault="0060335C" w:rsidP="00484481">
            <w:pPr>
              <w:suppressAutoHyphens/>
              <w:spacing w:line="240" w:lineRule="auto"/>
              <w:rPr>
                <w:rFonts w:ascii="Arial" w:hAnsi="Arial" w:cs="Arial"/>
                <w:b/>
                <w:i/>
              </w:rPr>
            </w:pPr>
            <w:r w:rsidRPr="00D2440F">
              <w:rPr>
                <w:rFonts w:ascii="Arial" w:hAnsi="Arial" w:cs="Arial"/>
                <w:b/>
              </w:rPr>
              <w:t>Tożsamość zamawiającego</w:t>
            </w:r>
            <w:r w:rsidRPr="00D2440F">
              <w:rPr>
                <w:rStyle w:val="Odwoanieprzypisudolnego"/>
                <w:rFonts w:ascii="Arial" w:hAnsi="Arial" w:cs="Arial"/>
                <w:b/>
                <w:i/>
              </w:rPr>
              <w:footnoteReference w:id="8"/>
            </w:r>
          </w:p>
        </w:tc>
        <w:tc>
          <w:tcPr>
            <w:tcW w:w="4645" w:type="dxa"/>
            <w:shd w:val="clear" w:color="auto" w:fill="auto"/>
          </w:tcPr>
          <w:p w14:paraId="525D78B7" w14:textId="77777777" w:rsidR="0060335C" w:rsidRPr="00D2440F" w:rsidRDefault="0060335C" w:rsidP="00484481">
            <w:pPr>
              <w:shd w:val="clear" w:color="auto" w:fill="FFFFFF"/>
              <w:suppressAutoHyphens/>
              <w:spacing w:line="240" w:lineRule="auto"/>
              <w:rPr>
                <w:rFonts w:ascii="Arial" w:hAnsi="Arial" w:cs="Arial"/>
              </w:rPr>
            </w:pPr>
            <w:r w:rsidRPr="00D2440F">
              <w:rPr>
                <w:rFonts w:ascii="Arial" w:hAnsi="Arial" w:cs="Arial"/>
                <w:b/>
              </w:rPr>
              <w:t>Odpowiedź:</w:t>
            </w:r>
            <w:r w:rsidRPr="00D2440F">
              <w:rPr>
                <w:rFonts w:ascii="Arial" w:hAnsi="Arial" w:cs="Arial"/>
              </w:rPr>
              <w:t xml:space="preserve"> </w:t>
            </w:r>
          </w:p>
          <w:p w14:paraId="66ECF4B9" w14:textId="77777777" w:rsidR="0060335C" w:rsidRPr="00D2440F" w:rsidRDefault="0060335C" w:rsidP="00484481">
            <w:pPr>
              <w:shd w:val="clear" w:color="auto" w:fill="FFFFFF"/>
              <w:suppressAutoHyphens/>
              <w:spacing w:after="0" w:line="240" w:lineRule="auto"/>
              <w:rPr>
                <w:rFonts w:ascii="Arial" w:hAnsi="Arial" w:cs="Arial"/>
                <w:bCs/>
              </w:rPr>
            </w:pPr>
            <w:bookmarkStart w:id="0" w:name="_Hlk40428699"/>
            <w:r w:rsidRPr="00D2440F">
              <w:rPr>
                <w:rFonts w:ascii="Arial" w:hAnsi="Arial" w:cs="Arial"/>
                <w:bCs/>
              </w:rPr>
              <w:t xml:space="preserve">Skarb Państwa </w:t>
            </w:r>
            <w:bookmarkEnd w:id="0"/>
            <w:r>
              <w:rPr>
                <w:rFonts w:ascii="Arial" w:hAnsi="Arial" w:cs="Arial"/>
                <w:bCs/>
              </w:rPr>
              <w:t>– PGLLP – ZPUH LP w </w:t>
            </w:r>
            <w:r w:rsidRPr="00D2440F">
              <w:rPr>
                <w:rFonts w:ascii="Arial" w:hAnsi="Arial" w:cs="Arial"/>
                <w:bCs/>
              </w:rPr>
              <w:t>Olsztynie</w:t>
            </w:r>
          </w:p>
          <w:p w14:paraId="2B753ACB" w14:textId="77777777" w:rsidR="0060335C" w:rsidRPr="00D2440F" w:rsidRDefault="0060335C" w:rsidP="00484481">
            <w:pPr>
              <w:shd w:val="clear" w:color="auto" w:fill="FFFFFF"/>
              <w:suppressAutoHyphens/>
              <w:spacing w:after="0" w:line="240" w:lineRule="auto"/>
              <w:rPr>
                <w:rFonts w:ascii="Arial" w:hAnsi="Arial" w:cs="Arial"/>
                <w:bCs/>
              </w:rPr>
            </w:pPr>
            <w:r w:rsidRPr="00D2440F">
              <w:rPr>
                <w:rFonts w:ascii="Arial" w:hAnsi="Arial" w:cs="Arial"/>
                <w:bCs/>
              </w:rPr>
              <w:t>10-307 Olsztyn</w:t>
            </w:r>
          </w:p>
          <w:p w14:paraId="4B5D5291" w14:textId="77777777" w:rsidR="0060335C" w:rsidRPr="00D2440F" w:rsidRDefault="0060335C" w:rsidP="00484481">
            <w:pPr>
              <w:shd w:val="clear" w:color="auto" w:fill="FFFFFF"/>
              <w:suppressAutoHyphens/>
              <w:spacing w:after="0" w:line="240" w:lineRule="auto"/>
              <w:rPr>
                <w:rFonts w:ascii="Arial" w:hAnsi="Arial" w:cs="Arial"/>
              </w:rPr>
            </w:pPr>
            <w:r w:rsidRPr="00D2440F">
              <w:rPr>
                <w:rFonts w:ascii="Arial" w:hAnsi="Arial" w:cs="Arial"/>
                <w:bCs/>
              </w:rPr>
              <w:t>ul. Marii Zientary Malewskiej 51/53</w:t>
            </w:r>
          </w:p>
          <w:p w14:paraId="56354FD4" w14:textId="77777777" w:rsidR="0060335C" w:rsidRPr="00D2440F" w:rsidRDefault="0060335C" w:rsidP="00484481">
            <w:pPr>
              <w:shd w:val="clear" w:color="auto" w:fill="FFFFFF"/>
              <w:suppressAutoHyphens/>
              <w:spacing w:after="0" w:line="240" w:lineRule="auto"/>
              <w:rPr>
                <w:rFonts w:ascii="Arial" w:hAnsi="Arial" w:cs="Arial"/>
              </w:rPr>
            </w:pPr>
            <w:r w:rsidRPr="00D2440F">
              <w:rPr>
                <w:rFonts w:ascii="Arial" w:hAnsi="Arial" w:cs="Arial"/>
              </w:rPr>
              <w:t>NIP: 739-020-71-77</w:t>
            </w:r>
          </w:p>
          <w:p w14:paraId="564458F9" w14:textId="513ADCCE" w:rsidR="0060335C" w:rsidRPr="00D2440F" w:rsidRDefault="0060335C" w:rsidP="00484481">
            <w:pPr>
              <w:shd w:val="clear" w:color="auto" w:fill="FFFFFF"/>
              <w:suppressAutoHyphens/>
              <w:spacing w:after="0" w:line="240" w:lineRule="auto"/>
              <w:rPr>
                <w:rFonts w:ascii="Arial" w:hAnsi="Arial" w:cs="Arial"/>
              </w:rPr>
            </w:pPr>
            <w:r>
              <w:rPr>
                <w:rFonts w:ascii="Arial" w:hAnsi="Arial" w:cs="Arial"/>
              </w:rPr>
              <w:t xml:space="preserve">Osoba do kontaktów: </w:t>
            </w:r>
            <w:r w:rsidR="004619CD">
              <w:rPr>
                <w:rFonts w:ascii="Arial" w:hAnsi="Arial" w:cs="Arial"/>
              </w:rPr>
              <w:t>Ewa</w:t>
            </w:r>
            <w:r w:rsidR="00F564A4">
              <w:rPr>
                <w:rFonts w:ascii="Arial" w:hAnsi="Arial" w:cs="Arial"/>
              </w:rPr>
              <w:t xml:space="preserve"> </w:t>
            </w:r>
            <w:proofErr w:type="spellStart"/>
            <w:r w:rsidR="00F564A4">
              <w:rPr>
                <w:rFonts w:ascii="Arial" w:hAnsi="Arial" w:cs="Arial"/>
              </w:rPr>
              <w:t>W</w:t>
            </w:r>
            <w:r w:rsidR="004619CD">
              <w:rPr>
                <w:rFonts w:ascii="Arial" w:hAnsi="Arial" w:cs="Arial"/>
              </w:rPr>
              <w:t>ojdylo</w:t>
            </w:r>
            <w:proofErr w:type="spellEnd"/>
          </w:p>
          <w:p w14:paraId="171623F3" w14:textId="19E91F87" w:rsidR="0060335C" w:rsidRPr="00D2440F" w:rsidRDefault="0060335C" w:rsidP="00484481">
            <w:pPr>
              <w:shd w:val="clear" w:color="auto" w:fill="FFFFFF"/>
              <w:suppressAutoHyphens/>
              <w:spacing w:after="0" w:line="240" w:lineRule="auto"/>
              <w:rPr>
                <w:rFonts w:ascii="Arial" w:hAnsi="Arial" w:cs="Arial"/>
                <w:lang w:val="en-US"/>
              </w:rPr>
            </w:pPr>
            <w:r w:rsidRPr="00D2440F">
              <w:rPr>
                <w:rFonts w:ascii="Arial" w:hAnsi="Arial" w:cs="Arial"/>
                <w:lang w:val="en-US"/>
              </w:rPr>
              <w:t xml:space="preserve">E-mail: </w:t>
            </w:r>
            <w:r w:rsidR="004619CD" w:rsidRPr="00DA6252">
              <w:rPr>
                <w:rStyle w:val="Hipercze"/>
                <w:lang w:val="en-US"/>
              </w:rPr>
              <w:t>ewa.wojdylo</w:t>
            </w:r>
            <w:r w:rsidRPr="00D2440F">
              <w:rPr>
                <w:rStyle w:val="Hipercze"/>
                <w:rFonts w:ascii="Arial" w:hAnsi="Arial" w:cs="Arial"/>
                <w:color w:val="auto"/>
                <w:lang w:val="en-US"/>
              </w:rPr>
              <w:t>@olsztyn.lasy.gov.pl</w:t>
            </w:r>
          </w:p>
          <w:p w14:paraId="476DCC70" w14:textId="4CEB8DCB" w:rsidR="0060335C" w:rsidRPr="00D2440F" w:rsidRDefault="0060335C" w:rsidP="00484481">
            <w:pPr>
              <w:shd w:val="clear" w:color="auto" w:fill="FFFFFF"/>
              <w:suppressAutoHyphens/>
              <w:spacing w:after="0" w:line="240" w:lineRule="auto"/>
              <w:rPr>
                <w:rFonts w:ascii="Arial" w:hAnsi="Arial" w:cs="Arial"/>
              </w:rPr>
            </w:pPr>
            <w:r w:rsidRPr="00D2440F">
              <w:rPr>
                <w:rFonts w:ascii="Arial" w:hAnsi="Arial" w:cs="Arial"/>
              </w:rPr>
              <w:t>Tel.</w:t>
            </w:r>
            <w:r>
              <w:rPr>
                <w:rFonts w:ascii="Arial" w:hAnsi="Arial" w:cs="Arial"/>
              </w:rPr>
              <w:t xml:space="preserve"> 89 53273</w:t>
            </w:r>
            <w:r w:rsidR="004619CD">
              <w:rPr>
                <w:rFonts w:ascii="Arial" w:hAnsi="Arial" w:cs="Arial"/>
              </w:rPr>
              <w:t>24</w:t>
            </w:r>
          </w:p>
          <w:p w14:paraId="5A48B024" w14:textId="77777777" w:rsidR="0060335C" w:rsidRPr="00D2440F" w:rsidRDefault="0060335C" w:rsidP="00484481">
            <w:pPr>
              <w:shd w:val="clear" w:color="auto" w:fill="FFFFFF"/>
              <w:suppressAutoHyphens/>
              <w:spacing w:after="0" w:line="240" w:lineRule="auto"/>
              <w:rPr>
                <w:rFonts w:ascii="Arial" w:hAnsi="Arial" w:cs="Arial"/>
              </w:rPr>
            </w:pPr>
          </w:p>
          <w:p w14:paraId="319A2B8C" w14:textId="77777777" w:rsidR="0060335C" w:rsidRPr="00D2440F" w:rsidRDefault="0060335C" w:rsidP="00484481">
            <w:pPr>
              <w:keepNext/>
              <w:keepLines/>
              <w:shd w:val="clear" w:color="auto" w:fill="FFFFFF"/>
              <w:suppressAutoHyphens/>
              <w:spacing w:line="240" w:lineRule="auto"/>
              <w:rPr>
                <w:rFonts w:ascii="Arial" w:hAnsi="Arial" w:cs="Arial"/>
              </w:rPr>
            </w:pPr>
            <w:r w:rsidRPr="00D2440F">
              <w:rPr>
                <w:rFonts w:ascii="Arial" w:hAnsi="Arial" w:cs="Arial"/>
                <w:b/>
                <w:bCs/>
              </w:rPr>
              <w:t>Adres internetowy</w:t>
            </w:r>
            <w:r w:rsidRPr="00D2440F">
              <w:rPr>
                <w:rFonts w:ascii="Arial" w:hAnsi="Arial" w:cs="Arial"/>
              </w:rPr>
              <w:t xml:space="preserve"> </w:t>
            </w:r>
          </w:p>
          <w:p w14:paraId="028564DE" w14:textId="77777777" w:rsidR="0060335C" w:rsidRPr="00D2440F" w:rsidRDefault="0060335C" w:rsidP="00484481">
            <w:pPr>
              <w:suppressAutoHyphens/>
              <w:spacing w:line="240" w:lineRule="auto"/>
              <w:rPr>
                <w:rFonts w:ascii="Arial" w:hAnsi="Arial" w:cs="Arial"/>
                <w:lang w:eastAsia="ar-SA"/>
              </w:rPr>
            </w:pPr>
            <w:r w:rsidRPr="00D2440F">
              <w:rPr>
                <w:rFonts w:ascii="Arial" w:hAnsi="Arial" w:cs="Arial"/>
              </w:rPr>
              <w:t xml:space="preserve">Ogólny adres instytucji zamawiającej: </w:t>
            </w:r>
            <w:hyperlink r:id="rId15" w:history="1">
              <w:r w:rsidRPr="00D2440F">
                <w:rPr>
                  <w:rStyle w:val="Hipercze"/>
                  <w:rFonts w:ascii="Arial" w:hAnsi="Arial" w:cs="Arial"/>
                  <w:color w:val="auto"/>
                </w:rPr>
                <w:t>www.</w:t>
              </w:r>
              <w:r w:rsidRPr="00D2440F">
                <w:rPr>
                  <w:rStyle w:val="Hipercze"/>
                  <w:rFonts w:ascii="Arial" w:hAnsi="Arial" w:cs="Arial"/>
                  <w:bCs/>
                  <w:color w:val="auto"/>
                  <w:kern w:val="1"/>
                  <w:lang w:eastAsia="ar-SA"/>
                </w:rPr>
                <w:t>zpuh.olsztyn.lasy.gov.pl</w:t>
              </w:r>
            </w:hyperlink>
            <w:r w:rsidRPr="00D2440F">
              <w:rPr>
                <w:rFonts w:ascii="Arial" w:hAnsi="Arial" w:cs="Arial"/>
                <w:bCs/>
                <w:kern w:val="1"/>
                <w:u w:val="single"/>
                <w:lang w:eastAsia="ar-SA"/>
              </w:rPr>
              <w:t xml:space="preserve"> </w:t>
            </w:r>
          </w:p>
        </w:tc>
      </w:tr>
      <w:tr w:rsidR="0060335C" w:rsidRPr="00D2440F" w14:paraId="5BC0AE12" w14:textId="77777777" w:rsidTr="00484481">
        <w:trPr>
          <w:trHeight w:val="349"/>
        </w:trPr>
        <w:tc>
          <w:tcPr>
            <w:tcW w:w="4644" w:type="dxa"/>
            <w:shd w:val="clear" w:color="auto" w:fill="auto"/>
          </w:tcPr>
          <w:p w14:paraId="5E1EA511"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xml:space="preserve">Nazwa: </w:t>
            </w:r>
          </w:p>
        </w:tc>
        <w:tc>
          <w:tcPr>
            <w:tcW w:w="4645" w:type="dxa"/>
            <w:shd w:val="clear" w:color="auto" w:fill="auto"/>
          </w:tcPr>
          <w:p w14:paraId="58AF64F3" w14:textId="7291E7C2" w:rsidR="0060335C" w:rsidRPr="00D2440F" w:rsidRDefault="0060335C" w:rsidP="0060335C">
            <w:pPr>
              <w:suppressAutoHyphens/>
              <w:spacing w:after="0" w:line="240" w:lineRule="auto"/>
              <w:rPr>
                <w:rFonts w:ascii="Arial" w:hAnsi="Arial" w:cs="Arial"/>
              </w:rPr>
            </w:pPr>
            <w:r w:rsidRPr="00D2440F">
              <w:rPr>
                <w:rFonts w:ascii="Arial" w:hAnsi="Arial" w:cs="Arial"/>
              </w:rPr>
              <w:t>Dotyczy postępowania o udzielenie zamówienia publicznego na</w:t>
            </w:r>
            <w:r w:rsidRPr="00D2440F">
              <w:rPr>
                <w:rFonts w:ascii="Arial" w:hAnsi="Arial" w:cs="Arial"/>
                <w:b/>
              </w:rPr>
              <w:t xml:space="preserve">: </w:t>
            </w:r>
            <w:r>
              <w:rPr>
                <w:rFonts w:ascii="Arial" w:hAnsi="Arial" w:cs="Arial"/>
                <w:b/>
              </w:rPr>
              <w:t>„</w:t>
            </w:r>
            <w:r>
              <w:rPr>
                <w:rFonts w:ascii="Arial" w:hAnsi="Arial" w:cs="Arial"/>
                <w:b/>
                <w:bCs/>
              </w:rPr>
              <w:t xml:space="preserve">Samochody </w:t>
            </w:r>
            <w:r w:rsidR="00F96F56">
              <w:rPr>
                <w:rFonts w:ascii="Arial" w:hAnsi="Arial" w:cs="Arial"/>
                <w:b/>
                <w:bCs/>
              </w:rPr>
              <w:t xml:space="preserve">ciężarowe typu </w:t>
            </w:r>
            <w:proofErr w:type="spellStart"/>
            <w:r w:rsidR="00F96F56">
              <w:rPr>
                <w:rFonts w:ascii="Arial" w:hAnsi="Arial" w:cs="Arial"/>
                <w:b/>
                <w:bCs/>
              </w:rPr>
              <w:t>Pick</w:t>
            </w:r>
            <w:proofErr w:type="spellEnd"/>
            <w:r w:rsidR="00F96F56">
              <w:rPr>
                <w:rFonts w:ascii="Arial" w:hAnsi="Arial" w:cs="Arial"/>
                <w:b/>
                <w:bCs/>
              </w:rPr>
              <w:t xml:space="preserve"> </w:t>
            </w:r>
            <w:proofErr w:type="spellStart"/>
            <w:r w:rsidR="00F96F56">
              <w:rPr>
                <w:rFonts w:ascii="Arial" w:hAnsi="Arial" w:cs="Arial"/>
                <w:b/>
                <w:bCs/>
              </w:rPr>
              <w:t>Up</w:t>
            </w:r>
            <w:proofErr w:type="spellEnd"/>
            <w:r>
              <w:rPr>
                <w:rFonts w:ascii="Arial" w:hAnsi="Arial" w:cs="Arial"/>
                <w:b/>
                <w:bCs/>
              </w:rPr>
              <w:t>”</w:t>
            </w:r>
          </w:p>
        </w:tc>
      </w:tr>
      <w:tr w:rsidR="0060335C" w:rsidRPr="00D2440F" w14:paraId="26D96F99" w14:textId="77777777" w:rsidTr="00484481">
        <w:trPr>
          <w:trHeight w:val="485"/>
        </w:trPr>
        <w:tc>
          <w:tcPr>
            <w:tcW w:w="4644" w:type="dxa"/>
            <w:shd w:val="clear" w:color="auto" w:fill="auto"/>
          </w:tcPr>
          <w:p w14:paraId="09E2C2AE" w14:textId="77777777" w:rsidR="0060335C" w:rsidRPr="00D2440F" w:rsidRDefault="0060335C" w:rsidP="00484481">
            <w:pPr>
              <w:suppressAutoHyphens/>
              <w:spacing w:after="0" w:line="240" w:lineRule="auto"/>
              <w:rPr>
                <w:rFonts w:ascii="Arial" w:hAnsi="Arial" w:cs="Arial"/>
                <w:b/>
                <w:i/>
              </w:rPr>
            </w:pPr>
            <w:r w:rsidRPr="00D2440F">
              <w:rPr>
                <w:rFonts w:ascii="Arial" w:hAnsi="Arial" w:cs="Arial"/>
                <w:b/>
                <w:i/>
              </w:rPr>
              <w:t>Jakiego zamówienia dotyczy niniejszy dokument?</w:t>
            </w:r>
          </w:p>
        </w:tc>
        <w:tc>
          <w:tcPr>
            <w:tcW w:w="4645" w:type="dxa"/>
            <w:shd w:val="clear" w:color="auto" w:fill="auto"/>
            <w:vAlign w:val="center"/>
          </w:tcPr>
          <w:p w14:paraId="5B535464" w14:textId="1E07D25D" w:rsidR="0060335C" w:rsidRPr="00D2440F" w:rsidRDefault="0060335C" w:rsidP="00484481">
            <w:pPr>
              <w:suppressAutoHyphens/>
              <w:spacing w:after="0" w:line="240" w:lineRule="auto"/>
              <w:rPr>
                <w:rFonts w:ascii="Arial" w:hAnsi="Arial" w:cs="Arial"/>
                <w:b/>
                <w:i/>
              </w:rPr>
            </w:pPr>
            <w:r w:rsidRPr="00D2440F">
              <w:rPr>
                <w:rFonts w:ascii="Arial" w:hAnsi="Arial" w:cs="Arial"/>
                <w:b/>
                <w:i/>
              </w:rPr>
              <w:t xml:space="preserve">Odpowiedź: </w:t>
            </w:r>
            <w:r>
              <w:rPr>
                <w:rFonts w:ascii="Arial" w:hAnsi="Arial" w:cs="Arial"/>
                <w:b/>
              </w:rPr>
              <w:t>„</w:t>
            </w:r>
            <w:r>
              <w:rPr>
                <w:rFonts w:ascii="Arial" w:hAnsi="Arial" w:cs="Arial"/>
                <w:b/>
                <w:bCs/>
              </w:rPr>
              <w:t xml:space="preserve">Samochody </w:t>
            </w:r>
            <w:r w:rsidR="00F96F56">
              <w:rPr>
                <w:rFonts w:ascii="Arial" w:hAnsi="Arial" w:cs="Arial"/>
                <w:b/>
                <w:bCs/>
              </w:rPr>
              <w:t>ciężarowe</w:t>
            </w:r>
            <w:r>
              <w:rPr>
                <w:rFonts w:ascii="Arial" w:hAnsi="Arial" w:cs="Arial"/>
                <w:b/>
                <w:bCs/>
              </w:rPr>
              <w:t xml:space="preserve"> typu </w:t>
            </w:r>
            <w:proofErr w:type="spellStart"/>
            <w:r w:rsidR="00F96F56">
              <w:rPr>
                <w:rFonts w:ascii="Arial" w:hAnsi="Arial" w:cs="Arial"/>
                <w:b/>
                <w:bCs/>
              </w:rPr>
              <w:t>Pick</w:t>
            </w:r>
            <w:proofErr w:type="spellEnd"/>
            <w:r w:rsidR="00F96F56">
              <w:rPr>
                <w:rFonts w:ascii="Arial" w:hAnsi="Arial" w:cs="Arial"/>
                <w:b/>
                <w:bCs/>
              </w:rPr>
              <w:t xml:space="preserve"> </w:t>
            </w:r>
            <w:proofErr w:type="spellStart"/>
            <w:r w:rsidR="00F96F56">
              <w:rPr>
                <w:rFonts w:ascii="Arial" w:hAnsi="Arial" w:cs="Arial"/>
                <w:b/>
                <w:bCs/>
              </w:rPr>
              <w:t>Up</w:t>
            </w:r>
            <w:proofErr w:type="spellEnd"/>
            <w:r>
              <w:rPr>
                <w:rFonts w:ascii="Arial" w:hAnsi="Arial" w:cs="Arial"/>
                <w:b/>
                <w:bCs/>
              </w:rPr>
              <w:t>”</w:t>
            </w:r>
          </w:p>
        </w:tc>
      </w:tr>
      <w:tr w:rsidR="0060335C" w:rsidRPr="00D2440F" w14:paraId="2A808E2D" w14:textId="77777777" w:rsidTr="00484481">
        <w:trPr>
          <w:trHeight w:val="484"/>
        </w:trPr>
        <w:tc>
          <w:tcPr>
            <w:tcW w:w="4644" w:type="dxa"/>
            <w:shd w:val="clear" w:color="auto" w:fill="auto"/>
          </w:tcPr>
          <w:p w14:paraId="7E9B104D"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Tytuł lub krótki opis udzielanego zamówienia</w:t>
            </w:r>
            <w:r w:rsidRPr="00D2440F">
              <w:rPr>
                <w:rStyle w:val="Odwoanieprzypisudolnego"/>
                <w:rFonts w:ascii="Arial" w:hAnsi="Arial" w:cs="Arial"/>
              </w:rPr>
              <w:footnoteReference w:id="9"/>
            </w:r>
            <w:r w:rsidRPr="00D2440F">
              <w:rPr>
                <w:rFonts w:ascii="Arial" w:hAnsi="Arial" w:cs="Arial"/>
              </w:rPr>
              <w:t>:</w:t>
            </w:r>
          </w:p>
        </w:tc>
        <w:tc>
          <w:tcPr>
            <w:tcW w:w="4645" w:type="dxa"/>
            <w:shd w:val="clear" w:color="auto" w:fill="auto"/>
            <w:vAlign w:val="center"/>
          </w:tcPr>
          <w:p w14:paraId="5D7C6BF7" w14:textId="06E27D57" w:rsidR="00432EC7" w:rsidRPr="00432EC7" w:rsidRDefault="0060335C" w:rsidP="002B1873">
            <w:pPr>
              <w:tabs>
                <w:tab w:val="left" w:pos="1020"/>
                <w:tab w:val="left" w:pos="2700"/>
              </w:tabs>
              <w:suppressAutoHyphens/>
              <w:spacing w:line="240" w:lineRule="auto"/>
              <w:rPr>
                <w:rFonts w:ascii="Arial" w:hAnsi="Arial" w:cs="Arial"/>
                <w:b/>
              </w:rPr>
            </w:pPr>
            <w:r w:rsidRPr="00432EC7">
              <w:rPr>
                <w:rFonts w:ascii="Arial" w:hAnsi="Arial" w:cs="Arial"/>
                <w:b/>
                <w:lang w:eastAsia="ar-SA"/>
              </w:rPr>
              <w:t xml:space="preserve">CPV </w:t>
            </w:r>
            <w:r w:rsidR="00CB3353">
              <w:rPr>
                <w:rFonts w:ascii="Arial" w:hAnsi="Arial" w:cs="Arial"/>
                <w:b/>
              </w:rPr>
              <w:t>34131000-4</w:t>
            </w:r>
            <w:r w:rsidR="00432EC7" w:rsidRPr="00432EC7">
              <w:rPr>
                <w:rFonts w:ascii="Arial" w:hAnsi="Arial" w:cs="Arial"/>
                <w:b/>
              </w:rPr>
              <w:t xml:space="preserve"> </w:t>
            </w:r>
          </w:p>
          <w:p w14:paraId="3DBA2DEC" w14:textId="3FC23B9F" w:rsidR="0060335C" w:rsidRPr="009A1567" w:rsidRDefault="002B1873" w:rsidP="002B1873">
            <w:pPr>
              <w:tabs>
                <w:tab w:val="left" w:pos="1020"/>
                <w:tab w:val="left" w:pos="2700"/>
              </w:tabs>
              <w:suppressAutoHyphens/>
              <w:spacing w:line="240" w:lineRule="auto"/>
              <w:rPr>
                <w:rFonts w:ascii="Arial" w:hAnsi="Arial" w:cs="Arial"/>
                <w:lang w:eastAsia="ar-SA"/>
              </w:rPr>
            </w:pPr>
            <w:r w:rsidRPr="009A1567">
              <w:rPr>
                <w:rFonts w:ascii="Arial" w:hAnsi="Arial" w:cs="Arial"/>
                <w:lang w:eastAsia="ar-SA"/>
              </w:rPr>
              <w:t>Samochody</w:t>
            </w:r>
            <w:r w:rsidR="00D80B39">
              <w:rPr>
                <w:rFonts w:ascii="Arial" w:hAnsi="Arial" w:cs="Arial"/>
                <w:lang w:eastAsia="ar-SA"/>
              </w:rPr>
              <w:t xml:space="preserve"> 5 -miejscowe</w:t>
            </w:r>
            <w:r w:rsidRPr="009A1567">
              <w:rPr>
                <w:rFonts w:ascii="Arial" w:hAnsi="Arial" w:cs="Arial"/>
                <w:lang w:eastAsia="ar-SA"/>
              </w:rPr>
              <w:t xml:space="preserve"> </w:t>
            </w:r>
            <w:r w:rsidR="00F96F56">
              <w:rPr>
                <w:rFonts w:ascii="Arial" w:hAnsi="Arial" w:cs="Arial"/>
                <w:lang w:eastAsia="ar-SA"/>
              </w:rPr>
              <w:t>ciężarowe</w:t>
            </w:r>
            <w:r w:rsidRPr="009A1567">
              <w:rPr>
                <w:rFonts w:ascii="Arial" w:hAnsi="Arial" w:cs="Arial"/>
                <w:lang w:eastAsia="ar-SA"/>
              </w:rPr>
              <w:t xml:space="preserve"> </w:t>
            </w:r>
            <w:r w:rsidR="009A1567">
              <w:rPr>
                <w:rFonts w:ascii="Arial" w:hAnsi="Arial" w:cs="Arial"/>
                <w:lang w:eastAsia="ar-SA"/>
              </w:rPr>
              <w:t xml:space="preserve">typu </w:t>
            </w:r>
            <w:proofErr w:type="spellStart"/>
            <w:r w:rsidR="00F96F56">
              <w:rPr>
                <w:rFonts w:ascii="Arial" w:hAnsi="Arial" w:cs="Arial"/>
                <w:lang w:eastAsia="ar-SA"/>
              </w:rPr>
              <w:t>Pick</w:t>
            </w:r>
            <w:proofErr w:type="spellEnd"/>
            <w:r w:rsidR="00F96F56">
              <w:rPr>
                <w:rFonts w:ascii="Arial" w:hAnsi="Arial" w:cs="Arial"/>
                <w:lang w:eastAsia="ar-SA"/>
              </w:rPr>
              <w:t xml:space="preserve"> </w:t>
            </w:r>
            <w:proofErr w:type="spellStart"/>
            <w:r w:rsidR="00F96F56">
              <w:rPr>
                <w:rFonts w:ascii="Arial" w:hAnsi="Arial" w:cs="Arial"/>
                <w:lang w:eastAsia="ar-SA"/>
              </w:rPr>
              <w:t>Up</w:t>
            </w:r>
            <w:proofErr w:type="spellEnd"/>
            <w:r w:rsidR="009A1567">
              <w:rPr>
                <w:rFonts w:ascii="Arial" w:hAnsi="Arial" w:cs="Arial"/>
                <w:lang w:eastAsia="ar-SA"/>
              </w:rPr>
              <w:t xml:space="preserve"> </w:t>
            </w:r>
            <w:r w:rsidRPr="009A1567">
              <w:rPr>
                <w:rFonts w:ascii="Arial" w:hAnsi="Arial" w:cs="Arial"/>
                <w:lang w:eastAsia="ar-SA"/>
              </w:rPr>
              <w:t xml:space="preserve">z silnikiem wysokoprężnym o mocy nie mniejszej niż </w:t>
            </w:r>
            <w:r w:rsidR="00F96F56">
              <w:rPr>
                <w:rFonts w:ascii="Arial" w:hAnsi="Arial" w:cs="Arial"/>
                <w:lang w:eastAsia="ar-SA"/>
              </w:rPr>
              <w:t>235</w:t>
            </w:r>
            <w:r w:rsidRPr="009A1567">
              <w:rPr>
                <w:rFonts w:ascii="Arial" w:hAnsi="Arial" w:cs="Arial"/>
                <w:lang w:eastAsia="ar-SA"/>
              </w:rPr>
              <w:t>KM oraz pojemności</w:t>
            </w:r>
            <w:r w:rsidR="009A1567">
              <w:rPr>
                <w:rFonts w:ascii="Arial" w:hAnsi="Arial" w:cs="Arial"/>
                <w:lang w:eastAsia="ar-SA"/>
              </w:rPr>
              <w:t xml:space="preserve"> powyżej 1</w:t>
            </w:r>
            <w:r w:rsidR="00F96F56">
              <w:rPr>
                <w:rFonts w:ascii="Arial" w:hAnsi="Arial" w:cs="Arial"/>
                <w:lang w:eastAsia="ar-SA"/>
              </w:rPr>
              <w:t>2950</w:t>
            </w:r>
            <w:r w:rsidR="00484481" w:rsidRPr="009A1567">
              <w:rPr>
                <w:rFonts w:ascii="Arial" w:hAnsi="Arial" w:cs="Arial"/>
                <w:lang w:eastAsia="ar-SA"/>
              </w:rPr>
              <w:t>cm</w:t>
            </w:r>
            <w:r w:rsidR="009A1567">
              <w:rPr>
                <w:rFonts w:ascii="Arial" w:hAnsi="Arial" w:cs="Arial"/>
                <w:lang w:eastAsia="ar-SA"/>
              </w:rPr>
              <w:t>³,</w:t>
            </w:r>
            <w:r w:rsidR="00484481" w:rsidRPr="009A1567">
              <w:rPr>
                <w:rFonts w:ascii="Arial" w:hAnsi="Arial" w:cs="Arial"/>
                <w:lang w:eastAsia="ar-SA"/>
              </w:rPr>
              <w:t xml:space="preserve"> w ilości </w:t>
            </w:r>
            <w:r w:rsidR="00F96F56">
              <w:rPr>
                <w:rFonts w:ascii="Arial" w:hAnsi="Arial" w:cs="Arial"/>
                <w:lang w:eastAsia="ar-SA"/>
              </w:rPr>
              <w:t>2</w:t>
            </w:r>
            <w:r w:rsidR="00484481" w:rsidRPr="009A1567">
              <w:rPr>
                <w:rFonts w:ascii="Arial" w:hAnsi="Arial" w:cs="Arial"/>
                <w:lang w:eastAsia="ar-SA"/>
              </w:rPr>
              <w:t>0 sztuk. Rok produkcji nie wcześniej niż 202</w:t>
            </w:r>
            <w:r w:rsidR="00AF12BC">
              <w:rPr>
                <w:rFonts w:ascii="Arial" w:hAnsi="Arial" w:cs="Arial"/>
                <w:lang w:eastAsia="ar-SA"/>
              </w:rPr>
              <w:t>6</w:t>
            </w:r>
            <w:r w:rsidR="00484481" w:rsidRPr="009A1567">
              <w:rPr>
                <w:rFonts w:ascii="Arial" w:hAnsi="Arial" w:cs="Arial"/>
                <w:lang w:eastAsia="ar-SA"/>
              </w:rPr>
              <w:t xml:space="preserve"> – samochód nowy</w:t>
            </w:r>
            <w:r w:rsidR="009A1567">
              <w:rPr>
                <w:rFonts w:ascii="Arial" w:hAnsi="Arial" w:cs="Arial"/>
                <w:lang w:eastAsia="ar-SA"/>
              </w:rPr>
              <w:t>,</w:t>
            </w:r>
            <w:r w:rsidR="00484481" w:rsidRPr="009A1567">
              <w:rPr>
                <w:rFonts w:ascii="Arial" w:hAnsi="Arial" w:cs="Arial"/>
                <w:lang w:eastAsia="ar-SA"/>
              </w:rPr>
              <w:t xml:space="preserve"> wcześniej nierejestrowany</w:t>
            </w:r>
            <w:r w:rsidR="009A1567">
              <w:rPr>
                <w:rFonts w:ascii="Arial" w:hAnsi="Arial" w:cs="Arial"/>
                <w:lang w:eastAsia="ar-SA"/>
              </w:rPr>
              <w:t>.</w:t>
            </w:r>
          </w:p>
        </w:tc>
      </w:tr>
      <w:tr w:rsidR="0060335C" w:rsidRPr="00D2440F" w14:paraId="3F41DFFC" w14:textId="77777777" w:rsidTr="00484481">
        <w:trPr>
          <w:trHeight w:val="484"/>
        </w:trPr>
        <w:tc>
          <w:tcPr>
            <w:tcW w:w="4644" w:type="dxa"/>
            <w:shd w:val="clear" w:color="auto" w:fill="auto"/>
          </w:tcPr>
          <w:p w14:paraId="20DB2D37"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Numer referencyjny nadany sprawie przez instytucję zamawiającą lub podmiot zamawiający (</w:t>
            </w:r>
            <w:r w:rsidRPr="00D2440F">
              <w:rPr>
                <w:rFonts w:ascii="Arial" w:hAnsi="Arial" w:cs="Arial"/>
                <w:i/>
              </w:rPr>
              <w:t>jeżeli dotyczy</w:t>
            </w:r>
            <w:r w:rsidRPr="00D2440F">
              <w:rPr>
                <w:rFonts w:ascii="Arial" w:hAnsi="Arial" w:cs="Arial"/>
              </w:rPr>
              <w:t>)</w:t>
            </w:r>
            <w:r w:rsidRPr="00D2440F">
              <w:rPr>
                <w:rStyle w:val="Odwoanieprzypisudolnego"/>
                <w:rFonts w:ascii="Arial" w:hAnsi="Arial" w:cs="Arial"/>
              </w:rPr>
              <w:footnoteReference w:id="10"/>
            </w:r>
            <w:r w:rsidRPr="00D2440F">
              <w:rPr>
                <w:rFonts w:ascii="Arial" w:hAnsi="Arial" w:cs="Arial"/>
              </w:rPr>
              <w:t>:</w:t>
            </w:r>
          </w:p>
        </w:tc>
        <w:tc>
          <w:tcPr>
            <w:tcW w:w="4645" w:type="dxa"/>
            <w:shd w:val="clear" w:color="auto" w:fill="auto"/>
            <w:vAlign w:val="center"/>
          </w:tcPr>
          <w:p w14:paraId="13625ACB" w14:textId="3A2AEC9B" w:rsidR="0060335C" w:rsidRPr="00D2440F" w:rsidRDefault="0060335C" w:rsidP="00484481">
            <w:pPr>
              <w:suppressAutoHyphens/>
              <w:spacing w:after="0" w:line="240" w:lineRule="auto"/>
              <w:rPr>
                <w:rFonts w:ascii="Arial" w:hAnsi="Arial" w:cs="Arial"/>
              </w:rPr>
            </w:pPr>
            <w:r w:rsidRPr="00D2440F">
              <w:rPr>
                <w:rFonts w:ascii="Arial" w:hAnsi="Arial" w:cs="Arial"/>
              </w:rPr>
              <w:t>HP.270</w:t>
            </w:r>
            <w:r>
              <w:rPr>
                <w:rFonts w:ascii="Arial" w:hAnsi="Arial" w:cs="Arial"/>
              </w:rPr>
              <w:t>.</w:t>
            </w:r>
            <w:r w:rsidR="00F96F56">
              <w:rPr>
                <w:rFonts w:ascii="Arial" w:hAnsi="Arial" w:cs="Arial"/>
              </w:rPr>
              <w:t>5.2026</w:t>
            </w:r>
          </w:p>
        </w:tc>
      </w:tr>
    </w:tbl>
    <w:p w14:paraId="5D3A8FE6" w14:textId="77777777"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tabs>
          <w:tab w:val="left" w:pos="4644"/>
        </w:tabs>
        <w:suppressAutoHyphens/>
        <w:spacing w:after="0" w:line="240" w:lineRule="auto"/>
        <w:jc w:val="both"/>
        <w:rPr>
          <w:rFonts w:ascii="Arial" w:hAnsi="Arial" w:cs="Arial"/>
        </w:rPr>
      </w:pPr>
      <w:r w:rsidRPr="00D2440F">
        <w:rPr>
          <w:rFonts w:ascii="Arial" w:hAnsi="Arial" w:cs="Arial"/>
          <w:b/>
        </w:rPr>
        <w:t>Wszystkie pozostałe informacje we wszystkich sekcjach jednolitego europejskiego dokumentu zamówienia powinien wypełnić wykonawca</w:t>
      </w:r>
      <w:r w:rsidRPr="00D2440F">
        <w:rPr>
          <w:rFonts w:ascii="Arial" w:hAnsi="Arial" w:cs="Arial"/>
          <w:b/>
          <w:i/>
        </w:rPr>
        <w:t>.</w:t>
      </w:r>
    </w:p>
    <w:p w14:paraId="2AAF6417" w14:textId="77777777" w:rsidR="0060335C" w:rsidRPr="00D2440F" w:rsidRDefault="0060335C" w:rsidP="0060335C">
      <w:pPr>
        <w:pStyle w:val="ChapterTitle"/>
        <w:suppressAutoHyphens/>
        <w:spacing w:before="240" w:after="120"/>
        <w:rPr>
          <w:rFonts w:ascii="Arial" w:hAnsi="Arial" w:cs="Arial"/>
          <w:sz w:val="22"/>
        </w:rPr>
      </w:pPr>
      <w:r w:rsidRPr="00D2440F">
        <w:rPr>
          <w:rFonts w:ascii="Arial" w:hAnsi="Arial" w:cs="Arial"/>
          <w:sz w:val="22"/>
        </w:rPr>
        <w:t>Część II: Informacje dotyczące wykonawcy</w:t>
      </w:r>
    </w:p>
    <w:p w14:paraId="259F91A9" w14:textId="77777777" w:rsidR="0060335C" w:rsidRPr="00D2440F" w:rsidRDefault="0060335C" w:rsidP="0060335C">
      <w:pPr>
        <w:pStyle w:val="SectionTitle"/>
        <w:suppressAutoHyphens/>
        <w:spacing w:before="240" w:after="120"/>
        <w:rPr>
          <w:rFonts w:ascii="Arial" w:hAnsi="Arial" w:cs="Arial"/>
          <w:b w:val="0"/>
          <w:sz w:val="22"/>
        </w:rPr>
      </w:pPr>
      <w:r w:rsidRPr="00D2440F">
        <w:rPr>
          <w:rFonts w:ascii="Arial" w:hAnsi="Arial" w:cs="Arial"/>
          <w:b w:val="0"/>
          <w:sz w:val="22"/>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4615"/>
      </w:tblGrid>
      <w:tr w:rsidR="0060335C" w:rsidRPr="00D2440F" w14:paraId="28D3A551" w14:textId="77777777" w:rsidTr="00484481">
        <w:tc>
          <w:tcPr>
            <w:tcW w:w="4644" w:type="dxa"/>
            <w:shd w:val="clear" w:color="auto" w:fill="auto"/>
          </w:tcPr>
          <w:p w14:paraId="75A3C8EC" w14:textId="77777777" w:rsidR="0060335C" w:rsidRPr="00D2440F" w:rsidRDefault="0060335C" w:rsidP="00484481">
            <w:pPr>
              <w:suppressAutoHyphens/>
              <w:spacing w:after="0" w:line="240" w:lineRule="auto"/>
              <w:rPr>
                <w:rFonts w:ascii="Arial" w:hAnsi="Arial" w:cs="Arial"/>
                <w:b/>
              </w:rPr>
            </w:pPr>
            <w:r w:rsidRPr="00D2440F">
              <w:rPr>
                <w:rFonts w:ascii="Arial" w:hAnsi="Arial" w:cs="Arial"/>
                <w:b/>
              </w:rPr>
              <w:t>Identyfikacja:</w:t>
            </w:r>
          </w:p>
        </w:tc>
        <w:tc>
          <w:tcPr>
            <w:tcW w:w="4645" w:type="dxa"/>
            <w:shd w:val="clear" w:color="auto" w:fill="auto"/>
          </w:tcPr>
          <w:p w14:paraId="275FFF58" w14:textId="77777777" w:rsidR="0060335C" w:rsidRPr="00D2440F" w:rsidRDefault="0060335C" w:rsidP="00484481">
            <w:pPr>
              <w:pStyle w:val="Text1"/>
              <w:suppressAutoHyphens/>
              <w:spacing w:before="0" w:after="0"/>
              <w:ind w:left="0"/>
              <w:jc w:val="left"/>
              <w:rPr>
                <w:rFonts w:ascii="Arial" w:hAnsi="Arial" w:cs="Arial"/>
                <w:b/>
                <w:sz w:val="22"/>
              </w:rPr>
            </w:pPr>
            <w:r w:rsidRPr="00D2440F">
              <w:rPr>
                <w:rFonts w:ascii="Arial" w:hAnsi="Arial" w:cs="Arial"/>
                <w:b/>
                <w:sz w:val="22"/>
              </w:rPr>
              <w:t>Odpowiedź:</w:t>
            </w:r>
          </w:p>
        </w:tc>
      </w:tr>
      <w:tr w:rsidR="0060335C" w:rsidRPr="00D2440F" w14:paraId="5A1EFF5D" w14:textId="77777777" w:rsidTr="00484481">
        <w:tc>
          <w:tcPr>
            <w:tcW w:w="4644" w:type="dxa"/>
            <w:shd w:val="clear" w:color="auto" w:fill="auto"/>
          </w:tcPr>
          <w:p w14:paraId="5A79DFCD" w14:textId="77777777" w:rsidR="0060335C" w:rsidRPr="00D2440F" w:rsidRDefault="0060335C" w:rsidP="00484481">
            <w:pPr>
              <w:pStyle w:val="NumPar1"/>
              <w:numPr>
                <w:ilvl w:val="0"/>
                <w:numId w:val="0"/>
              </w:numPr>
              <w:suppressAutoHyphens/>
              <w:spacing w:before="0" w:after="0"/>
              <w:jc w:val="left"/>
              <w:rPr>
                <w:rFonts w:ascii="Arial" w:hAnsi="Arial" w:cs="Arial"/>
                <w:sz w:val="22"/>
              </w:rPr>
            </w:pPr>
            <w:r w:rsidRPr="00D2440F">
              <w:rPr>
                <w:rFonts w:ascii="Arial" w:hAnsi="Arial" w:cs="Arial"/>
                <w:sz w:val="22"/>
              </w:rPr>
              <w:t>Nazwa:</w:t>
            </w:r>
          </w:p>
        </w:tc>
        <w:tc>
          <w:tcPr>
            <w:tcW w:w="4645" w:type="dxa"/>
            <w:shd w:val="clear" w:color="auto" w:fill="auto"/>
          </w:tcPr>
          <w:p w14:paraId="108BB157" w14:textId="77777777" w:rsidR="0060335C" w:rsidRPr="00D2440F" w:rsidRDefault="0060335C" w:rsidP="00484481">
            <w:pPr>
              <w:pStyle w:val="Text1"/>
              <w:suppressAutoHyphens/>
              <w:spacing w:before="0" w:after="0"/>
              <w:ind w:left="0"/>
              <w:jc w:val="left"/>
              <w:rPr>
                <w:rFonts w:ascii="Arial" w:hAnsi="Arial" w:cs="Arial"/>
                <w:sz w:val="22"/>
              </w:rPr>
            </w:pPr>
            <w:r w:rsidRPr="00D2440F">
              <w:rPr>
                <w:rFonts w:ascii="Arial" w:hAnsi="Arial" w:cs="Arial"/>
                <w:sz w:val="22"/>
              </w:rPr>
              <w:t>[   ]</w:t>
            </w:r>
          </w:p>
        </w:tc>
      </w:tr>
      <w:tr w:rsidR="0060335C" w:rsidRPr="00D2440F" w14:paraId="32332A9C" w14:textId="77777777" w:rsidTr="00484481">
        <w:trPr>
          <w:trHeight w:val="1372"/>
        </w:trPr>
        <w:tc>
          <w:tcPr>
            <w:tcW w:w="4644" w:type="dxa"/>
            <w:shd w:val="clear" w:color="auto" w:fill="auto"/>
          </w:tcPr>
          <w:p w14:paraId="72378BCB" w14:textId="77777777" w:rsidR="0060335C" w:rsidRPr="00D2440F" w:rsidRDefault="0060335C" w:rsidP="00484481">
            <w:pPr>
              <w:pStyle w:val="Text1"/>
              <w:suppressAutoHyphens/>
              <w:spacing w:before="0" w:after="0"/>
              <w:ind w:left="0"/>
              <w:jc w:val="left"/>
              <w:rPr>
                <w:rFonts w:ascii="Arial" w:hAnsi="Arial" w:cs="Arial"/>
                <w:sz w:val="22"/>
              </w:rPr>
            </w:pPr>
            <w:r w:rsidRPr="00D2440F">
              <w:rPr>
                <w:rFonts w:ascii="Arial" w:hAnsi="Arial" w:cs="Arial"/>
                <w:sz w:val="22"/>
              </w:rPr>
              <w:t>Numer VAT, jeżeli dotyczy:</w:t>
            </w:r>
          </w:p>
          <w:p w14:paraId="57FAD1FF" w14:textId="77777777" w:rsidR="0060335C" w:rsidRPr="00D2440F" w:rsidRDefault="0060335C" w:rsidP="00484481">
            <w:pPr>
              <w:pStyle w:val="Text1"/>
              <w:suppressAutoHyphens/>
              <w:spacing w:before="0" w:after="0"/>
              <w:ind w:left="0"/>
              <w:jc w:val="left"/>
              <w:rPr>
                <w:rFonts w:ascii="Arial" w:hAnsi="Arial" w:cs="Arial"/>
                <w:sz w:val="22"/>
              </w:rPr>
            </w:pPr>
            <w:r w:rsidRPr="00D2440F">
              <w:rPr>
                <w:rFonts w:ascii="Arial" w:hAnsi="Arial" w:cs="Arial"/>
                <w:sz w:val="22"/>
              </w:rPr>
              <w:t>Jeżeli numer VAT nie ma zastosowania, proszę podać inny krajowy numer identyfikacyjny, jeżeli jest wymagany i ma zastosowanie.</w:t>
            </w:r>
          </w:p>
        </w:tc>
        <w:tc>
          <w:tcPr>
            <w:tcW w:w="4645" w:type="dxa"/>
            <w:shd w:val="clear" w:color="auto" w:fill="auto"/>
          </w:tcPr>
          <w:p w14:paraId="4C57092A" w14:textId="77777777" w:rsidR="0060335C" w:rsidRPr="00D2440F" w:rsidRDefault="0060335C" w:rsidP="00484481">
            <w:pPr>
              <w:pStyle w:val="Text1"/>
              <w:suppressAutoHyphens/>
              <w:spacing w:before="0" w:after="0"/>
              <w:ind w:left="0"/>
              <w:jc w:val="left"/>
              <w:rPr>
                <w:rFonts w:ascii="Arial" w:hAnsi="Arial" w:cs="Arial"/>
                <w:sz w:val="22"/>
              </w:rPr>
            </w:pPr>
            <w:r w:rsidRPr="00D2440F">
              <w:rPr>
                <w:rFonts w:ascii="Arial" w:hAnsi="Arial" w:cs="Arial"/>
                <w:sz w:val="22"/>
              </w:rPr>
              <w:t>[   ]</w:t>
            </w:r>
          </w:p>
          <w:p w14:paraId="42076ED1" w14:textId="77777777" w:rsidR="0060335C" w:rsidRPr="00D2440F" w:rsidRDefault="0060335C" w:rsidP="00484481">
            <w:pPr>
              <w:pStyle w:val="Text1"/>
              <w:suppressAutoHyphens/>
              <w:spacing w:before="0" w:after="0"/>
              <w:ind w:left="0"/>
              <w:jc w:val="left"/>
              <w:rPr>
                <w:rFonts w:ascii="Arial" w:hAnsi="Arial" w:cs="Arial"/>
                <w:sz w:val="22"/>
              </w:rPr>
            </w:pPr>
            <w:r w:rsidRPr="00D2440F">
              <w:rPr>
                <w:rFonts w:ascii="Arial" w:hAnsi="Arial" w:cs="Arial"/>
                <w:sz w:val="22"/>
              </w:rPr>
              <w:t>[   ]</w:t>
            </w:r>
          </w:p>
        </w:tc>
      </w:tr>
      <w:tr w:rsidR="0060335C" w:rsidRPr="00D2440F" w14:paraId="4D46FC6E" w14:textId="77777777" w:rsidTr="00484481">
        <w:tc>
          <w:tcPr>
            <w:tcW w:w="4644" w:type="dxa"/>
            <w:shd w:val="clear" w:color="auto" w:fill="auto"/>
          </w:tcPr>
          <w:p w14:paraId="6FF65E9D" w14:textId="77777777" w:rsidR="0060335C" w:rsidRPr="00D2440F" w:rsidRDefault="0060335C" w:rsidP="00484481">
            <w:pPr>
              <w:pStyle w:val="Text1"/>
              <w:suppressAutoHyphens/>
              <w:spacing w:before="0" w:after="0"/>
              <w:ind w:left="0"/>
              <w:jc w:val="left"/>
              <w:rPr>
                <w:rFonts w:ascii="Arial" w:hAnsi="Arial" w:cs="Arial"/>
                <w:sz w:val="22"/>
              </w:rPr>
            </w:pPr>
            <w:r w:rsidRPr="00D2440F">
              <w:rPr>
                <w:rFonts w:ascii="Arial" w:hAnsi="Arial" w:cs="Arial"/>
                <w:sz w:val="22"/>
              </w:rPr>
              <w:t xml:space="preserve">Adres pocztowy: </w:t>
            </w:r>
          </w:p>
        </w:tc>
        <w:tc>
          <w:tcPr>
            <w:tcW w:w="4645" w:type="dxa"/>
            <w:shd w:val="clear" w:color="auto" w:fill="auto"/>
          </w:tcPr>
          <w:p w14:paraId="599892DD" w14:textId="77777777" w:rsidR="0060335C" w:rsidRPr="00D2440F" w:rsidRDefault="0060335C" w:rsidP="00484481">
            <w:pPr>
              <w:pStyle w:val="Text1"/>
              <w:suppressAutoHyphens/>
              <w:spacing w:before="0" w:after="0"/>
              <w:ind w:left="0"/>
              <w:jc w:val="left"/>
              <w:rPr>
                <w:rFonts w:ascii="Arial" w:hAnsi="Arial" w:cs="Arial"/>
                <w:sz w:val="22"/>
              </w:rPr>
            </w:pPr>
            <w:r w:rsidRPr="00D2440F">
              <w:rPr>
                <w:rFonts w:ascii="Arial" w:hAnsi="Arial" w:cs="Arial"/>
                <w:sz w:val="22"/>
              </w:rPr>
              <w:t>[……]</w:t>
            </w:r>
          </w:p>
        </w:tc>
      </w:tr>
      <w:tr w:rsidR="0060335C" w:rsidRPr="00D2440F" w14:paraId="3D2CAA2C" w14:textId="77777777" w:rsidTr="00484481">
        <w:trPr>
          <w:trHeight w:val="1531"/>
        </w:trPr>
        <w:tc>
          <w:tcPr>
            <w:tcW w:w="4644" w:type="dxa"/>
            <w:shd w:val="clear" w:color="auto" w:fill="auto"/>
          </w:tcPr>
          <w:p w14:paraId="374EE120"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Osoba lub osoby wyznaczone do kontaktów</w:t>
            </w:r>
            <w:r w:rsidRPr="00D2440F">
              <w:rPr>
                <w:rStyle w:val="Odwoanieprzypisudolnego"/>
                <w:rFonts w:ascii="Arial" w:hAnsi="Arial" w:cs="Arial"/>
                <w:sz w:val="22"/>
              </w:rPr>
              <w:footnoteReference w:id="11"/>
            </w:r>
            <w:r w:rsidRPr="00D2440F">
              <w:rPr>
                <w:rFonts w:ascii="Arial" w:hAnsi="Arial" w:cs="Arial"/>
                <w:sz w:val="22"/>
              </w:rPr>
              <w:t>:</w:t>
            </w:r>
          </w:p>
          <w:p w14:paraId="681F684E"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Telefon:</w:t>
            </w:r>
          </w:p>
          <w:p w14:paraId="17F176D1"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Adres e-mail:</w:t>
            </w:r>
          </w:p>
          <w:p w14:paraId="2567FAC8"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Adres internetowy (adres www) (</w:t>
            </w:r>
            <w:r w:rsidRPr="00D2440F">
              <w:rPr>
                <w:rFonts w:ascii="Arial" w:hAnsi="Arial" w:cs="Arial"/>
                <w:i/>
                <w:sz w:val="22"/>
              </w:rPr>
              <w:t>jeżeli dotyczy</w:t>
            </w:r>
            <w:r w:rsidRPr="00D2440F">
              <w:rPr>
                <w:rFonts w:ascii="Arial" w:hAnsi="Arial" w:cs="Arial"/>
                <w:sz w:val="22"/>
              </w:rPr>
              <w:t>):</w:t>
            </w:r>
          </w:p>
        </w:tc>
        <w:tc>
          <w:tcPr>
            <w:tcW w:w="4645" w:type="dxa"/>
            <w:shd w:val="clear" w:color="auto" w:fill="auto"/>
          </w:tcPr>
          <w:p w14:paraId="210C8FBE"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w:t>
            </w:r>
          </w:p>
          <w:p w14:paraId="79F331A1"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w:t>
            </w:r>
          </w:p>
          <w:p w14:paraId="01C3E3E1"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w:t>
            </w:r>
          </w:p>
          <w:p w14:paraId="5309E1EA"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w:t>
            </w:r>
          </w:p>
        </w:tc>
      </w:tr>
      <w:tr w:rsidR="0060335C" w:rsidRPr="00D2440F" w14:paraId="13B7BDA3" w14:textId="77777777" w:rsidTr="00484481">
        <w:tc>
          <w:tcPr>
            <w:tcW w:w="4644" w:type="dxa"/>
            <w:shd w:val="clear" w:color="auto" w:fill="auto"/>
          </w:tcPr>
          <w:p w14:paraId="7589347F" w14:textId="77777777" w:rsidR="0060335C" w:rsidRPr="00D2440F" w:rsidRDefault="0060335C" w:rsidP="00484481">
            <w:pPr>
              <w:pStyle w:val="Text1"/>
              <w:suppressAutoHyphens/>
              <w:spacing w:before="0" w:after="0"/>
              <w:ind w:left="0"/>
              <w:rPr>
                <w:rFonts w:ascii="Arial" w:hAnsi="Arial" w:cs="Arial"/>
                <w:b/>
                <w:sz w:val="22"/>
              </w:rPr>
            </w:pPr>
            <w:r w:rsidRPr="00D2440F">
              <w:rPr>
                <w:rFonts w:ascii="Arial" w:hAnsi="Arial" w:cs="Arial"/>
                <w:b/>
                <w:sz w:val="22"/>
              </w:rPr>
              <w:t>Informacje ogólne:</w:t>
            </w:r>
          </w:p>
        </w:tc>
        <w:tc>
          <w:tcPr>
            <w:tcW w:w="4645" w:type="dxa"/>
            <w:shd w:val="clear" w:color="auto" w:fill="auto"/>
          </w:tcPr>
          <w:p w14:paraId="2BAFD629" w14:textId="77777777" w:rsidR="0060335C" w:rsidRPr="00D2440F" w:rsidRDefault="0060335C" w:rsidP="00484481">
            <w:pPr>
              <w:pStyle w:val="Text1"/>
              <w:suppressAutoHyphens/>
              <w:spacing w:before="0" w:after="0"/>
              <w:ind w:left="0"/>
              <w:rPr>
                <w:rFonts w:ascii="Arial" w:hAnsi="Arial" w:cs="Arial"/>
                <w:b/>
                <w:sz w:val="22"/>
              </w:rPr>
            </w:pPr>
            <w:r w:rsidRPr="00D2440F">
              <w:rPr>
                <w:rFonts w:ascii="Arial" w:hAnsi="Arial" w:cs="Arial"/>
                <w:b/>
                <w:sz w:val="22"/>
              </w:rPr>
              <w:t>Odpowiedź:</w:t>
            </w:r>
          </w:p>
        </w:tc>
      </w:tr>
      <w:tr w:rsidR="0060335C" w:rsidRPr="00D2440F" w14:paraId="4ABE8DB4" w14:textId="77777777" w:rsidTr="00484481">
        <w:tc>
          <w:tcPr>
            <w:tcW w:w="4644" w:type="dxa"/>
            <w:shd w:val="clear" w:color="auto" w:fill="auto"/>
          </w:tcPr>
          <w:p w14:paraId="0AF2C86C"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Czy wykonawca jest mikroprzedsiębiorstwem bądź małym lub średnim przedsiębiorstwem</w:t>
            </w:r>
            <w:r w:rsidRPr="00D2440F">
              <w:rPr>
                <w:rStyle w:val="Odwoanieprzypisudolnego"/>
                <w:rFonts w:ascii="Arial" w:hAnsi="Arial" w:cs="Arial"/>
                <w:sz w:val="22"/>
              </w:rPr>
              <w:footnoteReference w:id="12"/>
            </w:r>
            <w:r w:rsidRPr="00D2440F">
              <w:rPr>
                <w:rFonts w:ascii="Arial" w:hAnsi="Arial" w:cs="Arial"/>
                <w:sz w:val="22"/>
              </w:rPr>
              <w:t>?</w:t>
            </w:r>
          </w:p>
        </w:tc>
        <w:tc>
          <w:tcPr>
            <w:tcW w:w="4645" w:type="dxa"/>
            <w:shd w:val="clear" w:color="auto" w:fill="auto"/>
          </w:tcPr>
          <w:p w14:paraId="1EFF7F2C"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 Tak [] Nie</w:t>
            </w:r>
          </w:p>
        </w:tc>
      </w:tr>
      <w:tr w:rsidR="0060335C" w:rsidRPr="00D2440F" w14:paraId="04C23876" w14:textId="77777777" w:rsidTr="00484481">
        <w:tc>
          <w:tcPr>
            <w:tcW w:w="4644" w:type="dxa"/>
            <w:shd w:val="clear" w:color="auto" w:fill="auto"/>
          </w:tcPr>
          <w:p w14:paraId="0B4F209D" w14:textId="77777777" w:rsidR="0060335C" w:rsidRPr="00D2440F" w:rsidRDefault="0060335C" w:rsidP="00484481">
            <w:pPr>
              <w:pStyle w:val="Text1"/>
              <w:suppressAutoHyphens/>
              <w:ind w:left="0"/>
              <w:jc w:val="left"/>
              <w:rPr>
                <w:rFonts w:ascii="Arial" w:hAnsi="Arial" w:cs="Arial"/>
                <w:sz w:val="22"/>
              </w:rPr>
            </w:pPr>
            <w:r w:rsidRPr="00D2440F">
              <w:rPr>
                <w:rFonts w:ascii="Arial" w:hAnsi="Arial" w:cs="Arial"/>
                <w:b/>
                <w:sz w:val="22"/>
                <w:u w:val="single"/>
              </w:rPr>
              <w:t>Jedynie w przypadku gdy zamówienie jest zastrzeżone</w:t>
            </w:r>
            <w:r w:rsidRPr="00D2440F">
              <w:rPr>
                <w:rStyle w:val="Odwoanieprzypisudolnego"/>
                <w:rFonts w:ascii="Arial" w:hAnsi="Arial" w:cs="Arial"/>
                <w:b/>
                <w:sz w:val="22"/>
                <w:u w:val="single"/>
              </w:rPr>
              <w:footnoteReference w:id="13"/>
            </w:r>
            <w:r w:rsidRPr="00D2440F">
              <w:rPr>
                <w:rFonts w:ascii="Arial" w:hAnsi="Arial" w:cs="Arial"/>
                <w:b/>
                <w:sz w:val="22"/>
                <w:u w:val="single"/>
              </w:rPr>
              <w:t>:</w:t>
            </w:r>
            <w:r w:rsidRPr="00D2440F">
              <w:rPr>
                <w:rFonts w:ascii="Arial" w:hAnsi="Arial" w:cs="Arial"/>
                <w:b/>
                <w:sz w:val="22"/>
              </w:rPr>
              <w:t xml:space="preserve"> </w:t>
            </w:r>
            <w:r w:rsidRPr="00D2440F">
              <w:rPr>
                <w:rFonts w:ascii="Arial" w:hAnsi="Arial" w:cs="Arial"/>
                <w:sz w:val="22"/>
              </w:rPr>
              <w:t>czy wykonawca jest zakładem pracy chronionej, „przedsiębiorstwem społecznym”</w:t>
            </w:r>
            <w:r w:rsidRPr="00D2440F">
              <w:rPr>
                <w:rStyle w:val="Odwoanieprzypisudolnego"/>
                <w:rFonts w:ascii="Arial" w:hAnsi="Arial" w:cs="Arial"/>
                <w:sz w:val="22"/>
              </w:rPr>
              <w:footnoteReference w:id="14"/>
            </w:r>
            <w:r w:rsidRPr="00D2440F">
              <w:rPr>
                <w:rFonts w:ascii="Arial" w:hAnsi="Arial" w:cs="Arial"/>
                <w:sz w:val="22"/>
              </w:rPr>
              <w:t xml:space="preserve"> lub czy będzie realizował zamówienie w ramach programów zatrudnienia chronionego?</w:t>
            </w:r>
            <w:r w:rsidRPr="00D2440F">
              <w:rPr>
                <w:rFonts w:ascii="Arial" w:hAnsi="Arial" w:cs="Arial"/>
                <w:sz w:val="22"/>
              </w:rPr>
              <w:br/>
            </w:r>
            <w:r w:rsidRPr="00D2440F">
              <w:rPr>
                <w:rFonts w:ascii="Arial" w:hAnsi="Arial" w:cs="Arial"/>
                <w:b/>
                <w:sz w:val="22"/>
              </w:rPr>
              <w:t>Jeżeli tak,</w:t>
            </w:r>
            <w:r w:rsidRPr="00D2440F">
              <w:rPr>
                <w:rFonts w:ascii="Arial" w:hAnsi="Arial" w:cs="Arial"/>
                <w:sz w:val="22"/>
              </w:rPr>
              <w:br/>
              <w:t xml:space="preserve">jaki jest odpowiedni odsetek pracowników niepełnosprawnych lub </w:t>
            </w:r>
            <w:proofErr w:type="spellStart"/>
            <w:r w:rsidRPr="00D2440F">
              <w:rPr>
                <w:rFonts w:ascii="Arial" w:hAnsi="Arial" w:cs="Arial"/>
                <w:sz w:val="22"/>
              </w:rPr>
              <w:t>defaworyzowanych</w:t>
            </w:r>
            <w:proofErr w:type="spellEnd"/>
            <w:r w:rsidRPr="00D2440F">
              <w:rPr>
                <w:rFonts w:ascii="Arial" w:hAnsi="Arial" w:cs="Arial"/>
                <w:sz w:val="22"/>
              </w:rPr>
              <w:t>?</w:t>
            </w:r>
            <w:r w:rsidRPr="00D2440F">
              <w:rPr>
                <w:rFonts w:ascii="Arial" w:hAnsi="Arial" w:cs="Arial"/>
                <w:sz w:val="22"/>
              </w:rPr>
              <w:br/>
              <w:t xml:space="preserve">Jeżeli jest to wymagane, proszę określić, do której kategorii lub których kategorii pracowników niepełnosprawnych lub </w:t>
            </w:r>
            <w:proofErr w:type="spellStart"/>
            <w:r w:rsidRPr="00D2440F">
              <w:rPr>
                <w:rFonts w:ascii="Arial" w:hAnsi="Arial" w:cs="Arial"/>
                <w:sz w:val="22"/>
              </w:rPr>
              <w:t>defaworyzowanych</w:t>
            </w:r>
            <w:proofErr w:type="spellEnd"/>
            <w:r w:rsidRPr="00D2440F">
              <w:rPr>
                <w:rFonts w:ascii="Arial" w:hAnsi="Arial" w:cs="Arial"/>
                <w:sz w:val="22"/>
              </w:rPr>
              <w:t xml:space="preserve"> należą dani pracownicy.</w:t>
            </w:r>
          </w:p>
        </w:tc>
        <w:tc>
          <w:tcPr>
            <w:tcW w:w="4645" w:type="dxa"/>
            <w:shd w:val="clear" w:color="auto" w:fill="auto"/>
          </w:tcPr>
          <w:p w14:paraId="75A2E1ED" w14:textId="77777777" w:rsidR="0060335C" w:rsidRPr="00D2440F" w:rsidRDefault="0060335C" w:rsidP="00484481">
            <w:pPr>
              <w:pStyle w:val="Text1"/>
              <w:suppressAutoHyphens/>
              <w:ind w:left="0"/>
              <w:jc w:val="left"/>
              <w:rPr>
                <w:rFonts w:ascii="Arial" w:hAnsi="Arial" w:cs="Arial"/>
                <w:sz w:val="22"/>
              </w:rPr>
            </w:pPr>
            <w:r w:rsidRPr="00D2440F">
              <w:rPr>
                <w:rFonts w:ascii="Arial" w:hAnsi="Arial" w:cs="Arial"/>
                <w:sz w:val="22"/>
              </w:rPr>
              <w:t>[] Tak [] Nie</w:t>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t>[…]</w:t>
            </w:r>
            <w:r w:rsidRPr="00D2440F">
              <w:rPr>
                <w:rFonts w:ascii="Arial" w:hAnsi="Arial" w:cs="Arial"/>
                <w:sz w:val="22"/>
              </w:rPr>
              <w:br/>
            </w:r>
            <w:r w:rsidRPr="00D2440F">
              <w:rPr>
                <w:rFonts w:ascii="Arial" w:hAnsi="Arial" w:cs="Arial"/>
                <w:sz w:val="22"/>
              </w:rPr>
              <w:br/>
            </w:r>
            <w:r w:rsidRPr="00D2440F">
              <w:rPr>
                <w:rFonts w:ascii="Arial" w:hAnsi="Arial" w:cs="Arial"/>
                <w:sz w:val="22"/>
              </w:rPr>
              <w:br/>
              <w:t>[….]</w:t>
            </w:r>
            <w:r w:rsidRPr="00D2440F">
              <w:rPr>
                <w:rFonts w:ascii="Arial" w:hAnsi="Arial" w:cs="Arial"/>
                <w:sz w:val="22"/>
              </w:rPr>
              <w:br/>
            </w:r>
          </w:p>
        </w:tc>
      </w:tr>
      <w:tr w:rsidR="0060335C" w:rsidRPr="00D2440F" w14:paraId="088D1C12" w14:textId="77777777" w:rsidTr="00484481">
        <w:tc>
          <w:tcPr>
            <w:tcW w:w="4644" w:type="dxa"/>
            <w:shd w:val="clear" w:color="auto" w:fill="auto"/>
          </w:tcPr>
          <w:p w14:paraId="29FCC7FB"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Jeżeli dotyczy, czy wykonawca jest wpisany do urzędowego wykazu zatwierdzonych wykonawców lub posiada równoważne zaświadczenie (np. w ramach krajowego systemu (wstępnego) kwalifikowania)?</w:t>
            </w:r>
          </w:p>
        </w:tc>
        <w:tc>
          <w:tcPr>
            <w:tcW w:w="4645" w:type="dxa"/>
            <w:shd w:val="clear" w:color="auto" w:fill="auto"/>
          </w:tcPr>
          <w:p w14:paraId="6190BC1A"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 Tak [] Nie [] Nie dotyczy</w:t>
            </w:r>
          </w:p>
        </w:tc>
      </w:tr>
      <w:tr w:rsidR="0060335C" w:rsidRPr="00D2440F" w14:paraId="1734F02C" w14:textId="77777777" w:rsidTr="00484481">
        <w:tc>
          <w:tcPr>
            <w:tcW w:w="4644" w:type="dxa"/>
            <w:shd w:val="clear" w:color="auto" w:fill="auto"/>
          </w:tcPr>
          <w:p w14:paraId="287AA439" w14:textId="77777777" w:rsidR="0060335C" w:rsidRPr="00D2440F" w:rsidRDefault="0060335C" w:rsidP="00484481">
            <w:pPr>
              <w:pStyle w:val="Text1"/>
              <w:suppressAutoHyphens/>
              <w:ind w:left="0"/>
              <w:rPr>
                <w:rFonts w:ascii="Arial" w:hAnsi="Arial" w:cs="Arial"/>
                <w:sz w:val="22"/>
              </w:rPr>
            </w:pPr>
            <w:r w:rsidRPr="00D2440F">
              <w:rPr>
                <w:rFonts w:ascii="Arial" w:hAnsi="Arial" w:cs="Arial"/>
                <w:b/>
                <w:sz w:val="22"/>
              </w:rPr>
              <w:t>Jeżeli tak</w:t>
            </w:r>
            <w:r w:rsidRPr="00D2440F">
              <w:rPr>
                <w:rFonts w:ascii="Arial" w:hAnsi="Arial" w:cs="Arial"/>
                <w:sz w:val="22"/>
              </w:rPr>
              <w:t>:</w:t>
            </w:r>
          </w:p>
          <w:p w14:paraId="03FAF5B4" w14:textId="77777777" w:rsidR="0060335C" w:rsidRPr="00D2440F" w:rsidRDefault="0060335C" w:rsidP="00484481">
            <w:pPr>
              <w:pStyle w:val="Text1"/>
              <w:suppressAutoHyphens/>
              <w:ind w:left="0"/>
              <w:rPr>
                <w:rFonts w:ascii="Arial" w:hAnsi="Arial" w:cs="Arial"/>
                <w:b/>
                <w:sz w:val="22"/>
              </w:rPr>
            </w:pPr>
            <w:r w:rsidRPr="00D2440F">
              <w:rPr>
                <w:rFonts w:ascii="Arial" w:hAnsi="Arial" w:cs="Arial"/>
                <w:b/>
                <w:sz w:val="22"/>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4DB0A972" w14:textId="77777777" w:rsidR="0060335C" w:rsidRPr="00D2440F" w:rsidRDefault="0060335C" w:rsidP="00484481">
            <w:pPr>
              <w:pStyle w:val="Text1"/>
              <w:suppressAutoHyphens/>
              <w:ind w:left="0"/>
              <w:jc w:val="left"/>
              <w:rPr>
                <w:rFonts w:ascii="Arial" w:hAnsi="Arial" w:cs="Arial"/>
                <w:sz w:val="22"/>
              </w:rPr>
            </w:pPr>
            <w:r w:rsidRPr="00D2440F">
              <w:rPr>
                <w:rFonts w:ascii="Arial" w:hAnsi="Arial" w:cs="Arial"/>
                <w:sz w:val="22"/>
              </w:rPr>
              <w:t>a) Proszę podać nazwę wykazu lub zaświadczenia i odpowiedni numer rejestracyjny lub numer zaświadczenia, jeżeli dotyczy:</w:t>
            </w:r>
            <w:r w:rsidRPr="00D2440F">
              <w:rPr>
                <w:rFonts w:ascii="Arial" w:hAnsi="Arial" w:cs="Arial"/>
                <w:sz w:val="22"/>
              </w:rPr>
              <w:br/>
              <w:t>b) Jeżeli poświadczenie wpisu do wykazu lub wydania zaświadczenia jest dostępne w formie elektronicznej, proszę podać:</w:t>
            </w:r>
            <w:r w:rsidRPr="00D2440F">
              <w:rPr>
                <w:rFonts w:ascii="Arial" w:hAnsi="Arial" w:cs="Arial"/>
                <w:sz w:val="22"/>
              </w:rPr>
              <w:br/>
            </w:r>
            <w:r w:rsidRPr="00D2440F">
              <w:rPr>
                <w:rFonts w:ascii="Arial" w:hAnsi="Arial" w:cs="Arial"/>
                <w:sz w:val="22"/>
              </w:rPr>
              <w:br/>
              <w:t>c) Proszę podać dane referencyjne stanowiące podstawę wpisu do wykazu lub wydania zaświadczenia oraz, w stosownych przypadkach, klasyfikację nadaną w urzędowym wykazie</w:t>
            </w:r>
            <w:r w:rsidRPr="00D2440F">
              <w:rPr>
                <w:rStyle w:val="Odwoanieprzypisudolnego"/>
                <w:rFonts w:ascii="Arial" w:hAnsi="Arial" w:cs="Arial"/>
                <w:sz w:val="22"/>
              </w:rPr>
              <w:footnoteReference w:id="15"/>
            </w:r>
            <w:r w:rsidRPr="00D2440F">
              <w:rPr>
                <w:rFonts w:ascii="Arial" w:hAnsi="Arial" w:cs="Arial"/>
                <w:sz w:val="22"/>
              </w:rPr>
              <w:t>:</w:t>
            </w:r>
            <w:r w:rsidRPr="00D2440F">
              <w:rPr>
                <w:rFonts w:ascii="Arial" w:hAnsi="Arial" w:cs="Arial"/>
                <w:sz w:val="22"/>
              </w:rPr>
              <w:br/>
              <w:t>d) Czy wpis do wykazu lub wydane zaświadczenie obejmują wszystkie wymagane kryteria kwalifikacji?</w:t>
            </w:r>
            <w:r w:rsidRPr="00D2440F">
              <w:rPr>
                <w:rFonts w:ascii="Arial" w:hAnsi="Arial" w:cs="Arial"/>
                <w:sz w:val="22"/>
              </w:rPr>
              <w:br/>
            </w:r>
            <w:r w:rsidRPr="00D2440F">
              <w:rPr>
                <w:rFonts w:ascii="Arial" w:hAnsi="Arial" w:cs="Arial"/>
                <w:b/>
                <w:w w:val="0"/>
                <w:sz w:val="22"/>
              </w:rPr>
              <w:t>Jeżeli nie:</w:t>
            </w:r>
            <w:r w:rsidRPr="00D2440F">
              <w:rPr>
                <w:rFonts w:ascii="Arial" w:hAnsi="Arial" w:cs="Arial"/>
                <w:sz w:val="22"/>
              </w:rPr>
              <w:br/>
            </w:r>
            <w:r w:rsidRPr="00D2440F">
              <w:rPr>
                <w:rFonts w:ascii="Arial" w:hAnsi="Arial" w:cs="Arial"/>
                <w:b/>
                <w:w w:val="0"/>
                <w:sz w:val="22"/>
              </w:rPr>
              <w:t>Proszę dodatkowo uzupełnić brakujące informacje w części IV w sekcjach A, B, C lub D, w zależności od przypadku.</w:t>
            </w:r>
            <w:r w:rsidRPr="00D2440F">
              <w:rPr>
                <w:rFonts w:ascii="Arial" w:hAnsi="Arial" w:cs="Arial"/>
                <w:sz w:val="22"/>
              </w:rPr>
              <w:t xml:space="preserve"> </w:t>
            </w:r>
            <w:r w:rsidRPr="00D2440F">
              <w:rPr>
                <w:rFonts w:ascii="Arial" w:hAnsi="Arial" w:cs="Arial"/>
                <w:sz w:val="22"/>
              </w:rPr>
              <w:br/>
            </w:r>
            <w:r w:rsidRPr="00D2440F">
              <w:rPr>
                <w:rFonts w:ascii="Arial" w:hAnsi="Arial" w:cs="Arial"/>
                <w:b/>
                <w:sz w:val="22"/>
              </w:rPr>
              <w:t>WYŁĄCZNIE jeżeli jest to wymagane w stosownym ogłoszeniu lub dokumentach zamówienia:</w:t>
            </w:r>
            <w:r w:rsidRPr="00D2440F">
              <w:rPr>
                <w:rFonts w:ascii="Arial" w:hAnsi="Arial" w:cs="Arial"/>
                <w:b/>
                <w:i/>
                <w:sz w:val="22"/>
              </w:rPr>
              <w:br/>
            </w:r>
            <w:r w:rsidRPr="00D2440F">
              <w:rPr>
                <w:rFonts w:ascii="Arial" w:hAnsi="Arial" w:cs="Arial"/>
                <w:sz w:val="22"/>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D2440F">
              <w:rPr>
                <w:rFonts w:ascii="Arial" w:hAnsi="Arial" w:cs="Arial"/>
                <w:sz w:val="22"/>
              </w:rPr>
              <w:br/>
              <w:t xml:space="preserve">Jeżeli odnośna dokumentacja jest dostępna w formie elektronicznej, proszę wskazać: </w:t>
            </w:r>
          </w:p>
        </w:tc>
        <w:tc>
          <w:tcPr>
            <w:tcW w:w="4645" w:type="dxa"/>
            <w:shd w:val="clear" w:color="auto" w:fill="auto"/>
          </w:tcPr>
          <w:p w14:paraId="0D6156F4" w14:textId="77777777" w:rsidR="0060335C" w:rsidRPr="00D2440F" w:rsidRDefault="0060335C" w:rsidP="00484481">
            <w:pPr>
              <w:pStyle w:val="Text1"/>
              <w:suppressAutoHyphens/>
              <w:ind w:left="0"/>
              <w:jc w:val="left"/>
              <w:rPr>
                <w:rFonts w:ascii="Arial" w:hAnsi="Arial" w:cs="Arial"/>
                <w:sz w:val="22"/>
              </w:rPr>
            </w:pP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p>
          <w:p w14:paraId="6A518EA1" w14:textId="77777777" w:rsidR="0060335C" w:rsidRPr="00D2440F" w:rsidRDefault="0060335C" w:rsidP="00484481">
            <w:pPr>
              <w:pStyle w:val="Text1"/>
              <w:suppressAutoHyphens/>
              <w:ind w:left="0"/>
              <w:jc w:val="left"/>
              <w:rPr>
                <w:rFonts w:ascii="Arial" w:hAnsi="Arial" w:cs="Arial"/>
                <w:i/>
                <w:sz w:val="22"/>
              </w:rPr>
            </w:pPr>
            <w:r w:rsidRPr="00D2440F">
              <w:rPr>
                <w:rFonts w:ascii="Arial" w:hAnsi="Arial" w:cs="Arial"/>
                <w:sz w:val="22"/>
              </w:rPr>
              <w:t>a) [……]</w:t>
            </w:r>
            <w:r w:rsidRPr="00D2440F">
              <w:rPr>
                <w:rFonts w:ascii="Arial" w:hAnsi="Arial" w:cs="Arial"/>
                <w:sz w:val="22"/>
              </w:rPr>
              <w:br/>
            </w:r>
            <w:r w:rsidRPr="00D2440F">
              <w:rPr>
                <w:rFonts w:ascii="Arial" w:hAnsi="Arial" w:cs="Arial"/>
                <w:sz w:val="22"/>
              </w:rPr>
              <w:br/>
            </w:r>
          </w:p>
          <w:p w14:paraId="55D994F9" w14:textId="77777777" w:rsidR="0060335C" w:rsidRPr="00D2440F" w:rsidRDefault="0060335C" w:rsidP="00484481">
            <w:pPr>
              <w:pStyle w:val="Text1"/>
              <w:suppressAutoHyphens/>
              <w:ind w:left="0"/>
              <w:jc w:val="left"/>
              <w:rPr>
                <w:rFonts w:ascii="Arial" w:hAnsi="Arial" w:cs="Arial"/>
                <w:sz w:val="22"/>
              </w:rPr>
            </w:pPr>
            <w:r w:rsidRPr="00D2440F">
              <w:rPr>
                <w:rFonts w:ascii="Arial" w:hAnsi="Arial" w:cs="Arial"/>
                <w:sz w:val="22"/>
              </w:rPr>
              <w:t>b) (adres internetowy, wydający urząd lub organ, dokładne dane referencyjne dokumentacji):</w:t>
            </w:r>
            <w:r w:rsidRPr="00D2440F">
              <w:rPr>
                <w:rFonts w:ascii="Arial" w:hAnsi="Arial" w:cs="Arial"/>
                <w:sz w:val="22"/>
              </w:rPr>
              <w:br/>
              <w:t>[……][……][……][……]</w:t>
            </w:r>
            <w:r w:rsidRPr="00D2440F">
              <w:rPr>
                <w:rFonts w:ascii="Arial" w:hAnsi="Arial" w:cs="Arial"/>
                <w:sz w:val="22"/>
              </w:rPr>
              <w:br/>
              <w:t>c) [……]</w:t>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t>d) [] Tak [] Nie</w:t>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t>e) [] Tak [] Nie</w:t>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t>(adres internetowy, wydający urząd lub organ, dokładne dane referencyjne dokumentacji):</w:t>
            </w:r>
            <w:r w:rsidRPr="00D2440F">
              <w:rPr>
                <w:rFonts w:ascii="Arial" w:hAnsi="Arial" w:cs="Arial"/>
                <w:sz w:val="22"/>
              </w:rPr>
              <w:br/>
              <w:t>[……][……][……][……]</w:t>
            </w:r>
          </w:p>
        </w:tc>
      </w:tr>
      <w:tr w:rsidR="0060335C" w:rsidRPr="00D2440F" w14:paraId="6F791827" w14:textId="77777777" w:rsidTr="00484481">
        <w:tc>
          <w:tcPr>
            <w:tcW w:w="4644" w:type="dxa"/>
            <w:shd w:val="clear" w:color="auto" w:fill="auto"/>
            <w:vAlign w:val="center"/>
          </w:tcPr>
          <w:p w14:paraId="64EE880C" w14:textId="77777777" w:rsidR="0060335C" w:rsidRPr="00D2440F" w:rsidRDefault="0060335C" w:rsidP="00484481">
            <w:pPr>
              <w:suppressAutoHyphens/>
              <w:spacing w:after="0" w:line="240" w:lineRule="auto"/>
              <w:rPr>
                <w:rFonts w:ascii="Arial" w:hAnsi="Arial" w:cs="Arial"/>
                <w:b/>
              </w:rPr>
            </w:pPr>
            <w:r w:rsidRPr="00D2440F">
              <w:rPr>
                <w:rFonts w:ascii="Arial" w:hAnsi="Arial" w:cs="Arial"/>
                <w:b/>
              </w:rPr>
              <w:t>Rodzaj uczestnictwa:</w:t>
            </w:r>
          </w:p>
        </w:tc>
        <w:tc>
          <w:tcPr>
            <w:tcW w:w="4645" w:type="dxa"/>
            <w:shd w:val="clear" w:color="auto" w:fill="auto"/>
            <w:vAlign w:val="center"/>
          </w:tcPr>
          <w:p w14:paraId="2DE619D0" w14:textId="77777777" w:rsidR="0060335C" w:rsidRPr="00D2440F" w:rsidRDefault="0060335C" w:rsidP="00484481">
            <w:pPr>
              <w:pStyle w:val="Text1"/>
              <w:suppressAutoHyphens/>
              <w:spacing w:before="0" w:after="0"/>
              <w:ind w:left="0"/>
              <w:jc w:val="left"/>
              <w:rPr>
                <w:rFonts w:ascii="Arial" w:hAnsi="Arial" w:cs="Arial"/>
                <w:b/>
                <w:sz w:val="22"/>
              </w:rPr>
            </w:pPr>
            <w:r w:rsidRPr="00D2440F">
              <w:rPr>
                <w:rFonts w:ascii="Arial" w:hAnsi="Arial" w:cs="Arial"/>
                <w:b/>
                <w:sz w:val="22"/>
              </w:rPr>
              <w:t>Odpowiedź:</w:t>
            </w:r>
          </w:p>
        </w:tc>
      </w:tr>
      <w:tr w:rsidR="0060335C" w:rsidRPr="00D2440F" w14:paraId="541ED187" w14:textId="77777777" w:rsidTr="00484481">
        <w:tc>
          <w:tcPr>
            <w:tcW w:w="4644" w:type="dxa"/>
            <w:shd w:val="clear" w:color="auto" w:fill="auto"/>
          </w:tcPr>
          <w:p w14:paraId="13A076F9"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Czy wykonawca bierze udział w postępowaniu o udzielenie zamówienia wspólnie z innymi wykonawcami</w:t>
            </w:r>
            <w:r w:rsidRPr="00D2440F">
              <w:rPr>
                <w:rStyle w:val="Odwoanieprzypisudolnego"/>
                <w:rFonts w:ascii="Arial" w:hAnsi="Arial" w:cs="Arial"/>
                <w:sz w:val="22"/>
              </w:rPr>
              <w:footnoteReference w:id="16"/>
            </w:r>
            <w:r w:rsidRPr="00D2440F">
              <w:rPr>
                <w:rFonts w:ascii="Arial" w:hAnsi="Arial" w:cs="Arial"/>
                <w:sz w:val="22"/>
              </w:rPr>
              <w:t>?</w:t>
            </w:r>
          </w:p>
        </w:tc>
        <w:tc>
          <w:tcPr>
            <w:tcW w:w="4645" w:type="dxa"/>
            <w:shd w:val="clear" w:color="auto" w:fill="auto"/>
          </w:tcPr>
          <w:p w14:paraId="0E00EA07" w14:textId="77777777" w:rsidR="0060335C" w:rsidRPr="00D2440F" w:rsidRDefault="0060335C" w:rsidP="00484481">
            <w:pPr>
              <w:pStyle w:val="Text1"/>
              <w:suppressAutoHyphens/>
              <w:ind w:left="0"/>
              <w:rPr>
                <w:rFonts w:ascii="Arial" w:hAnsi="Arial" w:cs="Arial"/>
                <w:sz w:val="22"/>
              </w:rPr>
            </w:pPr>
            <w:r w:rsidRPr="00D2440F">
              <w:rPr>
                <w:rFonts w:ascii="Arial" w:hAnsi="Arial" w:cs="Arial"/>
                <w:sz w:val="22"/>
              </w:rPr>
              <w:t>[] Tak [] Nie</w:t>
            </w:r>
          </w:p>
        </w:tc>
      </w:tr>
      <w:tr w:rsidR="0060335C" w:rsidRPr="00D2440F" w14:paraId="1CE3332B" w14:textId="77777777" w:rsidTr="00484481">
        <w:tc>
          <w:tcPr>
            <w:tcW w:w="9289" w:type="dxa"/>
            <w:gridSpan w:val="2"/>
            <w:shd w:val="clear" w:color="auto" w:fill="BFBFBF"/>
          </w:tcPr>
          <w:p w14:paraId="3D5910B8" w14:textId="77777777" w:rsidR="0060335C" w:rsidRPr="00D2440F" w:rsidRDefault="0060335C" w:rsidP="00484481">
            <w:pPr>
              <w:pStyle w:val="Text1"/>
              <w:suppressAutoHyphens/>
              <w:spacing w:before="0" w:after="0"/>
              <w:ind w:left="0"/>
              <w:rPr>
                <w:rFonts w:ascii="Arial" w:hAnsi="Arial" w:cs="Arial"/>
                <w:sz w:val="22"/>
              </w:rPr>
            </w:pPr>
            <w:r w:rsidRPr="00D2440F">
              <w:rPr>
                <w:rFonts w:ascii="Arial" w:hAnsi="Arial" w:cs="Arial"/>
                <w:sz w:val="22"/>
              </w:rPr>
              <w:t>Jeżeli tak, proszę dopilnować, aby pozostali uczestnicy przedstawili odrębne jednolite europejskie dokumenty zamówienia.</w:t>
            </w:r>
          </w:p>
        </w:tc>
      </w:tr>
      <w:tr w:rsidR="0060335C" w:rsidRPr="00D2440F" w14:paraId="03675945" w14:textId="77777777" w:rsidTr="00484481">
        <w:tc>
          <w:tcPr>
            <w:tcW w:w="4644" w:type="dxa"/>
            <w:shd w:val="clear" w:color="auto" w:fill="auto"/>
          </w:tcPr>
          <w:p w14:paraId="532EC7AB" w14:textId="77777777" w:rsidR="0060335C" w:rsidRPr="00D2440F" w:rsidRDefault="0060335C" w:rsidP="00484481">
            <w:pPr>
              <w:pStyle w:val="Text1"/>
              <w:suppressAutoHyphens/>
              <w:ind w:left="0"/>
              <w:jc w:val="left"/>
              <w:rPr>
                <w:rFonts w:ascii="Arial" w:hAnsi="Arial" w:cs="Arial"/>
                <w:sz w:val="22"/>
              </w:rPr>
            </w:pPr>
            <w:r w:rsidRPr="00D2440F">
              <w:rPr>
                <w:rFonts w:ascii="Arial" w:hAnsi="Arial" w:cs="Arial"/>
                <w:b/>
                <w:sz w:val="22"/>
              </w:rPr>
              <w:t>Jeżeli tak</w:t>
            </w:r>
            <w:r w:rsidRPr="00D2440F">
              <w:rPr>
                <w:rFonts w:ascii="Arial" w:hAnsi="Arial" w:cs="Arial"/>
                <w:sz w:val="22"/>
              </w:rPr>
              <w:t>:</w:t>
            </w:r>
            <w:r w:rsidRPr="00D2440F">
              <w:rPr>
                <w:rFonts w:ascii="Arial" w:hAnsi="Arial" w:cs="Arial"/>
                <w:sz w:val="22"/>
              </w:rPr>
              <w:br/>
              <w:t>a) Proszę wskazać rolę wykonawcy w grupie (lider, odpowiedzialny za określone zadania itd.):</w:t>
            </w:r>
            <w:r w:rsidRPr="00D2440F">
              <w:rPr>
                <w:rFonts w:ascii="Arial" w:hAnsi="Arial" w:cs="Arial"/>
                <w:sz w:val="22"/>
              </w:rPr>
              <w:br/>
              <w:t>b) Proszę wskazać pozostałych wykonawców biorących wspólnie udział w postępowaniu o udzielenie zamówienia:</w:t>
            </w:r>
            <w:r w:rsidRPr="00D2440F">
              <w:rPr>
                <w:rFonts w:ascii="Arial" w:hAnsi="Arial" w:cs="Arial"/>
                <w:sz w:val="22"/>
              </w:rPr>
              <w:br/>
              <w:t>c) W stosownych przypadkach nazwa grupy biorącej udział:</w:t>
            </w:r>
          </w:p>
        </w:tc>
        <w:tc>
          <w:tcPr>
            <w:tcW w:w="4645" w:type="dxa"/>
            <w:shd w:val="clear" w:color="auto" w:fill="auto"/>
          </w:tcPr>
          <w:p w14:paraId="44AEDD29" w14:textId="77777777" w:rsidR="0060335C" w:rsidRPr="00D2440F" w:rsidRDefault="0060335C" w:rsidP="00484481">
            <w:pPr>
              <w:pStyle w:val="Text1"/>
              <w:suppressAutoHyphens/>
              <w:ind w:left="0"/>
              <w:jc w:val="left"/>
              <w:rPr>
                <w:rFonts w:ascii="Arial" w:hAnsi="Arial" w:cs="Arial"/>
                <w:sz w:val="22"/>
              </w:rPr>
            </w:pPr>
            <w:r w:rsidRPr="00D2440F">
              <w:rPr>
                <w:rFonts w:ascii="Arial" w:hAnsi="Arial" w:cs="Arial"/>
                <w:sz w:val="22"/>
              </w:rPr>
              <w:br/>
              <w:t>a): [……]</w:t>
            </w:r>
            <w:r w:rsidRPr="00D2440F">
              <w:rPr>
                <w:rFonts w:ascii="Arial" w:hAnsi="Arial" w:cs="Arial"/>
                <w:sz w:val="22"/>
              </w:rPr>
              <w:br/>
            </w:r>
            <w:r w:rsidRPr="00D2440F">
              <w:rPr>
                <w:rFonts w:ascii="Arial" w:hAnsi="Arial" w:cs="Arial"/>
                <w:sz w:val="22"/>
              </w:rPr>
              <w:br/>
            </w:r>
            <w:r w:rsidRPr="00D2440F">
              <w:rPr>
                <w:rFonts w:ascii="Arial" w:hAnsi="Arial" w:cs="Arial"/>
                <w:sz w:val="22"/>
              </w:rPr>
              <w:br/>
              <w:t>b): [……]</w:t>
            </w:r>
            <w:r w:rsidRPr="00D2440F">
              <w:rPr>
                <w:rFonts w:ascii="Arial" w:hAnsi="Arial" w:cs="Arial"/>
                <w:sz w:val="22"/>
              </w:rPr>
              <w:br/>
            </w:r>
            <w:r w:rsidRPr="00D2440F">
              <w:rPr>
                <w:rFonts w:ascii="Arial" w:hAnsi="Arial" w:cs="Arial"/>
                <w:sz w:val="22"/>
              </w:rPr>
              <w:br/>
            </w:r>
            <w:r w:rsidRPr="00D2440F">
              <w:rPr>
                <w:rFonts w:ascii="Arial" w:hAnsi="Arial" w:cs="Arial"/>
                <w:sz w:val="22"/>
              </w:rPr>
              <w:br/>
              <w:t>c): [……]</w:t>
            </w:r>
          </w:p>
        </w:tc>
      </w:tr>
      <w:tr w:rsidR="0060335C" w:rsidRPr="00D2440F" w14:paraId="0AF1D1B9" w14:textId="77777777" w:rsidTr="00484481">
        <w:tc>
          <w:tcPr>
            <w:tcW w:w="4644" w:type="dxa"/>
            <w:shd w:val="clear" w:color="auto" w:fill="auto"/>
          </w:tcPr>
          <w:p w14:paraId="2ED86AB5" w14:textId="77777777" w:rsidR="0060335C" w:rsidRPr="00D2440F" w:rsidRDefault="0060335C" w:rsidP="00484481">
            <w:pPr>
              <w:pStyle w:val="Text1"/>
              <w:suppressAutoHyphens/>
              <w:spacing w:before="0" w:after="0"/>
              <w:ind w:left="0"/>
              <w:jc w:val="left"/>
              <w:rPr>
                <w:rFonts w:ascii="Arial" w:hAnsi="Arial" w:cs="Arial"/>
                <w:b/>
                <w:sz w:val="22"/>
              </w:rPr>
            </w:pPr>
            <w:r w:rsidRPr="00D2440F">
              <w:rPr>
                <w:rFonts w:ascii="Arial" w:hAnsi="Arial" w:cs="Arial"/>
                <w:b/>
                <w:sz w:val="22"/>
              </w:rPr>
              <w:t>Części</w:t>
            </w:r>
          </w:p>
        </w:tc>
        <w:tc>
          <w:tcPr>
            <w:tcW w:w="4645" w:type="dxa"/>
            <w:shd w:val="clear" w:color="auto" w:fill="auto"/>
          </w:tcPr>
          <w:p w14:paraId="3F8275E6" w14:textId="77777777" w:rsidR="0060335C" w:rsidRPr="00D2440F" w:rsidRDefault="0060335C" w:rsidP="00484481">
            <w:pPr>
              <w:pStyle w:val="Text1"/>
              <w:suppressAutoHyphens/>
              <w:spacing w:before="0" w:after="0"/>
              <w:ind w:left="0"/>
              <w:jc w:val="left"/>
              <w:rPr>
                <w:rFonts w:ascii="Arial" w:hAnsi="Arial" w:cs="Arial"/>
                <w:b/>
                <w:sz w:val="22"/>
              </w:rPr>
            </w:pPr>
            <w:r w:rsidRPr="00D2440F">
              <w:rPr>
                <w:rFonts w:ascii="Arial" w:hAnsi="Arial" w:cs="Arial"/>
                <w:b/>
                <w:sz w:val="22"/>
              </w:rPr>
              <w:t>Odpowiedź:</w:t>
            </w:r>
          </w:p>
        </w:tc>
      </w:tr>
      <w:tr w:rsidR="0060335C" w:rsidRPr="00D2440F" w14:paraId="00D56DC1" w14:textId="77777777" w:rsidTr="00484481">
        <w:tc>
          <w:tcPr>
            <w:tcW w:w="4644" w:type="dxa"/>
            <w:shd w:val="clear" w:color="auto" w:fill="auto"/>
          </w:tcPr>
          <w:p w14:paraId="7A075F86" w14:textId="77777777" w:rsidR="0060335C" w:rsidRPr="00D2440F" w:rsidRDefault="0060335C" w:rsidP="00484481">
            <w:pPr>
              <w:pStyle w:val="Text1"/>
              <w:suppressAutoHyphens/>
              <w:ind w:left="0"/>
              <w:jc w:val="left"/>
              <w:rPr>
                <w:rFonts w:ascii="Arial" w:hAnsi="Arial" w:cs="Arial"/>
                <w:b/>
                <w:i/>
                <w:sz w:val="22"/>
              </w:rPr>
            </w:pPr>
            <w:r w:rsidRPr="00D2440F">
              <w:rPr>
                <w:rFonts w:ascii="Arial" w:hAnsi="Arial" w:cs="Arial"/>
                <w:sz w:val="22"/>
              </w:rPr>
              <w:t>W stosownych przypadkach wskazanie części zamówienia, w odniesieniu do której (których) wykonawca zamierza złożyć ofertę.</w:t>
            </w:r>
          </w:p>
        </w:tc>
        <w:tc>
          <w:tcPr>
            <w:tcW w:w="4645" w:type="dxa"/>
            <w:shd w:val="clear" w:color="auto" w:fill="auto"/>
          </w:tcPr>
          <w:p w14:paraId="07E8962A" w14:textId="77777777" w:rsidR="0060335C" w:rsidRPr="00D2440F" w:rsidRDefault="0060335C" w:rsidP="00484481">
            <w:pPr>
              <w:pStyle w:val="Text1"/>
              <w:suppressAutoHyphens/>
              <w:ind w:left="0"/>
              <w:jc w:val="left"/>
              <w:rPr>
                <w:rFonts w:ascii="Arial" w:hAnsi="Arial" w:cs="Arial"/>
                <w:b/>
                <w:i/>
                <w:sz w:val="22"/>
              </w:rPr>
            </w:pPr>
            <w:r w:rsidRPr="00D2440F">
              <w:rPr>
                <w:rFonts w:ascii="Arial" w:hAnsi="Arial" w:cs="Arial"/>
                <w:sz w:val="22"/>
              </w:rPr>
              <w:t>[   ]</w:t>
            </w:r>
          </w:p>
        </w:tc>
      </w:tr>
    </w:tbl>
    <w:p w14:paraId="16E023D6" w14:textId="77777777" w:rsidR="0060335C" w:rsidRPr="00D2440F" w:rsidRDefault="0060335C" w:rsidP="0060335C">
      <w:pPr>
        <w:pStyle w:val="SectionTitle"/>
        <w:suppressAutoHyphens/>
        <w:spacing w:before="240" w:after="120"/>
        <w:rPr>
          <w:rFonts w:ascii="Arial" w:hAnsi="Arial" w:cs="Arial"/>
          <w:b w:val="0"/>
          <w:sz w:val="22"/>
        </w:rPr>
      </w:pPr>
      <w:r w:rsidRPr="00D2440F">
        <w:rPr>
          <w:rFonts w:ascii="Arial" w:hAnsi="Arial" w:cs="Arial"/>
          <w:b w:val="0"/>
          <w:sz w:val="22"/>
        </w:rPr>
        <w:t>B: Informacje na temat przedstawicieli wykonawcy</w:t>
      </w:r>
    </w:p>
    <w:p w14:paraId="2FCB8E5A" w14:textId="77777777" w:rsidR="0060335C" w:rsidRPr="00D2440F" w:rsidRDefault="0060335C" w:rsidP="0060335C">
      <w:pPr>
        <w:pBdr>
          <w:top w:val="single" w:sz="4" w:space="1" w:color="auto"/>
          <w:left w:val="single" w:sz="4" w:space="4" w:color="auto"/>
          <w:bottom w:val="single" w:sz="4" w:space="1" w:color="auto"/>
          <w:right w:val="single" w:sz="4" w:space="0" w:color="auto"/>
        </w:pBdr>
        <w:suppressAutoHyphens/>
        <w:spacing w:line="240" w:lineRule="auto"/>
        <w:rPr>
          <w:rFonts w:ascii="Arial" w:hAnsi="Arial" w:cs="Arial"/>
          <w:i/>
        </w:rPr>
      </w:pPr>
      <w:r w:rsidRPr="00D2440F">
        <w:rPr>
          <w:rFonts w:ascii="Arial" w:hAnsi="Arial" w:cs="Arial"/>
          <w:i/>
        </w:rPr>
        <w:t>W stosownych przypadkach proszę podać imię i nazwisko (imiona i nazwiska) oraz adres(-y) osoby (osób) upoważnionej(-</w:t>
      </w:r>
      <w:proofErr w:type="spellStart"/>
      <w:r w:rsidRPr="00D2440F">
        <w:rPr>
          <w:rFonts w:ascii="Arial" w:hAnsi="Arial" w:cs="Arial"/>
          <w:i/>
        </w:rPr>
        <w:t>ych</w:t>
      </w:r>
      <w:proofErr w:type="spellEnd"/>
      <w:r w:rsidRPr="00D2440F">
        <w:rPr>
          <w:rFonts w:ascii="Arial" w:hAnsi="Arial" w:cs="Arial"/>
          <w:i/>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10"/>
      </w:tblGrid>
      <w:tr w:rsidR="0060335C" w:rsidRPr="00D2440F" w14:paraId="7DB6B7FA" w14:textId="77777777" w:rsidTr="00484481">
        <w:tc>
          <w:tcPr>
            <w:tcW w:w="4644" w:type="dxa"/>
            <w:shd w:val="clear" w:color="auto" w:fill="auto"/>
          </w:tcPr>
          <w:p w14:paraId="2F20EE39"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Osoby upoważnione do reprezentowania, o ile istnieją:</w:t>
            </w:r>
          </w:p>
        </w:tc>
        <w:tc>
          <w:tcPr>
            <w:tcW w:w="4645" w:type="dxa"/>
            <w:shd w:val="clear" w:color="auto" w:fill="auto"/>
          </w:tcPr>
          <w:p w14:paraId="1D5FC289"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17AABD0A" w14:textId="77777777" w:rsidTr="00484481">
        <w:tc>
          <w:tcPr>
            <w:tcW w:w="4644" w:type="dxa"/>
            <w:shd w:val="clear" w:color="auto" w:fill="auto"/>
          </w:tcPr>
          <w:p w14:paraId="65BCEED6"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Imię i nazwisko, </w:t>
            </w:r>
            <w:r w:rsidRPr="00D2440F">
              <w:rPr>
                <w:rFonts w:ascii="Arial" w:hAnsi="Arial" w:cs="Arial"/>
              </w:rPr>
              <w:br/>
              <w:t xml:space="preserve">wraz z datą i miejscem urodzenia, jeżeli są wymagane: </w:t>
            </w:r>
          </w:p>
        </w:tc>
        <w:tc>
          <w:tcPr>
            <w:tcW w:w="4645" w:type="dxa"/>
            <w:shd w:val="clear" w:color="auto" w:fill="auto"/>
          </w:tcPr>
          <w:p w14:paraId="1C237776"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r w:rsidRPr="00D2440F">
              <w:rPr>
                <w:rFonts w:ascii="Arial" w:hAnsi="Arial" w:cs="Arial"/>
              </w:rPr>
              <w:br/>
              <w:t>[……]</w:t>
            </w:r>
          </w:p>
        </w:tc>
      </w:tr>
      <w:tr w:rsidR="0060335C" w:rsidRPr="00D2440F" w14:paraId="5A0F9416" w14:textId="77777777" w:rsidTr="00484481">
        <w:tc>
          <w:tcPr>
            <w:tcW w:w="4644" w:type="dxa"/>
            <w:shd w:val="clear" w:color="auto" w:fill="auto"/>
          </w:tcPr>
          <w:p w14:paraId="0C22F3F0"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Stanowisko/Działający(-a) jako:</w:t>
            </w:r>
          </w:p>
        </w:tc>
        <w:tc>
          <w:tcPr>
            <w:tcW w:w="4645" w:type="dxa"/>
            <w:shd w:val="clear" w:color="auto" w:fill="auto"/>
          </w:tcPr>
          <w:p w14:paraId="33F506B8"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w:t>
            </w:r>
          </w:p>
        </w:tc>
      </w:tr>
      <w:tr w:rsidR="0060335C" w:rsidRPr="00D2440F" w14:paraId="5955672C" w14:textId="77777777" w:rsidTr="00484481">
        <w:tc>
          <w:tcPr>
            <w:tcW w:w="4644" w:type="dxa"/>
            <w:shd w:val="clear" w:color="auto" w:fill="auto"/>
          </w:tcPr>
          <w:p w14:paraId="22B108A1"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Adres pocztowy:</w:t>
            </w:r>
          </w:p>
        </w:tc>
        <w:tc>
          <w:tcPr>
            <w:tcW w:w="4645" w:type="dxa"/>
            <w:shd w:val="clear" w:color="auto" w:fill="auto"/>
          </w:tcPr>
          <w:p w14:paraId="7CA4CCE5"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w:t>
            </w:r>
          </w:p>
        </w:tc>
      </w:tr>
      <w:tr w:rsidR="0060335C" w:rsidRPr="00D2440F" w14:paraId="26D045BF" w14:textId="77777777" w:rsidTr="00484481">
        <w:tc>
          <w:tcPr>
            <w:tcW w:w="4644" w:type="dxa"/>
            <w:shd w:val="clear" w:color="auto" w:fill="auto"/>
          </w:tcPr>
          <w:p w14:paraId="3C63F819"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Telefon:</w:t>
            </w:r>
          </w:p>
        </w:tc>
        <w:tc>
          <w:tcPr>
            <w:tcW w:w="4645" w:type="dxa"/>
            <w:shd w:val="clear" w:color="auto" w:fill="auto"/>
          </w:tcPr>
          <w:p w14:paraId="6231AD3F"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w:t>
            </w:r>
          </w:p>
        </w:tc>
      </w:tr>
      <w:tr w:rsidR="0060335C" w:rsidRPr="00D2440F" w14:paraId="37CB7A4A" w14:textId="77777777" w:rsidTr="00484481">
        <w:tc>
          <w:tcPr>
            <w:tcW w:w="4644" w:type="dxa"/>
            <w:shd w:val="clear" w:color="auto" w:fill="auto"/>
          </w:tcPr>
          <w:p w14:paraId="1F106D88"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Adres e-mail:</w:t>
            </w:r>
          </w:p>
        </w:tc>
        <w:tc>
          <w:tcPr>
            <w:tcW w:w="4645" w:type="dxa"/>
            <w:shd w:val="clear" w:color="auto" w:fill="auto"/>
          </w:tcPr>
          <w:p w14:paraId="5446B646"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w:t>
            </w:r>
          </w:p>
        </w:tc>
      </w:tr>
      <w:tr w:rsidR="0060335C" w:rsidRPr="00D2440F" w14:paraId="219C6B89" w14:textId="77777777" w:rsidTr="00484481">
        <w:tc>
          <w:tcPr>
            <w:tcW w:w="4644" w:type="dxa"/>
            <w:shd w:val="clear" w:color="auto" w:fill="auto"/>
          </w:tcPr>
          <w:p w14:paraId="141F4114"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W razie potrzeby proszę podać szczegółowe informacje dotyczące przedstawicielstwa (jego form, zakresu, celu itd.):</w:t>
            </w:r>
          </w:p>
        </w:tc>
        <w:tc>
          <w:tcPr>
            <w:tcW w:w="4645" w:type="dxa"/>
            <w:shd w:val="clear" w:color="auto" w:fill="auto"/>
          </w:tcPr>
          <w:p w14:paraId="0E1047BA"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w:t>
            </w:r>
          </w:p>
        </w:tc>
      </w:tr>
    </w:tbl>
    <w:p w14:paraId="08D62CC2" w14:textId="77777777" w:rsidR="0060335C" w:rsidRPr="00D2440F" w:rsidRDefault="0060335C" w:rsidP="0060335C">
      <w:pPr>
        <w:pStyle w:val="SectionTitle"/>
        <w:suppressAutoHyphens/>
        <w:spacing w:before="240" w:after="120"/>
        <w:rPr>
          <w:rFonts w:ascii="Arial" w:hAnsi="Arial" w:cs="Arial"/>
          <w:b w:val="0"/>
          <w:sz w:val="22"/>
        </w:rPr>
      </w:pPr>
      <w:r w:rsidRPr="00D2440F">
        <w:rPr>
          <w:rFonts w:ascii="Arial" w:hAnsi="Arial" w:cs="Arial"/>
          <w:b w:val="0"/>
          <w:sz w:val="22"/>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4615"/>
      </w:tblGrid>
      <w:tr w:rsidR="0060335C" w:rsidRPr="00D2440F" w14:paraId="0B6B58EB" w14:textId="77777777" w:rsidTr="00484481">
        <w:tc>
          <w:tcPr>
            <w:tcW w:w="4644" w:type="dxa"/>
            <w:shd w:val="clear" w:color="auto" w:fill="auto"/>
          </w:tcPr>
          <w:p w14:paraId="1B7FB49E"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Zależność od innych podmiotów:</w:t>
            </w:r>
          </w:p>
        </w:tc>
        <w:tc>
          <w:tcPr>
            <w:tcW w:w="4645" w:type="dxa"/>
            <w:shd w:val="clear" w:color="auto" w:fill="auto"/>
          </w:tcPr>
          <w:p w14:paraId="0D40D656"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15CF2E8D" w14:textId="77777777" w:rsidTr="00484481">
        <w:tc>
          <w:tcPr>
            <w:tcW w:w="4644" w:type="dxa"/>
            <w:shd w:val="clear" w:color="auto" w:fill="auto"/>
          </w:tcPr>
          <w:p w14:paraId="303EE146"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7551337" w14:textId="77777777" w:rsidR="0060335C" w:rsidRPr="00D2440F" w:rsidRDefault="0060335C" w:rsidP="00484481">
            <w:pPr>
              <w:suppressAutoHyphens/>
              <w:spacing w:line="240" w:lineRule="auto"/>
              <w:rPr>
                <w:rFonts w:ascii="Arial" w:hAnsi="Arial" w:cs="Arial"/>
              </w:rPr>
            </w:pPr>
            <w:r w:rsidRPr="00D2440F">
              <w:rPr>
                <w:rFonts w:ascii="Arial" w:hAnsi="Arial" w:cs="Arial"/>
              </w:rPr>
              <w:t>[] Tak [] Nie</w:t>
            </w:r>
          </w:p>
        </w:tc>
      </w:tr>
    </w:tbl>
    <w:p w14:paraId="48399D95" w14:textId="77777777" w:rsidR="0060335C" w:rsidRPr="00D2440F" w:rsidRDefault="0060335C" w:rsidP="0060335C">
      <w:pPr>
        <w:pBdr>
          <w:top w:val="single" w:sz="4" w:space="1" w:color="auto"/>
          <w:left w:val="single" w:sz="4" w:space="4" w:color="auto"/>
          <w:bottom w:val="single" w:sz="4" w:space="1" w:color="auto"/>
          <w:right w:val="single" w:sz="4" w:space="4" w:color="auto"/>
        </w:pBdr>
        <w:shd w:val="clear" w:color="auto" w:fill="BFBFBF"/>
        <w:suppressAutoHyphens/>
        <w:spacing w:line="240" w:lineRule="auto"/>
        <w:rPr>
          <w:rFonts w:ascii="Arial" w:hAnsi="Arial" w:cs="Arial"/>
        </w:rPr>
      </w:pPr>
      <w:r w:rsidRPr="00D2440F">
        <w:rPr>
          <w:rFonts w:ascii="Arial" w:hAnsi="Arial" w:cs="Arial"/>
          <w:b/>
        </w:rPr>
        <w:t>Jeżeli tak</w:t>
      </w:r>
      <w:r w:rsidRPr="00D2440F">
        <w:rPr>
          <w:rFonts w:ascii="Arial" w:hAnsi="Arial" w:cs="Arial"/>
        </w:rPr>
        <w:t xml:space="preserve">, proszę przedstawić – </w:t>
      </w:r>
      <w:r w:rsidRPr="00D2440F">
        <w:rPr>
          <w:rFonts w:ascii="Arial" w:hAnsi="Arial" w:cs="Arial"/>
          <w:b/>
        </w:rPr>
        <w:t>dla każdego</w:t>
      </w:r>
      <w:r w:rsidRPr="00D2440F">
        <w:rPr>
          <w:rFonts w:ascii="Arial" w:hAnsi="Arial" w:cs="Arial"/>
        </w:rPr>
        <w:t xml:space="preserve"> z podmiotów, których to dotyczy – odrębny formularz jednolitego europejskiego dokumentu zamówienia zawierający informacje wymagane w </w:t>
      </w:r>
      <w:r w:rsidRPr="00D2440F">
        <w:rPr>
          <w:rFonts w:ascii="Arial" w:hAnsi="Arial" w:cs="Arial"/>
          <w:b/>
        </w:rPr>
        <w:t>niniejszej części sekcja A i B oraz w części III</w:t>
      </w:r>
      <w:r>
        <w:rPr>
          <w:rFonts w:ascii="Arial" w:hAnsi="Arial" w:cs="Arial"/>
        </w:rPr>
        <w:t>, należycie wypełniony i </w:t>
      </w:r>
      <w:r w:rsidRPr="00D2440F">
        <w:rPr>
          <w:rFonts w:ascii="Arial" w:hAnsi="Arial" w:cs="Arial"/>
        </w:rPr>
        <w:t xml:space="preserve">podpisany przez dane podmioty. </w:t>
      </w:r>
      <w:r w:rsidRPr="00D2440F">
        <w:rPr>
          <w:rFonts w:ascii="Arial" w:hAnsi="Arial" w:cs="Arial"/>
        </w:rPr>
        <w:br/>
        <w:t>Należy zauważyć, że dotyczy to również wszystkich pracowników technicznych lub służb technicznych, nienależących bezpośrednio do przed</w:t>
      </w:r>
      <w:r>
        <w:rPr>
          <w:rFonts w:ascii="Arial" w:hAnsi="Arial" w:cs="Arial"/>
        </w:rPr>
        <w:t>siębiorstwa danego wykonawcy, w </w:t>
      </w:r>
      <w:r w:rsidRPr="00D2440F">
        <w:rPr>
          <w:rFonts w:ascii="Arial" w:hAnsi="Arial" w:cs="Arial"/>
        </w:rPr>
        <w:t>szczególności tych odpowiedzialnych za kontrolę jakości, a w przypadku zamówień publicznych na roboty budowlane – tych, do których wykonawca będzie</w:t>
      </w:r>
      <w:r>
        <w:rPr>
          <w:rFonts w:ascii="Arial" w:hAnsi="Arial" w:cs="Arial"/>
        </w:rPr>
        <w:t xml:space="preserve"> mógł się zwrócić o </w:t>
      </w:r>
      <w:r w:rsidRPr="00D2440F">
        <w:rPr>
          <w:rFonts w:ascii="Arial" w:hAnsi="Arial" w:cs="Arial"/>
        </w:rPr>
        <w:t xml:space="preserve">wykonanie robót budowlanych. </w:t>
      </w:r>
      <w:r w:rsidRPr="00D2440F">
        <w:rPr>
          <w:rFonts w:ascii="Arial" w:hAnsi="Arial" w:cs="Arial"/>
        </w:rPr>
        <w:br/>
        <w:t>O ile ma to znaczenie dla określonych zdolności, na których polega wykonawca, proszę dołączyć – dla każdego z podmiotów, których to dotyczy – informacje wymagane w częściach IV i V</w:t>
      </w:r>
      <w:r w:rsidRPr="00D2440F">
        <w:rPr>
          <w:rStyle w:val="Odwoanieprzypisudolnego"/>
          <w:rFonts w:ascii="Arial" w:hAnsi="Arial" w:cs="Arial"/>
        </w:rPr>
        <w:footnoteReference w:id="17"/>
      </w:r>
      <w:r w:rsidRPr="00D2440F">
        <w:rPr>
          <w:rFonts w:ascii="Arial" w:hAnsi="Arial" w:cs="Arial"/>
        </w:rPr>
        <w:t>.</w:t>
      </w:r>
    </w:p>
    <w:p w14:paraId="655F261B" w14:textId="77777777" w:rsidR="0060335C" w:rsidRPr="00D2440F" w:rsidRDefault="0060335C" w:rsidP="0060335C">
      <w:pPr>
        <w:pStyle w:val="ChapterTitle"/>
        <w:suppressAutoHyphens/>
        <w:spacing w:before="240" w:after="120"/>
        <w:rPr>
          <w:rFonts w:ascii="Arial" w:hAnsi="Arial" w:cs="Arial"/>
          <w:b w:val="0"/>
          <w:smallCaps/>
          <w:sz w:val="22"/>
          <w:u w:val="single"/>
        </w:rPr>
      </w:pPr>
      <w:r w:rsidRPr="00D2440F">
        <w:rPr>
          <w:rFonts w:ascii="Arial" w:hAnsi="Arial" w:cs="Arial"/>
          <w:b w:val="0"/>
          <w:smallCaps/>
          <w:sz w:val="22"/>
        </w:rPr>
        <w:t>D: Informacje dotyczące podwykonawców, na których zdolności wykonawca nie polega</w:t>
      </w:r>
    </w:p>
    <w:p w14:paraId="0E45D6DE" w14:textId="77777777" w:rsidR="0060335C" w:rsidRPr="00D2440F" w:rsidRDefault="0060335C" w:rsidP="0060335C">
      <w:pPr>
        <w:pStyle w:val="ChapterTitle"/>
        <w:keepNext w:val="0"/>
        <w:pBdr>
          <w:top w:val="single" w:sz="4" w:space="1" w:color="auto"/>
          <w:left w:val="single" w:sz="4" w:space="4" w:color="auto"/>
          <w:bottom w:val="single" w:sz="4" w:space="1" w:color="auto"/>
          <w:right w:val="single" w:sz="4" w:space="4" w:color="auto"/>
        </w:pBdr>
        <w:shd w:val="clear" w:color="auto" w:fill="BFBFBF"/>
        <w:suppressAutoHyphens/>
        <w:spacing w:after="120"/>
        <w:rPr>
          <w:rFonts w:ascii="Arial" w:hAnsi="Arial" w:cs="Arial"/>
          <w:sz w:val="22"/>
        </w:rPr>
      </w:pPr>
      <w:r w:rsidRPr="00D2440F">
        <w:rPr>
          <w:rFonts w:ascii="Arial" w:hAnsi="Arial" w:cs="Arial"/>
          <w:sz w:val="22"/>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4615"/>
      </w:tblGrid>
      <w:tr w:rsidR="0060335C" w:rsidRPr="00D2440F" w14:paraId="79D0AD24" w14:textId="77777777" w:rsidTr="00484481">
        <w:tc>
          <w:tcPr>
            <w:tcW w:w="4644" w:type="dxa"/>
            <w:shd w:val="clear" w:color="auto" w:fill="auto"/>
          </w:tcPr>
          <w:p w14:paraId="2850BC32"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Podwykonawstwo:</w:t>
            </w:r>
          </w:p>
        </w:tc>
        <w:tc>
          <w:tcPr>
            <w:tcW w:w="4645" w:type="dxa"/>
            <w:shd w:val="clear" w:color="auto" w:fill="auto"/>
          </w:tcPr>
          <w:p w14:paraId="3C5090D2"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2E2607C6" w14:textId="77777777" w:rsidTr="00484481">
        <w:tc>
          <w:tcPr>
            <w:tcW w:w="4644" w:type="dxa"/>
            <w:shd w:val="clear" w:color="auto" w:fill="auto"/>
          </w:tcPr>
          <w:p w14:paraId="558F2AA6" w14:textId="77777777" w:rsidR="0060335C" w:rsidRPr="00D2440F" w:rsidRDefault="0060335C" w:rsidP="00484481">
            <w:pPr>
              <w:suppressAutoHyphens/>
              <w:spacing w:line="240" w:lineRule="auto"/>
              <w:rPr>
                <w:rFonts w:ascii="Arial" w:hAnsi="Arial" w:cs="Arial"/>
              </w:rPr>
            </w:pPr>
            <w:r w:rsidRPr="00D2440F">
              <w:rPr>
                <w:rFonts w:ascii="Arial" w:hAnsi="Arial" w:cs="Arial"/>
              </w:rPr>
              <w:t>Czy wykonawca zamierza zlecić osobom trzecim podwykonawstwo jakiejkolwiek części zamówienia?</w:t>
            </w:r>
          </w:p>
        </w:tc>
        <w:tc>
          <w:tcPr>
            <w:tcW w:w="4645" w:type="dxa"/>
            <w:shd w:val="clear" w:color="auto" w:fill="auto"/>
          </w:tcPr>
          <w:p w14:paraId="706403C9" w14:textId="77777777" w:rsidR="0060335C" w:rsidRPr="00D2440F" w:rsidRDefault="0060335C" w:rsidP="00484481">
            <w:pPr>
              <w:suppressAutoHyphens/>
              <w:spacing w:line="240" w:lineRule="auto"/>
              <w:rPr>
                <w:rFonts w:ascii="Arial" w:hAnsi="Arial" w:cs="Arial"/>
              </w:rPr>
            </w:pPr>
            <w:r w:rsidRPr="00D2440F">
              <w:rPr>
                <w:rFonts w:ascii="Arial" w:hAnsi="Arial" w:cs="Arial"/>
              </w:rPr>
              <w:t>[] Tak [] Nie</w:t>
            </w:r>
            <w:r w:rsidRPr="00D2440F">
              <w:rPr>
                <w:rFonts w:ascii="Arial" w:hAnsi="Arial" w:cs="Arial"/>
              </w:rPr>
              <w:br/>
              <w:t xml:space="preserve">Jeżeli </w:t>
            </w:r>
            <w:r w:rsidRPr="00D2440F">
              <w:rPr>
                <w:rFonts w:ascii="Arial" w:hAnsi="Arial" w:cs="Arial"/>
                <w:b/>
              </w:rPr>
              <w:t>tak i o ile jest to wiadome</w:t>
            </w:r>
            <w:r w:rsidRPr="00D2440F">
              <w:rPr>
                <w:rFonts w:ascii="Arial" w:hAnsi="Arial" w:cs="Arial"/>
              </w:rPr>
              <w:t xml:space="preserve">, proszę podać wykaz proponowanych podwykonawców: </w:t>
            </w:r>
          </w:p>
          <w:p w14:paraId="47F21BEC"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p>
        </w:tc>
      </w:tr>
    </w:tbl>
    <w:p w14:paraId="67F2479D" w14:textId="5AB8710E" w:rsidR="0060335C" w:rsidRDefault="0060335C" w:rsidP="001E7A2B">
      <w:pPr>
        <w:pStyle w:val="ChapterTitle"/>
        <w:keepNext w:val="0"/>
        <w:pBdr>
          <w:top w:val="single" w:sz="4" w:space="1" w:color="auto"/>
          <w:left w:val="single" w:sz="4" w:space="4" w:color="auto"/>
          <w:bottom w:val="single" w:sz="4" w:space="1" w:color="auto"/>
          <w:right w:val="single" w:sz="4" w:space="4" w:color="auto"/>
        </w:pBdr>
        <w:shd w:val="clear" w:color="auto" w:fill="BFBFBF"/>
        <w:suppressAutoHyphens/>
        <w:spacing w:after="120"/>
        <w:jc w:val="both"/>
        <w:rPr>
          <w:rFonts w:ascii="Arial" w:hAnsi="Arial" w:cs="Arial"/>
          <w:sz w:val="22"/>
        </w:rPr>
      </w:pPr>
      <w:r w:rsidRPr="00D2440F">
        <w:rPr>
          <w:rFonts w:ascii="Arial" w:hAnsi="Arial" w:cs="Arial"/>
          <w:sz w:val="22"/>
        </w:rPr>
        <w:t xml:space="preserve">Jeżeli instytucja zamawiająca lub podmiot zamawiający wyraźnie żąda przedstawienia tych informacji </w:t>
      </w:r>
      <w:r w:rsidRPr="00D2440F">
        <w:rPr>
          <w:rFonts w:ascii="Arial" w:hAnsi="Arial" w:cs="Arial"/>
          <w:b w:val="0"/>
          <w:sz w:val="22"/>
        </w:rPr>
        <w:t xml:space="preserve">oprócz informacji </w:t>
      </w:r>
      <w:r w:rsidRPr="00D2440F">
        <w:rPr>
          <w:rFonts w:ascii="Arial" w:hAnsi="Arial" w:cs="Arial"/>
          <w:sz w:val="22"/>
        </w:rPr>
        <w:t>wymaganych w niniejszej sekcji, proszę przedstawić – dla każdego podwykonawcy (każdej kategorii podwykonawców), których to dotyczy – informacje wymagane w niniejszej części sekcja A i B oraz w części III.</w:t>
      </w:r>
    </w:p>
    <w:p w14:paraId="54B22DAC" w14:textId="4D4F1B69" w:rsidR="0060335C" w:rsidRPr="00D2440F" w:rsidRDefault="0060335C" w:rsidP="0060335C">
      <w:pPr>
        <w:pStyle w:val="ChapterTitle"/>
        <w:suppressAutoHyphens/>
        <w:spacing w:before="240" w:after="120"/>
        <w:rPr>
          <w:rFonts w:ascii="Arial" w:hAnsi="Arial" w:cs="Arial"/>
          <w:sz w:val="22"/>
        </w:rPr>
      </w:pPr>
      <w:r w:rsidRPr="00D2440F">
        <w:rPr>
          <w:rFonts w:ascii="Arial" w:hAnsi="Arial" w:cs="Arial"/>
          <w:sz w:val="22"/>
        </w:rPr>
        <w:t>Część III: Podstawy wykluczenia</w:t>
      </w:r>
    </w:p>
    <w:p w14:paraId="528EFEF1" w14:textId="77777777" w:rsidR="0060335C" w:rsidRPr="00D2440F" w:rsidRDefault="0060335C" w:rsidP="0060335C">
      <w:pPr>
        <w:pStyle w:val="ChapterTitle"/>
        <w:suppressAutoHyphens/>
        <w:spacing w:before="240" w:after="120"/>
        <w:rPr>
          <w:rFonts w:ascii="Arial" w:hAnsi="Arial" w:cs="Arial"/>
          <w:b w:val="0"/>
          <w:sz w:val="22"/>
        </w:rPr>
      </w:pPr>
      <w:r w:rsidRPr="00D2440F">
        <w:rPr>
          <w:rFonts w:ascii="Arial" w:hAnsi="Arial" w:cs="Arial"/>
          <w:b w:val="0"/>
          <w:sz w:val="22"/>
        </w:rPr>
        <w:t xml:space="preserve">A: Podstawy związane z </w:t>
      </w:r>
      <w:r w:rsidRPr="00D2440F">
        <w:rPr>
          <w:rFonts w:ascii="Arial" w:hAnsi="Arial" w:cs="Arial"/>
          <w:b w:val="0"/>
          <w:smallCaps/>
          <w:sz w:val="22"/>
        </w:rPr>
        <w:t>wyrokami</w:t>
      </w:r>
      <w:r w:rsidRPr="00D2440F">
        <w:rPr>
          <w:rFonts w:ascii="Arial" w:hAnsi="Arial" w:cs="Arial"/>
          <w:b w:val="0"/>
          <w:sz w:val="22"/>
        </w:rPr>
        <w:t xml:space="preserve"> skazującymi za przestępstwo</w:t>
      </w:r>
    </w:p>
    <w:p w14:paraId="52D74D20" w14:textId="77777777" w:rsidR="0060335C" w:rsidRPr="00D2440F" w:rsidRDefault="0060335C" w:rsidP="0060335C">
      <w:pPr>
        <w:pBdr>
          <w:top w:val="single" w:sz="4" w:space="1" w:color="auto"/>
          <w:left w:val="single" w:sz="4" w:space="4" w:color="auto"/>
          <w:bottom w:val="single" w:sz="4" w:space="1" w:color="auto"/>
          <w:right w:val="single" w:sz="4" w:space="4" w:color="auto"/>
        </w:pBdr>
        <w:shd w:val="clear" w:color="auto" w:fill="BFBFBF"/>
        <w:suppressAutoHyphens/>
        <w:spacing w:line="240" w:lineRule="auto"/>
        <w:rPr>
          <w:rFonts w:ascii="Arial" w:hAnsi="Arial" w:cs="Arial"/>
        </w:rPr>
      </w:pPr>
      <w:r w:rsidRPr="00D2440F">
        <w:rPr>
          <w:rFonts w:ascii="Arial" w:hAnsi="Arial" w:cs="Arial"/>
        </w:rPr>
        <w:t>W art. 57 ust. 1 dyrektywy 2014/24/UE określono następujące powody wykluczenia:</w:t>
      </w:r>
    </w:p>
    <w:p w14:paraId="28B69BD8" w14:textId="77777777" w:rsidR="0060335C" w:rsidRPr="00D2440F" w:rsidRDefault="0060335C" w:rsidP="006E101A">
      <w:pPr>
        <w:pStyle w:val="NumPar1"/>
        <w:numPr>
          <w:ilvl w:val="0"/>
          <w:numId w:val="12"/>
        </w:numPr>
        <w:pBdr>
          <w:top w:val="single" w:sz="4" w:space="1" w:color="auto"/>
          <w:left w:val="single" w:sz="4" w:space="4" w:color="auto"/>
          <w:bottom w:val="single" w:sz="4" w:space="1" w:color="auto"/>
          <w:right w:val="single" w:sz="4" w:space="4" w:color="auto"/>
        </w:pBdr>
        <w:shd w:val="clear" w:color="auto" w:fill="BFBFBF"/>
        <w:tabs>
          <w:tab w:val="clear" w:pos="850"/>
        </w:tabs>
        <w:suppressAutoHyphens/>
        <w:spacing w:before="0" w:after="0"/>
        <w:ind w:left="426" w:hanging="426"/>
        <w:jc w:val="left"/>
        <w:rPr>
          <w:rFonts w:ascii="Arial" w:hAnsi="Arial" w:cs="Arial"/>
          <w:w w:val="0"/>
          <w:sz w:val="22"/>
        </w:rPr>
      </w:pPr>
      <w:r w:rsidRPr="00D2440F">
        <w:rPr>
          <w:rFonts w:ascii="Arial" w:hAnsi="Arial" w:cs="Arial"/>
          <w:sz w:val="22"/>
        </w:rPr>
        <w:t xml:space="preserve">udział w </w:t>
      </w:r>
      <w:r w:rsidRPr="00D2440F">
        <w:rPr>
          <w:rFonts w:ascii="Arial" w:hAnsi="Arial" w:cs="Arial"/>
          <w:b/>
          <w:sz w:val="22"/>
        </w:rPr>
        <w:t>organizacji przestępczej</w:t>
      </w:r>
      <w:r w:rsidRPr="00D2440F">
        <w:rPr>
          <w:rStyle w:val="Odwoanieprzypisudolnego"/>
          <w:rFonts w:ascii="Arial" w:hAnsi="Arial" w:cs="Arial"/>
          <w:b/>
          <w:sz w:val="22"/>
        </w:rPr>
        <w:footnoteReference w:id="18"/>
      </w:r>
      <w:r w:rsidRPr="00D2440F">
        <w:rPr>
          <w:rFonts w:ascii="Arial" w:hAnsi="Arial" w:cs="Arial"/>
          <w:sz w:val="22"/>
        </w:rPr>
        <w:t>;</w:t>
      </w:r>
    </w:p>
    <w:p w14:paraId="0085716F" w14:textId="77777777" w:rsidR="0060335C" w:rsidRPr="00D2440F" w:rsidRDefault="0060335C" w:rsidP="0060335C">
      <w:pPr>
        <w:pStyle w:val="NumPar1"/>
        <w:pBdr>
          <w:top w:val="single" w:sz="4" w:space="1" w:color="auto"/>
          <w:left w:val="single" w:sz="4" w:space="4" w:color="auto"/>
          <w:bottom w:val="single" w:sz="4" w:space="1" w:color="auto"/>
          <w:right w:val="single" w:sz="4" w:space="4" w:color="auto"/>
        </w:pBdr>
        <w:shd w:val="clear" w:color="auto" w:fill="BFBFBF"/>
        <w:tabs>
          <w:tab w:val="clear" w:pos="850"/>
        </w:tabs>
        <w:suppressAutoHyphens/>
        <w:spacing w:before="0" w:after="0"/>
        <w:ind w:left="426" w:hanging="426"/>
        <w:jc w:val="left"/>
        <w:rPr>
          <w:rFonts w:ascii="Arial" w:hAnsi="Arial" w:cs="Arial"/>
          <w:w w:val="0"/>
          <w:sz w:val="22"/>
        </w:rPr>
      </w:pPr>
      <w:r w:rsidRPr="00D2440F">
        <w:rPr>
          <w:rFonts w:ascii="Arial" w:hAnsi="Arial" w:cs="Arial"/>
          <w:b/>
          <w:sz w:val="22"/>
        </w:rPr>
        <w:t>korupcja</w:t>
      </w:r>
      <w:r w:rsidRPr="00D2440F">
        <w:rPr>
          <w:rStyle w:val="Odwoanieprzypisudolnego"/>
          <w:rFonts w:ascii="Arial" w:hAnsi="Arial" w:cs="Arial"/>
          <w:b/>
          <w:sz w:val="22"/>
        </w:rPr>
        <w:footnoteReference w:id="19"/>
      </w:r>
      <w:r w:rsidRPr="00D2440F">
        <w:rPr>
          <w:rFonts w:ascii="Arial" w:hAnsi="Arial" w:cs="Arial"/>
          <w:sz w:val="22"/>
        </w:rPr>
        <w:t>;</w:t>
      </w:r>
    </w:p>
    <w:p w14:paraId="1A5D5923" w14:textId="77777777" w:rsidR="0060335C" w:rsidRPr="00D2440F" w:rsidRDefault="0060335C" w:rsidP="0060335C">
      <w:pPr>
        <w:pStyle w:val="NumPar1"/>
        <w:pBdr>
          <w:top w:val="single" w:sz="4" w:space="1" w:color="auto"/>
          <w:left w:val="single" w:sz="4" w:space="4" w:color="auto"/>
          <w:bottom w:val="single" w:sz="4" w:space="1" w:color="auto"/>
          <w:right w:val="single" w:sz="4" w:space="4" w:color="auto"/>
        </w:pBdr>
        <w:shd w:val="clear" w:color="auto" w:fill="BFBFBF"/>
        <w:tabs>
          <w:tab w:val="clear" w:pos="850"/>
        </w:tabs>
        <w:suppressAutoHyphens/>
        <w:spacing w:before="0" w:after="0"/>
        <w:ind w:left="426" w:hanging="426"/>
        <w:jc w:val="left"/>
        <w:rPr>
          <w:rFonts w:ascii="Arial" w:hAnsi="Arial" w:cs="Arial"/>
          <w:w w:val="0"/>
          <w:sz w:val="22"/>
          <w:lang w:eastAsia="fr-BE"/>
        </w:rPr>
      </w:pPr>
      <w:r w:rsidRPr="00D2440F">
        <w:rPr>
          <w:rFonts w:ascii="Arial" w:hAnsi="Arial" w:cs="Arial"/>
          <w:b/>
          <w:w w:val="0"/>
          <w:sz w:val="22"/>
        </w:rPr>
        <w:t>nadużycie finansowe</w:t>
      </w:r>
      <w:r w:rsidRPr="00D2440F">
        <w:rPr>
          <w:rStyle w:val="Odwoanieprzypisudolnego"/>
          <w:rFonts w:ascii="Arial" w:hAnsi="Arial" w:cs="Arial"/>
          <w:b/>
          <w:w w:val="0"/>
          <w:sz w:val="22"/>
        </w:rPr>
        <w:footnoteReference w:id="20"/>
      </w:r>
      <w:r w:rsidRPr="00D2440F">
        <w:rPr>
          <w:rFonts w:ascii="Arial" w:hAnsi="Arial" w:cs="Arial"/>
          <w:w w:val="0"/>
          <w:sz w:val="22"/>
        </w:rPr>
        <w:t>;</w:t>
      </w:r>
    </w:p>
    <w:p w14:paraId="0A3154D5" w14:textId="77777777" w:rsidR="0060335C" w:rsidRPr="00D2440F" w:rsidRDefault="0060335C" w:rsidP="0060335C">
      <w:pPr>
        <w:pStyle w:val="NumPar1"/>
        <w:pBdr>
          <w:top w:val="single" w:sz="4" w:space="1" w:color="auto"/>
          <w:left w:val="single" w:sz="4" w:space="4" w:color="auto"/>
          <w:bottom w:val="single" w:sz="4" w:space="1" w:color="auto"/>
          <w:right w:val="single" w:sz="4" w:space="4" w:color="auto"/>
        </w:pBdr>
        <w:shd w:val="clear" w:color="auto" w:fill="BFBFBF"/>
        <w:tabs>
          <w:tab w:val="clear" w:pos="850"/>
        </w:tabs>
        <w:suppressAutoHyphens/>
        <w:spacing w:before="0" w:after="0"/>
        <w:ind w:left="426" w:hanging="426"/>
        <w:jc w:val="left"/>
        <w:rPr>
          <w:rFonts w:ascii="Arial" w:hAnsi="Arial" w:cs="Arial"/>
          <w:w w:val="0"/>
          <w:sz w:val="22"/>
          <w:lang w:eastAsia="fr-BE"/>
        </w:rPr>
      </w:pPr>
      <w:r w:rsidRPr="00D2440F">
        <w:rPr>
          <w:rFonts w:ascii="Arial" w:hAnsi="Arial" w:cs="Arial"/>
          <w:b/>
          <w:w w:val="0"/>
          <w:sz w:val="22"/>
        </w:rPr>
        <w:t>przestępstwa terrorystyczne lub przestępstwa związane z działalnością terrorystyczną</w:t>
      </w:r>
      <w:r w:rsidRPr="00D2440F">
        <w:rPr>
          <w:rStyle w:val="Odwoanieprzypisudolnego"/>
          <w:rFonts w:ascii="Arial" w:hAnsi="Arial" w:cs="Arial"/>
          <w:b/>
          <w:w w:val="0"/>
          <w:sz w:val="22"/>
        </w:rPr>
        <w:footnoteReference w:id="21"/>
      </w:r>
    </w:p>
    <w:p w14:paraId="21902870" w14:textId="77777777" w:rsidR="0060335C" w:rsidRPr="00D2440F" w:rsidRDefault="0060335C" w:rsidP="0060335C">
      <w:pPr>
        <w:pStyle w:val="NumPar1"/>
        <w:pBdr>
          <w:top w:val="single" w:sz="4" w:space="1" w:color="auto"/>
          <w:left w:val="single" w:sz="4" w:space="4" w:color="auto"/>
          <w:bottom w:val="single" w:sz="4" w:space="1" w:color="auto"/>
          <w:right w:val="single" w:sz="4" w:space="4" w:color="auto"/>
        </w:pBdr>
        <w:shd w:val="clear" w:color="auto" w:fill="BFBFBF"/>
        <w:tabs>
          <w:tab w:val="clear" w:pos="850"/>
        </w:tabs>
        <w:suppressAutoHyphens/>
        <w:spacing w:before="0" w:after="0"/>
        <w:ind w:left="426" w:hanging="426"/>
        <w:jc w:val="left"/>
        <w:rPr>
          <w:rFonts w:ascii="Arial" w:hAnsi="Arial" w:cs="Arial"/>
          <w:w w:val="0"/>
          <w:sz w:val="22"/>
          <w:lang w:eastAsia="fr-BE"/>
        </w:rPr>
      </w:pPr>
      <w:r w:rsidRPr="00D2440F">
        <w:rPr>
          <w:rFonts w:ascii="Arial" w:hAnsi="Arial" w:cs="Arial"/>
          <w:b/>
          <w:w w:val="0"/>
          <w:sz w:val="22"/>
        </w:rPr>
        <w:t>pranie pieniędzy lub finansowanie terroryzmu</w:t>
      </w:r>
      <w:r w:rsidRPr="00D2440F">
        <w:rPr>
          <w:rStyle w:val="Odwoanieprzypisudolnego"/>
          <w:rFonts w:ascii="Arial" w:hAnsi="Arial" w:cs="Arial"/>
          <w:b/>
          <w:w w:val="0"/>
          <w:sz w:val="22"/>
        </w:rPr>
        <w:footnoteReference w:id="22"/>
      </w:r>
    </w:p>
    <w:p w14:paraId="326C2399" w14:textId="77777777" w:rsidR="0060335C" w:rsidRPr="00D2440F" w:rsidRDefault="0060335C" w:rsidP="0060335C">
      <w:pPr>
        <w:pStyle w:val="NumPar1"/>
        <w:pBdr>
          <w:top w:val="single" w:sz="4" w:space="1" w:color="auto"/>
          <w:left w:val="single" w:sz="4" w:space="4" w:color="auto"/>
          <w:bottom w:val="single" w:sz="4" w:space="1" w:color="auto"/>
          <w:right w:val="single" w:sz="4" w:space="4" w:color="auto"/>
        </w:pBdr>
        <w:shd w:val="clear" w:color="auto" w:fill="BFBFBF"/>
        <w:tabs>
          <w:tab w:val="clear" w:pos="850"/>
        </w:tabs>
        <w:suppressAutoHyphens/>
        <w:spacing w:before="0" w:after="0"/>
        <w:ind w:left="426" w:hanging="426"/>
        <w:jc w:val="left"/>
        <w:rPr>
          <w:rFonts w:ascii="Arial" w:hAnsi="Arial" w:cs="Arial"/>
          <w:w w:val="0"/>
          <w:sz w:val="22"/>
        </w:rPr>
      </w:pPr>
      <w:r w:rsidRPr="00D2440F">
        <w:rPr>
          <w:rFonts w:ascii="Arial" w:hAnsi="Arial" w:cs="Arial"/>
          <w:b/>
          <w:sz w:val="22"/>
        </w:rPr>
        <w:t>praca dzieci</w:t>
      </w:r>
      <w:r w:rsidRPr="00D2440F">
        <w:rPr>
          <w:rFonts w:ascii="Arial" w:hAnsi="Arial" w:cs="Arial"/>
          <w:sz w:val="22"/>
        </w:rPr>
        <w:t xml:space="preserve"> i inne formy </w:t>
      </w:r>
      <w:r w:rsidRPr="00D2440F">
        <w:rPr>
          <w:rFonts w:ascii="Arial" w:hAnsi="Arial" w:cs="Arial"/>
          <w:b/>
          <w:sz w:val="22"/>
        </w:rPr>
        <w:t>handlu ludźmi</w:t>
      </w:r>
      <w:r w:rsidRPr="00D2440F">
        <w:rPr>
          <w:rStyle w:val="Odwoanieprzypisudolnego"/>
          <w:rFonts w:ascii="Arial" w:hAnsi="Arial" w:cs="Arial"/>
          <w:b/>
          <w:sz w:val="22"/>
        </w:rPr>
        <w:footnoteReference w:id="23"/>
      </w:r>
      <w:r w:rsidRPr="00D2440F">
        <w:rPr>
          <w:rFonts w:ascii="Arial" w:hAnsi="Arial" w:cs="Arial"/>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616"/>
      </w:tblGrid>
      <w:tr w:rsidR="0060335C" w:rsidRPr="00D2440F" w14:paraId="43B58D98" w14:textId="77777777" w:rsidTr="00484481">
        <w:tc>
          <w:tcPr>
            <w:tcW w:w="4644" w:type="dxa"/>
            <w:shd w:val="clear" w:color="auto" w:fill="auto"/>
          </w:tcPr>
          <w:p w14:paraId="799E6AAD" w14:textId="77777777" w:rsidR="0060335C" w:rsidRPr="00D2440F" w:rsidRDefault="0060335C" w:rsidP="00484481">
            <w:pPr>
              <w:suppressAutoHyphens/>
              <w:spacing w:after="0" w:line="240" w:lineRule="auto"/>
              <w:rPr>
                <w:rFonts w:ascii="Arial" w:hAnsi="Arial" w:cs="Arial"/>
                <w:b/>
              </w:rPr>
            </w:pPr>
            <w:r w:rsidRPr="00D2440F">
              <w:rPr>
                <w:rFonts w:ascii="Arial" w:hAnsi="Arial" w:cs="Arial"/>
                <w:b/>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4D6F58FC"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6B369B25" w14:textId="77777777" w:rsidTr="00484481">
        <w:tc>
          <w:tcPr>
            <w:tcW w:w="4644" w:type="dxa"/>
            <w:shd w:val="clear" w:color="auto" w:fill="auto"/>
          </w:tcPr>
          <w:p w14:paraId="2705D617"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xml:space="preserve">Czy w stosunku do </w:t>
            </w:r>
            <w:r w:rsidRPr="00D2440F">
              <w:rPr>
                <w:rFonts w:ascii="Arial" w:hAnsi="Arial" w:cs="Arial"/>
                <w:b/>
              </w:rPr>
              <w:t>samego wykonawcy</w:t>
            </w:r>
            <w:r w:rsidRPr="00D2440F">
              <w:rPr>
                <w:rFonts w:ascii="Arial" w:hAnsi="Arial" w:cs="Arial"/>
              </w:rPr>
              <w:t xml:space="preserve"> bądź </w:t>
            </w:r>
            <w:r w:rsidRPr="00D2440F">
              <w:rPr>
                <w:rFonts w:ascii="Arial" w:hAnsi="Arial" w:cs="Arial"/>
                <w:b/>
              </w:rPr>
              <w:t>jakiejkolwiek</w:t>
            </w:r>
            <w:r w:rsidRPr="00D2440F">
              <w:rPr>
                <w:rFonts w:ascii="Arial" w:hAnsi="Arial" w:cs="Arial"/>
              </w:rPr>
              <w:t xml:space="preserve"> osoby będącej członkiem organów administracyjnych, zarządzających lub nadzorczych wykonawcy, lub posiadającej w przedsiębiorstwie wykonawcy uprawnienia do reprezentowania, uprawnienia decyzyjne lub kontrolne, </w:t>
            </w:r>
            <w:r w:rsidRPr="00D2440F">
              <w:rPr>
                <w:rFonts w:ascii="Arial" w:hAnsi="Arial" w:cs="Arial"/>
                <w:b/>
              </w:rPr>
              <w:t>wydany został prawomocny wyrok</w:t>
            </w:r>
            <w:r w:rsidRPr="00D2440F">
              <w:rPr>
                <w:rFonts w:ascii="Arial" w:hAnsi="Arial" w:cs="Arial"/>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25F2E9FA" w14:textId="77777777" w:rsidR="0060335C" w:rsidRPr="00D2440F" w:rsidRDefault="0060335C" w:rsidP="00484481">
            <w:pPr>
              <w:suppressAutoHyphens/>
              <w:spacing w:line="240" w:lineRule="auto"/>
              <w:rPr>
                <w:rFonts w:ascii="Arial" w:hAnsi="Arial" w:cs="Arial"/>
              </w:rPr>
            </w:pPr>
            <w:r w:rsidRPr="00D2440F">
              <w:rPr>
                <w:rFonts w:ascii="Arial" w:hAnsi="Arial" w:cs="Arial"/>
              </w:rPr>
              <w:t>[] Tak [] Nie</w:t>
            </w:r>
          </w:p>
          <w:p w14:paraId="7306E971" w14:textId="77777777" w:rsidR="0060335C" w:rsidRPr="00D2440F" w:rsidRDefault="0060335C" w:rsidP="00484481">
            <w:pPr>
              <w:suppressAutoHyphens/>
              <w:spacing w:line="240" w:lineRule="auto"/>
              <w:rPr>
                <w:rFonts w:ascii="Arial" w:hAnsi="Arial" w:cs="Arial"/>
              </w:rPr>
            </w:pPr>
            <w:r w:rsidRPr="00D2440F">
              <w:rPr>
                <w:rFonts w:ascii="Arial" w:hAnsi="Arial" w:cs="Arial"/>
              </w:rPr>
              <w:t>Jeżeli odnośna dokumentacja jest dostępna w formie elektronicznej, proszę wskazać: (adres internetowy, wydający urząd lub organ, dokładne dane referencyjne dokumentacji):</w:t>
            </w:r>
            <w:r w:rsidRPr="00D2440F">
              <w:rPr>
                <w:rFonts w:ascii="Arial" w:hAnsi="Arial" w:cs="Arial"/>
              </w:rPr>
              <w:br/>
              <w:t>[……][……][……][……]</w:t>
            </w:r>
            <w:r w:rsidRPr="00D2440F">
              <w:rPr>
                <w:rStyle w:val="Odwoanieprzypisudolnego"/>
                <w:rFonts w:ascii="Arial" w:hAnsi="Arial" w:cs="Arial"/>
              </w:rPr>
              <w:footnoteReference w:id="24"/>
            </w:r>
          </w:p>
        </w:tc>
      </w:tr>
      <w:tr w:rsidR="0060335C" w:rsidRPr="00D2440F" w14:paraId="31899ECE" w14:textId="77777777" w:rsidTr="00484481">
        <w:tc>
          <w:tcPr>
            <w:tcW w:w="4644" w:type="dxa"/>
            <w:shd w:val="clear" w:color="auto" w:fill="auto"/>
          </w:tcPr>
          <w:p w14:paraId="28EAC777" w14:textId="77777777" w:rsidR="0060335C" w:rsidRPr="00D2440F" w:rsidRDefault="0060335C" w:rsidP="00484481">
            <w:pPr>
              <w:suppressAutoHyphens/>
              <w:spacing w:line="240" w:lineRule="auto"/>
              <w:rPr>
                <w:rFonts w:ascii="Arial" w:hAnsi="Arial" w:cs="Arial"/>
              </w:rPr>
            </w:pPr>
            <w:r w:rsidRPr="00D2440F">
              <w:rPr>
                <w:rFonts w:ascii="Arial" w:hAnsi="Arial" w:cs="Arial"/>
                <w:b/>
              </w:rPr>
              <w:t>Jeżeli tak</w:t>
            </w:r>
            <w:r w:rsidRPr="00D2440F">
              <w:rPr>
                <w:rFonts w:ascii="Arial" w:hAnsi="Arial" w:cs="Arial"/>
              </w:rPr>
              <w:t>, proszę podać</w:t>
            </w:r>
            <w:r w:rsidRPr="00D2440F">
              <w:rPr>
                <w:rStyle w:val="Odwoanieprzypisudolnego"/>
                <w:rFonts w:ascii="Arial" w:hAnsi="Arial" w:cs="Arial"/>
              </w:rPr>
              <w:footnoteReference w:id="25"/>
            </w:r>
            <w:r w:rsidRPr="00D2440F">
              <w:rPr>
                <w:rFonts w:ascii="Arial" w:hAnsi="Arial" w:cs="Arial"/>
              </w:rPr>
              <w:t>:</w:t>
            </w:r>
            <w:r w:rsidRPr="00D2440F">
              <w:rPr>
                <w:rFonts w:ascii="Arial" w:hAnsi="Arial" w:cs="Arial"/>
              </w:rPr>
              <w:br/>
              <w:t>a) datę wyroku, określić, których spośród punktów 1–6 on dotyczy, oraz podać powód(-ody) skazania;</w:t>
            </w:r>
            <w:r w:rsidRPr="00D2440F">
              <w:rPr>
                <w:rFonts w:ascii="Arial" w:hAnsi="Arial" w:cs="Arial"/>
              </w:rPr>
              <w:br/>
              <w:t>b) wskazać, kto został skazany [ ];</w:t>
            </w:r>
            <w:r w:rsidRPr="00D2440F">
              <w:rPr>
                <w:rFonts w:ascii="Arial" w:hAnsi="Arial" w:cs="Arial"/>
              </w:rPr>
              <w:br/>
            </w:r>
            <w:r w:rsidRPr="00D2440F">
              <w:rPr>
                <w:rFonts w:ascii="Arial" w:hAnsi="Arial" w:cs="Arial"/>
                <w:b/>
              </w:rPr>
              <w:t>c) w zakresie, w jakim zostało to bezpośrednio ustalone w wyroku:</w:t>
            </w:r>
          </w:p>
        </w:tc>
        <w:tc>
          <w:tcPr>
            <w:tcW w:w="4645" w:type="dxa"/>
            <w:shd w:val="clear" w:color="auto" w:fill="auto"/>
          </w:tcPr>
          <w:p w14:paraId="51F2DECB" w14:textId="77777777" w:rsidR="0060335C" w:rsidRPr="00D2440F" w:rsidRDefault="0060335C" w:rsidP="00484481">
            <w:pPr>
              <w:suppressAutoHyphens/>
              <w:spacing w:line="240" w:lineRule="auto"/>
              <w:rPr>
                <w:rFonts w:ascii="Arial" w:hAnsi="Arial" w:cs="Arial"/>
              </w:rPr>
            </w:pPr>
            <w:r w:rsidRPr="00D2440F">
              <w:rPr>
                <w:rFonts w:ascii="Arial" w:hAnsi="Arial" w:cs="Arial"/>
              </w:rPr>
              <w:br/>
              <w:t>a) data: [   ], punkt(-y): [   ], powód(-ody): [   ]</w:t>
            </w:r>
            <w:r w:rsidRPr="00D2440F">
              <w:rPr>
                <w:rFonts w:ascii="Arial" w:hAnsi="Arial" w:cs="Arial"/>
                <w:i/>
                <w:vertAlign w:val="superscript"/>
              </w:rPr>
              <w:t xml:space="preserve"> </w:t>
            </w:r>
            <w:r w:rsidRPr="00D2440F">
              <w:rPr>
                <w:rFonts w:ascii="Arial" w:hAnsi="Arial" w:cs="Arial"/>
              </w:rPr>
              <w:br/>
            </w:r>
            <w:r w:rsidRPr="00D2440F">
              <w:rPr>
                <w:rFonts w:ascii="Arial" w:hAnsi="Arial" w:cs="Arial"/>
              </w:rPr>
              <w:br/>
            </w:r>
            <w:r w:rsidRPr="00D2440F">
              <w:rPr>
                <w:rFonts w:ascii="Arial" w:hAnsi="Arial" w:cs="Arial"/>
              </w:rPr>
              <w:br/>
              <w:t>b) [……]</w:t>
            </w:r>
            <w:r w:rsidRPr="00D2440F">
              <w:rPr>
                <w:rFonts w:ascii="Arial" w:hAnsi="Arial" w:cs="Arial"/>
              </w:rPr>
              <w:br/>
              <w:t>c) długość okresu wykluczenia [……] oraz punkt(-y), którego(-</w:t>
            </w:r>
            <w:proofErr w:type="spellStart"/>
            <w:r w:rsidRPr="00D2440F">
              <w:rPr>
                <w:rFonts w:ascii="Arial" w:hAnsi="Arial" w:cs="Arial"/>
              </w:rPr>
              <w:t>ych</w:t>
            </w:r>
            <w:proofErr w:type="spellEnd"/>
            <w:r w:rsidRPr="00D2440F">
              <w:rPr>
                <w:rFonts w:ascii="Arial" w:hAnsi="Arial" w:cs="Arial"/>
              </w:rPr>
              <w:t>) to dotyczy.</w:t>
            </w:r>
          </w:p>
          <w:p w14:paraId="6D5A0548" w14:textId="77777777" w:rsidR="0060335C" w:rsidRPr="00D2440F" w:rsidRDefault="0060335C" w:rsidP="00484481">
            <w:pPr>
              <w:suppressAutoHyphens/>
              <w:spacing w:line="240" w:lineRule="auto"/>
              <w:rPr>
                <w:rFonts w:ascii="Arial" w:hAnsi="Arial" w:cs="Arial"/>
              </w:rPr>
            </w:pPr>
            <w:r w:rsidRPr="00D2440F">
              <w:rPr>
                <w:rFonts w:ascii="Arial" w:hAnsi="Arial" w:cs="Arial"/>
              </w:rPr>
              <w:t>Jeżeli odnośna dokumentacja jest dostępna w formie elektronicznej, proszę wskazać: (adres internetowy, wydający urząd lub organ, dokładne dane referencyjne dokumentacji): [……][……][……][……]</w:t>
            </w:r>
            <w:r w:rsidRPr="00D2440F">
              <w:rPr>
                <w:rStyle w:val="Odwoanieprzypisudolnego"/>
                <w:rFonts w:ascii="Arial" w:hAnsi="Arial" w:cs="Arial"/>
              </w:rPr>
              <w:footnoteReference w:id="26"/>
            </w:r>
          </w:p>
        </w:tc>
      </w:tr>
      <w:tr w:rsidR="0060335C" w:rsidRPr="00D2440F" w14:paraId="320DF79E" w14:textId="77777777" w:rsidTr="00484481">
        <w:tc>
          <w:tcPr>
            <w:tcW w:w="4644" w:type="dxa"/>
            <w:shd w:val="clear" w:color="auto" w:fill="auto"/>
          </w:tcPr>
          <w:p w14:paraId="079E2439" w14:textId="77777777" w:rsidR="0060335C" w:rsidRPr="00D2440F" w:rsidRDefault="0060335C" w:rsidP="00484481">
            <w:pPr>
              <w:suppressAutoHyphens/>
              <w:spacing w:line="240" w:lineRule="auto"/>
              <w:rPr>
                <w:rFonts w:ascii="Arial" w:hAnsi="Arial" w:cs="Arial"/>
              </w:rPr>
            </w:pPr>
            <w:r w:rsidRPr="00D2440F">
              <w:rPr>
                <w:rFonts w:ascii="Arial" w:hAnsi="Arial" w:cs="Arial"/>
              </w:rPr>
              <w:t>W przypadku skazania, czy wykonawca przedsięwziął środki w celu wykazania swojej rzetelności pomimo istnienia odpowiedniej podstawy wykluczenia</w:t>
            </w:r>
            <w:r w:rsidRPr="00D2440F">
              <w:rPr>
                <w:rStyle w:val="Odwoanieprzypisudolnego"/>
                <w:rFonts w:ascii="Arial" w:hAnsi="Arial" w:cs="Arial"/>
              </w:rPr>
              <w:footnoteReference w:id="27"/>
            </w:r>
            <w:r w:rsidRPr="00D2440F">
              <w:rPr>
                <w:rFonts w:ascii="Arial" w:hAnsi="Arial" w:cs="Arial"/>
              </w:rPr>
              <w:t xml:space="preserve"> („</w:t>
            </w:r>
            <w:r w:rsidRPr="00D2440F">
              <w:rPr>
                <w:rStyle w:val="NormalBoldChar"/>
                <w:rFonts w:ascii="Arial" w:eastAsia="Calibri" w:hAnsi="Arial" w:cs="Arial"/>
              </w:rPr>
              <w:t>samooczyszczenie”)</w:t>
            </w:r>
            <w:r w:rsidRPr="00D2440F">
              <w:rPr>
                <w:rFonts w:ascii="Arial" w:hAnsi="Arial" w:cs="Arial"/>
              </w:rPr>
              <w:t>?</w:t>
            </w:r>
          </w:p>
        </w:tc>
        <w:tc>
          <w:tcPr>
            <w:tcW w:w="4645" w:type="dxa"/>
            <w:shd w:val="clear" w:color="auto" w:fill="auto"/>
          </w:tcPr>
          <w:p w14:paraId="58E05AF3"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 Tak [] Nie </w:t>
            </w:r>
          </w:p>
        </w:tc>
      </w:tr>
      <w:tr w:rsidR="0060335C" w:rsidRPr="00D2440F" w14:paraId="3D6ABE3E" w14:textId="77777777" w:rsidTr="00484481">
        <w:tc>
          <w:tcPr>
            <w:tcW w:w="4644" w:type="dxa"/>
            <w:shd w:val="clear" w:color="auto" w:fill="auto"/>
          </w:tcPr>
          <w:p w14:paraId="5CE12BFB" w14:textId="77777777" w:rsidR="0060335C" w:rsidRPr="00D2440F" w:rsidRDefault="0060335C" w:rsidP="00484481">
            <w:pPr>
              <w:suppressAutoHyphens/>
              <w:spacing w:line="240" w:lineRule="auto"/>
              <w:rPr>
                <w:rFonts w:ascii="Arial" w:hAnsi="Arial" w:cs="Arial"/>
              </w:rPr>
            </w:pPr>
            <w:r w:rsidRPr="00D2440F">
              <w:rPr>
                <w:rFonts w:ascii="Arial" w:hAnsi="Arial" w:cs="Arial"/>
                <w:b/>
              </w:rPr>
              <w:t>Jeżeli tak</w:t>
            </w:r>
            <w:r w:rsidRPr="00D2440F">
              <w:rPr>
                <w:rFonts w:ascii="Arial" w:hAnsi="Arial" w:cs="Arial"/>
                <w:w w:val="0"/>
              </w:rPr>
              <w:t>, proszę opisać przedsięwzięte środki</w:t>
            </w:r>
            <w:r w:rsidRPr="00D2440F">
              <w:rPr>
                <w:rStyle w:val="Odwoanieprzypisudolnego"/>
                <w:rFonts w:ascii="Arial" w:hAnsi="Arial" w:cs="Arial"/>
                <w:w w:val="0"/>
              </w:rPr>
              <w:footnoteReference w:id="28"/>
            </w:r>
            <w:r w:rsidRPr="00D2440F">
              <w:rPr>
                <w:rFonts w:ascii="Arial" w:hAnsi="Arial" w:cs="Arial"/>
                <w:w w:val="0"/>
              </w:rPr>
              <w:t>:</w:t>
            </w:r>
          </w:p>
        </w:tc>
        <w:tc>
          <w:tcPr>
            <w:tcW w:w="4645" w:type="dxa"/>
            <w:shd w:val="clear" w:color="auto" w:fill="auto"/>
          </w:tcPr>
          <w:p w14:paraId="4561363E"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p>
        </w:tc>
      </w:tr>
      <w:tr w:rsidR="0060335C" w:rsidRPr="00D2440F" w14:paraId="29D383ED" w14:textId="77777777" w:rsidTr="00484481">
        <w:tc>
          <w:tcPr>
            <w:tcW w:w="4644" w:type="dxa"/>
            <w:shd w:val="clear" w:color="auto" w:fill="auto"/>
          </w:tcPr>
          <w:p w14:paraId="43112292" w14:textId="77777777" w:rsidR="0060335C" w:rsidRPr="00D2440F" w:rsidRDefault="0060335C" w:rsidP="00484481">
            <w:pPr>
              <w:widowControl w:val="0"/>
              <w:suppressAutoHyphens/>
              <w:autoSpaceDE w:val="0"/>
              <w:autoSpaceDN w:val="0"/>
              <w:adjustRightInd w:val="0"/>
              <w:spacing w:before="480" w:after="0" w:line="240" w:lineRule="auto"/>
              <w:rPr>
                <w:rFonts w:ascii="Arial" w:hAnsi="Arial" w:cs="Arial"/>
              </w:rPr>
            </w:pPr>
            <w:r w:rsidRPr="00D2440F">
              <w:rPr>
                <w:rFonts w:ascii="Arial" w:hAnsi="Arial" w:cs="Arial"/>
              </w:rPr>
              <w:t>Oświadczam, że nie podlegam wykluczeniu z postępowania na podstawie art.7 ust.1 ustawy z dnia 13 kwietnia 2022r. o szczególnych rozwiązaniach w zakresie przeciwdziałania wspieraniu agresji na Ukrainę oraz służących ochronie bezpieczeństwa narodowego (Dz.U.poz.835</w:t>
            </w:r>
          </w:p>
          <w:p w14:paraId="036810E9" w14:textId="77777777" w:rsidR="0060335C" w:rsidRPr="00D2440F" w:rsidRDefault="0060335C" w:rsidP="00484481">
            <w:pPr>
              <w:suppressAutoHyphens/>
              <w:spacing w:line="240" w:lineRule="auto"/>
              <w:rPr>
                <w:rFonts w:ascii="Arial" w:hAnsi="Arial" w:cs="Arial"/>
                <w:b/>
              </w:rPr>
            </w:pPr>
          </w:p>
        </w:tc>
        <w:tc>
          <w:tcPr>
            <w:tcW w:w="4645" w:type="dxa"/>
            <w:shd w:val="clear" w:color="auto" w:fill="auto"/>
          </w:tcPr>
          <w:p w14:paraId="4A5D7444" w14:textId="77777777" w:rsidR="0060335C" w:rsidRPr="00D2440F" w:rsidRDefault="0060335C" w:rsidP="00484481">
            <w:pPr>
              <w:suppressAutoHyphens/>
              <w:spacing w:line="240" w:lineRule="auto"/>
              <w:rPr>
                <w:rFonts w:ascii="Arial" w:hAnsi="Arial" w:cs="Arial"/>
              </w:rPr>
            </w:pPr>
            <w:r w:rsidRPr="00D2440F">
              <w:rPr>
                <w:rFonts w:ascii="Arial" w:hAnsi="Arial" w:cs="Arial"/>
              </w:rPr>
              <w:t>Proszę podać:</w:t>
            </w:r>
          </w:p>
          <w:p w14:paraId="7E422253" w14:textId="77777777" w:rsidR="0060335C" w:rsidRPr="00D2440F" w:rsidRDefault="0060335C" w:rsidP="00484481">
            <w:pPr>
              <w:suppressAutoHyphens/>
              <w:spacing w:line="240" w:lineRule="auto"/>
              <w:rPr>
                <w:rFonts w:ascii="Arial" w:hAnsi="Arial" w:cs="Arial"/>
              </w:rPr>
            </w:pPr>
            <w:r w:rsidRPr="00D2440F">
              <w:rPr>
                <w:rFonts w:ascii="Arial" w:hAnsi="Arial" w:cs="Arial"/>
              </w:rPr>
              <w:t>Podlegam wykluczeniu</w:t>
            </w:r>
          </w:p>
          <w:p w14:paraId="4A2BD13F" w14:textId="77777777" w:rsidR="0060335C" w:rsidRPr="00D2440F" w:rsidRDefault="0060335C" w:rsidP="00484481">
            <w:pPr>
              <w:suppressAutoHyphens/>
              <w:spacing w:line="240" w:lineRule="auto"/>
              <w:rPr>
                <w:rFonts w:ascii="Arial" w:hAnsi="Arial" w:cs="Arial"/>
              </w:rPr>
            </w:pPr>
          </w:p>
          <w:p w14:paraId="0E074AE9" w14:textId="77777777" w:rsidR="0060335C" w:rsidRPr="00D2440F" w:rsidRDefault="0060335C" w:rsidP="00484481">
            <w:pPr>
              <w:suppressAutoHyphens/>
              <w:spacing w:line="240" w:lineRule="auto"/>
              <w:rPr>
                <w:rFonts w:ascii="Arial" w:hAnsi="Arial" w:cs="Arial"/>
              </w:rPr>
            </w:pPr>
            <w:r w:rsidRPr="00D2440F">
              <w:rPr>
                <w:rFonts w:ascii="Arial" w:hAnsi="Arial" w:cs="Arial"/>
              </w:rPr>
              <w:t>Nie podlegam wykluczeniu</w:t>
            </w:r>
          </w:p>
          <w:p w14:paraId="48D18B22" w14:textId="77777777" w:rsidR="0060335C" w:rsidRPr="00D2440F" w:rsidRDefault="0060335C" w:rsidP="00484481">
            <w:pPr>
              <w:suppressAutoHyphens/>
              <w:spacing w:line="240" w:lineRule="auto"/>
              <w:rPr>
                <w:rFonts w:ascii="Arial" w:hAnsi="Arial" w:cs="Arial"/>
              </w:rPr>
            </w:pPr>
          </w:p>
        </w:tc>
      </w:tr>
    </w:tbl>
    <w:p w14:paraId="3278D624" w14:textId="77777777" w:rsidR="0060335C" w:rsidRPr="00D2440F" w:rsidRDefault="0060335C" w:rsidP="0060335C">
      <w:pPr>
        <w:pStyle w:val="ChapterTitle"/>
        <w:suppressAutoHyphens/>
        <w:spacing w:before="240" w:after="120"/>
        <w:rPr>
          <w:rFonts w:ascii="Arial" w:hAnsi="Arial" w:cs="Arial"/>
          <w:b w:val="0"/>
          <w:w w:val="0"/>
          <w:sz w:val="22"/>
        </w:rPr>
      </w:pPr>
      <w:r w:rsidRPr="00D2440F">
        <w:rPr>
          <w:rFonts w:ascii="Arial" w:hAnsi="Arial" w:cs="Arial"/>
          <w:b w:val="0"/>
          <w:w w:val="0"/>
          <w:sz w:val="22"/>
        </w:rPr>
        <w:t xml:space="preserve">B: Podstawy związane z płatnością </w:t>
      </w:r>
      <w:r w:rsidRPr="00D2440F">
        <w:rPr>
          <w:rFonts w:ascii="Arial" w:hAnsi="Arial" w:cs="Arial"/>
          <w:b w:val="0"/>
          <w:smallCaps/>
          <w:sz w:val="22"/>
        </w:rPr>
        <w:t>podatków</w:t>
      </w:r>
      <w:r w:rsidRPr="00D2440F">
        <w:rPr>
          <w:rFonts w:ascii="Arial" w:hAnsi="Arial" w:cs="Arial"/>
          <w:b w:val="0"/>
          <w:w w:val="0"/>
          <w:sz w:val="22"/>
        </w:rPr>
        <w:t xml:space="preserve">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2308"/>
        <w:gridCol w:w="2311"/>
      </w:tblGrid>
      <w:tr w:rsidR="0060335C" w:rsidRPr="00D2440F" w14:paraId="2830C0F4" w14:textId="77777777" w:rsidTr="00484481">
        <w:tc>
          <w:tcPr>
            <w:tcW w:w="4644" w:type="dxa"/>
            <w:shd w:val="clear" w:color="auto" w:fill="auto"/>
          </w:tcPr>
          <w:p w14:paraId="60BC0203"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Płatność podatków lub składek na ubezpieczenie społeczne:</w:t>
            </w:r>
          </w:p>
        </w:tc>
        <w:tc>
          <w:tcPr>
            <w:tcW w:w="4645" w:type="dxa"/>
            <w:gridSpan w:val="2"/>
            <w:shd w:val="clear" w:color="auto" w:fill="auto"/>
          </w:tcPr>
          <w:p w14:paraId="27A60C40"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47057447" w14:textId="77777777" w:rsidTr="00484481">
        <w:tc>
          <w:tcPr>
            <w:tcW w:w="4644" w:type="dxa"/>
            <w:shd w:val="clear" w:color="auto" w:fill="auto"/>
          </w:tcPr>
          <w:p w14:paraId="716711FA"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Czy wykonawca wywiązał się ze wszystkich </w:t>
            </w:r>
            <w:r w:rsidRPr="00D2440F">
              <w:rPr>
                <w:rFonts w:ascii="Arial" w:hAnsi="Arial" w:cs="Arial"/>
                <w:b/>
              </w:rPr>
              <w:t>obowiązków dotyczących płatności podatków lub składek na ubezpieczenie społeczne</w:t>
            </w:r>
            <w:r w:rsidRPr="00D2440F">
              <w:rPr>
                <w:rFonts w:ascii="Arial" w:hAnsi="Arial" w:cs="Arial"/>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1A298CA6" w14:textId="77777777" w:rsidR="0060335C" w:rsidRPr="00D2440F" w:rsidRDefault="0060335C" w:rsidP="00484481">
            <w:pPr>
              <w:suppressAutoHyphens/>
              <w:spacing w:line="240" w:lineRule="auto"/>
              <w:rPr>
                <w:rFonts w:ascii="Arial" w:hAnsi="Arial" w:cs="Arial"/>
              </w:rPr>
            </w:pPr>
            <w:r w:rsidRPr="00D2440F">
              <w:rPr>
                <w:rFonts w:ascii="Arial" w:hAnsi="Arial" w:cs="Arial"/>
              </w:rPr>
              <w:t>[] Tak [] Nie</w:t>
            </w:r>
          </w:p>
        </w:tc>
      </w:tr>
      <w:tr w:rsidR="0060335C" w:rsidRPr="00D2440F" w14:paraId="5A9E31FE" w14:textId="77777777" w:rsidTr="00484481">
        <w:trPr>
          <w:trHeight w:val="470"/>
        </w:trPr>
        <w:tc>
          <w:tcPr>
            <w:tcW w:w="4644" w:type="dxa"/>
            <w:vMerge w:val="restart"/>
            <w:shd w:val="clear" w:color="auto" w:fill="auto"/>
          </w:tcPr>
          <w:p w14:paraId="374A9592" w14:textId="77777777" w:rsidR="0060335C" w:rsidRPr="00D2440F" w:rsidRDefault="0060335C" w:rsidP="00484481">
            <w:pPr>
              <w:suppressAutoHyphens/>
              <w:spacing w:before="120" w:after="0" w:line="240" w:lineRule="auto"/>
              <w:rPr>
                <w:rFonts w:ascii="Arial" w:hAnsi="Arial" w:cs="Arial"/>
              </w:rPr>
            </w:pPr>
            <w:r w:rsidRPr="00D2440F">
              <w:rPr>
                <w:rFonts w:ascii="Arial" w:hAnsi="Arial" w:cs="Arial"/>
                <w:b/>
              </w:rPr>
              <w:br/>
            </w:r>
            <w:r w:rsidRPr="00D2440F">
              <w:rPr>
                <w:rFonts w:ascii="Arial" w:hAnsi="Arial" w:cs="Arial"/>
                <w:b/>
              </w:rPr>
              <w:br/>
              <w:t>Jeżeli nie</w:t>
            </w:r>
            <w:r w:rsidRPr="00D2440F">
              <w:rPr>
                <w:rFonts w:ascii="Arial" w:hAnsi="Arial" w:cs="Arial"/>
              </w:rPr>
              <w:t>, proszę wskazać:</w:t>
            </w:r>
            <w:r w:rsidRPr="00D2440F">
              <w:rPr>
                <w:rFonts w:ascii="Arial" w:hAnsi="Arial" w:cs="Arial"/>
              </w:rPr>
              <w:br/>
              <w:t>a) państwo lub państwo członkowskie, którego to dotyczy;</w:t>
            </w:r>
          </w:p>
          <w:p w14:paraId="4358CA58" w14:textId="77777777" w:rsidR="0060335C" w:rsidRPr="00D2440F" w:rsidRDefault="0060335C" w:rsidP="00484481">
            <w:pPr>
              <w:suppressAutoHyphens/>
              <w:spacing w:before="120" w:after="0" w:line="240" w:lineRule="auto"/>
              <w:rPr>
                <w:rFonts w:ascii="Arial" w:hAnsi="Arial" w:cs="Arial"/>
              </w:rPr>
            </w:pPr>
            <w:r w:rsidRPr="00D2440F">
              <w:rPr>
                <w:rFonts w:ascii="Arial" w:hAnsi="Arial" w:cs="Arial"/>
              </w:rPr>
              <w:t>b) jakiej kwoty to dotyczy?</w:t>
            </w:r>
          </w:p>
          <w:p w14:paraId="405776AC" w14:textId="77777777" w:rsidR="0060335C" w:rsidRPr="00D2440F" w:rsidRDefault="0060335C" w:rsidP="00484481">
            <w:pPr>
              <w:suppressAutoHyphens/>
              <w:spacing w:before="120" w:after="0" w:line="240" w:lineRule="auto"/>
              <w:rPr>
                <w:rFonts w:ascii="Arial" w:hAnsi="Arial" w:cs="Arial"/>
              </w:rPr>
            </w:pPr>
            <w:r w:rsidRPr="00D2440F">
              <w:rPr>
                <w:rFonts w:ascii="Arial" w:hAnsi="Arial" w:cs="Arial"/>
              </w:rPr>
              <w:t>c) w jaki sposób zostało ustalone to naruszenie obowiązków:</w:t>
            </w:r>
          </w:p>
          <w:p w14:paraId="7670831E" w14:textId="77777777" w:rsidR="0060335C" w:rsidRPr="00D2440F" w:rsidRDefault="0060335C" w:rsidP="00484481">
            <w:pPr>
              <w:suppressAutoHyphens/>
              <w:spacing w:before="120" w:after="0" w:line="240" w:lineRule="auto"/>
              <w:rPr>
                <w:rFonts w:ascii="Arial" w:hAnsi="Arial" w:cs="Arial"/>
              </w:rPr>
            </w:pPr>
            <w:r w:rsidRPr="00D2440F">
              <w:rPr>
                <w:rFonts w:ascii="Arial" w:hAnsi="Arial" w:cs="Arial"/>
              </w:rPr>
              <w:t xml:space="preserve">1) w trybie </w:t>
            </w:r>
            <w:r w:rsidRPr="00D2440F">
              <w:rPr>
                <w:rFonts w:ascii="Arial" w:hAnsi="Arial" w:cs="Arial"/>
                <w:b/>
              </w:rPr>
              <w:t>decyzji</w:t>
            </w:r>
            <w:r w:rsidRPr="00D2440F">
              <w:rPr>
                <w:rFonts w:ascii="Arial" w:hAnsi="Arial" w:cs="Arial"/>
              </w:rPr>
              <w:t xml:space="preserve"> sądowej lub administracyjnej:</w:t>
            </w:r>
          </w:p>
          <w:p w14:paraId="5562FF8C" w14:textId="77777777" w:rsidR="0060335C" w:rsidRPr="00D2440F" w:rsidRDefault="0060335C" w:rsidP="00484481">
            <w:pPr>
              <w:pStyle w:val="Tiret1"/>
              <w:suppressAutoHyphens/>
              <w:spacing w:before="0" w:after="0"/>
              <w:ind w:left="1418"/>
              <w:rPr>
                <w:rFonts w:ascii="Arial" w:hAnsi="Arial" w:cs="Arial"/>
                <w:sz w:val="22"/>
              </w:rPr>
            </w:pPr>
            <w:r w:rsidRPr="00D2440F">
              <w:rPr>
                <w:rFonts w:ascii="Arial" w:hAnsi="Arial" w:cs="Arial"/>
                <w:sz w:val="22"/>
              </w:rPr>
              <w:t>Czy ta decyzja jest ostateczna i wiążąca?</w:t>
            </w:r>
          </w:p>
          <w:p w14:paraId="51F27C31" w14:textId="77777777" w:rsidR="0060335C" w:rsidRPr="00D2440F" w:rsidRDefault="0060335C" w:rsidP="006E101A">
            <w:pPr>
              <w:pStyle w:val="Tiret1"/>
              <w:numPr>
                <w:ilvl w:val="0"/>
                <w:numId w:val="10"/>
              </w:numPr>
              <w:suppressAutoHyphens/>
              <w:spacing w:before="0" w:after="0"/>
              <w:ind w:left="1418"/>
              <w:rPr>
                <w:rFonts w:ascii="Arial" w:hAnsi="Arial" w:cs="Arial"/>
                <w:sz w:val="22"/>
              </w:rPr>
            </w:pPr>
            <w:r w:rsidRPr="00D2440F">
              <w:rPr>
                <w:rFonts w:ascii="Arial" w:hAnsi="Arial" w:cs="Arial"/>
                <w:sz w:val="22"/>
              </w:rPr>
              <w:t>Proszę podać datę wyroku lub decyzji.</w:t>
            </w:r>
          </w:p>
          <w:p w14:paraId="5E9357F0" w14:textId="77777777" w:rsidR="0060335C" w:rsidRPr="00D2440F" w:rsidRDefault="0060335C" w:rsidP="006E101A">
            <w:pPr>
              <w:pStyle w:val="Tiret1"/>
              <w:numPr>
                <w:ilvl w:val="0"/>
                <w:numId w:val="10"/>
              </w:numPr>
              <w:suppressAutoHyphens/>
              <w:spacing w:before="0" w:after="0"/>
              <w:ind w:left="1418"/>
              <w:rPr>
                <w:rFonts w:ascii="Arial" w:hAnsi="Arial" w:cs="Arial"/>
                <w:sz w:val="22"/>
              </w:rPr>
            </w:pPr>
            <w:r w:rsidRPr="00D2440F">
              <w:rPr>
                <w:rFonts w:ascii="Arial" w:hAnsi="Arial" w:cs="Arial"/>
                <w:sz w:val="22"/>
              </w:rPr>
              <w:t xml:space="preserve">W przypadku wyroku, </w:t>
            </w:r>
            <w:r w:rsidRPr="00D2440F">
              <w:rPr>
                <w:rFonts w:ascii="Arial" w:hAnsi="Arial" w:cs="Arial"/>
                <w:b/>
                <w:sz w:val="22"/>
              </w:rPr>
              <w:t>o ile została w nim bezpośrednio określona</w:t>
            </w:r>
            <w:r w:rsidRPr="00D2440F">
              <w:rPr>
                <w:rFonts w:ascii="Arial" w:hAnsi="Arial" w:cs="Arial"/>
                <w:sz w:val="22"/>
              </w:rPr>
              <w:t>, długość okresu wykluczenia:</w:t>
            </w:r>
          </w:p>
          <w:p w14:paraId="55A180DB" w14:textId="77777777" w:rsidR="0060335C" w:rsidRPr="00D2440F" w:rsidRDefault="0060335C" w:rsidP="00484481">
            <w:pPr>
              <w:suppressAutoHyphens/>
              <w:spacing w:line="240" w:lineRule="auto"/>
              <w:rPr>
                <w:rFonts w:ascii="Arial" w:hAnsi="Arial" w:cs="Arial"/>
                <w:w w:val="0"/>
              </w:rPr>
            </w:pPr>
            <w:r w:rsidRPr="00D2440F">
              <w:rPr>
                <w:rFonts w:ascii="Arial" w:hAnsi="Arial" w:cs="Arial"/>
              </w:rPr>
              <w:t xml:space="preserve">2) w </w:t>
            </w:r>
            <w:r w:rsidRPr="00D2440F">
              <w:rPr>
                <w:rFonts w:ascii="Arial" w:hAnsi="Arial" w:cs="Arial"/>
                <w:b/>
              </w:rPr>
              <w:t>inny sposób</w:t>
            </w:r>
            <w:r w:rsidRPr="00D2440F">
              <w:rPr>
                <w:rFonts w:ascii="Arial" w:hAnsi="Arial" w:cs="Arial"/>
              </w:rPr>
              <w:t>? Proszę sprecyzować, w jaki:</w:t>
            </w:r>
          </w:p>
          <w:p w14:paraId="2FD93643" w14:textId="77777777" w:rsidR="0060335C" w:rsidRPr="00D2440F" w:rsidRDefault="0060335C" w:rsidP="00484481">
            <w:pPr>
              <w:suppressAutoHyphens/>
              <w:spacing w:line="240" w:lineRule="auto"/>
              <w:rPr>
                <w:rFonts w:ascii="Arial" w:hAnsi="Arial" w:cs="Arial"/>
              </w:rPr>
            </w:pPr>
            <w:r w:rsidRPr="00D2440F">
              <w:rPr>
                <w:rFonts w:ascii="Arial" w:hAnsi="Arial" w:cs="Arial"/>
                <w:w w:val="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3B0386FA" w14:textId="77777777" w:rsidR="0060335C" w:rsidRPr="00D2440F" w:rsidRDefault="0060335C" w:rsidP="00484481">
            <w:pPr>
              <w:pStyle w:val="Tiret1"/>
              <w:numPr>
                <w:ilvl w:val="0"/>
                <w:numId w:val="0"/>
              </w:numPr>
              <w:suppressAutoHyphens/>
              <w:spacing w:before="0" w:after="0"/>
              <w:jc w:val="left"/>
              <w:rPr>
                <w:rFonts w:ascii="Arial" w:hAnsi="Arial" w:cs="Arial"/>
                <w:b/>
                <w:sz w:val="22"/>
              </w:rPr>
            </w:pPr>
            <w:r w:rsidRPr="00D2440F">
              <w:rPr>
                <w:rFonts w:ascii="Arial" w:hAnsi="Arial" w:cs="Arial"/>
                <w:b/>
                <w:sz w:val="22"/>
              </w:rPr>
              <w:t>Podatki</w:t>
            </w:r>
          </w:p>
        </w:tc>
        <w:tc>
          <w:tcPr>
            <w:tcW w:w="2323" w:type="dxa"/>
            <w:shd w:val="clear" w:color="auto" w:fill="auto"/>
          </w:tcPr>
          <w:p w14:paraId="115DE81C" w14:textId="77777777" w:rsidR="0060335C" w:rsidRPr="00D2440F" w:rsidRDefault="0060335C" w:rsidP="00484481">
            <w:pPr>
              <w:suppressAutoHyphens/>
              <w:spacing w:after="0" w:line="240" w:lineRule="auto"/>
              <w:rPr>
                <w:rFonts w:ascii="Arial" w:hAnsi="Arial" w:cs="Arial"/>
                <w:b/>
              </w:rPr>
            </w:pPr>
            <w:r w:rsidRPr="00D2440F">
              <w:rPr>
                <w:rFonts w:ascii="Arial" w:hAnsi="Arial" w:cs="Arial"/>
                <w:b/>
              </w:rPr>
              <w:t>Składki na ubezpieczenia społeczne</w:t>
            </w:r>
          </w:p>
        </w:tc>
      </w:tr>
      <w:tr w:rsidR="0060335C" w:rsidRPr="00D2440F" w14:paraId="1069B6CD" w14:textId="77777777" w:rsidTr="00484481">
        <w:trPr>
          <w:trHeight w:val="1977"/>
        </w:trPr>
        <w:tc>
          <w:tcPr>
            <w:tcW w:w="4644" w:type="dxa"/>
            <w:vMerge/>
            <w:shd w:val="clear" w:color="auto" w:fill="auto"/>
          </w:tcPr>
          <w:p w14:paraId="01F0C37B" w14:textId="77777777" w:rsidR="0060335C" w:rsidRPr="00D2440F" w:rsidRDefault="0060335C" w:rsidP="00484481">
            <w:pPr>
              <w:suppressAutoHyphens/>
              <w:spacing w:line="240" w:lineRule="auto"/>
              <w:rPr>
                <w:rFonts w:ascii="Arial" w:hAnsi="Arial" w:cs="Arial"/>
                <w:b/>
              </w:rPr>
            </w:pPr>
          </w:p>
        </w:tc>
        <w:tc>
          <w:tcPr>
            <w:tcW w:w="2322" w:type="dxa"/>
            <w:shd w:val="clear" w:color="auto" w:fill="auto"/>
          </w:tcPr>
          <w:p w14:paraId="0C87EFDF" w14:textId="77777777" w:rsidR="0060335C" w:rsidRPr="00D2440F" w:rsidRDefault="0060335C" w:rsidP="00484481">
            <w:pPr>
              <w:suppressAutoHyphens/>
              <w:spacing w:line="240" w:lineRule="auto"/>
              <w:rPr>
                <w:rFonts w:ascii="Arial" w:hAnsi="Arial" w:cs="Arial"/>
              </w:rPr>
            </w:pPr>
            <w:r w:rsidRPr="00D2440F">
              <w:rPr>
                <w:rFonts w:ascii="Arial" w:hAnsi="Arial" w:cs="Arial"/>
              </w:rPr>
              <w:br/>
              <w:t>a) [……]</w:t>
            </w:r>
            <w:r w:rsidRPr="00D2440F">
              <w:rPr>
                <w:rFonts w:ascii="Arial" w:hAnsi="Arial" w:cs="Arial"/>
              </w:rPr>
              <w:br/>
            </w:r>
            <w:r w:rsidRPr="00D2440F">
              <w:rPr>
                <w:rFonts w:ascii="Arial" w:hAnsi="Arial" w:cs="Arial"/>
              </w:rPr>
              <w:br/>
              <w:t>b) [……]</w:t>
            </w:r>
            <w:r w:rsidRPr="00D2440F">
              <w:rPr>
                <w:rFonts w:ascii="Arial" w:hAnsi="Arial" w:cs="Arial"/>
              </w:rPr>
              <w:br/>
            </w:r>
            <w:r w:rsidRPr="00D2440F">
              <w:rPr>
                <w:rFonts w:ascii="Arial" w:hAnsi="Arial" w:cs="Arial"/>
              </w:rPr>
              <w:br/>
            </w:r>
            <w:r w:rsidRPr="00D2440F">
              <w:rPr>
                <w:rFonts w:ascii="Arial" w:hAnsi="Arial" w:cs="Arial"/>
              </w:rPr>
              <w:br/>
              <w:t>c1) [] Tak [] Nie</w:t>
            </w:r>
          </w:p>
          <w:p w14:paraId="5609FB9B" w14:textId="77777777" w:rsidR="0060335C" w:rsidRPr="00D2440F" w:rsidRDefault="0060335C" w:rsidP="00484481">
            <w:pPr>
              <w:suppressAutoHyphens/>
              <w:spacing w:line="240" w:lineRule="auto"/>
              <w:rPr>
                <w:rFonts w:ascii="Arial" w:hAnsi="Arial" w:cs="Arial"/>
              </w:rPr>
            </w:pPr>
          </w:p>
          <w:p w14:paraId="58063F9E" w14:textId="77777777" w:rsidR="0060335C" w:rsidRPr="00D2440F" w:rsidRDefault="0060335C" w:rsidP="00484481">
            <w:pPr>
              <w:pStyle w:val="Tiret0"/>
              <w:suppressAutoHyphens/>
              <w:rPr>
                <w:rFonts w:ascii="Arial" w:hAnsi="Arial" w:cs="Arial"/>
                <w:sz w:val="22"/>
              </w:rPr>
            </w:pPr>
            <w:r w:rsidRPr="00D2440F">
              <w:rPr>
                <w:rFonts w:ascii="Arial" w:hAnsi="Arial" w:cs="Arial"/>
                <w:sz w:val="22"/>
              </w:rPr>
              <w:t>[] Tak [] Nie</w:t>
            </w:r>
          </w:p>
          <w:p w14:paraId="02C3648C" w14:textId="77777777" w:rsidR="0060335C" w:rsidRPr="00D2440F" w:rsidRDefault="0060335C" w:rsidP="006E101A">
            <w:pPr>
              <w:pStyle w:val="Tiret0"/>
              <w:numPr>
                <w:ilvl w:val="0"/>
                <w:numId w:val="9"/>
              </w:numPr>
              <w:suppressAutoHyphens/>
              <w:spacing w:before="240"/>
              <w:rPr>
                <w:rFonts w:ascii="Arial" w:hAnsi="Arial" w:cs="Arial"/>
                <w:sz w:val="22"/>
              </w:rPr>
            </w:pPr>
            <w:r w:rsidRPr="00D2440F">
              <w:rPr>
                <w:rFonts w:ascii="Arial" w:hAnsi="Arial" w:cs="Arial"/>
                <w:sz w:val="22"/>
              </w:rPr>
              <w:t>[……]</w:t>
            </w:r>
          </w:p>
          <w:p w14:paraId="1CF501AA" w14:textId="77777777" w:rsidR="0060335C" w:rsidRPr="00D2440F" w:rsidRDefault="0060335C" w:rsidP="006E101A">
            <w:pPr>
              <w:pStyle w:val="Tiret0"/>
              <w:numPr>
                <w:ilvl w:val="0"/>
                <w:numId w:val="9"/>
              </w:numPr>
              <w:suppressAutoHyphens/>
              <w:spacing w:before="240"/>
              <w:rPr>
                <w:rFonts w:ascii="Arial" w:hAnsi="Arial" w:cs="Arial"/>
                <w:sz w:val="22"/>
              </w:rPr>
            </w:pPr>
            <w:r w:rsidRPr="00D2440F">
              <w:rPr>
                <w:rFonts w:ascii="Arial" w:hAnsi="Arial" w:cs="Arial"/>
                <w:sz w:val="22"/>
              </w:rPr>
              <w:t>[……]</w:t>
            </w:r>
            <w:r w:rsidRPr="00D2440F">
              <w:rPr>
                <w:rFonts w:ascii="Arial" w:hAnsi="Arial" w:cs="Arial"/>
                <w:sz w:val="22"/>
              </w:rPr>
              <w:br/>
            </w:r>
            <w:r w:rsidRPr="00D2440F">
              <w:rPr>
                <w:rFonts w:ascii="Arial" w:hAnsi="Arial" w:cs="Arial"/>
                <w:sz w:val="22"/>
              </w:rPr>
              <w:br/>
            </w:r>
          </w:p>
          <w:p w14:paraId="7E4D9014" w14:textId="77777777" w:rsidR="0060335C" w:rsidRPr="00D2440F" w:rsidRDefault="0060335C" w:rsidP="00484481">
            <w:pPr>
              <w:suppressAutoHyphens/>
              <w:spacing w:before="240" w:line="240" w:lineRule="auto"/>
              <w:rPr>
                <w:rFonts w:ascii="Arial" w:hAnsi="Arial" w:cs="Arial"/>
              </w:rPr>
            </w:pPr>
            <w:r w:rsidRPr="00D2440F">
              <w:rPr>
                <w:rFonts w:ascii="Arial" w:hAnsi="Arial" w:cs="Arial"/>
                <w:w w:val="0"/>
              </w:rPr>
              <w:t>c2) [ …]</w:t>
            </w:r>
            <w:r w:rsidRPr="00D2440F">
              <w:rPr>
                <w:rFonts w:ascii="Arial" w:hAnsi="Arial" w:cs="Arial"/>
                <w:w w:val="0"/>
              </w:rPr>
              <w:br/>
            </w:r>
            <w:r w:rsidRPr="00D2440F">
              <w:rPr>
                <w:rFonts w:ascii="Arial" w:hAnsi="Arial" w:cs="Arial"/>
                <w:w w:val="0"/>
              </w:rPr>
              <w:br/>
              <w:t>d) [] Tak [] Nie</w:t>
            </w:r>
            <w:r w:rsidRPr="00D2440F">
              <w:rPr>
                <w:rFonts w:ascii="Arial" w:hAnsi="Arial" w:cs="Arial"/>
                <w:w w:val="0"/>
              </w:rPr>
              <w:br/>
            </w:r>
            <w:r w:rsidRPr="00D2440F">
              <w:rPr>
                <w:rFonts w:ascii="Arial" w:hAnsi="Arial" w:cs="Arial"/>
                <w:b/>
                <w:w w:val="0"/>
              </w:rPr>
              <w:t>Jeżeli tak</w:t>
            </w:r>
            <w:r w:rsidRPr="00D2440F">
              <w:rPr>
                <w:rFonts w:ascii="Arial" w:hAnsi="Arial" w:cs="Arial"/>
                <w:w w:val="0"/>
              </w:rPr>
              <w:t>, proszę podać szczegółowe informacje na ten temat: [……]</w:t>
            </w:r>
          </w:p>
        </w:tc>
        <w:tc>
          <w:tcPr>
            <w:tcW w:w="2323" w:type="dxa"/>
            <w:shd w:val="clear" w:color="auto" w:fill="auto"/>
          </w:tcPr>
          <w:p w14:paraId="009D3E63" w14:textId="77777777" w:rsidR="0060335C" w:rsidRPr="00D2440F" w:rsidRDefault="0060335C" w:rsidP="00484481">
            <w:pPr>
              <w:suppressAutoHyphens/>
              <w:spacing w:line="240" w:lineRule="auto"/>
              <w:rPr>
                <w:rFonts w:ascii="Arial" w:hAnsi="Arial" w:cs="Arial"/>
              </w:rPr>
            </w:pPr>
            <w:r w:rsidRPr="00D2440F">
              <w:rPr>
                <w:rFonts w:ascii="Arial" w:hAnsi="Arial" w:cs="Arial"/>
              </w:rPr>
              <w:br/>
              <w:t>a) [……]</w:t>
            </w:r>
            <w:r w:rsidRPr="00D2440F">
              <w:rPr>
                <w:rFonts w:ascii="Arial" w:hAnsi="Arial" w:cs="Arial"/>
              </w:rPr>
              <w:br/>
            </w:r>
            <w:r w:rsidRPr="00D2440F">
              <w:rPr>
                <w:rFonts w:ascii="Arial" w:hAnsi="Arial" w:cs="Arial"/>
              </w:rPr>
              <w:br/>
              <w:t>b) [……]</w:t>
            </w:r>
            <w:r w:rsidRPr="00D2440F">
              <w:rPr>
                <w:rFonts w:ascii="Arial" w:hAnsi="Arial" w:cs="Arial"/>
              </w:rPr>
              <w:br/>
            </w:r>
            <w:r w:rsidRPr="00D2440F">
              <w:rPr>
                <w:rFonts w:ascii="Arial" w:hAnsi="Arial" w:cs="Arial"/>
              </w:rPr>
              <w:br/>
            </w:r>
            <w:r w:rsidRPr="00D2440F">
              <w:rPr>
                <w:rFonts w:ascii="Arial" w:hAnsi="Arial" w:cs="Arial"/>
              </w:rPr>
              <w:br/>
              <w:t>c1) [] Tak [] Nie</w:t>
            </w:r>
          </w:p>
          <w:p w14:paraId="2B6F1DD4" w14:textId="77777777" w:rsidR="0060335C" w:rsidRPr="00D2440F" w:rsidRDefault="0060335C" w:rsidP="00484481">
            <w:pPr>
              <w:suppressAutoHyphens/>
              <w:spacing w:line="240" w:lineRule="auto"/>
              <w:rPr>
                <w:rFonts w:ascii="Arial" w:hAnsi="Arial" w:cs="Arial"/>
              </w:rPr>
            </w:pPr>
          </w:p>
          <w:p w14:paraId="60D81AE4" w14:textId="77777777" w:rsidR="0060335C" w:rsidRPr="00D2440F" w:rsidRDefault="0060335C" w:rsidP="00484481">
            <w:pPr>
              <w:pStyle w:val="Tiret0"/>
              <w:suppressAutoHyphens/>
              <w:rPr>
                <w:rFonts w:ascii="Arial" w:hAnsi="Arial" w:cs="Arial"/>
                <w:sz w:val="22"/>
              </w:rPr>
            </w:pPr>
            <w:r w:rsidRPr="00D2440F">
              <w:rPr>
                <w:rFonts w:ascii="Arial" w:hAnsi="Arial" w:cs="Arial"/>
                <w:sz w:val="22"/>
              </w:rPr>
              <w:t>[] Tak [] Nie</w:t>
            </w:r>
          </w:p>
          <w:p w14:paraId="5D8C901B" w14:textId="77777777" w:rsidR="0060335C" w:rsidRPr="00D2440F" w:rsidRDefault="0060335C" w:rsidP="006E101A">
            <w:pPr>
              <w:pStyle w:val="Tiret0"/>
              <w:numPr>
                <w:ilvl w:val="0"/>
                <w:numId w:val="9"/>
              </w:numPr>
              <w:suppressAutoHyphens/>
              <w:spacing w:before="240"/>
              <w:rPr>
                <w:rFonts w:ascii="Arial" w:hAnsi="Arial" w:cs="Arial"/>
                <w:sz w:val="22"/>
              </w:rPr>
            </w:pPr>
            <w:r w:rsidRPr="00D2440F">
              <w:rPr>
                <w:rFonts w:ascii="Arial" w:hAnsi="Arial" w:cs="Arial"/>
                <w:sz w:val="22"/>
              </w:rPr>
              <w:t>[……]</w:t>
            </w:r>
          </w:p>
          <w:p w14:paraId="748133EC" w14:textId="77777777" w:rsidR="0060335C" w:rsidRPr="00D2440F" w:rsidRDefault="0060335C" w:rsidP="006E101A">
            <w:pPr>
              <w:pStyle w:val="Tiret0"/>
              <w:numPr>
                <w:ilvl w:val="0"/>
                <w:numId w:val="9"/>
              </w:numPr>
              <w:suppressAutoHyphens/>
              <w:spacing w:before="240"/>
              <w:rPr>
                <w:rFonts w:ascii="Arial" w:hAnsi="Arial" w:cs="Arial"/>
                <w:sz w:val="22"/>
              </w:rPr>
            </w:pPr>
            <w:r w:rsidRPr="00D2440F">
              <w:rPr>
                <w:rFonts w:ascii="Arial" w:hAnsi="Arial" w:cs="Arial"/>
                <w:sz w:val="22"/>
              </w:rPr>
              <w:t>[……]</w:t>
            </w:r>
            <w:r w:rsidRPr="00D2440F">
              <w:rPr>
                <w:rFonts w:ascii="Arial" w:hAnsi="Arial" w:cs="Arial"/>
                <w:sz w:val="22"/>
              </w:rPr>
              <w:br/>
            </w:r>
            <w:r w:rsidRPr="00D2440F">
              <w:rPr>
                <w:rFonts w:ascii="Arial" w:hAnsi="Arial" w:cs="Arial"/>
                <w:sz w:val="22"/>
              </w:rPr>
              <w:br/>
            </w:r>
          </w:p>
          <w:p w14:paraId="1BB1D5F4" w14:textId="77777777" w:rsidR="0060335C" w:rsidRPr="00D2440F" w:rsidRDefault="0060335C" w:rsidP="00484481">
            <w:pPr>
              <w:suppressAutoHyphens/>
              <w:spacing w:before="240" w:line="240" w:lineRule="auto"/>
              <w:rPr>
                <w:rFonts w:ascii="Arial" w:hAnsi="Arial" w:cs="Arial"/>
              </w:rPr>
            </w:pPr>
            <w:r w:rsidRPr="00D2440F">
              <w:rPr>
                <w:rFonts w:ascii="Arial" w:hAnsi="Arial" w:cs="Arial"/>
                <w:w w:val="0"/>
              </w:rPr>
              <w:t>c2) [ …]</w:t>
            </w:r>
            <w:r w:rsidRPr="00D2440F">
              <w:rPr>
                <w:rFonts w:ascii="Arial" w:hAnsi="Arial" w:cs="Arial"/>
                <w:w w:val="0"/>
              </w:rPr>
              <w:br/>
            </w:r>
            <w:r w:rsidRPr="00D2440F">
              <w:rPr>
                <w:rFonts w:ascii="Arial" w:hAnsi="Arial" w:cs="Arial"/>
                <w:w w:val="0"/>
              </w:rPr>
              <w:br/>
              <w:t>d) [] Tak [] Nie</w:t>
            </w:r>
            <w:r w:rsidRPr="00D2440F">
              <w:rPr>
                <w:rFonts w:ascii="Arial" w:hAnsi="Arial" w:cs="Arial"/>
                <w:w w:val="0"/>
              </w:rPr>
              <w:br/>
            </w:r>
            <w:r w:rsidRPr="00D2440F">
              <w:rPr>
                <w:rFonts w:ascii="Arial" w:hAnsi="Arial" w:cs="Arial"/>
                <w:b/>
                <w:w w:val="0"/>
              </w:rPr>
              <w:t>Jeżeli tak</w:t>
            </w:r>
            <w:r w:rsidRPr="00D2440F">
              <w:rPr>
                <w:rFonts w:ascii="Arial" w:hAnsi="Arial" w:cs="Arial"/>
                <w:w w:val="0"/>
              </w:rPr>
              <w:t>, proszę podać szczegółowe informacje na ten temat: [……]</w:t>
            </w:r>
          </w:p>
        </w:tc>
      </w:tr>
      <w:tr w:rsidR="0060335C" w:rsidRPr="00D2440F" w14:paraId="3B50D50A" w14:textId="77777777" w:rsidTr="00484481">
        <w:tc>
          <w:tcPr>
            <w:tcW w:w="4644" w:type="dxa"/>
            <w:shd w:val="clear" w:color="auto" w:fill="auto"/>
          </w:tcPr>
          <w:p w14:paraId="4296A30D"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27F9F5A0"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(adres internetowy, wydający urząd lub organ, dokładne dane referencyjne dokumentacji):</w:t>
            </w:r>
            <w:r w:rsidRPr="00D2440F">
              <w:rPr>
                <w:rStyle w:val="Odwoanieprzypisudolnego"/>
                <w:rFonts w:ascii="Arial" w:hAnsi="Arial" w:cs="Arial"/>
              </w:rPr>
              <w:t xml:space="preserve"> </w:t>
            </w:r>
            <w:r w:rsidRPr="00D2440F">
              <w:rPr>
                <w:rStyle w:val="Odwoanieprzypisudolnego"/>
                <w:rFonts w:ascii="Arial" w:hAnsi="Arial" w:cs="Arial"/>
              </w:rPr>
              <w:footnoteReference w:id="29"/>
            </w:r>
            <w:r w:rsidRPr="00D2440F">
              <w:rPr>
                <w:rStyle w:val="Odwoanieprzypisudolnego"/>
                <w:rFonts w:ascii="Arial" w:hAnsi="Arial" w:cs="Arial"/>
              </w:rPr>
              <w:br/>
            </w:r>
            <w:r w:rsidRPr="00D2440F">
              <w:rPr>
                <w:rFonts w:ascii="Arial" w:hAnsi="Arial" w:cs="Arial"/>
              </w:rPr>
              <w:t>[……][……][……]</w:t>
            </w:r>
          </w:p>
        </w:tc>
      </w:tr>
    </w:tbl>
    <w:p w14:paraId="2709B946" w14:textId="77777777" w:rsidR="0060335C" w:rsidRPr="00D2440F" w:rsidRDefault="0060335C" w:rsidP="0060335C">
      <w:pPr>
        <w:pStyle w:val="ChapterTitle"/>
        <w:suppressAutoHyphens/>
        <w:spacing w:before="240" w:after="120"/>
        <w:rPr>
          <w:rFonts w:ascii="Arial" w:hAnsi="Arial" w:cs="Arial"/>
          <w:b w:val="0"/>
          <w:sz w:val="22"/>
        </w:rPr>
      </w:pPr>
      <w:r w:rsidRPr="00D2440F">
        <w:rPr>
          <w:rFonts w:ascii="Arial" w:hAnsi="Arial" w:cs="Arial"/>
          <w:b w:val="0"/>
          <w:sz w:val="22"/>
        </w:rPr>
        <w:t xml:space="preserve">C: Podstawy związane z niewypłacalnością, konfliktem interesów lub wykroczeniami </w:t>
      </w:r>
      <w:r w:rsidRPr="00D2440F">
        <w:rPr>
          <w:rFonts w:ascii="Arial" w:hAnsi="Arial" w:cs="Arial"/>
          <w:b w:val="0"/>
          <w:smallCaps/>
          <w:sz w:val="22"/>
        </w:rPr>
        <w:t>zawodowymi</w:t>
      </w:r>
      <w:r w:rsidRPr="00D2440F">
        <w:rPr>
          <w:rStyle w:val="Odwoanieprzypisudolnego"/>
          <w:rFonts w:ascii="Arial" w:hAnsi="Arial" w:cs="Arial"/>
          <w:b w:val="0"/>
          <w:sz w:val="22"/>
        </w:rPr>
        <w:footnoteReference w:id="30"/>
      </w:r>
    </w:p>
    <w:p w14:paraId="3B1587B3" w14:textId="710A8EC4"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w w:val="0"/>
        </w:rPr>
      </w:pPr>
      <w:r w:rsidRPr="00D2440F">
        <w:rPr>
          <w:rFonts w:ascii="Arial" w:hAnsi="Arial" w:cs="Arial"/>
          <w:b/>
          <w:w w:val="0"/>
        </w:rPr>
        <w:t>Należy zauważyć, że do celów niniejszego zamówienia niektóre z poniższych podstaw wykluczenia mogą być zdefiniowane bardziej p</w:t>
      </w:r>
      <w:r w:rsidR="001E7A2B">
        <w:rPr>
          <w:rFonts w:ascii="Arial" w:hAnsi="Arial" w:cs="Arial"/>
          <w:b/>
          <w:w w:val="0"/>
        </w:rPr>
        <w:t>recyzyjnie w prawie krajowym, w </w:t>
      </w:r>
      <w:r w:rsidRPr="00D2440F">
        <w:rPr>
          <w:rFonts w:ascii="Arial" w:hAnsi="Arial" w:cs="Arial"/>
          <w:b/>
          <w:w w:val="0"/>
        </w:rPr>
        <w:t xml:space="preserve">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4618"/>
      </w:tblGrid>
      <w:tr w:rsidR="0060335C" w:rsidRPr="00D2440F" w14:paraId="62DEC494" w14:textId="77777777" w:rsidTr="00484481">
        <w:tc>
          <w:tcPr>
            <w:tcW w:w="4644" w:type="dxa"/>
            <w:shd w:val="clear" w:color="auto" w:fill="auto"/>
          </w:tcPr>
          <w:p w14:paraId="4403ACA1"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Informacje dotyczące ewentualnej niewypłacalności, konfliktu interesów lub wykroczeń zawodowych</w:t>
            </w:r>
          </w:p>
        </w:tc>
        <w:tc>
          <w:tcPr>
            <w:tcW w:w="4645" w:type="dxa"/>
            <w:shd w:val="clear" w:color="auto" w:fill="auto"/>
          </w:tcPr>
          <w:p w14:paraId="5C0264B8"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7ACD018F" w14:textId="77777777" w:rsidTr="00484481">
        <w:trPr>
          <w:trHeight w:val="406"/>
        </w:trPr>
        <w:tc>
          <w:tcPr>
            <w:tcW w:w="4644" w:type="dxa"/>
            <w:vMerge w:val="restart"/>
            <w:shd w:val="clear" w:color="auto" w:fill="auto"/>
          </w:tcPr>
          <w:p w14:paraId="17284486"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xml:space="preserve">Czy wykonawca, </w:t>
            </w:r>
            <w:r w:rsidRPr="00D2440F">
              <w:rPr>
                <w:rFonts w:ascii="Arial" w:hAnsi="Arial" w:cs="Arial"/>
                <w:b/>
              </w:rPr>
              <w:t>wedle własnej wiedzy</w:t>
            </w:r>
            <w:r w:rsidRPr="00D2440F">
              <w:rPr>
                <w:rFonts w:ascii="Arial" w:hAnsi="Arial" w:cs="Arial"/>
              </w:rPr>
              <w:t xml:space="preserve">, naruszył </w:t>
            </w:r>
            <w:r w:rsidRPr="00D2440F">
              <w:rPr>
                <w:rFonts w:ascii="Arial" w:hAnsi="Arial" w:cs="Arial"/>
                <w:b/>
              </w:rPr>
              <w:t>swoje obowiązki</w:t>
            </w:r>
            <w:r w:rsidRPr="00D2440F">
              <w:rPr>
                <w:rFonts w:ascii="Arial" w:hAnsi="Arial" w:cs="Arial"/>
              </w:rPr>
              <w:t xml:space="preserve"> w dziedzinie </w:t>
            </w:r>
            <w:r w:rsidRPr="00D2440F">
              <w:rPr>
                <w:rFonts w:ascii="Arial" w:hAnsi="Arial" w:cs="Arial"/>
                <w:b/>
              </w:rPr>
              <w:t>prawa środowiska, prawa socjalnego i prawa pracy</w:t>
            </w:r>
            <w:r w:rsidRPr="00D2440F">
              <w:rPr>
                <w:rStyle w:val="Odwoanieprzypisudolnego"/>
                <w:rFonts w:ascii="Arial" w:hAnsi="Arial" w:cs="Arial"/>
                <w:b/>
              </w:rPr>
              <w:footnoteReference w:id="31"/>
            </w:r>
            <w:r w:rsidRPr="00D2440F">
              <w:rPr>
                <w:rFonts w:ascii="Arial" w:hAnsi="Arial" w:cs="Arial"/>
              </w:rPr>
              <w:t>?</w:t>
            </w:r>
          </w:p>
        </w:tc>
        <w:tc>
          <w:tcPr>
            <w:tcW w:w="4645" w:type="dxa"/>
            <w:shd w:val="clear" w:color="auto" w:fill="auto"/>
          </w:tcPr>
          <w:p w14:paraId="7ED98B96"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Tak [] Nie</w:t>
            </w:r>
          </w:p>
        </w:tc>
      </w:tr>
      <w:tr w:rsidR="0060335C" w:rsidRPr="00D2440F" w14:paraId="5F46F13C" w14:textId="77777777" w:rsidTr="00484481">
        <w:trPr>
          <w:trHeight w:val="405"/>
        </w:trPr>
        <w:tc>
          <w:tcPr>
            <w:tcW w:w="4644" w:type="dxa"/>
            <w:vMerge/>
            <w:shd w:val="clear" w:color="auto" w:fill="auto"/>
          </w:tcPr>
          <w:p w14:paraId="25C1C5C2" w14:textId="77777777" w:rsidR="0060335C" w:rsidRPr="00D2440F" w:rsidRDefault="0060335C" w:rsidP="00484481">
            <w:pPr>
              <w:suppressAutoHyphens/>
              <w:spacing w:line="240" w:lineRule="auto"/>
              <w:rPr>
                <w:rFonts w:ascii="Arial" w:hAnsi="Arial" w:cs="Arial"/>
              </w:rPr>
            </w:pPr>
          </w:p>
        </w:tc>
        <w:tc>
          <w:tcPr>
            <w:tcW w:w="4645" w:type="dxa"/>
            <w:shd w:val="clear" w:color="auto" w:fill="auto"/>
          </w:tcPr>
          <w:p w14:paraId="15CC723B" w14:textId="77777777" w:rsidR="0060335C" w:rsidRPr="00D2440F" w:rsidRDefault="0060335C" w:rsidP="00484481">
            <w:pPr>
              <w:suppressAutoHyphens/>
              <w:spacing w:after="0" w:line="240" w:lineRule="auto"/>
              <w:rPr>
                <w:rFonts w:ascii="Arial" w:hAnsi="Arial" w:cs="Arial"/>
              </w:rPr>
            </w:pPr>
            <w:r w:rsidRPr="00D2440F">
              <w:rPr>
                <w:rFonts w:ascii="Arial" w:hAnsi="Arial" w:cs="Arial"/>
                <w:b/>
              </w:rPr>
              <w:t>Jeżeli tak</w:t>
            </w:r>
            <w:r w:rsidRPr="00D2440F">
              <w:rPr>
                <w:rFonts w:ascii="Arial" w:hAnsi="Arial" w:cs="Arial"/>
              </w:rPr>
              <w:t>, czy wykonawca przedsięwziął środki w celu wykazania swojej rzetelności pomimo istnienia odpowiedniej podstawy wykluczenia („samooczyszczenie”)?</w:t>
            </w:r>
            <w:r w:rsidRPr="00D2440F">
              <w:rPr>
                <w:rFonts w:ascii="Arial" w:hAnsi="Arial" w:cs="Arial"/>
              </w:rPr>
              <w:br/>
              <w:t>[] Tak [] Nie</w:t>
            </w:r>
            <w:r w:rsidRPr="00D2440F">
              <w:rPr>
                <w:rFonts w:ascii="Arial" w:hAnsi="Arial" w:cs="Arial"/>
              </w:rPr>
              <w:br/>
            </w:r>
            <w:r w:rsidRPr="00D2440F">
              <w:rPr>
                <w:rFonts w:ascii="Arial" w:hAnsi="Arial" w:cs="Arial"/>
                <w:b/>
              </w:rPr>
              <w:t>Jeżeli tak</w:t>
            </w:r>
            <w:r w:rsidRPr="00D2440F">
              <w:rPr>
                <w:rFonts w:ascii="Arial" w:hAnsi="Arial" w:cs="Arial"/>
              </w:rPr>
              <w:t>, proszę opisać przedsięwzięte środki: [……]</w:t>
            </w:r>
          </w:p>
        </w:tc>
      </w:tr>
      <w:tr w:rsidR="0060335C" w:rsidRPr="00D2440F" w14:paraId="3C2F2585" w14:textId="77777777" w:rsidTr="00484481">
        <w:tc>
          <w:tcPr>
            <w:tcW w:w="4644" w:type="dxa"/>
            <w:shd w:val="clear" w:color="auto" w:fill="auto"/>
          </w:tcPr>
          <w:p w14:paraId="3FA186A7" w14:textId="77777777" w:rsidR="0060335C" w:rsidRPr="00D2440F" w:rsidRDefault="0060335C" w:rsidP="00484481">
            <w:pPr>
              <w:pStyle w:val="NormalLeft"/>
              <w:suppressAutoHyphens/>
              <w:spacing w:before="0" w:after="0"/>
              <w:rPr>
                <w:rFonts w:ascii="Arial" w:hAnsi="Arial" w:cs="Arial"/>
                <w:b/>
                <w:sz w:val="22"/>
              </w:rPr>
            </w:pPr>
            <w:r w:rsidRPr="00D2440F">
              <w:rPr>
                <w:rFonts w:ascii="Arial" w:hAnsi="Arial" w:cs="Arial"/>
                <w:sz w:val="22"/>
              </w:rPr>
              <w:t>Czy wykonawca znajduje się w jednej z następujących sytuacji:</w:t>
            </w:r>
            <w:r w:rsidRPr="00D2440F">
              <w:rPr>
                <w:rFonts w:ascii="Arial" w:hAnsi="Arial" w:cs="Arial"/>
                <w:sz w:val="22"/>
              </w:rPr>
              <w:br/>
              <w:t xml:space="preserve">a) </w:t>
            </w:r>
            <w:r w:rsidRPr="00D2440F">
              <w:rPr>
                <w:rFonts w:ascii="Arial" w:hAnsi="Arial" w:cs="Arial"/>
                <w:b/>
                <w:sz w:val="22"/>
              </w:rPr>
              <w:t>zbankrutował</w:t>
            </w:r>
            <w:r w:rsidRPr="00D2440F">
              <w:rPr>
                <w:rFonts w:ascii="Arial" w:hAnsi="Arial" w:cs="Arial"/>
                <w:sz w:val="22"/>
              </w:rPr>
              <w:t>; lub</w:t>
            </w:r>
            <w:r w:rsidRPr="00D2440F">
              <w:rPr>
                <w:rFonts w:ascii="Arial" w:hAnsi="Arial" w:cs="Arial"/>
                <w:sz w:val="22"/>
              </w:rPr>
              <w:br/>
              <w:t xml:space="preserve">b) </w:t>
            </w:r>
            <w:r w:rsidRPr="00D2440F">
              <w:rPr>
                <w:rFonts w:ascii="Arial" w:hAnsi="Arial" w:cs="Arial"/>
                <w:b/>
                <w:sz w:val="22"/>
              </w:rPr>
              <w:t>prowadzone jest wobec niego postępowanie upadłościowe</w:t>
            </w:r>
            <w:r w:rsidRPr="00D2440F">
              <w:rPr>
                <w:rFonts w:ascii="Arial" w:hAnsi="Arial" w:cs="Arial"/>
                <w:sz w:val="22"/>
              </w:rPr>
              <w:t xml:space="preserve"> lub likwidacyjne; lub</w:t>
            </w:r>
            <w:r w:rsidRPr="00D2440F">
              <w:rPr>
                <w:rFonts w:ascii="Arial" w:hAnsi="Arial" w:cs="Arial"/>
                <w:sz w:val="22"/>
              </w:rPr>
              <w:br/>
              <w:t xml:space="preserve">c) zawarł </w:t>
            </w:r>
            <w:r w:rsidRPr="00D2440F">
              <w:rPr>
                <w:rFonts w:ascii="Arial" w:hAnsi="Arial" w:cs="Arial"/>
                <w:b/>
                <w:sz w:val="22"/>
              </w:rPr>
              <w:t>układ z wierzycielami</w:t>
            </w:r>
            <w:r w:rsidRPr="00D2440F">
              <w:rPr>
                <w:rFonts w:ascii="Arial" w:hAnsi="Arial" w:cs="Arial"/>
                <w:sz w:val="22"/>
              </w:rPr>
              <w:t>; lub</w:t>
            </w:r>
            <w:r w:rsidRPr="00D2440F">
              <w:rPr>
                <w:rFonts w:ascii="Arial" w:hAnsi="Arial" w:cs="Arial"/>
                <w:sz w:val="22"/>
              </w:rPr>
              <w:br/>
              <w:t>d) znajduje się w innej tego rodzaju sytuacji wynikającej z podobnej procedury przewidzianej w krajowych przepisach ustawowych i wykonawczych</w:t>
            </w:r>
            <w:r w:rsidRPr="00D2440F">
              <w:rPr>
                <w:rStyle w:val="Odwoanieprzypisudolnego"/>
                <w:rFonts w:ascii="Arial" w:hAnsi="Arial" w:cs="Arial"/>
                <w:sz w:val="22"/>
              </w:rPr>
              <w:footnoteReference w:id="32"/>
            </w:r>
            <w:r w:rsidRPr="00D2440F">
              <w:rPr>
                <w:rFonts w:ascii="Arial" w:hAnsi="Arial" w:cs="Arial"/>
                <w:sz w:val="22"/>
              </w:rPr>
              <w:t>; lub</w:t>
            </w:r>
            <w:r w:rsidRPr="00D2440F">
              <w:rPr>
                <w:rFonts w:ascii="Arial" w:hAnsi="Arial" w:cs="Arial"/>
                <w:sz w:val="22"/>
              </w:rPr>
              <w:br/>
              <w:t>e) jego aktywami zarządza likwidator lub sąd; lub</w:t>
            </w:r>
            <w:r w:rsidRPr="00D2440F">
              <w:rPr>
                <w:rFonts w:ascii="Arial" w:hAnsi="Arial" w:cs="Arial"/>
                <w:sz w:val="22"/>
              </w:rPr>
              <w:br/>
              <w:t>f) jego działalność gospodarcza jest zawieszona?</w:t>
            </w:r>
            <w:r w:rsidRPr="00D2440F">
              <w:rPr>
                <w:rFonts w:ascii="Arial" w:hAnsi="Arial" w:cs="Arial"/>
                <w:sz w:val="22"/>
              </w:rPr>
              <w:br/>
            </w:r>
            <w:r w:rsidRPr="00D2440F">
              <w:rPr>
                <w:rFonts w:ascii="Arial" w:hAnsi="Arial" w:cs="Arial"/>
                <w:b/>
                <w:sz w:val="22"/>
              </w:rPr>
              <w:t>Jeżeli tak:</w:t>
            </w:r>
          </w:p>
          <w:p w14:paraId="32B7982D" w14:textId="77777777" w:rsidR="0060335C" w:rsidRPr="00D2440F" w:rsidRDefault="0060335C" w:rsidP="006E101A">
            <w:pPr>
              <w:pStyle w:val="Tiret0"/>
              <w:numPr>
                <w:ilvl w:val="0"/>
                <w:numId w:val="9"/>
              </w:numPr>
              <w:suppressAutoHyphens/>
              <w:spacing w:before="0" w:after="0"/>
              <w:ind w:left="0" w:firstLine="0"/>
              <w:jc w:val="left"/>
              <w:rPr>
                <w:rFonts w:ascii="Arial" w:hAnsi="Arial" w:cs="Arial"/>
                <w:sz w:val="22"/>
              </w:rPr>
            </w:pPr>
            <w:r w:rsidRPr="00D2440F">
              <w:rPr>
                <w:rFonts w:ascii="Arial" w:hAnsi="Arial" w:cs="Arial"/>
                <w:sz w:val="22"/>
              </w:rPr>
              <w:t>Proszę podać szczegółowe informacje:</w:t>
            </w:r>
          </w:p>
          <w:p w14:paraId="4855B237" w14:textId="77777777" w:rsidR="0060335C" w:rsidRPr="00D2440F" w:rsidRDefault="0060335C" w:rsidP="006E101A">
            <w:pPr>
              <w:pStyle w:val="Tiret0"/>
              <w:numPr>
                <w:ilvl w:val="0"/>
                <w:numId w:val="9"/>
              </w:numPr>
              <w:suppressAutoHyphens/>
              <w:spacing w:before="0" w:after="0"/>
              <w:ind w:left="0" w:firstLine="0"/>
              <w:jc w:val="left"/>
              <w:rPr>
                <w:rFonts w:ascii="Arial" w:hAnsi="Arial" w:cs="Arial"/>
                <w:sz w:val="22"/>
              </w:rPr>
            </w:pPr>
            <w:r w:rsidRPr="00D2440F">
              <w:rPr>
                <w:rFonts w:ascii="Arial" w:hAnsi="Arial" w:cs="Arial"/>
                <w:sz w:val="22"/>
              </w:rPr>
              <w:t>Proszę podać powody, które pomimo powyższej sytuacji umożliwiają realizację zamówienia, z uwzględnieniem mających zastosowanie przepisów krajowych i środków dotyczących kontynuowania działalności gospodarczej</w:t>
            </w:r>
            <w:r w:rsidRPr="00D2440F">
              <w:rPr>
                <w:rStyle w:val="Odwoanieprzypisudolnego"/>
                <w:rFonts w:ascii="Arial" w:hAnsi="Arial" w:cs="Arial"/>
                <w:sz w:val="22"/>
              </w:rPr>
              <w:footnoteReference w:id="33"/>
            </w:r>
            <w:r w:rsidRPr="00D2440F">
              <w:rPr>
                <w:rFonts w:ascii="Arial" w:hAnsi="Arial" w:cs="Arial"/>
                <w:sz w:val="22"/>
              </w:rPr>
              <w:t>.</w:t>
            </w:r>
          </w:p>
          <w:p w14:paraId="1AA2C6D8" w14:textId="77777777" w:rsidR="0060335C" w:rsidRPr="00D2440F" w:rsidRDefault="0060335C" w:rsidP="00484481">
            <w:pPr>
              <w:pStyle w:val="NormalLeft"/>
              <w:suppressAutoHyphens/>
              <w:spacing w:before="0" w:after="0"/>
              <w:rPr>
                <w:rFonts w:ascii="Arial" w:hAnsi="Arial" w:cs="Arial"/>
                <w:sz w:val="22"/>
              </w:rPr>
            </w:pPr>
            <w:r w:rsidRPr="00D2440F">
              <w:rPr>
                <w:rFonts w:ascii="Arial" w:hAnsi="Arial" w:cs="Arial"/>
                <w:sz w:val="22"/>
              </w:rPr>
              <w:t>Jeżeli odnośna dokumentacja jest dostępna w formie elektronicznej, proszę wskazać:</w:t>
            </w:r>
          </w:p>
        </w:tc>
        <w:tc>
          <w:tcPr>
            <w:tcW w:w="4645" w:type="dxa"/>
            <w:shd w:val="clear" w:color="auto" w:fill="auto"/>
          </w:tcPr>
          <w:p w14:paraId="71B2FE4B"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Tak [] Nie</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p>
          <w:p w14:paraId="7AD27B6E" w14:textId="77777777" w:rsidR="0060335C" w:rsidRPr="00D2440F" w:rsidRDefault="0060335C" w:rsidP="00484481">
            <w:pPr>
              <w:suppressAutoHyphens/>
              <w:spacing w:after="0" w:line="240" w:lineRule="auto"/>
              <w:rPr>
                <w:rFonts w:ascii="Arial" w:hAnsi="Arial" w:cs="Arial"/>
              </w:rPr>
            </w:pPr>
          </w:p>
          <w:p w14:paraId="77D61249" w14:textId="77777777" w:rsidR="0060335C" w:rsidRPr="00D2440F" w:rsidRDefault="0060335C" w:rsidP="00484481">
            <w:pPr>
              <w:suppressAutoHyphens/>
              <w:spacing w:after="0" w:line="240" w:lineRule="auto"/>
              <w:rPr>
                <w:rFonts w:ascii="Arial" w:hAnsi="Arial" w:cs="Arial"/>
              </w:rPr>
            </w:pPr>
          </w:p>
          <w:p w14:paraId="6A8866F0" w14:textId="77777777" w:rsidR="0060335C" w:rsidRPr="00D2440F" w:rsidRDefault="0060335C" w:rsidP="006E101A">
            <w:pPr>
              <w:pStyle w:val="Tiret0"/>
              <w:numPr>
                <w:ilvl w:val="0"/>
                <w:numId w:val="9"/>
              </w:numPr>
              <w:suppressAutoHyphens/>
              <w:spacing w:before="0" w:after="0"/>
              <w:ind w:left="0" w:firstLine="0"/>
              <w:jc w:val="left"/>
              <w:rPr>
                <w:rFonts w:ascii="Arial" w:hAnsi="Arial" w:cs="Arial"/>
                <w:sz w:val="22"/>
              </w:rPr>
            </w:pPr>
            <w:r w:rsidRPr="00D2440F">
              <w:rPr>
                <w:rFonts w:ascii="Arial" w:hAnsi="Arial" w:cs="Arial"/>
                <w:sz w:val="22"/>
              </w:rPr>
              <w:t>[……]</w:t>
            </w:r>
          </w:p>
          <w:p w14:paraId="0DE1FF19" w14:textId="77777777" w:rsidR="0060335C" w:rsidRPr="00D2440F" w:rsidRDefault="0060335C" w:rsidP="006E101A">
            <w:pPr>
              <w:pStyle w:val="Tiret0"/>
              <w:numPr>
                <w:ilvl w:val="0"/>
                <w:numId w:val="9"/>
              </w:numPr>
              <w:suppressAutoHyphens/>
              <w:spacing w:before="0" w:after="0"/>
              <w:ind w:left="0" w:firstLine="0"/>
              <w:jc w:val="left"/>
              <w:rPr>
                <w:rFonts w:ascii="Arial" w:hAnsi="Arial" w:cs="Arial"/>
                <w:sz w:val="22"/>
              </w:rPr>
            </w:pPr>
            <w:r w:rsidRPr="00D2440F">
              <w:rPr>
                <w:rFonts w:ascii="Arial" w:hAnsi="Arial" w:cs="Arial"/>
                <w:sz w:val="22"/>
              </w:rPr>
              <w:t>[……]</w:t>
            </w:r>
            <w:r w:rsidRPr="00D2440F">
              <w:rPr>
                <w:rFonts w:ascii="Arial" w:hAnsi="Arial" w:cs="Arial"/>
                <w:sz w:val="22"/>
              </w:rPr>
              <w:br/>
            </w:r>
            <w:r w:rsidRPr="00D2440F">
              <w:rPr>
                <w:rFonts w:ascii="Arial" w:hAnsi="Arial" w:cs="Arial"/>
                <w:sz w:val="22"/>
              </w:rPr>
              <w:br/>
            </w:r>
            <w:r w:rsidRPr="00D2440F">
              <w:rPr>
                <w:rFonts w:ascii="Arial" w:hAnsi="Arial" w:cs="Arial"/>
                <w:sz w:val="22"/>
              </w:rPr>
              <w:br/>
            </w:r>
            <w:r w:rsidRPr="00D2440F">
              <w:rPr>
                <w:rFonts w:ascii="Arial" w:hAnsi="Arial" w:cs="Arial"/>
                <w:sz w:val="22"/>
              </w:rPr>
              <w:br/>
            </w:r>
          </w:p>
          <w:p w14:paraId="320429DD" w14:textId="77777777" w:rsidR="0060335C" w:rsidRPr="00D2440F" w:rsidRDefault="0060335C" w:rsidP="00484481">
            <w:pPr>
              <w:pStyle w:val="Tiret0"/>
              <w:numPr>
                <w:ilvl w:val="0"/>
                <w:numId w:val="0"/>
              </w:numPr>
              <w:suppressAutoHyphens/>
              <w:spacing w:before="0" w:after="0"/>
              <w:jc w:val="left"/>
              <w:rPr>
                <w:rFonts w:ascii="Arial" w:hAnsi="Arial" w:cs="Arial"/>
                <w:sz w:val="22"/>
              </w:rPr>
            </w:pPr>
          </w:p>
          <w:p w14:paraId="64C6DD92"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(adres internetowy, wydający urząd lub organ, dokładne dane referencyjne dokumentacji): [……][……][……]</w:t>
            </w:r>
          </w:p>
        </w:tc>
      </w:tr>
      <w:tr w:rsidR="0060335C" w:rsidRPr="00D2440F" w14:paraId="456BC230" w14:textId="77777777" w:rsidTr="00484481">
        <w:trPr>
          <w:trHeight w:val="303"/>
        </w:trPr>
        <w:tc>
          <w:tcPr>
            <w:tcW w:w="4644" w:type="dxa"/>
            <w:vMerge w:val="restart"/>
            <w:shd w:val="clear" w:color="auto" w:fill="auto"/>
          </w:tcPr>
          <w:p w14:paraId="77BF4657" w14:textId="77777777" w:rsidR="0060335C" w:rsidRPr="00D2440F" w:rsidRDefault="0060335C" w:rsidP="00484481">
            <w:pPr>
              <w:pStyle w:val="NormalLeft"/>
              <w:suppressAutoHyphens/>
              <w:spacing w:before="0" w:after="0"/>
              <w:rPr>
                <w:rFonts w:ascii="Arial" w:hAnsi="Arial" w:cs="Arial"/>
                <w:sz w:val="22"/>
              </w:rPr>
            </w:pPr>
            <w:r w:rsidRPr="00D2440F">
              <w:rPr>
                <w:rFonts w:ascii="Arial" w:hAnsi="Arial" w:cs="Arial"/>
                <w:sz w:val="22"/>
              </w:rPr>
              <w:t xml:space="preserve">Czy wykonawca jest winien </w:t>
            </w:r>
            <w:r w:rsidRPr="00D2440F">
              <w:rPr>
                <w:rFonts w:ascii="Arial" w:hAnsi="Arial" w:cs="Arial"/>
                <w:b/>
                <w:sz w:val="22"/>
              </w:rPr>
              <w:t>poważnego wykroczenia zawodowego</w:t>
            </w:r>
            <w:r w:rsidRPr="00D2440F">
              <w:rPr>
                <w:rStyle w:val="Odwoanieprzypisudolnego"/>
                <w:rFonts w:ascii="Arial" w:hAnsi="Arial" w:cs="Arial"/>
                <w:b/>
                <w:sz w:val="22"/>
              </w:rPr>
              <w:footnoteReference w:id="34"/>
            </w:r>
            <w:r w:rsidRPr="00D2440F">
              <w:rPr>
                <w:rFonts w:ascii="Arial" w:hAnsi="Arial" w:cs="Arial"/>
                <w:sz w:val="22"/>
              </w:rPr>
              <w:t xml:space="preserve">? </w:t>
            </w:r>
            <w:r w:rsidRPr="00D2440F">
              <w:rPr>
                <w:rFonts w:ascii="Arial" w:hAnsi="Arial" w:cs="Arial"/>
                <w:sz w:val="22"/>
              </w:rPr>
              <w:br/>
              <w:t>Jeżeli tak, proszę podać szczegółowe informacje na ten temat:</w:t>
            </w:r>
          </w:p>
        </w:tc>
        <w:tc>
          <w:tcPr>
            <w:tcW w:w="4645" w:type="dxa"/>
            <w:shd w:val="clear" w:color="auto" w:fill="auto"/>
          </w:tcPr>
          <w:p w14:paraId="7FFA6E70"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Tak [] Nie</w:t>
            </w:r>
            <w:r w:rsidRPr="00D2440F">
              <w:rPr>
                <w:rFonts w:ascii="Arial" w:hAnsi="Arial" w:cs="Arial"/>
              </w:rPr>
              <w:br/>
            </w:r>
            <w:r w:rsidRPr="00D2440F">
              <w:rPr>
                <w:rFonts w:ascii="Arial" w:hAnsi="Arial" w:cs="Arial"/>
              </w:rPr>
              <w:br/>
              <w:t xml:space="preserve"> [……]</w:t>
            </w:r>
          </w:p>
        </w:tc>
      </w:tr>
      <w:tr w:rsidR="0060335C" w:rsidRPr="00D2440F" w14:paraId="63BA48DD" w14:textId="77777777" w:rsidTr="00484481">
        <w:trPr>
          <w:trHeight w:val="303"/>
        </w:trPr>
        <w:tc>
          <w:tcPr>
            <w:tcW w:w="4644" w:type="dxa"/>
            <w:vMerge/>
            <w:shd w:val="clear" w:color="auto" w:fill="auto"/>
          </w:tcPr>
          <w:p w14:paraId="52057CE2" w14:textId="77777777" w:rsidR="0060335C" w:rsidRPr="00D2440F" w:rsidRDefault="0060335C" w:rsidP="00484481">
            <w:pPr>
              <w:pStyle w:val="NormalLeft"/>
              <w:suppressAutoHyphens/>
              <w:rPr>
                <w:rFonts w:ascii="Arial" w:hAnsi="Arial" w:cs="Arial"/>
                <w:sz w:val="22"/>
              </w:rPr>
            </w:pPr>
          </w:p>
        </w:tc>
        <w:tc>
          <w:tcPr>
            <w:tcW w:w="4645" w:type="dxa"/>
            <w:shd w:val="clear" w:color="auto" w:fill="auto"/>
          </w:tcPr>
          <w:p w14:paraId="3794D4F3" w14:textId="77777777" w:rsidR="0060335C" w:rsidRPr="00D2440F" w:rsidRDefault="0060335C" w:rsidP="00484481">
            <w:pPr>
              <w:suppressAutoHyphens/>
              <w:spacing w:after="0" w:line="240" w:lineRule="auto"/>
              <w:rPr>
                <w:rFonts w:ascii="Arial" w:hAnsi="Arial" w:cs="Arial"/>
              </w:rPr>
            </w:pPr>
            <w:r w:rsidRPr="00D2440F">
              <w:rPr>
                <w:rFonts w:ascii="Arial" w:hAnsi="Arial" w:cs="Arial"/>
                <w:b/>
              </w:rPr>
              <w:t>Jeżeli tak</w:t>
            </w:r>
            <w:r w:rsidRPr="00D2440F">
              <w:rPr>
                <w:rFonts w:ascii="Arial" w:hAnsi="Arial" w:cs="Arial"/>
              </w:rPr>
              <w:t>, czy wykonawca przedsięwziął środki w celu samooczyszczenia? [] Tak [] Nie</w:t>
            </w:r>
            <w:r w:rsidRPr="00D2440F">
              <w:rPr>
                <w:rFonts w:ascii="Arial" w:hAnsi="Arial" w:cs="Arial"/>
              </w:rPr>
              <w:br/>
            </w:r>
            <w:r w:rsidRPr="00D2440F">
              <w:rPr>
                <w:rFonts w:ascii="Arial" w:hAnsi="Arial" w:cs="Arial"/>
                <w:b/>
              </w:rPr>
              <w:t>Jeżeli tak</w:t>
            </w:r>
            <w:r w:rsidRPr="00D2440F">
              <w:rPr>
                <w:rFonts w:ascii="Arial" w:hAnsi="Arial" w:cs="Arial"/>
              </w:rPr>
              <w:t>, proszę opisać przedsięwzięte środki: [……]</w:t>
            </w:r>
          </w:p>
        </w:tc>
      </w:tr>
      <w:tr w:rsidR="0060335C" w:rsidRPr="00D2440F" w14:paraId="4ADD364A" w14:textId="77777777" w:rsidTr="00484481">
        <w:trPr>
          <w:trHeight w:val="515"/>
        </w:trPr>
        <w:tc>
          <w:tcPr>
            <w:tcW w:w="4644" w:type="dxa"/>
            <w:vMerge w:val="restart"/>
            <w:shd w:val="clear" w:color="auto" w:fill="auto"/>
          </w:tcPr>
          <w:p w14:paraId="7C8A3746" w14:textId="77777777" w:rsidR="0060335C" w:rsidRPr="00D2440F" w:rsidRDefault="0060335C" w:rsidP="00484481">
            <w:pPr>
              <w:pStyle w:val="NormalLeft"/>
              <w:suppressAutoHyphens/>
              <w:spacing w:before="0" w:after="0"/>
              <w:rPr>
                <w:rFonts w:ascii="Arial" w:hAnsi="Arial" w:cs="Arial"/>
                <w:sz w:val="22"/>
              </w:rPr>
            </w:pPr>
            <w:r w:rsidRPr="00D2440F">
              <w:rPr>
                <w:rStyle w:val="NormalBoldChar"/>
                <w:rFonts w:ascii="Arial" w:eastAsia="Calibri" w:hAnsi="Arial" w:cs="Arial"/>
                <w:w w:val="0"/>
                <w:sz w:val="22"/>
              </w:rPr>
              <w:t>Czy wykonawca</w:t>
            </w:r>
            <w:r w:rsidRPr="00D2440F">
              <w:rPr>
                <w:rFonts w:ascii="Arial" w:hAnsi="Arial" w:cs="Arial"/>
                <w:sz w:val="22"/>
              </w:rPr>
              <w:t xml:space="preserve"> zawarł z innymi wykonawcami </w:t>
            </w:r>
            <w:r w:rsidRPr="00D2440F">
              <w:rPr>
                <w:rFonts w:ascii="Arial" w:hAnsi="Arial" w:cs="Arial"/>
                <w:b/>
                <w:sz w:val="22"/>
              </w:rPr>
              <w:t>porozumienia mające na celu zakłócenie konkurencji</w:t>
            </w:r>
            <w:r w:rsidRPr="00D2440F">
              <w:rPr>
                <w:rFonts w:ascii="Arial" w:hAnsi="Arial" w:cs="Arial"/>
                <w:sz w:val="22"/>
              </w:rPr>
              <w:t>?</w:t>
            </w:r>
            <w:r w:rsidRPr="00D2440F">
              <w:rPr>
                <w:rFonts w:ascii="Arial" w:hAnsi="Arial" w:cs="Arial"/>
                <w:sz w:val="22"/>
              </w:rPr>
              <w:br/>
            </w:r>
            <w:r w:rsidRPr="00D2440F">
              <w:rPr>
                <w:rFonts w:ascii="Arial" w:hAnsi="Arial" w:cs="Arial"/>
                <w:b/>
                <w:sz w:val="22"/>
              </w:rPr>
              <w:t>Jeżeli tak</w:t>
            </w:r>
            <w:r w:rsidRPr="00D2440F">
              <w:rPr>
                <w:rFonts w:ascii="Arial" w:hAnsi="Arial" w:cs="Arial"/>
                <w:sz w:val="22"/>
              </w:rPr>
              <w:t>, proszę podać szczegółowe informacje na ten temat:</w:t>
            </w:r>
          </w:p>
        </w:tc>
        <w:tc>
          <w:tcPr>
            <w:tcW w:w="4645" w:type="dxa"/>
            <w:shd w:val="clear" w:color="auto" w:fill="auto"/>
          </w:tcPr>
          <w:p w14:paraId="5D777555"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Tak [] Nie</w:t>
            </w:r>
            <w:r w:rsidRPr="00D2440F">
              <w:rPr>
                <w:rFonts w:ascii="Arial" w:hAnsi="Arial" w:cs="Arial"/>
              </w:rPr>
              <w:br/>
            </w:r>
            <w:r w:rsidRPr="00D2440F">
              <w:rPr>
                <w:rFonts w:ascii="Arial" w:hAnsi="Arial" w:cs="Arial"/>
              </w:rPr>
              <w:br/>
            </w:r>
            <w:r w:rsidRPr="00D2440F">
              <w:rPr>
                <w:rFonts w:ascii="Arial" w:hAnsi="Arial" w:cs="Arial"/>
              </w:rPr>
              <w:br/>
              <w:t>[…]</w:t>
            </w:r>
          </w:p>
        </w:tc>
      </w:tr>
      <w:tr w:rsidR="0060335C" w:rsidRPr="00D2440F" w14:paraId="754E44EB" w14:textId="77777777" w:rsidTr="00484481">
        <w:trPr>
          <w:trHeight w:val="514"/>
        </w:trPr>
        <w:tc>
          <w:tcPr>
            <w:tcW w:w="4644" w:type="dxa"/>
            <w:vMerge/>
            <w:shd w:val="clear" w:color="auto" w:fill="auto"/>
          </w:tcPr>
          <w:p w14:paraId="23788AC1" w14:textId="77777777" w:rsidR="0060335C" w:rsidRPr="00D2440F" w:rsidRDefault="0060335C" w:rsidP="00484481">
            <w:pPr>
              <w:pStyle w:val="NormalLeft"/>
              <w:suppressAutoHyphens/>
              <w:rPr>
                <w:rStyle w:val="NormalBoldChar"/>
                <w:rFonts w:ascii="Arial" w:eastAsia="Calibri" w:hAnsi="Arial" w:cs="Arial"/>
                <w:b w:val="0"/>
                <w:w w:val="0"/>
                <w:sz w:val="22"/>
              </w:rPr>
            </w:pPr>
          </w:p>
        </w:tc>
        <w:tc>
          <w:tcPr>
            <w:tcW w:w="4645" w:type="dxa"/>
            <w:shd w:val="clear" w:color="auto" w:fill="auto"/>
          </w:tcPr>
          <w:p w14:paraId="626FC7BB" w14:textId="77777777" w:rsidR="0060335C" w:rsidRPr="00D2440F" w:rsidRDefault="0060335C" w:rsidP="00484481">
            <w:pPr>
              <w:suppressAutoHyphens/>
              <w:spacing w:line="240" w:lineRule="auto"/>
              <w:rPr>
                <w:rFonts w:ascii="Arial" w:hAnsi="Arial" w:cs="Arial"/>
              </w:rPr>
            </w:pPr>
            <w:r w:rsidRPr="00D2440F">
              <w:rPr>
                <w:rFonts w:ascii="Arial" w:hAnsi="Arial" w:cs="Arial"/>
                <w:b/>
              </w:rPr>
              <w:t>Jeżeli tak</w:t>
            </w:r>
            <w:r w:rsidRPr="00D2440F">
              <w:rPr>
                <w:rFonts w:ascii="Arial" w:hAnsi="Arial" w:cs="Arial"/>
              </w:rPr>
              <w:t>, czy wykonawca przedsięwziął środki w celu samooczyszczenia? [] Tak [] Nie</w:t>
            </w:r>
            <w:r w:rsidRPr="00D2440F">
              <w:rPr>
                <w:rFonts w:ascii="Arial" w:hAnsi="Arial" w:cs="Arial"/>
              </w:rPr>
              <w:br/>
            </w:r>
            <w:r w:rsidRPr="00D2440F">
              <w:rPr>
                <w:rFonts w:ascii="Arial" w:hAnsi="Arial" w:cs="Arial"/>
                <w:b/>
              </w:rPr>
              <w:t>Jeżeli tak</w:t>
            </w:r>
            <w:r w:rsidRPr="00D2440F">
              <w:rPr>
                <w:rFonts w:ascii="Arial" w:hAnsi="Arial" w:cs="Arial"/>
              </w:rPr>
              <w:t>, proszę opisać przedsięwzięte środki: [……]</w:t>
            </w:r>
          </w:p>
        </w:tc>
      </w:tr>
      <w:tr w:rsidR="0060335C" w:rsidRPr="00D2440F" w14:paraId="3A5CF81B" w14:textId="77777777" w:rsidTr="00484481">
        <w:trPr>
          <w:trHeight w:val="1316"/>
        </w:trPr>
        <w:tc>
          <w:tcPr>
            <w:tcW w:w="4644" w:type="dxa"/>
            <w:shd w:val="clear" w:color="auto" w:fill="auto"/>
          </w:tcPr>
          <w:p w14:paraId="56B6F277" w14:textId="77777777" w:rsidR="0060335C" w:rsidRPr="00D2440F" w:rsidRDefault="0060335C" w:rsidP="00484481">
            <w:pPr>
              <w:pStyle w:val="NormalLeft"/>
              <w:suppressAutoHyphens/>
              <w:spacing w:before="0" w:after="0"/>
              <w:rPr>
                <w:rStyle w:val="NormalBoldChar"/>
                <w:rFonts w:ascii="Arial" w:eastAsia="Calibri" w:hAnsi="Arial" w:cs="Arial"/>
                <w:b w:val="0"/>
                <w:w w:val="0"/>
                <w:sz w:val="22"/>
              </w:rPr>
            </w:pPr>
            <w:r w:rsidRPr="00D2440F">
              <w:rPr>
                <w:rStyle w:val="NormalBoldChar"/>
                <w:rFonts w:ascii="Arial" w:eastAsia="Calibri" w:hAnsi="Arial" w:cs="Arial"/>
                <w:w w:val="0"/>
                <w:sz w:val="22"/>
              </w:rPr>
              <w:t xml:space="preserve">Czy wykonawca wie o jakimkolwiek </w:t>
            </w:r>
            <w:r w:rsidRPr="00D2440F">
              <w:rPr>
                <w:rFonts w:ascii="Arial" w:hAnsi="Arial" w:cs="Arial"/>
                <w:b/>
                <w:sz w:val="22"/>
              </w:rPr>
              <w:t>konflikcie interesów</w:t>
            </w:r>
            <w:r w:rsidRPr="00D2440F">
              <w:rPr>
                <w:rStyle w:val="Odwoanieprzypisudolnego"/>
                <w:rFonts w:ascii="Arial" w:hAnsi="Arial" w:cs="Arial"/>
                <w:b/>
                <w:sz w:val="22"/>
              </w:rPr>
              <w:footnoteReference w:id="35"/>
            </w:r>
            <w:r w:rsidRPr="00D2440F">
              <w:rPr>
                <w:rFonts w:ascii="Arial" w:hAnsi="Arial" w:cs="Arial"/>
                <w:sz w:val="22"/>
              </w:rPr>
              <w:t xml:space="preserve"> spowodowanym jego udziałem w postępowaniu o udzielenie zamówienia?</w:t>
            </w:r>
            <w:r w:rsidRPr="00D2440F">
              <w:rPr>
                <w:rFonts w:ascii="Arial" w:hAnsi="Arial" w:cs="Arial"/>
                <w:sz w:val="22"/>
              </w:rPr>
              <w:br/>
            </w:r>
            <w:r w:rsidRPr="00D2440F">
              <w:rPr>
                <w:rFonts w:ascii="Arial" w:hAnsi="Arial" w:cs="Arial"/>
                <w:b/>
                <w:sz w:val="22"/>
              </w:rPr>
              <w:t>Jeżeli tak</w:t>
            </w:r>
            <w:r w:rsidRPr="00D2440F">
              <w:rPr>
                <w:rFonts w:ascii="Arial" w:hAnsi="Arial" w:cs="Arial"/>
                <w:sz w:val="22"/>
              </w:rPr>
              <w:t>, proszę podać szczegółowe informacje na ten temat:</w:t>
            </w:r>
          </w:p>
        </w:tc>
        <w:tc>
          <w:tcPr>
            <w:tcW w:w="4645" w:type="dxa"/>
            <w:shd w:val="clear" w:color="auto" w:fill="auto"/>
          </w:tcPr>
          <w:p w14:paraId="4380AC40"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Tak [] Nie</w:t>
            </w:r>
            <w:r w:rsidRPr="00D2440F">
              <w:rPr>
                <w:rFonts w:ascii="Arial" w:hAnsi="Arial" w:cs="Arial"/>
              </w:rPr>
              <w:br/>
            </w:r>
            <w:r w:rsidRPr="00D2440F">
              <w:rPr>
                <w:rFonts w:ascii="Arial" w:hAnsi="Arial" w:cs="Arial"/>
              </w:rPr>
              <w:br/>
            </w:r>
            <w:r w:rsidRPr="00D2440F">
              <w:rPr>
                <w:rFonts w:ascii="Arial" w:hAnsi="Arial" w:cs="Arial"/>
              </w:rPr>
              <w:br/>
              <w:t>[…]</w:t>
            </w:r>
          </w:p>
        </w:tc>
      </w:tr>
      <w:tr w:rsidR="0060335C" w:rsidRPr="00D2440F" w14:paraId="75FEE2DA" w14:textId="77777777" w:rsidTr="00484481">
        <w:trPr>
          <w:trHeight w:val="1544"/>
        </w:trPr>
        <w:tc>
          <w:tcPr>
            <w:tcW w:w="4644" w:type="dxa"/>
            <w:shd w:val="clear" w:color="auto" w:fill="auto"/>
          </w:tcPr>
          <w:p w14:paraId="1BA6EA05" w14:textId="77777777" w:rsidR="0060335C" w:rsidRPr="00D2440F" w:rsidRDefault="0060335C" w:rsidP="00484481">
            <w:pPr>
              <w:pStyle w:val="NormalLeft"/>
              <w:suppressAutoHyphens/>
              <w:spacing w:before="0" w:after="0"/>
              <w:rPr>
                <w:rStyle w:val="NormalBoldChar"/>
                <w:rFonts w:ascii="Arial" w:eastAsia="Calibri" w:hAnsi="Arial" w:cs="Arial"/>
                <w:b w:val="0"/>
                <w:w w:val="0"/>
                <w:sz w:val="22"/>
              </w:rPr>
            </w:pPr>
            <w:r w:rsidRPr="00D2440F">
              <w:rPr>
                <w:rStyle w:val="NormalBoldChar"/>
                <w:rFonts w:ascii="Arial" w:eastAsia="Calibri" w:hAnsi="Arial" w:cs="Arial"/>
                <w:w w:val="0"/>
                <w:sz w:val="22"/>
              </w:rPr>
              <w:t xml:space="preserve">Czy wykonawca lub </w:t>
            </w:r>
            <w:r w:rsidRPr="00D2440F">
              <w:rPr>
                <w:rFonts w:ascii="Arial" w:hAnsi="Arial" w:cs="Arial"/>
                <w:sz w:val="22"/>
              </w:rPr>
              <w:t xml:space="preserve">przedsiębiorstwo związane z wykonawcą </w:t>
            </w:r>
            <w:r w:rsidRPr="00D2440F">
              <w:rPr>
                <w:rFonts w:ascii="Arial" w:hAnsi="Arial" w:cs="Arial"/>
                <w:b/>
                <w:sz w:val="22"/>
              </w:rPr>
              <w:t>doradzał(-o)</w:t>
            </w:r>
            <w:r w:rsidRPr="00D2440F">
              <w:rPr>
                <w:rFonts w:ascii="Arial" w:hAnsi="Arial" w:cs="Arial"/>
                <w:sz w:val="22"/>
              </w:rPr>
              <w:t xml:space="preserve"> instytucji zamawiającej lub podmiotowi zamawiającemu bądź był(-o) w inny sposób </w:t>
            </w:r>
            <w:r w:rsidRPr="00D2440F">
              <w:rPr>
                <w:rFonts w:ascii="Arial" w:hAnsi="Arial" w:cs="Arial"/>
                <w:b/>
                <w:sz w:val="22"/>
              </w:rPr>
              <w:t>zaangażowany(-e) w przygotowanie</w:t>
            </w:r>
            <w:r w:rsidRPr="00D2440F">
              <w:rPr>
                <w:rFonts w:ascii="Arial" w:hAnsi="Arial" w:cs="Arial"/>
                <w:sz w:val="22"/>
              </w:rPr>
              <w:t xml:space="preserve"> postępowania o udzielenie zamówienia?</w:t>
            </w:r>
            <w:r w:rsidRPr="00D2440F">
              <w:rPr>
                <w:rFonts w:ascii="Arial" w:hAnsi="Arial" w:cs="Arial"/>
                <w:sz w:val="22"/>
              </w:rPr>
              <w:br/>
            </w:r>
            <w:r w:rsidRPr="00D2440F">
              <w:rPr>
                <w:rFonts w:ascii="Arial" w:hAnsi="Arial" w:cs="Arial"/>
                <w:b/>
                <w:sz w:val="22"/>
              </w:rPr>
              <w:t>Jeżeli tak</w:t>
            </w:r>
            <w:r w:rsidRPr="00D2440F">
              <w:rPr>
                <w:rFonts w:ascii="Arial" w:hAnsi="Arial" w:cs="Arial"/>
                <w:sz w:val="22"/>
              </w:rPr>
              <w:t>, proszę podać szczegółowe informacje na ten temat:</w:t>
            </w:r>
          </w:p>
        </w:tc>
        <w:tc>
          <w:tcPr>
            <w:tcW w:w="4645" w:type="dxa"/>
            <w:shd w:val="clear" w:color="auto" w:fill="auto"/>
          </w:tcPr>
          <w:p w14:paraId="6D6C7CDC"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Tak [] Nie</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w:t>
            </w:r>
          </w:p>
        </w:tc>
      </w:tr>
      <w:tr w:rsidR="0060335C" w:rsidRPr="00D2440F" w14:paraId="7BAF7FF4" w14:textId="77777777" w:rsidTr="00484481">
        <w:trPr>
          <w:trHeight w:val="932"/>
        </w:trPr>
        <w:tc>
          <w:tcPr>
            <w:tcW w:w="4644" w:type="dxa"/>
            <w:vMerge w:val="restart"/>
            <w:shd w:val="clear" w:color="auto" w:fill="auto"/>
          </w:tcPr>
          <w:p w14:paraId="4E51CACB" w14:textId="77777777" w:rsidR="0060335C" w:rsidRPr="00D2440F" w:rsidRDefault="0060335C" w:rsidP="00484481">
            <w:pPr>
              <w:pStyle w:val="NormalLeft"/>
              <w:suppressAutoHyphens/>
              <w:spacing w:before="0" w:after="0"/>
              <w:rPr>
                <w:rStyle w:val="NormalBoldChar"/>
                <w:rFonts w:ascii="Arial" w:eastAsia="Calibri" w:hAnsi="Arial" w:cs="Arial"/>
                <w:b w:val="0"/>
                <w:w w:val="0"/>
                <w:sz w:val="22"/>
              </w:rPr>
            </w:pPr>
            <w:r w:rsidRPr="00D2440F">
              <w:rPr>
                <w:rFonts w:ascii="Arial" w:hAnsi="Arial" w:cs="Arial"/>
                <w:sz w:val="22"/>
              </w:rPr>
              <w:t xml:space="preserve">Czy wykonawca znajdował się w sytuacji, w której wcześniejsza umowa w sprawie zamówienia publicznego, wcześniejsza umowa z podmiotem zamawiającym lub wcześniejsza umowa w sprawie koncesji została </w:t>
            </w:r>
            <w:r w:rsidRPr="00D2440F">
              <w:rPr>
                <w:rFonts w:ascii="Arial" w:hAnsi="Arial" w:cs="Arial"/>
                <w:b/>
                <w:sz w:val="22"/>
              </w:rPr>
              <w:t>rozwiązana przed czasem</w:t>
            </w:r>
            <w:r w:rsidRPr="00D2440F">
              <w:rPr>
                <w:rFonts w:ascii="Arial" w:hAnsi="Arial" w:cs="Arial"/>
                <w:sz w:val="22"/>
              </w:rPr>
              <w:t>, lub w której nałożone zostało odszkodowanie bądź inne porównywalne sankcje w związku z tą wcześniejszą umową?</w:t>
            </w:r>
            <w:r w:rsidRPr="00D2440F">
              <w:rPr>
                <w:rFonts w:ascii="Arial" w:hAnsi="Arial" w:cs="Arial"/>
                <w:sz w:val="22"/>
              </w:rPr>
              <w:br/>
            </w:r>
            <w:r w:rsidRPr="00D2440F">
              <w:rPr>
                <w:rFonts w:ascii="Arial" w:hAnsi="Arial" w:cs="Arial"/>
                <w:b/>
                <w:sz w:val="22"/>
              </w:rPr>
              <w:t>Jeżeli tak</w:t>
            </w:r>
            <w:r w:rsidRPr="00D2440F">
              <w:rPr>
                <w:rFonts w:ascii="Arial" w:hAnsi="Arial" w:cs="Arial"/>
                <w:sz w:val="22"/>
              </w:rPr>
              <w:t>, proszę podać szczegółowe informacje na ten temat:</w:t>
            </w:r>
          </w:p>
        </w:tc>
        <w:tc>
          <w:tcPr>
            <w:tcW w:w="4645" w:type="dxa"/>
            <w:shd w:val="clear" w:color="auto" w:fill="auto"/>
          </w:tcPr>
          <w:p w14:paraId="32DDA27E"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Tak [] Nie</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w:t>
            </w:r>
          </w:p>
        </w:tc>
      </w:tr>
      <w:tr w:rsidR="0060335C" w:rsidRPr="00D2440F" w14:paraId="60C124F0" w14:textId="77777777" w:rsidTr="00484481">
        <w:trPr>
          <w:trHeight w:val="931"/>
        </w:trPr>
        <w:tc>
          <w:tcPr>
            <w:tcW w:w="4644" w:type="dxa"/>
            <w:vMerge/>
            <w:shd w:val="clear" w:color="auto" w:fill="auto"/>
          </w:tcPr>
          <w:p w14:paraId="16CCBF16" w14:textId="77777777" w:rsidR="0060335C" w:rsidRPr="00D2440F" w:rsidRDefault="0060335C" w:rsidP="00484481">
            <w:pPr>
              <w:pStyle w:val="NormalLeft"/>
              <w:suppressAutoHyphens/>
              <w:rPr>
                <w:rFonts w:ascii="Arial" w:hAnsi="Arial" w:cs="Arial"/>
                <w:sz w:val="22"/>
              </w:rPr>
            </w:pPr>
          </w:p>
        </w:tc>
        <w:tc>
          <w:tcPr>
            <w:tcW w:w="4645" w:type="dxa"/>
            <w:shd w:val="clear" w:color="auto" w:fill="auto"/>
          </w:tcPr>
          <w:p w14:paraId="47CB63D1" w14:textId="77777777" w:rsidR="0060335C" w:rsidRPr="00D2440F" w:rsidRDefault="0060335C" w:rsidP="00484481">
            <w:pPr>
              <w:suppressAutoHyphens/>
              <w:spacing w:line="240" w:lineRule="auto"/>
              <w:rPr>
                <w:rFonts w:ascii="Arial" w:hAnsi="Arial" w:cs="Arial"/>
              </w:rPr>
            </w:pPr>
            <w:r w:rsidRPr="00D2440F">
              <w:rPr>
                <w:rFonts w:ascii="Arial" w:hAnsi="Arial" w:cs="Arial"/>
                <w:b/>
              </w:rPr>
              <w:t>Jeżeli tak</w:t>
            </w:r>
            <w:r w:rsidRPr="00D2440F">
              <w:rPr>
                <w:rFonts w:ascii="Arial" w:hAnsi="Arial" w:cs="Arial"/>
              </w:rPr>
              <w:t>, czy wykonawca przedsięwziął środki w celu samooczyszczenia? [] Tak [] Nie</w:t>
            </w:r>
            <w:r w:rsidRPr="00D2440F">
              <w:rPr>
                <w:rFonts w:ascii="Arial" w:hAnsi="Arial" w:cs="Arial"/>
              </w:rPr>
              <w:br/>
            </w:r>
            <w:r w:rsidRPr="00D2440F">
              <w:rPr>
                <w:rFonts w:ascii="Arial" w:hAnsi="Arial" w:cs="Arial"/>
                <w:b/>
              </w:rPr>
              <w:t>Jeżeli tak</w:t>
            </w:r>
            <w:r w:rsidRPr="00D2440F">
              <w:rPr>
                <w:rFonts w:ascii="Arial" w:hAnsi="Arial" w:cs="Arial"/>
              </w:rPr>
              <w:t>, proszę opisać przedsięwzięte środki: [……]</w:t>
            </w:r>
          </w:p>
        </w:tc>
      </w:tr>
      <w:tr w:rsidR="0060335C" w:rsidRPr="00D2440F" w14:paraId="544D1F75" w14:textId="77777777" w:rsidTr="00484481">
        <w:tc>
          <w:tcPr>
            <w:tcW w:w="4644" w:type="dxa"/>
            <w:shd w:val="clear" w:color="auto" w:fill="auto"/>
          </w:tcPr>
          <w:p w14:paraId="6CB2E71F" w14:textId="77777777" w:rsidR="0060335C" w:rsidRPr="00D2440F" w:rsidRDefault="0060335C" w:rsidP="00484481">
            <w:pPr>
              <w:pStyle w:val="NormalLeft"/>
              <w:suppressAutoHyphens/>
              <w:spacing w:before="0" w:after="0"/>
              <w:rPr>
                <w:rFonts w:ascii="Arial" w:hAnsi="Arial" w:cs="Arial"/>
                <w:sz w:val="22"/>
              </w:rPr>
            </w:pPr>
            <w:r w:rsidRPr="00D2440F">
              <w:rPr>
                <w:rFonts w:ascii="Arial" w:hAnsi="Arial" w:cs="Arial"/>
                <w:sz w:val="22"/>
              </w:rPr>
              <w:t>Czy wykonawca może potwierdzić, że:</w:t>
            </w:r>
            <w:r w:rsidRPr="00D2440F">
              <w:rPr>
                <w:rFonts w:ascii="Arial" w:hAnsi="Arial" w:cs="Arial"/>
                <w:sz w:val="22"/>
              </w:rPr>
              <w:br/>
            </w:r>
            <w:r w:rsidRPr="00D2440F">
              <w:rPr>
                <w:rStyle w:val="NormalBoldChar"/>
                <w:rFonts w:ascii="Arial" w:eastAsia="Calibri" w:hAnsi="Arial" w:cs="Arial"/>
                <w:w w:val="0"/>
                <w:sz w:val="22"/>
              </w:rPr>
              <w:t>nie jest</w:t>
            </w:r>
            <w:r w:rsidRPr="00D2440F">
              <w:rPr>
                <w:rFonts w:ascii="Arial" w:hAnsi="Arial" w:cs="Arial"/>
                <w:sz w:val="22"/>
              </w:rPr>
              <w:t xml:space="preserve"> winny poważnego </w:t>
            </w:r>
            <w:r w:rsidRPr="00D2440F">
              <w:rPr>
                <w:rFonts w:ascii="Arial" w:hAnsi="Arial" w:cs="Arial"/>
                <w:b/>
                <w:sz w:val="22"/>
              </w:rPr>
              <w:t>wprowadzenia w błąd</w:t>
            </w:r>
            <w:r w:rsidRPr="00D2440F">
              <w:rPr>
                <w:rFonts w:ascii="Arial" w:hAnsi="Arial" w:cs="Arial"/>
                <w:sz w:val="22"/>
              </w:rPr>
              <w:t xml:space="preserve"> przy dostarczaniu informacji wymaganych do weryfikacji braku podstaw wykluczenia lub do weryfikacji spełnienia kryteriów kwalifikacji;</w:t>
            </w:r>
            <w:r w:rsidRPr="00D2440F">
              <w:rPr>
                <w:rFonts w:ascii="Arial" w:hAnsi="Arial" w:cs="Arial"/>
                <w:sz w:val="22"/>
              </w:rPr>
              <w:br/>
              <w:t xml:space="preserve">b) </w:t>
            </w:r>
            <w:r w:rsidRPr="00D2440F">
              <w:rPr>
                <w:rStyle w:val="NormalBoldChar"/>
                <w:rFonts w:ascii="Arial" w:eastAsia="Calibri" w:hAnsi="Arial" w:cs="Arial"/>
                <w:w w:val="0"/>
                <w:sz w:val="22"/>
              </w:rPr>
              <w:t xml:space="preserve">nie </w:t>
            </w:r>
            <w:r w:rsidRPr="00D2440F">
              <w:rPr>
                <w:rFonts w:ascii="Arial" w:hAnsi="Arial" w:cs="Arial"/>
                <w:b/>
                <w:sz w:val="22"/>
              </w:rPr>
              <w:t>zataił</w:t>
            </w:r>
            <w:r w:rsidRPr="00D2440F">
              <w:rPr>
                <w:rFonts w:ascii="Arial" w:hAnsi="Arial" w:cs="Arial"/>
                <w:sz w:val="22"/>
              </w:rPr>
              <w:t xml:space="preserve"> tych informacji;</w:t>
            </w:r>
            <w:r w:rsidRPr="00D2440F">
              <w:rPr>
                <w:rFonts w:ascii="Arial" w:hAnsi="Arial" w:cs="Arial"/>
                <w:sz w:val="22"/>
              </w:rPr>
              <w:br/>
              <w:t>c) jest w stanie niezwłocznie przedstawić dokumenty potwierdzające wymagane przez instytucję zamawiającą lub podmiot zamawiający; oraz</w:t>
            </w:r>
            <w:r w:rsidRPr="00D2440F">
              <w:rPr>
                <w:rFonts w:ascii="Arial" w:hAnsi="Arial" w:cs="Arial"/>
                <w:sz w:val="22"/>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26598B98" w14:textId="77777777" w:rsidR="0060335C" w:rsidRPr="00D2440F" w:rsidRDefault="0060335C" w:rsidP="00484481">
            <w:pPr>
              <w:suppressAutoHyphens/>
              <w:spacing w:after="0" w:line="240" w:lineRule="auto"/>
              <w:rPr>
                <w:rFonts w:ascii="Arial" w:hAnsi="Arial" w:cs="Arial"/>
              </w:rPr>
            </w:pPr>
            <w:r w:rsidRPr="00D2440F">
              <w:rPr>
                <w:rFonts w:ascii="Arial" w:hAnsi="Arial" w:cs="Arial"/>
              </w:rPr>
              <w:t>[] Tak [] Nie</w:t>
            </w:r>
          </w:p>
        </w:tc>
      </w:tr>
    </w:tbl>
    <w:p w14:paraId="2DBCB228" w14:textId="77777777" w:rsidR="0060335C" w:rsidRPr="00D2440F" w:rsidRDefault="0060335C" w:rsidP="0060335C">
      <w:pPr>
        <w:pStyle w:val="SectionTitle"/>
        <w:suppressAutoHyphens/>
        <w:rPr>
          <w:rFonts w:ascii="Arial" w:hAnsi="Arial" w:cs="Arial"/>
          <w:b w:val="0"/>
          <w:sz w:val="22"/>
        </w:rPr>
      </w:pPr>
      <w:r w:rsidRPr="00D2440F">
        <w:rPr>
          <w:rFonts w:ascii="Arial" w:hAnsi="Arial" w:cs="Arial"/>
          <w:b w:val="0"/>
          <w:sz w:val="22"/>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4615"/>
      </w:tblGrid>
      <w:tr w:rsidR="0060335C" w:rsidRPr="00D2440F" w14:paraId="378AC8FE" w14:textId="77777777" w:rsidTr="00484481">
        <w:tc>
          <w:tcPr>
            <w:tcW w:w="4644" w:type="dxa"/>
            <w:shd w:val="clear" w:color="auto" w:fill="auto"/>
          </w:tcPr>
          <w:p w14:paraId="3B0B7C87"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Podstawy wykluczenia o charakterze wyłącznie krajowym</w:t>
            </w:r>
          </w:p>
        </w:tc>
        <w:tc>
          <w:tcPr>
            <w:tcW w:w="4645" w:type="dxa"/>
            <w:shd w:val="clear" w:color="auto" w:fill="auto"/>
          </w:tcPr>
          <w:p w14:paraId="42B51245"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272B0841" w14:textId="77777777" w:rsidTr="00484481">
        <w:tc>
          <w:tcPr>
            <w:tcW w:w="4644" w:type="dxa"/>
            <w:shd w:val="clear" w:color="auto" w:fill="auto"/>
          </w:tcPr>
          <w:p w14:paraId="624D8FA3"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Czy mają zastosowanie </w:t>
            </w:r>
            <w:r w:rsidRPr="00D2440F">
              <w:rPr>
                <w:rFonts w:ascii="Arial" w:hAnsi="Arial" w:cs="Arial"/>
                <w:b/>
              </w:rPr>
              <w:t>podstawy wykluczenia o charakterze wyłącznie krajowym</w:t>
            </w:r>
            <w:r w:rsidRPr="00D2440F">
              <w:rPr>
                <w:rFonts w:ascii="Arial" w:hAnsi="Arial" w:cs="Arial"/>
              </w:rPr>
              <w:t xml:space="preserve"> określone w stosownym ogłoszeniu lub w dokumentach zamówienia?</w:t>
            </w:r>
            <w:r w:rsidRPr="00D2440F">
              <w:rPr>
                <w:rFonts w:ascii="Arial" w:hAnsi="Arial" w:cs="Arial"/>
              </w:rPr>
              <w:br/>
              <w:t>Jeżeli dokumentacja wymagana w stosownym ogłoszeniu lub w dokumentach zamówienia jest dostępna w formie elektronicznej, proszę wskazać:</w:t>
            </w:r>
          </w:p>
        </w:tc>
        <w:tc>
          <w:tcPr>
            <w:tcW w:w="4645" w:type="dxa"/>
            <w:shd w:val="clear" w:color="auto" w:fill="auto"/>
          </w:tcPr>
          <w:p w14:paraId="548C5879" w14:textId="77777777" w:rsidR="0060335C" w:rsidRPr="00D2440F" w:rsidRDefault="0060335C" w:rsidP="00484481">
            <w:pPr>
              <w:suppressAutoHyphens/>
              <w:spacing w:line="240" w:lineRule="auto"/>
              <w:rPr>
                <w:rFonts w:ascii="Arial" w:hAnsi="Arial" w:cs="Arial"/>
              </w:rPr>
            </w:pPr>
            <w:r w:rsidRPr="00D2440F">
              <w:rPr>
                <w:rFonts w:ascii="Arial" w:hAnsi="Arial" w:cs="Arial"/>
              </w:rPr>
              <w:t>[] Tak [] Nie</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(adres internetowy, wydający urząd lub organ, dokładne dane referencyjne dokumentacji):</w:t>
            </w:r>
            <w:r w:rsidRPr="00D2440F">
              <w:rPr>
                <w:rFonts w:ascii="Arial" w:hAnsi="Arial" w:cs="Arial"/>
              </w:rPr>
              <w:br/>
              <w:t>[……][……][……]</w:t>
            </w:r>
            <w:r w:rsidRPr="00D2440F">
              <w:rPr>
                <w:rStyle w:val="Odwoanieprzypisudolnego"/>
                <w:rFonts w:ascii="Arial" w:hAnsi="Arial" w:cs="Arial"/>
              </w:rPr>
              <w:footnoteReference w:id="36"/>
            </w:r>
          </w:p>
        </w:tc>
      </w:tr>
      <w:tr w:rsidR="0060335C" w:rsidRPr="00D2440F" w14:paraId="2E00E5F1" w14:textId="77777777" w:rsidTr="00484481">
        <w:tc>
          <w:tcPr>
            <w:tcW w:w="4644" w:type="dxa"/>
            <w:shd w:val="clear" w:color="auto" w:fill="auto"/>
          </w:tcPr>
          <w:p w14:paraId="38E8677A" w14:textId="77777777" w:rsidR="0060335C" w:rsidRPr="00D2440F" w:rsidRDefault="0060335C" w:rsidP="00484481">
            <w:pPr>
              <w:suppressAutoHyphens/>
              <w:spacing w:line="240" w:lineRule="auto"/>
              <w:rPr>
                <w:rFonts w:ascii="Arial" w:hAnsi="Arial" w:cs="Arial"/>
              </w:rPr>
            </w:pPr>
            <w:r w:rsidRPr="00D2440F">
              <w:rPr>
                <w:rStyle w:val="NormalBoldChar"/>
                <w:rFonts w:ascii="Arial" w:eastAsia="Calibri" w:hAnsi="Arial" w:cs="Arial"/>
              </w:rPr>
              <w:t>W przypadku gdy ma zastosowanie którakolwiek z podstaw wykluczenia o charakterze wyłącznie krajowym</w:t>
            </w:r>
            <w:r w:rsidRPr="00D2440F">
              <w:rPr>
                <w:rFonts w:ascii="Arial" w:hAnsi="Arial" w:cs="Arial"/>
              </w:rPr>
              <w:t xml:space="preserve">, czy wykonawca przedsięwziął środki w celu samooczyszczenia? </w:t>
            </w:r>
            <w:r w:rsidRPr="00D2440F">
              <w:rPr>
                <w:rFonts w:ascii="Arial" w:hAnsi="Arial" w:cs="Arial"/>
              </w:rPr>
              <w:br/>
            </w:r>
            <w:r w:rsidRPr="00D2440F">
              <w:rPr>
                <w:rFonts w:ascii="Arial" w:hAnsi="Arial" w:cs="Arial"/>
                <w:b/>
              </w:rPr>
              <w:t>Jeżeli tak</w:t>
            </w:r>
            <w:r w:rsidRPr="00D2440F">
              <w:rPr>
                <w:rFonts w:ascii="Arial" w:hAnsi="Arial" w:cs="Arial"/>
              </w:rPr>
              <w:t xml:space="preserve">, proszę opisać przedsięwzięte środki: </w:t>
            </w:r>
          </w:p>
        </w:tc>
        <w:tc>
          <w:tcPr>
            <w:tcW w:w="4645" w:type="dxa"/>
            <w:shd w:val="clear" w:color="auto" w:fill="auto"/>
          </w:tcPr>
          <w:p w14:paraId="46D68032" w14:textId="77777777" w:rsidR="0060335C" w:rsidRPr="00D2440F" w:rsidRDefault="0060335C" w:rsidP="00484481">
            <w:pPr>
              <w:suppressAutoHyphens/>
              <w:spacing w:line="240" w:lineRule="auto"/>
              <w:rPr>
                <w:rFonts w:ascii="Arial" w:hAnsi="Arial" w:cs="Arial"/>
              </w:rPr>
            </w:pPr>
            <w:r w:rsidRPr="00D2440F">
              <w:rPr>
                <w:rFonts w:ascii="Arial" w:hAnsi="Arial" w:cs="Arial"/>
              </w:rPr>
              <w:t>[] Tak [] Nie</w:t>
            </w:r>
            <w:r w:rsidRPr="00D2440F">
              <w:rPr>
                <w:rFonts w:ascii="Arial" w:hAnsi="Arial" w:cs="Arial"/>
              </w:rPr>
              <w:br/>
            </w:r>
            <w:r w:rsidRPr="00D2440F">
              <w:rPr>
                <w:rFonts w:ascii="Arial" w:hAnsi="Arial" w:cs="Arial"/>
              </w:rPr>
              <w:br/>
            </w:r>
            <w:r w:rsidRPr="00D2440F">
              <w:rPr>
                <w:rFonts w:ascii="Arial" w:hAnsi="Arial" w:cs="Arial"/>
              </w:rPr>
              <w:br/>
              <w:t>[……]</w:t>
            </w:r>
          </w:p>
        </w:tc>
      </w:tr>
    </w:tbl>
    <w:p w14:paraId="738217FA" w14:textId="77777777" w:rsidR="0060335C" w:rsidRPr="00D2440F" w:rsidRDefault="0060335C" w:rsidP="0060335C">
      <w:pPr>
        <w:suppressAutoHyphens/>
        <w:spacing w:line="240" w:lineRule="auto"/>
        <w:rPr>
          <w:rFonts w:ascii="Arial" w:hAnsi="Arial" w:cs="Arial"/>
        </w:rPr>
      </w:pPr>
      <w:r w:rsidRPr="00D2440F">
        <w:rPr>
          <w:rFonts w:ascii="Arial" w:hAnsi="Arial" w:cs="Arial"/>
        </w:rPr>
        <w:br w:type="page"/>
      </w:r>
    </w:p>
    <w:p w14:paraId="60DED252" w14:textId="77777777" w:rsidR="0060335C" w:rsidRPr="00D2440F" w:rsidRDefault="0060335C" w:rsidP="0060335C">
      <w:pPr>
        <w:pStyle w:val="ChapterTitle"/>
        <w:suppressAutoHyphens/>
        <w:rPr>
          <w:rFonts w:ascii="Arial" w:hAnsi="Arial" w:cs="Arial"/>
          <w:sz w:val="22"/>
        </w:rPr>
      </w:pPr>
      <w:r w:rsidRPr="00D2440F">
        <w:rPr>
          <w:rFonts w:ascii="Arial" w:hAnsi="Arial" w:cs="Arial"/>
          <w:sz w:val="22"/>
        </w:rPr>
        <w:t>Część IV: Kryteria kwalifikacji</w:t>
      </w:r>
    </w:p>
    <w:p w14:paraId="5F378168" w14:textId="77777777" w:rsidR="0060335C" w:rsidRPr="00D2440F" w:rsidRDefault="0060335C" w:rsidP="0060335C">
      <w:pPr>
        <w:suppressAutoHyphens/>
        <w:spacing w:line="240" w:lineRule="auto"/>
        <w:rPr>
          <w:rFonts w:ascii="Arial" w:hAnsi="Arial" w:cs="Arial"/>
        </w:rPr>
      </w:pPr>
      <w:r w:rsidRPr="00D2440F">
        <w:rPr>
          <w:rFonts w:ascii="Arial" w:hAnsi="Arial" w:cs="Arial"/>
        </w:rPr>
        <w:t xml:space="preserve">W odniesieniu do kryteriów kwalifikacji (sekcja </w:t>
      </w:r>
      <w:r w:rsidRPr="00D2440F">
        <w:rPr>
          <w:rFonts w:ascii="Arial" w:hAnsi="Arial" w:cs="Arial"/>
        </w:rPr>
        <w:sym w:font="minorBidi" w:char="F061"/>
      </w:r>
      <w:r w:rsidRPr="00D2440F">
        <w:rPr>
          <w:rFonts w:ascii="Arial" w:hAnsi="Arial" w:cs="Arial"/>
        </w:rPr>
        <w:t xml:space="preserve"> lub sekcje A–D w niniejszej części) wykonawca oświadcza, że:</w:t>
      </w:r>
    </w:p>
    <w:p w14:paraId="6F6C6904" w14:textId="77777777" w:rsidR="0060335C" w:rsidRPr="00D2440F" w:rsidRDefault="0060335C" w:rsidP="0060335C">
      <w:pPr>
        <w:pStyle w:val="SectionTitle"/>
        <w:suppressAutoHyphens/>
        <w:rPr>
          <w:rFonts w:ascii="Arial" w:hAnsi="Arial" w:cs="Arial"/>
          <w:b w:val="0"/>
          <w:sz w:val="22"/>
        </w:rPr>
      </w:pPr>
      <w:r w:rsidRPr="00D2440F">
        <w:rPr>
          <w:rFonts w:ascii="Arial" w:hAnsi="Arial" w:cs="Arial"/>
          <w:b w:val="0"/>
          <w:sz w:val="22"/>
        </w:rPr>
        <w:sym w:font="minorBidi" w:char="F061"/>
      </w:r>
      <w:r w:rsidRPr="00D2440F">
        <w:rPr>
          <w:rFonts w:ascii="Arial" w:hAnsi="Arial" w:cs="Arial"/>
          <w:b w:val="0"/>
          <w:sz w:val="22"/>
        </w:rPr>
        <w:t>: Ogólne oświadczenie dotyczące wszystkich kryteriów kwalifikacji</w:t>
      </w:r>
    </w:p>
    <w:p w14:paraId="2D05B06C" w14:textId="77777777"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w w:val="0"/>
        </w:rPr>
      </w:pPr>
      <w:r w:rsidRPr="00D2440F">
        <w:rPr>
          <w:rFonts w:ascii="Arial" w:hAnsi="Arial" w:cs="Arial"/>
          <w:b/>
          <w:w w:val="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D2440F">
        <w:rPr>
          <w:rFonts w:ascii="Arial" w:hAnsi="Arial" w:cs="Arial"/>
          <w:b/>
          <w:w w:val="0"/>
        </w:rPr>
        <w:sym w:font="minorBidi" w:char="F061"/>
      </w:r>
      <w:r w:rsidRPr="00D2440F">
        <w:rPr>
          <w:rFonts w:ascii="Arial" w:hAnsi="Arial" w:cs="Arial"/>
          <w:b/>
          <w:w w:val="0"/>
        </w:rPr>
        <w:t xml:space="preserve"> w części IV i nie musi wypełnia</w:t>
      </w:r>
      <w:r>
        <w:rPr>
          <w:rFonts w:ascii="Arial" w:hAnsi="Arial" w:cs="Arial"/>
          <w:b/>
          <w:w w:val="0"/>
        </w:rPr>
        <w:t>ć żadnej z pozostałych sekcji w </w:t>
      </w:r>
      <w:r w:rsidRPr="00D2440F">
        <w:rPr>
          <w:rFonts w:ascii="Arial" w:hAnsi="Arial" w:cs="Arial"/>
          <w:b/>
          <w:w w:val="0"/>
        </w:rPr>
        <w:t>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60335C" w:rsidRPr="00D2440F" w14:paraId="3458183F" w14:textId="77777777" w:rsidTr="00484481">
        <w:tc>
          <w:tcPr>
            <w:tcW w:w="4606" w:type="dxa"/>
            <w:shd w:val="clear" w:color="auto" w:fill="auto"/>
          </w:tcPr>
          <w:p w14:paraId="4E4DDD59"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Spełnienie wszystkich wymaganych kryteriów kwalifikacji</w:t>
            </w:r>
          </w:p>
        </w:tc>
        <w:tc>
          <w:tcPr>
            <w:tcW w:w="4607" w:type="dxa"/>
            <w:shd w:val="clear" w:color="auto" w:fill="auto"/>
          </w:tcPr>
          <w:p w14:paraId="1C318F6D"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1892CC37" w14:textId="77777777" w:rsidTr="00484481">
        <w:tc>
          <w:tcPr>
            <w:tcW w:w="4606" w:type="dxa"/>
            <w:shd w:val="clear" w:color="auto" w:fill="auto"/>
          </w:tcPr>
          <w:p w14:paraId="32A705F3" w14:textId="77777777" w:rsidR="0060335C" w:rsidRPr="00D2440F" w:rsidRDefault="0060335C" w:rsidP="00484481">
            <w:pPr>
              <w:suppressAutoHyphens/>
              <w:spacing w:line="240" w:lineRule="auto"/>
              <w:rPr>
                <w:rFonts w:ascii="Arial" w:hAnsi="Arial" w:cs="Arial"/>
              </w:rPr>
            </w:pPr>
            <w:r w:rsidRPr="00D2440F">
              <w:rPr>
                <w:rFonts w:ascii="Arial" w:hAnsi="Arial" w:cs="Arial"/>
              </w:rPr>
              <w:t>Spełnia wymagane kryteria kwalifikacji:</w:t>
            </w:r>
          </w:p>
        </w:tc>
        <w:tc>
          <w:tcPr>
            <w:tcW w:w="4607" w:type="dxa"/>
            <w:shd w:val="clear" w:color="auto" w:fill="auto"/>
          </w:tcPr>
          <w:p w14:paraId="4C9C05AE" w14:textId="77777777" w:rsidR="0060335C" w:rsidRPr="00D2440F" w:rsidRDefault="0060335C" w:rsidP="00484481">
            <w:pPr>
              <w:suppressAutoHyphens/>
              <w:spacing w:line="240" w:lineRule="auto"/>
              <w:rPr>
                <w:rFonts w:ascii="Arial" w:hAnsi="Arial" w:cs="Arial"/>
              </w:rPr>
            </w:pPr>
            <w:r w:rsidRPr="00D2440F">
              <w:rPr>
                <w:rFonts w:ascii="Arial" w:hAnsi="Arial" w:cs="Arial"/>
                <w:w w:val="0"/>
              </w:rPr>
              <w:t>[] Tak [] Nie</w:t>
            </w:r>
          </w:p>
        </w:tc>
      </w:tr>
    </w:tbl>
    <w:p w14:paraId="52B111F3" w14:textId="77777777" w:rsidR="0060335C" w:rsidRPr="00D2440F" w:rsidRDefault="0060335C" w:rsidP="0060335C">
      <w:pPr>
        <w:pStyle w:val="SectionTitle"/>
        <w:suppressAutoHyphens/>
        <w:rPr>
          <w:rFonts w:ascii="Arial" w:hAnsi="Arial" w:cs="Arial"/>
          <w:b w:val="0"/>
          <w:sz w:val="22"/>
        </w:rPr>
      </w:pPr>
      <w:r w:rsidRPr="00D2440F">
        <w:rPr>
          <w:rFonts w:ascii="Arial" w:hAnsi="Arial" w:cs="Arial"/>
          <w:b w:val="0"/>
          <w:sz w:val="22"/>
        </w:rPr>
        <w:t>A: Kompetencje</w:t>
      </w:r>
    </w:p>
    <w:p w14:paraId="6E0A8B6A" w14:textId="5BFCA08F"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w w:val="0"/>
        </w:rPr>
      </w:pPr>
      <w:r w:rsidRPr="00D2440F">
        <w:rPr>
          <w:rFonts w:ascii="Arial" w:hAnsi="Arial" w:cs="Arial"/>
          <w:b/>
          <w:w w:val="0"/>
        </w:rPr>
        <w:t xml:space="preserve">Wykonawca powinien przedstawić informacje jedynie w przypadku gdy instytucja zamawiająca lub podmiot zamawiający wymagają </w:t>
      </w:r>
      <w:r w:rsidR="001E7A2B">
        <w:rPr>
          <w:rFonts w:ascii="Arial" w:hAnsi="Arial" w:cs="Arial"/>
          <w:b/>
          <w:w w:val="0"/>
        </w:rPr>
        <w:t>danych kryteriów kwalifikacji w </w:t>
      </w:r>
      <w:r w:rsidRPr="00D2440F">
        <w:rPr>
          <w:rFonts w:ascii="Arial" w:hAnsi="Arial" w:cs="Arial"/>
          <w:b/>
          <w:w w:val="0"/>
        </w:rPr>
        <w:t>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4"/>
        <w:gridCol w:w="4617"/>
      </w:tblGrid>
      <w:tr w:rsidR="0060335C" w:rsidRPr="00D2440F" w14:paraId="4E1FB83A" w14:textId="77777777" w:rsidTr="00484481">
        <w:tc>
          <w:tcPr>
            <w:tcW w:w="4644" w:type="dxa"/>
            <w:shd w:val="clear" w:color="auto" w:fill="auto"/>
          </w:tcPr>
          <w:p w14:paraId="2593502E"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Kompetencje</w:t>
            </w:r>
          </w:p>
        </w:tc>
        <w:tc>
          <w:tcPr>
            <w:tcW w:w="4645" w:type="dxa"/>
            <w:shd w:val="clear" w:color="auto" w:fill="auto"/>
          </w:tcPr>
          <w:p w14:paraId="1F77B321"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5B6AC1C2" w14:textId="77777777" w:rsidTr="00484481">
        <w:tc>
          <w:tcPr>
            <w:tcW w:w="4644" w:type="dxa"/>
            <w:shd w:val="clear" w:color="auto" w:fill="auto"/>
          </w:tcPr>
          <w:p w14:paraId="31EB6E99" w14:textId="77777777" w:rsidR="0060335C" w:rsidRPr="00D2440F" w:rsidRDefault="0060335C" w:rsidP="00484481">
            <w:pPr>
              <w:suppressAutoHyphens/>
              <w:spacing w:line="240" w:lineRule="auto"/>
              <w:rPr>
                <w:rFonts w:ascii="Arial" w:hAnsi="Arial" w:cs="Arial"/>
              </w:rPr>
            </w:pPr>
            <w:r w:rsidRPr="00D2440F">
              <w:rPr>
                <w:rFonts w:ascii="Arial" w:hAnsi="Arial" w:cs="Arial"/>
                <w:b/>
              </w:rPr>
              <w:t>1) Figuruje w odpowiednim rejestrze zawodowym lub handlowym</w:t>
            </w:r>
            <w:r w:rsidRPr="00D2440F">
              <w:rPr>
                <w:rFonts w:ascii="Arial" w:hAnsi="Arial" w:cs="Arial"/>
              </w:rPr>
              <w:t xml:space="preserve"> prowadzonym w państwie członkowskim siedziby wykonawcy</w:t>
            </w:r>
            <w:r w:rsidRPr="00D2440F">
              <w:rPr>
                <w:rStyle w:val="Odwoanieprzypisudolnego"/>
                <w:rFonts w:ascii="Arial" w:hAnsi="Arial" w:cs="Arial"/>
              </w:rPr>
              <w:footnoteReference w:id="37"/>
            </w:r>
            <w:r w:rsidRPr="00D2440F">
              <w:rPr>
                <w:rFonts w:ascii="Arial" w:hAnsi="Arial" w:cs="Arial"/>
              </w:rPr>
              <w:t>:</w:t>
            </w:r>
            <w:r w:rsidRPr="00D2440F">
              <w:rPr>
                <w:rFonts w:ascii="Arial" w:hAnsi="Arial" w:cs="Arial"/>
              </w:rPr>
              <w:br/>
              <w:t>Jeżeli odnośna dokumentacja jest dostępna w formie elektronicznej, proszę wskazać:</w:t>
            </w:r>
          </w:p>
        </w:tc>
        <w:tc>
          <w:tcPr>
            <w:tcW w:w="4645" w:type="dxa"/>
            <w:shd w:val="clear" w:color="auto" w:fill="auto"/>
          </w:tcPr>
          <w:p w14:paraId="2FFEC225" w14:textId="77777777" w:rsidR="0060335C" w:rsidRPr="00D2440F" w:rsidRDefault="0060335C" w:rsidP="00484481">
            <w:pPr>
              <w:suppressAutoHyphens/>
              <w:spacing w:line="240" w:lineRule="auto"/>
              <w:rPr>
                <w:rFonts w:ascii="Arial" w:hAnsi="Arial" w:cs="Arial"/>
                <w:w w:val="0"/>
              </w:rPr>
            </w:pPr>
            <w:r w:rsidRPr="00D2440F">
              <w:rPr>
                <w:rFonts w:ascii="Arial" w:hAnsi="Arial" w:cs="Arial"/>
                <w:w w:val="0"/>
              </w:rPr>
              <w:t>[…]</w:t>
            </w:r>
            <w:r w:rsidRPr="00D2440F">
              <w:rPr>
                <w:rFonts w:ascii="Arial" w:hAnsi="Arial" w:cs="Arial"/>
                <w:w w:val="0"/>
              </w:rPr>
              <w:br/>
            </w:r>
            <w:r w:rsidRPr="00D2440F">
              <w:rPr>
                <w:rFonts w:ascii="Arial" w:hAnsi="Arial" w:cs="Arial"/>
                <w:w w:val="0"/>
              </w:rPr>
              <w:br/>
            </w:r>
            <w:r w:rsidRPr="00D2440F">
              <w:rPr>
                <w:rFonts w:ascii="Arial" w:hAnsi="Arial" w:cs="Arial"/>
              </w:rPr>
              <w:t>(adres internetowy, wydający urząd lub organ, dokładne dane referencyjne dokumentacji): [……][……][……]</w:t>
            </w:r>
          </w:p>
        </w:tc>
      </w:tr>
      <w:tr w:rsidR="0060335C" w:rsidRPr="00D2440F" w14:paraId="7298681D" w14:textId="77777777" w:rsidTr="00484481">
        <w:tc>
          <w:tcPr>
            <w:tcW w:w="4644" w:type="dxa"/>
            <w:shd w:val="clear" w:color="auto" w:fill="auto"/>
          </w:tcPr>
          <w:p w14:paraId="299811C9"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2) W odniesieniu do zamówień publicznych na usługi:</w:t>
            </w:r>
            <w:r w:rsidRPr="00D2440F">
              <w:rPr>
                <w:rFonts w:ascii="Arial" w:hAnsi="Arial" w:cs="Arial"/>
                <w:b/>
              </w:rPr>
              <w:br/>
            </w:r>
            <w:r w:rsidRPr="00D2440F">
              <w:rPr>
                <w:rFonts w:ascii="Arial" w:hAnsi="Arial" w:cs="Arial"/>
              </w:rPr>
              <w:t xml:space="preserve">Czy konieczne jest </w:t>
            </w:r>
            <w:r w:rsidRPr="00D2440F">
              <w:rPr>
                <w:rFonts w:ascii="Arial" w:hAnsi="Arial" w:cs="Arial"/>
                <w:b/>
              </w:rPr>
              <w:t>posiadanie</w:t>
            </w:r>
            <w:r w:rsidRPr="00D2440F">
              <w:rPr>
                <w:rFonts w:ascii="Arial" w:hAnsi="Arial" w:cs="Arial"/>
              </w:rPr>
              <w:t xml:space="preserve"> określonego </w:t>
            </w:r>
            <w:r w:rsidRPr="00D2440F">
              <w:rPr>
                <w:rFonts w:ascii="Arial" w:hAnsi="Arial" w:cs="Arial"/>
                <w:b/>
              </w:rPr>
              <w:t>zezwolenia lub bycie członkiem</w:t>
            </w:r>
            <w:r w:rsidRPr="00D2440F">
              <w:rPr>
                <w:rFonts w:ascii="Arial" w:hAnsi="Arial" w:cs="Arial"/>
              </w:rPr>
              <w:t xml:space="preserve"> określonej organizacji, aby mieć możliwość świadczenia usługi, o której mowa, w państwie siedziby wykonawcy? </w:t>
            </w:r>
            <w:r w:rsidRPr="00D2440F">
              <w:rPr>
                <w:rFonts w:ascii="Arial" w:hAnsi="Arial" w:cs="Arial"/>
              </w:rPr>
              <w:br/>
            </w:r>
            <w:r w:rsidRPr="00D2440F">
              <w:rPr>
                <w:rFonts w:ascii="Arial" w:hAnsi="Arial" w:cs="Arial"/>
              </w:rPr>
              <w:br/>
              <w:t>Jeżeli odnośna dokumentacja jest dostępna w formie elektronicznej, proszę wskazać:</w:t>
            </w:r>
          </w:p>
        </w:tc>
        <w:tc>
          <w:tcPr>
            <w:tcW w:w="4645" w:type="dxa"/>
            <w:shd w:val="clear" w:color="auto" w:fill="auto"/>
          </w:tcPr>
          <w:p w14:paraId="49EF0B7C" w14:textId="77777777" w:rsidR="0060335C" w:rsidRPr="00D2440F" w:rsidRDefault="0060335C" w:rsidP="00484481">
            <w:pPr>
              <w:suppressAutoHyphens/>
              <w:spacing w:line="240" w:lineRule="auto"/>
              <w:rPr>
                <w:rFonts w:ascii="Arial" w:hAnsi="Arial" w:cs="Arial"/>
                <w:w w:val="0"/>
              </w:rPr>
            </w:pPr>
            <w:r w:rsidRPr="00D2440F">
              <w:rPr>
                <w:rFonts w:ascii="Arial" w:hAnsi="Arial" w:cs="Arial"/>
                <w:w w:val="0"/>
              </w:rPr>
              <w:br/>
              <w:t>[] Tak [] Nie</w:t>
            </w:r>
            <w:r w:rsidRPr="00D2440F">
              <w:rPr>
                <w:rFonts w:ascii="Arial" w:hAnsi="Arial" w:cs="Arial"/>
                <w:w w:val="0"/>
              </w:rPr>
              <w:br/>
            </w:r>
            <w:r w:rsidRPr="00D2440F">
              <w:rPr>
                <w:rFonts w:ascii="Arial" w:hAnsi="Arial" w:cs="Arial"/>
                <w:w w:val="0"/>
              </w:rPr>
              <w:br/>
              <w:t>Jeżeli tak, proszę określić, o jakie zezwolenie lub status członkowski chodzi, i wskazać, czy wykonawca je posiada: [ …] [] Tak [] Nie</w:t>
            </w:r>
            <w:r w:rsidRPr="00D2440F">
              <w:rPr>
                <w:rFonts w:ascii="Arial" w:hAnsi="Arial" w:cs="Arial"/>
                <w:w w:val="0"/>
              </w:rPr>
              <w:br/>
            </w:r>
            <w:r w:rsidRPr="00D2440F">
              <w:rPr>
                <w:rFonts w:ascii="Arial" w:hAnsi="Arial" w:cs="Arial"/>
                <w:w w:val="0"/>
              </w:rPr>
              <w:br/>
            </w:r>
            <w:r w:rsidRPr="00D2440F">
              <w:rPr>
                <w:rFonts w:ascii="Arial" w:hAnsi="Arial" w:cs="Arial"/>
              </w:rPr>
              <w:t>(adres internetowy, wydający urząd lub organ, dokładne dane referencyjne dokumentacji): [……][……][……]</w:t>
            </w:r>
          </w:p>
        </w:tc>
      </w:tr>
    </w:tbl>
    <w:p w14:paraId="5BDF1918" w14:textId="77777777" w:rsidR="0060335C" w:rsidRPr="00D2440F" w:rsidRDefault="0060335C" w:rsidP="0060335C">
      <w:pPr>
        <w:pStyle w:val="SectionTitle"/>
        <w:suppressAutoHyphens/>
        <w:rPr>
          <w:rFonts w:ascii="Arial" w:hAnsi="Arial" w:cs="Arial"/>
          <w:b w:val="0"/>
          <w:sz w:val="22"/>
        </w:rPr>
      </w:pPr>
      <w:r w:rsidRPr="00D2440F">
        <w:rPr>
          <w:rFonts w:ascii="Arial" w:hAnsi="Arial" w:cs="Arial"/>
          <w:b w:val="0"/>
          <w:sz w:val="22"/>
        </w:rPr>
        <w:t>B: Sytuacja ekonomiczna i finansowa</w:t>
      </w:r>
    </w:p>
    <w:p w14:paraId="18D2919A" w14:textId="22218FB7"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w w:val="0"/>
        </w:rPr>
      </w:pPr>
      <w:r w:rsidRPr="00D2440F">
        <w:rPr>
          <w:rFonts w:ascii="Arial" w:hAnsi="Arial" w:cs="Arial"/>
          <w:b/>
          <w:w w:val="0"/>
        </w:rPr>
        <w:t xml:space="preserve">Wykonawca powinien przedstawić informacje jedynie w przypadku gdy instytucja zamawiająca lub podmiot zamawiający wymagają </w:t>
      </w:r>
      <w:r w:rsidR="001E7A2B">
        <w:rPr>
          <w:rFonts w:ascii="Arial" w:hAnsi="Arial" w:cs="Arial"/>
          <w:b/>
          <w:w w:val="0"/>
        </w:rPr>
        <w:t>danych kryteriów kwalifikacji w </w:t>
      </w:r>
      <w:r w:rsidRPr="00D2440F">
        <w:rPr>
          <w:rFonts w:ascii="Arial" w:hAnsi="Arial" w:cs="Arial"/>
          <w:b/>
          <w:w w:val="0"/>
        </w:rPr>
        <w:t>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616"/>
      </w:tblGrid>
      <w:tr w:rsidR="0060335C" w:rsidRPr="00D2440F" w14:paraId="75009490" w14:textId="77777777" w:rsidTr="00484481">
        <w:tc>
          <w:tcPr>
            <w:tcW w:w="4644" w:type="dxa"/>
            <w:shd w:val="clear" w:color="auto" w:fill="auto"/>
          </w:tcPr>
          <w:p w14:paraId="6128794A"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Sytuacja ekonomiczna i finansowa</w:t>
            </w:r>
          </w:p>
        </w:tc>
        <w:tc>
          <w:tcPr>
            <w:tcW w:w="4645" w:type="dxa"/>
            <w:shd w:val="clear" w:color="auto" w:fill="auto"/>
          </w:tcPr>
          <w:p w14:paraId="68C1FC7F"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42055AB9" w14:textId="77777777" w:rsidTr="00484481">
        <w:tc>
          <w:tcPr>
            <w:tcW w:w="4644" w:type="dxa"/>
            <w:shd w:val="clear" w:color="auto" w:fill="auto"/>
          </w:tcPr>
          <w:p w14:paraId="32503EE4"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1a) Jego („ogólny”) </w:t>
            </w:r>
            <w:r w:rsidRPr="00D2440F">
              <w:rPr>
                <w:rFonts w:ascii="Arial" w:hAnsi="Arial" w:cs="Arial"/>
                <w:b/>
              </w:rPr>
              <w:t>roczny obrót</w:t>
            </w:r>
            <w:r w:rsidRPr="00D2440F">
              <w:rPr>
                <w:rFonts w:ascii="Arial" w:hAnsi="Arial" w:cs="Arial"/>
              </w:rPr>
              <w:t xml:space="preserve"> w ciągu określonej liczby lat obrotowych wymaganej w stosownym ogłoszeniu lub dokumentach zamówienia jest następujący</w:t>
            </w:r>
            <w:r w:rsidRPr="00D2440F">
              <w:rPr>
                <w:rFonts w:ascii="Arial" w:hAnsi="Arial" w:cs="Arial"/>
                <w:b/>
              </w:rPr>
              <w:t>:</w:t>
            </w:r>
            <w:r w:rsidRPr="00D2440F">
              <w:rPr>
                <w:rFonts w:ascii="Arial" w:hAnsi="Arial" w:cs="Arial"/>
                <w:b/>
              </w:rPr>
              <w:br/>
              <w:t>i/lub</w:t>
            </w:r>
            <w:r w:rsidRPr="00D2440F">
              <w:rPr>
                <w:rFonts w:ascii="Arial" w:hAnsi="Arial" w:cs="Arial"/>
              </w:rPr>
              <w:br/>
              <w:t xml:space="preserve">1b) Jego </w:t>
            </w:r>
            <w:r w:rsidRPr="00D2440F">
              <w:rPr>
                <w:rFonts w:ascii="Arial" w:hAnsi="Arial" w:cs="Arial"/>
                <w:b/>
              </w:rPr>
              <w:t>średni</w:t>
            </w:r>
            <w:r w:rsidRPr="00D2440F">
              <w:rPr>
                <w:rFonts w:ascii="Arial" w:hAnsi="Arial" w:cs="Arial"/>
              </w:rPr>
              <w:t xml:space="preserve"> roczny </w:t>
            </w:r>
            <w:r w:rsidRPr="00D2440F">
              <w:rPr>
                <w:rFonts w:ascii="Arial" w:hAnsi="Arial" w:cs="Arial"/>
                <w:b/>
              </w:rPr>
              <w:t>obrót w ciągu określonej liczby lat wymaganej w stosownym ogłoszeniu lub dokumentach zamówienia jest następujący</w:t>
            </w:r>
            <w:r w:rsidRPr="00D2440F">
              <w:rPr>
                <w:rStyle w:val="Odwoanieprzypisudolnego"/>
                <w:rFonts w:ascii="Arial" w:hAnsi="Arial" w:cs="Arial"/>
                <w:b/>
              </w:rPr>
              <w:footnoteReference w:id="38"/>
            </w:r>
            <w:r w:rsidRPr="00D2440F">
              <w:rPr>
                <w:rFonts w:ascii="Arial" w:hAnsi="Arial" w:cs="Arial"/>
                <w:b/>
              </w:rPr>
              <w:t xml:space="preserve"> (</w:t>
            </w:r>
            <w:r w:rsidRPr="00D2440F">
              <w:rPr>
                <w:rFonts w:ascii="Arial" w:hAnsi="Arial" w:cs="Arial"/>
              </w:rPr>
              <w:t>)</w:t>
            </w:r>
            <w:r w:rsidRPr="00D2440F">
              <w:rPr>
                <w:rFonts w:ascii="Arial" w:hAnsi="Arial" w:cs="Arial"/>
                <w:b/>
              </w:rPr>
              <w:t>:</w:t>
            </w:r>
            <w:r w:rsidRPr="00D2440F">
              <w:rPr>
                <w:rFonts w:ascii="Arial" w:hAnsi="Arial" w:cs="Arial"/>
                <w:b/>
              </w:rPr>
              <w:br/>
            </w:r>
            <w:r w:rsidRPr="00D2440F">
              <w:rPr>
                <w:rFonts w:ascii="Arial" w:hAnsi="Arial" w:cs="Arial"/>
              </w:rPr>
              <w:t>Jeżeli odnośna dokumentacja jest dostępna w formie elektronicznej, proszę wskazać:</w:t>
            </w:r>
          </w:p>
        </w:tc>
        <w:tc>
          <w:tcPr>
            <w:tcW w:w="4645" w:type="dxa"/>
            <w:shd w:val="clear" w:color="auto" w:fill="auto"/>
          </w:tcPr>
          <w:p w14:paraId="4B897DEE" w14:textId="77777777" w:rsidR="0060335C" w:rsidRPr="00D2440F" w:rsidRDefault="0060335C" w:rsidP="00484481">
            <w:pPr>
              <w:suppressAutoHyphens/>
              <w:spacing w:line="240" w:lineRule="auto"/>
              <w:rPr>
                <w:rFonts w:ascii="Arial" w:hAnsi="Arial" w:cs="Arial"/>
              </w:rPr>
            </w:pPr>
            <w:r w:rsidRPr="00D2440F">
              <w:rPr>
                <w:rFonts w:ascii="Arial" w:hAnsi="Arial" w:cs="Arial"/>
              </w:rPr>
              <w:t>rok: [……] obrót: [……] […] waluta</w:t>
            </w:r>
            <w:r w:rsidRPr="00D2440F">
              <w:rPr>
                <w:rFonts w:ascii="Arial" w:hAnsi="Arial" w:cs="Arial"/>
              </w:rPr>
              <w:br/>
              <w:t>rok: [……] obrót: [……] […] waluta</w:t>
            </w:r>
            <w:r w:rsidRPr="00D2440F">
              <w:rPr>
                <w:rFonts w:ascii="Arial" w:hAnsi="Arial" w:cs="Arial"/>
              </w:rPr>
              <w:br/>
              <w:t>rok: [……] obrót: [……] […] waluta</w:t>
            </w:r>
            <w:r w:rsidRPr="00D2440F">
              <w:rPr>
                <w:rFonts w:ascii="Arial" w:hAnsi="Arial" w:cs="Arial"/>
              </w:rPr>
              <w:br/>
            </w:r>
            <w:r w:rsidRPr="00D2440F">
              <w:rPr>
                <w:rFonts w:ascii="Arial" w:hAnsi="Arial" w:cs="Arial"/>
              </w:rPr>
              <w:br/>
            </w:r>
            <w:r w:rsidRPr="00D2440F">
              <w:rPr>
                <w:rFonts w:ascii="Arial" w:hAnsi="Arial" w:cs="Arial"/>
              </w:rPr>
              <w:br/>
              <w:t>(liczba lat, średni obrót)</w:t>
            </w:r>
            <w:r w:rsidRPr="00D2440F">
              <w:rPr>
                <w:rFonts w:ascii="Arial" w:hAnsi="Arial" w:cs="Arial"/>
                <w:b/>
              </w:rPr>
              <w:t>:</w:t>
            </w:r>
            <w:r w:rsidRPr="00D2440F">
              <w:rPr>
                <w:rFonts w:ascii="Arial" w:hAnsi="Arial" w:cs="Arial"/>
              </w:rPr>
              <w:t xml:space="preserve"> [……], [……] […] waluta</w:t>
            </w:r>
            <w:r w:rsidRPr="00D2440F">
              <w:rPr>
                <w:rFonts w:ascii="Arial" w:hAnsi="Arial" w:cs="Arial"/>
              </w:rPr>
              <w:br/>
            </w:r>
          </w:p>
          <w:p w14:paraId="74B0E9C7" w14:textId="77777777" w:rsidR="0060335C" w:rsidRPr="00D2440F" w:rsidRDefault="0060335C" w:rsidP="00484481">
            <w:pPr>
              <w:suppressAutoHyphens/>
              <w:spacing w:line="240" w:lineRule="auto"/>
              <w:rPr>
                <w:rFonts w:ascii="Arial" w:hAnsi="Arial" w:cs="Arial"/>
              </w:rPr>
            </w:pPr>
            <w:r w:rsidRPr="00D2440F">
              <w:rPr>
                <w:rFonts w:ascii="Arial" w:hAnsi="Arial" w:cs="Arial"/>
              </w:rPr>
              <w:t>(adres internetowy, wydający urząd lub organ, dokładne dane referencyjne dokumentacji): [……][……][……]</w:t>
            </w:r>
          </w:p>
        </w:tc>
      </w:tr>
      <w:tr w:rsidR="0060335C" w:rsidRPr="00D2440F" w14:paraId="531EE51C" w14:textId="77777777" w:rsidTr="00484481">
        <w:tc>
          <w:tcPr>
            <w:tcW w:w="4644" w:type="dxa"/>
            <w:shd w:val="clear" w:color="auto" w:fill="auto"/>
          </w:tcPr>
          <w:p w14:paraId="6276468B"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2a) Jego roczny („specyficzny”) </w:t>
            </w:r>
            <w:r w:rsidRPr="00D2440F">
              <w:rPr>
                <w:rFonts w:ascii="Arial" w:hAnsi="Arial" w:cs="Arial"/>
                <w:b/>
              </w:rPr>
              <w:t>obrót w obszarze działalności gospodarczej objętym zamówieniem</w:t>
            </w:r>
            <w:r w:rsidRPr="00D2440F">
              <w:rPr>
                <w:rFonts w:ascii="Arial" w:hAnsi="Arial" w:cs="Arial"/>
              </w:rPr>
              <w:t xml:space="preserve"> i określonym w stosownym ogłoszeniu lub dokumentach zamówienia w ciągu wymaganej liczby lat obrotowych jest następujący:</w:t>
            </w:r>
            <w:r w:rsidRPr="00D2440F">
              <w:rPr>
                <w:rFonts w:ascii="Arial" w:hAnsi="Arial" w:cs="Arial"/>
              </w:rPr>
              <w:br/>
            </w:r>
            <w:r w:rsidRPr="00D2440F">
              <w:rPr>
                <w:rFonts w:ascii="Arial" w:hAnsi="Arial" w:cs="Arial"/>
                <w:b/>
              </w:rPr>
              <w:t>i/lub</w:t>
            </w:r>
            <w:r w:rsidRPr="00D2440F">
              <w:rPr>
                <w:rFonts w:ascii="Arial" w:hAnsi="Arial" w:cs="Arial"/>
                <w:b/>
              </w:rPr>
              <w:br/>
            </w:r>
            <w:r w:rsidRPr="00D2440F">
              <w:rPr>
                <w:rFonts w:ascii="Arial" w:hAnsi="Arial" w:cs="Arial"/>
              </w:rPr>
              <w:t xml:space="preserve">2b) Jego </w:t>
            </w:r>
            <w:r w:rsidRPr="00D2440F">
              <w:rPr>
                <w:rFonts w:ascii="Arial" w:hAnsi="Arial" w:cs="Arial"/>
                <w:b/>
              </w:rPr>
              <w:t>średni</w:t>
            </w:r>
            <w:r w:rsidRPr="00D2440F">
              <w:rPr>
                <w:rFonts w:ascii="Arial" w:hAnsi="Arial" w:cs="Arial"/>
              </w:rPr>
              <w:t xml:space="preserve"> roczny </w:t>
            </w:r>
            <w:r w:rsidRPr="00D2440F">
              <w:rPr>
                <w:rFonts w:ascii="Arial" w:hAnsi="Arial" w:cs="Arial"/>
                <w:b/>
              </w:rPr>
              <w:t>obrót w przedmiotowym obszarze i w ciągu określonej liczby lat wymaganej w stosownym ogłoszeniu lub dokumentach zamówienia jest następujący</w:t>
            </w:r>
            <w:r w:rsidRPr="00D2440F">
              <w:rPr>
                <w:rStyle w:val="Odwoanieprzypisudolnego"/>
                <w:rFonts w:ascii="Arial" w:hAnsi="Arial" w:cs="Arial"/>
                <w:b/>
              </w:rPr>
              <w:footnoteReference w:id="39"/>
            </w:r>
            <w:r w:rsidRPr="00D2440F">
              <w:rPr>
                <w:rFonts w:ascii="Arial" w:hAnsi="Arial" w:cs="Arial"/>
                <w:b/>
              </w:rPr>
              <w:t>:</w:t>
            </w:r>
            <w:r w:rsidRPr="00D2440F">
              <w:rPr>
                <w:rFonts w:ascii="Arial" w:hAnsi="Arial" w:cs="Arial"/>
                <w:b/>
              </w:rPr>
              <w:br/>
            </w:r>
            <w:r w:rsidRPr="00D2440F">
              <w:rPr>
                <w:rFonts w:ascii="Arial" w:hAnsi="Arial" w:cs="Arial"/>
              </w:rPr>
              <w:t>Jeżeli odnośna dokumentacja jest dostępna w formie elektronicznej, proszę wskazać:</w:t>
            </w:r>
          </w:p>
        </w:tc>
        <w:tc>
          <w:tcPr>
            <w:tcW w:w="4645" w:type="dxa"/>
            <w:shd w:val="clear" w:color="auto" w:fill="auto"/>
          </w:tcPr>
          <w:p w14:paraId="6E7D2C71" w14:textId="77777777" w:rsidR="0060335C" w:rsidRPr="00D2440F" w:rsidRDefault="0060335C" w:rsidP="00484481">
            <w:pPr>
              <w:suppressAutoHyphens/>
              <w:spacing w:line="240" w:lineRule="auto"/>
              <w:rPr>
                <w:rFonts w:ascii="Arial" w:hAnsi="Arial" w:cs="Arial"/>
              </w:rPr>
            </w:pPr>
            <w:r w:rsidRPr="00D2440F">
              <w:rPr>
                <w:rFonts w:ascii="Arial" w:hAnsi="Arial" w:cs="Arial"/>
              </w:rPr>
              <w:t>rok: [……] obrót: [……] […] waluta</w:t>
            </w:r>
            <w:r w:rsidRPr="00D2440F">
              <w:rPr>
                <w:rFonts w:ascii="Arial" w:hAnsi="Arial" w:cs="Arial"/>
              </w:rPr>
              <w:br/>
              <w:t>rok: [……] obrót: [……] […] waluta</w:t>
            </w:r>
            <w:r w:rsidRPr="00D2440F">
              <w:rPr>
                <w:rFonts w:ascii="Arial" w:hAnsi="Arial" w:cs="Arial"/>
              </w:rPr>
              <w:br/>
              <w:t>rok: [……] obrót: [……] […] waluta</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(liczba lat, średni obrót)</w:t>
            </w:r>
            <w:r w:rsidRPr="00D2440F">
              <w:rPr>
                <w:rFonts w:ascii="Arial" w:hAnsi="Arial" w:cs="Arial"/>
                <w:b/>
              </w:rPr>
              <w:t>:</w:t>
            </w:r>
            <w:r w:rsidRPr="00D2440F">
              <w:rPr>
                <w:rFonts w:ascii="Arial" w:hAnsi="Arial" w:cs="Arial"/>
              </w:rPr>
              <w:t xml:space="preserve"> [……], [……] […] waluta</w:t>
            </w:r>
            <w:r w:rsidRPr="00D2440F">
              <w:rPr>
                <w:rFonts w:ascii="Arial" w:hAnsi="Arial" w:cs="Arial"/>
              </w:rPr>
              <w:br/>
            </w:r>
            <w:r w:rsidRPr="00D2440F">
              <w:rPr>
                <w:rFonts w:ascii="Arial" w:hAnsi="Arial" w:cs="Arial"/>
              </w:rPr>
              <w:br/>
            </w:r>
            <w:r w:rsidRPr="00D2440F">
              <w:rPr>
                <w:rFonts w:ascii="Arial" w:hAnsi="Arial" w:cs="Arial"/>
              </w:rPr>
              <w:br/>
              <w:t>(adres internetowy, wydający urząd lub organ, dokładne dane referencyjne dokumentacji): [……][……][……]</w:t>
            </w:r>
          </w:p>
        </w:tc>
      </w:tr>
      <w:tr w:rsidR="0060335C" w:rsidRPr="00D2440F" w14:paraId="6FFA5522" w14:textId="77777777" w:rsidTr="00484481">
        <w:tc>
          <w:tcPr>
            <w:tcW w:w="4644" w:type="dxa"/>
            <w:shd w:val="clear" w:color="auto" w:fill="auto"/>
          </w:tcPr>
          <w:p w14:paraId="634838F7" w14:textId="77777777" w:rsidR="0060335C" w:rsidRPr="00D2440F" w:rsidRDefault="0060335C" w:rsidP="00484481">
            <w:pPr>
              <w:suppressAutoHyphens/>
              <w:spacing w:line="240" w:lineRule="auto"/>
              <w:rPr>
                <w:rFonts w:ascii="Arial" w:hAnsi="Arial" w:cs="Arial"/>
              </w:rPr>
            </w:pPr>
            <w:r w:rsidRPr="00D2440F">
              <w:rPr>
                <w:rFonts w:ascii="Arial" w:hAnsi="Arial" w:cs="Arial"/>
              </w:rPr>
              <w:t>3) W przypadku gdy informacje dotyczące obrotu (ogólnego lub specyficznego) nie są dostępne za cały wymagany okres, proszę podać datę założenia przedsiębiorstwa wykonawcy lub rozpoczęcia działalności przez wykonawcę:</w:t>
            </w:r>
          </w:p>
        </w:tc>
        <w:tc>
          <w:tcPr>
            <w:tcW w:w="4645" w:type="dxa"/>
            <w:shd w:val="clear" w:color="auto" w:fill="auto"/>
          </w:tcPr>
          <w:p w14:paraId="64BE34BE"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p>
        </w:tc>
      </w:tr>
      <w:tr w:rsidR="0060335C" w:rsidRPr="00D2440F" w14:paraId="498847A6" w14:textId="77777777" w:rsidTr="00484481">
        <w:tc>
          <w:tcPr>
            <w:tcW w:w="4644" w:type="dxa"/>
            <w:shd w:val="clear" w:color="auto" w:fill="auto"/>
          </w:tcPr>
          <w:p w14:paraId="71A0D9B5"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4) W odniesieniu do </w:t>
            </w:r>
            <w:r w:rsidRPr="00D2440F">
              <w:rPr>
                <w:rFonts w:ascii="Arial" w:hAnsi="Arial" w:cs="Arial"/>
                <w:b/>
              </w:rPr>
              <w:t>wskaźników finansowych</w:t>
            </w:r>
            <w:r w:rsidRPr="00D2440F">
              <w:rPr>
                <w:rStyle w:val="Odwoanieprzypisudolnego"/>
                <w:rFonts w:ascii="Arial" w:hAnsi="Arial" w:cs="Arial"/>
                <w:b/>
              </w:rPr>
              <w:footnoteReference w:id="40"/>
            </w:r>
            <w:r w:rsidRPr="00D2440F">
              <w:rPr>
                <w:rFonts w:ascii="Arial" w:hAnsi="Arial" w:cs="Arial"/>
              </w:rPr>
              <w:t xml:space="preserve"> określonych w stosownym ogłoszeniu lub dokumentach zamówienia wykonawca oświadcza, że aktualna(-e) wartość(-ci) wymaganego(-</w:t>
            </w:r>
            <w:proofErr w:type="spellStart"/>
            <w:r w:rsidRPr="00D2440F">
              <w:rPr>
                <w:rFonts w:ascii="Arial" w:hAnsi="Arial" w:cs="Arial"/>
              </w:rPr>
              <w:t>ych</w:t>
            </w:r>
            <w:proofErr w:type="spellEnd"/>
            <w:r w:rsidRPr="00D2440F">
              <w:rPr>
                <w:rFonts w:ascii="Arial" w:hAnsi="Arial" w:cs="Arial"/>
              </w:rPr>
              <w:t>) wskaźnika(-ów) jest (są) następująca(-e):</w:t>
            </w:r>
            <w:r w:rsidRPr="00D2440F">
              <w:rPr>
                <w:rFonts w:ascii="Arial" w:hAnsi="Arial" w:cs="Arial"/>
              </w:rPr>
              <w:br/>
              <w:t>Jeżeli odnośna dokumentacja jest dostępna w formie elektronicznej, proszę wskazać:</w:t>
            </w:r>
          </w:p>
        </w:tc>
        <w:tc>
          <w:tcPr>
            <w:tcW w:w="4645" w:type="dxa"/>
            <w:shd w:val="clear" w:color="auto" w:fill="auto"/>
          </w:tcPr>
          <w:p w14:paraId="42CCE55F" w14:textId="77777777" w:rsidR="0060335C" w:rsidRPr="00D2440F" w:rsidRDefault="0060335C" w:rsidP="00484481">
            <w:pPr>
              <w:suppressAutoHyphens/>
              <w:spacing w:line="240" w:lineRule="auto"/>
              <w:rPr>
                <w:rFonts w:ascii="Arial" w:hAnsi="Arial" w:cs="Arial"/>
              </w:rPr>
            </w:pPr>
            <w:r w:rsidRPr="00D2440F">
              <w:rPr>
                <w:rFonts w:ascii="Arial" w:hAnsi="Arial" w:cs="Arial"/>
              </w:rPr>
              <w:t>(określenie wymaganego wskaźnika – stosunek X do Y</w:t>
            </w:r>
            <w:r w:rsidRPr="00D2440F">
              <w:rPr>
                <w:rStyle w:val="Odwoanieprzypisudolnego"/>
                <w:rFonts w:ascii="Arial" w:hAnsi="Arial" w:cs="Arial"/>
              </w:rPr>
              <w:footnoteReference w:id="41"/>
            </w:r>
            <w:r w:rsidRPr="00D2440F">
              <w:rPr>
                <w:rFonts w:ascii="Arial" w:hAnsi="Arial" w:cs="Arial"/>
              </w:rPr>
              <w:t xml:space="preserve"> – oraz wartość):</w:t>
            </w:r>
            <w:r w:rsidRPr="00D2440F">
              <w:rPr>
                <w:rFonts w:ascii="Arial" w:hAnsi="Arial" w:cs="Arial"/>
              </w:rPr>
              <w:br/>
              <w:t>[……], [……]</w:t>
            </w:r>
            <w:r w:rsidRPr="00D2440F">
              <w:rPr>
                <w:rStyle w:val="Odwoanieprzypisudolnego"/>
                <w:rFonts w:ascii="Arial" w:hAnsi="Arial" w:cs="Arial"/>
              </w:rPr>
              <w:footnoteReference w:id="42"/>
            </w:r>
            <w:r w:rsidRPr="00D2440F">
              <w:rPr>
                <w:rFonts w:ascii="Arial" w:hAnsi="Arial" w:cs="Arial"/>
              </w:rPr>
              <w:br/>
            </w:r>
            <w:r w:rsidRPr="00D2440F">
              <w:rPr>
                <w:rFonts w:ascii="Arial" w:hAnsi="Arial" w:cs="Arial"/>
                <w:i/>
              </w:rPr>
              <w:br/>
            </w:r>
            <w:r w:rsidRPr="00D2440F">
              <w:rPr>
                <w:rFonts w:ascii="Arial" w:hAnsi="Arial" w:cs="Arial"/>
                <w:i/>
              </w:rPr>
              <w:br/>
            </w:r>
            <w:r w:rsidRPr="00D2440F">
              <w:rPr>
                <w:rFonts w:ascii="Arial" w:hAnsi="Arial" w:cs="Arial"/>
              </w:rPr>
              <w:t>(adres internetowy, wydający urząd lub organ, dokładne dane referencyjne dokumentacji): [……][……][……]</w:t>
            </w:r>
          </w:p>
        </w:tc>
      </w:tr>
      <w:tr w:rsidR="0060335C" w:rsidRPr="00D2440F" w14:paraId="51F4312B" w14:textId="77777777" w:rsidTr="00484481">
        <w:tc>
          <w:tcPr>
            <w:tcW w:w="4644" w:type="dxa"/>
            <w:shd w:val="clear" w:color="auto" w:fill="auto"/>
          </w:tcPr>
          <w:p w14:paraId="0C3198DA"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5) W ramach </w:t>
            </w:r>
            <w:r w:rsidRPr="00D2440F">
              <w:rPr>
                <w:rFonts w:ascii="Arial" w:hAnsi="Arial" w:cs="Arial"/>
                <w:b/>
              </w:rPr>
              <w:t>ubezpieczenia z tytułu ryzyka zawodowego</w:t>
            </w:r>
            <w:r w:rsidRPr="00D2440F">
              <w:rPr>
                <w:rFonts w:ascii="Arial" w:hAnsi="Arial" w:cs="Arial"/>
              </w:rPr>
              <w:t xml:space="preserve"> wykonawca jest ubezpieczony na następującą kwotę:</w:t>
            </w:r>
            <w:r w:rsidRPr="00D2440F">
              <w:rPr>
                <w:rFonts w:ascii="Arial" w:hAnsi="Arial" w:cs="Arial"/>
              </w:rPr>
              <w:br/>
            </w:r>
            <w:r w:rsidRPr="00D2440F">
              <w:rPr>
                <w:rStyle w:val="NormalBoldChar"/>
                <w:rFonts w:ascii="Arial" w:eastAsia="Calibri" w:hAnsi="Arial" w:cs="Arial"/>
              </w:rPr>
              <w:t>Jeżeli t</w:t>
            </w:r>
            <w:r w:rsidRPr="00D2440F">
              <w:rPr>
                <w:rFonts w:ascii="Arial" w:hAnsi="Arial" w:cs="Arial"/>
              </w:rPr>
              <w:t>e informacje są dostępne w formie elektronicznej, proszę wskazać:</w:t>
            </w:r>
          </w:p>
        </w:tc>
        <w:tc>
          <w:tcPr>
            <w:tcW w:w="4645" w:type="dxa"/>
            <w:shd w:val="clear" w:color="auto" w:fill="auto"/>
          </w:tcPr>
          <w:p w14:paraId="65C1AC19" w14:textId="77777777" w:rsidR="0060335C" w:rsidRPr="00D2440F" w:rsidRDefault="0060335C" w:rsidP="00484481">
            <w:pPr>
              <w:suppressAutoHyphens/>
              <w:spacing w:line="240" w:lineRule="auto"/>
              <w:rPr>
                <w:rFonts w:ascii="Arial" w:hAnsi="Arial" w:cs="Arial"/>
              </w:rPr>
            </w:pPr>
            <w:r w:rsidRPr="00D2440F">
              <w:rPr>
                <w:rFonts w:ascii="Arial" w:hAnsi="Arial" w:cs="Arial"/>
              </w:rPr>
              <w:t>[……] […] waluta</w:t>
            </w:r>
            <w:r w:rsidRPr="00D2440F">
              <w:rPr>
                <w:rFonts w:ascii="Arial" w:hAnsi="Arial" w:cs="Arial"/>
              </w:rPr>
              <w:br/>
            </w:r>
            <w:r w:rsidRPr="00D2440F">
              <w:rPr>
                <w:rFonts w:ascii="Arial" w:hAnsi="Arial" w:cs="Arial"/>
              </w:rPr>
              <w:br/>
              <w:t>(adres internetowy, wydający urząd lub organ, dokładne dane referencyjne dokumentacji): [……][……][……]</w:t>
            </w:r>
          </w:p>
        </w:tc>
      </w:tr>
      <w:tr w:rsidR="0060335C" w:rsidRPr="00D2440F" w14:paraId="4A3020A7" w14:textId="77777777" w:rsidTr="00484481">
        <w:tc>
          <w:tcPr>
            <w:tcW w:w="4644" w:type="dxa"/>
            <w:shd w:val="clear" w:color="auto" w:fill="auto"/>
          </w:tcPr>
          <w:p w14:paraId="200F22A7"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6) W odniesieniu do </w:t>
            </w:r>
            <w:r w:rsidRPr="00D2440F">
              <w:rPr>
                <w:rFonts w:ascii="Arial" w:hAnsi="Arial" w:cs="Arial"/>
                <w:b/>
              </w:rPr>
              <w:t>innych ewentualnych wymogów ekonomicznych lub finansowych</w:t>
            </w:r>
            <w:r w:rsidRPr="00D2440F">
              <w:rPr>
                <w:rFonts w:ascii="Arial" w:hAnsi="Arial" w:cs="Arial"/>
              </w:rPr>
              <w:t>, które mogły zostać określone w stosownym ogłoszeniu lub dokumentach zamówienia, wykonawca oświadcza, że</w:t>
            </w:r>
            <w:r w:rsidRPr="00D2440F">
              <w:rPr>
                <w:rFonts w:ascii="Arial" w:hAnsi="Arial" w:cs="Arial"/>
              </w:rPr>
              <w:br/>
              <w:t xml:space="preserve">Jeżeli odnośna dokumentacja, która </w:t>
            </w:r>
            <w:r w:rsidRPr="00D2440F">
              <w:rPr>
                <w:rFonts w:ascii="Arial" w:hAnsi="Arial" w:cs="Arial"/>
                <w:b/>
              </w:rPr>
              <w:t>mogła</w:t>
            </w:r>
            <w:r w:rsidRPr="00D2440F">
              <w:rPr>
                <w:rFonts w:ascii="Arial" w:hAnsi="Arial" w:cs="Arial"/>
              </w:rPr>
              <w:t xml:space="preserve"> zostać określona w stosownym ogłoszeniu lub w dokumentach zamówienia, jest dostępna w formie elektronicznej, proszę wskazać:</w:t>
            </w:r>
          </w:p>
        </w:tc>
        <w:tc>
          <w:tcPr>
            <w:tcW w:w="4645" w:type="dxa"/>
            <w:shd w:val="clear" w:color="auto" w:fill="auto"/>
          </w:tcPr>
          <w:p w14:paraId="7FB126F2"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(adres internetowy, wydający urząd lub organ, dokładne dane referencyjne dokumentacji): [……][……][……]</w:t>
            </w:r>
          </w:p>
        </w:tc>
      </w:tr>
    </w:tbl>
    <w:p w14:paraId="3361818F" w14:textId="77777777" w:rsidR="0060335C" w:rsidRPr="00D2440F" w:rsidRDefault="0060335C" w:rsidP="0060335C">
      <w:pPr>
        <w:pStyle w:val="SectionTitle"/>
        <w:suppressAutoHyphens/>
        <w:rPr>
          <w:rFonts w:ascii="Arial" w:hAnsi="Arial" w:cs="Arial"/>
          <w:b w:val="0"/>
          <w:sz w:val="22"/>
        </w:rPr>
      </w:pPr>
      <w:r w:rsidRPr="00D2440F">
        <w:rPr>
          <w:rFonts w:ascii="Arial" w:hAnsi="Arial" w:cs="Arial"/>
          <w:b w:val="0"/>
          <w:sz w:val="22"/>
        </w:rPr>
        <w:t>C: Zdolność techniczna i zawodowa</w:t>
      </w:r>
    </w:p>
    <w:p w14:paraId="3EB40B17" w14:textId="6D0D3CF1"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w w:val="0"/>
        </w:rPr>
      </w:pPr>
      <w:r w:rsidRPr="00D2440F">
        <w:rPr>
          <w:rFonts w:ascii="Arial" w:hAnsi="Arial" w:cs="Arial"/>
          <w:b/>
          <w:w w:val="0"/>
        </w:rPr>
        <w:t>Wykonawca powinien przedstawić informacje jedynie w przypadku gdy instytucja zamawiająca lub podmiot zamawiający wymagają da</w:t>
      </w:r>
      <w:r w:rsidR="001E7A2B">
        <w:rPr>
          <w:rFonts w:ascii="Arial" w:hAnsi="Arial" w:cs="Arial"/>
          <w:b/>
          <w:w w:val="0"/>
        </w:rPr>
        <w:t>nych kryteriów kwalifikacji w </w:t>
      </w:r>
      <w:r w:rsidRPr="00D2440F">
        <w:rPr>
          <w:rFonts w:ascii="Arial" w:hAnsi="Arial" w:cs="Arial"/>
          <w:b/>
          <w:w w:val="0"/>
        </w:rPr>
        <w:t>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26"/>
      </w:tblGrid>
      <w:tr w:rsidR="0060335C" w:rsidRPr="00D2440F" w14:paraId="2BAE4E00" w14:textId="77777777" w:rsidTr="00484481">
        <w:tc>
          <w:tcPr>
            <w:tcW w:w="4644" w:type="dxa"/>
            <w:shd w:val="clear" w:color="auto" w:fill="auto"/>
          </w:tcPr>
          <w:p w14:paraId="1C1A376A"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Zdolność techniczna i zawodowa</w:t>
            </w:r>
          </w:p>
        </w:tc>
        <w:tc>
          <w:tcPr>
            <w:tcW w:w="4645" w:type="dxa"/>
            <w:shd w:val="clear" w:color="auto" w:fill="auto"/>
          </w:tcPr>
          <w:p w14:paraId="34CCB0FB" w14:textId="77777777" w:rsidR="0060335C" w:rsidRPr="00D2440F" w:rsidRDefault="0060335C" w:rsidP="00484481">
            <w:pPr>
              <w:suppressAutoHyphens/>
              <w:spacing w:line="240" w:lineRule="auto"/>
              <w:rPr>
                <w:rFonts w:ascii="Arial" w:hAnsi="Arial" w:cs="Arial"/>
                <w:b/>
              </w:rPr>
            </w:pPr>
            <w:r w:rsidRPr="00D2440F">
              <w:rPr>
                <w:rFonts w:ascii="Arial" w:hAnsi="Arial" w:cs="Arial"/>
                <w:b/>
              </w:rPr>
              <w:t>Odpowiedź:</w:t>
            </w:r>
          </w:p>
        </w:tc>
      </w:tr>
      <w:tr w:rsidR="0060335C" w:rsidRPr="00D2440F" w14:paraId="55734AFE" w14:textId="77777777" w:rsidTr="00484481">
        <w:tc>
          <w:tcPr>
            <w:tcW w:w="4644" w:type="dxa"/>
            <w:shd w:val="clear" w:color="auto" w:fill="auto"/>
          </w:tcPr>
          <w:p w14:paraId="58F30E0C" w14:textId="77777777" w:rsidR="0060335C" w:rsidRPr="00D2440F" w:rsidRDefault="0060335C" w:rsidP="00484481">
            <w:pPr>
              <w:suppressAutoHyphens/>
              <w:spacing w:line="240" w:lineRule="auto"/>
              <w:rPr>
                <w:rFonts w:ascii="Arial" w:hAnsi="Arial" w:cs="Arial"/>
              </w:rPr>
            </w:pPr>
            <w:r w:rsidRPr="00D2440F">
              <w:rPr>
                <w:rFonts w:ascii="Arial" w:hAnsi="Arial" w:cs="Arial"/>
                <w:shd w:val="clear" w:color="auto" w:fill="FFFFFF"/>
              </w:rPr>
              <w:t xml:space="preserve">1a) Jedynie w odniesieniu do </w:t>
            </w:r>
            <w:r w:rsidRPr="00D2440F">
              <w:rPr>
                <w:rFonts w:ascii="Arial" w:hAnsi="Arial" w:cs="Arial"/>
                <w:b/>
                <w:shd w:val="clear" w:color="auto" w:fill="FFFFFF"/>
              </w:rPr>
              <w:t>zamówień publicznych na roboty budowlane</w:t>
            </w:r>
            <w:r w:rsidRPr="00D2440F">
              <w:rPr>
                <w:rFonts w:ascii="Arial" w:hAnsi="Arial" w:cs="Arial"/>
                <w:shd w:val="clear" w:color="auto" w:fill="FFFFFF"/>
              </w:rPr>
              <w:t>:</w:t>
            </w:r>
            <w:r w:rsidRPr="00D2440F">
              <w:rPr>
                <w:rFonts w:ascii="Arial" w:hAnsi="Arial" w:cs="Arial"/>
                <w:shd w:val="clear" w:color="auto" w:fill="BFBFBF"/>
              </w:rPr>
              <w:br/>
            </w:r>
            <w:r w:rsidRPr="00D2440F">
              <w:rPr>
                <w:rFonts w:ascii="Arial" w:hAnsi="Arial" w:cs="Arial"/>
              </w:rPr>
              <w:t>W okresie odniesienia</w:t>
            </w:r>
            <w:r w:rsidRPr="00D2440F">
              <w:rPr>
                <w:rStyle w:val="Odwoanieprzypisudolnego"/>
                <w:rFonts w:ascii="Arial" w:hAnsi="Arial" w:cs="Arial"/>
              </w:rPr>
              <w:footnoteReference w:id="43"/>
            </w:r>
            <w:r w:rsidRPr="00D2440F">
              <w:rPr>
                <w:rFonts w:ascii="Arial" w:hAnsi="Arial" w:cs="Arial"/>
              </w:rPr>
              <w:t xml:space="preserve"> wykonawca </w:t>
            </w:r>
            <w:r w:rsidRPr="00D2440F">
              <w:rPr>
                <w:rFonts w:ascii="Arial" w:hAnsi="Arial" w:cs="Arial"/>
                <w:b/>
              </w:rPr>
              <w:t>wykonał następujące roboty budowlane określonego rodzaju</w:t>
            </w:r>
            <w:r w:rsidRPr="00D2440F">
              <w:rPr>
                <w:rFonts w:ascii="Arial" w:hAnsi="Arial" w:cs="Arial"/>
              </w:rPr>
              <w:t xml:space="preserve">: </w:t>
            </w:r>
            <w:r w:rsidRPr="00D2440F">
              <w:rPr>
                <w:rFonts w:ascii="Arial" w:hAnsi="Arial" w:cs="Arial"/>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7F6EB71A" w14:textId="77777777" w:rsidR="0060335C" w:rsidRPr="00D2440F" w:rsidRDefault="0060335C" w:rsidP="00484481">
            <w:pPr>
              <w:suppressAutoHyphens/>
              <w:spacing w:line="240" w:lineRule="auto"/>
              <w:rPr>
                <w:rFonts w:ascii="Arial" w:hAnsi="Arial" w:cs="Arial"/>
              </w:rPr>
            </w:pPr>
            <w:r w:rsidRPr="00D2440F">
              <w:rPr>
                <w:rFonts w:ascii="Arial" w:hAnsi="Arial" w:cs="Arial"/>
              </w:rPr>
              <w:t>Liczba lat (okres ten został wskazany w stosownym ogłoszeniu lub dokumentach zamówienia): […]</w:t>
            </w:r>
            <w:r w:rsidRPr="00D2440F">
              <w:rPr>
                <w:rFonts w:ascii="Arial" w:hAnsi="Arial" w:cs="Arial"/>
              </w:rPr>
              <w:br/>
              <w:t>Roboty budowlane: [……]</w:t>
            </w:r>
            <w:r w:rsidRPr="00D2440F">
              <w:rPr>
                <w:rFonts w:ascii="Arial" w:hAnsi="Arial" w:cs="Arial"/>
              </w:rPr>
              <w:br/>
            </w:r>
            <w:r w:rsidRPr="00D2440F">
              <w:rPr>
                <w:rFonts w:ascii="Arial" w:hAnsi="Arial" w:cs="Arial"/>
              </w:rPr>
              <w:br/>
              <w:t>(adres internetowy, wydający urząd lub organ, dokładne dane referencyjne dokumentacji): [……][……][……]</w:t>
            </w:r>
          </w:p>
        </w:tc>
      </w:tr>
      <w:tr w:rsidR="0060335C" w:rsidRPr="00D2440F" w14:paraId="3ECDA5A1" w14:textId="77777777" w:rsidTr="00484481">
        <w:tc>
          <w:tcPr>
            <w:tcW w:w="4644" w:type="dxa"/>
            <w:shd w:val="clear" w:color="auto" w:fill="auto"/>
          </w:tcPr>
          <w:p w14:paraId="4310D780" w14:textId="77777777" w:rsidR="0060335C" w:rsidRPr="00D2440F" w:rsidRDefault="0060335C" w:rsidP="00484481">
            <w:pPr>
              <w:suppressAutoHyphens/>
              <w:spacing w:line="240" w:lineRule="auto"/>
              <w:rPr>
                <w:rFonts w:ascii="Arial" w:hAnsi="Arial" w:cs="Arial"/>
                <w:shd w:val="clear" w:color="auto" w:fill="BFBFBF"/>
              </w:rPr>
            </w:pPr>
            <w:r w:rsidRPr="00D2440F">
              <w:rPr>
                <w:rFonts w:ascii="Arial" w:hAnsi="Arial" w:cs="Arial"/>
                <w:shd w:val="clear" w:color="auto" w:fill="FFFFFF"/>
              </w:rPr>
              <w:t xml:space="preserve">1b) Jedynie w odniesieniu do </w:t>
            </w:r>
            <w:r w:rsidRPr="00D2440F">
              <w:rPr>
                <w:rFonts w:ascii="Arial" w:hAnsi="Arial" w:cs="Arial"/>
                <w:b/>
                <w:shd w:val="clear" w:color="auto" w:fill="FFFFFF"/>
              </w:rPr>
              <w:t>zamówień publicznych na dostawy i zamówień publicznych na usługi</w:t>
            </w:r>
            <w:r w:rsidRPr="00D2440F">
              <w:rPr>
                <w:rFonts w:ascii="Arial" w:hAnsi="Arial" w:cs="Arial"/>
                <w:shd w:val="clear" w:color="auto" w:fill="FFFFFF"/>
              </w:rPr>
              <w:t>:</w:t>
            </w:r>
            <w:r w:rsidRPr="00D2440F">
              <w:rPr>
                <w:rFonts w:ascii="Arial" w:hAnsi="Arial" w:cs="Arial"/>
                <w:shd w:val="clear" w:color="auto" w:fill="BFBFBF"/>
              </w:rPr>
              <w:br/>
            </w:r>
            <w:r w:rsidRPr="00D2440F">
              <w:rPr>
                <w:rFonts w:ascii="Arial" w:hAnsi="Arial" w:cs="Arial"/>
              </w:rPr>
              <w:t>W okresie odniesienia</w:t>
            </w:r>
            <w:r w:rsidRPr="00D2440F">
              <w:rPr>
                <w:rStyle w:val="Odwoanieprzypisudolnego"/>
                <w:rFonts w:ascii="Arial" w:hAnsi="Arial" w:cs="Arial"/>
              </w:rPr>
              <w:footnoteReference w:id="44"/>
            </w:r>
            <w:r w:rsidRPr="00D2440F">
              <w:rPr>
                <w:rFonts w:ascii="Arial" w:hAnsi="Arial" w:cs="Arial"/>
              </w:rPr>
              <w:t xml:space="preserve"> wykonawca </w:t>
            </w:r>
            <w:r w:rsidRPr="00D2440F">
              <w:rPr>
                <w:rFonts w:ascii="Arial" w:hAnsi="Arial" w:cs="Arial"/>
                <w:b/>
              </w:rPr>
              <w:t>zrealizował następujące główne dostawy określonego rodzaju lub wyświadczył następujące główne usługi określonego rodzaju</w:t>
            </w:r>
            <w:r w:rsidRPr="00D2440F">
              <w:rPr>
                <w:rFonts w:ascii="Arial" w:hAnsi="Arial" w:cs="Arial"/>
              </w:rPr>
              <w:t>:</w:t>
            </w:r>
            <w:r w:rsidRPr="00D2440F">
              <w:rPr>
                <w:rFonts w:ascii="Arial" w:hAnsi="Arial" w:cs="Arial"/>
                <w:b/>
              </w:rPr>
              <w:t xml:space="preserve"> </w:t>
            </w:r>
            <w:r w:rsidRPr="00D2440F">
              <w:rPr>
                <w:rFonts w:ascii="Arial" w:hAnsi="Arial" w:cs="Arial"/>
              </w:rPr>
              <w:t>Przy sporządzaniu wykazu proszę podać kwoty, daty i odbiorców, zarówno publicznych, jak i prywatnych</w:t>
            </w:r>
            <w:r w:rsidRPr="00D2440F">
              <w:rPr>
                <w:rStyle w:val="Odwoanieprzypisudolnego"/>
                <w:rFonts w:ascii="Arial" w:hAnsi="Arial" w:cs="Arial"/>
              </w:rPr>
              <w:footnoteReference w:id="45"/>
            </w:r>
            <w:r w:rsidRPr="00D2440F">
              <w:rPr>
                <w:rFonts w:ascii="Arial" w:hAnsi="Arial" w:cs="Arial"/>
              </w:rPr>
              <w:t>:</w:t>
            </w:r>
          </w:p>
        </w:tc>
        <w:tc>
          <w:tcPr>
            <w:tcW w:w="4645" w:type="dxa"/>
            <w:shd w:val="clear" w:color="auto" w:fill="auto"/>
          </w:tcPr>
          <w:p w14:paraId="7828328C" w14:textId="77777777" w:rsidR="0060335C" w:rsidRPr="00D2440F" w:rsidRDefault="0060335C" w:rsidP="00484481">
            <w:pPr>
              <w:suppressAutoHyphens/>
              <w:spacing w:line="240" w:lineRule="auto"/>
              <w:rPr>
                <w:rFonts w:ascii="Arial" w:hAnsi="Arial" w:cs="Arial"/>
              </w:rPr>
            </w:pPr>
            <w:r w:rsidRPr="00D2440F">
              <w:rPr>
                <w:rFonts w:ascii="Arial" w:hAnsi="Arial" w:cs="Arial"/>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60335C" w:rsidRPr="00D2440F" w14:paraId="1CFDEEC3" w14:textId="77777777" w:rsidTr="00484481">
              <w:tc>
                <w:tcPr>
                  <w:tcW w:w="1336" w:type="dxa"/>
                  <w:shd w:val="clear" w:color="auto" w:fill="auto"/>
                </w:tcPr>
                <w:p w14:paraId="39281806" w14:textId="77777777" w:rsidR="0060335C" w:rsidRPr="00D2440F" w:rsidRDefault="0060335C" w:rsidP="00484481">
                  <w:pPr>
                    <w:suppressAutoHyphens/>
                    <w:spacing w:line="240" w:lineRule="auto"/>
                    <w:rPr>
                      <w:rFonts w:ascii="Arial" w:hAnsi="Arial" w:cs="Arial"/>
                    </w:rPr>
                  </w:pPr>
                  <w:r w:rsidRPr="00D2440F">
                    <w:rPr>
                      <w:rFonts w:ascii="Arial" w:hAnsi="Arial" w:cs="Arial"/>
                    </w:rPr>
                    <w:t>Opis</w:t>
                  </w:r>
                </w:p>
              </w:tc>
              <w:tc>
                <w:tcPr>
                  <w:tcW w:w="936" w:type="dxa"/>
                  <w:shd w:val="clear" w:color="auto" w:fill="auto"/>
                </w:tcPr>
                <w:p w14:paraId="522E7F10" w14:textId="77777777" w:rsidR="0060335C" w:rsidRPr="00D2440F" w:rsidRDefault="0060335C" w:rsidP="00484481">
                  <w:pPr>
                    <w:suppressAutoHyphens/>
                    <w:spacing w:line="240" w:lineRule="auto"/>
                    <w:rPr>
                      <w:rFonts w:ascii="Arial" w:hAnsi="Arial" w:cs="Arial"/>
                    </w:rPr>
                  </w:pPr>
                  <w:r w:rsidRPr="00D2440F">
                    <w:rPr>
                      <w:rFonts w:ascii="Arial" w:hAnsi="Arial" w:cs="Arial"/>
                    </w:rPr>
                    <w:t>Kwoty</w:t>
                  </w:r>
                </w:p>
              </w:tc>
              <w:tc>
                <w:tcPr>
                  <w:tcW w:w="724" w:type="dxa"/>
                  <w:shd w:val="clear" w:color="auto" w:fill="auto"/>
                </w:tcPr>
                <w:p w14:paraId="5CCD5D55" w14:textId="77777777" w:rsidR="0060335C" w:rsidRPr="00D2440F" w:rsidRDefault="0060335C" w:rsidP="00484481">
                  <w:pPr>
                    <w:suppressAutoHyphens/>
                    <w:spacing w:line="240" w:lineRule="auto"/>
                    <w:rPr>
                      <w:rFonts w:ascii="Arial" w:hAnsi="Arial" w:cs="Arial"/>
                    </w:rPr>
                  </w:pPr>
                  <w:r w:rsidRPr="00D2440F">
                    <w:rPr>
                      <w:rFonts w:ascii="Arial" w:hAnsi="Arial" w:cs="Arial"/>
                    </w:rPr>
                    <w:t>Daty</w:t>
                  </w:r>
                </w:p>
              </w:tc>
              <w:tc>
                <w:tcPr>
                  <w:tcW w:w="1149" w:type="dxa"/>
                  <w:shd w:val="clear" w:color="auto" w:fill="auto"/>
                </w:tcPr>
                <w:p w14:paraId="4D825B85" w14:textId="77777777" w:rsidR="0060335C" w:rsidRPr="00D2440F" w:rsidRDefault="0060335C" w:rsidP="00484481">
                  <w:pPr>
                    <w:suppressAutoHyphens/>
                    <w:spacing w:line="240" w:lineRule="auto"/>
                    <w:rPr>
                      <w:rFonts w:ascii="Arial" w:hAnsi="Arial" w:cs="Arial"/>
                    </w:rPr>
                  </w:pPr>
                  <w:r w:rsidRPr="00D2440F">
                    <w:rPr>
                      <w:rFonts w:ascii="Arial" w:hAnsi="Arial" w:cs="Arial"/>
                    </w:rPr>
                    <w:t>Odbiorcy</w:t>
                  </w:r>
                </w:p>
              </w:tc>
            </w:tr>
            <w:tr w:rsidR="0060335C" w:rsidRPr="00D2440F" w14:paraId="1961E41B" w14:textId="77777777" w:rsidTr="00484481">
              <w:tc>
                <w:tcPr>
                  <w:tcW w:w="1336" w:type="dxa"/>
                  <w:shd w:val="clear" w:color="auto" w:fill="auto"/>
                </w:tcPr>
                <w:p w14:paraId="54BD6277" w14:textId="77777777" w:rsidR="0060335C" w:rsidRPr="00D2440F" w:rsidRDefault="0060335C" w:rsidP="00484481">
                  <w:pPr>
                    <w:suppressAutoHyphens/>
                    <w:spacing w:line="240" w:lineRule="auto"/>
                    <w:rPr>
                      <w:rFonts w:ascii="Arial" w:hAnsi="Arial" w:cs="Arial"/>
                    </w:rPr>
                  </w:pPr>
                </w:p>
              </w:tc>
              <w:tc>
                <w:tcPr>
                  <w:tcW w:w="936" w:type="dxa"/>
                  <w:shd w:val="clear" w:color="auto" w:fill="auto"/>
                </w:tcPr>
                <w:p w14:paraId="00774ED8" w14:textId="77777777" w:rsidR="0060335C" w:rsidRPr="00D2440F" w:rsidRDefault="0060335C" w:rsidP="00484481">
                  <w:pPr>
                    <w:suppressAutoHyphens/>
                    <w:spacing w:line="240" w:lineRule="auto"/>
                    <w:rPr>
                      <w:rFonts w:ascii="Arial" w:hAnsi="Arial" w:cs="Arial"/>
                    </w:rPr>
                  </w:pPr>
                </w:p>
              </w:tc>
              <w:tc>
                <w:tcPr>
                  <w:tcW w:w="724" w:type="dxa"/>
                  <w:shd w:val="clear" w:color="auto" w:fill="auto"/>
                </w:tcPr>
                <w:p w14:paraId="7C185F40" w14:textId="77777777" w:rsidR="0060335C" w:rsidRPr="00D2440F" w:rsidRDefault="0060335C" w:rsidP="00484481">
                  <w:pPr>
                    <w:suppressAutoHyphens/>
                    <w:spacing w:line="240" w:lineRule="auto"/>
                    <w:rPr>
                      <w:rFonts w:ascii="Arial" w:hAnsi="Arial" w:cs="Arial"/>
                    </w:rPr>
                  </w:pPr>
                </w:p>
              </w:tc>
              <w:tc>
                <w:tcPr>
                  <w:tcW w:w="1149" w:type="dxa"/>
                  <w:shd w:val="clear" w:color="auto" w:fill="auto"/>
                </w:tcPr>
                <w:p w14:paraId="4E0B0F97" w14:textId="77777777" w:rsidR="0060335C" w:rsidRPr="00D2440F" w:rsidRDefault="0060335C" w:rsidP="00484481">
                  <w:pPr>
                    <w:suppressAutoHyphens/>
                    <w:spacing w:line="240" w:lineRule="auto"/>
                    <w:rPr>
                      <w:rFonts w:ascii="Arial" w:hAnsi="Arial" w:cs="Arial"/>
                    </w:rPr>
                  </w:pPr>
                </w:p>
              </w:tc>
            </w:tr>
          </w:tbl>
          <w:p w14:paraId="5B78A7E3" w14:textId="77777777" w:rsidR="0060335C" w:rsidRPr="00D2440F" w:rsidRDefault="0060335C" w:rsidP="00484481">
            <w:pPr>
              <w:suppressAutoHyphens/>
              <w:spacing w:line="240" w:lineRule="auto"/>
              <w:rPr>
                <w:rFonts w:ascii="Arial" w:hAnsi="Arial" w:cs="Arial"/>
              </w:rPr>
            </w:pPr>
          </w:p>
        </w:tc>
      </w:tr>
      <w:tr w:rsidR="0060335C" w:rsidRPr="00D2440F" w14:paraId="556E46D8" w14:textId="77777777" w:rsidTr="00484481">
        <w:tc>
          <w:tcPr>
            <w:tcW w:w="4644" w:type="dxa"/>
            <w:shd w:val="clear" w:color="auto" w:fill="auto"/>
          </w:tcPr>
          <w:p w14:paraId="7257D61F" w14:textId="77777777" w:rsidR="0060335C" w:rsidRPr="00D2440F" w:rsidRDefault="0060335C" w:rsidP="00484481">
            <w:pPr>
              <w:suppressAutoHyphens/>
              <w:spacing w:line="240" w:lineRule="auto"/>
              <w:rPr>
                <w:rFonts w:ascii="Arial" w:hAnsi="Arial" w:cs="Arial"/>
                <w:shd w:val="clear" w:color="auto" w:fill="BFBFBF"/>
              </w:rPr>
            </w:pPr>
            <w:r w:rsidRPr="00D2440F">
              <w:rPr>
                <w:rFonts w:ascii="Arial" w:hAnsi="Arial" w:cs="Arial"/>
              </w:rPr>
              <w:t xml:space="preserve">2) Może skorzystać z usług następujących </w:t>
            </w:r>
            <w:r w:rsidRPr="00D2440F">
              <w:rPr>
                <w:rFonts w:ascii="Arial" w:hAnsi="Arial" w:cs="Arial"/>
                <w:b/>
              </w:rPr>
              <w:t>pracowników technicznych lub służb technicznych</w:t>
            </w:r>
            <w:r w:rsidRPr="00D2440F">
              <w:rPr>
                <w:rStyle w:val="Odwoanieprzypisudolnego"/>
                <w:rFonts w:ascii="Arial" w:hAnsi="Arial" w:cs="Arial"/>
                <w:b/>
              </w:rPr>
              <w:footnoteReference w:id="46"/>
            </w:r>
            <w:r w:rsidRPr="00D2440F">
              <w:rPr>
                <w:rFonts w:ascii="Arial" w:hAnsi="Arial" w:cs="Arial"/>
              </w:rPr>
              <w:t>, w szczególności tych odpowiedzialnych za kontrolę jakości:</w:t>
            </w:r>
            <w:r w:rsidRPr="00D2440F">
              <w:rPr>
                <w:rFonts w:ascii="Arial" w:hAnsi="Arial" w:cs="Arial"/>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2EBE4BCA"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r w:rsidRPr="00D2440F">
              <w:rPr>
                <w:rFonts w:ascii="Arial" w:hAnsi="Arial" w:cs="Arial"/>
              </w:rPr>
              <w:br/>
            </w:r>
            <w:r w:rsidRPr="00D2440F">
              <w:rPr>
                <w:rFonts w:ascii="Arial" w:hAnsi="Arial" w:cs="Arial"/>
              </w:rPr>
              <w:br/>
            </w:r>
            <w:r w:rsidRPr="00D2440F">
              <w:rPr>
                <w:rFonts w:ascii="Arial" w:hAnsi="Arial" w:cs="Arial"/>
              </w:rPr>
              <w:br/>
              <w:t>[……]</w:t>
            </w:r>
          </w:p>
        </w:tc>
      </w:tr>
      <w:tr w:rsidR="0060335C" w:rsidRPr="00D2440F" w14:paraId="0AEADB75" w14:textId="77777777" w:rsidTr="00484481">
        <w:tc>
          <w:tcPr>
            <w:tcW w:w="4644" w:type="dxa"/>
            <w:shd w:val="clear" w:color="auto" w:fill="auto"/>
          </w:tcPr>
          <w:p w14:paraId="02A0AABC"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3) Korzysta z następujących </w:t>
            </w:r>
            <w:r w:rsidRPr="00D2440F">
              <w:rPr>
                <w:rFonts w:ascii="Arial" w:hAnsi="Arial" w:cs="Arial"/>
                <w:b/>
              </w:rPr>
              <w:t>urządzeń technicznych oraz środków w celu zapewnienia jakości</w:t>
            </w:r>
            <w:r w:rsidRPr="00D2440F">
              <w:rPr>
                <w:rFonts w:ascii="Arial" w:hAnsi="Arial" w:cs="Arial"/>
              </w:rPr>
              <w:t xml:space="preserve">, a jego </w:t>
            </w:r>
            <w:r w:rsidRPr="00D2440F">
              <w:rPr>
                <w:rFonts w:ascii="Arial" w:hAnsi="Arial" w:cs="Arial"/>
                <w:b/>
              </w:rPr>
              <w:t>zaplecze naukowo-badawcze</w:t>
            </w:r>
            <w:r w:rsidRPr="00D2440F">
              <w:rPr>
                <w:rFonts w:ascii="Arial" w:hAnsi="Arial" w:cs="Arial"/>
              </w:rPr>
              <w:t xml:space="preserve"> jest następujące: </w:t>
            </w:r>
          </w:p>
        </w:tc>
        <w:tc>
          <w:tcPr>
            <w:tcW w:w="4645" w:type="dxa"/>
            <w:shd w:val="clear" w:color="auto" w:fill="auto"/>
          </w:tcPr>
          <w:p w14:paraId="68C28EBD"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p>
        </w:tc>
      </w:tr>
      <w:tr w:rsidR="0060335C" w:rsidRPr="00D2440F" w14:paraId="4CEC5821" w14:textId="77777777" w:rsidTr="00484481">
        <w:tc>
          <w:tcPr>
            <w:tcW w:w="4644" w:type="dxa"/>
            <w:shd w:val="clear" w:color="auto" w:fill="auto"/>
          </w:tcPr>
          <w:p w14:paraId="6EF1C61B"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4) Podczas realizacji zamówienia będzie mógł stosować następujące systemy </w:t>
            </w:r>
            <w:r w:rsidRPr="00D2440F">
              <w:rPr>
                <w:rFonts w:ascii="Arial" w:hAnsi="Arial" w:cs="Arial"/>
                <w:b/>
              </w:rPr>
              <w:t>zarządzania łańcuchem dostaw</w:t>
            </w:r>
            <w:r w:rsidRPr="00D2440F">
              <w:rPr>
                <w:rFonts w:ascii="Arial" w:hAnsi="Arial" w:cs="Arial"/>
              </w:rPr>
              <w:t xml:space="preserve"> i śledzenia łańcucha dostaw:</w:t>
            </w:r>
          </w:p>
        </w:tc>
        <w:tc>
          <w:tcPr>
            <w:tcW w:w="4645" w:type="dxa"/>
            <w:shd w:val="clear" w:color="auto" w:fill="auto"/>
          </w:tcPr>
          <w:p w14:paraId="4C49F943"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p>
        </w:tc>
      </w:tr>
      <w:tr w:rsidR="0060335C" w:rsidRPr="00D2440F" w14:paraId="773486A8" w14:textId="77777777" w:rsidTr="00484481">
        <w:tc>
          <w:tcPr>
            <w:tcW w:w="4644" w:type="dxa"/>
            <w:shd w:val="clear" w:color="auto" w:fill="auto"/>
          </w:tcPr>
          <w:p w14:paraId="21FDCD32" w14:textId="77777777" w:rsidR="0060335C" w:rsidRPr="00D2440F" w:rsidRDefault="0060335C" w:rsidP="00484481">
            <w:pPr>
              <w:suppressAutoHyphens/>
              <w:spacing w:line="240" w:lineRule="auto"/>
              <w:rPr>
                <w:rFonts w:ascii="Arial" w:hAnsi="Arial" w:cs="Arial"/>
              </w:rPr>
            </w:pPr>
            <w:r w:rsidRPr="00D2440F">
              <w:rPr>
                <w:rFonts w:ascii="Arial" w:hAnsi="Arial" w:cs="Arial"/>
                <w:shd w:val="clear" w:color="auto" w:fill="FFFFFF"/>
              </w:rPr>
              <w:t>5)</w:t>
            </w:r>
            <w:r w:rsidRPr="00D2440F">
              <w:rPr>
                <w:rFonts w:ascii="Arial" w:hAnsi="Arial" w:cs="Arial"/>
                <w:b/>
                <w:shd w:val="clear" w:color="auto" w:fill="FFFFFF"/>
              </w:rPr>
              <w:t xml:space="preserve"> W odniesieniu do produktów lub usług o złożonym charakterze, które mają zostać dostarczone, lub – wyjątkowo – w odniesieniu do produktów lub usług o szczególnym przeznaczeniu:</w:t>
            </w:r>
            <w:r w:rsidRPr="00D2440F">
              <w:rPr>
                <w:rFonts w:ascii="Arial" w:hAnsi="Arial" w:cs="Arial"/>
                <w:b/>
                <w:shd w:val="clear" w:color="auto" w:fill="BFBFBF"/>
              </w:rPr>
              <w:br/>
            </w:r>
            <w:r w:rsidRPr="00D2440F">
              <w:rPr>
                <w:rFonts w:ascii="Arial" w:hAnsi="Arial" w:cs="Arial"/>
              </w:rPr>
              <w:t xml:space="preserve">Czy wykonawca </w:t>
            </w:r>
            <w:r w:rsidRPr="00D2440F">
              <w:rPr>
                <w:rFonts w:ascii="Arial" w:hAnsi="Arial" w:cs="Arial"/>
                <w:b/>
              </w:rPr>
              <w:t>zezwoli</w:t>
            </w:r>
            <w:r w:rsidRPr="00D2440F">
              <w:rPr>
                <w:rFonts w:ascii="Arial" w:hAnsi="Arial" w:cs="Arial"/>
              </w:rPr>
              <w:t xml:space="preserve"> na przeprowadzenie </w:t>
            </w:r>
            <w:r w:rsidRPr="00D2440F">
              <w:rPr>
                <w:rFonts w:ascii="Arial" w:hAnsi="Arial" w:cs="Arial"/>
                <w:b/>
              </w:rPr>
              <w:t>kontroli</w:t>
            </w:r>
            <w:r w:rsidRPr="00D2440F">
              <w:rPr>
                <w:rStyle w:val="Odwoanieprzypisudolnego"/>
                <w:rFonts w:ascii="Arial" w:hAnsi="Arial" w:cs="Arial"/>
                <w:b/>
              </w:rPr>
              <w:footnoteReference w:id="47"/>
            </w:r>
            <w:r w:rsidRPr="00D2440F">
              <w:rPr>
                <w:rFonts w:ascii="Arial" w:hAnsi="Arial" w:cs="Arial"/>
              </w:rPr>
              <w:t xml:space="preserve"> swoich </w:t>
            </w:r>
            <w:r w:rsidRPr="00D2440F">
              <w:rPr>
                <w:rFonts w:ascii="Arial" w:hAnsi="Arial" w:cs="Arial"/>
                <w:b/>
              </w:rPr>
              <w:t>zdolności produkcyjnych</w:t>
            </w:r>
            <w:r w:rsidRPr="00D2440F">
              <w:rPr>
                <w:rFonts w:ascii="Arial" w:hAnsi="Arial" w:cs="Arial"/>
              </w:rPr>
              <w:t xml:space="preserve"> lub </w:t>
            </w:r>
            <w:r w:rsidRPr="00D2440F">
              <w:rPr>
                <w:rFonts w:ascii="Arial" w:hAnsi="Arial" w:cs="Arial"/>
                <w:b/>
              </w:rPr>
              <w:t>zdolności technicznych</w:t>
            </w:r>
            <w:r w:rsidRPr="00D2440F">
              <w:rPr>
                <w:rFonts w:ascii="Arial" w:hAnsi="Arial" w:cs="Arial"/>
              </w:rPr>
              <w:t xml:space="preserve">, a w razie konieczności także dostępnych mu </w:t>
            </w:r>
            <w:r w:rsidRPr="00D2440F">
              <w:rPr>
                <w:rFonts w:ascii="Arial" w:hAnsi="Arial" w:cs="Arial"/>
                <w:b/>
              </w:rPr>
              <w:t>środków naukowych i badawczych</w:t>
            </w:r>
            <w:r w:rsidRPr="00D2440F">
              <w:rPr>
                <w:rFonts w:ascii="Arial" w:hAnsi="Arial" w:cs="Arial"/>
              </w:rPr>
              <w:t xml:space="preserve">, jak również </w:t>
            </w:r>
            <w:r w:rsidRPr="00D2440F">
              <w:rPr>
                <w:rFonts w:ascii="Arial" w:hAnsi="Arial" w:cs="Arial"/>
                <w:b/>
              </w:rPr>
              <w:t>środków kontroli jakości</w:t>
            </w:r>
            <w:r w:rsidRPr="00D2440F">
              <w:rPr>
                <w:rFonts w:ascii="Arial" w:hAnsi="Arial" w:cs="Arial"/>
              </w:rPr>
              <w:t>?</w:t>
            </w:r>
          </w:p>
        </w:tc>
        <w:tc>
          <w:tcPr>
            <w:tcW w:w="4645" w:type="dxa"/>
            <w:shd w:val="clear" w:color="auto" w:fill="auto"/>
          </w:tcPr>
          <w:p w14:paraId="20B5BD86" w14:textId="77777777" w:rsidR="0060335C" w:rsidRPr="00D2440F" w:rsidRDefault="0060335C" w:rsidP="00484481">
            <w:pPr>
              <w:suppressAutoHyphens/>
              <w:spacing w:line="240" w:lineRule="auto"/>
              <w:rPr>
                <w:rFonts w:ascii="Arial" w:hAnsi="Arial" w:cs="Arial"/>
              </w:rPr>
            </w:pPr>
            <w:r w:rsidRPr="00D2440F">
              <w:rPr>
                <w:rFonts w:ascii="Arial" w:hAnsi="Arial" w:cs="Arial"/>
              </w:rPr>
              <w:br/>
            </w:r>
            <w:r w:rsidRPr="00D2440F">
              <w:rPr>
                <w:rFonts w:ascii="Arial" w:hAnsi="Arial" w:cs="Arial"/>
              </w:rPr>
              <w:br/>
            </w:r>
            <w:r w:rsidRPr="00D2440F">
              <w:rPr>
                <w:rFonts w:ascii="Arial" w:hAnsi="Arial" w:cs="Arial"/>
              </w:rPr>
              <w:br/>
              <w:t>[] Tak [] Nie</w:t>
            </w:r>
          </w:p>
        </w:tc>
      </w:tr>
      <w:tr w:rsidR="0060335C" w:rsidRPr="00D2440F" w14:paraId="79237B71" w14:textId="77777777" w:rsidTr="00484481">
        <w:tc>
          <w:tcPr>
            <w:tcW w:w="4644" w:type="dxa"/>
            <w:shd w:val="clear" w:color="auto" w:fill="auto"/>
          </w:tcPr>
          <w:p w14:paraId="351ED816" w14:textId="77777777" w:rsidR="0060335C" w:rsidRPr="00D2440F" w:rsidRDefault="0060335C" w:rsidP="00484481">
            <w:pPr>
              <w:suppressAutoHyphens/>
              <w:spacing w:line="240" w:lineRule="auto"/>
              <w:rPr>
                <w:rFonts w:ascii="Arial" w:hAnsi="Arial" w:cs="Arial"/>
                <w:b/>
                <w:shd w:val="clear" w:color="auto" w:fill="BFBFBF"/>
              </w:rPr>
            </w:pPr>
            <w:r w:rsidRPr="00D2440F">
              <w:rPr>
                <w:rFonts w:ascii="Arial" w:hAnsi="Arial" w:cs="Arial"/>
              </w:rPr>
              <w:t xml:space="preserve">6) Następującym </w:t>
            </w:r>
            <w:r w:rsidRPr="00D2440F">
              <w:rPr>
                <w:rFonts w:ascii="Arial" w:hAnsi="Arial" w:cs="Arial"/>
                <w:b/>
              </w:rPr>
              <w:t>wykształceniem i kwalifikacjami zawodowymi</w:t>
            </w:r>
            <w:r w:rsidRPr="00D2440F">
              <w:rPr>
                <w:rFonts w:ascii="Arial" w:hAnsi="Arial" w:cs="Arial"/>
              </w:rPr>
              <w:t xml:space="preserve"> legitymuje się:</w:t>
            </w:r>
            <w:r w:rsidRPr="00D2440F">
              <w:rPr>
                <w:rFonts w:ascii="Arial" w:hAnsi="Arial" w:cs="Arial"/>
              </w:rPr>
              <w:br/>
              <w:t>a) sam usługodawca lub wykonawca:</w:t>
            </w:r>
            <w:r w:rsidRPr="00D2440F">
              <w:rPr>
                <w:rFonts w:ascii="Arial" w:hAnsi="Arial" w:cs="Arial"/>
              </w:rPr>
              <w:br/>
            </w:r>
            <w:r w:rsidRPr="00D2440F">
              <w:rPr>
                <w:rFonts w:ascii="Arial" w:hAnsi="Arial" w:cs="Arial"/>
                <w:b/>
              </w:rPr>
              <w:t>lub</w:t>
            </w:r>
            <w:r w:rsidRPr="00D2440F">
              <w:rPr>
                <w:rFonts w:ascii="Arial" w:hAnsi="Arial" w:cs="Arial"/>
              </w:rPr>
              <w:t xml:space="preserve"> (w zależności od wymogów określonych w stosownym ogłoszeniu lub dokumentach zamówienia):</w:t>
            </w:r>
            <w:r w:rsidRPr="00D2440F">
              <w:rPr>
                <w:rFonts w:ascii="Arial" w:hAnsi="Arial" w:cs="Arial"/>
              </w:rPr>
              <w:br/>
              <w:t>b) jego kadra kierownicza:</w:t>
            </w:r>
          </w:p>
        </w:tc>
        <w:tc>
          <w:tcPr>
            <w:tcW w:w="4645" w:type="dxa"/>
            <w:shd w:val="clear" w:color="auto" w:fill="auto"/>
          </w:tcPr>
          <w:p w14:paraId="7B54A3F9" w14:textId="77777777" w:rsidR="0060335C" w:rsidRPr="00D2440F" w:rsidRDefault="0060335C" w:rsidP="00484481">
            <w:pPr>
              <w:suppressAutoHyphens/>
              <w:spacing w:line="240" w:lineRule="auto"/>
              <w:rPr>
                <w:rFonts w:ascii="Arial" w:hAnsi="Arial" w:cs="Arial"/>
              </w:rPr>
            </w:pPr>
            <w:r w:rsidRPr="00D2440F">
              <w:rPr>
                <w:rFonts w:ascii="Arial" w:hAnsi="Arial" w:cs="Arial"/>
              </w:rPr>
              <w:br/>
            </w:r>
            <w:r w:rsidRPr="00D2440F">
              <w:rPr>
                <w:rFonts w:ascii="Arial" w:hAnsi="Arial" w:cs="Arial"/>
              </w:rPr>
              <w:br/>
              <w:t>a) [……]</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b) [……]</w:t>
            </w:r>
          </w:p>
        </w:tc>
      </w:tr>
      <w:tr w:rsidR="0060335C" w:rsidRPr="00D2440F" w14:paraId="1891B8B9" w14:textId="77777777" w:rsidTr="00484481">
        <w:tc>
          <w:tcPr>
            <w:tcW w:w="4644" w:type="dxa"/>
            <w:shd w:val="clear" w:color="auto" w:fill="auto"/>
          </w:tcPr>
          <w:p w14:paraId="6143A525"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7) Podczas realizacji zamówienia wykonawca będzie mógł stosować następujące </w:t>
            </w:r>
            <w:r w:rsidRPr="00D2440F">
              <w:rPr>
                <w:rFonts w:ascii="Arial" w:hAnsi="Arial" w:cs="Arial"/>
                <w:b/>
              </w:rPr>
              <w:t>środki zarządzania środowiskowego</w:t>
            </w:r>
            <w:r w:rsidRPr="00D2440F">
              <w:rPr>
                <w:rFonts w:ascii="Arial" w:hAnsi="Arial" w:cs="Arial"/>
              </w:rPr>
              <w:t>:</w:t>
            </w:r>
          </w:p>
        </w:tc>
        <w:tc>
          <w:tcPr>
            <w:tcW w:w="4645" w:type="dxa"/>
            <w:shd w:val="clear" w:color="auto" w:fill="auto"/>
          </w:tcPr>
          <w:p w14:paraId="7B236975"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p>
        </w:tc>
      </w:tr>
      <w:tr w:rsidR="0060335C" w:rsidRPr="00D2440F" w14:paraId="0A48E9BA" w14:textId="77777777" w:rsidTr="00484481">
        <w:tc>
          <w:tcPr>
            <w:tcW w:w="4644" w:type="dxa"/>
            <w:shd w:val="clear" w:color="auto" w:fill="auto"/>
          </w:tcPr>
          <w:p w14:paraId="29685791"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8) Wielkość </w:t>
            </w:r>
            <w:r w:rsidRPr="00D2440F">
              <w:rPr>
                <w:rFonts w:ascii="Arial" w:hAnsi="Arial" w:cs="Arial"/>
                <w:b/>
              </w:rPr>
              <w:t>średniego rocznego zatrudnienia</w:t>
            </w:r>
            <w:r w:rsidRPr="00D2440F">
              <w:rPr>
                <w:rFonts w:ascii="Arial" w:hAnsi="Arial" w:cs="Arial"/>
              </w:rPr>
              <w:t xml:space="preserve"> u wykonawcy oraz liczebność kadry kierowniczej w ostatnich trzech latach są następujące</w:t>
            </w:r>
          </w:p>
        </w:tc>
        <w:tc>
          <w:tcPr>
            <w:tcW w:w="4645" w:type="dxa"/>
            <w:shd w:val="clear" w:color="auto" w:fill="auto"/>
          </w:tcPr>
          <w:p w14:paraId="22F41EA8" w14:textId="77777777" w:rsidR="0060335C" w:rsidRPr="00D2440F" w:rsidRDefault="0060335C" w:rsidP="00484481">
            <w:pPr>
              <w:suppressAutoHyphens/>
              <w:spacing w:line="240" w:lineRule="auto"/>
              <w:rPr>
                <w:rFonts w:ascii="Arial" w:hAnsi="Arial" w:cs="Arial"/>
              </w:rPr>
            </w:pPr>
            <w:r w:rsidRPr="00D2440F">
              <w:rPr>
                <w:rFonts w:ascii="Arial" w:hAnsi="Arial" w:cs="Arial"/>
              </w:rPr>
              <w:t>Rok, średnie roczne zatrudnienie:</w:t>
            </w:r>
            <w:r w:rsidRPr="00D2440F">
              <w:rPr>
                <w:rFonts w:ascii="Arial" w:hAnsi="Arial" w:cs="Arial"/>
              </w:rPr>
              <w:br/>
              <w:t>[……], [……]</w:t>
            </w:r>
            <w:r w:rsidRPr="00D2440F">
              <w:rPr>
                <w:rFonts w:ascii="Arial" w:hAnsi="Arial" w:cs="Arial"/>
              </w:rPr>
              <w:br/>
              <w:t>[……], [……]</w:t>
            </w:r>
            <w:r w:rsidRPr="00D2440F">
              <w:rPr>
                <w:rFonts w:ascii="Arial" w:hAnsi="Arial" w:cs="Arial"/>
              </w:rPr>
              <w:br/>
              <w:t>[……], [……]</w:t>
            </w:r>
            <w:r w:rsidRPr="00D2440F">
              <w:rPr>
                <w:rFonts w:ascii="Arial" w:hAnsi="Arial" w:cs="Arial"/>
              </w:rPr>
              <w:br/>
              <w:t>Rok, liczebność kadry kierowniczej:</w:t>
            </w:r>
            <w:r w:rsidRPr="00D2440F">
              <w:rPr>
                <w:rFonts w:ascii="Arial" w:hAnsi="Arial" w:cs="Arial"/>
              </w:rPr>
              <w:br/>
              <w:t>[……], [……]</w:t>
            </w:r>
            <w:r w:rsidRPr="00D2440F">
              <w:rPr>
                <w:rFonts w:ascii="Arial" w:hAnsi="Arial" w:cs="Arial"/>
              </w:rPr>
              <w:br/>
              <w:t>[……], [……]</w:t>
            </w:r>
            <w:r w:rsidRPr="00D2440F">
              <w:rPr>
                <w:rFonts w:ascii="Arial" w:hAnsi="Arial" w:cs="Arial"/>
              </w:rPr>
              <w:br/>
              <w:t>[……], [……]</w:t>
            </w:r>
          </w:p>
        </w:tc>
      </w:tr>
      <w:tr w:rsidR="0060335C" w:rsidRPr="00D2440F" w14:paraId="27EFEB71" w14:textId="77777777" w:rsidTr="00484481">
        <w:tc>
          <w:tcPr>
            <w:tcW w:w="4644" w:type="dxa"/>
            <w:shd w:val="clear" w:color="auto" w:fill="auto"/>
          </w:tcPr>
          <w:p w14:paraId="2A3B3E1E"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9) Będzie dysponował następującymi </w:t>
            </w:r>
            <w:r w:rsidRPr="00D2440F">
              <w:rPr>
                <w:rFonts w:ascii="Arial" w:hAnsi="Arial" w:cs="Arial"/>
                <w:b/>
              </w:rPr>
              <w:t>narzędziami, wyposażeniem zakładu i urządzeniami technicznymi</w:t>
            </w:r>
            <w:r w:rsidRPr="00D2440F">
              <w:rPr>
                <w:rFonts w:ascii="Arial" w:hAnsi="Arial" w:cs="Arial"/>
              </w:rPr>
              <w:t xml:space="preserve"> na potrzeby realizacji zamówienia:</w:t>
            </w:r>
          </w:p>
        </w:tc>
        <w:tc>
          <w:tcPr>
            <w:tcW w:w="4645" w:type="dxa"/>
            <w:shd w:val="clear" w:color="auto" w:fill="auto"/>
          </w:tcPr>
          <w:p w14:paraId="3DCACB8E"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p>
        </w:tc>
      </w:tr>
      <w:tr w:rsidR="0060335C" w:rsidRPr="00D2440F" w14:paraId="7FDAD388" w14:textId="77777777" w:rsidTr="00484481">
        <w:tc>
          <w:tcPr>
            <w:tcW w:w="4644" w:type="dxa"/>
            <w:shd w:val="clear" w:color="auto" w:fill="auto"/>
          </w:tcPr>
          <w:p w14:paraId="3A281442"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10) Wykonawca </w:t>
            </w:r>
            <w:r w:rsidRPr="00D2440F">
              <w:rPr>
                <w:rFonts w:ascii="Arial" w:hAnsi="Arial" w:cs="Arial"/>
                <w:b/>
              </w:rPr>
              <w:t>zamierza ewentualnie zlecić podwykonawcom</w:t>
            </w:r>
            <w:r w:rsidRPr="00D2440F">
              <w:rPr>
                <w:rStyle w:val="Odwoanieprzypisudolnego"/>
                <w:rFonts w:ascii="Arial" w:hAnsi="Arial" w:cs="Arial"/>
                <w:b/>
              </w:rPr>
              <w:footnoteReference w:id="48"/>
            </w:r>
            <w:r w:rsidRPr="00D2440F">
              <w:rPr>
                <w:rFonts w:ascii="Arial" w:hAnsi="Arial" w:cs="Arial"/>
              </w:rPr>
              <w:t xml:space="preserve"> następującą </w:t>
            </w:r>
            <w:r w:rsidRPr="00D2440F">
              <w:rPr>
                <w:rFonts w:ascii="Arial" w:hAnsi="Arial" w:cs="Arial"/>
                <w:b/>
              </w:rPr>
              <w:t>część (procentową)</w:t>
            </w:r>
            <w:r w:rsidRPr="00D2440F">
              <w:rPr>
                <w:rFonts w:ascii="Arial" w:hAnsi="Arial" w:cs="Arial"/>
              </w:rPr>
              <w:t xml:space="preserve"> zamówienia:</w:t>
            </w:r>
          </w:p>
        </w:tc>
        <w:tc>
          <w:tcPr>
            <w:tcW w:w="4645" w:type="dxa"/>
            <w:shd w:val="clear" w:color="auto" w:fill="auto"/>
          </w:tcPr>
          <w:p w14:paraId="2E9E0962" w14:textId="77777777" w:rsidR="0060335C" w:rsidRPr="00D2440F" w:rsidRDefault="0060335C" w:rsidP="00484481">
            <w:pPr>
              <w:suppressAutoHyphens/>
              <w:spacing w:line="240" w:lineRule="auto"/>
              <w:rPr>
                <w:rFonts w:ascii="Arial" w:hAnsi="Arial" w:cs="Arial"/>
              </w:rPr>
            </w:pPr>
            <w:r w:rsidRPr="00D2440F">
              <w:rPr>
                <w:rFonts w:ascii="Arial" w:hAnsi="Arial" w:cs="Arial"/>
              </w:rPr>
              <w:t>[……]</w:t>
            </w:r>
          </w:p>
        </w:tc>
      </w:tr>
      <w:tr w:rsidR="0060335C" w:rsidRPr="00D2440F" w14:paraId="1A299957" w14:textId="77777777" w:rsidTr="00484481">
        <w:tc>
          <w:tcPr>
            <w:tcW w:w="4644" w:type="dxa"/>
            <w:shd w:val="clear" w:color="auto" w:fill="auto"/>
          </w:tcPr>
          <w:p w14:paraId="08F20DEF" w14:textId="77777777" w:rsidR="0060335C" w:rsidRPr="00D2440F" w:rsidRDefault="0060335C" w:rsidP="00484481">
            <w:pPr>
              <w:suppressAutoHyphens/>
              <w:spacing w:line="240" w:lineRule="auto"/>
              <w:rPr>
                <w:rFonts w:ascii="Arial" w:hAnsi="Arial" w:cs="Arial"/>
              </w:rPr>
            </w:pPr>
            <w:r w:rsidRPr="00D2440F">
              <w:rPr>
                <w:rFonts w:ascii="Arial" w:hAnsi="Arial" w:cs="Arial"/>
              </w:rPr>
              <w:t xml:space="preserve">11) W odniesieniu do </w:t>
            </w:r>
            <w:r w:rsidRPr="00D2440F">
              <w:rPr>
                <w:rFonts w:ascii="Arial" w:hAnsi="Arial" w:cs="Arial"/>
                <w:b/>
              </w:rPr>
              <w:t>zamówień publicznych na dostawy</w:t>
            </w:r>
            <w:r w:rsidRPr="00D2440F">
              <w:rPr>
                <w:rFonts w:ascii="Arial" w:hAnsi="Arial" w:cs="Arial"/>
              </w:rPr>
              <w:t>:</w:t>
            </w:r>
            <w:r w:rsidRPr="00D2440F">
              <w:rPr>
                <w:rFonts w:ascii="Arial" w:hAnsi="Arial" w:cs="Arial"/>
              </w:rPr>
              <w:br/>
              <w:t>Wykonawca dostarczy wymagane próbki, opisy lub fotografie produktów, które mają być dostarczone i którym nie musi towarzyszyć świadectwo autentyczności.</w:t>
            </w:r>
            <w:r w:rsidRPr="00D2440F">
              <w:rPr>
                <w:rFonts w:ascii="Arial" w:hAnsi="Arial" w:cs="Arial"/>
              </w:rPr>
              <w:br/>
              <w:t>Wykonawca oświadcza ponadto, że w stosownych przypadkach przedstawi wymagane świadectwa autentyczności.</w:t>
            </w:r>
            <w:r w:rsidRPr="00D2440F">
              <w:rPr>
                <w:rFonts w:ascii="Arial" w:hAnsi="Arial" w:cs="Arial"/>
              </w:rPr>
              <w:br/>
              <w:t>Jeżeli odnośna dokumentacja jest dostępna w formie elektronicznej, proszę wskazać:</w:t>
            </w:r>
          </w:p>
        </w:tc>
        <w:tc>
          <w:tcPr>
            <w:tcW w:w="4645" w:type="dxa"/>
            <w:shd w:val="clear" w:color="auto" w:fill="auto"/>
          </w:tcPr>
          <w:p w14:paraId="490D3150" w14:textId="77777777" w:rsidR="0060335C" w:rsidRPr="00D2440F" w:rsidRDefault="0060335C" w:rsidP="00484481">
            <w:pPr>
              <w:suppressAutoHyphens/>
              <w:spacing w:line="240" w:lineRule="auto"/>
              <w:rPr>
                <w:rFonts w:ascii="Arial" w:hAnsi="Arial" w:cs="Arial"/>
              </w:rPr>
            </w:pPr>
            <w:r w:rsidRPr="00D2440F">
              <w:rPr>
                <w:rFonts w:ascii="Arial" w:hAnsi="Arial" w:cs="Arial"/>
              </w:rPr>
              <w:br/>
              <w:t>[] Tak [] Nie</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 Tak [] Nie</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(adres internetowy, wydający urząd lub organ,</w:t>
            </w:r>
            <w:r w:rsidRPr="00D2440F">
              <w:rPr>
                <w:rFonts w:ascii="Arial" w:hAnsi="Arial" w:cs="Arial"/>
                <w:i/>
              </w:rPr>
              <w:t xml:space="preserve"> </w:t>
            </w:r>
            <w:r w:rsidRPr="00D2440F">
              <w:rPr>
                <w:rFonts w:ascii="Arial" w:hAnsi="Arial" w:cs="Arial"/>
              </w:rPr>
              <w:t>dokładne dane referencyjne dokumentacji): [……][……][……]</w:t>
            </w:r>
          </w:p>
        </w:tc>
      </w:tr>
      <w:tr w:rsidR="0060335C" w:rsidRPr="00D2440F" w14:paraId="7B66BA85" w14:textId="77777777" w:rsidTr="00484481">
        <w:tc>
          <w:tcPr>
            <w:tcW w:w="4644" w:type="dxa"/>
            <w:shd w:val="clear" w:color="auto" w:fill="auto"/>
          </w:tcPr>
          <w:p w14:paraId="48EC58D3" w14:textId="77777777" w:rsidR="0060335C" w:rsidRPr="00D2440F" w:rsidRDefault="0060335C" w:rsidP="00484481">
            <w:pPr>
              <w:suppressAutoHyphens/>
              <w:spacing w:line="240" w:lineRule="auto"/>
              <w:rPr>
                <w:rFonts w:ascii="Arial" w:hAnsi="Arial" w:cs="Arial"/>
                <w:shd w:val="clear" w:color="auto" w:fill="BFBFBF"/>
              </w:rPr>
            </w:pPr>
            <w:r w:rsidRPr="00D2440F">
              <w:rPr>
                <w:rFonts w:ascii="Arial" w:hAnsi="Arial" w:cs="Arial"/>
              </w:rPr>
              <w:t xml:space="preserve">12) W odniesieniu do </w:t>
            </w:r>
            <w:r w:rsidRPr="00D2440F">
              <w:rPr>
                <w:rFonts w:ascii="Arial" w:hAnsi="Arial" w:cs="Arial"/>
                <w:b/>
              </w:rPr>
              <w:t>zamówień publicznych na dostawy</w:t>
            </w:r>
            <w:r w:rsidRPr="00D2440F">
              <w:rPr>
                <w:rFonts w:ascii="Arial" w:hAnsi="Arial" w:cs="Arial"/>
              </w:rPr>
              <w:t>:</w:t>
            </w:r>
            <w:r w:rsidRPr="00D2440F">
              <w:rPr>
                <w:rFonts w:ascii="Arial" w:hAnsi="Arial" w:cs="Arial"/>
              </w:rPr>
              <w:br/>
              <w:t xml:space="preserve">Czy wykonawca może przedstawić wymagane </w:t>
            </w:r>
            <w:r w:rsidRPr="00D2440F">
              <w:rPr>
                <w:rFonts w:ascii="Arial" w:hAnsi="Arial" w:cs="Arial"/>
                <w:b/>
              </w:rPr>
              <w:t>zaświadczenia</w:t>
            </w:r>
            <w:r w:rsidRPr="00D2440F">
              <w:rPr>
                <w:rFonts w:ascii="Arial" w:hAnsi="Arial" w:cs="Arial"/>
              </w:rPr>
              <w:t xml:space="preserve"> sporządzone przez urzędowe </w:t>
            </w:r>
            <w:r w:rsidRPr="00D2440F">
              <w:rPr>
                <w:rFonts w:ascii="Arial" w:hAnsi="Arial" w:cs="Arial"/>
                <w:b/>
              </w:rPr>
              <w:t>instytuty</w:t>
            </w:r>
            <w:r w:rsidRPr="00D2440F">
              <w:rPr>
                <w:rFonts w:ascii="Arial" w:hAnsi="Arial" w:cs="Arial"/>
              </w:rPr>
              <w:t xml:space="preserve"> lub agencje </w:t>
            </w:r>
            <w:r w:rsidRPr="00D2440F">
              <w:rPr>
                <w:rFonts w:ascii="Arial" w:hAnsi="Arial" w:cs="Arial"/>
                <w:b/>
              </w:rPr>
              <w:t>kontroli jakości</w:t>
            </w:r>
            <w:r w:rsidRPr="00D2440F">
              <w:rPr>
                <w:rFonts w:ascii="Arial" w:hAnsi="Arial" w:cs="Arial"/>
              </w:rPr>
              <w:t xml:space="preserve"> o uznanych kompetencjach, potwierdzające zgodność produktów poprzez wyraźne odniesienie do specyfikacji technicznych lub norm, które zostały określone w stosownym ogłoszeniu lub dokumentach zamówienia?</w:t>
            </w:r>
            <w:r w:rsidRPr="00D2440F">
              <w:rPr>
                <w:rFonts w:ascii="Arial" w:hAnsi="Arial" w:cs="Arial"/>
              </w:rPr>
              <w:br/>
            </w:r>
            <w:r w:rsidRPr="00D2440F">
              <w:rPr>
                <w:rFonts w:ascii="Arial" w:hAnsi="Arial" w:cs="Arial"/>
                <w:b/>
              </w:rPr>
              <w:t>Jeżeli nie</w:t>
            </w:r>
            <w:r w:rsidRPr="00D2440F">
              <w:rPr>
                <w:rFonts w:ascii="Arial" w:hAnsi="Arial" w:cs="Arial"/>
              </w:rPr>
              <w:t>, proszę wyjaśnić dlaczego, i wskazać, jakie inne środki dowodowe mogą zostać przedstawione:</w:t>
            </w:r>
            <w:r w:rsidRPr="00D2440F">
              <w:rPr>
                <w:rFonts w:ascii="Arial" w:hAnsi="Arial" w:cs="Arial"/>
              </w:rPr>
              <w:br/>
              <w:t>Jeżeli odnośna dokumentacja jest dostępna w formie elektronicznej, proszę wskazać:</w:t>
            </w:r>
          </w:p>
        </w:tc>
        <w:tc>
          <w:tcPr>
            <w:tcW w:w="4645" w:type="dxa"/>
            <w:shd w:val="clear" w:color="auto" w:fill="auto"/>
          </w:tcPr>
          <w:p w14:paraId="2E1875AA" w14:textId="77777777" w:rsidR="0060335C" w:rsidRPr="00D2440F" w:rsidRDefault="0060335C" w:rsidP="00484481">
            <w:pPr>
              <w:suppressAutoHyphens/>
              <w:spacing w:line="240" w:lineRule="auto"/>
              <w:rPr>
                <w:rFonts w:ascii="Arial" w:hAnsi="Arial" w:cs="Arial"/>
              </w:rPr>
            </w:pPr>
            <w:r w:rsidRPr="00D2440F">
              <w:rPr>
                <w:rFonts w:ascii="Arial" w:hAnsi="Arial" w:cs="Arial"/>
              </w:rPr>
              <w:br/>
              <w:t>[] Tak [] Nie</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w:t>
            </w:r>
            <w:r w:rsidRPr="00D2440F">
              <w:rPr>
                <w:rFonts w:ascii="Arial" w:hAnsi="Arial" w:cs="Arial"/>
              </w:rPr>
              <w:br/>
            </w:r>
            <w:r w:rsidRPr="00D2440F">
              <w:rPr>
                <w:rFonts w:ascii="Arial" w:hAnsi="Arial" w:cs="Arial"/>
              </w:rPr>
              <w:br/>
              <w:t>(adres internetowy, wydający urząd lub organ, dokładne dane referencyjne dokumentacji): [……][……][……]</w:t>
            </w:r>
          </w:p>
        </w:tc>
      </w:tr>
    </w:tbl>
    <w:p w14:paraId="2F0E7043" w14:textId="77777777" w:rsidR="0060335C" w:rsidRPr="00D2440F" w:rsidRDefault="0060335C" w:rsidP="0060335C">
      <w:pPr>
        <w:pStyle w:val="SectionTitle"/>
        <w:suppressAutoHyphens/>
        <w:rPr>
          <w:rFonts w:ascii="Arial" w:hAnsi="Arial" w:cs="Arial"/>
          <w:b w:val="0"/>
          <w:sz w:val="22"/>
        </w:rPr>
      </w:pPr>
      <w:r w:rsidRPr="00D2440F">
        <w:rPr>
          <w:rFonts w:ascii="Arial" w:hAnsi="Arial" w:cs="Arial"/>
          <w:b w:val="0"/>
          <w:sz w:val="22"/>
        </w:rPr>
        <w:t>D: Systemy zapewniania jakości i normy zarządzania środowiskowego</w:t>
      </w:r>
    </w:p>
    <w:p w14:paraId="57F57C33" w14:textId="77777777"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w w:val="0"/>
        </w:rPr>
      </w:pPr>
      <w:r w:rsidRPr="00D2440F">
        <w:rPr>
          <w:rFonts w:ascii="Arial" w:hAnsi="Arial" w:cs="Arial"/>
          <w:b/>
          <w:w w:val="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4614"/>
      </w:tblGrid>
      <w:tr w:rsidR="0060335C" w:rsidRPr="00D2440F" w14:paraId="1442CFB1" w14:textId="77777777" w:rsidTr="00484481">
        <w:tc>
          <w:tcPr>
            <w:tcW w:w="4644" w:type="dxa"/>
            <w:shd w:val="clear" w:color="auto" w:fill="auto"/>
          </w:tcPr>
          <w:p w14:paraId="7FAAA3C3" w14:textId="77777777" w:rsidR="0060335C" w:rsidRPr="00D2440F" w:rsidRDefault="0060335C" w:rsidP="00484481">
            <w:pPr>
              <w:suppressAutoHyphens/>
              <w:spacing w:line="240" w:lineRule="auto"/>
              <w:rPr>
                <w:rFonts w:ascii="Arial" w:hAnsi="Arial" w:cs="Arial"/>
                <w:b/>
                <w:w w:val="0"/>
              </w:rPr>
            </w:pPr>
            <w:r w:rsidRPr="00D2440F">
              <w:rPr>
                <w:rFonts w:ascii="Arial" w:hAnsi="Arial" w:cs="Arial"/>
                <w:b/>
                <w:w w:val="0"/>
              </w:rPr>
              <w:t>Systemy zapewniania jakości i normy zarządzania środowiskowego</w:t>
            </w:r>
          </w:p>
        </w:tc>
        <w:tc>
          <w:tcPr>
            <w:tcW w:w="4645" w:type="dxa"/>
            <w:shd w:val="clear" w:color="auto" w:fill="auto"/>
          </w:tcPr>
          <w:p w14:paraId="50597DFA" w14:textId="77777777" w:rsidR="0060335C" w:rsidRPr="00D2440F" w:rsidRDefault="0060335C" w:rsidP="00484481">
            <w:pPr>
              <w:suppressAutoHyphens/>
              <w:spacing w:line="240" w:lineRule="auto"/>
              <w:rPr>
                <w:rFonts w:ascii="Arial" w:hAnsi="Arial" w:cs="Arial"/>
                <w:b/>
                <w:w w:val="0"/>
              </w:rPr>
            </w:pPr>
            <w:r w:rsidRPr="00D2440F">
              <w:rPr>
                <w:rFonts w:ascii="Arial" w:hAnsi="Arial" w:cs="Arial"/>
                <w:b/>
                <w:w w:val="0"/>
              </w:rPr>
              <w:t>Odpowiedź:</w:t>
            </w:r>
          </w:p>
        </w:tc>
      </w:tr>
      <w:tr w:rsidR="0060335C" w:rsidRPr="00D2440F" w14:paraId="1875FF84" w14:textId="77777777" w:rsidTr="00484481">
        <w:tc>
          <w:tcPr>
            <w:tcW w:w="4644" w:type="dxa"/>
            <w:shd w:val="clear" w:color="auto" w:fill="auto"/>
          </w:tcPr>
          <w:p w14:paraId="6226740B" w14:textId="77777777" w:rsidR="0060335C" w:rsidRPr="00D2440F" w:rsidRDefault="0060335C" w:rsidP="00484481">
            <w:pPr>
              <w:suppressAutoHyphens/>
              <w:spacing w:line="240" w:lineRule="auto"/>
              <w:rPr>
                <w:rFonts w:ascii="Arial" w:hAnsi="Arial" w:cs="Arial"/>
                <w:w w:val="0"/>
              </w:rPr>
            </w:pPr>
            <w:r w:rsidRPr="00D2440F">
              <w:rPr>
                <w:rFonts w:ascii="Arial" w:hAnsi="Arial" w:cs="Arial"/>
                <w:w w:val="0"/>
              </w:rPr>
              <w:t xml:space="preserve">Czy wykonawca będzie w stanie przedstawić </w:t>
            </w:r>
            <w:r w:rsidRPr="00D2440F">
              <w:rPr>
                <w:rFonts w:ascii="Arial" w:hAnsi="Arial" w:cs="Arial"/>
                <w:b/>
              </w:rPr>
              <w:t>zaświadczenia</w:t>
            </w:r>
            <w:r w:rsidRPr="00D2440F">
              <w:rPr>
                <w:rFonts w:ascii="Arial" w:hAnsi="Arial" w:cs="Arial"/>
                <w:w w:val="0"/>
              </w:rPr>
              <w:t xml:space="preserve"> sporządzone przez niezależne jednostki, poświadczające spełnienie przez wykonawcę wymaganych </w:t>
            </w:r>
            <w:r w:rsidRPr="00D2440F">
              <w:rPr>
                <w:rFonts w:ascii="Arial" w:hAnsi="Arial" w:cs="Arial"/>
                <w:b/>
              </w:rPr>
              <w:t>norm zapewniania jakości</w:t>
            </w:r>
            <w:r w:rsidRPr="00D2440F">
              <w:rPr>
                <w:rFonts w:ascii="Arial" w:hAnsi="Arial" w:cs="Arial"/>
                <w:w w:val="0"/>
              </w:rPr>
              <w:t>, w tym w zakresie dostępności dla osób niepełnosprawnych?</w:t>
            </w:r>
            <w:r w:rsidRPr="00D2440F">
              <w:rPr>
                <w:rFonts w:ascii="Arial" w:hAnsi="Arial" w:cs="Arial"/>
                <w:w w:val="0"/>
              </w:rPr>
              <w:br/>
            </w:r>
            <w:r w:rsidRPr="00D2440F">
              <w:rPr>
                <w:rFonts w:ascii="Arial" w:hAnsi="Arial" w:cs="Arial"/>
                <w:b/>
                <w:w w:val="0"/>
              </w:rPr>
              <w:t>Jeżeli nie</w:t>
            </w:r>
            <w:r w:rsidRPr="00D2440F">
              <w:rPr>
                <w:rFonts w:ascii="Arial" w:hAnsi="Arial" w:cs="Arial"/>
                <w:w w:val="0"/>
              </w:rPr>
              <w:t>, proszę wyjaśnić dlaczego, i określić, jakie inne środki dowodowe dotyczące systemu zapewniania jakości mogą zostać przedstawione:</w:t>
            </w:r>
            <w:r w:rsidRPr="00D2440F">
              <w:rPr>
                <w:rFonts w:ascii="Arial" w:hAnsi="Arial" w:cs="Arial"/>
                <w:w w:val="0"/>
              </w:rPr>
              <w:br/>
            </w:r>
            <w:r w:rsidRPr="00D2440F">
              <w:rPr>
                <w:rFonts w:ascii="Arial" w:hAnsi="Arial" w:cs="Arial"/>
              </w:rPr>
              <w:t>Jeżeli odnośna dokumentacja jest dostępna w formie elektronicznej, proszę wskazać:</w:t>
            </w:r>
          </w:p>
        </w:tc>
        <w:tc>
          <w:tcPr>
            <w:tcW w:w="4645" w:type="dxa"/>
            <w:shd w:val="clear" w:color="auto" w:fill="auto"/>
          </w:tcPr>
          <w:p w14:paraId="783EB36B" w14:textId="77777777" w:rsidR="0060335C" w:rsidRPr="00D2440F" w:rsidRDefault="0060335C" w:rsidP="00484481">
            <w:pPr>
              <w:suppressAutoHyphens/>
              <w:spacing w:line="240" w:lineRule="auto"/>
              <w:rPr>
                <w:rFonts w:ascii="Arial" w:hAnsi="Arial" w:cs="Arial"/>
                <w:w w:val="0"/>
              </w:rPr>
            </w:pPr>
            <w:r w:rsidRPr="00D2440F">
              <w:rPr>
                <w:rFonts w:ascii="Arial" w:hAnsi="Arial" w:cs="Arial"/>
                <w:w w:val="0"/>
              </w:rPr>
              <w:t>[] Tak [] Nie</w:t>
            </w:r>
            <w:r w:rsidRPr="00D2440F">
              <w:rPr>
                <w:rFonts w:ascii="Arial" w:hAnsi="Arial" w:cs="Arial"/>
                <w:w w:val="0"/>
              </w:rPr>
              <w:br/>
            </w:r>
            <w:r w:rsidRPr="00D2440F">
              <w:rPr>
                <w:rFonts w:ascii="Arial" w:hAnsi="Arial" w:cs="Arial"/>
                <w:w w:val="0"/>
              </w:rPr>
              <w:br/>
            </w:r>
            <w:r w:rsidRPr="00D2440F">
              <w:rPr>
                <w:rFonts w:ascii="Arial" w:hAnsi="Arial" w:cs="Arial"/>
                <w:w w:val="0"/>
              </w:rPr>
              <w:br/>
            </w:r>
            <w:r w:rsidRPr="00D2440F">
              <w:rPr>
                <w:rFonts w:ascii="Arial" w:hAnsi="Arial" w:cs="Arial"/>
                <w:w w:val="0"/>
              </w:rPr>
              <w:br/>
            </w:r>
            <w:r w:rsidRPr="00D2440F">
              <w:rPr>
                <w:rFonts w:ascii="Arial" w:hAnsi="Arial" w:cs="Arial"/>
                <w:w w:val="0"/>
              </w:rPr>
              <w:br/>
              <w:t>[……] [……]</w:t>
            </w:r>
            <w:r w:rsidRPr="00D2440F">
              <w:rPr>
                <w:rFonts w:ascii="Arial" w:hAnsi="Arial" w:cs="Arial"/>
                <w:w w:val="0"/>
              </w:rPr>
              <w:br/>
            </w:r>
            <w:r w:rsidRPr="00D2440F">
              <w:rPr>
                <w:rFonts w:ascii="Arial" w:hAnsi="Arial" w:cs="Arial"/>
                <w:w w:val="0"/>
              </w:rPr>
              <w:br/>
            </w:r>
            <w:r w:rsidRPr="00D2440F">
              <w:rPr>
                <w:rFonts w:ascii="Arial" w:hAnsi="Arial" w:cs="Arial"/>
                <w:w w:val="0"/>
              </w:rPr>
              <w:br/>
            </w:r>
            <w:r w:rsidRPr="00D2440F">
              <w:rPr>
                <w:rFonts w:ascii="Arial" w:hAnsi="Arial" w:cs="Arial"/>
              </w:rPr>
              <w:t>(adres internetowy, wydający urząd lub organ, dokładne dane referencyjne dokumentacji): [……][……][……]</w:t>
            </w:r>
          </w:p>
        </w:tc>
      </w:tr>
      <w:tr w:rsidR="0060335C" w:rsidRPr="00D2440F" w14:paraId="345EFAF2" w14:textId="77777777" w:rsidTr="00484481">
        <w:tc>
          <w:tcPr>
            <w:tcW w:w="4644" w:type="dxa"/>
            <w:shd w:val="clear" w:color="auto" w:fill="auto"/>
          </w:tcPr>
          <w:p w14:paraId="01D8374F" w14:textId="77777777" w:rsidR="0060335C" w:rsidRPr="00D2440F" w:rsidRDefault="0060335C" w:rsidP="00484481">
            <w:pPr>
              <w:suppressAutoHyphens/>
              <w:spacing w:line="240" w:lineRule="auto"/>
              <w:rPr>
                <w:rFonts w:ascii="Arial" w:hAnsi="Arial" w:cs="Arial"/>
                <w:w w:val="0"/>
              </w:rPr>
            </w:pPr>
            <w:r w:rsidRPr="00D2440F">
              <w:rPr>
                <w:rFonts w:ascii="Arial" w:hAnsi="Arial" w:cs="Arial"/>
                <w:w w:val="0"/>
              </w:rPr>
              <w:t xml:space="preserve">Czy wykonawca będzie w stanie przedstawić </w:t>
            </w:r>
            <w:r w:rsidRPr="00D2440F">
              <w:rPr>
                <w:rFonts w:ascii="Arial" w:hAnsi="Arial" w:cs="Arial"/>
                <w:b/>
              </w:rPr>
              <w:t>zaświadczenia</w:t>
            </w:r>
            <w:r w:rsidRPr="00D2440F">
              <w:rPr>
                <w:rFonts w:ascii="Arial" w:hAnsi="Arial" w:cs="Arial"/>
                <w:w w:val="0"/>
              </w:rPr>
              <w:t xml:space="preserve"> sporządzone przez niezależne jednostki, poświadczające spełnienie przez wykonawcę wymogów określonych </w:t>
            </w:r>
            <w:r w:rsidRPr="00D2440F">
              <w:rPr>
                <w:rFonts w:ascii="Arial" w:hAnsi="Arial" w:cs="Arial"/>
                <w:b/>
              </w:rPr>
              <w:t>systemów lub norm zarządzania środowiskowego</w:t>
            </w:r>
            <w:r w:rsidRPr="00D2440F">
              <w:rPr>
                <w:rFonts w:ascii="Arial" w:hAnsi="Arial" w:cs="Arial"/>
                <w:w w:val="0"/>
              </w:rPr>
              <w:t>?</w:t>
            </w:r>
            <w:r w:rsidRPr="00D2440F">
              <w:rPr>
                <w:rFonts w:ascii="Arial" w:hAnsi="Arial" w:cs="Arial"/>
                <w:w w:val="0"/>
              </w:rPr>
              <w:br/>
            </w:r>
            <w:r w:rsidRPr="00D2440F">
              <w:rPr>
                <w:rFonts w:ascii="Arial" w:hAnsi="Arial" w:cs="Arial"/>
                <w:b/>
                <w:w w:val="0"/>
              </w:rPr>
              <w:t>Jeżeli nie</w:t>
            </w:r>
            <w:r w:rsidRPr="00D2440F">
              <w:rPr>
                <w:rFonts w:ascii="Arial" w:hAnsi="Arial" w:cs="Arial"/>
                <w:w w:val="0"/>
              </w:rPr>
              <w:t xml:space="preserve">, proszę wyjaśnić dlaczego, i określić, jakie inne środki dowodowe dotyczące </w:t>
            </w:r>
            <w:r w:rsidRPr="00D2440F">
              <w:rPr>
                <w:rFonts w:ascii="Arial" w:hAnsi="Arial" w:cs="Arial"/>
                <w:b/>
                <w:w w:val="0"/>
              </w:rPr>
              <w:t>systemów lub norm zarządzania środowiskowego</w:t>
            </w:r>
            <w:r w:rsidRPr="00D2440F">
              <w:rPr>
                <w:rFonts w:ascii="Arial" w:hAnsi="Arial" w:cs="Arial"/>
                <w:w w:val="0"/>
              </w:rPr>
              <w:t xml:space="preserve"> mogą zostać przedstawione:</w:t>
            </w:r>
            <w:r w:rsidRPr="00D2440F">
              <w:rPr>
                <w:rFonts w:ascii="Arial" w:hAnsi="Arial" w:cs="Arial"/>
                <w:w w:val="0"/>
              </w:rPr>
              <w:br/>
            </w:r>
            <w:r w:rsidRPr="00D2440F">
              <w:rPr>
                <w:rFonts w:ascii="Arial" w:hAnsi="Arial" w:cs="Arial"/>
              </w:rPr>
              <w:t>Jeżeli odnośna dokumentacja jest dostępna w formie elektronicznej, proszę wskazać:</w:t>
            </w:r>
          </w:p>
        </w:tc>
        <w:tc>
          <w:tcPr>
            <w:tcW w:w="4645" w:type="dxa"/>
            <w:shd w:val="clear" w:color="auto" w:fill="auto"/>
          </w:tcPr>
          <w:p w14:paraId="5ECE88B2" w14:textId="77777777" w:rsidR="0060335C" w:rsidRPr="00D2440F" w:rsidRDefault="0060335C" w:rsidP="00484481">
            <w:pPr>
              <w:suppressAutoHyphens/>
              <w:spacing w:line="240" w:lineRule="auto"/>
              <w:rPr>
                <w:rFonts w:ascii="Arial" w:hAnsi="Arial" w:cs="Arial"/>
                <w:w w:val="0"/>
              </w:rPr>
            </w:pPr>
            <w:r w:rsidRPr="00D2440F">
              <w:rPr>
                <w:rFonts w:ascii="Arial" w:hAnsi="Arial" w:cs="Arial"/>
                <w:w w:val="0"/>
              </w:rPr>
              <w:t>[] Tak [] Nie</w:t>
            </w:r>
            <w:r w:rsidRPr="00D2440F">
              <w:rPr>
                <w:rFonts w:ascii="Arial" w:hAnsi="Arial" w:cs="Arial"/>
                <w:w w:val="0"/>
              </w:rPr>
              <w:br/>
            </w:r>
            <w:r w:rsidRPr="00D2440F">
              <w:rPr>
                <w:rFonts w:ascii="Arial" w:hAnsi="Arial" w:cs="Arial"/>
                <w:w w:val="0"/>
              </w:rPr>
              <w:br/>
            </w:r>
            <w:r w:rsidRPr="00D2440F">
              <w:rPr>
                <w:rFonts w:ascii="Arial" w:hAnsi="Arial" w:cs="Arial"/>
                <w:w w:val="0"/>
              </w:rPr>
              <w:br/>
            </w:r>
            <w:r w:rsidRPr="00D2440F">
              <w:rPr>
                <w:rFonts w:ascii="Arial" w:hAnsi="Arial" w:cs="Arial"/>
                <w:w w:val="0"/>
              </w:rPr>
              <w:br/>
            </w:r>
            <w:r w:rsidRPr="00D2440F">
              <w:rPr>
                <w:rFonts w:ascii="Arial" w:hAnsi="Arial" w:cs="Arial"/>
                <w:w w:val="0"/>
              </w:rPr>
              <w:br/>
              <w:t>[……] [……]</w:t>
            </w:r>
            <w:r w:rsidRPr="00D2440F">
              <w:rPr>
                <w:rFonts w:ascii="Arial" w:hAnsi="Arial" w:cs="Arial"/>
                <w:w w:val="0"/>
              </w:rPr>
              <w:br/>
            </w:r>
            <w:r w:rsidRPr="00D2440F">
              <w:rPr>
                <w:rFonts w:ascii="Arial" w:hAnsi="Arial" w:cs="Arial"/>
                <w:w w:val="0"/>
              </w:rPr>
              <w:br/>
            </w:r>
            <w:r w:rsidRPr="00D2440F">
              <w:rPr>
                <w:rFonts w:ascii="Arial" w:hAnsi="Arial" w:cs="Arial"/>
                <w:w w:val="0"/>
              </w:rPr>
              <w:br/>
            </w:r>
            <w:r w:rsidRPr="00D2440F">
              <w:rPr>
                <w:rFonts w:ascii="Arial" w:hAnsi="Arial" w:cs="Arial"/>
              </w:rPr>
              <w:t>(adres internetowy, wydający urząd lub organ, dokładne dane referencyjne dokumentacji): [……][……][……]</w:t>
            </w:r>
          </w:p>
        </w:tc>
      </w:tr>
    </w:tbl>
    <w:p w14:paraId="45BE787B" w14:textId="77777777" w:rsidR="0060335C" w:rsidRDefault="0060335C" w:rsidP="0060335C">
      <w:pPr>
        <w:suppressAutoHyphens/>
        <w:spacing w:line="240" w:lineRule="auto"/>
        <w:rPr>
          <w:rFonts w:ascii="Arial" w:hAnsi="Arial" w:cs="Arial"/>
        </w:rPr>
      </w:pPr>
    </w:p>
    <w:p w14:paraId="3ACDDE12" w14:textId="10C73810" w:rsidR="0060335C" w:rsidRPr="004E01F1" w:rsidRDefault="0060335C" w:rsidP="0060335C">
      <w:pPr>
        <w:suppressAutoHyphens/>
        <w:spacing w:line="240" w:lineRule="auto"/>
        <w:jc w:val="center"/>
        <w:rPr>
          <w:rFonts w:ascii="Arial" w:hAnsi="Arial" w:cs="Arial"/>
          <w:b/>
        </w:rPr>
      </w:pPr>
      <w:r w:rsidRPr="004E01F1">
        <w:rPr>
          <w:rFonts w:ascii="Arial" w:hAnsi="Arial" w:cs="Arial"/>
          <w:b/>
        </w:rPr>
        <w:t>Część V: Ograniczanie liczby kwalifikujących się kandydatów</w:t>
      </w:r>
    </w:p>
    <w:p w14:paraId="06CD2F4F" w14:textId="262024A2" w:rsidR="0060335C" w:rsidRPr="00D2440F" w:rsidRDefault="0060335C" w:rsidP="001E7A2B">
      <w:pPr>
        <w:pBdr>
          <w:top w:val="single" w:sz="4" w:space="1" w:color="auto"/>
          <w:left w:val="single" w:sz="4" w:space="4" w:color="auto"/>
          <w:bottom w:val="single" w:sz="4" w:space="1" w:color="auto"/>
          <w:right w:val="single" w:sz="4" w:space="4" w:color="auto"/>
        </w:pBdr>
        <w:shd w:val="clear" w:color="auto" w:fill="BFBFBF"/>
        <w:suppressAutoHyphens/>
        <w:spacing w:line="240" w:lineRule="auto"/>
        <w:jc w:val="both"/>
        <w:rPr>
          <w:rFonts w:ascii="Arial" w:hAnsi="Arial" w:cs="Arial"/>
          <w:b/>
        </w:rPr>
      </w:pPr>
      <w:r w:rsidRPr="00D2440F">
        <w:rPr>
          <w:rFonts w:ascii="Arial" w:hAnsi="Arial" w:cs="Arial"/>
          <w:b/>
          <w:w w:val="0"/>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w:t>
      </w:r>
      <w:r w:rsidR="001E7A2B">
        <w:rPr>
          <w:rFonts w:ascii="Arial" w:hAnsi="Arial" w:cs="Arial"/>
          <w:b/>
          <w:w w:val="0"/>
        </w:rPr>
        <w:t>należy przedstawić, określono w </w:t>
      </w:r>
      <w:r w:rsidRPr="00D2440F">
        <w:rPr>
          <w:rFonts w:ascii="Arial" w:hAnsi="Arial" w:cs="Arial"/>
          <w:b/>
          <w:w w:val="0"/>
        </w:rPr>
        <w:t>stosownym ogłoszeniu lub w dokumentach zamówienia, o których mowa w ogłoszeniu.</w:t>
      </w:r>
      <w:r w:rsidRPr="00D2440F">
        <w:rPr>
          <w:rFonts w:ascii="Arial" w:hAnsi="Arial" w:cs="Arial"/>
          <w:b/>
          <w:w w:val="0"/>
        </w:rPr>
        <w:br/>
        <w:t>Dotyczy jedynie procedury ograniczonej, procedury konkurencyjnej z negocjacjami, dialogu konkurencyjnego i partnerstwa innowacyjnego:</w:t>
      </w:r>
    </w:p>
    <w:p w14:paraId="089CAA37" w14:textId="77777777" w:rsidR="0060335C" w:rsidRPr="00D2440F" w:rsidRDefault="0060335C" w:rsidP="0060335C">
      <w:pPr>
        <w:suppressAutoHyphens/>
        <w:spacing w:after="120" w:line="240" w:lineRule="auto"/>
        <w:rPr>
          <w:rFonts w:ascii="Arial" w:hAnsi="Arial" w:cs="Arial"/>
          <w:b/>
          <w:w w:val="0"/>
        </w:rPr>
      </w:pPr>
      <w:r w:rsidRPr="00D2440F">
        <w:rPr>
          <w:rFonts w:ascii="Arial" w:hAnsi="Arial" w:cs="Arial"/>
          <w:b/>
          <w:w w:val="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5"/>
        <w:gridCol w:w="4616"/>
      </w:tblGrid>
      <w:tr w:rsidR="0060335C" w:rsidRPr="00D2440F" w14:paraId="41FCF8D6" w14:textId="77777777" w:rsidTr="00484481">
        <w:tc>
          <w:tcPr>
            <w:tcW w:w="4644" w:type="dxa"/>
            <w:shd w:val="clear" w:color="auto" w:fill="auto"/>
          </w:tcPr>
          <w:p w14:paraId="7D3AC283" w14:textId="77777777" w:rsidR="0060335C" w:rsidRPr="00D2440F" w:rsidRDefault="0060335C" w:rsidP="00484481">
            <w:pPr>
              <w:suppressAutoHyphens/>
              <w:spacing w:after="0" w:line="240" w:lineRule="auto"/>
              <w:rPr>
                <w:rFonts w:ascii="Arial" w:hAnsi="Arial" w:cs="Arial"/>
                <w:b/>
                <w:w w:val="0"/>
              </w:rPr>
            </w:pPr>
            <w:r w:rsidRPr="00D2440F">
              <w:rPr>
                <w:rFonts w:ascii="Arial" w:hAnsi="Arial" w:cs="Arial"/>
                <w:b/>
                <w:w w:val="0"/>
              </w:rPr>
              <w:t>Ograniczanie liczby kandydatów</w:t>
            </w:r>
          </w:p>
        </w:tc>
        <w:tc>
          <w:tcPr>
            <w:tcW w:w="4645" w:type="dxa"/>
            <w:shd w:val="clear" w:color="auto" w:fill="auto"/>
          </w:tcPr>
          <w:p w14:paraId="5245272E" w14:textId="77777777" w:rsidR="0060335C" w:rsidRPr="00D2440F" w:rsidRDefault="0060335C" w:rsidP="00484481">
            <w:pPr>
              <w:suppressAutoHyphens/>
              <w:spacing w:after="0" w:line="240" w:lineRule="auto"/>
              <w:rPr>
                <w:rFonts w:ascii="Arial" w:hAnsi="Arial" w:cs="Arial"/>
                <w:b/>
                <w:w w:val="0"/>
              </w:rPr>
            </w:pPr>
            <w:r w:rsidRPr="00D2440F">
              <w:rPr>
                <w:rFonts w:ascii="Arial" w:hAnsi="Arial" w:cs="Arial"/>
                <w:b/>
                <w:w w:val="0"/>
              </w:rPr>
              <w:t>Odpowiedź:</w:t>
            </w:r>
          </w:p>
        </w:tc>
      </w:tr>
      <w:tr w:rsidR="0060335C" w:rsidRPr="00D2440F" w14:paraId="729ADCB7" w14:textId="77777777" w:rsidTr="00484481">
        <w:tc>
          <w:tcPr>
            <w:tcW w:w="4644" w:type="dxa"/>
            <w:shd w:val="clear" w:color="auto" w:fill="auto"/>
          </w:tcPr>
          <w:p w14:paraId="20E2FD84" w14:textId="77777777" w:rsidR="0060335C" w:rsidRPr="00D2440F" w:rsidRDefault="0060335C" w:rsidP="00484481">
            <w:pPr>
              <w:suppressAutoHyphens/>
              <w:spacing w:after="0" w:line="240" w:lineRule="auto"/>
              <w:rPr>
                <w:rFonts w:ascii="Arial" w:hAnsi="Arial" w:cs="Arial"/>
                <w:b/>
                <w:w w:val="0"/>
              </w:rPr>
            </w:pPr>
            <w:r w:rsidRPr="00D2440F">
              <w:rPr>
                <w:rFonts w:ascii="Arial" w:hAnsi="Arial" w:cs="Arial"/>
                <w:w w:val="0"/>
              </w:rPr>
              <w:t xml:space="preserve">W następujący sposób </w:t>
            </w:r>
            <w:r w:rsidRPr="00D2440F">
              <w:rPr>
                <w:rFonts w:ascii="Arial" w:hAnsi="Arial" w:cs="Arial"/>
                <w:b/>
                <w:w w:val="0"/>
              </w:rPr>
              <w:t>spełnia</w:t>
            </w:r>
            <w:r w:rsidRPr="00D2440F">
              <w:rPr>
                <w:rFonts w:ascii="Arial" w:hAnsi="Arial" w:cs="Arial"/>
                <w:w w:val="0"/>
              </w:rPr>
              <w:t xml:space="preserve"> obiektywne i niedyskryminacyjne kryteria lub zasady, które mają być stosowane w celu ograniczenia liczby kandydatów:</w:t>
            </w:r>
            <w:r w:rsidRPr="00D2440F">
              <w:rPr>
                <w:rFonts w:ascii="Arial" w:hAnsi="Arial" w:cs="Arial"/>
                <w:w w:val="0"/>
              </w:rPr>
              <w:br/>
              <w:t xml:space="preserve">W przypadku gdy wymagane są określone zaświadczenia lub inne rodzaje dowodów w formie dokumentów, proszę wskazać dla </w:t>
            </w:r>
            <w:r w:rsidRPr="00D2440F">
              <w:rPr>
                <w:rFonts w:ascii="Arial" w:hAnsi="Arial" w:cs="Arial"/>
                <w:b/>
                <w:w w:val="0"/>
              </w:rPr>
              <w:t>każdego</w:t>
            </w:r>
            <w:r w:rsidRPr="00D2440F">
              <w:rPr>
                <w:rFonts w:ascii="Arial" w:hAnsi="Arial" w:cs="Arial"/>
                <w:w w:val="0"/>
              </w:rPr>
              <w:t xml:space="preserve"> z nich, czy wykonawca posiada wymagane dokumenty:</w:t>
            </w:r>
            <w:r w:rsidRPr="00D2440F">
              <w:rPr>
                <w:rFonts w:ascii="Arial" w:hAnsi="Arial" w:cs="Arial"/>
                <w:w w:val="0"/>
              </w:rPr>
              <w:br/>
            </w:r>
            <w:r w:rsidRPr="00D2440F">
              <w:rPr>
                <w:rFonts w:ascii="Arial" w:hAnsi="Arial" w:cs="Arial"/>
              </w:rPr>
              <w:t>Jeżeli niektóre z tych zaświadczeń lub rodzajów dowodów w formie dokumentów są dostępne w postaci elektronicznej</w:t>
            </w:r>
            <w:r w:rsidRPr="00D2440F">
              <w:rPr>
                <w:rStyle w:val="Odwoanieprzypisudolnego"/>
                <w:rFonts w:ascii="Arial" w:hAnsi="Arial" w:cs="Arial"/>
              </w:rPr>
              <w:footnoteReference w:id="49"/>
            </w:r>
            <w:r w:rsidRPr="00D2440F">
              <w:rPr>
                <w:rFonts w:ascii="Arial" w:hAnsi="Arial" w:cs="Arial"/>
              </w:rPr>
              <w:t xml:space="preserve">, proszę wskazać dla </w:t>
            </w:r>
            <w:r w:rsidRPr="00D2440F">
              <w:rPr>
                <w:rFonts w:ascii="Arial" w:hAnsi="Arial" w:cs="Arial"/>
                <w:b/>
              </w:rPr>
              <w:t>każdego</w:t>
            </w:r>
            <w:r w:rsidRPr="00D2440F">
              <w:rPr>
                <w:rFonts w:ascii="Arial" w:hAnsi="Arial" w:cs="Arial"/>
              </w:rPr>
              <w:t xml:space="preserve"> z nich:</w:t>
            </w:r>
          </w:p>
        </w:tc>
        <w:tc>
          <w:tcPr>
            <w:tcW w:w="4645" w:type="dxa"/>
            <w:shd w:val="clear" w:color="auto" w:fill="auto"/>
          </w:tcPr>
          <w:p w14:paraId="3F246747" w14:textId="77777777" w:rsidR="0060335C" w:rsidRPr="00D2440F" w:rsidRDefault="0060335C" w:rsidP="00484481">
            <w:pPr>
              <w:suppressAutoHyphens/>
              <w:spacing w:after="0" w:line="240" w:lineRule="auto"/>
              <w:rPr>
                <w:rFonts w:ascii="Arial" w:hAnsi="Arial" w:cs="Arial"/>
                <w:b/>
                <w:w w:val="0"/>
              </w:rPr>
            </w:pPr>
            <w:r w:rsidRPr="00D2440F">
              <w:rPr>
                <w:rFonts w:ascii="Arial" w:hAnsi="Arial" w:cs="Arial"/>
              </w:rPr>
              <w:t>[….]</w:t>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 Tak [] Nie</w:t>
            </w:r>
            <w:r w:rsidRPr="00D2440F">
              <w:rPr>
                <w:rStyle w:val="Odwoanieprzypisudolnego"/>
                <w:rFonts w:ascii="Arial" w:hAnsi="Arial" w:cs="Arial"/>
              </w:rPr>
              <w:footnoteReference w:id="50"/>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r>
            <w:r w:rsidRPr="00D2440F">
              <w:rPr>
                <w:rFonts w:ascii="Arial" w:hAnsi="Arial" w:cs="Arial"/>
              </w:rPr>
              <w:br/>
              <w:t>(adres internetowy, wydający urząd lub organ, dokładne dane referencyjne dokumentacji): [……][……][……]</w:t>
            </w:r>
            <w:r w:rsidRPr="00D2440F">
              <w:rPr>
                <w:rStyle w:val="Odwoanieprzypisudolnego"/>
                <w:rFonts w:ascii="Arial" w:hAnsi="Arial" w:cs="Arial"/>
              </w:rPr>
              <w:footnoteReference w:id="51"/>
            </w:r>
          </w:p>
        </w:tc>
      </w:tr>
    </w:tbl>
    <w:p w14:paraId="79D6B04E" w14:textId="77777777" w:rsidR="0060335C" w:rsidRDefault="0060335C" w:rsidP="0060335C">
      <w:pPr>
        <w:pStyle w:val="ChapterTitle"/>
        <w:suppressAutoHyphens/>
        <w:spacing w:after="120"/>
        <w:rPr>
          <w:rFonts w:ascii="Arial" w:hAnsi="Arial" w:cs="Arial"/>
          <w:sz w:val="22"/>
        </w:rPr>
      </w:pPr>
    </w:p>
    <w:p w14:paraId="3A125516" w14:textId="6F390737" w:rsidR="0060335C" w:rsidRPr="00D2440F" w:rsidRDefault="0060335C" w:rsidP="0060335C">
      <w:pPr>
        <w:pStyle w:val="ChapterTitle"/>
        <w:suppressAutoHyphens/>
        <w:spacing w:after="120"/>
        <w:rPr>
          <w:rFonts w:ascii="Arial" w:hAnsi="Arial" w:cs="Arial"/>
          <w:sz w:val="22"/>
        </w:rPr>
      </w:pPr>
      <w:r w:rsidRPr="00D2440F">
        <w:rPr>
          <w:rFonts w:ascii="Arial" w:hAnsi="Arial" w:cs="Arial"/>
          <w:sz w:val="22"/>
        </w:rPr>
        <w:t>Część VI: Oświadczenia końcowe</w:t>
      </w:r>
    </w:p>
    <w:p w14:paraId="6C570987" w14:textId="77777777" w:rsidR="0060335C" w:rsidRPr="00D2440F" w:rsidRDefault="0060335C" w:rsidP="0060335C">
      <w:pPr>
        <w:suppressAutoHyphens/>
        <w:spacing w:after="60" w:line="240" w:lineRule="auto"/>
        <w:jc w:val="both"/>
        <w:rPr>
          <w:rFonts w:ascii="Arial" w:hAnsi="Arial" w:cs="Arial"/>
          <w:i/>
        </w:rPr>
      </w:pPr>
      <w:r w:rsidRPr="00D2440F">
        <w:rPr>
          <w:rFonts w:ascii="Arial" w:hAnsi="Arial" w:cs="Arial"/>
          <w:i/>
        </w:rPr>
        <w:t>Niżej podpisany(-a)(-i) oficjalnie oświadcza(-ją), że informacje podane powyżej w częściach II–V są dokładne i prawidłowe oraz że zostały przedstawione z pełną świadomością konsekwencji poważnego wprowadzenia w błąd.</w:t>
      </w:r>
    </w:p>
    <w:p w14:paraId="62156665" w14:textId="77777777" w:rsidR="0060335C" w:rsidRPr="00D2440F" w:rsidRDefault="0060335C" w:rsidP="0060335C">
      <w:pPr>
        <w:suppressAutoHyphens/>
        <w:spacing w:after="60" w:line="240" w:lineRule="auto"/>
        <w:jc w:val="both"/>
        <w:rPr>
          <w:rFonts w:ascii="Arial" w:hAnsi="Arial" w:cs="Arial"/>
          <w:i/>
        </w:rPr>
      </w:pPr>
      <w:r w:rsidRPr="00D2440F">
        <w:rPr>
          <w:rFonts w:ascii="Arial" w:hAnsi="Arial" w:cs="Arial"/>
          <w:i/>
        </w:rPr>
        <w:t>Niżej podpisany(-a)(-i) oficjalnie oświadcza(-ją), że jest (są) w stanie, na żądanie i bez zwłoki, przedstawić zaświadczenia i inne rodzaje dowodów w formie dokumentów, z wyjątkiem przypadków, w których:</w:t>
      </w:r>
    </w:p>
    <w:p w14:paraId="6A060F53" w14:textId="2EA9E0A1" w:rsidR="0060335C" w:rsidRPr="00D2440F" w:rsidRDefault="0060335C" w:rsidP="0060335C">
      <w:pPr>
        <w:suppressAutoHyphens/>
        <w:spacing w:after="60" w:line="240" w:lineRule="auto"/>
        <w:jc w:val="both"/>
        <w:rPr>
          <w:rFonts w:ascii="Arial" w:hAnsi="Arial" w:cs="Arial"/>
          <w:i/>
        </w:rPr>
      </w:pPr>
      <w:r w:rsidRPr="00D2440F">
        <w:rPr>
          <w:rFonts w:ascii="Arial" w:hAnsi="Arial" w:cs="Arial"/>
          <w:i/>
        </w:rPr>
        <w:t>a) instytucja zamawiająca lub podmiot zamawiający ma możliwość uzyskania odpowiednich dokumentów potwierdzających bezpośrednio za pomocą be</w:t>
      </w:r>
      <w:r w:rsidR="001E7A2B">
        <w:rPr>
          <w:rFonts w:ascii="Arial" w:hAnsi="Arial" w:cs="Arial"/>
          <w:i/>
        </w:rPr>
        <w:t>zpłatnej krajowej bazy danych w </w:t>
      </w:r>
      <w:r w:rsidRPr="00D2440F">
        <w:rPr>
          <w:rFonts w:ascii="Arial" w:hAnsi="Arial" w:cs="Arial"/>
          <w:i/>
        </w:rPr>
        <w:t>dowolnym państwie członkowskim</w:t>
      </w:r>
      <w:r w:rsidRPr="00D2440F">
        <w:rPr>
          <w:rStyle w:val="Odwoanieprzypisudolnego"/>
          <w:rFonts w:ascii="Arial" w:hAnsi="Arial" w:cs="Arial"/>
        </w:rPr>
        <w:footnoteReference w:id="52"/>
      </w:r>
      <w:r w:rsidRPr="00D2440F">
        <w:rPr>
          <w:rFonts w:ascii="Arial" w:hAnsi="Arial" w:cs="Arial"/>
          <w:i/>
        </w:rPr>
        <w:t xml:space="preserve">, lub </w:t>
      </w:r>
    </w:p>
    <w:p w14:paraId="0586CCCE" w14:textId="77777777" w:rsidR="0060335C" w:rsidRPr="00D2440F" w:rsidRDefault="0060335C" w:rsidP="0060335C">
      <w:pPr>
        <w:suppressAutoHyphens/>
        <w:spacing w:after="60" w:line="240" w:lineRule="auto"/>
        <w:jc w:val="both"/>
        <w:rPr>
          <w:rFonts w:ascii="Arial" w:hAnsi="Arial" w:cs="Arial"/>
          <w:i/>
        </w:rPr>
      </w:pPr>
      <w:r w:rsidRPr="00D2440F">
        <w:rPr>
          <w:rFonts w:ascii="Arial" w:hAnsi="Arial" w:cs="Arial"/>
          <w:i/>
        </w:rPr>
        <w:t>b) najpóźniej od dnia 18 kwietnia 2018 r.</w:t>
      </w:r>
      <w:r w:rsidRPr="00D2440F">
        <w:rPr>
          <w:rStyle w:val="Odwoanieprzypisudolnego"/>
          <w:rFonts w:ascii="Arial" w:hAnsi="Arial" w:cs="Arial"/>
        </w:rPr>
        <w:footnoteReference w:id="53"/>
      </w:r>
      <w:r w:rsidRPr="00D2440F">
        <w:rPr>
          <w:rFonts w:ascii="Arial" w:hAnsi="Arial" w:cs="Arial"/>
          <w:i/>
        </w:rPr>
        <w:t>, instytucja zamawiająca lub podmiot zamawiający już posiada odpowiednią dokumentację</w:t>
      </w:r>
      <w:r w:rsidRPr="00D2440F">
        <w:rPr>
          <w:rFonts w:ascii="Arial" w:hAnsi="Arial" w:cs="Arial"/>
        </w:rPr>
        <w:t>.</w:t>
      </w:r>
    </w:p>
    <w:p w14:paraId="1F6BB2A9" w14:textId="2D03CEEA" w:rsidR="0060335C" w:rsidRPr="00D2440F" w:rsidRDefault="0060335C" w:rsidP="0060335C">
      <w:pPr>
        <w:suppressAutoHyphens/>
        <w:spacing w:after="60" w:line="240" w:lineRule="auto"/>
        <w:jc w:val="both"/>
        <w:rPr>
          <w:rFonts w:ascii="Arial" w:hAnsi="Arial" w:cs="Arial"/>
          <w:i/>
          <w:vanish/>
          <w:specVanish/>
        </w:rPr>
      </w:pPr>
      <w:r w:rsidRPr="00D2440F">
        <w:rPr>
          <w:rFonts w:ascii="Arial" w:hAnsi="Arial" w:cs="Arial"/>
          <w:i/>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D2440F">
        <w:rPr>
          <w:rFonts w:ascii="Arial" w:hAnsi="Arial" w:cs="Arial"/>
        </w:rPr>
        <w:t>[określić postępowanie o udzielenie zamówienia: (skró</w:t>
      </w:r>
      <w:r w:rsidR="001E7A2B">
        <w:rPr>
          <w:rFonts w:ascii="Arial" w:hAnsi="Arial" w:cs="Arial"/>
        </w:rPr>
        <w:t>cony opis, adres publikacyjny w </w:t>
      </w:r>
      <w:r w:rsidRPr="00D2440F">
        <w:rPr>
          <w:rFonts w:ascii="Arial" w:hAnsi="Arial" w:cs="Arial"/>
          <w:i/>
        </w:rPr>
        <w:t>Dzienniku Urzędowym Unii Europejskiej</w:t>
      </w:r>
      <w:r w:rsidRPr="00D2440F">
        <w:rPr>
          <w:rFonts w:ascii="Arial" w:hAnsi="Arial" w:cs="Arial"/>
        </w:rPr>
        <w:t>, numer referencyjny)].</w:t>
      </w:r>
    </w:p>
    <w:p w14:paraId="01B1BD3D" w14:textId="77777777" w:rsidR="0060335C" w:rsidRPr="00D2440F" w:rsidRDefault="0060335C" w:rsidP="0060335C">
      <w:pPr>
        <w:suppressAutoHyphens/>
        <w:spacing w:line="240" w:lineRule="auto"/>
        <w:jc w:val="both"/>
        <w:rPr>
          <w:rFonts w:ascii="Arial" w:hAnsi="Arial" w:cs="Arial"/>
          <w:i/>
        </w:rPr>
      </w:pPr>
      <w:r w:rsidRPr="00D2440F">
        <w:rPr>
          <w:rFonts w:ascii="Arial" w:hAnsi="Arial" w:cs="Arial"/>
          <w:i/>
        </w:rPr>
        <w:t xml:space="preserve"> </w:t>
      </w:r>
    </w:p>
    <w:p w14:paraId="1AB57759" w14:textId="7D31895F" w:rsidR="0060335C" w:rsidRDefault="0060335C" w:rsidP="0060335C">
      <w:pPr>
        <w:suppressAutoHyphens/>
        <w:autoSpaceDE w:val="0"/>
        <w:autoSpaceDN w:val="0"/>
        <w:adjustRightInd w:val="0"/>
        <w:spacing w:line="240" w:lineRule="auto"/>
        <w:jc w:val="center"/>
        <w:rPr>
          <w:rFonts w:ascii="Arial" w:hAnsi="Arial" w:cs="Arial"/>
        </w:rPr>
      </w:pPr>
      <w:r w:rsidRPr="00D2440F">
        <w:rPr>
          <w:rFonts w:ascii="Arial" w:hAnsi="Arial" w:cs="Arial"/>
        </w:rPr>
        <w:t>Data, miejscowość oraz – jeżeli jest to wymagane lub konieczne – podpis(-y):</w:t>
      </w:r>
    </w:p>
    <w:p w14:paraId="7070065B" w14:textId="0A425B14" w:rsidR="0060335C" w:rsidRDefault="0060335C" w:rsidP="0060335C">
      <w:pPr>
        <w:suppressAutoHyphens/>
        <w:autoSpaceDE w:val="0"/>
        <w:autoSpaceDN w:val="0"/>
        <w:adjustRightInd w:val="0"/>
        <w:spacing w:line="240" w:lineRule="auto"/>
        <w:jc w:val="center"/>
        <w:rPr>
          <w:rFonts w:ascii="Arial" w:hAnsi="Arial" w:cs="Arial"/>
        </w:rPr>
      </w:pPr>
    </w:p>
    <w:p w14:paraId="2EACC3FE" w14:textId="16BBF7B0" w:rsidR="0060335C" w:rsidRDefault="0060335C" w:rsidP="0060335C">
      <w:pPr>
        <w:suppressAutoHyphens/>
        <w:autoSpaceDE w:val="0"/>
        <w:autoSpaceDN w:val="0"/>
        <w:adjustRightInd w:val="0"/>
        <w:spacing w:line="240" w:lineRule="auto"/>
        <w:jc w:val="center"/>
        <w:rPr>
          <w:rFonts w:ascii="Arial" w:hAnsi="Arial" w:cs="Arial"/>
        </w:rPr>
      </w:pPr>
    </w:p>
    <w:p w14:paraId="4419DADA" w14:textId="7F40C751" w:rsidR="0060335C" w:rsidRDefault="0060335C" w:rsidP="0060335C">
      <w:pPr>
        <w:suppressAutoHyphens/>
        <w:autoSpaceDE w:val="0"/>
        <w:autoSpaceDN w:val="0"/>
        <w:adjustRightInd w:val="0"/>
        <w:spacing w:line="240" w:lineRule="auto"/>
        <w:jc w:val="center"/>
        <w:rPr>
          <w:rFonts w:ascii="Arial" w:hAnsi="Arial" w:cs="Arial"/>
        </w:rPr>
      </w:pPr>
    </w:p>
    <w:p w14:paraId="732B6C9A" w14:textId="2AE2F599" w:rsidR="0060335C" w:rsidRDefault="0060335C" w:rsidP="0060335C">
      <w:pPr>
        <w:suppressAutoHyphens/>
        <w:autoSpaceDE w:val="0"/>
        <w:autoSpaceDN w:val="0"/>
        <w:adjustRightInd w:val="0"/>
        <w:spacing w:line="240" w:lineRule="auto"/>
        <w:jc w:val="center"/>
        <w:rPr>
          <w:rFonts w:ascii="Arial" w:hAnsi="Arial" w:cs="Arial"/>
        </w:rPr>
      </w:pPr>
    </w:p>
    <w:p w14:paraId="5FF4B34A" w14:textId="0498FC57" w:rsidR="0060335C" w:rsidRDefault="0060335C" w:rsidP="0060335C">
      <w:pPr>
        <w:suppressAutoHyphens/>
        <w:autoSpaceDE w:val="0"/>
        <w:autoSpaceDN w:val="0"/>
        <w:adjustRightInd w:val="0"/>
        <w:spacing w:line="240" w:lineRule="auto"/>
        <w:jc w:val="center"/>
        <w:rPr>
          <w:rFonts w:ascii="Arial" w:hAnsi="Arial" w:cs="Arial"/>
        </w:rPr>
      </w:pPr>
    </w:p>
    <w:p w14:paraId="7C155345" w14:textId="7ED63238" w:rsidR="0060335C" w:rsidRDefault="0060335C" w:rsidP="0060335C">
      <w:pPr>
        <w:suppressAutoHyphens/>
        <w:autoSpaceDE w:val="0"/>
        <w:autoSpaceDN w:val="0"/>
        <w:adjustRightInd w:val="0"/>
        <w:spacing w:line="240" w:lineRule="auto"/>
        <w:jc w:val="center"/>
        <w:rPr>
          <w:rFonts w:ascii="Arial" w:hAnsi="Arial" w:cs="Arial"/>
        </w:rPr>
      </w:pPr>
    </w:p>
    <w:p w14:paraId="7A518853" w14:textId="20EF4F21" w:rsidR="0060335C" w:rsidRDefault="0060335C" w:rsidP="0060335C">
      <w:pPr>
        <w:suppressAutoHyphens/>
        <w:autoSpaceDE w:val="0"/>
        <w:autoSpaceDN w:val="0"/>
        <w:adjustRightInd w:val="0"/>
        <w:spacing w:line="240" w:lineRule="auto"/>
        <w:jc w:val="center"/>
        <w:rPr>
          <w:rFonts w:ascii="Arial" w:hAnsi="Arial" w:cs="Arial"/>
        </w:rPr>
      </w:pPr>
    </w:p>
    <w:p w14:paraId="17BB6428" w14:textId="23604ECA" w:rsidR="0060335C" w:rsidRDefault="0060335C" w:rsidP="0060335C">
      <w:pPr>
        <w:suppressAutoHyphens/>
        <w:autoSpaceDE w:val="0"/>
        <w:autoSpaceDN w:val="0"/>
        <w:adjustRightInd w:val="0"/>
        <w:spacing w:line="240" w:lineRule="auto"/>
        <w:jc w:val="center"/>
        <w:rPr>
          <w:rFonts w:ascii="Arial" w:hAnsi="Arial" w:cs="Arial"/>
        </w:rPr>
      </w:pPr>
    </w:p>
    <w:p w14:paraId="40BB59E0" w14:textId="60EDF1EC" w:rsidR="0060335C" w:rsidRDefault="0060335C" w:rsidP="0060335C">
      <w:pPr>
        <w:suppressAutoHyphens/>
        <w:autoSpaceDE w:val="0"/>
        <w:autoSpaceDN w:val="0"/>
        <w:adjustRightInd w:val="0"/>
        <w:spacing w:line="240" w:lineRule="auto"/>
        <w:jc w:val="center"/>
        <w:rPr>
          <w:rFonts w:ascii="Arial" w:hAnsi="Arial" w:cs="Arial"/>
        </w:rPr>
      </w:pPr>
    </w:p>
    <w:p w14:paraId="2366D270" w14:textId="34A8D285" w:rsidR="0060335C" w:rsidRDefault="0060335C" w:rsidP="0060335C">
      <w:pPr>
        <w:suppressAutoHyphens/>
        <w:autoSpaceDE w:val="0"/>
        <w:autoSpaceDN w:val="0"/>
        <w:adjustRightInd w:val="0"/>
        <w:spacing w:line="240" w:lineRule="auto"/>
        <w:jc w:val="center"/>
        <w:rPr>
          <w:rFonts w:ascii="Arial" w:hAnsi="Arial" w:cs="Arial"/>
        </w:rPr>
      </w:pPr>
    </w:p>
    <w:p w14:paraId="4BA10857" w14:textId="7A37BB12" w:rsidR="0060335C" w:rsidRDefault="0060335C" w:rsidP="0060335C">
      <w:pPr>
        <w:suppressAutoHyphens/>
        <w:autoSpaceDE w:val="0"/>
        <w:autoSpaceDN w:val="0"/>
        <w:adjustRightInd w:val="0"/>
        <w:spacing w:line="240" w:lineRule="auto"/>
        <w:jc w:val="center"/>
        <w:rPr>
          <w:rFonts w:ascii="Arial" w:hAnsi="Arial" w:cs="Arial"/>
        </w:rPr>
      </w:pPr>
    </w:p>
    <w:p w14:paraId="47109A53" w14:textId="7FEE4466" w:rsidR="0060335C" w:rsidRDefault="0060335C" w:rsidP="0060335C">
      <w:pPr>
        <w:suppressAutoHyphens/>
        <w:autoSpaceDE w:val="0"/>
        <w:autoSpaceDN w:val="0"/>
        <w:adjustRightInd w:val="0"/>
        <w:spacing w:line="240" w:lineRule="auto"/>
        <w:jc w:val="center"/>
        <w:rPr>
          <w:rFonts w:ascii="Arial" w:hAnsi="Arial" w:cs="Arial"/>
        </w:rPr>
      </w:pPr>
    </w:p>
    <w:p w14:paraId="6B13093A" w14:textId="11E0E9A3" w:rsidR="0060335C" w:rsidRDefault="0060335C" w:rsidP="0060335C">
      <w:pPr>
        <w:suppressAutoHyphens/>
        <w:autoSpaceDE w:val="0"/>
        <w:autoSpaceDN w:val="0"/>
        <w:adjustRightInd w:val="0"/>
        <w:spacing w:line="240" w:lineRule="auto"/>
        <w:jc w:val="center"/>
        <w:rPr>
          <w:rFonts w:ascii="Arial" w:hAnsi="Arial" w:cs="Arial"/>
        </w:rPr>
      </w:pPr>
    </w:p>
    <w:p w14:paraId="7C6FD8DE" w14:textId="77777777" w:rsidR="00A152CC" w:rsidRDefault="00A152CC" w:rsidP="0060335C">
      <w:pPr>
        <w:suppressAutoHyphens/>
        <w:autoSpaceDE w:val="0"/>
        <w:autoSpaceDN w:val="0"/>
        <w:adjustRightInd w:val="0"/>
        <w:spacing w:line="240" w:lineRule="auto"/>
        <w:jc w:val="center"/>
        <w:rPr>
          <w:rFonts w:ascii="Arial" w:hAnsi="Arial" w:cs="Arial"/>
          <w:b/>
          <w:bCs/>
        </w:rPr>
      </w:pPr>
    </w:p>
    <w:p w14:paraId="39325FBC" w14:textId="77777777" w:rsidR="009C572E" w:rsidRDefault="009C572E" w:rsidP="009C572E">
      <w:pPr>
        <w:spacing w:after="480" w:line="240" w:lineRule="auto"/>
        <w:jc w:val="right"/>
        <w:rPr>
          <w:rFonts w:ascii="ArialMT" w:eastAsia="Cambria Math" w:hAnsi="ArialMT" w:cs="ArialMT"/>
          <w:b/>
          <w:lang w:eastAsia="zh-CN"/>
        </w:rPr>
      </w:pPr>
      <w:r>
        <w:rPr>
          <w:rFonts w:ascii="ArialMT" w:eastAsia="Cambria Math" w:hAnsi="ArialMT" w:cs="ArialMT"/>
          <w:b/>
          <w:lang w:eastAsia="zh-CN"/>
        </w:rPr>
        <w:t>Załąc</w:t>
      </w:r>
      <w:r>
        <w:rPr>
          <w:rFonts w:ascii="ArialMT" w:eastAsia="Cambria Math" w:hAnsi="ArialMT" w:cs="ArialMT"/>
          <w:b/>
          <w:color w:val="000000"/>
          <w:lang w:eastAsia="pl-PL"/>
        </w:rPr>
        <w:t>znik Nr 3 do SWZ, znak sprawy HP.270.5.2026</w:t>
      </w:r>
    </w:p>
    <w:p w14:paraId="5C8F83D1" w14:textId="77777777" w:rsidR="009C572E" w:rsidRDefault="009C572E" w:rsidP="009C572E">
      <w:pPr>
        <w:tabs>
          <w:tab w:val="left" w:pos="432"/>
        </w:tabs>
        <w:spacing w:after="0" w:line="240" w:lineRule="auto"/>
        <w:jc w:val="center"/>
        <w:rPr>
          <w:rFonts w:ascii="ArialMT" w:eastAsia="Cambria Math" w:hAnsi="ArialMT" w:cs="ArialMT"/>
          <w:lang w:eastAsia="zh-CN"/>
        </w:rPr>
      </w:pPr>
      <w:r>
        <w:rPr>
          <w:rFonts w:ascii="ArialMT" w:eastAsia="Cambria Math" w:hAnsi="ArialMT" w:cs="ArialMT"/>
          <w:b/>
          <w:lang w:eastAsia="zh-CN"/>
        </w:rPr>
        <w:t>UMOWA – Projekt</w:t>
      </w:r>
    </w:p>
    <w:p w14:paraId="08C0BE93" w14:textId="77777777" w:rsidR="009C572E" w:rsidRDefault="009C572E" w:rsidP="009C572E">
      <w:pPr>
        <w:spacing w:before="120" w:line="240" w:lineRule="auto"/>
        <w:ind w:left="426" w:hanging="426"/>
        <w:jc w:val="both"/>
        <w:rPr>
          <w:rFonts w:ascii="ArialMT" w:eastAsia="Arial-BoldMT" w:hAnsi="ArialMT" w:cs="ArialMT"/>
          <w:b/>
          <w:lang w:eastAsia="ar-SA"/>
        </w:rPr>
      </w:pPr>
      <w:r>
        <w:rPr>
          <w:rFonts w:ascii="ArialMT" w:eastAsia="Cambria Math" w:hAnsi="ArialMT" w:cs="ArialMT"/>
          <w:lang w:eastAsia="zh-CN"/>
        </w:rPr>
        <w:t xml:space="preserve">zawarta w Olsztynie dnia </w:t>
      </w:r>
      <w:r>
        <w:rPr>
          <w:rFonts w:ascii="ArialMT" w:eastAsia="Cambria Math" w:hAnsi="ArialMT" w:cs="ArialMT"/>
          <w:b/>
          <w:lang w:eastAsia="zh-CN"/>
        </w:rPr>
        <w:t>…………….</w:t>
      </w:r>
      <w:r>
        <w:rPr>
          <w:rFonts w:ascii="ArialMT" w:eastAsia="Cambria Math" w:hAnsi="ArialMT" w:cs="ArialMT"/>
          <w:lang w:eastAsia="zh-CN"/>
        </w:rPr>
        <w:t xml:space="preserve"> pomiędzy:</w:t>
      </w:r>
    </w:p>
    <w:p w14:paraId="655BB21E" w14:textId="77777777" w:rsidR="009C572E" w:rsidRDefault="009C572E" w:rsidP="009C572E">
      <w:pPr>
        <w:spacing w:after="0" w:line="360" w:lineRule="auto"/>
        <w:jc w:val="both"/>
        <w:rPr>
          <w:rFonts w:ascii="ArialMT" w:eastAsia="Cambria Math" w:hAnsi="ArialMT" w:cs="ArialMT"/>
          <w:lang w:eastAsia="zh-CN"/>
        </w:rPr>
      </w:pPr>
      <w:r>
        <w:rPr>
          <w:rFonts w:ascii="ArialMT" w:eastAsia="Arial-BoldMT" w:hAnsi="ArialMT" w:cs="ArialMT"/>
          <w:b/>
          <w:lang w:eastAsia="ar-SA"/>
        </w:rPr>
        <w:t xml:space="preserve">Skarbem Państwa – Państwowym Gospodarstwem Leśnym Lasy Państwowe -  Zakładem </w:t>
      </w:r>
      <w:proofErr w:type="spellStart"/>
      <w:r>
        <w:rPr>
          <w:rFonts w:ascii="ArialMT" w:eastAsia="Arial-BoldMT" w:hAnsi="ArialMT" w:cs="ArialMT"/>
          <w:b/>
          <w:lang w:eastAsia="ar-SA"/>
        </w:rPr>
        <w:t>Produkcyjno</w:t>
      </w:r>
      <w:proofErr w:type="spellEnd"/>
      <w:r>
        <w:rPr>
          <w:rFonts w:ascii="ArialMT" w:eastAsia="Arial-BoldMT" w:hAnsi="ArialMT" w:cs="ArialMT"/>
          <w:b/>
          <w:lang w:eastAsia="ar-SA"/>
        </w:rPr>
        <w:t xml:space="preserve"> Usługowo Handlowym Lasów Państwowych w Olsztynie 10-307 Olsztyn ul. Marii Zientary Malewskiej 51/53, NIP 739-020-71-77, </w:t>
      </w:r>
      <w:r>
        <w:rPr>
          <w:rFonts w:ascii="ArialMT" w:eastAsia="Arial-BoldMT" w:hAnsi="ArialMT" w:cs="ArialMT"/>
          <w:lang w:eastAsia="ar-SA"/>
        </w:rPr>
        <w:t>reprezentowanym przez Dyrektora Roberta Kujawiaka</w:t>
      </w:r>
    </w:p>
    <w:p w14:paraId="09CD02E4" w14:textId="77777777" w:rsidR="009C572E" w:rsidRDefault="009C572E" w:rsidP="009C572E">
      <w:pPr>
        <w:spacing w:before="120" w:after="120" w:line="360" w:lineRule="auto"/>
        <w:rPr>
          <w:rFonts w:ascii="ArialMT" w:eastAsia="Cambria Math" w:hAnsi="ArialMT" w:cs="ArialMT"/>
          <w:lang w:eastAsia="zh-CN"/>
        </w:rPr>
      </w:pPr>
      <w:r>
        <w:rPr>
          <w:rFonts w:ascii="ArialMT" w:eastAsia="Cambria Math" w:hAnsi="ArialMT" w:cs="ArialMT"/>
          <w:lang w:eastAsia="zh-CN"/>
        </w:rPr>
        <w:t xml:space="preserve">zwanymi dalej </w:t>
      </w:r>
      <w:r>
        <w:rPr>
          <w:rFonts w:ascii="ArialMT" w:eastAsia="Cambria Math" w:hAnsi="ArialMT" w:cs="ArialMT"/>
          <w:b/>
          <w:lang w:eastAsia="zh-CN"/>
        </w:rPr>
        <w:t xml:space="preserve">Zamawiającymi </w:t>
      </w:r>
    </w:p>
    <w:p w14:paraId="18F49E13" w14:textId="77777777" w:rsidR="009C572E" w:rsidRDefault="009C572E" w:rsidP="009C572E">
      <w:pPr>
        <w:spacing w:before="120" w:after="120" w:line="360" w:lineRule="auto"/>
        <w:rPr>
          <w:rFonts w:ascii="ArialMT" w:eastAsia="Cambria Math" w:hAnsi="ArialMT" w:cs="ArialMT"/>
          <w:b/>
          <w:lang w:eastAsia="zh-CN"/>
        </w:rPr>
      </w:pPr>
      <w:r>
        <w:rPr>
          <w:rFonts w:ascii="ArialMT" w:eastAsia="Cambria Math" w:hAnsi="ArialMT" w:cs="ArialMT"/>
          <w:lang w:eastAsia="zh-CN"/>
        </w:rPr>
        <w:t>a</w:t>
      </w:r>
    </w:p>
    <w:p w14:paraId="7B61100C" w14:textId="77777777" w:rsidR="009C572E" w:rsidRDefault="009C572E" w:rsidP="009C572E">
      <w:pPr>
        <w:spacing w:before="120" w:after="120" w:line="360" w:lineRule="auto"/>
        <w:jc w:val="both"/>
        <w:rPr>
          <w:rFonts w:ascii="ArialMT" w:eastAsia="Cambria Math" w:hAnsi="ArialMT" w:cs="ArialMT"/>
          <w:lang w:eastAsia="zh-CN"/>
        </w:rPr>
      </w:pPr>
      <w:r>
        <w:rPr>
          <w:rFonts w:ascii="ArialMT" w:eastAsia="Cambria Math" w:hAnsi="ArialMT" w:cs="ArialMT"/>
          <w:b/>
          <w:lang w:eastAsia="zh-CN"/>
        </w:rPr>
        <w:t xml:space="preserve">……………………………………………., </w:t>
      </w:r>
      <w:r>
        <w:rPr>
          <w:rFonts w:ascii="ArialMT" w:eastAsia="Cambria Math" w:hAnsi="ArialMT" w:cs="ArialMT"/>
          <w:lang w:eastAsia="zh-CN"/>
        </w:rPr>
        <w:t>reprezentowanym przez …...............................</w:t>
      </w:r>
      <w:r>
        <w:rPr>
          <w:rFonts w:ascii="ArialMT" w:eastAsia="Cambria Math" w:hAnsi="ArialMT" w:cs="ArialMT"/>
          <w:b/>
          <w:lang w:eastAsia="zh-CN"/>
        </w:rPr>
        <w:t xml:space="preserve">, </w:t>
      </w:r>
      <w:r>
        <w:rPr>
          <w:rFonts w:ascii="ArialMT" w:eastAsia="Cambria Math" w:hAnsi="ArialMT" w:cs="ArialMT"/>
          <w:lang w:eastAsia="zh-CN"/>
        </w:rPr>
        <w:t xml:space="preserve">zwanym dalej </w:t>
      </w:r>
      <w:r>
        <w:rPr>
          <w:rFonts w:ascii="ArialMT" w:eastAsia="Cambria Math" w:hAnsi="ArialMT" w:cs="ArialMT"/>
          <w:b/>
          <w:bCs/>
          <w:lang w:eastAsia="zh-CN"/>
        </w:rPr>
        <w:t>Wykonawcą</w:t>
      </w:r>
      <w:r>
        <w:rPr>
          <w:rFonts w:ascii="ArialMT" w:eastAsia="Cambria Math" w:hAnsi="ArialMT" w:cs="ArialMT"/>
          <w:lang w:eastAsia="zh-CN"/>
        </w:rPr>
        <w:t>.</w:t>
      </w:r>
    </w:p>
    <w:p w14:paraId="55B191B2" w14:textId="77777777" w:rsidR="009C572E" w:rsidRDefault="009C572E" w:rsidP="009C572E">
      <w:pPr>
        <w:spacing w:before="120" w:line="240" w:lineRule="auto"/>
        <w:jc w:val="both"/>
        <w:rPr>
          <w:rFonts w:ascii="ArialMT" w:eastAsia="Cambria Math" w:hAnsi="ArialMT" w:cs="ArialMT"/>
          <w:lang w:eastAsia="zh-CN"/>
        </w:rPr>
      </w:pPr>
      <w:r>
        <w:rPr>
          <w:rFonts w:ascii="ArialMT" w:eastAsia="Cambria Math" w:hAnsi="ArialMT" w:cs="ArialMT"/>
          <w:lang w:eastAsia="zh-CN"/>
        </w:rPr>
        <w:tab/>
        <w:t>W wyniku dokonania przez Zamawiających wyboru oferty Wykonawcy w trakcie postępowania o zamówienie publiczne pn.</w:t>
      </w:r>
      <w:r>
        <w:rPr>
          <w:rFonts w:ascii="ArialMT" w:eastAsia="Cambria Math" w:hAnsi="ArialMT" w:cs="ArialMT"/>
          <w:b/>
          <w:lang w:eastAsia="zh-CN"/>
        </w:rPr>
        <w:t xml:space="preserve"> </w:t>
      </w:r>
      <w:r>
        <w:rPr>
          <w:rFonts w:ascii="ArialMT" w:eastAsia="Cambria Math" w:hAnsi="ArialMT" w:cs="ArialMT"/>
          <w:b/>
          <w:lang w:eastAsia="ar-SA"/>
        </w:rPr>
        <w:t xml:space="preserve">Samochody ciężarowe typu </w:t>
      </w:r>
      <w:proofErr w:type="spellStart"/>
      <w:r>
        <w:rPr>
          <w:rFonts w:ascii="ArialMT" w:eastAsia="Cambria Math" w:hAnsi="ArialMT" w:cs="ArialMT"/>
          <w:b/>
          <w:lang w:eastAsia="ar-SA"/>
        </w:rPr>
        <w:t>Pick</w:t>
      </w:r>
      <w:proofErr w:type="spellEnd"/>
      <w:r>
        <w:rPr>
          <w:rFonts w:ascii="ArialMT" w:eastAsia="Cambria Math" w:hAnsi="ArialMT" w:cs="ArialMT"/>
          <w:b/>
          <w:lang w:eastAsia="ar-SA"/>
        </w:rPr>
        <w:t xml:space="preserve"> </w:t>
      </w:r>
      <w:proofErr w:type="spellStart"/>
      <w:r>
        <w:rPr>
          <w:rFonts w:ascii="ArialMT" w:eastAsia="Cambria Math" w:hAnsi="ArialMT" w:cs="ArialMT"/>
          <w:b/>
          <w:lang w:eastAsia="ar-SA"/>
        </w:rPr>
        <w:t>Up</w:t>
      </w:r>
      <w:proofErr w:type="spellEnd"/>
      <w:r>
        <w:rPr>
          <w:rFonts w:ascii="ArialMT" w:eastAsia="Cambria Math" w:hAnsi="ArialMT" w:cs="ArialMT"/>
          <w:b/>
          <w:lang w:eastAsia="ar-SA"/>
        </w:rPr>
        <w:t xml:space="preserve"> </w:t>
      </w:r>
      <w:r>
        <w:rPr>
          <w:rFonts w:ascii="ArialMT" w:eastAsia="Cambria Math" w:hAnsi="ArialMT" w:cs="ArialMT"/>
          <w:lang w:eastAsia="zh-CN"/>
        </w:rPr>
        <w:t xml:space="preserve">prowadzonego w trybie </w:t>
      </w:r>
      <w:r>
        <w:rPr>
          <w:rFonts w:ascii="ArialMT" w:eastAsia="Cambria Math" w:hAnsi="ArialMT" w:cs="ArialMT"/>
          <w:bCs/>
          <w:lang w:eastAsia="zh-CN"/>
        </w:rPr>
        <w:t>przetargu nieograniczonego</w:t>
      </w:r>
      <w:r>
        <w:rPr>
          <w:rFonts w:ascii="ArialMT" w:eastAsia="Cambria Math" w:hAnsi="ArialMT" w:cs="ArialMT"/>
          <w:b/>
          <w:lang w:eastAsia="zh-CN"/>
        </w:rPr>
        <w:t xml:space="preserve"> z dnia ……</w:t>
      </w:r>
      <w:r>
        <w:rPr>
          <w:rFonts w:ascii="ArialMT" w:eastAsia="Cambria Math" w:hAnsi="ArialMT" w:cs="ArialMT"/>
          <w:lang w:eastAsia="zh-CN"/>
        </w:rPr>
        <w:t>, strony oświadczają co następuje</w:t>
      </w:r>
    </w:p>
    <w:p w14:paraId="182F44E4" w14:textId="77777777" w:rsidR="009C572E" w:rsidRDefault="009C572E" w:rsidP="009C572E">
      <w:pPr>
        <w:spacing w:before="120" w:line="240" w:lineRule="auto"/>
        <w:jc w:val="both"/>
        <w:rPr>
          <w:rFonts w:ascii="ArialMT" w:eastAsia="Cambria Math" w:hAnsi="ArialMT" w:cs="ArialMT"/>
          <w:lang w:eastAsia="zh-CN"/>
        </w:rPr>
      </w:pPr>
      <w:r>
        <w:rPr>
          <w:rFonts w:ascii="ArialMT" w:eastAsia="Cambria Math" w:hAnsi="ArialMT" w:cs="ArialMT"/>
          <w:lang w:eastAsia="zh-CN"/>
        </w:rPr>
        <w:t xml:space="preserve">           </w:t>
      </w:r>
    </w:p>
    <w:p w14:paraId="68728F88" w14:textId="77777777" w:rsidR="009C572E" w:rsidRDefault="009C572E" w:rsidP="009C572E">
      <w:pPr>
        <w:keepNext/>
        <w:keepLines/>
        <w:spacing w:before="240" w:after="120" w:line="240" w:lineRule="auto"/>
        <w:jc w:val="center"/>
        <w:rPr>
          <w:rFonts w:ascii="ArialMT" w:eastAsia="Cambria Math" w:hAnsi="ArialMT" w:cs="ArialMT"/>
          <w:lang w:eastAsia="zh-CN"/>
        </w:rPr>
      </w:pPr>
      <w:r>
        <w:rPr>
          <w:rFonts w:ascii="ArialMT" w:eastAsia="Cambria Math" w:hAnsi="ArialMT" w:cs="ArialMT"/>
          <w:b/>
          <w:lang w:eastAsia="zh-CN"/>
        </w:rPr>
        <w:t>§ 1</w:t>
      </w:r>
    </w:p>
    <w:p w14:paraId="37E325B5" w14:textId="77777777" w:rsidR="0063294D" w:rsidRPr="0063294D" w:rsidRDefault="009C572E" w:rsidP="00A51465">
      <w:pPr>
        <w:pStyle w:val="Akapitzlist"/>
        <w:numPr>
          <w:ilvl w:val="0"/>
          <w:numId w:val="49"/>
        </w:numPr>
        <w:spacing w:after="60" w:line="360" w:lineRule="auto"/>
        <w:ind w:left="284" w:hanging="284"/>
        <w:jc w:val="both"/>
        <w:rPr>
          <w:rFonts w:ascii="ArialMT" w:eastAsia="Cambria" w:hAnsi="ArialMT" w:cs="ArialMT"/>
          <w:lang w:eastAsia="pl-PL"/>
        </w:rPr>
      </w:pPr>
      <w:r w:rsidRPr="0063294D">
        <w:rPr>
          <w:rFonts w:ascii="ArialMT" w:eastAsia="Cambria Math" w:hAnsi="ArialMT" w:cs="ArialMT"/>
          <w:lang w:eastAsia="zh-CN"/>
        </w:rPr>
        <w:t>Przedmiotem umowy jest sukcesywna dostawa</w:t>
      </w:r>
      <w:r w:rsidRPr="0063294D">
        <w:rPr>
          <w:rFonts w:ascii="Arial" w:hAnsi="Arial" w:cs="Arial"/>
        </w:rPr>
        <w:t xml:space="preserve"> do jednostek organizacyjnych Lasów Państwowych 20  samochodów ….. – z silnikiem o mocy ….. wyprodukowanych nie wcześniej niż w 2026 r., o wyposażeniu i parametrach określonych w ofercie Wykonawcy zgodnych z w załącznikiem nr 1 do umowy – Specyfikacja techniczna samochodu </w:t>
      </w:r>
      <w:r w:rsidRPr="0063294D">
        <w:rPr>
          <w:rFonts w:ascii="ArialMT" w:hAnsi="ArialMT" w:cs="ArialMT"/>
          <w:lang w:eastAsia="zh-CN"/>
        </w:rPr>
        <w:t>w ilości i cenach określonych formularzu asortymentowo-cenowym, stanowiącym zał. nr 2 do umowy</w:t>
      </w:r>
    </w:p>
    <w:p w14:paraId="26F96FA0" w14:textId="7D5B6FF6" w:rsidR="009C572E" w:rsidRPr="0063294D" w:rsidRDefault="009C572E" w:rsidP="00A51465">
      <w:pPr>
        <w:pStyle w:val="Akapitzlist"/>
        <w:numPr>
          <w:ilvl w:val="0"/>
          <w:numId w:val="49"/>
        </w:numPr>
        <w:spacing w:after="60" w:line="360" w:lineRule="auto"/>
        <w:ind w:left="284" w:hanging="284"/>
        <w:jc w:val="both"/>
        <w:rPr>
          <w:rFonts w:ascii="ArialMT" w:eastAsia="Cambria" w:hAnsi="ArialMT" w:cs="ArialMT"/>
          <w:lang w:eastAsia="pl-PL"/>
        </w:rPr>
      </w:pPr>
      <w:r w:rsidRPr="0063294D">
        <w:rPr>
          <w:rFonts w:ascii="ArialMT" w:eastAsia="Cambria" w:hAnsi="ArialMT" w:cs="ArialMT"/>
          <w:lang w:eastAsia="pl-PL"/>
        </w:rPr>
        <w:t xml:space="preserve">Zamawiający zastrzega sobie możliwość niezrealizowania umowy w całości, z tym zastrzeżeniem, że zapewnia realizację przedmiotu umowy co najmniej w 10% jej wartości. Wykonawca nie będzie rościł pretensji w przypadku niepełnego zrealizowania umowy i nie będzie w tym zakresie żądał wynagrodzenia, ani nie przysługują mu żadne inne roszczenia względem Zamawiającego. </w:t>
      </w:r>
    </w:p>
    <w:p w14:paraId="4A3C01B9" w14:textId="77777777" w:rsidR="009C572E" w:rsidRDefault="009C572E" w:rsidP="009C572E">
      <w:pPr>
        <w:keepNext/>
        <w:keepLines/>
        <w:spacing w:before="240" w:after="120" w:line="240" w:lineRule="auto"/>
        <w:jc w:val="center"/>
        <w:rPr>
          <w:rFonts w:ascii="ArialMT" w:eastAsia="Cambria Math" w:hAnsi="ArialMT" w:cs="ArialMT"/>
          <w:lang w:eastAsia="zh-CN"/>
        </w:rPr>
      </w:pPr>
      <w:r>
        <w:rPr>
          <w:rFonts w:ascii="ArialMT" w:eastAsia="Cambria Math" w:hAnsi="ArialMT" w:cs="ArialMT"/>
          <w:b/>
          <w:lang w:eastAsia="zh-CN"/>
        </w:rPr>
        <w:t>§ 2</w:t>
      </w:r>
    </w:p>
    <w:p w14:paraId="5C139C85" w14:textId="77777777" w:rsidR="0063294D" w:rsidRPr="0063294D" w:rsidRDefault="009C572E" w:rsidP="00A51465">
      <w:pPr>
        <w:pStyle w:val="Akapitzlist"/>
        <w:numPr>
          <w:ilvl w:val="0"/>
          <w:numId w:val="50"/>
        </w:numPr>
        <w:tabs>
          <w:tab w:val="left" w:pos="0"/>
        </w:tabs>
        <w:snapToGrid w:val="0"/>
        <w:spacing w:after="60" w:line="360" w:lineRule="auto"/>
        <w:ind w:left="284" w:hanging="284"/>
        <w:jc w:val="both"/>
      </w:pPr>
      <w:r w:rsidRPr="0063294D">
        <w:rPr>
          <w:rFonts w:ascii="ArialMT" w:eastAsia="Cambria Math" w:hAnsi="ArialMT" w:cs="ArialMT"/>
          <w:lang w:eastAsia="zh-CN"/>
        </w:rPr>
        <w:t xml:space="preserve">Umowa zawarta jest na okres </w:t>
      </w:r>
      <w:r w:rsidRPr="0063294D">
        <w:rPr>
          <w:rFonts w:ascii="ArialMT" w:eastAsia="Cambria Math" w:hAnsi="ArialMT" w:cs="ArialMT"/>
          <w:b/>
          <w:bCs/>
          <w:lang w:eastAsia="zh-CN"/>
        </w:rPr>
        <w:t xml:space="preserve">24 </w:t>
      </w:r>
      <w:r w:rsidRPr="0063294D">
        <w:rPr>
          <w:rFonts w:ascii="ArialMT" w:eastAsia="Cambria Math" w:hAnsi="ArialMT" w:cs="ArialMT"/>
          <w:lang w:eastAsia="zh-CN"/>
        </w:rPr>
        <w:t xml:space="preserve">miesiące licząc od daty jej zawarcia. </w:t>
      </w:r>
    </w:p>
    <w:p w14:paraId="02C66FA2" w14:textId="77777777" w:rsidR="0063294D" w:rsidRPr="0063294D" w:rsidRDefault="009C572E" w:rsidP="00A51465">
      <w:pPr>
        <w:pStyle w:val="Akapitzlist"/>
        <w:numPr>
          <w:ilvl w:val="0"/>
          <w:numId w:val="50"/>
        </w:numPr>
        <w:tabs>
          <w:tab w:val="left" w:pos="0"/>
        </w:tabs>
        <w:snapToGrid w:val="0"/>
        <w:spacing w:after="60" w:line="360" w:lineRule="auto"/>
        <w:ind w:left="284" w:hanging="284"/>
        <w:jc w:val="both"/>
      </w:pPr>
      <w:r w:rsidRPr="0063294D">
        <w:rPr>
          <w:rFonts w:ascii="ArialMT" w:eastAsia="Cambria Math" w:hAnsi="ArialMT" w:cs="ArialMT"/>
          <w:lang w:eastAsia="zh-CN"/>
        </w:rPr>
        <w:t xml:space="preserve">W trakcie trwania umowy Zamawiający będzie składał na piśmie zamówienia częściowe w określając kolor metalizowany z gamy kolorów wyszczególnionej w załączniku nr.1 specyfikacja techniczna samochodu. Zamówienia częściowe składane będą elektronicznie na adres </w:t>
      </w:r>
      <w:hyperlink r:id="rId16">
        <w:r w:rsidRPr="0063294D">
          <w:rPr>
            <w:rFonts w:ascii="ArialMT" w:eastAsia="Cambria Math" w:hAnsi="ArialMT" w:cs="ArialMT"/>
            <w:color w:val="0000FF"/>
            <w:u w:val="single"/>
            <w:lang w:eastAsia="zh-CN"/>
          </w:rPr>
          <w:t>,……..</w:t>
        </w:r>
      </w:hyperlink>
      <w:r w:rsidRPr="0063294D">
        <w:rPr>
          <w:rFonts w:ascii="ArialMT" w:eastAsia="Cambria Math" w:hAnsi="ArialMT" w:cs="ArialMT"/>
          <w:lang w:eastAsia="zh-CN"/>
        </w:rPr>
        <w:t xml:space="preserve">  </w:t>
      </w:r>
    </w:p>
    <w:p w14:paraId="2BF07C20" w14:textId="77777777" w:rsidR="0063294D" w:rsidRPr="0063294D" w:rsidRDefault="009C572E" w:rsidP="00A51465">
      <w:pPr>
        <w:pStyle w:val="Akapitzlist"/>
        <w:numPr>
          <w:ilvl w:val="0"/>
          <w:numId w:val="50"/>
        </w:numPr>
        <w:tabs>
          <w:tab w:val="left" w:pos="0"/>
        </w:tabs>
        <w:snapToGrid w:val="0"/>
        <w:spacing w:after="60" w:line="360" w:lineRule="auto"/>
        <w:ind w:left="284" w:hanging="284"/>
        <w:jc w:val="both"/>
      </w:pPr>
      <w:r w:rsidRPr="0063294D">
        <w:rPr>
          <w:rFonts w:ascii="ArialMT" w:eastAsia="Cambria Math" w:hAnsi="ArialMT" w:cs="ArialMT"/>
          <w:lang w:eastAsia="zh-CN"/>
        </w:rPr>
        <w:t>Wykonawca zobowiązany jest wykonać zamówienie częściowe w terminie 5 miesięcy od dnia złożenia zamówienia. Dniem złożenia zamówienia jest dzień wysłania przez Zamawiającego zamówienia zgodnie z ust. 2.</w:t>
      </w:r>
    </w:p>
    <w:p w14:paraId="42E78083" w14:textId="77777777" w:rsidR="0063294D" w:rsidRPr="0063294D" w:rsidRDefault="009C572E" w:rsidP="00A51465">
      <w:pPr>
        <w:pStyle w:val="Akapitzlist"/>
        <w:numPr>
          <w:ilvl w:val="0"/>
          <w:numId w:val="50"/>
        </w:numPr>
        <w:tabs>
          <w:tab w:val="left" w:pos="0"/>
        </w:tabs>
        <w:snapToGrid w:val="0"/>
        <w:spacing w:after="60" w:line="360" w:lineRule="auto"/>
        <w:ind w:left="284" w:hanging="284"/>
        <w:jc w:val="both"/>
      </w:pPr>
      <w:r w:rsidRPr="0063294D">
        <w:rPr>
          <w:rFonts w:ascii="ArialMT" w:eastAsia="Cambria Math" w:hAnsi="ArialMT" w:cs="ArialMT"/>
          <w:lang w:eastAsia="zh-CN"/>
        </w:rPr>
        <w:t xml:space="preserve">Wykonawca zobowiązany jest do uzgodnienia terminu i czasu dostawy z co najmniej jednodniowym wyprzedzeniem. </w:t>
      </w:r>
    </w:p>
    <w:p w14:paraId="6803872B" w14:textId="05AFC364" w:rsidR="009C572E" w:rsidRDefault="009C572E" w:rsidP="00A51465">
      <w:pPr>
        <w:pStyle w:val="Akapitzlist"/>
        <w:numPr>
          <w:ilvl w:val="0"/>
          <w:numId w:val="50"/>
        </w:numPr>
        <w:tabs>
          <w:tab w:val="left" w:pos="0"/>
        </w:tabs>
        <w:snapToGrid w:val="0"/>
        <w:spacing w:after="60" w:line="360" w:lineRule="auto"/>
        <w:ind w:left="284" w:hanging="284"/>
        <w:jc w:val="both"/>
      </w:pPr>
      <w:r w:rsidRPr="0063294D">
        <w:rPr>
          <w:rFonts w:ascii="Arial" w:eastAsia="Times New Roman" w:hAnsi="Arial" w:cs="Arial"/>
          <w:lang w:eastAsia="ar-SA"/>
        </w:rPr>
        <w:t>Osobą wyznaczoną do składania zamówień jest: upoważniony pracownik Zamawiającego. Zamówienie jest składane w formie e-mail. Kontakt w sprawie zamówienia i dostawy do:</w:t>
      </w:r>
    </w:p>
    <w:p w14:paraId="6A657999" w14:textId="77777777" w:rsidR="009C572E" w:rsidRDefault="009C572E" w:rsidP="009C572E">
      <w:pPr>
        <w:widowControl w:val="0"/>
        <w:shd w:val="clear" w:color="auto" w:fill="FFFFFF"/>
        <w:tabs>
          <w:tab w:val="left" w:pos="288"/>
        </w:tabs>
        <w:spacing w:after="0" w:line="360" w:lineRule="auto"/>
        <w:ind w:left="426"/>
        <w:jc w:val="both"/>
      </w:pPr>
      <w:r>
        <w:rPr>
          <w:rFonts w:ascii="Arial" w:eastAsia="Times New Roman" w:hAnsi="Arial" w:cs="Arial"/>
          <w:lang w:eastAsia="ar-SA"/>
        </w:rPr>
        <w:t xml:space="preserve">1) Dostawcy: </w:t>
      </w:r>
    </w:p>
    <w:p w14:paraId="51F6E1E2" w14:textId="77777777" w:rsidR="009C572E" w:rsidRDefault="009C572E" w:rsidP="009C572E">
      <w:pPr>
        <w:widowControl w:val="0"/>
        <w:shd w:val="clear" w:color="auto" w:fill="FFFFFF"/>
        <w:tabs>
          <w:tab w:val="left" w:pos="288"/>
        </w:tabs>
        <w:spacing w:after="0" w:line="360" w:lineRule="auto"/>
        <w:ind w:left="567" w:hanging="141"/>
        <w:jc w:val="both"/>
      </w:pPr>
      <w:r>
        <w:rPr>
          <w:rFonts w:ascii="Arial" w:eastAsia="Times New Roman" w:hAnsi="Arial" w:cs="Arial"/>
          <w:lang w:eastAsia="ar-SA"/>
        </w:rPr>
        <w:t>e-mail: .................................................. ; tel. ……...........................</w:t>
      </w:r>
    </w:p>
    <w:p w14:paraId="07448C3F" w14:textId="77777777" w:rsidR="009C572E" w:rsidRDefault="009C572E" w:rsidP="009C572E">
      <w:pPr>
        <w:widowControl w:val="0"/>
        <w:shd w:val="clear" w:color="auto" w:fill="FFFFFF"/>
        <w:tabs>
          <w:tab w:val="left" w:pos="288"/>
        </w:tabs>
        <w:spacing w:after="0" w:line="360" w:lineRule="auto"/>
        <w:ind w:left="567" w:hanging="141"/>
        <w:jc w:val="both"/>
      </w:pPr>
      <w:r>
        <w:rPr>
          <w:rFonts w:ascii="Arial" w:eastAsia="Times New Roman" w:hAnsi="Arial" w:cs="Arial"/>
          <w:lang w:eastAsia="ar-SA"/>
        </w:rPr>
        <w:t>2) Zamawiającego:</w:t>
      </w:r>
    </w:p>
    <w:p w14:paraId="6BC50B00" w14:textId="77777777" w:rsidR="009C572E" w:rsidRDefault="009C572E" w:rsidP="009C572E">
      <w:pPr>
        <w:widowControl w:val="0"/>
        <w:shd w:val="clear" w:color="auto" w:fill="FFFFFF"/>
        <w:tabs>
          <w:tab w:val="left" w:pos="288"/>
        </w:tabs>
        <w:spacing w:after="0" w:line="360" w:lineRule="auto"/>
        <w:ind w:left="567" w:hanging="141"/>
        <w:jc w:val="both"/>
      </w:pPr>
      <w:r>
        <w:rPr>
          <w:rFonts w:ascii="Arial" w:eastAsia="Times New Roman" w:hAnsi="Arial" w:cs="Arial"/>
          <w:lang w:eastAsia="ar-SA"/>
        </w:rPr>
        <w:t>e-mail: .................................................. ; tel. ……...........................</w:t>
      </w:r>
    </w:p>
    <w:p w14:paraId="38E1E850" w14:textId="77777777" w:rsidR="0063294D" w:rsidRPr="0063294D" w:rsidRDefault="009C572E" w:rsidP="00A51465">
      <w:pPr>
        <w:pStyle w:val="Akapitzlist"/>
        <w:numPr>
          <w:ilvl w:val="0"/>
          <w:numId w:val="50"/>
        </w:numPr>
        <w:tabs>
          <w:tab w:val="left" w:pos="1800"/>
        </w:tabs>
        <w:snapToGrid w:val="0"/>
        <w:spacing w:after="60" w:line="360" w:lineRule="auto"/>
        <w:ind w:left="426" w:hanging="437"/>
        <w:jc w:val="both"/>
      </w:pPr>
      <w:r w:rsidRPr="0063294D">
        <w:rPr>
          <w:rFonts w:ascii="Arial" w:eastAsia="Cambria Math" w:hAnsi="Arial" w:cs="Arial"/>
          <w:lang w:eastAsia="zh-CN"/>
        </w:rPr>
        <w:t>Zamawiający dopuszcza zmianę terminu dostawy o którym mowa w ust.3 spowodowaną przyczynami technologicznymi, które nie leżą po stronie Wykonawcy oraz innymi obiektywnymi nie spowodowanymi przez Wykonawcę. W takim wypadku Wykonawca powinien udokumentować i uprawdopodobnić okoliczności uzasadniające zmianę terminu oraz uzyskać zgodę Zamawiającego na zmianę terminu dostawy na piśmie. Brak pisemnej zgody Zamawiającego oznacza odmowę zmiany terminu</w:t>
      </w:r>
      <w:r w:rsidRPr="0063294D">
        <w:rPr>
          <w:rFonts w:ascii="ArialMT" w:eastAsia="Cambria" w:hAnsi="ArialMT" w:cs="ArialMT"/>
          <w:lang w:eastAsia="pl-PL"/>
        </w:rPr>
        <w:t>.</w:t>
      </w:r>
    </w:p>
    <w:p w14:paraId="2234F49D" w14:textId="77777777" w:rsidR="0063294D" w:rsidRPr="0063294D" w:rsidRDefault="009C572E" w:rsidP="00A51465">
      <w:pPr>
        <w:pStyle w:val="Akapitzlist"/>
        <w:numPr>
          <w:ilvl w:val="0"/>
          <w:numId w:val="50"/>
        </w:numPr>
        <w:tabs>
          <w:tab w:val="left" w:pos="1800"/>
        </w:tabs>
        <w:snapToGrid w:val="0"/>
        <w:spacing w:after="60" w:line="360" w:lineRule="auto"/>
        <w:ind w:left="426" w:hanging="437"/>
        <w:jc w:val="both"/>
      </w:pPr>
      <w:r w:rsidRPr="0063294D">
        <w:rPr>
          <w:rFonts w:ascii="ArialMT" w:eastAsia="Cambria" w:hAnsi="ArialMT" w:cs="ArialMT"/>
          <w:lang w:eastAsia="pl-PL"/>
        </w:rPr>
        <w:t xml:space="preserve">W ramach realizacji Umowy oraz w terminach w niej przewidzianych, w przypadku wyczerpania ilości asortymentu wskazanej w formularzu asortymentowo-cenowym oraz po wyczerpaniu kwoty brutto zamówienia gwarantowanego, Zamawiający jest uprawniony zlecić Wykonawcy dodatkowy zakres rzeczowy obejmujący dostawy towarów będących przedmiotem zamówienia („Opcja”). Zamawiający nie jest zobowiązany do zlecenia dostaw objętych przedmiotem Opcji, a Wykonawcy nie służy roszczenie o ich zlecenie.  </w:t>
      </w:r>
    </w:p>
    <w:p w14:paraId="24F31599" w14:textId="77777777" w:rsidR="0063294D" w:rsidRPr="0063294D" w:rsidRDefault="009C572E" w:rsidP="00A51465">
      <w:pPr>
        <w:pStyle w:val="Akapitzlist"/>
        <w:numPr>
          <w:ilvl w:val="0"/>
          <w:numId w:val="50"/>
        </w:numPr>
        <w:tabs>
          <w:tab w:val="left" w:pos="1800"/>
        </w:tabs>
        <w:snapToGrid w:val="0"/>
        <w:spacing w:after="60" w:line="360" w:lineRule="auto"/>
        <w:ind w:left="426" w:hanging="437"/>
        <w:jc w:val="both"/>
      </w:pPr>
      <w:r w:rsidRPr="0063294D">
        <w:rPr>
          <w:rFonts w:ascii="ArialMT" w:eastAsia="Cambria" w:hAnsi="ArialMT" w:cs="ArialMT"/>
          <w:lang w:eastAsia="pl-PL"/>
        </w:rPr>
        <w:t>Dostawy będące przedmiotem Opcji mogą zostać zlecone w ilości, która nie będzie przekraczała 30 % wartości brutto umowy.</w:t>
      </w:r>
    </w:p>
    <w:p w14:paraId="604043CD" w14:textId="77777777" w:rsidR="0063294D" w:rsidRPr="0063294D" w:rsidRDefault="009C572E" w:rsidP="00A51465">
      <w:pPr>
        <w:pStyle w:val="Akapitzlist"/>
        <w:numPr>
          <w:ilvl w:val="0"/>
          <w:numId w:val="50"/>
        </w:numPr>
        <w:tabs>
          <w:tab w:val="left" w:pos="1800"/>
        </w:tabs>
        <w:snapToGrid w:val="0"/>
        <w:spacing w:after="60" w:line="360" w:lineRule="auto"/>
        <w:ind w:left="426" w:hanging="437"/>
        <w:jc w:val="both"/>
      </w:pPr>
      <w:r w:rsidRPr="0063294D">
        <w:rPr>
          <w:rFonts w:ascii="ArialMT" w:eastAsia="Cambria" w:hAnsi="ArialMT" w:cs="ArialMT"/>
          <w:lang w:eastAsia="pl-PL"/>
        </w:rPr>
        <w:t>Podstawą określenia wartości dostaw towarów zleconych w ramach Opcji będzie cena jednostkowa towarów określona w ofercie Wykonawcy z dnia ………...</w:t>
      </w:r>
      <w:r w:rsidRPr="0063294D">
        <w:rPr>
          <w:rFonts w:ascii="ArialMT" w:eastAsia="Cambria Math" w:hAnsi="ArialMT" w:cs="ArialMT"/>
          <w:lang w:eastAsia="zh-CN"/>
        </w:rPr>
        <w:t xml:space="preserve"> </w:t>
      </w:r>
    </w:p>
    <w:p w14:paraId="398D648D" w14:textId="77777777" w:rsidR="0063294D" w:rsidRPr="0063294D" w:rsidRDefault="009C572E" w:rsidP="00A51465">
      <w:pPr>
        <w:pStyle w:val="Akapitzlist"/>
        <w:numPr>
          <w:ilvl w:val="0"/>
          <w:numId w:val="50"/>
        </w:numPr>
        <w:tabs>
          <w:tab w:val="left" w:pos="1800"/>
        </w:tabs>
        <w:snapToGrid w:val="0"/>
        <w:spacing w:after="60" w:line="360" w:lineRule="auto"/>
        <w:ind w:left="426" w:hanging="437"/>
        <w:jc w:val="both"/>
      </w:pPr>
      <w:r w:rsidRPr="0063294D">
        <w:rPr>
          <w:rFonts w:ascii="ArialMT" w:eastAsia="Cambria" w:hAnsi="ArialMT" w:cs="ArialMT"/>
          <w:lang w:eastAsia="pl-PL"/>
        </w:rPr>
        <w:t>Zlecanie dostaw będących przedmiotem Opcji, ich odbiór, uiszczanie zapłaty oraz odpowiedzialność za ich niewykonanie lub nienależyte wykonanie, w tym odpowiedzialność w postaci kar umownych, jak również realizacja uprawnień Zamawiającego wynikających z Umowy, następować będzie na analogicznych zasadach, jak w przypadku dostaw będących Przedmiotem Umowy.</w:t>
      </w:r>
    </w:p>
    <w:p w14:paraId="73692569" w14:textId="3C23840B" w:rsidR="009C572E" w:rsidRDefault="009C572E" w:rsidP="00A51465">
      <w:pPr>
        <w:pStyle w:val="Akapitzlist"/>
        <w:numPr>
          <w:ilvl w:val="0"/>
          <w:numId w:val="50"/>
        </w:numPr>
        <w:tabs>
          <w:tab w:val="left" w:pos="1800"/>
        </w:tabs>
        <w:snapToGrid w:val="0"/>
        <w:spacing w:after="60" w:line="360" w:lineRule="auto"/>
        <w:ind w:left="426" w:hanging="437"/>
        <w:jc w:val="both"/>
      </w:pPr>
      <w:r w:rsidRPr="0063294D">
        <w:rPr>
          <w:rFonts w:ascii="ArialMT" w:eastAsia="Cambria" w:hAnsi="ArialMT" w:cs="ArialMT"/>
          <w:lang w:eastAsia="pl-PL"/>
        </w:rPr>
        <w:t>Zamawiający przewiduje skorzystanie z prawa Opcji w przypadku, gdy wyczerpaniu ulegnie zakres podstawowy i zakup dodatkowej ilości produktu będzie leżał w interesie Zamawiającego.</w:t>
      </w:r>
    </w:p>
    <w:p w14:paraId="23CD1F30" w14:textId="77777777" w:rsidR="009C572E" w:rsidRDefault="009C572E" w:rsidP="009C572E">
      <w:pPr>
        <w:tabs>
          <w:tab w:val="left" w:pos="1800"/>
        </w:tabs>
        <w:spacing w:after="60" w:line="360" w:lineRule="auto"/>
        <w:ind w:left="284"/>
        <w:contextualSpacing/>
        <w:jc w:val="both"/>
        <w:rPr>
          <w:rFonts w:ascii="ArialMT" w:eastAsia="Cambria" w:hAnsi="ArialMT" w:cs="ArialMT"/>
          <w:lang w:eastAsia="pl-PL"/>
        </w:rPr>
      </w:pPr>
    </w:p>
    <w:p w14:paraId="0F32399A" w14:textId="77777777" w:rsidR="009C572E" w:rsidRDefault="009C572E" w:rsidP="009C572E">
      <w:pPr>
        <w:tabs>
          <w:tab w:val="left" w:pos="284"/>
        </w:tabs>
        <w:spacing w:before="60" w:line="360" w:lineRule="auto"/>
        <w:jc w:val="center"/>
      </w:pPr>
      <w:r>
        <w:rPr>
          <w:rFonts w:ascii="ArialMT" w:eastAsia="Cambria Math" w:hAnsi="ArialMT" w:cs="ArialMT"/>
          <w:b/>
          <w:lang w:eastAsia="zh-CN"/>
        </w:rPr>
        <w:t>§ 3</w:t>
      </w:r>
    </w:p>
    <w:p w14:paraId="14D86F29" w14:textId="5901C56A" w:rsidR="009C572E"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Maksymalna wartość umowy (bez prawa opcji) wynosi ………………zł brutto (słownie: ……..) zgodnie z cenami jednostkowymi określonymi w zał. nr 2 do umowy. – formularz asortymentowo-cenowy.</w:t>
      </w:r>
    </w:p>
    <w:p w14:paraId="4E2D43CC" w14:textId="77777777" w:rsidR="009C572E" w:rsidRDefault="009C572E" w:rsidP="0063294D">
      <w:pPr>
        <w:spacing w:after="120" w:line="360" w:lineRule="auto"/>
        <w:ind w:left="426"/>
        <w:contextualSpacing/>
        <w:jc w:val="both"/>
      </w:pPr>
      <w:r>
        <w:rPr>
          <w:rFonts w:ascii="ArialMT" w:eastAsia="Cambria Math" w:hAnsi="ArialMT" w:cs="ArialMT"/>
          <w:lang w:eastAsia="zh-CN"/>
        </w:rPr>
        <w:t>Podatek VAT-……….</w:t>
      </w:r>
    </w:p>
    <w:p w14:paraId="398EC306" w14:textId="77777777" w:rsidR="009C572E" w:rsidRDefault="009C572E" w:rsidP="0063294D">
      <w:pPr>
        <w:spacing w:after="120" w:line="360" w:lineRule="auto"/>
        <w:ind w:left="426"/>
        <w:contextualSpacing/>
        <w:jc w:val="both"/>
      </w:pPr>
      <w:r>
        <w:rPr>
          <w:rFonts w:ascii="ArialMT" w:eastAsia="Cambria Math" w:hAnsi="ArialMT" w:cs="ArialMT"/>
          <w:lang w:eastAsia="zh-CN"/>
        </w:rPr>
        <w:t>Wartość umowy netto……</w:t>
      </w:r>
    </w:p>
    <w:p w14:paraId="34DC95D2" w14:textId="77777777" w:rsidR="009C572E" w:rsidRDefault="009C572E" w:rsidP="0063294D">
      <w:pPr>
        <w:spacing w:after="120" w:line="360" w:lineRule="auto"/>
        <w:ind w:left="426"/>
        <w:contextualSpacing/>
        <w:jc w:val="both"/>
      </w:pPr>
      <w:r>
        <w:rPr>
          <w:rFonts w:ascii="ArialMT" w:eastAsia="Cambria Math" w:hAnsi="ArialMT" w:cs="ArialMT"/>
          <w:lang w:eastAsia="zh-CN"/>
        </w:rPr>
        <w:t>Cena jednostkowa samochodu netto………………………………</w:t>
      </w:r>
    </w:p>
    <w:p w14:paraId="3CE34232"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Należność, o której mowa w ust. 1, Zamawiający będzie płacił na podstawie faktur VAT za poszczególne dostawy częściowe. Zapłata będzie dokonywana przelewem na rachunek bankowy Wykonawcy w terminie 21 dni od dnia otrzymania faktury VAT, wystawionej przez Wykonawcę tylko za zamówiony i dostarczony towar. Faktura VAT może być wystawiona przez Wykonawcę dopiero po odebraniu dostawy częściowej przez Zamawiającego bez uwag i zastrzeżeń.</w:t>
      </w:r>
    </w:p>
    <w:p w14:paraId="13DA328D" w14:textId="79974FF4" w:rsidR="009C572E"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Faktury będą wystawiane na poniższe dane:</w:t>
      </w:r>
    </w:p>
    <w:p w14:paraId="34D21374" w14:textId="77777777" w:rsidR="009C572E" w:rsidRDefault="009C572E" w:rsidP="0063294D">
      <w:pPr>
        <w:spacing w:after="120" w:line="360" w:lineRule="auto"/>
        <w:ind w:left="426"/>
        <w:contextualSpacing/>
        <w:jc w:val="both"/>
      </w:pPr>
      <w:r>
        <w:rPr>
          <w:rFonts w:ascii="ArialMT" w:eastAsia="Cambria Math" w:hAnsi="ArialMT" w:cs="ArialMT"/>
          <w:lang w:eastAsia="zh-CN"/>
        </w:rPr>
        <w:t xml:space="preserve">ZPUH LP Olszty ul. Marii Zientary Malewskiej 51/53  10-307 Olsztyn </w:t>
      </w:r>
    </w:p>
    <w:p w14:paraId="7A4126DF" w14:textId="77777777" w:rsidR="009C572E" w:rsidRDefault="009C572E" w:rsidP="0063294D">
      <w:pPr>
        <w:spacing w:after="120" w:line="360" w:lineRule="auto"/>
        <w:ind w:left="426"/>
        <w:contextualSpacing/>
        <w:jc w:val="both"/>
      </w:pPr>
      <w:r>
        <w:rPr>
          <w:rFonts w:ascii="ArialMT" w:eastAsia="Cambria Math" w:hAnsi="ArialMT" w:cs="ArialMT"/>
          <w:lang w:eastAsia="zh-CN"/>
        </w:rPr>
        <w:t>NIP:739 020 71 77</w:t>
      </w:r>
    </w:p>
    <w:p w14:paraId="4130956B"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Zamawiający dopuszcza składanie faktur w formie elektronicznej.</w:t>
      </w:r>
    </w:p>
    <w:p w14:paraId="62828A2C"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Za dzień zapłaty uważa się dzień, w którym Zamawiający polecił swojemu bankowi dokonać przelewu na rachunek Wykonawcy.</w:t>
      </w:r>
    </w:p>
    <w:p w14:paraId="6B9B5AF4"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W przypadku, gdy rachunek rozliczeniowy wskazany na fakturze nie będzie widniał na białej  liście podatników VAT, Zamawiający uprawniony będzie do wstrzymania płatności do czasu wskazania przez Wykonawcę odpowiedniego rachunku. W takim przypadku Wykonawca nie będzie uprawniony do naliczenia odsetek za opóźnienie.</w:t>
      </w:r>
    </w:p>
    <w:p w14:paraId="39D71B6E"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W przypadku gdy termin płatności, o którym mowa w ust. 2, przypada w sobotę lub w dzień ustawowo wolny od pracy, ulega on przesunięciu na pierwszy dzień roboczy przypadający po sobocie lub po dniu ustawowo wolnym od pracy.</w:t>
      </w:r>
    </w:p>
    <w:p w14:paraId="5D09109B"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Wynagrodzenie umowne wskazane w ust. 1 obejmuje wszystkie koszty potrzebne do wykonania przedmiotu umowy, a Wykonawca nie będzie uprawniony do jakiegokolwiek wynagrodzenia uzupełniającego, świadczeń dodatkowych, zwrotu wydatków lub kosztów.</w:t>
      </w:r>
    </w:p>
    <w:p w14:paraId="69D62A80"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Wykonawca może wystawiać ustrukturyzowane faktury elektroniczne w rozumieniu przepisów ustawy z dnia 9 listopada 2018 r. o elektronicznym fakturowaniu w zamówieniach publicznych, koncesjach na roboty budowlane lub usługi oraz partnerstwie publiczno-prywatnym.</w:t>
      </w:r>
    </w:p>
    <w:p w14:paraId="7FBDD063"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W przypadku wystawienia ustrukturyzowanej faktury elektronicznej, o której mowa w ust. 9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której dotyczy.</w:t>
      </w:r>
    </w:p>
    <w:p w14:paraId="0E181C66"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Ustrukturyzowaną fakturę elektroniczną należy wysyłać Zamawiającemu przy użyciu portalu (strony) PEF.</w:t>
      </w:r>
    </w:p>
    <w:p w14:paraId="6626D46E" w14:textId="77777777" w:rsidR="0063294D" w:rsidRPr="0063294D" w:rsidRDefault="009C572E" w:rsidP="00A51465">
      <w:pPr>
        <w:pStyle w:val="Akapitzlist"/>
        <w:numPr>
          <w:ilvl w:val="0"/>
          <w:numId w:val="51"/>
        </w:numPr>
        <w:spacing w:after="120" w:line="360" w:lineRule="auto"/>
        <w:ind w:left="426" w:hanging="284"/>
        <w:jc w:val="both"/>
      </w:pPr>
      <w:r w:rsidRPr="0063294D">
        <w:rPr>
          <w:rFonts w:ascii="ArialMT" w:eastAsia="Cambria Math" w:hAnsi="ArialMT" w:cs="ArialMT"/>
          <w:lang w:eastAsia="zh-CN"/>
        </w:rPr>
        <w:t>Za chwilę doręczenia ustrukturyzowanej faktury elektronicznej uznawać się będzie chwilę wprowadzenia prawidłowo wystawionej faktury, zawierającej wszystkie elementy, o których mowa powyżej, do konta Zamawiającego na PEF, w sposób umożliwiający Zamawiającemu zapoznanie się z jej treścią.</w:t>
      </w:r>
    </w:p>
    <w:p w14:paraId="2EC1A493" w14:textId="1B7B598A" w:rsidR="009C572E" w:rsidRDefault="009C572E" w:rsidP="00A51465">
      <w:pPr>
        <w:pStyle w:val="Akapitzlist"/>
        <w:numPr>
          <w:ilvl w:val="0"/>
          <w:numId w:val="51"/>
        </w:numPr>
        <w:spacing w:after="120" w:line="360" w:lineRule="auto"/>
        <w:ind w:left="426" w:hanging="284"/>
        <w:jc w:val="both"/>
      </w:pPr>
      <w:r w:rsidRPr="0063294D">
        <w:rPr>
          <w:rFonts w:ascii="Arial" w:eastAsia="Cambria Math" w:hAnsi="Arial" w:cs="Arial"/>
          <w:lang w:eastAsia="zh-CN"/>
        </w:rPr>
        <w:t>Sposób dostarczenia faktury opisany w powyżej jest możliwy jedynie do dnia wprowadzania na terenie Rzeczpospolitej Polskiej Krajowego Systemu e-Faktur (dalej jako „</w:t>
      </w:r>
      <w:proofErr w:type="spellStart"/>
      <w:r w:rsidRPr="0063294D">
        <w:rPr>
          <w:rFonts w:ascii="Arial" w:eastAsia="Cambria Math" w:hAnsi="Arial" w:cs="Arial"/>
          <w:lang w:eastAsia="zh-CN"/>
        </w:rPr>
        <w:t>KSeF</w:t>
      </w:r>
      <w:proofErr w:type="spellEnd"/>
      <w:r w:rsidRPr="0063294D">
        <w:rPr>
          <w:rFonts w:ascii="Arial" w:eastAsia="Cambria Math" w:hAnsi="Arial" w:cs="Arial"/>
          <w:lang w:eastAsia="zh-CN"/>
        </w:rPr>
        <w:t xml:space="preserve">”) jako obowiązującego standardu. Od dnia wejścia w życie obowiązku wystawiania lub dostarczania faktur za pomocą </w:t>
      </w:r>
      <w:proofErr w:type="spellStart"/>
      <w:r w:rsidRPr="0063294D">
        <w:rPr>
          <w:rFonts w:ascii="Arial" w:eastAsia="Cambria Math" w:hAnsi="Arial" w:cs="Arial"/>
          <w:lang w:eastAsia="zh-CN"/>
        </w:rPr>
        <w:t>KSeF</w:t>
      </w:r>
      <w:proofErr w:type="spellEnd"/>
      <w:r w:rsidRPr="0063294D">
        <w:rPr>
          <w:rFonts w:ascii="Arial" w:eastAsia="Cambria Math" w:hAnsi="Arial" w:cs="Arial"/>
          <w:lang w:eastAsia="zh-CN"/>
        </w:rPr>
        <w:t xml:space="preserve">, faktura musi być dostarczona Zamawiającemu przy użyciu </w:t>
      </w:r>
      <w:proofErr w:type="spellStart"/>
      <w:r w:rsidRPr="0063294D">
        <w:rPr>
          <w:rFonts w:ascii="Arial" w:eastAsia="Cambria Math" w:hAnsi="Arial" w:cs="Arial"/>
          <w:lang w:eastAsia="zh-CN"/>
        </w:rPr>
        <w:t>KseF</w:t>
      </w:r>
      <w:proofErr w:type="spellEnd"/>
      <w:r w:rsidRPr="0063294D">
        <w:rPr>
          <w:rFonts w:ascii="Arial" w:eastAsia="Cambria Math" w:hAnsi="Arial" w:cs="Arial"/>
          <w:lang w:eastAsia="zh-CN"/>
        </w:rPr>
        <w:t xml:space="preserve"> .</w:t>
      </w:r>
    </w:p>
    <w:p w14:paraId="55D359F7" w14:textId="77777777" w:rsidR="009C572E" w:rsidRDefault="009C572E" w:rsidP="009C572E">
      <w:pPr>
        <w:keepNext/>
        <w:keepLines/>
        <w:spacing w:before="240" w:after="120" w:line="240" w:lineRule="auto"/>
        <w:jc w:val="center"/>
        <w:rPr>
          <w:rFonts w:ascii="ArialMT" w:eastAsia="Cambria Math" w:hAnsi="ArialMT" w:cs="ArialMT"/>
          <w:lang w:eastAsia="zh-CN"/>
        </w:rPr>
      </w:pPr>
      <w:r>
        <w:rPr>
          <w:rFonts w:ascii="ArialMT" w:eastAsia="Cambria Math" w:hAnsi="ArialMT" w:cs="ArialMT"/>
          <w:b/>
          <w:lang w:eastAsia="zh-CN"/>
        </w:rPr>
        <w:t>§ 4</w:t>
      </w:r>
    </w:p>
    <w:p w14:paraId="314379B1" w14:textId="77777777" w:rsidR="0063294D" w:rsidRPr="0063294D" w:rsidRDefault="009C572E" w:rsidP="0063294D">
      <w:pPr>
        <w:pStyle w:val="Akapitzlist"/>
        <w:numPr>
          <w:ilvl w:val="6"/>
          <w:numId w:val="11"/>
        </w:numPr>
        <w:snapToGrid w:val="0"/>
        <w:spacing w:before="60" w:after="0" w:line="360" w:lineRule="auto"/>
        <w:ind w:left="426" w:hanging="284"/>
        <w:jc w:val="both"/>
      </w:pPr>
      <w:r w:rsidRPr="0063294D">
        <w:rPr>
          <w:rFonts w:ascii="ArialMT" w:eastAsia="Cambria Math" w:hAnsi="ArialMT" w:cs="ArialMT"/>
          <w:lang w:eastAsia="zh-CN"/>
        </w:rPr>
        <w:t>W przypadku stwierdzenia przy odbiorze, że towary objęte zamówieniem mają wady Zamawiający może odmówić ich przyjęcia, co powoduje, że taką dostawę strony uznają za niewykonaną w terminie określonym w § 2 ust. 3 umowy, co powoduje obowiązek zapłaty kary umownej, o których mowa w § 5 ust. 1 umowy do czasu dostarczenia przez Wykonawcę na swój koszt zamiast wadliwej części towarów takiej samej ilości wolnej od wad. Odmowa przyjęcia i wady powinny być stwierdzone w protokole podpisanym przez przedstawicieli Zamawiającego i Wykonawcy.</w:t>
      </w:r>
    </w:p>
    <w:p w14:paraId="7DEF10B3" w14:textId="77777777" w:rsidR="0063294D" w:rsidRPr="0063294D" w:rsidRDefault="009C572E" w:rsidP="0063294D">
      <w:pPr>
        <w:pStyle w:val="Akapitzlist"/>
        <w:numPr>
          <w:ilvl w:val="6"/>
          <w:numId w:val="11"/>
        </w:numPr>
        <w:snapToGrid w:val="0"/>
        <w:spacing w:before="60" w:after="0" w:line="360" w:lineRule="auto"/>
        <w:ind w:left="426" w:hanging="284"/>
        <w:jc w:val="both"/>
      </w:pPr>
      <w:r w:rsidRPr="0063294D">
        <w:rPr>
          <w:rFonts w:ascii="ArialMT" w:eastAsia="Cambria Math" w:hAnsi="ArialMT" w:cs="ArialMT"/>
          <w:lang w:eastAsia="zh-CN"/>
        </w:rPr>
        <w:t>W przypadku stwierdzenia wad po odbiorze towarów Zamawiający jest zobowiązany zgłosić wady w terminie 14 dni roboczych licząc od dnia ich wykrycia. Do skorzystania z gwarancji wystarczające jest zgłoszenie wady przez Zamawiającego w okresie jej obowiązywania</w:t>
      </w:r>
    </w:p>
    <w:p w14:paraId="5EF1D8FD" w14:textId="77777777" w:rsidR="0063294D" w:rsidRPr="0063294D" w:rsidRDefault="009C572E" w:rsidP="0063294D">
      <w:pPr>
        <w:pStyle w:val="Akapitzlist"/>
        <w:numPr>
          <w:ilvl w:val="6"/>
          <w:numId w:val="11"/>
        </w:numPr>
        <w:snapToGrid w:val="0"/>
        <w:spacing w:before="60" w:after="0" w:line="360" w:lineRule="auto"/>
        <w:ind w:left="426" w:hanging="284"/>
        <w:jc w:val="both"/>
      </w:pPr>
      <w:r w:rsidRPr="0063294D">
        <w:rPr>
          <w:rFonts w:ascii="ArialMT" w:eastAsia="Cambria Math" w:hAnsi="ArialMT" w:cs="ArialMT"/>
          <w:lang w:eastAsia="zh-CN"/>
        </w:rPr>
        <w:t>W przypadku niewykonania lub niewłaściwego wykonania obowiązku, o którym mowa w ust.5 roboczych</w:t>
      </w:r>
      <w:r w:rsidR="007E7919" w:rsidRPr="0063294D">
        <w:rPr>
          <w:rFonts w:ascii="ArialMT" w:eastAsia="Cambria Math" w:hAnsi="ArialMT" w:cs="ArialMT"/>
          <w:lang w:eastAsia="zh-CN"/>
        </w:rPr>
        <w:t xml:space="preserve"> </w:t>
      </w:r>
      <w:r w:rsidRPr="0063294D">
        <w:rPr>
          <w:rFonts w:ascii="ArialMT" w:eastAsia="Cambria Math" w:hAnsi="ArialMT" w:cs="ArialMT"/>
          <w:lang w:eastAsia="zh-CN"/>
        </w:rPr>
        <w:t>przez Wykonawcę, Zamawiający może nabyć nowy towar od osoby trzeciej, zaś Wykonawca zobowiązuje się do zwrotu na rzecz Zamawiającego wszelkich poniesionych przez niego z tego tytułu kosztów.</w:t>
      </w:r>
    </w:p>
    <w:p w14:paraId="4AAF2ACB" w14:textId="77777777" w:rsidR="0063294D" w:rsidRPr="0063294D" w:rsidRDefault="009C572E" w:rsidP="0063294D">
      <w:pPr>
        <w:pStyle w:val="Akapitzlist"/>
        <w:numPr>
          <w:ilvl w:val="6"/>
          <w:numId w:val="11"/>
        </w:numPr>
        <w:snapToGrid w:val="0"/>
        <w:spacing w:before="60" w:after="0" w:line="360" w:lineRule="auto"/>
        <w:ind w:left="426" w:hanging="284"/>
        <w:jc w:val="both"/>
      </w:pPr>
      <w:r w:rsidRPr="0063294D">
        <w:rPr>
          <w:rFonts w:ascii="ArialMT" w:eastAsia="Cambria Math" w:hAnsi="ArialMT" w:cs="ArialMT"/>
          <w:lang w:eastAsia="zh-CN"/>
        </w:rPr>
        <w:t xml:space="preserve">Zamawiający jest zobowiązany zgłaszać wady elektronicznie na adres </w:t>
      </w:r>
      <w:hyperlink r:id="rId17">
        <w:r w:rsidRPr="0063294D">
          <w:rPr>
            <w:rFonts w:ascii="ArialMT" w:eastAsia="Cambria Math" w:hAnsi="ArialMT" w:cs="ArialMT"/>
            <w:color w:val="0000FF"/>
            <w:u w:val="single"/>
            <w:lang w:eastAsia="zh-CN"/>
          </w:rPr>
          <w:t>………..</w:t>
        </w:r>
      </w:hyperlink>
      <w:r w:rsidRPr="0063294D">
        <w:rPr>
          <w:rFonts w:ascii="ArialMT" w:eastAsia="Cambria Math" w:hAnsi="ArialMT" w:cs="ArialMT"/>
          <w:lang w:eastAsia="zh-CN"/>
        </w:rPr>
        <w:t xml:space="preserve"> </w:t>
      </w:r>
    </w:p>
    <w:p w14:paraId="18F5E576" w14:textId="1A4E58BE" w:rsidR="009C572E" w:rsidRDefault="009C572E" w:rsidP="0063294D">
      <w:pPr>
        <w:pStyle w:val="Akapitzlist"/>
        <w:numPr>
          <w:ilvl w:val="6"/>
          <w:numId w:val="11"/>
        </w:numPr>
        <w:snapToGrid w:val="0"/>
        <w:spacing w:before="60" w:after="0" w:line="360" w:lineRule="auto"/>
        <w:ind w:left="426" w:hanging="284"/>
        <w:jc w:val="both"/>
      </w:pPr>
      <w:r w:rsidRPr="0063294D">
        <w:rPr>
          <w:rFonts w:ascii="Arial" w:eastAsia="Times New Roman" w:hAnsi="Arial" w:cs="Arial"/>
        </w:rPr>
        <w:t>Wykonawca zobowiązany jest na własny koszt i ryzyko do usunięcia wad samochodów lub ich wymiany na nowe wolne od wad i ich  dostawy na swój koszt i ryzyko do Zamawiającego, w terminie 14 dni roboczych od dnia powiadomienia Wykonawcy o stwierdzonych wadach, chyba że z uwagi na charakter wady wymagany jest termin dłuższy – wtedy usunięcie wady lub wymiana samochodu nastąpi w terminie uzgodnionym przez Strony.</w:t>
      </w:r>
    </w:p>
    <w:p w14:paraId="7832CD38" w14:textId="77777777" w:rsidR="009C572E" w:rsidRDefault="009C572E" w:rsidP="009C572E">
      <w:pPr>
        <w:keepNext/>
        <w:keepLines/>
        <w:spacing w:before="240" w:after="120" w:line="240" w:lineRule="auto"/>
        <w:jc w:val="center"/>
        <w:rPr>
          <w:rFonts w:ascii="ArialMT" w:eastAsia="Cambria Math" w:hAnsi="ArialMT" w:cs="ArialMT"/>
          <w:lang w:eastAsia="zh-CN"/>
        </w:rPr>
      </w:pPr>
      <w:r>
        <w:rPr>
          <w:rFonts w:ascii="ArialMT" w:eastAsia="Cambria Math" w:hAnsi="ArialMT" w:cs="ArialMT"/>
          <w:b/>
          <w:lang w:eastAsia="zh-CN"/>
        </w:rPr>
        <w:t>§ 5</w:t>
      </w:r>
    </w:p>
    <w:p w14:paraId="61DD429A" w14:textId="77777777" w:rsidR="00A51465" w:rsidRPr="00A51465" w:rsidRDefault="009C572E" w:rsidP="00A51465">
      <w:pPr>
        <w:pStyle w:val="Akapitzlist"/>
        <w:numPr>
          <w:ilvl w:val="0"/>
          <w:numId w:val="52"/>
        </w:numPr>
        <w:snapToGrid w:val="0"/>
        <w:spacing w:after="60" w:line="360" w:lineRule="auto"/>
        <w:ind w:left="284" w:hanging="284"/>
        <w:jc w:val="both"/>
      </w:pPr>
      <w:r w:rsidRPr="00A51465">
        <w:rPr>
          <w:rFonts w:ascii="ArialMT" w:eastAsia="Cambria Math" w:hAnsi="ArialMT" w:cs="ArialMT"/>
          <w:lang w:eastAsia="zh-CN"/>
        </w:rPr>
        <w:t xml:space="preserve">W przypadku niewykonania umowy w terminie określonym w zapisie § 2 ust. 3 Wykonawca zapłaci Zamawiającemu karę umowną w wysokości 300zł. </w:t>
      </w:r>
      <w:r w:rsidRPr="00A51465">
        <w:rPr>
          <w:rFonts w:ascii="ArialMT" w:eastAsia="Cambria Math" w:hAnsi="ArialMT" w:cs="ArialMT"/>
          <w:bCs/>
          <w:lang w:eastAsia="zh-CN"/>
        </w:rPr>
        <w:t>z</w:t>
      </w:r>
      <w:r w:rsidRPr="00A51465">
        <w:rPr>
          <w:rFonts w:ascii="ArialMT" w:eastAsia="Cambria Math" w:hAnsi="ArialMT" w:cs="ArialMT"/>
          <w:lang w:eastAsia="zh-CN"/>
        </w:rPr>
        <w:t>a każdy rozpoczęty dzień zwłoki.</w:t>
      </w:r>
    </w:p>
    <w:p w14:paraId="74374761" w14:textId="4226B43C" w:rsidR="009C572E" w:rsidRDefault="009C572E" w:rsidP="00A51465">
      <w:pPr>
        <w:pStyle w:val="Akapitzlist"/>
        <w:numPr>
          <w:ilvl w:val="0"/>
          <w:numId w:val="52"/>
        </w:numPr>
        <w:snapToGrid w:val="0"/>
        <w:spacing w:after="60" w:line="360" w:lineRule="auto"/>
        <w:ind w:left="284" w:hanging="284"/>
        <w:jc w:val="both"/>
      </w:pPr>
      <w:r w:rsidRPr="00A51465">
        <w:rPr>
          <w:rFonts w:ascii="ArialMT" w:eastAsia="Cambria Math" w:hAnsi="ArialMT" w:cs="ArialMT"/>
          <w:lang w:eastAsia="zh-CN"/>
        </w:rPr>
        <w:t>W przypadku niedotrzymania przez Wykonawcę terminu określonego w § 4 ust. 6 lub § 6 ust. 2 umowy Wykonawca zapłaci Zamawiającemu karę umowną w wysokości 200 zł, za każdy rozpoczęty dzień zwłoki.</w:t>
      </w:r>
    </w:p>
    <w:p w14:paraId="07BA3BA5" w14:textId="77777777" w:rsidR="009C572E" w:rsidRDefault="009C572E" w:rsidP="009C572E">
      <w:pPr>
        <w:snapToGrid w:val="0"/>
        <w:spacing w:after="60" w:line="360" w:lineRule="auto"/>
        <w:jc w:val="both"/>
      </w:pPr>
      <w:r>
        <w:rPr>
          <w:rFonts w:ascii="ArialMT" w:eastAsia="Cambria Math" w:hAnsi="ArialMT" w:cs="ArialMT"/>
          <w:lang w:eastAsia="zh-CN"/>
        </w:rPr>
        <w:t>3.W przypadku odstąpienia od umowy, przez którąkolwiek ze stron, z przyczyn leżących po stronie Wykonawcy, Wykonawca zapłaci Zamawiającemu karę umowną w wysokości 20 % wartości wynagrodzenia umownego brutto, o którym mowa w § 3 ust. 1 umowy.</w:t>
      </w:r>
    </w:p>
    <w:p w14:paraId="0E8ECF88" w14:textId="77777777" w:rsidR="009C572E" w:rsidRDefault="009C572E" w:rsidP="009C572E">
      <w:pPr>
        <w:snapToGrid w:val="0"/>
        <w:spacing w:after="60" w:line="360" w:lineRule="auto"/>
        <w:jc w:val="both"/>
      </w:pPr>
      <w:r>
        <w:rPr>
          <w:rFonts w:ascii="ArialMT" w:eastAsia="Cambria Math" w:hAnsi="ArialMT" w:cs="ArialMT"/>
          <w:lang w:eastAsia="zh-CN"/>
        </w:rPr>
        <w:t>4.W przypadku odstąpienia od umowy, przez którąkolwiek ze stron, z przyczyn leżących po stronie Zamawiającego, Zamawiający zapłaci Wykonawcy karę umowną w wysokości 20 % wartości wynagrodzenia umownego brutto, o którym mowa w § 3 ust. 1 umowy.</w:t>
      </w:r>
    </w:p>
    <w:p w14:paraId="304076B1" w14:textId="77777777" w:rsidR="009C572E" w:rsidRDefault="009C572E" w:rsidP="009C572E">
      <w:pPr>
        <w:snapToGrid w:val="0"/>
        <w:spacing w:after="60" w:line="360" w:lineRule="auto"/>
        <w:jc w:val="both"/>
      </w:pPr>
      <w:r>
        <w:rPr>
          <w:rFonts w:ascii="ArialMT" w:eastAsia="Cambria Math" w:hAnsi="ArialMT" w:cs="ArialMT"/>
          <w:lang w:eastAsia="zh-CN"/>
        </w:rPr>
        <w:t>5.Strony mogą dochodzić odszkodowania przewyższającego wysokość zastrzeżonych kar umownych.</w:t>
      </w:r>
    </w:p>
    <w:p w14:paraId="34163ED1" w14:textId="77777777" w:rsidR="009C572E" w:rsidRDefault="009C572E" w:rsidP="009C572E">
      <w:pPr>
        <w:snapToGrid w:val="0"/>
        <w:spacing w:after="60" w:line="360" w:lineRule="auto"/>
        <w:jc w:val="both"/>
      </w:pPr>
      <w:r>
        <w:rPr>
          <w:rFonts w:ascii="ArialMT" w:eastAsia="Cambria Math" w:hAnsi="ArialMT" w:cs="ArialMT"/>
          <w:lang w:eastAsia="zh-CN"/>
        </w:rPr>
        <w:t>6.Wykonawca wyraża zgodę na potrącanie naliczonych kar umownych z wynagrodzenia Wykonawcy.</w:t>
      </w:r>
    </w:p>
    <w:p w14:paraId="54749B96" w14:textId="77777777" w:rsidR="009C572E" w:rsidRDefault="009C572E" w:rsidP="009C572E">
      <w:pPr>
        <w:snapToGrid w:val="0"/>
        <w:spacing w:after="60" w:line="360" w:lineRule="auto"/>
        <w:jc w:val="both"/>
      </w:pPr>
      <w:r>
        <w:rPr>
          <w:rFonts w:ascii="ArialMT" w:eastAsia="Cambria Math" w:hAnsi="ArialMT" w:cs="ArialMT"/>
          <w:lang w:eastAsia="zh-CN"/>
        </w:rPr>
        <w:t>7.Wysokość każdej z naliczonych kar umownych, jak też łączna wysokość naliczonych kar umownych, nie może przekroczyć 40 % wartości wynagrodzenia umownego brutto, o którym mowa w zapisie § 3 ust. 1.</w:t>
      </w:r>
    </w:p>
    <w:p w14:paraId="1881A428" w14:textId="77777777" w:rsidR="009C572E" w:rsidRDefault="009C572E" w:rsidP="009C572E">
      <w:pPr>
        <w:snapToGrid w:val="0"/>
        <w:spacing w:after="60" w:line="360" w:lineRule="auto"/>
        <w:jc w:val="both"/>
      </w:pPr>
      <w:r>
        <w:rPr>
          <w:rFonts w:ascii="Arial" w:eastAsia="Cambria Math" w:hAnsi="Arial" w:cs="Arial"/>
          <w:lang w:eastAsia="zh-CN"/>
        </w:rPr>
        <w:t xml:space="preserve">8. </w:t>
      </w:r>
      <w:r>
        <w:rPr>
          <w:rFonts w:ascii="Arial" w:eastAsia="Times New Roman" w:hAnsi="Arial" w:cs="Arial"/>
          <w:lang w:eastAsia="ar-SA"/>
        </w:rPr>
        <w:t>Strony zgodnie postanawiają, że naliczanie i dochodzenie kar umownych możliwe jest także po odstąpieniu od umowy lub jej rozwiązaniu lub wygaśnięciu, a kary naliczone w okresie obowiązywania umowy pozostają w mocy niezależnie od odstąpienia od umowy lub jej rozwiązania lub wygaśnięcia.</w:t>
      </w:r>
    </w:p>
    <w:p w14:paraId="40836421" w14:textId="77777777" w:rsidR="009C572E" w:rsidRDefault="009C572E" w:rsidP="009C572E">
      <w:pPr>
        <w:snapToGrid w:val="0"/>
        <w:spacing w:after="60" w:line="360" w:lineRule="auto"/>
        <w:jc w:val="both"/>
        <w:rPr>
          <w:rFonts w:ascii="ArialMT" w:eastAsia="Cambria Math" w:hAnsi="ArialMT" w:cs="ArialMT"/>
          <w:lang w:eastAsia="zh-CN"/>
        </w:rPr>
      </w:pPr>
    </w:p>
    <w:p w14:paraId="0BA5186A" w14:textId="77777777" w:rsidR="009C572E" w:rsidRDefault="009C572E" w:rsidP="009C572E">
      <w:pPr>
        <w:keepNext/>
        <w:keepLines/>
        <w:spacing w:before="240" w:after="120" w:line="360" w:lineRule="auto"/>
        <w:jc w:val="center"/>
      </w:pPr>
      <w:r>
        <w:rPr>
          <w:rFonts w:ascii="ArialMT" w:eastAsia="Cambria Math" w:hAnsi="ArialMT" w:cs="ArialMT"/>
          <w:b/>
          <w:lang w:eastAsia="zh-CN"/>
        </w:rPr>
        <w:t>§ 6</w:t>
      </w:r>
    </w:p>
    <w:p w14:paraId="57A6467D" w14:textId="77777777" w:rsidR="009C572E" w:rsidRDefault="009C572E" w:rsidP="00A51465">
      <w:pPr>
        <w:numPr>
          <w:ilvl w:val="0"/>
          <w:numId w:val="42"/>
        </w:numPr>
        <w:suppressAutoHyphens/>
        <w:snapToGrid w:val="0"/>
        <w:spacing w:before="60" w:after="0" w:line="360" w:lineRule="auto"/>
        <w:ind w:left="284" w:hanging="284"/>
        <w:jc w:val="both"/>
        <w:rPr>
          <w:rFonts w:ascii="Arial" w:hAnsi="Arial"/>
        </w:rPr>
      </w:pPr>
      <w:r>
        <w:rPr>
          <w:rFonts w:ascii="Arial" w:eastAsia="Cambria Math" w:hAnsi="Arial" w:cs="ArialMT"/>
          <w:lang w:eastAsia="zh-CN"/>
        </w:rPr>
        <w:t>Wykonawca jest odpowiedzialny względem Zamawiającego za wszelkie wady fizyczne i prawne towarów.</w:t>
      </w:r>
    </w:p>
    <w:p w14:paraId="20EB1B27" w14:textId="77777777" w:rsidR="009C572E" w:rsidRDefault="009C572E" w:rsidP="00A51465">
      <w:pPr>
        <w:numPr>
          <w:ilvl w:val="0"/>
          <w:numId w:val="42"/>
        </w:numPr>
        <w:suppressAutoHyphens/>
        <w:snapToGrid w:val="0"/>
        <w:spacing w:before="60" w:after="0" w:line="360" w:lineRule="auto"/>
        <w:ind w:left="284" w:hanging="284"/>
        <w:jc w:val="both"/>
        <w:rPr>
          <w:rFonts w:ascii="Arial" w:hAnsi="Arial"/>
        </w:rPr>
      </w:pPr>
      <w:r>
        <w:rPr>
          <w:rFonts w:ascii="Arial" w:eastAsia="Cambria Math" w:hAnsi="Arial" w:cs="ArialMT"/>
          <w:lang w:eastAsia="zh-CN"/>
        </w:rPr>
        <w:t xml:space="preserve">W okresie gwarancji, Zamawiający zgłosi wady a Wykonawca ma obowiązek dostarczyć zamiast wadliwych towarów taką samą ilość wolną towarów wolną od wad na zasadach i w terminach określonych w </w:t>
      </w:r>
      <w:r>
        <w:rPr>
          <w:rFonts w:ascii="Arial" w:eastAsia="Cambria Math" w:hAnsi="Arial" w:cs="Arial"/>
          <w:lang w:eastAsia="zh-CN"/>
        </w:rPr>
        <w:t>§</w:t>
      </w:r>
      <w:r>
        <w:rPr>
          <w:rFonts w:ascii="Arial" w:eastAsia="Cambria Math" w:hAnsi="Arial" w:cs="ArialMT"/>
          <w:lang w:eastAsia="zh-CN"/>
        </w:rPr>
        <w:t xml:space="preserve"> 4 ust. 3 umowy. </w:t>
      </w:r>
    </w:p>
    <w:p w14:paraId="767D76AA" w14:textId="77777777" w:rsidR="009C572E" w:rsidRDefault="009C572E" w:rsidP="00A51465">
      <w:pPr>
        <w:numPr>
          <w:ilvl w:val="0"/>
          <w:numId w:val="42"/>
        </w:numPr>
        <w:suppressAutoHyphens/>
        <w:snapToGrid w:val="0"/>
        <w:spacing w:before="60" w:after="0" w:line="360" w:lineRule="auto"/>
        <w:ind w:left="284" w:hanging="284"/>
        <w:jc w:val="both"/>
        <w:rPr>
          <w:rFonts w:ascii="Arial" w:hAnsi="Arial"/>
        </w:rPr>
      </w:pPr>
      <w:r>
        <w:rPr>
          <w:rFonts w:ascii="Arial" w:eastAsia="Cambria Math" w:hAnsi="Arial" w:cs="ArialMT"/>
          <w:lang w:eastAsia="zh-CN"/>
        </w:rPr>
        <w:t>Przez wadę fizyczną rozumie się w szczególności jakąkolwiek niezgodność towarów z opisem przedmiotu zamówienia zawartym w SWZ, która stanowi załącznik do umowy.</w:t>
      </w:r>
    </w:p>
    <w:p w14:paraId="463E4D3F" w14:textId="77777777" w:rsidR="009C572E" w:rsidRDefault="009C572E" w:rsidP="00A51465">
      <w:pPr>
        <w:numPr>
          <w:ilvl w:val="0"/>
          <w:numId w:val="42"/>
        </w:numPr>
        <w:suppressAutoHyphens/>
        <w:snapToGrid w:val="0"/>
        <w:spacing w:before="60" w:after="0" w:line="360" w:lineRule="auto"/>
        <w:ind w:left="284" w:hanging="284"/>
        <w:jc w:val="both"/>
        <w:rPr>
          <w:rFonts w:ascii="Arial" w:hAnsi="Arial"/>
        </w:rPr>
      </w:pPr>
      <w:r>
        <w:rPr>
          <w:rFonts w:ascii="Arial" w:eastAsia="Cambria Math" w:hAnsi="Arial" w:cs="ArialMT"/>
          <w:lang w:eastAsia="zh-CN"/>
        </w:rPr>
        <w:t xml:space="preserve">Wykonawca jest odpowiedzialny względem Zamawiającego za wszelkie wady prawne towarów,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 </w:t>
      </w:r>
    </w:p>
    <w:p w14:paraId="2FFBBA39" w14:textId="77777777" w:rsidR="00A51465" w:rsidRDefault="009C572E" w:rsidP="00A51465">
      <w:pPr>
        <w:numPr>
          <w:ilvl w:val="0"/>
          <w:numId w:val="42"/>
        </w:numPr>
        <w:suppressAutoHyphens/>
        <w:snapToGrid w:val="0"/>
        <w:spacing w:before="60" w:after="0" w:line="360" w:lineRule="auto"/>
        <w:ind w:left="284" w:hanging="284"/>
        <w:jc w:val="both"/>
        <w:rPr>
          <w:rFonts w:ascii="Arial" w:hAnsi="Arial"/>
        </w:rPr>
      </w:pPr>
      <w:r>
        <w:rPr>
          <w:rFonts w:ascii="Arial" w:eastAsia="Cambria Math" w:hAnsi="Arial" w:cs="ArialMT"/>
          <w:lang w:eastAsia="zh-CN"/>
        </w:rPr>
        <w:t>Na żądanie Zamawiającego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w:t>
      </w:r>
    </w:p>
    <w:p w14:paraId="4D18EEAC" w14:textId="77777777" w:rsidR="00A51465" w:rsidRDefault="009C572E" w:rsidP="00A51465">
      <w:pPr>
        <w:numPr>
          <w:ilvl w:val="0"/>
          <w:numId w:val="42"/>
        </w:numPr>
        <w:suppressAutoHyphens/>
        <w:snapToGrid w:val="0"/>
        <w:spacing w:before="60" w:after="0" w:line="360" w:lineRule="auto"/>
        <w:ind w:left="284" w:hanging="284"/>
        <w:jc w:val="both"/>
        <w:rPr>
          <w:rFonts w:ascii="Arial" w:hAnsi="Arial"/>
        </w:rPr>
      </w:pPr>
      <w:r w:rsidRPr="00A51465">
        <w:rPr>
          <w:rFonts w:ascii="Arial" w:eastAsia="Cambria Math" w:hAnsi="Arial" w:cs="ArialMT"/>
          <w:lang w:eastAsia="zh-CN"/>
        </w:rPr>
        <w:t>Uprawnienia gwarancji mogą być wykonywane niezależnie od uprawnień z tytułu rękojmi.</w:t>
      </w:r>
    </w:p>
    <w:p w14:paraId="5E9A9097" w14:textId="77777777" w:rsidR="00A51465" w:rsidRDefault="009C572E" w:rsidP="00A51465">
      <w:pPr>
        <w:numPr>
          <w:ilvl w:val="0"/>
          <w:numId w:val="42"/>
        </w:numPr>
        <w:suppressAutoHyphens/>
        <w:snapToGrid w:val="0"/>
        <w:spacing w:before="60" w:after="0" w:line="360" w:lineRule="auto"/>
        <w:ind w:left="284" w:hanging="284"/>
        <w:jc w:val="both"/>
        <w:rPr>
          <w:rFonts w:ascii="Arial" w:hAnsi="Arial"/>
        </w:rPr>
      </w:pPr>
      <w:r w:rsidRPr="00A51465">
        <w:rPr>
          <w:rFonts w:ascii="Arial" w:eastAsia="Cambria Math" w:hAnsi="Arial" w:cs="ArialMT"/>
          <w:lang w:eastAsia="zh-CN"/>
        </w:rPr>
        <w:t>Wykonawca oświadcza, że oferowane samochody są fabrycznie nowe, nie posiadają wad fizycznych ani wad prawnych. Nie były wcześniej rejestrowane.</w:t>
      </w:r>
    </w:p>
    <w:p w14:paraId="2553DFFC" w14:textId="77777777" w:rsidR="00A51465" w:rsidRDefault="009C572E" w:rsidP="00A51465">
      <w:pPr>
        <w:numPr>
          <w:ilvl w:val="0"/>
          <w:numId w:val="42"/>
        </w:numPr>
        <w:suppressAutoHyphens/>
        <w:snapToGrid w:val="0"/>
        <w:spacing w:before="60" w:after="0" w:line="360" w:lineRule="auto"/>
        <w:ind w:left="284" w:hanging="284"/>
        <w:jc w:val="both"/>
        <w:rPr>
          <w:rFonts w:ascii="Arial" w:hAnsi="Arial"/>
        </w:rPr>
      </w:pPr>
      <w:r w:rsidRPr="00A51465">
        <w:rPr>
          <w:rFonts w:ascii="Arial" w:eastAsia="Cambria Math" w:hAnsi="Arial" w:cs="ArialMT"/>
          <w:lang w:eastAsia="zh-CN"/>
        </w:rPr>
        <w:t>Okres gwarancji na samochody został określony w ofercie w zał. nr.1a do SWZ.</w:t>
      </w:r>
    </w:p>
    <w:p w14:paraId="7BC0AC1F" w14:textId="1F80A558" w:rsidR="009C572E" w:rsidRPr="00A51465" w:rsidRDefault="009C572E" w:rsidP="00A51465">
      <w:pPr>
        <w:numPr>
          <w:ilvl w:val="0"/>
          <w:numId w:val="42"/>
        </w:numPr>
        <w:suppressAutoHyphens/>
        <w:snapToGrid w:val="0"/>
        <w:spacing w:before="60" w:after="0" w:line="360" w:lineRule="auto"/>
        <w:ind w:left="284" w:hanging="284"/>
        <w:jc w:val="both"/>
        <w:rPr>
          <w:rFonts w:ascii="Arial" w:hAnsi="Arial"/>
        </w:rPr>
      </w:pPr>
      <w:r w:rsidRPr="00A51465">
        <w:rPr>
          <w:rFonts w:ascii="Arial" w:eastAsia="Cambria Math" w:hAnsi="Arial" w:cs="ArialMT"/>
          <w:lang w:eastAsia="zh-CN"/>
        </w:rPr>
        <w:t>Do każdego samochodu Wykonawca dołączy:</w:t>
      </w:r>
    </w:p>
    <w:p w14:paraId="2998292F" w14:textId="07500DBA" w:rsidR="009C572E" w:rsidRPr="000A0E41" w:rsidRDefault="009C572E" w:rsidP="00A51465">
      <w:pPr>
        <w:pStyle w:val="Akapitzlist"/>
        <w:numPr>
          <w:ilvl w:val="0"/>
          <w:numId w:val="48"/>
        </w:numPr>
        <w:snapToGrid w:val="0"/>
        <w:spacing w:before="60" w:after="0" w:line="360" w:lineRule="auto"/>
        <w:ind w:left="709" w:hanging="283"/>
        <w:jc w:val="both"/>
        <w:rPr>
          <w:rFonts w:ascii="Arial" w:hAnsi="Arial"/>
        </w:rPr>
      </w:pPr>
      <w:r w:rsidRPr="000A0E41">
        <w:rPr>
          <w:rFonts w:ascii="Arial" w:eastAsia="Cambria Math" w:hAnsi="Arial" w:cs="ArialMT"/>
          <w:lang w:eastAsia="zh-CN"/>
        </w:rPr>
        <w:t>książkę gwarancyjną</w:t>
      </w:r>
    </w:p>
    <w:p w14:paraId="4D70B6BB" w14:textId="0BA65C4A" w:rsidR="009C572E" w:rsidRPr="000A0E41" w:rsidRDefault="009C572E" w:rsidP="00A51465">
      <w:pPr>
        <w:pStyle w:val="Akapitzlist"/>
        <w:numPr>
          <w:ilvl w:val="0"/>
          <w:numId w:val="48"/>
        </w:numPr>
        <w:snapToGrid w:val="0"/>
        <w:spacing w:before="60" w:after="0" w:line="360" w:lineRule="auto"/>
        <w:ind w:left="709" w:hanging="283"/>
        <w:jc w:val="both"/>
        <w:rPr>
          <w:rFonts w:ascii="Arial" w:hAnsi="Arial"/>
        </w:rPr>
      </w:pPr>
      <w:r w:rsidRPr="000A0E41">
        <w:rPr>
          <w:rFonts w:ascii="Arial" w:eastAsia="Cambria Math" w:hAnsi="Arial" w:cs="ArialMT"/>
          <w:lang w:eastAsia="zh-CN"/>
        </w:rPr>
        <w:t>wykaz wyposażenia dodatkowego</w:t>
      </w:r>
    </w:p>
    <w:p w14:paraId="781F08C9" w14:textId="17E32679" w:rsidR="009C572E" w:rsidRDefault="009C572E" w:rsidP="00A51465">
      <w:pPr>
        <w:pStyle w:val="Akapitzlist"/>
        <w:numPr>
          <w:ilvl w:val="0"/>
          <w:numId w:val="48"/>
        </w:numPr>
        <w:snapToGrid w:val="0"/>
        <w:spacing w:before="60" w:after="0" w:line="360" w:lineRule="auto"/>
        <w:ind w:left="709" w:hanging="283"/>
        <w:jc w:val="both"/>
      </w:pPr>
      <w:r w:rsidRPr="000A0E41">
        <w:rPr>
          <w:rFonts w:ascii="ArialMT" w:eastAsia="Cambria Math" w:hAnsi="ArialMT" w:cs="ArialMT"/>
          <w:lang w:eastAsia="zh-CN"/>
        </w:rPr>
        <w:t>instrukcję obsługi</w:t>
      </w:r>
    </w:p>
    <w:p w14:paraId="59A0F397" w14:textId="5A524898" w:rsidR="009C572E" w:rsidRDefault="009C572E" w:rsidP="00A51465">
      <w:pPr>
        <w:pStyle w:val="Akapitzlist"/>
        <w:numPr>
          <w:ilvl w:val="0"/>
          <w:numId w:val="48"/>
        </w:numPr>
        <w:snapToGrid w:val="0"/>
        <w:spacing w:before="60" w:after="0" w:line="360" w:lineRule="auto"/>
        <w:ind w:left="709" w:hanging="283"/>
        <w:jc w:val="both"/>
      </w:pPr>
      <w:r w:rsidRPr="000A0E41">
        <w:rPr>
          <w:rFonts w:ascii="ArialMT" w:eastAsia="Cambria Math" w:hAnsi="ArialMT" w:cs="ArialMT"/>
          <w:lang w:eastAsia="zh-CN"/>
        </w:rPr>
        <w:t>książkę przeglądów serwisowych</w:t>
      </w:r>
    </w:p>
    <w:p w14:paraId="0EADC957" w14:textId="250A8918" w:rsidR="009C572E" w:rsidRDefault="009C572E" w:rsidP="00A51465">
      <w:pPr>
        <w:pStyle w:val="Akapitzlist"/>
        <w:numPr>
          <w:ilvl w:val="0"/>
          <w:numId w:val="48"/>
        </w:numPr>
        <w:snapToGrid w:val="0"/>
        <w:spacing w:before="60" w:after="0" w:line="360" w:lineRule="auto"/>
        <w:ind w:left="709" w:hanging="283"/>
        <w:jc w:val="both"/>
      </w:pPr>
      <w:r w:rsidRPr="000A0E41">
        <w:rPr>
          <w:rFonts w:ascii="ArialMT" w:eastAsia="Cambria Math" w:hAnsi="ArialMT" w:cs="ArialMT"/>
          <w:lang w:eastAsia="zh-CN"/>
        </w:rPr>
        <w:t>dokumentację techniczną</w:t>
      </w:r>
    </w:p>
    <w:p w14:paraId="3C11CE25" w14:textId="6F36B6E2" w:rsidR="009C572E" w:rsidRDefault="009C572E" w:rsidP="00A51465">
      <w:pPr>
        <w:pStyle w:val="Akapitzlist"/>
        <w:numPr>
          <w:ilvl w:val="0"/>
          <w:numId w:val="48"/>
        </w:numPr>
        <w:snapToGrid w:val="0"/>
        <w:spacing w:before="60" w:after="0" w:line="360" w:lineRule="auto"/>
        <w:ind w:left="709" w:hanging="283"/>
        <w:jc w:val="both"/>
      </w:pPr>
      <w:r w:rsidRPr="000A0E41">
        <w:rPr>
          <w:rFonts w:ascii="ArialMT" w:eastAsia="Cambria Math" w:hAnsi="ArialMT" w:cs="ArialMT"/>
          <w:lang w:eastAsia="zh-CN"/>
        </w:rPr>
        <w:t>wyciąg ze świadectwa homologacji</w:t>
      </w:r>
    </w:p>
    <w:p w14:paraId="121E3C7B" w14:textId="70AB0AFA" w:rsidR="009C572E" w:rsidRDefault="009C572E" w:rsidP="00A51465">
      <w:pPr>
        <w:pStyle w:val="Akapitzlist"/>
        <w:numPr>
          <w:ilvl w:val="0"/>
          <w:numId w:val="48"/>
        </w:numPr>
        <w:snapToGrid w:val="0"/>
        <w:spacing w:before="60" w:after="0" w:line="360" w:lineRule="auto"/>
        <w:ind w:left="709" w:hanging="283"/>
        <w:jc w:val="both"/>
      </w:pPr>
      <w:r w:rsidRPr="000A0E41">
        <w:rPr>
          <w:rFonts w:ascii="ArialMT" w:eastAsia="Cambria Math" w:hAnsi="ArialMT" w:cs="ArialMT"/>
          <w:lang w:eastAsia="zh-CN"/>
        </w:rPr>
        <w:t>gwarancję na wyposażenie dodatkowe (jeśli będzie dotyczyć).</w:t>
      </w:r>
    </w:p>
    <w:p w14:paraId="6873DEA7" w14:textId="77777777" w:rsidR="009C572E" w:rsidRDefault="009C572E" w:rsidP="009C572E">
      <w:pPr>
        <w:keepNext/>
        <w:keepLines/>
        <w:spacing w:before="240" w:after="120" w:line="360" w:lineRule="auto"/>
        <w:jc w:val="center"/>
      </w:pPr>
      <w:r>
        <w:rPr>
          <w:rFonts w:ascii="Arial" w:eastAsia="@ヒラギノ角ゴ Pro W3" w:hAnsi="Arial" w:cs="Arial"/>
          <w:b/>
          <w:lang w:eastAsia="zh-CN"/>
        </w:rPr>
        <w:t>§ 7</w:t>
      </w:r>
    </w:p>
    <w:p w14:paraId="4031A740" w14:textId="77777777" w:rsidR="009C572E" w:rsidRDefault="009C572E" w:rsidP="00A51465">
      <w:pPr>
        <w:widowControl w:val="0"/>
        <w:numPr>
          <w:ilvl w:val="3"/>
          <w:numId w:val="44"/>
        </w:numPr>
        <w:tabs>
          <w:tab w:val="left" w:pos="0"/>
        </w:tabs>
        <w:suppressAutoHyphens/>
        <w:spacing w:before="4" w:after="0" w:line="360" w:lineRule="auto"/>
        <w:ind w:left="284"/>
        <w:jc w:val="both"/>
      </w:pPr>
      <w:r>
        <w:rPr>
          <w:rFonts w:ascii="Arial" w:eastAsia="Times New Roman" w:hAnsi="Arial" w:cs="Arial"/>
          <w:lang w:eastAsia="ar-SA"/>
        </w:rPr>
        <w:t xml:space="preserve">Zamawiający dopuszcza możliwość dokonania zmiany postanowień umowy w stosunku do treści oferty Wykonawcy, które nie są zmianami istotnymi w rozumieniu art. 454 ustawy </w:t>
      </w:r>
      <w:proofErr w:type="spellStart"/>
      <w:r>
        <w:rPr>
          <w:rFonts w:ascii="Arial" w:eastAsia="Times New Roman" w:hAnsi="Arial" w:cs="Arial"/>
          <w:lang w:eastAsia="ar-SA"/>
        </w:rPr>
        <w:t>Pzp</w:t>
      </w:r>
      <w:proofErr w:type="spellEnd"/>
      <w:r>
        <w:rPr>
          <w:rFonts w:ascii="Arial" w:eastAsia="Times New Roman" w:hAnsi="Arial" w:cs="Arial"/>
          <w:lang w:eastAsia="ar-SA"/>
        </w:rPr>
        <w:t>.</w:t>
      </w:r>
    </w:p>
    <w:p w14:paraId="4BEA2262" w14:textId="77777777" w:rsidR="009C572E" w:rsidRDefault="009C572E" w:rsidP="00A51465">
      <w:pPr>
        <w:numPr>
          <w:ilvl w:val="0"/>
          <w:numId w:val="44"/>
        </w:numPr>
        <w:suppressAutoHyphens/>
        <w:spacing w:line="360" w:lineRule="auto"/>
        <w:ind w:left="284"/>
        <w:jc w:val="both"/>
      </w:pPr>
      <w:r>
        <w:rPr>
          <w:rFonts w:ascii="Arial" w:eastAsia="Cambria Math" w:hAnsi="Arial" w:cs="Arial"/>
          <w:lang w:eastAsia="zh-CN"/>
        </w:rPr>
        <w:t>Strony przewidują wprowadzenie następujących zmian do umowy:</w:t>
      </w:r>
    </w:p>
    <w:p w14:paraId="7035E529" w14:textId="77777777" w:rsidR="009C572E" w:rsidRDefault="009C572E" w:rsidP="00A51465">
      <w:pPr>
        <w:widowControl w:val="0"/>
        <w:numPr>
          <w:ilvl w:val="0"/>
          <w:numId w:val="45"/>
        </w:numPr>
        <w:tabs>
          <w:tab w:val="left" w:pos="-1800"/>
          <w:tab w:val="left" w:pos="-1440"/>
          <w:tab w:val="left" w:pos="-1309"/>
        </w:tabs>
        <w:suppressAutoHyphens/>
        <w:overflowPunct w:val="0"/>
        <w:spacing w:after="0" w:line="360" w:lineRule="auto"/>
        <w:jc w:val="both"/>
        <w:textAlignment w:val="baseline"/>
      </w:pPr>
      <w:r>
        <w:rPr>
          <w:rFonts w:ascii="Arial" w:eastAsia="Times New Roman" w:hAnsi="Arial" w:cs="Arial"/>
          <w:color w:val="00000A"/>
          <w:kern w:val="2"/>
          <w:lang w:eastAsia="ar-SA"/>
        </w:rPr>
        <w:t xml:space="preserve">obniżenie </w:t>
      </w:r>
      <w:r>
        <w:rPr>
          <w:rFonts w:ascii="Arial" w:eastAsia="Times New Roman" w:hAnsi="Arial" w:cs="Arial"/>
          <w:color w:val="00000A"/>
          <w:kern w:val="2"/>
          <w:lang w:eastAsia="zh-CN"/>
        </w:rPr>
        <w:t>wysokości cen towarów i wynagrodzenia Wykonawcy w przypadku zaoferowania przez Wykonawcę obniżki cen oferowanych towarów określonej czasowo lub stałej przez cały czas trwania umowy</w:t>
      </w:r>
    </w:p>
    <w:p w14:paraId="2E57709F" w14:textId="2B0F669C" w:rsidR="000A0E41" w:rsidRDefault="009C572E" w:rsidP="00A51465">
      <w:pPr>
        <w:widowControl w:val="0"/>
        <w:numPr>
          <w:ilvl w:val="0"/>
          <w:numId w:val="45"/>
        </w:numPr>
        <w:tabs>
          <w:tab w:val="left" w:pos="-1800"/>
          <w:tab w:val="left" w:pos="-1440"/>
          <w:tab w:val="left" w:pos="-1309"/>
        </w:tabs>
        <w:suppressAutoHyphens/>
        <w:overflowPunct w:val="0"/>
        <w:spacing w:after="0" w:line="360" w:lineRule="auto"/>
        <w:jc w:val="both"/>
        <w:textAlignment w:val="baseline"/>
      </w:pPr>
      <w:r>
        <w:rPr>
          <w:rFonts w:ascii="Arial" w:eastAsia="Times New Roman" w:hAnsi="Arial" w:cs="Arial"/>
          <w:color w:val="00000A"/>
          <w:kern w:val="2"/>
          <w:lang w:eastAsia="ar-SA"/>
        </w:rPr>
        <w:t>w przypadku zakończenia produkcji lub wycofania z rynku wyrobu będącego przedmiotem zamówienia, Wykonawca na żądanie Zamawiającego zobowiązany jest zamienić dotychczasowy wyrób na nowy produkt o tych samych właściwościach i parametrach lub lepszych po cenie jednostkowej zaoferowanej w ofercie, chyba że Wykonawca wykaże, że brak jest wyrobu zamiennego.</w:t>
      </w:r>
    </w:p>
    <w:p w14:paraId="07B11129" w14:textId="65C98E99" w:rsidR="009C572E" w:rsidRDefault="009C572E" w:rsidP="00A51465">
      <w:pPr>
        <w:pStyle w:val="Akapitzlist"/>
        <w:widowControl w:val="0"/>
        <w:numPr>
          <w:ilvl w:val="0"/>
          <w:numId w:val="49"/>
        </w:numPr>
        <w:tabs>
          <w:tab w:val="left" w:pos="-1800"/>
          <w:tab w:val="left" w:pos="-1440"/>
        </w:tabs>
        <w:overflowPunct w:val="0"/>
        <w:spacing w:after="0" w:line="360" w:lineRule="auto"/>
        <w:ind w:left="284" w:hanging="284"/>
        <w:jc w:val="both"/>
        <w:textAlignment w:val="baseline"/>
      </w:pPr>
      <w:r w:rsidRPr="00A51465">
        <w:rPr>
          <w:rFonts w:ascii="Arial" w:eastAsia="Times New Roman" w:hAnsi="Arial" w:cs="Arial"/>
          <w:color w:val="00000A"/>
          <w:kern w:val="2"/>
          <w:lang w:eastAsia="ar-SA"/>
        </w:rPr>
        <w:t>Strona występująca o zmianę postanowień niniejszej umowy na podstawie ust. 2 zobowiązana jest do złożenia wniosku o zmianę postanowień umowy na piśmie oraz udokumentowania zaistnienia okoliczności, o których mowa w ust.2.</w:t>
      </w:r>
    </w:p>
    <w:p w14:paraId="2EEC0958" w14:textId="0ABFE493" w:rsidR="009C572E" w:rsidRDefault="009C572E" w:rsidP="00A51465">
      <w:pPr>
        <w:pStyle w:val="Akapitzlist"/>
        <w:widowControl w:val="0"/>
        <w:numPr>
          <w:ilvl w:val="0"/>
          <w:numId w:val="49"/>
        </w:numPr>
        <w:tabs>
          <w:tab w:val="left" w:pos="-1800"/>
          <w:tab w:val="left" w:pos="-1440"/>
        </w:tabs>
        <w:overflowPunct w:val="0"/>
        <w:spacing w:after="0" w:line="360" w:lineRule="auto"/>
        <w:ind w:left="426" w:hanging="426"/>
        <w:jc w:val="both"/>
        <w:textAlignment w:val="baseline"/>
      </w:pPr>
      <w:r w:rsidRPr="00A51465">
        <w:rPr>
          <w:rFonts w:ascii="Arial" w:eastAsia="Times New Roman" w:hAnsi="Arial" w:cs="Arial"/>
          <w:color w:val="00000A"/>
          <w:kern w:val="2"/>
          <w:lang w:eastAsia="ar-SA"/>
        </w:rPr>
        <w:t>Wniosek, o którym mowa w ust. 3 powinien zawierać:</w:t>
      </w:r>
    </w:p>
    <w:p w14:paraId="302F3855" w14:textId="77777777" w:rsidR="009C572E" w:rsidRDefault="009C572E" w:rsidP="00A51465">
      <w:pPr>
        <w:numPr>
          <w:ilvl w:val="0"/>
          <w:numId w:val="46"/>
        </w:numPr>
        <w:tabs>
          <w:tab w:val="clear" w:pos="0"/>
          <w:tab w:val="left" w:pos="-1710"/>
        </w:tabs>
        <w:suppressAutoHyphens/>
        <w:spacing w:after="0" w:line="360" w:lineRule="auto"/>
        <w:ind w:left="426" w:hanging="142"/>
        <w:jc w:val="both"/>
        <w:textAlignment w:val="baseline"/>
      </w:pPr>
      <w:r>
        <w:rPr>
          <w:rFonts w:ascii="Arial" w:eastAsia="Times New Roman" w:hAnsi="Arial" w:cs="Arial"/>
          <w:color w:val="00000A"/>
          <w:kern w:val="2"/>
          <w:lang w:eastAsia="ar-SA"/>
        </w:rPr>
        <w:t>opis propozycji zmiany;</w:t>
      </w:r>
    </w:p>
    <w:p w14:paraId="1E90D3AC" w14:textId="77777777" w:rsidR="009C572E" w:rsidRDefault="009C572E" w:rsidP="00A51465">
      <w:pPr>
        <w:numPr>
          <w:ilvl w:val="0"/>
          <w:numId w:val="46"/>
        </w:numPr>
        <w:tabs>
          <w:tab w:val="clear" w:pos="0"/>
          <w:tab w:val="left" w:pos="-1710"/>
        </w:tabs>
        <w:suppressAutoHyphens/>
        <w:spacing w:after="0" w:line="360" w:lineRule="auto"/>
        <w:ind w:left="426" w:hanging="142"/>
        <w:jc w:val="both"/>
        <w:textAlignment w:val="baseline"/>
      </w:pPr>
      <w:r>
        <w:rPr>
          <w:rFonts w:ascii="Arial" w:eastAsia="Times New Roman" w:hAnsi="Arial" w:cs="Arial"/>
          <w:color w:val="00000A"/>
          <w:kern w:val="2"/>
          <w:lang w:eastAsia="ar-SA"/>
        </w:rPr>
        <w:t>uzasadnienie zmiany;</w:t>
      </w:r>
    </w:p>
    <w:p w14:paraId="35152934" w14:textId="77777777" w:rsidR="009C572E" w:rsidRDefault="009C572E" w:rsidP="00A51465">
      <w:pPr>
        <w:numPr>
          <w:ilvl w:val="0"/>
          <w:numId w:val="46"/>
        </w:numPr>
        <w:tabs>
          <w:tab w:val="clear" w:pos="0"/>
          <w:tab w:val="left" w:pos="-1710"/>
        </w:tabs>
        <w:suppressAutoHyphens/>
        <w:spacing w:after="0" w:line="360" w:lineRule="auto"/>
        <w:ind w:left="426" w:hanging="142"/>
        <w:jc w:val="both"/>
        <w:textAlignment w:val="baseline"/>
      </w:pPr>
      <w:r>
        <w:rPr>
          <w:rFonts w:ascii="Arial" w:eastAsia="Times New Roman" w:hAnsi="Arial" w:cs="Arial"/>
          <w:color w:val="00000A"/>
          <w:kern w:val="2"/>
          <w:lang w:eastAsia="ar-SA"/>
        </w:rPr>
        <w:t>opis wpływu zmiany na warunki realizacji umowy.</w:t>
      </w:r>
    </w:p>
    <w:p w14:paraId="661F5DA8" w14:textId="77777777" w:rsidR="00A51465" w:rsidRPr="00A51465" w:rsidRDefault="009C572E" w:rsidP="00A51465">
      <w:pPr>
        <w:pStyle w:val="Akapitzlist"/>
        <w:widowControl w:val="0"/>
        <w:numPr>
          <w:ilvl w:val="0"/>
          <w:numId w:val="49"/>
        </w:numPr>
        <w:tabs>
          <w:tab w:val="left" w:pos="0"/>
        </w:tabs>
        <w:spacing w:before="4" w:after="0" w:line="360" w:lineRule="auto"/>
        <w:ind w:left="284" w:hanging="284"/>
        <w:jc w:val="both"/>
      </w:pPr>
      <w:r w:rsidRPr="00A51465">
        <w:rPr>
          <w:rFonts w:ascii="Arial" w:eastAsia="Times New Roman" w:hAnsi="Arial" w:cs="Arial"/>
          <w:lang w:eastAsia="ar-SA"/>
        </w:rPr>
        <w:t xml:space="preserve">Stosownie do treści art. 439 ust. 1 ustawy </w:t>
      </w:r>
      <w:proofErr w:type="spellStart"/>
      <w:r w:rsidRPr="00A51465">
        <w:rPr>
          <w:rFonts w:ascii="Arial" w:eastAsia="Times New Roman" w:hAnsi="Arial" w:cs="Arial"/>
          <w:lang w:eastAsia="ar-SA"/>
        </w:rPr>
        <w:t>Pzp</w:t>
      </w:r>
      <w:proofErr w:type="spellEnd"/>
      <w:r w:rsidRPr="00A51465">
        <w:rPr>
          <w:rFonts w:ascii="Arial" w:eastAsia="Times New Roman" w:hAnsi="Arial" w:cs="Arial"/>
          <w:lang w:eastAsia="ar-SA"/>
        </w:rPr>
        <w:t>, Zamawiający przewiduje możliwość zmiany wysokości wynagrodzenia, określonego w § 3 ust. 1 umowy, w przypadku zmiany ceny materiałów lub kosztów związanych z realizacją zamówienia.</w:t>
      </w:r>
    </w:p>
    <w:p w14:paraId="648C8BFE" w14:textId="207C92FB" w:rsidR="009C572E" w:rsidRDefault="009C572E" w:rsidP="00A51465">
      <w:pPr>
        <w:pStyle w:val="Akapitzlist"/>
        <w:widowControl w:val="0"/>
        <w:numPr>
          <w:ilvl w:val="0"/>
          <w:numId w:val="49"/>
        </w:numPr>
        <w:tabs>
          <w:tab w:val="left" w:pos="0"/>
        </w:tabs>
        <w:spacing w:before="4" w:after="0" w:line="360" w:lineRule="auto"/>
        <w:ind w:left="284" w:hanging="284"/>
        <w:jc w:val="both"/>
      </w:pPr>
      <w:r w:rsidRPr="00A51465">
        <w:rPr>
          <w:rFonts w:ascii="Arial" w:eastAsia="Times New Roman" w:hAnsi="Arial" w:cs="Arial"/>
          <w:lang w:eastAsia="ar-SA"/>
        </w:rPr>
        <w:t>Zasady wprowadzenia zmiany wynagrodzenia, o której mowa w ust. 5:</w:t>
      </w:r>
    </w:p>
    <w:p w14:paraId="7EE386B5" w14:textId="2923BF41"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waloryzacji podlega jedynie cześć wynagrodzenia pozostałego do zapłaty (tj. wynagrodzenie za niezrealizowaną cześć zamówienia);</w:t>
      </w:r>
    </w:p>
    <w:p w14:paraId="79B3BC1F" w14:textId="7ACF8FB1"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wynagrodzenie będzie podlegać waloryzacji maksymalnie dwa razy w roku, pierwszy raz po upływie 6 miesięcy od dnia rozpoczęcia realizacji dostaw, a następne waloryzacje nie wcześniej niż po upływie kolejnych 6 miesięcy od daty dokonania poprzedniej waloryzacji;</w:t>
      </w:r>
    </w:p>
    <w:p w14:paraId="7F44E087" w14:textId="11848F68"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waloryzacja będzie się odbywać w oparciu o miesięczny wskaźnik cen towarów i usług konsumpcyjnych (</w:t>
      </w:r>
      <w:proofErr w:type="spellStart"/>
      <w:r w:rsidRPr="00A51465">
        <w:rPr>
          <w:rFonts w:ascii="Arial" w:eastAsia="Times New Roman" w:hAnsi="Arial" w:cs="Arial"/>
          <w:lang w:eastAsia="ar-SA"/>
        </w:rPr>
        <w:t>Wc</w:t>
      </w:r>
      <w:proofErr w:type="spellEnd"/>
      <w:r w:rsidRPr="00A51465">
        <w:rPr>
          <w:rFonts w:ascii="Arial" w:eastAsia="Times New Roman" w:hAnsi="Arial" w:cs="Arial"/>
          <w:lang w:eastAsia="ar-SA"/>
        </w:rPr>
        <w:t>) wyliczony jako różnica między wartością wskaźnika z miesiąca poprzedzającego miesiąc złożenia wniosku, o którym mowa w pkt 7, oraz wartością wskaźnika sprzed 7 miesięcy poprzedzających miesiąc złożenia wniosku, o którym mowa w pkt 7, ogłaszany przez Prezesa Głównego Urzędu Statystycznego (GUS) w Biuletynie Statystycznym GUS;</w:t>
      </w:r>
    </w:p>
    <w:p w14:paraId="10669135" w14:textId="3E4FA311"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wynagrodzenie podlegać będzie waloryzacji tylko w przypadku, gdy różnica między wartością wskaźników, o których mowa w pkt 3 będzie większa od 2%;</w:t>
      </w:r>
    </w:p>
    <w:p w14:paraId="49DD62F6" w14:textId="28FA71C5"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łączna wartość waloryzacji wynagrodzenia nie przekroczy 5 % wynagrodzenia brutto, o którym mowa w § 3 ust. 1 umowy Przez łączną wartość waloryzacji należy rozumieć wartość wzrostu lub spadku wynagrodzenia wynikającą z waloryzacji;</w:t>
      </w:r>
    </w:p>
    <w:p w14:paraId="4D2A66DC" w14:textId="69DC618B"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postanowień umownych w zakresie waloryzacji nie stosuje się od chwili osiągnięcia limitu, o którym mowa w pkt 5;</w:t>
      </w:r>
    </w:p>
    <w:p w14:paraId="6EB8EA8C" w14:textId="441665D4"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Wykonawca wystąpi z wnioskiem o zmianę kwoty wynagrodzenia w zakresie określonym w ust. 5 z co najmniej 14-dniowym wyprzedzeniem wobec wnioskowanej daty obowiązywania nowego wynagrodzenia. Wniosek powinien zawierać wyczerpujące uzasadnienie faktyczne i prawne,</w:t>
      </w:r>
    </w:p>
    <w:p w14:paraId="470AFAE3" w14:textId="682E57CD"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Zamawiający po zaakceptowaniu wniosku, o którym mowa w pkt 7, wyznaczy datę podpisania aneksu;</w:t>
      </w:r>
    </w:p>
    <w:p w14:paraId="0B47C463" w14:textId="7991D81E" w:rsidR="009C572E" w:rsidRDefault="009C572E" w:rsidP="00A51465">
      <w:pPr>
        <w:pStyle w:val="Akapitzlist"/>
        <w:numPr>
          <w:ilvl w:val="1"/>
          <w:numId w:val="53"/>
        </w:numPr>
        <w:spacing w:after="0" w:line="360" w:lineRule="auto"/>
        <w:jc w:val="both"/>
      </w:pPr>
      <w:r w:rsidRPr="00A51465">
        <w:rPr>
          <w:rFonts w:ascii="Arial" w:eastAsia="Times New Roman" w:hAnsi="Arial" w:cs="Arial"/>
          <w:lang w:eastAsia="ar-SA"/>
        </w:rPr>
        <w:t>Zmiana umowy skutkuje zmianą wynagrodzenia jedynie w zakresie płatności realizowanych po dacie zawarcia aneksu do umowy.</w:t>
      </w:r>
    </w:p>
    <w:p w14:paraId="5A741051" w14:textId="77777777" w:rsidR="00A51465" w:rsidRPr="00A51465" w:rsidRDefault="009C572E" w:rsidP="00A51465">
      <w:pPr>
        <w:pStyle w:val="Akapitzlist"/>
        <w:numPr>
          <w:ilvl w:val="0"/>
          <w:numId w:val="49"/>
        </w:numPr>
        <w:spacing w:after="0" w:line="360" w:lineRule="auto"/>
        <w:ind w:left="284" w:hanging="284"/>
        <w:jc w:val="both"/>
      </w:pPr>
      <w:r w:rsidRPr="00A51465">
        <w:rPr>
          <w:rFonts w:ascii="Arial" w:eastAsia="Times New Roman" w:hAnsi="Arial" w:cs="Arial"/>
          <w:spacing w:val="-2"/>
          <w:lang w:eastAsia="ar-SA"/>
        </w:rPr>
        <w:t xml:space="preserve">Wykonawca, którego wynagrodzenie zostało zmienione zgodnie z ust. 5, zobowiązany jest do zmiany wynagrodzenia przysługującego Podwykonawcy zgodnie z treścią art. 439 ust. 5 </w:t>
      </w:r>
      <w:proofErr w:type="spellStart"/>
      <w:r w:rsidRPr="00A51465">
        <w:rPr>
          <w:rFonts w:ascii="Arial" w:eastAsia="Times New Roman" w:hAnsi="Arial" w:cs="Arial"/>
          <w:spacing w:val="-2"/>
          <w:lang w:eastAsia="ar-SA"/>
        </w:rPr>
        <w:t>Pzp</w:t>
      </w:r>
      <w:proofErr w:type="spellEnd"/>
      <w:r w:rsidRPr="00A51465">
        <w:rPr>
          <w:rFonts w:ascii="Arial" w:eastAsia="Times New Roman" w:hAnsi="Arial" w:cs="Arial"/>
          <w:spacing w:val="-2"/>
          <w:lang w:eastAsia="ar-SA"/>
        </w:rPr>
        <w:t>.</w:t>
      </w:r>
    </w:p>
    <w:p w14:paraId="20306AD1" w14:textId="6DA12778" w:rsidR="009C572E" w:rsidRDefault="009C572E" w:rsidP="00A51465">
      <w:pPr>
        <w:pStyle w:val="Akapitzlist"/>
        <w:numPr>
          <w:ilvl w:val="0"/>
          <w:numId w:val="49"/>
        </w:numPr>
        <w:spacing w:after="0" w:line="360" w:lineRule="auto"/>
        <w:ind w:left="284" w:hanging="284"/>
        <w:jc w:val="both"/>
      </w:pPr>
      <w:r w:rsidRPr="00A51465">
        <w:rPr>
          <w:rFonts w:ascii="Arial" w:eastAsia="Times New Roman" w:hAnsi="Arial" w:cs="Arial"/>
          <w:lang w:eastAsia="ar-SA"/>
        </w:rPr>
        <w:t>Strony również  postanawiają, iż dokonają w formie pisemnego aneksu odpowiedniej zmiany wynagrodzenia należnego Wykonawcy w wypadku wystąpienia zmiany:</w:t>
      </w:r>
    </w:p>
    <w:p w14:paraId="7C7E9376" w14:textId="77777777" w:rsidR="009C572E" w:rsidRDefault="009C572E" w:rsidP="00A51465">
      <w:pPr>
        <w:widowControl w:val="0"/>
        <w:numPr>
          <w:ilvl w:val="0"/>
          <w:numId w:val="43"/>
        </w:numPr>
        <w:tabs>
          <w:tab w:val="left" w:pos="735"/>
        </w:tabs>
        <w:suppressAutoHyphens/>
        <w:spacing w:before="4" w:after="0" w:line="360" w:lineRule="auto"/>
        <w:ind w:left="624" w:hanging="340"/>
        <w:jc w:val="both"/>
      </w:pPr>
      <w:r>
        <w:rPr>
          <w:rFonts w:ascii="Arial" w:eastAsia="Times New Roman" w:hAnsi="Arial" w:cs="Arial"/>
          <w:lang w:eastAsia="ar-SA"/>
        </w:rPr>
        <w:t xml:space="preserve">ustawowej stawki podatku od towarów i usług oraz podatku akcyzowego; </w:t>
      </w:r>
    </w:p>
    <w:p w14:paraId="1EEC1745" w14:textId="77777777" w:rsidR="009C572E" w:rsidRDefault="009C572E" w:rsidP="00A51465">
      <w:pPr>
        <w:widowControl w:val="0"/>
        <w:numPr>
          <w:ilvl w:val="0"/>
          <w:numId w:val="43"/>
        </w:numPr>
        <w:tabs>
          <w:tab w:val="left" w:pos="0"/>
        </w:tabs>
        <w:suppressAutoHyphens/>
        <w:spacing w:before="4" w:after="0" w:line="360" w:lineRule="auto"/>
        <w:ind w:left="624" w:hanging="340"/>
        <w:jc w:val="both"/>
      </w:pPr>
      <w:r>
        <w:rPr>
          <w:rFonts w:ascii="Arial" w:eastAsia="Times New Roman" w:hAnsi="Arial" w:cs="Arial"/>
          <w:lang w:eastAsia="ar-SA"/>
        </w:rPr>
        <w:t>wysokości minimalnego wynagrodzenia za pracę albo wysokości minimalnej stawki godzinowej, ustalonych na podstawie przepisów ustawy o minimalnym wynagrodzeniu za pracę,</w:t>
      </w:r>
    </w:p>
    <w:p w14:paraId="62458037" w14:textId="77777777" w:rsidR="009C572E" w:rsidRDefault="009C572E" w:rsidP="00A51465">
      <w:pPr>
        <w:widowControl w:val="0"/>
        <w:numPr>
          <w:ilvl w:val="0"/>
          <w:numId w:val="43"/>
        </w:numPr>
        <w:tabs>
          <w:tab w:val="left" w:pos="0"/>
        </w:tabs>
        <w:suppressAutoHyphens/>
        <w:spacing w:before="4" w:after="0" w:line="360" w:lineRule="auto"/>
        <w:ind w:left="624" w:hanging="340"/>
        <w:jc w:val="both"/>
      </w:pPr>
      <w:r>
        <w:rPr>
          <w:rFonts w:ascii="Arial" w:eastAsia="Times New Roman" w:hAnsi="Arial" w:cs="Arial"/>
          <w:lang w:eastAsia="ar-SA"/>
        </w:rPr>
        <w:t>zasad podlegania ubezpieczeniom społecznym lub ubezpieczeniu zdrowotnemu lub wysokości stawki składki na ubezpieczenie społeczne lub zdrowotne.</w:t>
      </w:r>
    </w:p>
    <w:p w14:paraId="1F54A921" w14:textId="77777777" w:rsidR="009C572E" w:rsidRDefault="009C572E" w:rsidP="00A51465">
      <w:pPr>
        <w:widowControl w:val="0"/>
        <w:numPr>
          <w:ilvl w:val="0"/>
          <w:numId w:val="43"/>
        </w:numPr>
        <w:tabs>
          <w:tab w:val="left" w:pos="0"/>
        </w:tabs>
        <w:suppressAutoHyphens/>
        <w:spacing w:before="4" w:after="0" w:line="360" w:lineRule="auto"/>
        <w:ind w:left="624" w:hanging="340"/>
        <w:jc w:val="both"/>
      </w:pPr>
      <w:r>
        <w:rPr>
          <w:rFonts w:ascii="Arial" w:eastAsia="Times New Roman" w:hAnsi="Arial" w:cs="Arial"/>
          <w:lang w:eastAsia="ar-SA"/>
        </w:rPr>
        <w:t>zasad gromadzenia i wysokości wpłat do pracowniczych planów kapitałowych, o których mowa w ustawie z dnia 4 października 2018 r. o pracowniczych planach kapitałowych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(zmiana dotyczy części wynagrodzenia płatnej po zaistnieniu ww. okoliczności).</w:t>
      </w:r>
    </w:p>
    <w:p w14:paraId="647CC34F" w14:textId="77777777" w:rsidR="00A51465" w:rsidRPr="00A51465" w:rsidRDefault="009C572E" w:rsidP="00A51465">
      <w:pPr>
        <w:pStyle w:val="Akapitzlist"/>
        <w:widowControl w:val="0"/>
        <w:numPr>
          <w:ilvl w:val="0"/>
          <w:numId w:val="49"/>
        </w:numPr>
        <w:tabs>
          <w:tab w:val="left" w:pos="0"/>
        </w:tabs>
        <w:spacing w:before="4" w:after="0" w:line="360" w:lineRule="auto"/>
        <w:ind w:left="426" w:hanging="426"/>
        <w:jc w:val="both"/>
      </w:pPr>
      <w:r w:rsidRPr="00A51465">
        <w:rPr>
          <w:rFonts w:ascii="Arial" w:eastAsia="Times New Roman" w:hAnsi="Arial" w:cs="Arial"/>
          <w:lang w:eastAsia="ar-SA"/>
        </w:rPr>
        <w:t>W przypadku zmiany, o której mowa w ust. 8 pkt 1 wartość netto wynagrodzenia Wykonawcy nie zmieni się, a określona w aneksie wartość brutto wynagrodzenia zostanie wyliczona na podstawie nowych przepisów.</w:t>
      </w:r>
    </w:p>
    <w:p w14:paraId="499B7F6D" w14:textId="77777777" w:rsidR="00A51465" w:rsidRPr="00A51465" w:rsidRDefault="009C572E" w:rsidP="00A51465">
      <w:pPr>
        <w:pStyle w:val="Akapitzlist"/>
        <w:widowControl w:val="0"/>
        <w:numPr>
          <w:ilvl w:val="0"/>
          <w:numId w:val="49"/>
        </w:numPr>
        <w:tabs>
          <w:tab w:val="left" w:pos="0"/>
        </w:tabs>
        <w:spacing w:before="4" w:after="0" w:line="360" w:lineRule="auto"/>
        <w:ind w:left="426" w:hanging="426"/>
        <w:jc w:val="both"/>
      </w:pPr>
      <w:r w:rsidRPr="00A51465">
        <w:rPr>
          <w:rFonts w:ascii="Arial" w:eastAsia="Times New Roman" w:hAnsi="Arial" w:cs="Arial"/>
          <w:lang w:eastAsia="ar-SA"/>
        </w:rPr>
        <w:t>W przypadku zmiany, o której mowa w ust. 8 pkt 2 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50EE7092" w14:textId="77777777" w:rsidR="00A51465" w:rsidRPr="00A51465" w:rsidRDefault="009C572E" w:rsidP="00A51465">
      <w:pPr>
        <w:pStyle w:val="Akapitzlist"/>
        <w:widowControl w:val="0"/>
        <w:numPr>
          <w:ilvl w:val="0"/>
          <w:numId w:val="49"/>
        </w:numPr>
        <w:tabs>
          <w:tab w:val="left" w:pos="0"/>
        </w:tabs>
        <w:spacing w:before="4" w:after="0" w:line="360" w:lineRule="auto"/>
        <w:ind w:left="426" w:hanging="426"/>
        <w:jc w:val="both"/>
      </w:pPr>
      <w:r w:rsidRPr="00A51465">
        <w:rPr>
          <w:rFonts w:ascii="Arial" w:eastAsia="Times New Roman" w:hAnsi="Arial" w:cs="Arial"/>
          <w:lang w:eastAsia="ar-SA"/>
        </w:rPr>
        <w:t>W przypadku zmiany, o której mowa w ust. 8 pkt 3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5786B196" w14:textId="77777777" w:rsidR="00A51465" w:rsidRPr="00A51465" w:rsidRDefault="009C572E" w:rsidP="00A51465">
      <w:pPr>
        <w:pStyle w:val="Akapitzlist"/>
        <w:widowControl w:val="0"/>
        <w:numPr>
          <w:ilvl w:val="0"/>
          <w:numId w:val="49"/>
        </w:numPr>
        <w:tabs>
          <w:tab w:val="left" w:pos="0"/>
        </w:tabs>
        <w:spacing w:before="4" w:after="0" w:line="360" w:lineRule="auto"/>
        <w:ind w:left="426" w:hanging="426"/>
        <w:jc w:val="both"/>
      </w:pPr>
      <w:r w:rsidRPr="00A51465">
        <w:rPr>
          <w:rFonts w:ascii="Arial" w:eastAsia="Times New Roman" w:hAnsi="Arial" w:cs="Arial"/>
          <w:lang w:eastAsia="ar-SA"/>
        </w:rPr>
        <w:t>W celu zawarcia aneksu, o którym mowa w ust. 8, każda ze Stron może wystąpić do drugiej Strony z wnioskiem o dokonanie zmiany wysokości wynagrodzenia należnego Wykonawcy, wraz z uzasadnieniem zawierającym w szczególności szczegółowe wyliczenie całkowitej kwoty, o jaką wynagrodzenie Wykonawcy powinno ulec zmianie.</w:t>
      </w:r>
    </w:p>
    <w:p w14:paraId="552D19F5" w14:textId="15F0F228" w:rsidR="009C572E" w:rsidRDefault="009C572E" w:rsidP="00A51465">
      <w:pPr>
        <w:pStyle w:val="Akapitzlist"/>
        <w:widowControl w:val="0"/>
        <w:numPr>
          <w:ilvl w:val="0"/>
          <w:numId w:val="49"/>
        </w:numPr>
        <w:tabs>
          <w:tab w:val="left" w:pos="0"/>
        </w:tabs>
        <w:spacing w:before="4" w:after="0" w:line="360" w:lineRule="auto"/>
        <w:ind w:left="426" w:hanging="426"/>
        <w:jc w:val="both"/>
      </w:pPr>
      <w:r w:rsidRPr="00A51465">
        <w:rPr>
          <w:rFonts w:ascii="Arial" w:eastAsia="Times New Roman" w:hAnsi="Arial" w:cs="Arial"/>
          <w:lang w:eastAsia="ar-SA"/>
        </w:rPr>
        <w:t>W przypadku zmian, o których mowa w ust. 8 pkt 2 lub pkt 3, jeżeli z wnioskiem występuje Wykonawca, jest on zobowiązany dołączyć do wniosku dokumenty, z których będzie wynikać, w jakim zakresie zmiany te mają wpływ na koszty wykonania Umowy, w szczególności:</w:t>
      </w:r>
    </w:p>
    <w:p w14:paraId="3E499F2D" w14:textId="77777777" w:rsidR="009C572E" w:rsidRDefault="009C572E" w:rsidP="00A51465">
      <w:pPr>
        <w:widowControl w:val="0"/>
        <w:numPr>
          <w:ilvl w:val="0"/>
          <w:numId w:val="41"/>
        </w:numPr>
        <w:tabs>
          <w:tab w:val="left" w:pos="0"/>
        </w:tabs>
        <w:suppressAutoHyphens/>
        <w:spacing w:before="4" w:after="0" w:line="360" w:lineRule="auto"/>
        <w:ind w:left="567" w:hanging="425"/>
        <w:jc w:val="both"/>
      </w:pPr>
      <w:r>
        <w:rPr>
          <w:rFonts w:ascii="Arial" w:eastAsia="Times New Roman" w:hAnsi="Arial" w:cs="Arial"/>
          <w:lang w:eastAsia="ar-SA"/>
        </w:rPr>
        <w:t>pisemne zestawienie wynagrodzeń (zarówno przed jak i po zmianie) osób świadczących Usługi, wraz z określeniem zakresu (części etatu), w jakim wykonują oni prace bezpośrednio związane z realizacją przedmiotu Umowy oraz części wynagrodzenia odpowiadającej temu zakresowi - w przypadku zmiany, o której mowa w ust. 8 pkt 2, lub</w:t>
      </w:r>
    </w:p>
    <w:p w14:paraId="296C4CA7" w14:textId="77777777" w:rsidR="009C572E" w:rsidRDefault="009C572E" w:rsidP="00A51465">
      <w:pPr>
        <w:widowControl w:val="0"/>
        <w:numPr>
          <w:ilvl w:val="0"/>
          <w:numId w:val="41"/>
        </w:numPr>
        <w:tabs>
          <w:tab w:val="left" w:pos="0"/>
        </w:tabs>
        <w:suppressAutoHyphens/>
        <w:spacing w:before="4" w:after="0" w:line="360" w:lineRule="auto"/>
        <w:ind w:left="567" w:hanging="425"/>
        <w:jc w:val="both"/>
      </w:pPr>
      <w:r>
        <w:rPr>
          <w:rFonts w:ascii="Arial" w:eastAsia="Times New Roman" w:hAnsi="Arial" w:cs="Arial"/>
          <w:lang w:eastAsia="ar-SA"/>
        </w:rPr>
        <w:t>pisemne zestawienie wynagrodzeń (zarówno przed jak i po zmianie) osób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8 pkt 3.</w:t>
      </w:r>
    </w:p>
    <w:p w14:paraId="3C738131" w14:textId="77777777" w:rsidR="00A51465" w:rsidRPr="00A51465" w:rsidRDefault="009C572E" w:rsidP="00A51465">
      <w:pPr>
        <w:pStyle w:val="Akapitzlist"/>
        <w:widowControl w:val="0"/>
        <w:numPr>
          <w:ilvl w:val="0"/>
          <w:numId w:val="49"/>
        </w:numPr>
        <w:tabs>
          <w:tab w:val="left" w:pos="0"/>
        </w:tabs>
        <w:spacing w:before="4" w:after="0" w:line="360" w:lineRule="auto"/>
        <w:ind w:left="426" w:hanging="426"/>
        <w:jc w:val="both"/>
      </w:pPr>
      <w:r w:rsidRPr="00A51465">
        <w:rPr>
          <w:rFonts w:ascii="Arial" w:eastAsia="Times New Roman" w:hAnsi="Arial" w:cs="Arial"/>
          <w:lang w:eastAsia="ar-SA"/>
        </w:rPr>
        <w:t>Jeżeli z wnioskiem występuje Zamawiający, jest on uprawniony do zobowiązania Wykonawcy do przedstawienia w wyznaczonym terminie, nie krótszym niż 10 dni roboczych, dokumentów, z których będzie wynikać w jakim zakresie zmiana ma wpływ na koszty wykonania Umowy, w tym pisemnego zestawienia wynagrodzeń, raz z kwotami składek uiszczanych do ZUS/KRUS, o których mowa powyżej</w:t>
      </w:r>
    </w:p>
    <w:p w14:paraId="03037290" w14:textId="77777777" w:rsidR="00A51465" w:rsidRPr="00A51465" w:rsidRDefault="009C572E" w:rsidP="00A51465">
      <w:pPr>
        <w:pStyle w:val="Akapitzlist"/>
        <w:widowControl w:val="0"/>
        <w:numPr>
          <w:ilvl w:val="0"/>
          <w:numId w:val="49"/>
        </w:numPr>
        <w:tabs>
          <w:tab w:val="left" w:pos="0"/>
        </w:tabs>
        <w:spacing w:before="4" w:after="0" w:line="360" w:lineRule="auto"/>
        <w:ind w:left="426" w:hanging="426"/>
        <w:jc w:val="both"/>
      </w:pPr>
      <w:r w:rsidRPr="00A51465">
        <w:rPr>
          <w:rFonts w:ascii="Arial" w:eastAsia="Times New Roman" w:hAnsi="Arial" w:cs="Arial"/>
          <w:lang w:eastAsia="ar-SA"/>
        </w:rPr>
        <w:t>Pierwsza zmiana wynagrodzenia z przyczyn wymienionych w powyżej może nastąpić nie wcześniej niż po 6 miesiącach od dnia podpisania umowy.</w:t>
      </w:r>
    </w:p>
    <w:p w14:paraId="3543BC34" w14:textId="5BDE878F" w:rsidR="009C572E" w:rsidRDefault="009C572E" w:rsidP="00A51465">
      <w:pPr>
        <w:pStyle w:val="Akapitzlist"/>
        <w:widowControl w:val="0"/>
        <w:numPr>
          <w:ilvl w:val="0"/>
          <w:numId w:val="49"/>
        </w:numPr>
        <w:tabs>
          <w:tab w:val="left" w:pos="0"/>
        </w:tabs>
        <w:spacing w:before="4" w:after="0" w:line="360" w:lineRule="auto"/>
        <w:ind w:left="426" w:hanging="426"/>
        <w:jc w:val="both"/>
      </w:pPr>
      <w:r w:rsidRPr="00A51465">
        <w:rPr>
          <w:rFonts w:ascii="Arial" w:hAnsi="Arial" w:cs="Arial"/>
          <w:iCs/>
          <w:lang w:eastAsia="ar-SA"/>
        </w:rPr>
        <w:t xml:space="preserve">Wszelkie zmiany umowy wymagają formy pisemnej pod rygorem nieważności. </w:t>
      </w:r>
    </w:p>
    <w:p w14:paraId="16C4EC98" w14:textId="77777777" w:rsidR="009C572E" w:rsidRDefault="009C572E" w:rsidP="009C572E">
      <w:pPr>
        <w:keepNext/>
        <w:keepLines/>
        <w:spacing w:before="240" w:after="120" w:line="360" w:lineRule="auto"/>
        <w:jc w:val="center"/>
      </w:pPr>
      <w:r>
        <w:rPr>
          <w:rFonts w:ascii="ArialMT" w:eastAsia="Cambria Math" w:hAnsi="ArialMT" w:cs="ArialMT"/>
          <w:b/>
          <w:lang w:eastAsia="zh-CN"/>
        </w:rPr>
        <w:t>§ 8</w:t>
      </w:r>
    </w:p>
    <w:p w14:paraId="1BB551F9" w14:textId="154CB012" w:rsidR="009C572E" w:rsidRDefault="009C572E" w:rsidP="00A51465">
      <w:pPr>
        <w:pStyle w:val="Akapitzlist"/>
        <w:numPr>
          <w:ilvl w:val="1"/>
          <w:numId w:val="41"/>
        </w:numPr>
        <w:tabs>
          <w:tab w:val="left" w:pos="567"/>
        </w:tabs>
        <w:snapToGrid w:val="0"/>
        <w:spacing w:before="60" w:after="0" w:line="360" w:lineRule="auto"/>
        <w:ind w:left="567" w:hanging="425"/>
        <w:jc w:val="both"/>
      </w:pPr>
      <w:r w:rsidRPr="00A51465">
        <w:rPr>
          <w:rFonts w:ascii="Arial" w:eastAsia="Cambria Math" w:hAnsi="Arial" w:cs="Arial"/>
          <w:lang w:eastAsia="zh-CN"/>
        </w:rPr>
        <w:t>Zamawiający może odstąpić od części lub całości Umowy w terminie 30 dni od dnia powzięcia wiadomości o okolicznościach uzasadniających odstąpienie w sytuacji:</w:t>
      </w:r>
    </w:p>
    <w:p w14:paraId="16168444" w14:textId="77777777" w:rsidR="009C572E" w:rsidRDefault="009C572E" w:rsidP="00A51465">
      <w:pPr>
        <w:numPr>
          <w:ilvl w:val="0"/>
          <w:numId w:val="40"/>
        </w:numPr>
        <w:tabs>
          <w:tab w:val="left" w:pos="367"/>
        </w:tabs>
        <w:suppressAutoHyphens/>
        <w:spacing w:after="0" w:line="360" w:lineRule="auto"/>
        <w:ind w:left="720" w:hanging="360"/>
        <w:jc w:val="both"/>
      </w:pPr>
      <w:r>
        <w:rPr>
          <w:rFonts w:ascii="Arial" w:eastAsia="Cambria Math" w:hAnsi="Arial" w:cs="Arial"/>
          <w:lang w:eastAsia="zh-CN"/>
        </w:rPr>
        <w:t>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p>
    <w:p w14:paraId="78DCF120" w14:textId="77777777" w:rsidR="009C572E" w:rsidRDefault="009C572E" w:rsidP="00A51465">
      <w:pPr>
        <w:numPr>
          <w:ilvl w:val="0"/>
          <w:numId w:val="40"/>
        </w:numPr>
        <w:tabs>
          <w:tab w:val="left" w:pos="367"/>
        </w:tabs>
        <w:suppressAutoHyphens/>
        <w:spacing w:after="0" w:line="360" w:lineRule="auto"/>
        <w:ind w:left="720" w:hanging="360"/>
        <w:jc w:val="both"/>
      </w:pPr>
      <w:r>
        <w:rPr>
          <w:rFonts w:ascii="Arial" w:eastAsia="Cambria Math" w:hAnsi="Arial" w:cs="Arial"/>
          <w:lang w:eastAsia="zh-CN"/>
        </w:rPr>
        <w:t xml:space="preserve">gdy Wykonawca jest w zwłoce w dostawie przedmiotu umowy powyżej </w:t>
      </w:r>
      <w:r w:rsidRPr="009959F4">
        <w:rPr>
          <w:rFonts w:ascii="Arial" w:eastAsia="Cambria Math" w:hAnsi="Arial" w:cs="Arial"/>
          <w:color w:val="000000" w:themeColor="text1"/>
          <w:lang w:eastAsia="zh-CN"/>
        </w:rPr>
        <w:t>14</w:t>
      </w:r>
      <w:r>
        <w:rPr>
          <w:rFonts w:ascii="Arial" w:eastAsia="Cambria Math" w:hAnsi="Arial" w:cs="Arial"/>
          <w:color w:val="FF0000"/>
          <w:lang w:eastAsia="zh-CN"/>
        </w:rPr>
        <w:t xml:space="preserve"> </w:t>
      </w:r>
      <w:r>
        <w:rPr>
          <w:rFonts w:ascii="Arial" w:eastAsia="Cambria Math" w:hAnsi="Arial" w:cs="Arial"/>
          <w:lang w:eastAsia="zh-CN"/>
        </w:rPr>
        <w:t>dni roboczych;</w:t>
      </w:r>
    </w:p>
    <w:p w14:paraId="4F1B6351" w14:textId="77777777" w:rsidR="009C572E" w:rsidRDefault="009C572E" w:rsidP="00A51465">
      <w:pPr>
        <w:numPr>
          <w:ilvl w:val="0"/>
          <w:numId w:val="40"/>
        </w:numPr>
        <w:tabs>
          <w:tab w:val="left" w:pos="367"/>
        </w:tabs>
        <w:suppressAutoHyphens/>
        <w:spacing w:after="0" w:line="360" w:lineRule="auto"/>
        <w:ind w:left="720" w:hanging="360"/>
        <w:jc w:val="both"/>
      </w:pPr>
      <w:r>
        <w:rPr>
          <w:rFonts w:ascii="Arial" w:eastAsia="Cambria Math" w:hAnsi="Arial" w:cs="Arial"/>
          <w:lang w:eastAsia="zh-CN"/>
        </w:rPr>
        <w:t>gdy Wykonawca nienależycie wykonuje Umowę lub narusza interes Zamawiającego, i po upływie 3 dni roboczych od wezwania przez Zamawiającego do zaniechania przez Wykonawcę naruszeń postanowień Umowy i usunięcia ewentualnych skutków naruszeń, Wykonawca nie zastosuje się do wezwania;</w:t>
      </w:r>
    </w:p>
    <w:p w14:paraId="68BDFCA8" w14:textId="77777777" w:rsidR="009C572E" w:rsidRDefault="009C572E" w:rsidP="00A51465">
      <w:pPr>
        <w:numPr>
          <w:ilvl w:val="0"/>
          <w:numId w:val="40"/>
        </w:numPr>
        <w:tabs>
          <w:tab w:val="left" w:pos="367"/>
        </w:tabs>
        <w:suppressAutoHyphens/>
        <w:spacing w:after="0" w:line="360" w:lineRule="auto"/>
        <w:ind w:left="720" w:hanging="360"/>
        <w:jc w:val="both"/>
      </w:pPr>
      <w:r>
        <w:rPr>
          <w:rFonts w:ascii="Arial" w:eastAsia="Cambria Math" w:hAnsi="Arial" w:cs="Arial"/>
          <w:lang w:eastAsia="zh-CN"/>
        </w:rPr>
        <w:t xml:space="preserve">gdy łączna maksymalna wysokość kar umownych przekroczy 40% wartości umowy brutto wskazanej w </w:t>
      </w:r>
      <w:r>
        <w:rPr>
          <w:rFonts w:ascii="Arial" w:eastAsia="Arial Unicode MS" w:hAnsi="Arial" w:cs="Arial"/>
          <w:kern w:val="2"/>
          <w:lang w:eastAsia="zh-CN"/>
        </w:rPr>
        <w:t>§ 3 ust. 1</w:t>
      </w:r>
      <w:r>
        <w:rPr>
          <w:rFonts w:ascii="Arial" w:eastAsia="Cambria Math" w:hAnsi="Arial" w:cs="Arial"/>
          <w:lang w:eastAsia="zh-CN"/>
        </w:rPr>
        <w:t xml:space="preserve">  umowy;</w:t>
      </w:r>
    </w:p>
    <w:p w14:paraId="5B9297E4" w14:textId="77777777" w:rsidR="009C572E" w:rsidRDefault="009C572E" w:rsidP="00A51465">
      <w:pPr>
        <w:numPr>
          <w:ilvl w:val="0"/>
          <w:numId w:val="40"/>
        </w:numPr>
        <w:tabs>
          <w:tab w:val="left" w:pos="367"/>
          <w:tab w:val="left" w:pos="567"/>
        </w:tabs>
        <w:suppressAutoHyphens/>
        <w:spacing w:after="0" w:line="360" w:lineRule="auto"/>
        <w:ind w:left="720" w:hanging="360"/>
        <w:jc w:val="both"/>
      </w:pPr>
      <w:r>
        <w:rPr>
          <w:rFonts w:ascii="Arial" w:eastAsia="Arial" w:hAnsi="Arial" w:cs="Arial"/>
          <w:lang w:eastAsia="zh-CN"/>
        </w:rPr>
        <w:t xml:space="preserve"> </w:t>
      </w:r>
      <w:r>
        <w:rPr>
          <w:rFonts w:ascii="Arial" w:eastAsia="Cambria Math" w:hAnsi="Arial" w:cs="Arial"/>
          <w:lang w:eastAsia="zh-CN"/>
        </w:rPr>
        <w:t>naruszenia przez Wykonawcę § 10 umowy;</w:t>
      </w:r>
    </w:p>
    <w:p w14:paraId="21D9DE05" w14:textId="77777777" w:rsidR="009C572E" w:rsidRDefault="009C572E" w:rsidP="00A51465">
      <w:pPr>
        <w:numPr>
          <w:ilvl w:val="0"/>
          <w:numId w:val="40"/>
        </w:numPr>
        <w:tabs>
          <w:tab w:val="left" w:pos="367"/>
          <w:tab w:val="left" w:pos="567"/>
        </w:tabs>
        <w:suppressAutoHyphens/>
        <w:spacing w:after="0" w:line="360" w:lineRule="auto"/>
        <w:ind w:left="720" w:hanging="360"/>
        <w:jc w:val="both"/>
      </w:pPr>
      <w:r>
        <w:rPr>
          <w:rFonts w:ascii="Arial" w:eastAsia="Arial" w:hAnsi="Arial" w:cs="Arial"/>
          <w:lang w:eastAsia="zh-CN"/>
        </w:rPr>
        <w:t xml:space="preserve"> </w:t>
      </w:r>
      <w:r>
        <w:rPr>
          <w:rFonts w:ascii="Arial" w:eastAsia="Cambria Math" w:hAnsi="Arial" w:cs="Arial"/>
          <w:lang w:eastAsia="zh-CN"/>
        </w:rPr>
        <w:t xml:space="preserve">naruszenia przez Wykonawcę § 11 umowy; </w:t>
      </w:r>
    </w:p>
    <w:p w14:paraId="0D8C3899" w14:textId="77777777" w:rsidR="00A51465" w:rsidRPr="00A51465" w:rsidRDefault="009C572E" w:rsidP="00A51465">
      <w:pPr>
        <w:pStyle w:val="Akapitzlist"/>
        <w:numPr>
          <w:ilvl w:val="1"/>
          <w:numId w:val="41"/>
        </w:numPr>
        <w:tabs>
          <w:tab w:val="left" w:pos="284"/>
        </w:tabs>
        <w:snapToGrid w:val="0"/>
        <w:spacing w:before="60" w:after="0" w:line="360" w:lineRule="auto"/>
        <w:ind w:left="284" w:hanging="284"/>
        <w:jc w:val="both"/>
      </w:pPr>
      <w:r w:rsidRPr="00A51465">
        <w:rPr>
          <w:rFonts w:ascii="ArialMT" w:eastAsia="Cambria Math" w:hAnsi="ArialMT" w:cs="ArialMT"/>
          <w:lang w:eastAsia="zh-CN"/>
        </w:rPr>
        <w:t>Odstąpienie od umowy nie zwalnia Wykonawcy z odpowiedzialności za wykonanie umowy do dnia odstąpienia w tym, z gwarancji i rękojmi na dostarczony do dnia odstąpienia towar.</w:t>
      </w:r>
    </w:p>
    <w:p w14:paraId="71CF4DE2" w14:textId="77777777" w:rsidR="00A51465" w:rsidRPr="00A51465" w:rsidRDefault="009C572E" w:rsidP="00A51465">
      <w:pPr>
        <w:pStyle w:val="Akapitzlist"/>
        <w:numPr>
          <w:ilvl w:val="1"/>
          <w:numId w:val="41"/>
        </w:numPr>
        <w:tabs>
          <w:tab w:val="left" w:pos="284"/>
        </w:tabs>
        <w:snapToGrid w:val="0"/>
        <w:spacing w:before="60" w:after="0" w:line="360" w:lineRule="auto"/>
        <w:ind w:left="284" w:hanging="284"/>
        <w:jc w:val="both"/>
      </w:pPr>
      <w:r w:rsidRPr="00A51465">
        <w:rPr>
          <w:rFonts w:ascii="ArialMT" w:eastAsia="Cambria Math" w:hAnsi="ArialMT" w:cs="ArialMT"/>
          <w:lang w:eastAsia="zh-CN"/>
        </w:rPr>
        <w:t>Odstąpienie od umowy nie wyłącza możliwości dochodzenia przez Zamawiającego zastrzeżonych kar umownych.</w:t>
      </w:r>
    </w:p>
    <w:p w14:paraId="4B8E4D7B" w14:textId="7321C6AA" w:rsidR="009C572E" w:rsidRDefault="009C572E" w:rsidP="00A51465">
      <w:pPr>
        <w:pStyle w:val="Akapitzlist"/>
        <w:numPr>
          <w:ilvl w:val="1"/>
          <w:numId w:val="41"/>
        </w:numPr>
        <w:tabs>
          <w:tab w:val="left" w:pos="284"/>
        </w:tabs>
        <w:snapToGrid w:val="0"/>
        <w:spacing w:before="60" w:after="0" w:line="360" w:lineRule="auto"/>
        <w:ind w:left="284" w:hanging="284"/>
        <w:jc w:val="both"/>
      </w:pPr>
      <w:r w:rsidRPr="00A51465">
        <w:rPr>
          <w:rFonts w:ascii="Arial" w:eastAsia="Cambria Math" w:hAnsi="Arial" w:cs="Arial"/>
          <w:lang w:eastAsia="zh-CN"/>
        </w:rPr>
        <w:t>Rozwiązanie lub odstąpienie od Umowy następuje w formie pisemnej pod rygorem nieważności i wymaga uzasadnienia.</w:t>
      </w:r>
    </w:p>
    <w:p w14:paraId="2D3F3430" w14:textId="77777777" w:rsidR="009C572E" w:rsidRDefault="009C572E" w:rsidP="009C572E">
      <w:pPr>
        <w:keepNext/>
        <w:keepLines/>
        <w:spacing w:before="240" w:after="120" w:line="360" w:lineRule="auto"/>
        <w:jc w:val="center"/>
      </w:pPr>
      <w:r>
        <w:rPr>
          <w:rFonts w:ascii="ArialMT" w:eastAsia="Cambria Math" w:hAnsi="ArialMT" w:cs="ArialMT"/>
          <w:b/>
          <w:lang w:eastAsia="zh-CN"/>
        </w:rPr>
        <w:t>§ 9</w:t>
      </w:r>
    </w:p>
    <w:p w14:paraId="6CC1E5D5" w14:textId="4EA8EC62" w:rsidR="009C572E"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Strony oświadczają, iż są administratorami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przekazywanych drugiej stronie niniejszej Umowy w ramach jej wykonywania.</w:t>
      </w:r>
    </w:p>
    <w:p w14:paraId="659B18C2" w14:textId="55768C5B" w:rsidR="009C572E"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Dane osobowe osób, o których mowa w ust. 1, będą przetwarzane przez Strony na podstawie art. 6 ust.1 lit. f) RODO jedynie w celu i zakresie niezbędnym do wykonania zadań administratora danych osobowych związanych z realizacją niniejszej Umowy w kategorii dane zwykłe – imię, nazwisko, zajmowane stanowisko i miejsce pracy, numer służbowego telefonu, służbowy adres email.</w:t>
      </w:r>
    </w:p>
    <w:p w14:paraId="0A11B866" w14:textId="0ECB70C9" w:rsidR="009C572E"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Dane osobowe osób, o których mowa w ust. 1, nie będą przekazywane podmiotom trzecim o ile nie będzie się to wiązało z koniecznością wynikającą z realizacji niniejszej Umowy.</w:t>
      </w:r>
    </w:p>
    <w:p w14:paraId="64DBE670" w14:textId="47E5A72E" w:rsidR="009C572E"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Dane osobowe osób wskazanych w ust. 1 nie będą przekazywane do państwa trzeciego ani organizacji międzynarodowej w rozumieniu RODO.</w:t>
      </w:r>
    </w:p>
    <w:p w14:paraId="6324382B" w14:textId="562E944F" w:rsidR="009C572E"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Dane osobowe osób, o których mowa w ust. 1, będą przetwarzane przez okres 5 lat od końca roku kalendarzowego, w którym niniejsza Umowa została wykonana, chyba że niezbędny będzie dłuższy okres przetwarzania np.: z uwagi na obowiązki archiwizacyjne, dochodzenie roszczeń itp.</w:t>
      </w:r>
    </w:p>
    <w:p w14:paraId="7F8BAF85" w14:textId="169CB144" w:rsidR="009C572E"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2CD982B8" w14:textId="45D31263" w:rsidR="009C572E"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Osobom, o których mowa w ust. 1, w związku z przetwarzaniem ich danych osobowych przysługuje prawo do wniesienia skargi do organu nadzorczego tj. Prezesa Urzędu Ochrony Danych Osobowych.</w:t>
      </w:r>
    </w:p>
    <w:p w14:paraId="6F428EEC" w14:textId="77777777" w:rsidR="00A51465" w:rsidRPr="00A51465"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Podanie danych osobowych, o których mowa w ust. 1, jest wymagane do zawarcia i wykonania niniejszej Umowy, odmowa podania danych osobowych skutkuje niemożnością zawarcia i realizacji umowy.</w:t>
      </w:r>
    </w:p>
    <w:p w14:paraId="40DEED6C" w14:textId="16344B89" w:rsidR="009C572E" w:rsidRDefault="009C572E" w:rsidP="00A51465">
      <w:pPr>
        <w:pStyle w:val="Akapitzlist"/>
        <w:numPr>
          <w:ilvl w:val="1"/>
          <w:numId w:val="54"/>
        </w:numPr>
        <w:snapToGrid w:val="0"/>
        <w:spacing w:after="0" w:line="360" w:lineRule="auto"/>
        <w:ind w:left="284" w:hanging="284"/>
        <w:jc w:val="both"/>
      </w:pPr>
      <w:r w:rsidRPr="00A51465">
        <w:rPr>
          <w:rFonts w:ascii="ArialMT" w:eastAsia="Cambria Math" w:hAnsi="ArialMT" w:cs="ArialMT"/>
          <w:lang w:eastAsia="pl-PL"/>
        </w:rPr>
        <w:t>W oparciu o dane osobowe osób, o których mowa w ust. 1, Strony nie będą podejmowały zautomatyzowanych decyzji, w tym decyzji będących wynikiem profilowania w rozumieniu RODO.</w:t>
      </w:r>
    </w:p>
    <w:p w14:paraId="43471855" w14:textId="77777777" w:rsidR="009C572E" w:rsidRDefault="009C572E" w:rsidP="009C572E">
      <w:pPr>
        <w:keepNext/>
        <w:keepLines/>
        <w:spacing w:before="240" w:after="120" w:line="360" w:lineRule="auto"/>
        <w:jc w:val="center"/>
      </w:pPr>
      <w:r>
        <w:rPr>
          <w:rFonts w:ascii="ArialMT" w:eastAsia="Cambria Math" w:hAnsi="ArialMT" w:cs="ArialMT"/>
          <w:b/>
          <w:lang w:eastAsia="zh-CN"/>
        </w:rPr>
        <w:t>§10</w:t>
      </w:r>
    </w:p>
    <w:p w14:paraId="197D5564" w14:textId="542ADE4B" w:rsidR="009C572E" w:rsidRDefault="009C572E" w:rsidP="00A51465">
      <w:pPr>
        <w:pStyle w:val="Akapitzlist"/>
        <w:numPr>
          <w:ilvl w:val="1"/>
          <w:numId w:val="55"/>
        </w:numPr>
        <w:spacing w:after="0" w:line="360" w:lineRule="auto"/>
        <w:ind w:left="284" w:hanging="284"/>
        <w:jc w:val="both"/>
      </w:pPr>
      <w:r w:rsidRPr="00A51465">
        <w:rPr>
          <w:rFonts w:ascii="ArialMT" w:eastAsia="Cambria Math" w:hAnsi="ArialMT" w:cs="ArialMT"/>
          <w:lang w:eastAsia="pl-PL"/>
        </w:rPr>
        <w:t>Strony zobowiązują się do zachowania w poufności wszelkich informacji („Informacje”) dotyczących Stron, w szczególności dotyczących prowadzonej przez Strony działalności, danych ekonomicznych, marketingowych, handlowych, technicznych, strategicznych, organizacyjnych, uzyskanych w związku z realizacją zadań objętych Umową, chyba że jedna Strona uprzednio zwolni drugą Stronę na piśmie z takiego obowiązku lub obowiązek ich ujawnienia wynika z przepisów prawa. Obowiązek zachowania poufności wiąże w okresie obowiązywania Umowy oraz w okresie 3 lat od jej wygaśnięcia lub rozwiązania.</w:t>
      </w:r>
    </w:p>
    <w:p w14:paraId="78418F01" w14:textId="44006162" w:rsidR="009C572E" w:rsidRDefault="009C572E" w:rsidP="00A51465">
      <w:pPr>
        <w:pStyle w:val="Akapitzlist"/>
        <w:numPr>
          <w:ilvl w:val="1"/>
          <w:numId w:val="55"/>
        </w:numPr>
        <w:spacing w:after="0" w:line="360" w:lineRule="auto"/>
        <w:ind w:left="284" w:hanging="284"/>
        <w:jc w:val="both"/>
      </w:pPr>
      <w:r w:rsidRPr="00A51465">
        <w:rPr>
          <w:rFonts w:ascii="ArialMT" w:eastAsia="Cambria Math" w:hAnsi="ArialMT" w:cs="ArialMT"/>
          <w:lang w:eastAsia="pl-PL"/>
        </w:rPr>
        <w:t>Zobowiązanie do zachowania poufności dotyczy wszelkich Informacji przekazywanych w formie dokumentów papierowych, elektronicznych lub korespondencji elektronicznej, oznaczonych jako poufne, Informacji przekazywanych ustnie lub w inny sposób, a także pozyskanych przez jedną ze Stron bez wiedzy drugiej Strony.</w:t>
      </w:r>
    </w:p>
    <w:p w14:paraId="0618039E" w14:textId="78895C16" w:rsidR="009C572E" w:rsidRDefault="009C572E" w:rsidP="00A51465">
      <w:pPr>
        <w:pStyle w:val="Akapitzlist"/>
        <w:numPr>
          <w:ilvl w:val="1"/>
          <w:numId w:val="55"/>
        </w:numPr>
        <w:spacing w:after="0" w:line="360" w:lineRule="auto"/>
        <w:ind w:left="284" w:hanging="284"/>
        <w:jc w:val="both"/>
      </w:pPr>
      <w:r w:rsidRPr="00A51465">
        <w:rPr>
          <w:rFonts w:ascii="ArialMT" w:eastAsia="Cambria Math" w:hAnsi="ArialMT" w:cs="ArialMT"/>
          <w:lang w:eastAsia="pl-PL"/>
        </w:rPr>
        <w:t>Obowiązek zachowania w poufności Informacji chronionych obejmuje w szczególności zakaz ich udostępniania osobom trzecim.</w:t>
      </w:r>
    </w:p>
    <w:p w14:paraId="624F6763" w14:textId="6325C937" w:rsidR="009C572E" w:rsidRDefault="009C572E" w:rsidP="00A51465">
      <w:pPr>
        <w:pStyle w:val="Akapitzlist"/>
        <w:numPr>
          <w:ilvl w:val="1"/>
          <w:numId w:val="55"/>
        </w:numPr>
        <w:spacing w:after="0" w:line="360" w:lineRule="auto"/>
        <w:ind w:left="284" w:hanging="284"/>
        <w:jc w:val="both"/>
      </w:pPr>
      <w:r w:rsidRPr="00A51465">
        <w:rPr>
          <w:rFonts w:ascii="ArialMT" w:eastAsia="Cambria Math" w:hAnsi="ArialMT" w:cs="ArialMT"/>
          <w:lang w:eastAsia="pl-PL"/>
        </w:rPr>
        <w:t>W przypadku, gdy jedna ze Stron zostanie zobowiązana orzeczeniem sądu, organu administracji państwowej, samorządowej, bądź innego uprawnionego organu do ujawnienia Informacji albo konieczność ich ujawnienia będzie wynikała z przepisów prawa, zobowiązuje się niezwłocznie pisemnie powiadomić o tym fakcie drugą Stronę, a także podjąć wszelkie działania konieczne do zapewnienia, by udostępnienie Informacji dokonało się w sposób chroniący przed ujawnieniem ich osobom niepowołanym, w tym poinformować odbiorcę Informacji o ich poufnym charakterze.</w:t>
      </w:r>
    </w:p>
    <w:p w14:paraId="1B3E3A80" w14:textId="0BFB3B50" w:rsidR="009C572E" w:rsidRDefault="009C572E" w:rsidP="00A51465">
      <w:pPr>
        <w:pStyle w:val="Akapitzlist"/>
        <w:numPr>
          <w:ilvl w:val="1"/>
          <w:numId w:val="55"/>
        </w:numPr>
        <w:spacing w:after="0" w:line="360" w:lineRule="auto"/>
        <w:ind w:left="284" w:hanging="284"/>
        <w:jc w:val="both"/>
      </w:pPr>
      <w:r w:rsidRPr="00A51465">
        <w:rPr>
          <w:rFonts w:ascii="ArialMT" w:eastAsia="Cambria Math" w:hAnsi="ArialMT" w:cs="ArialMT"/>
          <w:lang w:eastAsia="pl-PL"/>
        </w:rPr>
        <w:t>Strony zobowiązują się do wykorzystywania Informacji otrzymanych od drugiej Strony wyłącznie w celach związanych z przedmiotem Umowy.</w:t>
      </w:r>
    </w:p>
    <w:p w14:paraId="3D570BCE" w14:textId="70C63D8B" w:rsidR="009C572E" w:rsidRDefault="009C572E" w:rsidP="00A51465">
      <w:pPr>
        <w:pStyle w:val="Akapitzlist"/>
        <w:numPr>
          <w:ilvl w:val="1"/>
          <w:numId w:val="55"/>
        </w:numPr>
        <w:spacing w:after="0" w:line="360" w:lineRule="auto"/>
        <w:ind w:left="284" w:hanging="284"/>
        <w:jc w:val="both"/>
      </w:pPr>
      <w:r w:rsidRPr="00A51465">
        <w:rPr>
          <w:rFonts w:ascii="ArialMT" w:eastAsia="Cambria Math" w:hAnsi="ArialMT" w:cs="ArialMT"/>
          <w:lang w:eastAsia="pl-PL"/>
        </w:rPr>
        <w:t>Obowiązek zachowania poufności nie dotyczy Informacji:</w:t>
      </w:r>
    </w:p>
    <w:p w14:paraId="4F6CA65E" w14:textId="49FF0093" w:rsidR="009C572E" w:rsidRDefault="009C572E" w:rsidP="00A51465">
      <w:pPr>
        <w:pStyle w:val="Akapitzlist"/>
        <w:numPr>
          <w:ilvl w:val="1"/>
          <w:numId w:val="56"/>
        </w:numPr>
        <w:spacing w:after="0" w:line="360" w:lineRule="auto"/>
        <w:jc w:val="both"/>
      </w:pPr>
      <w:r w:rsidRPr="00A51465">
        <w:rPr>
          <w:rFonts w:ascii="ArialMT" w:eastAsia="Cambria Math" w:hAnsi="ArialMT" w:cs="ArialMT"/>
          <w:lang w:eastAsia="pl-PL"/>
        </w:rPr>
        <w:t>których ujawnienie jest wymagane przez bezwzględnie obowiązujące przepisy prawa, prawomocne orzeczenie sądu lub ostateczną decyzję administracyjną,</w:t>
      </w:r>
    </w:p>
    <w:p w14:paraId="16373766" w14:textId="0728FF20" w:rsidR="009C572E" w:rsidRDefault="009C572E" w:rsidP="00A51465">
      <w:pPr>
        <w:pStyle w:val="Akapitzlist"/>
        <w:numPr>
          <w:ilvl w:val="1"/>
          <w:numId w:val="56"/>
        </w:numPr>
        <w:spacing w:after="0" w:line="360" w:lineRule="auto"/>
        <w:jc w:val="both"/>
      </w:pPr>
      <w:r w:rsidRPr="00A51465">
        <w:rPr>
          <w:rFonts w:ascii="ArialMT" w:eastAsia="Cambria Math" w:hAnsi="ArialMT" w:cs="ArialMT"/>
          <w:lang w:eastAsia="pl-PL"/>
        </w:rPr>
        <w:t>które są powszechnie znane i dostępne, co jedna Strona jest zobowiązana wykazać drugiej Stronie przed ich ujawnieniem,</w:t>
      </w:r>
    </w:p>
    <w:p w14:paraId="5F54EFF6" w14:textId="3A9D1AF6" w:rsidR="009C572E" w:rsidRDefault="009C572E" w:rsidP="00A51465">
      <w:pPr>
        <w:pStyle w:val="Akapitzlist"/>
        <w:numPr>
          <w:ilvl w:val="1"/>
          <w:numId w:val="56"/>
        </w:numPr>
        <w:spacing w:after="0" w:line="360" w:lineRule="auto"/>
        <w:jc w:val="both"/>
      </w:pPr>
      <w:r w:rsidRPr="00A51465">
        <w:rPr>
          <w:rFonts w:ascii="ArialMT" w:eastAsia="Cambria Math" w:hAnsi="ArialMT" w:cs="ArialMT"/>
          <w:lang w:eastAsia="pl-PL"/>
        </w:rPr>
        <w:t>które jedna ze Stron uzyskała od osoby trzeciej, jeżeli przepisy obowiązującego prawa ani zobowiązanie umowne wiążące tę osobę nie zakazują ujawniania przez nią tych Informacji i o ile ta Strona nie zobowiązała się do zachowania poufności,</w:t>
      </w:r>
    </w:p>
    <w:p w14:paraId="58869B24" w14:textId="65C14115" w:rsidR="009C572E" w:rsidRDefault="009C572E" w:rsidP="00A51465">
      <w:pPr>
        <w:pStyle w:val="Akapitzlist"/>
        <w:numPr>
          <w:ilvl w:val="1"/>
          <w:numId w:val="56"/>
        </w:numPr>
        <w:spacing w:after="0" w:line="360" w:lineRule="auto"/>
        <w:jc w:val="both"/>
      </w:pPr>
      <w:r w:rsidRPr="00A51465">
        <w:rPr>
          <w:rFonts w:ascii="ArialMT" w:eastAsia="Cambria Math" w:hAnsi="ArialMT" w:cs="ArialMT"/>
          <w:lang w:eastAsia="pl-PL"/>
        </w:rPr>
        <w:t>w których posiadanie jedna ze Stron weszła zgodnie z obowiązującymi przepisami prawa, przed dniem zawarcia niniejszej Umowy,</w:t>
      </w:r>
    </w:p>
    <w:p w14:paraId="3EFA87B3" w14:textId="62109262" w:rsidR="009C572E" w:rsidRDefault="009C572E" w:rsidP="00A51465">
      <w:pPr>
        <w:pStyle w:val="Akapitzlist"/>
        <w:numPr>
          <w:ilvl w:val="1"/>
          <w:numId w:val="56"/>
        </w:numPr>
        <w:spacing w:after="0" w:line="360" w:lineRule="auto"/>
        <w:jc w:val="both"/>
      </w:pPr>
      <w:r w:rsidRPr="00A51465">
        <w:rPr>
          <w:rFonts w:ascii="ArialMT" w:eastAsia="Cambria Math" w:hAnsi="ArialMT" w:cs="ArialMT"/>
          <w:lang w:eastAsia="pl-PL"/>
        </w:rPr>
        <w:t>co do których jedna ze Stron uzyskała pisemną zgodę drugiej Strony na ich ujawnienie.</w:t>
      </w:r>
    </w:p>
    <w:p w14:paraId="55CB7452" w14:textId="77777777" w:rsidR="00A51465" w:rsidRPr="00A51465" w:rsidRDefault="009C572E" w:rsidP="00A51465">
      <w:pPr>
        <w:pStyle w:val="Akapitzlist"/>
        <w:numPr>
          <w:ilvl w:val="1"/>
          <w:numId w:val="55"/>
        </w:numPr>
        <w:spacing w:after="0" w:line="360" w:lineRule="auto"/>
        <w:ind w:left="284" w:hanging="284"/>
        <w:jc w:val="both"/>
      </w:pPr>
      <w:r w:rsidRPr="00A51465">
        <w:rPr>
          <w:rFonts w:ascii="ArialMT" w:eastAsia="Cambria Math" w:hAnsi="ArialMT" w:cs="ArialMT"/>
          <w:lang w:eastAsia="pl-PL"/>
        </w:rPr>
        <w:t>Strony uzgadniają, iż Informacje oraz materiały przekazywane sobie nawzajem lub</w:t>
      </w:r>
      <w:r w:rsidR="00A51465">
        <w:rPr>
          <w:rFonts w:ascii="ArialMT" w:eastAsia="Cambria Math" w:hAnsi="ArialMT" w:cs="ArialMT"/>
          <w:lang w:eastAsia="pl-PL"/>
        </w:rPr>
        <w:t xml:space="preserve"> </w:t>
      </w:r>
      <w:r w:rsidRPr="00A51465">
        <w:rPr>
          <w:rFonts w:ascii="ArialMT" w:eastAsia="Cambria Math" w:hAnsi="ArialMT" w:cs="ArialMT"/>
          <w:lang w:eastAsia="pl-PL"/>
        </w:rPr>
        <w:t>wytworzone w trakcie realizacji Umowy oraz warunki jej zawarcia i wykonania, stanowią tajemnicę przedsiębiorstwa w rozumieniu przepisów Ustawy z dnia 16 kwietnia 1993 r. o zwalczaniu nieuczciwej konkurencji. Przekazanie, ujawnienie lub wykorzystanie w jakikolwiek inny sposób przez jedną ze Stron informacji poufnych w zakresie niezgodnym z celem Umowy stanowi zagrożenie dla istotnych interesów drugiej Strony i może stanowić czyn nieuczciwej konkurencji w rozumieniu przepisów ww. ustawy o zwalczaniu nieuczciwej konkurencji.</w:t>
      </w:r>
    </w:p>
    <w:p w14:paraId="6EB5E500" w14:textId="00EE6CAA" w:rsidR="009C572E" w:rsidRDefault="009C572E" w:rsidP="00A51465">
      <w:pPr>
        <w:pStyle w:val="Akapitzlist"/>
        <w:numPr>
          <w:ilvl w:val="1"/>
          <w:numId w:val="55"/>
        </w:numPr>
        <w:spacing w:after="0" w:line="360" w:lineRule="auto"/>
        <w:ind w:left="284" w:hanging="284"/>
        <w:jc w:val="both"/>
      </w:pPr>
      <w:r w:rsidRPr="00A51465">
        <w:rPr>
          <w:rFonts w:ascii="ArialMT" w:eastAsia="Cambria Math" w:hAnsi="ArialMT" w:cs="ArialMT"/>
          <w:lang w:eastAsia="pl-PL"/>
        </w:rPr>
        <w:t>Za niedotrzymanie ustaleń wskazanych w niniejszym paragrafie, Strona, której</w:t>
      </w:r>
      <w:r w:rsidR="00E16435">
        <w:t xml:space="preserve"> </w:t>
      </w:r>
      <w:r w:rsidRPr="00A51465">
        <w:rPr>
          <w:rFonts w:ascii="ArialMT" w:eastAsia="Cambria Math" w:hAnsi="ArialMT" w:cs="ArialMT"/>
          <w:lang w:eastAsia="pl-PL"/>
        </w:rPr>
        <w:t>Informacje zostały ujawnione, może dochodzić od drugiej Strony odszkodowania na zasadach przewidzianych w przepisach powszechnie obowiązującego prawa.</w:t>
      </w:r>
    </w:p>
    <w:p w14:paraId="531F1A33" w14:textId="77777777" w:rsidR="009C572E" w:rsidRDefault="009C572E" w:rsidP="009C572E">
      <w:pPr>
        <w:keepNext/>
        <w:keepLines/>
        <w:spacing w:before="240" w:after="120" w:line="360" w:lineRule="auto"/>
        <w:jc w:val="center"/>
      </w:pPr>
      <w:r>
        <w:rPr>
          <w:rFonts w:ascii="ArialMT" w:eastAsia="Cambria Math" w:hAnsi="ArialMT" w:cs="ArialMT"/>
          <w:b/>
          <w:lang w:eastAsia="zh-CN"/>
        </w:rPr>
        <w:t>§11</w:t>
      </w:r>
    </w:p>
    <w:p w14:paraId="6B3CF143" w14:textId="77777777" w:rsidR="009C572E" w:rsidRDefault="009C572E" w:rsidP="009C572E">
      <w:pPr>
        <w:spacing w:line="360" w:lineRule="auto"/>
        <w:jc w:val="both"/>
      </w:pPr>
      <w:r>
        <w:rPr>
          <w:rFonts w:ascii="ArialMT" w:eastAsia="Cambria Math" w:hAnsi="ArialMT" w:cs="ArialMT"/>
          <w:lang w:eastAsia="zh-CN"/>
        </w:rPr>
        <w:t xml:space="preserve">Wykonawca nie może wykonywać swego zobowiązania za pomocą takich osób trzecich, które podlegają wykluczeniu na podstawie SWZ i przepisów </w:t>
      </w:r>
      <w:proofErr w:type="spellStart"/>
      <w:r>
        <w:rPr>
          <w:rFonts w:ascii="ArialMT" w:eastAsia="Cambria Math" w:hAnsi="ArialMT" w:cs="ArialMT"/>
          <w:lang w:eastAsia="zh-CN"/>
        </w:rPr>
        <w:t>Pzp</w:t>
      </w:r>
      <w:proofErr w:type="spellEnd"/>
      <w:r>
        <w:rPr>
          <w:rFonts w:ascii="ArialMT" w:eastAsia="Cambria Math" w:hAnsi="ArialMT" w:cs="ArialMT"/>
          <w:lang w:eastAsia="zh-CN"/>
        </w:rPr>
        <w:t>. Naruszenie ww. postanowień stanowi podstawę do odstąpienia od umowy przez Zamawiającego.</w:t>
      </w:r>
    </w:p>
    <w:p w14:paraId="1C009645" w14:textId="77777777" w:rsidR="009C572E" w:rsidRDefault="009C572E" w:rsidP="009C572E">
      <w:pPr>
        <w:keepNext/>
        <w:keepLines/>
        <w:spacing w:before="240" w:after="120" w:line="360" w:lineRule="auto"/>
        <w:jc w:val="center"/>
      </w:pPr>
      <w:r>
        <w:rPr>
          <w:rFonts w:ascii="ArialMT" w:eastAsia="Cambria Math" w:hAnsi="ArialMT" w:cs="ArialMT"/>
          <w:b/>
          <w:lang w:eastAsia="zh-CN"/>
        </w:rPr>
        <w:t>§ 12</w:t>
      </w:r>
    </w:p>
    <w:p w14:paraId="5D91A384" w14:textId="77777777" w:rsidR="009C572E" w:rsidRDefault="009C572E" w:rsidP="009C572E">
      <w:pPr>
        <w:spacing w:before="120" w:after="120" w:line="360" w:lineRule="auto"/>
        <w:jc w:val="both"/>
      </w:pPr>
      <w:r>
        <w:rPr>
          <w:rFonts w:ascii="ArialMT" w:eastAsia="Cambria Math" w:hAnsi="ArialMT" w:cs="ArialMT"/>
          <w:lang w:eastAsia="zh-CN"/>
        </w:rPr>
        <w:t>Zmiana postanowień umowy może nastąpić za zgodą obu stron wyrażoną na piśmie pod rygorem nieważności takiej zmiany.</w:t>
      </w:r>
    </w:p>
    <w:p w14:paraId="373ADF9D" w14:textId="77777777" w:rsidR="009C572E" w:rsidRDefault="009C572E" w:rsidP="009C572E">
      <w:pPr>
        <w:keepNext/>
        <w:keepLines/>
        <w:spacing w:before="240" w:after="120" w:line="360" w:lineRule="auto"/>
        <w:jc w:val="center"/>
      </w:pPr>
      <w:r>
        <w:rPr>
          <w:rFonts w:ascii="ArialMT" w:eastAsia="Cambria Math" w:hAnsi="ArialMT" w:cs="ArialMT"/>
          <w:b/>
          <w:lang w:eastAsia="zh-CN"/>
        </w:rPr>
        <w:t>§ 13</w:t>
      </w:r>
    </w:p>
    <w:p w14:paraId="68A149A6" w14:textId="257A5A4C" w:rsidR="009C572E" w:rsidRDefault="009C572E" w:rsidP="00A51465">
      <w:pPr>
        <w:pStyle w:val="Akapitzlist"/>
        <w:numPr>
          <w:ilvl w:val="1"/>
          <w:numId w:val="57"/>
        </w:numPr>
        <w:tabs>
          <w:tab w:val="left" w:pos="284"/>
        </w:tabs>
        <w:spacing w:after="0" w:line="360" w:lineRule="auto"/>
        <w:ind w:left="284" w:hanging="284"/>
        <w:jc w:val="both"/>
      </w:pPr>
      <w:r w:rsidRPr="00A51465">
        <w:rPr>
          <w:rFonts w:ascii="Arial" w:eastAsia="Arial Unicode MS" w:hAnsi="Arial" w:cs="Arial"/>
          <w:kern w:val="2"/>
          <w:lang w:eastAsia="ar-SA"/>
        </w:rPr>
        <w:t>Wszelkie spory wynikające z wykonania niniejszej umowy rozpatrywane będą przez Sąd Powszechny właściwy miejscowo dla siedziby Zamawiającego.</w:t>
      </w:r>
      <w:r w:rsidRPr="00A51465">
        <w:rPr>
          <w:rFonts w:ascii="Arial" w:eastAsia="Palatino Linotype" w:hAnsi="Arial" w:cs="Arial"/>
          <w:bCs/>
          <w:lang w:eastAsia="ar-SA"/>
        </w:rPr>
        <w:t xml:space="preserve"> </w:t>
      </w:r>
    </w:p>
    <w:p w14:paraId="0E934750" w14:textId="7C17F221" w:rsidR="009C572E" w:rsidRDefault="009C572E" w:rsidP="00A51465">
      <w:pPr>
        <w:pStyle w:val="Akapitzlist"/>
        <w:numPr>
          <w:ilvl w:val="1"/>
          <w:numId w:val="57"/>
        </w:numPr>
        <w:tabs>
          <w:tab w:val="left" w:pos="284"/>
        </w:tabs>
        <w:spacing w:after="0" w:line="360" w:lineRule="auto"/>
        <w:ind w:left="284" w:hanging="284"/>
        <w:jc w:val="both"/>
      </w:pPr>
      <w:r w:rsidRPr="00A51465">
        <w:rPr>
          <w:rFonts w:ascii="Arial" w:eastAsia="Palatino Linotype" w:hAnsi="Arial" w:cs="Arial"/>
          <w:bCs/>
          <w:lang w:eastAsia="ar-SA"/>
        </w:rPr>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43239204" w14:textId="010590D3" w:rsidR="009C572E" w:rsidRDefault="009C572E" w:rsidP="00A51465">
      <w:pPr>
        <w:pStyle w:val="Akapitzlist"/>
        <w:numPr>
          <w:ilvl w:val="1"/>
          <w:numId w:val="57"/>
        </w:numPr>
        <w:tabs>
          <w:tab w:val="left" w:pos="284"/>
        </w:tabs>
        <w:spacing w:after="0" w:line="360" w:lineRule="auto"/>
        <w:ind w:left="284" w:hanging="284"/>
        <w:jc w:val="both"/>
      </w:pPr>
      <w:r w:rsidRPr="00A51465">
        <w:rPr>
          <w:rFonts w:ascii="Arial" w:eastAsia="Times New Roman" w:hAnsi="Arial" w:cs="Arial"/>
          <w:lang w:eastAsia="ar-SA"/>
        </w:rPr>
        <w:t>W razie zaistnienia przypadków dotyczących: zmian danych rejestrowych, ogłoszenia przez sąd upadłości lub postępowania układowego względem Wykonawcy, wszczęcia postępowania egzekucyjnego, w wyniku czego nastąpi zajęcie majątku Wykonawcy lub znacznej jego części, mających znaczenie dla zawartej Umowy, Wykonawca zobowiązuje się niezwłocznie powiadomić o nich Zamawiającego pod rygorem skutków prawnych dla Wykonawcy, wynikających z faktu niepowiadomienia.</w:t>
      </w:r>
    </w:p>
    <w:p w14:paraId="46A58802" w14:textId="6CA601DD" w:rsidR="009C572E" w:rsidRDefault="009C572E" w:rsidP="00A51465">
      <w:pPr>
        <w:pStyle w:val="Akapitzlist"/>
        <w:numPr>
          <w:ilvl w:val="1"/>
          <w:numId w:val="57"/>
        </w:numPr>
        <w:tabs>
          <w:tab w:val="left" w:pos="284"/>
        </w:tabs>
        <w:spacing w:after="0" w:line="360" w:lineRule="auto"/>
        <w:ind w:left="284" w:hanging="284"/>
        <w:jc w:val="both"/>
      </w:pPr>
      <w:r w:rsidRPr="00A51465">
        <w:rPr>
          <w:rFonts w:ascii="Arial" w:eastAsia="Verdana" w:hAnsi="Arial" w:cs="Arial"/>
          <w:lang w:eastAsia="zh-CN"/>
        </w:rPr>
        <w:t>Wykonawca nie może dokonywać cesji wierzytelności wynikających z umowy, ani dokonywać jakiejkolwiek innej czynności prawnej skutkującej zmianą wierzyciela Zamawiającego, bez uprzedniej zgody Zamawiającego, pod rygorem nieważności. Strony zgodnie postanawiają, że dyspozycja dokonania płatności na rachunek bankowy, którego posiadaczem jest podmiot inny niż Wykonawca jest zmianą wierzyciela w rozumieniu niniejszej umowy.</w:t>
      </w:r>
    </w:p>
    <w:p w14:paraId="575F856C" w14:textId="77777777" w:rsidR="009C572E" w:rsidRDefault="009C572E" w:rsidP="009C572E">
      <w:pPr>
        <w:keepNext/>
        <w:keepLines/>
        <w:spacing w:before="240" w:after="120" w:line="360" w:lineRule="auto"/>
        <w:jc w:val="center"/>
      </w:pPr>
      <w:r>
        <w:rPr>
          <w:rFonts w:ascii="ArialMT" w:eastAsia="Cambria Math" w:hAnsi="ArialMT" w:cs="ArialMT"/>
          <w:b/>
          <w:lang w:eastAsia="zh-CN"/>
        </w:rPr>
        <w:t>§ 14</w:t>
      </w:r>
    </w:p>
    <w:p w14:paraId="068E7221" w14:textId="77777777" w:rsidR="009C572E" w:rsidRDefault="009C572E" w:rsidP="009C572E">
      <w:pPr>
        <w:spacing w:before="60" w:line="360" w:lineRule="auto"/>
        <w:jc w:val="both"/>
        <w:rPr>
          <w:rFonts w:ascii="Arial" w:hAnsi="Arial"/>
        </w:rPr>
      </w:pPr>
      <w:r>
        <w:rPr>
          <w:rFonts w:ascii="Arial" w:eastAsia="Cambria Math" w:hAnsi="Arial" w:cs="ArialMT"/>
          <w:lang w:eastAsia="zh-CN"/>
        </w:rPr>
        <w:t>Integralną część umowy stanowią:</w:t>
      </w:r>
    </w:p>
    <w:p w14:paraId="21BD1310" w14:textId="77777777" w:rsidR="009C572E" w:rsidRDefault="009C572E" w:rsidP="00A51465">
      <w:pPr>
        <w:numPr>
          <w:ilvl w:val="0"/>
          <w:numId w:val="47"/>
        </w:numPr>
        <w:tabs>
          <w:tab w:val="left" w:pos="720"/>
        </w:tabs>
        <w:suppressAutoHyphens/>
        <w:spacing w:before="60" w:after="0" w:line="360" w:lineRule="auto"/>
        <w:jc w:val="both"/>
        <w:rPr>
          <w:rFonts w:ascii="Arial" w:hAnsi="Arial"/>
        </w:rPr>
      </w:pPr>
      <w:r>
        <w:rPr>
          <w:rFonts w:ascii="Arial" w:eastAsia="ArialMT" w:hAnsi="Arial" w:cs="ArialMT"/>
          <w:lang w:eastAsia="zh-CN"/>
        </w:rPr>
        <w:t>o</w:t>
      </w:r>
      <w:r>
        <w:rPr>
          <w:rFonts w:ascii="Arial" w:eastAsia="Cambria Math" w:hAnsi="Arial" w:cs="ArialMT"/>
          <w:lang w:eastAsia="zh-CN"/>
        </w:rPr>
        <w:t>ferta Wykonawcy z dnia ……. zał. nr 1</w:t>
      </w:r>
    </w:p>
    <w:p w14:paraId="6D9113B1" w14:textId="77777777" w:rsidR="009C572E" w:rsidRDefault="009C572E" w:rsidP="00A51465">
      <w:pPr>
        <w:numPr>
          <w:ilvl w:val="0"/>
          <w:numId w:val="47"/>
        </w:numPr>
        <w:tabs>
          <w:tab w:val="left" w:pos="720"/>
        </w:tabs>
        <w:suppressAutoHyphens/>
        <w:spacing w:before="60" w:after="0" w:line="360" w:lineRule="auto"/>
        <w:jc w:val="both"/>
        <w:rPr>
          <w:rFonts w:ascii="Arial" w:hAnsi="Arial"/>
        </w:rPr>
      </w:pPr>
      <w:r>
        <w:rPr>
          <w:rFonts w:ascii="Arial" w:hAnsi="Arial"/>
        </w:rPr>
        <w:t>formularz asortymentowo-cenowy zał. nr 2</w:t>
      </w:r>
    </w:p>
    <w:p w14:paraId="71AD670E" w14:textId="77777777" w:rsidR="009C572E" w:rsidRDefault="009C572E" w:rsidP="009C572E">
      <w:pPr>
        <w:keepNext/>
        <w:keepLines/>
        <w:spacing w:before="240" w:after="120" w:line="360" w:lineRule="auto"/>
        <w:jc w:val="center"/>
      </w:pPr>
      <w:r>
        <w:rPr>
          <w:rFonts w:ascii="ArialMT" w:eastAsia="Cambria Math" w:hAnsi="ArialMT" w:cs="ArialMT"/>
          <w:b/>
          <w:lang w:eastAsia="zh-CN"/>
        </w:rPr>
        <w:t>§ 15</w:t>
      </w:r>
    </w:p>
    <w:p w14:paraId="24578ABC" w14:textId="77777777" w:rsidR="009C572E" w:rsidRDefault="009C572E" w:rsidP="009C572E">
      <w:pPr>
        <w:spacing w:line="360" w:lineRule="auto"/>
        <w:jc w:val="both"/>
      </w:pPr>
      <w:r>
        <w:rPr>
          <w:rFonts w:ascii="ArialMT" w:eastAsia="Cambria Math" w:hAnsi="ArialMT" w:cs="ArialMT"/>
          <w:lang w:eastAsia="zh-CN"/>
        </w:rPr>
        <w:t xml:space="preserve">W sprawach nie uregulowanych w niniejszej Umowie stosuje się przepisy Kodeksu Cywilnego i ustawy Prawo zamówień publicznych. </w:t>
      </w:r>
    </w:p>
    <w:p w14:paraId="4D721182" w14:textId="77777777" w:rsidR="009C572E" w:rsidRDefault="009C572E" w:rsidP="009C572E">
      <w:pPr>
        <w:keepNext/>
        <w:keepLines/>
        <w:spacing w:before="240" w:after="120" w:line="360" w:lineRule="auto"/>
        <w:jc w:val="center"/>
      </w:pPr>
      <w:r>
        <w:rPr>
          <w:rFonts w:ascii="ArialMT" w:eastAsia="Cambria Math" w:hAnsi="ArialMT" w:cs="ArialMT"/>
          <w:b/>
          <w:lang w:eastAsia="zh-CN"/>
        </w:rPr>
        <w:t>§ 16</w:t>
      </w:r>
    </w:p>
    <w:p w14:paraId="2C167F72" w14:textId="77777777" w:rsidR="009C572E" w:rsidRDefault="009C572E" w:rsidP="009C572E">
      <w:pPr>
        <w:keepNext/>
        <w:keepLines/>
        <w:spacing w:before="120" w:line="360" w:lineRule="auto"/>
        <w:jc w:val="both"/>
      </w:pPr>
      <w:r>
        <w:rPr>
          <w:rFonts w:ascii="ArialMT" w:eastAsia="Cambria Math" w:hAnsi="ArialMT" w:cs="ArialMT"/>
          <w:lang w:eastAsia="zh-CN"/>
        </w:rPr>
        <w:t>Umowę sporządzono w dwóch jednobrzmiących egzemplarzach, po jednym dla każdej ze stron.</w:t>
      </w:r>
    </w:p>
    <w:p w14:paraId="7623FC5F" w14:textId="77777777" w:rsidR="009C572E" w:rsidRDefault="009C572E" w:rsidP="009C572E">
      <w:pPr>
        <w:tabs>
          <w:tab w:val="center" w:pos="1985"/>
          <w:tab w:val="center" w:pos="7371"/>
        </w:tabs>
        <w:spacing w:before="720" w:after="0" w:line="360" w:lineRule="auto"/>
        <w:jc w:val="both"/>
      </w:pPr>
      <w:r>
        <w:rPr>
          <w:rFonts w:ascii="ArialMT" w:eastAsia="Cambria Math" w:hAnsi="ArialMT" w:cs="ArialMT"/>
          <w:b/>
          <w:lang w:eastAsia="zh-CN"/>
        </w:rPr>
        <w:tab/>
        <w:t xml:space="preserve">Zamawiający   </w:t>
      </w:r>
      <w:r>
        <w:rPr>
          <w:rFonts w:ascii="ArialMT" w:eastAsia="Cambria Math" w:hAnsi="ArialMT" w:cs="ArialMT"/>
          <w:b/>
          <w:lang w:eastAsia="zh-CN"/>
        </w:rPr>
        <w:tab/>
        <w:t>Wykonawca</w:t>
      </w:r>
    </w:p>
    <w:p w14:paraId="5D95BF0C" w14:textId="77777777" w:rsidR="009C572E" w:rsidRDefault="009C572E" w:rsidP="009C572E">
      <w:pPr>
        <w:spacing w:after="0" w:line="360" w:lineRule="auto"/>
        <w:ind w:left="284"/>
        <w:jc w:val="both"/>
        <w:rPr>
          <w:rFonts w:ascii="Verdana" w:eastAsia="Times New Roman" w:hAnsi="Verdana" w:cs="Verdana"/>
          <w:color w:val="FF0000"/>
          <w:lang w:eastAsia="ar-SA"/>
        </w:rPr>
      </w:pPr>
    </w:p>
    <w:p w14:paraId="54CF16FC" w14:textId="77777777" w:rsidR="009C572E" w:rsidRDefault="009C572E" w:rsidP="009C572E">
      <w:pPr>
        <w:spacing w:after="840" w:line="360" w:lineRule="auto"/>
        <w:jc w:val="both"/>
        <w:rPr>
          <w:rFonts w:ascii="ArialMT" w:eastAsia="Arial-BoldMT" w:hAnsi="ArialMT" w:cs="ArialMT"/>
          <w:b/>
          <w:bCs/>
          <w:color w:val="FF0000"/>
          <w:lang w:eastAsia="ar-SA"/>
        </w:rPr>
      </w:pPr>
    </w:p>
    <w:p w14:paraId="27B1A368" w14:textId="77777777" w:rsidR="009C572E" w:rsidRDefault="009C572E" w:rsidP="009C572E">
      <w:pPr>
        <w:spacing w:after="840" w:line="240" w:lineRule="auto"/>
        <w:rPr>
          <w:rFonts w:ascii="ArialMT" w:eastAsia="Arial-BoldMT" w:hAnsi="ArialMT" w:cs="ArialMT"/>
          <w:b/>
          <w:bCs/>
          <w:color w:val="FF0000"/>
          <w:lang w:eastAsia="ar-SA"/>
        </w:rPr>
      </w:pPr>
    </w:p>
    <w:p w14:paraId="64D688CC" w14:textId="77777777" w:rsidR="009C572E" w:rsidRDefault="009C572E" w:rsidP="009C572E">
      <w:pPr>
        <w:spacing w:after="0" w:line="240" w:lineRule="auto"/>
        <w:jc w:val="both"/>
        <w:rPr>
          <w:rFonts w:ascii="Arial" w:hAnsi="Arial" w:cs="Arial"/>
        </w:rPr>
      </w:pPr>
    </w:p>
    <w:p w14:paraId="7589223A" w14:textId="77777777" w:rsidR="009C572E" w:rsidRDefault="009C572E" w:rsidP="009C572E">
      <w:pPr>
        <w:spacing w:after="0" w:line="240" w:lineRule="auto"/>
        <w:jc w:val="both"/>
        <w:rPr>
          <w:rFonts w:ascii="Arial" w:hAnsi="Arial" w:cs="Arial"/>
        </w:rPr>
      </w:pPr>
    </w:p>
    <w:p w14:paraId="179A444A" w14:textId="77777777" w:rsidR="00E16435" w:rsidRDefault="00E16435" w:rsidP="009C572E">
      <w:pPr>
        <w:spacing w:after="0" w:line="240" w:lineRule="auto"/>
        <w:jc w:val="both"/>
        <w:rPr>
          <w:rFonts w:ascii="Arial" w:hAnsi="Arial" w:cs="Arial"/>
        </w:rPr>
      </w:pPr>
    </w:p>
    <w:p w14:paraId="261C3DEB" w14:textId="77777777" w:rsidR="00E16435" w:rsidRDefault="00E16435" w:rsidP="009C572E">
      <w:pPr>
        <w:spacing w:after="0" w:line="240" w:lineRule="auto"/>
        <w:jc w:val="both"/>
        <w:rPr>
          <w:rFonts w:ascii="Arial" w:hAnsi="Arial" w:cs="Arial"/>
        </w:rPr>
      </w:pPr>
    </w:p>
    <w:p w14:paraId="64F2CA8C" w14:textId="77777777" w:rsidR="00E16435" w:rsidRDefault="00E16435" w:rsidP="009C572E">
      <w:pPr>
        <w:spacing w:after="0" w:line="240" w:lineRule="auto"/>
        <w:jc w:val="both"/>
        <w:rPr>
          <w:rFonts w:ascii="Arial" w:hAnsi="Arial" w:cs="Arial"/>
        </w:rPr>
      </w:pPr>
    </w:p>
    <w:p w14:paraId="418565BC" w14:textId="5885CBCA" w:rsidR="00005CF7" w:rsidRDefault="00005CF7" w:rsidP="005E482E">
      <w:pPr>
        <w:spacing w:after="0" w:line="240" w:lineRule="auto"/>
        <w:jc w:val="right"/>
        <w:rPr>
          <w:rFonts w:ascii="Arial" w:eastAsia="Lucida Sans Unicode" w:hAnsi="Arial" w:cs="Arial"/>
          <w:b/>
          <w:snapToGrid w:val="0"/>
        </w:rPr>
      </w:pPr>
      <w:r w:rsidRPr="002C1B0C">
        <w:rPr>
          <w:rFonts w:ascii="Arial" w:eastAsia="Lucida Sans Unicode" w:hAnsi="Arial" w:cs="Arial"/>
          <w:b/>
          <w:snapToGrid w:val="0"/>
        </w:rPr>
        <w:t>Załącznik Nr 4 do SWZ, znak sprawy HP.270.</w:t>
      </w:r>
      <w:r w:rsidR="00D80B39">
        <w:rPr>
          <w:rFonts w:ascii="Arial" w:eastAsia="Lucida Sans Unicode" w:hAnsi="Arial" w:cs="Arial"/>
          <w:b/>
          <w:snapToGrid w:val="0"/>
        </w:rPr>
        <w:t>5.2026</w:t>
      </w:r>
    </w:p>
    <w:p w14:paraId="03B34360" w14:textId="77777777" w:rsidR="005E482E" w:rsidRPr="005E482E" w:rsidRDefault="005E482E" w:rsidP="005E482E">
      <w:pPr>
        <w:spacing w:after="0" w:line="240" w:lineRule="auto"/>
        <w:jc w:val="both"/>
        <w:rPr>
          <w:rFonts w:ascii="Arial" w:hAnsi="Arial" w:cs="Arial"/>
        </w:rPr>
      </w:pPr>
    </w:p>
    <w:p w14:paraId="359CC54C" w14:textId="1A548F70" w:rsidR="00005CF7" w:rsidRDefault="00005CF7" w:rsidP="00005CF7">
      <w:pPr>
        <w:keepNext/>
        <w:spacing w:line="240" w:lineRule="auto"/>
        <w:jc w:val="center"/>
        <w:outlineLvl w:val="3"/>
        <w:rPr>
          <w:rFonts w:ascii="Arial" w:eastAsia="Lucida Sans Unicode" w:hAnsi="Arial" w:cs="Arial"/>
          <w:b/>
          <w:bCs/>
        </w:rPr>
      </w:pPr>
      <w:r w:rsidRPr="002C1B0C">
        <w:rPr>
          <w:rFonts w:ascii="Arial" w:eastAsia="Lucida Sans Unicode" w:hAnsi="Arial" w:cs="Arial"/>
          <w:b/>
          <w:bCs/>
        </w:rPr>
        <w:t>WZÓR ZOBOWIĄZANIA INNEGO POMIOTU</w:t>
      </w:r>
    </w:p>
    <w:p w14:paraId="390F7156" w14:textId="77777777" w:rsidR="00005CF7" w:rsidRPr="002C1B0C" w:rsidRDefault="00005CF7" w:rsidP="00005CF7">
      <w:pPr>
        <w:keepNext/>
        <w:spacing w:line="240" w:lineRule="auto"/>
        <w:jc w:val="center"/>
        <w:outlineLvl w:val="3"/>
        <w:rPr>
          <w:rFonts w:ascii="Arial" w:eastAsia="Lucida Sans Unicode" w:hAnsi="Arial" w:cs="Arial"/>
          <w:b/>
          <w:bCs/>
        </w:rPr>
      </w:pPr>
    </w:p>
    <w:p w14:paraId="5A49D2F1" w14:textId="77777777" w:rsidR="00005CF7" w:rsidRPr="002C1B0C" w:rsidRDefault="00005CF7" w:rsidP="00005CF7">
      <w:pPr>
        <w:spacing w:before="240" w:after="0" w:line="240" w:lineRule="auto"/>
        <w:rPr>
          <w:rFonts w:ascii="Arial" w:eastAsia="Lucida Sans Unicode" w:hAnsi="Arial" w:cs="Arial"/>
        </w:rPr>
      </w:pPr>
      <w:r w:rsidRPr="002C1B0C">
        <w:rPr>
          <w:rFonts w:ascii="Arial" w:eastAsia="Lucida Sans Unicode" w:hAnsi="Arial" w:cs="Arial"/>
        </w:rPr>
        <w:t>…………........................................................</w:t>
      </w:r>
    </w:p>
    <w:p w14:paraId="5D2E5BB0" w14:textId="77777777" w:rsidR="00005CF7" w:rsidRPr="002C1B0C" w:rsidRDefault="00005CF7" w:rsidP="00005CF7">
      <w:pPr>
        <w:spacing w:after="0" w:line="240" w:lineRule="auto"/>
        <w:ind w:firstLine="708"/>
        <w:rPr>
          <w:rFonts w:ascii="Arial" w:eastAsia="Lucida Sans Unicode" w:hAnsi="Arial" w:cs="Arial"/>
          <w:i/>
        </w:rPr>
      </w:pPr>
      <w:r w:rsidRPr="002C1B0C">
        <w:rPr>
          <w:rFonts w:ascii="Arial" w:eastAsia="Lucida Sans Unicode" w:hAnsi="Arial" w:cs="Arial"/>
          <w:i/>
        </w:rPr>
        <w:t>(nazwa Podmiotu)</w:t>
      </w:r>
    </w:p>
    <w:p w14:paraId="56805D9B" w14:textId="77777777" w:rsidR="00005CF7" w:rsidRPr="002C1B0C" w:rsidRDefault="00005CF7" w:rsidP="00005CF7">
      <w:pPr>
        <w:spacing w:before="240" w:after="0" w:line="240" w:lineRule="auto"/>
        <w:rPr>
          <w:rFonts w:ascii="Arial" w:eastAsia="Lucida Sans Unicode" w:hAnsi="Arial" w:cs="Arial"/>
        </w:rPr>
      </w:pPr>
      <w:r w:rsidRPr="002C1B0C">
        <w:rPr>
          <w:rFonts w:ascii="Arial" w:eastAsia="Lucida Sans Unicode" w:hAnsi="Arial" w:cs="Arial"/>
        </w:rPr>
        <w:t>…………........................................................</w:t>
      </w:r>
    </w:p>
    <w:p w14:paraId="1593E804" w14:textId="5F1807CC" w:rsidR="00005CF7" w:rsidRPr="002C1B0C" w:rsidRDefault="00005CF7" w:rsidP="00005CF7">
      <w:pPr>
        <w:spacing w:after="0" w:line="240" w:lineRule="auto"/>
        <w:ind w:firstLine="708"/>
        <w:rPr>
          <w:rFonts w:ascii="Arial" w:eastAsia="Lucida Sans Unicode" w:hAnsi="Arial" w:cs="Arial"/>
          <w:i/>
        </w:rPr>
      </w:pPr>
      <w:r w:rsidRPr="002C1B0C">
        <w:rPr>
          <w:rFonts w:ascii="Arial" w:eastAsia="Lucida Sans Unicode" w:hAnsi="Arial" w:cs="Arial"/>
          <w:i/>
        </w:rPr>
        <w:t xml:space="preserve">(adres Podmiotu) </w:t>
      </w:r>
    </w:p>
    <w:p w14:paraId="69C26A64" w14:textId="77777777" w:rsidR="00005CF7" w:rsidRDefault="00005CF7" w:rsidP="00005CF7">
      <w:pPr>
        <w:pStyle w:val="Default"/>
        <w:jc w:val="both"/>
        <w:rPr>
          <w:rFonts w:eastAsia="@SimSun"/>
          <w:sz w:val="22"/>
          <w:szCs w:val="22"/>
        </w:rPr>
      </w:pPr>
    </w:p>
    <w:p w14:paraId="663899B9" w14:textId="5A5F6C01" w:rsidR="00005CF7" w:rsidRPr="002C1B0C" w:rsidRDefault="00005CF7" w:rsidP="00005CF7">
      <w:pPr>
        <w:pStyle w:val="Default"/>
        <w:jc w:val="both"/>
        <w:rPr>
          <w:rFonts w:eastAsia="Lucida Sans Unicode"/>
          <w:sz w:val="22"/>
          <w:szCs w:val="22"/>
        </w:rPr>
      </w:pPr>
      <w:r w:rsidRPr="002C1B0C">
        <w:rPr>
          <w:rFonts w:eastAsia="@SimSun"/>
          <w:sz w:val="22"/>
          <w:szCs w:val="22"/>
        </w:rPr>
        <w:t>Dotyczy postępowania o udzielenie zamówienia publicznego pn</w:t>
      </w:r>
      <w:r>
        <w:rPr>
          <w:rFonts w:eastAsia="@SimSun"/>
          <w:sz w:val="22"/>
          <w:szCs w:val="22"/>
        </w:rPr>
        <w:t>.</w:t>
      </w:r>
      <w:r w:rsidRPr="002C1B0C">
        <w:rPr>
          <w:rFonts w:eastAsia="@SimSun"/>
          <w:sz w:val="22"/>
          <w:szCs w:val="22"/>
        </w:rPr>
        <w:t>:</w:t>
      </w:r>
      <w:r>
        <w:rPr>
          <w:rFonts w:eastAsia="@SimSun"/>
          <w:sz w:val="22"/>
          <w:szCs w:val="22"/>
        </w:rPr>
        <w:t xml:space="preserve"> </w:t>
      </w:r>
      <w:r w:rsidRPr="00005CF7">
        <w:rPr>
          <w:sz w:val="22"/>
          <w:szCs w:val="22"/>
        </w:rPr>
        <w:t>„</w:t>
      </w:r>
      <w:r w:rsidRPr="005258CA">
        <w:rPr>
          <w:b/>
          <w:sz w:val="22"/>
          <w:szCs w:val="22"/>
        </w:rPr>
        <w:t xml:space="preserve">Samochody </w:t>
      </w:r>
      <w:r w:rsidR="00D80B39">
        <w:rPr>
          <w:b/>
          <w:sz w:val="22"/>
          <w:szCs w:val="22"/>
        </w:rPr>
        <w:t>ciężarowe</w:t>
      </w:r>
      <w:r w:rsidRPr="005258CA">
        <w:rPr>
          <w:b/>
          <w:sz w:val="22"/>
          <w:szCs w:val="22"/>
        </w:rPr>
        <w:t xml:space="preserve"> typu </w:t>
      </w:r>
      <w:proofErr w:type="spellStart"/>
      <w:r w:rsidR="00D80B39">
        <w:rPr>
          <w:b/>
          <w:sz w:val="22"/>
          <w:szCs w:val="22"/>
        </w:rPr>
        <w:t>Pick</w:t>
      </w:r>
      <w:proofErr w:type="spellEnd"/>
      <w:r w:rsidR="00D80B39">
        <w:rPr>
          <w:b/>
          <w:sz w:val="22"/>
          <w:szCs w:val="22"/>
        </w:rPr>
        <w:t xml:space="preserve"> </w:t>
      </w:r>
      <w:proofErr w:type="spellStart"/>
      <w:r w:rsidR="00D80B39">
        <w:rPr>
          <w:b/>
          <w:sz w:val="22"/>
          <w:szCs w:val="22"/>
        </w:rPr>
        <w:t>Up</w:t>
      </w:r>
      <w:proofErr w:type="spellEnd"/>
      <w:r w:rsidRPr="005258CA">
        <w:rPr>
          <w:b/>
          <w:sz w:val="22"/>
          <w:szCs w:val="22"/>
        </w:rPr>
        <w:t>”</w:t>
      </w:r>
      <w:r w:rsidRPr="002C1B0C">
        <w:rPr>
          <w:sz w:val="22"/>
          <w:szCs w:val="22"/>
        </w:rPr>
        <w:t xml:space="preserve"> </w:t>
      </w:r>
      <w:r w:rsidRPr="002C1B0C">
        <w:rPr>
          <w:rFonts w:eastAsia="Lucida Sans Unicode"/>
          <w:sz w:val="22"/>
          <w:szCs w:val="22"/>
        </w:rPr>
        <w:t>znak sprawy</w:t>
      </w:r>
      <w:r>
        <w:rPr>
          <w:rFonts w:eastAsia="Lucida Sans Unicode"/>
          <w:sz w:val="22"/>
          <w:szCs w:val="22"/>
        </w:rPr>
        <w:t>:</w:t>
      </w:r>
      <w:r w:rsidRPr="002C1B0C">
        <w:rPr>
          <w:rFonts w:eastAsia="Lucida Sans Unicode"/>
          <w:sz w:val="22"/>
          <w:szCs w:val="22"/>
        </w:rPr>
        <w:t xml:space="preserve"> </w:t>
      </w:r>
      <w:r w:rsidRPr="005258CA">
        <w:rPr>
          <w:rFonts w:eastAsia="Lucida Sans Unicode"/>
          <w:b/>
          <w:sz w:val="22"/>
          <w:szCs w:val="22"/>
        </w:rPr>
        <w:t>HP.270.</w:t>
      </w:r>
      <w:r w:rsidR="008E7CC3">
        <w:rPr>
          <w:rFonts w:eastAsia="Lucida Sans Unicode"/>
          <w:b/>
          <w:sz w:val="22"/>
          <w:szCs w:val="22"/>
        </w:rPr>
        <w:t>5</w:t>
      </w:r>
      <w:r w:rsidR="00623592">
        <w:rPr>
          <w:rFonts w:eastAsia="Lucida Sans Unicode"/>
          <w:b/>
          <w:sz w:val="22"/>
          <w:szCs w:val="22"/>
        </w:rPr>
        <w:t>.202</w:t>
      </w:r>
      <w:r w:rsidR="008E7CC3">
        <w:rPr>
          <w:rFonts w:eastAsia="Lucida Sans Unicode"/>
          <w:b/>
          <w:sz w:val="22"/>
          <w:szCs w:val="22"/>
        </w:rPr>
        <w:t>6</w:t>
      </w:r>
      <w:r>
        <w:rPr>
          <w:rFonts w:eastAsia="Lucida Sans Unicode"/>
          <w:sz w:val="22"/>
          <w:szCs w:val="22"/>
        </w:rPr>
        <w:t>.</w:t>
      </w:r>
    </w:p>
    <w:p w14:paraId="246E37DC" w14:textId="77777777" w:rsidR="00005CF7" w:rsidRPr="002C1B0C" w:rsidRDefault="00005CF7" w:rsidP="00005CF7">
      <w:pPr>
        <w:suppressAutoHyphens/>
        <w:spacing w:before="120" w:after="0" w:line="240" w:lineRule="auto"/>
        <w:ind w:left="33" w:right="-108"/>
        <w:jc w:val="both"/>
        <w:rPr>
          <w:rFonts w:ascii="Arial" w:eastAsia="Lucida Sans Unicode" w:hAnsi="Arial" w:cs="Arial"/>
          <w:b/>
          <w:i/>
        </w:rPr>
      </w:pPr>
    </w:p>
    <w:p w14:paraId="3361AABF" w14:textId="37698989" w:rsidR="00005CF7" w:rsidRPr="002C1B0C" w:rsidRDefault="00005CF7" w:rsidP="00005CF7">
      <w:pPr>
        <w:suppressAutoHyphens/>
        <w:spacing w:line="240" w:lineRule="auto"/>
        <w:jc w:val="both"/>
        <w:rPr>
          <w:rFonts w:ascii="Arial" w:eastAsia="Lucida Sans Unicode" w:hAnsi="Arial" w:cs="Arial"/>
          <w:b/>
        </w:rPr>
      </w:pPr>
      <w:r w:rsidRPr="002C1B0C">
        <w:rPr>
          <w:rFonts w:ascii="Arial" w:eastAsia="Lucida Sans Unicode" w:hAnsi="Arial" w:cs="Arial"/>
        </w:rPr>
        <w:t>Działając na podstawie art. 118 ustawy z dnia 11 września 2019 r. - Prawo zamówień publicznych (</w:t>
      </w:r>
      <w:proofErr w:type="spellStart"/>
      <w:r w:rsidRPr="002C1B0C">
        <w:rPr>
          <w:rFonts w:ascii="Arial" w:eastAsia="Lucida Sans Unicode" w:hAnsi="Arial" w:cs="Arial"/>
        </w:rPr>
        <w:t>t.j</w:t>
      </w:r>
      <w:proofErr w:type="spellEnd"/>
      <w:r w:rsidRPr="002C1B0C">
        <w:rPr>
          <w:rFonts w:ascii="Arial" w:eastAsia="Lucida Sans Unicode" w:hAnsi="Arial" w:cs="Arial"/>
        </w:rPr>
        <w:t>. Dz.U.202</w:t>
      </w:r>
      <w:r w:rsidR="00623592">
        <w:rPr>
          <w:rFonts w:ascii="Arial" w:eastAsia="Lucida Sans Unicode" w:hAnsi="Arial" w:cs="Arial"/>
        </w:rPr>
        <w:t>4</w:t>
      </w:r>
      <w:r w:rsidRPr="002C1B0C">
        <w:rPr>
          <w:rFonts w:ascii="Arial" w:eastAsia="Lucida Sans Unicode" w:hAnsi="Arial" w:cs="Arial"/>
        </w:rPr>
        <w:t xml:space="preserve"> poz. </w:t>
      </w:r>
      <w:r w:rsidR="00623592">
        <w:rPr>
          <w:rFonts w:ascii="Arial" w:eastAsia="Lucida Sans Unicode" w:hAnsi="Arial" w:cs="Arial"/>
        </w:rPr>
        <w:t>1320</w:t>
      </w:r>
      <w:r w:rsidRPr="002C1B0C">
        <w:rPr>
          <w:rFonts w:ascii="Arial" w:eastAsia="Lucida Sans Unicode" w:hAnsi="Arial" w:cs="Arial"/>
        </w:rPr>
        <w:t xml:space="preserve"> ze zm.) </w:t>
      </w:r>
      <w:r w:rsidRPr="002C1B0C">
        <w:rPr>
          <w:rFonts w:ascii="Arial" w:eastAsia="Lucida Sans Unicode" w:hAnsi="Arial" w:cs="Arial"/>
          <w:b/>
        </w:rPr>
        <w:t>OŚWIADCZAMY</w:t>
      </w:r>
      <w:r w:rsidRPr="002C1B0C">
        <w:rPr>
          <w:rFonts w:ascii="Arial" w:eastAsia="Lucida Sans Unicode" w:hAnsi="Arial" w:cs="Arial"/>
        </w:rPr>
        <w:t>, iż zobowiązujemy się do oddania Wykonawcy, tj. …………………………... z siedzibą w ……………………………, do dyspozycji niezbędne zasoby na potrzeby realizacji ww. zamówienia w zakresie</w:t>
      </w:r>
      <w:r w:rsidRPr="002C1B0C">
        <w:rPr>
          <w:rFonts w:ascii="Arial" w:eastAsia="Lucida Sans Unicode" w:hAnsi="Arial" w:cs="Arial"/>
          <w:b/>
        </w:rPr>
        <w:t xml:space="preserve"> </w:t>
      </w:r>
      <w:r w:rsidRPr="002C1B0C">
        <w:rPr>
          <w:rFonts w:ascii="Arial" w:eastAsia="Lucida Sans Unicode" w:hAnsi="Arial" w:cs="Arial"/>
          <w:b/>
          <w:i/>
        </w:rPr>
        <w:t>[zdolności technicznych lub zawodowych lub sytuacji finansowej lub ekonomicznej – należy dostosować do określonych w SWZ warunków]</w:t>
      </w:r>
    </w:p>
    <w:p w14:paraId="44E0213A" w14:textId="77777777" w:rsidR="00005CF7" w:rsidRPr="002C1B0C" w:rsidRDefault="00005CF7" w:rsidP="00005CF7">
      <w:pPr>
        <w:spacing w:line="240" w:lineRule="auto"/>
        <w:jc w:val="both"/>
        <w:rPr>
          <w:rFonts w:ascii="Arial" w:eastAsia="Lucida Sans Unicode" w:hAnsi="Arial" w:cs="Arial"/>
        </w:rPr>
      </w:pPr>
      <w:r w:rsidRPr="002C1B0C">
        <w:rPr>
          <w:rFonts w:ascii="Arial" w:eastAsia="Lucida Sans Unicode" w:hAnsi="Arial" w:cs="Arial"/>
        </w:rPr>
        <w:t>Mając na uwadze powyższe, wskazujemy następujące informacje:</w:t>
      </w:r>
    </w:p>
    <w:p w14:paraId="65677E9E" w14:textId="77777777" w:rsidR="00005CF7" w:rsidRPr="002C1B0C" w:rsidRDefault="00005CF7" w:rsidP="006E101A">
      <w:pPr>
        <w:numPr>
          <w:ilvl w:val="0"/>
          <w:numId w:val="6"/>
        </w:numPr>
        <w:spacing w:before="120" w:after="0" w:line="240" w:lineRule="auto"/>
        <w:ind w:left="714" w:hanging="430"/>
        <w:jc w:val="both"/>
        <w:rPr>
          <w:rFonts w:ascii="Arial" w:eastAsia="Lucida Sans Unicode" w:hAnsi="Arial" w:cs="Arial"/>
        </w:rPr>
      </w:pPr>
      <w:r w:rsidRPr="002C1B0C">
        <w:rPr>
          <w:rFonts w:ascii="Arial" w:eastAsia="Lucida Sans Unicode" w:hAnsi="Arial" w:cs="Arial"/>
        </w:rPr>
        <w:t xml:space="preserve">zakres udostępnianych przez nas zasobów: </w:t>
      </w:r>
    </w:p>
    <w:p w14:paraId="4E71575A" w14:textId="77777777" w:rsidR="00005CF7" w:rsidRPr="002C1B0C" w:rsidRDefault="00005CF7" w:rsidP="00005CF7">
      <w:pPr>
        <w:spacing w:line="240" w:lineRule="auto"/>
        <w:jc w:val="both"/>
        <w:rPr>
          <w:rFonts w:ascii="Arial" w:eastAsia="Lucida Sans Unicode" w:hAnsi="Arial" w:cs="Arial"/>
        </w:rPr>
      </w:pPr>
      <w:r w:rsidRPr="002C1B0C">
        <w:rPr>
          <w:rFonts w:ascii="Arial" w:eastAsia="Lucida Sans Unicode" w:hAnsi="Arial" w:cs="Arial"/>
        </w:rPr>
        <w:t>…………………………………………………………………………………………………..</w:t>
      </w:r>
    </w:p>
    <w:p w14:paraId="6D30FD5F" w14:textId="77777777" w:rsidR="00005CF7" w:rsidRPr="002C1B0C" w:rsidRDefault="00005CF7" w:rsidP="006E101A">
      <w:pPr>
        <w:numPr>
          <w:ilvl w:val="0"/>
          <w:numId w:val="6"/>
        </w:numPr>
        <w:spacing w:after="0" w:line="240" w:lineRule="auto"/>
        <w:ind w:hanging="433"/>
        <w:jc w:val="both"/>
        <w:rPr>
          <w:rFonts w:ascii="Arial" w:eastAsia="Lucida Sans Unicode" w:hAnsi="Arial" w:cs="Arial"/>
        </w:rPr>
      </w:pPr>
      <w:r w:rsidRPr="002C1B0C">
        <w:rPr>
          <w:rFonts w:ascii="Arial" w:eastAsia="Lucida Sans Unicode" w:hAnsi="Arial" w:cs="Arial"/>
        </w:rPr>
        <w:t>sposób i okres udostępniania i wykorzystania naszych zasobów przy wykonywaniu przedmiotowego zamówienia:</w:t>
      </w:r>
    </w:p>
    <w:p w14:paraId="0B751203" w14:textId="77777777" w:rsidR="00005CF7" w:rsidRPr="002C1B0C" w:rsidRDefault="00005CF7" w:rsidP="00005CF7">
      <w:pPr>
        <w:spacing w:line="240" w:lineRule="auto"/>
        <w:jc w:val="both"/>
        <w:rPr>
          <w:rFonts w:ascii="Arial" w:eastAsia="Lucida Sans Unicode" w:hAnsi="Arial" w:cs="Arial"/>
        </w:rPr>
      </w:pPr>
      <w:r w:rsidRPr="002C1B0C">
        <w:rPr>
          <w:rFonts w:ascii="Arial" w:eastAsia="Lucida Sans Unicode" w:hAnsi="Arial" w:cs="Arial"/>
        </w:rPr>
        <w:t>…………………………………………………………………………………………………..</w:t>
      </w:r>
    </w:p>
    <w:p w14:paraId="2540B12B" w14:textId="77777777" w:rsidR="00005CF7" w:rsidRPr="002C1B0C" w:rsidRDefault="00005CF7" w:rsidP="006E101A">
      <w:pPr>
        <w:numPr>
          <w:ilvl w:val="0"/>
          <w:numId w:val="6"/>
        </w:numPr>
        <w:spacing w:after="0" w:line="240" w:lineRule="auto"/>
        <w:ind w:hanging="433"/>
        <w:jc w:val="both"/>
        <w:rPr>
          <w:rFonts w:ascii="Arial" w:eastAsia="Lucida Sans Unicode" w:hAnsi="Arial" w:cs="Arial"/>
        </w:rPr>
      </w:pPr>
      <w:r w:rsidRPr="002C1B0C">
        <w:rPr>
          <w:rFonts w:ascii="Arial" w:eastAsia="Lucida Sans Unicode" w:hAnsi="Arial" w:cs="Arial"/>
        </w:rPr>
        <w:t>zakres realizacji przedmiotowego zamówienia przez podmiot udostępniający potencjał</w:t>
      </w:r>
      <w:r w:rsidRPr="002C1B0C">
        <w:rPr>
          <w:rFonts w:ascii="Arial" w:eastAsia="Lucida Sans Unicode" w:hAnsi="Arial" w:cs="Arial"/>
          <w:vertAlign w:val="superscript"/>
        </w:rPr>
        <w:footnoteReference w:id="54"/>
      </w:r>
      <w:r w:rsidRPr="002C1B0C">
        <w:rPr>
          <w:rFonts w:ascii="Arial" w:eastAsia="Lucida Sans Unicode" w:hAnsi="Arial" w:cs="Arial"/>
        </w:rPr>
        <w:t xml:space="preserve">: </w:t>
      </w:r>
    </w:p>
    <w:p w14:paraId="3DD97B50" w14:textId="77777777" w:rsidR="00005CF7" w:rsidRPr="002C1B0C" w:rsidRDefault="00005CF7" w:rsidP="00005CF7">
      <w:pPr>
        <w:spacing w:line="240" w:lineRule="auto"/>
        <w:jc w:val="both"/>
        <w:rPr>
          <w:rFonts w:ascii="Arial" w:eastAsia="Lucida Sans Unicode" w:hAnsi="Arial" w:cs="Arial"/>
        </w:rPr>
      </w:pPr>
      <w:r w:rsidRPr="002C1B0C">
        <w:rPr>
          <w:rFonts w:ascii="Arial" w:eastAsia="Lucida Sans Unicode" w:hAnsi="Arial" w:cs="Arial"/>
        </w:rPr>
        <w:t>………….……………………………………………………………………………………….</w:t>
      </w:r>
    </w:p>
    <w:p w14:paraId="1DDFF8B3" w14:textId="77777777" w:rsidR="0048423A" w:rsidRDefault="0048423A" w:rsidP="00005CF7">
      <w:pPr>
        <w:tabs>
          <w:tab w:val="left" w:pos="-7513"/>
        </w:tabs>
        <w:suppressAutoHyphens/>
        <w:autoSpaceDE w:val="0"/>
        <w:autoSpaceDN w:val="0"/>
        <w:adjustRightInd w:val="0"/>
        <w:spacing w:after="0" w:line="240" w:lineRule="auto"/>
        <w:jc w:val="center"/>
        <w:rPr>
          <w:rFonts w:ascii="Arial" w:eastAsia="@SimSun" w:hAnsi="Arial" w:cs="Arial"/>
          <w:b/>
          <w:i/>
          <w:color w:val="7F7F7F"/>
          <w:lang w:eastAsia="pl-PL"/>
        </w:rPr>
      </w:pPr>
    </w:p>
    <w:p w14:paraId="29B06780" w14:textId="77777777" w:rsidR="00E16435" w:rsidRDefault="00E16435" w:rsidP="00E16435">
      <w:pPr>
        <w:tabs>
          <w:tab w:val="left" w:pos="-7513"/>
        </w:tabs>
        <w:suppressAutoHyphens/>
        <w:autoSpaceDE w:val="0"/>
        <w:autoSpaceDN w:val="0"/>
        <w:adjustRightInd w:val="0"/>
        <w:spacing w:after="0" w:line="240" w:lineRule="auto"/>
        <w:ind w:left="4962"/>
        <w:jc w:val="center"/>
        <w:rPr>
          <w:rFonts w:ascii="Arial" w:eastAsia="@SimSun" w:hAnsi="Arial" w:cs="Arial"/>
          <w:b/>
          <w:i/>
          <w:color w:val="7F7F7F"/>
          <w:sz w:val="20"/>
          <w:szCs w:val="20"/>
          <w:lang w:eastAsia="pl-PL"/>
        </w:rPr>
      </w:pPr>
    </w:p>
    <w:p w14:paraId="04C3E173" w14:textId="77777777" w:rsidR="00E16435" w:rsidRDefault="00E16435" w:rsidP="00E16435">
      <w:pPr>
        <w:tabs>
          <w:tab w:val="left" w:pos="-7513"/>
        </w:tabs>
        <w:suppressAutoHyphens/>
        <w:autoSpaceDE w:val="0"/>
        <w:autoSpaceDN w:val="0"/>
        <w:adjustRightInd w:val="0"/>
        <w:spacing w:after="0" w:line="240" w:lineRule="auto"/>
        <w:ind w:left="4962"/>
        <w:jc w:val="center"/>
        <w:rPr>
          <w:rFonts w:ascii="Arial" w:eastAsia="@SimSun" w:hAnsi="Arial" w:cs="Arial"/>
          <w:b/>
          <w:i/>
          <w:color w:val="7F7F7F"/>
          <w:sz w:val="20"/>
          <w:szCs w:val="20"/>
          <w:lang w:eastAsia="pl-PL"/>
        </w:rPr>
      </w:pPr>
    </w:p>
    <w:p w14:paraId="1FA6D34E" w14:textId="77777777" w:rsidR="00E16435" w:rsidRDefault="00E16435" w:rsidP="00E16435">
      <w:pPr>
        <w:tabs>
          <w:tab w:val="left" w:pos="-7513"/>
        </w:tabs>
        <w:suppressAutoHyphens/>
        <w:autoSpaceDE w:val="0"/>
        <w:autoSpaceDN w:val="0"/>
        <w:adjustRightInd w:val="0"/>
        <w:spacing w:after="0" w:line="240" w:lineRule="auto"/>
        <w:ind w:left="4962"/>
        <w:jc w:val="center"/>
        <w:rPr>
          <w:rFonts w:ascii="Arial" w:eastAsia="@SimSun" w:hAnsi="Arial" w:cs="Arial"/>
          <w:b/>
          <w:i/>
          <w:color w:val="7F7F7F"/>
          <w:sz w:val="20"/>
          <w:szCs w:val="20"/>
          <w:lang w:eastAsia="pl-PL"/>
        </w:rPr>
      </w:pPr>
    </w:p>
    <w:p w14:paraId="5B5C8AD8" w14:textId="69ACA79B" w:rsidR="00005CF7" w:rsidRPr="00E16435" w:rsidRDefault="00005CF7" w:rsidP="00E16435">
      <w:pPr>
        <w:tabs>
          <w:tab w:val="left" w:pos="-7513"/>
        </w:tabs>
        <w:suppressAutoHyphens/>
        <w:autoSpaceDE w:val="0"/>
        <w:autoSpaceDN w:val="0"/>
        <w:adjustRightInd w:val="0"/>
        <w:spacing w:after="0" w:line="240" w:lineRule="auto"/>
        <w:ind w:left="4962"/>
        <w:jc w:val="center"/>
        <w:rPr>
          <w:rFonts w:ascii="Arial" w:eastAsia="@SimSun" w:hAnsi="Arial" w:cs="Arial"/>
          <w:b/>
          <w:i/>
          <w:color w:val="7F7F7F"/>
          <w:sz w:val="20"/>
          <w:szCs w:val="20"/>
          <w:lang w:eastAsia="pl-PL"/>
        </w:rPr>
      </w:pPr>
      <w:r w:rsidRPr="00E16435">
        <w:rPr>
          <w:rFonts w:ascii="Arial" w:eastAsia="@SimSun" w:hAnsi="Arial" w:cs="Arial"/>
          <w:b/>
          <w:i/>
          <w:color w:val="7F7F7F"/>
          <w:sz w:val="20"/>
          <w:szCs w:val="20"/>
          <w:lang w:eastAsia="pl-PL"/>
        </w:rPr>
        <w:t>kwalif</w:t>
      </w:r>
      <w:r w:rsidR="001244FB" w:rsidRPr="00E16435">
        <w:rPr>
          <w:rFonts w:ascii="Arial" w:eastAsia="@SimSun" w:hAnsi="Arial" w:cs="Arial"/>
          <w:b/>
          <w:i/>
          <w:color w:val="7F7F7F"/>
          <w:sz w:val="20"/>
          <w:szCs w:val="20"/>
          <w:lang w:eastAsia="pl-PL"/>
        </w:rPr>
        <w:t xml:space="preserve">ikowany podpis elektroniczny </w:t>
      </w:r>
      <w:r w:rsidRPr="00E16435">
        <w:rPr>
          <w:rFonts w:ascii="Arial" w:eastAsia="@SimSun" w:hAnsi="Arial" w:cs="Arial"/>
          <w:b/>
          <w:i/>
          <w:color w:val="7F7F7F"/>
          <w:sz w:val="20"/>
          <w:szCs w:val="20"/>
          <w:lang w:eastAsia="pl-PL"/>
        </w:rPr>
        <w:t>osoby (osób) upoważnionej (upoważnionych) do reprezentowania podmiotu udostępniającego potencjał</w:t>
      </w:r>
    </w:p>
    <w:p w14:paraId="4716B447" w14:textId="77777777" w:rsidR="001244FB" w:rsidRPr="002C1B0C" w:rsidRDefault="001244FB" w:rsidP="00005CF7">
      <w:pPr>
        <w:tabs>
          <w:tab w:val="left" w:pos="-7513"/>
        </w:tabs>
        <w:suppressAutoHyphens/>
        <w:autoSpaceDE w:val="0"/>
        <w:autoSpaceDN w:val="0"/>
        <w:adjustRightInd w:val="0"/>
        <w:spacing w:after="0" w:line="240" w:lineRule="auto"/>
        <w:jc w:val="center"/>
        <w:rPr>
          <w:rFonts w:ascii="Arial" w:eastAsia="@SimSun" w:hAnsi="Arial" w:cs="Arial"/>
          <w:b/>
          <w:i/>
          <w:color w:val="7F7F7F"/>
          <w:lang w:eastAsia="pl-PL"/>
        </w:rPr>
      </w:pPr>
    </w:p>
    <w:p w14:paraId="0847780F" w14:textId="77777777" w:rsidR="00005CF7" w:rsidRPr="002C1B0C" w:rsidRDefault="00005CF7" w:rsidP="00005CF7">
      <w:pPr>
        <w:tabs>
          <w:tab w:val="left" w:pos="-7513"/>
        </w:tabs>
        <w:autoSpaceDE w:val="0"/>
        <w:autoSpaceDN w:val="0"/>
        <w:adjustRightInd w:val="0"/>
        <w:spacing w:after="0" w:line="240" w:lineRule="auto"/>
        <w:jc w:val="center"/>
        <w:rPr>
          <w:rFonts w:ascii="Arial" w:eastAsia="@SimSun" w:hAnsi="Arial" w:cs="Arial"/>
          <w:b/>
          <w:i/>
          <w:color w:val="7F7F7F"/>
          <w:lang w:eastAsia="pl-PL"/>
        </w:rPr>
      </w:pPr>
    </w:p>
    <w:p w14:paraId="38D58708" w14:textId="77777777" w:rsidR="00005CF7" w:rsidRPr="002C1B0C" w:rsidRDefault="00005CF7" w:rsidP="00005CF7">
      <w:pPr>
        <w:tabs>
          <w:tab w:val="left" w:pos="-7513"/>
        </w:tabs>
        <w:autoSpaceDE w:val="0"/>
        <w:autoSpaceDN w:val="0"/>
        <w:adjustRightInd w:val="0"/>
        <w:spacing w:after="0" w:line="240" w:lineRule="auto"/>
        <w:jc w:val="center"/>
        <w:rPr>
          <w:rFonts w:ascii="Arial" w:eastAsia="@SimSun" w:hAnsi="Arial" w:cs="Arial"/>
          <w:b/>
          <w:i/>
          <w:color w:val="7F7F7F"/>
          <w:lang w:eastAsia="pl-PL"/>
        </w:rPr>
      </w:pPr>
    </w:p>
    <w:p w14:paraId="72A9FE7E" w14:textId="77777777" w:rsidR="00005CF7" w:rsidRPr="002C1B0C" w:rsidRDefault="00005CF7" w:rsidP="00005CF7">
      <w:pPr>
        <w:tabs>
          <w:tab w:val="left" w:pos="-7513"/>
        </w:tabs>
        <w:autoSpaceDE w:val="0"/>
        <w:autoSpaceDN w:val="0"/>
        <w:adjustRightInd w:val="0"/>
        <w:spacing w:after="0" w:line="240" w:lineRule="auto"/>
        <w:jc w:val="center"/>
        <w:rPr>
          <w:rFonts w:ascii="Arial" w:eastAsia="@SimSun" w:hAnsi="Arial" w:cs="Arial"/>
          <w:b/>
          <w:i/>
          <w:color w:val="7F7F7F"/>
          <w:lang w:eastAsia="pl-PL"/>
        </w:rPr>
      </w:pPr>
    </w:p>
    <w:p w14:paraId="7E9517A3" w14:textId="77777777" w:rsidR="00005CF7" w:rsidRPr="002C1B0C" w:rsidRDefault="00005CF7" w:rsidP="00005CF7">
      <w:pPr>
        <w:tabs>
          <w:tab w:val="left" w:pos="-7513"/>
        </w:tabs>
        <w:autoSpaceDE w:val="0"/>
        <w:autoSpaceDN w:val="0"/>
        <w:adjustRightInd w:val="0"/>
        <w:spacing w:after="0" w:line="240" w:lineRule="auto"/>
        <w:jc w:val="center"/>
        <w:rPr>
          <w:rFonts w:ascii="Arial" w:eastAsia="@SimSun" w:hAnsi="Arial" w:cs="Arial"/>
          <w:b/>
          <w:i/>
          <w:color w:val="7F7F7F"/>
          <w:lang w:eastAsia="pl-PL"/>
        </w:rPr>
      </w:pPr>
    </w:p>
    <w:p w14:paraId="38B8CFC3" w14:textId="77777777" w:rsidR="00005CF7" w:rsidRPr="002C1B0C" w:rsidRDefault="00005CF7" w:rsidP="00005CF7">
      <w:pPr>
        <w:tabs>
          <w:tab w:val="left" w:pos="-7513"/>
        </w:tabs>
        <w:autoSpaceDE w:val="0"/>
        <w:autoSpaceDN w:val="0"/>
        <w:adjustRightInd w:val="0"/>
        <w:spacing w:after="0" w:line="240" w:lineRule="auto"/>
        <w:jc w:val="center"/>
        <w:rPr>
          <w:rFonts w:ascii="Arial" w:eastAsia="@SimSun" w:hAnsi="Arial" w:cs="Arial"/>
          <w:b/>
          <w:i/>
          <w:color w:val="7F7F7F"/>
          <w:lang w:eastAsia="pl-PL"/>
        </w:rPr>
      </w:pPr>
    </w:p>
    <w:p w14:paraId="250735F2" w14:textId="77777777" w:rsidR="00005CF7" w:rsidRPr="002C1B0C" w:rsidRDefault="00005CF7" w:rsidP="00005CF7">
      <w:pPr>
        <w:tabs>
          <w:tab w:val="left" w:pos="-7513"/>
        </w:tabs>
        <w:autoSpaceDE w:val="0"/>
        <w:autoSpaceDN w:val="0"/>
        <w:adjustRightInd w:val="0"/>
        <w:spacing w:after="0" w:line="240" w:lineRule="auto"/>
        <w:jc w:val="center"/>
        <w:rPr>
          <w:rFonts w:ascii="Arial" w:eastAsia="@SimSun" w:hAnsi="Arial" w:cs="Arial"/>
          <w:b/>
          <w:i/>
          <w:color w:val="7F7F7F"/>
          <w:lang w:eastAsia="pl-PL"/>
        </w:rPr>
      </w:pPr>
    </w:p>
    <w:p w14:paraId="20AD510B" w14:textId="77777777" w:rsidR="00005CF7" w:rsidRPr="002C1B0C" w:rsidRDefault="00005CF7" w:rsidP="00005CF7">
      <w:pPr>
        <w:tabs>
          <w:tab w:val="left" w:pos="-7513"/>
        </w:tabs>
        <w:autoSpaceDE w:val="0"/>
        <w:autoSpaceDN w:val="0"/>
        <w:adjustRightInd w:val="0"/>
        <w:spacing w:after="0" w:line="240" w:lineRule="auto"/>
        <w:jc w:val="center"/>
        <w:rPr>
          <w:rFonts w:ascii="Arial" w:eastAsia="@SimSun" w:hAnsi="Arial" w:cs="Arial"/>
          <w:b/>
          <w:i/>
          <w:color w:val="7F7F7F"/>
          <w:lang w:eastAsia="pl-PL"/>
        </w:rPr>
      </w:pPr>
    </w:p>
    <w:p w14:paraId="351C8844" w14:textId="549B63E9" w:rsidR="00005CF7" w:rsidRDefault="00005CF7" w:rsidP="00005CF7">
      <w:pPr>
        <w:tabs>
          <w:tab w:val="left" w:pos="-7513"/>
        </w:tabs>
        <w:autoSpaceDE w:val="0"/>
        <w:autoSpaceDN w:val="0"/>
        <w:adjustRightInd w:val="0"/>
        <w:spacing w:after="0" w:line="240" w:lineRule="auto"/>
        <w:rPr>
          <w:rFonts w:ascii="Arial" w:eastAsia="@SimSun" w:hAnsi="Arial" w:cs="Arial"/>
          <w:b/>
          <w:i/>
          <w:color w:val="7F7F7F"/>
          <w:lang w:eastAsia="pl-PL"/>
        </w:rPr>
      </w:pPr>
    </w:p>
    <w:p w14:paraId="6854B2CA" w14:textId="77777777" w:rsidR="00005CF7" w:rsidRPr="002C1B0C" w:rsidRDefault="00005CF7" w:rsidP="00005CF7">
      <w:pPr>
        <w:tabs>
          <w:tab w:val="left" w:pos="-7513"/>
        </w:tabs>
        <w:autoSpaceDE w:val="0"/>
        <w:autoSpaceDN w:val="0"/>
        <w:adjustRightInd w:val="0"/>
        <w:spacing w:after="0" w:line="240" w:lineRule="auto"/>
        <w:rPr>
          <w:rFonts w:ascii="Arial" w:eastAsia="@SimSun" w:hAnsi="Arial" w:cs="Arial"/>
          <w:b/>
          <w:i/>
          <w:color w:val="7F7F7F"/>
          <w:lang w:eastAsia="pl-PL"/>
        </w:rPr>
      </w:pPr>
    </w:p>
    <w:p w14:paraId="04CE0F62" w14:textId="44632104" w:rsidR="005E482E" w:rsidRDefault="00005CF7" w:rsidP="00E16435">
      <w:pPr>
        <w:tabs>
          <w:tab w:val="left" w:pos="-7513"/>
        </w:tabs>
        <w:autoSpaceDE w:val="0"/>
        <w:autoSpaceDN w:val="0"/>
        <w:adjustRightInd w:val="0"/>
        <w:spacing w:after="0" w:line="240" w:lineRule="auto"/>
        <w:rPr>
          <w:rFonts w:ascii="Arial" w:eastAsia="@SimSun" w:hAnsi="Arial" w:cs="Arial"/>
          <w:b/>
          <w:i/>
          <w:color w:val="7F7F7F"/>
          <w:lang w:eastAsia="pl-PL"/>
        </w:rPr>
      </w:pPr>
      <w:r w:rsidRPr="002C1B0C">
        <w:rPr>
          <w:rFonts w:ascii="Arial" w:eastAsia="@SimSun" w:hAnsi="Arial" w:cs="Arial"/>
          <w:b/>
          <w:i/>
          <w:color w:val="7F7F7F"/>
          <w:lang w:eastAsia="pl-PL"/>
        </w:rPr>
        <w:t xml:space="preserve">                                                                                                                                                                                                                                                                                                                                                                                                                                                                                                                                                                                                                                                                                                                                                                                                                                                                                                                                                                                                                                                                                                                                                                                                                                                                                                                                                                                                                                                                                                                                                                                                                                                                                                                                                                                                                                                                                                                                                                                                                                                                                                                                                                                                                                                                                                                                                            </w:t>
      </w:r>
      <w:r w:rsidR="005E482E">
        <w:rPr>
          <w:rFonts w:ascii="Arial" w:eastAsia="@SimSun" w:hAnsi="Arial" w:cs="Arial"/>
          <w:b/>
          <w:i/>
          <w:color w:val="7F7F7F"/>
          <w:lang w:eastAsia="pl-PL"/>
        </w:rPr>
        <w:t xml:space="preserve">    </w:t>
      </w:r>
    </w:p>
    <w:p w14:paraId="57884A57" w14:textId="78D000DA" w:rsidR="00005CF7" w:rsidRPr="00146680" w:rsidRDefault="00005CF7" w:rsidP="00005CF7">
      <w:pPr>
        <w:tabs>
          <w:tab w:val="left" w:pos="-7513"/>
        </w:tabs>
        <w:autoSpaceDE w:val="0"/>
        <w:autoSpaceDN w:val="0"/>
        <w:adjustRightInd w:val="0"/>
        <w:spacing w:after="0" w:line="240" w:lineRule="auto"/>
        <w:jc w:val="right"/>
        <w:rPr>
          <w:rFonts w:ascii="Arial" w:eastAsia="@SimSun" w:hAnsi="Arial" w:cs="Arial"/>
          <w:b/>
          <w:i/>
          <w:color w:val="7F7F7F"/>
          <w:lang w:eastAsia="pl-PL"/>
        </w:rPr>
      </w:pPr>
      <w:r w:rsidRPr="002C1B0C">
        <w:rPr>
          <w:rFonts w:ascii="Arial" w:eastAsia="Lucida Sans Unicode" w:hAnsi="Arial" w:cs="Arial"/>
          <w:b/>
          <w:snapToGrid w:val="0"/>
        </w:rPr>
        <w:t>Załącznik Nr 5 do SWZ, znak sprawy HP.270.</w:t>
      </w:r>
      <w:r w:rsidR="00D80B39">
        <w:rPr>
          <w:rFonts w:ascii="Arial" w:eastAsia="Lucida Sans Unicode" w:hAnsi="Arial" w:cs="Arial"/>
          <w:b/>
          <w:snapToGrid w:val="0"/>
        </w:rPr>
        <w:t>5.2026</w:t>
      </w:r>
    </w:p>
    <w:p w14:paraId="2298BDF4" w14:textId="77777777" w:rsidR="00005CF7" w:rsidRPr="002C1B0C" w:rsidRDefault="00005CF7" w:rsidP="00005CF7">
      <w:pPr>
        <w:spacing w:line="240" w:lineRule="auto"/>
        <w:rPr>
          <w:rFonts w:ascii="Arial" w:eastAsia="Lucida Sans Unicode" w:hAnsi="Arial" w:cs="Arial"/>
        </w:rPr>
      </w:pPr>
    </w:p>
    <w:p w14:paraId="58BC0504" w14:textId="77777777" w:rsidR="00005CF7" w:rsidRPr="002C1B0C" w:rsidRDefault="00005CF7" w:rsidP="00005CF7">
      <w:pPr>
        <w:spacing w:before="100" w:after="0" w:line="240" w:lineRule="auto"/>
        <w:jc w:val="center"/>
        <w:rPr>
          <w:rFonts w:ascii="Arial" w:eastAsia="@SimSun" w:hAnsi="Arial" w:cs="Arial"/>
          <w:b/>
        </w:rPr>
      </w:pPr>
      <w:r w:rsidRPr="002C1B0C">
        <w:rPr>
          <w:rFonts w:ascii="Arial" w:eastAsia="@SimSun" w:hAnsi="Arial" w:cs="Arial"/>
          <w:b/>
        </w:rPr>
        <w:t>Oświadczenie</w:t>
      </w:r>
    </w:p>
    <w:p w14:paraId="40196051" w14:textId="77777777" w:rsidR="00005CF7" w:rsidRPr="002C1B0C" w:rsidRDefault="00005CF7" w:rsidP="00005CF7">
      <w:pPr>
        <w:spacing w:before="100" w:after="0" w:line="240" w:lineRule="auto"/>
        <w:jc w:val="center"/>
        <w:rPr>
          <w:rFonts w:ascii="Arial" w:eastAsia="@SimSun" w:hAnsi="Arial" w:cs="Arial"/>
          <w:b/>
        </w:rPr>
      </w:pPr>
      <w:r w:rsidRPr="002C1B0C">
        <w:rPr>
          <w:rFonts w:ascii="Arial" w:eastAsia="@SimSun" w:hAnsi="Arial" w:cs="Arial"/>
          <w:b/>
        </w:rPr>
        <w:t>o przynależności / braku przynależności do tej samej grupy kapitałowej</w:t>
      </w:r>
    </w:p>
    <w:p w14:paraId="4FC1BB51" w14:textId="77777777" w:rsidR="00005CF7" w:rsidRDefault="00005CF7" w:rsidP="00005CF7">
      <w:pPr>
        <w:spacing w:before="100" w:after="0" w:line="240" w:lineRule="auto"/>
        <w:jc w:val="both"/>
        <w:rPr>
          <w:rFonts w:ascii="Arial" w:eastAsia="@SimSun" w:hAnsi="Arial" w:cs="Arial"/>
        </w:rPr>
      </w:pPr>
    </w:p>
    <w:p w14:paraId="2890D28D" w14:textId="425847A7" w:rsidR="00005CF7" w:rsidRPr="002C1B0C" w:rsidRDefault="00005CF7" w:rsidP="00005CF7">
      <w:pPr>
        <w:spacing w:before="100" w:after="0" w:line="240" w:lineRule="auto"/>
        <w:jc w:val="both"/>
        <w:rPr>
          <w:rFonts w:ascii="Arial" w:eastAsia="@SimSun" w:hAnsi="Arial" w:cs="Arial"/>
          <w:b/>
        </w:rPr>
      </w:pPr>
      <w:r w:rsidRPr="002C1B0C">
        <w:rPr>
          <w:rFonts w:ascii="Arial" w:eastAsia="@SimSun" w:hAnsi="Arial" w:cs="Arial"/>
        </w:rPr>
        <w:t xml:space="preserve">ZAMAWIAJĄCY: Zakład </w:t>
      </w:r>
      <w:proofErr w:type="spellStart"/>
      <w:r w:rsidRPr="002C1B0C">
        <w:rPr>
          <w:rFonts w:ascii="Arial" w:eastAsia="@SimSun" w:hAnsi="Arial" w:cs="Arial"/>
        </w:rPr>
        <w:t>Produkcyjno</w:t>
      </w:r>
      <w:proofErr w:type="spellEnd"/>
      <w:r w:rsidRPr="002C1B0C">
        <w:rPr>
          <w:rFonts w:ascii="Arial" w:eastAsia="@SimSun" w:hAnsi="Arial" w:cs="Arial"/>
        </w:rPr>
        <w:t xml:space="preserve"> Usługowo Handlowy Lasów Państwowych w Olsztynie</w:t>
      </w:r>
    </w:p>
    <w:p w14:paraId="56EA3DDE" w14:textId="77777777" w:rsidR="00005CF7" w:rsidRPr="002C1B0C" w:rsidRDefault="00005CF7" w:rsidP="00005CF7">
      <w:pPr>
        <w:spacing w:after="0" w:line="240" w:lineRule="auto"/>
        <w:jc w:val="both"/>
        <w:rPr>
          <w:rFonts w:ascii="Arial" w:eastAsia="@SimSun" w:hAnsi="Arial" w:cs="Arial"/>
        </w:rPr>
      </w:pPr>
      <w:r w:rsidRPr="002C1B0C">
        <w:rPr>
          <w:rFonts w:ascii="Arial" w:eastAsia="@SimSun" w:hAnsi="Arial" w:cs="Arial"/>
          <w:b/>
        </w:rPr>
        <w:t>WYKONAWCA:</w:t>
      </w:r>
      <w:r w:rsidRPr="002C1B0C">
        <w:rPr>
          <w:rFonts w:ascii="Arial" w:eastAsia="@SimSun" w:hAnsi="Arial" w:cs="Arial"/>
        </w:rPr>
        <w:t xml:space="preserve"> </w:t>
      </w:r>
    </w:p>
    <w:p w14:paraId="735454E6" w14:textId="6164D286" w:rsidR="00005CF7" w:rsidRPr="002C1B0C" w:rsidRDefault="00005CF7" w:rsidP="00005CF7">
      <w:pPr>
        <w:spacing w:before="240" w:after="0" w:line="240" w:lineRule="auto"/>
        <w:jc w:val="both"/>
        <w:rPr>
          <w:rFonts w:ascii="Arial" w:eastAsia="@SimSun" w:hAnsi="Arial" w:cs="Arial"/>
        </w:rPr>
      </w:pPr>
      <w:r w:rsidRPr="002C1B0C">
        <w:rPr>
          <w:rFonts w:ascii="Arial" w:eastAsia="@SimSun" w:hAnsi="Arial" w:cs="Arial"/>
        </w:rPr>
        <w:t>…………………………</w:t>
      </w:r>
      <w:r>
        <w:rPr>
          <w:rFonts w:ascii="Arial" w:eastAsia="@SimSun" w:hAnsi="Arial" w:cs="Arial"/>
        </w:rPr>
        <w:t>……………………………………………………………………………………</w:t>
      </w:r>
      <w:r w:rsidRPr="002C1B0C">
        <w:rPr>
          <w:rFonts w:ascii="Arial" w:eastAsia="@SimSun" w:hAnsi="Arial" w:cs="Arial"/>
        </w:rPr>
        <w:t xml:space="preserve">                          </w:t>
      </w:r>
    </w:p>
    <w:p w14:paraId="0549E0F0" w14:textId="77777777" w:rsidR="00005CF7" w:rsidRPr="002C1B0C" w:rsidRDefault="00005CF7" w:rsidP="00005CF7">
      <w:pPr>
        <w:spacing w:after="0" w:line="240" w:lineRule="auto"/>
        <w:ind w:firstLine="708"/>
        <w:jc w:val="both"/>
        <w:rPr>
          <w:rFonts w:ascii="Arial" w:eastAsia="@SimSun" w:hAnsi="Arial" w:cs="Arial"/>
        </w:rPr>
      </w:pPr>
      <w:r w:rsidRPr="002C1B0C">
        <w:rPr>
          <w:rFonts w:ascii="Arial" w:eastAsia="@SimSun" w:hAnsi="Arial" w:cs="Arial"/>
          <w:i/>
        </w:rPr>
        <w:t>/nazwa (firma) wykonawcy z oznaczeniem formy prawnej wykonywanej działalności/</w:t>
      </w:r>
    </w:p>
    <w:p w14:paraId="7E470185" w14:textId="77777777" w:rsidR="00005CF7" w:rsidRPr="002C1B0C" w:rsidRDefault="00005CF7" w:rsidP="00005CF7">
      <w:pPr>
        <w:spacing w:after="0" w:line="240" w:lineRule="auto"/>
        <w:jc w:val="both"/>
        <w:rPr>
          <w:rFonts w:ascii="Arial" w:eastAsia="@SimSun" w:hAnsi="Arial" w:cs="Arial"/>
        </w:rPr>
      </w:pPr>
    </w:p>
    <w:p w14:paraId="05123D36" w14:textId="67AE492A" w:rsidR="00005CF7" w:rsidRPr="005258CA" w:rsidRDefault="00005CF7" w:rsidP="00005CF7">
      <w:pPr>
        <w:pStyle w:val="Default"/>
        <w:jc w:val="both"/>
        <w:rPr>
          <w:b/>
          <w:sz w:val="22"/>
          <w:szCs w:val="22"/>
        </w:rPr>
      </w:pPr>
      <w:r w:rsidRPr="002C1B0C">
        <w:rPr>
          <w:rFonts w:eastAsia="@SimSun"/>
          <w:sz w:val="22"/>
          <w:szCs w:val="22"/>
        </w:rPr>
        <w:t>Składając ofertę w postępowaniu o udzielenie zamówienia publicznego prowadzonym w trybie podstawowym z możliwością negocjacji pn.:</w:t>
      </w:r>
      <w:r w:rsidRPr="002C1B0C">
        <w:rPr>
          <w:rFonts w:eastAsia="Century Gothic"/>
          <w:b/>
          <w:sz w:val="22"/>
          <w:szCs w:val="22"/>
          <w:lang w:eastAsia="ar-SA"/>
        </w:rPr>
        <w:t xml:space="preserve"> </w:t>
      </w:r>
      <w:r w:rsidRPr="005258CA">
        <w:rPr>
          <w:rFonts w:eastAsia="Century Gothic"/>
          <w:b/>
          <w:sz w:val="22"/>
          <w:szCs w:val="22"/>
          <w:lang w:eastAsia="ar-SA"/>
        </w:rPr>
        <w:t>„</w:t>
      </w:r>
      <w:r w:rsidRPr="005258CA">
        <w:rPr>
          <w:b/>
          <w:sz w:val="22"/>
          <w:szCs w:val="22"/>
        </w:rPr>
        <w:t xml:space="preserve">Samochody </w:t>
      </w:r>
      <w:r w:rsidR="00D80B39">
        <w:rPr>
          <w:b/>
          <w:sz w:val="22"/>
          <w:szCs w:val="22"/>
        </w:rPr>
        <w:t>ciężarowe</w:t>
      </w:r>
      <w:r w:rsidRPr="005258CA">
        <w:rPr>
          <w:b/>
          <w:sz w:val="22"/>
          <w:szCs w:val="22"/>
        </w:rPr>
        <w:t xml:space="preserve"> typu </w:t>
      </w:r>
      <w:proofErr w:type="spellStart"/>
      <w:r w:rsidR="00D80B39">
        <w:rPr>
          <w:b/>
          <w:sz w:val="22"/>
          <w:szCs w:val="22"/>
        </w:rPr>
        <w:t>Pick</w:t>
      </w:r>
      <w:proofErr w:type="spellEnd"/>
      <w:r w:rsidR="00D80B39">
        <w:rPr>
          <w:b/>
          <w:sz w:val="22"/>
          <w:szCs w:val="22"/>
        </w:rPr>
        <w:t xml:space="preserve"> </w:t>
      </w:r>
      <w:proofErr w:type="spellStart"/>
      <w:r w:rsidR="00D80B39">
        <w:rPr>
          <w:b/>
          <w:sz w:val="22"/>
          <w:szCs w:val="22"/>
        </w:rPr>
        <w:t>Up</w:t>
      </w:r>
      <w:proofErr w:type="spellEnd"/>
      <w:r w:rsidRPr="005258CA">
        <w:rPr>
          <w:b/>
          <w:sz w:val="22"/>
          <w:szCs w:val="22"/>
        </w:rPr>
        <w:t>”</w:t>
      </w:r>
    </w:p>
    <w:p w14:paraId="27C2F7B1" w14:textId="77777777" w:rsidR="00005CF7" w:rsidRPr="005258CA" w:rsidRDefault="00005CF7" w:rsidP="00005CF7">
      <w:pPr>
        <w:suppressAutoHyphens/>
        <w:spacing w:before="120" w:after="0" w:line="240" w:lineRule="auto"/>
        <w:ind w:left="33" w:right="-108"/>
        <w:jc w:val="both"/>
        <w:rPr>
          <w:rFonts w:ascii="Arial" w:hAnsi="Arial" w:cs="Arial"/>
          <w:b/>
        </w:rPr>
      </w:pPr>
    </w:p>
    <w:p w14:paraId="7DA5082E" w14:textId="77777777" w:rsidR="00005CF7" w:rsidRPr="002C1B0C" w:rsidRDefault="00005CF7" w:rsidP="00005CF7">
      <w:pPr>
        <w:widowControl w:val="0"/>
        <w:adjustRightInd w:val="0"/>
        <w:spacing w:before="100" w:after="200" w:line="240" w:lineRule="auto"/>
        <w:jc w:val="both"/>
        <w:textAlignment w:val="baseline"/>
        <w:rPr>
          <w:rFonts w:ascii="Arial" w:eastAsia="@SimSun" w:hAnsi="Arial" w:cs="Arial"/>
        </w:rPr>
      </w:pPr>
      <w:r w:rsidRPr="002C1B0C">
        <w:rPr>
          <w:rFonts w:ascii="Arial" w:eastAsia="@SimSun" w:hAnsi="Arial" w:cs="Arial"/>
          <w:bCs/>
        </w:rPr>
        <w:t xml:space="preserve">□ </w:t>
      </w:r>
      <w:r w:rsidRPr="002C1B0C">
        <w:rPr>
          <w:rFonts w:ascii="Arial" w:eastAsia="@SimSun" w:hAnsi="Arial" w:cs="Arial"/>
          <w:u w:val="single"/>
        </w:rPr>
        <w:t xml:space="preserve">o braku przynależności </w:t>
      </w:r>
      <w:r w:rsidRPr="002C1B0C">
        <w:rPr>
          <w:rFonts w:ascii="Arial" w:eastAsia="@SimSun" w:hAnsi="Arial" w:cs="Arial"/>
        </w:rPr>
        <w:t xml:space="preserve">do tej samej grupy kapitałowej, o której mowa w art. 108 ust. 1 pkt. 5 ustawy </w:t>
      </w:r>
      <w:proofErr w:type="spellStart"/>
      <w:r w:rsidRPr="002C1B0C">
        <w:rPr>
          <w:rFonts w:ascii="Arial" w:eastAsia="@SimSun" w:hAnsi="Arial" w:cs="Arial"/>
        </w:rPr>
        <w:t>Pzp</w:t>
      </w:r>
      <w:proofErr w:type="spellEnd"/>
      <w:r w:rsidRPr="002C1B0C">
        <w:rPr>
          <w:rFonts w:ascii="Arial" w:eastAsia="@SimSun" w:hAnsi="Arial" w:cs="Arial"/>
        </w:rPr>
        <w:t>:</w:t>
      </w:r>
    </w:p>
    <w:p w14:paraId="3F37C678" w14:textId="77777777" w:rsidR="00005CF7" w:rsidRPr="002C1B0C" w:rsidRDefault="00005CF7" w:rsidP="00005CF7">
      <w:pPr>
        <w:widowControl w:val="0"/>
        <w:suppressAutoHyphens/>
        <w:adjustRightInd w:val="0"/>
        <w:spacing w:before="100" w:after="200" w:line="240" w:lineRule="auto"/>
        <w:jc w:val="both"/>
        <w:textAlignment w:val="baseline"/>
        <w:rPr>
          <w:rFonts w:ascii="Arial" w:eastAsia="@SimSun" w:hAnsi="Arial" w:cs="Arial"/>
        </w:rPr>
      </w:pPr>
      <w:r w:rsidRPr="002C1B0C">
        <w:rPr>
          <w:rFonts w:ascii="Arial" w:eastAsia="@SimSun" w:hAnsi="Arial" w:cs="Arial"/>
          <w:bCs/>
        </w:rPr>
        <w:t xml:space="preserve">□ </w:t>
      </w:r>
      <w:r w:rsidRPr="002C1B0C">
        <w:rPr>
          <w:rFonts w:ascii="Arial" w:eastAsia="@SimSun" w:hAnsi="Arial" w:cs="Arial"/>
          <w:u w:val="single"/>
        </w:rPr>
        <w:t>o przynależności</w:t>
      </w:r>
      <w:r w:rsidRPr="002C1B0C">
        <w:rPr>
          <w:rFonts w:ascii="Arial" w:eastAsia="@SimSun" w:hAnsi="Arial" w:cs="Arial"/>
          <w:vertAlign w:val="superscript"/>
        </w:rPr>
        <w:t xml:space="preserve"> </w:t>
      </w:r>
      <w:r w:rsidRPr="002C1B0C">
        <w:rPr>
          <w:rFonts w:ascii="Arial" w:eastAsia="@SimSun" w:hAnsi="Arial" w:cs="Arial"/>
        </w:rPr>
        <w:t xml:space="preserve">do tej samej grupy kapitałowej, o której mowa w art. 108 ust. 1 pkt. 5 ustawy </w:t>
      </w:r>
      <w:proofErr w:type="spellStart"/>
      <w:r w:rsidRPr="002C1B0C">
        <w:rPr>
          <w:rFonts w:ascii="Arial" w:eastAsia="@SimSun" w:hAnsi="Arial" w:cs="Arial"/>
        </w:rPr>
        <w:t>Pzp</w:t>
      </w:r>
      <w:proofErr w:type="spellEnd"/>
      <w:r w:rsidRPr="002C1B0C">
        <w:rPr>
          <w:rFonts w:ascii="Arial" w:eastAsia="@SimSun" w:hAnsi="Arial" w:cs="Arial"/>
        </w:rPr>
        <w:t>.</w:t>
      </w:r>
    </w:p>
    <w:p w14:paraId="59C5C9E0" w14:textId="77777777" w:rsidR="00005CF7" w:rsidRPr="002C1B0C" w:rsidRDefault="00005CF7" w:rsidP="00005CF7">
      <w:pPr>
        <w:widowControl w:val="0"/>
        <w:adjustRightInd w:val="0"/>
        <w:spacing w:before="100" w:after="200" w:line="240" w:lineRule="auto"/>
        <w:jc w:val="both"/>
        <w:textAlignment w:val="baseline"/>
        <w:rPr>
          <w:rFonts w:ascii="Arial" w:eastAsia="@SimSun" w:hAnsi="Arial" w:cs="Arial"/>
        </w:rPr>
      </w:pPr>
      <w:r w:rsidRPr="002C1B0C">
        <w:rPr>
          <w:rFonts w:ascii="Arial" w:eastAsia="@SimSun" w:hAnsi="Arial" w:cs="Arial"/>
        </w:rPr>
        <w:t>- wobec wykonawców, którzy złożyli oferty w niniejszym postępowaniu: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693"/>
        <w:gridCol w:w="5985"/>
      </w:tblGrid>
      <w:tr w:rsidR="00005CF7" w:rsidRPr="002C1B0C" w14:paraId="43D2DF0D" w14:textId="77777777" w:rsidTr="005E482E">
        <w:trPr>
          <w:cantSplit/>
          <w:trHeight w:val="340"/>
        </w:trPr>
        <w:tc>
          <w:tcPr>
            <w:tcW w:w="543" w:type="dxa"/>
            <w:tcBorders>
              <w:top w:val="single" w:sz="4" w:space="0" w:color="auto"/>
              <w:left w:val="single" w:sz="4" w:space="0" w:color="auto"/>
              <w:bottom w:val="single" w:sz="4" w:space="0" w:color="auto"/>
              <w:right w:val="single" w:sz="4" w:space="0" w:color="auto"/>
            </w:tcBorders>
            <w:vAlign w:val="center"/>
            <w:hideMark/>
          </w:tcPr>
          <w:p w14:paraId="13DE7FE1" w14:textId="77777777" w:rsidR="00005CF7" w:rsidRPr="002C1B0C" w:rsidRDefault="00005CF7" w:rsidP="005E482E">
            <w:pPr>
              <w:widowControl w:val="0"/>
              <w:adjustRightInd w:val="0"/>
              <w:spacing w:after="0" w:line="240" w:lineRule="auto"/>
              <w:jc w:val="center"/>
              <w:textAlignment w:val="baseline"/>
              <w:rPr>
                <w:rFonts w:ascii="Arial" w:eastAsia="@SimSun" w:hAnsi="Arial" w:cs="Arial"/>
                <w:b/>
              </w:rPr>
            </w:pPr>
            <w:r w:rsidRPr="002C1B0C">
              <w:rPr>
                <w:rFonts w:ascii="Arial" w:eastAsia="@SimSun" w:hAnsi="Arial" w:cs="Arial"/>
                <w:b/>
              </w:rPr>
              <w:t>Lp.</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DC849F" w14:textId="77777777" w:rsidR="00005CF7" w:rsidRPr="002C1B0C" w:rsidRDefault="00005CF7" w:rsidP="005E482E">
            <w:pPr>
              <w:widowControl w:val="0"/>
              <w:adjustRightInd w:val="0"/>
              <w:spacing w:after="0" w:line="240" w:lineRule="auto"/>
              <w:jc w:val="center"/>
              <w:textAlignment w:val="baseline"/>
              <w:rPr>
                <w:rFonts w:ascii="Arial" w:eastAsia="@SimSun" w:hAnsi="Arial" w:cs="Arial"/>
                <w:b/>
              </w:rPr>
            </w:pPr>
            <w:r w:rsidRPr="002C1B0C">
              <w:rPr>
                <w:rFonts w:ascii="Arial" w:eastAsia="@SimSun" w:hAnsi="Arial" w:cs="Arial"/>
                <w:b/>
              </w:rPr>
              <w:t>Nazwa podmiotu</w:t>
            </w:r>
          </w:p>
        </w:tc>
        <w:tc>
          <w:tcPr>
            <w:tcW w:w="5985" w:type="dxa"/>
            <w:tcBorders>
              <w:top w:val="single" w:sz="4" w:space="0" w:color="auto"/>
              <w:left w:val="single" w:sz="4" w:space="0" w:color="auto"/>
              <w:bottom w:val="single" w:sz="4" w:space="0" w:color="auto"/>
              <w:right w:val="single" w:sz="4" w:space="0" w:color="auto"/>
            </w:tcBorders>
            <w:vAlign w:val="center"/>
            <w:hideMark/>
          </w:tcPr>
          <w:p w14:paraId="7BD8B634" w14:textId="77777777" w:rsidR="00005CF7" w:rsidRPr="002C1B0C" w:rsidRDefault="00005CF7" w:rsidP="005E482E">
            <w:pPr>
              <w:widowControl w:val="0"/>
              <w:adjustRightInd w:val="0"/>
              <w:spacing w:after="0" w:line="240" w:lineRule="auto"/>
              <w:jc w:val="center"/>
              <w:textAlignment w:val="baseline"/>
              <w:rPr>
                <w:rFonts w:ascii="Arial" w:eastAsia="@SimSun" w:hAnsi="Arial" w:cs="Arial"/>
                <w:b/>
              </w:rPr>
            </w:pPr>
            <w:r w:rsidRPr="002C1B0C">
              <w:rPr>
                <w:rFonts w:ascii="Arial" w:eastAsia="@SimSun" w:hAnsi="Arial" w:cs="Arial"/>
                <w:b/>
              </w:rPr>
              <w:t>Adres podmiotu</w:t>
            </w:r>
          </w:p>
        </w:tc>
      </w:tr>
      <w:tr w:rsidR="00005CF7" w:rsidRPr="002C1B0C" w14:paraId="5568D81F" w14:textId="77777777" w:rsidTr="005E482E">
        <w:trPr>
          <w:cantSplit/>
          <w:trHeight w:val="340"/>
        </w:trPr>
        <w:tc>
          <w:tcPr>
            <w:tcW w:w="543" w:type="dxa"/>
            <w:tcBorders>
              <w:top w:val="single" w:sz="4" w:space="0" w:color="auto"/>
              <w:left w:val="single" w:sz="4" w:space="0" w:color="auto"/>
              <w:bottom w:val="single" w:sz="4" w:space="0" w:color="auto"/>
              <w:right w:val="single" w:sz="4" w:space="0" w:color="auto"/>
            </w:tcBorders>
            <w:vAlign w:val="center"/>
            <w:hideMark/>
          </w:tcPr>
          <w:p w14:paraId="0BC3E0CC" w14:textId="77777777" w:rsidR="00005CF7" w:rsidRPr="002C1B0C" w:rsidRDefault="00005CF7" w:rsidP="005E482E">
            <w:pPr>
              <w:widowControl w:val="0"/>
              <w:adjustRightInd w:val="0"/>
              <w:spacing w:after="0" w:line="240" w:lineRule="auto"/>
              <w:jc w:val="center"/>
              <w:textAlignment w:val="baseline"/>
              <w:rPr>
                <w:rFonts w:ascii="Arial" w:eastAsia="@SimSun" w:hAnsi="Arial" w:cs="Arial"/>
              </w:rPr>
            </w:pPr>
            <w:r w:rsidRPr="002C1B0C">
              <w:rPr>
                <w:rFonts w:ascii="Arial" w:eastAsia="@SimSun" w:hAnsi="Arial" w:cs="Arial"/>
              </w:rPr>
              <w:t>1</w:t>
            </w:r>
          </w:p>
        </w:tc>
        <w:tc>
          <w:tcPr>
            <w:tcW w:w="2693" w:type="dxa"/>
            <w:tcBorders>
              <w:top w:val="single" w:sz="4" w:space="0" w:color="auto"/>
              <w:left w:val="single" w:sz="4" w:space="0" w:color="auto"/>
              <w:bottom w:val="single" w:sz="4" w:space="0" w:color="auto"/>
              <w:right w:val="single" w:sz="4" w:space="0" w:color="auto"/>
            </w:tcBorders>
            <w:vAlign w:val="center"/>
          </w:tcPr>
          <w:p w14:paraId="7493BB3D" w14:textId="77777777" w:rsidR="00005CF7" w:rsidRPr="002C1B0C" w:rsidRDefault="00005CF7" w:rsidP="005E482E">
            <w:pPr>
              <w:widowControl w:val="0"/>
              <w:adjustRightInd w:val="0"/>
              <w:spacing w:after="0" w:line="240" w:lineRule="auto"/>
              <w:textAlignment w:val="baseline"/>
              <w:rPr>
                <w:rFonts w:ascii="Arial" w:eastAsia="@SimSun" w:hAnsi="Arial" w:cs="Arial"/>
              </w:rPr>
            </w:pPr>
          </w:p>
        </w:tc>
        <w:tc>
          <w:tcPr>
            <w:tcW w:w="5985" w:type="dxa"/>
            <w:tcBorders>
              <w:top w:val="single" w:sz="4" w:space="0" w:color="auto"/>
              <w:left w:val="single" w:sz="4" w:space="0" w:color="auto"/>
              <w:bottom w:val="single" w:sz="4" w:space="0" w:color="auto"/>
              <w:right w:val="single" w:sz="4" w:space="0" w:color="auto"/>
            </w:tcBorders>
            <w:vAlign w:val="center"/>
          </w:tcPr>
          <w:p w14:paraId="6282F7C9" w14:textId="77777777" w:rsidR="00005CF7" w:rsidRPr="002C1B0C" w:rsidRDefault="00005CF7" w:rsidP="005E482E">
            <w:pPr>
              <w:widowControl w:val="0"/>
              <w:adjustRightInd w:val="0"/>
              <w:spacing w:after="0" w:line="240" w:lineRule="auto"/>
              <w:textAlignment w:val="baseline"/>
              <w:rPr>
                <w:rFonts w:ascii="Arial" w:eastAsia="@SimSun" w:hAnsi="Arial" w:cs="Arial"/>
              </w:rPr>
            </w:pPr>
          </w:p>
        </w:tc>
      </w:tr>
      <w:tr w:rsidR="00005CF7" w:rsidRPr="002C1B0C" w14:paraId="0CC3D7E8" w14:textId="77777777" w:rsidTr="005E482E">
        <w:trPr>
          <w:cantSplit/>
          <w:trHeight w:val="340"/>
        </w:trPr>
        <w:tc>
          <w:tcPr>
            <w:tcW w:w="543" w:type="dxa"/>
            <w:tcBorders>
              <w:top w:val="single" w:sz="4" w:space="0" w:color="auto"/>
              <w:left w:val="single" w:sz="4" w:space="0" w:color="auto"/>
              <w:bottom w:val="single" w:sz="4" w:space="0" w:color="auto"/>
              <w:right w:val="single" w:sz="4" w:space="0" w:color="auto"/>
            </w:tcBorders>
            <w:vAlign w:val="center"/>
            <w:hideMark/>
          </w:tcPr>
          <w:p w14:paraId="32381200" w14:textId="77777777" w:rsidR="00005CF7" w:rsidRPr="002C1B0C" w:rsidRDefault="00005CF7" w:rsidP="005E482E">
            <w:pPr>
              <w:widowControl w:val="0"/>
              <w:adjustRightInd w:val="0"/>
              <w:spacing w:after="0" w:line="240" w:lineRule="auto"/>
              <w:jc w:val="center"/>
              <w:textAlignment w:val="baseline"/>
              <w:rPr>
                <w:rFonts w:ascii="Arial" w:eastAsia="@SimSun" w:hAnsi="Arial" w:cs="Arial"/>
              </w:rPr>
            </w:pPr>
            <w:r w:rsidRPr="002C1B0C">
              <w:rPr>
                <w:rFonts w:ascii="Arial" w:eastAsia="@SimSun" w:hAnsi="Arial" w:cs="Arial"/>
              </w:rPr>
              <w:t>2</w:t>
            </w:r>
          </w:p>
        </w:tc>
        <w:tc>
          <w:tcPr>
            <w:tcW w:w="2693" w:type="dxa"/>
            <w:tcBorders>
              <w:top w:val="single" w:sz="4" w:space="0" w:color="auto"/>
              <w:left w:val="single" w:sz="4" w:space="0" w:color="auto"/>
              <w:bottom w:val="single" w:sz="4" w:space="0" w:color="auto"/>
              <w:right w:val="single" w:sz="4" w:space="0" w:color="auto"/>
            </w:tcBorders>
            <w:vAlign w:val="center"/>
          </w:tcPr>
          <w:p w14:paraId="2C1763B1" w14:textId="77777777" w:rsidR="00005CF7" w:rsidRPr="002C1B0C" w:rsidRDefault="00005CF7" w:rsidP="005E482E">
            <w:pPr>
              <w:widowControl w:val="0"/>
              <w:adjustRightInd w:val="0"/>
              <w:spacing w:after="0" w:line="240" w:lineRule="auto"/>
              <w:textAlignment w:val="baseline"/>
              <w:rPr>
                <w:rFonts w:ascii="Arial" w:eastAsia="@SimSun" w:hAnsi="Arial" w:cs="Arial"/>
              </w:rPr>
            </w:pPr>
          </w:p>
        </w:tc>
        <w:tc>
          <w:tcPr>
            <w:tcW w:w="5985" w:type="dxa"/>
            <w:tcBorders>
              <w:top w:val="single" w:sz="4" w:space="0" w:color="auto"/>
              <w:left w:val="single" w:sz="4" w:space="0" w:color="auto"/>
              <w:bottom w:val="single" w:sz="4" w:space="0" w:color="auto"/>
              <w:right w:val="single" w:sz="4" w:space="0" w:color="auto"/>
            </w:tcBorders>
            <w:vAlign w:val="center"/>
          </w:tcPr>
          <w:p w14:paraId="1858410A" w14:textId="77777777" w:rsidR="00005CF7" w:rsidRPr="002C1B0C" w:rsidRDefault="00005CF7" w:rsidP="005E482E">
            <w:pPr>
              <w:widowControl w:val="0"/>
              <w:adjustRightInd w:val="0"/>
              <w:spacing w:after="0" w:line="240" w:lineRule="auto"/>
              <w:textAlignment w:val="baseline"/>
              <w:rPr>
                <w:rFonts w:ascii="Arial" w:eastAsia="@SimSun" w:hAnsi="Arial" w:cs="Arial"/>
              </w:rPr>
            </w:pPr>
          </w:p>
        </w:tc>
      </w:tr>
    </w:tbl>
    <w:p w14:paraId="503E8665" w14:textId="77777777" w:rsidR="00005CF7" w:rsidRPr="002C1B0C" w:rsidRDefault="00005CF7" w:rsidP="00005CF7">
      <w:pPr>
        <w:spacing w:after="0" w:line="240" w:lineRule="auto"/>
        <w:jc w:val="both"/>
        <w:rPr>
          <w:rFonts w:ascii="Arial" w:eastAsia="@SimSun" w:hAnsi="Arial" w:cs="Arial"/>
        </w:rPr>
      </w:pPr>
    </w:p>
    <w:p w14:paraId="09B6A37E" w14:textId="77777777" w:rsidR="00005CF7" w:rsidRPr="002C1B0C" w:rsidRDefault="00005CF7" w:rsidP="00005CF7">
      <w:pPr>
        <w:suppressAutoHyphens/>
        <w:spacing w:after="0" w:line="240" w:lineRule="auto"/>
        <w:jc w:val="both"/>
        <w:rPr>
          <w:rFonts w:ascii="Arial" w:eastAsia="@SimSun" w:hAnsi="Arial" w:cs="Arial"/>
        </w:rPr>
      </w:pPr>
      <w:r w:rsidRPr="002C1B0C">
        <w:rPr>
          <w:rFonts w:ascii="Arial" w:eastAsia="@SimSun" w:hAnsi="Arial" w:cs="Arial"/>
        </w:rPr>
        <w:t>- wykazuję, że przygotowaliśmy oferty niezależnie od siebie:</w:t>
      </w:r>
    </w:p>
    <w:p w14:paraId="3EAAC13C" w14:textId="77777777" w:rsidR="00005CF7" w:rsidRPr="002C1B0C" w:rsidRDefault="00005CF7" w:rsidP="00005CF7">
      <w:pPr>
        <w:suppressAutoHyphens/>
        <w:spacing w:after="0" w:line="240" w:lineRule="auto"/>
        <w:jc w:val="both"/>
        <w:rPr>
          <w:rFonts w:ascii="Arial" w:eastAsia="@SimSun" w:hAnsi="Arial" w:cs="Arial"/>
        </w:rPr>
      </w:pPr>
      <w:r w:rsidRPr="002C1B0C">
        <w:rPr>
          <w:rFonts w:ascii="Arial" w:eastAsia="@SimSun" w:hAnsi="Arial" w:cs="Arial"/>
        </w:rPr>
        <w:t>……………………………………………………………………………………………………………………………………………………………. na potwierdzenie czego załączam następujące dokumenty: ………………………………………………………………..</w:t>
      </w:r>
    </w:p>
    <w:p w14:paraId="37C3F7EF" w14:textId="77777777" w:rsidR="00005CF7" w:rsidRPr="002C1B0C" w:rsidRDefault="00005CF7" w:rsidP="00005CF7">
      <w:pPr>
        <w:spacing w:after="0" w:line="240" w:lineRule="auto"/>
        <w:jc w:val="both"/>
        <w:rPr>
          <w:rFonts w:ascii="Arial" w:eastAsia="@SimSun" w:hAnsi="Arial" w:cs="Arial"/>
        </w:rPr>
      </w:pPr>
    </w:p>
    <w:p w14:paraId="740B5D32" w14:textId="77777777" w:rsidR="00005CF7" w:rsidRPr="002C1B0C" w:rsidRDefault="00005CF7" w:rsidP="00005CF7">
      <w:pPr>
        <w:spacing w:after="0" w:line="240" w:lineRule="auto"/>
        <w:ind w:right="3685"/>
        <w:jc w:val="center"/>
        <w:rPr>
          <w:rFonts w:ascii="Arial" w:eastAsia="@SimSun" w:hAnsi="Arial" w:cs="Arial"/>
        </w:rPr>
      </w:pPr>
      <w:r w:rsidRPr="002C1B0C">
        <w:rPr>
          <w:rFonts w:ascii="Arial" w:eastAsia="@SimSun" w:hAnsi="Arial" w:cs="Arial"/>
        </w:rPr>
        <w:t>………………………………………………………..</w:t>
      </w:r>
    </w:p>
    <w:p w14:paraId="73032B0A" w14:textId="77777777" w:rsidR="00005CF7" w:rsidRPr="002C1B0C" w:rsidRDefault="00005CF7" w:rsidP="00005CF7">
      <w:pPr>
        <w:spacing w:after="0" w:line="240" w:lineRule="auto"/>
        <w:ind w:right="3685"/>
        <w:jc w:val="center"/>
        <w:rPr>
          <w:rFonts w:ascii="Arial" w:eastAsia="@SimSun" w:hAnsi="Arial" w:cs="Arial"/>
        </w:rPr>
      </w:pPr>
      <w:r w:rsidRPr="002C1B0C">
        <w:rPr>
          <w:rFonts w:ascii="Arial" w:eastAsia="@SimSun" w:hAnsi="Arial" w:cs="Arial"/>
          <w:i/>
        </w:rPr>
        <w:t>miejscowość i data</w:t>
      </w:r>
    </w:p>
    <w:p w14:paraId="5B9723C7" w14:textId="77777777" w:rsidR="00005CF7" w:rsidRPr="002C1B0C" w:rsidRDefault="00005CF7" w:rsidP="00005CF7">
      <w:pPr>
        <w:spacing w:after="0" w:line="240" w:lineRule="auto"/>
        <w:jc w:val="right"/>
        <w:rPr>
          <w:rFonts w:ascii="Arial" w:eastAsia="@SimSun" w:hAnsi="Arial" w:cs="Arial"/>
          <w:i/>
        </w:rPr>
      </w:pPr>
    </w:p>
    <w:p w14:paraId="504480F4" w14:textId="77777777" w:rsidR="00005CF7" w:rsidRDefault="00005CF7" w:rsidP="00005CF7">
      <w:pPr>
        <w:spacing w:after="0" w:line="240" w:lineRule="auto"/>
        <w:jc w:val="right"/>
        <w:rPr>
          <w:rFonts w:ascii="Arial" w:eastAsia="@SimSun" w:hAnsi="Arial" w:cs="Arial"/>
          <w:i/>
        </w:rPr>
      </w:pPr>
    </w:p>
    <w:p w14:paraId="0129B7D8" w14:textId="77777777" w:rsidR="00E16435" w:rsidRDefault="00E16435" w:rsidP="00005CF7">
      <w:pPr>
        <w:spacing w:after="0" w:line="240" w:lineRule="auto"/>
        <w:jc w:val="right"/>
        <w:rPr>
          <w:rFonts w:ascii="Arial" w:eastAsia="@SimSun" w:hAnsi="Arial" w:cs="Arial"/>
          <w:i/>
        </w:rPr>
      </w:pPr>
    </w:p>
    <w:p w14:paraId="6B33E31A" w14:textId="77777777" w:rsidR="00E16435" w:rsidRPr="002C1B0C" w:rsidRDefault="00E16435" w:rsidP="00005CF7">
      <w:pPr>
        <w:spacing w:after="0" w:line="240" w:lineRule="auto"/>
        <w:jc w:val="right"/>
        <w:rPr>
          <w:rFonts w:ascii="Arial" w:eastAsia="@SimSun" w:hAnsi="Arial" w:cs="Arial"/>
          <w:i/>
        </w:rPr>
      </w:pPr>
    </w:p>
    <w:p w14:paraId="6F13ED8D" w14:textId="29F67C82" w:rsidR="00005CF7" w:rsidRPr="00E16435" w:rsidRDefault="00005CF7" w:rsidP="00E16435">
      <w:pPr>
        <w:tabs>
          <w:tab w:val="left" w:pos="-7513"/>
        </w:tabs>
        <w:autoSpaceDE w:val="0"/>
        <w:autoSpaceDN w:val="0"/>
        <w:adjustRightInd w:val="0"/>
        <w:spacing w:after="0" w:line="240" w:lineRule="auto"/>
        <w:ind w:left="5245"/>
        <w:jc w:val="center"/>
        <w:rPr>
          <w:rFonts w:ascii="Arial" w:eastAsia="@SimSun" w:hAnsi="Arial" w:cs="Arial"/>
          <w:b/>
          <w:i/>
          <w:color w:val="7F7F7F"/>
          <w:sz w:val="20"/>
          <w:szCs w:val="20"/>
          <w:lang w:eastAsia="pl-PL"/>
        </w:rPr>
      </w:pPr>
      <w:r w:rsidRPr="00E16435">
        <w:rPr>
          <w:rFonts w:ascii="Arial" w:eastAsia="@SimSun" w:hAnsi="Arial" w:cs="Arial"/>
          <w:b/>
          <w:i/>
          <w:color w:val="7F7F7F"/>
          <w:sz w:val="20"/>
          <w:szCs w:val="20"/>
          <w:lang w:eastAsia="pl-PL"/>
        </w:rPr>
        <w:t>Kwalifikowan</w:t>
      </w:r>
      <w:r w:rsidR="001244FB" w:rsidRPr="00E16435">
        <w:rPr>
          <w:rFonts w:ascii="Arial" w:eastAsia="@SimSun" w:hAnsi="Arial" w:cs="Arial"/>
          <w:b/>
          <w:i/>
          <w:color w:val="7F7F7F"/>
          <w:sz w:val="20"/>
          <w:szCs w:val="20"/>
          <w:lang w:eastAsia="pl-PL"/>
        </w:rPr>
        <w:t xml:space="preserve">y podpis elektroniczny </w:t>
      </w:r>
      <w:r w:rsidRPr="00E16435">
        <w:rPr>
          <w:rFonts w:ascii="Arial" w:eastAsia="@SimSun" w:hAnsi="Arial" w:cs="Arial"/>
          <w:b/>
          <w:i/>
          <w:color w:val="7F7F7F"/>
          <w:sz w:val="20"/>
          <w:szCs w:val="20"/>
          <w:lang w:eastAsia="pl-PL"/>
        </w:rPr>
        <w:t>osoby (osób) upoważnionej (upoważnionych)</w:t>
      </w:r>
    </w:p>
    <w:p w14:paraId="6A8D1D0D" w14:textId="3CE886B4" w:rsidR="00005CF7" w:rsidRPr="00E16435" w:rsidRDefault="00005CF7" w:rsidP="00E16435">
      <w:pPr>
        <w:tabs>
          <w:tab w:val="left" w:pos="-7513"/>
        </w:tabs>
        <w:autoSpaceDE w:val="0"/>
        <w:autoSpaceDN w:val="0"/>
        <w:adjustRightInd w:val="0"/>
        <w:spacing w:after="0" w:line="240" w:lineRule="auto"/>
        <w:ind w:left="5245"/>
        <w:jc w:val="center"/>
        <w:rPr>
          <w:rFonts w:ascii="Arial" w:eastAsia="@SimSun" w:hAnsi="Arial" w:cs="Arial"/>
          <w:b/>
          <w:i/>
          <w:color w:val="7F7F7F"/>
          <w:sz w:val="20"/>
          <w:szCs w:val="20"/>
          <w:lang w:eastAsia="pl-PL"/>
        </w:rPr>
      </w:pPr>
      <w:r w:rsidRPr="00E16435">
        <w:rPr>
          <w:rFonts w:ascii="Arial" w:eastAsia="@SimSun" w:hAnsi="Arial" w:cs="Arial"/>
          <w:b/>
          <w:i/>
          <w:color w:val="7F7F7F"/>
          <w:sz w:val="20"/>
          <w:szCs w:val="20"/>
          <w:lang w:eastAsia="pl-PL"/>
        </w:rPr>
        <w:t>do reprezentowania wykonawcy</w:t>
      </w:r>
    </w:p>
    <w:p w14:paraId="3F8479BD" w14:textId="77777777" w:rsidR="001244FB" w:rsidRPr="002C1B0C" w:rsidRDefault="001244FB" w:rsidP="00005CF7">
      <w:pPr>
        <w:tabs>
          <w:tab w:val="left" w:pos="-7513"/>
        </w:tabs>
        <w:autoSpaceDE w:val="0"/>
        <w:autoSpaceDN w:val="0"/>
        <w:adjustRightInd w:val="0"/>
        <w:spacing w:after="0" w:line="240" w:lineRule="auto"/>
        <w:jc w:val="center"/>
        <w:rPr>
          <w:rFonts w:ascii="Arial" w:eastAsia="@SimSun" w:hAnsi="Arial" w:cs="Arial"/>
          <w:b/>
          <w:i/>
          <w:color w:val="7F7F7F"/>
          <w:lang w:eastAsia="pl-PL"/>
        </w:rPr>
      </w:pPr>
    </w:p>
    <w:p w14:paraId="42A06C0A" w14:textId="77777777" w:rsidR="00005CF7" w:rsidRPr="002C1B0C" w:rsidRDefault="00005CF7" w:rsidP="00005CF7">
      <w:pPr>
        <w:tabs>
          <w:tab w:val="left" w:pos="5103"/>
        </w:tabs>
        <w:spacing w:after="0" w:line="240" w:lineRule="auto"/>
        <w:jc w:val="both"/>
        <w:rPr>
          <w:rFonts w:ascii="Arial" w:eastAsia="Lucida Sans Unicode" w:hAnsi="Arial" w:cs="Arial"/>
          <w:bCs/>
        </w:rPr>
      </w:pPr>
    </w:p>
    <w:p w14:paraId="1F5DA030" w14:textId="77777777" w:rsidR="00005CF7" w:rsidRDefault="00005CF7" w:rsidP="00005CF7">
      <w:pPr>
        <w:spacing w:after="0" w:line="240" w:lineRule="auto"/>
        <w:rPr>
          <w:rFonts w:ascii="Arial" w:hAnsi="Arial" w:cs="Arial"/>
        </w:rPr>
      </w:pPr>
    </w:p>
    <w:p w14:paraId="65D72222" w14:textId="77777777" w:rsidR="00005CF7" w:rsidRDefault="00005CF7" w:rsidP="00005CF7">
      <w:pPr>
        <w:spacing w:after="0" w:line="240" w:lineRule="auto"/>
        <w:rPr>
          <w:rFonts w:ascii="Arial" w:hAnsi="Arial" w:cs="Arial"/>
        </w:rPr>
      </w:pPr>
    </w:p>
    <w:p w14:paraId="0945643F" w14:textId="77777777" w:rsidR="00005CF7" w:rsidRDefault="00005CF7" w:rsidP="00005CF7">
      <w:pPr>
        <w:spacing w:after="0" w:line="240" w:lineRule="auto"/>
        <w:rPr>
          <w:rFonts w:ascii="Arial" w:hAnsi="Arial" w:cs="Arial"/>
        </w:rPr>
      </w:pPr>
    </w:p>
    <w:p w14:paraId="46237BF5" w14:textId="77777777" w:rsidR="00005CF7" w:rsidRDefault="00005CF7" w:rsidP="00005CF7">
      <w:pPr>
        <w:spacing w:after="0" w:line="240" w:lineRule="auto"/>
        <w:rPr>
          <w:rFonts w:ascii="Arial" w:hAnsi="Arial" w:cs="Arial"/>
        </w:rPr>
      </w:pPr>
    </w:p>
    <w:p w14:paraId="5A575340" w14:textId="77777777" w:rsidR="00005CF7" w:rsidRDefault="00005CF7" w:rsidP="00005CF7">
      <w:pPr>
        <w:spacing w:after="0" w:line="240" w:lineRule="auto"/>
        <w:rPr>
          <w:rFonts w:ascii="Arial" w:hAnsi="Arial" w:cs="Arial"/>
        </w:rPr>
      </w:pPr>
    </w:p>
    <w:p w14:paraId="632191A5" w14:textId="77777777" w:rsidR="00005CF7" w:rsidRDefault="00005CF7" w:rsidP="00005CF7">
      <w:pPr>
        <w:spacing w:after="0" w:line="240" w:lineRule="auto"/>
        <w:rPr>
          <w:rFonts w:ascii="Arial" w:hAnsi="Arial" w:cs="Arial"/>
        </w:rPr>
      </w:pPr>
    </w:p>
    <w:p w14:paraId="19DD4727" w14:textId="77777777" w:rsidR="00005CF7" w:rsidRDefault="00005CF7" w:rsidP="00005CF7">
      <w:pPr>
        <w:spacing w:after="0" w:line="240" w:lineRule="auto"/>
        <w:rPr>
          <w:rFonts w:ascii="Arial" w:hAnsi="Arial" w:cs="Arial"/>
        </w:rPr>
      </w:pPr>
    </w:p>
    <w:p w14:paraId="58FF5F56" w14:textId="77777777" w:rsidR="00005CF7" w:rsidRDefault="00005CF7" w:rsidP="00005CF7">
      <w:pPr>
        <w:spacing w:after="0" w:line="240" w:lineRule="auto"/>
        <w:rPr>
          <w:rFonts w:ascii="Arial" w:hAnsi="Arial" w:cs="Arial"/>
        </w:rPr>
      </w:pPr>
    </w:p>
    <w:p w14:paraId="57F93A9C" w14:textId="77777777" w:rsidR="00005CF7" w:rsidRDefault="00005CF7" w:rsidP="00005CF7">
      <w:pPr>
        <w:spacing w:after="0" w:line="240" w:lineRule="auto"/>
        <w:rPr>
          <w:rFonts w:ascii="Arial" w:hAnsi="Arial" w:cs="Arial"/>
        </w:rPr>
      </w:pPr>
    </w:p>
    <w:p w14:paraId="7099C1BA" w14:textId="4305C24A" w:rsidR="005258CA" w:rsidRDefault="005258CA" w:rsidP="005258CA">
      <w:pPr>
        <w:suppressAutoHyphens/>
        <w:spacing w:after="0" w:line="240" w:lineRule="auto"/>
        <w:jc w:val="right"/>
        <w:rPr>
          <w:rFonts w:ascii="Arial" w:eastAsia="SimSun" w:hAnsi="Arial" w:cs="Arial"/>
          <w:b/>
          <w:snapToGrid w:val="0"/>
        </w:rPr>
      </w:pPr>
      <w:r w:rsidRPr="00D2440F">
        <w:rPr>
          <w:rFonts w:ascii="Arial" w:eastAsia="SimSun" w:hAnsi="Arial" w:cs="Arial"/>
          <w:b/>
          <w:snapToGrid w:val="0"/>
        </w:rPr>
        <w:t>Załącznik Nr 6 do SWZ, znak sprawy HP.270</w:t>
      </w:r>
      <w:r>
        <w:rPr>
          <w:rFonts w:ascii="Arial" w:eastAsia="SimSun" w:hAnsi="Arial" w:cs="Arial"/>
          <w:b/>
          <w:snapToGrid w:val="0"/>
        </w:rPr>
        <w:t>.</w:t>
      </w:r>
      <w:r w:rsidR="00D80B39">
        <w:rPr>
          <w:rFonts w:ascii="Arial" w:eastAsia="SimSun" w:hAnsi="Arial" w:cs="Arial"/>
          <w:b/>
          <w:snapToGrid w:val="0"/>
        </w:rPr>
        <w:t>5.2026</w:t>
      </w:r>
    </w:p>
    <w:p w14:paraId="55A9DD4D" w14:textId="77777777" w:rsidR="005258CA" w:rsidRDefault="005258CA" w:rsidP="005258CA">
      <w:pPr>
        <w:suppressAutoHyphens/>
        <w:spacing w:after="0" w:line="240" w:lineRule="auto"/>
        <w:rPr>
          <w:rFonts w:ascii="Arial" w:eastAsia="SimSun" w:hAnsi="Arial" w:cs="Arial"/>
          <w:b/>
          <w:snapToGrid w:val="0"/>
        </w:rPr>
      </w:pPr>
    </w:p>
    <w:p w14:paraId="709BBFFE" w14:textId="77777777" w:rsidR="005258CA" w:rsidRPr="0036533C" w:rsidRDefault="005258CA" w:rsidP="005258CA">
      <w:pPr>
        <w:suppressAutoHyphens/>
        <w:spacing w:after="0" w:line="240" w:lineRule="auto"/>
        <w:rPr>
          <w:rFonts w:ascii="Arial" w:hAnsi="Arial" w:cs="Arial"/>
          <w:b/>
          <w:snapToGrid w:val="0"/>
        </w:rPr>
      </w:pPr>
    </w:p>
    <w:p w14:paraId="22215821" w14:textId="77777777" w:rsidR="005258CA" w:rsidRPr="00D2440F" w:rsidRDefault="005258CA" w:rsidP="005258CA">
      <w:pPr>
        <w:widowControl w:val="0"/>
        <w:tabs>
          <w:tab w:val="right" w:leader="dot" w:pos="9072"/>
        </w:tabs>
        <w:suppressAutoHyphens/>
        <w:rPr>
          <w:rFonts w:ascii="Arial" w:hAnsi="Arial" w:cs="Arial"/>
          <w:snapToGrid w:val="0"/>
        </w:rPr>
      </w:pPr>
      <w:r w:rsidRPr="00D2440F">
        <w:rPr>
          <w:rFonts w:ascii="Arial" w:hAnsi="Arial" w:cs="Arial"/>
          <w:snapToGrid w:val="0"/>
        </w:rPr>
        <w:t xml:space="preserve">Nazwa Wykonawcy </w:t>
      </w:r>
      <w:r w:rsidRPr="00D2440F">
        <w:rPr>
          <w:rFonts w:ascii="Arial" w:hAnsi="Arial" w:cs="Arial"/>
          <w:snapToGrid w:val="0"/>
        </w:rPr>
        <w:tab/>
      </w:r>
    </w:p>
    <w:p w14:paraId="743EB058" w14:textId="77777777" w:rsidR="005258CA" w:rsidRPr="00D2440F" w:rsidRDefault="005258CA" w:rsidP="005258CA">
      <w:pPr>
        <w:widowControl w:val="0"/>
        <w:tabs>
          <w:tab w:val="right" w:leader="dot" w:pos="9072"/>
        </w:tabs>
        <w:suppressAutoHyphens/>
        <w:rPr>
          <w:rFonts w:ascii="Arial" w:hAnsi="Arial" w:cs="Arial"/>
          <w:snapToGrid w:val="0"/>
        </w:rPr>
      </w:pPr>
      <w:r w:rsidRPr="00D2440F">
        <w:rPr>
          <w:rFonts w:ascii="Arial" w:hAnsi="Arial" w:cs="Arial"/>
          <w:snapToGrid w:val="0"/>
        </w:rPr>
        <w:tab/>
      </w:r>
    </w:p>
    <w:p w14:paraId="24000F50" w14:textId="77777777" w:rsidR="005258CA" w:rsidRPr="00D2440F" w:rsidRDefault="005258CA" w:rsidP="005258CA">
      <w:pPr>
        <w:widowControl w:val="0"/>
        <w:tabs>
          <w:tab w:val="right" w:leader="dot" w:pos="9072"/>
        </w:tabs>
        <w:suppressAutoHyphens/>
        <w:rPr>
          <w:rFonts w:ascii="Arial" w:hAnsi="Arial" w:cs="Arial"/>
          <w:snapToGrid w:val="0"/>
        </w:rPr>
      </w:pPr>
      <w:r w:rsidRPr="00D2440F">
        <w:rPr>
          <w:rFonts w:ascii="Arial" w:hAnsi="Arial" w:cs="Arial"/>
          <w:snapToGrid w:val="0"/>
        </w:rPr>
        <w:t>Adres Wykonawcy</w:t>
      </w:r>
      <w:r w:rsidRPr="00D2440F">
        <w:rPr>
          <w:rFonts w:ascii="Arial" w:hAnsi="Arial" w:cs="Arial"/>
          <w:snapToGrid w:val="0"/>
        </w:rPr>
        <w:tab/>
      </w:r>
    </w:p>
    <w:p w14:paraId="315846E8" w14:textId="77777777" w:rsidR="005258CA" w:rsidRPr="00D2440F" w:rsidRDefault="005258CA" w:rsidP="005258CA">
      <w:pPr>
        <w:widowControl w:val="0"/>
        <w:tabs>
          <w:tab w:val="right" w:leader="dot" w:pos="3686"/>
          <w:tab w:val="left" w:pos="4536"/>
          <w:tab w:val="right" w:pos="6379"/>
        </w:tabs>
        <w:suppressAutoHyphens/>
        <w:rPr>
          <w:rFonts w:ascii="Arial" w:hAnsi="Arial" w:cs="Arial"/>
          <w:snapToGrid w:val="0"/>
        </w:rPr>
      </w:pPr>
      <w:r w:rsidRPr="00D2440F">
        <w:rPr>
          <w:rFonts w:ascii="Arial" w:hAnsi="Arial" w:cs="Arial"/>
          <w:snapToGrid w:val="0"/>
        </w:rPr>
        <w:t xml:space="preserve">Miejscowość </w:t>
      </w:r>
      <w:r w:rsidRPr="00D2440F">
        <w:rPr>
          <w:rFonts w:ascii="Arial" w:hAnsi="Arial" w:cs="Arial"/>
          <w:snapToGrid w:val="0"/>
        </w:rPr>
        <w:tab/>
      </w:r>
      <w:r w:rsidRPr="00D2440F">
        <w:rPr>
          <w:rFonts w:ascii="Arial" w:hAnsi="Arial" w:cs="Arial"/>
          <w:snapToGrid w:val="0"/>
        </w:rPr>
        <w:tab/>
        <w:t>Data...........................</w:t>
      </w:r>
      <w:r w:rsidRPr="00D2440F">
        <w:rPr>
          <w:rFonts w:ascii="Arial" w:hAnsi="Arial" w:cs="Arial"/>
          <w:snapToGrid w:val="0"/>
        </w:rPr>
        <w:tab/>
      </w:r>
    </w:p>
    <w:p w14:paraId="22A4F9C4" w14:textId="77777777" w:rsidR="005258CA" w:rsidRPr="00D2440F" w:rsidRDefault="005258CA" w:rsidP="005258CA">
      <w:pPr>
        <w:widowControl w:val="0"/>
        <w:suppressAutoHyphens/>
        <w:rPr>
          <w:rFonts w:ascii="Arial" w:hAnsi="Arial" w:cs="Arial"/>
          <w:snapToGrid w:val="0"/>
        </w:rPr>
      </w:pPr>
    </w:p>
    <w:p w14:paraId="2E0E929F" w14:textId="77777777" w:rsidR="005258CA" w:rsidRPr="00D2440F" w:rsidRDefault="005258CA" w:rsidP="005258CA">
      <w:pPr>
        <w:keepNext/>
        <w:suppressAutoHyphens/>
        <w:spacing w:before="240"/>
        <w:jc w:val="center"/>
        <w:outlineLvl w:val="4"/>
        <w:rPr>
          <w:rFonts w:ascii="Arial" w:hAnsi="Arial" w:cs="Arial"/>
          <w:b/>
          <w:u w:val="single"/>
        </w:rPr>
      </w:pPr>
      <w:r w:rsidRPr="00D2440F">
        <w:rPr>
          <w:rFonts w:ascii="Arial" w:hAnsi="Arial" w:cs="Arial"/>
          <w:b/>
          <w:u w:val="single"/>
        </w:rPr>
        <w:t xml:space="preserve">WYKAZ </w:t>
      </w:r>
      <w:r>
        <w:rPr>
          <w:rFonts w:ascii="Arial" w:hAnsi="Arial" w:cs="Arial"/>
          <w:b/>
          <w:u w:val="single"/>
        </w:rPr>
        <w:t xml:space="preserve">DOSTAW </w:t>
      </w:r>
      <w:r w:rsidRPr="00D2440F">
        <w:rPr>
          <w:rFonts w:ascii="Arial" w:hAnsi="Arial" w:cs="Arial"/>
          <w:b/>
          <w:u w:val="single"/>
        </w:rPr>
        <w:t xml:space="preserve">WYKONANYCH </w:t>
      </w:r>
      <w:r>
        <w:rPr>
          <w:rFonts w:ascii="Arial" w:hAnsi="Arial" w:cs="Arial"/>
          <w:b/>
          <w:u w:val="single"/>
        </w:rPr>
        <w:t>W OKRESIE OSTATNICH 3 LAT</w:t>
      </w:r>
    </w:p>
    <w:p w14:paraId="001B9D01" w14:textId="77777777" w:rsidR="005258CA" w:rsidRPr="00D2440F" w:rsidRDefault="005258CA" w:rsidP="005258CA">
      <w:pPr>
        <w:suppressAutoHyphens/>
        <w:rPr>
          <w:rFonts w:ascii="Arial" w:hAnsi="Arial" w:cs="Arial"/>
        </w:rPr>
      </w:pPr>
    </w:p>
    <w:p w14:paraId="3E62EE87" w14:textId="4EFB5990" w:rsidR="005258CA" w:rsidRPr="00D2440F" w:rsidRDefault="005258CA" w:rsidP="005258CA">
      <w:pPr>
        <w:widowControl w:val="0"/>
        <w:suppressAutoHyphens/>
        <w:spacing w:after="240"/>
        <w:jc w:val="both"/>
        <w:rPr>
          <w:rFonts w:ascii="Arial" w:hAnsi="Arial" w:cs="Arial"/>
          <w:snapToGrid w:val="0"/>
        </w:rPr>
      </w:pPr>
      <w:r w:rsidRPr="00D2440F">
        <w:rPr>
          <w:rFonts w:ascii="Arial" w:hAnsi="Arial" w:cs="Arial"/>
        </w:rPr>
        <w:t>Wy</w:t>
      </w:r>
      <w:r>
        <w:rPr>
          <w:rFonts w:ascii="Arial" w:hAnsi="Arial" w:cs="Arial"/>
        </w:rPr>
        <w:t>kaz wykonanych minimum 3 dostaw</w:t>
      </w:r>
      <w:r w:rsidRPr="00D2440F">
        <w:rPr>
          <w:rFonts w:ascii="Arial" w:hAnsi="Arial" w:cs="Arial"/>
        </w:rPr>
        <w:t xml:space="preserve"> w zakresie niezbędnym do wykazania spełnienia warunku wiedzy i doświadczenia w okresie ostatnich trzech lat przed upływem terminu składania ofert, a jeżeli okres prowadzenia działalności jest krótszy – w tym okresie, odpowiadających swoim rodzajem i wartością dostawom stanowiącym przedmiot zamówienia, tj. polegających na</w:t>
      </w:r>
      <w:r w:rsidR="00EE0173">
        <w:rPr>
          <w:rFonts w:ascii="Arial" w:hAnsi="Arial" w:cs="Arial"/>
        </w:rPr>
        <w:t> </w:t>
      </w:r>
      <w:r w:rsidRPr="00D2440F">
        <w:rPr>
          <w:rFonts w:ascii="Arial" w:hAnsi="Arial" w:cs="Arial"/>
        </w:rPr>
        <w:t xml:space="preserve">dostawie </w:t>
      </w:r>
      <w:r w:rsidR="00EE0173">
        <w:rPr>
          <w:rFonts w:ascii="Arial" w:hAnsi="Arial" w:cs="Arial"/>
        </w:rPr>
        <w:t xml:space="preserve">samochodów </w:t>
      </w:r>
      <w:r w:rsidRPr="00D2440F">
        <w:rPr>
          <w:rFonts w:ascii="Arial" w:hAnsi="Arial" w:cs="Arial"/>
        </w:rPr>
        <w:t xml:space="preserve">o wartości nie mniejszej niż </w:t>
      </w:r>
      <w:r w:rsidRPr="0015405F">
        <w:rPr>
          <w:rFonts w:ascii="Arial" w:hAnsi="Arial" w:cs="Arial"/>
        </w:rPr>
        <w:t>20</w:t>
      </w:r>
      <w:r w:rsidR="00990A49" w:rsidRPr="0015405F">
        <w:rPr>
          <w:rFonts w:ascii="Arial" w:hAnsi="Arial" w:cs="Arial"/>
        </w:rPr>
        <w:t>0</w:t>
      </w:r>
      <w:r w:rsidRPr="0015405F">
        <w:rPr>
          <w:rFonts w:ascii="Arial" w:hAnsi="Arial" w:cs="Arial"/>
        </w:rPr>
        <w:t xml:space="preserve"> 000,00 zł brutto </w:t>
      </w:r>
      <w:r w:rsidRPr="00D2440F">
        <w:rPr>
          <w:rFonts w:ascii="Arial" w:hAnsi="Arial" w:cs="Arial"/>
        </w:rPr>
        <w:t xml:space="preserve">każda, z podaniem ich wartości, przedmiotu, dat wykonania i odbiorców, oraz załączenie dokumentu np. </w:t>
      </w:r>
      <w:r w:rsidRPr="00D2440F">
        <w:rPr>
          <w:rFonts w:ascii="Arial" w:hAnsi="Arial" w:cs="Arial"/>
          <w:snapToGrid w:val="0"/>
        </w:rPr>
        <w:t xml:space="preserve">„Listy referencyjne” faktury wraz protokółami odbioru itp. </w:t>
      </w:r>
      <w:r w:rsidRPr="00D2440F">
        <w:rPr>
          <w:rFonts w:ascii="Arial" w:hAnsi="Arial" w:cs="Arial"/>
        </w:rPr>
        <w:t>potwierdzającego, że te dostawy były lub są wykonane należycie.</w:t>
      </w:r>
    </w:p>
    <w:tbl>
      <w:tblPr>
        <w:tblW w:w="97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2967"/>
        <w:gridCol w:w="1260"/>
        <w:gridCol w:w="2160"/>
        <w:gridCol w:w="2799"/>
      </w:tblGrid>
      <w:tr w:rsidR="005258CA" w:rsidRPr="00D2440F" w14:paraId="03C10E1F" w14:textId="77777777" w:rsidTr="005E482E">
        <w:tc>
          <w:tcPr>
            <w:tcW w:w="561" w:type="dxa"/>
            <w:tcBorders>
              <w:top w:val="single" w:sz="4" w:space="0" w:color="auto"/>
              <w:left w:val="single" w:sz="4" w:space="0" w:color="auto"/>
              <w:bottom w:val="single" w:sz="4" w:space="0" w:color="auto"/>
              <w:right w:val="single" w:sz="4" w:space="0" w:color="auto"/>
            </w:tcBorders>
            <w:vAlign w:val="center"/>
            <w:hideMark/>
          </w:tcPr>
          <w:p w14:paraId="74658F9A"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b/>
                <w:snapToGrid w:val="0"/>
                <w:highlight w:val="white"/>
              </w:rPr>
              <w:t>Lp</w:t>
            </w:r>
            <w:r w:rsidRPr="00D2440F">
              <w:rPr>
                <w:rFonts w:ascii="Arial" w:hAnsi="Arial" w:cs="Arial"/>
                <w:b/>
                <w:snapToGrid w:val="0"/>
              </w:rPr>
              <w:t>.</w:t>
            </w:r>
          </w:p>
        </w:tc>
        <w:tc>
          <w:tcPr>
            <w:tcW w:w="2967" w:type="dxa"/>
            <w:tcBorders>
              <w:top w:val="single" w:sz="4" w:space="0" w:color="auto"/>
              <w:left w:val="single" w:sz="4" w:space="0" w:color="auto"/>
              <w:bottom w:val="single" w:sz="4" w:space="0" w:color="auto"/>
              <w:right w:val="single" w:sz="4" w:space="0" w:color="auto"/>
            </w:tcBorders>
            <w:vAlign w:val="center"/>
            <w:hideMark/>
          </w:tcPr>
          <w:p w14:paraId="7742F802" w14:textId="77777777" w:rsidR="005258CA" w:rsidRPr="00D2440F" w:rsidRDefault="005258CA" w:rsidP="005E482E">
            <w:pPr>
              <w:widowControl w:val="0"/>
              <w:suppressAutoHyphens/>
              <w:spacing w:after="0" w:line="240" w:lineRule="auto"/>
              <w:jc w:val="center"/>
              <w:rPr>
                <w:rFonts w:ascii="Arial" w:hAnsi="Arial" w:cs="Arial"/>
                <w:b/>
                <w:snapToGrid w:val="0"/>
                <w:highlight w:val="white"/>
              </w:rPr>
            </w:pPr>
            <w:r w:rsidRPr="00D2440F">
              <w:rPr>
                <w:rFonts w:ascii="Arial" w:hAnsi="Arial" w:cs="Arial"/>
                <w:b/>
                <w:snapToGrid w:val="0"/>
                <w:highlight w:val="white"/>
              </w:rPr>
              <w:t>Odbiorca adres,</w:t>
            </w:r>
          </w:p>
          <w:p w14:paraId="5F3168AC"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b/>
                <w:snapToGrid w:val="0"/>
                <w:highlight w:val="white"/>
              </w:rPr>
              <w:t xml:space="preserve">nr tel. i </w:t>
            </w:r>
            <w:r>
              <w:rPr>
                <w:rFonts w:ascii="Arial" w:hAnsi="Arial" w:cs="Arial"/>
                <w:b/>
                <w:snapToGrid w:val="0"/>
              </w:rPr>
              <w:t>e-mail</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58989BF"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b/>
                <w:snapToGrid w:val="0"/>
                <w:highlight w:val="white"/>
              </w:rPr>
              <w:t>Wartość</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8761026" w14:textId="77777777" w:rsidR="005258CA" w:rsidRPr="00D2440F" w:rsidRDefault="005258CA" w:rsidP="005E482E">
            <w:pPr>
              <w:widowControl w:val="0"/>
              <w:suppressAutoHyphens/>
              <w:spacing w:after="0" w:line="240" w:lineRule="auto"/>
              <w:jc w:val="center"/>
              <w:rPr>
                <w:rFonts w:ascii="Arial" w:hAnsi="Arial" w:cs="Arial"/>
                <w:b/>
                <w:snapToGrid w:val="0"/>
                <w:highlight w:val="white"/>
              </w:rPr>
            </w:pPr>
            <w:r w:rsidRPr="00D2440F">
              <w:rPr>
                <w:rFonts w:ascii="Arial" w:hAnsi="Arial" w:cs="Arial"/>
                <w:b/>
                <w:snapToGrid w:val="0"/>
                <w:highlight w:val="white"/>
              </w:rPr>
              <w:t>Zakres</w:t>
            </w:r>
          </w:p>
          <w:p w14:paraId="34563847"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b/>
                <w:snapToGrid w:val="0"/>
                <w:highlight w:val="white"/>
              </w:rPr>
              <w:t>przedmiotowy</w:t>
            </w:r>
          </w:p>
        </w:tc>
        <w:tc>
          <w:tcPr>
            <w:tcW w:w="2799" w:type="dxa"/>
            <w:tcBorders>
              <w:top w:val="single" w:sz="4" w:space="0" w:color="auto"/>
              <w:left w:val="single" w:sz="4" w:space="0" w:color="auto"/>
              <w:bottom w:val="single" w:sz="4" w:space="0" w:color="auto"/>
              <w:right w:val="single" w:sz="4" w:space="0" w:color="auto"/>
            </w:tcBorders>
            <w:vAlign w:val="center"/>
            <w:hideMark/>
          </w:tcPr>
          <w:p w14:paraId="6AB9D7A7" w14:textId="77777777" w:rsidR="005258CA" w:rsidRPr="00D2440F" w:rsidRDefault="005258CA" w:rsidP="005E482E">
            <w:pPr>
              <w:widowControl w:val="0"/>
              <w:suppressAutoHyphens/>
              <w:spacing w:after="0" w:line="240" w:lineRule="auto"/>
              <w:jc w:val="center"/>
              <w:rPr>
                <w:rFonts w:ascii="Arial" w:hAnsi="Arial" w:cs="Arial"/>
                <w:b/>
                <w:snapToGrid w:val="0"/>
                <w:highlight w:val="white"/>
              </w:rPr>
            </w:pPr>
            <w:r w:rsidRPr="00D2440F">
              <w:rPr>
                <w:rFonts w:ascii="Arial" w:hAnsi="Arial" w:cs="Arial"/>
                <w:b/>
                <w:snapToGrid w:val="0"/>
                <w:highlight w:val="white"/>
              </w:rPr>
              <w:t>Daty</w:t>
            </w:r>
          </w:p>
          <w:p w14:paraId="76931607"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b/>
                <w:snapToGrid w:val="0"/>
                <w:highlight w:val="white"/>
              </w:rPr>
              <w:t>rozpoczęcia / zakończenia</w:t>
            </w:r>
          </w:p>
        </w:tc>
      </w:tr>
      <w:tr w:rsidR="005258CA" w:rsidRPr="00D2440F" w14:paraId="3C8F75BD" w14:textId="77777777" w:rsidTr="005E482E">
        <w:trPr>
          <w:cantSplit/>
          <w:trHeight w:val="397"/>
        </w:trPr>
        <w:tc>
          <w:tcPr>
            <w:tcW w:w="561" w:type="dxa"/>
            <w:tcBorders>
              <w:top w:val="single" w:sz="4" w:space="0" w:color="auto"/>
              <w:left w:val="single" w:sz="4" w:space="0" w:color="auto"/>
              <w:bottom w:val="dotted" w:sz="4" w:space="0" w:color="auto"/>
              <w:right w:val="single" w:sz="4" w:space="0" w:color="auto"/>
            </w:tcBorders>
            <w:vAlign w:val="center"/>
            <w:hideMark/>
          </w:tcPr>
          <w:p w14:paraId="20476D3E"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snapToGrid w:val="0"/>
              </w:rPr>
              <w:t>1</w:t>
            </w:r>
          </w:p>
        </w:tc>
        <w:tc>
          <w:tcPr>
            <w:tcW w:w="2967" w:type="dxa"/>
            <w:tcBorders>
              <w:top w:val="single" w:sz="4" w:space="0" w:color="auto"/>
              <w:left w:val="single" w:sz="4" w:space="0" w:color="auto"/>
              <w:bottom w:val="dotted" w:sz="4" w:space="0" w:color="auto"/>
              <w:right w:val="single" w:sz="4" w:space="0" w:color="auto"/>
            </w:tcBorders>
            <w:vAlign w:val="center"/>
          </w:tcPr>
          <w:p w14:paraId="6F369CEA" w14:textId="77777777" w:rsidR="005258CA" w:rsidRPr="00D2440F" w:rsidRDefault="005258CA" w:rsidP="005E482E">
            <w:pPr>
              <w:widowControl w:val="0"/>
              <w:suppressAutoHyphens/>
              <w:spacing w:after="0" w:line="240" w:lineRule="auto"/>
              <w:rPr>
                <w:rFonts w:ascii="Arial" w:hAnsi="Arial" w:cs="Arial"/>
                <w:snapToGrid w:val="0"/>
              </w:rPr>
            </w:pPr>
          </w:p>
        </w:tc>
        <w:tc>
          <w:tcPr>
            <w:tcW w:w="1260" w:type="dxa"/>
            <w:tcBorders>
              <w:top w:val="single" w:sz="4" w:space="0" w:color="auto"/>
              <w:left w:val="single" w:sz="4" w:space="0" w:color="auto"/>
              <w:bottom w:val="dotted" w:sz="4" w:space="0" w:color="auto"/>
              <w:right w:val="single" w:sz="4" w:space="0" w:color="auto"/>
            </w:tcBorders>
            <w:vAlign w:val="center"/>
          </w:tcPr>
          <w:p w14:paraId="1D2EC275" w14:textId="77777777" w:rsidR="005258CA" w:rsidRPr="00D2440F" w:rsidRDefault="005258CA" w:rsidP="005E482E">
            <w:pPr>
              <w:widowControl w:val="0"/>
              <w:suppressAutoHyphens/>
              <w:spacing w:after="0" w:line="240" w:lineRule="auto"/>
              <w:rPr>
                <w:rFonts w:ascii="Arial" w:hAnsi="Arial" w:cs="Arial"/>
                <w:snapToGrid w:val="0"/>
              </w:rPr>
            </w:pPr>
          </w:p>
        </w:tc>
        <w:tc>
          <w:tcPr>
            <w:tcW w:w="2160" w:type="dxa"/>
            <w:tcBorders>
              <w:top w:val="single" w:sz="4" w:space="0" w:color="auto"/>
              <w:left w:val="single" w:sz="4" w:space="0" w:color="auto"/>
              <w:bottom w:val="dotted" w:sz="4" w:space="0" w:color="auto"/>
              <w:right w:val="single" w:sz="4" w:space="0" w:color="auto"/>
            </w:tcBorders>
            <w:vAlign w:val="center"/>
          </w:tcPr>
          <w:p w14:paraId="25E6C950" w14:textId="77777777" w:rsidR="005258CA" w:rsidRPr="00D2440F" w:rsidRDefault="005258CA" w:rsidP="005E482E">
            <w:pPr>
              <w:widowControl w:val="0"/>
              <w:suppressAutoHyphens/>
              <w:spacing w:after="0" w:line="240" w:lineRule="auto"/>
              <w:rPr>
                <w:rFonts w:ascii="Arial" w:hAnsi="Arial" w:cs="Arial"/>
                <w:snapToGrid w:val="0"/>
              </w:rPr>
            </w:pPr>
          </w:p>
        </w:tc>
        <w:tc>
          <w:tcPr>
            <w:tcW w:w="2799" w:type="dxa"/>
            <w:tcBorders>
              <w:top w:val="single" w:sz="4" w:space="0" w:color="auto"/>
              <w:left w:val="single" w:sz="4" w:space="0" w:color="auto"/>
              <w:bottom w:val="dotted" w:sz="4" w:space="0" w:color="auto"/>
              <w:right w:val="single" w:sz="4" w:space="0" w:color="auto"/>
            </w:tcBorders>
            <w:vAlign w:val="center"/>
          </w:tcPr>
          <w:p w14:paraId="21C5CE7E" w14:textId="77777777" w:rsidR="005258CA" w:rsidRPr="00D2440F" w:rsidRDefault="005258CA" w:rsidP="005E482E">
            <w:pPr>
              <w:widowControl w:val="0"/>
              <w:suppressAutoHyphens/>
              <w:spacing w:after="0" w:line="240" w:lineRule="auto"/>
              <w:rPr>
                <w:rFonts w:ascii="Arial" w:hAnsi="Arial" w:cs="Arial"/>
                <w:snapToGrid w:val="0"/>
              </w:rPr>
            </w:pPr>
          </w:p>
        </w:tc>
      </w:tr>
      <w:tr w:rsidR="005258CA" w:rsidRPr="00D2440F" w14:paraId="24919745" w14:textId="77777777" w:rsidTr="005E482E">
        <w:trPr>
          <w:cantSplit/>
          <w:trHeight w:val="397"/>
        </w:trPr>
        <w:tc>
          <w:tcPr>
            <w:tcW w:w="561" w:type="dxa"/>
            <w:tcBorders>
              <w:top w:val="dotted" w:sz="4" w:space="0" w:color="auto"/>
              <w:left w:val="single" w:sz="4" w:space="0" w:color="auto"/>
              <w:bottom w:val="dotted" w:sz="4" w:space="0" w:color="auto"/>
              <w:right w:val="single" w:sz="4" w:space="0" w:color="auto"/>
            </w:tcBorders>
            <w:vAlign w:val="center"/>
            <w:hideMark/>
          </w:tcPr>
          <w:p w14:paraId="66A4B5D0"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snapToGrid w:val="0"/>
              </w:rPr>
              <w:t>2</w:t>
            </w:r>
          </w:p>
        </w:tc>
        <w:tc>
          <w:tcPr>
            <w:tcW w:w="2967" w:type="dxa"/>
            <w:tcBorders>
              <w:top w:val="dotted" w:sz="4" w:space="0" w:color="auto"/>
              <w:left w:val="single" w:sz="4" w:space="0" w:color="auto"/>
              <w:bottom w:val="dotted" w:sz="4" w:space="0" w:color="auto"/>
              <w:right w:val="single" w:sz="4" w:space="0" w:color="auto"/>
            </w:tcBorders>
            <w:vAlign w:val="center"/>
          </w:tcPr>
          <w:p w14:paraId="57DFEAD1" w14:textId="77777777" w:rsidR="005258CA" w:rsidRPr="00D2440F" w:rsidRDefault="005258CA" w:rsidP="005E482E">
            <w:pPr>
              <w:widowControl w:val="0"/>
              <w:suppressAutoHyphens/>
              <w:spacing w:after="0" w:line="240" w:lineRule="auto"/>
              <w:rPr>
                <w:rFonts w:ascii="Arial" w:hAnsi="Arial" w:cs="Arial"/>
                <w:snapToGrid w:val="0"/>
              </w:rPr>
            </w:pPr>
          </w:p>
        </w:tc>
        <w:tc>
          <w:tcPr>
            <w:tcW w:w="1260" w:type="dxa"/>
            <w:tcBorders>
              <w:top w:val="dotted" w:sz="4" w:space="0" w:color="auto"/>
              <w:left w:val="single" w:sz="4" w:space="0" w:color="auto"/>
              <w:bottom w:val="dotted" w:sz="4" w:space="0" w:color="auto"/>
              <w:right w:val="single" w:sz="4" w:space="0" w:color="auto"/>
            </w:tcBorders>
            <w:vAlign w:val="center"/>
          </w:tcPr>
          <w:p w14:paraId="4440303D" w14:textId="77777777" w:rsidR="005258CA" w:rsidRPr="00D2440F" w:rsidRDefault="005258CA" w:rsidP="005E482E">
            <w:pPr>
              <w:widowControl w:val="0"/>
              <w:suppressAutoHyphens/>
              <w:spacing w:after="0" w:line="240" w:lineRule="auto"/>
              <w:rPr>
                <w:rFonts w:ascii="Arial" w:hAnsi="Arial" w:cs="Arial"/>
                <w:snapToGrid w:val="0"/>
              </w:rPr>
            </w:pPr>
          </w:p>
        </w:tc>
        <w:tc>
          <w:tcPr>
            <w:tcW w:w="2160" w:type="dxa"/>
            <w:tcBorders>
              <w:top w:val="dotted" w:sz="4" w:space="0" w:color="auto"/>
              <w:left w:val="single" w:sz="4" w:space="0" w:color="auto"/>
              <w:bottom w:val="dotted" w:sz="4" w:space="0" w:color="auto"/>
              <w:right w:val="single" w:sz="4" w:space="0" w:color="auto"/>
            </w:tcBorders>
            <w:vAlign w:val="center"/>
          </w:tcPr>
          <w:p w14:paraId="6D87659B" w14:textId="77777777" w:rsidR="005258CA" w:rsidRPr="00D2440F" w:rsidRDefault="005258CA" w:rsidP="005E482E">
            <w:pPr>
              <w:widowControl w:val="0"/>
              <w:suppressAutoHyphens/>
              <w:spacing w:after="0" w:line="240" w:lineRule="auto"/>
              <w:rPr>
                <w:rFonts w:ascii="Arial" w:hAnsi="Arial" w:cs="Arial"/>
                <w:snapToGrid w:val="0"/>
              </w:rPr>
            </w:pPr>
          </w:p>
        </w:tc>
        <w:tc>
          <w:tcPr>
            <w:tcW w:w="2799" w:type="dxa"/>
            <w:tcBorders>
              <w:top w:val="dotted" w:sz="4" w:space="0" w:color="auto"/>
              <w:left w:val="single" w:sz="4" w:space="0" w:color="auto"/>
              <w:bottom w:val="dotted" w:sz="4" w:space="0" w:color="auto"/>
              <w:right w:val="single" w:sz="4" w:space="0" w:color="auto"/>
            </w:tcBorders>
            <w:vAlign w:val="center"/>
          </w:tcPr>
          <w:p w14:paraId="7E51D627" w14:textId="77777777" w:rsidR="005258CA" w:rsidRPr="00D2440F" w:rsidRDefault="005258CA" w:rsidP="005E482E">
            <w:pPr>
              <w:widowControl w:val="0"/>
              <w:suppressAutoHyphens/>
              <w:spacing w:after="0" w:line="240" w:lineRule="auto"/>
              <w:rPr>
                <w:rFonts w:ascii="Arial" w:hAnsi="Arial" w:cs="Arial"/>
                <w:snapToGrid w:val="0"/>
              </w:rPr>
            </w:pPr>
          </w:p>
        </w:tc>
      </w:tr>
      <w:tr w:rsidR="005258CA" w:rsidRPr="00D2440F" w14:paraId="1DC1974B" w14:textId="77777777" w:rsidTr="005E482E">
        <w:trPr>
          <w:cantSplit/>
          <w:trHeight w:val="397"/>
        </w:trPr>
        <w:tc>
          <w:tcPr>
            <w:tcW w:w="561" w:type="dxa"/>
            <w:tcBorders>
              <w:top w:val="dotted" w:sz="4" w:space="0" w:color="auto"/>
              <w:left w:val="single" w:sz="4" w:space="0" w:color="auto"/>
              <w:bottom w:val="dotted" w:sz="4" w:space="0" w:color="auto"/>
              <w:right w:val="single" w:sz="4" w:space="0" w:color="auto"/>
            </w:tcBorders>
            <w:vAlign w:val="center"/>
            <w:hideMark/>
          </w:tcPr>
          <w:p w14:paraId="00650AB6"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snapToGrid w:val="0"/>
              </w:rPr>
              <w:t>3</w:t>
            </w:r>
          </w:p>
        </w:tc>
        <w:tc>
          <w:tcPr>
            <w:tcW w:w="2967" w:type="dxa"/>
            <w:tcBorders>
              <w:top w:val="dotted" w:sz="4" w:space="0" w:color="auto"/>
              <w:left w:val="single" w:sz="4" w:space="0" w:color="auto"/>
              <w:bottom w:val="dotted" w:sz="4" w:space="0" w:color="auto"/>
              <w:right w:val="single" w:sz="4" w:space="0" w:color="auto"/>
            </w:tcBorders>
            <w:vAlign w:val="center"/>
          </w:tcPr>
          <w:p w14:paraId="3F589706" w14:textId="77777777" w:rsidR="005258CA" w:rsidRPr="00D2440F" w:rsidRDefault="005258CA" w:rsidP="005E482E">
            <w:pPr>
              <w:widowControl w:val="0"/>
              <w:suppressAutoHyphens/>
              <w:spacing w:after="0" w:line="240" w:lineRule="auto"/>
              <w:rPr>
                <w:rFonts w:ascii="Arial" w:hAnsi="Arial" w:cs="Arial"/>
                <w:snapToGrid w:val="0"/>
              </w:rPr>
            </w:pPr>
          </w:p>
        </w:tc>
        <w:tc>
          <w:tcPr>
            <w:tcW w:w="1260" w:type="dxa"/>
            <w:tcBorders>
              <w:top w:val="dotted" w:sz="4" w:space="0" w:color="auto"/>
              <w:left w:val="single" w:sz="4" w:space="0" w:color="auto"/>
              <w:bottom w:val="dotted" w:sz="4" w:space="0" w:color="auto"/>
              <w:right w:val="single" w:sz="4" w:space="0" w:color="auto"/>
            </w:tcBorders>
            <w:vAlign w:val="center"/>
          </w:tcPr>
          <w:p w14:paraId="44A68FC8" w14:textId="77777777" w:rsidR="005258CA" w:rsidRPr="00D2440F" w:rsidRDefault="005258CA" w:rsidP="005E482E">
            <w:pPr>
              <w:widowControl w:val="0"/>
              <w:suppressAutoHyphens/>
              <w:spacing w:after="0" w:line="240" w:lineRule="auto"/>
              <w:rPr>
                <w:rFonts w:ascii="Arial" w:hAnsi="Arial" w:cs="Arial"/>
                <w:snapToGrid w:val="0"/>
              </w:rPr>
            </w:pPr>
          </w:p>
        </w:tc>
        <w:tc>
          <w:tcPr>
            <w:tcW w:w="2160" w:type="dxa"/>
            <w:tcBorders>
              <w:top w:val="dotted" w:sz="4" w:space="0" w:color="auto"/>
              <w:left w:val="single" w:sz="4" w:space="0" w:color="auto"/>
              <w:bottom w:val="dotted" w:sz="4" w:space="0" w:color="auto"/>
              <w:right w:val="single" w:sz="4" w:space="0" w:color="auto"/>
            </w:tcBorders>
            <w:vAlign w:val="center"/>
          </w:tcPr>
          <w:p w14:paraId="44E6C246" w14:textId="77777777" w:rsidR="005258CA" w:rsidRPr="00D2440F" w:rsidRDefault="005258CA" w:rsidP="005E482E">
            <w:pPr>
              <w:widowControl w:val="0"/>
              <w:suppressAutoHyphens/>
              <w:spacing w:after="0" w:line="240" w:lineRule="auto"/>
              <w:rPr>
                <w:rFonts w:ascii="Arial" w:hAnsi="Arial" w:cs="Arial"/>
                <w:snapToGrid w:val="0"/>
              </w:rPr>
            </w:pPr>
          </w:p>
        </w:tc>
        <w:tc>
          <w:tcPr>
            <w:tcW w:w="2799" w:type="dxa"/>
            <w:tcBorders>
              <w:top w:val="dotted" w:sz="4" w:space="0" w:color="auto"/>
              <w:left w:val="single" w:sz="4" w:space="0" w:color="auto"/>
              <w:bottom w:val="dotted" w:sz="4" w:space="0" w:color="auto"/>
              <w:right w:val="single" w:sz="4" w:space="0" w:color="auto"/>
            </w:tcBorders>
            <w:vAlign w:val="center"/>
          </w:tcPr>
          <w:p w14:paraId="63B7D05E" w14:textId="77777777" w:rsidR="005258CA" w:rsidRPr="00D2440F" w:rsidRDefault="005258CA" w:rsidP="005E482E">
            <w:pPr>
              <w:widowControl w:val="0"/>
              <w:suppressAutoHyphens/>
              <w:spacing w:after="0" w:line="240" w:lineRule="auto"/>
              <w:rPr>
                <w:rFonts w:ascii="Arial" w:hAnsi="Arial" w:cs="Arial"/>
                <w:snapToGrid w:val="0"/>
              </w:rPr>
            </w:pPr>
          </w:p>
        </w:tc>
      </w:tr>
      <w:tr w:rsidR="005258CA" w:rsidRPr="00D2440F" w14:paraId="5AA5D1C0" w14:textId="77777777" w:rsidTr="005E482E">
        <w:trPr>
          <w:cantSplit/>
          <w:trHeight w:val="397"/>
        </w:trPr>
        <w:tc>
          <w:tcPr>
            <w:tcW w:w="561" w:type="dxa"/>
            <w:tcBorders>
              <w:top w:val="dotted" w:sz="4" w:space="0" w:color="auto"/>
              <w:left w:val="single" w:sz="4" w:space="0" w:color="auto"/>
              <w:bottom w:val="dotted" w:sz="4" w:space="0" w:color="auto"/>
              <w:right w:val="single" w:sz="4" w:space="0" w:color="auto"/>
            </w:tcBorders>
            <w:vAlign w:val="center"/>
            <w:hideMark/>
          </w:tcPr>
          <w:p w14:paraId="26D5D65D"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snapToGrid w:val="0"/>
              </w:rPr>
              <w:t>4</w:t>
            </w:r>
          </w:p>
        </w:tc>
        <w:tc>
          <w:tcPr>
            <w:tcW w:w="2967" w:type="dxa"/>
            <w:tcBorders>
              <w:top w:val="dotted" w:sz="4" w:space="0" w:color="auto"/>
              <w:left w:val="single" w:sz="4" w:space="0" w:color="auto"/>
              <w:bottom w:val="dotted" w:sz="4" w:space="0" w:color="auto"/>
              <w:right w:val="single" w:sz="4" w:space="0" w:color="auto"/>
            </w:tcBorders>
            <w:vAlign w:val="center"/>
          </w:tcPr>
          <w:p w14:paraId="748D7783" w14:textId="77777777" w:rsidR="005258CA" w:rsidRPr="00D2440F" w:rsidRDefault="005258CA" w:rsidP="005E482E">
            <w:pPr>
              <w:widowControl w:val="0"/>
              <w:suppressAutoHyphens/>
              <w:spacing w:after="0" w:line="240" w:lineRule="auto"/>
              <w:rPr>
                <w:rFonts w:ascii="Arial" w:hAnsi="Arial" w:cs="Arial"/>
                <w:snapToGrid w:val="0"/>
              </w:rPr>
            </w:pPr>
          </w:p>
        </w:tc>
        <w:tc>
          <w:tcPr>
            <w:tcW w:w="1260" w:type="dxa"/>
            <w:tcBorders>
              <w:top w:val="dotted" w:sz="4" w:space="0" w:color="auto"/>
              <w:left w:val="single" w:sz="4" w:space="0" w:color="auto"/>
              <w:bottom w:val="dotted" w:sz="4" w:space="0" w:color="auto"/>
              <w:right w:val="single" w:sz="4" w:space="0" w:color="auto"/>
            </w:tcBorders>
            <w:vAlign w:val="center"/>
          </w:tcPr>
          <w:p w14:paraId="722ED299" w14:textId="77777777" w:rsidR="005258CA" w:rsidRPr="00D2440F" w:rsidRDefault="005258CA" w:rsidP="005E482E">
            <w:pPr>
              <w:widowControl w:val="0"/>
              <w:suppressAutoHyphens/>
              <w:spacing w:after="0" w:line="240" w:lineRule="auto"/>
              <w:rPr>
                <w:rFonts w:ascii="Arial" w:hAnsi="Arial" w:cs="Arial"/>
                <w:snapToGrid w:val="0"/>
              </w:rPr>
            </w:pPr>
          </w:p>
        </w:tc>
        <w:tc>
          <w:tcPr>
            <w:tcW w:w="2160" w:type="dxa"/>
            <w:tcBorders>
              <w:top w:val="dotted" w:sz="4" w:space="0" w:color="auto"/>
              <w:left w:val="single" w:sz="4" w:space="0" w:color="auto"/>
              <w:bottom w:val="dotted" w:sz="4" w:space="0" w:color="auto"/>
              <w:right w:val="single" w:sz="4" w:space="0" w:color="auto"/>
            </w:tcBorders>
            <w:vAlign w:val="center"/>
          </w:tcPr>
          <w:p w14:paraId="09523B16" w14:textId="77777777" w:rsidR="005258CA" w:rsidRPr="00D2440F" w:rsidRDefault="005258CA" w:rsidP="005E482E">
            <w:pPr>
              <w:widowControl w:val="0"/>
              <w:suppressAutoHyphens/>
              <w:spacing w:after="0" w:line="240" w:lineRule="auto"/>
              <w:rPr>
                <w:rFonts w:ascii="Arial" w:hAnsi="Arial" w:cs="Arial"/>
                <w:snapToGrid w:val="0"/>
              </w:rPr>
            </w:pPr>
          </w:p>
        </w:tc>
        <w:tc>
          <w:tcPr>
            <w:tcW w:w="2799" w:type="dxa"/>
            <w:tcBorders>
              <w:top w:val="dotted" w:sz="4" w:space="0" w:color="auto"/>
              <w:left w:val="single" w:sz="4" w:space="0" w:color="auto"/>
              <w:bottom w:val="dotted" w:sz="4" w:space="0" w:color="auto"/>
              <w:right w:val="single" w:sz="4" w:space="0" w:color="auto"/>
            </w:tcBorders>
            <w:vAlign w:val="center"/>
          </w:tcPr>
          <w:p w14:paraId="32B16614" w14:textId="77777777" w:rsidR="005258CA" w:rsidRPr="00D2440F" w:rsidRDefault="005258CA" w:rsidP="005E482E">
            <w:pPr>
              <w:widowControl w:val="0"/>
              <w:suppressAutoHyphens/>
              <w:spacing w:after="0" w:line="240" w:lineRule="auto"/>
              <w:rPr>
                <w:rFonts w:ascii="Arial" w:hAnsi="Arial" w:cs="Arial"/>
                <w:snapToGrid w:val="0"/>
              </w:rPr>
            </w:pPr>
          </w:p>
        </w:tc>
      </w:tr>
      <w:tr w:rsidR="005258CA" w:rsidRPr="00D2440F" w14:paraId="60B99DEF" w14:textId="77777777" w:rsidTr="005E482E">
        <w:trPr>
          <w:cantSplit/>
          <w:trHeight w:val="397"/>
        </w:trPr>
        <w:tc>
          <w:tcPr>
            <w:tcW w:w="561" w:type="dxa"/>
            <w:tcBorders>
              <w:top w:val="dotted" w:sz="4" w:space="0" w:color="auto"/>
              <w:left w:val="single" w:sz="4" w:space="0" w:color="auto"/>
              <w:bottom w:val="single" w:sz="4" w:space="0" w:color="auto"/>
              <w:right w:val="single" w:sz="4" w:space="0" w:color="auto"/>
            </w:tcBorders>
            <w:vAlign w:val="center"/>
            <w:hideMark/>
          </w:tcPr>
          <w:p w14:paraId="266C8D57" w14:textId="77777777" w:rsidR="005258CA" w:rsidRPr="00D2440F" w:rsidRDefault="005258CA" w:rsidP="005E482E">
            <w:pPr>
              <w:widowControl w:val="0"/>
              <w:suppressAutoHyphens/>
              <w:spacing w:after="0" w:line="240" w:lineRule="auto"/>
              <w:jc w:val="center"/>
              <w:rPr>
                <w:rFonts w:ascii="Arial" w:hAnsi="Arial" w:cs="Arial"/>
                <w:snapToGrid w:val="0"/>
              </w:rPr>
            </w:pPr>
            <w:r w:rsidRPr="00D2440F">
              <w:rPr>
                <w:rFonts w:ascii="Arial" w:hAnsi="Arial" w:cs="Arial"/>
                <w:snapToGrid w:val="0"/>
              </w:rPr>
              <w:t>5</w:t>
            </w:r>
          </w:p>
        </w:tc>
        <w:tc>
          <w:tcPr>
            <w:tcW w:w="2967" w:type="dxa"/>
            <w:tcBorders>
              <w:top w:val="dotted" w:sz="4" w:space="0" w:color="auto"/>
              <w:left w:val="single" w:sz="4" w:space="0" w:color="auto"/>
              <w:bottom w:val="single" w:sz="4" w:space="0" w:color="auto"/>
              <w:right w:val="single" w:sz="4" w:space="0" w:color="auto"/>
            </w:tcBorders>
            <w:vAlign w:val="center"/>
          </w:tcPr>
          <w:p w14:paraId="2D770D3C" w14:textId="77777777" w:rsidR="005258CA" w:rsidRPr="00D2440F" w:rsidRDefault="005258CA" w:rsidP="005E482E">
            <w:pPr>
              <w:widowControl w:val="0"/>
              <w:suppressAutoHyphens/>
              <w:spacing w:after="0" w:line="240" w:lineRule="auto"/>
              <w:rPr>
                <w:rFonts w:ascii="Arial" w:hAnsi="Arial" w:cs="Arial"/>
                <w:snapToGrid w:val="0"/>
              </w:rPr>
            </w:pPr>
          </w:p>
        </w:tc>
        <w:tc>
          <w:tcPr>
            <w:tcW w:w="1260" w:type="dxa"/>
            <w:tcBorders>
              <w:top w:val="dotted" w:sz="4" w:space="0" w:color="auto"/>
              <w:left w:val="single" w:sz="4" w:space="0" w:color="auto"/>
              <w:bottom w:val="single" w:sz="4" w:space="0" w:color="auto"/>
              <w:right w:val="single" w:sz="4" w:space="0" w:color="auto"/>
            </w:tcBorders>
            <w:vAlign w:val="center"/>
          </w:tcPr>
          <w:p w14:paraId="4B438D57" w14:textId="77777777" w:rsidR="005258CA" w:rsidRPr="00D2440F" w:rsidRDefault="005258CA" w:rsidP="005E482E">
            <w:pPr>
              <w:widowControl w:val="0"/>
              <w:suppressAutoHyphens/>
              <w:spacing w:after="0" w:line="240" w:lineRule="auto"/>
              <w:rPr>
                <w:rFonts w:ascii="Arial" w:hAnsi="Arial" w:cs="Arial"/>
                <w:snapToGrid w:val="0"/>
              </w:rPr>
            </w:pPr>
          </w:p>
        </w:tc>
        <w:tc>
          <w:tcPr>
            <w:tcW w:w="2160" w:type="dxa"/>
            <w:tcBorders>
              <w:top w:val="dotted" w:sz="4" w:space="0" w:color="auto"/>
              <w:left w:val="single" w:sz="4" w:space="0" w:color="auto"/>
              <w:bottom w:val="single" w:sz="4" w:space="0" w:color="auto"/>
              <w:right w:val="single" w:sz="4" w:space="0" w:color="auto"/>
            </w:tcBorders>
            <w:vAlign w:val="center"/>
          </w:tcPr>
          <w:p w14:paraId="79921493" w14:textId="77777777" w:rsidR="005258CA" w:rsidRPr="00D2440F" w:rsidRDefault="005258CA" w:rsidP="005E482E">
            <w:pPr>
              <w:widowControl w:val="0"/>
              <w:suppressAutoHyphens/>
              <w:spacing w:after="0" w:line="240" w:lineRule="auto"/>
              <w:rPr>
                <w:rFonts w:ascii="Arial" w:hAnsi="Arial" w:cs="Arial"/>
                <w:snapToGrid w:val="0"/>
              </w:rPr>
            </w:pPr>
          </w:p>
        </w:tc>
        <w:tc>
          <w:tcPr>
            <w:tcW w:w="2799" w:type="dxa"/>
            <w:tcBorders>
              <w:top w:val="dotted" w:sz="4" w:space="0" w:color="auto"/>
              <w:left w:val="single" w:sz="4" w:space="0" w:color="auto"/>
              <w:bottom w:val="single" w:sz="4" w:space="0" w:color="auto"/>
              <w:right w:val="single" w:sz="4" w:space="0" w:color="auto"/>
            </w:tcBorders>
            <w:vAlign w:val="center"/>
          </w:tcPr>
          <w:p w14:paraId="742C40AA" w14:textId="77777777" w:rsidR="005258CA" w:rsidRPr="00D2440F" w:rsidRDefault="005258CA" w:rsidP="005E482E">
            <w:pPr>
              <w:widowControl w:val="0"/>
              <w:suppressAutoHyphens/>
              <w:spacing w:after="0" w:line="240" w:lineRule="auto"/>
              <w:rPr>
                <w:rFonts w:ascii="Arial" w:hAnsi="Arial" w:cs="Arial"/>
                <w:snapToGrid w:val="0"/>
              </w:rPr>
            </w:pPr>
          </w:p>
        </w:tc>
      </w:tr>
    </w:tbl>
    <w:p w14:paraId="1FAD6C67" w14:textId="77777777" w:rsidR="00E16435" w:rsidRDefault="00E16435" w:rsidP="005258CA">
      <w:pPr>
        <w:tabs>
          <w:tab w:val="left" w:pos="-7513"/>
        </w:tabs>
        <w:suppressAutoHyphens/>
        <w:autoSpaceDE w:val="0"/>
        <w:autoSpaceDN w:val="0"/>
        <w:adjustRightInd w:val="0"/>
        <w:spacing w:before="240" w:after="0" w:line="240" w:lineRule="auto"/>
        <w:ind w:left="4678"/>
        <w:jc w:val="center"/>
        <w:rPr>
          <w:rFonts w:ascii="Arial" w:eastAsia="@SimSun" w:hAnsi="Arial" w:cs="Arial"/>
          <w:b/>
          <w:i/>
          <w:sz w:val="20"/>
          <w:szCs w:val="20"/>
        </w:rPr>
      </w:pPr>
    </w:p>
    <w:p w14:paraId="4BECD47B" w14:textId="57B396CF" w:rsidR="005258CA" w:rsidRPr="00E16435" w:rsidRDefault="005258CA" w:rsidP="005258CA">
      <w:pPr>
        <w:tabs>
          <w:tab w:val="left" w:pos="-7513"/>
        </w:tabs>
        <w:suppressAutoHyphens/>
        <w:autoSpaceDE w:val="0"/>
        <w:autoSpaceDN w:val="0"/>
        <w:adjustRightInd w:val="0"/>
        <w:spacing w:before="240" w:after="0" w:line="240" w:lineRule="auto"/>
        <w:ind w:left="4678"/>
        <w:jc w:val="center"/>
        <w:rPr>
          <w:rFonts w:ascii="Arial" w:eastAsia="@SimSun" w:hAnsi="Arial" w:cs="Arial"/>
          <w:b/>
          <w:i/>
          <w:sz w:val="20"/>
          <w:szCs w:val="20"/>
        </w:rPr>
      </w:pPr>
      <w:r w:rsidRPr="00E16435">
        <w:rPr>
          <w:rFonts w:ascii="Arial" w:eastAsia="@SimSun" w:hAnsi="Arial" w:cs="Arial"/>
          <w:b/>
          <w:i/>
          <w:sz w:val="20"/>
          <w:szCs w:val="20"/>
        </w:rPr>
        <w:t xml:space="preserve">Kwalifikowany podpis elektroniczny osoby (osób) upoważnionej (upoważnionych) </w:t>
      </w:r>
    </w:p>
    <w:p w14:paraId="57A059C9" w14:textId="77777777" w:rsidR="005258CA" w:rsidRPr="00E16435" w:rsidRDefault="005258CA" w:rsidP="005258CA">
      <w:pPr>
        <w:tabs>
          <w:tab w:val="left" w:pos="-7513"/>
        </w:tabs>
        <w:suppressAutoHyphens/>
        <w:autoSpaceDE w:val="0"/>
        <w:autoSpaceDN w:val="0"/>
        <w:adjustRightInd w:val="0"/>
        <w:spacing w:after="0" w:line="240" w:lineRule="auto"/>
        <w:ind w:left="4678"/>
        <w:jc w:val="center"/>
        <w:rPr>
          <w:rFonts w:ascii="Arial" w:eastAsia="@SimSun" w:hAnsi="Arial" w:cs="Arial"/>
          <w:b/>
          <w:i/>
          <w:sz w:val="20"/>
          <w:szCs w:val="20"/>
        </w:rPr>
      </w:pPr>
      <w:r w:rsidRPr="00E16435">
        <w:rPr>
          <w:rFonts w:ascii="Arial" w:eastAsia="@SimSun" w:hAnsi="Arial" w:cs="Arial"/>
          <w:b/>
          <w:i/>
          <w:sz w:val="20"/>
          <w:szCs w:val="20"/>
        </w:rPr>
        <w:t>do reprezentowania wykonawcy</w:t>
      </w:r>
    </w:p>
    <w:p w14:paraId="3DA14B76" w14:textId="77777777" w:rsidR="005258CA" w:rsidRPr="00D2440F" w:rsidRDefault="005258CA" w:rsidP="005258CA">
      <w:pPr>
        <w:tabs>
          <w:tab w:val="left" w:pos="5103"/>
        </w:tabs>
        <w:suppressAutoHyphens/>
        <w:spacing w:after="0"/>
        <w:rPr>
          <w:rFonts w:ascii="Arial" w:hAnsi="Arial" w:cs="Arial"/>
          <w:bCs/>
        </w:rPr>
      </w:pPr>
    </w:p>
    <w:p w14:paraId="6FD8C6BB" w14:textId="77777777" w:rsidR="005258CA" w:rsidRPr="00D2440F" w:rsidRDefault="005258CA" w:rsidP="005258CA">
      <w:pPr>
        <w:widowControl w:val="0"/>
        <w:tabs>
          <w:tab w:val="center" w:pos="1985"/>
          <w:tab w:val="center" w:pos="7230"/>
        </w:tabs>
        <w:suppressAutoHyphens/>
        <w:rPr>
          <w:rFonts w:ascii="Arial" w:hAnsi="Arial" w:cs="Arial"/>
          <w:snapToGrid w:val="0"/>
        </w:rPr>
      </w:pPr>
      <w:r w:rsidRPr="00D2440F">
        <w:rPr>
          <w:rFonts w:ascii="Arial" w:hAnsi="Arial" w:cs="Arial"/>
          <w:snapToGrid w:val="0"/>
        </w:rPr>
        <w:tab/>
      </w:r>
      <w:r w:rsidRPr="00D2440F">
        <w:rPr>
          <w:rFonts w:ascii="Arial" w:hAnsi="Arial" w:cs="Arial"/>
          <w:snapToGrid w:val="0"/>
        </w:rPr>
        <w:tab/>
      </w:r>
    </w:p>
    <w:p w14:paraId="6A4CDE1B" w14:textId="77777777" w:rsidR="005258CA" w:rsidRDefault="005258CA" w:rsidP="005258CA">
      <w:pPr>
        <w:suppressAutoHyphens/>
        <w:spacing w:after="0"/>
        <w:rPr>
          <w:rFonts w:ascii="Arial" w:eastAsia="SimSun" w:hAnsi="Arial" w:cs="Arial"/>
          <w:b/>
          <w:snapToGrid w:val="0"/>
        </w:rPr>
      </w:pPr>
    </w:p>
    <w:p w14:paraId="21F19A7C" w14:textId="77777777" w:rsidR="005258CA" w:rsidRDefault="005258CA" w:rsidP="005258CA">
      <w:pPr>
        <w:suppressAutoHyphens/>
        <w:spacing w:after="0"/>
        <w:jc w:val="right"/>
        <w:rPr>
          <w:rFonts w:ascii="Arial" w:hAnsi="Arial" w:cs="Arial"/>
          <w:b/>
        </w:rPr>
      </w:pPr>
    </w:p>
    <w:p w14:paraId="4CC0575F" w14:textId="77777777" w:rsidR="005258CA" w:rsidRDefault="005258CA" w:rsidP="005258CA">
      <w:pPr>
        <w:suppressAutoHyphens/>
        <w:spacing w:after="0"/>
        <w:jc w:val="right"/>
        <w:rPr>
          <w:rFonts w:ascii="Arial" w:hAnsi="Arial" w:cs="Arial"/>
          <w:b/>
        </w:rPr>
      </w:pPr>
    </w:p>
    <w:p w14:paraId="09E4A691" w14:textId="77777777" w:rsidR="005258CA" w:rsidRDefault="005258CA" w:rsidP="005258CA">
      <w:pPr>
        <w:suppressAutoHyphens/>
        <w:spacing w:after="0"/>
        <w:jc w:val="right"/>
        <w:rPr>
          <w:rFonts w:ascii="Arial" w:hAnsi="Arial" w:cs="Arial"/>
          <w:b/>
        </w:rPr>
      </w:pPr>
    </w:p>
    <w:p w14:paraId="23D6ADFE" w14:textId="77777777" w:rsidR="005258CA" w:rsidRDefault="005258CA" w:rsidP="005258CA">
      <w:pPr>
        <w:suppressAutoHyphens/>
        <w:spacing w:after="0"/>
        <w:jc w:val="right"/>
        <w:rPr>
          <w:rFonts w:ascii="Arial" w:hAnsi="Arial" w:cs="Arial"/>
          <w:b/>
        </w:rPr>
      </w:pPr>
    </w:p>
    <w:p w14:paraId="7DDDAE47" w14:textId="77777777" w:rsidR="005258CA" w:rsidRDefault="005258CA" w:rsidP="005258CA">
      <w:pPr>
        <w:suppressAutoHyphens/>
        <w:spacing w:after="0"/>
        <w:jc w:val="right"/>
        <w:rPr>
          <w:rFonts w:ascii="Arial" w:hAnsi="Arial" w:cs="Arial"/>
          <w:b/>
        </w:rPr>
      </w:pPr>
    </w:p>
    <w:p w14:paraId="3C73E529" w14:textId="77777777" w:rsidR="005258CA" w:rsidRDefault="005258CA" w:rsidP="005258CA">
      <w:pPr>
        <w:suppressAutoHyphens/>
        <w:spacing w:after="0"/>
        <w:jc w:val="right"/>
        <w:rPr>
          <w:rFonts w:ascii="Arial" w:hAnsi="Arial" w:cs="Arial"/>
          <w:b/>
        </w:rPr>
      </w:pPr>
    </w:p>
    <w:p w14:paraId="452B2A0A" w14:textId="77777777" w:rsidR="005258CA" w:rsidRDefault="005258CA" w:rsidP="005258CA">
      <w:pPr>
        <w:suppressAutoHyphens/>
        <w:spacing w:after="0"/>
        <w:jc w:val="right"/>
        <w:rPr>
          <w:rFonts w:ascii="Arial" w:hAnsi="Arial" w:cs="Arial"/>
          <w:b/>
        </w:rPr>
      </w:pPr>
    </w:p>
    <w:p w14:paraId="54BE3CC7" w14:textId="77777777" w:rsidR="005E482E" w:rsidRDefault="005E482E" w:rsidP="005258CA">
      <w:pPr>
        <w:suppressAutoHyphens/>
        <w:spacing w:after="0"/>
        <w:jc w:val="right"/>
        <w:rPr>
          <w:rFonts w:ascii="Arial" w:hAnsi="Arial" w:cs="Arial"/>
          <w:b/>
        </w:rPr>
      </w:pPr>
    </w:p>
    <w:p w14:paraId="29FD87C3" w14:textId="77777777" w:rsidR="005E482E" w:rsidRDefault="005E482E" w:rsidP="005258CA">
      <w:pPr>
        <w:suppressAutoHyphens/>
        <w:spacing w:after="0"/>
        <w:jc w:val="right"/>
        <w:rPr>
          <w:rFonts w:ascii="Arial" w:hAnsi="Arial" w:cs="Arial"/>
          <w:b/>
        </w:rPr>
      </w:pPr>
    </w:p>
    <w:p w14:paraId="23F89ACD" w14:textId="1F8629F9" w:rsidR="005258CA" w:rsidRPr="00453C01" w:rsidRDefault="005258CA" w:rsidP="005258CA">
      <w:pPr>
        <w:suppressAutoHyphens/>
        <w:spacing w:after="0"/>
        <w:jc w:val="right"/>
        <w:rPr>
          <w:rFonts w:ascii="Arial" w:eastAsia="SimSun" w:hAnsi="Arial" w:cs="Arial"/>
          <w:b/>
          <w:snapToGrid w:val="0"/>
        </w:rPr>
      </w:pPr>
      <w:r w:rsidRPr="00D2440F">
        <w:rPr>
          <w:rFonts w:ascii="Arial" w:hAnsi="Arial" w:cs="Arial"/>
          <w:b/>
        </w:rPr>
        <w:t>Załącznik nr 7 do SWZ HP.270</w:t>
      </w:r>
      <w:r>
        <w:rPr>
          <w:rFonts w:ascii="Arial" w:hAnsi="Arial" w:cs="Arial"/>
          <w:b/>
        </w:rPr>
        <w:t>.</w:t>
      </w:r>
      <w:r w:rsidR="00D80B39">
        <w:rPr>
          <w:rFonts w:ascii="Arial" w:hAnsi="Arial" w:cs="Arial"/>
          <w:b/>
        </w:rPr>
        <w:t>5.2026</w:t>
      </w:r>
    </w:p>
    <w:p w14:paraId="1A9C3ADD" w14:textId="6BFD24A9" w:rsidR="005258CA" w:rsidRPr="00D2440F" w:rsidRDefault="005258CA" w:rsidP="005258CA">
      <w:pPr>
        <w:suppressAutoHyphens/>
        <w:spacing w:before="480" w:after="0" w:line="240" w:lineRule="auto"/>
        <w:ind w:left="5246" w:firstLine="708"/>
        <w:rPr>
          <w:rFonts w:ascii="Arial" w:hAnsi="Arial" w:cs="Arial"/>
          <w:b/>
        </w:rPr>
      </w:pPr>
      <w:r w:rsidRPr="00D2440F">
        <w:rPr>
          <w:rFonts w:ascii="Arial" w:hAnsi="Arial" w:cs="Arial"/>
          <w:b/>
        </w:rPr>
        <w:t>Zamawiający:</w:t>
      </w:r>
    </w:p>
    <w:p w14:paraId="768AFB23" w14:textId="730F5E77" w:rsidR="005258CA" w:rsidRPr="00D2440F" w:rsidRDefault="005258CA" w:rsidP="005258CA">
      <w:pPr>
        <w:suppressAutoHyphens/>
        <w:spacing w:after="0" w:line="240" w:lineRule="auto"/>
        <w:ind w:left="5954"/>
        <w:rPr>
          <w:rFonts w:ascii="Arial" w:hAnsi="Arial" w:cs="Arial"/>
        </w:rPr>
      </w:pPr>
      <w:r w:rsidRPr="00D2440F">
        <w:rPr>
          <w:rFonts w:ascii="Arial" w:hAnsi="Arial" w:cs="Arial"/>
        </w:rPr>
        <w:t>………………………………………………………………………………</w:t>
      </w:r>
      <w:r>
        <w:rPr>
          <w:rFonts w:ascii="Arial" w:hAnsi="Arial" w:cs="Arial"/>
        </w:rPr>
        <w:t>………………………………</w:t>
      </w:r>
    </w:p>
    <w:p w14:paraId="4CD15929" w14:textId="77777777" w:rsidR="005258CA" w:rsidRPr="00D2440F" w:rsidRDefault="005258CA" w:rsidP="005258CA">
      <w:pPr>
        <w:suppressAutoHyphens/>
        <w:spacing w:line="240" w:lineRule="auto"/>
        <w:ind w:left="5954"/>
        <w:jc w:val="center"/>
        <w:rPr>
          <w:rFonts w:ascii="Arial" w:hAnsi="Arial" w:cs="Arial"/>
          <w:i/>
        </w:rPr>
      </w:pPr>
      <w:r w:rsidRPr="00D2440F">
        <w:rPr>
          <w:rFonts w:ascii="Arial" w:hAnsi="Arial" w:cs="Arial"/>
          <w:i/>
        </w:rPr>
        <w:t>(pełna nazwa/firma, adres)</w:t>
      </w:r>
    </w:p>
    <w:p w14:paraId="16566605" w14:textId="77777777" w:rsidR="005258CA" w:rsidRPr="00D2440F" w:rsidRDefault="005258CA" w:rsidP="005258CA">
      <w:pPr>
        <w:suppressAutoHyphens/>
        <w:spacing w:after="0" w:line="240" w:lineRule="auto"/>
        <w:rPr>
          <w:rFonts w:ascii="Arial" w:hAnsi="Arial" w:cs="Arial"/>
          <w:b/>
        </w:rPr>
      </w:pPr>
      <w:r w:rsidRPr="00D2440F">
        <w:rPr>
          <w:rFonts w:ascii="Arial" w:hAnsi="Arial" w:cs="Arial"/>
          <w:b/>
        </w:rPr>
        <w:t>Wykonawca:</w:t>
      </w:r>
    </w:p>
    <w:p w14:paraId="0B94856B" w14:textId="34F288B2" w:rsidR="005258CA" w:rsidRPr="00D2440F" w:rsidRDefault="005258CA" w:rsidP="005258CA">
      <w:pPr>
        <w:suppressAutoHyphens/>
        <w:spacing w:after="0" w:line="240" w:lineRule="auto"/>
        <w:ind w:right="5954"/>
        <w:rPr>
          <w:rFonts w:ascii="Arial" w:hAnsi="Arial" w:cs="Arial"/>
        </w:rPr>
      </w:pPr>
      <w:r w:rsidRPr="00D2440F">
        <w:rPr>
          <w:rFonts w:ascii="Arial" w:hAnsi="Arial" w:cs="Arial"/>
        </w:rPr>
        <w:t>………………………………………………………………………………</w:t>
      </w:r>
      <w:r>
        <w:rPr>
          <w:rFonts w:ascii="Arial" w:hAnsi="Arial" w:cs="Arial"/>
        </w:rPr>
        <w:t>………………………………</w:t>
      </w:r>
    </w:p>
    <w:p w14:paraId="5BCF04CE" w14:textId="77777777" w:rsidR="005258CA" w:rsidRPr="00D2440F" w:rsidRDefault="005258CA" w:rsidP="005258CA">
      <w:pPr>
        <w:suppressAutoHyphens/>
        <w:spacing w:line="240" w:lineRule="auto"/>
        <w:ind w:right="5953"/>
        <w:rPr>
          <w:rFonts w:ascii="Arial" w:hAnsi="Arial" w:cs="Arial"/>
          <w:i/>
        </w:rPr>
      </w:pPr>
      <w:r w:rsidRPr="00D2440F">
        <w:rPr>
          <w:rFonts w:ascii="Arial" w:hAnsi="Arial" w:cs="Arial"/>
          <w:i/>
        </w:rPr>
        <w:t>(pełna nazwa/firma, adres, w zależności od podmiotu: NIP/PESEL, KRS/</w:t>
      </w:r>
      <w:proofErr w:type="spellStart"/>
      <w:r w:rsidRPr="00D2440F">
        <w:rPr>
          <w:rFonts w:ascii="Arial" w:hAnsi="Arial" w:cs="Arial"/>
          <w:i/>
        </w:rPr>
        <w:t>CEiDG</w:t>
      </w:r>
      <w:proofErr w:type="spellEnd"/>
      <w:r w:rsidRPr="00D2440F">
        <w:rPr>
          <w:rFonts w:ascii="Arial" w:hAnsi="Arial" w:cs="Arial"/>
          <w:i/>
        </w:rPr>
        <w:t>)</w:t>
      </w:r>
    </w:p>
    <w:p w14:paraId="2FF82FC0" w14:textId="77777777" w:rsidR="005258CA" w:rsidRPr="00D2440F" w:rsidRDefault="005258CA" w:rsidP="005258CA">
      <w:pPr>
        <w:suppressAutoHyphens/>
        <w:spacing w:after="0" w:line="240" w:lineRule="auto"/>
        <w:rPr>
          <w:rFonts w:ascii="Arial" w:hAnsi="Arial" w:cs="Arial"/>
          <w:u w:val="single"/>
        </w:rPr>
      </w:pPr>
      <w:r w:rsidRPr="00D2440F">
        <w:rPr>
          <w:rFonts w:ascii="Arial" w:hAnsi="Arial" w:cs="Arial"/>
          <w:u w:val="single"/>
        </w:rPr>
        <w:t>reprezentowany przez:</w:t>
      </w:r>
    </w:p>
    <w:p w14:paraId="5F4C9537" w14:textId="28F9C532" w:rsidR="005258CA" w:rsidRPr="00D2440F" w:rsidRDefault="005258CA" w:rsidP="005258CA">
      <w:pPr>
        <w:suppressAutoHyphens/>
        <w:spacing w:after="0" w:line="240" w:lineRule="auto"/>
        <w:ind w:right="5954"/>
        <w:rPr>
          <w:rFonts w:ascii="Arial" w:hAnsi="Arial" w:cs="Arial"/>
        </w:rPr>
      </w:pPr>
      <w:r w:rsidRPr="00D2440F">
        <w:rPr>
          <w:rFonts w:ascii="Arial" w:hAnsi="Arial" w:cs="Arial"/>
        </w:rPr>
        <w:t>………………………………………………………………………………</w:t>
      </w:r>
      <w:r>
        <w:rPr>
          <w:rFonts w:ascii="Arial" w:hAnsi="Arial" w:cs="Arial"/>
        </w:rPr>
        <w:t>………………………………</w:t>
      </w:r>
    </w:p>
    <w:p w14:paraId="18054F3A" w14:textId="77777777" w:rsidR="005258CA" w:rsidRPr="00D2440F" w:rsidRDefault="005258CA" w:rsidP="005258CA">
      <w:pPr>
        <w:suppressAutoHyphens/>
        <w:spacing w:after="0" w:line="240" w:lineRule="auto"/>
        <w:ind w:right="5953"/>
        <w:rPr>
          <w:rFonts w:ascii="Arial" w:hAnsi="Arial" w:cs="Arial"/>
          <w:i/>
        </w:rPr>
      </w:pPr>
      <w:r w:rsidRPr="00D2440F">
        <w:rPr>
          <w:rFonts w:ascii="Arial" w:hAnsi="Arial" w:cs="Arial"/>
          <w:i/>
        </w:rPr>
        <w:t>(imię, nazwisko, stanowisko/podstawa do reprezentacji)</w:t>
      </w:r>
    </w:p>
    <w:p w14:paraId="1EBD1B4B" w14:textId="77777777" w:rsidR="005258CA" w:rsidRPr="00D2440F" w:rsidRDefault="005258CA" w:rsidP="005258CA">
      <w:pPr>
        <w:suppressAutoHyphens/>
        <w:spacing w:line="240" w:lineRule="auto"/>
        <w:rPr>
          <w:rFonts w:ascii="Arial" w:hAnsi="Arial" w:cs="Arial"/>
        </w:rPr>
      </w:pPr>
    </w:p>
    <w:p w14:paraId="57CCE110" w14:textId="77777777" w:rsidR="005258CA" w:rsidRPr="00D2440F" w:rsidRDefault="005258CA" w:rsidP="005258CA">
      <w:pPr>
        <w:suppressAutoHyphens/>
        <w:spacing w:after="0" w:line="240" w:lineRule="auto"/>
        <w:rPr>
          <w:rFonts w:ascii="Arial" w:hAnsi="Arial" w:cs="Arial"/>
          <w:b/>
        </w:rPr>
      </w:pPr>
    </w:p>
    <w:p w14:paraId="69E31454" w14:textId="77777777" w:rsidR="005258CA" w:rsidRPr="00D2440F" w:rsidRDefault="005258CA" w:rsidP="005258CA">
      <w:pPr>
        <w:suppressAutoHyphens/>
        <w:spacing w:after="120" w:line="240" w:lineRule="auto"/>
        <w:jc w:val="center"/>
        <w:rPr>
          <w:rFonts w:ascii="Arial" w:hAnsi="Arial" w:cs="Arial"/>
          <w:b/>
          <w:u w:val="single"/>
        </w:rPr>
      </w:pPr>
      <w:r w:rsidRPr="00D2440F">
        <w:rPr>
          <w:rFonts w:ascii="Arial" w:hAnsi="Arial" w:cs="Arial"/>
          <w:b/>
          <w:u w:val="single"/>
        </w:rPr>
        <w:t xml:space="preserve">Oświadczenia wykonawcy/wykonawcy wspólnie ubiegającego się o udzielenie zamówienia </w:t>
      </w:r>
    </w:p>
    <w:p w14:paraId="478FBB79" w14:textId="77777777" w:rsidR="005258CA" w:rsidRPr="00D2440F" w:rsidRDefault="005258CA" w:rsidP="005258CA">
      <w:pPr>
        <w:suppressAutoHyphens/>
        <w:spacing w:before="120" w:after="0" w:line="240" w:lineRule="auto"/>
        <w:jc w:val="center"/>
        <w:rPr>
          <w:rFonts w:ascii="Arial" w:hAnsi="Arial" w:cs="Arial"/>
          <w:b/>
          <w:caps/>
          <w:u w:val="single"/>
        </w:rPr>
      </w:pPr>
      <w:r w:rsidRPr="00D2440F">
        <w:rPr>
          <w:rFonts w:ascii="Arial" w:hAnsi="Arial" w:cs="Arial"/>
          <w:b/>
          <w:u w:val="single"/>
        </w:rPr>
        <w:t xml:space="preserve">DOTYCZĄCE PRZESŁANEK WYKLUCZENIA Z ART. 5K ROZPORZĄDZENIA 833/2014 ORAZ ART. 7 UST. 1 USTAWY </w:t>
      </w:r>
      <w:r w:rsidRPr="00D2440F">
        <w:rPr>
          <w:rFonts w:ascii="Arial" w:hAnsi="Arial" w:cs="Arial"/>
          <w:b/>
          <w:caps/>
          <w:u w:val="single"/>
        </w:rPr>
        <w:t>o szczególnych rozwiązaniach w zakresie przeciwdziałania wspieraniu agresji na Ukrainę oraz służących ochronie bezpieczeństwa narodowego</w:t>
      </w:r>
    </w:p>
    <w:p w14:paraId="7017EC71" w14:textId="77777777" w:rsidR="005258CA" w:rsidRPr="00D2440F" w:rsidRDefault="005258CA" w:rsidP="005258CA">
      <w:pPr>
        <w:suppressAutoHyphens/>
        <w:spacing w:before="120" w:after="0" w:line="240" w:lineRule="auto"/>
        <w:jc w:val="center"/>
        <w:rPr>
          <w:rFonts w:ascii="Arial" w:hAnsi="Arial" w:cs="Arial"/>
          <w:b/>
          <w:u w:val="single"/>
        </w:rPr>
      </w:pPr>
      <w:r w:rsidRPr="00D2440F">
        <w:rPr>
          <w:rFonts w:ascii="Arial" w:hAnsi="Arial" w:cs="Arial"/>
          <w:b/>
        </w:rPr>
        <w:t xml:space="preserve">składane na podstawie art. 125 ust. 1 ustawy </w:t>
      </w:r>
      <w:proofErr w:type="spellStart"/>
      <w:r w:rsidRPr="00D2440F">
        <w:rPr>
          <w:rFonts w:ascii="Arial" w:hAnsi="Arial" w:cs="Arial"/>
          <w:b/>
        </w:rPr>
        <w:t>Pzp</w:t>
      </w:r>
      <w:proofErr w:type="spellEnd"/>
    </w:p>
    <w:p w14:paraId="60D6A2EF" w14:textId="6403F287" w:rsidR="005258CA" w:rsidRPr="00D2440F" w:rsidRDefault="005258CA" w:rsidP="005258CA">
      <w:pPr>
        <w:suppressAutoHyphens/>
        <w:spacing w:before="240" w:after="0" w:line="240" w:lineRule="auto"/>
        <w:ind w:firstLine="709"/>
        <w:jc w:val="both"/>
        <w:rPr>
          <w:rFonts w:ascii="Arial" w:hAnsi="Arial" w:cs="Arial"/>
        </w:rPr>
      </w:pPr>
      <w:r w:rsidRPr="00D2440F">
        <w:rPr>
          <w:rFonts w:ascii="Arial" w:hAnsi="Arial" w:cs="Arial"/>
        </w:rPr>
        <w:t xml:space="preserve">Na potrzeby postępowania o udzielenie zamówienia publicznego </w:t>
      </w:r>
      <w:r w:rsidRPr="00D2440F">
        <w:rPr>
          <w:rFonts w:ascii="Arial" w:hAnsi="Arial" w:cs="Arial"/>
        </w:rPr>
        <w:br/>
        <w:t>pn.</w:t>
      </w:r>
      <w:r>
        <w:rPr>
          <w:rFonts w:ascii="Arial" w:hAnsi="Arial" w:cs="Arial"/>
        </w:rPr>
        <w:t>:</w:t>
      </w:r>
      <w:r w:rsidRPr="00D2440F">
        <w:rPr>
          <w:rFonts w:ascii="Arial" w:hAnsi="Arial" w:cs="Arial"/>
        </w:rPr>
        <w:t xml:space="preserve"> </w:t>
      </w:r>
      <w:r w:rsidRPr="005258CA">
        <w:rPr>
          <w:rFonts w:ascii="Arial" w:hAnsi="Arial" w:cs="Arial"/>
          <w:b/>
          <w:bCs/>
        </w:rPr>
        <w:t xml:space="preserve">„Samochody </w:t>
      </w:r>
      <w:r w:rsidR="00D80B39">
        <w:rPr>
          <w:rFonts w:ascii="Arial" w:hAnsi="Arial" w:cs="Arial"/>
          <w:b/>
          <w:bCs/>
        </w:rPr>
        <w:t>ciężarowe</w:t>
      </w:r>
      <w:r w:rsidRPr="005258CA">
        <w:rPr>
          <w:rFonts w:ascii="Arial" w:hAnsi="Arial" w:cs="Arial"/>
          <w:b/>
          <w:bCs/>
        </w:rPr>
        <w:t xml:space="preserve"> typu </w:t>
      </w:r>
      <w:proofErr w:type="spellStart"/>
      <w:r w:rsidR="00D80B39">
        <w:rPr>
          <w:rFonts w:ascii="Arial" w:hAnsi="Arial" w:cs="Arial"/>
          <w:b/>
          <w:bCs/>
        </w:rPr>
        <w:t>Pick</w:t>
      </w:r>
      <w:proofErr w:type="spellEnd"/>
      <w:r w:rsidR="00D80B39">
        <w:rPr>
          <w:rFonts w:ascii="Arial" w:hAnsi="Arial" w:cs="Arial"/>
          <w:b/>
          <w:bCs/>
        </w:rPr>
        <w:t xml:space="preserve"> </w:t>
      </w:r>
      <w:proofErr w:type="spellStart"/>
      <w:r w:rsidR="00D80B39">
        <w:rPr>
          <w:rFonts w:ascii="Arial" w:hAnsi="Arial" w:cs="Arial"/>
          <w:b/>
          <w:bCs/>
        </w:rPr>
        <w:t>Up</w:t>
      </w:r>
      <w:proofErr w:type="spellEnd"/>
      <w:r w:rsidRPr="005258CA">
        <w:rPr>
          <w:rFonts w:ascii="Arial" w:hAnsi="Arial" w:cs="Arial"/>
          <w:b/>
          <w:bCs/>
        </w:rPr>
        <w:t>”</w:t>
      </w:r>
      <w:r w:rsidRPr="00D2440F">
        <w:rPr>
          <w:rFonts w:ascii="Arial" w:hAnsi="Arial" w:cs="Arial"/>
        </w:rPr>
        <w:t>,</w:t>
      </w:r>
      <w:r w:rsidRPr="00D2440F">
        <w:rPr>
          <w:rFonts w:ascii="Arial" w:hAnsi="Arial" w:cs="Arial"/>
          <w:i/>
        </w:rPr>
        <w:t xml:space="preserve"> </w:t>
      </w:r>
      <w:r>
        <w:rPr>
          <w:rFonts w:ascii="Arial" w:hAnsi="Arial" w:cs="Arial"/>
        </w:rPr>
        <w:t>prowadzonego przez ZPUH LP w </w:t>
      </w:r>
      <w:r w:rsidRPr="00D2440F">
        <w:rPr>
          <w:rFonts w:ascii="Arial" w:hAnsi="Arial" w:cs="Arial"/>
        </w:rPr>
        <w:t>Olsztynie oświadczam, co następuje:</w:t>
      </w:r>
    </w:p>
    <w:p w14:paraId="25359CA4" w14:textId="77777777" w:rsidR="005258CA" w:rsidRPr="00D2440F" w:rsidRDefault="005258CA" w:rsidP="005258CA">
      <w:pPr>
        <w:shd w:val="clear" w:color="auto" w:fill="BFBFBF"/>
        <w:suppressAutoHyphens/>
        <w:spacing w:before="360" w:after="0" w:line="240" w:lineRule="auto"/>
        <w:rPr>
          <w:rFonts w:ascii="Arial" w:hAnsi="Arial" w:cs="Arial"/>
          <w:b/>
        </w:rPr>
      </w:pPr>
      <w:r w:rsidRPr="00D2440F">
        <w:rPr>
          <w:rFonts w:ascii="Arial" w:hAnsi="Arial" w:cs="Arial"/>
          <w:b/>
        </w:rPr>
        <w:t>OŚWIADCZENIA DOTYCZĄCE WYKONAWCY:</w:t>
      </w:r>
    </w:p>
    <w:p w14:paraId="14C7160C" w14:textId="77777777" w:rsidR="005258CA" w:rsidRPr="00D2440F" w:rsidRDefault="005258CA" w:rsidP="006E101A">
      <w:pPr>
        <w:pStyle w:val="Akapitzlist"/>
        <w:numPr>
          <w:ilvl w:val="0"/>
          <w:numId w:val="31"/>
        </w:numPr>
        <w:suppressAutoHyphens/>
        <w:spacing w:before="360" w:after="0" w:line="240" w:lineRule="auto"/>
        <w:jc w:val="both"/>
        <w:rPr>
          <w:rFonts w:ascii="Arial" w:hAnsi="Arial" w:cs="Arial"/>
          <w:b/>
          <w:bCs/>
        </w:rPr>
      </w:pPr>
      <w:r w:rsidRPr="00D2440F">
        <w:rPr>
          <w:rFonts w:ascii="Arial" w:hAnsi="Arial" w:cs="Arial"/>
        </w:rPr>
        <w:t xml:space="preserve">Oświadczam, że nie podlegam wykluczeniu z postępowania na podstawie </w:t>
      </w:r>
      <w:r w:rsidRPr="00D2440F">
        <w:rPr>
          <w:rFonts w:ascii="Arial" w:hAnsi="Arial" w:cs="Arial"/>
        </w:rPr>
        <w:br/>
        <w:t>art. 5k rozporządzenia Rady (UE) nr 833/2014 z dnia 31 lipca 2014 r. dotyczącego środków ograniczających w związku z działaniami Rosji destabilizującymi sytuację na Ukrainie (Dz. Urz. UE nr L 229 z 31.7.2014, str. 1), dalej</w:t>
      </w:r>
      <w:r>
        <w:rPr>
          <w:rFonts w:ascii="Arial" w:hAnsi="Arial" w:cs="Arial"/>
        </w:rPr>
        <w:t>: rozporządzenie 833/2014, w </w:t>
      </w:r>
      <w:r w:rsidRPr="00D2440F">
        <w:rPr>
          <w:rFonts w:ascii="Arial" w:hAnsi="Arial" w:cs="Arial"/>
        </w:rPr>
        <w:t>brzmieniu nadanym rozporządzeniem Rady (UE) 2022/576 w sprawie zmiany rozporządzenia (UE) nr 833/2014 dotyczącego środków ograniczających w związku z</w:t>
      </w:r>
      <w:r>
        <w:rPr>
          <w:rFonts w:ascii="Arial" w:hAnsi="Arial" w:cs="Arial"/>
        </w:rPr>
        <w:t> </w:t>
      </w:r>
      <w:r w:rsidRPr="00D2440F">
        <w:rPr>
          <w:rFonts w:ascii="Arial" w:hAnsi="Arial" w:cs="Arial"/>
        </w:rPr>
        <w:t>działaniami Rosji destabilizującymi sytuację na Ukrainie (Dz. Urz. UE nr L 11</w:t>
      </w:r>
      <w:r>
        <w:rPr>
          <w:rFonts w:ascii="Arial" w:hAnsi="Arial" w:cs="Arial"/>
        </w:rPr>
        <w:t>1 z </w:t>
      </w:r>
      <w:r w:rsidRPr="00D2440F">
        <w:rPr>
          <w:rFonts w:ascii="Arial" w:hAnsi="Arial" w:cs="Arial"/>
        </w:rPr>
        <w:t>8.4.2022, str. 1), dalej: rozporządzenie 2022/576.</w:t>
      </w:r>
      <w:r w:rsidRPr="00D2440F">
        <w:rPr>
          <w:rStyle w:val="Odwoanieprzypisudolnego"/>
          <w:rFonts w:ascii="Arial" w:hAnsi="Arial" w:cs="Arial"/>
        </w:rPr>
        <w:footnoteReference w:id="55"/>
      </w:r>
    </w:p>
    <w:p w14:paraId="34A5955D" w14:textId="77777777" w:rsidR="005258CA" w:rsidRPr="00D2440F" w:rsidRDefault="005258CA" w:rsidP="006E101A">
      <w:pPr>
        <w:pStyle w:val="NormalnyWeb"/>
        <w:numPr>
          <w:ilvl w:val="0"/>
          <w:numId w:val="31"/>
        </w:numPr>
        <w:suppressAutoHyphens/>
        <w:spacing w:before="0" w:beforeAutospacing="0" w:after="0" w:afterAutospacing="0"/>
        <w:jc w:val="both"/>
        <w:rPr>
          <w:rFonts w:ascii="Arial" w:hAnsi="Arial" w:cs="Arial"/>
          <w:b/>
          <w:bCs/>
          <w:sz w:val="22"/>
          <w:szCs w:val="22"/>
        </w:rPr>
      </w:pPr>
      <w:r w:rsidRPr="00D2440F">
        <w:rPr>
          <w:rFonts w:ascii="Arial" w:hAnsi="Arial" w:cs="Arial"/>
          <w:sz w:val="22"/>
          <w:szCs w:val="22"/>
        </w:rPr>
        <w:t>Oświadczam, że nie zachodzą w stosunku d</w:t>
      </w:r>
      <w:r>
        <w:rPr>
          <w:rFonts w:ascii="Arial" w:hAnsi="Arial" w:cs="Arial"/>
          <w:sz w:val="22"/>
          <w:szCs w:val="22"/>
        </w:rPr>
        <w:t>o mnie przesłanki wykluczenia z </w:t>
      </w:r>
      <w:r w:rsidRPr="00D2440F">
        <w:rPr>
          <w:rFonts w:ascii="Arial" w:hAnsi="Arial" w:cs="Arial"/>
          <w:sz w:val="22"/>
          <w:szCs w:val="22"/>
        </w:rPr>
        <w:t xml:space="preserve">postępowania na podstawie art. </w:t>
      </w:r>
      <w:r w:rsidRPr="00D2440F">
        <w:rPr>
          <w:rFonts w:ascii="Arial" w:hAnsi="Arial" w:cs="Arial"/>
          <w:color w:val="222222"/>
          <w:sz w:val="22"/>
          <w:szCs w:val="22"/>
        </w:rPr>
        <w:t>7 ust. 1 ustawy z dnia 13 kwietnia 2022 r.</w:t>
      </w:r>
      <w:r>
        <w:rPr>
          <w:rFonts w:ascii="Arial" w:hAnsi="Arial" w:cs="Arial"/>
          <w:i/>
          <w:iCs/>
          <w:color w:val="222222"/>
          <w:sz w:val="22"/>
          <w:szCs w:val="22"/>
        </w:rPr>
        <w:t xml:space="preserve"> o </w:t>
      </w:r>
      <w:r w:rsidRPr="00D2440F">
        <w:rPr>
          <w:rFonts w:ascii="Arial" w:hAnsi="Arial" w:cs="Arial"/>
          <w:i/>
          <w:iCs/>
          <w:color w:val="222222"/>
          <w:sz w:val="22"/>
          <w:szCs w:val="22"/>
        </w:rPr>
        <w:t xml:space="preserve">szczególnych rozwiązaniach w zakresie przeciwdziałania wspieraniu agresji na Ukrainę oraz służących ochronie bezpieczeństwa narodowego </w:t>
      </w:r>
      <w:r w:rsidRPr="00D2440F">
        <w:rPr>
          <w:rFonts w:ascii="Arial" w:hAnsi="Arial" w:cs="Arial"/>
          <w:color w:val="222222"/>
          <w:sz w:val="22"/>
          <w:szCs w:val="22"/>
        </w:rPr>
        <w:t>(Dz. U. poz. 835)</w:t>
      </w:r>
      <w:r w:rsidRPr="00D2440F">
        <w:rPr>
          <w:rFonts w:ascii="Arial" w:hAnsi="Arial" w:cs="Arial"/>
          <w:i/>
          <w:iCs/>
          <w:color w:val="222222"/>
          <w:sz w:val="22"/>
          <w:szCs w:val="22"/>
        </w:rPr>
        <w:t>.</w:t>
      </w:r>
      <w:r w:rsidRPr="00D2440F">
        <w:rPr>
          <w:rStyle w:val="Odwoanieprzypisudolnego"/>
          <w:rFonts w:ascii="Arial" w:hAnsi="Arial" w:cs="Arial"/>
          <w:color w:val="222222"/>
          <w:sz w:val="22"/>
          <w:szCs w:val="22"/>
        </w:rPr>
        <w:footnoteReference w:id="56"/>
      </w:r>
    </w:p>
    <w:p w14:paraId="4F5FE3CE" w14:textId="77777777" w:rsidR="005258CA" w:rsidRPr="00D2440F" w:rsidRDefault="005258CA" w:rsidP="005258CA">
      <w:pPr>
        <w:shd w:val="clear" w:color="auto" w:fill="BFBFBF"/>
        <w:suppressAutoHyphens/>
        <w:spacing w:before="240" w:after="120" w:line="240" w:lineRule="auto"/>
        <w:jc w:val="both"/>
        <w:rPr>
          <w:rFonts w:ascii="Arial" w:hAnsi="Arial" w:cs="Arial"/>
        </w:rPr>
      </w:pPr>
      <w:r w:rsidRPr="00D2440F">
        <w:rPr>
          <w:rFonts w:ascii="Arial" w:hAnsi="Arial" w:cs="Arial"/>
          <w:b/>
        </w:rPr>
        <w:t>INFORMACJA DOTYCZĄCA POLEGANIA NA ZDOLNOŚCIACH LUB SYTUACJI PODMIOTU UDOSTĘPNIAJĄCEGO ZASOBY W ZAKRESIE ODPOWIADAJĄCYM PONAD 10% WARTOŚCI ZAMÓWIENIA</w:t>
      </w:r>
      <w:r w:rsidRPr="00D2440F">
        <w:rPr>
          <w:rFonts w:ascii="Arial" w:hAnsi="Arial" w:cs="Arial"/>
          <w:b/>
          <w:bCs/>
        </w:rPr>
        <w:t>:</w:t>
      </w:r>
    </w:p>
    <w:p w14:paraId="2CB33991" w14:textId="77777777" w:rsidR="005258CA" w:rsidRPr="00D2440F" w:rsidRDefault="005258CA" w:rsidP="005258CA">
      <w:pPr>
        <w:suppressAutoHyphens/>
        <w:spacing w:after="120" w:line="240" w:lineRule="auto"/>
        <w:jc w:val="both"/>
        <w:rPr>
          <w:rFonts w:ascii="Arial" w:hAnsi="Arial" w:cs="Arial"/>
        </w:rPr>
      </w:pPr>
      <w:bookmarkStart w:id="3" w:name="_Hlk99016800"/>
      <w:r w:rsidRPr="00D2440F">
        <w:rPr>
          <w:rFonts w:ascii="Arial" w:hAnsi="Arial" w:cs="Arial"/>
          <w:color w:val="0070C0"/>
        </w:rPr>
        <w:t>[UWAGA</w:t>
      </w:r>
      <w:r w:rsidRPr="00D2440F">
        <w:rPr>
          <w:rFonts w:ascii="Arial" w:hAnsi="Arial" w:cs="Arial"/>
          <w:i/>
          <w:color w:val="0070C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D2440F">
        <w:rPr>
          <w:rFonts w:ascii="Arial" w:hAnsi="Arial" w:cs="Arial"/>
          <w:color w:val="0070C0"/>
        </w:rPr>
        <w:t>]</w:t>
      </w:r>
      <w:bookmarkEnd w:id="3"/>
    </w:p>
    <w:p w14:paraId="72B44072" w14:textId="77777777" w:rsidR="005258CA" w:rsidRPr="00D2440F" w:rsidRDefault="005258CA" w:rsidP="005258CA">
      <w:pPr>
        <w:suppressAutoHyphens/>
        <w:spacing w:after="120" w:line="240" w:lineRule="auto"/>
        <w:jc w:val="both"/>
        <w:rPr>
          <w:rFonts w:ascii="Arial" w:hAnsi="Arial" w:cs="Arial"/>
        </w:rPr>
      </w:pPr>
      <w:r w:rsidRPr="00D2440F">
        <w:rPr>
          <w:rFonts w:ascii="Arial" w:hAnsi="Arial" w:cs="Arial"/>
        </w:rPr>
        <w:t xml:space="preserve">Oświadczam, że w celu wykazania spełniania warunków udziału w postępowaniu, określonych przez zamawiającego w ………………………………………………………...………………….. </w:t>
      </w:r>
      <w:bookmarkStart w:id="4" w:name="_Hlk99005462"/>
      <w:r w:rsidRPr="00D2440F">
        <w:rPr>
          <w:rFonts w:ascii="Arial" w:hAnsi="Arial" w:cs="Arial"/>
          <w:i/>
        </w:rPr>
        <w:t xml:space="preserve">(wskazać </w:t>
      </w:r>
      <w:bookmarkEnd w:id="4"/>
      <w:r w:rsidRPr="00D2440F">
        <w:rPr>
          <w:rFonts w:ascii="Arial" w:hAnsi="Arial" w:cs="Arial"/>
          <w:i/>
        </w:rPr>
        <w:t>dokument i właściwą jednostkę redakcyjną dokumentu, w której określono warunki udziału w postępowaniu),</w:t>
      </w:r>
      <w:r w:rsidRPr="00D2440F">
        <w:rPr>
          <w:rFonts w:ascii="Arial" w:hAnsi="Arial" w:cs="Arial"/>
        </w:rPr>
        <w:t xml:space="preserve"> polegam na zdolnościach lub sytuacji następującego podmiotu udostępniającego zasoby: </w:t>
      </w:r>
      <w:bookmarkStart w:id="5" w:name="_Hlk99014455"/>
      <w:r w:rsidRPr="00D2440F">
        <w:rPr>
          <w:rFonts w:ascii="Arial" w:hAnsi="Arial" w:cs="Arial"/>
        </w:rPr>
        <w:t>………………………………………………………………………...…………………………………….…</w:t>
      </w:r>
      <w:r w:rsidRPr="00D2440F">
        <w:rPr>
          <w:rFonts w:ascii="Arial" w:hAnsi="Arial" w:cs="Arial"/>
          <w:i/>
        </w:rPr>
        <w:t xml:space="preserve"> </w:t>
      </w:r>
      <w:bookmarkEnd w:id="5"/>
      <w:r w:rsidRPr="00D2440F">
        <w:rPr>
          <w:rFonts w:ascii="Arial" w:hAnsi="Arial" w:cs="Arial"/>
          <w:i/>
        </w:rPr>
        <w:t>(podać pełną nazwę/firmę, adres, a także w zależności od podmiotu: NIP/PESEL, KRS/</w:t>
      </w:r>
      <w:proofErr w:type="spellStart"/>
      <w:r w:rsidRPr="00D2440F">
        <w:rPr>
          <w:rFonts w:ascii="Arial" w:hAnsi="Arial" w:cs="Arial"/>
          <w:i/>
        </w:rPr>
        <w:t>CEiDG</w:t>
      </w:r>
      <w:proofErr w:type="spellEnd"/>
      <w:r w:rsidRPr="00D2440F">
        <w:rPr>
          <w:rFonts w:ascii="Arial" w:hAnsi="Arial" w:cs="Arial"/>
          <w:i/>
        </w:rPr>
        <w:t>)</w:t>
      </w:r>
      <w:r w:rsidRPr="00D2440F">
        <w:rPr>
          <w:rFonts w:ascii="Arial" w:hAnsi="Arial" w:cs="Arial"/>
        </w:rPr>
        <w:t>,</w:t>
      </w:r>
      <w:r w:rsidRPr="00D2440F">
        <w:rPr>
          <w:rFonts w:ascii="Arial" w:hAnsi="Arial" w:cs="Arial"/>
        </w:rPr>
        <w:br/>
        <w:t xml:space="preserve">w następującym zakresie: …………………………………………………………………………… </w:t>
      </w:r>
      <w:r w:rsidRPr="00D2440F">
        <w:rPr>
          <w:rFonts w:ascii="Arial" w:hAnsi="Arial" w:cs="Arial"/>
          <w:i/>
        </w:rPr>
        <w:t>(określić odpowiedni zakres udostępnianych zasobów dla wskazanego podmiotu)</w:t>
      </w:r>
      <w:r w:rsidRPr="00D2440F">
        <w:rPr>
          <w:rFonts w:ascii="Arial" w:hAnsi="Arial" w:cs="Arial"/>
          <w:iCs/>
        </w:rPr>
        <w:t>,</w:t>
      </w:r>
      <w:r w:rsidRPr="00D2440F">
        <w:rPr>
          <w:rFonts w:ascii="Arial" w:hAnsi="Arial" w:cs="Arial"/>
          <w:i/>
        </w:rPr>
        <w:br/>
      </w:r>
      <w:r w:rsidRPr="00D2440F">
        <w:rPr>
          <w:rFonts w:ascii="Arial" w:hAnsi="Arial" w:cs="Arial"/>
        </w:rPr>
        <w:t xml:space="preserve">co odpowiada ponad 10% wartości przedmiotowego zamówienia. </w:t>
      </w:r>
    </w:p>
    <w:p w14:paraId="08194E47" w14:textId="77777777" w:rsidR="005258CA" w:rsidRPr="00D2440F" w:rsidRDefault="005258CA" w:rsidP="005258CA">
      <w:pPr>
        <w:shd w:val="clear" w:color="auto" w:fill="BFBFBF"/>
        <w:suppressAutoHyphens/>
        <w:spacing w:before="240" w:after="120" w:line="240" w:lineRule="auto"/>
        <w:jc w:val="both"/>
        <w:rPr>
          <w:rFonts w:ascii="Arial" w:hAnsi="Arial" w:cs="Arial"/>
          <w:b/>
        </w:rPr>
      </w:pPr>
      <w:r w:rsidRPr="00D2440F">
        <w:rPr>
          <w:rFonts w:ascii="Arial" w:hAnsi="Arial" w:cs="Arial"/>
          <w:b/>
        </w:rPr>
        <w:t>OŚWIADCZENIE DOTYCZĄCE PODWYKONAWCY, NA KTÓREGO PRZYPADA PONAD 10% WARTOŚCI ZAMÓWIENIA:</w:t>
      </w:r>
    </w:p>
    <w:p w14:paraId="4DDCACD2" w14:textId="77777777" w:rsidR="005258CA" w:rsidRPr="00D2440F" w:rsidRDefault="005258CA" w:rsidP="005258CA">
      <w:pPr>
        <w:suppressAutoHyphens/>
        <w:spacing w:after="120" w:line="240" w:lineRule="auto"/>
        <w:jc w:val="both"/>
        <w:rPr>
          <w:rFonts w:ascii="Arial" w:hAnsi="Arial" w:cs="Arial"/>
        </w:rPr>
      </w:pPr>
      <w:r w:rsidRPr="00D2440F">
        <w:rPr>
          <w:rFonts w:ascii="Arial" w:hAnsi="Arial" w:cs="Arial"/>
          <w:color w:val="0070C0"/>
        </w:rPr>
        <w:t>[UWAGA</w:t>
      </w:r>
      <w:r w:rsidRPr="00D2440F">
        <w:rPr>
          <w:rFonts w:ascii="Arial" w:hAnsi="Arial" w:cs="Arial"/>
          <w:i/>
          <w:color w:val="0070C0"/>
        </w:rPr>
        <w:t>: wypełnić tylko w przypadku podwykonawcy (niebędącego podmiotem udostępniającym zasoby), na którego przypada p</w:t>
      </w:r>
      <w:r>
        <w:rPr>
          <w:rFonts w:ascii="Arial" w:hAnsi="Arial" w:cs="Arial"/>
          <w:i/>
          <w:color w:val="0070C0"/>
        </w:rPr>
        <w:t>onad 10% wartości zamówienia. W </w:t>
      </w:r>
      <w:r w:rsidRPr="00D2440F">
        <w:rPr>
          <w:rFonts w:ascii="Arial" w:hAnsi="Arial" w:cs="Arial"/>
          <w:i/>
          <w:color w:val="0070C0"/>
        </w:rPr>
        <w:t>przypadku więcej niż jednego podwykonawcy, na którego zdolnościach lub sytuacji wykonawca nie polega, a na którego przypada ponad 10% wartości zamówienia, należy zastosować tyle razy, ile jest to konieczne.</w:t>
      </w:r>
      <w:r w:rsidRPr="00D2440F">
        <w:rPr>
          <w:rFonts w:ascii="Arial" w:hAnsi="Arial" w:cs="Arial"/>
          <w:color w:val="0070C0"/>
        </w:rPr>
        <w:t>]</w:t>
      </w:r>
    </w:p>
    <w:p w14:paraId="25DEC284" w14:textId="77777777" w:rsidR="005258CA" w:rsidRPr="00D2440F" w:rsidRDefault="005258CA" w:rsidP="005258CA">
      <w:pPr>
        <w:suppressAutoHyphens/>
        <w:spacing w:after="0" w:line="240" w:lineRule="auto"/>
        <w:jc w:val="both"/>
        <w:rPr>
          <w:rFonts w:ascii="Arial" w:hAnsi="Arial" w:cs="Arial"/>
        </w:rPr>
      </w:pPr>
      <w:r w:rsidRPr="00D2440F">
        <w:rPr>
          <w:rFonts w:ascii="Arial" w:hAnsi="Arial" w:cs="Arial"/>
        </w:rPr>
        <w:t xml:space="preserve">Oświadczam, że w stosunku do następującego podmiotu, będącego podwykonawcą, na którego przypada ponad 10% wartości zamówienia: ……………………………………………………………………………………………….………..….…… </w:t>
      </w:r>
      <w:r w:rsidRPr="00D2440F">
        <w:rPr>
          <w:rFonts w:ascii="Arial" w:hAnsi="Arial" w:cs="Arial"/>
          <w:i/>
        </w:rPr>
        <w:t>(podać pełną nazwę/firmę, adres, a także w zależności od podmiotu: NIP/PESEL, KRS/</w:t>
      </w:r>
      <w:proofErr w:type="spellStart"/>
      <w:r w:rsidRPr="00D2440F">
        <w:rPr>
          <w:rFonts w:ascii="Arial" w:hAnsi="Arial" w:cs="Arial"/>
          <w:i/>
        </w:rPr>
        <w:t>CEiDG</w:t>
      </w:r>
      <w:proofErr w:type="spellEnd"/>
      <w:r w:rsidRPr="00D2440F">
        <w:rPr>
          <w:rFonts w:ascii="Arial" w:hAnsi="Arial" w:cs="Arial"/>
          <w:i/>
        </w:rPr>
        <w:t>)</w:t>
      </w:r>
      <w:r w:rsidRPr="00D2440F">
        <w:rPr>
          <w:rFonts w:ascii="Arial" w:hAnsi="Arial" w:cs="Arial"/>
        </w:rPr>
        <w:t>,</w:t>
      </w:r>
      <w:r w:rsidRPr="00D2440F">
        <w:rPr>
          <w:rFonts w:ascii="Arial" w:hAnsi="Arial" w:cs="Arial"/>
        </w:rPr>
        <w:br/>
        <w:t>nie zachodzą podstawy wykluczenia z postępowania o udzielenie zamówienia przewidziane w art. 5k rozporządzenia 833/2014 w brzmieniu nadanym rozporządzeniem 2022/576.</w:t>
      </w:r>
    </w:p>
    <w:p w14:paraId="6DD90DB4" w14:textId="77777777" w:rsidR="005258CA" w:rsidRPr="00D2440F" w:rsidRDefault="005258CA" w:rsidP="005258CA">
      <w:pPr>
        <w:shd w:val="clear" w:color="auto" w:fill="BFBFBF"/>
        <w:suppressAutoHyphens/>
        <w:spacing w:before="240" w:after="120" w:line="240" w:lineRule="auto"/>
        <w:jc w:val="both"/>
        <w:rPr>
          <w:rFonts w:ascii="Arial" w:hAnsi="Arial" w:cs="Arial"/>
          <w:b/>
        </w:rPr>
      </w:pPr>
      <w:r w:rsidRPr="00D2440F">
        <w:rPr>
          <w:rFonts w:ascii="Arial" w:hAnsi="Arial" w:cs="Arial"/>
          <w:b/>
        </w:rPr>
        <w:t>OŚWIADCZENIE DOTYCZĄCE DOSTAWCY, NA KTÓREGO PRZYPADA PONAD 10% WARTOŚCI ZAMÓWIENIA:</w:t>
      </w:r>
    </w:p>
    <w:p w14:paraId="3AEFA4BB" w14:textId="77777777" w:rsidR="005258CA" w:rsidRPr="00D2440F" w:rsidRDefault="005258CA" w:rsidP="005258CA">
      <w:pPr>
        <w:suppressAutoHyphens/>
        <w:spacing w:after="120" w:line="240" w:lineRule="auto"/>
        <w:jc w:val="both"/>
        <w:rPr>
          <w:rFonts w:ascii="Arial" w:hAnsi="Arial" w:cs="Arial"/>
        </w:rPr>
      </w:pPr>
      <w:r w:rsidRPr="00D2440F">
        <w:rPr>
          <w:rFonts w:ascii="Arial" w:hAnsi="Arial" w:cs="Arial"/>
          <w:color w:val="0070C0"/>
        </w:rPr>
        <w:t>[UWAGA</w:t>
      </w:r>
      <w:r w:rsidRPr="00D2440F">
        <w:rPr>
          <w:rFonts w:ascii="Arial" w:hAnsi="Arial" w:cs="Arial"/>
          <w:i/>
          <w:color w:val="0070C0"/>
        </w:rPr>
        <w:t>: wypełnić tylko w przypadku dostawcy, na którego przypada ponad 10% wartości zamówienia. W przypadku więcej niż jednego dostawcy, na którego przypada ponad 10% wartości zamówienia, należy zastosować tyle razy, ile jest to konieczne.</w:t>
      </w:r>
      <w:r w:rsidRPr="00D2440F">
        <w:rPr>
          <w:rFonts w:ascii="Arial" w:hAnsi="Arial" w:cs="Arial"/>
          <w:color w:val="0070C0"/>
        </w:rPr>
        <w:t>]</w:t>
      </w:r>
    </w:p>
    <w:p w14:paraId="168F7AF8" w14:textId="77777777" w:rsidR="005258CA" w:rsidRPr="00D2440F" w:rsidRDefault="005258CA" w:rsidP="005258CA">
      <w:pPr>
        <w:suppressAutoHyphens/>
        <w:spacing w:after="0" w:line="240" w:lineRule="auto"/>
        <w:jc w:val="both"/>
        <w:rPr>
          <w:rFonts w:ascii="Arial" w:hAnsi="Arial" w:cs="Arial"/>
        </w:rPr>
      </w:pPr>
      <w:r w:rsidRPr="00D2440F">
        <w:rPr>
          <w:rFonts w:ascii="Arial" w:hAnsi="Arial" w:cs="Arial"/>
        </w:rPr>
        <w:t xml:space="preserve">Oświadczam, że w stosunku do następującego podmiotu, będącego dostawcą, na którego przypada ponad 10% wartości zamówienia: ……………………………………………………………………………………………….………..….…… </w:t>
      </w:r>
      <w:r w:rsidRPr="00D2440F">
        <w:rPr>
          <w:rFonts w:ascii="Arial" w:hAnsi="Arial" w:cs="Arial"/>
          <w:i/>
        </w:rPr>
        <w:t>(podać pełną nazwę/firmę, adres, a także w zależności od podmiotu: NIP/PESEL, KRS/</w:t>
      </w:r>
      <w:proofErr w:type="spellStart"/>
      <w:r w:rsidRPr="00D2440F">
        <w:rPr>
          <w:rFonts w:ascii="Arial" w:hAnsi="Arial" w:cs="Arial"/>
          <w:i/>
        </w:rPr>
        <w:t>CEiDG</w:t>
      </w:r>
      <w:proofErr w:type="spellEnd"/>
      <w:r w:rsidRPr="00D2440F">
        <w:rPr>
          <w:rFonts w:ascii="Arial" w:hAnsi="Arial" w:cs="Arial"/>
          <w:i/>
        </w:rPr>
        <w:t>)</w:t>
      </w:r>
      <w:r w:rsidRPr="00D2440F">
        <w:rPr>
          <w:rFonts w:ascii="Arial" w:hAnsi="Arial" w:cs="Arial"/>
        </w:rPr>
        <w:t>,</w:t>
      </w:r>
      <w:r w:rsidRPr="00D2440F">
        <w:rPr>
          <w:rFonts w:ascii="Arial" w:hAnsi="Arial" w:cs="Arial"/>
        </w:rPr>
        <w:br/>
        <w:t>nie zachodzą podstawy wykluczenia z postępowania o udzielenie zamówienia przewidziane w art. 5k rozporządzenia 833/2014 w brzmieniu nadanym rozporządzeniem 2022/576.</w:t>
      </w:r>
    </w:p>
    <w:p w14:paraId="196D3830" w14:textId="77777777" w:rsidR="005258CA" w:rsidRPr="00D2440F" w:rsidRDefault="005258CA" w:rsidP="005258CA">
      <w:pPr>
        <w:suppressAutoHyphens/>
        <w:spacing w:after="0" w:line="240" w:lineRule="auto"/>
        <w:ind w:left="5664" w:firstLine="708"/>
        <w:jc w:val="both"/>
        <w:rPr>
          <w:rFonts w:ascii="Arial" w:hAnsi="Arial" w:cs="Arial"/>
          <w:i/>
        </w:rPr>
      </w:pPr>
    </w:p>
    <w:p w14:paraId="0E1156D8" w14:textId="77777777" w:rsidR="005258CA" w:rsidRPr="00D2440F" w:rsidRDefault="005258CA" w:rsidP="005258CA">
      <w:pPr>
        <w:shd w:val="clear" w:color="auto" w:fill="BFBFBF"/>
        <w:suppressAutoHyphens/>
        <w:spacing w:before="240" w:after="0" w:line="240" w:lineRule="auto"/>
        <w:jc w:val="both"/>
        <w:rPr>
          <w:rFonts w:ascii="Arial" w:hAnsi="Arial" w:cs="Arial"/>
          <w:b/>
        </w:rPr>
      </w:pPr>
      <w:r w:rsidRPr="00D2440F">
        <w:rPr>
          <w:rFonts w:ascii="Arial" w:hAnsi="Arial" w:cs="Arial"/>
          <w:b/>
        </w:rPr>
        <w:t>OŚWIADCZENIE DOTYCZĄCE PODANYCH INFORMACJI:</w:t>
      </w:r>
    </w:p>
    <w:p w14:paraId="4A3D41EF" w14:textId="77777777" w:rsidR="005258CA" w:rsidRPr="00D2440F" w:rsidRDefault="005258CA" w:rsidP="005258CA">
      <w:pPr>
        <w:suppressAutoHyphens/>
        <w:spacing w:after="0" w:line="240" w:lineRule="auto"/>
        <w:jc w:val="both"/>
        <w:rPr>
          <w:rFonts w:ascii="Arial" w:hAnsi="Arial" w:cs="Arial"/>
          <w:b/>
        </w:rPr>
      </w:pPr>
    </w:p>
    <w:p w14:paraId="2B1740C5" w14:textId="77777777" w:rsidR="005258CA" w:rsidRPr="00D2440F" w:rsidRDefault="005258CA" w:rsidP="005258CA">
      <w:pPr>
        <w:suppressAutoHyphens/>
        <w:spacing w:after="0" w:line="240" w:lineRule="auto"/>
        <w:jc w:val="both"/>
        <w:rPr>
          <w:rFonts w:ascii="Arial" w:hAnsi="Arial" w:cs="Arial"/>
        </w:rPr>
      </w:pPr>
      <w:r w:rsidRPr="00D2440F">
        <w:rPr>
          <w:rFonts w:ascii="Arial" w:hAnsi="Arial" w:cs="Arial"/>
        </w:rPr>
        <w:t xml:space="preserve">Oświadczam, że wszystkie informacje podane w powyższych oświadczeniach są aktualne </w:t>
      </w:r>
      <w:r w:rsidRPr="00D2440F">
        <w:rPr>
          <w:rFonts w:ascii="Arial" w:hAnsi="Arial" w:cs="Arial"/>
        </w:rPr>
        <w:br/>
        <w:t>i zgodne z prawdą oraz zostały przedstawione z pełną świadomością konsekwencji wprowadzenia zamawiającego w błąd przy przedstawianiu informacji.</w:t>
      </w:r>
    </w:p>
    <w:p w14:paraId="361CA254" w14:textId="77777777" w:rsidR="005258CA" w:rsidRPr="00D2440F" w:rsidRDefault="005258CA" w:rsidP="005258CA">
      <w:pPr>
        <w:suppressAutoHyphens/>
        <w:spacing w:after="0" w:line="240" w:lineRule="auto"/>
        <w:jc w:val="both"/>
        <w:rPr>
          <w:rFonts w:ascii="Arial" w:hAnsi="Arial" w:cs="Arial"/>
        </w:rPr>
      </w:pPr>
    </w:p>
    <w:p w14:paraId="038C456A" w14:textId="77777777" w:rsidR="005258CA" w:rsidRPr="00D2440F" w:rsidRDefault="005258CA" w:rsidP="005258CA">
      <w:pPr>
        <w:shd w:val="clear" w:color="auto" w:fill="BFBFBF"/>
        <w:suppressAutoHyphens/>
        <w:spacing w:after="120" w:line="240" w:lineRule="auto"/>
        <w:jc w:val="both"/>
        <w:rPr>
          <w:rFonts w:ascii="Arial" w:hAnsi="Arial" w:cs="Arial"/>
          <w:b/>
        </w:rPr>
      </w:pPr>
      <w:r w:rsidRPr="00D2440F">
        <w:rPr>
          <w:rFonts w:ascii="Arial" w:hAnsi="Arial" w:cs="Arial"/>
          <w:b/>
        </w:rPr>
        <w:t>INFORMACJA DOTYCZĄCA DOSTĘPU DO PODMIOTOWYCH ŚRODKÓW DOWODOWYCH:</w:t>
      </w:r>
    </w:p>
    <w:p w14:paraId="374F9F44" w14:textId="77777777" w:rsidR="005258CA" w:rsidRPr="00D2440F" w:rsidRDefault="005258CA" w:rsidP="005258CA">
      <w:pPr>
        <w:suppressAutoHyphens/>
        <w:spacing w:after="120" w:line="240" w:lineRule="auto"/>
        <w:jc w:val="both"/>
        <w:rPr>
          <w:rFonts w:ascii="Arial" w:hAnsi="Arial" w:cs="Arial"/>
        </w:rPr>
      </w:pPr>
      <w:r w:rsidRPr="00D2440F">
        <w:rPr>
          <w:rFonts w:ascii="Arial" w:hAnsi="Arial" w:cs="Arial"/>
        </w:rPr>
        <w:t>Wskazuję następujące podmiotowe środki dowodowe, które można uzyskać za pomocą bezpłatnych i ogólnodostępnych baz danych, oraz dane umożliwiające dostęp do tych środków:</w:t>
      </w:r>
      <w:r w:rsidRPr="00D2440F">
        <w:rPr>
          <w:rFonts w:ascii="Arial" w:hAnsi="Arial" w:cs="Arial"/>
        </w:rPr>
        <w:br/>
        <w:t>1) ......................................................................................................................................................</w:t>
      </w:r>
    </w:p>
    <w:p w14:paraId="049DD08B" w14:textId="77777777" w:rsidR="005258CA" w:rsidRPr="00D2440F" w:rsidRDefault="005258CA" w:rsidP="005258CA">
      <w:pPr>
        <w:suppressAutoHyphens/>
        <w:spacing w:after="0" w:line="240" w:lineRule="auto"/>
        <w:jc w:val="both"/>
        <w:rPr>
          <w:rFonts w:ascii="Arial" w:hAnsi="Arial" w:cs="Arial"/>
        </w:rPr>
      </w:pPr>
      <w:r w:rsidRPr="00D2440F">
        <w:rPr>
          <w:rFonts w:ascii="Arial" w:hAnsi="Arial" w:cs="Arial"/>
          <w:i/>
        </w:rPr>
        <w:t>(wskazać podmiotowy środek dowodowy, adres internetowy, wydający urząd lub organ, dokładne dane referencyjne dokumentacji)</w:t>
      </w:r>
    </w:p>
    <w:p w14:paraId="355619FF" w14:textId="77777777" w:rsidR="005258CA" w:rsidRPr="00D2440F" w:rsidRDefault="005258CA" w:rsidP="005258CA">
      <w:pPr>
        <w:suppressAutoHyphens/>
        <w:spacing w:after="0" w:line="240" w:lineRule="auto"/>
        <w:jc w:val="both"/>
        <w:rPr>
          <w:rFonts w:ascii="Arial" w:hAnsi="Arial" w:cs="Arial"/>
        </w:rPr>
      </w:pPr>
      <w:r w:rsidRPr="00D2440F">
        <w:rPr>
          <w:rFonts w:ascii="Arial" w:hAnsi="Arial" w:cs="Arial"/>
        </w:rPr>
        <w:t>2) .......................................................................................................................................................</w:t>
      </w:r>
    </w:p>
    <w:p w14:paraId="433019A3" w14:textId="77777777" w:rsidR="005258CA" w:rsidRPr="00D2440F" w:rsidRDefault="005258CA" w:rsidP="005258CA">
      <w:pPr>
        <w:suppressAutoHyphens/>
        <w:spacing w:after="0" w:line="240" w:lineRule="auto"/>
        <w:jc w:val="both"/>
        <w:rPr>
          <w:rFonts w:ascii="Arial" w:hAnsi="Arial" w:cs="Arial"/>
          <w:i/>
        </w:rPr>
      </w:pPr>
      <w:r w:rsidRPr="00D2440F">
        <w:rPr>
          <w:rFonts w:ascii="Arial" w:hAnsi="Arial" w:cs="Arial"/>
          <w:i/>
        </w:rPr>
        <w:t>(wskazać podmiotowy środek dowodowy, adres internetowy, wydający urząd lub organ, dokładne dane referencyjne dokumentacji)</w:t>
      </w:r>
    </w:p>
    <w:p w14:paraId="27545F6D" w14:textId="77777777" w:rsidR="005258CA" w:rsidRPr="00D2440F" w:rsidRDefault="005258CA" w:rsidP="005258CA">
      <w:pPr>
        <w:suppressAutoHyphens/>
        <w:spacing w:after="0" w:line="240" w:lineRule="auto"/>
        <w:rPr>
          <w:rFonts w:ascii="Arial" w:hAnsi="Arial" w:cs="Arial"/>
          <w:i/>
        </w:rPr>
      </w:pPr>
    </w:p>
    <w:p w14:paraId="6ADDB0F0" w14:textId="77777777" w:rsidR="005258CA" w:rsidRPr="00D2440F" w:rsidRDefault="005258CA" w:rsidP="005258CA">
      <w:pPr>
        <w:suppressAutoHyphens/>
        <w:spacing w:after="0" w:line="240" w:lineRule="auto"/>
        <w:rPr>
          <w:rFonts w:ascii="Arial" w:hAnsi="Arial" w:cs="Arial"/>
        </w:rPr>
      </w:pPr>
    </w:p>
    <w:p w14:paraId="55D9C6F2" w14:textId="77777777" w:rsidR="005258CA" w:rsidRPr="00D2440F" w:rsidRDefault="005258CA" w:rsidP="005258CA">
      <w:pPr>
        <w:suppressAutoHyphens/>
        <w:spacing w:line="240" w:lineRule="auto"/>
        <w:rPr>
          <w:rFonts w:ascii="Arial" w:hAnsi="Arial" w:cs="Arial"/>
        </w:rPr>
      </w:pPr>
      <w:r w:rsidRPr="00D2440F">
        <w:rPr>
          <w:rFonts w:ascii="Arial" w:hAnsi="Arial" w:cs="Arial"/>
        </w:rPr>
        <w:tab/>
      </w:r>
      <w:r w:rsidRPr="00D2440F">
        <w:rPr>
          <w:rFonts w:ascii="Arial" w:hAnsi="Arial" w:cs="Arial"/>
        </w:rPr>
        <w:tab/>
      </w:r>
      <w:r w:rsidRPr="00D2440F">
        <w:rPr>
          <w:rFonts w:ascii="Arial" w:hAnsi="Arial" w:cs="Arial"/>
        </w:rPr>
        <w:tab/>
      </w:r>
      <w:r w:rsidRPr="00D2440F">
        <w:rPr>
          <w:rFonts w:ascii="Arial" w:hAnsi="Arial" w:cs="Arial"/>
        </w:rPr>
        <w:tab/>
      </w:r>
      <w:r w:rsidRPr="00D2440F">
        <w:rPr>
          <w:rFonts w:ascii="Arial" w:hAnsi="Arial" w:cs="Arial"/>
        </w:rPr>
        <w:tab/>
      </w:r>
      <w:r w:rsidRPr="00D2440F">
        <w:rPr>
          <w:rFonts w:ascii="Arial" w:hAnsi="Arial" w:cs="Arial"/>
        </w:rPr>
        <w:tab/>
      </w:r>
      <w:r w:rsidRPr="00D2440F">
        <w:rPr>
          <w:rFonts w:ascii="Arial" w:hAnsi="Arial" w:cs="Arial"/>
        </w:rPr>
        <w:tab/>
        <w:t>…………………………………….</w:t>
      </w:r>
    </w:p>
    <w:p w14:paraId="1EB21126" w14:textId="77777777" w:rsidR="005258CA" w:rsidRPr="00D2440F" w:rsidRDefault="005258CA" w:rsidP="005258CA">
      <w:pPr>
        <w:suppressAutoHyphens/>
        <w:spacing w:line="240" w:lineRule="auto"/>
        <w:rPr>
          <w:rFonts w:ascii="Arial" w:hAnsi="Arial" w:cs="Arial"/>
          <w:i/>
        </w:rPr>
      </w:pPr>
      <w:r w:rsidRPr="00D2440F">
        <w:rPr>
          <w:rFonts w:ascii="Arial" w:hAnsi="Arial" w:cs="Arial"/>
        </w:rPr>
        <w:tab/>
      </w:r>
      <w:r w:rsidRPr="00D2440F">
        <w:rPr>
          <w:rFonts w:ascii="Arial" w:hAnsi="Arial" w:cs="Arial"/>
        </w:rPr>
        <w:tab/>
      </w:r>
      <w:r w:rsidRPr="00D2440F">
        <w:rPr>
          <w:rFonts w:ascii="Arial" w:hAnsi="Arial" w:cs="Arial"/>
        </w:rPr>
        <w:tab/>
      </w:r>
      <w:r w:rsidRPr="00D2440F">
        <w:rPr>
          <w:rFonts w:ascii="Arial" w:hAnsi="Arial" w:cs="Arial"/>
        </w:rPr>
        <w:tab/>
      </w:r>
      <w:r w:rsidRPr="00D2440F">
        <w:rPr>
          <w:rFonts w:ascii="Arial" w:hAnsi="Arial" w:cs="Arial"/>
        </w:rPr>
        <w:tab/>
      </w:r>
      <w:r w:rsidRPr="00D2440F">
        <w:rPr>
          <w:rFonts w:ascii="Arial" w:hAnsi="Arial" w:cs="Arial"/>
        </w:rPr>
        <w:tab/>
      </w:r>
      <w:r w:rsidRPr="00D2440F">
        <w:rPr>
          <w:rFonts w:ascii="Arial" w:hAnsi="Arial" w:cs="Arial"/>
          <w:i/>
        </w:rPr>
        <w:tab/>
        <w:t xml:space="preserve">Data; </w:t>
      </w:r>
      <w:bookmarkStart w:id="6" w:name="_Hlk102639179"/>
      <w:r w:rsidRPr="00D2440F">
        <w:rPr>
          <w:rFonts w:ascii="Arial" w:hAnsi="Arial" w:cs="Arial"/>
          <w:i/>
        </w:rPr>
        <w:t xml:space="preserve">kwalifikowany podpis elektroniczny </w:t>
      </w:r>
      <w:bookmarkEnd w:id="6"/>
    </w:p>
    <w:p w14:paraId="3048B37A" w14:textId="77777777" w:rsidR="005258CA" w:rsidRPr="003E3086" w:rsidRDefault="005258CA" w:rsidP="005258CA">
      <w:pPr>
        <w:suppressAutoHyphens/>
        <w:spacing w:after="0"/>
        <w:rPr>
          <w:b/>
          <w:snapToGrid w:val="0"/>
        </w:rPr>
      </w:pPr>
      <w:bookmarkStart w:id="7" w:name="_DV_M1264"/>
      <w:bookmarkStart w:id="8" w:name="_DV_M1266"/>
      <w:bookmarkStart w:id="9" w:name="_DV_M1268"/>
      <w:bookmarkStart w:id="10" w:name="_DV_M4300"/>
      <w:bookmarkStart w:id="11" w:name="_DV_M4301"/>
      <w:bookmarkStart w:id="12" w:name="_DV_M4307"/>
      <w:bookmarkStart w:id="13" w:name="_DV_M4308"/>
      <w:bookmarkStart w:id="14" w:name="_DV_M4309"/>
      <w:bookmarkStart w:id="15" w:name="_DV_M4310"/>
      <w:bookmarkStart w:id="16" w:name="_DV_M4311"/>
      <w:bookmarkStart w:id="17" w:name="_DV_M4312"/>
      <w:bookmarkEnd w:id="7"/>
      <w:bookmarkEnd w:id="8"/>
      <w:bookmarkEnd w:id="9"/>
      <w:bookmarkEnd w:id="10"/>
      <w:bookmarkEnd w:id="11"/>
      <w:bookmarkEnd w:id="12"/>
      <w:bookmarkEnd w:id="13"/>
      <w:bookmarkEnd w:id="14"/>
      <w:bookmarkEnd w:id="15"/>
      <w:bookmarkEnd w:id="16"/>
      <w:bookmarkEnd w:id="17"/>
    </w:p>
    <w:p w14:paraId="49940ED3" w14:textId="445DBDD5" w:rsidR="00DC442F" w:rsidRDefault="00DC442F" w:rsidP="005258CA">
      <w:pPr>
        <w:spacing w:after="0" w:line="240" w:lineRule="auto"/>
        <w:jc w:val="right"/>
        <w:rPr>
          <w:rFonts w:ascii="Arial" w:eastAsia="SimSun" w:hAnsi="Arial" w:cs="Arial"/>
          <w:snapToGrid w:val="0"/>
        </w:rPr>
      </w:pPr>
    </w:p>
    <w:p w14:paraId="5B4863E0" w14:textId="032C7DDE" w:rsidR="00EC4B6E" w:rsidRDefault="00EC4B6E" w:rsidP="005258CA">
      <w:pPr>
        <w:spacing w:after="0" w:line="240" w:lineRule="auto"/>
        <w:jc w:val="right"/>
        <w:rPr>
          <w:rFonts w:ascii="Arial" w:eastAsia="SimSun" w:hAnsi="Arial" w:cs="Arial"/>
          <w:snapToGrid w:val="0"/>
        </w:rPr>
      </w:pPr>
    </w:p>
    <w:p w14:paraId="5CE559EE" w14:textId="65B7E6B6" w:rsidR="00EC4B6E" w:rsidRDefault="00EC4B6E" w:rsidP="005258CA">
      <w:pPr>
        <w:spacing w:after="0" w:line="240" w:lineRule="auto"/>
        <w:jc w:val="right"/>
        <w:rPr>
          <w:rFonts w:ascii="Arial" w:eastAsia="SimSun" w:hAnsi="Arial" w:cs="Arial"/>
          <w:snapToGrid w:val="0"/>
        </w:rPr>
      </w:pPr>
    </w:p>
    <w:p w14:paraId="5B1AD07F" w14:textId="2EBD860F" w:rsidR="00EC4B6E" w:rsidRDefault="00EC4B6E" w:rsidP="005258CA">
      <w:pPr>
        <w:spacing w:after="0" w:line="240" w:lineRule="auto"/>
        <w:jc w:val="right"/>
        <w:rPr>
          <w:rFonts w:ascii="Arial" w:eastAsia="SimSun" w:hAnsi="Arial" w:cs="Arial"/>
          <w:snapToGrid w:val="0"/>
        </w:rPr>
      </w:pPr>
    </w:p>
    <w:p w14:paraId="37CCB2D5" w14:textId="42F576DC" w:rsidR="00EC4B6E" w:rsidRDefault="00EC4B6E" w:rsidP="005258CA">
      <w:pPr>
        <w:spacing w:after="0" w:line="240" w:lineRule="auto"/>
        <w:jc w:val="right"/>
        <w:rPr>
          <w:rFonts w:ascii="Arial" w:eastAsia="SimSun" w:hAnsi="Arial" w:cs="Arial"/>
          <w:snapToGrid w:val="0"/>
        </w:rPr>
      </w:pPr>
    </w:p>
    <w:p w14:paraId="5DDDBBD3" w14:textId="1E7B68B1" w:rsidR="00EC4B6E" w:rsidRDefault="00EC4B6E" w:rsidP="005258CA">
      <w:pPr>
        <w:spacing w:after="0" w:line="240" w:lineRule="auto"/>
        <w:jc w:val="right"/>
        <w:rPr>
          <w:rFonts w:ascii="Arial" w:eastAsia="SimSun" w:hAnsi="Arial" w:cs="Arial"/>
          <w:snapToGrid w:val="0"/>
        </w:rPr>
      </w:pPr>
    </w:p>
    <w:p w14:paraId="7F6C1C5F" w14:textId="7189730D" w:rsidR="00EC4B6E" w:rsidRDefault="00EC4B6E" w:rsidP="005258CA">
      <w:pPr>
        <w:spacing w:after="0" w:line="240" w:lineRule="auto"/>
        <w:jc w:val="right"/>
        <w:rPr>
          <w:rFonts w:ascii="Arial" w:eastAsia="SimSun" w:hAnsi="Arial" w:cs="Arial"/>
          <w:snapToGrid w:val="0"/>
        </w:rPr>
      </w:pPr>
    </w:p>
    <w:p w14:paraId="394B401E" w14:textId="4C32A313" w:rsidR="00EC4B6E" w:rsidRPr="00EC4B6E" w:rsidRDefault="00EC4B6E" w:rsidP="00EC4B6E">
      <w:pPr>
        <w:spacing w:before="120"/>
        <w:jc w:val="right"/>
        <w:rPr>
          <w:rFonts w:ascii="Arial" w:hAnsi="Arial" w:cs="Arial"/>
          <w:b/>
          <w:bCs/>
        </w:rPr>
      </w:pPr>
      <w:r w:rsidRPr="00EC4B6E">
        <w:rPr>
          <w:rFonts w:ascii="Arial" w:hAnsi="Arial" w:cs="Arial"/>
          <w:b/>
          <w:bCs/>
        </w:rPr>
        <w:t>Załącznik nr 8</w:t>
      </w:r>
      <w:r w:rsidR="00C60789">
        <w:rPr>
          <w:rFonts w:ascii="Arial" w:hAnsi="Arial" w:cs="Arial"/>
          <w:b/>
          <w:bCs/>
        </w:rPr>
        <w:t xml:space="preserve"> </w:t>
      </w:r>
      <w:r w:rsidRPr="00EC4B6E">
        <w:rPr>
          <w:rFonts w:ascii="Arial" w:hAnsi="Arial" w:cs="Arial"/>
          <w:b/>
          <w:bCs/>
        </w:rPr>
        <w:t xml:space="preserve">do SWZ </w:t>
      </w:r>
      <w:r w:rsidR="00623592">
        <w:rPr>
          <w:rFonts w:ascii="Arial" w:hAnsi="Arial" w:cs="Arial"/>
          <w:b/>
          <w:bCs/>
        </w:rPr>
        <w:t>HP.270.</w:t>
      </w:r>
      <w:r w:rsidR="00D80B39">
        <w:rPr>
          <w:rFonts w:ascii="Arial" w:hAnsi="Arial" w:cs="Arial"/>
          <w:b/>
          <w:bCs/>
        </w:rPr>
        <w:t>5.2026</w:t>
      </w:r>
    </w:p>
    <w:p w14:paraId="645DFD57" w14:textId="77777777" w:rsidR="00354BB6" w:rsidRPr="00D2440F" w:rsidRDefault="00354BB6" w:rsidP="00354BB6">
      <w:pPr>
        <w:suppressAutoHyphens/>
        <w:spacing w:after="0" w:line="240" w:lineRule="auto"/>
        <w:rPr>
          <w:rFonts w:ascii="Arial" w:hAnsi="Arial" w:cs="Arial"/>
          <w:b/>
        </w:rPr>
      </w:pPr>
      <w:r w:rsidRPr="00D2440F">
        <w:rPr>
          <w:rFonts w:ascii="Arial" w:hAnsi="Arial" w:cs="Arial"/>
          <w:b/>
        </w:rPr>
        <w:t>Wykonawca:</w:t>
      </w:r>
    </w:p>
    <w:p w14:paraId="04CCEF71" w14:textId="77777777" w:rsidR="00354BB6" w:rsidRPr="00D2440F" w:rsidRDefault="00354BB6" w:rsidP="00354BB6">
      <w:pPr>
        <w:suppressAutoHyphens/>
        <w:spacing w:after="0" w:line="240" w:lineRule="auto"/>
        <w:ind w:right="5954"/>
        <w:rPr>
          <w:rFonts w:ascii="Arial" w:hAnsi="Arial" w:cs="Arial"/>
        </w:rPr>
      </w:pPr>
      <w:r w:rsidRPr="00D2440F">
        <w:rPr>
          <w:rFonts w:ascii="Arial" w:hAnsi="Arial" w:cs="Arial"/>
        </w:rPr>
        <w:t>………………………………………………………………………………</w:t>
      </w:r>
      <w:r>
        <w:rPr>
          <w:rFonts w:ascii="Arial" w:hAnsi="Arial" w:cs="Arial"/>
        </w:rPr>
        <w:t>………………………………</w:t>
      </w:r>
    </w:p>
    <w:p w14:paraId="450A66B1" w14:textId="77777777" w:rsidR="00354BB6" w:rsidRPr="00D2440F" w:rsidRDefault="00354BB6" w:rsidP="00354BB6">
      <w:pPr>
        <w:suppressAutoHyphens/>
        <w:spacing w:line="240" w:lineRule="auto"/>
        <w:ind w:right="5953"/>
        <w:rPr>
          <w:rFonts w:ascii="Arial" w:hAnsi="Arial" w:cs="Arial"/>
          <w:i/>
        </w:rPr>
      </w:pPr>
      <w:r w:rsidRPr="00D2440F">
        <w:rPr>
          <w:rFonts w:ascii="Arial" w:hAnsi="Arial" w:cs="Arial"/>
          <w:i/>
        </w:rPr>
        <w:t>(pełna nazwa/firma, adres, w zależności od podmiotu: NIP/PESEL, KRS/</w:t>
      </w:r>
      <w:proofErr w:type="spellStart"/>
      <w:r w:rsidRPr="00D2440F">
        <w:rPr>
          <w:rFonts w:ascii="Arial" w:hAnsi="Arial" w:cs="Arial"/>
          <w:i/>
        </w:rPr>
        <w:t>CEiDG</w:t>
      </w:r>
      <w:proofErr w:type="spellEnd"/>
      <w:r w:rsidRPr="00D2440F">
        <w:rPr>
          <w:rFonts w:ascii="Arial" w:hAnsi="Arial" w:cs="Arial"/>
          <w:i/>
        </w:rPr>
        <w:t>)</w:t>
      </w:r>
    </w:p>
    <w:p w14:paraId="3B126752" w14:textId="77777777" w:rsidR="00354BB6" w:rsidRPr="00D2440F" w:rsidRDefault="00354BB6" w:rsidP="00354BB6">
      <w:pPr>
        <w:suppressAutoHyphens/>
        <w:spacing w:after="0" w:line="240" w:lineRule="auto"/>
        <w:rPr>
          <w:rFonts w:ascii="Arial" w:hAnsi="Arial" w:cs="Arial"/>
          <w:u w:val="single"/>
        </w:rPr>
      </w:pPr>
      <w:r w:rsidRPr="00D2440F">
        <w:rPr>
          <w:rFonts w:ascii="Arial" w:hAnsi="Arial" w:cs="Arial"/>
          <w:u w:val="single"/>
        </w:rPr>
        <w:t>reprezentowany przez:</w:t>
      </w:r>
    </w:p>
    <w:p w14:paraId="4C129885" w14:textId="77777777" w:rsidR="00354BB6" w:rsidRPr="00D2440F" w:rsidRDefault="00354BB6" w:rsidP="00354BB6">
      <w:pPr>
        <w:suppressAutoHyphens/>
        <w:spacing w:after="0" w:line="240" w:lineRule="auto"/>
        <w:ind w:right="5954"/>
        <w:rPr>
          <w:rFonts w:ascii="Arial" w:hAnsi="Arial" w:cs="Arial"/>
        </w:rPr>
      </w:pPr>
      <w:r w:rsidRPr="00D2440F">
        <w:rPr>
          <w:rFonts w:ascii="Arial" w:hAnsi="Arial" w:cs="Arial"/>
        </w:rPr>
        <w:t>………………………………………………………………………………</w:t>
      </w:r>
      <w:r>
        <w:rPr>
          <w:rFonts w:ascii="Arial" w:hAnsi="Arial" w:cs="Arial"/>
        </w:rPr>
        <w:t>………………………………</w:t>
      </w:r>
    </w:p>
    <w:p w14:paraId="0071F718" w14:textId="77777777" w:rsidR="00354BB6" w:rsidRPr="00D2440F" w:rsidRDefault="00354BB6" w:rsidP="00354BB6">
      <w:pPr>
        <w:suppressAutoHyphens/>
        <w:spacing w:after="0" w:line="240" w:lineRule="auto"/>
        <w:ind w:right="5953"/>
        <w:rPr>
          <w:rFonts w:ascii="Arial" w:hAnsi="Arial" w:cs="Arial"/>
          <w:i/>
        </w:rPr>
      </w:pPr>
      <w:r w:rsidRPr="00D2440F">
        <w:rPr>
          <w:rFonts w:ascii="Arial" w:hAnsi="Arial" w:cs="Arial"/>
          <w:i/>
        </w:rPr>
        <w:t>(imię, nazwisko, stanowisko/podstawa do reprezentacji)</w:t>
      </w:r>
    </w:p>
    <w:p w14:paraId="13635639" w14:textId="77777777" w:rsidR="00EC4B6E" w:rsidRPr="00EC4B6E" w:rsidRDefault="00EC4B6E" w:rsidP="00EC4B6E">
      <w:pPr>
        <w:spacing w:before="120"/>
        <w:jc w:val="center"/>
        <w:rPr>
          <w:rFonts w:ascii="Arial" w:hAnsi="Arial" w:cs="Arial"/>
          <w:b/>
          <w:bCs/>
        </w:rPr>
      </w:pPr>
      <w:r w:rsidRPr="00EC4B6E">
        <w:rPr>
          <w:rFonts w:ascii="Arial" w:hAnsi="Arial" w:cs="Arial"/>
          <w:b/>
          <w:bCs/>
        </w:rPr>
        <w:t xml:space="preserve">OŚWIADCZENIE WYKONAWCY </w:t>
      </w:r>
      <w:r w:rsidRPr="00EC4B6E">
        <w:rPr>
          <w:rFonts w:ascii="Arial" w:hAnsi="Arial" w:cs="Arial"/>
          <w:b/>
          <w:bCs/>
        </w:rPr>
        <w:br/>
        <w:t>O AKTUALNOŚCI INFORMACJI ZAWARTYCH W OŚWIADCZENIU, O  KTÓRYM MOWA W ART. 125 UST. 1 PZP W ZAKRESIE PODSTAW WYKLUCZENIA Z POSTĘPOWANIA</w:t>
      </w:r>
    </w:p>
    <w:p w14:paraId="64EF7E0E" w14:textId="77777777" w:rsidR="00EC4B6E" w:rsidRPr="00EC4B6E" w:rsidRDefault="00EC4B6E" w:rsidP="00EC4B6E">
      <w:pPr>
        <w:spacing w:before="120"/>
        <w:jc w:val="center"/>
        <w:rPr>
          <w:rFonts w:ascii="Arial" w:hAnsi="Arial" w:cs="Arial"/>
          <w:b/>
          <w:bCs/>
        </w:rPr>
      </w:pPr>
    </w:p>
    <w:p w14:paraId="52C3D3E1" w14:textId="77777777" w:rsidR="00EC4B6E" w:rsidRPr="00EC4B6E" w:rsidRDefault="00EC4B6E" w:rsidP="00EC4B6E">
      <w:pPr>
        <w:numPr>
          <w:ilvl w:val="1"/>
          <w:numId w:val="0"/>
        </w:numPr>
        <w:tabs>
          <w:tab w:val="right" w:leader="dot" w:pos="9072"/>
        </w:tabs>
        <w:spacing w:line="276" w:lineRule="auto"/>
        <w:ind w:left="567" w:hanging="567"/>
        <w:jc w:val="both"/>
        <w:rPr>
          <w:rFonts w:ascii="Arial" w:hAnsi="Arial" w:cs="Arial"/>
          <w:bCs/>
        </w:rPr>
      </w:pPr>
      <w:r w:rsidRPr="00EC4B6E">
        <w:rPr>
          <w:rFonts w:ascii="Arial" w:hAnsi="Arial" w:cs="Arial"/>
          <w:bCs/>
        </w:rPr>
        <w:t xml:space="preserve">W związku ze złożeniem oferty w postępowaniu o udzielenie zamówienia publicznego </w:t>
      </w:r>
    </w:p>
    <w:p w14:paraId="25240BE6" w14:textId="402A9078" w:rsidR="00B023B6" w:rsidRDefault="00EC4B6E" w:rsidP="00B023B6">
      <w:pPr>
        <w:numPr>
          <w:ilvl w:val="1"/>
          <w:numId w:val="0"/>
        </w:numPr>
        <w:tabs>
          <w:tab w:val="right" w:leader="dot" w:pos="9072"/>
        </w:tabs>
        <w:spacing w:line="276" w:lineRule="auto"/>
        <w:ind w:left="-142" w:firstLine="142"/>
        <w:jc w:val="both"/>
        <w:rPr>
          <w:rFonts w:ascii="Arial" w:hAnsi="Arial" w:cs="Arial"/>
          <w:b/>
          <w:iCs/>
        </w:rPr>
      </w:pPr>
      <w:r w:rsidRPr="00EC4B6E">
        <w:rPr>
          <w:rFonts w:ascii="Arial" w:hAnsi="Arial" w:cs="Arial"/>
          <w:bCs/>
        </w:rPr>
        <w:t xml:space="preserve">prowadzonym w trybie przetargu nieograniczonego </w:t>
      </w:r>
      <w:proofErr w:type="spellStart"/>
      <w:r w:rsidR="00B023B6">
        <w:rPr>
          <w:rFonts w:ascii="Arial" w:hAnsi="Arial" w:cs="Arial"/>
          <w:bCs/>
        </w:rPr>
        <w:t>pn</w:t>
      </w:r>
      <w:proofErr w:type="spellEnd"/>
      <w:r w:rsidR="00B023B6">
        <w:rPr>
          <w:rFonts w:ascii="Arial" w:hAnsi="Arial" w:cs="Arial"/>
          <w:bCs/>
        </w:rPr>
        <w:t xml:space="preserve">: </w:t>
      </w:r>
      <w:r w:rsidR="00B023B6" w:rsidRPr="00E16435">
        <w:rPr>
          <w:rFonts w:ascii="Arial" w:hAnsi="Arial" w:cs="Arial"/>
          <w:b/>
        </w:rPr>
        <w:t xml:space="preserve">„Samochody </w:t>
      </w:r>
      <w:r w:rsidR="00D80B39" w:rsidRPr="00E16435">
        <w:rPr>
          <w:rFonts w:ascii="Arial" w:hAnsi="Arial" w:cs="Arial"/>
          <w:b/>
        </w:rPr>
        <w:t xml:space="preserve">ciężarowe typu </w:t>
      </w:r>
      <w:proofErr w:type="spellStart"/>
      <w:r w:rsidR="00D80B39" w:rsidRPr="00E16435">
        <w:rPr>
          <w:rFonts w:ascii="Arial" w:hAnsi="Arial" w:cs="Arial"/>
          <w:b/>
        </w:rPr>
        <w:t>Pick</w:t>
      </w:r>
      <w:proofErr w:type="spellEnd"/>
      <w:r w:rsidR="00D80B39" w:rsidRPr="00E16435">
        <w:rPr>
          <w:rFonts w:ascii="Arial" w:hAnsi="Arial" w:cs="Arial"/>
          <w:b/>
        </w:rPr>
        <w:t xml:space="preserve"> </w:t>
      </w:r>
      <w:proofErr w:type="spellStart"/>
      <w:r w:rsidR="00D80B39" w:rsidRPr="00E16435">
        <w:rPr>
          <w:rFonts w:ascii="Arial" w:hAnsi="Arial" w:cs="Arial"/>
          <w:b/>
        </w:rPr>
        <w:t>Up</w:t>
      </w:r>
      <w:proofErr w:type="spellEnd"/>
      <w:r w:rsidR="00B023B6" w:rsidRPr="00E16435">
        <w:rPr>
          <w:rFonts w:ascii="Arial" w:hAnsi="Arial" w:cs="Arial"/>
          <w:b/>
          <w:iCs/>
        </w:rPr>
        <w:t>”</w:t>
      </w:r>
    </w:p>
    <w:p w14:paraId="624EBE16" w14:textId="2E432184" w:rsidR="00EC4B6E" w:rsidRPr="00EC4B6E" w:rsidRDefault="00EC4B6E" w:rsidP="00B023B6">
      <w:pPr>
        <w:numPr>
          <w:ilvl w:val="1"/>
          <w:numId w:val="0"/>
        </w:numPr>
        <w:tabs>
          <w:tab w:val="right" w:leader="dot" w:pos="9072"/>
        </w:tabs>
        <w:spacing w:line="276" w:lineRule="auto"/>
        <w:ind w:left="-142" w:firstLine="142"/>
        <w:jc w:val="both"/>
        <w:rPr>
          <w:rFonts w:ascii="Arial" w:hAnsi="Arial" w:cs="Arial"/>
          <w:bCs/>
        </w:rPr>
      </w:pPr>
      <w:r w:rsidRPr="00EC4B6E">
        <w:rPr>
          <w:rFonts w:ascii="Arial" w:hAnsi="Arial" w:cs="Arial"/>
          <w:bCs/>
        </w:rPr>
        <w:t xml:space="preserve">Ja niżej podpisany </w:t>
      </w:r>
      <w:r w:rsidR="00354BB6">
        <w:rPr>
          <w:rFonts w:ascii="Arial" w:hAnsi="Arial" w:cs="Arial"/>
          <w:bCs/>
        </w:rPr>
        <w:t>………………………………………………………………………………………………………………</w:t>
      </w:r>
    </w:p>
    <w:p w14:paraId="01DF4FA7" w14:textId="77777777" w:rsidR="00EC4B6E" w:rsidRPr="00EC4B6E" w:rsidRDefault="00EC4B6E" w:rsidP="00EC4B6E">
      <w:pPr>
        <w:spacing w:before="120"/>
        <w:jc w:val="both"/>
        <w:rPr>
          <w:rFonts w:ascii="Arial" w:hAnsi="Arial" w:cs="Arial"/>
          <w:bCs/>
        </w:rPr>
      </w:pPr>
      <w:r w:rsidRPr="00EC4B6E">
        <w:rPr>
          <w:rFonts w:ascii="Arial" w:hAnsi="Arial" w:cs="Arial"/>
          <w:bCs/>
        </w:rPr>
        <w:t>działając w imieniu i na rzecz</w:t>
      </w:r>
    </w:p>
    <w:p w14:paraId="6EFF5E3B" w14:textId="4DD8709C" w:rsidR="00EC4B6E" w:rsidRPr="00EC4B6E" w:rsidRDefault="00354BB6" w:rsidP="00EC4B6E">
      <w:pPr>
        <w:spacing w:before="120"/>
        <w:jc w:val="both"/>
        <w:rPr>
          <w:rFonts w:ascii="Arial" w:hAnsi="Arial" w:cs="Arial"/>
          <w:bCs/>
        </w:rPr>
      </w:pPr>
      <w:r>
        <w:rPr>
          <w:rFonts w:ascii="Arial" w:hAnsi="Arial" w:cs="Arial"/>
          <w:bCs/>
        </w:rPr>
        <w:t>………………………………………………………………………………………………………………</w:t>
      </w:r>
    </w:p>
    <w:p w14:paraId="55CEEFDA" w14:textId="77777777" w:rsidR="00EC4B6E" w:rsidRPr="00EC4B6E" w:rsidRDefault="00EC4B6E" w:rsidP="00EC4B6E">
      <w:pPr>
        <w:spacing w:before="120" w:line="240" w:lineRule="exact"/>
        <w:jc w:val="both"/>
        <w:rPr>
          <w:rFonts w:ascii="Arial" w:hAnsi="Arial" w:cs="Arial"/>
          <w:bCs/>
        </w:rPr>
      </w:pPr>
      <w:r w:rsidRPr="00EC4B6E">
        <w:rPr>
          <w:rFonts w:ascii="Arial" w:hAnsi="Arial" w:cs="Arial"/>
          <w:bCs/>
        </w:rPr>
        <w:t xml:space="preserve">oświadczam, że informacje zawarte w  oświadczeniu, o którym mowa w art. 125 ust. 1  ustawy  z dnia 11 września 2019 r. (Dz. U. z 2024 r. poz. 1320 z </w:t>
      </w:r>
      <w:proofErr w:type="spellStart"/>
      <w:r w:rsidRPr="00EC4B6E">
        <w:rPr>
          <w:rFonts w:ascii="Arial" w:hAnsi="Arial" w:cs="Arial"/>
          <w:bCs/>
        </w:rPr>
        <w:t>późn</w:t>
      </w:r>
      <w:proofErr w:type="spellEnd"/>
      <w:r w:rsidRPr="00EC4B6E">
        <w:rPr>
          <w:rFonts w:ascii="Arial" w:hAnsi="Arial" w:cs="Arial"/>
          <w:bCs/>
        </w:rPr>
        <w:t>. zm. - „PZP”) przedłożonym wraz z ofertą na formularzu Jednolitego Europejskiego Dokumentu Zamówienia (JEDZ) przez Wykonawcę, którego reprezentuję są aktualne w zakresie podstaw wykluczenia z postępowania wskazanych przez Zamawiającego, o których mowa w:</w:t>
      </w:r>
    </w:p>
    <w:p w14:paraId="7ED456AF" w14:textId="77777777" w:rsidR="00EC4B6E" w:rsidRPr="00EC4B6E" w:rsidRDefault="00EC4B6E" w:rsidP="00EC4B6E">
      <w:pPr>
        <w:spacing w:line="276" w:lineRule="auto"/>
        <w:ind w:left="697" w:hanging="697"/>
        <w:jc w:val="both"/>
        <w:rPr>
          <w:rFonts w:ascii="Arial" w:hAnsi="Arial" w:cs="Arial"/>
          <w:bCs/>
        </w:rPr>
      </w:pPr>
      <w:r w:rsidRPr="00EC4B6E">
        <w:rPr>
          <w:rFonts w:ascii="Arial" w:hAnsi="Arial" w:cs="Arial"/>
          <w:bCs/>
        </w:rPr>
        <w:t>-</w:t>
      </w:r>
      <w:r w:rsidRPr="00EC4B6E">
        <w:rPr>
          <w:rFonts w:ascii="Arial" w:hAnsi="Arial" w:cs="Arial"/>
          <w:bCs/>
        </w:rPr>
        <w:tab/>
        <w:t>art. 108 ust. 1 pkt 1)- 2)</w:t>
      </w:r>
    </w:p>
    <w:p w14:paraId="330E6545" w14:textId="77777777" w:rsidR="00EC4B6E" w:rsidRPr="00EC4B6E" w:rsidRDefault="00EC4B6E" w:rsidP="00EC4B6E">
      <w:pPr>
        <w:spacing w:line="276" w:lineRule="auto"/>
        <w:ind w:left="697" w:hanging="697"/>
        <w:jc w:val="both"/>
        <w:rPr>
          <w:rFonts w:ascii="Arial" w:hAnsi="Arial" w:cs="Arial"/>
          <w:bCs/>
        </w:rPr>
      </w:pPr>
      <w:r w:rsidRPr="00EC4B6E">
        <w:rPr>
          <w:rFonts w:ascii="Arial" w:hAnsi="Arial" w:cs="Arial"/>
          <w:bCs/>
        </w:rPr>
        <w:t>-</w:t>
      </w:r>
      <w:r w:rsidRPr="00EC4B6E">
        <w:rPr>
          <w:rFonts w:ascii="Arial" w:hAnsi="Arial" w:cs="Arial"/>
          <w:bCs/>
        </w:rPr>
        <w:tab/>
        <w:t>art. 108 ust. 1 pkt 3 PZP,</w:t>
      </w:r>
    </w:p>
    <w:p w14:paraId="4A4FDEE8" w14:textId="77777777" w:rsidR="00EC4B6E" w:rsidRPr="00EC4B6E" w:rsidRDefault="00EC4B6E" w:rsidP="00EC4B6E">
      <w:pPr>
        <w:spacing w:line="276" w:lineRule="auto"/>
        <w:ind w:left="697" w:hanging="697"/>
        <w:jc w:val="both"/>
        <w:rPr>
          <w:rFonts w:ascii="Arial" w:hAnsi="Arial" w:cs="Arial"/>
        </w:rPr>
      </w:pPr>
      <w:r w:rsidRPr="00EC4B6E">
        <w:rPr>
          <w:rFonts w:ascii="Arial" w:hAnsi="Arial" w:cs="Arial"/>
          <w:bCs/>
        </w:rPr>
        <w:t>-</w:t>
      </w:r>
      <w:r w:rsidRPr="00EC4B6E">
        <w:rPr>
          <w:rFonts w:ascii="Arial" w:hAnsi="Arial" w:cs="Arial"/>
          <w:bCs/>
        </w:rPr>
        <w:tab/>
      </w:r>
      <w:r w:rsidRPr="00EC4B6E">
        <w:rPr>
          <w:rFonts w:ascii="Arial" w:hAnsi="Arial" w:cs="Arial"/>
        </w:rPr>
        <w:t xml:space="preserve">art. 108 ust. 1 pkt 4 PZP, dotyczących orzeczenia zakazu ubiegania się o zamówienie publiczne tytułem środka zapobiegawczego, </w:t>
      </w:r>
    </w:p>
    <w:p w14:paraId="75275820" w14:textId="77777777" w:rsidR="00EC4B6E" w:rsidRPr="00EC4B6E" w:rsidRDefault="00EC4B6E" w:rsidP="00EC4B6E">
      <w:pPr>
        <w:spacing w:line="276" w:lineRule="auto"/>
        <w:ind w:left="697" w:hanging="697"/>
        <w:jc w:val="both"/>
        <w:rPr>
          <w:rFonts w:ascii="Arial" w:hAnsi="Arial" w:cs="Arial"/>
        </w:rPr>
      </w:pPr>
      <w:r w:rsidRPr="00EC4B6E">
        <w:rPr>
          <w:rFonts w:ascii="Arial" w:hAnsi="Arial" w:cs="Arial"/>
        </w:rPr>
        <w:t>-</w:t>
      </w:r>
      <w:r w:rsidRPr="00EC4B6E">
        <w:rPr>
          <w:rFonts w:ascii="Arial" w:hAnsi="Arial" w:cs="Arial"/>
        </w:rPr>
        <w:tab/>
        <w:t xml:space="preserve">art. 108 ust. 1 pkt 5 PZP, dotyczących zawarcia z innymi wykonawcami porozumienia mającego na celu zakłócenie konkurencji, </w:t>
      </w:r>
    </w:p>
    <w:p w14:paraId="016CA868" w14:textId="77777777" w:rsidR="00EC4B6E" w:rsidRPr="00EC4B6E" w:rsidRDefault="00EC4B6E" w:rsidP="00EC4B6E">
      <w:pPr>
        <w:spacing w:line="276" w:lineRule="auto"/>
        <w:ind w:left="697" w:hanging="697"/>
        <w:jc w:val="both"/>
        <w:rPr>
          <w:rFonts w:ascii="Arial" w:hAnsi="Arial" w:cs="Arial"/>
        </w:rPr>
      </w:pPr>
      <w:r w:rsidRPr="00EC4B6E">
        <w:rPr>
          <w:rFonts w:ascii="Arial" w:hAnsi="Arial" w:cs="Arial"/>
        </w:rPr>
        <w:t>-</w:t>
      </w:r>
      <w:r w:rsidRPr="00EC4B6E">
        <w:rPr>
          <w:rFonts w:ascii="Arial" w:hAnsi="Arial" w:cs="Arial"/>
        </w:rPr>
        <w:tab/>
        <w:t>art. 108 ust. 1 pkt 6 PZP,</w:t>
      </w:r>
    </w:p>
    <w:p w14:paraId="5C7AAE23" w14:textId="3F354227" w:rsidR="00EC4B6E" w:rsidRPr="00EC4B6E" w:rsidRDefault="00EC4B6E" w:rsidP="00354BB6">
      <w:pPr>
        <w:spacing w:line="276" w:lineRule="auto"/>
        <w:ind w:left="697" w:hanging="697"/>
        <w:jc w:val="both"/>
        <w:rPr>
          <w:rFonts w:ascii="Arial" w:hAnsi="Arial" w:cs="Arial"/>
        </w:rPr>
      </w:pPr>
      <w:r w:rsidRPr="00EC4B6E">
        <w:rPr>
          <w:rFonts w:ascii="Arial" w:hAnsi="Arial" w:cs="Arial"/>
        </w:rPr>
        <w:tab/>
      </w:r>
    </w:p>
    <w:p w14:paraId="7FECC4EA" w14:textId="0C501D2E" w:rsidR="00EC4B6E" w:rsidRPr="00EC4B6E" w:rsidRDefault="00EC4B6E" w:rsidP="00EC4B6E">
      <w:pPr>
        <w:spacing w:after="0" w:line="240" w:lineRule="auto"/>
        <w:jc w:val="right"/>
        <w:rPr>
          <w:rFonts w:ascii="Arial" w:eastAsia="SimSun" w:hAnsi="Arial" w:cs="Arial"/>
          <w:snapToGrid w:val="0"/>
        </w:rPr>
      </w:pPr>
      <w:r w:rsidRPr="00EC4B6E">
        <w:rPr>
          <w:rFonts w:ascii="Arial" w:hAnsi="Arial" w:cs="Arial"/>
          <w:bCs/>
        </w:rPr>
        <w:t>________________________________</w:t>
      </w:r>
      <w:r w:rsidRPr="00EC4B6E">
        <w:rPr>
          <w:rFonts w:ascii="Arial" w:hAnsi="Arial" w:cs="Arial"/>
          <w:bCs/>
        </w:rPr>
        <w:tab/>
      </w:r>
      <w:r w:rsidRPr="00EC4B6E">
        <w:rPr>
          <w:rFonts w:ascii="Arial" w:hAnsi="Arial" w:cs="Arial"/>
          <w:bCs/>
        </w:rPr>
        <w:br/>
      </w:r>
      <w:r w:rsidRPr="00EC4B6E">
        <w:rPr>
          <w:rFonts w:ascii="Arial" w:hAnsi="Arial" w:cs="Arial"/>
          <w:bCs/>
        </w:rPr>
        <w:br/>
        <w:t>(</w:t>
      </w:r>
      <w:r w:rsidR="000A0E41" w:rsidRPr="000A0E41">
        <w:rPr>
          <w:rFonts w:ascii="Arial" w:hAnsi="Arial" w:cs="Arial"/>
          <w:bCs/>
        </w:rPr>
        <w:t>kwalifikowany podpis elektroniczny</w:t>
      </w:r>
      <w:r w:rsidR="00AB05CB">
        <w:rPr>
          <w:rFonts w:ascii="Arial" w:hAnsi="Arial" w:cs="Arial"/>
          <w:bCs/>
        </w:rPr>
        <w:t>)</w:t>
      </w:r>
    </w:p>
    <w:sectPr w:rsidR="00EC4B6E" w:rsidRPr="00EC4B6E" w:rsidSect="00A3091E">
      <w:pgSz w:w="11906" w:h="16838"/>
      <w:pgMar w:top="1304" w:right="964" w:bottom="1559"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8DC71" w14:textId="77777777" w:rsidR="006B33B4" w:rsidRDefault="006B33B4" w:rsidP="00092D28">
      <w:r>
        <w:separator/>
      </w:r>
    </w:p>
  </w:endnote>
  <w:endnote w:type="continuationSeparator" w:id="0">
    <w:p w14:paraId="2C87FFF2" w14:textId="77777777" w:rsidR="006B33B4" w:rsidRDefault="006B33B4" w:rsidP="0009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ArialMT">
    <w:altName w:val="Arial"/>
    <w:charset w:val="01"/>
    <w:family w:val="swiss"/>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font313">
    <w:altName w:val="Calibri"/>
    <w:panose1 w:val="00000000000000000000"/>
    <w:charset w:val="00"/>
    <w:family w:val="roman"/>
    <w:notTrueType/>
    <w:pitch w:val="default"/>
  </w:font>
  <w:font w:name="minorBidi">
    <w:altName w:val="Times New Roman"/>
    <w:charset w:val="01"/>
    <w:family w:val="roman"/>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EE"/>
    <w:family w:val="swiss"/>
    <w:pitch w:val="variable"/>
    <w:sig w:usb0="A00002EF" w:usb1="4000A44B" w:usb2="00000000" w:usb3="00000000" w:csb0="0000019F" w:csb1="00000000"/>
  </w:font>
  <w:font w:name="Arial-BoldMT">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ヒラギノ角ゴ Pro W3">
    <w:altName w:val="@MS Gothic"/>
    <w:panose1 w:val="00000000000000000000"/>
    <w:charset w:val="8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imSun">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A9517" w14:textId="77777777" w:rsidR="004C0246" w:rsidRPr="00AF40A7" w:rsidRDefault="004C0246" w:rsidP="00AF40A7">
    <w:pPr>
      <w:pStyle w:val="Stopka"/>
      <w:jc w:val="center"/>
      <w:rPr>
        <w:sz w:val="20"/>
      </w:rPr>
    </w:pPr>
    <w:r>
      <w:rPr>
        <w:sz w:val="20"/>
      </w:rPr>
      <w:t>-</w:t>
    </w:r>
    <w:r w:rsidRPr="00CF6884">
      <w:rPr>
        <w:sz w:val="20"/>
      </w:rPr>
      <w:t xml:space="preserve"> </w:t>
    </w:r>
    <w:sdt>
      <w:sdtPr>
        <w:rPr>
          <w:sz w:val="20"/>
        </w:rPr>
        <w:id w:val="2029598302"/>
        <w:docPartObj>
          <w:docPartGallery w:val="Page Numbers (Bottom of Page)"/>
          <w:docPartUnique/>
        </w:docPartObj>
      </w:sdtPr>
      <w:sdtEndPr/>
      <w:sdtContent>
        <w:r w:rsidRPr="00CF6884">
          <w:rPr>
            <w:sz w:val="20"/>
          </w:rPr>
          <w:fldChar w:fldCharType="begin"/>
        </w:r>
        <w:r w:rsidRPr="00CF6884">
          <w:rPr>
            <w:sz w:val="20"/>
          </w:rPr>
          <w:instrText>PAGE   \* MERGEFORMAT</w:instrText>
        </w:r>
        <w:r w:rsidRPr="00CF6884">
          <w:rPr>
            <w:sz w:val="20"/>
          </w:rPr>
          <w:fldChar w:fldCharType="separate"/>
        </w:r>
        <w:r>
          <w:rPr>
            <w:noProof/>
            <w:sz w:val="20"/>
          </w:rPr>
          <w:t>56</w:t>
        </w:r>
        <w:r w:rsidRPr="00CF6884">
          <w:rPr>
            <w:sz w:val="20"/>
          </w:rPr>
          <w:fldChar w:fldCharType="end"/>
        </w:r>
        <w:r w:rsidRPr="00CF6884">
          <w:rPr>
            <w:sz w:val="20"/>
          </w:rPr>
          <w:t xml:space="preserve"> </w:t>
        </w:r>
        <w:r>
          <w:rPr>
            <w:sz w:val="20"/>
          </w:rPr>
          <w: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7F483" w14:textId="77777777" w:rsidR="004C0246" w:rsidRDefault="004C0246" w:rsidP="008A6ED4">
    <w:pPr>
      <w:ind w:left="-284" w:right="-284"/>
      <w:rPr>
        <w:rFonts w:ascii="Arial" w:hAnsi="Arial" w:cs="Arial"/>
        <w:sz w:val="16"/>
        <w:szCs w:val="16"/>
      </w:rPr>
    </w:pPr>
    <w:r>
      <w:rPr>
        <w:rFonts w:cs="Arial"/>
        <w:noProof/>
        <w:sz w:val="16"/>
        <w:szCs w:val="16"/>
        <w:lang w:eastAsia="pl-PL"/>
      </w:rPr>
      <mc:AlternateContent>
        <mc:Choice Requires="wps">
          <w:drawing>
            <wp:anchor distT="0" distB="0" distL="114300" distR="114300" simplePos="0" relativeHeight="251673600" behindDoc="0" locked="0" layoutInCell="1" allowOverlap="1" wp14:anchorId="0AA5DD7B" wp14:editId="182E743A">
              <wp:simplePos x="0" y="0"/>
              <wp:positionH relativeFrom="column">
                <wp:posOffset>0</wp:posOffset>
              </wp:positionH>
              <wp:positionV relativeFrom="paragraph">
                <wp:posOffset>95250</wp:posOffset>
              </wp:positionV>
              <wp:extent cx="5940000" cy="0"/>
              <wp:effectExtent l="0" t="0" r="22860" b="1905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33414F3" id="Łącznik prostoliniowy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5pt" to="467.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" strokecolor="#005846" strokeweight=".5pt"/>
          </w:pict>
        </mc:Fallback>
      </mc:AlternateContent>
    </w:r>
  </w:p>
  <w:p w14:paraId="515BEE20" w14:textId="77777777" w:rsidR="004C0246" w:rsidRPr="001B214E" w:rsidRDefault="004C0246" w:rsidP="00B74E97">
    <w:pPr>
      <w:tabs>
        <w:tab w:val="right" w:pos="5387"/>
      </w:tabs>
      <w:spacing w:after="0" w:line="240" w:lineRule="auto"/>
      <w:ind w:right="-284"/>
      <w:rPr>
        <w:rFonts w:ascii="Arial" w:hAnsi="Arial" w:cs="Arial"/>
        <w:color w:val="005340"/>
        <w:sz w:val="16"/>
        <w:szCs w:val="16"/>
      </w:rPr>
    </w:pPr>
    <w:r>
      <w:rPr>
        <w:rFonts w:cs="Arial"/>
        <w:noProof/>
        <w:color w:val="005042"/>
        <w:sz w:val="20"/>
        <w:lang w:eastAsia="pl-PL"/>
      </w:rPr>
      <mc:AlternateContent>
        <mc:Choice Requires="wps">
          <w:drawing>
            <wp:anchor distT="0" distB="0" distL="114300" distR="114300" simplePos="0" relativeHeight="251674624" behindDoc="0" locked="0" layoutInCell="1" allowOverlap="1" wp14:anchorId="492DA5EB" wp14:editId="774301D5">
              <wp:simplePos x="0" y="0"/>
              <wp:positionH relativeFrom="column">
                <wp:posOffset>3799840</wp:posOffset>
              </wp:positionH>
              <wp:positionV relativeFrom="paragraph">
                <wp:posOffset>59883</wp:posOffset>
              </wp:positionV>
              <wp:extent cx="2231252" cy="340360"/>
              <wp:effectExtent l="0" t="0" r="0" b="254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1252" cy="34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764BE" w14:textId="77777777" w:rsidR="004C0246" w:rsidRPr="002E21A1" w:rsidRDefault="004C0246" w:rsidP="00310F63">
                          <w:pPr>
                            <w:pStyle w:val="Nagwek1"/>
                            <w:ind w:firstLine="0"/>
                            <w:jc w:val="right"/>
                            <w:rPr>
                              <w:rStyle w:val="Wyrnienieintensywne"/>
                            </w:rPr>
                          </w:pPr>
                          <w:r w:rsidRPr="00310F63">
                            <w:rPr>
                              <w:rStyle w:val="Wyrnienieintensywne"/>
                            </w:rPr>
                            <w:t>www.zpuh.olsztyn.lasy.gov.pl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2DA5EB" id="_x0000_t202" coordsize="21600,21600" o:spt="202" path="m,l,21600r21600,l21600,xe">
              <v:stroke joinstyle="miter"/>
              <v:path gradientshapeok="t" o:connecttype="rect"/>
            </v:shapetype>
            <v:shape id="Pole tekstowe 3" o:spid="_x0000_s1026" type="#_x0000_t202" style="position:absolute;margin-left:299.2pt;margin-top:4.7pt;width:175.7pt;height:26.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" filled="f" stroked="f">
              <v:textbox>
                <w:txbxContent>
                  <w:p w14:paraId="5C5764BE" w14:textId="77777777" w:rsidR="004C0246" w:rsidRPr="002E21A1" w:rsidRDefault="004C0246" w:rsidP="00310F63">
                    <w:pPr>
                      <w:pStyle w:val="Nagwek1"/>
                      <w:ind w:firstLine="0"/>
                      <w:jc w:val="right"/>
                      <w:rPr>
                        <w:rStyle w:val="Wyrnienieintensywne"/>
                      </w:rPr>
                    </w:pPr>
                    <w:r w:rsidRPr="00310F63">
                      <w:rPr>
                        <w:rStyle w:val="Wyrnienieintensywne"/>
                      </w:rPr>
                      <w:t>www.zpuh.olsztyn.lasy.gov.pl</w:t>
                    </w:r>
                  </w:p>
                </w:txbxContent>
              </v:textbox>
            </v:shape>
          </w:pict>
        </mc:Fallback>
      </mc:AlternateContent>
    </w:r>
    <w:r>
      <w:rPr>
        <w:rFonts w:ascii="Arial" w:hAnsi="Arial" w:cs="Arial"/>
        <w:b/>
        <w:color w:val="005340"/>
        <w:sz w:val="16"/>
        <w:szCs w:val="16"/>
      </w:rPr>
      <w:t>ZPUH LP</w:t>
    </w:r>
    <w:r w:rsidRPr="007B0880">
      <w:rPr>
        <w:rFonts w:ascii="Arial" w:hAnsi="Arial" w:cs="Arial"/>
        <w:b/>
        <w:color w:val="005340"/>
        <w:sz w:val="16"/>
        <w:szCs w:val="16"/>
      </w:rPr>
      <w:t xml:space="preserve"> w Olsztynie </w:t>
    </w:r>
    <w:r w:rsidRPr="00436841">
      <w:rPr>
        <w:rFonts w:ascii="Arial" w:hAnsi="Arial" w:cs="Arial"/>
        <w:color w:val="005340"/>
        <w:sz w:val="16"/>
        <w:szCs w:val="16"/>
      </w:rPr>
      <w:t>ul</w:t>
    </w:r>
    <w:r w:rsidRPr="00973938">
      <w:rPr>
        <w:rFonts w:ascii="Arial" w:hAnsi="Arial" w:cs="Arial"/>
        <w:color w:val="005340"/>
        <w:sz w:val="16"/>
        <w:szCs w:val="16"/>
      </w:rPr>
      <w:t>.</w:t>
    </w:r>
    <w:r w:rsidRPr="00436841">
      <w:rPr>
        <w:rFonts w:ascii="Arial" w:hAnsi="Arial" w:cs="Arial"/>
        <w:color w:val="005340"/>
        <w:sz w:val="16"/>
        <w:szCs w:val="16"/>
      </w:rPr>
      <w:t xml:space="preserve"> Marii Zientary Malewskiej</w:t>
    </w:r>
    <w:r w:rsidRPr="00973938">
      <w:rPr>
        <w:rFonts w:ascii="Arial" w:hAnsi="Arial" w:cs="Arial"/>
        <w:color w:val="005340"/>
        <w:sz w:val="16"/>
        <w:szCs w:val="16"/>
      </w:rPr>
      <w:t xml:space="preserve"> 51/53, 10-307 Olsztyn</w:t>
    </w:r>
  </w:p>
  <w:p w14:paraId="4ECB25BB" w14:textId="77777777" w:rsidR="004C0246" w:rsidRPr="006764E0" w:rsidRDefault="004C0246" w:rsidP="00B74E97">
    <w:pPr>
      <w:tabs>
        <w:tab w:val="right" w:pos="5387"/>
      </w:tabs>
      <w:spacing w:after="0" w:line="240" w:lineRule="auto"/>
      <w:ind w:right="-284"/>
      <w:rPr>
        <w:rFonts w:ascii="Arial" w:hAnsi="Arial" w:cs="Arial"/>
        <w:color w:val="005340"/>
        <w:sz w:val="16"/>
        <w:szCs w:val="16"/>
        <w:lang w:val="en-US"/>
      </w:rPr>
    </w:pPr>
    <w:r w:rsidRPr="006764E0">
      <w:rPr>
        <w:rFonts w:ascii="Arial" w:hAnsi="Arial" w:cs="Arial"/>
        <w:color w:val="005340"/>
        <w:sz w:val="16"/>
        <w:szCs w:val="16"/>
        <w:lang w:val="en-US"/>
      </w:rPr>
      <w:t xml:space="preserve">tel.: +48 89 526 01 37, </w:t>
    </w:r>
    <w:proofErr w:type="spellStart"/>
    <w:r w:rsidRPr="006764E0">
      <w:rPr>
        <w:rFonts w:ascii="Arial" w:hAnsi="Arial" w:cs="Arial"/>
        <w:color w:val="005340"/>
        <w:sz w:val="16"/>
        <w:szCs w:val="16"/>
        <w:lang w:val="en-US"/>
      </w:rPr>
      <w:t>faks</w:t>
    </w:r>
    <w:proofErr w:type="spellEnd"/>
    <w:r w:rsidRPr="006764E0">
      <w:rPr>
        <w:rFonts w:ascii="Arial" w:hAnsi="Arial" w:cs="Arial"/>
        <w:color w:val="005340"/>
        <w:sz w:val="16"/>
        <w:szCs w:val="16"/>
        <w:lang w:val="en-US"/>
      </w:rPr>
      <w:t>: +48 89 526 88 17, e-mail: zpuh@olsztyn.lasy.gov.pl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6D75" w14:textId="36A5640C" w:rsidR="003B09F4" w:rsidRPr="00AF40A7" w:rsidRDefault="003B09F4" w:rsidP="00AF40A7">
    <w:pPr>
      <w:pStyle w:val="Stopka"/>
      <w:jc w:val="center"/>
      <w:rPr>
        <w:sz w:val="20"/>
      </w:rPr>
    </w:pPr>
    <w:r>
      <w:rPr>
        <w:sz w:val="20"/>
      </w:rPr>
      <w:t>-</w:t>
    </w:r>
    <w:r w:rsidRPr="00CF6884">
      <w:rPr>
        <w:sz w:val="20"/>
      </w:rPr>
      <w:t xml:space="preserve"> </w:t>
    </w:r>
    <w:sdt>
      <w:sdtPr>
        <w:rPr>
          <w:sz w:val="20"/>
        </w:rPr>
        <w:id w:val="-823665952"/>
        <w:docPartObj>
          <w:docPartGallery w:val="Page Numbers (Bottom of Page)"/>
          <w:docPartUnique/>
        </w:docPartObj>
      </w:sdtPr>
      <w:sdtEndPr/>
      <w:sdtContent>
        <w:r w:rsidRPr="00CF6884">
          <w:rPr>
            <w:sz w:val="20"/>
          </w:rPr>
          <w:fldChar w:fldCharType="begin"/>
        </w:r>
        <w:r w:rsidRPr="00CF6884">
          <w:rPr>
            <w:sz w:val="20"/>
          </w:rPr>
          <w:instrText>PAGE   \* MERGEFORMAT</w:instrText>
        </w:r>
        <w:r w:rsidRPr="00CF6884">
          <w:rPr>
            <w:sz w:val="20"/>
          </w:rPr>
          <w:fldChar w:fldCharType="separate"/>
        </w:r>
        <w:r w:rsidR="00811882">
          <w:rPr>
            <w:noProof/>
            <w:sz w:val="20"/>
          </w:rPr>
          <w:t>56</w:t>
        </w:r>
        <w:r w:rsidRPr="00CF6884">
          <w:rPr>
            <w:sz w:val="20"/>
          </w:rPr>
          <w:fldChar w:fldCharType="end"/>
        </w:r>
        <w:r w:rsidRPr="00CF6884">
          <w:rPr>
            <w:sz w:val="20"/>
          </w:rPr>
          <w:t xml:space="preserve"> </w:t>
        </w:r>
        <w:r>
          <w:rPr>
            <w:sz w:val="20"/>
          </w:rPr>
          <w:t>-</w:t>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760F8" w14:textId="77777777" w:rsidR="003B09F4" w:rsidRDefault="003B09F4" w:rsidP="008A6ED4">
    <w:pPr>
      <w:ind w:left="-284" w:right="-284"/>
      <w:rPr>
        <w:rFonts w:ascii="Arial" w:hAnsi="Arial" w:cs="Arial"/>
        <w:sz w:val="16"/>
        <w:szCs w:val="16"/>
      </w:rPr>
    </w:pPr>
    <w:r>
      <w:rPr>
        <w:rFonts w:cs="Arial"/>
        <w:noProof/>
        <w:sz w:val="16"/>
        <w:szCs w:val="16"/>
        <w:lang w:eastAsia="pl-PL"/>
      </w:rPr>
      <mc:AlternateContent>
        <mc:Choice Requires="wps">
          <w:drawing>
            <wp:anchor distT="0" distB="0" distL="114300" distR="114300" simplePos="0" relativeHeight="251668480" behindDoc="0" locked="0" layoutInCell="1" allowOverlap="1" wp14:anchorId="2446D5BB" wp14:editId="4C823CA7">
              <wp:simplePos x="0" y="0"/>
              <wp:positionH relativeFrom="column">
                <wp:posOffset>0</wp:posOffset>
              </wp:positionH>
              <wp:positionV relativeFrom="paragraph">
                <wp:posOffset>95250</wp:posOffset>
              </wp:positionV>
              <wp:extent cx="5940000" cy="0"/>
              <wp:effectExtent l="0" t="0" r="22860" b="19050"/>
              <wp:wrapNone/>
              <wp:docPr id="6"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7FDE966" id="Łącznik prostoliniowy 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5pt" to="467.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" strokecolor="#005846" strokeweight=".5pt"/>
          </w:pict>
        </mc:Fallback>
      </mc:AlternateContent>
    </w:r>
  </w:p>
  <w:p w14:paraId="7A0FD5B1" w14:textId="77777777" w:rsidR="003B09F4" w:rsidRPr="001B214E" w:rsidRDefault="003B09F4" w:rsidP="00B74E97">
    <w:pPr>
      <w:tabs>
        <w:tab w:val="right" w:pos="5387"/>
      </w:tabs>
      <w:spacing w:after="0" w:line="240" w:lineRule="auto"/>
      <w:ind w:right="-284"/>
      <w:rPr>
        <w:rFonts w:ascii="Arial" w:hAnsi="Arial" w:cs="Arial"/>
        <w:color w:val="005340"/>
        <w:sz w:val="16"/>
        <w:szCs w:val="16"/>
      </w:rPr>
    </w:pPr>
    <w:r>
      <w:rPr>
        <w:rFonts w:cs="Arial"/>
        <w:noProof/>
        <w:color w:val="005042"/>
        <w:sz w:val="20"/>
        <w:lang w:eastAsia="pl-PL"/>
      </w:rPr>
      <mc:AlternateContent>
        <mc:Choice Requires="wps">
          <w:drawing>
            <wp:anchor distT="0" distB="0" distL="114300" distR="114300" simplePos="0" relativeHeight="251669504" behindDoc="0" locked="0" layoutInCell="1" allowOverlap="1" wp14:anchorId="3B5DA4B7" wp14:editId="1284D65A">
              <wp:simplePos x="0" y="0"/>
              <wp:positionH relativeFrom="column">
                <wp:posOffset>3799840</wp:posOffset>
              </wp:positionH>
              <wp:positionV relativeFrom="paragraph">
                <wp:posOffset>59883</wp:posOffset>
              </wp:positionV>
              <wp:extent cx="2231252" cy="340360"/>
              <wp:effectExtent l="0" t="0" r="0" b="254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1252" cy="340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F32B4" w14:textId="77777777" w:rsidR="003B09F4" w:rsidRPr="002E21A1" w:rsidRDefault="003B09F4" w:rsidP="00310F63">
                          <w:pPr>
                            <w:pStyle w:val="Nagwek1"/>
                            <w:ind w:firstLine="0"/>
                            <w:jc w:val="right"/>
                            <w:rPr>
                              <w:rStyle w:val="Wyrnienieintensywne"/>
                            </w:rPr>
                          </w:pPr>
                          <w:r w:rsidRPr="00310F63">
                            <w:rPr>
                              <w:rStyle w:val="Wyrnienieintensywne"/>
                            </w:rPr>
                            <w:t>www.zpuh.olsztyn.lasy.gov.pl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5DA4B7" id="_x0000_t202" coordsize="21600,21600" o:spt="202" path="m,l,21600r21600,l21600,xe">
              <v:stroke joinstyle="miter"/>
              <v:path gradientshapeok="t" o:connecttype="rect"/>
            </v:shapetype>
            <v:shape id="Pole tekstowe 5" o:spid="_x0000_s1027" type="#_x0000_t202" style="position:absolute;margin-left:299.2pt;margin-top:4.7pt;width:175.7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" filled="f" stroked="f">
              <v:textbox>
                <w:txbxContent>
                  <w:p w14:paraId="78AF32B4" w14:textId="77777777" w:rsidR="003B09F4" w:rsidRPr="002E21A1" w:rsidRDefault="003B09F4" w:rsidP="00310F63">
                    <w:pPr>
                      <w:pStyle w:val="Nagwek1"/>
                      <w:ind w:firstLine="0"/>
                      <w:jc w:val="right"/>
                      <w:rPr>
                        <w:rStyle w:val="Wyrnienieintensywne"/>
                      </w:rPr>
                    </w:pPr>
                    <w:r w:rsidRPr="00310F63">
                      <w:rPr>
                        <w:rStyle w:val="Wyrnienieintensywne"/>
                      </w:rPr>
                      <w:t>www.zpuh.olsztyn.lasy.gov.pl</w:t>
                    </w:r>
                  </w:p>
                </w:txbxContent>
              </v:textbox>
            </v:shape>
          </w:pict>
        </mc:Fallback>
      </mc:AlternateContent>
    </w:r>
    <w:r>
      <w:rPr>
        <w:rFonts w:ascii="Arial" w:hAnsi="Arial" w:cs="Arial"/>
        <w:b/>
        <w:color w:val="005340"/>
        <w:sz w:val="16"/>
        <w:szCs w:val="16"/>
      </w:rPr>
      <w:t>ZPUH LP</w:t>
    </w:r>
    <w:r w:rsidRPr="007B0880">
      <w:rPr>
        <w:rFonts w:ascii="Arial" w:hAnsi="Arial" w:cs="Arial"/>
        <w:b/>
        <w:color w:val="005340"/>
        <w:sz w:val="16"/>
        <w:szCs w:val="16"/>
      </w:rPr>
      <w:t xml:space="preserve"> w Olsztynie </w:t>
    </w:r>
    <w:r w:rsidRPr="00436841">
      <w:rPr>
        <w:rFonts w:ascii="Arial" w:hAnsi="Arial" w:cs="Arial"/>
        <w:color w:val="005340"/>
        <w:sz w:val="16"/>
        <w:szCs w:val="16"/>
      </w:rPr>
      <w:t>ul</w:t>
    </w:r>
    <w:r w:rsidRPr="00973938">
      <w:rPr>
        <w:rFonts w:ascii="Arial" w:hAnsi="Arial" w:cs="Arial"/>
        <w:color w:val="005340"/>
        <w:sz w:val="16"/>
        <w:szCs w:val="16"/>
      </w:rPr>
      <w:t>.</w:t>
    </w:r>
    <w:r w:rsidRPr="00436841">
      <w:rPr>
        <w:rFonts w:ascii="Arial" w:hAnsi="Arial" w:cs="Arial"/>
        <w:color w:val="005340"/>
        <w:sz w:val="16"/>
        <w:szCs w:val="16"/>
      </w:rPr>
      <w:t xml:space="preserve"> Marii Zientary Malewskiej</w:t>
    </w:r>
    <w:r w:rsidRPr="00973938">
      <w:rPr>
        <w:rFonts w:ascii="Arial" w:hAnsi="Arial" w:cs="Arial"/>
        <w:color w:val="005340"/>
        <w:sz w:val="16"/>
        <w:szCs w:val="16"/>
      </w:rPr>
      <w:t xml:space="preserve"> 51/53, 10-307 Olsztyn</w:t>
    </w:r>
  </w:p>
  <w:p w14:paraId="4C85F211" w14:textId="77777777" w:rsidR="003B09F4" w:rsidRPr="006764E0" w:rsidRDefault="003B09F4" w:rsidP="00B74E97">
    <w:pPr>
      <w:tabs>
        <w:tab w:val="right" w:pos="5387"/>
      </w:tabs>
      <w:spacing w:after="0" w:line="240" w:lineRule="auto"/>
      <w:ind w:right="-284"/>
      <w:rPr>
        <w:rFonts w:ascii="Arial" w:hAnsi="Arial" w:cs="Arial"/>
        <w:color w:val="005340"/>
        <w:sz w:val="16"/>
        <w:szCs w:val="16"/>
        <w:lang w:val="en-US"/>
      </w:rPr>
    </w:pPr>
    <w:r w:rsidRPr="006764E0">
      <w:rPr>
        <w:rFonts w:ascii="Arial" w:hAnsi="Arial" w:cs="Arial"/>
        <w:color w:val="005340"/>
        <w:sz w:val="16"/>
        <w:szCs w:val="16"/>
        <w:lang w:val="en-US"/>
      </w:rPr>
      <w:t xml:space="preserve">tel.: +48 89 526 01 37, </w:t>
    </w:r>
    <w:proofErr w:type="spellStart"/>
    <w:r w:rsidRPr="006764E0">
      <w:rPr>
        <w:rFonts w:ascii="Arial" w:hAnsi="Arial" w:cs="Arial"/>
        <w:color w:val="005340"/>
        <w:sz w:val="16"/>
        <w:szCs w:val="16"/>
        <w:lang w:val="en-US"/>
      </w:rPr>
      <w:t>faks</w:t>
    </w:r>
    <w:proofErr w:type="spellEnd"/>
    <w:r w:rsidRPr="006764E0">
      <w:rPr>
        <w:rFonts w:ascii="Arial" w:hAnsi="Arial" w:cs="Arial"/>
        <w:color w:val="005340"/>
        <w:sz w:val="16"/>
        <w:szCs w:val="16"/>
        <w:lang w:val="en-US"/>
      </w:rPr>
      <w:t>: +48 89 526 88 17, e-mail: zpuh@olsztyn.lasy.gov.pl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30F40" w14:textId="77777777" w:rsidR="006B33B4" w:rsidRDefault="006B33B4" w:rsidP="00092D28">
      <w:r>
        <w:separator/>
      </w:r>
    </w:p>
  </w:footnote>
  <w:footnote w:type="continuationSeparator" w:id="0">
    <w:p w14:paraId="0FD61F46" w14:textId="77777777" w:rsidR="006B33B4" w:rsidRDefault="006B33B4" w:rsidP="00092D28">
      <w:r>
        <w:continuationSeparator/>
      </w:r>
    </w:p>
  </w:footnote>
  <w:footnote w:id="1">
    <w:p w14:paraId="00E2CDC1" w14:textId="77777777" w:rsidR="004C0246" w:rsidRPr="00556DFD" w:rsidRDefault="004C0246" w:rsidP="004C0246">
      <w:pPr>
        <w:pStyle w:val="Tekstprzypisudolnego"/>
        <w:suppressAutoHyphens/>
        <w:jc w:val="both"/>
        <w:rPr>
          <w:rFonts w:ascii="Tahoma" w:hAnsi="Tahoma" w:cs="Tahoma"/>
          <w:i/>
          <w:sz w:val="16"/>
          <w:szCs w:val="16"/>
        </w:rPr>
      </w:pPr>
      <w:r w:rsidRPr="00556DFD">
        <w:rPr>
          <w:rStyle w:val="Odwoanieprzypisudolnego"/>
          <w:rFonts w:ascii="Tahoma" w:hAnsi="Tahoma" w:cs="Tahoma"/>
          <w:i/>
          <w:sz w:val="16"/>
          <w:szCs w:val="16"/>
        </w:rPr>
        <w:footnoteRef/>
      </w:r>
      <w:r w:rsidRPr="00556DFD">
        <w:rPr>
          <w:rFonts w:ascii="Tahoma" w:hAnsi="Tahoma" w:cs="Tahoma"/>
          <w:i/>
          <w:sz w:val="16"/>
          <w:szCs w:val="16"/>
        </w:rPr>
        <w:t xml:space="preserve"> Niepotrzebne skreślić. </w:t>
      </w:r>
    </w:p>
  </w:footnote>
  <w:footnote w:id="2">
    <w:p w14:paraId="17FC1093" w14:textId="77777777" w:rsidR="004C0246" w:rsidRPr="00556DFD" w:rsidRDefault="004C0246" w:rsidP="004C0246">
      <w:pPr>
        <w:pStyle w:val="Tekstprzypisudolnego"/>
        <w:suppressAutoHyphens/>
        <w:jc w:val="both"/>
        <w:rPr>
          <w:rFonts w:ascii="Tahoma" w:hAnsi="Tahoma" w:cs="Tahoma"/>
          <w:i/>
          <w:sz w:val="16"/>
          <w:szCs w:val="16"/>
        </w:rPr>
      </w:pPr>
      <w:r w:rsidRPr="00556DFD">
        <w:rPr>
          <w:rStyle w:val="Odwoanieprzypisudolnego"/>
          <w:rFonts w:ascii="Tahoma" w:hAnsi="Tahoma" w:cs="Tahoma"/>
          <w:i/>
          <w:sz w:val="16"/>
          <w:szCs w:val="16"/>
        </w:rPr>
        <w:footnoteRef/>
      </w:r>
      <w:r w:rsidRPr="00556DFD">
        <w:rPr>
          <w:rFonts w:ascii="Tahoma" w:hAnsi="Tahoma" w:cs="Tahoma"/>
          <w:i/>
          <w:sz w:val="16"/>
          <w:szCs w:val="16"/>
        </w:rPr>
        <w:t xml:space="preserve"> Niepotrzebne skreślić. Jeżeli zachodzi przypadek, o którym mowa w ust. 10 należy wskazać: nazwę (rodzaj) i wartość towaru/usług oraz właściwą dla nich stawkę VAT,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w:t>
      </w:r>
      <w:r>
        <w:rPr>
          <w:rFonts w:ascii="Tahoma" w:hAnsi="Tahoma" w:cs="Tahoma"/>
          <w:i/>
          <w:sz w:val="16"/>
          <w:szCs w:val="16"/>
        </w:rPr>
        <w:t>ł obowiązek rozliczyć zgodnie z </w:t>
      </w:r>
      <w:r w:rsidRPr="00556DFD">
        <w:rPr>
          <w:rFonts w:ascii="Tahoma" w:hAnsi="Tahoma" w:cs="Tahoma"/>
          <w:i/>
          <w:sz w:val="16"/>
          <w:szCs w:val="16"/>
        </w:rPr>
        <w:t>obowiązującymi przepisami.</w:t>
      </w:r>
    </w:p>
  </w:footnote>
  <w:footnote w:id="3">
    <w:p w14:paraId="3C14985E" w14:textId="77777777" w:rsidR="004C0246" w:rsidRPr="00556DFD" w:rsidRDefault="004C0246" w:rsidP="004C0246">
      <w:pPr>
        <w:pStyle w:val="Tekstprzypisudolnego"/>
        <w:suppressAutoHyphens/>
        <w:jc w:val="both"/>
        <w:rPr>
          <w:rFonts w:ascii="Tahoma" w:hAnsi="Tahoma" w:cs="Tahoma"/>
          <w:i/>
          <w:sz w:val="16"/>
          <w:szCs w:val="16"/>
        </w:rPr>
      </w:pPr>
      <w:r w:rsidRPr="00556DFD">
        <w:rPr>
          <w:rStyle w:val="Odwoanieprzypisudolnego"/>
          <w:rFonts w:ascii="Tahoma" w:hAnsi="Tahoma" w:cs="Tahoma"/>
          <w:i/>
          <w:sz w:val="16"/>
          <w:szCs w:val="16"/>
        </w:rPr>
        <w:footnoteRef/>
      </w:r>
      <w:r w:rsidRPr="00556DFD">
        <w:rPr>
          <w:rFonts w:ascii="Tahoma" w:hAnsi="Tahoma" w:cs="Tahoma"/>
          <w:i/>
          <w:sz w:val="16"/>
          <w:szCs w:val="16"/>
        </w:rPr>
        <w:t xml:space="preserve"> Rozporządzenie Parlamentu Europejskiego i Rady (UE) 2016/679 z dnia 27.04.2016 r. w sp</w:t>
      </w:r>
      <w:r>
        <w:rPr>
          <w:rFonts w:ascii="Tahoma" w:hAnsi="Tahoma" w:cs="Tahoma"/>
          <w:i/>
          <w:sz w:val="16"/>
          <w:szCs w:val="16"/>
        </w:rPr>
        <w:t>rawie ochrony osób fizycznych w </w:t>
      </w:r>
      <w:r w:rsidRPr="00556DFD">
        <w:rPr>
          <w:rFonts w:ascii="Tahoma" w:hAnsi="Tahoma" w:cs="Tahoma"/>
          <w:i/>
          <w:sz w:val="16"/>
          <w:szCs w:val="16"/>
        </w:rPr>
        <w:t>związku z przetwarzaniem danych osobowych i w sprawie swobodnego przepływu takich danych oraz uchylenia dyrektywy 95/46/WE (ogólne rozporządzenie o ochronie danych) (Dz. Urz. UE L 119 z 04.05.2016, str. 1).</w:t>
      </w:r>
    </w:p>
  </w:footnote>
  <w:footnote w:id="4">
    <w:p w14:paraId="7D261FA1" w14:textId="77777777" w:rsidR="004C0246" w:rsidRPr="00556DFD" w:rsidRDefault="004C0246" w:rsidP="004C0246">
      <w:pPr>
        <w:pStyle w:val="Tekstprzypisudolnego"/>
        <w:suppressAutoHyphens/>
        <w:jc w:val="both"/>
        <w:rPr>
          <w:rFonts w:ascii="Tahoma" w:hAnsi="Tahoma" w:cs="Tahoma"/>
          <w:i/>
          <w:sz w:val="16"/>
          <w:szCs w:val="16"/>
        </w:rPr>
      </w:pPr>
      <w:r w:rsidRPr="00556DFD">
        <w:rPr>
          <w:rStyle w:val="Odwoanieprzypisudolnego"/>
          <w:rFonts w:ascii="Tahoma" w:hAnsi="Tahoma" w:cs="Tahoma"/>
          <w:i/>
          <w:sz w:val="16"/>
          <w:szCs w:val="16"/>
        </w:rPr>
        <w:footnoteRef/>
      </w:r>
      <w:r w:rsidRPr="00556DFD">
        <w:rPr>
          <w:rFonts w:ascii="Tahoma" w:hAnsi="Tahoma" w:cs="Tahoma"/>
          <w:i/>
          <w:sz w:val="16"/>
          <w:szCs w:val="16"/>
        </w:rPr>
        <w:t xml:space="preserve"> W przypadku gdy Wykonawca nie przekazuje danych osobowych innych niż bezpośrednio jego dotyczących lub zachodzi wyłączenie stosowania obowiązku informacyjnego stosownie do art. 13 ust. 4 lub art. 14 ust. 5 RODO, Wykonawca nie składa oświadczenia (należy wykreślić lub usunąć ust. 10 niniejszego formularza oferty).</w:t>
      </w:r>
    </w:p>
  </w:footnote>
  <w:footnote w:id="5">
    <w:p w14:paraId="3A9864F7" w14:textId="77777777" w:rsidR="004C0246" w:rsidRPr="00556DFD" w:rsidRDefault="004C0246" w:rsidP="004C0246">
      <w:pPr>
        <w:pStyle w:val="Tekstprzypisudolnego"/>
        <w:suppressAutoHyphens/>
        <w:jc w:val="both"/>
        <w:rPr>
          <w:rFonts w:ascii="Tahoma" w:hAnsi="Tahoma" w:cs="Tahoma"/>
          <w:i/>
          <w:sz w:val="16"/>
          <w:szCs w:val="16"/>
        </w:rPr>
      </w:pPr>
      <w:r w:rsidRPr="00556DFD">
        <w:rPr>
          <w:rStyle w:val="Odwoanieprzypisudolnego"/>
          <w:rFonts w:ascii="Tahoma" w:hAnsi="Tahoma" w:cs="Tahoma"/>
          <w:sz w:val="16"/>
          <w:szCs w:val="16"/>
        </w:rPr>
        <w:footnoteRef/>
      </w:r>
      <w:r w:rsidRPr="00556DFD">
        <w:rPr>
          <w:rFonts w:ascii="Tahoma" w:hAnsi="Tahoma" w:cs="Tahoma"/>
          <w:i/>
          <w:sz w:val="16"/>
          <w:szCs w:val="16"/>
        </w:rPr>
        <w:t xml:space="preserve"> zgodnie z zaleceniem Komisji Europejskiej z dnia 06.05.2003 r. dot. definicji mikroprzedsiębiorstw, małych I średnich przedsiębiorstw (Dz. U. UE L 124 z 20.05.2003, str. 36):</w:t>
      </w:r>
    </w:p>
    <w:p w14:paraId="03662CC7" w14:textId="77777777" w:rsidR="004C0246" w:rsidRPr="00556DFD" w:rsidRDefault="004C0246" w:rsidP="004C0246">
      <w:pPr>
        <w:pStyle w:val="Tekstprzypisudolnego"/>
        <w:suppressAutoHyphens/>
        <w:jc w:val="both"/>
        <w:rPr>
          <w:rFonts w:ascii="Tahoma" w:hAnsi="Tahoma" w:cs="Tahoma"/>
          <w:i/>
          <w:sz w:val="16"/>
          <w:szCs w:val="16"/>
        </w:rPr>
      </w:pPr>
      <w:r w:rsidRPr="00556DFD">
        <w:rPr>
          <w:rFonts w:ascii="Tahoma" w:hAnsi="Tahoma" w:cs="Tahoma"/>
          <w:i/>
          <w:sz w:val="16"/>
          <w:szCs w:val="16"/>
        </w:rPr>
        <w:t>mikroprzedsiębiorstwo – to przedsiębiorstwo zatrudniające mniej niż 10 osób i którego roczny obrót lub roczna suma bilansowa nie przekracza 2 milionów euro;</w:t>
      </w:r>
    </w:p>
    <w:p w14:paraId="01D087FE" w14:textId="77777777" w:rsidR="004C0246" w:rsidRPr="00556DFD" w:rsidRDefault="004C0246" w:rsidP="004C0246">
      <w:pPr>
        <w:pStyle w:val="Tekstprzypisudolnego"/>
        <w:suppressAutoHyphens/>
        <w:jc w:val="both"/>
        <w:rPr>
          <w:rFonts w:ascii="Tahoma" w:hAnsi="Tahoma" w:cs="Tahoma"/>
          <w:i/>
          <w:sz w:val="16"/>
          <w:szCs w:val="16"/>
        </w:rPr>
      </w:pPr>
      <w:r w:rsidRPr="00556DFD">
        <w:rPr>
          <w:rFonts w:ascii="Tahoma" w:hAnsi="Tahoma" w:cs="Tahoma"/>
          <w:i/>
          <w:sz w:val="16"/>
          <w:szCs w:val="16"/>
        </w:rPr>
        <w:t>małe przedsiębiorstwo – to przedsiębiorstwo zatrudniające mniej niż 50 osób i którego roczny obrót lub roczna suma bilansowa nie przekracza 10 milionów euro;</w:t>
      </w:r>
    </w:p>
    <w:p w14:paraId="37FDC981" w14:textId="77777777" w:rsidR="004C0246" w:rsidRDefault="004C0246" w:rsidP="004C0246">
      <w:pPr>
        <w:pStyle w:val="Tekstprzypisudolnego"/>
        <w:suppressAutoHyphens/>
        <w:jc w:val="both"/>
        <w:rPr>
          <w:rFonts w:ascii="Tahoma" w:hAnsi="Tahoma" w:cs="Tahoma"/>
          <w:i/>
          <w:sz w:val="16"/>
          <w:szCs w:val="16"/>
        </w:rPr>
      </w:pPr>
      <w:r w:rsidRPr="00556DFD">
        <w:rPr>
          <w:rFonts w:ascii="Tahoma" w:hAnsi="Tahoma" w:cs="Tahoma"/>
          <w:i/>
          <w:sz w:val="16"/>
          <w:szCs w:val="16"/>
        </w:rPr>
        <w:t>średnie przedsiębiorstwa – to przedsiębiorstwa, które nie są mikroprzedsiębiorstwami ani małymi przedsiębiorstwami i które zatrudniają mniej niż 250 osób i których roczny obrót nie przekracza 50 milionów euro lub roczna suma bilansowa nie przekracza 43 milionów euro.</w:t>
      </w:r>
    </w:p>
    <w:p w14:paraId="1E28367B" w14:textId="77777777" w:rsidR="004C0246" w:rsidRPr="00556DFD" w:rsidRDefault="004C0246" w:rsidP="004C0246">
      <w:pPr>
        <w:pStyle w:val="Tekstprzypisudolnego"/>
        <w:suppressAutoHyphens/>
        <w:jc w:val="both"/>
        <w:rPr>
          <w:rFonts w:ascii="Tahoma" w:hAnsi="Tahoma" w:cs="Tahoma"/>
          <w:sz w:val="16"/>
          <w:szCs w:val="16"/>
        </w:rPr>
      </w:pPr>
    </w:p>
  </w:footnote>
  <w:footnote w:id="6">
    <w:p w14:paraId="3D0CB5F0"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7">
    <w:p w14:paraId="2BAC9374"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W przypadku </w:t>
      </w:r>
      <w:r w:rsidRPr="003B6373">
        <w:rPr>
          <w:b/>
          <w:sz w:val="16"/>
          <w:szCs w:val="16"/>
        </w:rPr>
        <w:t>instytucji zamawiających</w:t>
      </w:r>
      <w:r w:rsidRPr="003B6373">
        <w:rPr>
          <w:sz w:val="16"/>
          <w:szCs w:val="16"/>
        </w:rPr>
        <w:t xml:space="preserve">: </w:t>
      </w:r>
      <w:r w:rsidRPr="003B6373">
        <w:rPr>
          <w:b/>
          <w:sz w:val="16"/>
          <w:szCs w:val="16"/>
        </w:rPr>
        <w:t>wstępne ogłoszenie informacyjne</w:t>
      </w:r>
      <w:r w:rsidRPr="003B6373">
        <w:rPr>
          <w:sz w:val="16"/>
          <w:szCs w:val="16"/>
        </w:rPr>
        <w:t xml:space="preserve"> wykorzystywane jako zaproszenie do ubiegania się o zamówienie albo </w:t>
      </w:r>
      <w:r w:rsidRPr="003B6373">
        <w:rPr>
          <w:b/>
          <w:sz w:val="16"/>
          <w:szCs w:val="16"/>
        </w:rPr>
        <w:t>ogłoszenie o zamówieniu</w:t>
      </w:r>
      <w:r w:rsidRPr="003B6373">
        <w:rPr>
          <w:sz w:val="16"/>
          <w:szCs w:val="16"/>
        </w:rPr>
        <w:t>.</w:t>
      </w:r>
      <w:r w:rsidRPr="003B6373">
        <w:rPr>
          <w:sz w:val="16"/>
          <w:szCs w:val="16"/>
        </w:rPr>
        <w:br/>
        <w:t xml:space="preserve">W przypadku </w:t>
      </w:r>
      <w:r w:rsidRPr="003B6373">
        <w:rPr>
          <w:b/>
          <w:sz w:val="16"/>
          <w:szCs w:val="16"/>
        </w:rPr>
        <w:t>podmiotów zamawiających</w:t>
      </w:r>
      <w:r w:rsidRPr="003B6373">
        <w:rPr>
          <w:sz w:val="16"/>
          <w:szCs w:val="16"/>
        </w:rPr>
        <w:t xml:space="preserve">: </w:t>
      </w:r>
      <w:r w:rsidRPr="003B6373">
        <w:rPr>
          <w:b/>
          <w:sz w:val="16"/>
          <w:szCs w:val="16"/>
        </w:rPr>
        <w:t>okresowe ogłoszenie informacyjne</w:t>
      </w:r>
      <w:r w:rsidRPr="003B6373">
        <w:rPr>
          <w:sz w:val="16"/>
          <w:szCs w:val="16"/>
        </w:rPr>
        <w:t xml:space="preserve"> wykorzystywane jako zaproszenie do ubiegania się o zamówienie, </w:t>
      </w:r>
      <w:r w:rsidRPr="003B6373">
        <w:rPr>
          <w:b/>
          <w:sz w:val="16"/>
          <w:szCs w:val="16"/>
        </w:rPr>
        <w:t>ogłoszenie o zamówieniu</w:t>
      </w:r>
      <w:r w:rsidRPr="003B6373">
        <w:rPr>
          <w:sz w:val="16"/>
          <w:szCs w:val="16"/>
        </w:rPr>
        <w:t xml:space="preserve"> lub </w:t>
      </w:r>
      <w:r w:rsidRPr="003B6373">
        <w:rPr>
          <w:b/>
          <w:sz w:val="16"/>
          <w:szCs w:val="16"/>
        </w:rPr>
        <w:t>ogłoszenie o istnieniu systemu kwalifikowania</w:t>
      </w:r>
      <w:r w:rsidRPr="003B6373">
        <w:rPr>
          <w:sz w:val="16"/>
          <w:szCs w:val="16"/>
        </w:rPr>
        <w:t>.</w:t>
      </w:r>
    </w:p>
  </w:footnote>
  <w:footnote w:id="8">
    <w:p w14:paraId="16A185C3"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Informacje te należy skopiować z sekcji I pkt I.1 stosownego ogłoszenia</w:t>
      </w:r>
      <w:r w:rsidRPr="003B6373">
        <w:rPr>
          <w:i/>
          <w:sz w:val="16"/>
          <w:szCs w:val="16"/>
        </w:rPr>
        <w:t>.</w:t>
      </w:r>
      <w:r w:rsidRPr="003B6373">
        <w:rPr>
          <w:sz w:val="16"/>
          <w:szCs w:val="16"/>
        </w:rPr>
        <w:t xml:space="preserve"> W przypadku wspólnego zamówienia proszę podać nazwy wszystkich uczestniczących zamawiających.</w:t>
      </w:r>
    </w:p>
  </w:footnote>
  <w:footnote w:id="9">
    <w:p w14:paraId="4D953B4B"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Zob. pkt II.1.1 i II.1.3 stosownego ogłoszenia.</w:t>
      </w:r>
    </w:p>
  </w:footnote>
  <w:footnote w:id="10">
    <w:p w14:paraId="71108196" w14:textId="77777777" w:rsidR="003B09F4" w:rsidRPr="003B6373" w:rsidRDefault="003B09F4" w:rsidP="0060335C">
      <w:pPr>
        <w:pStyle w:val="Tekstprzypisudolnego"/>
        <w:rPr>
          <w:i/>
          <w:sz w:val="16"/>
          <w:szCs w:val="16"/>
        </w:rPr>
      </w:pPr>
      <w:r w:rsidRPr="003B6373">
        <w:rPr>
          <w:rStyle w:val="Odwoanieprzypisudolnego"/>
          <w:sz w:val="16"/>
          <w:szCs w:val="16"/>
        </w:rPr>
        <w:footnoteRef/>
      </w:r>
      <w:r w:rsidRPr="003B6373">
        <w:rPr>
          <w:sz w:val="16"/>
          <w:szCs w:val="16"/>
        </w:rPr>
        <w:tab/>
        <w:t>Zob. pkt II.1.1 stosownego ogłoszenia.</w:t>
      </w:r>
    </w:p>
  </w:footnote>
  <w:footnote w:id="11">
    <w:p w14:paraId="2148536D"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informacje dotyczące osób wyznaczonych do kontaktów tyle razy, ile jest to konieczne.</w:t>
      </w:r>
    </w:p>
  </w:footnote>
  <w:footnote w:id="12">
    <w:p w14:paraId="6EB540DB" w14:textId="77777777" w:rsidR="003B09F4" w:rsidRPr="003B6373" w:rsidRDefault="003B09F4" w:rsidP="0060335C">
      <w:pPr>
        <w:pStyle w:val="Tekstprzypisudolnego"/>
        <w:rPr>
          <w:rStyle w:val="DeltaViewInsertion"/>
          <w:b w:val="0"/>
          <w:i w:val="0"/>
          <w:sz w:val="16"/>
          <w:szCs w:val="16"/>
        </w:rPr>
      </w:pPr>
      <w:r w:rsidRPr="003B6373">
        <w:rPr>
          <w:rStyle w:val="Odwoanieprzypisudolnego"/>
          <w:sz w:val="16"/>
          <w:szCs w:val="16"/>
        </w:rPr>
        <w:footnoteRef/>
      </w:r>
      <w:r w:rsidRPr="003B6373">
        <w:rPr>
          <w:sz w:val="16"/>
          <w:szCs w:val="16"/>
        </w:rPr>
        <w:tab/>
        <w:t xml:space="preserve">Por. </w:t>
      </w:r>
      <w:r w:rsidRPr="003B6373">
        <w:rPr>
          <w:rStyle w:val="DeltaViewInsertion"/>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3A85FD9B" w14:textId="77777777" w:rsidR="003B09F4" w:rsidRPr="003B6373" w:rsidRDefault="003B09F4" w:rsidP="0060335C">
      <w:pPr>
        <w:pStyle w:val="Tekstprzypisudolnego"/>
        <w:ind w:hanging="12"/>
        <w:rPr>
          <w:rStyle w:val="DeltaViewInsertion"/>
          <w:b w:val="0"/>
          <w:i w:val="0"/>
          <w:sz w:val="16"/>
          <w:szCs w:val="16"/>
        </w:rPr>
      </w:pPr>
      <w:r w:rsidRPr="003B6373">
        <w:rPr>
          <w:rStyle w:val="DeltaViewInsertion"/>
          <w:sz w:val="16"/>
          <w:szCs w:val="16"/>
        </w:rPr>
        <w:t>Mikroprzedsiębiorstwo: przedsiębiorstwo, które zatrudnia mniej niż 10 osób i którego roczny obrót lub roczna suma bilansowa nie przekracza 2 milionów EUR.</w:t>
      </w:r>
    </w:p>
    <w:p w14:paraId="415EFA73" w14:textId="77777777" w:rsidR="003B09F4" w:rsidRPr="003B6373" w:rsidRDefault="003B09F4" w:rsidP="0060335C">
      <w:pPr>
        <w:pStyle w:val="Tekstprzypisudolnego"/>
        <w:ind w:hanging="12"/>
        <w:rPr>
          <w:rStyle w:val="DeltaViewInsertion"/>
          <w:b w:val="0"/>
          <w:i w:val="0"/>
          <w:sz w:val="16"/>
          <w:szCs w:val="16"/>
        </w:rPr>
      </w:pPr>
      <w:r w:rsidRPr="003B6373">
        <w:rPr>
          <w:rStyle w:val="DeltaViewInsertion"/>
          <w:sz w:val="16"/>
          <w:szCs w:val="16"/>
        </w:rPr>
        <w:t>Małe przedsiębiorstwo: przedsiębiorstwo, które zatrudnia mniej niż 50 osób i którego roczny obrót lub roczna suma bilansowa nie przekracza 10 milionów EUR.</w:t>
      </w:r>
    </w:p>
    <w:p w14:paraId="73BAF121" w14:textId="77777777" w:rsidR="003B09F4" w:rsidRPr="003B6373" w:rsidRDefault="003B09F4" w:rsidP="0060335C">
      <w:pPr>
        <w:pStyle w:val="Tekstprzypisudolnego"/>
        <w:ind w:hanging="12"/>
        <w:rPr>
          <w:sz w:val="16"/>
          <w:szCs w:val="16"/>
        </w:rPr>
      </w:pPr>
      <w:r w:rsidRPr="003B6373">
        <w:rPr>
          <w:rStyle w:val="DeltaViewInsertion"/>
          <w:sz w:val="16"/>
          <w:szCs w:val="16"/>
        </w:rPr>
        <w:t>Średnie przedsiębiorstwa: przedsiębiorstwa, które nie są mikroprzedsiębiorstwami ani małymi przedsiębiorstwami</w:t>
      </w:r>
      <w:r w:rsidRPr="003B6373">
        <w:rPr>
          <w:sz w:val="16"/>
          <w:szCs w:val="16"/>
        </w:rPr>
        <w:t xml:space="preserve"> i które </w:t>
      </w:r>
      <w:r w:rsidRPr="003B6373">
        <w:rPr>
          <w:b/>
          <w:sz w:val="16"/>
          <w:szCs w:val="16"/>
        </w:rPr>
        <w:t>zatrudniają mniej niż 250 osób</w:t>
      </w:r>
      <w:r w:rsidRPr="003B6373">
        <w:rPr>
          <w:sz w:val="16"/>
          <w:szCs w:val="16"/>
        </w:rPr>
        <w:t xml:space="preserve"> i których </w:t>
      </w:r>
      <w:r w:rsidRPr="003B6373">
        <w:rPr>
          <w:b/>
          <w:sz w:val="16"/>
          <w:szCs w:val="16"/>
        </w:rPr>
        <w:t>roczny obrót nie przekracza 50 milionów EUR</w:t>
      </w:r>
      <w:r w:rsidRPr="003B6373">
        <w:rPr>
          <w:sz w:val="16"/>
          <w:szCs w:val="16"/>
        </w:rPr>
        <w:t xml:space="preserve"> </w:t>
      </w:r>
      <w:r w:rsidRPr="003B6373">
        <w:rPr>
          <w:b/>
          <w:i/>
          <w:sz w:val="16"/>
          <w:szCs w:val="16"/>
        </w:rPr>
        <w:t>lub</w:t>
      </w:r>
      <w:r w:rsidRPr="003B6373">
        <w:rPr>
          <w:sz w:val="16"/>
          <w:szCs w:val="16"/>
        </w:rPr>
        <w:t xml:space="preserve"> </w:t>
      </w:r>
      <w:r w:rsidRPr="003B6373">
        <w:rPr>
          <w:b/>
          <w:sz w:val="16"/>
          <w:szCs w:val="16"/>
        </w:rPr>
        <w:t>roczna suma bilansowa nie przekracza 43 milionów EUR</w:t>
      </w:r>
      <w:r w:rsidRPr="003B6373">
        <w:rPr>
          <w:sz w:val="16"/>
          <w:szCs w:val="16"/>
        </w:rPr>
        <w:t>.</w:t>
      </w:r>
    </w:p>
  </w:footnote>
  <w:footnote w:id="13">
    <w:p w14:paraId="65C179A5"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Zob. ogłoszenie o zamówieniu, pkt III.1.5.</w:t>
      </w:r>
    </w:p>
  </w:footnote>
  <w:footnote w:id="14">
    <w:p w14:paraId="4A64961E"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Tj. przedsiębiorstwem, którego głównym celem jest społeczna i zawodowa integracja </w:t>
      </w:r>
      <w:bookmarkStart w:id="1" w:name="_DV_C939"/>
      <w:r w:rsidRPr="003B6373">
        <w:rPr>
          <w:sz w:val="16"/>
          <w:szCs w:val="16"/>
        </w:rPr>
        <w:t>osób</w:t>
      </w:r>
      <w:bookmarkEnd w:id="1"/>
      <w:r w:rsidRPr="003B6373">
        <w:rPr>
          <w:sz w:val="16"/>
          <w:szCs w:val="16"/>
        </w:rPr>
        <w:t xml:space="preserve"> niepełnosprawnych lub </w:t>
      </w:r>
      <w:proofErr w:type="spellStart"/>
      <w:r w:rsidRPr="003B6373">
        <w:rPr>
          <w:sz w:val="16"/>
          <w:szCs w:val="16"/>
        </w:rPr>
        <w:t>defaworyzowanych</w:t>
      </w:r>
      <w:proofErr w:type="spellEnd"/>
      <w:r w:rsidRPr="003B6373">
        <w:rPr>
          <w:sz w:val="16"/>
          <w:szCs w:val="16"/>
        </w:rPr>
        <w:t>.</w:t>
      </w:r>
    </w:p>
  </w:footnote>
  <w:footnote w:id="15">
    <w:p w14:paraId="0FDFDB50"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Dane referencyjne i klasyfikacja, o ile istnieją, są określone na zaświadczeniu.</w:t>
      </w:r>
    </w:p>
  </w:footnote>
  <w:footnote w:id="16">
    <w:p w14:paraId="19ED3A72"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Zwłaszcza w ramach grupy, konsorcjum, spółki </w:t>
      </w:r>
      <w:r w:rsidRPr="003B6373">
        <w:rPr>
          <w:i/>
          <w:sz w:val="16"/>
          <w:szCs w:val="16"/>
        </w:rPr>
        <w:t>joint venture</w:t>
      </w:r>
      <w:r w:rsidRPr="003B6373">
        <w:rPr>
          <w:sz w:val="16"/>
          <w:szCs w:val="16"/>
        </w:rPr>
        <w:t xml:space="preserve"> lub podobnego podmiotu.</w:t>
      </w:r>
    </w:p>
  </w:footnote>
  <w:footnote w:id="17">
    <w:p w14:paraId="3CE7EB99"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Np. dla służb technicznych zaangażowanych w kontrolę jakości: część IV, sekcja C, pkt 3.</w:t>
      </w:r>
    </w:p>
  </w:footnote>
  <w:footnote w:id="18">
    <w:p w14:paraId="284631A9"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Zgodnie z definicją zawartą w art. 2 decyzji ramowej Rady 2008/841/</w:t>
      </w:r>
      <w:proofErr w:type="spellStart"/>
      <w:r w:rsidRPr="003B6373">
        <w:rPr>
          <w:sz w:val="16"/>
          <w:szCs w:val="16"/>
        </w:rPr>
        <w:t>WSiSW</w:t>
      </w:r>
      <w:proofErr w:type="spellEnd"/>
      <w:r w:rsidRPr="003B6373">
        <w:rPr>
          <w:sz w:val="16"/>
          <w:szCs w:val="16"/>
        </w:rPr>
        <w:t xml:space="preserve"> z dnia 24 października 2008 r. w sprawie zwalczania przestępczości zorganizowanej (Dz.U. L 300 z 11.11.2008, s. 42).</w:t>
      </w:r>
    </w:p>
  </w:footnote>
  <w:footnote w:id="19">
    <w:p w14:paraId="27EBFB82"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3B6373">
        <w:rPr>
          <w:sz w:val="16"/>
          <w:szCs w:val="16"/>
        </w:rPr>
        <w:t>WSiSW</w:t>
      </w:r>
      <w:proofErr w:type="spellEnd"/>
      <w:r w:rsidRPr="003B6373">
        <w:rPr>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20">
    <w:p w14:paraId="231C7F46"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W rozumieniu art. 1 Konwencji w sprawie ochrony interesów finansowych Wspólnot Europejskich (Dz.U. C 316 z 27.11.1995, s. 48).</w:t>
      </w:r>
    </w:p>
  </w:footnote>
  <w:footnote w:id="21">
    <w:p w14:paraId="174B5A21"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22">
    <w:p w14:paraId="40CD5238"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color w:val="000000"/>
          <w:sz w:val="16"/>
          <w:szCs w:val="16"/>
        </w:rPr>
        <w:t xml:space="preserve"> (Dz.U. L 309 z 25.11.2005, s. 15).</w:t>
      </w:r>
    </w:p>
  </w:footnote>
  <w:footnote w:id="23">
    <w:p w14:paraId="1FD80AF5"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r>
      <w:r w:rsidRPr="003B6373">
        <w:rPr>
          <w:rStyle w:val="DeltaViewInsertion"/>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color w:val="000000"/>
          <w:sz w:val="16"/>
          <w:szCs w:val="16"/>
        </w:rPr>
        <w:t>, zastępującej decyzję ramową Rady 2002/629/</w:t>
      </w:r>
      <w:proofErr w:type="spellStart"/>
      <w:r w:rsidRPr="003B6373">
        <w:rPr>
          <w:rStyle w:val="DeltaViewInsertion"/>
          <w:color w:val="000000"/>
          <w:sz w:val="16"/>
          <w:szCs w:val="16"/>
        </w:rPr>
        <w:t>WSiSW</w:t>
      </w:r>
      <w:proofErr w:type="spellEnd"/>
      <w:r w:rsidRPr="003B6373">
        <w:rPr>
          <w:rStyle w:val="DeltaViewInsertion"/>
          <w:color w:val="000000"/>
          <w:sz w:val="16"/>
          <w:szCs w:val="16"/>
        </w:rPr>
        <w:t xml:space="preserve"> (Dz.U. L 101 z 15.4.2011, s. 1).</w:t>
      </w:r>
    </w:p>
  </w:footnote>
  <w:footnote w:id="24">
    <w:p w14:paraId="3E291FF6"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tyle razy, ile jest to konieczne.</w:t>
      </w:r>
    </w:p>
  </w:footnote>
  <w:footnote w:id="25">
    <w:p w14:paraId="4ABBFABB"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tyle razy, ile jest to konieczne.</w:t>
      </w:r>
    </w:p>
  </w:footnote>
  <w:footnote w:id="26">
    <w:p w14:paraId="288EB406"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tyle razy, ile jest to konieczne.</w:t>
      </w:r>
    </w:p>
  </w:footnote>
  <w:footnote w:id="27">
    <w:p w14:paraId="059D06BA"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Zgodnie z przepisami krajowymi wdrażającymi art. 57 ust. 6 dyrektywy 2014/24/UE.</w:t>
      </w:r>
    </w:p>
  </w:footnote>
  <w:footnote w:id="28">
    <w:p w14:paraId="7417B80D"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Uwzględniając charakter popełnionych przestępstw (jednorazowe, powtarzające się, systematyczne itd.), objaśnienie powinno wykazywać stosowność przedsięwziętych środków. </w:t>
      </w:r>
    </w:p>
  </w:footnote>
  <w:footnote w:id="29">
    <w:p w14:paraId="4CFCCA8D"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tyle razy, ile jest to konieczne.</w:t>
      </w:r>
    </w:p>
  </w:footnote>
  <w:footnote w:id="30">
    <w:p w14:paraId="18F35892"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Zob. art. 57 ust. 4 dyrektywy 2014/24/WE.</w:t>
      </w:r>
    </w:p>
  </w:footnote>
  <w:footnote w:id="31">
    <w:p w14:paraId="4A99883E"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O których mowa, do celów niniejszego zamówienia, w prawie krajowym, w stosownym ogłoszeniu lub w dokumentach zamówienia bądź w art. 18 ust. 2 dyrektywy 2014/24/UE.</w:t>
      </w:r>
    </w:p>
  </w:footnote>
  <w:footnote w:id="32">
    <w:p w14:paraId="7F0C9CFE"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Zob. przepisy krajowe, stosowne ogłoszenie lub dokumenty zamówienia.</w:t>
      </w:r>
    </w:p>
  </w:footnote>
  <w:footnote w:id="33">
    <w:p w14:paraId="21EFC0C0"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4">
    <w:p w14:paraId="05C23EA0"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W stosownych przypadkach zob. definicje w prawie krajowym, stosownym ogłoszeniu lub dokumentach zamówienia.</w:t>
      </w:r>
    </w:p>
  </w:footnote>
  <w:footnote w:id="35">
    <w:p w14:paraId="07E92E6F"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Wskazanym w prawie krajowym, stosownym ogłoszeniu lub dokumentach zamówienia.</w:t>
      </w:r>
    </w:p>
  </w:footnote>
  <w:footnote w:id="36">
    <w:p w14:paraId="17A7158B"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tyle razy, ile jest to konieczne.</w:t>
      </w:r>
    </w:p>
  </w:footnote>
  <w:footnote w:id="37">
    <w:p w14:paraId="7FF23854"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Zgodnie z opisem w załączniku XI do dyrektywy 2014/24/UE; wykonawcy z niektórych państw członkowskich mogą być zobowiązani do spełnienia innych wymogów określonych w tym załączniku.</w:t>
      </w:r>
    </w:p>
  </w:footnote>
  <w:footnote w:id="38">
    <w:p w14:paraId="0A67EF9F"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Jedynie jeżeli jest to dopuszczone w stosownym ogłoszeniu lub dokumentach zamówienia.</w:t>
      </w:r>
    </w:p>
  </w:footnote>
  <w:footnote w:id="39">
    <w:p w14:paraId="5060590A"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Jedynie jeżeli jest to dopuszczone w stosownym ogłoszeniu lub dokumentach zamówienia.</w:t>
      </w:r>
    </w:p>
  </w:footnote>
  <w:footnote w:id="40">
    <w:p w14:paraId="1B44A9E7"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Np. stosunek aktywów do zobowiązań.</w:t>
      </w:r>
    </w:p>
  </w:footnote>
  <w:footnote w:id="41">
    <w:p w14:paraId="3436D185"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Np. stosunek aktywów do zobowiązań.</w:t>
      </w:r>
    </w:p>
  </w:footnote>
  <w:footnote w:id="42">
    <w:p w14:paraId="3610A38C"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tyle razy, ile jest to konieczne.</w:t>
      </w:r>
    </w:p>
  </w:footnote>
  <w:footnote w:id="43">
    <w:p w14:paraId="375F0F98"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Instytucje zamawiające mogą </w:t>
      </w:r>
      <w:r w:rsidRPr="003B6373">
        <w:rPr>
          <w:b/>
          <w:sz w:val="16"/>
          <w:szCs w:val="16"/>
        </w:rPr>
        <w:t>wymagać</w:t>
      </w:r>
      <w:r w:rsidRPr="003B6373">
        <w:rPr>
          <w:sz w:val="16"/>
          <w:szCs w:val="16"/>
        </w:rPr>
        <w:t xml:space="preserve">, aby okres ten wynosił do pięciu lat, i </w:t>
      </w:r>
      <w:r w:rsidRPr="003B6373">
        <w:rPr>
          <w:b/>
          <w:sz w:val="16"/>
          <w:szCs w:val="16"/>
        </w:rPr>
        <w:t>dopuszczać</w:t>
      </w:r>
      <w:r w:rsidRPr="003B6373">
        <w:rPr>
          <w:sz w:val="16"/>
          <w:szCs w:val="16"/>
        </w:rPr>
        <w:t xml:space="preserve"> legitymowanie się doświadczeniem sprzed </w:t>
      </w:r>
      <w:r w:rsidRPr="003B6373">
        <w:rPr>
          <w:b/>
          <w:sz w:val="16"/>
          <w:szCs w:val="16"/>
        </w:rPr>
        <w:t>ponad</w:t>
      </w:r>
      <w:r w:rsidRPr="003B6373">
        <w:rPr>
          <w:sz w:val="16"/>
          <w:szCs w:val="16"/>
        </w:rPr>
        <w:t xml:space="preserve"> pięciu lat.</w:t>
      </w:r>
    </w:p>
  </w:footnote>
  <w:footnote w:id="44">
    <w:p w14:paraId="54E61CF9"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Instytucje zamawiające mogą </w:t>
      </w:r>
      <w:r w:rsidRPr="003B6373">
        <w:rPr>
          <w:b/>
          <w:sz w:val="16"/>
          <w:szCs w:val="16"/>
        </w:rPr>
        <w:t>wymagać</w:t>
      </w:r>
      <w:r w:rsidRPr="003B6373">
        <w:rPr>
          <w:sz w:val="16"/>
          <w:szCs w:val="16"/>
        </w:rPr>
        <w:t xml:space="preserve">, aby okres ten wynosił do trzech lat, i </w:t>
      </w:r>
      <w:r w:rsidRPr="003B6373">
        <w:rPr>
          <w:b/>
          <w:sz w:val="16"/>
          <w:szCs w:val="16"/>
        </w:rPr>
        <w:t>dopuszczać</w:t>
      </w:r>
      <w:r w:rsidRPr="003B6373">
        <w:rPr>
          <w:sz w:val="16"/>
          <w:szCs w:val="16"/>
        </w:rPr>
        <w:t xml:space="preserve"> legitymowanie się doświadczeniem sprzed </w:t>
      </w:r>
      <w:r w:rsidRPr="003B6373">
        <w:rPr>
          <w:b/>
          <w:sz w:val="16"/>
          <w:szCs w:val="16"/>
        </w:rPr>
        <w:t>ponad</w:t>
      </w:r>
      <w:r w:rsidRPr="003B6373">
        <w:rPr>
          <w:sz w:val="16"/>
          <w:szCs w:val="16"/>
        </w:rPr>
        <w:t xml:space="preserve"> trzech lat.</w:t>
      </w:r>
    </w:p>
  </w:footnote>
  <w:footnote w:id="45">
    <w:p w14:paraId="1AF265BC"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Innymi słowy, należy wymienić </w:t>
      </w:r>
      <w:r w:rsidRPr="003B6373">
        <w:rPr>
          <w:b/>
          <w:sz w:val="16"/>
          <w:szCs w:val="16"/>
        </w:rPr>
        <w:t>wszystkich</w:t>
      </w:r>
      <w:r w:rsidRPr="003B6373">
        <w:rPr>
          <w:sz w:val="16"/>
          <w:szCs w:val="16"/>
        </w:rPr>
        <w:t xml:space="preserve"> odbiorców, a wykaz powinien obejmować zarówno klientów publicznych, jak i prywatnych w odniesieniu do przedmiotowych dostaw lub usług.</w:t>
      </w:r>
    </w:p>
  </w:footnote>
  <w:footnote w:id="46">
    <w:p w14:paraId="603598A3"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7">
    <w:p w14:paraId="032DA007"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Kontrolę ma przeprowadzać instytucja zamawiająca lub – w przypadku gdy instytucja ta wyrazi na to zgodę – w jej imieniu, właściwy organ urzędowy państwa, w którym dostawca lub usługodawca ma siedzibę.</w:t>
      </w:r>
    </w:p>
  </w:footnote>
  <w:footnote w:id="48">
    <w:p w14:paraId="0860D4DC"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Należy zauważyć, że jeżeli wykonawca </w:t>
      </w:r>
      <w:r w:rsidRPr="003B6373">
        <w:rPr>
          <w:b/>
          <w:sz w:val="16"/>
          <w:szCs w:val="16"/>
        </w:rPr>
        <w:t>postanowił</w:t>
      </w:r>
      <w:r w:rsidRPr="003B6373">
        <w:rPr>
          <w:sz w:val="16"/>
          <w:szCs w:val="16"/>
        </w:rPr>
        <w:t xml:space="preserve"> zlecić podwykonawcom realizację części zamówienia </w:t>
      </w:r>
      <w:r w:rsidRPr="003B6373">
        <w:rPr>
          <w:b/>
          <w:sz w:val="16"/>
          <w:szCs w:val="16"/>
        </w:rPr>
        <w:t>oraz</w:t>
      </w:r>
      <w:r w:rsidRPr="003B6373">
        <w:rPr>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9">
    <w:p w14:paraId="05D2A4C4"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jasno wskazać, do której z pozycji odnosi się odpowiedź.</w:t>
      </w:r>
    </w:p>
  </w:footnote>
  <w:footnote w:id="50">
    <w:p w14:paraId="7D079715"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tyle razy, ile jest to konieczne.</w:t>
      </w:r>
    </w:p>
  </w:footnote>
  <w:footnote w:id="51">
    <w:p w14:paraId="273BF1CD"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Proszę powtórzyć tyle razy, ile jest to konieczne.</w:t>
      </w:r>
    </w:p>
  </w:footnote>
  <w:footnote w:id="52">
    <w:p w14:paraId="41B80B15"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53">
    <w:p w14:paraId="4C8DF4A7" w14:textId="77777777" w:rsidR="003B09F4" w:rsidRPr="003B6373" w:rsidRDefault="003B09F4" w:rsidP="0060335C">
      <w:pPr>
        <w:pStyle w:val="Tekstprzypisudolnego"/>
        <w:rPr>
          <w:sz w:val="16"/>
          <w:szCs w:val="16"/>
        </w:rPr>
      </w:pPr>
      <w:r w:rsidRPr="003B6373">
        <w:rPr>
          <w:rStyle w:val="Odwoanieprzypisudolnego"/>
          <w:sz w:val="16"/>
          <w:szCs w:val="16"/>
        </w:rPr>
        <w:footnoteRef/>
      </w:r>
      <w:r w:rsidRPr="003B6373">
        <w:rPr>
          <w:sz w:val="16"/>
          <w:szCs w:val="16"/>
        </w:rPr>
        <w:tab/>
        <w:t>W zależności od wdrożenia w danym kraju artykułu 59 ust. 5 akapit drugi dyrektywy 2014/24/UE.</w:t>
      </w:r>
    </w:p>
  </w:footnote>
  <w:footnote w:id="54">
    <w:p w14:paraId="0893BAE0" w14:textId="77777777" w:rsidR="003B09F4" w:rsidRDefault="003B09F4" w:rsidP="00005CF7">
      <w:pPr>
        <w:pStyle w:val="Tekstprzypisudolnego"/>
        <w:suppressAutoHyphens/>
        <w:jc w:val="both"/>
      </w:pPr>
      <w:r>
        <w:rPr>
          <w:rStyle w:val="Odwoanieprzypisudolnego"/>
        </w:rPr>
        <w:footnoteRef/>
      </w:r>
      <w:r>
        <w:t xml:space="preserve"> </w:t>
      </w:r>
      <w:r w:rsidRPr="00621937">
        <w:t xml:space="preserve">W odniesieniu do </w:t>
      </w:r>
      <w:r>
        <w:t xml:space="preserve">określonych w SWZ </w:t>
      </w:r>
      <w:r w:rsidRPr="00621937">
        <w:t>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 w:id="55">
    <w:p w14:paraId="701A0C89" w14:textId="77777777" w:rsidR="003B09F4" w:rsidRDefault="003B09F4" w:rsidP="005258CA">
      <w:pPr>
        <w:pStyle w:val="Tekstprzypisudolnego"/>
        <w:rPr>
          <w:sz w:val="16"/>
          <w:szCs w:val="16"/>
        </w:rPr>
      </w:pPr>
      <w:r>
        <w:rPr>
          <w:rStyle w:val="Odwoanieprzypisudolnego"/>
          <w:sz w:val="16"/>
          <w:szCs w:val="16"/>
        </w:rPr>
        <w:footnoteRef/>
      </w:r>
      <w:r>
        <w:rPr>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25FCCF8" w14:textId="77777777" w:rsidR="003B09F4" w:rsidRDefault="003B09F4" w:rsidP="006E101A">
      <w:pPr>
        <w:pStyle w:val="Tekstprzypisudolnego"/>
        <w:numPr>
          <w:ilvl w:val="0"/>
          <w:numId w:val="32"/>
        </w:numPr>
        <w:jc w:val="both"/>
        <w:rPr>
          <w:sz w:val="16"/>
          <w:szCs w:val="16"/>
        </w:rPr>
      </w:pPr>
      <w:r>
        <w:rPr>
          <w:sz w:val="16"/>
          <w:szCs w:val="16"/>
        </w:rPr>
        <w:t>obywateli rosyjskich lub osób fizycznych lub prawnych, podmiotów lub organów z siedzibą w Rosji;</w:t>
      </w:r>
    </w:p>
    <w:p w14:paraId="204720D6" w14:textId="77777777" w:rsidR="003B09F4" w:rsidRDefault="003B09F4" w:rsidP="006E101A">
      <w:pPr>
        <w:pStyle w:val="Tekstprzypisudolnego"/>
        <w:numPr>
          <w:ilvl w:val="0"/>
          <w:numId w:val="32"/>
        </w:numPr>
        <w:jc w:val="both"/>
        <w:rPr>
          <w:sz w:val="16"/>
          <w:szCs w:val="16"/>
        </w:rPr>
      </w:pPr>
      <w:bookmarkStart w:id="2" w:name="_Hlk102557314"/>
      <w:r>
        <w:rPr>
          <w:sz w:val="16"/>
          <w:szCs w:val="16"/>
        </w:rPr>
        <w:t>osób prawnych, podmiotów lub organów, do których prawa własności bezpośrednio lub pośrednio w ponad 50 % należą do podmiotu, o którym mowa w lit. a) niniejszego ustępu; lub</w:t>
      </w:r>
      <w:bookmarkEnd w:id="2"/>
    </w:p>
    <w:p w14:paraId="63C363F1" w14:textId="77777777" w:rsidR="003B09F4" w:rsidRDefault="003B09F4" w:rsidP="006E101A">
      <w:pPr>
        <w:pStyle w:val="Tekstprzypisudolnego"/>
        <w:numPr>
          <w:ilvl w:val="0"/>
          <w:numId w:val="32"/>
        </w:numPr>
        <w:jc w:val="both"/>
        <w:rPr>
          <w:sz w:val="16"/>
          <w:szCs w:val="16"/>
        </w:rPr>
      </w:pPr>
      <w:r>
        <w:rPr>
          <w:sz w:val="16"/>
          <w:szCs w:val="16"/>
        </w:rPr>
        <w:t>osób fizycznych lub prawnych, podmiotów lub organów działających w imieniu lub pod kierunkiem podmiotu, o którym mowa w lit. a) lub b) niniejszego ustępu,</w:t>
      </w:r>
    </w:p>
    <w:p w14:paraId="59DE0936" w14:textId="77777777" w:rsidR="003B09F4" w:rsidRDefault="003B09F4" w:rsidP="005258CA">
      <w:pPr>
        <w:pStyle w:val="Tekstprzypisudolnego"/>
        <w:rPr>
          <w:sz w:val="16"/>
          <w:szCs w:val="16"/>
        </w:rPr>
      </w:pPr>
      <w:r>
        <w:rPr>
          <w:sz w:val="16"/>
          <w:szCs w:val="16"/>
        </w:rPr>
        <w:t>w tym podwykonawców, dostawców lub podmiotów, na których zdolności polega się w rozumieniu dyrektyw w sprawie zamówień publicznych, w przypadku gdy przypada na nich ponad 10 % wartości zamówienia.</w:t>
      </w:r>
    </w:p>
  </w:footnote>
  <w:footnote w:id="56">
    <w:p w14:paraId="361455B4" w14:textId="77777777" w:rsidR="003B09F4" w:rsidRDefault="003B09F4" w:rsidP="005258CA">
      <w:pPr>
        <w:spacing w:after="0" w:line="240" w:lineRule="auto"/>
        <w:rPr>
          <w:color w:val="222222"/>
          <w:sz w:val="16"/>
          <w:szCs w:val="16"/>
        </w:rPr>
      </w:pPr>
      <w:r>
        <w:rPr>
          <w:rStyle w:val="Odwoanieprzypisudolnego"/>
          <w:sz w:val="16"/>
          <w:szCs w:val="16"/>
        </w:rPr>
        <w:footnoteRef/>
      </w:r>
      <w:r>
        <w:rPr>
          <w:sz w:val="16"/>
          <w:szCs w:val="16"/>
        </w:rPr>
        <w:t xml:space="preserve"> </w:t>
      </w:r>
      <w:r>
        <w:rPr>
          <w:color w:val="222222"/>
          <w:sz w:val="16"/>
          <w:szCs w:val="16"/>
        </w:rPr>
        <w:t xml:space="preserve">Zgodnie z treścią art. 7 ust. 1 ustawy z dnia 13 kwietnia 2022 r. </w:t>
      </w:r>
      <w:r>
        <w:rPr>
          <w:i/>
          <w:iCs/>
          <w:color w:val="222222"/>
          <w:sz w:val="16"/>
          <w:szCs w:val="16"/>
        </w:rPr>
        <w:t xml:space="preserve">o szczególnych rozwiązaniach w zakresie przeciwdziałania wspieraniu agresji na Ukrainę oraz służących ochronie bezpieczeństwa narodowego, </w:t>
      </w:r>
      <w:r>
        <w:rPr>
          <w:color w:val="222222"/>
          <w:sz w:val="16"/>
          <w:szCs w:val="16"/>
        </w:rPr>
        <w:t xml:space="preserve">z postępowania o udzielenie zamówienia publicznego lub konkursu prowadzonego na podstawie ustawy </w:t>
      </w:r>
      <w:proofErr w:type="spellStart"/>
      <w:r>
        <w:rPr>
          <w:color w:val="222222"/>
          <w:sz w:val="16"/>
          <w:szCs w:val="16"/>
        </w:rPr>
        <w:t>Pzp</w:t>
      </w:r>
      <w:proofErr w:type="spellEnd"/>
      <w:r>
        <w:rPr>
          <w:color w:val="222222"/>
          <w:sz w:val="16"/>
          <w:szCs w:val="16"/>
        </w:rPr>
        <w:t xml:space="preserve"> wyklucza się:</w:t>
      </w:r>
    </w:p>
    <w:p w14:paraId="4528A23F" w14:textId="77777777" w:rsidR="003B09F4" w:rsidRDefault="003B09F4" w:rsidP="005258CA">
      <w:pPr>
        <w:spacing w:after="0" w:line="240" w:lineRule="auto"/>
        <w:rPr>
          <w:color w:val="222222"/>
          <w:sz w:val="16"/>
          <w:szCs w:val="16"/>
        </w:rPr>
      </w:pPr>
      <w:r>
        <w:rPr>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2E52C25" w14:textId="77777777" w:rsidR="003B09F4" w:rsidRPr="00651AB2" w:rsidRDefault="003B09F4" w:rsidP="005258CA">
      <w:pPr>
        <w:spacing w:after="0" w:line="240" w:lineRule="auto"/>
        <w:rPr>
          <w:color w:val="222222"/>
          <w:sz w:val="16"/>
          <w:szCs w:val="16"/>
        </w:rPr>
      </w:pPr>
      <w:r>
        <w:rPr>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CDB5870" w14:textId="77777777" w:rsidR="003B09F4" w:rsidRDefault="003B09F4" w:rsidP="005258CA">
      <w:pPr>
        <w:spacing w:after="0" w:line="240" w:lineRule="auto"/>
        <w:rPr>
          <w:sz w:val="16"/>
          <w:szCs w:val="16"/>
        </w:rPr>
      </w:pPr>
      <w:r>
        <w:rPr>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725FD" w14:textId="77777777" w:rsidR="004C0246" w:rsidRPr="009E31C3" w:rsidRDefault="004C0246" w:rsidP="007E671D">
    <w:pPr>
      <w:pStyle w:val="Nagwek1"/>
      <w:ind w:left="851" w:right="-115" w:firstLine="0"/>
      <w:rPr>
        <w:rFonts w:ascii="Arial" w:hAnsi="Arial" w:cs="Arial"/>
        <w:color w:val="005042"/>
        <w:sz w:val="28"/>
        <w:szCs w:val="28"/>
      </w:rPr>
    </w:pPr>
    <w:r>
      <w:rPr>
        <w:noProof/>
        <w:lang w:eastAsia="pl-PL"/>
      </w:rPr>
      <mc:AlternateContent>
        <mc:Choice Requires="wps">
          <w:drawing>
            <wp:anchor distT="0" distB="0" distL="114300" distR="114300" simplePos="0" relativeHeight="251672576" behindDoc="0" locked="0" layoutInCell="1" allowOverlap="1" wp14:anchorId="7B0BA353" wp14:editId="0885A8B5">
              <wp:simplePos x="0" y="0"/>
              <wp:positionH relativeFrom="column">
                <wp:posOffset>-635</wp:posOffset>
              </wp:positionH>
              <wp:positionV relativeFrom="paragraph">
                <wp:posOffset>403860</wp:posOffset>
              </wp:positionV>
              <wp:extent cx="5940000" cy="0"/>
              <wp:effectExtent l="0" t="0" r="22860" b="1905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0530161" id="Łącznik prostoliniowy 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1.8pt" to="467.6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" strokecolor="#005846" strokeweight=".5pt"/>
          </w:pict>
        </mc:Fallback>
      </mc:AlternateContent>
    </w:r>
    <w:r w:rsidR="00752C9C">
      <w:rPr>
        <w:rFonts w:ascii="Arial" w:hAnsi="Arial" w:cs="Arial"/>
        <w:noProof/>
        <w:color w:val="005042"/>
        <w:sz w:val="20"/>
        <w:szCs w:val="24"/>
      </w:rPr>
      <w:object w:dxaOrig="1440" w:dyaOrig="1440" w14:anchorId="07BEC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left:0;text-align:left;margin-left:0;margin-top:-12.05pt;width:36.9pt;height:36.9pt;z-index:251671552;visibility:visible;mso-wrap-edited:f;mso-width-percent:0;mso-height-percent:0;mso-position-horizontal-relative:text;mso-position-vertical-relative:text;mso-width-percent:0;mso-height-percent:0">
          <v:imagedata r:id="rId1" o:title=""/>
          <w10:wrap type="square" side="right"/>
        </v:shape>
        <o:OLEObject Type="Embed" ProgID="Word.Picture.8" ShapeID="_x0000_s2050" DrawAspect="Content" ObjectID="_1832212205" r:id="rId2"/>
      </w:object>
    </w:r>
    <w:r w:rsidRPr="00060D38">
      <w:rPr>
        <w:rFonts w:ascii="Arial" w:hAnsi="Arial" w:cs="Arial"/>
        <w:noProof/>
        <w:color w:val="005042"/>
        <w:sz w:val="28"/>
      </w:rPr>
      <w:t xml:space="preserve">Zakład </w:t>
    </w:r>
    <w:r w:rsidRPr="002E21A1">
      <w:rPr>
        <w:rStyle w:val="Pogrubienie"/>
      </w:rPr>
      <w:t>Produkcyjno</w:t>
    </w:r>
    <w:r w:rsidRPr="00060D38">
      <w:rPr>
        <w:rFonts w:ascii="Arial" w:hAnsi="Arial" w:cs="Arial"/>
        <w:noProof/>
        <w:color w:val="005042"/>
        <w:sz w:val="28"/>
      </w:rPr>
      <w:t xml:space="preserve"> Usługowo Handlowy Lasów Państwowych</w:t>
    </w:r>
    <w:r w:rsidRPr="00745B87">
      <w:rPr>
        <w:rFonts w:ascii="Arial" w:hAnsi="Arial" w:cs="Arial"/>
        <w:color w:val="9BBB59"/>
        <w:sz w:val="28"/>
        <w:szCs w:val="28"/>
      </w:rPr>
      <w:br w:type="textWrapping" w:clear="all"/>
    </w:r>
  </w:p>
  <w:p w14:paraId="40694CBA" w14:textId="77777777" w:rsidR="004C0246" w:rsidRPr="008A6ED4" w:rsidRDefault="004C0246" w:rsidP="008A6ED4">
    <w:pPr>
      <w:rPr>
        <w:sz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DA281" w14:textId="77777777" w:rsidR="003B09F4" w:rsidRPr="009E31C3" w:rsidRDefault="003B09F4" w:rsidP="007E671D">
    <w:pPr>
      <w:pStyle w:val="Nagwek1"/>
      <w:ind w:left="851" w:right="-115" w:firstLine="0"/>
      <w:rPr>
        <w:rFonts w:ascii="Arial" w:hAnsi="Arial" w:cs="Arial"/>
        <w:color w:val="005042"/>
        <w:sz w:val="28"/>
        <w:szCs w:val="28"/>
      </w:rPr>
    </w:pPr>
    <w:r>
      <w:rPr>
        <w:noProof/>
        <w:lang w:eastAsia="pl-PL"/>
      </w:rPr>
      <mc:AlternateContent>
        <mc:Choice Requires="wps">
          <w:drawing>
            <wp:anchor distT="0" distB="0" distL="114300" distR="114300" simplePos="0" relativeHeight="251666432" behindDoc="0" locked="0" layoutInCell="1" allowOverlap="1" wp14:anchorId="347F3825" wp14:editId="0F99C60D">
              <wp:simplePos x="0" y="0"/>
              <wp:positionH relativeFrom="column">
                <wp:posOffset>-635</wp:posOffset>
              </wp:positionH>
              <wp:positionV relativeFrom="paragraph">
                <wp:posOffset>403860</wp:posOffset>
              </wp:positionV>
              <wp:extent cx="5940000" cy="0"/>
              <wp:effectExtent l="0" t="0" r="22860" b="19050"/>
              <wp:wrapNone/>
              <wp:docPr id="4"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000" cy="0"/>
                      </a:xfrm>
                      <a:prstGeom prst="line">
                        <a:avLst/>
                      </a:prstGeom>
                      <a:noFill/>
                      <a:ln w="6350">
                        <a:solidFill>
                          <a:srgbClr val="00584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4F5B9143" id="Łącznik prostoliniowy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1.8pt" to="467.6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" strokecolor="#005846" strokeweight=".5pt"/>
          </w:pict>
        </mc:Fallback>
      </mc:AlternateContent>
    </w:r>
    <w:r w:rsidR="00752C9C">
      <w:rPr>
        <w:rFonts w:ascii="Arial" w:hAnsi="Arial" w:cs="Arial"/>
        <w:noProof/>
        <w:color w:val="005042"/>
        <w:sz w:val="20"/>
        <w:szCs w:val="24"/>
      </w:rPr>
      <w:object w:dxaOrig="1440" w:dyaOrig="1440" w14:anchorId="512C8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left:0;text-align:left;margin-left:0;margin-top:-12.05pt;width:36.9pt;height:36.9pt;z-index:251665408;visibility:visible;mso-wrap-edited:f;mso-width-percent:0;mso-height-percent:0;mso-position-horizontal-relative:text;mso-position-vertical-relative:text;mso-width-percent:0;mso-height-percent:0">
          <v:imagedata r:id="rId1" o:title=""/>
          <w10:wrap type="square" side="right"/>
        </v:shape>
        <o:OLEObject Type="Embed" ProgID="Word.Picture.8" ShapeID="_x0000_s2049" DrawAspect="Content" ObjectID="_1832212206" r:id="rId2"/>
      </w:object>
    </w:r>
    <w:r w:rsidRPr="00060D38">
      <w:rPr>
        <w:rFonts w:ascii="Arial" w:hAnsi="Arial" w:cs="Arial"/>
        <w:noProof/>
        <w:color w:val="005042"/>
        <w:sz w:val="28"/>
      </w:rPr>
      <w:t xml:space="preserve">Zakład </w:t>
    </w:r>
    <w:r w:rsidRPr="002E21A1">
      <w:rPr>
        <w:rStyle w:val="Pogrubienie"/>
      </w:rPr>
      <w:t>Produkcyjno</w:t>
    </w:r>
    <w:r w:rsidRPr="00060D38">
      <w:rPr>
        <w:rFonts w:ascii="Arial" w:hAnsi="Arial" w:cs="Arial"/>
        <w:noProof/>
        <w:color w:val="005042"/>
        <w:sz w:val="28"/>
      </w:rPr>
      <w:t xml:space="preserve"> Usługowo Handlowy Lasów Państwowych</w:t>
    </w:r>
    <w:r w:rsidRPr="00745B87">
      <w:rPr>
        <w:rFonts w:ascii="Arial" w:hAnsi="Arial" w:cs="Arial"/>
        <w:color w:val="9BBB59"/>
        <w:sz w:val="28"/>
        <w:szCs w:val="28"/>
      </w:rPr>
      <w:br w:type="textWrapping" w:clear="all"/>
    </w:r>
  </w:p>
  <w:p w14:paraId="5190082D" w14:textId="77777777" w:rsidR="003B09F4" w:rsidRPr="008A6ED4" w:rsidRDefault="003B09F4" w:rsidP="008A6ED4">
    <w:pP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lowerLetter"/>
      <w:lvlText w:val="%1)"/>
      <w:lvlJc w:val="left"/>
      <w:pPr>
        <w:tabs>
          <w:tab w:val="num" w:pos="0"/>
        </w:tabs>
        <w:ind w:left="1068" w:hanging="708"/>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5"/>
    <w:multiLevelType w:val="multilevel"/>
    <w:tmpl w:val="00000005"/>
    <w:name w:val="WW8Num4"/>
    <w:lvl w:ilvl="0">
      <w:start w:val="1"/>
      <w:numFmt w:val="lowerLetter"/>
      <w:lvlText w:val="%1)"/>
      <w:lvlJc w:val="left"/>
      <w:pPr>
        <w:tabs>
          <w:tab w:val="num" w:pos="0"/>
        </w:tabs>
        <w:ind w:left="1068" w:hanging="708"/>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6"/>
    <w:multiLevelType w:val="multilevel"/>
    <w:tmpl w:val="00000006"/>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7"/>
    <w:multiLevelType w:val="multilevel"/>
    <w:tmpl w:val="00000007"/>
    <w:name w:val="WW8Num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8"/>
    <w:multiLevelType w:val="multilevel"/>
    <w:tmpl w:val="00000008"/>
    <w:name w:val="WW8Num7"/>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9"/>
    <w:multiLevelType w:val="multilevel"/>
    <w:tmpl w:val="00000009"/>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A"/>
    <w:multiLevelType w:val="multilevel"/>
    <w:tmpl w:val="0000000A"/>
    <w:name w:val="WW8Num9"/>
    <w:lvl w:ilvl="0">
      <w:start w:val="1"/>
      <w:numFmt w:val="decimal"/>
      <w:lvlText w:val="%1."/>
      <w:lvlJc w:val="left"/>
      <w:pPr>
        <w:tabs>
          <w:tab w:val="num" w:pos="0"/>
        </w:tabs>
        <w:ind w:left="720" w:hanging="360"/>
      </w:pPr>
      <w:rPr>
        <w:rFonts w:cs="Aria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B"/>
    <w:multiLevelType w:val="singleLevel"/>
    <w:tmpl w:val="0000000B"/>
    <w:name w:val="WW8Num11"/>
    <w:lvl w:ilvl="0">
      <w:start w:val="1"/>
      <w:numFmt w:val="lowerLetter"/>
      <w:lvlText w:val="%1)"/>
      <w:lvlJc w:val="left"/>
      <w:pPr>
        <w:tabs>
          <w:tab w:val="num" w:pos="0"/>
        </w:tabs>
        <w:ind w:left="286" w:hanging="360"/>
      </w:pPr>
      <w:rPr>
        <w:rFonts w:hint="default"/>
      </w:rPr>
    </w:lvl>
  </w:abstractNum>
  <w:abstractNum w:abstractNumId="9" w15:restartNumberingAfterBreak="0">
    <w:nsid w:val="0000000C"/>
    <w:multiLevelType w:val="multilevel"/>
    <w:tmpl w:val="03E020A8"/>
    <w:name w:val="WW8Num14"/>
    <w:lvl w:ilvl="0">
      <w:start w:val="1"/>
      <w:numFmt w:val="decimal"/>
      <w:lvlText w:val="%1."/>
      <w:lvlJc w:val="left"/>
      <w:pPr>
        <w:tabs>
          <w:tab w:val="num" w:pos="720"/>
        </w:tabs>
        <w:ind w:left="928" w:hanging="360"/>
      </w:pPr>
      <w:rPr>
        <w:rFonts w:cs="ArialMT"/>
      </w:rPr>
    </w:lvl>
    <w:lvl w:ilvl="1">
      <w:start w:val="1"/>
      <w:numFmt w:val="lowerLetter"/>
      <w:lvlText w:val="%2."/>
      <w:lvlJc w:val="left"/>
      <w:pPr>
        <w:tabs>
          <w:tab w:val="num" w:pos="1080"/>
        </w:tabs>
        <w:ind w:left="1648" w:hanging="360"/>
      </w:pPr>
    </w:lvl>
    <w:lvl w:ilvl="2">
      <w:start w:val="1"/>
      <w:numFmt w:val="lowerRoman"/>
      <w:lvlText w:val="%3."/>
      <w:lvlJc w:val="right"/>
      <w:pPr>
        <w:tabs>
          <w:tab w:val="num" w:pos="1440"/>
        </w:tabs>
        <w:ind w:left="2368" w:hanging="180"/>
      </w:pPr>
    </w:lvl>
    <w:lvl w:ilvl="3">
      <w:start w:val="1"/>
      <w:numFmt w:val="decimal"/>
      <w:lvlText w:val="%4."/>
      <w:lvlJc w:val="left"/>
      <w:pPr>
        <w:tabs>
          <w:tab w:val="num" w:pos="1800"/>
        </w:tabs>
        <w:ind w:left="3088" w:hanging="360"/>
      </w:pPr>
      <w:rPr>
        <w:rFonts w:cs="ArialMT"/>
        <w:b w:val="0"/>
        <w:bCs/>
      </w:rPr>
    </w:lvl>
    <w:lvl w:ilvl="4">
      <w:start w:val="1"/>
      <w:numFmt w:val="lowerLetter"/>
      <w:lvlText w:val="%5."/>
      <w:lvlJc w:val="left"/>
      <w:pPr>
        <w:tabs>
          <w:tab w:val="num" w:pos="2160"/>
        </w:tabs>
        <w:ind w:left="3808" w:hanging="360"/>
      </w:pPr>
    </w:lvl>
    <w:lvl w:ilvl="5">
      <w:start w:val="1"/>
      <w:numFmt w:val="lowerRoman"/>
      <w:lvlText w:val="%6."/>
      <w:lvlJc w:val="right"/>
      <w:pPr>
        <w:tabs>
          <w:tab w:val="num" w:pos="2520"/>
        </w:tabs>
        <w:ind w:left="4528" w:hanging="180"/>
      </w:pPr>
    </w:lvl>
    <w:lvl w:ilvl="6">
      <w:start w:val="1"/>
      <w:numFmt w:val="decimal"/>
      <w:lvlText w:val="%7."/>
      <w:lvlJc w:val="left"/>
      <w:pPr>
        <w:tabs>
          <w:tab w:val="num" w:pos="2880"/>
        </w:tabs>
        <w:ind w:left="5248" w:hanging="360"/>
      </w:pPr>
      <w:rPr>
        <w:rFonts w:cs="ArialMT"/>
      </w:rPr>
    </w:lvl>
    <w:lvl w:ilvl="7">
      <w:start w:val="1"/>
      <w:numFmt w:val="lowerLetter"/>
      <w:lvlText w:val="%8."/>
      <w:lvlJc w:val="left"/>
      <w:pPr>
        <w:tabs>
          <w:tab w:val="num" w:pos="3240"/>
        </w:tabs>
        <w:ind w:left="5968" w:hanging="360"/>
      </w:pPr>
    </w:lvl>
    <w:lvl w:ilvl="8">
      <w:start w:val="1"/>
      <w:numFmt w:val="lowerRoman"/>
      <w:lvlText w:val="%9."/>
      <w:lvlJc w:val="right"/>
      <w:pPr>
        <w:tabs>
          <w:tab w:val="num" w:pos="3600"/>
        </w:tabs>
        <w:ind w:left="6688" w:hanging="180"/>
      </w:pPr>
    </w:lvl>
  </w:abstractNum>
  <w:abstractNum w:abstractNumId="10" w15:restartNumberingAfterBreak="0">
    <w:nsid w:val="0000000F"/>
    <w:multiLevelType w:val="multilevel"/>
    <w:tmpl w:val="0000000F"/>
    <w:name w:val="WW8Num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11"/>
    <w:multiLevelType w:val="multilevel"/>
    <w:tmpl w:val="00000011"/>
    <w:name w:val="WW8Num26"/>
    <w:lvl w:ilvl="0">
      <w:start w:val="1"/>
      <w:numFmt w:val="decimal"/>
      <w:lvlText w:val="%1)"/>
      <w:lvlJc w:val="left"/>
      <w:pPr>
        <w:tabs>
          <w:tab w:val="num" w:pos="0"/>
        </w:tabs>
        <w:ind w:left="1080" w:hanging="360"/>
      </w:pPr>
    </w:lvl>
    <w:lvl w:ilvl="1">
      <w:start w:val="1"/>
      <w:numFmt w:val="decimal"/>
      <w:lvlText w:val="."/>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2" w15:restartNumberingAfterBreak="0">
    <w:nsid w:val="00000012"/>
    <w:multiLevelType w:val="multilevel"/>
    <w:tmpl w:val="00000012"/>
    <w:name w:val="WW8Num27"/>
    <w:lvl w:ilvl="0">
      <w:start w:val="1"/>
      <w:numFmt w:val="decimal"/>
      <w:lvlText w:val="%1)"/>
      <w:lvlJc w:val="left"/>
      <w:pPr>
        <w:tabs>
          <w:tab w:val="num" w:pos="0"/>
        </w:tabs>
        <w:ind w:left="1068" w:hanging="360"/>
      </w:pPr>
    </w:lvl>
    <w:lvl w:ilvl="1">
      <w:start w:val="1"/>
      <w:numFmt w:val="decimal"/>
      <w:lvlText w:val="."/>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3" w15:restartNumberingAfterBreak="0">
    <w:nsid w:val="00000013"/>
    <w:multiLevelType w:val="multilevel"/>
    <w:tmpl w:val="6B227A74"/>
    <w:name w:val="WW8Num28"/>
    <w:lvl w:ilvl="0">
      <w:start w:val="1"/>
      <w:numFmt w:val="decimal"/>
      <w:lvlText w:val="%1."/>
      <w:lvlJc w:val="left"/>
      <w:pPr>
        <w:tabs>
          <w:tab w:val="num" w:pos="0"/>
        </w:tabs>
        <w:ind w:left="1068" w:hanging="708"/>
      </w:pPr>
      <w:rPr>
        <w:rFonts w:cs="ArialMT"/>
        <w:b w:val="0"/>
        <w:bCs/>
        <w:color w:val="00000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1363245"/>
    <w:multiLevelType w:val="multilevel"/>
    <w:tmpl w:val="E0107F22"/>
    <w:lvl w:ilvl="0">
      <w:start w:val="1"/>
      <w:numFmt w:val="decimal"/>
      <w:lvlText w:val="%1)"/>
      <w:lvlJc w:val="left"/>
      <w:pPr>
        <w:tabs>
          <w:tab w:val="num" w:pos="0"/>
        </w:tabs>
        <w:ind w:left="1068" w:hanging="360"/>
      </w:pPr>
      <w:rPr>
        <w:rFonts w:ascii="Arial" w:hAnsi="Arial" w:cs="Arial" w:hint="default"/>
      </w:rPr>
    </w:lvl>
    <w:lvl w:ilvl="1">
      <w:start w:val="1"/>
      <w:numFmt w:val="decimal"/>
      <w:lvlText w:val="."/>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5" w15:restartNumberingAfterBreak="0">
    <w:nsid w:val="03F509AC"/>
    <w:multiLevelType w:val="hybridMultilevel"/>
    <w:tmpl w:val="78745466"/>
    <w:lvl w:ilvl="0" w:tplc="5BD0CDA6">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4462C8E"/>
    <w:multiLevelType w:val="hybridMultilevel"/>
    <w:tmpl w:val="59E40D46"/>
    <w:lvl w:ilvl="0" w:tplc="04150011">
      <w:start w:val="1"/>
      <w:numFmt w:val="decimal"/>
      <w:lvlText w:val="%1)"/>
      <w:lvlJc w:val="left"/>
      <w:pPr>
        <w:ind w:left="360" w:hanging="360"/>
      </w:pPr>
    </w:lvl>
    <w:lvl w:ilvl="1" w:tplc="04150019">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7" w15:restartNumberingAfterBreak="0">
    <w:nsid w:val="04944984"/>
    <w:multiLevelType w:val="hybridMultilevel"/>
    <w:tmpl w:val="FCF26850"/>
    <w:lvl w:ilvl="0" w:tplc="C5422F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08732B"/>
    <w:multiLevelType w:val="hybridMultilevel"/>
    <w:tmpl w:val="237C9F9C"/>
    <w:lvl w:ilvl="0" w:tplc="08B0A98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F707A5"/>
    <w:multiLevelType w:val="hybridMultilevel"/>
    <w:tmpl w:val="EDFC5F66"/>
    <w:lvl w:ilvl="0" w:tplc="08B0A982">
      <w:start w:val="1"/>
      <w:numFmt w:val="bullet"/>
      <w:lvlText w:val="–"/>
      <w:lvlJc w:val="left"/>
      <w:pPr>
        <w:ind w:left="780" w:hanging="360"/>
      </w:pPr>
      <w:rPr>
        <w:rFonts w:ascii="Calibri Light" w:hAnsi="Calibri Light" w:cs="Cambria Math" w:hint="default"/>
      </w:rPr>
    </w:lvl>
    <w:lvl w:ilvl="1" w:tplc="04150003">
      <w:start w:val="1"/>
      <w:numFmt w:val="bullet"/>
      <w:lvlText w:val="o"/>
      <w:lvlJc w:val="left"/>
      <w:pPr>
        <w:ind w:left="1500" w:hanging="360"/>
      </w:pPr>
      <w:rPr>
        <w:rFonts w:ascii="Wingdings" w:hAnsi="Wingdings" w:cs="Wingdings" w:hint="default"/>
      </w:rPr>
    </w:lvl>
    <w:lvl w:ilvl="2" w:tplc="04150005">
      <w:start w:val="1"/>
      <w:numFmt w:val="bullet"/>
      <w:lvlText w:val=""/>
      <w:lvlJc w:val="left"/>
      <w:pPr>
        <w:ind w:left="2220" w:hanging="360"/>
      </w:pPr>
      <w:rPr>
        <w:rFonts w:ascii="font313" w:hAnsi="font313" w:hint="default"/>
      </w:rPr>
    </w:lvl>
    <w:lvl w:ilvl="3" w:tplc="04150001">
      <w:start w:val="1"/>
      <w:numFmt w:val="bullet"/>
      <w:lvlText w:val=""/>
      <w:lvlJc w:val="left"/>
      <w:pPr>
        <w:ind w:left="2940" w:hanging="360"/>
      </w:pPr>
      <w:rPr>
        <w:rFonts w:ascii="Courier New" w:hAnsi="Courier New" w:hint="default"/>
      </w:rPr>
    </w:lvl>
    <w:lvl w:ilvl="4" w:tplc="04150003">
      <w:start w:val="1"/>
      <w:numFmt w:val="bullet"/>
      <w:lvlText w:val="o"/>
      <w:lvlJc w:val="left"/>
      <w:pPr>
        <w:ind w:left="3660" w:hanging="360"/>
      </w:pPr>
      <w:rPr>
        <w:rFonts w:ascii="Wingdings" w:hAnsi="Wingdings" w:cs="Wingdings" w:hint="default"/>
      </w:rPr>
    </w:lvl>
    <w:lvl w:ilvl="5" w:tplc="04150005">
      <w:start w:val="1"/>
      <w:numFmt w:val="bullet"/>
      <w:lvlText w:val=""/>
      <w:lvlJc w:val="left"/>
      <w:pPr>
        <w:ind w:left="4380" w:hanging="360"/>
      </w:pPr>
      <w:rPr>
        <w:rFonts w:ascii="font313" w:hAnsi="font313" w:hint="default"/>
      </w:rPr>
    </w:lvl>
    <w:lvl w:ilvl="6" w:tplc="04150001">
      <w:start w:val="1"/>
      <w:numFmt w:val="bullet"/>
      <w:lvlText w:val=""/>
      <w:lvlJc w:val="left"/>
      <w:pPr>
        <w:ind w:left="5100" w:hanging="360"/>
      </w:pPr>
      <w:rPr>
        <w:rFonts w:ascii="Courier New" w:hAnsi="Courier New" w:hint="default"/>
      </w:rPr>
    </w:lvl>
    <w:lvl w:ilvl="7" w:tplc="04150003">
      <w:start w:val="1"/>
      <w:numFmt w:val="bullet"/>
      <w:lvlText w:val="o"/>
      <w:lvlJc w:val="left"/>
      <w:pPr>
        <w:ind w:left="5820" w:hanging="360"/>
      </w:pPr>
      <w:rPr>
        <w:rFonts w:ascii="Wingdings" w:hAnsi="Wingdings" w:cs="Wingdings" w:hint="default"/>
      </w:rPr>
    </w:lvl>
    <w:lvl w:ilvl="8" w:tplc="04150005">
      <w:start w:val="1"/>
      <w:numFmt w:val="bullet"/>
      <w:lvlText w:val=""/>
      <w:lvlJc w:val="left"/>
      <w:pPr>
        <w:ind w:left="6540" w:hanging="360"/>
      </w:pPr>
      <w:rPr>
        <w:rFonts w:ascii="font313" w:hAnsi="font313" w:hint="default"/>
      </w:rPr>
    </w:lvl>
  </w:abstractNum>
  <w:abstractNum w:abstractNumId="20" w15:restartNumberingAfterBreak="0">
    <w:nsid w:val="0D9E216F"/>
    <w:multiLevelType w:val="hybridMultilevel"/>
    <w:tmpl w:val="51720F94"/>
    <w:lvl w:ilvl="0" w:tplc="FFFFFFFF">
      <w:start w:val="1"/>
      <w:numFmt w:val="decimal"/>
      <w:lvlText w:val="%1)"/>
      <w:lvlJc w:val="left"/>
      <w:pPr>
        <w:ind w:left="720" w:hanging="360"/>
      </w:pPr>
    </w:lvl>
    <w:lvl w:ilvl="1" w:tplc="F1E8D512">
      <w:start w:val="1"/>
      <w:numFmt w:val="decimal"/>
      <w:lvlText w:val="%2)"/>
      <w:lvlJc w:val="left"/>
      <w:pPr>
        <w:ind w:left="720" w:hanging="360"/>
      </w:pPr>
      <w:rPr>
        <w:rFonts w:ascii="Arial"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DE12446"/>
    <w:multiLevelType w:val="hybridMultilevel"/>
    <w:tmpl w:val="F2D45FAC"/>
    <w:lvl w:ilvl="0" w:tplc="E7EE57BE">
      <w:start w:val="1"/>
      <w:numFmt w:val="upperRoman"/>
      <w:pStyle w:val="Nagwek2"/>
      <w:lvlText w:val="%1."/>
      <w:lvlJc w:val="left"/>
      <w:pPr>
        <w:ind w:left="1080" w:hanging="72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AE3950"/>
    <w:multiLevelType w:val="multilevel"/>
    <w:tmpl w:val="EF564BDC"/>
    <w:lvl w:ilvl="0">
      <w:start w:val="1"/>
      <w:numFmt w:val="decimal"/>
      <w:lvlText w:val="%1."/>
      <w:lvlJc w:val="left"/>
      <w:pPr>
        <w:tabs>
          <w:tab w:val="num" w:pos="0"/>
        </w:tabs>
        <w:ind w:left="1068" w:hanging="708"/>
      </w:pPr>
      <w:rPr>
        <w:rFonts w:cs="ArialMT"/>
        <w:b w:val="0"/>
        <w:bCs/>
        <w:color w:val="000000"/>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11F5192A"/>
    <w:multiLevelType w:val="hybridMultilevel"/>
    <w:tmpl w:val="0E9E2B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9A019B"/>
    <w:multiLevelType w:val="hybridMultilevel"/>
    <w:tmpl w:val="66B817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16A560CB"/>
    <w:multiLevelType w:val="hybridMultilevel"/>
    <w:tmpl w:val="8DD6DE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9631603"/>
    <w:multiLevelType w:val="multilevel"/>
    <w:tmpl w:val="B95CAE8C"/>
    <w:lvl w:ilvl="0">
      <w:start w:val="1"/>
      <w:numFmt w:val="decimal"/>
      <w:pStyle w:val="Podtytu"/>
      <w:lvlText w:val="%1."/>
      <w:lvlJc w:val="left"/>
      <w:pPr>
        <w:ind w:left="578" w:hanging="360"/>
      </w:pPr>
    </w:lvl>
    <w:lvl w:ilvl="1">
      <w:start w:val="1"/>
      <w:numFmt w:val="decimal"/>
      <w:isLgl/>
      <w:lvlText w:val="%1.%2."/>
      <w:lvlJc w:val="left"/>
      <w:pPr>
        <w:ind w:left="861" w:hanging="720"/>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1298" w:hanging="108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658" w:hanging="144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2018" w:hanging="1800"/>
      </w:pPr>
      <w:rPr>
        <w:rFonts w:hint="default"/>
      </w:rPr>
    </w:lvl>
    <w:lvl w:ilvl="8">
      <w:start w:val="1"/>
      <w:numFmt w:val="decimal"/>
      <w:isLgl/>
      <w:lvlText w:val="%1.%2.%3.%4.%5.%6.%7.%8.%9."/>
      <w:lvlJc w:val="left"/>
      <w:pPr>
        <w:ind w:left="2018" w:hanging="1800"/>
      </w:pPr>
      <w:rPr>
        <w:rFonts w:hint="default"/>
      </w:rPr>
    </w:lvl>
  </w:abstractNum>
  <w:abstractNum w:abstractNumId="27" w15:restartNumberingAfterBreak="0">
    <w:nsid w:val="1F71772A"/>
    <w:multiLevelType w:val="multilevel"/>
    <w:tmpl w:val="289AE536"/>
    <w:lvl w:ilvl="0">
      <w:start w:val="1"/>
      <w:numFmt w:val="decimal"/>
      <w:lvlText w:val="%1)"/>
      <w:lvlJc w:val="left"/>
      <w:pPr>
        <w:tabs>
          <w:tab w:val="num" w:pos="0"/>
        </w:tabs>
        <w:ind w:left="1080" w:hanging="360"/>
      </w:pPr>
      <w:rPr>
        <w:rFonts w:ascii="Arial" w:hAnsi="Arial" w:cs="Arial" w:hint="default"/>
      </w:rPr>
    </w:lvl>
    <w:lvl w:ilvl="1">
      <w:start w:val="1"/>
      <w:numFmt w:val="decimal"/>
      <w:lvlText w:val="."/>
      <w:lvlJc w:val="left"/>
      <w:pPr>
        <w:tabs>
          <w:tab w:val="num" w:pos="0"/>
        </w:tabs>
        <w:ind w:left="1080" w:hanging="360"/>
      </w:p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8" w15:restartNumberingAfterBreak="0">
    <w:nsid w:val="203D0AAF"/>
    <w:multiLevelType w:val="hybridMultilevel"/>
    <w:tmpl w:val="91F2598E"/>
    <w:lvl w:ilvl="0" w:tplc="18F4972C">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B57F85"/>
    <w:multiLevelType w:val="hybridMultilevel"/>
    <w:tmpl w:val="1E3AF2BE"/>
    <w:lvl w:ilvl="0" w:tplc="FE56D7FA">
      <w:start w:val="1"/>
      <w:numFmt w:val="decimal"/>
      <w:lvlText w:val="%1)"/>
      <w:lvlJc w:val="left"/>
      <w:pPr>
        <w:ind w:left="704" w:hanging="420"/>
      </w:pPr>
      <w:rPr>
        <w:rFonts w:hint="default"/>
      </w:rPr>
    </w:lvl>
    <w:lvl w:ilvl="1" w:tplc="EDF21114">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12710CB"/>
    <w:multiLevelType w:val="multilevel"/>
    <w:tmpl w:val="2938B726"/>
    <w:lvl w:ilvl="0">
      <w:start w:val="1"/>
      <w:numFmt w:val="decimal"/>
      <w:lvlText w:val="%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862"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12D7947"/>
    <w:multiLevelType w:val="multilevel"/>
    <w:tmpl w:val="D77EAA96"/>
    <w:lvl w:ilvl="0">
      <w:start w:val="1"/>
      <w:numFmt w:val="lowerLetter"/>
      <w:lvlText w:val="%1)"/>
      <w:lvlJc w:val="left"/>
      <w:pPr>
        <w:ind w:left="785" w:hanging="360"/>
      </w:pPr>
      <w:rPr>
        <w:rFonts w:hint="default"/>
      </w:rPr>
    </w:lvl>
    <w:lvl w:ilvl="1">
      <w:start w:val="1"/>
      <w:numFmt w:val="decimal"/>
      <w:lvlText w:val="%1.%2."/>
      <w:lvlJc w:val="left"/>
      <w:pPr>
        <w:ind w:left="1217" w:hanging="432"/>
      </w:pPr>
    </w:lvl>
    <w:lvl w:ilvl="2">
      <w:start w:val="1"/>
      <w:numFmt w:val="decimal"/>
      <w:lvlText w:val="%1.%2.%3."/>
      <w:lvlJc w:val="left"/>
      <w:pPr>
        <w:ind w:left="1649" w:hanging="504"/>
      </w:pPr>
    </w:lvl>
    <w:lvl w:ilvl="3">
      <w:start w:val="1"/>
      <w:numFmt w:val="decimal"/>
      <w:lvlText w:val="%1.%2.%3.%4."/>
      <w:lvlJc w:val="left"/>
      <w:pPr>
        <w:ind w:left="2153" w:hanging="648"/>
      </w:pPr>
    </w:lvl>
    <w:lvl w:ilvl="4">
      <w:start w:val="1"/>
      <w:numFmt w:val="decimal"/>
      <w:lvlText w:val="%1.%2.%3.%4.%5."/>
      <w:lvlJc w:val="left"/>
      <w:pPr>
        <w:ind w:left="2657" w:hanging="792"/>
      </w:pPr>
    </w:lvl>
    <w:lvl w:ilvl="5">
      <w:start w:val="1"/>
      <w:numFmt w:val="decimal"/>
      <w:lvlText w:val="%1.%2.%3.%4.%5.%6."/>
      <w:lvlJc w:val="left"/>
      <w:pPr>
        <w:ind w:left="3161" w:hanging="936"/>
      </w:pPr>
    </w:lvl>
    <w:lvl w:ilvl="6">
      <w:start w:val="1"/>
      <w:numFmt w:val="decimal"/>
      <w:lvlText w:val="%1.%2.%3.%4.%5.%6.%7."/>
      <w:lvlJc w:val="left"/>
      <w:pPr>
        <w:ind w:left="3665" w:hanging="1080"/>
      </w:pPr>
    </w:lvl>
    <w:lvl w:ilvl="7">
      <w:start w:val="1"/>
      <w:numFmt w:val="decimal"/>
      <w:lvlText w:val="%1.%2.%3.%4.%5.%6.%7.%8."/>
      <w:lvlJc w:val="left"/>
      <w:pPr>
        <w:ind w:left="4169" w:hanging="1224"/>
      </w:pPr>
    </w:lvl>
    <w:lvl w:ilvl="8">
      <w:start w:val="1"/>
      <w:numFmt w:val="decimal"/>
      <w:lvlText w:val="%1.%2.%3.%4.%5.%6.%7.%8.%9."/>
      <w:lvlJc w:val="left"/>
      <w:pPr>
        <w:ind w:left="4745" w:hanging="1440"/>
      </w:pPr>
    </w:lvl>
  </w:abstractNum>
  <w:abstractNum w:abstractNumId="32" w15:restartNumberingAfterBreak="0">
    <w:nsid w:val="222510D9"/>
    <w:multiLevelType w:val="multilevel"/>
    <w:tmpl w:val="A5067DA2"/>
    <w:lvl w:ilvl="0">
      <w:start w:val="1"/>
      <w:numFmt w:val="lowerLetter"/>
      <w:lvlText w:val="%1)"/>
      <w:lvlJc w:val="left"/>
      <w:pPr>
        <w:tabs>
          <w:tab w:val="num" w:pos="0"/>
        </w:tabs>
        <w:ind w:left="720" w:hanging="360"/>
      </w:pPr>
      <w:rPr>
        <w:rFonts w:ascii="Arial" w:hAnsi="Arial" w:cs="Arial" w:hint="default"/>
      </w:rPr>
    </w:lvl>
    <w:lvl w:ilvl="1">
      <w:start w:val="1"/>
      <w:numFmt w:val="decimal"/>
      <w:lvlText w:val="%2."/>
      <w:lvlJc w:val="left"/>
      <w:pPr>
        <w:tabs>
          <w:tab w:val="num" w:pos="0"/>
        </w:tabs>
        <w:ind w:left="1440" w:hanging="360"/>
      </w:pPr>
      <w:rPr>
        <w:rFonts w:ascii="Arial" w:hAnsi="Arial" w:cs="Arial" w:hint="default"/>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3" w15:restartNumberingAfterBreak="0">
    <w:nsid w:val="22E44180"/>
    <w:multiLevelType w:val="multilevel"/>
    <w:tmpl w:val="8632D598"/>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cs="Arial" w:hint="default"/>
        <w:b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C3F1A06"/>
    <w:multiLevelType w:val="hybridMultilevel"/>
    <w:tmpl w:val="864CADF2"/>
    <w:lvl w:ilvl="0" w:tplc="9092D88C">
      <w:start w:val="1"/>
      <w:numFmt w:val="decimal"/>
      <w:lvlText w:val="%1."/>
      <w:lvlJc w:val="left"/>
      <w:pPr>
        <w:ind w:left="720" w:hanging="360"/>
      </w:pPr>
      <w:rPr>
        <w:rFonts w:ascii="Arial" w:eastAsia="Courier New"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D084331"/>
    <w:multiLevelType w:val="hybridMultilevel"/>
    <w:tmpl w:val="9404C97A"/>
    <w:lvl w:ilvl="0" w:tplc="FFFFFFFF">
      <w:start w:val="1"/>
      <w:numFmt w:val="decimal"/>
      <w:lvlText w:val="%1."/>
      <w:lvlJc w:val="left"/>
      <w:pPr>
        <w:ind w:left="720" w:hanging="360"/>
      </w:pPr>
    </w:lvl>
    <w:lvl w:ilvl="1" w:tplc="0B203DD8">
      <w:start w:val="1"/>
      <w:numFmt w:val="decimal"/>
      <w:lvlText w:val="%2."/>
      <w:lvlJc w:val="left"/>
      <w:pPr>
        <w:ind w:left="720" w:hanging="360"/>
      </w:pPr>
      <w:rPr>
        <w:rFonts w:ascii="Arial"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F132ECB"/>
    <w:multiLevelType w:val="hybridMultilevel"/>
    <w:tmpl w:val="46ACB4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100189F"/>
    <w:multiLevelType w:val="hybridMultilevel"/>
    <w:tmpl w:val="61CE9F46"/>
    <w:lvl w:ilvl="0" w:tplc="08B0A982">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13D2E0D"/>
    <w:multiLevelType w:val="hybridMultilevel"/>
    <w:tmpl w:val="3020C9E0"/>
    <w:lvl w:ilvl="0" w:tplc="0E789258">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6212A2"/>
    <w:multiLevelType w:val="hybridMultilevel"/>
    <w:tmpl w:val="CE76148A"/>
    <w:lvl w:ilvl="0" w:tplc="FFFFFFFF">
      <w:start w:val="1"/>
      <w:numFmt w:val="decimal"/>
      <w:lvlText w:val="%1."/>
      <w:lvlJc w:val="left"/>
      <w:pPr>
        <w:ind w:left="720" w:hanging="360"/>
      </w:pPr>
    </w:lvl>
    <w:lvl w:ilvl="1" w:tplc="2F8A5064">
      <w:start w:val="1"/>
      <w:numFmt w:val="decimal"/>
      <w:lvlText w:val="%2."/>
      <w:lvlJc w:val="left"/>
      <w:pPr>
        <w:ind w:left="720" w:hanging="360"/>
      </w:pPr>
      <w:rPr>
        <w:rFonts w:ascii="Arial"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2E246F7"/>
    <w:multiLevelType w:val="hybridMultilevel"/>
    <w:tmpl w:val="40F465FC"/>
    <w:lvl w:ilvl="0" w:tplc="96DC0F3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354C7348"/>
    <w:multiLevelType w:val="hybridMultilevel"/>
    <w:tmpl w:val="4D040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4A758B"/>
    <w:multiLevelType w:val="hybridMultilevel"/>
    <w:tmpl w:val="F36C3510"/>
    <w:lvl w:ilvl="0" w:tplc="29A027E6">
      <w:start w:val="18"/>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0096804"/>
    <w:multiLevelType w:val="hybridMultilevel"/>
    <w:tmpl w:val="7DDCDCDA"/>
    <w:lvl w:ilvl="0" w:tplc="C4FA5724">
      <w:start w:val="1"/>
      <w:numFmt w:val="decimal"/>
      <w:lvlText w:val="%1."/>
      <w:lvlJc w:val="left"/>
      <w:pPr>
        <w:ind w:left="720" w:hanging="360"/>
      </w:pPr>
      <w:rPr>
        <w:rFonts w:ascii="Arial" w:hAnsi="Arial" w:cs="Arial" w:hint="default"/>
      </w:rPr>
    </w:lvl>
    <w:lvl w:ilvl="1" w:tplc="29AC2B84">
      <w:start w:val="1"/>
      <w:numFmt w:val="decimal"/>
      <w:lvlText w:val="%2)"/>
      <w:lvlJc w:val="left"/>
      <w:pPr>
        <w:ind w:left="1860" w:hanging="78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5" w15:restartNumberingAfterBreak="0">
    <w:nsid w:val="45383B8E"/>
    <w:multiLevelType w:val="multilevel"/>
    <w:tmpl w:val="4F0E237E"/>
    <w:lvl w:ilvl="0">
      <w:start w:val="1"/>
      <w:numFmt w:val="decimal"/>
      <w:lvlText w:val="%1."/>
      <w:lvlJc w:val="left"/>
      <w:pPr>
        <w:tabs>
          <w:tab w:val="num" w:pos="0"/>
        </w:tabs>
        <w:ind w:left="720" w:hanging="360"/>
      </w:pPr>
      <w:rPr>
        <w:rFonts w:ascii="Arial" w:hAnsi="Arial" w:cs="Aria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Arial" w:hAnsi="Arial" w:cs="Aria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56A3B28"/>
    <w:multiLevelType w:val="hybridMultilevel"/>
    <w:tmpl w:val="AC3AC310"/>
    <w:lvl w:ilvl="0" w:tplc="0415000F">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6C70BB3"/>
    <w:multiLevelType w:val="hybridMultilevel"/>
    <w:tmpl w:val="D220CEDC"/>
    <w:lvl w:ilvl="0" w:tplc="0415000F">
      <w:start w:val="1"/>
      <w:numFmt w:val="decimal"/>
      <w:lvlText w:val="%1."/>
      <w:lvlJc w:val="left"/>
      <w:pPr>
        <w:ind w:left="1004" w:hanging="360"/>
      </w:pPr>
    </w:lvl>
    <w:lvl w:ilvl="1" w:tplc="57606654">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7752015"/>
    <w:multiLevelType w:val="hybridMultilevel"/>
    <w:tmpl w:val="8F867458"/>
    <w:lvl w:ilvl="0" w:tplc="FFFFFFFF">
      <w:start w:val="1"/>
      <w:numFmt w:val="decimal"/>
      <w:lvlText w:val="%1)"/>
      <w:lvlJc w:val="left"/>
      <w:pPr>
        <w:ind w:left="720" w:hanging="360"/>
      </w:pPr>
    </w:lvl>
    <w:lvl w:ilvl="1" w:tplc="B1EC199C">
      <w:start w:val="1"/>
      <w:numFmt w:val="decimal"/>
      <w:lvlText w:val="%2)"/>
      <w:lvlJc w:val="left"/>
      <w:pPr>
        <w:ind w:left="720" w:hanging="360"/>
      </w:pPr>
      <w:rPr>
        <w:rFonts w:ascii="Arial"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82D29F5"/>
    <w:multiLevelType w:val="hybridMultilevel"/>
    <w:tmpl w:val="B5D64B32"/>
    <w:lvl w:ilvl="0" w:tplc="646A9F28">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8565A34"/>
    <w:multiLevelType w:val="multilevel"/>
    <w:tmpl w:val="8174C3F4"/>
    <w:lvl w:ilvl="0">
      <w:start w:val="9"/>
      <w:numFmt w:val="decimal"/>
      <w:lvlText w:val="%1"/>
      <w:lvlJc w:val="left"/>
      <w:pPr>
        <w:ind w:left="360" w:hanging="360"/>
      </w:pPr>
      <w:rPr>
        <w:rFonts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F66398"/>
    <w:multiLevelType w:val="hybridMultilevel"/>
    <w:tmpl w:val="310ACE60"/>
    <w:styleLink w:val="Numery"/>
    <w:lvl w:ilvl="0" w:tplc="F2EC0888">
      <w:start w:val="1"/>
      <w:numFmt w:val="decimal"/>
      <w:lvlText w:val="%1."/>
      <w:lvlJc w:val="left"/>
      <w:pPr>
        <w:tabs>
          <w:tab w:val="num" w:pos="211"/>
        </w:tabs>
        <w:ind w:left="990" w:hanging="990"/>
      </w:pPr>
      <w:rPr>
        <w:rFonts w:hAnsi="minorBidi"/>
        <w:b/>
        <w:bCs/>
        <w:caps w:val="0"/>
        <w:smallCaps w:val="0"/>
        <w:strike w:val="0"/>
        <w:dstrike w:val="0"/>
        <w:color w:val="000000"/>
        <w:spacing w:val="0"/>
        <w:w w:val="100"/>
        <w:kern w:val="0"/>
        <w:position w:val="0"/>
        <w:highlight w:val="none"/>
        <w:vertAlign w:val="baseline"/>
      </w:rPr>
    </w:lvl>
    <w:lvl w:ilvl="1" w:tplc="CEBEE3EE">
      <w:start w:val="1"/>
      <w:numFmt w:val="decimal"/>
      <w:lvlText w:val="%2."/>
      <w:lvlJc w:val="left"/>
      <w:pPr>
        <w:tabs>
          <w:tab w:val="num" w:pos="1011"/>
        </w:tabs>
        <w:ind w:left="1790" w:hanging="990"/>
      </w:pPr>
      <w:rPr>
        <w:rFonts w:hAnsi="minorBidi"/>
        <w:b/>
        <w:bCs/>
        <w:caps w:val="0"/>
        <w:smallCaps w:val="0"/>
        <w:strike w:val="0"/>
        <w:dstrike w:val="0"/>
        <w:color w:val="000000"/>
        <w:spacing w:val="0"/>
        <w:w w:val="100"/>
        <w:kern w:val="0"/>
        <w:position w:val="0"/>
        <w:highlight w:val="none"/>
        <w:vertAlign w:val="baseline"/>
      </w:rPr>
    </w:lvl>
    <w:lvl w:ilvl="2" w:tplc="9F56361A">
      <w:start w:val="1"/>
      <w:numFmt w:val="decimal"/>
      <w:lvlText w:val="%3."/>
      <w:lvlJc w:val="left"/>
      <w:pPr>
        <w:tabs>
          <w:tab w:val="num" w:pos="1811"/>
        </w:tabs>
        <w:ind w:left="2590" w:hanging="990"/>
      </w:pPr>
      <w:rPr>
        <w:rFonts w:hAnsi="minorBidi"/>
        <w:b/>
        <w:bCs/>
        <w:caps w:val="0"/>
        <w:smallCaps w:val="0"/>
        <w:strike w:val="0"/>
        <w:dstrike w:val="0"/>
        <w:color w:val="000000"/>
        <w:spacing w:val="0"/>
        <w:w w:val="100"/>
        <w:kern w:val="0"/>
        <w:position w:val="0"/>
        <w:highlight w:val="none"/>
        <w:vertAlign w:val="baseline"/>
      </w:rPr>
    </w:lvl>
    <w:lvl w:ilvl="3" w:tplc="0FDA77AC">
      <w:start w:val="1"/>
      <w:numFmt w:val="decimal"/>
      <w:lvlText w:val="%4."/>
      <w:lvlJc w:val="left"/>
      <w:pPr>
        <w:tabs>
          <w:tab w:val="num" w:pos="2611"/>
        </w:tabs>
        <w:ind w:left="3390" w:hanging="990"/>
      </w:pPr>
      <w:rPr>
        <w:rFonts w:hAnsi="minorBidi"/>
        <w:b/>
        <w:bCs/>
        <w:caps w:val="0"/>
        <w:smallCaps w:val="0"/>
        <w:strike w:val="0"/>
        <w:dstrike w:val="0"/>
        <w:color w:val="000000"/>
        <w:spacing w:val="0"/>
        <w:w w:val="100"/>
        <w:kern w:val="0"/>
        <w:position w:val="0"/>
        <w:highlight w:val="none"/>
        <w:vertAlign w:val="baseline"/>
      </w:rPr>
    </w:lvl>
    <w:lvl w:ilvl="4" w:tplc="8DA44570">
      <w:start w:val="1"/>
      <w:numFmt w:val="decimal"/>
      <w:lvlText w:val="%5."/>
      <w:lvlJc w:val="left"/>
      <w:pPr>
        <w:tabs>
          <w:tab w:val="num" w:pos="3411"/>
        </w:tabs>
        <w:ind w:left="4190" w:hanging="990"/>
      </w:pPr>
      <w:rPr>
        <w:rFonts w:hAnsi="minorBidi"/>
        <w:b/>
        <w:bCs/>
        <w:caps w:val="0"/>
        <w:smallCaps w:val="0"/>
        <w:strike w:val="0"/>
        <w:dstrike w:val="0"/>
        <w:color w:val="000000"/>
        <w:spacing w:val="0"/>
        <w:w w:val="100"/>
        <w:kern w:val="0"/>
        <w:position w:val="0"/>
        <w:highlight w:val="none"/>
        <w:vertAlign w:val="baseline"/>
      </w:rPr>
    </w:lvl>
    <w:lvl w:ilvl="5" w:tplc="2E4C79A4">
      <w:start w:val="1"/>
      <w:numFmt w:val="decimal"/>
      <w:lvlText w:val="%6."/>
      <w:lvlJc w:val="left"/>
      <w:pPr>
        <w:tabs>
          <w:tab w:val="num" w:pos="4211"/>
        </w:tabs>
        <w:ind w:left="4990" w:hanging="990"/>
      </w:pPr>
      <w:rPr>
        <w:rFonts w:hAnsi="minorBidi"/>
        <w:b/>
        <w:bCs/>
        <w:caps w:val="0"/>
        <w:smallCaps w:val="0"/>
        <w:strike w:val="0"/>
        <w:dstrike w:val="0"/>
        <w:color w:val="000000"/>
        <w:spacing w:val="0"/>
        <w:w w:val="100"/>
        <w:kern w:val="0"/>
        <w:position w:val="0"/>
        <w:highlight w:val="none"/>
        <w:vertAlign w:val="baseline"/>
      </w:rPr>
    </w:lvl>
    <w:lvl w:ilvl="6" w:tplc="E78ECA9A">
      <w:start w:val="1"/>
      <w:numFmt w:val="decimal"/>
      <w:lvlText w:val="%7."/>
      <w:lvlJc w:val="left"/>
      <w:pPr>
        <w:tabs>
          <w:tab w:val="num" w:pos="5011"/>
        </w:tabs>
        <w:ind w:left="5790" w:hanging="990"/>
      </w:pPr>
      <w:rPr>
        <w:rFonts w:hAnsi="minorBidi"/>
        <w:b/>
        <w:bCs/>
        <w:caps w:val="0"/>
        <w:smallCaps w:val="0"/>
        <w:strike w:val="0"/>
        <w:dstrike w:val="0"/>
        <w:color w:val="000000"/>
        <w:spacing w:val="0"/>
        <w:w w:val="100"/>
        <w:kern w:val="0"/>
        <w:position w:val="0"/>
        <w:highlight w:val="none"/>
        <w:vertAlign w:val="baseline"/>
      </w:rPr>
    </w:lvl>
    <w:lvl w:ilvl="7" w:tplc="28EA015A">
      <w:start w:val="1"/>
      <w:numFmt w:val="decimal"/>
      <w:lvlText w:val="%8."/>
      <w:lvlJc w:val="left"/>
      <w:pPr>
        <w:tabs>
          <w:tab w:val="num" w:pos="5811"/>
        </w:tabs>
        <w:ind w:left="6590" w:hanging="990"/>
      </w:pPr>
      <w:rPr>
        <w:rFonts w:hAnsi="minorBidi"/>
        <w:b/>
        <w:bCs/>
        <w:caps w:val="0"/>
        <w:smallCaps w:val="0"/>
        <w:strike w:val="0"/>
        <w:dstrike w:val="0"/>
        <w:color w:val="000000"/>
        <w:spacing w:val="0"/>
        <w:w w:val="100"/>
        <w:kern w:val="0"/>
        <w:position w:val="0"/>
        <w:highlight w:val="none"/>
        <w:vertAlign w:val="baseline"/>
      </w:rPr>
    </w:lvl>
    <w:lvl w:ilvl="8" w:tplc="1B4450F4">
      <w:start w:val="1"/>
      <w:numFmt w:val="decimal"/>
      <w:lvlText w:val="%9."/>
      <w:lvlJc w:val="left"/>
      <w:pPr>
        <w:tabs>
          <w:tab w:val="num" w:pos="6611"/>
        </w:tabs>
        <w:ind w:left="7390" w:hanging="990"/>
      </w:pPr>
      <w:rPr>
        <w:rFonts w:hAnsi="minorBidi"/>
        <w:b/>
        <w:bCs/>
        <w:caps w:val="0"/>
        <w:smallCaps w:val="0"/>
        <w:strike w:val="0"/>
        <w:dstrike w:val="0"/>
        <w:color w:val="000000"/>
        <w:spacing w:val="0"/>
        <w:w w:val="100"/>
        <w:kern w:val="0"/>
        <w:position w:val="0"/>
        <w:highlight w:val="none"/>
        <w:vertAlign w:val="baseline"/>
      </w:rPr>
    </w:lvl>
  </w:abstractNum>
  <w:abstractNum w:abstractNumId="52" w15:restartNumberingAfterBreak="0">
    <w:nsid w:val="4E277557"/>
    <w:multiLevelType w:val="multilevel"/>
    <w:tmpl w:val="A1DE64F6"/>
    <w:styleLink w:val="WW8Num2"/>
    <w:lvl w:ilvl="0">
      <w:start w:val="1"/>
      <w:numFmt w:val="decimal"/>
      <w:pStyle w:val="Styl2"/>
      <w:lvlText w:val="%1."/>
      <w:lvlJc w:val="left"/>
      <w:rPr>
        <w:rFonts w:ascii="minorBidi" w:eastAsia="minorBidi" w:hAnsi="minorBidi" w:cs="minorBidi"/>
        <w:b/>
        <w:bCs/>
        <w:i w:val="0"/>
        <w:iCs w:val="0"/>
        <w:caps w:val="0"/>
        <w:smallCaps w:val="0"/>
        <w:strike w:val="0"/>
        <w:dstrike w:val="0"/>
        <w:color w:val="000000"/>
        <w:spacing w:val="0"/>
        <w:w w:val="100"/>
        <w:position w:val="0"/>
        <w:sz w:val="22"/>
        <w:szCs w:val="22"/>
        <w:u w:val="none"/>
        <w:vertAlign w:val="baseline"/>
        <w:lang w:val="pl-PL" w:bidi="pl-PL"/>
      </w:rPr>
    </w:lvl>
    <w:lvl w:ilvl="1">
      <w:start w:val="1"/>
      <w:numFmt w:val="decimal"/>
      <w:lvlText w:val="%1.%2."/>
      <w:lvlJc w:val="left"/>
      <w:rPr>
        <w:rFonts w:ascii="minorBidi" w:eastAsia="minorBidi" w:hAnsi="minorBidi" w:cs="minorBidi"/>
        <w:b/>
        <w:bCs/>
        <w:i w:val="0"/>
        <w:iCs w:val="0"/>
        <w:caps w:val="0"/>
        <w:smallCaps w:val="0"/>
        <w:strike w:val="0"/>
        <w:dstrike w:val="0"/>
        <w:color w:val="000000"/>
        <w:spacing w:val="0"/>
        <w:w w:val="100"/>
        <w:position w:val="0"/>
        <w:sz w:val="22"/>
        <w:szCs w:val="22"/>
        <w:u w:val="none"/>
        <w:vertAlign w:val="baseline"/>
        <w:lang w:val="pl-PL" w:bidi="pl-PL"/>
      </w:rPr>
    </w:lvl>
    <w:lvl w:ilvl="2">
      <w:start w:val="1"/>
      <w:numFmt w:val="decimal"/>
      <w:lvlText w:val="%1.%2.%3,"/>
      <w:lvlJc w:val="left"/>
      <w:rPr>
        <w:rFonts w:ascii="minorBidi" w:eastAsia="minorBidi" w:hAnsi="minorBidi" w:cs="minorBidi"/>
        <w:b/>
        <w:bCs/>
        <w:i w:val="0"/>
        <w:iCs w:val="0"/>
        <w:caps w:val="0"/>
        <w:smallCaps w:val="0"/>
        <w:strike w:val="0"/>
        <w:dstrike w:val="0"/>
        <w:color w:val="000000"/>
        <w:spacing w:val="0"/>
        <w:w w:val="100"/>
        <w:position w:val="0"/>
        <w:sz w:val="22"/>
        <w:szCs w:val="22"/>
        <w:u w:val="none"/>
        <w:vertAlign w:val="baseline"/>
        <w:lang w:val="pl-PL" w:bidi="pl-PL"/>
      </w:rPr>
    </w:lvl>
    <w:lvl w:ilvl="3">
      <w:numFmt w:val="decimal"/>
      <w:lvlText w:val="%4"/>
      <w:lvlJc w:val="left"/>
    </w:lvl>
    <w:lvl w:ilvl="4">
      <w:numFmt w:val="decimal"/>
      <w:lvlText w:val="%5"/>
      <w:lvlJc w:val="left"/>
    </w:lvl>
    <w:lvl w:ilvl="5">
      <w:numFmt w:val="decimal"/>
      <w:lvlText w:val="%6"/>
      <w:lvlJc w:val="left"/>
    </w:lvl>
    <w:lvl w:ilvl="6">
      <w:numFmt w:val="decimal"/>
      <w:lvlText w:val="%7"/>
      <w:lvlJc w:val="left"/>
    </w:lvl>
    <w:lvl w:ilvl="7">
      <w:numFmt w:val="decimal"/>
      <w:lvlText w:val="%8"/>
      <w:lvlJc w:val="left"/>
    </w:lvl>
    <w:lvl w:ilvl="8">
      <w:numFmt w:val="decimal"/>
      <w:lvlText w:val="%9"/>
      <w:lvlJc w:val="left"/>
    </w:lvl>
  </w:abstractNum>
  <w:abstractNum w:abstractNumId="53" w15:restartNumberingAfterBreak="0">
    <w:nsid w:val="4E857F20"/>
    <w:multiLevelType w:val="hybridMultilevel"/>
    <w:tmpl w:val="03E235E2"/>
    <w:lvl w:ilvl="0" w:tplc="FFFFFFFF">
      <w:start w:val="1"/>
      <w:numFmt w:val="decimal"/>
      <w:lvlText w:val="%1."/>
      <w:lvlJc w:val="left"/>
      <w:pPr>
        <w:ind w:left="720" w:hanging="360"/>
      </w:pPr>
    </w:lvl>
    <w:lvl w:ilvl="1" w:tplc="AB90481E">
      <w:start w:val="1"/>
      <w:numFmt w:val="decimal"/>
      <w:lvlText w:val="%2."/>
      <w:lvlJc w:val="left"/>
      <w:pPr>
        <w:ind w:left="720" w:hanging="360"/>
      </w:pPr>
      <w:rPr>
        <w:rFonts w:ascii="Arial"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5B5328"/>
    <w:multiLevelType w:val="hybridMultilevel"/>
    <w:tmpl w:val="E6E09E3E"/>
    <w:lvl w:ilvl="0" w:tplc="04150001">
      <w:start w:val="1"/>
      <w:numFmt w:val="bullet"/>
      <w:lvlText w:val=""/>
      <w:lvlJc w:val="left"/>
      <w:pPr>
        <w:ind w:left="1854"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5" w15:restartNumberingAfterBreak="0">
    <w:nsid w:val="5A1C21D4"/>
    <w:multiLevelType w:val="multilevel"/>
    <w:tmpl w:val="3E0CC9D6"/>
    <w:lvl w:ilvl="0">
      <w:start w:val="1"/>
      <w:numFmt w:val="decimal"/>
      <w:lvlText w:val="%1)"/>
      <w:lvlJc w:val="left"/>
      <w:pPr>
        <w:tabs>
          <w:tab w:val="num" w:pos="0"/>
        </w:tabs>
        <w:ind w:left="144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5A257CDA"/>
    <w:multiLevelType w:val="hybridMultilevel"/>
    <w:tmpl w:val="E744C2AC"/>
    <w:lvl w:ilvl="0" w:tplc="04150017">
      <w:start w:val="1"/>
      <w:numFmt w:val="lowerLetter"/>
      <w:lvlText w:val="%1)"/>
      <w:lvlJc w:val="left"/>
      <w:pPr>
        <w:ind w:left="1648" w:hanging="360"/>
      </w:pPr>
    </w:lvl>
    <w:lvl w:ilvl="1" w:tplc="FFFFFFFF" w:tentative="1">
      <w:start w:val="1"/>
      <w:numFmt w:val="lowerLetter"/>
      <w:lvlText w:val="%2."/>
      <w:lvlJc w:val="left"/>
      <w:pPr>
        <w:ind w:left="2368" w:hanging="360"/>
      </w:pPr>
    </w:lvl>
    <w:lvl w:ilvl="2" w:tplc="FFFFFFFF" w:tentative="1">
      <w:start w:val="1"/>
      <w:numFmt w:val="lowerRoman"/>
      <w:lvlText w:val="%3."/>
      <w:lvlJc w:val="right"/>
      <w:pPr>
        <w:ind w:left="3088" w:hanging="180"/>
      </w:pPr>
    </w:lvl>
    <w:lvl w:ilvl="3" w:tplc="FFFFFFFF" w:tentative="1">
      <w:start w:val="1"/>
      <w:numFmt w:val="decimal"/>
      <w:lvlText w:val="%4."/>
      <w:lvlJc w:val="left"/>
      <w:pPr>
        <w:ind w:left="3808" w:hanging="360"/>
      </w:pPr>
    </w:lvl>
    <w:lvl w:ilvl="4" w:tplc="FFFFFFFF" w:tentative="1">
      <w:start w:val="1"/>
      <w:numFmt w:val="lowerLetter"/>
      <w:lvlText w:val="%5."/>
      <w:lvlJc w:val="left"/>
      <w:pPr>
        <w:ind w:left="4528" w:hanging="360"/>
      </w:pPr>
    </w:lvl>
    <w:lvl w:ilvl="5" w:tplc="FFFFFFFF" w:tentative="1">
      <w:start w:val="1"/>
      <w:numFmt w:val="lowerRoman"/>
      <w:lvlText w:val="%6."/>
      <w:lvlJc w:val="right"/>
      <w:pPr>
        <w:ind w:left="5248" w:hanging="180"/>
      </w:pPr>
    </w:lvl>
    <w:lvl w:ilvl="6" w:tplc="FFFFFFFF" w:tentative="1">
      <w:start w:val="1"/>
      <w:numFmt w:val="decimal"/>
      <w:lvlText w:val="%7."/>
      <w:lvlJc w:val="left"/>
      <w:pPr>
        <w:ind w:left="5968" w:hanging="360"/>
      </w:pPr>
    </w:lvl>
    <w:lvl w:ilvl="7" w:tplc="FFFFFFFF" w:tentative="1">
      <w:start w:val="1"/>
      <w:numFmt w:val="lowerLetter"/>
      <w:lvlText w:val="%8."/>
      <w:lvlJc w:val="left"/>
      <w:pPr>
        <w:ind w:left="6688" w:hanging="360"/>
      </w:pPr>
    </w:lvl>
    <w:lvl w:ilvl="8" w:tplc="FFFFFFFF" w:tentative="1">
      <w:start w:val="1"/>
      <w:numFmt w:val="lowerRoman"/>
      <w:lvlText w:val="%9."/>
      <w:lvlJc w:val="right"/>
      <w:pPr>
        <w:ind w:left="7408" w:hanging="18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60200358"/>
    <w:multiLevelType w:val="hybridMultilevel"/>
    <w:tmpl w:val="872881A8"/>
    <w:lvl w:ilvl="0" w:tplc="04150011">
      <w:start w:val="1"/>
      <w:numFmt w:val="decimal"/>
      <w:lvlText w:val="%1)"/>
      <w:lvlJc w:val="left"/>
      <w:pPr>
        <w:tabs>
          <w:tab w:val="num" w:pos="1440"/>
        </w:tabs>
        <w:ind w:left="1440" w:hanging="360"/>
      </w:pPr>
      <w:rPr>
        <w:rFonts w:hint="default"/>
      </w:rPr>
    </w:lvl>
    <w:lvl w:ilvl="1" w:tplc="1D6ABD34">
      <w:start w:val="1"/>
      <w:numFmt w:val="decimal"/>
      <w:lvlText w:val="%2)"/>
      <w:lvlJc w:val="left"/>
      <w:pPr>
        <w:ind w:left="2160" w:hanging="360"/>
      </w:pPr>
      <w:rPr>
        <w:rFonts w:hint="default"/>
      </w:rPr>
    </w:lvl>
    <w:lvl w:ilvl="2" w:tplc="0415000F">
      <w:start w:val="1"/>
      <w:numFmt w:val="decimal"/>
      <w:lvlText w:val="%3."/>
      <w:lvlJc w:val="left"/>
      <w:pPr>
        <w:ind w:left="2880" w:hanging="360"/>
      </w:pPr>
      <w:rPr>
        <w:rFont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60" w15:restartNumberingAfterBreak="0">
    <w:nsid w:val="63B279E7"/>
    <w:multiLevelType w:val="hybridMultilevel"/>
    <w:tmpl w:val="D21AE7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3D820E4"/>
    <w:multiLevelType w:val="hybridMultilevel"/>
    <w:tmpl w:val="8196F596"/>
    <w:lvl w:ilvl="0" w:tplc="BF8A943E">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5664889"/>
    <w:multiLevelType w:val="hybridMultilevel"/>
    <w:tmpl w:val="053C4036"/>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3" w15:restartNumberingAfterBreak="0">
    <w:nsid w:val="66B21960"/>
    <w:multiLevelType w:val="hybridMultilevel"/>
    <w:tmpl w:val="51989D40"/>
    <w:lvl w:ilvl="0" w:tplc="08B0A98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73C421D"/>
    <w:multiLevelType w:val="multilevel"/>
    <w:tmpl w:val="92762A0A"/>
    <w:lvl w:ilvl="0">
      <w:start w:val="1"/>
      <w:numFmt w:val="lowerLetter"/>
      <w:lvlText w:val="%1)"/>
      <w:lvlJc w:val="left"/>
      <w:pPr>
        <w:tabs>
          <w:tab w:val="num" w:pos="0"/>
        </w:tabs>
        <w:ind w:left="1068" w:hanging="708"/>
      </w:pPr>
      <w:rPr>
        <w:rFonts w:ascii="Arial" w:hAnsi="Arial" w:cs="Arial" w:hint="default"/>
      </w:r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1E66357"/>
    <w:multiLevelType w:val="multilevel"/>
    <w:tmpl w:val="85AC97B6"/>
    <w:lvl w:ilvl="0">
      <w:start w:val="1"/>
      <w:numFmt w:val="decimal"/>
      <w:lvlText w:val="%1."/>
      <w:lvlJc w:val="left"/>
      <w:pPr>
        <w:tabs>
          <w:tab w:val="num" w:pos="720"/>
        </w:tabs>
        <w:ind w:left="928" w:hanging="360"/>
      </w:pPr>
      <w:rPr>
        <w:rFonts w:cs="ArialMT"/>
      </w:rPr>
    </w:lvl>
    <w:lvl w:ilvl="1">
      <w:start w:val="1"/>
      <w:numFmt w:val="lowerLetter"/>
      <w:lvlText w:val="%2."/>
      <w:lvlJc w:val="left"/>
      <w:pPr>
        <w:tabs>
          <w:tab w:val="num" w:pos="1080"/>
        </w:tabs>
        <w:ind w:left="1648" w:hanging="360"/>
      </w:pPr>
    </w:lvl>
    <w:lvl w:ilvl="2">
      <w:start w:val="1"/>
      <w:numFmt w:val="lowerRoman"/>
      <w:lvlText w:val="%3."/>
      <w:lvlJc w:val="right"/>
      <w:pPr>
        <w:tabs>
          <w:tab w:val="num" w:pos="1440"/>
        </w:tabs>
        <w:ind w:left="2368" w:hanging="180"/>
      </w:pPr>
    </w:lvl>
    <w:lvl w:ilvl="3">
      <w:start w:val="1"/>
      <w:numFmt w:val="decimal"/>
      <w:lvlText w:val="%4."/>
      <w:lvlJc w:val="left"/>
      <w:pPr>
        <w:tabs>
          <w:tab w:val="num" w:pos="1800"/>
        </w:tabs>
        <w:ind w:left="3088" w:hanging="360"/>
      </w:pPr>
      <w:rPr>
        <w:rFonts w:cs="ArialMT"/>
        <w:b w:val="0"/>
        <w:bCs/>
      </w:rPr>
    </w:lvl>
    <w:lvl w:ilvl="4">
      <w:start w:val="1"/>
      <w:numFmt w:val="lowerLetter"/>
      <w:lvlText w:val="%5."/>
      <w:lvlJc w:val="left"/>
      <w:pPr>
        <w:tabs>
          <w:tab w:val="num" w:pos="2160"/>
        </w:tabs>
        <w:ind w:left="3808" w:hanging="360"/>
      </w:pPr>
    </w:lvl>
    <w:lvl w:ilvl="5">
      <w:start w:val="1"/>
      <w:numFmt w:val="lowerRoman"/>
      <w:lvlText w:val="%6."/>
      <w:lvlJc w:val="right"/>
      <w:pPr>
        <w:tabs>
          <w:tab w:val="num" w:pos="2520"/>
        </w:tabs>
        <w:ind w:left="4528" w:hanging="180"/>
      </w:pPr>
    </w:lvl>
    <w:lvl w:ilvl="6">
      <w:start w:val="1"/>
      <w:numFmt w:val="decimal"/>
      <w:lvlText w:val="%7."/>
      <w:lvlJc w:val="left"/>
      <w:pPr>
        <w:tabs>
          <w:tab w:val="num" w:pos="2880"/>
        </w:tabs>
        <w:ind w:left="5248" w:hanging="360"/>
      </w:pPr>
      <w:rPr>
        <w:rFonts w:cs="ArialMT"/>
      </w:rPr>
    </w:lvl>
    <w:lvl w:ilvl="7">
      <w:start w:val="1"/>
      <w:numFmt w:val="lowerLetter"/>
      <w:lvlText w:val="%8."/>
      <w:lvlJc w:val="left"/>
      <w:pPr>
        <w:tabs>
          <w:tab w:val="num" w:pos="3240"/>
        </w:tabs>
        <w:ind w:left="5968" w:hanging="360"/>
      </w:pPr>
    </w:lvl>
    <w:lvl w:ilvl="8">
      <w:start w:val="1"/>
      <w:numFmt w:val="lowerRoman"/>
      <w:lvlText w:val="%9."/>
      <w:lvlJc w:val="right"/>
      <w:pPr>
        <w:tabs>
          <w:tab w:val="num" w:pos="3600"/>
        </w:tabs>
        <w:ind w:left="6688" w:hanging="180"/>
      </w:pPr>
    </w:lvl>
  </w:abstractNum>
  <w:abstractNum w:abstractNumId="67" w15:restartNumberingAfterBreak="0">
    <w:nsid w:val="79452EC3"/>
    <w:multiLevelType w:val="hybridMultilevel"/>
    <w:tmpl w:val="C8F863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6826397">
    <w:abstractNumId w:val="21"/>
  </w:num>
  <w:num w:numId="2" w16cid:durableId="990451557">
    <w:abstractNumId w:val="26"/>
  </w:num>
  <w:num w:numId="3" w16cid:durableId="1228418943">
    <w:abstractNumId w:val="16"/>
  </w:num>
  <w:num w:numId="4" w16cid:durableId="572011323">
    <w:abstractNumId w:val="30"/>
  </w:num>
  <w:num w:numId="5" w16cid:durableId="661854203">
    <w:abstractNumId w:val="63"/>
  </w:num>
  <w:num w:numId="6" w16cid:durableId="2117287344">
    <w:abstractNumId w:val="62"/>
  </w:num>
  <w:num w:numId="7" w16cid:durableId="1986354013">
    <w:abstractNumId w:val="58"/>
    <w:lvlOverride w:ilvl="0">
      <w:startOverride w:val="1"/>
    </w:lvlOverride>
  </w:num>
  <w:num w:numId="8" w16cid:durableId="1186603676">
    <w:abstractNumId w:val="44"/>
    <w:lvlOverride w:ilvl="0">
      <w:startOverride w:val="1"/>
    </w:lvlOverride>
  </w:num>
  <w:num w:numId="9" w16cid:durableId="437604020">
    <w:abstractNumId w:val="58"/>
  </w:num>
  <w:num w:numId="10" w16cid:durableId="464398093">
    <w:abstractNumId w:val="44"/>
  </w:num>
  <w:num w:numId="11" w16cid:durableId="1108424261">
    <w:abstractNumId w:val="33"/>
  </w:num>
  <w:num w:numId="12" w16cid:durableId="13629005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3441858">
    <w:abstractNumId w:val="47"/>
  </w:num>
  <w:num w:numId="14" w16cid:durableId="888103579">
    <w:abstractNumId w:val="29"/>
  </w:num>
  <w:num w:numId="15" w16cid:durableId="1328483856">
    <w:abstractNumId w:val="41"/>
  </w:num>
  <w:num w:numId="16" w16cid:durableId="28727546">
    <w:abstractNumId w:val="46"/>
  </w:num>
  <w:num w:numId="17" w16cid:durableId="744228301">
    <w:abstractNumId w:val="40"/>
  </w:num>
  <w:num w:numId="18" w16cid:durableId="41953077">
    <w:abstractNumId w:val="67"/>
  </w:num>
  <w:num w:numId="19" w16cid:durableId="153225140">
    <w:abstractNumId w:val="60"/>
  </w:num>
  <w:num w:numId="20" w16cid:durableId="1837763304">
    <w:abstractNumId w:val="17"/>
  </w:num>
  <w:num w:numId="21" w16cid:durableId="1398288729">
    <w:abstractNumId w:val="36"/>
  </w:num>
  <w:num w:numId="22" w16cid:durableId="1816334328">
    <w:abstractNumId w:val="31"/>
  </w:num>
  <w:num w:numId="23" w16cid:durableId="199123799">
    <w:abstractNumId w:val="49"/>
  </w:num>
  <w:num w:numId="24" w16cid:durableId="328335930">
    <w:abstractNumId w:val="59"/>
  </w:num>
  <w:num w:numId="25" w16cid:durableId="716398526">
    <w:abstractNumId w:val="18"/>
  </w:num>
  <w:num w:numId="26" w16cid:durableId="1719430674">
    <w:abstractNumId w:val="34"/>
  </w:num>
  <w:num w:numId="27" w16cid:durableId="2049597789">
    <w:abstractNumId w:val="50"/>
  </w:num>
  <w:num w:numId="28" w16cid:durableId="1569807654">
    <w:abstractNumId w:val="24"/>
  </w:num>
  <w:num w:numId="29" w16cid:durableId="22827652">
    <w:abstractNumId w:val="23"/>
  </w:num>
  <w:num w:numId="30" w16cid:durableId="414791488">
    <w:abstractNumId w:val="42"/>
  </w:num>
  <w:num w:numId="31" w16cid:durableId="12118446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74060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9948666">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2547768">
    <w:abstractNumId w:val="61"/>
  </w:num>
  <w:num w:numId="35" w16cid:durableId="1407344492">
    <w:abstractNumId w:val="25"/>
  </w:num>
  <w:num w:numId="36" w16cid:durableId="598409717">
    <w:abstractNumId w:val="52"/>
  </w:num>
  <w:num w:numId="37" w16cid:durableId="1725569000">
    <w:abstractNumId w:val="51"/>
  </w:num>
  <w:num w:numId="38" w16cid:durableId="1037587064">
    <w:abstractNumId w:val="19"/>
  </w:num>
  <w:num w:numId="39" w16cid:durableId="1622803911">
    <w:abstractNumId w:val="37"/>
  </w:num>
  <w:num w:numId="40" w16cid:durableId="1757021202">
    <w:abstractNumId w:val="64"/>
  </w:num>
  <w:num w:numId="41" w16cid:durableId="1315404855">
    <w:abstractNumId w:val="32"/>
  </w:num>
  <w:num w:numId="42" w16cid:durableId="59981918">
    <w:abstractNumId w:val="66"/>
  </w:num>
  <w:num w:numId="43" w16cid:durableId="443810209">
    <w:abstractNumId w:val="55"/>
  </w:num>
  <w:num w:numId="44" w16cid:durableId="575551646">
    <w:abstractNumId w:val="45"/>
  </w:num>
  <w:num w:numId="45" w16cid:durableId="1058279682">
    <w:abstractNumId w:val="27"/>
  </w:num>
  <w:num w:numId="46" w16cid:durableId="1147893983">
    <w:abstractNumId w:val="14"/>
  </w:num>
  <w:num w:numId="47" w16cid:durableId="1732580378">
    <w:abstractNumId w:val="22"/>
  </w:num>
  <w:num w:numId="48" w16cid:durableId="2075200548">
    <w:abstractNumId w:val="56"/>
  </w:num>
  <w:num w:numId="49" w16cid:durableId="1415201907">
    <w:abstractNumId w:val="43"/>
  </w:num>
  <w:num w:numId="50" w16cid:durableId="2069303520">
    <w:abstractNumId w:val="15"/>
  </w:num>
  <w:num w:numId="51" w16cid:durableId="989217336">
    <w:abstractNumId w:val="38"/>
  </w:num>
  <w:num w:numId="52" w16cid:durableId="188379194">
    <w:abstractNumId w:val="28"/>
  </w:num>
  <w:num w:numId="53" w16cid:durableId="2078742442">
    <w:abstractNumId w:val="48"/>
  </w:num>
  <w:num w:numId="54" w16cid:durableId="1319846585">
    <w:abstractNumId w:val="53"/>
  </w:num>
  <w:num w:numId="55" w16cid:durableId="1920823915">
    <w:abstractNumId w:val="39"/>
  </w:num>
  <w:num w:numId="56" w16cid:durableId="1780905405">
    <w:abstractNumId w:val="20"/>
  </w:num>
  <w:num w:numId="57" w16cid:durableId="2059013291">
    <w:abstractNumId w:val="3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pl-PL" w:vendorID="64" w:dllVersion="0" w:nlCheck="1" w:checkStyle="0"/>
  <w:activeWritingStyle w:appName="MSWord" w:lang="en-US" w:vendorID="64" w:dllVersion="0" w:nlCheck="1" w:checkStyle="0"/>
  <w:proofState w:spelling="clean"/>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E97"/>
    <w:rsid w:val="000005BA"/>
    <w:rsid w:val="00000DD9"/>
    <w:rsid w:val="000019D8"/>
    <w:rsid w:val="00002FA8"/>
    <w:rsid w:val="00003038"/>
    <w:rsid w:val="000031F3"/>
    <w:rsid w:val="00003278"/>
    <w:rsid w:val="00004215"/>
    <w:rsid w:val="000047AC"/>
    <w:rsid w:val="000051E9"/>
    <w:rsid w:val="00005686"/>
    <w:rsid w:val="00005CF7"/>
    <w:rsid w:val="0000610A"/>
    <w:rsid w:val="00007670"/>
    <w:rsid w:val="00010038"/>
    <w:rsid w:val="00010E62"/>
    <w:rsid w:val="00012391"/>
    <w:rsid w:val="000124B1"/>
    <w:rsid w:val="0001466B"/>
    <w:rsid w:val="00014711"/>
    <w:rsid w:val="000149D9"/>
    <w:rsid w:val="000157C7"/>
    <w:rsid w:val="0001643E"/>
    <w:rsid w:val="0001727D"/>
    <w:rsid w:val="00017538"/>
    <w:rsid w:val="00017B2F"/>
    <w:rsid w:val="0002046B"/>
    <w:rsid w:val="0002072C"/>
    <w:rsid w:val="00020B4D"/>
    <w:rsid w:val="00020F8B"/>
    <w:rsid w:val="00021676"/>
    <w:rsid w:val="0002199C"/>
    <w:rsid w:val="00021EE9"/>
    <w:rsid w:val="000221DD"/>
    <w:rsid w:val="00023418"/>
    <w:rsid w:val="00024F8C"/>
    <w:rsid w:val="0002592B"/>
    <w:rsid w:val="00026670"/>
    <w:rsid w:val="000267DE"/>
    <w:rsid w:val="000306EA"/>
    <w:rsid w:val="0003129F"/>
    <w:rsid w:val="00031E0F"/>
    <w:rsid w:val="00032E39"/>
    <w:rsid w:val="00033080"/>
    <w:rsid w:val="000332EF"/>
    <w:rsid w:val="00033F34"/>
    <w:rsid w:val="00035247"/>
    <w:rsid w:val="0003542B"/>
    <w:rsid w:val="00036307"/>
    <w:rsid w:val="00036C5B"/>
    <w:rsid w:val="00036D42"/>
    <w:rsid w:val="00036EA1"/>
    <w:rsid w:val="00036F97"/>
    <w:rsid w:val="000404F2"/>
    <w:rsid w:val="000415E8"/>
    <w:rsid w:val="00041F82"/>
    <w:rsid w:val="000425E9"/>
    <w:rsid w:val="00042A30"/>
    <w:rsid w:val="00043024"/>
    <w:rsid w:val="00043261"/>
    <w:rsid w:val="000434F1"/>
    <w:rsid w:val="00044596"/>
    <w:rsid w:val="00044A08"/>
    <w:rsid w:val="00045E1C"/>
    <w:rsid w:val="00046EAC"/>
    <w:rsid w:val="00050213"/>
    <w:rsid w:val="00051773"/>
    <w:rsid w:val="00051D22"/>
    <w:rsid w:val="000525E9"/>
    <w:rsid w:val="000532EC"/>
    <w:rsid w:val="00054615"/>
    <w:rsid w:val="000546B2"/>
    <w:rsid w:val="000567C6"/>
    <w:rsid w:val="000567D7"/>
    <w:rsid w:val="00056C2F"/>
    <w:rsid w:val="00060706"/>
    <w:rsid w:val="00060D38"/>
    <w:rsid w:val="00061DCC"/>
    <w:rsid w:val="00062124"/>
    <w:rsid w:val="0006212F"/>
    <w:rsid w:val="00062559"/>
    <w:rsid w:val="000630C9"/>
    <w:rsid w:val="00064184"/>
    <w:rsid w:val="00064AD6"/>
    <w:rsid w:val="00064CEC"/>
    <w:rsid w:val="000650E6"/>
    <w:rsid w:val="00066213"/>
    <w:rsid w:val="000662B0"/>
    <w:rsid w:val="000702F0"/>
    <w:rsid w:val="00070A38"/>
    <w:rsid w:val="00070E85"/>
    <w:rsid w:val="00070FE1"/>
    <w:rsid w:val="000710AE"/>
    <w:rsid w:val="0007136C"/>
    <w:rsid w:val="00071AE7"/>
    <w:rsid w:val="00071CEC"/>
    <w:rsid w:val="00072F45"/>
    <w:rsid w:val="0007390B"/>
    <w:rsid w:val="00075BCC"/>
    <w:rsid w:val="00075F32"/>
    <w:rsid w:val="00076F4C"/>
    <w:rsid w:val="00080307"/>
    <w:rsid w:val="0008034B"/>
    <w:rsid w:val="000803DF"/>
    <w:rsid w:val="000807E2"/>
    <w:rsid w:val="00081557"/>
    <w:rsid w:val="00082017"/>
    <w:rsid w:val="00082B2B"/>
    <w:rsid w:val="00084076"/>
    <w:rsid w:val="000840E6"/>
    <w:rsid w:val="00084971"/>
    <w:rsid w:val="0008571B"/>
    <w:rsid w:val="000864BC"/>
    <w:rsid w:val="00086EAF"/>
    <w:rsid w:val="00087266"/>
    <w:rsid w:val="000873A2"/>
    <w:rsid w:val="000876F9"/>
    <w:rsid w:val="0009095F"/>
    <w:rsid w:val="00090BA7"/>
    <w:rsid w:val="00092611"/>
    <w:rsid w:val="00092D28"/>
    <w:rsid w:val="00092D80"/>
    <w:rsid w:val="000941D1"/>
    <w:rsid w:val="00094830"/>
    <w:rsid w:val="00094861"/>
    <w:rsid w:val="0009521B"/>
    <w:rsid w:val="00095492"/>
    <w:rsid w:val="00095CA3"/>
    <w:rsid w:val="00095F3B"/>
    <w:rsid w:val="00096297"/>
    <w:rsid w:val="00096335"/>
    <w:rsid w:val="00097472"/>
    <w:rsid w:val="000977FC"/>
    <w:rsid w:val="00097DB8"/>
    <w:rsid w:val="000A0E41"/>
    <w:rsid w:val="000A18AB"/>
    <w:rsid w:val="000A18F4"/>
    <w:rsid w:val="000A244C"/>
    <w:rsid w:val="000A31E2"/>
    <w:rsid w:val="000A4233"/>
    <w:rsid w:val="000A4639"/>
    <w:rsid w:val="000A5107"/>
    <w:rsid w:val="000A510D"/>
    <w:rsid w:val="000A5A36"/>
    <w:rsid w:val="000A5D2A"/>
    <w:rsid w:val="000A5E22"/>
    <w:rsid w:val="000A602D"/>
    <w:rsid w:val="000A672B"/>
    <w:rsid w:val="000A69C1"/>
    <w:rsid w:val="000B00DA"/>
    <w:rsid w:val="000B0746"/>
    <w:rsid w:val="000B104C"/>
    <w:rsid w:val="000B1F22"/>
    <w:rsid w:val="000B1FBB"/>
    <w:rsid w:val="000B206E"/>
    <w:rsid w:val="000B20FA"/>
    <w:rsid w:val="000B27EC"/>
    <w:rsid w:val="000B2F39"/>
    <w:rsid w:val="000B2F7D"/>
    <w:rsid w:val="000B3E21"/>
    <w:rsid w:val="000B3F89"/>
    <w:rsid w:val="000B514A"/>
    <w:rsid w:val="000B51FF"/>
    <w:rsid w:val="000B539D"/>
    <w:rsid w:val="000B54A4"/>
    <w:rsid w:val="000B5CFA"/>
    <w:rsid w:val="000B7888"/>
    <w:rsid w:val="000C044D"/>
    <w:rsid w:val="000C0C32"/>
    <w:rsid w:val="000C0D22"/>
    <w:rsid w:val="000C15CC"/>
    <w:rsid w:val="000C2034"/>
    <w:rsid w:val="000C224E"/>
    <w:rsid w:val="000C3071"/>
    <w:rsid w:val="000C30EA"/>
    <w:rsid w:val="000C34BB"/>
    <w:rsid w:val="000C3C6A"/>
    <w:rsid w:val="000C464F"/>
    <w:rsid w:val="000C466C"/>
    <w:rsid w:val="000C4670"/>
    <w:rsid w:val="000C4BFE"/>
    <w:rsid w:val="000C59F9"/>
    <w:rsid w:val="000C683B"/>
    <w:rsid w:val="000C6A92"/>
    <w:rsid w:val="000C6F72"/>
    <w:rsid w:val="000C76E0"/>
    <w:rsid w:val="000C7A04"/>
    <w:rsid w:val="000C7CA9"/>
    <w:rsid w:val="000D07B5"/>
    <w:rsid w:val="000D0807"/>
    <w:rsid w:val="000D1245"/>
    <w:rsid w:val="000D1A4F"/>
    <w:rsid w:val="000D1EA6"/>
    <w:rsid w:val="000D3A37"/>
    <w:rsid w:val="000D3A49"/>
    <w:rsid w:val="000D3C1E"/>
    <w:rsid w:val="000D40E1"/>
    <w:rsid w:val="000D4836"/>
    <w:rsid w:val="000D5A25"/>
    <w:rsid w:val="000D5AC1"/>
    <w:rsid w:val="000D711B"/>
    <w:rsid w:val="000D7349"/>
    <w:rsid w:val="000D7369"/>
    <w:rsid w:val="000D7EAC"/>
    <w:rsid w:val="000E07C6"/>
    <w:rsid w:val="000E0BC0"/>
    <w:rsid w:val="000E0C07"/>
    <w:rsid w:val="000E0F49"/>
    <w:rsid w:val="000E222D"/>
    <w:rsid w:val="000E2A4B"/>
    <w:rsid w:val="000E2A8A"/>
    <w:rsid w:val="000E437F"/>
    <w:rsid w:val="000E4B97"/>
    <w:rsid w:val="000E4BC5"/>
    <w:rsid w:val="000E4EE6"/>
    <w:rsid w:val="000E50D3"/>
    <w:rsid w:val="000E5179"/>
    <w:rsid w:val="000E5D4C"/>
    <w:rsid w:val="000E60C9"/>
    <w:rsid w:val="000E707E"/>
    <w:rsid w:val="000E70A8"/>
    <w:rsid w:val="000F00CD"/>
    <w:rsid w:val="000F0ECD"/>
    <w:rsid w:val="000F1981"/>
    <w:rsid w:val="000F3632"/>
    <w:rsid w:val="000F3B56"/>
    <w:rsid w:val="000F3C0C"/>
    <w:rsid w:val="000F49F8"/>
    <w:rsid w:val="000F50A2"/>
    <w:rsid w:val="000F5D00"/>
    <w:rsid w:val="000F6188"/>
    <w:rsid w:val="000F6B9E"/>
    <w:rsid w:val="000F7BE4"/>
    <w:rsid w:val="000F7DBB"/>
    <w:rsid w:val="000F7E0D"/>
    <w:rsid w:val="00100BBA"/>
    <w:rsid w:val="00100C6A"/>
    <w:rsid w:val="00101146"/>
    <w:rsid w:val="001017F8"/>
    <w:rsid w:val="00101821"/>
    <w:rsid w:val="001036A5"/>
    <w:rsid w:val="00104072"/>
    <w:rsid w:val="00105136"/>
    <w:rsid w:val="0010537F"/>
    <w:rsid w:val="0010569F"/>
    <w:rsid w:val="001056C7"/>
    <w:rsid w:val="00106182"/>
    <w:rsid w:val="001064AA"/>
    <w:rsid w:val="001065FD"/>
    <w:rsid w:val="00106807"/>
    <w:rsid w:val="00106F2B"/>
    <w:rsid w:val="00107023"/>
    <w:rsid w:val="00107322"/>
    <w:rsid w:val="0010759E"/>
    <w:rsid w:val="00107F16"/>
    <w:rsid w:val="00110336"/>
    <w:rsid w:val="00110388"/>
    <w:rsid w:val="001106BA"/>
    <w:rsid w:val="00110888"/>
    <w:rsid w:val="00110C61"/>
    <w:rsid w:val="00111D61"/>
    <w:rsid w:val="0011225F"/>
    <w:rsid w:val="00112FF9"/>
    <w:rsid w:val="001130A8"/>
    <w:rsid w:val="00113D18"/>
    <w:rsid w:val="0011420F"/>
    <w:rsid w:val="00114A24"/>
    <w:rsid w:val="00114FB9"/>
    <w:rsid w:val="00115F1F"/>
    <w:rsid w:val="00116494"/>
    <w:rsid w:val="00116781"/>
    <w:rsid w:val="001168E6"/>
    <w:rsid w:val="00116EAE"/>
    <w:rsid w:val="0012002E"/>
    <w:rsid w:val="001215BD"/>
    <w:rsid w:val="00121A4D"/>
    <w:rsid w:val="001225CF"/>
    <w:rsid w:val="00122707"/>
    <w:rsid w:val="0012277E"/>
    <w:rsid w:val="00123190"/>
    <w:rsid w:val="001235FE"/>
    <w:rsid w:val="0012399C"/>
    <w:rsid w:val="0012413A"/>
    <w:rsid w:val="001244FB"/>
    <w:rsid w:val="00124716"/>
    <w:rsid w:val="00124C54"/>
    <w:rsid w:val="00125127"/>
    <w:rsid w:val="0012579A"/>
    <w:rsid w:val="001268AC"/>
    <w:rsid w:val="001269CF"/>
    <w:rsid w:val="001270C1"/>
    <w:rsid w:val="001274B4"/>
    <w:rsid w:val="0012773E"/>
    <w:rsid w:val="00127A5D"/>
    <w:rsid w:val="00130ECB"/>
    <w:rsid w:val="0013191F"/>
    <w:rsid w:val="0013197E"/>
    <w:rsid w:val="001323DA"/>
    <w:rsid w:val="001334C5"/>
    <w:rsid w:val="001335EE"/>
    <w:rsid w:val="0013412D"/>
    <w:rsid w:val="0013521A"/>
    <w:rsid w:val="001352B2"/>
    <w:rsid w:val="00135DCD"/>
    <w:rsid w:val="0013622E"/>
    <w:rsid w:val="00136424"/>
    <w:rsid w:val="0013688C"/>
    <w:rsid w:val="00136AD3"/>
    <w:rsid w:val="00137574"/>
    <w:rsid w:val="001377B2"/>
    <w:rsid w:val="00137A2C"/>
    <w:rsid w:val="00140571"/>
    <w:rsid w:val="00140E04"/>
    <w:rsid w:val="00141309"/>
    <w:rsid w:val="00141915"/>
    <w:rsid w:val="00141EE5"/>
    <w:rsid w:val="0014304E"/>
    <w:rsid w:val="00143200"/>
    <w:rsid w:val="0014378F"/>
    <w:rsid w:val="00143C17"/>
    <w:rsid w:val="001443EB"/>
    <w:rsid w:val="00144635"/>
    <w:rsid w:val="00144DA4"/>
    <w:rsid w:val="0014534E"/>
    <w:rsid w:val="00145758"/>
    <w:rsid w:val="00145978"/>
    <w:rsid w:val="0014698E"/>
    <w:rsid w:val="0015138E"/>
    <w:rsid w:val="0015149B"/>
    <w:rsid w:val="00151CEE"/>
    <w:rsid w:val="00151F63"/>
    <w:rsid w:val="00152F2E"/>
    <w:rsid w:val="001536CF"/>
    <w:rsid w:val="0015405F"/>
    <w:rsid w:val="00154322"/>
    <w:rsid w:val="00154949"/>
    <w:rsid w:val="0015508D"/>
    <w:rsid w:val="00156762"/>
    <w:rsid w:val="00156A47"/>
    <w:rsid w:val="00156D64"/>
    <w:rsid w:val="001579E0"/>
    <w:rsid w:val="0016007F"/>
    <w:rsid w:val="0016020D"/>
    <w:rsid w:val="00160D14"/>
    <w:rsid w:val="00160D53"/>
    <w:rsid w:val="0016153B"/>
    <w:rsid w:val="001624A8"/>
    <w:rsid w:val="00164370"/>
    <w:rsid w:val="00164E49"/>
    <w:rsid w:val="00164F93"/>
    <w:rsid w:val="00165A77"/>
    <w:rsid w:val="001663FF"/>
    <w:rsid w:val="00166A08"/>
    <w:rsid w:val="00166F5C"/>
    <w:rsid w:val="00167E49"/>
    <w:rsid w:val="00167EFE"/>
    <w:rsid w:val="0017133F"/>
    <w:rsid w:val="00171BFD"/>
    <w:rsid w:val="00172070"/>
    <w:rsid w:val="0017213E"/>
    <w:rsid w:val="00172A5A"/>
    <w:rsid w:val="00172B35"/>
    <w:rsid w:val="001741E5"/>
    <w:rsid w:val="00174FE3"/>
    <w:rsid w:val="001756C3"/>
    <w:rsid w:val="00175794"/>
    <w:rsid w:val="00175966"/>
    <w:rsid w:val="00176248"/>
    <w:rsid w:val="001764A7"/>
    <w:rsid w:val="00177A1D"/>
    <w:rsid w:val="001804B8"/>
    <w:rsid w:val="001806E9"/>
    <w:rsid w:val="00181306"/>
    <w:rsid w:val="00181DF9"/>
    <w:rsid w:val="00182993"/>
    <w:rsid w:val="00183451"/>
    <w:rsid w:val="00183ADE"/>
    <w:rsid w:val="00184D53"/>
    <w:rsid w:val="0018538E"/>
    <w:rsid w:val="0018656A"/>
    <w:rsid w:val="00187ABE"/>
    <w:rsid w:val="00190C4A"/>
    <w:rsid w:val="0019176F"/>
    <w:rsid w:val="00191DF2"/>
    <w:rsid w:val="001926F8"/>
    <w:rsid w:val="00192867"/>
    <w:rsid w:val="00192BA2"/>
    <w:rsid w:val="00193223"/>
    <w:rsid w:val="001945C6"/>
    <w:rsid w:val="00194C21"/>
    <w:rsid w:val="00194DA4"/>
    <w:rsid w:val="00194E03"/>
    <w:rsid w:val="001959C6"/>
    <w:rsid w:val="00195CFF"/>
    <w:rsid w:val="00195E8A"/>
    <w:rsid w:val="00196ED3"/>
    <w:rsid w:val="00197F5B"/>
    <w:rsid w:val="001A0C50"/>
    <w:rsid w:val="001A0CC7"/>
    <w:rsid w:val="001A0CDD"/>
    <w:rsid w:val="001A151A"/>
    <w:rsid w:val="001A187F"/>
    <w:rsid w:val="001A20FB"/>
    <w:rsid w:val="001A49FD"/>
    <w:rsid w:val="001A4D5D"/>
    <w:rsid w:val="001A4FAE"/>
    <w:rsid w:val="001A5002"/>
    <w:rsid w:val="001A6335"/>
    <w:rsid w:val="001A673B"/>
    <w:rsid w:val="001A7892"/>
    <w:rsid w:val="001B0659"/>
    <w:rsid w:val="001B08F1"/>
    <w:rsid w:val="001B0F6F"/>
    <w:rsid w:val="001B0F90"/>
    <w:rsid w:val="001B198D"/>
    <w:rsid w:val="001B1AC2"/>
    <w:rsid w:val="001B1FCE"/>
    <w:rsid w:val="001B214E"/>
    <w:rsid w:val="001B2B38"/>
    <w:rsid w:val="001B32E6"/>
    <w:rsid w:val="001B3E39"/>
    <w:rsid w:val="001B5AB0"/>
    <w:rsid w:val="001B6691"/>
    <w:rsid w:val="001B6911"/>
    <w:rsid w:val="001B69EA"/>
    <w:rsid w:val="001B6A2B"/>
    <w:rsid w:val="001B6DD4"/>
    <w:rsid w:val="001B7388"/>
    <w:rsid w:val="001B7FB9"/>
    <w:rsid w:val="001C06CC"/>
    <w:rsid w:val="001C1382"/>
    <w:rsid w:val="001C14C7"/>
    <w:rsid w:val="001C31E6"/>
    <w:rsid w:val="001C3AF8"/>
    <w:rsid w:val="001C40B2"/>
    <w:rsid w:val="001C45FE"/>
    <w:rsid w:val="001C4FAC"/>
    <w:rsid w:val="001C6A25"/>
    <w:rsid w:val="001C6A47"/>
    <w:rsid w:val="001C6D1A"/>
    <w:rsid w:val="001C75AB"/>
    <w:rsid w:val="001C795F"/>
    <w:rsid w:val="001D069B"/>
    <w:rsid w:val="001D08CC"/>
    <w:rsid w:val="001D135C"/>
    <w:rsid w:val="001D19E1"/>
    <w:rsid w:val="001D3C4F"/>
    <w:rsid w:val="001D478F"/>
    <w:rsid w:val="001D4B0C"/>
    <w:rsid w:val="001D4D8E"/>
    <w:rsid w:val="001D4E53"/>
    <w:rsid w:val="001D5698"/>
    <w:rsid w:val="001D60DF"/>
    <w:rsid w:val="001D676D"/>
    <w:rsid w:val="001D7143"/>
    <w:rsid w:val="001D71D1"/>
    <w:rsid w:val="001D72E7"/>
    <w:rsid w:val="001E005A"/>
    <w:rsid w:val="001E034E"/>
    <w:rsid w:val="001E0753"/>
    <w:rsid w:val="001E1FA0"/>
    <w:rsid w:val="001E2106"/>
    <w:rsid w:val="001E27EC"/>
    <w:rsid w:val="001E3187"/>
    <w:rsid w:val="001E4458"/>
    <w:rsid w:val="001E55AB"/>
    <w:rsid w:val="001E593D"/>
    <w:rsid w:val="001E7A2B"/>
    <w:rsid w:val="001F086B"/>
    <w:rsid w:val="001F097A"/>
    <w:rsid w:val="001F0F98"/>
    <w:rsid w:val="001F142B"/>
    <w:rsid w:val="001F174F"/>
    <w:rsid w:val="001F1F02"/>
    <w:rsid w:val="001F23F7"/>
    <w:rsid w:val="001F37D5"/>
    <w:rsid w:val="001F3F18"/>
    <w:rsid w:val="001F4C41"/>
    <w:rsid w:val="001F5E44"/>
    <w:rsid w:val="001F698C"/>
    <w:rsid w:val="001F71BF"/>
    <w:rsid w:val="001F7523"/>
    <w:rsid w:val="001F7579"/>
    <w:rsid w:val="00201325"/>
    <w:rsid w:val="00201776"/>
    <w:rsid w:val="00202E82"/>
    <w:rsid w:val="00203B33"/>
    <w:rsid w:val="00204539"/>
    <w:rsid w:val="00206384"/>
    <w:rsid w:val="002064CD"/>
    <w:rsid w:val="002068D6"/>
    <w:rsid w:val="00206BF0"/>
    <w:rsid w:val="00210346"/>
    <w:rsid w:val="00210927"/>
    <w:rsid w:val="00210B0A"/>
    <w:rsid w:val="002122CC"/>
    <w:rsid w:val="00212507"/>
    <w:rsid w:val="002127F0"/>
    <w:rsid w:val="0021463B"/>
    <w:rsid w:val="0021525C"/>
    <w:rsid w:val="002155C4"/>
    <w:rsid w:val="00215D0F"/>
    <w:rsid w:val="00215EBA"/>
    <w:rsid w:val="00216A84"/>
    <w:rsid w:val="00216BE6"/>
    <w:rsid w:val="0022037E"/>
    <w:rsid w:val="002207D2"/>
    <w:rsid w:val="0022098A"/>
    <w:rsid w:val="00220DA7"/>
    <w:rsid w:val="002236A0"/>
    <w:rsid w:val="00223ABB"/>
    <w:rsid w:val="00223FE0"/>
    <w:rsid w:val="00225524"/>
    <w:rsid w:val="00225CA8"/>
    <w:rsid w:val="002262BE"/>
    <w:rsid w:val="00226F60"/>
    <w:rsid w:val="00227791"/>
    <w:rsid w:val="00227AD6"/>
    <w:rsid w:val="00227B27"/>
    <w:rsid w:val="00227F57"/>
    <w:rsid w:val="00230328"/>
    <w:rsid w:val="00231BBB"/>
    <w:rsid w:val="00231FB5"/>
    <w:rsid w:val="0023247C"/>
    <w:rsid w:val="002326BE"/>
    <w:rsid w:val="002329F1"/>
    <w:rsid w:val="002350A5"/>
    <w:rsid w:val="0023526A"/>
    <w:rsid w:val="002359A8"/>
    <w:rsid w:val="00235B67"/>
    <w:rsid w:val="00236F93"/>
    <w:rsid w:val="002379BB"/>
    <w:rsid w:val="002422ED"/>
    <w:rsid w:val="0024267C"/>
    <w:rsid w:val="00242D31"/>
    <w:rsid w:val="00243980"/>
    <w:rsid w:val="00243FAC"/>
    <w:rsid w:val="00244248"/>
    <w:rsid w:val="0024473F"/>
    <w:rsid w:val="002447B7"/>
    <w:rsid w:val="00245D17"/>
    <w:rsid w:val="00245F78"/>
    <w:rsid w:val="00247242"/>
    <w:rsid w:val="00247BE2"/>
    <w:rsid w:val="00250958"/>
    <w:rsid w:val="00250B95"/>
    <w:rsid w:val="00252F7E"/>
    <w:rsid w:val="002532D1"/>
    <w:rsid w:val="002549E4"/>
    <w:rsid w:val="00254A7B"/>
    <w:rsid w:val="002552CC"/>
    <w:rsid w:val="002555DB"/>
    <w:rsid w:val="00255C78"/>
    <w:rsid w:val="00255D46"/>
    <w:rsid w:val="00256D14"/>
    <w:rsid w:val="00256DF4"/>
    <w:rsid w:val="00257384"/>
    <w:rsid w:val="00257599"/>
    <w:rsid w:val="002576C6"/>
    <w:rsid w:val="00257FA0"/>
    <w:rsid w:val="0026083B"/>
    <w:rsid w:val="00261430"/>
    <w:rsid w:val="00262039"/>
    <w:rsid w:val="002621DA"/>
    <w:rsid w:val="0026619A"/>
    <w:rsid w:val="0026700C"/>
    <w:rsid w:val="0026710D"/>
    <w:rsid w:val="00270441"/>
    <w:rsid w:val="002707FE"/>
    <w:rsid w:val="00270912"/>
    <w:rsid w:val="00271785"/>
    <w:rsid w:val="00271BBD"/>
    <w:rsid w:val="00271CEB"/>
    <w:rsid w:val="002720E6"/>
    <w:rsid w:val="002725B8"/>
    <w:rsid w:val="00273254"/>
    <w:rsid w:val="0027347D"/>
    <w:rsid w:val="00273814"/>
    <w:rsid w:val="00275919"/>
    <w:rsid w:val="0027601A"/>
    <w:rsid w:val="00276AFE"/>
    <w:rsid w:val="00276C8B"/>
    <w:rsid w:val="00277198"/>
    <w:rsid w:val="002772A0"/>
    <w:rsid w:val="00280122"/>
    <w:rsid w:val="00280376"/>
    <w:rsid w:val="00283702"/>
    <w:rsid w:val="00283DB5"/>
    <w:rsid w:val="00283F6D"/>
    <w:rsid w:val="0028511C"/>
    <w:rsid w:val="00285D07"/>
    <w:rsid w:val="0028619D"/>
    <w:rsid w:val="002861DB"/>
    <w:rsid w:val="00286DAD"/>
    <w:rsid w:val="00290F5F"/>
    <w:rsid w:val="00291744"/>
    <w:rsid w:val="00291DEC"/>
    <w:rsid w:val="0029207E"/>
    <w:rsid w:val="00292FFB"/>
    <w:rsid w:val="00293985"/>
    <w:rsid w:val="0029445E"/>
    <w:rsid w:val="002950B7"/>
    <w:rsid w:val="002957C0"/>
    <w:rsid w:val="00295968"/>
    <w:rsid w:val="00296DDF"/>
    <w:rsid w:val="0029773F"/>
    <w:rsid w:val="002A1142"/>
    <w:rsid w:val="002A1B1E"/>
    <w:rsid w:val="002A28C4"/>
    <w:rsid w:val="002A2ACF"/>
    <w:rsid w:val="002A3D02"/>
    <w:rsid w:val="002A4294"/>
    <w:rsid w:val="002A4C56"/>
    <w:rsid w:val="002A50A6"/>
    <w:rsid w:val="002A685E"/>
    <w:rsid w:val="002A6A22"/>
    <w:rsid w:val="002A72C8"/>
    <w:rsid w:val="002B1378"/>
    <w:rsid w:val="002B13F7"/>
    <w:rsid w:val="002B1873"/>
    <w:rsid w:val="002B2032"/>
    <w:rsid w:val="002B2818"/>
    <w:rsid w:val="002B3593"/>
    <w:rsid w:val="002B4354"/>
    <w:rsid w:val="002B5D9F"/>
    <w:rsid w:val="002B5E85"/>
    <w:rsid w:val="002B60FB"/>
    <w:rsid w:val="002B6181"/>
    <w:rsid w:val="002B6478"/>
    <w:rsid w:val="002B6922"/>
    <w:rsid w:val="002B72F4"/>
    <w:rsid w:val="002B73F7"/>
    <w:rsid w:val="002B76D9"/>
    <w:rsid w:val="002B7741"/>
    <w:rsid w:val="002B7754"/>
    <w:rsid w:val="002B7F04"/>
    <w:rsid w:val="002C047A"/>
    <w:rsid w:val="002C07A9"/>
    <w:rsid w:val="002C0B2D"/>
    <w:rsid w:val="002C3405"/>
    <w:rsid w:val="002C3659"/>
    <w:rsid w:val="002C37C3"/>
    <w:rsid w:val="002C3DE5"/>
    <w:rsid w:val="002C5005"/>
    <w:rsid w:val="002C5337"/>
    <w:rsid w:val="002C557F"/>
    <w:rsid w:val="002C5FDA"/>
    <w:rsid w:val="002C6CA7"/>
    <w:rsid w:val="002C6EA8"/>
    <w:rsid w:val="002C7E08"/>
    <w:rsid w:val="002D0B43"/>
    <w:rsid w:val="002D10FE"/>
    <w:rsid w:val="002D1465"/>
    <w:rsid w:val="002D16B1"/>
    <w:rsid w:val="002D1940"/>
    <w:rsid w:val="002D1D45"/>
    <w:rsid w:val="002D246C"/>
    <w:rsid w:val="002D28C0"/>
    <w:rsid w:val="002D2CD7"/>
    <w:rsid w:val="002D2E94"/>
    <w:rsid w:val="002D4165"/>
    <w:rsid w:val="002D43C1"/>
    <w:rsid w:val="002D44A7"/>
    <w:rsid w:val="002D5769"/>
    <w:rsid w:val="002D5B93"/>
    <w:rsid w:val="002D6F06"/>
    <w:rsid w:val="002D70DD"/>
    <w:rsid w:val="002D78C2"/>
    <w:rsid w:val="002D7ADE"/>
    <w:rsid w:val="002E0232"/>
    <w:rsid w:val="002E04F7"/>
    <w:rsid w:val="002E1D34"/>
    <w:rsid w:val="002E21A1"/>
    <w:rsid w:val="002E253A"/>
    <w:rsid w:val="002E2797"/>
    <w:rsid w:val="002E2AB2"/>
    <w:rsid w:val="002E35B4"/>
    <w:rsid w:val="002E36A4"/>
    <w:rsid w:val="002E45B4"/>
    <w:rsid w:val="002E46A3"/>
    <w:rsid w:val="002E6026"/>
    <w:rsid w:val="002E649C"/>
    <w:rsid w:val="002F2E29"/>
    <w:rsid w:val="002F39C5"/>
    <w:rsid w:val="002F4FE0"/>
    <w:rsid w:val="002F5135"/>
    <w:rsid w:val="002F6044"/>
    <w:rsid w:val="002F75B0"/>
    <w:rsid w:val="002F7949"/>
    <w:rsid w:val="003011D2"/>
    <w:rsid w:val="0030175D"/>
    <w:rsid w:val="00301D38"/>
    <w:rsid w:val="0030219A"/>
    <w:rsid w:val="00302384"/>
    <w:rsid w:val="0030334B"/>
    <w:rsid w:val="003048E2"/>
    <w:rsid w:val="00304C5A"/>
    <w:rsid w:val="00305EDE"/>
    <w:rsid w:val="003067E2"/>
    <w:rsid w:val="003070F1"/>
    <w:rsid w:val="00307836"/>
    <w:rsid w:val="0031017A"/>
    <w:rsid w:val="00310A13"/>
    <w:rsid w:val="00310F63"/>
    <w:rsid w:val="00311E91"/>
    <w:rsid w:val="00313626"/>
    <w:rsid w:val="003138B2"/>
    <w:rsid w:val="00313A25"/>
    <w:rsid w:val="00313B38"/>
    <w:rsid w:val="00314AD7"/>
    <w:rsid w:val="00314B96"/>
    <w:rsid w:val="003152CE"/>
    <w:rsid w:val="003152F9"/>
    <w:rsid w:val="003157E4"/>
    <w:rsid w:val="0031580B"/>
    <w:rsid w:val="00316157"/>
    <w:rsid w:val="00316AAD"/>
    <w:rsid w:val="00317609"/>
    <w:rsid w:val="00317BC9"/>
    <w:rsid w:val="00317C9E"/>
    <w:rsid w:val="0032037A"/>
    <w:rsid w:val="003208B9"/>
    <w:rsid w:val="00320B16"/>
    <w:rsid w:val="00321116"/>
    <w:rsid w:val="00322466"/>
    <w:rsid w:val="003226B5"/>
    <w:rsid w:val="00322929"/>
    <w:rsid w:val="00323A92"/>
    <w:rsid w:val="00323B0D"/>
    <w:rsid w:val="00323D65"/>
    <w:rsid w:val="00326225"/>
    <w:rsid w:val="003279BF"/>
    <w:rsid w:val="00330345"/>
    <w:rsid w:val="003303EF"/>
    <w:rsid w:val="003310F7"/>
    <w:rsid w:val="0033143D"/>
    <w:rsid w:val="00331E59"/>
    <w:rsid w:val="00332406"/>
    <w:rsid w:val="00332439"/>
    <w:rsid w:val="00332B1B"/>
    <w:rsid w:val="00332DFC"/>
    <w:rsid w:val="0033306F"/>
    <w:rsid w:val="00333537"/>
    <w:rsid w:val="0033372A"/>
    <w:rsid w:val="0033496A"/>
    <w:rsid w:val="00334B67"/>
    <w:rsid w:val="0033500C"/>
    <w:rsid w:val="0033515C"/>
    <w:rsid w:val="0033571D"/>
    <w:rsid w:val="00335B72"/>
    <w:rsid w:val="00335B91"/>
    <w:rsid w:val="00335D4B"/>
    <w:rsid w:val="00336549"/>
    <w:rsid w:val="0033720B"/>
    <w:rsid w:val="00337271"/>
    <w:rsid w:val="00337EBF"/>
    <w:rsid w:val="0034068A"/>
    <w:rsid w:val="003418EC"/>
    <w:rsid w:val="00341B8F"/>
    <w:rsid w:val="00342181"/>
    <w:rsid w:val="00342773"/>
    <w:rsid w:val="00342D93"/>
    <w:rsid w:val="00342E5E"/>
    <w:rsid w:val="00343081"/>
    <w:rsid w:val="00343134"/>
    <w:rsid w:val="0034352D"/>
    <w:rsid w:val="00343FD8"/>
    <w:rsid w:val="00344A75"/>
    <w:rsid w:val="00344BF2"/>
    <w:rsid w:val="003464F0"/>
    <w:rsid w:val="00347724"/>
    <w:rsid w:val="003504F3"/>
    <w:rsid w:val="00350711"/>
    <w:rsid w:val="00350E85"/>
    <w:rsid w:val="00350EA2"/>
    <w:rsid w:val="003513E0"/>
    <w:rsid w:val="00351F87"/>
    <w:rsid w:val="00352526"/>
    <w:rsid w:val="00352B07"/>
    <w:rsid w:val="00352B32"/>
    <w:rsid w:val="00353C38"/>
    <w:rsid w:val="00353CE9"/>
    <w:rsid w:val="00353F65"/>
    <w:rsid w:val="00353F7E"/>
    <w:rsid w:val="003540FF"/>
    <w:rsid w:val="00354340"/>
    <w:rsid w:val="00354655"/>
    <w:rsid w:val="00354BB6"/>
    <w:rsid w:val="003556BC"/>
    <w:rsid w:val="00355D1E"/>
    <w:rsid w:val="003562D1"/>
    <w:rsid w:val="0035646A"/>
    <w:rsid w:val="00356971"/>
    <w:rsid w:val="00356C96"/>
    <w:rsid w:val="003572A7"/>
    <w:rsid w:val="00357668"/>
    <w:rsid w:val="00360754"/>
    <w:rsid w:val="0036186A"/>
    <w:rsid w:val="00361C37"/>
    <w:rsid w:val="00361FD3"/>
    <w:rsid w:val="00362101"/>
    <w:rsid w:val="00362122"/>
    <w:rsid w:val="00362442"/>
    <w:rsid w:val="00362527"/>
    <w:rsid w:val="00362C1A"/>
    <w:rsid w:val="00366013"/>
    <w:rsid w:val="003664B9"/>
    <w:rsid w:val="003664F6"/>
    <w:rsid w:val="00366E06"/>
    <w:rsid w:val="0036713A"/>
    <w:rsid w:val="0036758B"/>
    <w:rsid w:val="00370C79"/>
    <w:rsid w:val="00370F2D"/>
    <w:rsid w:val="00372151"/>
    <w:rsid w:val="0037239F"/>
    <w:rsid w:val="0037266D"/>
    <w:rsid w:val="00372A10"/>
    <w:rsid w:val="003736F3"/>
    <w:rsid w:val="003742BD"/>
    <w:rsid w:val="003745C3"/>
    <w:rsid w:val="003747FC"/>
    <w:rsid w:val="0037628A"/>
    <w:rsid w:val="003763B4"/>
    <w:rsid w:val="00376D58"/>
    <w:rsid w:val="00376E5B"/>
    <w:rsid w:val="00376F6C"/>
    <w:rsid w:val="00377542"/>
    <w:rsid w:val="003777EF"/>
    <w:rsid w:val="003801EB"/>
    <w:rsid w:val="00380B54"/>
    <w:rsid w:val="00381302"/>
    <w:rsid w:val="00381545"/>
    <w:rsid w:val="00381801"/>
    <w:rsid w:val="00381E8A"/>
    <w:rsid w:val="00382455"/>
    <w:rsid w:val="00382E44"/>
    <w:rsid w:val="00383B62"/>
    <w:rsid w:val="00384F05"/>
    <w:rsid w:val="0038546E"/>
    <w:rsid w:val="00385617"/>
    <w:rsid w:val="003856E6"/>
    <w:rsid w:val="00385F12"/>
    <w:rsid w:val="0038618E"/>
    <w:rsid w:val="00386357"/>
    <w:rsid w:val="00386D4F"/>
    <w:rsid w:val="003878CB"/>
    <w:rsid w:val="003912B9"/>
    <w:rsid w:val="00391DF2"/>
    <w:rsid w:val="00392D80"/>
    <w:rsid w:val="00393382"/>
    <w:rsid w:val="00393D3F"/>
    <w:rsid w:val="00394E34"/>
    <w:rsid w:val="00395664"/>
    <w:rsid w:val="00395766"/>
    <w:rsid w:val="00395CB4"/>
    <w:rsid w:val="00395E5F"/>
    <w:rsid w:val="0039718B"/>
    <w:rsid w:val="003A07DA"/>
    <w:rsid w:val="003A08A1"/>
    <w:rsid w:val="003A13BC"/>
    <w:rsid w:val="003A14B9"/>
    <w:rsid w:val="003A17E3"/>
    <w:rsid w:val="003A1CC8"/>
    <w:rsid w:val="003A1D8D"/>
    <w:rsid w:val="003A2E0D"/>
    <w:rsid w:val="003A306B"/>
    <w:rsid w:val="003A3A83"/>
    <w:rsid w:val="003A44A5"/>
    <w:rsid w:val="003A4935"/>
    <w:rsid w:val="003A4AFB"/>
    <w:rsid w:val="003A4B59"/>
    <w:rsid w:val="003A50D4"/>
    <w:rsid w:val="003A51A8"/>
    <w:rsid w:val="003A620F"/>
    <w:rsid w:val="003A664A"/>
    <w:rsid w:val="003A6C0E"/>
    <w:rsid w:val="003A6D5A"/>
    <w:rsid w:val="003A734D"/>
    <w:rsid w:val="003A7398"/>
    <w:rsid w:val="003B01A2"/>
    <w:rsid w:val="003B0525"/>
    <w:rsid w:val="003B09F4"/>
    <w:rsid w:val="003B0D43"/>
    <w:rsid w:val="003B109A"/>
    <w:rsid w:val="003B167E"/>
    <w:rsid w:val="003B1D3D"/>
    <w:rsid w:val="003B1FEF"/>
    <w:rsid w:val="003B22BA"/>
    <w:rsid w:val="003B252C"/>
    <w:rsid w:val="003B3042"/>
    <w:rsid w:val="003B3207"/>
    <w:rsid w:val="003B34BA"/>
    <w:rsid w:val="003B3BF9"/>
    <w:rsid w:val="003B400A"/>
    <w:rsid w:val="003B48A1"/>
    <w:rsid w:val="003B4ABA"/>
    <w:rsid w:val="003B5AAD"/>
    <w:rsid w:val="003B5FA1"/>
    <w:rsid w:val="003B65FC"/>
    <w:rsid w:val="003B79CC"/>
    <w:rsid w:val="003B7E3F"/>
    <w:rsid w:val="003B7EF9"/>
    <w:rsid w:val="003C0014"/>
    <w:rsid w:val="003C021C"/>
    <w:rsid w:val="003C03FC"/>
    <w:rsid w:val="003C238C"/>
    <w:rsid w:val="003C27F2"/>
    <w:rsid w:val="003C3128"/>
    <w:rsid w:val="003C3745"/>
    <w:rsid w:val="003C3C16"/>
    <w:rsid w:val="003C45EC"/>
    <w:rsid w:val="003C4C45"/>
    <w:rsid w:val="003C5082"/>
    <w:rsid w:val="003C5D24"/>
    <w:rsid w:val="003C5E84"/>
    <w:rsid w:val="003C665A"/>
    <w:rsid w:val="003C6B2A"/>
    <w:rsid w:val="003C7086"/>
    <w:rsid w:val="003C72E7"/>
    <w:rsid w:val="003C7621"/>
    <w:rsid w:val="003C78BB"/>
    <w:rsid w:val="003C7B5C"/>
    <w:rsid w:val="003D00E4"/>
    <w:rsid w:val="003D03F8"/>
    <w:rsid w:val="003D065A"/>
    <w:rsid w:val="003D08EC"/>
    <w:rsid w:val="003D0E1F"/>
    <w:rsid w:val="003D1FDF"/>
    <w:rsid w:val="003D2147"/>
    <w:rsid w:val="003D2204"/>
    <w:rsid w:val="003D2BE4"/>
    <w:rsid w:val="003D3746"/>
    <w:rsid w:val="003D4073"/>
    <w:rsid w:val="003D477F"/>
    <w:rsid w:val="003D5740"/>
    <w:rsid w:val="003D5AB9"/>
    <w:rsid w:val="003D5D4D"/>
    <w:rsid w:val="003D626F"/>
    <w:rsid w:val="003D655F"/>
    <w:rsid w:val="003D65E8"/>
    <w:rsid w:val="003E03DE"/>
    <w:rsid w:val="003E04A3"/>
    <w:rsid w:val="003E0783"/>
    <w:rsid w:val="003E09C5"/>
    <w:rsid w:val="003E115F"/>
    <w:rsid w:val="003E1AA5"/>
    <w:rsid w:val="003E1BCF"/>
    <w:rsid w:val="003E299C"/>
    <w:rsid w:val="003E32DF"/>
    <w:rsid w:val="003E3E14"/>
    <w:rsid w:val="003E4ABE"/>
    <w:rsid w:val="003E4B93"/>
    <w:rsid w:val="003E512E"/>
    <w:rsid w:val="003E543C"/>
    <w:rsid w:val="003E5CB2"/>
    <w:rsid w:val="003E60EA"/>
    <w:rsid w:val="003E628A"/>
    <w:rsid w:val="003E6598"/>
    <w:rsid w:val="003E6D0F"/>
    <w:rsid w:val="003E728B"/>
    <w:rsid w:val="003E7C45"/>
    <w:rsid w:val="003F03F9"/>
    <w:rsid w:val="003F0BAF"/>
    <w:rsid w:val="003F0E6A"/>
    <w:rsid w:val="003F0F58"/>
    <w:rsid w:val="003F1DEC"/>
    <w:rsid w:val="003F1EE6"/>
    <w:rsid w:val="003F210C"/>
    <w:rsid w:val="003F3759"/>
    <w:rsid w:val="003F38D1"/>
    <w:rsid w:val="003F39EC"/>
    <w:rsid w:val="003F40B3"/>
    <w:rsid w:val="003F40D2"/>
    <w:rsid w:val="003F42C8"/>
    <w:rsid w:val="003F4541"/>
    <w:rsid w:val="003F4C9A"/>
    <w:rsid w:val="003F5A7E"/>
    <w:rsid w:val="003F6350"/>
    <w:rsid w:val="003F7204"/>
    <w:rsid w:val="003F78D5"/>
    <w:rsid w:val="004007C5"/>
    <w:rsid w:val="004015D1"/>
    <w:rsid w:val="004024E4"/>
    <w:rsid w:val="004025CA"/>
    <w:rsid w:val="00402DAB"/>
    <w:rsid w:val="00403106"/>
    <w:rsid w:val="00403BDA"/>
    <w:rsid w:val="00403DEA"/>
    <w:rsid w:val="00403E96"/>
    <w:rsid w:val="004041A3"/>
    <w:rsid w:val="00404205"/>
    <w:rsid w:val="00404245"/>
    <w:rsid w:val="00404CD4"/>
    <w:rsid w:val="00404E6B"/>
    <w:rsid w:val="004055EF"/>
    <w:rsid w:val="0040560B"/>
    <w:rsid w:val="004057C4"/>
    <w:rsid w:val="0040595E"/>
    <w:rsid w:val="00405F14"/>
    <w:rsid w:val="00405F2A"/>
    <w:rsid w:val="00406678"/>
    <w:rsid w:val="004072B1"/>
    <w:rsid w:val="00407D5A"/>
    <w:rsid w:val="0041169A"/>
    <w:rsid w:val="0041180A"/>
    <w:rsid w:val="00411D15"/>
    <w:rsid w:val="00411E56"/>
    <w:rsid w:val="004120EB"/>
    <w:rsid w:val="0041283B"/>
    <w:rsid w:val="00412978"/>
    <w:rsid w:val="004134EA"/>
    <w:rsid w:val="004135CA"/>
    <w:rsid w:val="0041369C"/>
    <w:rsid w:val="004141A6"/>
    <w:rsid w:val="00414E86"/>
    <w:rsid w:val="0041517C"/>
    <w:rsid w:val="004153F8"/>
    <w:rsid w:val="00415C97"/>
    <w:rsid w:val="00416219"/>
    <w:rsid w:val="00416A63"/>
    <w:rsid w:val="00420A32"/>
    <w:rsid w:val="00420A76"/>
    <w:rsid w:val="00421CCF"/>
    <w:rsid w:val="00421E3B"/>
    <w:rsid w:val="00421E92"/>
    <w:rsid w:val="004227F6"/>
    <w:rsid w:val="00422B5B"/>
    <w:rsid w:val="00424D78"/>
    <w:rsid w:val="0042563C"/>
    <w:rsid w:val="00425EA4"/>
    <w:rsid w:val="00426BE4"/>
    <w:rsid w:val="00426DE0"/>
    <w:rsid w:val="00427A23"/>
    <w:rsid w:val="00430B07"/>
    <w:rsid w:val="004310F7"/>
    <w:rsid w:val="004313A2"/>
    <w:rsid w:val="004314DC"/>
    <w:rsid w:val="004316B5"/>
    <w:rsid w:val="00431966"/>
    <w:rsid w:val="004319D3"/>
    <w:rsid w:val="00432095"/>
    <w:rsid w:val="004320D4"/>
    <w:rsid w:val="00432AA6"/>
    <w:rsid w:val="00432EC7"/>
    <w:rsid w:val="0043352C"/>
    <w:rsid w:val="00433B99"/>
    <w:rsid w:val="00434D52"/>
    <w:rsid w:val="004350B2"/>
    <w:rsid w:val="0043512C"/>
    <w:rsid w:val="0043559F"/>
    <w:rsid w:val="00436841"/>
    <w:rsid w:val="00437399"/>
    <w:rsid w:val="004376AB"/>
    <w:rsid w:val="00440245"/>
    <w:rsid w:val="00441196"/>
    <w:rsid w:val="00441630"/>
    <w:rsid w:val="004419B9"/>
    <w:rsid w:val="0044246B"/>
    <w:rsid w:val="00443D2D"/>
    <w:rsid w:val="00445025"/>
    <w:rsid w:val="0044550C"/>
    <w:rsid w:val="00445893"/>
    <w:rsid w:val="0044641B"/>
    <w:rsid w:val="00447397"/>
    <w:rsid w:val="00450911"/>
    <w:rsid w:val="00450A73"/>
    <w:rsid w:val="00451227"/>
    <w:rsid w:val="00451349"/>
    <w:rsid w:val="00451736"/>
    <w:rsid w:val="00451AD2"/>
    <w:rsid w:val="00451D4E"/>
    <w:rsid w:val="00451D93"/>
    <w:rsid w:val="00451DA9"/>
    <w:rsid w:val="00452399"/>
    <w:rsid w:val="00453C98"/>
    <w:rsid w:val="00454EDA"/>
    <w:rsid w:val="00455A1E"/>
    <w:rsid w:val="00455C12"/>
    <w:rsid w:val="00457C0F"/>
    <w:rsid w:val="004603E0"/>
    <w:rsid w:val="00460D2E"/>
    <w:rsid w:val="00460D35"/>
    <w:rsid w:val="004615A8"/>
    <w:rsid w:val="004619CD"/>
    <w:rsid w:val="004623D1"/>
    <w:rsid w:val="004625BC"/>
    <w:rsid w:val="00462854"/>
    <w:rsid w:val="00462BA0"/>
    <w:rsid w:val="004652EC"/>
    <w:rsid w:val="004653C6"/>
    <w:rsid w:val="00465461"/>
    <w:rsid w:val="00466F2E"/>
    <w:rsid w:val="004672EB"/>
    <w:rsid w:val="00467345"/>
    <w:rsid w:val="00467482"/>
    <w:rsid w:val="004702E8"/>
    <w:rsid w:val="00470EBB"/>
    <w:rsid w:val="00471298"/>
    <w:rsid w:val="004715FA"/>
    <w:rsid w:val="00471DDB"/>
    <w:rsid w:val="0047234D"/>
    <w:rsid w:val="0047276D"/>
    <w:rsid w:val="00472DAF"/>
    <w:rsid w:val="0047338A"/>
    <w:rsid w:val="00474486"/>
    <w:rsid w:val="0047534A"/>
    <w:rsid w:val="00475BA5"/>
    <w:rsid w:val="004763EB"/>
    <w:rsid w:val="00476722"/>
    <w:rsid w:val="00476791"/>
    <w:rsid w:val="00476C28"/>
    <w:rsid w:val="00476C5B"/>
    <w:rsid w:val="004800C9"/>
    <w:rsid w:val="0048063E"/>
    <w:rsid w:val="00480A9F"/>
    <w:rsid w:val="00480BC1"/>
    <w:rsid w:val="00481493"/>
    <w:rsid w:val="00481941"/>
    <w:rsid w:val="0048194B"/>
    <w:rsid w:val="00481CB0"/>
    <w:rsid w:val="00482F95"/>
    <w:rsid w:val="004830AB"/>
    <w:rsid w:val="00483705"/>
    <w:rsid w:val="00483B3B"/>
    <w:rsid w:val="0048423A"/>
    <w:rsid w:val="0048445A"/>
    <w:rsid w:val="00484481"/>
    <w:rsid w:val="00484965"/>
    <w:rsid w:val="00484C69"/>
    <w:rsid w:val="004860AF"/>
    <w:rsid w:val="004862B8"/>
    <w:rsid w:val="00486E1D"/>
    <w:rsid w:val="00487B47"/>
    <w:rsid w:val="00490167"/>
    <w:rsid w:val="0049066A"/>
    <w:rsid w:val="004907F0"/>
    <w:rsid w:val="00491198"/>
    <w:rsid w:val="0049209A"/>
    <w:rsid w:val="0049270E"/>
    <w:rsid w:val="004932AD"/>
    <w:rsid w:val="0049338C"/>
    <w:rsid w:val="004933F3"/>
    <w:rsid w:val="0049370E"/>
    <w:rsid w:val="004940DB"/>
    <w:rsid w:val="00494519"/>
    <w:rsid w:val="00494EAA"/>
    <w:rsid w:val="0049507F"/>
    <w:rsid w:val="004955E5"/>
    <w:rsid w:val="00495679"/>
    <w:rsid w:val="00496100"/>
    <w:rsid w:val="004962A6"/>
    <w:rsid w:val="00496D14"/>
    <w:rsid w:val="00496F7D"/>
    <w:rsid w:val="004973B4"/>
    <w:rsid w:val="00497842"/>
    <w:rsid w:val="004A04EE"/>
    <w:rsid w:val="004A3F97"/>
    <w:rsid w:val="004A52C9"/>
    <w:rsid w:val="004A577E"/>
    <w:rsid w:val="004A599D"/>
    <w:rsid w:val="004A605C"/>
    <w:rsid w:val="004A6BF3"/>
    <w:rsid w:val="004A747C"/>
    <w:rsid w:val="004A7959"/>
    <w:rsid w:val="004A7E5C"/>
    <w:rsid w:val="004B0DF1"/>
    <w:rsid w:val="004B12C6"/>
    <w:rsid w:val="004B12CF"/>
    <w:rsid w:val="004B15C4"/>
    <w:rsid w:val="004B1990"/>
    <w:rsid w:val="004B19D2"/>
    <w:rsid w:val="004B228F"/>
    <w:rsid w:val="004B2314"/>
    <w:rsid w:val="004B3358"/>
    <w:rsid w:val="004B341E"/>
    <w:rsid w:val="004B4174"/>
    <w:rsid w:val="004B456E"/>
    <w:rsid w:val="004B5D54"/>
    <w:rsid w:val="004B5D91"/>
    <w:rsid w:val="004B606B"/>
    <w:rsid w:val="004B7730"/>
    <w:rsid w:val="004B7EEE"/>
    <w:rsid w:val="004C0246"/>
    <w:rsid w:val="004C092C"/>
    <w:rsid w:val="004C0B19"/>
    <w:rsid w:val="004C11D2"/>
    <w:rsid w:val="004C32E3"/>
    <w:rsid w:val="004C3FC9"/>
    <w:rsid w:val="004C488F"/>
    <w:rsid w:val="004C4DCB"/>
    <w:rsid w:val="004C5234"/>
    <w:rsid w:val="004C5E84"/>
    <w:rsid w:val="004C68CE"/>
    <w:rsid w:val="004C6E95"/>
    <w:rsid w:val="004C6F3F"/>
    <w:rsid w:val="004C7E25"/>
    <w:rsid w:val="004D09B2"/>
    <w:rsid w:val="004D0DC3"/>
    <w:rsid w:val="004D1F72"/>
    <w:rsid w:val="004D2819"/>
    <w:rsid w:val="004D31E0"/>
    <w:rsid w:val="004D3465"/>
    <w:rsid w:val="004D34F5"/>
    <w:rsid w:val="004D3720"/>
    <w:rsid w:val="004D387B"/>
    <w:rsid w:val="004D4254"/>
    <w:rsid w:val="004D4A5D"/>
    <w:rsid w:val="004D5C70"/>
    <w:rsid w:val="004D7166"/>
    <w:rsid w:val="004E04F8"/>
    <w:rsid w:val="004E0C40"/>
    <w:rsid w:val="004E12AA"/>
    <w:rsid w:val="004E1C22"/>
    <w:rsid w:val="004E26A8"/>
    <w:rsid w:val="004E30A5"/>
    <w:rsid w:val="004E3765"/>
    <w:rsid w:val="004E3980"/>
    <w:rsid w:val="004E424C"/>
    <w:rsid w:val="004E4BBF"/>
    <w:rsid w:val="004E4F5E"/>
    <w:rsid w:val="004E530D"/>
    <w:rsid w:val="004E666E"/>
    <w:rsid w:val="004E6BD3"/>
    <w:rsid w:val="004E753E"/>
    <w:rsid w:val="004F00D2"/>
    <w:rsid w:val="004F021E"/>
    <w:rsid w:val="004F04D3"/>
    <w:rsid w:val="004F0784"/>
    <w:rsid w:val="004F1595"/>
    <w:rsid w:val="004F1B15"/>
    <w:rsid w:val="004F1F24"/>
    <w:rsid w:val="004F3C54"/>
    <w:rsid w:val="004F3DB9"/>
    <w:rsid w:val="004F4459"/>
    <w:rsid w:val="004F6180"/>
    <w:rsid w:val="004F69DA"/>
    <w:rsid w:val="004F729F"/>
    <w:rsid w:val="004F74E6"/>
    <w:rsid w:val="00500267"/>
    <w:rsid w:val="00500710"/>
    <w:rsid w:val="00500B81"/>
    <w:rsid w:val="00501D27"/>
    <w:rsid w:val="00502723"/>
    <w:rsid w:val="00503543"/>
    <w:rsid w:val="005041EC"/>
    <w:rsid w:val="005056B2"/>
    <w:rsid w:val="005056DE"/>
    <w:rsid w:val="00505AF5"/>
    <w:rsid w:val="00505BF3"/>
    <w:rsid w:val="00505C36"/>
    <w:rsid w:val="00506AB5"/>
    <w:rsid w:val="00507739"/>
    <w:rsid w:val="00510A8C"/>
    <w:rsid w:val="00510FE2"/>
    <w:rsid w:val="00511A4C"/>
    <w:rsid w:val="00511E5F"/>
    <w:rsid w:val="00513D27"/>
    <w:rsid w:val="00513E39"/>
    <w:rsid w:val="00513E6C"/>
    <w:rsid w:val="00513FC8"/>
    <w:rsid w:val="00514111"/>
    <w:rsid w:val="0051446E"/>
    <w:rsid w:val="005149CE"/>
    <w:rsid w:val="00514A87"/>
    <w:rsid w:val="00514F76"/>
    <w:rsid w:val="0051502D"/>
    <w:rsid w:val="0051527A"/>
    <w:rsid w:val="00515459"/>
    <w:rsid w:val="005155E7"/>
    <w:rsid w:val="005157E6"/>
    <w:rsid w:val="00516155"/>
    <w:rsid w:val="00517287"/>
    <w:rsid w:val="005172F2"/>
    <w:rsid w:val="00517DB4"/>
    <w:rsid w:val="005203E6"/>
    <w:rsid w:val="00520D5C"/>
    <w:rsid w:val="00520EE9"/>
    <w:rsid w:val="00521BE2"/>
    <w:rsid w:val="00521DB8"/>
    <w:rsid w:val="00522594"/>
    <w:rsid w:val="00522E31"/>
    <w:rsid w:val="00524350"/>
    <w:rsid w:val="0052471D"/>
    <w:rsid w:val="005258CA"/>
    <w:rsid w:val="00525B10"/>
    <w:rsid w:val="00525DD5"/>
    <w:rsid w:val="0052658D"/>
    <w:rsid w:val="005270BC"/>
    <w:rsid w:val="00530F91"/>
    <w:rsid w:val="005311BB"/>
    <w:rsid w:val="00532905"/>
    <w:rsid w:val="00532FB2"/>
    <w:rsid w:val="00532FB6"/>
    <w:rsid w:val="00533CD1"/>
    <w:rsid w:val="00534373"/>
    <w:rsid w:val="005345C9"/>
    <w:rsid w:val="00535295"/>
    <w:rsid w:val="005357C1"/>
    <w:rsid w:val="00537AF3"/>
    <w:rsid w:val="00542261"/>
    <w:rsid w:val="0054286A"/>
    <w:rsid w:val="00545679"/>
    <w:rsid w:val="00545A8B"/>
    <w:rsid w:val="00546074"/>
    <w:rsid w:val="0054686F"/>
    <w:rsid w:val="00547152"/>
    <w:rsid w:val="00547196"/>
    <w:rsid w:val="00547AAF"/>
    <w:rsid w:val="00547D57"/>
    <w:rsid w:val="005504D7"/>
    <w:rsid w:val="005507B9"/>
    <w:rsid w:val="00550ABC"/>
    <w:rsid w:val="00550CDD"/>
    <w:rsid w:val="00553D59"/>
    <w:rsid w:val="0055400D"/>
    <w:rsid w:val="005564DB"/>
    <w:rsid w:val="00556D39"/>
    <w:rsid w:val="00556DFD"/>
    <w:rsid w:val="005574BE"/>
    <w:rsid w:val="00561568"/>
    <w:rsid w:val="00562837"/>
    <w:rsid w:val="00563130"/>
    <w:rsid w:val="0056394A"/>
    <w:rsid w:val="005644DF"/>
    <w:rsid w:val="005655D3"/>
    <w:rsid w:val="00565C95"/>
    <w:rsid w:val="00566331"/>
    <w:rsid w:val="005675EE"/>
    <w:rsid w:val="00567F93"/>
    <w:rsid w:val="0057041C"/>
    <w:rsid w:val="00571C01"/>
    <w:rsid w:val="00572227"/>
    <w:rsid w:val="0057351E"/>
    <w:rsid w:val="00573A81"/>
    <w:rsid w:val="00574034"/>
    <w:rsid w:val="005741AE"/>
    <w:rsid w:val="0057492B"/>
    <w:rsid w:val="00574CE3"/>
    <w:rsid w:val="0057504F"/>
    <w:rsid w:val="005750B3"/>
    <w:rsid w:val="005750DA"/>
    <w:rsid w:val="005751B3"/>
    <w:rsid w:val="00576675"/>
    <w:rsid w:val="005771E6"/>
    <w:rsid w:val="00577797"/>
    <w:rsid w:val="00577910"/>
    <w:rsid w:val="00577FA2"/>
    <w:rsid w:val="00580079"/>
    <w:rsid w:val="005807D4"/>
    <w:rsid w:val="0058146C"/>
    <w:rsid w:val="00581BC5"/>
    <w:rsid w:val="005826FC"/>
    <w:rsid w:val="00584309"/>
    <w:rsid w:val="005858CE"/>
    <w:rsid w:val="00587887"/>
    <w:rsid w:val="005879C8"/>
    <w:rsid w:val="00587BCE"/>
    <w:rsid w:val="00590012"/>
    <w:rsid w:val="005908E4"/>
    <w:rsid w:val="00590D1A"/>
    <w:rsid w:val="00591177"/>
    <w:rsid w:val="005917F4"/>
    <w:rsid w:val="005921D4"/>
    <w:rsid w:val="00592571"/>
    <w:rsid w:val="00592788"/>
    <w:rsid w:val="0059324F"/>
    <w:rsid w:val="0059329E"/>
    <w:rsid w:val="00593BAD"/>
    <w:rsid w:val="0059544B"/>
    <w:rsid w:val="00595560"/>
    <w:rsid w:val="00595F26"/>
    <w:rsid w:val="005967B6"/>
    <w:rsid w:val="00596B00"/>
    <w:rsid w:val="00596D6D"/>
    <w:rsid w:val="00597923"/>
    <w:rsid w:val="00597CAD"/>
    <w:rsid w:val="005A06A2"/>
    <w:rsid w:val="005A07FA"/>
    <w:rsid w:val="005A0B38"/>
    <w:rsid w:val="005A11D4"/>
    <w:rsid w:val="005A1410"/>
    <w:rsid w:val="005A1935"/>
    <w:rsid w:val="005A1E05"/>
    <w:rsid w:val="005A1E2E"/>
    <w:rsid w:val="005A2DF7"/>
    <w:rsid w:val="005A3035"/>
    <w:rsid w:val="005A322C"/>
    <w:rsid w:val="005A52AA"/>
    <w:rsid w:val="005A590E"/>
    <w:rsid w:val="005A64B1"/>
    <w:rsid w:val="005A6A18"/>
    <w:rsid w:val="005A7289"/>
    <w:rsid w:val="005A7388"/>
    <w:rsid w:val="005A7434"/>
    <w:rsid w:val="005B0332"/>
    <w:rsid w:val="005B1519"/>
    <w:rsid w:val="005B17A8"/>
    <w:rsid w:val="005B1D46"/>
    <w:rsid w:val="005B1FAB"/>
    <w:rsid w:val="005B34AE"/>
    <w:rsid w:val="005B3BA5"/>
    <w:rsid w:val="005B4A34"/>
    <w:rsid w:val="005B4B71"/>
    <w:rsid w:val="005B4EFF"/>
    <w:rsid w:val="005B62B6"/>
    <w:rsid w:val="005B65B1"/>
    <w:rsid w:val="005B6A0A"/>
    <w:rsid w:val="005B7446"/>
    <w:rsid w:val="005C0339"/>
    <w:rsid w:val="005C0A6E"/>
    <w:rsid w:val="005C1AE4"/>
    <w:rsid w:val="005C1BA1"/>
    <w:rsid w:val="005C2660"/>
    <w:rsid w:val="005C2CFD"/>
    <w:rsid w:val="005C2DC0"/>
    <w:rsid w:val="005C33B1"/>
    <w:rsid w:val="005C346D"/>
    <w:rsid w:val="005C3619"/>
    <w:rsid w:val="005C4EDB"/>
    <w:rsid w:val="005C5225"/>
    <w:rsid w:val="005C550A"/>
    <w:rsid w:val="005C5882"/>
    <w:rsid w:val="005C698A"/>
    <w:rsid w:val="005C74B2"/>
    <w:rsid w:val="005C7A47"/>
    <w:rsid w:val="005C7DE5"/>
    <w:rsid w:val="005D1443"/>
    <w:rsid w:val="005D20E1"/>
    <w:rsid w:val="005D30B5"/>
    <w:rsid w:val="005D344B"/>
    <w:rsid w:val="005D3BD5"/>
    <w:rsid w:val="005D4B8F"/>
    <w:rsid w:val="005D6B4C"/>
    <w:rsid w:val="005D7891"/>
    <w:rsid w:val="005E005C"/>
    <w:rsid w:val="005E1615"/>
    <w:rsid w:val="005E171D"/>
    <w:rsid w:val="005E1C94"/>
    <w:rsid w:val="005E1CCA"/>
    <w:rsid w:val="005E2AAD"/>
    <w:rsid w:val="005E2B8F"/>
    <w:rsid w:val="005E2EB8"/>
    <w:rsid w:val="005E36C0"/>
    <w:rsid w:val="005E3929"/>
    <w:rsid w:val="005E40BA"/>
    <w:rsid w:val="005E4195"/>
    <w:rsid w:val="005E482E"/>
    <w:rsid w:val="005E4BFA"/>
    <w:rsid w:val="005E5ACA"/>
    <w:rsid w:val="005E5EDE"/>
    <w:rsid w:val="005E7012"/>
    <w:rsid w:val="005E792E"/>
    <w:rsid w:val="005E7AF8"/>
    <w:rsid w:val="005E7E7E"/>
    <w:rsid w:val="005F139C"/>
    <w:rsid w:val="005F16F5"/>
    <w:rsid w:val="005F18FA"/>
    <w:rsid w:val="005F1BEE"/>
    <w:rsid w:val="005F276F"/>
    <w:rsid w:val="005F2E9F"/>
    <w:rsid w:val="005F442A"/>
    <w:rsid w:val="005F457C"/>
    <w:rsid w:val="005F545C"/>
    <w:rsid w:val="005F59E3"/>
    <w:rsid w:val="005F5E58"/>
    <w:rsid w:val="005F5EE8"/>
    <w:rsid w:val="005F5FB2"/>
    <w:rsid w:val="005F6CF5"/>
    <w:rsid w:val="00600B5F"/>
    <w:rsid w:val="00601972"/>
    <w:rsid w:val="0060205A"/>
    <w:rsid w:val="0060278B"/>
    <w:rsid w:val="00602C61"/>
    <w:rsid w:val="00602D03"/>
    <w:rsid w:val="0060335C"/>
    <w:rsid w:val="00603405"/>
    <w:rsid w:val="00603438"/>
    <w:rsid w:val="00603469"/>
    <w:rsid w:val="00603ABE"/>
    <w:rsid w:val="00603F90"/>
    <w:rsid w:val="00604178"/>
    <w:rsid w:val="0060430D"/>
    <w:rsid w:val="00604C47"/>
    <w:rsid w:val="006051BD"/>
    <w:rsid w:val="006053E9"/>
    <w:rsid w:val="00605A60"/>
    <w:rsid w:val="00605F67"/>
    <w:rsid w:val="006062A2"/>
    <w:rsid w:val="0060654A"/>
    <w:rsid w:val="00606BD6"/>
    <w:rsid w:val="00606F2B"/>
    <w:rsid w:val="0060733D"/>
    <w:rsid w:val="00607BD5"/>
    <w:rsid w:val="0061082E"/>
    <w:rsid w:val="00611338"/>
    <w:rsid w:val="0061163A"/>
    <w:rsid w:val="00611C52"/>
    <w:rsid w:val="00612DE2"/>
    <w:rsid w:val="00612EA1"/>
    <w:rsid w:val="0061315E"/>
    <w:rsid w:val="0061403E"/>
    <w:rsid w:val="00614179"/>
    <w:rsid w:val="00614315"/>
    <w:rsid w:val="00615A3E"/>
    <w:rsid w:val="006165EA"/>
    <w:rsid w:val="006166FE"/>
    <w:rsid w:val="00616B50"/>
    <w:rsid w:val="00616E95"/>
    <w:rsid w:val="0061766C"/>
    <w:rsid w:val="00617EB3"/>
    <w:rsid w:val="006200D7"/>
    <w:rsid w:val="006206FB"/>
    <w:rsid w:val="00620E18"/>
    <w:rsid w:val="00621CFB"/>
    <w:rsid w:val="0062229B"/>
    <w:rsid w:val="00622ADE"/>
    <w:rsid w:val="00623592"/>
    <w:rsid w:val="00623DEC"/>
    <w:rsid w:val="00627094"/>
    <w:rsid w:val="00630078"/>
    <w:rsid w:val="0063050E"/>
    <w:rsid w:val="00630B2D"/>
    <w:rsid w:val="0063133D"/>
    <w:rsid w:val="00631FC6"/>
    <w:rsid w:val="006323A4"/>
    <w:rsid w:val="0063294D"/>
    <w:rsid w:val="00632BBD"/>
    <w:rsid w:val="006333D3"/>
    <w:rsid w:val="00633D81"/>
    <w:rsid w:val="006340A5"/>
    <w:rsid w:val="0063445A"/>
    <w:rsid w:val="0063488C"/>
    <w:rsid w:val="00636DF6"/>
    <w:rsid w:val="00636F85"/>
    <w:rsid w:val="00636FDE"/>
    <w:rsid w:val="00637F64"/>
    <w:rsid w:val="0064072F"/>
    <w:rsid w:val="00640A86"/>
    <w:rsid w:val="00641473"/>
    <w:rsid w:val="00641E20"/>
    <w:rsid w:val="00642273"/>
    <w:rsid w:val="006423B5"/>
    <w:rsid w:val="006425E6"/>
    <w:rsid w:val="00642D0F"/>
    <w:rsid w:val="00642EB1"/>
    <w:rsid w:val="00643104"/>
    <w:rsid w:val="00643A52"/>
    <w:rsid w:val="0064479C"/>
    <w:rsid w:val="00645F28"/>
    <w:rsid w:val="0064626B"/>
    <w:rsid w:val="006464C2"/>
    <w:rsid w:val="0064726D"/>
    <w:rsid w:val="006474D8"/>
    <w:rsid w:val="00647687"/>
    <w:rsid w:val="00647DF2"/>
    <w:rsid w:val="00650679"/>
    <w:rsid w:val="0065171C"/>
    <w:rsid w:val="00651B65"/>
    <w:rsid w:val="00653E03"/>
    <w:rsid w:val="006540BB"/>
    <w:rsid w:val="0065494D"/>
    <w:rsid w:val="00655343"/>
    <w:rsid w:val="00655863"/>
    <w:rsid w:val="00655887"/>
    <w:rsid w:val="0065599D"/>
    <w:rsid w:val="00655E4D"/>
    <w:rsid w:val="006562E5"/>
    <w:rsid w:val="00657B81"/>
    <w:rsid w:val="00657D34"/>
    <w:rsid w:val="00660685"/>
    <w:rsid w:val="006611FA"/>
    <w:rsid w:val="00661C6D"/>
    <w:rsid w:val="00663243"/>
    <w:rsid w:val="00664264"/>
    <w:rsid w:val="00664444"/>
    <w:rsid w:val="006654C9"/>
    <w:rsid w:val="0066625D"/>
    <w:rsid w:val="00666E9D"/>
    <w:rsid w:val="00667494"/>
    <w:rsid w:val="0067065B"/>
    <w:rsid w:val="0067095C"/>
    <w:rsid w:val="00672672"/>
    <w:rsid w:val="006726F9"/>
    <w:rsid w:val="00672900"/>
    <w:rsid w:val="006736E9"/>
    <w:rsid w:val="00673AAF"/>
    <w:rsid w:val="00673BE9"/>
    <w:rsid w:val="00674926"/>
    <w:rsid w:val="00674A4B"/>
    <w:rsid w:val="00674AAF"/>
    <w:rsid w:val="00674C1B"/>
    <w:rsid w:val="00675E4A"/>
    <w:rsid w:val="006764E0"/>
    <w:rsid w:val="006766D5"/>
    <w:rsid w:val="006769B0"/>
    <w:rsid w:val="00676D2D"/>
    <w:rsid w:val="00676FC7"/>
    <w:rsid w:val="0067703E"/>
    <w:rsid w:val="00677161"/>
    <w:rsid w:val="006771A2"/>
    <w:rsid w:val="006809F9"/>
    <w:rsid w:val="00681C33"/>
    <w:rsid w:val="00682425"/>
    <w:rsid w:val="006839EF"/>
    <w:rsid w:val="006849E5"/>
    <w:rsid w:val="00684B83"/>
    <w:rsid w:val="00684F14"/>
    <w:rsid w:val="00684FD2"/>
    <w:rsid w:val="006855B0"/>
    <w:rsid w:val="00685975"/>
    <w:rsid w:val="00687CDA"/>
    <w:rsid w:val="00690CE8"/>
    <w:rsid w:val="00690F3F"/>
    <w:rsid w:val="00692007"/>
    <w:rsid w:val="00692699"/>
    <w:rsid w:val="006926BA"/>
    <w:rsid w:val="00692AC0"/>
    <w:rsid w:val="00692B4C"/>
    <w:rsid w:val="00692E24"/>
    <w:rsid w:val="00693683"/>
    <w:rsid w:val="00694B5E"/>
    <w:rsid w:val="006952B6"/>
    <w:rsid w:val="006953A5"/>
    <w:rsid w:val="0069683C"/>
    <w:rsid w:val="006973DE"/>
    <w:rsid w:val="00697640"/>
    <w:rsid w:val="00697E36"/>
    <w:rsid w:val="006A0151"/>
    <w:rsid w:val="006A0A26"/>
    <w:rsid w:val="006A13F2"/>
    <w:rsid w:val="006A1966"/>
    <w:rsid w:val="006A1AB5"/>
    <w:rsid w:val="006A1B23"/>
    <w:rsid w:val="006A205D"/>
    <w:rsid w:val="006A215F"/>
    <w:rsid w:val="006A3C6A"/>
    <w:rsid w:val="006A3FC2"/>
    <w:rsid w:val="006A4C61"/>
    <w:rsid w:val="006A502E"/>
    <w:rsid w:val="006A54CD"/>
    <w:rsid w:val="006A59EC"/>
    <w:rsid w:val="006A5DF8"/>
    <w:rsid w:val="006A648A"/>
    <w:rsid w:val="006A740C"/>
    <w:rsid w:val="006A741C"/>
    <w:rsid w:val="006B0076"/>
    <w:rsid w:val="006B10A5"/>
    <w:rsid w:val="006B1330"/>
    <w:rsid w:val="006B1AB7"/>
    <w:rsid w:val="006B33B4"/>
    <w:rsid w:val="006B3F15"/>
    <w:rsid w:val="006B5360"/>
    <w:rsid w:val="006B5497"/>
    <w:rsid w:val="006B54E7"/>
    <w:rsid w:val="006B56D0"/>
    <w:rsid w:val="006B6250"/>
    <w:rsid w:val="006B625B"/>
    <w:rsid w:val="006B6BE3"/>
    <w:rsid w:val="006C0813"/>
    <w:rsid w:val="006C1185"/>
    <w:rsid w:val="006C1315"/>
    <w:rsid w:val="006C2032"/>
    <w:rsid w:val="006C24FB"/>
    <w:rsid w:val="006C30A1"/>
    <w:rsid w:val="006C39A2"/>
    <w:rsid w:val="006C3ABA"/>
    <w:rsid w:val="006C3C15"/>
    <w:rsid w:val="006C3DAC"/>
    <w:rsid w:val="006C5005"/>
    <w:rsid w:val="006C50B2"/>
    <w:rsid w:val="006C57A0"/>
    <w:rsid w:val="006C6194"/>
    <w:rsid w:val="006C68D8"/>
    <w:rsid w:val="006C6E9B"/>
    <w:rsid w:val="006C7C22"/>
    <w:rsid w:val="006D0111"/>
    <w:rsid w:val="006D094C"/>
    <w:rsid w:val="006D11E2"/>
    <w:rsid w:val="006D2193"/>
    <w:rsid w:val="006D2FCB"/>
    <w:rsid w:val="006D352F"/>
    <w:rsid w:val="006D3615"/>
    <w:rsid w:val="006D3A4A"/>
    <w:rsid w:val="006D4131"/>
    <w:rsid w:val="006D4435"/>
    <w:rsid w:val="006D4EAE"/>
    <w:rsid w:val="006D4F07"/>
    <w:rsid w:val="006D52FF"/>
    <w:rsid w:val="006D5B0B"/>
    <w:rsid w:val="006D5C3D"/>
    <w:rsid w:val="006D5C53"/>
    <w:rsid w:val="006D5C70"/>
    <w:rsid w:val="006D6376"/>
    <w:rsid w:val="006D6AB7"/>
    <w:rsid w:val="006D6DB5"/>
    <w:rsid w:val="006D7D13"/>
    <w:rsid w:val="006E0FA7"/>
    <w:rsid w:val="006E101A"/>
    <w:rsid w:val="006E18F7"/>
    <w:rsid w:val="006E20EE"/>
    <w:rsid w:val="006E214E"/>
    <w:rsid w:val="006E353F"/>
    <w:rsid w:val="006E35E9"/>
    <w:rsid w:val="006E44EF"/>
    <w:rsid w:val="006E56C6"/>
    <w:rsid w:val="006E605E"/>
    <w:rsid w:val="006E65FE"/>
    <w:rsid w:val="006E6E98"/>
    <w:rsid w:val="006E77B7"/>
    <w:rsid w:val="006E7820"/>
    <w:rsid w:val="006E7AA5"/>
    <w:rsid w:val="006F045E"/>
    <w:rsid w:val="006F198F"/>
    <w:rsid w:val="006F1AA0"/>
    <w:rsid w:val="006F1F61"/>
    <w:rsid w:val="006F3D73"/>
    <w:rsid w:val="006F3EB3"/>
    <w:rsid w:val="006F4C79"/>
    <w:rsid w:val="006F649B"/>
    <w:rsid w:val="006F6E3F"/>
    <w:rsid w:val="006F7014"/>
    <w:rsid w:val="006F757D"/>
    <w:rsid w:val="00700433"/>
    <w:rsid w:val="00700886"/>
    <w:rsid w:val="007015EA"/>
    <w:rsid w:val="00702537"/>
    <w:rsid w:val="00703660"/>
    <w:rsid w:val="007037FC"/>
    <w:rsid w:val="0070472A"/>
    <w:rsid w:val="00705748"/>
    <w:rsid w:val="00706156"/>
    <w:rsid w:val="007061B3"/>
    <w:rsid w:val="00706394"/>
    <w:rsid w:val="00706A69"/>
    <w:rsid w:val="00707305"/>
    <w:rsid w:val="007076CB"/>
    <w:rsid w:val="00711337"/>
    <w:rsid w:val="007116A4"/>
    <w:rsid w:val="00711BEC"/>
    <w:rsid w:val="00712861"/>
    <w:rsid w:val="007130A1"/>
    <w:rsid w:val="00713203"/>
    <w:rsid w:val="00713BB0"/>
    <w:rsid w:val="00714386"/>
    <w:rsid w:val="00714575"/>
    <w:rsid w:val="0071517D"/>
    <w:rsid w:val="007161CA"/>
    <w:rsid w:val="007165AD"/>
    <w:rsid w:val="007166F4"/>
    <w:rsid w:val="007168D1"/>
    <w:rsid w:val="00721260"/>
    <w:rsid w:val="00721318"/>
    <w:rsid w:val="00721834"/>
    <w:rsid w:val="00721D65"/>
    <w:rsid w:val="00722F06"/>
    <w:rsid w:val="0072301B"/>
    <w:rsid w:val="00724589"/>
    <w:rsid w:val="00724B98"/>
    <w:rsid w:val="00725C28"/>
    <w:rsid w:val="007267F8"/>
    <w:rsid w:val="007302C3"/>
    <w:rsid w:val="00730719"/>
    <w:rsid w:val="0073080C"/>
    <w:rsid w:val="00730CD4"/>
    <w:rsid w:val="00730FBB"/>
    <w:rsid w:val="007314AB"/>
    <w:rsid w:val="00731CFD"/>
    <w:rsid w:val="0073217E"/>
    <w:rsid w:val="007326D6"/>
    <w:rsid w:val="00732706"/>
    <w:rsid w:val="007329B5"/>
    <w:rsid w:val="00732A66"/>
    <w:rsid w:val="00732BB9"/>
    <w:rsid w:val="007335A0"/>
    <w:rsid w:val="00733797"/>
    <w:rsid w:val="007359E7"/>
    <w:rsid w:val="00735A41"/>
    <w:rsid w:val="00736456"/>
    <w:rsid w:val="00736FE7"/>
    <w:rsid w:val="00740E6C"/>
    <w:rsid w:val="00741195"/>
    <w:rsid w:val="00741AE6"/>
    <w:rsid w:val="00742579"/>
    <w:rsid w:val="00743142"/>
    <w:rsid w:val="0074331A"/>
    <w:rsid w:val="00743EE6"/>
    <w:rsid w:val="00744262"/>
    <w:rsid w:val="00744B10"/>
    <w:rsid w:val="00745176"/>
    <w:rsid w:val="007457FF"/>
    <w:rsid w:val="007460FB"/>
    <w:rsid w:val="007468F3"/>
    <w:rsid w:val="007468FB"/>
    <w:rsid w:val="00746927"/>
    <w:rsid w:val="00746DC3"/>
    <w:rsid w:val="007477DC"/>
    <w:rsid w:val="0074786A"/>
    <w:rsid w:val="007513B7"/>
    <w:rsid w:val="00751403"/>
    <w:rsid w:val="00752C9C"/>
    <w:rsid w:val="00753C11"/>
    <w:rsid w:val="00753E6B"/>
    <w:rsid w:val="00754D3A"/>
    <w:rsid w:val="00755554"/>
    <w:rsid w:val="007559D8"/>
    <w:rsid w:val="00756DE7"/>
    <w:rsid w:val="00757F56"/>
    <w:rsid w:val="00757FE2"/>
    <w:rsid w:val="0076017F"/>
    <w:rsid w:val="00760560"/>
    <w:rsid w:val="00761371"/>
    <w:rsid w:val="00761AA6"/>
    <w:rsid w:val="0076236E"/>
    <w:rsid w:val="00762975"/>
    <w:rsid w:val="00762B21"/>
    <w:rsid w:val="00763D23"/>
    <w:rsid w:val="00763E64"/>
    <w:rsid w:val="007648E6"/>
    <w:rsid w:val="0076498D"/>
    <w:rsid w:val="00764A3D"/>
    <w:rsid w:val="00764B8E"/>
    <w:rsid w:val="00765B8E"/>
    <w:rsid w:val="00766276"/>
    <w:rsid w:val="00770115"/>
    <w:rsid w:val="00771730"/>
    <w:rsid w:val="00771903"/>
    <w:rsid w:val="00771B02"/>
    <w:rsid w:val="00771EA9"/>
    <w:rsid w:val="007728A8"/>
    <w:rsid w:val="00772F2A"/>
    <w:rsid w:val="007732F3"/>
    <w:rsid w:val="00774125"/>
    <w:rsid w:val="00775263"/>
    <w:rsid w:val="0077540A"/>
    <w:rsid w:val="007756AC"/>
    <w:rsid w:val="00775B87"/>
    <w:rsid w:val="00775CFC"/>
    <w:rsid w:val="007763B1"/>
    <w:rsid w:val="0077792B"/>
    <w:rsid w:val="00777D5A"/>
    <w:rsid w:val="00777F23"/>
    <w:rsid w:val="00777FF0"/>
    <w:rsid w:val="00777FF9"/>
    <w:rsid w:val="00782FE5"/>
    <w:rsid w:val="007834E6"/>
    <w:rsid w:val="007838EF"/>
    <w:rsid w:val="00783EA2"/>
    <w:rsid w:val="00784C50"/>
    <w:rsid w:val="00784E95"/>
    <w:rsid w:val="007858EC"/>
    <w:rsid w:val="0078745A"/>
    <w:rsid w:val="00787915"/>
    <w:rsid w:val="00790C70"/>
    <w:rsid w:val="007925F9"/>
    <w:rsid w:val="00792646"/>
    <w:rsid w:val="00792A76"/>
    <w:rsid w:val="00792B19"/>
    <w:rsid w:val="007933C6"/>
    <w:rsid w:val="007935B6"/>
    <w:rsid w:val="00793814"/>
    <w:rsid w:val="00793849"/>
    <w:rsid w:val="0079439A"/>
    <w:rsid w:val="00794AF9"/>
    <w:rsid w:val="007956CA"/>
    <w:rsid w:val="00795A98"/>
    <w:rsid w:val="00795AC1"/>
    <w:rsid w:val="00796DB0"/>
    <w:rsid w:val="007976D8"/>
    <w:rsid w:val="007978DE"/>
    <w:rsid w:val="007A045E"/>
    <w:rsid w:val="007A1293"/>
    <w:rsid w:val="007A1A23"/>
    <w:rsid w:val="007A1E7E"/>
    <w:rsid w:val="007A1F67"/>
    <w:rsid w:val="007A32E0"/>
    <w:rsid w:val="007A369C"/>
    <w:rsid w:val="007A3ADA"/>
    <w:rsid w:val="007A6438"/>
    <w:rsid w:val="007B0442"/>
    <w:rsid w:val="007B0880"/>
    <w:rsid w:val="007B0DEE"/>
    <w:rsid w:val="007B1203"/>
    <w:rsid w:val="007B151C"/>
    <w:rsid w:val="007B16B1"/>
    <w:rsid w:val="007B20B5"/>
    <w:rsid w:val="007B21F3"/>
    <w:rsid w:val="007B2264"/>
    <w:rsid w:val="007B25D4"/>
    <w:rsid w:val="007B27E5"/>
    <w:rsid w:val="007B2B5C"/>
    <w:rsid w:val="007B2CE3"/>
    <w:rsid w:val="007B2E3C"/>
    <w:rsid w:val="007B31CE"/>
    <w:rsid w:val="007B3D5C"/>
    <w:rsid w:val="007B3E81"/>
    <w:rsid w:val="007B40C9"/>
    <w:rsid w:val="007B41FD"/>
    <w:rsid w:val="007B5930"/>
    <w:rsid w:val="007C04DE"/>
    <w:rsid w:val="007C0B3E"/>
    <w:rsid w:val="007C0EF0"/>
    <w:rsid w:val="007C1001"/>
    <w:rsid w:val="007C13BD"/>
    <w:rsid w:val="007C1739"/>
    <w:rsid w:val="007C1F90"/>
    <w:rsid w:val="007C2336"/>
    <w:rsid w:val="007C2487"/>
    <w:rsid w:val="007C2EDD"/>
    <w:rsid w:val="007C3749"/>
    <w:rsid w:val="007C3DC0"/>
    <w:rsid w:val="007C401C"/>
    <w:rsid w:val="007C461D"/>
    <w:rsid w:val="007C4ABF"/>
    <w:rsid w:val="007C4EEB"/>
    <w:rsid w:val="007C503D"/>
    <w:rsid w:val="007C5186"/>
    <w:rsid w:val="007C5F4A"/>
    <w:rsid w:val="007C6638"/>
    <w:rsid w:val="007C79F3"/>
    <w:rsid w:val="007C7C29"/>
    <w:rsid w:val="007D0243"/>
    <w:rsid w:val="007D0659"/>
    <w:rsid w:val="007D0943"/>
    <w:rsid w:val="007D1A2B"/>
    <w:rsid w:val="007D1CC9"/>
    <w:rsid w:val="007D2254"/>
    <w:rsid w:val="007D2523"/>
    <w:rsid w:val="007D2CFA"/>
    <w:rsid w:val="007D3035"/>
    <w:rsid w:val="007D3202"/>
    <w:rsid w:val="007D3A3A"/>
    <w:rsid w:val="007D4737"/>
    <w:rsid w:val="007D4A5C"/>
    <w:rsid w:val="007D63A1"/>
    <w:rsid w:val="007D6BC7"/>
    <w:rsid w:val="007D6F61"/>
    <w:rsid w:val="007D7476"/>
    <w:rsid w:val="007D7AA6"/>
    <w:rsid w:val="007E1DAB"/>
    <w:rsid w:val="007E2DC8"/>
    <w:rsid w:val="007E338A"/>
    <w:rsid w:val="007E368A"/>
    <w:rsid w:val="007E3AD4"/>
    <w:rsid w:val="007E3C9C"/>
    <w:rsid w:val="007E3F3D"/>
    <w:rsid w:val="007E4F38"/>
    <w:rsid w:val="007E501F"/>
    <w:rsid w:val="007E5059"/>
    <w:rsid w:val="007E671D"/>
    <w:rsid w:val="007E783A"/>
    <w:rsid w:val="007E7919"/>
    <w:rsid w:val="007E7E73"/>
    <w:rsid w:val="007F0358"/>
    <w:rsid w:val="007F07B4"/>
    <w:rsid w:val="007F1084"/>
    <w:rsid w:val="007F1C16"/>
    <w:rsid w:val="007F1D4A"/>
    <w:rsid w:val="007F35A9"/>
    <w:rsid w:val="007F38F5"/>
    <w:rsid w:val="007F3D28"/>
    <w:rsid w:val="007F3E89"/>
    <w:rsid w:val="007F51B2"/>
    <w:rsid w:val="007F5749"/>
    <w:rsid w:val="007F6077"/>
    <w:rsid w:val="007F6362"/>
    <w:rsid w:val="007F69C8"/>
    <w:rsid w:val="007F6CBF"/>
    <w:rsid w:val="007F702F"/>
    <w:rsid w:val="00800623"/>
    <w:rsid w:val="008008D0"/>
    <w:rsid w:val="00800F6E"/>
    <w:rsid w:val="00801035"/>
    <w:rsid w:val="00801714"/>
    <w:rsid w:val="008023B3"/>
    <w:rsid w:val="008037A0"/>
    <w:rsid w:val="008038D0"/>
    <w:rsid w:val="00804011"/>
    <w:rsid w:val="00804343"/>
    <w:rsid w:val="00804803"/>
    <w:rsid w:val="008049AA"/>
    <w:rsid w:val="008064D0"/>
    <w:rsid w:val="0080664A"/>
    <w:rsid w:val="008066E1"/>
    <w:rsid w:val="008067A0"/>
    <w:rsid w:val="00806AC2"/>
    <w:rsid w:val="00807280"/>
    <w:rsid w:val="00807F2B"/>
    <w:rsid w:val="00810014"/>
    <w:rsid w:val="008108B5"/>
    <w:rsid w:val="008115CF"/>
    <w:rsid w:val="00811882"/>
    <w:rsid w:val="008123C7"/>
    <w:rsid w:val="00812C81"/>
    <w:rsid w:val="00815F35"/>
    <w:rsid w:val="00815FBA"/>
    <w:rsid w:val="0081639A"/>
    <w:rsid w:val="008170D7"/>
    <w:rsid w:val="008173CC"/>
    <w:rsid w:val="0082054C"/>
    <w:rsid w:val="008209C1"/>
    <w:rsid w:val="00821116"/>
    <w:rsid w:val="00821A6C"/>
    <w:rsid w:val="00822A32"/>
    <w:rsid w:val="0082353B"/>
    <w:rsid w:val="008246D2"/>
    <w:rsid w:val="00824F83"/>
    <w:rsid w:val="0082571C"/>
    <w:rsid w:val="00826B20"/>
    <w:rsid w:val="0082737E"/>
    <w:rsid w:val="008277CA"/>
    <w:rsid w:val="008277D7"/>
    <w:rsid w:val="00830ACC"/>
    <w:rsid w:val="008311AC"/>
    <w:rsid w:val="00831AFA"/>
    <w:rsid w:val="00831EED"/>
    <w:rsid w:val="008326D3"/>
    <w:rsid w:val="0083284E"/>
    <w:rsid w:val="00833153"/>
    <w:rsid w:val="008334C9"/>
    <w:rsid w:val="008339DA"/>
    <w:rsid w:val="00833A5C"/>
    <w:rsid w:val="00834A61"/>
    <w:rsid w:val="00835423"/>
    <w:rsid w:val="0083566C"/>
    <w:rsid w:val="00835AE5"/>
    <w:rsid w:val="0083633E"/>
    <w:rsid w:val="0083692C"/>
    <w:rsid w:val="00836B7E"/>
    <w:rsid w:val="00840352"/>
    <w:rsid w:val="00840730"/>
    <w:rsid w:val="008418F2"/>
    <w:rsid w:val="00841A0D"/>
    <w:rsid w:val="00843ABD"/>
    <w:rsid w:val="00844418"/>
    <w:rsid w:val="008445D8"/>
    <w:rsid w:val="008449FA"/>
    <w:rsid w:val="0084530E"/>
    <w:rsid w:val="008468F2"/>
    <w:rsid w:val="00846D8A"/>
    <w:rsid w:val="0084760C"/>
    <w:rsid w:val="00847636"/>
    <w:rsid w:val="008476AB"/>
    <w:rsid w:val="008477CB"/>
    <w:rsid w:val="00847E51"/>
    <w:rsid w:val="00850109"/>
    <w:rsid w:val="0085100D"/>
    <w:rsid w:val="00851607"/>
    <w:rsid w:val="00851A4E"/>
    <w:rsid w:val="00851CDA"/>
    <w:rsid w:val="00852D8B"/>
    <w:rsid w:val="00854530"/>
    <w:rsid w:val="008549FC"/>
    <w:rsid w:val="00855524"/>
    <w:rsid w:val="00855870"/>
    <w:rsid w:val="0086015A"/>
    <w:rsid w:val="00860CE9"/>
    <w:rsid w:val="00860DBB"/>
    <w:rsid w:val="00861398"/>
    <w:rsid w:val="00861DDC"/>
    <w:rsid w:val="00862072"/>
    <w:rsid w:val="0086207A"/>
    <w:rsid w:val="00862359"/>
    <w:rsid w:val="008623AD"/>
    <w:rsid w:val="008646F0"/>
    <w:rsid w:val="00864F9E"/>
    <w:rsid w:val="00865853"/>
    <w:rsid w:val="00865BC5"/>
    <w:rsid w:val="00865CD6"/>
    <w:rsid w:val="0086658E"/>
    <w:rsid w:val="00866615"/>
    <w:rsid w:val="00866BF7"/>
    <w:rsid w:val="00866C71"/>
    <w:rsid w:val="008675BD"/>
    <w:rsid w:val="008714E3"/>
    <w:rsid w:val="008719D6"/>
    <w:rsid w:val="00871DFB"/>
    <w:rsid w:val="00871F75"/>
    <w:rsid w:val="00872262"/>
    <w:rsid w:val="0087321A"/>
    <w:rsid w:val="00873844"/>
    <w:rsid w:val="00873C64"/>
    <w:rsid w:val="00875E34"/>
    <w:rsid w:val="00876228"/>
    <w:rsid w:val="00876EBB"/>
    <w:rsid w:val="00880641"/>
    <w:rsid w:val="00880F87"/>
    <w:rsid w:val="00881C73"/>
    <w:rsid w:val="0088210A"/>
    <w:rsid w:val="00882247"/>
    <w:rsid w:val="0088224D"/>
    <w:rsid w:val="008825D8"/>
    <w:rsid w:val="00882BD4"/>
    <w:rsid w:val="00883188"/>
    <w:rsid w:val="00883419"/>
    <w:rsid w:val="00883D11"/>
    <w:rsid w:val="00884031"/>
    <w:rsid w:val="008841AB"/>
    <w:rsid w:val="008845FE"/>
    <w:rsid w:val="00884EBC"/>
    <w:rsid w:val="00885EC7"/>
    <w:rsid w:val="0088646E"/>
    <w:rsid w:val="008872F7"/>
    <w:rsid w:val="00887A7A"/>
    <w:rsid w:val="00890263"/>
    <w:rsid w:val="00890FE2"/>
    <w:rsid w:val="00892018"/>
    <w:rsid w:val="00892E7F"/>
    <w:rsid w:val="00892ECC"/>
    <w:rsid w:val="00892F89"/>
    <w:rsid w:val="00892FA9"/>
    <w:rsid w:val="00893A77"/>
    <w:rsid w:val="0089460C"/>
    <w:rsid w:val="00894C4B"/>
    <w:rsid w:val="00897CB1"/>
    <w:rsid w:val="008A1656"/>
    <w:rsid w:val="008A1741"/>
    <w:rsid w:val="008A1E3B"/>
    <w:rsid w:val="008A1ED6"/>
    <w:rsid w:val="008A2746"/>
    <w:rsid w:val="008A2796"/>
    <w:rsid w:val="008A2847"/>
    <w:rsid w:val="008A3097"/>
    <w:rsid w:val="008A3A2C"/>
    <w:rsid w:val="008A3AF1"/>
    <w:rsid w:val="008A4326"/>
    <w:rsid w:val="008A468F"/>
    <w:rsid w:val="008A4D82"/>
    <w:rsid w:val="008A4D97"/>
    <w:rsid w:val="008A533D"/>
    <w:rsid w:val="008A5431"/>
    <w:rsid w:val="008A56C0"/>
    <w:rsid w:val="008A5976"/>
    <w:rsid w:val="008A685E"/>
    <w:rsid w:val="008A6CA5"/>
    <w:rsid w:val="008A6DB8"/>
    <w:rsid w:val="008A6ED4"/>
    <w:rsid w:val="008A76C3"/>
    <w:rsid w:val="008B0031"/>
    <w:rsid w:val="008B0066"/>
    <w:rsid w:val="008B07B9"/>
    <w:rsid w:val="008B2E03"/>
    <w:rsid w:val="008B322D"/>
    <w:rsid w:val="008B46B5"/>
    <w:rsid w:val="008B4C9F"/>
    <w:rsid w:val="008B5427"/>
    <w:rsid w:val="008B733A"/>
    <w:rsid w:val="008B733B"/>
    <w:rsid w:val="008B7C99"/>
    <w:rsid w:val="008B7E90"/>
    <w:rsid w:val="008B7FFE"/>
    <w:rsid w:val="008C00AE"/>
    <w:rsid w:val="008C0896"/>
    <w:rsid w:val="008C092F"/>
    <w:rsid w:val="008C0A52"/>
    <w:rsid w:val="008C11BD"/>
    <w:rsid w:val="008C15FA"/>
    <w:rsid w:val="008C1BF6"/>
    <w:rsid w:val="008C1F6C"/>
    <w:rsid w:val="008C1F9E"/>
    <w:rsid w:val="008C2A9E"/>
    <w:rsid w:val="008C2E5C"/>
    <w:rsid w:val="008C3027"/>
    <w:rsid w:val="008C329E"/>
    <w:rsid w:val="008C42D2"/>
    <w:rsid w:val="008C5F65"/>
    <w:rsid w:val="008C60CD"/>
    <w:rsid w:val="008C72C5"/>
    <w:rsid w:val="008D0550"/>
    <w:rsid w:val="008D0B51"/>
    <w:rsid w:val="008D0CCD"/>
    <w:rsid w:val="008D1AA1"/>
    <w:rsid w:val="008D2E9A"/>
    <w:rsid w:val="008D2F3A"/>
    <w:rsid w:val="008D31FD"/>
    <w:rsid w:val="008D33A6"/>
    <w:rsid w:val="008D35CC"/>
    <w:rsid w:val="008D369A"/>
    <w:rsid w:val="008D377F"/>
    <w:rsid w:val="008D408B"/>
    <w:rsid w:val="008D5354"/>
    <w:rsid w:val="008D57DD"/>
    <w:rsid w:val="008D5B4D"/>
    <w:rsid w:val="008D5CE4"/>
    <w:rsid w:val="008D6373"/>
    <w:rsid w:val="008D63F7"/>
    <w:rsid w:val="008D6DBF"/>
    <w:rsid w:val="008D6FDB"/>
    <w:rsid w:val="008D75CA"/>
    <w:rsid w:val="008D7A2E"/>
    <w:rsid w:val="008E04EF"/>
    <w:rsid w:val="008E2379"/>
    <w:rsid w:val="008E24E3"/>
    <w:rsid w:val="008E33EE"/>
    <w:rsid w:val="008E35AD"/>
    <w:rsid w:val="008E387D"/>
    <w:rsid w:val="008E3E3C"/>
    <w:rsid w:val="008E5E69"/>
    <w:rsid w:val="008E70DE"/>
    <w:rsid w:val="008E760E"/>
    <w:rsid w:val="008E7CC3"/>
    <w:rsid w:val="008F06F1"/>
    <w:rsid w:val="008F0809"/>
    <w:rsid w:val="008F0871"/>
    <w:rsid w:val="008F1E77"/>
    <w:rsid w:val="008F3678"/>
    <w:rsid w:val="008F3AE9"/>
    <w:rsid w:val="008F3EFD"/>
    <w:rsid w:val="008F44B6"/>
    <w:rsid w:val="008F4D33"/>
    <w:rsid w:val="008F4E69"/>
    <w:rsid w:val="008F5055"/>
    <w:rsid w:val="008F591D"/>
    <w:rsid w:val="008F5EE3"/>
    <w:rsid w:val="008F5EFD"/>
    <w:rsid w:val="008F6D70"/>
    <w:rsid w:val="008F7C22"/>
    <w:rsid w:val="00901125"/>
    <w:rsid w:val="0090127C"/>
    <w:rsid w:val="00901424"/>
    <w:rsid w:val="00901D22"/>
    <w:rsid w:val="00903B11"/>
    <w:rsid w:val="00903F96"/>
    <w:rsid w:val="00904276"/>
    <w:rsid w:val="00904AD7"/>
    <w:rsid w:val="00904F3C"/>
    <w:rsid w:val="0090522F"/>
    <w:rsid w:val="00905D6A"/>
    <w:rsid w:val="00906156"/>
    <w:rsid w:val="00906511"/>
    <w:rsid w:val="0090763E"/>
    <w:rsid w:val="00910947"/>
    <w:rsid w:val="0091223D"/>
    <w:rsid w:val="00912755"/>
    <w:rsid w:val="00912B52"/>
    <w:rsid w:val="00912D37"/>
    <w:rsid w:val="00913AEC"/>
    <w:rsid w:val="0091539D"/>
    <w:rsid w:val="00915C20"/>
    <w:rsid w:val="00915EFF"/>
    <w:rsid w:val="009161C1"/>
    <w:rsid w:val="00920DB4"/>
    <w:rsid w:val="009213D9"/>
    <w:rsid w:val="00921FB7"/>
    <w:rsid w:val="00922A54"/>
    <w:rsid w:val="00922A98"/>
    <w:rsid w:val="00923067"/>
    <w:rsid w:val="009238DB"/>
    <w:rsid w:val="00923BAA"/>
    <w:rsid w:val="00924031"/>
    <w:rsid w:val="0092423A"/>
    <w:rsid w:val="00924A12"/>
    <w:rsid w:val="0092502F"/>
    <w:rsid w:val="0092535F"/>
    <w:rsid w:val="009254D6"/>
    <w:rsid w:val="009266A0"/>
    <w:rsid w:val="00927C56"/>
    <w:rsid w:val="00930B16"/>
    <w:rsid w:val="00932AC4"/>
    <w:rsid w:val="00933754"/>
    <w:rsid w:val="009353F2"/>
    <w:rsid w:val="00935D83"/>
    <w:rsid w:val="00936090"/>
    <w:rsid w:val="009367A5"/>
    <w:rsid w:val="0093685F"/>
    <w:rsid w:val="0093690A"/>
    <w:rsid w:val="0093697E"/>
    <w:rsid w:val="00940376"/>
    <w:rsid w:val="00940932"/>
    <w:rsid w:val="009410CD"/>
    <w:rsid w:val="00941BC0"/>
    <w:rsid w:val="00942C4C"/>
    <w:rsid w:val="00944FD5"/>
    <w:rsid w:val="009457E4"/>
    <w:rsid w:val="00945AAE"/>
    <w:rsid w:val="00945B75"/>
    <w:rsid w:val="009460CB"/>
    <w:rsid w:val="0094625D"/>
    <w:rsid w:val="0094663A"/>
    <w:rsid w:val="0095063C"/>
    <w:rsid w:val="009507EF"/>
    <w:rsid w:val="00950B7C"/>
    <w:rsid w:val="009522FC"/>
    <w:rsid w:val="0095268D"/>
    <w:rsid w:val="009539A5"/>
    <w:rsid w:val="009546AC"/>
    <w:rsid w:val="00955DB0"/>
    <w:rsid w:val="00956360"/>
    <w:rsid w:val="00956501"/>
    <w:rsid w:val="0095708E"/>
    <w:rsid w:val="0095775D"/>
    <w:rsid w:val="00960171"/>
    <w:rsid w:val="00960185"/>
    <w:rsid w:val="009601F9"/>
    <w:rsid w:val="0096032D"/>
    <w:rsid w:val="0096040C"/>
    <w:rsid w:val="0096116D"/>
    <w:rsid w:val="00961C5F"/>
    <w:rsid w:val="00963989"/>
    <w:rsid w:val="009646D0"/>
    <w:rsid w:val="00964D6E"/>
    <w:rsid w:val="00965095"/>
    <w:rsid w:val="00965982"/>
    <w:rsid w:val="009660D7"/>
    <w:rsid w:val="009665E9"/>
    <w:rsid w:val="00966FCA"/>
    <w:rsid w:val="00967501"/>
    <w:rsid w:val="009678AF"/>
    <w:rsid w:val="00967D79"/>
    <w:rsid w:val="009702D3"/>
    <w:rsid w:val="009713DC"/>
    <w:rsid w:val="00971550"/>
    <w:rsid w:val="00971E3A"/>
    <w:rsid w:val="009723C7"/>
    <w:rsid w:val="009724D2"/>
    <w:rsid w:val="00972838"/>
    <w:rsid w:val="00972F95"/>
    <w:rsid w:val="00973110"/>
    <w:rsid w:val="0097352C"/>
    <w:rsid w:val="00973938"/>
    <w:rsid w:val="00973DF9"/>
    <w:rsid w:val="009751D7"/>
    <w:rsid w:val="00975323"/>
    <w:rsid w:val="009753CF"/>
    <w:rsid w:val="00975493"/>
    <w:rsid w:val="00976AD7"/>
    <w:rsid w:val="009801FC"/>
    <w:rsid w:val="00980208"/>
    <w:rsid w:val="0098225A"/>
    <w:rsid w:val="00982BDA"/>
    <w:rsid w:val="00982F35"/>
    <w:rsid w:val="00984C9E"/>
    <w:rsid w:val="009855C9"/>
    <w:rsid w:val="0098605D"/>
    <w:rsid w:val="00986916"/>
    <w:rsid w:val="00986B78"/>
    <w:rsid w:val="00987F98"/>
    <w:rsid w:val="009902DE"/>
    <w:rsid w:val="00990A49"/>
    <w:rsid w:val="00990AA2"/>
    <w:rsid w:val="00990F4D"/>
    <w:rsid w:val="00991C02"/>
    <w:rsid w:val="00992BD9"/>
    <w:rsid w:val="00994FCB"/>
    <w:rsid w:val="0099502E"/>
    <w:rsid w:val="009959F4"/>
    <w:rsid w:val="00997497"/>
    <w:rsid w:val="009A0535"/>
    <w:rsid w:val="009A0944"/>
    <w:rsid w:val="009A0CBE"/>
    <w:rsid w:val="009A1567"/>
    <w:rsid w:val="009A251D"/>
    <w:rsid w:val="009A2665"/>
    <w:rsid w:val="009A2EE8"/>
    <w:rsid w:val="009A43E6"/>
    <w:rsid w:val="009A5C92"/>
    <w:rsid w:val="009A7C5D"/>
    <w:rsid w:val="009A7CEE"/>
    <w:rsid w:val="009B04AD"/>
    <w:rsid w:val="009B1348"/>
    <w:rsid w:val="009B1CB4"/>
    <w:rsid w:val="009B1D1C"/>
    <w:rsid w:val="009B1F57"/>
    <w:rsid w:val="009B2984"/>
    <w:rsid w:val="009B4304"/>
    <w:rsid w:val="009B456C"/>
    <w:rsid w:val="009B4F9A"/>
    <w:rsid w:val="009B6426"/>
    <w:rsid w:val="009B6A73"/>
    <w:rsid w:val="009B704A"/>
    <w:rsid w:val="009B7ED0"/>
    <w:rsid w:val="009C0A81"/>
    <w:rsid w:val="009C12CE"/>
    <w:rsid w:val="009C1BFA"/>
    <w:rsid w:val="009C280D"/>
    <w:rsid w:val="009C2E45"/>
    <w:rsid w:val="009C2FFD"/>
    <w:rsid w:val="009C3631"/>
    <w:rsid w:val="009C5277"/>
    <w:rsid w:val="009C53CF"/>
    <w:rsid w:val="009C56A8"/>
    <w:rsid w:val="009C572E"/>
    <w:rsid w:val="009C5E61"/>
    <w:rsid w:val="009C7051"/>
    <w:rsid w:val="009C730A"/>
    <w:rsid w:val="009C7A95"/>
    <w:rsid w:val="009D0A72"/>
    <w:rsid w:val="009D1353"/>
    <w:rsid w:val="009D1F12"/>
    <w:rsid w:val="009D214C"/>
    <w:rsid w:val="009D216F"/>
    <w:rsid w:val="009D25F1"/>
    <w:rsid w:val="009D298A"/>
    <w:rsid w:val="009D2C93"/>
    <w:rsid w:val="009D2CA0"/>
    <w:rsid w:val="009D34A7"/>
    <w:rsid w:val="009D3856"/>
    <w:rsid w:val="009D3C9E"/>
    <w:rsid w:val="009D423C"/>
    <w:rsid w:val="009D44F3"/>
    <w:rsid w:val="009D48F5"/>
    <w:rsid w:val="009D5A56"/>
    <w:rsid w:val="009D5A90"/>
    <w:rsid w:val="009D601C"/>
    <w:rsid w:val="009D6239"/>
    <w:rsid w:val="009E0889"/>
    <w:rsid w:val="009E1D0C"/>
    <w:rsid w:val="009E2E01"/>
    <w:rsid w:val="009E4DE0"/>
    <w:rsid w:val="009E4F24"/>
    <w:rsid w:val="009E538D"/>
    <w:rsid w:val="009E56BF"/>
    <w:rsid w:val="009E601B"/>
    <w:rsid w:val="009E7BF5"/>
    <w:rsid w:val="009E7EB5"/>
    <w:rsid w:val="009F04A9"/>
    <w:rsid w:val="009F063A"/>
    <w:rsid w:val="009F209A"/>
    <w:rsid w:val="009F2246"/>
    <w:rsid w:val="009F373C"/>
    <w:rsid w:val="009F419B"/>
    <w:rsid w:val="009F4726"/>
    <w:rsid w:val="009F4B97"/>
    <w:rsid w:val="009F5A34"/>
    <w:rsid w:val="009F682C"/>
    <w:rsid w:val="009F6F4C"/>
    <w:rsid w:val="009F6F56"/>
    <w:rsid w:val="009F6FCD"/>
    <w:rsid w:val="00A0039D"/>
    <w:rsid w:val="00A01157"/>
    <w:rsid w:val="00A02650"/>
    <w:rsid w:val="00A039A8"/>
    <w:rsid w:val="00A04F59"/>
    <w:rsid w:val="00A063CC"/>
    <w:rsid w:val="00A06772"/>
    <w:rsid w:val="00A07639"/>
    <w:rsid w:val="00A1036D"/>
    <w:rsid w:val="00A107A0"/>
    <w:rsid w:val="00A10C7A"/>
    <w:rsid w:val="00A11B9F"/>
    <w:rsid w:val="00A11D9D"/>
    <w:rsid w:val="00A123A0"/>
    <w:rsid w:val="00A124D6"/>
    <w:rsid w:val="00A132B2"/>
    <w:rsid w:val="00A13D53"/>
    <w:rsid w:val="00A14934"/>
    <w:rsid w:val="00A15137"/>
    <w:rsid w:val="00A152CC"/>
    <w:rsid w:val="00A15DEC"/>
    <w:rsid w:val="00A15FDC"/>
    <w:rsid w:val="00A162EC"/>
    <w:rsid w:val="00A17019"/>
    <w:rsid w:val="00A21B4D"/>
    <w:rsid w:val="00A21BA5"/>
    <w:rsid w:val="00A225EA"/>
    <w:rsid w:val="00A22B59"/>
    <w:rsid w:val="00A237F2"/>
    <w:rsid w:val="00A23B52"/>
    <w:rsid w:val="00A24D5E"/>
    <w:rsid w:val="00A24D77"/>
    <w:rsid w:val="00A254F7"/>
    <w:rsid w:val="00A257DE"/>
    <w:rsid w:val="00A2608C"/>
    <w:rsid w:val="00A26850"/>
    <w:rsid w:val="00A27D47"/>
    <w:rsid w:val="00A27D8F"/>
    <w:rsid w:val="00A300FF"/>
    <w:rsid w:val="00A303F4"/>
    <w:rsid w:val="00A30644"/>
    <w:rsid w:val="00A30696"/>
    <w:rsid w:val="00A307F5"/>
    <w:rsid w:val="00A3091E"/>
    <w:rsid w:val="00A31880"/>
    <w:rsid w:val="00A31CEB"/>
    <w:rsid w:val="00A326AC"/>
    <w:rsid w:val="00A32FB4"/>
    <w:rsid w:val="00A33ACD"/>
    <w:rsid w:val="00A34F10"/>
    <w:rsid w:val="00A3511F"/>
    <w:rsid w:val="00A3560E"/>
    <w:rsid w:val="00A35CAC"/>
    <w:rsid w:val="00A367A7"/>
    <w:rsid w:val="00A3719D"/>
    <w:rsid w:val="00A37B70"/>
    <w:rsid w:val="00A37FFA"/>
    <w:rsid w:val="00A403E1"/>
    <w:rsid w:val="00A406E6"/>
    <w:rsid w:val="00A409DD"/>
    <w:rsid w:val="00A41431"/>
    <w:rsid w:val="00A417AA"/>
    <w:rsid w:val="00A41A7E"/>
    <w:rsid w:val="00A427A3"/>
    <w:rsid w:val="00A43B55"/>
    <w:rsid w:val="00A43C2E"/>
    <w:rsid w:val="00A441FE"/>
    <w:rsid w:val="00A4446B"/>
    <w:rsid w:val="00A44D10"/>
    <w:rsid w:val="00A4605A"/>
    <w:rsid w:val="00A462A1"/>
    <w:rsid w:val="00A462AA"/>
    <w:rsid w:val="00A472B4"/>
    <w:rsid w:val="00A478C7"/>
    <w:rsid w:val="00A47A14"/>
    <w:rsid w:val="00A47F72"/>
    <w:rsid w:val="00A5052A"/>
    <w:rsid w:val="00A51465"/>
    <w:rsid w:val="00A51796"/>
    <w:rsid w:val="00A51E24"/>
    <w:rsid w:val="00A52562"/>
    <w:rsid w:val="00A52999"/>
    <w:rsid w:val="00A52B81"/>
    <w:rsid w:val="00A52BC6"/>
    <w:rsid w:val="00A53481"/>
    <w:rsid w:val="00A535EC"/>
    <w:rsid w:val="00A54016"/>
    <w:rsid w:val="00A542C3"/>
    <w:rsid w:val="00A54375"/>
    <w:rsid w:val="00A555E7"/>
    <w:rsid w:val="00A563FB"/>
    <w:rsid w:val="00A56DEC"/>
    <w:rsid w:val="00A60420"/>
    <w:rsid w:val="00A604B3"/>
    <w:rsid w:val="00A607E9"/>
    <w:rsid w:val="00A6094E"/>
    <w:rsid w:val="00A60B71"/>
    <w:rsid w:val="00A617EA"/>
    <w:rsid w:val="00A61E4E"/>
    <w:rsid w:val="00A61F95"/>
    <w:rsid w:val="00A62E8C"/>
    <w:rsid w:val="00A6389F"/>
    <w:rsid w:val="00A63B33"/>
    <w:rsid w:val="00A63DA7"/>
    <w:rsid w:val="00A65763"/>
    <w:rsid w:val="00A65E7A"/>
    <w:rsid w:val="00A660F5"/>
    <w:rsid w:val="00A66892"/>
    <w:rsid w:val="00A6710C"/>
    <w:rsid w:val="00A67327"/>
    <w:rsid w:val="00A673F3"/>
    <w:rsid w:val="00A67583"/>
    <w:rsid w:val="00A679F3"/>
    <w:rsid w:val="00A67E7C"/>
    <w:rsid w:val="00A70492"/>
    <w:rsid w:val="00A719A4"/>
    <w:rsid w:val="00A720CD"/>
    <w:rsid w:val="00A72218"/>
    <w:rsid w:val="00A722FC"/>
    <w:rsid w:val="00A72692"/>
    <w:rsid w:val="00A737C7"/>
    <w:rsid w:val="00A73C24"/>
    <w:rsid w:val="00A73F8A"/>
    <w:rsid w:val="00A74AE1"/>
    <w:rsid w:val="00A75E6A"/>
    <w:rsid w:val="00A760E6"/>
    <w:rsid w:val="00A76FC8"/>
    <w:rsid w:val="00A778E0"/>
    <w:rsid w:val="00A77E8A"/>
    <w:rsid w:val="00A77EC6"/>
    <w:rsid w:val="00A80C41"/>
    <w:rsid w:val="00A81C0A"/>
    <w:rsid w:val="00A820D8"/>
    <w:rsid w:val="00A8232E"/>
    <w:rsid w:val="00A82D96"/>
    <w:rsid w:val="00A830B2"/>
    <w:rsid w:val="00A83520"/>
    <w:rsid w:val="00A83BF5"/>
    <w:rsid w:val="00A84B37"/>
    <w:rsid w:val="00A85214"/>
    <w:rsid w:val="00A85A1F"/>
    <w:rsid w:val="00A85BAC"/>
    <w:rsid w:val="00A86A8E"/>
    <w:rsid w:val="00A87420"/>
    <w:rsid w:val="00A875EE"/>
    <w:rsid w:val="00A87B3C"/>
    <w:rsid w:val="00A91793"/>
    <w:rsid w:val="00A91B5A"/>
    <w:rsid w:val="00A92E09"/>
    <w:rsid w:val="00A9316D"/>
    <w:rsid w:val="00A93913"/>
    <w:rsid w:val="00A948C9"/>
    <w:rsid w:val="00A948CC"/>
    <w:rsid w:val="00A94C54"/>
    <w:rsid w:val="00A9679E"/>
    <w:rsid w:val="00A9760E"/>
    <w:rsid w:val="00A978E9"/>
    <w:rsid w:val="00A978F2"/>
    <w:rsid w:val="00A97CB8"/>
    <w:rsid w:val="00AA0346"/>
    <w:rsid w:val="00AA034B"/>
    <w:rsid w:val="00AA1CE9"/>
    <w:rsid w:val="00AA1F20"/>
    <w:rsid w:val="00AA265F"/>
    <w:rsid w:val="00AA2714"/>
    <w:rsid w:val="00AA4AAA"/>
    <w:rsid w:val="00AA66D3"/>
    <w:rsid w:val="00AA71EF"/>
    <w:rsid w:val="00AB00B2"/>
    <w:rsid w:val="00AB04AA"/>
    <w:rsid w:val="00AB05CB"/>
    <w:rsid w:val="00AB0828"/>
    <w:rsid w:val="00AB0AE4"/>
    <w:rsid w:val="00AB0E7D"/>
    <w:rsid w:val="00AB14F4"/>
    <w:rsid w:val="00AB28A4"/>
    <w:rsid w:val="00AB2A43"/>
    <w:rsid w:val="00AB33E3"/>
    <w:rsid w:val="00AB4207"/>
    <w:rsid w:val="00AB56ED"/>
    <w:rsid w:val="00AB68F9"/>
    <w:rsid w:val="00AC0D6D"/>
    <w:rsid w:val="00AC1803"/>
    <w:rsid w:val="00AC1A79"/>
    <w:rsid w:val="00AC1FB9"/>
    <w:rsid w:val="00AC286F"/>
    <w:rsid w:val="00AC2E96"/>
    <w:rsid w:val="00AC3306"/>
    <w:rsid w:val="00AC3EB0"/>
    <w:rsid w:val="00AC3EC5"/>
    <w:rsid w:val="00AC4AD7"/>
    <w:rsid w:val="00AC4F2E"/>
    <w:rsid w:val="00AC585A"/>
    <w:rsid w:val="00AC5970"/>
    <w:rsid w:val="00AC5A39"/>
    <w:rsid w:val="00AC5DA5"/>
    <w:rsid w:val="00AC5E0A"/>
    <w:rsid w:val="00AC64A4"/>
    <w:rsid w:val="00AC67B8"/>
    <w:rsid w:val="00AC72A1"/>
    <w:rsid w:val="00AC75E5"/>
    <w:rsid w:val="00AC79DF"/>
    <w:rsid w:val="00AD04CA"/>
    <w:rsid w:val="00AD0646"/>
    <w:rsid w:val="00AD06E9"/>
    <w:rsid w:val="00AD103A"/>
    <w:rsid w:val="00AD2130"/>
    <w:rsid w:val="00AD2F06"/>
    <w:rsid w:val="00AD44CD"/>
    <w:rsid w:val="00AD547C"/>
    <w:rsid w:val="00AD5BBB"/>
    <w:rsid w:val="00AD60A0"/>
    <w:rsid w:val="00AD66AA"/>
    <w:rsid w:val="00AD7125"/>
    <w:rsid w:val="00AE037D"/>
    <w:rsid w:val="00AE06DF"/>
    <w:rsid w:val="00AE0C6A"/>
    <w:rsid w:val="00AE0F2E"/>
    <w:rsid w:val="00AE19A3"/>
    <w:rsid w:val="00AE3280"/>
    <w:rsid w:val="00AE3A71"/>
    <w:rsid w:val="00AE3BD1"/>
    <w:rsid w:val="00AE40DC"/>
    <w:rsid w:val="00AE45E7"/>
    <w:rsid w:val="00AE5660"/>
    <w:rsid w:val="00AE5822"/>
    <w:rsid w:val="00AE5A4C"/>
    <w:rsid w:val="00AE6571"/>
    <w:rsid w:val="00AE6661"/>
    <w:rsid w:val="00AE6838"/>
    <w:rsid w:val="00AE6D16"/>
    <w:rsid w:val="00AF058E"/>
    <w:rsid w:val="00AF0B93"/>
    <w:rsid w:val="00AF0C6B"/>
    <w:rsid w:val="00AF112D"/>
    <w:rsid w:val="00AF12BC"/>
    <w:rsid w:val="00AF1518"/>
    <w:rsid w:val="00AF19A1"/>
    <w:rsid w:val="00AF1A71"/>
    <w:rsid w:val="00AF23E9"/>
    <w:rsid w:val="00AF29AE"/>
    <w:rsid w:val="00AF2C24"/>
    <w:rsid w:val="00AF2DAC"/>
    <w:rsid w:val="00AF3422"/>
    <w:rsid w:val="00AF389E"/>
    <w:rsid w:val="00AF3E82"/>
    <w:rsid w:val="00AF40A7"/>
    <w:rsid w:val="00AF45E8"/>
    <w:rsid w:val="00AF4FBC"/>
    <w:rsid w:val="00AF7887"/>
    <w:rsid w:val="00B002AA"/>
    <w:rsid w:val="00B00ED2"/>
    <w:rsid w:val="00B00F72"/>
    <w:rsid w:val="00B023B6"/>
    <w:rsid w:val="00B03A48"/>
    <w:rsid w:val="00B04805"/>
    <w:rsid w:val="00B050DC"/>
    <w:rsid w:val="00B0659D"/>
    <w:rsid w:val="00B066E5"/>
    <w:rsid w:val="00B06C29"/>
    <w:rsid w:val="00B076F3"/>
    <w:rsid w:val="00B07E53"/>
    <w:rsid w:val="00B10B43"/>
    <w:rsid w:val="00B10F28"/>
    <w:rsid w:val="00B1100D"/>
    <w:rsid w:val="00B1137E"/>
    <w:rsid w:val="00B119A1"/>
    <w:rsid w:val="00B13736"/>
    <w:rsid w:val="00B1379B"/>
    <w:rsid w:val="00B13C82"/>
    <w:rsid w:val="00B1488A"/>
    <w:rsid w:val="00B15D2B"/>
    <w:rsid w:val="00B16055"/>
    <w:rsid w:val="00B167DF"/>
    <w:rsid w:val="00B16E4F"/>
    <w:rsid w:val="00B17D6C"/>
    <w:rsid w:val="00B20865"/>
    <w:rsid w:val="00B20D46"/>
    <w:rsid w:val="00B20DAA"/>
    <w:rsid w:val="00B225AE"/>
    <w:rsid w:val="00B22995"/>
    <w:rsid w:val="00B23153"/>
    <w:rsid w:val="00B23877"/>
    <w:rsid w:val="00B23C3F"/>
    <w:rsid w:val="00B24514"/>
    <w:rsid w:val="00B24D93"/>
    <w:rsid w:val="00B25089"/>
    <w:rsid w:val="00B25318"/>
    <w:rsid w:val="00B25664"/>
    <w:rsid w:val="00B257A4"/>
    <w:rsid w:val="00B25CB5"/>
    <w:rsid w:val="00B2665E"/>
    <w:rsid w:val="00B26EB2"/>
    <w:rsid w:val="00B26EF8"/>
    <w:rsid w:val="00B2711D"/>
    <w:rsid w:val="00B30E4F"/>
    <w:rsid w:val="00B31118"/>
    <w:rsid w:val="00B31779"/>
    <w:rsid w:val="00B32255"/>
    <w:rsid w:val="00B32B32"/>
    <w:rsid w:val="00B34452"/>
    <w:rsid w:val="00B354DC"/>
    <w:rsid w:val="00B36DBF"/>
    <w:rsid w:val="00B37271"/>
    <w:rsid w:val="00B373B5"/>
    <w:rsid w:val="00B37949"/>
    <w:rsid w:val="00B37CD2"/>
    <w:rsid w:val="00B408DC"/>
    <w:rsid w:val="00B410E1"/>
    <w:rsid w:val="00B418A6"/>
    <w:rsid w:val="00B41A60"/>
    <w:rsid w:val="00B41D26"/>
    <w:rsid w:val="00B42161"/>
    <w:rsid w:val="00B428DF"/>
    <w:rsid w:val="00B431B7"/>
    <w:rsid w:val="00B43B7F"/>
    <w:rsid w:val="00B43D28"/>
    <w:rsid w:val="00B43E7A"/>
    <w:rsid w:val="00B44330"/>
    <w:rsid w:val="00B44726"/>
    <w:rsid w:val="00B44B41"/>
    <w:rsid w:val="00B45A67"/>
    <w:rsid w:val="00B45CFC"/>
    <w:rsid w:val="00B45E06"/>
    <w:rsid w:val="00B465A3"/>
    <w:rsid w:val="00B47828"/>
    <w:rsid w:val="00B47BAE"/>
    <w:rsid w:val="00B47DC5"/>
    <w:rsid w:val="00B47F04"/>
    <w:rsid w:val="00B5011A"/>
    <w:rsid w:val="00B50F9A"/>
    <w:rsid w:val="00B513AC"/>
    <w:rsid w:val="00B51565"/>
    <w:rsid w:val="00B5173B"/>
    <w:rsid w:val="00B518DA"/>
    <w:rsid w:val="00B51A83"/>
    <w:rsid w:val="00B5204E"/>
    <w:rsid w:val="00B520C3"/>
    <w:rsid w:val="00B5238E"/>
    <w:rsid w:val="00B5239A"/>
    <w:rsid w:val="00B534A3"/>
    <w:rsid w:val="00B53B2E"/>
    <w:rsid w:val="00B53C60"/>
    <w:rsid w:val="00B54698"/>
    <w:rsid w:val="00B546CB"/>
    <w:rsid w:val="00B54DE4"/>
    <w:rsid w:val="00B55128"/>
    <w:rsid w:val="00B55334"/>
    <w:rsid w:val="00B6151A"/>
    <w:rsid w:val="00B62B19"/>
    <w:rsid w:val="00B64435"/>
    <w:rsid w:val="00B64704"/>
    <w:rsid w:val="00B64B7A"/>
    <w:rsid w:val="00B66623"/>
    <w:rsid w:val="00B66A27"/>
    <w:rsid w:val="00B66A41"/>
    <w:rsid w:val="00B6720C"/>
    <w:rsid w:val="00B67775"/>
    <w:rsid w:val="00B67DD3"/>
    <w:rsid w:val="00B70662"/>
    <w:rsid w:val="00B70720"/>
    <w:rsid w:val="00B71D38"/>
    <w:rsid w:val="00B721D1"/>
    <w:rsid w:val="00B73BC2"/>
    <w:rsid w:val="00B73CEF"/>
    <w:rsid w:val="00B74E97"/>
    <w:rsid w:val="00B7539E"/>
    <w:rsid w:val="00B7648F"/>
    <w:rsid w:val="00B766EB"/>
    <w:rsid w:val="00B76874"/>
    <w:rsid w:val="00B769C0"/>
    <w:rsid w:val="00B771C8"/>
    <w:rsid w:val="00B812B6"/>
    <w:rsid w:val="00B815EF"/>
    <w:rsid w:val="00B8168D"/>
    <w:rsid w:val="00B82583"/>
    <w:rsid w:val="00B831D0"/>
    <w:rsid w:val="00B831D5"/>
    <w:rsid w:val="00B8432A"/>
    <w:rsid w:val="00B84633"/>
    <w:rsid w:val="00B84679"/>
    <w:rsid w:val="00B849C5"/>
    <w:rsid w:val="00B85E62"/>
    <w:rsid w:val="00B87494"/>
    <w:rsid w:val="00B875AA"/>
    <w:rsid w:val="00B905A4"/>
    <w:rsid w:val="00B90778"/>
    <w:rsid w:val="00B91576"/>
    <w:rsid w:val="00B91737"/>
    <w:rsid w:val="00B9281B"/>
    <w:rsid w:val="00B92F25"/>
    <w:rsid w:val="00B94494"/>
    <w:rsid w:val="00B9483E"/>
    <w:rsid w:val="00B94950"/>
    <w:rsid w:val="00B94DCF"/>
    <w:rsid w:val="00B956E8"/>
    <w:rsid w:val="00B95D66"/>
    <w:rsid w:val="00B9792B"/>
    <w:rsid w:val="00BA01CB"/>
    <w:rsid w:val="00BA035F"/>
    <w:rsid w:val="00BA0536"/>
    <w:rsid w:val="00BA0633"/>
    <w:rsid w:val="00BA09C9"/>
    <w:rsid w:val="00BA3023"/>
    <w:rsid w:val="00BA3685"/>
    <w:rsid w:val="00BA3C9A"/>
    <w:rsid w:val="00BA5074"/>
    <w:rsid w:val="00BA652B"/>
    <w:rsid w:val="00BA6D36"/>
    <w:rsid w:val="00BA717C"/>
    <w:rsid w:val="00BB0184"/>
    <w:rsid w:val="00BB0F45"/>
    <w:rsid w:val="00BB1812"/>
    <w:rsid w:val="00BB2C38"/>
    <w:rsid w:val="00BB2FC7"/>
    <w:rsid w:val="00BB3181"/>
    <w:rsid w:val="00BB3743"/>
    <w:rsid w:val="00BB4DC1"/>
    <w:rsid w:val="00BB5279"/>
    <w:rsid w:val="00BB5438"/>
    <w:rsid w:val="00BB6563"/>
    <w:rsid w:val="00BB73D1"/>
    <w:rsid w:val="00BB744B"/>
    <w:rsid w:val="00BB795A"/>
    <w:rsid w:val="00BB7EE9"/>
    <w:rsid w:val="00BC09C4"/>
    <w:rsid w:val="00BC151D"/>
    <w:rsid w:val="00BC1A2F"/>
    <w:rsid w:val="00BC1B3A"/>
    <w:rsid w:val="00BC271D"/>
    <w:rsid w:val="00BC2C95"/>
    <w:rsid w:val="00BC300B"/>
    <w:rsid w:val="00BC3893"/>
    <w:rsid w:val="00BC43F2"/>
    <w:rsid w:val="00BC4FD1"/>
    <w:rsid w:val="00BC5344"/>
    <w:rsid w:val="00BC5FDE"/>
    <w:rsid w:val="00BC7179"/>
    <w:rsid w:val="00BC76EB"/>
    <w:rsid w:val="00BD088C"/>
    <w:rsid w:val="00BD0AD7"/>
    <w:rsid w:val="00BD25D3"/>
    <w:rsid w:val="00BD370D"/>
    <w:rsid w:val="00BD4946"/>
    <w:rsid w:val="00BD4947"/>
    <w:rsid w:val="00BD4E8A"/>
    <w:rsid w:val="00BD5972"/>
    <w:rsid w:val="00BD6B74"/>
    <w:rsid w:val="00BD6C74"/>
    <w:rsid w:val="00BD6EBD"/>
    <w:rsid w:val="00BE014E"/>
    <w:rsid w:val="00BE0FBD"/>
    <w:rsid w:val="00BE1A26"/>
    <w:rsid w:val="00BE293B"/>
    <w:rsid w:val="00BE3D16"/>
    <w:rsid w:val="00BE3EA1"/>
    <w:rsid w:val="00BE4C01"/>
    <w:rsid w:val="00BE4CB3"/>
    <w:rsid w:val="00BE51A6"/>
    <w:rsid w:val="00BE5F7D"/>
    <w:rsid w:val="00BE5F81"/>
    <w:rsid w:val="00BE60C4"/>
    <w:rsid w:val="00BE6431"/>
    <w:rsid w:val="00BE650E"/>
    <w:rsid w:val="00BF0027"/>
    <w:rsid w:val="00BF2328"/>
    <w:rsid w:val="00BF2574"/>
    <w:rsid w:val="00BF2C47"/>
    <w:rsid w:val="00BF3174"/>
    <w:rsid w:val="00BF3410"/>
    <w:rsid w:val="00BF37EF"/>
    <w:rsid w:val="00BF422B"/>
    <w:rsid w:val="00BF42EF"/>
    <w:rsid w:val="00BF4337"/>
    <w:rsid w:val="00BF5109"/>
    <w:rsid w:val="00BF5783"/>
    <w:rsid w:val="00BF7164"/>
    <w:rsid w:val="00BF7CF8"/>
    <w:rsid w:val="00BF7DAD"/>
    <w:rsid w:val="00BF7F33"/>
    <w:rsid w:val="00C00251"/>
    <w:rsid w:val="00C00881"/>
    <w:rsid w:val="00C00C52"/>
    <w:rsid w:val="00C01615"/>
    <w:rsid w:val="00C027DD"/>
    <w:rsid w:val="00C029B5"/>
    <w:rsid w:val="00C02C41"/>
    <w:rsid w:val="00C02D5F"/>
    <w:rsid w:val="00C03189"/>
    <w:rsid w:val="00C03896"/>
    <w:rsid w:val="00C038E2"/>
    <w:rsid w:val="00C03ABA"/>
    <w:rsid w:val="00C03DBC"/>
    <w:rsid w:val="00C04728"/>
    <w:rsid w:val="00C04734"/>
    <w:rsid w:val="00C04EA5"/>
    <w:rsid w:val="00C050FF"/>
    <w:rsid w:val="00C05459"/>
    <w:rsid w:val="00C05A5F"/>
    <w:rsid w:val="00C05CE6"/>
    <w:rsid w:val="00C062DA"/>
    <w:rsid w:val="00C10943"/>
    <w:rsid w:val="00C10B8C"/>
    <w:rsid w:val="00C11D48"/>
    <w:rsid w:val="00C14C94"/>
    <w:rsid w:val="00C14E4E"/>
    <w:rsid w:val="00C1511C"/>
    <w:rsid w:val="00C156F2"/>
    <w:rsid w:val="00C15892"/>
    <w:rsid w:val="00C15C17"/>
    <w:rsid w:val="00C16EDC"/>
    <w:rsid w:val="00C20F42"/>
    <w:rsid w:val="00C2112F"/>
    <w:rsid w:val="00C218B2"/>
    <w:rsid w:val="00C22BB0"/>
    <w:rsid w:val="00C2484C"/>
    <w:rsid w:val="00C2484E"/>
    <w:rsid w:val="00C260BE"/>
    <w:rsid w:val="00C26841"/>
    <w:rsid w:val="00C269DF"/>
    <w:rsid w:val="00C26ACD"/>
    <w:rsid w:val="00C26F00"/>
    <w:rsid w:val="00C305FE"/>
    <w:rsid w:val="00C30A3E"/>
    <w:rsid w:val="00C313DB"/>
    <w:rsid w:val="00C31964"/>
    <w:rsid w:val="00C319E5"/>
    <w:rsid w:val="00C31D67"/>
    <w:rsid w:val="00C321D2"/>
    <w:rsid w:val="00C322BF"/>
    <w:rsid w:val="00C343FF"/>
    <w:rsid w:val="00C34435"/>
    <w:rsid w:val="00C34856"/>
    <w:rsid w:val="00C34BA1"/>
    <w:rsid w:val="00C34DCD"/>
    <w:rsid w:val="00C35500"/>
    <w:rsid w:val="00C35E4A"/>
    <w:rsid w:val="00C37DE8"/>
    <w:rsid w:val="00C4016C"/>
    <w:rsid w:val="00C401F3"/>
    <w:rsid w:val="00C40558"/>
    <w:rsid w:val="00C40872"/>
    <w:rsid w:val="00C40C65"/>
    <w:rsid w:val="00C416CF"/>
    <w:rsid w:val="00C421CB"/>
    <w:rsid w:val="00C42D5F"/>
    <w:rsid w:val="00C43A7D"/>
    <w:rsid w:val="00C43ACE"/>
    <w:rsid w:val="00C44CA4"/>
    <w:rsid w:val="00C452EE"/>
    <w:rsid w:val="00C45471"/>
    <w:rsid w:val="00C45692"/>
    <w:rsid w:val="00C46016"/>
    <w:rsid w:val="00C46112"/>
    <w:rsid w:val="00C4676E"/>
    <w:rsid w:val="00C510A8"/>
    <w:rsid w:val="00C51B28"/>
    <w:rsid w:val="00C51DB2"/>
    <w:rsid w:val="00C51DFD"/>
    <w:rsid w:val="00C54499"/>
    <w:rsid w:val="00C54811"/>
    <w:rsid w:val="00C54984"/>
    <w:rsid w:val="00C55493"/>
    <w:rsid w:val="00C5681B"/>
    <w:rsid w:val="00C56BEC"/>
    <w:rsid w:val="00C56E1A"/>
    <w:rsid w:val="00C57E62"/>
    <w:rsid w:val="00C57F3D"/>
    <w:rsid w:val="00C60530"/>
    <w:rsid w:val="00C60789"/>
    <w:rsid w:val="00C608E1"/>
    <w:rsid w:val="00C60C48"/>
    <w:rsid w:val="00C61D64"/>
    <w:rsid w:val="00C62089"/>
    <w:rsid w:val="00C6214E"/>
    <w:rsid w:val="00C64841"/>
    <w:rsid w:val="00C64B01"/>
    <w:rsid w:val="00C65840"/>
    <w:rsid w:val="00C65B9E"/>
    <w:rsid w:val="00C67592"/>
    <w:rsid w:val="00C67700"/>
    <w:rsid w:val="00C711B5"/>
    <w:rsid w:val="00C714AF"/>
    <w:rsid w:val="00C71699"/>
    <w:rsid w:val="00C721AA"/>
    <w:rsid w:val="00C722B0"/>
    <w:rsid w:val="00C72513"/>
    <w:rsid w:val="00C72E0E"/>
    <w:rsid w:val="00C74145"/>
    <w:rsid w:val="00C7511C"/>
    <w:rsid w:val="00C75309"/>
    <w:rsid w:val="00C75B26"/>
    <w:rsid w:val="00C75B44"/>
    <w:rsid w:val="00C75FE8"/>
    <w:rsid w:val="00C7759E"/>
    <w:rsid w:val="00C77858"/>
    <w:rsid w:val="00C77954"/>
    <w:rsid w:val="00C77ADB"/>
    <w:rsid w:val="00C804D6"/>
    <w:rsid w:val="00C805C4"/>
    <w:rsid w:val="00C811B7"/>
    <w:rsid w:val="00C81443"/>
    <w:rsid w:val="00C81EED"/>
    <w:rsid w:val="00C8241D"/>
    <w:rsid w:val="00C8284C"/>
    <w:rsid w:val="00C82F93"/>
    <w:rsid w:val="00C83017"/>
    <w:rsid w:val="00C8355D"/>
    <w:rsid w:val="00C8498E"/>
    <w:rsid w:val="00C868B8"/>
    <w:rsid w:val="00C86974"/>
    <w:rsid w:val="00C86C13"/>
    <w:rsid w:val="00C86C47"/>
    <w:rsid w:val="00C871FE"/>
    <w:rsid w:val="00C87561"/>
    <w:rsid w:val="00C87741"/>
    <w:rsid w:val="00C91D89"/>
    <w:rsid w:val="00C91DEB"/>
    <w:rsid w:val="00C925FA"/>
    <w:rsid w:val="00C929C6"/>
    <w:rsid w:val="00C92C50"/>
    <w:rsid w:val="00C933F5"/>
    <w:rsid w:val="00C93977"/>
    <w:rsid w:val="00C93A67"/>
    <w:rsid w:val="00C94222"/>
    <w:rsid w:val="00C94423"/>
    <w:rsid w:val="00C94ADE"/>
    <w:rsid w:val="00C95439"/>
    <w:rsid w:val="00C9585F"/>
    <w:rsid w:val="00C959C8"/>
    <w:rsid w:val="00C95B1A"/>
    <w:rsid w:val="00C96714"/>
    <w:rsid w:val="00C973ED"/>
    <w:rsid w:val="00C97956"/>
    <w:rsid w:val="00CA053A"/>
    <w:rsid w:val="00CA0727"/>
    <w:rsid w:val="00CA0B6F"/>
    <w:rsid w:val="00CA1286"/>
    <w:rsid w:val="00CA2D66"/>
    <w:rsid w:val="00CA54F1"/>
    <w:rsid w:val="00CA5FE3"/>
    <w:rsid w:val="00CA68D4"/>
    <w:rsid w:val="00CA7B5E"/>
    <w:rsid w:val="00CA7E9E"/>
    <w:rsid w:val="00CB03EE"/>
    <w:rsid w:val="00CB10BA"/>
    <w:rsid w:val="00CB1E76"/>
    <w:rsid w:val="00CB2391"/>
    <w:rsid w:val="00CB3026"/>
    <w:rsid w:val="00CB3353"/>
    <w:rsid w:val="00CB4DE1"/>
    <w:rsid w:val="00CB508B"/>
    <w:rsid w:val="00CB5389"/>
    <w:rsid w:val="00CB554C"/>
    <w:rsid w:val="00CB56B8"/>
    <w:rsid w:val="00CB5867"/>
    <w:rsid w:val="00CB6686"/>
    <w:rsid w:val="00CB7478"/>
    <w:rsid w:val="00CB7A1C"/>
    <w:rsid w:val="00CC007D"/>
    <w:rsid w:val="00CC0AC9"/>
    <w:rsid w:val="00CC0E96"/>
    <w:rsid w:val="00CC16DA"/>
    <w:rsid w:val="00CC1AB3"/>
    <w:rsid w:val="00CC1F72"/>
    <w:rsid w:val="00CC1FA4"/>
    <w:rsid w:val="00CC20FB"/>
    <w:rsid w:val="00CC2B44"/>
    <w:rsid w:val="00CC3293"/>
    <w:rsid w:val="00CC381F"/>
    <w:rsid w:val="00CC3C92"/>
    <w:rsid w:val="00CC4251"/>
    <w:rsid w:val="00CC503F"/>
    <w:rsid w:val="00CC6049"/>
    <w:rsid w:val="00CC634E"/>
    <w:rsid w:val="00CC71F8"/>
    <w:rsid w:val="00CD075F"/>
    <w:rsid w:val="00CD0B82"/>
    <w:rsid w:val="00CD0F3F"/>
    <w:rsid w:val="00CD11A3"/>
    <w:rsid w:val="00CD121D"/>
    <w:rsid w:val="00CD1B4F"/>
    <w:rsid w:val="00CD1DB3"/>
    <w:rsid w:val="00CD1E37"/>
    <w:rsid w:val="00CD334C"/>
    <w:rsid w:val="00CD35B6"/>
    <w:rsid w:val="00CD3BDB"/>
    <w:rsid w:val="00CD420B"/>
    <w:rsid w:val="00CD46B0"/>
    <w:rsid w:val="00CD4808"/>
    <w:rsid w:val="00CD4E4E"/>
    <w:rsid w:val="00CD5909"/>
    <w:rsid w:val="00CD5BF1"/>
    <w:rsid w:val="00CD7484"/>
    <w:rsid w:val="00CD7A6B"/>
    <w:rsid w:val="00CE040C"/>
    <w:rsid w:val="00CE04A4"/>
    <w:rsid w:val="00CE077C"/>
    <w:rsid w:val="00CE1FAC"/>
    <w:rsid w:val="00CE26F2"/>
    <w:rsid w:val="00CE308D"/>
    <w:rsid w:val="00CE31B9"/>
    <w:rsid w:val="00CE3E26"/>
    <w:rsid w:val="00CE4C10"/>
    <w:rsid w:val="00CE50C1"/>
    <w:rsid w:val="00CE527D"/>
    <w:rsid w:val="00CE55AD"/>
    <w:rsid w:val="00CE570C"/>
    <w:rsid w:val="00CE6080"/>
    <w:rsid w:val="00CE630A"/>
    <w:rsid w:val="00CE6815"/>
    <w:rsid w:val="00CE6E36"/>
    <w:rsid w:val="00CF0B9E"/>
    <w:rsid w:val="00CF1236"/>
    <w:rsid w:val="00CF15D2"/>
    <w:rsid w:val="00CF1756"/>
    <w:rsid w:val="00CF17EF"/>
    <w:rsid w:val="00CF1B8A"/>
    <w:rsid w:val="00CF1BEF"/>
    <w:rsid w:val="00CF205A"/>
    <w:rsid w:val="00CF2095"/>
    <w:rsid w:val="00CF320E"/>
    <w:rsid w:val="00CF5478"/>
    <w:rsid w:val="00CF5E8D"/>
    <w:rsid w:val="00CF6884"/>
    <w:rsid w:val="00CF6E82"/>
    <w:rsid w:val="00CF7641"/>
    <w:rsid w:val="00CF7A20"/>
    <w:rsid w:val="00CF7BCB"/>
    <w:rsid w:val="00D0036F"/>
    <w:rsid w:val="00D00B9A"/>
    <w:rsid w:val="00D00FD1"/>
    <w:rsid w:val="00D017E8"/>
    <w:rsid w:val="00D02D99"/>
    <w:rsid w:val="00D03442"/>
    <w:rsid w:val="00D0358F"/>
    <w:rsid w:val="00D035BC"/>
    <w:rsid w:val="00D0482A"/>
    <w:rsid w:val="00D04D85"/>
    <w:rsid w:val="00D06430"/>
    <w:rsid w:val="00D068AB"/>
    <w:rsid w:val="00D06B4D"/>
    <w:rsid w:val="00D06BE6"/>
    <w:rsid w:val="00D07E78"/>
    <w:rsid w:val="00D10D9E"/>
    <w:rsid w:val="00D12853"/>
    <w:rsid w:val="00D1388E"/>
    <w:rsid w:val="00D138BC"/>
    <w:rsid w:val="00D139C4"/>
    <w:rsid w:val="00D13A88"/>
    <w:rsid w:val="00D154F9"/>
    <w:rsid w:val="00D165B6"/>
    <w:rsid w:val="00D1724D"/>
    <w:rsid w:val="00D174B0"/>
    <w:rsid w:val="00D17BA3"/>
    <w:rsid w:val="00D17C88"/>
    <w:rsid w:val="00D201EC"/>
    <w:rsid w:val="00D20378"/>
    <w:rsid w:val="00D20825"/>
    <w:rsid w:val="00D20B0F"/>
    <w:rsid w:val="00D20E26"/>
    <w:rsid w:val="00D21320"/>
    <w:rsid w:val="00D21AA8"/>
    <w:rsid w:val="00D22298"/>
    <w:rsid w:val="00D238F2"/>
    <w:rsid w:val="00D24EC3"/>
    <w:rsid w:val="00D256EC"/>
    <w:rsid w:val="00D260E8"/>
    <w:rsid w:val="00D27990"/>
    <w:rsid w:val="00D2799E"/>
    <w:rsid w:val="00D27D98"/>
    <w:rsid w:val="00D3002E"/>
    <w:rsid w:val="00D30768"/>
    <w:rsid w:val="00D3083B"/>
    <w:rsid w:val="00D30FF9"/>
    <w:rsid w:val="00D31870"/>
    <w:rsid w:val="00D32336"/>
    <w:rsid w:val="00D33F43"/>
    <w:rsid w:val="00D34211"/>
    <w:rsid w:val="00D352B4"/>
    <w:rsid w:val="00D3790A"/>
    <w:rsid w:val="00D401C6"/>
    <w:rsid w:val="00D40B8B"/>
    <w:rsid w:val="00D411BD"/>
    <w:rsid w:val="00D4176E"/>
    <w:rsid w:val="00D41DDB"/>
    <w:rsid w:val="00D423BA"/>
    <w:rsid w:val="00D43037"/>
    <w:rsid w:val="00D43A7B"/>
    <w:rsid w:val="00D44921"/>
    <w:rsid w:val="00D44DF2"/>
    <w:rsid w:val="00D46262"/>
    <w:rsid w:val="00D46305"/>
    <w:rsid w:val="00D46307"/>
    <w:rsid w:val="00D4689E"/>
    <w:rsid w:val="00D46BBD"/>
    <w:rsid w:val="00D477C2"/>
    <w:rsid w:val="00D478D2"/>
    <w:rsid w:val="00D47989"/>
    <w:rsid w:val="00D47B85"/>
    <w:rsid w:val="00D500E8"/>
    <w:rsid w:val="00D50501"/>
    <w:rsid w:val="00D507F6"/>
    <w:rsid w:val="00D50D96"/>
    <w:rsid w:val="00D51066"/>
    <w:rsid w:val="00D5112C"/>
    <w:rsid w:val="00D513E7"/>
    <w:rsid w:val="00D51B03"/>
    <w:rsid w:val="00D52875"/>
    <w:rsid w:val="00D529AA"/>
    <w:rsid w:val="00D53C8F"/>
    <w:rsid w:val="00D53D23"/>
    <w:rsid w:val="00D54E02"/>
    <w:rsid w:val="00D54F4C"/>
    <w:rsid w:val="00D5550A"/>
    <w:rsid w:val="00D55D70"/>
    <w:rsid w:val="00D56999"/>
    <w:rsid w:val="00D5741C"/>
    <w:rsid w:val="00D578D7"/>
    <w:rsid w:val="00D6028E"/>
    <w:rsid w:val="00D603AC"/>
    <w:rsid w:val="00D60FCF"/>
    <w:rsid w:val="00D619DC"/>
    <w:rsid w:val="00D62A5C"/>
    <w:rsid w:val="00D62BC5"/>
    <w:rsid w:val="00D62FCD"/>
    <w:rsid w:val="00D63045"/>
    <w:rsid w:val="00D63303"/>
    <w:rsid w:val="00D63BE1"/>
    <w:rsid w:val="00D64E9C"/>
    <w:rsid w:val="00D653FB"/>
    <w:rsid w:val="00D6552C"/>
    <w:rsid w:val="00D66388"/>
    <w:rsid w:val="00D66B57"/>
    <w:rsid w:val="00D66CB0"/>
    <w:rsid w:val="00D66F60"/>
    <w:rsid w:val="00D67BEA"/>
    <w:rsid w:val="00D711E2"/>
    <w:rsid w:val="00D7188D"/>
    <w:rsid w:val="00D73262"/>
    <w:rsid w:val="00D7355D"/>
    <w:rsid w:val="00D73825"/>
    <w:rsid w:val="00D76D42"/>
    <w:rsid w:val="00D77868"/>
    <w:rsid w:val="00D80908"/>
    <w:rsid w:val="00D80B39"/>
    <w:rsid w:val="00D818C3"/>
    <w:rsid w:val="00D8287E"/>
    <w:rsid w:val="00D82960"/>
    <w:rsid w:val="00D82C14"/>
    <w:rsid w:val="00D82CCC"/>
    <w:rsid w:val="00D83428"/>
    <w:rsid w:val="00D836CE"/>
    <w:rsid w:val="00D83EF7"/>
    <w:rsid w:val="00D8428B"/>
    <w:rsid w:val="00D842F4"/>
    <w:rsid w:val="00D87168"/>
    <w:rsid w:val="00D903A3"/>
    <w:rsid w:val="00D90AC1"/>
    <w:rsid w:val="00D91F43"/>
    <w:rsid w:val="00D930C1"/>
    <w:rsid w:val="00D94C32"/>
    <w:rsid w:val="00D9500C"/>
    <w:rsid w:val="00D956D1"/>
    <w:rsid w:val="00D95C90"/>
    <w:rsid w:val="00D95F02"/>
    <w:rsid w:val="00D95F7E"/>
    <w:rsid w:val="00D96C20"/>
    <w:rsid w:val="00D97225"/>
    <w:rsid w:val="00DA11FD"/>
    <w:rsid w:val="00DA15D4"/>
    <w:rsid w:val="00DA1A9D"/>
    <w:rsid w:val="00DA1DA8"/>
    <w:rsid w:val="00DA1E60"/>
    <w:rsid w:val="00DA237C"/>
    <w:rsid w:val="00DA31C9"/>
    <w:rsid w:val="00DA32D9"/>
    <w:rsid w:val="00DA3552"/>
    <w:rsid w:val="00DA59A2"/>
    <w:rsid w:val="00DA6252"/>
    <w:rsid w:val="00DA6CB6"/>
    <w:rsid w:val="00DB0095"/>
    <w:rsid w:val="00DB14F6"/>
    <w:rsid w:val="00DB1D17"/>
    <w:rsid w:val="00DB1DCB"/>
    <w:rsid w:val="00DB26C6"/>
    <w:rsid w:val="00DB2A70"/>
    <w:rsid w:val="00DB37CD"/>
    <w:rsid w:val="00DB3E91"/>
    <w:rsid w:val="00DB4766"/>
    <w:rsid w:val="00DB5180"/>
    <w:rsid w:val="00DB5239"/>
    <w:rsid w:val="00DB528B"/>
    <w:rsid w:val="00DB5D71"/>
    <w:rsid w:val="00DB5FFD"/>
    <w:rsid w:val="00DB6392"/>
    <w:rsid w:val="00DB723C"/>
    <w:rsid w:val="00DB77EB"/>
    <w:rsid w:val="00DB7C96"/>
    <w:rsid w:val="00DB7D48"/>
    <w:rsid w:val="00DC0412"/>
    <w:rsid w:val="00DC154B"/>
    <w:rsid w:val="00DC1D3C"/>
    <w:rsid w:val="00DC21A9"/>
    <w:rsid w:val="00DC2D2B"/>
    <w:rsid w:val="00DC3E87"/>
    <w:rsid w:val="00DC3E96"/>
    <w:rsid w:val="00DC40A1"/>
    <w:rsid w:val="00DC43CE"/>
    <w:rsid w:val="00DC442F"/>
    <w:rsid w:val="00DC447C"/>
    <w:rsid w:val="00DC4B48"/>
    <w:rsid w:val="00DC52C0"/>
    <w:rsid w:val="00DC561B"/>
    <w:rsid w:val="00DC5C45"/>
    <w:rsid w:val="00DC5CF6"/>
    <w:rsid w:val="00DC5FC7"/>
    <w:rsid w:val="00DC70E0"/>
    <w:rsid w:val="00DC7601"/>
    <w:rsid w:val="00DD010D"/>
    <w:rsid w:val="00DD05E0"/>
    <w:rsid w:val="00DD0E06"/>
    <w:rsid w:val="00DD165A"/>
    <w:rsid w:val="00DD1C25"/>
    <w:rsid w:val="00DD2393"/>
    <w:rsid w:val="00DD3439"/>
    <w:rsid w:val="00DD3889"/>
    <w:rsid w:val="00DD3F68"/>
    <w:rsid w:val="00DD4C34"/>
    <w:rsid w:val="00DD534D"/>
    <w:rsid w:val="00DD5A60"/>
    <w:rsid w:val="00DD6575"/>
    <w:rsid w:val="00DD6C85"/>
    <w:rsid w:val="00DD7722"/>
    <w:rsid w:val="00DD79E6"/>
    <w:rsid w:val="00DD7E40"/>
    <w:rsid w:val="00DE20B9"/>
    <w:rsid w:val="00DE26FC"/>
    <w:rsid w:val="00DE2B2C"/>
    <w:rsid w:val="00DE37DE"/>
    <w:rsid w:val="00DE3838"/>
    <w:rsid w:val="00DE414B"/>
    <w:rsid w:val="00DE4484"/>
    <w:rsid w:val="00DE47C9"/>
    <w:rsid w:val="00DE5245"/>
    <w:rsid w:val="00DE5D2B"/>
    <w:rsid w:val="00DE5D81"/>
    <w:rsid w:val="00DE6123"/>
    <w:rsid w:val="00DE7369"/>
    <w:rsid w:val="00DE7932"/>
    <w:rsid w:val="00DE7AB4"/>
    <w:rsid w:val="00DF05D9"/>
    <w:rsid w:val="00DF0D6C"/>
    <w:rsid w:val="00DF0EB8"/>
    <w:rsid w:val="00DF1BFF"/>
    <w:rsid w:val="00DF3A3B"/>
    <w:rsid w:val="00DF3F1A"/>
    <w:rsid w:val="00DF436A"/>
    <w:rsid w:val="00DF4407"/>
    <w:rsid w:val="00DF484A"/>
    <w:rsid w:val="00DF6086"/>
    <w:rsid w:val="00DF7B12"/>
    <w:rsid w:val="00E007D1"/>
    <w:rsid w:val="00E00E10"/>
    <w:rsid w:val="00E016C1"/>
    <w:rsid w:val="00E019B2"/>
    <w:rsid w:val="00E0211A"/>
    <w:rsid w:val="00E025A6"/>
    <w:rsid w:val="00E0275E"/>
    <w:rsid w:val="00E02DF7"/>
    <w:rsid w:val="00E0489B"/>
    <w:rsid w:val="00E05182"/>
    <w:rsid w:val="00E0616B"/>
    <w:rsid w:val="00E06178"/>
    <w:rsid w:val="00E063A7"/>
    <w:rsid w:val="00E064B2"/>
    <w:rsid w:val="00E065CA"/>
    <w:rsid w:val="00E10144"/>
    <w:rsid w:val="00E1061F"/>
    <w:rsid w:val="00E109B4"/>
    <w:rsid w:val="00E10F48"/>
    <w:rsid w:val="00E11454"/>
    <w:rsid w:val="00E11638"/>
    <w:rsid w:val="00E1262F"/>
    <w:rsid w:val="00E126C9"/>
    <w:rsid w:val="00E12CAF"/>
    <w:rsid w:val="00E130AB"/>
    <w:rsid w:val="00E1317B"/>
    <w:rsid w:val="00E13E25"/>
    <w:rsid w:val="00E1449D"/>
    <w:rsid w:val="00E144DB"/>
    <w:rsid w:val="00E1506E"/>
    <w:rsid w:val="00E16334"/>
    <w:rsid w:val="00E16435"/>
    <w:rsid w:val="00E1648C"/>
    <w:rsid w:val="00E16EB5"/>
    <w:rsid w:val="00E17181"/>
    <w:rsid w:val="00E17517"/>
    <w:rsid w:val="00E176E7"/>
    <w:rsid w:val="00E177DD"/>
    <w:rsid w:val="00E17BCA"/>
    <w:rsid w:val="00E17D1B"/>
    <w:rsid w:val="00E20084"/>
    <w:rsid w:val="00E214DF"/>
    <w:rsid w:val="00E215E3"/>
    <w:rsid w:val="00E219DE"/>
    <w:rsid w:val="00E22DE1"/>
    <w:rsid w:val="00E2489B"/>
    <w:rsid w:val="00E24A1C"/>
    <w:rsid w:val="00E24ADC"/>
    <w:rsid w:val="00E25870"/>
    <w:rsid w:val="00E25C63"/>
    <w:rsid w:val="00E25F1D"/>
    <w:rsid w:val="00E266BB"/>
    <w:rsid w:val="00E26FB9"/>
    <w:rsid w:val="00E3022E"/>
    <w:rsid w:val="00E302CE"/>
    <w:rsid w:val="00E308E4"/>
    <w:rsid w:val="00E316A1"/>
    <w:rsid w:val="00E31763"/>
    <w:rsid w:val="00E31AB1"/>
    <w:rsid w:val="00E32D2A"/>
    <w:rsid w:val="00E331C1"/>
    <w:rsid w:val="00E333E2"/>
    <w:rsid w:val="00E336FC"/>
    <w:rsid w:val="00E3425E"/>
    <w:rsid w:val="00E3454F"/>
    <w:rsid w:val="00E351EB"/>
    <w:rsid w:val="00E3541A"/>
    <w:rsid w:val="00E35F81"/>
    <w:rsid w:val="00E37A9F"/>
    <w:rsid w:val="00E40ABF"/>
    <w:rsid w:val="00E41200"/>
    <w:rsid w:val="00E41A1F"/>
    <w:rsid w:val="00E427D2"/>
    <w:rsid w:val="00E42A5D"/>
    <w:rsid w:val="00E43252"/>
    <w:rsid w:val="00E4330F"/>
    <w:rsid w:val="00E44270"/>
    <w:rsid w:val="00E45376"/>
    <w:rsid w:val="00E453F8"/>
    <w:rsid w:val="00E4791F"/>
    <w:rsid w:val="00E502DC"/>
    <w:rsid w:val="00E515A8"/>
    <w:rsid w:val="00E51ABF"/>
    <w:rsid w:val="00E528E5"/>
    <w:rsid w:val="00E52C70"/>
    <w:rsid w:val="00E530C8"/>
    <w:rsid w:val="00E536D9"/>
    <w:rsid w:val="00E53DBE"/>
    <w:rsid w:val="00E53F78"/>
    <w:rsid w:val="00E54510"/>
    <w:rsid w:val="00E54E79"/>
    <w:rsid w:val="00E54FDC"/>
    <w:rsid w:val="00E55837"/>
    <w:rsid w:val="00E55F84"/>
    <w:rsid w:val="00E6008E"/>
    <w:rsid w:val="00E60BCD"/>
    <w:rsid w:val="00E61B26"/>
    <w:rsid w:val="00E62DA3"/>
    <w:rsid w:val="00E6317E"/>
    <w:rsid w:val="00E63325"/>
    <w:rsid w:val="00E63AF9"/>
    <w:rsid w:val="00E653E4"/>
    <w:rsid w:val="00E65B6D"/>
    <w:rsid w:val="00E66165"/>
    <w:rsid w:val="00E665C9"/>
    <w:rsid w:val="00E66711"/>
    <w:rsid w:val="00E66F73"/>
    <w:rsid w:val="00E670E8"/>
    <w:rsid w:val="00E672F9"/>
    <w:rsid w:val="00E67B59"/>
    <w:rsid w:val="00E67E6A"/>
    <w:rsid w:val="00E70757"/>
    <w:rsid w:val="00E70B3E"/>
    <w:rsid w:val="00E70F4D"/>
    <w:rsid w:val="00E70FF0"/>
    <w:rsid w:val="00E7114B"/>
    <w:rsid w:val="00E71188"/>
    <w:rsid w:val="00E71722"/>
    <w:rsid w:val="00E718F4"/>
    <w:rsid w:val="00E72E25"/>
    <w:rsid w:val="00E7560E"/>
    <w:rsid w:val="00E75733"/>
    <w:rsid w:val="00E75A26"/>
    <w:rsid w:val="00E761C9"/>
    <w:rsid w:val="00E771C6"/>
    <w:rsid w:val="00E80195"/>
    <w:rsid w:val="00E8030F"/>
    <w:rsid w:val="00E8058A"/>
    <w:rsid w:val="00E808C8"/>
    <w:rsid w:val="00E809A7"/>
    <w:rsid w:val="00E80AF1"/>
    <w:rsid w:val="00E80F4D"/>
    <w:rsid w:val="00E8113C"/>
    <w:rsid w:val="00E816B1"/>
    <w:rsid w:val="00E819C9"/>
    <w:rsid w:val="00E82F77"/>
    <w:rsid w:val="00E831FC"/>
    <w:rsid w:val="00E83EDB"/>
    <w:rsid w:val="00E854B8"/>
    <w:rsid w:val="00E856AC"/>
    <w:rsid w:val="00E865B5"/>
    <w:rsid w:val="00E8762A"/>
    <w:rsid w:val="00E8796C"/>
    <w:rsid w:val="00E90E33"/>
    <w:rsid w:val="00E91384"/>
    <w:rsid w:val="00E91E40"/>
    <w:rsid w:val="00E927B4"/>
    <w:rsid w:val="00E9376F"/>
    <w:rsid w:val="00E9479C"/>
    <w:rsid w:val="00E94D22"/>
    <w:rsid w:val="00E94E9C"/>
    <w:rsid w:val="00E957B7"/>
    <w:rsid w:val="00E95D36"/>
    <w:rsid w:val="00E9638B"/>
    <w:rsid w:val="00E96565"/>
    <w:rsid w:val="00E97636"/>
    <w:rsid w:val="00E97F7F"/>
    <w:rsid w:val="00EA0A98"/>
    <w:rsid w:val="00EA1243"/>
    <w:rsid w:val="00EA1E05"/>
    <w:rsid w:val="00EA2FB9"/>
    <w:rsid w:val="00EA30C4"/>
    <w:rsid w:val="00EA3F11"/>
    <w:rsid w:val="00EA5298"/>
    <w:rsid w:val="00EA60CF"/>
    <w:rsid w:val="00EA6E7F"/>
    <w:rsid w:val="00EA71F5"/>
    <w:rsid w:val="00EA77A7"/>
    <w:rsid w:val="00EA7EDD"/>
    <w:rsid w:val="00EB11EA"/>
    <w:rsid w:val="00EB150F"/>
    <w:rsid w:val="00EB268E"/>
    <w:rsid w:val="00EB272E"/>
    <w:rsid w:val="00EB4460"/>
    <w:rsid w:val="00EB518B"/>
    <w:rsid w:val="00EB54C2"/>
    <w:rsid w:val="00EB58D5"/>
    <w:rsid w:val="00EB6173"/>
    <w:rsid w:val="00EB650B"/>
    <w:rsid w:val="00EB67CF"/>
    <w:rsid w:val="00EB6EDD"/>
    <w:rsid w:val="00EB7206"/>
    <w:rsid w:val="00EB7C8A"/>
    <w:rsid w:val="00EC0AE0"/>
    <w:rsid w:val="00EC11B9"/>
    <w:rsid w:val="00EC1890"/>
    <w:rsid w:val="00EC2FA7"/>
    <w:rsid w:val="00EC3627"/>
    <w:rsid w:val="00EC3B98"/>
    <w:rsid w:val="00EC4B14"/>
    <w:rsid w:val="00EC4B6E"/>
    <w:rsid w:val="00EC57DA"/>
    <w:rsid w:val="00EC65A3"/>
    <w:rsid w:val="00EC6754"/>
    <w:rsid w:val="00EC7F8D"/>
    <w:rsid w:val="00ED02DB"/>
    <w:rsid w:val="00ED0761"/>
    <w:rsid w:val="00ED08D6"/>
    <w:rsid w:val="00ED1187"/>
    <w:rsid w:val="00ED16A9"/>
    <w:rsid w:val="00ED230C"/>
    <w:rsid w:val="00ED2313"/>
    <w:rsid w:val="00ED2CFC"/>
    <w:rsid w:val="00ED33C8"/>
    <w:rsid w:val="00ED367B"/>
    <w:rsid w:val="00ED4638"/>
    <w:rsid w:val="00ED4673"/>
    <w:rsid w:val="00ED505C"/>
    <w:rsid w:val="00ED543D"/>
    <w:rsid w:val="00ED5B7C"/>
    <w:rsid w:val="00ED61E4"/>
    <w:rsid w:val="00ED61FC"/>
    <w:rsid w:val="00ED724E"/>
    <w:rsid w:val="00ED7AD8"/>
    <w:rsid w:val="00EE0173"/>
    <w:rsid w:val="00EE0213"/>
    <w:rsid w:val="00EE1B07"/>
    <w:rsid w:val="00EE2C7D"/>
    <w:rsid w:val="00EE31B7"/>
    <w:rsid w:val="00EE3484"/>
    <w:rsid w:val="00EE3D4A"/>
    <w:rsid w:val="00EE432E"/>
    <w:rsid w:val="00EE44E5"/>
    <w:rsid w:val="00EE48C8"/>
    <w:rsid w:val="00EE5ABF"/>
    <w:rsid w:val="00EE5E90"/>
    <w:rsid w:val="00EE5EDD"/>
    <w:rsid w:val="00EE65B4"/>
    <w:rsid w:val="00EE722E"/>
    <w:rsid w:val="00EE7E70"/>
    <w:rsid w:val="00EF03BB"/>
    <w:rsid w:val="00EF0456"/>
    <w:rsid w:val="00EF0E32"/>
    <w:rsid w:val="00EF1133"/>
    <w:rsid w:val="00EF1843"/>
    <w:rsid w:val="00EF1CD7"/>
    <w:rsid w:val="00EF38E1"/>
    <w:rsid w:val="00EF57F4"/>
    <w:rsid w:val="00EF62AA"/>
    <w:rsid w:val="00EF6676"/>
    <w:rsid w:val="00EF79C8"/>
    <w:rsid w:val="00F0042F"/>
    <w:rsid w:val="00F0057E"/>
    <w:rsid w:val="00F006B0"/>
    <w:rsid w:val="00F01CE8"/>
    <w:rsid w:val="00F0274C"/>
    <w:rsid w:val="00F02C22"/>
    <w:rsid w:val="00F02CA4"/>
    <w:rsid w:val="00F03D54"/>
    <w:rsid w:val="00F049E2"/>
    <w:rsid w:val="00F05CB1"/>
    <w:rsid w:val="00F067F9"/>
    <w:rsid w:val="00F07237"/>
    <w:rsid w:val="00F07955"/>
    <w:rsid w:val="00F079DD"/>
    <w:rsid w:val="00F07EF4"/>
    <w:rsid w:val="00F10156"/>
    <w:rsid w:val="00F10321"/>
    <w:rsid w:val="00F111FA"/>
    <w:rsid w:val="00F12213"/>
    <w:rsid w:val="00F1280F"/>
    <w:rsid w:val="00F13627"/>
    <w:rsid w:val="00F14346"/>
    <w:rsid w:val="00F148E9"/>
    <w:rsid w:val="00F152A8"/>
    <w:rsid w:val="00F16A40"/>
    <w:rsid w:val="00F16CC4"/>
    <w:rsid w:val="00F17D44"/>
    <w:rsid w:val="00F204EE"/>
    <w:rsid w:val="00F20BCC"/>
    <w:rsid w:val="00F21CEA"/>
    <w:rsid w:val="00F2252C"/>
    <w:rsid w:val="00F242F9"/>
    <w:rsid w:val="00F24355"/>
    <w:rsid w:val="00F24C32"/>
    <w:rsid w:val="00F24DE8"/>
    <w:rsid w:val="00F25AE4"/>
    <w:rsid w:val="00F26A18"/>
    <w:rsid w:val="00F26B77"/>
    <w:rsid w:val="00F26FBF"/>
    <w:rsid w:val="00F30C02"/>
    <w:rsid w:val="00F30C31"/>
    <w:rsid w:val="00F30D27"/>
    <w:rsid w:val="00F319BC"/>
    <w:rsid w:val="00F31E90"/>
    <w:rsid w:val="00F33831"/>
    <w:rsid w:val="00F33CE7"/>
    <w:rsid w:val="00F34FE4"/>
    <w:rsid w:val="00F353A8"/>
    <w:rsid w:val="00F36475"/>
    <w:rsid w:val="00F3699C"/>
    <w:rsid w:val="00F36AC7"/>
    <w:rsid w:val="00F37721"/>
    <w:rsid w:val="00F37BB5"/>
    <w:rsid w:val="00F40EA0"/>
    <w:rsid w:val="00F40F4A"/>
    <w:rsid w:val="00F41778"/>
    <w:rsid w:val="00F41ADE"/>
    <w:rsid w:val="00F41C5C"/>
    <w:rsid w:val="00F42363"/>
    <w:rsid w:val="00F44AAB"/>
    <w:rsid w:val="00F44E0E"/>
    <w:rsid w:val="00F4569C"/>
    <w:rsid w:val="00F45947"/>
    <w:rsid w:val="00F462B7"/>
    <w:rsid w:val="00F463D6"/>
    <w:rsid w:val="00F46E34"/>
    <w:rsid w:val="00F47600"/>
    <w:rsid w:val="00F5045F"/>
    <w:rsid w:val="00F50549"/>
    <w:rsid w:val="00F50E07"/>
    <w:rsid w:val="00F51353"/>
    <w:rsid w:val="00F5190E"/>
    <w:rsid w:val="00F54B17"/>
    <w:rsid w:val="00F54EED"/>
    <w:rsid w:val="00F55377"/>
    <w:rsid w:val="00F557D2"/>
    <w:rsid w:val="00F55B52"/>
    <w:rsid w:val="00F564A4"/>
    <w:rsid w:val="00F56593"/>
    <w:rsid w:val="00F5704F"/>
    <w:rsid w:val="00F57387"/>
    <w:rsid w:val="00F6011A"/>
    <w:rsid w:val="00F6122E"/>
    <w:rsid w:val="00F6148E"/>
    <w:rsid w:val="00F6171E"/>
    <w:rsid w:val="00F62034"/>
    <w:rsid w:val="00F621E6"/>
    <w:rsid w:val="00F629F5"/>
    <w:rsid w:val="00F62ABE"/>
    <w:rsid w:val="00F63570"/>
    <w:rsid w:val="00F63903"/>
    <w:rsid w:val="00F65D73"/>
    <w:rsid w:val="00F673F5"/>
    <w:rsid w:val="00F67DD2"/>
    <w:rsid w:val="00F731DD"/>
    <w:rsid w:val="00F735C7"/>
    <w:rsid w:val="00F73782"/>
    <w:rsid w:val="00F73DA1"/>
    <w:rsid w:val="00F746A5"/>
    <w:rsid w:val="00F759C9"/>
    <w:rsid w:val="00F7695D"/>
    <w:rsid w:val="00F7745C"/>
    <w:rsid w:val="00F77E0D"/>
    <w:rsid w:val="00F82066"/>
    <w:rsid w:val="00F83D94"/>
    <w:rsid w:val="00F84059"/>
    <w:rsid w:val="00F84114"/>
    <w:rsid w:val="00F847C9"/>
    <w:rsid w:val="00F8525C"/>
    <w:rsid w:val="00F86291"/>
    <w:rsid w:val="00F868B5"/>
    <w:rsid w:val="00F872AC"/>
    <w:rsid w:val="00F875BE"/>
    <w:rsid w:val="00F87946"/>
    <w:rsid w:val="00F87EA7"/>
    <w:rsid w:val="00F91F14"/>
    <w:rsid w:val="00F92340"/>
    <w:rsid w:val="00F92758"/>
    <w:rsid w:val="00F92B43"/>
    <w:rsid w:val="00F92DBD"/>
    <w:rsid w:val="00F93275"/>
    <w:rsid w:val="00F936E4"/>
    <w:rsid w:val="00F93EC5"/>
    <w:rsid w:val="00F94385"/>
    <w:rsid w:val="00F94DA8"/>
    <w:rsid w:val="00F956B6"/>
    <w:rsid w:val="00F9575C"/>
    <w:rsid w:val="00F95AA0"/>
    <w:rsid w:val="00F964CB"/>
    <w:rsid w:val="00F966BC"/>
    <w:rsid w:val="00F968EF"/>
    <w:rsid w:val="00F968F0"/>
    <w:rsid w:val="00F96F56"/>
    <w:rsid w:val="00F97420"/>
    <w:rsid w:val="00FA1170"/>
    <w:rsid w:val="00FA16DF"/>
    <w:rsid w:val="00FA1F28"/>
    <w:rsid w:val="00FA2097"/>
    <w:rsid w:val="00FA3DFA"/>
    <w:rsid w:val="00FA5421"/>
    <w:rsid w:val="00FA5846"/>
    <w:rsid w:val="00FA616C"/>
    <w:rsid w:val="00FA67C1"/>
    <w:rsid w:val="00FA6B4C"/>
    <w:rsid w:val="00FB04D2"/>
    <w:rsid w:val="00FB09B1"/>
    <w:rsid w:val="00FB0EE2"/>
    <w:rsid w:val="00FB1203"/>
    <w:rsid w:val="00FB1E28"/>
    <w:rsid w:val="00FB2664"/>
    <w:rsid w:val="00FB2B68"/>
    <w:rsid w:val="00FB3322"/>
    <w:rsid w:val="00FB3D5B"/>
    <w:rsid w:val="00FB3D67"/>
    <w:rsid w:val="00FB472C"/>
    <w:rsid w:val="00FB508D"/>
    <w:rsid w:val="00FB5C8F"/>
    <w:rsid w:val="00FB6624"/>
    <w:rsid w:val="00FB72C9"/>
    <w:rsid w:val="00FB7C54"/>
    <w:rsid w:val="00FC08AF"/>
    <w:rsid w:val="00FC1F8C"/>
    <w:rsid w:val="00FC22EF"/>
    <w:rsid w:val="00FC32E9"/>
    <w:rsid w:val="00FC3C46"/>
    <w:rsid w:val="00FC435A"/>
    <w:rsid w:val="00FC4E24"/>
    <w:rsid w:val="00FC5C2D"/>
    <w:rsid w:val="00FC5C3B"/>
    <w:rsid w:val="00FC6884"/>
    <w:rsid w:val="00FC6FE6"/>
    <w:rsid w:val="00FD065B"/>
    <w:rsid w:val="00FD07B3"/>
    <w:rsid w:val="00FD2E02"/>
    <w:rsid w:val="00FD3299"/>
    <w:rsid w:val="00FD39CB"/>
    <w:rsid w:val="00FD3B82"/>
    <w:rsid w:val="00FD3F93"/>
    <w:rsid w:val="00FD4274"/>
    <w:rsid w:val="00FD42C7"/>
    <w:rsid w:val="00FD4712"/>
    <w:rsid w:val="00FD5389"/>
    <w:rsid w:val="00FD54FB"/>
    <w:rsid w:val="00FD587F"/>
    <w:rsid w:val="00FD5B82"/>
    <w:rsid w:val="00FD60B9"/>
    <w:rsid w:val="00FE13C4"/>
    <w:rsid w:val="00FE1555"/>
    <w:rsid w:val="00FE18D8"/>
    <w:rsid w:val="00FE1AAD"/>
    <w:rsid w:val="00FE1DB2"/>
    <w:rsid w:val="00FE3228"/>
    <w:rsid w:val="00FE5C36"/>
    <w:rsid w:val="00FE60AF"/>
    <w:rsid w:val="00FE657A"/>
    <w:rsid w:val="00FE6806"/>
    <w:rsid w:val="00FE6C4D"/>
    <w:rsid w:val="00FF0096"/>
    <w:rsid w:val="00FF033E"/>
    <w:rsid w:val="00FF3A50"/>
    <w:rsid w:val="00FF440D"/>
    <w:rsid w:val="00FF47F0"/>
    <w:rsid w:val="00FF4D75"/>
    <w:rsid w:val="00FF4FD0"/>
    <w:rsid w:val="00FF510F"/>
    <w:rsid w:val="00FF5746"/>
    <w:rsid w:val="00FF649F"/>
    <w:rsid w:val="00FF6567"/>
    <w:rsid w:val="00FF76AC"/>
    <w:rsid w:val="00FF7A12"/>
    <w:rsid w:val="00FF7A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E3A7B79"/>
  <w15:docId w15:val="{1042B229-AE10-4448-B6A8-9552376CB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1880"/>
    <w:pPr>
      <w:spacing w:after="160" w:line="259" w:lineRule="auto"/>
    </w:pPr>
    <w:rPr>
      <w:rFonts w:ascii="Calibri" w:eastAsia="Calibri" w:hAnsi="Calibri" w:cs="Times New Roman"/>
      <w:sz w:val="22"/>
    </w:rPr>
  </w:style>
  <w:style w:type="paragraph" w:styleId="Nagwek1">
    <w:name w:val="heading 1"/>
    <w:basedOn w:val="Normalny"/>
    <w:next w:val="Normalny"/>
    <w:link w:val="Nagwek1Znak"/>
    <w:qFormat/>
    <w:rsid w:val="00DC40A1"/>
    <w:pPr>
      <w:keepNext/>
      <w:ind w:firstLine="708"/>
      <w:jc w:val="both"/>
      <w:outlineLvl w:val="0"/>
    </w:pPr>
    <w:rPr>
      <w:b/>
      <w:bCs/>
    </w:rPr>
  </w:style>
  <w:style w:type="paragraph" w:styleId="Nagwek2">
    <w:name w:val="heading 2"/>
    <w:basedOn w:val="Normalny"/>
    <w:next w:val="Normalny"/>
    <w:link w:val="Nagwek2Znak"/>
    <w:unhideWhenUsed/>
    <w:qFormat/>
    <w:rsid w:val="00AF40A7"/>
    <w:pPr>
      <w:keepNext/>
      <w:keepLines/>
      <w:numPr>
        <w:numId w:val="1"/>
      </w:numPr>
      <w:spacing w:before="240" w:after="120"/>
      <w:ind w:left="709" w:hanging="993"/>
      <w:jc w:val="both"/>
      <w:outlineLvl w:val="1"/>
    </w:pPr>
    <w:rPr>
      <w:rFonts w:ascii="Arial" w:eastAsia="Times New Roman" w:hAnsi="Arial" w:cs="Arial"/>
      <w:b/>
      <w:sz w:val="24"/>
    </w:rPr>
  </w:style>
  <w:style w:type="paragraph" w:styleId="Nagwek3">
    <w:name w:val="heading 3"/>
    <w:basedOn w:val="Normalny"/>
    <w:next w:val="Normalny"/>
    <w:link w:val="Nagwek3Znak"/>
    <w:qFormat/>
    <w:rsid w:val="00B03A48"/>
    <w:pPr>
      <w:keepNext/>
      <w:spacing w:after="0" w:line="240" w:lineRule="auto"/>
      <w:outlineLvl w:val="2"/>
    </w:pPr>
    <w:rPr>
      <w:rFonts w:ascii="Arial" w:eastAsia="Times New Roman" w:hAnsi="Arial"/>
      <w:b/>
      <w:i/>
      <w:szCs w:val="20"/>
      <w:lang w:eastAsia="pl-PL"/>
    </w:rPr>
  </w:style>
  <w:style w:type="paragraph" w:styleId="Nagwek4">
    <w:name w:val="heading 4"/>
    <w:basedOn w:val="Normalny"/>
    <w:next w:val="Normalny"/>
    <w:link w:val="Nagwek4Znak"/>
    <w:qFormat/>
    <w:rsid w:val="00B03A48"/>
    <w:pPr>
      <w:keepNext/>
      <w:spacing w:after="0" w:line="240" w:lineRule="auto"/>
      <w:outlineLvl w:val="3"/>
    </w:pPr>
    <w:rPr>
      <w:rFonts w:ascii="Arial" w:eastAsia="Times New Roman" w:hAnsi="Arial"/>
      <w:b/>
      <w:szCs w:val="20"/>
      <w:u w:val="single"/>
      <w:lang w:eastAsia="pl-PL"/>
    </w:rPr>
  </w:style>
  <w:style w:type="paragraph" w:styleId="Nagwek5">
    <w:name w:val="heading 5"/>
    <w:basedOn w:val="Normalny"/>
    <w:next w:val="Normalny"/>
    <w:link w:val="Nagwek5Znak"/>
    <w:qFormat/>
    <w:rsid w:val="00B03A48"/>
    <w:pPr>
      <w:keepNext/>
      <w:spacing w:after="0" w:line="240" w:lineRule="auto"/>
      <w:outlineLvl w:val="4"/>
    </w:pPr>
    <w:rPr>
      <w:rFonts w:ascii="Arial" w:eastAsia="Times New Roman" w:hAnsi="Arial"/>
      <w:szCs w:val="20"/>
      <w:u w:val="single"/>
      <w:lang w:eastAsia="pl-PL"/>
    </w:rPr>
  </w:style>
  <w:style w:type="paragraph" w:styleId="Nagwek6">
    <w:name w:val="heading 6"/>
    <w:basedOn w:val="Normalny"/>
    <w:next w:val="Normalny"/>
    <w:link w:val="Nagwek6Znak"/>
    <w:qFormat/>
    <w:rsid w:val="00B03A48"/>
    <w:pPr>
      <w:tabs>
        <w:tab w:val="num" w:pos="3960"/>
      </w:tabs>
      <w:spacing w:before="240" w:after="60" w:line="240" w:lineRule="auto"/>
      <w:ind w:left="3600"/>
      <w:outlineLvl w:val="5"/>
    </w:pPr>
    <w:rPr>
      <w:rFonts w:ascii="Times New Roman" w:eastAsia="Times New Roman" w:hAnsi="Times New Roman"/>
      <w:b/>
      <w:bCs/>
      <w:lang w:eastAsia="pl-PL"/>
    </w:rPr>
  </w:style>
  <w:style w:type="paragraph" w:styleId="Nagwek7">
    <w:name w:val="heading 7"/>
    <w:basedOn w:val="Normalny"/>
    <w:next w:val="Normalny"/>
    <w:link w:val="Nagwek7Znak"/>
    <w:qFormat/>
    <w:rsid w:val="00B03A48"/>
    <w:pPr>
      <w:tabs>
        <w:tab w:val="num" w:pos="4680"/>
      </w:tabs>
      <w:spacing w:before="240" w:after="60" w:line="240" w:lineRule="auto"/>
      <w:ind w:left="4320"/>
      <w:outlineLvl w:val="6"/>
    </w:pPr>
    <w:rPr>
      <w:rFonts w:ascii="Times New Roman" w:eastAsia="Times New Roman" w:hAnsi="Times New Roman"/>
      <w:sz w:val="24"/>
      <w:szCs w:val="24"/>
      <w:lang w:eastAsia="pl-PL"/>
    </w:rPr>
  </w:style>
  <w:style w:type="paragraph" w:styleId="Nagwek8">
    <w:name w:val="heading 8"/>
    <w:basedOn w:val="Normalny"/>
    <w:next w:val="Normalny"/>
    <w:link w:val="Nagwek8Znak"/>
    <w:qFormat/>
    <w:rsid w:val="00B03A48"/>
    <w:pPr>
      <w:tabs>
        <w:tab w:val="num" w:pos="5400"/>
      </w:tabs>
      <w:spacing w:before="240" w:after="60" w:line="240" w:lineRule="auto"/>
      <w:ind w:left="5040"/>
      <w:outlineLvl w:val="7"/>
    </w:pPr>
    <w:rPr>
      <w:rFonts w:ascii="Times New Roman" w:eastAsia="Times New Roman" w:hAnsi="Times New Roman"/>
      <w:i/>
      <w:iCs/>
      <w:sz w:val="24"/>
      <w:szCs w:val="24"/>
      <w:lang w:eastAsia="pl-PL"/>
    </w:rPr>
  </w:style>
  <w:style w:type="paragraph" w:styleId="Nagwek9">
    <w:name w:val="heading 9"/>
    <w:basedOn w:val="Normalny"/>
    <w:next w:val="Normalny"/>
    <w:link w:val="Nagwek9Znak"/>
    <w:qFormat/>
    <w:rsid w:val="00B03A48"/>
    <w:pPr>
      <w:tabs>
        <w:tab w:val="num" w:pos="6120"/>
      </w:tabs>
      <w:spacing w:before="240" w:after="60" w:line="240" w:lineRule="auto"/>
      <w:ind w:left="5760"/>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C40A1"/>
    <w:rPr>
      <w:rFonts w:ascii="Times New Roman" w:eastAsia="Times New Roman" w:hAnsi="Times New Roman" w:cs="Times New Roman"/>
      <w:b/>
      <w:bCs/>
      <w:szCs w:val="24"/>
      <w:lang w:eastAsia="pl-PL"/>
    </w:rPr>
  </w:style>
  <w:style w:type="character" w:customStyle="1" w:styleId="Nagwek2Znak">
    <w:name w:val="Nagłówek 2 Znak"/>
    <w:basedOn w:val="Domylnaczcionkaakapitu"/>
    <w:link w:val="Nagwek2"/>
    <w:rsid w:val="00AF40A7"/>
    <w:rPr>
      <w:rFonts w:eastAsia="Times New Roman" w:cs="Arial"/>
      <w:b/>
    </w:rPr>
  </w:style>
  <w:style w:type="paragraph" w:styleId="Nagwek">
    <w:name w:val="header"/>
    <w:basedOn w:val="Normalny"/>
    <w:link w:val="NagwekZnak"/>
    <w:unhideWhenUsed/>
    <w:rsid w:val="00092D28"/>
    <w:pPr>
      <w:tabs>
        <w:tab w:val="center" w:pos="4536"/>
        <w:tab w:val="right" w:pos="9072"/>
      </w:tabs>
    </w:pPr>
    <w:rPr>
      <w:rFonts w:ascii="Arial" w:eastAsiaTheme="minorHAnsi" w:hAnsi="Arial" w:cstheme="minorBidi"/>
    </w:rPr>
  </w:style>
  <w:style w:type="character" w:customStyle="1" w:styleId="NagwekZnak">
    <w:name w:val="Nagłówek Znak"/>
    <w:basedOn w:val="Domylnaczcionkaakapitu"/>
    <w:link w:val="Nagwek"/>
    <w:rsid w:val="00092D28"/>
  </w:style>
  <w:style w:type="paragraph" w:styleId="Stopka">
    <w:name w:val="footer"/>
    <w:basedOn w:val="Normalny"/>
    <w:link w:val="StopkaZnak"/>
    <w:unhideWhenUsed/>
    <w:rsid w:val="00092D28"/>
    <w:pPr>
      <w:tabs>
        <w:tab w:val="center" w:pos="4536"/>
        <w:tab w:val="right" w:pos="9072"/>
      </w:tabs>
    </w:pPr>
    <w:rPr>
      <w:rFonts w:ascii="Arial" w:eastAsiaTheme="minorHAnsi" w:hAnsi="Arial" w:cstheme="minorBidi"/>
    </w:rPr>
  </w:style>
  <w:style w:type="character" w:customStyle="1" w:styleId="StopkaZnak">
    <w:name w:val="Stopka Znak"/>
    <w:basedOn w:val="Domylnaczcionkaakapitu"/>
    <w:link w:val="Stopka"/>
    <w:rsid w:val="00092D28"/>
  </w:style>
  <w:style w:type="paragraph" w:styleId="Tekstpodstawowy">
    <w:name w:val="Body Text"/>
    <w:basedOn w:val="Normalny"/>
    <w:link w:val="TekstpodstawowyZnak"/>
    <w:uiPriority w:val="99"/>
    <w:semiHidden/>
    <w:unhideWhenUsed/>
    <w:rsid w:val="00844418"/>
    <w:pPr>
      <w:spacing w:after="120"/>
    </w:pPr>
    <w:rPr>
      <w:sz w:val="20"/>
      <w:szCs w:val="20"/>
    </w:rPr>
  </w:style>
  <w:style w:type="character" w:customStyle="1" w:styleId="TekstpodstawowyZnak">
    <w:name w:val="Tekst podstawowy Znak"/>
    <w:basedOn w:val="Domylnaczcionkaakapitu"/>
    <w:link w:val="Tekstpodstawowy"/>
    <w:uiPriority w:val="99"/>
    <w:semiHidden/>
    <w:rsid w:val="00844418"/>
    <w:rPr>
      <w:rFonts w:ascii="Times New Roman" w:eastAsia="Times New Roman" w:hAnsi="Times New Roman" w:cs="Times New Roman"/>
      <w:sz w:val="20"/>
      <w:szCs w:val="20"/>
      <w:lang w:eastAsia="pl-PL"/>
    </w:rPr>
  </w:style>
  <w:style w:type="paragraph" w:styleId="Akapitzlist">
    <w:name w:val="List Paragraph"/>
    <w:aliases w:val="Podsis rysunku,Nagłowek 3,CW_Lista,Bullet Number,Body MS Bullet,lp1,List Paragraph1,List Paragraph2,ISCG Numerowanie,Preambuła,Akapit z listą numerowaną,L1,Numerowanie,Akapit z listą5,1_literowka,Literowanie,normalny tekst,List Paragraph"/>
    <w:basedOn w:val="Normalny"/>
    <w:link w:val="AkapitzlistZnak"/>
    <w:uiPriority w:val="34"/>
    <w:qFormat/>
    <w:rsid w:val="00BD6EBD"/>
    <w:pPr>
      <w:ind w:left="720"/>
      <w:contextualSpacing/>
    </w:pPr>
  </w:style>
  <w:style w:type="character" w:customStyle="1" w:styleId="AkapitzlistZnak">
    <w:name w:val="Akapit z listą Znak"/>
    <w:aliases w:val="Podsis rysunku Znak,Nagłowek 3 Znak,CW_Lista Znak,Bullet Number Znak,Body MS Bullet Znak,lp1 Znak,List Paragraph1 Znak,List Paragraph2 Znak,ISCG Numerowanie Znak,Preambuła Znak,Akapit z listą numerowaną Znak,L1 Znak,Numerowanie Znak"/>
    <w:basedOn w:val="Domylnaczcionkaakapitu"/>
    <w:link w:val="Akapitzlist"/>
    <w:uiPriority w:val="34"/>
    <w:qFormat/>
    <w:rsid w:val="005B62B6"/>
    <w:rPr>
      <w:rFonts w:ascii="Times New Roman" w:eastAsia="Times New Roman" w:hAnsi="Times New Roman" w:cs="Times New Roman"/>
      <w:szCs w:val="24"/>
      <w:lang w:eastAsia="pl-PL"/>
    </w:rPr>
  </w:style>
  <w:style w:type="paragraph" w:styleId="Tekstdymka">
    <w:name w:val="Balloon Text"/>
    <w:basedOn w:val="Normalny"/>
    <w:link w:val="TekstdymkaZnak"/>
    <w:semiHidden/>
    <w:unhideWhenUsed/>
    <w:rsid w:val="00BA0633"/>
    <w:rPr>
      <w:rFonts w:ascii="Tahoma" w:hAnsi="Tahoma" w:cs="Tahoma"/>
      <w:sz w:val="16"/>
      <w:szCs w:val="16"/>
    </w:rPr>
  </w:style>
  <w:style w:type="character" w:customStyle="1" w:styleId="TekstdymkaZnak">
    <w:name w:val="Tekst dymka Znak"/>
    <w:basedOn w:val="Domylnaczcionkaakapitu"/>
    <w:link w:val="Tekstdymka"/>
    <w:semiHidden/>
    <w:rsid w:val="00BA0633"/>
    <w:rPr>
      <w:rFonts w:ascii="Tahoma" w:eastAsia="Times New Roman" w:hAnsi="Tahoma" w:cs="Tahoma"/>
      <w:sz w:val="16"/>
      <w:szCs w:val="16"/>
      <w:lang w:eastAsia="pl-PL"/>
    </w:rPr>
  </w:style>
  <w:style w:type="character" w:styleId="Hipercze">
    <w:name w:val="Hyperlink"/>
    <w:basedOn w:val="Domylnaczcionkaakapitu"/>
    <w:uiPriority w:val="99"/>
    <w:unhideWhenUsed/>
    <w:rsid w:val="0037628A"/>
    <w:rPr>
      <w:color w:val="0000FF" w:themeColor="hyperlink"/>
      <w:u w:val="single"/>
    </w:rPr>
  </w:style>
  <w:style w:type="character" w:styleId="Pogrubienie">
    <w:name w:val="Strong"/>
    <w:aliases w:val="KIW LP"/>
    <w:uiPriority w:val="22"/>
    <w:qFormat/>
    <w:rsid w:val="002E21A1"/>
    <w:rPr>
      <w:rFonts w:ascii="Arial" w:hAnsi="Arial" w:cs="Arial"/>
      <w:noProof/>
      <w:color w:val="005042"/>
      <w:sz w:val="28"/>
    </w:rPr>
  </w:style>
  <w:style w:type="character" w:styleId="Wyrnienieintensywne">
    <w:name w:val="Intense Emphasis"/>
    <w:aliases w:val="KIW LP 12"/>
    <w:basedOn w:val="Pogrubienie"/>
    <w:uiPriority w:val="21"/>
    <w:qFormat/>
    <w:rsid w:val="002E21A1"/>
    <w:rPr>
      <w:rFonts w:ascii="Arial" w:hAnsi="Arial" w:cs="Arial"/>
      <w:noProof/>
      <w:color w:val="005042"/>
      <w:sz w:val="22"/>
    </w:rPr>
  </w:style>
  <w:style w:type="paragraph" w:styleId="Nagwekspisutreci">
    <w:name w:val="TOC Heading"/>
    <w:basedOn w:val="Nagwek1"/>
    <w:next w:val="Normalny"/>
    <w:uiPriority w:val="39"/>
    <w:unhideWhenUsed/>
    <w:qFormat/>
    <w:rsid w:val="00B74E97"/>
    <w:pPr>
      <w:keepLines/>
      <w:spacing w:before="240"/>
      <w:ind w:firstLine="0"/>
      <w:jc w:val="left"/>
      <w:outlineLvl w:val="9"/>
    </w:pPr>
    <w:rPr>
      <w:rFonts w:ascii="Calibri Light" w:hAnsi="Calibri Light"/>
      <w:b w:val="0"/>
      <w:bCs w:val="0"/>
      <w:color w:val="2E74B5"/>
      <w:sz w:val="32"/>
      <w:szCs w:val="32"/>
    </w:rPr>
  </w:style>
  <w:style w:type="paragraph" w:styleId="Spistreci2">
    <w:name w:val="toc 2"/>
    <w:basedOn w:val="Normalny"/>
    <w:next w:val="Normalny"/>
    <w:autoRedefine/>
    <w:uiPriority w:val="39"/>
    <w:unhideWhenUsed/>
    <w:rsid w:val="00B74E97"/>
    <w:pPr>
      <w:tabs>
        <w:tab w:val="right" w:leader="dot" w:pos="9072"/>
      </w:tabs>
      <w:spacing w:after="100"/>
      <w:ind w:left="851" w:right="425" w:hanging="851"/>
      <w:jc w:val="both"/>
    </w:pPr>
    <w:rPr>
      <w:rFonts w:ascii="Arial" w:hAnsi="Arial" w:cs="Arial"/>
      <w:noProof/>
      <w:sz w:val="20"/>
      <w:szCs w:val="20"/>
    </w:rPr>
  </w:style>
  <w:style w:type="paragraph" w:styleId="Podtytu">
    <w:name w:val="Subtitle"/>
    <w:basedOn w:val="Akapitzlist"/>
    <w:next w:val="Normalny"/>
    <w:link w:val="PodtytuZnak"/>
    <w:autoRedefine/>
    <w:uiPriority w:val="11"/>
    <w:qFormat/>
    <w:rsid w:val="00B74E97"/>
    <w:pPr>
      <w:keepNext/>
      <w:keepLines/>
      <w:numPr>
        <w:numId w:val="2"/>
      </w:numPr>
      <w:spacing w:before="200" w:after="120"/>
      <w:ind w:left="284"/>
      <w:contextualSpacing w:val="0"/>
    </w:pPr>
    <w:rPr>
      <w:rFonts w:ascii="Arial" w:hAnsi="Arial" w:cs="Arial"/>
      <w:b/>
    </w:rPr>
  </w:style>
  <w:style w:type="character" w:customStyle="1" w:styleId="PodtytuZnak">
    <w:name w:val="Podtytuł Znak"/>
    <w:basedOn w:val="Domylnaczcionkaakapitu"/>
    <w:link w:val="Podtytu"/>
    <w:uiPriority w:val="11"/>
    <w:rsid w:val="00B74E97"/>
    <w:rPr>
      <w:rFonts w:eastAsia="Calibri" w:cs="Arial"/>
      <w:b/>
      <w:sz w:val="22"/>
    </w:rPr>
  </w:style>
  <w:style w:type="paragraph" w:styleId="Tekstkomentarza">
    <w:name w:val="annotation text"/>
    <w:basedOn w:val="Normalny"/>
    <w:link w:val="TekstkomentarzaZnak"/>
    <w:unhideWhenUsed/>
    <w:rsid w:val="00B74E97"/>
    <w:pPr>
      <w:spacing w:line="240" w:lineRule="auto"/>
    </w:pPr>
    <w:rPr>
      <w:sz w:val="20"/>
      <w:szCs w:val="20"/>
    </w:rPr>
  </w:style>
  <w:style w:type="character" w:customStyle="1" w:styleId="TekstkomentarzaZnak">
    <w:name w:val="Tekst komentarza Znak"/>
    <w:basedOn w:val="Domylnaczcionkaakapitu"/>
    <w:link w:val="Tekstkomentarza"/>
    <w:rsid w:val="00B74E97"/>
    <w:rPr>
      <w:rFonts w:ascii="Calibri" w:eastAsia="Calibri" w:hAnsi="Calibri" w:cs="Times New Roman"/>
      <w:sz w:val="20"/>
      <w:szCs w:val="20"/>
    </w:rPr>
  </w:style>
  <w:style w:type="paragraph" w:styleId="Tematkomentarza">
    <w:name w:val="annotation subject"/>
    <w:basedOn w:val="Tekstkomentarza"/>
    <w:next w:val="Tekstkomentarza"/>
    <w:link w:val="TematkomentarzaZnak"/>
    <w:unhideWhenUsed/>
    <w:rsid w:val="00B74E97"/>
    <w:rPr>
      <w:b/>
      <w:bCs/>
    </w:rPr>
  </w:style>
  <w:style w:type="character" w:customStyle="1" w:styleId="TematkomentarzaZnak">
    <w:name w:val="Temat komentarza Znak"/>
    <w:basedOn w:val="TekstkomentarzaZnak"/>
    <w:link w:val="Tematkomentarza"/>
    <w:rsid w:val="00B74E97"/>
    <w:rPr>
      <w:rFonts w:ascii="Calibri" w:eastAsia="Calibri" w:hAnsi="Calibri" w:cs="Times New Roman"/>
      <w:b/>
      <w:bCs/>
      <w:sz w:val="20"/>
      <w:szCs w:val="20"/>
    </w:rPr>
  </w:style>
  <w:style w:type="paragraph" w:styleId="Tekstprzypisudolnego">
    <w:name w:val="footnote text"/>
    <w:basedOn w:val="Normalny"/>
    <w:link w:val="TekstprzypisudolnegoZnak"/>
    <w:uiPriority w:val="99"/>
    <w:semiHidden/>
    <w:unhideWhenUsed/>
    <w:rsid w:val="00B74E9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74E97"/>
    <w:rPr>
      <w:rFonts w:ascii="Calibri" w:eastAsia="Calibri" w:hAnsi="Calibri" w:cs="Times New Roman"/>
      <w:sz w:val="20"/>
      <w:szCs w:val="20"/>
    </w:rPr>
  </w:style>
  <w:style w:type="character" w:styleId="Odwoanieprzypisudolnego">
    <w:name w:val="footnote reference"/>
    <w:uiPriority w:val="99"/>
    <w:rsid w:val="00B74E97"/>
    <w:rPr>
      <w:rFonts w:cs="Times New Roman"/>
      <w:vertAlign w:val="superscript"/>
    </w:rPr>
  </w:style>
  <w:style w:type="paragraph" w:customStyle="1" w:styleId="Default">
    <w:name w:val="Default"/>
    <w:rsid w:val="00B74E97"/>
    <w:pPr>
      <w:autoSpaceDE w:val="0"/>
      <w:autoSpaceDN w:val="0"/>
      <w:adjustRightInd w:val="0"/>
      <w:spacing w:line="240" w:lineRule="auto"/>
    </w:pPr>
    <w:rPr>
      <w:rFonts w:eastAsia="Times New Roman" w:cs="Arial"/>
      <w:color w:val="000000"/>
      <w:szCs w:val="24"/>
      <w:lang w:eastAsia="pl-PL"/>
    </w:rPr>
  </w:style>
  <w:style w:type="paragraph" w:customStyle="1" w:styleId="NormalBold">
    <w:name w:val="NormalBold"/>
    <w:basedOn w:val="Normalny"/>
    <w:link w:val="NormalBoldChar"/>
    <w:rsid w:val="00B74E97"/>
    <w:pPr>
      <w:widowControl w:val="0"/>
      <w:spacing w:after="0" w:line="240" w:lineRule="auto"/>
    </w:pPr>
    <w:rPr>
      <w:rFonts w:ascii="Times New Roman" w:eastAsia="Times New Roman" w:hAnsi="Times New Roman"/>
      <w:b/>
      <w:sz w:val="24"/>
      <w:lang w:eastAsia="en-GB"/>
    </w:rPr>
  </w:style>
  <w:style w:type="character" w:customStyle="1" w:styleId="NormalBoldChar">
    <w:name w:val="NormalBold Char"/>
    <w:link w:val="NormalBold"/>
    <w:locked/>
    <w:rsid w:val="00B74E97"/>
    <w:rPr>
      <w:rFonts w:ascii="Times New Roman" w:eastAsia="Times New Roman" w:hAnsi="Times New Roman" w:cs="Times New Roman"/>
      <w:b/>
      <w:lang w:eastAsia="en-GB"/>
    </w:rPr>
  </w:style>
  <w:style w:type="character" w:customStyle="1" w:styleId="DeltaViewInsertion">
    <w:name w:val="DeltaView Insertion"/>
    <w:rsid w:val="00B74E97"/>
    <w:rPr>
      <w:b/>
      <w:i/>
      <w:spacing w:val="0"/>
    </w:rPr>
  </w:style>
  <w:style w:type="paragraph" w:customStyle="1" w:styleId="Text1">
    <w:name w:val="Text 1"/>
    <w:basedOn w:val="Normalny"/>
    <w:rsid w:val="00B74E97"/>
    <w:pPr>
      <w:spacing w:before="120" w:after="120" w:line="240" w:lineRule="auto"/>
      <w:ind w:left="850"/>
      <w:jc w:val="both"/>
    </w:pPr>
    <w:rPr>
      <w:rFonts w:ascii="Times New Roman" w:hAnsi="Times New Roman"/>
      <w:sz w:val="24"/>
      <w:lang w:eastAsia="en-GB"/>
    </w:rPr>
  </w:style>
  <w:style w:type="paragraph" w:customStyle="1" w:styleId="NormalLeft">
    <w:name w:val="Normal Left"/>
    <w:basedOn w:val="Normalny"/>
    <w:rsid w:val="00B74E97"/>
    <w:pPr>
      <w:spacing w:before="120" w:after="120" w:line="240" w:lineRule="auto"/>
    </w:pPr>
    <w:rPr>
      <w:rFonts w:ascii="Times New Roman" w:hAnsi="Times New Roman"/>
      <w:sz w:val="24"/>
      <w:lang w:eastAsia="en-GB"/>
    </w:rPr>
  </w:style>
  <w:style w:type="paragraph" w:customStyle="1" w:styleId="Tiret0">
    <w:name w:val="Tiret 0"/>
    <w:basedOn w:val="Normalny"/>
    <w:rsid w:val="00B74E97"/>
    <w:pPr>
      <w:numPr>
        <w:numId w:val="7"/>
      </w:numPr>
      <w:spacing w:before="120" w:after="120" w:line="240" w:lineRule="auto"/>
      <w:jc w:val="both"/>
    </w:pPr>
    <w:rPr>
      <w:rFonts w:ascii="Times New Roman" w:hAnsi="Times New Roman"/>
      <w:sz w:val="24"/>
      <w:lang w:eastAsia="en-GB"/>
    </w:rPr>
  </w:style>
  <w:style w:type="paragraph" w:customStyle="1" w:styleId="Tiret1">
    <w:name w:val="Tiret 1"/>
    <w:basedOn w:val="Normalny"/>
    <w:rsid w:val="00B74E97"/>
    <w:pPr>
      <w:numPr>
        <w:numId w:val="8"/>
      </w:numPr>
      <w:spacing w:before="120" w:after="120" w:line="240" w:lineRule="auto"/>
      <w:jc w:val="both"/>
    </w:pPr>
    <w:rPr>
      <w:rFonts w:ascii="Times New Roman" w:hAnsi="Times New Roman"/>
      <w:sz w:val="24"/>
      <w:lang w:eastAsia="en-GB"/>
    </w:rPr>
  </w:style>
  <w:style w:type="paragraph" w:customStyle="1" w:styleId="NumPar1">
    <w:name w:val="NumPar 1"/>
    <w:basedOn w:val="Normalny"/>
    <w:next w:val="Text1"/>
    <w:rsid w:val="00B74E97"/>
    <w:pPr>
      <w:numPr>
        <w:numId w:val="11"/>
      </w:numPr>
      <w:spacing w:before="120" w:after="120" w:line="240" w:lineRule="auto"/>
      <w:jc w:val="both"/>
    </w:pPr>
    <w:rPr>
      <w:rFonts w:ascii="Times New Roman" w:hAnsi="Times New Roman"/>
      <w:sz w:val="24"/>
      <w:lang w:eastAsia="en-GB"/>
    </w:rPr>
  </w:style>
  <w:style w:type="paragraph" w:customStyle="1" w:styleId="NumPar2">
    <w:name w:val="NumPar 2"/>
    <w:basedOn w:val="Normalny"/>
    <w:next w:val="Text1"/>
    <w:rsid w:val="00B74E97"/>
    <w:pPr>
      <w:numPr>
        <w:ilvl w:val="1"/>
        <w:numId w:val="11"/>
      </w:numPr>
      <w:spacing w:before="120" w:after="120" w:line="240" w:lineRule="auto"/>
      <w:jc w:val="both"/>
    </w:pPr>
    <w:rPr>
      <w:rFonts w:ascii="Times New Roman" w:hAnsi="Times New Roman"/>
      <w:sz w:val="24"/>
      <w:lang w:eastAsia="en-GB"/>
    </w:rPr>
  </w:style>
  <w:style w:type="paragraph" w:customStyle="1" w:styleId="NumPar3">
    <w:name w:val="NumPar 3"/>
    <w:basedOn w:val="Normalny"/>
    <w:next w:val="Text1"/>
    <w:rsid w:val="00B74E97"/>
    <w:pPr>
      <w:numPr>
        <w:ilvl w:val="2"/>
        <w:numId w:val="11"/>
      </w:numPr>
      <w:spacing w:before="120" w:after="120" w:line="240" w:lineRule="auto"/>
      <w:jc w:val="both"/>
    </w:pPr>
    <w:rPr>
      <w:rFonts w:ascii="Times New Roman" w:hAnsi="Times New Roman"/>
      <w:sz w:val="24"/>
      <w:lang w:eastAsia="en-GB"/>
    </w:rPr>
  </w:style>
  <w:style w:type="paragraph" w:customStyle="1" w:styleId="NumPar4">
    <w:name w:val="NumPar 4"/>
    <w:basedOn w:val="Normalny"/>
    <w:next w:val="Text1"/>
    <w:rsid w:val="00B74E97"/>
    <w:pPr>
      <w:numPr>
        <w:ilvl w:val="3"/>
        <w:numId w:val="11"/>
      </w:numPr>
      <w:spacing w:before="120" w:after="120" w:line="240" w:lineRule="auto"/>
      <w:jc w:val="both"/>
    </w:pPr>
    <w:rPr>
      <w:rFonts w:ascii="Times New Roman" w:hAnsi="Times New Roman"/>
      <w:sz w:val="24"/>
      <w:lang w:eastAsia="en-GB"/>
    </w:rPr>
  </w:style>
  <w:style w:type="paragraph" w:customStyle="1" w:styleId="ChapterTitle">
    <w:name w:val="ChapterTitle"/>
    <w:basedOn w:val="Normalny"/>
    <w:next w:val="Normalny"/>
    <w:rsid w:val="00B74E97"/>
    <w:pPr>
      <w:keepNext/>
      <w:spacing w:before="120" w:after="360" w:line="240" w:lineRule="auto"/>
      <w:jc w:val="center"/>
    </w:pPr>
    <w:rPr>
      <w:rFonts w:ascii="Times New Roman" w:hAnsi="Times New Roman"/>
      <w:b/>
      <w:sz w:val="32"/>
      <w:lang w:eastAsia="en-GB"/>
    </w:rPr>
  </w:style>
  <w:style w:type="paragraph" w:customStyle="1" w:styleId="SectionTitle">
    <w:name w:val="SectionTitle"/>
    <w:basedOn w:val="Normalny"/>
    <w:next w:val="Nagwek1"/>
    <w:rsid w:val="00B74E97"/>
    <w:pPr>
      <w:keepNext/>
      <w:spacing w:before="120" w:after="360" w:line="240" w:lineRule="auto"/>
      <w:jc w:val="center"/>
    </w:pPr>
    <w:rPr>
      <w:rFonts w:ascii="Times New Roman" w:hAnsi="Times New Roman"/>
      <w:b/>
      <w:smallCaps/>
      <w:sz w:val="28"/>
      <w:lang w:eastAsia="en-GB"/>
    </w:rPr>
  </w:style>
  <w:style w:type="paragraph" w:customStyle="1" w:styleId="Annexetitre">
    <w:name w:val="Annexe titre"/>
    <w:basedOn w:val="Normalny"/>
    <w:next w:val="Normalny"/>
    <w:rsid w:val="00B74E97"/>
    <w:pPr>
      <w:spacing w:before="120" w:after="120" w:line="240" w:lineRule="auto"/>
      <w:jc w:val="center"/>
    </w:pPr>
    <w:rPr>
      <w:rFonts w:ascii="Times New Roman" w:hAnsi="Times New Roman"/>
      <w:b/>
      <w:sz w:val="24"/>
      <w:u w:val="single"/>
      <w:lang w:eastAsia="en-GB"/>
    </w:rPr>
  </w:style>
  <w:style w:type="character" w:customStyle="1" w:styleId="czeinternetowe">
    <w:name w:val="Łącze internetowe"/>
    <w:unhideWhenUsed/>
    <w:rsid w:val="00B74E97"/>
    <w:rPr>
      <w:color w:val="0563C1"/>
      <w:u w:val="single"/>
    </w:rPr>
  </w:style>
  <w:style w:type="character" w:customStyle="1" w:styleId="alb">
    <w:name w:val="a_lb"/>
    <w:qFormat/>
    <w:rsid w:val="00B74E97"/>
  </w:style>
  <w:style w:type="character" w:customStyle="1" w:styleId="TekstprzypisukocowegoZnak">
    <w:name w:val="Tekst przypisu końcowego Znak"/>
    <w:basedOn w:val="Domylnaczcionkaakapitu"/>
    <w:link w:val="Tekstprzypisukocowego"/>
    <w:uiPriority w:val="99"/>
    <w:semiHidden/>
    <w:rsid w:val="00B74E97"/>
    <w:rPr>
      <w:rFonts w:ascii="Calibri" w:eastAsia="Calibri" w:hAnsi="Calibri" w:cs="Times New Roman"/>
      <w:sz w:val="20"/>
      <w:szCs w:val="20"/>
    </w:rPr>
  </w:style>
  <w:style w:type="paragraph" w:styleId="Tekstprzypisukocowego">
    <w:name w:val="endnote text"/>
    <w:basedOn w:val="Normalny"/>
    <w:link w:val="TekstprzypisukocowegoZnak"/>
    <w:uiPriority w:val="99"/>
    <w:semiHidden/>
    <w:unhideWhenUsed/>
    <w:rsid w:val="00B74E97"/>
    <w:pPr>
      <w:spacing w:after="0" w:line="240" w:lineRule="auto"/>
    </w:pPr>
    <w:rPr>
      <w:sz w:val="20"/>
      <w:szCs w:val="20"/>
    </w:rPr>
  </w:style>
  <w:style w:type="paragraph" w:customStyle="1" w:styleId="Akapitzlist1">
    <w:name w:val="Akapit z listą1"/>
    <w:basedOn w:val="Normalny"/>
    <w:qFormat/>
    <w:rsid w:val="00B74E97"/>
    <w:pPr>
      <w:suppressAutoHyphens/>
      <w:spacing w:after="0" w:line="100" w:lineRule="atLeast"/>
      <w:ind w:left="720"/>
    </w:pPr>
    <w:rPr>
      <w:rFonts w:eastAsia="SimSun" w:cs="font313"/>
      <w:lang w:eastAsia="ar-SA"/>
    </w:rPr>
  </w:style>
  <w:style w:type="character" w:customStyle="1" w:styleId="alb-s">
    <w:name w:val="a_lb-s"/>
    <w:rsid w:val="00B74E97"/>
  </w:style>
  <w:style w:type="paragraph" w:styleId="Spistreci1">
    <w:name w:val="toc 1"/>
    <w:basedOn w:val="Normalny"/>
    <w:next w:val="Normalny"/>
    <w:autoRedefine/>
    <w:uiPriority w:val="39"/>
    <w:unhideWhenUsed/>
    <w:rsid w:val="00B74E97"/>
  </w:style>
  <w:style w:type="character" w:styleId="Wyrnieniedelikatne">
    <w:name w:val="Subtle Emphasis"/>
    <w:basedOn w:val="Domylnaczcionkaakapitu"/>
    <w:uiPriority w:val="19"/>
    <w:qFormat/>
    <w:rsid w:val="00892ECC"/>
    <w:rPr>
      <w:i/>
      <w:iCs/>
      <w:color w:val="404040" w:themeColor="text1" w:themeTint="BF"/>
    </w:rPr>
  </w:style>
  <w:style w:type="character" w:customStyle="1" w:styleId="LPzwykly">
    <w:name w:val="LP_zwykly"/>
    <w:basedOn w:val="Domylnaczcionkaakapitu"/>
    <w:qFormat/>
    <w:rsid w:val="00476C5B"/>
  </w:style>
  <w:style w:type="character" w:styleId="Odwoaniedokomentarza">
    <w:name w:val="annotation reference"/>
    <w:basedOn w:val="Domylnaczcionkaakapitu"/>
    <w:unhideWhenUsed/>
    <w:rsid w:val="004C092C"/>
    <w:rPr>
      <w:sz w:val="16"/>
      <w:szCs w:val="16"/>
    </w:rPr>
  </w:style>
  <w:style w:type="paragraph" w:styleId="Poprawka">
    <w:name w:val="Revision"/>
    <w:hidden/>
    <w:uiPriority w:val="99"/>
    <w:semiHidden/>
    <w:rsid w:val="004C092C"/>
    <w:pPr>
      <w:spacing w:line="240" w:lineRule="auto"/>
    </w:pPr>
    <w:rPr>
      <w:rFonts w:ascii="Calibri" w:eastAsia="Calibri" w:hAnsi="Calibri" w:cs="Times New Roman"/>
      <w:sz w:val="22"/>
    </w:rPr>
  </w:style>
  <w:style w:type="character" w:customStyle="1" w:styleId="Nagwek3Znak">
    <w:name w:val="Nagłówek 3 Znak"/>
    <w:basedOn w:val="Domylnaczcionkaakapitu"/>
    <w:link w:val="Nagwek3"/>
    <w:rsid w:val="00B03A48"/>
    <w:rPr>
      <w:rFonts w:eastAsia="Times New Roman" w:cs="Times New Roman"/>
      <w:b/>
      <w:i/>
      <w:sz w:val="22"/>
      <w:szCs w:val="20"/>
      <w:lang w:eastAsia="pl-PL"/>
    </w:rPr>
  </w:style>
  <w:style w:type="character" w:customStyle="1" w:styleId="Nagwek4Znak">
    <w:name w:val="Nagłówek 4 Znak"/>
    <w:basedOn w:val="Domylnaczcionkaakapitu"/>
    <w:link w:val="Nagwek4"/>
    <w:rsid w:val="00B03A48"/>
    <w:rPr>
      <w:rFonts w:eastAsia="Times New Roman" w:cs="Times New Roman"/>
      <w:b/>
      <w:sz w:val="22"/>
      <w:szCs w:val="20"/>
      <w:u w:val="single"/>
      <w:lang w:eastAsia="pl-PL"/>
    </w:rPr>
  </w:style>
  <w:style w:type="character" w:customStyle="1" w:styleId="Nagwek5Znak">
    <w:name w:val="Nagłówek 5 Znak"/>
    <w:basedOn w:val="Domylnaczcionkaakapitu"/>
    <w:link w:val="Nagwek5"/>
    <w:rsid w:val="00B03A48"/>
    <w:rPr>
      <w:rFonts w:eastAsia="Times New Roman" w:cs="Times New Roman"/>
      <w:sz w:val="22"/>
      <w:szCs w:val="20"/>
      <w:u w:val="single"/>
      <w:lang w:eastAsia="pl-PL"/>
    </w:rPr>
  </w:style>
  <w:style w:type="character" w:customStyle="1" w:styleId="Nagwek6Znak">
    <w:name w:val="Nagłówek 6 Znak"/>
    <w:basedOn w:val="Domylnaczcionkaakapitu"/>
    <w:link w:val="Nagwek6"/>
    <w:rsid w:val="00B03A48"/>
    <w:rPr>
      <w:rFonts w:ascii="Times New Roman" w:eastAsia="Times New Roman" w:hAnsi="Times New Roman" w:cs="Times New Roman"/>
      <w:b/>
      <w:bCs/>
      <w:sz w:val="22"/>
      <w:lang w:eastAsia="pl-PL"/>
    </w:rPr>
  </w:style>
  <w:style w:type="character" w:customStyle="1" w:styleId="Nagwek7Znak">
    <w:name w:val="Nagłówek 7 Znak"/>
    <w:basedOn w:val="Domylnaczcionkaakapitu"/>
    <w:link w:val="Nagwek7"/>
    <w:rsid w:val="00B03A48"/>
    <w:rPr>
      <w:rFonts w:ascii="Times New Roman" w:eastAsia="Times New Roman" w:hAnsi="Times New Roman" w:cs="Times New Roman"/>
      <w:szCs w:val="24"/>
      <w:lang w:eastAsia="pl-PL"/>
    </w:rPr>
  </w:style>
  <w:style w:type="character" w:customStyle="1" w:styleId="Nagwek8Znak">
    <w:name w:val="Nagłówek 8 Znak"/>
    <w:basedOn w:val="Domylnaczcionkaakapitu"/>
    <w:link w:val="Nagwek8"/>
    <w:rsid w:val="00B03A48"/>
    <w:rPr>
      <w:rFonts w:ascii="Times New Roman" w:eastAsia="Times New Roman" w:hAnsi="Times New Roman" w:cs="Times New Roman"/>
      <w:i/>
      <w:iCs/>
      <w:szCs w:val="24"/>
      <w:lang w:eastAsia="pl-PL"/>
    </w:rPr>
  </w:style>
  <w:style w:type="character" w:customStyle="1" w:styleId="Nagwek9Znak">
    <w:name w:val="Nagłówek 9 Znak"/>
    <w:basedOn w:val="Domylnaczcionkaakapitu"/>
    <w:link w:val="Nagwek9"/>
    <w:rsid w:val="00B03A48"/>
    <w:rPr>
      <w:rFonts w:eastAsia="Times New Roman" w:cs="Arial"/>
      <w:sz w:val="22"/>
      <w:lang w:eastAsia="pl-PL"/>
    </w:rPr>
  </w:style>
  <w:style w:type="paragraph" w:styleId="Tytu">
    <w:name w:val="Title"/>
    <w:basedOn w:val="Normalny"/>
    <w:next w:val="Normalny"/>
    <w:link w:val="TytuZnak"/>
    <w:uiPriority w:val="10"/>
    <w:qFormat/>
    <w:rsid w:val="00B03A48"/>
    <w:pPr>
      <w:spacing w:before="240" w:after="0" w:line="240" w:lineRule="auto"/>
      <w:jc w:val="center"/>
    </w:pPr>
    <w:rPr>
      <w:rFonts w:ascii="Arial" w:hAnsi="Arial" w:cs="Arial"/>
      <w:b/>
    </w:rPr>
  </w:style>
  <w:style w:type="character" w:customStyle="1" w:styleId="TytuZnak">
    <w:name w:val="Tytuł Znak"/>
    <w:basedOn w:val="Domylnaczcionkaakapitu"/>
    <w:link w:val="Tytu"/>
    <w:uiPriority w:val="10"/>
    <w:rsid w:val="00B03A48"/>
    <w:rPr>
      <w:rFonts w:eastAsia="Calibri" w:cs="Arial"/>
      <w:b/>
      <w:sz w:val="22"/>
    </w:rPr>
  </w:style>
  <w:style w:type="paragraph" w:customStyle="1" w:styleId="Style10">
    <w:name w:val="Style10"/>
    <w:basedOn w:val="Normalny"/>
    <w:uiPriority w:val="99"/>
    <w:rsid w:val="00B03A48"/>
    <w:pPr>
      <w:widowControl w:val="0"/>
      <w:autoSpaceDE w:val="0"/>
      <w:autoSpaceDN w:val="0"/>
      <w:adjustRightInd w:val="0"/>
      <w:spacing w:after="0" w:line="380" w:lineRule="exact"/>
      <w:ind w:hanging="353"/>
      <w:jc w:val="both"/>
    </w:pPr>
    <w:rPr>
      <w:rFonts w:ascii="Candara" w:eastAsia="Times New Roman" w:hAnsi="Candara" w:cs="Candara"/>
      <w:sz w:val="24"/>
      <w:szCs w:val="24"/>
      <w:lang w:eastAsia="pl-PL"/>
    </w:rPr>
  </w:style>
  <w:style w:type="character" w:customStyle="1" w:styleId="FontStyle16">
    <w:name w:val="Font Style16"/>
    <w:uiPriority w:val="99"/>
    <w:rsid w:val="00B03A48"/>
    <w:rPr>
      <w:rFonts w:ascii="Arial" w:hAnsi="Arial" w:cs="Arial" w:hint="default"/>
      <w:b/>
      <w:bCs/>
      <w:color w:val="000000"/>
      <w:sz w:val="22"/>
      <w:szCs w:val="22"/>
    </w:rPr>
  </w:style>
  <w:style w:type="character" w:customStyle="1" w:styleId="FontStyle17">
    <w:name w:val="Font Style17"/>
    <w:uiPriority w:val="99"/>
    <w:rsid w:val="00B03A48"/>
    <w:rPr>
      <w:rFonts w:ascii="Arial" w:hAnsi="Arial" w:cs="Arial" w:hint="default"/>
      <w:color w:val="000000"/>
      <w:sz w:val="22"/>
      <w:szCs w:val="22"/>
    </w:rPr>
  </w:style>
  <w:style w:type="character" w:customStyle="1" w:styleId="FontStyle18">
    <w:name w:val="Font Style18"/>
    <w:uiPriority w:val="99"/>
    <w:rsid w:val="00B03A48"/>
    <w:rPr>
      <w:rFonts w:ascii="Candara" w:hAnsi="Candara" w:cs="Candara" w:hint="default"/>
      <w:b/>
      <w:bCs/>
      <w:color w:val="000000"/>
      <w:sz w:val="24"/>
      <w:szCs w:val="24"/>
    </w:rPr>
  </w:style>
  <w:style w:type="paragraph" w:customStyle="1" w:styleId="Style8">
    <w:name w:val="Style8"/>
    <w:basedOn w:val="Normalny"/>
    <w:uiPriority w:val="99"/>
    <w:rsid w:val="00B03A48"/>
    <w:pPr>
      <w:widowControl w:val="0"/>
      <w:autoSpaceDE w:val="0"/>
      <w:autoSpaceDN w:val="0"/>
      <w:adjustRightInd w:val="0"/>
      <w:spacing w:after="0" w:line="377" w:lineRule="exact"/>
      <w:jc w:val="both"/>
    </w:pPr>
    <w:rPr>
      <w:rFonts w:ascii="Candara" w:eastAsia="Times New Roman" w:hAnsi="Candara" w:cs="Candara"/>
      <w:sz w:val="24"/>
      <w:szCs w:val="24"/>
      <w:lang w:eastAsia="pl-PL"/>
    </w:rPr>
  </w:style>
  <w:style w:type="paragraph" w:styleId="Bezodstpw">
    <w:name w:val="No Spacing"/>
    <w:uiPriority w:val="1"/>
    <w:qFormat/>
    <w:rsid w:val="00B03A48"/>
    <w:pPr>
      <w:spacing w:line="240" w:lineRule="auto"/>
    </w:pPr>
    <w:rPr>
      <w:rFonts w:ascii="Calibri" w:eastAsia="Calibri" w:hAnsi="Calibri" w:cs="Times New Roman"/>
      <w:sz w:val="22"/>
    </w:rPr>
  </w:style>
  <w:style w:type="table" w:styleId="Tabela-Siatka">
    <w:name w:val="Table Grid"/>
    <w:basedOn w:val="Standardowy"/>
    <w:uiPriority w:val="59"/>
    <w:rsid w:val="00B03A48"/>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B03A48"/>
  </w:style>
  <w:style w:type="numbering" w:customStyle="1" w:styleId="Bezlisty11">
    <w:name w:val="Bez listy11"/>
    <w:next w:val="Bezlisty"/>
    <w:uiPriority w:val="99"/>
    <w:semiHidden/>
    <w:unhideWhenUsed/>
    <w:rsid w:val="00B03A48"/>
  </w:style>
  <w:style w:type="character" w:styleId="UyteHipercze">
    <w:name w:val="FollowedHyperlink"/>
    <w:uiPriority w:val="99"/>
    <w:semiHidden/>
    <w:unhideWhenUsed/>
    <w:rsid w:val="00B03A48"/>
    <w:rPr>
      <w:color w:val="800080"/>
      <w:u w:val="single"/>
    </w:rPr>
  </w:style>
  <w:style w:type="numbering" w:customStyle="1" w:styleId="Bezlisty2">
    <w:name w:val="Bez listy2"/>
    <w:next w:val="Bezlisty"/>
    <w:uiPriority w:val="99"/>
    <w:semiHidden/>
    <w:unhideWhenUsed/>
    <w:rsid w:val="00B03A48"/>
  </w:style>
  <w:style w:type="numbering" w:customStyle="1" w:styleId="Bezlisty12">
    <w:name w:val="Bez listy12"/>
    <w:next w:val="Bezlisty"/>
    <w:uiPriority w:val="99"/>
    <w:semiHidden/>
    <w:unhideWhenUsed/>
    <w:rsid w:val="00B03A48"/>
  </w:style>
  <w:style w:type="table" w:customStyle="1" w:styleId="Zwykatabela41">
    <w:name w:val="Zwykła tabela 41"/>
    <w:basedOn w:val="Standardowy"/>
    <w:uiPriority w:val="44"/>
    <w:rsid w:val="00B03A48"/>
    <w:pPr>
      <w:spacing w:line="240" w:lineRule="auto"/>
    </w:pPr>
    <w:rPr>
      <w:rFonts w:eastAsia="Calibri" w:cs="Times New Roman"/>
      <w:sz w:val="20"/>
      <w:szCs w:val="20"/>
      <w:lang w:eastAsia="pl-P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asiatki1jasnaakcent21">
    <w:name w:val="Tabela siatki 1 — jasna — akcent 21"/>
    <w:basedOn w:val="Standardowy"/>
    <w:uiPriority w:val="46"/>
    <w:rsid w:val="00B03A48"/>
    <w:pPr>
      <w:spacing w:line="240" w:lineRule="auto"/>
    </w:pPr>
    <w:rPr>
      <w:rFonts w:eastAsia="Calibri" w:cs="Times New Roman"/>
      <w:sz w:val="20"/>
      <w:szCs w:val="20"/>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Zwykatabela11">
    <w:name w:val="Zwykła tabela 11"/>
    <w:basedOn w:val="Standardowy"/>
    <w:uiPriority w:val="41"/>
    <w:rsid w:val="00B03A48"/>
    <w:pPr>
      <w:spacing w:line="240" w:lineRule="auto"/>
    </w:pPr>
    <w:rPr>
      <w:rFonts w:eastAsia="Calibri" w:cs="Times New Roman"/>
      <w:sz w:val="20"/>
      <w:szCs w:val="20"/>
      <w:lang w:eastAsia="pl-P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Zwykatabela21">
    <w:name w:val="Zwykła tabela 21"/>
    <w:basedOn w:val="Standardowy"/>
    <w:uiPriority w:val="42"/>
    <w:rsid w:val="00B03A48"/>
    <w:pPr>
      <w:spacing w:line="240" w:lineRule="auto"/>
    </w:pPr>
    <w:rPr>
      <w:rFonts w:eastAsia="Calibri" w:cs="Times New Roman"/>
      <w:sz w:val="20"/>
      <w:szCs w:val="20"/>
      <w:lang w:eastAsia="pl-P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LPpodpis-autor">
    <w:name w:val="LP_podpis-autor"/>
    <w:rsid w:val="00B03A48"/>
    <w:pPr>
      <w:keepNext/>
      <w:keepLines/>
      <w:spacing w:line="240" w:lineRule="auto"/>
      <w:ind w:left="5880" w:right="391"/>
    </w:pPr>
    <w:rPr>
      <w:rFonts w:eastAsia="Times New Roman" w:cs="Arial"/>
      <w:szCs w:val="20"/>
      <w:lang w:eastAsia="pl-PL"/>
    </w:rPr>
  </w:style>
  <w:style w:type="paragraph" w:styleId="NormalnyWeb">
    <w:name w:val="Normal (Web)"/>
    <w:basedOn w:val="Normalny"/>
    <w:rsid w:val="00B03A48"/>
    <w:pPr>
      <w:spacing w:before="100" w:beforeAutospacing="1" w:after="100" w:afterAutospacing="1" w:line="240" w:lineRule="auto"/>
    </w:pPr>
    <w:rPr>
      <w:rFonts w:ascii="Times New Roman" w:eastAsia="Times New Roman" w:hAnsi="Times New Roman"/>
      <w:sz w:val="24"/>
      <w:szCs w:val="24"/>
      <w:lang w:eastAsia="pl-PL"/>
    </w:rPr>
  </w:style>
  <w:style w:type="table" w:customStyle="1" w:styleId="Tabela-Siatka1">
    <w:name w:val="Tabela - Siatka1"/>
    <w:basedOn w:val="Standardowy"/>
    <w:next w:val="Tabela-Siatka"/>
    <w:uiPriority w:val="39"/>
    <w:rsid w:val="00B03A4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B03A48"/>
    <w:rPr>
      <w:i/>
      <w:iCs/>
    </w:rPr>
  </w:style>
  <w:style w:type="numbering" w:customStyle="1" w:styleId="Bezlisty3">
    <w:name w:val="Bez listy3"/>
    <w:next w:val="Bezlisty"/>
    <w:semiHidden/>
    <w:rsid w:val="00A91B5A"/>
  </w:style>
  <w:style w:type="table" w:customStyle="1" w:styleId="Tabela-Siatka2">
    <w:name w:val="Tabela - Siatka2"/>
    <w:basedOn w:val="Standardowy"/>
    <w:next w:val="Tabela-Siatka"/>
    <w:rsid w:val="00A91B5A"/>
    <w:pPr>
      <w:spacing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semiHidden/>
    <w:rsid w:val="00A91B5A"/>
    <w:rPr>
      <w:vertAlign w:val="superscript"/>
    </w:rPr>
  </w:style>
  <w:style w:type="paragraph" w:styleId="Mapadokumentu">
    <w:name w:val="Document Map"/>
    <w:basedOn w:val="Normalny"/>
    <w:link w:val="MapadokumentuZnak"/>
    <w:semiHidden/>
    <w:rsid w:val="00A91B5A"/>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semiHidden/>
    <w:rsid w:val="00A91B5A"/>
    <w:rPr>
      <w:rFonts w:ascii="Tahoma" w:eastAsia="Times New Roman" w:hAnsi="Tahoma" w:cs="Tahoma"/>
      <w:sz w:val="20"/>
      <w:szCs w:val="20"/>
      <w:shd w:val="clear" w:color="auto" w:fill="000080"/>
      <w:lang w:eastAsia="pl-PL"/>
    </w:rPr>
  </w:style>
  <w:style w:type="paragraph" w:customStyle="1" w:styleId="nazwa">
    <w:name w:val="nazwa"/>
    <w:basedOn w:val="Normalny"/>
    <w:uiPriority w:val="99"/>
    <w:rsid w:val="00705748"/>
    <w:pPr>
      <w:autoSpaceDE w:val="0"/>
      <w:autoSpaceDN w:val="0"/>
      <w:adjustRightInd w:val="0"/>
      <w:spacing w:after="113" w:line="360" w:lineRule="atLeast"/>
    </w:pPr>
    <w:rPr>
      <w:rFonts w:ascii="Arial" w:eastAsiaTheme="minorHAnsi" w:hAnsi="Arial" w:cs="Arial"/>
      <w:b/>
      <w:bCs/>
      <w:color w:val="3A4C00"/>
      <w:sz w:val="30"/>
      <w:szCs w:val="30"/>
    </w:rPr>
  </w:style>
  <w:style w:type="character" w:customStyle="1" w:styleId="Nierozpoznanawzmianka1">
    <w:name w:val="Nierozpoznana wzmianka1"/>
    <w:basedOn w:val="Domylnaczcionkaakapitu"/>
    <w:uiPriority w:val="99"/>
    <w:semiHidden/>
    <w:unhideWhenUsed/>
    <w:rsid w:val="005E171D"/>
    <w:rPr>
      <w:color w:val="605E5C"/>
      <w:shd w:val="clear" w:color="auto" w:fill="E1DFDD"/>
    </w:rPr>
  </w:style>
  <w:style w:type="character" w:customStyle="1" w:styleId="hgkelc">
    <w:name w:val="hgkelc"/>
    <w:basedOn w:val="Domylnaczcionkaakapitu"/>
    <w:rsid w:val="0008571B"/>
  </w:style>
  <w:style w:type="paragraph" w:customStyle="1" w:styleId="NoParagraphStyle">
    <w:name w:val="[No Paragraph Style]"/>
    <w:rsid w:val="0060335C"/>
    <w:pPr>
      <w:autoSpaceDE w:val="0"/>
      <w:autoSpaceDN w:val="0"/>
      <w:adjustRightInd w:val="0"/>
      <w:spacing w:after="200" w:line="288" w:lineRule="auto"/>
      <w:jc w:val="both"/>
      <w:textAlignment w:val="center"/>
    </w:pPr>
    <w:rPr>
      <w:rFonts w:ascii="minorBidi" w:eastAsia="minorBidi" w:hAnsi="minorBidi" w:cs="minorBidi"/>
      <w:color w:val="000000"/>
      <w:szCs w:val="24"/>
      <w:lang w:val="en-GB"/>
    </w:rPr>
  </w:style>
  <w:style w:type="paragraph" w:customStyle="1" w:styleId="v1msonormal">
    <w:name w:val="v1msonormal"/>
    <w:basedOn w:val="Normalny"/>
    <w:rsid w:val="0060335C"/>
    <w:pPr>
      <w:spacing w:before="100" w:beforeAutospacing="1" w:after="100" w:afterAutospacing="1" w:line="240" w:lineRule="auto"/>
      <w:jc w:val="both"/>
    </w:pPr>
    <w:rPr>
      <w:rFonts w:ascii="minorBidi" w:eastAsia="minorBidi" w:hAnsi="minorBidi" w:cs="minorBidi"/>
      <w:sz w:val="24"/>
      <w:szCs w:val="24"/>
      <w:lang w:eastAsia="pl-PL"/>
    </w:rPr>
  </w:style>
  <w:style w:type="paragraph" w:styleId="Tekstpodstawowy3">
    <w:name w:val="Body Text 3"/>
    <w:basedOn w:val="Normalny"/>
    <w:link w:val="Tekstpodstawowy3Znak"/>
    <w:rsid w:val="0060335C"/>
    <w:pPr>
      <w:spacing w:after="120" w:line="240" w:lineRule="auto"/>
      <w:jc w:val="both"/>
    </w:pPr>
    <w:rPr>
      <w:rFonts w:ascii="minorBidi" w:eastAsia="minorBidi" w:hAnsi="minorBidi" w:cs="minorBidi"/>
      <w:sz w:val="16"/>
      <w:szCs w:val="16"/>
      <w:lang w:eastAsia="pl-PL"/>
    </w:rPr>
  </w:style>
  <w:style w:type="character" w:customStyle="1" w:styleId="Tekstpodstawowy3Znak">
    <w:name w:val="Tekst podstawowy 3 Znak"/>
    <w:basedOn w:val="Domylnaczcionkaakapitu"/>
    <w:link w:val="Tekstpodstawowy3"/>
    <w:rsid w:val="0060335C"/>
    <w:rPr>
      <w:rFonts w:ascii="minorBidi" w:eastAsia="minorBidi" w:hAnsi="minorBidi" w:cs="minorBidi"/>
      <w:sz w:val="16"/>
      <w:szCs w:val="16"/>
      <w:lang w:eastAsia="pl-PL"/>
    </w:rPr>
  </w:style>
  <w:style w:type="paragraph" w:customStyle="1" w:styleId="Standard">
    <w:name w:val="Standard"/>
    <w:rsid w:val="0060335C"/>
    <w:pPr>
      <w:widowControl w:val="0"/>
      <w:suppressAutoHyphens/>
      <w:autoSpaceDN w:val="0"/>
      <w:spacing w:after="200"/>
      <w:jc w:val="both"/>
      <w:textAlignment w:val="baseline"/>
    </w:pPr>
    <w:rPr>
      <w:rFonts w:ascii="minorBidi" w:eastAsia="minorBidi" w:hAnsi="minorBidi" w:cs="minorBidi"/>
      <w:kern w:val="3"/>
      <w:szCs w:val="24"/>
      <w:lang w:eastAsia="zh-CN" w:bidi="hi-IN"/>
    </w:rPr>
  </w:style>
  <w:style w:type="character" w:customStyle="1" w:styleId="Bodytext">
    <w:name w:val="Body text_"/>
    <w:link w:val="Tekstpodstawowy2"/>
    <w:rsid w:val="0060335C"/>
    <w:rPr>
      <w:rFonts w:eastAsia="minorBidi" w:cs="minorBidi"/>
      <w:b/>
      <w:bCs/>
      <w:shd w:val="clear" w:color="auto" w:fill="FFFFFF"/>
    </w:rPr>
  </w:style>
  <w:style w:type="paragraph" w:customStyle="1" w:styleId="Tekstpodstawowy2">
    <w:name w:val="Tekst podstawowy2"/>
    <w:basedOn w:val="Normalny"/>
    <w:link w:val="Bodytext"/>
    <w:rsid w:val="0060335C"/>
    <w:pPr>
      <w:widowControl w:val="0"/>
      <w:shd w:val="clear" w:color="auto" w:fill="FFFFFF"/>
      <w:spacing w:after="0" w:line="413" w:lineRule="exact"/>
      <w:jc w:val="both"/>
    </w:pPr>
    <w:rPr>
      <w:rFonts w:ascii="Arial" w:eastAsia="minorBidi" w:hAnsi="Arial" w:cs="minorBidi"/>
      <w:b/>
      <w:bCs/>
      <w:sz w:val="24"/>
    </w:rPr>
  </w:style>
  <w:style w:type="character" w:customStyle="1" w:styleId="Tekstpodstawowy1">
    <w:name w:val="Tekst podstawowy1"/>
    <w:rsid w:val="0060335C"/>
    <w:rPr>
      <w:rFonts w:ascii="minorBidi" w:eastAsia="minorBidi" w:hAnsi="minorBidi" w:cs="minorBidi"/>
      <w:b/>
      <w:bCs/>
      <w:i w:val="0"/>
      <w:iCs w:val="0"/>
      <w:smallCaps w:val="0"/>
      <w:strike w:val="0"/>
      <w:color w:val="000000"/>
      <w:spacing w:val="0"/>
      <w:w w:val="100"/>
      <w:position w:val="0"/>
      <w:sz w:val="22"/>
      <w:szCs w:val="22"/>
      <w:u w:val="none"/>
      <w:shd w:val="clear" w:color="auto" w:fill="FFFFFF"/>
      <w:lang w:val="pl-PL"/>
    </w:rPr>
  </w:style>
  <w:style w:type="paragraph" w:customStyle="1" w:styleId="Styl2">
    <w:name w:val="Styl2"/>
    <w:basedOn w:val="Standard"/>
    <w:rsid w:val="0060335C"/>
    <w:pPr>
      <w:numPr>
        <w:numId w:val="36"/>
      </w:numPr>
      <w:tabs>
        <w:tab w:val="left" w:pos="510"/>
      </w:tabs>
      <w:spacing w:line="374" w:lineRule="exact"/>
    </w:pPr>
    <w:rPr>
      <w:b/>
      <w:bCs/>
      <w:color w:val="000000"/>
      <w:lang w:bidi="pl-PL"/>
    </w:rPr>
  </w:style>
  <w:style w:type="numbering" w:customStyle="1" w:styleId="WW8Num2">
    <w:name w:val="WW8Num2"/>
    <w:basedOn w:val="Bezlisty"/>
    <w:rsid w:val="0060335C"/>
    <w:pPr>
      <w:numPr>
        <w:numId w:val="36"/>
      </w:numPr>
    </w:pPr>
  </w:style>
  <w:style w:type="paragraph" w:customStyle="1" w:styleId="Bodytext2">
    <w:name w:val="Body text (2)"/>
    <w:basedOn w:val="Standard"/>
    <w:rsid w:val="0060335C"/>
    <w:pPr>
      <w:shd w:val="clear" w:color="auto" w:fill="FFFFFF"/>
      <w:spacing w:before="480" w:line="374" w:lineRule="exact"/>
      <w:ind w:hanging="460"/>
    </w:pPr>
    <w:rPr>
      <w:sz w:val="21"/>
      <w:szCs w:val="21"/>
    </w:rPr>
  </w:style>
  <w:style w:type="table" w:customStyle="1" w:styleId="TableNormal">
    <w:name w:val="Table Normal"/>
    <w:rsid w:val="0060335C"/>
    <w:pPr>
      <w:pBdr>
        <w:top w:val="nil"/>
        <w:left w:val="nil"/>
        <w:bottom w:val="nil"/>
        <w:right w:val="nil"/>
        <w:between w:val="nil"/>
        <w:bar w:val="nil"/>
      </w:pBdr>
      <w:spacing w:after="200"/>
      <w:jc w:val="both"/>
    </w:pPr>
    <w:rPr>
      <w:rFonts w:ascii="minorBidi" w:eastAsia="minorBidi" w:hAnsi="minorBidi" w:cs="minorBidi"/>
      <w:sz w:val="20"/>
      <w:szCs w:val="20"/>
      <w:bdr w:val="nil"/>
      <w:lang w:eastAsia="pl-PL"/>
    </w:rPr>
    <w:tblPr>
      <w:tblInd w:w="0" w:type="dxa"/>
      <w:tblCellMar>
        <w:top w:w="0" w:type="dxa"/>
        <w:left w:w="0" w:type="dxa"/>
        <w:bottom w:w="0" w:type="dxa"/>
        <w:right w:w="0" w:type="dxa"/>
      </w:tblCellMar>
    </w:tblPr>
  </w:style>
  <w:style w:type="numbering" w:customStyle="1" w:styleId="Numery">
    <w:name w:val="Numery"/>
    <w:rsid w:val="0060335C"/>
    <w:pPr>
      <w:numPr>
        <w:numId w:val="37"/>
      </w:numPr>
    </w:pPr>
  </w:style>
  <w:style w:type="character" w:customStyle="1" w:styleId="TekstprzypisukocowegoZnak1">
    <w:name w:val="Tekst przypisu końcowego Znak1"/>
    <w:uiPriority w:val="99"/>
    <w:semiHidden/>
    <w:rsid w:val="0060335C"/>
    <w:rPr>
      <w:rFonts w:ascii="minorBidi" w:eastAsia="minorBidi" w:hAnsi="minorBidi" w:cs="minorBidi"/>
      <w:sz w:val="20"/>
      <w:szCs w:val="20"/>
    </w:rPr>
  </w:style>
  <w:style w:type="table" w:styleId="Zwykatabela4">
    <w:name w:val="Plain Table 4"/>
    <w:basedOn w:val="Standardowy"/>
    <w:uiPriority w:val="44"/>
    <w:rsid w:val="0060335C"/>
    <w:pPr>
      <w:spacing w:line="240" w:lineRule="auto"/>
    </w:pPr>
    <w:rPr>
      <w:rFonts w:ascii="minorBidi" w:eastAsia="minorBidi" w:hAnsi="minorBidi" w:cs="minorBidi"/>
      <w:sz w:val="20"/>
      <w:szCs w:val="20"/>
      <w:lang w:eastAsia="pl-P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asiatki1jasnaakcent2">
    <w:name w:val="Grid Table 1 Light Accent 2"/>
    <w:basedOn w:val="Standardowy"/>
    <w:uiPriority w:val="46"/>
    <w:rsid w:val="0060335C"/>
    <w:pPr>
      <w:spacing w:line="240" w:lineRule="auto"/>
    </w:pPr>
    <w:rPr>
      <w:rFonts w:ascii="minorBidi" w:eastAsia="minorBidi" w:hAnsi="minorBidi" w:cs="minorBidi"/>
      <w:sz w:val="20"/>
      <w:szCs w:val="20"/>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Zwykatabela1">
    <w:name w:val="Plain Table 1"/>
    <w:basedOn w:val="Standardowy"/>
    <w:uiPriority w:val="41"/>
    <w:rsid w:val="0060335C"/>
    <w:pPr>
      <w:spacing w:line="240" w:lineRule="auto"/>
    </w:pPr>
    <w:rPr>
      <w:rFonts w:ascii="minorBidi" w:eastAsia="minorBidi" w:hAnsi="minorBidi" w:cs="minorBidi"/>
      <w:sz w:val="20"/>
      <w:szCs w:val="20"/>
      <w:lang w:eastAsia="pl-P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2">
    <w:name w:val="Plain Table 2"/>
    <w:basedOn w:val="Standardowy"/>
    <w:uiPriority w:val="42"/>
    <w:rsid w:val="0060335C"/>
    <w:pPr>
      <w:spacing w:line="240" w:lineRule="auto"/>
    </w:pPr>
    <w:rPr>
      <w:rFonts w:ascii="minorBidi" w:eastAsia="minorBidi" w:hAnsi="minorBidi" w:cs="minorBidi"/>
      <w:sz w:val="20"/>
      <w:szCs w:val="20"/>
      <w:lang w:eastAsia="pl-P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egenda">
    <w:name w:val="caption"/>
    <w:basedOn w:val="Normalny"/>
    <w:next w:val="Normalny"/>
    <w:uiPriority w:val="35"/>
    <w:semiHidden/>
    <w:unhideWhenUsed/>
    <w:qFormat/>
    <w:rsid w:val="0060335C"/>
    <w:pPr>
      <w:spacing w:after="200" w:line="276" w:lineRule="auto"/>
      <w:jc w:val="both"/>
    </w:pPr>
    <w:rPr>
      <w:rFonts w:ascii="minorBidi" w:eastAsia="minorBidi" w:hAnsi="minorBidi" w:cs="minorBidi"/>
      <w:b/>
      <w:bCs/>
      <w:caps/>
      <w:sz w:val="16"/>
      <w:szCs w:val="16"/>
      <w:lang w:eastAsia="pl-PL"/>
    </w:rPr>
  </w:style>
  <w:style w:type="paragraph" w:styleId="Cytat">
    <w:name w:val="Quote"/>
    <w:basedOn w:val="Normalny"/>
    <w:next w:val="Normalny"/>
    <w:link w:val="CytatZnak"/>
    <w:uiPriority w:val="29"/>
    <w:qFormat/>
    <w:rsid w:val="0060335C"/>
    <w:pPr>
      <w:spacing w:after="200" w:line="276" w:lineRule="auto"/>
      <w:jc w:val="both"/>
    </w:pPr>
    <w:rPr>
      <w:rFonts w:ascii="minorBidi" w:eastAsia="minorBidi" w:hAnsi="minorBidi" w:cs="minorBidi"/>
      <w:i/>
      <w:iCs/>
      <w:sz w:val="20"/>
      <w:szCs w:val="20"/>
      <w:lang w:eastAsia="pl-PL"/>
    </w:rPr>
  </w:style>
  <w:style w:type="character" w:customStyle="1" w:styleId="CytatZnak">
    <w:name w:val="Cytat Znak"/>
    <w:basedOn w:val="Domylnaczcionkaakapitu"/>
    <w:link w:val="Cytat"/>
    <w:uiPriority w:val="29"/>
    <w:rsid w:val="0060335C"/>
    <w:rPr>
      <w:rFonts w:ascii="minorBidi" w:eastAsia="minorBidi" w:hAnsi="minorBidi" w:cs="minorBidi"/>
      <w:i/>
      <w:iCs/>
      <w:sz w:val="20"/>
      <w:szCs w:val="20"/>
      <w:lang w:eastAsia="pl-PL"/>
    </w:rPr>
  </w:style>
  <w:style w:type="paragraph" w:styleId="Cytatintensywny">
    <w:name w:val="Intense Quote"/>
    <w:basedOn w:val="Normalny"/>
    <w:next w:val="Normalny"/>
    <w:link w:val="CytatintensywnyZnak"/>
    <w:uiPriority w:val="30"/>
    <w:qFormat/>
    <w:rsid w:val="0060335C"/>
    <w:pPr>
      <w:pBdr>
        <w:top w:val="single" w:sz="8" w:space="1" w:color="70AD47"/>
      </w:pBdr>
      <w:spacing w:before="140" w:after="140" w:line="276" w:lineRule="auto"/>
      <w:ind w:left="1440" w:right="1440"/>
      <w:jc w:val="both"/>
    </w:pPr>
    <w:rPr>
      <w:rFonts w:ascii="minorBidi" w:eastAsia="minorBidi" w:hAnsi="minorBidi" w:cs="minorBidi"/>
      <w:b/>
      <w:bCs/>
      <w:i/>
      <w:iCs/>
      <w:sz w:val="20"/>
      <w:szCs w:val="20"/>
      <w:lang w:eastAsia="pl-PL"/>
    </w:rPr>
  </w:style>
  <w:style w:type="character" w:customStyle="1" w:styleId="CytatintensywnyZnak">
    <w:name w:val="Cytat intensywny Znak"/>
    <w:basedOn w:val="Domylnaczcionkaakapitu"/>
    <w:link w:val="Cytatintensywny"/>
    <w:uiPriority w:val="30"/>
    <w:rsid w:val="0060335C"/>
    <w:rPr>
      <w:rFonts w:ascii="minorBidi" w:eastAsia="minorBidi" w:hAnsi="minorBidi" w:cs="minorBidi"/>
      <w:b/>
      <w:bCs/>
      <w:i/>
      <w:iCs/>
      <w:sz w:val="20"/>
      <w:szCs w:val="20"/>
      <w:lang w:eastAsia="pl-PL"/>
    </w:rPr>
  </w:style>
  <w:style w:type="character" w:styleId="Odwoaniedelikatne">
    <w:name w:val="Subtle Reference"/>
    <w:uiPriority w:val="31"/>
    <w:qFormat/>
    <w:rsid w:val="0060335C"/>
    <w:rPr>
      <w:b/>
      <w:bCs/>
    </w:rPr>
  </w:style>
  <w:style w:type="character" w:styleId="Odwoanieintensywne">
    <w:name w:val="Intense Reference"/>
    <w:uiPriority w:val="32"/>
    <w:qFormat/>
    <w:rsid w:val="0060335C"/>
    <w:rPr>
      <w:b/>
      <w:bCs/>
      <w:smallCaps/>
      <w:spacing w:val="5"/>
      <w:sz w:val="22"/>
      <w:szCs w:val="22"/>
      <w:u w:val="single"/>
    </w:rPr>
  </w:style>
  <w:style w:type="character" w:styleId="Tytuksiki">
    <w:name w:val="Book Title"/>
    <w:uiPriority w:val="33"/>
    <w:qFormat/>
    <w:rsid w:val="0060335C"/>
    <w:rPr>
      <w:rFonts w:ascii="minorBidi" w:eastAsia="minorBidi" w:hAnsi="minorBidi" w:cs="minorBidi"/>
      <w:i/>
      <w:iCs/>
      <w:sz w:val="20"/>
      <w:szCs w:val="20"/>
    </w:rPr>
  </w:style>
  <w:style w:type="character" w:customStyle="1" w:styleId="Nierozpoznanawzmianka2">
    <w:name w:val="Nierozpoznana wzmianka2"/>
    <w:basedOn w:val="Domylnaczcionkaakapitu"/>
    <w:uiPriority w:val="99"/>
    <w:semiHidden/>
    <w:unhideWhenUsed/>
    <w:rsid w:val="006F649B"/>
    <w:rPr>
      <w:color w:val="605E5C"/>
      <w:shd w:val="clear" w:color="auto" w:fill="E1DFDD"/>
    </w:rPr>
  </w:style>
  <w:style w:type="character" w:customStyle="1" w:styleId="Nierozpoznanawzmianka3">
    <w:name w:val="Nierozpoznana wzmianka3"/>
    <w:basedOn w:val="Domylnaczcionkaakapitu"/>
    <w:uiPriority w:val="99"/>
    <w:semiHidden/>
    <w:unhideWhenUsed/>
    <w:rsid w:val="00494519"/>
    <w:rPr>
      <w:color w:val="605E5C"/>
      <w:shd w:val="clear" w:color="auto" w:fill="E1DFDD"/>
    </w:rPr>
  </w:style>
  <w:style w:type="character" w:styleId="Nierozpoznanawzmianka">
    <w:name w:val="Unresolved Mention"/>
    <w:basedOn w:val="Domylnaczcionkaakapitu"/>
    <w:uiPriority w:val="99"/>
    <w:semiHidden/>
    <w:unhideWhenUsed/>
    <w:rsid w:val="00777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1319">
      <w:bodyDiv w:val="1"/>
      <w:marLeft w:val="0"/>
      <w:marRight w:val="0"/>
      <w:marTop w:val="0"/>
      <w:marBottom w:val="0"/>
      <w:divBdr>
        <w:top w:val="none" w:sz="0" w:space="0" w:color="auto"/>
        <w:left w:val="none" w:sz="0" w:space="0" w:color="auto"/>
        <w:bottom w:val="none" w:sz="0" w:space="0" w:color="auto"/>
        <w:right w:val="none" w:sz="0" w:space="0" w:color="auto"/>
      </w:divBdr>
    </w:div>
    <w:div w:id="143789079">
      <w:bodyDiv w:val="1"/>
      <w:marLeft w:val="0"/>
      <w:marRight w:val="0"/>
      <w:marTop w:val="0"/>
      <w:marBottom w:val="0"/>
      <w:divBdr>
        <w:top w:val="none" w:sz="0" w:space="0" w:color="auto"/>
        <w:left w:val="none" w:sz="0" w:space="0" w:color="auto"/>
        <w:bottom w:val="none" w:sz="0" w:space="0" w:color="auto"/>
        <w:right w:val="none" w:sz="0" w:space="0" w:color="auto"/>
      </w:divBdr>
    </w:div>
    <w:div w:id="149442324">
      <w:bodyDiv w:val="1"/>
      <w:marLeft w:val="0"/>
      <w:marRight w:val="0"/>
      <w:marTop w:val="0"/>
      <w:marBottom w:val="0"/>
      <w:divBdr>
        <w:top w:val="none" w:sz="0" w:space="0" w:color="auto"/>
        <w:left w:val="none" w:sz="0" w:space="0" w:color="auto"/>
        <w:bottom w:val="none" w:sz="0" w:space="0" w:color="auto"/>
        <w:right w:val="none" w:sz="0" w:space="0" w:color="auto"/>
      </w:divBdr>
    </w:div>
    <w:div w:id="161119996">
      <w:bodyDiv w:val="1"/>
      <w:marLeft w:val="0"/>
      <w:marRight w:val="0"/>
      <w:marTop w:val="0"/>
      <w:marBottom w:val="0"/>
      <w:divBdr>
        <w:top w:val="none" w:sz="0" w:space="0" w:color="auto"/>
        <w:left w:val="none" w:sz="0" w:space="0" w:color="auto"/>
        <w:bottom w:val="none" w:sz="0" w:space="0" w:color="auto"/>
        <w:right w:val="none" w:sz="0" w:space="0" w:color="auto"/>
      </w:divBdr>
    </w:div>
    <w:div w:id="188226602">
      <w:bodyDiv w:val="1"/>
      <w:marLeft w:val="0"/>
      <w:marRight w:val="0"/>
      <w:marTop w:val="0"/>
      <w:marBottom w:val="0"/>
      <w:divBdr>
        <w:top w:val="none" w:sz="0" w:space="0" w:color="auto"/>
        <w:left w:val="none" w:sz="0" w:space="0" w:color="auto"/>
        <w:bottom w:val="none" w:sz="0" w:space="0" w:color="auto"/>
        <w:right w:val="none" w:sz="0" w:space="0" w:color="auto"/>
      </w:divBdr>
    </w:div>
    <w:div w:id="372577907">
      <w:bodyDiv w:val="1"/>
      <w:marLeft w:val="0"/>
      <w:marRight w:val="0"/>
      <w:marTop w:val="0"/>
      <w:marBottom w:val="0"/>
      <w:divBdr>
        <w:top w:val="none" w:sz="0" w:space="0" w:color="auto"/>
        <w:left w:val="none" w:sz="0" w:space="0" w:color="auto"/>
        <w:bottom w:val="none" w:sz="0" w:space="0" w:color="auto"/>
        <w:right w:val="none" w:sz="0" w:space="0" w:color="auto"/>
      </w:divBdr>
    </w:div>
    <w:div w:id="425151043">
      <w:bodyDiv w:val="1"/>
      <w:marLeft w:val="0"/>
      <w:marRight w:val="0"/>
      <w:marTop w:val="0"/>
      <w:marBottom w:val="0"/>
      <w:divBdr>
        <w:top w:val="none" w:sz="0" w:space="0" w:color="auto"/>
        <w:left w:val="none" w:sz="0" w:space="0" w:color="auto"/>
        <w:bottom w:val="none" w:sz="0" w:space="0" w:color="auto"/>
        <w:right w:val="none" w:sz="0" w:space="0" w:color="auto"/>
      </w:divBdr>
    </w:div>
    <w:div w:id="805976384">
      <w:bodyDiv w:val="1"/>
      <w:marLeft w:val="0"/>
      <w:marRight w:val="0"/>
      <w:marTop w:val="0"/>
      <w:marBottom w:val="0"/>
      <w:divBdr>
        <w:top w:val="none" w:sz="0" w:space="0" w:color="auto"/>
        <w:left w:val="none" w:sz="0" w:space="0" w:color="auto"/>
        <w:bottom w:val="none" w:sz="0" w:space="0" w:color="auto"/>
        <w:right w:val="none" w:sz="0" w:space="0" w:color="auto"/>
      </w:divBdr>
    </w:div>
    <w:div w:id="919099080">
      <w:bodyDiv w:val="1"/>
      <w:marLeft w:val="0"/>
      <w:marRight w:val="0"/>
      <w:marTop w:val="0"/>
      <w:marBottom w:val="0"/>
      <w:divBdr>
        <w:top w:val="none" w:sz="0" w:space="0" w:color="auto"/>
        <w:left w:val="none" w:sz="0" w:space="0" w:color="auto"/>
        <w:bottom w:val="none" w:sz="0" w:space="0" w:color="auto"/>
        <w:right w:val="none" w:sz="0" w:space="0" w:color="auto"/>
      </w:divBdr>
    </w:div>
    <w:div w:id="1146513814">
      <w:bodyDiv w:val="1"/>
      <w:marLeft w:val="0"/>
      <w:marRight w:val="0"/>
      <w:marTop w:val="0"/>
      <w:marBottom w:val="0"/>
      <w:divBdr>
        <w:top w:val="none" w:sz="0" w:space="0" w:color="auto"/>
        <w:left w:val="none" w:sz="0" w:space="0" w:color="auto"/>
        <w:bottom w:val="none" w:sz="0" w:space="0" w:color="auto"/>
        <w:right w:val="none" w:sz="0" w:space="0" w:color="auto"/>
      </w:divBdr>
    </w:div>
    <w:div w:id="1158617526">
      <w:bodyDiv w:val="1"/>
      <w:marLeft w:val="0"/>
      <w:marRight w:val="0"/>
      <w:marTop w:val="0"/>
      <w:marBottom w:val="0"/>
      <w:divBdr>
        <w:top w:val="none" w:sz="0" w:space="0" w:color="auto"/>
        <w:left w:val="none" w:sz="0" w:space="0" w:color="auto"/>
        <w:bottom w:val="none" w:sz="0" w:space="0" w:color="auto"/>
        <w:right w:val="none" w:sz="0" w:space="0" w:color="auto"/>
      </w:divBdr>
    </w:div>
    <w:div w:id="1260991749">
      <w:bodyDiv w:val="1"/>
      <w:marLeft w:val="0"/>
      <w:marRight w:val="0"/>
      <w:marTop w:val="0"/>
      <w:marBottom w:val="0"/>
      <w:divBdr>
        <w:top w:val="none" w:sz="0" w:space="0" w:color="auto"/>
        <w:left w:val="none" w:sz="0" w:space="0" w:color="auto"/>
        <w:bottom w:val="none" w:sz="0" w:space="0" w:color="auto"/>
        <w:right w:val="none" w:sz="0" w:space="0" w:color="auto"/>
      </w:divBdr>
    </w:div>
    <w:div w:id="1523400645">
      <w:bodyDiv w:val="1"/>
      <w:marLeft w:val="0"/>
      <w:marRight w:val="0"/>
      <w:marTop w:val="0"/>
      <w:marBottom w:val="0"/>
      <w:divBdr>
        <w:top w:val="none" w:sz="0" w:space="0" w:color="auto"/>
        <w:left w:val="none" w:sz="0" w:space="0" w:color="auto"/>
        <w:bottom w:val="none" w:sz="0" w:space="0" w:color="auto"/>
        <w:right w:val="none" w:sz="0" w:space="0" w:color="auto"/>
      </w:divBdr>
    </w:div>
    <w:div w:id="1679501945">
      <w:bodyDiv w:val="1"/>
      <w:marLeft w:val="0"/>
      <w:marRight w:val="0"/>
      <w:marTop w:val="0"/>
      <w:marBottom w:val="0"/>
      <w:divBdr>
        <w:top w:val="none" w:sz="0" w:space="0" w:color="auto"/>
        <w:left w:val="none" w:sz="0" w:space="0" w:color="auto"/>
        <w:bottom w:val="none" w:sz="0" w:space="0" w:color="auto"/>
        <w:right w:val="none" w:sz="0" w:space="0" w:color="auto"/>
      </w:divBdr>
    </w:div>
    <w:div w:id="1828478434">
      <w:bodyDiv w:val="1"/>
      <w:marLeft w:val="0"/>
      <w:marRight w:val="0"/>
      <w:marTop w:val="0"/>
      <w:marBottom w:val="0"/>
      <w:divBdr>
        <w:top w:val="none" w:sz="0" w:space="0" w:color="auto"/>
        <w:left w:val="none" w:sz="0" w:space="0" w:color="auto"/>
        <w:bottom w:val="none" w:sz="0" w:space="0" w:color="auto"/>
        <w:right w:val="none" w:sz="0" w:space="0" w:color="auto"/>
      </w:divBdr>
    </w:div>
    <w:div w:id="1860774402">
      <w:bodyDiv w:val="1"/>
      <w:marLeft w:val="0"/>
      <w:marRight w:val="0"/>
      <w:marTop w:val="0"/>
      <w:marBottom w:val="0"/>
      <w:divBdr>
        <w:top w:val="none" w:sz="0" w:space="0" w:color="auto"/>
        <w:left w:val="none" w:sz="0" w:space="0" w:color="auto"/>
        <w:bottom w:val="none" w:sz="0" w:space="0" w:color="auto"/>
        <w:right w:val="none" w:sz="0" w:space="0" w:color="auto"/>
      </w:divBdr>
    </w:div>
    <w:div w:id="196026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kedziora@grube.pl" TargetMode="External"/><Relationship Id="rId2" Type="http://schemas.openxmlformats.org/officeDocument/2006/relationships/numbering" Target="numbering.xml"/><Relationship Id="rId16" Type="http://schemas.openxmlformats.org/officeDocument/2006/relationships/hyperlink" Target="mailto:skedziora@grub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zpuh.olsztyn.lasy.gov.pl"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ted.europa.eu/pl/notice/-/detail/96577-2026"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asz.skorkiewicz\Documents\Niestandardowe%20szablony%20pakietu%20Office\ZPUH'2020'BDO.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82BC6-64E0-4A2B-8BD9-D76F580E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ZPUH'2020'BDO</Template>
  <TotalTime>1</TotalTime>
  <Pages>45</Pages>
  <Words>11597</Words>
  <Characters>69585</Characters>
  <Application>Microsoft Office Word</Application>
  <DocSecurity>0</DocSecurity>
  <Lines>579</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Skórkiewicz</dc:creator>
  <cp:keywords>pismo firmowe, szablon</cp:keywords>
  <cp:lastModifiedBy>ZPUH Olsztyn Paulina Grunwald</cp:lastModifiedBy>
  <cp:revision>3</cp:revision>
  <cp:lastPrinted>2026-02-02T09:08:00Z</cp:lastPrinted>
  <dcterms:created xsi:type="dcterms:W3CDTF">2026-02-10T06:03:00Z</dcterms:created>
  <dcterms:modified xsi:type="dcterms:W3CDTF">2026-02-10T06:04:00Z</dcterms:modified>
</cp:coreProperties>
</file>