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0B642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A72D7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3CE435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00BA41E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9A3C4BA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0ABEE565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87314A7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1EC3703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6E0760F4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C1F5BF1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4A16E439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B3E36F8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CCFC73F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5A1B9F2A" w14:textId="77777777"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14:paraId="70B601F2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1758C24" w14:textId="77777777"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14:paraId="658DF1DB" w14:textId="4023FC58"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9573A9">
        <w:rPr>
          <w:rFonts w:ascii="Arial" w:hAnsi="Arial" w:cs="Arial"/>
          <w:bCs/>
          <w:spacing w:val="10"/>
          <w:sz w:val="24"/>
          <w:szCs w:val="24"/>
        </w:rPr>
        <w:t xml:space="preserve">w trybie </w:t>
      </w:r>
      <w:r w:rsidR="00BC5C67" w:rsidRPr="009573A9">
        <w:rPr>
          <w:rFonts w:ascii="Arial" w:hAnsi="Arial" w:cs="Arial"/>
          <w:bCs/>
          <w:spacing w:val="10"/>
          <w:sz w:val="24"/>
          <w:szCs w:val="24"/>
        </w:rPr>
        <w:t>przetargu nieograniczonego</w:t>
      </w:r>
      <w:r w:rsidR="00C74263" w:rsidRPr="009573A9">
        <w:rPr>
          <w:rFonts w:ascii="Arial" w:hAnsi="Arial" w:cs="Arial"/>
          <w:bCs/>
          <w:spacing w:val="10"/>
          <w:sz w:val="24"/>
          <w:szCs w:val="24"/>
        </w:rPr>
        <w:t xml:space="preserve"> </w:t>
      </w:r>
      <w:r w:rsidR="00CF5E86" w:rsidRPr="009573A9">
        <w:rPr>
          <w:rFonts w:ascii="Arial" w:hAnsi="Arial" w:cs="Arial"/>
          <w:snapToGrid w:val="0"/>
          <w:spacing w:val="10"/>
          <w:sz w:val="24"/>
          <w:szCs w:val="24"/>
        </w:rPr>
        <w:t>pn.</w:t>
      </w:r>
      <w:r w:rsidR="00FA689E" w:rsidRPr="009573A9">
        <w:rPr>
          <w:rFonts w:ascii="Arial" w:hAnsi="Arial" w:cs="Arial"/>
          <w:spacing w:val="10"/>
          <w:sz w:val="24"/>
          <w:szCs w:val="24"/>
        </w:rPr>
        <w:t xml:space="preserve"> </w:t>
      </w:r>
      <w:r w:rsidR="00E6304D" w:rsidRPr="009573A9">
        <w:rPr>
          <w:rFonts w:ascii="Arial" w:hAnsi="Arial" w:cs="Arial"/>
          <w:b/>
          <w:spacing w:val="10"/>
          <w:sz w:val="24"/>
          <w:szCs w:val="24"/>
        </w:rPr>
        <w:t>Koszenie nawierzchni trawiastych</w:t>
      </w:r>
      <w:r w:rsidR="00FB733F" w:rsidRPr="009573A9">
        <w:rPr>
          <w:rFonts w:ascii="Arial" w:hAnsi="Arial" w:cs="Arial"/>
          <w:b/>
          <w:spacing w:val="10"/>
          <w:sz w:val="24"/>
          <w:szCs w:val="24"/>
        </w:rPr>
        <w:t xml:space="preserve"> wra</w:t>
      </w:r>
      <w:r w:rsidR="00350333" w:rsidRPr="009573A9">
        <w:rPr>
          <w:rFonts w:ascii="Arial" w:hAnsi="Arial" w:cs="Arial"/>
          <w:b/>
          <w:spacing w:val="10"/>
          <w:sz w:val="24"/>
          <w:szCs w:val="24"/>
        </w:rPr>
        <w:t>z</w:t>
      </w:r>
      <w:r w:rsidR="004B5230">
        <w:rPr>
          <w:rFonts w:ascii="Arial" w:hAnsi="Arial" w:cs="Arial"/>
          <w:b/>
          <w:spacing w:val="10"/>
          <w:sz w:val="24"/>
          <w:szCs w:val="24"/>
        </w:rPr>
        <w:br/>
      </w:r>
      <w:r w:rsidR="00350333">
        <w:rPr>
          <w:rFonts w:ascii="Arial" w:hAnsi="Arial" w:cs="Arial"/>
          <w:b/>
          <w:sz w:val="24"/>
          <w:szCs w:val="24"/>
        </w:rPr>
        <w:t>z ko</w:t>
      </w:r>
      <w:r w:rsidR="00FB733F">
        <w:rPr>
          <w:rFonts w:ascii="Arial" w:hAnsi="Arial" w:cs="Arial"/>
          <w:b/>
          <w:sz w:val="24"/>
          <w:szCs w:val="24"/>
        </w:rPr>
        <w:t xml:space="preserve">nserwacją terenów zielonych </w:t>
      </w:r>
      <w:r w:rsidR="00E6304D">
        <w:rPr>
          <w:rFonts w:ascii="Arial" w:hAnsi="Arial" w:cs="Arial"/>
          <w:b/>
          <w:sz w:val="24"/>
          <w:szCs w:val="24"/>
        </w:rPr>
        <w:t>w pasach drogowych ulic miasta Radomia w 202</w:t>
      </w:r>
      <w:r w:rsidR="002E69DC">
        <w:rPr>
          <w:rFonts w:ascii="Arial" w:hAnsi="Arial" w:cs="Arial"/>
          <w:b/>
          <w:sz w:val="24"/>
          <w:szCs w:val="24"/>
        </w:rPr>
        <w:t>6</w:t>
      </w:r>
      <w:r w:rsidR="00E6304D">
        <w:rPr>
          <w:rFonts w:ascii="Arial" w:hAnsi="Arial" w:cs="Arial"/>
          <w:b/>
          <w:sz w:val="24"/>
          <w:szCs w:val="24"/>
        </w:rPr>
        <w:t xml:space="preserve"> roku – </w:t>
      </w:r>
      <w:r w:rsidR="002E69DC">
        <w:rPr>
          <w:rFonts w:ascii="Arial" w:hAnsi="Arial" w:cs="Arial"/>
          <w:b/>
          <w:sz w:val="24"/>
          <w:szCs w:val="24"/>
        </w:rPr>
        <w:t>R</w:t>
      </w:r>
      <w:r w:rsidR="00E6304D">
        <w:rPr>
          <w:rFonts w:ascii="Arial" w:hAnsi="Arial" w:cs="Arial"/>
          <w:b/>
          <w:sz w:val="24"/>
          <w:szCs w:val="24"/>
        </w:rPr>
        <w:t>ejon I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14:paraId="118441EB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14:paraId="19E1824E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14:paraId="7B50AB12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BFCF5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39823BE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5441246C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21F27B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436135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13F5244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3E7D21C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185269B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C26F04F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0CDDE50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14:paraId="37A8580C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0468CAA" w14:textId="77777777"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3D8F3A76" w14:textId="77777777"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3AC29F81" w14:textId="77777777"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576DDB26" w14:textId="77777777"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7D1EFE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71AB61C" w14:textId="77777777"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C94715" w14:textId="77777777"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B8D495" w14:textId="77777777"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C03DCE" w14:textId="77777777" w:rsidR="00C77DCD" w:rsidRPr="00BC5C67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BC5C67">
        <w:rPr>
          <w:rFonts w:ascii="Arial" w:hAnsi="Arial" w:cs="Arial"/>
          <w:i/>
          <w:snapToGrid w:val="0"/>
          <w:sz w:val="20"/>
          <w:szCs w:val="20"/>
        </w:rPr>
        <w:t>k</w:t>
      </w:r>
      <w:r w:rsidR="00BC5C67"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01DF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48A14574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98D4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3B51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3A9CCE78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4518709">
    <w:abstractNumId w:val="12"/>
  </w:num>
  <w:num w:numId="2" w16cid:durableId="2060323360">
    <w:abstractNumId w:val="10"/>
  </w:num>
  <w:num w:numId="3" w16cid:durableId="1511237">
    <w:abstractNumId w:val="8"/>
  </w:num>
  <w:num w:numId="4" w16cid:durableId="1507282825">
    <w:abstractNumId w:val="7"/>
  </w:num>
  <w:num w:numId="5" w16cid:durableId="208227078">
    <w:abstractNumId w:val="6"/>
  </w:num>
  <w:num w:numId="6" w16cid:durableId="1554347898">
    <w:abstractNumId w:val="11"/>
  </w:num>
  <w:num w:numId="7" w16cid:durableId="9943395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4275614">
    <w:abstractNumId w:val="0"/>
  </w:num>
  <w:num w:numId="9" w16cid:durableId="777212180">
    <w:abstractNumId w:val="1"/>
  </w:num>
  <w:num w:numId="10" w16cid:durableId="2008512694">
    <w:abstractNumId w:val="2"/>
  </w:num>
  <w:num w:numId="11" w16cid:durableId="1985430495">
    <w:abstractNumId w:val="3"/>
  </w:num>
  <w:num w:numId="12" w16cid:durableId="1534610300">
    <w:abstractNumId w:val="4"/>
  </w:num>
  <w:num w:numId="13" w16cid:durableId="148668413">
    <w:abstractNumId w:val="5"/>
  </w:num>
  <w:num w:numId="14" w16cid:durableId="1486358328">
    <w:abstractNumId w:val="13"/>
  </w:num>
  <w:num w:numId="15" w16cid:durableId="997734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2E69D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333"/>
    <w:rsid w:val="00350F29"/>
    <w:rsid w:val="00354CE4"/>
    <w:rsid w:val="003662E4"/>
    <w:rsid w:val="00373A7E"/>
    <w:rsid w:val="0037504E"/>
    <w:rsid w:val="00382ADB"/>
    <w:rsid w:val="003A0D74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5230"/>
    <w:rsid w:val="004B6496"/>
    <w:rsid w:val="004D01E3"/>
    <w:rsid w:val="004D46CE"/>
    <w:rsid w:val="004E048E"/>
    <w:rsid w:val="004E78E4"/>
    <w:rsid w:val="004F119E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0ABC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573A9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338B5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B733F"/>
    <w:rsid w:val="00FC0C20"/>
    <w:rsid w:val="00FC2595"/>
    <w:rsid w:val="00FC3427"/>
    <w:rsid w:val="00FC572C"/>
    <w:rsid w:val="00FD0DD4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23B66C2F"/>
  <w15:docId w15:val="{C708EAC5-8973-4967-9344-821ACD7A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04728-6B3E-45C4-9BC4-8EF16943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Alina Decka</cp:lastModifiedBy>
  <cp:revision>138</cp:revision>
  <cp:lastPrinted>2021-06-28T10:37:00Z</cp:lastPrinted>
  <dcterms:created xsi:type="dcterms:W3CDTF">2019-01-29T20:11:00Z</dcterms:created>
  <dcterms:modified xsi:type="dcterms:W3CDTF">2026-01-29T14:03:00Z</dcterms:modified>
</cp:coreProperties>
</file>