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021" w:rsidRPr="006B1931" w:rsidRDefault="00564822" w:rsidP="00011021">
      <w:pPr>
        <w:spacing w:after="0"/>
        <w:jc w:val="right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>z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>ał</w:t>
      </w:r>
      <w:r w:rsidR="00DE6C81" w:rsidRPr="006B1931">
        <w:rPr>
          <w:rFonts w:ascii="Arial" w:hAnsi="Arial" w:cs="Arial"/>
          <w:b/>
          <w:bCs/>
          <w:sz w:val="24"/>
          <w:szCs w:val="24"/>
        </w:rPr>
        <w:t>.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 xml:space="preserve">nr </w:t>
      </w:r>
      <w:r w:rsidR="000A72D7">
        <w:rPr>
          <w:rFonts w:ascii="Arial" w:hAnsi="Arial" w:cs="Arial"/>
          <w:b/>
          <w:bCs/>
          <w:sz w:val="24"/>
          <w:szCs w:val="24"/>
        </w:rPr>
        <w:t>9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do S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>WZ</w:t>
      </w:r>
      <w:r w:rsidR="00680304" w:rsidRPr="006B1931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975C8C" w:rsidRPr="006B1931" w:rsidRDefault="00975C8C" w:rsidP="00120D80">
      <w:pPr>
        <w:spacing w:after="120" w:line="240" w:lineRule="auto"/>
        <w:jc w:val="center"/>
        <w:rPr>
          <w:rFonts w:ascii="Arial" w:hAnsi="Arial" w:cs="Arial"/>
          <w:b/>
          <w:bCs/>
          <w:sz w:val="16"/>
          <w:szCs w:val="16"/>
          <w:u w:val="single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120D80" w:rsidRPr="006B1931" w:rsidRDefault="006D0637" w:rsidP="00120D80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6B1931">
        <w:rPr>
          <w:rFonts w:ascii="Arial" w:hAnsi="Arial" w:cs="Arial"/>
          <w:b/>
          <w:bCs/>
          <w:sz w:val="32"/>
          <w:szCs w:val="32"/>
          <w:u w:val="single"/>
        </w:rPr>
        <w:t>Z</w:t>
      </w:r>
      <w:r w:rsidR="00120D80" w:rsidRPr="006B1931">
        <w:rPr>
          <w:rFonts w:ascii="Arial" w:hAnsi="Arial" w:cs="Arial"/>
          <w:b/>
          <w:bCs/>
          <w:sz w:val="32"/>
          <w:szCs w:val="32"/>
          <w:u w:val="single"/>
        </w:rPr>
        <w:t>obowiązanie</w:t>
      </w:r>
      <w:r w:rsidRPr="006B1931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:rsidR="006D0637" w:rsidRPr="006B1931" w:rsidRDefault="00120D80" w:rsidP="0011068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 xml:space="preserve">do oddania do dyspozycji Wykonawcy niezbędnych zasobów </w:t>
      </w:r>
      <w:r w:rsidRPr="006B1931">
        <w:rPr>
          <w:rFonts w:ascii="Arial" w:hAnsi="Arial" w:cs="Arial"/>
          <w:b/>
          <w:bCs/>
          <w:sz w:val="24"/>
          <w:szCs w:val="24"/>
        </w:rPr>
        <w:br/>
        <w:t>na potrzeby realizacji zamówienia</w:t>
      </w:r>
    </w:p>
    <w:p w:rsidR="00110681" w:rsidRPr="006B1931" w:rsidRDefault="00110681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:rsidR="00120D80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Ja/my niżej podpisan</w:t>
      </w:r>
      <w:r w:rsidR="00120D80" w:rsidRPr="006B1931">
        <w:rPr>
          <w:rFonts w:ascii="Arial" w:hAnsi="Arial" w:cs="Arial"/>
          <w:bCs/>
          <w:sz w:val="24"/>
          <w:szCs w:val="24"/>
        </w:rPr>
        <w:t>y/</w:t>
      </w:r>
      <w:r w:rsidRPr="006B1931">
        <w:rPr>
          <w:rFonts w:ascii="Arial" w:hAnsi="Arial" w:cs="Arial"/>
          <w:bCs/>
          <w:sz w:val="24"/>
          <w:szCs w:val="24"/>
        </w:rPr>
        <w:t>i</w:t>
      </w:r>
    </w:p>
    <w:p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…………..</w:t>
      </w:r>
    </w:p>
    <w:p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:rsidR="001C5DAC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d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ziałając w imieniu </w:t>
      </w:r>
      <w:r w:rsidRPr="006B1931">
        <w:rPr>
          <w:rFonts w:ascii="Arial" w:hAnsi="Arial" w:cs="Arial"/>
          <w:bCs/>
          <w:sz w:val="24"/>
          <w:szCs w:val="24"/>
        </w:rPr>
        <w:t>firmy:</w:t>
      </w:r>
    </w:p>
    <w:p w:rsidR="00120D80" w:rsidRPr="006B1931" w:rsidRDefault="00120D80" w:rsidP="00120D80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…..</w:t>
      </w:r>
    </w:p>
    <w:p w:rsidR="00120D80" w:rsidRPr="006B1931" w:rsidRDefault="00120D80" w:rsidP="0056449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:rsidR="00120D80" w:rsidRPr="006B1931" w:rsidRDefault="00120D80" w:rsidP="00564490">
      <w:pPr>
        <w:spacing w:after="0" w:line="240" w:lineRule="auto"/>
        <w:jc w:val="both"/>
        <w:rPr>
          <w:rFonts w:ascii="Arial" w:hAnsi="Arial" w:cs="Arial"/>
          <w:bCs/>
          <w:i/>
          <w:sz w:val="20"/>
          <w:szCs w:val="20"/>
        </w:rPr>
      </w:pP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podmiotu udostępniającego zasoby)</w:t>
      </w:r>
    </w:p>
    <w:p w:rsidR="0030563C" w:rsidRPr="0030563C" w:rsidRDefault="0030563C" w:rsidP="0030563C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REGON: …………………………………..,       NIP: …………………………………………</w:t>
      </w:r>
    </w:p>
    <w:p w:rsidR="00316396" w:rsidRPr="006B1931" w:rsidRDefault="00316396" w:rsidP="00444A56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:rsidR="00564490" w:rsidRPr="006B1931" w:rsidRDefault="00564490" w:rsidP="006B1931">
      <w:p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6B1931">
        <w:rPr>
          <w:rFonts w:ascii="Arial" w:hAnsi="Arial" w:cs="Arial"/>
          <w:bCs/>
          <w:sz w:val="24"/>
          <w:szCs w:val="24"/>
        </w:rPr>
        <w:t>o</w:t>
      </w:r>
      <w:r w:rsidR="006D0637" w:rsidRPr="006B1931">
        <w:rPr>
          <w:rFonts w:ascii="Arial" w:hAnsi="Arial" w:cs="Arial"/>
          <w:bCs/>
          <w:sz w:val="24"/>
          <w:szCs w:val="24"/>
        </w:rPr>
        <w:t>świadczam</w:t>
      </w:r>
      <w:r w:rsidRPr="006B1931">
        <w:rPr>
          <w:rFonts w:ascii="Arial" w:hAnsi="Arial" w:cs="Arial"/>
          <w:bCs/>
          <w:sz w:val="24"/>
          <w:szCs w:val="24"/>
        </w:rPr>
        <w:t>/y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, że </w:t>
      </w:r>
      <w:r w:rsidR="00626705">
        <w:rPr>
          <w:rFonts w:ascii="Arial" w:hAnsi="Arial" w:cs="Arial"/>
          <w:bCs/>
          <w:sz w:val="24"/>
          <w:szCs w:val="24"/>
        </w:rPr>
        <w:t>jako</w:t>
      </w:r>
      <w:r w:rsidR="00354CE4">
        <w:rPr>
          <w:rFonts w:ascii="Arial" w:hAnsi="Arial" w:cs="Arial"/>
          <w:bCs/>
          <w:sz w:val="24"/>
          <w:szCs w:val="24"/>
        </w:rPr>
        <w:t xml:space="preserve"> 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podmiot trzeci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zobow</w:t>
      </w:r>
      <w:r w:rsidR="00C74263" w:rsidRPr="006B1931">
        <w:rPr>
          <w:rFonts w:ascii="Arial" w:hAnsi="Arial" w:cs="Arial"/>
          <w:b/>
          <w:bCs/>
          <w:sz w:val="24"/>
          <w:szCs w:val="24"/>
        </w:rPr>
        <w:t>iązuj</w:t>
      </w:r>
      <w:r w:rsidR="000849BC">
        <w:rPr>
          <w:rFonts w:ascii="Arial" w:hAnsi="Arial" w:cs="Arial"/>
          <w:b/>
          <w:bCs/>
          <w:sz w:val="24"/>
          <w:szCs w:val="24"/>
        </w:rPr>
        <w:t>ę</w:t>
      </w:r>
      <w:r w:rsidR="00CF5E86">
        <w:rPr>
          <w:rFonts w:ascii="Arial" w:hAnsi="Arial" w:cs="Arial"/>
          <w:b/>
          <w:bCs/>
          <w:sz w:val="24"/>
          <w:szCs w:val="24"/>
        </w:rPr>
        <w:t>/</w:t>
      </w:r>
      <w:proofErr w:type="spellStart"/>
      <w:r w:rsidR="000849BC">
        <w:rPr>
          <w:rFonts w:ascii="Arial" w:hAnsi="Arial" w:cs="Arial"/>
          <w:b/>
          <w:bCs/>
          <w:sz w:val="24"/>
          <w:szCs w:val="24"/>
        </w:rPr>
        <w:t>e</w:t>
      </w:r>
      <w:r w:rsidR="00354CE4">
        <w:rPr>
          <w:rFonts w:ascii="Arial" w:hAnsi="Arial" w:cs="Arial"/>
          <w:b/>
          <w:bCs/>
          <w:sz w:val="24"/>
          <w:szCs w:val="24"/>
        </w:rPr>
        <w:t>my</w:t>
      </w:r>
      <w:proofErr w:type="spellEnd"/>
      <w:r w:rsidR="00C74263" w:rsidRPr="006B1931">
        <w:rPr>
          <w:rFonts w:ascii="Arial" w:hAnsi="Arial" w:cs="Arial"/>
          <w:b/>
          <w:bCs/>
          <w:sz w:val="24"/>
          <w:szCs w:val="24"/>
        </w:rPr>
        <w:t xml:space="preserve"> się</w:t>
      </w:r>
      <w:r w:rsidR="00C74263" w:rsidRPr="006B1931">
        <w:rPr>
          <w:rFonts w:ascii="Arial" w:hAnsi="Arial" w:cs="Arial"/>
          <w:bCs/>
          <w:sz w:val="24"/>
          <w:szCs w:val="24"/>
        </w:rPr>
        <w:t>, na zasadzie art. 118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ustawy </w:t>
      </w:r>
      <w:r w:rsidR="00354CE4">
        <w:rPr>
          <w:rFonts w:ascii="Arial" w:hAnsi="Arial" w:cs="Arial"/>
          <w:bCs/>
          <w:sz w:val="24"/>
          <w:szCs w:val="24"/>
        </w:rPr>
        <w:br/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z dnia 11 września 2019r. Prawo </w:t>
      </w:r>
      <w:proofErr w:type="spellStart"/>
      <w:r w:rsidR="00C74263" w:rsidRPr="006B1931">
        <w:rPr>
          <w:rFonts w:ascii="Arial" w:hAnsi="Arial" w:cs="Arial"/>
          <w:bCs/>
          <w:sz w:val="24"/>
          <w:szCs w:val="24"/>
        </w:rPr>
        <w:t>zamówień</w:t>
      </w:r>
      <w:proofErr w:type="spellEnd"/>
      <w:r w:rsidR="00C74263" w:rsidRPr="006B1931">
        <w:rPr>
          <w:rFonts w:ascii="Arial" w:hAnsi="Arial" w:cs="Arial"/>
          <w:bCs/>
          <w:sz w:val="24"/>
          <w:szCs w:val="24"/>
        </w:rPr>
        <w:t xml:space="preserve"> publicznych</w:t>
      </w:r>
      <w:r w:rsidRPr="006B1931">
        <w:rPr>
          <w:rFonts w:ascii="Arial" w:hAnsi="Arial" w:cs="Arial"/>
          <w:bCs/>
          <w:sz w:val="24"/>
          <w:szCs w:val="24"/>
        </w:rPr>
        <w:t>,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 xml:space="preserve">udostępnić </w:t>
      </w:r>
      <w:r w:rsidR="008E52BE" w:rsidRPr="006B1931">
        <w:rPr>
          <w:rFonts w:ascii="Arial" w:hAnsi="Arial" w:cs="Arial"/>
          <w:b/>
          <w:bCs/>
          <w:sz w:val="24"/>
          <w:szCs w:val="24"/>
        </w:rPr>
        <w:t>W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ykonawcy</w:t>
      </w:r>
      <w:r w:rsidR="00E51118">
        <w:rPr>
          <w:rFonts w:ascii="Arial" w:hAnsi="Arial" w:cs="Arial"/>
          <w:bCs/>
          <w:sz w:val="24"/>
          <w:szCs w:val="24"/>
        </w:rPr>
        <w:t xml:space="preserve">, </w:t>
      </w:r>
      <w:r w:rsidR="00D10C11">
        <w:rPr>
          <w:rFonts w:ascii="Arial" w:hAnsi="Arial" w:cs="Arial"/>
          <w:bCs/>
          <w:sz w:val="24"/>
          <w:szCs w:val="24"/>
        </w:rPr>
        <w:br/>
      </w:r>
      <w:r w:rsidR="00E51118">
        <w:rPr>
          <w:rFonts w:ascii="Arial" w:hAnsi="Arial" w:cs="Arial"/>
          <w:bCs/>
          <w:sz w:val="24"/>
          <w:szCs w:val="24"/>
        </w:rPr>
        <w:t>tj. ……….</w:t>
      </w:r>
      <w:r w:rsidR="006B1931">
        <w:rPr>
          <w:rFonts w:ascii="Arial" w:hAnsi="Arial" w:cs="Arial"/>
          <w:bCs/>
          <w:sz w:val="24"/>
          <w:szCs w:val="24"/>
        </w:rPr>
        <w:t>………</w:t>
      </w:r>
      <w:r w:rsidR="00D10C11">
        <w:rPr>
          <w:rFonts w:ascii="Arial" w:hAnsi="Arial" w:cs="Arial"/>
          <w:bCs/>
          <w:sz w:val="24"/>
          <w:szCs w:val="24"/>
        </w:rPr>
        <w:t>………………………………………………</w:t>
      </w:r>
      <w:r w:rsidRPr="006B1931">
        <w:rPr>
          <w:rFonts w:ascii="Arial" w:hAnsi="Arial" w:cs="Arial"/>
          <w:bCs/>
          <w:sz w:val="24"/>
          <w:szCs w:val="24"/>
        </w:rPr>
        <w:t xml:space="preserve"> </w:t>
      </w: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Wykonawcy),</w:t>
      </w:r>
    </w:p>
    <w:p w:rsidR="006D0637" w:rsidRPr="006B1931" w:rsidRDefault="006D0637" w:rsidP="008252F8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przystępującemu do postępowania w sprawie zamówienia publicznego prowadzonego </w:t>
      </w:r>
      <w:r w:rsidR="00564490" w:rsidRPr="006B1931">
        <w:rPr>
          <w:rFonts w:ascii="Arial" w:hAnsi="Arial" w:cs="Arial"/>
          <w:bCs/>
          <w:sz w:val="24"/>
          <w:szCs w:val="24"/>
        </w:rPr>
        <w:br/>
      </w:r>
      <w:r w:rsidRPr="009573A9">
        <w:rPr>
          <w:rFonts w:ascii="Arial" w:hAnsi="Arial" w:cs="Arial"/>
          <w:bCs/>
          <w:spacing w:val="10"/>
          <w:sz w:val="24"/>
          <w:szCs w:val="24"/>
        </w:rPr>
        <w:t xml:space="preserve">w trybie </w:t>
      </w:r>
      <w:r w:rsidR="00BC5C67" w:rsidRPr="009573A9">
        <w:rPr>
          <w:rFonts w:ascii="Arial" w:hAnsi="Arial" w:cs="Arial"/>
          <w:bCs/>
          <w:spacing w:val="10"/>
          <w:sz w:val="24"/>
          <w:szCs w:val="24"/>
        </w:rPr>
        <w:t>przetargu nieograniczonego</w:t>
      </w:r>
      <w:r w:rsidR="00C74263" w:rsidRPr="009573A9">
        <w:rPr>
          <w:rFonts w:ascii="Arial" w:hAnsi="Arial" w:cs="Arial"/>
          <w:bCs/>
          <w:spacing w:val="10"/>
          <w:sz w:val="24"/>
          <w:szCs w:val="24"/>
        </w:rPr>
        <w:t xml:space="preserve"> </w:t>
      </w:r>
      <w:r w:rsidR="00CF5E86" w:rsidRPr="009573A9">
        <w:rPr>
          <w:rFonts w:ascii="Arial" w:hAnsi="Arial" w:cs="Arial"/>
          <w:snapToGrid w:val="0"/>
          <w:spacing w:val="10"/>
          <w:sz w:val="24"/>
          <w:szCs w:val="24"/>
        </w:rPr>
        <w:t>pn.</w:t>
      </w:r>
      <w:r w:rsidR="00FA689E" w:rsidRPr="009573A9">
        <w:rPr>
          <w:rFonts w:ascii="Arial" w:hAnsi="Arial" w:cs="Arial"/>
          <w:spacing w:val="10"/>
          <w:sz w:val="24"/>
          <w:szCs w:val="24"/>
        </w:rPr>
        <w:t xml:space="preserve"> </w:t>
      </w:r>
      <w:r w:rsidR="00E6304D" w:rsidRPr="009573A9">
        <w:rPr>
          <w:rFonts w:ascii="Arial" w:hAnsi="Arial" w:cs="Arial"/>
          <w:b/>
          <w:spacing w:val="10"/>
          <w:sz w:val="24"/>
          <w:szCs w:val="24"/>
        </w:rPr>
        <w:t>Koszenie nawierzchni trawiastych</w:t>
      </w:r>
      <w:r w:rsidR="00FB733F" w:rsidRPr="009573A9">
        <w:rPr>
          <w:rFonts w:ascii="Arial" w:hAnsi="Arial" w:cs="Arial"/>
          <w:b/>
          <w:spacing w:val="10"/>
          <w:sz w:val="24"/>
          <w:szCs w:val="24"/>
        </w:rPr>
        <w:t xml:space="preserve"> wra</w:t>
      </w:r>
      <w:r w:rsidR="00350333" w:rsidRPr="009573A9">
        <w:rPr>
          <w:rFonts w:ascii="Arial" w:hAnsi="Arial" w:cs="Arial"/>
          <w:b/>
          <w:spacing w:val="10"/>
          <w:sz w:val="24"/>
          <w:szCs w:val="24"/>
        </w:rPr>
        <w:t>z</w:t>
      </w:r>
      <w:r w:rsidR="004B5230">
        <w:rPr>
          <w:rFonts w:ascii="Arial" w:hAnsi="Arial" w:cs="Arial"/>
          <w:b/>
          <w:spacing w:val="10"/>
          <w:sz w:val="24"/>
          <w:szCs w:val="24"/>
        </w:rPr>
        <w:br/>
      </w:r>
      <w:r w:rsidR="00350333">
        <w:rPr>
          <w:rFonts w:ascii="Arial" w:hAnsi="Arial" w:cs="Arial"/>
          <w:b/>
          <w:sz w:val="24"/>
          <w:szCs w:val="24"/>
        </w:rPr>
        <w:t>z ko</w:t>
      </w:r>
      <w:r w:rsidR="00FB733F">
        <w:rPr>
          <w:rFonts w:ascii="Arial" w:hAnsi="Arial" w:cs="Arial"/>
          <w:b/>
          <w:sz w:val="24"/>
          <w:szCs w:val="24"/>
        </w:rPr>
        <w:t xml:space="preserve">nserwacją terenów zielonych </w:t>
      </w:r>
      <w:r w:rsidR="00E6304D">
        <w:rPr>
          <w:rFonts w:ascii="Arial" w:hAnsi="Arial" w:cs="Arial"/>
          <w:b/>
          <w:sz w:val="24"/>
          <w:szCs w:val="24"/>
        </w:rPr>
        <w:t xml:space="preserve">w pasach drogowych ulic miasta Radomia </w:t>
      </w:r>
      <w:r w:rsidR="00D07C92">
        <w:rPr>
          <w:rFonts w:ascii="Arial" w:hAnsi="Arial" w:cs="Arial"/>
          <w:b/>
          <w:sz w:val="24"/>
          <w:szCs w:val="24"/>
        </w:rPr>
        <w:br/>
      </w:r>
      <w:r w:rsidR="00E6304D">
        <w:rPr>
          <w:rFonts w:ascii="Arial" w:hAnsi="Arial" w:cs="Arial"/>
          <w:b/>
          <w:sz w:val="24"/>
          <w:szCs w:val="24"/>
        </w:rPr>
        <w:t>w 202</w:t>
      </w:r>
      <w:r w:rsidR="002E69DC">
        <w:rPr>
          <w:rFonts w:ascii="Arial" w:hAnsi="Arial" w:cs="Arial"/>
          <w:b/>
          <w:sz w:val="24"/>
          <w:szCs w:val="24"/>
        </w:rPr>
        <w:t>6</w:t>
      </w:r>
      <w:r w:rsidR="00E6304D">
        <w:rPr>
          <w:rFonts w:ascii="Arial" w:hAnsi="Arial" w:cs="Arial"/>
          <w:b/>
          <w:sz w:val="24"/>
          <w:szCs w:val="24"/>
        </w:rPr>
        <w:t xml:space="preserve"> roku – </w:t>
      </w:r>
      <w:r w:rsidR="002E69DC">
        <w:rPr>
          <w:rFonts w:ascii="Arial" w:hAnsi="Arial" w:cs="Arial"/>
          <w:b/>
          <w:sz w:val="24"/>
          <w:szCs w:val="24"/>
        </w:rPr>
        <w:t>R</w:t>
      </w:r>
      <w:r w:rsidR="00E6304D">
        <w:rPr>
          <w:rFonts w:ascii="Arial" w:hAnsi="Arial" w:cs="Arial"/>
          <w:b/>
          <w:sz w:val="24"/>
          <w:szCs w:val="24"/>
        </w:rPr>
        <w:t>ejon I</w:t>
      </w:r>
      <w:r w:rsidR="00D07C92">
        <w:rPr>
          <w:rFonts w:ascii="Arial" w:hAnsi="Arial" w:cs="Arial"/>
          <w:b/>
          <w:sz w:val="24"/>
          <w:szCs w:val="24"/>
        </w:rPr>
        <w:t>II</w:t>
      </w:r>
      <w:r w:rsidR="005359AF" w:rsidRPr="00545BE2">
        <w:rPr>
          <w:rFonts w:ascii="Arial" w:hAnsi="Arial" w:cs="Arial"/>
          <w:b/>
          <w:bCs/>
          <w:spacing w:val="-8"/>
          <w:sz w:val="24"/>
          <w:szCs w:val="24"/>
        </w:rPr>
        <w:t>,</w:t>
      </w:r>
      <w:r w:rsidR="008252F8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6B1931">
        <w:rPr>
          <w:rFonts w:ascii="Arial" w:hAnsi="Arial" w:cs="Arial"/>
          <w:bCs/>
          <w:sz w:val="24"/>
          <w:szCs w:val="24"/>
        </w:rPr>
        <w:t xml:space="preserve">następujące zasoby na potrzeby spełniania przez Wykonawcę warunków udziału w postępowaniu: </w:t>
      </w:r>
    </w:p>
    <w:p w:rsidR="006D0637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</w:t>
      </w:r>
      <w:r w:rsidR="007D05BD">
        <w:rPr>
          <w:rFonts w:ascii="Arial" w:hAnsi="Arial" w:cs="Arial"/>
          <w:bCs/>
          <w:sz w:val="24"/>
          <w:szCs w:val="24"/>
        </w:rPr>
        <w:t>..</w:t>
      </w:r>
      <w:r w:rsidRPr="006B1931">
        <w:rPr>
          <w:rFonts w:ascii="Arial" w:hAnsi="Arial" w:cs="Arial"/>
          <w:bCs/>
          <w:sz w:val="24"/>
          <w:szCs w:val="24"/>
        </w:rPr>
        <w:t>…………………</w:t>
      </w:r>
    </w:p>
    <w:p w:rsidR="00564490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</w:t>
      </w:r>
      <w:r w:rsidR="007D05BD">
        <w:rPr>
          <w:rFonts w:ascii="Arial" w:hAnsi="Arial" w:cs="Arial"/>
          <w:bCs/>
          <w:sz w:val="24"/>
          <w:szCs w:val="24"/>
        </w:rPr>
        <w:t>..</w:t>
      </w:r>
      <w:r w:rsidRPr="006B1931">
        <w:rPr>
          <w:rFonts w:ascii="Arial" w:hAnsi="Arial" w:cs="Arial"/>
          <w:bCs/>
          <w:sz w:val="24"/>
          <w:szCs w:val="24"/>
        </w:rPr>
        <w:t>…………</w:t>
      </w:r>
    </w:p>
    <w:p w:rsidR="00D05ED3" w:rsidRPr="006B1931" w:rsidRDefault="00D05ED3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4E048E" w:rsidRPr="006B1931" w:rsidRDefault="00467F2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sz w:val="24"/>
          <w:szCs w:val="24"/>
        </w:rPr>
        <w:t>Udostępniam</w:t>
      </w:r>
      <w:r w:rsidR="00E1360B" w:rsidRPr="006B1931">
        <w:rPr>
          <w:rFonts w:ascii="Arial" w:hAnsi="Arial" w:cs="Arial"/>
          <w:sz w:val="24"/>
          <w:szCs w:val="24"/>
        </w:rPr>
        <w:t>/y</w:t>
      </w:r>
      <w:r w:rsidRPr="006B1931">
        <w:rPr>
          <w:rFonts w:ascii="Arial" w:hAnsi="Arial" w:cs="Arial"/>
          <w:sz w:val="24"/>
          <w:szCs w:val="24"/>
        </w:rPr>
        <w:t xml:space="preserve"> Wykonawcy ww. zasoby w następującym zakresie: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</w:t>
      </w:r>
      <w:r w:rsidR="007D05BD">
        <w:rPr>
          <w:rFonts w:ascii="Arial" w:hAnsi="Arial" w:cs="Arial"/>
          <w:bCs/>
          <w:sz w:val="24"/>
          <w:szCs w:val="24"/>
        </w:rPr>
        <w:t>..</w:t>
      </w:r>
      <w:r w:rsidRPr="006B1931">
        <w:rPr>
          <w:rFonts w:ascii="Arial" w:hAnsi="Arial" w:cs="Arial"/>
          <w:bCs/>
          <w:sz w:val="24"/>
          <w:szCs w:val="24"/>
        </w:rPr>
        <w:t>………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</w:t>
      </w:r>
      <w:r w:rsidR="007D05BD">
        <w:rPr>
          <w:rFonts w:ascii="Arial" w:hAnsi="Arial" w:cs="Arial"/>
          <w:bCs/>
          <w:sz w:val="24"/>
          <w:szCs w:val="24"/>
        </w:rPr>
        <w:t>..</w:t>
      </w:r>
      <w:r w:rsidRPr="006B1931">
        <w:rPr>
          <w:rFonts w:ascii="Arial" w:hAnsi="Arial" w:cs="Arial"/>
          <w:bCs/>
          <w:sz w:val="24"/>
          <w:szCs w:val="24"/>
        </w:rPr>
        <w:t>………</w:t>
      </w:r>
    </w:p>
    <w:p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Wykonawca będzie mógł wykorzystywać ww. zasoby przy wykonywaniu zamówienia </w:t>
      </w:r>
      <w:r w:rsidR="00D05ED3" w:rsidRPr="006B1931">
        <w:rPr>
          <w:rFonts w:ascii="Arial" w:hAnsi="Arial" w:cs="Arial"/>
          <w:bCs/>
          <w:sz w:val="24"/>
          <w:szCs w:val="24"/>
        </w:rPr>
        <w:br/>
      </w:r>
      <w:r w:rsidRPr="006B1931">
        <w:rPr>
          <w:rFonts w:ascii="Arial" w:hAnsi="Arial" w:cs="Arial"/>
          <w:bCs/>
          <w:sz w:val="24"/>
          <w:szCs w:val="24"/>
        </w:rPr>
        <w:t>w następujący sposób</w:t>
      </w:r>
      <w:r w:rsidR="00E67297" w:rsidRPr="006B1931">
        <w:rPr>
          <w:rFonts w:ascii="Arial" w:hAnsi="Arial" w:cs="Arial"/>
          <w:bCs/>
          <w:sz w:val="24"/>
          <w:szCs w:val="24"/>
        </w:rPr>
        <w:t xml:space="preserve">: 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</w:t>
      </w:r>
      <w:r w:rsidR="007D05BD">
        <w:rPr>
          <w:rFonts w:ascii="Arial" w:hAnsi="Arial" w:cs="Arial"/>
          <w:bCs/>
          <w:sz w:val="24"/>
          <w:szCs w:val="24"/>
        </w:rPr>
        <w:t>..</w:t>
      </w:r>
      <w:r w:rsidRPr="006B1931">
        <w:rPr>
          <w:rFonts w:ascii="Arial" w:hAnsi="Arial" w:cs="Arial"/>
          <w:bCs/>
          <w:sz w:val="24"/>
          <w:szCs w:val="24"/>
        </w:rPr>
        <w:t>………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</w:t>
      </w:r>
      <w:r w:rsidR="007D05BD">
        <w:rPr>
          <w:rFonts w:ascii="Arial" w:hAnsi="Arial" w:cs="Arial"/>
          <w:bCs/>
          <w:sz w:val="24"/>
          <w:szCs w:val="24"/>
        </w:rPr>
        <w:t>..</w:t>
      </w:r>
      <w:r w:rsidRPr="006B1931">
        <w:rPr>
          <w:rFonts w:ascii="Arial" w:hAnsi="Arial" w:cs="Arial"/>
          <w:bCs/>
          <w:sz w:val="24"/>
          <w:szCs w:val="24"/>
        </w:rPr>
        <w:t>………</w:t>
      </w:r>
    </w:p>
    <w:p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95306E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Wykonawca będzie mógł wykorzystywać ww. zasoby w okresie:</w:t>
      </w:r>
      <w:r w:rsidR="0095306E" w:rsidRPr="006B1931">
        <w:rPr>
          <w:rFonts w:ascii="Arial" w:hAnsi="Arial" w:cs="Arial"/>
          <w:bCs/>
          <w:sz w:val="24"/>
          <w:szCs w:val="24"/>
        </w:rPr>
        <w:t xml:space="preserve"> </w:t>
      </w:r>
    </w:p>
    <w:p w:rsidR="00564490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</w:t>
      </w:r>
      <w:r w:rsidR="0003328C">
        <w:rPr>
          <w:rFonts w:ascii="Arial" w:hAnsi="Arial" w:cs="Arial"/>
          <w:bCs/>
          <w:sz w:val="24"/>
          <w:szCs w:val="24"/>
        </w:rPr>
        <w:t>……………</w:t>
      </w:r>
      <w:r w:rsidR="007D05BD">
        <w:rPr>
          <w:rFonts w:ascii="Arial" w:hAnsi="Arial" w:cs="Arial"/>
          <w:bCs/>
          <w:sz w:val="24"/>
          <w:szCs w:val="24"/>
        </w:rPr>
        <w:t>..</w:t>
      </w:r>
      <w:r w:rsidR="0003328C">
        <w:rPr>
          <w:rFonts w:ascii="Arial" w:hAnsi="Arial" w:cs="Arial"/>
          <w:bCs/>
          <w:sz w:val="24"/>
          <w:szCs w:val="24"/>
        </w:rPr>
        <w:t>……</w:t>
      </w:r>
    </w:p>
    <w:p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7D05BD" w:rsidRDefault="00110681" w:rsidP="007D05BD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Oświadczam</w:t>
      </w:r>
      <w:r w:rsidR="00E1360B" w:rsidRPr="006B1931">
        <w:rPr>
          <w:rFonts w:ascii="Arial" w:hAnsi="Arial" w:cs="Arial"/>
          <w:bCs/>
          <w:color w:val="000000" w:themeColor="text1"/>
          <w:sz w:val="24"/>
          <w:szCs w:val="24"/>
        </w:rPr>
        <w:t>/y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, że jako podmiot udostępniający zasoby na zdolnościach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którego Wykonawca polega w odniesieniu do warunków udziału w postępowaniu, zrealizuję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/my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7D05BD">
        <w:rPr>
          <w:rFonts w:ascii="Arial" w:hAnsi="Arial" w:cs="Arial"/>
          <w:bCs/>
          <w:color w:val="000000" w:themeColor="text1"/>
          <w:sz w:val="24"/>
          <w:szCs w:val="24"/>
        </w:rPr>
        <w:t>usługi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, których wskazane zdolności dotyczą</w:t>
      </w:r>
      <w:r w:rsidR="007D05BD">
        <w:rPr>
          <w:rFonts w:ascii="Arial" w:hAnsi="Arial" w:cs="Arial"/>
          <w:bCs/>
          <w:color w:val="000000" w:themeColor="text1"/>
          <w:sz w:val="24"/>
          <w:szCs w:val="24"/>
        </w:rPr>
        <w:t xml:space="preserve"> w zakresie:</w:t>
      </w:r>
    </w:p>
    <w:p w:rsidR="007D05BD" w:rsidRDefault="007D05BD" w:rsidP="007D05BD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>…………………………………………………………………………………………………….…….</w:t>
      </w:r>
    </w:p>
    <w:p w:rsidR="00110681" w:rsidRDefault="007D05BD" w:rsidP="00A71DF9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>…………………………………………………………………………………………………….…….</w:t>
      </w:r>
    </w:p>
    <w:p w:rsidR="007D05BD" w:rsidRPr="006B1931" w:rsidRDefault="007D05BD" w:rsidP="00A71DF9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564490" w:rsidRPr="006B1931" w:rsidRDefault="006D063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Z </w:t>
      </w:r>
      <w:r w:rsidR="002111B8" w:rsidRPr="006B1931">
        <w:rPr>
          <w:rFonts w:ascii="Arial" w:hAnsi="Arial" w:cs="Arial"/>
          <w:bCs/>
          <w:sz w:val="24"/>
          <w:szCs w:val="24"/>
        </w:rPr>
        <w:t xml:space="preserve">Wykonawcą łączyć nas będzie 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</w:t>
      </w:r>
      <w:r w:rsidR="00CE6316">
        <w:rPr>
          <w:rFonts w:ascii="Arial" w:hAnsi="Arial" w:cs="Arial"/>
          <w:bCs/>
          <w:sz w:val="24"/>
          <w:szCs w:val="24"/>
        </w:rPr>
        <w:t>……………………………………………...</w:t>
      </w:r>
    </w:p>
    <w:p w:rsidR="00CE6316" w:rsidRDefault="00CE6316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7D05BD" w:rsidRDefault="007D05BD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CE6316" w:rsidRPr="006B1931" w:rsidRDefault="00CE6316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C77DCD" w:rsidRPr="00BC5C67" w:rsidRDefault="007304F3" w:rsidP="00C814A1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120D80" w:rsidRPr="00BC5C6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</w:t>
      </w:r>
      <w:r w:rsidR="00BC5C6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BC5C6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120D80" w:rsidRPr="00BC5C6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</w:t>
      </w:r>
      <w:r w:rsidR="00BC5C67">
        <w:rPr>
          <w:rFonts w:ascii="Arial" w:hAnsi="Arial" w:cs="Arial"/>
          <w:i/>
          <w:snapToGrid w:val="0"/>
          <w:sz w:val="20"/>
          <w:szCs w:val="20"/>
        </w:rPr>
        <w:t>k</w:t>
      </w:r>
      <w:r w:rsidR="00BC5C67" w:rsidRPr="00BC5C67">
        <w:rPr>
          <w:rFonts w:ascii="Arial" w:hAnsi="Arial" w:cs="Arial"/>
          <w:i/>
          <w:snapToGrid w:val="0"/>
          <w:sz w:val="20"/>
          <w:szCs w:val="20"/>
        </w:rPr>
        <w:t>walifikowany</w:t>
      </w:r>
      <w:r w:rsidR="00BC5C6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</w:t>
      </w:r>
      <w:r w:rsidR="00120D80" w:rsidRPr="00BC5C6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5D4E14" w:rsidRPr="00BC5C6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120D80" w:rsidRPr="00BC5C6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77DCD" w:rsidRPr="00BC5C67" w:rsidSect="007D05BD">
      <w:footerReference w:type="default" r:id="rId8"/>
      <w:pgSz w:w="11906" w:h="16838"/>
      <w:pgMar w:top="1077" w:right="1077" w:bottom="567" w:left="1077" w:header="709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4490" w:rsidRDefault="00564490" w:rsidP="00955BEA">
      <w:pPr>
        <w:spacing w:after="0" w:line="240" w:lineRule="auto"/>
      </w:pPr>
      <w:r>
        <w:separator/>
      </w:r>
    </w:p>
  </w:endnote>
  <w:endnote w:type="continuationSeparator" w:id="1">
    <w:p w:rsidR="00564490" w:rsidRDefault="00564490" w:rsidP="00955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490" w:rsidRPr="00975C8C" w:rsidRDefault="00564490" w:rsidP="00975C8C">
    <w:pPr>
      <w:pStyle w:val="Stopk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4490" w:rsidRDefault="00564490" w:rsidP="00955BEA">
      <w:pPr>
        <w:spacing w:after="0" w:line="240" w:lineRule="auto"/>
      </w:pPr>
      <w:r>
        <w:separator/>
      </w:r>
    </w:p>
  </w:footnote>
  <w:footnote w:type="continuationSeparator" w:id="1">
    <w:p w:rsidR="00564490" w:rsidRDefault="00564490" w:rsidP="00955B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</w:abstractNum>
  <w:abstractNum w:abstractNumId="1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2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</w:abstractNum>
  <w:abstractNum w:abstractNumId="4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Arial" w:hAnsi="Aria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Arial" w:hAnsi="Arial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Arial" w:hAnsi="Arial" w:cs="Times New Roman"/>
      </w:rPr>
    </w:lvl>
  </w:abstractNum>
  <w:abstractNum w:abstractNumId="5">
    <w:nsid w:val="00000007"/>
    <w:multiLevelType w:val="multilevel"/>
    <w:tmpl w:val="00000007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0FE2F26"/>
    <w:multiLevelType w:val="hybridMultilevel"/>
    <w:tmpl w:val="EAC63926"/>
    <w:lvl w:ilvl="0" w:tplc="160A041C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207F2B"/>
    <w:multiLevelType w:val="hybridMultilevel"/>
    <w:tmpl w:val="C1BA9188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248547A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3B90AB2"/>
    <w:multiLevelType w:val="multilevel"/>
    <w:tmpl w:val="8DE62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EAE4A25"/>
    <w:multiLevelType w:val="hybridMultilevel"/>
    <w:tmpl w:val="E6841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572341"/>
    <w:multiLevelType w:val="hybridMultilevel"/>
    <w:tmpl w:val="77009FCC"/>
    <w:lvl w:ilvl="0" w:tplc="0F8483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47F245B7"/>
    <w:multiLevelType w:val="multilevel"/>
    <w:tmpl w:val="93E07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37A0C9D"/>
    <w:multiLevelType w:val="hybridMultilevel"/>
    <w:tmpl w:val="0B0E89BC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69791E86"/>
    <w:multiLevelType w:val="hybridMultilevel"/>
    <w:tmpl w:val="60F899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F4471A"/>
    <w:multiLevelType w:val="hybridMultilevel"/>
    <w:tmpl w:val="FF10B742"/>
    <w:lvl w:ilvl="0" w:tplc="EEFCCE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7"/>
  </w:num>
  <w:num w:numId="5">
    <w:abstractNumId w:val="6"/>
  </w:num>
  <w:num w:numId="6">
    <w:abstractNumId w:val="11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5"/>
  </w:num>
  <w:num w:numId="14">
    <w:abstractNumId w:val="13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50529"/>
  </w:hdrShapeDefaults>
  <w:footnotePr>
    <w:footnote w:id="0"/>
    <w:footnote w:id="1"/>
  </w:footnotePr>
  <w:endnotePr>
    <w:endnote w:id="0"/>
    <w:endnote w:id="1"/>
  </w:endnotePr>
  <w:compat/>
  <w:rsids>
    <w:rsidRoot w:val="00687382"/>
    <w:rsid w:val="00011021"/>
    <w:rsid w:val="0001135B"/>
    <w:rsid w:val="00011401"/>
    <w:rsid w:val="0003328C"/>
    <w:rsid w:val="00036E09"/>
    <w:rsid w:val="00046105"/>
    <w:rsid w:val="00065F94"/>
    <w:rsid w:val="00067D3C"/>
    <w:rsid w:val="000849BC"/>
    <w:rsid w:val="00085E94"/>
    <w:rsid w:val="0009025A"/>
    <w:rsid w:val="00091A6A"/>
    <w:rsid w:val="000A72D7"/>
    <w:rsid w:val="000D296B"/>
    <w:rsid w:val="000E02E4"/>
    <w:rsid w:val="000E02EA"/>
    <w:rsid w:val="000F1ECB"/>
    <w:rsid w:val="00110681"/>
    <w:rsid w:val="00111B01"/>
    <w:rsid w:val="00120D80"/>
    <w:rsid w:val="001268F3"/>
    <w:rsid w:val="00135E8C"/>
    <w:rsid w:val="00143ECD"/>
    <w:rsid w:val="00146A2D"/>
    <w:rsid w:val="001566BD"/>
    <w:rsid w:val="00157C89"/>
    <w:rsid w:val="00161486"/>
    <w:rsid w:val="001658DE"/>
    <w:rsid w:val="00174914"/>
    <w:rsid w:val="00177808"/>
    <w:rsid w:val="001856E9"/>
    <w:rsid w:val="00185BED"/>
    <w:rsid w:val="00187C98"/>
    <w:rsid w:val="00194D5E"/>
    <w:rsid w:val="001B0A5A"/>
    <w:rsid w:val="001B222B"/>
    <w:rsid w:val="001B3D0D"/>
    <w:rsid w:val="001C5DAC"/>
    <w:rsid w:val="001D49D2"/>
    <w:rsid w:val="001D5F0E"/>
    <w:rsid w:val="002003AB"/>
    <w:rsid w:val="002111B8"/>
    <w:rsid w:val="00212799"/>
    <w:rsid w:val="00225C6C"/>
    <w:rsid w:val="00227554"/>
    <w:rsid w:val="00230E25"/>
    <w:rsid w:val="00265CFA"/>
    <w:rsid w:val="00271031"/>
    <w:rsid w:val="00272F5D"/>
    <w:rsid w:val="002877B7"/>
    <w:rsid w:val="0029020D"/>
    <w:rsid w:val="002A6525"/>
    <w:rsid w:val="002B265C"/>
    <w:rsid w:val="002D5178"/>
    <w:rsid w:val="002D6B08"/>
    <w:rsid w:val="002E386B"/>
    <w:rsid w:val="002E40EC"/>
    <w:rsid w:val="002E69DC"/>
    <w:rsid w:val="00301C20"/>
    <w:rsid w:val="0030563C"/>
    <w:rsid w:val="00312196"/>
    <w:rsid w:val="00314B4C"/>
    <w:rsid w:val="00316396"/>
    <w:rsid w:val="003178CA"/>
    <w:rsid w:val="00321462"/>
    <w:rsid w:val="00340AC6"/>
    <w:rsid w:val="00341F0D"/>
    <w:rsid w:val="00346B2E"/>
    <w:rsid w:val="00350333"/>
    <w:rsid w:val="00350F29"/>
    <w:rsid w:val="00354CE4"/>
    <w:rsid w:val="003662E4"/>
    <w:rsid w:val="00373A7E"/>
    <w:rsid w:val="0037504E"/>
    <w:rsid w:val="00382ADB"/>
    <w:rsid w:val="003A0D74"/>
    <w:rsid w:val="003B0FCD"/>
    <w:rsid w:val="003D703E"/>
    <w:rsid w:val="00425ECA"/>
    <w:rsid w:val="004261FC"/>
    <w:rsid w:val="0043013E"/>
    <w:rsid w:val="00432CA0"/>
    <w:rsid w:val="00434007"/>
    <w:rsid w:val="00444A56"/>
    <w:rsid w:val="00454C8A"/>
    <w:rsid w:val="004668F5"/>
    <w:rsid w:val="00467F27"/>
    <w:rsid w:val="00472931"/>
    <w:rsid w:val="0048013A"/>
    <w:rsid w:val="00482D40"/>
    <w:rsid w:val="0048673D"/>
    <w:rsid w:val="00491807"/>
    <w:rsid w:val="004A5065"/>
    <w:rsid w:val="004B2494"/>
    <w:rsid w:val="004B5230"/>
    <w:rsid w:val="004B6496"/>
    <w:rsid w:val="004D01E3"/>
    <w:rsid w:val="004D46CE"/>
    <w:rsid w:val="004E048E"/>
    <w:rsid w:val="004E78E4"/>
    <w:rsid w:val="004F119E"/>
    <w:rsid w:val="004F4D44"/>
    <w:rsid w:val="004F61EB"/>
    <w:rsid w:val="00510F02"/>
    <w:rsid w:val="00512EEE"/>
    <w:rsid w:val="00517640"/>
    <w:rsid w:val="00520B0C"/>
    <w:rsid w:val="0052330E"/>
    <w:rsid w:val="005359AF"/>
    <w:rsid w:val="005370DC"/>
    <w:rsid w:val="005444D4"/>
    <w:rsid w:val="00545BE2"/>
    <w:rsid w:val="00564490"/>
    <w:rsid w:val="00564822"/>
    <w:rsid w:val="0058205E"/>
    <w:rsid w:val="005911D9"/>
    <w:rsid w:val="00596A3F"/>
    <w:rsid w:val="005A659E"/>
    <w:rsid w:val="005A71D3"/>
    <w:rsid w:val="005B101B"/>
    <w:rsid w:val="005C57F1"/>
    <w:rsid w:val="005C6F37"/>
    <w:rsid w:val="005D2C20"/>
    <w:rsid w:val="005D4E14"/>
    <w:rsid w:val="005D5446"/>
    <w:rsid w:val="005D7D4A"/>
    <w:rsid w:val="005E7C11"/>
    <w:rsid w:val="005F4E1F"/>
    <w:rsid w:val="00600ABC"/>
    <w:rsid w:val="00601143"/>
    <w:rsid w:val="00601C2B"/>
    <w:rsid w:val="0060287B"/>
    <w:rsid w:val="006114E9"/>
    <w:rsid w:val="00620D42"/>
    <w:rsid w:val="00626705"/>
    <w:rsid w:val="00645C3A"/>
    <w:rsid w:val="006465D4"/>
    <w:rsid w:val="0065154C"/>
    <w:rsid w:val="00665338"/>
    <w:rsid w:val="00680304"/>
    <w:rsid w:val="006814DE"/>
    <w:rsid w:val="00687382"/>
    <w:rsid w:val="00692BDA"/>
    <w:rsid w:val="00694388"/>
    <w:rsid w:val="006B1931"/>
    <w:rsid w:val="006B58AA"/>
    <w:rsid w:val="006B716B"/>
    <w:rsid w:val="006C4215"/>
    <w:rsid w:val="006D0637"/>
    <w:rsid w:val="006D19B0"/>
    <w:rsid w:val="007233DB"/>
    <w:rsid w:val="007246DD"/>
    <w:rsid w:val="007304F3"/>
    <w:rsid w:val="00735E55"/>
    <w:rsid w:val="00747B35"/>
    <w:rsid w:val="00765F39"/>
    <w:rsid w:val="007731B2"/>
    <w:rsid w:val="00782D1F"/>
    <w:rsid w:val="00786C92"/>
    <w:rsid w:val="007B3C92"/>
    <w:rsid w:val="007B47B5"/>
    <w:rsid w:val="007B6BE7"/>
    <w:rsid w:val="007C7F90"/>
    <w:rsid w:val="007D05BD"/>
    <w:rsid w:val="007E2AED"/>
    <w:rsid w:val="007E3BE4"/>
    <w:rsid w:val="008030D2"/>
    <w:rsid w:val="008206A7"/>
    <w:rsid w:val="008252F8"/>
    <w:rsid w:val="00832404"/>
    <w:rsid w:val="00832A2B"/>
    <w:rsid w:val="008341C3"/>
    <w:rsid w:val="008532DE"/>
    <w:rsid w:val="008664C4"/>
    <w:rsid w:val="00873F7D"/>
    <w:rsid w:val="008866AE"/>
    <w:rsid w:val="00891092"/>
    <w:rsid w:val="00897277"/>
    <w:rsid w:val="008A60B9"/>
    <w:rsid w:val="008B32D3"/>
    <w:rsid w:val="008B7C5D"/>
    <w:rsid w:val="008D01D8"/>
    <w:rsid w:val="008D2204"/>
    <w:rsid w:val="008D27CD"/>
    <w:rsid w:val="008E0106"/>
    <w:rsid w:val="008E52BE"/>
    <w:rsid w:val="008F082E"/>
    <w:rsid w:val="009042DB"/>
    <w:rsid w:val="00927645"/>
    <w:rsid w:val="00930099"/>
    <w:rsid w:val="00934A86"/>
    <w:rsid w:val="009354AE"/>
    <w:rsid w:val="00936C44"/>
    <w:rsid w:val="00951BB3"/>
    <w:rsid w:val="0095306E"/>
    <w:rsid w:val="00954FBC"/>
    <w:rsid w:val="00955BEA"/>
    <w:rsid w:val="00956480"/>
    <w:rsid w:val="009573A9"/>
    <w:rsid w:val="00960168"/>
    <w:rsid w:val="00970980"/>
    <w:rsid w:val="00971A1D"/>
    <w:rsid w:val="00973CCB"/>
    <w:rsid w:val="00975C8C"/>
    <w:rsid w:val="00991E66"/>
    <w:rsid w:val="00992A3B"/>
    <w:rsid w:val="009968DD"/>
    <w:rsid w:val="009C22BB"/>
    <w:rsid w:val="009C5BC3"/>
    <w:rsid w:val="009D1CAC"/>
    <w:rsid w:val="009D328F"/>
    <w:rsid w:val="009D3A9F"/>
    <w:rsid w:val="009D3FBD"/>
    <w:rsid w:val="009E1E66"/>
    <w:rsid w:val="009E476A"/>
    <w:rsid w:val="009E7B59"/>
    <w:rsid w:val="009F1C17"/>
    <w:rsid w:val="009F77ED"/>
    <w:rsid w:val="00A04CF0"/>
    <w:rsid w:val="00A266C7"/>
    <w:rsid w:val="00A35EF0"/>
    <w:rsid w:val="00A42246"/>
    <w:rsid w:val="00A47DCD"/>
    <w:rsid w:val="00A5027A"/>
    <w:rsid w:val="00A5535D"/>
    <w:rsid w:val="00A62EAE"/>
    <w:rsid w:val="00A65991"/>
    <w:rsid w:val="00A71DF9"/>
    <w:rsid w:val="00A73DED"/>
    <w:rsid w:val="00A80291"/>
    <w:rsid w:val="00A8502E"/>
    <w:rsid w:val="00A8520C"/>
    <w:rsid w:val="00AC25D0"/>
    <w:rsid w:val="00AC58F8"/>
    <w:rsid w:val="00AD1CA4"/>
    <w:rsid w:val="00AF0638"/>
    <w:rsid w:val="00AF42D1"/>
    <w:rsid w:val="00B039C4"/>
    <w:rsid w:val="00B041BD"/>
    <w:rsid w:val="00B25620"/>
    <w:rsid w:val="00B37BCE"/>
    <w:rsid w:val="00B5246A"/>
    <w:rsid w:val="00B54DA8"/>
    <w:rsid w:val="00B73EF6"/>
    <w:rsid w:val="00B81658"/>
    <w:rsid w:val="00B94132"/>
    <w:rsid w:val="00B945A2"/>
    <w:rsid w:val="00BB2D38"/>
    <w:rsid w:val="00BC5C67"/>
    <w:rsid w:val="00BD3AC3"/>
    <w:rsid w:val="00BD6879"/>
    <w:rsid w:val="00BE0301"/>
    <w:rsid w:val="00BE3A3B"/>
    <w:rsid w:val="00BF210A"/>
    <w:rsid w:val="00BF2DFF"/>
    <w:rsid w:val="00C12181"/>
    <w:rsid w:val="00C2080D"/>
    <w:rsid w:val="00C24633"/>
    <w:rsid w:val="00C3616A"/>
    <w:rsid w:val="00C45CFA"/>
    <w:rsid w:val="00C518EE"/>
    <w:rsid w:val="00C74263"/>
    <w:rsid w:val="00C77DCD"/>
    <w:rsid w:val="00C814A1"/>
    <w:rsid w:val="00C81A37"/>
    <w:rsid w:val="00C83AA2"/>
    <w:rsid w:val="00C96D9E"/>
    <w:rsid w:val="00CA39D0"/>
    <w:rsid w:val="00CB5CB4"/>
    <w:rsid w:val="00CC391C"/>
    <w:rsid w:val="00CC48FF"/>
    <w:rsid w:val="00CC4F2B"/>
    <w:rsid w:val="00CD1716"/>
    <w:rsid w:val="00CE6316"/>
    <w:rsid w:val="00CF5E86"/>
    <w:rsid w:val="00D02B9E"/>
    <w:rsid w:val="00D0553D"/>
    <w:rsid w:val="00D05ED3"/>
    <w:rsid w:val="00D07C92"/>
    <w:rsid w:val="00D10C11"/>
    <w:rsid w:val="00D10C2C"/>
    <w:rsid w:val="00D15A1B"/>
    <w:rsid w:val="00D213C8"/>
    <w:rsid w:val="00D513DB"/>
    <w:rsid w:val="00D73C56"/>
    <w:rsid w:val="00D7404D"/>
    <w:rsid w:val="00D83F86"/>
    <w:rsid w:val="00D84D30"/>
    <w:rsid w:val="00D921AC"/>
    <w:rsid w:val="00DA547F"/>
    <w:rsid w:val="00DB51F6"/>
    <w:rsid w:val="00DC6607"/>
    <w:rsid w:val="00DE6C81"/>
    <w:rsid w:val="00DF1B2B"/>
    <w:rsid w:val="00DF2387"/>
    <w:rsid w:val="00DF737D"/>
    <w:rsid w:val="00E1360B"/>
    <w:rsid w:val="00E22293"/>
    <w:rsid w:val="00E23E3B"/>
    <w:rsid w:val="00E26316"/>
    <w:rsid w:val="00E37DDA"/>
    <w:rsid w:val="00E51118"/>
    <w:rsid w:val="00E52B9D"/>
    <w:rsid w:val="00E5315A"/>
    <w:rsid w:val="00E6304D"/>
    <w:rsid w:val="00E67297"/>
    <w:rsid w:val="00E757B4"/>
    <w:rsid w:val="00E80B8A"/>
    <w:rsid w:val="00E94FAC"/>
    <w:rsid w:val="00EA1268"/>
    <w:rsid w:val="00EA2B33"/>
    <w:rsid w:val="00EA45EC"/>
    <w:rsid w:val="00EA54EF"/>
    <w:rsid w:val="00EA5E1B"/>
    <w:rsid w:val="00EB0468"/>
    <w:rsid w:val="00EB6971"/>
    <w:rsid w:val="00EB79B9"/>
    <w:rsid w:val="00EC154D"/>
    <w:rsid w:val="00ED5BD4"/>
    <w:rsid w:val="00EF58B9"/>
    <w:rsid w:val="00EF6080"/>
    <w:rsid w:val="00F05621"/>
    <w:rsid w:val="00F16AA8"/>
    <w:rsid w:val="00F23789"/>
    <w:rsid w:val="00F252AF"/>
    <w:rsid w:val="00F338B5"/>
    <w:rsid w:val="00F51BE7"/>
    <w:rsid w:val="00F55723"/>
    <w:rsid w:val="00F65A45"/>
    <w:rsid w:val="00F70907"/>
    <w:rsid w:val="00F753B1"/>
    <w:rsid w:val="00F76B15"/>
    <w:rsid w:val="00F779D4"/>
    <w:rsid w:val="00F92F24"/>
    <w:rsid w:val="00FA44D4"/>
    <w:rsid w:val="00FA689E"/>
    <w:rsid w:val="00FA70B3"/>
    <w:rsid w:val="00FB0990"/>
    <w:rsid w:val="00FB733F"/>
    <w:rsid w:val="00FC0C20"/>
    <w:rsid w:val="00FC2595"/>
    <w:rsid w:val="00FC3427"/>
    <w:rsid w:val="00FC572C"/>
    <w:rsid w:val="00FD0DD4"/>
    <w:rsid w:val="00FD36F9"/>
    <w:rsid w:val="00FD596D"/>
    <w:rsid w:val="00FF408D"/>
    <w:rsid w:val="00FF5227"/>
    <w:rsid w:val="00FF5F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0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449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36C44"/>
    <w:pPr>
      <w:keepNext/>
      <w:widowControl w:val="0"/>
      <w:spacing w:after="0" w:line="240" w:lineRule="atLeast"/>
      <w:jc w:val="center"/>
      <w:outlineLvl w:val="0"/>
    </w:pPr>
    <w:rPr>
      <w:rFonts w:ascii="Times New Roman" w:eastAsia="Times New Roman" w:hAnsi="Times New Roman"/>
      <w:b/>
      <w:snapToGrid w:val="0"/>
      <w:sz w:val="3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73DED"/>
    <w:pPr>
      <w:widowControl w:val="0"/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/>
      <w:sz w:val="20"/>
      <w:szCs w:val="20"/>
      <w:lang w:val="en-GB" w:eastAsia="pl-PL"/>
    </w:rPr>
  </w:style>
  <w:style w:type="character" w:customStyle="1" w:styleId="NagwekZnak">
    <w:name w:val="Nagłówek Znak"/>
    <w:link w:val="Nagwek"/>
    <w:rsid w:val="00A73DED"/>
    <w:rPr>
      <w:rFonts w:ascii="Arial" w:eastAsia="Times New Roman" w:hAnsi="Arial"/>
      <w:lang w:val="en-GB"/>
    </w:rPr>
  </w:style>
  <w:style w:type="character" w:customStyle="1" w:styleId="Nagwek1Znak">
    <w:name w:val="Nagłówek 1 Znak"/>
    <w:link w:val="Nagwek1"/>
    <w:rsid w:val="00936C44"/>
    <w:rPr>
      <w:rFonts w:ascii="Times New Roman" w:eastAsia="Times New Roman" w:hAnsi="Times New Roman"/>
      <w:b/>
      <w:snapToGrid w:val="0"/>
      <w:sz w:val="36"/>
    </w:rPr>
  </w:style>
  <w:style w:type="paragraph" w:customStyle="1" w:styleId="8ny">
    <w:name w:val="8đůýny"/>
    <w:rsid w:val="00936C44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Tekstpodstawowywcity">
    <w:name w:val="Body Text Indent"/>
    <w:basedOn w:val="Normalny"/>
    <w:link w:val="TekstpodstawowywcityZnak"/>
    <w:rsid w:val="00936C44"/>
    <w:pPr>
      <w:widowControl w:val="0"/>
      <w:spacing w:after="0" w:line="360" w:lineRule="atLeast"/>
      <w:ind w:left="284" w:hanging="284"/>
    </w:pPr>
    <w:rPr>
      <w:rFonts w:ascii="Times New Roman" w:eastAsia="Times New Roman" w:hAnsi="Times New Roman"/>
      <w:snapToGrid w:val="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936C44"/>
    <w:rPr>
      <w:rFonts w:ascii="Times New Roman" w:eastAsia="Times New Roman" w:hAnsi="Times New Roman"/>
      <w:snapToGrid w:val="0"/>
      <w:sz w:val="22"/>
    </w:rPr>
  </w:style>
  <w:style w:type="paragraph" w:customStyle="1" w:styleId="DZPNaglowek5">
    <w:name w:val="DZPNaglowek 5"/>
    <w:basedOn w:val="Normalny"/>
    <w:next w:val="Normalny"/>
    <w:rsid w:val="00936C44"/>
    <w:pPr>
      <w:tabs>
        <w:tab w:val="num" w:pos="360"/>
      </w:tabs>
      <w:spacing w:before="40" w:after="80" w:line="288" w:lineRule="auto"/>
      <w:jc w:val="both"/>
    </w:pPr>
    <w:rPr>
      <w:rFonts w:ascii="Arial" w:eastAsia="Times New Roman" w:hAnsi="Arial"/>
      <w:szCs w:val="20"/>
    </w:rPr>
  </w:style>
  <w:style w:type="table" w:styleId="Tabela-Siatka">
    <w:name w:val="Table Grid"/>
    <w:basedOn w:val="Standardowy"/>
    <w:uiPriority w:val="59"/>
    <w:rsid w:val="00425E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uiPriority w:val="99"/>
    <w:unhideWhenUsed/>
    <w:rsid w:val="0052330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55BE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55BEA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2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2B33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314B4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eksttreci4">
    <w:name w:val="Tekst treści (4)_"/>
    <w:link w:val="Teksttreci40"/>
    <w:rsid w:val="003D703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D703E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4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6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6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8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1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904728-6B3E-45C4-9BC4-8EF169431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286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zamowienia@mzdik.pl</cp:lastModifiedBy>
  <cp:revision>139</cp:revision>
  <cp:lastPrinted>2021-06-28T10:37:00Z</cp:lastPrinted>
  <dcterms:created xsi:type="dcterms:W3CDTF">2019-01-29T20:11:00Z</dcterms:created>
  <dcterms:modified xsi:type="dcterms:W3CDTF">2026-02-04T09:10:00Z</dcterms:modified>
</cp:coreProperties>
</file>