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2.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glossary/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glossary/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EC162" w14:textId="71F16174" w:rsidR="009D18F8" w:rsidRDefault="009D18F8" w:rsidP="00E47D5E">
      <w:pPr>
        <w:spacing w:before="120" w:line="24" w:lineRule="atLeast"/>
        <w:jc w:val="left"/>
        <w:outlineLvl w:val="0"/>
        <w:rPr>
          <w:rFonts w:asciiTheme="minorHAnsi" w:hAnsiTheme="minorHAnsi" w:cstheme="minorHAnsi"/>
          <w:color w:val="FF0000"/>
          <w:sz w:val="20"/>
        </w:rPr>
      </w:pPr>
    </w:p>
    <w:p w14:paraId="38783035" w14:textId="47A11483" w:rsidR="00E47D5E" w:rsidRPr="00DB174D" w:rsidRDefault="00E47D5E" w:rsidP="00E47D5E">
      <w:pPr>
        <w:widowControl w:val="0"/>
        <w:shd w:val="clear" w:color="auto" w:fill="C6D9F1" w:themeFill="text2" w:themeFillTint="33"/>
        <w:spacing w:before="120" w:after="120" w:line="276" w:lineRule="auto"/>
        <w:ind w:left="1418" w:hanging="1702"/>
        <w:outlineLvl w:val="0"/>
        <w:rPr>
          <w:rFonts w:asciiTheme="minorHAnsi" w:eastAsiaTheme="majorEastAsia" w:hAnsiTheme="minorHAnsi" w:cstheme="minorHAnsi"/>
          <w:b/>
          <w:bCs/>
          <w:color w:val="365F91" w:themeColor="accent1" w:themeShade="BF"/>
          <w:sz w:val="20"/>
          <w:szCs w:val="22"/>
        </w:rPr>
      </w:pPr>
      <w:bookmarkStart w:id="0" w:name="_Toc203044816"/>
      <w:r w:rsidRPr="00DB174D">
        <w:rPr>
          <w:rFonts w:asciiTheme="minorHAnsi" w:eastAsiaTheme="majorEastAsia" w:hAnsiTheme="minorHAnsi" w:cstheme="minorHAnsi"/>
          <w:b/>
          <w:bCs/>
          <w:color w:val="365F91" w:themeColor="accent1" w:themeShade="BF"/>
          <w:sz w:val="20"/>
          <w:szCs w:val="22"/>
        </w:rPr>
        <w:t xml:space="preserve">OŚWIADCZENIE WYKONAWCY </w:t>
      </w:r>
      <w:bookmarkEnd w:id="0"/>
    </w:p>
    <w:p w14:paraId="6ACD2937" w14:textId="70927BBD" w:rsidR="009D18F8" w:rsidRDefault="009D18F8" w:rsidP="00B34F18">
      <w:pPr>
        <w:spacing w:before="120" w:line="24" w:lineRule="atLeast"/>
        <w:ind w:firstLine="567"/>
        <w:jc w:val="left"/>
        <w:outlineLvl w:val="0"/>
        <w:rPr>
          <w:rFonts w:asciiTheme="minorHAnsi" w:hAnsiTheme="minorHAnsi" w:cstheme="minorHAnsi"/>
          <w:color w:val="FF0000"/>
          <w:sz w:val="20"/>
        </w:rPr>
      </w:pPr>
    </w:p>
    <w:p w14:paraId="3EA1E8B0" w14:textId="77777777" w:rsidR="009D18F8" w:rsidRPr="00B34F18" w:rsidRDefault="009D18F8" w:rsidP="00B34F18">
      <w:pPr>
        <w:spacing w:before="120" w:line="24" w:lineRule="atLeast"/>
        <w:ind w:firstLine="567"/>
        <w:jc w:val="left"/>
        <w:outlineLvl w:val="0"/>
        <w:rPr>
          <w:rFonts w:asciiTheme="minorHAnsi" w:hAnsiTheme="minorHAnsi" w:cstheme="minorHAnsi"/>
          <w:color w:val="FF0000"/>
          <w:sz w:val="20"/>
        </w:rPr>
      </w:pPr>
    </w:p>
    <w:p w14:paraId="549A1AEA" w14:textId="3FB0AEC0" w:rsidR="009D18F8" w:rsidRDefault="009D18F8" w:rsidP="001E0186">
      <w:pPr>
        <w:spacing w:before="120" w:line="24" w:lineRule="atLeast"/>
        <w:outlineLvl w:val="0"/>
        <w:rPr>
          <w:rFonts w:asciiTheme="minorHAnsi" w:hAnsiTheme="minorHAnsi" w:cstheme="minorHAnsi"/>
          <w:b/>
          <w:sz w:val="28"/>
          <w:szCs w:val="28"/>
        </w:rPr>
      </w:pPr>
    </w:p>
    <w:tbl>
      <w:tblPr>
        <w:tblStyle w:val="Tabela-Siatka"/>
        <w:tblW w:w="8908" w:type="dxa"/>
        <w:jc w:val="center"/>
        <w:tblLook w:val="04A0" w:firstRow="1" w:lastRow="0" w:firstColumn="1" w:lastColumn="0" w:noHBand="0" w:noVBand="1"/>
      </w:tblPr>
      <w:tblGrid>
        <w:gridCol w:w="3956"/>
        <w:gridCol w:w="844"/>
        <w:gridCol w:w="4108"/>
      </w:tblGrid>
      <w:tr w:rsidR="009D18F8" w:rsidRPr="009D18F8" w14:paraId="47253565" w14:textId="77777777" w:rsidTr="002B039D">
        <w:trPr>
          <w:trHeight w:val="1488"/>
          <w:jc w:val="center"/>
        </w:trPr>
        <w:tc>
          <w:tcPr>
            <w:tcW w:w="3956"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04C4A630" w14:textId="77777777" w:rsidR="009D18F8" w:rsidRPr="009D18F8" w:rsidRDefault="009D18F8" w:rsidP="002B039D">
            <w:pPr>
              <w:ind w:right="28"/>
              <w:jc w:val="left"/>
              <w:rPr>
                <w:rFonts w:asciiTheme="minorHAnsi" w:hAnsiTheme="minorHAnsi" w:cstheme="minorHAnsi"/>
                <w:b/>
                <w:i/>
                <w:iCs/>
                <w:u w:val="single"/>
              </w:rPr>
            </w:pPr>
            <w:r w:rsidRPr="009D18F8">
              <w:rPr>
                <w:rFonts w:asciiTheme="minorHAnsi" w:hAnsiTheme="minorHAnsi" w:cstheme="minorHAnsi"/>
                <w:b/>
                <w:i/>
                <w:iCs/>
                <w:u w:val="single"/>
              </w:rPr>
              <w:t>Wykonawca</w:t>
            </w:r>
          </w:p>
          <w:p w14:paraId="07283E4E" w14:textId="77777777" w:rsidR="009D18F8" w:rsidRPr="009D18F8" w:rsidRDefault="009D18F8" w:rsidP="002B039D">
            <w:pPr>
              <w:ind w:right="28"/>
              <w:jc w:val="left"/>
              <w:rPr>
                <w:rFonts w:asciiTheme="minorHAnsi" w:hAnsiTheme="minorHAnsi" w:cstheme="minorHAnsi"/>
              </w:rPr>
            </w:pPr>
          </w:p>
          <w:p w14:paraId="2DEAF906" w14:textId="77777777" w:rsidR="009D18F8" w:rsidRPr="009D18F8" w:rsidRDefault="009D18F8" w:rsidP="002B039D">
            <w:pPr>
              <w:ind w:right="28"/>
              <w:jc w:val="center"/>
              <w:rPr>
                <w:rFonts w:asciiTheme="minorHAnsi" w:hAnsiTheme="minorHAnsi" w:cstheme="minorHAnsi"/>
              </w:rPr>
            </w:pPr>
            <w:r w:rsidRPr="009D18F8">
              <w:rPr>
                <w:rFonts w:asciiTheme="minorHAnsi" w:hAnsiTheme="minorHAnsi" w:cstheme="minorHAnsi"/>
              </w:rPr>
              <w:t>…………………………………………………</w:t>
            </w:r>
          </w:p>
          <w:p w14:paraId="2A6027FC" w14:textId="77777777" w:rsidR="009D18F8" w:rsidRPr="009D18F8" w:rsidRDefault="009D18F8" w:rsidP="002B039D">
            <w:pPr>
              <w:ind w:right="28"/>
              <w:jc w:val="center"/>
              <w:rPr>
                <w:rFonts w:asciiTheme="minorHAnsi" w:hAnsiTheme="minorHAnsi" w:cstheme="minorHAnsi"/>
              </w:rPr>
            </w:pPr>
            <w:r w:rsidRPr="009D18F8">
              <w:rPr>
                <w:rFonts w:asciiTheme="minorHAnsi" w:hAnsiTheme="minorHAnsi" w:cstheme="minorHAnsi"/>
              </w:rPr>
              <w:t>……………………………………………….</w:t>
            </w:r>
          </w:p>
          <w:p w14:paraId="45EAA8FE" w14:textId="77777777" w:rsidR="009D18F8" w:rsidRPr="009D18F8" w:rsidRDefault="009D18F8" w:rsidP="002B039D">
            <w:pPr>
              <w:ind w:right="28"/>
              <w:jc w:val="center"/>
              <w:rPr>
                <w:rFonts w:asciiTheme="minorHAnsi" w:hAnsiTheme="minorHAnsi" w:cstheme="minorHAnsi"/>
                <w:i/>
              </w:rPr>
            </w:pPr>
            <w:r w:rsidRPr="009D18F8">
              <w:rPr>
                <w:rFonts w:asciiTheme="minorHAnsi" w:hAnsiTheme="minorHAnsi" w:cstheme="minorHAnsi"/>
                <w:i/>
              </w:rPr>
              <w:t>Nazwa i adres</w:t>
            </w:r>
          </w:p>
        </w:tc>
        <w:tc>
          <w:tcPr>
            <w:tcW w:w="844" w:type="dxa"/>
            <w:tcBorders>
              <w:top w:val="nil"/>
              <w:left w:val="single" w:sz="18" w:space="0" w:color="1F497D" w:themeColor="text2"/>
              <w:bottom w:val="nil"/>
              <w:right w:val="single" w:sz="18" w:space="0" w:color="1F497D" w:themeColor="text2"/>
            </w:tcBorders>
          </w:tcPr>
          <w:p w14:paraId="5661E5D3" w14:textId="77777777" w:rsidR="009D18F8" w:rsidRPr="009D18F8" w:rsidRDefault="009D18F8" w:rsidP="002B039D">
            <w:pPr>
              <w:spacing w:line="360" w:lineRule="auto"/>
              <w:rPr>
                <w:rFonts w:asciiTheme="minorHAnsi" w:eastAsiaTheme="majorEastAsia" w:hAnsiTheme="minorHAnsi" w:cstheme="minorHAnsi"/>
                <w:b/>
                <w:i/>
                <w:iCs/>
                <w:u w:val="single"/>
              </w:rPr>
            </w:pPr>
            <w:r w:rsidRPr="009D18F8">
              <w:rPr>
                <w:rFonts w:asciiTheme="minorHAnsi" w:eastAsiaTheme="majorEastAsia" w:hAnsiTheme="minorHAnsi" w:cstheme="minorHAnsi"/>
                <w:b/>
                <w:i/>
                <w:iCs/>
                <w:u w:val="single"/>
              </w:rPr>
              <w:t xml:space="preserve">  </w:t>
            </w:r>
          </w:p>
        </w:tc>
        <w:tc>
          <w:tcPr>
            <w:tcW w:w="4108"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04BAA96C" w14:textId="77777777" w:rsidR="009D18F8" w:rsidRPr="009D18F8" w:rsidRDefault="009D18F8" w:rsidP="002B039D">
            <w:pPr>
              <w:spacing w:line="360" w:lineRule="auto"/>
              <w:rPr>
                <w:rFonts w:asciiTheme="minorHAnsi" w:eastAsiaTheme="majorEastAsia" w:hAnsiTheme="minorHAnsi" w:cstheme="minorHAnsi"/>
                <w:b/>
                <w:i/>
                <w:iCs/>
                <w:u w:val="single"/>
              </w:rPr>
            </w:pPr>
            <w:r w:rsidRPr="009D18F8">
              <w:rPr>
                <w:rFonts w:asciiTheme="minorHAnsi" w:eastAsiaTheme="majorEastAsia" w:hAnsiTheme="minorHAnsi" w:cstheme="minorHAnsi"/>
                <w:b/>
                <w:i/>
                <w:iCs/>
                <w:u w:val="single"/>
              </w:rPr>
              <w:t xml:space="preserve">Zamawiający </w:t>
            </w:r>
          </w:p>
          <w:p w14:paraId="08023894" w14:textId="77777777" w:rsidR="009D18F8" w:rsidRPr="009D18F8" w:rsidRDefault="009D18F8" w:rsidP="002B039D">
            <w:pPr>
              <w:spacing w:line="240" w:lineRule="auto"/>
              <w:contextualSpacing/>
              <w:jc w:val="center"/>
              <w:rPr>
                <w:rFonts w:asciiTheme="minorHAnsi" w:eastAsia="Calibri" w:hAnsiTheme="minorHAnsi" w:cstheme="minorHAnsi"/>
                <w:b/>
                <w:sz w:val="20"/>
              </w:rPr>
            </w:pPr>
            <w:r w:rsidRPr="009D18F8">
              <w:rPr>
                <w:rFonts w:asciiTheme="minorHAnsi" w:eastAsia="Calibri" w:hAnsiTheme="minorHAnsi" w:cstheme="minorHAnsi"/>
                <w:b/>
                <w:sz w:val="20"/>
              </w:rPr>
              <w:t>PGE Dystrybucja S.A.</w:t>
            </w:r>
          </w:p>
          <w:p w14:paraId="58413CE9" w14:textId="77777777" w:rsidR="009D18F8" w:rsidRPr="009D18F8" w:rsidRDefault="009D18F8" w:rsidP="002B039D">
            <w:pPr>
              <w:spacing w:before="120" w:after="120" w:line="240" w:lineRule="auto"/>
              <w:contextualSpacing/>
              <w:jc w:val="center"/>
              <w:rPr>
                <w:rFonts w:asciiTheme="minorHAnsi" w:eastAsia="Calibri" w:hAnsiTheme="minorHAnsi" w:cstheme="minorHAnsi"/>
                <w:sz w:val="20"/>
              </w:rPr>
            </w:pPr>
            <w:r w:rsidRPr="009D18F8">
              <w:rPr>
                <w:rFonts w:asciiTheme="minorHAnsi" w:eastAsia="Calibri" w:hAnsiTheme="minorHAnsi" w:cstheme="minorHAnsi"/>
                <w:sz w:val="20"/>
              </w:rPr>
              <w:t>w imieniu i na rzecz której działa:</w:t>
            </w:r>
          </w:p>
          <w:p w14:paraId="59CAAADB" w14:textId="77777777" w:rsidR="009D18F8" w:rsidRPr="009D18F8" w:rsidRDefault="009D18F8" w:rsidP="002B039D">
            <w:pPr>
              <w:spacing w:line="240" w:lineRule="auto"/>
              <w:jc w:val="center"/>
              <w:rPr>
                <w:rFonts w:asciiTheme="minorHAnsi" w:eastAsiaTheme="majorEastAsia" w:hAnsiTheme="minorHAnsi" w:cstheme="minorHAnsi"/>
                <w:b/>
                <w:iCs/>
                <w:sz w:val="20"/>
              </w:rPr>
            </w:pPr>
            <w:r w:rsidRPr="009D18F8">
              <w:rPr>
                <w:rFonts w:asciiTheme="minorHAnsi" w:eastAsiaTheme="majorEastAsia" w:hAnsiTheme="minorHAnsi" w:cstheme="minorHAnsi"/>
                <w:b/>
                <w:iCs/>
                <w:sz w:val="20"/>
              </w:rPr>
              <w:t>Dystrybucja S.A. Oddział</w:t>
            </w:r>
            <w:r w:rsidRPr="009D18F8">
              <w:rPr>
                <w:rFonts w:asciiTheme="minorHAnsi" w:eastAsiaTheme="majorEastAsia" w:hAnsiTheme="minorHAnsi" w:cstheme="minorHAnsi"/>
                <w:b/>
                <w:iCs/>
                <w:sz w:val="20"/>
              </w:rPr>
              <w:br/>
              <w:t xml:space="preserve"> Skarżysko-Kamienna</w:t>
            </w:r>
          </w:p>
          <w:p w14:paraId="4F098932" w14:textId="77777777" w:rsidR="009D18F8" w:rsidRPr="009D18F8" w:rsidRDefault="009D18F8" w:rsidP="002B039D">
            <w:pPr>
              <w:spacing w:line="240" w:lineRule="auto"/>
              <w:jc w:val="center"/>
              <w:rPr>
                <w:rFonts w:asciiTheme="minorHAnsi" w:eastAsiaTheme="majorEastAsia" w:hAnsiTheme="minorHAnsi" w:cstheme="minorHAnsi"/>
                <w:b/>
                <w:iCs/>
                <w:sz w:val="20"/>
              </w:rPr>
            </w:pPr>
            <w:r w:rsidRPr="009D18F8">
              <w:rPr>
                <w:rFonts w:asciiTheme="minorHAnsi" w:eastAsiaTheme="majorEastAsia" w:hAnsiTheme="minorHAnsi" w:cstheme="minorHAnsi"/>
                <w:b/>
                <w:iCs/>
                <w:sz w:val="20"/>
              </w:rPr>
              <w:t>Al. Marszałka J. Piłsudskiego 51</w:t>
            </w:r>
          </w:p>
          <w:p w14:paraId="3BE123BF" w14:textId="77777777" w:rsidR="009D18F8" w:rsidRPr="009D18F8" w:rsidRDefault="009D18F8" w:rsidP="002B039D">
            <w:pPr>
              <w:spacing w:before="120" w:after="120" w:line="240" w:lineRule="auto"/>
              <w:contextualSpacing/>
              <w:jc w:val="center"/>
              <w:rPr>
                <w:rFonts w:asciiTheme="minorHAnsi" w:eastAsia="Calibri" w:hAnsiTheme="minorHAnsi" w:cstheme="minorHAnsi"/>
                <w:color w:val="000000"/>
              </w:rPr>
            </w:pPr>
            <w:r w:rsidRPr="009D18F8">
              <w:rPr>
                <w:rFonts w:asciiTheme="minorHAnsi" w:eastAsiaTheme="majorEastAsia" w:hAnsiTheme="minorHAnsi" w:cstheme="minorHAnsi"/>
                <w:b/>
                <w:iCs/>
                <w:sz w:val="20"/>
              </w:rPr>
              <w:t>26-110 Skarżysko-Kamienna</w:t>
            </w:r>
          </w:p>
        </w:tc>
      </w:tr>
    </w:tbl>
    <w:p w14:paraId="0F0EDBED" w14:textId="77777777" w:rsidR="009D18F8" w:rsidRDefault="009D18F8" w:rsidP="009D18F8">
      <w:pPr>
        <w:spacing w:before="120" w:line="24" w:lineRule="atLeast"/>
        <w:ind w:firstLine="567"/>
        <w:jc w:val="center"/>
        <w:outlineLvl w:val="0"/>
        <w:rPr>
          <w:rFonts w:asciiTheme="minorHAnsi" w:hAnsiTheme="minorHAnsi" w:cstheme="minorHAnsi"/>
          <w:b/>
          <w:sz w:val="28"/>
          <w:szCs w:val="28"/>
        </w:rPr>
      </w:pPr>
    </w:p>
    <w:p w14:paraId="7C773895" w14:textId="77777777" w:rsidR="009D18F8" w:rsidRDefault="009D18F8" w:rsidP="009D18F8">
      <w:pPr>
        <w:spacing w:before="120" w:line="24" w:lineRule="atLeast"/>
        <w:ind w:firstLine="567"/>
        <w:jc w:val="center"/>
        <w:outlineLvl w:val="0"/>
        <w:rPr>
          <w:rFonts w:asciiTheme="minorHAnsi" w:hAnsiTheme="minorHAnsi" w:cstheme="minorHAnsi"/>
          <w:b/>
          <w:sz w:val="28"/>
          <w:szCs w:val="28"/>
        </w:rPr>
      </w:pPr>
    </w:p>
    <w:p w14:paraId="57C6CBD3" w14:textId="77777777" w:rsidR="009D18F8" w:rsidRDefault="009D18F8" w:rsidP="009D18F8">
      <w:pPr>
        <w:spacing w:before="120" w:line="24" w:lineRule="atLeast"/>
        <w:ind w:firstLine="567"/>
        <w:jc w:val="center"/>
        <w:outlineLvl w:val="0"/>
        <w:rPr>
          <w:rFonts w:asciiTheme="minorHAnsi" w:hAnsiTheme="minorHAnsi" w:cstheme="minorHAnsi"/>
          <w:b/>
          <w:sz w:val="28"/>
          <w:szCs w:val="28"/>
        </w:rPr>
      </w:pPr>
    </w:p>
    <w:p w14:paraId="7035F748" w14:textId="4DEEA899" w:rsidR="00B34F18" w:rsidRPr="00BC64CB" w:rsidRDefault="009D18F8" w:rsidP="009D18F8">
      <w:pPr>
        <w:spacing w:before="120" w:line="24" w:lineRule="atLeast"/>
        <w:ind w:firstLine="567"/>
        <w:jc w:val="center"/>
        <w:outlineLvl w:val="0"/>
        <w:rPr>
          <w:rFonts w:asciiTheme="minorHAnsi" w:hAnsiTheme="minorHAnsi" w:cstheme="minorHAnsi"/>
          <w:b/>
          <w:sz w:val="24"/>
          <w:szCs w:val="24"/>
        </w:rPr>
      </w:pPr>
      <w:r w:rsidRPr="00BC64CB">
        <w:rPr>
          <w:rFonts w:asciiTheme="minorHAnsi" w:hAnsiTheme="minorHAnsi" w:cstheme="minorHAnsi"/>
          <w:b/>
          <w:sz w:val="24"/>
          <w:szCs w:val="24"/>
        </w:rPr>
        <w:t>OŚWIADCZENIE WYKONAWCY</w:t>
      </w:r>
    </w:p>
    <w:p w14:paraId="615C7C84" w14:textId="77777777" w:rsidR="00B34F18" w:rsidRPr="00B34F18" w:rsidRDefault="00B34F18" w:rsidP="00B34F18">
      <w:pPr>
        <w:spacing w:before="120" w:line="24" w:lineRule="atLeast"/>
        <w:ind w:firstLine="567"/>
        <w:jc w:val="left"/>
        <w:outlineLvl w:val="0"/>
        <w:rPr>
          <w:rFonts w:asciiTheme="minorHAnsi" w:hAnsiTheme="minorHAnsi" w:cstheme="minorHAnsi"/>
          <w:color w:val="FF0000"/>
          <w:sz w:val="20"/>
        </w:rPr>
      </w:pPr>
    </w:p>
    <w:p w14:paraId="0C19B15B" w14:textId="0F9F796F" w:rsidR="00E00842" w:rsidRDefault="00E00842" w:rsidP="00D326FC">
      <w:pPr>
        <w:spacing w:line="240" w:lineRule="auto"/>
        <w:ind w:right="68"/>
        <w:rPr>
          <w:rFonts w:asciiTheme="minorHAnsi" w:hAnsiTheme="minorHAnsi" w:cstheme="minorHAnsi"/>
          <w:i/>
          <w:sz w:val="20"/>
        </w:rPr>
      </w:pPr>
    </w:p>
    <w:p w14:paraId="59FD597D" w14:textId="784F6D68" w:rsidR="00B34F18" w:rsidRPr="00BC64CB" w:rsidRDefault="001E0186" w:rsidP="00E00842">
      <w:pPr>
        <w:spacing w:line="240" w:lineRule="auto"/>
        <w:ind w:right="68"/>
        <w:rPr>
          <w:rFonts w:asciiTheme="minorHAnsi" w:hAnsiTheme="minorHAnsi" w:cstheme="minorHAnsi"/>
          <w:sz w:val="20"/>
        </w:rPr>
      </w:pPr>
      <w:r w:rsidRPr="00BC64CB">
        <w:rPr>
          <w:rFonts w:asciiTheme="minorHAnsi" w:hAnsiTheme="minorHAnsi" w:cstheme="minorHAnsi"/>
          <w:sz w:val="20"/>
        </w:rPr>
        <w:t xml:space="preserve">Składając Ofertę w postępowaniu zakupowym nr </w:t>
      </w:r>
      <w:r w:rsidR="00D64CF0" w:rsidRPr="00D64CF0">
        <w:rPr>
          <w:rFonts w:asciiTheme="minorHAnsi" w:hAnsiTheme="minorHAnsi" w:cstheme="minorHAnsi"/>
          <w:b/>
          <w:sz w:val="20"/>
        </w:rPr>
        <w:t>POST/DYS/OSK/LZA/03407/2025</w:t>
      </w:r>
      <w:r w:rsidRPr="00BC64CB">
        <w:rPr>
          <w:rFonts w:asciiTheme="minorHAnsi" w:hAnsiTheme="minorHAnsi" w:cstheme="minorHAnsi"/>
          <w:sz w:val="20"/>
        </w:rPr>
        <w:t xml:space="preserve"> prowadzonym w trybie przetargu nieograniczonego pn</w:t>
      </w:r>
      <w:r w:rsidRPr="00BC64CB">
        <w:rPr>
          <w:rFonts w:asciiTheme="minorHAnsi" w:hAnsiTheme="minorHAnsi" w:cstheme="minorHAnsi"/>
          <w:b/>
          <w:sz w:val="20"/>
        </w:rPr>
        <w:t>. „</w:t>
      </w:r>
      <w:r w:rsidR="00D64CF0" w:rsidRPr="00D64CF0">
        <w:rPr>
          <w:rFonts w:asciiTheme="minorHAnsi" w:hAnsiTheme="minorHAnsi" w:cstheme="minorHAnsi"/>
          <w:b/>
          <w:sz w:val="20"/>
        </w:rPr>
        <w:t>Olej elektroizolacyjny nieinhibitowany do transformatorów i aparatury łączeniowej.</w:t>
      </w:r>
      <w:bookmarkStart w:id="1" w:name="_GoBack"/>
      <w:bookmarkEnd w:id="1"/>
      <w:r w:rsidRPr="00BC64CB">
        <w:rPr>
          <w:rFonts w:asciiTheme="minorHAnsi" w:hAnsiTheme="minorHAnsi" w:cstheme="minorHAnsi"/>
          <w:b/>
          <w:sz w:val="20"/>
        </w:rPr>
        <w:t>”</w:t>
      </w:r>
      <w:r w:rsidRPr="00BC64CB">
        <w:rPr>
          <w:rFonts w:asciiTheme="minorHAnsi" w:hAnsiTheme="minorHAnsi" w:cstheme="minorHAnsi"/>
          <w:sz w:val="20"/>
        </w:rPr>
        <w:t>, p</w:t>
      </w:r>
      <w:r w:rsidR="009D18F8" w:rsidRPr="00BC64CB">
        <w:rPr>
          <w:rFonts w:asciiTheme="minorHAnsi" w:hAnsiTheme="minorHAnsi" w:cstheme="minorHAnsi"/>
          <w:sz w:val="20"/>
        </w:rPr>
        <w:t>otwierdzamy, że oferowane wyroby</w:t>
      </w:r>
      <w:r w:rsidRPr="00BC64CB">
        <w:rPr>
          <w:rFonts w:asciiTheme="minorHAnsi" w:hAnsiTheme="minorHAnsi" w:cstheme="minorHAnsi"/>
          <w:sz w:val="20"/>
        </w:rPr>
        <w:t>/asortyment</w:t>
      </w:r>
      <w:r w:rsidR="009D18F8" w:rsidRPr="00BC64CB">
        <w:rPr>
          <w:rFonts w:asciiTheme="minorHAnsi" w:hAnsiTheme="minorHAnsi" w:cstheme="minorHAnsi"/>
          <w:sz w:val="20"/>
        </w:rPr>
        <w:t xml:space="preserve"> są zgodne normami i innymi wymaganiami, wymienionymi w </w:t>
      </w:r>
      <w:r w:rsidRPr="00BC64CB">
        <w:rPr>
          <w:rFonts w:asciiTheme="minorHAnsi" w:hAnsiTheme="minorHAnsi" w:cstheme="minorHAnsi"/>
          <w:sz w:val="20"/>
        </w:rPr>
        <w:t>SWZ, a w szczególności w Załączniku 1 do SWZ</w:t>
      </w:r>
      <w:r w:rsidR="009D18F8" w:rsidRPr="00BC64CB">
        <w:rPr>
          <w:rFonts w:asciiTheme="minorHAnsi" w:hAnsiTheme="minorHAnsi" w:cstheme="minorHAnsi"/>
          <w:sz w:val="20"/>
        </w:rPr>
        <w:t xml:space="preserve"> – Opis Przedmiotu Zamówienia.</w:t>
      </w:r>
    </w:p>
    <w:p w14:paraId="42B8A960" w14:textId="03C29165" w:rsidR="009D18F8" w:rsidRDefault="009D18F8" w:rsidP="00E00842">
      <w:pPr>
        <w:spacing w:line="240" w:lineRule="auto"/>
        <w:ind w:right="68"/>
        <w:rPr>
          <w:rFonts w:asciiTheme="minorHAnsi" w:hAnsiTheme="minorHAnsi" w:cstheme="minorHAnsi"/>
          <w:sz w:val="24"/>
          <w:szCs w:val="24"/>
        </w:rPr>
      </w:pPr>
    </w:p>
    <w:p w14:paraId="5A50766E" w14:textId="55629FD4" w:rsidR="009D18F8" w:rsidRDefault="009D18F8" w:rsidP="00E00842">
      <w:pPr>
        <w:spacing w:line="240" w:lineRule="auto"/>
        <w:ind w:right="68"/>
        <w:rPr>
          <w:rFonts w:asciiTheme="minorHAnsi" w:hAnsiTheme="minorHAnsi" w:cstheme="minorHAnsi"/>
          <w:sz w:val="24"/>
          <w:szCs w:val="24"/>
        </w:rPr>
      </w:pPr>
    </w:p>
    <w:p w14:paraId="439A7B08" w14:textId="77777777" w:rsidR="009D18F8" w:rsidRDefault="009D18F8" w:rsidP="00E00842">
      <w:pPr>
        <w:spacing w:line="240" w:lineRule="auto"/>
        <w:ind w:right="68"/>
        <w:rPr>
          <w:rFonts w:asciiTheme="minorHAnsi" w:hAnsiTheme="minorHAnsi" w:cstheme="minorHAnsi"/>
          <w:sz w:val="24"/>
          <w:szCs w:val="24"/>
        </w:rPr>
      </w:pPr>
    </w:p>
    <w:p w14:paraId="7914ACD9" w14:textId="0CAAFEE4" w:rsidR="009D18F8" w:rsidRDefault="009D18F8" w:rsidP="00E00842">
      <w:pPr>
        <w:spacing w:line="240" w:lineRule="auto"/>
        <w:ind w:right="68"/>
        <w:rPr>
          <w:rFonts w:asciiTheme="minorHAnsi" w:hAnsiTheme="minorHAnsi" w:cstheme="minorHAnsi"/>
          <w:sz w:val="24"/>
          <w:szCs w:val="24"/>
        </w:rPr>
      </w:pPr>
    </w:p>
    <w:p w14:paraId="17011612" w14:textId="0D332675" w:rsidR="009D18F8" w:rsidRDefault="009D18F8" w:rsidP="009D18F8">
      <w:pPr>
        <w:spacing w:line="240" w:lineRule="auto"/>
        <w:ind w:right="68"/>
        <w:jc w:val="center"/>
        <w:rPr>
          <w:rFonts w:asciiTheme="minorHAnsi" w:hAnsiTheme="minorHAnsi" w:cstheme="minorHAnsi"/>
          <w:sz w:val="24"/>
          <w:szCs w:val="24"/>
        </w:rPr>
      </w:pPr>
      <w:r>
        <w:rPr>
          <w:rFonts w:asciiTheme="minorHAnsi" w:hAnsiTheme="minorHAnsi" w:cstheme="minorHAnsi"/>
          <w:sz w:val="24"/>
          <w:szCs w:val="24"/>
        </w:rPr>
        <w:t xml:space="preserve">                                                                                             …………………….…………………………………….</w:t>
      </w:r>
    </w:p>
    <w:p w14:paraId="3BA8382A" w14:textId="77777777" w:rsidR="009D18F8" w:rsidRPr="009D18F8" w:rsidRDefault="009D18F8" w:rsidP="009D18F8">
      <w:pPr>
        <w:ind w:left="5398" w:right="68" w:hanging="153"/>
        <w:jc w:val="center"/>
        <w:rPr>
          <w:rFonts w:asciiTheme="minorHAnsi" w:hAnsiTheme="minorHAnsi" w:cstheme="minorHAnsi"/>
          <w:i/>
          <w:sz w:val="16"/>
          <w:szCs w:val="16"/>
        </w:rPr>
      </w:pPr>
      <w:r w:rsidRPr="009D18F8">
        <w:rPr>
          <w:rFonts w:asciiTheme="minorHAnsi" w:hAnsiTheme="minorHAnsi" w:cstheme="minorHAnsi"/>
          <w:i/>
          <w:sz w:val="16"/>
          <w:szCs w:val="16"/>
        </w:rPr>
        <w:t>Data i podpisy osób uprawnionych do składania</w:t>
      </w:r>
    </w:p>
    <w:p w14:paraId="3F7F75D4" w14:textId="77777777" w:rsidR="009D18F8" w:rsidRPr="009D18F8" w:rsidRDefault="009D18F8" w:rsidP="009D18F8">
      <w:pPr>
        <w:ind w:left="5398" w:right="68" w:hanging="153"/>
        <w:jc w:val="center"/>
        <w:rPr>
          <w:rFonts w:asciiTheme="minorHAnsi" w:hAnsiTheme="minorHAnsi" w:cstheme="minorHAnsi"/>
          <w:i/>
          <w:sz w:val="16"/>
          <w:szCs w:val="16"/>
        </w:rPr>
      </w:pPr>
      <w:r w:rsidRPr="009D18F8">
        <w:rPr>
          <w:rFonts w:asciiTheme="minorHAnsi" w:hAnsiTheme="minorHAnsi" w:cstheme="minorHAnsi"/>
          <w:i/>
          <w:sz w:val="16"/>
          <w:szCs w:val="16"/>
        </w:rPr>
        <w:t>oświadczeń woli w imieniu Wykonawcy</w:t>
      </w:r>
    </w:p>
    <w:p w14:paraId="356BA1C9" w14:textId="77777777" w:rsidR="009D18F8" w:rsidRPr="009D18F8" w:rsidRDefault="009D18F8" w:rsidP="00E00842">
      <w:pPr>
        <w:spacing w:line="240" w:lineRule="auto"/>
        <w:ind w:right="68"/>
        <w:rPr>
          <w:rFonts w:asciiTheme="minorHAnsi" w:hAnsiTheme="minorHAnsi" w:cstheme="minorHAnsi"/>
          <w:sz w:val="24"/>
          <w:szCs w:val="24"/>
        </w:rPr>
      </w:pPr>
    </w:p>
    <w:sectPr w:rsidR="009D18F8" w:rsidRPr="009D18F8" w:rsidSect="002F16A2">
      <w:headerReference w:type="default" r:id="rId12"/>
      <w:footerReference w:type="default" r:id="rId13"/>
      <w:pgSz w:w="11906" w:h="16838"/>
      <w:pgMar w:top="993"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74C76" w14:textId="77777777" w:rsidR="002C3FF6" w:rsidRDefault="002C3FF6" w:rsidP="004A302B">
      <w:pPr>
        <w:spacing w:line="240" w:lineRule="auto"/>
      </w:pPr>
      <w:r>
        <w:separator/>
      </w:r>
    </w:p>
  </w:endnote>
  <w:endnote w:type="continuationSeparator" w:id="0">
    <w:p w14:paraId="553AD28F" w14:textId="77777777" w:rsidR="002C3FF6" w:rsidRDefault="002C3FF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2C3FF6" w:rsidRPr="00DD5C5D" w:rsidRDefault="002C3FF6" w:rsidP="00DD5C5D">
    <w:pPr>
      <w:pStyle w:val="Nagwek"/>
      <w:jc w:val="center"/>
      <w:rPr>
        <w:rFonts w:ascii="Calibri" w:hAnsi="Calibri"/>
        <w:bCs/>
        <w:sz w:val="16"/>
        <w:szCs w:val="16"/>
      </w:rPr>
    </w:pPr>
  </w:p>
  <w:p w14:paraId="30522759" w14:textId="02F6957B" w:rsidR="002C3FF6" w:rsidRDefault="002C3FF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8A55B2">
      <w:rPr>
        <w:rFonts w:ascii="Calibri" w:hAnsi="Calibri"/>
        <w:bCs/>
        <w:noProof/>
        <w:sz w:val="16"/>
        <w:szCs w:val="16"/>
      </w:rPr>
      <w:t>10</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8A55B2">
      <w:rPr>
        <w:rFonts w:ascii="Calibri" w:hAnsi="Calibri"/>
        <w:bCs/>
        <w:noProof/>
        <w:sz w:val="16"/>
        <w:szCs w:val="16"/>
      </w:rPr>
      <w:t>10</w:t>
    </w:r>
    <w:r w:rsidRPr="00DD5C5D">
      <w:rPr>
        <w:rFonts w:ascii="Calibri" w:hAnsi="Calibri"/>
        <w:bCs/>
        <w:sz w:val="16"/>
        <w:szCs w:val="16"/>
      </w:rPr>
      <w:fldChar w:fldCharType="end"/>
    </w:r>
  </w:p>
  <w:p w14:paraId="3052275A" w14:textId="77777777" w:rsidR="002C3FF6" w:rsidRDefault="002C3FF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33551" w14:textId="77777777" w:rsidR="002C3FF6" w:rsidRDefault="002C3FF6" w:rsidP="004A302B">
      <w:pPr>
        <w:spacing w:line="240" w:lineRule="auto"/>
      </w:pPr>
      <w:r>
        <w:separator/>
      </w:r>
    </w:p>
  </w:footnote>
  <w:footnote w:type="continuationSeparator" w:id="0">
    <w:p w14:paraId="3745A24C" w14:textId="77777777" w:rsidR="002C3FF6" w:rsidRDefault="002C3FF6"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E674F" w14:textId="77777777" w:rsidR="002C3FF6" w:rsidRDefault="002C3FF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7EC43956" w14:textId="77777777" w:rsidR="002C3FF6" w:rsidRDefault="002C3FF6" w:rsidP="00360E34">
    <w:pPr>
      <w:pStyle w:val="Nagwek"/>
      <w:jc w:val="center"/>
      <w:rPr>
        <w:rFonts w:ascii="Calibri" w:hAnsi="Calibri"/>
        <w:b/>
        <w:szCs w:val="16"/>
      </w:rPr>
    </w:pPr>
    <w:r>
      <w:rPr>
        <w:noProof/>
        <w:lang w:eastAsia="pl-PL"/>
      </w:rPr>
      <w:drawing>
        <wp:anchor distT="0" distB="0" distL="114300" distR="114300" simplePos="0" relativeHeight="251670528" behindDoc="0" locked="1" layoutInCell="1" allowOverlap="1" wp14:anchorId="2A99D890" wp14:editId="6B15E04E">
          <wp:simplePos x="0" y="0"/>
          <wp:positionH relativeFrom="column">
            <wp:posOffset>0</wp:posOffset>
          </wp:positionH>
          <wp:positionV relativeFrom="paragraph">
            <wp:posOffset>0</wp:posOffset>
          </wp:positionV>
          <wp:extent cx="753110" cy="533400"/>
          <wp:effectExtent l="0" t="0" r="8890" b="0"/>
          <wp:wrapNone/>
          <wp:docPr id="6" name="Obraz 6"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D892C0" w14:textId="77777777" w:rsidR="002C3FF6" w:rsidRPr="007B5834" w:rsidRDefault="002C3FF6" w:rsidP="00360E34">
    <w:pPr>
      <w:tabs>
        <w:tab w:val="left" w:pos="2580"/>
        <w:tab w:val="left" w:pos="2985"/>
        <w:tab w:val="center" w:pos="4536"/>
        <w:tab w:val="right" w:pos="9072"/>
      </w:tabs>
      <w:spacing w:after="120" w:line="276" w:lineRule="auto"/>
      <w:ind w:left="567" w:firstLine="567"/>
      <w:jc w:val="center"/>
      <w:rPr>
        <w:rFonts w:asciiTheme="minorHAnsi" w:hAnsiTheme="minorHAnsi"/>
        <w:b/>
        <w:bCs/>
        <w:color w:val="1F497D" w:themeColor="text2"/>
        <w:sz w:val="16"/>
        <w:szCs w:val="16"/>
      </w:rPr>
    </w:pPr>
    <w:r w:rsidRPr="007B5834">
      <w:rPr>
        <w:rFonts w:ascii="Calibri" w:hAnsi="Calibri" w:cs="Arial"/>
        <w:color w:val="000000"/>
        <w:sz w:val="18"/>
        <w:szCs w:val="18"/>
        <w:lang w:eastAsia="pl-PL"/>
      </w:rPr>
      <w:t>PGE Dystrybucja S.A. Oddział Skarżysko-Kamienna   Departament Logistyki - Wydział Zamówień</w:t>
    </w:r>
  </w:p>
  <w:p w14:paraId="3782A8FE" w14:textId="5326F84E" w:rsidR="002C3FF6" w:rsidRPr="0072383F" w:rsidRDefault="002C3FF6" w:rsidP="00360E34">
    <w:pPr>
      <w:pStyle w:val="Nagwek"/>
      <w:ind w:hanging="284"/>
      <w:jc w:val="center"/>
      <w:rPr>
        <w:rFonts w:ascii="Calibri" w:hAnsi="Calibri"/>
        <w:b/>
        <w:bCs/>
        <w:szCs w:val="16"/>
      </w:rPr>
    </w:pPr>
    <w:r w:rsidRPr="007B5834">
      <w:rPr>
        <w:rFonts w:asciiTheme="minorHAnsi" w:hAnsiTheme="minorHAnsi" w:cs="Arial"/>
        <w:color w:val="000000"/>
        <w:sz w:val="18"/>
        <w:szCs w:val="18"/>
        <w:lang w:eastAsia="pl-PL"/>
      </w:rPr>
      <w:t xml:space="preserve">Znak postępowania: </w:t>
    </w:r>
    <w:sdt>
      <w:sdtPr>
        <w:rPr>
          <w:rFonts w:asciiTheme="minorHAnsi" w:hAnsiTheme="minorHAnsi" w:cs="Arial"/>
          <w:color w:val="000000"/>
          <w:sz w:val="18"/>
          <w:szCs w:val="18"/>
          <w:lang w:eastAsia="pl-PL"/>
        </w:rPr>
        <w:alias w:val="Słowa kluczowe"/>
        <w:tag w:val=""/>
        <w:id w:val="1318836999"/>
        <w:placeholder>
          <w:docPart w:val="D999F0387D4F47979151064662917DC3"/>
        </w:placeholder>
        <w:dataBinding w:prefixMappings="xmlns:ns0='http://purl.org/dc/elements/1.1/' xmlns:ns1='http://schemas.openxmlformats.org/package/2006/metadata/core-properties' " w:xpath="/ns1:coreProperties[1]/ns1:keywords[1]" w:storeItemID="{6C3C8BC8-F283-45AE-878A-BAB7291924A1}"/>
        <w:text/>
      </w:sdtPr>
      <w:sdtEndPr/>
      <w:sdtContent>
        <w:r w:rsidR="00F44E7A">
          <w:rPr>
            <w:rFonts w:asciiTheme="minorHAnsi" w:hAnsiTheme="minorHAnsi" w:cs="Arial"/>
            <w:color w:val="000000"/>
            <w:sz w:val="18"/>
            <w:szCs w:val="18"/>
            <w:lang w:eastAsia="pl-PL"/>
          </w:rPr>
          <w:t>POST/DYS/OSK/LZA/02638/2025</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3E539B"/>
    <w:multiLevelType w:val="multilevel"/>
    <w:tmpl w:val="88C0C56E"/>
    <w:lvl w:ilvl="0">
      <w:start w:val="17"/>
      <w:numFmt w:val="decimal"/>
      <w:lvlText w:val="%1"/>
      <w:lvlJc w:val="left"/>
      <w:pPr>
        <w:ind w:left="360" w:hanging="360"/>
      </w:pPr>
      <w:rPr>
        <w:rFonts w:hint="default"/>
      </w:rPr>
    </w:lvl>
    <w:lvl w:ilvl="1">
      <w:start w:val="1"/>
      <w:numFmt w:val="decimal"/>
      <w:lvlText w:val="15.%2."/>
      <w:lvlJc w:val="left"/>
      <w:pPr>
        <w:ind w:left="1506" w:hanging="360"/>
      </w:pPr>
      <w:rPr>
        <w:rFonts w:asciiTheme="minorHAnsi" w:hAnsiTheme="minorHAnsi" w:hint="default"/>
        <w:b w:val="0"/>
        <w:i w:val="0"/>
        <w:sz w:val="20"/>
        <w:szCs w:val="20"/>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4" w15:restartNumberingAfterBreak="0">
    <w:nsid w:val="0A2438D1"/>
    <w:multiLevelType w:val="hybridMultilevel"/>
    <w:tmpl w:val="155EF60A"/>
    <w:lvl w:ilvl="0" w:tplc="900EE7CA">
      <w:start w:val="1"/>
      <w:numFmt w:val="decimal"/>
      <w:pStyle w:val="IParagraf"/>
      <w:lvlText w:val="§ %1"/>
      <w:lvlJc w:val="center"/>
      <w:pPr>
        <w:ind w:left="4897" w:hanging="360"/>
      </w:pPr>
      <w:rPr>
        <w:rFonts w:ascii="Times New Roman" w:hAnsi="Times New Roman" w:cs="Times New Roman"/>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5977" w:hanging="360"/>
      </w:pPr>
    </w:lvl>
    <w:lvl w:ilvl="2" w:tplc="0415001B" w:tentative="1">
      <w:start w:val="1"/>
      <w:numFmt w:val="lowerRoman"/>
      <w:lvlText w:val="%3."/>
      <w:lvlJc w:val="right"/>
      <w:pPr>
        <w:ind w:left="6697" w:hanging="180"/>
      </w:pPr>
    </w:lvl>
    <w:lvl w:ilvl="3" w:tplc="0415000F" w:tentative="1">
      <w:start w:val="1"/>
      <w:numFmt w:val="decimal"/>
      <w:lvlText w:val="%4."/>
      <w:lvlJc w:val="left"/>
      <w:pPr>
        <w:ind w:left="7417" w:hanging="360"/>
      </w:pPr>
    </w:lvl>
    <w:lvl w:ilvl="4" w:tplc="04150019" w:tentative="1">
      <w:start w:val="1"/>
      <w:numFmt w:val="lowerLetter"/>
      <w:lvlText w:val="%5."/>
      <w:lvlJc w:val="left"/>
      <w:pPr>
        <w:ind w:left="8137" w:hanging="360"/>
      </w:pPr>
    </w:lvl>
    <w:lvl w:ilvl="5" w:tplc="0415001B" w:tentative="1">
      <w:start w:val="1"/>
      <w:numFmt w:val="lowerRoman"/>
      <w:lvlText w:val="%6."/>
      <w:lvlJc w:val="right"/>
      <w:pPr>
        <w:ind w:left="8857" w:hanging="180"/>
      </w:pPr>
    </w:lvl>
    <w:lvl w:ilvl="6" w:tplc="0415000F" w:tentative="1">
      <w:start w:val="1"/>
      <w:numFmt w:val="decimal"/>
      <w:lvlText w:val="%7."/>
      <w:lvlJc w:val="left"/>
      <w:pPr>
        <w:ind w:left="9577" w:hanging="360"/>
      </w:pPr>
    </w:lvl>
    <w:lvl w:ilvl="7" w:tplc="04150019" w:tentative="1">
      <w:start w:val="1"/>
      <w:numFmt w:val="lowerLetter"/>
      <w:lvlText w:val="%8."/>
      <w:lvlJc w:val="left"/>
      <w:pPr>
        <w:ind w:left="10297" w:hanging="360"/>
      </w:pPr>
    </w:lvl>
    <w:lvl w:ilvl="8" w:tplc="0415001B" w:tentative="1">
      <w:start w:val="1"/>
      <w:numFmt w:val="lowerRoman"/>
      <w:lvlText w:val="%9."/>
      <w:lvlJc w:val="right"/>
      <w:pPr>
        <w:ind w:left="11017" w:hanging="180"/>
      </w:pPr>
    </w:lvl>
  </w:abstractNum>
  <w:abstractNum w:abstractNumId="5" w15:restartNumberingAfterBreak="0">
    <w:nsid w:val="11453FE8"/>
    <w:multiLevelType w:val="hybridMultilevel"/>
    <w:tmpl w:val="F5A442DE"/>
    <w:lvl w:ilvl="0" w:tplc="62E8CE1A">
      <w:start w:val="1"/>
      <w:numFmt w:val="decimal"/>
      <w:lvlText w:val="17.%1."/>
      <w:lvlJc w:val="left"/>
      <w:pPr>
        <w:ind w:left="1713" w:hanging="360"/>
      </w:pPr>
      <w:rPr>
        <w:rFonts w:asciiTheme="minorHAnsi" w:hAnsiTheme="minorHAnsi" w:hint="default"/>
        <w:b w:val="0"/>
        <w:i w:val="0"/>
        <w:sz w:val="20"/>
        <w:szCs w:val="20"/>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6FD3C16"/>
    <w:multiLevelType w:val="hybridMultilevel"/>
    <w:tmpl w:val="647450A8"/>
    <w:lvl w:ilvl="0" w:tplc="9C9CA956">
      <w:start w:val="1"/>
      <w:numFmt w:val="decimal"/>
      <w:lvlText w:val="%1."/>
      <w:lvlJc w:val="left"/>
      <w:pPr>
        <w:ind w:left="3240" w:hanging="360"/>
      </w:pPr>
      <w:rPr>
        <w:rFonts w:hint="default"/>
        <w:b/>
        <w:strike w:val="0"/>
      </w:rPr>
    </w:lvl>
    <w:lvl w:ilvl="1" w:tplc="04150019">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11"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F9B4D11"/>
    <w:multiLevelType w:val="hybridMultilevel"/>
    <w:tmpl w:val="7CF4F926"/>
    <w:lvl w:ilvl="0" w:tplc="BE7A03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6584865"/>
    <w:multiLevelType w:val="multilevel"/>
    <w:tmpl w:val="DE064B7E"/>
    <w:lvl w:ilvl="0">
      <w:start w:val="1"/>
      <w:numFmt w:val="decimal"/>
      <w:pStyle w:val="IIUstp"/>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FF62A19"/>
    <w:multiLevelType w:val="hybridMultilevel"/>
    <w:tmpl w:val="5918889C"/>
    <w:lvl w:ilvl="0" w:tplc="B8C4E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A5D412C"/>
    <w:multiLevelType w:val="hybridMultilevel"/>
    <w:tmpl w:val="61429AE0"/>
    <w:lvl w:ilvl="0" w:tplc="F0FEF712">
      <w:start w:val="1"/>
      <w:numFmt w:val="decimal"/>
      <w:lvlText w:val="%1)"/>
      <w:lvlJc w:val="left"/>
      <w:pPr>
        <w:ind w:left="720" w:hanging="360"/>
      </w:pPr>
      <w:rPr>
        <w:rFonts w:ascii="Arial" w:hAnsi="Arial" w:cs="Times New Roman"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1"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DA9459B"/>
    <w:multiLevelType w:val="hybridMultilevel"/>
    <w:tmpl w:val="DD023CF6"/>
    <w:lvl w:ilvl="0" w:tplc="2DBAA57A">
      <w:start w:val="1"/>
      <w:numFmt w:val="decimal"/>
      <w:pStyle w:val="IIInumerowanie"/>
      <w:lvlText w:val="%1)"/>
      <w:lvlJc w:val="left"/>
      <w:pPr>
        <w:ind w:left="720" w:hanging="360"/>
      </w:pPr>
      <w:rPr>
        <w:rFonts w:asciiTheme="minorHAnsi" w:hAnsiTheme="minorHAnsi" w:hint="default"/>
        <w:b w:val="0"/>
        <w:i w:val="0"/>
        <w:sz w:val="20"/>
        <w:szCs w:val="20"/>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DEF48EB"/>
    <w:multiLevelType w:val="hybridMultilevel"/>
    <w:tmpl w:val="09847CBE"/>
    <w:lvl w:ilvl="0" w:tplc="963C19BE">
      <w:start w:val="1"/>
      <w:numFmt w:val="lowerLetter"/>
      <w:pStyle w:val="iVliterowanie"/>
      <w:lvlText w:val="%1."/>
      <w:lvlJc w:val="right"/>
      <w:pPr>
        <w:ind w:left="4338" w:hanging="360"/>
      </w:pPr>
      <w:rPr>
        <w:rFonts w:hint="default"/>
      </w:rPr>
    </w:lvl>
    <w:lvl w:ilvl="1" w:tplc="04150019" w:tentative="1">
      <w:start w:val="1"/>
      <w:numFmt w:val="lowerLetter"/>
      <w:lvlText w:val="%2."/>
      <w:lvlJc w:val="left"/>
      <w:pPr>
        <w:ind w:left="5058" w:hanging="360"/>
      </w:pPr>
    </w:lvl>
    <w:lvl w:ilvl="2" w:tplc="0415001B" w:tentative="1">
      <w:start w:val="1"/>
      <w:numFmt w:val="lowerRoman"/>
      <w:lvlText w:val="%3."/>
      <w:lvlJc w:val="right"/>
      <w:pPr>
        <w:ind w:left="5778" w:hanging="180"/>
      </w:pPr>
    </w:lvl>
    <w:lvl w:ilvl="3" w:tplc="034A9CC0">
      <w:start w:val="1"/>
      <w:numFmt w:val="decimal"/>
      <w:suff w:val="space"/>
      <w:lvlText w:val="%4."/>
      <w:lvlJc w:val="left"/>
      <w:pPr>
        <w:ind w:left="6498" w:hanging="601"/>
      </w:pPr>
      <w:rPr>
        <w:rFonts w:hint="default"/>
        <w:b/>
      </w:rPr>
    </w:lvl>
    <w:lvl w:ilvl="4" w:tplc="04150019" w:tentative="1">
      <w:start w:val="1"/>
      <w:numFmt w:val="lowerLetter"/>
      <w:lvlText w:val="%5."/>
      <w:lvlJc w:val="left"/>
      <w:pPr>
        <w:ind w:left="7218" w:hanging="360"/>
      </w:pPr>
    </w:lvl>
    <w:lvl w:ilvl="5" w:tplc="0415001B" w:tentative="1">
      <w:start w:val="1"/>
      <w:numFmt w:val="lowerRoman"/>
      <w:lvlText w:val="%6."/>
      <w:lvlJc w:val="right"/>
      <w:pPr>
        <w:ind w:left="7938" w:hanging="180"/>
      </w:pPr>
    </w:lvl>
    <w:lvl w:ilvl="6" w:tplc="0415000F" w:tentative="1">
      <w:start w:val="1"/>
      <w:numFmt w:val="decimal"/>
      <w:lvlText w:val="%7."/>
      <w:lvlJc w:val="left"/>
      <w:pPr>
        <w:ind w:left="8658" w:hanging="360"/>
      </w:pPr>
    </w:lvl>
    <w:lvl w:ilvl="7" w:tplc="04150019" w:tentative="1">
      <w:start w:val="1"/>
      <w:numFmt w:val="lowerLetter"/>
      <w:lvlText w:val="%8."/>
      <w:lvlJc w:val="left"/>
      <w:pPr>
        <w:ind w:left="9378" w:hanging="360"/>
      </w:pPr>
    </w:lvl>
    <w:lvl w:ilvl="8" w:tplc="0415001B" w:tentative="1">
      <w:start w:val="1"/>
      <w:numFmt w:val="lowerRoman"/>
      <w:lvlText w:val="%9."/>
      <w:lvlJc w:val="right"/>
      <w:pPr>
        <w:ind w:left="10098" w:hanging="180"/>
      </w:pPr>
    </w:lvl>
  </w:abstractNum>
  <w:abstractNum w:abstractNumId="2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37F2BCA"/>
    <w:multiLevelType w:val="hybridMultilevel"/>
    <w:tmpl w:val="ECDC50AE"/>
    <w:lvl w:ilvl="0" w:tplc="BCA2231A">
      <w:start w:val="1"/>
      <w:numFmt w:val="decimal"/>
      <w:pStyle w:val="IIIZaczniki"/>
      <w:lvlText w:val="Załącznik nr %1"/>
      <w:lvlJc w:val="center"/>
      <w:pPr>
        <w:ind w:left="720" w:hanging="360"/>
      </w:pPr>
      <w:rPr>
        <w:rFonts w:asciiTheme="minorHAnsi" w:hAnsiTheme="minorHAnsi" w:cs="Arial" w:hint="default"/>
        <w:b w:val="0"/>
        <w:bCs w:val="0"/>
        <w:i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13"/>
  </w:num>
  <w:num w:numId="3">
    <w:abstractNumId w:val="14"/>
  </w:num>
  <w:num w:numId="4">
    <w:abstractNumId w:val="19"/>
  </w:num>
  <w:num w:numId="5">
    <w:abstractNumId w:val="7"/>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1"/>
  </w:num>
  <w:num w:numId="10">
    <w:abstractNumId w:val="18"/>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2"/>
  </w:num>
  <w:num w:numId="16">
    <w:abstractNumId w:val="25"/>
  </w:num>
  <w:num w:numId="17">
    <w:abstractNumId w:val="23"/>
  </w:num>
  <w:num w:numId="18">
    <w:abstractNumId w:val="8"/>
  </w:num>
  <w:num w:numId="19">
    <w:abstractNumId w:val="24"/>
  </w:num>
  <w:num w:numId="20">
    <w:abstractNumId w:val="16"/>
  </w:num>
  <w:num w:numId="21">
    <w:abstractNumId w:val="3"/>
  </w:num>
  <w:num w:numId="22">
    <w:abstractNumId w:val="12"/>
  </w:num>
  <w:num w:numId="23">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662"/>
    <w:rsid w:val="00006BC1"/>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9D6"/>
    <w:rsid w:val="00020F62"/>
    <w:rsid w:val="000239B3"/>
    <w:rsid w:val="00023EDE"/>
    <w:rsid w:val="0002521A"/>
    <w:rsid w:val="00025FE0"/>
    <w:rsid w:val="00026466"/>
    <w:rsid w:val="000271EA"/>
    <w:rsid w:val="000272CF"/>
    <w:rsid w:val="000273E9"/>
    <w:rsid w:val="00031ABB"/>
    <w:rsid w:val="0003205C"/>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57E"/>
    <w:rsid w:val="00050E52"/>
    <w:rsid w:val="00051197"/>
    <w:rsid w:val="000518A3"/>
    <w:rsid w:val="00052CE3"/>
    <w:rsid w:val="000532AE"/>
    <w:rsid w:val="00055178"/>
    <w:rsid w:val="00056DB4"/>
    <w:rsid w:val="00057E00"/>
    <w:rsid w:val="00062C54"/>
    <w:rsid w:val="00064A47"/>
    <w:rsid w:val="00064F26"/>
    <w:rsid w:val="00066400"/>
    <w:rsid w:val="00066816"/>
    <w:rsid w:val="00071FE3"/>
    <w:rsid w:val="00072501"/>
    <w:rsid w:val="00072BE1"/>
    <w:rsid w:val="000747E2"/>
    <w:rsid w:val="00074AA8"/>
    <w:rsid w:val="00076214"/>
    <w:rsid w:val="0008002B"/>
    <w:rsid w:val="00080BE1"/>
    <w:rsid w:val="00080F94"/>
    <w:rsid w:val="00082C2E"/>
    <w:rsid w:val="00083F05"/>
    <w:rsid w:val="00084857"/>
    <w:rsid w:val="000854DB"/>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6207"/>
    <w:rsid w:val="000B20CA"/>
    <w:rsid w:val="000B2838"/>
    <w:rsid w:val="000B3117"/>
    <w:rsid w:val="000B36E9"/>
    <w:rsid w:val="000B4623"/>
    <w:rsid w:val="000B5BC4"/>
    <w:rsid w:val="000B5CB4"/>
    <w:rsid w:val="000B7143"/>
    <w:rsid w:val="000C0044"/>
    <w:rsid w:val="000C16FD"/>
    <w:rsid w:val="000C246E"/>
    <w:rsid w:val="000C2E11"/>
    <w:rsid w:val="000C3A88"/>
    <w:rsid w:val="000C5FE9"/>
    <w:rsid w:val="000C6B4C"/>
    <w:rsid w:val="000C7973"/>
    <w:rsid w:val="000C7F24"/>
    <w:rsid w:val="000C7F71"/>
    <w:rsid w:val="000D0C0F"/>
    <w:rsid w:val="000D106A"/>
    <w:rsid w:val="000D116D"/>
    <w:rsid w:val="000D1591"/>
    <w:rsid w:val="000D1629"/>
    <w:rsid w:val="000D178D"/>
    <w:rsid w:val="000D3072"/>
    <w:rsid w:val="000D3154"/>
    <w:rsid w:val="000D317D"/>
    <w:rsid w:val="000D4627"/>
    <w:rsid w:val="000D586C"/>
    <w:rsid w:val="000D64A3"/>
    <w:rsid w:val="000D6A3F"/>
    <w:rsid w:val="000D7007"/>
    <w:rsid w:val="000D756A"/>
    <w:rsid w:val="000D765A"/>
    <w:rsid w:val="000D7931"/>
    <w:rsid w:val="000E1EA0"/>
    <w:rsid w:val="000E2213"/>
    <w:rsid w:val="000E3A9E"/>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712"/>
    <w:rsid w:val="00104A94"/>
    <w:rsid w:val="001050AB"/>
    <w:rsid w:val="00105610"/>
    <w:rsid w:val="0010631A"/>
    <w:rsid w:val="0010683E"/>
    <w:rsid w:val="001116B5"/>
    <w:rsid w:val="00112269"/>
    <w:rsid w:val="00112825"/>
    <w:rsid w:val="00112839"/>
    <w:rsid w:val="00116321"/>
    <w:rsid w:val="00117691"/>
    <w:rsid w:val="0011796C"/>
    <w:rsid w:val="001211C8"/>
    <w:rsid w:val="001212B3"/>
    <w:rsid w:val="001228DC"/>
    <w:rsid w:val="00122C4C"/>
    <w:rsid w:val="0012465E"/>
    <w:rsid w:val="0012511B"/>
    <w:rsid w:val="001270AE"/>
    <w:rsid w:val="00131A23"/>
    <w:rsid w:val="001324E6"/>
    <w:rsid w:val="001325C6"/>
    <w:rsid w:val="001355C1"/>
    <w:rsid w:val="00137254"/>
    <w:rsid w:val="001402AB"/>
    <w:rsid w:val="001407D1"/>
    <w:rsid w:val="00143271"/>
    <w:rsid w:val="00145336"/>
    <w:rsid w:val="00145825"/>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2B1A"/>
    <w:rsid w:val="00173A31"/>
    <w:rsid w:val="001741FB"/>
    <w:rsid w:val="00174BE0"/>
    <w:rsid w:val="00175CDB"/>
    <w:rsid w:val="00176B3E"/>
    <w:rsid w:val="001804D0"/>
    <w:rsid w:val="00184203"/>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3E45"/>
    <w:rsid w:val="001A4CE9"/>
    <w:rsid w:val="001A65A8"/>
    <w:rsid w:val="001A70C2"/>
    <w:rsid w:val="001A78F7"/>
    <w:rsid w:val="001B087C"/>
    <w:rsid w:val="001B0A76"/>
    <w:rsid w:val="001B22DF"/>
    <w:rsid w:val="001B24CC"/>
    <w:rsid w:val="001B396C"/>
    <w:rsid w:val="001B39A3"/>
    <w:rsid w:val="001B3E7F"/>
    <w:rsid w:val="001B44E2"/>
    <w:rsid w:val="001B5C6C"/>
    <w:rsid w:val="001B63BB"/>
    <w:rsid w:val="001B6ABA"/>
    <w:rsid w:val="001B7E8D"/>
    <w:rsid w:val="001C2D48"/>
    <w:rsid w:val="001C4D26"/>
    <w:rsid w:val="001C68A9"/>
    <w:rsid w:val="001C6F0D"/>
    <w:rsid w:val="001C7E2C"/>
    <w:rsid w:val="001D0464"/>
    <w:rsid w:val="001D054B"/>
    <w:rsid w:val="001D10C1"/>
    <w:rsid w:val="001D2EAF"/>
    <w:rsid w:val="001D348E"/>
    <w:rsid w:val="001D509F"/>
    <w:rsid w:val="001D5115"/>
    <w:rsid w:val="001D572A"/>
    <w:rsid w:val="001D5FA5"/>
    <w:rsid w:val="001D6A42"/>
    <w:rsid w:val="001E0186"/>
    <w:rsid w:val="001E078F"/>
    <w:rsid w:val="001E10B2"/>
    <w:rsid w:val="001E1AF0"/>
    <w:rsid w:val="001E1F2E"/>
    <w:rsid w:val="001E2A56"/>
    <w:rsid w:val="001E3FE8"/>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0C11"/>
    <w:rsid w:val="00201A92"/>
    <w:rsid w:val="00203292"/>
    <w:rsid w:val="00203373"/>
    <w:rsid w:val="00203C4B"/>
    <w:rsid w:val="00204C16"/>
    <w:rsid w:val="0020505A"/>
    <w:rsid w:val="002073F1"/>
    <w:rsid w:val="00210945"/>
    <w:rsid w:val="00210A59"/>
    <w:rsid w:val="00210E7D"/>
    <w:rsid w:val="00211C1B"/>
    <w:rsid w:val="002124EA"/>
    <w:rsid w:val="0021629D"/>
    <w:rsid w:val="00216F55"/>
    <w:rsid w:val="0021765C"/>
    <w:rsid w:val="00217C80"/>
    <w:rsid w:val="002214E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3DD6"/>
    <w:rsid w:val="002441E1"/>
    <w:rsid w:val="00244260"/>
    <w:rsid w:val="00245BB3"/>
    <w:rsid w:val="00245F53"/>
    <w:rsid w:val="00247908"/>
    <w:rsid w:val="0024792E"/>
    <w:rsid w:val="002511EE"/>
    <w:rsid w:val="002532C3"/>
    <w:rsid w:val="00253B26"/>
    <w:rsid w:val="002548AD"/>
    <w:rsid w:val="00255149"/>
    <w:rsid w:val="002602CB"/>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6CC8"/>
    <w:rsid w:val="002774CC"/>
    <w:rsid w:val="002776AC"/>
    <w:rsid w:val="0028016B"/>
    <w:rsid w:val="00280C82"/>
    <w:rsid w:val="0028129B"/>
    <w:rsid w:val="00283455"/>
    <w:rsid w:val="0028464D"/>
    <w:rsid w:val="002859F3"/>
    <w:rsid w:val="00285F77"/>
    <w:rsid w:val="00286BAA"/>
    <w:rsid w:val="00287763"/>
    <w:rsid w:val="00287FDC"/>
    <w:rsid w:val="002907F0"/>
    <w:rsid w:val="00290C62"/>
    <w:rsid w:val="0029106C"/>
    <w:rsid w:val="002923A4"/>
    <w:rsid w:val="00292E9D"/>
    <w:rsid w:val="002933B6"/>
    <w:rsid w:val="00293ABE"/>
    <w:rsid w:val="00293B49"/>
    <w:rsid w:val="0029407F"/>
    <w:rsid w:val="002940E3"/>
    <w:rsid w:val="002946F8"/>
    <w:rsid w:val="00294A83"/>
    <w:rsid w:val="0029506E"/>
    <w:rsid w:val="002959FE"/>
    <w:rsid w:val="002962DA"/>
    <w:rsid w:val="00297AA5"/>
    <w:rsid w:val="002A1E74"/>
    <w:rsid w:val="002A347B"/>
    <w:rsid w:val="002A3ECF"/>
    <w:rsid w:val="002A5BC6"/>
    <w:rsid w:val="002A6128"/>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3FF6"/>
    <w:rsid w:val="002C62F5"/>
    <w:rsid w:val="002C6BE6"/>
    <w:rsid w:val="002C6CE5"/>
    <w:rsid w:val="002C78E4"/>
    <w:rsid w:val="002C7E68"/>
    <w:rsid w:val="002D0C23"/>
    <w:rsid w:val="002D431C"/>
    <w:rsid w:val="002D58A4"/>
    <w:rsid w:val="002D6DB5"/>
    <w:rsid w:val="002E2F38"/>
    <w:rsid w:val="002E39C6"/>
    <w:rsid w:val="002E4B11"/>
    <w:rsid w:val="002E5592"/>
    <w:rsid w:val="002E561D"/>
    <w:rsid w:val="002E5638"/>
    <w:rsid w:val="002E69CF"/>
    <w:rsid w:val="002E7764"/>
    <w:rsid w:val="002E78F5"/>
    <w:rsid w:val="002F167E"/>
    <w:rsid w:val="002F16A2"/>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7EB"/>
    <w:rsid w:val="0031587F"/>
    <w:rsid w:val="00321DD5"/>
    <w:rsid w:val="00323E53"/>
    <w:rsid w:val="00325A22"/>
    <w:rsid w:val="00325F85"/>
    <w:rsid w:val="00326AC6"/>
    <w:rsid w:val="00327148"/>
    <w:rsid w:val="00327759"/>
    <w:rsid w:val="0033270E"/>
    <w:rsid w:val="00333C26"/>
    <w:rsid w:val="00334A4C"/>
    <w:rsid w:val="003354D2"/>
    <w:rsid w:val="00335E18"/>
    <w:rsid w:val="00337033"/>
    <w:rsid w:val="00337F58"/>
    <w:rsid w:val="00340759"/>
    <w:rsid w:val="003416DA"/>
    <w:rsid w:val="00341A18"/>
    <w:rsid w:val="00341AAC"/>
    <w:rsid w:val="00344D03"/>
    <w:rsid w:val="00345B10"/>
    <w:rsid w:val="003472D6"/>
    <w:rsid w:val="00350BB2"/>
    <w:rsid w:val="00350D63"/>
    <w:rsid w:val="00350E02"/>
    <w:rsid w:val="00351BF8"/>
    <w:rsid w:val="003536F1"/>
    <w:rsid w:val="003545BD"/>
    <w:rsid w:val="003551FC"/>
    <w:rsid w:val="00355A11"/>
    <w:rsid w:val="00355D67"/>
    <w:rsid w:val="00356F74"/>
    <w:rsid w:val="00360A08"/>
    <w:rsid w:val="00360B7D"/>
    <w:rsid w:val="00360E34"/>
    <w:rsid w:val="003629C9"/>
    <w:rsid w:val="00364149"/>
    <w:rsid w:val="0036497F"/>
    <w:rsid w:val="003663AF"/>
    <w:rsid w:val="0036696B"/>
    <w:rsid w:val="003669AE"/>
    <w:rsid w:val="00367795"/>
    <w:rsid w:val="003700A0"/>
    <w:rsid w:val="00370364"/>
    <w:rsid w:val="0037037C"/>
    <w:rsid w:val="00372458"/>
    <w:rsid w:val="00372DD7"/>
    <w:rsid w:val="003731C1"/>
    <w:rsid w:val="00374571"/>
    <w:rsid w:val="00375E4D"/>
    <w:rsid w:val="003766F7"/>
    <w:rsid w:val="00376B53"/>
    <w:rsid w:val="00377017"/>
    <w:rsid w:val="0038146C"/>
    <w:rsid w:val="00383177"/>
    <w:rsid w:val="0038440E"/>
    <w:rsid w:val="00385471"/>
    <w:rsid w:val="003859EF"/>
    <w:rsid w:val="0038622B"/>
    <w:rsid w:val="003868FF"/>
    <w:rsid w:val="003876F1"/>
    <w:rsid w:val="0039187A"/>
    <w:rsid w:val="00392A83"/>
    <w:rsid w:val="00393905"/>
    <w:rsid w:val="00395D26"/>
    <w:rsid w:val="00395FB1"/>
    <w:rsid w:val="0039667B"/>
    <w:rsid w:val="0039799F"/>
    <w:rsid w:val="00397F6C"/>
    <w:rsid w:val="003A0ADD"/>
    <w:rsid w:val="003A0EEA"/>
    <w:rsid w:val="003A12B0"/>
    <w:rsid w:val="003A2794"/>
    <w:rsid w:val="003A39FA"/>
    <w:rsid w:val="003A645A"/>
    <w:rsid w:val="003A6522"/>
    <w:rsid w:val="003B165C"/>
    <w:rsid w:val="003B176E"/>
    <w:rsid w:val="003B22FC"/>
    <w:rsid w:val="003B3135"/>
    <w:rsid w:val="003B4DAB"/>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2659"/>
    <w:rsid w:val="003E3C9A"/>
    <w:rsid w:val="003E6756"/>
    <w:rsid w:val="003E6B38"/>
    <w:rsid w:val="003E760F"/>
    <w:rsid w:val="003F31AB"/>
    <w:rsid w:val="003F474E"/>
    <w:rsid w:val="003F4BE5"/>
    <w:rsid w:val="003F6611"/>
    <w:rsid w:val="003F6C86"/>
    <w:rsid w:val="003F702A"/>
    <w:rsid w:val="00402D6C"/>
    <w:rsid w:val="00403077"/>
    <w:rsid w:val="00406A25"/>
    <w:rsid w:val="00407783"/>
    <w:rsid w:val="00410115"/>
    <w:rsid w:val="004105E9"/>
    <w:rsid w:val="00412994"/>
    <w:rsid w:val="00412E59"/>
    <w:rsid w:val="004134E4"/>
    <w:rsid w:val="004141C8"/>
    <w:rsid w:val="00414B45"/>
    <w:rsid w:val="00414D79"/>
    <w:rsid w:val="004151EC"/>
    <w:rsid w:val="00415DEF"/>
    <w:rsid w:val="00417649"/>
    <w:rsid w:val="0042201D"/>
    <w:rsid w:val="00423629"/>
    <w:rsid w:val="00424019"/>
    <w:rsid w:val="00424039"/>
    <w:rsid w:val="00424458"/>
    <w:rsid w:val="0042597D"/>
    <w:rsid w:val="0042678F"/>
    <w:rsid w:val="00431240"/>
    <w:rsid w:val="00431F11"/>
    <w:rsid w:val="00434676"/>
    <w:rsid w:val="00434782"/>
    <w:rsid w:val="0043615D"/>
    <w:rsid w:val="004364BD"/>
    <w:rsid w:val="00441005"/>
    <w:rsid w:val="00441640"/>
    <w:rsid w:val="0044403C"/>
    <w:rsid w:val="0044467A"/>
    <w:rsid w:val="00444E99"/>
    <w:rsid w:val="00446AD8"/>
    <w:rsid w:val="00447F18"/>
    <w:rsid w:val="00450155"/>
    <w:rsid w:val="00450710"/>
    <w:rsid w:val="00451434"/>
    <w:rsid w:val="004518CF"/>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0994"/>
    <w:rsid w:val="004813B1"/>
    <w:rsid w:val="00483F54"/>
    <w:rsid w:val="0048437E"/>
    <w:rsid w:val="004859BD"/>
    <w:rsid w:val="00485DB0"/>
    <w:rsid w:val="00487AA0"/>
    <w:rsid w:val="004906EB"/>
    <w:rsid w:val="004910E3"/>
    <w:rsid w:val="00491142"/>
    <w:rsid w:val="0049166F"/>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039F"/>
    <w:rsid w:val="004B2351"/>
    <w:rsid w:val="004B4556"/>
    <w:rsid w:val="004B5230"/>
    <w:rsid w:val="004B5F30"/>
    <w:rsid w:val="004B6A92"/>
    <w:rsid w:val="004B78BB"/>
    <w:rsid w:val="004B7C5F"/>
    <w:rsid w:val="004C009E"/>
    <w:rsid w:val="004C1C4B"/>
    <w:rsid w:val="004C485B"/>
    <w:rsid w:val="004C4A0D"/>
    <w:rsid w:val="004C4FBB"/>
    <w:rsid w:val="004C5D8F"/>
    <w:rsid w:val="004C5E08"/>
    <w:rsid w:val="004C6C10"/>
    <w:rsid w:val="004D0670"/>
    <w:rsid w:val="004D17D7"/>
    <w:rsid w:val="004D29D4"/>
    <w:rsid w:val="004D3DF7"/>
    <w:rsid w:val="004D5611"/>
    <w:rsid w:val="004D5FFD"/>
    <w:rsid w:val="004D64B6"/>
    <w:rsid w:val="004D6AB7"/>
    <w:rsid w:val="004D7365"/>
    <w:rsid w:val="004E1F8C"/>
    <w:rsid w:val="004E41B6"/>
    <w:rsid w:val="004E4323"/>
    <w:rsid w:val="004E4393"/>
    <w:rsid w:val="004E469B"/>
    <w:rsid w:val="004E48E9"/>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273F"/>
    <w:rsid w:val="00502D83"/>
    <w:rsid w:val="0050326B"/>
    <w:rsid w:val="00503485"/>
    <w:rsid w:val="0050693E"/>
    <w:rsid w:val="005113C7"/>
    <w:rsid w:val="00512BA4"/>
    <w:rsid w:val="0051308E"/>
    <w:rsid w:val="0051539A"/>
    <w:rsid w:val="00515E39"/>
    <w:rsid w:val="00517D03"/>
    <w:rsid w:val="00517E8A"/>
    <w:rsid w:val="0052002C"/>
    <w:rsid w:val="00520339"/>
    <w:rsid w:val="00520846"/>
    <w:rsid w:val="005216AC"/>
    <w:rsid w:val="00521BBD"/>
    <w:rsid w:val="00522178"/>
    <w:rsid w:val="00524108"/>
    <w:rsid w:val="005246E5"/>
    <w:rsid w:val="00527036"/>
    <w:rsid w:val="00527343"/>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AA7"/>
    <w:rsid w:val="00563B46"/>
    <w:rsid w:val="00563B50"/>
    <w:rsid w:val="00565ECC"/>
    <w:rsid w:val="005669B3"/>
    <w:rsid w:val="0056761A"/>
    <w:rsid w:val="00570A04"/>
    <w:rsid w:val="005712F0"/>
    <w:rsid w:val="00574607"/>
    <w:rsid w:val="0057723F"/>
    <w:rsid w:val="00580F54"/>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1E5"/>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6BED"/>
    <w:rsid w:val="005C0327"/>
    <w:rsid w:val="005C1069"/>
    <w:rsid w:val="005C18BB"/>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BC7"/>
    <w:rsid w:val="005D5E1C"/>
    <w:rsid w:val="005D609B"/>
    <w:rsid w:val="005D7714"/>
    <w:rsid w:val="005E142C"/>
    <w:rsid w:val="005E28DA"/>
    <w:rsid w:val="005E2BCF"/>
    <w:rsid w:val="005E2F93"/>
    <w:rsid w:val="005E420D"/>
    <w:rsid w:val="005E481A"/>
    <w:rsid w:val="005E4865"/>
    <w:rsid w:val="005E4A7B"/>
    <w:rsid w:val="005E53E0"/>
    <w:rsid w:val="005E6063"/>
    <w:rsid w:val="005E63DC"/>
    <w:rsid w:val="005E71EB"/>
    <w:rsid w:val="005F02BB"/>
    <w:rsid w:val="005F0649"/>
    <w:rsid w:val="005F0B1B"/>
    <w:rsid w:val="005F1ECA"/>
    <w:rsid w:val="005F2FC5"/>
    <w:rsid w:val="005F3378"/>
    <w:rsid w:val="005F4537"/>
    <w:rsid w:val="005F472C"/>
    <w:rsid w:val="005F6B3C"/>
    <w:rsid w:val="00600D6A"/>
    <w:rsid w:val="0060143F"/>
    <w:rsid w:val="00601EF6"/>
    <w:rsid w:val="00603E00"/>
    <w:rsid w:val="00604135"/>
    <w:rsid w:val="00605584"/>
    <w:rsid w:val="00605B20"/>
    <w:rsid w:val="00605E0A"/>
    <w:rsid w:val="00605F3B"/>
    <w:rsid w:val="00606149"/>
    <w:rsid w:val="00606B27"/>
    <w:rsid w:val="006070A3"/>
    <w:rsid w:val="0061135A"/>
    <w:rsid w:val="0061269F"/>
    <w:rsid w:val="0061277F"/>
    <w:rsid w:val="00612D80"/>
    <w:rsid w:val="00613414"/>
    <w:rsid w:val="00615A31"/>
    <w:rsid w:val="00615E00"/>
    <w:rsid w:val="00616F3C"/>
    <w:rsid w:val="00617104"/>
    <w:rsid w:val="00621373"/>
    <w:rsid w:val="00622AA9"/>
    <w:rsid w:val="00622E24"/>
    <w:rsid w:val="0062407D"/>
    <w:rsid w:val="00624653"/>
    <w:rsid w:val="00625938"/>
    <w:rsid w:val="00626752"/>
    <w:rsid w:val="00626D77"/>
    <w:rsid w:val="006272FB"/>
    <w:rsid w:val="0062792A"/>
    <w:rsid w:val="00627B7D"/>
    <w:rsid w:val="006304A7"/>
    <w:rsid w:val="00631391"/>
    <w:rsid w:val="0063280A"/>
    <w:rsid w:val="00632B07"/>
    <w:rsid w:val="00632BA0"/>
    <w:rsid w:val="00632C23"/>
    <w:rsid w:val="00632F41"/>
    <w:rsid w:val="00633850"/>
    <w:rsid w:val="00633BBD"/>
    <w:rsid w:val="00633FBA"/>
    <w:rsid w:val="00637544"/>
    <w:rsid w:val="00645623"/>
    <w:rsid w:val="0064713F"/>
    <w:rsid w:val="00647EC8"/>
    <w:rsid w:val="0065074A"/>
    <w:rsid w:val="00650D35"/>
    <w:rsid w:val="00651CC4"/>
    <w:rsid w:val="006527F9"/>
    <w:rsid w:val="006534F2"/>
    <w:rsid w:val="006536DD"/>
    <w:rsid w:val="006537DA"/>
    <w:rsid w:val="006540CC"/>
    <w:rsid w:val="0065547D"/>
    <w:rsid w:val="00656B5A"/>
    <w:rsid w:val="00656E25"/>
    <w:rsid w:val="006575BF"/>
    <w:rsid w:val="00657CE0"/>
    <w:rsid w:val="006600DF"/>
    <w:rsid w:val="006607AF"/>
    <w:rsid w:val="00660CF5"/>
    <w:rsid w:val="006616A1"/>
    <w:rsid w:val="0066308D"/>
    <w:rsid w:val="00663728"/>
    <w:rsid w:val="0066557A"/>
    <w:rsid w:val="00666793"/>
    <w:rsid w:val="0066752C"/>
    <w:rsid w:val="00667625"/>
    <w:rsid w:val="00667676"/>
    <w:rsid w:val="00670205"/>
    <w:rsid w:val="00670A6B"/>
    <w:rsid w:val="0067145B"/>
    <w:rsid w:val="00671B6E"/>
    <w:rsid w:val="00673E6B"/>
    <w:rsid w:val="00674AFB"/>
    <w:rsid w:val="0067570D"/>
    <w:rsid w:val="00676D80"/>
    <w:rsid w:val="0067721F"/>
    <w:rsid w:val="0068060C"/>
    <w:rsid w:val="006810E0"/>
    <w:rsid w:val="00681E01"/>
    <w:rsid w:val="00682A4B"/>
    <w:rsid w:val="00685B7C"/>
    <w:rsid w:val="0068638D"/>
    <w:rsid w:val="006863E6"/>
    <w:rsid w:val="006868F1"/>
    <w:rsid w:val="00687290"/>
    <w:rsid w:val="00687695"/>
    <w:rsid w:val="006876EC"/>
    <w:rsid w:val="00687974"/>
    <w:rsid w:val="0069061E"/>
    <w:rsid w:val="00690F15"/>
    <w:rsid w:val="0069131F"/>
    <w:rsid w:val="00691B97"/>
    <w:rsid w:val="00691F7B"/>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4A5C"/>
    <w:rsid w:val="006E5C2B"/>
    <w:rsid w:val="006E7435"/>
    <w:rsid w:val="006E7C7F"/>
    <w:rsid w:val="006F166E"/>
    <w:rsid w:val="006F175F"/>
    <w:rsid w:val="006F2267"/>
    <w:rsid w:val="006F2D30"/>
    <w:rsid w:val="006F326D"/>
    <w:rsid w:val="006F3AB3"/>
    <w:rsid w:val="006F43C7"/>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6CF5"/>
    <w:rsid w:val="0070703A"/>
    <w:rsid w:val="00707281"/>
    <w:rsid w:val="00710DC5"/>
    <w:rsid w:val="00711D36"/>
    <w:rsid w:val="007121CE"/>
    <w:rsid w:val="00712338"/>
    <w:rsid w:val="007140FB"/>
    <w:rsid w:val="00715485"/>
    <w:rsid w:val="00716A25"/>
    <w:rsid w:val="00722DA7"/>
    <w:rsid w:val="00723157"/>
    <w:rsid w:val="00723DBB"/>
    <w:rsid w:val="00723F16"/>
    <w:rsid w:val="00724029"/>
    <w:rsid w:val="00726536"/>
    <w:rsid w:val="007276F9"/>
    <w:rsid w:val="007304DE"/>
    <w:rsid w:val="00730560"/>
    <w:rsid w:val="00730FB0"/>
    <w:rsid w:val="00731AC7"/>
    <w:rsid w:val="00731E14"/>
    <w:rsid w:val="007328FA"/>
    <w:rsid w:val="00734385"/>
    <w:rsid w:val="00737EE5"/>
    <w:rsid w:val="00741AF7"/>
    <w:rsid w:val="00742E71"/>
    <w:rsid w:val="00743EAC"/>
    <w:rsid w:val="00744148"/>
    <w:rsid w:val="00745EF9"/>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226B"/>
    <w:rsid w:val="00772F7B"/>
    <w:rsid w:val="00773393"/>
    <w:rsid w:val="007742B7"/>
    <w:rsid w:val="00774DBC"/>
    <w:rsid w:val="0078041D"/>
    <w:rsid w:val="00782340"/>
    <w:rsid w:val="0078319C"/>
    <w:rsid w:val="007833B8"/>
    <w:rsid w:val="00783534"/>
    <w:rsid w:val="00785158"/>
    <w:rsid w:val="00787A76"/>
    <w:rsid w:val="00787A90"/>
    <w:rsid w:val="0079066D"/>
    <w:rsid w:val="00790730"/>
    <w:rsid w:val="00791272"/>
    <w:rsid w:val="007913F6"/>
    <w:rsid w:val="00792212"/>
    <w:rsid w:val="00792F1C"/>
    <w:rsid w:val="00795C22"/>
    <w:rsid w:val="00795EC8"/>
    <w:rsid w:val="007969CF"/>
    <w:rsid w:val="0079738C"/>
    <w:rsid w:val="007A1170"/>
    <w:rsid w:val="007A21D1"/>
    <w:rsid w:val="007A2292"/>
    <w:rsid w:val="007A4D2D"/>
    <w:rsid w:val="007A5A0C"/>
    <w:rsid w:val="007A6B8F"/>
    <w:rsid w:val="007B2E2F"/>
    <w:rsid w:val="007B32A3"/>
    <w:rsid w:val="007B372D"/>
    <w:rsid w:val="007B4086"/>
    <w:rsid w:val="007B4602"/>
    <w:rsid w:val="007B495D"/>
    <w:rsid w:val="007B5159"/>
    <w:rsid w:val="007B5834"/>
    <w:rsid w:val="007B5AD2"/>
    <w:rsid w:val="007B5E7C"/>
    <w:rsid w:val="007B6A4B"/>
    <w:rsid w:val="007B6B91"/>
    <w:rsid w:val="007B702C"/>
    <w:rsid w:val="007B7AD1"/>
    <w:rsid w:val="007C0213"/>
    <w:rsid w:val="007C0845"/>
    <w:rsid w:val="007C0888"/>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23B"/>
    <w:rsid w:val="007D7E42"/>
    <w:rsid w:val="007D7E9C"/>
    <w:rsid w:val="007E1BC8"/>
    <w:rsid w:val="007E1F0A"/>
    <w:rsid w:val="007E2222"/>
    <w:rsid w:val="007E3062"/>
    <w:rsid w:val="007E3C64"/>
    <w:rsid w:val="007E41EC"/>
    <w:rsid w:val="007E51D6"/>
    <w:rsid w:val="007E5A99"/>
    <w:rsid w:val="007E6A61"/>
    <w:rsid w:val="007E7070"/>
    <w:rsid w:val="007E7DC1"/>
    <w:rsid w:val="007F0664"/>
    <w:rsid w:val="007F174A"/>
    <w:rsid w:val="007F37CE"/>
    <w:rsid w:val="007F396E"/>
    <w:rsid w:val="007F3DB0"/>
    <w:rsid w:val="007F4D3D"/>
    <w:rsid w:val="007F4E41"/>
    <w:rsid w:val="007F66B9"/>
    <w:rsid w:val="00801C80"/>
    <w:rsid w:val="00801CE4"/>
    <w:rsid w:val="008021D1"/>
    <w:rsid w:val="00803284"/>
    <w:rsid w:val="008045FB"/>
    <w:rsid w:val="008048D1"/>
    <w:rsid w:val="00804A9E"/>
    <w:rsid w:val="00805091"/>
    <w:rsid w:val="00805F17"/>
    <w:rsid w:val="00806642"/>
    <w:rsid w:val="00811BD2"/>
    <w:rsid w:val="00811E78"/>
    <w:rsid w:val="00811F87"/>
    <w:rsid w:val="00812F97"/>
    <w:rsid w:val="00812FA4"/>
    <w:rsid w:val="008149F6"/>
    <w:rsid w:val="008151CA"/>
    <w:rsid w:val="008152DD"/>
    <w:rsid w:val="00816FAF"/>
    <w:rsid w:val="00817450"/>
    <w:rsid w:val="00821056"/>
    <w:rsid w:val="008215C7"/>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2BA"/>
    <w:rsid w:val="008456B3"/>
    <w:rsid w:val="00845D38"/>
    <w:rsid w:val="00846BC6"/>
    <w:rsid w:val="0085191A"/>
    <w:rsid w:val="00852219"/>
    <w:rsid w:val="008527CA"/>
    <w:rsid w:val="008530CC"/>
    <w:rsid w:val="008533CC"/>
    <w:rsid w:val="00857C86"/>
    <w:rsid w:val="0086173D"/>
    <w:rsid w:val="00862D0A"/>
    <w:rsid w:val="00865E3B"/>
    <w:rsid w:val="00865F25"/>
    <w:rsid w:val="00867C48"/>
    <w:rsid w:val="00867D83"/>
    <w:rsid w:val="008700D0"/>
    <w:rsid w:val="0087290E"/>
    <w:rsid w:val="0087310E"/>
    <w:rsid w:val="00876028"/>
    <w:rsid w:val="00876BC6"/>
    <w:rsid w:val="00877A05"/>
    <w:rsid w:val="00877B6F"/>
    <w:rsid w:val="00877F1D"/>
    <w:rsid w:val="00880069"/>
    <w:rsid w:val="00880753"/>
    <w:rsid w:val="00880C90"/>
    <w:rsid w:val="00881138"/>
    <w:rsid w:val="008821D1"/>
    <w:rsid w:val="00883CD6"/>
    <w:rsid w:val="00883EF2"/>
    <w:rsid w:val="0088627F"/>
    <w:rsid w:val="0088718A"/>
    <w:rsid w:val="00887458"/>
    <w:rsid w:val="00891A91"/>
    <w:rsid w:val="00891C1E"/>
    <w:rsid w:val="00891CCA"/>
    <w:rsid w:val="00891D54"/>
    <w:rsid w:val="00892191"/>
    <w:rsid w:val="00895EED"/>
    <w:rsid w:val="00896B16"/>
    <w:rsid w:val="0089774F"/>
    <w:rsid w:val="00897864"/>
    <w:rsid w:val="00897D75"/>
    <w:rsid w:val="008A115B"/>
    <w:rsid w:val="008A14AF"/>
    <w:rsid w:val="008A1D50"/>
    <w:rsid w:val="008A23F4"/>
    <w:rsid w:val="008A55B2"/>
    <w:rsid w:val="008A58C7"/>
    <w:rsid w:val="008A5A8C"/>
    <w:rsid w:val="008A5C73"/>
    <w:rsid w:val="008A64BE"/>
    <w:rsid w:val="008A736E"/>
    <w:rsid w:val="008B1FD5"/>
    <w:rsid w:val="008B4363"/>
    <w:rsid w:val="008B4FBD"/>
    <w:rsid w:val="008B5203"/>
    <w:rsid w:val="008B6029"/>
    <w:rsid w:val="008B64C6"/>
    <w:rsid w:val="008B65BB"/>
    <w:rsid w:val="008B69B1"/>
    <w:rsid w:val="008B6BB5"/>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3C37"/>
    <w:rsid w:val="008D6A40"/>
    <w:rsid w:val="008D7F84"/>
    <w:rsid w:val="008E04C7"/>
    <w:rsid w:val="008E1300"/>
    <w:rsid w:val="008E1326"/>
    <w:rsid w:val="008E2410"/>
    <w:rsid w:val="008E36AA"/>
    <w:rsid w:val="008E463C"/>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554"/>
    <w:rsid w:val="00901F83"/>
    <w:rsid w:val="00902F35"/>
    <w:rsid w:val="00903DD6"/>
    <w:rsid w:val="00904D37"/>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2502"/>
    <w:rsid w:val="00923566"/>
    <w:rsid w:val="009235A1"/>
    <w:rsid w:val="00923BE8"/>
    <w:rsid w:val="009244D3"/>
    <w:rsid w:val="0092625B"/>
    <w:rsid w:val="00926866"/>
    <w:rsid w:val="00927900"/>
    <w:rsid w:val="009309A0"/>
    <w:rsid w:val="00931A94"/>
    <w:rsid w:val="00934474"/>
    <w:rsid w:val="0093545B"/>
    <w:rsid w:val="009357A8"/>
    <w:rsid w:val="0093600E"/>
    <w:rsid w:val="009369F8"/>
    <w:rsid w:val="00937989"/>
    <w:rsid w:val="00937D51"/>
    <w:rsid w:val="00940033"/>
    <w:rsid w:val="009413F6"/>
    <w:rsid w:val="00941EF8"/>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1E50"/>
    <w:rsid w:val="00972A8A"/>
    <w:rsid w:val="00972E2D"/>
    <w:rsid w:val="00974550"/>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B4A"/>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B1350"/>
    <w:rsid w:val="009B2C02"/>
    <w:rsid w:val="009B3788"/>
    <w:rsid w:val="009B3C0A"/>
    <w:rsid w:val="009B3C31"/>
    <w:rsid w:val="009B5EB1"/>
    <w:rsid w:val="009B67E2"/>
    <w:rsid w:val="009B75CC"/>
    <w:rsid w:val="009C05FD"/>
    <w:rsid w:val="009C1121"/>
    <w:rsid w:val="009C1762"/>
    <w:rsid w:val="009C1CD6"/>
    <w:rsid w:val="009C2FBD"/>
    <w:rsid w:val="009C3596"/>
    <w:rsid w:val="009C65C0"/>
    <w:rsid w:val="009C6C90"/>
    <w:rsid w:val="009C6E43"/>
    <w:rsid w:val="009D05C5"/>
    <w:rsid w:val="009D18F8"/>
    <w:rsid w:val="009D1EEC"/>
    <w:rsid w:val="009D3A3A"/>
    <w:rsid w:val="009D4299"/>
    <w:rsid w:val="009D56D8"/>
    <w:rsid w:val="009D6F12"/>
    <w:rsid w:val="009D7754"/>
    <w:rsid w:val="009E00A8"/>
    <w:rsid w:val="009E0849"/>
    <w:rsid w:val="009E0A55"/>
    <w:rsid w:val="009E1670"/>
    <w:rsid w:val="009E1F91"/>
    <w:rsid w:val="009E219F"/>
    <w:rsid w:val="009E3AE6"/>
    <w:rsid w:val="009E50F7"/>
    <w:rsid w:val="009E5331"/>
    <w:rsid w:val="009E6603"/>
    <w:rsid w:val="009F0540"/>
    <w:rsid w:val="009F064A"/>
    <w:rsid w:val="009F24E3"/>
    <w:rsid w:val="009F2BD0"/>
    <w:rsid w:val="009F3904"/>
    <w:rsid w:val="009F3FBA"/>
    <w:rsid w:val="009F4ED6"/>
    <w:rsid w:val="009F5A16"/>
    <w:rsid w:val="009F66C9"/>
    <w:rsid w:val="009F6CAA"/>
    <w:rsid w:val="009F77BE"/>
    <w:rsid w:val="00A013C6"/>
    <w:rsid w:val="00A015C1"/>
    <w:rsid w:val="00A01CCC"/>
    <w:rsid w:val="00A0223F"/>
    <w:rsid w:val="00A029B5"/>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3FF3"/>
    <w:rsid w:val="00A34673"/>
    <w:rsid w:val="00A348BC"/>
    <w:rsid w:val="00A35A10"/>
    <w:rsid w:val="00A371F7"/>
    <w:rsid w:val="00A37C90"/>
    <w:rsid w:val="00A403BC"/>
    <w:rsid w:val="00A42504"/>
    <w:rsid w:val="00A42ED0"/>
    <w:rsid w:val="00A43067"/>
    <w:rsid w:val="00A436EA"/>
    <w:rsid w:val="00A443CC"/>
    <w:rsid w:val="00A44548"/>
    <w:rsid w:val="00A4545F"/>
    <w:rsid w:val="00A4592F"/>
    <w:rsid w:val="00A473BE"/>
    <w:rsid w:val="00A474D0"/>
    <w:rsid w:val="00A478B7"/>
    <w:rsid w:val="00A47E23"/>
    <w:rsid w:val="00A51005"/>
    <w:rsid w:val="00A52641"/>
    <w:rsid w:val="00A532EA"/>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6777B"/>
    <w:rsid w:val="00A7083F"/>
    <w:rsid w:val="00A70FDA"/>
    <w:rsid w:val="00A712F7"/>
    <w:rsid w:val="00A715A8"/>
    <w:rsid w:val="00A719F5"/>
    <w:rsid w:val="00A725C9"/>
    <w:rsid w:val="00A72EE0"/>
    <w:rsid w:val="00A735EB"/>
    <w:rsid w:val="00A73AF6"/>
    <w:rsid w:val="00A73E2F"/>
    <w:rsid w:val="00A76C91"/>
    <w:rsid w:val="00A770B1"/>
    <w:rsid w:val="00A81A0C"/>
    <w:rsid w:val="00A82AC4"/>
    <w:rsid w:val="00A82B56"/>
    <w:rsid w:val="00A8313D"/>
    <w:rsid w:val="00A83221"/>
    <w:rsid w:val="00A846FF"/>
    <w:rsid w:val="00A8506D"/>
    <w:rsid w:val="00A8524C"/>
    <w:rsid w:val="00A85391"/>
    <w:rsid w:val="00A85C67"/>
    <w:rsid w:val="00A8659D"/>
    <w:rsid w:val="00A865FB"/>
    <w:rsid w:val="00A87036"/>
    <w:rsid w:val="00A8757F"/>
    <w:rsid w:val="00A908CB"/>
    <w:rsid w:val="00A90C5A"/>
    <w:rsid w:val="00A923B8"/>
    <w:rsid w:val="00A92AC0"/>
    <w:rsid w:val="00A93740"/>
    <w:rsid w:val="00A93AC0"/>
    <w:rsid w:val="00A95464"/>
    <w:rsid w:val="00A96D95"/>
    <w:rsid w:val="00AA063E"/>
    <w:rsid w:val="00AA06CD"/>
    <w:rsid w:val="00AA09DA"/>
    <w:rsid w:val="00AA35C5"/>
    <w:rsid w:val="00AA381F"/>
    <w:rsid w:val="00AA68A1"/>
    <w:rsid w:val="00AA7D80"/>
    <w:rsid w:val="00AB1632"/>
    <w:rsid w:val="00AB5736"/>
    <w:rsid w:val="00AB5E75"/>
    <w:rsid w:val="00AB62CD"/>
    <w:rsid w:val="00AB68B1"/>
    <w:rsid w:val="00AB69BA"/>
    <w:rsid w:val="00AB6A7B"/>
    <w:rsid w:val="00AB6DE4"/>
    <w:rsid w:val="00AB6F87"/>
    <w:rsid w:val="00AB78C8"/>
    <w:rsid w:val="00AC0757"/>
    <w:rsid w:val="00AC0B63"/>
    <w:rsid w:val="00AC13BD"/>
    <w:rsid w:val="00AC1652"/>
    <w:rsid w:val="00AC230B"/>
    <w:rsid w:val="00AC2669"/>
    <w:rsid w:val="00AC37C8"/>
    <w:rsid w:val="00AD0BC7"/>
    <w:rsid w:val="00AD2645"/>
    <w:rsid w:val="00AD47D7"/>
    <w:rsid w:val="00AD6553"/>
    <w:rsid w:val="00AD7EC5"/>
    <w:rsid w:val="00AE19DD"/>
    <w:rsid w:val="00AE1D6E"/>
    <w:rsid w:val="00AE25E7"/>
    <w:rsid w:val="00AE2ABB"/>
    <w:rsid w:val="00AE2DAA"/>
    <w:rsid w:val="00AE2DB8"/>
    <w:rsid w:val="00AE30F2"/>
    <w:rsid w:val="00AE36CA"/>
    <w:rsid w:val="00AE500B"/>
    <w:rsid w:val="00AE56CC"/>
    <w:rsid w:val="00AE6E5A"/>
    <w:rsid w:val="00AE7004"/>
    <w:rsid w:val="00AE76C3"/>
    <w:rsid w:val="00AF203D"/>
    <w:rsid w:val="00AF45D5"/>
    <w:rsid w:val="00AF489C"/>
    <w:rsid w:val="00AF4E05"/>
    <w:rsid w:val="00AF7AC1"/>
    <w:rsid w:val="00AF7C48"/>
    <w:rsid w:val="00B01A16"/>
    <w:rsid w:val="00B029AB"/>
    <w:rsid w:val="00B030AF"/>
    <w:rsid w:val="00B048B8"/>
    <w:rsid w:val="00B04BD8"/>
    <w:rsid w:val="00B06158"/>
    <w:rsid w:val="00B0654D"/>
    <w:rsid w:val="00B065BF"/>
    <w:rsid w:val="00B06E16"/>
    <w:rsid w:val="00B06E1D"/>
    <w:rsid w:val="00B06EE1"/>
    <w:rsid w:val="00B11056"/>
    <w:rsid w:val="00B12412"/>
    <w:rsid w:val="00B126F2"/>
    <w:rsid w:val="00B128B6"/>
    <w:rsid w:val="00B1308A"/>
    <w:rsid w:val="00B137F8"/>
    <w:rsid w:val="00B154E2"/>
    <w:rsid w:val="00B16FD2"/>
    <w:rsid w:val="00B1702B"/>
    <w:rsid w:val="00B20A96"/>
    <w:rsid w:val="00B21F82"/>
    <w:rsid w:val="00B22E9B"/>
    <w:rsid w:val="00B22FAE"/>
    <w:rsid w:val="00B2356C"/>
    <w:rsid w:val="00B23DB2"/>
    <w:rsid w:val="00B241AF"/>
    <w:rsid w:val="00B24447"/>
    <w:rsid w:val="00B30852"/>
    <w:rsid w:val="00B31C62"/>
    <w:rsid w:val="00B32391"/>
    <w:rsid w:val="00B33C61"/>
    <w:rsid w:val="00B346DC"/>
    <w:rsid w:val="00B34F18"/>
    <w:rsid w:val="00B352D2"/>
    <w:rsid w:val="00B35536"/>
    <w:rsid w:val="00B357E8"/>
    <w:rsid w:val="00B35860"/>
    <w:rsid w:val="00B35A0F"/>
    <w:rsid w:val="00B36BAE"/>
    <w:rsid w:val="00B36DF0"/>
    <w:rsid w:val="00B40CAA"/>
    <w:rsid w:val="00B41674"/>
    <w:rsid w:val="00B4174F"/>
    <w:rsid w:val="00B41A27"/>
    <w:rsid w:val="00B425A6"/>
    <w:rsid w:val="00B42A00"/>
    <w:rsid w:val="00B42E50"/>
    <w:rsid w:val="00B43BD7"/>
    <w:rsid w:val="00B43F40"/>
    <w:rsid w:val="00B4512C"/>
    <w:rsid w:val="00B454A4"/>
    <w:rsid w:val="00B45FA6"/>
    <w:rsid w:val="00B4637C"/>
    <w:rsid w:val="00B46ABA"/>
    <w:rsid w:val="00B502C4"/>
    <w:rsid w:val="00B510BE"/>
    <w:rsid w:val="00B51C0C"/>
    <w:rsid w:val="00B5453C"/>
    <w:rsid w:val="00B54736"/>
    <w:rsid w:val="00B54B0C"/>
    <w:rsid w:val="00B54BAE"/>
    <w:rsid w:val="00B5530A"/>
    <w:rsid w:val="00B5607F"/>
    <w:rsid w:val="00B56917"/>
    <w:rsid w:val="00B56CAA"/>
    <w:rsid w:val="00B57101"/>
    <w:rsid w:val="00B57327"/>
    <w:rsid w:val="00B60259"/>
    <w:rsid w:val="00B61180"/>
    <w:rsid w:val="00B61B91"/>
    <w:rsid w:val="00B61CA9"/>
    <w:rsid w:val="00B634A2"/>
    <w:rsid w:val="00B63A5F"/>
    <w:rsid w:val="00B6419A"/>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D7E"/>
    <w:rsid w:val="00B85E16"/>
    <w:rsid w:val="00B86C4B"/>
    <w:rsid w:val="00B871B6"/>
    <w:rsid w:val="00B875B6"/>
    <w:rsid w:val="00B93631"/>
    <w:rsid w:val="00B93845"/>
    <w:rsid w:val="00B9399E"/>
    <w:rsid w:val="00B94436"/>
    <w:rsid w:val="00B94FCA"/>
    <w:rsid w:val="00B96ADB"/>
    <w:rsid w:val="00B975D9"/>
    <w:rsid w:val="00B97C2A"/>
    <w:rsid w:val="00BA0450"/>
    <w:rsid w:val="00BA045A"/>
    <w:rsid w:val="00BA3B10"/>
    <w:rsid w:val="00BA43C0"/>
    <w:rsid w:val="00BA5A5C"/>
    <w:rsid w:val="00BA5B0D"/>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64CB"/>
    <w:rsid w:val="00BC73E1"/>
    <w:rsid w:val="00BD0EF5"/>
    <w:rsid w:val="00BD26CD"/>
    <w:rsid w:val="00BD2CCB"/>
    <w:rsid w:val="00BD4DF4"/>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E85"/>
    <w:rsid w:val="00C11808"/>
    <w:rsid w:val="00C15AB8"/>
    <w:rsid w:val="00C167E3"/>
    <w:rsid w:val="00C16976"/>
    <w:rsid w:val="00C207C9"/>
    <w:rsid w:val="00C20C80"/>
    <w:rsid w:val="00C20EA5"/>
    <w:rsid w:val="00C21F52"/>
    <w:rsid w:val="00C229FA"/>
    <w:rsid w:val="00C22E0F"/>
    <w:rsid w:val="00C244DC"/>
    <w:rsid w:val="00C25CB5"/>
    <w:rsid w:val="00C25EC8"/>
    <w:rsid w:val="00C26719"/>
    <w:rsid w:val="00C26E7A"/>
    <w:rsid w:val="00C31755"/>
    <w:rsid w:val="00C31911"/>
    <w:rsid w:val="00C32775"/>
    <w:rsid w:val="00C32D9A"/>
    <w:rsid w:val="00C339E1"/>
    <w:rsid w:val="00C33BAA"/>
    <w:rsid w:val="00C35B29"/>
    <w:rsid w:val="00C36255"/>
    <w:rsid w:val="00C36FD6"/>
    <w:rsid w:val="00C412D6"/>
    <w:rsid w:val="00C41484"/>
    <w:rsid w:val="00C428BE"/>
    <w:rsid w:val="00C431AC"/>
    <w:rsid w:val="00C4527C"/>
    <w:rsid w:val="00C46600"/>
    <w:rsid w:val="00C46734"/>
    <w:rsid w:val="00C467E6"/>
    <w:rsid w:val="00C46EC5"/>
    <w:rsid w:val="00C46F6A"/>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66F8B"/>
    <w:rsid w:val="00C73794"/>
    <w:rsid w:val="00C74010"/>
    <w:rsid w:val="00C74A32"/>
    <w:rsid w:val="00C754D0"/>
    <w:rsid w:val="00C75D4B"/>
    <w:rsid w:val="00C75EB0"/>
    <w:rsid w:val="00C76DD0"/>
    <w:rsid w:val="00C80221"/>
    <w:rsid w:val="00C80612"/>
    <w:rsid w:val="00C80756"/>
    <w:rsid w:val="00C81070"/>
    <w:rsid w:val="00C86884"/>
    <w:rsid w:val="00C87108"/>
    <w:rsid w:val="00C87D63"/>
    <w:rsid w:val="00C9208B"/>
    <w:rsid w:val="00C9366C"/>
    <w:rsid w:val="00C94218"/>
    <w:rsid w:val="00C942E7"/>
    <w:rsid w:val="00C95549"/>
    <w:rsid w:val="00C95BBA"/>
    <w:rsid w:val="00C95F22"/>
    <w:rsid w:val="00C96BE2"/>
    <w:rsid w:val="00CA101E"/>
    <w:rsid w:val="00CA2635"/>
    <w:rsid w:val="00CA26B1"/>
    <w:rsid w:val="00CA3532"/>
    <w:rsid w:val="00CA4053"/>
    <w:rsid w:val="00CA4469"/>
    <w:rsid w:val="00CA44E3"/>
    <w:rsid w:val="00CA4D3A"/>
    <w:rsid w:val="00CA6A35"/>
    <w:rsid w:val="00CA6BB0"/>
    <w:rsid w:val="00CB2C41"/>
    <w:rsid w:val="00CB30B5"/>
    <w:rsid w:val="00CB310C"/>
    <w:rsid w:val="00CB40EB"/>
    <w:rsid w:val="00CB4F97"/>
    <w:rsid w:val="00CB5799"/>
    <w:rsid w:val="00CB5B28"/>
    <w:rsid w:val="00CB6674"/>
    <w:rsid w:val="00CC1799"/>
    <w:rsid w:val="00CC42D1"/>
    <w:rsid w:val="00CC431F"/>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3E76"/>
    <w:rsid w:val="00CE4C16"/>
    <w:rsid w:val="00CE69C1"/>
    <w:rsid w:val="00CE736D"/>
    <w:rsid w:val="00CE751D"/>
    <w:rsid w:val="00CE79AD"/>
    <w:rsid w:val="00CF2163"/>
    <w:rsid w:val="00CF24CA"/>
    <w:rsid w:val="00CF32DA"/>
    <w:rsid w:val="00CF3DA1"/>
    <w:rsid w:val="00CF4791"/>
    <w:rsid w:val="00CF5FF9"/>
    <w:rsid w:val="00CF6DCD"/>
    <w:rsid w:val="00CF74E7"/>
    <w:rsid w:val="00D00395"/>
    <w:rsid w:val="00D03C01"/>
    <w:rsid w:val="00D041BB"/>
    <w:rsid w:val="00D04E35"/>
    <w:rsid w:val="00D054C9"/>
    <w:rsid w:val="00D0626D"/>
    <w:rsid w:val="00D06E24"/>
    <w:rsid w:val="00D072C7"/>
    <w:rsid w:val="00D07D6F"/>
    <w:rsid w:val="00D1015A"/>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26FC"/>
    <w:rsid w:val="00D33389"/>
    <w:rsid w:val="00D35265"/>
    <w:rsid w:val="00D374E7"/>
    <w:rsid w:val="00D4011E"/>
    <w:rsid w:val="00D41914"/>
    <w:rsid w:val="00D42C86"/>
    <w:rsid w:val="00D42F0B"/>
    <w:rsid w:val="00D42FAF"/>
    <w:rsid w:val="00D46A1C"/>
    <w:rsid w:val="00D477A5"/>
    <w:rsid w:val="00D52AB1"/>
    <w:rsid w:val="00D5515E"/>
    <w:rsid w:val="00D568D6"/>
    <w:rsid w:val="00D60F88"/>
    <w:rsid w:val="00D61407"/>
    <w:rsid w:val="00D63620"/>
    <w:rsid w:val="00D64745"/>
    <w:rsid w:val="00D648A8"/>
    <w:rsid w:val="00D649DA"/>
    <w:rsid w:val="00D64B22"/>
    <w:rsid w:val="00D64CF0"/>
    <w:rsid w:val="00D654CA"/>
    <w:rsid w:val="00D65598"/>
    <w:rsid w:val="00D671CB"/>
    <w:rsid w:val="00D67713"/>
    <w:rsid w:val="00D7038C"/>
    <w:rsid w:val="00D70CC8"/>
    <w:rsid w:val="00D71A4B"/>
    <w:rsid w:val="00D725B4"/>
    <w:rsid w:val="00D72799"/>
    <w:rsid w:val="00D72840"/>
    <w:rsid w:val="00D729C2"/>
    <w:rsid w:val="00D73AE7"/>
    <w:rsid w:val="00D76C57"/>
    <w:rsid w:val="00D76ECA"/>
    <w:rsid w:val="00D81B30"/>
    <w:rsid w:val="00D81C42"/>
    <w:rsid w:val="00D81CB9"/>
    <w:rsid w:val="00D821A3"/>
    <w:rsid w:val="00D84672"/>
    <w:rsid w:val="00D8519B"/>
    <w:rsid w:val="00D86054"/>
    <w:rsid w:val="00D860E1"/>
    <w:rsid w:val="00D86300"/>
    <w:rsid w:val="00D86504"/>
    <w:rsid w:val="00D86F81"/>
    <w:rsid w:val="00D8712F"/>
    <w:rsid w:val="00D87EFA"/>
    <w:rsid w:val="00D90546"/>
    <w:rsid w:val="00D914F4"/>
    <w:rsid w:val="00D92417"/>
    <w:rsid w:val="00D936DC"/>
    <w:rsid w:val="00DA07F7"/>
    <w:rsid w:val="00DA1A9E"/>
    <w:rsid w:val="00DA1B76"/>
    <w:rsid w:val="00DA3029"/>
    <w:rsid w:val="00DA3E03"/>
    <w:rsid w:val="00DA64E0"/>
    <w:rsid w:val="00DA65C1"/>
    <w:rsid w:val="00DA7E70"/>
    <w:rsid w:val="00DB07BC"/>
    <w:rsid w:val="00DB196C"/>
    <w:rsid w:val="00DB19A3"/>
    <w:rsid w:val="00DB27AE"/>
    <w:rsid w:val="00DB29B5"/>
    <w:rsid w:val="00DB3A64"/>
    <w:rsid w:val="00DB41E9"/>
    <w:rsid w:val="00DB4253"/>
    <w:rsid w:val="00DB4991"/>
    <w:rsid w:val="00DB4F28"/>
    <w:rsid w:val="00DB550F"/>
    <w:rsid w:val="00DB5B6D"/>
    <w:rsid w:val="00DB6176"/>
    <w:rsid w:val="00DB7B88"/>
    <w:rsid w:val="00DC051A"/>
    <w:rsid w:val="00DC0FD4"/>
    <w:rsid w:val="00DC15C7"/>
    <w:rsid w:val="00DC251C"/>
    <w:rsid w:val="00DC296B"/>
    <w:rsid w:val="00DC3D3A"/>
    <w:rsid w:val="00DC3E3F"/>
    <w:rsid w:val="00DC5CD7"/>
    <w:rsid w:val="00DC6072"/>
    <w:rsid w:val="00DC7794"/>
    <w:rsid w:val="00DC77A2"/>
    <w:rsid w:val="00DC7E8A"/>
    <w:rsid w:val="00DD0ABE"/>
    <w:rsid w:val="00DD144B"/>
    <w:rsid w:val="00DD2B14"/>
    <w:rsid w:val="00DD3A50"/>
    <w:rsid w:val="00DD3A74"/>
    <w:rsid w:val="00DD48B1"/>
    <w:rsid w:val="00DD4A4D"/>
    <w:rsid w:val="00DD50A8"/>
    <w:rsid w:val="00DD51AF"/>
    <w:rsid w:val="00DD56DF"/>
    <w:rsid w:val="00DD5C5D"/>
    <w:rsid w:val="00DD70FD"/>
    <w:rsid w:val="00DD7BB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842"/>
    <w:rsid w:val="00E00A67"/>
    <w:rsid w:val="00E00DC3"/>
    <w:rsid w:val="00E00FB9"/>
    <w:rsid w:val="00E01856"/>
    <w:rsid w:val="00E01E29"/>
    <w:rsid w:val="00E03CC7"/>
    <w:rsid w:val="00E04E4D"/>
    <w:rsid w:val="00E0598A"/>
    <w:rsid w:val="00E05E09"/>
    <w:rsid w:val="00E065F4"/>
    <w:rsid w:val="00E07D2A"/>
    <w:rsid w:val="00E11515"/>
    <w:rsid w:val="00E12255"/>
    <w:rsid w:val="00E12754"/>
    <w:rsid w:val="00E2007B"/>
    <w:rsid w:val="00E204A0"/>
    <w:rsid w:val="00E20550"/>
    <w:rsid w:val="00E2157A"/>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5D1E"/>
    <w:rsid w:val="00E372A5"/>
    <w:rsid w:val="00E37346"/>
    <w:rsid w:val="00E378B9"/>
    <w:rsid w:val="00E408DF"/>
    <w:rsid w:val="00E41D99"/>
    <w:rsid w:val="00E42220"/>
    <w:rsid w:val="00E427BD"/>
    <w:rsid w:val="00E42B47"/>
    <w:rsid w:val="00E42C4A"/>
    <w:rsid w:val="00E4311B"/>
    <w:rsid w:val="00E44732"/>
    <w:rsid w:val="00E44BB1"/>
    <w:rsid w:val="00E46CD9"/>
    <w:rsid w:val="00E47BF9"/>
    <w:rsid w:val="00E47D5E"/>
    <w:rsid w:val="00E5047C"/>
    <w:rsid w:val="00E507A1"/>
    <w:rsid w:val="00E51651"/>
    <w:rsid w:val="00E51D5D"/>
    <w:rsid w:val="00E52B74"/>
    <w:rsid w:val="00E52E88"/>
    <w:rsid w:val="00E54216"/>
    <w:rsid w:val="00E5431E"/>
    <w:rsid w:val="00E54B4B"/>
    <w:rsid w:val="00E54BCD"/>
    <w:rsid w:val="00E55254"/>
    <w:rsid w:val="00E559F6"/>
    <w:rsid w:val="00E563DF"/>
    <w:rsid w:val="00E5646E"/>
    <w:rsid w:val="00E5684A"/>
    <w:rsid w:val="00E57950"/>
    <w:rsid w:val="00E61191"/>
    <w:rsid w:val="00E61A45"/>
    <w:rsid w:val="00E6298A"/>
    <w:rsid w:val="00E6349E"/>
    <w:rsid w:val="00E640E1"/>
    <w:rsid w:val="00E6482E"/>
    <w:rsid w:val="00E66F59"/>
    <w:rsid w:val="00E67204"/>
    <w:rsid w:val="00E7019F"/>
    <w:rsid w:val="00E70CF4"/>
    <w:rsid w:val="00E72C6A"/>
    <w:rsid w:val="00E731A1"/>
    <w:rsid w:val="00E75159"/>
    <w:rsid w:val="00E75DF0"/>
    <w:rsid w:val="00E7632B"/>
    <w:rsid w:val="00E770AB"/>
    <w:rsid w:val="00E801DE"/>
    <w:rsid w:val="00E81367"/>
    <w:rsid w:val="00E8230E"/>
    <w:rsid w:val="00E82DF1"/>
    <w:rsid w:val="00E831C3"/>
    <w:rsid w:val="00E85104"/>
    <w:rsid w:val="00E85487"/>
    <w:rsid w:val="00E85FEA"/>
    <w:rsid w:val="00E90C95"/>
    <w:rsid w:val="00E93213"/>
    <w:rsid w:val="00E95C22"/>
    <w:rsid w:val="00E95DF3"/>
    <w:rsid w:val="00E9648B"/>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0D80"/>
    <w:rsid w:val="00EB2044"/>
    <w:rsid w:val="00EB249F"/>
    <w:rsid w:val="00EB3B09"/>
    <w:rsid w:val="00EB430C"/>
    <w:rsid w:val="00EB4A8F"/>
    <w:rsid w:val="00EB51A7"/>
    <w:rsid w:val="00EB7AC1"/>
    <w:rsid w:val="00EC0935"/>
    <w:rsid w:val="00EC165E"/>
    <w:rsid w:val="00EC33C8"/>
    <w:rsid w:val="00EC4992"/>
    <w:rsid w:val="00EC4E3D"/>
    <w:rsid w:val="00EC6C1E"/>
    <w:rsid w:val="00EC6FDB"/>
    <w:rsid w:val="00ED0661"/>
    <w:rsid w:val="00ED0668"/>
    <w:rsid w:val="00ED10C7"/>
    <w:rsid w:val="00ED39EF"/>
    <w:rsid w:val="00ED3C0A"/>
    <w:rsid w:val="00ED53E3"/>
    <w:rsid w:val="00ED5F43"/>
    <w:rsid w:val="00ED6499"/>
    <w:rsid w:val="00ED73DC"/>
    <w:rsid w:val="00ED7F10"/>
    <w:rsid w:val="00EE07DB"/>
    <w:rsid w:val="00EE0BD2"/>
    <w:rsid w:val="00EE20A5"/>
    <w:rsid w:val="00EE2117"/>
    <w:rsid w:val="00EE30D7"/>
    <w:rsid w:val="00EE3DB1"/>
    <w:rsid w:val="00EE4B8A"/>
    <w:rsid w:val="00EE5F45"/>
    <w:rsid w:val="00EE76C8"/>
    <w:rsid w:val="00EE7E0A"/>
    <w:rsid w:val="00EF20BE"/>
    <w:rsid w:val="00EF6E04"/>
    <w:rsid w:val="00EF7DD4"/>
    <w:rsid w:val="00F00B3C"/>
    <w:rsid w:val="00F0112B"/>
    <w:rsid w:val="00F011BC"/>
    <w:rsid w:val="00F023E1"/>
    <w:rsid w:val="00F11525"/>
    <w:rsid w:val="00F1450E"/>
    <w:rsid w:val="00F158A3"/>
    <w:rsid w:val="00F165ED"/>
    <w:rsid w:val="00F16DCF"/>
    <w:rsid w:val="00F2017D"/>
    <w:rsid w:val="00F2052C"/>
    <w:rsid w:val="00F226AB"/>
    <w:rsid w:val="00F24980"/>
    <w:rsid w:val="00F24C61"/>
    <w:rsid w:val="00F259B6"/>
    <w:rsid w:val="00F30FC5"/>
    <w:rsid w:val="00F3118B"/>
    <w:rsid w:val="00F32B78"/>
    <w:rsid w:val="00F32E7B"/>
    <w:rsid w:val="00F35535"/>
    <w:rsid w:val="00F37214"/>
    <w:rsid w:val="00F37412"/>
    <w:rsid w:val="00F3754A"/>
    <w:rsid w:val="00F42885"/>
    <w:rsid w:val="00F43AAF"/>
    <w:rsid w:val="00F43C4D"/>
    <w:rsid w:val="00F44E7A"/>
    <w:rsid w:val="00F451AA"/>
    <w:rsid w:val="00F45C0D"/>
    <w:rsid w:val="00F46B8A"/>
    <w:rsid w:val="00F47B9F"/>
    <w:rsid w:val="00F5061C"/>
    <w:rsid w:val="00F50C8A"/>
    <w:rsid w:val="00F528DE"/>
    <w:rsid w:val="00F52D80"/>
    <w:rsid w:val="00F549DA"/>
    <w:rsid w:val="00F54B34"/>
    <w:rsid w:val="00F54CDE"/>
    <w:rsid w:val="00F550EE"/>
    <w:rsid w:val="00F554BC"/>
    <w:rsid w:val="00F5666F"/>
    <w:rsid w:val="00F576DA"/>
    <w:rsid w:val="00F5775A"/>
    <w:rsid w:val="00F578F4"/>
    <w:rsid w:val="00F60279"/>
    <w:rsid w:val="00F61833"/>
    <w:rsid w:val="00F619EF"/>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AE2"/>
    <w:rsid w:val="00F72BB8"/>
    <w:rsid w:val="00F72FC7"/>
    <w:rsid w:val="00F73B45"/>
    <w:rsid w:val="00F740C2"/>
    <w:rsid w:val="00F748F0"/>
    <w:rsid w:val="00F75402"/>
    <w:rsid w:val="00F7567D"/>
    <w:rsid w:val="00F756D9"/>
    <w:rsid w:val="00F77176"/>
    <w:rsid w:val="00F77AE4"/>
    <w:rsid w:val="00F77ECA"/>
    <w:rsid w:val="00F8074B"/>
    <w:rsid w:val="00F81D3D"/>
    <w:rsid w:val="00F82E88"/>
    <w:rsid w:val="00F83AC8"/>
    <w:rsid w:val="00F83E46"/>
    <w:rsid w:val="00F8416F"/>
    <w:rsid w:val="00F84A8F"/>
    <w:rsid w:val="00F85A34"/>
    <w:rsid w:val="00F85AF4"/>
    <w:rsid w:val="00F8636E"/>
    <w:rsid w:val="00F90D38"/>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4652"/>
    <w:rsid w:val="00FB56BE"/>
    <w:rsid w:val="00FB69EB"/>
    <w:rsid w:val="00FB7499"/>
    <w:rsid w:val="00FC04C8"/>
    <w:rsid w:val="00FC0721"/>
    <w:rsid w:val="00FC15AF"/>
    <w:rsid w:val="00FC2A18"/>
    <w:rsid w:val="00FC31A7"/>
    <w:rsid w:val="00FC31D1"/>
    <w:rsid w:val="00FC348A"/>
    <w:rsid w:val="00FC3FF3"/>
    <w:rsid w:val="00FC4AB1"/>
    <w:rsid w:val="00FC61B0"/>
    <w:rsid w:val="00FC6BA9"/>
    <w:rsid w:val="00FD0793"/>
    <w:rsid w:val="00FD0E4B"/>
    <w:rsid w:val="00FD0E80"/>
    <w:rsid w:val="00FD1E41"/>
    <w:rsid w:val="00FD39AE"/>
    <w:rsid w:val="00FD3C15"/>
    <w:rsid w:val="00FD4F98"/>
    <w:rsid w:val="00FD50AF"/>
    <w:rsid w:val="00FD53C6"/>
    <w:rsid w:val="00FD785F"/>
    <w:rsid w:val="00FE1399"/>
    <w:rsid w:val="00FE1B87"/>
    <w:rsid w:val="00FE3525"/>
    <w:rsid w:val="00FE3B17"/>
    <w:rsid w:val="00FE3DCB"/>
    <w:rsid w:val="00FE458C"/>
    <w:rsid w:val="00FE7EF9"/>
    <w:rsid w:val="00FE7F2A"/>
    <w:rsid w:val="00FF0185"/>
    <w:rsid w:val="00FF101A"/>
    <w:rsid w:val="00FF1D31"/>
    <w:rsid w:val="00FF2724"/>
    <w:rsid w:val="00FF3953"/>
    <w:rsid w:val="00FF46AE"/>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E0186"/>
    <w:pPr>
      <w:spacing w:after="0" w:line="288" w:lineRule="auto"/>
      <w:jc w:val="both"/>
    </w:pPr>
    <w:rPr>
      <w:rFonts w:ascii="Times New Roman" w:eastAsia="Times New Roman" w:hAnsi="Times New Roman" w:cs="Times New Roman"/>
      <w:szCs w:val="20"/>
    </w:rPr>
  </w:style>
  <w:style w:type="paragraph" w:styleId="Nagwek1">
    <w:name w:val="heading 1"/>
    <w:aliases w:val="Nagłówek dokumentów,Topic Heading 1,H1,h1,L1,Level 1,Heading 1 Char,Nagłówek I"/>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Level 1 Znak,Heading 1 Char Znak,Nagłówek I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3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rsid w:val="00C529E4"/>
    <w:pPr>
      <w:spacing w:after="120"/>
    </w:pPr>
    <w:rPr>
      <w:rFonts w:ascii="Arial" w:hAnsi="Arial" w:cs="Arial"/>
    </w:rPr>
  </w:style>
  <w:style w:type="character" w:customStyle="1" w:styleId="TekstpodstawowyZnak">
    <w:name w:val="Tekst podstawowy Znak"/>
    <w:basedOn w:val="Domylnaczcionkaakapitu"/>
    <w:link w:val="Tekstpodstawowy"/>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table" w:customStyle="1" w:styleId="Tabela-Siatka1">
    <w:name w:val="Tabela - Siatka1"/>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8B6BB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Ustp">
    <w:name w:val="II Ustęp"/>
    <w:basedOn w:val="Normalny"/>
    <w:rsid w:val="00795C22"/>
    <w:pPr>
      <w:widowControl w:val="0"/>
      <w:numPr>
        <w:numId w:val="11"/>
      </w:numPr>
      <w:spacing w:after="120" w:line="240" w:lineRule="auto"/>
      <w:contextualSpacing/>
    </w:pPr>
    <w:rPr>
      <w:rFonts w:ascii="Arial" w:hAnsi="Arial" w:cs="Arial"/>
      <w:szCs w:val="22"/>
      <w:lang w:eastAsia="pl-PL"/>
    </w:rPr>
  </w:style>
  <w:style w:type="table" w:customStyle="1" w:styleId="Tabela-Siatka5">
    <w:name w:val="Tabela - Siatka5"/>
    <w:basedOn w:val="Standardowy"/>
    <w:next w:val="Tabela-Siatka"/>
    <w:uiPriority w:val="59"/>
    <w:rsid w:val="000854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Vnumerowanie">
    <w:name w:val="IIV numerowanie"/>
    <w:basedOn w:val="Normalny"/>
    <w:qFormat/>
    <w:rsid w:val="003E6B38"/>
    <w:pPr>
      <w:widowControl w:val="0"/>
      <w:numPr>
        <w:ilvl w:val="2"/>
        <w:numId w:val="13"/>
      </w:numPr>
      <w:adjustRightInd w:val="0"/>
      <w:spacing w:before="120" w:after="120" w:line="240" w:lineRule="auto"/>
      <w:contextualSpacing/>
    </w:pPr>
    <w:rPr>
      <w:rFonts w:ascii="Arial" w:eastAsia="SimSun" w:hAnsi="Arial"/>
      <w:color w:val="000000"/>
      <w:kern w:val="24"/>
      <w:lang w:eastAsia="pl-PL"/>
    </w:rPr>
  </w:style>
  <w:style w:type="numbering" w:customStyle="1" w:styleId="Bezlisty2">
    <w:name w:val="Bez listy2"/>
    <w:next w:val="Bezlisty"/>
    <w:uiPriority w:val="99"/>
    <w:semiHidden/>
    <w:unhideWhenUsed/>
    <w:rsid w:val="00A35A10"/>
  </w:style>
  <w:style w:type="paragraph" w:styleId="Tytu">
    <w:name w:val="Title"/>
    <w:basedOn w:val="Normalny"/>
    <w:link w:val="TytuZnak"/>
    <w:qFormat/>
    <w:rsid w:val="00A35A10"/>
    <w:pPr>
      <w:autoSpaceDE w:val="0"/>
      <w:autoSpaceDN w:val="0"/>
      <w:spacing w:line="240" w:lineRule="auto"/>
      <w:jc w:val="center"/>
    </w:pPr>
    <w:rPr>
      <w:b/>
      <w:bCs/>
      <w:sz w:val="40"/>
      <w:szCs w:val="40"/>
      <w:lang w:eastAsia="pl-PL"/>
    </w:rPr>
  </w:style>
  <w:style w:type="character" w:customStyle="1" w:styleId="TytuZnak">
    <w:name w:val="Tytuł Znak"/>
    <w:basedOn w:val="Domylnaczcionkaakapitu"/>
    <w:link w:val="Tytu"/>
    <w:rsid w:val="00A35A10"/>
    <w:rPr>
      <w:rFonts w:ascii="Times New Roman" w:eastAsia="Times New Roman" w:hAnsi="Times New Roman" w:cs="Times New Roman"/>
      <w:b/>
      <w:bCs/>
      <w:sz w:val="40"/>
      <w:szCs w:val="40"/>
      <w:lang w:eastAsia="pl-PL"/>
    </w:rPr>
  </w:style>
  <w:style w:type="paragraph" w:styleId="Podtytu">
    <w:name w:val="Subtitle"/>
    <w:basedOn w:val="Normalny"/>
    <w:link w:val="PodtytuZnak"/>
    <w:qFormat/>
    <w:rsid w:val="00A35A10"/>
    <w:pPr>
      <w:spacing w:line="240" w:lineRule="auto"/>
      <w:ind w:left="340"/>
      <w:jc w:val="center"/>
      <w:outlineLvl w:val="0"/>
    </w:pPr>
    <w:rPr>
      <w:b/>
      <w:sz w:val="28"/>
      <w:lang w:eastAsia="pl-PL"/>
    </w:rPr>
  </w:style>
  <w:style w:type="character" w:customStyle="1" w:styleId="PodtytuZnak">
    <w:name w:val="Podtytuł Znak"/>
    <w:basedOn w:val="Domylnaczcionkaakapitu"/>
    <w:link w:val="Podtytu"/>
    <w:rsid w:val="00A35A10"/>
    <w:rPr>
      <w:rFonts w:ascii="Times New Roman" w:eastAsia="Times New Roman" w:hAnsi="Times New Roman" w:cs="Times New Roman"/>
      <w:b/>
      <w:sz w:val="28"/>
      <w:szCs w:val="20"/>
      <w:lang w:eastAsia="pl-PL"/>
    </w:rPr>
  </w:style>
  <w:style w:type="paragraph" w:customStyle="1" w:styleId="Zanag1">
    <w:name w:val="Zał nagł1"/>
    <w:basedOn w:val="Akapitzlist"/>
    <w:qFormat/>
    <w:rsid w:val="00A35A10"/>
    <w:pPr>
      <w:widowControl w:val="0"/>
      <w:pBdr>
        <w:bottom w:val="dashSmallGap" w:sz="4" w:space="1" w:color="1F497D"/>
      </w:pBdr>
      <w:spacing w:before="120" w:after="120" w:line="240" w:lineRule="auto"/>
      <w:ind w:left="0" w:firstLine="567"/>
      <w:jc w:val="right"/>
    </w:pPr>
    <w:rPr>
      <w:rFonts w:ascii="Arial" w:eastAsia="Calibri" w:hAnsi="Arial" w:cs="Arial"/>
      <w:noProof/>
      <w:szCs w:val="52"/>
    </w:rPr>
  </w:style>
  <w:style w:type="paragraph" w:customStyle="1" w:styleId="Zanag2">
    <w:name w:val="Zał nagł2"/>
    <w:basedOn w:val="Normalny"/>
    <w:qFormat/>
    <w:rsid w:val="00A35A10"/>
    <w:pPr>
      <w:keepNext/>
      <w:keepLines/>
      <w:shd w:val="clear" w:color="auto" w:fill="A6A6A6"/>
      <w:spacing w:line="240" w:lineRule="auto"/>
      <w:contextualSpacing/>
      <w:jc w:val="center"/>
    </w:pPr>
    <w:rPr>
      <w:rFonts w:ascii="Arial" w:eastAsia="Calibri" w:hAnsi="Arial" w:cs="Arial"/>
      <w:b/>
      <w:caps/>
      <w:sz w:val="28"/>
      <w:szCs w:val="24"/>
      <w:lang w:eastAsia="pl-PL"/>
    </w:rPr>
  </w:style>
  <w:style w:type="paragraph" w:customStyle="1" w:styleId="IParagraf">
    <w:name w:val="I Paragraf"/>
    <w:basedOn w:val="Tytu"/>
    <w:qFormat/>
    <w:rsid w:val="00A35A10"/>
    <w:pPr>
      <w:keepNext/>
      <w:keepLines/>
      <w:numPr>
        <w:numId w:val="14"/>
      </w:numPr>
      <w:autoSpaceDE/>
      <w:autoSpaceDN/>
      <w:spacing w:before="240"/>
      <w:contextualSpacing/>
    </w:pPr>
    <w:rPr>
      <w:rFonts w:ascii="Arial" w:hAnsi="Arial" w:cs="Arial"/>
      <w:bCs w:val="0"/>
      <w:iCs/>
      <w:sz w:val="22"/>
      <w:szCs w:val="22"/>
    </w:rPr>
  </w:style>
  <w:style w:type="paragraph" w:customStyle="1" w:styleId="IIInumerowanie">
    <w:name w:val="III numerowanie"/>
    <w:basedOn w:val="Tekstpodstawowy"/>
    <w:rsid w:val="00A35A10"/>
    <w:pPr>
      <w:widowControl w:val="0"/>
      <w:numPr>
        <w:numId w:val="15"/>
      </w:numPr>
      <w:adjustRightInd w:val="0"/>
      <w:spacing w:line="240" w:lineRule="auto"/>
      <w:contextualSpacing/>
      <w:textAlignment w:val="baseline"/>
    </w:pPr>
    <w:rPr>
      <w:rFonts w:eastAsia="SimSun" w:cs="Times New Roman"/>
      <w:snapToGrid w:val="0"/>
      <w:color w:val="000000"/>
      <w:lang w:eastAsia="pl-PL"/>
    </w:rPr>
  </w:style>
  <w:style w:type="paragraph" w:customStyle="1" w:styleId="iVliterowanie">
    <w:name w:val="iV literowanie"/>
    <w:basedOn w:val="IIInumerowanie"/>
    <w:qFormat/>
    <w:rsid w:val="00A35A10"/>
    <w:pPr>
      <w:numPr>
        <w:numId w:val="17"/>
      </w:numPr>
      <w:spacing w:before="120"/>
    </w:pPr>
    <w:rPr>
      <w:kern w:val="24"/>
    </w:rPr>
  </w:style>
  <w:style w:type="paragraph" w:customStyle="1" w:styleId="IIIXPodtytu">
    <w:name w:val="IIIX Podtytuł"/>
    <w:basedOn w:val="Podtytu"/>
    <w:rsid w:val="00A35A10"/>
    <w:pPr>
      <w:keepNext/>
      <w:keepLines/>
      <w:spacing w:after="240"/>
      <w:ind w:left="0"/>
      <w:outlineLvl w:val="9"/>
    </w:pPr>
    <w:rPr>
      <w:rFonts w:ascii="Arial" w:hAnsi="Arial"/>
      <w:bCs/>
      <w:sz w:val="22"/>
    </w:rPr>
  </w:style>
  <w:style w:type="paragraph" w:customStyle="1" w:styleId="IIIZaczniki">
    <w:name w:val="III Zaączniki"/>
    <w:basedOn w:val="IParagraf"/>
    <w:qFormat/>
    <w:rsid w:val="00A35A10"/>
    <w:pPr>
      <w:numPr>
        <w:numId w:val="16"/>
      </w:numPr>
      <w:jc w:val="both"/>
    </w:pPr>
    <w:rPr>
      <w:b w:val="0"/>
      <w:sz w:val="18"/>
    </w:rPr>
  </w:style>
  <w:style w:type="paragraph" w:customStyle="1" w:styleId="IIIPodstawowy">
    <w:name w:val="III Podstawowy"/>
    <w:basedOn w:val="Normalny"/>
    <w:rsid w:val="00A35A10"/>
    <w:pPr>
      <w:widowControl w:val="0"/>
      <w:adjustRightInd w:val="0"/>
      <w:spacing w:before="120" w:after="120" w:line="240" w:lineRule="auto"/>
      <w:contextualSpacing/>
      <w:textAlignment w:val="baseline"/>
    </w:pPr>
    <w:rPr>
      <w:rFonts w:ascii="Arial" w:hAnsi="Arial"/>
      <w:bCs/>
      <w:lang w:eastAsia="pl-PL"/>
    </w:rPr>
  </w:style>
  <w:style w:type="character" w:customStyle="1" w:styleId="Styl1Znak">
    <w:name w:val="Styl1 Znak"/>
    <w:link w:val="Styl1"/>
    <w:rsid w:val="00A35A10"/>
    <w:rPr>
      <w:rFonts w:ascii="Arial" w:hAnsi="Arial" w:cs="Arial"/>
    </w:rPr>
  </w:style>
  <w:style w:type="paragraph" w:customStyle="1" w:styleId="NumIIpoz">
    <w:name w:val="Num II poz"/>
    <w:qFormat/>
    <w:rsid w:val="00A35A10"/>
    <w:pPr>
      <w:tabs>
        <w:tab w:val="center" w:pos="851"/>
      </w:tabs>
      <w:spacing w:after="0"/>
      <w:jc w:val="both"/>
    </w:pPr>
    <w:rPr>
      <w:rFonts w:ascii="Arial" w:eastAsia="Times New Roman" w:hAnsi="Arial" w:cs="Arial"/>
    </w:rPr>
  </w:style>
  <w:style w:type="paragraph" w:styleId="Tekstpodstawowywcity2">
    <w:name w:val="Body Text Indent 2"/>
    <w:basedOn w:val="Normalny"/>
    <w:link w:val="Tekstpodstawowywcity2Znak"/>
    <w:uiPriority w:val="99"/>
    <w:semiHidden/>
    <w:unhideWhenUsed/>
    <w:rsid w:val="00A35A10"/>
    <w:pPr>
      <w:widowControl w:val="0"/>
      <w:adjustRightInd w:val="0"/>
      <w:spacing w:after="120" w:line="480" w:lineRule="auto"/>
      <w:ind w:left="283"/>
      <w:textAlignment w:val="baseline"/>
    </w:pPr>
    <w:rPr>
      <w:sz w:val="20"/>
      <w:lang w:eastAsia="pl-PL"/>
    </w:rPr>
  </w:style>
  <w:style w:type="character" w:customStyle="1" w:styleId="Tekstpodstawowywcity2Znak">
    <w:name w:val="Tekst podstawowy wcięty 2 Znak"/>
    <w:basedOn w:val="Domylnaczcionkaakapitu"/>
    <w:link w:val="Tekstpodstawowywcity2"/>
    <w:uiPriority w:val="99"/>
    <w:semiHidden/>
    <w:rsid w:val="00A35A10"/>
    <w:rPr>
      <w:rFonts w:ascii="Times New Roman" w:eastAsia="Times New Roman" w:hAnsi="Times New Roman" w:cs="Times New Roman"/>
      <w:sz w:val="20"/>
      <w:szCs w:val="20"/>
      <w:lang w:eastAsia="pl-PL"/>
    </w:rPr>
  </w:style>
  <w:style w:type="paragraph" w:customStyle="1" w:styleId="Styl1">
    <w:name w:val="Styl1"/>
    <w:basedOn w:val="Tytu"/>
    <w:link w:val="Styl1Znak"/>
    <w:qFormat/>
    <w:rsid w:val="00A35A10"/>
    <w:pPr>
      <w:widowControl w:val="0"/>
      <w:numPr>
        <w:numId w:val="18"/>
      </w:numPr>
      <w:autoSpaceDE/>
      <w:autoSpaceDN/>
      <w:spacing w:before="120" w:after="120"/>
      <w:jc w:val="both"/>
    </w:pPr>
    <w:rPr>
      <w:rFonts w:ascii="Arial" w:eastAsiaTheme="minorHAnsi" w:hAnsi="Arial" w:cs="Arial"/>
      <w:b w:val="0"/>
      <w:bCs w:val="0"/>
      <w:sz w:val="22"/>
      <w:szCs w:val="22"/>
      <w:lang w:eastAsia="en-US"/>
    </w:rPr>
  </w:style>
  <w:style w:type="paragraph" w:customStyle="1" w:styleId="egzemplarz">
    <w:name w:val="egzemplarz"/>
    <w:basedOn w:val="Normalny"/>
    <w:rsid w:val="00E00842"/>
    <w:pPr>
      <w:spacing w:line="300" w:lineRule="auto"/>
      <w:jc w:val="left"/>
    </w:pPr>
    <w:rPr>
      <w:rFonts w:asciiTheme="minorHAnsi" w:hAnsiTheme="minorHAnsi"/>
      <w:color w:val="191919"/>
      <w:sz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04434">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848370245">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061829124">
      <w:bodyDiv w:val="1"/>
      <w:marLeft w:val="0"/>
      <w:marRight w:val="0"/>
      <w:marTop w:val="0"/>
      <w:marBottom w:val="0"/>
      <w:divBdr>
        <w:top w:val="none" w:sz="0" w:space="0" w:color="auto"/>
        <w:left w:val="none" w:sz="0" w:space="0" w:color="auto"/>
        <w:bottom w:val="none" w:sz="0" w:space="0" w:color="auto"/>
        <w:right w:val="none" w:sz="0" w:space="0" w:color="auto"/>
      </w:divBdr>
    </w:div>
    <w:div w:id="1324160754">
      <w:bodyDiv w:val="1"/>
      <w:marLeft w:val="0"/>
      <w:marRight w:val="0"/>
      <w:marTop w:val="0"/>
      <w:marBottom w:val="0"/>
      <w:divBdr>
        <w:top w:val="none" w:sz="0" w:space="0" w:color="auto"/>
        <w:left w:val="none" w:sz="0" w:space="0" w:color="auto"/>
        <w:bottom w:val="none" w:sz="0" w:space="0" w:color="auto"/>
        <w:right w:val="none" w:sz="0" w:space="0" w:color="auto"/>
      </w:divBdr>
    </w:div>
    <w:div w:id="1380975197">
      <w:bodyDiv w:val="1"/>
      <w:marLeft w:val="0"/>
      <w:marRight w:val="0"/>
      <w:marTop w:val="0"/>
      <w:marBottom w:val="0"/>
      <w:divBdr>
        <w:top w:val="none" w:sz="0" w:space="0" w:color="auto"/>
        <w:left w:val="none" w:sz="0" w:space="0" w:color="auto"/>
        <w:bottom w:val="none" w:sz="0" w:space="0" w:color="auto"/>
        <w:right w:val="none" w:sz="0" w:space="0" w:color="auto"/>
      </w:divBdr>
    </w:div>
    <w:div w:id="1425999324">
      <w:bodyDiv w:val="1"/>
      <w:marLeft w:val="0"/>
      <w:marRight w:val="0"/>
      <w:marTop w:val="0"/>
      <w:marBottom w:val="0"/>
      <w:divBdr>
        <w:top w:val="none" w:sz="0" w:space="0" w:color="auto"/>
        <w:left w:val="none" w:sz="0" w:space="0" w:color="auto"/>
        <w:bottom w:val="none" w:sz="0" w:space="0" w:color="auto"/>
        <w:right w:val="none" w:sz="0" w:space="0" w:color="auto"/>
      </w:divBdr>
    </w:div>
    <w:div w:id="1446384395">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206466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999F0387D4F47979151064662917DC3"/>
        <w:category>
          <w:name w:val="Ogólne"/>
          <w:gallery w:val="placeholder"/>
        </w:category>
        <w:types>
          <w:type w:val="bbPlcHdr"/>
        </w:types>
        <w:behaviors>
          <w:behavior w:val="content"/>
        </w:behaviors>
        <w:guid w:val="{CBE6D3FB-520B-4A61-885D-CA287A2811B1}"/>
      </w:docPartPr>
      <w:docPartBody>
        <w:p w:rsidR="00C40C28" w:rsidRDefault="006E4270" w:rsidP="006E4270">
          <w:pPr>
            <w:pStyle w:val="D999F0387D4F47979151064662917DC3"/>
          </w:pPr>
          <w:r w:rsidRPr="00B838C1">
            <w:rPr>
              <w:rStyle w:val="Tekstzastpczy"/>
            </w:rPr>
            <w:t>[Słowa kluczowe]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919"/>
    <w:rsid w:val="00035FD2"/>
    <w:rsid w:val="00043B85"/>
    <w:rsid w:val="000541D0"/>
    <w:rsid w:val="00073253"/>
    <w:rsid w:val="0007374A"/>
    <w:rsid w:val="00092C4D"/>
    <w:rsid w:val="00093F96"/>
    <w:rsid w:val="00097C7D"/>
    <w:rsid w:val="000A1772"/>
    <w:rsid w:val="000A3410"/>
    <w:rsid w:val="000B4E1F"/>
    <w:rsid w:val="000B5078"/>
    <w:rsid w:val="000B5F48"/>
    <w:rsid w:val="000C4963"/>
    <w:rsid w:val="000F3FFD"/>
    <w:rsid w:val="00110E7A"/>
    <w:rsid w:val="00112677"/>
    <w:rsid w:val="00121F39"/>
    <w:rsid w:val="00147BBA"/>
    <w:rsid w:val="001C7176"/>
    <w:rsid w:val="001E3168"/>
    <w:rsid w:val="001F4D89"/>
    <w:rsid w:val="001F6AB2"/>
    <w:rsid w:val="002036E3"/>
    <w:rsid w:val="00263FCB"/>
    <w:rsid w:val="0027219B"/>
    <w:rsid w:val="0027490D"/>
    <w:rsid w:val="002A14E2"/>
    <w:rsid w:val="002A5475"/>
    <w:rsid w:val="002B1474"/>
    <w:rsid w:val="002D0025"/>
    <w:rsid w:val="002D5E73"/>
    <w:rsid w:val="002D7537"/>
    <w:rsid w:val="002E672A"/>
    <w:rsid w:val="00304EFC"/>
    <w:rsid w:val="00305222"/>
    <w:rsid w:val="00334924"/>
    <w:rsid w:val="00337C7B"/>
    <w:rsid w:val="00341F66"/>
    <w:rsid w:val="00361D44"/>
    <w:rsid w:val="0038682C"/>
    <w:rsid w:val="003B4965"/>
    <w:rsid w:val="003C4DB9"/>
    <w:rsid w:val="003D3C04"/>
    <w:rsid w:val="003F09C6"/>
    <w:rsid w:val="003F28CC"/>
    <w:rsid w:val="00411585"/>
    <w:rsid w:val="00411C41"/>
    <w:rsid w:val="00443D3D"/>
    <w:rsid w:val="0046204C"/>
    <w:rsid w:val="00466F50"/>
    <w:rsid w:val="004755AE"/>
    <w:rsid w:val="00486F64"/>
    <w:rsid w:val="00496BD7"/>
    <w:rsid w:val="004A4ED0"/>
    <w:rsid w:val="004B2E8F"/>
    <w:rsid w:val="004B30AB"/>
    <w:rsid w:val="00504382"/>
    <w:rsid w:val="00504B11"/>
    <w:rsid w:val="00507D73"/>
    <w:rsid w:val="005501CF"/>
    <w:rsid w:val="00572957"/>
    <w:rsid w:val="00584919"/>
    <w:rsid w:val="005A14F1"/>
    <w:rsid w:val="005A7CF4"/>
    <w:rsid w:val="005B35FD"/>
    <w:rsid w:val="005B5BB2"/>
    <w:rsid w:val="005C354C"/>
    <w:rsid w:val="005C3694"/>
    <w:rsid w:val="00600D1C"/>
    <w:rsid w:val="00603E1F"/>
    <w:rsid w:val="00604DBC"/>
    <w:rsid w:val="00657004"/>
    <w:rsid w:val="00661581"/>
    <w:rsid w:val="0067331D"/>
    <w:rsid w:val="00690FBB"/>
    <w:rsid w:val="006A12EA"/>
    <w:rsid w:val="006A4C38"/>
    <w:rsid w:val="006A4DB0"/>
    <w:rsid w:val="006A6AFD"/>
    <w:rsid w:val="006E4270"/>
    <w:rsid w:val="00700E56"/>
    <w:rsid w:val="007039E9"/>
    <w:rsid w:val="00723176"/>
    <w:rsid w:val="00745ECF"/>
    <w:rsid w:val="007613B7"/>
    <w:rsid w:val="00764C4E"/>
    <w:rsid w:val="00774C40"/>
    <w:rsid w:val="007D2B04"/>
    <w:rsid w:val="007E096F"/>
    <w:rsid w:val="007E391E"/>
    <w:rsid w:val="007F437C"/>
    <w:rsid w:val="007F5D3C"/>
    <w:rsid w:val="00832C41"/>
    <w:rsid w:val="00841F7F"/>
    <w:rsid w:val="00843AAE"/>
    <w:rsid w:val="00847DAD"/>
    <w:rsid w:val="00851773"/>
    <w:rsid w:val="0085262B"/>
    <w:rsid w:val="00876E33"/>
    <w:rsid w:val="008803EB"/>
    <w:rsid w:val="008E019D"/>
    <w:rsid w:val="008E031B"/>
    <w:rsid w:val="008E7753"/>
    <w:rsid w:val="0091435D"/>
    <w:rsid w:val="00920F8B"/>
    <w:rsid w:val="00923549"/>
    <w:rsid w:val="00926AF2"/>
    <w:rsid w:val="009324D2"/>
    <w:rsid w:val="009B2C80"/>
    <w:rsid w:val="009D17CE"/>
    <w:rsid w:val="009D6909"/>
    <w:rsid w:val="00A00EEA"/>
    <w:rsid w:val="00A27FD0"/>
    <w:rsid w:val="00A347BC"/>
    <w:rsid w:val="00A35DF1"/>
    <w:rsid w:val="00A71B43"/>
    <w:rsid w:val="00A72EB3"/>
    <w:rsid w:val="00AC1621"/>
    <w:rsid w:val="00AD5090"/>
    <w:rsid w:val="00AE6B97"/>
    <w:rsid w:val="00B14DB9"/>
    <w:rsid w:val="00B4616D"/>
    <w:rsid w:val="00B53165"/>
    <w:rsid w:val="00B60536"/>
    <w:rsid w:val="00B90592"/>
    <w:rsid w:val="00BA17F0"/>
    <w:rsid w:val="00BA657E"/>
    <w:rsid w:val="00BB6011"/>
    <w:rsid w:val="00BC642E"/>
    <w:rsid w:val="00BC6FE2"/>
    <w:rsid w:val="00C102F1"/>
    <w:rsid w:val="00C22448"/>
    <w:rsid w:val="00C40C28"/>
    <w:rsid w:val="00C67419"/>
    <w:rsid w:val="00C80E37"/>
    <w:rsid w:val="00C849CA"/>
    <w:rsid w:val="00CA4EBC"/>
    <w:rsid w:val="00CD6EC5"/>
    <w:rsid w:val="00D10CFA"/>
    <w:rsid w:val="00D34CE5"/>
    <w:rsid w:val="00D405FD"/>
    <w:rsid w:val="00D70111"/>
    <w:rsid w:val="00D84B3B"/>
    <w:rsid w:val="00D92514"/>
    <w:rsid w:val="00DA0DD7"/>
    <w:rsid w:val="00DB34D2"/>
    <w:rsid w:val="00DB544B"/>
    <w:rsid w:val="00DB73BB"/>
    <w:rsid w:val="00DC7A68"/>
    <w:rsid w:val="00DD6B38"/>
    <w:rsid w:val="00DE5A1D"/>
    <w:rsid w:val="00DE6097"/>
    <w:rsid w:val="00DF269A"/>
    <w:rsid w:val="00DF40DA"/>
    <w:rsid w:val="00E25702"/>
    <w:rsid w:val="00E35FDA"/>
    <w:rsid w:val="00E47DB2"/>
    <w:rsid w:val="00E76B96"/>
    <w:rsid w:val="00E825E6"/>
    <w:rsid w:val="00E91008"/>
    <w:rsid w:val="00ED5DD4"/>
    <w:rsid w:val="00EE39C7"/>
    <w:rsid w:val="00EF5F32"/>
    <w:rsid w:val="00F8384E"/>
    <w:rsid w:val="00F879E4"/>
    <w:rsid w:val="00FD3600"/>
    <w:rsid w:val="00FD767E"/>
    <w:rsid w:val="00FE5356"/>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520EF4A4FD3A4007A5F2B4477EF22CDA">
    <w:name w:val="520EF4A4FD3A4007A5F2B4477EF22CDA"/>
    <w:rsid w:val="00584919"/>
  </w:style>
  <w:style w:type="paragraph" w:customStyle="1" w:styleId="001886AF3B9F4B68B383900693D774BF">
    <w:name w:val="001886AF3B9F4B68B383900693D774BF"/>
    <w:rsid w:val="00584919"/>
  </w:style>
  <w:style w:type="paragraph" w:customStyle="1" w:styleId="758E846813684B2E87C734096ACEC727">
    <w:name w:val="758E846813684B2E87C734096ACEC727"/>
    <w:rsid w:val="00584919"/>
  </w:style>
  <w:style w:type="paragraph" w:customStyle="1" w:styleId="263BC4ABF0F24CBABD0CD82E6822E0F7">
    <w:name w:val="263BC4ABF0F24CBABD0CD82E6822E0F7"/>
    <w:rsid w:val="00584919"/>
  </w:style>
  <w:style w:type="paragraph" w:customStyle="1" w:styleId="92F9C51F9C854CA4A7FCA4FD491D8244">
    <w:name w:val="92F9C51F9C854CA4A7FCA4FD491D8244"/>
    <w:rsid w:val="002D0025"/>
    <w:pPr>
      <w:spacing w:after="160" w:line="259" w:lineRule="auto"/>
    </w:pPr>
  </w:style>
  <w:style w:type="paragraph" w:customStyle="1" w:styleId="D9BCE957DDE9494BB3FCF3B9AEF59D6B">
    <w:name w:val="D9BCE957DDE9494BB3FCF3B9AEF59D6B"/>
    <w:rsid w:val="002D0025"/>
    <w:pPr>
      <w:spacing w:after="160" w:line="259" w:lineRule="auto"/>
    </w:pPr>
  </w:style>
  <w:style w:type="paragraph" w:customStyle="1" w:styleId="521DAC6BE5DA4D2C93E0F91A333A5C3F">
    <w:name w:val="521DAC6BE5DA4D2C93E0F91A333A5C3F"/>
    <w:rsid w:val="002D0025"/>
    <w:pPr>
      <w:spacing w:after="160" w:line="259" w:lineRule="auto"/>
    </w:pPr>
  </w:style>
  <w:style w:type="character" w:styleId="Tekstzastpczy">
    <w:name w:val="Placeholder Text"/>
    <w:basedOn w:val="Domylnaczcionkaakapitu"/>
    <w:uiPriority w:val="99"/>
    <w:semiHidden/>
    <w:rsid w:val="00147BBA"/>
    <w:rPr>
      <w:color w:val="808080"/>
    </w:rPr>
  </w:style>
  <w:style w:type="paragraph" w:customStyle="1" w:styleId="1F86331CE2EE40E79AC13D9BB42E4058">
    <w:name w:val="1F86331CE2EE40E79AC13D9BB42E4058"/>
    <w:rsid w:val="00BA17F0"/>
    <w:pPr>
      <w:spacing w:after="160" w:line="259" w:lineRule="auto"/>
    </w:pPr>
  </w:style>
  <w:style w:type="paragraph" w:customStyle="1" w:styleId="B6C24694A81F4E2993050643DB8AEC07">
    <w:name w:val="B6C24694A81F4E2993050643DB8AEC07"/>
    <w:rsid w:val="00BA17F0"/>
    <w:pPr>
      <w:spacing w:after="160" w:line="259" w:lineRule="auto"/>
    </w:pPr>
  </w:style>
  <w:style w:type="paragraph" w:customStyle="1" w:styleId="8B125A1BAC414944928223352FD70C63">
    <w:name w:val="8B125A1BAC414944928223352FD70C63"/>
    <w:rsid w:val="00E47DB2"/>
    <w:pPr>
      <w:spacing w:after="160" w:line="259" w:lineRule="auto"/>
    </w:pPr>
  </w:style>
  <w:style w:type="paragraph" w:customStyle="1" w:styleId="7160C4C405EE483286D1D29B6C8E4515">
    <w:name w:val="7160C4C405EE483286D1D29B6C8E4515"/>
    <w:rsid w:val="006E4270"/>
    <w:pPr>
      <w:spacing w:after="160" w:line="259" w:lineRule="auto"/>
    </w:pPr>
  </w:style>
  <w:style w:type="paragraph" w:customStyle="1" w:styleId="D999F0387D4F47979151064662917DC3">
    <w:name w:val="D999F0387D4F47979151064662917DC3"/>
    <w:rsid w:val="006E4270"/>
    <w:pPr>
      <w:spacing w:after="160" w:line="259" w:lineRule="auto"/>
    </w:pPr>
  </w:style>
  <w:style w:type="paragraph" w:customStyle="1" w:styleId="A08CF85AA3F94E0B8A0E3A0C8CB16DF1">
    <w:name w:val="A08CF85AA3F94E0B8A0E3A0C8CB16DF1"/>
    <w:rsid w:val="00C40C28"/>
    <w:pPr>
      <w:spacing w:after="160" w:line="259" w:lineRule="auto"/>
    </w:pPr>
  </w:style>
  <w:style w:type="paragraph" w:customStyle="1" w:styleId="930FAF8397EA440DAD9A6090B57D7E50">
    <w:name w:val="930FAF8397EA440DAD9A6090B57D7E50"/>
    <w:rsid w:val="00C40C28"/>
    <w:pPr>
      <w:spacing w:after="160" w:line="259" w:lineRule="auto"/>
    </w:pPr>
  </w:style>
  <w:style w:type="paragraph" w:customStyle="1" w:styleId="49AC89FAA2F343389C1F2995CF032D88">
    <w:name w:val="49AC89FAA2F343389C1F2995CF032D88"/>
    <w:rsid w:val="00841F7F"/>
    <w:pPr>
      <w:spacing w:after="160" w:line="259" w:lineRule="auto"/>
    </w:pPr>
  </w:style>
  <w:style w:type="paragraph" w:customStyle="1" w:styleId="60D78C00EF604328A8DF5BF9FC94F6A8">
    <w:name w:val="60D78C00EF604328A8DF5BF9FC94F6A8"/>
    <w:rsid w:val="00841F7F"/>
    <w:pPr>
      <w:spacing w:after="160" w:line="259" w:lineRule="auto"/>
    </w:pPr>
  </w:style>
  <w:style w:type="paragraph" w:customStyle="1" w:styleId="BD8703E8A9A04073895C3926FEA7B40C">
    <w:name w:val="BD8703E8A9A04073895C3926FEA7B40C"/>
    <w:rsid w:val="00841F7F"/>
    <w:pPr>
      <w:spacing w:after="160" w:line="259" w:lineRule="auto"/>
    </w:pPr>
  </w:style>
  <w:style w:type="paragraph" w:customStyle="1" w:styleId="3C2FFBEF408849FC83CF9132ECF372CF">
    <w:name w:val="3C2FFBEF408849FC83CF9132ECF372CF"/>
    <w:rsid w:val="00841F7F"/>
    <w:pPr>
      <w:spacing w:after="160" w:line="259" w:lineRule="auto"/>
    </w:pPr>
  </w:style>
  <w:style w:type="paragraph" w:customStyle="1" w:styleId="8F3A876E7CD0486EB61BE813E1473EC5">
    <w:name w:val="8F3A876E7CD0486EB61BE813E1473EC5"/>
    <w:rsid w:val="00841F7F"/>
    <w:pPr>
      <w:spacing w:after="160" w:line="259" w:lineRule="auto"/>
    </w:pPr>
  </w:style>
  <w:style w:type="paragraph" w:customStyle="1" w:styleId="F047E9E2B10D4C72A68B645E32CDD361">
    <w:name w:val="F047E9E2B10D4C72A68B645E32CDD361"/>
    <w:rsid w:val="00841F7F"/>
    <w:pPr>
      <w:spacing w:after="160" w:line="259" w:lineRule="auto"/>
    </w:pPr>
  </w:style>
  <w:style w:type="paragraph" w:customStyle="1" w:styleId="A60289DAEA884A08A39DAC006C02B507">
    <w:name w:val="A60289DAEA884A08A39DAC006C02B507"/>
    <w:rsid w:val="00841F7F"/>
    <w:pPr>
      <w:spacing w:after="160" w:line="259" w:lineRule="auto"/>
    </w:pPr>
  </w:style>
  <w:style w:type="paragraph" w:customStyle="1" w:styleId="211A0C1B615E4928BA37FBAF613A0E61">
    <w:name w:val="211A0C1B615E4928BA37FBAF613A0E61"/>
    <w:rsid w:val="00841F7F"/>
    <w:pPr>
      <w:spacing w:after="160" w:line="259" w:lineRule="auto"/>
    </w:pPr>
  </w:style>
  <w:style w:type="paragraph" w:customStyle="1" w:styleId="8E3B4226DB174318902780606D968849">
    <w:name w:val="8E3B4226DB174318902780606D968849"/>
    <w:rsid w:val="00841F7F"/>
    <w:pPr>
      <w:spacing w:after="160" w:line="259" w:lineRule="auto"/>
    </w:pPr>
  </w:style>
  <w:style w:type="paragraph" w:customStyle="1" w:styleId="3FBF5D9703724189BF6DC9C277CB7454">
    <w:name w:val="3FBF5D9703724189BF6DC9C277CB7454"/>
    <w:rsid w:val="00841F7F"/>
    <w:pPr>
      <w:spacing w:after="160" w:line="259" w:lineRule="auto"/>
    </w:pPr>
  </w:style>
  <w:style w:type="paragraph" w:customStyle="1" w:styleId="9B595ED72A2E49B1B9385B7663113DDE">
    <w:name w:val="9B595ED72A2E49B1B9385B7663113DDE"/>
    <w:rsid w:val="00841F7F"/>
    <w:pPr>
      <w:spacing w:after="160" w:line="259" w:lineRule="auto"/>
    </w:pPr>
  </w:style>
  <w:style w:type="paragraph" w:customStyle="1" w:styleId="136F118E0E254A9C899D6A4351D03C77">
    <w:name w:val="136F118E0E254A9C899D6A4351D03C77"/>
    <w:rsid w:val="00841F7F"/>
    <w:pPr>
      <w:spacing w:after="160" w:line="259" w:lineRule="auto"/>
    </w:pPr>
  </w:style>
  <w:style w:type="paragraph" w:customStyle="1" w:styleId="541450B90CC748C4AFBE78B670375249">
    <w:name w:val="541450B90CC748C4AFBE78B670375249"/>
    <w:rsid w:val="00841F7F"/>
    <w:pPr>
      <w:spacing w:after="160" w:line="259" w:lineRule="auto"/>
    </w:pPr>
  </w:style>
  <w:style w:type="paragraph" w:customStyle="1" w:styleId="04988C1B445F450A8E5E64C798CBFA93">
    <w:name w:val="04988C1B445F450A8E5E64C798CBFA93"/>
    <w:rsid w:val="00841F7F"/>
    <w:pPr>
      <w:spacing w:after="160" w:line="259" w:lineRule="auto"/>
    </w:pPr>
  </w:style>
  <w:style w:type="paragraph" w:customStyle="1" w:styleId="70419E72F54F4E50A63E365A51F478FE">
    <w:name w:val="70419E72F54F4E50A63E365A51F478FE"/>
    <w:rsid w:val="00AE6B97"/>
    <w:pPr>
      <w:spacing w:after="160" w:line="259" w:lineRule="auto"/>
    </w:pPr>
  </w:style>
  <w:style w:type="paragraph" w:customStyle="1" w:styleId="17557B2DBDF94FD0B9BD50958FEA7341">
    <w:name w:val="17557B2DBDF94FD0B9BD50958FEA7341"/>
    <w:rsid w:val="00AE6B97"/>
    <w:pPr>
      <w:spacing w:after="160" w:line="259" w:lineRule="auto"/>
    </w:pPr>
  </w:style>
  <w:style w:type="paragraph" w:customStyle="1" w:styleId="72F42E3767A644AB8E902D7F739C5CF8">
    <w:name w:val="72F42E3767A644AB8E902D7F739C5CF8"/>
    <w:rsid w:val="004B2E8F"/>
    <w:pPr>
      <w:spacing w:after="160" w:line="259" w:lineRule="auto"/>
    </w:pPr>
  </w:style>
  <w:style w:type="paragraph" w:customStyle="1" w:styleId="5811EED4EBEA47EA918D33F8C3BC59E1">
    <w:name w:val="5811EED4EBEA47EA918D33F8C3BC59E1"/>
    <w:rsid w:val="004B2E8F"/>
    <w:pPr>
      <w:spacing w:after="160" w:line="259" w:lineRule="auto"/>
    </w:pPr>
  </w:style>
  <w:style w:type="paragraph" w:customStyle="1" w:styleId="809AD437515E46C88D2189F3D2693F3B">
    <w:name w:val="809AD437515E46C88D2189F3D2693F3B"/>
    <w:rsid w:val="002B1474"/>
    <w:pPr>
      <w:spacing w:after="160" w:line="259" w:lineRule="auto"/>
    </w:pPr>
  </w:style>
  <w:style w:type="paragraph" w:customStyle="1" w:styleId="FCF5493E21F947BB86BB05956B31B600">
    <w:name w:val="FCF5493E21F947BB86BB05956B31B600"/>
    <w:rsid w:val="002B1474"/>
    <w:pPr>
      <w:spacing w:after="160" w:line="259" w:lineRule="auto"/>
    </w:pPr>
  </w:style>
  <w:style w:type="paragraph" w:customStyle="1" w:styleId="3D0B5D7F28B749F7A37FE9953B4C1C19">
    <w:name w:val="3D0B5D7F28B749F7A37FE9953B4C1C19"/>
    <w:rsid w:val="00DE6097"/>
    <w:pPr>
      <w:spacing w:after="160" w:line="259" w:lineRule="auto"/>
    </w:pPr>
  </w:style>
  <w:style w:type="paragraph" w:customStyle="1" w:styleId="F797720DD2BD4EBAA988450A635D6175">
    <w:name w:val="F797720DD2BD4EBAA988450A635D6175"/>
    <w:rsid w:val="00DE6097"/>
    <w:pPr>
      <w:spacing w:after="160" w:line="259" w:lineRule="auto"/>
    </w:pPr>
  </w:style>
  <w:style w:type="paragraph" w:customStyle="1" w:styleId="CD9D82C5A7AA46078E12C293CC557083">
    <w:name w:val="CD9D82C5A7AA46078E12C293CC557083"/>
    <w:rsid w:val="00147BBA"/>
    <w:pPr>
      <w:spacing w:after="160" w:line="259" w:lineRule="auto"/>
    </w:pPr>
  </w:style>
  <w:style w:type="paragraph" w:customStyle="1" w:styleId="32D31759F5A3446DB72447F4FFB2EF9A">
    <w:name w:val="32D31759F5A3446DB72447F4FFB2EF9A"/>
    <w:rsid w:val="00147BB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8D502387787BA94B8A914D6E885080CE" ma:contentTypeVersion="0" ma:contentTypeDescription="SWPP2 Dokument bazowy" ma:contentTypeScope="" ma:versionID="240e4b211844d67e4c4eb15638dad4cf">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oświadczenie.docx</dmsv2BaseFileName>
    <dmsv2BaseDisplayName xmlns="http://schemas.microsoft.com/sharepoint/v3">oświadczenie</dmsv2BaseDisplayName>
    <dmsv2SWPP2ObjectNumber xmlns="http://schemas.microsoft.com/sharepoint/v3">POST/DYS/OSK/LZA/03407/2025                       </dmsv2SWPP2ObjectNumber>
    <dmsv2SWPP2SumMD5 xmlns="http://schemas.microsoft.com/sharepoint/v3">8e788414bef16eec6e4fcca2edca29ee</dmsv2SWPP2SumMD5>
    <dmsv2BaseMoved xmlns="http://schemas.microsoft.com/sharepoint/v3">false</dmsv2BaseMoved>
    <dmsv2BaseIsSensitive xmlns="http://schemas.microsoft.com/sharepoint/v3">true</dmsv2BaseIsSensitive>
    <dmsv2SWPP2IDSWPP2 xmlns="http://schemas.microsoft.com/sharepoint/v3">693276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23349350</dmsv2BaseClientSystemDocumentID>
    <dmsv2BaseModifiedByID xmlns="http://schemas.microsoft.com/sharepoint/v3">12103913</dmsv2BaseModifiedByID>
    <dmsv2BaseCreatedByID xmlns="http://schemas.microsoft.com/sharepoint/v3">12103913</dmsv2BaseCreatedByID>
    <dmsv2SWPP2ObjectDepartment xmlns="http://schemas.microsoft.com/sharepoint/v3">00000001000700080000000j0003</dmsv2SWPP2ObjectDepartment>
    <dmsv2SWPP2ObjectName xmlns="http://schemas.microsoft.com/sharepoint/v3">Postępowanie</dmsv2SWPP2ObjectName>
    <_dlc_DocId xmlns="a19cb1c7-c5c7-46d4-85ae-d83685407bba">VMUH7Q3WANFY-883239513-5172</_dlc_DocId>
    <_dlc_DocIdUrl xmlns="a19cb1c7-c5c7-46d4-85ae-d83685407bba">
      <Url>https://swpp2.dms.gkpge.pl/sites/39/_layouts/15/DocIdRedir.aspx?ID=VMUH7Q3WANFY-883239513-5172</Url>
      <Description>VMUH7Q3WANFY-883239513-5172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0BAC5AC7-FF7B-4751-80C6-458559DFBCBF}"/>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efb9c7a9-fb7a-49d0-ad5d-64d3cce8bf9e"/>
    <ds:schemaRef ds:uri="fa87e474-2c2a-4570-a952-e5d0e470b777"/>
    <ds:schemaRef ds:uri="http://purl.org/dc/terms/"/>
    <ds:schemaRef ds:uri="e98d7501-42e4-4a2d-b641-b529e1ab1d6e"/>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D035C00D-1421-4D03-B486-E4D752B6EA64}">
  <ds:schemaRefs>
    <ds:schemaRef ds:uri="http://schemas.openxmlformats.org/officeDocument/2006/bibliography"/>
  </ds:schemaRefs>
</ds:datastoreItem>
</file>

<file path=customXml/itemProps6.xml><?xml version="1.0" encoding="utf-8"?>
<ds:datastoreItem xmlns:ds="http://schemas.openxmlformats.org/officeDocument/2006/customXml" ds:itemID="{2FDC412D-C74C-4F94-A90C-90FF964A6ACF}"/>
</file>

<file path=docProps/app.xml><?xml version="1.0" encoding="utf-8"?>
<Properties xmlns="http://schemas.openxmlformats.org/officeDocument/2006/extended-properties" xmlns:vt="http://schemas.openxmlformats.org/officeDocument/2006/docPropsVTypes">
  <Template>Normal</Template>
  <TotalTime>0</TotalTime>
  <Pages>1</Pages>
  <Words>127</Words>
  <Characters>763</Characters>
  <Application>Microsoft Office Word</Application>
  <DocSecurity>0</DocSecurity>
  <Lines>6</Lines>
  <Paragraphs>1</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Rozłączniki napowietrzne SN wersja A z napędem obrotowym; napędy ręczne do aparatów napowietrznych dla PGE Dystrybucja S.A. oddział Skarżysko Kamienna</dc:subject>
  <dc:creator>Kurpiewska Katarzyna [PGE S.A.]</dc:creator>
  <cp:keywords>POST/DYS/OSK/LZA/02638/2025</cp:keywords>
  <cp:lastModifiedBy>Brodniewicz Agnieszka [PGE Dystr. O.Skarżysko-Kam.]</cp:lastModifiedBy>
  <cp:revision>3</cp:revision>
  <cp:lastPrinted>2021-08-24T08:55:00Z</cp:lastPrinted>
  <dcterms:created xsi:type="dcterms:W3CDTF">2025-09-16T11:17:00Z</dcterms:created>
  <dcterms:modified xsi:type="dcterms:W3CDTF">2025-09-16T11:18:00Z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0x01018910008D502387787BA94B8A914D6E885080CE</vt:lpwstr>
  </property>
  <property fmtid="{D5CDD505-2E9C-101B-9397-08002B2CF9AE}" pid="3" name="_dlc_DocIdItemGuid">
    <vt:lpwstr>5ef3704d-32f2-41af-ae66-fda367fa44a7</vt:lpwstr>
  </property>
</Properties>
</file>