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B763110" w14:textId="1DB2A422" w:rsidR="00335B9D" w:rsidRPr="005D02E9" w:rsidRDefault="00CF6C03" w:rsidP="005D02E9">
      <w:pPr>
        <w:pStyle w:val="Tekstpodstawowy"/>
        <w:tabs>
          <w:tab w:val="left" w:pos="284"/>
        </w:tabs>
        <w:spacing w:line="276" w:lineRule="auto"/>
        <w:jc w:val="right"/>
      </w:pPr>
      <w:r w:rsidRPr="00126CDF">
        <w:t>Mysłowice</w:t>
      </w:r>
      <w:r w:rsidR="00AF0B8A" w:rsidRPr="00126CDF">
        <w:t xml:space="preserve">, </w:t>
      </w:r>
      <w:r w:rsidR="00104A9C">
        <w:t>23</w:t>
      </w:r>
      <w:r w:rsidR="00FB0C2D" w:rsidRPr="00126CDF">
        <w:t>.</w:t>
      </w:r>
      <w:r w:rsidR="00D46ACF">
        <w:t>0</w:t>
      </w:r>
      <w:r w:rsidR="00104A9C">
        <w:t>4</w:t>
      </w:r>
      <w:r w:rsidR="005D02E9" w:rsidRPr="00126CDF">
        <w:t>.202</w:t>
      </w:r>
      <w:r w:rsidR="00D46ACF">
        <w:t>6</w:t>
      </w:r>
      <w:r w:rsidR="005D02E9" w:rsidRPr="00126CDF">
        <w:t xml:space="preserve"> r</w:t>
      </w:r>
      <w:r w:rsidR="00335B9D" w:rsidRPr="00126CDF">
        <w:rPr>
          <w:spacing w:val="-2"/>
        </w:rPr>
        <w:t>.</w:t>
      </w:r>
    </w:p>
    <w:p w14:paraId="4044FF9D" w14:textId="77777777" w:rsidR="00335B9D" w:rsidRPr="008B5E0D" w:rsidRDefault="00335B9D" w:rsidP="005D02E9">
      <w:pPr>
        <w:pStyle w:val="Tekstpodstawowy"/>
        <w:tabs>
          <w:tab w:val="left" w:pos="284"/>
        </w:tabs>
        <w:spacing w:line="276" w:lineRule="auto"/>
      </w:pPr>
    </w:p>
    <w:p w14:paraId="320F0AD8" w14:textId="124397C4" w:rsidR="00335B9D" w:rsidRPr="008B5E0D" w:rsidRDefault="00335B9D" w:rsidP="005D02E9">
      <w:pPr>
        <w:tabs>
          <w:tab w:val="left" w:pos="284"/>
        </w:tabs>
        <w:spacing w:line="276" w:lineRule="auto"/>
        <w:jc w:val="center"/>
        <w:rPr>
          <w:b/>
          <w:spacing w:val="-7"/>
          <w:sz w:val="20"/>
          <w:szCs w:val="20"/>
        </w:rPr>
      </w:pPr>
      <w:bookmarkStart w:id="0" w:name="_Hlk204173796"/>
      <w:bookmarkStart w:id="1" w:name="_Hlk204173683"/>
      <w:r w:rsidRPr="008B5E0D">
        <w:rPr>
          <w:b/>
          <w:sz w:val="20"/>
          <w:szCs w:val="20"/>
        </w:rPr>
        <w:t>ZAPYTANIE</w:t>
      </w:r>
      <w:r w:rsidR="0081007D" w:rsidRPr="008B5E0D">
        <w:rPr>
          <w:b/>
          <w:sz w:val="20"/>
          <w:szCs w:val="20"/>
        </w:rPr>
        <w:t xml:space="preserve"> OFERTOWE</w:t>
      </w:r>
      <w:r w:rsidRPr="008B5E0D">
        <w:rPr>
          <w:b/>
          <w:spacing w:val="-7"/>
          <w:sz w:val="20"/>
          <w:szCs w:val="20"/>
        </w:rPr>
        <w:t xml:space="preserve"> </w:t>
      </w:r>
      <w:r w:rsidR="00CF6C03" w:rsidRPr="008B5E0D">
        <w:rPr>
          <w:b/>
          <w:spacing w:val="-7"/>
          <w:sz w:val="20"/>
          <w:szCs w:val="20"/>
        </w:rPr>
        <w:t>nr</w:t>
      </w:r>
      <w:r w:rsidR="00D46ACF">
        <w:rPr>
          <w:b/>
          <w:spacing w:val="-7"/>
          <w:sz w:val="20"/>
          <w:szCs w:val="20"/>
        </w:rPr>
        <w:t xml:space="preserve"> </w:t>
      </w:r>
      <w:r w:rsidR="00104A9C">
        <w:rPr>
          <w:b/>
          <w:spacing w:val="-7"/>
          <w:sz w:val="20"/>
          <w:szCs w:val="20"/>
        </w:rPr>
        <w:t>8</w:t>
      </w:r>
      <w:r w:rsidR="00CF6C03" w:rsidRPr="008B5E0D">
        <w:rPr>
          <w:b/>
          <w:spacing w:val="-7"/>
          <w:sz w:val="20"/>
          <w:szCs w:val="20"/>
        </w:rPr>
        <w:t>/</w:t>
      </w:r>
      <w:bookmarkEnd w:id="0"/>
      <w:r w:rsidR="00FB0C2D" w:rsidRPr="00FB0C2D">
        <w:rPr>
          <w:b/>
          <w:spacing w:val="-7"/>
          <w:sz w:val="20"/>
          <w:szCs w:val="20"/>
        </w:rPr>
        <w:t>FESL.10.19-IP.02-0C0</w:t>
      </w:r>
      <w:r w:rsidR="0077635D">
        <w:rPr>
          <w:b/>
          <w:spacing w:val="-7"/>
          <w:sz w:val="20"/>
          <w:szCs w:val="20"/>
        </w:rPr>
        <w:t>1</w:t>
      </w:r>
      <w:r w:rsidR="00FB0C2D" w:rsidRPr="00FB0C2D">
        <w:rPr>
          <w:b/>
          <w:spacing w:val="-7"/>
          <w:sz w:val="20"/>
          <w:szCs w:val="20"/>
        </w:rPr>
        <w:t>/24</w:t>
      </w:r>
    </w:p>
    <w:bookmarkEnd w:id="1"/>
    <w:p w14:paraId="5EAD6F8C" w14:textId="77777777" w:rsidR="0081007D" w:rsidRPr="008B5E0D" w:rsidRDefault="0081007D" w:rsidP="005D02E9">
      <w:pPr>
        <w:tabs>
          <w:tab w:val="left" w:pos="284"/>
        </w:tabs>
        <w:spacing w:line="276" w:lineRule="auto"/>
        <w:jc w:val="center"/>
        <w:rPr>
          <w:b/>
          <w:sz w:val="20"/>
          <w:szCs w:val="20"/>
        </w:rPr>
      </w:pPr>
    </w:p>
    <w:p w14:paraId="6ED8E820" w14:textId="28FF8897" w:rsidR="005F7098" w:rsidRPr="0028650A" w:rsidRDefault="00335B9D" w:rsidP="005D02E9">
      <w:pPr>
        <w:pStyle w:val="Tekstpodstawowy"/>
        <w:tabs>
          <w:tab w:val="left" w:pos="284"/>
        </w:tabs>
        <w:spacing w:line="276" w:lineRule="auto"/>
        <w:jc w:val="both"/>
        <w:rPr>
          <w:b/>
        </w:rPr>
      </w:pPr>
      <w:r w:rsidRPr="003E3C9D">
        <w:rPr>
          <w:b/>
        </w:rPr>
        <w:t>Do</w:t>
      </w:r>
      <w:r w:rsidR="0081007D" w:rsidRPr="003E3C9D">
        <w:rPr>
          <w:b/>
        </w:rPr>
        <w:t>tyczące</w:t>
      </w:r>
      <w:r w:rsidRPr="003E3C9D">
        <w:rPr>
          <w:b/>
        </w:rPr>
        <w:t xml:space="preserve"> </w:t>
      </w:r>
      <w:r w:rsidR="003E3C9D" w:rsidRPr="003E3C9D">
        <w:rPr>
          <w:b/>
        </w:rPr>
        <w:t>przedstawienia oferty na sprzedaż paliwa na potrzeby realizacji kursów zawodowych</w:t>
      </w:r>
      <w:r w:rsidR="00D46ACF" w:rsidRPr="003E3C9D">
        <w:rPr>
          <w:b/>
        </w:rPr>
        <w:t>,</w:t>
      </w:r>
      <w:r w:rsidR="00D46ACF" w:rsidRPr="007D2673">
        <w:rPr>
          <w:b/>
          <w:bCs/>
        </w:rPr>
        <w:t xml:space="preserve"> </w:t>
      </w:r>
      <w:r w:rsidRPr="008B5E0D">
        <w:rPr>
          <w:b/>
        </w:rPr>
        <w:t>w</w:t>
      </w:r>
      <w:r w:rsidRPr="008B5E0D">
        <w:rPr>
          <w:b/>
          <w:spacing w:val="-3"/>
        </w:rPr>
        <w:t xml:space="preserve"> </w:t>
      </w:r>
      <w:r w:rsidRPr="008B5E0D">
        <w:rPr>
          <w:b/>
        </w:rPr>
        <w:t>ramach</w:t>
      </w:r>
      <w:r w:rsidRPr="008B5E0D">
        <w:rPr>
          <w:b/>
          <w:spacing w:val="-3"/>
        </w:rPr>
        <w:t xml:space="preserve"> </w:t>
      </w:r>
      <w:r w:rsidRPr="008B5E0D">
        <w:rPr>
          <w:b/>
        </w:rPr>
        <w:t>projektu</w:t>
      </w:r>
      <w:r w:rsidRPr="008B5E0D">
        <w:rPr>
          <w:b/>
          <w:spacing w:val="-5"/>
        </w:rPr>
        <w:t xml:space="preserve"> </w:t>
      </w:r>
      <w:r w:rsidRPr="008B5E0D">
        <w:rPr>
          <w:b/>
        </w:rPr>
        <w:t>pt.</w:t>
      </w:r>
      <w:r w:rsidR="00652296" w:rsidRPr="008B5E0D">
        <w:rPr>
          <w:b/>
          <w:bCs/>
        </w:rPr>
        <w:t xml:space="preserve"> „</w:t>
      </w:r>
      <w:proofErr w:type="spellStart"/>
      <w:r w:rsidR="0020302A" w:rsidRPr="0020302A">
        <w:rPr>
          <w:b/>
          <w:bCs/>
        </w:rPr>
        <w:t>Outplacement</w:t>
      </w:r>
      <w:proofErr w:type="spellEnd"/>
      <w:r w:rsidR="0020302A" w:rsidRPr="0020302A">
        <w:rPr>
          <w:b/>
          <w:bCs/>
        </w:rPr>
        <w:t xml:space="preserve"> - szansa na restart zawodowy</w:t>
      </w:r>
      <w:r w:rsidR="00652296" w:rsidRPr="008B5E0D">
        <w:rPr>
          <w:b/>
          <w:bCs/>
        </w:rPr>
        <w:t>”</w:t>
      </w:r>
      <w:r w:rsidR="00932ED9">
        <w:rPr>
          <w:b/>
          <w:bCs/>
        </w:rPr>
        <w:t xml:space="preserve"> </w:t>
      </w:r>
      <w:r w:rsidR="00652296" w:rsidRPr="008B5E0D">
        <w:rPr>
          <w:b/>
          <w:bCs/>
        </w:rPr>
        <w:t xml:space="preserve">nr </w:t>
      </w:r>
      <w:r w:rsidR="0020302A" w:rsidRPr="0020302A">
        <w:rPr>
          <w:b/>
          <w:bCs/>
        </w:rPr>
        <w:t>FESL.10.19-IP.02-0C01/24</w:t>
      </w:r>
      <w:r w:rsidR="00724B43">
        <w:rPr>
          <w:b/>
          <w:bCs/>
        </w:rPr>
        <w:t>, który</w:t>
      </w:r>
      <w:r w:rsidR="00652296" w:rsidRPr="008B5E0D">
        <w:rPr>
          <w:b/>
          <w:bCs/>
        </w:rPr>
        <w:t xml:space="preserve"> jest </w:t>
      </w:r>
      <w:r w:rsidR="0028650A" w:rsidRPr="00FE15B4">
        <w:rPr>
          <w:rStyle w:val="Pogrubienie"/>
          <w:rFonts w:eastAsiaTheme="majorEastAsia"/>
          <w:color w:val="000000"/>
        </w:rPr>
        <w:t xml:space="preserve">współfinansowany ze środków Europejskiego Funduszu </w:t>
      </w:r>
      <w:r w:rsidR="0028650A">
        <w:rPr>
          <w:rStyle w:val="Pogrubienie"/>
          <w:rFonts w:eastAsiaTheme="majorEastAsia"/>
          <w:color w:val="000000"/>
        </w:rPr>
        <w:t>na rzecz Sprawiedliwej Transformacji</w:t>
      </w:r>
      <w:r w:rsidR="0028650A" w:rsidRPr="00FE15B4">
        <w:rPr>
          <w:rStyle w:val="Pogrubienie"/>
          <w:rFonts w:eastAsiaTheme="majorEastAsia"/>
          <w:color w:val="000000"/>
        </w:rPr>
        <w:t xml:space="preserve"> w ramach Programu Fundusze Europejskie dla Śląskiego 2021-2027</w:t>
      </w:r>
      <w:r w:rsidR="00652296" w:rsidRPr="008B5E0D">
        <w:rPr>
          <w:b/>
          <w:bCs/>
        </w:rPr>
        <w:t>.</w:t>
      </w:r>
    </w:p>
    <w:p w14:paraId="1EAF6FAD" w14:textId="77777777" w:rsidR="00652296" w:rsidRPr="008B5E0D" w:rsidRDefault="00652296" w:rsidP="005D02E9">
      <w:pPr>
        <w:widowControl/>
        <w:tabs>
          <w:tab w:val="left" w:pos="284"/>
        </w:tabs>
        <w:spacing w:line="276" w:lineRule="auto"/>
        <w:jc w:val="both"/>
        <w:rPr>
          <w:bCs/>
          <w:sz w:val="20"/>
          <w:szCs w:val="20"/>
        </w:rPr>
      </w:pPr>
    </w:p>
    <w:p w14:paraId="47340776" w14:textId="77777777" w:rsidR="003E3C9D" w:rsidRPr="00C57562" w:rsidRDefault="003E3C9D" w:rsidP="003E3C9D">
      <w:pPr>
        <w:pStyle w:val="Default"/>
        <w:widowControl w:val="0"/>
        <w:spacing w:line="360" w:lineRule="auto"/>
        <w:jc w:val="both"/>
        <w:rPr>
          <w:rFonts w:ascii="Calibri" w:hAnsi="Calibri" w:cs="Calibri"/>
          <w:sz w:val="20"/>
          <w:szCs w:val="20"/>
        </w:rPr>
      </w:pPr>
      <w:r w:rsidRPr="00C57562">
        <w:rPr>
          <w:rFonts w:ascii="Calibri" w:hAnsi="Calibri" w:cs="Calibri"/>
          <w:sz w:val="20"/>
          <w:szCs w:val="20"/>
        </w:rPr>
        <w:t xml:space="preserve">Do niniejszego zapytania ofertowego nie stosuje się ustawy z dnia 11 września 2019 r. Prawo zamówień publicznych (t. j. Dz. U. z 2023 r., poz. 1605 z </w:t>
      </w:r>
      <w:proofErr w:type="spellStart"/>
      <w:r w:rsidRPr="00C57562">
        <w:rPr>
          <w:rFonts w:ascii="Calibri" w:hAnsi="Calibri" w:cs="Calibri"/>
          <w:sz w:val="20"/>
          <w:szCs w:val="20"/>
        </w:rPr>
        <w:t>późn</w:t>
      </w:r>
      <w:proofErr w:type="spellEnd"/>
      <w:r w:rsidRPr="00C57562">
        <w:rPr>
          <w:rFonts w:ascii="Calibri" w:hAnsi="Calibri" w:cs="Calibri"/>
          <w:sz w:val="20"/>
          <w:szCs w:val="20"/>
        </w:rPr>
        <w:t xml:space="preserve">. zm.). Niniejsze postępowanie prowadzone jest zgodnie z zasadą konkurencyjności określoną w „Wytycznych w zakresie kwalifikowalności wydatków na lata 2021–2027”.  </w:t>
      </w:r>
    </w:p>
    <w:p w14:paraId="2C0F70A2" w14:textId="77777777" w:rsidR="00335B9D" w:rsidRPr="008B5E0D" w:rsidRDefault="00335B9D" w:rsidP="005D02E9">
      <w:pPr>
        <w:pStyle w:val="Tekstpodstawowy"/>
        <w:tabs>
          <w:tab w:val="left" w:pos="284"/>
        </w:tabs>
        <w:spacing w:line="276" w:lineRule="auto"/>
      </w:pPr>
    </w:p>
    <w:p w14:paraId="033C6124" w14:textId="08040B9A" w:rsidR="00335B9D" w:rsidRPr="008B5E0D" w:rsidRDefault="005F7098" w:rsidP="005D02E9">
      <w:pPr>
        <w:pStyle w:val="Nagwek2"/>
        <w:tabs>
          <w:tab w:val="left" w:pos="284"/>
        </w:tabs>
        <w:spacing w:line="276" w:lineRule="auto"/>
        <w:ind w:left="0"/>
        <w:jc w:val="center"/>
        <w:rPr>
          <w:spacing w:val="-2"/>
        </w:rPr>
      </w:pPr>
      <w:r w:rsidRPr="008B5E0D">
        <w:t xml:space="preserve">§1 </w:t>
      </w:r>
      <w:r w:rsidR="00335B9D" w:rsidRPr="008B5E0D">
        <w:rPr>
          <w:spacing w:val="-2"/>
        </w:rPr>
        <w:t>Zamawiający</w:t>
      </w:r>
      <w:r w:rsidR="0081007D" w:rsidRPr="008B5E0D">
        <w:rPr>
          <w:spacing w:val="-2"/>
        </w:rPr>
        <w:t>:</w:t>
      </w:r>
    </w:p>
    <w:p w14:paraId="75FDB098" w14:textId="77777777" w:rsidR="0020302A" w:rsidRPr="00E653A4" w:rsidRDefault="0020302A" w:rsidP="0020302A">
      <w:pPr>
        <w:pStyle w:val="Tekstpodstawowy"/>
        <w:tabs>
          <w:tab w:val="left" w:pos="284"/>
        </w:tabs>
        <w:spacing w:line="276" w:lineRule="auto"/>
        <w:rPr>
          <w:b/>
          <w:bCs/>
        </w:rPr>
      </w:pPr>
      <w:r w:rsidRPr="00E653A4">
        <w:rPr>
          <w:b/>
          <w:bCs/>
        </w:rPr>
        <w:t>Ośrodek Szkoleń Zawodowych „</w:t>
      </w:r>
      <w:proofErr w:type="spellStart"/>
      <w:r w:rsidRPr="00E653A4">
        <w:rPr>
          <w:b/>
          <w:bCs/>
        </w:rPr>
        <w:t>Diagno</w:t>
      </w:r>
      <w:proofErr w:type="spellEnd"/>
      <w:r w:rsidRPr="00E653A4">
        <w:rPr>
          <w:b/>
          <w:bCs/>
        </w:rPr>
        <w:t>-Test” Sp. z o.o.</w:t>
      </w:r>
    </w:p>
    <w:p w14:paraId="206CBF5E" w14:textId="77777777" w:rsidR="0020302A" w:rsidRPr="00E653A4" w:rsidRDefault="0020302A" w:rsidP="0020302A">
      <w:pPr>
        <w:pStyle w:val="Tekstpodstawowy"/>
        <w:tabs>
          <w:tab w:val="left" w:pos="284"/>
        </w:tabs>
        <w:spacing w:line="276" w:lineRule="auto"/>
        <w:rPr>
          <w:bCs/>
        </w:rPr>
      </w:pPr>
      <w:r w:rsidRPr="00E653A4">
        <w:rPr>
          <w:bCs/>
        </w:rPr>
        <w:t>ul. Świerczyny 72, 41-400 Mysłowice</w:t>
      </w:r>
    </w:p>
    <w:p w14:paraId="06F62E47" w14:textId="77777777" w:rsidR="0020302A" w:rsidRPr="00E653A4" w:rsidRDefault="0020302A" w:rsidP="0020302A">
      <w:pPr>
        <w:pStyle w:val="Tekstpodstawowy"/>
        <w:tabs>
          <w:tab w:val="left" w:pos="284"/>
        </w:tabs>
        <w:spacing w:line="276" w:lineRule="auto"/>
        <w:rPr>
          <w:bCs/>
        </w:rPr>
      </w:pPr>
      <w:r w:rsidRPr="00E653A4">
        <w:rPr>
          <w:bCs/>
        </w:rPr>
        <w:t>REGON 242873999</w:t>
      </w:r>
    </w:p>
    <w:p w14:paraId="2D5A04F4" w14:textId="77777777" w:rsidR="0020302A" w:rsidRPr="00E653A4" w:rsidRDefault="0020302A" w:rsidP="0020302A">
      <w:pPr>
        <w:pStyle w:val="Tekstpodstawowy"/>
        <w:tabs>
          <w:tab w:val="left" w:pos="284"/>
        </w:tabs>
        <w:spacing w:line="276" w:lineRule="auto"/>
        <w:rPr>
          <w:bCs/>
        </w:rPr>
      </w:pPr>
      <w:r w:rsidRPr="00E653A4">
        <w:rPr>
          <w:bCs/>
        </w:rPr>
        <w:t>NIP 2220894578</w:t>
      </w:r>
    </w:p>
    <w:p w14:paraId="0B5C498C" w14:textId="4E96C373" w:rsidR="00335B9D" w:rsidRPr="008B5E0D" w:rsidRDefault="005F7098" w:rsidP="005D02E9">
      <w:pPr>
        <w:pStyle w:val="Nagwek2"/>
        <w:tabs>
          <w:tab w:val="left" w:pos="284"/>
        </w:tabs>
        <w:spacing w:line="276" w:lineRule="auto"/>
        <w:ind w:left="0"/>
        <w:jc w:val="center"/>
      </w:pPr>
      <w:r w:rsidRPr="008B5E0D">
        <w:t xml:space="preserve">§2 </w:t>
      </w:r>
      <w:r w:rsidR="003E3C9D">
        <w:t>Opis przedmiotu zamówienia</w:t>
      </w:r>
    </w:p>
    <w:p w14:paraId="3C4AD806" w14:textId="519EFE8E" w:rsidR="003E3C9D" w:rsidRPr="003E3C9D" w:rsidRDefault="003E3C9D" w:rsidP="003E3C9D">
      <w:pPr>
        <w:pStyle w:val="Akapitzlist"/>
        <w:widowControl/>
        <w:numPr>
          <w:ilvl w:val="0"/>
          <w:numId w:val="47"/>
        </w:numPr>
        <w:suppressAutoHyphens w:val="0"/>
        <w:spacing w:line="360" w:lineRule="auto"/>
        <w:jc w:val="both"/>
        <w:rPr>
          <w:sz w:val="20"/>
          <w:szCs w:val="20"/>
        </w:rPr>
      </w:pPr>
      <w:r w:rsidRPr="003E3C9D">
        <w:rPr>
          <w:sz w:val="20"/>
          <w:szCs w:val="20"/>
        </w:rPr>
        <w:t xml:space="preserve">Przedmiotem zamówienia jest sprzedaż paliwa w systemie sprzedaży bezgotówkowej na potrzeby realizacji szkoleń zawodowych w ramach projektu </w:t>
      </w:r>
      <w:r w:rsidRPr="003E3C9D">
        <w:rPr>
          <w:b/>
          <w:bCs/>
          <w:sz w:val="20"/>
          <w:szCs w:val="20"/>
        </w:rPr>
        <w:t>„</w:t>
      </w:r>
      <w:proofErr w:type="spellStart"/>
      <w:r w:rsidRPr="003E3C9D">
        <w:rPr>
          <w:b/>
          <w:bCs/>
          <w:sz w:val="20"/>
          <w:szCs w:val="20"/>
        </w:rPr>
        <w:t>Outplacement</w:t>
      </w:r>
      <w:proofErr w:type="spellEnd"/>
      <w:r w:rsidRPr="003E3C9D">
        <w:rPr>
          <w:b/>
          <w:bCs/>
          <w:sz w:val="20"/>
          <w:szCs w:val="20"/>
        </w:rPr>
        <w:t xml:space="preserve"> - szansa na restart zawodowy” nr FESL.10.19-IP.02-0C01/24</w:t>
      </w:r>
      <w:r w:rsidRPr="003E3C9D">
        <w:rPr>
          <w:sz w:val="20"/>
          <w:szCs w:val="20"/>
        </w:rPr>
        <w:t>.</w:t>
      </w:r>
    </w:p>
    <w:p w14:paraId="1E4E2BF5" w14:textId="77777777" w:rsidR="003E3C9D" w:rsidRPr="00C57562" w:rsidRDefault="003E3C9D" w:rsidP="003E3C9D">
      <w:pPr>
        <w:pStyle w:val="Akapitzlist"/>
        <w:widowControl/>
        <w:numPr>
          <w:ilvl w:val="0"/>
          <w:numId w:val="47"/>
        </w:numPr>
        <w:suppressAutoHyphens w:val="0"/>
        <w:spacing w:line="360" w:lineRule="auto"/>
        <w:jc w:val="both"/>
        <w:rPr>
          <w:sz w:val="20"/>
          <w:szCs w:val="20"/>
        </w:rPr>
      </w:pPr>
      <w:r w:rsidRPr="00C57562">
        <w:rPr>
          <w:sz w:val="20"/>
          <w:szCs w:val="20"/>
        </w:rPr>
        <w:t xml:space="preserve">O realizację sprzedaży paliwa mogą ubiegać się dystrybutorzy paliw płynnych posiadający niezbędne </w:t>
      </w:r>
    </w:p>
    <w:p w14:paraId="37F91E4F" w14:textId="77777777" w:rsidR="003E3C9D" w:rsidRPr="00C57562" w:rsidRDefault="003E3C9D" w:rsidP="003E3C9D">
      <w:pPr>
        <w:pStyle w:val="Akapitzlist"/>
        <w:spacing w:line="360" w:lineRule="auto"/>
        <w:jc w:val="both"/>
        <w:rPr>
          <w:sz w:val="20"/>
          <w:szCs w:val="20"/>
        </w:rPr>
      </w:pPr>
      <w:r w:rsidRPr="00C57562">
        <w:rPr>
          <w:sz w:val="20"/>
          <w:szCs w:val="20"/>
        </w:rPr>
        <w:t>w tym zakresie uprawnienia oraz spełniający warunki udziału w postępowaniu.</w:t>
      </w:r>
    </w:p>
    <w:p w14:paraId="6B0CA167" w14:textId="77777777" w:rsidR="003E3C9D" w:rsidRPr="00C57562" w:rsidRDefault="003E3C9D" w:rsidP="003E3C9D">
      <w:pPr>
        <w:pStyle w:val="Akapitzlist"/>
        <w:widowControl/>
        <w:numPr>
          <w:ilvl w:val="0"/>
          <w:numId w:val="47"/>
        </w:numPr>
        <w:suppressAutoHyphens w:val="0"/>
        <w:spacing w:line="360" w:lineRule="auto"/>
        <w:jc w:val="both"/>
        <w:rPr>
          <w:sz w:val="20"/>
          <w:szCs w:val="20"/>
        </w:rPr>
      </w:pPr>
      <w:r w:rsidRPr="00C57562">
        <w:rPr>
          <w:sz w:val="20"/>
          <w:szCs w:val="20"/>
        </w:rPr>
        <w:t xml:space="preserve">Zamawiający dopuszcza magazynowanie paliwa we własnych zbiornikach. </w:t>
      </w:r>
    </w:p>
    <w:p w14:paraId="5E98CB0D" w14:textId="77777777" w:rsidR="003E3C9D" w:rsidRPr="00C57562" w:rsidRDefault="003E3C9D" w:rsidP="003E3C9D">
      <w:pPr>
        <w:pStyle w:val="Akapitzlist"/>
        <w:widowControl/>
        <w:numPr>
          <w:ilvl w:val="0"/>
          <w:numId w:val="47"/>
        </w:numPr>
        <w:suppressAutoHyphens w:val="0"/>
        <w:spacing w:line="360" w:lineRule="auto"/>
        <w:jc w:val="both"/>
        <w:rPr>
          <w:sz w:val="20"/>
          <w:szCs w:val="20"/>
        </w:rPr>
      </w:pPr>
      <w:r w:rsidRPr="00C57562">
        <w:rPr>
          <w:sz w:val="20"/>
          <w:szCs w:val="20"/>
        </w:rPr>
        <w:t>Oferowane paliwo musi spełniać wymagania określone w Polskich normach dla Paliw płynnych.</w:t>
      </w:r>
    </w:p>
    <w:p w14:paraId="26A3081A" w14:textId="77777777" w:rsidR="00104A9C" w:rsidRDefault="003E3C9D" w:rsidP="003E3C9D">
      <w:pPr>
        <w:pStyle w:val="Akapitzlist"/>
        <w:widowControl/>
        <w:numPr>
          <w:ilvl w:val="0"/>
          <w:numId w:val="47"/>
        </w:numPr>
        <w:suppressAutoHyphens w:val="0"/>
        <w:spacing w:line="360" w:lineRule="auto"/>
        <w:jc w:val="both"/>
        <w:rPr>
          <w:sz w:val="20"/>
          <w:szCs w:val="20"/>
        </w:rPr>
      </w:pPr>
      <w:r w:rsidRPr="00C57562">
        <w:rPr>
          <w:sz w:val="20"/>
          <w:szCs w:val="20"/>
        </w:rPr>
        <w:t xml:space="preserve">Zamawiający przewiduje zakupienie paliwa w ilości: </w:t>
      </w:r>
    </w:p>
    <w:p w14:paraId="05BC2546" w14:textId="18431C7C" w:rsidR="00104A9C" w:rsidRPr="00104A9C" w:rsidRDefault="003E3C9D" w:rsidP="00104A9C">
      <w:pPr>
        <w:pStyle w:val="Akapitzlist"/>
        <w:widowControl/>
        <w:numPr>
          <w:ilvl w:val="0"/>
          <w:numId w:val="59"/>
        </w:numPr>
        <w:suppressAutoHyphens w:val="0"/>
        <w:spacing w:line="360" w:lineRule="auto"/>
        <w:jc w:val="both"/>
        <w:rPr>
          <w:sz w:val="20"/>
          <w:szCs w:val="20"/>
        </w:rPr>
      </w:pPr>
      <w:r w:rsidRPr="00C57562">
        <w:rPr>
          <w:sz w:val="20"/>
          <w:szCs w:val="20"/>
        </w:rPr>
        <w:t xml:space="preserve">olej napędowy – </w:t>
      </w:r>
      <w:r w:rsidR="00104A9C">
        <w:rPr>
          <w:b/>
          <w:bCs/>
          <w:sz w:val="20"/>
          <w:szCs w:val="20"/>
        </w:rPr>
        <w:t>12675</w:t>
      </w:r>
      <w:r w:rsidRPr="00666A32">
        <w:rPr>
          <w:b/>
          <w:bCs/>
          <w:sz w:val="20"/>
          <w:szCs w:val="20"/>
        </w:rPr>
        <w:t xml:space="preserve"> litrów</w:t>
      </w:r>
      <w:r w:rsidR="00104A9C">
        <w:rPr>
          <w:b/>
          <w:bCs/>
          <w:sz w:val="20"/>
          <w:szCs w:val="20"/>
        </w:rPr>
        <w:t>,</w:t>
      </w:r>
    </w:p>
    <w:p w14:paraId="5D9475D8" w14:textId="39D250DD" w:rsidR="00104A9C" w:rsidRPr="00104A9C" w:rsidRDefault="00104A9C" w:rsidP="00104A9C">
      <w:pPr>
        <w:pStyle w:val="Akapitzlist"/>
        <w:widowControl/>
        <w:numPr>
          <w:ilvl w:val="0"/>
          <w:numId w:val="59"/>
        </w:numPr>
        <w:suppressAutoHyphens w:val="0"/>
        <w:spacing w:line="360" w:lineRule="auto"/>
        <w:jc w:val="both"/>
        <w:rPr>
          <w:sz w:val="20"/>
          <w:szCs w:val="20"/>
        </w:rPr>
      </w:pPr>
      <w:r>
        <w:rPr>
          <w:sz w:val="20"/>
          <w:szCs w:val="20"/>
        </w:rPr>
        <w:t xml:space="preserve">benzyna Eurosuper95 – </w:t>
      </w:r>
      <w:r w:rsidRPr="00104A9C">
        <w:rPr>
          <w:b/>
          <w:bCs/>
          <w:sz w:val="20"/>
          <w:szCs w:val="20"/>
        </w:rPr>
        <w:t>960 litrów</w:t>
      </w:r>
    </w:p>
    <w:p w14:paraId="2D024992" w14:textId="23E6FD27" w:rsidR="003E3C9D" w:rsidRPr="00104A9C" w:rsidRDefault="003E3C9D" w:rsidP="00104A9C">
      <w:pPr>
        <w:pStyle w:val="Akapitzlist"/>
        <w:widowControl/>
        <w:numPr>
          <w:ilvl w:val="0"/>
          <w:numId w:val="47"/>
        </w:numPr>
        <w:suppressAutoHyphens w:val="0"/>
        <w:spacing w:line="360" w:lineRule="auto"/>
        <w:jc w:val="both"/>
        <w:rPr>
          <w:sz w:val="20"/>
          <w:szCs w:val="20"/>
        </w:rPr>
      </w:pPr>
      <w:r w:rsidRPr="00104A9C">
        <w:rPr>
          <w:sz w:val="20"/>
          <w:szCs w:val="20"/>
        </w:rPr>
        <w:t xml:space="preserve">Miejsce realizacji usługi : województwo śląskie. </w:t>
      </w:r>
    </w:p>
    <w:p w14:paraId="11A006C1" w14:textId="62CB4A53" w:rsidR="003E3C9D" w:rsidRDefault="003E3C9D" w:rsidP="00104A9C">
      <w:pPr>
        <w:pStyle w:val="Akapitzlist"/>
        <w:widowControl/>
        <w:numPr>
          <w:ilvl w:val="0"/>
          <w:numId w:val="47"/>
        </w:numPr>
        <w:suppressAutoHyphens w:val="0"/>
        <w:spacing w:line="360" w:lineRule="auto"/>
        <w:jc w:val="both"/>
        <w:rPr>
          <w:sz w:val="20"/>
          <w:szCs w:val="20"/>
        </w:rPr>
      </w:pPr>
      <w:r>
        <w:rPr>
          <w:sz w:val="20"/>
          <w:szCs w:val="20"/>
        </w:rPr>
        <w:t>Termin wykonania zamówienia: do dnia 3</w:t>
      </w:r>
      <w:r w:rsidR="000C6F35">
        <w:rPr>
          <w:sz w:val="20"/>
          <w:szCs w:val="20"/>
        </w:rPr>
        <w:t>1</w:t>
      </w:r>
      <w:r>
        <w:rPr>
          <w:sz w:val="20"/>
          <w:szCs w:val="20"/>
        </w:rPr>
        <w:t>.0</w:t>
      </w:r>
      <w:r w:rsidR="00104A9C">
        <w:rPr>
          <w:sz w:val="20"/>
          <w:szCs w:val="20"/>
        </w:rPr>
        <w:t>8</w:t>
      </w:r>
      <w:r>
        <w:rPr>
          <w:sz w:val="20"/>
          <w:szCs w:val="20"/>
        </w:rPr>
        <w:t xml:space="preserve">.2026. </w:t>
      </w:r>
    </w:p>
    <w:p w14:paraId="0DF0DA89" w14:textId="77777777" w:rsidR="003E3C9D" w:rsidRPr="00C57562" w:rsidRDefault="003E3C9D" w:rsidP="003E3C9D">
      <w:pPr>
        <w:pStyle w:val="Default"/>
        <w:widowControl w:val="0"/>
        <w:spacing w:line="360" w:lineRule="auto"/>
        <w:ind w:left="720"/>
        <w:jc w:val="both"/>
        <w:rPr>
          <w:rFonts w:ascii="Calibri" w:hAnsi="Calibri" w:cs="Calibri"/>
          <w:sz w:val="20"/>
          <w:szCs w:val="20"/>
        </w:rPr>
      </w:pPr>
      <w:r w:rsidRPr="00C57562">
        <w:rPr>
          <w:rFonts w:ascii="Calibri" w:hAnsi="Calibri" w:cs="Calibri"/>
          <w:sz w:val="20"/>
          <w:szCs w:val="20"/>
        </w:rPr>
        <w:t xml:space="preserve">Zamawiający zastrzega sobie możliwość przesunięcia terminu realizacji zamówienia na skutek wystąpienia okoliczności niezależnych i niezawinionych przez Zamawiającego (których nie można było przewidzieć). </w:t>
      </w:r>
    </w:p>
    <w:p w14:paraId="41950BC2" w14:textId="77777777" w:rsidR="003E3C9D" w:rsidRPr="00B0186F" w:rsidRDefault="003E3C9D" w:rsidP="003E3C9D">
      <w:pPr>
        <w:pStyle w:val="Akapitzlist"/>
        <w:widowControl/>
        <w:suppressAutoHyphens w:val="0"/>
        <w:spacing w:line="360" w:lineRule="auto"/>
        <w:jc w:val="both"/>
        <w:rPr>
          <w:sz w:val="20"/>
          <w:szCs w:val="20"/>
        </w:rPr>
      </w:pPr>
    </w:p>
    <w:p w14:paraId="29338539" w14:textId="77777777" w:rsidR="005C3E3D" w:rsidRPr="008B5E0D" w:rsidRDefault="005C3E3D" w:rsidP="005D02E9">
      <w:pPr>
        <w:pStyle w:val="Akapitzlist1"/>
        <w:tabs>
          <w:tab w:val="left" w:pos="284"/>
          <w:tab w:val="left" w:pos="709"/>
        </w:tabs>
        <w:spacing w:line="276" w:lineRule="auto"/>
        <w:ind w:left="0" w:firstLine="0"/>
        <w:rPr>
          <w:sz w:val="20"/>
          <w:szCs w:val="20"/>
        </w:rPr>
      </w:pPr>
    </w:p>
    <w:p w14:paraId="540513EE" w14:textId="31518A57" w:rsidR="005F7098" w:rsidRPr="008B5E0D" w:rsidRDefault="005F7098" w:rsidP="005D02E9">
      <w:pPr>
        <w:pStyle w:val="Nagwek2"/>
        <w:tabs>
          <w:tab w:val="left" w:pos="284"/>
        </w:tabs>
        <w:spacing w:line="276" w:lineRule="auto"/>
        <w:ind w:left="0"/>
        <w:jc w:val="center"/>
        <w:rPr>
          <w:spacing w:val="-2"/>
        </w:rPr>
      </w:pPr>
      <w:r w:rsidRPr="008B5E0D">
        <w:t xml:space="preserve">§3 </w:t>
      </w:r>
      <w:r w:rsidR="00335B9D" w:rsidRPr="008B5E0D">
        <w:t>Przedmiot</w:t>
      </w:r>
      <w:r w:rsidR="00335B9D" w:rsidRPr="008B5E0D">
        <w:rPr>
          <w:spacing w:val="-5"/>
        </w:rPr>
        <w:t xml:space="preserve"> </w:t>
      </w:r>
      <w:r w:rsidR="00335B9D" w:rsidRPr="008B5E0D">
        <w:t>i</w:t>
      </w:r>
      <w:r w:rsidR="00335B9D" w:rsidRPr="008B5E0D">
        <w:rPr>
          <w:spacing w:val="-6"/>
        </w:rPr>
        <w:t xml:space="preserve"> </w:t>
      </w:r>
      <w:r w:rsidR="00335B9D" w:rsidRPr="008B5E0D">
        <w:t>zakres</w:t>
      </w:r>
      <w:r w:rsidR="00335B9D" w:rsidRPr="008B5E0D">
        <w:rPr>
          <w:spacing w:val="-6"/>
        </w:rPr>
        <w:t xml:space="preserve"> </w:t>
      </w:r>
      <w:r w:rsidR="00335B9D" w:rsidRPr="008B5E0D">
        <w:rPr>
          <w:spacing w:val="-2"/>
        </w:rPr>
        <w:t>zamówienia</w:t>
      </w:r>
    </w:p>
    <w:p w14:paraId="13087E03" w14:textId="7DA4514B" w:rsidR="005F7098" w:rsidRPr="008B5E0D" w:rsidRDefault="005F7098" w:rsidP="003E3C9D">
      <w:pPr>
        <w:pStyle w:val="Default"/>
        <w:widowControl w:val="0"/>
        <w:tabs>
          <w:tab w:val="left" w:pos="284"/>
        </w:tabs>
        <w:autoSpaceDE w:val="0"/>
        <w:spacing w:line="276" w:lineRule="auto"/>
        <w:jc w:val="both"/>
        <w:rPr>
          <w:rFonts w:ascii="Calibri" w:hAnsi="Calibri" w:cs="Calibri"/>
          <w:sz w:val="20"/>
          <w:szCs w:val="20"/>
        </w:rPr>
      </w:pPr>
      <w:r w:rsidRPr="008B5E0D">
        <w:rPr>
          <w:rFonts w:ascii="Calibri" w:hAnsi="Calibri" w:cs="Calibri"/>
          <w:sz w:val="20"/>
          <w:szCs w:val="20"/>
        </w:rPr>
        <w:t>Przedmiotem zamówienia jest wybór wykonawców, świadczących usługi:</w:t>
      </w:r>
    </w:p>
    <w:p w14:paraId="63502508" w14:textId="77777777" w:rsidR="003E3C9D" w:rsidRPr="00C57562" w:rsidRDefault="003E3C9D" w:rsidP="003E3C9D">
      <w:pPr>
        <w:pStyle w:val="Default"/>
        <w:widowControl w:val="0"/>
        <w:numPr>
          <w:ilvl w:val="0"/>
          <w:numId w:val="14"/>
        </w:numPr>
        <w:spacing w:line="360" w:lineRule="auto"/>
        <w:jc w:val="both"/>
        <w:rPr>
          <w:rFonts w:ascii="Calibri" w:hAnsi="Calibri" w:cs="Calibri"/>
          <w:sz w:val="20"/>
          <w:szCs w:val="20"/>
        </w:rPr>
      </w:pPr>
      <w:r w:rsidRPr="00C57562">
        <w:rPr>
          <w:rFonts w:ascii="Calibri" w:hAnsi="Calibri" w:cs="Calibri"/>
          <w:sz w:val="20"/>
          <w:szCs w:val="20"/>
        </w:rPr>
        <w:t>CPV: 09100000-0 – Paliwa</w:t>
      </w:r>
    </w:p>
    <w:p w14:paraId="00CFE90F" w14:textId="7742224D" w:rsidR="00BB34DF" w:rsidRPr="003E3C9D" w:rsidRDefault="003E3C9D" w:rsidP="003E3C9D">
      <w:pPr>
        <w:pStyle w:val="Default"/>
        <w:widowControl w:val="0"/>
        <w:numPr>
          <w:ilvl w:val="0"/>
          <w:numId w:val="14"/>
        </w:numPr>
        <w:spacing w:line="360" w:lineRule="auto"/>
        <w:jc w:val="both"/>
        <w:rPr>
          <w:rFonts w:ascii="Calibri" w:hAnsi="Calibri" w:cs="Calibri"/>
          <w:sz w:val="20"/>
          <w:szCs w:val="20"/>
        </w:rPr>
      </w:pPr>
      <w:r w:rsidRPr="00C57562">
        <w:rPr>
          <w:rFonts w:ascii="Calibri" w:hAnsi="Calibri" w:cs="Calibri"/>
          <w:sz w:val="20"/>
          <w:szCs w:val="20"/>
        </w:rPr>
        <w:t>CPV: 09134100-8 – Olej napędowy</w:t>
      </w:r>
    </w:p>
    <w:p w14:paraId="1278A62F" w14:textId="77777777" w:rsidR="00335B9D" w:rsidRPr="008B5E0D" w:rsidRDefault="00335B9D" w:rsidP="005D02E9">
      <w:pPr>
        <w:pStyle w:val="Tekstpodstawowy"/>
        <w:tabs>
          <w:tab w:val="left" w:pos="284"/>
        </w:tabs>
        <w:spacing w:line="276" w:lineRule="auto"/>
      </w:pPr>
    </w:p>
    <w:p w14:paraId="44CF69E6" w14:textId="5A8E5581" w:rsidR="00BB34DF" w:rsidRPr="00BB34DF" w:rsidRDefault="00821B55" w:rsidP="00BB34DF">
      <w:pPr>
        <w:pStyle w:val="Nagwek2"/>
        <w:tabs>
          <w:tab w:val="left" w:pos="284"/>
        </w:tabs>
        <w:spacing w:line="276" w:lineRule="auto"/>
        <w:ind w:left="142"/>
        <w:jc w:val="center"/>
        <w:rPr>
          <w:spacing w:val="-2"/>
        </w:rPr>
      </w:pPr>
      <w:r w:rsidRPr="00BB34DF">
        <w:rPr>
          <w:spacing w:val="-8"/>
        </w:rPr>
        <w:t xml:space="preserve">§4 </w:t>
      </w:r>
      <w:r w:rsidR="003E3C9D">
        <w:t>Warunki udziału w postępowaniu</w:t>
      </w:r>
    </w:p>
    <w:p w14:paraId="7400D0CE" w14:textId="77777777" w:rsidR="003E3C9D" w:rsidRPr="00C57562" w:rsidRDefault="003E3C9D" w:rsidP="003E3C9D">
      <w:pPr>
        <w:spacing w:line="360" w:lineRule="auto"/>
        <w:jc w:val="both"/>
        <w:rPr>
          <w:sz w:val="20"/>
          <w:szCs w:val="20"/>
        </w:rPr>
      </w:pPr>
      <w:r w:rsidRPr="00C57562">
        <w:rPr>
          <w:sz w:val="20"/>
          <w:szCs w:val="20"/>
        </w:rPr>
        <w:t xml:space="preserve">O udzielenie zamówienia mogą ubiegać się Wykonawcy, którzy bezwzględnie spełniają warunki udziału </w:t>
      </w:r>
      <w:r w:rsidRPr="00C57562">
        <w:rPr>
          <w:sz w:val="20"/>
          <w:szCs w:val="20"/>
        </w:rPr>
        <w:br w:type="textWrapping" w:clear="all"/>
      </w:r>
      <w:r w:rsidRPr="00C57562">
        <w:rPr>
          <w:sz w:val="20"/>
          <w:szCs w:val="20"/>
        </w:rPr>
        <w:lastRenderedPageBreak/>
        <w:t>w postępowaniu:</w:t>
      </w:r>
    </w:p>
    <w:p w14:paraId="5E575E41" w14:textId="77777777" w:rsidR="003E3C9D" w:rsidRPr="00C57562" w:rsidRDefault="003E3C9D" w:rsidP="003E3C9D">
      <w:pPr>
        <w:pStyle w:val="Akapitzlist"/>
        <w:widowControl/>
        <w:numPr>
          <w:ilvl w:val="0"/>
          <w:numId w:val="48"/>
        </w:numPr>
        <w:suppressAutoHyphens w:val="0"/>
        <w:spacing w:line="360" w:lineRule="auto"/>
        <w:jc w:val="both"/>
        <w:rPr>
          <w:sz w:val="20"/>
          <w:szCs w:val="20"/>
        </w:rPr>
      </w:pPr>
      <w:r w:rsidRPr="00C57562">
        <w:rPr>
          <w:sz w:val="20"/>
          <w:szCs w:val="20"/>
          <w:lang w:eastAsia="pl-PL"/>
        </w:rPr>
        <w:t>Wykonawca dysponuje na dzień składania ofert potencjałem technicznym do wykonania zamówienia.</w:t>
      </w:r>
    </w:p>
    <w:p w14:paraId="58C7C159" w14:textId="77777777" w:rsidR="003E3C9D" w:rsidRPr="00C57562" w:rsidRDefault="003E3C9D" w:rsidP="003E3C9D">
      <w:pPr>
        <w:pStyle w:val="Akapitzlist"/>
        <w:spacing w:line="360" w:lineRule="auto"/>
        <w:jc w:val="both"/>
        <w:rPr>
          <w:sz w:val="20"/>
          <w:szCs w:val="20"/>
          <w:u w:val="single"/>
          <w:lang w:eastAsia="pl-PL"/>
        </w:rPr>
      </w:pPr>
      <w:r w:rsidRPr="00C57562">
        <w:rPr>
          <w:sz w:val="20"/>
          <w:szCs w:val="20"/>
          <w:u w:val="single"/>
          <w:lang w:eastAsia="pl-PL"/>
        </w:rPr>
        <w:t>Opis sposobu dokonywania oceny spełnienia tego warunku</w:t>
      </w:r>
    </w:p>
    <w:p w14:paraId="02515617" w14:textId="77777777" w:rsidR="003E3C9D" w:rsidRPr="00C57562" w:rsidRDefault="003E3C9D" w:rsidP="003E3C9D">
      <w:pPr>
        <w:pStyle w:val="Akapitzlist"/>
        <w:spacing w:line="360" w:lineRule="auto"/>
        <w:jc w:val="both"/>
        <w:rPr>
          <w:bCs/>
          <w:sz w:val="20"/>
          <w:szCs w:val="20"/>
        </w:rPr>
      </w:pPr>
      <w:r w:rsidRPr="00C57562">
        <w:rPr>
          <w:bCs/>
          <w:sz w:val="20"/>
          <w:szCs w:val="20"/>
        </w:rPr>
        <w:t>Zamawiający uzna w/w warunek za spełniony, jeśli Wykonawca oświadczy, iż spełnia warunek dot. dysponowania odpowiednim potencjałem technicznym do wykonania zamówienia.</w:t>
      </w:r>
      <w:r>
        <w:rPr>
          <w:bCs/>
          <w:sz w:val="20"/>
          <w:szCs w:val="20"/>
        </w:rPr>
        <w:t xml:space="preserve"> Wykonawca musi zapewnić paliwo spełniające normy jakościowe określone przez odpowiednie przepisy prawa krajowego i unijnego (norma EN590 dla oleju napędowego).</w:t>
      </w:r>
    </w:p>
    <w:p w14:paraId="05607345" w14:textId="77777777" w:rsidR="003E3C9D" w:rsidRPr="00C57562" w:rsidRDefault="003E3C9D" w:rsidP="003E3C9D">
      <w:pPr>
        <w:pStyle w:val="Akapitzlist"/>
        <w:widowControl/>
        <w:numPr>
          <w:ilvl w:val="0"/>
          <w:numId w:val="48"/>
        </w:numPr>
        <w:suppressAutoHyphens w:val="0"/>
        <w:spacing w:line="360" w:lineRule="auto"/>
        <w:jc w:val="both"/>
        <w:rPr>
          <w:sz w:val="20"/>
          <w:szCs w:val="20"/>
        </w:rPr>
      </w:pPr>
      <w:r w:rsidRPr="00C57562">
        <w:rPr>
          <w:sz w:val="20"/>
          <w:szCs w:val="20"/>
        </w:rPr>
        <w:t>Wykonawca posiada uprawnienia do wykonywania działalności lub czynności, których dot. przedmiotowe zamówienie</w:t>
      </w:r>
      <w:r>
        <w:rPr>
          <w:sz w:val="20"/>
          <w:szCs w:val="20"/>
        </w:rPr>
        <w:t>.</w:t>
      </w:r>
    </w:p>
    <w:p w14:paraId="6032D969" w14:textId="77777777" w:rsidR="003E3C9D" w:rsidRPr="00C57562" w:rsidRDefault="003E3C9D" w:rsidP="003E3C9D">
      <w:pPr>
        <w:pStyle w:val="Akapitzlist"/>
        <w:spacing w:line="360" w:lineRule="auto"/>
        <w:jc w:val="both"/>
        <w:rPr>
          <w:sz w:val="20"/>
          <w:szCs w:val="20"/>
          <w:u w:val="single"/>
          <w:lang w:eastAsia="pl-PL"/>
        </w:rPr>
      </w:pPr>
      <w:r w:rsidRPr="00C57562">
        <w:rPr>
          <w:sz w:val="20"/>
          <w:szCs w:val="20"/>
          <w:u w:val="single"/>
          <w:lang w:eastAsia="pl-PL"/>
        </w:rPr>
        <w:t>Opis sposobu dokonywania oceny spełnienia tego warunku</w:t>
      </w:r>
    </w:p>
    <w:p w14:paraId="19CB7C96" w14:textId="77777777" w:rsidR="003E3C9D" w:rsidRPr="00C57562" w:rsidRDefault="003E3C9D" w:rsidP="003E3C9D">
      <w:pPr>
        <w:spacing w:line="360" w:lineRule="auto"/>
        <w:ind w:left="708"/>
        <w:jc w:val="both"/>
        <w:rPr>
          <w:sz w:val="20"/>
          <w:szCs w:val="20"/>
        </w:rPr>
      </w:pPr>
      <w:r w:rsidRPr="00C57562">
        <w:rPr>
          <w:bCs/>
          <w:sz w:val="20"/>
          <w:szCs w:val="20"/>
        </w:rPr>
        <w:t xml:space="preserve">Zamawiający uzna w/w warunek za spełniony, jeśli Wykonawca oświadczy, iż spełnia warunek dot. </w:t>
      </w:r>
      <w:r w:rsidRPr="00C57562">
        <w:rPr>
          <w:sz w:val="20"/>
          <w:szCs w:val="20"/>
        </w:rPr>
        <w:t>posiadania uprawnień do wykonywania działalności lub czynności, których dot. przedmiotowe zamówienie</w:t>
      </w:r>
      <w:r>
        <w:rPr>
          <w:sz w:val="20"/>
          <w:szCs w:val="20"/>
        </w:rPr>
        <w:t xml:space="preserve"> oraz Wykonawca przedstawi dokumenty potwierdzające posiadane uprawnienia.</w:t>
      </w:r>
    </w:p>
    <w:p w14:paraId="2E773CD1" w14:textId="77777777" w:rsidR="003E3C9D" w:rsidRPr="00C57562" w:rsidRDefault="003E3C9D" w:rsidP="003E3C9D">
      <w:pPr>
        <w:pStyle w:val="Akapitzlist"/>
        <w:widowControl/>
        <w:numPr>
          <w:ilvl w:val="0"/>
          <w:numId w:val="48"/>
        </w:numPr>
        <w:suppressAutoHyphens w:val="0"/>
        <w:spacing w:line="360" w:lineRule="auto"/>
        <w:jc w:val="both"/>
        <w:rPr>
          <w:sz w:val="20"/>
          <w:szCs w:val="20"/>
        </w:rPr>
      </w:pPr>
      <w:r w:rsidRPr="00C57562">
        <w:rPr>
          <w:sz w:val="20"/>
          <w:szCs w:val="20"/>
          <w:lang w:eastAsia="pl-PL"/>
        </w:rPr>
        <w:t>Wykonawca nie zalega z uiszczeniem podatków, opłat lub składek na ubezpieczenia społeczne lub zdrowotne.</w:t>
      </w:r>
    </w:p>
    <w:p w14:paraId="2F64EBDA" w14:textId="77777777" w:rsidR="003E3C9D" w:rsidRPr="00C57562" w:rsidRDefault="003E3C9D" w:rsidP="003E3C9D">
      <w:pPr>
        <w:pStyle w:val="Akapitzlist"/>
        <w:spacing w:line="360" w:lineRule="auto"/>
        <w:jc w:val="both"/>
        <w:rPr>
          <w:sz w:val="20"/>
          <w:szCs w:val="20"/>
          <w:u w:val="single"/>
          <w:lang w:eastAsia="pl-PL"/>
        </w:rPr>
      </w:pPr>
      <w:r w:rsidRPr="00C57562">
        <w:rPr>
          <w:sz w:val="20"/>
          <w:szCs w:val="20"/>
          <w:u w:val="single"/>
          <w:lang w:eastAsia="pl-PL"/>
        </w:rPr>
        <w:t>Opis sposobu dokonywania oceny spełnienia tego warunku</w:t>
      </w:r>
    </w:p>
    <w:p w14:paraId="4DB8E070" w14:textId="77777777" w:rsidR="003E3C9D" w:rsidRPr="00C57562" w:rsidRDefault="003E3C9D" w:rsidP="003E3C9D">
      <w:pPr>
        <w:pStyle w:val="Akapitzlist"/>
        <w:spacing w:line="360" w:lineRule="auto"/>
        <w:jc w:val="both"/>
        <w:rPr>
          <w:sz w:val="20"/>
          <w:szCs w:val="20"/>
        </w:rPr>
      </w:pPr>
      <w:r w:rsidRPr="00C57562">
        <w:rPr>
          <w:bCs/>
          <w:sz w:val="20"/>
          <w:szCs w:val="20"/>
        </w:rPr>
        <w:t xml:space="preserve">Zamawiający uzna w/w warunek za spełniony, jeśli Wykonawca dołączy do oferty oświadczenia, </w:t>
      </w:r>
      <w:r w:rsidRPr="00C57562">
        <w:rPr>
          <w:sz w:val="20"/>
          <w:szCs w:val="20"/>
          <w:lang w:eastAsia="pl-PL"/>
        </w:rPr>
        <w:t>że nie zalega z opłacaniem podatków oraz, że nie zalega z opłacaniem składek na ubezpieczenia społeczne i zdrowotne.</w:t>
      </w:r>
    </w:p>
    <w:p w14:paraId="48870526" w14:textId="77777777" w:rsidR="003E3C9D" w:rsidRPr="00C57562" w:rsidRDefault="003E3C9D" w:rsidP="003E3C9D">
      <w:pPr>
        <w:pStyle w:val="Default"/>
        <w:numPr>
          <w:ilvl w:val="0"/>
          <w:numId w:val="48"/>
        </w:numPr>
        <w:suppressAutoHyphens w:val="0"/>
        <w:autoSpaceDE w:val="0"/>
        <w:autoSpaceDN w:val="0"/>
        <w:adjustRightInd w:val="0"/>
        <w:spacing w:line="360" w:lineRule="auto"/>
        <w:rPr>
          <w:rFonts w:ascii="Calibri" w:hAnsi="Calibri" w:cs="Calibri"/>
          <w:sz w:val="20"/>
          <w:szCs w:val="20"/>
          <w:u w:val="single"/>
        </w:rPr>
      </w:pPr>
      <w:r w:rsidRPr="00C57562">
        <w:rPr>
          <w:rFonts w:ascii="Calibri" w:hAnsi="Calibri" w:cs="Calibri"/>
          <w:sz w:val="20"/>
          <w:szCs w:val="20"/>
          <w:u w:val="single"/>
        </w:rPr>
        <w:t>Warunek braku powiązań osobowych lub kapitałowych z Zamawiającym</w:t>
      </w:r>
    </w:p>
    <w:p w14:paraId="7EDD622F" w14:textId="77777777" w:rsidR="003E3C9D" w:rsidRPr="00666A32" w:rsidRDefault="003E3C9D" w:rsidP="003E3C9D">
      <w:pPr>
        <w:pStyle w:val="Default"/>
        <w:spacing w:line="360" w:lineRule="auto"/>
        <w:ind w:firstLine="708"/>
        <w:jc w:val="both"/>
        <w:rPr>
          <w:rFonts w:ascii="Calibri" w:hAnsi="Calibri" w:cs="Calibri"/>
          <w:sz w:val="20"/>
          <w:szCs w:val="20"/>
        </w:rPr>
      </w:pPr>
      <w:r w:rsidRPr="00666A32">
        <w:rPr>
          <w:rFonts w:ascii="Calibri" w:hAnsi="Calibri" w:cs="Calibri"/>
          <w:sz w:val="20"/>
          <w:szCs w:val="20"/>
        </w:rPr>
        <w:t xml:space="preserve">O udzielenie zamówienia mogą ubiegać się Wykonawcy  nie powiązani z Zamawiającym osobowo lub kapitałowo, przy czym 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 polegające w szczególności na: </w:t>
      </w:r>
    </w:p>
    <w:p w14:paraId="0E0CAE0C" w14:textId="77777777" w:rsidR="003E3C9D" w:rsidRPr="00666A32" w:rsidRDefault="003E3C9D" w:rsidP="003E3C9D">
      <w:pPr>
        <w:pStyle w:val="Default"/>
        <w:spacing w:line="360" w:lineRule="auto"/>
        <w:ind w:firstLine="708"/>
        <w:jc w:val="both"/>
        <w:rPr>
          <w:rFonts w:ascii="Calibri" w:hAnsi="Calibri" w:cs="Calibri"/>
          <w:sz w:val="20"/>
          <w:szCs w:val="20"/>
        </w:rPr>
      </w:pPr>
      <w:r w:rsidRPr="00666A32">
        <w:rPr>
          <w:rFonts w:ascii="Calibri" w:hAnsi="Calibri" w:cs="Calibri"/>
          <w:sz w:val="20"/>
          <w:szCs w:val="20"/>
        </w:rPr>
        <w:t xml:space="preserve">a) 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177DB756" w14:textId="77777777" w:rsidR="003E3C9D" w:rsidRPr="00666A32" w:rsidRDefault="003E3C9D" w:rsidP="003E3C9D">
      <w:pPr>
        <w:pStyle w:val="Default"/>
        <w:spacing w:line="360" w:lineRule="auto"/>
        <w:ind w:firstLine="708"/>
        <w:jc w:val="both"/>
        <w:rPr>
          <w:rFonts w:ascii="Calibri" w:hAnsi="Calibri" w:cs="Calibri"/>
          <w:sz w:val="20"/>
          <w:szCs w:val="20"/>
        </w:rPr>
      </w:pPr>
      <w:r w:rsidRPr="00666A32">
        <w:rPr>
          <w:rFonts w:ascii="Calibri" w:hAnsi="Calibri" w:cs="Calibri"/>
          <w:sz w:val="20"/>
          <w:szCs w:val="20"/>
        </w:rPr>
        <w:t xml:space="preserve">b) 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4CEF21D4" w14:textId="77777777" w:rsidR="003E3C9D" w:rsidRDefault="003E3C9D" w:rsidP="003E3C9D">
      <w:pPr>
        <w:pStyle w:val="Default"/>
        <w:spacing w:line="360" w:lineRule="auto"/>
        <w:ind w:firstLine="708"/>
        <w:jc w:val="both"/>
        <w:rPr>
          <w:rFonts w:ascii="Calibri" w:hAnsi="Calibri" w:cs="Calibri"/>
          <w:sz w:val="20"/>
          <w:szCs w:val="20"/>
        </w:rPr>
      </w:pPr>
      <w:r w:rsidRPr="00666A32">
        <w:rPr>
          <w:rFonts w:ascii="Calibri" w:hAnsi="Calibri" w:cs="Calibri"/>
          <w:sz w:val="20"/>
          <w:szCs w:val="20"/>
        </w:rPr>
        <w:t>c) pozostawaniu z wykonawcą w takim stosunku prawnym lub faktycznym, że istnieje uzasadniona wątpliwość co do ich bezstronności lub niezależności w związku z postępowaniem o udzielenie zamówienia.</w:t>
      </w:r>
    </w:p>
    <w:p w14:paraId="0CF195B7" w14:textId="77777777" w:rsidR="003E3C9D" w:rsidRPr="00C57562" w:rsidRDefault="003E3C9D" w:rsidP="003E3C9D">
      <w:pPr>
        <w:pStyle w:val="Default"/>
        <w:spacing w:line="360" w:lineRule="auto"/>
        <w:jc w:val="both"/>
        <w:rPr>
          <w:rFonts w:ascii="Calibri" w:hAnsi="Calibri" w:cs="Calibri"/>
          <w:sz w:val="20"/>
          <w:szCs w:val="20"/>
          <w:u w:val="single"/>
        </w:rPr>
      </w:pPr>
      <w:r w:rsidRPr="00C57562">
        <w:rPr>
          <w:rFonts w:ascii="Calibri" w:hAnsi="Calibri" w:cs="Calibri"/>
          <w:sz w:val="20"/>
          <w:szCs w:val="20"/>
          <w:u w:val="single"/>
        </w:rPr>
        <w:t>Opis sposobu dokonywania oceny spełnienia tego warunku:</w:t>
      </w:r>
    </w:p>
    <w:p w14:paraId="2B093CD6" w14:textId="77777777" w:rsidR="003E3C9D" w:rsidRPr="00C57562" w:rsidRDefault="003E3C9D" w:rsidP="003E3C9D">
      <w:pPr>
        <w:pStyle w:val="Default"/>
        <w:spacing w:line="360" w:lineRule="auto"/>
        <w:ind w:left="720"/>
        <w:jc w:val="both"/>
        <w:rPr>
          <w:rFonts w:ascii="Calibri" w:hAnsi="Calibri" w:cs="Calibri"/>
          <w:sz w:val="20"/>
          <w:szCs w:val="20"/>
        </w:rPr>
      </w:pPr>
      <w:r w:rsidRPr="00C57562">
        <w:rPr>
          <w:rFonts w:ascii="Calibri" w:hAnsi="Calibri" w:cs="Calibri"/>
          <w:sz w:val="20"/>
          <w:szCs w:val="20"/>
        </w:rPr>
        <w:t xml:space="preserve">Ocena spełniania powyższego warunku dokonana zostanie przez Zamawiającego zgodnie z zasadą spełnia – nie spełnia. Spełnienie powyższego warunku weryfikowane będzie na podstawie złożonego przez Wykonawcę oświadczenia zgodnie z wzorem stanowiącym Załącznik nr 3 do zapytania </w:t>
      </w:r>
      <w:r w:rsidRPr="00C57562">
        <w:rPr>
          <w:rFonts w:ascii="Calibri" w:hAnsi="Calibri" w:cs="Calibri"/>
          <w:sz w:val="20"/>
          <w:szCs w:val="20"/>
        </w:rPr>
        <w:lastRenderedPageBreak/>
        <w:t>ofertowego. Złożenie oferty przez Wykonawcę powiązanego z Zamawiającym osobowo lub kapitałowo skutkować będzie wykluczeniem Wykonawcy z udziału w postępowaniu. Ofertę Wykonawcy wykluczonego uznaje się za odrzuconą.</w:t>
      </w:r>
    </w:p>
    <w:p w14:paraId="1C6FAFCB" w14:textId="77777777" w:rsidR="003E3C9D" w:rsidRPr="00C57562" w:rsidRDefault="003E3C9D" w:rsidP="003E3C9D">
      <w:pPr>
        <w:pStyle w:val="Default"/>
        <w:numPr>
          <w:ilvl w:val="0"/>
          <w:numId w:val="48"/>
        </w:numPr>
        <w:suppressAutoHyphens w:val="0"/>
        <w:autoSpaceDE w:val="0"/>
        <w:autoSpaceDN w:val="0"/>
        <w:adjustRightInd w:val="0"/>
        <w:spacing w:line="360" w:lineRule="auto"/>
        <w:jc w:val="both"/>
        <w:rPr>
          <w:rFonts w:ascii="Calibri" w:hAnsi="Calibri" w:cs="Calibri"/>
          <w:sz w:val="20"/>
          <w:szCs w:val="20"/>
          <w:u w:val="single"/>
        </w:rPr>
      </w:pPr>
      <w:r w:rsidRPr="00C57562">
        <w:rPr>
          <w:rFonts w:ascii="Calibri" w:hAnsi="Calibri" w:cs="Calibri"/>
          <w:sz w:val="20"/>
          <w:szCs w:val="20"/>
          <w:u w:val="single"/>
        </w:rPr>
        <w:t>Warunek braku podlegania wykluczeniu z udziału w postępowaniu na podstawie przesłanek wykluczenia z art. 5k Rozporządzenia 833/2014 z dnia 31 lipca 2014 r. dotyczącego środków ograniczających w związku z działaniami Rosji destabilizującymi sytuację na Ukrainie lub art. 7 ust. 1 ustawy o szczególnych rozwiązaniach w zakresie przeciwdziałania wspieraniu agresji na Ukrainę oraz służących ochronie bezpieczeństwa narodowego</w:t>
      </w:r>
    </w:p>
    <w:p w14:paraId="03B7AE41" w14:textId="77777777" w:rsidR="003E3C9D" w:rsidRPr="00C57562" w:rsidRDefault="003E3C9D" w:rsidP="003E3C9D">
      <w:pPr>
        <w:pStyle w:val="Default"/>
        <w:spacing w:line="360" w:lineRule="auto"/>
        <w:ind w:left="720"/>
        <w:jc w:val="both"/>
        <w:rPr>
          <w:rFonts w:ascii="Calibri" w:hAnsi="Calibri" w:cs="Calibri"/>
          <w:sz w:val="20"/>
          <w:szCs w:val="20"/>
        </w:rPr>
      </w:pPr>
      <w:r w:rsidRPr="00C57562">
        <w:rPr>
          <w:rFonts w:ascii="Calibri" w:hAnsi="Calibri" w:cs="Calibri"/>
          <w:sz w:val="20"/>
          <w:szCs w:val="20"/>
        </w:rPr>
        <w:t>Zamówienie nie może zostać udzielone Wykonawcy: - podlegającemu wykluczeniu z postępowania na podstawie art. 5k rozporządzenia Rady (UE) nr 833/2014 z dnia 31 lipca 2014 r. dotyczącego środków ograniczających w związku z działaniami Rosji destabilizującymi sytuację na Ukrainie (Dz. Urz. UE nr L 229 z 31.7.2014, str. 1), w brzmieniu nadanym rozporządzeniem Rady (UE) 2022/1269 z dnia 21 lipca 2022 r. w sprawie zmiany rozporządzenia (UE) nr 833/2014 dotyczącego środków ograniczających w związku z działaniami Rosji destabilizującymi sytuację na Ukrainie z dnia 21 lipca 2022 r. (</w:t>
      </w:r>
      <w:proofErr w:type="spellStart"/>
      <w:r w:rsidRPr="00C57562">
        <w:rPr>
          <w:rFonts w:ascii="Calibri" w:hAnsi="Calibri" w:cs="Calibri"/>
          <w:sz w:val="20"/>
          <w:szCs w:val="20"/>
        </w:rPr>
        <w:t>Dz.Urz.UE.L</w:t>
      </w:r>
      <w:proofErr w:type="spellEnd"/>
      <w:r w:rsidRPr="00C57562">
        <w:rPr>
          <w:rFonts w:ascii="Calibri" w:hAnsi="Calibri" w:cs="Calibri"/>
          <w:sz w:val="20"/>
          <w:szCs w:val="20"/>
        </w:rPr>
        <w:t xml:space="preserve"> Nr 193, str. 1) oraz rozporządzeniem Rady (UE) 2023/1214 z dnia 23 czerwca 2023 r. zmieniającym rozporządzenie (UE) nr 833/2014 dotyczące środków ograniczających w związku z działaniami Rosji destabilizującymi sytuację na Ukrainie z dnia 23 czerwca 2023 r. (</w:t>
      </w:r>
      <w:proofErr w:type="spellStart"/>
      <w:r w:rsidRPr="00C57562">
        <w:rPr>
          <w:rFonts w:ascii="Calibri" w:hAnsi="Calibri" w:cs="Calibri"/>
          <w:sz w:val="20"/>
          <w:szCs w:val="20"/>
        </w:rPr>
        <w:t>Dz.Urz.UE.L</w:t>
      </w:r>
      <w:proofErr w:type="spellEnd"/>
      <w:r w:rsidRPr="00C57562">
        <w:rPr>
          <w:rFonts w:ascii="Calibri" w:hAnsi="Calibri" w:cs="Calibri"/>
          <w:sz w:val="20"/>
          <w:szCs w:val="20"/>
        </w:rPr>
        <w:t xml:space="preserve"> Nr 159I, str. 1) lub - wobec którego zachodzą przesłanki wykluczenia z postępowania na podstawie art. 7 ust. 1 ustawy z dnia 13 kwietnia 2022 r. o szczególnych rozwiązaniach w zakresie przeciwdziałania wspieraniu agresji na Ukrainę oraz służących ochronie bezpieczeństwa narodowego (</w:t>
      </w:r>
      <w:proofErr w:type="spellStart"/>
      <w:r w:rsidRPr="00C57562">
        <w:rPr>
          <w:rFonts w:ascii="Calibri" w:hAnsi="Calibri" w:cs="Calibri"/>
          <w:sz w:val="20"/>
          <w:szCs w:val="20"/>
        </w:rPr>
        <w:t>t.j</w:t>
      </w:r>
      <w:proofErr w:type="spellEnd"/>
      <w:r w:rsidRPr="00C57562">
        <w:rPr>
          <w:rFonts w:ascii="Calibri" w:hAnsi="Calibri" w:cs="Calibri"/>
          <w:sz w:val="20"/>
          <w:szCs w:val="20"/>
        </w:rPr>
        <w:t>. Dz. U. z 2024 r., poz. 507). Wykonawca nie może być związany z osobami lub podmiotami, wobec których stosowane są środki sankcyjne i które figurują na stosownych listach, zarówno unijnych, jak i krajowych, a także sam nie może znajdować się na takiej liście. Listy osób i podmiotów, względem których stosowane są środki sankcyjne znajdują się w załącznikach do regulacji unijnych oraz w rejestrze zamieszczonym na stronie Biuletynu Informacji Publicznej (BIP) Ministerstwa Spraw Wewnętrznych i Administracji (MSWiA). Ww. przesłanki nie mogą zachodzić także wobec podwykonawcy, na którego przypada ponad 10% wartości zamówienia (jeśli dotyczy)</w:t>
      </w:r>
    </w:p>
    <w:p w14:paraId="38A4AD3C" w14:textId="77777777" w:rsidR="003E3C9D" w:rsidRDefault="003E3C9D" w:rsidP="003E3C9D">
      <w:pPr>
        <w:pStyle w:val="Default"/>
        <w:spacing w:line="360" w:lineRule="auto"/>
        <w:ind w:firstLine="708"/>
        <w:jc w:val="both"/>
        <w:rPr>
          <w:rFonts w:ascii="Calibri" w:hAnsi="Calibri" w:cs="Calibri"/>
          <w:sz w:val="20"/>
          <w:szCs w:val="20"/>
          <w:u w:val="single"/>
        </w:rPr>
      </w:pPr>
    </w:p>
    <w:p w14:paraId="2096A46D" w14:textId="77777777" w:rsidR="003E3C9D" w:rsidRPr="00C57562" w:rsidRDefault="003E3C9D" w:rsidP="003E3C9D">
      <w:pPr>
        <w:pStyle w:val="Default"/>
        <w:spacing w:line="360" w:lineRule="auto"/>
        <w:ind w:firstLine="708"/>
        <w:jc w:val="both"/>
        <w:rPr>
          <w:rFonts w:ascii="Calibri" w:hAnsi="Calibri" w:cs="Calibri"/>
          <w:sz w:val="20"/>
          <w:szCs w:val="20"/>
          <w:u w:val="single"/>
        </w:rPr>
      </w:pPr>
      <w:r w:rsidRPr="00C57562">
        <w:rPr>
          <w:rFonts w:ascii="Calibri" w:hAnsi="Calibri" w:cs="Calibri"/>
          <w:sz w:val="20"/>
          <w:szCs w:val="20"/>
          <w:u w:val="single"/>
        </w:rPr>
        <w:t>Opis sposobu dokonywania oceny spełnienia tego warunku:</w:t>
      </w:r>
    </w:p>
    <w:p w14:paraId="4E2EA3F7" w14:textId="77777777" w:rsidR="003E3C9D" w:rsidRDefault="003E3C9D" w:rsidP="003E3C9D">
      <w:pPr>
        <w:pStyle w:val="Default"/>
        <w:spacing w:line="360" w:lineRule="auto"/>
        <w:ind w:left="720"/>
        <w:jc w:val="both"/>
        <w:rPr>
          <w:rFonts w:ascii="Calibri" w:hAnsi="Calibri" w:cs="Calibri"/>
          <w:sz w:val="20"/>
          <w:szCs w:val="20"/>
        </w:rPr>
      </w:pPr>
      <w:r w:rsidRPr="00C57562">
        <w:rPr>
          <w:rFonts w:ascii="Calibri" w:hAnsi="Calibri" w:cs="Calibri"/>
          <w:sz w:val="20"/>
          <w:szCs w:val="20"/>
        </w:rPr>
        <w:t xml:space="preserve">Zamawiający dokona oceny spełnienia ww. warunku na podstawie oświadczenia Wykonawcy, którego wzór ujęty jest w załączniku nr 4 do niniejszego Zapytania ofertowego. Dodatkowo, Zamawiający zweryfikuje, czy Wykonawca nie jest związany z osobami lub podmiotami, wobec których stosowane są środki sankcyjne i które figurują na stosownych listach, zarówno unijnych, jak i krajowych oraz czy sam nie znajduje się na takiej liście, na podstawie załączników do regulacji unijnych oraz rejestru zamieszczonego na stronie BIP MSWiA, a także poprzez inne dostępne narzędzia, w tym weryfikację danych zawartych w rejestrze danego podmiotu (KRS, CEIDG). Ocena spełniania przez Wykonawcę ww. warunku dokonana zostanie poprzez zastosowanie kryterium spełnia – nie spełnia. Wykonawcy podlegający wykluczeniu z udziału postępowaniu na podstawie przesłanek wykluczenia z art. 5k </w:t>
      </w:r>
      <w:r w:rsidRPr="00C57562">
        <w:rPr>
          <w:rFonts w:ascii="Calibri" w:hAnsi="Calibri" w:cs="Calibri"/>
          <w:sz w:val="20"/>
          <w:szCs w:val="20"/>
        </w:rPr>
        <w:lastRenderedPageBreak/>
        <w:t xml:space="preserve">Rozporządzenia 833/2014 z dnia 31 lipca 2014 r. dotyczącego środków ograniczających w związku </w:t>
      </w:r>
      <w:r w:rsidRPr="00C57562">
        <w:rPr>
          <w:rFonts w:ascii="Calibri" w:hAnsi="Calibri" w:cs="Calibri"/>
          <w:sz w:val="20"/>
          <w:szCs w:val="20"/>
        </w:rPr>
        <w:br/>
        <w:t>z działaniami Rosji destabilizującymi sytuację na Ukrainie lub art. 7 ust. 1 ustawy o szczególnych rozwiązaniach w zakresie przeciwdziałania wspieraniu agresji na Ukrainę oraz służących ochronie bezpieczeństwa narodowego, zostaną wykluczeni z udziału w postępowaniu. Ofertę Wykonawcy wykluczonego uznaje się za odrzuconą.</w:t>
      </w:r>
    </w:p>
    <w:p w14:paraId="6E5527AC" w14:textId="77777777" w:rsidR="003E3C9D" w:rsidRPr="00C57562" w:rsidRDefault="003E3C9D" w:rsidP="003E3C9D">
      <w:pPr>
        <w:pStyle w:val="Default"/>
        <w:spacing w:line="360" w:lineRule="auto"/>
        <w:ind w:left="720"/>
        <w:jc w:val="both"/>
        <w:rPr>
          <w:rFonts w:ascii="Calibri" w:hAnsi="Calibri" w:cs="Calibri"/>
          <w:sz w:val="20"/>
          <w:szCs w:val="20"/>
        </w:rPr>
      </w:pPr>
    </w:p>
    <w:p w14:paraId="53DFF5BB" w14:textId="77777777" w:rsidR="003E3C9D" w:rsidRPr="00C57562" w:rsidRDefault="003E3C9D" w:rsidP="003E3C9D">
      <w:pPr>
        <w:pStyle w:val="Default"/>
        <w:spacing w:line="360" w:lineRule="auto"/>
        <w:ind w:left="720"/>
        <w:jc w:val="both"/>
        <w:rPr>
          <w:rFonts w:ascii="Calibri" w:hAnsi="Calibri" w:cs="Calibri"/>
          <w:sz w:val="20"/>
          <w:szCs w:val="20"/>
        </w:rPr>
      </w:pPr>
      <w:r w:rsidRPr="00C57562">
        <w:rPr>
          <w:rFonts w:ascii="Calibri" w:hAnsi="Calibri" w:cs="Calibri"/>
          <w:sz w:val="20"/>
          <w:szCs w:val="20"/>
        </w:rPr>
        <w:t xml:space="preserve">Oferty wykonawców, którzy wykażą spełnianie wymaganych warunków i brak podstaw wykluczenia zostaną dopuszczone do badania i oceny. Ocena spełniania przedstawionych powyżej warunków zostanie dokonana wg formuły: „spełnia – nie spełnia”. Wykonawca, który nie spełni któregokolwiek </w:t>
      </w:r>
      <w:r w:rsidRPr="00C57562">
        <w:rPr>
          <w:rFonts w:ascii="Calibri" w:hAnsi="Calibri" w:cs="Calibri"/>
          <w:sz w:val="20"/>
          <w:szCs w:val="20"/>
        </w:rPr>
        <w:br/>
        <w:t>z warunków zostanie odrzucony w postępowaniu.</w:t>
      </w:r>
    </w:p>
    <w:p w14:paraId="51E2F7B3" w14:textId="77777777" w:rsidR="003E3C9D" w:rsidRPr="00C57562" w:rsidRDefault="003E3C9D" w:rsidP="003E3C9D">
      <w:pPr>
        <w:autoSpaceDE w:val="0"/>
        <w:autoSpaceDN w:val="0"/>
        <w:adjustRightInd w:val="0"/>
        <w:spacing w:line="360" w:lineRule="auto"/>
        <w:ind w:left="708"/>
        <w:jc w:val="both"/>
        <w:rPr>
          <w:color w:val="000000"/>
          <w:sz w:val="20"/>
          <w:szCs w:val="20"/>
          <w:lang w:eastAsia="pl-PL"/>
        </w:rPr>
      </w:pPr>
      <w:r w:rsidRPr="00C57562">
        <w:rPr>
          <w:color w:val="000000"/>
          <w:sz w:val="20"/>
          <w:szCs w:val="20"/>
          <w:lang w:eastAsia="pl-PL"/>
        </w:rPr>
        <w:t>Zamawiający zastrzega sobie prawo do weryfikacji danych i informacji podanych przez oferenta oraz zastrzega sobie prawo odrzucenia oferty w całości w przypadku podania nieprawdziwych danych.</w:t>
      </w:r>
    </w:p>
    <w:p w14:paraId="0B457608" w14:textId="77777777" w:rsidR="003E3C9D" w:rsidRPr="00C57562" w:rsidRDefault="003E3C9D" w:rsidP="003E3C9D">
      <w:pPr>
        <w:pStyle w:val="Default"/>
        <w:widowControl w:val="0"/>
        <w:spacing w:line="360" w:lineRule="auto"/>
        <w:ind w:left="720"/>
        <w:jc w:val="both"/>
        <w:rPr>
          <w:rFonts w:ascii="Calibri" w:hAnsi="Calibri" w:cs="Calibri"/>
          <w:sz w:val="20"/>
          <w:szCs w:val="20"/>
        </w:rPr>
      </w:pPr>
      <w:r w:rsidRPr="00C57562">
        <w:rPr>
          <w:rFonts w:ascii="Calibri" w:hAnsi="Calibri" w:cs="Calibri"/>
          <w:sz w:val="20"/>
          <w:szCs w:val="20"/>
        </w:rPr>
        <w:t>Oferty niekompletne nie będą poddawane ocenie i zostaną odrzucone.</w:t>
      </w:r>
    </w:p>
    <w:p w14:paraId="02CDC8E2" w14:textId="77777777" w:rsidR="003E3C9D" w:rsidRPr="00C57562" w:rsidRDefault="003E3C9D" w:rsidP="003E3C9D">
      <w:pPr>
        <w:pStyle w:val="Default"/>
        <w:widowControl w:val="0"/>
        <w:spacing w:line="360" w:lineRule="auto"/>
        <w:ind w:left="720"/>
        <w:jc w:val="both"/>
        <w:rPr>
          <w:rFonts w:ascii="Calibri" w:hAnsi="Calibri" w:cs="Calibri"/>
          <w:sz w:val="20"/>
          <w:szCs w:val="20"/>
        </w:rPr>
      </w:pPr>
      <w:r w:rsidRPr="00C57562">
        <w:rPr>
          <w:rFonts w:ascii="Calibri" w:hAnsi="Calibri" w:cs="Calibri"/>
          <w:sz w:val="20"/>
          <w:szCs w:val="20"/>
        </w:rPr>
        <w:t>W ramach zamówienia nie ma możliwości składania ofert wariantowych</w:t>
      </w:r>
      <w:r>
        <w:rPr>
          <w:rFonts w:ascii="Calibri" w:hAnsi="Calibri" w:cs="Calibri"/>
          <w:sz w:val="20"/>
          <w:szCs w:val="20"/>
        </w:rPr>
        <w:t>.</w:t>
      </w:r>
    </w:p>
    <w:p w14:paraId="6BA68735" w14:textId="77777777" w:rsidR="00335B9D" w:rsidRPr="008B5E0D" w:rsidRDefault="00335B9D" w:rsidP="005D02E9">
      <w:pPr>
        <w:pStyle w:val="Tekstpodstawowy"/>
        <w:tabs>
          <w:tab w:val="left" w:pos="284"/>
        </w:tabs>
        <w:spacing w:line="276" w:lineRule="auto"/>
      </w:pPr>
    </w:p>
    <w:p w14:paraId="3D6F4BBD" w14:textId="2FE075B5" w:rsidR="00335B9D" w:rsidRPr="008B5E0D" w:rsidRDefault="00282CDD" w:rsidP="005D02E9">
      <w:pPr>
        <w:pStyle w:val="Nagwek2"/>
        <w:tabs>
          <w:tab w:val="left" w:pos="284"/>
        </w:tabs>
        <w:spacing w:line="276" w:lineRule="auto"/>
        <w:ind w:left="284"/>
        <w:jc w:val="center"/>
      </w:pPr>
      <w:r w:rsidRPr="008B5E0D">
        <w:t xml:space="preserve">§5 </w:t>
      </w:r>
      <w:r w:rsidR="003E3C9D">
        <w:t>Warunki przygotowania i złożenia oferty</w:t>
      </w:r>
    </w:p>
    <w:p w14:paraId="11FEECBD" w14:textId="77777777" w:rsidR="003E3C9D" w:rsidRPr="00C57562" w:rsidRDefault="003E3C9D" w:rsidP="003E3C9D">
      <w:pPr>
        <w:pStyle w:val="Default"/>
        <w:widowControl w:val="0"/>
        <w:numPr>
          <w:ilvl w:val="0"/>
          <w:numId w:val="49"/>
        </w:numPr>
        <w:autoSpaceDE w:val="0"/>
        <w:spacing w:line="360" w:lineRule="auto"/>
        <w:jc w:val="both"/>
        <w:rPr>
          <w:rFonts w:ascii="Calibri" w:hAnsi="Calibri" w:cs="Calibri"/>
          <w:sz w:val="20"/>
          <w:szCs w:val="20"/>
        </w:rPr>
      </w:pPr>
      <w:r w:rsidRPr="00C57562">
        <w:rPr>
          <w:rFonts w:ascii="Calibri" w:hAnsi="Calibri" w:cs="Calibri"/>
          <w:sz w:val="20"/>
          <w:szCs w:val="20"/>
        </w:rPr>
        <w:t xml:space="preserve">Wykonawca składający ofertę zobowiązany jest złożyć: </w:t>
      </w:r>
    </w:p>
    <w:p w14:paraId="7BCCCA73" w14:textId="77777777" w:rsidR="003E3C9D" w:rsidRPr="00C57562" w:rsidRDefault="003E3C9D" w:rsidP="003E3C9D">
      <w:pPr>
        <w:pStyle w:val="Default"/>
        <w:widowControl w:val="0"/>
        <w:numPr>
          <w:ilvl w:val="0"/>
          <w:numId w:val="50"/>
        </w:numPr>
        <w:autoSpaceDE w:val="0"/>
        <w:spacing w:line="360" w:lineRule="auto"/>
        <w:jc w:val="both"/>
        <w:rPr>
          <w:rFonts w:ascii="Calibri" w:hAnsi="Calibri" w:cs="Calibri"/>
          <w:sz w:val="20"/>
          <w:szCs w:val="20"/>
        </w:rPr>
      </w:pPr>
      <w:r w:rsidRPr="00C57562">
        <w:rPr>
          <w:rFonts w:ascii="Calibri" w:hAnsi="Calibri" w:cs="Calibri"/>
          <w:sz w:val="20"/>
          <w:szCs w:val="20"/>
        </w:rPr>
        <w:t>Formularz Ofertowy – zgodny ze wzorem stanowiącym Załącznik nr 1 do Zapytania ofertowego</w:t>
      </w:r>
    </w:p>
    <w:p w14:paraId="7A7F9C07" w14:textId="77777777" w:rsidR="003E3C9D" w:rsidRPr="00C57562" w:rsidRDefault="003E3C9D" w:rsidP="003E3C9D">
      <w:pPr>
        <w:pStyle w:val="Default"/>
        <w:widowControl w:val="0"/>
        <w:numPr>
          <w:ilvl w:val="0"/>
          <w:numId w:val="50"/>
        </w:numPr>
        <w:autoSpaceDE w:val="0"/>
        <w:spacing w:line="360" w:lineRule="auto"/>
        <w:jc w:val="both"/>
        <w:rPr>
          <w:rFonts w:ascii="Calibri" w:hAnsi="Calibri" w:cs="Calibri"/>
          <w:sz w:val="20"/>
          <w:szCs w:val="20"/>
        </w:rPr>
      </w:pPr>
      <w:r w:rsidRPr="00C57562">
        <w:rPr>
          <w:rFonts w:ascii="Calibri" w:hAnsi="Calibri" w:cs="Calibri"/>
          <w:sz w:val="20"/>
          <w:szCs w:val="20"/>
        </w:rPr>
        <w:t>Oświadczenie Wykonawcy dotyczące spełnienia warunków udziału, zgodne ze wzorem stanowiącym Załącznik nr 2 do zapytania ofertowego</w:t>
      </w:r>
    </w:p>
    <w:p w14:paraId="0C91BB4C" w14:textId="77777777" w:rsidR="003E3C9D" w:rsidRPr="00C57562" w:rsidRDefault="003E3C9D" w:rsidP="003E3C9D">
      <w:pPr>
        <w:pStyle w:val="Default"/>
        <w:widowControl w:val="0"/>
        <w:numPr>
          <w:ilvl w:val="0"/>
          <w:numId w:val="50"/>
        </w:numPr>
        <w:autoSpaceDE w:val="0"/>
        <w:spacing w:line="360" w:lineRule="auto"/>
        <w:jc w:val="both"/>
        <w:rPr>
          <w:rFonts w:ascii="Calibri" w:hAnsi="Calibri" w:cs="Calibri"/>
          <w:sz w:val="20"/>
          <w:szCs w:val="20"/>
        </w:rPr>
      </w:pPr>
      <w:r w:rsidRPr="00C57562">
        <w:rPr>
          <w:rFonts w:ascii="Calibri" w:hAnsi="Calibri" w:cs="Calibri"/>
          <w:sz w:val="20"/>
          <w:szCs w:val="20"/>
        </w:rPr>
        <w:t>Oświadczenie Wykonawcy dot. powiązań osobowych lub kapitałowych – zgodne ze wzorem stanowiącym Załącznik nr 3 do zapytania ofertowego,</w:t>
      </w:r>
    </w:p>
    <w:p w14:paraId="4DCB04BC" w14:textId="77777777" w:rsidR="003E3C9D" w:rsidRPr="00C57562" w:rsidRDefault="003E3C9D" w:rsidP="003E3C9D">
      <w:pPr>
        <w:pStyle w:val="Default"/>
        <w:widowControl w:val="0"/>
        <w:numPr>
          <w:ilvl w:val="0"/>
          <w:numId w:val="50"/>
        </w:numPr>
        <w:autoSpaceDE w:val="0"/>
        <w:spacing w:line="360" w:lineRule="auto"/>
        <w:jc w:val="both"/>
        <w:rPr>
          <w:rFonts w:ascii="Calibri" w:hAnsi="Calibri" w:cs="Calibri"/>
          <w:sz w:val="20"/>
          <w:szCs w:val="20"/>
        </w:rPr>
      </w:pPr>
      <w:r w:rsidRPr="00C57562">
        <w:rPr>
          <w:rFonts w:ascii="Calibri" w:hAnsi="Calibri" w:cs="Calibri"/>
          <w:sz w:val="20"/>
          <w:szCs w:val="20"/>
        </w:rPr>
        <w:t>Oświadczenie Wykonawcy dot. przesłanek wykluczenia z art. 5k Rozporządzenia 833/2014 z dnia 31 lipca 2014 r. dotyczącego środków ograniczających w związku z działaniami Rosji destabilizującymi sytuację na Ukrainie lub art. 7 ust. 1 ustawy o szczególnych rozwiązaniach w zakresie przeciwdziałania wspieraniu agresji na Ukrainę oraz służących ochronie bezpieczeństwa narodowego – zgodne ze wzorem stanowiącym Załącznik nr 4 do zapytania ofertowego</w:t>
      </w:r>
    </w:p>
    <w:p w14:paraId="00818DFF" w14:textId="77777777" w:rsidR="003E3C9D" w:rsidRPr="00C57562" w:rsidRDefault="003E3C9D" w:rsidP="003E3C9D">
      <w:pPr>
        <w:pStyle w:val="Default"/>
        <w:widowControl w:val="0"/>
        <w:numPr>
          <w:ilvl w:val="0"/>
          <w:numId w:val="50"/>
        </w:numPr>
        <w:autoSpaceDE w:val="0"/>
        <w:spacing w:line="360" w:lineRule="auto"/>
        <w:jc w:val="both"/>
        <w:rPr>
          <w:rFonts w:ascii="Calibri" w:hAnsi="Calibri" w:cs="Calibri"/>
          <w:sz w:val="20"/>
          <w:szCs w:val="20"/>
        </w:rPr>
      </w:pPr>
      <w:r w:rsidRPr="00C57562">
        <w:rPr>
          <w:rFonts w:ascii="Calibri" w:hAnsi="Calibri" w:cs="Calibri"/>
          <w:sz w:val="20"/>
          <w:szCs w:val="20"/>
        </w:rPr>
        <w:t>Inne dokumenty, o ile konieczność ich złożenia wynika z niniejszego zapytania ofertowego</w:t>
      </w:r>
    </w:p>
    <w:p w14:paraId="0531201F" w14:textId="77777777" w:rsidR="003E3C9D" w:rsidRPr="00C57562" w:rsidRDefault="003E3C9D" w:rsidP="003E3C9D">
      <w:pPr>
        <w:pStyle w:val="Default"/>
        <w:widowControl w:val="0"/>
        <w:numPr>
          <w:ilvl w:val="0"/>
          <w:numId w:val="49"/>
        </w:numPr>
        <w:autoSpaceDE w:val="0"/>
        <w:spacing w:line="360" w:lineRule="auto"/>
        <w:jc w:val="both"/>
        <w:rPr>
          <w:rFonts w:ascii="Calibri" w:hAnsi="Calibri" w:cs="Calibri"/>
          <w:sz w:val="20"/>
          <w:szCs w:val="20"/>
        </w:rPr>
      </w:pPr>
      <w:r w:rsidRPr="00C57562">
        <w:rPr>
          <w:rFonts w:ascii="Calibri" w:hAnsi="Calibri" w:cs="Calibri"/>
          <w:sz w:val="20"/>
          <w:szCs w:val="20"/>
        </w:rPr>
        <w:t>Ofertę należy złożyć na formularzach, których wzory stanowią załączniki do niniejszego zapytania ofertowego. Oferty złożone w oparciu o inne wzory formularzy zostaną odrzucone i nie będą podlegać ocenie.</w:t>
      </w:r>
    </w:p>
    <w:p w14:paraId="48A9E662" w14:textId="77777777" w:rsidR="003E3C9D" w:rsidRPr="00C57562" w:rsidRDefault="003E3C9D" w:rsidP="003E3C9D">
      <w:pPr>
        <w:pStyle w:val="Default"/>
        <w:widowControl w:val="0"/>
        <w:numPr>
          <w:ilvl w:val="0"/>
          <w:numId w:val="49"/>
        </w:numPr>
        <w:autoSpaceDE w:val="0"/>
        <w:spacing w:line="360" w:lineRule="auto"/>
        <w:jc w:val="both"/>
        <w:rPr>
          <w:rFonts w:ascii="Calibri" w:hAnsi="Calibri" w:cs="Calibri"/>
          <w:sz w:val="20"/>
          <w:szCs w:val="20"/>
        </w:rPr>
      </w:pPr>
      <w:r w:rsidRPr="00C57562">
        <w:rPr>
          <w:rFonts w:ascii="Calibri" w:hAnsi="Calibri" w:cs="Calibri"/>
          <w:sz w:val="20"/>
          <w:szCs w:val="20"/>
        </w:rPr>
        <w:t>Wykonawca ponosi wszelkie koszty związane z opracowaniem i złożeniem oferty, niezależnie od wyniku postępowania.</w:t>
      </w:r>
    </w:p>
    <w:p w14:paraId="38F80784" w14:textId="77777777" w:rsidR="003E3C9D" w:rsidRPr="00C57562" w:rsidRDefault="003E3C9D" w:rsidP="003E3C9D">
      <w:pPr>
        <w:pStyle w:val="Default"/>
        <w:widowControl w:val="0"/>
        <w:numPr>
          <w:ilvl w:val="0"/>
          <w:numId w:val="49"/>
        </w:numPr>
        <w:autoSpaceDE w:val="0"/>
        <w:spacing w:line="360" w:lineRule="auto"/>
        <w:jc w:val="both"/>
        <w:rPr>
          <w:rFonts w:ascii="Calibri" w:hAnsi="Calibri" w:cs="Calibri"/>
          <w:sz w:val="20"/>
          <w:szCs w:val="20"/>
        </w:rPr>
      </w:pPr>
      <w:r w:rsidRPr="00C57562">
        <w:rPr>
          <w:rFonts w:ascii="Calibri" w:hAnsi="Calibri" w:cs="Calibri"/>
          <w:sz w:val="20"/>
          <w:szCs w:val="20"/>
        </w:rPr>
        <w:t>Ofertę sporządzić należy w języku polskim, czytelnie, wypełniając nieścieralnym atramentem lub długopisem, maszynowo lub komputerowo.</w:t>
      </w:r>
    </w:p>
    <w:p w14:paraId="1E45193D" w14:textId="77777777" w:rsidR="003E3C9D" w:rsidRPr="00C57562" w:rsidRDefault="003E3C9D" w:rsidP="003E3C9D">
      <w:pPr>
        <w:pStyle w:val="Default"/>
        <w:widowControl w:val="0"/>
        <w:numPr>
          <w:ilvl w:val="0"/>
          <w:numId w:val="49"/>
        </w:numPr>
        <w:autoSpaceDE w:val="0"/>
        <w:spacing w:line="360" w:lineRule="auto"/>
        <w:jc w:val="both"/>
        <w:rPr>
          <w:rFonts w:ascii="Calibri" w:hAnsi="Calibri" w:cs="Calibri"/>
          <w:sz w:val="20"/>
          <w:szCs w:val="20"/>
        </w:rPr>
      </w:pPr>
      <w:r w:rsidRPr="00C57562">
        <w:rPr>
          <w:rFonts w:ascii="Calibri" w:hAnsi="Calibri" w:cs="Calibri"/>
          <w:sz w:val="20"/>
          <w:szCs w:val="20"/>
        </w:rPr>
        <w:t xml:space="preserve">Wykonawca może przed upływem terminu składania ofert zmienić lub wycofać ofertę. </w:t>
      </w:r>
    </w:p>
    <w:p w14:paraId="5BE5FB2C" w14:textId="77777777" w:rsidR="003E3C9D" w:rsidRPr="00C57562" w:rsidRDefault="003E3C9D" w:rsidP="003E3C9D">
      <w:pPr>
        <w:pStyle w:val="Default"/>
        <w:widowControl w:val="0"/>
        <w:numPr>
          <w:ilvl w:val="0"/>
          <w:numId w:val="49"/>
        </w:numPr>
        <w:autoSpaceDE w:val="0"/>
        <w:spacing w:line="360" w:lineRule="auto"/>
        <w:jc w:val="both"/>
        <w:rPr>
          <w:rFonts w:ascii="Calibri" w:hAnsi="Calibri" w:cs="Calibri"/>
          <w:sz w:val="20"/>
          <w:szCs w:val="20"/>
        </w:rPr>
      </w:pPr>
      <w:r w:rsidRPr="00C57562">
        <w:rPr>
          <w:rFonts w:ascii="Calibri" w:hAnsi="Calibri" w:cs="Calibri"/>
          <w:sz w:val="20"/>
          <w:szCs w:val="20"/>
        </w:rPr>
        <w:t>Wykonawca jest związany ofertą przez okres 30 dni od dnia upływu terminu składania ofert.</w:t>
      </w:r>
    </w:p>
    <w:p w14:paraId="20E1A1CD" w14:textId="77777777" w:rsidR="003E3C9D" w:rsidRPr="00C57562" w:rsidRDefault="003E3C9D" w:rsidP="003E3C9D">
      <w:pPr>
        <w:pStyle w:val="Default"/>
        <w:widowControl w:val="0"/>
        <w:numPr>
          <w:ilvl w:val="0"/>
          <w:numId w:val="49"/>
        </w:numPr>
        <w:autoSpaceDE w:val="0"/>
        <w:spacing w:line="360" w:lineRule="auto"/>
        <w:jc w:val="both"/>
        <w:rPr>
          <w:rFonts w:ascii="Calibri" w:hAnsi="Calibri" w:cs="Calibri"/>
          <w:sz w:val="20"/>
          <w:szCs w:val="20"/>
        </w:rPr>
      </w:pPr>
      <w:r w:rsidRPr="00C57562">
        <w:rPr>
          <w:rFonts w:ascii="Calibri" w:hAnsi="Calibri" w:cs="Calibri"/>
          <w:sz w:val="20"/>
          <w:szCs w:val="20"/>
        </w:rPr>
        <w:t xml:space="preserve">Wykonawca składający ofertę akceptuje, że rezygnacja przez Wykonawcę z realizacji zamówienia po dokonaniu przez Zamawiającego wyboru Wykonawcy do realizacji zamówienia, może stanowić </w:t>
      </w:r>
      <w:r w:rsidRPr="00C57562">
        <w:rPr>
          <w:rFonts w:ascii="Calibri" w:hAnsi="Calibri" w:cs="Calibri"/>
          <w:sz w:val="20"/>
          <w:szCs w:val="20"/>
        </w:rPr>
        <w:lastRenderedPageBreak/>
        <w:t xml:space="preserve">podstawę roszczeń Zamawiającego z tytułu szkód poniesionych przez Zamawiającego, powstałych </w:t>
      </w:r>
      <w:r w:rsidRPr="00C57562">
        <w:rPr>
          <w:rFonts w:ascii="Calibri" w:hAnsi="Calibri" w:cs="Calibri"/>
          <w:sz w:val="20"/>
          <w:szCs w:val="20"/>
        </w:rPr>
        <w:br/>
        <w:t xml:space="preserve">w związku z rezygnacją Wykonawcy z realizacji zamówienia. </w:t>
      </w:r>
    </w:p>
    <w:p w14:paraId="0B08EEA6" w14:textId="77777777" w:rsidR="003E3C9D" w:rsidRPr="00C57562" w:rsidRDefault="003E3C9D" w:rsidP="003E3C9D">
      <w:pPr>
        <w:pStyle w:val="Default"/>
        <w:widowControl w:val="0"/>
        <w:numPr>
          <w:ilvl w:val="0"/>
          <w:numId w:val="49"/>
        </w:numPr>
        <w:autoSpaceDE w:val="0"/>
        <w:spacing w:line="360" w:lineRule="auto"/>
        <w:jc w:val="both"/>
        <w:rPr>
          <w:rFonts w:ascii="Calibri" w:hAnsi="Calibri" w:cs="Calibri"/>
          <w:sz w:val="20"/>
          <w:szCs w:val="20"/>
        </w:rPr>
      </w:pPr>
      <w:r w:rsidRPr="00C57562">
        <w:rPr>
          <w:rFonts w:ascii="Calibri" w:hAnsi="Calibri" w:cs="Calibri"/>
          <w:sz w:val="20"/>
          <w:szCs w:val="20"/>
        </w:rPr>
        <w:t>Zamawiający nie zwraca Wykonawcom złożonych ofert (w tym załączonych do oferty dokumentów, oświadczeń) po zakończeniu postępowania.</w:t>
      </w:r>
    </w:p>
    <w:p w14:paraId="70B7FA1E" w14:textId="77777777" w:rsidR="003E3C9D" w:rsidRPr="00C57562" w:rsidRDefault="003E3C9D" w:rsidP="003E3C9D">
      <w:pPr>
        <w:pStyle w:val="Default"/>
        <w:widowControl w:val="0"/>
        <w:numPr>
          <w:ilvl w:val="0"/>
          <w:numId w:val="49"/>
        </w:numPr>
        <w:autoSpaceDE w:val="0"/>
        <w:spacing w:line="360" w:lineRule="auto"/>
        <w:jc w:val="both"/>
        <w:rPr>
          <w:rFonts w:ascii="Calibri" w:hAnsi="Calibri" w:cs="Calibri"/>
          <w:sz w:val="20"/>
          <w:szCs w:val="20"/>
        </w:rPr>
      </w:pPr>
      <w:r>
        <w:rPr>
          <w:rFonts w:ascii="Calibri" w:hAnsi="Calibri" w:cs="Calibri"/>
          <w:sz w:val="20"/>
          <w:szCs w:val="20"/>
        </w:rPr>
        <w:t>Kwota</w:t>
      </w:r>
      <w:r w:rsidRPr="00C57562">
        <w:rPr>
          <w:rFonts w:ascii="Calibri" w:hAnsi="Calibri" w:cs="Calibri"/>
          <w:sz w:val="20"/>
          <w:szCs w:val="20"/>
        </w:rPr>
        <w:t xml:space="preserve"> powinna zostać wyrażona w złotych polskich. Wszelkie rozliczenia związane z realizacją zamówienia prowadzone będą w złotych polskich.</w:t>
      </w:r>
    </w:p>
    <w:p w14:paraId="5D034A5B" w14:textId="77777777" w:rsidR="003E3C9D" w:rsidRPr="00C57562" w:rsidRDefault="003E3C9D" w:rsidP="003E3C9D">
      <w:pPr>
        <w:pStyle w:val="Default"/>
        <w:widowControl w:val="0"/>
        <w:numPr>
          <w:ilvl w:val="0"/>
          <w:numId w:val="49"/>
        </w:numPr>
        <w:autoSpaceDE w:val="0"/>
        <w:spacing w:line="360" w:lineRule="auto"/>
        <w:jc w:val="both"/>
        <w:rPr>
          <w:rFonts w:ascii="Calibri" w:hAnsi="Calibri" w:cs="Calibri"/>
          <w:sz w:val="20"/>
          <w:szCs w:val="20"/>
        </w:rPr>
      </w:pPr>
      <w:r w:rsidRPr="00C57562">
        <w:rPr>
          <w:rFonts w:ascii="Calibri" w:hAnsi="Calibri" w:cs="Calibri"/>
          <w:sz w:val="20"/>
          <w:szCs w:val="20"/>
        </w:rPr>
        <w:t xml:space="preserve">Oferta wraz z załącznikami musi być podpisana przez Wykonawcę lub osobę upoważnioną do reprezentowania Wykonawcy, która widnieje w Krajowym Rejestrze Sądowym, Centralnej Ewidencji i Informacji o Działalności Gospodarczej (CEIDG) lub innym dokumencie zaświadczającym o jej umocowaniu do reprezentowania Wykonawcy. Jeżeli oferty nie podpisuje Wykonawca będący osobą fizyczną, a upoważnienie do reprezentowania Wykonawcy nie wynika z dokumentów rejestrowych (aktualnego odpisu z KRS lub wpisu w CEIDG), do oferty należy załączyć pełnomocnictwo, uprawniające daną osobę do podpisania oferty. W przypadku Wykonawców mających siedzibę lub miejsce zamieszkania poza terytorium Rzeczypospolitej Polskiej, oferta powinna zostać podpisana przez Wykonawcę lub osobę do tego upoważnioną, której upoważnienie do reprezentowania Wykonawcy wynika z właściwego dokumentu, np. odpisu z rejestru handlowego, pełnomocnictwa. </w:t>
      </w:r>
      <w:r w:rsidRPr="00C57562">
        <w:rPr>
          <w:rFonts w:ascii="Calibri" w:hAnsi="Calibri" w:cs="Calibri"/>
          <w:sz w:val="20"/>
          <w:szCs w:val="20"/>
        </w:rPr>
        <w:br/>
        <w:t>W przypadku Wykonawców mających siedzibę lub miejsce zamieszkania poza terytorium Rzeczypospolitej Polskiej, jeżeli oferty nie podpisuje Wykonawca będący osobą fizyczną, do oferty należy załączyć dokument potwierdzający umocowanie osoby podpisującej ofertę do reprezentowania Wykonawcy. Zamawiający dopuszcza możliwość złożenia kopii pełnomocnictwa, potwierdzonej przez Wykonawcę za zgodność z oryginałem.</w:t>
      </w:r>
    </w:p>
    <w:p w14:paraId="62486FD4" w14:textId="77777777" w:rsidR="003E3C9D" w:rsidRPr="00C57562" w:rsidRDefault="003E3C9D" w:rsidP="003E3C9D">
      <w:pPr>
        <w:pStyle w:val="Default"/>
        <w:widowControl w:val="0"/>
        <w:numPr>
          <w:ilvl w:val="0"/>
          <w:numId w:val="49"/>
        </w:numPr>
        <w:autoSpaceDE w:val="0"/>
        <w:spacing w:line="360" w:lineRule="auto"/>
        <w:jc w:val="both"/>
        <w:rPr>
          <w:rFonts w:ascii="Calibri" w:hAnsi="Calibri" w:cs="Calibri"/>
          <w:sz w:val="20"/>
          <w:szCs w:val="20"/>
        </w:rPr>
      </w:pPr>
      <w:r w:rsidRPr="00C57562">
        <w:rPr>
          <w:rFonts w:ascii="Calibri" w:hAnsi="Calibri" w:cs="Calibri"/>
          <w:sz w:val="20"/>
          <w:szCs w:val="20"/>
        </w:rPr>
        <w:t>W związku z obowiązkiem złożenia oferty poprzez Bazę Konkurencyjności, Wykonawca zobowiązany jest złożyć skany odpowiednio podpisanych dokumentów (w razie kopii dokumentów – potwierdzonych za zgodność z oryginałem), których złożenie jest wymagane zgodnie z niniejszym Zapytaniem ofertowym.</w:t>
      </w:r>
    </w:p>
    <w:p w14:paraId="0FF71201" w14:textId="77777777" w:rsidR="003E3C9D" w:rsidRDefault="003E3C9D" w:rsidP="003E3C9D">
      <w:pPr>
        <w:pStyle w:val="Default"/>
        <w:widowControl w:val="0"/>
        <w:numPr>
          <w:ilvl w:val="0"/>
          <w:numId w:val="49"/>
        </w:numPr>
        <w:autoSpaceDE w:val="0"/>
        <w:spacing w:line="360" w:lineRule="auto"/>
        <w:jc w:val="both"/>
        <w:rPr>
          <w:rFonts w:ascii="Calibri" w:hAnsi="Calibri" w:cs="Calibri"/>
          <w:sz w:val="20"/>
          <w:szCs w:val="20"/>
        </w:rPr>
      </w:pPr>
      <w:r w:rsidRPr="00C57562">
        <w:rPr>
          <w:rFonts w:ascii="Calibri" w:hAnsi="Calibri" w:cs="Calibri"/>
          <w:sz w:val="20"/>
          <w:szCs w:val="20"/>
        </w:rPr>
        <w:t xml:space="preserve">W przypadku składania dokumentów w językach obcych wymagane jest ich tłumaczenie na język polski. Tłumaczenie powinno zostać podpisane przez osobę dokonującą tłumaczenia. Zamawiający nie wymaga dokonywania tłumaczeń przysięgłych. </w:t>
      </w:r>
    </w:p>
    <w:p w14:paraId="147A58C1" w14:textId="77777777" w:rsidR="003E3C9D" w:rsidRPr="00C57562" w:rsidRDefault="003E3C9D" w:rsidP="003E3C9D">
      <w:pPr>
        <w:pStyle w:val="Default"/>
        <w:widowControl w:val="0"/>
        <w:numPr>
          <w:ilvl w:val="0"/>
          <w:numId w:val="49"/>
        </w:numPr>
        <w:autoSpaceDE w:val="0"/>
        <w:spacing w:line="360" w:lineRule="auto"/>
        <w:jc w:val="both"/>
        <w:rPr>
          <w:rFonts w:ascii="Calibri" w:hAnsi="Calibri" w:cs="Calibri"/>
          <w:sz w:val="20"/>
          <w:szCs w:val="20"/>
        </w:rPr>
      </w:pPr>
      <w:r w:rsidRPr="00C57562">
        <w:rPr>
          <w:rFonts w:ascii="Calibri" w:hAnsi="Calibri" w:cs="Calibri"/>
          <w:sz w:val="20"/>
          <w:szCs w:val="20"/>
        </w:rPr>
        <w:t xml:space="preserve">Złożenie oferty nie powoduje powstania żadnych zobowiązań pomiędzy Zamawiającym </w:t>
      </w:r>
      <w:r w:rsidRPr="00C57562">
        <w:rPr>
          <w:rFonts w:ascii="Calibri" w:hAnsi="Calibri" w:cs="Calibri"/>
          <w:sz w:val="20"/>
          <w:szCs w:val="20"/>
        </w:rPr>
        <w:br/>
        <w:t>a Wykonawcą.</w:t>
      </w:r>
    </w:p>
    <w:p w14:paraId="38F76C8D" w14:textId="77777777" w:rsidR="00335B9D" w:rsidRPr="008B5E0D" w:rsidRDefault="00335B9D" w:rsidP="005D02E9">
      <w:pPr>
        <w:pStyle w:val="Tekstpodstawowy"/>
        <w:tabs>
          <w:tab w:val="left" w:pos="284"/>
        </w:tabs>
        <w:spacing w:line="276" w:lineRule="auto"/>
      </w:pPr>
    </w:p>
    <w:p w14:paraId="79EE5AE3" w14:textId="00689373" w:rsidR="00335B9D" w:rsidRDefault="00C75EBE" w:rsidP="006439FF">
      <w:pPr>
        <w:pStyle w:val="Nagwek2"/>
        <w:tabs>
          <w:tab w:val="left" w:pos="284"/>
        </w:tabs>
        <w:spacing w:line="276" w:lineRule="auto"/>
        <w:ind w:left="0"/>
        <w:jc w:val="center"/>
        <w:rPr>
          <w:spacing w:val="-2"/>
        </w:rPr>
      </w:pPr>
      <w:r w:rsidRPr="008B5E0D">
        <w:t>§</w:t>
      </w:r>
      <w:r w:rsidR="003E3C9D">
        <w:t>6</w:t>
      </w:r>
      <w:r w:rsidRPr="008B5E0D">
        <w:t xml:space="preserve"> </w:t>
      </w:r>
      <w:r w:rsidR="00335B9D" w:rsidRPr="008B5E0D">
        <w:t>Zasady</w:t>
      </w:r>
      <w:r w:rsidR="00335B9D" w:rsidRPr="008B5E0D">
        <w:rPr>
          <w:spacing w:val="-6"/>
        </w:rPr>
        <w:t xml:space="preserve"> </w:t>
      </w:r>
      <w:r w:rsidR="00335B9D" w:rsidRPr="008B5E0D">
        <w:t>składania</w:t>
      </w:r>
      <w:r w:rsidR="00335B9D" w:rsidRPr="008B5E0D">
        <w:rPr>
          <w:spacing w:val="-5"/>
        </w:rPr>
        <w:t xml:space="preserve"> </w:t>
      </w:r>
      <w:r w:rsidR="00335B9D" w:rsidRPr="008B5E0D">
        <w:rPr>
          <w:spacing w:val="-2"/>
        </w:rPr>
        <w:t>oferty</w:t>
      </w:r>
    </w:p>
    <w:p w14:paraId="623FCB07" w14:textId="417B20C8" w:rsidR="004D3D2A" w:rsidRPr="00C57562" w:rsidRDefault="004D3D2A" w:rsidP="004D3D2A">
      <w:pPr>
        <w:pStyle w:val="Default"/>
        <w:widowControl w:val="0"/>
        <w:numPr>
          <w:ilvl w:val="0"/>
          <w:numId w:val="51"/>
        </w:numPr>
        <w:autoSpaceDE w:val="0"/>
        <w:spacing w:line="360" w:lineRule="auto"/>
        <w:jc w:val="both"/>
        <w:rPr>
          <w:rFonts w:ascii="Calibri" w:hAnsi="Calibri" w:cs="Calibri"/>
          <w:sz w:val="20"/>
          <w:szCs w:val="20"/>
        </w:rPr>
      </w:pPr>
      <w:r w:rsidRPr="00C57562">
        <w:rPr>
          <w:rFonts w:ascii="Calibri" w:hAnsi="Calibri" w:cs="Calibri"/>
          <w:sz w:val="20"/>
          <w:szCs w:val="20"/>
        </w:rPr>
        <w:t xml:space="preserve">Oferty należy składać w terminie do dnia </w:t>
      </w:r>
      <w:r w:rsidR="00104A9C">
        <w:rPr>
          <w:rFonts w:ascii="Calibri" w:hAnsi="Calibri" w:cs="Calibri"/>
          <w:sz w:val="20"/>
          <w:szCs w:val="20"/>
        </w:rPr>
        <w:t>30</w:t>
      </w:r>
      <w:r>
        <w:rPr>
          <w:rFonts w:ascii="Calibri" w:hAnsi="Calibri" w:cs="Calibri"/>
          <w:sz w:val="20"/>
          <w:szCs w:val="20"/>
        </w:rPr>
        <w:t>.0</w:t>
      </w:r>
      <w:r w:rsidR="00104A9C">
        <w:rPr>
          <w:rFonts w:ascii="Calibri" w:hAnsi="Calibri" w:cs="Calibri"/>
          <w:sz w:val="20"/>
          <w:szCs w:val="20"/>
        </w:rPr>
        <w:t>4</w:t>
      </w:r>
      <w:r>
        <w:rPr>
          <w:rFonts w:ascii="Calibri" w:hAnsi="Calibri" w:cs="Calibri"/>
          <w:sz w:val="20"/>
          <w:szCs w:val="20"/>
        </w:rPr>
        <w:t>.2026r.</w:t>
      </w:r>
      <w:r w:rsidRPr="0074146F">
        <w:rPr>
          <w:rFonts w:ascii="Calibri" w:hAnsi="Calibri" w:cs="Calibri"/>
          <w:sz w:val="20"/>
          <w:szCs w:val="20"/>
        </w:rPr>
        <w:t xml:space="preserve"> do godz. 23</w:t>
      </w:r>
      <w:r>
        <w:rPr>
          <w:rFonts w:ascii="Calibri" w:hAnsi="Calibri" w:cs="Calibri"/>
          <w:sz w:val="20"/>
          <w:szCs w:val="20"/>
        </w:rPr>
        <w:t>:59</w:t>
      </w:r>
      <w:r w:rsidRPr="00C57562">
        <w:rPr>
          <w:rFonts w:ascii="Calibri" w:hAnsi="Calibri" w:cs="Calibri"/>
          <w:sz w:val="20"/>
          <w:szCs w:val="20"/>
        </w:rPr>
        <w:t xml:space="preserve">. </w:t>
      </w:r>
    </w:p>
    <w:p w14:paraId="445CB9D6" w14:textId="77777777" w:rsidR="004D3D2A" w:rsidRPr="00C57562" w:rsidRDefault="004D3D2A" w:rsidP="004D3D2A">
      <w:pPr>
        <w:pStyle w:val="Default"/>
        <w:widowControl w:val="0"/>
        <w:numPr>
          <w:ilvl w:val="0"/>
          <w:numId w:val="51"/>
        </w:numPr>
        <w:autoSpaceDE w:val="0"/>
        <w:spacing w:line="360" w:lineRule="auto"/>
        <w:jc w:val="both"/>
        <w:rPr>
          <w:rFonts w:ascii="Calibri" w:hAnsi="Calibri" w:cs="Calibri"/>
          <w:sz w:val="20"/>
          <w:szCs w:val="20"/>
        </w:rPr>
      </w:pPr>
      <w:r w:rsidRPr="00C57562">
        <w:rPr>
          <w:rFonts w:ascii="Calibri" w:hAnsi="Calibri" w:cs="Calibri"/>
          <w:sz w:val="20"/>
          <w:szCs w:val="20"/>
        </w:rPr>
        <w:t xml:space="preserve">O zachowaniu terminu decyduje data złożenia oferty za pośrednictwem Bazy Konkurencyjności (BK2021): </w:t>
      </w:r>
      <w:hyperlink r:id="rId8" w:history="1">
        <w:r w:rsidRPr="00C57562">
          <w:rPr>
            <w:rStyle w:val="Hipercze"/>
            <w:rFonts w:ascii="Calibri" w:hAnsi="Calibri" w:cs="Calibri"/>
            <w:sz w:val="20"/>
            <w:szCs w:val="20"/>
          </w:rPr>
          <w:t>https://bazakonkurencyjnosci.funduszeeuropejskie.gov.pl/</w:t>
        </w:r>
      </w:hyperlink>
      <w:r w:rsidRPr="00C57562">
        <w:rPr>
          <w:rStyle w:val="Hipercze"/>
          <w:rFonts w:ascii="Calibri" w:hAnsi="Calibri" w:cs="Calibri"/>
          <w:sz w:val="20"/>
          <w:szCs w:val="20"/>
        </w:rPr>
        <w:t>.</w:t>
      </w:r>
    </w:p>
    <w:p w14:paraId="34522EF8" w14:textId="77777777" w:rsidR="004D3D2A" w:rsidRPr="00C57562" w:rsidRDefault="004D3D2A" w:rsidP="004D3D2A">
      <w:pPr>
        <w:pStyle w:val="Default"/>
        <w:widowControl w:val="0"/>
        <w:numPr>
          <w:ilvl w:val="0"/>
          <w:numId w:val="51"/>
        </w:numPr>
        <w:autoSpaceDE w:val="0"/>
        <w:spacing w:line="360" w:lineRule="auto"/>
        <w:jc w:val="both"/>
        <w:rPr>
          <w:rFonts w:ascii="Calibri" w:hAnsi="Calibri" w:cs="Calibri"/>
          <w:sz w:val="20"/>
          <w:szCs w:val="20"/>
        </w:rPr>
      </w:pPr>
      <w:r w:rsidRPr="00C57562">
        <w:rPr>
          <w:rFonts w:ascii="Calibri" w:hAnsi="Calibri" w:cs="Calibri"/>
          <w:sz w:val="20"/>
          <w:szCs w:val="20"/>
        </w:rPr>
        <w:t xml:space="preserve">Oferta musi zostać złożona poprzez Bazę Konkurencyjności (BK2021) bezpośrednio do opublikowanego przez Zamawiającego ogłoszenia. </w:t>
      </w:r>
    </w:p>
    <w:p w14:paraId="4FE0ACF8" w14:textId="77777777" w:rsidR="004D3D2A" w:rsidRPr="00C57562" w:rsidRDefault="004D3D2A" w:rsidP="004D3D2A">
      <w:pPr>
        <w:pStyle w:val="Default"/>
        <w:widowControl w:val="0"/>
        <w:numPr>
          <w:ilvl w:val="0"/>
          <w:numId w:val="51"/>
        </w:numPr>
        <w:autoSpaceDE w:val="0"/>
        <w:spacing w:line="360" w:lineRule="auto"/>
        <w:jc w:val="both"/>
        <w:rPr>
          <w:rFonts w:ascii="Calibri" w:hAnsi="Calibri" w:cs="Calibri"/>
          <w:sz w:val="20"/>
          <w:szCs w:val="20"/>
        </w:rPr>
      </w:pPr>
      <w:r w:rsidRPr="00C57562">
        <w:rPr>
          <w:rFonts w:ascii="Calibri" w:hAnsi="Calibri" w:cs="Calibri"/>
          <w:sz w:val="20"/>
          <w:szCs w:val="20"/>
        </w:rPr>
        <w:t xml:space="preserve">Zamawiający dopuszcza możliwość złożenia oferty w inny sposób niż przewidziany w </w:t>
      </w:r>
      <w:proofErr w:type="spellStart"/>
      <w:r w:rsidRPr="00C57562">
        <w:rPr>
          <w:rFonts w:ascii="Calibri" w:hAnsi="Calibri" w:cs="Calibri"/>
          <w:sz w:val="20"/>
          <w:szCs w:val="20"/>
        </w:rPr>
        <w:t>ppkt</w:t>
      </w:r>
      <w:proofErr w:type="spellEnd"/>
      <w:r w:rsidRPr="00C57562">
        <w:rPr>
          <w:rFonts w:ascii="Calibri" w:hAnsi="Calibri" w:cs="Calibri"/>
          <w:sz w:val="20"/>
          <w:szCs w:val="20"/>
        </w:rPr>
        <w:t xml:space="preserve"> 3 powyżej TYLKO I WYŁĄCZNIE w przypadku wystąpienia uzasadnionych i udokumentowanych problemów </w:t>
      </w:r>
      <w:r w:rsidRPr="00C57562">
        <w:rPr>
          <w:rFonts w:ascii="Calibri" w:hAnsi="Calibri" w:cs="Calibri"/>
          <w:sz w:val="20"/>
          <w:szCs w:val="20"/>
        </w:rPr>
        <w:lastRenderedPageBreak/>
        <w:t>technicznych po stronie operatora Bazy Konkurencyjności lub zawieszenia działalności Bazy Konkurencyjności potwierdzonego odpowiednim komunikatem w Bazie Konkurencyjności i związanej z tym niemożności złożenia oferty za pośrednictwem Bazy Konkurencyjności (udokumentowanej przez Wykonawcę). W przypadkach, o których mowa w zdaniu poprzedzającym, Zamawiający dopuszcza możliwość złożenia oferty:</w:t>
      </w:r>
    </w:p>
    <w:p w14:paraId="79588DDE" w14:textId="77777777" w:rsidR="004D3D2A" w:rsidRPr="00C57562" w:rsidRDefault="004D3D2A" w:rsidP="004D3D2A">
      <w:pPr>
        <w:pStyle w:val="Default"/>
        <w:widowControl w:val="0"/>
        <w:spacing w:line="360" w:lineRule="auto"/>
        <w:ind w:left="927"/>
        <w:jc w:val="both"/>
        <w:rPr>
          <w:rFonts w:ascii="Calibri" w:hAnsi="Calibri" w:cs="Calibri"/>
          <w:sz w:val="20"/>
          <w:szCs w:val="20"/>
        </w:rPr>
      </w:pPr>
      <w:r w:rsidRPr="00C57562">
        <w:rPr>
          <w:rFonts w:ascii="Calibri" w:hAnsi="Calibri" w:cs="Calibri"/>
          <w:sz w:val="20"/>
          <w:szCs w:val="20"/>
        </w:rPr>
        <w:t xml:space="preserve">a) za pośrednictwem poczty, kuriera lub osobiście na adres Zamawiającego podany w pkt. 1 zapytania ofertowego lub </w:t>
      </w:r>
    </w:p>
    <w:p w14:paraId="55476D71" w14:textId="023D617E" w:rsidR="004D3D2A" w:rsidRPr="00C57562" w:rsidRDefault="004D3D2A" w:rsidP="004D3D2A">
      <w:pPr>
        <w:pStyle w:val="Default"/>
        <w:widowControl w:val="0"/>
        <w:spacing w:line="360" w:lineRule="auto"/>
        <w:ind w:left="927"/>
        <w:jc w:val="both"/>
        <w:rPr>
          <w:rFonts w:ascii="Calibri" w:hAnsi="Calibri" w:cs="Calibri"/>
          <w:sz w:val="20"/>
          <w:szCs w:val="20"/>
        </w:rPr>
      </w:pPr>
      <w:r w:rsidRPr="00C57562">
        <w:rPr>
          <w:rFonts w:ascii="Calibri" w:hAnsi="Calibri" w:cs="Calibri"/>
          <w:sz w:val="20"/>
          <w:szCs w:val="20"/>
        </w:rPr>
        <w:t xml:space="preserve">b) w formie elektronicznej: skany dokumentów w postaci plików w formacie PDF na adres: </w:t>
      </w:r>
      <w:r w:rsidRPr="00041783">
        <w:rPr>
          <w:sz w:val="20"/>
          <w:szCs w:val="20"/>
        </w:rPr>
        <w:t xml:space="preserve">: </w:t>
      </w:r>
      <w:hyperlink r:id="rId9" w:history="1">
        <w:r w:rsidRPr="00AE7872">
          <w:rPr>
            <w:rStyle w:val="Hipercze"/>
            <w:sz w:val="20"/>
            <w:szCs w:val="20"/>
          </w:rPr>
          <w:t>biuro@diagno-test.pl.</w:t>
        </w:r>
      </w:hyperlink>
    </w:p>
    <w:p w14:paraId="303E6231" w14:textId="77777777" w:rsidR="004D3D2A" w:rsidRPr="00C57562" w:rsidRDefault="004D3D2A" w:rsidP="004D3D2A">
      <w:pPr>
        <w:pStyle w:val="Default"/>
        <w:widowControl w:val="0"/>
        <w:numPr>
          <w:ilvl w:val="0"/>
          <w:numId w:val="51"/>
        </w:numPr>
        <w:autoSpaceDE w:val="0"/>
        <w:spacing w:line="360" w:lineRule="auto"/>
        <w:jc w:val="both"/>
        <w:rPr>
          <w:rFonts w:ascii="Calibri" w:hAnsi="Calibri" w:cs="Calibri"/>
          <w:sz w:val="20"/>
          <w:szCs w:val="20"/>
        </w:rPr>
      </w:pPr>
      <w:r w:rsidRPr="00C57562">
        <w:rPr>
          <w:rFonts w:ascii="Calibri" w:hAnsi="Calibri" w:cs="Calibri"/>
          <w:sz w:val="20"/>
          <w:szCs w:val="20"/>
        </w:rPr>
        <w:t xml:space="preserve">W przypadkach określonych w </w:t>
      </w:r>
      <w:proofErr w:type="spellStart"/>
      <w:r w:rsidRPr="00C57562">
        <w:rPr>
          <w:rFonts w:ascii="Calibri" w:hAnsi="Calibri" w:cs="Calibri"/>
          <w:sz w:val="20"/>
          <w:szCs w:val="20"/>
        </w:rPr>
        <w:t>ppkt</w:t>
      </w:r>
      <w:proofErr w:type="spellEnd"/>
      <w:r w:rsidRPr="00C57562">
        <w:rPr>
          <w:rFonts w:ascii="Calibri" w:hAnsi="Calibri" w:cs="Calibri"/>
          <w:sz w:val="20"/>
          <w:szCs w:val="20"/>
        </w:rPr>
        <w:t xml:space="preserve">. 4 tj. w sytuacji złożenia oferty w inny sposób niż za pośrednictwem Bazy Konkurencyjności, Zamawiający wymaga, aby: </w:t>
      </w:r>
    </w:p>
    <w:p w14:paraId="6449B8FB" w14:textId="77777777" w:rsidR="004D3D2A" w:rsidRPr="00C57562" w:rsidRDefault="004D3D2A" w:rsidP="004D3D2A">
      <w:pPr>
        <w:pStyle w:val="Default"/>
        <w:widowControl w:val="0"/>
        <w:spacing w:line="360" w:lineRule="auto"/>
        <w:ind w:left="927"/>
        <w:jc w:val="both"/>
        <w:rPr>
          <w:rFonts w:ascii="Calibri" w:hAnsi="Calibri" w:cs="Calibri"/>
          <w:sz w:val="20"/>
          <w:szCs w:val="20"/>
        </w:rPr>
      </w:pPr>
      <w:r w:rsidRPr="00C57562">
        <w:rPr>
          <w:rFonts w:ascii="Calibri" w:hAnsi="Calibri" w:cs="Calibri"/>
          <w:sz w:val="20"/>
          <w:szCs w:val="20"/>
        </w:rPr>
        <w:t xml:space="preserve">− oferta składana osobiście lub przesyłana przesyłką pocztową lub kurierską została umieszczona </w:t>
      </w:r>
      <w:r w:rsidRPr="00C57562">
        <w:rPr>
          <w:rFonts w:ascii="Calibri" w:hAnsi="Calibri" w:cs="Calibri"/>
          <w:sz w:val="20"/>
          <w:szCs w:val="20"/>
        </w:rPr>
        <w:br/>
        <w:t xml:space="preserve">w zamkniętej kopercie opisanej następującymi elementami: </w:t>
      </w:r>
    </w:p>
    <w:p w14:paraId="7B4A6473" w14:textId="77777777" w:rsidR="004D3D2A" w:rsidRPr="00C57562" w:rsidRDefault="004D3D2A" w:rsidP="004D3D2A">
      <w:pPr>
        <w:pStyle w:val="Default"/>
        <w:widowControl w:val="0"/>
        <w:spacing w:line="360" w:lineRule="auto"/>
        <w:ind w:left="927" w:firstLine="489"/>
        <w:jc w:val="both"/>
        <w:rPr>
          <w:rFonts w:ascii="Calibri" w:hAnsi="Calibri" w:cs="Calibri"/>
          <w:sz w:val="20"/>
          <w:szCs w:val="20"/>
        </w:rPr>
      </w:pPr>
      <w:r w:rsidRPr="00C57562">
        <w:rPr>
          <w:rFonts w:ascii="Calibri" w:hAnsi="Calibri" w:cs="Calibri"/>
          <w:sz w:val="20"/>
          <w:szCs w:val="20"/>
        </w:rPr>
        <w:t xml:space="preserve">a) Nazwą i adresem Zamawiającego </w:t>
      </w:r>
    </w:p>
    <w:p w14:paraId="6FFC85DD" w14:textId="77777777" w:rsidR="004D3D2A" w:rsidRPr="00C57562" w:rsidRDefault="004D3D2A" w:rsidP="004D3D2A">
      <w:pPr>
        <w:pStyle w:val="Default"/>
        <w:widowControl w:val="0"/>
        <w:spacing w:line="360" w:lineRule="auto"/>
        <w:ind w:left="927" w:firstLine="489"/>
        <w:jc w:val="both"/>
        <w:rPr>
          <w:rFonts w:ascii="Calibri" w:hAnsi="Calibri" w:cs="Calibri"/>
          <w:sz w:val="20"/>
          <w:szCs w:val="20"/>
        </w:rPr>
      </w:pPr>
      <w:r w:rsidRPr="00C57562">
        <w:rPr>
          <w:rFonts w:ascii="Calibri" w:hAnsi="Calibri" w:cs="Calibri"/>
          <w:sz w:val="20"/>
          <w:szCs w:val="20"/>
        </w:rPr>
        <w:t xml:space="preserve">b) Nazwą i adresem Wykonawcy </w:t>
      </w:r>
    </w:p>
    <w:p w14:paraId="45A85350" w14:textId="042B8BDA" w:rsidR="004D3D2A" w:rsidRPr="00B318A7" w:rsidRDefault="004D3D2A" w:rsidP="004D3D2A">
      <w:pPr>
        <w:pStyle w:val="Default"/>
        <w:widowControl w:val="0"/>
        <w:spacing w:line="360" w:lineRule="auto"/>
        <w:ind w:left="927" w:firstLine="489"/>
        <w:jc w:val="both"/>
        <w:rPr>
          <w:rFonts w:ascii="Calibri" w:hAnsi="Calibri" w:cs="Calibri"/>
          <w:sz w:val="20"/>
          <w:szCs w:val="20"/>
        </w:rPr>
      </w:pPr>
      <w:r w:rsidRPr="00C57562">
        <w:rPr>
          <w:rFonts w:ascii="Calibri" w:hAnsi="Calibri" w:cs="Calibri"/>
          <w:sz w:val="20"/>
          <w:szCs w:val="20"/>
        </w:rPr>
        <w:t xml:space="preserve">c) Adnotacją „Oferta do </w:t>
      </w:r>
      <w:r w:rsidRPr="00B318A7">
        <w:rPr>
          <w:rFonts w:ascii="Calibri" w:hAnsi="Calibri" w:cs="Calibri"/>
          <w:sz w:val="20"/>
          <w:szCs w:val="20"/>
        </w:rPr>
        <w:t xml:space="preserve">zapytania ofertowego nr </w:t>
      </w:r>
      <w:r w:rsidR="00104A9C">
        <w:rPr>
          <w:rFonts w:asciiTheme="minorHAnsi" w:hAnsiTheme="minorHAnsi" w:cstheme="minorHAnsi"/>
          <w:bCs/>
          <w:spacing w:val="-7"/>
          <w:sz w:val="20"/>
          <w:szCs w:val="20"/>
        </w:rPr>
        <w:t>8</w:t>
      </w:r>
      <w:r w:rsidRPr="004D3D2A">
        <w:rPr>
          <w:rFonts w:asciiTheme="minorHAnsi" w:hAnsiTheme="minorHAnsi" w:cstheme="minorHAnsi"/>
          <w:bCs/>
          <w:spacing w:val="-7"/>
          <w:sz w:val="20"/>
          <w:szCs w:val="20"/>
        </w:rPr>
        <w:t>/FESL.10.19-IP.02-0C01/24</w:t>
      </w:r>
      <w:r>
        <w:rPr>
          <w:b/>
          <w:spacing w:val="-7"/>
          <w:sz w:val="20"/>
          <w:szCs w:val="20"/>
        </w:rPr>
        <w:t xml:space="preserve"> </w:t>
      </w:r>
      <w:r w:rsidRPr="00B318A7">
        <w:rPr>
          <w:rFonts w:ascii="Calibri" w:hAnsi="Calibri" w:cs="Calibri"/>
          <w:sz w:val="20"/>
          <w:szCs w:val="20"/>
        </w:rPr>
        <w:t xml:space="preserve">z dnia </w:t>
      </w:r>
      <w:r w:rsidR="00104A9C">
        <w:rPr>
          <w:rFonts w:ascii="Calibri" w:hAnsi="Calibri" w:cs="Calibri"/>
          <w:sz w:val="20"/>
          <w:szCs w:val="20"/>
        </w:rPr>
        <w:t>23</w:t>
      </w:r>
      <w:r>
        <w:rPr>
          <w:rFonts w:ascii="Calibri" w:hAnsi="Calibri" w:cs="Calibri"/>
          <w:sz w:val="20"/>
          <w:szCs w:val="20"/>
        </w:rPr>
        <w:t>.0</w:t>
      </w:r>
      <w:r w:rsidR="00104A9C">
        <w:rPr>
          <w:rFonts w:ascii="Calibri" w:hAnsi="Calibri" w:cs="Calibri"/>
          <w:sz w:val="20"/>
          <w:szCs w:val="20"/>
        </w:rPr>
        <w:t>4</w:t>
      </w:r>
      <w:r>
        <w:rPr>
          <w:rFonts w:ascii="Calibri" w:hAnsi="Calibri" w:cs="Calibri"/>
          <w:sz w:val="20"/>
          <w:szCs w:val="20"/>
        </w:rPr>
        <w:t>.2026</w:t>
      </w:r>
      <w:r w:rsidRPr="00B318A7">
        <w:rPr>
          <w:rFonts w:ascii="Calibri" w:hAnsi="Calibri" w:cs="Calibri"/>
          <w:sz w:val="20"/>
          <w:szCs w:val="20"/>
        </w:rPr>
        <w:t xml:space="preserve"> r. Nie otwierać do dnia</w:t>
      </w:r>
      <w:r>
        <w:rPr>
          <w:rFonts w:ascii="Calibri" w:hAnsi="Calibri" w:cs="Calibri"/>
          <w:sz w:val="20"/>
          <w:szCs w:val="20"/>
        </w:rPr>
        <w:t xml:space="preserve"> </w:t>
      </w:r>
      <w:r w:rsidR="00104A9C">
        <w:rPr>
          <w:rFonts w:ascii="Calibri" w:hAnsi="Calibri" w:cs="Calibri"/>
          <w:sz w:val="20"/>
          <w:szCs w:val="20"/>
        </w:rPr>
        <w:t>30</w:t>
      </w:r>
      <w:r>
        <w:rPr>
          <w:rFonts w:ascii="Calibri" w:hAnsi="Calibri" w:cs="Calibri"/>
          <w:sz w:val="20"/>
          <w:szCs w:val="20"/>
        </w:rPr>
        <w:t>.0</w:t>
      </w:r>
      <w:r w:rsidR="00104A9C">
        <w:rPr>
          <w:rFonts w:ascii="Calibri" w:hAnsi="Calibri" w:cs="Calibri"/>
          <w:sz w:val="20"/>
          <w:szCs w:val="20"/>
        </w:rPr>
        <w:t>4</w:t>
      </w:r>
      <w:r>
        <w:rPr>
          <w:rFonts w:ascii="Calibri" w:hAnsi="Calibri" w:cs="Calibri"/>
          <w:sz w:val="20"/>
          <w:szCs w:val="20"/>
        </w:rPr>
        <w:t>.2026</w:t>
      </w:r>
      <w:r w:rsidRPr="00B318A7">
        <w:rPr>
          <w:rFonts w:ascii="Calibri" w:hAnsi="Calibri" w:cs="Calibri"/>
          <w:sz w:val="20"/>
          <w:szCs w:val="20"/>
        </w:rPr>
        <w:t xml:space="preserve"> r. do godz. 23:59”. </w:t>
      </w:r>
    </w:p>
    <w:p w14:paraId="659110C8" w14:textId="5DB01F24" w:rsidR="004D3D2A" w:rsidRPr="00B318A7" w:rsidRDefault="004D3D2A" w:rsidP="004D3D2A">
      <w:pPr>
        <w:pStyle w:val="Default"/>
        <w:widowControl w:val="0"/>
        <w:spacing w:line="360" w:lineRule="auto"/>
        <w:ind w:left="927"/>
        <w:jc w:val="both"/>
        <w:rPr>
          <w:rFonts w:ascii="Calibri" w:hAnsi="Calibri" w:cs="Calibri"/>
          <w:sz w:val="20"/>
          <w:szCs w:val="20"/>
        </w:rPr>
      </w:pPr>
      <w:r w:rsidRPr="00B318A7">
        <w:rPr>
          <w:rFonts w:ascii="Calibri" w:hAnsi="Calibri" w:cs="Calibri"/>
          <w:sz w:val="20"/>
          <w:szCs w:val="20"/>
        </w:rPr>
        <w:t xml:space="preserve">− oferta składana za pośrednictwem poczty elektronicznej była odpowiednio opisana tj. wiadomość powinna została opatrzona tytułem „Oferta do zapytania ofertowego nr </w:t>
      </w:r>
      <w:r w:rsidRPr="004D3D2A">
        <w:rPr>
          <w:rFonts w:asciiTheme="minorHAnsi" w:hAnsiTheme="minorHAnsi" w:cstheme="minorHAnsi"/>
          <w:bCs/>
          <w:spacing w:val="-7"/>
          <w:sz w:val="20"/>
          <w:szCs w:val="20"/>
        </w:rPr>
        <w:t>6/FESL.10.19-IP.02-0C01/24</w:t>
      </w:r>
      <w:r>
        <w:rPr>
          <w:b/>
          <w:spacing w:val="-7"/>
          <w:sz w:val="20"/>
          <w:szCs w:val="20"/>
        </w:rPr>
        <w:t xml:space="preserve"> </w:t>
      </w:r>
      <w:r w:rsidRPr="00B318A7">
        <w:rPr>
          <w:rFonts w:ascii="Calibri" w:hAnsi="Calibri" w:cs="Calibri"/>
          <w:sz w:val="20"/>
          <w:szCs w:val="20"/>
        </w:rPr>
        <w:t xml:space="preserve">z dnia </w:t>
      </w:r>
      <w:r>
        <w:rPr>
          <w:rFonts w:ascii="Calibri" w:hAnsi="Calibri" w:cs="Calibri"/>
          <w:sz w:val="20"/>
          <w:szCs w:val="20"/>
        </w:rPr>
        <w:t>11.02.2026</w:t>
      </w:r>
      <w:r w:rsidRPr="00B318A7">
        <w:rPr>
          <w:rFonts w:ascii="Calibri" w:hAnsi="Calibri" w:cs="Calibri"/>
          <w:sz w:val="20"/>
          <w:szCs w:val="20"/>
        </w:rPr>
        <w:t xml:space="preserve"> r. Nie otwierać do dnia</w:t>
      </w:r>
      <w:r>
        <w:rPr>
          <w:rFonts w:ascii="Calibri" w:hAnsi="Calibri" w:cs="Calibri"/>
          <w:sz w:val="20"/>
          <w:szCs w:val="20"/>
        </w:rPr>
        <w:t xml:space="preserve"> 18.02.2026</w:t>
      </w:r>
      <w:r w:rsidRPr="00B318A7">
        <w:rPr>
          <w:rFonts w:ascii="Calibri" w:hAnsi="Calibri" w:cs="Calibri"/>
          <w:sz w:val="20"/>
          <w:szCs w:val="20"/>
        </w:rPr>
        <w:t xml:space="preserve"> r. do godz. 23:59”. </w:t>
      </w:r>
    </w:p>
    <w:p w14:paraId="093DB801" w14:textId="77777777" w:rsidR="004D3D2A" w:rsidRPr="00C57562" w:rsidRDefault="004D3D2A" w:rsidP="004D3D2A">
      <w:pPr>
        <w:pStyle w:val="Default"/>
        <w:widowControl w:val="0"/>
        <w:spacing w:line="360" w:lineRule="auto"/>
        <w:ind w:left="927"/>
        <w:jc w:val="both"/>
        <w:rPr>
          <w:rFonts w:ascii="Calibri" w:hAnsi="Calibri" w:cs="Calibri"/>
          <w:sz w:val="20"/>
          <w:szCs w:val="20"/>
        </w:rPr>
      </w:pPr>
      <w:r w:rsidRPr="00B318A7">
        <w:rPr>
          <w:rFonts w:ascii="Calibri" w:hAnsi="Calibri" w:cs="Calibri"/>
          <w:sz w:val="20"/>
          <w:szCs w:val="20"/>
        </w:rPr>
        <w:t xml:space="preserve">W przypadkach określonych w </w:t>
      </w:r>
      <w:proofErr w:type="spellStart"/>
      <w:r w:rsidRPr="00B318A7">
        <w:rPr>
          <w:rFonts w:ascii="Calibri" w:hAnsi="Calibri" w:cs="Calibri"/>
          <w:sz w:val="20"/>
          <w:szCs w:val="20"/>
        </w:rPr>
        <w:t>ppkt</w:t>
      </w:r>
      <w:proofErr w:type="spellEnd"/>
      <w:r w:rsidRPr="00B318A7">
        <w:rPr>
          <w:rFonts w:ascii="Calibri" w:hAnsi="Calibri" w:cs="Calibri"/>
          <w:sz w:val="20"/>
          <w:szCs w:val="20"/>
        </w:rPr>
        <w:t>. 4 powyżej, datą złożenia oferty jest data i godzina wpływu oferty – odpowiednio – na adres Zamawiającego podany w pkt</w:t>
      </w:r>
      <w:r w:rsidRPr="00C57562">
        <w:rPr>
          <w:rFonts w:ascii="Calibri" w:hAnsi="Calibri" w:cs="Calibri"/>
          <w:sz w:val="20"/>
          <w:szCs w:val="20"/>
        </w:rPr>
        <w:t xml:space="preserve">. 1 zapytania ofertowego lub na adres e-mail wskazany w </w:t>
      </w:r>
      <w:proofErr w:type="spellStart"/>
      <w:r w:rsidRPr="00C57562">
        <w:rPr>
          <w:rFonts w:ascii="Calibri" w:hAnsi="Calibri" w:cs="Calibri"/>
          <w:sz w:val="20"/>
          <w:szCs w:val="20"/>
        </w:rPr>
        <w:t>ppkt</w:t>
      </w:r>
      <w:proofErr w:type="spellEnd"/>
      <w:r w:rsidRPr="00C57562">
        <w:rPr>
          <w:rFonts w:ascii="Calibri" w:hAnsi="Calibri" w:cs="Calibri"/>
          <w:sz w:val="20"/>
          <w:szCs w:val="20"/>
        </w:rPr>
        <w:t xml:space="preserve">. 4 lit. b) powyżej. </w:t>
      </w:r>
    </w:p>
    <w:p w14:paraId="4636BB02" w14:textId="73F20423" w:rsidR="009B166C" w:rsidRPr="004D3D2A" w:rsidRDefault="004D3D2A" w:rsidP="004D3D2A">
      <w:pPr>
        <w:pStyle w:val="Default"/>
        <w:widowControl w:val="0"/>
        <w:numPr>
          <w:ilvl w:val="0"/>
          <w:numId w:val="51"/>
        </w:numPr>
        <w:autoSpaceDE w:val="0"/>
        <w:spacing w:line="360" w:lineRule="auto"/>
        <w:jc w:val="both"/>
        <w:rPr>
          <w:rFonts w:ascii="Calibri" w:hAnsi="Calibri" w:cs="Calibri"/>
          <w:sz w:val="20"/>
          <w:szCs w:val="20"/>
        </w:rPr>
      </w:pPr>
      <w:r w:rsidRPr="00C57562">
        <w:rPr>
          <w:rFonts w:ascii="Calibri" w:hAnsi="Calibri" w:cs="Calibri"/>
          <w:sz w:val="20"/>
          <w:szCs w:val="20"/>
        </w:rPr>
        <w:t xml:space="preserve">Oferty złożone po terminie, w inny sposób niż wskazany w </w:t>
      </w:r>
      <w:proofErr w:type="spellStart"/>
      <w:r w:rsidRPr="00C57562">
        <w:rPr>
          <w:rFonts w:ascii="Calibri" w:hAnsi="Calibri" w:cs="Calibri"/>
          <w:sz w:val="20"/>
          <w:szCs w:val="20"/>
        </w:rPr>
        <w:t>ppkt</w:t>
      </w:r>
      <w:proofErr w:type="spellEnd"/>
      <w:r w:rsidRPr="00C57562">
        <w:rPr>
          <w:rFonts w:ascii="Calibri" w:hAnsi="Calibri" w:cs="Calibri"/>
          <w:sz w:val="20"/>
          <w:szCs w:val="20"/>
        </w:rPr>
        <w:t xml:space="preserve">. 3 (Baza Konkurencyjności) lub </w:t>
      </w:r>
      <w:proofErr w:type="spellStart"/>
      <w:r w:rsidRPr="00C57562">
        <w:rPr>
          <w:rFonts w:ascii="Calibri" w:hAnsi="Calibri" w:cs="Calibri"/>
          <w:sz w:val="20"/>
          <w:szCs w:val="20"/>
        </w:rPr>
        <w:t>ppkt</w:t>
      </w:r>
      <w:proofErr w:type="spellEnd"/>
      <w:r w:rsidRPr="00C57562">
        <w:rPr>
          <w:rFonts w:ascii="Calibri" w:hAnsi="Calibri" w:cs="Calibri"/>
          <w:sz w:val="20"/>
          <w:szCs w:val="20"/>
        </w:rPr>
        <w:t xml:space="preserve">. 4 (tylko i wyłącznie w przypadku wystąpienia uzasadnionych i udokumentowanych problemów technicznych po stronie operatora Bazy Konkurencyjności lub zawieszenia działania Bazy Konkurencyjności) nie będą rozpatrywane. </w:t>
      </w:r>
    </w:p>
    <w:p w14:paraId="604D12AD" w14:textId="77777777" w:rsidR="00C338CB" w:rsidRDefault="00C338CB" w:rsidP="005D02E9">
      <w:pPr>
        <w:pStyle w:val="Akapitzlist"/>
        <w:tabs>
          <w:tab w:val="left" w:pos="284"/>
        </w:tabs>
        <w:suppressAutoHyphens w:val="0"/>
        <w:autoSpaceDE w:val="0"/>
        <w:autoSpaceDN w:val="0"/>
        <w:spacing w:line="276" w:lineRule="auto"/>
        <w:ind w:left="0" w:right="116"/>
        <w:contextualSpacing w:val="0"/>
        <w:jc w:val="both"/>
        <w:rPr>
          <w:sz w:val="20"/>
          <w:szCs w:val="20"/>
        </w:rPr>
      </w:pPr>
    </w:p>
    <w:p w14:paraId="6AB2FA4E" w14:textId="27BC73A9" w:rsidR="004D3D2A" w:rsidRDefault="004D3D2A" w:rsidP="004D3D2A">
      <w:pPr>
        <w:pStyle w:val="Nagwek2"/>
        <w:tabs>
          <w:tab w:val="left" w:pos="284"/>
        </w:tabs>
        <w:spacing w:line="276" w:lineRule="auto"/>
        <w:ind w:left="0"/>
        <w:jc w:val="center"/>
        <w:rPr>
          <w:spacing w:val="-2"/>
        </w:rPr>
      </w:pPr>
      <w:r w:rsidRPr="008B5E0D">
        <w:t>§</w:t>
      </w:r>
      <w:r>
        <w:t>7 Komunikacja w postępowaniu o udzielenie zamówienia</w:t>
      </w:r>
    </w:p>
    <w:p w14:paraId="74E0AAD9" w14:textId="77777777" w:rsidR="004D3D2A" w:rsidRDefault="004D3D2A" w:rsidP="005D02E9">
      <w:pPr>
        <w:pStyle w:val="Akapitzlist"/>
        <w:tabs>
          <w:tab w:val="left" w:pos="284"/>
        </w:tabs>
        <w:suppressAutoHyphens w:val="0"/>
        <w:autoSpaceDE w:val="0"/>
        <w:autoSpaceDN w:val="0"/>
        <w:spacing w:line="276" w:lineRule="auto"/>
        <w:ind w:left="0" w:right="116"/>
        <w:contextualSpacing w:val="0"/>
        <w:jc w:val="both"/>
        <w:rPr>
          <w:sz w:val="20"/>
          <w:szCs w:val="20"/>
        </w:rPr>
      </w:pPr>
    </w:p>
    <w:p w14:paraId="1E7FF786" w14:textId="5E54D93D" w:rsidR="004D3D2A" w:rsidRPr="00C57562" w:rsidRDefault="004D3D2A" w:rsidP="004D3D2A">
      <w:pPr>
        <w:pStyle w:val="Default"/>
        <w:widowControl w:val="0"/>
        <w:numPr>
          <w:ilvl w:val="0"/>
          <w:numId w:val="52"/>
        </w:numPr>
        <w:autoSpaceDE w:val="0"/>
        <w:spacing w:line="360" w:lineRule="auto"/>
        <w:jc w:val="both"/>
        <w:rPr>
          <w:rFonts w:ascii="Calibri" w:hAnsi="Calibri" w:cs="Calibri"/>
          <w:sz w:val="20"/>
          <w:szCs w:val="20"/>
        </w:rPr>
      </w:pPr>
      <w:r w:rsidRPr="00C57562">
        <w:rPr>
          <w:rFonts w:ascii="Calibri" w:hAnsi="Calibri" w:cs="Calibri"/>
          <w:sz w:val="20"/>
          <w:szCs w:val="20"/>
        </w:rPr>
        <w:t xml:space="preserve">Komunikacja w postępowaniu o udzielenie zamówienia, w tym ogłoszenie zapytania ofertowego, składanie ofert, wymiana informacji </w:t>
      </w:r>
      <w:r w:rsidRPr="00B318A7">
        <w:rPr>
          <w:rFonts w:ascii="Calibri" w:hAnsi="Calibri" w:cs="Calibri"/>
          <w:sz w:val="20"/>
          <w:szCs w:val="20"/>
        </w:rPr>
        <w:t xml:space="preserve">między Zamawiającym, a Wykonawcą oraz przekazywanie dokumentów i oświadczeń do upływu terminu złożenia ofert tj. do dnia </w:t>
      </w:r>
      <w:r w:rsidR="00104A9C">
        <w:rPr>
          <w:rFonts w:ascii="Calibri" w:hAnsi="Calibri" w:cs="Calibri"/>
          <w:sz w:val="20"/>
          <w:szCs w:val="20"/>
        </w:rPr>
        <w:t>30</w:t>
      </w:r>
      <w:r>
        <w:rPr>
          <w:rFonts w:ascii="Calibri" w:hAnsi="Calibri" w:cs="Calibri"/>
          <w:sz w:val="20"/>
          <w:szCs w:val="20"/>
        </w:rPr>
        <w:t>.0</w:t>
      </w:r>
      <w:r w:rsidR="00104A9C">
        <w:rPr>
          <w:rFonts w:ascii="Calibri" w:hAnsi="Calibri" w:cs="Calibri"/>
          <w:sz w:val="20"/>
          <w:szCs w:val="20"/>
        </w:rPr>
        <w:t>4</w:t>
      </w:r>
      <w:r>
        <w:rPr>
          <w:rFonts w:ascii="Calibri" w:hAnsi="Calibri" w:cs="Calibri"/>
          <w:sz w:val="20"/>
          <w:szCs w:val="20"/>
        </w:rPr>
        <w:t>.2026</w:t>
      </w:r>
      <w:r w:rsidRPr="00B318A7">
        <w:rPr>
          <w:rFonts w:ascii="Calibri" w:hAnsi="Calibri" w:cs="Calibri"/>
          <w:sz w:val="20"/>
          <w:szCs w:val="20"/>
        </w:rPr>
        <w:t xml:space="preserve"> r. do godz. 23:59 odbywa się pisemnie za pomocą BK2021 zgodnie</w:t>
      </w:r>
      <w:r w:rsidRPr="00C57562">
        <w:rPr>
          <w:rFonts w:ascii="Calibri" w:hAnsi="Calibri" w:cs="Calibri"/>
          <w:sz w:val="20"/>
          <w:szCs w:val="20"/>
        </w:rPr>
        <w:t xml:space="preserve"> z Wytycznymi dotyczącymi kwalifikowalności wydatków na lata 2021-2027.</w:t>
      </w:r>
    </w:p>
    <w:p w14:paraId="2E478076" w14:textId="34B6B294" w:rsidR="004D3D2A" w:rsidRPr="00C57562" w:rsidRDefault="004D3D2A" w:rsidP="004D3D2A">
      <w:pPr>
        <w:pStyle w:val="Default"/>
        <w:widowControl w:val="0"/>
        <w:numPr>
          <w:ilvl w:val="0"/>
          <w:numId w:val="52"/>
        </w:numPr>
        <w:autoSpaceDE w:val="0"/>
        <w:spacing w:line="360" w:lineRule="auto"/>
        <w:jc w:val="both"/>
        <w:rPr>
          <w:rFonts w:ascii="Calibri" w:hAnsi="Calibri" w:cs="Calibri"/>
          <w:sz w:val="20"/>
          <w:szCs w:val="20"/>
        </w:rPr>
      </w:pPr>
      <w:r w:rsidRPr="00C57562">
        <w:rPr>
          <w:rFonts w:ascii="Calibri" w:hAnsi="Calibri" w:cs="Calibri"/>
          <w:sz w:val="20"/>
          <w:szCs w:val="20"/>
        </w:rPr>
        <w:t xml:space="preserve">Zamawiający dopuszcza możliwość odstąpienia od komunikacji określonej w </w:t>
      </w:r>
      <w:proofErr w:type="spellStart"/>
      <w:r w:rsidRPr="00C57562">
        <w:rPr>
          <w:rFonts w:ascii="Calibri" w:hAnsi="Calibri" w:cs="Calibri"/>
          <w:sz w:val="20"/>
          <w:szCs w:val="20"/>
        </w:rPr>
        <w:t>ppkt</w:t>
      </w:r>
      <w:proofErr w:type="spellEnd"/>
      <w:r w:rsidRPr="00C57562">
        <w:rPr>
          <w:rFonts w:ascii="Calibri" w:hAnsi="Calibri" w:cs="Calibri"/>
          <w:sz w:val="20"/>
          <w:szCs w:val="20"/>
        </w:rPr>
        <w:t xml:space="preserve">. 1 powyżej, tylko </w:t>
      </w:r>
      <w:r w:rsidRPr="00C57562">
        <w:rPr>
          <w:rFonts w:ascii="Calibri" w:hAnsi="Calibri" w:cs="Calibri"/>
          <w:sz w:val="20"/>
          <w:szCs w:val="20"/>
        </w:rPr>
        <w:br/>
        <w:t xml:space="preserve">i wyłącznie w przypadkach określonych w </w:t>
      </w:r>
      <w:r w:rsidRPr="004D3D2A">
        <w:rPr>
          <w:rFonts w:asciiTheme="minorHAnsi" w:hAnsiTheme="minorHAnsi" w:cstheme="minorHAnsi"/>
          <w:sz w:val="20"/>
          <w:szCs w:val="20"/>
        </w:rPr>
        <w:t>§6</w:t>
      </w:r>
      <w:r>
        <w:t xml:space="preserve"> </w:t>
      </w:r>
      <w:r w:rsidRPr="00C57562">
        <w:rPr>
          <w:rFonts w:ascii="Calibri" w:hAnsi="Calibri" w:cs="Calibri"/>
          <w:sz w:val="20"/>
          <w:szCs w:val="20"/>
        </w:rPr>
        <w:t>pkt 4 niniejszego zapytania ofertowego.</w:t>
      </w:r>
      <w:r w:rsidRPr="00C57562">
        <w:rPr>
          <w:rFonts w:ascii="Calibri" w:hAnsi="Calibri" w:cs="Calibri"/>
          <w:sz w:val="20"/>
          <w:szCs w:val="20"/>
        </w:rPr>
        <w:br/>
        <w:t xml:space="preserve">W  przypadku odstąpienia od komunikacji określonej w </w:t>
      </w:r>
      <w:proofErr w:type="spellStart"/>
      <w:r w:rsidRPr="00C57562">
        <w:rPr>
          <w:rFonts w:ascii="Calibri" w:hAnsi="Calibri" w:cs="Calibri"/>
          <w:sz w:val="20"/>
          <w:szCs w:val="20"/>
        </w:rPr>
        <w:t>ppkt</w:t>
      </w:r>
      <w:proofErr w:type="spellEnd"/>
      <w:r w:rsidRPr="00C57562">
        <w:rPr>
          <w:rFonts w:ascii="Calibri" w:hAnsi="Calibri" w:cs="Calibri"/>
          <w:sz w:val="20"/>
          <w:szCs w:val="20"/>
        </w:rPr>
        <w:t xml:space="preserve">. 1 powyżej, Zamawiający dopuszcza możliwość złożenia oferty w sposób określony w </w:t>
      </w:r>
      <w:r w:rsidRPr="004D3D2A">
        <w:rPr>
          <w:rFonts w:asciiTheme="minorHAnsi" w:hAnsiTheme="minorHAnsi" w:cstheme="minorHAnsi"/>
          <w:sz w:val="20"/>
          <w:szCs w:val="20"/>
        </w:rPr>
        <w:t>§6</w:t>
      </w:r>
      <w:r>
        <w:t xml:space="preserve"> </w:t>
      </w:r>
      <w:r w:rsidRPr="00C57562">
        <w:rPr>
          <w:rFonts w:ascii="Calibri" w:hAnsi="Calibri" w:cs="Calibri"/>
          <w:sz w:val="20"/>
          <w:szCs w:val="20"/>
        </w:rPr>
        <w:t xml:space="preserve">pkt 4, natomiast pozostała komunikacja </w:t>
      </w:r>
      <w:r w:rsidRPr="00C57562">
        <w:rPr>
          <w:rFonts w:ascii="Calibri" w:hAnsi="Calibri" w:cs="Calibri"/>
          <w:sz w:val="20"/>
          <w:szCs w:val="20"/>
        </w:rPr>
        <w:lastRenderedPageBreak/>
        <w:t xml:space="preserve">(wymiana informacji, przekazywanie dokumentów i oświadczeń pomiędzy Zamawiającym </w:t>
      </w:r>
      <w:r w:rsidRPr="00C57562">
        <w:rPr>
          <w:rFonts w:ascii="Calibri" w:hAnsi="Calibri" w:cs="Calibri"/>
          <w:sz w:val="20"/>
          <w:szCs w:val="20"/>
        </w:rPr>
        <w:br/>
        <w:t>a Wykonawcą do upływu terminu składania ofert), odbywać będzie się drogą mailową.</w:t>
      </w:r>
    </w:p>
    <w:p w14:paraId="0817EBDD" w14:textId="77777777" w:rsidR="004D3D2A" w:rsidRPr="00C57562" w:rsidRDefault="004D3D2A" w:rsidP="004D3D2A">
      <w:pPr>
        <w:pStyle w:val="Default"/>
        <w:widowControl w:val="0"/>
        <w:numPr>
          <w:ilvl w:val="0"/>
          <w:numId w:val="52"/>
        </w:numPr>
        <w:autoSpaceDE w:val="0"/>
        <w:spacing w:line="360" w:lineRule="auto"/>
        <w:jc w:val="both"/>
        <w:rPr>
          <w:rFonts w:ascii="Calibri" w:hAnsi="Calibri" w:cs="Calibri"/>
          <w:sz w:val="20"/>
          <w:szCs w:val="20"/>
        </w:rPr>
      </w:pPr>
      <w:r w:rsidRPr="00C57562">
        <w:rPr>
          <w:rFonts w:ascii="Calibri" w:hAnsi="Calibri" w:cs="Calibri"/>
          <w:sz w:val="20"/>
          <w:szCs w:val="20"/>
        </w:rPr>
        <w:t>Komunikacja z Wykonawcą po upływie terminu składania ofert, w tym wezwanie do złożenia wyjaśnień lub przedłożenia dokumentów oraz składanie wyjaśnień, przedkładanie dodatkowych dokumentów przez Wykonawców, będzie odbywała się drogą mailową.</w:t>
      </w:r>
    </w:p>
    <w:p w14:paraId="18C02B38" w14:textId="77777777" w:rsidR="004D3D2A" w:rsidRPr="00C57562" w:rsidRDefault="004D3D2A" w:rsidP="004D3D2A">
      <w:pPr>
        <w:pStyle w:val="Default"/>
        <w:widowControl w:val="0"/>
        <w:numPr>
          <w:ilvl w:val="0"/>
          <w:numId w:val="52"/>
        </w:numPr>
        <w:autoSpaceDE w:val="0"/>
        <w:spacing w:line="360" w:lineRule="auto"/>
        <w:jc w:val="both"/>
        <w:rPr>
          <w:rFonts w:ascii="Calibri" w:hAnsi="Calibri" w:cs="Calibri"/>
          <w:sz w:val="20"/>
          <w:szCs w:val="20"/>
        </w:rPr>
      </w:pPr>
      <w:r w:rsidRPr="00C57562">
        <w:rPr>
          <w:rFonts w:ascii="Calibri" w:hAnsi="Calibri" w:cs="Calibri"/>
          <w:sz w:val="20"/>
          <w:szCs w:val="20"/>
        </w:rPr>
        <w:t xml:space="preserve">Informacja o wyniku postępowania zostanie opublikowana na stronie zapytania ofertowego </w:t>
      </w:r>
      <w:r w:rsidRPr="00C57562">
        <w:rPr>
          <w:rFonts w:ascii="Calibri" w:hAnsi="Calibri" w:cs="Calibri"/>
          <w:sz w:val="20"/>
          <w:szCs w:val="20"/>
        </w:rPr>
        <w:br/>
        <w:t>w serwisie Baza Konkurencyjności w zakładce „Oferty”</w:t>
      </w:r>
    </w:p>
    <w:p w14:paraId="1F46C416" w14:textId="77777777" w:rsidR="004D3D2A" w:rsidRPr="00C57562" w:rsidRDefault="004D3D2A" w:rsidP="004D3D2A">
      <w:pPr>
        <w:pStyle w:val="Default"/>
        <w:widowControl w:val="0"/>
        <w:numPr>
          <w:ilvl w:val="0"/>
          <w:numId w:val="52"/>
        </w:numPr>
        <w:autoSpaceDE w:val="0"/>
        <w:spacing w:line="360" w:lineRule="auto"/>
        <w:jc w:val="both"/>
        <w:rPr>
          <w:rFonts w:ascii="Calibri" w:hAnsi="Calibri" w:cs="Calibri"/>
          <w:sz w:val="20"/>
          <w:szCs w:val="20"/>
        </w:rPr>
      </w:pPr>
      <w:r w:rsidRPr="00C57562">
        <w:rPr>
          <w:rFonts w:ascii="Calibri" w:hAnsi="Calibri" w:cs="Calibri"/>
          <w:sz w:val="20"/>
          <w:szCs w:val="20"/>
        </w:rPr>
        <w:t xml:space="preserve">Wybrany Wykonawca zostanie poinformowany telefonicznie lub mailowo o terminie i miejscu podpisania umowy. </w:t>
      </w:r>
    </w:p>
    <w:p w14:paraId="322EED9C" w14:textId="77777777" w:rsidR="004D3D2A" w:rsidRDefault="004D3D2A" w:rsidP="005D02E9">
      <w:pPr>
        <w:pStyle w:val="Akapitzlist"/>
        <w:tabs>
          <w:tab w:val="left" w:pos="284"/>
        </w:tabs>
        <w:suppressAutoHyphens w:val="0"/>
        <w:autoSpaceDE w:val="0"/>
        <w:autoSpaceDN w:val="0"/>
        <w:spacing w:line="276" w:lineRule="auto"/>
        <w:ind w:left="0" w:right="116"/>
        <w:contextualSpacing w:val="0"/>
        <w:jc w:val="both"/>
        <w:rPr>
          <w:sz w:val="20"/>
          <w:szCs w:val="20"/>
        </w:rPr>
      </w:pPr>
    </w:p>
    <w:p w14:paraId="34AE51AC" w14:textId="77777777" w:rsidR="004D3D2A" w:rsidRPr="008B5E0D" w:rsidRDefault="004D3D2A" w:rsidP="005D02E9">
      <w:pPr>
        <w:pStyle w:val="Akapitzlist"/>
        <w:tabs>
          <w:tab w:val="left" w:pos="284"/>
        </w:tabs>
        <w:suppressAutoHyphens w:val="0"/>
        <w:autoSpaceDE w:val="0"/>
        <w:autoSpaceDN w:val="0"/>
        <w:spacing w:line="276" w:lineRule="auto"/>
        <w:ind w:left="0" w:right="116"/>
        <w:contextualSpacing w:val="0"/>
        <w:jc w:val="both"/>
        <w:rPr>
          <w:sz w:val="20"/>
          <w:szCs w:val="20"/>
        </w:rPr>
      </w:pPr>
    </w:p>
    <w:p w14:paraId="7EA7CC95" w14:textId="3D5DD89F" w:rsidR="00335B9D" w:rsidRPr="008B5E0D" w:rsidRDefault="00116881" w:rsidP="005D02E9">
      <w:pPr>
        <w:pStyle w:val="Nagwek2"/>
        <w:tabs>
          <w:tab w:val="left" w:pos="284"/>
        </w:tabs>
        <w:spacing w:line="276" w:lineRule="auto"/>
        <w:ind w:left="720"/>
        <w:jc w:val="center"/>
      </w:pPr>
      <w:r w:rsidRPr="008B5E0D">
        <w:rPr>
          <w:spacing w:val="-7"/>
        </w:rPr>
        <w:t>§8</w:t>
      </w:r>
      <w:r w:rsidR="00335B9D" w:rsidRPr="008B5E0D">
        <w:rPr>
          <w:spacing w:val="-7"/>
        </w:rPr>
        <w:t xml:space="preserve"> </w:t>
      </w:r>
      <w:r w:rsidR="00335B9D" w:rsidRPr="008B5E0D">
        <w:t>Ocena</w:t>
      </w:r>
      <w:r w:rsidR="00335B9D" w:rsidRPr="008B5E0D">
        <w:rPr>
          <w:spacing w:val="-7"/>
        </w:rPr>
        <w:t xml:space="preserve"> </w:t>
      </w:r>
      <w:r w:rsidR="00335B9D" w:rsidRPr="008B5E0D">
        <w:t>oferty</w:t>
      </w:r>
      <w:r w:rsidR="00335B9D" w:rsidRPr="008B5E0D">
        <w:rPr>
          <w:spacing w:val="-6"/>
        </w:rPr>
        <w:t xml:space="preserve"> </w:t>
      </w:r>
      <w:r w:rsidR="00335B9D" w:rsidRPr="008B5E0D">
        <w:t>oraz</w:t>
      </w:r>
      <w:r w:rsidR="00335B9D" w:rsidRPr="008B5E0D">
        <w:rPr>
          <w:spacing w:val="-6"/>
        </w:rPr>
        <w:t xml:space="preserve"> </w:t>
      </w:r>
      <w:r w:rsidR="00335B9D" w:rsidRPr="008B5E0D">
        <w:t>kryteria</w:t>
      </w:r>
      <w:r w:rsidR="00335B9D" w:rsidRPr="008B5E0D">
        <w:rPr>
          <w:spacing w:val="-7"/>
        </w:rPr>
        <w:t xml:space="preserve"> </w:t>
      </w:r>
      <w:r w:rsidR="00335B9D" w:rsidRPr="008B5E0D">
        <w:rPr>
          <w:spacing w:val="-2"/>
        </w:rPr>
        <w:t>wyboru</w:t>
      </w:r>
    </w:p>
    <w:p w14:paraId="7CAA2C3B" w14:textId="77777777" w:rsidR="004D3D2A" w:rsidRPr="00C57562" w:rsidRDefault="004D3D2A" w:rsidP="004D3D2A">
      <w:pPr>
        <w:pStyle w:val="Default"/>
        <w:widowControl w:val="0"/>
        <w:numPr>
          <w:ilvl w:val="0"/>
          <w:numId w:val="53"/>
        </w:numPr>
        <w:autoSpaceDE w:val="0"/>
        <w:spacing w:line="360" w:lineRule="auto"/>
        <w:jc w:val="both"/>
        <w:rPr>
          <w:rFonts w:ascii="Calibri" w:hAnsi="Calibri" w:cs="Calibri"/>
          <w:sz w:val="20"/>
          <w:szCs w:val="20"/>
        </w:rPr>
      </w:pPr>
      <w:r w:rsidRPr="00C57562">
        <w:rPr>
          <w:rFonts w:ascii="Calibri" w:hAnsi="Calibri" w:cs="Calibri"/>
          <w:sz w:val="20"/>
          <w:szCs w:val="20"/>
        </w:rPr>
        <w:t>Zamawiający dokona oceny czy oferta spełnia wymogi formalne określone w niniejszym zapytaniu ofertowym, w szczególności czy została sporządzona prawidłowo, zgodnie z wymaganiami określonymi w zapytaniu ofertowym, w tym czy wszystkie wymagane dokumenty zostały załączone do oferty, czy zostały prawidłowo wypełnione i podpisane oraz czy spełniają inne wymagania określone w niniejszym zapytaniu ofertowym. Ocena zostanie dokonana w formule spełnia – nie spełnia. W razie braku spełnienia ww. warunków formalnych, oferta Wykonawcy zostanie odrzucona, bez wezwania Wykonawcy do uzupełnienia dokumentów/złożenia wyjaśnień.</w:t>
      </w:r>
    </w:p>
    <w:p w14:paraId="276FDF07" w14:textId="77777777" w:rsidR="004D3D2A" w:rsidRPr="00C57562" w:rsidRDefault="004D3D2A" w:rsidP="004D3D2A">
      <w:pPr>
        <w:pStyle w:val="Default"/>
        <w:widowControl w:val="0"/>
        <w:numPr>
          <w:ilvl w:val="0"/>
          <w:numId w:val="53"/>
        </w:numPr>
        <w:autoSpaceDE w:val="0"/>
        <w:spacing w:line="360" w:lineRule="auto"/>
        <w:jc w:val="both"/>
        <w:rPr>
          <w:rFonts w:ascii="Calibri" w:hAnsi="Calibri" w:cs="Calibri"/>
          <w:sz w:val="20"/>
          <w:szCs w:val="20"/>
        </w:rPr>
      </w:pPr>
      <w:r w:rsidRPr="00C57562">
        <w:rPr>
          <w:rFonts w:ascii="Calibri" w:hAnsi="Calibri" w:cs="Calibri"/>
          <w:sz w:val="20"/>
          <w:szCs w:val="20"/>
        </w:rPr>
        <w:t>Zamawiający zastrzega sobie prawo do poprawienia w tekście przesłanej oferty oczywistych omyłek pisarskich lub rachunkowych, niezwłocznie zawiadamiając o tym Wykonawcę</w:t>
      </w:r>
    </w:p>
    <w:p w14:paraId="09CBD24F" w14:textId="77777777" w:rsidR="004D3D2A" w:rsidRPr="002C28E0" w:rsidRDefault="004D3D2A" w:rsidP="004D3D2A">
      <w:pPr>
        <w:pStyle w:val="Default"/>
        <w:widowControl w:val="0"/>
        <w:numPr>
          <w:ilvl w:val="0"/>
          <w:numId w:val="53"/>
        </w:numPr>
        <w:autoSpaceDE w:val="0"/>
        <w:spacing w:line="360" w:lineRule="auto"/>
        <w:jc w:val="both"/>
        <w:rPr>
          <w:rFonts w:ascii="Calibri" w:hAnsi="Calibri" w:cs="Calibri"/>
          <w:sz w:val="20"/>
          <w:szCs w:val="20"/>
        </w:rPr>
      </w:pPr>
      <w:r w:rsidRPr="00C57562">
        <w:rPr>
          <w:rFonts w:ascii="Calibri" w:hAnsi="Calibri" w:cs="Calibri"/>
          <w:sz w:val="20"/>
          <w:szCs w:val="20"/>
        </w:rPr>
        <w:t xml:space="preserve">W odniesieniu do ofert spełniających warunki formalne, Zamawiający zweryfikuje, na podstawie złożonych przez Wykonawcę dokumentów, czy Wykonawca spełnia warunki udziału w postępowaniu określone w niniejszym zapytaniu ofertowym. Brak spełnienia przez Wykonawcę warunków udziału w postępowaniu </w:t>
      </w:r>
      <w:r w:rsidRPr="002C28E0">
        <w:rPr>
          <w:rFonts w:ascii="Calibri" w:hAnsi="Calibri" w:cs="Calibri"/>
          <w:sz w:val="20"/>
          <w:szCs w:val="20"/>
        </w:rPr>
        <w:t>skutkował będzie wykluczeniem Wykonawcy z udziału w postępowaniu na warunkach określonych w pkt. VI niniejszego zapytania ofertowego.</w:t>
      </w:r>
    </w:p>
    <w:p w14:paraId="6B4FCE1A" w14:textId="77777777" w:rsidR="004D3D2A" w:rsidRPr="00C57562" w:rsidRDefault="004D3D2A" w:rsidP="004D3D2A">
      <w:pPr>
        <w:pStyle w:val="Default"/>
        <w:widowControl w:val="0"/>
        <w:numPr>
          <w:ilvl w:val="0"/>
          <w:numId w:val="53"/>
        </w:numPr>
        <w:autoSpaceDE w:val="0"/>
        <w:spacing w:line="360" w:lineRule="auto"/>
        <w:jc w:val="both"/>
        <w:rPr>
          <w:rFonts w:ascii="Calibri" w:hAnsi="Calibri" w:cs="Calibri"/>
          <w:sz w:val="20"/>
          <w:szCs w:val="20"/>
        </w:rPr>
      </w:pPr>
      <w:r w:rsidRPr="002C28E0">
        <w:rPr>
          <w:rFonts w:ascii="Calibri" w:hAnsi="Calibri" w:cs="Calibri"/>
          <w:sz w:val="20"/>
          <w:szCs w:val="20"/>
        </w:rPr>
        <w:t>W toku badania i oceny ofert Zamawiający</w:t>
      </w:r>
      <w:r w:rsidRPr="00C57562">
        <w:rPr>
          <w:rFonts w:ascii="Calibri" w:hAnsi="Calibri" w:cs="Calibri"/>
          <w:sz w:val="20"/>
          <w:szCs w:val="20"/>
        </w:rPr>
        <w:t xml:space="preserve"> może zażądać od Wykonawców wyjaśnień dotyczących treści złożonych ofert lub przedłożenia dodatkowych dokumentów w celu doprecyzowania/ wyjaśnienia kwestii/informacji wynikających ze złożonej oferty, innych niż braki formalne określone w ust. 1 powyżej. Brak złożenia wyjaśnień lub przedłożenia dodatkowych dokumentów </w:t>
      </w:r>
      <w:r w:rsidRPr="00C57562">
        <w:rPr>
          <w:rFonts w:ascii="Calibri" w:hAnsi="Calibri" w:cs="Calibri"/>
          <w:sz w:val="20"/>
          <w:szCs w:val="20"/>
        </w:rPr>
        <w:br/>
        <w:t xml:space="preserve">w wyznaczonym terminie, spowoduje odrzucenie oferty. Zamawiający dopuszcza możliwość wezwania Wykonawców do udzielenia wyjaśnień lub przedłożenia dodatkowych dokumentów oraz składania przez Wykonawców wyjaśnień lub przedkładania dodatkowych dokumentów, drogą mailową. Zaoferowanie warunków realizacji zamówienia niezgodnych z warunkami określonymi </w:t>
      </w:r>
      <w:r w:rsidRPr="00C57562">
        <w:rPr>
          <w:rFonts w:ascii="Calibri" w:hAnsi="Calibri" w:cs="Calibri"/>
          <w:sz w:val="20"/>
          <w:szCs w:val="20"/>
        </w:rPr>
        <w:br/>
        <w:t>w zapytaniu ofertowym, spowoduje odrzucenie oferty. Oferta odrzucona lub oferta Wykonawcy wykluczonego z udziału w postępowaniu nie podlega ocenie we wskazanych w zapytaniu ofertowym kryteriach oceny ofert.</w:t>
      </w:r>
    </w:p>
    <w:p w14:paraId="6FA2BE7E" w14:textId="77777777" w:rsidR="004D3D2A" w:rsidRPr="00C57562" w:rsidRDefault="004D3D2A" w:rsidP="004D3D2A">
      <w:pPr>
        <w:pStyle w:val="Default"/>
        <w:widowControl w:val="0"/>
        <w:numPr>
          <w:ilvl w:val="0"/>
          <w:numId w:val="53"/>
        </w:numPr>
        <w:autoSpaceDE w:val="0"/>
        <w:spacing w:line="360" w:lineRule="auto"/>
        <w:jc w:val="both"/>
        <w:rPr>
          <w:rFonts w:ascii="Calibri" w:hAnsi="Calibri" w:cs="Calibri"/>
          <w:sz w:val="20"/>
          <w:szCs w:val="20"/>
        </w:rPr>
      </w:pPr>
      <w:r w:rsidRPr="00C57562">
        <w:rPr>
          <w:rFonts w:ascii="Calibri" w:hAnsi="Calibri" w:cs="Calibri"/>
          <w:sz w:val="20"/>
          <w:szCs w:val="20"/>
        </w:rPr>
        <w:t xml:space="preserve">Z tytułu odrzucenia oferty przez Zamawiającego lub wykluczenia Wykonawcy z udziału </w:t>
      </w:r>
      <w:r w:rsidRPr="00C57562">
        <w:rPr>
          <w:rFonts w:ascii="Calibri" w:hAnsi="Calibri" w:cs="Calibri"/>
          <w:sz w:val="20"/>
          <w:szCs w:val="20"/>
        </w:rPr>
        <w:br/>
        <w:t xml:space="preserve">w postępowaniu, Wykonawcy nie przysługują żadne roszczenia wobec Zamawiającego. Decyzja </w:t>
      </w:r>
      <w:r w:rsidRPr="00C57562">
        <w:rPr>
          <w:rFonts w:ascii="Calibri" w:hAnsi="Calibri" w:cs="Calibri"/>
          <w:sz w:val="20"/>
          <w:szCs w:val="20"/>
        </w:rPr>
        <w:lastRenderedPageBreak/>
        <w:t>Zamawiającego o odrzuceniu oferty oraz o wykluczeniu Wykonawcy z udziału w postępowaniu, jest decyzją ostateczną</w:t>
      </w:r>
    </w:p>
    <w:p w14:paraId="5172DC23" w14:textId="77777777" w:rsidR="004D3D2A" w:rsidRDefault="004D3D2A" w:rsidP="004D3D2A">
      <w:pPr>
        <w:pStyle w:val="Default"/>
        <w:widowControl w:val="0"/>
        <w:numPr>
          <w:ilvl w:val="0"/>
          <w:numId w:val="53"/>
        </w:numPr>
        <w:autoSpaceDE w:val="0"/>
        <w:spacing w:line="360" w:lineRule="auto"/>
        <w:jc w:val="both"/>
        <w:rPr>
          <w:rFonts w:ascii="Calibri" w:hAnsi="Calibri" w:cs="Calibri"/>
          <w:sz w:val="20"/>
          <w:szCs w:val="20"/>
        </w:rPr>
      </w:pPr>
      <w:r w:rsidRPr="00540DF5">
        <w:rPr>
          <w:rFonts w:ascii="Calibri" w:hAnsi="Calibri" w:cs="Calibri"/>
          <w:sz w:val="20"/>
          <w:szCs w:val="20"/>
        </w:rPr>
        <w:t>Zamawiający zastrzega sobie prawo swobodnego wyboru ofert, prawo zmiany warunków lub odwołania zaproszenia do składania ofert oraz prawo do zamknięcia naboru bez wyboru oferty na każdym jego etapie, w szczególności w przypadku złożenia przez potencjalnych Wykonawców zamówienia ofert przekraczających wysokość środków zaplanowanych w budżecie projektu na realizację niniejszego działania.</w:t>
      </w:r>
    </w:p>
    <w:p w14:paraId="3E740800" w14:textId="77777777" w:rsidR="004D3D2A" w:rsidRDefault="004D3D2A" w:rsidP="004D3D2A">
      <w:pPr>
        <w:pStyle w:val="Bezodstpw"/>
        <w:widowControl/>
        <w:numPr>
          <w:ilvl w:val="0"/>
          <w:numId w:val="53"/>
        </w:numPr>
        <w:suppressAutoHyphens w:val="0"/>
        <w:spacing w:line="360" w:lineRule="auto"/>
        <w:ind w:left="924" w:hanging="357"/>
        <w:jc w:val="both"/>
        <w:rPr>
          <w:sz w:val="20"/>
          <w:szCs w:val="20"/>
        </w:rPr>
      </w:pPr>
      <w:r w:rsidRPr="00091B83">
        <w:rPr>
          <w:sz w:val="20"/>
          <w:szCs w:val="20"/>
        </w:rPr>
        <w:t xml:space="preserve">Wybór Wykonawcy nastąpi z zachowaniem zasady uczciwej konkurencji i równego traktowania ubiegających się o zamówienia. </w:t>
      </w:r>
    </w:p>
    <w:p w14:paraId="66E146ED" w14:textId="77777777" w:rsidR="004D3D2A" w:rsidRDefault="004D3D2A" w:rsidP="004D3D2A">
      <w:pPr>
        <w:pStyle w:val="Bezodstpw"/>
        <w:widowControl/>
        <w:numPr>
          <w:ilvl w:val="0"/>
          <w:numId w:val="53"/>
        </w:numPr>
        <w:suppressAutoHyphens w:val="0"/>
        <w:spacing w:line="360" w:lineRule="auto"/>
        <w:ind w:left="924" w:hanging="357"/>
        <w:jc w:val="both"/>
        <w:rPr>
          <w:sz w:val="20"/>
          <w:szCs w:val="20"/>
        </w:rPr>
      </w:pPr>
      <w:r w:rsidRPr="006D1AB4">
        <w:rPr>
          <w:sz w:val="20"/>
          <w:szCs w:val="20"/>
        </w:rPr>
        <w:t xml:space="preserve">Zamawiający dopuszcza możliwość rezygnacji Oferenta z realizacji przedmiotu zapytania ofertowego, </w:t>
      </w:r>
      <w:r w:rsidRPr="006D1AB4">
        <w:rPr>
          <w:sz w:val="20"/>
          <w:szCs w:val="20"/>
        </w:rPr>
        <w:br w:type="textWrapping" w:clear="all"/>
        <w:t>w przypadku rezygnacji Wykonawcy z najwyższą ilością punktów do realizacji zamówienia zostanie wybrany Oferent z drugą najwyższą ilością punktów</w:t>
      </w:r>
      <w:r>
        <w:rPr>
          <w:sz w:val="20"/>
          <w:szCs w:val="20"/>
        </w:rPr>
        <w:t xml:space="preserve">. </w:t>
      </w:r>
    </w:p>
    <w:p w14:paraId="39F55C5B" w14:textId="0B7A8754" w:rsidR="004D3D2A" w:rsidRPr="004D3D2A" w:rsidRDefault="004D3D2A" w:rsidP="004D3D2A">
      <w:pPr>
        <w:pStyle w:val="Bezodstpw"/>
        <w:widowControl/>
        <w:numPr>
          <w:ilvl w:val="0"/>
          <w:numId w:val="53"/>
        </w:numPr>
        <w:suppressAutoHyphens w:val="0"/>
        <w:spacing w:line="360" w:lineRule="auto"/>
        <w:ind w:left="924" w:hanging="357"/>
        <w:jc w:val="both"/>
        <w:rPr>
          <w:sz w:val="20"/>
          <w:szCs w:val="20"/>
        </w:rPr>
      </w:pPr>
      <w:r w:rsidRPr="004D3D2A">
        <w:rPr>
          <w:b/>
          <w:sz w:val="20"/>
          <w:szCs w:val="20"/>
        </w:rPr>
        <w:t>Ofertą</w:t>
      </w:r>
      <w:r w:rsidRPr="004D3D2A">
        <w:rPr>
          <w:bCs/>
          <w:sz w:val="20"/>
          <w:szCs w:val="20"/>
        </w:rPr>
        <w:t xml:space="preserve"> </w:t>
      </w:r>
      <w:r w:rsidRPr="004D3D2A">
        <w:rPr>
          <w:b/>
          <w:sz w:val="20"/>
          <w:szCs w:val="20"/>
        </w:rPr>
        <w:t>najkorzystniejszą</w:t>
      </w:r>
      <w:r w:rsidRPr="004D3D2A">
        <w:rPr>
          <w:bCs/>
          <w:sz w:val="20"/>
          <w:szCs w:val="20"/>
        </w:rPr>
        <w:t xml:space="preserve"> będzie oferta Wykonawcy, który zaoferuje najwyższy rabat w stosunku do ceny detalicznej paliwa określonego w § 2 punkt 5, oferowanej w danym dniu przez Wykonawcę. </w:t>
      </w:r>
      <w:r>
        <w:rPr>
          <w:bCs/>
          <w:sz w:val="20"/>
          <w:szCs w:val="20"/>
        </w:rPr>
        <w:t xml:space="preserve"> </w:t>
      </w:r>
      <w:r w:rsidRPr="004D3D2A">
        <w:rPr>
          <w:sz w:val="20"/>
          <w:szCs w:val="20"/>
        </w:rPr>
        <w:t xml:space="preserve">Zamawiający nie przewiduje procedury odwoławczej. </w:t>
      </w:r>
    </w:p>
    <w:p w14:paraId="307CAA26" w14:textId="77777777" w:rsidR="004D3D2A" w:rsidRDefault="004D3D2A" w:rsidP="004D3D2A">
      <w:pPr>
        <w:pStyle w:val="Akapitzlist"/>
        <w:numPr>
          <w:ilvl w:val="0"/>
          <w:numId w:val="53"/>
        </w:numPr>
        <w:spacing w:line="360" w:lineRule="auto"/>
        <w:rPr>
          <w:sz w:val="20"/>
          <w:szCs w:val="20"/>
        </w:rPr>
      </w:pPr>
      <w:r w:rsidRPr="008D741B">
        <w:rPr>
          <w:sz w:val="20"/>
          <w:szCs w:val="20"/>
        </w:rPr>
        <w:t>Zamawiający zawrze umowę na wykonanie zamówienia w terminie 14 dni roboczych od dnia dokonania wyboru oferty, w miejscu i terminie wskazanym przez Zamawiającego</w:t>
      </w:r>
      <w:r>
        <w:rPr>
          <w:sz w:val="20"/>
          <w:szCs w:val="20"/>
        </w:rPr>
        <w:t>.</w:t>
      </w:r>
    </w:p>
    <w:p w14:paraId="5CB98CA5" w14:textId="77777777" w:rsidR="004D3D2A" w:rsidRDefault="004D3D2A" w:rsidP="004D3D2A">
      <w:pPr>
        <w:pStyle w:val="Akapitzlist"/>
        <w:numPr>
          <w:ilvl w:val="0"/>
          <w:numId w:val="53"/>
        </w:numPr>
        <w:spacing w:line="360" w:lineRule="auto"/>
        <w:rPr>
          <w:sz w:val="20"/>
          <w:szCs w:val="20"/>
        </w:rPr>
      </w:pPr>
      <w:r w:rsidRPr="004D3D2A">
        <w:rPr>
          <w:sz w:val="20"/>
          <w:szCs w:val="20"/>
        </w:rPr>
        <w:t xml:space="preserve">Zamawiający zastrzega sobie prawo odstąpienia od wyboru oferty lub od zawarcia umowy z istotnych przyczyn. </w:t>
      </w:r>
    </w:p>
    <w:p w14:paraId="664B44F5" w14:textId="77777777" w:rsidR="004D3D2A" w:rsidRPr="004D3D2A" w:rsidRDefault="004D3D2A" w:rsidP="004D3D2A">
      <w:pPr>
        <w:pStyle w:val="Akapitzlist"/>
        <w:numPr>
          <w:ilvl w:val="0"/>
          <w:numId w:val="53"/>
        </w:numPr>
        <w:spacing w:line="360" w:lineRule="auto"/>
        <w:rPr>
          <w:sz w:val="20"/>
          <w:szCs w:val="20"/>
        </w:rPr>
      </w:pPr>
      <w:r w:rsidRPr="004D3D2A">
        <w:rPr>
          <w:color w:val="000000"/>
          <w:sz w:val="20"/>
          <w:szCs w:val="20"/>
          <w:lang w:eastAsia="pl-PL"/>
        </w:rPr>
        <w:t xml:space="preserve">Wykonawca zobowiązuje się w toku realizacji umowy do bezwzględnego stosowania Wytycznych </w:t>
      </w:r>
      <w:r w:rsidRPr="004D3D2A">
        <w:rPr>
          <w:color w:val="000000"/>
          <w:sz w:val="20"/>
          <w:szCs w:val="20"/>
          <w:lang w:eastAsia="pl-PL"/>
        </w:rPr>
        <w:br w:type="textWrapping" w:clear="all"/>
        <w:t>w zakresie kwalifikowalności wydatków na lata 2021 – 2027.</w:t>
      </w:r>
    </w:p>
    <w:p w14:paraId="4C262791" w14:textId="77777777" w:rsidR="004D3D2A" w:rsidRPr="004D3D2A" w:rsidRDefault="004D3D2A" w:rsidP="004D3D2A">
      <w:pPr>
        <w:pStyle w:val="Akapitzlist"/>
        <w:numPr>
          <w:ilvl w:val="0"/>
          <w:numId w:val="53"/>
        </w:numPr>
        <w:spacing w:line="360" w:lineRule="auto"/>
        <w:rPr>
          <w:sz w:val="20"/>
          <w:szCs w:val="20"/>
        </w:rPr>
      </w:pPr>
      <w:r w:rsidRPr="004D3D2A">
        <w:rPr>
          <w:rFonts w:eastAsiaTheme="minorHAnsi"/>
          <w:sz w:val="20"/>
          <w:szCs w:val="20"/>
        </w:rPr>
        <w:t>W przypadku zaistnienia takiej potrzeby Zamawiający zastrzega, że istnieje możliwość udzielenia Wykonawcy wyłonionemu w trybie zasady konkurencyjności zamówień uzupełniających, w wysokości nieprzekraczającej 50% wartości zamówienia określonej w umowie zawartej z Wykonawcą.</w:t>
      </w:r>
    </w:p>
    <w:p w14:paraId="38E10FD6" w14:textId="77777777" w:rsidR="004D3D2A" w:rsidRDefault="004D3D2A" w:rsidP="004D3D2A">
      <w:pPr>
        <w:pStyle w:val="Akapitzlist"/>
        <w:numPr>
          <w:ilvl w:val="0"/>
          <w:numId w:val="53"/>
        </w:numPr>
        <w:spacing w:line="360" w:lineRule="auto"/>
        <w:rPr>
          <w:sz w:val="20"/>
          <w:szCs w:val="20"/>
        </w:rPr>
      </w:pPr>
      <w:r w:rsidRPr="004D3D2A">
        <w:rPr>
          <w:sz w:val="20"/>
          <w:szCs w:val="20"/>
        </w:rPr>
        <w:t xml:space="preserve">Zapłata za zrealizowaną usługę nastąpi na podstawie dostarczonej przez Wykonawcę faktury VAT/ rachunku maksymalnie w terminie 30 dni od dnia doręczenia Zamawiającemu faktury. </w:t>
      </w:r>
    </w:p>
    <w:p w14:paraId="1861EACE" w14:textId="44883835" w:rsidR="004D3D2A" w:rsidRPr="004D3D2A" w:rsidRDefault="004D3D2A" w:rsidP="004D3D2A">
      <w:pPr>
        <w:pStyle w:val="Akapitzlist"/>
        <w:numPr>
          <w:ilvl w:val="0"/>
          <w:numId w:val="53"/>
        </w:numPr>
        <w:spacing w:line="360" w:lineRule="auto"/>
        <w:rPr>
          <w:sz w:val="20"/>
          <w:szCs w:val="20"/>
        </w:rPr>
      </w:pPr>
      <w:r w:rsidRPr="004D3D2A">
        <w:rPr>
          <w:sz w:val="20"/>
          <w:szCs w:val="20"/>
        </w:rPr>
        <w:t xml:space="preserve">Projekt jest współfinansowany ze środków Europejskiego Funduszu Społecznego Plus w ramach Programu Fundusze Europejskie dla Śląskiego 2021-2027. </w:t>
      </w:r>
    </w:p>
    <w:p w14:paraId="06607701" w14:textId="67645266" w:rsidR="00335B9D" w:rsidRPr="008B5E0D" w:rsidRDefault="004D3D2A" w:rsidP="004D3D2A">
      <w:pPr>
        <w:pStyle w:val="Tekstpodstawowy"/>
        <w:tabs>
          <w:tab w:val="left" w:pos="284"/>
        </w:tabs>
        <w:spacing w:line="276" w:lineRule="auto"/>
        <w:jc w:val="center"/>
        <w:rPr>
          <w:b/>
        </w:rPr>
      </w:pPr>
      <w:r w:rsidRPr="009508EB">
        <w:rPr>
          <w:b/>
          <w:bCs/>
        </w:rPr>
        <w:t>§</w:t>
      </w:r>
      <w:r>
        <w:rPr>
          <w:b/>
          <w:bCs/>
        </w:rPr>
        <w:t>9 Informacje dodatkowe</w:t>
      </w:r>
    </w:p>
    <w:p w14:paraId="009703C6" w14:textId="77777777" w:rsidR="004D3D2A" w:rsidRPr="00C57562" w:rsidRDefault="004D3D2A" w:rsidP="004D3D2A">
      <w:pPr>
        <w:pStyle w:val="Default"/>
        <w:widowControl w:val="0"/>
        <w:spacing w:line="360" w:lineRule="auto"/>
        <w:ind w:left="567"/>
        <w:jc w:val="both"/>
        <w:rPr>
          <w:rFonts w:ascii="Calibri" w:hAnsi="Calibri" w:cs="Calibri"/>
          <w:sz w:val="20"/>
          <w:szCs w:val="20"/>
        </w:rPr>
      </w:pPr>
      <w:r w:rsidRPr="00C57562">
        <w:rPr>
          <w:rFonts w:ascii="Calibri" w:hAnsi="Calibri" w:cs="Calibri"/>
          <w:sz w:val="20"/>
          <w:szCs w:val="20"/>
        </w:rPr>
        <w:t xml:space="preserve">Informacje uzupełniające </w:t>
      </w:r>
    </w:p>
    <w:p w14:paraId="3C7866AC" w14:textId="77777777" w:rsidR="004D3D2A" w:rsidRPr="00C57562" w:rsidRDefault="004D3D2A" w:rsidP="004D3D2A">
      <w:pPr>
        <w:pStyle w:val="Default"/>
        <w:widowControl w:val="0"/>
        <w:numPr>
          <w:ilvl w:val="0"/>
          <w:numId w:val="55"/>
        </w:numPr>
        <w:autoSpaceDE w:val="0"/>
        <w:spacing w:line="360" w:lineRule="auto"/>
        <w:jc w:val="both"/>
        <w:rPr>
          <w:rFonts w:ascii="Calibri" w:hAnsi="Calibri" w:cs="Calibri"/>
          <w:sz w:val="20"/>
          <w:szCs w:val="20"/>
        </w:rPr>
      </w:pPr>
      <w:r w:rsidRPr="00C57562">
        <w:rPr>
          <w:rFonts w:ascii="Calibri" w:hAnsi="Calibri" w:cs="Calibri"/>
          <w:sz w:val="20"/>
          <w:szCs w:val="20"/>
        </w:rPr>
        <w:t xml:space="preserve">Zamawiający zastrzega sobie prawo do zmiany treści zapytania ofertowego przed upływem terminu składania ofert. </w:t>
      </w:r>
    </w:p>
    <w:p w14:paraId="7207A09C" w14:textId="77777777" w:rsidR="004D3D2A" w:rsidRPr="00C57562" w:rsidRDefault="004D3D2A" w:rsidP="004D3D2A">
      <w:pPr>
        <w:pStyle w:val="Default"/>
        <w:widowControl w:val="0"/>
        <w:numPr>
          <w:ilvl w:val="0"/>
          <w:numId w:val="55"/>
        </w:numPr>
        <w:autoSpaceDE w:val="0"/>
        <w:spacing w:line="360" w:lineRule="auto"/>
        <w:jc w:val="both"/>
        <w:rPr>
          <w:rFonts w:ascii="Calibri" w:hAnsi="Calibri" w:cs="Calibri"/>
          <w:sz w:val="20"/>
          <w:szCs w:val="20"/>
        </w:rPr>
      </w:pPr>
      <w:r w:rsidRPr="00C57562">
        <w:rPr>
          <w:rFonts w:ascii="Calibri" w:hAnsi="Calibri" w:cs="Calibri"/>
          <w:sz w:val="20"/>
          <w:szCs w:val="20"/>
        </w:rPr>
        <w:t xml:space="preserve">Zamawiający zastrzega sobie prawo do unieważnienia postępowania w całości lub w części </w:t>
      </w:r>
      <w:r w:rsidRPr="00C57562">
        <w:rPr>
          <w:rFonts w:ascii="Calibri" w:hAnsi="Calibri" w:cs="Calibri"/>
          <w:sz w:val="20"/>
          <w:szCs w:val="20"/>
        </w:rPr>
        <w:br/>
        <w:t xml:space="preserve">w przypadku, gdy: </w:t>
      </w:r>
    </w:p>
    <w:p w14:paraId="29A97AF5" w14:textId="77777777" w:rsidR="004D3D2A" w:rsidRPr="00C57562" w:rsidRDefault="004D3D2A" w:rsidP="004D3D2A">
      <w:pPr>
        <w:pStyle w:val="Default"/>
        <w:widowControl w:val="0"/>
        <w:spacing w:line="360" w:lineRule="auto"/>
        <w:ind w:left="927"/>
        <w:jc w:val="both"/>
        <w:rPr>
          <w:rFonts w:ascii="Calibri" w:hAnsi="Calibri" w:cs="Calibri"/>
          <w:sz w:val="20"/>
          <w:szCs w:val="20"/>
        </w:rPr>
      </w:pPr>
      <w:r w:rsidRPr="00C57562">
        <w:rPr>
          <w:rFonts w:ascii="Calibri" w:hAnsi="Calibri" w:cs="Calibri"/>
          <w:sz w:val="20"/>
          <w:szCs w:val="20"/>
        </w:rPr>
        <w:t xml:space="preserve">a) postępowanie dotknięte będzie wadą uniemożliwiającą zawarcie ważnej umowy; </w:t>
      </w:r>
    </w:p>
    <w:p w14:paraId="65DECD43" w14:textId="77777777" w:rsidR="004D3D2A" w:rsidRPr="00C57562" w:rsidRDefault="004D3D2A" w:rsidP="004D3D2A">
      <w:pPr>
        <w:pStyle w:val="Default"/>
        <w:widowControl w:val="0"/>
        <w:spacing w:line="360" w:lineRule="auto"/>
        <w:ind w:left="927"/>
        <w:jc w:val="both"/>
        <w:rPr>
          <w:rFonts w:ascii="Calibri" w:hAnsi="Calibri" w:cs="Calibri"/>
          <w:sz w:val="20"/>
          <w:szCs w:val="20"/>
        </w:rPr>
      </w:pPr>
      <w:r w:rsidRPr="00C57562">
        <w:rPr>
          <w:rFonts w:ascii="Calibri" w:hAnsi="Calibri" w:cs="Calibri"/>
          <w:sz w:val="20"/>
          <w:szCs w:val="20"/>
        </w:rPr>
        <w:t xml:space="preserve">b) nastąpi rozwiązanie umowy o dofinansowanie realizacji Projektu, zawartej pomiędzy Zamawiającym a Instytucją Pośredniczącą; </w:t>
      </w:r>
    </w:p>
    <w:p w14:paraId="2F756F63" w14:textId="77777777" w:rsidR="004D3D2A" w:rsidRPr="00C57562" w:rsidRDefault="004D3D2A" w:rsidP="004D3D2A">
      <w:pPr>
        <w:pStyle w:val="Default"/>
        <w:widowControl w:val="0"/>
        <w:spacing w:line="360" w:lineRule="auto"/>
        <w:ind w:left="927"/>
        <w:jc w:val="both"/>
        <w:rPr>
          <w:rFonts w:ascii="Calibri" w:hAnsi="Calibri" w:cs="Calibri"/>
          <w:sz w:val="20"/>
          <w:szCs w:val="20"/>
        </w:rPr>
      </w:pPr>
      <w:r w:rsidRPr="00C57562">
        <w:rPr>
          <w:rFonts w:ascii="Calibri" w:hAnsi="Calibri" w:cs="Calibri"/>
          <w:sz w:val="20"/>
          <w:szCs w:val="20"/>
        </w:rPr>
        <w:lastRenderedPageBreak/>
        <w:t xml:space="preserve">c) wystąpią inne okoliczności, które według oceny Zamawiającego uczynią dalsze prowadzenie postępowania nieuzasadnionym, </w:t>
      </w:r>
    </w:p>
    <w:p w14:paraId="473EFFF5" w14:textId="77777777" w:rsidR="004D3D2A" w:rsidRPr="00C57562" w:rsidRDefault="004D3D2A" w:rsidP="004D3D2A">
      <w:pPr>
        <w:pStyle w:val="Default"/>
        <w:widowControl w:val="0"/>
        <w:spacing w:line="360" w:lineRule="auto"/>
        <w:ind w:left="927"/>
        <w:jc w:val="both"/>
        <w:rPr>
          <w:rFonts w:ascii="Calibri" w:hAnsi="Calibri" w:cs="Calibri"/>
          <w:sz w:val="20"/>
          <w:szCs w:val="20"/>
        </w:rPr>
      </w:pPr>
      <w:r w:rsidRPr="00C57562">
        <w:rPr>
          <w:rFonts w:ascii="Calibri" w:hAnsi="Calibri" w:cs="Calibri"/>
          <w:sz w:val="20"/>
          <w:szCs w:val="20"/>
        </w:rPr>
        <w:t xml:space="preserve">d) w innych przypadkach przewidzianych w zapytaniu ofertowym. </w:t>
      </w:r>
    </w:p>
    <w:p w14:paraId="3EDAE955" w14:textId="77777777" w:rsidR="005D73A5" w:rsidRPr="005D73A5" w:rsidRDefault="004D3D2A" w:rsidP="005D73A5">
      <w:pPr>
        <w:pStyle w:val="Default"/>
        <w:widowControl w:val="0"/>
        <w:numPr>
          <w:ilvl w:val="0"/>
          <w:numId w:val="55"/>
        </w:numPr>
        <w:autoSpaceDE w:val="0"/>
        <w:spacing w:line="360" w:lineRule="auto"/>
        <w:jc w:val="both"/>
        <w:rPr>
          <w:rFonts w:asciiTheme="minorHAnsi" w:hAnsiTheme="minorHAnsi" w:cstheme="minorHAnsi"/>
          <w:sz w:val="20"/>
          <w:szCs w:val="20"/>
        </w:rPr>
      </w:pPr>
      <w:r w:rsidRPr="00C57562">
        <w:rPr>
          <w:rFonts w:ascii="Calibri" w:hAnsi="Calibri" w:cs="Calibri"/>
          <w:sz w:val="20"/>
          <w:szCs w:val="20"/>
        </w:rPr>
        <w:t xml:space="preserve">W razie unieważnienia postępowania, Zamawiający nie jest zobowiązany do zwrotu Wykonawcom </w:t>
      </w:r>
      <w:r w:rsidRPr="005D73A5">
        <w:rPr>
          <w:rFonts w:asciiTheme="minorHAnsi" w:hAnsiTheme="minorHAnsi" w:cstheme="minorHAnsi"/>
          <w:sz w:val="20"/>
          <w:szCs w:val="20"/>
        </w:rPr>
        <w:t xml:space="preserve">kosztów związanych z udziałem w postępowaniu. </w:t>
      </w:r>
    </w:p>
    <w:p w14:paraId="7DFCD358" w14:textId="6C9C2F99" w:rsidR="00335B9D" w:rsidRDefault="004D3D2A" w:rsidP="005D73A5">
      <w:pPr>
        <w:pStyle w:val="Default"/>
        <w:widowControl w:val="0"/>
        <w:numPr>
          <w:ilvl w:val="0"/>
          <w:numId w:val="55"/>
        </w:numPr>
        <w:autoSpaceDE w:val="0"/>
        <w:spacing w:line="360" w:lineRule="auto"/>
        <w:jc w:val="both"/>
        <w:rPr>
          <w:rFonts w:asciiTheme="minorHAnsi" w:hAnsiTheme="minorHAnsi" w:cstheme="minorHAnsi"/>
          <w:sz w:val="20"/>
          <w:szCs w:val="20"/>
        </w:rPr>
      </w:pPr>
      <w:r w:rsidRPr="005D73A5">
        <w:rPr>
          <w:rFonts w:asciiTheme="minorHAnsi" w:hAnsiTheme="minorHAnsi" w:cstheme="minorHAnsi"/>
          <w:sz w:val="20"/>
          <w:szCs w:val="20"/>
        </w:rPr>
        <w:t>Zamawiający ma w ramach wniosku o dofinansowanie sztywno skalkulowane kwoty na niniejszą ofertę. Zamawiający może podjąć indywidualne negocjacje z wybranym zgodnie z procedurami określonymi w zapytaniu ofertowym Wykonawcą lub odstąpić od podpisania umowy.</w:t>
      </w:r>
    </w:p>
    <w:p w14:paraId="36B16478" w14:textId="77777777" w:rsidR="005D73A5" w:rsidRPr="005D73A5" w:rsidRDefault="005D73A5" w:rsidP="005D73A5">
      <w:pPr>
        <w:pStyle w:val="Default"/>
        <w:widowControl w:val="0"/>
        <w:autoSpaceDE w:val="0"/>
        <w:spacing w:line="360" w:lineRule="auto"/>
        <w:ind w:left="927"/>
        <w:jc w:val="both"/>
        <w:rPr>
          <w:rFonts w:asciiTheme="minorHAnsi" w:hAnsiTheme="minorHAnsi" w:cstheme="minorHAnsi"/>
          <w:sz w:val="20"/>
          <w:szCs w:val="20"/>
        </w:rPr>
      </w:pPr>
    </w:p>
    <w:p w14:paraId="56980963" w14:textId="565504FA" w:rsidR="00335B9D" w:rsidRDefault="000A3BC1" w:rsidP="005D02E9">
      <w:pPr>
        <w:pStyle w:val="Akapitzlist"/>
        <w:tabs>
          <w:tab w:val="left" w:pos="284"/>
        </w:tabs>
        <w:spacing w:line="276" w:lineRule="auto"/>
        <w:jc w:val="center"/>
        <w:rPr>
          <w:b/>
          <w:bCs/>
          <w:sz w:val="20"/>
          <w:szCs w:val="20"/>
        </w:rPr>
      </w:pPr>
      <w:r w:rsidRPr="009508EB">
        <w:rPr>
          <w:b/>
          <w:bCs/>
          <w:sz w:val="20"/>
          <w:szCs w:val="20"/>
        </w:rPr>
        <w:t>§</w:t>
      </w:r>
      <w:r w:rsidR="004D3D2A">
        <w:rPr>
          <w:b/>
          <w:bCs/>
          <w:sz w:val="20"/>
          <w:szCs w:val="20"/>
        </w:rPr>
        <w:t>10</w:t>
      </w:r>
      <w:r w:rsidR="00335B9D" w:rsidRPr="009508EB">
        <w:rPr>
          <w:b/>
          <w:bCs/>
          <w:sz w:val="20"/>
          <w:szCs w:val="20"/>
        </w:rPr>
        <w:t xml:space="preserve"> Informacja dotycząca ochrony przetwarzania danych osobowych</w:t>
      </w:r>
    </w:p>
    <w:p w14:paraId="7E028E28" w14:textId="77777777" w:rsidR="005D73A5" w:rsidRPr="008B5E0D" w:rsidRDefault="005D73A5" w:rsidP="005D02E9">
      <w:pPr>
        <w:pStyle w:val="Akapitzlist"/>
        <w:tabs>
          <w:tab w:val="left" w:pos="284"/>
        </w:tabs>
        <w:spacing w:line="276" w:lineRule="auto"/>
        <w:jc w:val="center"/>
        <w:rPr>
          <w:b/>
          <w:bCs/>
          <w:sz w:val="20"/>
          <w:szCs w:val="20"/>
        </w:rPr>
      </w:pPr>
    </w:p>
    <w:p w14:paraId="1B8F14C5" w14:textId="77777777" w:rsidR="005D73A5" w:rsidRPr="00C57562" w:rsidRDefault="005D73A5" w:rsidP="005D73A5">
      <w:pPr>
        <w:pStyle w:val="Default"/>
        <w:widowControl w:val="0"/>
        <w:spacing w:line="360" w:lineRule="auto"/>
        <w:ind w:left="567"/>
        <w:jc w:val="both"/>
        <w:rPr>
          <w:rFonts w:ascii="Calibri" w:hAnsi="Calibri" w:cs="Calibri"/>
          <w:sz w:val="20"/>
          <w:szCs w:val="20"/>
        </w:rPr>
      </w:pPr>
      <w:r w:rsidRPr="00C57562">
        <w:rPr>
          <w:rFonts w:ascii="Calibri" w:hAnsi="Calibri" w:cs="Calibri"/>
          <w:sz w:val="20"/>
          <w:szCs w:val="20"/>
        </w:rPr>
        <w:t xml:space="preserve">Zgodnie z art. 13 Rozporządzenia Parlamentu Europejskiego i Rady (UE) 2016/679 z dnia 27 kwietnia 2016 r. w sprawie ochrony osób fizycznych w związku z przetwarzaniem danych osobowych i w sprawie swobodnego przepływu takich danych oraz uchylenia dyrektywy 95/46/WE (ogólne rozporządzenie </w:t>
      </w:r>
      <w:r w:rsidRPr="00C57562">
        <w:rPr>
          <w:rFonts w:ascii="Calibri" w:hAnsi="Calibri" w:cs="Calibri"/>
          <w:sz w:val="20"/>
          <w:szCs w:val="20"/>
        </w:rPr>
        <w:br/>
        <w:t>o ochronie danych) (Dz. Urz. UE L 119 z 04.05.2016, str. 1):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w:t>
      </w:r>
    </w:p>
    <w:p w14:paraId="5B1C93F8" w14:textId="77777777" w:rsidR="005D73A5" w:rsidRPr="00C57562" w:rsidRDefault="005D73A5" w:rsidP="005D73A5">
      <w:pPr>
        <w:pStyle w:val="Default"/>
        <w:widowControl w:val="0"/>
        <w:spacing w:line="360" w:lineRule="auto"/>
        <w:ind w:left="567"/>
        <w:jc w:val="both"/>
        <w:rPr>
          <w:rFonts w:ascii="Calibri" w:hAnsi="Calibri" w:cs="Calibri"/>
          <w:sz w:val="20"/>
          <w:szCs w:val="20"/>
        </w:rPr>
      </w:pPr>
      <w:r w:rsidRPr="00C57562">
        <w:rPr>
          <w:rFonts w:ascii="Calibri" w:hAnsi="Calibri" w:cs="Calibri"/>
          <w:sz w:val="20"/>
          <w:szCs w:val="20"/>
        </w:rPr>
        <w:t xml:space="preserve">a. administratorem Pani/Pana danych osobowych jest: Ośrodek Szkoleń Zawodowych „DIAGNO-TEST” Sp. z o.o.; </w:t>
      </w:r>
    </w:p>
    <w:p w14:paraId="72657917" w14:textId="52CA9B58" w:rsidR="005D73A5" w:rsidRPr="00C57562" w:rsidRDefault="005D73A5" w:rsidP="005D73A5">
      <w:pPr>
        <w:pStyle w:val="Default"/>
        <w:widowControl w:val="0"/>
        <w:spacing w:line="360" w:lineRule="auto"/>
        <w:ind w:left="567"/>
        <w:jc w:val="both"/>
        <w:rPr>
          <w:rFonts w:ascii="Calibri" w:hAnsi="Calibri" w:cs="Calibri"/>
          <w:sz w:val="20"/>
          <w:szCs w:val="20"/>
        </w:rPr>
      </w:pPr>
      <w:r w:rsidRPr="00C57562">
        <w:rPr>
          <w:rFonts w:ascii="Calibri" w:hAnsi="Calibri" w:cs="Calibri"/>
          <w:sz w:val="20"/>
          <w:szCs w:val="20"/>
        </w:rPr>
        <w:t xml:space="preserve">b. Pani/Pana dane osobowe przetwarzane będą na podstawie art. 6 ust. 1 lit. c RODO w celu związanym z postępowaniem o udzielenie zamówienia w ramach zapytania ofertowego </w:t>
      </w:r>
      <w:r w:rsidRPr="005D73A5">
        <w:rPr>
          <w:rFonts w:asciiTheme="minorHAnsi" w:hAnsiTheme="minorHAnsi" w:cstheme="minorHAnsi"/>
          <w:bCs/>
          <w:spacing w:val="-7"/>
          <w:sz w:val="20"/>
          <w:szCs w:val="20"/>
        </w:rPr>
        <w:t>6/FESL.10.19-IP.02-0C01/24</w:t>
      </w:r>
      <w:r>
        <w:rPr>
          <w:rFonts w:asciiTheme="minorHAnsi" w:hAnsiTheme="minorHAnsi" w:cstheme="minorHAnsi"/>
          <w:bCs/>
          <w:spacing w:val="-7"/>
          <w:sz w:val="20"/>
          <w:szCs w:val="20"/>
        </w:rPr>
        <w:t xml:space="preserve"> </w:t>
      </w:r>
      <w:r w:rsidRPr="00C57562">
        <w:rPr>
          <w:rFonts w:ascii="Calibri" w:hAnsi="Calibri" w:cs="Calibri"/>
          <w:sz w:val="20"/>
          <w:szCs w:val="20"/>
        </w:rPr>
        <w:t xml:space="preserve">dotyczącego projektu </w:t>
      </w:r>
      <w:r w:rsidRPr="005D73A5">
        <w:rPr>
          <w:rFonts w:asciiTheme="minorHAnsi" w:hAnsiTheme="minorHAnsi" w:cstheme="minorHAnsi"/>
          <w:sz w:val="20"/>
          <w:szCs w:val="20"/>
        </w:rPr>
        <w:t>„</w:t>
      </w:r>
      <w:proofErr w:type="spellStart"/>
      <w:r w:rsidRPr="005D73A5">
        <w:rPr>
          <w:rFonts w:asciiTheme="minorHAnsi" w:hAnsiTheme="minorHAnsi" w:cstheme="minorHAnsi"/>
          <w:sz w:val="20"/>
          <w:szCs w:val="20"/>
        </w:rPr>
        <w:t>Outplacement</w:t>
      </w:r>
      <w:proofErr w:type="spellEnd"/>
      <w:r w:rsidRPr="005D73A5">
        <w:rPr>
          <w:rFonts w:asciiTheme="minorHAnsi" w:hAnsiTheme="minorHAnsi" w:cstheme="minorHAnsi"/>
          <w:sz w:val="20"/>
          <w:szCs w:val="20"/>
        </w:rPr>
        <w:t xml:space="preserve"> - szansa na restart zawodowy” nr FESL.10.19-IP.02-0C01/24</w:t>
      </w:r>
      <w:r w:rsidRPr="00C57562">
        <w:rPr>
          <w:rFonts w:ascii="Calibri" w:hAnsi="Calibri" w:cs="Calibri"/>
          <w:sz w:val="20"/>
          <w:szCs w:val="20"/>
        </w:rPr>
        <w:t xml:space="preserve">; </w:t>
      </w:r>
    </w:p>
    <w:p w14:paraId="39E36C0E" w14:textId="77777777" w:rsidR="005D73A5" w:rsidRPr="00C57562" w:rsidRDefault="005D73A5" w:rsidP="005D73A5">
      <w:pPr>
        <w:pStyle w:val="Default"/>
        <w:widowControl w:val="0"/>
        <w:spacing w:line="360" w:lineRule="auto"/>
        <w:ind w:left="567"/>
        <w:jc w:val="both"/>
        <w:rPr>
          <w:rFonts w:ascii="Calibri" w:hAnsi="Calibri" w:cs="Calibri"/>
          <w:sz w:val="20"/>
          <w:szCs w:val="20"/>
        </w:rPr>
      </w:pPr>
      <w:r w:rsidRPr="00C57562">
        <w:rPr>
          <w:rFonts w:ascii="Calibri" w:hAnsi="Calibri" w:cs="Calibri"/>
          <w:sz w:val="20"/>
          <w:szCs w:val="20"/>
        </w:rPr>
        <w:t xml:space="preserve">c. odbiorcami Pani/Pana danych osobowych będą osoby lub podmioty, którym udostępniona zostanie dokumentacja postępowania w oparciu o Wytyczne; </w:t>
      </w:r>
    </w:p>
    <w:p w14:paraId="64B522EF" w14:textId="77777777" w:rsidR="005D73A5" w:rsidRPr="00C57562" w:rsidRDefault="005D73A5" w:rsidP="005D73A5">
      <w:pPr>
        <w:pStyle w:val="Default"/>
        <w:widowControl w:val="0"/>
        <w:spacing w:line="360" w:lineRule="auto"/>
        <w:ind w:left="567"/>
        <w:jc w:val="both"/>
        <w:rPr>
          <w:rFonts w:ascii="Calibri" w:hAnsi="Calibri" w:cs="Calibri"/>
          <w:sz w:val="20"/>
          <w:szCs w:val="20"/>
        </w:rPr>
      </w:pPr>
      <w:r w:rsidRPr="00C57562">
        <w:rPr>
          <w:rFonts w:ascii="Calibri" w:hAnsi="Calibri" w:cs="Calibri"/>
          <w:sz w:val="20"/>
          <w:szCs w:val="20"/>
        </w:rPr>
        <w:t xml:space="preserve">d. Pani/Pana dane osobowe będą przechowywane, zgodnie z Umową o dofinansowanie i zapisami Rozporządzenia 1303/2013, przez okres 2 lat od dnia 31 grudnia roku następującego po złożeniu do Komisji Europejskiej zestawienia wydatków, w którym ujęto ostateczne wydatki dotyczące zakończonego Projektu; </w:t>
      </w:r>
    </w:p>
    <w:p w14:paraId="140A2077" w14:textId="77777777" w:rsidR="005D73A5" w:rsidRPr="00C57562" w:rsidRDefault="005D73A5" w:rsidP="005D73A5">
      <w:pPr>
        <w:pStyle w:val="Default"/>
        <w:widowControl w:val="0"/>
        <w:spacing w:line="360" w:lineRule="auto"/>
        <w:ind w:left="567"/>
        <w:jc w:val="both"/>
        <w:rPr>
          <w:rFonts w:ascii="Calibri" w:hAnsi="Calibri" w:cs="Calibri"/>
          <w:sz w:val="20"/>
          <w:szCs w:val="20"/>
        </w:rPr>
      </w:pPr>
      <w:r w:rsidRPr="00C57562">
        <w:rPr>
          <w:rFonts w:ascii="Calibri" w:hAnsi="Calibri" w:cs="Calibri"/>
          <w:sz w:val="20"/>
          <w:szCs w:val="20"/>
        </w:rPr>
        <w:t xml:space="preserve">e. obowiązek podania przez Panią/Pana danych osobowych bezpośrednio Pani/Pana dotyczących jest wymogiem ustawowym określonym w Wytycznych, związanym z udziałem w postępowaniu o udzielenie zamówienia; konsekwencje niepodania określonych danych wynikają z Wytycznych i Zapytania; </w:t>
      </w:r>
    </w:p>
    <w:p w14:paraId="638C2F73" w14:textId="77777777" w:rsidR="005D73A5" w:rsidRPr="00C57562" w:rsidRDefault="005D73A5" w:rsidP="005D73A5">
      <w:pPr>
        <w:pStyle w:val="Default"/>
        <w:widowControl w:val="0"/>
        <w:spacing w:line="360" w:lineRule="auto"/>
        <w:ind w:left="567"/>
        <w:jc w:val="both"/>
        <w:rPr>
          <w:rFonts w:ascii="Calibri" w:hAnsi="Calibri" w:cs="Calibri"/>
          <w:sz w:val="20"/>
          <w:szCs w:val="20"/>
        </w:rPr>
      </w:pPr>
      <w:r w:rsidRPr="00C57562">
        <w:rPr>
          <w:rFonts w:ascii="Calibri" w:hAnsi="Calibri" w:cs="Calibri"/>
          <w:sz w:val="20"/>
          <w:szCs w:val="20"/>
        </w:rPr>
        <w:t xml:space="preserve">f. w odniesieniu do Pani/Pana danych osobowych decyzje nie będą podejmowane w sposób zautomatyzowany, stosownie do art. 22 RODO; </w:t>
      </w:r>
    </w:p>
    <w:p w14:paraId="14052DCA" w14:textId="77777777" w:rsidR="005D73A5" w:rsidRPr="00C57562" w:rsidRDefault="005D73A5" w:rsidP="005D73A5">
      <w:pPr>
        <w:pStyle w:val="Default"/>
        <w:widowControl w:val="0"/>
        <w:spacing w:line="360" w:lineRule="auto"/>
        <w:ind w:left="567"/>
        <w:jc w:val="both"/>
        <w:rPr>
          <w:rFonts w:ascii="Calibri" w:hAnsi="Calibri" w:cs="Calibri"/>
          <w:sz w:val="20"/>
          <w:szCs w:val="20"/>
        </w:rPr>
      </w:pPr>
      <w:r w:rsidRPr="00C57562">
        <w:rPr>
          <w:rFonts w:ascii="Calibri" w:hAnsi="Calibri" w:cs="Calibri"/>
          <w:sz w:val="20"/>
          <w:szCs w:val="20"/>
        </w:rPr>
        <w:t xml:space="preserve">g. posiada Pani/Pan: − na podstawie art. 15 RODO prawo dostępu do danych osobowych Pani/Pana dotyczących; − na podstawie art. 16 RODO prawo do sprostowania Pani/Pana danych osobowych (skorzystanie z prawa do sprostowania nie może skutkować zmianą wyniku postępowania o udzielenie zamówienia ani zmianą postanowień umowy w zakresie niezgodnym z Wytycznymi i Zapytaniem oraz nie </w:t>
      </w:r>
      <w:r w:rsidRPr="00C57562">
        <w:rPr>
          <w:rFonts w:ascii="Calibri" w:hAnsi="Calibri" w:cs="Calibri"/>
          <w:sz w:val="20"/>
          <w:szCs w:val="20"/>
        </w:rPr>
        <w:lastRenderedPageBreak/>
        <w:t xml:space="preserve">może naruszać integralności protokołu oraz jego załączników); − 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 prawo do wniesienia skargi do Prezesa Urzędu Ochrony Danych Osobowych, gdy uzna Pani/Pan, że przetwarzanie danych osobowych Pani/Pana dotyczących narusza przepisy RODO; </w:t>
      </w:r>
    </w:p>
    <w:p w14:paraId="25BA5E26" w14:textId="77777777" w:rsidR="005D73A5" w:rsidRPr="00C57562" w:rsidRDefault="005D73A5" w:rsidP="005D73A5">
      <w:pPr>
        <w:pStyle w:val="Default"/>
        <w:widowControl w:val="0"/>
        <w:spacing w:line="360" w:lineRule="auto"/>
        <w:ind w:left="567"/>
        <w:jc w:val="both"/>
        <w:rPr>
          <w:rFonts w:ascii="Calibri" w:hAnsi="Calibri" w:cs="Calibri"/>
          <w:sz w:val="20"/>
          <w:szCs w:val="20"/>
        </w:rPr>
      </w:pPr>
      <w:r w:rsidRPr="00C57562">
        <w:rPr>
          <w:rFonts w:ascii="Calibri" w:hAnsi="Calibri" w:cs="Calibri"/>
          <w:sz w:val="20"/>
          <w:szCs w:val="20"/>
        </w:rPr>
        <w:t>h. nie przysługuje Pani/Panu: − w związku z art. 17 ust. 3 lit. b, d lub e RODO prawo do usunięcia danych osobowych; − prawo do przenoszenia danych osobowych, o którym mowa w art. 20 RODO; − na podstawie art. 21 RODO prawo sprzeciwu, wobec przetwarzania danych osobowych, gdyż podstawą prawną przetwarzania Pani/Pana danych osobowych jest art. 6 ust. 1 lit. c RODO.</w:t>
      </w:r>
    </w:p>
    <w:p w14:paraId="5E971046" w14:textId="77777777" w:rsidR="0087122A" w:rsidRDefault="0087122A" w:rsidP="00353C66">
      <w:pPr>
        <w:tabs>
          <w:tab w:val="left" w:pos="6636"/>
        </w:tabs>
      </w:pPr>
    </w:p>
    <w:p w14:paraId="43B21E4C" w14:textId="77777777" w:rsidR="0087122A" w:rsidRDefault="0087122A" w:rsidP="00353C66">
      <w:pPr>
        <w:tabs>
          <w:tab w:val="left" w:pos="6636"/>
        </w:tabs>
      </w:pPr>
    </w:p>
    <w:p w14:paraId="7EBA241D" w14:textId="77777777" w:rsidR="0087122A" w:rsidRDefault="0087122A" w:rsidP="00353C66">
      <w:pPr>
        <w:tabs>
          <w:tab w:val="left" w:pos="6636"/>
        </w:tabs>
      </w:pPr>
    </w:p>
    <w:p w14:paraId="79548007" w14:textId="77777777" w:rsidR="005D73A5" w:rsidRDefault="005D73A5" w:rsidP="005D73A5">
      <w:pPr>
        <w:pStyle w:val="Default"/>
        <w:widowControl w:val="0"/>
        <w:spacing w:line="360" w:lineRule="auto"/>
        <w:jc w:val="both"/>
        <w:rPr>
          <w:b/>
          <w:bCs/>
          <w:sz w:val="20"/>
          <w:szCs w:val="20"/>
        </w:rPr>
      </w:pPr>
    </w:p>
    <w:p w14:paraId="29911C65" w14:textId="77777777" w:rsidR="005D73A5" w:rsidRDefault="005D73A5" w:rsidP="005D73A5">
      <w:pPr>
        <w:pStyle w:val="Default"/>
        <w:widowControl w:val="0"/>
        <w:spacing w:line="360" w:lineRule="auto"/>
        <w:jc w:val="both"/>
        <w:rPr>
          <w:b/>
          <w:bCs/>
          <w:sz w:val="20"/>
          <w:szCs w:val="20"/>
        </w:rPr>
      </w:pPr>
    </w:p>
    <w:p w14:paraId="436BA54C" w14:textId="77777777" w:rsidR="005D73A5" w:rsidRDefault="005D73A5" w:rsidP="005D73A5">
      <w:pPr>
        <w:pStyle w:val="Default"/>
        <w:widowControl w:val="0"/>
        <w:spacing w:line="360" w:lineRule="auto"/>
        <w:jc w:val="both"/>
        <w:rPr>
          <w:b/>
          <w:bCs/>
          <w:sz w:val="20"/>
          <w:szCs w:val="20"/>
        </w:rPr>
      </w:pPr>
    </w:p>
    <w:p w14:paraId="0C4A863E" w14:textId="77777777" w:rsidR="005D73A5" w:rsidRDefault="005D73A5" w:rsidP="005D73A5">
      <w:pPr>
        <w:pStyle w:val="Default"/>
        <w:widowControl w:val="0"/>
        <w:spacing w:line="360" w:lineRule="auto"/>
        <w:jc w:val="both"/>
        <w:rPr>
          <w:b/>
          <w:bCs/>
          <w:sz w:val="20"/>
          <w:szCs w:val="20"/>
        </w:rPr>
      </w:pPr>
    </w:p>
    <w:p w14:paraId="5A85B54D" w14:textId="77777777" w:rsidR="005D73A5" w:rsidRDefault="005D73A5" w:rsidP="005D73A5">
      <w:pPr>
        <w:pStyle w:val="Default"/>
        <w:widowControl w:val="0"/>
        <w:spacing w:line="360" w:lineRule="auto"/>
        <w:jc w:val="both"/>
        <w:rPr>
          <w:b/>
          <w:bCs/>
          <w:sz w:val="20"/>
          <w:szCs w:val="20"/>
        </w:rPr>
      </w:pPr>
    </w:p>
    <w:p w14:paraId="68361BA3" w14:textId="77777777" w:rsidR="005D73A5" w:rsidRDefault="005D73A5" w:rsidP="005D73A5">
      <w:pPr>
        <w:pStyle w:val="Default"/>
        <w:widowControl w:val="0"/>
        <w:spacing w:line="360" w:lineRule="auto"/>
        <w:jc w:val="both"/>
        <w:rPr>
          <w:b/>
          <w:bCs/>
          <w:sz w:val="20"/>
          <w:szCs w:val="20"/>
        </w:rPr>
      </w:pPr>
    </w:p>
    <w:p w14:paraId="69D5C586" w14:textId="77777777" w:rsidR="005D73A5" w:rsidRDefault="005D73A5" w:rsidP="005D73A5">
      <w:pPr>
        <w:pStyle w:val="Default"/>
        <w:widowControl w:val="0"/>
        <w:spacing w:line="360" w:lineRule="auto"/>
        <w:jc w:val="both"/>
        <w:rPr>
          <w:b/>
          <w:bCs/>
          <w:sz w:val="20"/>
          <w:szCs w:val="20"/>
        </w:rPr>
      </w:pPr>
    </w:p>
    <w:p w14:paraId="41744ED0" w14:textId="77777777" w:rsidR="005D73A5" w:rsidRDefault="005D73A5" w:rsidP="005D73A5">
      <w:pPr>
        <w:pStyle w:val="Default"/>
        <w:widowControl w:val="0"/>
        <w:spacing w:line="360" w:lineRule="auto"/>
        <w:jc w:val="both"/>
        <w:rPr>
          <w:b/>
          <w:bCs/>
          <w:sz w:val="20"/>
          <w:szCs w:val="20"/>
        </w:rPr>
      </w:pPr>
    </w:p>
    <w:p w14:paraId="781280D4" w14:textId="77777777" w:rsidR="005D73A5" w:rsidRDefault="005D73A5" w:rsidP="005D73A5">
      <w:pPr>
        <w:pStyle w:val="Default"/>
        <w:widowControl w:val="0"/>
        <w:spacing w:line="360" w:lineRule="auto"/>
        <w:jc w:val="both"/>
        <w:rPr>
          <w:b/>
          <w:bCs/>
          <w:sz w:val="20"/>
          <w:szCs w:val="20"/>
        </w:rPr>
      </w:pPr>
    </w:p>
    <w:p w14:paraId="0AA9749E" w14:textId="77777777" w:rsidR="005D73A5" w:rsidRDefault="005D73A5" w:rsidP="005D73A5">
      <w:pPr>
        <w:pStyle w:val="Default"/>
        <w:widowControl w:val="0"/>
        <w:spacing w:line="360" w:lineRule="auto"/>
        <w:jc w:val="both"/>
        <w:rPr>
          <w:b/>
          <w:bCs/>
          <w:sz w:val="20"/>
          <w:szCs w:val="20"/>
        </w:rPr>
      </w:pPr>
    </w:p>
    <w:p w14:paraId="633E5814" w14:textId="77777777" w:rsidR="005D73A5" w:rsidRDefault="005D73A5" w:rsidP="005D73A5">
      <w:pPr>
        <w:pStyle w:val="Default"/>
        <w:widowControl w:val="0"/>
        <w:spacing w:line="360" w:lineRule="auto"/>
        <w:jc w:val="both"/>
        <w:rPr>
          <w:b/>
          <w:bCs/>
          <w:sz w:val="20"/>
          <w:szCs w:val="20"/>
        </w:rPr>
      </w:pPr>
    </w:p>
    <w:p w14:paraId="69D3525A" w14:textId="77777777" w:rsidR="005D73A5" w:rsidRDefault="005D73A5" w:rsidP="005D73A5">
      <w:pPr>
        <w:pStyle w:val="Default"/>
        <w:widowControl w:val="0"/>
        <w:spacing w:line="360" w:lineRule="auto"/>
        <w:jc w:val="both"/>
        <w:rPr>
          <w:b/>
          <w:bCs/>
          <w:sz w:val="20"/>
          <w:szCs w:val="20"/>
        </w:rPr>
      </w:pPr>
    </w:p>
    <w:p w14:paraId="27086121" w14:textId="77777777" w:rsidR="005D73A5" w:rsidRDefault="005D73A5" w:rsidP="005D73A5">
      <w:pPr>
        <w:pStyle w:val="Default"/>
        <w:widowControl w:val="0"/>
        <w:spacing w:line="360" w:lineRule="auto"/>
        <w:jc w:val="both"/>
        <w:rPr>
          <w:b/>
          <w:bCs/>
          <w:sz w:val="20"/>
          <w:szCs w:val="20"/>
        </w:rPr>
      </w:pPr>
    </w:p>
    <w:p w14:paraId="47CB8C23" w14:textId="77777777" w:rsidR="005D73A5" w:rsidRDefault="005D73A5" w:rsidP="005D73A5">
      <w:pPr>
        <w:pStyle w:val="Default"/>
        <w:widowControl w:val="0"/>
        <w:spacing w:line="360" w:lineRule="auto"/>
        <w:jc w:val="both"/>
        <w:rPr>
          <w:b/>
          <w:bCs/>
          <w:sz w:val="20"/>
          <w:szCs w:val="20"/>
        </w:rPr>
      </w:pPr>
    </w:p>
    <w:p w14:paraId="3A5D72A7" w14:textId="77777777" w:rsidR="005D73A5" w:rsidRDefault="005D73A5" w:rsidP="005D73A5">
      <w:pPr>
        <w:pStyle w:val="Default"/>
        <w:widowControl w:val="0"/>
        <w:spacing w:line="360" w:lineRule="auto"/>
        <w:jc w:val="both"/>
        <w:rPr>
          <w:b/>
          <w:bCs/>
          <w:sz w:val="20"/>
          <w:szCs w:val="20"/>
        </w:rPr>
      </w:pPr>
    </w:p>
    <w:p w14:paraId="76B3A2FF" w14:textId="77777777" w:rsidR="005D73A5" w:rsidRDefault="005D73A5" w:rsidP="005D73A5">
      <w:pPr>
        <w:pStyle w:val="Default"/>
        <w:widowControl w:val="0"/>
        <w:spacing w:line="360" w:lineRule="auto"/>
        <w:jc w:val="both"/>
        <w:rPr>
          <w:b/>
          <w:bCs/>
          <w:sz w:val="20"/>
          <w:szCs w:val="20"/>
        </w:rPr>
      </w:pPr>
    </w:p>
    <w:p w14:paraId="470B12DE" w14:textId="77777777" w:rsidR="005D73A5" w:rsidRDefault="005D73A5" w:rsidP="005D73A5">
      <w:pPr>
        <w:pStyle w:val="Default"/>
        <w:widowControl w:val="0"/>
        <w:spacing w:line="360" w:lineRule="auto"/>
        <w:jc w:val="both"/>
        <w:rPr>
          <w:b/>
          <w:bCs/>
          <w:sz w:val="20"/>
          <w:szCs w:val="20"/>
        </w:rPr>
      </w:pPr>
    </w:p>
    <w:p w14:paraId="376EDCA4" w14:textId="77777777" w:rsidR="005D73A5" w:rsidRDefault="005D73A5" w:rsidP="005D73A5">
      <w:pPr>
        <w:pStyle w:val="Default"/>
        <w:widowControl w:val="0"/>
        <w:spacing w:line="360" w:lineRule="auto"/>
        <w:jc w:val="both"/>
        <w:rPr>
          <w:b/>
          <w:bCs/>
          <w:sz w:val="20"/>
          <w:szCs w:val="20"/>
        </w:rPr>
      </w:pPr>
    </w:p>
    <w:p w14:paraId="068B645E" w14:textId="77777777" w:rsidR="005D73A5" w:rsidRDefault="005D73A5" w:rsidP="005D73A5">
      <w:pPr>
        <w:pStyle w:val="Default"/>
        <w:widowControl w:val="0"/>
        <w:spacing w:line="360" w:lineRule="auto"/>
        <w:jc w:val="both"/>
        <w:rPr>
          <w:b/>
          <w:bCs/>
          <w:sz w:val="20"/>
          <w:szCs w:val="20"/>
        </w:rPr>
      </w:pPr>
    </w:p>
    <w:p w14:paraId="179C220C" w14:textId="77777777" w:rsidR="005D73A5" w:rsidRDefault="005D73A5" w:rsidP="005D73A5">
      <w:pPr>
        <w:pStyle w:val="Default"/>
        <w:widowControl w:val="0"/>
        <w:spacing w:line="360" w:lineRule="auto"/>
        <w:jc w:val="both"/>
        <w:rPr>
          <w:b/>
          <w:bCs/>
          <w:sz w:val="20"/>
          <w:szCs w:val="20"/>
        </w:rPr>
      </w:pPr>
    </w:p>
    <w:p w14:paraId="455A3D20" w14:textId="77777777" w:rsidR="005D73A5" w:rsidRDefault="005D73A5" w:rsidP="005D73A5">
      <w:pPr>
        <w:pStyle w:val="Default"/>
        <w:widowControl w:val="0"/>
        <w:spacing w:line="360" w:lineRule="auto"/>
        <w:jc w:val="both"/>
        <w:rPr>
          <w:b/>
          <w:bCs/>
          <w:sz w:val="20"/>
          <w:szCs w:val="20"/>
        </w:rPr>
      </w:pPr>
    </w:p>
    <w:p w14:paraId="06B7A1A1" w14:textId="31E7DAD4" w:rsidR="005D73A5" w:rsidRDefault="005D73A5" w:rsidP="005D73A5">
      <w:pPr>
        <w:pStyle w:val="Default"/>
        <w:widowControl w:val="0"/>
        <w:spacing w:line="360" w:lineRule="auto"/>
        <w:jc w:val="both"/>
        <w:rPr>
          <w:b/>
          <w:bCs/>
          <w:sz w:val="20"/>
          <w:szCs w:val="20"/>
        </w:rPr>
      </w:pPr>
      <w:r w:rsidRPr="009508EB">
        <w:rPr>
          <w:b/>
          <w:bCs/>
          <w:sz w:val="20"/>
          <w:szCs w:val="20"/>
        </w:rPr>
        <w:t xml:space="preserve"> </w:t>
      </w:r>
    </w:p>
    <w:p w14:paraId="5FE2CCEE" w14:textId="5D043D7C" w:rsidR="005D73A5" w:rsidRPr="00C57562" w:rsidRDefault="005D73A5" w:rsidP="005D73A5">
      <w:pPr>
        <w:pStyle w:val="Default"/>
        <w:widowControl w:val="0"/>
        <w:spacing w:line="360" w:lineRule="auto"/>
        <w:ind w:left="567"/>
        <w:jc w:val="both"/>
        <w:rPr>
          <w:rFonts w:ascii="Calibri" w:hAnsi="Calibri" w:cs="Calibri"/>
          <w:sz w:val="20"/>
          <w:szCs w:val="20"/>
        </w:rPr>
      </w:pPr>
      <w:r w:rsidRPr="00C57562">
        <w:rPr>
          <w:rFonts w:ascii="Calibri" w:hAnsi="Calibri" w:cs="Calibri"/>
          <w:sz w:val="20"/>
          <w:szCs w:val="20"/>
        </w:rPr>
        <w:t>Załącznik nr 1 – Formularz ofertowy</w:t>
      </w:r>
    </w:p>
    <w:p w14:paraId="1ADCB848" w14:textId="77777777" w:rsidR="005D73A5" w:rsidRPr="00C57562" w:rsidRDefault="005D73A5" w:rsidP="005D73A5">
      <w:pPr>
        <w:pStyle w:val="Default"/>
        <w:widowControl w:val="0"/>
        <w:spacing w:line="360" w:lineRule="auto"/>
        <w:ind w:left="567"/>
        <w:jc w:val="both"/>
        <w:rPr>
          <w:rFonts w:ascii="Calibri" w:hAnsi="Calibri" w:cs="Calibri"/>
          <w:sz w:val="20"/>
          <w:szCs w:val="20"/>
        </w:rPr>
      </w:pPr>
      <w:r w:rsidRPr="00C57562">
        <w:rPr>
          <w:rFonts w:ascii="Calibri" w:hAnsi="Calibri" w:cs="Calibri"/>
          <w:sz w:val="20"/>
          <w:szCs w:val="20"/>
        </w:rPr>
        <w:t>Załącznik nr 2 – Oświadczenia Wykonawcy</w:t>
      </w:r>
    </w:p>
    <w:p w14:paraId="20965243" w14:textId="77777777" w:rsidR="005D73A5" w:rsidRPr="00C57562" w:rsidRDefault="005D73A5" w:rsidP="005D73A5">
      <w:pPr>
        <w:pStyle w:val="Default"/>
        <w:widowControl w:val="0"/>
        <w:spacing w:line="360" w:lineRule="auto"/>
        <w:ind w:left="567"/>
        <w:jc w:val="both"/>
        <w:rPr>
          <w:rFonts w:ascii="Calibri" w:hAnsi="Calibri" w:cs="Calibri"/>
          <w:sz w:val="20"/>
          <w:szCs w:val="20"/>
        </w:rPr>
      </w:pPr>
      <w:r w:rsidRPr="00C57562">
        <w:rPr>
          <w:rFonts w:ascii="Calibri" w:hAnsi="Calibri" w:cs="Calibri"/>
          <w:sz w:val="20"/>
          <w:szCs w:val="20"/>
        </w:rPr>
        <w:t>Załącznik nr 3 – Oświadczenie Wykonawcy dotyczące braku powiązań osobowych i kapitałowych</w:t>
      </w:r>
    </w:p>
    <w:p w14:paraId="41DE9F58" w14:textId="77777777" w:rsidR="005D73A5" w:rsidRPr="00C57562" w:rsidRDefault="005D73A5" w:rsidP="005D73A5">
      <w:pPr>
        <w:pStyle w:val="Default"/>
        <w:widowControl w:val="0"/>
        <w:spacing w:line="360" w:lineRule="auto"/>
        <w:ind w:left="567"/>
        <w:jc w:val="both"/>
        <w:rPr>
          <w:rFonts w:ascii="Calibri" w:hAnsi="Calibri" w:cs="Calibri"/>
          <w:sz w:val="20"/>
          <w:szCs w:val="20"/>
        </w:rPr>
      </w:pPr>
      <w:r w:rsidRPr="00C57562">
        <w:rPr>
          <w:rFonts w:ascii="Calibri" w:hAnsi="Calibri" w:cs="Calibri"/>
          <w:sz w:val="20"/>
          <w:szCs w:val="20"/>
        </w:rPr>
        <w:lastRenderedPageBreak/>
        <w:t>Załącznik nr 4 – Oświadczenie Wykonawcy o niepodleganiu wykluczeniu z postępowania.</w:t>
      </w:r>
    </w:p>
    <w:p w14:paraId="5E8C2354" w14:textId="77777777" w:rsidR="0087122A" w:rsidRDefault="0087122A" w:rsidP="00353C66">
      <w:pPr>
        <w:tabs>
          <w:tab w:val="left" w:pos="6636"/>
        </w:tabs>
      </w:pPr>
    </w:p>
    <w:p w14:paraId="53B57484" w14:textId="51637ABE" w:rsidR="00D21C11" w:rsidRPr="002942FF" w:rsidRDefault="00D21C11" w:rsidP="00D21C11">
      <w:pPr>
        <w:tabs>
          <w:tab w:val="left" w:pos="284"/>
        </w:tabs>
        <w:spacing w:line="276" w:lineRule="auto"/>
        <w:jc w:val="right"/>
        <w:rPr>
          <w:i/>
          <w:spacing w:val="-7"/>
          <w:sz w:val="18"/>
          <w:szCs w:val="18"/>
        </w:rPr>
      </w:pPr>
      <w:bookmarkStart w:id="2" w:name="_Hlk204173562"/>
      <w:r w:rsidRPr="008A5F6D">
        <w:rPr>
          <w:i/>
          <w:sz w:val="18"/>
          <w:szCs w:val="18"/>
        </w:rPr>
        <w:t>Załącznik</w:t>
      </w:r>
      <w:r w:rsidRPr="008A5F6D">
        <w:rPr>
          <w:i/>
          <w:spacing w:val="-6"/>
          <w:sz w:val="18"/>
          <w:szCs w:val="18"/>
        </w:rPr>
        <w:t xml:space="preserve"> </w:t>
      </w:r>
      <w:r w:rsidRPr="008A5F6D">
        <w:rPr>
          <w:i/>
          <w:sz w:val="18"/>
          <w:szCs w:val="18"/>
        </w:rPr>
        <w:t>nr</w:t>
      </w:r>
      <w:r w:rsidRPr="008A5F6D">
        <w:rPr>
          <w:i/>
          <w:spacing w:val="-8"/>
          <w:sz w:val="18"/>
          <w:szCs w:val="18"/>
        </w:rPr>
        <w:t xml:space="preserve"> </w:t>
      </w:r>
      <w:r w:rsidRPr="008A5F6D">
        <w:rPr>
          <w:i/>
          <w:sz w:val="18"/>
          <w:szCs w:val="18"/>
        </w:rPr>
        <w:t>1</w:t>
      </w:r>
      <w:r w:rsidRPr="008A5F6D">
        <w:rPr>
          <w:i/>
          <w:spacing w:val="-6"/>
          <w:sz w:val="18"/>
          <w:szCs w:val="18"/>
        </w:rPr>
        <w:t xml:space="preserve"> </w:t>
      </w:r>
      <w:r w:rsidRPr="008A5F6D">
        <w:rPr>
          <w:i/>
          <w:sz w:val="18"/>
          <w:szCs w:val="18"/>
        </w:rPr>
        <w:t>do</w:t>
      </w:r>
      <w:r w:rsidRPr="008A5F6D">
        <w:rPr>
          <w:i/>
          <w:spacing w:val="-5"/>
          <w:sz w:val="18"/>
          <w:szCs w:val="18"/>
        </w:rPr>
        <w:t xml:space="preserve"> </w:t>
      </w:r>
      <w:r w:rsidRPr="008A5F6D">
        <w:rPr>
          <w:i/>
          <w:sz w:val="18"/>
          <w:szCs w:val="18"/>
        </w:rPr>
        <w:t>ZAPYTANIE OFERTOWE</w:t>
      </w:r>
      <w:r w:rsidRPr="008A5F6D">
        <w:rPr>
          <w:i/>
          <w:spacing w:val="-7"/>
          <w:sz w:val="18"/>
          <w:szCs w:val="18"/>
        </w:rPr>
        <w:t xml:space="preserve"> nr</w:t>
      </w:r>
      <w:r w:rsidR="005E2FA0">
        <w:rPr>
          <w:i/>
          <w:spacing w:val="-7"/>
          <w:sz w:val="18"/>
          <w:szCs w:val="18"/>
        </w:rPr>
        <w:t xml:space="preserve"> </w:t>
      </w:r>
      <w:r w:rsidR="00104A9C">
        <w:rPr>
          <w:i/>
          <w:spacing w:val="-7"/>
          <w:sz w:val="18"/>
          <w:szCs w:val="18"/>
        </w:rPr>
        <w:t>8</w:t>
      </w:r>
      <w:r w:rsidR="005E2FA0" w:rsidRPr="005E2FA0">
        <w:rPr>
          <w:i/>
          <w:spacing w:val="-7"/>
          <w:sz w:val="18"/>
          <w:szCs w:val="18"/>
        </w:rPr>
        <w:t>/FESL.10.19-IP.02-0C0</w:t>
      </w:r>
      <w:r w:rsidR="009508EB">
        <w:rPr>
          <w:i/>
          <w:spacing w:val="-7"/>
          <w:sz w:val="18"/>
          <w:szCs w:val="18"/>
        </w:rPr>
        <w:t>1</w:t>
      </w:r>
      <w:r w:rsidR="005E2FA0" w:rsidRPr="005E2FA0">
        <w:rPr>
          <w:i/>
          <w:spacing w:val="-7"/>
          <w:sz w:val="18"/>
          <w:szCs w:val="18"/>
        </w:rPr>
        <w:t>/24</w:t>
      </w:r>
    </w:p>
    <w:p w14:paraId="7343D90C" w14:textId="77777777" w:rsidR="00D21C11" w:rsidRPr="008B5E0D" w:rsidRDefault="00D21C11" w:rsidP="00D21C11">
      <w:pPr>
        <w:tabs>
          <w:tab w:val="left" w:pos="284"/>
        </w:tabs>
        <w:spacing w:line="276" w:lineRule="auto"/>
        <w:rPr>
          <w:sz w:val="20"/>
          <w:szCs w:val="20"/>
        </w:rPr>
        <w:sectPr w:rsidR="00D21C11" w:rsidRPr="008B5E0D" w:rsidSect="00D21C11">
          <w:headerReference w:type="default" r:id="rId10"/>
          <w:footerReference w:type="default" r:id="rId11"/>
          <w:pgSz w:w="11906" w:h="16838"/>
          <w:pgMar w:top="1417" w:right="1417" w:bottom="1417" w:left="1417" w:header="378" w:footer="1184" w:gutter="0"/>
          <w:cols w:space="708"/>
          <w:docGrid w:linePitch="299" w:charSpace="4096"/>
        </w:sectPr>
      </w:pPr>
    </w:p>
    <w:p w14:paraId="0CEA8D2F" w14:textId="27AD70C0" w:rsidR="00D21C11" w:rsidRPr="008B5E0D" w:rsidRDefault="00D21C11" w:rsidP="00D21C11">
      <w:pPr>
        <w:pStyle w:val="Tekstpodstawowy"/>
        <w:tabs>
          <w:tab w:val="left" w:pos="284"/>
        </w:tabs>
        <w:rPr>
          <w:i/>
        </w:rPr>
      </w:pPr>
    </w:p>
    <w:p w14:paraId="6866C3FB" w14:textId="77777777" w:rsidR="005D73A5" w:rsidRPr="00C57562" w:rsidRDefault="005D73A5" w:rsidP="005D73A5">
      <w:pPr>
        <w:tabs>
          <w:tab w:val="left" w:pos="8184"/>
        </w:tabs>
        <w:spacing w:line="360" w:lineRule="auto"/>
        <w:jc w:val="center"/>
        <w:rPr>
          <w:b/>
          <w:bCs/>
        </w:rPr>
      </w:pPr>
      <w:r w:rsidRPr="00C57562">
        <w:rPr>
          <w:b/>
          <w:bCs/>
        </w:rPr>
        <w:t>FORMULARZ OFERTOWY</w:t>
      </w:r>
    </w:p>
    <w:tbl>
      <w:tblPr>
        <w:tblStyle w:val="Tabela-Siatka"/>
        <w:tblW w:w="0" w:type="auto"/>
        <w:tblLook w:val="04A0" w:firstRow="1" w:lastRow="0" w:firstColumn="1" w:lastColumn="0" w:noHBand="0" w:noVBand="1"/>
      </w:tblPr>
      <w:tblGrid>
        <w:gridCol w:w="2689"/>
        <w:gridCol w:w="6373"/>
      </w:tblGrid>
      <w:tr w:rsidR="005D73A5" w:rsidRPr="00C57562" w14:paraId="0A562E6C" w14:textId="77777777" w:rsidTr="00576E0E">
        <w:trPr>
          <w:trHeight w:val="624"/>
        </w:trPr>
        <w:tc>
          <w:tcPr>
            <w:tcW w:w="2689" w:type="dxa"/>
            <w:shd w:val="clear" w:color="auto" w:fill="D9D9D9" w:themeFill="background1" w:themeFillShade="D9"/>
            <w:vAlign w:val="center"/>
          </w:tcPr>
          <w:p w14:paraId="497959C9" w14:textId="77777777" w:rsidR="005D73A5" w:rsidRPr="00C57562" w:rsidRDefault="005D73A5" w:rsidP="00576E0E">
            <w:pPr>
              <w:tabs>
                <w:tab w:val="left" w:pos="8184"/>
              </w:tabs>
              <w:spacing w:line="360" w:lineRule="auto"/>
              <w:rPr>
                <w:b/>
                <w:bCs/>
                <w:sz w:val="20"/>
                <w:szCs w:val="20"/>
              </w:rPr>
            </w:pPr>
            <w:r w:rsidRPr="00C57562">
              <w:rPr>
                <w:b/>
                <w:bCs/>
                <w:sz w:val="20"/>
                <w:szCs w:val="20"/>
              </w:rPr>
              <w:t>Imię i nazwisko lub Nazwa Wykonawcy</w:t>
            </w:r>
          </w:p>
        </w:tc>
        <w:tc>
          <w:tcPr>
            <w:tcW w:w="6373" w:type="dxa"/>
            <w:vAlign w:val="center"/>
          </w:tcPr>
          <w:p w14:paraId="4F76598C" w14:textId="77777777" w:rsidR="005D73A5" w:rsidRPr="00C57562" w:rsidRDefault="005D73A5" w:rsidP="00576E0E">
            <w:pPr>
              <w:tabs>
                <w:tab w:val="left" w:pos="8184"/>
              </w:tabs>
              <w:spacing w:line="360" w:lineRule="auto"/>
              <w:rPr>
                <w:sz w:val="20"/>
                <w:szCs w:val="20"/>
              </w:rPr>
            </w:pPr>
          </w:p>
        </w:tc>
      </w:tr>
      <w:tr w:rsidR="005D73A5" w:rsidRPr="00C57562" w14:paraId="6CC0A0DE" w14:textId="77777777" w:rsidTr="00576E0E">
        <w:trPr>
          <w:trHeight w:val="624"/>
        </w:trPr>
        <w:tc>
          <w:tcPr>
            <w:tcW w:w="2689" w:type="dxa"/>
            <w:shd w:val="clear" w:color="auto" w:fill="D9D9D9" w:themeFill="background1" w:themeFillShade="D9"/>
            <w:vAlign w:val="center"/>
          </w:tcPr>
          <w:p w14:paraId="273FA18E" w14:textId="77777777" w:rsidR="005D73A5" w:rsidRPr="00C57562" w:rsidRDefault="005D73A5" w:rsidP="00576E0E">
            <w:pPr>
              <w:tabs>
                <w:tab w:val="left" w:pos="8184"/>
              </w:tabs>
              <w:spacing w:line="360" w:lineRule="auto"/>
              <w:rPr>
                <w:b/>
                <w:bCs/>
                <w:sz w:val="20"/>
                <w:szCs w:val="20"/>
              </w:rPr>
            </w:pPr>
            <w:r w:rsidRPr="00C57562">
              <w:rPr>
                <w:b/>
                <w:bCs/>
                <w:sz w:val="20"/>
                <w:szCs w:val="20"/>
              </w:rPr>
              <w:t>Adres zamieszkania/adres siedziby Wykonawcy:</w:t>
            </w:r>
          </w:p>
        </w:tc>
        <w:tc>
          <w:tcPr>
            <w:tcW w:w="6373" w:type="dxa"/>
            <w:vAlign w:val="center"/>
          </w:tcPr>
          <w:p w14:paraId="4F258087" w14:textId="77777777" w:rsidR="005D73A5" w:rsidRPr="00C57562" w:rsidRDefault="005D73A5" w:rsidP="00576E0E">
            <w:pPr>
              <w:tabs>
                <w:tab w:val="left" w:pos="8184"/>
              </w:tabs>
              <w:spacing w:line="360" w:lineRule="auto"/>
              <w:rPr>
                <w:sz w:val="20"/>
                <w:szCs w:val="20"/>
              </w:rPr>
            </w:pPr>
          </w:p>
        </w:tc>
      </w:tr>
      <w:tr w:rsidR="005D73A5" w:rsidRPr="00C57562" w14:paraId="483E9433" w14:textId="77777777" w:rsidTr="00576E0E">
        <w:trPr>
          <w:trHeight w:val="624"/>
        </w:trPr>
        <w:tc>
          <w:tcPr>
            <w:tcW w:w="2689" w:type="dxa"/>
            <w:shd w:val="clear" w:color="auto" w:fill="D9D9D9" w:themeFill="background1" w:themeFillShade="D9"/>
            <w:vAlign w:val="center"/>
          </w:tcPr>
          <w:p w14:paraId="34E85F15" w14:textId="77777777" w:rsidR="005D73A5" w:rsidRPr="00C57562" w:rsidRDefault="005D73A5" w:rsidP="00576E0E">
            <w:pPr>
              <w:tabs>
                <w:tab w:val="left" w:pos="8184"/>
              </w:tabs>
              <w:spacing w:line="360" w:lineRule="auto"/>
              <w:rPr>
                <w:b/>
                <w:bCs/>
                <w:sz w:val="20"/>
                <w:szCs w:val="20"/>
              </w:rPr>
            </w:pPr>
            <w:r w:rsidRPr="00C57562">
              <w:rPr>
                <w:b/>
                <w:bCs/>
                <w:sz w:val="20"/>
                <w:szCs w:val="20"/>
              </w:rPr>
              <w:t>Numer telefonu:</w:t>
            </w:r>
          </w:p>
        </w:tc>
        <w:tc>
          <w:tcPr>
            <w:tcW w:w="6373" w:type="dxa"/>
            <w:vAlign w:val="center"/>
          </w:tcPr>
          <w:p w14:paraId="51947AF9" w14:textId="77777777" w:rsidR="005D73A5" w:rsidRPr="00C57562" w:rsidRDefault="005D73A5" w:rsidP="00576E0E">
            <w:pPr>
              <w:tabs>
                <w:tab w:val="left" w:pos="8184"/>
              </w:tabs>
              <w:spacing w:line="360" w:lineRule="auto"/>
              <w:rPr>
                <w:sz w:val="20"/>
                <w:szCs w:val="20"/>
              </w:rPr>
            </w:pPr>
          </w:p>
        </w:tc>
      </w:tr>
      <w:tr w:rsidR="005D73A5" w:rsidRPr="00C57562" w14:paraId="2F3CF9C5" w14:textId="77777777" w:rsidTr="00576E0E">
        <w:trPr>
          <w:trHeight w:val="624"/>
        </w:trPr>
        <w:tc>
          <w:tcPr>
            <w:tcW w:w="2689" w:type="dxa"/>
            <w:shd w:val="clear" w:color="auto" w:fill="D9D9D9" w:themeFill="background1" w:themeFillShade="D9"/>
            <w:vAlign w:val="center"/>
          </w:tcPr>
          <w:p w14:paraId="23C83807" w14:textId="77777777" w:rsidR="005D73A5" w:rsidRPr="00C57562" w:rsidRDefault="005D73A5" w:rsidP="00576E0E">
            <w:pPr>
              <w:tabs>
                <w:tab w:val="left" w:pos="8184"/>
              </w:tabs>
              <w:spacing w:line="360" w:lineRule="auto"/>
              <w:rPr>
                <w:b/>
                <w:bCs/>
                <w:sz w:val="20"/>
                <w:szCs w:val="20"/>
              </w:rPr>
            </w:pPr>
            <w:r w:rsidRPr="00C57562">
              <w:rPr>
                <w:b/>
                <w:bCs/>
                <w:sz w:val="20"/>
                <w:szCs w:val="20"/>
              </w:rPr>
              <w:t>Adres e-mail:</w:t>
            </w:r>
          </w:p>
        </w:tc>
        <w:tc>
          <w:tcPr>
            <w:tcW w:w="6373" w:type="dxa"/>
            <w:vAlign w:val="center"/>
          </w:tcPr>
          <w:p w14:paraId="531A33AB" w14:textId="77777777" w:rsidR="005D73A5" w:rsidRPr="00C57562" w:rsidRDefault="005D73A5" w:rsidP="00576E0E">
            <w:pPr>
              <w:tabs>
                <w:tab w:val="left" w:pos="8184"/>
              </w:tabs>
              <w:spacing w:line="360" w:lineRule="auto"/>
              <w:rPr>
                <w:sz w:val="20"/>
                <w:szCs w:val="20"/>
              </w:rPr>
            </w:pPr>
          </w:p>
        </w:tc>
      </w:tr>
      <w:tr w:rsidR="005D73A5" w:rsidRPr="00C57562" w14:paraId="01425CF2" w14:textId="77777777" w:rsidTr="00576E0E">
        <w:trPr>
          <w:trHeight w:val="624"/>
        </w:trPr>
        <w:tc>
          <w:tcPr>
            <w:tcW w:w="2689" w:type="dxa"/>
            <w:shd w:val="clear" w:color="auto" w:fill="D9D9D9" w:themeFill="background1" w:themeFillShade="D9"/>
            <w:vAlign w:val="center"/>
          </w:tcPr>
          <w:p w14:paraId="5146BB74" w14:textId="77777777" w:rsidR="005D73A5" w:rsidRPr="00C57562" w:rsidRDefault="005D73A5" w:rsidP="00576E0E">
            <w:pPr>
              <w:tabs>
                <w:tab w:val="left" w:pos="8184"/>
              </w:tabs>
              <w:spacing w:line="360" w:lineRule="auto"/>
              <w:rPr>
                <w:b/>
                <w:bCs/>
                <w:sz w:val="20"/>
                <w:szCs w:val="20"/>
              </w:rPr>
            </w:pPr>
            <w:r w:rsidRPr="00C57562">
              <w:rPr>
                <w:b/>
                <w:bCs/>
                <w:sz w:val="20"/>
                <w:szCs w:val="20"/>
              </w:rPr>
              <w:t>NIP (jeśli dotyczy):</w:t>
            </w:r>
          </w:p>
        </w:tc>
        <w:tc>
          <w:tcPr>
            <w:tcW w:w="6373" w:type="dxa"/>
            <w:vAlign w:val="center"/>
          </w:tcPr>
          <w:p w14:paraId="21923685" w14:textId="77777777" w:rsidR="005D73A5" w:rsidRPr="00C57562" w:rsidRDefault="005D73A5" w:rsidP="00576E0E">
            <w:pPr>
              <w:tabs>
                <w:tab w:val="left" w:pos="8184"/>
              </w:tabs>
              <w:spacing w:line="360" w:lineRule="auto"/>
              <w:rPr>
                <w:sz w:val="20"/>
                <w:szCs w:val="20"/>
              </w:rPr>
            </w:pPr>
          </w:p>
        </w:tc>
      </w:tr>
      <w:tr w:rsidR="005D73A5" w:rsidRPr="00C57562" w14:paraId="3995FCE8" w14:textId="77777777" w:rsidTr="00576E0E">
        <w:trPr>
          <w:trHeight w:val="624"/>
        </w:trPr>
        <w:tc>
          <w:tcPr>
            <w:tcW w:w="2689" w:type="dxa"/>
            <w:shd w:val="clear" w:color="auto" w:fill="D9D9D9" w:themeFill="background1" w:themeFillShade="D9"/>
            <w:vAlign w:val="center"/>
          </w:tcPr>
          <w:p w14:paraId="69F44E1C" w14:textId="77777777" w:rsidR="005D73A5" w:rsidRPr="00C57562" w:rsidRDefault="005D73A5" w:rsidP="00576E0E">
            <w:pPr>
              <w:tabs>
                <w:tab w:val="left" w:pos="8184"/>
              </w:tabs>
              <w:spacing w:line="360" w:lineRule="auto"/>
              <w:rPr>
                <w:b/>
                <w:bCs/>
                <w:sz w:val="20"/>
                <w:szCs w:val="20"/>
              </w:rPr>
            </w:pPr>
            <w:r w:rsidRPr="00C57562">
              <w:rPr>
                <w:b/>
                <w:bCs/>
                <w:sz w:val="20"/>
                <w:szCs w:val="20"/>
              </w:rPr>
              <w:t>REGON (jeśli dotyczy):</w:t>
            </w:r>
          </w:p>
        </w:tc>
        <w:tc>
          <w:tcPr>
            <w:tcW w:w="6373" w:type="dxa"/>
            <w:vAlign w:val="center"/>
          </w:tcPr>
          <w:p w14:paraId="5C6569BA" w14:textId="77777777" w:rsidR="005D73A5" w:rsidRPr="00C57562" w:rsidRDefault="005D73A5" w:rsidP="00576E0E">
            <w:pPr>
              <w:tabs>
                <w:tab w:val="left" w:pos="8184"/>
              </w:tabs>
              <w:spacing w:line="360" w:lineRule="auto"/>
              <w:rPr>
                <w:sz w:val="20"/>
                <w:szCs w:val="20"/>
              </w:rPr>
            </w:pPr>
          </w:p>
        </w:tc>
      </w:tr>
      <w:tr w:rsidR="005D73A5" w:rsidRPr="00C57562" w14:paraId="06BB1E2E" w14:textId="77777777" w:rsidTr="00576E0E">
        <w:trPr>
          <w:trHeight w:val="624"/>
        </w:trPr>
        <w:tc>
          <w:tcPr>
            <w:tcW w:w="2689" w:type="dxa"/>
            <w:shd w:val="clear" w:color="auto" w:fill="D9D9D9" w:themeFill="background1" w:themeFillShade="D9"/>
            <w:vAlign w:val="center"/>
          </w:tcPr>
          <w:p w14:paraId="4A141F2E" w14:textId="77777777" w:rsidR="005D73A5" w:rsidRPr="00C57562" w:rsidRDefault="005D73A5" w:rsidP="00576E0E">
            <w:pPr>
              <w:tabs>
                <w:tab w:val="left" w:pos="8184"/>
              </w:tabs>
              <w:spacing w:line="360" w:lineRule="auto"/>
              <w:rPr>
                <w:b/>
                <w:bCs/>
                <w:sz w:val="20"/>
                <w:szCs w:val="20"/>
              </w:rPr>
            </w:pPr>
            <w:r w:rsidRPr="00C57562">
              <w:rPr>
                <w:b/>
                <w:bCs/>
                <w:sz w:val="20"/>
                <w:szCs w:val="20"/>
              </w:rPr>
              <w:t>Osoba do kontaktu:</w:t>
            </w:r>
          </w:p>
        </w:tc>
        <w:tc>
          <w:tcPr>
            <w:tcW w:w="6373" w:type="dxa"/>
            <w:vAlign w:val="center"/>
          </w:tcPr>
          <w:p w14:paraId="00FD0BD2" w14:textId="77777777" w:rsidR="005D73A5" w:rsidRPr="00C57562" w:rsidRDefault="005D73A5" w:rsidP="00576E0E">
            <w:pPr>
              <w:tabs>
                <w:tab w:val="left" w:pos="8184"/>
              </w:tabs>
              <w:spacing w:line="360" w:lineRule="auto"/>
              <w:rPr>
                <w:sz w:val="20"/>
                <w:szCs w:val="20"/>
              </w:rPr>
            </w:pPr>
          </w:p>
        </w:tc>
      </w:tr>
    </w:tbl>
    <w:p w14:paraId="5381889A" w14:textId="77777777" w:rsidR="005D73A5" w:rsidRPr="00C57562" w:rsidRDefault="005D73A5" w:rsidP="005D73A5">
      <w:pPr>
        <w:tabs>
          <w:tab w:val="left" w:pos="8184"/>
        </w:tabs>
        <w:spacing w:line="360" w:lineRule="auto"/>
        <w:rPr>
          <w:sz w:val="20"/>
          <w:szCs w:val="20"/>
        </w:rPr>
      </w:pPr>
    </w:p>
    <w:p w14:paraId="2B6262A3" w14:textId="05731312" w:rsidR="005D73A5" w:rsidRPr="00C57562" w:rsidRDefault="005D73A5" w:rsidP="005D73A5">
      <w:pPr>
        <w:spacing w:line="360" w:lineRule="auto"/>
        <w:jc w:val="both"/>
        <w:rPr>
          <w:sz w:val="20"/>
          <w:szCs w:val="20"/>
        </w:rPr>
      </w:pPr>
      <w:r w:rsidRPr="00C57562">
        <w:rPr>
          <w:sz w:val="20"/>
          <w:szCs w:val="20"/>
        </w:rPr>
        <w:t xml:space="preserve">Odpowiadając na Zapytanie ofertowe nr </w:t>
      </w:r>
      <w:r w:rsidRPr="005D73A5">
        <w:rPr>
          <w:rFonts w:asciiTheme="minorHAnsi" w:hAnsiTheme="minorHAnsi" w:cstheme="minorHAnsi"/>
          <w:bCs/>
          <w:spacing w:val="-7"/>
          <w:sz w:val="20"/>
          <w:szCs w:val="20"/>
        </w:rPr>
        <w:t>6/FESL.10.19-IP.02-0C01/24</w:t>
      </w:r>
      <w:r>
        <w:rPr>
          <w:rFonts w:asciiTheme="minorHAnsi" w:hAnsiTheme="minorHAnsi" w:cstheme="minorHAnsi"/>
          <w:bCs/>
          <w:spacing w:val="-7"/>
          <w:sz w:val="20"/>
          <w:szCs w:val="20"/>
        </w:rPr>
        <w:t xml:space="preserve"> </w:t>
      </w:r>
      <w:r w:rsidRPr="00C57562">
        <w:rPr>
          <w:sz w:val="20"/>
          <w:szCs w:val="20"/>
        </w:rPr>
        <w:t xml:space="preserve">z dnia </w:t>
      </w:r>
      <w:r>
        <w:rPr>
          <w:sz w:val="20"/>
          <w:szCs w:val="20"/>
        </w:rPr>
        <w:t>11.02.2026</w:t>
      </w:r>
      <w:r w:rsidRPr="000D36FD">
        <w:rPr>
          <w:sz w:val="20"/>
          <w:szCs w:val="20"/>
        </w:rPr>
        <w:t xml:space="preserve"> r.</w:t>
      </w:r>
      <w:r w:rsidRPr="00C57562">
        <w:rPr>
          <w:sz w:val="20"/>
          <w:szCs w:val="20"/>
        </w:rPr>
        <w:t xml:space="preserve"> dotyczące </w:t>
      </w:r>
      <w:r w:rsidRPr="00072447">
        <w:rPr>
          <w:sz w:val="20"/>
          <w:szCs w:val="20"/>
        </w:rPr>
        <w:t xml:space="preserve">oferty na sprzedaż paliwa na potrzeby realizacji kursów zawodowych w ramach projektu </w:t>
      </w:r>
      <w:proofErr w:type="spellStart"/>
      <w:r w:rsidRPr="005D73A5">
        <w:rPr>
          <w:b/>
          <w:bCs/>
          <w:sz w:val="20"/>
          <w:szCs w:val="20"/>
        </w:rPr>
        <w:t>pt„Outplacement</w:t>
      </w:r>
      <w:proofErr w:type="spellEnd"/>
      <w:r w:rsidRPr="005D73A5">
        <w:rPr>
          <w:b/>
          <w:bCs/>
          <w:sz w:val="20"/>
          <w:szCs w:val="20"/>
        </w:rPr>
        <w:t xml:space="preserve"> - szansa na restart zawodowy” nr FESL.10.19-IP.02-0C01/24, </w:t>
      </w:r>
      <w:r w:rsidRPr="005D73A5">
        <w:rPr>
          <w:sz w:val="20"/>
          <w:szCs w:val="20"/>
        </w:rPr>
        <w:t>który jest</w:t>
      </w:r>
      <w:r w:rsidRPr="005D73A5">
        <w:rPr>
          <w:b/>
          <w:bCs/>
          <w:sz w:val="20"/>
          <w:szCs w:val="20"/>
        </w:rPr>
        <w:t xml:space="preserve"> </w:t>
      </w:r>
      <w:r w:rsidRPr="005D73A5">
        <w:rPr>
          <w:rStyle w:val="Pogrubienie"/>
          <w:rFonts w:eastAsiaTheme="majorEastAsia"/>
          <w:b w:val="0"/>
          <w:bCs w:val="0"/>
          <w:color w:val="000000"/>
          <w:sz w:val="20"/>
          <w:szCs w:val="20"/>
        </w:rPr>
        <w:t>współfinansowany ze środków Europejskiego Funduszu na rzecz Sprawiedliwej Transformacji w ramach Programu Fundusze Europejskie dla Śląskiego 2021-2027</w:t>
      </w:r>
      <w:r w:rsidRPr="005D73A5">
        <w:rPr>
          <w:b/>
          <w:bCs/>
          <w:sz w:val="20"/>
          <w:szCs w:val="20"/>
        </w:rPr>
        <w:t xml:space="preserve">. </w:t>
      </w:r>
    </w:p>
    <w:p w14:paraId="786ECB8C" w14:textId="77777777" w:rsidR="005D73A5" w:rsidRPr="00C57562" w:rsidRDefault="005D73A5" w:rsidP="005D73A5">
      <w:pPr>
        <w:spacing w:line="360" w:lineRule="auto"/>
        <w:jc w:val="both"/>
        <w:rPr>
          <w:sz w:val="20"/>
          <w:szCs w:val="20"/>
        </w:rPr>
      </w:pPr>
    </w:p>
    <w:p w14:paraId="4D83ACE0" w14:textId="77777777" w:rsidR="005D73A5" w:rsidRPr="00C57562" w:rsidRDefault="005D73A5" w:rsidP="005D73A5">
      <w:pPr>
        <w:spacing w:line="360" w:lineRule="auto"/>
        <w:jc w:val="both"/>
        <w:rPr>
          <w:sz w:val="20"/>
          <w:szCs w:val="20"/>
        </w:rPr>
      </w:pPr>
    </w:p>
    <w:tbl>
      <w:tblPr>
        <w:tblStyle w:val="Tabela-Siatka"/>
        <w:tblW w:w="0" w:type="auto"/>
        <w:tblLook w:val="04A0" w:firstRow="1" w:lastRow="0" w:firstColumn="1" w:lastColumn="0" w:noHBand="0" w:noVBand="1"/>
      </w:tblPr>
      <w:tblGrid>
        <w:gridCol w:w="3020"/>
        <w:gridCol w:w="3021"/>
        <w:gridCol w:w="3021"/>
      </w:tblGrid>
      <w:tr w:rsidR="005D73A5" w:rsidRPr="00BB49AB" w14:paraId="2773E506" w14:textId="77777777" w:rsidTr="00576E0E">
        <w:trPr>
          <w:trHeight w:val="732"/>
        </w:trPr>
        <w:tc>
          <w:tcPr>
            <w:tcW w:w="3020" w:type="dxa"/>
            <w:vAlign w:val="center"/>
          </w:tcPr>
          <w:p w14:paraId="4F8BE052" w14:textId="77777777" w:rsidR="005D73A5" w:rsidRPr="00BB49AB" w:rsidRDefault="005D73A5" w:rsidP="00576E0E">
            <w:pPr>
              <w:spacing w:line="360" w:lineRule="auto"/>
              <w:jc w:val="center"/>
              <w:rPr>
                <w:b/>
                <w:bCs/>
                <w:sz w:val="20"/>
                <w:szCs w:val="20"/>
              </w:rPr>
            </w:pPr>
            <w:r w:rsidRPr="00BB49AB">
              <w:rPr>
                <w:b/>
                <w:bCs/>
                <w:sz w:val="20"/>
                <w:szCs w:val="20"/>
              </w:rPr>
              <w:t>NAZWA</w:t>
            </w:r>
          </w:p>
        </w:tc>
        <w:tc>
          <w:tcPr>
            <w:tcW w:w="3021" w:type="dxa"/>
            <w:vAlign w:val="center"/>
          </w:tcPr>
          <w:p w14:paraId="4429868D" w14:textId="77777777" w:rsidR="005D73A5" w:rsidRPr="00BB49AB" w:rsidRDefault="005D73A5" w:rsidP="00576E0E">
            <w:pPr>
              <w:spacing w:line="360" w:lineRule="auto"/>
              <w:jc w:val="center"/>
              <w:rPr>
                <w:b/>
                <w:bCs/>
                <w:sz w:val="20"/>
                <w:szCs w:val="20"/>
              </w:rPr>
            </w:pPr>
            <w:r w:rsidRPr="00BB49AB">
              <w:rPr>
                <w:b/>
                <w:bCs/>
                <w:sz w:val="20"/>
                <w:szCs w:val="20"/>
              </w:rPr>
              <w:t>ILOŚĆ W LITRACH</w:t>
            </w:r>
          </w:p>
        </w:tc>
        <w:tc>
          <w:tcPr>
            <w:tcW w:w="3021" w:type="dxa"/>
            <w:vAlign w:val="center"/>
          </w:tcPr>
          <w:p w14:paraId="081BA41F" w14:textId="77777777" w:rsidR="005D73A5" w:rsidRPr="00BB49AB" w:rsidRDefault="005D73A5" w:rsidP="00576E0E">
            <w:pPr>
              <w:spacing w:line="360" w:lineRule="auto"/>
              <w:jc w:val="center"/>
              <w:rPr>
                <w:b/>
                <w:bCs/>
                <w:sz w:val="20"/>
                <w:szCs w:val="20"/>
              </w:rPr>
            </w:pPr>
            <w:r w:rsidRPr="00BB49AB">
              <w:rPr>
                <w:b/>
                <w:bCs/>
                <w:sz w:val="20"/>
                <w:szCs w:val="20"/>
              </w:rPr>
              <w:t>RABAT W STOSUNKU DO CENY DETALICZNEJ</w:t>
            </w:r>
          </w:p>
        </w:tc>
      </w:tr>
      <w:tr w:rsidR="005D73A5" w:rsidRPr="00BB49AB" w14:paraId="7DA1F8FD" w14:textId="77777777" w:rsidTr="00576E0E">
        <w:trPr>
          <w:trHeight w:val="732"/>
        </w:trPr>
        <w:tc>
          <w:tcPr>
            <w:tcW w:w="3020" w:type="dxa"/>
            <w:vAlign w:val="center"/>
          </w:tcPr>
          <w:p w14:paraId="2425CDA8" w14:textId="77777777" w:rsidR="005D73A5" w:rsidRPr="00BB49AB" w:rsidRDefault="005D73A5" w:rsidP="00576E0E">
            <w:pPr>
              <w:spacing w:line="360" w:lineRule="auto"/>
              <w:jc w:val="center"/>
              <w:rPr>
                <w:b/>
                <w:bCs/>
                <w:sz w:val="20"/>
                <w:szCs w:val="20"/>
              </w:rPr>
            </w:pPr>
            <w:r>
              <w:rPr>
                <w:b/>
                <w:bCs/>
                <w:sz w:val="20"/>
                <w:szCs w:val="20"/>
              </w:rPr>
              <w:t>Olej napędowy</w:t>
            </w:r>
          </w:p>
        </w:tc>
        <w:tc>
          <w:tcPr>
            <w:tcW w:w="3021" w:type="dxa"/>
            <w:vAlign w:val="center"/>
          </w:tcPr>
          <w:p w14:paraId="594F5B87" w14:textId="01BBA09A" w:rsidR="005D73A5" w:rsidRPr="00BB49AB" w:rsidRDefault="00104A9C" w:rsidP="00576E0E">
            <w:pPr>
              <w:spacing w:line="360" w:lineRule="auto"/>
              <w:jc w:val="center"/>
              <w:rPr>
                <w:b/>
                <w:bCs/>
                <w:sz w:val="20"/>
                <w:szCs w:val="20"/>
              </w:rPr>
            </w:pPr>
            <w:r>
              <w:rPr>
                <w:b/>
                <w:bCs/>
                <w:sz w:val="20"/>
                <w:szCs w:val="20"/>
              </w:rPr>
              <w:t>12675</w:t>
            </w:r>
          </w:p>
        </w:tc>
        <w:tc>
          <w:tcPr>
            <w:tcW w:w="3021" w:type="dxa"/>
            <w:vAlign w:val="center"/>
          </w:tcPr>
          <w:p w14:paraId="54773E68" w14:textId="77777777" w:rsidR="005D73A5" w:rsidRPr="00BB49AB" w:rsidRDefault="005D73A5" w:rsidP="00576E0E">
            <w:pPr>
              <w:spacing w:line="360" w:lineRule="auto"/>
              <w:jc w:val="center"/>
              <w:rPr>
                <w:b/>
                <w:bCs/>
                <w:sz w:val="20"/>
                <w:szCs w:val="20"/>
              </w:rPr>
            </w:pPr>
          </w:p>
        </w:tc>
      </w:tr>
      <w:tr w:rsidR="00104A9C" w:rsidRPr="00BB49AB" w14:paraId="45A503CD" w14:textId="77777777" w:rsidTr="00576E0E">
        <w:trPr>
          <w:trHeight w:val="732"/>
        </w:trPr>
        <w:tc>
          <w:tcPr>
            <w:tcW w:w="3020" w:type="dxa"/>
            <w:vAlign w:val="center"/>
          </w:tcPr>
          <w:p w14:paraId="1F137DBA" w14:textId="1BB6D413" w:rsidR="00104A9C" w:rsidRDefault="00104A9C" w:rsidP="00576E0E">
            <w:pPr>
              <w:spacing w:line="360" w:lineRule="auto"/>
              <w:jc w:val="center"/>
              <w:rPr>
                <w:b/>
                <w:bCs/>
                <w:sz w:val="20"/>
                <w:szCs w:val="20"/>
              </w:rPr>
            </w:pPr>
            <w:r>
              <w:rPr>
                <w:b/>
                <w:bCs/>
                <w:sz w:val="20"/>
                <w:szCs w:val="20"/>
              </w:rPr>
              <w:t>Benzyna Eurosuper95</w:t>
            </w:r>
          </w:p>
        </w:tc>
        <w:tc>
          <w:tcPr>
            <w:tcW w:w="3021" w:type="dxa"/>
            <w:vAlign w:val="center"/>
          </w:tcPr>
          <w:p w14:paraId="49CB033D" w14:textId="2748E438" w:rsidR="00104A9C" w:rsidRDefault="00104A9C" w:rsidP="00576E0E">
            <w:pPr>
              <w:spacing w:line="360" w:lineRule="auto"/>
              <w:jc w:val="center"/>
              <w:rPr>
                <w:b/>
                <w:bCs/>
                <w:sz w:val="20"/>
                <w:szCs w:val="20"/>
              </w:rPr>
            </w:pPr>
            <w:r>
              <w:rPr>
                <w:b/>
                <w:bCs/>
                <w:sz w:val="20"/>
                <w:szCs w:val="20"/>
              </w:rPr>
              <w:t>960</w:t>
            </w:r>
          </w:p>
        </w:tc>
        <w:tc>
          <w:tcPr>
            <w:tcW w:w="3021" w:type="dxa"/>
            <w:vAlign w:val="center"/>
          </w:tcPr>
          <w:p w14:paraId="0C481D9F" w14:textId="77777777" w:rsidR="00104A9C" w:rsidRPr="00BB49AB" w:rsidRDefault="00104A9C" w:rsidP="00576E0E">
            <w:pPr>
              <w:spacing w:line="360" w:lineRule="auto"/>
              <w:jc w:val="center"/>
              <w:rPr>
                <w:b/>
                <w:bCs/>
                <w:sz w:val="20"/>
                <w:szCs w:val="20"/>
              </w:rPr>
            </w:pPr>
          </w:p>
        </w:tc>
      </w:tr>
    </w:tbl>
    <w:p w14:paraId="49DA009D" w14:textId="77777777" w:rsidR="005D73A5" w:rsidRPr="00C57562" w:rsidRDefault="005D73A5" w:rsidP="005D73A5">
      <w:pPr>
        <w:spacing w:line="360" w:lineRule="auto"/>
        <w:jc w:val="both"/>
        <w:rPr>
          <w:sz w:val="20"/>
          <w:szCs w:val="20"/>
        </w:rPr>
      </w:pPr>
    </w:p>
    <w:p w14:paraId="4B5666DE" w14:textId="77777777" w:rsidR="005D73A5" w:rsidRDefault="005D73A5" w:rsidP="005D73A5">
      <w:pPr>
        <w:spacing w:line="360" w:lineRule="auto"/>
        <w:jc w:val="both"/>
        <w:rPr>
          <w:sz w:val="20"/>
          <w:szCs w:val="20"/>
        </w:rPr>
      </w:pPr>
    </w:p>
    <w:p w14:paraId="4CB538B3" w14:textId="77777777" w:rsidR="005D73A5" w:rsidRDefault="005D73A5" w:rsidP="005D73A5">
      <w:pPr>
        <w:spacing w:line="360" w:lineRule="auto"/>
        <w:jc w:val="both"/>
        <w:rPr>
          <w:sz w:val="20"/>
          <w:szCs w:val="20"/>
        </w:rPr>
      </w:pPr>
    </w:p>
    <w:p w14:paraId="5F4D1400" w14:textId="77777777" w:rsidR="005D73A5" w:rsidRPr="00BB49AB" w:rsidRDefault="005D73A5" w:rsidP="005D73A5">
      <w:pPr>
        <w:spacing w:line="360" w:lineRule="auto"/>
        <w:jc w:val="both"/>
        <w:rPr>
          <w:sz w:val="20"/>
          <w:szCs w:val="20"/>
        </w:rPr>
      </w:pPr>
      <w:r>
        <w:rPr>
          <w:sz w:val="20"/>
          <w:szCs w:val="20"/>
        </w:rPr>
        <w:t xml:space="preserve">          </w:t>
      </w:r>
      <w:r w:rsidRPr="00BB49AB">
        <w:rPr>
          <w:sz w:val="20"/>
          <w:szCs w:val="20"/>
        </w:rPr>
        <w:t xml:space="preserve">……………….…………………….             </w:t>
      </w:r>
      <w:r w:rsidRPr="00BB49AB">
        <w:rPr>
          <w:sz w:val="20"/>
          <w:szCs w:val="20"/>
        </w:rPr>
        <w:tab/>
      </w:r>
      <w:r w:rsidRPr="00BB49AB">
        <w:rPr>
          <w:sz w:val="20"/>
          <w:szCs w:val="20"/>
        </w:rPr>
        <w:tab/>
      </w:r>
      <w:r w:rsidRPr="00BB49AB">
        <w:rPr>
          <w:sz w:val="20"/>
          <w:szCs w:val="20"/>
        </w:rPr>
        <w:tab/>
        <w:t xml:space="preserve">   ………………………………………….………………………. </w:t>
      </w:r>
    </w:p>
    <w:p w14:paraId="2B053033" w14:textId="77777777" w:rsidR="005D73A5" w:rsidRPr="00C57562" w:rsidRDefault="005D73A5" w:rsidP="005D73A5">
      <w:pPr>
        <w:spacing w:line="360" w:lineRule="auto"/>
        <w:rPr>
          <w:sz w:val="16"/>
          <w:szCs w:val="16"/>
        </w:rPr>
      </w:pPr>
      <w:r w:rsidRPr="00C57562">
        <w:rPr>
          <w:sz w:val="20"/>
          <w:szCs w:val="20"/>
        </w:rPr>
        <w:t xml:space="preserve">          </w:t>
      </w:r>
      <w:r>
        <w:rPr>
          <w:sz w:val="20"/>
          <w:szCs w:val="20"/>
        </w:rPr>
        <w:t xml:space="preserve">      </w:t>
      </w:r>
      <w:r w:rsidRPr="00C57562">
        <w:rPr>
          <w:sz w:val="20"/>
          <w:szCs w:val="20"/>
        </w:rPr>
        <w:t xml:space="preserve">   </w:t>
      </w:r>
      <w:r w:rsidRPr="00C57562">
        <w:rPr>
          <w:sz w:val="16"/>
          <w:szCs w:val="16"/>
        </w:rPr>
        <w:t xml:space="preserve">Miejscowość, data                                                                       </w:t>
      </w:r>
      <w:r>
        <w:rPr>
          <w:sz w:val="16"/>
          <w:szCs w:val="16"/>
        </w:rPr>
        <w:t xml:space="preserve">         </w:t>
      </w:r>
      <w:r w:rsidRPr="00C57562">
        <w:rPr>
          <w:sz w:val="16"/>
          <w:szCs w:val="16"/>
        </w:rPr>
        <w:t xml:space="preserve"> Podpis osoby uprawnionej do reprezentowania Wykonawcy</w:t>
      </w:r>
    </w:p>
    <w:p w14:paraId="0D8C8472" w14:textId="77777777" w:rsidR="00D21C11" w:rsidRPr="007268A5" w:rsidRDefault="00D21C11" w:rsidP="00D21C11">
      <w:pPr>
        <w:sectPr w:rsidR="00D21C11" w:rsidRPr="007268A5" w:rsidSect="00D21C11">
          <w:type w:val="continuous"/>
          <w:pgSz w:w="11906" w:h="16838"/>
          <w:pgMar w:top="1417" w:right="1417" w:bottom="1417" w:left="1417" w:header="378" w:footer="1184" w:gutter="0"/>
          <w:cols w:space="708"/>
          <w:docGrid w:linePitch="100" w:charSpace="4096"/>
        </w:sectPr>
      </w:pPr>
    </w:p>
    <w:p w14:paraId="54AA2A8D" w14:textId="77777777" w:rsidR="00D21C11" w:rsidRPr="008B5E0D" w:rsidRDefault="00D21C11" w:rsidP="00D21C11">
      <w:pPr>
        <w:pStyle w:val="Tekstpodstawowy"/>
        <w:tabs>
          <w:tab w:val="left" w:pos="284"/>
        </w:tabs>
        <w:spacing w:line="276" w:lineRule="auto"/>
      </w:pPr>
    </w:p>
    <w:p w14:paraId="227F60F5" w14:textId="0622C26A" w:rsidR="00D21C11" w:rsidRPr="008B5E0D" w:rsidRDefault="00D21C11" w:rsidP="005E2FA0">
      <w:pPr>
        <w:tabs>
          <w:tab w:val="left" w:pos="284"/>
        </w:tabs>
        <w:spacing w:line="276" w:lineRule="auto"/>
        <w:jc w:val="right"/>
        <w:rPr>
          <w:b/>
        </w:rPr>
        <w:sectPr w:rsidR="00D21C11" w:rsidRPr="008B5E0D" w:rsidSect="00D21C11">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378" w:footer="1184" w:gutter="0"/>
          <w:cols w:space="708"/>
          <w:docGrid w:linePitch="100" w:charSpace="4096"/>
        </w:sectPr>
      </w:pPr>
      <w:r w:rsidRPr="008A5F6D">
        <w:rPr>
          <w:i/>
          <w:sz w:val="18"/>
          <w:szCs w:val="18"/>
        </w:rPr>
        <w:t>Załącznik</w:t>
      </w:r>
      <w:r w:rsidRPr="008A5F6D">
        <w:rPr>
          <w:i/>
          <w:spacing w:val="-6"/>
          <w:sz w:val="18"/>
          <w:szCs w:val="18"/>
        </w:rPr>
        <w:t xml:space="preserve"> </w:t>
      </w:r>
      <w:r w:rsidRPr="008A5F6D">
        <w:rPr>
          <w:i/>
          <w:sz w:val="18"/>
          <w:szCs w:val="18"/>
        </w:rPr>
        <w:t>nr</w:t>
      </w:r>
      <w:r w:rsidRPr="008A5F6D">
        <w:rPr>
          <w:i/>
          <w:spacing w:val="-8"/>
          <w:sz w:val="18"/>
          <w:szCs w:val="18"/>
        </w:rPr>
        <w:t xml:space="preserve"> </w:t>
      </w:r>
      <w:r>
        <w:rPr>
          <w:i/>
          <w:sz w:val="18"/>
          <w:szCs w:val="18"/>
        </w:rPr>
        <w:t>2</w:t>
      </w:r>
      <w:r w:rsidRPr="008A5F6D">
        <w:rPr>
          <w:i/>
          <w:spacing w:val="-6"/>
          <w:sz w:val="18"/>
          <w:szCs w:val="18"/>
        </w:rPr>
        <w:t xml:space="preserve"> </w:t>
      </w:r>
      <w:r w:rsidRPr="008A5F6D">
        <w:rPr>
          <w:i/>
          <w:sz w:val="18"/>
          <w:szCs w:val="18"/>
        </w:rPr>
        <w:t>do</w:t>
      </w:r>
      <w:r w:rsidRPr="008A5F6D">
        <w:rPr>
          <w:i/>
          <w:spacing w:val="-5"/>
          <w:sz w:val="18"/>
          <w:szCs w:val="18"/>
        </w:rPr>
        <w:t xml:space="preserve"> </w:t>
      </w:r>
      <w:r w:rsidRPr="008A5F6D">
        <w:rPr>
          <w:i/>
          <w:sz w:val="18"/>
          <w:szCs w:val="18"/>
        </w:rPr>
        <w:t>ZAPYTANIE OFERTOWE</w:t>
      </w:r>
      <w:r w:rsidRPr="008A5F6D">
        <w:rPr>
          <w:i/>
          <w:spacing w:val="-7"/>
          <w:sz w:val="18"/>
          <w:szCs w:val="18"/>
        </w:rPr>
        <w:t xml:space="preserve"> nr </w:t>
      </w:r>
      <w:r w:rsidR="00104A9C">
        <w:rPr>
          <w:i/>
          <w:spacing w:val="-7"/>
          <w:sz w:val="18"/>
          <w:szCs w:val="18"/>
        </w:rPr>
        <w:t>8</w:t>
      </w:r>
      <w:r w:rsidR="005E2FA0" w:rsidRPr="005E2FA0">
        <w:rPr>
          <w:i/>
          <w:spacing w:val="-7"/>
          <w:sz w:val="18"/>
          <w:szCs w:val="18"/>
        </w:rPr>
        <w:t>/FESL.10.19-IP.02-0C0</w:t>
      </w:r>
      <w:r w:rsidR="009508EB">
        <w:rPr>
          <w:i/>
          <w:spacing w:val="-7"/>
          <w:sz w:val="18"/>
          <w:szCs w:val="18"/>
        </w:rPr>
        <w:t>1</w:t>
      </w:r>
      <w:r w:rsidR="005E2FA0" w:rsidRPr="005E2FA0">
        <w:rPr>
          <w:i/>
          <w:spacing w:val="-7"/>
          <w:sz w:val="18"/>
          <w:szCs w:val="18"/>
        </w:rPr>
        <w:t>/24</w:t>
      </w:r>
    </w:p>
    <w:p w14:paraId="0BB74B4F" w14:textId="77777777" w:rsidR="00D21C11" w:rsidRPr="008B5E0D" w:rsidRDefault="00D21C11" w:rsidP="00D21C11">
      <w:pPr>
        <w:pStyle w:val="Tekstpodstawowy"/>
        <w:tabs>
          <w:tab w:val="left" w:pos="284"/>
        </w:tabs>
        <w:spacing w:line="276" w:lineRule="auto"/>
        <w:rPr>
          <w:b/>
        </w:rPr>
      </w:pPr>
    </w:p>
    <w:p w14:paraId="44FD4E89" w14:textId="77777777" w:rsidR="00B31445" w:rsidRDefault="00B31445" w:rsidP="00B31445">
      <w:pPr>
        <w:tabs>
          <w:tab w:val="left" w:pos="284"/>
        </w:tabs>
        <w:jc w:val="center"/>
        <w:rPr>
          <w:b/>
          <w:bCs/>
          <w:iCs/>
          <w:spacing w:val="-7"/>
        </w:rPr>
      </w:pPr>
    </w:p>
    <w:p w14:paraId="5EA00B56" w14:textId="77777777" w:rsidR="005D73A5" w:rsidRPr="00C57562" w:rsidRDefault="005D73A5" w:rsidP="005D73A5">
      <w:pPr>
        <w:tabs>
          <w:tab w:val="left" w:pos="8184"/>
        </w:tabs>
        <w:spacing w:line="360" w:lineRule="auto"/>
        <w:jc w:val="center"/>
        <w:rPr>
          <w:b/>
          <w:bCs/>
        </w:rPr>
      </w:pPr>
      <w:r w:rsidRPr="00C57562">
        <w:rPr>
          <w:b/>
          <w:bCs/>
        </w:rPr>
        <w:t xml:space="preserve">OŚWIADCZENIE WYKONAWCY </w:t>
      </w:r>
    </w:p>
    <w:tbl>
      <w:tblPr>
        <w:tblStyle w:val="Tabela-Siatka"/>
        <w:tblW w:w="0" w:type="auto"/>
        <w:tblLook w:val="04A0" w:firstRow="1" w:lastRow="0" w:firstColumn="1" w:lastColumn="0" w:noHBand="0" w:noVBand="1"/>
      </w:tblPr>
      <w:tblGrid>
        <w:gridCol w:w="2689"/>
        <w:gridCol w:w="6373"/>
      </w:tblGrid>
      <w:tr w:rsidR="005D73A5" w:rsidRPr="00C57562" w14:paraId="6A988F50" w14:textId="77777777" w:rsidTr="00576E0E">
        <w:trPr>
          <w:trHeight w:val="624"/>
        </w:trPr>
        <w:tc>
          <w:tcPr>
            <w:tcW w:w="2689" w:type="dxa"/>
            <w:shd w:val="clear" w:color="auto" w:fill="D9D9D9" w:themeFill="background1" w:themeFillShade="D9"/>
            <w:vAlign w:val="center"/>
          </w:tcPr>
          <w:p w14:paraId="3CDFBA0F" w14:textId="77777777" w:rsidR="005D73A5" w:rsidRPr="00C57562" w:rsidRDefault="005D73A5" w:rsidP="00576E0E">
            <w:pPr>
              <w:tabs>
                <w:tab w:val="left" w:pos="8184"/>
              </w:tabs>
              <w:spacing w:line="360" w:lineRule="auto"/>
              <w:rPr>
                <w:b/>
                <w:bCs/>
                <w:sz w:val="20"/>
                <w:szCs w:val="20"/>
              </w:rPr>
            </w:pPr>
            <w:r w:rsidRPr="00C57562">
              <w:rPr>
                <w:b/>
                <w:bCs/>
                <w:sz w:val="20"/>
                <w:szCs w:val="20"/>
              </w:rPr>
              <w:t>Imię i nazwisko lub Nazwa Wykonawcy</w:t>
            </w:r>
          </w:p>
        </w:tc>
        <w:tc>
          <w:tcPr>
            <w:tcW w:w="6373" w:type="dxa"/>
            <w:vAlign w:val="center"/>
          </w:tcPr>
          <w:p w14:paraId="6DF1A6CA" w14:textId="77777777" w:rsidR="005D73A5" w:rsidRPr="00C57562" w:rsidRDefault="005D73A5" w:rsidP="00576E0E">
            <w:pPr>
              <w:tabs>
                <w:tab w:val="left" w:pos="8184"/>
              </w:tabs>
              <w:spacing w:line="360" w:lineRule="auto"/>
              <w:rPr>
                <w:sz w:val="20"/>
                <w:szCs w:val="20"/>
              </w:rPr>
            </w:pPr>
          </w:p>
        </w:tc>
      </w:tr>
      <w:tr w:rsidR="005D73A5" w:rsidRPr="00C57562" w14:paraId="6BA645E7" w14:textId="77777777" w:rsidTr="00576E0E">
        <w:trPr>
          <w:trHeight w:val="624"/>
        </w:trPr>
        <w:tc>
          <w:tcPr>
            <w:tcW w:w="2689" w:type="dxa"/>
            <w:shd w:val="clear" w:color="auto" w:fill="D9D9D9" w:themeFill="background1" w:themeFillShade="D9"/>
            <w:vAlign w:val="center"/>
          </w:tcPr>
          <w:p w14:paraId="79BEDAAF" w14:textId="77777777" w:rsidR="005D73A5" w:rsidRPr="00C57562" w:rsidRDefault="005D73A5" w:rsidP="00576E0E">
            <w:pPr>
              <w:tabs>
                <w:tab w:val="left" w:pos="8184"/>
              </w:tabs>
              <w:spacing w:line="360" w:lineRule="auto"/>
              <w:rPr>
                <w:b/>
                <w:bCs/>
                <w:sz w:val="20"/>
                <w:szCs w:val="20"/>
              </w:rPr>
            </w:pPr>
            <w:r w:rsidRPr="00C57562">
              <w:rPr>
                <w:b/>
                <w:bCs/>
                <w:sz w:val="20"/>
                <w:szCs w:val="20"/>
              </w:rPr>
              <w:t>Adres zamieszkania/adres siedziby Wykonawcy:</w:t>
            </w:r>
          </w:p>
        </w:tc>
        <w:tc>
          <w:tcPr>
            <w:tcW w:w="6373" w:type="dxa"/>
            <w:vAlign w:val="center"/>
          </w:tcPr>
          <w:p w14:paraId="29D8579F" w14:textId="77777777" w:rsidR="005D73A5" w:rsidRPr="00C57562" w:rsidRDefault="005D73A5" w:rsidP="00576E0E">
            <w:pPr>
              <w:tabs>
                <w:tab w:val="left" w:pos="8184"/>
              </w:tabs>
              <w:spacing w:line="360" w:lineRule="auto"/>
              <w:rPr>
                <w:sz w:val="20"/>
                <w:szCs w:val="20"/>
              </w:rPr>
            </w:pPr>
          </w:p>
        </w:tc>
      </w:tr>
    </w:tbl>
    <w:p w14:paraId="64D49245" w14:textId="77777777" w:rsidR="005D73A5" w:rsidRPr="00C57562" w:rsidRDefault="005D73A5" w:rsidP="005D73A5">
      <w:pPr>
        <w:tabs>
          <w:tab w:val="left" w:pos="8184"/>
        </w:tabs>
        <w:spacing w:line="360" w:lineRule="auto"/>
        <w:jc w:val="center"/>
        <w:rPr>
          <w:b/>
          <w:bCs/>
        </w:rPr>
      </w:pPr>
    </w:p>
    <w:p w14:paraId="49FC5BE0" w14:textId="77777777" w:rsidR="005D73A5" w:rsidRPr="00C57562" w:rsidRDefault="005D73A5" w:rsidP="005D73A5">
      <w:pPr>
        <w:tabs>
          <w:tab w:val="left" w:pos="8184"/>
        </w:tabs>
        <w:spacing w:line="360" w:lineRule="auto"/>
        <w:jc w:val="both"/>
        <w:rPr>
          <w:b/>
          <w:bCs/>
        </w:rPr>
      </w:pPr>
      <w:r w:rsidRPr="00C57562">
        <w:rPr>
          <w:b/>
          <w:bCs/>
        </w:rPr>
        <w:t xml:space="preserve">Ja niżej podpisany/a oświadczam, że: </w:t>
      </w:r>
    </w:p>
    <w:p w14:paraId="715D6F0C" w14:textId="77777777" w:rsidR="005D73A5" w:rsidRPr="00C57562" w:rsidRDefault="005D73A5" w:rsidP="005D73A5">
      <w:pPr>
        <w:pStyle w:val="Akapitzlist"/>
        <w:widowControl/>
        <w:numPr>
          <w:ilvl w:val="0"/>
          <w:numId w:val="57"/>
        </w:numPr>
        <w:suppressAutoHyphens w:val="0"/>
        <w:spacing w:line="360" w:lineRule="auto"/>
        <w:jc w:val="both"/>
        <w:rPr>
          <w:sz w:val="20"/>
          <w:szCs w:val="20"/>
        </w:rPr>
      </w:pPr>
      <w:r w:rsidRPr="00C57562">
        <w:rPr>
          <w:sz w:val="20"/>
          <w:szCs w:val="20"/>
        </w:rPr>
        <w:t>Spełniam</w:t>
      </w:r>
      <w:r>
        <w:rPr>
          <w:sz w:val="20"/>
          <w:szCs w:val="20"/>
        </w:rPr>
        <w:t>/y</w:t>
      </w:r>
      <w:r w:rsidRPr="00C57562">
        <w:rPr>
          <w:sz w:val="20"/>
          <w:szCs w:val="20"/>
        </w:rPr>
        <w:t xml:space="preserve"> warunki udziału w postępowaniu. </w:t>
      </w:r>
    </w:p>
    <w:p w14:paraId="287A14EC" w14:textId="77777777" w:rsidR="005D73A5" w:rsidRDefault="005D73A5" w:rsidP="005D73A5">
      <w:pPr>
        <w:pStyle w:val="Akapitzlist"/>
        <w:widowControl/>
        <w:numPr>
          <w:ilvl w:val="0"/>
          <w:numId w:val="57"/>
        </w:numPr>
        <w:suppressAutoHyphens w:val="0"/>
        <w:spacing w:line="360" w:lineRule="auto"/>
        <w:jc w:val="both"/>
        <w:rPr>
          <w:sz w:val="20"/>
          <w:szCs w:val="20"/>
        </w:rPr>
      </w:pPr>
      <w:r>
        <w:rPr>
          <w:sz w:val="20"/>
          <w:szCs w:val="20"/>
        </w:rPr>
        <w:t>P</w:t>
      </w:r>
      <w:r w:rsidRPr="00B732F9">
        <w:rPr>
          <w:sz w:val="20"/>
          <w:szCs w:val="20"/>
        </w:rPr>
        <w:t>osiadam</w:t>
      </w:r>
      <w:r>
        <w:rPr>
          <w:sz w:val="20"/>
          <w:szCs w:val="20"/>
        </w:rPr>
        <w:t>/y</w:t>
      </w:r>
      <w:r w:rsidRPr="00B732F9">
        <w:rPr>
          <w:sz w:val="20"/>
          <w:szCs w:val="20"/>
        </w:rPr>
        <w:t xml:space="preserve"> uprawnienia do wykonywania określonej w niniejszym zapytaniu działalności lub czynności</w:t>
      </w:r>
      <w:r>
        <w:rPr>
          <w:sz w:val="20"/>
          <w:szCs w:val="20"/>
        </w:rPr>
        <w:t>.</w:t>
      </w:r>
    </w:p>
    <w:p w14:paraId="6E817B6C" w14:textId="77777777" w:rsidR="005D73A5" w:rsidRDefault="005D73A5" w:rsidP="005D73A5">
      <w:pPr>
        <w:pStyle w:val="Akapitzlist"/>
        <w:widowControl/>
        <w:numPr>
          <w:ilvl w:val="0"/>
          <w:numId w:val="57"/>
        </w:numPr>
        <w:suppressAutoHyphens w:val="0"/>
        <w:spacing w:line="360" w:lineRule="auto"/>
        <w:jc w:val="both"/>
        <w:rPr>
          <w:sz w:val="20"/>
          <w:szCs w:val="20"/>
        </w:rPr>
      </w:pPr>
      <w:r>
        <w:rPr>
          <w:sz w:val="20"/>
          <w:szCs w:val="20"/>
        </w:rPr>
        <w:t xml:space="preserve">Posiadam/y doświadczenie w realizacji podobnych zamówień. </w:t>
      </w:r>
    </w:p>
    <w:p w14:paraId="7868C854" w14:textId="77777777" w:rsidR="005D73A5" w:rsidRDefault="005D73A5" w:rsidP="005D73A5">
      <w:pPr>
        <w:pStyle w:val="Akapitzlist"/>
        <w:widowControl/>
        <w:numPr>
          <w:ilvl w:val="0"/>
          <w:numId w:val="57"/>
        </w:numPr>
        <w:suppressAutoHyphens w:val="0"/>
        <w:spacing w:line="360" w:lineRule="auto"/>
        <w:jc w:val="both"/>
        <w:rPr>
          <w:sz w:val="20"/>
          <w:szCs w:val="20"/>
        </w:rPr>
      </w:pPr>
      <w:r w:rsidRPr="000D423D">
        <w:rPr>
          <w:sz w:val="20"/>
          <w:szCs w:val="20"/>
        </w:rPr>
        <w:t>Dysponuję</w:t>
      </w:r>
      <w:r>
        <w:rPr>
          <w:sz w:val="20"/>
          <w:szCs w:val="20"/>
        </w:rPr>
        <w:t>/</w:t>
      </w:r>
      <w:proofErr w:type="spellStart"/>
      <w:r>
        <w:rPr>
          <w:sz w:val="20"/>
          <w:szCs w:val="20"/>
        </w:rPr>
        <w:t>emy</w:t>
      </w:r>
      <w:proofErr w:type="spellEnd"/>
      <w:r w:rsidRPr="000D423D">
        <w:rPr>
          <w:sz w:val="20"/>
          <w:szCs w:val="20"/>
        </w:rPr>
        <w:t xml:space="preserve"> odpowiednim potencjałem technicznym i osobowym,</w:t>
      </w:r>
      <w:r>
        <w:rPr>
          <w:sz w:val="20"/>
          <w:szCs w:val="20"/>
        </w:rPr>
        <w:t xml:space="preserve"> </w:t>
      </w:r>
      <w:r w:rsidRPr="000D423D">
        <w:rPr>
          <w:sz w:val="20"/>
          <w:szCs w:val="20"/>
        </w:rPr>
        <w:t xml:space="preserve">zapewniającą prawidłowe wykonanie niniejszego zamówienia </w:t>
      </w:r>
    </w:p>
    <w:p w14:paraId="66DA4682" w14:textId="77777777" w:rsidR="005D73A5" w:rsidRPr="000D423D" w:rsidRDefault="005D73A5" w:rsidP="005D73A5">
      <w:pPr>
        <w:pStyle w:val="Akapitzlist"/>
        <w:widowControl/>
        <w:numPr>
          <w:ilvl w:val="0"/>
          <w:numId w:val="57"/>
        </w:numPr>
        <w:suppressAutoHyphens w:val="0"/>
        <w:spacing w:line="360" w:lineRule="auto"/>
        <w:jc w:val="both"/>
        <w:rPr>
          <w:sz w:val="20"/>
          <w:szCs w:val="20"/>
        </w:rPr>
      </w:pPr>
      <w:r>
        <w:rPr>
          <w:sz w:val="20"/>
          <w:szCs w:val="20"/>
        </w:rPr>
        <w:t>N</w:t>
      </w:r>
      <w:r w:rsidRPr="000D423D">
        <w:rPr>
          <w:sz w:val="20"/>
          <w:szCs w:val="20"/>
        </w:rPr>
        <w:t>ie zalegam</w:t>
      </w:r>
      <w:r>
        <w:rPr>
          <w:sz w:val="20"/>
          <w:szCs w:val="20"/>
        </w:rPr>
        <w:t>/y</w:t>
      </w:r>
      <w:r w:rsidRPr="000D423D">
        <w:rPr>
          <w:sz w:val="20"/>
          <w:szCs w:val="20"/>
        </w:rPr>
        <w:t xml:space="preserve"> z uiszczeniem podatków oraz z opłacaniem składek na ubezpieczenia społeczne i zdrowotne</w:t>
      </w:r>
      <w:r>
        <w:rPr>
          <w:sz w:val="20"/>
          <w:szCs w:val="20"/>
        </w:rPr>
        <w:t>.</w:t>
      </w:r>
    </w:p>
    <w:p w14:paraId="5ECFDD24" w14:textId="77777777" w:rsidR="005D73A5" w:rsidRPr="00B732F9" w:rsidRDefault="005D73A5" w:rsidP="005D73A5">
      <w:pPr>
        <w:pStyle w:val="Akapitzlist"/>
        <w:widowControl/>
        <w:numPr>
          <w:ilvl w:val="0"/>
          <w:numId w:val="57"/>
        </w:numPr>
        <w:suppressAutoHyphens w:val="0"/>
        <w:spacing w:line="360" w:lineRule="auto"/>
        <w:jc w:val="both"/>
        <w:rPr>
          <w:sz w:val="20"/>
          <w:szCs w:val="20"/>
        </w:rPr>
      </w:pPr>
      <w:r w:rsidRPr="00B732F9">
        <w:rPr>
          <w:sz w:val="20"/>
          <w:szCs w:val="20"/>
        </w:rPr>
        <w:t>Oświadczam/y, że zapoznałem/liśmy się z zapytaniem ofertowym oraz wszystkimi jego załącznikami i nie wnoszę/</w:t>
      </w:r>
      <w:proofErr w:type="spellStart"/>
      <w:r w:rsidRPr="00B732F9">
        <w:rPr>
          <w:sz w:val="20"/>
          <w:szCs w:val="20"/>
        </w:rPr>
        <w:t>imy</w:t>
      </w:r>
      <w:proofErr w:type="spellEnd"/>
      <w:r w:rsidRPr="00B732F9">
        <w:rPr>
          <w:sz w:val="20"/>
          <w:szCs w:val="20"/>
        </w:rPr>
        <w:t xml:space="preserve"> do niego zastrzeżeń oraz przyjmuje/my warunki w nim zawarte</w:t>
      </w:r>
      <w:r>
        <w:rPr>
          <w:sz w:val="20"/>
          <w:szCs w:val="20"/>
        </w:rPr>
        <w:t>.</w:t>
      </w:r>
    </w:p>
    <w:p w14:paraId="676387D7" w14:textId="77777777" w:rsidR="005D73A5" w:rsidRPr="00C57562" w:rsidRDefault="005D73A5" w:rsidP="005D73A5">
      <w:pPr>
        <w:pStyle w:val="Akapitzlist"/>
        <w:widowControl/>
        <w:numPr>
          <w:ilvl w:val="0"/>
          <w:numId w:val="57"/>
        </w:numPr>
        <w:suppressAutoHyphens w:val="0"/>
        <w:spacing w:line="360" w:lineRule="auto"/>
        <w:jc w:val="both"/>
        <w:rPr>
          <w:sz w:val="20"/>
          <w:szCs w:val="20"/>
        </w:rPr>
      </w:pPr>
      <w:r w:rsidRPr="00C57562">
        <w:rPr>
          <w:sz w:val="20"/>
          <w:szCs w:val="20"/>
        </w:rPr>
        <w:t>W przypadku udzielenia zamówienia zobowiązuję/</w:t>
      </w:r>
      <w:proofErr w:type="spellStart"/>
      <w:r w:rsidRPr="00C57562">
        <w:rPr>
          <w:sz w:val="20"/>
          <w:szCs w:val="20"/>
        </w:rPr>
        <w:t>emy</w:t>
      </w:r>
      <w:proofErr w:type="spellEnd"/>
      <w:r w:rsidRPr="00C57562">
        <w:rPr>
          <w:sz w:val="20"/>
          <w:szCs w:val="20"/>
        </w:rPr>
        <w:t xml:space="preserve"> się do zawarcia umowy w miejscu i terminie wskazanym przez Zamawiającego oraz na warunkach określonych w zapytaniu ofertowym. </w:t>
      </w:r>
    </w:p>
    <w:p w14:paraId="705F342B" w14:textId="77777777" w:rsidR="005D73A5" w:rsidRPr="00C57562" w:rsidRDefault="005D73A5" w:rsidP="005D73A5">
      <w:pPr>
        <w:pStyle w:val="Akapitzlist"/>
        <w:widowControl/>
        <w:numPr>
          <w:ilvl w:val="0"/>
          <w:numId w:val="57"/>
        </w:numPr>
        <w:suppressAutoHyphens w:val="0"/>
        <w:spacing w:line="360" w:lineRule="auto"/>
        <w:jc w:val="both"/>
        <w:rPr>
          <w:sz w:val="20"/>
          <w:szCs w:val="20"/>
        </w:rPr>
      </w:pPr>
      <w:r w:rsidRPr="00C57562">
        <w:rPr>
          <w:sz w:val="20"/>
          <w:szCs w:val="20"/>
        </w:rPr>
        <w:t>Oświadczam/y, że jestem/</w:t>
      </w:r>
      <w:proofErr w:type="spellStart"/>
      <w:r w:rsidRPr="00C57562">
        <w:rPr>
          <w:sz w:val="20"/>
          <w:szCs w:val="20"/>
        </w:rPr>
        <w:t>śmy</w:t>
      </w:r>
      <w:proofErr w:type="spellEnd"/>
      <w:r w:rsidRPr="00C57562">
        <w:rPr>
          <w:sz w:val="20"/>
          <w:szCs w:val="20"/>
        </w:rPr>
        <w:t xml:space="preserve"> związany/i niniejszą ofertą przez okres 30 dni od terminu złożenia oferty. </w:t>
      </w:r>
    </w:p>
    <w:p w14:paraId="0F615980" w14:textId="77777777" w:rsidR="005D73A5" w:rsidRPr="00C57562" w:rsidRDefault="005D73A5" w:rsidP="005D73A5">
      <w:pPr>
        <w:pStyle w:val="Akapitzlist"/>
        <w:widowControl/>
        <w:numPr>
          <w:ilvl w:val="0"/>
          <w:numId w:val="57"/>
        </w:numPr>
        <w:suppressAutoHyphens w:val="0"/>
        <w:spacing w:line="360" w:lineRule="auto"/>
        <w:jc w:val="both"/>
        <w:rPr>
          <w:sz w:val="20"/>
          <w:szCs w:val="20"/>
        </w:rPr>
      </w:pPr>
      <w:r w:rsidRPr="00C57562">
        <w:rPr>
          <w:sz w:val="20"/>
          <w:szCs w:val="20"/>
        </w:rPr>
        <w:t xml:space="preserve">Wyrażam zgodę na przetwarzanie danych osobowych do celów związanych z niniejszym postępowaniem w takim zakresie, w jakim jest to niezbędne dla jego należytego zrealizowania (m.in. zamieszczenia tych danych i ich upublicznienia w protokole wyboru). </w:t>
      </w:r>
    </w:p>
    <w:p w14:paraId="24B32AFD" w14:textId="77777777" w:rsidR="005D73A5" w:rsidRPr="000D423D" w:rsidRDefault="005D73A5" w:rsidP="005D73A5">
      <w:pPr>
        <w:pStyle w:val="Akapitzlist"/>
        <w:widowControl/>
        <w:numPr>
          <w:ilvl w:val="0"/>
          <w:numId w:val="57"/>
        </w:numPr>
        <w:suppressAutoHyphens w:val="0"/>
        <w:spacing w:line="360" w:lineRule="auto"/>
        <w:jc w:val="both"/>
        <w:rPr>
          <w:sz w:val="20"/>
          <w:szCs w:val="20"/>
        </w:rPr>
      </w:pPr>
      <w:r w:rsidRPr="00C57562">
        <w:rPr>
          <w:sz w:val="20"/>
          <w:szCs w:val="20"/>
        </w:rPr>
        <w:t>Zobowiązuje</w:t>
      </w:r>
      <w:r>
        <w:rPr>
          <w:sz w:val="20"/>
          <w:szCs w:val="20"/>
        </w:rPr>
        <w:t>/my</w:t>
      </w:r>
      <w:r w:rsidRPr="00C57562">
        <w:rPr>
          <w:sz w:val="20"/>
          <w:szCs w:val="20"/>
        </w:rPr>
        <w:t xml:space="preserve"> się, w przypadku wybrania mojej oferty, </w:t>
      </w:r>
      <w:r w:rsidRPr="000D423D">
        <w:rPr>
          <w:sz w:val="20"/>
          <w:szCs w:val="20"/>
        </w:rPr>
        <w:t xml:space="preserve">do zawarcia umowy z Zamawiającym w miejscu </w:t>
      </w:r>
      <w:r>
        <w:rPr>
          <w:sz w:val="20"/>
          <w:szCs w:val="20"/>
        </w:rPr>
        <w:br/>
      </w:r>
      <w:r w:rsidRPr="000D423D">
        <w:rPr>
          <w:sz w:val="20"/>
          <w:szCs w:val="20"/>
        </w:rPr>
        <w:t>i terminie wyznaczonym przez Zamawiającego;</w:t>
      </w:r>
    </w:p>
    <w:p w14:paraId="0884FB30" w14:textId="77777777" w:rsidR="005D73A5" w:rsidRPr="00C57562" w:rsidRDefault="005D73A5" w:rsidP="005D73A5">
      <w:pPr>
        <w:pStyle w:val="Akapitzlist"/>
        <w:widowControl/>
        <w:numPr>
          <w:ilvl w:val="0"/>
          <w:numId w:val="57"/>
        </w:numPr>
        <w:suppressAutoHyphens w:val="0"/>
        <w:spacing w:line="360" w:lineRule="auto"/>
        <w:jc w:val="both"/>
        <w:rPr>
          <w:sz w:val="20"/>
          <w:szCs w:val="20"/>
        </w:rPr>
      </w:pPr>
      <w:r w:rsidRPr="00C57562">
        <w:rPr>
          <w:sz w:val="20"/>
          <w:szCs w:val="20"/>
        </w:rPr>
        <w:t xml:space="preserve">Do oferty załączam/y następujące dokumenty: </w:t>
      </w:r>
    </w:p>
    <w:p w14:paraId="70A51AA7" w14:textId="77777777" w:rsidR="005D73A5" w:rsidRPr="00C57562" w:rsidRDefault="005D73A5" w:rsidP="005D73A5">
      <w:pPr>
        <w:pStyle w:val="Akapitzlist"/>
        <w:spacing w:line="360" w:lineRule="auto"/>
        <w:jc w:val="both"/>
        <w:rPr>
          <w:sz w:val="20"/>
          <w:szCs w:val="20"/>
        </w:rPr>
      </w:pPr>
      <w:r w:rsidRPr="00C57562">
        <w:rPr>
          <w:sz w:val="20"/>
          <w:szCs w:val="20"/>
        </w:rPr>
        <w:t xml:space="preserve">1)…………………………………………………………………………………………………… </w:t>
      </w:r>
    </w:p>
    <w:p w14:paraId="08FC7E0B" w14:textId="77777777" w:rsidR="005D73A5" w:rsidRPr="00C57562" w:rsidRDefault="005D73A5" w:rsidP="005D73A5">
      <w:pPr>
        <w:pStyle w:val="Akapitzlist"/>
        <w:spacing w:line="360" w:lineRule="auto"/>
        <w:jc w:val="both"/>
        <w:rPr>
          <w:sz w:val="20"/>
          <w:szCs w:val="20"/>
        </w:rPr>
      </w:pPr>
      <w:r w:rsidRPr="00C57562">
        <w:rPr>
          <w:sz w:val="20"/>
          <w:szCs w:val="20"/>
        </w:rPr>
        <w:t xml:space="preserve">2)…………………………………………………………………………………………………… </w:t>
      </w:r>
    </w:p>
    <w:p w14:paraId="597C2BC2" w14:textId="77777777" w:rsidR="005D73A5" w:rsidRPr="00C57562" w:rsidRDefault="005D73A5" w:rsidP="005D73A5">
      <w:pPr>
        <w:pStyle w:val="Akapitzlist"/>
        <w:spacing w:line="360" w:lineRule="auto"/>
        <w:jc w:val="both"/>
        <w:rPr>
          <w:sz w:val="20"/>
          <w:szCs w:val="20"/>
        </w:rPr>
      </w:pPr>
      <w:r w:rsidRPr="00C57562">
        <w:rPr>
          <w:sz w:val="20"/>
          <w:szCs w:val="20"/>
        </w:rPr>
        <w:t xml:space="preserve">3)…………………………………………………………………………………………………… </w:t>
      </w:r>
    </w:p>
    <w:p w14:paraId="0BA7A16C" w14:textId="77777777" w:rsidR="005D73A5" w:rsidRPr="00C57562" w:rsidRDefault="005D73A5" w:rsidP="005D73A5">
      <w:pPr>
        <w:pStyle w:val="Akapitzlist"/>
        <w:spacing w:line="360" w:lineRule="auto"/>
        <w:jc w:val="both"/>
        <w:rPr>
          <w:sz w:val="20"/>
          <w:szCs w:val="20"/>
        </w:rPr>
      </w:pPr>
      <w:r w:rsidRPr="00C57562">
        <w:rPr>
          <w:sz w:val="20"/>
          <w:szCs w:val="20"/>
        </w:rPr>
        <w:t xml:space="preserve">4) …………………………………………………………………………………………………… </w:t>
      </w:r>
    </w:p>
    <w:p w14:paraId="38E86DF2" w14:textId="77777777" w:rsidR="005D73A5" w:rsidRPr="00C57562" w:rsidRDefault="005D73A5" w:rsidP="005D73A5">
      <w:pPr>
        <w:pStyle w:val="Akapitzlist"/>
        <w:spacing w:line="360" w:lineRule="auto"/>
        <w:jc w:val="both"/>
        <w:rPr>
          <w:sz w:val="20"/>
          <w:szCs w:val="20"/>
        </w:rPr>
      </w:pPr>
    </w:p>
    <w:p w14:paraId="47CEC238" w14:textId="77777777" w:rsidR="005D73A5" w:rsidRPr="00C57562" w:rsidRDefault="005D73A5" w:rsidP="005D73A5">
      <w:pPr>
        <w:pStyle w:val="Akapitzlist"/>
        <w:spacing w:line="360" w:lineRule="auto"/>
        <w:jc w:val="both"/>
        <w:rPr>
          <w:sz w:val="20"/>
          <w:szCs w:val="20"/>
        </w:rPr>
      </w:pPr>
    </w:p>
    <w:p w14:paraId="61FDA7FF" w14:textId="77777777" w:rsidR="005D73A5" w:rsidRPr="00C57562" w:rsidRDefault="005D73A5" w:rsidP="005D73A5">
      <w:pPr>
        <w:pStyle w:val="Akapitzlist"/>
        <w:spacing w:line="360" w:lineRule="auto"/>
        <w:jc w:val="both"/>
        <w:rPr>
          <w:sz w:val="20"/>
          <w:szCs w:val="20"/>
        </w:rPr>
      </w:pPr>
      <w:r w:rsidRPr="00C57562">
        <w:rPr>
          <w:sz w:val="20"/>
          <w:szCs w:val="20"/>
        </w:rPr>
        <w:t xml:space="preserve">……………….…………………….             </w:t>
      </w:r>
      <w:r w:rsidRPr="00C57562">
        <w:rPr>
          <w:sz w:val="20"/>
          <w:szCs w:val="20"/>
        </w:rPr>
        <w:tab/>
      </w:r>
      <w:r w:rsidRPr="00C57562">
        <w:rPr>
          <w:sz w:val="20"/>
          <w:szCs w:val="20"/>
        </w:rPr>
        <w:tab/>
      </w:r>
      <w:r w:rsidRPr="00C57562">
        <w:rPr>
          <w:sz w:val="20"/>
          <w:szCs w:val="20"/>
        </w:rPr>
        <w:tab/>
        <w:t xml:space="preserve">   ………………………………………….………………………. </w:t>
      </w:r>
    </w:p>
    <w:p w14:paraId="5B22D0AE" w14:textId="77777777" w:rsidR="005D73A5" w:rsidRPr="00C57562" w:rsidRDefault="005D73A5" w:rsidP="005D73A5">
      <w:pPr>
        <w:spacing w:line="360" w:lineRule="auto"/>
        <w:rPr>
          <w:sz w:val="16"/>
          <w:szCs w:val="16"/>
        </w:rPr>
      </w:pPr>
      <w:r w:rsidRPr="00C57562">
        <w:rPr>
          <w:sz w:val="20"/>
          <w:szCs w:val="20"/>
        </w:rPr>
        <w:t xml:space="preserve">                         </w:t>
      </w:r>
      <w:r w:rsidRPr="00C57562">
        <w:rPr>
          <w:sz w:val="16"/>
          <w:szCs w:val="16"/>
        </w:rPr>
        <w:t>Miejscowość, data                                                                        Podpis osoby uprawnionej do reprezentowania Wykonawcy</w:t>
      </w:r>
    </w:p>
    <w:p w14:paraId="61AC8464" w14:textId="77777777" w:rsidR="005D73A5" w:rsidRDefault="005D73A5" w:rsidP="005D73A5">
      <w:pPr>
        <w:tabs>
          <w:tab w:val="left" w:pos="8184"/>
        </w:tabs>
        <w:spacing w:line="360" w:lineRule="auto"/>
        <w:jc w:val="right"/>
        <w:rPr>
          <w:i/>
          <w:iCs/>
          <w:sz w:val="20"/>
          <w:szCs w:val="20"/>
        </w:rPr>
      </w:pPr>
    </w:p>
    <w:p w14:paraId="40263915" w14:textId="6CD215B9" w:rsidR="00D21C11" w:rsidRPr="002942FF" w:rsidRDefault="00D21C11" w:rsidP="00D21C11">
      <w:pPr>
        <w:tabs>
          <w:tab w:val="left" w:pos="284"/>
        </w:tabs>
        <w:spacing w:line="276" w:lineRule="auto"/>
        <w:jc w:val="right"/>
        <w:rPr>
          <w:i/>
          <w:spacing w:val="-7"/>
          <w:sz w:val="18"/>
          <w:szCs w:val="18"/>
        </w:rPr>
      </w:pPr>
      <w:r w:rsidRPr="008A5F6D">
        <w:rPr>
          <w:i/>
          <w:sz w:val="18"/>
          <w:szCs w:val="18"/>
        </w:rPr>
        <w:t>Załącznik</w:t>
      </w:r>
      <w:r w:rsidRPr="008A5F6D">
        <w:rPr>
          <w:i/>
          <w:spacing w:val="-6"/>
          <w:sz w:val="18"/>
          <w:szCs w:val="18"/>
        </w:rPr>
        <w:t xml:space="preserve"> </w:t>
      </w:r>
      <w:r w:rsidRPr="008A5F6D">
        <w:rPr>
          <w:i/>
          <w:sz w:val="18"/>
          <w:szCs w:val="18"/>
        </w:rPr>
        <w:t>nr</w:t>
      </w:r>
      <w:r w:rsidRPr="008A5F6D">
        <w:rPr>
          <w:i/>
          <w:spacing w:val="-8"/>
          <w:sz w:val="18"/>
          <w:szCs w:val="18"/>
        </w:rPr>
        <w:t xml:space="preserve"> </w:t>
      </w:r>
      <w:r>
        <w:rPr>
          <w:i/>
          <w:sz w:val="18"/>
          <w:szCs w:val="18"/>
        </w:rPr>
        <w:t>3</w:t>
      </w:r>
      <w:r w:rsidRPr="008A5F6D">
        <w:rPr>
          <w:i/>
          <w:spacing w:val="-6"/>
          <w:sz w:val="18"/>
          <w:szCs w:val="18"/>
        </w:rPr>
        <w:t xml:space="preserve"> </w:t>
      </w:r>
      <w:r w:rsidRPr="008A5F6D">
        <w:rPr>
          <w:i/>
          <w:sz w:val="18"/>
          <w:szCs w:val="18"/>
        </w:rPr>
        <w:t>do</w:t>
      </w:r>
      <w:r w:rsidRPr="008A5F6D">
        <w:rPr>
          <w:i/>
          <w:spacing w:val="-5"/>
          <w:sz w:val="18"/>
          <w:szCs w:val="18"/>
        </w:rPr>
        <w:t xml:space="preserve"> </w:t>
      </w:r>
      <w:r w:rsidR="005D73A5" w:rsidRPr="008A5F6D">
        <w:rPr>
          <w:i/>
          <w:sz w:val="18"/>
          <w:szCs w:val="18"/>
        </w:rPr>
        <w:t>ZAPYTANIE OFERTOWE</w:t>
      </w:r>
      <w:r w:rsidR="005D73A5" w:rsidRPr="008A5F6D">
        <w:rPr>
          <w:i/>
          <w:spacing w:val="-7"/>
          <w:sz w:val="18"/>
          <w:szCs w:val="18"/>
        </w:rPr>
        <w:t xml:space="preserve"> nr </w:t>
      </w:r>
      <w:r w:rsidR="00104A9C">
        <w:rPr>
          <w:i/>
          <w:spacing w:val="-7"/>
          <w:sz w:val="18"/>
          <w:szCs w:val="18"/>
        </w:rPr>
        <w:t>8</w:t>
      </w:r>
      <w:r w:rsidR="005D73A5" w:rsidRPr="005E2FA0">
        <w:rPr>
          <w:i/>
          <w:spacing w:val="-7"/>
          <w:sz w:val="18"/>
          <w:szCs w:val="18"/>
        </w:rPr>
        <w:t>/FESL.10.19-IP.02-0C0</w:t>
      </w:r>
      <w:r w:rsidR="005D73A5">
        <w:rPr>
          <w:i/>
          <w:spacing w:val="-7"/>
          <w:sz w:val="18"/>
          <w:szCs w:val="18"/>
        </w:rPr>
        <w:t>1</w:t>
      </w:r>
      <w:r w:rsidR="005D73A5" w:rsidRPr="005E2FA0">
        <w:rPr>
          <w:i/>
          <w:spacing w:val="-7"/>
          <w:sz w:val="18"/>
          <w:szCs w:val="18"/>
        </w:rPr>
        <w:t>/24</w:t>
      </w:r>
    </w:p>
    <w:p w14:paraId="1568B7B1" w14:textId="77777777" w:rsidR="00D21C11" w:rsidRPr="008B5E0D" w:rsidRDefault="00D21C11" w:rsidP="00D21C11">
      <w:pPr>
        <w:pStyle w:val="Nagwek1"/>
        <w:tabs>
          <w:tab w:val="left" w:pos="284"/>
        </w:tabs>
        <w:spacing w:line="276" w:lineRule="auto"/>
        <w:ind w:left="0" w:right="0"/>
        <w:rPr>
          <w:spacing w:val="-2"/>
        </w:rPr>
      </w:pPr>
    </w:p>
    <w:p w14:paraId="6D5BCBB4" w14:textId="77777777" w:rsidR="00D21C11" w:rsidRPr="008B5E0D" w:rsidRDefault="00D21C11" w:rsidP="00D21C11">
      <w:pPr>
        <w:pStyle w:val="Nagwek1"/>
        <w:tabs>
          <w:tab w:val="left" w:pos="284"/>
        </w:tabs>
        <w:spacing w:line="276" w:lineRule="auto"/>
        <w:ind w:left="0" w:right="0"/>
        <w:rPr>
          <w:spacing w:val="-2"/>
        </w:rPr>
      </w:pPr>
    </w:p>
    <w:p w14:paraId="6777EF98" w14:textId="77777777" w:rsidR="005D73A5" w:rsidRPr="00C57562" w:rsidRDefault="005D73A5" w:rsidP="005D73A5">
      <w:pPr>
        <w:spacing w:line="360" w:lineRule="auto"/>
        <w:ind w:left="458"/>
        <w:jc w:val="center"/>
        <w:rPr>
          <w:b/>
        </w:rPr>
      </w:pPr>
      <w:r w:rsidRPr="00C57562">
        <w:rPr>
          <w:b/>
        </w:rPr>
        <w:t>OŚWIADCZENIE WYKONAWCY DOTYCZĄCE BRAKU POWIĄZAŃ OSOBOWYCH I KAPITAŁOWYCH</w:t>
      </w:r>
    </w:p>
    <w:tbl>
      <w:tblPr>
        <w:tblStyle w:val="TableNormal"/>
        <w:tblW w:w="8788"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7"/>
        <w:gridCol w:w="4961"/>
      </w:tblGrid>
      <w:tr w:rsidR="005D73A5" w:rsidRPr="00C57562" w14:paraId="1E03D80B" w14:textId="77777777" w:rsidTr="00576E0E">
        <w:trPr>
          <w:trHeight w:val="869"/>
        </w:trPr>
        <w:tc>
          <w:tcPr>
            <w:tcW w:w="3827" w:type="dxa"/>
            <w:tcBorders>
              <w:top w:val="single" w:sz="4" w:space="0" w:color="000000"/>
              <w:left w:val="single" w:sz="4" w:space="0" w:color="000000"/>
              <w:bottom w:val="single" w:sz="4" w:space="0" w:color="000000"/>
              <w:right w:val="single" w:sz="4" w:space="0" w:color="000000"/>
            </w:tcBorders>
            <w:vAlign w:val="center"/>
            <w:hideMark/>
          </w:tcPr>
          <w:p w14:paraId="7F2F98D8" w14:textId="77777777" w:rsidR="005D73A5" w:rsidRPr="00C57562" w:rsidRDefault="005D73A5" w:rsidP="00576E0E">
            <w:pPr>
              <w:pStyle w:val="TableParagraph"/>
              <w:spacing w:line="360" w:lineRule="auto"/>
              <w:ind w:left="163" w:right="157"/>
              <w:rPr>
                <w:b/>
                <w:sz w:val="20"/>
                <w:szCs w:val="20"/>
                <w:lang w:val="pl-PL"/>
              </w:rPr>
            </w:pPr>
            <w:r w:rsidRPr="00C57562">
              <w:rPr>
                <w:b/>
                <w:sz w:val="20"/>
                <w:szCs w:val="20"/>
                <w:lang w:val="pl-PL"/>
              </w:rPr>
              <w:t>Imię i nazwisko/nazwa Wykonawcy:</w:t>
            </w:r>
          </w:p>
        </w:tc>
        <w:tc>
          <w:tcPr>
            <w:tcW w:w="4961" w:type="dxa"/>
            <w:tcBorders>
              <w:top w:val="single" w:sz="4" w:space="0" w:color="000000"/>
              <w:left w:val="single" w:sz="4" w:space="0" w:color="000000"/>
              <w:bottom w:val="single" w:sz="4" w:space="0" w:color="000000"/>
              <w:right w:val="single" w:sz="4" w:space="0" w:color="000000"/>
            </w:tcBorders>
          </w:tcPr>
          <w:p w14:paraId="6007959F" w14:textId="77777777" w:rsidR="005D73A5" w:rsidRPr="00C57562" w:rsidRDefault="005D73A5" w:rsidP="00576E0E">
            <w:pPr>
              <w:pStyle w:val="TableParagraph"/>
              <w:spacing w:line="360" w:lineRule="auto"/>
              <w:rPr>
                <w:sz w:val="20"/>
                <w:szCs w:val="20"/>
                <w:lang w:val="pl-PL"/>
              </w:rPr>
            </w:pPr>
          </w:p>
        </w:tc>
      </w:tr>
    </w:tbl>
    <w:p w14:paraId="1483EB53" w14:textId="77777777" w:rsidR="005D73A5" w:rsidRPr="00C57562" w:rsidRDefault="005D73A5" w:rsidP="005D73A5">
      <w:pPr>
        <w:pStyle w:val="Tekstpodstawowy"/>
        <w:spacing w:line="360" w:lineRule="auto"/>
        <w:rPr>
          <w:b/>
        </w:rPr>
      </w:pPr>
    </w:p>
    <w:p w14:paraId="23E79403" w14:textId="77777777" w:rsidR="005D73A5" w:rsidRDefault="005D73A5" w:rsidP="005D73A5">
      <w:pPr>
        <w:spacing w:line="360" w:lineRule="auto"/>
        <w:ind w:left="258"/>
        <w:jc w:val="both"/>
        <w:rPr>
          <w:sz w:val="20"/>
          <w:szCs w:val="20"/>
        </w:rPr>
      </w:pPr>
      <w:r w:rsidRPr="00C57562">
        <w:rPr>
          <w:sz w:val="20"/>
          <w:szCs w:val="20"/>
        </w:rPr>
        <w:t>Oświadczam, iż Wykonawca …………………….…………………………………………………………. nie jestem powiązany osobowo lub kapitałowo z Zamawiającym (Ośrodek Szkoleń Zawodowych „DIAGNO-TEST” Sp. z o.o., 41-400 Mysłowice ul. Świerczyny 72, NIP 2220894578).</w:t>
      </w:r>
    </w:p>
    <w:p w14:paraId="06260E29" w14:textId="77777777" w:rsidR="005D73A5" w:rsidRPr="00C57562" w:rsidRDefault="005D73A5" w:rsidP="005D73A5">
      <w:pPr>
        <w:spacing w:line="360" w:lineRule="auto"/>
        <w:ind w:left="258"/>
        <w:jc w:val="both"/>
        <w:rPr>
          <w:sz w:val="20"/>
          <w:szCs w:val="20"/>
        </w:rPr>
      </w:pPr>
    </w:p>
    <w:p w14:paraId="7CF9F0EA" w14:textId="77777777" w:rsidR="005D73A5" w:rsidRPr="00FE0047" w:rsidRDefault="005D73A5" w:rsidP="005D73A5">
      <w:pPr>
        <w:pStyle w:val="Default"/>
        <w:spacing w:line="360" w:lineRule="auto"/>
        <w:ind w:left="284"/>
        <w:jc w:val="both"/>
        <w:rPr>
          <w:rFonts w:ascii="Calibri" w:hAnsi="Calibri" w:cs="Calibri"/>
          <w:sz w:val="20"/>
          <w:szCs w:val="20"/>
        </w:rPr>
      </w:pPr>
      <w:r>
        <w:rPr>
          <w:rFonts w:ascii="Calibri" w:hAnsi="Calibri" w:cs="Calibri"/>
          <w:sz w:val="20"/>
          <w:szCs w:val="20"/>
        </w:rPr>
        <w:t>P</w:t>
      </w:r>
      <w:r w:rsidRPr="00FE0047">
        <w:rPr>
          <w:rFonts w:ascii="Calibri" w:hAnsi="Calibri" w:cs="Calibri"/>
          <w:sz w:val="20"/>
          <w:szCs w:val="20"/>
        </w:rPr>
        <w:t xml:space="preserve">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 polegające w szczególności na: </w:t>
      </w:r>
    </w:p>
    <w:p w14:paraId="1B9C3FCA" w14:textId="77777777" w:rsidR="005D73A5" w:rsidRPr="00FE0047" w:rsidRDefault="005D73A5" w:rsidP="005D73A5">
      <w:pPr>
        <w:pStyle w:val="Default"/>
        <w:spacing w:line="360" w:lineRule="auto"/>
        <w:ind w:left="284"/>
        <w:jc w:val="both"/>
        <w:rPr>
          <w:rFonts w:ascii="Calibri" w:hAnsi="Calibri" w:cs="Calibri"/>
          <w:sz w:val="20"/>
          <w:szCs w:val="20"/>
        </w:rPr>
      </w:pPr>
      <w:r w:rsidRPr="00FE0047">
        <w:rPr>
          <w:rFonts w:ascii="Calibri" w:hAnsi="Calibri" w:cs="Calibri"/>
          <w:sz w:val="20"/>
          <w:szCs w:val="20"/>
        </w:rPr>
        <w:t xml:space="preserve">a) 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5447E8BF" w14:textId="77777777" w:rsidR="005D73A5" w:rsidRPr="00FE0047" w:rsidRDefault="005D73A5" w:rsidP="005D73A5">
      <w:pPr>
        <w:pStyle w:val="Default"/>
        <w:spacing w:line="360" w:lineRule="auto"/>
        <w:ind w:left="284"/>
        <w:jc w:val="both"/>
        <w:rPr>
          <w:rFonts w:ascii="Calibri" w:hAnsi="Calibri" w:cs="Calibri"/>
          <w:sz w:val="20"/>
          <w:szCs w:val="20"/>
        </w:rPr>
      </w:pPr>
      <w:r w:rsidRPr="00FE0047">
        <w:rPr>
          <w:rFonts w:ascii="Calibri" w:hAnsi="Calibri" w:cs="Calibri"/>
          <w:sz w:val="20"/>
          <w:szCs w:val="20"/>
        </w:rPr>
        <w:t xml:space="preserve">b) 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65B8C259" w14:textId="77777777" w:rsidR="005D73A5" w:rsidRPr="00B0186F" w:rsidRDefault="005D73A5" w:rsidP="005D73A5">
      <w:pPr>
        <w:pStyle w:val="Default"/>
        <w:spacing w:line="360" w:lineRule="auto"/>
        <w:ind w:left="284"/>
        <w:jc w:val="both"/>
        <w:rPr>
          <w:rFonts w:ascii="Calibri" w:hAnsi="Calibri" w:cs="Calibri"/>
          <w:sz w:val="20"/>
          <w:szCs w:val="20"/>
        </w:rPr>
      </w:pPr>
      <w:r w:rsidRPr="00FE0047">
        <w:rPr>
          <w:rFonts w:ascii="Calibri" w:hAnsi="Calibri" w:cs="Calibri"/>
          <w:sz w:val="20"/>
          <w:szCs w:val="20"/>
        </w:rPr>
        <w:t>c) pozostawaniu z wykonawcą w takim stosunku prawnym lub faktycznym, że istnieje uzasadniona wątpliwość co do ich bezstronności lub niezależności w związku z postępowaniem o udzielenie zamówienia.</w:t>
      </w:r>
    </w:p>
    <w:p w14:paraId="7C04BDCD" w14:textId="77777777" w:rsidR="005D73A5" w:rsidRPr="00C57562" w:rsidRDefault="005D73A5" w:rsidP="005D73A5">
      <w:pPr>
        <w:spacing w:line="360" w:lineRule="auto"/>
        <w:ind w:left="258"/>
        <w:jc w:val="both"/>
        <w:rPr>
          <w:sz w:val="20"/>
          <w:szCs w:val="20"/>
        </w:rPr>
      </w:pPr>
    </w:p>
    <w:p w14:paraId="5CF249C5" w14:textId="77777777" w:rsidR="005D73A5" w:rsidRPr="00C57562" w:rsidRDefault="005D73A5" w:rsidP="005D73A5">
      <w:pPr>
        <w:spacing w:line="360" w:lineRule="auto"/>
        <w:ind w:left="258"/>
        <w:jc w:val="both"/>
        <w:rPr>
          <w:sz w:val="20"/>
          <w:szCs w:val="20"/>
        </w:rPr>
      </w:pPr>
      <w:r w:rsidRPr="00C57562">
        <w:rPr>
          <w:sz w:val="20"/>
          <w:szCs w:val="20"/>
        </w:rPr>
        <w:t>Oświadczam również, iż nie pozostaje z Zamawiającym w takim stosunku prawnym lub faktycznym, który może budzić uzasadnione wątpliwości, co do bezstronności prowadzonego postępowania.</w:t>
      </w:r>
    </w:p>
    <w:p w14:paraId="560504C6" w14:textId="77777777" w:rsidR="005D73A5" w:rsidRPr="00C57562" w:rsidRDefault="005D73A5" w:rsidP="005D73A5">
      <w:pPr>
        <w:spacing w:line="360" w:lineRule="auto"/>
        <w:ind w:left="258"/>
        <w:jc w:val="both"/>
        <w:rPr>
          <w:sz w:val="20"/>
          <w:szCs w:val="20"/>
        </w:rPr>
      </w:pPr>
      <w:r w:rsidRPr="00C57562">
        <w:rPr>
          <w:sz w:val="20"/>
          <w:szCs w:val="20"/>
        </w:rPr>
        <w:t>Prawdziwość powyższych danych potwierdzam podpisem świadomy odpowiedzialności za składanie oświadczeń niezgodnych z prawdą.</w:t>
      </w:r>
    </w:p>
    <w:p w14:paraId="19950396" w14:textId="77777777" w:rsidR="005D73A5" w:rsidRPr="00C57562" w:rsidRDefault="005D73A5" w:rsidP="005D73A5">
      <w:pPr>
        <w:pStyle w:val="Tekstpodstawowy"/>
        <w:spacing w:line="360" w:lineRule="auto"/>
      </w:pPr>
    </w:p>
    <w:p w14:paraId="04B75B4D" w14:textId="77777777" w:rsidR="005D73A5" w:rsidRPr="00C57562" w:rsidRDefault="005D73A5" w:rsidP="005D73A5">
      <w:pPr>
        <w:pStyle w:val="Tekstpodstawowy"/>
        <w:spacing w:line="360" w:lineRule="auto"/>
      </w:pPr>
    </w:p>
    <w:p w14:paraId="0936493B" w14:textId="77777777" w:rsidR="005D73A5" w:rsidRPr="00C57562" w:rsidRDefault="005D73A5" w:rsidP="005D73A5">
      <w:pPr>
        <w:pStyle w:val="Tekstpodstawowy"/>
        <w:spacing w:line="360" w:lineRule="auto"/>
      </w:pPr>
    </w:p>
    <w:p w14:paraId="02A40F04" w14:textId="77777777" w:rsidR="005D73A5" w:rsidRPr="00C57562" w:rsidRDefault="005D73A5" w:rsidP="005D73A5">
      <w:pPr>
        <w:pStyle w:val="Akapitzlist"/>
        <w:spacing w:line="360" w:lineRule="auto"/>
        <w:jc w:val="both"/>
        <w:rPr>
          <w:sz w:val="20"/>
          <w:szCs w:val="20"/>
        </w:rPr>
      </w:pPr>
      <w:r w:rsidRPr="00C57562">
        <w:rPr>
          <w:sz w:val="20"/>
          <w:szCs w:val="20"/>
        </w:rPr>
        <w:t xml:space="preserve">……………….…………………….             </w:t>
      </w:r>
      <w:r w:rsidRPr="00C57562">
        <w:rPr>
          <w:sz w:val="20"/>
          <w:szCs w:val="20"/>
        </w:rPr>
        <w:tab/>
      </w:r>
      <w:r w:rsidRPr="00C57562">
        <w:rPr>
          <w:sz w:val="20"/>
          <w:szCs w:val="20"/>
        </w:rPr>
        <w:tab/>
      </w:r>
      <w:r w:rsidRPr="00C57562">
        <w:rPr>
          <w:sz w:val="20"/>
          <w:szCs w:val="20"/>
        </w:rPr>
        <w:tab/>
        <w:t xml:space="preserve">   ………………………………………….………………………. </w:t>
      </w:r>
    </w:p>
    <w:p w14:paraId="6AE0B0DE" w14:textId="77777777" w:rsidR="005D73A5" w:rsidRPr="00C57562" w:rsidRDefault="005D73A5" w:rsidP="005D73A5">
      <w:pPr>
        <w:spacing w:line="360" w:lineRule="auto"/>
        <w:rPr>
          <w:sz w:val="16"/>
          <w:szCs w:val="16"/>
        </w:rPr>
      </w:pPr>
      <w:r w:rsidRPr="00C57562">
        <w:rPr>
          <w:sz w:val="20"/>
          <w:szCs w:val="20"/>
        </w:rPr>
        <w:t xml:space="preserve">                         </w:t>
      </w:r>
      <w:r w:rsidRPr="00C57562">
        <w:rPr>
          <w:sz w:val="16"/>
          <w:szCs w:val="16"/>
        </w:rPr>
        <w:t>Miejscowość, data                                                                        Podpis osoby uprawnionej do reprezentowania Wykonawcy</w:t>
      </w:r>
    </w:p>
    <w:p w14:paraId="66484B2A" w14:textId="77777777" w:rsidR="00D21C11" w:rsidRPr="008B5E0D" w:rsidRDefault="00D21C11" w:rsidP="00D21C11">
      <w:pPr>
        <w:pStyle w:val="Tekstpodstawowy"/>
        <w:tabs>
          <w:tab w:val="left" w:pos="284"/>
        </w:tabs>
        <w:spacing w:line="276" w:lineRule="auto"/>
        <w:rPr>
          <w:b/>
        </w:rPr>
      </w:pPr>
    </w:p>
    <w:p w14:paraId="7E788A02" w14:textId="37AF1877" w:rsidR="00D21C11" w:rsidRPr="002942FF" w:rsidRDefault="00D21C11" w:rsidP="00D21C11">
      <w:pPr>
        <w:tabs>
          <w:tab w:val="left" w:pos="284"/>
        </w:tabs>
        <w:spacing w:line="276" w:lineRule="auto"/>
        <w:jc w:val="right"/>
        <w:rPr>
          <w:i/>
          <w:spacing w:val="-7"/>
          <w:sz w:val="18"/>
          <w:szCs w:val="18"/>
        </w:rPr>
      </w:pPr>
      <w:r w:rsidRPr="008A5F6D">
        <w:rPr>
          <w:i/>
          <w:sz w:val="18"/>
          <w:szCs w:val="18"/>
        </w:rPr>
        <w:t>Załącznik</w:t>
      </w:r>
      <w:r w:rsidRPr="008A5F6D">
        <w:rPr>
          <w:i/>
          <w:spacing w:val="-6"/>
          <w:sz w:val="18"/>
          <w:szCs w:val="18"/>
        </w:rPr>
        <w:t xml:space="preserve"> </w:t>
      </w:r>
      <w:r w:rsidRPr="008A5F6D">
        <w:rPr>
          <w:i/>
          <w:sz w:val="18"/>
          <w:szCs w:val="18"/>
        </w:rPr>
        <w:t>nr</w:t>
      </w:r>
      <w:r w:rsidRPr="008A5F6D">
        <w:rPr>
          <w:i/>
          <w:spacing w:val="-8"/>
          <w:sz w:val="18"/>
          <w:szCs w:val="18"/>
        </w:rPr>
        <w:t xml:space="preserve"> </w:t>
      </w:r>
      <w:r>
        <w:rPr>
          <w:i/>
          <w:sz w:val="18"/>
          <w:szCs w:val="18"/>
        </w:rPr>
        <w:t>4</w:t>
      </w:r>
      <w:r w:rsidRPr="008A5F6D">
        <w:rPr>
          <w:i/>
          <w:spacing w:val="-6"/>
          <w:sz w:val="18"/>
          <w:szCs w:val="18"/>
        </w:rPr>
        <w:t xml:space="preserve"> </w:t>
      </w:r>
      <w:r w:rsidRPr="008A5F6D">
        <w:rPr>
          <w:i/>
          <w:sz w:val="18"/>
          <w:szCs w:val="18"/>
        </w:rPr>
        <w:t>do</w:t>
      </w:r>
      <w:r w:rsidRPr="008A5F6D">
        <w:rPr>
          <w:i/>
          <w:spacing w:val="-5"/>
          <w:sz w:val="18"/>
          <w:szCs w:val="18"/>
        </w:rPr>
        <w:t xml:space="preserve"> </w:t>
      </w:r>
      <w:r w:rsidRPr="008A5F6D">
        <w:rPr>
          <w:i/>
          <w:sz w:val="18"/>
          <w:szCs w:val="18"/>
        </w:rPr>
        <w:t>ZAPYTANIE OFERTOWE</w:t>
      </w:r>
      <w:r w:rsidRPr="008A5F6D">
        <w:rPr>
          <w:i/>
          <w:spacing w:val="-7"/>
          <w:sz w:val="18"/>
          <w:szCs w:val="18"/>
        </w:rPr>
        <w:t xml:space="preserve"> nr </w:t>
      </w:r>
      <w:r w:rsidR="00104A9C">
        <w:rPr>
          <w:i/>
          <w:spacing w:val="-7"/>
          <w:sz w:val="18"/>
          <w:szCs w:val="18"/>
        </w:rPr>
        <w:t>8</w:t>
      </w:r>
      <w:r w:rsidR="005E2FA0" w:rsidRPr="005E2FA0">
        <w:rPr>
          <w:i/>
          <w:spacing w:val="-7"/>
          <w:sz w:val="18"/>
          <w:szCs w:val="18"/>
        </w:rPr>
        <w:t>/FESL.10.19-IP.02-0C0</w:t>
      </w:r>
      <w:r w:rsidR="009508EB">
        <w:rPr>
          <w:i/>
          <w:spacing w:val="-7"/>
          <w:sz w:val="18"/>
          <w:szCs w:val="18"/>
        </w:rPr>
        <w:t>1</w:t>
      </w:r>
      <w:r w:rsidR="005E2FA0" w:rsidRPr="005E2FA0">
        <w:rPr>
          <w:i/>
          <w:spacing w:val="-7"/>
          <w:sz w:val="18"/>
          <w:szCs w:val="18"/>
        </w:rPr>
        <w:t>/24</w:t>
      </w:r>
    </w:p>
    <w:p w14:paraId="71536350" w14:textId="77777777" w:rsidR="00D21C11" w:rsidRPr="008B5E0D" w:rsidRDefault="00D21C11" w:rsidP="00D21C11">
      <w:pPr>
        <w:pStyle w:val="Tekstpodstawowy"/>
        <w:tabs>
          <w:tab w:val="left" w:pos="284"/>
        </w:tabs>
        <w:spacing w:line="276" w:lineRule="auto"/>
        <w:rPr>
          <w:b/>
        </w:rPr>
      </w:pPr>
    </w:p>
    <w:p w14:paraId="2715E62E" w14:textId="77777777" w:rsidR="00D21C11" w:rsidRPr="008B5E0D" w:rsidRDefault="00D21C11" w:rsidP="00D21C11">
      <w:pPr>
        <w:pStyle w:val="Tekstpodstawowy"/>
        <w:tabs>
          <w:tab w:val="left" w:pos="284"/>
        </w:tabs>
        <w:spacing w:line="276" w:lineRule="auto"/>
        <w:rPr>
          <w:b/>
        </w:rPr>
      </w:pPr>
    </w:p>
    <w:p w14:paraId="0E2C3EC4" w14:textId="77777777" w:rsidR="00D21C11" w:rsidRPr="008B5E0D" w:rsidRDefault="00D21C11" w:rsidP="00D21C11">
      <w:pPr>
        <w:pStyle w:val="Nagwek1"/>
        <w:tabs>
          <w:tab w:val="left" w:pos="284"/>
        </w:tabs>
        <w:spacing w:line="276" w:lineRule="auto"/>
        <w:ind w:left="0" w:right="0"/>
        <w:rPr>
          <w:spacing w:val="-2"/>
        </w:rPr>
      </w:pPr>
    </w:p>
    <w:p w14:paraId="19D2623C" w14:textId="77777777" w:rsidR="005D73A5" w:rsidRPr="00C57562" w:rsidRDefault="005D73A5" w:rsidP="005D73A5">
      <w:pPr>
        <w:spacing w:line="360" w:lineRule="auto"/>
        <w:jc w:val="center"/>
        <w:rPr>
          <w:sz w:val="20"/>
          <w:szCs w:val="20"/>
        </w:rPr>
      </w:pPr>
      <w:r w:rsidRPr="00C57562">
        <w:rPr>
          <w:b/>
          <w:sz w:val="20"/>
          <w:szCs w:val="20"/>
        </w:rPr>
        <w:t>OŚWIADCZENIE WYKONAWCY O NIEPODLEGANIU WYKLUCZENIU Z POSTĘPOWANIA</w:t>
      </w:r>
    </w:p>
    <w:p w14:paraId="370F6649" w14:textId="77777777" w:rsidR="005D73A5" w:rsidRPr="00C57562" w:rsidRDefault="005D73A5" w:rsidP="005D73A5">
      <w:pPr>
        <w:spacing w:line="360" w:lineRule="auto"/>
        <w:ind w:left="238" w:right="617"/>
        <w:jc w:val="right"/>
        <w:rPr>
          <w:sz w:val="20"/>
          <w:szCs w:val="20"/>
        </w:rPr>
      </w:pPr>
    </w:p>
    <w:p w14:paraId="64D3CF7A" w14:textId="77777777" w:rsidR="005D73A5" w:rsidRPr="00C57562" w:rsidRDefault="005D73A5" w:rsidP="005D73A5">
      <w:pPr>
        <w:spacing w:line="360" w:lineRule="auto"/>
        <w:rPr>
          <w:sz w:val="20"/>
          <w:szCs w:val="20"/>
        </w:rPr>
      </w:pPr>
      <w:r w:rsidRPr="00C57562">
        <w:rPr>
          <w:sz w:val="20"/>
          <w:szCs w:val="20"/>
        </w:rPr>
        <w:t>Ja niżej podpisany/a …………………………............................................................................................................</w:t>
      </w:r>
    </w:p>
    <w:p w14:paraId="2CCB7275" w14:textId="77777777" w:rsidR="005D73A5" w:rsidRPr="00C57562" w:rsidRDefault="005D73A5" w:rsidP="005D73A5">
      <w:pPr>
        <w:spacing w:line="360" w:lineRule="auto"/>
        <w:rPr>
          <w:sz w:val="20"/>
          <w:szCs w:val="20"/>
        </w:rPr>
      </w:pPr>
      <w:r w:rsidRPr="00C57562">
        <w:rPr>
          <w:sz w:val="20"/>
          <w:szCs w:val="20"/>
        </w:rPr>
        <w:t>Stanowisko/podstawa osoby podpisującej oświadczenie do reprezentowania Wykonawcy:</w:t>
      </w:r>
    </w:p>
    <w:p w14:paraId="13F2C501" w14:textId="77777777" w:rsidR="005D73A5" w:rsidRPr="00C57562" w:rsidRDefault="005D73A5" w:rsidP="005D73A5">
      <w:pPr>
        <w:spacing w:line="360" w:lineRule="auto"/>
        <w:rPr>
          <w:sz w:val="20"/>
          <w:szCs w:val="20"/>
        </w:rPr>
      </w:pPr>
      <w:r w:rsidRPr="00C57562">
        <w:rPr>
          <w:sz w:val="20"/>
          <w:szCs w:val="20"/>
        </w:rPr>
        <w:t>…………………………………………………………………………………………………………………………………………………………………..</w:t>
      </w:r>
    </w:p>
    <w:p w14:paraId="637C6A50" w14:textId="77777777" w:rsidR="005D73A5" w:rsidRPr="00C57562" w:rsidRDefault="005D73A5" w:rsidP="005D73A5">
      <w:pPr>
        <w:spacing w:line="360" w:lineRule="auto"/>
        <w:rPr>
          <w:sz w:val="20"/>
          <w:szCs w:val="20"/>
        </w:rPr>
      </w:pPr>
      <w:r w:rsidRPr="00C57562">
        <w:rPr>
          <w:sz w:val="20"/>
          <w:szCs w:val="20"/>
        </w:rPr>
        <w:t>Uprawniony/a do reprezentowania:</w:t>
      </w:r>
    </w:p>
    <w:p w14:paraId="37076CAF" w14:textId="77777777" w:rsidR="005D73A5" w:rsidRPr="00C57562" w:rsidRDefault="005D73A5" w:rsidP="005D73A5">
      <w:pPr>
        <w:spacing w:line="360" w:lineRule="auto"/>
        <w:rPr>
          <w:sz w:val="20"/>
          <w:szCs w:val="20"/>
        </w:rPr>
      </w:pPr>
      <w:r w:rsidRPr="00C57562">
        <w:rPr>
          <w:sz w:val="20"/>
          <w:szCs w:val="20"/>
        </w:rPr>
        <w:t>Nazwa firmy: ...................................................................................................................................................</w:t>
      </w:r>
    </w:p>
    <w:p w14:paraId="32E14573" w14:textId="77777777" w:rsidR="005D73A5" w:rsidRPr="00C57562" w:rsidRDefault="005D73A5" w:rsidP="005D73A5">
      <w:pPr>
        <w:spacing w:line="360" w:lineRule="auto"/>
        <w:rPr>
          <w:sz w:val="20"/>
          <w:szCs w:val="20"/>
        </w:rPr>
      </w:pPr>
      <w:r w:rsidRPr="00C57562">
        <w:rPr>
          <w:sz w:val="20"/>
          <w:szCs w:val="20"/>
        </w:rPr>
        <w:t>Adres firmy: .....................................................................................................................................................</w:t>
      </w:r>
    </w:p>
    <w:p w14:paraId="07321862" w14:textId="77777777" w:rsidR="005D73A5" w:rsidRPr="00C57562" w:rsidRDefault="005D73A5" w:rsidP="005D73A5">
      <w:pPr>
        <w:spacing w:line="360" w:lineRule="auto"/>
        <w:rPr>
          <w:sz w:val="20"/>
          <w:szCs w:val="20"/>
        </w:rPr>
      </w:pPr>
      <w:r w:rsidRPr="00C57562">
        <w:rPr>
          <w:sz w:val="20"/>
          <w:szCs w:val="20"/>
        </w:rPr>
        <w:t>NIP: ……………………………………………………</w:t>
      </w:r>
      <w:r w:rsidRPr="00C57562">
        <w:rPr>
          <w:sz w:val="20"/>
          <w:szCs w:val="20"/>
        </w:rPr>
        <w:tab/>
      </w:r>
      <w:r w:rsidRPr="00C57562">
        <w:rPr>
          <w:sz w:val="20"/>
          <w:szCs w:val="20"/>
        </w:rPr>
        <w:tab/>
      </w:r>
    </w:p>
    <w:p w14:paraId="27DE25A5" w14:textId="77777777" w:rsidR="005D73A5" w:rsidRPr="00C57562" w:rsidRDefault="005D73A5" w:rsidP="005D73A5">
      <w:pPr>
        <w:spacing w:line="360" w:lineRule="auto"/>
        <w:rPr>
          <w:sz w:val="20"/>
          <w:szCs w:val="20"/>
        </w:rPr>
      </w:pPr>
      <w:r w:rsidRPr="00C57562">
        <w:rPr>
          <w:sz w:val="20"/>
          <w:szCs w:val="20"/>
        </w:rPr>
        <w:t xml:space="preserve">oświadczam, </w:t>
      </w:r>
      <w:r w:rsidRPr="00C57562">
        <w:rPr>
          <w:b/>
          <w:bCs/>
          <w:sz w:val="20"/>
          <w:szCs w:val="20"/>
        </w:rPr>
        <w:t>podlegam / nie podlegam</w:t>
      </w:r>
      <w:r w:rsidRPr="00C57562">
        <w:rPr>
          <w:b/>
          <w:sz w:val="20"/>
          <w:szCs w:val="20"/>
        </w:rPr>
        <w:t xml:space="preserve"> </w:t>
      </w:r>
      <w:r w:rsidRPr="00C57562">
        <w:rPr>
          <w:bCs/>
          <w:sz w:val="20"/>
          <w:szCs w:val="20"/>
        </w:rPr>
        <w:t>wykluczeniu z postępowania na podstawie art. 7 ust.1 ustawy z dnia 13 kwietnia 2022 r. o szczególnych rozwiązaniach w zakresie przeciwdziałania wspieraniu agresji na Ukrainę oraz służących ochronie bezpieczeństwa narodowego</w:t>
      </w:r>
      <w:r w:rsidRPr="00C57562">
        <w:rPr>
          <w:sz w:val="20"/>
          <w:szCs w:val="20"/>
        </w:rPr>
        <w:t xml:space="preserve">. Zgodnie z art. 7 ust.1 ww. ustawy wykluczenia podlega: </w:t>
      </w:r>
    </w:p>
    <w:p w14:paraId="1056EDB5" w14:textId="77777777" w:rsidR="005D73A5" w:rsidRPr="00C57562" w:rsidRDefault="005D73A5" w:rsidP="005D73A5">
      <w:pPr>
        <w:widowControl/>
        <w:numPr>
          <w:ilvl w:val="0"/>
          <w:numId w:val="58"/>
        </w:numPr>
        <w:suppressAutoHyphens w:val="0"/>
        <w:spacing w:line="360" w:lineRule="auto"/>
        <w:ind w:right="664"/>
        <w:jc w:val="both"/>
        <w:rPr>
          <w:sz w:val="20"/>
          <w:szCs w:val="20"/>
        </w:rPr>
      </w:pPr>
      <w:r w:rsidRPr="00C57562">
        <w:rPr>
          <w:sz w:val="20"/>
          <w:szCs w:val="20"/>
        </w:rPr>
        <w:t>wykonawca oraz uczestnik konkursu wymienionego w wykazach określonych w rozporządzeniu 765/2006  i rozporządzeniu 269/2014 albo wpisanego na listę na podstawie decyzji w sprawie wpisu na listę rozstrzygającej o zastosowaniu środka, o którym mowa w art. 1 pkt 3 ustawy;</w:t>
      </w:r>
    </w:p>
    <w:p w14:paraId="71E9E628" w14:textId="77777777" w:rsidR="005D73A5" w:rsidRPr="00C57562" w:rsidRDefault="005D73A5" w:rsidP="005D73A5">
      <w:pPr>
        <w:widowControl/>
        <w:numPr>
          <w:ilvl w:val="0"/>
          <w:numId w:val="58"/>
        </w:numPr>
        <w:suppressAutoHyphens w:val="0"/>
        <w:spacing w:line="360" w:lineRule="auto"/>
        <w:ind w:right="664"/>
        <w:jc w:val="both"/>
        <w:rPr>
          <w:sz w:val="20"/>
          <w:szCs w:val="20"/>
        </w:rPr>
      </w:pPr>
      <w:r w:rsidRPr="00C57562">
        <w:rPr>
          <w:sz w:val="20"/>
          <w:szCs w:val="20"/>
        </w:rPr>
        <w:t>wykonawca oraz uczestnik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52F8F95" w14:textId="77777777" w:rsidR="005D73A5" w:rsidRPr="00C57562" w:rsidRDefault="005D73A5" w:rsidP="005D73A5">
      <w:pPr>
        <w:widowControl/>
        <w:numPr>
          <w:ilvl w:val="0"/>
          <w:numId w:val="58"/>
        </w:numPr>
        <w:suppressAutoHyphens w:val="0"/>
        <w:spacing w:line="360" w:lineRule="auto"/>
        <w:ind w:right="664"/>
        <w:jc w:val="both"/>
        <w:rPr>
          <w:sz w:val="20"/>
          <w:szCs w:val="20"/>
        </w:rPr>
      </w:pPr>
      <w:r w:rsidRPr="00C57562">
        <w:rPr>
          <w:sz w:val="20"/>
          <w:szCs w:val="20"/>
        </w:rPr>
        <w:t>wykonawca oraz uczestnik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7CA41520" w14:textId="77777777" w:rsidR="005D73A5" w:rsidRPr="00C57562" w:rsidRDefault="005D73A5" w:rsidP="005D73A5">
      <w:pPr>
        <w:spacing w:line="360" w:lineRule="auto"/>
        <w:ind w:left="2832" w:right="664" w:firstLine="708"/>
        <w:rPr>
          <w:sz w:val="16"/>
          <w:szCs w:val="16"/>
        </w:rPr>
      </w:pPr>
    </w:p>
    <w:p w14:paraId="3DCB7033" w14:textId="77777777" w:rsidR="005D73A5" w:rsidRPr="00C57562" w:rsidRDefault="005D73A5" w:rsidP="005D73A5">
      <w:pPr>
        <w:spacing w:line="360" w:lineRule="auto"/>
        <w:ind w:left="2832" w:right="664" w:firstLine="708"/>
        <w:rPr>
          <w:sz w:val="16"/>
          <w:szCs w:val="16"/>
        </w:rPr>
      </w:pPr>
    </w:p>
    <w:p w14:paraId="409C2CDE" w14:textId="77777777" w:rsidR="005D73A5" w:rsidRPr="00C57562" w:rsidRDefault="005D73A5" w:rsidP="005D73A5">
      <w:pPr>
        <w:pStyle w:val="Akapitzlist"/>
        <w:spacing w:line="360" w:lineRule="auto"/>
        <w:jc w:val="both"/>
        <w:rPr>
          <w:sz w:val="20"/>
          <w:szCs w:val="20"/>
        </w:rPr>
      </w:pPr>
      <w:r w:rsidRPr="00C57562">
        <w:rPr>
          <w:sz w:val="20"/>
          <w:szCs w:val="20"/>
        </w:rPr>
        <w:t xml:space="preserve">……………….…………………….             </w:t>
      </w:r>
      <w:r w:rsidRPr="00C57562">
        <w:rPr>
          <w:sz w:val="20"/>
          <w:szCs w:val="20"/>
        </w:rPr>
        <w:tab/>
      </w:r>
      <w:r w:rsidRPr="00C57562">
        <w:rPr>
          <w:sz w:val="20"/>
          <w:szCs w:val="20"/>
        </w:rPr>
        <w:tab/>
      </w:r>
      <w:r w:rsidRPr="00C57562">
        <w:rPr>
          <w:sz w:val="20"/>
          <w:szCs w:val="20"/>
        </w:rPr>
        <w:tab/>
        <w:t xml:space="preserve">   ………………………………………….………………………. </w:t>
      </w:r>
    </w:p>
    <w:p w14:paraId="42722068" w14:textId="77777777" w:rsidR="005D73A5" w:rsidRPr="00C57562" w:rsidRDefault="005D73A5" w:rsidP="005D73A5">
      <w:pPr>
        <w:spacing w:line="360" w:lineRule="auto"/>
        <w:rPr>
          <w:sz w:val="16"/>
          <w:szCs w:val="16"/>
        </w:rPr>
      </w:pPr>
      <w:r w:rsidRPr="00C57562">
        <w:rPr>
          <w:sz w:val="20"/>
          <w:szCs w:val="20"/>
        </w:rPr>
        <w:t xml:space="preserve">                         </w:t>
      </w:r>
      <w:r w:rsidRPr="00C57562">
        <w:rPr>
          <w:sz w:val="16"/>
          <w:szCs w:val="16"/>
        </w:rPr>
        <w:t>Miejscowość, data                                                                        Podpis osoby uprawnionej do reprezentowania Wykonawcy</w:t>
      </w:r>
    </w:p>
    <w:p w14:paraId="2F5214DE" w14:textId="77777777" w:rsidR="005D73A5" w:rsidRPr="00C57562" w:rsidRDefault="005D73A5" w:rsidP="005D73A5">
      <w:pPr>
        <w:spacing w:line="360" w:lineRule="auto"/>
        <w:rPr>
          <w:sz w:val="20"/>
          <w:szCs w:val="20"/>
        </w:rPr>
      </w:pPr>
    </w:p>
    <w:bookmarkEnd w:id="2"/>
    <w:p w14:paraId="7AF74F61" w14:textId="77777777" w:rsidR="005D73A5" w:rsidRPr="00C57562" w:rsidRDefault="005D73A5" w:rsidP="005D73A5">
      <w:pPr>
        <w:spacing w:line="360" w:lineRule="auto"/>
        <w:ind w:left="2832" w:right="664" w:firstLine="708"/>
        <w:rPr>
          <w:sz w:val="16"/>
          <w:szCs w:val="16"/>
        </w:rPr>
      </w:pPr>
    </w:p>
    <w:sectPr w:rsidR="005D73A5" w:rsidRPr="00C57562" w:rsidSect="005D73A5">
      <w:headerReference w:type="default" r:id="rId18"/>
      <w:footerReference w:type="default" r:id="rId19"/>
      <w:type w:val="continuous"/>
      <w:pgSz w:w="11906" w:h="16838"/>
      <w:pgMar w:top="1417" w:right="1417" w:bottom="1417" w:left="1417" w:header="378" w:footer="1184" w:gutter="0"/>
      <w:cols w:space="708"/>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861E8" w14:textId="77777777" w:rsidR="00F4449E" w:rsidRDefault="00F4449E">
      <w:r>
        <w:separator/>
      </w:r>
    </w:p>
  </w:endnote>
  <w:endnote w:type="continuationSeparator" w:id="0">
    <w:p w14:paraId="623D3BCA" w14:textId="77777777" w:rsidR="00F4449E" w:rsidRDefault="00F44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405020202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4B32E" w14:textId="77777777" w:rsidR="00D21C11" w:rsidRDefault="00D21C11">
    <w:pPr>
      <w:pStyle w:val="Tekstpodstawowy"/>
      <w:spacing w:line="12" w:lineRule="auto"/>
    </w:pPr>
    <w:r>
      <w:rPr>
        <w:noProof/>
        <w:lang w:eastAsia="pl-PL"/>
      </w:rPr>
      <mc:AlternateContent>
        <mc:Choice Requires="wps">
          <w:drawing>
            <wp:anchor distT="0" distB="0" distL="114300" distR="114300" simplePos="0" relativeHeight="251656192" behindDoc="0" locked="0" layoutInCell="1" allowOverlap="1" wp14:anchorId="7F16CF87" wp14:editId="29245D50">
              <wp:simplePos x="0" y="0"/>
              <wp:positionH relativeFrom="column">
                <wp:posOffset>0</wp:posOffset>
              </wp:positionH>
              <wp:positionV relativeFrom="paragraph">
                <wp:posOffset>0</wp:posOffset>
              </wp:positionV>
              <wp:extent cx="635000" cy="635000"/>
              <wp:effectExtent l="9525" t="9525" r="0" b="0"/>
              <wp:wrapNone/>
              <wp:docPr id="42" name="AutoShape 4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3163 w 21600"/>
                          <a:gd name="T1" fmla="*/ 3163 h 21600"/>
                          <a:gd name="T2" fmla="*/ 18437 w 21600"/>
                          <a:gd name="T3" fmla="*/ 18437 h 21600"/>
                        </a:gdLst>
                        <a:ahLst/>
                        <a:cxnLst>
                          <a:cxn ang="0">
                            <a:pos x="r" y="vc"/>
                          </a:cxn>
                          <a:cxn ang="5400000">
                            <a:pos x="hc" y="b"/>
                          </a:cxn>
                          <a:cxn ang="10800000">
                            <a:pos x="l" y="vc"/>
                          </a:cxn>
                          <a:cxn ang="16200000">
                            <a:pos x="hc" y="t"/>
                          </a:cxn>
                        </a:cxnLst>
                        <a:rect l="T0" t="T1" r="T2" b="T3"/>
                        <a:pathLst>
                          <a:path w="21600" h="21600">
                            <a:moveTo>
                              <a:pt x="0" y="0"/>
                            </a:moveTo>
                            <a:lnTo>
                              <a:pt x="0" y="0"/>
                            </a:lnTo>
                            <a:lnTo>
                              <a:pt x="0" y="0"/>
                            </a:lnTo>
                            <a:lnTo>
                              <a:pt x="0" y="0"/>
                            </a:lnTo>
                            <a:close/>
                          </a:path>
                        </a:pathLst>
                      </a:custGeom>
                      <a:solidFill>
                        <a:srgbClr val="FFFFFF"/>
                      </a:solidFill>
                      <a:ln w="9525">
                        <a:solidFill>
                          <a:srgbClr val="000000"/>
                        </a:solidFill>
                        <a:miter lim="800000"/>
                        <a:headEnd/>
                        <a:tailEnd/>
                      </a:ln>
                    </wps:spPr>
                    <wps:txbx>
                      <w:txbxContent>
                        <w:p w14:paraId="749EF932" w14:textId="77777777" w:rsidR="00D21C11" w:rsidRDefault="00D21C1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16CF87" id="AutoShape 45" o:spid="_x0000_s1027" style="position:absolute;margin-left:0;margin-top:0;width:50pt;height:50pt;z-index:2516561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" adj="-11796480,,5400" path="m,l,,,,,xe">
              <v:stroke joinstyle="miter"/>
              <v:formulas/>
              <v:path o:connecttype="custom" o:connectlocs="635000,317500;317500,635000;0,317500;317500,0" o:connectangles="0,90,180,270" textboxrect="3163,3163,18437,18437"/>
              <o:lock v:ext="edit" selection="t"/>
              <v:textbox>
                <w:txbxContent>
                  <w:p w14:paraId="749EF932" w14:textId="77777777" w:rsidR="00D21C11" w:rsidRDefault="00D21C11"/>
                </w:txbxContent>
              </v:textbox>
            </v:shape>
          </w:pict>
        </mc:Fallback>
      </mc:AlternateContent>
    </w:r>
    <w:r>
      <w:rPr>
        <w:noProof/>
        <w:lang w:eastAsia="pl-PL"/>
      </w:rPr>
      <mc:AlternateContent>
        <mc:Choice Requires="wps">
          <w:drawing>
            <wp:anchor distT="0" distB="0" distL="114300" distR="114300" simplePos="0" relativeHeight="251652096" behindDoc="1" locked="0" layoutInCell="0" allowOverlap="1" wp14:anchorId="731C95DC" wp14:editId="2AAE03EC">
              <wp:simplePos x="0" y="0"/>
              <wp:positionH relativeFrom="page">
                <wp:posOffset>3239135</wp:posOffset>
              </wp:positionH>
              <wp:positionV relativeFrom="page">
                <wp:posOffset>10264140</wp:posOffset>
              </wp:positionV>
              <wp:extent cx="824230" cy="152400"/>
              <wp:effectExtent l="635" t="0" r="3810" b="3810"/>
              <wp:wrapNone/>
              <wp:docPr id="41" name="Textbox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4230" cy="152400"/>
                      </a:xfrm>
                      <a:custGeom>
                        <a:avLst/>
                        <a:gdLst>
                          <a:gd name="G0" fmla="*/ 1299 1 2"/>
                          <a:gd name="G1" fmla="*/ 241 1 2"/>
                          <a:gd name="G2" fmla="+- 241 0 0"/>
                          <a:gd name="G3" fmla="+- 1299 0 0"/>
                        </a:gdLst>
                        <a:ahLst/>
                        <a:cxnLst>
                          <a:cxn ang="0">
                            <a:pos x="r" y="vc"/>
                          </a:cxn>
                          <a:cxn ang="5400000">
                            <a:pos x="hc" y="b"/>
                          </a:cxn>
                          <a:cxn ang="10800000">
                            <a:pos x="l" y="vc"/>
                          </a:cxn>
                          <a:cxn ang="16200000">
                            <a:pos x="hc" y="t"/>
                          </a:cxn>
                        </a:cxnLst>
                        <a:rect l="0" t="0" r="0" b="0"/>
                        <a:pathLst>
                          <a:path>
                            <a:moveTo>
                              <a:pt x="0" y="0"/>
                            </a:moveTo>
                            <a:lnTo>
                              <a:pt x="0" y="0"/>
                            </a:lnTo>
                            <a:lnTo>
                              <a:pt x="0" y="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 w14:anchorId="5D9028E4" id="Textbox 3" o:spid="_x0000_s1026" style="position:absolute;margin-left:255.05pt;margin-top:808.2pt;width:64.9pt;height:12pt;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24230,152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" o:allowincell="f" path="m,l,,,,,xe" filled="f" stroked="f" strokecolor="#3465a4">
              <v:path o:connecttype="custom" o:connectlocs="824230,76200;412115,152400;0,76200;412115,0" o:connectangles="0,90,180,270" textboxrect="0,0,824230,152400"/>
              <w10:wrap anchorx="page" anchory="page"/>
            </v:shape>
          </w:pict>
        </mc:Fallback>
      </mc:AlternateContent>
    </w:r>
    <w:r>
      <w:rPr>
        <w:noProof/>
        <w:lang w:eastAsia="pl-PL"/>
      </w:rPr>
      <mc:AlternateContent>
        <mc:Choice Requires="wps">
          <w:drawing>
            <wp:anchor distT="72390" distB="72390" distL="0" distR="0" simplePos="0" relativeHeight="251653120" behindDoc="1" locked="0" layoutInCell="0" allowOverlap="1" wp14:anchorId="70D936E5" wp14:editId="581BD7F1">
              <wp:simplePos x="0" y="0"/>
              <wp:positionH relativeFrom="page">
                <wp:posOffset>3239135</wp:posOffset>
              </wp:positionH>
              <wp:positionV relativeFrom="page">
                <wp:posOffset>10264140</wp:posOffset>
              </wp:positionV>
              <wp:extent cx="824865" cy="153035"/>
              <wp:effectExtent l="635" t="5715" r="3175" b="3175"/>
              <wp:wrapNone/>
              <wp:docPr id="4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486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EA914C" w14:textId="77777777" w:rsidR="00D21C11" w:rsidRDefault="00D21C11" w:rsidP="00930103">
                          <w:pPr>
                            <w:pStyle w:val="Tekstpodstawowy"/>
                            <w:spacing w:line="223" w:lineRule="exac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D936E5" id="_x0000_t202" coordsize="21600,21600" o:spt="202" path="m,l,21600r21600,l21600,xe">
              <v:stroke joinstyle="miter"/>
              <v:path gradientshapeok="t" o:connecttype="rect"/>
            </v:shapetype>
            <v:shape id="Text Box 30" o:spid="_x0000_s1028" type="#_x0000_t202" style="position:absolute;margin-left:255.05pt;margin-top:808.2pt;width:64.95pt;height:12.05pt;z-index:-251663360;visibility:visible;mso-wrap-style:square;mso-width-percent:0;mso-height-percent:0;mso-wrap-distance-left:0;mso-wrap-distance-top:5.7pt;mso-wrap-distance-right:0;mso-wrap-distance-bottom:5.7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" o:allowincell="f" stroked="f">
              <v:fill opacity="0"/>
              <v:textbox inset="0,0,0,0">
                <w:txbxContent>
                  <w:p w14:paraId="2EEA914C" w14:textId="77777777" w:rsidR="00D21C11" w:rsidRDefault="00D21C11" w:rsidP="00930103">
                    <w:pPr>
                      <w:pStyle w:val="Tekstpodstawowy"/>
                      <w:spacing w:line="223" w:lineRule="exact"/>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2526C" w14:textId="77777777" w:rsidR="00D21C11" w:rsidRDefault="00D21C1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94EAD" w14:textId="77777777" w:rsidR="00D21C11" w:rsidRDefault="00D21C11">
    <w:pPr>
      <w:pStyle w:val="Tekstpodstawowy"/>
      <w:spacing w:line="12" w:lineRule="auto"/>
    </w:pPr>
    <w:r>
      <w:rPr>
        <w:noProof/>
        <w:lang w:eastAsia="pl-PL"/>
      </w:rPr>
      <mc:AlternateContent>
        <mc:Choice Requires="wps">
          <w:drawing>
            <wp:anchor distT="0" distB="0" distL="114300" distR="114300" simplePos="0" relativeHeight="251661312" behindDoc="0" locked="0" layoutInCell="1" allowOverlap="1" wp14:anchorId="6C1EAA79" wp14:editId="6F7EDEE9">
              <wp:simplePos x="0" y="0"/>
              <wp:positionH relativeFrom="column">
                <wp:posOffset>0</wp:posOffset>
              </wp:positionH>
              <wp:positionV relativeFrom="paragraph">
                <wp:posOffset>0</wp:posOffset>
              </wp:positionV>
              <wp:extent cx="635000" cy="635000"/>
              <wp:effectExtent l="9525" t="9525" r="0" b="0"/>
              <wp:wrapNone/>
              <wp:docPr id="28" name="AutoShape 4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3163 w 21600"/>
                          <a:gd name="T1" fmla="*/ 3163 h 21600"/>
                          <a:gd name="T2" fmla="*/ 18437 w 21600"/>
                          <a:gd name="T3" fmla="*/ 18437 h 21600"/>
                        </a:gdLst>
                        <a:ahLst/>
                        <a:cxnLst>
                          <a:cxn ang="0">
                            <a:pos x="r" y="vc"/>
                          </a:cxn>
                          <a:cxn ang="5400000">
                            <a:pos x="hc" y="b"/>
                          </a:cxn>
                          <a:cxn ang="10800000">
                            <a:pos x="l" y="vc"/>
                          </a:cxn>
                          <a:cxn ang="16200000">
                            <a:pos x="hc" y="t"/>
                          </a:cxn>
                        </a:cxnLst>
                        <a:rect l="T0" t="T1" r="T2" b="T3"/>
                        <a:pathLst>
                          <a:path w="21600" h="21600">
                            <a:moveTo>
                              <a:pt x="0" y="0"/>
                            </a:moveTo>
                            <a:lnTo>
                              <a:pt x="0" y="0"/>
                            </a:lnTo>
                            <a:lnTo>
                              <a:pt x="0" y="0"/>
                            </a:lnTo>
                            <a:lnTo>
                              <a:pt x="0" y="0"/>
                            </a:lnTo>
                            <a:close/>
                          </a:path>
                        </a:pathLst>
                      </a:custGeom>
                      <a:solidFill>
                        <a:srgbClr val="FFFFFF"/>
                      </a:solidFill>
                      <a:ln w="9525">
                        <a:solidFill>
                          <a:srgbClr val="000000"/>
                        </a:solidFill>
                        <a:miter lim="800000"/>
                        <a:headEnd/>
                        <a:tailEnd/>
                      </a:ln>
                    </wps:spPr>
                    <wps:txbx>
                      <w:txbxContent>
                        <w:p w14:paraId="07EB81F3" w14:textId="77777777" w:rsidR="00D21C11" w:rsidRDefault="00D21C1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1EAA79" id="AutoShape 40" o:spid="_x0000_s1031" style="position:absolute;margin-left:0;margin-top:0;width:50pt;height:50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" adj="-11796480,,5400" path="m,l,,,,,xe">
              <v:stroke joinstyle="miter"/>
              <v:formulas/>
              <v:path o:connecttype="custom" o:connectlocs="635000,317500;317500,635000;0,317500;317500,0" o:connectangles="0,90,180,270" textboxrect="3163,3163,18437,18437"/>
              <o:lock v:ext="edit" selection="t"/>
              <v:textbox>
                <w:txbxContent>
                  <w:p w14:paraId="07EB81F3" w14:textId="77777777" w:rsidR="00D21C11" w:rsidRDefault="00D21C11"/>
                </w:txbxContent>
              </v:textbox>
            </v:shape>
          </w:pict>
        </mc:Fallback>
      </mc:AlternateContent>
    </w:r>
    <w:r>
      <w:rPr>
        <w:noProof/>
        <w:lang w:eastAsia="pl-PL"/>
      </w:rPr>
      <mc:AlternateContent>
        <mc:Choice Requires="wps">
          <w:drawing>
            <wp:anchor distT="0" distB="0" distL="114300" distR="114300" simplePos="0" relativeHeight="251636736" behindDoc="1" locked="0" layoutInCell="0" allowOverlap="1" wp14:anchorId="713A93B1" wp14:editId="6F40E1A9">
              <wp:simplePos x="0" y="0"/>
              <wp:positionH relativeFrom="page">
                <wp:posOffset>3239135</wp:posOffset>
              </wp:positionH>
              <wp:positionV relativeFrom="page">
                <wp:posOffset>10264140</wp:posOffset>
              </wp:positionV>
              <wp:extent cx="824230" cy="152400"/>
              <wp:effectExtent l="635" t="0" r="3810" b="3810"/>
              <wp:wrapNone/>
              <wp:docPr id="27" name="Textbox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4230" cy="152400"/>
                      </a:xfrm>
                      <a:custGeom>
                        <a:avLst/>
                        <a:gdLst>
                          <a:gd name="G0" fmla="*/ 1299 1 2"/>
                          <a:gd name="G1" fmla="*/ 241 1 2"/>
                          <a:gd name="G2" fmla="+- 241 0 0"/>
                          <a:gd name="G3" fmla="+- 1299 0 0"/>
                        </a:gdLst>
                        <a:ahLst/>
                        <a:cxnLst>
                          <a:cxn ang="0">
                            <a:pos x="r" y="vc"/>
                          </a:cxn>
                          <a:cxn ang="5400000">
                            <a:pos x="hc" y="b"/>
                          </a:cxn>
                          <a:cxn ang="10800000">
                            <a:pos x="l" y="vc"/>
                          </a:cxn>
                          <a:cxn ang="16200000">
                            <a:pos x="hc" y="t"/>
                          </a:cxn>
                        </a:cxnLst>
                        <a:rect l="0" t="0" r="0" b="0"/>
                        <a:pathLst>
                          <a:path>
                            <a:moveTo>
                              <a:pt x="0" y="0"/>
                            </a:moveTo>
                            <a:lnTo>
                              <a:pt x="0" y="0"/>
                            </a:lnTo>
                            <a:lnTo>
                              <a:pt x="0" y="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 w14:anchorId="5AE3B90A" id="Textbox 16" o:spid="_x0000_s1026" style="position:absolute;margin-left:255.05pt;margin-top:808.2pt;width:64.9pt;height:12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24230,152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" o:allowincell="f" path="m,l,,,,,xe" filled="f" stroked="f" strokecolor="#3465a4">
              <v:path o:connecttype="custom" o:connectlocs="824230,76200;412115,152400;0,76200;412115,0" o:connectangles="0,90,180,270" textboxrect="0,0,824230,152400"/>
              <w10:wrap anchorx="page" anchory="page"/>
            </v:shape>
          </w:pict>
        </mc:Fallback>
      </mc:AlternateContent>
    </w:r>
    <w:r>
      <w:rPr>
        <w:noProof/>
        <w:lang w:eastAsia="pl-PL"/>
      </w:rPr>
      <mc:AlternateContent>
        <mc:Choice Requires="wps">
          <w:drawing>
            <wp:anchor distT="72390" distB="72390" distL="0" distR="0" simplePos="0" relativeHeight="251637760" behindDoc="1" locked="0" layoutInCell="0" allowOverlap="1" wp14:anchorId="271E140C" wp14:editId="47F3C961">
              <wp:simplePos x="0" y="0"/>
              <wp:positionH relativeFrom="page">
                <wp:posOffset>3239135</wp:posOffset>
              </wp:positionH>
              <wp:positionV relativeFrom="page">
                <wp:posOffset>10264140</wp:posOffset>
              </wp:positionV>
              <wp:extent cx="824865" cy="153035"/>
              <wp:effectExtent l="635" t="5715" r="3175" b="3175"/>
              <wp:wrapNone/>
              <wp:docPr id="2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486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5A8571" w14:textId="77777777" w:rsidR="00D21C11" w:rsidRDefault="00D21C11">
                          <w:pPr>
                            <w:pStyle w:val="Tekstpodstawowy"/>
                            <w:spacing w:line="223" w:lineRule="exact"/>
                            <w:ind w:left="6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1E140C" id="_x0000_t202" coordsize="21600,21600" o:spt="202" path="m,l,21600r21600,l21600,xe">
              <v:stroke joinstyle="miter"/>
              <v:path gradientshapeok="t" o:connecttype="rect"/>
            </v:shapetype>
            <v:shape id="Text Box 10" o:spid="_x0000_s1032" type="#_x0000_t202" style="position:absolute;margin-left:255.05pt;margin-top:808.2pt;width:64.95pt;height:12.05pt;z-index:-251678720;visibility:visible;mso-wrap-style:square;mso-width-percent:0;mso-height-percent:0;mso-wrap-distance-left:0;mso-wrap-distance-top:5.7pt;mso-wrap-distance-right:0;mso-wrap-distance-bottom:5.7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" o:allowincell="f" stroked="f">
              <v:fill opacity="0"/>
              <v:textbox inset="0,0,0,0">
                <w:txbxContent>
                  <w:p w14:paraId="1C5A8571" w14:textId="77777777" w:rsidR="00D21C11" w:rsidRDefault="00D21C11">
                    <w:pPr>
                      <w:pStyle w:val="Tekstpodstawowy"/>
                      <w:spacing w:line="223" w:lineRule="exact"/>
                      <w:ind w:left="60"/>
                    </w:pP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0B3D9" w14:textId="77777777" w:rsidR="00D21C11" w:rsidRDefault="00D21C11"/>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2710064"/>
      <w:docPartObj>
        <w:docPartGallery w:val="Page Numbers (Bottom of Page)"/>
        <w:docPartUnique/>
      </w:docPartObj>
    </w:sdtPr>
    <w:sdtContent>
      <w:p w14:paraId="09BDAB31" w14:textId="4588EEE2" w:rsidR="00F813DC" w:rsidRDefault="00F813DC">
        <w:pPr>
          <w:pStyle w:val="Stopka"/>
          <w:jc w:val="right"/>
        </w:pPr>
        <w:r>
          <w:t xml:space="preserve">Strona | </w:t>
        </w:r>
        <w:r>
          <w:fldChar w:fldCharType="begin"/>
        </w:r>
        <w:r>
          <w:instrText>PAGE   \* MERGEFORMAT</w:instrText>
        </w:r>
        <w:r>
          <w:fldChar w:fldCharType="separate"/>
        </w:r>
        <w:r>
          <w:t>2</w:t>
        </w:r>
        <w:r>
          <w:fldChar w:fldCharType="end"/>
        </w:r>
        <w:r>
          <w:t xml:space="preserve"> </w:t>
        </w:r>
      </w:p>
    </w:sdtContent>
  </w:sdt>
  <w:p w14:paraId="24502503" w14:textId="2BC4F508" w:rsidR="00817AB3" w:rsidRDefault="00817AB3">
    <w:pPr>
      <w:pStyle w:val="Tekstpodstawowy"/>
      <w:spacing w:line="12"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28CAF" w14:textId="77777777" w:rsidR="00F4449E" w:rsidRDefault="00F4449E">
      <w:r>
        <w:separator/>
      </w:r>
    </w:p>
  </w:footnote>
  <w:footnote w:type="continuationSeparator" w:id="0">
    <w:p w14:paraId="08615451" w14:textId="77777777" w:rsidR="00F4449E" w:rsidRDefault="00F444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39A1E" w14:textId="77777777" w:rsidR="00D21C11" w:rsidRDefault="00D21C11">
    <w:pPr>
      <w:jc w:val="center"/>
      <w:textAlignment w:val="baseline"/>
      <w:rPr>
        <w:rFonts w:eastAsia="Times New Roman"/>
        <w:i/>
        <w:iCs/>
        <w:kern w:val="2"/>
        <w:sz w:val="18"/>
        <w:szCs w:val="18"/>
        <w:lang w:eastAsia="zh-CN" w:bidi="hi-IN"/>
      </w:rPr>
    </w:pPr>
  </w:p>
  <w:p w14:paraId="7CFC49AF" w14:textId="77777777" w:rsidR="00D21C11" w:rsidRDefault="00D21C11">
    <w:pPr>
      <w:jc w:val="center"/>
      <w:textAlignment w:val="baseline"/>
      <w:rPr>
        <w:rFonts w:eastAsia="Times New Roman"/>
        <w:i/>
        <w:iCs/>
        <w:kern w:val="2"/>
        <w:sz w:val="18"/>
        <w:szCs w:val="18"/>
        <w:lang w:eastAsia="zh-CN" w:bidi="hi-IN"/>
      </w:rPr>
    </w:pPr>
  </w:p>
  <w:p w14:paraId="75A3C824" w14:textId="77777777" w:rsidR="00D21C11" w:rsidRDefault="00D21C11">
    <w:pPr>
      <w:jc w:val="center"/>
      <w:textAlignment w:val="baseline"/>
      <w:rPr>
        <w:rFonts w:eastAsia="Times New Roman"/>
        <w:i/>
        <w:iCs/>
        <w:kern w:val="2"/>
        <w:sz w:val="18"/>
        <w:szCs w:val="18"/>
        <w:lang w:eastAsia="zh-CN" w:bidi="hi-IN"/>
      </w:rPr>
    </w:pPr>
  </w:p>
  <w:p w14:paraId="2741F9CD" w14:textId="77777777" w:rsidR="00D21C11" w:rsidRDefault="00D21C11" w:rsidP="002942FF">
    <w:pPr>
      <w:tabs>
        <w:tab w:val="left" w:pos="284"/>
      </w:tabs>
      <w:spacing w:line="276" w:lineRule="auto"/>
      <w:jc w:val="right"/>
      <w:rPr>
        <w:i/>
        <w:sz w:val="18"/>
        <w:szCs w:val="18"/>
      </w:rPr>
    </w:pPr>
  </w:p>
  <w:p w14:paraId="2918F688" w14:textId="77777777" w:rsidR="00D21C11" w:rsidRDefault="00D21C11">
    <w:pPr>
      <w:pStyle w:val="Tekstpodstawowy"/>
      <w:spacing w:line="12" w:lineRule="auto"/>
    </w:pPr>
    <w:r>
      <w:rPr>
        <w:noProof/>
        <w:lang w:eastAsia="pl-PL"/>
      </w:rPr>
      <mc:AlternateContent>
        <mc:Choice Requires="wps">
          <w:drawing>
            <wp:anchor distT="0" distB="0" distL="114300" distR="114300" simplePos="0" relativeHeight="251655168" behindDoc="0" locked="0" layoutInCell="1" allowOverlap="1" wp14:anchorId="71089A27" wp14:editId="720EBD1B">
              <wp:simplePos x="0" y="0"/>
              <wp:positionH relativeFrom="column">
                <wp:posOffset>0</wp:posOffset>
              </wp:positionH>
              <wp:positionV relativeFrom="paragraph">
                <wp:posOffset>0</wp:posOffset>
              </wp:positionV>
              <wp:extent cx="635000" cy="635000"/>
              <wp:effectExtent l="9525" t="9525" r="0" b="0"/>
              <wp:wrapNone/>
              <wp:docPr id="45" name="AutoShape 4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3163 w 21600"/>
                          <a:gd name="T1" fmla="*/ 3163 h 21600"/>
                          <a:gd name="T2" fmla="*/ 18437 w 21600"/>
                          <a:gd name="T3" fmla="*/ 18437 h 21600"/>
                        </a:gdLst>
                        <a:ahLst/>
                        <a:cxnLst>
                          <a:cxn ang="0">
                            <a:pos x="r" y="vc"/>
                          </a:cxn>
                          <a:cxn ang="5400000">
                            <a:pos x="hc" y="b"/>
                          </a:cxn>
                          <a:cxn ang="10800000">
                            <a:pos x="l" y="vc"/>
                          </a:cxn>
                          <a:cxn ang="16200000">
                            <a:pos x="hc" y="t"/>
                          </a:cxn>
                        </a:cxnLst>
                        <a:rect l="T0" t="T1" r="T2" b="T3"/>
                        <a:pathLst>
                          <a:path w="21600" h="21600">
                            <a:moveTo>
                              <a:pt x="0" y="0"/>
                            </a:moveTo>
                            <a:lnTo>
                              <a:pt x="0" y="0"/>
                            </a:lnTo>
                            <a:lnTo>
                              <a:pt x="0" y="0"/>
                            </a:lnTo>
                            <a:lnTo>
                              <a:pt x="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65E1B1" id="AutoShape 46" o:spid="_x0000_s1026" style="position:absolute;margin-left:0;margin-top:0;width:50pt;height:50pt;z-index:25168076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" path="m,l,,,,,xe">
              <v:stroke joinstyle="miter"/>
              <v:path o:connecttype="custom" o:connectlocs="635000,317500;317500,635000;0,317500;317500,0" o:connectangles="0,90,180,270" textboxrect="3163,3163,18437,18437"/>
              <o:lock v:ext="edit" selection="t"/>
            </v:shape>
          </w:pict>
        </mc:Fallback>
      </mc:AlternateContent>
    </w:r>
    <w:r>
      <w:rPr>
        <w:noProof/>
        <w:lang w:eastAsia="pl-PL"/>
      </w:rPr>
      <mc:AlternateContent>
        <mc:Choice Requires="wps">
          <w:drawing>
            <wp:anchor distT="0" distB="0" distL="114300" distR="114300" simplePos="0" relativeHeight="251648000" behindDoc="1" locked="0" layoutInCell="0" allowOverlap="1" wp14:anchorId="3A79A73A" wp14:editId="68111DA1">
              <wp:simplePos x="0" y="0"/>
              <wp:positionH relativeFrom="page">
                <wp:posOffset>262255</wp:posOffset>
              </wp:positionH>
              <wp:positionV relativeFrom="page">
                <wp:posOffset>182880</wp:posOffset>
              </wp:positionV>
              <wp:extent cx="7012940" cy="485140"/>
              <wp:effectExtent l="0" t="1905" r="1905" b="0"/>
              <wp:wrapNone/>
              <wp:docPr id="44" name="Textbox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12940" cy="485140"/>
                      </a:xfrm>
                      <a:custGeom>
                        <a:avLst/>
                        <a:gdLst>
                          <a:gd name="G0" fmla="*/ 11045 1 2"/>
                          <a:gd name="G1" fmla="*/ 765 1 2"/>
                          <a:gd name="G2" fmla="+- 765 0 0"/>
                          <a:gd name="G3" fmla="+- 11045 0 0"/>
                        </a:gdLst>
                        <a:ahLst/>
                        <a:cxnLst>
                          <a:cxn ang="0">
                            <a:pos x="r" y="vc"/>
                          </a:cxn>
                          <a:cxn ang="5400000">
                            <a:pos x="hc" y="b"/>
                          </a:cxn>
                          <a:cxn ang="10800000">
                            <a:pos x="l" y="vc"/>
                          </a:cxn>
                          <a:cxn ang="16200000">
                            <a:pos x="hc" y="t"/>
                          </a:cxn>
                        </a:cxnLst>
                        <a:rect l="0" t="0" r="0" b="0"/>
                        <a:pathLst>
                          <a:path>
                            <a:moveTo>
                              <a:pt x="0" y="0"/>
                            </a:moveTo>
                            <a:lnTo>
                              <a:pt x="0" y="0"/>
                            </a:lnTo>
                            <a:lnTo>
                              <a:pt x="0" y="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10545B78" id="Textbox 1" o:spid="_x0000_s1026" style="position:absolute;margin-left:20.65pt;margin-top:14.4pt;width:552.2pt;height:38.2pt;z-index:-251642880;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012940,485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" o:allowincell="f" path="m,l,,,,,xe" filled="f" stroked="f" strokecolor="#3465a4">
              <v:path o:connecttype="custom" o:connectlocs="7012940,242570;3506470,485140;0,242570;3506470,0" o:connectangles="0,90,180,270" textboxrect="0,0,7012940,485140"/>
              <w10:wrap anchorx="page" anchory="page"/>
            </v:shape>
          </w:pict>
        </mc:Fallback>
      </mc:AlternateContent>
    </w:r>
    <w:r>
      <w:rPr>
        <w:noProof/>
        <w:lang w:eastAsia="pl-PL"/>
      </w:rPr>
      <mc:AlternateContent>
        <mc:Choice Requires="wps">
          <w:drawing>
            <wp:anchor distT="72390" distB="72390" distL="0" distR="0" simplePos="0" relativeHeight="251649024" behindDoc="0" locked="0" layoutInCell="0" allowOverlap="1" wp14:anchorId="73AAA737" wp14:editId="74DDE13D">
              <wp:simplePos x="0" y="0"/>
              <wp:positionH relativeFrom="page">
                <wp:posOffset>262255</wp:posOffset>
              </wp:positionH>
              <wp:positionV relativeFrom="page">
                <wp:posOffset>182880</wp:posOffset>
              </wp:positionV>
              <wp:extent cx="7013575" cy="485775"/>
              <wp:effectExtent l="5080" t="1905" r="1270" b="7620"/>
              <wp:wrapNone/>
              <wp:docPr id="43"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13575" cy="4857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4D013B" w14:textId="77777777" w:rsidR="00D21C11" w:rsidRDefault="00D21C11">
                          <w:pPr>
                            <w:pStyle w:val="Zawartoramki"/>
                            <w:spacing w:before="1"/>
                            <w:ind w:left="2"/>
                            <w:jc w:val="center"/>
                          </w:pPr>
                          <w:r>
                            <w:rPr>
                              <w:noProof/>
                              <w:lang w:eastAsia="pl-PL"/>
                            </w:rPr>
                            <w:drawing>
                              <wp:inline distT="0" distB="0" distL="0" distR="0" wp14:anchorId="1BCD60F7" wp14:editId="310DAC7D">
                                <wp:extent cx="5761355" cy="443865"/>
                                <wp:effectExtent l="19050" t="0" r="0" b="0"/>
                                <wp:docPr id="1031629127" name="Obraz 1031629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761355" cy="443865"/>
                                        </a:xfrm>
                                        <a:prstGeom prst="rect">
                                          <a:avLst/>
                                        </a:prstGeom>
                                        <a:solidFill>
                                          <a:srgbClr val="FFFFFF"/>
                                        </a:solidFill>
                                        <a:ln w="9525">
                                          <a:noFill/>
                                          <a:miter lim="800000"/>
                                          <a:headEnd/>
                                          <a:tailEnd/>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AAA737" id="_x0000_t202" coordsize="21600,21600" o:spt="202" path="m,l,21600r21600,l21600,xe">
              <v:stroke joinstyle="miter"/>
              <v:path gradientshapeok="t" o:connecttype="rect"/>
            </v:shapetype>
            <v:shape id="Text Box 26" o:spid="_x0000_s1026" type="#_x0000_t202" style="position:absolute;margin-left:20.65pt;margin-top:14.4pt;width:552.25pt;height:38.25pt;z-index:251649024;visibility:visible;mso-wrap-style:square;mso-width-percent:0;mso-height-percent:0;mso-wrap-distance-left:0;mso-wrap-distance-top:5.7pt;mso-wrap-distance-right:0;mso-wrap-distance-bottom:5.7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" o:allowincell="f" stroked="f">
              <v:fill opacity="0"/>
              <v:textbox inset="0,0,0,0">
                <w:txbxContent>
                  <w:p w14:paraId="3C4D013B" w14:textId="77777777" w:rsidR="00D21C11" w:rsidRDefault="00D21C11">
                    <w:pPr>
                      <w:pStyle w:val="Zawartoramki"/>
                      <w:spacing w:before="1"/>
                      <w:ind w:left="2"/>
                      <w:jc w:val="center"/>
                    </w:pPr>
                    <w:r>
                      <w:rPr>
                        <w:noProof/>
                        <w:lang w:eastAsia="pl-PL"/>
                      </w:rPr>
                      <w:drawing>
                        <wp:inline distT="0" distB="0" distL="0" distR="0" wp14:anchorId="1BCD60F7" wp14:editId="310DAC7D">
                          <wp:extent cx="5761355" cy="443865"/>
                          <wp:effectExtent l="19050" t="0" r="0" b="0"/>
                          <wp:docPr id="1031629127" name="Obraz 1031629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761355" cy="443865"/>
                                  </a:xfrm>
                                  <a:prstGeom prst="rect">
                                    <a:avLst/>
                                  </a:prstGeom>
                                  <a:solidFill>
                                    <a:srgbClr val="FFFFFF"/>
                                  </a:solidFill>
                                  <a:ln w="9525">
                                    <a:noFill/>
                                    <a:miter lim="800000"/>
                                    <a:headEnd/>
                                    <a:tailEnd/>
                                  </a:ln>
                                </pic:spPr>
                              </pic:pic>
                            </a:graphicData>
                          </a:graphic>
                        </wp:inline>
                      </w:drawing>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B69BD" w14:textId="77777777" w:rsidR="00D21C11" w:rsidRDefault="00D21C1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5B5E4" w14:textId="77777777" w:rsidR="00D21C11" w:rsidRDefault="00D21C11">
    <w:pPr>
      <w:jc w:val="center"/>
      <w:textAlignment w:val="baseline"/>
      <w:rPr>
        <w:rFonts w:eastAsia="Times New Roman"/>
        <w:i/>
        <w:iCs/>
        <w:kern w:val="2"/>
        <w:sz w:val="18"/>
        <w:szCs w:val="18"/>
        <w:lang w:eastAsia="zh-CN" w:bidi="hi-IN"/>
      </w:rPr>
    </w:pPr>
  </w:p>
  <w:p w14:paraId="597FF386" w14:textId="77777777" w:rsidR="00D21C11" w:rsidRDefault="00D21C11">
    <w:pPr>
      <w:jc w:val="center"/>
      <w:textAlignment w:val="baseline"/>
      <w:rPr>
        <w:rFonts w:eastAsia="Times New Roman"/>
        <w:i/>
        <w:iCs/>
        <w:kern w:val="2"/>
        <w:sz w:val="18"/>
        <w:szCs w:val="18"/>
        <w:lang w:eastAsia="zh-CN" w:bidi="hi-IN"/>
      </w:rPr>
    </w:pPr>
    <w:r>
      <w:rPr>
        <w:noProof/>
        <w:lang w:eastAsia="pl-PL"/>
      </w:rPr>
      <w:drawing>
        <wp:inline distT="0" distB="0" distL="0" distR="0" wp14:anchorId="050CA1CF" wp14:editId="50A83D64">
          <wp:extent cx="5761355" cy="443865"/>
          <wp:effectExtent l="19050" t="0" r="0" b="0"/>
          <wp:docPr id="1487047751" name="Obraz 1487047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5761355" cy="443865"/>
                  </a:xfrm>
                  <a:prstGeom prst="rect">
                    <a:avLst/>
                  </a:prstGeom>
                  <a:solidFill>
                    <a:srgbClr val="FFFFFF">
                      <a:alpha val="0"/>
                    </a:srgbClr>
                  </a:solidFill>
                  <a:ln w="9525">
                    <a:noFill/>
                    <a:miter lim="800000"/>
                    <a:headEnd/>
                    <a:tailEnd/>
                  </a:ln>
                </pic:spPr>
              </pic:pic>
            </a:graphicData>
          </a:graphic>
        </wp:inline>
      </w:drawing>
    </w:r>
  </w:p>
  <w:p w14:paraId="1CAE33B9" w14:textId="77777777" w:rsidR="00D21C11" w:rsidRDefault="00D21C11">
    <w:pPr>
      <w:textAlignment w:val="baseline"/>
      <w:rPr>
        <w:rFonts w:eastAsia="Times New Roman"/>
        <w:i/>
        <w:iCs/>
        <w:kern w:val="2"/>
        <w:sz w:val="18"/>
        <w:szCs w:val="18"/>
        <w:lang w:eastAsia="zh-CN" w:bidi="hi-IN"/>
      </w:rPr>
    </w:pPr>
  </w:p>
  <w:p w14:paraId="62030417" w14:textId="77777777" w:rsidR="00D21C11" w:rsidRDefault="00D21C11">
    <w:pPr>
      <w:textAlignment w:val="baseline"/>
      <w:rPr>
        <w:rFonts w:eastAsia="Times New Roman"/>
        <w:i/>
        <w:iCs/>
        <w:kern w:val="2"/>
        <w:sz w:val="18"/>
        <w:szCs w:val="18"/>
        <w:lang w:eastAsia="zh-CN" w:bidi="hi-IN"/>
      </w:rPr>
    </w:pPr>
  </w:p>
  <w:p w14:paraId="28C0D5ED" w14:textId="77777777" w:rsidR="00D21C11" w:rsidRDefault="00D21C11" w:rsidP="00B32087">
    <w:pPr>
      <w:pStyle w:val="Tekstpodstawowy"/>
      <w:spacing w:line="12" w:lineRule="auto"/>
      <w:jc w:val="center"/>
    </w:pPr>
    <w:r>
      <w:rPr>
        <w:noProof/>
        <w:lang w:eastAsia="pl-PL"/>
      </w:rPr>
      <mc:AlternateContent>
        <mc:Choice Requires="wps">
          <w:drawing>
            <wp:anchor distT="0" distB="0" distL="114300" distR="114300" simplePos="0" relativeHeight="251659264" behindDoc="0" locked="0" layoutInCell="1" allowOverlap="1" wp14:anchorId="61481232" wp14:editId="24EF0572">
              <wp:simplePos x="0" y="0"/>
              <wp:positionH relativeFrom="column">
                <wp:posOffset>0</wp:posOffset>
              </wp:positionH>
              <wp:positionV relativeFrom="paragraph">
                <wp:posOffset>0</wp:posOffset>
              </wp:positionV>
              <wp:extent cx="635000" cy="635000"/>
              <wp:effectExtent l="9525" t="9525" r="0" b="0"/>
              <wp:wrapNone/>
              <wp:docPr id="33" name="AutoShape 4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3163 w 21600"/>
                          <a:gd name="T1" fmla="*/ 3163 h 21600"/>
                          <a:gd name="T2" fmla="*/ 18437 w 21600"/>
                          <a:gd name="T3" fmla="*/ 18437 h 21600"/>
                        </a:gdLst>
                        <a:ahLst/>
                        <a:cxnLst>
                          <a:cxn ang="0">
                            <a:pos x="r" y="vc"/>
                          </a:cxn>
                          <a:cxn ang="5400000">
                            <a:pos x="hc" y="b"/>
                          </a:cxn>
                          <a:cxn ang="10800000">
                            <a:pos x="l" y="vc"/>
                          </a:cxn>
                          <a:cxn ang="16200000">
                            <a:pos x="hc" y="t"/>
                          </a:cxn>
                        </a:cxnLst>
                        <a:rect l="T0" t="T1" r="T2" b="T3"/>
                        <a:pathLst>
                          <a:path w="21600" h="21600">
                            <a:moveTo>
                              <a:pt x="0" y="0"/>
                            </a:moveTo>
                            <a:lnTo>
                              <a:pt x="0" y="0"/>
                            </a:lnTo>
                            <a:lnTo>
                              <a:pt x="0" y="0"/>
                            </a:lnTo>
                            <a:lnTo>
                              <a:pt x="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784D11" id="AutoShape 42" o:spid="_x0000_s1026" style="position:absolute;margin-left:0;margin-top:0;width:50pt;height:50pt;z-index:2516848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" path="m,l,,,,,xe">
              <v:stroke joinstyle="miter"/>
              <v:path o:connecttype="custom" o:connectlocs="635000,317500;317500,635000;0,317500;317500,0" o:connectangles="0,90,180,270" textboxrect="3163,3163,18437,18437"/>
              <o:lock v:ext="edit" selection="t"/>
            </v:shape>
          </w:pict>
        </mc:Fallback>
      </mc:AlternateContent>
    </w:r>
    <w:r>
      <w:rPr>
        <w:noProof/>
        <w:lang w:eastAsia="pl-PL"/>
      </w:rPr>
      <mc:AlternateContent>
        <mc:Choice Requires="wps">
          <w:drawing>
            <wp:anchor distT="0" distB="0" distL="114300" distR="114300" simplePos="0" relativeHeight="251633664" behindDoc="1" locked="0" layoutInCell="0" allowOverlap="1" wp14:anchorId="00B0B4DE" wp14:editId="161762F2">
              <wp:simplePos x="0" y="0"/>
              <wp:positionH relativeFrom="page">
                <wp:posOffset>804545</wp:posOffset>
              </wp:positionH>
              <wp:positionV relativeFrom="page">
                <wp:posOffset>1058545</wp:posOffset>
              </wp:positionV>
              <wp:extent cx="5953760" cy="280035"/>
              <wp:effectExtent l="4445" t="1270" r="4445" b="4445"/>
              <wp:wrapNone/>
              <wp:docPr id="32" name="Textbox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53760" cy="280035"/>
                      </a:xfrm>
                      <a:custGeom>
                        <a:avLst/>
                        <a:gdLst>
                          <a:gd name="G0" fmla="*/ 9377 1 2"/>
                          <a:gd name="G1" fmla="*/ 442 1 2"/>
                          <a:gd name="G2" fmla="+- 442 0 0"/>
                          <a:gd name="G3" fmla="+- 9377 0 0"/>
                        </a:gdLst>
                        <a:ahLst/>
                        <a:cxnLst>
                          <a:cxn ang="0">
                            <a:pos x="r" y="vc"/>
                          </a:cxn>
                          <a:cxn ang="5400000">
                            <a:pos x="hc" y="b"/>
                          </a:cxn>
                          <a:cxn ang="10800000">
                            <a:pos x="l" y="vc"/>
                          </a:cxn>
                          <a:cxn ang="16200000">
                            <a:pos x="hc" y="t"/>
                          </a:cxn>
                        </a:cxnLst>
                        <a:rect l="0" t="0" r="0" b="0"/>
                        <a:pathLst>
                          <a:path>
                            <a:moveTo>
                              <a:pt x="0" y="0"/>
                            </a:moveTo>
                            <a:lnTo>
                              <a:pt x="0" y="0"/>
                            </a:lnTo>
                            <a:lnTo>
                              <a:pt x="0" y="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0FCB247E" id="Textbox 10" o:spid="_x0000_s1026" style="position:absolute;margin-left:63.35pt;margin-top:83.35pt;width:468.8pt;height:22.05pt;z-index:-25165721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5953760,280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" o:allowincell="f" path="m,l,,,,,xe" filled="f" stroked="f" strokecolor="#3465a4">
              <v:path o:connecttype="custom" o:connectlocs="5953760,140018;2976880,280035;0,140018;2976880,0" o:connectangles="0,90,180,270" textboxrect="0,0,5953760,280035"/>
              <w10:wrap anchorx="page" anchory="page"/>
            </v:shape>
          </w:pict>
        </mc:Fallback>
      </mc:AlternateContent>
    </w:r>
    <w:r>
      <w:rPr>
        <w:noProof/>
        <w:lang w:eastAsia="pl-PL"/>
      </w:rPr>
      <mc:AlternateContent>
        <mc:Choice Requires="wps">
          <w:drawing>
            <wp:anchor distT="0" distB="0" distL="114300" distR="114300" simplePos="0" relativeHeight="251660288" behindDoc="0" locked="0" layoutInCell="1" allowOverlap="1" wp14:anchorId="1A3B9D88" wp14:editId="7C17318C">
              <wp:simplePos x="0" y="0"/>
              <wp:positionH relativeFrom="column">
                <wp:posOffset>0</wp:posOffset>
              </wp:positionH>
              <wp:positionV relativeFrom="paragraph">
                <wp:posOffset>0</wp:posOffset>
              </wp:positionV>
              <wp:extent cx="635000" cy="635000"/>
              <wp:effectExtent l="9525" t="9525" r="0" b="0"/>
              <wp:wrapNone/>
              <wp:docPr id="31" name="AutoShape 4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3163 w 21600"/>
                          <a:gd name="T1" fmla="*/ 3163 h 21600"/>
                          <a:gd name="T2" fmla="*/ 18437 w 21600"/>
                          <a:gd name="T3" fmla="*/ 18437 h 21600"/>
                        </a:gdLst>
                        <a:ahLst/>
                        <a:cxnLst>
                          <a:cxn ang="0">
                            <a:pos x="r" y="vc"/>
                          </a:cxn>
                          <a:cxn ang="5400000">
                            <a:pos x="hc" y="b"/>
                          </a:cxn>
                          <a:cxn ang="10800000">
                            <a:pos x="l" y="vc"/>
                          </a:cxn>
                          <a:cxn ang="16200000">
                            <a:pos x="hc" y="t"/>
                          </a:cxn>
                        </a:cxnLst>
                        <a:rect l="T0" t="T1" r="T2" b="T3"/>
                        <a:pathLst>
                          <a:path w="21600" h="21600">
                            <a:moveTo>
                              <a:pt x="0" y="0"/>
                            </a:moveTo>
                            <a:lnTo>
                              <a:pt x="0" y="0"/>
                            </a:lnTo>
                            <a:lnTo>
                              <a:pt x="0" y="0"/>
                            </a:lnTo>
                            <a:lnTo>
                              <a:pt x="0" y="0"/>
                            </a:lnTo>
                            <a:close/>
                          </a:path>
                        </a:pathLst>
                      </a:custGeom>
                      <a:solidFill>
                        <a:srgbClr val="FFFFFF"/>
                      </a:solidFill>
                      <a:ln w="9525">
                        <a:solidFill>
                          <a:srgbClr val="000000"/>
                        </a:solidFill>
                        <a:miter lim="800000"/>
                        <a:headEnd/>
                        <a:tailEnd/>
                      </a:ln>
                    </wps:spPr>
                    <wps:txbx>
                      <w:txbxContent>
                        <w:p w14:paraId="54EAF594" w14:textId="77777777" w:rsidR="00D21C11" w:rsidRDefault="00D21C1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3B9D88" id="AutoShape 41" o:spid="_x0000_s1029" style="position:absolute;left:0;text-align:left;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" adj="-11796480,,5400" path="m,l,,,,,xe">
              <v:stroke joinstyle="miter"/>
              <v:formulas/>
              <v:path o:connecttype="custom" o:connectlocs="635000,317500;317500,635000;0,317500;317500,0" o:connectangles="0,90,180,270" textboxrect="3163,3163,18437,18437"/>
              <o:lock v:ext="edit" selection="t"/>
              <v:textbox>
                <w:txbxContent>
                  <w:p w14:paraId="54EAF594" w14:textId="77777777" w:rsidR="00D21C11" w:rsidRDefault="00D21C11"/>
                </w:txbxContent>
              </v:textbox>
            </v:shape>
          </w:pict>
        </mc:Fallback>
      </mc:AlternateContent>
    </w:r>
    <w:r>
      <w:rPr>
        <w:noProof/>
        <w:lang w:eastAsia="pl-PL"/>
      </w:rPr>
      <mc:AlternateContent>
        <mc:Choice Requires="wps">
          <w:drawing>
            <wp:anchor distT="0" distB="0" distL="114300" distR="114300" simplePos="0" relativeHeight="251634688" behindDoc="1" locked="0" layoutInCell="0" allowOverlap="1" wp14:anchorId="20D4C6D4" wp14:editId="1DDC71BC">
              <wp:simplePos x="0" y="0"/>
              <wp:positionH relativeFrom="page">
                <wp:posOffset>4090670</wp:posOffset>
              </wp:positionH>
              <wp:positionV relativeFrom="page">
                <wp:posOffset>1480820</wp:posOffset>
              </wp:positionV>
              <wp:extent cx="2943225" cy="152400"/>
              <wp:effectExtent l="4445" t="4445" r="0" b="0"/>
              <wp:wrapNone/>
              <wp:docPr id="30" name="Textbox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43225" cy="152400"/>
                      </a:xfrm>
                      <a:custGeom>
                        <a:avLst/>
                        <a:gdLst>
                          <a:gd name="G0" fmla="*/ 4636 1 2"/>
                          <a:gd name="G1" fmla="*/ 241 1 2"/>
                          <a:gd name="G2" fmla="+- 241 0 0"/>
                          <a:gd name="G3" fmla="+- 4636 0 0"/>
                        </a:gdLst>
                        <a:ahLst/>
                        <a:cxnLst>
                          <a:cxn ang="0">
                            <a:pos x="r" y="vc"/>
                          </a:cxn>
                          <a:cxn ang="5400000">
                            <a:pos x="hc" y="b"/>
                          </a:cxn>
                          <a:cxn ang="10800000">
                            <a:pos x="l" y="vc"/>
                          </a:cxn>
                          <a:cxn ang="16200000">
                            <a:pos x="hc" y="t"/>
                          </a:cxn>
                        </a:cxnLst>
                        <a:rect l="0" t="0" r="0" b="0"/>
                        <a:pathLst>
                          <a:path>
                            <a:moveTo>
                              <a:pt x="0" y="0"/>
                            </a:moveTo>
                            <a:lnTo>
                              <a:pt x="0" y="0"/>
                            </a:lnTo>
                            <a:lnTo>
                              <a:pt x="0" y="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 w14:anchorId="61AA1A94" id="Textbox 11" o:spid="_x0000_s1026" style="position:absolute;margin-left:322.1pt;margin-top:116.6pt;width:231.75pt;height:12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943225,152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" o:allowincell="f" path="m,l,,,,,xe" filled="f" stroked="f" strokecolor="#3465a4">
              <v:path o:connecttype="custom" o:connectlocs="2943225,76200;1471613,152400;0,76200;1471613,0" o:connectangles="0,90,180,270" textboxrect="0,0,2943225,152400"/>
              <w10:wrap anchorx="page" anchory="page"/>
            </v:shape>
          </w:pict>
        </mc:Fallback>
      </mc:AlternateContent>
    </w:r>
    <w:r>
      <w:rPr>
        <w:noProof/>
        <w:lang w:eastAsia="pl-PL"/>
      </w:rPr>
      <mc:AlternateContent>
        <mc:Choice Requires="wps">
          <w:drawing>
            <wp:anchor distT="72390" distB="72390" distL="0" distR="0" simplePos="0" relativeHeight="251635712" behindDoc="0" locked="0" layoutInCell="0" allowOverlap="1" wp14:anchorId="2D03EE0C" wp14:editId="0AD01768">
              <wp:simplePos x="0" y="0"/>
              <wp:positionH relativeFrom="page">
                <wp:posOffset>4090670</wp:posOffset>
              </wp:positionH>
              <wp:positionV relativeFrom="page">
                <wp:posOffset>1480820</wp:posOffset>
              </wp:positionV>
              <wp:extent cx="2943860" cy="153035"/>
              <wp:effectExtent l="4445" t="4445" r="4445" b="4445"/>
              <wp:wrapNone/>
              <wp:docPr id="29"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3860"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FD490C" w14:textId="77777777" w:rsidR="00D21C11" w:rsidRPr="00963A84" w:rsidRDefault="00D21C11" w:rsidP="00963A8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03EE0C" id="_x0000_t202" coordsize="21600,21600" o:spt="202" path="m,l,21600r21600,l21600,xe">
              <v:stroke joinstyle="miter"/>
              <v:path gradientshapeok="t" o:connecttype="rect"/>
            </v:shapetype>
            <v:shape id="Text Box 8" o:spid="_x0000_s1030" type="#_x0000_t202" style="position:absolute;left:0;text-align:left;margin-left:322.1pt;margin-top:116.6pt;width:231.8pt;height:12.05pt;z-index:251635712;visibility:visible;mso-wrap-style:square;mso-width-percent:0;mso-height-percent:0;mso-wrap-distance-left:0;mso-wrap-distance-top:5.7pt;mso-wrap-distance-right:0;mso-wrap-distance-bottom:5.7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" o:allowincell="f" stroked="f">
              <v:fill opacity="0"/>
              <v:textbox inset="0,0,0,0">
                <w:txbxContent>
                  <w:p w14:paraId="1BFD490C" w14:textId="77777777" w:rsidR="00D21C11" w:rsidRPr="00963A84" w:rsidRDefault="00D21C11" w:rsidP="00963A84"/>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6EDB4" w14:textId="77777777" w:rsidR="00D21C11" w:rsidRDefault="00D21C11"/>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3A38D" w14:textId="77777777" w:rsidR="00817AB3" w:rsidRDefault="00817AB3">
    <w:pPr>
      <w:jc w:val="center"/>
      <w:textAlignment w:val="baseline"/>
      <w:rPr>
        <w:rFonts w:eastAsia="Times New Roman"/>
        <w:i/>
        <w:iCs/>
        <w:kern w:val="2"/>
        <w:sz w:val="18"/>
        <w:szCs w:val="18"/>
        <w:lang w:eastAsia="zh-CN" w:bidi="hi-IN"/>
      </w:rPr>
    </w:pPr>
  </w:p>
  <w:p w14:paraId="68F606E7" w14:textId="77777777" w:rsidR="00817AB3" w:rsidRDefault="00817AB3">
    <w:pPr>
      <w:jc w:val="center"/>
      <w:textAlignment w:val="baseline"/>
      <w:rPr>
        <w:rFonts w:eastAsia="Times New Roman"/>
        <w:i/>
        <w:iCs/>
        <w:kern w:val="2"/>
        <w:sz w:val="18"/>
        <w:szCs w:val="18"/>
        <w:lang w:eastAsia="zh-CN" w:bidi="hi-IN"/>
      </w:rPr>
    </w:pPr>
  </w:p>
  <w:p w14:paraId="4173ABFA" w14:textId="77777777" w:rsidR="00817AB3" w:rsidRDefault="00817AB3">
    <w:pPr>
      <w:jc w:val="center"/>
      <w:textAlignment w:val="baseline"/>
      <w:rPr>
        <w:rFonts w:eastAsia="Times New Roman"/>
        <w:i/>
        <w:iCs/>
        <w:kern w:val="2"/>
        <w:sz w:val="18"/>
        <w:szCs w:val="18"/>
        <w:lang w:eastAsia="zh-CN" w:bidi="hi-IN"/>
      </w:rPr>
    </w:pPr>
    <w:r>
      <w:rPr>
        <w:noProof/>
        <w:lang w:eastAsia="pl-PL"/>
      </w:rPr>
      <w:drawing>
        <wp:inline distT="0" distB="0" distL="0" distR="0" wp14:anchorId="4B3CA50B" wp14:editId="70946D89">
          <wp:extent cx="5761355" cy="443865"/>
          <wp:effectExtent l="19050" t="0" r="0"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srcRect/>
                  <a:stretch>
                    <a:fillRect/>
                  </a:stretch>
                </pic:blipFill>
                <pic:spPr bwMode="auto">
                  <a:xfrm>
                    <a:off x="0" y="0"/>
                    <a:ext cx="5761355" cy="443865"/>
                  </a:xfrm>
                  <a:prstGeom prst="rect">
                    <a:avLst/>
                  </a:prstGeom>
                  <a:solidFill>
                    <a:srgbClr val="FFFFFF">
                      <a:alpha val="0"/>
                    </a:srgbClr>
                  </a:solidFill>
                  <a:ln w="9525">
                    <a:noFill/>
                    <a:miter lim="800000"/>
                    <a:headEnd/>
                    <a:tailEnd/>
                  </a:ln>
                </pic:spPr>
              </pic:pic>
            </a:graphicData>
          </a:graphic>
        </wp:inline>
      </w:drawing>
    </w:r>
  </w:p>
  <w:p w14:paraId="0D996A6B" w14:textId="77777777" w:rsidR="00817AB3" w:rsidRDefault="00817AB3">
    <w:pPr>
      <w:textAlignment w:val="baseline"/>
      <w:rPr>
        <w:rFonts w:eastAsia="Times New Roman"/>
        <w:i/>
        <w:iCs/>
        <w:kern w:val="2"/>
        <w:sz w:val="18"/>
        <w:szCs w:val="18"/>
        <w:lang w:eastAsia="zh-CN" w:bidi="hi-IN"/>
      </w:rPr>
    </w:pPr>
  </w:p>
  <w:p w14:paraId="5194411E" w14:textId="77777777" w:rsidR="00817AB3" w:rsidRDefault="00817AB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2A1B588"/>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name w:val="WWNum1"/>
    <w:lvl w:ilvl="0">
      <w:start w:val="1"/>
      <w:numFmt w:val="decimal"/>
      <w:lvlText w:val="%1."/>
      <w:lvlJc w:val="left"/>
      <w:pPr>
        <w:tabs>
          <w:tab w:val="num" w:pos="0"/>
        </w:tabs>
        <w:ind w:left="832" w:hanging="579"/>
      </w:pPr>
      <w:rPr>
        <w:rFonts w:ascii="Calibri" w:eastAsia="Calibri" w:hAnsi="Calibri" w:cs="Calibri"/>
        <w:b w:val="0"/>
        <w:bCs w:val="0"/>
        <w:i w:val="0"/>
        <w:iCs w:val="0"/>
        <w:spacing w:val="-1"/>
        <w:w w:val="99"/>
        <w:sz w:val="20"/>
        <w:szCs w:val="20"/>
        <w:lang w:val="pl-PL" w:eastAsia="en-US" w:bidi="ar-SA"/>
      </w:rPr>
    </w:lvl>
    <w:lvl w:ilvl="1">
      <w:start w:val="1"/>
      <w:numFmt w:val="lowerLetter"/>
      <w:lvlText w:val="%2)"/>
      <w:lvlJc w:val="left"/>
      <w:pPr>
        <w:tabs>
          <w:tab w:val="num" w:pos="0"/>
        </w:tabs>
        <w:ind w:left="1180" w:hanging="360"/>
      </w:pPr>
      <w:rPr>
        <w:rFonts w:ascii="Calibri" w:eastAsia="Calibri" w:hAnsi="Calibri" w:cs="Calibri"/>
        <w:b w:val="0"/>
        <w:bCs w:val="0"/>
        <w:i w:val="0"/>
        <w:iCs w:val="0"/>
        <w:spacing w:val="0"/>
        <w:w w:val="99"/>
        <w:sz w:val="20"/>
        <w:szCs w:val="20"/>
        <w:lang w:val="pl-PL" w:eastAsia="en-US" w:bidi="ar-SA"/>
      </w:rPr>
    </w:lvl>
    <w:lvl w:ilvl="2">
      <w:numFmt w:val="bullet"/>
      <w:lvlText w:val=""/>
      <w:lvlJc w:val="left"/>
      <w:pPr>
        <w:tabs>
          <w:tab w:val="num" w:pos="0"/>
        </w:tabs>
        <w:ind w:left="2238" w:hanging="360"/>
      </w:pPr>
      <w:rPr>
        <w:rFonts w:ascii="Symbol" w:hAnsi="Symbol"/>
        <w:lang w:val="pl-PL" w:eastAsia="en-US" w:bidi="ar-SA"/>
      </w:rPr>
    </w:lvl>
    <w:lvl w:ilvl="3">
      <w:numFmt w:val="bullet"/>
      <w:lvlText w:val=""/>
      <w:lvlJc w:val="left"/>
      <w:pPr>
        <w:tabs>
          <w:tab w:val="num" w:pos="0"/>
        </w:tabs>
        <w:ind w:left="3296" w:hanging="360"/>
      </w:pPr>
      <w:rPr>
        <w:rFonts w:ascii="Symbol" w:hAnsi="Symbol"/>
        <w:lang w:val="pl-PL" w:eastAsia="en-US" w:bidi="ar-SA"/>
      </w:rPr>
    </w:lvl>
    <w:lvl w:ilvl="4">
      <w:numFmt w:val="bullet"/>
      <w:lvlText w:val=""/>
      <w:lvlJc w:val="left"/>
      <w:pPr>
        <w:tabs>
          <w:tab w:val="num" w:pos="0"/>
        </w:tabs>
        <w:ind w:left="4355" w:hanging="360"/>
      </w:pPr>
      <w:rPr>
        <w:rFonts w:ascii="Symbol" w:hAnsi="Symbol"/>
        <w:lang w:val="pl-PL" w:eastAsia="en-US" w:bidi="ar-SA"/>
      </w:rPr>
    </w:lvl>
    <w:lvl w:ilvl="5">
      <w:numFmt w:val="bullet"/>
      <w:lvlText w:val=""/>
      <w:lvlJc w:val="left"/>
      <w:pPr>
        <w:tabs>
          <w:tab w:val="num" w:pos="0"/>
        </w:tabs>
        <w:ind w:left="5413" w:hanging="360"/>
      </w:pPr>
      <w:rPr>
        <w:rFonts w:ascii="Symbol" w:hAnsi="Symbol"/>
        <w:lang w:val="pl-PL" w:eastAsia="en-US" w:bidi="ar-SA"/>
      </w:rPr>
    </w:lvl>
    <w:lvl w:ilvl="6">
      <w:numFmt w:val="bullet"/>
      <w:lvlText w:val=""/>
      <w:lvlJc w:val="left"/>
      <w:pPr>
        <w:tabs>
          <w:tab w:val="num" w:pos="0"/>
        </w:tabs>
        <w:ind w:left="6472" w:hanging="360"/>
      </w:pPr>
      <w:rPr>
        <w:rFonts w:ascii="Symbol" w:hAnsi="Symbol"/>
        <w:lang w:val="pl-PL" w:eastAsia="en-US" w:bidi="ar-SA"/>
      </w:rPr>
    </w:lvl>
    <w:lvl w:ilvl="7">
      <w:numFmt w:val="bullet"/>
      <w:lvlText w:val=""/>
      <w:lvlJc w:val="left"/>
      <w:pPr>
        <w:tabs>
          <w:tab w:val="num" w:pos="0"/>
        </w:tabs>
        <w:ind w:left="7530" w:hanging="360"/>
      </w:pPr>
      <w:rPr>
        <w:rFonts w:ascii="Symbol" w:hAnsi="Symbol"/>
        <w:lang w:val="pl-PL" w:eastAsia="en-US" w:bidi="ar-SA"/>
      </w:rPr>
    </w:lvl>
    <w:lvl w:ilvl="8">
      <w:numFmt w:val="bullet"/>
      <w:lvlText w:val=""/>
      <w:lvlJc w:val="left"/>
      <w:pPr>
        <w:tabs>
          <w:tab w:val="num" w:pos="0"/>
        </w:tabs>
        <w:ind w:left="8589" w:hanging="360"/>
      </w:pPr>
      <w:rPr>
        <w:rFonts w:ascii="Symbol" w:hAnsi="Symbol"/>
        <w:lang w:val="pl-PL" w:eastAsia="en-US" w:bidi="ar-SA"/>
      </w:rPr>
    </w:lvl>
  </w:abstractNum>
  <w:abstractNum w:abstractNumId="2" w15:restartNumberingAfterBreak="0">
    <w:nsid w:val="00000002"/>
    <w:multiLevelType w:val="multilevel"/>
    <w:tmpl w:val="00000002"/>
    <w:name w:val="WWNum2"/>
    <w:lvl w:ilvl="0">
      <w:start w:val="1"/>
      <w:numFmt w:val="decimal"/>
      <w:lvlText w:val="%1."/>
      <w:lvlJc w:val="left"/>
      <w:pPr>
        <w:tabs>
          <w:tab w:val="num" w:pos="0"/>
        </w:tabs>
        <w:ind w:left="832" w:hanging="579"/>
      </w:pPr>
      <w:rPr>
        <w:rFonts w:ascii="Calibri" w:eastAsia="Calibri" w:hAnsi="Calibri" w:cs="Calibri"/>
        <w:b w:val="0"/>
        <w:bCs w:val="0"/>
        <w:i w:val="0"/>
        <w:iCs w:val="0"/>
        <w:spacing w:val="-1"/>
        <w:w w:val="99"/>
        <w:sz w:val="20"/>
        <w:szCs w:val="20"/>
        <w:lang w:val="pl-PL" w:eastAsia="en-US" w:bidi="ar-SA"/>
      </w:rPr>
    </w:lvl>
    <w:lvl w:ilvl="1">
      <w:numFmt w:val="bullet"/>
      <w:lvlText w:val="□"/>
      <w:lvlJc w:val="left"/>
      <w:pPr>
        <w:tabs>
          <w:tab w:val="num" w:pos="0"/>
        </w:tabs>
        <w:ind w:left="2236" w:hanging="708"/>
      </w:pPr>
      <w:rPr>
        <w:rFonts w:ascii="Calibri" w:hAnsi="Calibri" w:cs="Calibri"/>
        <w:b w:val="0"/>
        <w:bCs w:val="0"/>
        <w:i w:val="0"/>
        <w:iCs w:val="0"/>
        <w:spacing w:val="0"/>
        <w:w w:val="99"/>
        <w:sz w:val="20"/>
        <w:szCs w:val="20"/>
        <w:lang w:val="pl-PL" w:eastAsia="en-US" w:bidi="ar-SA"/>
      </w:rPr>
    </w:lvl>
    <w:lvl w:ilvl="2">
      <w:numFmt w:val="bullet"/>
      <w:lvlText w:val=""/>
      <w:lvlJc w:val="left"/>
      <w:pPr>
        <w:tabs>
          <w:tab w:val="num" w:pos="0"/>
        </w:tabs>
        <w:ind w:left="3180" w:hanging="708"/>
      </w:pPr>
      <w:rPr>
        <w:rFonts w:ascii="Symbol" w:hAnsi="Symbol"/>
        <w:lang w:val="pl-PL" w:eastAsia="en-US" w:bidi="ar-SA"/>
      </w:rPr>
    </w:lvl>
    <w:lvl w:ilvl="3">
      <w:numFmt w:val="bullet"/>
      <w:lvlText w:val=""/>
      <w:lvlJc w:val="left"/>
      <w:pPr>
        <w:tabs>
          <w:tab w:val="num" w:pos="0"/>
        </w:tabs>
        <w:ind w:left="4121" w:hanging="708"/>
      </w:pPr>
      <w:rPr>
        <w:rFonts w:ascii="Symbol" w:hAnsi="Symbol"/>
        <w:lang w:val="pl-PL" w:eastAsia="en-US" w:bidi="ar-SA"/>
      </w:rPr>
    </w:lvl>
    <w:lvl w:ilvl="4">
      <w:numFmt w:val="bullet"/>
      <w:lvlText w:val=""/>
      <w:lvlJc w:val="left"/>
      <w:pPr>
        <w:tabs>
          <w:tab w:val="num" w:pos="0"/>
        </w:tabs>
        <w:ind w:left="5062" w:hanging="708"/>
      </w:pPr>
      <w:rPr>
        <w:rFonts w:ascii="Symbol" w:hAnsi="Symbol"/>
        <w:lang w:val="pl-PL" w:eastAsia="en-US" w:bidi="ar-SA"/>
      </w:rPr>
    </w:lvl>
    <w:lvl w:ilvl="5">
      <w:numFmt w:val="bullet"/>
      <w:lvlText w:val=""/>
      <w:lvlJc w:val="left"/>
      <w:pPr>
        <w:tabs>
          <w:tab w:val="num" w:pos="0"/>
        </w:tabs>
        <w:ind w:left="6002" w:hanging="708"/>
      </w:pPr>
      <w:rPr>
        <w:rFonts w:ascii="Symbol" w:hAnsi="Symbol"/>
        <w:lang w:val="pl-PL" w:eastAsia="en-US" w:bidi="ar-SA"/>
      </w:rPr>
    </w:lvl>
    <w:lvl w:ilvl="6">
      <w:numFmt w:val="bullet"/>
      <w:lvlText w:val=""/>
      <w:lvlJc w:val="left"/>
      <w:pPr>
        <w:tabs>
          <w:tab w:val="num" w:pos="0"/>
        </w:tabs>
        <w:ind w:left="6943" w:hanging="708"/>
      </w:pPr>
      <w:rPr>
        <w:rFonts w:ascii="Symbol" w:hAnsi="Symbol"/>
        <w:lang w:val="pl-PL" w:eastAsia="en-US" w:bidi="ar-SA"/>
      </w:rPr>
    </w:lvl>
    <w:lvl w:ilvl="7">
      <w:numFmt w:val="bullet"/>
      <w:lvlText w:val=""/>
      <w:lvlJc w:val="left"/>
      <w:pPr>
        <w:tabs>
          <w:tab w:val="num" w:pos="0"/>
        </w:tabs>
        <w:ind w:left="7884" w:hanging="708"/>
      </w:pPr>
      <w:rPr>
        <w:rFonts w:ascii="Symbol" w:hAnsi="Symbol"/>
        <w:lang w:val="pl-PL" w:eastAsia="en-US" w:bidi="ar-SA"/>
      </w:rPr>
    </w:lvl>
    <w:lvl w:ilvl="8">
      <w:numFmt w:val="bullet"/>
      <w:lvlText w:val=""/>
      <w:lvlJc w:val="left"/>
      <w:pPr>
        <w:tabs>
          <w:tab w:val="num" w:pos="0"/>
        </w:tabs>
        <w:ind w:left="8824" w:hanging="708"/>
      </w:pPr>
      <w:rPr>
        <w:rFonts w:ascii="Symbol" w:hAnsi="Symbol"/>
        <w:lang w:val="pl-PL" w:eastAsia="en-US" w:bidi="ar-SA"/>
      </w:rPr>
    </w:lvl>
  </w:abstractNum>
  <w:abstractNum w:abstractNumId="3" w15:restartNumberingAfterBreak="0">
    <w:nsid w:val="00000003"/>
    <w:multiLevelType w:val="multilevel"/>
    <w:tmpl w:val="00000003"/>
    <w:name w:val="WWNum3"/>
    <w:lvl w:ilvl="0">
      <w:start w:val="1"/>
      <w:numFmt w:val="decimal"/>
      <w:lvlText w:val="%1."/>
      <w:lvlJc w:val="left"/>
      <w:pPr>
        <w:tabs>
          <w:tab w:val="num" w:pos="1449"/>
        </w:tabs>
        <w:ind w:left="2281" w:hanging="579"/>
      </w:pPr>
      <w:rPr>
        <w:rFonts w:ascii="Calibri" w:eastAsia="Calibri" w:hAnsi="Calibri" w:cs="Calibri"/>
        <w:b w:val="0"/>
        <w:bCs w:val="0"/>
        <w:i w:val="0"/>
        <w:iCs w:val="0"/>
        <w:spacing w:val="-1"/>
        <w:w w:val="99"/>
        <w:sz w:val="20"/>
        <w:szCs w:val="20"/>
        <w:lang w:val="pl-PL" w:eastAsia="en-US" w:bidi="ar-SA"/>
      </w:rPr>
    </w:lvl>
    <w:lvl w:ilvl="1">
      <w:start w:val="1"/>
      <w:numFmt w:val="lowerLetter"/>
      <w:lvlText w:val="%2)"/>
      <w:lvlJc w:val="left"/>
      <w:pPr>
        <w:tabs>
          <w:tab w:val="num" w:pos="0"/>
        </w:tabs>
        <w:ind w:left="1180" w:hanging="360"/>
      </w:pPr>
      <w:rPr>
        <w:rFonts w:ascii="Calibri" w:eastAsia="Calibri" w:hAnsi="Calibri" w:cs="Calibri"/>
        <w:b w:val="0"/>
        <w:bCs w:val="0"/>
        <w:i w:val="0"/>
        <w:iCs w:val="0"/>
        <w:spacing w:val="0"/>
        <w:w w:val="99"/>
        <w:sz w:val="20"/>
        <w:szCs w:val="20"/>
        <w:lang w:val="pl-PL" w:eastAsia="en-US" w:bidi="ar-SA"/>
      </w:rPr>
    </w:lvl>
    <w:lvl w:ilvl="2">
      <w:numFmt w:val="bullet"/>
      <w:lvlText w:val=""/>
      <w:lvlJc w:val="left"/>
      <w:pPr>
        <w:tabs>
          <w:tab w:val="num" w:pos="0"/>
        </w:tabs>
        <w:ind w:left="2238" w:hanging="360"/>
      </w:pPr>
      <w:rPr>
        <w:rFonts w:ascii="Symbol" w:hAnsi="Symbol"/>
        <w:lang w:val="pl-PL" w:eastAsia="en-US" w:bidi="ar-SA"/>
      </w:rPr>
    </w:lvl>
    <w:lvl w:ilvl="3">
      <w:numFmt w:val="bullet"/>
      <w:lvlText w:val=""/>
      <w:lvlJc w:val="left"/>
      <w:pPr>
        <w:tabs>
          <w:tab w:val="num" w:pos="0"/>
        </w:tabs>
        <w:ind w:left="3296" w:hanging="360"/>
      </w:pPr>
      <w:rPr>
        <w:rFonts w:ascii="Symbol" w:hAnsi="Symbol"/>
        <w:lang w:val="pl-PL" w:eastAsia="en-US" w:bidi="ar-SA"/>
      </w:rPr>
    </w:lvl>
    <w:lvl w:ilvl="4">
      <w:numFmt w:val="bullet"/>
      <w:lvlText w:val=""/>
      <w:lvlJc w:val="left"/>
      <w:pPr>
        <w:tabs>
          <w:tab w:val="num" w:pos="0"/>
        </w:tabs>
        <w:ind w:left="4355" w:hanging="360"/>
      </w:pPr>
      <w:rPr>
        <w:rFonts w:ascii="Symbol" w:hAnsi="Symbol"/>
        <w:lang w:val="pl-PL" w:eastAsia="en-US" w:bidi="ar-SA"/>
      </w:rPr>
    </w:lvl>
    <w:lvl w:ilvl="5">
      <w:numFmt w:val="bullet"/>
      <w:lvlText w:val=""/>
      <w:lvlJc w:val="left"/>
      <w:pPr>
        <w:tabs>
          <w:tab w:val="num" w:pos="0"/>
        </w:tabs>
        <w:ind w:left="5413" w:hanging="360"/>
      </w:pPr>
      <w:rPr>
        <w:rFonts w:ascii="Symbol" w:hAnsi="Symbol"/>
        <w:lang w:val="pl-PL" w:eastAsia="en-US" w:bidi="ar-SA"/>
      </w:rPr>
    </w:lvl>
    <w:lvl w:ilvl="6">
      <w:numFmt w:val="bullet"/>
      <w:lvlText w:val=""/>
      <w:lvlJc w:val="left"/>
      <w:pPr>
        <w:tabs>
          <w:tab w:val="num" w:pos="0"/>
        </w:tabs>
        <w:ind w:left="6472" w:hanging="360"/>
      </w:pPr>
      <w:rPr>
        <w:rFonts w:ascii="Symbol" w:hAnsi="Symbol"/>
        <w:lang w:val="pl-PL" w:eastAsia="en-US" w:bidi="ar-SA"/>
      </w:rPr>
    </w:lvl>
    <w:lvl w:ilvl="7">
      <w:numFmt w:val="bullet"/>
      <w:lvlText w:val=""/>
      <w:lvlJc w:val="left"/>
      <w:pPr>
        <w:tabs>
          <w:tab w:val="num" w:pos="0"/>
        </w:tabs>
        <w:ind w:left="7530" w:hanging="360"/>
      </w:pPr>
      <w:rPr>
        <w:rFonts w:ascii="Symbol" w:hAnsi="Symbol"/>
        <w:lang w:val="pl-PL" w:eastAsia="en-US" w:bidi="ar-SA"/>
      </w:rPr>
    </w:lvl>
    <w:lvl w:ilvl="8">
      <w:numFmt w:val="bullet"/>
      <w:lvlText w:val=""/>
      <w:lvlJc w:val="left"/>
      <w:pPr>
        <w:tabs>
          <w:tab w:val="num" w:pos="0"/>
        </w:tabs>
        <w:ind w:left="8589" w:hanging="360"/>
      </w:pPr>
      <w:rPr>
        <w:rFonts w:ascii="Symbol" w:hAnsi="Symbol"/>
        <w:lang w:val="pl-PL" w:eastAsia="en-US" w:bidi="ar-SA"/>
      </w:rPr>
    </w:lvl>
  </w:abstractNum>
  <w:abstractNum w:abstractNumId="4" w15:restartNumberingAfterBreak="0">
    <w:nsid w:val="00000004"/>
    <w:multiLevelType w:val="multilevel"/>
    <w:tmpl w:val="00000004"/>
    <w:name w:val="WWNum4"/>
    <w:lvl w:ilvl="0">
      <w:numFmt w:val="bullet"/>
      <w:lvlText w:val=""/>
      <w:lvlJc w:val="left"/>
      <w:pPr>
        <w:tabs>
          <w:tab w:val="num" w:pos="0"/>
        </w:tabs>
        <w:ind w:left="1540" w:hanging="360"/>
      </w:pPr>
      <w:rPr>
        <w:rFonts w:ascii="Symbol" w:hAnsi="Symbol" w:cs="Symbol"/>
        <w:b w:val="0"/>
        <w:bCs w:val="0"/>
        <w:i w:val="0"/>
        <w:iCs w:val="0"/>
        <w:spacing w:val="0"/>
        <w:w w:val="99"/>
        <w:sz w:val="20"/>
        <w:szCs w:val="20"/>
        <w:lang w:val="pl-PL" w:eastAsia="en-US" w:bidi="ar-SA"/>
      </w:rPr>
    </w:lvl>
    <w:lvl w:ilvl="1">
      <w:numFmt w:val="bullet"/>
      <w:lvlText w:val=""/>
      <w:lvlJc w:val="left"/>
      <w:pPr>
        <w:tabs>
          <w:tab w:val="num" w:pos="0"/>
        </w:tabs>
        <w:ind w:left="2456" w:hanging="360"/>
      </w:pPr>
      <w:rPr>
        <w:rFonts w:ascii="Symbol" w:hAnsi="Symbol"/>
        <w:lang w:val="pl-PL" w:eastAsia="en-US" w:bidi="ar-SA"/>
      </w:rPr>
    </w:lvl>
    <w:lvl w:ilvl="2">
      <w:numFmt w:val="bullet"/>
      <w:lvlText w:val=""/>
      <w:lvlJc w:val="left"/>
      <w:pPr>
        <w:tabs>
          <w:tab w:val="num" w:pos="0"/>
        </w:tabs>
        <w:ind w:left="3373" w:hanging="360"/>
      </w:pPr>
      <w:rPr>
        <w:rFonts w:ascii="Symbol" w:hAnsi="Symbol"/>
        <w:lang w:val="pl-PL" w:eastAsia="en-US" w:bidi="ar-SA"/>
      </w:rPr>
    </w:lvl>
    <w:lvl w:ilvl="3">
      <w:numFmt w:val="bullet"/>
      <w:lvlText w:val=""/>
      <w:lvlJc w:val="left"/>
      <w:pPr>
        <w:tabs>
          <w:tab w:val="num" w:pos="0"/>
        </w:tabs>
        <w:ind w:left="4289" w:hanging="360"/>
      </w:pPr>
      <w:rPr>
        <w:rFonts w:ascii="Symbol" w:hAnsi="Symbol"/>
        <w:lang w:val="pl-PL" w:eastAsia="en-US" w:bidi="ar-SA"/>
      </w:rPr>
    </w:lvl>
    <w:lvl w:ilvl="4">
      <w:numFmt w:val="bullet"/>
      <w:lvlText w:val=""/>
      <w:lvlJc w:val="left"/>
      <w:pPr>
        <w:tabs>
          <w:tab w:val="num" w:pos="0"/>
        </w:tabs>
        <w:ind w:left="5206" w:hanging="360"/>
      </w:pPr>
      <w:rPr>
        <w:rFonts w:ascii="Symbol" w:hAnsi="Symbol"/>
        <w:lang w:val="pl-PL" w:eastAsia="en-US" w:bidi="ar-SA"/>
      </w:rPr>
    </w:lvl>
    <w:lvl w:ilvl="5">
      <w:numFmt w:val="bullet"/>
      <w:lvlText w:val=""/>
      <w:lvlJc w:val="left"/>
      <w:pPr>
        <w:tabs>
          <w:tab w:val="num" w:pos="0"/>
        </w:tabs>
        <w:ind w:left="6123" w:hanging="360"/>
      </w:pPr>
      <w:rPr>
        <w:rFonts w:ascii="Symbol" w:hAnsi="Symbol"/>
        <w:lang w:val="pl-PL" w:eastAsia="en-US" w:bidi="ar-SA"/>
      </w:rPr>
    </w:lvl>
    <w:lvl w:ilvl="6">
      <w:numFmt w:val="bullet"/>
      <w:lvlText w:val=""/>
      <w:lvlJc w:val="left"/>
      <w:pPr>
        <w:tabs>
          <w:tab w:val="num" w:pos="0"/>
        </w:tabs>
        <w:ind w:left="7039" w:hanging="360"/>
      </w:pPr>
      <w:rPr>
        <w:rFonts w:ascii="Symbol" w:hAnsi="Symbol"/>
        <w:lang w:val="pl-PL" w:eastAsia="en-US" w:bidi="ar-SA"/>
      </w:rPr>
    </w:lvl>
    <w:lvl w:ilvl="7">
      <w:numFmt w:val="bullet"/>
      <w:lvlText w:val=""/>
      <w:lvlJc w:val="left"/>
      <w:pPr>
        <w:tabs>
          <w:tab w:val="num" w:pos="0"/>
        </w:tabs>
        <w:ind w:left="7956" w:hanging="360"/>
      </w:pPr>
      <w:rPr>
        <w:rFonts w:ascii="Symbol" w:hAnsi="Symbol"/>
        <w:lang w:val="pl-PL" w:eastAsia="en-US" w:bidi="ar-SA"/>
      </w:rPr>
    </w:lvl>
    <w:lvl w:ilvl="8">
      <w:numFmt w:val="bullet"/>
      <w:lvlText w:val=""/>
      <w:lvlJc w:val="left"/>
      <w:pPr>
        <w:tabs>
          <w:tab w:val="num" w:pos="0"/>
        </w:tabs>
        <w:ind w:left="8873" w:hanging="360"/>
      </w:pPr>
      <w:rPr>
        <w:rFonts w:ascii="Symbol" w:hAnsi="Symbol"/>
        <w:lang w:val="pl-PL" w:eastAsia="en-US" w:bidi="ar-SA"/>
      </w:rPr>
    </w:lvl>
  </w:abstractNum>
  <w:abstractNum w:abstractNumId="5" w15:restartNumberingAfterBreak="0">
    <w:nsid w:val="00000005"/>
    <w:multiLevelType w:val="multilevel"/>
    <w:tmpl w:val="00000005"/>
    <w:name w:val="WWNum6"/>
    <w:lvl w:ilvl="0">
      <w:start w:val="1"/>
      <w:numFmt w:val="lowerLetter"/>
      <w:lvlText w:val="%1)"/>
      <w:lvlJc w:val="left"/>
      <w:pPr>
        <w:tabs>
          <w:tab w:val="num" w:pos="0"/>
        </w:tabs>
        <w:ind w:left="1180" w:hanging="360"/>
      </w:pPr>
      <w:rPr>
        <w:rFonts w:ascii="Calibri" w:eastAsia="Calibri" w:hAnsi="Calibri" w:cs="Calibri"/>
        <w:b/>
        <w:bCs/>
        <w:i w:val="0"/>
        <w:iCs w:val="0"/>
        <w:spacing w:val="0"/>
        <w:w w:val="99"/>
        <w:sz w:val="20"/>
        <w:szCs w:val="20"/>
        <w:lang w:val="pl-PL" w:eastAsia="en-US" w:bidi="ar-SA"/>
      </w:rPr>
    </w:lvl>
    <w:lvl w:ilvl="1">
      <w:start w:val="1"/>
      <w:numFmt w:val="decimal"/>
      <w:lvlText w:val="%1.%2)"/>
      <w:lvlJc w:val="left"/>
      <w:pPr>
        <w:tabs>
          <w:tab w:val="num" w:pos="0"/>
        </w:tabs>
        <w:ind w:left="472" w:hanging="526"/>
      </w:pPr>
      <w:rPr>
        <w:rFonts w:ascii="Calibri" w:eastAsia="Calibri" w:hAnsi="Calibri" w:cs="Calibri"/>
        <w:b w:val="0"/>
        <w:bCs w:val="0"/>
        <w:i w:val="0"/>
        <w:iCs w:val="0"/>
        <w:spacing w:val="-1"/>
        <w:w w:val="99"/>
        <w:sz w:val="20"/>
        <w:szCs w:val="20"/>
        <w:lang w:val="pl-PL" w:eastAsia="en-US" w:bidi="ar-SA"/>
      </w:rPr>
    </w:lvl>
    <w:lvl w:ilvl="2">
      <w:numFmt w:val="bullet"/>
      <w:lvlText w:val=""/>
      <w:lvlJc w:val="left"/>
      <w:pPr>
        <w:tabs>
          <w:tab w:val="num" w:pos="0"/>
        </w:tabs>
        <w:ind w:left="2238" w:hanging="526"/>
      </w:pPr>
      <w:rPr>
        <w:rFonts w:ascii="Symbol" w:hAnsi="Symbol"/>
        <w:lang w:val="pl-PL" w:eastAsia="en-US" w:bidi="ar-SA"/>
      </w:rPr>
    </w:lvl>
    <w:lvl w:ilvl="3">
      <w:numFmt w:val="bullet"/>
      <w:lvlText w:val=""/>
      <w:lvlJc w:val="left"/>
      <w:pPr>
        <w:tabs>
          <w:tab w:val="num" w:pos="0"/>
        </w:tabs>
        <w:ind w:left="3296" w:hanging="526"/>
      </w:pPr>
      <w:rPr>
        <w:rFonts w:ascii="Symbol" w:hAnsi="Symbol"/>
        <w:lang w:val="pl-PL" w:eastAsia="en-US" w:bidi="ar-SA"/>
      </w:rPr>
    </w:lvl>
    <w:lvl w:ilvl="4">
      <w:numFmt w:val="bullet"/>
      <w:lvlText w:val=""/>
      <w:lvlJc w:val="left"/>
      <w:pPr>
        <w:tabs>
          <w:tab w:val="num" w:pos="0"/>
        </w:tabs>
        <w:ind w:left="4355" w:hanging="526"/>
      </w:pPr>
      <w:rPr>
        <w:rFonts w:ascii="Symbol" w:hAnsi="Symbol"/>
        <w:lang w:val="pl-PL" w:eastAsia="en-US" w:bidi="ar-SA"/>
      </w:rPr>
    </w:lvl>
    <w:lvl w:ilvl="5">
      <w:numFmt w:val="bullet"/>
      <w:lvlText w:val=""/>
      <w:lvlJc w:val="left"/>
      <w:pPr>
        <w:tabs>
          <w:tab w:val="num" w:pos="0"/>
        </w:tabs>
        <w:ind w:left="5413" w:hanging="526"/>
      </w:pPr>
      <w:rPr>
        <w:rFonts w:ascii="Symbol" w:hAnsi="Symbol"/>
        <w:lang w:val="pl-PL" w:eastAsia="en-US" w:bidi="ar-SA"/>
      </w:rPr>
    </w:lvl>
    <w:lvl w:ilvl="6">
      <w:numFmt w:val="bullet"/>
      <w:lvlText w:val=""/>
      <w:lvlJc w:val="left"/>
      <w:pPr>
        <w:tabs>
          <w:tab w:val="num" w:pos="0"/>
        </w:tabs>
        <w:ind w:left="6472" w:hanging="526"/>
      </w:pPr>
      <w:rPr>
        <w:rFonts w:ascii="Symbol" w:hAnsi="Symbol"/>
        <w:lang w:val="pl-PL" w:eastAsia="en-US" w:bidi="ar-SA"/>
      </w:rPr>
    </w:lvl>
    <w:lvl w:ilvl="7">
      <w:numFmt w:val="bullet"/>
      <w:lvlText w:val=""/>
      <w:lvlJc w:val="left"/>
      <w:pPr>
        <w:tabs>
          <w:tab w:val="num" w:pos="0"/>
        </w:tabs>
        <w:ind w:left="7530" w:hanging="526"/>
      </w:pPr>
      <w:rPr>
        <w:rFonts w:ascii="Symbol" w:hAnsi="Symbol"/>
        <w:lang w:val="pl-PL" w:eastAsia="en-US" w:bidi="ar-SA"/>
      </w:rPr>
    </w:lvl>
    <w:lvl w:ilvl="8">
      <w:numFmt w:val="bullet"/>
      <w:lvlText w:val=""/>
      <w:lvlJc w:val="left"/>
      <w:pPr>
        <w:tabs>
          <w:tab w:val="num" w:pos="0"/>
        </w:tabs>
        <w:ind w:left="8589" w:hanging="526"/>
      </w:pPr>
      <w:rPr>
        <w:rFonts w:ascii="Symbol" w:hAnsi="Symbol"/>
        <w:lang w:val="pl-PL" w:eastAsia="en-US" w:bidi="ar-SA"/>
      </w:rPr>
    </w:lvl>
  </w:abstractNum>
  <w:abstractNum w:abstractNumId="6" w15:restartNumberingAfterBreak="0">
    <w:nsid w:val="00000006"/>
    <w:multiLevelType w:val="multilevel"/>
    <w:tmpl w:val="00000006"/>
    <w:name w:val="WWNum7"/>
    <w:lvl w:ilvl="0">
      <w:start w:val="1"/>
      <w:numFmt w:val="decimal"/>
      <w:lvlText w:val="%1."/>
      <w:lvlJc w:val="left"/>
      <w:pPr>
        <w:tabs>
          <w:tab w:val="num" w:pos="0"/>
        </w:tabs>
        <w:ind w:left="832" w:hanging="579"/>
      </w:pPr>
      <w:rPr>
        <w:rFonts w:ascii="Calibri" w:eastAsia="Calibri" w:hAnsi="Calibri" w:cs="Calibri"/>
        <w:b w:val="0"/>
        <w:bCs w:val="0"/>
        <w:i w:val="0"/>
        <w:iCs w:val="0"/>
        <w:spacing w:val="-1"/>
        <w:w w:val="99"/>
        <w:sz w:val="20"/>
        <w:szCs w:val="20"/>
        <w:lang w:val="pl-PL" w:eastAsia="en-US" w:bidi="ar-SA"/>
      </w:rPr>
    </w:lvl>
    <w:lvl w:ilvl="1">
      <w:start w:val="1"/>
      <w:numFmt w:val="lowerLetter"/>
      <w:lvlText w:val="%2)"/>
      <w:lvlJc w:val="left"/>
      <w:pPr>
        <w:tabs>
          <w:tab w:val="num" w:pos="0"/>
        </w:tabs>
        <w:ind w:left="1180" w:hanging="360"/>
      </w:pPr>
      <w:rPr>
        <w:rFonts w:ascii="Calibri" w:eastAsia="Calibri" w:hAnsi="Calibri" w:cs="Calibri"/>
        <w:b w:val="0"/>
        <w:bCs w:val="0"/>
        <w:i w:val="0"/>
        <w:iCs w:val="0"/>
        <w:spacing w:val="0"/>
        <w:w w:val="99"/>
        <w:sz w:val="20"/>
        <w:szCs w:val="20"/>
        <w:lang w:val="pl-PL" w:eastAsia="en-US" w:bidi="ar-SA"/>
      </w:rPr>
    </w:lvl>
    <w:lvl w:ilvl="2">
      <w:numFmt w:val="bullet"/>
      <w:lvlText w:val=""/>
      <w:lvlJc w:val="left"/>
      <w:pPr>
        <w:tabs>
          <w:tab w:val="num" w:pos="0"/>
        </w:tabs>
        <w:ind w:left="2238" w:hanging="360"/>
      </w:pPr>
      <w:rPr>
        <w:rFonts w:ascii="Symbol" w:hAnsi="Symbol"/>
        <w:lang w:val="pl-PL" w:eastAsia="en-US" w:bidi="ar-SA"/>
      </w:rPr>
    </w:lvl>
    <w:lvl w:ilvl="3">
      <w:numFmt w:val="bullet"/>
      <w:lvlText w:val=""/>
      <w:lvlJc w:val="left"/>
      <w:pPr>
        <w:tabs>
          <w:tab w:val="num" w:pos="0"/>
        </w:tabs>
        <w:ind w:left="3296" w:hanging="360"/>
      </w:pPr>
      <w:rPr>
        <w:rFonts w:ascii="Symbol" w:hAnsi="Symbol"/>
        <w:lang w:val="pl-PL" w:eastAsia="en-US" w:bidi="ar-SA"/>
      </w:rPr>
    </w:lvl>
    <w:lvl w:ilvl="4">
      <w:numFmt w:val="bullet"/>
      <w:lvlText w:val=""/>
      <w:lvlJc w:val="left"/>
      <w:pPr>
        <w:tabs>
          <w:tab w:val="num" w:pos="0"/>
        </w:tabs>
        <w:ind w:left="4355" w:hanging="360"/>
      </w:pPr>
      <w:rPr>
        <w:rFonts w:ascii="Symbol" w:hAnsi="Symbol"/>
        <w:lang w:val="pl-PL" w:eastAsia="en-US" w:bidi="ar-SA"/>
      </w:rPr>
    </w:lvl>
    <w:lvl w:ilvl="5">
      <w:numFmt w:val="bullet"/>
      <w:lvlText w:val=""/>
      <w:lvlJc w:val="left"/>
      <w:pPr>
        <w:tabs>
          <w:tab w:val="num" w:pos="0"/>
        </w:tabs>
        <w:ind w:left="5413" w:hanging="360"/>
      </w:pPr>
      <w:rPr>
        <w:rFonts w:ascii="Symbol" w:hAnsi="Symbol"/>
        <w:lang w:val="pl-PL" w:eastAsia="en-US" w:bidi="ar-SA"/>
      </w:rPr>
    </w:lvl>
    <w:lvl w:ilvl="6">
      <w:numFmt w:val="bullet"/>
      <w:lvlText w:val=""/>
      <w:lvlJc w:val="left"/>
      <w:pPr>
        <w:tabs>
          <w:tab w:val="num" w:pos="0"/>
        </w:tabs>
        <w:ind w:left="6472" w:hanging="360"/>
      </w:pPr>
      <w:rPr>
        <w:rFonts w:ascii="Symbol" w:hAnsi="Symbol"/>
        <w:lang w:val="pl-PL" w:eastAsia="en-US" w:bidi="ar-SA"/>
      </w:rPr>
    </w:lvl>
    <w:lvl w:ilvl="7">
      <w:numFmt w:val="bullet"/>
      <w:lvlText w:val=""/>
      <w:lvlJc w:val="left"/>
      <w:pPr>
        <w:tabs>
          <w:tab w:val="num" w:pos="0"/>
        </w:tabs>
        <w:ind w:left="7530" w:hanging="360"/>
      </w:pPr>
      <w:rPr>
        <w:rFonts w:ascii="Symbol" w:hAnsi="Symbol"/>
        <w:lang w:val="pl-PL" w:eastAsia="en-US" w:bidi="ar-SA"/>
      </w:rPr>
    </w:lvl>
    <w:lvl w:ilvl="8">
      <w:numFmt w:val="bullet"/>
      <w:lvlText w:val=""/>
      <w:lvlJc w:val="left"/>
      <w:pPr>
        <w:tabs>
          <w:tab w:val="num" w:pos="0"/>
        </w:tabs>
        <w:ind w:left="8589" w:hanging="360"/>
      </w:pPr>
      <w:rPr>
        <w:rFonts w:ascii="Symbol" w:hAnsi="Symbol"/>
        <w:lang w:val="pl-PL" w:eastAsia="en-US" w:bidi="ar-SA"/>
      </w:rPr>
    </w:lvl>
  </w:abstractNum>
  <w:abstractNum w:abstractNumId="7" w15:restartNumberingAfterBreak="0">
    <w:nsid w:val="00000007"/>
    <w:multiLevelType w:val="multilevel"/>
    <w:tmpl w:val="00000007"/>
    <w:name w:val="WWNum8"/>
    <w:lvl w:ilvl="0">
      <w:start w:val="1"/>
      <w:numFmt w:val="decimal"/>
      <w:lvlText w:val="%1."/>
      <w:lvlJc w:val="left"/>
      <w:pPr>
        <w:tabs>
          <w:tab w:val="num" w:pos="0"/>
        </w:tabs>
        <w:ind w:left="832" w:hanging="579"/>
      </w:pPr>
      <w:rPr>
        <w:spacing w:val="-1"/>
        <w:w w:val="99"/>
        <w:lang w:val="pl-PL" w:eastAsia="en-US" w:bidi="ar-SA"/>
      </w:rPr>
    </w:lvl>
    <w:lvl w:ilvl="1">
      <w:numFmt w:val="bullet"/>
      <w:lvlText w:val=""/>
      <w:lvlJc w:val="left"/>
      <w:pPr>
        <w:tabs>
          <w:tab w:val="num" w:pos="0"/>
        </w:tabs>
        <w:ind w:left="1826" w:hanging="579"/>
      </w:pPr>
      <w:rPr>
        <w:rFonts w:ascii="Symbol" w:hAnsi="Symbol"/>
        <w:lang w:val="pl-PL" w:eastAsia="en-US" w:bidi="ar-SA"/>
      </w:rPr>
    </w:lvl>
    <w:lvl w:ilvl="2">
      <w:numFmt w:val="bullet"/>
      <w:lvlText w:val=""/>
      <w:lvlJc w:val="left"/>
      <w:pPr>
        <w:tabs>
          <w:tab w:val="num" w:pos="0"/>
        </w:tabs>
        <w:ind w:left="2813" w:hanging="579"/>
      </w:pPr>
      <w:rPr>
        <w:rFonts w:ascii="Symbol" w:hAnsi="Symbol"/>
        <w:lang w:val="pl-PL" w:eastAsia="en-US" w:bidi="ar-SA"/>
      </w:rPr>
    </w:lvl>
    <w:lvl w:ilvl="3">
      <w:numFmt w:val="bullet"/>
      <w:lvlText w:val=""/>
      <w:lvlJc w:val="left"/>
      <w:pPr>
        <w:tabs>
          <w:tab w:val="num" w:pos="0"/>
        </w:tabs>
        <w:ind w:left="3799" w:hanging="579"/>
      </w:pPr>
      <w:rPr>
        <w:rFonts w:ascii="Symbol" w:hAnsi="Symbol"/>
        <w:lang w:val="pl-PL" w:eastAsia="en-US" w:bidi="ar-SA"/>
      </w:rPr>
    </w:lvl>
    <w:lvl w:ilvl="4">
      <w:numFmt w:val="bullet"/>
      <w:lvlText w:val=""/>
      <w:lvlJc w:val="left"/>
      <w:pPr>
        <w:tabs>
          <w:tab w:val="num" w:pos="0"/>
        </w:tabs>
        <w:ind w:left="4786" w:hanging="579"/>
      </w:pPr>
      <w:rPr>
        <w:rFonts w:ascii="Symbol" w:hAnsi="Symbol"/>
        <w:lang w:val="pl-PL" w:eastAsia="en-US" w:bidi="ar-SA"/>
      </w:rPr>
    </w:lvl>
    <w:lvl w:ilvl="5">
      <w:numFmt w:val="bullet"/>
      <w:lvlText w:val=""/>
      <w:lvlJc w:val="left"/>
      <w:pPr>
        <w:tabs>
          <w:tab w:val="num" w:pos="0"/>
        </w:tabs>
        <w:ind w:left="5773" w:hanging="579"/>
      </w:pPr>
      <w:rPr>
        <w:rFonts w:ascii="Symbol" w:hAnsi="Symbol"/>
        <w:lang w:val="pl-PL" w:eastAsia="en-US" w:bidi="ar-SA"/>
      </w:rPr>
    </w:lvl>
    <w:lvl w:ilvl="6">
      <w:numFmt w:val="bullet"/>
      <w:lvlText w:val=""/>
      <w:lvlJc w:val="left"/>
      <w:pPr>
        <w:tabs>
          <w:tab w:val="num" w:pos="0"/>
        </w:tabs>
        <w:ind w:left="6759" w:hanging="579"/>
      </w:pPr>
      <w:rPr>
        <w:rFonts w:ascii="Symbol" w:hAnsi="Symbol"/>
        <w:lang w:val="pl-PL" w:eastAsia="en-US" w:bidi="ar-SA"/>
      </w:rPr>
    </w:lvl>
    <w:lvl w:ilvl="7">
      <w:numFmt w:val="bullet"/>
      <w:lvlText w:val=""/>
      <w:lvlJc w:val="left"/>
      <w:pPr>
        <w:tabs>
          <w:tab w:val="num" w:pos="0"/>
        </w:tabs>
        <w:ind w:left="7746" w:hanging="579"/>
      </w:pPr>
      <w:rPr>
        <w:rFonts w:ascii="Symbol" w:hAnsi="Symbol"/>
        <w:lang w:val="pl-PL" w:eastAsia="en-US" w:bidi="ar-SA"/>
      </w:rPr>
    </w:lvl>
    <w:lvl w:ilvl="8">
      <w:numFmt w:val="bullet"/>
      <w:lvlText w:val=""/>
      <w:lvlJc w:val="left"/>
      <w:pPr>
        <w:tabs>
          <w:tab w:val="num" w:pos="0"/>
        </w:tabs>
        <w:ind w:left="8733" w:hanging="579"/>
      </w:pPr>
      <w:rPr>
        <w:rFonts w:ascii="Symbol" w:hAnsi="Symbol"/>
        <w:lang w:val="pl-PL" w:eastAsia="en-US" w:bidi="ar-SA"/>
      </w:rPr>
    </w:lvl>
  </w:abstractNum>
  <w:abstractNum w:abstractNumId="8" w15:restartNumberingAfterBreak="0">
    <w:nsid w:val="00000008"/>
    <w:multiLevelType w:val="multilevel"/>
    <w:tmpl w:val="00000003"/>
    <w:lvl w:ilvl="0">
      <w:start w:val="1"/>
      <w:numFmt w:val="decimal"/>
      <w:lvlText w:val="%1."/>
      <w:lvlJc w:val="left"/>
      <w:pPr>
        <w:tabs>
          <w:tab w:val="num" w:pos="0"/>
        </w:tabs>
        <w:ind w:left="832" w:hanging="579"/>
      </w:pPr>
      <w:rPr>
        <w:rFonts w:ascii="Calibri" w:eastAsia="Calibri" w:hAnsi="Calibri" w:cs="Calibri"/>
        <w:b w:val="0"/>
        <w:bCs w:val="0"/>
        <w:i w:val="0"/>
        <w:iCs w:val="0"/>
        <w:spacing w:val="-1"/>
        <w:w w:val="99"/>
        <w:sz w:val="20"/>
        <w:szCs w:val="20"/>
        <w:lang w:val="pl-PL" w:eastAsia="en-US" w:bidi="ar-SA"/>
      </w:rPr>
    </w:lvl>
    <w:lvl w:ilvl="1">
      <w:start w:val="1"/>
      <w:numFmt w:val="lowerLetter"/>
      <w:lvlText w:val="%2)"/>
      <w:lvlJc w:val="left"/>
      <w:pPr>
        <w:tabs>
          <w:tab w:val="num" w:pos="0"/>
        </w:tabs>
        <w:ind w:left="1180" w:hanging="360"/>
      </w:pPr>
      <w:rPr>
        <w:rFonts w:ascii="Calibri" w:eastAsia="Calibri" w:hAnsi="Calibri" w:cs="Calibri"/>
        <w:b w:val="0"/>
        <w:bCs w:val="0"/>
        <w:i w:val="0"/>
        <w:iCs w:val="0"/>
        <w:color w:val="auto"/>
        <w:spacing w:val="0"/>
        <w:w w:val="99"/>
        <w:sz w:val="20"/>
        <w:szCs w:val="20"/>
        <w:lang w:val="pl-PL" w:eastAsia="en-US" w:bidi="ar-SA"/>
      </w:rPr>
    </w:lvl>
    <w:lvl w:ilvl="2">
      <w:numFmt w:val="bullet"/>
      <w:lvlText w:val=""/>
      <w:lvlJc w:val="left"/>
      <w:pPr>
        <w:tabs>
          <w:tab w:val="num" w:pos="0"/>
        </w:tabs>
        <w:ind w:left="2238" w:hanging="360"/>
      </w:pPr>
      <w:rPr>
        <w:rFonts w:ascii="Symbol" w:hAnsi="Symbol"/>
        <w:b w:val="0"/>
        <w:bCs w:val="0"/>
        <w:i w:val="0"/>
        <w:iCs w:val="0"/>
        <w:spacing w:val="0"/>
        <w:w w:val="99"/>
        <w:sz w:val="20"/>
        <w:szCs w:val="20"/>
        <w:lang w:val="pl-PL" w:eastAsia="en-US" w:bidi="ar-SA"/>
      </w:rPr>
    </w:lvl>
    <w:lvl w:ilvl="3">
      <w:numFmt w:val="bullet"/>
      <w:lvlText w:val=""/>
      <w:lvlJc w:val="left"/>
      <w:pPr>
        <w:tabs>
          <w:tab w:val="num" w:pos="0"/>
        </w:tabs>
        <w:ind w:left="3296" w:hanging="360"/>
      </w:pPr>
      <w:rPr>
        <w:rFonts w:ascii="Symbol" w:hAnsi="Symbol"/>
        <w:lang w:val="pl-PL" w:eastAsia="en-US" w:bidi="ar-SA"/>
      </w:rPr>
    </w:lvl>
    <w:lvl w:ilvl="4">
      <w:numFmt w:val="bullet"/>
      <w:lvlText w:val=""/>
      <w:lvlJc w:val="left"/>
      <w:pPr>
        <w:tabs>
          <w:tab w:val="num" w:pos="0"/>
        </w:tabs>
        <w:ind w:left="4355" w:hanging="360"/>
      </w:pPr>
      <w:rPr>
        <w:rFonts w:ascii="Symbol" w:hAnsi="Symbol"/>
        <w:lang w:val="pl-PL" w:eastAsia="en-US" w:bidi="ar-SA"/>
      </w:rPr>
    </w:lvl>
    <w:lvl w:ilvl="5">
      <w:numFmt w:val="bullet"/>
      <w:lvlText w:val=""/>
      <w:lvlJc w:val="left"/>
      <w:pPr>
        <w:tabs>
          <w:tab w:val="num" w:pos="0"/>
        </w:tabs>
        <w:ind w:left="5413" w:hanging="360"/>
      </w:pPr>
      <w:rPr>
        <w:rFonts w:ascii="Symbol" w:hAnsi="Symbol"/>
        <w:lang w:val="pl-PL" w:eastAsia="en-US" w:bidi="ar-SA"/>
      </w:rPr>
    </w:lvl>
    <w:lvl w:ilvl="6">
      <w:numFmt w:val="bullet"/>
      <w:lvlText w:val=""/>
      <w:lvlJc w:val="left"/>
      <w:pPr>
        <w:tabs>
          <w:tab w:val="num" w:pos="0"/>
        </w:tabs>
        <w:ind w:left="6472" w:hanging="360"/>
      </w:pPr>
      <w:rPr>
        <w:rFonts w:ascii="Symbol" w:hAnsi="Symbol"/>
        <w:lang w:val="pl-PL" w:eastAsia="en-US" w:bidi="ar-SA"/>
      </w:rPr>
    </w:lvl>
    <w:lvl w:ilvl="7">
      <w:numFmt w:val="bullet"/>
      <w:lvlText w:val=""/>
      <w:lvlJc w:val="left"/>
      <w:pPr>
        <w:tabs>
          <w:tab w:val="num" w:pos="0"/>
        </w:tabs>
        <w:ind w:left="7530" w:hanging="360"/>
      </w:pPr>
      <w:rPr>
        <w:rFonts w:ascii="Symbol" w:hAnsi="Symbol"/>
        <w:lang w:val="pl-PL" w:eastAsia="en-US" w:bidi="ar-SA"/>
      </w:rPr>
    </w:lvl>
    <w:lvl w:ilvl="8">
      <w:numFmt w:val="bullet"/>
      <w:lvlText w:val=""/>
      <w:lvlJc w:val="left"/>
      <w:pPr>
        <w:tabs>
          <w:tab w:val="num" w:pos="0"/>
        </w:tabs>
        <w:ind w:left="8589" w:hanging="360"/>
      </w:pPr>
      <w:rPr>
        <w:rFonts w:ascii="Symbol" w:hAnsi="Symbol"/>
        <w:lang w:val="pl-PL" w:eastAsia="en-US" w:bidi="ar-SA"/>
      </w:rPr>
    </w:lvl>
  </w:abstractNum>
  <w:abstractNum w:abstractNumId="9" w15:restartNumberingAfterBreak="0">
    <w:nsid w:val="00000009"/>
    <w:multiLevelType w:val="multilevel"/>
    <w:tmpl w:val="00000009"/>
    <w:name w:val="WWNum10"/>
    <w:lvl w:ilvl="0">
      <w:start w:val="1"/>
      <w:numFmt w:val="decimal"/>
      <w:lvlText w:val="%1."/>
      <w:lvlJc w:val="left"/>
      <w:pPr>
        <w:tabs>
          <w:tab w:val="num" w:pos="0"/>
        </w:tabs>
        <w:ind w:left="832" w:hanging="579"/>
      </w:pPr>
      <w:rPr>
        <w:rFonts w:ascii="Calibri" w:eastAsia="Calibri" w:hAnsi="Calibri" w:cs="Calibri"/>
        <w:b w:val="0"/>
        <w:bCs w:val="0"/>
        <w:i w:val="0"/>
        <w:iCs w:val="0"/>
        <w:spacing w:val="-1"/>
        <w:w w:val="99"/>
        <w:sz w:val="20"/>
        <w:szCs w:val="20"/>
        <w:lang w:val="pl-PL" w:eastAsia="en-US" w:bidi="ar-SA"/>
      </w:rPr>
    </w:lvl>
    <w:lvl w:ilvl="1">
      <w:start w:val="1"/>
      <w:numFmt w:val="lowerLetter"/>
      <w:lvlText w:val="%2)"/>
      <w:lvlJc w:val="left"/>
      <w:pPr>
        <w:tabs>
          <w:tab w:val="num" w:pos="0"/>
        </w:tabs>
        <w:ind w:left="1180" w:hanging="360"/>
      </w:pPr>
      <w:rPr>
        <w:rFonts w:ascii="Calibri" w:eastAsia="Calibri" w:hAnsi="Calibri" w:cs="Calibri"/>
        <w:b w:val="0"/>
        <w:bCs w:val="0"/>
        <w:i w:val="0"/>
        <w:iCs w:val="0"/>
        <w:spacing w:val="0"/>
        <w:w w:val="99"/>
        <w:sz w:val="20"/>
        <w:szCs w:val="20"/>
        <w:lang w:val="pl-PL" w:eastAsia="en-US" w:bidi="ar-SA"/>
      </w:rPr>
    </w:lvl>
    <w:lvl w:ilvl="2">
      <w:numFmt w:val="bullet"/>
      <w:lvlText w:val=""/>
      <w:lvlJc w:val="left"/>
      <w:pPr>
        <w:tabs>
          <w:tab w:val="num" w:pos="0"/>
        </w:tabs>
        <w:ind w:left="2238" w:hanging="360"/>
      </w:pPr>
      <w:rPr>
        <w:rFonts w:ascii="Symbol" w:hAnsi="Symbol"/>
        <w:lang w:val="pl-PL" w:eastAsia="en-US" w:bidi="ar-SA"/>
      </w:rPr>
    </w:lvl>
    <w:lvl w:ilvl="3">
      <w:numFmt w:val="bullet"/>
      <w:lvlText w:val=""/>
      <w:lvlJc w:val="left"/>
      <w:pPr>
        <w:tabs>
          <w:tab w:val="num" w:pos="0"/>
        </w:tabs>
        <w:ind w:left="3296" w:hanging="360"/>
      </w:pPr>
      <w:rPr>
        <w:rFonts w:ascii="Symbol" w:hAnsi="Symbol"/>
        <w:lang w:val="pl-PL" w:eastAsia="en-US" w:bidi="ar-SA"/>
      </w:rPr>
    </w:lvl>
    <w:lvl w:ilvl="4">
      <w:numFmt w:val="bullet"/>
      <w:lvlText w:val=""/>
      <w:lvlJc w:val="left"/>
      <w:pPr>
        <w:tabs>
          <w:tab w:val="num" w:pos="0"/>
        </w:tabs>
        <w:ind w:left="4355" w:hanging="360"/>
      </w:pPr>
      <w:rPr>
        <w:rFonts w:ascii="Symbol" w:hAnsi="Symbol"/>
        <w:lang w:val="pl-PL" w:eastAsia="en-US" w:bidi="ar-SA"/>
      </w:rPr>
    </w:lvl>
    <w:lvl w:ilvl="5">
      <w:numFmt w:val="bullet"/>
      <w:lvlText w:val=""/>
      <w:lvlJc w:val="left"/>
      <w:pPr>
        <w:tabs>
          <w:tab w:val="num" w:pos="0"/>
        </w:tabs>
        <w:ind w:left="5413" w:hanging="360"/>
      </w:pPr>
      <w:rPr>
        <w:rFonts w:ascii="Symbol" w:hAnsi="Symbol"/>
        <w:lang w:val="pl-PL" w:eastAsia="en-US" w:bidi="ar-SA"/>
      </w:rPr>
    </w:lvl>
    <w:lvl w:ilvl="6">
      <w:numFmt w:val="bullet"/>
      <w:lvlText w:val=""/>
      <w:lvlJc w:val="left"/>
      <w:pPr>
        <w:tabs>
          <w:tab w:val="num" w:pos="0"/>
        </w:tabs>
        <w:ind w:left="6472" w:hanging="360"/>
      </w:pPr>
      <w:rPr>
        <w:rFonts w:ascii="Symbol" w:hAnsi="Symbol"/>
        <w:lang w:val="pl-PL" w:eastAsia="en-US" w:bidi="ar-SA"/>
      </w:rPr>
    </w:lvl>
    <w:lvl w:ilvl="7">
      <w:numFmt w:val="bullet"/>
      <w:lvlText w:val=""/>
      <w:lvlJc w:val="left"/>
      <w:pPr>
        <w:tabs>
          <w:tab w:val="num" w:pos="0"/>
        </w:tabs>
        <w:ind w:left="7530" w:hanging="360"/>
      </w:pPr>
      <w:rPr>
        <w:rFonts w:ascii="Symbol" w:hAnsi="Symbol"/>
        <w:lang w:val="pl-PL" w:eastAsia="en-US" w:bidi="ar-SA"/>
      </w:rPr>
    </w:lvl>
    <w:lvl w:ilvl="8">
      <w:numFmt w:val="bullet"/>
      <w:lvlText w:val=""/>
      <w:lvlJc w:val="left"/>
      <w:pPr>
        <w:tabs>
          <w:tab w:val="num" w:pos="0"/>
        </w:tabs>
        <w:ind w:left="8589" w:hanging="360"/>
      </w:pPr>
      <w:rPr>
        <w:rFonts w:ascii="Symbol" w:hAnsi="Symbol"/>
        <w:lang w:val="pl-PL" w:eastAsia="en-US" w:bidi="ar-SA"/>
      </w:rPr>
    </w:lvl>
  </w:abstractNum>
  <w:abstractNum w:abstractNumId="10" w15:restartNumberingAfterBreak="0">
    <w:nsid w:val="0000000A"/>
    <w:multiLevelType w:val="multilevel"/>
    <w:tmpl w:val="0000000A"/>
    <w:name w:val="WWNum11"/>
    <w:lvl w:ilvl="0">
      <w:start w:val="1"/>
      <w:numFmt w:val="decimal"/>
      <w:lvlText w:val="%1."/>
      <w:lvlJc w:val="left"/>
      <w:pPr>
        <w:tabs>
          <w:tab w:val="num" w:pos="0"/>
        </w:tabs>
        <w:ind w:left="832" w:hanging="579"/>
      </w:pPr>
      <w:rPr>
        <w:rFonts w:ascii="Calibri" w:eastAsia="Calibri" w:hAnsi="Calibri" w:cs="Calibri"/>
        <w:b w:val="0"/>
        <w:bCs w:val="0"/>
        <w:i w:val="0"/>
        <w:iCs w:val="0"/>
        <w:spacing w:val="-1"/>
        <w:w w:val="99"/>
        <w:sz w:val="20"/>
        <w:szCs w:val="20"/>
        <w:lang w:val="pl-PL" w:eastAsia="en-US" w:bidi="ar-SA"/>
      </w:rPr>
    </w:lvl>
    <w:lvl w:ilvl="1">
      <w:numFmt w:val="bullet"/>
      <w:lvlText w:val=""/>
      <w:lvlJc w:val="left"/>
      <w:pPr>
        <w:tabs>
          <w:tab w:val="num" w:pos="0"/>
        </w:tabs>
        <w:ind w:left="1826" w:hanging="579"/>
      </w:pPr>
      <w:rPr>
        <w:rFonts w:ascii="Symbol" w:hAnsi="Symbol"/>
        <w:lang w:val="pl-PL" w:eastAsia="en-US" w:bidi="ar-SA"/>
      </w:rPr>
    </w:lvl>
    <w:lvl w:ilvl="2">
      <w:numFmt w:val="bullet"/>
      <w:lvlText w:val=""/>
      <w:lvlJc w:val="left"/>
      <w:pPr>
        <w:tabs>
          <w:tab w:val="num" w:pos="0"/>
        </w:tabs>
        <w:ind w:left="2813" w:hanging="579"/>
      </w:pPr>
      <w:rPr>
        <w:rFonts w:ascii="Symbol" w:hAnsi="Symbol"/>
        <w:lang w:val="pl-PL" w:eastAsia="en-US" w:bidi="ar-SA"/>
      </w:rPr>
    </w:lvl>
    <w:lvl w:ilvl="3">
      <w:numFmt w:val="bullet"/>
      <w:lvlText w:val=""/>
      <w:lvlJc w:val="left"/>
      <w:pPr>
        <w:tabs>
          <w:tab w:val="num" w:pos="0"/>
        </w:tabs>
        <w:ind w:left="3799" w:hanging="579"/>
      </w:pPr>
      <w:rPr>
        <w:rFonts w:ascii="Symbol" w:hAnsi="Symbol"/>
        <w:lang w:val="pl-PL" w:eastAsia="en-US" w:bidi="ar-SA"/>
      </w:rPr>
    </w:lvl>
    <w:lvl w:ilvl="4">
      <w:numFmt w:val="bullet"/>
      <w:lvlText w:val=""/>
      <w:lvlJc w:val="left"/>
      <w:pPr>
        <w:tabs>
          <w:tab w:val="num" w:pos="0"/>
        </w:tabs>
        <w:ind w:left="4786" w:hanging="579"/>
      </w:pPr>
      <w:rPr>
        <w:rFonts w:ascii="Symbol" w:hAnsi="Symbol"/>
        <w:lang w:val="pl-PL" w:eastAsia="en-US" w:bidi="ar-SA"/>
      </w:rPr>
    </w:lvl>
    <w:lvl w:ilvl="5">
      <w:numFmt w:val="bullet"/>
      <w:lvlText w:val=""/>
      <w:lvlJc w:val="left"/>
      <w:pPr>
        <w:tabs>
          <w:tab w:val="num" w:pos="0"/>
        </w:tabs>
        <w:ind w:left="5773" w:hanging="579"/>
      </w:pPr>
      <w:rPr>
        <w:rFonts w:ascii="Symbol" w:hAnsi="Symbol"/>
        <w:lang w:val="pl-PL" w:eastAsia="en-US" w:bidi="ar-SA"/>
      </w:rPr>
    </w:lvl>
    <w:lvl w:ilvl="6">
      <w:numFmt w:val="bullet"/>
      <w:lvlText w:val=""/>
      <w:lvlJc w:val="left"/>
      <w:pPr>
        <w:tabs>
          <w:tab w:val="num" w:pos="0"/>
        </w:tabs>
        <w:ind w:left="6759" w:hanging="579"/>
      </w:pPr>
      <w:rPr>
        <w:rFonts w:ascii="Symbol" w:hAnsi="Symbol"/>
        <w:lang w:val="pl-PL" w:eastAsia="en-US" w:bidi="ar-SA"/>
      </w:rPr>
    </w:lvl>
    <w:lvl w:ilvl="7">
      <w:numFmt w:val="bullet"/>
      <w:lvlText w:val=""/>
      <w:lvlJc w:val="left"/>
      <w:pPr>
        <w:tabs>
          <w:tab w:val="num" w:pos="0"/>
        </w:tabs>
        <w:ind w:left="7746" w:hanging="579"/>
      </w:pPr>
      <w:rPr>
        <w:rFonts w:ascii="Symbol" w:hAnsi="Symbol"/>
        <w:lang w:val="pl-PL" w:eastAsia="en-US" w:bidi="ar-SA"/>
      </w:rPr>
    </w:lvl>
    <w:lvl w:ilvl="8">
      <w:numFmt w:val="bullet"/>
      <w:lvlText w:val=""/>
      <w:lvlJc w:val="left"/>
      <w:pPr>
        <w:tabs>
          <w:tab w:val="num" w:pos="0"/>
        </w:tabs>
        <w:ind w:left="8733" w:hanging="579"/>
      </w:pPr>
      <w:rPr>
        <w:rFonts w:ascii="Symbol" w:hAnsi="Symbol"/>
        <w:lang w:val="pl-PL" w:eastAsia="en-US" w:bidi="ar-SA"/>
      </w:rPr>
    </w:lvl>
  </w:abstractNum>
  <w:abstractNum w:abstractNumId="11" w15:restartNumberingAfterBreak="0">
    <w:nsid w:val="0000000B"/>
    <w:multiLevelType w:val="multilevel"/>
    <w:tmpl w:val="0000000B"/>
    <w:name w:val="WWNum12"/>
    <w:lvl w:ilvl="0">
      <w:start w:val="1"/>
      <w:numFmt w:val="lowerLetter"/>
      <w:lvlText w:val="%1)"/>
      <w:lvlJc w:val="left"/>
      <w:pPr>
        <w:tabs>
          <w:tab w:val="num" w:pos="0"/>
        </w:tabs>
        <w:ind w:left="1180" w:hanging="360"/>
      </w:pPr>
      <w:rPr>
        <w:rFonts w:ascii="Calibri" w:eastAsia="Calibri" w:hAnsi="Calibri" w:cs="Calibri"/>
        <w:b w:val="0"/>
        <w:bCs w:val="0"/>
        <w:i w:val="0"/>
        <w:iCs w:val="0"/>
        <w:spacing w:val="0"/>
        <w:w w:val="99"/>
        <w:sz w:val="20"/>
        <w:szCs w:val="20"/>
        <w:lang w:val="pl-PL" w:eastAsia="en-US" w:bidi="ar-SA"/>
      </w:rPr>
    </w:lvl>
    <w:lvl w:ilvl="1">
      <w:numFmt w:val="bullet"/>
      <w:lvlText w:val=""/>
      <w:lvlJc w:val="left"/>
      <w:pPr>
        <w:tabs>
          <w:tab w:val="num" w:pos="0"/>
        </w:tabs>
        <w:ind w:left="2132" w:hanging="360"/>
      </w:pPr>
      <w:rPr>
        <w:rFonts w:ascii="Symbol" w:hAnsi="Symbol"/>
        <w:lang w:val="pl-PL" w:eastAsia="en-US" w:bidi="ar-SA"/>
      </w:rPr>
    </w:lvl>
    <w:lvl w:ilvl="2">
      <w:numFmt w:val="bullet"/>
      <w:lvlText w:val=""/>
      <w:lvlJc w:val="left"/>
      <w:pPr>
        <w:tabs>
          <w:tab w:val="num" w:pos="0"/>
        </w:tabs>
        <w:ind w:left="3085" w:hanging="360"/>
      </w:pPr>
      <w:rPr>
        <w:rFonts w:ascii="Symbol" w:hAnsi="Symbol"/>
        <w:lang w:val="pl-PL" w:eastAsia="en-US" w:bidi="ar-SA"/>
      </w:rPr>
    </w:lvl>
    <w:lvl w:ilvl="3">
      <w:numFmt w:val="bullet"/>
      <w:lvlText w:val=""/>
      <w:lvlJc w:val="left"/>
      <w:pPr>
        <w:tabs>
          <w:tab w:val="num" w:pos="0"/>
        </w:tabs>
        <w:ind w:left="4037" w:hanging="360"/>
      </w:pPr>
      <w:rPr>
        <w:rFonts w:ascii="Symbol" w:hAnsi="Symbol"/>
        <w:lang w:val="pl-PL" w:eastAsia="en-US" w:bidi="ar-SA"/>
      </w:rPr>
    </w:lvl>
    <w:lvl w:ilvl="4">
      <w:numFmt w:val="bullet"/>
      <w:lvlText w:val=""/>
      <w:lvlJc w:val="left"/>
      <w:pPr>
        <w:tabs>
          <w:tab w:val="num" w:pos="0"/>
        </w:tabs>
        <w:ind w:left="4990" w:hanging="360"/>
      </w:pPr>
      <w:rPr>
        <w:rFonts w:ascii="Symbol" w:hAnsi="Symbol"/>
        <w:lang w:val="pl-PL" w:eastAsia="en-US" w:bidi="ar-SA"/>
      </w:rPr>
    </w:lvl>
    <w:lvl w:ilvl="5">
      <w:numFmt w:val="bullet"/>
      <w:lvlText w:val=""/>
      <w:lvlJc w:val="left"/>
      <w:pPr>
        <w:tabs>
          <w:tab w:val="num" w:pos="0"/>
        </w:tabs>
        <w:ind w:left="5943" w:hanging="360"/>
      </w:pPr>
      <w:rPr>
        <w:rFonts w:ascii="Symbol" w:hAnsi="Symbol"/>
        <w:lang w:val="pl-PL" w:eastAsia="en-US" w:bidi="ar-SA"/>
      </w:rPr>
    </w:lvl>
    <w:lvl w:ilvl="6">
      <w:numFmt w:val="bullet"/>
      <w:lvlText w:val=""/>
      <w:lvlJc w:val="left"/>
      <w:pPr>
        <w:tabs>
          <w:tab w:val="num" w:pos="0"/>
        </w:tabs>
        <w:ind w:left="6895" w:hanging="360"/>
      </w:pPr>
      <w:rPr>
        <w:rFonts w:ascii="Symbol" w:hAnsi="Symbol"/>
        <w:lang w:val="pl-PL" w:eastAsia="en-US" w:bidi="ar-SA"/>
      </w:rPr>
    </w:lvl>
    <w:lvl w:ilvl="7">
      <w:numFmt w:val="bullet"/>
      <w:lvlText w:val=""/>
      <w:lvlJc w:val="left"/>
      <w:pPr>
        <w:tabs>
          <w:tab w:val="num" w:pos="0"/>
        </w:tabs>
        <w:ind w:left="7848" w:hanging="360"/>
      </w:pPr>
      <w:rPr>
        <w:rFonts w:ascii="Symbol" w:hAnsi="Symbol"/>
        <w:lang w:val="pl-PL" w:eastAsia="en-US" w:bidi="ar-SA"/>
      </w:rPr>
    </w:lvl>
    <w:lvl w:ilvl="8">
      <w:numFmt w:val="bullet"/>
      <w:lvlText w:val=""/>
      <w:lvlJc w:val="left"/>
      <w:pPr>
        <w:tabs>
          <w:tab w:val="num" w:pos="0"/>
        </w:tabs>
        <w:ind w:left="8801" w:hanging="360"/>
      </w:pPr>
      <w:rPr>
        <w:rFonts w:ascii="Symbol" w:hAnsi="Symbol"/>
        <w:lang w:val="pl-PL" w:eastAsia="en-US" w:bidi="ar-SA"/>
      </w:rPr>
    </w:lvl>
  </w:abstractNum>
  <w:abstractNum w:abstractNumId="12" w15:restartNumberingAfterBreak="0">
    <w:nsid w:val="0000000C"/>
    <w:multiLevelType w:val="multilevel"/>
    <w:tmpl w:val="6EAAE9FC"/>
    <w:name w:val="WWNum13"/>
    <w:lvl w:ilvl="0">
      <w:start w:val="1"/>
      <w:numFmt w:val="lowerLetter"/>
      <w:lvlText w:val="%1."/>
      <w:lvlJc w:val="left"/>
      <w:pPr>
        <w:tabs>
          <w:tab w:val="num" w:pos="0"/>
        </w:tabs>
        <w:ind w:left="1540" w:hanging="360"/>
      </w:pPr>
      <w:rPr>
        <w:b w:val="0"/>
        <w:bCs w:val="0"/>
        <w:i w:val="0"/>
        <w:iCs w:val="0"/>
        <w:spacing w:val="0"/>
        <w:w w:val="99"/>
        <w:sz w:val="20"/>
        <w:szCs w:val="20"/>
        <w:lang w:val="pl-PL" w:eastAsia="en-US" w:bidi="ar-SA"/>
      </w:rPr>
    </w:lvl>
    <w:lvl w:ilvl="1">
      <w:numFmt w:val="bullet"/>
      <w:lvlText w:val=""/>
      <w:lvlJc w:val="left"/>
      <w:pPr>
        <w:tabs>
          <w:tab w:val="num" w:pos="0"/>
        </w:tabs>
        <w:ind w:left="2456" w:hanging="360"/>
      </w:pPr>
      <w:rPr>
        <w:rFonts w:ascii="Symbol" w:hAnsi="Symbol"/>
        <w:lang w:val="pl-PL" w:eastAsia="en-US" w:bidi="ar-SA"/>
      </w:rPr>
    </w:lvl>
    <w:lvl w:ilvl="2">
      <w:numFmt w:val="bullet"/>
      <w:lvlText w:val=""/>
      <w:lvlJc w:val="left"/>
      <w:pPr>
        <w:tabs>
          <w:tab w:val="num" w:pos="0"/>
        </w:tabs>
        <w:ind w:left="3373" w:hanging="360"/>
      </w:pPr>
      <w:rPr>
        <w:rFonts w:ascii="Symbol" w:hAnsi="Symbol"/>
        <w:lang w:val="pl-PL" w:eastAsia="en-US" w:bidi="ar-SA"/>
      </w:rPr>
    </w:lvl>
    <w:lvl w:ilvl="3">
      <w:numFmt w:val="bullet"/>
      <w:lvlText w:val=""/>
      <w:lvlJc w:val="left"/>
      <w:pPr>
        <w:tabs>
          <w:tab w:val="num" w:pos="0"/>
        </w:tabs>
        <w:ind w:left="4289" w:hanging="360"/>
      </w:pPr>
      <w:rPr>
        <w:rFonts w:ascii="Symbol" w:hAnsi="Symbol"/>
        <w:lang w:val="pl-PL" w:eastAsia="en-US" w:bidi="ar-SA"/>
      </w:rPr>
    </w:lvl>
    <w:lvl w:ilvl="4">
      <w:numFmt w:val="bullet"/>
      <w:lvlText w:val=""/>
      <w:lvlJc w:val="left"/>
      <w:pPr>
        <w:tabs>
          <w:tab w:val="num" w:pos="0"/>
        </w:tabs>
        <w:ind w:left="5206" w:hanging="360"/>
      </w:pPr>
      <w:rPr>
        <w:rFonts w:ascii="Symbol" w:hAnsi="Symbol"/>
        <w:lang w:val="pl-PL" w:eastAsia="en-US" w:bidi="ar-SA"/>
      </w:rPr>
    </w:lvl>
    <w:lvl w:ilvl="5">
      <w:numFmt w:val="bullet"/>
      <w:lvlText w:val=""/>
      <w:lvlJc w:val="left"/>
      <w:pPr>
        <w:tabs>
          <w:tab w:val="num" w:pos="0"/>
        </w:tabs>
        <w:ind w:left="6123" w:hanging="360"/>
      </w:pPr>
      <w:rPr>
        <w:rFonts w:ascii="Symbol" w:hAnsi="Symbol"/>
        <w:lang w:val="pl-PL" w:eastAsia="en-US" w:bidi="ar-SA"/>
      </w:rPr>
    </w:lvl>
    <w:lvl w:ilvl="6">
      <w:numFmt w:val="bullet"/>
      <w:lvlText w:val=""/>
      <w:lvlJc w:val="left"/>
      <w:pPr>
        <w:tabs>
          <w:tab w:val="num" w:pos="0"/>
        </w:tabs>
        <w:ind w:left="7039" w:hanging="360"/>
      </w:pPr>
      <w:rPr>
        <w:rFonts w:ascii="Symbol" w:hAnsi="Symbol"/>
        <w:lang w:val="pl-PL" w:eastAsia="en-US" w:bidi="ar-SA"/>
      </w:rPr>
    </w:lvl>
    <w:lvl w:ilvl="7">
      <w:numFmt w:val="bullet"/>
      <w:lvlText w:val=""/>
      <w:lvlJc w:val="left"/>
      <w:pPr>
        <w:tabs>
          <w:tab w:val="num" w:pos="0"/>
        </w:tabs>
        <w:ind w:left="7956" w:hanging="360"/>
      </w:pPr>
      <w:rPr>
        <w:rFonts w:ascii="Symbol" w:hAnsi="Symbol"/>
        <w:lang w:val="pl-PL" w:eastAsia="en-US" w:bidi="ar-SA"/>
      </w:rPr>
    </w:lvl>
    <w:lvl w:ilvl="8">
      <w:numFmt w:val="bullet"/>
      <w:lvlText w:val=""/>
      <w:lvlJc w:val="left"/>
      <w:pPr>
        <w:tabs>
          <w:tab w:val="num" w:pos="0"/>
        </w:tabs>
        <w:ind w:left="8873" w:hanging="360"/>
      </w:pPr>
      <w:rPr>
        <w:rFonts w:ascii="Symbol" w:hAnsi="Symbol"/>
        <w:lang w:val="pl-PL" w:eastAsia="en-US" w:bidi="ar-SA"/>
      </w:rPr>
    </w:lvl>
  </w:abstractNum>
  <w:abstractNum w:abstractNumId="13" w15:restartNumberingAfterBreak="0">
    <w:nsid w:val="0000000D"/>
    <w:multiLevelType w:val="multilevel"/>
    <w:tmpl w:val="F2404B0C"/>
    <w:name w:val="WWNum14"/>
    <w:lvl w:ilvl="0">
      <w:start w:val="1"/>
      <w:numFmt w:val="bullet"/>
      <w:lvlText w:val=""/>
      <w:lvlJc w:val="left"/>
      <w:pPr>
        <w:tabs>
          <w:tab w:val="num" w:pos="354"/>
        </w:tabs>
        <w:ind w:left="1186" w:hanging="467"/>
      </w:pPr>
      <w:rPr>
        <w:rFonts w:ascii="Wingdings" w:hAnsi="Wingdings" w:hint="default"/>
        <w:b/>
        <w:bCs/>
        <w:i w:val="0"/>
        <w:iCs w:val="0"/>
        <w:spacing w:val="-1"/>
        <w:w w:val="99"/>
        <w:sz w:val="20"/>
        <w:szCs w:val="20"/>
        <w:lang w:val="pl-PL" w:eastAsia="en-US" w:bidi="ar-SA"/>
      </w:rPr>
    </w:lvl>
    <w:lvl w:ilvl="1">
      <w:numFmt w:val="bullet"/>
      <w:lvlText w:val=""/>
      <w:lvlJc w:val="left"/>
      <w:pPr>
        <w:tabs>
          <w:tab w:val="num" w:pos="354"/>
        </w:tabs>
        <w:ind w:left="2180" w:hanging="467"/>
      </w:pPr>
      <w:rPr>
        <w:rFonts w:ascii="Symbol" w:hAnsi="Symbol"/>
        <w:lang w:val="pl-PL" w:eastAsia="en-US" w:bidi="ar-SA"/>
      </w:rPr>
    </w:lvl>
    <w:lvl w:ilvl="2">
      <w:numFmt w:val="bullet"/>
      <w:lvlText w:val=""/>
      <w:lvlJc w:val="left"/>
      <w:pPr>
        <w:tabs>
          <w:tab w:val="num" w:pos="354"/>
        </w:tabs>
        <w:ind w:left="3167" w:hanging="467"/>
      </w:pPr>
      <w:rPr>
        <w:rFonts w:ascii="Symbol" w:hAnsi="Symbol"/>
        <w:lang w:val="pl-PL" w:eastAsia="en-US" w:bidi="ar-SA"/>
      </w:rPr>
    </w:lvl>
    <w:lvl w:ilvl="3">
      <w:numFmt w:val="bullet"/>
      <w:lvlText w:val=""/>
      <w:lvlJc w:val="left"/>
      <w:pPr>
        <w:tabs>
          <w:tab w:val="num" w:pos="354"/>
        </w:tabs>
        <w:ind w:left="4153" w:hanging="467"/>
      </w:pPr>
      <w:rPr>
        <w:rFonts w:ascii="Symbol" w:hAnsi="Symbol"/>
        <w:lang w:val="pl-PL" w:eastAsia="en-US" w:bidi="ar-SA"/>
      </w:rPr>
    </w:lvl>
    <w:lvl w:ilvl="4">
      <w:numFmt w:val="bullet"/>
      <w:lvlText w:val=""/>
      <w:lvlJc w:val="left"/>
      <w:pPr>
        <w:tabs>
          <w:tab w:val="num" w:pos="354"/>
        </w:tabs>
        <w:ind w:left="5140" w:hanging="467"/>
      </w:pPr>
      <w:rPr>
        <w:rFonts w:ascii="Symbol" w:hAnsi="Symbol"/>
        <w:lang w:val="pl-PL" w:eastAsia="en-US" w:bidi="ar-SA"/>
      </w:rPr>
    </w:lvl>
    <w:lvl w:ilvl="5">
      <w:numFmt w:val="bullet"/>
      <w:lvlText w:val=""/>
      <w:lvlJc w:val="left"/>
      <w:pPr>
        <w:tabs>
          <w:tab w:val="num" w:pos="354"/>
        </w:tabs>
        <w:ind w:left="6127" w:hanging="467"/>
      </w:pPr>
      <w:rPr>
        <w:rFonts w:ascii="Symbol" w:hAnsi="Symbol"/>
        <w:lang w:val="pl-PL" w:eastAsia="en-US" w:bidi="ar-SA"/>
      </w:rPr>
    </w:lvl>
    <w:lvl w:ilvl="6">
      <w:numFmt w:val="bullet"/>
      <w:lvlText w:val=""/>
      <w:lvlJc w:val="left"/>
      <w:pPr>
        <w:tabs>
          <w:tab w:val="num" w:pos="354"/>
        </w:tabs>
        <w:ind w:left="7113" w:hanging="467"/>
      </w:pPr>
      <w:rPr>
        <w:rFonts w:ascii="Symbol" w:hAnsi="Symbol"/>
        <w:lang w:val="pl-PL" w:eastAsia="en-US" w:bidi="ar-SA"/>
      </w:rPr>
    </w:lvl>
    <w:lvl w:ilvl="7">
      <w:numFmt w:val="bullet"/>
      <w:lvlText w:val=""/>
      <w:lvlJc w:val="left"/>
      <w:pPr>
        <w:tabs>
          <w:tab w:val="num" w:pos="354"/>
        </w:tabs>
        <w:ind w:left="8100" w:hanging="467"/>
      </w:pPr>
      <w:rPr>
        <w:rFonts w:ascii="Symbol" w:hAnsi="Symbol"/>
        <w:lang w:val="pl-PL" w:eastAsia="en-US" w:bidi="ar-SA"/>
      </w:rPr>
    </w:lvl>
    <w:lvl w:ilvl="8">
      <w:numFmt w:val="bullet"/>
      <w:lvlText w:val=""/>
      <w:lvlJc w:val="left"/>
      <w:pPr>
        <w:tabs>
          <w:tab w:val="num" w:pos="354"/>
        </w:tabs>
        <w:ind w:left="9087" w:hanging="467"/>
      </w:pPr>
      <w:rPr>
        <w:rFonts w:ascii="Symbol" w:hAnsi="Symbol"/>
        <w:lang w:val="pl-PL" w:eastAsia="en-US" w:bidi="ar-SA"/>
      </w:rPr>
    </w:lvl>
  </w:abstractNum>
  <w:abstractNum w:abstractNumId="14" w15:restartNumberingAfterBreak="0">
    <w:nsid w:val="0000000E"/>
    <w:multiLevelType w:val="multilevel"/>
    <w:tmpl w:val="0000000E"/>
    <w:name w:val="WWNum15"/>
    <w:lvl w:ilvl="0">
      <w:start w:val="1"/>
      <w:numFmt w:val="decimal"/>
      <w:lvlText w:val="%1."/>
      <w:lvlJc w:val="left"/>
      <w:pPr>
        <w:tabs>
          <w:tab w:val="num" w:pos="-253"/>
        </w:tabs>
        <w:ind w:left="579" w:hanging="579"/>
      </w:pPr>
      <w:rPr>
        <w:rFonts w:ascii="Calibri" w:eastAsia="Calibri" w:hAnsi="Calibri" w:cs="Calibri"/>
        <w:b w:val="0"/>
        <w:bCs w:val="0"/>
        <w:i w:val="0"/>
        <w:iCs w:val="0"/>
        <w:spacing w:val="-1"/>
        <w:w w:val="99"/>
        <w:sz w:val="20"/>
        <w:szCs w:val="20"/>
        <w:lang w:val="pl-PL" w:eastAsia="en-US" w:bidi="ar-SA"/>
      </w:rPr>
    </w:lvl>
    <w:lvl w:ilvl="1">
      <w:start w:val="1"/>
      <w:numFmt w:val="lowerLetter"/>
      <w:lvlText w:val="%2)"/>
      <w:lvlJc w:val="left"/>
      <w:pPr>
        <w:tabs>
          <w:tab w:val="num" w:pos="0"/>
        </w:tabs>
        <w:ind w:left="1180" w:hanging="360"/>
      </w:pPr>
      <w:rPr>
        <w:rFonts w:ascii="Calibri" w:eastAsia="Calibri" w:hAnsi="Calibri" w:cs="Calibri"/>
        <w:b w:val="0"/>
        <w:bCs w:val="0"/>
        <w:i w:val="0"/>
        <w:iCs w:val="0"/>
        <w:spacing w:val="0"/>
        <w:w w:val="99"/>
        <w:sz w:val="20"/>
        <w:szCs w:val="20"/>
        <w:lang w:val="pl-PL" w:eastAsia="en-US" w:bidi="ar-SA"/>
      </w:rPr>
    </w:lvl>
    <w:lvl w:ilvl="2">
      <w:numFmt w:val="bullet"/>
      <w:lvlText w:val=""/>
      <w:lvlJc w:val="left"/>
      <w:pPr>
        <w:tabs>
          <w:tab w:val="num" w:pos="0"/>
        </w:tabs>
        <w:ind w:left="1540" w:hanging="360"/>
      </w:pPr>
      <w:rPr>
        <w:rFonts w:ascii="Symbol" w:hAnsi="Symbol" w:cs="Symbol"/>
        <w:b w:val="0"/>
        <w:bCs w:val="0"/>
        <w:i w:val="0"/>
        <w:iCs w:val="0"/>
        <w:spacing w:val="0"/>
        <w:w w:val="99"/>
        <w:sz w:val="20"/>
        <w:szCs w:val="20"/>
        <w:lang w:val="pl-PL" w:eastAsia="en-US" w:bidi="ar-SA"/>
      </w:rPr>
    </w:lvl>
    <w:lvl w:ilvl="3">
      <w:numFmt w:val="bullet"/>
      <w:lvlText w:val=""/>
      <w:lvlJc w:val="left"/>
      <w:pPr>
        <w:tabs>
          <w:tab w:val="num" w:pos="0"/>
        </w:tabs>
        <w:ind w:left="2685" w:hanging="360"/>
      </w:pPr>
      <w:rPr>
        <w:rFonts w:ascii="Symbol" w:hAnsi="Symbol"/>
        <w:lang w:val="pl-PL" w:eastAsia="en-US" w:bidi="ar-SA"/>
      </w:rPr>
    </w:lvl>
    <w:lvl w:ilvl="4">
      <w:numFmt w:val="bullet"/>
      <w:lvlText w:val=""/>
      <w:lvlJc w:val="left"/>
      <w:pPr>
        <w:tabs>
          <w:tab w:val="num" w:pos="0"/>
        </w:tabs>
        <w:ind w:left="3831" w:hanging="360"/>
      </w:pPr>
      <w:rPr>
        <w:rFonts w:ascii="Symbol" w:hAnsi="Symbol"/>
        <w:lang w:val="pl-PL" w:eastAsia="en-US" w:bidi="ar-SA"/>
      </w:rPr>
    </w:lvl>
    <w:lvl w:ilvl="5">
      <w:numFmt w:val="bullet"/>
      <w:lvlText w:val=""/>
      <w:lvlJc w:val="left"/>
      <w:pPr>
        <w:tabs>
          <w:tab w:val="num" w:pos="0"/>
        </w:tabs>
        <w:ind w:left="4977" w:hanging="360"/>
      </w:pPr>
      <w:rPr>
        <w:rFonts w:ascii="Symbol" w:hAnsi="Symbol"/>
        <w:lang w:val="pl-PL" w:eastAsia="en-US" w:bidi="ar-SA"/>
      </w:rPr>
    </w:lvl>
    <w:lvl w:ilvl="6">
      <w:numFmt w:val="bullet"/>
      <w:lvlText w:val=""/>
      <w:lvlJc w:val="left"/>
      <w:pPr>
        <w:tabs>
          <w:tab w:val="num" w:pos="0"/>
        </w:tabs>
        <w:ind w:left="6123" w:hanging="360"/>
      </w:pPr>
      <w:rPr>
        <w:rFonts w:ascii="Symbol" w:hAnsi="Symbol"/>
        <w:lang w:val="pl-PL" w:eastAsia="en-US" w:bidi="ar-SA"/>
      </w:rPr>
    </w:lvl>
    <w:lvl w:ilvl="7">
      <w:numFmt w:val="bullet"/>
      <w:lvlText w:val=""/>
      <w:lvlJc w:val="left"/>
      <w:pPr>
        <w:tabs>
          <w:tab w:val="num" w:pos="0"/>
        </w:tabs>
        <w:ind w:left="7269" w:hanging="360"/>
      </w:pPr>
      <w:rPr>
        <w:rFonts w:ascii="Symbol" w:hAnsi="Symbol"/>
        <w:lang w:val="pl-PL" w:eastAsia="en-US" w:bidi="ar-SA"/>
      </w:rPr>
    </w:lvl>
    <w:lvl w:ilvl="8">
      <w:numFmt w:val="bullet"/>
      <w:lvlText w:val=""/>
      <w:lvlJc w:val="left"/>
      <w:pPr>
        <w:tabs>
          <w:tab w:val="num" w:pos="0"/>
        </w:tabs>
        <w:ind w:left="8414" w:hanging="360"/>
      </w:pPr>
      <w:rPr>
        <w:rFonts w:ascii="Symbol" w:hAnsi="Symbol"/>
        <w:lang w:val="pl-PL" w:eastAsia="en-US" w:bidi="ar-SA"/>
      </w:rPr>
    </w:lvl>
  </w:abstractNum>
  <w:abstractNum w:abstractNumId="15" w15:restartNumberingAfterBreak="0">
    <w:nsid w:val="0000000F"/>
    <w:multiLevelType w:val="multilevel"/>
    <w:tmpl w:val="5B02B21A"/>
    <w:name w:val="WWNum17"/>
    <w:lvl w:ilvl="0">
      <w:start w:val="1"/>
      <w:numFmt w:val="decimal"/>
      <w:lvlText w:val="%1."/>
      <w:lvlJc w:val="left"/>
      <w:pPr>
        <w:tabs>
          <w:tab w:val="num" w:pos="0"/>
        </w:tabs>
        <w:ind w:left="720" w:hanging="360"/>
      </w:pPr>
    </w:lvl>
    <w:lvl w:ilvl="1">
      <w:start w:val="1"/>
      <w:numFmt w:val="lowerLetter"/>
      <w:lvlText w:val="%2."/>
      <w:lvlJc w:val="left"/>
      <w:pPr>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00000010"/>
    <w:multiLevelType w:val="multilevel"/>
    <w:tmpl w:val="00000010"/>
    <w:name w:val="WWNum18"/>
    <w:lvl w:ilvl="0">
      <w:start w:val="1"/>
      <w:numFmt w:val="bullet"/>
      <w:lvlText w:val=""/>
      <w:lvlJc w:val="left"/>
      <w:pPr>
        <w:tabs>
          <w:tab w:val="num" w:pos="0"/>
        </w:tabs>
        <w:ind w:left="360" w:hanging="360"/>
      </w:pPr>
      <w:rPr>
        <w:rFonts w:ascii="Symbol" w:hAnsi="Symbol"/>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7" w15:restartNumberingAfterBreak="0">
    <w:nsid w:val="00000011"/>
    <w:multiLevelType w:val="multilevel"/>
    <w:tmpl w:val="00000011"/>
    <w:name w:val="WWNum19"/>
    <w:lvl w:ilvl="0">
      <w:start w:val="1"/>
      <w:numFmt w:val="lowerLetter"/>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8" w15:restartNumberingAfterBreak="0">
    <w:nsid w:val="00000012"/>
    <w:multiLevelType w:val="multilevel"/>
    <w:tmpl w:val="00000012"/>
    <w:name w:val="WWNum20"/>
    <w:lvl w:ilvl="0">
      <w:start w:val="1"/>
      <w:numFmt w:val="decimal"/>
      <w:lvlText w:val="%1."/>
      <w:lvlJc w:val="left"/>
      <w:pPr>
        <w:tabs>
          <w:tab w:val="num" w:pos="0"/>
        </w:tabs>
        <w:ind w:left="10" w:firstLine="0"/>
      </w:pPr>
      <w:rPr>
        <w:rFonts w:ascii="Times New Roman" w:eastAsia="Arial" w:hAnsi="Times New Roman" w:cs="Times New Roman"/>
        <w:b w:val="0"/>
        <w:i w:val="0"/>
        <w:strike w:val="0"/>
        <w:dstrike w:val="0"/>
        <w:color w:val="000000"/>
        <w:position w:val="0"/>
        <w:sz w:val="20"/>
        <w:szCs w:val="20"/>
        <w:u w:val="none" w:color="000000"/>
        <w:bdr w:val="none" w:sz="0" w:space="0" w:color="000000"/>
        <w:shd w:val="clear" w:color="auto" w:fill="auto"/>
        <w:vertAlign w:val="baseline"/>
      </w:rPr>
    </w:lvl>
    <w:lvl w:ilvl="1">
      <w:start w:val="1"/>
      <w:numFmt w:val="lowerLetter"/>
      <w:lvlText w:val="%2"/>
      <w:lvlJc w:val="left"/>
      <w:pPr>
        <w:tabs>
          <w:tab w:val="num" w:pos="0"/>
        </w:tabs>
        <w:ind w:left="1080" w:firstLine="0"/>
      </w:pPr>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lvl>
    <w:lvl w:ilvl="2">
      <w:start w:val="1"/>
      <w:numFmt w:val="lowerRoman"/>
      <w:lvlText w:val="%3"/>
      <w:lvlJc w:val="left"/>
      <w:pPr>
        <w:tabs>
          <w:tab w:val="num" w:pos="0"/>
        </w:tabs>
        <w:ind w:left="1800" w:firstLine="0"/>
      </w:pPr>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lvl>
    <w:lvl w:ilvl="3">
      <w:start w:val="1"/>
      <w:numFmt w:val="decimal"/>
      <w:lvlText w:val="%4"/>
      <w:lvlJc w:val="left"/>
      <w:pPr>
        <w:tabs>
          <w:tab w:val="num" w:pos="0"/>
        </w:tabs>
        <w:ind w:left="2520" w:firstLine="0"/>
      </w:pPr>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lvl>
    <w:lvl w:ilvl="4">
      <w:start w:val="1"/>
      <w:numFmt w:val="lowerLetter"/>
      <w:lvlText w:val="%5"/>
      <w:lvlJc w:val="left"/>
      <w:pPr>
        <w:tabs>
          <w:tab w:val="num" w:pos="0"/>
        </w:tabs>
        <w:ind w:left="3240" w:firstLine="0"/>
      </w:pPr>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lvl>
    <w:lvl w:ilvl="5">
      <w:start w:val="1"/>
      <w:numFmt w:val="lowerRoman"/>
      <w:lvlText w:val="%6"/>
      <w:lvlJc w:val="left"/>
      <w:pPr>
        <w:tabs>
          <w:tab w:val="num" w:pos="0"/>
        </w:tabs>
        <w:ind w:left="3960" w:firstLine="0"/>
      </w:pPr>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lvl>
    <w:lvl w:ilvl="6">
      <w:start w:val="1"/>
      <w:numFmt w:val="decimal"/>
      <w:lvlText w:val="%7"/>
      <w:lvlJc w:val="left"/>
      <w:pPr>
        <w:tabs>
          <w:tab w:val="num" w:pos="0"/>
        </w:tabs>
        <w:ind w:left="4680" w:firstLine="0"/>
      </w:pPr>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lvl>
    <w:lvl w:ilvl="7">
      <w:start w:val="1"/>
      <w:numFmt w:val="lowerLetter"/>
      <w:lvlText w:val="%8"/>
      <w:lvlJc w:val="left"/>
      <w:pPr>
        <w:tabs>
          <w:tab w:val="num" w:pos="0"/>
        </w:tabs>
        <w:ind w:left="5400" w:firstLine="0"/>
      </w:pPr>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lvl>
    <w:lvl w:ilvl="8">
      <w:start w:val="1"/>
      <w:numFmt w:val="lowerRoman"/>
      <w:lvlText w:val="%9"/>
      <w:lvlJc w:val="left"/>
      <w:pPr>
        <w:tabs>
          <w:tab w:val="num" w:pos="0"/>
        </w:tabs>
        <w:ind w:left="6120" w:firstLine="0"/>
      </w:pPr>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lvl>
  </w:abstractNum>
  <w:abstractNum w:abstractNumId="19" w15:restartNumberingAfterBreak="0">
    <w:nsid w:val="00000013"/>
    <w:multiLevelType w:val="multilevel"/>
    <w:tmpl w:val="00000013"/>
    <w:name w:val="WWNum21"/>
    <w:lvl w:ilvl="0">
      <w:start w:val="5"/>
      <w:numFmt w:val="decimal"/>
      <w:lvlText w:val="%1."/>
      <w:lvlJc w:val="left"/>
      <w:pPr>
        <w:tabs>
          <w:tab w:val="num" w:pos="0"/>
        </w:tabs>
        <w:ind w:left="10" w:firstLine="0"/>
      </w:pPr>
      <w:rPr>
        <w:rFonts w:ascii="Times New Roman" w:eastAsia="Arial" w:hAnsi="Times New Roman" w:cs="Times New Roman"/>
        <w:b w:val="0"/>
        <w:i w:val="0"/>
        <w:strike w:val="0"/>
        <w:dstrike w:val="0"/>
        <w:color w:val="000000"/>
        <w:position w:val="0"/>
        <w:sz w:val="20"/>
        <w:szCs w:val="20"/>
        <w:u w:val="none" w:color="000000"/>
        <w:bdr w:val="none" w:sz="0" w:space="0" w:color="000000"/>
        <w:shd w:val="clear" w:color="auto" w:fill="auto"/>
        <w:vertAlign w:val="baseline"/>
      </w:rPr>
    </w:lvl>
    <w:lvl w:ilvl="1">
      <w:start w:val="1"/>
      <w:numFmt w:val="lowerLetter"/>
      <w:lvlText w:val="%2"/>
      <w:lvlJc w:val="left"/>
      <w:pPr>
        <w:tabs>
          <w:tab w:val="num" w:pos="0"/>
        </w:tabs>
        <w:ind w:left="1080" w:firstLine="0"/>
      </w:pPr>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lvl>
    <w:lvl w:ilvl="2">
      <w:start w:val="1"/>
      <w:numFmt w:val="lowerRoman"/>
      <w:lvlText w:val="%3"/>
      <w:lvlJc w:val="left"/>
      <w:pPr>
        <w:tabs>
          <w:tab w:val="num" w:pos="0"/>
        </w:tabs>
        <w:ind w:left="1800" w:firstLine="0"/>
      </w:pPr>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lvl>
    <w:lvl w:ilvl="3">
      <w:start w:val="1"/>
      <w:numFmt w:val="decimal"/>
      <w:lvlText w:val="%4"/>
      <w:lvlJc w:val="left"/>
      <w:pPr>
        <w:tabs>
          <w:tab w:val="num" w:pos="0"/>
        </w:tabs>
        <w:ind w:left="2520" w:firstLine="0"/>
      </w:pPr>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lvl>
    <w:lvl w:ilvl="4">
      <w:start w:val="1"/>
      <w:numFmt w:val="lowerLetter"/>
      <w:lvlText w:val="%5"/>
      <w:lvlJc w:val="left"/>
      <w:pPr>
        <w:tabs>
          <w:tab w:val="num" w:pos="0"/>
        </w:tabs>
        <w:ind w:left="3240" w:firstLine="0"/>
      </w:pPr>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lvl>
    <w:lvl w:ilvl="5">
      <w:start w:val="1"/>
      <w:numFmt w:val="lowerRoman"/>
      <w:lvlText w:val="%6"/>
      <w:lvlJc w:val="left"/>
      <w:pPr>
        <w:tabs>
          <w:tab w:val="num" w:pos="0"/>
        </w:tabs>
        <w:ind w:left="3960" w:firstLine="0"/>
      </w:pPr>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lvl>
    <w:lvl w:ilvl="6">
      <w:start w:val="1"/>
      <w:numFmt w:val="decimal"/>
      <w:lvlText w:val="%7"/>
      <w:lvlJc w:val="left"/>
      <w:pPr>
        <w:tabs>
          <w:tab w:val="num" w:pos="0"/>
        </w:tabs>
        <w:ind w:left="4680" w:firstLine="0"/>
      </w:pPr>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lvl>
    <w:lvl w:ilvl="7">
      <w:start w:val="1"/>
      <w:numFmt w:val="lowerLetter"/>
      <w:lvlText w:val="%8"/>
      <w:lvlJc w:val="left"/>
      <w:pPr>
        <w:tabs>
          <w:tab w:val="num" w:pos="0"/>
        </w:tabs>
        <w:ind w:left="5400" w:firstLine="0"/>
      </w:pPr>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lvl>
    <w:lvl w:ilvl="8">
      <w:start w:val="1"/>
      <w:numFmt w:val="lowerRoman"/>
      <w:lvlText w:val="%9"/>
      <w:lvlJc w:val="left"/>
      <w:pPr>
        <w:tabs>
          <w:tab w:val="num" w:pos="0"/>
        </w:tabs>
        <w:ind w:left="6120" w:firstLine="0"/>
      </w:pPr>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lvl>
  </w:abstractNum>
  <w:abstractNum w:abstractNumId="20" w15:restartNumberingAfterBreak="0">
    <w:nsid w:val="00000014"/>
    <w:multiLevelType w:val="multilevel"/>
    <w:tmpl w:val="00000014"/>
    <w:name w:val="WWNum25"/>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00000015"/>
    <w:multiLevelType w:val="multilevel"/>
    <w:tmpl w:val="00000015"/>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2" w15:restartNumberingAfterBreak="0">
    <w:nsid w:val="00000016"/>
    <w:multiLevelType w:val="multilevel"/>
    <w:tmpl w:val="000000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022622E0"/>
    <w:multiLevelType w:val="hybridMultilevel"/>
    <w:tmpl w:val="F1ECB378"/>
    <w:lvl w:ilvl="0" w:tplc="070CAB8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4" w15:restartNumberingAfterBreak="0">
    <w:nsid w:val="05F53069"/>
    <w:multiLevelType w:val="hybridMultilevel"/>
    <w:tmpl w:val="410609D6"/>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09E675A8"/>
    <w:multiLevelType w:val="hybridMultilevel"/>
    <w:tmpl w:val="48B0F2DC"/>
    <w:lvl w:ilvl="0" w:tplc="2BA4A506">
      <w:start w:val="1"/>
      <w:numFmt w:val="decimal"/>
      <w:lvlText w:val="%1."/>
      <w:lvlJc w:val="left"/>
      <w:pPr>
        <w:ind w:left="927" w:hanging="360"/>
      </w:pPr>
      <w:rPr>
        <w:rFonts w:hint="default"/>
        <w:b/>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6" w15:restartNumberingAfterBreak="0">
    <w:nsid w:val="0E214CD6"/>
    <w:multiLevelType w:val="hybridMultilevel"/>
    <w:tmpl w:val="2E18B8AE"/>
    <w:lvl w:ilvl="0" w:tplc="18B43A18">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7" w15:restartNumberingAfterBreak="0">
    <w:nsid w:val="16987BE5"/>
    <w:multiLevelType w:val="hybridMultilevel"/>
    <w:tmpl w:val="29004656"/>
    <w:lvl w:ilvl="0" w:tplc="D9DED3F2">
      <w:start w:val="1"/>
      <w:numFmt w:val="decimal"/>
      <w:lvlText w:val="%1)"/>
      <w:lvlJc w:val="left"/>
      <w:pPr>
        <w:ind w:left="720" w:hanging="360"/>
      </w:pPr>
      <w:rPr>
        <w:rFonts w:ascii="Calibri" w:eastAsiaTheme="minorHAnsi"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70850E2"/>
    <w:multiLevelType w:val="hybridMultilevel"/>
    <w:tmpl w:val="784676B4"/>
    <w:lvl w:ilvl="0" w:tplc="4EC07A6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A2B1BA3"/>
    <w:multiLevelType w:val="hybridMultilevel"/>
    <w:tmpl w:val="ADCAAA68"/>
    <w:lvl w:ilvl="0" w:tplc="0BF4EE6C">
      <w:start w:val="1"/>
      <w:numFmt w:val="upperRoman"/>
      <w:lvlText w:val="%1."/>
      <w:lvlJc w:val="left"/>
      <w:pPr>
        <w:ind w:left="720" w:hanging="720"/>
      </w:pPr>
      <w:rPr>
        <w:rFonts w:hint="default"/>
        <w:b/>
        <w:bCs/>
      </w:rPr>
    </w:lvl>
    <w:lvl w:ilvl="1" w:tplc="04150019" w:tentative="1">
      <w:start w:val="1"/>
      <w:numFmt w:val="lowerLetter"/>
      <w:lvlText w:val="%2."/>
      <w:lvlJc w:val="left"/>
      <w:pPr>
        <w:ind w:left="3491" w:hanging="360"/>
      </w:pPr>
    </w:lvl>
    <w:lvl w:ilvl="2" w:tplc="0415001B" w:tentative="1">
      <w:start w:val="1"/>
      <w:numFmt w:val="lowerRoman"/>
      <w:lvlText w:val="%3."/>
      <w:lvlJc w:val="right"/>
      <w:pPr>
        <w:ind w:left="4211" w:hanging="180"/>
      </w:pPr>
    </w:lvl>
    <w:lvl w:ilvl="3" w:tplc="0415000F" w:tentative="1">
      <w:start w:val="1"/>
      <w:numFmt w:val="decimal"/>
      <w:lvlText w:val="%4."/>
      <w:lvlJc w:val="left"/>
      <w:pPr>
        <w:ind w:left="4931" w:hanging="360"/>
      </w:pPr>
    </w:lvl>
    <w:lvl w:ilvl="4" w:tplc="04150019" w:tentative="1">
      <w:start w:val="1"/>
      <w:numFmt w:val="lowerLetter"/>
      <w:lvlText w:val="%5."/>
      <w:lvlJc w:val="left"/>
      <w:pPr>
        <w:ind w:left="5651" w:hanging="360"/>
      </w:pPr>
    </w:lvl>
    <w:lvl w:ilvl="5" w:tplc="0415001B" w:tentative="1">
      <w:start w:val="1"/>
      <w:numFmt w:val="lowerRoman"/>
      <w:lvlText w:val="%6."/>
      <w:lvlJc w:val="right"/>
      <w:pPr>
        <w:ind w:left="6371" w:hanging="180"/>
      </w:pPr>
    </w:lvl>
    <w:lvl w:ilvl="6" w:tplc="0415000F" w:tentative="1">
      <w:start w:val="1"/>
      <w:numFmt w:val="decimal"/>
      <w:lvlText w:val="%7."/>
      <w:lvlJc w:val="left"/>
      <w:pPr>
        <w:ind w:left="7091" w:hanging="360"/>
      </w:pPr>
    </w:lvl>
    <w:lvl w:ilvl="7" w:tplc="04150019" w:tentative="1">
      <w:start w:val="1"/>
      <w:numFmt w:val="lowerLetter"/>
      <w:lvlText w:val="%8."/>
      <w:lvlJc w:val="left"/>
      <w:pPr>
        <w:ind w:left="7811" w:hanging="360"/>
      </w:pPr>
    </w:lvl>
    <w:lvl w:ilvl="8" w:tplc="0415001B" w:tentative="1">
      <w:start w:val="1"/>
      <w:numFmt w:val="lowerRoman"/>
      <w:lvlText w:val="%9."/>
      <w:lvlJc w:val="right"/>
      <w:pPr>
        <w:ind w:left="8531" w:hanging="180"/>
      </w:pPr>
    </w:lvl>
  </w:abstractNum>
  <w:abstractNum w:abstractNumId="30" w15:restartNumberingAfterBreak="0">
    <w:nsid w:val="26AC5BC4"/>
    <w:multiLevelType w:val="hybridMultilevel"/>
    <w:tmpl w:val="6AD28B02"/>
    <w:lvl w:ilvl="0" w:tplc="0415000F">
      <w:start w:val="1"/>
      <w:numFmt w:val="decimal"/>
      <w:lvlText w:val="%1."/>
      <w:lvlJc w:val="left"/>
      <w:pPr>
        <w:ind w:left="383" w:hanging="360"/>
      </w:pPr>
    </w:lvl>
    <w:lvl w:ilvl="1" w:tplc="04150019">
      <w:start w:val="1"/>
      <w:numFmt w:val="lowerLetter"/>
      <w:lvlText w:val="%2."/>
      <w:lvlJc w:val="left"/>
      <w:pPr>
        <w:ind w:left="1103" w:hanging="360"/>
      </w:pPr>
    </w:lvl>
    <w:lvl w:ilvl="2" w:tplc="0415001B">
      <w:start w:val="1"/>
      <w:numFmt w:val="lowerRoman"/>
      <w:lvlText w:val="%3."/>
      <w:lvlJc w:val="right"/>
      <w:pPr>
        <w:ind w:left="1823" w:hanging="180"/>
      </w:pPr>
    </w:lvl>
    <w:lvl w:ilvl="3" w:tplc="0415000F">
      <w:start w:val="1"/>
      <w:numFmt w:val="decimal"/>
      <w:lvlText w:val="%4."/>
      <w:lvlJc w:val="left"/>
      <w:pPr>
        <w:ind w:left="2543" w:hanging="360"/>
      </w:pPr>
    </w:lvl>
    <w:lvl w:ilvl="4" w:tplc="04150019">
      <w:start w:val="1"/>
      <w:numFmt w:val="lowerLetter"/>
      <w:lvlText w:val="%5."/>
      <w:lvlJc w:val="left"/>
      <w:pPr>
        <w:ind w:left="3263" w:hanging="360"/>
      </w:pPr>
    </w:lvl>
    <w:lvl w:ilvl="5" w:tplc="0415001B">
      <w:start w:val="1"/>
      <w:numFmt w:val="lowerRoman"/>
      <w:lvlText w:val="%6."/>
      <w:lvlJc w:val="right"/>
      <w:pPr>
        <w:ind w:left="3983" w:hanging="180"/>
      </w:pPr>
    </w:lvl>
    <w:lvl w:ilvl="6" w:tplc="0415000F">
      <w:start w:val="1"/>
      <w:numFmt w:val="decimal"/>
      <w:lvlText w:val="%7."/>
      <w:lvlJc w:val="left"/>
      <w:pPr>
        <w:ind w:left="4703" w:hanging="360"/>
      </w:pPr>
    </w:lvl>
    <w:lvl w:ilvl="7" w:tplc="04150019">
      <w:start w:val="1"/>
      <w:numFmt w:val="lowerLetter"/>
      <w:lvlText w:val="%8."/>
      <w:lvlJc w:val="left"/>
      <w:pPr>
        <w:ind w:left="5423" w:hanging="360"/>
      </w:pPr>
    </w:lvl>
    <w:lvl w:ilvl="8" w:tplc="0415001B">
      <w:start w:val="1"/>
      <w:numFmt w:val="lowerRoman"/>
      <w:lvlText w:val="%9."/>
      <w:lvlJc w:val="right"/>
      <w:pPr>
        <w:ind w:left="6143" w:hanging="180"/>
      </w:pPr>
    </w:lvl>
  </w:abstractNum>
  <w:abstractNum w:abstractNumId="31" w15:restartNumberingAfterBreak="0">
    <w:nsid w:val="2D1372BA"/>
    <w:multiLevelType w:val="hybridMultilevel"/>
    <w:tmpl w:val="E5AC80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E24596A"/>
    <w:multiLevelType w:val="hybridMultilevel"/>
    <w:tmpl w:val="8C040702"/>
    <w:lvl w:ilvl="0" w:tplc="5C662BEA">
      <w:start w:val="1"/>
      <w:numFmt w:val="upperRoman"/>
      <w:lvlText w:val="%1."/>
      <w:lvlJc w:val="left"/>
      <w:pPr>
        <w:ind w:left="1080" w:hanging="72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E386832"/>
    <w:multiLevelType w:val="hybridMultilevel"/>
    <w:tmpl w:val="52B2DC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34277692"/>
    <w:multiLevelType w:val="multilevel"/>
    <w:tmpl w:val="B2CCE3AA"/>
    <w:name w:val="WWNum172"/>
    <w:lvl w:ilvl="0">
      <w:start w:val="3"/>
      <w:numFmt w:val="decimal"/>
      <w:lvlText w:val="%1."/>
      <w:lvlJc w:val="left"/>
      <w:pPr>
        <w:tabs>
          <w:tab w:val="num" w:pos="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35" w15:restartNumberingAfterBreak="0">
    <w:nsid w:val="3DC03E43"/>
    <w:multiLevelType w:val="hybridMultilevel"/>
    <w:tmpl w:val="C68A3A50"/>
    <w:lvl w:ilvl="0" w:tplc="64801E1E">
      <w:start w:val="1"/>
      <w:numFmt w:val="decimal"/>
      <w:lvlText w:val="%1."/>
      <w:lvlJc w:val="left"/>
      <w:pPr>
        <w:ind w:left="720" w:hanging="360"/>
      </w:pPr>
    </w:lvl>
    <w:lvl w:ilvl="1" w:tplc="C9F2C01C">
      <w:start w:val="1"/>
      <w:numFmt w:val="decimal"/>
      <w:lvlText w:val="%2."/>
      <w:lvlJc w:val="left"/>
      <w:pPr>
        <w:ind w:left="720" w:hanging="360"/>
      </w:pPr>
    </w:lvl>
    <w:lvl w:ilvl="2" w:tplc="A648BA70">
      <w:start w:val="1"/>
      <w:numFmt w:val="decimal"/>
      <w:lvlText w:val="%3."/>
      <w:lvlJc w:val="left"/>
      <w:pPr>
        <w:ind w:left="720" w:hanging="360"/>
      </w:pPr>
    </w:lvl>
    <w:lvl w:ilvl="3" w:tplc="F8686DF2">
      <w:start w:val="1"/>
      <w:numFmt w:val="decimal"/>
      <w:lvlText w:val="%4."/>
      <w:lvlJc w:val="left"/>
      <w:pPr>
        <w:ind w:left="720" w:hanging="360"/>
      </w:pPr>
    </w:lvl>
    <w:lvl w:ilvl="4" w:tplc="69CAECFA">
      <w:start w:val="1"/>
      <w:numFmt w:val="decimal"/>
      <w:lvlText w:val="%5."/>
      <w:lvlJc w:val="left"/>
      <w:pPr>
        <w:ind w:left="720" w:hanging="360"/>
      </w:pPr>
    </w:lvl>
    <w:lvl w:ilvl="5" w:tplc="C9BEF488">
      <w:start w:val="1"/>
      <w:numFmt w:val="decimal"/>
      <w:lvlText w:val="%6."/>
      <w:lvlJc w:val="left"/>
      <w:pPr>
        <w:ind w:left="720" w:hanging="360"/>
      </w:pPr>
    </w:lvl>
    <w:lvl w:ilvl="6" w:tplc="BA6AEFD8">
      <w:start w:val="1"/>
      <w:numFmt w:val="decimal"/>
      <w:lvlText w:val="%7."/>
      <w:lvlJc w:val="left"/>
      <w:pPr>
        <w:ind w:left="720" w:hanging="360"/>
      </w:pPr>
    </w:lvl>
    <w:lvl w:ilvl="7" w:tplc="F670D9B6">
      <w:start w:val="1"/>
      <w:numFmt w:val="decimal"/>
      <w:lvlText w:val="%8."/>
      <w:lvlJc w:val="left"/>
      <w:pPr>
        <w:ind w:left="720" w:hanging="360"/>
      </w:pPr>
    </w:lvl>
    <w:lvl w:ilvl="8" w:tplc="A99438E4">
      <w:start w:val="1"/>
      <w:numFmt w:val="decimal"/>
      <w:lvlText w:val="%9."/>
      <w:lvlJc w:val="left"/>
      <w:pPr>
        <w:ind w:left="720" w:hanging="360"/>
      </w:pPr>
    </w:lvl>
  </w:abstractNum>
  <w:abstractNum w:abstractNumId="36" w15:restartNumberingAfterBreak="0">
    <w:nsid w:val="3E406BCD"/>
    <w:multiLevelType w:val="hybridMultilevel"/>
    <w:tmpl w:val="71B4A1D6"/>
    <w:lvl w:ilvl="0" w:tplc="E4BA3966">
      <w:start w:val="1"/>
      <w:numFmt w:val="upperRoman"/>
      <w:lvlText w:val="%1."/>
      <w:lvlJc w:val="left"/>
      <w:pPr>
        <w:ind w:left="720" w:hanging="72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41505045"/>
    <w:multiLevelType w:val="hybridMultilevel"/>
    <w:tmpl w:val="5068FAF0"/>
    <w:lvl w:ilvl="0" w:tplc="5C1AD984">
      <w:start w:val="1"/>
      <w:numFmt w:val="decimal"/>
      <w:lvlText w:val="%1."/>
      <w:lvlJc w:val="left"/>
      <w:pPr>
        <w:ind w:left="1182" w:hanging="360"/>
      </w:pPr>
      <w:rPr>
        <w:rFonts w:ascii="Calibri" w:eastAsia="Calibri" w:hAnsi="Calibri" w:cs="Calibri" w:hint="default"/>
        <w:spacing w:val="-1"/>
        <w:w w:val="99"/>
        <w:sz w:val="20"/>
        <w:szCs w:val="20"/>
        <w:lang w:val="pl-PL" w:eastAsia="en-US" w:bidi="ar-SA"/>
      </w:rPr>
    </w:lvl>
    <w:lvl w:ilvl="1" w:tplc="41E448DA">
      <w:start w:val="1"/>
      <w:numFmt w:val="lowerLetter"/>
      <w:lvlText w:val="%2)"/>
      <w:lvlJc w:val="left"/>
      <w:pPr>
        <w:ind w:left="1377" w:hanging="195"/>
      </w:pPr>
      <w:rPr>
        <w:rFonts w:ascii="Calibri" w:eastAsia="Calibri" w:hAnsi="Calibri" w:cs="Calibri" w:hint="default"/>
        <w:w w:val="99"/>
        <w:sz w:val="20"/>
        <w:szCs w:val="20"/>
        <w:lang w:val="pl-PL" w:eastAsia="en-US" w:bidi="ar-SA"/>
      </w:rPr>
    </w:lvl>
    <w:lvl w:ilvl="2" w:tplc="4B148E4A">
      <w:numFmt w:val="bullet"/>
      <w:lvlText w:val="•"/>
      <w:lvlJc w:val="left"/>
      <w:pPr>
        <w:ind w:left="1880" w:hanging="195"/>
      </w:pPr>
      <w:rPr>
        <w:rFonts w:hint="default"/>
        <w:lang w:val="pl-PL" w:eastAsia="en-US" w:bidi="ar-SA"/>
      </w:rPr>
    </w:lvl>
    <w:lvl w:ilvl="3" w:tplc="44BA07F0">
      <w:numFmt w:val="bullet"/>
      <w:lvlText w:val="•"/>
      <w:lvlJc w:val="left"/>
      <w:pPr>
        <w:ind w:left="2825" w:hanging="195"/>
      </w:pPr>
      <w:rPr>
        <w:rFonts w:hint="default"/>
        <w:lang w:val="pl-PL" w:eastAsia="en-US" w:bidi="ar-SA"/>
      </w:rPr>
    </w:lvl>
    <w:lvl w:ilvl="4" w:tplc="C48A70CE">
      <w:numFmt w:val="bullet"/>
      <w:lvlText w:val="•"/>
      <w:lvlJc w:val="left"/>
      <w:pPr>
        <w:ind w:left="3771" w:hanging="195"/>
      </w:pPr>
      <w:rPr>
        <w:rFonts w:hint="default"/>
        <w:lang w:val="pl-PL" w:eastAsia="en-US" w:bidi="ar-SA"/>
      </w:rPr>
    </w:lvl>
    <w:lvl w:ilvl="5" w:tplc="08D05B14">
      <w:numFmt w:val="bullet"/>
      <w:lvlText w:val="•"/>
      <w:lvlJc w:val="left"/>
      <w:pPr>
        <w:ind w:left="4717" w:hanging="195"/>
      </w:pPr>
      <w:rPr>
        <w:rFonts w:hint="default"/>
        <w:lang w:val="pl-PL" w:eastAsia="en-US" w:bidi="ar-SA"/>
      </w:rPr>
    </w:lvl>
    <w:lvl w:ilvl="6" w:tplc="9C7E07E8">
      <w:numFmt w:val="bullet"/>
      <w:lvlText w:val="•"/>
      <w:lvlJc w:val="left"/>
      <w:pPr>
        <w:ind w:left="5663" w:hanging="195"/>
      </w:pPr>
      <w:rPr>
        <w:rFonts w:hint="default"/>
        <w:lang w:val="pl-PL" w:eastAsia="en-US" w:bidi="ar-SA"/>
      </w:rPr>
    </w:lvl>
    <w:lvl w:ilvl="7" w:tplc="D094503C">
      <w:numFmt w:val="bullet"/>
      <w:lvlText w:val="•"/>
      <w:lvlJc w:val="left"/>
      <w:pPr>
        <w:ind w:left="6609" w:hanging="195"/>
      </w:pPr>
      <w:rPr>
        <w:rFonts w:hint="default"/>
        <w:lang w:val="pl-PL" w:eastAsia="en-US" w:bidi="ar-SA"/>
      </w:rPr>
    </w:lvl>
    <w:lvl w:ilvl="8" w:tplc="79FC37CC">
      <w:numFmt w:val="bullet"/>
      <w:lvlText w:val="•"/>
      <w:lvlJc w:val="left"/>
      <w:pPr>
        <w:ind w:left="7554" w:hanging="195"/>
      </w:pPr>
      <w:rPr>
        <w:rFonts w:hint="default"/>
        <w:lang w:val="pl-PL" w:eastAsia="en-US" w:bidi="ar-SA"/>
      </w:rPr>
    </w:lvl>
  </w:abstractNum>
  <w:abstractNum w:abstractNumId="38" w15:restartNumberingAfterBreak="0">
    <w:nsid w:val="44E013B1"/>
    <w:multiLevelType w:val="multilevel"/>
    <w:tmpl w:val="3CBE9D80"/>
    <w:lvl w:ilvl="0">
      <w:start w:val="1"/>
      <w:numFmt w:val="bullet"/>
      <w:lvlText w:val=""/>
      <w:lvlJc w:val="left"/>
      <w:pPr>
        <w:tabs>
          <w:tab w:val="num" w:pos="0"/>
        </w:tabs>
        <w:ind w:left="832" w:hanging="579"/>
      </w:pPr>
      <w:rPr>
        <w:rFonts w:ascii="Symbol" w:hAnsi="Symbol" w:hint="default"/>
        <w:b w:val="0"/>
        <w:bCs w:val="0"/>
        <w:i w:val="0"/>
        <w:iCs w:val="0"/>
        <w:spacing w:val="-1"/>
        <w:w w:val="99"/>
        <w:sz w:val="20"/>
        <w:szCs w:val="20"/>
        <w:lang w:val="pl-PL" w:eastAsia="en-US" w:bidi="ar-SA"/>
      </w:rPr>
    </w:lvl>
    <w:lvl w:ilvl="1">
      <w:numFmt w:val="bullet"/>
      <w:lvlText w:val="□"/>
      <w:lvlJc w:val="left"/>
      <w:pPr>
        <w:tabs>
          <w:tab w:val="num" w:pos="0"/>
        </w:tabs>
        <w:ind w:left="2236" w:hanging="708"/>
      </w:pPr>
      <w:rPr>
        <w:rFonts w:ascii="Calibri" w:hAnsi="Calibri" w:cs="Calibri"/>
        <w:b w:val="0"/>
        <w:bCs w:val="0"/>
        <w:i w:val="0"/>
        <w:iCs w:val="0"/>
        <w:spacing w:val="0"/>
        <w:w w:val="99"/>
        <w:sz w:val="20"/>
        <w:szCs w:val="20"/>
        <w:lang w:val="pl-PL" w:eastAsia="en-US" w:bidi="ar-SA"/>
      </w:rPr>
    </w:lvl>
    <w:lvl w:ilvl="2">
      <w:numFmt w:val="bullet"/>
      <w:lvlText w:val=""/>
      <w:lvlJc w:val="left"/>
      <w:pPr>
        <w:tabs>
          <w:tab w:val="num" w:pos="0"/>
        </w:tabs>
        <w:ind w:left="3180" w:hanging="708"/>
      </w:pPr>
      <w:rPr>
        <w:rFonts w:ascii="Symbol" w:hAnsi="Symbol"/>
        <w:lang w:val="pl-PL" w:eastAsia="en-US" w:bidi="ar-SA"/>
      </w:rPr>
    </w:lvl>
    <w:lvl w:ilvl="3">
      <w:numFmt w:val="bullet"/>
      <w:lvlText w:val=""/>
      <w:lvlJc w:val="left"/>
      <w:pPr>
        <w:tabs>
          <w:tab w:val="num" w:pos="0"/>
        </w:tabs>
        <w:ind w:left="4121" w:hanging="708"/>
      </w:pPr>
      <w:rPr>
        <w:rFonts w:ascii="Symbol" w:hAnsi="Symbol"/>
        <w:lang w:val="pl-PL" w:eastAsia="en-US" w:bidi="ar-SA"/>
      </w:rPr>
    </w:lvl>
    <w:lvl w:ilvl="4">
      <w:numFmt w:val="bullet"/>
      <w:lvlText w:val=""/>
      <w:lvlJc w:val="left"/>
      <w:pPr>
        <w:tabs>
          <w:tab w:val="num" w:pos="0"/>
        </w:tabs>
        <w:ind w:left="5062" w:hanging="708"/>
      </w:pPr>
      <w:rPr>
        <w:rFonts w:ascii="Symbol" w:hAnsi="Symbol"/>
        <w:lang w:val="pl-PL" w:eastAsia="en-US" w:bidi="ar-SA"/>
      </w:rPr>
    </w:lvl>
    <w:lvl w:ilvl="5">
      <w:numFmt w:val="bullet"/>
      <w:lvlText w:val=""/>
      <w:lvlJc w:val="left"/>
      <w:pPr>
        <w:tabs>
          <w:tab w:val="num" w:pos="0"/>
        </w:tabs>
        <w:ind w:left="6002" w:hanging="708"/>
      </w:pPr>
      <w:rPr>
        <w:rFonts w:ascii="Symbol" w:hAnsi="Symbol"/>
        <w:lang w:val="pl-PL" w:eastAsia="en-US" w:bidi="ar-SA"/>
      </w:rPr>
    </w:lvl>
    <w:lvl w:ilvl="6">
      <w:numFmt w:val="bullet"/>
      <w:lvlText w:val=""/>
      <w:lvlJc w:val="left"/>
      <w:pPr>
        <w:tabs>
          <w:tab w:val="num" w:pos="0"/>
        </w:tabs>
        <w:ind w:left="6943" w:hanging="708"/>
      </w:pPr>
      <w:rPr>
        <w:rFonts w:ascii="Symbol" w:hAnsi="Symbol"/>
        <w:lang w:val="pl-PL" w:eastAsia="en-US" w:bidi="ar-SA"/>
      </w:rPr>
    </w:lvl>
    <w:lvl w:ilvl="7">
      <w:numFmt w:val="bullet"/>
      <w:lvlText w:val=""/>
      <w:lvlJc w:val="left"/>
      <w:pPr>
        <w:tabs>
          <w:tab w:val="num" w:pos="0"/>
        </w:tabs>
        <w:ind w:left="7884" w:hanging="708"/>
      </w:pPr>
      <w:rPr>
        <w:rFonts w:ascii="Symbol" w:hAnsi="Symbol"/>
        <w:lang w:val="pl-PL" w:eastAsia="en-US" w:bidi="ar-SA"/>
      </w:rPr>
    </w:lvl>
    <w:lvl w:ilvl="8">
      <w:numFmt w:val="bullet"/>
      <w:lvlText w:val=""/>
      <w:lvlJc w:val="left"/>
      <w:pPr>
        <w:tabs>
          <w:tab w:val="num" w:pos="0"/>
        </w:tabs>
        <w:ind w:left="8824" w:hanging="708"/>
      </w:pPr>
      <w:rPr>
        <w:rFonts w:ascii="Symbol" w:hAnsi="Symbol"/>
        <w:lang w:val="pl-PL" w:eastAsia="en-US" w:bidi="ar-SA"/>
      </w:rPr>
    </w:lvl>
  </w:abstractNum>
  <w:abstractNum w:abstractNumId="39" w15:restartNumberingAfterBreak="0">
    <w:nsid w:val="4570252E"/>
    <w:multiLevelType w:val="hybridMultilevel"/>
    <w:tmpl w:val="8C12099A"/>
    <w:lvl w:ilvl="0" w:tplc="AD38CB4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46F42FC7"/>
    <w:multiLevelType w:val="hybridMultilevel"/>
    <w:tmpl w:val="B39A8B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7135F20"/>
    <w:multiLevelType w:val="hybridMultilevel"/>
    <w:tmpl w:val="38F20D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92F44D7"/>
    <w:multiLevelType w:val="multilevel"/>
    <w:tmpl w:val="362A3896"/>
    <w:lvl w:ilvl="0">
      <w:start w:val="1"/>
      <w:numFmt w:val="upperRoman"/>
      <w:lvlText w:val="%1."/>
      <w:lvlJc w:val="right"/>
      <w:pPr>
        <w:tabs>
          <w:tab w:val="num" w:pos="720"/>
        </w:tabs>
        <w:ind w:left="720" w:hanging="360"/>
      </w:pPr>
      <w:rPr>
        <w:b/>
        <w:bCs/>
      </w:rPr>
    </w:lvl>
    <w:lvl w:ilvl="1">
      <w:start w:val="1"/>
      <w:numFmt w:val="bullet"/>
      <w:lvlText w:val="o"/>
      <w:lvlJc w:val="left"/>
      <w:pPr>
        <w:tabs>
          <w:tab w:val="num" w:pos="1440"/>
        </w:tabs>
        <w:ind w:left="1440" w:hanging="360"/>
      </w:pPr>
      <w:rPr>
        <w:rFonts w:ascii="Courier New" w:hAnsi="Courier New" w:cs="Times New Roman"/>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4C88533C"/>
    <w:multiLevelType w:val="hybridMultilevel"/>
    <w:tmpl w:val="B2A27CA2"/>
    <w:lvl w:ilvl="0" w:tplc="04150019">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CD66DB4"/>
    <w:multiLevelType w:val="hybridMultilevel"/>
    <w:tmpl w:val="ABFAFFF6"/>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E8913EF"/>
    <w:multiLevelType w:val="hybridMultilevel"/>
    <w:tmpl w:val="04301682"/>
    <w:lvl w:ilvl="0" w:tplc="04150019">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0092CCC"/>
    <w:multiLevelType w:val="hybridMultilevel"/>
    <w:tmpl w:val="A5D44434"/>
    <w:lvl w:ilvl="0" w:tplc="C0449AFE">
      <w:start w:val="1"/>
      <w:numFmt w:val="decimal"/>
      <w:lvlText w:val="%1."/>
      <w:lvlJc w:val="left"/>
      <w:pPr>
        <w:ind w:left="927" w:hanging="360"/>
      </w:pPr>
      <w:rPr>
        <w:rFonts w:hint="default"/>
        <w:b/>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7" w15:restartNumberingAfterBreak="0">
    <w:nsid w:val="5156287F"/>
    <w:multiLevelType w:val="hybridMultilevel"/>
    <w:tmpl w:val="A1F2301C"/>
    <w:lvl w:ilvl="0" w:tplc="F86848DA">
      <w:start w:val="1"/>
      <w:numFmt w:val="decimal"/>
      <w:lvlText w:val="%1."/>
      <w:lvlJc w:val="left"/>
      <w:pPr>
        <w:ind w:left="720" w:hanging="360"/>
      </w:pPr>
      <w:rPr>
        <w:rFonts w:ascii="Calibri" w:eastAsia="Calibri"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CF1437D"/>
    <w:multiLevelType w:val="multilevel"/>
    <w:tmpl w:val="0000000F"/>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9" w15:restartNumberingAfterBreak="0">
    <w:nsid w:val="5E025049"/>
    <w:multiLevelType w:val="hybridMultilevel"/>
    <w:tmpl w:val="76E495CE"/>
    <w:lvl w:ilvl="0" w:tplc="7A20AAE0">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F5E522F"/>
    <w:multiLevelType w:val="multilevel"/>
    <w:tmpl w:val="362A3896"/>
    <w:lvl w:ilvl="0">
      <w:start w:val="1"/>
      <w:numFmt w:val="upperRoman"/>
      <w:lvlText w:val="%1."/>
      <w:lvlJc w:val="right"/>
      <w:pPr>
        <w:tabs>
          <w:tab w:val="num" w:pos="720"/>
        </w:tabs>
        <w:ind w:left="720" w:hanging="360"/>
      </w:pPr>
      <w:rPr>
        <w:b/>
        <w:bCs/>
      </w:rPr>
    </w:lvl>
    <w:lvl w:ilvl="1">
      <w:start w:val="1"/>
      <w:numFmt w:val="bullet"/>
      <w:lvlText w:val="o"/>
      <w:lvlJc w:val="left"/>
      <w:pPr>
        <w:tabs>
          <w:tab w:val="num" w:pos="1440"/>
        </w:tabs>
        <w:ind w:left="1440" w:hanging="360"/>
      </w:pPr>
      <w:rPr>
        <w:rFonts w:ascii="Courier New" w:hAnsi="Courier New" w:cs="Times New Roman"/>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5FBB4780"/>
    <w:multiLevelType w:val="hybridMultilevel"/>
    <w:tmpl w:val="A912AFA0"/>
    <w:lvl w:ilvl="0" w:tplc="14403652">
      <w:start w:val="1"/>
      <w:numFmt w:val="upperRoman"/>
      <w:lvlText w:val="%1."/>
      <w:lvlJc w:val="left"/>
      <w:pPr>
        <w:ind w:left="1080" w:hanging="72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07B1993"/>
    <w:multiLevelType w:val="multilevel"/>
    <w:tmpl w:val="0000000F"/>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3" w15:restartNumberingAfterBreak="0">
    <w:nsid w:val="607D7445"/>
    <w:multiLevelType w:val="hybridMultilevel"/>
    <w:tmpl w:val="ABFAFFF6"/>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65AC4D54"/>
    <w:multiLevelType w:val="hybridMultilevel"/>
    <w:tmpl w:val="E548A338"/>
    <w:lvl w:ilvl="0" w:tplc="01EE5AE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5" w15:restartNumberingAfterBreak="0">
    <w:nsid w:val="6BF02F2F"/>
    <w:multiLevelType w:val="hybridMultilevel"/>
    <w:tmpl w:val="A392B2AA"/>
    <w:lvl w:ilvl="0" w:tplc="04150017">
      <w:start w:val="1"/>
      <w:numFmt w:val="lowerLetter"/>
      <w:lvlText w:val="%1)"/>
      <w:lvlJc w:val="left"/>
      <w:pPr>
        <w:ind w:left="2349" w:hanging="360"/>
      </w:pPr>
    </w:lvl>
    <w:lvl w:ilvl="1" w:tplc="04150003">
      <w:start w:val="1"/>
      <w:numFmt w:val="bullet"/>
      <w:lvlText w:val="o"/>
      <w:lvlJc w:val="left"/>
      <w:pPr>
        <w:ind w:left="3069" w:hanging="360"/>
      </w:pPr>
      <w:rPr>
        <w:rFonts w:ascii="Courier New" w:hAnsi="Courier New" w:cs="Courier New" w:hint="default"/>
      </w:rPr>
    </w:lvl>
    <w:lvl w:ilvl="2" w:tplc="04150005">
      <w:start w:val="1"/>
      <w:numFmt w:val="bullet"/>
      <w:lvlText w:val=""/>
      <w:lvlJc w:val="left"/>
      <w:pPr>
        <w:ind w:left="3789" w:hanging="360"/>
      </w:pPr>
      <w:rPr>
        <w:rFonts w:ascii="Wingdings" w:hAnsi="Wingdings" w:hint="default"/>
      </w:rPr>
    </w:lvl>
    <w:lvl w:ilvl="3" w:tplc="04150001" w:tentative="1">
      <w:start w:val="1"/>
      <w:numFmt w:val="bullet"/>
      <w:lvlText w:val=""/>
      <w:lvlJc w:val="left"/>
      <w:pPr>
        <w:ind w:left="4509" w:hanging="360"/>
      </w:pPr>
      <w:rPr>
        <w:rFonts w:ascii="Symbol" w:hAnsi="Symbol" w:hint="default"/>
      </w:rPr>
    </w:lvl>
    <w:lvl w:ilvl="4" w:tplc="04150003" w:tentative="1">
      <w:start w:val="1"/>
      <w:numFmt w:val="bullet"/>
      <w:lvlText w:val="o"/>
      <w:lvlJc w:val="left"/>
      <w:pPr>
        <w:ind w:left="5229" w:hanging="360"/>
      </w:pPr>
      <w:rPr>
        <w:rFonts w:ascii="Courier New" w:hAnsi="Courier New" w:cs="Courier New" w:hint="default"/>
      </w:rPr>
    </w:lvl>
    <w:lvl w:ilvl="5" w:tplc="04150005" w:tentative="1">
      <w:start w:val="1"/>
      <w:numFmt w:val="bullet"/>
      <w:lvlText w:val=""/>
      <w:lvlJc w:val="left"/>
      <w:pPr>
        <w:ind w:left="5949" w:hanging="360"/>
      </w:pPr>
      <w:rPr>
        <w:rFonts w:ascii="Wingdings" w:hAnsi="Wingdings" w:hint="default"/>
      </w:rPr>
    </w:lvl>
    <w:lvl w:ilvl="6" w:tplc="04150001" w:tentative="1">
      <w:start w:val="1"/>
      <w:numFmt w:val="bullet"/>
      <w:lvlText w:val=""/>
      <w:lvlJc w:val="left"/>
      <w:pPr>
        <w:ind w:left="6669" w:hanging="360"/>
      </w:pPr>
      <w:rPr>
        <w:rFonts w:ascii="Symbol" w:hAnsi="Symbol" w:hint="default"/>
      </w:rPr>
    </w:lvl>
    <w:lvl w:ilvl="7" w:tplc="04150003" w:tentative="1">
      <w:start w:val="1"/>
      <w:numFmt w:val="bullet"/>
      <w:lvlText w:val="o"/>
      <w:lvlJc w:val="left"/>
      <w:pPr>
        <w:ind w:left="7389" w:hanging="360"/>
      </w:pPr>
      <w:rPr>
        <w:rFonts w:ascii="Courier New" w:hAnsi="Courier New" w:cs="Courier New" w:hint="default"/>
      </w:rPr>
    </w:lvl>
    <w:lvl w:ilvl="8" w:tplc="04150005" w:tentative="1">
      <w:start w:val="1"/>
      <w:numFmt w:val="bullet"/>
      <w:lvlText w:val=""/>
      <w:lvlJc w:val="left"/>
      <w:pPr>
        <w:ind w:left="8109" w:hanging="360"/>
      </w:pPr>
      <w:rPr>
        <w:rFonts w:ascii="Wingdings" w:hAnsi="Wingdings" w:hint="default"/>
      </w:rPr>
    </w:lvl>
  </w:abstractNum>
  <w:abstractNum w:abstractNumId="56" w15:restartNumberingAfterBreak="0">
    <w:nsid w:val="75F32CB1"/>
    <w:multiLevelType w:val="hybridMultilevel"/>
    <w:tmpl w:val="61EC08E8"/>
    <w:lvl w:ilvl="0" w:tplc="FD9CFEE0">
      <w:start w:val="1"/>
      <w:numFmt w:val="decimal"/>
      <w:lvlText w:val="%1."/>
      <w:lvlJc w:val="left"/>
      <w:pPr>
        <w:ind w:left="10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FFE541A">
      <w:start w:val="1"/>
      <w:numFmt w:val="lowerLetter"/>
      <w:lvlText w:val="%2)"/>
      <w:lvlJc w:val="left"/>
      <w:pPr>
        <w:ind w:left="13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ECCE39C">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5E06F30">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27E5238">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5CE4002">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65092C2">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A1C5D46">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2FED314">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7" w15:restartNumberingAfterBreak="0">
    <w:nsid w:val="77F705B7"/>
    <w:multiLevelType w:val="multilevel"/>
    <w:tmpl w:val="3CBE9D80"/>
    <w:lvl w:ilvl="0">
      <w:start w:val="1"/>
      <w:numFmt w:val="bullet"/>
      <w:lvlText w:val=""/>
      <w:lvlJc w:val="left"/>
      <w:pPr>
        <w:tabs>
          <w:tab w:val="num" w:pos="0"/>
        </w:tabs>
        <w:ind w:left="832" w:hanging="579"/>
      </w:pPr>
      <w:rPr>
        <w:rFonts w:ascii="Symbol" w:hAnsi="Symbol" w:hint="default"/>
        <w:b w:val="0"/>
        <w:bCs w:val="0"/>
        <w:i w:val="0"/>
        <w:iCs w:val="0"/>
        <w:spacing w:val="-1"/>
        <w:w w:val="99"/>
        <w:sz w:val="20"/>
        <w:szCs w:val="20"/>
        <w:lang w:val="pl-PL" w:eastAsia="en-US" w:bidi="ar-SA"/>
      </w:rPr>
    </w:lvl>
    <w:lvl w:ilvl="1">
      <w:numFmt w:val="bullet"/>
      <w:lvlText w:val="□"/>
      <w:lvlJc w:val="left"/>
      <w:pPr>
        <w:tabs>
          <w:tab w:val="num" w:pos="0"/>
        </w:tabs>
        <w:ind w:left="2236" w:hanging="708"/>
      </w:pPr>
      <w:rPr>
        <w:rFonts w:ascii="Calibri" w:hAnsi="Calibri" w:cs="Calibri"/>
        <w:b w:val="0"/>
        <w:bCs w:val="0"/>
        <w:i w:val="0"/>
        <w:iCs w:val="0"/>
        <w:spacing w:val="0"/>
        <w:w w:val="99"/>
        <w:sz w:val="20"/>
        <w:szCs w:val="20"/>
        <w:lang w:val="pl-PL" w:eastAsia="en-US" w:bidi="ar-SA"/>
      </w:rPr>
    </w:lvl>
    <w:lvl w:ilvl="2">
      <w:numFmt w:val="bullet"/>
      <w:lvlText w:val=""/>
      <w:lvlJc w:val="left"/>
      <w:pPr>
        <w:tabs>
          <w:tab w:val="num" w:pos="0"/>
        </w:tabs>
        <w:ind w:left="3180" w:hanging="708"/>
      </w:pPr>
      <w:rPr>
        <w:rFonts w:ascii="Symbol" w:hAnsi="Symbol"/>
        <w:lang w:val="pl-PL" w:eastAsia="en-US" w:bidi="ar-SA"/>
      </w:rPr>
    </w:lvl>
    <w:lvl w:ilvl="3">
      <w:numFmt w:val="bullet"/>
      <w:lvlText w:val=""/>
      <w:lvlJc w:val="left"/>
      <w:pPr>
        <w:tabs>
          <w:tab w:val="num" w:pos="0"/>
        </w:tabs>
        <w:ind w:left="4121" w:hanging="708"/>
      </w:pPr>
      <w:rPr>
        <w:rFonts w:ascii="Symbol" w:hAnsi="Symbol"/>
        <w:lang w:val="pl-PL" w:eastAsia="en-US" w:bidi="ar-SA"/>
      </w:rPr>
    </w:lvl>
    <w:lvl w:ilvl="4">
      <w:numFmt w:val="bullet"/>
      <w:lvlText w:val=""/>
      <w:lvlJc w:val="left"/>
      <w:pPr>
        <w:tabs>
          <w:tab w:val="num" w:pos="0"/>
        </w:tabs>
        <w:ind w:left="5062" w:hanging="708"/>
      </w:pPr>
      <w:rPr>
        <w:rFonts w:ascii="Symbol" w:hAnsi="Symbol"/>
        <w:lang w:val="pl-PL" w:eastAsia="en-US" w:bidi="ar-SA"/>
      </w:rPr>
    </w:lvl>
    <w:lvl w:ilvl="5">
      <w:numFmt w:val="bullet"/>
      <w:lvlText w:val=""/>
      <w:lvlJc w:val="left"/>
      <w:pPr>
        <w:tabs>
          <w:tab w:val="num" w:pos="0"/>
        </w:tabs>
        <w:ind w:left="6002" w:hanging="708"/>
      </w:pPr>
      <w:rPr>
        <w:rFonts w:ascii="Symbol" w:hAnsi="Symbol"/>
        <w:lang w:val="pl-PL" w:eastAsia="en-US" w:bidi="ar-SA"/>
      </w:rPr>
    </w:lvl>
    <w:lvl w:ilvl="6">
      <w:numFmt w:val="bullet"/>
      <w:lvlText w:val=""/>
      <w:lvlJc w:val="left"/>
      <w:pPr>
        <w:tabs>
          <w:tab w:val="num" w:pos="0"/>
        </w:tabs>
        <w:ind w:left="6943" w:hanging="708"/>
      </w:pPr>
      <w:rPr>
        <w:rFonts w:ascii="Symbol" w:hAnsi="Symbol"/>
        <w:lang w:val="pl-PL" w:eastAsia="en-US" w:bidi="ar-SA"/>
      </w:rPr>
    </w:lvl>
    <w:lvl w:ilvl="7">
      <w:numFmt w:val="bullet"/>
      <w:lvlText w:val=""/>
      <w:lvlJc w:val="left"/>
      <w:pPr>
        <w:tabs>
          <w:tab w:val="num" w:pos="0"/>
        </w:tabs>
        <w:ind w:left="7884" w:hanging="708"/>
      </w:pPr>
      <w:rPr>
        <w:rFonts w:ascii="Symbol" w:hAnsi="Symbol"/>
        <w:lang w:val="pl-PL" w:eastAsia="en-US" w:bidi="ar-SA"/>
      </w:rPr>
    </w:lvl>
    <w:lvl w:ilvl="8">
      <w:numFmt w:val="bullet"/>
      <w:lvlText w:val=""/>
      <w:lvlJc w:val="left"/>
      <w:pPr>
        <w:tabs>
          <w:tab w:val="num" w:pos="0"/>
        </w:tabs>
        <w:ind w:left="8824" w:hanging="708"/>
      </w:pPr>
      <w:rPr>
        <w:rFonts w:ascii="Symbol" w:hAnsi="Symbol"/>
        <w:lang w:val="pl-PL" w:eastAsia="en-US" w:bidi="ar-SA"/>
      </w:rPr>
    </w:lvl>
  </w:abstractNum>
  <w:abstractNum w:abstractNumId="58" w15:restartNumberingAfterBreak="0">
    <w:nsid w:val="7B0306DF"/>
    <w:multiLevelType w:val="hybridMultilevel"/>
    <w:tmpl w:val="D2A476BA"/>
    <w:lvl w:ilvl="0" w:tplc="FB0EEFDE">
      <w:start w:val="1"/>
      <w:numFmt w:val="upp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num w:numId="1" w16cid:durableId="1551187395">
    <w:abstractNumId w:val="1"/>
  </w:num>
  <w:num w:numId="2" w16cid:durableId="1105003071">
    <w:abstractNumId w:val="2"/>
  </w:num>
  <w:num w:numId="3" w16cid:durableId="857889127">
    <w:abstractNumId w:val="3"/>
  </w:num>
  <w:num w:numId="4" w16cid:durableId="1089038187">
    <w:abstractNumId w:val="4"/>
  </w:num>
  <w:num w:numId="5" w16cid:durableId="197470398">
    <w:abstractNumId w:val="5"/>
  </w:num>
  <w:num w:numId="6" w16cid:durableId="1042247588">
    <w:abstractNumId w:val="6"/>
  </w:num>
  <w:num w:numId="7" w16cid:durableId="1295061769">
    <w:abstractNumId w:val="7"/>
  </w:num>
  <w:num w:numId="8" w16cid:durableId="1441417368">
    <w:abstractNumId w:val="8"/>
  </w:num>
  <w:num w:numId="9" w16cid:durableId="126170159">
    <w:abstractNumId w:val="9"/>
  </w:num>
  <w:num w:numId="10" w16cid:durableId="1080715567">
    <w:abstractNumId w:val="10"/>
  </w:num>
  <w:num w:numId="11" w16cid:durableId="1842961781">
    <w:abstractNumId w:val="11"/>
  </w:num>
  <w:num w:numId="12" w16cid:durableId="1601257331">
    <w:abstractNumId w:val="12"/>
  </w:num>
  <w:num w:numId="13" w16cid:durableId="1286236477">
    <w:abstractNumId w:val="13"/>
  </w:num>
  <w:num w:numId="14" w16cid:durableId="935015648">
    <w:abstractNumId w:val="14"/>
  </w:num>
  <w:num w:numId="15" w16cid:durableId="1798721692">
    <w:abstractNumId w:val="15"/>
  </w:num>
  <w:num w:numId="16" w16cid:durableId="31077495">
    <w:abstractNumId w:val="16"/>
  </w:num>
  <w:num w:numId="17" w16cid:durableId="1114129826">
    <w:abstractNumId w:val="17"/>
  </w:num>
  <w:num w:numId="18" w16cid:durableId="1011906509">
    <w:abstractNumId w:val="18"/>
  </w:num>
  <w:num w:numId="19" w16cid:durableId="690372619">
    <w:abstractNumId w:val="19"/>
  </w:num>
  <w:num w:numId="20" w16cid:durableId="1066415295">
    <w:abstractNumId w:val="20"/>
  </w:num>
  <w:num w:numId="21" w16cid:durableId="1252083863">
    <w:abstractNumId w:val="21"/>
  </w:num>
  <w:num w:numId="22" w16cid:durableId="2079936722">
    <w:abstractNumId w:val="22"/>
  </w:num>
  <w:num w:numId="23" w16cid:durableId="1693997640">
    <w:abstractNumId w:val="56"/>
  </w:num>
  <w:num w:numId="24" w16cid:durableId="25301089">
    <w:abstractNumId w:val="52"/>
  </w:num>
  <w:num w:numId="25" w16cid:durableId="863253802">
    <w:abstractNumId w:val="48"/>
  </w:num>
  <w:num w:numId="26" w16cid:durableId="1365980916">
    <w:abstractNumId w:val="36"/>
  </w:num>
  <w:num w:numId="27" w16cid:durableId="1612006281">
    <w:abstractNumId w:val="41"/>
  </w:num>
  <w:num w:numId="28" w16cid:durableId="452483155">
    <w:abstractNumId w:val="55"/>
  </w:num>
  <w:num w:numId="29" w16cid:durableId="474688445">
    <w:abstractNumId w:val="34"/>
  </w:num>
  <w:num w:numId="30" w16cid:durableId="407270446">
    <w:abstractNumId w:val="37"/>
  </w:num>
  <w:num w:numId="31" w16cid:durableId="1845129279">
    <w:abstractNumId w:val="28"/>
  </w:num>
  <w:num w:numId="32" w16cid:durableId="2045594724">
    <w:abstractNumId w:val="33"/>
  </w:num>
  <w:num w:numId="33" w16cid:durableId="1852986035">
    <w:abstractNumId w:val="51"/>
  </w:num>
  <w:num w:numId="34" w16cid:durableId="894198659">
    <w:abstractNumId w:val="42"/>
  </w:num>
  <w:num w:numId="35" w16cid:durableId="102767623">
    <w:abstractNumId w:val="35"/>
  </w:num>
  <w:num w:numId="36" w16cid:durableId="847595410">
    <w:abstractNumId w:val="49"/>
  </w:num>
  <w:num w:numId="37" w16cid:durableId="1907839964">
    <w:abstractNumId w:val="43"/>
  </w:num>
  <w:num w:numId="38" w16cid:durableId="61878668">
    <w:abstractNumId w:val="45"/>
  </w:num>
  <w:num w:numId="39" w16cid:durableId="1923875306">
    <w:abstractNumId w:val="57"/>
  </w:num>
  <w:num w:numId="40" w16cid:durableId="921984995">
    <w:abstractNumId w:val="38"/>
  </w:num>
  <w:num w:numId="41" w16cid:durableId="1821146760">
    <w:abstractNumId w:val="32"/>
  </w:num>
  <w:num w:numId="42" w16cid:durableId="1310015018">
    <w:abstractNumId w:val="24"/>
  </w:num>
  <w:num w:numId="43" w16cid:durableId="723066450">
    <w:abstractNumId w:val="50"/>
  </w:num>
  <w:num w:numId="44" w16cid:durableId="1537548281">
    <w:abstractNumId w:val="44"/>
  </w:num>
  <w:num w:numId="45" w16cid:durableId="56823424">
    <w:abstractNumId w:val="0"/>
  </w:num>
  <w:num w:numId="46" w16cid:durableId="1316760966">
    <w:abstractNumId w:val="53"/>
  </w:num>
  <w:num w:numId="47" w16cid:durableId="1523128145">
    <w:abstractNumId w:val="47"/>
  </w:num>
  <w:num w:numId="48" w16cid:durableId="125779919">
    <w:abstractNumId w:val="27"/>
  </w:num>
  <w:num w:numId="49" w16cid:durableId="494229056">
    <w:abstractNumId w:val="26"/>
  </w:num>
  <w:num w:numId="50" w16cid:durableId="1039402934">
    <w:abstractNumId w:val="58"/>
  </w:num>
  <w:num w:numId="51" w16cid:durableId="1500728881">
    <w:abstractNumId w:val="23"/>
  </w:num>
  <w:num w:numId="52" w16cid:durableId="473569530">
    <w:abstractNumId w:val="46"/>
  </w:num>
  <w:num w:numId="53" w16cid:durableId="123235452">
    <w:abstractNumId w:val="25"/>
  </w:num>
  <w:num w:numId="54" w16cid:durableId="168495059">
    <w:abstractNumId w:val="40"/>
  </w:num>
  <w:num w:numId="55" w16cid:durableId="1618901503">
    <w:abstractNumId w:val="54"/>
  </w:num>
  <w:num w:numId="56" w16cid:durableId="405811042">
    <w:abstractNumId w:val="29"/>
  </w:num>
  <w:num w:numId="57" w16cid:durableId="296037394">
    <w:abstractNumId w:val="31"/>
  </w:num>
  <w:num w:numId="58" w16cid:durableId="132758608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43332790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42E"/>
    <w:rsid w:val="00014464"/>
    <w:rsid w:val="00015948"/>
    <w:rsid w:val="00016C0C"/>
    <w:rsid w:val="00017E68"/>
    <w:rsid w:val="00027666"/>
    <w:rsid w:val="0003096F"/>
    <w:rsid w:val="00034288"/>
    <w:rsid w:val="00041783"/>
    <w:rsid w:val="00046E52"/>
    <w:rsid w:val="00050DEE"/>
    <w:rsid w:val="00061861"/>
    <w:rsid w:val="00064007"/>
    <w:rsid w:val="00065E58"/>
    <w:rsid w:val="00071E55"/>
    <w:rsid w:val="00080318"/>
    <w:rsid w:val="00080D2E"/>
    <w:rsid w:val="000860D3"/>
    <w:rsid w:val="000A3BC1"/>
    <w:rsid w:val="000A6F45"/>
    <w:rsid w:val="000B7B67"/>
    <w:rsid w:val="000C3E4C"/>
    <w:rsid w:val="000C6F35"/>
    <w:rsid w:val="000D570B"/>
    <w:rsid w:val="000D78F4"/>
    <w:rsid w:val="000F4144"/>
    <w:rsid w:val="00104259"/>
    <w:rsid w:val="00104A9C"/>
    <w:rsid w:val="00110ED4"/>
    <w:rsid w:val="00111634"/>
    <w:rsid w:val="00113090"/>
    <w:rsid w:val="00116881"/>
    <w:rsid w:val="00125638"/>
    <w:rsid w:val="00126CDF"/>
    <w:rsid w:val="00131730"/>
    <w:rsid w:val="0013190A"/>
    <w:rsid w:val="00134A41"/>
    <w:rsid w:val="001454F4"/>
    <w:rsid w:val="001460DC"/>
    <w:rsid w:val="00147652"/>
    <w:rsid w:val="0015554C"/>
    <w:rsid w:val="00165EC7"/>
    <w:rsid w:val="001664AA"/>
    <w:rsid w:val="00174440"/>
    <w:rsid w:val="00176029"/>
    <w:rsid w:val="001815F3"/>
    <w:rsid w:val="0018219F"/>
    <w:rsid w:val="00183730"/>
    <w:rsid w:val="00186AF1"/>
    <w:rsid w:val="00191A73"/>
    <w:rsid w:val="00195115"/>
    <w:rsid w:val="00195F5B"/>
    <w:rsid w:val="001A0165"/>
    <w:rsid w:val="001B1E00"/>
    <w:rsid w:val="001B28DC"/>
    <w:rsid w:val="001B4502"/>
    <w:rsid w:val="001B6461"/>
    <w:rsid w:val="001B7FC2"/>
    <w:rsid w:val="001C158F"/>
    <w:rsid w:val="001C1CE0"/>
    <w:rsid w:val="001D1269"/>
    <w:rsid w:val="001E0F2F"/>
    <w:rsid w:val="001E7714"/>
    <w:rsid w:val="001F7519"/>
    <w:rsid w:val="0020302A"/>
    <w:rsid w:val="00203831"/>
    <w:rsid w:val="00206F0B"/>
    <w:rsid w:val="0021745E"/>
    <w:rsid w:val="00224017"/>
    <w:rsid w:val="002332F9"/>
    <w:rsid w:val="00233AC6"/>
    <w:rsid w:val="00236A52"/>
    <w:rsid w:val="002429AC"/>
    <w:rsid w:val="00244292"/>
    <w:rsid w:val="00282CDD"/>
    <w:rsid w:val="0028498F"/>
    <w:rsid w:val="0028650A"/>
    <w:rsid w:val="002924C8"/>
    <w:rsid w:val="00293D33"/>
    <w:rsid w:val="002A031E"/>
    <w:rsid w:val="002A08B5"/>
    <w:rsid w:val="002D6EA0"/>
    <w:rsid w:val="00302446"/>
    <w:rsid w:val="00302807"/>
    <w:rsid w:val="00304C75"/>
    <w:rsid w:val="00310AFD"/>
    <w:rsid w:val="00313787"/>
    <w:rsid w:val="003169D0"/>
    <w:rsid w:val="00317EF0"/>
    <w:rsid w:val="00330484"/>
    <w:rsid w:val="00331460"/>
    <w:rsid w:val="00335B9D"/>
    <w:rsid w:val="00340B68"/>
    <w:rsid w:val="00347244"/>
    <w:rsid w:val="00353C66"/>
    <w:rsid w:val="00356C29"/>
    <w:rsid w:val="00365069"/>
    <w:rsid w:val="0036753E"/>
    <w:rsid w:val="0038254D"/>
    <w:rsid w:val="003B696C"/>
    <w:rsid w:val="003C15A3"/>
    <w:rsid w:val="003C177B"/>
    <w:rsid w:val="003D2AB1"/>
    <w:rsid w:val="003E3C9D"/>
    <w:rsid w:val="003F1FE9"/>
    <w:rsid w:val="003F6FAB"/>
    <w:rsid w:val="00403220"/>
    <w:rsid w:val="0041236C"/>
    <w:rsid w:val="00413078"/>
    <w:rsid w:val="00421F57"/>
    <w:rsid w:val="00422E49"/>
    <w:rsid w:val="0043291A"/>
    <w:rsid w:val="004501CA"/>
    <w:rsid w:val="0045532E"/>
    <w:rsid w:val="00467946"/>
    <w:rsid w:val="004733CC"/>
    <w:rsid w:val="00496395"/>
    <w:rsid w:val="0049770E"/>
    <w:rsid w:val="004B3A8F"/>
    <w:rsid w:val="004B5729"/>
    <w:rsid w:val="004C0B84"/>
    <w:rsid w:val="004C3DE8"/>
    <w:rsid w:val="004C3E71"/>
    <w:rsid w:val="004C5D1F"/>
    <w:rsid w:val="004C63CF"/>
    <w:rsid w:val="004D3D2A"/>
    <w:rsid w:val="004D5BB0"/>
    <w:rsid w:val="004E010D"/>
    <w:rsid w:val="004E0D4F"/>
    <w:rsid w:val="004F2510"/>
    <w:rsid w:val="004F4E3D"/>
    <w:rsid w:val="004F5178"/>
    <w:rsid w:val="004F5B6A"/>
    <w:rsid w:val="00500545"/>
    <w:rsid w:val="00501BE3"/>
    <w:rsid w:val="005060E4"/>
    <w:rsid w:val="005116ED"/>
    <w:rsid w:val="00511BAA"/>
    <w:rsid w:val="005257D0"/>
    <w:rsid w:val="005274DD"/>
    <w:rsid w:val="00532284"/>
    <w:rsid w:val="00542A58"/>
    <w:rsid w:val="00544A40"/>
    <w:rsid w:val="00570D96"/>
    <w:rsid w:val="00583D53"/>
    <w:rsid w:val="00586991"/>
    <w:rsid w:val="00587765"/>
    <w:rsid w:val="0059135B"/>
    <w:rsid w:val="00593212"/>
    <w:rsid w:val="005B5D69"/>
    <w:rsid w:val="005B6912"/>
    <w:rsid w:val="005B74E4"/>
    <w:rsid w:val="005C3E3D"/>
    <w:rsid w:val="005C54BD"/>
    <w:rsid w:val="005D02E9"/>
    <w:rsid w:val="005D361D"/>
    <w:rsid w:val="005D73A5"/>
    <w:rsid w:val="005E2FA0"/>
    <w:rsid w:val="005E4827"/>
    <w:rsid w:val="005E624D"/>
    <w:rsid w:val="005F08F0"/>
    <w:rsid w:val="005F7098"/>
    <w:rsid w:val="00610AC3"/>
    <w:rsid w:val="00635559"/>
    <w:rsid w:val="006439FF"/>
    <w:rsid w:val="00646EB2"/>
    <w:rsid w:val="00652296"/>
    <w:rsid w:val="006623F0"/>
    <w:rsid w:val="006640FC"/>
    <w:rsid w:val="00672EEA"/>
    <w:rsid w:val="00674E50"/>
    <w:rsid w:val="00691548"/>
    <w:rsid w:val="00692D2B"/>
    <w:rsid w:val="006A113A"/>
    <w:rsid w:val="006A4B80"/>
    <w:rsid w:val="006A52BE"/>
    <w:rsid w:val="006B2CEB"/>
    <w:rsid w:val="006B2D06"/>
    <w:rsid w:val="006B613A"/>
    <w:rsid w:val="006B703A"/>
    <w:rsid w:val="006C1489"/>
    <w:rsid w:val="006C1B40"/>
    <w:rsid w:val="006C22C2"/>
    <w:rsid w:val="006E4821"/>
    <w:rsid w:val="006E53EF"/>
    <w:rsid w:val="00710AB1"/>
    <w:rsid w:val="00724B43"/>
    <w:rsid w:val="007301A7"/>
    <w:rsid w:val="00740FCB"/>
    <w:rsid w:val="007530D9"/>
    <w:rsid w:val="0075370F"/>
    <w:rsid w:val="00756A74"/>
    <w:rsid w:val="00764708"/>
    <w:rsid w:val="0077635D"/>
    <w:rsid w:val="00791032"/>
    <w:rsid w:val="007D0573"/>
    <w:rsid w:val="007E243B"/>
    <w:rsid w:val="007F5BC7"/>
    <w:rsid w:val="0080411D"/>
    <w:rsid w:val="00805005"/>
    <w:rsid w:val="00806F3E"/>
    <w:rsid w:val="0081007D"/>
    <w:rsid w:val="00813096"/>
    <w:rsid w:val="00817AB3"/>
    <w:rsid w:val="00821B55"/>
    <w:rsid w:val="00824159"/>
    <w:rsid w:val="00835D92"/>
    <w:rsid w:val="00852341"/>
    <w:rsid w:val="008669E6"/>
    <w:rsid w:val="0087122A"/>
    <w:rsid w:val="008833E4"/>
    <w:rsid w:val="00885884"/>
    <w:rsid w:val="00891D2E"/>
    <w:rsid w:val="00893B19"/>
    <w:rsid w:val="00894094"/>
    <w:rsid w:val="008A198F"/>
    <w:rsid w:val="008A2D9C"/>
    <w:rsid w:val="008A60B4"/>
    <w:rsid w:val="008B5D69"/>
    <w:rsid w:val="008B5E0D"/>
    <w:rsid w:val="008C1BF2"/>
    <w:rsid w:val="008C7F17"/>
    <w:rsid w:val="008D468F"/>
    <w:rsid w:val="008E1555"/>
    <w:rsid w:val="00911613"/>
    <w:rsid w:val="009122E7"/>
    <w:rsid w:val="00915F0C"/>
    <w:rsid w:val="009250AD"/>
    <w:rsid w:val="00930103"/>
    <w:rsid w:val="0093233F"/>
    <w:rsid w:val="00932E07"/>
    <w:rsid w:val="00932ED9"/>
    <w:rsid w:val="00934B98"/>
    <w:rsid w:val="00940276"/>
    <w:rsid w:val="00943925"/>
    <w:rsid w:val="009508EB"/>
    <w:rsid w:val="0095367F"/>
    <w:rsid w:val="00960128"/>
    <w:rsid w:val="00962E8A"/>
    <w:rsid w:val="00963A84"/>
    <w:rsid w:val="00986889"/>
    <w:rsid w:val="00987019"/>
    <w:rsid w:val="009A484D"/>
    <w:rsid w:val="009A4A2B"/>
    <w:rsid w:val="009B166C"/>
    <w:rsid w:val="009B2670"/>
    <w:rsid w:val="009B2B21"/>
    <w:rsid w:val="009B60C3"/>
    <w:rsid w:val="009C0503"/>
    <w:rsid w:val="009D4C2F"/>
    <w:rsid w:val="009E2ADA"/>
    <w:rsid w:val="009E70E6"/>
    <w:rsid w:val="00A17433"/>
    <w:rsid w:val="00A369F8"/>
    <w:rsid w:val="00A36F57"/>
    <w:rsid w:val="00A451AF"/>
    <w:rsid w:val="00A45E45"/>
    <w:rsid w:val="00A5209A"/>
    <w:rsid w:val="00A607FF"/>
    <w:rsid w:val="00A74D06"/>
    <w:rsid w:val="00A751A5"/>
    <w:rsid w:val="00A760B9"/>
    <w:rsid w:val="00A810BF"/>
    <w:rsid w:val="00A852A7"/>
    <w:rsid w:val="00A900F1"/>
    <w:rsid w:val="00AA219C"/>
    <w:rsid w:val="00AA3ABA"/>
    <w:rsid w:val="00AB529F"/>
    <w:rsid w:val="00AB611A"/>
    <w:rsid w:val="00AB68F7"/>
    <w:rsid w:val="00AC7077"/>
    <w:rsid w:val="00AF00EE"/>
    <w:rsid w:val="00AF0B8A"/>
    <w:rsid w:val="00AF3688"/>
    <w:rsid w:val="00B24273"/>
    <w:rsid w:val="00B24F1B"/>
    <w:rsid w:val="00B307F6"/>
    <w:rsid w:val="00B31445"/>
    <w:rsid w:val="00B32087"/>
    <w:rsid w:val="00B37DB2"/>
    <w:rsid w:val="00B514D5"/>
    <w:rsid w:val="00B6042E"/>
    <w:rsid w:val="00B625EA"/>
    <w:rsid w:val="00B6572C"/>
    <w:rsid w:val="00B6579A"/>
    <w:rsid w:val="00B70BE4"/>
    <w:rsid w:val="00B75E6C"/>
    <w:rsid w:val="00B77999"/>
    <w:rsid w:val="00B903AB"/>
    <w:rsid w:val="00B9348D"/>
    <w:rsid w:val="00BA4780"/>
    <w:rsid w:val="00BB051C"/>
    <w:rsid w:val="00BB34DF"/>
    <w:rsid w:val="00BC196B"/>
    <w:rsid w:val="00BD5F6F"/>
    <w:rsid w:val="00BE1458"/>
    <w:rsid w:val="00BE1601"/>
    <w:rsid w:val="00BE5FE6"/>
    <w:rsid w:val="00C008BE"/>
    <w:rsid w:val="00C025D3"/>
    <w:rsid w:val="00C03AA8"/>
    <w:rsid w:val="00C14A01"/>
    <w:rsid w:val="00C23A94"/>
    <w:rsid w:val="00C338CB"/>
    <w:rsid w:val="00C33E4F"/>
    <w:rsid w:val="00C36383"/>
    <w:rsid w:val="00C44D7F"/>
    <w:rsid w:val="00C4562F"/>
    <w:rsid w:val="00C46769"/>
    <w:rsid w:val="00C5086B"/>
    <w:rsid w:val="00C63216"/>
    <w:rsid w:val="00C64F29"/>
    <w:rsid w:val="00C71466"/>
    <w:rsid w:val="00C719E7"/>
    <w:rsid w:val="00C75EBE"/>
    <w:rsid w:val="00C769C6"/>
    <w:rsid w:val="00C82CB6"/>
    <w:rsid w:val="00C83D47"/>
    <w:rsid w:val="00C90B29"/>
    <w:rsid w:val="00C9101F"/>
    <w:rsid w:val="00C91BEE"/>
    <w:rsid w:val="00CA7095"/>
    <w:rsid w:val="00CB2812"/>
    <w:rsid w:val="00CE151E"/>
    <w:rsid w:val="00CF18F0"/>
    <w:rsid w:val="00CF3D44"/>
    <w:rsid w:val="00CF5CBC"/>
    <w:rsid w:val="00CF65F1"/>
    <w:rsid w:val="00CF6C03"/>
    <w:rsid w:val="00D04550"/>
    <w:rsid w:val="00D10AF9"/>
    <w:rsid w:val="00D15797"/>
    <w:rsid w:val="00D212C3"/>
    <w:rsid w:val="00D21C11"/>
    <w:rsid w:val="00D25BDA"/>
    <w:rsid w:val="00D4125F"/>
    <w:rsid w:val="00D43A60"/>
    <w:rsid w:val="00D46ACF"/>
    <w:rsid w:val="00D63583"/>
    <w:rsid w:val="00D672A5"/>
    <w:rsid w:val="00D81AA7"/>
    <w:rsid w:val="00D90AF9"/>
    <w:rsid w:val="00D93138"/>
    <w:rsid w:val="00D93F3C"/>
    <w:rsid w:val="00D96B3C"/>
    <w:rsid w:val="00D97117"/>
    <w:rsid w:val="00D971D2"/>
    <w:rsid w:val="00DA29BC"/>
    <w:rsid w:val="00DA6050"/>
    <w:rsid w:val="00DB2440"/>
    <w:rsid w:val="00DC388B"/>
    <w:rsid w:val="00DD1D64"/>
    <w:rsid w:val="00E12B36"/>
    <w:rsid w:val="00E147FB"/>
    <w:rsid w:val="00E35C01"/>
    <w:rsid w:val="00E4799A"/>
    <w:rsid w:val="00E53E14"/>
    <w:rsid w:val="00E6133C"/>
    <w:rsid w:val="00E67550"/>
    <w:rsid w:val="00E747C0"/>
    <w:rsid w:val="00E851E2"/>
    <w:rsid w:val="00E86052"/>
    <w:rsid w:val="00E9284B"/>
    <w:rsid w:val="00EA17CF"/>
    <w:rsid w:val="00EB2106"/>
    <w:rsid w:val="00EC2BBF"/>
    <w:rsid w:val="00EC42EF"/>
    <w:rsid w:val="00EF5322"/>
    <w:rsid w:val="00F1091E"/>
    <w:rsid w:val="00F117E8"/>
    <w:rsid w:val="00F156EC"/>
    <w:rsid w:val="00F22B2E"/>
    <w:rsid w:val="00F40D9C"/>
    <w:rsid w:val="00F41661"/>
    <w:rsid w:val="00F41696"/>
    <w:rsid w:val="00F41BAA"/>
    <w:rsid w:val="00F43E41"/>
    <w:rsid w:val="00F4449E"/>
    <w:rsid w:val="00F4582B"/>
    <w:rsid w:val="00F45ADE"/>
    <w:rsid w:val="00F472A3"/>
    <w:rsid w:val="00F4739B"/>
    <w:rsid w:val="00F50C3D"/>
    <w:rsid w:val="00F56449"/>
    <w:rsid w:val="00F6381A"/>
    <w:rsid w:val="00F70CAF"/>
    <w:rsid w:val="00F7738D"/>
    <w:rsid w:val="00F77AD0"/>
    <w:rsid w:val="00F813DC"/>
    <w:rsid w:val="00F82951"/>
    <w:rsid w:val="00F829A6"/>
    <w:rsid w:val="00F83224"/>
    <w:rsid w:val="00F83435"/>
    <w:rsid w:val="00F87EA4"/>
    <w:rsid w:val="00F907E1"/>
    <w:rsid w:val="00FB0C2D"/>
    <w:rsid w:val="00FB4564"/>
    <w:rsid w:val="00FB7785"/>
    <w:rsid w:val="00FC134B"/>
    <w:rsid w:val="00FD5332"/>
    <w:rsid w:val="00FE23B1"/>
    <w:rsid w:val="00FF76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43BC2C3"/>
  <w15:docId w15:val="{00188A22-38B7-4B1D-B7DB-2E2284E02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suppressAutoHyphens/>
    </w:pPr>
    <w:rPr>
      <w:rFonts w:ascii="Calibri" w:eastAsia="Calibri" w:hAnsi="Calibri" w:cs="Calibri"/>
      <w:sz w:val="22"/>
      <w:szCs w:val="22"/>
      <w:lang w:eastAsia="en-US"/>
    </w:rPr>
  </w:style>
  <w:style w:type="paragraph" w:styleId="Nagwek1">
    <w:name w:val="heading 1"/>
    <w:basedOn w:val="Normalny"/>
    <w:link w:val="Nagwek1Znak"/>
    <w:qFormat/>
    <w:pPr>
      <w:ind w:left="5" w:right="282"/>
      <w:jc w:val="center"/>
      <w:outlineLvl w:val="0"/>
    </w:pPr>
    <w:rPr>
      <w:b/>
      <w:bCs/>
      <w:sz w:val="20"/>
      <w:szCs w:val="20"/>
    </w:rPr>
  </w:style>
  <w:style w:type="paragraph" w:styleId="Nagwek2">
    <w:name w:val="heading 2"/>
    <w:basedOn w:val="Normalny"/>
    <w:qFormat/>
    <w:pPr>
      <w:ind w:left="112"/>
      <w:outlineLvl w:val="1"/>
    </w:pPr>
    <w:rPr>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style>
  <w:style w:type="character" w:customStyle="1" w:styleId="NagwekZnak">
    <w:name w:val="Nagłówek Znak"/>
    <w:basedOn w:val="Domylnaczcionkaakapitu1"/>
    <w:rPr>
      <w:rFonts w:ascii="Calibri" w:eastAsia="Calibri" w:hAnsi="Calibri" w:cs="Calibri"/>
      <w:lang w:val="pl-PL"/>
    </w:rPr>
  </w:style>
  <w:style w:type="character" w:customStyle="1" w:styleId="StopkaZnak">
    <w:name w:val="Stopka Znak"/>
    <w:basedOn w:val="Domylnaczcionkaakapitu1"/>
    <w:rPr>
      <w:rFonts w:ascii="Calibri" w:eastAsia="Calibri" w:hAnsi="Calibri" w:cs="Calibri"/>
      <w:lang w:val="pl-PL"/>
    </w:rPr>
  </w:style>
  <w:style w:type="character" w:styleId="Hipercze">
    <w:name w:val="Hyperlink"/>
    <w:basedOn w:val="Domylnaczcionkaakapitu1"/>
    <w:rPr>
      <w:color w:val="0000FF"/>
      <w:u w:val="single"/>
    </w:rPr>
  </w:style>
  <w:style w:type="character" w:customStyle="1" w:styleId="Nierozpoznanawzmianka1">
    <w:name w:val="Nierozpoznana wzmianka1"/>
    <w:basedOn w:val="Domylnaczcionkaakapitu1"/>
    <w:rPr>
      <w:color w:val="605E5C"/>
      <w:shd w:val="clear" w:color="auto" w:fill="E1DFDD"/>
    </w:rPr>
  </w:style>
  <w:style w:type="character" w:customStyle="1" w:styleId="AkapitzlistZnak">
    <w:name w:val="Akapit z listą Znak"/>
    <w:aliases w:val="Normal Znak,Akapit z listą3 Znak,Akapit z listą31 Znak,Tytuły Znak,BulletC Znak,Numerowanie Znak,Wyliczanie Znak,Obiekt Znak,normalny tekst Znak,List Paragraph1 Znak,Bullets Znak,RR PGE Akapit z listą Znak,Styl 1 Znak,1) AaA Znak"/>
    <w:uiPriority w:val="34"/>
    <w:qFormat/>
    <w:rPr>
      <w:rFonts w:ascii="Calibri" w:eastAsia="Calibri" w:hAnsi="Calibri" w:cs="Calibri"/>
      <w:lang w:val="pl-PL"/>
    </w:rPr>
  </w:style>
  <w:style w:type="character" w:customStyle="1" w:styleId="TekstkomentarzaZnak">
    <w:name w:val="Tekst komentarza Znak"/>
    <w:basedOn w:val="Domylnaczcionkaakapitu1"/>
    <w:rPr>
      <w:rFonts w:ascii="Calibri" w:eastAsia="Calibri" w:hAnsi="Calibri" w:cs="Times New Roman"/>
      <w:sz w:val="20"/>
      <w:szCs w:val="20"/>
      <w:lang w:val="pl-PL"/>
    </w:rPr>
  </w:style>
  <w:style w:type="character" w:customStyle="1" w:styleId="Odwoaniedokomentarza1">
    <w:name w:val="Odwołanie do komentarza1"/>
    <w:basedOn w:val="Domylnaczcionkaakapitu1"/>
    <w:rPr>
      <w:sz w:val="16"/>
      <w:szCs w:val="16"/>
    </w:rPr>
  </w:style>
  <w:style w:type="character" w:customStyle="1" w:styleId="TekstpodstawowyZnak">
    <w:name w:val="Tekst podstawowy Znak"/>
    <w:basedOn w:val="Domylnaczcionkaakapitu1"/>
    <w:rPr>
      <w:rFonts w:ascii="Calibri" w:eastAsia="Calibri" w:hAnsi="Calibri" w:cs="Calibri"/>
      <w:sz w:val="20"/>
      <w:szCs w:val="20"/>
      <w:lang w:val="pl-PL"/>
    </w:rPr>
  </w:style>
  <w:style w:type="character" w:customStyle="1" w:styleId="ListLabel1">
    <w:name w:val="ListLabel 1"/>
    <w:rPr>
      <w:rFonts w:ascii="Calibri" w:eastAsia="Calibri" w:hAnsi="Calibri" w:cs="Calibri"/>
      <w:b w:val="0"/>
      <w:bCs w:val="0"/>
      <w:i w:val="0"/>
      <w:iCs w:val="0"/>
      <w:spacing w:val="-1"/>
      <w:w w:val="99"/>
      <w:sz w:val="20"/>
      <w:szCs w:val="20"/>
      <w:lang w:val="pl-PL" w:eastAsia="en-US" w:bidi="ar-SA"/>
    </w:rPr>
  </w:style>
  <w:style w:type="character" w:customStyle="1" w:styleId="ListLabel2">
    <w:name w:val="ListLabel 2"/>
    <w:rPr>
      <w:rFonts w:ascii="Calibri" w:eastAsia="Calibri" w:hAnsi="Calibri" w:cs="Calibri"/>
      <w:b w:val="0"/>
      <w:bCs w:val="0"/>
      <w:i w:val="0"/>
      <w:iCs w:val="0"/>
      <w:spacing w:val="0"/>
      <w:w w:val="99"/>
      <w:sz w:val="20"/>
      <w:szCs w:val="20"/>
      <w:lang w:val="pl-PL" w:eastAsia="en-US" w:bidi="ar-SA"/>
    </w:rPr>
  </w:style>
  <w:style w:type="character" w:customStyle="1" w:styleId="ListLabel3">
    <w:name w:val="ListLabel 3"/>
    <w:rPr>
      <w:lang w:val="pl-PL" w:eastAsia="en-US" w:bidi="ar-SA"/>
    </w:rPr>
  </w:style>
  <w:style w:type="character" w:customStyle="1" w:styleId="ListLabel4">
    <w:name w:val="ListLabel 4"/>
    <w:rPr>
      <w:lang w:val="pl-PL" w:eastAsia="en-US" w:bidi="ar-SA"/>
    </w:rPr>
  </w:style>
  <w:style w:type="character" w:customStyle="1" w:styleId="ListLabel5">
    <w:name w:val="ListLabel 5"/>
    <w:rPr>
      <w:lang w:val="pl-PL" w:eastAsia="en-US" w:bidi="ar-SA"/>
    </w:rPr>
  </w:style>
  <w:style w:type="character" w:customStyle="1" w:styleId="ListLabel6">
    <w:name w:val="ListLabel 6"/>
    <w:rPr>
      <w:lang w:val="pl-PL" w:eastAsia="en-US" w:bidi="ar-SA"/>
    </w:rPr>
  </w:style>
  <w:style w:type="character" w:customStyle="1" w:styleId="ListLabel7">
    <w:name w:val="ListLabel 7"/>
    <w:rPr>
      <w:lang w:val="pl-PL" w:eastAsia="en-US" w:bidi="ar-SA"/>
    </w:rPr>
  </w:style>
  <w:style w:type="character" w:customStyle="1" w:styleId="ListLabel8">
    <w:name w:val="ListLabel 8"/>
    <w:rPr>
      <w:lang w:val="pl-PL" w:eastAsia="en-US" w:bidi="ar-SA"/>
    </w:rPr>
  </w:style>
  <w:style w:type="character" w:customStyle="1" w:styleId="ListLabel9">
    <w:name w:val="ListLabel 9"/>
    <w:rPr>
      <w:lang w:val="pl-PL" w:eastAsia="en-US" w:bidi="ar-SA"/>
    </w:rPr>
  </w:style>
  <w:style w:type="character" w:customStyle="1" w:styleId="ListLabel10">
    <w:name w:val="ListLabel 10"/>
    <w:rPr>
      <w:rFonts w:ascii="Calibri" w:eastAsia="Calibri" w:hAnsi="Calibri" w:cs="Calibri"/>
      <w:b w:val="0"/>
      <w:bCs w:val="0"/>
      <w:i w:val="0"/>
      <w:iCs w:val="0"/>
      <w:spacing w:val="-1"/>
      <w:w w:val="99"/>
      <w:sz w:val="20"/>
      <w:szCs w:val="20"/>
      <w:lang w:val="pl-PL" w:eastAsia="en-US" w:bidi="ar-SA"/>
    </w:rPr>
  </w:style>
  <w:style w:type="character" w:customStyle="1" w:styleId="ListLabel11">
    <w:name w:val="ListLabel 11"/>
    <w:rPr>
      <w:rFonts w:eastAsia="Calibri" w:cs="Calibri"/>
      <w:b w:val="0"/>
      <w:bCs w:val="0"/>
      <w:i w:val="0"/>
      <w:iCs w:val="0"/>
      <w:spacing w:val="0"/>
      <w:w w:val="99"/>
      <w:sz w:val="20"/>
      <w:szCs w:val="20"/>
      <w:lang w:val="pl-PL" w:eastAsia="en-US" w:bidi="ar-SA"/>
    </w:rPr>
  </w:style>
  <w:style w:type="character" w:customStyle="1" w:styleId="ListLabel12">
    <w:name w:val="ListLabel 12"/>
    <w:rPr>
      <w:lang w:val="pl-PL" w:eastAsia="en-US" w:bidi="ar-SA"/>
    </w:rPr>
  </w:style>
  <w:style w:type="character" w:customStyle="1" w:styleId="ListLabel13">
    <w:name w:val="ListLabel 13"/>
    <w:rPr>
      <w:lang w:val="pl-PL" w:eastAsia="en-US" w:bidi="ar-SA"/>
    </w:rPr>
  </w:style>
  <w:style w:type="character" w:customStyle="1" w:styleId="ListLabel14">
    <w:name w:val="ListLabel 14"/>
    <w:rPr>
      <w:lang w:val="pl-PL" w:eastAsia="en-US" w:bidi="ar-SA"/>
    </w:rPr>
  </w:style>
  <w:style w:type="character" w:customStyle="1" w:styleId="ListLabel15">
    <w:name w:val="ListLabel 15"/>
    <w:rPr>
      <w:lang w:val="pl-PL" w:eastAsia="en-US" w:bidi="ar-SA"/>
    </w:rPr>
  </w:style>
  <w:style w:type="character" w:customStyle="1" w:styleId="ListLabel16">
    <w:name w:val="ListLabel 16"/>
    <w:rPr>
      <w:lang w:val="pl-PL" w:eastAsia="en-US" w:bidi="ar-SA"/>
    </w:rPr>
  </w:style>
  <w:style w:type="character" w:customStyle="1" w:styleId="ListLabel17">
    <w:name w:val="ListLabel 17"/>
    <w:rPr>
      <w:lang w:val="pl-PL" w:eastAsia="en-US" w:bidi="ar-SA"/>
    </w:rPr>
  </w:style>
  <w:style w:type="character" w:customStyle="1" w:styleId="ListLabel18">
    <w:name w:val="ListLabel 18"/>
    <w:rPr>
      <w:lang w:val="pl-PL" w:eastAsia="en-US" w:bidi="ar-SA"/>
    </w:rPr>
  </w:style>
  <w:style w:type="character" w:customStyle="1" w:styleId="ListLabel19">
    <w:name w:val="ListLabel 19"/>
    <w:rPr>
      <w:rFonts w:ascii="Calibri" w:eastAsia="Calibri" w:hAnsi="Calibri" w:cs="Calibri"/>
      <w:b w:val="0"/>
      <w:bCs w:val="0"/>
      <w:i w:val="0"/>
      <w:iCs w:val="0"/>
      <w:spacing w:val="-1"/>
      <w:w w:val="99"/>
      <w:sz w:val="20"/>
      <w:szCs w:val="20"/>
      <w:lang w:val="pl-PL" w:eastAsia="en-US" w:bidi="ar-SA"/>
    </w:rPr>
  </w:style>
  <w:style w:type="character" w:customStyle="1" w:styleId="ListLabel20">
    <w:name w:val="ListLabel 20"/>
    <w:rPr>
      <w:rFonts w:ascii="Calibri" w:eastAsia="Calibri" w:hAnsi="Calibri" w:cs="Calibri"/>
      <w:b w:val="0"/>
      <w:bCs w:val="0"/>
      <w:i w:val="0"/>
      <w:iCs w:val="0"/>
      <w:spacing w:val="0"/>
      <w:w w:val="99"/>
      <w:sz w:val="20"/>
      <w:szCs w:val="20"/>
      <w:lang w:val="pl-PL" w:eastAsia="en-US" w:bidi="ar-SA"/>
    </w:rPr>
  </w:style>
  <w:style w:type="character" w:customStyle="1" w:styleId="ListLabel21">
    <w:name w:val="ListLabel 21"/>
    <w:rPr>
      <w:lang w:val="pl-PL" w:eastAsia="en-US" w:bidi="ar-SA"/>
    </w:rPr>
  </w:style>
  <w:style w:type="character" w:customStyle="1" w:styleId="ListLabel22">
    <w:name w:val="ListLabel 22"/>
    <w:rPr>
      <w:lang w:val="pl-PL" w:eastAsia="en-US" w:bidi="ar-SA"/>
    </w:rPr>
  </w:style>
  <w:style w:type="character" w:customStyle="1" w:styleId="ListLabel23">
    <w:name w:val="ListLabel 23"/>
    <w:rPr>
      <w:lang w:val="pl-PL" w:eastAsia="en-US" w:bidi="ar-SA"/>
    </w:rPr>
  </w:style>
  <w:style w:type="character" w:customStyle="1" w:styleId="ListLabel24">
    <w:name w:val="ListLabel 24"/>
    <w:rPr>
      <w:lang w:val="pl-PL" w:eastAsia="en-US" w:bidi="ar-SA"/>
    </w:rPr>
  </w:style>
  <w:style w:type="character" w:customStyle="1" w:styleId="ListLabel25">
    <w:name w:val="ListLabel 25"/>
    <w:rPr>
      <w:lang w:val="pl-PL" w:eastAsia="en-US" w:bidi="ar-SA"/>
    </w:rPr>
  </w:style>
  <w:style w:type="character" w:customStyle="1" w:styleId="ListLabel26">
    <w:name w:val="ListLabel 26"/>
    <w:rPr>
      <w:lang w:val="pl-PL" w:eastAsia="en-US" w:bidi="ar-SA"/>
    </w:rPr>
  </w:style>
  <w:style w:type="character" w:customStyle="1" w:styleId="ListLabel27">
    <w:name w:val="ListLabel 27"/>
    <w:rPr>
      <w:lang w:val="pl-PL" w:eastAsia="en-US" w:bidi="ar-SA"/>
    </w:rPr>
  </w:style>
  <w:style w:type="character" w:customStyle="1" w:styleId="ListLabel28">
    <w:name w:val="ListLabel 28"/>
    <w:rPr>
      <w:rFonts w:eastAsia="Symbol" w:cs="Symbol"/>
      <w:b w:val="0"/>
      <w:bCs w:val="0"/>
      <w:i w:val="0"/>
      <w:iCs w:val="0"/>
      <w:spacing w:val="0"/>
      <w:w w:val="99"/>
      <w:sz w:val="20"/>
      <w:szCs w:val="20"/>
      <w:lang w:val="pl-PL" w:eastAsia="en-US" w:bidi="ar-SA"/>
    </w:rPr>
  </w:style>
  <w:style w:type="character" w:customStyle="1" w:styleId="ListLabel29">
    <w:name w:val="ListLabel 29"/>
    <w:rPr>
      <w:lang w:val="pl-PL" w:eastAsia="en-US" w:bidi="ar-SA"/>
    </w:rPr>
  </w:style>
  <w:style w:type="character" w:customStyle="1" w:styleId="ListLabel30">
    <w:name w:val="ListLabel 30"/>
    <w:rPr>
      <w:lang w:val="pl-PL" w:eastAsia="en-US" w:bidi="ar-SA"/>
    </w:rPr>
  </w:style>
  <w:style w:type="character" w:customStyle="1" w:styleId="ListLabel31">
    <w:name w:val="ListLabel 31"/>
    <w:rPr>
      <w:lang w:val="pl-PL" w:eastAsia="en-US" w:bidi="ar-SA"/>
    </w:rPr>
  </w:style>
  <w:style w:type="character" w:customStyle="1" w:styleId="ListLabel32">
    <w:name w:val="ListLabel 32"/>
    <w:rPr>
      <w:lang w:val="pl-PL" w:eastAsia="en-US" w:bidi="ar-SA"/>
    </w:rPr>
  </w:style>
  <w:style w:type="character" w:customStyle="1" w:styleId="ListLabel33">
    <w:name w:val="ListLabel 33"/>
    <w:rPr>
      <w:lang w:val="pl-PL" w:eastAsia="en-US" w:bidi="ar-SA"/>
    </w:rPr>
  </w:style>
  <w:style w:type="character" w:customStyle="1" w:styleId="ListLabel34">
    <w:name w:val="ListLabel 34"/>
    <w:rPr>
      <w:lang w:val="pl-PL" w:eastAsia="en-US" w:bidi="ar-SA"/>
    </w:rPr>
  </w:style>
  <w:style w:type="character" w:customStyle="1" w:styleId="ListLabel35">
    <w:name w:val="ListLabel 35"/>
    <w:rPr>
      <w:lang w:val="pl-PL" w:eastAsia="en-US" w:bidi="ar-SA"/>
    </w:rPr>
  </w:style>
  <w:style w:type="character" w:customStyle="1" w:styleId="ListLabel36">
    <w:name w:val="ListLabel 36"/>
    <w:rPr>
      <w:lang w:val="pl-PL" w:eastAsia="en-US" w:bidi="ar-SA"/>
    </w:rPr>
  </w:style>
  <w:style w:type="character" w:customStyle="1" w:styleId="ListLabel37">
    <w:name w:val="ListLabel 37"/>
    <w:rPr>
      <w:lang w:val="pl-PL" w:eastAsia="en-US" w:bidi="ar-SA"/>
    </w:rPr>
  </w:style>
  <w:style w:type="character" w:customStyle="1" w:styleId="ListLabel38">
    <w:name w:val="ListLabel 38"/>
    <w:rPr>
      <w:rFonts w:ascii="Calibri" w:eastAsia="Calibri" w:hAnsi="Calibri" w:cs="Calibri"/>
      <w:b w:val="0"/>
      <w:bCs w:val="0"/>
      <w:i w:val="0"/>
      <w:iCs w:val="0"/>
      <w:spacing w:val="0"/>
      <w:w w:val="99"/>
      <w:sz w:val="20"/>
      <w:szCs w:val="20"/>
      <w:lang w:val="pl-PL" w:eastAsia="en-US" w:bidi="ar-SA"/>
    </w:rPr>
  </w:style>
  <w:style w:type="character" w:customStyle="1" w:styleId="ListLabel39">
    <w:name w:val="ListLabel 39"/>
    <w:rPr>
      <w:lang w:val="pl-PL" w:eastAsia="en-US" w:bidi="ar-SA"/>
    </w:rPr>
  </w:style>
  <w:style w:type="character" w:customStyle="1" w:styleId="ListLabel40">
    <w:name w:val="ListLabel 40"/>
    <w:rPr>
      <w:lang w:val="pl-PL" w:eastAsia="en-US" w:bidi="ar-SA"/>
    </w:rPr>
  </w:style>
  <w:style w:type="character" w:customStyle="1" w:styleId="ListLabel41">
    <w:name w:val="ListLabel 41"/>
    <w:rPr>
      <w:lang w:val="pl-PL" w:eastAsia="en-US" w:bidi="ar-SA"/>
    </w:rPr>
  </w:style>
  <w:style w:type="character" w:customStyle="1" w:styleId="ListLabel42">
    <w:name w:val="ListLabel 42"/>
    <w:rPr>
      <w:lang w:val="pl-PL" w:eastAsia="en-US" w:bidi="ar-SA"/>
    </w:rPr>
  </w:style>
  <w:style w:type="character" w:customStyle="1" w:styleId="ListLabel43">
    <w:name w:val="ListLabel 43"/>
    <w:rPr>
      <w:lang w:val="pl-PL" w:eastAsia="en-US" w:bidi="ar-SA"/>
    </w:rPr>
  </w:style>
  <w:style w:type="character" w:customStyle="1" w:styleId="ListLabel44">
    <w:name w:val="ListLabel 44"/>
    <w:rPr>
      <w:lang w:val="pl-PL" w:eastAsia="en-US" w:bidi="ar-SA"/>
    </w:rPr>
  </w:style>
  <w:style w:type="character" w:customStyle="1" w:styleId="ListLabel45">
    <w:name w:val="ListLabel 45"/>
    <w:rPr>
      <w:lang w:val="pl-PL" w:eastAsia="en-US" w:bidi="ar-SA"/>
    </w:rPr>
  </w:style>
  <w:style w:type="character" w:customStyle="1" w:styleId="ListLabel46">
    <w:name w:val="ListLabel 46"/>
    <w:rPr>
      <w:rFonts w:ascii="Calibri" w:eastAsia="Calibri" w:hAnsi="Calibri" w:cs="Calibri"/>
      <w:b/>
      <w:bCs/>
      <w:i w:val="0"/>
      <w:iCs w:val="0"/>
      <w:spacing w:val="0"/>
      <w:w w:val="99"/>
      <w:sz w:val="20"/>
      <w:szCs w:val="20"/>
      <w:lang w:val="pl-PL" w:eastAsia="en-US" w:bidi="ar-SA"/>
    </w:rPr>
  </w:style>
  <w:style w:type="character" w:customStyle="1" w:styleId="ListLabel47">
    <w:name w:val="ListLabel 47"/>
    <w:rPr>
      <w:rFonts w:ascii="Calibri" w:eastAsia="Calibri" w:hAnsi="Calibri" w:cs="Calibri"/>
      <w:b w:val="0"/>
      <w:bCs w:val="0"/>
      <w:i w:val="0"/>
      <w:iCs w:val="0"/>
      <w:spacing w:val="-1"/>
      <w:w w:val="99"/>
      <w:sz w:val="20"/>
      <w:szCs w:val="20"/>
      <w:lang w:val="pl-PL" w:eastAsia="en-US" w:bidi="ar-SA"/>
    </w:rPr>
  </w:style>
  <w:style w:type="character" w:customStyle="1" w:styleId="ListLabel48">
    <w:name w:val="ListLabel 48"/>
    <w:rPr>
      <w:lang w:val="pl-PL" w:eastAsia="en-US" w:bidi="ar-SA"/>
    </w:rPr>
  </w:style>
  <w:style w:type="character" w:customStyle="1" w:styleId="ListLabel49">
    <w:name w:val="ListLabel 49"/>
    <w:rPr>
      <w:lang w:val="pl-PL" w:eastAsia="en-US" w:bidi="ar-SA"/>
    </w:rPr>
  </w:style>
  <w:style w:type="character" w:customStyle="1" w:styleId="ListLabel50">
    <w:name w:val="ListLabel 50"/>
    <w:rPr>
      <w:lang w:val="pl-PL" w:eastAsia="en-US" w:bidi="ar-SA"/>
    </w:rPr>
  </w:style>
  <w:style w:type="character" w:customStyle="1" w:styleId="ListLabel51">
    <w:name w:val="ListLabel 51"/>
    <w:rPr>
      <w:lang w:val="pl-PL" w:eastAsia="en-US" w:bidi="ar-SA"/>
    </w:rPr>
  </w:style>
  <w:style w:type="character" w:customStyle="1" w:styleId="ListLabel52">
    <w:name w:val="ListLabel 52"/>
    <w:rPr>
      <w:lang w:val="pl-PL" w:eastAsia="en-US" w:bidi="ar-SA"/>
    </w:rPr>
  </w:style>
  <w:style w:type="character" w:customStyle="1" w:styleId="ListLabel53">
    <w:name w:val="ListLabel 53"/>
    <w:rPr>
      <w:lang w:val="pl-PL" w:eastAsia="en-US" w:bidi="ar-SA"/>
    </w:rPr>
  </w:style>
  <w:style w:type="character" w:customStyle="1" w:styleId="ListLabel54">
    <w:name w:val="ListLabel 54"/>
    <w:rPr>
      <w:lang w:val="pl-PL" w:eastAsia="en-US" w:bidi="ar-SA"/>
    </w:rPr>
  </w:style>
  <w:style w:type="character" w:customStyle="1" w:styleId="ListLabel55">
    <w:name w:val="ListLabel 55"/>
    <w:rPr>
      <w:rFonts w:ascii="Calibri" w:eastAsia="Calibri" w:hAnsi="Calibri" w:cs="Calibri"/>
      <w:b w:val="0"/>
      <w:bCs w:val="0"/>
      <w:i w:val="0"/>
      <w:iCs w:val="0"/>
      <w:spacing w:val="-1"/>
      <w:w w:val="99"/>
      <w:sz w:val="20"/>
      <w:szCs w:val="20"/>
      <w:lang w:val="pl-PL" w:eastAsia="en-US" w:bidi="ar-SA"/>
    </w:rPr>
  </w:style>
  <w:style w:type="character" w:customStyle="1" w:styleId="ListLabel56">
    <w:name w:val="ListLabel 56"/>
    <w:rPr>
      <w:rFonts w:ascii="Calibri" w:eastAsia="Calibri" w:hAnsi="Calibri" w:cs="Calibri"/>
      <w:b w:val="0"/>
      <w:bCs w:val="0"/>
      <w:i w:val="0"/>
      <w:iCs w:val="0"/>
      <w:spacing w:val="0"/>
      <w:w w:val="99"/>
      <w:sz w:val="20"/>
      <w:szCs w:val="20"/>
      <w:lang w:val="pl-PL" w:eastAsia="en-US" w:bidi="ar-SA"/>
    </w:rPr>
  </w:style>
  <w:style w:type="character" w:customStyle="1" w:styleId="ListLabel57">
    <w:name w:val="ListLabel 57"/>
    <w:rPr>
      <w:lang w:val="pl-PL" w:eastAsia="en-US" w:bidi="ar-SA"/>
    </w:rPr>
  </w:style>
  <w:style w:type="character" w:customStyle="1" w:styleId="ListLabel58">
    <w:name w:val="ListLabel 58"/>
    <w:rPr>
      <w:lang w:val="pl-PL" w:eastAsia="en-US" w:bidi="ar-SA"/>
    </w:rPr>
  </w:style>
  <w:style w:type="character" w:customStyle="1" w:styleId="ListLabel59">
    <w:name w:val="ListLabel 59"/>
    <w:rPr>
      <w:lang w:val="pl-PL" w:eastAsia="en-US" w:bidi="ar-SA"/>
    </w:rPr>
  </w:style>
  <w:style w:type="character" w:customStyle="1" w:styleId="ListLabel60">
    <w:name w:val="ListLabel 60"/>
    <w:rPr>
      <w:lang w:val="pl-PL" w:eastAsia="en-US" w:bidi="ar-SA"/>
    </w:rPr>
  </w:style>
  <w:style w:type="character" w:customStyle="1" w:styleId="ListLabel61">
    <w:name w:val="ListLabel 61"/>
    <w:rPr>
      <w:lang w:val="pl-PL" w:eastAsia="en-US" w:bidi="ar-SA"/>
    </w:rPr>
  </w:style>
  <w:style w:type="character" w:customStyle="1" w:styleId="ListLabel62">
    <w:name w:val="ListLabel 62"/>
    <w:rPr>
      <w:lang w:val="pl-PL" w:eastAsia="en-US" w:bidi="ar-SA"/>
    </w:rPr>
  </w:style>
  <w:style w:type="character" w:customStyle="1" w:styleId="ListLabel63">
    <w:name w:val="ListLabel 63"/>
    <w:rPr>
      <w:lang w:val="pl-PL" w:eastAsia="en-US" w:bidi="ar-SA"/>
    </w:rPr>
  </w:style>
  <w:style w:type="character" w:customStyle="1" w:styleId="ListLabel64">
    <w:name w:val="ListLabel 64"/>
    <w:rPr>
      <w:spacing w:val="-1"/>
      <w:w w:val="99"/>
      <w:lang w:val="pl-PL" w:eastAsia="en-US" w:bidi="ar-SA"/>
    </w:rPr>
  </w:style>
  <w:style w:type="character" w:customStyle="1" w:styleId="ListLabel65">
    <w:name w:val="ListLabel 65"/>
    <w:rPr>
      <w:lang w:val="pl-PL" w:eastAsia="en-US" w:bidi="ar-SA"/>
    </w:rPr>
  </w:style>
  <w:style w:type="character" w:customStyle="1" w:styleId="ListLabel66">
    <w:name w:val="ListLabel 66"/>
    <w:rPr>
      <w:lang w:val="pl-PL" w:eastAsia="en-US" w:bidi="ar-SA"/>
    </w:rPr>
  </w:style>
  <w:style w:type="character" w:customStyle="1" w:styleId="ListLabel67">
    <w:name w:val="ListLabel 67"/>
    <w:rPr>
      <w:lang w:val="pl-PL" w:eastAsia="en-US" w:bidi="ar-SA"/>
    </w:rPr>
  </w:style>
  <w:style w:type="character" w:customStyle="1" w:styleId="ListLabel68">
    <w:name w:val="ListLabel 68"/>
    <w:rPr>
      <w:lang w:val="pl-PL" w:eastAsia="en-US" w:bidi="ar-SA"/>
    </w:rPr>
  </w:style>
  <w:style w:type="character" w:customStyle="1" w:styleId="ListLabel69">
    <w:name w:val="ListLabel 69"/>
    <w:rPr>
      <w:lang w:val="pl-PL" w:eastAsia="en-US" w:bidi="ar-SA"/>
    </w:rPr>
  </w:style>
  <w:style w:type="character" w:customStyle="1" w:styleId="ListLabel70">
    <w:name w:val="ListLabel 70"/>
    <w:rPr>
      <w:lang w:val="pl-PL" w:eastAsia="en-US" w:bidi="ar-SA"/>
    </w:rPr>
  </w:style>
  <w:style w:type="character" w:customStyle="1" w:styleId="ListLabel71">
    <w:name w:val="ListLabel 71"/>
    <w:rPr>
      <w:lang w:val="pl-PL" w:eastAsia="en-US" w:bidi="ar-SA"/>
    </w:rPr>
  </w:style>
  <w:style w:type="character" w:customStyle="1" w:styleId="ListLabel72">
    <w:name w:val="ListLabel 72"/>
    <w:rPr>
      <w:lang w:val="pl-PL" w:eastAsia="en-US" w:bidi="ar-SA"/>
    </w:rPr>
  </w:style>
  <w:style w:type="character" w:customStyle="1" w:styleId="ListLabel73">
    <w:name w:val="ListLabel 73"/>
    <w:rPr>
      <w:rFonts w:ascii="Calibri" w:eastAsia="Calibri" w:hAnsi="Calibri" w:cs="Calibri"/>
      <w:b w:val="0"/>
      <w:bCs w:val="0"/>
      <w:i w:val="0"/>
      <w:iCs w:val="0"/>
      <w:spacing w:val="-1"/>
      <w:w w:val="99"/>
      <w:sz w:val="20"/>
      <w:szCs w:val="20"/>
      <w:lang w:val="pl-PL" w:eastAsia="en-US" w:bidi="ar-SA"/>
    </w:rPr>
  </w:style>
  <w:style w:type="character" w:customStyle="1" w:styleId="ListLabel74">
    <w:name w:val="ListLabel 74"/>
    <w:rPr>
      <w:rFonts w:ascii="Calibri" w:eastAsia="Calibri" w:hAnsi="Calibri" w:cs="Calibri"/>
      <w:b w:val="0"/>
      <w:bCs w:val="0"/>
      <w:i w:val="0"/>
      <w:iCs w:val="0"/>
      <w:spacing w:val="0"/>
      <w:w w:val="99"/>
      <w:sz w:val="20"/>
      <w:szCs w:val="20"/>
      <w:lang w:val="pl-PL" w:eastAsia="en-US" w:bidi="ar-SA"/>
    </w:rPr>
  </w:style>
  <w:style w:type="character" w:customStyle="1" w:styleId="ListLabel75">
    <w:name w:val="ListLabel 75"/>
    <w:rPr>
      <w:rFonts w:eastAsia="Symbol" w:cs="Symbol"/>
      <w:b w:val="0"/>
      <w:bCs w:val="0"/>
      <w:i w:val="0"/>
      <w:iCs w:val="0"/>
      <w:spacing w:val="0"/>
      <w:w w:val="99"/>
      <w:sz w:val="20"/>
      <w:szCs w:val="20"/>
      <w:lang w:val="pl-PL" w:eastAsia="en-US" w:bidi="ar-SA"/>
    </w:rPr>
  </w:style>
  <w:style w:type="character" w:customStyle="1" w:styleId="ListLabel76">
    <w:name w:val="ListLabel 76"/>
    <w:rPr>
      <w:lang w:val="pl-PL" w:eastAsia="en-US" w:bidi="ar-SA"/>
    </w:rPr>
  </w:style>
  <w:style w:type="character" w:customStyle="1" w:styleId="ListLabel77">
    <w:name w:val="ListLabel 77"/>
    <w:rPr>
      <w:lang w:val="pl-PL" w:eastAsia="en-US" w:bidi="ar-SA"/>
    </w:rPr>
  </w:style>
  <w:style w:type="character" w:customStyle="1" w:styleId="ListLabel78">
    <w:name w:val="ListLabel 78"/>
    <w:rPr>
      <w:lang w:val="pl-PL" w:eastAsia="en-US" w:bidi="ar-SA"/>
    </w:rPr>
  </w:style>
  <w:style w:type="character" w:customStyle="1" w:styleId="ListLabel79">
    <w:name w:val="ListLabel 79"/>
    <w:rPr>
      <w:lang w:val="pl-PL" w:eastAsia="en-US" w:bidi="ar-SA"/>
    </w:rPr>
  </w:style>
  <w:style w:type="character" w:customStyle="1" w:styleId="ListLabel80">
    <w:name w:val="ListLabel 80"/>
    <w:rPr>
      <w:lang w:val="pl-PL" w:eastAsia="en-US" w:bidi="ar-SA"/>
    </w:rPr>
  </w:style>
  <w:style w:type="character" w:customStyle="1" w:styleId="ListLabel81">
    <w:name w:val="ListLabel 81"/>
    <w:rPr>
      <w:lang w:val="pl-PL" w:eastAsia="en-US" w:bidi="ar-SA"/>
    </w:rPr>
  </w:style>
  <w:style w:type="character" w:customStyle="1" w:styleId="ListLabel82">
    <w:name w:val="ListLabel 82"/>
    <w:rPr>
      <w:rFonts w:ascii="Calibri" w:eastAsia="Calibri" w:hAnsi="Calibri" w:cs="Calibri"/>
      <w:b w:val="0"/>
      <w:bCs w:val="0"/>
      <w:i w:val="0"/>
      <w:iCs w:val="0"/>
      <w:spacing w:val="-1"/>
      <w:w w:val="99"/>
      <w:sz w:val="20"/>
      <w:szCs w:val="20"/>
      <w:lang w:val="pl-PL" w:eastAsia="en-US" w:bidi="ar-SA"/>
    </w:rPr>
  </w:style>
  <w:style w:type="character" w:customStyle="1" w:styleId="ListLabel83">
    <w:name w:val="ListLabel 83"/>
    <w:rPr>
      <w:rFonts w:ascii="Calibri" w:eastAsia="Calibri" w:hAnsi="Calibri" w:cs="Calibri"/>
      <w:b w:val="0"/>
      <w:bCs w:val="0"/>
      <w:i w:val="0"/>
      <w:iCs w:val="0"/>
      <w:spacing w:val="0"/>
      <w:w w:val="99"/>
      <w:sz w:val="20"/>
      <w:szCs w:val="20"/>
      <w:lang w:val="pl-PL" w:eastAsia="en-US" w:bidi="ar-SA"/>
    </w:rPr>
  </w:style>
  <w:style w:type="character" w:customStyle="1" w:styleId="ListLabel84">
    <w:name w:val="ListLabel 84"/>
    <w:rPr>
      <w:lang w:val="pl-PL" w:eastAsia="en-US" w:bidi="ar-SA"/>
    </w:rPr>
  </w:style>
  <w:style w:type="character" w:customStyle="1" w:styleId="ListLabel85">
    <w:name w:val="ListLabel 85"/>
    <w:rPr>
      <w:lang w:val="pl-PL" w:eastAsia="en-US" w:bidi="ar-SA"/>
    </w:rPr>
  </w:style>
  <w:style w:type="character" w:customStyle="1" w:styleId="ListLabel86">
    <w:name w:val="ListLabel 86"/>
    <w:rPr>
      <w:lang w:val="pl-PL" w:eastAsia="en-US" w:bidi="ar-SA"/>
    </w:rPr>
  </w:style>
  <w:style w:type="character" w:customStyle="1" w:styleId="ListLabel87">
    <w:name w:val="ListLabel 87"/>
    <w:rPr>
      <w:lang w:val="pl-PL" w:eastAsia="en-US" w:bidi="ar-SA"/>
    </w:rPr>
  </w:style>
  <w:style w:type="character" w:customStyle="1" w:styleId="ListLabel88">
    <w:name w:val="ListLabel 88"/>
    <w:rPr>
      <w:lang w:val="pl-PL" w:eastAsia="en-US" w:bidi="ar-SA"/>
    </w:rPr>
  </w:style>
  <w:style w:type="character" w:customStyle="1" w:styleId="ListLabel89">
    <w:name w:val="ListLabel 89"/>
    <w:rPr>
      <w:lang w:val="pl-PL" w:eastAsia="en-US" w:bidi="ar-SA"/>
    </w:rPr>
  </w:style>
  <w:style w:type="character" w:customStyle="1" w:styleId="ListLabel90">
    <w:name w:val="ListLabel 90"/>
    <w:rPr>
      <w:lang w:val="pl-PL" w:eastAsia="en-US" w:bidi="ar-SA"/>
    </w:rPr>
  </w:style>
  <w:style w:type="character" w:customStyle="1" w:styleId="ListLabel91">
    <w:name w:val="ListLabel 91"/>
    <w:rPr>
      <w:rFonts w:ascii="Calibri" w:eastAsia="Calibri" w:hAnsi="Calibri" w:cs="Calibri"/>
      <w:b w:val="0"/>
      <w:bCs w:val="0"/>
      <w:i w:val="0"/>
      <w:iCs w:val="0"/>
      <w:spacing w:val="-1"/>
      <w:w w:val="99"/>
      <w:sz w:val="20"/>
      <w:szCs w:val="20"/>
      <w:lang w:val="pl-PL" w:eastAsia="en-US" w:bidi="ar-SA"/>
    </w:rPr>
  </w:style>
  <w:style w:type="character" w:customStyle="1" w:styleId="ListLabel92">
    <w:name w:val="ListLabel 92"/>
    <w:rPr>
      <w:lang w:val="pl-PL" w:eastAsia="en-US" w:bidi="ar-SA"/>
    </w:rPr>
  </w:style>
  <w:style w:type="character" w:customStyle="1" w:styleId="ListLabel93">
    <w:name w:val="ListLabel 93"/>
    <w:rPr>
      <w:lang w:val="pl-PL" w:eastAsia="en-US" w:bidi="ar-SA"/>
    </w:rPr>
  </w:style>
  <w:style w:type="character" w:customStyle="1" w:styleId="ListLabel94">
    <w:name w:val="ListLabel 94"/>
    <w:rPr>
      <w:lang w:val="pl-PL" w:eastAsia="en-US" w:bidi="ar-SA"/>
    </w:rPr>
  </w:style>
  <w:style w:type="character" w:customStyle="1" w:styleId="ListLabel95">
    <w:name w:val="ListLabel 95"/>
    <w:rPr>
      <w:lang w:val="pl-PL" w:eastAsia="en-US" w:bidi="ar-SA"/>
    </w:rPr>
  </w:style>
  <w:style w:type="character" w:customStyle="1" w:styleId="ListLabel96">
    <w:name w:val="ListLabel 96"/>
    <w:rPr>
      <w:lang w:val="pl-PL" w:eastAsia="en-US" w:bidi="ar-SA"/>
    </w:rPr>
  </w:style>
  <w:style w:type="character" w:customStyle="1" w:styleId="ListLabel97">
    <w:name w:val="ListLabel 97"/>
    <w:rPr>
      <w:lang w:val="pl-PL" w:eastAsia="en-US" w:bidi="ar-SA"/>
    </w:rPr>
  </w:style>
  <w:style w:type="character" w:customStyle="1" w:styleId="ListLabel98">
    <w:name w:val="ListLabel 98"/>
    <w:rPr>
      <w:lang w:val="pl-PL" w:eastAsia="en-US" w:bidi="ar-SA"/>
    </w:rPr>
  </w:style>
  <w:style w:type="character" w:customStyle="1" w:styleId="ListLabel99">
    <w:name w:val="ListLabel 99"/>
    <w:rPr>
      <w:lang w:val="pl-PL" w:eastAsia="en-US" w:bidi="ar-SA"/>
    </w:rPr>
  </w:style>
  <w:style w:type="character" w:customStyle="1" w:styleId="ListLabel100">
    <w:name w:val="ListLabel 100"/>
    <w:rPr>
      <w:rFonts w:ascii="Calibri" w:eastAsia="Calibri" w:hAnsi="Calibri" w:cs="Calibri"/>
      <w:b w:val="0"/>
      <w:bCs w:val="0"/>
      <w:i w:val="0"/>
      <w:iCs w:val="0"/>
      <w:spacing w:val="0"/>
      <w:w w:val="99"/>
      <w:sz w:val="20"/>
      <w:szCs w:val="20"/>
      <w:lang w:val="pl-PL" w:eastAsia="en-US" w:bidi="ar-SA"/>
    </w:rPr>
  </w:style>
  <w:style w:type="character" w:customStyle="1" w:styleId="ListLabel101">
    <w:name w:val="ListLabel 101"/>
    <w:rPr>
      <w:lang w:val="pl-PL" w:eastAsia="en-US" w:bidi="ar-SA"/>
    </w:rPr>
  </w:style>
  <w:style w:type="character" w:customStyle="1" w:styleId="ListLabel102">
    <w:name w:val="ListLabel 102"/>
    <w:rPr>
      <w:lang w:val="pl-PL" w:eastAsia="en-US" w:bidi="ar-SA"/>
    </w:rPr>
  </w:style>
  <w:style w:type="character" w:customStyle="1" w:styleId="ListLabel103">
    <w:name w:val="ListLabel 103"/>
    <w:rPr>
      <w:lang w:val="pl-PL" w:eastAsia="en-US" w:bidi="ar-SA"/>
    </w:rPr>
  </w:style>
  <w:style w:type="character" w:customStyle="1" w:styleId="ListLabel104">
    <w:name w:val="ListLabel 104"/>
    <w:rPr>
      <w:lang w:val="pl-PL" w:eastAsia="en-US" w:bidi="ar-SA"/>
    </w:rPr>
  </w:style>
  <w:style w:type="character" w:customStyle="1" w:styleId="ListLabel105">
    <w:name w:val="ListLabel 105"/>
    <w:rPr>
      <w:lang w:val="pl-PL" w:eastAsia="en-US" w:bidi="ar-SA"/>
    </w:rPr>
  </w:style>
  <w:style w:type="character" w:customStyle="1" w:styleId="ListLabel106">
    <w:name w:val="ListLabel 106"/>
    <w:rPr>
      <w:lang w:val="pl-PL" w:eastAsia="en-US" w:bidi="ar-SA"/>
    </w:rPr>
  </w:style>
  <w:style w:type="character" w:customStyle="1" w:styleId="ListLabel107">
    <w:name w:val="ListLabel 107"/>
    <w:rPr>
      <w:lang w:val="pl-PL" w:eastAsia="en-US" w:bidi="ar-SA"/>
    </w:rPr>
  </w:style>
  <w:style w:type="character" w:customStyle="1" w:styleId="ListLabel108">
    <w:name w:val="ListLabel 108"/>
    <w:rPr>
      <w:lang w:val="pl-PL" w:eastAsia="en-US" w:bidi="ar-SA"/>
    </w:rPr>
  </w:style>
  <w:style w:type="character" w:customStyle="1" w:styleId="ListLabel109">
    <w:name w:val="ListLabel 109"/>
    <w:rPr>
      <w:rFonts w:eastAsia="Symbol" w:cs="Symbol"/>
      <w:b w:val="0"/>
      <w:bCs w:val="0"/>
      <w:i w:val="0"/>
      <w:iCs w:val="0"/>
      <w:spacing w:val="0"/>
      <w:w w:val="99"/>
      <w:sz w:val="20"/>
      <w:szCs w:val="20"/>
      <w:lang w:val="pl-PL" w:eastAsia="en-US" w:bidi="ar-SA"/>
    </w:rPr>
  </w:style>
  <w:style w:type="character" w:customStyle="1" w:styleId="ListLabel110">
    <w:name w:val="ListLabel 110"/>
    <w:rPr>
      <w:lang w:val="pl-PL" w:eastAsia="en-US" w:bidi="ar-SA"/>
    </w:rPr>
  </w:style>
  <w:style w:type="character" w:customStyle="1" w:styleId="ListLabel111">
    <w:name w:val="ListLabel 111"/>
    <w:rPr>
      <w:lang w:val="pl-PL" w:eastAsia="en-US" w:bidi="ar-SA"/>
    </w:rPr>
  </w:style>
  <w:style w:type="character" w:customStyle="1" w:styleId="ListLabel112">
    <w:name w:val="ListLabel 112"/>
    <w:rPr>
      <w:lang w:val="pl-PL" w:eastAsia="en-US" w:bidi="ar-SA"/>
    </w:rPr>
  </w:style>
  <w:style w:type="character" w:customStyle="1" w:styleId="ListLabel113">
    <w:name w:val="ListLabel 113"/>
    <w:rPr>
      <w:lang w:val="pl-PL" w:eastAsia="en-US" w:bidi="ar-SA"/>
    </w:rPr>
  </w:style>
  <w:style w:type="character" w:customStyle="1" w:styleId="ListLabel114">
    <w:name w:val="ListLabel 114"/>
    <w:rPr>
      <w:lang w:val="pl-PL" w:eastAsia="en-US" w:bidi="ar-SA"/>
    </w:rPr>
  </w:style>
  <w:style w:type="character" w:customStyle="1" w:styleId="ListLabel115">
    <w:name w:val="ListLabel 115"/>
    <w:rPr>
      <w:lang w:val="pl-PL" w:eastAsia="en-US" w:bidi="ar-SA"/>
    </w:rPr>
  </w:style>
  <w:style w:type="character" w:customStyle="1" w:styleId="ListLabel116">
    <w:name w:val="ListLabel 116"/>
    <w:rPr>
      <w:lang w:val="pl-PL" w:eastAsia="en-US" w:bidi="ar-SA"/>
    </w:rPr>
  </w:style>
  <w:style w:type="character" w:customStyle="1" w:styleId="ListLabel117">
    <w:name w:val="ListLabel 117"/>
    <w:rPr>
      <w:lang w:val="pl-PL" w:eastAsia="en-US" w:bidi="ar-SA"/>
    </w:rPr>
  </w:style>
  <w:style w:type="character" w:customStyle="1" w:styleId="ListLabel118">
    <w:name w:val="ListLabel 118"/>
    <w:rPr>
      <w:rFonts w:ascii="Calibri" w:eastAsia="Calibri" w:hAnsi="Calibri" w:cs="Calibri"/>
      <w:b/>
      <w:bCs/>
      <w:i w:val="0"/>
      <w:iCs w:val="0"/>
      <w:spacing w:val="-1"/>
      <w:w w:val="99"/>
      <w:sz w:val="20"/>
      <w:szCs w:val="20"/>
      <w:lang w:val="pl-PL" w:eastAsia="en-US" w:bidi="ar-SA"/>
    </w:rPr>
  </w:style>
  <w:style w:type="character" w:customStyle="1" w:styleId="ListLabel119">
    <w:name w:val="ListLabel 119"/>
    <w:rPr>
      <w:lang w:val="pl-PL" w:eastAsia="en-US" w:bidi="ar-SA"/>
    </w:rPr>
  </w:style>
  <w:style w:type="character" w:customStyle="1" w:styleId="ListLabel120">
    <w:name w:val="ListLabel 120"/>
    <w:rPr>
      <w:lang w:val="pl-PL" w:eastAsia="en-US" w:bidi="ar-SA"/>
    </w:rPr>
  </w:style>
  <w:style w:type="character" w:customStyle="1" w:styleId="ListLabel121">
    <w:name w:val="ListLabel 121"/>
    <w:rPr>
      <w:lang w:val="pl-PL" w:eastAsia="en-US" w:bidi="ar-SA"/>
    </w:rPr>
  </w:style>
  <w:style w:type="character" w:customStyle="1" w:styleId="ListLabel122">
    <w:name w:val="ListLabel 122"/>
    <w:rPr>
      <w:lang w:val="pl-PL" w:eastAsia="en-US" w:bidi="ar-SA"/>
    </w:rPr>
  </w:style>
  <w:style w:type="character" w:customStyle="1" w:styleId="ListLabel123">
    <w:name w:val="ListLabel 123"/>
    <w:rPr>
      <w:lang w:val="pl-PL" w:eastAsia="en-US" w:bidi="ar-SA"/>
    </w:rPr>
  </w:style>
  <w:style w:type="character" w:customStyle="1" w:styleId="ListLabel124">
    <w:name w:val="ListLabel 124"/>
    <w:rPr>
      <w:lang w:val="pl-PL" w:eastAsia="en-US" w:bidi="ar-SA"/>
    </w:rPr>
  </w:style>
  <w:style w:type="character" w:customStyle="1" w:styleId="ListLabel125">
    <w:name w:val="ListLabel 125"/>
    <w:rPr>
      <w:lang w:val="pl-PL" w:eastAsia="en-US" w:bidi="ar-SA"/>
    </w:rPr>
  </w:style>
  <w:style w:type="character" w:customStyle="1" w:styleId="ListLabel126">
    <w:name w:val="ListLabel 126"/>
    <w:rPr>
      <w:lang w:val="pl-PL" w:eastAsia="en-US" w:bidi="ar-SA"/>
    </w:rPr>
  </w:style>
  <w:style w:type="character" w:customStyle="1" w:styleId="ListLabel127">
    <w:name w:val="ListLabel 127"/>
    <w:rPr>
      <w:rFonts w:ascii="Calibri" w:eastAsia="Calibri" w:hAnsi="Calibri" w:cs="Calibri"/>
      <w:b w:val="0"/>
      <w:bCs w:val="0"/>
      <w:i w:val="0"/>
      <w:iCs w:val="0"/>
      <w:spacing w:val="-1"/>
      <w:w w:val="99"/>
      <w:sz w:val="20"/>
      <w:szCs w:val="20"/>
      <w:lang w:val="pl-PL" w:eastAsia="en-US" w:bidi="ar-SA"/>
    </w:rPr>
  </w:style>
  <w:style w:type="character" w:customStyle="1" w:styleId="ListLabel128">
    <w:name w:val="ListLabel 128"/>
    <w:rPr>
      <w:rFonts w:ascii="Calibri" w:eastAsia="Calibri" w:hAnsi="Calibri" w:cs="Calibri"/>
      <w:b w:val="0"/>
      <w:bCs w:val="0"/>
      <w:i w:val="0"/>
      <w:iCs w:val="0"/>
      <w:spacing w:val="0"/>
      <w:w w:val="99"/>
      <w:sz w:val="20"/>
      <w:szCs w:val="20"/>
      <w:lang w:val="pl-PL" w:eastAsia="en-US" w:bidi="ar-SA"/>
    </w:rPr>
  </w:style>
  <w:style w:type="character" w:customStyle="1" w:styleId="ListLabel129">
    <w:name w:val="ListLabel 129"/>
    <w:rPr>
      <w:rFonts w:eastAsia="Symbol" w:cs="Symbol"/>
      <w:b w:val="0"/>
      <w:bCs w:val="0"/>
      <w:i w:val="0"/>
      <w:iCs w:val="0"/>
      <w:spacing w:val="0"/>
      <w:w w:val="99"/>
      <w:sz w:val="20"/>
      <w:szCs w:val="20"/>
      <w:lang w:val="pl-PL" w:eastAsia="en-US" w:bidi="ar-SA"/>
    </w:rPr>
  </w:style>
  <w:style w:type="character" w:customStyle="1" w:styleId="ListLabel130">
    <w:name w:val="ListLabel 130"/>
    <w:rPr>
      <w:lang w:val="pl-PL" w:eastAsia="en-US" w:bidi="ar-SA"/>
    </w:rPr>
  </w:style>
  <w:style w:type="character" w:customStyle="1" w:styleId="ListLabel131">
    <w:name w:val="ListLabel 131"/>
    <w:rPr>
      <w:lang w:val="pl-PL" w:eastAsia="en-US" w:bidi="ar-SA"/>
    </w:rPr>
  </w:style>
  <w:style w:type="character" w:customStyle="1" w:styleId="ListLabel132">
    <w:name w:val="ListLabel 132"/>
    <w:rPr>
      <w:lang w:val="pl-PL" w:eastAsia="en-US" w:bidi="ar-SA"/>
    </w:rPr>
  </w:style>
  <w:style w:type="character" w:customStyle="1" w:styleId="ListLabel133">
    <w:name w:val="ListLabel 133"/>
    <w:rPr>
      <w:lang w:val="pl-PL" w:eastAsia="en-US" w:bidi="ar-SA"/>
    </w:rPr>
  </w:style>
  <w:style w:type="character" w:customStyle="1" w:styleId="ListLabel134">
    <w:name w:val="ListLabel 134"/>
    <w:rPr>
      <w:lang w:val="pl-PL" w:eastAsia="en-US" w:bidi="ar-SA"/>
    </w:rPr>
  </w:style>
  <w:style w:type="character" w:customStyle="1" w:styleId="ListLabel135">
    <w:name w:val="ListLabel 135"/>
    <w:rPr>
      <w:lang w:val="pl-PL" w:eastAsia="en-US" w:bidi="ar-SA"/>
    </w:rPr>
  </w:style>
  <w:style w:type="character" w:customStyle="1" w:styleId="ListLabel136">
    <w:name w:val="ListLabel 136"/>
    <w:rPr>
      <w:rFonts w:ascii="Calibri" w:eastAsia="Calibri" w:hAnsi="Calibri" w:cs="Calibri"/>
      <w:spacing w:val="-1"/>
      <w:w w:val="99"/>
      <w:lang w:val="pl-PL" w:eastAsia="en-US" w:bidi="ar-SA"/>
    </w:rPr>
  </w:style>
  <w:style w:type="character" w:customStyle="1" w:styleId="ListLabel137">
    <w:name w:val="ListLabel 137"/>
    <w:rPr>
      <w:rFonts w:ascii="Calibri" w:eastAsia="Calibri" w:hAnsi="Calibri" w:cs="Calibri"/>
      <w:b w:val="0"/>
      <w:bCs w:val="0"/>
      <w:i w:val="0"/>
      <w:iCs w:val="0"/>
      <w:spacing w:val="-1"/>
      <w:w w:val="99"/>
      <w:sz w:val="20"/>
      <w:szCs w:val="20"/>
      <w:lang w:val="pl-PL" w:eastAsia="en-US" w:bidi="ar-SA"/>
    </w:rPr>
  </w:style>
  <w:style w:type="character" w:customStyle="1" w:styleId="ListLabel138">
    <w:name w:val="ListLabel 138"/>
    <w:rPr>
      <w:lang w:val="pl-PL" w:eastAsia="en-US" w:bidi="ar-SA"/>
    </w:rPr>
  </w:style>
  <w:style w:type="character" w:customStyle="1" w:styleId="ListLabel139">
    <w:name w:val="ListLabel 139"/>
    <w:rPr>
      <w:lang w:val="pl-PL" w:eastAsia="en-US" w:bidi="ar-SA"/>
    </w:rPr>
  </w:style>
  <w:style w:type="character" w:customStyle="1" w:styleId="ListLabel140">
    <w:name w:val="ListLabel 140"/>
    <w:rPr>
      <w:lang w:val="pl-PL" w:eastAsia="en-US" w:bidi="ar-SA"/>
    </w:rPr>
  </w:style>
  <w:style w:type="character" w:customStyle="1" w:styleId="ListLabel141">
    <w:name w:val="ListLabel 141"/>
    <w:rPr>
      <w:lang w:val="pl-PL" w:eastAsia="en-US" w:bidi="ar-SA"/>
    </w:rPr>
  </w:style>
  <w:style w:type="character" w:customStyle="1" w:styleId="ListLabel142">
    <w:name w:val="ListLabel 142"/>
    <w:rPr>
      <w:lang w:val="pl-PL" w:eastAsia="en-US" w:bidi="ar-SA"/>
    </w:rPr>
  </w:style>
  <w:style w:type="character" w:customStyle="1" w:styleId="ListLabel143">
    <w:name w:val="ListLabel 143"/>
    <w:rPr>
      <w:lang w:val="pl-PL" w:eastAsia="en-US" w:bidi="ar-SA"/>
    </w:rPr>
  </w:style>
  <w:style w:type="character" w:customStyle="1" w:styleId="ListLabel144">
    <w:name w:val="ListLabel 144"/>
    <w:rPr>
      <w:lang w:val="pl-PL" w:eastAsia="en-US" w:bidi="ar-SA"/>
    </w:rPr>
  </w:style>
  <w:style w:type="character" w:customStyle="1" w:styleId="ListLabel145">
    <w:name w:val="ListLabel 145"/>
  </w:style>
  <w:style w:type="character" w:customStyle="1" w:styleId="ListLabel146">
    <w:name w:val="ListLabel 146"/>
  </w:style>
  <w:style w:type="character" w:customStyle="1" w:styleId="ListLabel147">
    <w:name w:val="ListLabel 147"/>
  </w:style>
  <w:style w:type="character" w:customStyle="1" w:styleId="ListLabel148">
    <w:name w:val="ListLabel 148"/>
  </w:style>
  <w:style w:type="character" w:customStyle="1" w:styleId="ListLabel149">
    <w:name w:val="ListLabel 149"/>
  </w:style>
  <w:style w:type="character" w:customStyle="1" w:styleId="ListLabel150">
    <w:name w:val="ListLabel 150"/>
  </w:style>
  <w:style w:type="character" w:customStyle="1" w:styleId="ListLabel151">
    <w:name w:val="ListLabel 151"/>
  </w:style>
  <w:style w:type="character" w:customStyle="1" w:styleId="ListLabel152">
    <w:name w:val="ListLabel 152"/>
  </w:style>
  <w:style w:type="character" w:customStyle="1" w:styleId="ListLabel153">
    <w:name w:val="ListLabel 153"/>
  </w:style>
  <w:style w:type="character" w:customStyle="1" w:styleId="ListLabel154">
    <w:name w:val="ListLabel 154"/>
  </w:style>
  <w:style w:type="character" w:customStyle="1" w:styleId="ListLabel155">
    <w:name w:val="ListLabel 155"/>
    <w:rPr>
      <w:rFonts w:cs="Courier New"/>
    </w:rPr>
  </w:style>
  <w:style w:type="character" w:customStyle="1" w:styleId="ListLabel156">
    <w:name w:val="ListLabel 156"/>
  </w:style>
  <w:style w:type="character" w:customStyle="1" w:styleId="ListLabel157">
    <w:name w:val="ListLabel 157"/>
  </w:style>
  <w:style w:type="character" w:customStyle="1" w:styleId="ListLabel158">
    <w:name w:val="ListLabel 158"/>
    <w:rPr>
      <w:rFonts w:cs="Courier New"/>
    </w:rPr>
  </w:style>
  <w:style w:type="character" w:customStyle="1" w:styleId="ListLabel159">
    <w:name w:val="ListLabel 159"/>
  </w:style>
  <w:style w:type="character" w:customStyle="1" w:styleId="ListLabel160">
    <w:name w:val="ListLabel 160"/>
  </w:style>
  <w:style w:type="character" w:customStyle="1" w:styleId="ListLabel161">
    <w:name w:val="ListLabel 161"/>
    <w:rPr>
      <w:rFonts w:cs="Courier New"/>
    </w:rPr>
  </w:style>
  <w:style w:type="character" w:customStyle="1" w:styleId="ListLabel162">
    <w:name w:val="ListLabel 162"/>
  </w:style>
  <w:style w:type="character" w:customStyle="1" w:styleId="ListLabel163">
    <w:name w:val="ListLabel 163"/>
  </w:style>
  <w:style w:type="character" w:customStyle="1" w:styleId="ListLabel164">
    <w:name w:val="ListLabel 164"/>
  </w:style>
  <w:style w:type="character" w:customStyle="1" w:styleId="ListLabel165">
    <w:name w:val="ListLabel 165"/>
  </w:style>
  <w:style w:type="character" w:customStyle="1" w:styleId="ListLabel166">
    <w:name w:val="ListLabel 166"/>
  </w:style>
  <w:style w:type="character" w:customStyle="1" w:styleId="ListLabel167">
    <w:name w:val="ListLabel 167"/>
  </w:style>
  <w:style w:type="character" w:customStyle="1" w:styleId="ListLabel168">
    <w:name w:val="ListLabel 168"/>
  </w:style>
  <w:style w:type="character" w:customStyle="1" w:styleId="ListLabel169">
    <w:name w:val="ListLabel 169"/>
  </w:style>
  <w:style w:type="character" w:customStyle="1" w:styleId="ListLabel170">
    <w:name w:val="ListLabel 170"/>
  </w:style>
  <w:style w:type="character" w:customStyle="1" w:styleId="ListLabel171">
    <w:name w:val="ListLabel 171"/>
  </w:style>
  <w:style w:type="character" w:customStyle="1" w:styleId="ListLabel172">
    <w:name w:val="ListLabel 172"/>
    <w:rPr>
      <w:rFonts w:ascii="Times New Roman" w:eastAsia="Arial" w:hAnsi="Times New Roman" w:cs="Times New Roman"/>
      <w:b w:val="0"/>
      <w:i w:val="0"/>
      <w:strike w:val="0"/>
      <w:dstrike w:val="0"/>
      <w:color w:val="000000"/>
      <w:position w:val="0"/>
      <w:sz w:val="20"/>
      <w:szCs w:val="20"/>
      <w:u w:val="none" w:color="000000"/>
      <w:bdr w:val="none" w:sz="0" w:space="0" w:color="000000"/>
      <w:shd w:val="clear" w:color="auto" w:fill="auto"/>
      <w:vertAlign w:val="baseline"/>
    </w:rPr>
  </w:style>
  <w:style w:type="character" w:customStyle="1" w:styleId="ListLabel173">
    <w:name w:val="ListLabel 173"/>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style>
  <w:style w:type="character" w:customStyle="1" w:styleId="ListLabel174">
    <w:name w:val="ListLabel 174"/>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style>
  <w:style w:type="character" w:customStyle="1" w:styleId="ListLabel175">
    <w:name w:val="ListLabel 175"/>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style>
  <w:style w:type="character" w:customStyle="1" w:styleId="ListLabel176">
    <w:name w:val="ListLabel 176"/>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style>
  <w:style w:type="character" w:customStyle="1" w:styleId="ListLabel177">
    <w:name w:val="ListLabel 177"/>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style>
  <w:style w:type="character" w:customStyle="1" w:styleId="ListLabel178">
    <w:name w:val="ListLabel 178"/>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style>
  <w:style w:type="character" w:customStyle="1" w:styleId="ListLabel179">
    <w:name w:val="ListLabel 179"/>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style>
  <w:style w:type="character" w:customStyle="1" w:styleId="ListLabel180">
    <w:name w:val="ListLabel 180"/>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style>
  <w:style w:type="character" w:customStyle="1" w:styleId="ListLabel181">
    <w:name w:val="ListLabel 181"/>
    <w:rPr>
      <w:rFonts w:ascii="Times New Roman" w:eastAsia="Arial" w:hAnsi="Times New Roman" w:cs="Times New Roman"/>
      <w:b w:val="0"/>
      <w:i w:val="0"/>
      <w:strike w:val="0"/>
      <w:dstrike w:val="0"/>
      <w:color w:val="000000"/>
      <w:position w:val="0"/>
      <w:sz w:val="20"/>
      <w:szCs w:val="20"/>
      <w:u w:val="none" w:color="000000"/>
      <w:bdr w:val="none" w:sz="0" w:space="0" w:color="000000"/>
      <w:shd w:val="clear" w:color="auto" w:fill="auto"/>
      <w:vertAlign w:val="baseline"/>
    </w:rPr>
  </w:style>
  <w:style w:type="character" w:customStyle="1" w:styleId="ListLabel182">
    <w:name w:val="ListLabel 182"/>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style>
  <w:style w:type="character" w:customStyle="1" w:styleId="ListLabel183">
    <w:name w:val="ListLabel 183"/>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style>
  <w:style w:type="character" w:customStyle="1" w:styleId="ListLabel184">
    <w:name w:val="ListLabel 184"/>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style>
  <w:style w:type="character" w:customStyle="1" w:styleId="ListLabel185">
    <w:name w:val="ListLabel 185"/>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style>
  <w:style w:type="character" w:customStyle="1" w:styleId="ListLabel186">
    <w:name w:val="ListLabel 186"/>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style>
  <w:style w:type="character" w:customStyle="1" w:styleId="ListLabel187">
    <w:name w:val="ListLabel 187"/>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style>
  <w:style w:type="character" w:customStyle="1" w:styleId="ListLabel188">
    <w:name w:val="ListLabel 188"/>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style>
  <w:style w:type="character" w:customStyle="1" w:styleId="ListLabel189">
    <w:name w:val="ListLabel 189"/>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style>
  <w:style w:type="character" w:customStyle="1" w:styleId="ListLabel190">
    <w:name w:val="ListLabel 190"/>
  </w:style>
  <w:style w:type="character" w:customStyle="1" w:styleId="ListLabel191">
    <w:name w:val="ListLabel 191"/>
  </w:style>
  <w:style w:type="character" w:customStyle="1" w:styleId="ListLabel192">
    <w:name w:val="ListLabel 192"/>
  </w:style>
  <w:style w:type="character" w:customStyle="1" w:styleId="ListLabel193">
    <w:name w:val="ListLabel 193"/>
  </w:style>
  <w:style w:type="character" w:customStyle="1" w:styleId="ListLabel194">
    <w:name w:val="ListLabel 194"/>
  </w:style>
  <w:style w:type="character" w:customStyle="1" w:styleId="ListLabel195">
    <w:name w:val="ListLabel 195"/>
  </w:style>
  <w:style w:type="character" w:customStyle="1" w:styleId="ListLabel196">
    <w:name w:val="ListLabel 196"/>
  </w:style>
  <w:style w:type="character" w:customStyle="1" w:styleId="ListLabel197">
    <w:name w:val="ListLabel 197"/>
  </w:style>
  <w:style w:type="character" w:customStyle="1" w:styleId="ListLabel198">
    <w:name w:val="ListLabel 198"/>
  </w:style>
  <w:style w:type="character" w:customStyle="1" w:styleId="ListLabel199">
    <w:name w:val="ListLabel 199"/>
    <w:rPr>
      <w:rFonts w:ascii="Calibri" w:eastAsia="Calibri" w:hAnsi="Calibri" w:cs="Calibri"/>
      <w:spacing w:val="-1"/>
      <w:w w:val="99"/>
      <w:sz w:val="20"/>
      <w:szCs w:val="20"/>
      <w:lang w:val="pl-PL" w:eastAsia="en-US" w:bidi="ar-SA"/>
    </w:rPr>
  </w:style>
  <w:style w:type="character" w:customStyle="1" w:styleId="ListLabel200">
    <w:name w:val="ListLabel 200"/>
    <w:rPr>
      <w:rFonts w:eastAsia="Symbol" w:cs="Symbol"/>
      <w:w w:val="99"/>
      <w:sz w:val="20"/>
      <w:szCs w:val="20"/>
      <w:lang w:val="pl-PL" w:eastAsia="en-US" w:bidi="ar-SA"/>
    </w:rPr>
  </w:style>
  <w:style w:type="character" w:customStyle="1" w:styleId="ListLabel201">
    <w:name w:val="ListLabel 201"/>
    <w:rPr>
      <w:lang w:val="pl-PL" w:eastAsia="en-US" w:bidi="ar-SA"/>
    </w:rPr>
  </w:style>
  <w:style w:type="character" w:customStyle="1" w:styleId="ListLabel202">
    <w:name w:val="ListLabel 202"/>
    <w:rPr>
      <w:lang w:val="pl-PL" w:eastAsia="en-US" w:bidi="ar-SA"/>
    </w:rPr>
  </w:style>
  <w:style w:type="character" w:customStyle="1" w:styleId="ListLabel203">
    <w:name w:val="ListLabel 203"/>
    <w:rPr>
      <w:lang w:val="pl-PL" w:eastAsia="en-US" w:bidi="ar-SA"/>
    </w:rPr>
  </w:style>
  <w:style w:type="character" w:customStyle="1" w:styleId="ListLabel204">
    <w:name w:val="ListLabel 204"/>
    <w:rPr>
      <w:lang w:val="pl-PL" w:eastAsia="en-US" w:bidi="ar-SA"/>
    </w:rPr>
  </w:style>
  <w:style w:type="character" w:customStyle="1" w:styleId="ListLabel205">
    <w:name w:val="ListLabel 205"/>
    <w:rPr>
      <w:lang w:val="pl-PL" w:eastAsia="en-US" w:bidi="ar-SA"/>
    </w:rPr>
  </w:style>
  <w:style w:type="character" w:customStyle="1" w:styleId="ListLabel206">
    <w:name w:val="ListLabel 206"/>
    <w:rPr>
      <w:lang w:val="pl-PL" w:eastAsia="en-US" w:bidi="ar-SA"/>
    </w:rPr>
  </w:style>
  <w:style w:type="character" w:customStyle="1" w:styleId="ListLabel207">
    <w:name w:val="ListLabel 207"/>
    <w:rPr>
      <w:lang w:val="pl-PL" w:eastAsia="en-US" w:bidi="ar-SA"/>
    </w:rPr>
  </w:style>
  <w:style w:type="character" w:customStyle="1" w:styleId="ListLabel208">
    <w:name w:val="ListLabel 208"/>
    <w:rPr>
      <w:rFonts w:eastAsia="Calibri" w:cs="Calibri"/>
      <w:w w:val="99"/>
      <w:sz w:val="20"/>
      <w:szCs w:val="20"/>
      <w:lang w:val="pl-PL" w:eastAsia="en-US" w:bidi="ar-SA"/>
    </w:rPr>
  </w:style>
  <w:style w:type="character" w:customStyle="1" w:styleId="ListLabel209">
    <w:name w:val="ListLabel 209"/>
    <w:rPr>
      <w:lang w:val="pl-PL" w:eastAsia="en-US" w:bidi="ar-SA"/>
    </w:rPr>
  </w:style>
  <w:style w:type="character" w:customStyle="1" w:styleId="ListLabel210">
    <w:name w:val="ListLabel 210"/>
    <w:rPr>
      <w:lang w:val="pl-PL" w:eastAsia="en-US" w:bidi="ar-SA"/>
    </w:rPr>
  </w:style>
  <w:style w:type="character" w:customStyle="1" w:styleId="ListLabel211">
    <w:name w:val="ListLabel 211"/>
    <w:rPr>
      <w:lang w:val="pl-PL" w:eastAsia="en-US" w:bidi="ar-SA"/>
    </w:rPr>
  </w:style>
  <w:style w:type="character" w:customStyle="1" w:styleId="ListLabel212">
    <w:name w:val="ListLabel 212"/>
    <w:rPr>
      <w:lang w:val="pl-PL" w:eastAsia="en-US" w:bidi="ar-SA"/>
    </w:rPr>
  </w:style>
  <w:style w:type="character" w:customStyle="1" w:styleId="ListLabel213">
    <w:name w:val="ListLabel 213"/>
    <w:rPr>
      <w:lang w:val="pl-PL" w:eastAsia="en-US" w:bidi="ar-SA"/>
    </w:rPr>
  </w:style>
  <w:style w:type="character" w:customStyle="1" w:styleId="ListLabel214">
    <w:name w:val="ListLabel 214"/>
    <w:rPr>
      <w:lang w:val="pl-PL" w:eastAsia="en-US" w:bidi="ar-SA"/>
    </w:rPr>
  </w:style>
  <w:style w:type="character" w:customStyle="1" w:styleId="ListLabel215">
    <w:name w:val="ListLabel 215"/>
    <w:rPr>
      <w:lang w:val="pl-PL" w:eastAsia="en-US" w:bidi="ar-SA"/>
    </w:rPr>
  </w:style>
  <w:style w:type="character" w:customStyle="1" w:styleId="ListLabel216">
    <w:name w:val="ListLabel 216"/>
    <w:rPr>
      <w:lang w:val="pl-PL" w:eastAsia="en-US" w:bidi="ar-SA"/>
    </w:rPr>
  </w:style>
  <w:style w:type="character" w:customStyle="1" w:styleId="ListLabel217">
    <w:name w:val="ListLabel 217"/>
  </w:style>
  <w:style w:type="character" w:customStyle="1" w:styleId="ListLabel218">
    <w:name w:val="ListLabel 218"/>
    <w:rPr>
      <w:rFonts w:cs="Times New Roman"/>
      <w:sz w:val="20"/>
    </w:rPr>
  </w:style>
  <w:style w:type="character" w:customStyle="1" w:styleId="ListLabel219">
    <w:name w:val="ListLabel 219"/>
  </w:style>
  <w:style w:type="character" w:customStyle="1" w:styleId="ListLabel220">
    <w:name w:val="ListLabel 220"/>
  </w:style>
  <w:style w:type="character" w:customStyle="1" w:styleId="ListLabel221">
    <w:name w:val="ListLabel 221"/>
  </w:style>
  <w:style w:type="character" w:customStyle="1" w:styleId="ListLabel222">
    <w:name w:val="ListLabel 222"/>
  </w:style>
  <w:style w:type="character" w:customStyle="1" w:styleId="ListLabel223">
    <w:name w:val="ListLabel 223"/>
  </w:style>
  <w:style w:type="character" w:customStyle="1" w:styleId="ListLabel224">
    <w:name w:val="ListLabel 224"/>
  </w:style>
  <w:style w:type="character" w:customStyle="1" w:styleId="ListLabel225">
    <w:name w:val="ListLabel 225"/>
  </w:style>
  <w:style w:type="character" w:customStyle="1" w:styleId="ListLabel226">
    <w:name w:val="ListLabel 226"/>
  </w:style>
  <w:style w:type="character" w:customStyle="1" w:styleId="ListLabel227">
    <w:name w:val="ListLabel 227"/>
  </w:style>
  <w:style w:type="character" w:customStyle="1" w:styleId="ListLabel228">
    <w:name w:val="ListLabel 228"/>
  </w:style>
  <w:style w:type="character" w:customStyle="1" w:styleId="ListLabel229">
    <w:name w:val="ListLabel 229"/>
  </w:style>
  <w:style w:type="character" w:customStyle="1" w:styleId="ListLabel230">
    <w:name w:val="ListLabel 230"/>
  </w:style>
  <w:style w:type="character" w:customStyle="1" w:styleId="ListLabel231">
    <w:name w:val="ListLabel 231"/>
  </w:style>
  <w:style w:type="character" w:customStyle="1" w:styleId="ListLabel232">
    <w:name w:val="ListLabel 232"/>
  </w:style>
  <w:style w:type="character" w:customStyle="1" w:styleId="ListLabel233">
    <w:name w:val="ListLabel 233"/>
  </w:style>
  <w:style w:type="character" w:customStyle="1" w:styleId="ListLabel234">
    <w:name w:val="ListLabel 234"/>
  </w:style>
  <w:style w:type="paragraph" w:customStyle="1" w:styleId="Nagwek10">
    <w:name w:val="Nagłówek1"/>
    <w:basedOn w:val="Normalny"/>
    <w:next w:val="Tekstpodstawowy"/>
    <w:pPr>
      <w:keepNext/>
      <w:spacing w:before="240" w:after="120"/>
    </w:pPr>
    <w:rPr>
      <w:rFonts w:ascii="Liberation Sans" w:eastAsia="Microsoft YaHei" w:hAnsi="Liberation Sans" w:cs="Lucida Sans"/>
      <w:sz w:val="28"/>
      <w:szCs w:val="28"/>
    </w:rPr>
  </w:style>
  <w:style w:type="paragraph" w:styleId="Tekstpodstawowy">
    <w:name w:val="Body Text"/>
    <w:basedOn w:val="Normalny"/>
    <w:rPr>
      <w:sz w:val="20"/>
      <w:szCs w:val="20"/>
    </w:r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pPr>
      <w:suppressLineNumbers/>
    </w:pPr>
    <w:rPr>
      <w:rFonts w:cs="Lucida Sans"/>
    </w:rPr>
  </w:style>
  <w:style w:type="paragraph" w:customStyle="1" w:styleId="Akapitzlist1">
    <w:name w:val="Akapit z listą1"/>
    <w:basedOn w:val="Normalny"/>
    <w:pPr>
      <w:ind w:left="832" w:hanging="360"/>
      <w:jc w:val="both"/>
    </w:pPr>
  </w:style>
  <w:style w:type="paragraph" w:customStyle="1" w:styleId="TableParagraph">
    <w:name w:val="Table Paragraph"/>
    <w:basedOn w:val="Normalny"/>
    <w:uiPriority w:val="1"/>
    <w:qFormat/>
  </w:style>
  <w:style w:type="paragraph" w:customStyle="1" w:styleId="Gwkaistopka">
    <w:name w:val="Główka i stopka"/>
    <w:basedOn w:val="Normalny"/>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paragraph" w:customStyle="1" w:styleId="Default">
    <w:name w:val="Default"/>
    <w:link w:val="DefaultZnak"/>
    <w:pPr>
      <w:suppressAutoHyphens/>
    </w:pPr>
    <w:rPr>
      <w:color w:val="000000"/>
      <w:sz w:val="24"/>
      <w:szCs w:val="24"/>
    </w:rPr>
  </w:style>
  <w:style w:type="paragraph" w:customStyle="1" w:styleId="Tekstkomentarza1">
    <w:name w:val="Tekst komentarza1"/>
    <w:basedOn w:val="Normalny"/>
    <w:pPr>
      <w:widowControl/>
      <w:spacing w:after="160"/>
    </w:pPr>
    <w:rPr>
      <w:rFonts w:cs="Times New Roman"/>
      <w:sz w:val="20"/>
      <w:szCs w:val="20"/>
    </w:rPr>
  </w:style>
  <w:style w:type="paragraph" w:customStyle="1" w:styleId="Zawartoramki">
    <w:name w:val="Zawartość ramki"/>
    <w:basedOn w:val="Normalny"/>
  </w:style>
  <w:style w:type="character" w:customStyle="1" w:styleId="Nagwek1Znak">
    <w:name w:val="Nagłówek 1 Znak"/>
    <w:basedOn w:val="Domylnaczcionkaakapitu"/>
    <w:link w:val="Nagwek1"/>
    <w:rsid w:val="008E1555"/>
    <w:rPr>
      <w:rFonts w:ascii="Calibri" w:eastAsia="Calibri" w:hAnsi="Calibri" w:cs="Calibri"/>
      <w:b/>
      <w:bCs/>
      <w:lang w:eastAsia="en-US"/>
    </w:rPr>
  </w:style>
  <w:style w:type="paragraph" w:styleId="Tekstdymka">
    <w:name w:val="Balloon Text"/>
    <w:basedOn w:val="Normalny"/>
    <w:link w:val="TekstdymkaZnak"/>
    <w:uiPriority w:val="99"/>
    <w:semiHidden/>
    <w:unhideWhenUsed/>
    <w:rsid w:val="00CA7095"/>
    <w:rPr>
      <w:rFonts w:ascii="Tahoma" w:hAnsi="Tahoma" w:cs="Tahoma"/>
      <w:sz w:val="16"/>
      <w:szCs w:val="16"/>
    </w:rPr>
  </w:style>
  <w:style w:type="character" w:customStyle="1" w:styleId="TekstdymkaZnak">
    <w:name w:val="Tekst dymka Znak"/>
    <w:basedOn w:val="Domylnaczcionkaakapitu"/>
    <w:link w:val="Tekstdymka"/>
    <w:uiPriority w:val="99"/>
    <w:semiHidden/>
    <w:rsid w:val="00CA7095"/>
    <w:rPr>
      <w:rFonts w:ascii="Tahoma" w:eastAsia="Calibri" w:hAnsi="Tahoma" w:cs="Tahoma"/>
      <w:sz w:val="16"/>
      <w:szCs w:val="16"/>
      <w:lang w:eastAsia="en-US"/>
    </w:rPr>
  </w:style>
  <w:style w:type="paragraph" w:styleId="Akapitzlist">
    <w:name w:val="List Paragraph"/>
    <w:aliases w:val="Normal,Akapit z listą3,Akapit z listą31,Tytuły,BulletC,Numerowanie,Wyliczanie,Obiekt,normalny tekst,List Paragraph1,Bullets,RR PGE Akapit z listą,Styl 1,1_literowka,Literowanie,Punktowanie,1) AaA,Akapit z listą;1_literowka,L1,2 heading"/>
    <w:basedOn w:val="Normalny"/>
    <w:uiPriority w:val="34"/>
    <w:qFormat/>
    <w:rsid w:val="0081007D"/>
    <w:pPr>
      <w:ind w:left="720"/>
      <w:contextualSpacing/>
    </w:pPr>
  </w:style>
  <w:style w:type="character" w:customStyle="1" w:styleId="DefaultZnak">
    <w:name w:val="Default Znak"/>
    <w:link w:val="Default"/>
    <w:locked/>
    <w:rsid w:val="0081007D"/>
    <w:rPr>
      <w:color w:val="000000"/>
      <w:sz w:val="24"/>
      <w:szCs w:val="24"/>
    </w:rPr>
  </w:style>
  <w:style w:type="paragraph" w:styleId="Bezodstpw">
    <w:name w:val="No Spacing"/>
    <w:uiPriority w:val="1"/>
    <w:qFormat/>
    <w:rsid w:val="00F83224"/>
    <w:pPr>
      <w:widowControl w:val="0"/>
      <w:suppressAutoHyphens/>
    </w:pPr>
    <w:rPr>
      <w:rFonts w:ascii="Calibri" w:eastAsia="Calibri" w:hAnsi="Calibri" w:cs="Calibri"/>
      <w:sz w:val="22"/>
      <w:szCs w:val="22"/>
      <w:lang w:eastAsia="en-US"/>
    </w:rPr>
  </w:style>
  <w:style w:type="character" w:styleId="Nierozpoznanawzmianka">
    <w:name w:val="Unresolved Mention"/>
    <w:basedOn w:val="Domylnaczcionkaakapitu"/>
    <w:uiPriority w:val="99"/>
    <w:semiHidden/>
    <w:unhideWhenUsed/>
    <w:rsid w:val="0028498F"/>
    <w:rPr>
      <w:color w:val="605E5C"/>
      <w:shd w:val="clear" w:color="auto" w:fill="E1DFDD"/>
    </w:rPr>
  </w:style>
  <w:style w:type="character" w:styleId="Odwoaniedokomentarza">
    <w:name w:val="annotation reference"/>
    <w:basedOn w:val="Domylnaczcionkaakapitu"/>
    <w:uiPriority w:val="99"/>
    <w:semiHidden/>
    <w:unhideWhenUsed/>
    <w:rsid w:val="00AF3688"/>
    <w:rPr>
      <w:sz w:val="16"/>
      <w:szCs w:val="16"/>
    </w:rPr>
  </w:style>
  <w:style w:type="paragraph" w:styleId="Tekstkomentarza">
    <w:name w:val="annotation text"/>
    <w:basedOn w:val="Normalny"/>
    <w:link w:val="TekstkomentarzaZnak1"/>
    <w:uiPriority w:val="99"/>
    <w:unhideWhenUsed/>
    <w:rsid w:val="00AF3688"/>
    <w:rPr>
      <w:sz w:val="20"/>
      <w:szCs w:val="20"/>
    </w:rPr>
  </w:style>
  <w:style w:type="character" w:customStyle="1" w:styleId="TekstkomentarzaZnak1">
    <w:name w:val="Tekst komentarza Znak1"/>
    <w:basedOn w:val="Domylnaczcionkaakapitu"/>
    <w:link w:val="Tekstkomentarza"/>
    <w:uiPriority w:val="99"/>
    <w:rsid w:val="00AF3688"/>
    <w:rPr>
      <w:rFonts w:ascii="Calibri" w:eastAsia="Calibri" w:hAnsi="Calibri" w:cs="Calibri"/>
      <w:lang w:eastAsia="en-US"/>
    </w:rPr>
  </w:style>
  <w:style w:type="paragraph" w:styleId="Tematkomentarza">
    <w:name w:val="annotation subject"/>
    <w:basedOn w:val="Tekstkomentarza"/>
    <w:next w:val="Tekstkomentarza"/>
    <w:link w:val="TematkomentarzaZnak"/>
    <w:uiPriority w:val="99"/>
    <w:semiHidden/>
    <w:unhideWhenUsed/>
    <w:rsid w:val="00AF3688"/>
    <w:rPr>
      <w:b/>
      <w:bCs/>
    </w:rPr>
  </w:style>
  <w:style w:type="character" w:customStyle="1" w:styleId="TematkomentarzaZnak">
    <w:name w:val="Temat komentarza Znak"/>
    <w:basedOn w:val="TekstkomentarzaZnak1"/>
    <w:link w:val="Tematkomentarza"/>
    <w:uiPriority w:val="99"/>
    <w:semiHidden/>
    <w:rsid w:val="00AF3688"/>
    <w:rPr>
      <w:rFonts w:ascii="Calibri" w:eastAsia="Calibri" w:hAnsi="Calibri" w:cs="Calibri"/>
      <w:b/>
      <w:bCs/>
      <w:lang w:eastAsia="en-US"/>
    </w:rPr>
  </w:style>
  <w:style w:type="character" w:styleId="Pogrubienie">
    <w:name w:val="Strong"/>
    <w:basedOn w:val="Domylnaczcionkaakapitu"/>
    <w:uiPriority w:val="22"/>
    <w:qFormat/>
    <w:rsid w:val="0028650A"/>
    <w:rPr>
      <w:b/>
      <w:bCs/>
    </w:rPr>
  </w:style>
  <w:style w:type="paragraph" w:styleId="Tekstprzypisukocowego">
    <w:name w:val="endnote text"/>
    <w:basedOn w:val="Normalny"/>
    <w:link w:val="TekstprzypisukocowegoZnak"/>
    <w:uiPriority w:val="99"/>
    <w:semiHidden/>
    <w:unhideWhenUsed/>
    <w:rsid w:val="00A369F8"/>
    <w:rPr>
      <w:sz w:val="20"/>
      <w:szCs w:val="20"/>
    </w:rPr>
  </w:style>
  <w:style w:type="character" w:customStyle="1" w:styleId="TekstprzypisukocowegoZnak">
    <w:name w:val="Tekst przypisu końcowego Znak"/>
    <w:basedOn w:val="Domylnaczcionkaakapitu"/>
    <w:link w:val="Tekstprzypisukocowego"/>
    <w:uiPriority w:val="99"/>
    <w:semiHidden/>
    <w:rsid w:val="00A369F8"/>
    <w:rPr>
      <w:rFonts w:ascii="Calibri" w:eastAsia="Calibri" w:hAnsi="Calibri" w:cs="Calibri"/>
      <w:lang w:eastAsia="en-US"/>
    </w:rPr>
  </w:style>
  <w:style w:type="character" w:styleId="Odwoanieprzypisukocowego">
    <w:name w:val="endnote reference"/>
    <w:basedOn w:val="Domylnaczcionkaakapitu"/>
    <w:uiPriority w:val="99"/>
    <w:semiHidden/>
    <w:unhideWhenUsed/>
    <w:rsid w:val="00A369F8"/>
    <w:rPr>
      <w:vertAlign w:val="superscript"/>
    </w:rPr>
  </w:style>
  <w:style w:type="table" w:styleId="Tabela-Siatka">
    <w:name w:val="Table Grid"/>
    <w:basedOn w:val="Standardowy"/>
    <w:uiPriority w:val="39"/>
    <w:rsid w:val="005D73A5"/>
    <w:rPr>
      <w:rFonts w:asciiTheme="minorHAnsi" w:eastAsiaTheme="minorHAnsi" w:hAnsiTheme="minorHAnsi" w:cstheme="minorBidi"/>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5D73A5"/>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783964">
      <w:bodyDiv w:val="1"/>
      <w:marLeft w:val="0"/>
      <w:marRight w:val="0"/>
      <w:marTop w:val="0"/>
      <w:marBottom w:val="0"/>
      <w:divBdr>
        <w:top w:val="none" w:sz="0" w:space="0" w:color="auto"/>
        <w:left w:val="none" w:sz="0" w:space="0" w:color="auto"/>
        <w:bottom w:val="none" w:sz="0" w:space="0" w:color="auto"/>
        <w:right w:val="none" w:sz="0" w:space="0" w:color="auto"/>
      </w:divBdr>
    </w:div>
    <w:div w:id="371347251">
      <w:bodyDiv w:val="1"/>
      <w:marLeft w:val="0"/>
      <w:marRight w:val="0"/>
      <w:marTop w:val="0"/>
      <w:marBottom w:val="0"/>
      <w:divBdr>
        <w:top w:val="none" w:sz="0" w:space="0" w:color="auto"/>
        <w:left w:val="none" w:sz="0" w:space="0" w:color="auto"/>
        <w:bottom w:val="none" w:sz="0" w:space="0" w:color="auto"/>
        <w:right w:val="none" w:sz="0" w:space="0" w:color="auto"/>
      </w:divBdr>
    </w:div>
    <w:div w:id="1589970916">
      <w:bodyDiv w:val="1"/>
      <w:marLeft w:val="0"/>
      <w:marRight w:val="0"/>
      <w:marTop w:val="0"/>
      <w:marBottom w:val="0"/>
      <w:divBdr>
        <w:top w:val="none" w:sz="0" w:space="0" w:color="auto"/>
        <w:left w:val="none" w:sz="0" w:space="0" w:color="auto"/>
        <w:bottom w:val="none" w:sz="0" w:space="0" w:color="auto"/>
        <w:right w:val="none" w:sz="0" w:space="0" w:color="auto"/>
      </w:divBdr>
    </w:div>
    <w:div w:id="1975794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mailto:biuro@diagno-test.pl."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293921-3860-4024-B92D-BA961D72C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5001</Words>
  <Characters>30009</Characters>
  <Application>Microsoft Office Word</Application>
  <DocSecurity>0</DocSecurity>
  <Lines>250</Lines>
  <Paragraphs>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34941</CharactersWithSpaces>
  <SharedDoc>false</SharedDoc>
  <HLinks>
    <vt:vector size="12" baseType="variant">
      <vt:variant>
        <vt:i4>1179684</vt:i4>
      </vt:variant>
      <vt:variant>
        <vt:i4>3</vt:i4>
      </vt:variant>
      <vt:variant>
        <vt:i4>0</vt:i4>
      </vt:variant>
      <vt:variant>
        <vt:i4>5</vt:i4>
      </vt:variant>
      <vt:variant>
        <vt:lpwstr>mailto:elpax@elpax.pl</vt:lpwstr>
      </vt:variant>
      <vt:variant>
        <vt:lpwstr/>
      </vt:variant>
      <vt:variant>
        <vt:i4>7077920</vt:i4>
      </vt:variant>
      <vt:variant>
        <vt:i4>0</vt:i4>
      </vt:variant>
      <vt:variant>
        <vt:i4>0</vt:i4>
      </vt:variant>
      <vt:variant>
        <vt:i4>5</vt:i4>
      </vt:variant>
      <vt:variant>
        <vt:lpwstr>http://www.bazakonkurencyjnosci.funduszeeuropejskie.gov.pl/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Bartosz Wilczak</dc:creator>
  <cp:lastModifiedBy>Bartosz Wilczak</cp:lastModifiedBy>
  <cp:revision>2</cp:revision>
  <dcterms:created xsi:type="dcterms:W3CDTF">2026-04-23T06:37:00Z</dcterms:created>
  <dcterms:modified xsi:type="dcterms:W3CDTF">2026-04-23T06:37:00Z</dcterms:modified>
</cp:coreProperties>
</file>