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66B9EACD" w:rsidR="002A6FCA" w:rsidRPr="00AA35DD" w:rsidRDefault="002A6FCA" w:rsidP="001B5FFD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="001B5FFD"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="001B5FFD" w:rsidRPr="0021678F">
        <w:rPr>
          <w:rFonts w:ascii="Calibri Light" w:hAnsi="Calibri Light" w:cs="Calibri Light"/>
          <w:sz w:val="22"/>
          <w:szCs w:val="22"/>
        </w:rPr>
        <w:t xml:space="preserve">nr </w:t>
      </w:r>
      <w:r w:rsidR="005D0F92" w:rsidRPr="0021678F">
        <w:rPr>
          <w:rFonts w:ascii="Calibri Light" w:hAnsi="Calibri Light" w:cs="Calibri Light"/>
          <w:sz w:val="22"/>
          <w:szCs w:val="22"/>
        </w:rPr>
        <w:t>Z</w:t>
      </w:r>
      <w:r w:rsidR="004D2E14" w:rsidRPr="0021678F">
        <w:rPr>
          <w:rFonts w:ascii="Calibri Light" w:hAnsi="Calibri Light" w:cs="Calibri Light"/>
          <w:sz w:val="22"/>
          <w:szCs w:val="22"/>
        </w:rPr>
        <w:t>O</w:t>
      </w:r>
      <w:r w:rsidR="005D0F92" w:rsidRPr="0021678F">
        <w:rPr>
          <w:rFonts w:ascii="Calibri Light" w:hAnsi="Calibri Light" w:cs="Calibri Light"/>
          <w:sz w:val="22"/>
          <w:szCs w:val="22"/>
        </w:rPr>
        <w:t>/</w:t>
      </w:r>
      <w:r w:rsidR="0029049B" w:rsidRPr="0021678F">
        <w:rPr>
          <w:rFonts w:ascii="Calibri Light" w:hAnsi="Calibri Light" w:cs="Calibri Light"/>
          <w:sz w:val="22"/>
          <w:szCs w:val="22"/>
        </w:rPr>
        <w:t>FENG</w:t>
      </w:r>
      <w:r w:rsidR="00755227" w:rsidRPr="0021678F">
        <w:rPr>
          <w:rFonts w:ascii="Calibri Light" w:hAnsi="Calibri Light" w:cs="Calibri Light"/>
          <w:sz w:val="22"/>
          <w:szCs w:val="22"/>
        </w:rPr>
        <w:t>/202</w:t>
      </w:r>
      <w:r w:rsidR="00CD1740">
        <w:rPr>
          <w:rFonts w:ascii="Calibri Light" w:hAnsi="Calibri Light" w:cs="Calibri Light"/>
          <w:sz w:val="22"/>
          <w:szCs w:val="22"/>
        </w:rPr>
        <w:t>6</w:t>
      </w:r>
      <w:r w:rsidR="00755227" w:rsidRPr="0021678F">
        <w:rPr>
          <w:rFonts w:ascii="Calibri Light" w:hAnsi="Calibri Light" w:cs="Calibri Light"/>
          <w:sz w:val="22"/>
          <w:szCs w:val="22"/>
        </w:rPr>
        <w:t>/</w:t>
      </w:r>
      <w:r w:rsidR="00BE2BC9" w:rsidRPr="0021678F">
        <w:rPr>
          <w:rFonts w:ascii="Calibri Light" w:hAnsi="Calibri Light" w:cs="Calibri Light"/>
          <w:sz w:val="22"/>
          <w:szCs w:val="22"/>
        </w:rPr>
        <w:t>0</w:t>
      </w:r>
      <w:r w:rsidR="002B6F72">
        <w:rPr>
          <w:rFonts w:ascii="Calibri Light" w:hAnsi="Calibri Light" w:cs="Calibri Light"/>
          <w:sz w:val="22"/>
          <w:szCs w:val="22"/>
        </w:rPr>
        <w:t>4</w:t>
      </w:r>
      <w:r w:rsidR="00755227" w:rsidRPr="0021678F">
        <w:rPr>
          <w:rFonts w:ascii="Calibri Light" w:hAnsi="Calibri Light" w:cs="Calibri Light"/>
          <w:sz w:val="22"/>
          <w:szCs w:val="22"/>
        </w:rPr>
        <w:t>/0</w:t>
      </w:r>
      <w:r w:rsidR="002B6F72">
        <w:rPr>
          <w:rFonts w:ascii="Calibri Light" w:hAnsi="Calibri Light" w:cs="Calibri Light"/>
          <w:sz w:val="22"/>
          <w:szCs w:val="22"/>
        </w:rPr>
        <w:t>5</w:t>
      </w:r>
    </w:p>
    <w:p w14:paraId="7A9F818B" w14:textId="77777777" w:rsidR="00DE2D38" w:rsidRPr="00AA35DD" w:rsidRDefault="00DE2D38" w:rsidP="00305344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14:paraId="59742772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B76CC67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7229583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5882495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14:paraId="12F04A23" w14:textId="38168984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(pieczątka </w:t>
      </w:r>
      <w:r w:rsidR="00E94AFF">
        <w:rPr>
          <w:rFonts w:ascii="Calibri Light" w:hAnsi="Calibri Light" w:cs="Calibri Light"/>
          <w:sz w:val="22"/>
          <w:szCs w:val="22"/>
        </w:rPr>
        <w:t>Oferenta</w:t>
      </w:r>
      <w:r w:rsidRPr="00AA35DD">
        <w:rPr>
          <w:rFonts w:ascii="Calibri Light" w:hAnsi="Calibri Light" w:cs="Calibri Light"/>
          <w:sz w:val="22"/>
          <w:szCs w:val="22"/>
        </w:rPr>
        <w:t>)</w:t>
      </w:r>
    </w:p>
    <w:p w14:paraId="4B5A5F81" w14:textId="77777777" w:rsidR="00506FA0" w:rsidRPr="00AA35DD" w:rsidRDefault="00506FA0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758EAAC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817D9ED" w14:textId="4E1BCEB4" w:rsidR="001A388C" w:rsidRPr="00AA35DD" w:rsidRDefault="002A6FCA" w:rsidP="00C81C97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14:paraId="5822782B" w14:textId="77777777" w:rsidR="005730FD" w:rsidRPr="00AA35DD" w:rsidRDefault="005730FD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0056B179" w14:textId="77777777" w:rsidR="00506FA0" w:rsidRPr="00AA35DD" w:rsidRDefault="00506FA0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14:paraId="043CED66" w14:textId="77777777">
        <w:tc>
          <w:tcPr>
            <w:tcW w:w="2943" w:type="dxa"/>
          </w:tcPr>
          <w:p w14:paraId="6618EF23" w14:textId="26FAC094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E94AFF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1E1B6AA0" w14:textId="77777777">
        <w:tc>
          <w:tcPr>
            <w:tcW w:w="2943" w:type="dxa"/>
          </w:tcPr>
          <w:p w14:paraId="70838C36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247B0F99" w14:textId="77777777">
        <w:tc>
          <w:tcPr>
            <w:tcW w:w="2943" w:type="dxa"/>
          </w:tcPr>
          <w:p w14:paraId="56513BE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1EEE698" w14:textId="77777777">
        <w:tc>
          <w:tcPr>
            <w:tcW w:w="2943" w:type="dxa"/>
          </w:tcPr>
          <w:p w14:paraId="4A381FD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29CBA30" w14:textId="77777777">
        <w:tc>
          <w:tcPr>
            <w:tcW w:w="2943" w:type="dxa"/>
          </w:tcPr>
          <w:p w14:paraId="6465ED4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AA35DD" w:rsidRDefault="0019530B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1B0633FC" w14:textId="77777777" w:rsidR="00AA35DD" w:rsidRDefault="00AA35DD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388CD84" w14:textId="3E1DDF24" w:rsidR="002A6FCA" w:rsidRPr="00AA35DD" w:rsidRDefault="002A6FCA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14:paraId="02410AB0" w14:textId="77777777" w:rsidR="002A6FCA" w:rsidRPr="00AA35DD" w:rsidRDefault="00826A29" w:rsidP="00AD5E23">
      <w:pP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AA35DD">
        <w:rPr>
          <w:rFonts w:ascii="Calibri Light" w:hAnsi="Calibri Light" w:cs="Calibri Light"/>
          <w:bCs/>
          <w:sz w:val="22"/>
          <w:szCs w:val="22"/>
        </w:rPr>
        <w:t>NanoSanguis</w:t>
      </w:r>
      <w:proofErr w:type="spellEnd"/>
      <w:r w:rsidRPr="00AA35DD">
        <w:rPr>
          <w:rFonts w:ascii="Calibri Light" w:hAnsi="Calibri Light" w:cs="Calibri Light"/>
          <w:bCs/>
          <w:sz w:val="22"/>
          <w:szCs w:val="22"/>
        </w:rPr>
        <w:t xml:space="preserve"> S.A.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,</w:t>
      </w:r>
      <w:r w:rsidRPr="00AA35DD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ul. Rakowiecka 36, 02-532 Warszawa</w:t>
      </w:r>
    </w:p>
    <w:p w14:paraId="1443C23B" w14:textId="77777777" w:rsidR="00826A29" w:rsidRPr="00AA35DD" w:rsidRDefault="00826A29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946091" w14:textId="5B20CBF8" w:rsidR="00F40CF1" w:rsidRPr="00AA35DD" w:rsidRDefault="002A6FCA" w:rsidP="1B574FF4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</w:rPr>
      </w:pPr>
      <w:r w:rsidRPr="1B574FF4">
        <w:rPr>
          <w:rFonts w:ascii="Calibri Light" w:hAnsi="Calibri Light" w:cs="Calibri Light"/>
          <w:sz w:val="22"/>
          <w:szCs w:val="22"/>
        </w:rPr>
        <w:t xml:space="preserve">Przystępując do udziału w </w:t>
      </w:r>
      <w:r w:rsidR="007C499C" w:rsidRPr="1B574FF4">
        <w:rPr>
          <w:rFonts w:ascii="Calibri Light" w:hAnsi="Calibri Light" w:cs="Calibri Light"/>
          <w:sz w:val="22"/>
          <w:szCs w:val="22"/>
        </w:rPr>
        <w:t>zapytaniu ofertowym nr</w:t>
      </w:r>
      <w:r w:rsidRPr="1B574FF4">
        <w:rPr>
          <w:rFonts w:ascii="Calibri Light" w:hAnsi="Calibri Light" w:cs="Calibri Light"/>
          <w:sz w:val="22"/>
          <w:szCs w:val="22"/>
        </w:rPr>
        <w:t xml:space="preserve"> </w:t>
      </w:r>
      <w:r w:rsidR="007C499C" w:rsidRPr="1B574FF4">
        <w:rPr>
          <w:rFonts w:ascii="Calibri Light" w:hAnsi="Calibri Light" w:cs="Calibri Light"/>
          <w:sz w:val="22"/>
          <w:szCs w:val="22"/>
        </w:rPr>
        <w:t>ZO/FENG/202</w:t>
      </w:r>
      <w:r w:rsidR="00CD1740" w:rsidRPr="1B574FF4">
        <w:rPr>
          <w:rFonts w:ascii="Calibri Light" w:hAnsi="Calibri Light" w:cs="Calibri Light"/>
          <w:sz w:val="22"/>
          <w:szCs w:val="22"/>
        </w:rPr>
        <w:t>6</w:t>
      </w:r>
      <w:r w:rsidR="007C499C" w:rsidRPr="1B574FF4">
        <w:rPr>
          <w:rFonts w:ascii="Calibri Light" w:hAnsi="Calibri Light" w:cs="Calibri Light"/>
          <w:sz w:val="22"/>
          <w:szCs w:val="22"/>
        </w:rPr>
        <w:t>/0</w:t>
      </w:r>
      <w:r w:rsidR="002B6F72">
        <w:rPr>
          <w:rFonts w:ascii="Calibri Light" w:hAnsi="Calibri Light" w:cs="Calibri Light"/>
          <w:sz w:val="22"/>
          <w:szCs w:val="22"/>
        </w:rPr>
        <w:t>4</w:t>
      </w:r>
      <w:r w:rsidR="007C499C" w:rsidRPr="1B574FF4">
        <w:rPr>
          <w:rFonts w:ascii="Calibri Light" w:hAnsi="Calibri Light" w:cs="Calibri Light"/>
          <w:sz w:val="22"/>
          <w:szCs w:val="22"/>
        </w:rPr>
        <w:t>/0</w:t>
      </w:r>
      <w:r w:rsidR="002B6F72">
        <w:rPr>
          <w:rFonts w:ascii="Calibri Light" w:hAnsi="Calibri Light" w:cs="Calibri Light"/>
          <w:sz w:val="22"/>
          <w:szCs w:val="22"/>
        </w:rPr>
        <w:t>5</w:t>
      </w:r>
      <w:r w:rsidR="007C499C" w:rsidRPr="1B574FF4">
        <w:rPr>
          <w:rFonts w:ascii="Calibri Light" w:hAnsi="Calibri Light" w:cs="Calibri Light"/>
          <w:sz w:val="22"/>
          <w:szCs w:val="22"/>
        </w:rPr>
        <w:t xml:space="preserve"> </w:t>
      </w:r>
      <w:r w:rsidR="00755227" w:rsidRPr="1B574FF4">
        <w:rPr>
          <w:rFonts w:ascii="Calibri Light" w:hAnsi="Calibri Light" w:cs="Calibri Light"/>
          <w:sz w:val="22"/>
          <w:szCs w:val="22"/>
        </w:rPr>
        <w:t>dot.</w:t>
      </w:r>
      <w:r w:rsidR="00755227" w:rsidRPr="1B574FF4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A208D3" w:rsidRPr="1B574FF4">
        <w:rPr>
          <w:rFonts w:ascii="Calibri Light" w:hAnsi="Calibri Light" w:cs="Calibri Light"/>
          <w:b/>
          <w:bCs/>
          <w:sz w:val="22"/>
          <w:szCs w:val="22"/>
        </w:rPr>
        <w:t xml:space="preserve">wykonania usługi badawczej </w:t>
      </w:r>
      <w:r w:rsidR="00743112" w:rsidRPr="1B574FF4">
        <w:rPr>
          <w:rFonts w:ascii="Calibri Light" w:hAnsi="Calibri Light" w:cs="Calibri Light"/>
          <w:b/>
          <w:bCs/>
          <w:sz w:val="22"/>
          <w:szCs w:val="22"/>
        </w:rPr>
        <w:t xml:space="preserve">– </w:t>
      </w:r>
      <w:r w:rsidR="055F36CC" w:rsidRPr="1B574FF4">
        <w:rPr>
          <w:rFonts w:ascii="Calibri Light" w:hAnsi="Calibri Light" w:cs="Calibri Light"/>
          <w:b/>
          <w:bCs/>
          <w:sz w:val="22"/>
          <w:szCs w:val="22"/>
        </w:rPr>
        <w:t>zbadanie właściwości hemolitycznych</w:t>
      </w:r>
      <w:r w:rsidR="00743112" w:rsidRPr="1B574FF4">
        <w:rPr>
          <w:rFonts w:ascii="Calibri Light" w:hAnsi="Calibri Light" w:cs="Calibri Light"/>
          <w:b/>
          <w:bCs/>
          <w:sz w:val="22"/>
          <w:szCs w:val="22"/>
        </w:rPr>
        <w:t xml:space="preserve"> płynu perfuzyjnego</w:t>
      </w:r>
      <w:r w:rsidR="00A815E3" w:rsidRPr="1B574FF4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B97CD1" w:rsidRPr="1B574FF4">
        <w:rPr>
          <w:rFonts w:ascii="Calibri Light" w:hAnsi="Calibri Light" w:cs="Calibri Light"/>
          <w:sz w:val="22"/>
          <w:szCs w:val="22"/>
        </w:rPr>
        <w:t xml:space="preserve">oferujemy </w:t>
      </w:r>
      <w:r w:rsidR="005E0DCA" w:rsidRPr="1B574FF4">
        <w:rPr>
          <w:rFonts w:ascii="Calibri Light" w:hAnsi="Calibri Light" w:cs="Calibri Light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AA35DD" w:rsidRDefault="00F40CF1">
      <w:pPr>
        <w:autoSpaceDE w:val="0"/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0072DE5D" w14:textId="5D023699" w:rsidR="00D973FA" w:rsidRPr="00AA35DD" w:rsidRDefault="00C856C1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Łączna 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CD1740">
        <w:rPr>
          <w:rFonts w:ascii="Calibri Light" w:hAnsi="Calibri Light" w:cs="Calibri Light"/>
          <w:b/>
          <w:bCs/>
          <w:sz w:val="22"/>
          <w:szCs w:val="22"/>
        </w:rPr>
        <w:t>prac badawczych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</w:t>
      </w:r>
      <w:r w:rsidR="00D973FA" w:rsidRPr="00AA35DD">
        <w:rPr>
          <w:rFonts w:ascii="Calibri Light" w:hAnsi="Calibri Light" w:cs="Calibri Light"/>
          <w:b/>
          <w:bCs/>
          <w:sz w:val="22"/>
          <w:szCs w:val="22"/>
        </w:rPr>
        <w:t xml:space="preserve">: </w:t>
      </w:r>
      <w:r w:rsidR="00D973FA"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C05AFB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21329CB4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2DB2791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Default="00906FEF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060162A" w14:textId="7EEDC716" w:rsidR="00D973FA" w:rsidRPr="00AA35DD" w:rsidRDefault="005A2432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Łączna 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CD1740">
        <w:rPr>
          <w:rFonts w:ascii="Calibri Light" w:hAnsi="Calibri Light" w:cs="Calibri Light"/>
          <w:b/>
          <w:bCs/>
          <w:sz w:val="22"/>
          <w:szCs w:val="22"/>
        </w:rPr>
        <w:t>prac badawczych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</w:t>
      </w:r>
      <w:r w:rsidR="00D973FA"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="00D973FA"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 zł,</w:t>
      </w:r>
    </w:p>
    <w:p w14:paraId="413F1F20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2D99EE9C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4526E8D" w14:textId="630D9E18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Czas analizy jednej próbki </w:t>
      </w:r>
      <w:r w:rsidR="00036550">
        <w:rPr>
          <w:rFonts w:ascii="Calibri Light" w:hAnsi="Calibri Light" w:cs="Calibri Light"/>
          <w:b/>
          <w:bCs/>
          <w:sz w:val="22"/>
          <w:szCs w:val="22"/>
        </w:rPr>
        <w:t xml:space="preserve">od </w:t>
      </w:r>
      <w:r w:rsidR="003B707F">
        <w:rPr>
          <w:rFonts w:ascii="Calibri Light" w:hAnsi="Calibri Light" w:cs="Calibri Light"/>
          <w:b/>
          <w:bCs/>
          <w:sz w:val="22"/>
          <w:szCs w:val="22"/>
        </w:rPr>
        <w:t xml:space="preserve">dostarczenia </w:t>
      </w:r>
      <w:r>
        <w:rPr>
          <w:rFonts w:ascii="Calibri Light" w:hAnsi="Calibri Light" w:cs="Calibri Light"/>
          <w:b/>
          <w:bCs/>
          <w:sz w:val="22"/>
          <w:szCs w:val="22"/>
        </w:rPr>
        <w:t>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 </w:t>
      </w:r>
      <w:r w:rsidRPr="00AA35DD">
        <w:rPr>
          <w:rFonts w:ascii="Calibri Light" w:hAnsi="Calibri Light" w:cs="Calibri Light"/>
          <w:sz w:val="22"/>
          <w:szCs w:val="22"/>
        </w:rPr>
        <w:t>.</w:t>
      </w:r>
      <w:r>
        <w:rPr>
          <w:rFonts w:ascii="Calibri Light" w:hAnsi="Calibri Light" w:cs="Calibri Light"/>
          <w:sz w:val="22"/>
          <w:szCs w:val="22"/>
        </w:rPr>
        <w:t>.</w:t>
      </w:r>
      <w:r w:rsidRPr="00AA35DD">
        <w:rPr>
          <w:rFonts w:ascii="Calibri Light" w:hAnsi="Calibri Light" w:cs="Calibri Light"/>
          <w:sz w:val="22"/>
          <w:szCs w:val="22"/>
        </w:rPr>
        <w:t>.... dni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 dni)</w:t>
      </w:r>
    </w:p>
    <w:p w14:paraId="5967F51B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432FD81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333F889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5BEA2476" w14:textId="58DF9226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netto analizy jednej próbki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..........................................................zł),</w:t>
      </w:r>
    </w:p>
    <w:p w14:paraId="4085A83F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..................................................................zł)</w:t>
      </w:r>
    </w:p>
    <w:p w14:paraId="62944982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DD4EB2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1C4DF25D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7557A07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DB2F3E8" w14:textId="77777777" w:rsidR="00D973FA" w:rsidRPr="00AA35DD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543D1A4" w14:textId="38835512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 analizy jednej próbki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 zł,</w:t>
      </w:r>
    </w:p>
    <w:p w14:paraId="65CE498E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............................................................................................zł)</w:t>
      </w:r>
    </w:p>
    <w:p w14:paraId="44BE25EB" w14:textId="77777777" w:rsidR="00D700CC" w:rsidRDefault="00D700CC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5BE0B7F" w14:textId="77777777" w:rsidR="00D700CC" w:rsidRPr="00AA35DD" w:rsidRDefault="00D700CC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AFA9DF5" w14:textId="77777777" w:rsidR="002A6FCA" w:rsidRPr="00AA35DD" w:rsidRDefault="6135CF1E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18E68793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Pr="00AA35DD">
        <w:rPr>
          <w:rFonts w:ascii="Calibri Light" w:hAnsi="Calibri Light" w:cs="Calibri Light"/>
          <w:sz w:val="22"/>
          <w:szCs w:val="22"/>
        </w:rPr>
        <w:t>realizacją zamówienia.</w:t>
      </w:r>
    </w:p>
    <w:p w14:paraId="00D211C6" w14:textId="5862D9A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="00CF30A7" w:rsidRPr="00AA35DD">
        <w:rPr>
          <w:rFonts w:ascii="Calibri Light" w:hAnsi="Calibri Light" w:cs="Calibri Light"/>
          <w:sz w:val="22"/>
          <w:szCs w:val="22"/>
        </w:rPr>
        <w:t>ślone przez Zamawiającego, a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="00CF30A7" w:rsidRPr="00AA35DD">
        <w:rPr>
          <w:rFonts w:ascii="Calibri Light" w:hAnsi="Calibri Light" w:cs="Calibri Light"/>
          <w:sz w:val="22"/>
          <w:szCs w:val="22"/>
        </w:rPr>
        <w:t>na</w:t>
      </w:r>
      <w:r w:rsidR="00584D9F"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</w:t>
      </w:r>
      <w:r w:rsidR="00386210">
        <w:rPr>
          <w:rFonts w:ascii="Calibri Light" w:hAnsi="Calibri Light" w:cs="Calibri Light"/>
          <w:sz w:val="22"/>
          <w:szCs w:val="22"/>
        </w:rPr>
        <w:t xml:space="preserve"> (jeśli dotyczy)</w:t>
      </w:r>
      <w:r w:rsidRPr="00AA35DD">
        <w:rPr>
          <w:rFonts w:ascii="Calibri Light" w:hAnsi="Calibri Light" w:cs="Calibri Light"/>
          <w:sz w:val="22"/>
          <w:szCs w:val="22"/>
        </w:rPr>
        <w:t>.</w:t>
      </w:r>
    </w:p>
    <w:p w14:paraId="16008285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Zamawiającego.</w:t>
      </w:r>
    </w:p>
    <w:p w14:paraId="2C9BD487" w14:textId="275D1711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zaoferowan</w:t>
      </w:r>
      <w:r w:rsidR="00755227" w:rsidRPr="00AA35DD">
        <w:rPr>
          <w:rFonts w:ascii="Calibri Light" w:hAnsi="Calibri Light" w:cs="Calibri Light"/>
          <w:sz w:val="22"/>
          <w:szCs w:val="22"/>
        </w:rPr>
        <w:t>a</w:t>
      </w:r>
      <w:r w:rsidRPr="00AA35DD">
        <w:rPr>
          <w:rFonts w:ascii="Calibri Light" w:hAnsi="Calibri Light" w:cs="Calibri Light"/>
          <w:sz w:val="22"/>
          <w:szCs w:val="22"/>
        </w:rPr>
        <w:t xml:space="preserve"> przez nas </w:t>
      </w:r>
      <w:r w:rsidR="00755227" w:rsidRPr="00AA35DD">
        <w:rPr>
          <w:rFonts w:ascii="Calibri Light" w:hAnsi="Calibri Light" w:cs="Calibri Light"/>
          <w:sz w:val="22"/>
          <w:szCs w:val="22"/>
        </w:rPr>
        <w:t>usługa</w:t>
      </w:r>
      <w:r w:rsidRPr="00AA35DD">
        <w:rPr>
          <w:rFonts w:ascii="Calibri Light" w:hAnsi="Calibri Light" w:cs="Calibri Light"/>
          <w:sz w:val="22"/>
          <w:szCs w:val="22"/>
        </w:rPr>
        <w:t xml:space="preserve"> spełnia wszystkie wymagania </w:t>
      </w:r>
      <w:r w:rsidR="00DF36BE">
        <w:rPr>
          <w:rFonts w:ascii="Calibri Light" w:hAnsi="Calibri Light" w:cs="Calibri Light"/>
          <w:sz w:val="22"/>
          <w:szCs w:val="22"/>
        </w:rPr>
        <w:t>Z</w:t>
      </w:r>
      <w:r w:rsidRPr="00AA35DD">
        <w:rPr>
          <w:rFonts w:ascii="Calibri Light" w:hAnsi="Calibri Light" w:cs="Calibri Light"/>
          <w:sz w:val="22"/>
          <w:szCs w:val="22"/>
        </w:rPr>
        <w:t>amawiającego.</w:t>
      </w:r>
    </w:p>
    <w:p w14:paraId="71350476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AA35DD" w:rsidRDefault="00F3679D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31E654" w14:textId="77777777" w:rsidR="004D235C" w:rsidRPr="00AA35DD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635DF7E9" w14:textId="77777777" w:rsidR="004D235C" w:rsidRPr="00AA35DD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FC85DB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AA35DD" w14:paraId="0CAAC94D" w14:textId="77777777" w:rsidTr="00016004">
        <w:tc>
          <w:tcPr>
            <w:tcW w:w="4605" w:type="dxa"/>
          </w:tcPr>
          <w:p w14:paraId="40A7DEBA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podpis osoby/osób uprawnionych</w:t>
            </w:r>
          </w:p>
          <w:p w14:paraId="583F3A42" w14:textId="0ECF17FC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 xml:space="preserve">do reprezentowania </w:t>
            </w:r>
            <w:r w:rsidR="00E94AFF">
              <w:rPr>
                <w:rFonts w:ascii="Calibri Light" w:hAnsi="Calibri Light" w:cs="Calibri Light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AA35DD" w:rsidRDefault="002A6FCA" w:rsidP="004D235C">
      <w:pPr>
        <w:autoSpaceDE w:val="0"/>
        <w:rPr>
          <w:rFonts w:ascii="Calibri Light" w:hAnsi="Calibri Light" w:cs="Calibri Light"/>
          <w:sz w:val="22"/>
          <w:szCs w:val="22"/>
        </w:rPr>
      </w:pPr>
    </w:p>
    <w:sectPr w:rsidR="002A6FCA" w:rsidRPr="00AA35DD" w:rsidSect="00C81C97">
      <w:headerReference w:type="default" r:id="rId11"/>
      <w:footerReference w:type="default" r:id="rId12"/>
      <w:pgSz w:w="11906" w:h="16838"/>
      <w:pgMar w:top="1276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02AD" w14:textId="77777777" w:rsidR="008F40B9" w:rsidRDefault="008F40B9">
      <w:r>
        <w:separator/>
      </w:r>
    </w:p>
  </w:endnote>
  <w:endnote w:type="continuationSeparator" w:id="0">
    <w:p w14:paraId="7C960797" w14:textId="77777777" w:rsidR="008F40B9" w:rsidRDefault="008F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C8E0" w14:textId="77777777" w:rsidR="00634131" w:rsidRPr="00634131" w:rsidRDefault="00634131">
    <w:pPr>
      <w:pStyle w:val="Stopka"/>
      <w:jc w:val="right"/>
      <w:rPr>
        <w:sz w:val="16"/>
        <w:szCs w:val="16"/>
      </w:rPr>
    </w:pPr>
    <w:r w:rsidRPr="00634131">
      <w:rPr>
        <w:sz w:val="16"/>
        <w:szCs w:val="16"/>
      </w:rPr>
      <w:fldChar w:fldCharType="begin"/>
    </w:r>
    <w:r w:rsidRPr="00634131">
      <w:rPr>
        <w:sz w:val="16"/>
        <w:szCs w:val="16"/>
      </w:rPr>
      <w:instrText>PAGE   \* MERGEFORMAT</w:instrText>
    </w:r>
    <w:r w:rsidRPr="00634131">
      <w:rPr>
        <w:sz w:val="16"/>
        <w:szCs w:val="16"/>
      </w:rPr>
      <w:fldChar w:fldCharType="separate"/>
    </w:r>
    <w:r w:rsidRPr="00634131">
      <w:rPr>
        <w:sz w:val="16"/>
        <w:szCs w:val="16"/>
      </w:rPr>
      <w:t>2</w:t>
    </w:r>
    <w:r w:rsidRPr="00634131">
      <w:rPr>
        <w:sz w:val="16"/>
        <w:szCs w:val="16"/>
      </w:rPr>
      <w:fldChar w:fldCharType="end"/>
    </w:r>
  </w:p>
  <w:p w14:paraId="555E3473" w14:textId="77777777" w:rsidR="002A6FCA" w:rsidRDefault="002A6F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725BB" w14:textId="77777777" w:rsidR="008F40B9" w:rsidRDefault="008F40B9">
      <w:r>
        <w:separator/>
      </w:r>
    </w:p>
  </w:footnote>
  <w:footnote w:type="continuationSeparator" w:id="0">
    <w:p w14:paraId="2CE25FF8" w14:textId="77777777" w:rsidR="008F40B9" w:rsidRDefault="008F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07D4F" w14:textId="0C957265" w:rsidR="00634131" w:rsidRDefault="008F40B9">
    <w:pPr>
      <w:pStyle w:val="Nagwek"/>
    </w:pPr>
    <w:r>
      <w:rPr>
        <w:noProof/>
      </w:rPr>
      <w:pict w14:anchorId="12F1F4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87.5pt;height:65.25pt;visibility:visible">
          <v:imagedata r:id="rId1" o:title="Obraz zawierający tekst, Czcionka, zrzut ekranu, linia&#10;&#10;Opis wygenerowany automatycznie"/>
        </v:shape>
      </w:pict>
    </w:r>
  </w:p>
  <w:p w14:paraId="17B27A8C" w14:textId="77777777" w:rsidR="00634131" w:rsidRDefault="006341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2"/>
  </w:num>
  <w:num w:numId="14" w16cid:durableId="917516132">
    <w:abstractNumId w:val="17"/>
  </w:num>
  <w:num w:numId="15" w16cid:durableId="1180893524">
    <w:abstractNumId w:val="13"/>
  </w:num>
  <w:num w:numId="16" w16cid:durableId="1496801855">
    <w:abstractNumId w:val="14"/>
  </w:num>
  <w:num w:numId="17" w16cid:durableId="1904098026">
    <w:abstractNumId w:val="16"/>
  </w:num>
  <w:num w:numId="18" w16cid:durableId="1247614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16004"/>
    <w:rsid w:val="00032429"/>
    <w:rsid w:val="00036550"/>
    <w:rsid w:val="0004305D"/>
    <w:rsid w:val="000431D2"/>
    <w:rsid w:val="00066D71"/>
    <w:rsid w:val="000755B6"/>
    <w:rsid w:val="00097BD3"/>
    <w:rsid w:val="000B59FB"/>
    <w:rsid w:val="000D46D7"/>
    <w:rsid w:val="000D5989"/>
    <w:rsid w:val="000E1578"/>
    <w:rsid w:val="000E3E7D"/>
    <w:rsid w:val="00107672"/>
    <w:rsid w:val="001303CB"/>
    <w:rsid w:val="001360DA"/>
    <w:rsid w:val="00167E9A"/>
    <w:rsid w:val="0017317B"/>
    <w:rsid w:val="0019530B"/>
    <w:rsid w:val="001A388C"/>
    <w:rsid w:val="001B5FFD"/>
    <w:rsid w:val="001B60FA"/>
    <w:rsid w:val="001C2E4B"/>
    <w:rsid w:val="001C750F"/>
    <w:rsid w:val="001E444C"/>
    <w:rsid w:val="001F212C"/>
    <w:rsid w:val="001F387B"/>
    <w:rsid w:val="00205AA1"/>
    <w:rsid w:val="0021678F"/>
    <w:rsid w:val="00235856"/>
    <w:rsid w:val="0024717B"/>
    <w:rsid w:val="00287114"/>
    <w:rsid w:val="00287264"/>
    <w:rsid w:val="0029049B"/>
    <w:rsid w:val="002A6FCA"/>
    <w:rsid w:val="002B1223"/>
    <w:rsid w:val="002B5C22"/>
    <w:rsid w:val="002B6F72"/>
    <w:rsid w:val="002D003D"/>
    <w:rsid w:val="002D60D5"/>
    <w:rsid w:val="002D6462"/>
    <w:rsid w:val="002F24FB"/>
    <w:rsid w:val="002F5386"/>
    <w:rsid w:val="00305344"/>
    <w:rsid w:val="0034091A"/>
    <w:rsid w:val="003837BB"/>
    <w:rsid w:val="00383902"/>
    <w:rsid w:val="00384B9D"/>
    <w:rsid w:val="00386210"/>
    <w:rsid w:val="003874D0"/>
    <w:rsid w:val="00387869"/>
    <w:rsid w:val="003B5707"/>
    <w:rsid w:val="003B707F"/>
    <w:rsid w:val="003B752F"/>
    <w:rsid w:val="003D3576"/>
    <w:rsid w:val="003D36F3"/>
    <w:rsid w:val="003E0817"/>
    <w:rsid w:val="003E725D"/>
    <w:rsid w:val="003F2C79"/>
    <w:rsid w:val="003F7D45"/>
    <w:rsid w:val="004019EF"/>
    <w:rsid w:val="00406E60"/>
    <w:rsid w:val="00420B32"/>
    <w:rsid w:val="004250E6"/>
    <w:rsid w:val="004401A0"/>
    <w:rsid w:val="00445DD7"/>
    <w:rsid w:val="00457070"/>
    <w:rsid w:val="004618E7"/>
    <w:rsid w:val="0048455E"/>
    <w:rsid w:val="00492149"/>
    <w:rsid w:val="004A4052"/>
    <w:rsid w:val="004A4E3C"/>
    <w:rsid w:val="004C0474"/>
    <w:rsid w:val="004C0E2D"/>
    <w:rsid w:val="004D235C"/>
    <w:rsid w:val="004D2E14"/>
    <w:rsid w:val="004D40D9"/>
    <w:rsid w:val="004E3A90"/>
    <w:rsid w:val="004E4644"/>
    <w:rsid w:val="00506613"/>
    <w:rsid w:val="00506FA0"/>
    <w:rsid w:val="00511762"/>
    <w:rsid w:val="00525C71"/>
    <w:rsid w:val="00526C13"/>
    <w:rsid w:val="005405B7"/>
    <w:rsid w:val="00544C3E"/>
    <w:rsid w:val="00547796"/>
    <w:rsid w:val="00563B1F"/>
    <w:rsid w:val="005730FD"/>
    <w:rsid w:val="00574011"/>
    <w:rsid w:val="00576ADD"/>
    <w:rsid w:val="00576E75"/>
    <w:rsid w:val="00577A14"/>
    <w:rsid w:val="00584D9F"/>
    <w:rsid w:val="00585C8D"/>
    <w:rsid w:val="0059041D"/>
    <w:rsid w:val="00593D20"/>
    <w:rsid w:val="00597343"/>
    <w:rsid w:val="005A2432"/>
    <w:rsid w:val="005C1865"/>
    <w:rsid w:val="005C4EB7"/>
    <w:rsid w:val="005D0F92"/>
    <w:rsid w:val="005D2154"/>
    <w:rsid w:val="005D2D31"/>
    <w:rsid w:val="005D624F"/>
    <w:rsid w:val="005D7F69"/>
    <w:rsid w:val="005E0B12"/>
    <w:rsid w:val="005E0DCA"/>
    <w:rsid w:val="005E0E9C"/>
    <w:rsid w:val="005F7C3F"/>
    <w:rsid w:val="006021D2"/>
    <w:rsid w:val="00626A38"/>
    <w:rsid w:val="006270A8"/>
    <w:rsid w:val="0063208B"/>
    <w:rsid w:val="00634131"/>
    <w:rsid w:val="006350A5"/>
    <w:rsid w:val="00642B6D"/>
    <w:rsid w:val="00651344"/>
    <w:rsid w:val="00651527"/>
    <w:rsid w:val="00691AFC"/>
    <w:rsid w:val="00694452"/>
    <w:rsid w:val="006A0406"/>
    <w:rsid w:val="006B3D3E"/>
    <w:rsid w:val="006F29D6"/>
    <w:rsid w:val="00706BBE"/>
    <w:rsid w:val="00721001"/>
    <w:rsid w:val="007256B9"/>
    <w:rsid w:val="00727228"/>
    <w:rsid w:val="00743112"/>
    <w:rsid w:val="00744782"/>
    <w:rsid w:val="007465BE"/>
    <w:rsid w:val="007472D0"/>
    <w:rsid w:val="00755227"/>
    <w:rsid w:val="007654DD"/>
    <w:rsid w:val="00766159"/>
    <w:rsid w:val="00766CFE"/>
    <w:rsid w:val="00780308"/>
    <w:rsid w:val="007A1FA2"/>
    <w:rsid w:val="007A73DE"/>
    <w:rsid w:val="007C499C"/>
    <w:rsid w:val="007C4CB8"/>
    <w:rsid w:val="00826A29"/>
    <w:rsid w:val="00826AEE"/>
    <w:rsid w:val="0084693A"/>
    <w:rsid w:val="008508E5"/>
    <w:rsid w:val="00854712"/>
    <w:rsid w:val="00877F49"/>
    <w:rsid w:val="00881CC2"/>
    <w:rsid w:val="008A5270"/>
    <w:rsid w:val="008B1E7E"/>
    <w:rsid w:val="008B3BD5"/>
    <w:rsid w:val="008B6258"/>
    <w:rsid w:val="008D3568"/>
    <w:rsid w:val="008D5F70"/>
    <w:rsid w:val="008E5198"/>
    <w:rsid w:val="008F40B9"/>
    <w:rsid w:val="008F4F29"/>
    <w:rsid w:val="009050A9"/>
    <w:rsid w:val="00906FEF"/>
    <w:rsid w:val="009674E3"/>
    <w:rsid w:val="00974E0E"/>
    <w:rsid w:val="00976691"/>
    <w:rsid w:val="00993864"/>
    <w:rsid w:val="0099389B"/>
    <w:rsid w:val="00996A80"/>
    <w:rsid w:val="009A4873"/>
    <w:rsid w:val="009A5663"/>
    <w:rsid w:val="009B2E53"/>
    <w:rsid w:val="009C1682"/>
    <w:rsid w:val="009F2B52"/>
    <w:rsid w:val="009F3B62"/>
    <w:rsid w:val="009F74FB"/>
    <w:rsid w:val="00A1302B"/>
    <w:rsid w:val="00A208D3"/>
    <w:rsid w:val="00A31A94"/>
    <w:rsid w:val="00A5439F"/>
    <w:rsid w:val="00A54831"/>
    <w:rsid w:val="00A5774E"/>
    <w:rsid w:val="00A62085"/>
    <w:rsid w:val="00A75793"/>
    <w:rsid w:val="00A813C8"/>
    <w:rsid w:val="00A815E3"/>
    <w:rsid w:val="00AA35DD"/>
    <w:rsid w:val="00AA62DC"/>
    <w:rsid w:val="00AC6E9C"/>
    <w:rsid w:val="00AD523A"/>
    <w:rsid w:val="00AD5BCC"/>
    <w:rsid w:val="00AD5E23"/>
    <w:rsid w:val="00AD6AA7"/>
    <w:rsid w:val="00AE2306"/>
    <w:rsid w:val="00B129F6"/>
    <w:rsid w:val="00B13125"/>
    <w:rsid w:val="00B21A3B"/>
    <w:rsid w:val="00B30192"/>
    <w:rsid w:val="00B54ADE"/>
    <w:rsid w:val="00B62C61"/>
    <w:rsid w:val="00B73FE9"/>
    <w:rsid w:val="00B851E1"/>
    <w:rsid w:val="00B8770E"/>
    <w:rsid w:val="00B918AC"/>
    <w:rsid w:val="00B97CD1"/>
    <w:rsid w:val="00BA17BE"/>
    <w:rsid w:val="00BA2367"/>
    <w:rsid w:val="00BA2BC3"/>
    <w:rsid w:val="00BE2BC9"/>
    <w:rsid w:val="00BE2DF1"/>
    <w:rsid w:val="00BF7FF3"/>
    <w:rsid w:val="00C028CE"/>
    <w:rsid w:val="00C10378"/>
    <w:rsid w:val="00C141E9"/>
    <w:rsid w:val="00C15B8B"/>
    <w:rsid w:val="00C20B6F"/>
    <w:rsid w:val="00C2466B"/>
    <w:rsid w:val="00C326B0"/>
    <w:rsid w:val="00C81C97"/>
    <w:rsid w:val="00C856C1"/>
    <w:rsid w:val="00C94BE6"/>
    <w:rsid w:val="00C9636E"/>
    <w:rsid w:val="00CA774C"/>
    <w:rsid w:val="00CB163B"/>
    <w:rsid w:val="00CB1F92"/>
    <w:rsid w:val="00CD1740"/>
    <w:rsid w:val="00CD6DE5"/>
    <w:rsid w:val="00CD7505"/>
    <w:rsid w:val="00CF30A7"/>
    <w:rsid w:val="00D11392"/>
    <w:rsid w:val="00D22F8A"/>
    <w:rsid w:val="00D27798"/>
    <w:rsid w:val="00D4351D"/>
    <w:rsid w:val="00D45791"/>
    <w:rsid w:val="00D50B74"/>
    <w:rsid w:val="00D51C4F"/>
    <w:rsid w:val="00D55307"/>
    <w:rsid w:val="00D63F65"/>
    <w:rsid w:val="00D700CC"/>
    <w:rsid w:val="00D87E48"/>
    <w:rsid w:val="00D90A55"/>
    <w:rsid w:val="00D973FA"/>
    <w:rsid w:val="00DC36A2"/>
    <w:rsid w:val="00DD17D0"/>
    <w:rsid w:val="00DD1CC5"/>
    <w:rsid w:val="00DE06D6"/>
    <w:rsid w:val="00DE2D38"/>
    <w:rsid w:val="00DE2E29"/>
    <w:rsid w:val="00DF2211"/>
    <w:rsid w:val="00DF36BE"/>
    <w:rsid w:val="00E15589"/>
    <w:rsid w:val="00E204B8"/>
    <w:rsid w:val="00E26E06"/>
    <w:rsid w:val="00E272B5"/>
    <w:rsid w:val="00E279F4"/>
    <w:rsid w:val="00E44D61"/>
    <w:rsid w:val="00E77B2B"/>
    <w:rsid w:val="00E94AFF"/>
    <w:rsid w:val="00EA011A"/>
    <w:rsid w:val="00EC52F8"/>
    <w:rsid w:val="00ED1A3D"/>
    <w:rsid w:val="00EF711B"/>
    <w:rsid w:val="00F0753D"/>
    <w:rsid w:val="00F145C9"/>
    <w:rsid w:val="00F2037F"/>
    <w:rsid w:val="00F345CF"/>
    <w:rsid w:val="00F3679D"/>
    <w:rsid w:val="00F40CF1"/>
    <w:rsid w:val="00F66EE1"/>
    <w:rsid w:val="00F70994"/>
    <w:rsid w:val="00F8056F"/>
    <w:rsid w:val="00F91481"/>
    <w:rsid w:val="00FA518B"/>
    <w:rsid w:val="00FC4859"/>
    <w:rsid w:val="00FD76AB"/>
    <w:rsid w:val="00FE1050"/>
    <w:rsid w:val="00FE4A4E"/>
    <w:rsid w:val="00FE51C5"/>
    <w:rsid w:val="00FE6392"/>
    <w:rsid w:val="055F36CC"/>
    <w:rsid w:val="18E68793"/>
    <w:rsid w:val="1B574FF4"/>
    <w:rsid w:val="2406FBAB"/>
    <w:rsid w:val="6135C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D63F9818-6A33-4974-9676-2923B9F7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semiHidden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character" w:customStyle="1" w:styleId="NagwekZnak">
    <w:name w:val="Nagłówek Znak"/>
    <w:link w:val="Nagwek"/>
    <w:uiPriority w:val="99"/>
    <w:rsid w:val="00634131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EC8300-B18B-4C6C-A3DA-85A27EC51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79</cp:revision>
  <cp:lastPrinted>2020-11-06T16:19:00Z</cp:lastPrinted>
  <dcterms:created xsi:type="dcterms:W3CDTF">2024-12-11T00:06:00Z</dcterms:created>
  <dcterms:modified xsi:type="dcterms:W3CDTF">2026-04-21T09:45:00Z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