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AA35DD" w:rsidR="002A6FCA" w:rsidP="001B5FFD" w:rsidRDefault="002A6FCA" w14:paraId="22C85632" w14:textId="13B5916C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 w:rsidR="00ED1A3D">
        <w:rPr>
          <w:rFonts w:ascii="Calibri Light" w:hAnsi="Calibri Light" w:cs="Calibri Light"/>
          <w:sz w:val="22"/>
          <w:szCs w:val="22"/>
        </w:rPr>
        <w:t>2</w:t>
      </w:r>
      <w:r w:rsidRPr="00AA35DD" w:rsidR="001B5FFD">
        <w:rPr>
          <w:rFonts w:ascii="Calibri Light" w:hAnsi="Calibri Light" w:cs="Calibri Light"/>
          <w:sz w:val="22"/>
          <w:szCs w:val="22"/>
        </w:rPr>
        <w:t xml:space="preserve"> do Zapytania ofertowego nr </w:t>
      </w:r>
      <w:r w:rsidR="00263F7A">
        <w:rPr>
          <w:rFonts w:ascii="Calibri Light" w:hAnsi="Calibri Light" w:cs="Calibri Light"/>
          <w:sz w:val="22"/>
          <w:szCs w:val="22"/>
        </w:rPr>
        <w:t>ZO/FENG/202</w:t>
      </w:r>
      <w:r w:rsidR="0071724B">
        <w:rPr>
          <w:rFonts w:ascii="Calibri Light" w:hAnsi="Calibri Light" w:cs="Calibri Light"/>
          <w:sz w:val="22"/>
          <w:szCs w:val="22"/>
        </w:rPr>
        <w:t>6</w:t>
      </w:r>
      <w:r w:rsidR="00263F7A">
        <w:rPr>
          <w:rFonts w:ascii="Calibri Light" w:hAnsi="Calibri Light" w:cs="Calibri Light"/>
          <w:sz w:val="22"/>
          <w:szCs w:val="22"/>
        </w:rPr>
        <w:t>/0</w:t>
      </w:r>
      <w:r w:rsidR="0071724B">
        <w:rPr>
          <w:rFonts w:ascii="Calibri Light" w:hAnsi="Calibri Light" w:cs="Calibri Light"/>
          <w:sz w:val="22"/>
          <w:szCs w:val="22"/>
        </w:rPr>
        <w:t>3</w:t>
      </w:r>
      <w:r w:rsidR="00263F7A">
        <w:rPr>
          <w:rFonts w:ascii="Calibri Light" w:hAnsi="Calibri Light" w:cs="Calibri Light"/>
          <w:sz w:val="22"/>
          <w:szCs w:val="22"/>
        </w:rPr>
        <w:t>/03</w:t>
      </w:r>
    </w:p>
    <w:p w:rsidRPr="00AA35DD" w:rsidR="00DE2D38" w:rsidP="00305344" w:rsidRDefault="00DE2D38" w14:paraId="7A9F818B" w14:textId="77777777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</w:p>
    <w:p w:rsidRPr="00AA35DD" w:rsidR="00C81C97" w:rsidRDefault="00C81C97" w14:paraId="59742772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C81C97" w:rsidRDefault="00C81C97" w14:paraId="7B76CC67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C81C97" w:rsidRDefault="00C81C97" w14:paraId="07229583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2A6FCA" w:rsidRDefault="002A6FCA" w14:paraId="45882495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..........................................</w:t>
      </w:r>
    </w:p>
    <w:p w:rsidRPr="00AA35DD" w:rsidR="002A6FCA" w:rsidRDefault="002A6FCA" w14:paraId="12F04A23" w14:textId="558E4D02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(pieczątka </w:t>
      </w:r>
      <w:r w:rsidR="00951DEF">
        <w:rPr>
          <w:rFonts w:ascii="Calibri Light" w:hAnsi="Calibri Light" w:cs="Calibri Light"/>
          <w:sz w:val="22"/>
          <w:szCs w:val="22"/>
        </w:rPr>
        <w:t>Oferenta</w:t>
      </w:r>
      <w:r w:rsidRPr="00AA35DD">
        <w:rPr>
          <w:rFonts w:ascii="Calibri Light" w:hAnsi="Calibri Light" w:cs="Calibri Light"/>
          <w:sz w:val="22"/>
          <w:szCs w:val="22"/>
        </w:rPr>
        <w:t>)</w:t>
      </w:r>
    </w:p>
    <w:p w:rsidRPr="00AA35DD" w:rsidR="00506FA0" w:rsidRDefault="00506FA0" w14:paraId="4B5A5F81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2A6FCA" w:rsidRDefault="002A6FCA" w14:paraId="2758EAAC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1A388C" w:rsidP="00C81C97" w:rsidRDefault="002A6FCA" w14:paraId="7817D9ED" w14:textId="4E1BCEB4">
      <w:pPr>
        <w:autoSpaceDE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FORMULARZ OFERTOWY</w:t>
      </w:r>
    </w:p>
    <w:p w:rsidRPr="00AA35DD" w:rsidR="005730FD" w:rsidP="00F0753D" w:rsidRDefault="005730FD" w14:paraId="5822782B" w14:textId="77777777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:rsidRPr="00AA35DD" w:rsidR="00506FA0" w:rsidP="00F0753D" w:rsidRDefault="00506FA0" w14:paraId="0056B179" w14:textId="77777777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14:paraId="043CED66" w14:textId="77777777">
        <w:tc>
          <w:tcPr>
            <w:tcW w:w="2943" w:type="dxa"/>
          </w:tcPr>
          <w:p w:rsidR="005730FD" w:rsidRDefault="005730FD" w14:paraId="6618EF23" w14:textId="5C8F18B9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951DEF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:rsidR="00C81C97" w:rsidRDefault="00C81C97" w14:paraId="6C3CCDD5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:rsidR="00C81C97" w:rsidRDefault="00C81C97" w14:paraId="659AF1D9" w14:textId="75662F98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1E1B6AA0" w14:textId="77777777">
        <w:tc>
          <w:tcPr>
            <w:tcW w:w="2943" w:type="dxa"/>
          </w:tcPr>
          <w:p w:rsidR="005730FD" w:rsidRDefault="005730FD" w14:paraId="70838C36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:rsidR="005730FD" w:rsidRDefault="005730FD" w14:paraId="306C142F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="005730FD" w:rsidRDefault="005730FD" w14:paraId="733F29FB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:rsidR="00C81C97" w:rsidRDefault="00C81C97" w14:paraId="356C58EB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:rsidR="00C81C97" w:rsidRDefault="00C81C97" w14:paraId="3D4F1668" w14:textId="593A877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247B0F99" w14:textId="77777777">
        <w:tc>
          <w:tcPr>
            <w:tcW w:w="2943" w:type="dxa"/>
          </w:tcPr>
          <w:p w:rsidR="005730FD" w:rsidRDefault="005730FD" w14:paraId="56513BE5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:rsidR="005730FD" w:rsidRDefault="005730FD" w14:paraId="1CD6439C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="005730FD" w:rsidRDefault="005730FD" w14:paraId="3453D737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:rsidR="00C81C97" w:rsidRDefault="00C81C97" w14:paraId="745BFBA9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:rsidR="00C81C97" w:rsidRDefault="00C81C97" w14:paraId="62EC7616" w14:textId="0F741BD2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1EEE698" w14:textId="77777777">
        <w:tc>
          <w:tcPr>
            <w:tcW w:w="2943" w:type="dxa"/>
          </w:tcPr>
          <w:p w:rsidR="005730FD" w:rsidRDefault="005730FD" w14:paraId="4A381FD5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:rsidR="005730FD" w:rsidRDefault="005730FD" w14:paraId="20121FC0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="005730FD" w:rsidRDefault="005730FD" w14:paraId="7258C0F2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29CBA30" w14:textId="77777777">
        <w:tc>
          <w:tcPr>
            <w:tcW w:w="2943" w:type="dxa"/>
          </w:tcPr>
          <w:p w:rsidR="005730FD" w:rsidRDefault="005730FD" w14:paraId="6465ED4C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:rsidR="00C81C97" w:rsidRDefault="00C81C97" w14:paraId="55113799" w14:textId="3F6D6FC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:rsidR="005730FD" w:rsidRDefault="005730FD" w14:paraId="108ED562" w14:textId="7777777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:rsidRPr="00AA35DD" w:rsidR="0019530B" w:rsidRDefault="0019530B" w14:paraId="7422A270" w14:textId="77777777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:rsidR="00AA35DD" w:rsidRDefault="00AA35DD" w14:paraId="1B0633FC" w14:textId="77777777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:rsidRPr="00AA35DD" w:rsidR="002A6FCA" w:rsidRDefault="002A6FCA" w14:paraId="1388CD84" w14:textId="3E1DDF24">
      <w:pPr>
        <w:autoSpaceDE w:val="0"/>
        <w:rPr>
          <w:rFonts w:ascii="Calibri Light" w:hAnsi="Calibri Light" w:cs="Calibri Light"/>
          <w:b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Dane Zamawiającego:</w:t>
      </w:r>
    </w:p>
    <w:p w:rsidRPr="00AA35DD" w:rsidR="002A6FCA" w:rsidP="00AD5E23" w:rsidRDefault="00826A29" w14:paraId="02410AB0" w14:textId="77777777">
      <w:pPr>
        <w:rPr>
          <w:rFonts w:ascii="Calibri Light" w:hAnsi="Calibri Light" w:cs="Calibri Light"/>
          <w:bCs/>
          <w:sz w:val="22"/>
          <w:szCs w:val="22"/>
        </w:rPr>
      </w:pPr>
      <w:r w:rsidRPr="00AA35DD">
        <w:rPr>
          <w:rFonts w:ascii="Calibri Light" w:hAnsi="Calibri Light" w:cs="Calibri Light"/>
          <w:bCs/>
          <w:sz w:val="22"/>
          <w:szCs w:val="22"/>
        </w:rPr>
        <w:t>NanoSanguis S.A.</w:t>
      </w:r>
      <w:r w:rsidRPr="00AA35DD" w:rsidR="00642B6D">
        <w:rPr>
          <w:rFonts w:ascii="Calibri Light" w:hAnsi="Calibri Light" w:cs="Calibri Light"/>
          <w:bCs/>
          <w:sz w:val="22"/>
          <w:szCs w:val="22"/>
        </w:rPr>
        <w:t>,</w:t>
      </w:r>
      <w:r w:rsidRPr="00AA35DD">
        <w:rPr>
          <w:rFonts w:ascii="Calibri Light" w:hAnsi="Calibri Light" w:cs="Calibri Light"/>
          <w:bCs/>
          <w:sz w:val="22"/>
          <w:szCs w:val="22"/>
        </w:rPr>
        <w:t xml:space="preserve"> </w:t>
      </w:r>
      <w:r w:rsidRPr="00AA35DD" w:rsidR="00642B6D">
        <w:rPr>
          <w:rFonts w:ascii="Calibri Light" w:hAnsi="Calibri Light" w:cs="Calibri Light"/>
          <w:bCs/>
          <w:sz w:val="22"/>
          <w:szCs w:val="22"/>
        </w:rPr>
        <w:t>ul. Rakowiecka 36, 02-532 Warszawa</w:t>
      </w:r>
    </w:p>
    <w:p w:rsidRPr="00AA35DD" w:rsidR="00826A29" w:rsidRDefault="00826A29" w14:paraId="1443C23B" w14:textId="7777777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Pr="00AA35DD" w:rsidR="00F40CF1" w:rsidP="007C499C" w:rsidRDefault="002A6FCA" w14:paraId="10946091" w14:textId="5A4E658D">
      <w:pPr>
        <w:pStyle w:val="ListParagraph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Przystępując do udziału w </w:t>
      </w:r>
      <w:r w:rsidRPr="00AA35DD" w:rsidR="007C499C">
        <w:rPr>
          <w:rFonts w:ascii="Calibri Light" w:hAnsi="Calibri Light" w:cs="Calibri Light"/>
          <w:sz w:val="22"/>
          <w:szCs w:val="22"/>
        </w:rPr>
        <w:t>zapytaniu ofertowym nr</w:t>
      </w:r>
      <w:r w:rsidRPr="00AA35DD">
        <w:rPr>
          <w:rFonts w:ascii="Calibri Light" w:hAnsi="Calibri Light" w:cs="Calibri Light"/>
          <w:sz w:val="22"/>
          <w:szCs w:val="22"/>
        </w:rPr>
        <w:t xml:space="preserve"> </w:t>
      </w:r>
      <w:r w:rsidRPr="00A348ED" w:rsidR="00263F7A">
        <w:rPr>
          <w:rFonts w:ascii="Calibri Light" w:hAnsi="Calibri Light" w:cs="Calibri Light"/>
          <w:b/>
          <w:bCs/>
          <w:sz w:val="22"/>
          <w:szCs w:val="22"/>
        </w:rPr>
        <w:t>ZO/FENG/202</w:t>
      </w:r>
      <w:r w:rsidR="0071724B">
        <w:rPr>
          <w:rFonts w:ascii="Calibri Light" w:hAnsi="Calibri Light" w:cs="Calibri Light"/>
          <w:b/>
          <w:bCs/>
          <w:sz w:val="22"/>
          <w:szCs w:val="22"/>
        </w:rPr>
        <w:t>6</w:t>
      </w:r>
      <w:r w:rsidRPr="00A348ED" w:rsidR="00263F7A">
        <w:rPr>
          <w:rFonts w:ascii="Calibri Light" w:hAnsi="Calibri Light" w:cs="Calibri Light"/>
          <w:b/>
          <w:bCs/>
          <w:sz w:val="22"/>
          <w:szCs w:val="22"/>
        </w:rPr>
        <w:t>/0</w:t>
      </w:r>
      <w:r w:rsidR="0071724B">
        <w:rPr>
          <w:rFonts w:ascii="Calibri Light" w:hAnsi="Calibri Light" w:cs="Calibri Light"/>
          <w:b/>
          <w:bCs/>
          <w:sz w:val="22"/>
          <w:szCs w:val="22"/>
        </w:rPr>
        <w:t>3</w:t>
      </w:r>
      <w:r w:rsidRPr="00A348ED" w:rsidR="00263F7A">
        <w:rPr>
          <w:rFonts w:ascii="Calibri Light" w:hAnsi="Calibri Light" w:cs="Calibri Light"/>
          <w:b/>
          <w:bCs/>
          <w:sz w:val="22"/>
          <w:szCs w:val="22"/>
        </w:rPr>
        <w:t>/03</w:t>
      </w:r>
      <w:r w:rsidRPr="00AA35DD" w:rsidR="007C499C">
        <w:rPr>
          <w:rFonts w:ascii="Calibri Light" w:hAnsi="Calibri Light" w:cs="Calibri Light"/>
          <w:sz w:val="22"/>
          <w:szCs w:val="22"/>
        </w:rPr>
        <w:t xml:space="preserve"> </w:t>
      </w:r>
      <w:r w:rsidRPr="00AA35DD" w:rsidR="00755227">
        <w:rPr>
          <w:rFonts w:ascii="Calibri Light" w:hAnsi="Calibri Light" w:cs="Calibri Light"/>
          <w:bCs/>
          <w:sz w:val="22"/>
          <w:szCs w:val="22"/>
        </w:rPr>
        <w:t>dot.</w:t>
      </w:r>
      <w:r w:rsidRPr="00AA35DD" w:rsidR="00755227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AA35DD" w:rsidR="00A208D3">
        <w:rPr>
          <w:rFonts w:ascii="Calibri Light" w:hAnsi="Calibri Light" w:cs="Calibri Light"/>
          <w:b/>
          <w:sz w:val="22"/>
          <w:szCs w:val="22"/>
        </w:rPr>
        <w:t xml:space="preserve">wykonania usługi badawczej - zbadanie </w:t>
      </w:r>
      <w:r w:rsidRPr="00EF6143" w:rsidR="00D4290E">
        <w:rPr>
          <w:rFonts w:ascii="Calibri Light" w:hAnsi="Calibri Light" w:cs="Calibri Light"/>
          <w:b/>
          <w:sz w:val="22"/>
          <w:szCs w:val="22"/>
        </w:rPr>
        <w:t>jałowości</w:t>
      </w:r>
      <w:r w:rsidRPr="00EF6143" w:rsidR="004040D8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EF6143" w:rsidR="00D4290E">
        <w:rPr>
          <w:rFonts w:ascii="Calibri Light" w:hAnsi="Calibri Light" w:cs="Calibri Light"/>
          <w:b/>
          <w:sz w:val="22"/>
          <w:szCs w:val="22"/>
        </w:rPr>
        <w:t>zgodnie z wytycznymi, które wskazuje Farmakopea Europejska</w:t>
      </w:r>
      <w:r w:rsidRPr="00EF6143" w:rsidR="00A815E3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AA35DD" w:rsidR="00B97CD1">
        <w:rPr>
          <w:rFonts w:ascii="Calibri Light" w:hAnsi="Calibri Light" w:cs="Calibri Light"/>
          <w:bCs/>
          <w:sz w:val="22"/>
          <w:szCs w:val="22"/>
        </w:rPr>
        <w:t xml:space="preserve">oferujemy </w:t>
      </w:r>
      <w:r w:rsidRPr="00AA35DD" w:rsidR="005E0DCA">
        <w:rPr>
          <w:rFonts w:ascii="Calibri Light" w:hAnsi="Calibri Light" w:cs="Calibri Light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:rsidRPr="00AA35DD" w:rsidR="00F40CF1" w:rsidRDefault="00F40CF1" w14:paraId="2EC4AC02" w14:textId="77777777">
      <w:pPr>
        <w:autoSpaceDE w:val="0"/>
        <w:spacing w:line="360" w:lineRule="auto"/>
        <w:rPr>
          <w:rFonts w:ascii="Calibri Light" w:hAnsi="Calibri Light" w:cs="Calibri Light"/>
          <w:sz w:val="22"/>
          <w:szCs w:val="22"/>
        </w:rPr>
      </w:pPr>
    </w:p>
    <w:p w:rsidRPr="00AA35DD" w:rsidR="005D687D" w:rsidP="005D687D" w:rsidRDefault="005D687D" w14:paraId="4F56CE9B" w14:textId="01AFB39F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Łączna cena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netto </w:t>
      </w:r>
      <w:r w:rsidR="0071724B">
        <w:rPr>
          <w:rFonts w:ascii="Calibri Light" w:hAnsi="Calibri Light" w:cs="Calibri Light"/>
          <w:b/>
          <w:bCs/>
          <w:sz w:val="22"/>
          <w:szCs w:val="22"/>
        </w:rPr>
        <w:t>usługi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wynosi: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................................................................................zł),</w:t>
      </w:r>
    </w:p>
    <w:p w:rsidRPr="00AA35DD" w:rsidR="005D687D" w:rsidP="005D687D" w:rsidRDefault="005D687D" w14:paraId="5040E713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AA35DD" w:rsidR="005D687D" w:rsidP="005D687D" w:rsidRDefault="005D687D" w14:paraId="64EDAAC7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5D687D" w:rsidP="005D687D" w:rsidRDefault="005D687D" w14:paraId="0CBD7D32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:rsidRPr="00AA35DD" w:rsidR="005D687D" w:rsidP="005D687D" w:rsidRDefault="005D687D" w14:paraId="5C78A607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:rsidRPr="00AA35DD" w:rsidR="005D687D" w:rsidP="005D687D" w:rsidRDefault="005D687D" w14:paraId="1B864398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AA35DD" w:rsidR="005D687D" w:rsidP="005D687D" w:rsidRDefault="005D687D" w14:paraId="08DBEB06" w14:textId="77777777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:rsidRPr="00AA35DD" w:rsidR="005D687D" w:rsidP="005D687D" w:rsidRDefault="005D687D" w14:paraId="77D3FF9F" w14:textId="799AF8D2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Łączna cena brutto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71724B">
        <w:rPr>
          <w:rFonts w:ascii="Calibri Light" w:hAnsi="Calibri Light" w:cs="Calibri Light"/>
          <w:b/>
          <w:bCs/>
          <w:sz w:val="22"/>
          <w:szCs w:val="22"/>
        </w:rPr>
        <w:t>usługi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wynosi: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 zł,</w:t>
      </w:r>
    </w:p>
    <w:p w:rsidRPr="00AA35DD" w:rsidR="005D687D" w:rsidP="005D687D" w:rsidRDefault="005D687D" w14:paraId="1B026AAE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AA35DD" w:rsidR="005D687D" w:rsidP="005D687D" w:rsidRDefault="005D687D" w14:paraId="46C348B0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="005D687D" w:rsidP="005D687D" w:rsidRDefault="005D687D" w14:paraId="71D72709" w14:textId="0F0CD2D8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Czas </w:t>
      </w:r>
      <w:r w:rsidR="00ED25EE">
        <w:rPr>
          <w:rFonts w:ascii="Calibri Light" w:hAnsi="Calibri Light" w:cs="Calibri Light"/>
          <w:b/>
          <w:bCs/>
          <w:sz w:val="22"/>
          <w:szCs w:val="22"/>
        </w:rPr>
        <w:t xml:space="preserve">rozpoczęcia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analizy jednej próbki </w:t>
      </w:r>
      <w:r w:rsidR="00ED25EE">
        <w:rPr>
          <w:rFonts w:ascii="Calibri Light" w:hAnsi="Calibri Light" w:cs="Calibri Light"/>
          <w:b/>
          <w:bCs/>
          <w:sz w:val="22"/>
          <w:szCs w:val="22"/>
        </w:rPr>
        <w:t>od dostarczenia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 </w:t>
      </w:r>
      <w:r w:rsidRPr="00AA35DD">
        <w:rPr>
          <w:rFonts w:ascii="Calibri Light" w:hAnsi="Calibri Light" w:cs="Calibri Light"/>
          <w:sz w:val="22"/>
          <w:szCs w:val="22"/>
        </w:rPr>
        <w:t>.</w:t>
      </w:r>
      <w:r>
        <w:rPr>
          <w:rFonts w:ascii="Calibri Light" w:hAnsi="Calibri Light" w:cs="Calibri Light"/>
          <w:sz w:val="22"/>
          <w:szCs w:val="22"/>
        </w:rPr>
        <w:t>.</w:t>
      </w:r>
      <w:r w:rsidRPr="00AA35DD">
        <w:rPr>
          <w:rFonts w:ascii="Calibri Light" w:hAnsi="Calibri Light" w:cs="Calibri Light"/>
          <w:sz w:val="22"/>
          <w:szCs w:val="22"/>
        </w:rPr>
        <w:t>.... dni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 dni)</w:t>
      </w:r>
    </w:p>
    <w:p w:rsidR="005D687D" w:rsidP="005D687D" w:rsidRDefault="005D687D" w14:paraId="66017662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="005D687D" w:rsidP="005D687D" w:rsidRDefault="005D687D" w14:paraId="61278004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="005D687D" w:rsidP="005D687D" w:rsidRDefault="005D687D" w14:paraId="4367014E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="005D687D" w:rsidP="005D687D" w:rsidRDefault="005D687D" w14:paraId="61A9DDBB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5D687D" w:rsidP="005D687D" w:rsidRDefault="005D687D" w14:paraId="6895FD44" w14:textId="5F74C9A8">
      <w:pPr>
        <w:autoSpaceDE w:val="0"/>
        <w:rPr>
          <w:rFonts w:ascii="Calibri Light" w:hAnsi="Calibri Light" w:cs="Calibri Light"/>
          <w:sz w:val="22"/>
          <w:szCs w:val="22"/>
        </w:rPr>
      </w:pPr>
      <w:r w:rsidRPr="4C1EEDBB">
        <w:rPr>
          <w:rFonts w:ascii="Calibri Light" w:hAnsi="Calibri Light" w:cs="Calibri Light"/>
          <w:b/>
          <w:bCs/>
          <w:sz w:val="22"/>
          <w:szCs w:val="22"/>
        </w:rPr>
        <w:t xml:space="preserve">Cena netto analizy jednej próbki wynosi: </w:t>
      </w:r>
      <w:r w:rsidRPr="4C1EEDBB">
        <w:rPr>
          <w:rFonts w:ascii="Calibri Light" w:hAnsi="Calibri Light" w:cs="Calibri Light"/>
          <w:sz w:val="22"/>
          <w:szCs w:val="22"/>
        </w:rPr>
        <w:t>..........................................................zł),</w:t>
      </w:r>
    </w:p>
    <w:p w:rsidRPr="00AA35DD" w:rsidR="005D687D" w:rsidP="005D687D" w:rsidRDefault="005D687D" w14:paraId="5D21F6D6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>................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..................................................................zł)</w:t>
      </w:r>
    </w:p>
    <w:p w:rsidRPr="00AA35DD" w:rsidR="005D687D" w:rsidP="005D687D" w:rsidRDefault="005D687D" w14:paraId="7B076779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5D687D" w:rsidP="005D687D" w:rsidRDefault="005D687D" w14:paraId="66199733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:rsidRPr="00AA35DD" w:rsidR="005D687D" w:rsidP="005D687D" w:rsidRDefault="005D687D" w14:paraId="7ECA5E4F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:rsidRPr="00AA35DD" w:rsidR="005D687D" w:rsidP="005D687D" w:rsidRDefault="005D687D" w14:paraId="3490F449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:rsidRPr="00AA35DD" w:rsidR="005D687D" w:rsidP="005D687D" w:rsidRDefault="005D687D" w14:paraId="37F86A77" w14:textId="77777777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:rsidRPr="00AA35DD" w:rsidR="005D687D" w:rsidP="005D687D" w:rsidRDefault="005D687D" w14:paraId="501917D1" w14:textId="421577DC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brutto analizy jednej próbki 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 zł,</w:t>
      </w:r>
    </w:p>
    <w:p w:rsidRPr="00AA35DD" w:rsidR="005D687D" w:rsidP="005D687D" w:rsidRDefault="005D687D" w14:paraId="6DB39CCB" w14:textId="77777777">
      <w:pPr>
        <w:autoSpaceDE w:val="0"/>
        <w:rPr>
          <w:rFonts w:ascii="Calibri Light" w:hAnsi="Calibri Light" w:cs="Calibri Light"/>
          <w:sz w:val="22"/>
          <w:szCs w:val="22"/>
        </w:rPr>
      </w:pPr>
      <w:r w:rsidRPr="4C1EEDBB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(słownie:....................................................................................................................................................zł)</w:t>
      </w:r>
    </w:p>
    <w:p w:rsidR="00D700CC" w:rsidP="00F8056F" w:rsidRDefault="00D700CC" w14:paraId="44BE25EB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D700CC" w:rsidP="00F8056F" w:rsidRDefault="00D700CC" w14:paraId="15BE0B7F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p w:rsidRPr="00AA35DD" w:rsidR="002A6FCA" w:rsidP="00576E75" w:rsidRDefault="002A6FCA" w14:paraId="3AFA9DF5" w14:textId="3943CB5C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45143D34" w:rsidR="002A6FCA">
        <w:rPr>
          <w:rFonts w:ascii="Calibri Light" w:hAnsi="Calibri Light" w:cs="Calibri Light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:rsidRPr="00AA35DD" w:rsidR="002A6FCA" w:rsidP="00576E75" w:rsidRDefault="002A6FCA" w14:paraId="5070574D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Pr="00AA35DD" w:rsidR="00DE2D38">
        <w:rPr>
          <w:rFonts w:ascii="Calibri Light" w:hAnsi="Calibri Light" w:cs="Calibri Light"/>
          <w:sz w:val="22"/>
          <w:szCs w:val="22"/>
        </w:rPr>
        <w:t> </w:t>
      </w:r>
      <w:r w:rsidRPr="00AA35DD">
        <w:rPr>
          <w:rFonts w:ascii="Calibri Light" w:hAnsi="Calibri Light" w:cs="Calibri Light"/>
          <w:sz w:val="22"/>
          <w:szCs w:val="22"/>
        </w:rPr>
        <w:t>realizacją zamówienia.</w:t>
      </w:r>
    </w:p>
    <w:p w:rsidRPr="00AA35DD" w:rsidR="002A6FCA" w:rsidP="00576E75" w:rsidRDefault="002A6FCA" w14:paraId="00D211C6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spełniamy warunki udziału w postępowaniu okre</w:t>
      </w:r>
      <w:r w:rsidRPr="00AA35DD" w:rsidR="00CF30A7">
        <w:rPr>
          <w:rFonts w:ascii="Calibri Light" w:hAnsi="Calibri Light" w:cs="Calibri Light"/>
          <w:sz w:val="22"/>
          <w:szCs w:val="22"/>
        </w:rPr>
        <w:t>ślone przez Zamawiającego, a</w:t>
      </w:r>
      <w:r w:rsidRPr="00AA35DD" w:rsidR="00DE2D38">
        <w:rPr>
          <w:rFonts w:ascii="Calibri Light" w:hAnsi="Calibri Light" w:cs="Calibri Light"/>
          <w:sz w:val="22"/>
          <w:szCs w:val="22"/>
        </w:rPr>
        <w:t> </w:t>
      </w:r>
      <w:r w:rsidRPr="00AA35DD" w:rsidR="00CF30A7">
        <w:rPr>
          <w:rFonts w:ascii="Calibri Light" w:hAnsi="Calibri Light" w:cs="Calibri Light"/>
          <w:sz w:val="22"/>
          <w:szCs w:val="22"/>
        </w:rPr>
        <w:t xml:space="preserve">na </w:t>
      </w:r>
      <w:r w:rsidRPr="00AA35DD">
        <w:rPr>
          <w:rFonts w:ascii="Calibri Light" w:hAnsi="Calibri Light" w:cs="Calibri Light"/>
          <w:sz w:val="22"/>
          <w:szCs w:val="22"/>
        </w:rPr>
        <w:t>potwierdzenie spełniania tych warunków złożyliśmy w ofercie wszystkie wymagane dokumenty</w:t>
      </w:r>
      <w:r w:rsidRPr="00AA35DD" w:rsidR="00CF30A7">
        <w:rPr>
          <w:rFonts w:ascii="Calibri Light" w:hAnsi="Calibri Light" w:cs="Calibri Light"/>
          <w:sz w:val="22"/>
          <w:szCs w:val="22"/>
        </w:rPr>
        <w:t xml:space="preserve"> (jeśli dotyczy)</w:t>
      </w:r>
      <w:r w:rsidRPr="00AA35DD">
        <w:rPr>
          <w:rFonts w:ascii="Calibri Light" w:hAnsi="Calibri Light" w:cs="Calibri Light"/>
          <w:sz w:val="22"/>
          <w:szCs w:val="22"/>
        </w:rPr>
        <w:t>.</w:t>
      </w:r>
    </w:p>
    <w:p w:rsidRPr="00AA35DD" w:rsidR="002A6FCA" w:rsidP="00576E75" w:rsidRDefault="002A6FCA" w14:paraId="16008285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W przypadku wyboru naszej oferty, jako najkorzystniejszej zobowiązujemy się do zawarcia pisemnej umowy w miejscu i terminie wyznaczonym przez Zamawiającego.</w:t>
      </w:r>
    </w:p>
    <w:p w:rsidRPr="00AA35DD" w:rsidR="002A6FCA" w:rsidP="00576E75" w:rsidRDefault="002A6FCA" w14:paraId="2C9BD487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zaoferowan</w:t>
      </w:r>
      <w:r w:rsidRPr="00AA35DD" w:rsidR="00755227">
        <w:rPr>
          <w:rFonts w:ascii="Calibri Light" w:hAnsi="Calibri Light" w:cs="Calibri Light"/>
          <w:sz w:val="22"/>
          <w:szCs w:val="22"/>
        </w:rPr>
        <w:t>a</w:t>
      </w:r>
      <w:r w:rsidRPr="00AA35DD">
        <w:rPr>
          <w:rFonts w:ascii="Calibri Light" w:hAnsi="Calibri Light" w:cs="Calibri Light"/>
          <w:sz w:val="22"/>
          <w:szCs w:val="22"/>
        </w:rPr>
        <w:t xml:space="preserve"> przez nas </w:t>
      </w:r>
      <w:r w:rsidRPr="00AA35DD" w:rsidR="00755227">
        <w:rPr>
          <w:rFonts w:ascii="Calibri Light" w:hAnsi="Calibri Light" w:cs="Calibri Light"/>
          <w:sz w:val="22"/>
          <w:szCs w:val="22"/>
        </w:rPr>
        <w:t>usługa</w:t>
      </w:r>
      <w:r w:rsidRPr="00AA35DD">
        <w:rPr>
          <w:rFonts w:ascii="Calibri Light" w:hAnsi="Calibri Light" w:cs="Calibri Light"/>
          <w:sz w:val="22"/>
          <w:szCs w:val="22"/>
        </w:rPr>
        <w:t xml:space="preserve"> spełnia wszystkie wymagania zamawiającego.</w:t>
      </w:r>
    </w:p>
    <w:p w:rsidRPr="00AA35DD" w:rsidR="002A6FCA" w:rsidP="00576E75" w:rsidRDefault="002A6FCA" w14:paraId="71350476" w14:textId="77777777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iż zamówienie zostanie wykonane w terminie podanym w zapytaniu ofertowym.</w:t>
      </w:r>
    </w:p>
    <w:p w:rsidRPr="00AA35DD" w:rsidR="00F3679D" w:rsidP="00576E75" w:rsidRDefault="00F3679D" w14:paraId="048E3928" w14:textId="77777777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:rsidRPr="00AA35DD" w:rsidR="004D235C" w:rsidP="00576E75" w:rsidRDefault="004D235C" w14:paraId="5F3358B2" w14:textId="77777777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:rsidRPr="00AA35DD" w:rsidR="00755227" w:rsidP="00576E75" w:rsidRDefault="00755227" w14:paraId="4FDE8219" w14:textId="77777777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:rsidRPr="00AA35DD" w:rsidR="004D235C" w:rsidP="00576E75" w:rsidRDefault="004D235C" w14:paraId="2631E654" w14:textId="77777777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:rsidRPr="00AA35DD" w:rsidR="004D235C" w:rsidP="00576E75" w:rsidRDefault="004D235C" w14:paraId="635DF7E9" w14:textId="77777777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:rsidRPr="00AA35DD" w:rsidR="002A6FCA" w:rsidRDefault="002A6FCA" w14:paraId="26FC85DB" w14:textId="77777777">
      <w:pPr>
        <w:autoSpaceDE w:val="0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Pr="00AA35DD" w:rsidR="004D235C" w:rsidTr="00016004" w14:paraId="0CAAC94D" w14:textId="77777777">
        <w:tc>
          <w:tcPr>
            <w:tcW w:w="4605" w:type="dxa"/>
          </w:tcPr>
          <w:p w:rsidRPr="00AA35DD" w:rsidR="004D235C" w:rsidP="00016004" w:rsidRDefault="004D235C" w14:paraId="40A7DEBA" w14:textId="77777777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:rsidRPr="00AA35DD" w:rsidR="004D235C" w:rsidP="00016004" w:rsidRDefault="004D235C" w14:paraId="031859F2" w14:textId="77777777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podpis osoby/osób uprawnionych</w:t>
            </w:r>
          </w:p>
          <w:p w:rsidRPr="00AA35DD" w:rsidR="004D235C" w:rsidP="00016004" w:rsidRDefault="004D235C" w14:paraId="583F3A42" w14:textId="63B42899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 xml:space="preserve">do reprezentowania </w:t>
            </w:r>
            <w:r w:rsidR="00DC5202">
              <w:rPr>
                <w:rFonts w:ascii="Calibri Light" w:hAnsi="Calibri Light" w:cs="Calibri Light"/>
                <w:sz w:val="22"/>
                <w:szCs w:val="22"/>
              </w:rPr>
              <w:t>Oferenta</w:t>
            </w:r>
          </w:p>
        </w:tc>
      </w:tr>
    </w:tbl>
    <w:p w:rsidRPr="00A348ED" w:rsidR="002A6FCA" w:rsidP="00A348ED" w:rsidRDefault="002A6FCA" w14:paraId="0EF958DB" w14:textId="77777777">
      <w:pPr>
        <w:autoSpaceDE w:val="0"/>
        <w:rPr>
          <w:rFonts w:ascii="Calibri Light" w:hAnsi="Calibri Light" w:cs="Calibri Light"/>
          <w:sz w:val="2"/>
          <w:szCs w:val="2"/>
        </w:rPr>
      </w:pPr>
    </w:p>
    <w:sectPr w:rsidRPr="00A348ED" w:rsidR="002A6FCA" w:rsidSect="00C81C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35B7" w:rsidRDefault="000435B7" w14:paraId="3763DD16" w14:textId="77777777">
      <w:r>
        <w:separator/>
      </w:r>
    </w:p>
  </w:endnote>
  <w:endnote w:type="continuationSeparator" w:id="0">
    <w:p w:rsidR="000435B7" w:rsidRDefault="000435B7" w14:paraId="6C39FFA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0DDD" w:rsidRDefault="00A60DDD" w14:paraId="0CEB607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60DDD" w:rsidR="00A60DDD" w:rsidRDefault="00A60DDD" w14:paraId="3EB4516D" w14:textId="77777777">
    <w:pPr>
      <w:pStyle w:val="Footer"/>
      <w:jc w:val="right"/>
      <w:rPr>
        <w:sz w:val="18"/>
        <w:szCs w:val="18"/>
      </w:rPr>
    </w:pPr>
    <w:r w:rsidRPr="00A60DDD">
      <w:rPr>
        <w:sz w:val="18"/>
        <w:szCs w:val="18"/>
      </w:rPr>
      <w:fldChar w:fldCharType="begin"/>
    </w:r>
    <w:r w:rsidRPr="00A60DDD">
      <w:rPr>
        <w:sz w:val="18"/>
        <w:szCs w:val="18"/>
      </w:rPr>
      <w:instrText>PAGE   \* MERGEFORMAT</w:instrText>
    </w:r>
    <w:r w:rsidRPr="00A60DDD">
      <w:rPr>
        <w:sz w:val="18"/>
        <w:szCs w:val="18"/>
      </w:rPr>
      <w:fldChar w:fldCharType="separate"/>
    </w:r>
    <w:r w:rsidRPr="00A60DDD">
      <w:rPr>
        <w:sz w:val="18"/>
        <w:szCs w:val="18"/>
      </w:rPr>
      <w:t>2</w:t>
    </w:r>
    <w:r w:rsidRPr="00A60DDD">
      <w:rPr>
        <w:sz w:val="18"/>
        <w:szCs w:val="18"/>
      </w:rPr>
      <w:fldChar w:fldCharType="end"/>
    </w:r>
  </w:p>
  <w:p w:rsidR="002A6FCA" w:rsidRDefault="002A6FCA" w14:paraId="555E3473" w14:textId="77777777"/>
  <w:p w:rsidR="00A60DDD" w:rsidRDefault="00A60DDD" w14:paraId="59DA77AA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0DDD" w:rsidRDefault="00A60DDD" w14:paraId="6CA2E58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35B7" w:rsidRDefault="000435B7" w14:paraId="74D957DF" w14:textId="77777777">
      <w:r>
        <w:separator/>
      </w:r>
    </w:p>
  </w:footnote>
  <w:footnote w:type="continuationSeparator" w:id="0">
    <w:p w:rsidR="000435B7" w:rsidRDefault="000435B7" w14:paraId="79F3D1E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0DDD" w:rsidRDefault="00A60DDD" w14:paraId="1C7FF7B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51DEF" w:rsidRDefault="00EA7FCC" w14:paraId="27AD552B" w14:textId="5DE3A2AD">
    <w:pPr>
      <w:pStyle w:val="Header"/>
    </w:pPr>
    <w:r>
      <w:rPr>
        <w:noProof/>
      </w:rPr>
      <w:pict w14:anchorId="72F460D8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Obraz 1" style="width:487.5pt;height:65.25pt;visibility:visible" alt="Obraz zawierający tekst, Czcionka, zrzut ekranu, linia&#10;&#10;Opis wygenerowany automatycznie" o:spid="_x0000_i1025" type="#_x0000_t75">
          <v:imagedata o:title="Obraz zawierający tekst, Czcionka, zrzut ekranu, linia&#10;&#10;Opis wygenerowany automatycznie" r:id="rId1"/>
        </v:shape>
      </w:pict>
    </w:r>
  </w:p>
  <w:p w:rsidR="00951DEF" w:rsidRDefault="00951DEF" w14:paraId="453B6F5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60DDD" w:rsidRDefault="00A60DDD" w14:paraId="67B02EE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hAnsi="Palatino Linotype" w:eastAsia="Times New Roman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="Palatino Linotype" w:hAnsi="Palatino Linotype" w:eastAsia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hAnsi="Palatino Linotype" w:eastAsia="Times New Roman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hAnsi="Palatino Linotype" w:eastAsia="Times New Roman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hAnsi="Palatino Linotype" w:eastAsia="Times New Roman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hAnsi="Palatino Linotype" w:eastAsia="Times New Roman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 w:cs="Symbol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Symbol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 w:cs="Symbol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Symbol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 w:cs="Symbol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Symbol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 w:ascii="Symbol" w:hAnsi="Symbol" w:cs="Symbol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2"/>
  </w:num>
  <w:num w:numId="14" w16cid:durableId="917516132">
    <w:abstractNumId w:val="17"/>
  </w:num>
  <w:num w:numId="15" w16cid:durableId="1180893524">
    <w:abstractNumId w:val="13"/>
  </w:num>
  <w:num w:numId="16" w16cid:durableId="1496801855">
    <w:abstractNumId w:val="14"/>
  </w:num>
  <w:num w:numId="17" w16cid:durableId="1904098026">
    <w:abstractNumId w:val="16"/>
  </w:num>
  <w:num w:numId="18" w16cid:durableId="12476144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046D"/>
    <w:rsid w:val="00005C56"/>
    <w:rsid w:val="00016004"/>
    <w:rsid w:val="00032429"/>
    <w:rsid w:val="0004305D"/>
    <w:rsid w:val="000435B7"/>
    <w:rsid w:val="000755B6"/>
    <w:rsid w:val="00094E33"/>
    <w:rsid w:val="00097BD3"/>
    <w:rsid w:val="000B00B4"/>
    <w:rsid w:val="000C76C9"/>
    <w:rsid w:val="000D46D7"/>
    <w:rsid w:val="000D5989"/>
    <w:rsid w:val="000E1BF6"/>
    <w:rsid w:val="000E3E7D"/>
    <w:rsid w:val="001303CB"/>
    <w:rsid w:val="001360DA"/>
    <w:rsid w:val="0017317B"/>
    <w:rsid w:val="0019530B"/>
    <w:rsid w:val="001A388C"/>
    <w:rsid w:val="001B5FFD"/>
    <w:rsid w:val="001C2E4B"/>
    <w:rsid w:val="001C750F"/>
    <w:rsid w:val="001E444C"/>
    <w:rsid w:val="001F212C"/>
    <w:rsid w:val="001F387B"/>
    <w:rsid w:val="00205AA1"/>
    <w:rsid w:val="00235856"/>
    <w:rsid w:val="0024717B"/>
    <w:rsid w:val="00263F7A"/>
    <w:rsid w:val="00287114"/>
    <w:rsid w:val="00287264"/>
    <w:rsid w:val="0029049B"/>
    <w:rsid w:val="002A0284"/>
    <w:rsid w:val="002A6FCA"/>
    <w:rsid w:val="002B5C22"/>
    <w:rsid w:val="002D003D"/>
    <w:rsid w:val="002D60D5"/>
    <w:rsid w:val="002D6462"/>
    <w:rsid w:val="002F24FB"/>
    <w:rsid w:val="00305344"/>
    <w:rsid w:val="00306D2E"/>
    <w:rsid w:val="0034091A"/>
    <w:rsid w:val="003837BB"/>
    <w:rsid w:val="00383902"/>
    <w:rsid w:val="00384B9D"/>
    <w:rsid w:val="003874D0"/>
    <w:rsid w:val="00387869"/>
    <w:rsid w:val="003B5707"/>
    <w:rsid w:val="003B752F"/>
    <w:rsid w:val="003D3576"/>
    <w:rsid w:val="003D36F3"/>
    <w:rsid w:val="003E0817"/>
    <w:rsid w:val="003F2C79"/>
    <w:rsid w:val="003F7D45"/>
    <w:rsid w:val="004019EF"/>
    <w:rsid w:val="004040D8"/>
    <w:rsid w:val="00406E60"/>
    <w:rsid w:val="00420B32"/>
    <w:rsid w:val="004250E6"/>
    <w:rsid w:val="004401A0"/>
    <w:rsid w:val="00445DD7"/>
    <w:rsid w:val="00457070"/>
    <w:rsid w:val="004618E7"/>
    <w:rsid w:val="00483902"/>
    <w:rsid w:val="0048455E"/>
    <w:rsid w:val="00492149"/>
    <w:rsid w:val="004A4052"/>
    <w:rsid w:val="004C0474"/>
    <w:rsid w:val="004C0E2D"/>
    <w:rsid w:val="004D235C"/>
    <w:rsid w:val="004D2E14"/>
    <w:rsid w:val="004D40D9"/>
    <w:rsid w:val="004E3A90"/>
    <w:rsid w:val="004E4644"/>
    <w:rsid w:val="00506613"/>
    <w:rsid w:val="00506FA0"/>
    <w:rsid w:val="00511762"/>
    <w:rsid w:val="00525C71"/>
    <w:rsid w:val="00526C13"/>
    <w:rsid w:val="005405B7"/>
    <w:rsid w:val="00541275"/>
    <w:rsid w:val="00544C3E"/>
    <w:rsid w:val="00547796"/>
    <w:rsid w:val="00563B1F"/>
    <w:rsid w:val="005730FD"/>
    <w:rsid w:val="00574011"/>
    <w:rsid w:val="00576ADD"/>
    <w:rsid w:val="00576E75"/>
    <w:rsid w:val="00577A14"/>
    <w:rsid w:val="00585C8D"/>
    <w:rsid w:val="0059041D"/>
    <w:rsid w:val="00593D20"/>
    <w:rsid w:val="00597343"/>
    <w:rsid w:val="005C4EB7"/>
    <w:rsid w:val="005C7529"/>
    <w:rsid w:val="005D0F92"/>
    <w:rsid w:val="005D2154"/>
    <w:rsid w:val="005D624F"/>
    <w:rsid w:val="005D687D"/>
    <w:rsid w:val="005D7F69"/>
    <w:rsid w:val="005E0B12"/>
    <w:rsid w:val="005E0DCA"/>
    <w:rsid w:val="005E0E9C"/>
    <w:rsid w:val="005F7C3F"/>
    <w:rsid w:val="006021D2"/>
    <w:rsid w:val="00626A38"/>
    <w:rsid w:val="006270A8"/>
    <w:rsid w:val="0063208B"/>
    <w:rsid w:val="006350A5"/>
    <w:rsid w:val="00642B6D"/>
    <w:rsid w:val="00651344"/>
    <w:rsid w:val="00651527"/>
    <w:rsid w:val="00682162"/>
    <w:rsid w:val="00691AFC"/>
    <w:rsid w:val="006A0406"/>
    <w:rsid w:val="006B3D3E"/>
    <w:rsid w:val="006C733E"/>
    <w:rsid w:val="006F29D6"/>
    <w:rsid w:val="00706BBE"/>
    <w:rsid w:val="0071724B"/>
    <w:rsid w:val="00721001"/>
    <w:rsid w:val="007256B9"/>
    <w:rsid w:val="00727228"/>
    <w:rsid w:val="00744782"/>
    <w:rsid w:val="007465BE"/>
    <w:rsid w:val="007472D0"/>
    <w:rsid w:val="00755227"/>
    <w:rsid w:val="007654DD"/>
    <w:rsid w:val="00766159"/>
    <w:rsid w:val="00780308"/>
    <w:rsid w:val="007A1FA2"/>
    <w:rsid w:val="007A73DE"/>
    <w:rsid w:val="007C499C"/>
    <w:rsid w:val="007C4CB8"/>
    <w:rsid w:val="00826A29"/>
    <w:rsid w:val="00826AEE"/>
    <w:rsid w:val="008508E5"/>
    <w:rsid w:val="00854712"/>
    <w:rsid w:val="0086578E"/>
    <w:rsid w:val="00877F49"/>
    <w:rsid w:val="00881CC2"/>
    <w:rsid w:val="008A5270"/>
    <w:rsid w:val="008B1E7E"/>
    <w:rsid w:val="008B3BD5"/>
    <w:rsid w:val="008B6258"/>
    <w:rsid w:val="008D3568"/>
    <w:rsid w:val="008D5F70"/>
    <w:rsid w:val="008E5198"/>
    <w:rsid w:val="008F2506"/>
    <w:rsid w:val="008F4F29"/>
    <w:rsid w:val="009032A0"/>
    <w:rsid w:val="009050A9"/>
    <w:rsid w:val="00951DEF"/>
    <w:rsid w:val="00953B91"/>
    <w:rsid w:val="009636BA"/>
    <w:rsid w:val="009648BB"/>
    <w:rsid w:val="009674E3"/>
    <w:rsid w:val="00974E0E"/>
    <w:rsid w:val="00976691"/>
    <w:rsid w:val="00976EEC"/>
    <w:rsid w:val="00993864"/>
    <w:rsid w:val="0099389B"/>
    <w:rsid w:val="00996A80"/>
    <w:rsid w:val="009A19F7"/>
    <w:rsid w:val="009A4873"/>
    <w:rsid w:val="009A5663"/>
    <w:rsid w:val="009B2E53"/>
    <w:rsid w:val="009C1682"/>
    <w:rsid w:val="009F2B52"/>
    <w:rsid w:val="009F3B62"/>
    <w:rsid w:val="009F74FB"/>
    <w:rsid w:val="00A1302B"/>
    <w:rsid w:val="00A208D3"/>
    <w:rsid w:val="00A348ED"/>
    <w:rsid w:val="00A5439F"/>
    <w:rsid w:val="00A54831"/>
    <w:rsid w:val="00A5774E"/>
    <w:rsid w:val="00A60DDD"/>
    <w:rsid w:val="00A62085"/>
    <w:rsid w:val="00A67DD0"/>
    <w:rsid w:val="00A75793"/>
    <w:rsid w:val="00A813C8"/>
    <w:rsid w:val="00A815E3"/>
    <w:rsid w:val="00AA35DD"/>
    <w:rsid w:val="00AA62DC"/>
    <w:rsid w:val="00AB0498"/>
    <w:rsid w:val="00AC6E9C"/>
    <w:rsid w:val="00AD523A"/>
    <w:rsid w:val="00AD5BCC"/>
    <w:rsid w:val="00AD5E23"/>
    <w:rsid w:val="00AD6AA7"/>
    <w:rsid w:val="00AE5446"/>
    <w:rsid w:val="00B129F6"/>
    <w:rsid w:val="00B13125"/>
    <w:rsid w:val="00B21A3B"/>
    <w:rsid w:val="00B30192"/>
    <w:rsid w:val="00B54ADE"/>
    <w:rsid w:val="00B62C61"/>
    <w:rsid w:val="00B73FE9"/>
    <w:rsid w:val="00B851E1"/>
    <w:rsid w:val="00B8770E"/>
    <w:rsid w:val="00B918AC"/>
    <w:rsid w:val="00B97CD1"/>
    <w:rsid w:val="00BA17BE"/>
    <w:rsid w:val="00BA2367"/>
    <w:rsid w:val="00BA2BC3"/>
    <w:rsid w:val="00BB3E2E"/>
    <w:rsid w:val="00BE2BC9"/>
    <w:rsid w:val="00BE2DF1"/>
    <w:rsid w:val="00BF7FF3"/>
    <w:rsid w:val="00C10378"/>
    <w:rsid w:val="00C141E9"/>
    <w:rsid w:val="00C15B8B"/>
    <w:rsid w:val="00C20B6F"/>
    <w:rsid w:val="00C2466B"/>
    <w:rsid w:val="00C326B0"/>
    <w:rsid w:val="00C332F6"/>
    <w:rsid w:val="00C81C97"/>
    <w:rsid w:val="00C8460C"/>
    <w:rsid w:val="00C94BE6"/>
    <w:rsid w:val="00C9636E"/>
    <w:rsid w:val="00CA774C"/>
    <w:rsid w:val="00CB163B"/>
    <w:rsid w:val="00CB1F92"/>
    <w:rsid w:val="00CD7505"/>
    <w:rsid w:val="00CF30A7"/>
    <w:rsid w:val="00D11392"/>
    <w:rsid w:val="00D22F8A"/>
    <w:rsid w:val="00D27798"/>
    <w:rsid w:val="00D4290E"/>
    <w:rsid w:val="00D4351D"/>
    <w:rsid w:val="00D45791"/>
    <w:rsid w:val="00D50B74"/>
    <w:rsid w:val="00D51C4F"/>
    <w:rsid w:val="00D55307"/>
    <w:rsid w:val="00D63F65"/>
    <w:rsid w:val="00D700CC"/>
    <w:rsid w:val="00D87E48"/>
    <w:rsid w:val="00D90A55"/>
    <w:rsid w:val="00DC36A2"/>
    <w:rsid w:val="00DC5202"/>
    <w:rsid w:val="00DD17D0"/>
    <w:rsid w:val="00DD1CC5"/>
    <w:rsid w:val="00DE06D6"/>
    <w:rsid w:val="00DE2D38"/>
    <w:rsid w:val="00DE2E29"/>
    <w:rsid w:val="00E15589"/>
    <w:rsid w:val="00E204B8"/>
    <w:rsid w:val="00E26E06"/>
    <w:rsid w:val="00E272B5"/>
    <w:rsid w:val="00E279F4"/>
    <w:rsid w:val="00E44D61"/>
    <w:rsid w:val="00E77B2B"/>
    <w:rsid w:val="00EA011A"/>
    <w:rsid w:val="00EA7FCC"/>
    <w:rsid w:val="00EC52F8"/>
    <w:rsid w:val="00ED1A3D"/>
    <w:rsid w:val="00ED25EE"/>
    <w:rsid w:val="00EF6143"/>
    <w:rsid w:val="00EF711B"/>
    <w:rsid w:val="00F0753D"/>
    <w:rsid w:val="00F145C9"/>
    <w:rsid w:val="00F2037F"/>
    <w:rsid w:val="00F3679D"/>
    <w:rsid w:val="00F40CF1"/>
    <w:rsid w:val="00F66EE1"/>
    <w:rsid w:val="00F70994"/>
    <w:rsid w:val="00F71701"/>
    <w:rsid w:val="00F8056F"/>
    <w:rsid w:val="00F91481"/>
    <w:rsid w:val="00FA518B"/>
    <w:rsid w:val="00FC4859"/>
    <w:rsid w:val="00FD15B4"/>
    <w:rsid w:val="00FD64DC"/>
    <w:rsid w:val="00FD76AB"/>
    <w:rsid w:val="00FE1050"/>
    <w:rsid w:val="00FE4A4E"/>
    <w:rsid w:val="00FE51C5"/>
    <w:rsid w:val="45143D34"/>
    <w:rsid w:val="4C1EEDBB"/>
    <w:rsid w:val="4DD2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9E8799"/>
  <w15:chartTrackingRefBased/>
  <w15:docId w15:val="{C15F474F-DEA4-455E-B282-E85AFE4D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Heading1">
    <w:name w:val="heading 1"/>
    <w:basedOn w:val="Nagwek2"/>
    <w:next w:val="BodyText"/>
    <w:qFormat/>
    <w:pPr>
      <w:numPr>
        <w:numId w:val="1"/>
      </w:numPr>
      <w:outlineLvl w:val="0"/>
    </w:pPr>
    <w:rPr>
      <w:rFonts w:ascii="Times New Roman" w:hAnsi="Times New Roman" w:eastAsia="SimSun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ascii="Palatino Linotype" w:hAnsi="Palatino Linotype" w:cs="Palatino Linotype"/>
      <w:b/>
      <w:bCs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Palatino Linotype" w:hAnsi="Palatino Linotype" w:eastAsia="Times New Roman" w:cs="Times New Roman"/>
      <w:sz w:val="20"/>
      <w:szCs w:val="20"/>
    </w:rPr>
  </w:style>
  <w:style w:type="character" w:styleId="WW8Num3z0" w:customStyle="1">
    <w:name w:val="WW8Num3z0"/>
    <w:rPr>
      <w:rFonts w:hint="default" w:ascii="Palatino Linotype" w:hAnsi="Palatino Linotype" w:eastAsia="Times New Roman" w:cs="Times New Roman"/>
      <w:b/>
      <w:sz w:val="22"/>
      <w:szCs w:val="22"/>
    </w:rPr>
  </w:style>
  <w:style w:type="character" w:styleId="WW8Num3z1" w:customStyle="1">
    <w:name w:val="WW8Num3z1"/>
    <w:rPr>
      <w:rFonts w:ascii="Palatino Linotype" w:hAnsi="Palatino Linotype" w:eastAsia="Times New Roman" w:cs="Times New Roman"/>
      <w:sz w:val="20"/>
      <w:szCs w:val="20"/>
    </w:rPr>
  </w:style>
  <w:style w:type="character" w:styleId="WW8Num4z0" w:customStyle="1">
    <w:name w:val="WW8Num4z0"/>
    <w:rPr>
      <w:rFonts w:hint="default" w:ascii="Symbol" w:hAnsi="Symbol" w:cs="Symbol"/>
      <w:sz w:val="20"/>
      <w:szCs w:val="20"/>
    </w:rPr>
  </w:style>
  <w:style w:type="character" w:styleId="WW8Num5z0" w:customStyle="1">
    <w:name w:val="WW8Num5z0"/>
    <w:rPr>
      <w:rFonts w:ascii="Symbol" w:hAnsi="Symbol" w:cs="OpenSymbol"/>
    </w:rPr>
  </w:style>
  <w:style w:type="character" w:styleId="WW8Num6z0" w:customStyle="1">
    <w:name w:val="WW8Num6z0"/>
    <w:rPr>
      <w:rFonts w:ascii="Symbol" w:hAnsi="Symbol" w:cs="OpenSymbol"/>
    </w:rPr>
  </w:style>
  <w:style w:type="character" w:styleId="WW8Num6z1" w:customStyle="1">
    <w:name w:val="WW8Num6z1"/>
    <w:rPr>
      <w:rFonts w:ascii="Courier New" w:hAnsi="Courier New" w:cs="Courier New"/>
    </w:rPr>
  </w:style>
  <w:style w:type="character" w:styleId="WW8Num6z2" w:customStyle="1">
    <w:name w:val="WW8Num6z2"/>
    <w:rPr>
      <w:rFonts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  <w:sz w:val="22"/>
      <w:szCs w:val="22"/>
    </w:rPr>
  </w:style>
  <w:style w:type="character" w:styleId="WW8Num8z0" w:customStyle="1">
    <w:name w:val="WW8Num8z0"/>
    <w:rPr>
      <w:rFonts w:hint="default" w:ascii="Times New Roman" w:hAnsi="Times New Roman" w:cs="Times New Roman"/>
      <w:b/>
      <w:sz w:val="24"/>
      <w:szCs w:val="24"/>
    </w:rPr>
  </w:style>
  <w:style w:type="character" w:styleId="WW8Num9z0" w:customStyle="1">
    <w:name w:val="WW8Num9z0"/>
    <w:rPr>
      <w:rFonts w:ascii="Symbol" w:hAnsi="Symbol" w:cs="OpenSymbol"/>
    </w:rPr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</w:style>
  <w:style w:type="character" w:styleId="WW8Num11z0" w:customStyle="1">
    <w:name w:val="WW8Num11z0"/>
    <w:rPr>
      <w:rFonts w:cs="Palatino Linotype"/>
    </w:rPr>
  </w:style>
  <w:style w:type="character" w:styleId="WW8Num11z1" w:customStyle="1">
    <w:name w:val="WW8Num11z1"/>
  </w:style>
  <w:style w:type="character" w:styleId="WW8Num11z2" w:customStyle="1">
    <w:name w:val="WW8Num11z2"/>
  </w:style>
  <w:style w:type="character" w:styleId="WW8Num11z3" w:customStyle="1">
    <w:name w:val="WW8Num11z3"/>
  </w:style>
  <w:style w:type="character" w:styleId="WW8Num11z4" w:customStyle="1">
    <w:name w:val="WW8Num11z4"/>
  </w:style>
  <w:style w:type="character" w:styleId="WW8Num11z5" w:customStyle="1">
    <w:name w:val="WW8Num11z5"/>
  </w:style>
  <w:style w:type="character" w:styleId="WW8Num11z6" w:customStyle="1">
    <w:name w:val="WW8Num11z6"/>
  </w:style>
  <w:style w:type="character" w:styleId="WW8Num11z7" w:customStyle="1">
    <w:name w:val="WW8Num11z7"/>
  </w:style>
  <w:style w:type="character" w:styleId="WW8Num11z8" w:customStyle="1">
    <w:name w:val="WW8Num11z8"/>
  </w:style>
  <w:style w:type="character" w:styleId="WW8Num12z0" w:customStyle="1">
    <w:name w:val="WW8Num12z0"/>
    <w:rPr>
      <w:rFonts w:ascii="Palatino Linotype" w:hAnsi="Palatino Linotype" w:cs="Times New Roman"/>
      <w:sz w:val="22"/>
      <w:szCs w:val="22"/>
    </w:rPr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7z1" w:customStyle="1">
    <w:name w:val="WW8Num7z1"/>
    <w:rPr>
      <w:rFonts w:ascii="Courier New" w:hAnsi="Courier New" w:cs="Courier New"/>
    </w:rPr>
  </w:style>
  <w:style w:type="character" w:styleId="WW8Num7z2" w:customStyle="1">
    <w:name w:val="WW8Num7z2"/>
    <w:rPr>
      <w:rFonts w:ascii="Wingdings" w:hAnsi="Wingdings" w:cs="Wingdings"/>
    </w:rPr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3z0" w:customStyle="1">
    <w:name w:val="WW8Num13z0"/>
    <w:rPr>
      <w:rFonts w:eastAsia="Times New Roman" w:cs="Times New Roman"/>
      <w:sz w:val="20"/>
      <w:szCs w:val="20"/>
    </w:rPr>
  </w:style>
  <w:style w:type="character" w:styleId="WW8Num13z1" w:customStyle="1">
    <w:name w:val="WW8Num13z1"/>
  </w:style>
  <w:style w:type="character" w:styleId="WW8Num13z2" w:customStyle="1">
    <w:name w:val="WW8Num13z2"/>
  </w:style>
  <w:style w:type="character" w:styleId="WW8Num13z3" w:customStyle="1">
    <w:name w:val="WW8Num13z3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Domylnaczcionkaakapitu1" w:customStyle="1">
    <w:name w:val="Domyślna czcionka akapitu1"/>
  </w:style>
  <w:style w:type="character" w:styleId="Hyperlink">
    <w:name w:val="Hyperlink"/>
    <w:rPr>
      <w:color w:val="000080"/>
      <w:u w:val="single"/>
    </w:rPr>
  </w:style>
  <w:style w:type="character" w:styleId="WW8Num15z0" w:customStyle="1">
    <w:name w:val="WW8Num15z0"/>
    <w:rPr>
      <w:rFonts w:hint="default" w:cs="Times New Roman"/>
    </w:rPr>
  </w:style>
  <w:style w:type="character" w:styleId="WW8Num15z1" w:customStyle="1">
    <w:name w:val="WW8Num15z1"/>
    <w:rPr>
      <w:rFonts w:eastAsia="Times New Roman" w:cs="Times New Roman"/>
      <w:sz w:val="20"/>
      <w:szCs w:val="20"/>
    </w:rPr>
  </w:style>
  <w:style w:type="character" w:styleId="WW8Num14z0" w:customStyle="1">
    <w:name w:val="WW8Num14z0"/>
    <w:rPr>
      <w:rFonts w:eastAsia="Times New Roman" w:cs="Times New Roman"/>
      <w:sz w:val="20"/>
      <w:szCs w:val="20"/>
    </w:rPr>
  </w:style>
  <w:style w:type="character" w:styleId="WW8Num17z0" w:customStyle="1">
    <w:name w:val="WW8Num17z0"/>
    <w:rPr>
      <w:rFonts w:hint="default" w:ascii="Times New Roman" w:hAnsi="Times New Roman" w:cs="Times New Roman"/>
      <w:sz w:val="24"/>
      <w:szCs w:val="24"/>
    </w:rPr>
  </w:style>
  <w:style w:type="character" w:styleId="WW8Num17z1" w:customStyle="1">
    <w:name w:val="WW8Num17z1"/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Symbolewypunktowania" w:customStyle="1">
    <w:name w:val="Symbole wypunktowania"/>
    <w:rPr>
      <w:rFonts w:ascii="OpenSymbol" w:hAnsi="OpenSymbol" w:eastAsia="OpenSymbol" w:cs="OpenSymbol"/>
    </w:rPr>
  </w:style>
  <w:style w:type="character" w:styleId="WW8Num8z1" w:customStyle="1">
    <w:name w:val="WW8Num8z1"/>
  </w:style>
  <w:style w:type="character" w:styleId="WW8Num8z2" w:customStyle="1">
    <w:name w:val="WW8Num8z2"/>
    <w:rPr>
      <w:rFonts w:cs="Times New Roman"/>
      <w:sz w:val="20"/>
      <w:szCs w:val="20"/>
    </w:rPr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Znakinumeracji" w:customStyle="1">
    <w:name w:val="Znaki numeracji"/>
  </w:style>
  <w:style w:type="character" w:styleId="ListLabel1" w:customStyle="1">
    <w:name w:val="ListLabel 1"/>
    <w:rPr>
      <w:rFonts w:cs="Courier New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TekstkomentarzaZnak" w:customStyle="1">
    <w:name w:val="Tekst komentarza Znak"/>
    <w:rPr>
      <w:rFonts w:eastAsia="SimSun" w:cs="Mangal"/>
      <w:kern w:val="1"/>
      <w:szCs w:val="18"/>
      <w:lang w:eastAsia="hi-IN" w:bidi="hi-IN"/>
    </w:rPr>
  </w:style>
  <w:style w:type="character" w:styleId="TematkomentarzaZnak" w:customStyle="1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styleId="TekstdymkaZnak" w:customStyle="1">
    <w:name w:val="Tekst dymka Znak"/>
    <w:rPr>
      <w:rFonts w:ascii="Segoe UI" w:hAnsi="Segoe UI" w:eastAsia="SimSun" w:cs="Mangal"/>
      <w:kern w:val="1"/>
      <w:sz w:val="18"/>
      <w:szCs w:val="16"/>
      <w:lang w:eastAsia="hi-IN" w:bidi="hi-IN"/>
    </w:rPr>
  </w:style>
  <w:style w:type="paragraph" w:styleId="Nagwek2" w:customStyle="1">
    <w:name w:val="Nagłówek2"/>
    <w:basedOn w:val="Normal"/>
    <w:next w:val="BodyText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Podpis2" w:customStyle="1">
    <w:name w:val="Podpis2"/>
    <w:basedOn w:val="Normal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Nagwek1" w:customStyle="1">
    <w:name w:val="Nagłówek1"/>
    <w:basedOn w:val="Normal"/>
    <w:next w:val="BodyText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ListParagraph1" w:customStyle="1">
    <w:name w:val="List Paragraph1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9"/>
        <w:tab w:val="right" w:pos="9638"/>
      </w:tabs>
    </w:pPr>
  </w:style>
  <w:style w:type="paragraph" w:styleId="Tekstkomentarza1" w:customStyle="1">
    <w:name w:val="Tekst komentarza1"/>
    <w:basedOn w:val="Normal"/>
    <w:rPr>
      <w:rFonts w:cs="Mangal"/>
      <w:sz w:val="20"/>
      <w:szCs w:val="18"/>
    </w:rPr>
  </w:style>
  <w:style w:type="paragraph" w:styleId="CommentSubject">
    <w:name w:val="annotation subject"/>
    <w:basedOn w:val="Tekstkomentarza1"/>
    <w:next w:val="Tekstkomentarza1"/>
    <w:rPr>
      <w:b/>
      <w:bCs/>
    </w:r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B97CD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462"/>
    <w:rPr>
      <w:rFonts w:cs="Mangal"/>
      <w:sz w:val="20"/>
      <w:szCs w:val="18"/>
    </w:rPr>
  </w:style>
  <w:style w:type="character" w:styleId="CommentTextChar" w:customStyle="1">
    <w:name w:val="Comment Text Char"/>
    <w:link w:val="CommentText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styleId="FooterChar" w:customStyle="1">
    <w:name w:val="Footer Char"/>
    <w:link w:val="Footer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character" w:styleId="HeaderChar" w:customStyle="1">
    <w:name w:val="Header Char"/>
    <w:link w:val="Header"/>
    <w:uiPriority w:val="99"/>
    <w:rsid w:val="00951DEF"/>
    <w:rPr>
      <w:rFonts w:eastAsia="SimSun" w:cs="Arial"/>
      <w:kern w:val="1"/>
      <w:sz w:val="24"/>
      <w:szCs w:val="24"/>
      <w:lang w:eastAsia="hi-IN" w:bidi="hi-IN"/>
    </w:rPr>
  </w:style>
  <w:style w:type="character" w:styleId="Mention">
    <w:name w:val="Mention"/>
    <w:uiPriority w:val="99"/>
    <w:unhideWhenUsed/>
    <w:rsid w:val="00DC520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0AB5C61E-594A-4977-902F-632838F7B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Magdalena Janczewska</dc:creator>
  <keywords/>
  <lastModifiedBy>Jolanta Czerska-Duszak</lastModifiedBy>
  <revision>76</revision>
  <lastPrinted>2020-11-07T01:19:00.0000000Z</lastPrinted>
  <dcterms:created xsi:type="dcterms:W3CDTF">2024-12-11T09:06:00.0000000Z</dcterms:created>
  <dcterms:modified xsi:type="dcterms:W3CDTF">2026-04-01T15:20:16.3743306Z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