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C85632" w14:textId="4E84468E" w:rsidR="002A6FCA" w:rsidRPr="00AA35DD" w:rsidRDefault="002A6FCA" w:rsidP="001B5FFD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Załącznik Nr </w:t>
      </w:r>
      <w:r w:rsidR="00ED1A3D">
        <w:rPr>
          <w:rFonts w:ascii="Calibri Light" w:hAnsi="Calibri Light" w:cs="Calibri Light"/>
          <w:sz w:val="22"/>
          <w:szCs w:val="22"/>
        </w:rPr>
        <w:t>2</w:t>
      </w:r>
      <w:r w:rsidR="001B5FFD" w:rsidRPr="00AA35DD">
        <w:rPr>
          <w:rFonts w:ascii="Calibri Light" w:hAnsi="Calibri Light" w:cs="Calibri Light"/>
          <w:sz w:val="22"/>
          <w:szCs w:val="22"/>
        </w:rPr>
        <w:t xml:space="preserve"> do Zapytania ofertowego </w:t>
      </w:r>
      <w:r w:rsidR="001B5FFD" w:rsidRPr="0021678F">
        <w:rPr>
          <w:rFonts w:ascii="Calibri Light" w:hAnsi="Calibri Light" w:cs="Calibri Light"/>
          <w:sz w:val="22"/>
          <w:szCs w:val="22"/>
        </w:rPr>
        <w:t xml:space="preserve">nr </w:t>
      </w:r>
      <w:r w:rsidR="005D0F92" w:rsidRPr="0021678F">
        <w:rPr>
          <w:rFonts w:ascii="Calibri Light" w:hAnsi="Calibri Light" w:cs="Calibri Light"/>
          <w:sz w:val="22"/>
          <w:szCs w:val="22"/>
        </w:rPr>
        <w:t>Z</w:t>
      </w:r>
      <w:r w:rsidR="004D2E14" w:rsidRPr="0021678F">
        <w:rPr>
          <w:rFonts w:ascii="Calibri Light" w:hAnsi="Calibri Light" w:cs="Calibri Light"/>
          <w:sz w:val="22"/>
          <w:szCs w:val="22"/>
        </w:rPr>
        <w:t>O</w:t>
      </w:r>
      <w:r w:rsidR="005D0F92" w:rsidRPr="0021678F">
        <w:rPr>
          <w:rFonts w:ascii="Calibri Light" w:hAnsi="Calibri Light" w:cs="Calibri Light"/>
          <w:sz w:val="22"/>
          <w:szCs w:val="22"/>
        </w:rPr>
        <w:t>/</w:t>
      </w:r>
      <w:r w:rsidR="00694F68">
        <w:rPr>
          <w:rFonts w:ascii="Calibri Light" w:hAnsi="Calibri Light" w:cs="Calibri Light"/>
          <w:sz w:val="22"/>
          <w:szCs w:val="22"/>
        </w:rPr>
        <w:t>FENG</w:t>
      </w:r>
      <w:r w:rsidR="00755227" w:rsidRPr="0021678F">
        <w:rPr>
          <w:rFonts w:ascii="Calibri Light" w:hAnsi="Calibri Light" w:cs="Calibri Light"/>
          <w:sz w:val="22"/>
          <w:szCs w:val="22"/>
        </w:rPr>
        <w:t>/202</w:t>
      </w:r>
      <w:r w:rsidR="00B6413F">
        <w:rPr>
          <w:rFonts w:ascii="Calibri Light" w:hAnsi="Calibri Light" w:cs="Calibri Light"/>
          <w:sz w:val="22"/>
          <w:szCs w:val="22"/>
        </w:rPr>
        <w:t>6</w:t>
      </w:r>
      <w:r w:rsidR="00755227" w:rsidRPr="0021678F">
        <w:rPr>
          <w:rFonts w:ascii="Calibri Light" w:hAnsi="Calibri Light" w:cs="Calibri Light"/>
          <w:sz w:val="22"/>
          <w:szCs w:val="22"/>
        </w:rPr>
        <w:t>/</w:t>
      </w:r>
      <w:r w:rsidR="00B6413F">
        <w:rPr>
          <w:rFonts w:ascii="Calibri Light" w:hAnsi="Calibri Light" w:cs="Calibri Light"/>
          <w:sz w:val="22"/>
          <w:szCs w:val="22"/>
        </w:rPr>
        <w:t>0</w:t>
      </w:r>
      <w:r w:rsidR="00B0160B">
        <w:rPr>
          <w:rFonts w:ascii="Calibri Light" w:hAnsi="Calibri Light" w:cs="Calibri Light"/>
          <w:sz w:val="22"/>
          <w:szCs w:val="22"/>
        </w:rPr>
        <w:t>3</w:t>
      </w:r>
      <w:r w:rsidR="00755227" w:rsidRPr="0021678F">
        <w:rPr>
          <w:rFonts w:ascii="Calibri Light" w:hAnsi="Calibri Light" w:cs="Calibri Light"/>
          <w:sz w:val="22"/>
          <w:szCs w:val="22"/>
        </w:rPr>
        <w:t>/0</w:t>
      </w:r>
      <w:r w:rsidR="00B0160B">
        <w:rPr>
          <w:rFonts w:ascii="Calibri Light" w:hAnsi="Calibri Light" w:cs="Calibri Light"/>
          <w:sz w:val="22"/>
          <w:szCs w:val="22"/>
        </w:rPr>
        <w:t>4</w:t>
      </w:r>
    </w:p>
    <w:p w14:paraId="7A9F818B" w14:textId="77777777" w:rsidR="00DE2D38" w:rsidRPr="00AA35DD" w:rsidRDefault="00DE2D38" w:rsidP="00305344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</w:p>
    <w:p w14:paraId="07229583" w14:textId="77777777" w:rsidR="00C81C97" w:rsidRPr="00AA35DD" w:rsidRDefault="00C81C9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45882495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..........................................</w:t>
      </w:r>
    </w:p>
    <w:p w14:paraId="12F04A23" w14:textId="1342E122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(pieczątka </w:t>
      </w:r>
      <w:r w:rsidR="00F31079">
        <w:rPr>
          <w:rFonts w:ascii="Calibri Light" w:hAnsi="Calibri Light" w:cs="Calibri Light"/>
          <w:sz w:val="22"/>
          <w:szCs w:val="22"/>
        </w:rPr>
        <w:t>Oferenta</w:t>
      </w:r>
      <w:r w:rsidRPr="00AA35DD">
        <w:rPr>
          <w:rFonts w:ascii="Calibri Light" w:hAnsi="Calibri Light" w:cs="Calibri Light"/>
          <w:sz w:val="22"/>
          <w:szCs w:val="22"/>
        </w:rPr>
        <w:t>)</w:t>
      </w:r>
    </w:p>
    <w:p w14:paraId="2758EAAC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7817D9ED" w14:textId="4E1BCEB4" w:rsidR="001A388C" w:rsidRPr="00AA35DD" w:rsidRDefault="002A6FCA" w:rsidP="00C81C97">
      <w:pPr>
        <w:autoSpaceDE w:val="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A35DD">
        <w:rPr>
          <w:rFonts w:ascii="Calibri Light" w:hAnsi="Calibri Light" w:cs="Calibri Light"/>
          <w:b/>
          <w:bCs/>
          <w:sz w:val="22"/>
          <w:szCs w:val="22"/>
        </w:rPr>
        <w:t>FORMULARZ OFERTOWY</w:t>
      </w:r>
    </w:p>
    <w:p w14:paraId="5822782B" w14:textId="77777777" w:rsidR="005730FD" w:rsidRPr="00AA35DD" w:rsidRDefault="005730FD" w:rsidP="00F0753D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p w14:paraId="0056B179" w14:textId="77777777" w:rsidR="00506FA0" w:rsidRPr="00AA35DD" w:rsidRDefault="00506FA0" w:rsidP="00F0753D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="005730FD" w14:paraId="043CED66" w14:textId="77777777">
        <w:tc>
          <w:tcPr>
            <w:tcW w:w="2943" w:type="dxa"/>
          </w:tcPr>
          <w:p w14:paraId="6618EF23" w14:textId="5BCE8E8D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Nazwa </w:t>
            </w:r>
            <w:r w:rsidR="00F3107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Oferenta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6C3CCDD5" w14:textId="7777777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659AF1D9" w14:textId="75662F98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1E1B6AA0" w14:textId="77777777">
        <w:tc>
          <w:tcPr>
            <w:tcW w:w="2943" w:type="dxa"/>
          </w:tcPr>
          <w:p w14:paraId="70838C36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siedziby:</w:t>
            </w:r>
          </w:p>
          <w:p w14:paraId="306C142F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33F29FB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356C58EB" w14:textId="7777777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3D4F1668" w14:textId="593A877B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247B0F99" w14:textId="77777777">
        <w:tc>
          <w:tcPr>
            <w:tcW w:w="2943" w:type="dxa"/>
          </w:tcPr>
          <w:p w14:paraId="56513BE5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do korespondencji:</w:t>
            </w:r>
          </w:p>
          <w:p w14:paraId="1CD6439C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3453D737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745BFBA9" w14:textId="7777777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62EC7616" w14:textId="0F741BD2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51EEE698" w14:textId="77777777">
        <w:tc>
          <w:tcPr>
            <w:tcW w:w="2943" w:type="dxa"/>
          </w:tcPr>
          <w:p w14:paraId="4A381FD5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20121FC0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258C0F2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529CBA30" w14:textId="77777777">
        <w:tc>
          <w:tcPr>
            <w:tcW w:w="2943" w:type="dxa"/>
          </w:tcPr>
          <w:p w14:paraId="6465ED4C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55113799" w14:textId="3F6D6FC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108ED562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7422A270" w14:textId="77777777" w:rsidR="0019530B" w:rsidRPr="00AA35DD" w:rsidRDefault="0019530B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p w14:paraId="1B0633FC" w14:textId="77777777" w:rsidR="00AA35DD" w:rsidRDefault="00AA35DD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1388CD84" w14:textId="3E1DDF24" w:rsidR="002A6FCA" w:rsidRPr="00AA35DD" w:rsidRDefault="002A6FCA">
      <w:pPr>
        <w:autoSpaceDE w:val="0"/>
        <w:rPr>
          <w:rFonts w:ascii="Calibri Light" w:hAnsi="Calibri Light" w:cs="Calibri Light"/>
          <w:b/>
          <w:sz w:val="22"/>
          <w:szCs w:val="22"/>
        </w:rPr>
      </w:pPr>
      <w:r w:rsidRPr="00AA35DD">
        <w:rPr>
          <w:rFonts w:ascii="Calibri Light" w:hAnsi="Calibri Light" w:cs="Calibri Light"/>
          <w:b/>
          <w:bCs/>
          <w:sz w:val="22"/>
          <w:szCs w:val="22"/>
        </w:rPr>
        <w:t>Dane Zamawiającego:</w:t>
      </w:r>
    </w:p>
    <w:p w14:paraId="02410AB0" w14:textId="77777777" w:rsidR="002A6FCA" w:rsidRPr="00AA35DD" w:rsidRDefault="00826A29" w:rsidP="00AD5E23">
      <w:pPr>
        <w:rPr>
          <w:rFonts w:ascii="Calibri Light" w:hAnsi="Calibri Light" w:cs="Calibri Light"/>
          <w:bCs/>
          <w:sz w:val="22"/>
          <w:szCs w:val="22"/>
        </w:rPr>
      </w:pPr>
      <w:proofErr w:type="spellStart"/>
      <w:r w:rsidRPr="00AA35DD">
        <w:rPr>
          <w:rFonts w:ascii="Calibri Light" w:hAnsi="Calibri Light" w:cs="Calibri Light"/>
          <w:bCs/>
          <w:sz w:val="22"/>
          <w:szCs w:val="22"/>
        </w:rPr>
        <w:t>NanoSanguis</w:t>
      </w:r>
      <w:proofErr w:type="spellEnd"/>
      <w:r w:rsidRPr="00AA35DD">
        <w:rPr>
          <w:rFonts w:ascii="Calibri Light" w:hAnsi="Calibri Light" w:cs="Calibri Light"/>
          <w:bCs/>
          <w:sz w:val="22"/>
          <w:szCs w:val="22"/>
        </w:rPr>
        <w:t xml:space="preserve"> S.A.</w:t>
      </w:r>
      <w:r w:rsidR="00642B6D" w:rsidRPr="00AA35DD">
        <w:rPr>
          <w:rFonts w:ascii="Calibri Light" w:hAnsi="Calibri Light" w:cs="Calibri Light"/>
          <w:bCs/>
          <w:sz w:val="22"/>
          <w:szCs w:val="22"/>
        </w:rPr>
        <w:t>,</w:t>
      </w:r>
      <w:r w:rsidRPr="00AA35DD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642B6D" w:rsidRPr="00AA35DD">
        <w:rPr>
          <w:rFonts w:ascii="Calibri Light" w:hAnsi="Calibri Light" w:cs="Calibri Light"/>
          <w:bCs/>
          <w:sz w:val="22"/>
          <w:szCs w:val="22"/>
        </w:rPr>
        <w:t>ul. Rakowiecka 36, 02-532 Warszawa</w:t>
      </w:r>
    </w:p>
    <w:p w14:paraId="1443C23B" w14:textId="77777777" w:rsidR="00826A29" w:rsidRPr="00AA35DD" w:rsidRDefault="00826A29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0946091" w14:textId="1811E530" w:rsidR="00F40CF1" w:rsidRPr="00AE4C72" w:rsidRDefault="6CE8E3FB" w:rsidP="2406FBAB">
      <w:pPr>
        <w:pStyle w:val="Akapitzlist"/>
        <w:widowControl/>
        <w:numPr>
          <w:ilvl w:val="0"/>
          <w:numId w:val="18"/>
        </w:numPr>
        <w:suppressAutoHyphens w:val="0"/>
        <w:autoSpaceDE w:val="0"/>
        <w:ind w:left="357" w:hanging="357"/>
        <w:contextualSpacing/>
        <w:jc w:val="both"/>
        <w:rPr>
          <w:rFonts w:ascii="Calibri Light" w:hAnsi="Calibri Light" w:cs="Calibri Light"/>
        </w:rPr>
      </w:pPr>
      <w:r w:rsidRPr="6CE8E3FB">
        <w:rPr>
          <w:rFonts w:ascii="Calibri Light" w:hAnsi="Calibri Light" w:cs="Calibri Light"/>
          <w:sz w:val="22"/>
          <w:szCs w:val="22"/>
        </w:rPr>
        <w:t>Przystępując do udziału w zapytaniu ofertowym nr ZO/</w:t>
      </w:r>
      <w:r w:rsidR="00694F68">
        <w:rPr>
          <w:rFonts w:ascii="Calibri Light" w:hAnsi="Calibri Light" w:cs="Calibri Light"/>
          <w:sz w:val="22"/>
          <w:szCs w:val="22"/>
        </w:rPr>
        <w:t>FENG</w:t>
      </w:r>
      <w:r w:rsidRPr="6CE8E3FB">
        <w:rPr>
          <w:rFonts w:ascii="Calibri Light" w:hAnsi="Calibri Light" w:cs="Calibri Light"/>
          <w:sz w:val="22"/>
          <w:szCs w:val="22"/>
        </w:rPr>
        <w:t>/202</w:t>
      </w:r>
      <w:r w:rsidR="00B6413F">
        <w:rPr>
          <w:rFonts w:ascii="Calibri Light" w:hAnsi="Calibri Light" w:cs="Calibri Light"/>
          <w:sz w:val="22"/>
          <w:szCs w:val="22"/>
        </w:rPr>
        <w:t>6</w:t>
      </w:r>
      <w:r w:rsidRPr="6CE8E3FB">
        <w:rPr>
          <w:rFonts w:ascii="Calibri Light" w:hAnsi="Calibri Light" w:cs="Calibri Light"/>
          <w:sz w:val="22"/>
          <w:szCs w:val="22"/>
        </w:rPr>
        <w:t>/</w:t>
      </w:r>
      <w:r w:rsidR="00B6413F">
        <w:rPr>
          <w:rFonts w:ascii="Calibri Light" w:hAnsi="Calibri Light" w:cs="Calibri Light"/>
          <w:sz w:val="22"/>
          <w:szCs w:val="22"/>
        </w:rPr>
        <w:t>0</w:t>
      </w:r>
      <w:r w:rsidR="00B0160B">
        <w:rPr>
          <w:rFonts w:ascii="Calibri Light" w:hAnsi="Calibri Light" w:cs="Calibri Light"/>
          <w:sz w:val="22"/>
          <w:szCs w:val="22"/>
        </w:rPr>
        <w:t>3</w:t>
      </w:r>
      <w:r w:rsidRPr="6CE8E3FB">
        <w:rPr>
          <w:rFonts w:ascii="Calibri Light" w:hAnsi="Calibri Light" w:cs="Calibri Light"/>
          <w:sz w:val="22"/>
          <w:szCs w:val="22"/>
        </w:rPr>
        <w:t>/</w:t>
      </w:r>
      <w:r w:rsidR="008D3505">
        <w:rPr>
          <w:rFonts w:ascii="Calibri Light" w:hAnsi="Calibri Light" w:cs="Calibri Light"/>
          <w:sz w:val="22"/>
          <w:szCs w:val="22"/>
        </w:rPr>
        <w:t>0</w:t>
      </w:r>
      <w:r w:rsidR="00B0160B">
        <w:rPr>
          <w:rFonts w:ascii="Calibri Light" w:hAnsi="Calibri Light" w:cs="Calibri Light"/>
          <w:sz w:val="22"/>
          <w:szCs w:val="22"/>
        </w:rPr>
        <w:t>4</w:t>
      </w:r>
      <w:r w:rsidRPr="6CE8E3FB">
        <w:rPr>
          <w:rFonts w:ascii="Calibri Light" w:hAnsi="Calibri Light" w:cs="Calibri Light"/>
          <w:sz w:val="22"/>
          <w:szCs w:val="22"/>
        </w:rPr>
        <w:t xml:space="preserve"> dot.</w:t>
      </w:r>
      <w:r w:rsidRPr="6CE8E3FB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067AA8" w:rsidRPr="00067AA8">
        <w:rPr>
          <w:rFonts w:ascii="Calibri Light" w:hAnsi="Calibri Light" w:cs="Calibri Light"/>
          <w:b/>
          <w:bCs/>
          <w:sz w:val="22"/>
          <w:szCs w:val="22"/>
        </w:rPr>
        <w:t xml:space="preserve">dostawy jednorazowych ciągów technologicznych typu Single </w:t>
      </w:r>
      <w:proofErr w:type="spellStart"/>
      <w:r w:rsidR="00067AA8" w:rsidRPr="00067AA8">
        <w:rPr>
          <w:rFonts w:ascii="Calibri Light" w:hAnsi="Calibri Light" w:cs="Calibri Light"/>
          <w:b/>
          <w:bCs/>
          <w:sz w:val="22"/>
          <w:szCs w:val="22"/>
        </w:rPr>
        <w:t>Use</w:t>
      </w:r>
      <w:proofErr w:type="spellEnd"/>
      <w:r w:rsidR="00067AA8" w:rsidRPr="00067AA8">
        <w:rPr>
          <w:rFonts w:ascii="Calibri Light" w:hAnsi="Calibri Light" w:cs="Calibri Light"/>
          <w:b/>
          <w:bCs/>
          <w:sz w:val="22"/>
          <w:szCs w:val="22"/>
        </w:rPr>
        <w:t xml:space="preserve"> System</w:t>
      </w:r>
      <w:r w:rsidR="00067AA8" w:rsidRPr="00067AA8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A445AE">
        <w:rPr>
          <w:rFonts w:ascii="Calibri Light" w:hAnsi="Calibri Light" w:cs="Calibri Light"/>
          <w:b/>
          <w:bCs/>
          <w:sz w:val="22"/>
          <w:szCs w:val="22"/>
        </w:rPr>
        <w:t xml:space="preserve">- </w:t>
      </w:r>
      <w:r w:rsidRPr="00A445AE">
        <w:rPr>
          <w:rFonts w:ascii="Calibri Light" w:hAnsi="Calibri Light" w:cs="Calibri Light"/>
          <w:sz w:val="22"/>
          <w:szCs w:val="22"/>
        </w:rPr>
        <w:t>oferujemy realizację wykonania prz</w:t>
      </w:r>
      <w:r w:rsidRPr="6CE8E3FB">
        <w:rPr>
          <w:rFonts w:ascii="Calibri Light" w:hAnsi="Calibri Light" w:cs="Calibri Light"/>
          <w:sz w:val="22"/>
          <w:szCs w:val="22"/>
        </w:rPr>
        <w:t>edmiotu zamówienia określonego w niniejszym zapytaniu ofertowym na warunkach i zasadach w nim określonych po cenie i w terminie odpowiednio:</w:t>
      </w:r>
    </w:p>
    <w:p w14:paraId="275E1780" w14:textId="77777777" w:rsidR="00AE4C72" w:rsidRDefault="00AE4C72" w:rsidP="001A4D7B">
      <w:pPr>
        <w:pStyle w:val="Akapitzlist"/>
        <w:widowControl/>
        <w:suppressAutoHyphens w:val="0"/>
        <w:autoSpaceDE w:val="0"/>
        <w:ind w:left="0"/>
        <w:contextualSpacing/>
        <w:jc w:val="both"/>
        <w:rPr>
          <w:rFonts w:ascii="Calibri Light" w:hAnsi="Calibri Light" w:cs="Calibri Light"/>
          <w:sz w:val="22"/>
          <w:szCs w:val="22"/>
        </w:rPr>
      </w:pPr>
    </w:p>
    <w:p w14:paraId="260FFDD7" w14:textId="77777777" w:rsidR="00D973FA" w:rsidRDefault="00D973FA" w:rsidP="00D973FA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4E89FB05" w14:textId="7523ACA8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Cena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netto 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realizacji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wynosi: 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</w:t>
      </w:r>
      <w:r>
        <w:rPr>
          <w:rFonts w:ascii="Calibri Light" w:hAnsi="Calibri Light" w:cs="Calibri Light"/>
          <w:sz w:val="22"/>
          <w:szCs w:val="22"/>
        </w:rPr>
        <w:t>......</w:t>
      </w:r>
      <w:r w:rsidRPr="00AA35DD">
        <w:rPr>
          <w:rFonts w:ascii="Calibri Light" w:hAnsi="Calibri Light" w:cs="Calibri Light"/>
          <w:sz w:val="22"/>
          <w:szCs w:val="22"/>
        </w:rPr>
        <w:t>.......................zł),</w:t>
      </w:r>
    </w:p>
    <w:p w14:paraId="1E6FD5D8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436B8FF1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107DED8A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stawka podatku VAT ......................... %,</w:t>
      </w:r>
    </w:p>
    <w:p w14:paraId="4A0E8A91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kwota podatku VAT ……….......……................... zł,</w:t>
      </w:r>
    </w:p>
    <w:p w14:paraId="2AE6C8CD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72B21811" w14:textId="77777777" w:rsidR="00D973FA" w:rsidRPr="00AA35DD" w:rsidRDefault="00D973FA" w:rsidP="00D973FA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3DEE925F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62AA604C" w14:textId="50DE7DDA" w:rsidR="0006475E" w:rsidRPr="0006475E" w:rsidRDefault="0006475E" w:rsidP="0006475E">
      <w:pPr>
        <w:autoSpaceDE w:val="0"/>
        <w:rPr>
          <w:rFonts w:ascii="Calibri Light" w:hAnsi="Calibri Light" w:cs="Calibri Light"/>
          <w:sz w:val="22"/>
          <w:szCs w:val="22"/>
        </w:rPr>
      </w:pPr>
      <w:r w:rsidRPr="0006475E">
        <w:rPr>
          <w:rFonts w:ascii="Calibri Light" w:hAnsi="Calibri Light" w:cs="Calibri Light"/>
          <w:b/>
          <w:bCs/>
          <w:sz w:val="22"/>
          <w:szCs w:val="22"/>
        </w:rPr>
        <w:t>Termin realizacji dostaw wynosi:</w:t>
      </w:r>
      <w:r w:rsidRPr="0006475E">
        <w:rPr>
          <w:rFonts w:ascii="Calibri Light" w:hAnsi="Calibri Light" w:cs="Calibri Light"/>
          <w:sz w:val="22"/>
          <w:szCs w:val="22"/>
        </w:rPr>
        <w:t xml:space="preserve"> ………………………………………………………………. dni.</w:t>
      </w:r>
    </w:p>
    <w:p w14:paraId="3D3D3666" w14:textId="77777777" w:rsidR="0006475E" w:rsidRPr="0006475E" w:rsidRDefault="0006475E" w:rsidP="0006475E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268AD6A1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5E1ACCE8" w14:textId="77777777" w:rsidR="002A23DA" w:rsidRPr="0006475E" w:rsidRDefault="002A23DA" w:rsidP="002A23D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3AFA9DF5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zapoznaliśmy się z treścią zapytania ofertowego i nie wnosimy do niego zastrzeżeń oraz przyjmujemy warunki w niej zawarte.</w:t>
      </w:r>
    </w:p>
    <w:p w14:paraId="3B8AA1DC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uważamy się za związanych niniejszą ofertą przez czas wskazany w zapytaniu ofertowym.</w:t>
      </w:r>
    </w:p>
    <w:p w14:paraId="5070574D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Oświadczamy, że w cenie naszej oferty zostały uwzględnione wszystkie koszty usługi będącej </w:t>
      </w:r>
      <w:r w:rsidRPr="00AA35DD">
        <w:rPr>
          <w:rFonts w:ascii="Calibri Light" w:hAnsi="Calibri Light" w:cs="Calibri Light"/>
          <w:sz w:val="22"/>
          <w:szCs w:val="22"/>
        </w:rPr>
        <w:lastRenderedPageBreak/>
        <w:t>przedmiotem zamówienia oraz uwzględnione wszystkie uwarunkowania oraz czynniki związane z</w:t>
      </w:r>
      <w:r w:rsidR="00DE2D38" w:rsidRPr="00AA35DD">
        <w:rPr>
          <w:rFonts w:ascii="Calibri Light" w:hAnsi="Calibri Light" w:cs="Calibri Light"/>
          <w:sz w:val="22"/>
          <w:szCs w:val="22"/>
        </w:rPr>
        <w:t> </w:t>
      </w:r>
      <w:r w:rsidRPr="00AA35DD">
        <w:rPr>
          <w:rFonts w:ascii="Calibri Light" w:hAnsi="Calibri Light" w:cs="Calibri Light"/>
          <w:sz w:val="22"/>
          <w:szCs w:val="22"/>
        </w:rPr>
        <w:t>realizacją zamówienia.</w:t>
      </w:r>
    </w:p>
    <w:p w14:paraId="00D211C6" w14:textId="54066C1A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spełniamy warunki udziału w postępowaniu okre</w:t>
      </w:r>
      <w:r w:rsidR="00CF30A7" w:rsidRPr="00AA35DD">
        <w:rPr>
          <w:rFonts w:ascii="Calibri Light" w:hAnsi="Calibri Light" w:cs="Calibri Light"/>
          <w:sz w:val="22"/>
          <w:szCs w:val="22"/>
        </w:rPr>
        <w:t>ślone przez Zamawiającego, a</w:t>
      </w:r>
      <w:r w:rsidR="00DE2D38" w:rsidRPr="00AA35DD">
        <w:rPr>
          <w:rFonts w:ascii="Calibri Light" w:hAnsi="Calibri Light" w:cs="Calibri Light"/>
          <w:sz w:val="22"/>
          <w:szCs w:val="22"/>
        </w:rPr>
        <w:t> </w:t>
      </w:r>
      <w:r w:rsidR="00CF30A7" w:rsidRPr="00AA35DD">
        <w:rPr>
          <w:rFonts w:ascii="Calibri Light" w:hAnsi="Calibri Light" w:cs="Calibri Light"/>
          <w:sz w:val="22"/>
          <w:szCs w:val="22"/>
        </w:rPr>
        <w:t>na</w:t>
      </w:r>
      <w:r w:rsidR="00E75E6D">
        <w:rPr>
          <w:rFonts w:ascii="Calibri Light" w:hAnsi="Calibri Light" w:cs="Calibri Light"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sz w:val="22"/>
          <w:szCs w:val="22"/>
        </w:rPr>
        <w:t>potwierdzenie spełniania tych warunków złożyliśmy w ofercie wszystkie wymagane dokumenty</w:t>
      </w:r>
      <w:r w:rsidR="00386210">
        <w:rPr>
          <w:rFonts w:ascii="Calibri Light" w:hAnsi="Calibri Light" w:cs="Calibri Light"/>
          <w:sz w:val="22"/>
          <w:szCs w:val="22"/>
        </w:rPr>
        <w:t xml:space="preserve"> (jeśli dotyczy)</w:t>
      </w:r>
      <w:r w:rsidRPr="00AA35DD">
        <w:rPr>
          <w:rFonts w:ascii="Calibri Light" w:hAnsi="Calibri Light" w:cs="Calibri Light"/>
          <w:sz w:val="22"/>
          <w:szCs w:val="22"/>
        </w:rPr>
        <w:t>.</w:t>
      </w:r>
    </w:p>
    <w:p w14:paraId="16008285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W przypadku wyboru naszej oferty, jako najkorzystniejszej zobowiązujemy się do zawarcia pisemnej umowy w miejscu i terminie wyznaczonym przez Zamawiającego.</w:t>
      </w:r>
    </w:p>
    <w:p w14:paraId="2C9BD487" w14:textId="275D1711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zaoferowan</w:t>
      </w:r>
      <w:r w:rsidR="00755227" w:rsidRPr="00AA35DD">
        <w:rPr>
          <w:rFonts w:ascii="Calibri Light" w:hAnsi="Calibri Light" w:cs="Calibri Light"/>
          <w:sz w:val="22"/>
          <w:szCs w:val="22"/>
        </w:rPr>
        <w:t>a</w:t>
      </w:r>
      <w:r w:rsidRPr="00AA35DD">
        <w:rPr>
          <w:rFonts w:ascii="Calibri Light" w:hAnsi="Calibri Light" w:cs="Calibri Light"/>
          <w:sz w:val="22"/>
          <w:szCs w:val="22"/>
        </w:rPr>
        <w:t xml:space="preserve"> przez nas </w:t>
      </w:r>
      <w:r w:rsidR="00755227" w:rsidRPr="00AA35DD">
        <w:rPr>
          <w:rFonts w:ascii="Calibri Light" w:hAnsi="Calibri Light" w:cs="Calibri Light"/>
          <w:sz w:val="22"/>
          <w:szCs w:val="22"/>
        </w:rPr>
        <w:t>usługa</w:t>
      </w:r>
      <w:r w:rsidRPr="00AA35DD">
        <w:rPr>
          <w:rFonts w:ascii="Calibri Light" w:hAnsi="Calibri Light" w:cs="Calibri Light"/>
          <w:sz w:val="22"/>
          <w:szCs w:val="22"/>
        </w:rPr>
        <w:t xml:space="preserve"> spełnia wszystkie wymagania </w:t>
      </w:r>
      <w:r w:rsidR="00DF36BE">
        <w:rPr>
          <w:rFonts w:ascii="Calibri Light" w:hAnsi="Calibri Light" w:cs="Calibri Light"/>
          <w:sz w:val="22"/>
          <w:szCs w:val="22"/>
        </w:rPr>
        <w:t>Z</w:t>
      </w:r>
      <w:r w:rsidRPr="00AA35DD">
        <w:rPr>
          <w:rFonts w:ascii="Calibri Light" w:hAnsi="Calibri Light" w:cs="Calibri Light"/>
          <w:sz w:val="22"/>
          <w:szCs w:val="22"/>
        </w:rPr>
        <w:t>amawiającego.</w:t>
      </w:r>
    </w:p>
    <w:p w14:paraId="71350476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iż zamówienie zostanie wykonane w terminie podanym w zapytaniu ofertowym.</w:t>
      </w:r>
    </w:p>
    <w:p w14:paraId="26FC85DB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D235C" w:rsidRPr="00AA35DD" w14:paraId="0CAAC94D" w14:textId="77777777" w:rsidTr="00016004">
        <w:tc>
          <w:tcPr>
            <w:tcW w:w="4605" w:type="dxa"/>
          </w:tcPr>
          <w:p w14:paraId="15527ADC" w14:textId="77777777" w:rsidR="001A4D7B" w:rsidRDefault="001A4D7B" w:rsidP="001A4D7B">
            <w:pPr>
              <w:autoSpaceDE w:val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99B6737" w14:textId="77777777" w:rsidR="001A4D7B" w:rsidRDefault="001A4D7B" w:rsidP="00016004">
            <w:pPr>
              <w:autoSpaceDE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21C776F" w14:textId="77777777" w:rsidR="001A4D7B" w:rsidRDefault="001A4D7B" w:rsidP="00016004">
            <w:pPr>
              <w:autoSpaceDE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D67F546" w14:textId="77777777" w:rsidR="001A4D7B" w:rsidRDefault="001A4D7B" w:rsidP="00016004">
            <w:pPr>
              <w:autoSpaceDE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0A7DEBA" w14:textId="291ECB3F" w:rsidR="004D235C" w:rsidRPr="00AA3DA9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A3DA9">
              <w:rPr>
                <w:rFonts w:ascii="Calibri Light" w:hAnsi="Calibri Light" w:cs="Calibri Light"/>
                <w:sz w:val="18"/>
                <w:szCs w:val="18"/>
              </w:rPr>
              <w:t>(miejscowość i data)</w:t>
            </w:r>
          </w:p>
        </w:tc>
        <w:tc>
          <w:tcPr>
            <w:tcW w:w="4605" w:type="dxa"/>
          </w:tcPr>
          <w:p w14:paraId="176A691F" w14:textId="77777777" w:rsidR="001A4D7B" w:rsidRDefault="001A4D7B" w:rsidP="00016004">
            <w:pPr>
              <w:autoSpaceDE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4BB33DA" w14:textId="77777777" w:rsidR="001A4D7B" w:rsidRDefault="001A4D7B" w:rsidP="001A4D7B">
            <w:pPr>
              <w:autoSpaceDE w:val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187EE83" w14:textId="77777777" w:rsidR="001A4D7B" w:rsidRDefault="001A4D7B" w:rsidP="00016004">
            <w:pPr>
              <w:autoSpaceDE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31859F2" w14:textId="36D61266" w:rsidR="004D235C" w:rsidRPr="00AA3DA9" w:rsidRDefault="004D235C" w:rsidP="001A4D7B">
            <w:pPr>
              <w:autoSpaceDE w:val="0"/>
              <w:ind w:firstLine="1065"/>
              <w:rPr>
                <w:rFonts w:ascii="Calibri Light" w:hAnsi="Calibri Light" w:cs="Calibri Light"/>
                <w:sz w:val="18"/>
                <w:szCs w:val="18"/>
              </w:rPr>
            </w:pPr>
            <w:r w:rsidRPr="00AA3DA9">
              <w:rPr>
                <w:rFonts w:ascii="Calibri Light" w:hAnsi="Calibri Light" w:cs="Calibri Light"/>
                <w:sz w:val="18"/>
                <w:szCs w:val="18"/>
              </w:rPr>
              <w:t>podpis osoby/osób uprawnionych</w:t>
            </w:r>
          </w:p>
          <w:p w14:paraId="583F3A42" w14:textId="0F0461AA" w:rsidR="004D235C" w:rsidRPr="00AA3DA9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A3DA9">
              <w:rPr>
                <w:rFonts w:ascii="Calibri Light" w:hAnsi="Calibri Light" w:cs="Calibri Light"/>
                <w:sz w:val="18"/>
                <w:szCs w:val="18"/>
              </w:rPr>
              <w:t xml:space="preserve">do reprezentowania </w:t>
            </w:r>
            <w:r w:rsidR="00F31079">
              <w:rPr>
                <w:rFonts w:ascii="Calibri Light" w:hAnsi="Calibri Light" w:cs="Calibri Light"/>
                <w:sz w:val="18"/>
                <w:szCs w:val="18"/>
              </w:rPr>
              <w:t>Oferenta</w:t>
            </w:r>
          </w:p>
        </w:tc>
      </w:tr>
    </w:tbl>
    <w:p w14:paraId="0EF958DB" w14:textId="77777777" w:rsidR="002A6FCA" w:rsidRPr="00AA35DD" w:rsidRDefault="002A6FCA" w:rsidP="004D235C">
      <w:pPr>
        <w:autoSpaceDE w:val="0"/>
        <w:rPr>
          <w:rFonts w:ascii="Calibri Light" w:hAnsi="Calibri Light" w:cs="Calibri Light"/>
          <w:sz w:val="22"/>
          <w:szCs w:val="22"/>
        </w:rPr>
      </w:pPr>
    </w:p>
    <w:sectPr w:rsidR="002A6FCA" w:rsidRPr="00AA35DD" w:rsidSect="00C81C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8" w:bottom="1701" w:left="1418" w:header="510" w:footer="85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F89AC" w14:textId="77777777" w:rsidR="00522C05" w:rsidRDefault="00522C05">
      <w:r>
        <w:separator/>
      </w:r>
    </w:p>
  </w:endnote>
  <w:endnote w:type="continuationSeparator" w:id="0">
    <w:p w14:paraId="410825E0" w14:textId="77777777" w:rsidR="00522C05" w:rsidRDefault="00522C05">
      <w:r>
        <w:continuationSeparator/>
      </w:r>
    </w:p>
  </w:endnote>
  <w:endnote w:type="continuationNotice" w:id="1">
    <w:p w14:paraId="0BE62307" w14:textId="77777777" w:rsidR="00522C05" w:rsidRDefault="00522C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6EA55" w14:textId="77777777" w:rsidR="007F051E" w:rsidRDefault="007F05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FD87" w14:textId="77777777" w:rsidR="00AA3DA9" w:rsidRPr="00AA3DA9" w:rsidRDefault="00AA3DA9">
    <w:pPr>
      <w:pStyle w:val="Stopka"/>
      <w:jc w:val="right"/>
      <w:rPr>
        <w:sz w:val="18"/>
        <w:szCs w:val="18"/>
      </w:rPr>
    </w:pPr>
    <w:r w:rsidRPr="00AA3DA9">
      <w:rPr>
        <w:sz w:val="18"/>
        <w:szCs w:val="18"/>
      </w:rPr>
      <w:fldChar w:fldCharType="begin"/>
    </w:r>
    <w:r w:rsidRPr="00AA3DA9">
      <w:rPr>
        <w:sz w:val="18"/>
        <w:szCs w:val="18"/>
      </w:rPr>
      <w:instrText>PAGE   \* MERGEFORMAT</w:instrText>
    </w:r>
    <w:r w:rsidRPr="00AA3DA9">
      <w:rPr>
        <w:sz w:val="18"/>
        <w:szCs w:val="18"/>
      </w:rPr>
      <w:fldChar w:fldCharType="separate"/>
    </w:r>
    <w:r w:rsidRPr="00AA3DA9">
      <w:rPr>
        <w:sz w:val="18"/>
        <w:szCs w:val="18"/>
      </w:rPr>
      <w:t>2</w:t>
    </w:r>
    <w:r w:rsidRPr="00AA3DA9">
      <w:rPr>
        <w:sz w:val="18"/>
        <w:szCs w:val="18"/>
      </w:rPr>
      <w:fldChar w:fldCharType="end"/>
    </w:r>
  </w:p>
  <w:p w14:paraId="555E3473" w14:textId="77777777" w:rsidR="002A6FCA" w:rsidRDefault="002A6FCA"/>
  <w:p w14:paraId="751BD261" w14:textId="77777777" w:rsidR="00AA3DA9" w:rsidRDefault="00AA3DA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E6E7" w14:textId="77777777" w:rsidR="007F051E" w:rsidRDefault="007F05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25FFE" w14:textId="77777777" w:rsidR="00522C05" w:rsidRDefault="00522C05">
      <w:r>
        <w:separator/>
      </w:r>
    </w:p>
  </w:footnote>
  <w:footnote w:type="continuationSeparator" w:id="0">
    <w:p w14:paraId="51049294" w14:textId="77777777" w:rsidR="00522C05" w:rsidRDefault="00522C05">
      <w:r>
        <w:continuationSeparator/>
      </w:r>
    </w:p>
  </w:footnote>
  <w:footnote w:type="continuationNotice" w:id="1">
    <w:p w14:paraId="17B7D169" w14:textId="77777777" w:rsidR="00522C05" w:rsidRDefault="00522C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92E0C" w14:textId="77777777" w:rsidR="007F051E" w:rsidRDefault="007F05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DBFE" w14:textId="1555D913" w:rsidR="007F051E" w:rsidRDefault="00000000">
    <w:pPr>
      <w:pStyle w:val="Nagwek"/>
    </w:pPr>
    <w:r>
      <w:rPr>
        <w:noProof/>
      </w:rPr>
      <w:pict w14:anchorId="6BD329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, linia&#10;&#10;Opis wygenerowany automatycznie" style="width:453.75pt;height:57.75pt;visibility:visible;mso-wrap-style:square">
          <v:imagedata r:id="rId1" o:title="Obraz zawierający tekst, Czcionka, zrzut ekranu, linia&#10;&#10;Opis wygenerowany automatyczni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54FBA" w14:textId="77777777" w:rsidR="007F051E" w:rsidRDefault="007F05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F172F"/>
    <w:multiLevelType w:val="hybridMultilevel"/>
    <w:tmpl w:val="C3C2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C069B"/>
    <w:multiLevelType w:val="multilevel"/>
    <w:tmpl w:val="42E6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5" w15:restartNumberingAfterBreak="0">
    <w:nsid w:val="58340FF1"/>
    <w:multiLevelType w:val="hybridMultilevel"/>
    <w:tmpl w:val="7C24D376"/>
    <w:lvl w:ilvl="0" w:tplc="310015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F07FA7"/>
    <w:multiLevelType w:val="hybridMultilevel"/>
    <w:tmpl w:val="0A3C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48170">
    <w:abstractNumId w:val="0"/>
  </w:num>
  <w:num w:numId="2" w16cid:durableId="1551189382">
    <w:abstractNumId w:val="1"/>
  </w:num>
  <w:num w:numId="3" w16cid:durableId="1849834377">
    <w:abstractNumId w:val="2"/>
  </w:num>
  <w:num w:numId="4" w16cid:durableId="759252557">
    <w:abstractNumId w:val="3"/>
  </w:num>
  <w:num w:numId="5" w16cid:durableId="1296830938">
    <w:abstractNumId w:val="4"/>
  </w:num>
  <w:num w:numId="6" w16cid:durableId="2117746679">
    <w:abstractNumId w:val="5"/>
  </w:num>
  <w:num w:numId="7" w16cid:durableId="530188701">
    <w:abstractNumId w:val="6"/>
  </w:num>
  <w:num w:numId="8" w16cid:durableId="98113205">
    <w:abstractNumId w:val="7"/>
  </w:num>
  <w:num w:numId="9" w16cid:durableId="1563055916">
    <w:abstractNumId w:val="8"/>
  </w:num>
  <w:num w:numId="10" w16cid:durableId="2116748328">
    <w:abstractNumId w:val="9"/>
  </w:num>
  <w:num w:numId="11" w16cid:durableId="499581898">
    <w:abstractNumId w:val="10"/>
  </w:num>
  <w:num w:numId="12" w16cid:durableId="198207964">
    <w:abstractNumId w:val="11"/>
  </w:num>
  <w:num w:numId="13" w16cid:durableId="2042389354">
    <w:abstractNumId w:val="12"/>
  </w:num>
  <w:num w:numId="14" w16cid:durableId="917516132">
    <w:abstractNumId w:val="17"/>
  </w:num>
  <w:num w:numId="15" w16cid:durableId="1180893524">
    <w:abstractNumId w:val="13"/>
  </w:num>
  <w:num w:numId="16" w16cid:durableId="1496801855">
    <w:abstractNumId w:val="14"/>
  </w:num>
  <w:num w:numId="17" w16cid:durableId="1904098026">
    <w:abstractNumId w:val="16"/>
  </w:num>
  <w:num w:numId="18" w16cid:durableId="12476144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56B9"/>
    <w:rsid w:val="0000291A"/>
    <w:rsid w:val="00005C56"/>
    <w:rsid w:val="00016004"/>
    <w:rsid w:val="00026B48"/>
    <w:rsid w:val="00032429"/>
    <w:rsid w:val="0004305D"/>
    <w:rsid w:val="00045F72"/>
    <w:rsid w:val="00056BE0"/>
    <w:rsid w:val="0006475E"/>
    <w:rsid w:val="00067AA8"/>
    <w:rsid w:val="000729E3"/>
    <w:rsid w:val="0007394F"/>
    <w:rsid w:val="00073CC4"/>
    <w:rsid w:val="000755B6"/>
    <w:rsid w:val="0009492C"/>
    <w:rsid w:val="00097BD3"/>
    <w:rsid w:val="000A10E6"/>
    <w:rsid w:val="000B59FB"/>
    <w:rsid w:val="000D46D7"/>
    <w:rsid w:val="000D5989"/>
    <w:rsid w:val="000E1578"/>
    <w:rsid w:val="000E3E7D"/>
    <w:rsid w:val="001303CB"/>
    <w:rsid w:val="001360DA"/>
    <w:rsid w:val="00167E9A"/>
    <w:rsid w:val="0017317B"/>
    <w:rsid w:val="00181064"/>
    <w:rsid w:val="0019530B"/>
    <w:rsid w:val="001A073A"/>
    <w:rsid w:val="001A0AD9"/>
    <w:rsid w:val="001A388C"/>
    <w:rsid w:val="001A4D7B"/>
    <w:rsid w:val="001A5B3F"/>
    <w:rsid w:val="001B5FFD"/>
    <w:rsid w:val="001C09C5"/>
    <w:rsid w:val="001C2E4B"/>
    <w:rsid w:val="001C750F"/>
    <w:rsid w:val="001E444C"/>
    <w:rsid w:val="001E7806"/>
    <w:rsid w:val="001F212C"/>
    <w:rsid w:val="001F387B"/>
    <w:rsid w:val="0020137A"/>
    <w:rsid w:val="00205AA1"/>
    <w:rsid w:val="0021678F"/>
    <w:rsid w:val="00230871"/>
    <w:rsid w:val="00235856"/>
    <w:rsid w:val="00245522"/>
    <w:rsid w:val="0024717B"/>
    <w:rsid w:val="0026364C"/>
    <w:rsid w:val="00287114"/>
    <w:rsid w:val="00287264"/>
    <w:rsid w:val="0029049B"/>
    <w:rsid w:val="002A23DA"/>
    <w:rsid w:val="002A6FCA"/>
    <w:rsid w:val="002A74C0"/>
    <w:rsid w:val="002B5C22"/>
    <w:rsid w:val="002D003D"/>
    <w:rsid w:val="002D60D5"/>
    <w:rsid w:val="002D6462"/>
    <w:rsid w:val="002F24FB"/>
    <w:rsid w:val="002F5386"/>
    <w:rsid w:val="003014EB"/>
    <w:rsid w:val="00305344"/>
    <w:rsid w:val="00310C8D"/>
    <w:rsid w:val="00311390"/>
    <w:rsid w:val="003222C3"/>
    <w:rsid w:val="0034091A"/>
    <w:rsid w:val="00346572"/>
    <w:rsid w:val="0035587B"/>
    <w:rsid w:val="00357483"/>
    <w:rsid w:val="003634BE"/>
    <w:rsid w:val="00374EBA"/>
    <w:rsid w:val="00380422"/>
    <w:rsid w:val="003837BB"/>
    <w:rsid w:val="00383902"/>
    <w:rsid w:val="00384B9D"/>
    <w:rsid w:val="00386210"/>
    <w:rsid w:val="003874D0"/>
    <w:rsid w:val="00387869"/>
    <w:rsid w:val="00392569"/>
    <w:rsid w:val="003A09A0"/>
    <w:rsid w:val="003B5707"/>
    <w:rsid w:val="003B752F"/>
    <w:rsid w:val="003D0744"/>
    <w:rsid w:val="003D3576"/>
    <w:rsid w:val="003D36F3"/>
    <w:rsid w:val="003E0817"/>
    <w:rsid w:val="003F1EC2"/>
    <w:rsid w:val="003F2C79"/>
    <w:rsid w:val="003F48DF"/>
    <w:rsid w:val="003F7D45"/>
    <w:rsid w:val="004019EF"/>
    <w:rsid w:val="00406E60"/>
    <w:rsid w:val="004137B4"/>
    <w:rsid w:val="004150EC"/>
    <w:rsid w:val="0041754C"/>
    <w:rsid w:val="00420B32"/>
    <w:rsid w:val="004250E6"/>
    <w:rsid w:val="0043477A"/>
    <w:rsid w:val="00435C69"/>
    <w:rsid w:val="004401A0"/>
    <w:rsid w:val="00445DD7"/>
    <w:rsid w:val="00457070"/>
    <w:rsid w:val="004618E7"/>
    <w:rsid w:val="00465DC8"/>
    <w:rsid w:val="00465EC4"/>
    <w:rsid w:val="0048455E"/>
    <w:rsid w:val="00492149"/>
    <w:rsid w:val="004A4052"/>
    <w:rsid w:val="004A6F16"/>
    <w:rsid w:val="004B5D42"/>
    <w:rsid w:val="004C0474"/>
    <w:rsid w:val="004C0E2D"/>
    <w:rsid w:val="004D235C"/>
    <w:rsid w:val="004D2E14"/>
    <w:rsid w:val="004D40D9"/>
    <w:rsid w:val="004E3A90"/>
    <w:rsid w:val="004E4644"/>
    <w:rsid w:val="004F5C33"/>
    <w:rsid w:val="004F6BAE"/>
    <w:rsid w:val="00506613"/>
    <w:rsid w:val="00506FA0"/>
    <w:rsid w:val="00511762"/>
    <w:rsid w:val="00521556"/>
    <w:rsid w:val="00522C05"/>
    <w:rsid w:val="005230DB"/>
    <w:rsid w:val="00525C71"/>
    <w:rsid w:val="005266BA"/>
    <w:rsid w:val="00526C13"/>
    <w:rsid w:val="005405B7"/>
    <w:rsid w:val="00544C3E"/>
    <w:rsid w:val="00547796"/>
    <w:rsid w:val="00563B1F"/>
    <w:rsid w:val="005730FD"/>
    <w:rsid w:val="00574011"/>
    <w:rsid w:val="00575F53"/>
    <w:rsid w:val="00576ADD"/>
    <w:rsid w:val="00576E75"/>
    <w:rsid w:val="00577A14"/>
    <w:rsid w:val="00585C8D"/>
    <w:rsid w:val="00587A96"/>
    <w:rsid w:val="0059041D"/>
    <w:rsid w:val="0059086D"/>
    <w:rsid w:val="00593D20"/>
    <w:rsid w:val="0059610E"/>
    <w:rsid w:val="005964E4"/>
    <w:rsid w:val="00597343"/>
    <w:rsid w:val="005A2432"/>
    <w:rsid w:val="005A5933"/>
    <w:rsid w:val="005C1C59"/>
    <w:rsid w:val="005C4EB7"/>
    <w:rsid w:val="005D0F92"/>
    <w:rsid w:val="005D2154"/>
    <w:rsid w:val="005D624F"/>
    <w:rsid w:val="005D7F69"/>
    <w:rsid w:val="005E0B12"/>
    <w:rsid w:val="005E0DCA"/>
    <w:rsid w:val="005E0E9C"/>
    <w:rsid w:val="005F0928"/>
    <w:rsid w:val="005F672A"/>
    <w:rsid w:val="005F6BDE"/>
    <w:rsid w:val="005F7C3F"/>
    <w:rsid w:val="006021D2"/>
    <w:rsid w:val="00623FE6"/>
    <w:rsid w:val="00626A38"/>
    <w:rsid w:val="006270A8"/>
    <w:rsid w:val="0063208B"/>
    <w:rsid w:val="006350A5"/>
    <w:rsid w:val="006413FF"/>
    <w:rsid w:val="00642B6D"/>
    <w:rsid w:val="0065061A"/>
    <w:rsid w:val="00651344"/>
    <w:rsid w:val="00651527"/>
    <w:rsid w:val="0065407E"/>
    <w:rsid w:val="00655B64"/>
    <w:rsid w:val="00663C83"/>
    <w:rsid w:val="00691AFC"/>
    <w:rsid w:val="00694F68"/>
    <w:rsid w:val="00695083"/>
    <w:rsid w:val="006A0406"/>
    <w:rsid w:val="006A098D"/>
    <w:rsid w:val="006A65EB"/>
    <w:rsid w:val="006B3D3E"/>
    <w:rsid w:val="006B7178"/>
    <w:rsid w:val="006B7E5B"/>
    <w:rsid w:val="006D6256"/>
    <w:rsid w:val="006F29D6"/>
    <w:rsid w:val="00706BBE"/>
    <w:rsid w:val="00713D24"/>
    <w:rsid w:val="007164BA"/>
    <w:rsid w:val="00721001"/>
    <w:rsid w:val="007256B9"/>
    <w:rsid w:val="00727228"/>
    <w:rsid w:val="0073055F"/>
    <w:rsid w:val="00743112"/>
    <w:rsid w:val="00744782"/>
    <w:rsid w:val="007465BE"/>
    <w:rsid w:val="007472D0"/>
    <w:rsid w:val="007511B6"/>
    <w:rsid w:val="007550EE"/>
    <w:rsid w:val="00755227"/>
    <w:rsid w:val="007654DD"/>
    <w:rsid w:val="00766159"/>
    <w:rsid w:val="00766CFE"/>
    <w:rsid w:val="00780308"/>
    <w:rsid w:val="007A1FA2"/>
    <w:rsid w:val="007A73DE"/>
    <w:rsid w:val="007B2E53"/>
    <w:rsid w:val="007B474A"/>
    <w:rsid w:val="007C14EB"/>
    <w:rsid w:val="007C499C"/>
    <w:rsid w:val="007C4CB8"/>
    <w:rsid w:val="007D50C0"/>
    <w:rsid w:val="007D7C7A"/>
    <w:rsid w:val="007F051E"/>
    <w:rsid w:val="00826A29"/>
    <w:rsid w:val="00826AEE"/>
    <w:rsid w:val="00836056"/>
    <w:rsid w:val="008366B7"/>
    <w:rsid w:val="0084693A"/>
    <w:rsid w:val="00846AF2"/>
    <w:rsid w:val="008508E5"/>
    <w:rsid w:val="00854712"/>
    <w:rsid w:val="00877F49"/>
    <w:rsid w:val="008817B2"/>
    <w:rsid w:val="00881CC2"/>
    <w:rsid w:val="008853A5"/>
    <w:rsid w:val="008A5270"/>
    <w:rsid w:val="008B071A"/>
    <w:rsid w:val="008B1E7E"/>
    <w:rsid w:val="008B3BD5"/>
    <w:rsid w:val="008B6258"/>
    <w:rsid w:val="008C7BDD"/>
    <w:rsid w:val="008D3505"/>
    <w:rsid w:val="008D3568"/>
    <w:rsid w:val="008D5F70"/>
    <w:rsid w:val="008E18C1"/>
    <w:rsid w:val="008E5198"/>
    <w:rsid w:val="008F4F29"/>
    <w:rsid w:val="009050A9"/>
    <w:rsid w:val="0090545C"/>
    <w:rsid w:val="00906FEF"/>
    <w:rsid w:val="009579B1"/>
    <w:rsid w:val="00964866"/>
    <w:rsid w:val="009674E3"/>
    <w:rsid w:val="00974E0E"/>
    <w:rsid w:val="00976691"/>
    <w:rsid w:val="0099016D"/>
    <w:rsid w:val="00992041"/>
    <w:rsid w:val="00992BF1"/>
    <w:rsid w:val="00993864"/>
    <w:rsid w:val="0099389B"/>
    <w:rsid w:val="00996A80"/>
    <w:rsid w:val="009A4873"/>
    <w:rsid w:val="009A5663"/>
    <w:rsid w:val="009B2E53"/>
    <w:rsid w:val="009C1682"/>
    <w:rsid w:val="009E1C36"/>
    <w:rsid w:val="009E4ED8"/>
    <w:rsid w:val="009F2B52"/>
    <w:rsid w:val="009F3B62"/>
    <w:rsid w:val="009F74FB"/>
    <w:rsid w:val="00A1302B"/>
    <w:rsid w:val="00A208D3"/>
    <w:rsid w:val="00A25B0A"/>
    <w:rsid w:val="00A364CD"/>
    <w:rsid w:val="00A445AE"/>
    <w:rsid w:val="00A454DF"/>
    <w:rsid w:val="00A5439F"/>
    <w:rsid w:val="00A54831"/>
    <w:rsid w:val="00A5625E"/>
    <w:rsid w:val="00A5774E"/>
    <w:rsid w:val="00A6135D"/>
    <w:rsid w:val="00A62085"/>
    <w:rsid w:val="00A74531"/>
    <w:rsid w:val="00A75793"/>
    <w:rsid w:val="00A813C8"/>
    <w:rsid w:val="00A815E3"/>
    <w:rsid w:val="00AA35DD"/>
    <w:rsid w:val="00AA3DA9"/>
    <w:rsid w:val="00AA62DC"/>
    <w:rsid w:val="00AC6E9C"/>
    <w:rsid w:val="00AD523A"/>
    <w:rsid w:val="00AD5BCC"/>
    <w:rsid w:val="00AD5E23"/>
    <w:rsid w:val="00AD6AA7"/>
    <w:rsid w:val="00AE2306"/>
    <w:rsid w:val="00AE4C72"/>
    <w:rsid w:val="00AF5085"/>
    <w:rsid w:val="00B00A40"/>
    <w:rsid w:val="00B0160B"/>
    <w:rsid w:val="00B1024D"/>
    <w:rsid w:val="00B129F6"/>
    <w:rsid w:val="00B13125"/>
    <w:rsid w:val="00B21926"/>
    <w:rsid w:val="00B21A3B"/>
    <w:rsid w:val="00B30192"/>
    <w:rsid w:val="00B54ADE"/>
    <w:rsid w:val="00B62C61"/>
    <w:rsid w:val="00B6413F"/>
    <w:rsid w:val="00B73FE9"/>
    <w:rsid w:val="00B851E1"/>
    <w:rsid w:val="00B8770E"/>
    <w:rsid w:val="00B918AC"/>
    <w:rsid w:val="00B97CD1"/>
    <w:rsid w:val="00BA17BE"/>
    <w:rsid w:val="00BA2367"/>
    <w:rsid w:val="00BA2BC3"/>
    <w:rsid w:val="00BB32AA"/>
    <w:rsid w:val="00BC531E"/>
    <w:rsid w:val="00BE2634"/>
    <w:rsid w:val="00BE2BC9"/>
    <w:rsid w:val="00BE2DF1"/>
    <w:rsid w:val="00BF7FF3"/>
    <w:rsid w:val="00C038FB"/>
    <w:rsid w:val="00C10378"/>
    <w:rsid w:val="00C141E9"/>
    <w:rsid w:val="00C15B8B"/>
    <w:rsid w:val="00C20B6F"/>
    <w:rsid w:val="00C2466B"/>
    <w:rsid w:val="00C326B0"/>
    <w:rsid w:val="00C34F3A"/>
    <w:rsid w:val="00C65CD0"/>
    <w:rsid w:val="00C749EB"/>
    <w:rsid w:val="00C81C97"/>
    <w:rsid w:val="00C856C1"/>
    <w:rsid w:val="00C94BE6"/>
    <w:rsid w:val="00C9636E"/>
    <w:rsid w:val="00CA774C"/>
    <w:rsid w:val="00CB163B"/>
    <w:rsid w:val="00CB1F92"/>
    <w:rsid w:val="00CD6DE5"/>
    <w:rsid w:val="00CD7505"/>
    <w:rsid w:val="00CF30A7"/>
    <w:rsid w:val="00D02299"/>
    <w:rsid w:val="00D10479"/>
    <w:rsid w:val="00D10883"/>
    <w:rsid w:val="00D11392"/>
    <w:rsid w:val="00D22F8A"/>
    <w:rsid w:val="00D27798"/>
    <w:rsid w:val="00D4351D"/>
    <w:rsid w:val="00D45791"/>
    <w:rsid w:val="00D50B74"/>
    <w:rsid w:val="00D51C4F"/>
    <w:rsid w:val="00D55307"/>
    <w:rsid w:val="00D559CC"/>
    <w:rsid w:val="00D63F65"/>
    <w:rsid w:val="00D700CC"/>
    <w:rsid w:val="00D87E48"/>
    <w:rsid w:val="00D90A55"/>
    <w:rsid w:val="00D937C1"/>
    <w:rsid w:val="00D973FA"/>
    <w:rsid w:val="00DA4EA8"/>
    <w:rsid w:val="00DB00CE"/>
    <w:rsid w:val="00DB2990"/>
    <w:rsid w:val="00DB74B4"/>
    <w:rsid w:val="00DC36A2"/>
    <w:rsid w:val="00DD17D0"/>
    <w:rsid w:val="00DD1CC5"/>
    <w:rsid w:val="00DE06D6"/>
    <w:rsid w:val="00DE2D38"/>
    <w:rsid w:val="00DE2E29"/>
    <w:rsid w:val="00DF36BE"/>
    <w:rsid w:val="00E0089F"/>
    <w:rsid w:val="00E061D4"/>
    <w:rsid w:val="00E14D68"/>
    <w:rsid w:val="00E15589"/>
    <w:rsid w:val="00E204B8"/>
    <w:rsid w:val="00E26E06"/>
    <w:rsid w:val="00E272B5"/>
    <w:rsid w:val="00E279F4"/>
    <w:rsid w:val="00E44D61"/>
    <w:rsid w:val="00E75E6D"/>
    <w:rsid w:val="00E77B2B"/>
    <w:rsid w:val="00E82D4A"/>
    <w:rsid w:val="00EA0239"/>
    <w:rsid w:val="00EA49C1"/>
    <w:rsid w:val="00EB69FA"/>
    <w:rsid w:val="00EC19CE"/>
    <w:rsid w:val="00EC3A35"/>
    <w:rsid w:val="00EC52F8"/>
    <w:rsid w:val="00ED1A3D"/>
    <w:rsid w:val="00EF4822"/>
    <w:rsid w:val="00EF711B"/>
    <w:rsid w:val="00F0753D"/>
    <w:rsid w:val="00F145C9"/>
    <w:rsid w:val="00F2037F"/>
    <w:rsid w:val="00F22927"/>
    <w:rsid w:val="00F31079"/>
    <w:rsid w:val="00F34897"/>
    <w:rsid w:val="00F3679D"/>
    <w:rsid w:val="00F40CF1"/>
    <w:rsid w:val="00F61BF6"/>
    <w:rsid w:val="00F66EE1"/>
    <w:rsid w:val="00F70994"/>
    <w:rsid w:val="00F8056F"/>
    <w:rsid w:val="00F91481"/>
    <w:rsid w:val="00FA0556"/>
    <w:rsid w:val="00FA1472"/>
    <w:rsid w:val="00FA518B"/>
    <w:rsid w:val="00FC28AF"/>
    <w:rsid w:val="00FC4859"/>
    <w:rsid w:val="00FC5CEF"/>
    <w:rsid w:val="00FD76AB"/>
    <w:rsid w:val="00FE1050"/>
    <w:rsid w:val="00FE4A4E"/>
    <w:rsid w:val="00FE51C5"/>
    <w:rsid w:val="00FE6392"/>
    <w:rsid w:val="00FF7B98"/>
    <w:rsid w:val="055F36CC"/>
    <w:rsid w:val="2406FBAB"/>
    <w:rsid w:val="60A5DD6B"/>
    <w:rsid w:val="6CE8E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9E8799"/>
  <w15:chartTrackingRefBased/>
  <w15:docId w15:val="{2B41C1F5-1AED-4E92-B21B-D818508A8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483"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Nagwek2"/>
    <w:next w:val="Tekstpodstawowy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ListParagraph1">
    <w:name w:val="List Paragraph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table" w:styleId="Tabela-Siatka">
    <w:name w:val="Table Grid"/>
    <w:basedOn w:val="Standardowy"/>
    <w:uiPriority w:val="3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D6462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rsid w:val="002D6462"/>
    <w:rPr>
      <w:rFonts w:eastAsia="SimSun" w:cs="Mangal"/>
      <w:kern w:val="1"/>
      <w:szCs w:val="18"/>
      <w:lang w:eastAsia="hi-IN" w:bidi="hi-IN"/>
    </w:rPr>
  </w:style>
  <w:style w:type="character" w:customStyle="1" w:styleId="StopkaZnak">
    <w:name w:val="Stopka Znak"/>
    <w:link w:val="Stopka"/>
    <w:uiPriority w:val="99"/>
    <w:rsid w:val="00993864"/>
    <w:rPr>
      <w:rFonts w:eastAsia="SimSun" w:cs="Arial"/>
      <w:kern w:val="1"/>
      <w:sz w:val="24"/>
      <w:szCs w:val="24"/>
      <w:lang w:eastAsia="hi-IN" w:bidi="hi-IN"/>
    </w:rPr>
  </w:style>
  <w:style w:type="character" w:styleId="Wzmianka">
    <w:name w:val="Mention"/>
    <w:uiPriority w:val="99"/>
    <w:unhideWhenUsed/>
    <w:rsid w:val="00F229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E55285-CE6C-4040-A13C-E7AB67338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11166F-4B14-4176-BA97-0F923E60F0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3.xml><?xml version="1.0" encoding="utf-8"?>
<ds:datastoreItem xmlns:ds="http://schemas.openxmlformats.org/officeDocument/2006/customXml" ds:itemID="{074F7DF2-B1E2-400D-A446-B76173D86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3F16D2-3F6B-4C23-9B01-95FC4BC28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327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Janczewska</dc:creator>
  <cp:keywords/>
  <cp:lastModifiedBy>EBU</cp:lastModifiedBy>
  <cp:revision>177</cp:revision>
  <cp:lastPrinted>2020-11-06T07:19:00Z</cp:lastPrinted>
  <dcterms:created xsi:type="dcterms:W3CDTF">2024-12-10T15:06:00Z</dcterms:created>
  <dcterms:modified xsi:type="dcterms:W3CDTF">2026-03-31T18:51:00Z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