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AA70B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>…………………………..</w:t>
      </w:r>
    </w:p>
    <w:p w14:paraId="20F71F26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Pieczątka zamawiającego</w:t>
      </w:r>
    </w:p>
    <w:p w14:paraId="4372B997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346A5F5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68596225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481723D8" w14:textId="045EEB6A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>ZAPYTANIE OFERTOWE NR ZO/</w:t>
      </w:r>
      <w:r w:rsidR="005959CA" w:rsidRPr="009E344D">
        <w:rPr>
          <w:rFonts w:eastAsia="Times New Roman" w:cs="Times New Roman"/>
          <w:b/>
          <w:color w:val="auto"/>
          <w:sz w:val="20"/>
          <w:szCs w:val="20"/>
        </w:rPr>
        <w:t>2</w:t>
      </w:r>
      <w:r w:rsidR="00FC5A49" w:rsidRPr="009E344D">
        <w:rPr>
          <w:rFonts w:eastAsia="Times New Roman" w:cs="Times New Roman"/>
          <w:b/>
          <w:color w:val="auto"/>
          <w:sz w:val="20"/>
          <w:szCs w:val="20"/>
        </w:rPr>
        <w:t>4</w:t>
      </w:r>
      <w:r w:rsidRPr="009E344D">
        <w:rPr>
          <w:rFonts w:eastAsia="Times New Roman" w:cs="Times New Roman"/>
          <w:b/>
          <w:color w:val="auto"/>
          <w:sz w:val="20"/>
          <w:szCs w:val="20"/>
        </w:rPr>
        <w:t>/WIZ2/</w:t>
      </w:r>
      <w:r w:rsidR="005959CA" w:rsidRPr="009E344D">
        <w:rPr>
          <w:rFonts w:eastAsia="Times New Roman" w:cs="Times New Roman"/>
          <w:b/>
          <w:color w:val="auto"/>
          <w:sz w:val="20"/>
          <w:szCs w:val="20"/>
        </w:rPr>
        <w:t>9.3</w:t>
      </w:r>
      <w:r w:rsidR="00FC5A49" w:rsidRPr="009E344D">
        <w:rPr>
          <w:rFonts w:eastAsia="Times New Roman" w:cs="Times New Roman"/>
          <w:b/>
          <w:color w:val="auto"/>
          <w:sz w:val="20"/>
          <w:szCs w:val="20"/>
        </w:rPr>
        <w:t xml:space="preserve"> i 8.1</w:t>
      </w:r>
      <w:r w:rsidRPr="009E344D">
        <w:rPr>
          <w:rFonts w:eastAsia="Times New Roman" w:cs="Times New Roman"/>
          <w:b/>
          <w:color w:val="auto"/>
          <w:sz w:val="20"/>
          <w:szCs w:val="20"/>
        </w:rPr>
        <w:t>/I</w:t>
      </w:r>
      <w:r w:rsidR="00FC5A49" w:rsidRPr="009E344D">
        <w:rPr>
          <w:rFonts w:eastAsia="Times New Roman" w:cs="Times New Roman"/>
          <w:b/>
          <w:color w:val="auto"/>
          <w:sz w:val="20"/>
          <w:szCs w:val="20"/>
        </w:rPr>
        <w:t>V</w:t>
      </w:r>
      <w:r w:rsidRPr="009E344D">
        <w:rPr>
          <w:rFonts w:eastAsia="Times New Roman" w:cs="Times New Roman"/>
          <w:b/>
          <w:color w:val="auto"/>
          <w:sz w:val="20"/>
          <w:szCs w:val="20"/>
        </w:rPr>
        <w:t>/2026</w:t>
      </w:r>
    </w:p>
    <w:p w14:paraId="3AC6FFB8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7F4CFF0C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47E15AF5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Specyfikacja Istotnych Warunków Zamówienia (SIWZ)</w:t>
      </w:r>
    </w:p>
    <w:p w14:paraId="2B6B3C8D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dotycząca zapytania ofertowego na:</w:t>
      </w:r>
    </w:p>
    <w:p w14:paraId="4BFEB501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0572C1A8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Nazwa zamówienia:</w:t>
      </w:r>
    </w:p>
    <w:p w14:paraId="61E46890" w14:textId="4C4023EA" w:rsidR="00CE5476" w:rsidRPr="009E344D" w:rsidRDefault="00FC5A49" w:rsidP="003C48F6">
      <w:pPr>
        <w:autoSpaceDE w:val="0"/>
        <w:autoSpaceDN w:val="0"/>
        <w:adjustRightInd w:val="0"/>
        <w:spacing w:after="0" w:line="240" w:lineRule="auto"/>
        <w:ind w:left="1070" w:firstLine="0"/>
        <w:contextualSpacing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 xml:space="preserve">Zorganizowanie i przeprowadzenie szkolenia „Uprawnienia elektryczne do 1kV” dla </w:t>
      </w:r>
      <w:r w:rsidRPr="009E344D">
        <w:rPr>
          <w:rFonts w:eastAsia="Times New Roman" w:cs="Times New Roman"/>
          <w:b/>
          <w:color w:val="auto"/>
          <w:sz w:val="20"/>
          <w:szCs w:val="20"/>
        </w:rPr>
        <w:t>2</w:t>
      </w:r>
      <w:r w:rsidRPr="009E344D">
        <w:rPr>
          <w:rFonts w:eastAsia="Times New Roman" w:cs="Times New Roman"/>
          <w:b/>
          <w:color w:val="auto"/>
          <w:sz w:val="20"/>
          <w:szCs w:val="20"/>
        </w:rPr>
        <w:t>0 uczniów</w:t>
      </w:r>
    </w:p>
    <w:p w14:paraId="5D26E239" w14:textId="77777777" w:rsidR="00FC5A49" w:rsidRPr="009E344D" w:rsidRDefault="00FC5A49" w:rsidP="003C48F6">
      <w:pPr>
        <w:autoSpaceDE w:val="0"/>
        <w:autoSpaceDN w:val="0"/>
        <w:adjustRightInd w:val="0"/>
        <w:spacing w:after="0" w:line="240" w:lineRule="auto"/>
        <w:ind w:left="1070" w:firstLine="0"/>
        <w:contextualSpacing/>
        <w:rPr>
          <w:rFonts w:eastAsia="Times New Roman" w:cs="Times New Roman"/>
          <w:b/>
          <w:bCs/>
          <w:color w:val="auto"/>
          <w:sz w:val="20"/>
          <w:szCs w:val="20"/>
          <w:lang w:eastAsia="en-US"/>
        </w:rPr>
      </w:pPr>
    </w:p>
    <w:p w14:paraId="2EE32C86" w14:textId="77777777" w:rsidR="00FC5A49" w:rsidRPr="009E344D" w:rsidRDefault="00FC5A49" w:rsidP="00FC5A49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bCs/>
          <w:color w:val="auto"/>
          <w:sz w:val="20"/>
          <w:szCs w:val="20"/>
        </w:rPr>
        <w:t xml:space="preserve">Tytuł projektu: „Wałbrzyski Inkubator Zawodowy 2 - transformacja w edukacji zawodowej w Wałbrzychu”, </w:t>
      </w:r>
    </w:p>
    <w:p w14:paraId="083769CB" w14:textId="3ACBF20B" w:rsidR="005959CA" w:rsidRPr="009E344D" w:rsidRDefault="00FC5A49" w:rsidP="00FC5A49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bCs/>
          <w:color w:val="auto"/>
          <w:sz w:val="20"/>
          <w:szCs w:val="20"/>
        </w:rPr>
        <w:t>nr FEDS.09.03-IZ.00-0001/23 oraz projektu „Wałbrzyski Inkubator Zawodowy 2 - wspieranie równego dostępu do dobrej jakości kształcenia zawodowego dla 200 uczniów z 4 zespołów szkół zawodowych w Wałbrzychu” nr FEDS.08.01-IZ.00-0012/23</w:t>
      </w:r>
    </w:p>
    <w:p w14:paraId="2017595C" w14:textId="77777777" w:rsidR="00FC5A49" w:rsidRPr="009E344D" w:rsidRDefault="00FC5A49" w:rsidP="00FC5A49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2382A741" w14:textId="18684885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bCs/>
          <w:color w:val="auto"/>
          <w:sz w:val="20"/>
          <w:szCs w:val="20"/>
        </w:rPr>
        <w:t xml:space="preserve">Szacowana wartość zamówienia dla szkolenia </w:t>
      </w:r>
      <w:r w:rsidR="00FC5A49" w:rsidRPr="009E344D">
        <w:rPr>
          <w:rFonts w:eastAsia="Times New Roman" w:cs="Times New Roman"/>
          <w:b/>
          <w:bCs/>
          <w:color w:val="auto"/>
          <w:sz w:val="20"/>
          <w:szCs w:val="20"/>
        </w:rPr>
        <w:t>uprawnienia elektryczne do 1kV</w:t>
      </w:r>
      <w:r w:rsidRPr="009E344D">
        <w:rPr>
          <w:rFonts w:eastAsia="Times New Roman" w:cs="Times New Roman"/>
          <w:b/>
          <w:bCs/>
          <w:color w:val="auto"/>
          <w:sz w:val="20"/>
          <w:szCs w:val="20"/>
        </w:rPr>
        <w:t xml:space="preserve"> poniżej 80.000 PLN netto</w:t>
      </w:r>
    </w:p>
    <w:p w14:paraId="66572035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377B88EA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Zamawiający informuje, że niniejsze zapytanie ofertowe dotyczy części zamówienia, obejmującego usługi szkoleniowe.</w:t>
      </w:r>
    </w:p>
    <w:p w14:paraId="194055EC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Całość zamówienia obejmuje usługi szkoleniowe i jego wartość przekracza 80.000,00 PLN netto</w:t>
      </w:r>
    </w:p>
    <w:p w14:paraId="542CFB33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Pozostałe części zamówienia obejmują usługi szkoleniowe, których termin realizacji nie może być późniejszy niż 30.06.2026r.</w:t>
      </w:r>
    </w:p>
    <w:p w14:paraId="5CADC3C5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Podział zamówienia na części ma charakter organizacyjny i uzasadniony przedmiotowo oraz nie ma celu obejścia zasad konkurencyjności, w szczególności obowiązku stosowania odpowiednich progów wartości zamówień.</w:t>
      </w:r>
    </w:p>
    <w:p w14:paraId="113C3A28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Zamówienia na pozostałe części zostaną udzielone w odrębnych postępowaniach zgodnie z obowiązującymi zasadami.</w:t>
      </w:r>
    </w:p>
    <w:p w14:paraId="4E8FBEFC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27C1C50D" w14:textId="77777777" w:rsidR="00FC5A49" w:rsidRPr="009E344D" w:rsidRDefault="00FC5A49" w:rsidP="00FC5A49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Przedmiot zamówienia jest współfinansowany ze środków Unii Europejskiej w ramach Funduszy Europejskich dla Dolnego Śląska 2021-2027. Działanie Transformacja w edukacji. Priorytet Fundusze Europejskie na rzecz transformacji obszarów górniczych na Dolnym Śląsku.</w:t>
      </w:r>
    </w:p>
    <w:p w14:paraId="4FB141D6" w14:textId="32D3E829" w:rsidR="00FC5A49" w:rsidRPr="009E344D" w:rsidRDefault="00FC5A49" w:rsidP="00FC5A49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 xml:space="preserve">Przedmiot zamówienia jest współfinansowany ze środków Unii Europejskiej w ramach Funduszy Europejskich dla Dolnego Śląska 2021-2027 Europejskiego Funduszu Społecznego PLUS. Działanie: FEDS.08.01 Dostęp do edukacji. Priorytet: 8. Fundusze Europejskie dla edukacji na Dolnym </w:t>
      </w:r>
      <w:r w:rsidR="0091409E">
        <w:rPr>
          <w:rFonts w:eastAsia="Times New Roman" w:cs="Times New Roman"/>
          <w:color w:val="auto"/>
          <w:sz w:val="20"/>
          <w:szCs w:val="20"/>
        </w:rPr>
        <w:t>Śląsku.</w:t>
      </w:r>
      <w:r w:rsidRPr="009E344D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  </w:t>
      </w:r>
      <w:r w:rsidRPr="009E344D">
        <w:rPr>
          <w:rFonts w:eastAsia="Times New Roman" w:cs="Times New Roman"/>
          <w:color w:val="auto"/>
          <w:sz w:val="20"/>
          <w:szCs w:val="20"/>
        </w:rPr>
        <w:tab/>
      </w:r>
      <w:r w:rsidRPr="009E344D">
        <w:rPr>
          <w:rFonts w:eastAsia="Times New Roman" w:cs="Times New Roman"/>
          <w:color w:val="auto"/>
          <w:sz w:val="20"/>
          <w:szCs w:val="20"/>
        </w:rPr>
        <w:tab/>
      </w:r>
      <w:r w:rsidRPr="009E344D">
        <w:rPr>
          <w:rFonts w:eastAsia="Times New Roman" w:cs="Times New Roman"/>
          <w:color w:val="auto"/>
          <w:sz w:val="20"/>
          <w:szCs w:val="20"/>
        </w:rPr>
        <w:tab/>
      </w:r>
    </w:p>
    <w:p w14:paraId="518B340E" w14:textId="77777777" w:rsidR="003C48F6" w:rsidRPr="009E344D" w:rsidRDefault="003C48F6" w:rsidP="003C48F6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7B391DB2" w14:textId="77777777" w:rsidR="005959CA" w:rsidRPr="009E344D" w:rsidRDefault="005959CA" w:rsidP="005959CA">
      <w:pPr>
        <w:spacing w:after="0" w:line="240" w:lineRule="auto"/>
        <w:ind w:left="3658" w:firstLine="590"/>
        <w:rPr>
          <w:rFonts w:eastAsia="Times New Roman" w:cs="Times New Roman"/>
          <w:color w:val="auto"/>
          <w:sz w:val="20"/>
          <w:szCs w:val="20"/>
        </w:rPr>
      </w:pPr>
    </w:p>
    <w:p w14:paraId="6458E23D" w14:textId="76F39F74" w:rsidR="003C48F6" w:rsidRPr="009E344D" w:rsidRDefault="003C48F6" w:rsidP="005959CA">
      <w:pPr>
        <w:spacing w:after="0" w:line="240" w:lineRule="auto"/>
        <w:ind w:left="3658" w:firstLine="590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Zatwierdził:</w:t>
      </w:r>
      <w:r w:rsidRPr="009E344D">
        <w:rPr>
          <w:rFonts w:eastAsia="Times New Roman" w:cs="Times New Roman"/>
          <w:color w:val="auto"/>
          <w:sz w:val="20"/>
          <w:szCs w:val="20"/>
        </w:rPr>
        <w:tab/>
      </w:r>
      <w:r w:rsidRPr="009E344D">
        <w:rPr>
          <w:rFonts w:eastAsia="Times New Roman" w:cs="Times New Roman"/>
          <w:color w:val="auto"/>
          <w:sz w:val="20"/>
          <w:szCs w:val="20"/>
        </w:rPr>
        <w:tab/>
      </w:r>
    </w:p>
    <w:p w14:paraId="40EC203E" w14:textId="78640D58" w:rsidR="003C48F6" w:rsidRPr="009E344D" w:rsidRDefault="004835AE" w:rsidP="005959CA">
      <w:pPr>
        <w:spacing w:after="0" w:line="240" w:lineRule="auto"/>
        <w:ind w:left="3658" w:firstLine="590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Mariola Kruszyńska</w:t>
      </w:r>
    </w:p>
    <w:p w14:paraId="3D9DBB72" w14:textId="6F128835" w:rsidR="003C48F6" w:rsidRPr="009E344D" w:rsidRDefault="004835AE" w:rsidP="005959CA">
      <w:pPr>
        <w:spacing w:after="0" w:line="240" w:lineRule="auto"/>
        <w:ind w:left="3658" w:firstLine="590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P</w:t>
      </w:r>
      <w:r w:rsidR="003C48F6" w:rsidRPr="009E344D">
        <w:rPr>
          <w:rFonts w:eastAsia="Times New Roman" w:cs="Times New Roman"/>
          <w:color w:val="auto"/>
          <w:sz w:val="20"/>
          <w:szCs w:val="20"/>
        </w:rPr>
        <w:t>rezes Zarządu „FUNDACJI EDUKACJI EUROPEJSKIEJ”</w:t>
      </w:r>
    </w:p>
    <w:p w14:paraId="672CE4D8" w14:textId="77777777" w:rsidR="003C48F6" w:rsidRPr="009E344D" w:rsidRDefault="003C48F6" w:rsidP="003C48F6">
      <w:pPr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</w:t>
      </w:r>
    </w:p>
    <w:p w14:paraId="52B57BEF" w14:textId="77777777" w:rsidR="005959CA" w:rsidRPr="009E344D" w:rsidRDefault="005959CA" w:rsidP="003C48F6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6617A388" w14:textId="77777777" w:rsidR="005959CA" w:rsidRPr="009E344D" w:rsidRDefault="005959CA" w:rsidP="003C48F6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6B09A2F" w14:textId="1BB79316" w:rsidR="003C48F6" w:rsidRPr="009E344D" w:rsidRDefault="003C48F6" w:rsidP="003C48F6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 xml:space="preserve">Wałbrzych, dnia </w:t>
      </w:r>
      <w:r w:rsidR="00FC5A49" w:rsidRPr="009E344D">
        <w:rPr>
          <w:rFonts w:eastAsia="Times New Roman" w:cs="Times New Roman"/>
          <w:color w:val="auto"/>
          <w:sz w:val="20"/>
          <w:szCs w:val="20"/>
        </w:rPr>
        <w:t>30</w:t>
      </w:r>
      <w:r w:rsidRPr="009E344D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FC5A49" w:rsidRPr="009E344D">
        <w:rPr>
          <w:rFonts w:eastAsia="Times New Roman" w:cs="Times New Roman"/>
          <w:color w:val="auto"/>
          <w:sz w:val="20"/>
          <w:szCs w:val="20"/>
        </w:rPr>
        <w:t xml:space="preserve">kwietnia </w:t>
      </w:r>
      <w:r w:rsidRPr="009E344D">
        <w:rPr>
          <w:rFonts w:eastAsia="Times New Roman" w:cs="Times New Roman"/>
          <w:color w:val="auto"/>
          <w:sz w:val="20"/>
          <w:szCs w:val="20"/>
        </w:rPr>
        <w:t>2026 r.</w:t>
      </w:r>
    </w:p>
    <w:p w14:paraId="3D16BC41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lastRenderedPageBreak/>
        <w:t>I. ZAMAWIAJĄCY:</w:t>
      </w:r>
    </w:p>
    <w:p w14:paraId="2C40CCAD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>Siedziba:</w:t>
      </w:r>
    </w:p>
    <w:p w14:paraId="4CF8D221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„FUNDACJA EDUKACJI EUROPEJSKIEJ”</w:t>
      </w:r>
    </w:p>
    <w:p w14:paraId="00A20832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 xml:space="preserve">ul. Dmowskiego 2/4, </w:t>
      </w:r>
    </w:p>
    <w:p w14:paraId="63210F39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58-300 Wałbrzych</w:t>
      </w:r>
    </w:p>
    <w:p w14:paraId="0651EC3B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Tel. 607-262-463</w:t>
      </w:r>
    </w:p>
    <w:p w14:paraId="0FE04F4E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NIP: 886-26-65-090</w:t>
      </w:r>
    </w:p>
    <w:p w14:paraId="2B4F1BD5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4EB9293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>II. MIEJSCE PUBLIKACJI OGŁOSZENIA O ZAMÓWIENIU</w:t>
      </w:r>
    </w:p>
    <w:p w14:paraId="2C62BCDD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Baza Konkurencyjności</w:t>
      </w:r>
    </w:p>
    <w:p w14:paraId="62F42B3F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4C2BFC3C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>III. TRYB UDZIELANIA ZAMÓWIENIA</w:t>
      </w:r>
    </w:p>
    <w:p w14:paraId="4E78564C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 xml:space="preserve">Zapytanie ofertowe z zachowaniem zasady konkurencyjności, bez zachowania procedur określonych </w:t>
      </w:r>
      <w:r w:rsidRPr="009E344D">
        <w:rPr>
          <w:rFonts w:eastAsia="Times New Roman" w:cs="Times New Roman"/>
          <w:color w:val="auto"/>
          <w:sz w:val="20"/>
          <w:szCs w:val="20"/>
        </w:rPr>
        <w:br/>
        <w:t xml:space="preserve">w ustawie z dn. 29 stycznia 2004r. – prawo zamówień publicznych – tekst jednolity D.U. z 2023 r. poz. 1605  </w:t>
      </w:r>
      <w:r w:rsidRPr="009E344D">
        <w:rPr>
          <w:rFonts w:eastAsia="Times New Roman" w:cs="Times New Roman"/>
          <w:color w:val="auto"/>
          <w:sz w:val="20"/>
          <w:szCs w:val="20"/>
        </w:rPr>
        <w:br/>
        <w:t>z późniejszymi zmianami.</w:t>
      </w:r>
    </w:p>
    <w:p w14:paraId="79938CE7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C917E51" w14:textId="77777777" w:rsidR="003C48F6" w:rsidRPr="009E344D" w:rsidRDefault="003C48F6" w:rsidP="003C48F6">
      <w:p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 xml:space="preserve">IV. </w:t>
      </w:r>
      <w:r w:rsidRPr="009E344D">
        <w:rPr>
          <w:rFonts w:eastAsia="Times New Roman" w:cs="Times New Roman"/>
          <w:b/>
          <w:bCs/>
          <w:color w:val="auto"/>
          <w:sz w:val="20"/>
          <w:szCs w:val="20"/>
        </w:rPr>
        <w:t xml:space="preserve">OKREŚLENIE PRZEDMIOTU ZAMÓWIENIA ORAZ WIELKOŚCI ZAMÓWIENIA </w:t>
      </w:r>
    </w:p>
    <w:p w14:paraId="1EF1CB74" w14:textId="59A0156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>IV.1.1) Nazwa nadana zamówieniu przez zamawiającego</w:t>
      </w:r>
      <w:r w:rsidRPr="009E344D">
        <w:rPr>
          <w:rFonts w:eastAsia="Times New Roman" w:cs="Times New Roman"/>
          <w:color w:val="auto"/>
          <w:sz w:val="20"/>
          <w:szCs w:val="20"/>
        </w:rPr>
        <w:t xml:space="preserve">: </w:t>
      </w:r>
      <w:r w:rsidR="00FC5A49" w:rsidRPr="009E344D">
        <w:rPr>
          <w:rFonts w:eastAsia="Times New Roman" w:cs="Times New Roman"/>
          <w:color w:val="auto"/>
          <w:sz w:val="20"/>
          <w:szCs w:val="20"/>
        </w:rPr>
        <w:t>Zorganizowanie i przeprowadzenie szkolenia „Uprawnienia elektryczne do 1kV” dla 20 uczniów</w:t>
      </w:r>
      <w:r w:rsidR="00FC5A49" w:rsidRPr="009E344D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9E344D">
        <w:rPr>
          <w:rFonts w:eastAsia="Times New Roman" w:cs="Times New Roman"/>
          <w:color w:val="auto"/>
          <w:sz w:val="20"/>
          <w:szCs w:val="20"/>
        </w:rPr>
        <w:t xml:space="preserve">wraz z egzaminem zewnętrznym prowadzącym do nabycia kompetencji. </w:t>
      </w:r>
      <w:r w:rsidR="005959CA" w:rsidRPr="009E344D">
        <w:rPr>
          <w:rFonts w:eastAsia="Times New Roman" w:cs="Times New Roman"/>
          <w:color w:val="auto"/>
          <w:sz w:val="20"/>
          <w:szCs w:val="20"/>
        </w:rPr>
        <w:t>Szkolenie</w:t>
      </w:r>
      <w:r w:rsidRPr="009E344D">
        <w:rPr>
          <w:rFonts w:eastAsia="Times New Roman" w:cs="Times New Roman"/>
          <w:color w:val="auto"/>
          <w:sz w:val="20"/>
          <w:szCs w:val="20"/>
        </w:rPr>
        <w:t xml:space="preserve"> jest finansowan</w:t>
      </w:r>
      <w:r w:rsidR="005959CA" w:rsidRPr="009E344D">
        <w:rPr>
          <w:rFonts w:eastAsia="Times New Roman" w:cs="Times New Roman"/>
          <w:color w:val="auto"/>
          <w:sz w:val="20"/>
          <w:szCs w:val="20"/>
        </w:rPr>
        <w:t>e</w:t>
      </w:r>
      <w:r w:rsidRPr="009E344D">
        <w:rPr>
          <w:rFonts w:eastAsia="Times New Roman" w:cs="Times New Roman"/>
          <w:color w:val="auto"/>
          <w:sz w:val="20"/>
          <w:szCs w:val="20"/>
        </w:rPr>
        <w:t xml:space="preserve"> ze środków Unii Europejskiej w ramach </w:t>
      </w:r>
      <w:r w:rsidR="00C80A7C" w:rsidRPr="009E344D">
        <w:rPr>
          <w:rFonts w:eastAsia="Times New Roman" w:cs="Times New Roman"/>
          <w:color w:val="auto"/>
          <w:sz w:val="20"/>
          <w:szCs w:val="20"/>
        </w:rPr>
        <w:t xml:space="preserve">realizowanych projektów </w:t>
      </w:r>
      <w:r w:rsidR="00C80A7C" w:rsidRPr="009E344D">
        <w:rPr>
          <w:rFonts w:eastAsia="Times New Roman" w:cs="Times New Roman"/>
          <w:color w:val="auto"/>
          <w:sz w:val="20"/>
          <w:szCs w:val="20"/>
        </w:rPr>
        <w:t>„Wałbrzyski Inkubator Zawodowy 2 - transformacja w edukacji zawodowej w Wałbrzychu” oraz projektu „Wałbrzyski Inkubator Zawodowy 2 - wspieranie równego dostępu do dobrej jakości kształcenia zawodowego dla 200 uczniów z 4 zespołów szkół zawodowych w Wałbrzychu”</w:t>
      </w:r>
      <w:r w:rsidR="00C80A7C" w:rsidRPr="009E344D">
        <w:rPr>
          <w:rFonts w:eastAsia="Times New Roman" w:cs="Times New Roman"/>
          <w:color w:val="auto"/>
          <w:sz w:val="20"/>
          <w:szCs w:val="20"/>
        </w:rPr>
        <w:t>.</w:t>
      </w:r>
    </w:p>
    <w:p w14:paraId="6133AE56" w14:textId="77777777" w:rsidR="00C80A7C" w:rsidRPr="009E344D" w:rsidRDefault="00C80A7C" w:rsidP="003C48F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D16E7E0" w14:textId="77777777" w:rsidR="003C48F6" w:rsidRPr="009E344D" w:rsidRDefault="003C48F6" w:rsidP="003C48F6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IV.1.2) Rodzaj zamówienia: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usługi</w:t>
      </w:r>
    </w:p>
    <w:p w14:paraId="7A637BF9" w14:textId="06923135" w:rsidR="00C80A7C" w:rsidRPr="009E344D" w:rsidRDefault="003C48F6" w:rsidP="00C80A7C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IV.1.3) Określenie przedmiotu oraz wielkości lub zakresu zamówienia:</w:t>
      </w:r>
      <w:r w:rsidRPr="009E344D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CE5476" w:rsidRPr="009E344D">
        <w:rPr>
          <w:rFonts w:eastAsia="Times New Roman" w:cs="Times New Roman"/>
          <w:color w:val="auto"/>
          <w:sz w:val="20"/>
          <w:szCs w:val="20"/>
        </w:rPr>
        <w:t xml:space="preserve">Przedmiotem zapytania ofertowego jest: </w:t>
      </w:r>
      <w:r w:rsidR="00C80A7C" w:rsidRPr="009E344D">
        <w:rPr>
          <w:rFonts w:eastAsia="Times New Roman" w:cs="Times New Roman"/>
          <w:color w:val="auto"/>
          <w:sz w:val="20"/>
          <w:szCs w:val="20"/>
        </w:rPr>
        <w:t xml:space="preserve">Zorganizowanie i przeprowadzenie szkolenia „Uprawnienia elektryczne do 1kV” dla 20 uczniów </w:t>
      </w:r>
      <w:r w:rsidR="00CE5476" w:rsidRPr="009E344D">
        <w:rPr>
          <w:rFonts w:eastAsia="Times New Roman" w:cs="Times New Roman"/>
          <w:color w:val="auto"/>
          <w:sz w:val="20"/>
          <w:szCs w:val="20"/>
        </w:rPr>
        <w:t xml:space="preserve">(+/- </w:t>
      </w:r>
      <w:r w:rsidR="00C80A7C" w:rsidRPr="009E344D">
        <w:rPr>
          <w:rFonts w:eastAsia="Times New Roman" w:cs="Times New Roman"/>
          <w:color w:val="auto"/>
          <w:sz w:val="20"/>
          <w:szCs w:val="20"/>
        </w:rPr>
        <w:t>5</w:t>
      </w:r>
      <w:r w:rsidR="00CE5476" w:rsidRPr="009E344D">
        <w:rPr>
          <w:rFonts w:eastAsia="Times New Roman" w:cs="Times New Roman"/>
          <w:color w:val="auto"/>
          <w:sz w:val="20"/>
          <w:szCs w:val="20"/>
        </w:rPr>
        <w:t xml:space="preserve"> osoby) uczestników projektu</w:t>
      </w:r>
      <w:r w:rsidR="00C80A7C" w:rsidRPr="009E344D">
        <w:rPr>
          <w:rFonts w:eastAsia="Times New Roman" w:cs="Times New Roman"/>
          <w:color w:val="auto"/>
          <w:sz w:val="20"/>
          <w:szCs w:val="20"/>
        </w:rPr>
        <w:t>,</w:t>
      </w:r>
      <w:r w:rsidR="00C80A7C" w:rsidRPr="009E344D">
        <w:rPr>
          <w:color w:val="auto"/>
        </w:rPr>
        <w:t xml:space="preserve"> </w:t>
      </w:r>
      <w:r w:rsidR="00C80A7C" w:rsidRPr="009E344D">
        <w:rPr>
          <w:rFonts w:eastAsia="Times New Roman" w:cs="Times New Roman"/>
          <w:color w:val="auto"/>
          <w:sz w:val="20"/>
          <w:szCs w:val="20"/>
        </w:rPr>
        <w:t>uprawniania SEP w kategorii G1 – “uprawnienia elektryczne” w zakresie Dozoru i Eksploatacji (w tym uprawnienia SEP do 1 kV)</w:t>
      </w:r>
      <w:r w:rsidR="00C80A7C" w:rsidRPr="009E344D">
        <w:rPr>
          <w:rFonts w:eastAsia="Times New Roman" w:cs="Times New Roman"/>
          <w:color w:val="auto"/>
          <w:sz w:val="20"/>
          <w:szCs w:val="20"/>
        </w:rPr>
        <w:t>.</w:t>
      </w:r>
      <w:r w:rsidR="00CE5476" w:rsidRPr="009E344D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C80A7C" w:rsidRPr="009E344D">
        <w:rPr>
          <w:rFonts w:eastAsia="Times New Roman" w:cs="Times New Roman"/>
          <w:color w:val="auto"/>
          <w:sz w:val="20"/>
          <w:szCs w:val="20"/>
        </w:rPr>
        <w:t>G1 - Urządzenia, instalacje i sieci elektroenergetyczne</w:t>
      </w:r>
      <w:r w:rsidR="00C80A7C" w:rsidRPr="009E344D">
        <w:rPr>
          <w:rFonts w:eastAsia="Times New Roman" w:cs="Times New Roman"/>
          <w:color w:val="auto"/>
          <w:sz w:val="20"/>
          <w:szCs w:val="20"/>
        </w:rPr>
        <w:t xml:space="preserve">. Minimalne </w:t>
      </w:r>
      <w:r w:rsidR="00C80A7C" w:rsidRPr="009E344D">
        <w:rPr>
          <w:rFonts w:eastAsia="Times New Roman" w:cs="Times New Roman"/>
          <w:color w:val="auto"/>
          <w:sz w:val="20"/>
          <w:szCs w:val="20"/>
        </w:rPr>
        <w:t xml:space="preserve">zagadnienia </w:t>
      </w:r>
      <w:r w:rsidR="00C80A7C" w:rsidRPr="009E344D">
        <w:rPr>
          <w:rFonts w:eastAsia="Times New Roman" w:cs="Times New Roman"/>
          <w:color w:val="auto"/>
          <w:sz w:val="20"/>
          <w:szCs w:val="20"/>
        </w:rPr>
        <w:t xml:space="preserve">objęte szkoleniem </w:t>
      </w:r>
      <w:r w:rsidR="00C80A7C" w:rsidRPr="009E344D">
        <w:rPr>
          <w:rFonts w:eastAsia="Times New Roman" w:cs="Times New Roman"/>
          <w:color w:val="auto"/>
          <w:sz w:val="20"/>
          <w:szCs w:val="20"/>
        </w:rPr>
        <w:t>związane z energetyką, takie jak budowa, funkcjonowanie i techniczne aspekty obsługi urządzeń, instalacji i sieci energetycznych. Pozna</w:t>
      </w:r>
      <w:r w:rsidR="00C80A7C" w:rsidRPr="009E344D">
        <w:rPr>
          <w:rFonts w:eastAsia="Times New Roman" w:cs="Times New Roman"/>
          <w:color w:val="auto"/>
          <w:sz w:val="20"/>
          <w:szCs w:val="20"/>
        </w:rPr>
        <w:t>nie</w:t>
      </w:r>
      <w:r w:rsidR="00C80A7C" w:rsidRPr="009E344D">
        <w:rPr>
          <w:rFonts w:eastAsia="Times New Roman" w:cs="Times New Roman"/>
          <w:color w:val="auto"/>
          <w:sz w:val="20"/>
          <w:szCs w:val="20"/>
        </w:rPr>
        <w:t xml:space="preserve"> zasady bezpiecznej eksploatacji tych elementów oraz wykonywania prac kontrolno-pomiarowych i montażowych.</w:t>
      </w:r>
    </w:p>
    <w:p w14:paraId="6E253C46" w14:textId="053EA082" w:rsidR="00CE5476" w:rsidRPr="009E344D" w:rsidRDefault="00C80A7C" w:rsidP="00C80A7C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T</w:t>
      </w:r>
      <w:r w:rsidRPr="009E344D">
        <w:rPr>
          <w:rFonts w:eastAsia="Times New Roman" w:cs="Times New Roman"/>
          <w:color w:val="auto"/>
          <w:sz w:val="20"/>
          <w:szCs w:val="20"/>
        </w:rPr>
        <w:t>ematyk</w:t>
      </w:r>
      <w:r w:rsidRPr="009E344D">
        <w:rPr>
          <w:rFonts w:eastAsia="Times New Roman" w:cs="Times New Roman"/>
          <w:color w:val="auto"/>
          <w:sz w:val="20"/>
          <w:szCs w:val="20"/>
        </w:rPr>
        <w:t>a</w:t>
      </w:r>
      <w:r w:rsidRPr="009E344D">
        <w:rPr>
          <w:rFonts w:eastAsia="Times New Roman" w:cs="Times New Roman"/>
          <w:color w:val="auto"/>
          <w:sz w:val="20"/>
          <w:szCs w:val="20"/>
        </w:rPr>
        <w:t xml:space="preserve"> bezpieczeństwa pracy, ochrony przeciwpożarowej oraz udzielania pierwszej pomocy. </w:t>
      </w:r>
      <w:r w:rsidRPr="009E344D">
        <w:rPr>
          <w:rFonts w:eastAsia="Times New Roman" w:cs="Times New Roman"/>
          <w:color w:val="auto"/>
          <w:sz w:val="20"/>
          <w:szCs w:val="20"/>
        </w:rPr>
        <w:t xml:space="preserve">Przygotowanie </w:t>
      </w:r>
      <w:r w:rsidRPr="009E344D">
        <w:rPr>
          <w:rFonts w:eastAsia="Times New Roman" w:cs="Times New Roman"/>
          <w:color w:val="auto"/>
          <w:sz w:val="20"/>
          <w:szCs w:val="20"/>
        </w:rPr>
        <w:t>do działań w sytuacjach awaryjnych, pożarowych i innych zagrożeń, dbając o ochronę życia, zdrowia i środowiska.</w:t>
      </w:r>
    </w:p>
    <w:p w14:paraId="71AC7E5F" w14:textId="77777777" w:rsidR="00C80A7C" w:rsidRPr="009E344D" w:rsidRDefault="00C80A7C" w:rsidP="00C80A7C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5863DB8" w14:textId="77777777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 xml:space="preserve">Organizacja i przeprowadzenie egzaminów certyfikujących, przez zewnętrzną instytucję certyfikującą (niezależną od Wykonawcy realizującego szkolenie, jak i od Zamawiającego), która gwarantuje bezstronność procesu egzaminującego i której certyfikat potwierdza uzyskanie kompetencji po szkoleniu, zgodnie </w:t>
      </w:r>
      <w:r w:rsidRPr="009E344D">
        <w:rPr>
          <w:rFonts w:eastAsia="Times New Roman" w:cs="Times New Roman"/>
          <w:color w:val="auto"/>
          <w:sz w:val="20"/>
          <w:szCs w:val="20"/>
        </w:rPr>
        <w:br/>
        <w:t>z zakresem tematycznym szkolenia wskazanym w opisie przedmiotu zamówienia.</w:t>
      </w:r>
    </w:p>
    <w:p w14:paraId="29FA9216" w14:textId="77777777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CC33275" w14:textId="28E6AC4C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 xml:space="preserve">Osobą odpowiedzialną za realizację </w:t>
      </w:r>
      <w:r w:rsidR="004835AE" w:rsidRPr="009E344D">
        <w:rPr>
          <w:rFonts w:eastAsia="Times New Roman" w:cs="Times New Roman"/>
          <w:color w:val="auto"/>
          <w:sz w:val="20"/>
          <w:szCs w:val="20"/>
        </w:rPr>
        <w:t xml:space="preserve">szkolenia </w:t>
      </w:r>
      <w:r w:rsidRPr="009E344D">
        <w:rPr>
          <w:rFonts w:eastAsia="Times New Roman" w:cs="Times New Roman"/>
          <w:color w:val="auto"/>
          <w:sz w:val="20"/>
          <w:szCs w:val="20"/>
        </w:rPr>
        <w:t xml:space="preserve">ze strony Zamawiającego jest </w:t>
      </w:r>
      <w:r w:rsidRPr="009E344D">
        <w:rPr>
          <w:rFonts w:eastAsia="Times New Roman" w:cs="Times New Roman"/>
          <w:b/>
          <w:color w:val="auto"/>
          <w:sz w:val="20"/>
          <w:szCs w:val="20"/>
        </w:rPr>
        <w:t>Bożena Sawicka</w:t>
      </w:r>
      <w:r w:rsidRPr="009E344D">
        <w:rPr>
          <w:rFonts w:eastAsia="Times New Roman" w:cs="Times New Roman"/>
          <w:color w:val="auto"/>
          <w:sz w:val="20"/>
          <w:szCs w:val="20"/>
        </w:rPr>
        <w:t xml:space="preserve"> dostępna pod numerem telefonu </w:t>
      </w:r>
      <w:r w:rsidRPr="009E344D">
        <w:rPr>
          <w:rFonts w:eastAsia="Times New Roman" w:cs="Times New Roman"/>
          <w:b/>
          <w:color w:val="auto"/>
          <w:sz w:val="20"/>
          <w:szCs w:val="20"/>
        </w:rPr>
        <w:t xml:space="preserve">607 262 463 od poniedziałku do piątku w godzinach 10:00 – 14:00 lub pod adresem mailowym </w:t>
      </w:r>
      <w:hyperlink r:id="rId8" w:history="1">
        <w:r w:rsidRPr="009E344D">
          <w:rPr>
            <w:rFonts w:eastAsia="Times New Roman" w:cs="Times New Roman"/>
            <w:b/>
            <w:color w:val="auto"/>
            <w:sz w:val="20"/>
            <w:szCs w:val="20"/>
            <w:u w:val="single"/>
          </w:rPr>
          <w:t>bozena@fee.org.pl</w:t>
        </w:r>
      </w:hyperlink>
    </w:p>
    <w:p w14:paraId="37736B86" w14:textId="77777777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61F0D649" w14:textId="3417206A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 xml:space="preserve">Kurs zawodowy pn.: </w:t>
      </w:r>
      <w:r w:rsidR="00C80A7C" w:rsidRPr="009E344D">
        <w:rPr>
          <w:rFonts w:eastAsia="Times New Roman" w:cs="Times New Roman"/>
          <w:bCs/>
          <w:color w:val="auto"/>
          <w:sz w:val="20"/>
          <w:szCs w:val="20"/>
        </w:rPr>
        <w:t>„Uprawnienia elektryczne do 1kV”</w:t>
      </w:r>
    </w:p>
    <w:p w14:paraId="6F5989DB" w14:textId="228FD798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 xml:space="preserve">Liczba godzin szkolenia 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– łącznie </w:t>
      </w:r>
      <w:r w:rsidR="000273F3" w:rsidRPr="009E344D">
        <w:rPr>
          <w:rFonts w:eastAsia="Times New Roman" w:cs="Times New Roman"/>
          <w:bCs/>
          <w:color w:val="auto"/>
          <w:sz w:val="20"/>
          <w:szCs w:val="20"/>
        </w:rPr>
        <w:t>24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 godzin zajęć </w:t>
      </w:r>
      <w:r w:rsidR="000273F3" w:rsidRPr="009E344D">
        <w:rPr>
          <w:rFonts w:eastAsia="Times New Roman" w:cs="Times New Roman"/>
          <w:bCs/>
          <w:color w:val="auto"/>
          <w:sz w:val="20"/>
          <w:szCs w:val="20"/>
        </w:rPr>
        <w:t>dydaktycznych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 teoretycznych</w:t>
      </w:r>
    </w:p>
    <w:p w14:paraId="590A8082" w14:textId="63EB1C47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>Liczba osób do przeszkolenia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 – </w:t>
      </w:r>
      <w:r w:rsidR="000273F3" w:rsidRPr="009E344D">
        <w:rPr>
          <w:rFonts w:eastAsia="Times New Roman" w:cs="Times New Roman"/>
          <w:bCs/>
          <w:color w:val="auto"/>
          <w:sz w:val="20"/>
          <w:szCs w:val="20"/>
        </w:rPr>
        <w:t>20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 uczniów (+/- </w:t>
      </w:r>
      <w:r w:rsidR="000273F3" w:rsidRPr="009E344D">
        <w:rPr>
          <w:rFonts w:eastAsia="Times New Roman" w:cs="Times New Roman"/>
          <w:bCs/>
          <w:color w:val="auto"/>
          <w:sz w:val="20"/>
          <w:szCs w:val="20"/>
        </w:rPr>
        <w:t>5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 os</w:t>
      </w:r>
      <w:r w:rsidR="000273F3" w:rsidRPr="009E344D">
        <w:rPr>
          <w:rFonts w:eastAsia="Times New Roman" w:cs="Times New Roman"/>
          <w:bCs/>
          <w:color w:val="auto"/>
          <w:sz w:val="20"/>
          <w:szCs w:val="20"/>
        </w:rPr>
        <w:t>ób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>), 1</w:t>
      </w:r>
      <w:r w:rsidR="000273F3" w:rsidRPr="009E344D">
        <w:rPr>
          <w:rFonts w:eastAsia="Times New Roman" w:cs="Times New Roman"/>
          <w:bCs/>
          <w:color w:val="auto"/>
          <w:sz w:val="20"/>
          <w:szCs w:val="20"/>
        </w:rPr>
        <w:t xml:space="preserve"> lub 2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 grup</w:t>
      </w:r>
      <w:r w:rsidR="000273F3" w:rsidRPr="009E344D">
        <w:rPr>
          <w:rFonts w:eastAsia="Times New Roman" w:cs="Times New Roman"/>
          <w:bCs/>
          <w:color w:val="auto"/>
          <w:sz w:val="20"/>
          <w:szCs w:val="20"/>
        </w:rPr>
        <w:t>y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 szkoleniow</w:t>
      </w:r>
      <w:r w:rsidR="000273F3" w:rsidRPr="009E344D">
        <w:rPr>
          <w:rFonts w:eastAsia="Times New Roman" w:cs="Times New Roman"/>
          <w:bCs/>
          <w:color w:val="auto"/>
          <w:sz w:val="20"/>
          <w:szCs w:val="20"/>
        </w:rPr>
        <w:t>e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. </w:t>
      </w:r>
    </w:p>
    <w:p w14:paraId="02F0CF13" w14:textId="11DE3B0D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 xml:space="preserve">Miejsce realizacji </w:t>
      </w:r>
      <w:r w:rsidR="004835AE" w:rsidRPr="009E344D">
        <w:rPr>
          <w:rFonts w:eastAsia="Times New Roman" w:cs="Times New Roman"/>
          <w:b/>
          <w:color w:val="auto"/>
          <w:sz w:val="20"/>
          <w:szCs w:val="20"/>
        </w:rPr>
        <w:t>szkolenia</w:t>
      </w:r>
      <w:r w:rsidRPr="009E344D">
        <w:rPr>
          <w:rFonts w:eastAsia="Times New Roman" w:cs="Times New Roman"/>
          <w:b/>
          <w:color w:val="auto"/>
          <w:sz w:val="20"/>
          <w:szCs w:val="20"/>
        </w:rPr>
        <w:t xml:space="preserve">: 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>Wałbrzych, Szczawno Zdrój – odległość Sali szkoleniowej (restauracji lub profesjonalnej Sali szkoleniowej gastronomicznej) od przystanku komunikacji miejskiej maksymalnie do 1 km.</w:t>
      </w:r>
    </w:p>
    <w:p w14:paraId="6B44C931" w14:textId="77777777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lastRenderedPageBreak/>
        <w:t>Realizacja szkolenia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 – od poniedziałku do piątku w godzinach od 15:00 – 20:00. </w:t>
      </w:r>
    </w:p>
    <w:p w14:paraId="48E74CF8" w14:textId="1E612CCE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>Okres realizacji szkolenia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 – od </w:t>
      </w:r>
      <w:r w:rsidR="000273F3" w:rsidRPr="009E344D">
        <w:rPr>
          <w:rFonts w:eastAsia="Times New Roman" w:cs="Times New Roman"/>
          <w:bCs/>
          <w:color w:val="auto"/>
          <w:sz w:val="20"/>
          <w:szCs w:val="20"/>
        </w:rPr>
        <w:t>maja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 2026 do </w:t>
      </w:r>
      <w:r w:rsidR="000273F3" w:rsidRPr="009E344D">
        <w:rPr>
          <w:rFonts w:eastAsia="Times New Roman" w:cs="Times New Roman"/>
          <w:bCs/>
          <w:color w:val="auto"/>
          <w:sz w:val="20"/>
          <w:szCs w:val="20"/>
        </w:rPr>
        <w:t xml:space="preserve">maksymalnie </w:t>
      </w:r>
      <w:r w:rsidR="009E344D" w:rsidRPr="009E344D">
        <w:rPr>
          <w:rFonts w:eastAsia="Times New Roman" w:cs="Times New Roman"/>
          <w:bCs/>
          <w:color w:val="auto"/>
          <w:sz w:val="20"/>
          <w:szCs w:val="20"/>
        </w:rPr>
        <w:t>12</w:t>
      </w:r>
      <w:r w:rsidR="000273F3" w:rsidRPr="009E344D">
        <w:rPr>
          <w:rFonts w:eastAsia="Times New Roman" w:cs="Times New Roman"/>
          <w:bCs/>
          <w:color w:val="auto"/>
          <w:sz w:val="20"/>
          <w:szCs w:val="20"/>
        </w:rPr>
        <w:t xml:space="preserve"> 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czerwca 2026 z uwzględnieniem przeprowadzenia egzaminu zewnętrznego. </w:t>
      </w:r>
    </w:p>
    <w:p w14:paraId="6C80B3B6" w14:textId="77777777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>Harmonogram szkolenia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 – przed podpisaniem umowy zostanie przygotowany i zatwierdzony przez Zamawiającego harmonogram realizacji szkolenia – stanowiący załącznik nr 2 do umowy.</w:t>
      </w:r>
    </w:p>
    <w:p w14:paraId="207B435B" w14:textId="77777777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33D3C5D0" w14:textId="77777777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>W cenę szkolenia jest wliczone:</w:t>
      </w:r>
    </w:p>
    <w:p w14:paraId="5E58888A" w14:textId="1A23DB69" w:rsidR="00CE5476" w:rsidRPr="009E344D" w:rsidRDefault="00CE5476" w:rsidP="00CE547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9E344D">
        <w:rPr>
          <w:rFonts w:eastAsia="Times New Roman" w:cs="Times New Roman"/>
          <w:bCs/>
          <w:color w:val="auto"/>
          <w:sz w:val="20"/>
          <w:szCs w:val="20"/>
        </w:rPr>
        <w:t>sala szkoleniowa</w:t>
      </w:r>
    </w:p>
    <w:p w14:paraId="05A2B76B" w14:textId="77777777" w:rsidR="000273F3" w:rsidRPr="009E344D" w:rsidRDefault="000273F3" w:rsidP="00CE547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9E344D">
        <w:rPr>
          <w:rFonts w:eastAsia="Times New Roman" w:cs="Times New Roman"/>
          <w:bCs/>
          <w:color w:val="auto"/>
          <w:sz w:val="20"/>
          <w:szCs w:val="20"/>
        </w:rPr>
        <w:t>szkoleni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>e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 elektroenergetyczne zakończone egzaminem, który zdawany jest przed komisją powołaną przez prezesa Urzędu Regulacji Energetyki.</w:t>
      </w:r>
    </w:p>
    <w:p w14:paraId="22318BBB" w14:textId="65881C60" w:rsidR="00CE5476" w:rsidRPr="009E344D" w:rsidRDefault="00CE5476" w:rsidP="004E72B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9E344D">
        <w:rPr>
          <w:rFonts w:eastAsia="Times New Roman" w:cs="Times New Roman"/>
          <w:bCs/>
          <w:color w:val="auto"/>
          <w:sz w:val="20"/>
          <w:szCs w:val="20"/>
        </w:rPr>
        <w:t>zakup/druk zaświadczeń/certyfikatów</w:t>
      </w:r>
      <w:r w:rsidR="009E344D" w:rsidRPr="009E344D">
        <w:rPr>
          <w:rFonts w:eastAsia="Times New Roman" w:cs="Times New Roman"/>
          <w:bCs/>
          <w:color w:val="auto"/>
          <w:sz w:val="20"/>
          <w:szCs w:val="20"/>
        </w:rPr>
        <w:t>. Z</w:t>
      </w:r>
      <w:r w:rsidRPr="009E344D">
        <w:rPr>
          <w:rFonts w:eastAsia="Times New Roman" w:cs="Times New Roman"/>
          <w:bCs/>
          <w:color w:val="auto"/>
          <w:sz w:val="20"/>
          <w:szCs w:val="20"/>
        </w:rPr>
        <w:t xml:space="preserve">aświadczenie ukończenia </w:t>
      </w:r>
      <w:r w:rsidR="004835AE" w:rsidRPr="009E344D">
        <w:rPr>
          <w:rFonts w:eastAsia="Times New Roman" w:cs="Times New Roman"/>
          <w:bCs/>
          <w:color w:val="auto"/>
          <w:sz w:val="20"/>
          <w:szCs w:val="20"/>
        </w:rPr>
        <w:t>szkolenia obejmującego co najmniej: dane osobowe, nazwę szkolenie, nazwę podmiotu realizującego, zakres tematyczny z podziałem na teorię i praktykę oraz ilość godzin dla poszczególnych zakresów.</w:t>
      </w:r>
    </w:p>
    <w:p w14:paraId="61CA5614" w14:textId="77777777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2A55329B" w14:textId="77777777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>Minimalny zakres tematyczny szkolenia:</w:t>
      </w:r>
    </w:p>
    <w:p w14:paraId="60A63FBD" w14:textId="77777777" w:rsidR="000273F3" w:rsidRPr="009E344D" w:rsidRDefault="000273F3" w:rsidP="000273F3">
      <w:pPr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- przepisy w zakresie eksploatacji urządzeń i instalacji elektroenergetycznych do 1kV</w:t>
      </w:r>
    </w:p>
    <w:p w14:paraId="64E816B1" w14:textId="77777777" w:rsidR="000273F3" w:rsidRPr="009E344D" w:rsidRDefault="000273F3" w:rsidP="000273F3">
      <w:pPr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- rodzaje urządzeń elektroenergetycznych i materiałoznawstwo</w:t>
      </w:r>
    </w:p>
    <w:p w14:paraId="36BB66C2" w14:textId="77777777" w:rsidR="000273F3" w:rsidRPr="009E344D" w:rsidRDefault="000273F3" w:rsidP="000273F3">
      <w:pPr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- ochrona od porażeń w instalacjach, budowa urządzeń elektrycznych</w:t>
      </w:r>
    </w:p>
    <w:p w14:paraId="4E61EDE0" w14:textId="77777777" w:rsidR="000273F3" w:rsidRPr="009E344D" w:rsidRDefault="000273F3" w:rsidP="000273F3">
      <w:pPr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- instalacje elektryczne, konserwacja, montaż</w:t>
      </w:r>
    </w:p>
    <w:p w14:paraId="1DEF9C91" w14:textId="77777777" w:rsidR="000273F3" w:rsidRPr="009E344D" w:rsidRDefault="000273F3" w:rsidP="000273F3">
      <w:pPr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- organizacja pracy, BHP, akty prawne, dokumentacja</w:t>
      </w:r>
    </w:p>
    <w:p w14:paraId="0C5639A0" w14:textId="77777777" w:rsidR="000273F3" w:rsidRPr="009E344D" w:rsidRDefault="000273F3" w:rsidP="000273F3">
      <w:pPr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- aparatura kontrolno-pomiarowa urządzeń i sieci do 1 kV</w:t>
      </w:r>
    </w:p>
    <w:p w14:paraId="16A73B8E" w14:textId="62ED6585" w:rsidR="00CE5476" w:rsidRPr="009E344D" w:rsidRDefault="000273F3" w:rsidP="000273F3">
      <w:pPr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- postępowanie w stanach awaryjnych, pożar, porażenie prądem elektrycznym.</w:t>
      </w:r>
    </w:p>
    <w:p w14:paraId="7B90A14F" w14:textId="77777777" w:rsidR="000273F3" w:rsidRPr="009E344D" w:rsidRDefault="000273F3" w:rsidP="000273F3">
      <w:pPr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28A47E72" w14:textId="7589896E" w:rsidR="00CE5476" w:rsidRPr="009E344D" w:rsidRDefault="00CE5476" w:rsidP="00CE5476">
      <w:pPr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 xml:space="preserve">Przeprowadzenie egzaminu zewnętrznego potwierdzającego nabycie kompetencji w zakresie szkolenia </w:t>
      </w:r>
      <w:r w:rsidR="009E344D" w:rsidRPr="009E344D">
        <w:rPr>
          <w:rFonts w:eastAsia="Times New Roman" w:cs="Times New Roman"/>
          <w:b/>
          <w:color w:val="auto"/>
          <w:sz w:val="20"/>
          <w:szCs w:val="20"/>
        </w:rPr>
        <w:t>uprawnień elektrycznych do 1kV.</w:t>
      </w:r>
    </w:p>
    <w:p w14:paraId="4993964F" w14:textId="77777777" w:rsidR="00CE5476" w:rsidRPr="009E344D" w:rsidRDefault="00CE5476" w:rsidP="00CE5476">
      <w:pPr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>Organizacja i przeprowadzenie egzaminu certyfikującego, przez zewnętrzną instytucję certyfikującą (niezależną od Wykonawcy realizującego szkolenie, jak i od Zamawiającego), która gwarantuje bezstronność procesu egzaminującego i której certyfikat potwierdza uzyskanie kompetencji po szkoleniu „Barista", zgodnie z zakresem tematycznym szkolenia wskazanym w opisie przedmiotu zamówienia.</w:t>
      </w:r>
    </w:p>
    <w:p w14:paraId="27EE2023" w14:textId="77777777" w:rsidR="00CE5476" w:rsidRPr="009E344D" w:rsidRDefault="00CE5476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69A888A6" w14:textId="7C0D9A68" w:rsidR="005959CA" w:rsidRPr="009E344D" w:rsidRDefault="005959CA" w:rsidP="00CE5476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 xml:space="preserve">UWAGA! Obowiązkowa dokumentacja do rozliczenia usługi ze zrealizowanego </w:t>
      </w:r>
      <w:r w:rsidR="00F2793C" w:rsidRPr="009E344D">
        <w:rPr>
          <w:rFonts w:eastAsia="Times New Roman" w:cs="Times New Roman"/>
          <w:b/>
          <w:color w:val="auto"/>
          <w:sz w:val="20"/>
          <w:szCs w:val="20"/>
        </w:rPr>
        <w:t>szkolenia</w:t>
      </w:r>
      <w:r w:rsidRPr="009E344D">
        <w:rPr>
          <w:rFonts w:eastAsia="Times New Roman" w:cs="Times New Roman"/>
          <w:b/>
          <w:color w:val="auto"/>
          <w:sz w:val="20"/>
          <w:szCs w:val="20"/>
        </w:rPr>
        <w:t xml:space="preserve"> dla Zamawiającego:</w:t>
      </w:r>
    </w:p>
    <w:p w14:paraId="0197939B" w14:textId="695DEFBE" w:rsidR="00510892" w:rsidRPr="009E344D" w:rsidRDefault="00510892" w:rsidP="008C08A6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9E344D">
        <w:rPr>
          <w:rFonts w:eastAsia="Times New Roman" w:cs="Times New Roman"/>
          <w:color w:val="auto"/>
          <w:sz w:val="20"/>
          <w:szCs w:val="20"/>
          <w:lang w:eastAsia="en-US"/>
        </w:rPr>
        <w:t>kserokopia wydanego certyfikatu</w:t>
      </w:r>
      <w:r w:rsidR="009E344D" w:rsidRPr="009E344D">
        <w:rPr>
          <w:rFonts w:eastAsia="Times New Roman" w:cs="Times New Roman"/>
          <w:color w:val="auto"/>
          <w:sz w:val="20"/>
          <w:szCs w:val="20"/>
          <w:lang w:eastAsia="en-US"/>
        </w:rPr>
        <w:t xml:space="preserve"> lub</w:t>
      </w:r>
      <w:r w:rsidRPr="009E344D">
        <w:rPr>
          <w:rFonts w:eastAsia="Times New Roman" w:cs="Times New Roman"/>
          <w:color w:val="auto"/>
          <w:sz w:val="20"/>
          <w:szCs w:val="20"/>
          <w:lang w:eastAsia="en-US"/>
        </w:rPr>
        <w:t xml:space="preserve"> zaświadczenia </w:t>
      </w:r>
      <w:r w:rsidR="004835AE" w:rsidRPr="009E344D">
        <w:rPr>
          <w:rFonts w:eastAsia="Times New Roman" w:cs="Times New Roman"/>
          <w:color w:val="auto"/>
          <w:sz w:val="20"/>
          <w:szCs w:val="20"/>
          <w:lang w:eastAsia="en-US"/>
        </w:rPr>
        <w:t>o ukończeniu szkolenia</w:t>
      </w:r>
    </w:p>
    <w:p w14:paraId="2F065BE7" w14:textId="77777777" w:rsidR="00510892" w:rsidRPr="009E344D" w:rsidRDefault="00510892" w:rsidP="0051089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9E344D">
        <w:rPr>
          <w:rFonts w:eastAsia="Times New Roman" w:cs="Times New Roman"/>
          <w:color w:val="auto"/>
          <w:sz w:val="20"/>
          <w:szCs w:val="20"/>
          <w:lang w:eastAsia="en-US"/>
        </w:rPr>
        <w:t>dziennik z przeprowadzonego szkolenia na wzorze Zamawiającego,</w:t>
      </w:r>
    </w:p>
    <w:p w14:paraId="22008869" w14:textId="77777777" w:rsidR="00510892" w:rsidRPr="009E344D" w:rsidRDefault="00510892" w:rsidP="0051089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9E344D">
        <w:rPr>
          <w:rFonts w:eastAsia="Times New Roman" w:cs="Times New Roman"/>
          <w:color w:val="auto"/>
          <w:sz w:val="20"/>
          <w:szCs w:val="20"/>
          <w:lang w:eastAsia="en-US"/>
        </w:rPr>
        <w:t>protokół odbioru zamówienia wraz z harmonogramem szkolenia,</w:t>
      </w:r>
    </w:p>
    <w:p w14:paraId="097DDACF" w14:textId="18E1185E" w:rsidR="00510892" w:rsidRPr="009E344D" w:rsidRDefault="00510892" w:rsidP="0051089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9E344D">
        <w:rPr>
          <w:rFonts w:eastAsia="Times New Roman" w:cs="Times New Roman"/>
          <w:color w:val="auto"/>
          <w:sz w:val="20"/>
          <w:szCs w:val="20"/>
          <w:lang w:eastAsia="en-US"/>
        </w:rPr>
        <w:t>dwa zdjęcia z</w:t>
      </w:r>
      <w:r w:rsidR="004835AE" w:rsidRPr="009E344D">
        <w:rPr>
          <w:rFonts w:eastAsia="Times New Roman" w:cs="Times New Roman"/>
          <w:color w:val="auto"/>
          <w:sz w:val="20"/>
          <w:szCs w:val="20"/>
          <w:lang w:eastAsia="en-US"/>
        </w:rPr>
        <w:t xml:space="preserve">e szkolenia </w:t>
      </w:r>
    </w:p>
    <w:p w14:paraId="6B660C90" w14:textId="77777777" w:rsidR="005959CA" w:rsidRPr="009E344D" w:rsidRDefault="005959CA" w:rsidP="005959CA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0E600F1F" w14:textId="54C02C08" w:rsidR="003C48F6" w:rsidRPr="009E344D" w:rsidRDefault="003C48F6" w:rsidP="005959CA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>Dodatkowe informacje:</w:t>
      </w:r>
    </w:p>
    <w:p w14:paraId="436D171C" w14:textId="77777777" w:rsidR="00510892" w:rsidRPr="009E344D" w:rsidRDefault="00510892" w:rsidP="0051089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- złożona oferta musi być podana w PLN,</w:t>
      </w:r>
      <w:r w:rsidRPr="009E344D">
        <w:rPr>
          <w:color w:val="auto"/>
          <w:sz w:val="20"/>
          <w:szCs w:val="20"/>
        </w:rPr>
        <w:t xml:space="preserve"> </w:t>
      </w:r>
      <w:r w:rsidRPr="009E344D">
        <w:rPr>
          <w:rFonts w:eastAsia="Times New Roman" w:cs="Times New Roman"/>
          <w:color w:val="auto"/>
          <w:sz w:val="20"/>
          <w:szCs w:val="20"/>
        </w:rPr>
        <w:t xml:space="preserve">z dokładnością do dwóch miejsc po przecinku, </w:t>
      </w:r>
    </w:p>
    <w:p w14:paraId="4B1C5494" w14:textId="77777777" w:rsidR="00510892" w:rsidRPr="009E344D" w:rsidRDefault="00510892" w:rsidP="0051089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- Zamawiający nie jest placówką oświatową,</w:t>
      </w:r>
    </w:p>
    <w:p w14:paraId="18E58F94" w14:textId="77777777" w:rsidR="00510892" w:rsidRPr="009E344D" w:rsidRDefault="00510892" w:rsidP="0051089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- oferta powinna być sporządzona w języku polskim, w formie pisemnej, czytelnie, wypełniona nieścieralnym atramentem lub długopisem, maszynowo lub komputerowo. Oferta winna być podpisana przez osobę upoważnioną do reprezentowania Wykonawcy,</w:t>
      </w:r>
    </w:p>
    <w:p w14:paraId="7CDA9FCF" w14:textId="1012CCE3" w:rsidR="003C48F6" w:rsidRPr="009E344D" w:rsidRDefault="00510892" w:rsidP="0051089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 xml:space="preserve">- zapewnienie na miejscu osoby do stałego kontaktu, która na miejscu będzie reagowała na problemy wynikłe podczas realizowanego </w:t>
      </w:r>
      <w:r w:rsidR="004835AE" w:rsidRPr="009E344D">
        <w:rPr>
          <w:rFonts w:eastAsia="Times New Roman" w:cs="Times New Roman"/>
          <w:color w:val="auto"/>
          <w:sz w:val="20"/>
          <w:szCs w:val="20"/>
        </w:rPr>
        <w:t>szkolenia.</w:t>
      </w:r>
    </w:p>
    <w:p w14:paraId="2AC4780E" w14:textId="77777777" w:rsidR="00510892" w:rsidRPr="009E344D" w:rsidRDefault="00510892" w:rsidP="0051089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A31C866" w14:textId="77777777" w:rsidR="003C48F6" w:rsidRPr="009E344D" w:rsidRDefault="003C48F6" w:rsidP="003C48F6">
      <w:pPr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IV.1.4) Czy przewiduje się udzielenie zamówień dodatkowych lub uzupełniających: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tak. Zamawiający przewiduje udzielenie zamówień uzupełniających i dodatkowych zgodnie z celem zamówienia oraz przeznaczeniem przedmiotu zamówienia w przypadku zwiększenia zapotrzebowania do 50% łącznej wartości zamówienia.</w:t>
      </w:r>
    </w:p>
    <w:p w14:paraId="12E1E92B" w14:textId="77777777" w:rsidR="003C48F6" w:rsidRPr="009E344D" w:rsidRDefault="003C48F6" w:rsidP="003C48F6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7FBAD09D" w14:textId="77777777" w:rsidR="003C48F6" w:rsidRPr="009E344D" w:rsidRDefault="003C48F6" w:rsidP="003C48F6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lastRenderedPageBreak/>
        <w:t>IV.1.5) Wspólny Słownik Zamówień (CPV):</w:t>
      </w:r>
      <w:r w:rsidRPr="009E344D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3CE20781" w14:textId="77777777" w:rsidR="003C48F6" w:rsidRPr="009E344D" w:rsidRDefault="003C48F6" w:rsidP="003C48F6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9E344D">
        <w:rPr>
          <w:rFonts w:eastAsia="Times New Roman" w:cs="Times New Roman"/>
          <w:color w:val="auto"/>
          <w:sz w:val="20"/>
          <w:szCs w:val="20"/>
        </w:rPr>
        <w:t>80530000-8 Usługi szkolenia zawodowego</w:t>
      </w:r>
    </w:p>
    <w:p w14:paraId="4646AC11" w14:textId="77777777" w:rsidR="003C48F6" w:rsidRPr="009E344D" w:rsidRDefault="003C48F6" w:rsidP="003C48F6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2043D79A" w14:textId="77777777" w:rsidR="003C48F6" w:rsidRPr="009E344D" w:rsidRDefault="003C48F6" w:rsidP="003C48F6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IV.1.6) Czy dopuszcza się złożenie oferty częściowej: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65B2F719" w14:textId="77777777" w:rsidR="003C48F6" w:rsidRPr="009E344D" w:rsidRDefault="003C48F6" w:rsidP="003C48F6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IV.1.7) Czy dopuszcza się złożenie oferty wariantowej: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1DBE7737" w14:textId="6180EE26" w:rsidR="003C48F6" w:rsidRPr="009E344D" w:rsidRDefault="003C48F6" w:rsidP="003C48F6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IV.2) CZAS TRWANIA ZAMÓWIENIA LUB TERMIN WYKONANIA: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do </w:t>
      </w:r>
      <w:r w:rsidR="009E344D" w:rsidRPr="009E344D">
        <w:rPr>
          <w:rFonts w:eastAsia="Andale Sans UI" w:cs="Times New Roman"/>
          <w:color w:val="auto"/>
          <w:kern w:val="2"/>
          <w:sz w:val="20"/>
          <w:szCs w:val="20"/>
        </w:rPr>
        <w:t>12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czerwca 2026r.</w:t>
      </w:r>
    </w:p>
    <w:p w14:paraId="2EF0397F" w14:textId="77777777" w:rsidR="003C48F6" w:rsidRPr="009E344D" w:rsidRDefault="003C48F6" w:rsidP="003C48F6">
      <w:pPr>
        <w:autoSpaceDE w:val="0"/>
        <w:autoSpaceDN w:val="0"/>
        <w:adjustRightInd w:val="0"/>
        <w:spacing w:after="12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 xml:space="preserve">V. INFORMACJE O CHARAKTERZE PRAWNYM, EKONOMICZNYM, FINANSOWYM </w:t>
      </w:r>
      <w:r w:rsidRPr="009E344D">
        <w:rPr>
          <w:rFonts w:eastAsia="Times New Roman" w:cs="Times New Roman"/>
          <w:b/>
          <w:color w:val="auto"/>
          <w:sz w:val="20"/>
          <w:szCs w:val="20"/>
        </w:rPr>
        <w:br/>
        <w:t>I TECHNICZNYM</w:t>
      </w:r>
    </w:p>
    <w:p w14:paraId="50DA7FAC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V.1) ZALICZKI</w:t>
      </w:r>
    </w:p>
    <w:p w14:paraId="6960CEB6" w14:textId="77777777" w:rsidR="003C48F6" w:rsidRPr="009E344D" w:rsidRDefault="003C48F6" w:rsidP="003C48F6">
      <w:pPr>
        <w:numPr>
          <w:ilvl w:val="0"/>
          <w:numId w:val="36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Czy przewiduje się udzielenie zaliczek na poczet wykonania zamówienia: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41E7052B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V.2) WARUNKI UDZIAŁU W POSTĘPOWANIU ORAZ OPIS SPOSOBU DOKONYWANIA OCENY SPEŁNIANIA TYCH WARUNKÓW</w:t>
      </w:r>
    </w:p>
    <w:p w14:paraId="56BE0F6C" w14:textId="77777777" w:rsidR="003C48F6" w:rsidRPr="009E344D" w:rsidRDefault="003C48F6" w:rsidP="003C48F6">
      <w:pPr>
        <w:numPr>
          <w:ilvl w:val="0"/>
          <w:numId w:val="37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V. 2.1) Uprawnienia do wykonywania określonej działalności lub czynności, jeżeli przepisy prawa nakładają obowiązek ich posiadania</w:t>
      </w:r>
    </w:p>
    <w:p w14:paraId="5462830A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24A0A8C" w14:textId="77777777" w:rsidR="003C48F6" w:rsidRPr="009E344D" w:rsidRDefault="003C48F6" w:rsidP="003C48F6">
      <w:pPr>
        <w:numPr>
          <w:ilvl w:val="1"/>
          <w:numId w:val="37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4D83769F" w14:textId="77777777" w:rsidR="003C48F6" w:rsidRPr="009E344D" w:rsidRDefault="003C48F6" w:rsidP="003C48F6">
      <w:pPr>
        <w:numPr>
          <w:ilvl w:val="0"/>
          <w:numId w:val="37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V.2.2) Wiedza i doświadczenie</w:t>
      </w:r>
    </w:p>
    <w:p w14:paraId="476AA2D4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0F57C86" w14:textId="77777777" w:rsidR="003C48F6" w:rsidRPr="009E344D" w:rsidRDefault="003C48F6" w:rsidP="003C48F6">
      <w:pPr>
        <w:numPr>
          <w:ilvl w:val="1"/>
          <w:numId w:val="37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44B714E5" w14:textId="77777777" w:rsidR="003C48F6" w:rsidRPr="009E344D" w:rsidRDefault="003C48F6" w:rsidP="003C48F6">
      <w:pPr>
        <w:numPr>
          <w:ilvl w:val="0"/>
          <w:numId w:val="37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V.2.3) Potencjał techniczny</w:t>
      </w:r>
    </w:p>
    <w:p w14:paraId="3EA96477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038009D1" w14:textId="77777777" w:rsidR="003C48F6" w:rsidRPr="009E344D" w:rsidRDefault="003C48F6" w:rsidP="003C48F6">
      <w:pPr>
        <w:numPr>
          <w:ilvl w:val="1"/>
          <w:numId w:val="37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62054F92" w14:textId="77777777" w:rsidR="003C48F6" w:rsidRPr="009E344D" w:rsidRDefault="003C48F6" w:rsidP="003C48F6">
      <w:pPr>
        <w:numPr>
          <w:ilvl w:val="0"/>
          <w:numId w:val="37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V.2.4) Osoby zdolne do wykonania zamówienia</w:t>
      </w:r>
    </w:p>
    <w:p w14:paraId="00CA7A2C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72BD8D33" w14:textId="77777777" w:rsidR="003C48F6" w:rsidRPr="009E344D" w:rsidRDefault="003C48F6" w:rsidP="003C48F6">
      <w:pPr>
        <w:numPr>
          <w:ilvl w:val="1"/>
          <w:numId w:val="37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6CDEC59A" w14:textId="77777777" w:rsidR="003C48F6" w:rsidRPr="009E344D" w:rsidRDefault="003C48F6" w:rsidP="003C48F6">
      <w:pPr>
        <w:numPr>
          <w:ilvl w:val="0"/>
          <w:numId w:val="37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V.2.5) Sytuacja ekonomiczna i finansowa</w:t>
      </w:r>
    </w:p>
    <w:p w14:paraId="394F95DD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3D350EEF" w14:textId="77777777" w:rsidR="003C48F6" w:rsidRPr="009E344D" w:rsidRDefault="003C48F6" w:rsidP="003C48F6">
      <w:pPr>
        <w:numPr>
          <w:ilvl w:val="1"/>
          <w:numId w:val="37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78AC3E3" w14:textId="77777777" w:rsidR="003C48F6" w:rsidRPr="009E344D" w:rsidRDefault="003C48F6" w:rsidP="003C48F6">
      <w:pPr>
        <w:numPr>
          <w:ilvl w:val="1"/>
          <w:numId w:val="37"/>
        </w:numPr>
        <w:tabs>
          <w:tab w:val="num" w:pos="1276"/>
        </w:tabs>
        <w:spacing w:after="0" w:line="240" w:lineRule="auto"/>
        <w:ind w:left="993" w:hanging="426"/>
        <w:contextualSpacing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V.2.6) Inne</w:t>
      </w:r>
    </w:p>
    <w:p w14:paraId="6189A5DE" w14:textId="77777777" w:rsidR="003C48F6" w:rsidRPr="009E344D" w:rsidRDefault="003C48F6" w:rsidP="003C48F6">
      <w:pPr>
        <w:tabs>
          <w:tab w:val="left" w:pos="0"/>
        </w:tabs>
        <w:suppressAutoHyphens/>
        <w:spacing w:after="0" w:line="240" w:lineRule="auto"/>
        <w:ind w:left="993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78AD1DA5" w14:textId="77777777" w:rsidR="003C48F6" w:rsidRPr="009E344D" w:rsidRDefault="003C48F6" w:rsidP="003C48F6">
      <w:pPr>
        <w:numPr>
          <w:ilvl w:val="1"/>
          <w:numId w:val="3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9E344D">
        <w:rPr>
          <w:rFonts w:eastAsia="Andale Sans UI"/>
          <w:color w:val="auto"/>
          <w:kern w:val="2"/>
          <w:sz w:val="20"/>
          <w:szCs w:val="20"/>
        </w:rPr>
        <w:t xml:space="preserve">Z postępowania wyłączone są podmioty posiadające powiązania osobowe lub kapitałowe </w:t>
      </w:r>
      <w:r w:rsidRPr="009E344D">
        <w:rPr>
          <w:rFonts w:eastAsia="Andale Sans UI"/>
          <w:color w:val="auto"/>
          <w:kern w:val="2"/>
          <w:sz w:val="20"/>
          <w:szCs w:val="20"/>
        </w:rPr>
        <w:br/>
        <w:t>z Zamawiającym - zgodnie z treścią załącznika nr 2.</w:t>
      </w:r>
    </w:p>
    <w:p w14:paraId="245747A4" w14:textId="77777777" w:rsidR="003C48F6" w:rsidRPr="009E344D" w:rsidRDefault="003C48F6" w:rsidP="003C48F6">
      <w:pPr>
        <w:numPr>
          <w:ilvl w:val="1"/>
          <w:numId w:val="37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9E344D">
        <w:rPr>
          <w:rFonts w:eastAsia="Andale Sans UI"/>
          <w:color w:val="auto"/>
          <w:kern w:val="2"/>
          <w:sz w:val="20"/>
          <w:szCs w:val="20"/>
        </w:rPr>
        <w:t>Oświadczenie o braku spełnienia przesłanek wykluczenia– zgodnie z treścią załącznika nr 5.</w:t>
      </w:r>
    </w:p>
    <w:p w14:paraId="43642C6E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V.3) INFORMACJA O OŚWIADCZENIACH LUB DOKUMENTACH, JAKIE MAJĄ DOSTARCZYĆ WYKONAWCY W CELU POTWIERDZENIA SPEŁNIANIA WARUNKÓW UDZIAŁU W POSTĘPOWANIU </w:t>
      </w:r>
    </w:p>
    <w:p w14:paraId="7509473B" w14:textId="77777777" w:rsidR="003C48F6" w:rsidRPr="009E344D" w:rsidRDefault="003C48F6" w:rsidP="003C48F6">
      <w:pPr>
        <w:numPr>
          <w:ilvl w:val="0"/>
          <w:numId w:val="38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7FFEA960" w14:textId="77777777" w:rsidR="003C48F6" w:rsidRPr="009E344D" w:rsidRDefault="003C48F6" w:rsidP="003C48F6">
      <w:pPr>
        <w:numPr>
          <w:ilvl w:val="0"/>
          <w:numId w:val="38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o braku powiązania osobowego lub kapitałowego z Zamawiającym, przez które rozumie się wzajemne powiązania między Zamawiającym lub osobami upoważnionymi do zaciągania zobowiązań w imieniu Zamawiającego lub osobami wykonującymi w imieniu 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 xml:space="preserve">Zamawiającego czynności związane z przygotowaniem procedury wyboru Wykonawcy, 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br/>
        <w:t>a Wykonawcą, polegające w szczególności na:</w:t>
      </w:r>
    </w:p>
    <w:p w14:paraId="67B4CD52" w14:textId="77777777" w:rsidR="003C48F6" w:rsidRPr="009E344D" w:rsidRDefault="003C48F6" w:rsidP="003C48F6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Uczestniczeniu w spółce jako wspólnik spółki cywilnej lub spółki osobowej;</w:t>
      </w:r>
    </w:p>
    <w:p w14:paraId="1E35AFF6" w14:textId="77777777" w:rsidR="003C48F6" w:rsidRPr="009E344D" w:rsidRDefault="003C48F6" w:rsidP="003C48F6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Posiadaniu co najmniej 10% udziałów lub akcji;</w:t>
      </w:r>
    </w:p>
    <w:p w14:paraId="0CAC3CCC" w14:textId="77777777" w:rsidR="003C48F6" w:rsidRPr="009E344D" w:rsidRDefault="003C48F6" w:rsidP="003C48F6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Pełnieniu członka organu nadzorczego lub zarządzającego, prokurenta, pełnomocnika; </w:t>
      </w:r>
    </w:p>
    <w:p w14:paraId="46A51C13" w14:textId="77777777" w:rsidR="003C48F6" w:rsidRPr="009E344D" w:rsidRDefault="003C48F6" w:rsidP="003C48F6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 opieki lub kurateli;</w:t>
      </w:r>
    </w:p>
    <w:p w14:paraId="4732E70F" w14:textId="77777777" w:rsidR="003C48F6" w:rsidRPr="009E344D" w:rsidRDefault="003C48F6" w:rsidP="003C48F6">
      <w:pPr>
        <w:numPr>
          <w:ilvl w:val="0"/>
          <w:numId w:val="38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Załączniki nr 3 – Podpisany obowiązek informacyjny – RODO;</w:t>
      </w:r>
    </w:p>
    <w:p w14:paraId="06D70258" w14:textId="77777777" w:rsidR="003C48F6" w:rsidRPr="009E344D" w:rsidRDefault="003C48F6" w:rsidP="003C48F6">
      <w:pPr>
        <w:numPr>
          <w:ilvl w:val="0"/>
          <w:numId w:val="38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Załącznik nr 4 – Podpisane oświadczenie o wypełnieniu obowiązków informacyjnych przewidzianych w art. 13 oraz 14 – RODO (jeśli dotyczy);</w:t>
      </w:r>
    </w:p>
    <w:p w14:paraId="01819FEC" w14:textId="77777777" w:rsidR="003C48F6" w:rsidRPr="009E344D" w:rsidRDefault="003C48F6" w:rsidP="003C48F6">
      <w:pPr>
        <w:numPr>
          <w:ilvl w:val="0"/>
          <w:numId w:val="38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Załącznik nr 5 - Oświadczenie o braku spełnienia przesłanek wykluczenia;</w:t>
      </w:r>
    </w:p>
    <w:p w14:paraId="64E0CBD1" w14:textId="77777777" w:rsidR="003C48F6" w:rsidRPr="009E344D" w:rsidRDefault="003C48F6" w:rsidP="003C48F6">
      <w:pPr>
        <w:numPr>
          <w:ilvl w:val="0"/>
          <w:numId w:val="38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Załącznik nr 6 - Zaparafowany i podpisany na ostatniej stronie w odpowiednim miejscu wzór umowy.</w:t>
      </w:r>
    </w:p>
    <w:p w14:paraId="1EF7FBC7" w14:textId="77777777" w:rsidR="003C48F6" w:rsidRPr="009E344D" w:rsidRDefault="003C48F6" w:rsidP="003C48F6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V.4) Czy ogranicza się możliwość ubiegania się o zamówienie publiczne tylko dla wykonawców, u których ponad 50 % pracowników stanowią osoby niepełnosprawne: 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>nie</w:t>
      </w:r>
    </w:p>
    <w:p w14:paraId="2A82C0FC" w14:textId="77777777" w:rsidR="003C48F6" w:rsidRPr="009E344D" w:rsidRDefault="003C48F6" w:rsidP="003C48F6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color w:val="auto"/>
          <w:sz w:val="20"/>
          <w:szCs w:val="20"/>
        </w:rPr>
        <w:t>VI. PROCEDURA</w:t>
      </w:r>
    </w:p>
    <w:p w14:paraId="75324628" w14:textId="77777777" w:rsidR="003C48F6" w:rsidRPr="009E344D" w:rsidRDefault="003C48F6" w:rsidP="003C48F6">
      <w:pPr>
        <w:widowControl w:val="0"/>
        <w:tabs>
          <w:tab w:val="center" w:pos="4535"/>
        </w:tabs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VI.1) TRYB UDZIELENIA ZAMÓWIENIA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ab/>
      </w:r>
    </w:p>
    <w:p w14:paraId="24BA58BB" w14:textId="77777777" w:rsidR="003C48F6" w:rsidRPr="009E344D" w:rsidRDefault="003C48F6" w:rsidP="003C48F6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VI.1.1) Tryb udzielenia zamówienia: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zapytanie ofertowe </w:t>
      </w:r>
    </w:p>
    <w:p w14:paraId="1BEABC80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VI.2) KRYTERIA OCENY OFERT</w:t>
      </w:r>
    </w:p>
    <w:p w14:paraId="174E47AE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VI.2.1) Kryteria oceny ofert oraz sposób oceny: </w:t>
      </w:r>
    </w:p>
    <w:p w14:paraId="31209522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1. cena brutto - waga 100%,</w:t>
      </w:r>
    </w:p>
    <w:p w14:paraId="4A0618A9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66ECE708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VI.2.1.1 Sposób obliczenia ceny oferty:</w:t>
      </w:r>
    </w:p>
    <w:p w14:paraId="2967FD5E" w14:textId="77777777" w:rsidR="003C48F6" w:rsidRPr="009E344D" w:rsidRDefault="003C48F6" w:rsidP="003C48F6">
      <w:pPr>
        <w:numPr>
          <w:ilvl w:val="0"/>
          <w:numId w:val="2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W formularzu ofertowym należy podać cenę brutto w polskich złotych (PLN) do dwóch miejsc po przecinku.</w:t>
      </w:r>
    </w:p>
    <w:p w14:paraId="156FC25D" w14:textId="77777777" w:rsidR="003C48F6" w:rsidRPr="009E344D" w:rsidRDefault="003C48F6" w:rsidP="003C48F6">
      <w:pPr>
        <w:numPr>
          <w:ilvl w:val="0"/>
          <w:numId w:val="2"/>
        </w:numPr>
        <w:suppressAutoHyphens/>
        <w:spacing w:after="283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 ofertę najkorzystniejszą zamawiający uzna taką, która uzyskała największą punktację spośród ocenianych.</w:t>
      </w:r>
    </w:p>
    <w:p w14:paraId="7B801AA3" w14:textId="77777777" w:rsidR="003C48F6" w:rsidRPr="009E344D" w:rsidRDefault="003C48F6" w:rsidP="003C48F6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VI.2.1.1 Kryterium oceny ofert, którymi zamawiający będzie się kierował przy wyborze oferty, wraz z podaniem znaczenia tego kryterium oraz sposobu oceny ofert:</w:t>
      </w:r>
    </w:p>
    <w:p w14:paraId="7C8AC989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dokona oceny i porównania ofert oraz wyboru oferty najkorzystniejszej w oparciu 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br/>
        <w:t>o następujące kryteria:</w:t>
      </w:r>
    </w:p>
    <w:p w14:paraId="73628361" w14:textId="77777777" w:rsidR="003C48F6" w:rsidRPr="009E344D" w:rsidRDefault="003C48F6" w:rsidP="003C48F6">
      <w:pPr>
        <w:numPr>
          <w:ilvl w:val="0"/>
          <w:numId w:val="7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Cena brutto – wartość wagowa ceny 100%, na podstawie druku nr 1 (załącznik nr 1)</w:t>
      </w:r>
    </w:p>
    <w:p w14:paraId="25570EC2" w14:textId="77777777" w:rsidR="003C48F6" w:rsidRPr="009E344D" w:rsidRDefault="003C48F6" w:rsidP="003C48F6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17DDFF52" w14:textId="77777777" w:rsidR="003C48F6" w:rsidRPr="009E344D" w:rsidRDefault="003C48F6" w:rsidP="003C48F6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najtańszej</w:t>
      </w:r>
    </w:p>
    <w:p w14:paraId="3A98B445" w14:textId="77777777" w:rsidR="003C48F6" w:rsidRPr="009E344D" w:rsidRDefault="003C48F6" w:rsidP="003C48F6">
      <w:pPr>
        <w:tabs>
          <w:tab w:val="left" w:pos="2160"/>
        </w:tabs>
        <w:autoSpaceDE w:val="0"/>
        <w:spacing w:after="0" w:line="240" w:lineRule="auto"/>
        <w:ind w:left="720" w:firstLine="0"/>
        <w:jc w:val="both"/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</w:pPr>
      <w:r w:rsidRPr="009E344D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>ilość punktów =</w:t>
      </w:r>
      <w:r w:rsidRPr="009E344D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ab/>
        <w:t xml:space="preserve"> _____________________     </w:t>
      </w:r>
      <w:r w:rsidRPr="009E344D"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  <w:t>x 100 pkt</w:t>
      </w:r>
    </w:p>
    <w:p w14:paraId="0F489FD9" w14:textId="77777777" w:rsidR="003C48F6" w:rsidRPr="009E344D" w:rsidRDefault="003C48F6" w:rsidP="003C48F6">
      <w:pPr>
        <w:tabs>
          <w:tab w:val="left" w:pos="3240"/>
        </w:tabs>
        <w:autoSpaceDE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E344D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badanej</w:t>
      </w:r>
    </w:p>
    <w:p w14:paraId="70290712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1012310" w14:textId="77777777" w:rsidR="003C48F6" w:rsidRPr="009E344D" w:rsidRDefault="003C48F6" w:rsidP="003C48F6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Maksymalnie można otrzymać 100 punktów.</w:t>
      </w:r>
    </w:p>
    <w:p w14:paraId="53AB21CF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VI.2.2) Czy przeprowadzona będzie aukcja elektroniczna: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673CEBEC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733A1E4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VI.3) ZMIANA UMOWY</w:t>
      </w:r>
    </w:p>
    <w:p w14:paraId="02D6638D" w14:textId="77777777" w:rsidR="003C48F6" w:rsidRPr="009E344D" w:rsidRDefault="003C48F6" w:rsidP="003C48F6">
      <w:pPr>
        <w:widowControl w:val="0"/>
        <w:suppressAutoHyphens/>
        <w:spacing w:after="12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>tak</w:t>
      </w:r>
    </w:p>
    <w:p w14:paraId="75B5C2C7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lastRenderedPageBreak/>
        <w:t>Dopuszczalne zmiany postanowień umowy oraz określenie warunków zmian</w:t>
      </w:r>
    </w:p>
    <w:p w14:paraId="50BE94F4" w14:textId="77777777" w:rsidR="00510892" w:rsidRPr="009E344D" w:rsidRDefault="00510892" w:rsidP="00510892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dopuszcza możliwość dokonania zmian postanowień zawartej umowy w stosunku do treści oferty, na podstawie której dokonano wyboru oferenta w przypadku: </w:t>
      </w:r>
    </w:p>
    <w:p w14:paraId="3A65232B" w14:textId="77777777" w:rsidR="00510892" w:rsidRPr="009E344D" w:rsidRDefault="00510892" w:rsidP="0051089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5502E9E2" w14:textId="1A162309" w:rsidR="00510892" w:rsidRPr="009E344D" w:rsidRDefault="00510892" w:rsidP="0051089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</w:t>
      </w:r>
      <w:r w:rsidR="004835AE" w:rsidRPr="009E344D">
        <w:rPr>
          <w:rFonts w:eastAsia="Andale Sans UI" w:cs="Times New Roman"/>
          <w:color w:val="auto"/>
          <w:kern w:val="2"/>
          <w:sz w:val="20"/>
          <w:szCs w:val="20"/>
        </w:rPr>
        <w:t>szkoleniu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, do wysokości cen zawartych w ofercie, </w:t>
      </w:r>
    </w:p>
    <w:p w14:paraId="6BD364F5" w14:textId="77777777" w:rsidR="00510892" w:rsidRPr="009E344D" w:rsidRDefault="00510892" w:rsidP="00510892">
      <w:pPr>
        <w:numPr>
          <w:ilvl w:val="0"/>
          <w:numId w:val="3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27D4ED63" w14:textId="77777777" w:rsidR="00510892" w:rsidRPr="009E344D" w:rsidRDefault="00510892" w:rsidP="00510892">
      <w:pPr>
        <w:numPr>
          <w:ilvl w:val="0"/>
          <w:numId w:val="3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2EA3B579" w14:textId="77777777" w:rsidR="00510892" w:rsidRPr="009E344D" w:rsidRDefault="00510892" w:rsidP="00510892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975B9DF" w14:textId="77777777" w:rsidR="00510892" w:rsidRPr="009E344D" w:rsidRDefault="00510892" w:rsidP="00510892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146894D4" w14:textId="77777777" w:rsidR="00510892" w:rsidRPr="009E344D" w:rsidRDefault="00510892" w:rsidP="00510892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miejsce szkolenia pod warunkiem spełnienia wszystkich wymaganych kryteriów opisanych 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br/>
        <w:t>w przedmiocie zamówienia,</w:t>
      </w:r>
    </w:p>
    <w:p w14:paraId="0B224350" w14:textId="77777777" w:rsidR="00510892" w:rsidRPr="009E344D" w:rsidRDefault="00510892" w:rsidP="00510892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harmonogram szkolenia.</w:t>
      </w:r>
    </w:p>
    <w:p w14:paraId="3C7D13AD" w14:textId="77777777" w:rsidR="00510892" w:rsidRPr="009E344D" w:rsidRDefault="00510892" w:rsidP="00510892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28784624" w14:textId="77777777" w:rsidR="00510892" w:rsidRPr="009E344D" w:rsidRDefault="00510892" w:rsidP="00510892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29279EAF" w14:textId="77777777" w:rsidR="00510892" w:rsidRPr="009E344D" w:rsidRDefault="00510892" w:rsidP="00510892">
      <w:pPr>
        <w:numPr>
          <w:ilvl w:val="0"/>
          <w:numId w:val="18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6FFF5D9D" w14:textId="77777777" w:rsidR="00510892" w:rsidRPr="009E344D" w:rsidRDefault="00510892" w:rsidP="00510892">
      <w:pPr>
        <w:numPr>
          <w:ilvl w:val="0"/>
          <w:numId w:val="18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wysokość wynagrodzenia może zostać waloryzowana przy uwzględnieniu wskaźnika wzrostu cen towarów i usług konsumpcyjnych, ogłaszanego przez Prezesa GUS po zaopiniowaniu i uzyskaniu zgody przez instytucję pośredniczącą ogłaszająca konkurs, w ramach którego realizowany jest przedmiot zamówienia.</w:t>
      </w:r>
      <w:bookmarkEnd w:id="0"/>
    </w:p>
    <w:p w14:paraId="02CE4833" w14:textId="77777777" w:rsidR="00510892" w:rsidRPr="009E344D" w:rsidRDefault="00510892" w:rsidP="00510892">
      <w:pPr>
        <w:numPr>
          <w:ilvl w:val="0"/>
          <w:numId w:val="18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63033E9B" w14:textId="77777777" w:rsidR="003C48F6" w:rsidRPr="009E344D" w:rsidRDefault="003C48F6" w:rsidP="003C48F6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Specyfikację istotnych warunków zamówienia można uzyskać pod adresem: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FUNDACJA EDUKACJI EUROPEJSKIEJ, Wałbrzych, ul. Dmowskiego 2/4 II piętro – </w:t>
      </w:r>
      <w:r w:rsidRPr="009E344D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po wcześniejszym umówieniu telefonicznym, </w:t>
      </w:r>
      <w:r w:rsidRPr="009E344D">
        <w:rPr>
          <w:rFonts w:eastAsia="Andale Sans UI" w:cs="Times New Roman"/>
          <w:color w:val="auto"/>
          <w:kern w:val="2"/>
          <w:sz w:val="20"/>
          <w:szCs w:val="20"/>
          <w:u w:val="single"/>
        </w:rPr>
        <w:br/>
        <w:t>z zachowaniem procedur bezpieczeństwa panujących w biurze Fundacji.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0E85A3AB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VI.4.2) Termin składania ofert: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37E4850E" w14:textId="2ECB1ED3" w:rsidR="003C48F6" w:rsidRPr="009E344D" w:rsidRDefault="003C48F6" w:rsidP="003C48F6">
      <w:pPr>
        <w:numPr>
          <w:ilvl w:val="0"/>
          <w:numId w:val="4"/>
        </w:numPr>
        <w:suppressAutoHyphens/>
        <w:spacing w:after="0" w:line="240" w:lineRule="auto"/>
        <w:ind w:left="1440"/>
        <w:jc w:val="both"/>
        <w:rPr>
          <w:rFonts w:eastAsia="Andale Sans UI"/>
          <w:color w:val="auto"/>
          <w:kern w:val="2"/>
          <w:sz w:val="20"/>
          <w:szCs w:val="20"/>
          <w:u w:val="single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Oferty należy składać 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510892"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0</w:t>
      </w:r>
      <w:r w:rsidR="009E344D"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8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9E344D"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5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r. do godz. </w:t>
      </w:r>
      <w:r w:rsidR="00510892"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0</w:t>
      </w:r>
      <w:r w:rsidR="009E344D"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7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:00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drogą elektroniczną za pośrednictwem portalu https://bazakonkurencyjnosci.funduszeeuropejskie.gov.pl/ </w:t>
      </w:r>
    </w:p>
    <w:p w14:paraId="54D12AD3" w14:textId="3B35F08F" w:rsidR="003C48F6" w:rsidRPr="009E344D" w:rsidRDefault="003C48F6" w:rsidP="003C48F6">
      <w:pPr>
        <w:numPr>
          <w:ilvl w:val="0"/>
          <w:numId w:val="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Termin wyboru ofert ustalono do </w:t>
      </w:r>
      <w:r w:rsidR="00510892"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1</w:t>
      </w:r>
      <w:r w:rsidR="009E344D"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5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9E344D"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5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. do godz. 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17:00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>.</w:t>
      </w:r>
    </w:p>
    <w:p w14:paraId="7764B817" w14:textId="77777777" w:rsidR="003C48F6" w:rsidRPr="009E344D" w:rsidRDefault="003C48F6" w:rsidP="003C48F6">
      <w:pPr>
        <w:suppressAutoHyphens/>
        <w:spacing w:after="0" w:line="240" w:lineRule="auto"/>
        <w:ind w:left="72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6DF74995" w14:textId="77777777" w:rsidR="003C48F6" w:rsidRPr="009E344D" w:rsidRDefault="003C48F6" w:rsidP="003C48F6">
      <w:pPr>
        <w:widowControl w:val="0"/>
        <w:suppressAutoHyphens/>
        <w:spacing w:after="0" w:line="240" w:lineRule="auto"/>
        <w:jc w:val="both"/>
        <w:rPr>
          <w:rFonts w:eastAsia="Andale Sans UI"/>
          <w:b/>
          <w:color w:val="auto"/>
          <w:kern w:val="2"/>
          <w:sz w:val="20"/>
          <w:szCs w:val="20"/>
        </w:rPr>
      </w:pPr>
      <w:r w:rsidRPr="009E344D">
        <w:rPr>
          <w:rFonts w:eastAsia="Andale Sans UI"/>
          <w:b/>
          <w:color w:val="auto"/>
          <w:kern w:val="2"/>
          <w:sz w:val="20"/>
          <w:szCs w:val="20"/>
        </w:rPr>
        <w:t>Dodatkowe informacje, do składania ofert:</w:t>
      </w:r>
    </w:p>
    <w:p w14:paraId="22979434" w14:textId="77777777" w:rsidR="00510892" w:rsidRPr="009E344D" w:rsidRDefault="00510892" w:rsidP="00510892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9E344D">
        <w:rPr>
          <w:rFonts w:eastAsia="Andale Sans UI"/>
          <w:color w:val="auto"/>
          <w:kern w:val="2"/>
          <w:sz w:val="20"/>
          <w:szCs w:val="20"/>
        </w:rPr>
        <w:t xml:space="preserve">- oferta musi być podpisana w wyznaczonych miejscach przez Wykonawcę lub osobę upoważnioną przez Wykonawcę. </w:t>
      </w:r>
    </w:p>
    <w:p w14:paraId="2C1D49DC" w14:textId="77777777" w:rsidR="00510892" w:rsidRPr="009E344D" w:rsidRDefault="00510892" w:rsidP="00510892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9E344D">
        <w:rPr>
          <w:rFonts w:eastAsia="Andale Sans UI"/>
          <w:color w:val="auto"/>
          <w:kern w:val="2"/>
          <w:sz w:val="20"/>
          <w:szCs w:val="20"/>
        </w:rPr>
        <w:t>- w przypadku, kiedy ofertę składa (podpisuje i/lub parafuje) osoba upoważniona, do oferty należy dołączyć pełnomocnictwo Wykonawcy, z którego będzie wynikało upoważnienie do dokonywania określonych czynności prawnych i faktycznych w imieniu Wykonawcy,</w:t>
      </w:r>
    </w:p>
    <w:p w14:paraId="7AA754E2" w14:textId="77777777" w:rsidR="00510892" w:rsidRPr="009E344D" w:rsidRDefault="00510892" w:rsidP="00510892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9E344D">
        <w:rPr>
          <w:rFonts w:eastAsia="Andale Sans UI"/>
          <w:color w:val="auto"/>
          <w:kern w:val="2"/>
          <w:sz w:val="20"/>
          <w:szCs w:val="20"/>
        </w:rPr>
        <w:t>- Wykonawca ponosi wszelkie koszty związane z przygotowaniem i złożeniem oferty. Zamawiający nie odpowiada za koszty poniesione przez Wykonawcę w związku z przygotowaniem i złożeniem oferty,</w:t>
      </w:r>
    </w:p>
    <w:p w14:paraId="00706BC0" w14:textId="77777777" w:rsidR="00510892" w:rsidRPr="009E344D" w:rsidRDefault="00510892" w:rsidP="00510892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9E344D">
        <w:rPr>
          <w:rFonts w:eastAsia="Andale Sans UI"/>
          <w:color w:val="auto"/>
          <w:kern w:val="2"/>
          <w:sz w:val="20"/>
          <w:szCs w:val="20"/>
        </w:rPr>
        <w:t>- oferty złożone po terminie nie będą rozpatrywane,</w:t>
      </w:r>
    </w:p>
    <w:p w14:paraId="73E24BC9" w14:textId="77777777" w:rsidR="00510892" w:rsidRPr="009E344D" w:rsidRDefault="00510892" w:rsidP="00510892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9E344D">
        <w:rPr>
          <w:rFonts w:eastAsia="Andale Sans UI"/>
          <w:color w:val="auto"/>
          <w:kern w:val="2"/>
          <w:sz w:val="20"/>
          <w:szCs w:val="20"/>
        </w:rPr>
        <w:t>- oferty niekompletne, niepodpisane mogą zostać odrzucone przez Zamawiającego,</w:t>
      </w:r>
    </w:p>
    <w:p w14:paraId="4B825036" w14:textId="77777777" w:rsidR="00510892" w:rsidRPr="009E344D" w:rsidRDefault="00510892" w:rsidP="00510892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9E344D">
        <w:rPr>
          <w:rFonts w:eastAsia="Andale Sans UI"/>
          <w:color w:val="auto"/>
          <w:kern w:val="2"/>
          <w:sz w:val="20"/>
          <w:szCs w:val="20"/>
        </w:rPr>
        <w:t xml:space="preserve">- Zamawiający zastrzega sobie prawo do wezwania Wykonawców do złożenia wyjaśnień lub uzupełnień </w:t>
      </w:r>
      <w:r w:rsidRPr="009E344D">
        <w:rPr>
          <w:rFonts w:eastAsia="Andale Sans UI"/>
          <w:color w:val="auto"/>
          <w:kern w:val="2"/>
          <w:sz w:val="20"/>
          <w:szCs w:val="20"/>
        </w:rPr>
        <w:lastRenderedPageBreak/>
        <w:t xml:space="preserve">złożonych ofert w wyznaczonym przez Zamawiającego terminie (wezwanie formalne 2 dni robocze </w:t>
      </w:r>
      <w:r w:rsidRPr="009E344D">
        <w:rPr>
          <w:rFonts w:eastAsia="Andale Sans UI"/>
          <w:color w:val="auto"/>
          <w:kern w:val="2"/>
          <w:sz w:val="20"/>
          <w:szCs w:val="20"/>
        </w:rPr>
        <w:br/>
        <w:t>i merytoryczne 3 dni robocze),</w:t>
      </w:r>
    </w:p>
    <w:p w14:paraId="614C061A" w14:textId="77777777" w:rsidR="00510892" w:rsidRPr="009E344D" w:rsidRDefault="00510892" w:rsidP="00510892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9E344D">
        <w:rPr>
          <w:rFonts w:eastAsia="Andale Sans UI"/>
          <w:color w:val="auto"/>
          <w:kern w:val="2"/>
          <w:sz w:val="20"/>
          <w:szCs w:val="20"/>
        </w:rPr>
        <w:t xml:space="preserve">- przed upływem terminu składania ofert Wykonawca może wprowadzać zmiany do złożonej oferty lub wycofać ofertę. </w:t>
      </w:r>
    </w:p>
    <w:p w14:paraId="3C92EF28" w14:textId="77777777" w:rsidR="00510892" w:rsidRPr="009E344D" w:rsidRDefault="00510892" w:rsidP="00510892">
      <w:pPr>
        <w:widowControl w:val="0"/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9E344D">
        <w:rPr>
          <w:rFonts w:eastAsia="Andale Sans UI"/>
          <w:color w:val="auto"/>
          <w:kern w:val="2"/>
          <w:sz w:val="20"/>
          <w:szCs w:val="20"/>
        </w:rPr>
        <w:t>- Wykonawca nie może wycofać i wprowadzać zmian w treści oferty po upływie terminu składania ofert.</w:t>
      </w:r>
    </w:p>
    <w:p w14:paraId="5427BAD6" w14:textId="7B594EC4" w:rsidR="003C48F6" w:rsidRPr="009E344D" w:rsidRDefault="003C48F6" w:rsidP="003C48F6">
      <w:pPr>
        <w:widowControl w:val="0"/>
        <w:suppressAutoHyphens/>
        <w:spacing w:after="283" w:line="240" w:lineRule="auto"/>
        <w:ind w:left="108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VI.4.3) Termin związania ofertą: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okres w dniach: 30 (od ostatecznego terminu składania ofert) -</w:t>
      </w:r>
      <w:r w:rsidRPr="009E344D">
        <w:rPr>
          <w:color w:val="auto"/>
          <w:sz w:val="20"/>
          <w:szCs w:val="20"/>
        </w:rPr>
        <w:t xml:space="preserve"> 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tj. </w:t>
      </w:r>
      <w:r w:rsidR="00510892" w:rsidRPr="009E344D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0</w:t>
      </w:r>
      <w:r w:rsidR="009E344D" w:rsidRPr="009E344D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7</w:t>
      </w:r>
      <w:r w:rsidRPr="009E344D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0</w:t>
      </w:r>
      <w:r w:rsidR="009E344D"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6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>. lub późniejszy, jeżeli termin złożenia ofert zostanie przedłużony i upubliczniony.</w:t>
      </w:r>
    </w:p>
    <w:p w14:paraId="13379629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VI.4.4) Pytania i odpowiedzi: </w:t>
      </w:r>
    </w:p>
    <w:p w14:paraId="56886461" w14:textId="77777777" w:rsidR="003C48F6" w:rsidRPr="009E344D" w:rsidRDefault="003C48F6" w:rsidP="003C48F6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Wykonawca może się zwrócić do Zamawiającego o wyjaśnienie treści zapytania ofertowego za pośrednictwem portalu Baza Konkurencyjności.</w:t>
      </w:r>
    </w:p>
    <w:p w14:paraId="497FD400" w14:textId="617192F0" w:rsidR="003C48F6" w:rsidRPr="009E344D" w:rsidRDefault="003C48F6" w:rsidP="003C48F6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Ostateczny termin nadesłania pytań do Zamawiającego to </w:t>
      </w:r>
      <w:r w:rsidR="00510892" w:rsidRPr="009E344D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0</w:t>
      </w:r>
      <w:r w:rsidR="009E344D" w:rsidRPr="009E344D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5</w:t>
      </w:r>
      <w:r w:rsidRPr="009E344D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.0</w:t>
      </w:r>
      <w:r w:rsidR="009E344D" w:rsidRPr="009E344D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5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roku. 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Pytania przesłane po 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dniu </w:t>
      </w:r>
      <w:r w:rsidR="00510892"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0</w:t>
      </w:r>
      <w:r w:rsidR="009E344D"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5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9E344D"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5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.2026 roku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>, pozostaną bez odpowiedzi przez Zamawiającego.</w:t>
      </w:r>
    </w:p>
    <w:p w14:paraId="47F4DA04" w14:textId="77777777" w:rsidR="003C48F6" w:rsidRPr="009E344D" w:rsidRDefault="003C48F6" w:rsidP="003C48F6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jest obowiązany udzielić odpowiedzi i wyjaśnień niezwłocznie, jednak nie później niż na 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br/>
        <w:t>2 dni przed upływem terminu składania ofert, pod warunkiem, że wniosek o wyjaśnienie treści zapytania ofertowego wpłynął do Zamawiającego nie później niż do terminu wskazanego w zapytaniu.</w:t>
      </w:r>
    </w:p>
    <w:p w14:paraId="175CB960" w14:textId="77777777" w:rsidR="003C48F6" w:rsidRPr="009E344D" w:rsidRDefault="003C48F6" w:rsidP="003C48F6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Treść pytań, bez ujawnienia źródła oraz treść wyjaśnień będą publikowane w publikatorach, w których było opublikowane zapytanie ofertowe.</w:t>
      </w:r>
    </w:p>
    <w:p w14:paraId="5B405D42" w14:textId="77777777" w:rsidR="003C48F6" w:rsidRPr="009E344D" w:rsidRDefault="003C48F6" w:rsidP="003C48F6">
      <w:pPr>
        <w:widowControl w:val="0"/>
        <w:numPr>
          <w:ilvl w:val="0"/>
          <w:numId w:val="8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przygotowanych ofertach.</w:t>
      </w:r>
    </w:p>
    <w:p w14:paraId="4F468E75" w14:textId="77777777" w:rsidR="003C48F6" w:rsidRPr="009E344D" w:rsidRDefault="003C48F6" w:rsidP="003C48F6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VI.4.5) Osoby uprawnione do kontaktów z Oferentami: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osobą uprawnioną do bezpośredniego kontaktowania się z Oferentami w sprawach merytorycznych jak i w sprawach niniejszej procedury jest 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Bożena Sawicka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– FUNDACJA EDUKACJI EUROPEJSKIEJ, ul. Dmowskiego 2/4, 58-300 Wałbrzych, tel. 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607 262 463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, w dniach od poniedziałku do piątku w godzinach 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od 10.00 do 14.00.</w:t>
      </w:r>
    </w:p>
    <w:p w14:paraId="60D40468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VI.4.6) Dodatkowe informacje o formalnościach związanych z przeprowadzanym zapytaniem ofertowym:</w:t>
      </w:r>
    </w:p>
    <w:p w14:paraId="57BC1F5A" w14:textId="5456BD99" w:rsidR="00510892" w:rsidRPr="009E344D" w:rsidRDefault="00510892" w:rsidP="00510892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zawrze umowę z wybranym Wykonawcą po upublicznieniu zawiadomienia, 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o którym mowa w puncie VI.4.5.1. maksymalnie 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do 17.0</w:t>
      </w:r>
      <w:r w:rsidR="009E344D"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5</w:t>
      </w: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.2026r.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 (dopuszcza się podpisanie umowy w formie elektronicznej).</w:t>
      </w:r>
    </w:p>
    <w:p w14:paraId="670BA4B2" w14:textId="77777777" w:rsidR="00510892" w:rsidRPr="009E344D" w:rsidRDefault="00510892" w:rsidP="00510892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Jeżeli wykonawca, którego oferta została wybrana uchyli się od zawarcia umowy, Zamawiający wybierze kolejną ofertę najkorzystniejszą spośród złożonych ofert, bez przeprowadzenia ponownej oceny. </w:t>
      </w:r>
    </w:p>
    <w:p w14:paraId="44BA3B2C" w14:textId="77777777" w:rsidR="00510892" w:rsidRPr="009E344D" w:rsidRDefault="00510892" w:rsidP="00510892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Do przeprowadzonego postępowania nie przysługują Wykonawcy środki ochrony prawnej określone w przepisach Ustawy Prawo Zamówień Publicznych tj. odwołanie, skarga.</w:t>
      </w:r>
    </w:p>
    <w:p w14:paraId="377CE026" w14:textId="77777777" w:rsidR="00510892" w:rsidRPr="009E344D" w:rsidRDefault="00510892" w:rsidP="00510892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Niniejsze postępowanie prowadzone jest na zasadach opartych o Wytyczne w Zakresie Kwalifikowalności Wydatków w ramach Funduszy Europejskich dla Dolnego Śląska 2021-2027 oraz wewnętrzne uregulowania organizacyjne Zamawiającego i nie mają w tym przypadku zastosowania przepisy Ustawy PZP.</w:t>
      </w:r>
    </w:p>
    <w:p w14:paraId="4CAFF17D" w14:textId="77777777" w:rsidR="00510892" w:rsidRPr="009E344D" w:rsidRDefault="00510892" w:rsidP="00510892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Times New Roman" w:cs="Times New Roman"/>
          <w:color w:val="auto"/>
          <w:spacing w:val="-1"/>
          <w:sz w:val="20"/>
          <w:szCs w:val="20"/>
        </w:rPr>
        <w:t xml:space="preserve">Zamawiający zastrzega sobie prawo zakończenia (zamknięcia) postępowania o udzielenie zamówienia bez dokonania wyboru którejkolwiek ze złożonych ofert, bez podania przyczyny takiego zakończenie postępowania. W przypadku skorzystania przez Zamawiającego </w:t>
      </w:r>
      <w:r w:rsidRPr="009E344D">
        <w:rPr>
          <w:rFonts w:eastAsia="Times New Roman" w:cs="Times New Roman"/>
          <w:color w:val="auto"/>
          <w:spacing w:val="-1"/>
          <w:sz w:val="20"/>
          <w:szCs w:val="20"/>
        </w:rPr>
        <w:br/>
        <w:t>z uprawnienia wskazanego powyżej, Oferentom nie przysługują żadne roszczenia z tytułu udziału w postępowaniu.</w:t>
      </w:r>
    </w:p>
    <w:p w14:paraId="14D02087" w14:textId="77777777" w:rsidR="00510892" w:rsidRPr="009E344D" w:rsidRDefault="00510892" w:rsidP="00510892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zastrzega sobie prawo do negocjacji w zakresie ceny jednostkowej 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z Wykonawcą, którego oferta uzyskała największą punktację w kryteriach oceny ofert </w:t>
      </w:r>
      <w:r w:rsidRPr="009E344D">
        <w:rPr>
          <w:rFonts w:eastAsia="Andale Sans UI" w:cs="Times New Roman"/>
          <w:color w:val="auto"/>
          <w:kern w:val="2"/>
          <w:sz w:val="20"/>
          <w:szCs w:val="20"/>
        </w:rPr>
        <w:br/>
        <w:t>w przypadku, gdy zaoferowana w ofercie cena jednostkowa jest wyższa od ceny jednostkowej zawartej w budżecie projektu.</w:t>
      </w:r>
    </w:p>
    <w:p w14:paraId="0F7CA5E6" w14:textId="77777777" w:rsidR="00510892" w:rsidRPr="009E344D" w:rsidRDefault="00510892" w:rsidP="00510892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Zamawiający zastrzega sobie prawo do odstąpienia od realizacji zamówienia z uwagi na ograniczony budżet projektu.</w:t>
      </w:r>
    </w:p>
    <w:p w14:paraId="3BF52DA4" w14:textId="77777777" w:rsidR="00510892" w:rsidRPr="009E344D" w:rsidRDefault="00510892" w:rsidP="00510892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 xml:space="preserve">Zamawiający może unieważnić postępowanie o udzielenie zamówienia, jeżeli środki pochodzące z budżetu Unii Europejskiej i lub Budżetu Państwa, które zamawiający zamierza przeznaczyć na sfinansowanie zamówienia, nie zostaną mu przyznane lub kiedy cena najlepszej oferty przekracza środki przewidziane i dostępne na zamówienie oraz w innych przypadkach określonych w przepisach.  </w:t>
      </w:r>
    </w:p>
    <w:p w14:paraId="47E4B230" w14:textId="77777777" w:rsidR="00510892" w:rsidRPr="009E344D" w:rsidRDefault="00510892" w:rsidP="00510892">
      <w:pPr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BDAA8FE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VI.5) ODRZUCENIE OFERTY</w:t>
      </w:r>
    </w:p>
    <w:p w14:paraId="1E920406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Cs/>
          <w:color w:val="auto"/>
          <w:kern w:val="2"/>
          <w:sz w:val="20"/>
          <w:szCs w:val="20"/>
        </w:rPr>
        <w:t>Zamawiający odrzuci ofertę Wykonawcy w następujących przypadkach:</w:t>
      </w:r>
    </w:p>
    <w:p w14:paraId="62B1154C" w14:textId="77777777" w:rsidR="003C48F6" w:rsidRPr="009E344D" w:rsidRDefault="003C48F6" w:rsidP="003C48F6">
      <w:pPr>
        <w:widowControl w:val="0"/>
        <w:numPr>
          <w:ilvl w:val="6"/>
          <w:numId w:val="19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Cs/>
          <w:color w:val="auto"/>
          <w:kern w:val="2"/>
          <w:sz w:val="20"/>
          <w:szCs w:val="20"/>
        </w:rPr>
        <w:t>Wykonawca nie spełni warunków udziału w postępowaniu lub nie potwierdzi spełnienia warunków udziału w postępowaniu.</w:t>
      </w:r>
    </w:p>
    <w:p w14:paraId="3E8AEA83" w14:textId="77777777" w:rsidR="003C48F6" w:rsidRPr="009E344D" w:rsidRDefault="003C48F6" w:rsidP="003C48F6">
      <w:pPr>
        <w:widowControl w:val="0"/>
        <w:numPr>
          <w:ilvl w:val="6"/>
          <w:numId w:val="19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Cs/>
          <w:color w:val="auto"/>
          <w:kern w:val="2"/>
          <w:sz w:val="20"/>
          <w:szCs w:val="20"/>
        </w:rPr>
        <w:t>Treść oferty jest niezgodna z treścią ogłoszenia o zamówieniu.</w:t>
      </w:r>
    </w:p>
    <w:p w14:paraId="72537EA0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Cs/>
          <w:color w:val="auto"/>
          <w:kern w:val="2"/>
          <w:sz w:val="20"/>
          <w:szCs w:val="20"/>
        </w:rPr>
        <w:t>3)</w:t>
      </w:r>
      <w:r w:rsidRPr="009E344D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Oferta nie została podpisana przez osobę uprawnioną i nie dołączono pełnomocnictwa.</w:t>
      </w:r>
    </w:p>
    <w:p w14:paraId="082DB491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Cs/>
          <w:color w:val="auto"/>
          <w:kern w:val="2"/>
          <w:sz w:val="20"/>
          <w:szCs w:val="20"/>
        </w:rPr>
        <w:t>4)</w:t>
      </w:r>
      <w:r w:rsidRPr="009E344D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Wykonawca na wezwanie Zamawiającego we wskazanym terminie nie uzupełni dokumentów.</w:t>
      </w:r>
    </w:p>
    <w:p w14:paraId="5C74DCA4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Cs/>
          <w:color w:val="auto"/>
          <w:kern w:val="2"/>
          <w:sz w:val="20"/>
          <w:szCs w:val="20"/>
        </w:rPr>
        <w:t>5)</w:t>
      </w:r>
      <w:r w:rsidRPr="009E344D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 innych przypadkach wskazanych w ogłoszeniu o zamówieniu.</w:t>
      </w:r>
    </w:p>
    <w:p w14:paraId="0A4161BD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094F4131" w14:textId="77777777" w:rsidR="003C48F6" w:rsidRPr="009E344D" w:rsidRDefault="003C48F6" w:rsidP="003C48F6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b/>
          <w:color w:val="auto"/>
          <w:kern w:val="2"/>
          <w:sz w:val="20"/>
          <w:szCs w:val="20"/>
        </w:rPr>
        <w:t>VI.6) ZAŁĄCZNIKI ORAZ SPOSÓB PRZYGOTOWANIA</w:t>
      </w:r>
    </w:p>
    <w:p w14:paraId="4084AAC0" w14:textId="77777777" w:rsidR="003C48F6" w:rsidRPr="009E344D" w:rsidRDefault="003C48F6" w:rsidP="003C48F6">
      <w:pPr>
        <w:numPr>
          <w:ilvl w:val="0"/>
          <w:numId w:val="6"/>
        </w:numPr>
        <w:suppressAutoHyphens/>
        <w:spacing w:after="0" w:line="240" w:lineRule="auto"/>
        <w:ind w:left="720" w:firstLine="273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1 – Formularz oferty z załącznikiem; </w:t>
      </w:r>
    </w:p>
    <w:p w14:paraId="3C975933" w14:textId="77777777" w:rsidR="003C48F6" w:rsidRPr="009E344D" w:rsidRDefault="003C48F6" w:rsidP="003C48F6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ZAŁĄCZNIK NR 2 - Oświadczenie o braku powiązania osobowego lub kapitałowego z Zamawiającym;</w:t>
      </w:r>
    </w:p>
    <w:p w14:paraId="1545BE04" w14:textId="77777777" w:rsidR="003C48F6" w:rsidRPr="009E344D" w:rsidRDefault="003C48F6" w:rsidP="003C48F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ZAŁĄCZNIK NR 3 – Podpisany obowiązek informacyjny – RODO;</w:t>
      </w:r>
    </w:p>
    <w:p w14:paraId="2F9753AE" w14:textId="77777777" w:rsidR="003C48F6" w:rsidRPr="009E344D" w:rsidRDefault="003C48F6" w:rsidP="003C48F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ZAŁĄCZNIK NR 4 – Podpisane oświadczenie o wypełnieniu obowiązków informacyjnych przewidzianych w art. 13 oraz 14 – RODO (jeśli dotyczy);</w:t>
      </w:r>
    </w:p>
    <w:p w14:paraId="5B7204D7" w14:textId="77777777" w:rsidR="003C48F6" w:rsidRPr="009E344D" w:rsidRDefault="003C48F6" w:rsidP="003C48F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ZAŁĄCZNIK NR 5 – Oświadczenie o braku spełnienia przesłanek wykluczenia;</w:t>
      </w:r>
    </w:p>
    <w:p w14:paraId="403082A6" w14:textId="77777777" w:rsidR="003C48F6" w:rsidRPr="009E344D" w:rsidRDefault="003C48F6" w:rsidP="003C48F6">
      <w:pPr>
        <w:numPr>
          <w:ilvl w:val="0"/>
          <w:numId w:val="6"/>
        </w:numPr>
        <w:spacing w:after="0" w:line="240" w:lineRule="auto"/>
        <w:contextualSpacing/>
        <w:jc w:val="both"/>
        <w:rPr>
          <w:color w:val="auto"/>
          <w:sz w:val="20"/>
          <w:szCs w:val="20"/>
        </w:rPr>
      </w:pPr>
      <w:r w:rsidRPr="009E344D">
        <w:rPr>
          <w:rFonts w:eastAsia="Andale Sans UI" w:cs="Times New Roman"/>
          <w:color w:val="auto"/>
          <w:kern w:val="2"/>
          <w:sz w:val="20"/>
          <w:szCs w:val="20"/>
        </w:rPr>
        <w:t>ZAŁĄCZNIK NR 6 - Wzór umowy (zaparafowany i podpisany).</w:t>
      </w:r>
    </w:p>
    <w:p w14:paraId="6BF58BED" w14:textId="2504DF51" w:rsidR="00641180" w:rsidRPr="009E344D" w:rsidRDefault="00641180" w:rsidP="003C48F6">
      <w:pPr>
        <w:rPr>
          <w:color w:val="auto"/>
        </w:rPr>
      </w:pPr>
    </w:p>
    <w:sectPr w:rsidR="00641180" w:rsidRPr="009E344D" w:rsidSect="00595C4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1984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2406A" w14:textId="77777777" w:rsidR="00553F8E" w:rsidRDefault="00553F8E" w:rsidP="00442525">
      <w:pPr>
        <w:spacing w:after="0" w:line="240" w:lineRule="auto"/>
      </w:pPr>
      <w:r>
        <w:separator/>
      </w:r>
    </w:p>
  </w:endnote>
  <w:endnote w:type="continuationSeparator" w:id="0">
    <w:p w14:paraId="2D8A8CA2" w14:textId="77777777" w:rsidR="00553F8E" w:rsidRDefault="00553F8E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2573869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8C9">
          <w:rPr>
            <w:noProof/>
          </w:rPr>
          <w:t>5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5" name="Obraz 5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3860BB92" w:rsidR="00AD7FB7" w:rsidRDefault="0097157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0B899689">
          <wp:extent cx="6642100" cy="889000"/>
          <wp:effectExtent l="0" t="0" r="6350" b="6350"/>
          <wp:docPr id="2" name="Obraz 2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3183" w:type="dxa"/>
      <w:tblLook w:val="04A0" w:firstRow="1" w:lastRow="0" w:firstColumn="1" w:lastColumn="0" w:noHBand="0" w:noVBand="1"/>
    </w:tblPr>
    <w:tblGrid>
      <w:gridCol w:w="3402"/>
      <w:gridCol w:w="2551"/>
      <w:gridCol w:w="2552"/>
      <w:gridCol w:w="4678"/>
    </w:tblGrid>
    <w:tr w:rsidR="005C196F" w:rsidRPr="00923013" w14:paraId="034DC1AC" w14:textId="77777777" w:rsidTr="00E84E96">
      <w:tc>
        <w:tcPr>
          <w:tcW w:w="3402" w:type="dxa"/>
          <w:tcMar>
            <w:left w:w="0" w:type="dxa"/>
          </w:tcMar>
        </w:tcPr>
        <w:p w14:paraId="3528A110" w14:textId="77777777" w:rsidR="005C196F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72B7B322" w14:textId="45983063" w:rsidR="005C196F" w:rsidRPr="00923013" w:rsidRDefault="00E84E96" w:rsidP="00183DC8">
          <w:pPr>
            <w:pStyle w:val="Stopka"/>
            <w:spacing w:line="276" w:lineRule="auto"/>
            <w:ind w:left="0" w:firstLine="0"/>
            <w:jc w:val="both"/>
            <w:rPr>
              <w:color w:val="0D0D0D" w:themeColor="text1" w:themeTint="F2"/>
            </w:rPr>
          </w:pPr>
          <w:r>
            <w:rPr>
              <w:color w:val="0D0D0D" w:themeColor="text1" w:themeTint="F2"/>
            </w:rPr>
            <w:t>„FUNDACJA EDUKACJI EUROPEJSKIEJ”</w:t>
          </w:r>
        </w:p>
        <w:p w14:paraId="0C6014C5" w14:textId="77777777" w:rsidR="005C196F" w:rsidRPr="00923013" w:rsidRDefault="005C196F" w:rsidP="00183DC8">
          <w:pPr>
            <w:spacing w:after="0" w:line="276" w:lineRule="auto"/>
            <w:ind w:left="0" w:firstLine="0"/>
            <w:jc w:val="both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ul. Romana Dmowskiego 2/4</w:t>
          </w:r>
        </w:p>
      </w:tc>
      <w:tc>
        <w:tcPr>
          <w:tcW w:w="2551" w:type="dxa"/>
        </w:tcPr>
        <w:p w14:paraId="5D096EF4" w14:textId="77777777" w:rsidR="005C196F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4DF278FB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58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>-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 xml:space="preserve">300 Wałbrzych </w:t>
          </w:r>
        </w:p>
        <w:p w14:paraId="6A181610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REGON 891423578</w:t>
          </w:r>
        </w:p>
      </w:tc>
      <w:tc>
        <w:tcPr>
          <w:tcW w:w="2552" w:type="dxa"/>
          <w:tcBorders>
            <w:top w:val="nil"/>
          </w:tcBorders>
        </w:tcPr>
        <w:p w14:paraId="39135EB2" w14:textId="3C655C37" w:rsidR="005C196F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3724A84F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KRS 0000117278</w:t>
          </w:r>
        </w:p>
        <w:p w14:paraId="1459A9C8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NIP 886 26 65</w:t>
          </w:r>
          <w:r>
            <w:rPr>
              <w:color w:val="0D0D0D" w:themeColor="text1" w:themeTint="F2"/>
            </w:rPr>
            <w:t> </w:t>
          </w:r>
          <w:r w:rsidRPr="00923013">
            <w:rPr>
              <w:color w:val="0D0D0D" w:themeColor="text1" w:themeTint="F2"/>
            </w:rPr>
            <w:t>090</w:t>
          </w:r>
        </w:p>
      </w:tc>
      <w:tc>
        <w:tcPr>
          <w:tcW w:w="4678" w:type="dxa"/>
          <w:tcBorders>
            <w:top w:val="nil"/>
          </w:tcBorders>
        </w:tcPr>
        <w:p w14:paraId="4ED31148" w14:textId="77777777" w:rsidR="005C196F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124AD6C5" w14:textId="77777777" w:rsidR="005C196F" w:rsidRPr="00CF0017" w:rsidRDefault="005C196F" w:rsidP="00183DC8">
          <w:pPr>
            <w:spacing w:after="0" w:line="276" w:lineRule="auto"/>
            <w:ind w:left="0" w:firstLine="0"/>
            <w:rPr>
              <w:color w:val="000000" w:themeColor="text1"/>
            </w:rPr>
          </w:pPr>
          <w:hyperlink r:id="rId2" w:history="1">
            <w:r w:rsidRPr="00CF0017">
              <w:rPr>
                <w:rStyle w:val="Hipercze"/>
                <w:color w:val="000000" w:themeColor="text1"/>
                <w:u w:val="none"/>
              </w:rPr>
              <w:t>sekretariat@fee.org.pl</w:t>
            </w:r>
          </w:hyperlink>
        </w:p>
        <w:p w14:paraId="5C1DEE59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www.fee.org.pl</w:t>
          </w:r>
        </w:p>
      </w:tc>
    </w:tr>
  </w:tbl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1DA88" w14:textId="77777777" w:rsidR="00553F8E" w:rsidRDefault="00553F8E" w:rsidP="00442525">
      <w:pPr>
        <w:spacing w:after="0" w:line="240" w:lineRule="auto"/>
      </w:pPr>
      <w:r>
        <w:separator/>
      </w:r>
    </w:p>
  </w:footnote>
  <w:footnote w:type="continuationSeparator" w:id="0">
    <w:p w14:paraId="04023A25" w14:textId="77777777" w:rsidR="00553F8E" w:rsidRDefault="00553F8E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01AC6" w14:textId="57D1C7BE" w:rsidR="00442525" w:rsidRDefault="00E84E96" w:rsidP="005B77FD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703296" behindDoc="0" locked="0" layoutInCell="1" allowOverlap="1" wp14:anchorId="560F4FFA" wp14:editId="247C1FAF">
          <wp:simplePos x="0" y="0"/>
          <wp:positionH relativeFrom="margin">
            <wp:posOffset>5844540</wp:posOffset>
          </wp:positionH>
          <wp:positionV relativeFrom="paragraph">
            <wp:posOffset>-878840</wp:posOffset>
          </wp:positionV>
          <wp:extent cx="601980" cy="439707"/>
          <wp:effectExtent l="0" t="0" r="7620" b="0"/>
          <wp:wrapNone/>
          <wp:docPr id="1166492750" name="Obraz 1166492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55B41B79" wp14:editId="798EE3F8">
          <wp:simplePos x="0" y="0"/>
          <wp:positionH relativeFrom="column">
            <wp:posOffset>2156460</wp:posOffset>
          </wp:positionH>
          <wp:positionV relativeFrom="paragraph">
            <wp:posOffset>-1023620</wp:posOffset>
          </wp:positionV>
          <wp:extent cx="1546860" cy="556392"/>
          <wp:effectExtent l="0" t="0" r="0" b="0"/>
          <wp:wrapNone/>
          <wp:docPr id="2068214456" name="Obraz 2068214456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632FBD77" wp14:editId="39846482">
          <wp:simplePos x="0" y="0"/>
          <wp:positionH relativeFrom="margin">
            <wp:posOffset>-213360</wp:posOffset>
          </wp:positionH>
          <wp:positionV relativeFrom="paragraph">
            <wp:posOffset>-1137920</wp:posOffset>
          </wp:positionV>
          <wp:extent cx="861060" cy="715855"/>
          <wp:effectExtent l="0" t="0" r="0" b="8255"/>
          <wp:wrapNone/>
          <wp:docPr id="859627695" name="Obraz 859627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FC7B" w14:textId="1C17CC1E" w:rsidR="00AD7FB7" w:rsidRDefault="000653ED">
    <w:pPr>
      <w:pStyle w:val="Nagwek"/>
    </w:pPr>
    <w:r>
      <w:rPr>
        <w:noProof/>
      </w:rPr>
      <w:drawing>
        <wp:anchor distT="0" distB="0" distL="114300" distR="114300" simplePos="0" relativeHeight="251694080" behindDoc="0" locked="0" layoutInCell="1" allowOverlap="1" wp14:anchorId="771616B6" wp14:editId="015F7C99">
          <wp:simplePos x="0" y="0"/>
          <wp:positionH relativeFrom="margin">
            <wp:posOffset>5836921</wp:posOffset>
          </wp:positionH>
          <wp:positionV relativeFrom="paragraph">
            <wp:posOffset>-993140</wp:posOffset>
          </wp:positionV>
          <wp:extent cx="601980" cy="439707"/>
          <wp:effectExtent l="0" t="0" r="762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96128" behindDoc="0" locked="0" layoutInCell="1" allowOverlap="1" wp14:anchorId="4EA37727" wp14:editId="7D691CA7">
          <wp:simplePos x="0" y="0"/>
          <wp:positionH relativeFrom="column">
            <wp:posOffset>2148840</wp:posOffset>
          </wp:positionH>
          <wp:positionV relativeFrom="paragraph">
            <wp:posOffset>-1122679</wp:posOffset>
          </wp:positionV>
          <wp:extent cx="1546860" cy="556392"/>
          <wp:effectExtent l="0" t="0" r="0" b="0"/>
          <wp:wrapNone/>
          <wp:docPr id="4" name="Obraz 4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2032" behindDoc="0" locked="0" layoutInCell="1" allowOverlap="1" wp14:anchorId="6575559F" wp14:editId="5300AF31">
          <wp:simplePos x="0" y="0"/>
          <wp:positionH relativeFrom="margin">
            <wp:posOffset>-259080</wp:posOffset>
          </wp:positionH>
          <wp:positionV relativeFrom="paragraph">
            <wp:posOffset>-1206500</wp:posOffset>
          </wp:positionV>
          <wp:extent cx="861060" cy="715855"/>
          <wp:effectExtent l="0" t="0" r="0" b="82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E0127"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058803A4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DF53E6"/>
    <w:multiLevelType w:val="hybridMultilevel"/>
    <w:tmpl w:val="C368E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1252B"/>
    <w:multiLevelType w:val="hybridMultilevel"/>
    <w:tmpl w:val="78B42FA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C4ADE"/>
    <w:multiLevelType w:val="hybridMultilevel"/>
    <w:tmpl w:val="B178E9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76F99"/>
    <w:multiLevelType w:val="hybridMultilevel"/>
    <w:tmpl w:val="93B2AB3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1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152A19"/>
    <w:multiLevelType w:val="hybridMultilevel"/>
    <w:tmpl w:val="BFCA57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D26078"/>
    <w:multiLevelType w:val="hybridMultilevel"/>
    <w:tmpl w:val="0DEEE0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07806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21536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73104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42372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48661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15255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0211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0989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342485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19536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72860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34916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71839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4342447">
    <w:abstractNumId w:val="18"/>
  </w:num>
  <w:num w:numId="15" w16cid:durableId="673604421">
    <w:abstractNumId w:val="0"/>
  </w:num>
  <w:num w:numId="16" w16cid:durableId="2055614170">
    <w:abstractNumId w:val="1"/>
  </w:num>
  <w:num w:numId="17" w16cid:durableId="289554882">
    <w:abstractNumId w:val="2"/>
  </w:num>
  <w:num w:numId="18" w16cid:durableId="3099466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774166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72298798">
    <w:abstractNumId w:val="1"/>
  </w:num>
  <w:num w:numId="21" w16cid:durableId="770053112">
    <w:abstractNumId w:val="2"/>
  </w:num>
  <w:num w:numId="22" w16cid:durableId="845365049">
    <w:abstractNumId w:val="18"/>
  </w:num>
  <w:num w:numId="23" w16cid:durableId="987635384">
    <w:abstractNumId w:val="3"/>
  </w:num>
  <w:num w:numId="24" w16cid:durableId="983200233">
    <w:abstractNumId w:val="12"/>
  </w:num>
  <w:num w:numId="25" w16cid:durableId="1375155734">
    <w:abstractNumId w:val="6"/>
  </w:num>
  <w:num w:numId="26" w16cid:durableId="1544294103">
    <w:abstractNumId w:val="4"/>
  </w:num>
  <w:num w:numId="27" w16cid:durableId="891424269">
    <w:abstractNumId w:val="14"/>
  </w:num>
  <w:num w:numId="28" w16cid:durableId="48767368">
    <w:abstractNumId w:val="16"/>
  </w:num>
  <w:num w:numId="29" w16cid:durableId="1899855715">
    <w:abstractNumId w:val="13"/>
  </w:num>
  <w:num w:numId="30" w16cid:durableId="1306155178">
    <w:abstractNumId w:val="28"/>
  </w:num>
  <w:num w:numId="31" w16cid:durableId="931746149">
    <w:abstractNumId w:val="25"/>
  </w:num>
  <w:num w:numId="32" w16cid:durableId="846792165">
    <w:abstractNumId w:val="15"/>
  </w:num>
  <w:num w:numId="33" w16cid:durableId="1991514465">
    <w:abstractNumId w:val="11"/>
  </w:num>
  <w:num w:numId="34" w16cid:durableId="1476608991">
    <w:abstractNumId w:val="24"/>
  </w:num>
  <w:num w:numId="35" w16cid:durableId="1565989879">
    <w:abstractNumId w:val="18"/>
  </w:num>
  <w:num w:numId="36" w16cid:durableId="1607229292">
    <w:abstractNumId w:val="0"/>
  </w:num>
  <w:num w:numId="37" w16cid:durableId="176626901">
    <w:abstractNumId w:val="1"/>
  </w:num>
  <w:num w:numId="38" w16cid:durableId="1669408364">
    <w:abstractNumId w:val="2"/>
  </w:num>
  <w:num w:numId="39" w16cid:durableId="1852405757">
    <w:abstractNumId w:val="5"/>
  </w:num>
  <w:num w:numId="40" w16cid:durableId="1245411379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175B4"/>
    <w:rsid w:val="00026706"/>
    <w:rsid w:val="000273F3"/>
    <w:rsid w:val="00035437"/>
    <w:rsid w:val="00050D9D"/>
    <w:rsid w:val="00054C7D"/>
    <w:rsid w:val="000653ED"/>
    <w:rsid w:val="000748D0"/>
    <w:rsid w:val="00080D1C"/>
    <w:rsid w:val="00082286"/>
    <w:rsid w:val="000A65A4"/>
    <w:rsid w:val="000B5E1E"/>
    <w:rsid w:val="000C3FA1"/>
    <w:rsid w:val="000C48FC"/>
    <w:rsid w:val="000D1650"/>
    <w:rsid w:val="000F0D7E"/>
    <w:rsid w:val="001106FD"/>
    <w:rsid w:val="00140F36"/>
    <w:rsid w:val="001719E8"/>
    <w:rsid w:val="001768C9"/>
    <w:rsid w:val="0019253C"/>
    <w:rsid w:val="00196EAA"/>
    <w:rsid w:val="001A54D2"/>
    <w:rsid w:val="001A6147"/>
    <w:rsid w:val="001B30C8"/>
    <w:rsid w:val="001F41A2"/>
    <w:rsid w:val="00211DDE"/>
    <w:rsid w:val="00216489"/>
    <w:rsid w:val="002205FD"/>
    <w:rsid w:val="00237850"/>
    <w:rsid w:val="00243C5F"/>
    <w:rsid w:val="0026066E"/>
    <w:rsid w:val="00270698"/>
    <w:rsid w:val="00275D79"/>
    <w:rsid w:val="002E3590"/>
    <w:rsid w:val="0030086D"/>
    <w:rsid w:val="00303B28"/>
    <w:rsid w:val="0030628F"/>
    <w:rsid w:val="00331FD8"/>
    <w:rsid w:val="003346CF"/>
    <w:rsid w:val="0035363B"/>
    <w:rsid w:val="0036717E"/>
    <w:rsid w:val="00381EF2"/>
    <w:rsid w:val="00383B71"/>
    <w:rsid w:val="00392331"/>
    <w:rsid w:val="003A55B8"/>
    <w:rsid w:val="003C4849"/>
    <w:rsid w:val="003C48F6"/>
    <w:rsid w:val="003D1343"/>
    <w:rsid w:val="003D2985"/>
    <w:rsid w:val="003D50DC"/>
    <w:rsid w:val="003E50EB"/>
    <w:rsid w:val="003F3C1A"/>
    <w:rsid w:val="004052DC"/>
    <w:rsid w:val="0042390C"/>
    <w:rsid w:val="0042570C"/>
    <w:rsid w:val="004261CD"/>
    <w:rsid w:val="004365F2"/>
    <w:rsid w:val="00442525"/>
    <w:rsid w:val="00447EB5"/>
    <w:rsid w:val="004527C9"/>
    <w:rsid w:val="004552E2"/>
    <w:rsid w:val="00466A0D"/>
    <w:rsid w:val="004800CD"/>
    <w:rsid w:val="004835AE"/>
    <w:rsid w:val="004F4930"/>
    <w:rsid w:val="005010FC"/>
    <w:rsid w:val="00510892"/>
    <w:rsid w:val="00527720"/>
    <w:rsid w:val="00534477"/>
    <w:rsid w:val="00553F8E"/>
    <w:rsid w:val="005561A1"/>
    <w:rsid w:val="00557233"/>
    <w:rsid w:val="005613FF"/>
    <w:rsid w:val="0056797A"/>
    <w:rsid w:val="0058437B"/>
    <w:rsid w:val="00594F2B"/>
    <w:rsid w:val="005959CA"/>
    <w:rsid w:val="00595C4D"/>
    <w:rsid w:val="005B77FD"/>
    <w:rsid w:val="005C196F"/>
    <w:rsid w:val="005C6C55"/>
    <w:rsid w:val="005D0AB5"/>
    <w:rsid w:val="005E17EE"/>
    <w:rsid w:val="005E446F"/>
    <w:rsid w:val="005F3386"/>
    <w:rsid w:val="006019BE"/>
    <w:rsid w:val="00607FEE"/>
    <w:rsid w:val="00620EDF"/>
    <w:rsid w:val="00641180"/>
    <w:rsid w:val="00673790"/>
    <w:rsid w:val="006741FC"/>
    <w:rsid w:val="00674563"/>
    <w:rsid w:val="00684E10"/>
    <w:rsid w:val="0068687B"/>
    <w:rsid w:val="006869A1"/>
    <w:rsid w:val="0069168D"/>
    <w:rsid w:val="006A161E"/>
    <w:rsid w:val="006C156A"/>
    <w:rsid w:val="006E6731"/>
    <w:rsid w:val="006F3A9B"/>
    <w:rsid w:val="0074462B"/>
    <w:rsid w:val="007472A5"/>
    <w:rsid w:val="007658F7"/>
    <w:rsid w:val="0077394A"/>
    <w:rsid w:val="00780EBA"/>
    <w:rsid w:val="00781FBA"/>
    <w:rsid w:val="0079146B"/>
    <w:rsid w:val="00791C45"/>
    <w:rsid w:val="00795BF3"/>
    <w:rsid w:val="007A0248"/>
    <w:rsid w:val="007B0BAF"/>
    <w:rsid w:val="007B2C0A"/>
    <w:rsid w:val="007B65BE"/>
    <w:rsid w:val="007C5327"/>
    <w:rsid w:val="007F2D86"/>
    <w:rsid w:val="00806191"/>
    <w:rsid w:val="00815CBA"/>
    <w:rsid w:val="008441AC"/>
    <w:rsid w:val="00882EF0"/>
    <w:rsid w:val="00894AE8"/>
    <w:rsid w:val="008B5F5E"/>
    <w:rsid w:val="008D0805"/>
    <w:rsid w:val="008E072F"/>
    <w:rsid w:val="008E2F1E"/>
    <w:rsid w:val="008E4DFB"/>
    <w:rsid w:val="008F5DBC"/>
    <w:rsid w:val="0090657E"/>
    <w:rsid w:val="00910798"/>
    <w:rsid w:val="0091409E"/>
    <w:rsid w:val="00923013"/>
    <w:rsid w:val="00926318"/>
    <w:rsid w:val="009379BA"/>
    <w:rsid w:val="00942E02"/>
    <w:rsid w:val="00953E94"/>
    <w:rsid w:val="009678F8"/>
    <w:rsid w:val="0097157A"/>
    <w:rsid w:val="0098794E"/>
    <w:rsid w:val="0099610A"/>
    <w:rsid w:val="009A2890"/>
    <w:rsid w:val="009A6E03"/>
    <w:rsid w:val="009C23DA"/>
    <w:rsid w:val="009D45F0"/>
    <w:rsid w:val="009E344D"/>
    <w:rsid w:val="009E519A"/>
    <w:rsid w:val="009F4329"/>
    <w:rsid w:val="009F681E"/>
    <w:rsid w:val="00A002A9"/>
    <w:rsid w:val="00A24F78"/>
    <w:rsid w:val="00A4669E"/>
    <w:rsid w:val="00A6744B"/>
    <w:rsid w:val="00A97FD3"/>
    <w:rsid w:val="00AB39BC"/>
    <w:rsid w:val="00AC2D44"/>
    <w:rsid w:val="00AD3780"/>
    <w:rsid w:val="00AD7796"/>
    <w:rsid w:val="00AD7FB7"/>
    <w:rsid w:val="00AE0127"/>
    <w:rsid w:val="00AE03A0"/>
    <w:rsid w:val="00AF133B"/>
    <w:rsid w:val="00B16BB1"/>
    <w:rsid w:val="00B20829"/>
    <w:rsid w:val="00B31733"/>
    <w:rsid w:val="00B40FCD"/>
    <w:rsid w:val="00B447CA"/>
    <w:rsid w:val="00B469D8"/>
    <w:rsid w:val="00B62B7F"/>
    <w:rsid w:val="00B642A8"/>
    <w:rsid w:val="00B900AB"/>
    <w:rsid w:val="00BB7673"/>
    <w:rsid w:val="00BC0F47"/>
    <w:rsid w:val="00BC73A2"/>
    <w:rsid w:val="00BE557B"/>
    <w:rsid w:val="00BF4F61"/>
    <w:rsid w:val="00C21B59"/>
    <w:rsid w:val="00C504B9"/>
    <w:rsid w:val="00C62EAF"/>
    <w:rsid w:val="00C70B95"/>
    <w:rsid w:val="00C73430"/>
    <w:rsid w:val="00C80A7C"/>
    <w:rsid w:val="00C873E2"/>
    <w:rsid w:val="00CA2705"/>
    <w:rsid w:val="00CB239E"/>
    <w:rsid w:val="00CC51BE"/>
    <w:rsid w:val="00CE5476"/>
    <w:rsid w:val="00CF0017"/>
    <w:rsid w:val="00CF086C"/>
    <w:rsid w:val="00CF3142"/>
    <w:rsid w:val="00CF402E"/>
    <w:rsid w:val="00CF6B24"/>
    <w:rsid w:val="00D06336"/>
    <w:rsid w:val="00D11852"/>
    <w:rsid w:val="00D12AA1"/>
    <w:rsid w:val="00D13C94"/>
    <w:rsid w:val="00D15001"/>
    <w:rsid w:val="00D15689"/>
    <w:rsid w:val="00D254B5"/>
    <w:rsid w:val="00D46662"/>
    <w:rsid w:val="00D708E9"/>
    <w:rsid w:val="00D80390"/>
    <w:rsid w:val="00D97986"/>
    <w:rsid w:val="00DA2DBA"/>
    <w:rsid w:val="00DA3D4A"/>
    <w:rsid w:val="00DB6CED"/>
    <w:rsid w:val="00DB7AD2"/>
    <w:rsid w:val="00DD778A"/>
    <w:rsid w:val="00DE325F"/>
    <w:rsid w:val="00DF2421"/>
    <w:rsid w:val="00DF6C5D"/>
    <w:rsid w:val="00E33D30"/>
    <w:rsid w:val="00E47558"/>
    <w:rsid w:val="00E50816"/>
    <w:rsid w:val="00E56D77"/>
    <w:rsid w:val="00E746E2"/>
    <w:rsid w:val="00E84E96"/>
    <w:rsid w:val="00E86D01"/>
    <w:rsid w:val="00E91A54"/>
    <w:rsid w:val="00EB7F04"/>
    <w:rsid w:val="00EC23F7"/>
    <w:rsid w:val="00EC6C15"/>
    <w:rsid w:val="00EF1E5B"/>
    <w:rsid w:val="00EF5AA1"/>
    <w:rsid w:val="00EF7CC6"/>
    <w:rsid w:val="00F00A0B"/>
    <w:rsid w:val="00F03E45"/>
    <w:rsid w:val="00F05622"/>
    <w:rsid w:val="00F2793C"/>
    <w:rsid w:val="00F31B0C"/>
    <w:rsid w:val="00F33E67"/>
    <w:rsid w:val="00F42B82"/>
    <w:rsid w:val="00F42F59"/>
    <w:rsid w:val="00F82907"/>
    <w:rsid w:val="00F85176"/>
    <w:rsid w:val="00F96402"/>
    <w:rsid w:val="00FA66D3"/>
    <w:rsid w:val="00FB48C6"/>
    <w:rsid w:val="00FC1428"/>
    <w:rsid w:val="00FC5A49"/>
    <w:rsid w:val="00FD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7157A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3">
    <w:name w:val="Tekst treści3"/>
    <w:basedOn w:val="Teksttreci"/>
    <w:uiPriority w:val="99"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Georgia">
    <w:name w:val="Tekst treści + Georgia"/>
    <w:aliases w:val="9,5 pt"/>
    <w:basedOn w:val="Teksttreci"/>
    <w:uiPriority w:val="99"/>
    <w:rsid w:val="0097157A"/>
    <w:rPr>
      <w:rFonts w:ascii="Georgia" w:hAnsi="Georgia" w:cs="Georgia"/>
      <w:noProof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7157A"/>
    <w:pPr>
      <w:widowControl w:val="0"/>
      <w:shd w:val="clear" w:color="auto" w:fill="FFFFFF"/>
      <w:spacing w:after="120" w:line="278" w:lineRule="exact"/>
      <w:ind w:left="0" w:hanging="500"/>
      <w:jc w:val="center"/>
    </w:pPr>
    <w:rPr>
      <w:rFonts w:ascii="Times New Roman" w:eastAsiaTheme="minorEastAsia" w:hAnsi="Times New Roman" w:cs="Times New Roman"/>
      <w:b/>
      <w:bCs/>
      <w:color w:val="auto"/>
      <w:sz w:val="21"/>
      <w:szCs w:val="21"/>
    </w:rPr>
  </w:style>
  <w:style w:type="paragraph" w:customStyle="1" w:styleId="Teksttreci1">
    <w:name w:val="Tekst treści1"/>
    <w:basedOn w:val="Normalny"/>
    <w:link w:val="Teksttreci"/>
    <w:uiPriority w:val="99"/>
    <w:rsid w:val="0097157A"/>
    <w:pPr>
      <w:widowControl w:val="0"/>
      <w:shd w:val="clear" w:color="auto" w:fill="FFFFFF"/>
      <w:spacing w:before="240" w:after="120" w:line="250" w:lineRule="exact"/>
      <w:ind w:left="0" w:hanging="560"/>
      <w:jc w:val="center"/>
    </w:pPr>
    <w:rPr>
      <w:rFonts w:ascii="Times New Roman" w:eastAsiaTheme="minorEastAsia" w:hAnsi="Times New Roman" w:cs="Times New Roman"/>
      <w:color w:val="auto"/>
      <w:sz w:val="21"/>
      <w:szCs w:val="21"/>
    </w:rPr>
  </w:style>
  <w:style w:type="character" w:customStyle="1" w:styleId="p7lf0n-3">
    <w:name w:val="p7lf0n-3"/>
    <w:rsid w:val="00140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fee.org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FF2C8-9355-4B8F-B7EF-2512B877A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2997</Words>
  <Characters>17983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4</cp:revision>
  <cp:lastPrinted>2026-04-30T09:34:00Z</cp:lastPrinted>
  <dcterms:created xsi:type="dcterms:W3CDTF">2026-04-30T08:52:00Z</dcterms:created>
  <dcterms:modified xsi:type="dcterms:W3CDTF">2026-04-30T09:40:00Z</dcterms:modified>
</cp:coreProperties>
</file>