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1B34C6D9" w:rsidR="003A5D32" w:rsidRPr="003A5D32" w:rsidRDefault="00692C0C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</w:t>
      </w:r>
      <w:r w:rsidR="00166626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1</w:t>
      </w:r>
      <w:r w:rsidR="00151628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3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</w:t>
      </w:r>
      <w:r w:rsidR="00472745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V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1C728BA8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„FUNDACJĄ EDUKACJI EUROPEJSKIEJ” z siedzibą w Wałbrzychu przy ul. </w:t>
      </w:r>
      <w:r w:rsidR="00830E6F">
        <w:rPr>
          <w:rFonts w:eastAsia="Times New Roman" w:cs="Times New Roman"/>
          <w:color w:val="auto"/>
          <w:sz w:val="20"/>
          <w:szCs w:val="20"/>
        </w:rPr>
        <w:t xml:space="preserve">Romana </w:t>
      </w:r>
      <w:r w:rsidRPr="003A5D32">
        <w:rPr>
          <w:rFonts w:eastAsia="Times New Roman" w:cs="Times New Roman"/>
          <w:color w:val="auto"/>
          <w:sz w:val="20"/>
          <w:szCs w:val="20"/>
        </w:rPr>
        <w:t>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1A45911C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0A004E">
        <w:rPr>
          <w:rFonts w:eastAsia="Calibri" w:cs="Times New Roman"/>
          <w:color w:val="auto"/>
          <w:sz w:val="20"/>
          <w:szCs w:val="20"/>
          <w:lang w:eastAsia="en-US"/>
        </w:rPr>
        <w:t>z</w:t>
      </w:r>
      <w:r w:rsidR="000A004E" w:rsidRPr="000A004E">
        <w:rPr>
          <w:rFonts w:eastAsia="Calibri" w:cs="Times New Roman"/>
          <w:color w:val="auto"/>
          <w:sz w:val="20"/>
          <w:szCs w:val="20"/>
          <w:lang w:eastAsia="en-US"/>
        </w:rPr>
        <w:t xml:space="preserve">organizowanie i przeprowadzenie studiów podyplomowych dla jednego psychologa / pedagoga / nauczyciela </w:t>
      </w:r>
      <w:r w:rsidR="00B96522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3CE97C94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 niniejszej umowie i zapytaniu ofertowym nr 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ZO/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1</w:t>
      </w:r>
      <w:r w:rsidR="00151628">
        <w:rPr>
          <w:rFonts w:eastAsia="Calibri" w:cs="Calibri"/>
          <w:b/>
          <w:bCs/>
          <w:color w:val="auto"/>
          <w:sz w:val="20"/>
          <w:szCs w:val="20"/>
          <w:lang w:eastAsia="ar-SA"/>
        </w:rPr>
        <w:t>3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/WIZ3/8.3/I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V</w:t>
      </w:r>
      <w:r w:rsidR="009E2B3A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/2</w:t>
      </w:r>
      <w:r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 xml:space="preserve">026 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z </w:t>
      </w:r>
      <w:r w:rsidR="00472745" w:rsidRPr="000A004E">
        <w:rPr>
          <w:rFonts w:eastAsia="Calibri" w:cs="Calibri"/>
          <w:b/>
          <w:bCs/>
          <w:color w:val="auto"/>
          <w:sz w:val="20"/>
          <w:szCs w:val="20"/>
          <w:lang w:eastAsia="ar-SA"/>
        </w:rPr>
        <w:t>9 k</w:t>
      </w:r>
      <w:r w:rsidR="00472745" w:rsidRPr="00472745">
        <w:rPr>
          <w:rFonts w:eastAsia="Calibri" w:cs="Calibri"/>
          <w:b/>
          <w:bCs/>
          <w:color w:val="auto"/>
          <w:sz w:val="20"/>
          <w:szCs w:val="20"/>
          <w:lang w:eastAsia="ar-SA"/>
        </w:rPr>
        <w:t>wietnia 2026 roku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71B36451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 zakresu </w:t>
      </w:r>
      <w:proofErr w:type="spellStart"/>
      <w:r w:rsidR="00151628">
        <w:rPr>
          <w:rFonts w:eastAsia="Times New Roman" w:cs="Times New Roman"/>
          <w:b/>
          <w:bCs/>
          <w:color w:val="auto"/>
          <w:sz w:val="20"/>
          <w:szCs w:val="20"/>
        </w:rPr>
        <w:t>Dogoterapii</w:t>
      </w:r>
      <w:proofErr w:type="spellEnd"/>
      <w:r w:rsidR="00151628">
        <w:rPr>
          <w:rFonts w:eastAsia="Times New Roman" w:cs="Times New Roman"/>
          <w:b/>
          <w:bCs/>
          <w:color w:val="auto"/>
          <w:sz w:val="20"/>
          <w:szCs w:val="20"/>
        </w:rPr>
        <w:t>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76B65F63" w14:textId="77777777" w:rsidR="00F34FED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</w:p>
    <w:p w14:paraId="506FD68E" w14:textId="77777777" w:rsidR="00F34FED" w:rsidRDefault="00F34FED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6E0A5E2B" w14:textId="77777777" w:rsidR="00F34FED" w:rsidRDefault="00F34FED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</w:p>
    <w:p w14:paraId="6A96A826" w14:textId="4D765A37" w:rsidR="007C0C37" w:rsidRPr="007C0C37" w:rsidRDefault="007C0C37" w:rsidP="00F34FED">
      <w:pPr>
        <w:pStyle w:val="Akapitzlist"/>
        <w:ind w:left="360"/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7FDD75D0" w14:textId="77777777" w:rsidR="00F34FED" w:rsidRDefault="00F34FED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A2CB241" w14:textId="77777777" w:rsidR="00F34FED" w:rsidRDefault="00F34FED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701ADD7" w14:textId="6DFDBC46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6C90546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 xml:space="preserve">ul. </w:t>
      </w:r>
      <w:r w:rsidR="00830E6F">
        <w:rPr>
          <w:rFonts w:eastAsia="Times New Roman" w:cs="Times New Roman"/>
          <w:b/>
          <w:color w:val="auto"/>
          <w:sz w:val="20"/>
          <w:szCs w:val="20"/>
        </w:rPr>
        <w:t xml:space="preserve">Romana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099E33BE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</w:t>
      </w:r>
      <w:r w:rsidR="00830E6F">
        <w:rPr>
          <w:rFonts w:eastAsia="Times New Roman" w:cs="Times New Roman"/>
          <w:color w:val="auto"/>
          <w:sz w:val="20"/>
          <w:szCs w:val="20"/>
        </w:rPr>
        <w:t>stanie ona wysłana do godziny 14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7ED327ED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692C0C">
        <w:rPr>
          <w:rFonts w:eastAsia="Times New Roman" w:cs="Times New Roman"/>
          <w:color w:val="auto"/>
          <w:sz w:val="20"/>
          <w:szCs w:val="20"/>
        </w:rPr>
        <w:t xml:space="preserve">ałącznikami postępowaniu nr </w:t>
      </w:r>
      <w:r w:rsidR="00692C0C" w:rsidRPr="00472745">
        <w:rPr>
          <w:rFonts w:eastAsia="Times New Roman" w:cs="Times New Roman"/>
          <w:b/>
          <w:bCs/>
          <w:color w:val="auto"/>
          <w:sz w:val="20"/>
          <w:szCs w:val="20"/>
        </w:rPr>
        <w:t>ZO/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="00151628">
        <w:rPr>
          <w:rFonts w:eastAsia="Times New Roman" w:cs="Times New Roman"/>
          <w:b/>
          <w:bCs/>
          <w:color w:val="auto"/>
          <w:sz w:val="20"/>
          <w:szCs w:val="20"/>
        </w:rPr>
        <w:t>3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/WIZ3/</w:t>
      </w:r>
      <w:r w:rsidR="00B71832" w:rsidRPr="00472745">
        <w:rPr>
          <w:rFonts w:eastAsia="Times New Roman" w:cs="Times New Roman"/>
          <w:b/>
          <w:bCs/>
          <w:color w:val="auto"/>
          <w:sz w:val="20"/>
          <w:szCs w:val="20"/>
        </w:rPr>
        <w:t>8.1/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I</w:t>
      </w:r>
      <w:r w:rsidR="00472745" w:rsidRPr="00472745">
        <w:rPr>
          <w:rFonts w:eastAsia="Times New Roman" w:cs="Times New Roman"/>
          <w:b/>
          <w:bCs/>
          <w:color w:val="auto"/>
          <w:sz w:val="20"/>
          <w:szCs w:val="20"/>
        </w:rPr>
        <w:t>V</w:t>
      </w:r>
      <w:r w:rsidRPr="00472745">
        <w:rPr>
          <w:rFonts w:eastAsia="Times New Roman" w:cs="Times New Roman"/>
          <w:b/>
          <w:bCs/>
          <w:color w:val="auto"/>
          <w:sz w:val="20"/>
          <w:szCs w:val="20"/>
        </w:rPr>
        <w:t>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CD809" w14:textId="77777777" w:rsidR="0017690B" w:rsidRDefault="0017690B" w:rsidP="00442525">
      <w:pPr>
        <w:spacing w:after="0" w:line="240" w:lineRule="auto"/>
      </w:pPr>
      <w:r>
        <w:separator/>
      </w:r>
    </w:p>
  </w:endnote>
  <w:endnote w:type="continuationSeparator" w:id="0">
    <w:p w14:paraId="145B20AA" w14:textId="77777777" w:rsidR="0017690B" w:rsidRDefault="0017690B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30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1980" w14:textId="77777777" w:rsidR="0017690B" w:rsidRDefault="0017690B" w:rsidP="00442525">
      <w:pPr>
        <w:spacing w:after="0" w:line="240" w:lineRule="auto"/>
      </w:pPr>
      <w:r>
        <w:separator/>
      </w:r>
    </w:p>
  </w:footnote>
  <w:footnote w:type="continuationSeparator" w:id="0">
    <w:p w14:paraId="18D3D633" w14:textId="77777777" w:rsidR="0017690B" w:rsidRDefault="0017690B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4021952">
    <w:abstractNumId w:val="30"/>
  </w:num>
  <w:num w:numId="2" w16cid:durableId="256791206">
    <w:abstractNumId w:val="10"/>
  </w:num>
  <w:num w:numId="3" w16cid:durableId="1031302152">
    <w:abstractNumId w:val="19"/>
  </w:num>
  <w:num w:numId="4" w16cid:durableId="1640720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8997138">
    <w:abstractNumId w:val="15"/>
  </w:num>
  <w:num w:numId="6" w16cid:durableId="1596594861">
    <w:abstractNumId w:val="20"/>
  </w:num>
  <w:num w:numId="7" w16cid:durableId="2083940736">
    <w:abstractNumId w:val="14"/>
  </w:num>
  <w:num w:numId="8" w16cid:durableId="961229092">
    <w:abstractNumId w:val="34"/>
  </w:num>
  <w:num w:numId="9" w16cid:durableId="1471091672">
    <w:abstractNumId w:val="32"/>
  </w:num>
  <w:num w:numId="10" w16cid:durableId="1346859628">
    <w:abstractNumId w:val="16"/>
  </w:num>
  <w:num w:numId="11" w16cid:durableId="625042206">
    <w:abstractNumId w:val="12"/>
  </w:num>
  <w:num w:numId="12" w16cid:durableId="78404790">
    <w:abstractNumId w:val="31"/>
  </w:num>
  <w:num w:numId="13" w16cid:durableId="1525366402">
    <w:abstractNumId w:val="21"/>
  </w:num>
  <w:num w:numId="14" w16cid:durableId="49812658">
    <w:abstractNumId w:val="0"/>
  </w:num>
  <w:num w:numId="15" w16cid:durableId="240676785">
    <w:abstractNumId w:val="1"/>
  </w:num>
  <w:num w:numId="16" w16cid:durableId="1939173450">
    <w:abstractNumId w:val="2"/>
  </w:num>
  <w:num w:numId="17" w16cid:durableId="179009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52180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4085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79845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715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45586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03026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171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4154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1958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55637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80236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64378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700249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61143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5499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6107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0106908">
    <w:abstractNumId w:val="25"/>
  </w:num>
  <w:num w:numId="35" w16cid:durableId="202407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38449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664E"/>
    <w:rsid w:val="00026706"/>
    <w:rsid w:val="00050D9D"/>
    <w:rsid w:val="00054C7D"/>
    <w:rsid w:val="0008096C"/>
    <w:rsid w:val="000A004E"/>
    <w:rsid w:val="000A65A4"/>
    <w:rsid w:val="000D1650"/>
    <w:rsid w:val="001106FD"/>
    <w:rsid w:val="00151628"/>
    <w:rsid w:val="00166626"/>
    <w:rsid w:val="0017690B"/>
    <w:rsid w:val="001A54D2"/>
    <w:rsid w:val="001B14CA"/>
    <w:rsid w:val="001B30C8"/>
    <w:rsid w:val="001F1EC6"/>
    <w:rsid w:val="002205FD"/>
    <w:rsid w:val="00240780"/>
    <w:rsid w:val="00263EA2"/>
    <w:rsid w:val="00270698"/>
    <w:rsid w:val="00271CCC"/>
    <w:rsid w:val="00275D79"/>
    <w:rsid w:val="002F1D0E"/>
    <w:rsid w:val="0030444F"/>
    <w:rsid w:val="0031265F"/>
    <w:rsid w:val="00331FD8"/>
    <w:rsid w:val="0035508E"/>
    <w:rsid w:val="00383B71"/>
    <w:rsid w:val="0039487D"/>
    <w:rsid w:val="003A5D32"/>
    <w:rsid w:val="003C2B93"/>
    <w:rsid w:val="004052DC"/>
    <w:rsid w:val="00442525"/>
    <w:rsid w:val="00447EB5"/>
    <w:rsid w:val="004527C9"/>
    <w:rsid w:val="00472745"/>
    <w:rsid w:val="00475FD2"/>
    <w:rsid w:val="004800CD"/>
    <w:rsid w:val="00494C5D"/>
    <w:rsid w:val="004F2ABC"/>
    <w:rsid w:val="004F4930"/>
    <w:rsid w:val="005613FF"/>
    <w:rsid w:val="005757CF"/>
    <w:rsid w:val="00595C4D"/>
    <w:rsid w:val="00595D33"/>
    <w:rsid w:val="005B77FD"/>
    <w:rsid w:val="005C196F"/>
    <w:rsid w:val="005C2132"/>
    <w:rsid w:val="006019BE"/>
    <w:rsid w:val="00620EDF"/>
    <w:rsid w:val="00646209"/>
    <w:rsid w:val="00671F30"/>
    <w:rsid w:val="006826F0"/>
    <w:rsid w:val="006869A1"/>
    <w:rsid w:val="00692C0C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30E6F"/>
    <w:rsid w:val="008441AC"/>
    <w:rsid w:val="008531D2"/>
    <w:rsid w:val="00882EF0"/>
    <w:rsid w:val="008A5B05"/>
    <w:rsid w:val="008B562A"/>
    <w:rsid w:val="008D0805"/>
    <w:rsid w:val="008E072F"/>
    <w:rsid w:val="008E2F1E"/>
    <w:rsid w:val="00923013"/>
    <w:rsid w:val="00942F3F"/>
    <w:rsid w:val="00945061"/>
    <w:rsid w:val="0098794E"/>
    <w:rsid w:val="009A2890"/>
    <w:rsid w:val="009A6E03"/>
    <w:rsid w:val="009E2B3A"/>
    <w:rsid w:val="00A00520"/>
    <w:rsid w:val="00A45D5F"/>
    <w:rsid w:val="00AC2D44"/>
    <w:rsid w:val="00AD7796"/>
    <w:rsid w:val="00AD7FB7"/>
    <w:rsid w:val="00AE0127"/>
    <w:rsid w:val="00B4043F"/>
    <w:rsid w:val="00B4747D"/>
    <w:rsid w:val="00B54E6A"/>
    <w:rsid w:val="00B57DCD"/>
    <w:rsid w:val="00B71832"/>
    <w:rsid w:val="00B72022"/>
    <w:rsid w:val="00B90FCD"/>
    <w:rsid w:val="00B91F3F"/>
    <w:rsid w:val="00B96522"/>
    <w:rsid w:val="00BC0D8F"/>
    <w:rsid w:val="00BC73A2"/>
    <w:rsid w:val="00BD705E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27425"/>
    <w:rsid w:val="00D31559"/>
    <w:rsid w:val="00D46662"/>
    <w:rsid w:val="00D7361A"/>
    <w:rsid w:val="00D808FC"/>
    <w:rsid w:val="00D97986"/>
    <w:rsid w:val="00DE325F"/>
    <w:rsid w:val="00E16B83"/>
    <w:rsid w:val="00E45618"/>
    <w:rsid w:val="00E47558"/>
    <w:rsid w:val="00EC23F7"/>
    <w:rsid w:val="00ED6776"/>
    <w:rsid w:val="00EF1E5B"/>
    <w:rsid w:val="00EF5AA1"/>
    <w:rsid w:val="00F33E67"/>
    <w:rsid w:val="00F34FED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A5035-43DE-4F98-96AC-774AF91B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1277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2026-03-24T08:56:00Z</cp:lastPrinted>
  <dcterms:created xsi:type="dcterms:W3CDTF">2026-04-05T10:11:00Z</dcterms:created>
  <dcterms:modified xsi:type="dcterms:W3CDTF">2026-04-09T04:51:00Z</dcterms:modified>
</cp:coreProperties>
</file>