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C37F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0BABD4B4" w14:textId="2864377A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487467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5A0BB0A4" w14:textId="77777777" w:rsidR="00342A20" w:rsidRPr="003675A4" w:rsidRDefault="00342A20" w:rsidP="00342A20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0D8466B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651382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FAA2F53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1EE67FD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0BC2F1D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50C36D7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744B2A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02B79EA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94E1BA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248784E1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7E01607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5DF707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</w:t>
      </w:r>
    </w:p>
    <w:p w14:paraId="37E9F24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250042F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</w:t>
      </w:r>
    </w:p>
    <w:p w14:paraId="1616E2C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0706408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...................................................................................................................................</w:t>
      </w:r>
    </w:p>
    <w:p w14:paraId="15E69E9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4B5FB48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…………………………………………………………………………………………………….….</w:t>
      </w:r>
    </w:p>
    <w:p w14:paraId="319D10B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7197BB8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………………………………………………………………………………………………………..</w:t>
      </w:r>
    </w:p>
    <w:p w14:paraId="65025C4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269BAE3F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.........................................................................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3D786A2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4F8DF82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Regon: 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.........................................................................</w:t>
      </w:r>
    </w:p>
    <w:p w14:paraId="14766FD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1EACC23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64A3027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Strona www.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e-mail: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</w:t>
      </w:r>
    </w:p>
    <w:p w14:paraId="5CA30E5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66ACBE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A1DD0C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4E0785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275145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309A480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9CA79D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7B09DD2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DA3590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E9B564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849E1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56A05A5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3675A4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t>F O R M U L A R Z    O F E R T Y</w:t>
      </w:r>
    </w:p>
    <w:p w14:paraId="6F674D2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6908A710" w14:textId="5DA251BB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„FUNDACJA EDUKACJI EUROPEJSKIEJ” w Wałbrzychu ul. </w:t>
      </w:r>
      <w:r w:rsidR="00491E9A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Romana 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Dmowskiego 2/4</w:t>
      </w:r>
    </w:p>
    <w:p w14:paraId="0BFE0A6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E2A382" w14:textId="65A4C001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na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z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t xml:space="preserve">organizowanie 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br/>
        <w:t>i przeprowadzenie studiów podyp</w:t>
      </w:r>
      <w:r w:rsidR="003648C3">
        <w:rPr>
          <w:rFonts w:eastAsia="Times New Roman" w:cs="Times New Roman"/>
          <w:b/>
          <w:color w:val="auto"/>
          <w:sz w:val="20"/>
          <w:szCs w:val="20"/>
        </w:rPr>
        <w:t xml:space="preserve">lomowych dla </w:t>
      </w:r>
      <w:r w:rsidR="004933FE">
        <w:rPr>
          <w:rFonts w:eastAsia="Times New Roman" w:cs="Times New Roman"/>
          <w:b/>
          <w:color w:val="auto"/>
          <w:sz w:val="20"/>
          <w:szCs w:val="20"/>
        </w:rPr>
        <w:t xml:space="preserve">jednego psychologa / pedagoga </w:t>
      </w:r>
      <w:r w:rsidR="0029663E">
        <w:rPr>
          <w:rFonts w:eastAsia="Times New Roman" w:cs="Times New Roman"/>
          <w:b/>
          <w:color w:val="auto"/>
          <w:sz w:val="20"/>
          <w:szCs w:val="20"/>
        </w:rPr>
        <w:t>/ nauczyciela</w:t>
      </w:r>
    </w:p>
    <w:p w14:paraId="30A776A3" w14:textId="77777777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3DA1A5F1" w14:textId="3F002733" w:rsidR="00342A20" w:rsidRPr="003675A4" w:rsidRDefault="00342A20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 xml:space="preserve">Tytuł projektu: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„Wałbrzyski Inkubator Zawodowy - nowoczesna edukacja zawodowa dla mieszkańców Aglomeracji Wałbrzyskiej”, nr FEDS.08.03-IZ.00-0011/24</w:t>
      </w:r>
    </w:p>
    <w:p w14:paraId="2A49BFE4" w14:textId="77777777" w:rsidR="0086129E" w:rsidRPr="003675A4" w:rsidRDefault="0086129E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D67E40A" w14:textId="77777777" w:rsidR="00342A20" w:rsidRPr="003675A4" w:rsidRDefault="00342A20" w:rsidP="00342A20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3675A4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15A45D81" w14:textId="77777777" w:rsidR="00342A20" w:rsidRPr="003675A4" w:rsidRDefault="00342A20" w:rsidP="00342A20">
      <w:pPr>
        <w:suppressAutoHyphens/>
        <w:spacing w:after="0" w:line="276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6525"/>
      </w:tblGrid>
      <w:tr w:rsidR="003675A4" w:rsidRPr="003675A4" w14:paraId="36046116" w14:textId="77777777" w:rsidTr="0086129E">
        <w:trPr>
          <w:trHeight w:val="39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A3D9BB" w14:textId="56C921EB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>Nazwa studiów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B878EF" w14:textId="71F9D38A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Kwota brutto za s</w:t>
            </w:r>
            <w:r w:rsidR="00E422E5"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tudia wraz z opłatą wpisową</w:t>
            </w:r>
            <w:r w:rsidR="003648C3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dla </w:t>
            </w:r>
            <w:r w:rsidR="004933FE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1 osoby</w:t>
            </w:r>
          </w:p>
        </w:tc>
      </w:tr>
      <w:tr w:rsidR="003675A4" w:rsidRPr="003675A4" w14:paraId="11430181" w14:textId="77777777" w:rsidTr="0086129E">
        <w:trPr>
          <w:trHeight w:val="66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10D50FF" w14:textId="140576FB" w:rsidR="0086129E" w:rsidRPr="003675A4" w:rsidRDefault="0086129E" w:rsidP="00491E9A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Studia Podyplomowe </w:t>
            </w:r>
            <w:r w:rsidR="004933FE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z zakresu </w:t>
            </w:r>
            <w:r w:rsidR="00487467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Dogoterapii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F522" w14:textId="77777777" w:rsidR="0086129E" w:rsidRPr="003675A4" w:rsidRDefault="0086129E" w:rsidP="00342A20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3675A4" w:rsidRPr="003675A4" w14:paraId="401D9A0D" w14:textId="77777777" w:rsidTr="0086129E">
        <w:trPr>
          <w:trHeight w:val="660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21309D7" w14:textId="77777777" w:rsidR="0086129E" w:rsidRPr="003675A4" w:rsidRDefault="0086129E" w:rsidP="0086129E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C62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3BCB5430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1F6D5333" w14:textId="192D777D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 słownie: ________________________________________________złotych</w:t>
            </w:r>
          </w:p>
        </w:tc>
      </w:tr>
    </w:tbl>
    <w:p w14:paraId="797864B1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16778C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3195546C" w14:textId="5682BF8E" w:rsidR="00342A20" w:rsidRPr="001E0337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Termin 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realizacji umowy: od dnia podpisania umowy do 3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1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grudnia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202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roku. </w:t>
      </w:r>
    </w:p>
    <w:p w14:paraId="537895E2" w14:textId="0EC62A8A" w:rsidR="0057702B" w:rsidRPr="001E0337" w:rsidRDefault="0057702B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Studia będą realizowane w formie </w:t>
      </w:r>
      <w:r w:rsidR="00487467">
        <w:rPr>
          <w:rFonts w:eastAsia="Times New Roman" w:cs="Times New Roman"/>
          <w:color w:val="auto"/>
          <w:sz w:val="20"/>
          <w:szCs w:val="20"/>
          <w:lang w:eastAsia="ar-SA"/>
        </w:rPr>
        <w:t xml:space="preserve">on-line 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/ hybrydowej (zaznaczyć właściwe)</w:t>
      </w:r>
    </w:p>
    <w:p w14:paraId="0F6DD1C6" w14:textId="0683763E" w:rsidR="0057702B" w:rsidRPr="001E0337" w:rsidRDefault="0057702B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Miejsce realizacji studiów </w:t>
      </w:r>
      <w:r w:rsidR="00487467">
        <w:rPr>
          <w:rFonts w:eastAsia="Times New Roman" w:cs="Times New Roman"/>
          <w:color w:val="auto"/>
          <w:sz w:val="20"/>
          <w:szCs w:val="20"/>
          <w:lang w:eastAsia="ar-SA"/>
        </w:rPr>
        <w:t xml:space="preserve">(jeśli dotyczy) 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………………………</w:t>
      </w:r>
      <w:r w:rsidR="004933FE">
        <w:rPr>
          <w:rFonts w:eastAsia="Times New Roman" w:cs="Times New Roman"/>
          <w:color w:val="auto"/>
          <w:sz w:val="20"/>
          <w:szCs w:val="20"/>
          <w:lang w:eastAsia="ar-SA"/>
        </w:rPr>
        <w:t>………………………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………………</w:t>
      </w:r>
    </w:p>
    <w:p w14:paraId="48D48CC6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 cenie oferty brutto zostały uwzględnione wszystkie koszty wykonania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1D296418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zapoznaliśmy się ze Specyfikacją Istotnych Warunków Zamówienia i nie wnosimy do niej zastrzeżeń oraz przyjmujemy warunki w niej zawarte, a także, że otrzymaliśmy konieczne informacje potrzebne do przygotowania oferty. Jednocześnie zobowiązujemy się w przypadku wyboru naszej oferty do zawarcia umowy w miejscu i terminie wyznaczonym przez Zamawiającego.</w:t>
      </w:r>
    </w:p>
    <w:p w14:paraId="4A8C2BD5" w14:textId="65EE6F53" w:rsidR="0086129E" w:rsidRPr="003675A4" w:rsidRDefault="00342A20" w:rsidP="0086129E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73FAC2BB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760D780A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wszystkie złożone przez nas dokumenty są zgodne z aktualnym stanem prawnym 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7DC31E6D" w14:textId="77777777" w:rsidR="00342A20" w:rsidRPr="003675A4" w:rsidRDefault="00342A20" w:rsidP="00342A20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417333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7B7C8838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7382BE62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79CEA11F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07081548" w14:textId="77777777" w:rsidR="00342A20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7376E02C" w14:textId="77777777" w:rsidR="0029663E" w:rsidRDefault="0029663E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4EE2164" w14:textId="77777777" w:rsidR="0029663E" w:rsidRPr="003675A4" w:rsidRDefault="0029663E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C2517B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60C8A6D" w14:textId="77777777" w:rsidR="00342A20" w:rsidRPr="003675A4" w:rsidRDefault="00342A20" w:rsidP="00342A20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13.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7A272620" w14:textId="1013AE91" w:rsidR="00342A20" w:rsidRPr="003675A4" w:rsidRDefault="00342A20" w:rsidP="00342A20">
      <w:pPr>
        <w:numPr>
          <w:ilvl w:val="0"/>
          <w:numId w:val="29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zaparafowany wzór umowy (załącznik nr </w:t>
      </w:r>
      <w:r w:rsidR="009D00B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).</w:t>
      </w:r>
    </w:p>
    <w:p w14:paraId="4AEE92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14.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3D68190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5D943D9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</w:t>
      </w:r>
    </w:p>
    <w:p w14:paraId="1B0B97DC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26CD89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62B22E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2FE6FE0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BACA4B7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937ED94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1A20C3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0BBCF2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14D84C1" w14:textId="77777777" w:rsidR="003675A4" w:rsidRDefault="00342A20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8C1794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7ACCA5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21360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DA8989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BF05B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D44EBB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8046E4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6FC28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FAFAE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05C25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9BF7C4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1523F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242FC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08821A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628F8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FAD8BA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AA09AA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A407E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AE268E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A9EA8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CF5DA0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B315B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EAA975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C46BE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0FE855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5844E6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6ED1FC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560D06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D78B73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886F6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7C3D4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70B1D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207A1D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7C4DF7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531EB7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85222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3B1EC3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F602B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1F721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A2E55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BF6155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75381E6" w14:textId="68845B28" w:rsidR="0086129E" w:rsidRPr="003675A4" w:rsidRDefault="0086129E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487467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/WIZ3/8.3/I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29AB1452" w14:textId="77777777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2337575F" w14:textId="58871070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2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634662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8FF5F3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BB226C9" w14:textId="3340B5EC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2C86E4A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68169BF6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F3A515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1A852CC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10A1A25E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4984342F" w14:textId="117D57E5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OŚWIADCZENIE WYKONAWCY</w:t>
      </w:r>
    </w:p>
    <w:p w14:paraId="543E21C2" w14:textId="77777777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533EA895" w14:textId="22B2DA13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DOTYCZĄCE SPEŁNIENIA WARUNKÓW UDZIAŁU W POSTĘPOWANIU</w:t>
      </w:r>
    </w:p>
    <w:p w14:paraId="2FBFCBB4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7B1D4A47" w14:textId="0F2430F3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Zorganizowanie i przeprowadzenie studiów podyp</w:t>
      </w:r>
      <w:r w:rsidR="003648C3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 xml:space="preserve">lomowych dla </w:t>
      </w:r>
      <w:r w:rsidR="004933FE">
        <w:rPr>
          <w:rFonts w:eastAsia="Times New Roman" w:cs="Times New Roman"/>
          <w:b/>
          <w:color w:val="auto"/>
          <w:sz w:val="20"/>
          <w:szCs w:val="20"/>
        </w:rPr>
        <w:t xml:space="preserve">jednego psychologa / pedagoga </w:t>
      </w:r>
      <w:r w:rsidR="0029663E">
        <w:rPr>
          <w:rFonts w:eastAsia="Times New Roman" w:cs="Times New Roman"/>
          <w:b/>
          <w:color w:val="auto"/>
          <w:sz w:val="20"/>
          <w:szCs w:val="20"/>
        </w:rPr>
        <w:t>/ nauczyciel</w:t>
      </w:r>
      <w:r w:rsidR="00894140">
        <w:rPr>
          <w:rFonts w:eastAsia="Times New Roman" w:cs="Times New Roman"/>
          <w:b/>
          <w:color w:val="auto"/>
          <w:sz w:val="20"/>
          <w:szCs w:val="20"/>
        </w:rPr>
        <w:t>a</w:t>
      </w:r>
    </w:p>
    <w:p w14:paraId="2DB77D4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69B71CBF" w14:textId="734EE862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Tytuł projektu: „Wałbrzyski Inkubator Zawodowy - nowoczesna edukacja zawodowa dla mieszkańców Aglomeracji Wałbrzyskiej”, nr FEDS.08.03-IZ.00-0011/24</w:t>
      </w:r>
    </w:p>
    <w:p w14:paraId="1AB6DF5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30017A40" w14:textId="2DFC21AD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INFORMACJA DOTYCZĄCA WYKONAWCY:</w:t>
      </w:r>
    </w:p>
    <w:p w14:paraId="1414553B" w14:textId="3C6362F9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Oświadczam, że spełniam warunki udziału w postępowaniu określone przez Zamawiającego w zapytaniu ofertowym do składania ofert.</w:t>
      </w:r>
    </w:p>
    <w:p w14:paraId="1610070E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D5BDA0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9E96A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AC08C9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07DE6CF4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B0675EC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1E6E229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517F0973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19A505B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80962C9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4B1FADE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03F092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4A0F78D" w14:textId="77777777" w:rsidR="00E422E5" w:rsidRPr="003675A4" w:rsidRDefault="00E422E5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ECA75E0" w14:textId="6BE6D91C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487467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7818E1F2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6DA0FD5E" w14:textId="5F7C4F9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424F41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8B5C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604D50CF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1121F3D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5E941C07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730416B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3675A4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7EE8C3C5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3675A4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42AB537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57C069FA" w14:textId="48DA9119" w:rsidR="00342A20" w:rsidRPr="003675A4" w:rsidRDefault="00E422E5" w:rsidP="00E422E5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3675A4">
        <w:rPr>
          <w:rFonts w:eastAsia="Times New Roman" w:cs="Times New Roman"/>
          <w:b/>
          <w:color w:val="auto"/>
          <w:sz w:val="28"/>
          <w:szCs w:val="28"/>
        </w:rPr>
        <w:t>Zorganizowanie i przeprowadzenie studiów podyp</w:t>
      </w:r>
      <w:r w:rsidR="003648C3">
        <w:rPr>
          <w:rFonts w:eastAsia="Times New Roman" w:cs="Times New Roman"/>
          <w:b/>
          <w:color w:val="auto"/>
          <w:sz w:val="28"/>
          <w:szCs w:val="28"/>
        </w:rPr>
        <w:t xml:space="preserve">lomowych dla </w:t>
      </w:r>
      <w:r w:rsidR="004933FE">
        <w:rPr>
          <w:rFonts w:eastAsia="Times New Roman" w:cs="Times New Roman"/>
          <w:b/>
          <w:color w:val="auto"/>
          <w:sz w:val="28"/>
          <w:szCs w:val="28"/>
        </w:rPr>
        <w:t xml:space="preserve">jednego psychologa / pedagoga </w:t>
      </w:r>
      <w:r w:rsidR="0029663E">
        <w:rPr>
          <w:rFonts w:eastAsia="Times New Roman" w:cs="Times New Roman"/>
          <w:b/>
          <w:color w:val="auto"/>
          <w:sz w:val="28"/>
          <w:szCs w:val="28"/>
        </w:rPr>
        <w:t>/ nauczyciela</w:t>
      </w:r>
    </w:p>
    <w:p w14:paraId="3F9691F4" w14:textId="77777777" w:rsidR="00E422E5" w:rsidRPr="003675A4" w:rsidRDefault="00E422E5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BAE8433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41124CFA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761FF25A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42A1573D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429C9268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0BA9720E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7E89477E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388A6C1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5C722F3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8A9A5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174ECB8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44E2B310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7FC4F6B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357F973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AD8B633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6D2BC9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D999C4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490D758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462DA8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65DA4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174F92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87B2D2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1180D33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D03BF95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418AC96" w14:textId="77777777" w:rsidR="003675A4" w:rsidRP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614448C" w14:textId="77777777" w:rsidR="0029663E" w:rsidRDefault="0029663E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0B9F2B9" w14:textId="77777777" w:rsidR="0029663E" w:rsidRDefault="0029663E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3E41815" w14:textId="4EE3B72A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5C786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307C8AF6" w14:textId="4C3E862E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4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34EBD51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565A7F0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68C8788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6DC3A67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5D6B0AD" w14:textId="77777777" w:rsidR="00342A20" w:rsidRPr="003675A4" w:rsidRDefault="00342A20" w:rsidP="00342A20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18449738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0" w:name="_Hlk26090609"/>
      <w:bookmarkStart w:id="1" w:name="_Hlk44833566"/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2" w:name="_Hlk26091293"/>
      <w:r w:rsidRPr="003675A4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0"/>
    <w:bookmarkEnd w:id="2"/>
    <w:p w14:paraId="1A6A05EE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W „FUNDACJI EDUKACJI EUROPEJSKIEJ” w Wałbrzychu został powołany 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 xml:space="preserve">iod2@@protectdata.com.pl </w:t>
        </w:r>
      </w:hyperlink>
      <w:r w:rsidRPr="003675A4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w pkt.1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1"/>
    <w:p w14:paraId="707232FB" w14:textId="5DB789D6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 w celach</w:t>
      </w:r>
      <w:r w:rsidRPr="003675A4">
        <w:rPr>
          <w:rFonts w:eastAsia="Times New Roman" w:cs="Times New Roman"/>
          <w:color w:val="auto"/>
          <w:sz w:val="20"/>
          <w:szCs w:val="20"/>
        </w:rPr>
        <w:t>: naboru, oceny, rozliczania, kontroli, realizacji obowiązków informacyjnych i promocyjnych oraz na potrzeby badań ewaluacyjnych, zarządzania, kontroli, audytu, sprawozdawczości i raportowania w ramach realizacji projektu pn.: „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Wałbrzyski Inkubator Zawodowy - nowoczesna edukacja zawodowa dla mieszkańców Aglomeracji Wałbrzyskiej”, nr FEDS.08.03-IZ.00-0011/24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ramach 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Funduszy Europejskich dla Dolnego Śląska 2021-2027 Europejski Fundusz Społeczny PLUS. Działanie: Dostęp do edukacji – ZIT</w:t>
      </w:r>
      <w:r w:rsidR="00187692">
        <w:rPr>
          <w:rFonts w:eastAsia="Times New Roman" w:cs="Times New Roman"/>
          <w:color w:val="auto"/>
          <w:sz w:val="20"/>
          <w:szCs w:val="20"/>
        </w:rPr>
        <w:t>.</w:t>
      </w:r>
    </w:p>
    <w:p w14:paraId="681AB7E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640CED68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EFC913C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późn. zm.) / Rozporządzeniu Parlamentu Europejskiego i Rady (UE) 2021/1058 z dnia 24 czerwca 2021 r. w sprawie Europejskiego Funduszu Rozwoju Regionalnego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1A5C9E90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Ustawie z dnia 28 kwietnia 2022 r. o zasadach realizacji zadań finansowanych ze środków europejskich w perspektywie finansowej 2021-2027. (Dz.U. 2022 poz. 1079 ze zm.).</w:t>
      </w:r>
    </w:p>
    <w:p w14:paraId="6E3BC623" w14:textId="77777777" w:rsidR="00342A20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ze względów związanych z ważnym interesem publicznym, na podstawie prawa Unii lub prawa państwa członkowskiego.</w:t>
      </w:r>
    </w:p>
    <w:p w14:paraId="1BF13FA0" w14:textId="77777777" w:rsidR="0029663E" w:rsidRDefault="0029663E" w:rsidP="0029663E">
      <w:p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468B47DB" w14:textId="77777777" w:rsidR="0029663E" w:rsidRDefault="0029663E" w:rsidP="0029663E">
      <w:p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F6E14A9" w14:textId="77777777" w:rsidR="0029663E" w:rsidRPr="003675A4" w:rsidRDefault="0029663E" w:rsidP="0029663E">
      <w:p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62D260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finansowej 2021–2027. Kategorie przetwarzanych danych osobowych wymienione są w art. 87 ust. 2 i ust. 3 ww. ustawy.</w:t>
      </w:r>
    </w:p>
    <w:p w14:paraId="0D189105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0280225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3675A4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3675A4">
        <w:rPr>
          <w:rFonts w:eastAsia="Times New Roman" w:cs="Times New Roman"/>
          <w:color w:val="auto"/>
          <w:sz w:val="20"/>
          <w:szCs w:val="20"/>
        </w:rPr>
        <w:t>we wdrażaniu FEDS na lata 2021-2027, wspólnemu Sekretariatowi, Koordynatorowi programów Interreg,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08B14B6E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14A771D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76C60188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3675A4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2535AC3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171C882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452C1F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CD4F12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75F3D95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b/>
          <w:bCs/>
          <w:color w:val="auto"/>
          <w:sz w:val="20"/>
          <w:szCs w:val="20"/>
          <w:lang w:eastAsia="ar-SA"/>
        </w:rPr>
        <w:t>Klauzula informacyjna Instytucji Zarządzającej Funduszami Europejskimi dla Dolnego Śląska 2021-2027:</w:t>
      </w:r>
    </w:p>
    <w:p w14:paraId="6BCA4103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i/>
          <w:iCs/>
          <w:color w:val="auto"/>
          <w:sz w:val="20"/>
          <w:szCs w:val="20"/>
          <w:lang w:eastAsia="ar-SA"/>
        </w:rPr>
        <w:t>Uwaga: niniejsza klauzula informacyjna dotyczy wykonywania obowiązku informacyjnego w imieniu Instytucji Zarządzającej. Beneficjent jako Administrator danych osobowych jest zobowiązany do wykonywania i udokumentowania, również we własnym imieniu obowiązku informacyjnego wobec osób, których dane pozyskuje.</w:t>
      </w:r>
    </w:p>
    <w:p w14:paraId="5E58BBB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W celu wykonania obowiązku nałożonego art. 13 i 14 RODO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0D25C2E8" w14:textId="77777777" w:rsidR="00342A20" w:rsidRPr="003675A4" w:rsidRDefault="00342A20" w:rsidP="00342A20">
      <w:pPr>
        <w:numPr>
          <w:ilvl w:val="0"/>
          <w:numId w:val="32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51ED8FDE" w14:textId="77777777" w:rsidR="0029663E" w:rsidRDefault="0029663E" w:rsidP="00187692">
      <w:pPr>
        <w:suppressAutoHyphens/>
        <w:spacing w:after="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3E214F68" w14:textId="77777777" w:rsidR="0029663E" w:rsidRDefault="0029663E" w:rsidP="00187692">
      <w:pPr>
        <w:suppressAutoHyphens/>
        <w:spacing w:after="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7CB301F0" w14:textId="21B52A37" w:rsidR="00342A20" w:rsidRPr="003675A4" w:rsidRDefault="00342A20" w:rsidP="00187692">
      <w:pPr>
        <w:suppressAutoHyphens/>
        <w:spacing w:after="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7A5E5536" w14:textId="77777777" w:rsidR="00342A20" w:rsidRPr="003675A4" w:rsidRDefault="00342A20" w:rsidP="00342A20">
      <w:pPr>
        <w:numPr>
          <w:ilvl w:val="0"/>
          <w:numId w:val="33"/>
        </w:numPr>
        <w:suppressAutoHyphens/>
        <w:spacing w:after="240" w:line="276" w:lineRule="auto"/>
        <w:ind w:left="56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0FF7F0B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35DAF001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2B362770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5793BBB1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5994647E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2CE024E5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2DF426FB" w14:textId="77777777" w:rsidR="00342A20" w:rsidRPr="003675A4" w:rsidRDefault="00342A20" w:rsidP="00342A20">
      <w:pPr>
        <w:numPr>
          <w:ilvl w:val="0"/>
          <w:numId w:val="34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0A88311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5D02B4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3E1825AB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3F69EEC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5DFA4A7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 xml:space="preserve">ustawa z 27 sierpnia 2009 r. o finansach publicznych. </w:t>
      </w:r>
    </w:p>
    <w:p w14:paraId="6606BE72" w14:textId="77777777" w:rsidR="00342A20" w:rsidRPr="003675A4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BC4FCBF" w14:textId="77777777" w:rsidR="00342A20" w:rsidRPr="003675A4" w:rsidRDefault="00342A20" w:rsidP="00342A20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3F21035A" w14:textId="77777777" w:rsidR="00342A20" w:rsidRPr="00187692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111E9E2B" w14:textId="77777777" w:rsidR="00187692" w:rsidRPr="003675A4" w:rsidRDefault="00187692" w:rsidP="00187692">
      <w:pPr>
        <w:tabs>
          <w:tab w:val="left" w:pos="851"/>
        </w:tabs>
        <w:suppressAutoHyphens/>
        <w:spacing w:after="0" w:line="276" w:lineRule="auto"/>
        <w:ind w:left="0" w:firstLine="0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</w:p>
    <w:p w14:paraId="708A76F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0B032226" w14:textId="77777777" w:rsidR="00342A20" w:rsidRPr="003675A4" w:rsidRDefault="00342A20" w:rsidP="00342A20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1241D0A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01EEE0D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4433DB0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1466E70E" w14:textId="77777777" w:rsidR="00342A20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7AC69DF4" w14:textId="77777777" w:rsidR="0029663E" w:rsidRDefault="0029663E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7E9D30ED" w14:textId="77777777" w:rsidR="0029663E" w:rsidRPr="003675A4" w:rsidRDefault="0029663E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4ABAB517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77C20540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5FE2E150" w14:textId="75F8E6EC" w:rsidR="00187692" w:rsidRPr="0029663E" w:rsidRDefault="00342A20" w:rsidP="0029663E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4A14FAB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3675A4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21E35816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6D573035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44E161C2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157016BC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0824FA2D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0D9E3597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097A9FE6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4054FD51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 xml:space="preserve">prawo wniesienia sprzeciwu wobec przetwarzania swoich danych (art. 21 RODO) – wobec przetwarzania dotyczących jej danych osobowych opartego na art. 6 ust. 1 lit. e RODO – 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13DC2758" w14:textId="670D3218" w:rsidR="00187692" w:rsidRPr="0029663E" w:rsidRDefault="00342A20" w:rsidP="0029663E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C53BAD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23340B1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1E9B7A82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4DB78353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1435E68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72D9F85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2F1A5637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206A3FA5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3675A4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2718513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6AF1891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………………………………………………….</w:t>
      </w:r>
    </w:p>
    <w:p w14:paraId="4F263CAF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08F2D7ED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6752441C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14051466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3675A4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21EC395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E607F7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DB64F5E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F93A5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9839F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FF43FE4" w14:textId="0B7A26A5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487467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7843CE6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5C52A860" w14:textId="628AFC22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5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6A124C0E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5AFCA57A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9652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28433F0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36D67B43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439341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474FD4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7247BE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DB15BB3" w14:textId="77777777" w:rsidR="00342A20" w:rsidRPr="003675A4" w:rsidRDefault="00342A20" w:rsidP="00342A20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4817D09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54AB417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48FC87E4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1AF61F1B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F140A26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ED64E9C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2E92ABC9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4BD51443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48772ACD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EB1D9D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FF892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13DEB9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84204C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BF5A4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2F84BC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7F411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EF20E7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721BAA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402873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0091334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3298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B1B802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7EE13F0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193867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0570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483DB5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37034C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512850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4633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64FBE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1E6B3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1008E88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31FF566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2A65C57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9112A8B" w14:textId="3F894FF0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491E9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</w:t>
      </w:r>
      <w:r w:rsidR="00487467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1</w:t>
      </w:r>
      <w:r w:rsidR="00487467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</w:t>
      </w:r>
      <w:r w:rsidR="004933FE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V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/2026</w:t>
      </w:r>
    </w:p>
    <w:p w14:paraId="3299FB6D" w14:textId="018EB67C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6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84F51C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7600F63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DF27B4B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7A70A184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4DF14AC6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3CCE77A7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57D126D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0DCB2860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</w:p>
    <w:p w14:paraId="45D8956F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20E9A3C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>w związku z sytuacją na Białorusi i udziałem Białorusi w agresji Rosji wobec Ukrainy (Dz. U. UE L 134 z 20.5.2006, str. 1, z późn. zm.);</w:t>
      </w:r>
    </w:p>
    <w:p w14:paraId="3E3C1A8D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b) Rozporządzenie Rady (UE) nr 269/2014 z dnia 17 marca 2014 r. w sprawie środków ograniczających w odniesieniu do działań podważających integralność terytorialną, suwerenność i niezależność Ukrainy lub im zagrażających (Dz. U. UE L 78 z 17.3.2014, str. 6, z późn. zm.);</w:t>
      </w:r>
    </w:p>
    <w:p w14:paraId="22D35B3B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c) Rozporządzenie (UE) nr 833/2014 z dnia 31 lipca 2014 r. dotyczące środków ograniczających w związku z działaniami Rosji destabilizującymi sytuację na Ukrainie (Dz. U. UE L 229 z 31.07.2014, str. 1. z późn. zm.);</w:t>
      </w:r>
    </w:p>
    <w:p w14:paraId="215FAF44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6ED38C75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e) art. 7 ust. 9 Ustawy z dnia 13 kwietnia 2022r. o szczególnych rozwiązaniach w zakresie przeciwdziałania wspieraniu agresji na Ukrainę oraz służących ochronie bezpieczeństwa narodowego (Dz.U. 2022 poz. 835).</w:t>
      </w:r>
    </w:p>
    <w:p w14:paraId="44C04CA7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20498F17" w14:textId="77777777" w:rsidR="00342A20" w:rsidRPr="003675A4" w:rsidRDefault="00342A20" w:rsidP="00D26204">
      <w:pPr>
        <w:numPr>
          <w:ilvl w:val="0"/>
          <w:numId w:val="34"/>
        </w:numPr>
        <w:spacing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410338D3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33A7DDD4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49F5EC6D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7A7BE657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7E4082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CDF76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98C6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B1013B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2D0707F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178BA5D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F924FE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B116EF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26DB168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3DFD2618" w14:textId="77777777" w:rsidR="00342A20" w:rsidRPr="003675A4" w:rsidRDefault="00342A20" w:rsidP="00342A20">
      <w:pPr>
        <w:spacing w:line="244" w:lineRule="auto"/>
        <w:rPr>
          <w:color w:val="auto"/>
        </w:rPr>
      </w:pPr>
    </w:p>
    <w:p w14:paraId="33AB3EC3" w14:textId="77777777" w:rsidR="00342A20" w:rsidRPr="003675A4" w:rsidRDefault="00342A20" w:rsidP="00342A20">
      <w:pPr>
        <w:spacing w:line="247" w:lineRule="auto"/>
        <w:rPr>
          <w:color w:val="auto"/>
        </w:rPr>
      </w:pPr>
    </w:p>
    <w:p w14:paraId="59750AF9" w14:textId="5CF0FED6" w:rsidR="00E45618" w:rsidRPr="003675A4" w:rsidRDefault="00E45618" w:rsidP="00342A20">
      <w:pPr>
        <w:rPr>
          <w:color w:val="auto"/>
        </w:rPr>
      </w:pPr>
    </w:p>
    <w:sectPr w:rsidR="00E45618" w:rsidRPr="003675A4" w:rsidSect="002F1D0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3211C" w14:textId="77777777" w:rsidR="00872804" w:rsidRDefault="00872804" w:rsidP="00442525">
      <w:pPr>
        <w:spacing w:after="0" w:line="240" w:lineRule="auto"/>
      </w:pPr>
      <w:r>
        <w:separator/>
      </w:r>
    </w:p>
  </w:endnote>
  <w:endnote w:type="continuationSeparator" w:id="0">
    <w:p w14:paraId="6C5D0606" w14:textId="77777777" w:rsidR="00872804" w:rsidRDefault="00872804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8C3">
          <w:rPr>
            <w:noProof/>
          </w:rPr>
          <w:t>11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62D09" w14:textId="77777777" w:rsidR="00872804" w:rsidRDefault="00872804" w:rsidP="00442525">
      <w:pPr>
        <w:spacing w:after="0" w:line="240" w:lineRule="auto"/>
      </w:pPr>
      <w:r>
        <w:separator/>
      </w:r>
    </w:p>
  </w:footnote>
  <w:footnote w:type="continuationSeparator" w:id="0">
    <w:p w14:paraId="5E9285B8" w14:textId="77777777" w:rsidR="00872804" w:rsidRDefault="00872804" w:rsidP="00442525">
      <w:pPr>
        <w:spacing w:after="0" w:line="240" w:lineRule="auto"/>
      </w:pPr>
      <w:r>
        <w:continuationSeparator/>
      </w:r>
    </w:p>
  </w:footnote>
  <w:footnote w:id="1">
    <w:p w14:paraId="4B9382B9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750AE2C6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1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1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F1ED4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7212282">
    <w:abstractNumId w:val="32"/>
  </w:num>
  <w:num w:numId="2" w16cid:durableId="1256786700">
    <w:abstractNumId w:val="11"/>
  </w:num>
  <w:num w:numId="3" w16cid:durableId="1119108312">
    <w:abstractNumId w:val="20"/>
  </w:num>
  <w:num w:numId="4" w16cid:durableId="2737501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3716808">
    <w:abstractNumId w:val="17"/>
  </w:num>
  <w:num w:numId="6" w16cid:durableId="757671804">
    <w:abstractNumId w:val="21"/>
  </w:num>
  <w:num w:numId="7" w16cid:durableId="12339235">
    <w:abstractNumId w:val="15"/>
  </w:num>
  <w:num w:numId="8" w16cid:durableId="563952447">
    <w:abstractNumId w:val="38"/>
  </w:num>
  <w:num w:numId="9" w16cid:durableId="709494378">
    <w:abstractNumId w:val="34"/>
  </w:num>
  <w:num w:numId="10" w16cid:durableId="1516000000">
    <w:abstractNumId w:val="18"/>
  </w:num>
  <w:num w:numId="11" w16cid:durableId="1532262397">
    <w:abstractNumId w:val="13"/>
  </w:num>
  <w:num w:numId="12" w16cid:durableId="1966035888">
    <w:abstractNumId w:val="33"/>
  </w:num>
  <w:num w:numId="13" w16cid:durableId="1800032504">
    <w:abstractNumId w:val="22"/>
  </w:num>
  <w:num w:numId="14" w16cid:durableId="1772583091">
    <w:abstractNumId w:val="0"/>
  </w:num>
  <w:num w:numId="15" w16cid:durableId="92364226">
    <w:abstractNumId w:val="1"/>
  </w:num>
  <w:num w:numId="16" w16cid:durableId="113603035">
    <w:abstractNumId w:val="2"/>
  </w:num>
  <w:num w:numId="17" w16cid:durableId="7453415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43560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034887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00189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521728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05807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5669264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2388717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8807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247459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270547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290570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952786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242922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5027241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30764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271431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8377653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0210987">
    <w:abstractNumId w:val="35"/>
  </w:num>
  <w:num w:numId="36" w16cid:durableId="65491994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1636719441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0263076">
    <w:abstractNumId w:val="8"/>
  </w:num>
  <w:num w:numId="39" w16cid:durableId="16591925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331AC"/>
    <w:rsid w:val="00050D9D"/>
    <w:rsid w:val="00054C7D"/>
    <w:rsid w:val="000A65A4"/>
    <w:rsid w:val="000D1650"/>
    <w:rsid w:val="001106FD"/>
    <w:rsid w:val="00170681"/>
    <w:rsid w:val="001740CB"/>
    <w:rsid w:val="00187692"/>
    <w:rsid w:val="001A54D2"/>
    <w:rsid w:val="001B14CA"/>
    <w:rsid w:val="001B30C8"/>
    <w:rsid w:val="001E0337"/>
    <w:rsid w:val="002205FD"/>
    <w:rsid w:val="00240780"/>
    <w:rsid w:val="00270698"/>
    <w:rsid w:val="00275D79"/>
    <w:rsid w:val="0029663E"/>
    <w:rsid w:val="002F1D0E"/>
    <w:rsid w:val="00331FD8"/>
    <w:rsid w:val="00342A20"/>
    <w:rsid w:val="003648C3"/>
    <w:rsid w:val="003675A4"/>
    <w:rsid w:val="00383B71"/>
    <w:rsid w:val="0039487D"/>
    <w:rsid w:val="003C2B93"/>
    <w:rsid w:val="004052DC"/>
    <w:rsid w:val="00442525"/>
    <w:rsid w:val="00447EB5"/>
    <w:rsid w:val="00451702"/>
    <w:rsid w:val="004527C9"/>
    <w:rsid w:val="004800CD"/>
    <w:rsid w:val="00487467"/>
    <w:rsid w:val="00491E9A"/>
    <w:rsid w:val="004933FE"/>
    <w:rsid w:val="00494C5D"/>
    <w:rsid w:val="004F4930"/>
    <w:rsid w:val="005613FF"/>
    <w:rsid w:val="005757CF"/>
    <w:rsid w:val="0057702B"/>
    <w:rsid w:val="00595C4D"/>
    <w:rsid w:val="005B77FD"/>
    <w:rsid w:val="005C196F"/>
    <w:rsid w:val="005C2132"/>
    <w:rsid w:val="005C786E"/>
    <w:rsid w:val="006019BE"/>
    <w:rsid w:val="00620EDF"/>
    <w:rsid w:val="006869A1"/>
    <w:rsid w:val="006E6731"/>
    <w:rsid w:val="007472A5"/>
    <w:rsid w:val="00753B4F"/>
    <w:rsid w:val="00780EBA"/>
    <w:rsid w:val="00795BF3"/>
    <w:rsid w:val="007A4C57"/>
    <w:rsid w:val="007B5E7C"/>
    <w:rsid w:val="007C3DBE"/>
    <w:rsid w:val="007C5327"/>
    <w:rsid w:val="007F0BE5"/>
    <w:rsid w:val="008441AC"/>
    <w:rsid w:val="008531D2"/>
    <w:rsid w:val="008558A3"/>
    <w:rsid w:val="0086129E"/>
    <w:rsid w:val="00872804"/>
    <w:rsid w:val="00882EF0"/>
    <w:rsid w:val="00894140"/>
    <w:rsid w:val="008A5B05"/>
    <w:rsid w:val="008B562A"/>
    <w:rsid w:val="008D0805"/>
    <w:rsid w:val="008E072F"/>
    <w:rsid w:val="008E2F1E"/>
    <w:rsid w:val="00914B24"/>
    <w:rsid w:val="00923013"/>
    <w:rsid w:val="0098794E"/>
    <w:rsid w:val="00992824"/>
    <w:rsid w:val="009A2890"/>
    <w:rsid w:val="009A6E03"/>
    <w:rsid w:val="009D00B7"/>
    <w:rsid w:val="00A00520"/>
    <w:rsid w:val="00AB2000"/>
    <w:rsid w:val="00AC2D44"/>
    <w:rsid w:val="00AD44F4"/>
    <w:rsid w:val="00AD7796"/>
    <w:rsid w:val="00AD7FB7"/>
    <w:rsid w:val="00AE0127"/>
    <w:rsid w:val="00B4747D"/>
    <w:rsid w:val="00B8313A"/>
    <w:rsid w:val="00B90FCD"/>
    <w:rsid w:val="00B91F3F"/>
    <w:rsid w:val="00BC73A2"/>
    <w:rsid w:val="00C358AA"/>
    <w:rsid w:val="00C41DAD"/>
    <w:rsid w:val="00CB2FE4"/>
    <w:rsid w:val="00CF0017"/>
    <w:rsid w:val="00CF04B2"/>
    <w:rsid w:val="00CF4DA2"/>
    <w:rsid w:val="00D11852"/>
    <w:rsid w:val="00D15689"/>
    <w:rsid w:val="00D24A85"/>
    <w:rsid w:val="00D254B5"/>
    <w:rsid w:val="00D26204"/>
    <w:rsid w:val="00D46662"/>
    <w:rsid w:val="00D97986"/>
    <w:rsid w:val="00DE325F"/>
    <w:rsid w:val="00E422E5"/>
    <w:rsid w:val="00E45618"/>
    <w:rsid w:val="00E47558"/>
    <w:rsid w:val="00E50215"/>
    <w:rsid w:val="00EC23F7"/>
    <w:rsid w:val="00ED6776"/>
    <w:rsid w:val="00ED685E"/>
    <w:rsid w:val="00EF1E5B"/>
    <w:rsid w:val="00EF5AA1"/>
    <w:rsid w:val="00F140FE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B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A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A20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342A2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342A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61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2@synergiaconsultin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7E873-ED11-4D25-A92E-84843DC40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3311</Words>
  <Characters>19866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5</cp:revision>
  <cp:lastPrinted>2026-03-23T10:26:00Z</cp:lastPrinted>
  <dcterms:created xsi:type="dcterms:W3CDTF">2026-04-05T10:08:00Z</dcterms:created>
  <dcterms:modified xsi:type="dcterms:W3CDTF">2026-04-09T04:50:00Z</dcterms:modified>
</cp:coreProperties>
</file>