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1F420" w14:textId="5EF64285" w:rsidR="003A5D32" w:rsidRPr="003A5D32" w:rsidRDefault="00692C0C" w:rsidP="003A5D32">
      <w:pPr>
        <w:spacing w:after="0" w:line="240" w:lineRule="auto"/>
        <w:ind w:left="0" w:firstLine="0"/>
        <w:outlineLvl w:val="0"/>
        <w:rPr>
          <w:rFonts w:eastAsia="Calibri" w:cs="Times New Roman"/>
          <w:bCs/>
          <w:i/>
          <w:iCs/>
          <w:color w:val="auto"/>
          <w:sz w:val="20"/>
          <w:szCs w:val="20"/>
          <w:lang w:eastAsia="en-US"/>
        </w:rPr>
      </w:pPr>
      <w:r>
        <w:rPr>
          <w:rFonts w:eastAsia="Calibri" w:cs="Times New Roman"/>
          <w:bCs/>
          <w:i/>
          <w:iCs/>
          <w:color w:val="auto"/>
          <w:sz w:val="20"/>
          <w:szCs w:val="20"/>
          <w:lang w:eastAsia="en-US"/>
        </w:rPr>
        <w:t>Znak sprawy: ZO</w:t>
      </w:r>
      <w:r w:rsidR="00166626">
        <w:rPr>
          <w:rFonts w:eastAsia="Calibri" w:cs="Times New Roman"/>
          <w:bCs/>
          <w:i/>
          <w:iCs/>
          <w:color w:val="auto"/>
          <w:sz w:val="20"/>
          <w:szCs w:val="20"/>
          <w:lang w:eastAsia="en-US"/>
        </w:rPr>
        <w:t>/</w:t>
      </w:r>
      <w:r w:rsidR="00472745">
        <w:rPr>
          <w:rFonts w:eastAsia="Calibri" w:cs="Times New Roman"/>
          <w:bCs/>
          <w:i/>
          <w:iCs/>
          <w:color w:val="auto"/>
          <w:sz w:val="20"/>
          <w:szCs w:val="20"/>
          <w:lang w:eastAsia="en-US"/>
        </w:rPr>
        <w:t>1</w:t>
      </w:r>
      <w:r w:rsidR="00B54E6A">
        <w:rPr>
          <w:rFonts w:eastAsia="Calibri" w:cs="Times New Roman"/>
          <w:bCs/>
          <w:i/>
          <w:iCs/>
          <w:color w:val="auto"/>
          <w:sz w:val="20"/>
          <w:szCs w:val="20"/>
          <w:lang w:eastAsia="en-US"/>
        </w:rPr>
        <w:t>2</w:t>
      </w:r>
      <w:r w:rsidR="003A5D32" w:rsidRPr="003A5D32">
        <w:rPr>
          <w:rFonts w:eastAsia="Calibri" w:cs="Times New Roman"/>
          <w:bCs/>
          <w:i/>
          <w:iCs/>
          <w:color w:val="auto"/>
          <w:sz w:val="20"/>
          <w:szCs w:val="20"/>
          <w:lang w:eastAsia="en-US"/>
        </w:rPr>
        <w:t>/WIZ3/8.3/I</w:t>
      </w:r>
      <w:r w:rsidR="00472745">
        <w:rPr>
          <w:rFonts w:eastAsia="Calibri" w:cs="Times New Roman"/>
          <w:bCs/>
          <w:i/>
          <w:iCs/>
          <w:color w:val="auto"/>
          <w:sz w:val="20"/>
          <w:szCs w:val="20"/>
          <w:lang w:eastAsia="en-US"/>
        </w:rPr>
        <w:t>V</w:t>
      </w:r>
      <w:r w:rsidR="003A5D32" w:rsidRPr="003A5D32">
        <w:rPr>
          <w:rFonts w:eastAsia="Calibri" w:cs="Times New Roman"/>
          <w:bCs/>
          <w:i/>
          <w:iCs/>
          <w:color w:val="auto"/>
          <w:sz w:val="20"/>
          <w:szCs w:val="20"/>
          <w:lang w:eastAsia="en-US"/>
        </w:rPr>
        <w:t>/2026</w:t>
      </w:r>
    </w:p>
    <w:p w14:paraId="0B8F48CB" w14:textId="77777777" w:rsidR="003A5D32" w:rsidRPr="003A5D32" w:rsidRDefault="003A5D32" w:rsidP="003A5D32">
      <w:pPr>
        <w:spacing w:after="0" w:line="240" w:lineRule="auto"/>
        <w:ind w:left="0" w:firstLine="0"/>
        <w:jc w:val="center"/>
        <w:outlineLvl w:val="0"/>
        <w:rPr>
          <w:rFonts w:eastAsia="Calibri" w:cs="Times New Roman"/>
          <w:bCs/>
          <w:i/>
          <w:iCs/>
          <w:color w:val="auto"/>
          <w:sz w:val="20"/>
          <w:szCs w:val="20"/>
          <w:lang w:eastAsia="en-US"/>
        </w:rPr>
      </w:pPr>
    </w:p>
    <w:p w14:paraId="5B0BBF61" w14:textId="456A18D1" w:rsidR="003A5D32" w:rsidRPr="003A5D32" w:rsidRDefault="003A5D32" w:rsidP="003A5D32">
      <w:pPr>
        <w:spacing w:after="0" w:line="240" w:lineRule="auto"/>
        <w:ind w:left="0" w:firstLine="0"/>
        <w:jc w:val="right"/>
        <w:outlineLvl w:val="0"/>
        <w:rPr>
          <w:rFonts w:eastAsia="Calibri" w:cs="Times New Roman"/>
          <w:bCs/>
          <w:i/>
          <w:iCs/>
          <w:color w:val="auto"/>
          <w:sz w:val="20"/>
          <w:szCs w:val="20"/>
          <w:lang w:eastAsia="en-US"/>
        </w:rPr>
      </w:pPr>
      <w:r w:rsidRPr="003A5D32">
        <w:rPr>
          <w:rFonts w:eastAsia="Calibri" w:cs="Times New Roman"/>
          <w:bCs/>
          <w:i/>
          <w:iCs/>
          <w:color w:val="auto"/>
          <w:sz w:val="20"/>
          <w:szCs w:val="20"/>
          <w:lang w:eastAsia="en-US"/>
        </w:rPr>
        <w:t>ZAŁĄCZNIK NR 7 do SIWZ</w:t>
      </w:r>
    </w:p>
    <w:p w14:paraId="653965D5" w14:textId="00F89228" w:rsidR="007C04F3" w:rsidRPr="003A5D32" w:rsidRDefault="007C04F3" w:rsidP="007C04F3">
      <w:pPr>
        <w:spacing w:after="0" w:line="240" w:lineRule="auto"/>
        <w:ind w:left="0" w:firstLine="0"/>
        <w:jc w:val="center"/>
        <w:outlineLvl w:val="0"/>
        <w:rPr>
          <w:rFonts w:eastAsia="Calibri" w:cs="Times New Roman"/>
          <w:b/>
          <w:color w:val="auto"/>
          <w:sz w:val="20"/>
          <w:szCs w:val="20"/>
          <w:lang w:eastAsia="en-US"/>
        </w:rPr>
      </w:pPr>
      <w:r w:rsidRPr="003A5D32">
        <w:rPr>
          <w:rFonts w:eastAsia="Calibri" w:cs="Times New Roman"/>
          <w:b/>
          <w:color w:val="auto"/>
          <w:sz w:val="20"/>
          <w:szCs w:val="20"/>
          <w:lang w:eastAsia="en-US"/>
        </w:rPr>
        <w:t>Projekt - UMOWA</w:t>
      </w:r>
      <w:r w:rsidRPr="003A5D32">
        <w:rPr>
          <w:rFonts w:eastAsia="Calibri" w:cs="Times New Roman"/>
          <w:color w:val="auto"/>
          <w:sz w:val="20"/>
          <w:szCs w:val="20"/>
          <w:lang w:eastAsia="en-US"/>
        </w:rPr>
        <w:t xml:space="preserve"> </w:t>
      </w:r>
      <w:r w:rsidRPr="003A5D32">
        <w:rPr>
          <w:rFonts w:eastAsia="Calibri" w:cs="Times New Roman"/>
          <w:b/>
          <w:color w:val="auto"/>
          <w:sz w:val="20"/>
          <w:szCs w:val="20"/>
          <w:lang w:eastAsia="en-US"/>
        </w:rPr>
        <w:t>Nr …………………</w:t>
      </w:r>
      <w:proofErr w:type="gramStart"/>
      <w:r w:rsidRPr="003A5D32">
        <w:rPr>
          <w:rFonts w:eastAsia="Calibri" w:cs="Times New Roman"/>
          <w:b/>
          <w:color w:val="auto"/>
          <w:sz w:val="20"/>
          <w:szCs w:val="20"/>
          <w:lang w:eastAsia="en-US"/>
        </w:rPr>
        <w:t>…….</w:t>
      </w:r>
      <w:proofErr w:type="gramEnd"/>
      <w:r w:rsidRPr="003A5D32">
        <w:rPr>
          <w:rFonts w:eastAsia="Calibri" w:cs="Times New Roman"/>
          <w:b/>
          <w:color w:val="auto"/>
          <w:sz w:val="20"/>
          <w:szCs w:val="20"/>
          <w:lang w:eastAsia="en-US"/>
        </w:rPr>
        <w:t>.</w:t>
      </w:r>
    </w:p>
    <w:p w14:paraId="660480DB" w14:textId="77777777" w:rsidR="007C04F3" w:rsidRPr="003A5D32" w:rsidRDefault="007C04F3" w:rsidP="007C04F3">
      <w:pPr>
        <w:spacing w:after="0" w:line="240" w:lineRule="auto"/>
        <w:ind w:left="0" w:firstLine="0"/>
        <w:jc w:val="center"/>
        <w:outlineLvl w:val="0"/>
        <w:rPr>
          <w:rFonts w:eastAsia="Calibri" w:cs="Times New Roman"/>
          <w:b/>
          <w:color w:val="auto"/>
          <w:sz w:val="20"/>
          <w:szCs w:val="20"/>
          <w:u w:val="single"/>
          <w:lang w:eastAsia="en-US"/>
        </w:rPr>
      </w:pPr>
      <w:r w:rsidRPr="003A5D32">
        <w:rPr>
          <w:rFonts w:eastAsia="Calibri" w:cs="Times New Roman"/>
          <w:b/>
          <w:color w:val="auto"/>
          <w:sz w:val="20"/>
          <w:szCs w:val="20"/>
          <w:u w:val="single"/>
          <w:lang w:eastAsia="en-US"/>
        </w:rPr>
        <w:t xml:space="preserve"> </w:t>
      </w:r>
    </w:p>
    <w:p w14:paraId="55D041A6" w14:textId="18E6B920" w:rsidR="007C04F3" w:rsidRPr="003A5D32" w:rsidRDefault="007C04F3" w:rsidP="007C04F3">
      <w:pPr>
        <w:spacing w:after="0" w:line="240" w:lineRule="auto"/>
        <w:ind w:left="0" w:firstLine="0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3A5D32">
        <w:rPr>
          <w:rFonts w:eastAsia="Calibri" w:cs="Times New Roman"/>
          <w:color w:val="auto"/>
          <w:sz w:val="20"/>
          <w:szCs w:val="20"/>
          <w:lang w:eastAsia="en-US"/>
        </w:rPr>
        <w:t xml:space="preserve">podpisana w </w:t>
      </w:r>
      <w:r w:rsidR="003A5D32" w:rsidRPr="003A5D32">
        <w:rPr>
          <w:rFonts w:eastAsia="Calibri" w:cs="Times New Roman"/>
          <w:color w:val="auto"/>
          <w:sz w:val="20"/>
          <w:szCs w:val="20"/>
          <w:lang w:eastAsia="en-US"/>
        </w:rPr>
        <w:t>Wałbrzychu</w:t>
      </w:r>
      <w:r w:rsidRPr="003A5D32">
        <w:rPr>
          <w:rFonts w:eastAsia="Calibri" w:cs="Times New Roman"/>
          <w:color w:val="auto"/>
          <w:sz w:val="20"/>
          <w:szCs w:val="20"/>
          <w:lang w:eastAsia="en-US"/>
        </w:rPr>
        <w:t xml:space="preserve"> w dniu ……</w:t>
      </w:r>
      <w:proofErr w:type="gramStart"/>
      <w:r w:rsidRPr="003A5D32">
        <w:rPr>
          <w:rFonts w:eastAsia="Calibri" w:cs="Times New Roman"/>
          <w:color w:val="auto"/>
          <w:sz w:val="20"/>
          <w:szCs w:val="20"/>
          <w:lang w:eastAsia="en-US"/>
        </w:rPr>
        <w:t>……..….……..….</w:t>
      </w:r>
      <w:proofErr w:type="gramEnd"/>
      <w:r w:rsidRPr="003A5D32">
        <w:rPr>
          <w:rFonts w:eastAsia="Calibri" w:cs="Times New Roman"/>
          <w:color w:val="auto"/>
          <w:sz w:val="20"/>
          <w:szCs w:val="20"/>
          <w:lang w:eastAsia="en-US"/>
        </w:rPr>
        <w:t xml:space="preserve">. roku pomiędzy </w:t>
      </w:r>
    </w:p>
    <w:p w14:paraId="31737351" w14:textId="77777777" w:rsidR="007C04F3" w:rsidRPr="003A5D32" w:rsidRDefault="007C04F3" w:rsidP="007C04F3">
      <w:pPr>
        <w:spacing w:after="0" w:line="240" w:lineRule="auto"/>
        <w:ind w:left="0" w:firstLine="0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</w:p>
    <w:p w14:paraId="370FBF39" w14:textId="1C728BA8" w:rsidR="003A5D32" w:rsidRPr="003A5D32" w:rsidRDefault="003A5D32" w:rsidP="003A5D32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3A5D32">
        <w:rPr>
          <w:rFonts w:eastAsia="Times New Roman" w:cs="Times New Roman"/>
          <w:color w:val="auto"/>
          <w:sz w:val="20"/>
          <w:szCs w:val="20"/>
        </w:rPr>
        <w:t xml:space="preserve">„FUNDACJĄ EDUKACJI EUROPEJSKIEJ” z siedzibą w Wałbrzychu przy ul. </w:t>
      </w:r>
      <w:r w:rsidR="00830E6F">
        <w:rPr>
          <w:rFonts w:eastAsia="Times New Roman" w:cs="Times New Roman"/>
          <w:color w:val="auto"/>
          <w:sz w:val="20"/>
          <w:szCs w:val="20"/>
        </w:rPr>
        <w:t xml:space="preserve">Romana </w:t>
      </w:r>
      <w:r w:rsidRPr="003A5D32">
        <w:rPr>
          <w:rFonts w:eastAsia="Times New Roman" w:cs="Times New Roman"/>
          <w:color w:val="auto"/>
          <w:sz w:val="20"/>
          <w:szCs w:val="20"/>
        </w:rPr>
        <w:t>Dmowskiego 2/4 (NIP:8862665090, REGON: 891423578), Reprezentowaną przez:</w:t>
      </w:r>
    </w:p>
    <w:p w14:paraId="7227CBE4" w14:textId="77777777" w:rsidR="003A5D32" w:rsidRPr="003A5D32" w:rsidRDefault="003A5D32" w:rsidP="003A5D32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3A5D32">
        <w:rPr>
          <w:rFonts w:eastAsia="Times New Roman" w:cs="Times New Roman"/>
          <w:color w:val="auto"/>
          <w:sz w:val="20"/>
          <w:szCs w:val="20"/>
        </w:rPr>
        <w:t xml:space="preserve">Mariolę Kruszyńską – Prezesa Zarządu, zwaną dalej „Zamawiającym”, </w:t>
      </w:r>
    </w:p>
    <w:p w14:paraId="5117A390" w14:textId="77777777" w:rsidR="007C04F3" w:rsidRPr="003A5D32" w:rsidRDefault="007C04F3" w:rsidP="007C04F3">
      <w:pPr>
        <w:spacing w:after="0" w:line="240" w:lineRule="auto"/>
        <w:ind w:left="0" w:firstLine="0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3A5D32">
        <w:rPr>
          <w:rFonts w:eastAsia="Calibri" w:cs="Times New Roman"/>
          <w:color w:val="auto"/>
          <w:sz w:val="20"/>
          <w:szCs w:val="20"/>
          <w:lang w:eastAsia="en-US"/>
        </w:rPr>
        <w:t xml:space="preserve">zwanym dalej </w:t>
      </w:r>
      <w:r w:rsidRPr="003A5D32">
        <w:rPr>
          <w:rFonts w:eastAsia="Calibri" w:cs="Times New Roman"/>
          <w:b/>
          <w:color w:val="auto"/>
          <w:sz w:val="20"/>
          <w:szCs w:val="20"/>
          <w:lang w:eastAsia="en-US"/>
        </w:rPr>
        <w:t xml:space="preserve">ZAMAWIAJACYM </w:t>
      </w:r>
    </w:p>
    <w:p w14:paraId="12EAA9A6" w14:textId="77777777" w:rsidR="007C04F3" w:rsidRPr="003A5D32" w:rsidRDefault="007C04F3" w:rsidP="007C04F3">
      <w:pPr>
        <w:spacing w:after="0" w:line="240" w:lineRule="auto"/>
        <w:ind w:left="0" w:firstLine="0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3A5D32">
        <w:rPr>
          <w:rFonts w:eastAsia="Calibri" w:cs="Times New Roman"/>
          <w:color w:val="auto"/>
          <w:sz w:val="20"/>
          <w:szCs w:val="20"/>
          <w:lang w:eastAsia="en-US"/>
        </w:rPr>
        <w:t xml:space="preserve">a </w:t>
      </w:r>
      <w:r w:rsidRPr="003A5D32">
        <w:rPr>
          <w:rFonts w:eastAsia="Calibri" w:cs="Times New Roman"/>
          <w:color w:val="auto"/>
          <w:sz w:val="20"/>
          <w:szCs w:val="20"/>
          <w:lang w:eastAsia="en-US"/>
        </w:rPr>
        <w:br/>
        <w:t xml:space="preserve">……………. </w:t>
      </w:r>
    </w:p>
    <w:p w14:paraId="4F7B1314" w14:textId="77777777" w:rsidR="007C04F3" w:rsidRPr="003A5D32" w:rsidRDefault="007C04F3" w:rsidP="007C04F3">
      <w:pPr>
        <w:spacing w:after="0" w:line="240" w:lineRule="auto"/>
        <w:ind w:left="0" w:firstLine="0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3A5D32">
        <w:rPr>
          <w:rFonts w:eastAsia="Calibri" w:cs="Times New Roman"/>
          <w:color w:val="auto"/>
          <w:sz w:val="20"/>
          <w:szCs w:val="20"/>
          <w:lang w:eastAsia="en-US"/>
        </w:rPr>
        <w:t xml:space="preserve">zwanym dalej </w:t>
      </w:r>
      <w:r w:rsidRPr="003A5D32">
        <w:rPr>
          <w:rFonts w:eastAsia="Calibri" w:cs="Times New Roman"/>
          <w:b/>
          <w:color w:val="auto"/>
          <w:sz w:val="20"/>
          <w:szCs w:val="20"/>
          <w:lang w:eastAsia="en-US"/>
        </w:rPr>
        <w:t>WYKONAWCĄ</w:t>
      </w:r>
    </w:p>
    <w:p w14:paraId="3F97D4EF" w14:textId="77777777" w:rsidR="007C04F3" w:rsidRPr="003A5D32" w:rsidRDefault="007C04F3" w:rsidP="003A5D32">
      <w:pPr>
        <w:spacing w:after="0" w:line="240" w:lineRule="auto"/>
        <w:ind w:left="0" w:firstLine="0"/>
        <w:jc w:val="both"/>
        <w:rPr>
          <w:rFonts w:eastAsia="Calibri" w:cs="Times New Roman"/>
          <w:b/>
          <w:color w:val="auto"/>
          <w:sz w:val="20"/>
          <w:szCs w:val="20"/>
          <w:lang w:eastAsia="en-US"/>
        </w:rPr>
      </w:pPr>
    </w:p>
    <w:p w14:paraId="1F8C97C3" w14:textId="239413B9" w:rsidR="003A5D32" w:rsidRDefault="007C04F3" w:rsidP="003A5D32">
      <w:pPr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A5D32">
        <w:rPr>
          <w:rFonts w:eastAsia="Calibri" w:cs="Times New Roman"/>
          <w:bCs/>
          <w:color w:val="auto"/>
          <w:sz w:val="20"/>
          <w:szCs w:val="20"/>
          <w:lang w:eastAsia="en-US"/>
        </w:rPr>
        <w:t xml:space="preserve">w wyniku </w:t>
      </w:r>
      <w:r w:rsidRPr="003A5D32">
        <w:rPr>
          <w:rFonts w:eastAsia="Calibri" w:cs="Arial"/>
          <w:color w:val="auto"/>
          <w:sz w:val="20"/>
          <w:szCs w:val="20"/>
          <w:lang w:eastAsia="en-US"/>
        </w:rPr>
        <w:t xml:space="preserve">wyboru oferty Wykonawcy w postępowaniu </w:t>
      </w:r>
      <w:r w:rsidRPr="003A5D32">
        <w:rPr>
          <w:rFonts w:eastAsia="Calibri" w:cs="Times New Roman"/>
          <w:color w:val="auto"/>
          <w:sz w:val="20"/>
          <w:szCs w:val="20"/>
          <w:lang w:eastAsia="en-US"/>
        </w:rPr>
        <w:t xml:space="preserve">prowadzonym zgodnie z zasadą konkurencyjności </w:t>
      </w:r>
      <w:r w:rsidRPr="003A5D32">
        <w:rPr>
          <w:rFonts w:eastAsia="Calibri" w:cs="Arial"/>
          <w:color w:val="auto"/>
          <w:sz w:val="20"/>
          <w:szCs w:val="20"/>
          <w:lang w:eastAsia="en-US"/>
        </w:rPr>
        <w:t>pn.</w:t>
      </w:r>
      <w:r w:rsidRPr="003A5D32">
        <w:rPr>
          <w:rFonts w:eastAsia="Calibri" w:cs="Arial"/>
          <w:b/>
          <w:color w:val="auto"/>
          <w:sz w:val="20"/>
          <w:szCs w:val="20"/>
          <w:lang w:eastAsia="en-US"/>
        </w:rPr>
        <w:t xml:space="preserve"> </w:t>
      </w:r>
      <w:r w:rsidRPr="003A5D32">
        <w:rPr>
          <w:rFonts w:eastAsia="Calibri" w:cs="Times New Roman"/>
          <w:color w:val="auto"/>
          <w:sz w:val="20"/>
          <w:szCs w:val="20"/>
          <w:lang w:eastAsia="en-US"/>
        </w:rPr>
        <w:t> </w:t>
      </w:r>
      <w:r w:rsidR="00E35792">
        <w:rPr>
          <w:rFonts w:eastAsia="Calibri" w:cs="Times New Roman"/>
          <w:color w:val="auto"/>
          <w:sz w:val="20"/>
          <w:szCs w:val="20"/>
          <w:lang w:eastAsia="en-US"/>
        </w:rPr>
        <w:t>z</w:t>
      </w:r>
      <w:r w:rsidR="00E35792" w:rsidRPr="00E35792">
        <w:rPr>
          <w:rFonts w:eastAsia="Calibri" w:cs="Times New Roman"/>
          <w:color w:val="auto"/>
          <w:sz w:val="20"/>
          <w:szCs w:val="20"/>
          <w:lang w:eastAsia="en-US"/>
        </w:rPr>
        <w:t xml:space="preserve">organizowanie i przeprowadzenie studiów podyplomowych dla jednego psychologa / pedagoga / nauczyciela </w:t>
      </w:r>
      <w:r w:rsidR="00B96522">
        <w:rPr>
          <w:rFonts w:eastAsia="Calibri" w:cs="Times New Roman"/>
          <w:color w:val="auto"/>
          <w:sz w:val="20"/>
          <w:szCs w:val="20"/>
          <w:lang w:eastAsia="en-US"/>
        </w:rPr>
        <w:t>finansowane</w:t>
      </w:r>
      <w:r w:rsidR="003A5D32" w:rsidRPr="003A5D32">
        <w:rPr>
          <w:rFonts w:eastAsia="Calibri" w:cs="Calibri"/>
          <w:color w:val="auto"/>
          <w:sz w:val="20"/>
          <w:szCs w:val="20"/>
          <w:lang w:eastAsia="ar-SA"/>
        </w:rPr>
        <w:t xml:space="preserve"> ze środków Unii Europejskiej w ramach Funduszy Europejskich dla Dolnego Śląska 2021-2027 Europejski Fundusz Społeczny PLUS. Działanie: Dostęp do edukacji – ZIT</w:t>
      </w:r>
      <w:r w:rsidR="00595D33">
        <w:rPr>
          <w:rFonts w:eastAsia="Calibri" w:cs="Calibri"/>
          <w:color w:val="auto"/>
          <w:sz w:val="20"/>
          <w:szCs w:val="20"/>
          <w:lang w:eastAsia="ar-SA"/>
        </w:rPr>
        <w:t xml:space="preserve">. </w:t>
      </w:r>
    </w:p>
    <w:p w14:paraId="038F4F5B" w14:textId="1A87F93B" w:rsidR="00595D33" w:rsidRPr="00595D33" w:rsidRDefault="00595D33" w:rsidP="00595D33">
      <w:pPr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595D33">
        <w:rPr>
          <w:rFonts w:eastAsia="Calibri" w:cs="Calibri"/>
          <w:color w:val="auto"/>
          <w:sz w:val="20"/>
          <w:szCs w:val="20"/>
          <w:lang w:eastAsia="ar-SA"/>
        </w:rPr>
        <w:t xml:space="preserve">Wykonawca zobowiązuje się wykonać przedmiot umowy zgodnie z warunkami określonymi </w:t>
      </w:r>
    </w:p>
    <w:p w14:paraId="2BE40291" w14:textId="72FB24F4" w:rsidR="00595D33" w:rsidRPr="00595D33" w:rsidRDefault="00595D33" w:rsidP="00595D33">
      <w:pPr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595D33">
        <w:rPr>
          <w:rFonts w:eastAsia="Calibri" w:cs="Calibri"/>
          <w:color w:val="auto"/>
          <w:sz w:val="20"/>
          <w:szCs w:val="20"/>
          <w:lang w:eastAsia="ar-SA"/>
        </w:rPr>
        <w:t xml:space="preserve">w niniejszej umowie i zapytaniu ofertowym nr </w:t>
      </w:r>
      <w:r w:rsidRPr="00472745">
        <w:rPr>
          <w:rFonts w:eastAsia="Calibri" w:cs="Calibri"/>
          <w:b/>
          <w:bCs/>
          <w:color w:val="auto"/>
          <w:sz w:val="20"/>
          <w:szCs w:val="20"/>
          <w:lang w:eastAsia="ar-SA"/>
        </w:rPr>
        <w:t>ZO/</w:t>
      </w:r>
      <w:r w:rsidR="00472745" w:rsidRPr="00472745">
        <w:rPr>
          <w:rFonts w:eastAsia="Calibri" w:cs="Calibri"/>
          <w:b/>
          <w:bCs/>
          <w:color w:val="auto"/>
          <w:sz w:val="20"/>
          <w:szCs w:val="20"/>
          <w:lang w:eastAsia="ar-SA"/>
        </w:rPr>
        <w:t>1</w:t>
      </w:r>
      <w:r w:rsidR="00B54E6A">
        <w:rPr>
          <w:rFonts w:eastAsia="Calibri" w:cs="Calibri"/>
          <w:b/>
          <w:bCs/>
          <w:color w:val="auto"/>
          <w:sz w:val="20"/>
          <w:szCs w:val="20"/>
          <w:lang w:eastAsia="ar-SA"/>
        </w:rPr>
        <w:t>2</w:t>
      </w:r>
      <w:r w:rsidR="009E2B3A" w:rsidRPr="00472745">
        <w:rPr>
          <w:rFonts w:eastAsia="Calibri" w:cs="Calibri"/>
          <w:b/>
          <w:bCs/>
          <w:color w:val="auto"/>
          <w:sz w:val="20"/>
          <w:szCs w:val="20"/>
          <w:lang w:eastAsia="ar-SA"/>
        </w:rPr>
        <w:t>/WIZ3/8.3/I</w:t>
      </w:r>
      <w:r w:rsidR="00472745" w:rsidRPr="00472745">
        <w:rPr>
          <w:rFonts w:eastAsia="Calibri" w:cs="Calibri"/>
          <w:b/>
          <w:bCs/>
          <w:color w:val="auto"/>
          <w:sz w:val="20"/>
          <w:szCs w:val="20"/>
          <w:lang w:eastAsia="ar-SA"/>
        </w:rPr>
        <w:t>V</w:t>
      </w:r>
      <w:r w:rsidR="009E2B3A" w:rsidRPr="00472745">
        <w:rPr>
          <w:rFonts w:eastAsia="Calibri" w:cs="Calibri"/>
          <w:b/>
          <w:bCs/>
          <w:color w:val="auto"/>
          <w:sz w:val="20"/>
          <w:szCs w:val="20"/>
          <w:lang w:eastAsia="ar-SA"/>
        </w:rPr>
        <w:t>/2</w:t>
      </w:r>
      <w:r w:rsidRPr="00472745">
        <w:rPr>
          <w:rFonts w:eastAsia="Calibri" w:cs="Calibri"/>
          <w:b/>
          <w:bCs/>
          <w:color w:val="auto"/>
          <w:sz w:val="20"/>
          <w:szCs w:val="20"/>
          <w:lang w:eastAsia="ar-SA"/>
        </w:rPr>
        <w:t xml:space="preserve">026 </w:t>
      </w:r>
      <w:r w:rsidRPr="00595D33">
        <w:rPr>
          <w:rFonts w:eastAsia="Calibri" w:cs="Calibri"/>
          <w:color w:val="auto"/>
          <w:sz w:val="20"/>
          <w:szCs w:val="20"/>
          <w:lang w:eastAsia="ar-SA"/>
        </w:rPr>
        <w:t xml:space="preserve">z </w:t>
      </w:r>
      <w:r w:rsidR="00472745" w:rsidRPr="00E35792">
        <w:rPr>
          <w:rFonts w:eastAsia="Calibri" w:cs="Calibri"/>
          <w:b/>
          <w:bCs/>
          <w:color w:val="auto"/>
          <w:sz w:val="20"/>
          <w:szCs w:val="20"/>
          <w:lang w:eastAsia="ar-SA"/>
        </w:rPr>
        <w:t xml:space="preserve">9 </w:t>
      </w:r>
      <w:r w:rsidR="00472745" w:rsidRPr="00472745">
        <w:rPr>
          <w:rFonts w:eastAsia="Calibri" w:cs="Calibri"/>
          <w:b/>
          <w:bCs/>
          <w:color w:val="auto"/>
          <w:sz w:val="20"/>
          <w:szCs w:val="20"/>
          <w:lang w:eastAsia="ar-SA"/>
        </w:rPr>
        <w:t>kwietnia 2026 roku</w:t>
      </w:r>
      <w:r w:rsidRPr="00595D33">
        <w:rPr>
          <w:rFonts w:eastAsia="Calibri" w:cs="Calibri"/>
          <w:color w:val="auto"/>
          <w:sz w:val="20"/>
          <w:szCs w:val="20"/>
          <w:lang w:eastAsia="ar-SA"/>
        </w:rPr>
        <w:t>, stanowiącymi integralną część umowy.</w:t>
      </w:r>
    </w:p>
    <w:p w14:paraId="108C58E0" w14:textId="0500408A" w:rsidR="00595D33" w:rsidRPr="003A5D32" w:rsidRDefault="00595D33" w:rsidP="00595D33">
      <w:pPr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595D33">
        <w:rPr>
          <w:rFonts w:eastAsia="Calibri" w:cs="Calibri"/>
          <w:color w:val="auto"/>
          <w:sz w:val="20"/>
          <w:szCs w:val="20"/>
          <w:lang w:eastAsia="ar-SA"/>
        </w:rPr>
        <w:t xml:space="preserve">Wykonawca zrealizuje przedmiot umowy z należytą starannością, w sposób, który zapewni prawidłową </w:t>
      </w:r>
      <w:r>
        <w:rPr>
          <w:rFonts w:eastAsia="Calibri" w:cs="Calibri"/>
          <w:color w:val="auto"/>
          <w:sz w:val="20"/>
          <w:szCs w:val="20"/>
          <w:lang w:eastAsia="ar-SA"/>
        </w:rPr>
        <w:br/>
      </w:r>
      <w:r w:rsidRPr="00595D33">
        <w:rPr>
          <w:rFonts w:eastAsia="Calibri" w:cs="Calibri"/>
          <w:color w:val="auto"/>
          <w:sz w:val="20"/>
          <w:szCs w:val="20"/>
          <w:lang w:eastAsia="ar-SA"/>
        </w:rPr>
        <w:t>i terminową realizację przedmiotu umowy.</w:t>
      </w:r>
    </w:p>
    <w:p w14:paraId="3ED0B987" w14:textId="6FA6E0F0" w:rsidR="007C04F3" w:rsidRPr="003A5D32" w:rsidRDefault="007C04F3" w:rsidP="003A5D32">
      <w:pPr>
        <w:spacing w:after="0" w:line="240" w:lineRule="auto"/>
        <w:ind w:left="0" w:firstLine="0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</w:p>
    <w:p w14:paraId="686A4EAD" w14:textId="77777777" w:rsidR="007C04F3" w:rsidRPr="00595D33" w:rsidRDefault="007C04F3" w:rsidP="003A5D32">
      <w:pPr>
        <w:spacing w:after="0" w:line="240" w:lineRule="auto"/>
        <w:ind w:left="0" w:firstLine="0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</w:p>
    <w:p w14:paraId="51592C7F" w14:textId="77777777" w:rsidR="007C04F3" w:rsidRPr="00595D33" w:rsidRDefault="007C04F3" w:rsidP="007C04F3">
      <w:pPr>
        <w:spacing w:after="0" w:line="240" w:lineRule="auto"/>
        <w:ind w:left="0" w:firstLine="0"/>
        <w:jc w:val="center"/>
        <w:rPr>
          <w:rFonts w:eastAsia="Calibri" w:cs="Times New Roman"/>
          <w:b/>
          <w:color w:val="auto"/>
          <w:sz w:val="20"/>
          <w:szCs w:val="20"/>
          <w:lang w:eastAsia="en-US"/>
        </w:rPr>
      </w:pPr>
      <w:r w:rsidRPr="00595D33">
        <w:rPr>
          <w:rFonts w:eastAsia="Calibri" w:cs="Times New Roman"/>
          <w:b/>
          <w:color w:val="auto"/>
          <w:sz w:val="20"/>
          <w:szCs w:val="20"/>
          <w:lang w:eastAsia="en-US"/>
        </w:rPr>
        <w:t>§ 1</w:t>
      </w:r>
    </w:p>
    <w:p w14:paraId="650CE252" w14:textId="039E64C2" w:rsidR="007C04F3" w:rsidRPr="00595D33" w:rsidRDefault="007C04F3" w:rsidP="007C04F3">
      <w:pPr>
        <w:numPr>
          <w:ilvl w:val="0"/>
          <w:numId w:val="27"/>
        </w:numPr>
        <w:spacing w:after="0" w:line="240" w:lineRule="auto"/>
        <w:ind w:left="357" w:hanging="357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595D33">
        <w:rPr>
          <w:rFonts w:eastAsia="Times New Roman" w:cs="Times New Roman"/>
          <w:bCs/>
          <w:color w:val="auto"/>
          <w:sz w:val="20"/>
          <w:szCs w:val="20"/>
          <w:lang w:eastAsia="en-US"/>
        </w:rPr>
        <w:t xml:space="preserve">Zamawiający zleca, a Wykonawca zobowiązuje się do wykonania </w:t>
      </w:r>
      <w:r w:rsidRPr="00595D33">
        <w:rPr>
          <w:rFonts w:eastAsia="Times New Roman" w:cs="Calibri"/>
          <w:bCs/>
          <w:color w:val="auto"/>
          <w:sz w:val="20"/>
          <w:szCs w:val="20"/>
          <w:lang w:eastAsia="ar-SA"/>
        </w:rPr>
        <w:t xml:space="preserve">usługi polegającej </w:t>
      </w:r>
      <w:r w:rsidRPr="00595D33">
        <w:rPr>
          <w:rFonts w:eastAsia="Times New Roman" w:cs="Calibri"/>
          <w:bCs/>
          <w:color w:val="auto"/>
          <w:sz w:val="20"/>
          <w:szCs w:val="20"/>
          <w:lang w:eastAsia="ar-SA"/>
        </w:rPr>
        <w:br/>
        <w:t xml:space="preserve">na przeprowadzeniu studiów podyplomowych </w:t>
      </w:r>
      <w:r w:rsidR="00595D33" w:rsidRPr="00595D33">
        <w:rPr>
          <w:rFonts w:eastAsia="Times New Roman" w:cs="Calibri"/>
          <w:bCs/>
          <w:color w:val="auto"/>
          <w:sz w:val="20"/>
          <w:szCs w:val="20"/>
          <w:lang w:eastAsia="ar-SA"/>
        </w:rPr>
        <w:t xml:space="preserve">z zakresu </w:t>
      </w:r>
      <w:proofErr w:type="spellStart"/>
      <w:r w:rsidR="00B54E6A">
        <w:rPr>
          <w:rFonts w:eastAsia="Times New Roman" w:cs="Times New Roman"/>
          <w:b/>
          <w:bCs/>
          <w:color w:val="auto"/>
          <w:sz w:val="20"/>
          <w:szCs w:val="20"/>
        </w:rPr>
        <w:t>Psychotraumatologii</w:t>
      </w:r>
      <w:proofErr w:type="spellEnd"/>
    </w:p>
    <w:p w14:paraId="49310D3E" w14:textId="77777777" w:rsidR="007C04F3" w:rsidRPr="00595D33" w:rsidRDefault="007C04F3" w:rsidP="007C04F3">
      <w:pPr>
        <w:numPr>
          <w:ilvl w:val="0"/>
          <w:numId w:val="27"/>
        </w:numPr>
        <w:suppressAutoHyphens/>
        <w:spacing w:before="120" w:after="60" w:line="240" w:lineRule="auto"/>
        <w:contextualSpacing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595D33">
        <w:rPr>
          <w:rFonts w:eastAsia="Calibri" w:cs="Calibri"/>
          <w:color w:val="auto"/>
          <w:sz w:val="20"/>
          <w:szCs w:val="20"/>
          <w:lang w:eastAsia="ar-SA"/>
        </w:rPr>
        <w:t xml:space="preserve">Czynności wymienione w ust. 1 zostaną wykonane zgodnie z ustalonym harmonogramem. </w:t>
      </w:r>
    </w:p>
    <w:p w14:paraId="79D5E933" w14:textId="77777777" w:rsidR="007C04F3" w:rsidRPr="00595D33" w:rsidRDefault="007C04F3" w:rsidP="007C04F3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595D33">
        <w:rPr>
          <w:rFonts w:eastAsia="Calibri" w:cs="Calibri"/>
          <w:color w:val="auto"/>
          <w:sz w:val="20"/>
          <w:szCs w:val="20"/>
          <w:lang w:eastAsia="ar-SA"/>
        </w:rPr>
        <w:t>Wykonawca zobowiązuje się do dołożenia najwyższej staranności w wykonaniu zleconych czynności.</w:t>
      </w:r>
    </w:p>
    <w:p w14:paraId="1E603607" w14:textId="77777777" w:rsidR="007C04F3" w:rsidRPr="00595D33" w:rsidRDefault="007C04F3" w:rsidP="007C04F3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  <w:r w:rsidRPr="00595D33">
        <w:rPr>
          <w:rFonts w:eastAsia="Calibri" w:cs="Times New Roman"/>
          <w:color w:val="auto"/>
          <w:sz w:val="20"/>
          <w:szCs w:val="20"/>
          <w:lang w:eastAsia="en-US"/>
        </w:rPr>
        <w:t>Wykonawca oświadcza, iż posiada odpowiednie kwalifikacje, uprawnienia i warunki do należytego wykonania przedmiotu umowy.</w:t>
      </w:r>
    </w:p>
    <w:p w14:paraId="6C055E9E" w14:textId="77777777" w:rsidR="007C04F3" w:rsidRPr="00595D33" w:rsidRDefault="007C04F3" w:rsidP="007C04F3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  <w:r w:rsidRPr="00595D33">
        <w:rPr>
          <w:rFonts w:eastAsia="Calibri" w:cs="Times New Roman"/>
          <w:color w:val="auto"/>
          <w:sz w:val="20"/>
          <w:szCs w:val="20"/>
          <w:lang w:eastAsia="en-US"/>
        </w:rPr>
        <w:t xml:space="preserve">Wykonawca oświadcza, że dysponuje osobami oraz warunkami technicznymi, umożliwiającymi wykonanie niniejszego zamówienia. </w:t>
      </w:r>
    </w:p>
    <w:p w14:paraId="250BB675" w14:textId="77777777" w:rsidR="007C04F3" w:rsidRPr="00595D33" w:rsidRDefault="007C04F3" w:rsidP="007C04F3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  <w:r w:rsidRPr="00595D33">
        <w:rPr>
          <w:rFonts w:eastAsia="Calibri" w:cs="Times New Roman"/>
          <w:color w:val="auto"/>
          <w:sz w:val="20"/>
          <w:szCs w:val="20"/>
          <w:lang w:eastAsia="en-US"/>
        </w:rPr>
        <w:t>Wykonawca oświadcza, że jest w odpowiedniej sytuacji ekonomicznej lub finansowej umożliwiającej wykonanie zamówienia w terminach i na warunkach określonych przez Zamawiającego.</w:t>
      </w:r>
    </w:p>
    <w:p w14:paraId="4D635F13" w14:textId="77777777" w:rsidR="007C04F3" w:rsidRPr="00595D33" w:rsidRDefault="007C04F3" w:rsidP="007C04F3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  <w:r w:rsidRPr="00595D33">
        <w:rPr>
          <w:rFonts w:eastAsia="Calibri" w:cs="Times New Roman"/>
          <w:color w:val="auto"/>
          <w:sz w:val="20"/>
          <w:szCs w:val="20"/>
          <w:lang w:eastAsia="en-US"/>
        </w:rPr>
        <w:t>Wykonując przedmiot Umowy, Wykonawca zobowiązuje się do terminowego, starannego i profesjonalnego wykonania przedmiotu zamówienia</w:t>
      </w:r>
      <w:r w:rsidRPr="00595D33">
        <w:rPr>
          <w:rFonts w:eastAsia="Times New Roman" w:cs="Times New Roman"/>
          <w:color w:val="auto"/>
          <w:sz w:val="20"/>
          <w:szCs w:val="20"/>
          <w:lang w:eastAsia="en-US"/>
        </w:rPr>
        <w:t>.</w:t>
      </w:r>
    </w:p>
    <w:p w14:paraId="78433B0F" w14:textId="77777777" w:rsidR="007C04F3" w:rsidRPr="00595D33" w:rsidRDefault="007C04F3" w:rsidP="007C04F3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  <w:r w:rsidRPr="00595D33">
        <w:rPr>
          <w:rFonts w:eastAsia="Arial Unicode MS" w:cs="Times New Roman"/>
          <w:bCs/>
          <w:color w:val="auto"/>
          <w:sz w:val="20"/>
          <w:szCs w:val="20"/>
          <w:lang w:eastAsia="en-US"/>
        </w:rPr>
        <w:t>Wykonawca jest zobowiązany informować wyznaczonego pracownika Zamawiającego o wszelkich przeszkodach utrudniających lub uniemożliwiających realizację Umowy, a także o innych zdarzeniach mających wpływ na realizację Umowy.</w:t>
      </w:r>
    </w:p>
    <w:p w14:paraId="463DA283" w14:textId="77777777" w:rsidR="007C04F3" w:rsidRPr="007C0C37" w:rsidRDefault="007C04F3" w:rsidP="007C04F3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  <w:r w:rsidRPr="00595D33">
        <w:rPr>
          <w:rFonts w:eastAsia="Calibri" w:cs="Times New Roman"/>
          <w:color w:val="auto"/>
          <w:sz w:val="20"/>
          <w:szCs w:val="20"/>
          <w:lang w:eastAsia="en-US"/>
        </w:rPr>
        <w:t>Wykonawca oświadcza, że w trakcie obowiązywania niniejszej Umowy, jak również po jej ustaniu, zachowa pełną poufność w stosunku do wszelkich informacji wynikających z tej Umowy i nie wyjawi ich osobom trzecim oraz że wykonywane przez niego czynności nie będą naruszać praw osób trzecich i obowiązującego prawa.</w:t>
      </w:r>
    </w:p>
    <w:p w14:paraId="76B65F63" w14:textId="77777777" w:rsidR="00F34FED" w:rsidRDefault="007C0C37" w:rsidP="007C0C37">
      <w:pPr>
        <w:pStyle w:val="Akapitzlist"/>
        <w:numPr>
          <w:ilvl w:val="0"/>
          <w:numId w:val="27"/>
        </w:numPr>
        <w:rPr>
          <w:rFonts w:ascii="Century Gothic" w:eastAsia="Calibri" w:hAnsi="Century Gothic"/>
          <w:bCs/>
          <w:lang w:eastAsia="en-US"/>
        </w:rPr>
      </w:pPr>
      <w:r w:rsidRPr="007C0C37">
        <w:rPr>
          <w:rFonts w:ascii="Century Gothic" w:eastAsia="Calibri" w:hAnsi="Century Gothic"/>
          <w:bCs/>
          <w:lang w:eastAsia="en-US"/>
        </w:rPr>
        <w:t xml:space="preserve">W przypadku zlecenia całości lub części zadań Podwykonawcy / Podwykonawcom Wykonawca zobowiązany jest w terminie 7 dni od zawarcia umowy z Podwykonawcą / Podwykonawcami </w:t>
      </w:r>
    </w:p>
    <w:p w14:paraId="506FD68E" w14:textId="77777777" w:rsidR="00F34FED" w:rsidRDefault="00F34FED" w:rsidP="00F34FED">
      <w:pPr>
        <w:pStyle w:val="Akapitzlist"/>
        <w:ind w:left="360"/>
        <w:rPr>
          <w:rFonts w:ascii="Century Gothic" w:eastAsia="Calibri" w:hAnsi="Century Gothic"/>
          <w:bCs/>
          <w:lang w:eastAsia="en-US"/>
        </w:rPr>
      </w:pPr>
    </w:p>
    <w:p w14:paraId="6E0A5E2B" w14:textId="77777777" w:rsidR="00F34FED" w:rsidRDefault="00F34FED" w:rsidP="00F34FED">
      <w:pPr>
        <w:pStyle w:val="Akapitzlist"/>
        <w:ind w:left="360"/>
        <w:rPr>
          <w:rFonts w:ascii="Century Gothic" w:eastAsia="Calibri" w:hAnsi="Century Gothic"/>
          <w:bCs/>
          <w:lang w:eastAsia="en-US"/>
        </w:rPr>
      </w:pPr>
    </w:p>
    <w:p w14:paraId="6A96A826" w14:textId="4D765A37" w:rsidR="007C0C37" w:rsidRPr="007C0C37" w:rsidRDefault="007C0C37" w:rsidP="00F34FED">
      <w:pPr>
        <w:pStyle w:val="Akapitzlist"/>
        <w:ind w:left="360"/>
        <w:rPr>
          <w:rFonts w:ascii="Century Gothic" w:eastAsia="Calibri" w:hAnsi="Century Gothic"/>
          <w:bCs/>
          <w:lang w:eastAsia="en-US"/>
        </w:rPr>
      </w:pPr>
      <w:r w:rsidRPr="007C0C37">
        <w:rPr>
          <w:rFonts w:ascii="Century Gothic" w:eastAsia="Calibri" w:hAnsi="Century Gothic"/>
          <w:bCs/>
          <w:lang w:eastAsia="en-US"/>
        </w:rPr>
        <w:t>powiadomić o tym fakcie w formie pisemnej Zamawiającego. W informacji należy wskazać dane identyfikujące Podwykonawcę / Podwykonawców oraz rodzaj realizacji zadań lub jego części.</w:t>
      </w:r>
    </w:p>
    <w:p w14:paraId="4590635E" w14:textId="77777777" w:rsidR="007C04F3" w:rsidRPr="00595D33" w:rsidRDefault="007C04F3" w:rsidP="007C04F3">
      <w:pPr>
        <w:suppressAutoHyphens/>
        <w:spacing w:after="0" w:line="240" w:lineRule="auto"/>
        <w:ind w:left="0" w:firstLine="0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</w:p>
    <w:p w14:paraId="4F40D694" w14:textId="77777777" w:rsidR="007C04F3" w:rsidRPr="00595D33" w:rsidRDefault="007C04F3" w:rsidP="007C04F3">
      <w:pPr>
        <w:spacing w:after="0" w:line="240" w:lineRule="auto"/>
        <w:ind w:left="0" w:right="-96" w:firstLine="0"/>
        <w:jc w:val="center"/>
        <w:rPr>
          <w:rFonts w:eastAsia="Calibri" w:cs="Times New Roman"/>
          <w:b/>
          <w:color w:val="auto"/>
          <w:sz w:val="20"/>
          <w:szCs w:val="20"/>
          <w:lang w:eastAsia="en-US"/>
        </w:rPr>
      </w:pPr>
      <w:r w:rsidRPr="00595D33">
        <w:rPr>
          <w:rFonts w:eastAsia="Calibri" w:cs="Times New Roman"/>
          <w:b/>
          <w:color w:val="auto"/>
          <w:sz w:val="20"/>
          <w:szCs w:val="20"/>
          <w:lang w:eastAsia="en-US"/>
        </w:rPr>
        <w:t>§ 2</w:t>
      </w:r>
    </w:p>
    <w:p w14:paraId="0574C5E9" w14:textId="66D612FD" w:rsidR="007C04F3" w:rsidRPr="007C0C37" w:rsidRDefault="007C04F3" w:rsidP="007C04F3">
      <w:pPr>
        <w:numPr>
          <w:ilvl w:val="0"/>
          <w:numId w:val="28"/>
        </w:numPr>
        <w:suppressAutoHyphens/>
        <w:spacing w:after="0" w:line="240" w:lineRule="auto"/>
        <w:contextualSpacing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595D33">
        <w:rPr>
          <w:rFonts w:eastAsia="Calibri" w:cs="Times New Roman"/>
          <w:color w:val="auto"/>
          <w:sz w:val="20"/>
          <w:szCs w:val="20"/>
          <w:lang w:eastAsia="en-US"/>
        </w:rPr>
        <w:t xml:space="preserve">Termin realizacji usługi od dnia 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podpisania umowy </w:t>
      </w:r>
      <w:r w:rsidR="00595D33"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maksymalnie 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>do dnia 31.12.202</w:t>
      </w:r>
      <w:r w:rsidR="00595D33" w:rsidRPr="007C0C37">
        <w:rPr>
          <w:rFonts w:eastAsia="Calibri" w:cs="Times New Roman"/>
          <w:color w:val="auto"/>
          <w:sz w:val="20"/>
          <w:szCs w:val="20"/>
          <w:lang w:eastAsia="en-US"/>
        </w:rPr>
        <w:t>7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 r. </w:t>
      </w:r>
    </w:p>
    <w:p w14:paraId="6BD91C76" w14:textId="77777777" w:rsidR="007C04F3" w:rsidRPr="007C0C37" w:rsidRDefault="007C04F3" w:rsidP="007C04F3">
      <w:pPr>
        <w:numPr>
          <w:ilvl w:val="0"/>
          <w:numId w:val="28"/>
        </w:numPr>
        <w:spacing w:after="60" w:line="240" w:lineRule="auto"/>
        <w:ind w:left="357" w:hanging="357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>Osobami upoważnionymi do kontaktów w sprawie realizacji postanowień niniejszej Umowy, ze strony:</w:t>
      </w:r>
    </w:p>
    <w:p w14:paraId="0325CA24" w14:textId="621DB8F2" w:rsidR="007C04F3" w:rsidRPr="007C0C37" w:rsidRDefault="007C04F3" w:rsidP="007C04F3">
      <w:pPr>
        <w:spacing w:after="60" w:line="240" w:lineRule="auto"/>
        <w:ind w:left="0" w:firstLine="357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>a) Zamawiającego jest</w:t>
      </w:r>
      <w:r w:rsidR="007C0C37"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 Bożena Sawicka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: e-mail: </w:t>
      </w:r>
      <w:r w:rsidR="007C0C37" w:rsidRPr="007C0C37">
        <w:rPr>
          <w:color w:val="auto"/>
          <w:sz w:val="20"/>
          <w:szCs w:val="20"/>
        </w:rPr>
        <w:t>bozena@fee.org.pl</w:t>
      </w:r>
    </w:p>
    <w:p w14:paraId="5BC87083" w14:textId="77777777" w:rsidR="007C04F3" w:rsidRPr="007C0C37" w:rsidRDefault="007C04F3" w:rsidP="007C04F3">
      <w:pPr>
        <w:spacing w:after="60" w:line="240" w:lineRule="auto"/>
        <w:ind w:left="0" w:firstLine="357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b) Wykonawcy jest …………………………………………: e-mail: </w:t>
      </w:r>
      <w:hyperlink r:id="rId8" w:history="1">
        <w:r w:rsidRPr="007C0C37">
          <w:rPr>
            <w:rFonts w:eastAsia="Calibri" w:cs="Times New Roman"/>
            <w:color w:val="auto"/>
            <w:sz w:val="20"/>
            <w:szCs w:val="20"/>
            <w:u w:val="single"/>
            <w:lang w:eastAsia="en-US"/>
          </w:rPr>
          <w:t>…………</w:t>
        </w:r>
        <w:proofErr w:type="gramStart"/>
        <w:r w:rsidRPr="007C0C37">
          <w:rPr>
            <w:rFonts w:eastAsia="Calibri" w:cs="Times New Roman"/>
            <w:color w:val="auto"/>
            <w:sz w:val="20"/>
            <w:szCs w:val="20"/>
            <w:u w:val="single"/>
            <w:lang w:eastAsia="en-US"/>
          </w:rPr>
          <w:t>…….</w:t>
        </w:r>
        <w:proofErr w:type="gramEnd"/>
      </w:hyperlink>
    </w:p>
    <w:p w14:paraId="33913C97" w14:textId="77777777" w:rsidR="007C04F3" w:rsidRPr="007C0C37" w:rsidRDefault="007C04F3" w:rsidP="007C04F3">
      <w:pPr>
        <w:spacing w:after="0" w:line="240" w:lineRule="auto"/>
        <w:ind w:left="0" w:right="-96" w:firstLine="0"/>
        <w:rPr>
          <w:rFonts w:eastAsia="Calibri" w:cs="Times New Roman"/>
          <w:b/>
          <w:color w:val="auto"/>
          <w:sz w:val="20"/>
          <w:szCs w:val="20"/>
          <w:lang w:eastAsia="en-US"/>
        </w:rPr>
      </w:pPr>
    </w:p>
    <w:p w14:paraId="65CE4605" w14:textId="77777777" w:rsidR="007C04F3" w:rsidRPr="007C0C37" w:rsidRDefault="007C04F3" w:rsidP="007C04F3">
      <w:pPr>
        <w:spacing w:after="0" w:line="240" w:lineRule="auto"/>
        <w:ind w:left="0" w:right="-96" w:firstLine="0"/>
        <w:jc w:val="center"/>
        <w:rPr>
          <w:rFonts w:eastAsia="Calibri" w:cs="Times New Roman"/>
          <w:b/>
          <w:color w:val="auto"/>
          <w:sz w:val="20"/>
          <w:szCs w:val="20"/>
          <w:lang w:eastAsia="en-US"/>
        </w:rPr>
      </w:pPr>
    </w:p>
    <w:p w14:paraId="35610D80" w14:textId="77777777" w:rsidR="007C04F3" w:rsidRPr="007C0C37" w:rsidRDefault="007C04F3" w:rsidP="007C04F3">
      <w:pPr>
        <w:spacing w:after="0" w:line="240" w:lineRule="auto"/>
        <w:ind w:left="0" w:right="-96" w:firstLine="0"/>
        <w:jc w:val="center"/>
        <w:rPr>
          <w:rFonts w:eastAsia="Calibri" w:cs="Times New Roman"/>
          <w:b/>
          <w:color w:val="auto"/>
          <w:sz w:val="20"/>
          <w:szCs w:val="20"/>
          <w:lang w:eastAsia="en-US"/>
        </w:rPr>
      </w:pPr>
      <w:r w:rsidRPr="007C0C37">
        <w:rPr>
          <w:rFonts w:eastAsia="Calibri" w:cs="Times New Roman"/>
          <w:b/>
          <w:color w:val="auto"/>
          <w:sz w:val="20"/>
          <w:szCs w:val="20"/>
          <w:lang w:eastAsia="en-US"/>
        </w:rPr>
        <w:t>§ 3</w:t>
      </w:r>
    </w:p>
    <w:p w14:paraId="674FBF9D" w14:textId="2DD5FA83" w:rsidR="007C04F3" w:rsidRPr="007C0C37" w:rsidRDefault="007C04F3" w:rsidP="007C04F3">
      <w:pPr>
        <w:numPr>
          <w:ilvl w:val="0"/>
          <w:numId w:val="29"/>
        </w:numPr>
        <w:spacing w:after="0" w:line="240" w:lineRule="auto"/>
        <w:ind w:left="357" w:hanging="357"/>
        <w:jc w:val="both"/>
        <w:rPr>
          <w:rFonts w:eastAsia="Times New Roman" w:cs="Times New Roman"/>
          <w:b/>
          <w:color w:val="auto"/>
          <w:sz w:val="20"/>
          <w:szCs w:val="20"/>
          <w:lang w:eastAsia="en-US"/>
        </w:rPr>
      </w:pPr>
      <w:r w:rsidRPr="007C0C37">
        <w:rPr>
          <w:rFonts w:eastAsia="Times New Roman" w:cs="Times New Roman"/>
          <w:color w:val="auto"/>
          <w:sz w:val="20"/>
          <w:szCs w:val="20"/>
          <w:lang w:eastAsia="en-US"/>
        </w:rPr>
        <w:t xml:space="preserve">Za wykonanie czynności określonych w §1 umowy Zamawiający zobowiązuje się wypłacić Wykonawcy wynagrodzenie w wysokości </w:t>
      </w:r>
      <w:r w:rsidRP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brutto</w:t>
      </w:r>
      <w:r w:rsidRPr="007C0C37">
        <w:rPr>
          <w:rFonts w:eastAsia="Times New Roman" w:cs="Times New Roman"/>
          <w:color w:val="auto"/>
          <w:sz w:val="20"/>
          <w:szCs w:val="20"/>
          <w:lang w:eastAsia="en-US"/>
        </w:rPr>
        <w:t xml:space="preserve"> </w:t>
      </w:r>
      <w:r w:rsidRP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……………</w:t>
      </w:r>
      <w:proofErr w:type="gramStart"/>
      <w:r w:rsidRP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……..….</w:t>
      </w:r>
      <w:proofErr w:type="gramEnd"/>
      <w:r w:rsidRP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. zł, słownie: ……</w:t>
      </w:r>
      <w:r w:rsid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……………………………</w:t>
      </w:r>
      <w:proofErr w:type="gramStart"/>
      <w:r w:rsid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…….</w:t>
      </w:r>
      <w:proofErr w:type="gramEnd"/>
      <w:r w:rsidRP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 xml:space="preserve">……. </w:t>
      </w:r>
      <w:r w:rsid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netto</w:t>
      </w:r>
      <w:r w:rsidR="007C0C37" w:rsidRP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 xml:space="preserve"> ……………</w:t>
      </w:r>
      <w:proofErr w:type="gramStart"/>
      <w:r w:rsidR="007C0C37" w:rsidRP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……..….</w:t>
      </w:r>
      <w:proofErr w:type="gramEnd"/>
      <w:r w:rsidR="007C0C37" w:rsidRP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. zł, słownie: ………</w:t>
      </w:r>
      <w:r w:rsid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……………………</w:t>
      </w:r>
      <w:proofErr w:type="gramStart"/>
      <w:r w:rsid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…….</w:t>
      </w:r>
      <w:proofErr w:type="gramEnd"/>
      <w:r w:rsid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.</w:t>
      </w:r>
      <w:r w:rsidR="007C0C37" w:rsidRP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….</w:t>
      </w:r>
    </w:p>
    <w:p w14:paraId="7976DB40" w14:textId="6F933834" w:rsidR="007C04F3" w:rsidRPr="007C0C37" w:rsidRDefault="007C04F3" w:rsidP="007C04F3">
      <w:pPr>
        <w:numPr>
          <w:ilvl w:val="0"/>
          <w:numId w:val="30"/>
        </w:numPr>
        <w:tabs>
          <w:tab w:val="left" w:pos="-360"/>
        </w:tabs>
        <w:spacing w:after="0" w:line="240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>Wynagrodzenie, o którym mowa w ust. 1 będzie wypłacone wg</w:t>
      </w:r>
      <w:r w:rsidR="007C0C37">
        <w:rPr>
          <w:rFonts w:eastAsia="Times New Roman" w:cs="Times New Roman"/>
          <w:color w:val="auto"/>
          <w:sz w:val="20"/>
          <w:szCs w:val="20"/>
        </w:rPr>
        <w:t xml:space="preserve"> poniższych</w:t>
      </w:r>
      <w:r w:rsidRPr="007C0C37">
        <w:rPr>
          <w:rFonts w:eastAsia="Times New Roman" w:cs="Times New Roman"/>
          <w:color w:val="auto"/>
          <w:sz w:val="20"/>
          <w:szCs w:val="20"/>
        </w:rPr>
        <w:t xml:space="preserve"> stawek:</w:t>
      </w:r>
    </w:p>
    <w:p w14:paraId="5FC611B2" w14:textId="77777777" w:rsidR="007C04F3" w:rsidRPr="007C0C37" w:rsidRDefault="007C04F3" w:rsidP="007C04F3">
      <w:pPr>
        <w:tabs>
          <w:tab w:val="left" w:pos="-360"/>
        </w:tabs>
        <w:spacing w:after="0" w:line="240" w:lineRule="auto"/>
        <w:ind w:left="360" w:firstLine="0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4"/>
        <w:gridCol w:w="4694"/>
        <w:gridCol w:w="800"/>
        <w:gridCol w:w="1646"/>
        <w:gridCol w:w="1715"/>
      </w:tblGrid>
      <w:tr w:rsidR="007C0C37" w:rsidRPr="007C0C37" w14:paraId="4150EE5D" w14:textId="77777777" w:rsidTr="009E2B3A">
        <w:trPr>
          <w:trHeight w:val="703"/>
          <w:jc w:val="center"/>
        </w:trPr>
        <w:tc>
          <w:tcPr>
            <w:tcW w:w="934" w:type="dxa"/>
            <w:shd w:val="clear" w:color="auto" w:fill="F2F2F2"/>
            <w:vAlign w:val="center"/>
          </w:tcPr>
          <w:p w14:paraId="4CA1C5C9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  <w:r w:rsidRPr="007C0C37"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  <w:t xml:space="preserve">Nr zadania </w:t>
            </w:r>
          </w:p>
        </w:tc>
        <w:tc>
          <w:tcPr>
            <w:tcW w:w="4694" w:type="dxa"/>
            <w:shd w:val="clear" w:color="auto" w:fill="F2F2F2"/>
            <w:vAlign w:val="center"/>
          </w:tcPr>
          <w:p w14:paraId="752D8DFA" w14:textId="7DE00485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  <w:r w:rsidRPr="007C0C37"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  <w:t>Nazwa kierunku studiów podyplomowych oraz ilość semestrów</w:t>
            </w:r>
          </w:p>
        </w:tc>
        <w:tc>
          <w:tcPr>
            <w:tcW w:w="800" w:type="dxa"/>
            <w:shd w:val="clear" w:color="auto" w:fill="F2F2F2"/>
            <w:vAlign w:val="center"/>
          </w:tcPr>
          <w:p w14:paraId="6FACA77A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  <w:r w:rsidRPr="007C0C37"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  <w:t xml:space="preserve">Ilość osób </w:t>
            </w:r>
          </w:p>
        </w:tc>
        <w:tc>
          <w:tcPr>
            <w:tcW w:w="1646" w:type="dxa"/>
            <w:shd w:val="clear" w:color="auto" w:fill="F2F2F2"/>
            <w:vAlign w:val="center"/>
          </w:tcPr>
          <w:p w14:paraId="4DA1F6AB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  <w:r w:rsidRPr="007C0C37"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  <w:t>Cena w zł za osobę brutto</w:t>
            </w:r>
          </w:p>
        </w:tc>
        <w:tc>
          <w:tcPr>
            <w:tcW w:w="1715" w:type="dxa"/>
            <w:shd w:val="clear" w:color="auto" w:fill="F2F2F2"/>
            <w:vAlign w:val="center"/>
          </w:tcPr>
          <w:p w14:paraId="5980E7FE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  <w:r w:rsidRPr="007C0C37"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  <w:t xml:space="preserve">Razem cena </w:t>
            </w:r>
            <w:r w:rsidRPr="007C0C37"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  <w:br/>
              <w:t>w zł brutto</w:t>
            </w:r>
          </w:p>
        </w:tc>
      </w:tr>
      <w:tr w:rsidR="007C0C37" w:rsidRPr="007C0C37" w14:paraId="14415C22" w14:textId="77777777" w:rsidTr="009E2B3A">
        <w:trPr>
          <w:trHeight w:val="474"/>
          <w:jc w:val="center"/>
        </w:trPr>
        <w:tc>
          <w:tcPr>
            <w:tcW w:w="934" w:type="dxa"/>
            <w:vAlign w:val="center"/>
          </w:tcPr>
          <w:p w14:paraId="58D53F9F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  <w:r w:rsidRPr="007C0C37"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4694" w:type="dxa"/>
            <w:vAlign w:val="center"/>
          </w:tcPr>
          <w:p w14:paraId="07F6AECD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  <w:r w:rsidRPr="007C0C37"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  <w:t>….</w:t>
            </w:r>
          </w:p>
        </w:tc>
        <w:tc>
          <w:tcPr>
            <w:tcW w:w="800" w:type="dxa"/>
            <w:vAlign w:val="center"/>
          </w:tcPr>
          <w:p w14:paraId="1D9CA180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646" w:type="dxa"/>
            <w:vAlign w:val="center"/>
          </w:tcPr>
          <w:p w14:paraId="1CEC79BA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715" w:type="dxa"/>
            <w:vAlign w:val="center"/>
          </w:tcPr>
          <w:p w14:paraId="3706A053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</w:p>
        </w:tc>
      </w:tr>
    </w:tbl>
    <w:p w14:paraId="21AF4A78" w14:textId="77777777" w:rsidR="007C04F3" w:rsidRPr="007C0C37" w:rsidRDefault="007C04F3" w:rsidP="007C04F3">
      <w:pPr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  <w:lang w:eastAsia="en-US"/>
        </w:rPr>
      </w:pPr>
    </w:p>
    <w:p w14:paraId="5CC8AC91" w14:textId="0B6AEF47" w:rsidR="007C04F3" w:rsidRPr="007C0C37" w:rsidRDefault="007C04F3" w:rsidP="007C04F3">
      <w:pPr>
        <w:numPr>
          <w:ilvl w:val="0"/>
          <w:numId w:val="30"/>
        </w:numPr>
        <w:spacing w:after="0" w:line="240" w:lineRule="auto"/>
        <w:contextualSpacing/>
        <w:jc w:val="both"/>
        <w:rPr>
          <w:rFonts w:eastAsia="Times New Roman" w:cs="Times New Roman"/>
          <w:color w:val="auto"/>
          <w:sz w:val="20"/>
          <w:szCs w:val="20"/>
          <w:lang w:eastAsia="en-US"/>
        </w:rPr>
      </w:pPr>
      <w:r w:rsidRPr="007C0C37">
        <w:rPr>
          <w:rFonts w:eastAsia="Times New Roman" w:cs="Times New Roman"/>
          <w:color w:val="auto"/>
          <w:sz w:val="20"/>
          <w:szCs w:val="20"/>
          <w:lang w:eastAsia="en-US"/>
        </w:rPr>
        <w:t xml:space="preserve">W przypadku rezygnacji w trakcie trwania studiów osoby wskazanej przez Zamawiającego płatność za semestry rozpoczynające się po tym zdarzeniu nie będzie naliczana. </w:t>
      </w:r>
    </w:p>
    <w:p w14:paraId="199121C0" w14:textId="77777777" w:rsidR="007C04F3" w:rsidRPr="007C0C37" w:rsidRDefault="007C04F3" w:rsidP="007C04F3">
      <w:pPr>
        <w:numPr>
          <w:ilvl w:val="0"/>
          <w:numId w:val="30"/>
        </w:numPr>
        <w:spacing w:after="0" w:line="240" w:lineRule="auto"/>
        <w:contextualSpacing/>
        <w:jc w:val="both"/>
        <w:rPr>
          <w:rFonts w:eastAsia="Times New Roman" w:cs="Times New Roman"/>
          <w:b/>
          <w:color w:val="auto"/>
          <w:sz w:val="20"/>
          <w:szCs w:val="20"/>
          <w:lang w:eastAsia="en-US"/>
        </w:rPr>
      </w:pP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Wynagrodzenie określone w ust. 1 zawiera wszelkie koszty związane z wykonaniem zadania konieczne do poniesienie przez Wykonawcę w celu prawidłowej realizacji usługi. </w:t>
      </w:r>
    </w:p>
    <w:p w14:paraId="6FC88BE1" w14:textId="77777777" w:rsidR="007C04F3" w:rsidRPr="007C0C37" w:rsidRDefault="007C04F3" w:rsidP="007C04F3">
      <w:pPr>
        <w:numPr>
          <w:ilvl w:val="0"/>
          <w:numId w:val="30"/>
        </w:numPr>
        <w:spacing w:after="0" w:line="240" w:lineRule="auto"/>
        <w:contextualSpacing/>
        <w:jc w:val="both"/>
        <w:rPr>
          <w:rFonts w:eastAsia="Times New Roman" w:cs="Times New Roman"/>
          <w:b/>
          <w:color w:val="auto"/>
          <w:sz w:val="20"/>
          <w:szCs w:val="20"/>
          <w:lang w:eastAsia="en-US"/>
        </w:rPr>
      </w:pP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Podstawą do rozliczenia pomiędzy Zamawiającym a Wykonawcą będą faktury wystawione przez Wykonawcę „z góry” płatne za semestr, którego dotyczą. </w:t>
      </w:r>
    </w:p>
    <w:p w14:paraId="7BAB1B5D" w14:textId="6B38300C" w:rsidR="007C04F3" w:rsidRPr="007C0C37" w:rsidRDefault="007C04F3" w:rsidP="007C04F3">
      <w:pPr>
        <w:numPr>
          <w:ilvl w:val="0"/>
          <w:numId w:val="30"/>
        </w:numPr>
        <w:spacing w:after="0" w:line="240" w:lineRule="auto"/>
        <w:contextualSpacing/>
        <w:jc w:val="both"/>
        <w:rPr>
          <w:rFonts w:eastAsia="Times New Roman" w:cs="Times New Roman"/>
          <w:b/>
          <w:color w:val="auto"/>
          <w:sz w:val="20"/>
          <w:szCs w:val="20"/>
          <w:lang w:eastAsia="en-US"/>
        </w:rPr>
      </w:pP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>Termin płatności faktury wynosi 14 dni od daty otrzymania przez Zamawiającego prawidłowo wystawionej faktury. Prawidłowo wystawiona faktura musi zawierać w treści imi</w:t>
      </w:r>
      <w:r w:rsidR="009E2B3A">
        <w:rPr>
          <w:rFonts w:eastAsia="Calibri" w:cs="Times New Roman"/>
          <w:color w:val="auto"/>
          <w:sz w:val="20"/>
          <w:szCs w:val="20"/>
          <w:lang w:eastAsia="en-US"/>
        </w:rPr>
        <w:t>ę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 i nazwisk</w:t>
      </w:r>
      <w:r w:rsidR="009E2B3A">
        <w:rPr>
          <w:rFonts w:eastAsia="Calibri" w:cs="Times New Roman"/>
          <w:color w:val="auto"/>
          <w:sz w:val="20"/>
          <w:szCs w:val="20"/>
          <w:lang w:eastAsia="en-US"/>
        </w:rPr>
        <w:t>o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 os</w:t>
      </w:r>
      <w:r w:rsidR="009E2B3A">
        <w:rPr>
          <w:rFonts w:eastAsia="Calibri" w:cs="Times New Roman"/>
          <w:color w:val="auto"/>
          <w:sz w:val="20"/>
          <w:szCs w:val="20"/>
          <w:lang w:eastAsia="en-US"/>
        </w:rPr>
        <w:t>o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>b</w:t>
      </w:r>
      <w:r w:rsidR="009E2B3A">
        <w:rPr>
          <w:rFonts w:eastAsia="Calibri" w:cs="Times New Roman"/>
          <w:color w:val="auto"/>
          <w:sz w:val="20"/>
          <w:szCs w:val="20"/>
          <w:lang w:eastAsia="en-US"/>
        </w:rPr>
        <w:t>y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 wyznaczon</w:t>
      </w:r>
      <w:r w:rsidR="009E2B3A">
        <w:rPr>
          <w:rFonts w:eastAsia="Calibri" w:cs="Times New Roman"/>
          <w:color w:val="auto"/>
          <w:sz w:val="20"/>
          <w:szCs w:val="20"/>
          <w:lang w:eastAsia="en-US"/>
        </w:rPr>
        <w:t>ej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 przez Zamawiającego do uczestniczenia w </w:t>
      </w:r>
      <w:r w:rsidR="009E2B3A">
        <w:rPr>
          <w:rFonts w:eastAsia="Calibri" w:cs="Times New Roman"/>
          <w:color w:val="auto"/>
          <w:sz w:val="20"/>
          <w:szCs w:val="20"/>
          <w:lang w:eastAsia="en-US"/>
        </w:rPr>
        <w:t>studiach podyplomowych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>.</w:t>
      </w:r>
    </w:p>
    <w:p w14:paraId="5096E374" w14:textId="77777777" w:rsidR="007C0C37" w:rsidRDefault="007C0C37" w:rsidP="007C04F3">
      <w:pPr>
        <w:spacing w:after="0" w:line="240" w:lineRule="auto"/>
        <w:ind w:left="0" w:right="-96" w:firstLine="0"/>
        <w:jc w:val="center"/>
        <w:rPr>
          <w:rFonts w:eastAsia="Arial Unicode MS" w:cs="Times New Roman"/>
          <w:b/>
          <w:bCs/>
          <w:color w:val="auto"/>
          <w:sz w:val="20"/>
          <w:szCs w:val="20"/>
          <w:lang w:eastAsia="en-US"/>
        </w:rPr>
      </w:pPr>
    </w:p>
    <w:p w14:paraId="6BD00F67" w14:textId="60EA246B" w:rsidR="007C04F3" w:rsidRPr="009E2B3A" w:rsidRDefault="007C04F3" w:rsidP="009E2B3A">
      <w:pPr>
        <w:spacing w:after="0" w:line="240" w:lineRule="auto"/>
        <w:ind w:left="0" w:right="-96" w:firstLine="0"/>
        <w:jc w:val="center"/>
        <w:rPr>
          <w:rFonts w:eastAsia="Arial Unicode MS" w:cs="Times New Roman"/>
          <w:b/>
          <w:bCs/>
          <w:color w:val="auto"/>
          <w:sz w:val="20"/>
          <w:szCs w:val="20"/>
          <w:lang w:eastAsia="en-US"/>
        </w:rPr>
      </w:pPr>
      <w:r w:rsidRPr="007C0C37">
        <w:rPr>
          <w:rFonts w:eastAsia="Arial Unicode MS" w:cs="Times New Roman"/>
          <w:b/>
          <w:bCs/>
          <w:color w:val="auto"/>
          <w:sz w:val="20"/>
          <w:szCs w:val="20"/>
          <w:lang w:eastAsia="en-US"/>
        </w:rPr>
        <w:t>§ 4</w:t>
      </w:r>
    </w:p>
    <w:p w14:paraId="33028255" w14:textId="77777777" w:rsidR="007C0C37" w:rsidRPr="00B71AC1" w:rsidRDefault="007C0C37" w:rsidP="007C0C37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bookmarkStart w:id="0" w:name="_Hlk219379992"/>
      <w:r w:rsidRPr="00DE0034">
        <w:rPr>
          <w:rFonts w:eastAsia="Andale Sans UI" w:cs="Times New Roman"/>
          <w:color w:val="auto"/>
          <w:kern w:val="2"/>
          <w:sz w:val="20"/>
          <w:szCs w:val="20"/>
        </w:rPr>
        <w:t>Zamawiający dopuszcza możliwość dokonania zmian postanowień zawartej umowy w stosunku do treści oferty, na podstawie której dokonano wy</w:t>
      </w: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boru oferenta w przypadku: </w:t>
      </w:r>
    </w:p>
    <w:p w14:paraId="024EC7E1" w14:textId="77777777" w:rsidR="007C0C37" w:rsidRPr="00B71AC1" w:rsidRDefault="007C0C37" w:rsidP="007C0C37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promocyjnych obniżek cen jednostkowych przedmiotu umowy, </w:t>
      </w:r>
    </w:p>
    <w:p w14:paraId="2356C3C7" w14:textId="77777777" w:rsidR="007C0C37" w:rsidRPr="00B71AC1" w:rsidRDefault="007C0C37" w:rsidP="007C0C37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zmian ilościowych przedmiotu umowy w zakresie liczby uczestników biorących udział w kursie, do wysokości cen zawartych w ofercie, </w:t>
      </w:r>
    </w:p>
    <w:p w14:paraId="52A1763F" w14:textId="77777777" w:rsidR="007C0C37" w:rsidRPr="00B71AC1" w:rsidRDefault="007C0C37" w:rsidP="007C0C37">
      <w:pPr>
        <w:numPr>
          <w:ilvl w:val="0"/>
          <w:numId w:val="20"/>
        </w:numPr>
        <w:suppressAutoHyphens/>
        <w:spacing w:after="0" w:line="240" w:lineRule="auto"/>
        <w:ind w:left="284" w:firstLine="142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innych okoliczności, których nie można było przewidzieć w chwili zawarcia umowy lub zmiany te są korzystne dla Zamawiającego,</w:t>
      </w:r>
    </w:p>
    <w:p w14:paraId="17422E46" w14:textId="77777777" w:rsidR="007C0C37" w:rsidRPr="00B71AC1" w:rsidRDefault="007C0C37" w:rsidP="007C0C37">
      <w:pPr>
        <w:numPr>
          <w:ilvl w:val="0"/>
          <w:numId w:val="20"/>
        </w:numPr>
        <w:suppressAutoHyphens/>
        <w:spacing w:after="0" w:line="240" w:lineRule="auto"/>
        <w:ind w:left="284" w:firstLine="142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zwiększenie kwoty zamówienia w przypadku wystąpienia specjalnej potrzeby wynikającej z udział w szkoleniu osoby z niepełnosprawnościami i zgłoszeniu takiej potrzeby na piśmie przez osobę </w:t>
      </w:r>
      <w:r w:rsidRPr="00B71AC1">
        <w:rPr>
          <w:rFonts w:eastAsia="Andale Sans UI" w:cs="Times New Roman"/>
          <w:color w:val="auto"/>
          <w:kern w:val="2"/>
          <w:sz w:val="20"/>
          <w:szCs w:val="20"/>
        </w:rPr>
        <w:br/>
        <w:t>z niepełnosprawnościami,</w:t>
      </w:r>
    </w:p>
    <w:p w14:paraId="60F5EFAC" w14:textId="77777777" w:rsidR="007C0C37" w:rsidRPr="00B71AC1" w:rsidRDefault="007C0C37" w:rsidP="007C0C37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zmiany w obowiązujących przepisach prawa, mające wpływ na przedmiot i warunki umowy oraz zmiana sytuacji prawnej lub faktycznej Wykonawcy i/lub Zamawiającego skutkująca niemożliwość realizacji przedmiotu umowy,</w:t>
      </w:r>
    </w:p>
    <w:p w14:paraId="55F874D2" w14:textId="77777777" w:rsidR="007C0C37" w:rsidRPr="00B71AC1" w:rsidRDefault="007C0C37" w:rsidP="007C0C37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zawieszenia realizacji zamówienia przez Zamawiającego z powodu wystąpienia przyczyn technicznych lub organizacyjnych uniemożliwiających kontynuowanie wykonania przedmiotu umowy, o czas zawieszenia. O zawieszeniu realizacji zamówienia Zamawiający powiadomi Wykonawcę wskazując przyczynę zawieszenia,</w:t>
      </w:r>
    </w:p>
    <w:p w14:paraId="37A6863D" w14:textId="77777777" w:rsidR="007C0C37" w:rsidRPr="00B71AC1" w:rsidRDefault="007C0C37" w:rsidP="007C0C37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zmiany terminu i harmonogramu realizacji w zakresie przedmiotu zamówienia, na które składana jest oferta,</w:t>
      </w:r>
    </w:p>
    <w:p w14:paraId="0A78A5DC" w14:textId="77777777" w:rsidR="007C0C37" w:rsidRPr="00B71AC1" w:rsidRDefault="007C0C37" w:rsidP="007C0C37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ostatecznej ilości godzin jak również miejsca ich przeprowadzenia w zakresie przedmiotu zamówienia, na które jest składana oferta,</w:t>
      </w:r>
    </w:p>
    <w:p w14:paraId="517F9847" w14:textId="77777777" w:rsidR="007C0C37" w:rsidRPr="00B71AC1" w:rsidRDefault="007C0C37" w:rsidP="007C0C37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ostatecznej ilości uczestników projektu objętych przedmiotem zamówienia, na które jest składana oferta.</w:t>
      </w:r>
    </w:p>
    <w:p w14:paraId="7FDD75D0" w14:textId="77777777" w:rsidR="00F34FED" w:rsidRDefault="00F34FED" w:rsidP="007C0C37">
      <w:pPr>
        <w:spacing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</w:p>
    <w:p w14:paraId="3A2CB241" w14:textId="77777777" w:rsidR="00F34FED" w:rsidRDefault="00F34FED" w:rsidP="007C0C37">
      <w:pPr>
        <w:spacing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</w:p>
    <w:p w14:paraId="2701ADD7" w14:textId="6DFDBC46" w:rsidR="007C0C37" w:rsidRPr="00B71AC1" w:rsidRDefault="007C0C37" w:rsidP="007C0C37">
      <w:pPr>
        <w:spacing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b/>
          <w:color w:val="auto"/>
          <w:kern w:val="2"/>
          <w:sz w:val="20"/>
          <w:szCs w:val="20"/>
        </w:rPr>
        <w:t>Wynagrodzenie Wykonawcy określone w umowie może ulec zmianom w następujących przypadkach:</w:t>
      </w:r>
    </w:p>
    <w:p w14:paraId="0676E6FA" w14:textId="77777777" w:rsidR="007C0C37" w:rsidRPr="00B71AC1" w:rsidRDefault="007C0C37" w:rsidP="007C0C37">
      <w:pPr>
        <w:numPr>
          <w:ilvl w:val="0"/>
          <w:numId w:val="21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rezygnacji z części zadań, których wykonanie nie będzie konieczne lub będzie bezcelowe, </w:t>
      </w:r>
      <w:r w:rsidRPr="00B71AC1">
        <w:rPr>
          <w:rFonts w:eastAsia="Andale Sans UI" w:cs="Times New Roman"/>
          <w:color w:val="auto"/>
          <w:kern w:val="2"/>
          <w:sz w:val="20"/>
          <w:szCs w:val="20"/>
        </w:rPr>
        <w:br/>
        <w:t>w przypadku okoliczności, których nie można było przewidzieć w chwili zawarcia umowy – o wartość niewykonanych zadań,</w:t>
      </w:r>
    </w:p>
    <w:p w14:paraId="1A87BE71" w14:textId="77777777" w:rsidR="007C0C37" w:rsidRPr="007C0C37" w:rsidRDefault="007C0C37" w:rsidP="007C0C37">
      <w:pPr>
        <w:numPr>
          <w:ilvl w:val="0"/>
          <w:numId w:val="21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wysokość wynagrodzenia może zostać waloryzowana przy uwzględnieniu wskaźnika wzrostu cen towarów i usług konsumpcyjnych, </w:t>
      </w:r>
      <w:r w:rsidRPr="007C0C37">
        <w:rPr>
          <w:rFonts w:eastAsia="Andale Sans UI" w:cs="Times New Roman"/>
          <w:color w:val="auto"/>
          <w:kern w:val="2"/>
          <w:sz w:val="20"/>
          <w:szCs w:val="20"/>
        </w:rPr>
        <w:t>ogłaszanego przez Prezesa GUS po zaopiniowaniu i uzyskaniu zgody przez instytucję pośredniczącą ogłaszająca konkurs, w ramach którego realizowany jest przedmiot zamówienia.</w:t>
      </w:r>
    </w:p>
    <w:bookmarkEnd w:id="0"/>
    <w:p w14:paraId="302B5A7A" w14:textId="0E4BF96A" w:rsidR="007C04F3" w:rsidRPr="007C0C37" w:rsidRDefault="007C04F3" w:rsidP="007C04F3">
      <w:pPr>
        <w:keepLines/>
        <w:autoSpaceDE w:val="0"/>
        <w:spacing w:after="0" w:line="240" w:lineRule="auto"/>
        <w:ind w:left="0" w:firstLine="0"/>
        <w:jc w:val="center"/>
        <w:rPr>
          <w:rFonts w:eastAsia="Calibri" w:cs="Times New Roman"/>
          <w:b/>
          <w:color w:val="auto"/>
          <w:sz w:val="20"/>
          <w:szCs w:val="20"/>
          <w:lang w:eastAsia="en-US"/>
        </w:rPr>
      </w:pPr>
      <w:r w:rsidRPr="007C0C37">
        <w:rPr>
          <w:rFonts w:eastAsia="Calibri" w:cs="Times New Roman"/>
          <w:b/>
          <w:color w:val="auto"/>
          <w:sz w:val="20"/>
          <w:szCs w:val="20"/>
          <w:lang w:eastAsia="en-US"/>
        </w:rPr>
        <w:t xml:space="preserve">§ </w:t>
      </w:r>
      <w:r w:rsidR="009E2B3A">
        <w:rPr>
          <w:rFonts w:eastAsia="Calibri" w:cs="Times New Roman"/>
          <w:b/>
          <w:color w:val="auto"/>
          <w:sz w:val="20"/>
          <w:szCs w:val="20"/>
          <w:lang w:eastAsia="en-US"/>
        </w:rPr>
        <w:t>5</w:t>
      </w:r>
    </w:p>
    <w:p w14:paraId="6A2767C8" w14:textId="77777777" w:rsidR="007C0C37" w:rsidRPr="007C0C37" w:rsidRDefault="007C0C37" w:rsidP="007C0C37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Wszelkie zmiany i uzupełnienia niniejszej umowy oraz załączników, stanowiących integralną części umowy dla swojej ważności wymagają pisemnego aneksu. </w:t>
      </w:r>
    </w:p>
    <w:p w14:paraId="04C55FAB" w14:textId="77777777" w:rsidR="007C0C37" w:rsidRPr="007C0C37" w:rsidRDefault="007C0C37" w:rsidP="007C0C37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Wszelkie oświadczenia, uzgodnienia, powiadomienia, żądania stron będą sporządzane w języku polskim i będą doręczane listem poleconym, kurierem lub osobiście na adresy podane poniżej: </w:t>
      </w:r>
    </w:p>
    <w:p w14:paraId="22F3C7D7" w14:textId="77777777" w:rsidR="007C0C37" w:rsidRPr="007C0C37" w:rsidRDefault="007C0C37" w:rsidP="007C0C37">
      <w:pPr>
        <w:numPr>
          <w:ilvl w:val="0"/>
          <w:numId w:val="36"/>
        </w:numPr>
        <w:spacing w:after="0" w:line="240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dla Wykonawcy: </w:t>
      </w:r>
    </w:p>
    <w:p w14:paraId="7D4636BA" w14:textId="77777777" w:rsidR="007C0C37" w:rsidRPr="007C0C37" w:rsidRDefault="007C0C37" w:rsidP="007C0C37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br/>
        <w:t xml:space="preserve">Do rąk: .....................................................................Adres: ................................................................ </w:t>
      </w:r>
    </w:p>
    <w:p w14:paraId="09AE838C" w14:textId="77777777" w:rsidR="007C0C37" w:rsidRPr="007C0C37" w:rsidRDefault="007C0C37" w:rsidP="007C0C37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06F93CA6" w14:textId="77777777" w:rsidR="007C0C37" w:rsidRPr="007C0C37" w:rsidRDefault="007C0C37" w:rsidP="007C0C37">
      <w:pPr>
        <w:numPr>
          <w:ilvl w:val="0"/>
          <w:numId w:val="36"/>
        </w:numPr>
        <w:spacing w:after="0" w:line="240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dla Zamawiającego: </w:t>
      </w:r>
    </w:p>
    <w:p w14:paraId="229854EB" w14:textId="76C90546" w:rsidR="007C0C37" w:rsidRPr="007C0C37" w:rsidRDefault="007C0C37" w:rsidP="007C0C37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Do rąk: </w:t>
      </w:r>
      <w:r w:rsidRPr="007C0C37">
        <w:rPr>
          <w:rFonts w:eastAsia="Times New Roman" w:cs="Times New Roman"/>
          <w:b/>
          <w:color w:val="auto"/>
          <w:sz w:val="20"/>
          <w:szCs w:val="20"/>
        </w:rPr>
        <w:t>„FUNDACJA EDUKACJI EUROPEJSKIEJ”</w:t>
      </w:r>
      <w:r w:rsidRPr="007C0C37">
        <w:rPr>
          <w:rFonts w:eastAsia="Times New Roman" w:cs="Times New Roman"/>
          <w:color w:val="auto"/>
          <w:sz w:val="20"/>
          <w:szCs w:val="20"/>
        </w:rPr>
        <w:t xml:space="preserve"> Adres: </w:t>
      </w:r>
      <w:r w:rsidRPr="007C0C37">
        <w:rPr>
          <w:rFonts w:eastAsia="Times New Roman" w:cs="Times New Roman"/>
          <w:b/>
          <w:color w:val="auto"/>
          <w:sz w:val="20"/>
          <w:szCs w:val="20"/>
        </w:rPr>
        <w:t>58-300 Wałbrzych</w:t>
      </w:r>
      <w:r w:rsidRPr="007C0C37">
        <w:rPr>
          <w:rFonts w:eastAsia="Times New Roman" w:cs="Times New Roman"/>
          <w:color w:val="auto"/>
          <w:sz w:val="20"/>
          <w:szCs w:val="20"/>
        </w:rPr>
        <w:t xml:space="preserve">, </w:t>
      </w:r>
      <w:r w:rsidRPr="007C0C37">
        <w:rPr>
          <w:rFonts w:eastAsia="Times New Roman" w:cs="Times New Roman"/>
          <w:b/>
          <w:color w:val="auto"/>
          <w:sz w:val="20"/>
          <w:szCs w:val="20"/>
        </w:rPr>
        <w:t xml:space="preserve">ul. </w:t>
      </w:r>
      <w:r w:rsidR="00830E6F">
        <w:rPr>
          <w:rFonts w:eastAsia="Times New Roman" w:cs="Times New Roman"/>
          <w:b/>
          <w:color w:val="auto"/>
          <w:sz w:val="20"/>
          <w:szCs w:val="20"/>
        </w:rPr>
        <w:t xml:space="preserve">Romana </w:t>
      </w:r>
      <w:r w:rsidRPr="007C0C37">
        <w:rPr>
          <w:rFonts w:eastAsia="Times New Roman" w:cs="Times New Roman"/>
          <w:b/>
          <w:color w:val="auto"/>
          <w:sz w:val="20"/>
          <w:szCs w:val="20"/>
        </w:rPr>
        <w:t>Dmowskiego 2/4</w:t>
      </w:r>
      <w:r w:rsidRPr="007C0C37">
        <w:rPr>
          <w:rFonts w:eastAsia="Times New Roman" w:cs="Times New Roman"/>
          <w:color w:val="auto"/>
          <w:sz w:val="20"/>
          <w:szCs w:val="20"/>
        </w:rPr>
        <w:t xml:space="preserve">, </w:t>
      </w:r>
    </w:p>
    <w:p w14:paraId="48FE8015" w14:textId="099E33BE" w:rsidR="007C0C37" w:rsidRPr="007C0C37" w:rsidRDefault="007C0C37" w:rsidP="007C0C37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>z zastrzeżeniem, że Strony mogą także doręczać oświadczenia, uzgodnienia, powiadomienia, żądania stron na adres: e-mail Zamawiającego: bozena@fee.org.pl i adres e-mail Wykonawcy: ……........................ Zamawiającego: 607-262-463. Wykonawcy: ............................. ze skutkiem na dzień wysłania poczty e-mail przez Strony pod warunkiem, że zo</w:t>
      </w:r>
      <w:r w:rsidR="00830E6F">
        <w:rPr>
          <w:rFonts w:eastAsia="Times New Roman" w:cs="Times New Roman"/>
          <w:color w:val="auto"/>
          <w:sz w:val="20"/>
          <w:szCs w:val="20"/>
        </w:rPr>
        <w:t>stanie ona wysłana do godziny 14</w:t>
      </w:r>
      <w:r w:rsidRPr="007C0C37">
        <w:rPr>
          <w:rFonts w:eastAsia="Times New Roman" w:cs="Times New Roman"/>
          <w:color w:val="auto"/>
          <w:sz w:val="20"/>
          <w:szCs w:val="20"/>
        </w:rPr>
        <w:t xml:space="preserve">.00 czasu polskiego </w:t>
      </w:r>
      <w:r w:rsidRPr="007C0C37">
        <w:rPr>
          <w:rFonts w:eastAsia="Times New Roman" w:cs="Times New Roman"/>
          <w:color w:val="auto"/>
          <w:sz w:val="20"/>
          <w:szCs w:val="20"/>
        </w:rPr>
        <w:br/>
        <w:t xml:space="preserve">w dniu roboczym i potwierdzona listem poleconym nadanym najpóźniej następnego dnia roboczego. </w:t>
      </w:r>
    </w:p>
    <w:p w14:paraId="3B3AD178" w14:textId="77777777" w:rsidR="009E2B3A" w:rsidRDefault="007C0C37" w:rsidP="009E2B3A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W przypadku nadania korespondencji na inny adres uważa się, że została ona doręczona z chwilą dostarczenia na adres wymieniony w ust. 2. </w:t>
      </w:r>
    </w:p>
    <w:p w14:paraId="66DCBA18" w14:textId="4DD68F0D" w:rsidR="009E2B3A" w:rsidRPr="009E2B3A" w:rsidRDefault="007C0C37" w:rsidP="009E2B3A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W sprawach nieuregulowanych niniejszą umową stosuje się przepisy kodeksu cywilnego i prawa zamówień publicznych. </w:t>
      </w:r>
    </w:p>
    <w:p w14:paraId="00545D7B" w14:textId="28B29A78" w:rsidR="009E2B3A" w:rsidRPr="009E2B3A" w:rsidRDefault="00263EA2" w:rsidP="009E2B3A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9E2B3A">
        <w:rPr>
          <w:rFonts w:eastAsia="Times New Roman" w:cs="Times New Roman"/>
          <w:color w:val="auto"/>
          <w:sz w:val="20"/>
          <w:szCs w:val="20"/>
        </w:rPr>
        <w:t>Zmiana Umowy wymaga formy pisemnej pod rygorem nieważności.</w:t>
      </w:r>
    </w:p>
    <w:p w14:paraId="79861A6A" w14:textId="39800BE0" w:rsidR="009E2B3A" w:rsidRPr="009E2B3A" w:rsidRDefault="007C0C37" w:rsidP="009E2B3A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Rozstrzyganie sporów wynikłych przy wykonywaniu niniejszej umowy strony zgodnie poddają Sądowi właściwemu miejscowo dla Zamawiającego. </w:t>
      </w:r>
    </w:p>
    <w:p w14:paraId="71BE1AC6" w14:textId="20FBDE26" w:rsidR="00263EA2" w:rsidRPr="009E2B3A" w:rsidRDefault="00263EA2" w:rsidP="009E2B3A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9E2B3A">
        <w:rPr>
          <w:rFonts w:eastAsia="Times New Roman" w:cs="Times New Roman"/>
          <w:color w:val="auto"/>
          <w:sz w:val="20"/>
          <w:szCs w:val="20"/>
        </w:rPr>
        <w:t>Zamawiający informuje Wykonawcę jako podmiotu uczestniczącego w Projekcie, o którym mowa w §1 pkt 1 o możliwości zgłoszenia Instytucji Zarządzającej, m.in. za pomocą anonimowego formularza kontaktowego dostępnego na stronie internetowej Programu, informacji o możliwości wystąpienia nadużycia finansowego, w tym konfliktu interesów i korupcji. Formularz kontaktowy zamieszczony jest także na stronie Zamawiającego w zakładce Nadużycia.</w:t>
      </w:r>
    </w:p>
    <w:p w14:paraId="1EC5558F" w14:textId="4EA381F9" w:rsidR="00263EA2" w:rsidRPr="00263EA2" w:rsidRDefault="00263EA2" w:rsidP="009E2B3A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263EA2">
        <w:rPr>
          <w:rFonts w:eastAsia="Times New Roman" w:cs="Times New Roman"/>
          <w:color w:val="auto"/>
          <w:sz w:val="20"/>
          <w:szCs w:val="20"/>
        </w:rPr>
        <w:t>Umowę sporządzano w dwóch jednobrzmiących egzemplarzach, po jednym dla każdej ze Stron.</w:t>
      </w:r>
    </w:p>
    <w:p w14:paraId="002ECE4C" w14:textId="0F341E2C" w:rsidR="00263EA2" w:rsidRPr="007C0C37" w:rsidRDefault="00263EA2" w:rsidP="009E2B3A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263EA2">
        <w:rPr>
          <w:rFonts w:eastAsia="Times New Roman" w:cs="Times New Roman"/>
          <w:color w:val="auto"/>
          <w:sz w:val="20"/>
          <w:szCs w:val="20"/>
        </w:rPr>
        <w:t>Integralną część Umowy stanowi Oferta Wykonawcy oraz Zapytanie ofertowe wraz z z</w:t>
      </w:r>
      <w:r w:rsidR="00692C0C">
        <w:rPr>
          <w:rFonts w:eastAsia="Times New Roman" w:cs="Times New Roman"/>
          <w:color w:val="auto"/>
          <w:sz w:val="20"/>
          <w:szCs w:val="20"/>
        </w:rPr>
        <w:t xml:space="preserve">ałącznikami postępowaniu nr </w:t>
      </w:r>
      <w:r w:rsidR="00692C0C" w:rsidRPr="00472745">
        <w:rPr>
          <w:rFonts w:eastAsia="Times New Roman" w:cs="Times New Roman"/>
          <w:b/>
          <w:bCs/>
          <w:color w:val="auto"/>
          <w:sz w:val="20"/>
          <w:szCs w:val="20"/>
        </w:rPr>
        <w:t>ZO/</w:t>
      </w:r>
      <w:r w:rsidR="00472745" w:rsidRPr="00472745">
        <w:rPr>
          <w:rFonts w:eastAsia="Times New Roman" w:cs="Times New Roman"/>
          <w:b/>
          <w:bCs/>
          <w:color w:val="auto"/>
          <w:sz w:val="20"/>
          <w:szCs w:val="20"/>
        </w:rPr>
        <w:t>1</w:t>
      </w:r>
      <w:r w:rsidR="00B54E6A">
        <w:rPr>
          <w:rFonts w:eastAsia="Times New Roman" w:cs="Times New Roman"/>
          <w:b/>
          <w:bCs/>
          <w:color w:val="auto"/>
          <w:sz w:val="20"/>
          <w:szCs w:val="20"/>
        </w:rPr>
        <w:t>2</w:t>
      </w:r>
      <w:r w:rsidRPr="00472745">
        <w:rPr>
          <w:rFonts w:eastAsia="Times New Roman" w:cs="Times New Roman"/>
          <w:b/>
          <w:bCs/>
          <w:color w:val="auto"/>
          <w:sz w:val="20"/>
          <w:szCs w:val="20"/>
        </w:rPr>
        <w:t>/WIZ3/</w:t>
      </w:r>
      <w:r w:rsidR="00B71832" w:rsidRPr="00472745">
        <w:rPr>
          <w:rFonts w:eastAsia="Times New Roman" w:cs="Times New Roman"/>
          <w:b/>
          <w:bCs/>
          <w:color w:val="auto"/>
          <w:sz w:val="20"/>
          <w:szCs w:val="20"/>
        </w:rPr>
        <w:t>8.1/</w:t>
      </w:r>
      <w:r w:rsidRPr="00472745">
        <w:rPr>
          <w:rFonts w:eastAsia="Times New Roman" w:cs="Times New Roman"/>
          <w:b/>
          <w:bCs/>
          <w:color w:val="auto"/>
          <w:sz w:val="20"/>
          <w:szCs w:val="20"/>
        </w:rPr>
        <w:t>I</w:t>
      </w:r>
      <w:r w:rsidR="00472745" w:rsidRPr="00472745">
        <w:rPr>
          <w:rFonts w:eastAsia="Times New Roman" w:cs="Times New Roman"/>
          <w:b/>
          <w:bCs/>
          <w:color w:val="auto"/>
          <w:sz w:val="20"/>
          <w:szCs w:val="20"/>
        </w:rPr>
        <w:t>V</w:t>
      </w:r>
      <w:r w:rsidRPr="00472745">
        <w:rPr>
          <w:rFonts w:eastAsia="Times New Roman" w:cs="Times New Roman"/>
          <w:b/>
          <w:bCs/>
          <w:color w:val="auto"/>
          <w:sz w:val="20"/>
          <w:szCs w:val="20"/>
        </w:rPr>
        <w:t>/2026.</w:t>
      </w:r>
    </w:p>
    <w:p w14:paraId="42F384DD" w14:textId="77777777" w:rsidR="007C0C37" w:rsidRPr="00263EA2" w:rsidRDefault="007C0C37" w:rsidP="007C04F3">
      <w:pPr>
        <w:tabs>
          <w:tab w:val="left" w:pos="4770"/>
          <w:tab w:val="center" w:pos="5102"/>
        </w:tabs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19574DBF" w14:textId="77777777" w:rsidR="007C04F3" w:rsidRPr="00263EA2" w:rsidRDefault="007C04F3" w:rsidP="007C04F3">
      <w:pPr>
        <w:spacing w:after="0" w:line="240" w:lineRule="auto"/>
        <w:ind w:left="0" w:firstLine="0"/>
        <w:rPr>
          <w:rFonts w:eastAsia="Times New Roman" w:cs="Times New Roman"/>
          <w:b/>
          <w:color w:val="auto"/>
          <w:sz w:val="20"/>
          <w:szCs w:val="20"/>
        </w:rPr>
      </w:pPr>
    </w:p>
    <w:p w14:paraId="151A5E50" w14:textId="77777777" w:rsidR="00263EA2" w:rsidRPr="00263EA2" w:rsidRDefault="00263EA2" w:rsidP="007C04F3">
      <w:pPr>
        <w:spacing w:after="0" w:line="240" w:lineRule="auto"/>
        <w:ind w:left="0" w:firstLine="0"/>
        <w:rPr>
          <w:rFonts w:eastAsia="Calibri" w:cs="Times New Roman"/>
          <w:b/>
          <w:color w:val="auto"/>
          <w:sz w:val="20"/>
          <w:szCs w:val="20"/>
          <w:lang w:eastAsia="en-US"/>
        </w:rPr>
      </w:pPr>
    </w:p>
    <w:p w14:paraId="454E61E4" w14:textId="77777777" w:rsidR="007C04F3" w:rsidRPr="00263EA2" w:rsidRDefault="007C04F3" w:rsidP="007C04F3">
      <w:pPr>
        <w:spacing w:after="0" w:line="240" w:lineRule="auto"/>
        <w:ind w:left="0" w:firstLine="708"/>
        <w:jc w:val="center"/>
        <w:rPr>
          <w:rFonts w:eastAsia="Calibri" w:cs="Times New Roman"/>
          <w:b/>
          <w:color w:val="auto"/>
          <w:sz w:val="20"/>
          <w:szCs w:val="20"/>
          <w:u w:val="single"/>
          <w:lang w:eastAsia="en-US"/>
        </w:rPr>
      </w:pP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>WYKONAWCA</w:t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  <w:t xml:space="preserve">ZAMAWIAJĄCY </w:t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</w:p>
    <w:p w14:paraId="1A10D9E1" w14:textId="77777777" w:rsidR="00263EA2" w:rsidRPr="00263EA2" w:rsidRDefault="00263EA2" w:rsidP="00263EA2">
      <w:pPr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</w:p>
    <w:p w14:paraId="2EDE5D29" w14:textId="77777777" w:rsidR="00263EA2" w:rsidRPr="00263EA2" w:rsidRDefault="00263EA2" w:rsidP="00263EA2">
      <w:pPr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</w:p>
    <w:p w14:paraId="6278CB08" w14:textId="13834AEF" w:rsidR="00263EA2" w:rsidRPr="00263EA2" w:rsidRDefault="00263EA2" w:rsidP="00263EA2">
      <w:pPr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  <w:r w:rsidRPr="00263EA2">
        <w:rPr>
          <w:rFonts w:eastAsia="Times New Roman" w:cs="Times New Roman"/>
          <w:color w:val="auto"/>
          <w:sz w:val="20"/>
          <w:szCs w:val="20"/>
        </w:rPr>
        <w:t>Akceptuję wzór umowy</w:t>
      </w:r>
    </w:p>
    <w:p w14:paraId="4F11CBBF" w14:textId="77777777" w:rsidR="00263EA2" w:rsidRPr="00263EA2" w:rsidRDefault="00263EA2" w:rsidP="00263EA2">
      <w:pPr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  <w:r w:rsidRPr="00263EA2">
        <w:rPr>
          <w:rFonts w:eastAsia="Times New Roman" w:cs="Times New Roman"/>
          <w:color w:val="auto"/>
          <w:sz w:val="20"/>
          <w:szCs w:val="20"/>
        </w:rPr>
        <w:t>....................................</w:t>
      </w:r>
    </w:p>
    <w:p w14:paraId="78C2300E" w14:textId="77777777" w:rsidR="00263EA2" w:rsidRPr="00263EA2" w:rsidRDefault="00263EA2" w:rsidP="00263EA2">
      <w:pPr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  <w:r w:rsidRPr="00263EA2">
        <w:rPr>
          <w:rFonts w:eastAsia="Times New Roman" w:cs="Times New Roman"/>
          <w:color w:val="auto"/>
          <w:sz w:val="20"/>
          <w:szCs w:val="20"/>
        </w:rPr>
        <w:t>data, podpis</w:t>
      </w:r>
    </w:p>
    <w:p w14:paraId="59750AF9" w14:textId="5CF0FED6" w:rsidR="00E45618" w:rsidRPr="00263EA2" w:rsidRDefault="00E45618" w:rsidP="007C04F3">
      <w:pPr>
        <w:rPr>
          <w:color w:val="auto"/>
          <w:sz w:val="20"/>
          <w:szCs w:val="20"/>
        </w:rPr>
      </w:pPr>
    </w:p>
    <w:sectPr w:rsidR="00E45618" w:rsidRPr="00263EA2" w:rsidSect="002F1D0E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2" w:right="720" w:bottom="720" w:left="720" w:header="121" w:footer="259" w:gutter="0"/>
      <w:pgNumType w:start="1"/>
      <w:cols w:space="708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DE9BE" w14:textId="77777777" w:rsidR="00F141F7" w:rsidRDefault="00F141F7" w:rsidP="00442525">
      <w:pPr>
        <w:spacing w:after="0" w:line="240" w:lineRule="auto"/>
      </w:pPr>
      <w:r>
        <w:separator/>
      </w:r>
    </w:p>
  </w:endnote>
  <w:endnote w:type="continuationSeparator" w:id="0">
    <w:p w14:paraId="08C26DB1" w14:textId="77777777" w:rsidR="00F141F7" w:rsidRDefault="00F141F7" w:rsidP="00442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EE"/>
    <w:family w:val="auto"/>
    <w:pitch w:val="variable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2938013"/>
      <w:docPartObj>
        <w:docPartGallery w:val="Page Numbers (Bottom of Page)"/>
        <w:docPartUnique/>
      </w:docPartObj>
    </w:sdtPr>
    <w:sdtEndPr/>
    <w:sdtContent>
      <w:p w14:paraId="6C2792B0" w14:textId="5C3EEB27" w:rsidR="007C5327" w:rsidRDefault="007C532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1F30">
          <w:rPr>
            <w:noProof/>
          </w:rPr>
          <w:t>3</w:t>
        </w:r>
        <w:r>
          <w:fldChar w:fldCharType="end"/>
        </w:r>
      </w:p>
    </w:sdtContent>
  </w:sdt>
  <w:p w14:paraId="6D9E4770" w14:textId="6058529E" w:rsidR="007C5327" w:rsidRDefault="00F96402">
    <w:pPr>
      <w:pStyle w:val="Stopka"/>
    </w:pPr>
    <w:r w:rsidRPr="007C04F3">
      <w:rPr>
        <w:rFonts w:cs="Open Sans"/>
        <w:noProof/>
        <w:color w:val="215868"/>
        <w:sz w:val="24"/>
        <w:szCs w:val="24"/>
        <w:shd w:val="clear" w:color="auto" w:fill="FFFFFF"/>
      </w:rPr>
      <w:drawing>
        <wp:inline distT="0" distB="0" distL="0" distR="0" wp14:anchorId="6B1BA76C" wp14:editId="21233FEE">
          <wp:extent cx="6644640" cy="891540"/>
          <wp:effectExtent l="0" t="0" r="3810" b="3810"/>
          <wp:docPr id="1852104347" name="Obraz 1852104347" descr="FEDDS-czarnobialy-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FEDDS-czarnobialy-pozi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4640" cy="891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EE511" w14:textId="5EF8FCFD" w:rsidR="00AD7FB7" w:rsidRDefault="001B14CA">
    <w:pPr>
      <w:pStyle w:val="Stopka"/>
    </w:pPr>
    <w:r w:rsidRPr="007C04F3">
      <w:rPr>
        <w:rFonts w:cs="Open Sans"/>
        <w:noProof/>
        <w:color w:val="215868"/>
        <w:sz w:val="24"/>
        <w:szCs w:val="24"/>
        <w:shd w:val="clear" w:color="auto" w:fill="FFFFFF"/>
      </w:rPr>
      <w:drawing>
        <wp:inline distT="0" distB="0" distL="0" distR="0" wp14:anchorId="28EA6175" wp14:editId="4F613347">
          <wp:extent cx="6644640" cy="891540"/>
          <wp:effectExtent l="0" t="0" r="3810" b="3810"/>
          <wp:docPr id="1852104350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4640" cy="891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61C086" w14:textId="52261D91" w:rsidR="00AD7FB7" w:rsidRPr="007C04F3" w:rsidRDefault="00AD7FB7">
    <w:pPr>
      <w:pStyle w:val="Stopka"/>
      <w:rPr>
        <w:color w:val="0D0D0D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E831D" w14:textId="77777777" w:rsidR="00F141F7" w:rsidRDefault="00F141F7" w:rsidP="00442525">
      <w:pPr>
        <w:spacing w:after="0" w:line="240" w:lineRule="auto"/>
      </w:pPr>
      <w:r>
        <w:separator/>
      </w:r>
    </w:p>
  </w:footnote>
  <w:footnote w:type="continuationSeparator" w:id="0">
    <w:p w14:paraId="4B231132" w14:textId="77777777" w:rsidR="00F141F7" w:rsidRDefault="00F141F7" w:rsidP="004425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15641" w14:textId="77777777" w:rsidR="00E45618" w:rsidRDefault="00E45618" w:rsidP="00E45618">
    <w:pPr>
      <w:pStyle w:val="Nagwek"/>
    </w:pPr>
    <w:r>
      <w:rPr>
        <w:noProof/>
      </w:rPr>
      <w:drawing>
        <wp:anchor distT="0" distB="0" distL="114300" distR="114300" simplePos="0" relativeHeight="251700224" behindDoc="0" locked="0" layoutInCell="1" allowOverlap="1" wp14:anchorId="6016D527" wp14:editId="66FC1554">
          <wp:simplePos x="0" y="0"/>
          <wp:positionH relativeFrom="margin">
            <wp:posOffset>6036310</wp:posOffset>
          </wp:positionH>
          <wp:positionV relativeFrom="paragraph">
            <wp:posOffset>-546735</wp:posOffset>
          </wp:positionV>
          <wp:extent cx="601286" cy="439200"/>
          <wp:effectExtent l="0" t="0" r="8890" b="0"/>
          <wp:wrapNone/>
          <wp:docPr id="1852104344" name="Obraz 185210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1286" cy="43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701248" behindDoc="0" locked="0" layoutInCell="1" allowOverlap="1" wp14:anchorId="6FCB2163" wp14:editId="5ECCC60E">
          <wp:simplePos x="0" y="0"/>
          <wp:positionH relativeFrom="margin">
            <wp:align>center</wp:align>
          </wp:positionH>
          <wp:positionV relativeFrom="paragraph">
            <wp:posOffset>-655955</wp:posOffset>
          </wp:positionV>
          <wp:extent cx="1883499" cy="673100"/>
          <wp:effectExtent l="0" t="0" r="2540" b="0"/>
          <wp:wrapNone/>
          <wp:docPr id="1852104345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3499" cy="673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noProof/>
        <w:sz w:val="24"/>
      </w:rPr>
      <w:drawing>
        <wp:anchor distT="0" distB="0" distL="114300" distR="114300" simplePos="0" relativeHeight="251699200" behindDoc="0" locked="0" layoutInCell="1" allowOverlap="1" wp14:anchorId="70D6E0EC" wp14:editId="7E7FB5C4">
          <wp:simplePos x="0" y="0"/>
          <wp:positionH relativeFrom="margin">
            <wp:posOffset>-140335</wp:posOffset>
          </wp:positionH>
          <wp:positionV relativeFrom="paragraph">
            <wp:posOffset>-661670</wp:posOffset>
          </wp:positionV>
          <wp:extent cx="886013" cy="736600"/>
          <wp:effectExtent l="0" t="0" r="9525" b="6350"/>
          <wp:wrapNone/>
          <wp:docPr id="1852104346" name="Obraz 18521043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3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6013" cy="736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5720" distB="45720" distL="114300" distR="114300" simplePos="0" relativeHeight="251698176" behindDoc="0" locked="0" layoutInCell="1" allowOverlap="1" wp14:anchorId="046D201C" wp14:editId="6975880B">
              <wp:simplePos x="0" y="0"/>
              <wp:positionH relativeFrom="margin">
                <wp:align>center</wp:align>
              </wp:positionH>
              <wp:positionV relativeFrom="paragraph">
                <wp:posOffset>-803171</wp:posOffset>
              </wp:positionV>
              <wp:extent cx="3321685" cy="427990"/>
              <wp:effectExtent l="0" t="0" r="0" b="0"/>
              <wp:wrapThrough wrapText="bothSides">
                <wp:wrapPolygon edited="0">
                  <wp:start x="3797" y="0"/>
                  <wp:lineTo x="3797" y="19736"/>
                  <wp:lineTo x="17719" y="19736"/>
                  <wp:lineTo x="17719" y="0"/>
                  <wp:lineTo x="3797" y="0"/>
                </wp:wrapPolygon>
              </wp:wrapThrough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21685" cy="4279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806577" w14:textId="77777777" w:rsidR="00E45618" w:rsidRDefault="00E45618" w:rsidP="00E45618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6D201C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0;margin-top:-63.25pt;width:261.55pt;height:33.7pt;z-index:251698176;visibility:visible;mso-wrap-style:non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" filled="f" stroked="f">
              <v:textbox style="mso-fit-shape-to-text:t">
                <w:txbxContent>
                  <w:p w14:paraId="34806577" w14:textId="77777777" w:rsidR="00E45618" w:rsidRDefault="00E45618" w:rsidP="00E45618">
                    <w:pPr>
                      <w:jc w:val="center"/>
                    </w:pPr>
                  </w:p>
                </w:txbxContent>
              </v:textbox>
              <w10:wrap type="through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Ind w:w="11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37"/>
      <w:gridCol w:w="3474"/>
      <w:gridCol w:w="3437"/>
    </w:tblGrid>
    <w:tr w:rsidR="002F1D0E" w14:paraId="4D20BAFD" w14:textId="77777777" w:rsidTr="002F1D0E">
      <w:trPr>
        <w:trHeight w:val="1273"/>
      </w:trPr>
      <w:tc>
        <w:tcPr>
          <w:tcW w:w="3485" w:type="dxa"/>
        </w:tcPr>
        <w:p w14:paraId="4D16737E" w14:textId="4BB844B9" w:rsidR="002F1D0E" w:rsidRDefault="002F1D0E">
          <w:pPr>
            <w:pStyle w:val="Nagwek"/>
            <w:ind w:left="0" w:firstLine="0"/>
          </w:pPr>
          <w:r>
            <w:rPr>
              <w:rFonts w:ascii="Times New Roman" w:eastAsia="Times New Roman" w:hAnsi="Times New Roman" w:cs="Times New Roman"/>
              <w:noProof/>
              <w:sz w:val="24"/>
            </w:rPr>
            <w:drawing>
              <wp:anchor distT="0" distB="0" distL="114300" distR="114300" simplePos="0" relativeHeight="251692032" behindDoc="0" locked="0" layoutInCell="1" allowOverlap="1" wp14:anchorId="6575559F" wp14:editId="6D814B1B">
                <wp:simplePos x="0" y="0"/>
                <wp:positionH relativeFrom="margin">
                  <wp:posOffset>487680</wp:posOffset>
                </wp:positionH>
                <wp:positionV relativeFrom="paragraph">
                  <wp:posOffset>69850</wp:posOffset>
                </wp:positionV>
                <wp:extent cx="886013" cy="736600"/>
                <wp:effectExtent l="0" t="0" r="9525" b="6350"/>
                <wp:wrapNone/>
                <wp:docPr id="1852104349" name="Obraz 18521043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"/>
                        <pic:cNvPicPr/>
                      </pic:nvPicPr>
                      <pic:blipFill>
                        <a:blip r:embed="rId1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6013" cy="736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85" w:type="dxa"/>
        </w:tcPr>
        <w:p w14:paraId="7E8FC799" w14:textId="77777777" w:rsidR="002F1D0E" w:rsidRDefault="002F1D0E">
          <w:pPr>
            <w:pStyle w:val="Nagwek"/>
            <w:ind w:left="0" w:firstLine="0"/>
          </w:pPr>
        </w:p>
        <w:p w14:paraId="3FB18205" w14:textId="6A25D8A2" w:rsidR="002F1D0E" w:rsidRDefault="002F1D0E" w:rsidP="002F1D0E">
          <w:pPr>
            <w:pStyle w:val="Nagwek"/>
            <w:ind w:left="0" w:firstLine="0"/>
            <w:jc w:val="center"/>
          </w:pPr>
          <w:r w:rsidRPr="002F1D0E">
            <w:rPr>
              <w:noProof/>
            </w:rPr>
            <w:drawing>
              <wp:inline distT="0" distB="0" distL="0" distR="0" wp14:anchorId="6B6AAB3A" wp14:editId="7E3CC8DC">
                <wp:extent cx="1618955" cy="704606"/>
                <wp:effectExtent l="0" t="0" r="635" b="635"/>
                <wp:docPr id="1852104351" name="Obraz 1852104351" descr="\\10.1.2.5\wspólny\!!!DZIAL_REALIZACJI_PROJEKTOW\!REALIZOWANE\FEDS_8_3_WIZ3\Z0_Promocja\Logo\wiz2bw_8.3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\\10.1.2.5\wspólny\!!!DZIAL_REALIZACJI_PROJEKTOW\!REALIZOWANE\FEDS_8_3_WIZ3\Z0_Promocja\Logo\wiz2bw_8.3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19605" cy="7484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7D5D395" w14:textId="77777777" w:rsidR="002F1D0E" w:rsidRDefault="002F1D0E">
          <w:pPr>
            <w:pStyle w:val="Nagwek"/>
            <w:ind w:left="0" w:firstLine="0"/>
          </w:pPr>
        </w:p>
        <w:p w14:paraId="71598575" w14:textId="77777777" w:rsidR="002F1D0E" w:rsidRDefault="002F1D0E">
          <w:pPr>
            <w:pStyle w:val="Nagwek"/>
            <w:ind w:left="0" w:firstLine="0"/>
          </w:pPr>
        </w:p>
      </w:tc>
      <w:tc>
        <w:tcPr>
          <w:tcW w:w="3486" w:type="dxa"/>
        </w:tcPr>
        <w:p w14:paraId="1261CDCC" w14:textId="61471E53" w:rsidR="002F1D0E" w:rsidRDefault="002F1D0E">
          <w:pPr>
            <w:pStyle w:val="Nagwek"/>
            <w:ind w:left="0" w:firstLine="0"/>
          </w:pPr>
          <w:r>
            <w:rPr>
              <w:noProof/>
            </w:rPr>
            <w:drawing>
              <wp:anchor distT="0" distB="0" distL="114300" distR="114300" simplePos="0" relativeHeight="251694080" behindDoc="0" locked="0" layoutInCell="1" allowOverlap="1" wp14:anchorId="771616B6" wp14:editId="6ADBFA04">
                <wp:simplePos x="0" y="0"/>
                <wp:positionH relativeFrom="margin">
                  <wp:posOffset>741679</wp:posOffset>
                </wp:positionH>
                <wp:positionV relativeFrom="paragraph">
                  <wp:posOffset>197485</wp:posOffset>
                </wp:positionV>
                <wp:extent cx="686783" cy="501650"/>
                <wp:effectExtent l="0" t="0" r="0" b="0"/>
                <wp:wrapNone/>
                <wp:docPr id="1852104348" name="Obraz 18521043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5"/>
                        <pic:cNvPicPr/>
                      </pic:nvPicPr>
                      <pic:blipFill>
                        <a:blip r:embed="rId3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9090" cy="5033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9BFFC7B" w14:textId="6E52587A" w:rsidR="00AD7FB7" w:rsidRDefault="00AE0127" w:rsidP="002F1D0E">
    <w:pPr>
      <w:pStyle w:val="Nagwek"/>
      <w:ind w:left="0" w:firstLine="0"/>
    </w:pPr>
    <w:r>
      <w:rPr>
        <w:noProof/>
      </w:rPr>
      <mc:AlternateContent>
        <mc:Choice Requires="wps">
          <w:drawing>
            <wp:anchor distT="45720" distB="45720" distL="114300" distR="114300" simplePos="0" relativeHeight="251684864" behindDoc="0" locked="0" layoutInCell="1" allowOverlap="1" wp14:anchorId="34F06316" wp14:editId="2BE63A9B">
              <wp:simplePos x="0" y="0"/>
              <wp:positionH relativeFrom="margin">
                <wp:align>center</wp:align>
              </wp:positionH>
              <wp:positionV relativeFrom="paragraph">
                <wp:posOffset>-803171</wp:posOffset>
              </wp:positionV>
              <wp:extent cx="3321685" cy="427990"/>
              <wp:effectExtent l="0" t="0" r="0" b="0"/>
              <wp:wrapThrough wrapText="bothSides">
                <wp:wrapPolygon edited="0">
                  <wp:start x="3797" y="0"/>
                  <wp:lineTo x="3797" y="19736"/>
                  <wp:lineTo x="17719" y="19736"/>
                  <wp:lineTo x="17719" y="0"/>
                  <wp:lineTo x="3797" y="0"/>
                </wp:wrapPolygon>
              </wp:wrapThrough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21685" cy="4279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20F6661" w14:textId="12ECE9EF" w:rsidR="00AE0127" w:rsidRDefault="00AE0127" w:rsidP="00AE0127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F0631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0;margin-top:-63.25pt;width:261.55pt;height:33.7pt;z-index:251684864;visibility:visible;mso-wrap-style:non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" filled="f" stroked="f">
              <v:textbox style="mso-fit-shape-to-text:t">
                <w:txbxContent>
                  <w:p w14:paraId="120F6661" w14:textId="12ECE9EF" w:rsidR="00AE0127" w:rsidRDefault="00AE0127" w:rsidP="00AE0127">
                    <w:pPr>
                      <w:jc w:val="center"/>
                    </w:pPr>
                  </w:p>
                </w:txbxContent>
              </v:textbox>
              <w10:wrap type="through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2" w15:restartNumberingAfterBreak="0">
    <w:nsid w:val="00000005"/>
    <w:multiLevelType w:val="multilevel"/>
    <w:tmpl w:val="00000005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3" w15:restartNumberingAfterBreak="0">
    <w:nsid w:val="04962348"/>
    <w:multiLevelType w:val="hybridMultilevel"/>
    <w:tmpl w:val="A830B45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B5573EA"/>
    <w:multiLevelType w:val="hybridMultilevel"/>
    <w:tmpl w:val="38D6BE8A"/>
    <w:lvl w:ilvl="0" w:tplc="2794CC06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5D502D5A">
      <w:start w:val="1"/>
      <w:numFmt w:val="decimal"/>
      <w:lvlText w:val="%2."/>
      <w:lvlJc w:val="left"/>
      <w:pPr>
        <w:tabs>
          <w:tab w:val="num" w:pos="512"/>
        </w:tabs>
        <w:ind w:left="512" w:hanging="360"/>
      </w:pPr>
    </w:lvl>
    <w:lvl w:ilvl="2" w:tplc="3452B71A">
      <w:start w:val="1"/>
      <w:numFmt w:val="decimal"/>
      <w:lvlText w:val="%3."/>
      <w:lvlJc w:val="left"/>
      <w:pPr>
        <w:tabs>
          <w:tab w:val="num" w:pos="1232"/>
        </w:tabs>
        <w:ind w:left="1232" w:hanging="360"/>
      </w:pPr>
    </w:lvl>
    <w:lvl w:ilvl="3" w:tplc="D9EA90CE">
      <w:start w:val="1"/>
      <w:numFmt w:val="decimal"/>
      <w:lvlText w:val="%4."/>
      <w:lvlJc w:val="left"/>
      <w:pPr>
        <w:tabs>
          <w:tab w:val="num" w:pos="1952"/>
        </w:tabs>
        <w:ind w:left="1952" w:hanging="360"/>
      </w:pPr>
    </w:lvl>
    <w:lvl w:ilvl="4" w:tplc="CCE4BCCC">
      <w:start w:val="1"/>
      <w:numFmt w:val="decimal"/>
      <w:lvlText w:val="%5."/>
      <w:lvlJc w:val="left"/>
      <w:pPr>
        <w:tabs>
          <w:tab w:val="num" w:pos="2672"/>
        </w:tabs>
        <w:ind w:left="2672" w:hanging="360"/>
      </w:pPr>
    </w:lvl>
    <w:lvl w:ilvl="5" w:tplc="7A6C119E">
      <w:start w:val="1"/>
      <w:numFmt w:val="decimal"/>
      <w:lvlText w:val="%6."/>
      <w:lvlJc w:val="left"/>
      <w:pPr>
        <w:tabs>
          <w:tab w:val="num" w:pos="3392"/>
        </w:tabs>
        <w:ind w:left="3392" w:hanging="360"/>
      </w:pPr>
    </w:lvl>
    <w:lvl w:ilvl="6" w:tplc="2E0C02F8">
      <w:start w:val="1"/>
      <w:numFmt w:val="decimal"/>
      <w:lvlText w:val="%7."/>
      <w:lvlJc w:val="left"/>
      <w:pPr>
        <w:tabs>
          <w:tab w:val="num" w:pos="4112"/>
        </w:tabs>
        <w:ind w:left="4112" w:hanging="360"/>
      </w:pPr>
    </w:lvl>
    <w:lvl w:ilvl="7" w:tplc="64CC41FA">
      <w:start w:val="1"/>
      <w:numFmt w:val="decimal"/>
      <w:lvlText w:val="%8."/>
      <w:lvlJc w:val="left"/>
      <w:pPr>
        <w:tabs>
          <w:tab w:val="num" w:pos="4832"/>
        </w:tabs>
        <w:ind w:left="4832" w:hanging="360"/>
      </w:pPr>
    </w:lvl>
    <w:lvl w:ilvl="8" w:tplc="823A7216">
      <w:start w:val="1"/>
      <w:numFmt w:val="decimal"/>
      <w:lvlText w:val="%9."/>
      <w:lvlJc w:val="left"/>
      <w:pPr>
        <w:tabs>
          <w:tab w:val="num" w:pos="5552"/>
        </w:tabs>
        <w:ind w:left="5552" w:hanging="360"/>
      </w:pPr>
    </w:lvl>
  </w:abstractNum>
  <w:abstractNum w:abstractNumId="5" w15:restartNumberingAfterBreak="0">
    <w:nsid w:val="1AE743F6"/>
    <w:multiLevelType w:val="hybridMultilevel"/>
    <w:tmpl w:val="BFCA5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F4488"/>
    <w:multiLevelType w:val="hybridMultilevel"/>
    <w:tmpl w:val="90F20EC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E8475E1"/>
    <w:multiLevelType w:val="hybridMultilevel"/>
    <w:tmpl w:val="3E5EFF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BD0DE3"/>
    <w:multiLevelType w:val="hybridMultilevel"/>
    <w:tmpl w:val="F8DA52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201476D"/>
    <w:multiLevelType w:val="hybridMultilevel"/>
    <w:tmpl w:val="DB62C32E"/>
    <w:lvl w:ilvl="0" w:tplc="27428B34">
      <w:start w:val="1"/>
      <w:numFmt w:val="lowerLetter"/>
      <w:lvlText w:val="%1)"/>
      <w:lvlJc w:val="left"/>
      <w:pPr>
        <w:ind w:left="1067" w:hanging="360"/>
      </w:pPr>
    </w:lvl>
    <w:lvl w:ilvl="1" w:tplc="04150019">
      <w:start w:val="1"/>
      <w:numFmt w:val="lowerLetter"/>
      <w:lvlText w:val="%2."/>
      <w:lvlJc w:val="left"/>
      <w:pPr>
        <w:ind w:left="1787" w:hanging="360"/>
      </w:pPr>
    </w:lvl>
    <w:lvl w:ilvl="2" w:tplc="0415001B">
      <w:start w:val="1"/>
      <w:numFmt w:val="lowerRoman"/>
      <w:lvlText w:val="%3."/>
      <w:lvlJc w:val="right"/>
      <w:pPr>
        <w:ind w:left="2507" w:hanging="180"/>
      </w:pPr>
    </w:lvl>
    <w:lvl w:ilvl="3" w:tplc="0415000F">
      <w:start w:val="1"/>
      <w:numFmt w:val="decimal"/>
      <w:lvlText w:val="%4."/>
      <w:lvlJc w:val="left"/>
      <w:pPr>
        <w:ind w:left="3227" w:hanging="360"/>
      </w:pPr>
    </w:lvl>
    <w:lvl w:ilvl="4" w:tplc="04150019">
      <w:start w:val="1"/>
      <w:numFmt w:val="lowerLetter"/>
      <w:lvlText w:val="%5."/>
      <w:lvlJc w:val="left"/>
      <w:pPr>
        <w:ind w:left="3947" w:hanging="360"/>
      </w:pPr>
    </w:lvl>
    <w:lvl w:ilvl="5" w:tplc="0415001B">
      <w:start w:val="1"/>
      <w:numFmt w:val="lowerRoman"/>
      <w:lvlText w:val="%6."/>
      <w:lvlJc w:val="right"/>
      <w:pPr>
        <w:ind w:left="4667" w:hanging="180"/>
      </w:pPr>
    </w:lvl>
    <w:lvl w:ilvl="6" w:tplc="0415000F">
      <w:start w:val="1"/>
      <w:numFmt w:val="decimal"/>
      <w:lvlText w:val="%7."/>
      <w:lvlJc w:val="left"/>
      <w:pPr>
        <w:ind w:left="5387" w:hanging="360"/>
      </w:pPr>
    </w:lvl>
    <w:lvl w:ilvl="7" w:tplc="04150019">
      <w:start w:val="1"/>
      <w:numFmt w:val="lowerLetter"/>
      <w:lvlText w:val="%8."/>
      <w:lvlJc w:val="left"/>
      <w:pPr>
        <w:ind w:left="6107" w:hanging="360"/>
      </w:pPr>
    </w:lvl>
    <w:lvl w:ilvl="8" w:tplc="0415001B">
      <w:start w:val="1"/>
      <w:numFmt w:val="lowerRoman"/>
      <w:lvlText w:val="%9."/>
      <w:lvlJc w:val="right"/>
      <w:pPr>
        <w:ind w:left="6827" w:hanging="180"/>
      </w:pPr>
    </w:lvl>
  </w:abstractNum>
  <w:abstractNum w:abstractNumId="10" w15:restartNumberingAfterBreak="0">
    <w:nsid w:val="22625302"/>
    <w:multiLevelType w:val="hybridMultilevel"/>
    <w:tmpl w:val="46C8B642"/>
    <w:lvl w:ilvl="0" w:tplc="2876A13E">
      <w:start w:val="5"/>
      <w:numFmt w:val="decimal"/>
      <w:lvlText w:val="%1"/>
      <w:lvlJc w:val="left"/>
      <w:pPr>
        <w:ind w:left="4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1" w15:restartNumberingAfterBreak="0">
    <w:nsid w:val="2CE87B61"/>
    <w:multiLevelType w:val="hybridMultilevel"/>
    <w:tmpl w:val="A03A41A6"/>
    <w:lvl w:ilvl="0" w:tplc="0F64AC9C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F03124"/>
    <w:multiLevelType w:val="multilevel"/>
    <w:tmpl w:val="CB946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D6A7959"/>
    <w:multiLevelType w:val="hybridMultilevel"/>
    <w:tmpl w:val="95068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11">
      <w:start w:val="1"/>
      <w:numFmt w:val="decimal"/>
      <w:lvlText w:val="%7)"/>
      <w:lvlJc w:val="left"/>
      <w:pPr>
        <w:ind w:left="72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BD07C0"/>
    <w:multiLevelType w:val="multilevel"/>
    <w:tmpl w:val="F7D64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6A51DD3"/>
    <w:multiLevelType w:val="multilevel"/>
    <w:tmpl w:val="C71AC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83E654A"/>
    <w:multiLevelType w:val="multilevel"/>
    <w:tmpl w:val="2D02F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8A964BB"/>
    <w:multiLevelType w:val="hybridMultilevel"/>
    <w:tmpl w:val="621C50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3D52E5"/>
    <w:multiLevelType w:val="hybridMultilevel"/>
    <w:tmpl w:val="C04EEF84"/>
    <w:lvl w:ilvl="0" w:tplc="04150017">
      <w:start w:val="1"/>
      <w:numFmt w:val="lowerLetter"/>
      <w:lvlText w:val="%1)"/>
      <w:lvlJc w:val="left"/>
      <w:pPr>
        <w:ind w:left="28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567" w:hanging="360"/>
      </w:pPr>
    </w:lvl>
    <w:lvl w:ilvl="2" w:tplc="0415001B" w:tentative="1">
      <w:start w:val="1"/>
      <w:numFmt w:val="lowerRoman"/>
      <w:lvlText w:val="%3."/>
      <w:lvlJc w:val="right"/>
      <w:pPr>
        <w:ind w:left="4287" w:hanging="180"/>
      </w:pPr>
    </w:lvl>
    <w:lvl w:ilvl="3" w:tplc="0415000F" w:tentative="1">
      <w:start w:val="1"/>
      <w:numFmt w:val="decimal"/>
      <w:lvlText w:val="%4."/>
      <w:lvlJc w:val="left"/>
      <w:pPr>
        <w:ind w:left="5007" w:hanging="360"/>
      </w:pPr>
    </w:lvl>
    <w:lvl w:ilvl="4" w:tplc="04150019" w:tentative="1">
      <w:start w:val="1"/>
      <w:numFmt w:val="lowerLetter"/>
      <w:lvlText w:val="%5."/>
      <w:lvlJc w:val="left"/>
      <w:pPr>
        <w:ind w:left="5727" w:hanging="360"/>
      </w:pPr>
    </w:lvl>
    <w:lvl w:ilvl="5" w:tplc="0415001B" w:tentative="1">
      <w:start w:val="1"/>
      <w:numFmt w:val="lowerRoman"/>
      <w:lvlText w:val="%6."/>
      <w:lvlJc w:val="right"/>
      <w:pPr>
        <w:ind w:left="6447" w:hanging="180"/>
      </w:pPr>
    </w:lvl>
    <w:lvl w:ilvl="6" w:tplc="0415000F" w:tentative="1">
      <w:start w:val="1"/>
      <w:numFmt w:val="decimal"/>
      <w:lvlText w:val="%7."/>
      <w:lvlJc w:val="left"/>
      <w:pPr>
        <w:ind w:left="7167" w:hanging="360"/>
      </w:pPr>
    </w:lvl>
    <w:lvl w:ilvl="7" w:tplc="04150019" w:tentative="1">
      <w:start w:val="1"/>
      <w:numFmt w:val="lowerLetter"/>
      <w:lvlText w:val="%8."/>
      <w:lvlJc w:val="left"/>
      <w:pPr>
        <w:ind w:left="7887" w:hanging="360"/>
      </w:pPr>
    </w:lvl>
    <w:lvl w:ilvl="8" w:tplc="0415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9" w15:restartNumberingAfterBreak="0">
    <w:nsid w:val="46BB44AB"/>
    <w:multiLevelType w:val="hybridMultilevel"/>
    <w:tmpl w:val="17E4F684"/>
    <w:lvl w:ilvl="0" w:tplc="CD8646AE">
      <w:start w:val="5"/>
      <w:numFmt w:val="decimal"/>
      <w:lvlText w:val="%1"/>
      <w:lvlJc w:val="left"/>
      <w:pPr>
        <w:ind w:left="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20" w15:restartNumberingAfterBreak="0">
    <w:nsid w:val="49435EA7"/>
    <w:multiLevelType w:val="multilevel"/>
    <w:tmpl w:val="CD4A1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B9B40B2"/>
    <w:multiLevelType w:val="hybridMultilevel"/>
    <w:tmpl w:val="477E209E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51D2346C"/>
    <w:multiLevelType w:val="hybridMultilevel"/>
    <w:tmpl w:val="7C86A9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4F6A12"/>
    <w:multiLevelType w:val="hybridMultilevel"/>
    <w:tmpl w:val="2AE02F4A"/>
    <w:lvl w:ilvl="0" w:tplc="BB32264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B62978"/>
    <w:multiLevelType w:val="hybridMultilevel"/>
    <w:tmpl w:val="C88089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27176C"/>
    <w:multiLevelType w:val="hybridMultilevel"/>
    <w:tmpl w:val="703ADC6C"/>
    <w:lvl w:ilvl="0" w:tplc="332CAC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A40BD9"/>
    <w:multiLevelType w:val="hybridMultilevel"/>
    <w:tmpl w:val="4BC8B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5B0D14"/>
    <w:multiLevelType w:val="multilevel"/>
    <w:tmpl w:val="1ACC677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5F3E0873"/>
    <w:multiLevelType w:val="hybridMultilevel"/>
    <w:tmpl w:val="84287C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4D6256A"/>
    <w:multiLevelType w:val="hybridMultilevel"/>
    <w:tmpl w:val="55843C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446D72"/>
    <w:multiLevelType w:val="hybridMultilevel"/>
    <w:tmpl w:val="D9FC251A"/>
    <w:lvl w:ilvl="0" w:tplc="9D24FC18">
      <w:start w:val="1"/>
      <w:numFmt w:val="decimal"/>
      <w:lvlText w:val="%1."/>
      <w:lvlJc w:val="left"/>
      <w:pPr>
        <w:ind w:left="468" w:hanging="360"/>
      </w:pPr>
      <w:rPr>
        <w:rFonts w:cs="Century Gothic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31" w15:restartNumberingAfterBreak="0">
    <w:nsid w:val="68140D74"/>
    <w:multiLevelType w:val="multilevel"/>
    <w:tmpl w:val="A4189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BE570E2"/>
    <w:multiLevelType w:val="multilevel"/>
    <w:tmpl w:val="CA1E8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45062A2"/>
    <w:multiLevelType w:val="hybridMultilevel"/>
    <w:tmpl w:val="DECCD6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511E69"/>
    <w:multiLevelType w:val="multilevel"/>
    <w:tmpl w:val="B46C2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D97650D"/>
    <w:multiLevelType w:val="hybridMultilevel"/>
    <w:tmpl w:val="16EE0186"/>
    <w:lvl w:ilvl="0" w:tplc="BB32264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34021952">
    <w:abstractNumId w:val="30"/>
  </w:num>
  <w:num w:numId="2" w16cid:durableId="256791206">
    <w:abstractNumId w:val="10"/>
  </w:num>
  <w:num w:numId="3" w16cid:durableId="1031302152">
    <w:abstractNumId w:val="19"/>
  </w:num>
  <w:num w:numId="4" w16cid:durableId="16407207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48997138">
    <w:abstractNumId w:val="15"/>
  </w:num>
  <w:num w:numId="6" w16cid:durableId="1596594861">
    <w:abstractNumId w:val="20"/>
  </w:num>
  <w:num w:numId="7" w16cid:durableId="2083940736">
    <w:abstractNumId w:val="14"/>
  </w:num>
  <w:num w:numId="8" w16cid:durableId="961229092">
    <w:abstractNumId w:val="34"/>
  </w:num>
  <w:num w:numId="9" w16cid:durableId="1471091672">
    <w:abstractNumId w:val="32"/>
  </w:num>
  <w:num w:numId="10" w16cid:durableId="1346859628">
    <w:abstractNumId w:val="16"/>
  </w:num>
  <w:num w:numId="11" w16cid:durableId="625042206">
    <w:abstractNumId w:val="12"/>
  </w:num>
  <w:num w:numId="12" w16cid:durableId="78404790">
    <w:abstractNumId w:val="31"/>
  </w:num>
  <w:num w:numId="13" w16cid:durableId="1525366402">
    <w:abstractNumId w:val="21"/>
  </w:num>
  <w:num w:numId="14" w16cid:durableId="49812658">
    <w:abstractNumId w:val="0"/>
  </w:num>
  <w:num w:numId="15" w16cid:durableId="240676785">
    <w:abstractNumId w:val="1"/>
  </w:num>
  <w:num w:numId="16" w16cid:durableId="1939173450">
    <w:abstractNumId w:val="2"/>
  </w:num>
  <w:num w:numId="17" w16cid:durableId="1790098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2521808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4085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2798450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307151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1455860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503026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8517157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04154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931958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4556373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080236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4643780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47002498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0611438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0154997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1610785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00106908">
    <w:abstractNumId w:val="25"/>
  </w:num>
  <w:num w:numId="35" w16cid:durableId="20240738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1238449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D9D"/>
    <w:rsid w:val="00006445"/>
    <w:rsid w:val="0001664E"/>
    <w:rsid w:val="00026706"/>
    <w:rsid w:val="00050D9D"/>
    <w:rsid w:val="00054C7D"/>
    <w:rsid w:val="000A65A4"/>
    <w:rsid w:val="000D1650"/>
    <w:rsid w:val="001106FD"/>
    <w:rsid w:val="00166626"/>
    <w:rsid w:val="001A54D2"/>
    <w:rsid w:val="001B14CA"/>
    <w:rsid w:val="001B30C8"/>
    <w:rsid w:val="001F1EC6"/>
    <w:rsid w:val="002205FD"/>
    <w:rsid w:val="00240780"/>
    <w:rsid w:val="00263EA2"/>
    <w:rsid w:val="00270698"/>
    <w:rsid w:val="00271CCC"/>
    <w:rsid w:val="00275D79"/>
    <w:rsid w:val="002F1D0E"/>
    <w:rsid w:val="0030444F"/>
    <w:rsid w:val="0031265F"/>
    <w:rsid w:val="00331FD8"/>
    <w:rsid w:val="0035508E"/>
    <w:rsid w:val="00383B71"/>
    <w:rsid w:val="0039487D"/>
    <w:rsid w:val="003A5D32"/>
    <w:rsid w:val="003C2B93"/>
    <w:rsid w:val="004052DC"/>
    <w:rsid w:val="00442525"/>
    <w:rsid w:val="00447EB5"/>
    <w:rsid w:val="004527C9"/>
    <w:rsid w:val="00472745"/>
    <w:rsid w:val="00475FD2"/>
    <w:rsid w:val="004800CD"/>
    <w:rsid w:val="00494C5D"/>
    <w:rsid w:val="004F4930"/>
    <w:rsid w:val="005613FF"/>
    <w:rsid w:val="00595C4D"/>
    <w:rsid w:val="00595D33"/>
    <w:rsid w:val="005B77FD"/>
    <w:rsid w:val="005C196F"/>
    <w:rsid w:val="005C2132"/>
    <w:rsid w:val="006019BE"/>
    <w:rsid w:val="00620EDF"/>
    <w:rsid w:val="00646209"/>
    <w:rsid w:val="00671F30"/>
    <w:rsid w:val="006826F0"/>
    <w:rsid w:val="006869A1"/>
    <w:rsid w:val="00692C0C"/>
    <w:rsid w:val="006A329D"/>
    <w:rsid w:val="006E6731"/>
    <w:rsid w:val="00736EC2"/>
    <w:rsid w:val="007472A5"/>
    <w:rsid w:val="00753B4F"/>
    <w:rsid w:val="00780EBA"/>
    <w:rsid w:val="00795BF3"/>
    <w:rsid w:val="007B5E7C"/>
    <w:rsid w:val="007C04F3"/>
    <w:rsid w:val="007C0C37"/>
    <w:rsid w:val="007C3DBE"/>
    <w:rsid w:val="007C5327"/>
    <w:rsid w:val="00830E6F"/>
    <w:rsid w:val="008441AC"/>
    <w:rsid w:val="008531D2"/>
    <w:rsid w:val="00882EF0"/>
    <w:rsid w:val="008A5B05"/>
    <w:rsid w:val="008B562A"/>
    <w:rsid w:val="008D0805"/>
    <w:rsid w:val="008E072F"/>
    <w:rsid w:val="008E2F1E"/>
    <w:rsid w:val="00923013"/>
    <w:rsid w:val="00942F3F"/>
    <w:rsid w:val="00945061"/>
    <w:rsid w:val="0098794E"/>
    <w:rsid w:val="009A2890"/>
    <w:rsid w:val="009A6E03"/>
    <w:rsid w:val="009E2B3A"/>
    <w:rsid w:val="00A00520"/>
    <w:rsid w:val="00A45D5F"/>
    <w:rsid w:val="00AC2D44"/>
    <w:rsid w:val="00AD7796"/>
    <w:rsid w:val="00AD7FB7"/>
    <w:rsid w:val="00AE0127"/>
    <w:rsid w:val="00B30A86"/>
    <w:rsid w:val="00B4043F"/>
    <w:rsid w:val="00B4747D"/>
    <w:rsid w:val="00B54E6A"/>
    <w:rsid w:val="00B57DCD"/>
    <w:rsid w:val="00B71832"/>
    <w:rsid w:val="00B72022"/>
    <w:rsid w:val="00B90FCD"/>
    <w:rsid w:val="00B91F3F"/>
    <w:rsid w:val="00B96522"/>
    <w:rsid w:val="00BC0D8F"/>
    <w:rsid w:val="00BC73A2"/>
    <w:rsid w:val="00BD705E"/>
    <w:rsid w:val="00C41DAD"/>
    <w:rsid w:val="00CB7356"/>
    <w:rsid w:val="00CF0017"/>
    <w:rsid w:val="00CF04B2"/>
    <w:rsid w:val="00CF4DA2"/>
    <w:rsid w:val="00D11852"/>
    <w:rsid w:val="00D15689"/>
    <w:rsid w:val="00D24A85"/>
    <w:rsid w:val="00D254B5"/>
    <w:rsid w:val="00D27425"/>
    <w:rsid w:val="00D31559"/>
    <w:rsid w:val="00D46662"/>
    <w:rsid w:val="00D7361A"/>
    <w:rsid w:val="00D808FC"/>
    <w:rsid w:val="00D97986"/>
    <w:rsid w:val="00DE325F"/>
    <w:rsid w:val="00E35792"/>
    <w:rsid w:val="00E45618"/>
    <w:rsid w:val="00E47558"/>
    <w:rsid w:val="00EC23F7"/>
    <w:rsid w:val="00ED6776"/>
    <w:rsid w:val="00EF1E5B"/>
    <w:rsid w:val="00EF5AA1"/>
    <w:rsid w:val="00F141F7"/>
    <w:rsid w:val="00F33E67"/>
    <w:rsid w:val="00F34FED"/>
    <w:rsid w:val="00F42B82"/>
    <w:rsid w:val="00F42F59"/>
    <w:rsid w:val="00F72FDB"/>
    <w:rsid w:val="00F82907"/>
    <w:rsid w:val="00F85176"/>
    <w:rsid w:val="00F96402"/>
    <w:rsid w:val="00FA66D3"/>
    <w:rsid w:val="00FB48C6"/>
    <w:rsid w:val="00FE2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6F0B92"/>
  <w15:docId w15:val="{FB66541E-1654-4B55-98DA-B5161CB60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7" w:line="249" w:lineRule="auto"/>
      <w:ind w:left="118" w:hanging="10"/>
    </w:pPr>
    <w:rPr>
      <w:rFonts w:ascii="Century Gothic" w:eastAsia="Century Gothic" w:hAnsi="Century Gothic" w:cs="Century Gothic"/>
      <w:color w:val="000000"/>
      <w:sz w:val="18"/>
    </w:rPr>
  </w:style>
  <w:style w:type="paragraph" w:styleId="Nagwek2">
    <w:name w:val="heading 2"/>
    <w:basedOn w:val="Normalny"/>
    <w:link w:val="Nagwek2Znak"/>
    <w:uiPriority w:val="9"/>
    <w:qFormat/>
    <w:rsid w:val="00AD7FB7"/>
    <w:pPr>
      <w:spacing w:before="100" w:beforeAutospacing="1" w:after="100" w:afterAutospacing="1" w:line="240" w:lineRule="auto"/>
      <w:ind w:left="0" w:firstLine="0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5B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5BF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paragraph" w:styleId="Stopka">
    <w:name w:val="footer"/>
    <w:basedOn w:val="Normalny"/>
    <w:link w:val="Stopka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character" w:styleId="Hipercze">
    <w:name w:val="Hyperlink"/>
    <w:basedOn w:val="Domylnaczcionkaakapitu"/>
    <w:uiPriority w:val="99"/>
    <w:unhideWhenUsed/>
    <w:rsid w:val="0044252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42525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1106FD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AD7FB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nyWeb">
    <w:name w:val="Normal (Web)"/>
    <w:basedOn w:val="Normalny"/>
    <w:uiPriority w:val="99"/>
    <w:unhideWhenUsed/>
    <w:rsid w:val="00AD7FB7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5BF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5BF3"/>
    <w:rPr>
      <w:rFonts w:asciiTheme="majorHAnsi" w:eastAsiaTheme="majorEastAsia" w:hAnsiTheme="majorHAnsi" w:cstheme="majorBidi"/>
      <w:i/>
      <w:iCs/>
      <w:color w:val="2F5496" w:themeColor="accent1" w:themeShade="BF"/>
      <w:sz w:val="18"/>
    </w:rPr>
  </w:style>
  <w:style w:type="paragraph" w:styleId="Bezodstpw">
    <w:name w:val="No Spacing"/>
    <w:uiPriority w:val="1"/>
    <w:qFormat/>
    <w:rsid w:val="00795BF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47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72A5"/>
    <w:rPr>
      <w:rFonts w:ascii="Tahoma" w:eastAsia="Century Gothic" w:hAnsi="Tahoma" w:cs="Tahoma"/>
      <w:color w:val="000000"/>
      <w:sz w:val="16"/>
      <w:szCs w:val="16"/>
    </w:rPr>
  </w:style>
  <w:style w:type="paragraph" w:styleId="Akapitzlist">
    <w:name w:val="List Paragraph"/>
    <w:basedOn w:val="Normalny"/>
    <w:uiPriority w:val="34"/>
    <w:qFormat/>
    <w:rsid w:val="00F33E67"/>
    <w:pPr>
      <w:spacing w:after="0" w:line="240" w:lineRule="auto"/>
      <w:ind w:left="720" w:firstLine="0"/>
      <w:contextualSpacing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B14CA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2F1D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6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550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134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48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karzysko@zdz.kielce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jpg"/><Relationship Id="rId2" Type="http://schemas.openxmlformats.org/officeDocument/2006/relationships/image" Target="media/image5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0A5035-43DE-4F98-96AC-774AF91B2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1278</Words>
  <Characters>7671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GBIS</dc:creator>
  <cp:keywords/>
  <cp:lastModifiedBy>Bozenka Sawicka</cp:lastModifiedBy>
  <cp:revision>5</cp:revision>
  <cp:lastPrinted>2026-03-24T08:56:00Z</cp:lastPrinted>
  <dcterms:created xsi:type="dcterms:W3CDTF">2026-04-05T10:00:00Z</dcterms:created>
  <dcterms:modified xsi:type="dcterms:W3CDTF">2026-04-09T04:46:00Z</dcterms:modified>
</cp:coreProperties>
</file>