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2047F1BE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5DA251BB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„FUNDACJA EDUKACJI EUROPEJSKIEJ” w Wałbrzychu ul. </w:t>
      </w:r>
      <w:r w:rsidR="00491E9A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Romana 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65A4C001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</w:t>
      </w:r>
      <w:r w:rsidR="003648C3">
        <w:rPr>
          <w:rFonts w:eastAsia="Times New Roman" w:cs="Times New Roman"/>
          <w:b/>
          <w:color w:val="auto"/>
          <w:sz w:val="20"/>
          <w:szCs w:val="20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0"/>
          <w:szCs w:val="20"/>
        </w:rPr>
        <w:t>/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71F9D38A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="003648C3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28F27BD1" w:rsidR="0086129E" w:rsidRPr="003675A4" w:rsidRDefault="0086129E" w:rsidP="00491E9A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zakresu </w:t>
            </w:r>
            <w:r w:rsidR="0029663E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Psychotraumatologii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59A456EB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Studia będą realizowane w formie </w:t>
      </w:r>
      <w:r w:rsidR="004933FE">
        <w:rPr>
          <w:rFonts w:eastAsia="Times New Roman" w:cs="Times New Roman"/>
          <w:color w:val="auto"/>
          <w:sz w:val="20"/>
          <w:szCs w:val="20"/>
          <w:lang w:eastAsia="ar-SA"/>
        </w:rPr>
        <w:t>stacjonarnej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/ hybrydowej (zaznaczyć właściwe)</w:t>
      </w:r>
    </w:p>
    <w:p w14:paraId="0F6DD1C6" w14:textId="6A3DF2D4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Miejsce realizacji studiów ………………………</w:t>
      </w:r>
      <w:r w:rsidR="004933FE">
        <w:rPr>
          <w:rFonts w:eastAsia="Times New Roman" w:cs="Times New Roman"/>
          <w:color w:val="auto"/>
          <w:sz w:val="20"/>
          <w:szCs w:val="20"/>
          <w:lang w:eastAsia="ar-SA"/>
        </w:rPr>
        <w:t>………………………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7376E02C" w14:textId="77777777" w:rsidR="0029663E" w:rsidRDefault="0029663E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4EE2164" w14:textId="77777777" w:rsidR="0029663E" w:rsidRPr="003675A4" w:rsidRDefault="0029663E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4428F4B2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5618F7B1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</w:t>
      </w:r>
      <w:r w:rsidR="003648C3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0"/>
          <w:szCs w:val="20"/>
        </w:rPr>
        <w:t>/ nauczyciel</w:t>
      </w:r>
      <w:r w:rsidR="002D6D74">
        <w:rPr>
          <w:rFonts w:eastAsia="Times New Roman" w:cs="Times New Roman"/>
          <w:b/>
          <w:color w:val="auto"/>
          <w:sz w:val="20"/>
          <w:szCs w:val="20"/>
        </w:rPr>
        <w:t>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1EE6CBF5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8DA9119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</w:t>
      </w:r>
      <w:r w:rsidR="003648C3">
        <w:rPr>
          <w:rFonts w:eastAsia="Times New Roman" w:cs="Times New Roman"/>
          <w:b/>
          <w:color w:val="auto"/>
          <w:sz w:val="28"/>
          <w:szCs w:val="28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8"/>
          <w:szCs w:val="28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8"/>
          <w:szCs w:val="28"/>
        </w:rPr>
        <w:t>/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614448C" w14:textId="77777777" w:rsidR="0029663E" w:rsidRDefault="0029663E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B9F2B9" w14:textId="77777777" w:rsidR="0029663E" w:rsidRDefault="0029663E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733E7396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1BF13FA0" w14:textId="77777777" w:rsidR="0029663E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468B47DB" w14:textId="77777777" w:rsidR="0029663E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F6E14A9" w14:textId="77777777" w:rsidR="0029663E" w:rsidRPr="003675A4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51ED8FDE" w14:textId="77777777" w:rsidR="0029663E" w:rsidRDefault="0029663E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E214F68" w14:textId="77777777" w:rsidR="0029663E" w:rsidRDefault="0029663E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7CB301F0" w14:textId="21B52A3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7AC69DF4" w14:textId="77777777" w:rsidR="0029663E" w:rsidRDefault="0029663E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7E9D30ED" w14:textId="77777777" w:rsidR="0029663E" w:rsidRPr="003675A4" w:rsidRDefault="0029663E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FE2E150" w14:textId="75F8E6EC" w:rsidR="00187692" w:rsidRPr="0029663E" w:rsidRDefault="00342A20" w:rsidP="0029663E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3DC2758" w14:textId="670D3218" w:rsidR="00187692" w:rsidRPr="0029663E" w:rsidRDefault="00342A20" w:rsidP="0029663E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23BD1F8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2D83022F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29663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DDED" w14:textId="77777777" w:rsidR="00F6312E" w:rsidRDefault="00F6312E" w:rsidP="00442525">
      <w:pPr>
        <w:spacing w:after="0" w:line="240" w:lineRule="auto"/>
      </w:pPr>
      <w:r>
        <w:separator/>
      </w:r>
    </w:p>
  </w:endnote>
  <w:endnote w:type="continuationSeparator" w:id="0">
    <w:p w14:paraId="6FDF954E" w14:textId="77777777" w:rsidR="00F6312E" w:rsidRDefault="00F6312E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8C3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CFD60" w14:textId="77777777" w:rsidR="00F6312E" w:rsidRDefault="00F6312E" w:rsidP="00442525">
      <w:pPr>
        <w:spacing w:after="0" w:line="240" w:lineRule="auto"/>
      </w:pPr>
      <w:r>
        <w:separator/>
      </w:r>
    </w:p>
  </w:footnote>
  <w:footnote w:type="continuationSeparator" w:id="0">
    <w:p w14:paraId="5E639346" w14:textId="77777777" w:rsidR="00F6312E" w:rsidRDefault="00F6312E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212282">
    <w:abstractNumId w:val="32"/>
  </w:num>
  <w:num w:numId="2" w16cid:durableId="1256786700">
    <w:abstractNumId w:val="11"/>
  </w:num>
  <w:num w:numId="3" w16cid:durableId="1119108312">
    <w:abstractNumId w:val="20"/>
  </w:num>
  <w:num w:numId="4" w16cid:durableId="2737501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3716808">
    <w:abstractNumId w:val="17"/>
  </w:num>
  <w:num w:numId="6" w16cid:durableId="757671804">
    <w:abstractNumId w:val="21"/>
  </w:num>
  <w:num w:numId="7" w16cid:durableId="12339235">
    <w:abstractNumId w:val="15"/>
  </w:num>
  <w:num w:numId="8" w16cid:durableId="563952447">
    <w:abstractNumId w:val="38"/>
  </w:num>
  <w:num w:numId="9" w16cid:durableId="709494378">
    <w:abstractNumId w:val="34"/>
  </w:num>
  <w:num w:numId="10" w16cid:durableId="1516000000">
    <w:abstractNumId w:val="18"/>
  </w:num>
  <w:num w:numId="11" w16cid:durableId="1532262397">
    <w:abstractNumId w:val="13"/>
  </w:num>
  <w:num w:numId="12" w16cid:durableId="1966035888">
    <w:abstractNumId w:val="33"/>
  </w:num>
  <w:num w:numId="13" w16cid:durableId="1800032504">
    <w:abstractNumId w:val="22"/>
  </w:num>
  <w:num w:numId="14" w16cid:durableId="1772583091">
    <w:abstractNumId w:val="0"/>
  </w:num>
  <w:num w:numId="15" w16cid:durableId="92364226">
    <w:abstractNumId w:val="1"/>
  </w:num>
  <w:num w:numId="16" w16cid:durableId="113603035">
    <w:abstractNumId w:val="2"/>
  </w:num>
  <w:num w:numId="17" w16cid:durableId="7453415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43560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34887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0018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52172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5807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66926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38871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880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47459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7054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0570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52786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242922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02724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30764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27143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377653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10987">
    <w:abstractNumId w:val="35"/>
  </w:num>
  <w:num w:numId="36" w16cid:durableId="65491994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63671944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0263076">
    <w:abstractNumId w:val="8"/>
  </w:num>
  <w:num w:numId="39" w16cid:durableId="16591925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9663E"/>
    <w:rsid w:val="002D6D74"/>
    <w:rsid w:val="002F1D0E"/>
    <w:rsid w:val="00331FD8"/>
    <w:rsid w:val="00342A20"/>
    <w:rsid w:val="003648C3"/>
    <w:rsid w:val="003675A4"/>
    <w:rsid w:val="00383B71"/>
    <w:rsid w:val="0039487D"/>
    <w:rsid w:val="003C2B93"/>
    <w:rsid w:val="004052DC"/>
    <w:rsid w:val="00442525"/>
    <w:rsid w:val="00447EB5"/>
    <w:rsid w:val="00451702"/>
    <w:rsid w:val="004527C9"/>
    <w:rsid w:val="004800CD"/>
    <w:rsid w:val="00491E9A"/>
    <w:rsid w:val="004933FE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7F0BE5"/>
    <w:rsid w:val="008441AC"/>
    <w:rsid w:val="008531D2"/>
    <w:rsid w:val="008558A3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8794E"/>
    <w:rsid w:val="009A2890"/>
    <w:rsid w:val="009A6E03"/>
    <w:rsid w:val="009D00B7"/>
    <w:rsid w:val="00A00520"/>
    <w:rsid w:val="00AB2000"/>
    <w:rsid w:val="00AC2D44"/>
    <w:rsid w:val="00AD44F4"/>
    <w:rsid w:val="00AD7796"/>
    <w:rsid w:val="00AD7FB7"/>
    <w:rsid w:val="00AE0127"/>
    <w:rsid w:val="00B30A86"/>
    <w:rsid w:val="00B4747D"/>
    <w:rsid w:val="00B8313A"/>
    <w:rsid w:val="00B90FCD"/>
    <w:rsid w:val="00B91F3F"/>
    <w:rsid w:val="00BC73A2"/>
    <w:rsid w:val="00C358AA"/>
    <w:rsid w:val="00C41DAD"/>
    <w:rsid w:val="00CB2FE4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50215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6312E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E873-ED11-4D25-A92E-84843DC4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3310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2026-03-23T10:26:00Z</cp:lastPrinted>
  <dcterms:created xsi:type="dcterms:W3CDTF">2026-04-05T09:57:00Z</dcterms:created>
  <dcterms:modified xsi:type="dcterms:W3CDTF">2026-04-09T04:45:00Z</dcterms:modified>
</cp:coreProperties>
</file>