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F420" w14:textId="22F87E62" w:rsidR="003A5D32" w:rsidRPr="003A5D32" w:rsidRDefault="00692C0C" w:rsidP="003A5D32">
      <w:pPr>
        <w:spacing w:after="0" w:line="240" w:lineRule="auto"/>
        <w:ind w:left="0" w:firstLine="0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Znak sprawy: ZO</w:t>
      </w:r>
      <w:r w:rsidR="003D3A0E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</w:t>
      </w:r>
      <w:r w:rsidR="00472745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1</w:t>
      </w:r>
      <w:r w:rsidR="003D3A0E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1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/WIZ3/8.3/I</w:t>
      </w:r>
      <w:r w:rsidR="00472745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V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/2026</w:t>
      </w:r>
    </w:p>
    <w:p w14:paraId="0B8F48CB" w14:textId="77777777" w:rsidR="003A5D32" w:rsidRPr="003A5D32" w:rsidRDefault="003A5D32" w:rsidP="003A5D32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</w:p>
    <w:p w14:paraId="5B0BBF61" w14:textId="456A18D1" w:rsidR="003A5D32" w:rsidRPr="003A5D32" w:rsidRDefault="003A5D32" w:rsidP="003A5D32">
      <w:pPr>
        <w:spacing w:after="0" w:line="240" w:lineRule="auto"/>
        <w:ind w:left="0" w:firstLine="0"/>
        <w:jc w:val="right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ZAŁĄCZNIK NR 7 do SIWZ</w:t>
      </w:r>
    </w:p>
    <w:p w14:paraId="653965D5" w14:textId="00F89228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Projekt - UMOWA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Nr …………………</w:t>
      </w:r>
      <w:proofErr w:type="gramStart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.</w:t>
      </w:r>
    </w:p>
    <w:p w14:paraId="660480DB" w14:textId="77777777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55D041A6" w14:textId="18E6B920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podpisana w 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Wałbrzychu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 dniu ……</w:t>
      </w:r>
      <w:proofErr w:type="gramStart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……..….……..….</w:t>
      </w:r>
      <w:proofErr w:type="gramEnd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. roku pomiędzy </w:t>
      </w:r>
    </w:p>
    <w:p w14:paraId="31737351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</w:p>
    <w:p w14:paraId="370FBF39" w14:textId="1C728BA8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„FUNDACJĄ EDUKACJI EUROPEJSKIEJ” z siedzibą w Wałbrzychu przy ul. </w:t>
      </w:r>
      <w:r w:rsidR="00830E6F">
        <w:rPr>
          <w:rFonts w:eastAsia="Times New Roman" w:cs="Times New Roman"/>
          <w:color w:val="auto"/>
          <w:sz w:val="20"/>
          <w:szCs w:val="20"/>
        </w:rPr>
        <w:t xml:space="preserve">Romana </w:t>
      </w:r>
      <w:r w:rsidRPr="003A5D32">
        <w:rPr>
          <w:rFonts w:eastAsia="Times New Roman" w:cs="Times New Roman"/>
          <w:color w:val="auto"/>
          <w:sz w:val="20"/>
          <w:szCs w:val="20"/>
        </w:rPr>
        <w:t>Dmowskiego 2/4 (NIP:8862665090, REGON: 891423578), Reprezentowaną przez:</w:t>
      </w:r>
    </w:p>
    <w:p w14:paraId="7227CBE4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Mariolę Kruszyńską – Prezesa Zarządu, zwaną dalej „Zamawiającym”, </w:t>
      </w:r>
    </w:p>
    <w:p w14:paraId="5117A390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ZAMAWIAJACYM </w:t>
      </w:r>
    </w:p>
    <w:p w14:paraId="12EAA9A6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a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br/>
        <w:t xml:space="preserve">……………. </w:t>
      </w:r>
    </w:p>
    <w:p w14:paraId="4F7B1314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WYKONAWCĄ</w:t>
      </w:r>
    </w:p>
    <w:p w14:paraId="3F97D4EF" w14:textId="77777777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1F8C97C3" w14:textId="714A0BB1" w:rsidR="003A5D32" w:rsidRDefault="007C04F3" w:rsidP="007D0C47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A5D32">
        <w:rPr>
          <w:rFonts w:eastAsia="Calibri" w:cs="Times New Roman"/>
          <w:bCs/>
          <w:color w:val="auto"/>
          <w:sz w:val="20"/>
          <w:szCs w:val="20"/>
          <w:lang w:eastAsia="en-US"/>
        </w:rPr>
        <w:t xml:space="preserve">w wyniku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 xml:space="preserve">wyboru oferty Wykonawcy w postępowaniu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prowadzonym zgodnie z zasadą konkurencyjności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>pn.</w:t>
      </w:r>
      <w:r w:rsidRPr="003A5D32">
        <w:rPr>
          <w:rFonts w:eastAsia="Calibri" w:cs="Arial"/>
          <w:b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 </w:t>
      </w:r>
      <w:r w:rsidR="007D0C47" w:rsidRPr="007D0C47">
        <w:rPr>
          <w:rFonts w:eastAsia="Calibri" w:cs="Times New Roman"/>
          <w:color w:val="auto"/>
          <w:sz w:val="20"/>
          <w:szCs w:val="20"/>
          <w:lang w:eastAsia="en-US"/>
        </w:rPr>
        <w:t>zorganizowanie i przeprowadzenie studiów podyplomowych dla jednego nauczyciela</w:t>
      </w:r>
      <w:r w:rsidR="007D0C47" w:rsidRPr="007D0C47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="00B96522">
        <w:rPr>
          <w:rFonts w:eastAsia="Calibri" w:cs="Times New Roman"/>
          <w:color w:val="auto"/>
          <w:sz w:val="20"/>
          <w:szCs w:val="20"/>
          <w:lang w:eastAsia="en-US"/>
        </w:rPr>
        <w:t>finansowane</w:t>
      </w:r>
      <w:r w:rsidR="003A5D32" w:rsidRPr="003A5D32">
        <w:rPr>
          <w:rFonts w:eastAsia="Calibri" w:cs="Calibri"/>
          <w:color w:val="auto"/>
          <w:sz w:val="20"/>
          <w:szCs w:val="20"/>
          <w:lang w:eastAsia="ar-SA"/>
        </w:rPr>
        <w:t xml:space="preserve"> ze środków Unii Europejskiej w ramach Funduszy Europejskich dla Dolnego Śląska 2021-2027 Europejski Fundusz Społeczny PLUS. Działanie: Dostęp do edukacji – ZIT</w:t>
      </w:r>
      <w:r w:rsid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038F4F5B" w14:textId="1A87F93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zobowiązuje się wykonać przedmiot umowy zgodnie z warunkami określonymi </w:t>
      </w:r>
    </w:p>
    <w:p w14:paraId="2BE40291" w14:textId="7630D83F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 niniejszej umowie i zapytaniu ofertowym nr </w:t>
      </w:r>
      <w:r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ZO/</w:t>
      </w:r>
      <w:r w:rsidR="00472745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1</w:t>
      </w:r>
      <w:r w:rsidR="003D3A0E">
        <w:rPr>
          <w:rFonts w:eastAsia="Calibri" w:cs="Calibri"/>
          <w:b/>
          <w:bCs/>
          <w:color w:val="auto"/>
          <w:sz w:val="20"/>
          <w:szCs w:val="20"/>
          <w:lang w:eastAsia="ar-SA"/>
        </w:rPr>
        <w:t>1</w:t>
      </w:r>
      <w:r w:rsidR="009E2B3A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/WIZ3/8.3/I</w:t>
      </w:r>
      <w:r w:rsidR="00472745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V</w:t>
      </w:r>
      <w:r w:rsidR="009E2B3A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/2</w:t>
      </w:r>
      <w:r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 xml:space="preserve">026 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z </w:t>
      </w:r>
      <w:r w:rsidR="00472745" w:rsidRPr="007D0C47">
        <w:rPr>
          <w:rFonts w:eastAsia="Calibri" w:cs="Calibri"/>
          <w:b/>
          <w:bCs/>
          <w:color w:val="auto"/>
          <w:sz w:val="20"/>
          <w:szCs w:val="20"/>
          <w:lang w:eastAsia="ar-SA"/>
        </w:rPr>
        <w:t xml:space="preserve">9 </w:t>
      </w:r>
      <w:r w:rsidR="00472745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kwietnia 2026 roku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, stanowiącymi integralną część umowy.</w:t>
      </w:r>
    </w:p>
    <w:p w14:paraId="108C58E0" w14:textId="0500408A" w:rsidR="00595D33" w:rsidRPr="003A5D32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zrealizuje przedmiot umowy z należytą starannością, w sposób, który zapewni prawidłową </w:t>
      </w:r>
      <w:r>
        <w:rPr>
          <w:rFonts w:eastAsia="Calibri" w:cs="Calibri"/>
          <w:color w:val="auto"/>
          <w:sz w:val="20"/>
          <w:szCs w:val="20"/>
          <w:lang w:eastAsia="ar-SA"/>
        </w:rPr>
        <w:br/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i terminową realizację przedmiotu umowy.</w:t>
      </w:r>
    </w:p>
    <w:p w14:paraId="3ED0B987" w14:textId="6FA6E0F0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686A4EAD" w14:textId="77777777" w:rsidR="007C04F3" w:rsidRPr="00595D33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51592C7F" w14:textId="77777777" w:rsidR="007C04F3" w:rsidRPr="00595D33" w:rsidRDefault="007C04F3" w:rsidP="007C04F3">
      <w:pPr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1</w:t>
      </w:r>
    </w:p>
    <w:p w14:paraId="650CE252" w14:textId="5390F6DA" w:rsidR="007C04F3" w:rsidRPr="00595D33" w:rsidRDefault="007C04F3" w:rsidP="007C04F3">
      <w:pPr>
        <w:numPr>
          <w:ilvl w:val="0"/>
          <w:numId w:val="27"/>
        </w:numPr>
        <w:spacing w:after="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Times New Roman" w:cs="Times New Roman"/>
          <w:bCs/>
          <w:color w:val="auto"/>
          <w:sz w:val="20"/>
          <w:szCs w:val="20"/>
          <w:lang w:eastAsia="en-US"/>
        </w:rPr>
        <w:t xml:space="preserve">Zamawiający zleca, a Wykonawca zobowiązuje się do wykonania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usługi polegającej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br/>
        <w:t xml:space="preserve">na przeprowadzeniu studiów podyplomowych </w:t>
      </w:r>
      <w:r w:rsidR="00595D33"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z zakresu </w:t>
      </w:r>
      <w:proofErr w:type="spellStart"/>
      <w:r w:rsidR="003D3A0E">
        <w:rPr>
          <w:rFonts w:eastAsia="Times New Roman" w:cs="Times New Roman"/>
          <w:b/>
          <w:bCs/>
          <w:color w:val="auto"/>
          <w:sz w:val="20"/>
          <w:szCs w:val="20"/>
        </w:rPr>
        <w:t>Cyberbezpieczeństwa</w:t>
      </w:r>
      <w:proofErr w:type="spellEnd"/>
      <w:r w:rsidR="00472745">
        <w:rPr>
          <w:rFonts w:eastAsia="Times New Roman" w:cs="Times New Roman"/>
          <w:b/>
          <w:bCs/>
          <w:color w:val="auto"/>
          <w:sz w:val="20"/>
          <w:szCs w:val="20"/>
        </w:rPr>
        <w:t>.</w:t>
      </w:r>
    </w:p>
    <w:p w14:paraId="49310D3E" w14:textId="77777777" w:rsidR="007C04F3" w:rsidRPr="00595D33" w:rsidRDefault="007C04F3" w:rsidP="007C04F3">
      <w:pPr>
        <w:numPr>
          <w:ilvl w:val="0"/>
          <w:numId w:val="27"/>
        </w:numPr>
        <w:suppressAutoHyphens/>
        <w:spacing w:before="120" w:after="60" w:line="240" w:lineRule="auto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Czynności wymienione w ust. 1 zostaną wykonane zgodnie z ustalonym harmonogramem. </w:t>
      </w:r>
    </w:p>
    <w:p w14:paraId="79D5E93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Wykonawca zobowiązuje się do dołożenia najwyższej staranności w wykonaniu zleconych czynności.</w:t>
      </w:r>
    </w:p>
    <w:p w14:paraId="1E603607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iż posiada odpowiednie kwalifikacje, uprawnienia i warunki do należytego wykonania przedmiotu umowy.</w:t>
      </w:r>
    </w:p>
    <w:p w14:paraId="6C055E9E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Wykonawca oświadcza, że dysponuje osobami oraz warunkami technicznymi, umożliwiającymi wykonanie niniejszego zamówienia. </w:t>
      </w:r>
    </w:p>
    <w:p w14:paraId="250BB675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jest w odpowiedniej sytuacji ekonomicznej lub finansowej umożliwiającej wykonanie zamówienia w terminach i na warunkach określonych przez Zamawiającego.</w:t>
      </w:r>
    </w:p>
    <w:p w14:paraId="4D635F1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Wykonując przedmiot Umowy, Wykonawca zobowiązuje się do terminowego, starannego i profesjonalnego wykonania przedmiotu zamówienia</w:t>
      </w:r>
      <w:r w:rsidRPr="00595D33">
        <w:rPr>
          <w:rFonts w:eastAsia="Times New Roman" w:cs="Times New Roman"/>
          <w:color w:val="auto"/>
          <w:sz w:val="20"/>
          <w:szCs w:val="20"/>
          <w:lang w:eastAsia="en-US"/>
        </w:rPr>
        <w:t>.</w:t>
      </w:r>
    </w:p>
    <w:p w14:paraId="78433B0F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Arial Unicode MS" w:cs="Times New Roman"/>
          <w:bCs/>
          <w:color w:val="auto"/>
          <w:sz w:val="20"/>
          <w:szCs w:val="20"/>
          <w:lang w:eastAsia="en-US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463DA283" w14:textId="77777777" w:rsidR="007C04F3" w:rsidRPr="007C0C37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0984A33D" w14:textId="77777777" w:rsidR="003D3A0E" w:rsidRDefault="007C0C37" w:rsidP="007C0C37">
      <w:pPr>
        <w:pStyle w:val="Akapitzlist"/>
        <w:numPr>
          <w:ilvl w:val="0"/>
          <w:numId w:val="27"/>
        </w:numPr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t xml:space="preserve">W przypadku zlecenia całości lub części zadań Podwykonawcy / Podwykonawcom Wykonawca zobowiązany jest w terminie 7 dni od zawarcia umowy z Podwykonawcą / Podwykonawcami </w:t>
      </w:r>
    </w:p>
    <w:p w14:paraId="33792961" w14:textId="77777777" w:rsidR="003D3A0E" w:rsidRDefault="003D3A0E" w:rsidP="003D3A0E">
      <w:pPr>
        <w:pStyle w:val="Akapitzlist"/>
        <w:ind w:left="360"/>
        <w:rPr>
          <w:rFonts w:ascii="Century Gothic" w:eastAsia="Calibri" w:hAnsi="Century Gothic"/>
          <w:bCs/>
          <w:lang w:eastAsia="en-US"/>
        </w:rPr>
      </w:pPr>
    </w:p>
    <w:p w14:paraId="75D0BED4" w14:textId="77777777" w:rsidR="003D3A0E" w:rsidRDefault="003D3A0E" w:rsidP="003D3A0E">
      <w:pPr>
        <w:pStyle w:val="Akapitzlist"/>
        <w:ind w:left="360"/>
        <w:rPr>
          <w:rFonts w:ascii="Century Gothic" w:eastAsia="Calibri" w:hAnsi="Century Gothic"/>
          <w:bCs/>
          <w:lang w:eastAsia="en-US"/>
        </w:rPr>
      </w:pPr>
    </w:p>
    <w:p w14:paraId="6A96A826" w14:textId="4A35321F" w:rsidR="007C0C37" w:rsidRPr="007C0C37" w:rsidRDefault="007C0C37" w:rsidP="003D3A0E">
      <w:pPr>
        <w:pStyle w:val="Akapitzlist"/>
        <w:ind w:left="360"/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t>powiadomić o tym fakcie w formie pisemnej Zamawiającego. W informacji należy wskazać dane identyfikujące Podwykonawcę / Podwykonawców oraz rodzaj realizacji zadań lub jego części.</w:t>
      </w:r>
    </w:p>
    <w:p w14:paraId="4590635E" w14:textId="77777777" w:rsidR="007C04F3" w:rsidRPr="00595D33" w:rsidRDefault="007C04F3" w:rsidP="007C04F3">
      <w:pPr>
        <w:suppressAutoHyphens/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4F40D694" w14:textId="77777777" w:rsidR="007C04F3" w:rsidRPr="00595D33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2</w:t>
      </w:r>
    </w:p>
    <w:p w14:paraId="0574C5E9" w14:textId="66D612FD" w:rsidR="007C04F3" w:rsidRPr="007C0C37" w:rsidRDefault="007C04F3" w:rsidP="007C04F3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Termin realizacji usługi od dnia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podpisania umowy 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maksymalnie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do dnia 31.12.202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>7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r. </w:t>
      </w:r>
    </w:p>
    <w:p w14:paraId="6BD91C76" w14:textId="77777777" w:rsidR="007C04F3" w:rsidRPr="007C0C37" w:rsidRDefault="007C04F3" w:rsidP="007C04F3">
      <w:pPr>
        <w:numPr>
          <w:ilvl w:val="0"/>
          <w:numId w:val="28"/>
        </w:numPr>
        <w:spacing w:after="6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Osobami upoważnionymi do kontaktów w sprawie realizacji postanowień niniejszej Umowy, ze strony:</w:t>
      </w:r>
    </w:p>
    <w:p w14:paraId="0325CA24" w14:textId="621DB8F2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a) Zamawiającego jest</w:t>
      </w:r>
      <w:r w:rsidR="007C0C37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Bożena Sawicka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: e-mail: </w:t>
      </w:r>
      <w:r w:rsidR="007C0C37" w:rsidRPr="007C0C37">
        <w:rPr>
          <w:color w:val="auto"/>
          <w:sz w:val="20"/>
          <w:szCs w:val="20"/>
        </w:rPr>
        <w:t>bozena@fee.org.pl</w:t>
      </w:r>
    </w:p>
    <w:p w14:paraId="5BC87083" w14:textId="77777777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b) Wykonawcy jest …………………………………………: e-mail: </w:t>
      </w:r>
      <w:hyperlink r:id="rId8" w:history="1"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…………</w:t>
        </w:r>
        <w:proofErr w:type="gramStart"/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…….</w:t>
        </w:r>
        <w:proofErr w:type="gramEnd"/>
      </w:hyperlink>
    </w:p>
    <w:p w14:paraId="33913C97" w14:textId="77777777" w:rsidR="007C04F3" w:rsidRPr="007C0C37" w:rsidRDefault="007C04F3" w:rsidP="007C04F3">
      <w:pPr>
        <w:spacing w:after="0" w:line="240" w:lineRule="auto"/>
        <w:ind w:left="0" w:right="-96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65CE4605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35610D80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>§ 3</w:t>
      </w:r>
    </w:p>
    <w:p w14:paraId="674FBF9D" w14:textId="2DD5FA83" w:rsidR="007C04F3" w:rsidRPr="007C0C37" w:rsidRDefault="007C04F3" w:rsidP="007C04F3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Za wykonanie czynności określonych w §1 umowy Zamawiający zobowiązuje się wypłacić Wykonawcy wynagrodzenie w wysokości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brutto</w:t>
      </w: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</w:t>
      </w:r>
      <w:proofErr w:type="gramStart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……. 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netto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 ……………</w:t>
      </w:r>
      <w:proofErr w:type="gramStart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….</w:t>
      </w:r>
    </w:p>
    <w:p w14:paraId="7976DB40" w14:textId="6F933834" w:rsidR="007C04F3" w:rsidRPr="007C0C37" w:rsidRDefault="007C04F3" w:rsidP="007C04F3">
      <w:pPr>
        <w:numPr>
          <w:ilvl w:val="0"/>
          <w:numId w:val="30"/>
        </w:numPr>
        <w:tabs>
          <w:tab w:val="left" w:pos="-360"/>
        </w:tabs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Wynagrodzenie, o którym mowa w ust. 1 będzie wypłacone wg</w:t>
      </w:r>
      <w:r w:rsidR="007C0C37">
        <w:rPr>
          <w:rFonts w:eastAsia="Times New Roman" w:cs="Times New Roman"/>
          <w:color w:val="auto"/>
          <w:sz w:val="20"/>
          <w:szCs w:val="20"/>
        </w:rPr>
        <w:t xml:space="preserve"> poniższych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stawek:</w:t>
      </w:r>
    </w:p>
    <w:p w14:paraId="5FC611B2" w14:textId="77777777" w:rsidR="007C04F3" w:rsidRPr="007C0C37" w:rsidRDefault="007C04F3" w:rsidP="007C04F3">
      <w:pPr>
        <w:tabs>
          <w:tab w:val="left" w:pos="-360"/>
        </w:tabs>
        <w:spacing w:after="0" w:line="240" w:lineRule="auto"/>
        <w:ind w:left="360" w:firstLine="0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4694"/>
        <w:gridCol w:w="800"/>
        <w:gridCol w:w="1646"/>
        <w:gridCol w:w="1715"/>
      </w:tblGrid>
      <w:tr w:rsidR="007C0C37" w:rsidRPr="007C0C37" w14:paraId="4150EE5D" w14:textId="77777777" w:rsidTr="009E2B3A">
        <w:trPr>
          <w:trHeight w:val="703"/>
          <w:jc w:val="center"/>
        </w:trPr>
        <w:tc>
          <w:tcPr>
            <w:tcW w:w="934" w:type="dxa"/>
            <w:shd w:val="clear" w:color="auto" w:fill="F2F2F2"/>
            <w:vAlign w:val="center"/>
          </w:tcPr>
          <w:p w14:paraId="4CA1C5C9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Nr zadania </w:t>
            </w:r>
          </w:p>
        </w:tc>
        <w:tc>
          <w:tcPr>
            <w:tcW w:w="4694" w:type="dxa"/>
            <w:shd w:val="clear" w:color="auto" w:fill="F2F2F2"/>
            <w:vAlign w:val="center"/>
          </w:tcPr>
          <w:p w14:paraId="752D8DFA" w14:textId="7DE00485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Nazwa kierunku studiów podyplomowych oraz ilość semestrów</w:t>
            </w:r>
          </w:p>
        </w:tc>
        <w:tc>
          <w:tcPr>
            <w:tcW w:w="800" w:type="dxa"/>
            <w:shd w:val="clear" w:color="auto" w:fill="F2F2F2"/>
            <w:vAlign w:val="center"/>
          </w:tcPr>
          <w:p w14:paraId="6FACA77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Ilość osób </w:t>
            </w:r>
          </w:p>
        </w:tc>
        <w:tc>
          <w:tcPr>
            <w:tcW w:w="1646" w:type="dxa"/>
            <w:shd w:val="clear" w:color="auto" w:fill="F2F2F2"/>
            <w:vAlign w:val="center"/>
          </w:tcPr>
          <w:p w14:paraId="4DA1F6AB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Cena w zł za osobę brutto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5980E7FE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Razem cena </w:t>
            </w: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br/>
              <w:t>w zł brutto</w:t>
            </w:r>
          </w:p>
        </w:tc>
      </w:tr>
      <w:tr w:rsidR="007C0C37" w:rsidRPr="007C0C37" w14:paraId="14415C22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58D53F9F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694" w:type="dxa"/>
            <w:vAlign w:val="center"/>
          </w:tcPr>
          <w:p w14:paraId="07F6AECD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800" w:type="dxa"/>
            <w:vAlign w:val="center"/>
          </w:tcPr>
          <w:p w14:paraId="1D9CA180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1CEC79B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706A053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AF4A78" w14:textId="77777777" w:rsidR="007C04F3" w:rsidRPr="007C0C37" w:rsidRDefault="007C04F3" w:rsidP="007C04F3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</w:p>
    <w:p w14:paraId="5CC8AC91" w14:textId="0B6AEF4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W przypadku rezygnacji w trakcie trwania studiów osoby wskazanej przez Zamawiającego płatność za semestry rozpoczynające się po tym zdarzeniu nie będzie naliczana. </w:t>
      </w:r>
    </w:p>
    <w:p w14:paraId="199121C0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Wynagrodzenie określone w ust. 1 zawiera wszelkie koszty związane z wykonaniem zadania konieczne do poniesienie przez Wykonawcę w celu prawidłowej realizacji usługi. </w:t>
      </w:r>
    </w:p>
    <w:p w14:paraId="6FC88BE1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Podstawą do rozliczenia pomiędzy Zamawiającym a Wykonawcą będą faktury wystawione przez Wykonawcę „z góry” płatne za semestr, którego dotyczą. </w:t>
      </w:r>
    </w:p>
    <w:p w14:paraId="7BAB1B5D" w14:textId="6B38300C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Termin płatności faktury wynosi 14 dni od daty otrzymania przez Zamawiającego prawidłowo wystawionej faktury. Prawidłowo wystawiona faktura musi zawierać w treści imi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ę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i nazwisk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os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b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y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wyznaczon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ej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przez Zamawiającego do uczestniczenia w 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studiach podyplomowych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.</w:t>
      </w:r>
    </w:p>
    <w:p w14:paraId="5096E374" w14:textId="77777777" w:rsidR="007C0C37" w:rsidRDefault="007C0C37" w:rsidP="007C04F3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</w:p>
    <w:p w14:paraId="6BD00F67" w14:textId="60EA246B" w:rsidR="007C04F3" w:rsidRPr="009E2B3A" w:rsidRDefault="007C04F3" w:rsidP="009E2B3A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  <w:r w:rsidRPr="007C0C37"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  <w:t>§ 4</w:t>
      </w:r>
    </w:p>
    <w:p w14:paraId="33028255" w14:textId="77777777" w:rsidR="007C0C37" w:rsidRPr="00B71AC1" w:rsidRDefault="007C0C37" w:rsidP="007C0C37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024EC7E1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2356C3C7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52A1763F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7422E46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F5EFA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5F874D2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37A6863D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0A78A5D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517F9847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7BAB7894" w14:textId="77777777" w:rsidR="003D3A0E" w:rsidRDefault="003D3A0E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662BCC15" w14:textId="77777777" w:rsidR="003D3A0E" w:rsidRDefault="003D3A0E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2EC75E17" w14:textId="77777777" w:rsidR="003D3A0E" w:rsidRDefault="003D3A0E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2701ADD7" w14:textId="7C3DB3E8" w:rsidR="007C0C37" w:rsidRDefault="007C0C37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132C0C3B" w14:textId="77777777" w:rsidR="003D3A0E" w:rsidRPr="00B71AC1" w:rsidRDefault="003D3A0E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0676E6FA" w14:textId="77777777" w:rsidR="007C0C37" w:rsidRPr="00B71AC1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1A87BE71" w14:textId="77777777" w:rsidR="007C0C37" w:rsidRPr="007C0C37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</w:t>
      </w:r>
      <w:r w:rsidRPr="007C0C37">
        <w:rPr>
          <w:rFonts w:eastAsia="Andale Sans UI" w:cs="Times New Roman"/>
          <w:color w:val="auto"/>
          <w:kern w:val="2"/>
          <w:sz w:val="20"/>
          <w:szCs w:val="20"/>
        </w:rPr>
        <w:t>ogłaszanego przez Prezesa GUS po zaopiniowaniu i uzyskaniu zgody przez instytucję pośredniczącą ogłaszająca konkurs, w ramach którego realizowany jest przedmiot zamówienia.</w:t>
      </w:r>
    </w:p>
    <w:bookmarkEnd w:id="0"/>
    <w:p w14:paraId="302B5A7A" w14:textId="0E4BF96A" w:rsidR="007C04F3" w:rsidRPr="007C0C37" w:rsidRDefault="007C04F3" w:rsidP="007C04F3">
      <w:pPr>
        <w:keepLines/>
        <w:autoSpaceDE w:val="0"/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§ </w:t>
      </w:r>
      <w:r w:rsidR="009E2B3A">
        <w:rPr>
          <w:rFonts w:eastAsia="Calibri" w:cs="Times New Roman"/>
          <w:b/>
          <w:color w:val="auto"/>
          <w:sz w:val="20"/>
          <w:szCs w:val="20"/>
          <w:lang w:eastAsia="en-US"/>
        </w:rPr>
        <w:t>5</w:t>
      </w:r>
    </w:p>
    <w:p w14:paraId="6A2767C8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zmiany i uzupełnienia niniejszej umowy oraz załączników, stanowiących integralną części umowy dla swojej ważności wymagają pisemnego aneksu. </w:t>
      </w:r>
    </w:p>
    <w:p w14:paraId="04C55FAB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22F3C7D7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Wykonawcy: </w:t>
      </w:r>
    </w:p>
    <w:p w14:paraId="7D4636BA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Do rąk: .....................................................................Adres: ................................................................ </w:t>
      </w:r>
    </w:p>
    <w:p w14:paraId="09AE838C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F93CA6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Zamawiającego: </w:t>
      </w:r>
    </w:p>
    <w:p w14:paraId="229854EB" w14:textId="76C90546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Do rąk: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„FUNDACJA EDUKACJI EUROPEJSKIEJ”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Adres: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58-300 Wałbrzych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 xml:space="preserve">ul. </w:t>
      </w:r>
      <w:r w:rsidR="00830E6F">
        <w:rPr>
          <w:rFonts w:eastAsia="Times New Roman" w:cs="Times New Roman"/>
          <w:b/>
          <w:color w:val="auto"/>
          <w:sz w:val="20"/>
          <w:szCs w:val="20"/>
        </w:rPr>
        <w:t xml:space="preserve">Romana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Dmowskiego 2/4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</w:p>
    <w:p w14:paraId="48FE8015" w14:textId="099E33BE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z zastrzeżeniem, że Strony mogą także doręczać oświadczenia, uzgodnienia, powiadomienia, żądania stron na adres: e-mail Zamawiającego: bozena@fee.org.pl i adres e-mail Wykonawcy: ……........................ Zamawiającego: 607-262-463. Wykonawcy: ............................. ze skutkiem na dzień wysłania poczty e-mail przez Strony pod warunkiem, że zo</w:t>
      </w:r>
      <w:r w:rsidR="00830E6F">
        <w:rPr>
          <w:rFonts w:eastAsia="Times New Roman" w:cs="Times New Roman"/>
          <w:color w:val="auto"/>
          <w:sz w:val="20"/>
          <w:szCs w:val="20"/>
        </w:rPr>
        <w:t>stanie ona wysłana do godziny 14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.00 czasu polskiego </w:t>
      </w: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w dniu roboczym i potwierdzona listem poleconym nadanym najpóźniej następnego dnia roboczego. </w:t>
      </w:r>
    </w:p>
    <w:p w14:paraId="3B3AD178" w14:textId="77777777" w:rsid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przypadku nadania korespondencji na inny adres uważa się, że została ona doręczona z chwilą dostarczenia na adres wymieniony w ust. 2. </w:t>
      </w:r>
    </w:p>
    <w:p w14:paraId="66DCBA18" w14:textId="4DD68F0D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sprawach nieuregulowanych niniejszą umową stosuje się przepisy kodeksu cywilnego i prawa zamówień publicznych. </w:t>
      </w:r>
    </w:p>
    <w:p w14:paraId="00545D7B" w14:textId="28B29A78" w:rsidR="009E2B3A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Zmiana Umowy wymaga formy pisemnej pod rygorem nieważności.</w:t>
      </w:r>
    </w:p>
    <w:p w14:paraId="79861A6A" w14:textId="39800BE0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Rozstrzyganie sporów wynikłych przy wykonywaniu niniejszej umowy strony zgodnie poddają Sądowi właściwemu miejscowo dla Zamawiającego. </w:t>
      </w:r>
    </w:p>
    <w:p w14:paraId="71BE1AC6" w14:textId="20FBDE26" w:rsidR="00263EA2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Zamawiający informuje Wykonawcę jako podmiotu uczestniczącego w Projekcie, o którym mowa w §1 pkt 1 o możliwości zgłoszenia Instytucji Zarządzającej, m.in. za pomocą anonimowego formularza kontaktowego dostępnego na stronie internetowej Programu, informacji o możliwości wystąpienia nadużycia finansowego, w tym konfliktu interesów i korupcji. Formularz kontaktowy zamieszczony jest także na stronie Zamawiającego w zakładce Nadużycia.</w:t>
      </w:r>
    </w:p>
    <w:p w14:paraId="1EC5558F" w14:textId="4EA381F9" w:rsidR="00263EA2" w:rsidRPr="00263EA2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Umowę sporządzano w dwóch jednobrzmiących egzemplarzach, po jednym dla każdej ze Stron.</w:t>
      </w:r>
    </w:p>
    <w:p w14:paraId="002ECE4C" w14:textId="4B12362D" w:rsidR="00263EA2" w:rsidRPr="007C0C37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Integralną część Umowy stanowi Oferta Wykonawcy oraz Zapytanie ofertowe wraz z z</w:t>
      </w:r>
      <w:r w:rsidR="00692C0C">
        <w:rPr>
          <w:rFonts w:eastAsia="Times New Roman" w:cs="Times New Roman"/>
          <w:color w:val="auto"/>
          <w:sz w:val="20"/>
          <w:szCs w:val="20"/>
        </w:rPr>
        <w:t xml:space="preserve">ałącznikami postępowaniu nr </w:t>
      </w:r>
      <w:r w:rsidR="00692C0C" w:rsidRPr="00472745">
        <w:rPr>
          <w:rFonts w:eastAsia="Times New Roman" w:cs="Times New Roman"/>
          <w:b/>
          <w:bCs/>
          <w:color w:val="auto"/>
          <w:sz w:val="20"/>
          <w:szCs w:val="20"/>
        </w:rPr>
        <w:t>ZO/</w:t>
      </w:r>
      <w:r w:rsidR="00472745" w:rsidRPr="00472745">
        <w:rPr>
          <w:rFonts w:eastAsia="Times New Roman" w:cs="Times New Roman"/>
          <w:b/>
          <w:bCs/>
          <w:color w:val="auto"/>
          <w:sz w:val="20"/>
          <w:szCs w:val="20"/>
        </w:rPr>
        <w:t>1</w:t>
      </w:r>
      <w:r w:rsidR="003D3A0E">
        <w:rPr>
          <w:rFonts w:eastAsia="Times New Roman" w:cs="Times New Roman"/>
          <w:b/>
          <w:bCs/>
          <w:color w:val="auto"/>
          <w:sz w:val="20"/>
          <w:szCs w:val="20"/>
        </w:rPr>
        <w:t>1</w:t>
      </w:r>
      <w:r w:rsidRPr="00472745">
        <w:rPr>
          <w:rFonts w:eastAsia="Times New Roman" w:cs="Times New Roman"/>
          <w:b/>
          <w:bCs/>
          <w:color w:val="auto"/>
          <w:sz w:val="20"/>
          <w:szCs w:val="20"/>
        </w:rPr>
        <w:t>/WIZ3/</w:t>
      </w:r>
      <w:r w:rsidR="00B71832" w:rsidRPr="00472745">
        <w:rPr>
          <w:rFonts w:eastAsia="Times New Roman" w:cs="Times New Roman"/>
          <w:b/>
          <w:bCs/>
          <w:color w:val="auto"/>
          <w:sz w:val="20"/>
          <w:szCs w:val="20"/>
        </w:rPr>
        <w:t>8.1/</w:t>
      </w:r>
      <w:r w:rsidRPr="00472745">
        <w:rPr>
          <w:rFonts w:eastAsia="Times New Roman" w:cs="Times New Roman"/>
          <w:b/>
          <w:bCs/>
          <w:color w:val="auto"/>
          <w:sz w:val="20"/>
          <w:szCs w:val="20"/>
        </w:rPr>
        <w:t>I</w:t>
      </w:r>
      <w:r w:rsidR="00472745" w:rsidRPr="00472745">
        <w:rPr>
          <w:rFonts w:eastAsia="Times New Roman" w:cs="Times New Roman"/>
          <w:b/>
          <w:bCs/>
          <w:color w:val="auto"/>
          <w:sz w:val="20"/>
          <w:szCs w:val="20"/>
        </w:rPr>
        <w:t>V</w:t>
      </w:r>
      <w:r w:rsidRPr="00472745">
        <w:rPr>
          <w:rFonts w:eastAsia="Times New Roman" w:cs="Times New Roman"/>
          <w:b/>
          <w:bCs/>
          <w:color w:val="auto"/>
          <w:sz w:val="20"/>
          <w:szCs w:val="20"/>
        </w:rPr>
        <w:t>/2026.</w:t>
      </w:r>
    </w:p>
    <w:p w14:paraId="42F384DD" w14:textId="77777777" w:rsidR="007C0C37" w:rsidRPr="00263EA2" w:rsidRDefault="007C0C37" w:rsidP="007C04F3">
      <w:pPr>
        <w:tabs>
          <w:tab w:val="left" w:pos="4770"/>
          <w:tab w:val="center" w:pos="5102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9574DBF" w14:textId="77777777" w:rsidR="007C04F3" w:rsidRPr="00263EA2" w:rsidRDefault="007C04F3" w:rsidP="007C04F3">
      <w:pPr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</w:p>
    <w:p w14:paraId="151A5E50" w14:textId="77777777" w:rsidR="00263EA2" w:rsidRPr="00263EA2" w:rsidRDefault="00263EA2" w:rsidP="007C04F3">
      <w:pPr>
        <w:spacing w:after="0" w:line="240" w:lineRule="auto"/>
        <w:ind w:left="0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454E61E4" w14:textId="77777777" w:rsidR="007C04F3" w:rsidRPr="00263EA2" w:rsidRDefault="007C04F3" w:rsidP="007C04F3">
      <w:pPr>
        <w:spacing w:after="0" w:line="240" w:lineRule="auto"/>
        <w:ind w:left="0" w:firstLine="708"/>
        <w:jc w:val="center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>WYKONAWCA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  <w:t xml:space="preserve">ZAMAWIAJĄCY 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</w:p>
    <w:p w14:paraId="1A10D9E1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EDE5D29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6278CB08" w14:textId="13834AEF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Akceptuję wzór umowy</w:t>
      </w:r>
    </w:p>
    <w:p w14:paraId="4F11CBBF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....................................</w:t>
      </w:r>
    </w:p>
    <w:p w14:paraId="78C2300E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data, podpis</w:t>
      </w:r>
    </w:p>
    <w:p w14:paraId="59750AF9" w14:textId="5CF0FED6" w:rsidR="00E45618" w:rsidRPr="00263EA2" w:rsidRDefault="00E45618" w:rsidP="007C04F3">
      <w:pPr>
        <w:rPr>
          <w:color w:val="auto"/>
          <w:sz w:val="20"/>
          <w:szCs w:val="20"/>
        </w:rPr>
      </w:pPr>
    </w:p>
    <w:sectPr w:rsidR="00E45618" w:rsidRPr="00263EA2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EF911" w14:textId="77777777" w:rsidR="00A155DF" w:rsidRDefault="00A155DF" w:rsidP="00442525">
      <w:pPr>
        <w:spacing w:after="0" w:line="240" w:lineRule="auto"/>
      </w:pPr>
      <w:r>
        <w:separator/>
      </w:r>
    </w:p>
  </w:endnote>
  <w:endnote w:type="continuationSeparator" w:id="0">
    <w:p w14:paraId="07A1248C" w14:textId="77777777" w:rsidR="00A155DF" w:rsidRDefault="00A155DF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F30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7C04F3" w:rsidRDefault="00AD7FB7">
    <w:pPr>
      <w:pStyle w:val="Stopka"/>
      <w:rPr>
        <w:color w:val="0D0D0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3ECD1" w14:textId="77777777" w:rsidR="00A155DF" w:rsidRDefault="00A155DF" w:rsidP="00442525">
      <w:pPr>
        <w:spacing w:after="0" w:line="240" w:lineRule="auto"/>
      </w:pPr>
      <w:r>
        <w:separator/>
      </w:r>
    </w:p>
  </w:footnote>
  <w:footnote w:type="continuationSeparator" w:id="0">
    <w:p w14:paraId="28FDB642" w14:textId="77777777" w:rsidR="00A155DF" w:rsidRDefault="00A155DF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5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4488"/>
    <w:multiLevelType w:val="hybridMultilevel"/>
    <w:tmpl w:val="90F20E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2CE87B61"/>
    <w:multiLevelType w:val="hybridMultilevel"/>
    <w:tmpl w:val="A03A41A6"/>
    <w:lvl w:ilvl="0" w:tplc="0F64A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964BB"/>
    <w:multiLevelType w:val="hybridMultilevel"/>
    <w:tmpl w:val="621C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2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4021952">
    <w:abstractNumId w:val="30"/>
  </w:num>
  <w:num w:numId="2" w16cid:durableId="256791206">
    <w:abstractNumId w:val="10"/>
  </w:num>
  <w:num w:numId="3" w16cid:durableId="1031302152">
    <w:abstractNumId w:val="19"/>
  </w:num>
  <w:num w:numId="4" w16cid:durableId="1640720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8997138">
    <w:abstractNumId w:val="15"/>
  </w:num>
  <w:num w:numId="6" w16cid:durableId="1596594861">
    <w:abstractNumId w:val="20"/>
  </w:num>
  <w:num w:numId="7" w16cid:durableId="2083940736">
    <w:abstractNumId w:val="14"/>
  </w:num>
  <w:num w:numId="8" w16cid:durableId="961229092">
    <w:abstractNumId w:val="34"/>
  </w:num>
  <w:num w:numId="9" w16cid:durableId="1471091672">
    <w:abstractNumId w:val="32"/>
  </w:num>
  <w:num w:numId="10" w16cid:durableId="1346859628">
    <w:abstractNumId w:val="16"/>
  </w:num>
  <w:num w:numId="11" w16cid:durableId="625042206">
    <w:abstractNumId w:val="12"/>
  </w:num>
  <w:num w:numId="12" w16cid:durableId="78404790">
    <w:abstractNumId w:val="31"/>
  </w:num>
  <w:num w:numId="13" w16cid:durableId="1525366402">
    <w:abstractNumId w:val="21"/>
  </w:num>
  <w:num w:numId="14" w16cid:durableId="49812658">
    <w:abstractNumId w:val="0"/>
  </w:num>
  <w:num w:numId="15" w16cid:durableId="240676785">
    <w:abstractNumId w:val="1"/>
  </w:num>
  <w:num w:numId="16" w16cid:durableId="1939173450">
    <w:abstractNumId w:val="2"/>
  </w:num>
  <w:num w:numId="17" w16cid:durableId="179009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2521808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4085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79845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07151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45586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503026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5171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4154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31958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455637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80236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64378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700249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061143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54997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16107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0106908">
    <w:abstractNumId w:val="25"/>
  </w:num>
  <w:num w:numId="35" w16cid:durableId="202407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238449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664E"/>
    <w:rsid w:val="00026706"/>
    <w:rsid w:val="00050D9D"/>
    <w:rsid w:val="00054C7D"/>
    <w:rsid w:val="000A65A4"/>
    <w:rsid w:val="000D1650"/>
    <w:rsid w:val="001106FD"/>
    <w:rsid w:val="001A54D2"/>
    <w:rsid w:val="001B14CA"/>
    <w:rsid w:val="001B30C8"/>
    <w:rsid w:val="001F1EC6"/>
    <w:rsid w:val="002205FD"/>
    <w:rsid w:val="00240780"/>
    <w:rsid w:val="00263EA2"/>
    <w:rsid w:val="00270698"/>
    <w:rsid w:val="00271CCC"/>
    <w:rsid w:val="00275D79"/>
    <w:rsid w:val="002F1D0E"/>
    <w:rsid w:val="0030444F"/>
    <w:rsid w:val="0031265F"/>
    <w:rsid w:val="00331FD8"/>
    <w:rsid w:val="00383B71"/>
    <w:rsid w:val="0039487D"/>
    <w:rsid w:val="003A5D32"/>
    <w:rsid w:val="003C2B93"/>
    <w:rsid w:val="003D3A0E"/>
    <w:rsid w:val="004052DC"/>
    <w:rsid w:val="00442525"/>
    <w:rsid w:val="00447EB5"/>
    <w:rsid w:val="004527C9"/>
    <w:rsid w:val="00472745"/>
    <w:rsid w:val="00475FD2"/>
    <w:rsid w:val="004800CD"/>
    <w:rsid w:val="00494C5D"/>
    <w:rsid w:val="004A0D08"/>
    <w:rsid w:val="004F4930"/>
    <w:rsid w:val="005613FF"/>
    <w:rsid w:val="00595C4D"/>
    <w:rsid w:val="00595D33"/>
    <w:rsid w:val="005B77FD"/>
    <w:rsid w:val="005C196F"/>
    <w:rsid w:val="005C2132"/>
    <w:rsid w:val="006019BE"/>
    <w:rsid w:val="00620EDF"/>
    <w:rsid w:val="00671F30"/>
    <w:rsid w:val="006826F0"/>
    <w:rsid w:val="006869A1"/>
    <w:rsid w:val="00692C0C"/>
    <w:rsid w:val="006A329D"/>
    <w:rsid w:val="006E6731"/>
    <w:rsid w:val="00736EC2"/>
    <w:rsid w:val="007472A5"/>
    <w:rsid w:val="00753B4F"/>
    <w:rsid w:val="00780EBA"/>
    <w:rsid w:val="00795BF3"/>
    <w:rsid w:val="007B5E7C"/>
    <w:rsid w:val="007C04F3"/>
    <w:rsid w:val="007C0C37"/>
    <w:rsid w:val="007C3DBE"/>
    <w:rsid w:val="007C5327"/>
    <w:rsid w:val="007D0C47"/>
    <w:rsid w:val="00830E6F"/>
    <w:rsid w:val="008441AC"/>
    <w:rsid w:val="008531D2"/>
    <w:rsid w:val="00882EF0"/>
    <w:rsid w:val="008A5B05"/>
    <w:rsid w:val="008B562A"/>
    <w:rsid w:val="008D0805"/>
    <w:rsid w:val="008E072F"/>
    <w:rsid w:val="008E2F1E"/>
    <w:rsid w:val="00923013"/>
    <w:rsid w:val="00942F3F"/>
    <w:rsid w:val="00945061"/>
    <w:rsid w:val="0098794E"/>
    <w:rsid w:val="009A2890"/>
    <w:rsid w:val="009A6E03"/>
    <w:rsid w:val="009E2B3A"/>
    <w:rsid w:val="00A00520"/>
    <w:rsid w:val="00A155DF"/>
    <w:rsid w:val="00A2572B"/>
    <w:rsid w:val="00A45D5F"/>
    <w:rsid w:val="00AA30EA"/>
    <w:rsid w:val="00AC2D44"/>
    <w:rsid w:val="00AD7796"/>
    <w:rsid w:val="00AD7FB7"/>
    <w:rsid w:val="00AE0127"/>
    <w:rsid w:val="00B337DC"/>
    <w:rsid w:val="00B4043F"/>
    <w:rsid w:val="00B4747D"/>
    <w:rsid w:val="00B57DCD"/>
    <w:rsid w:val="00B71832"/>
    <w:rsid w:val="00B72022"/>
    <w:rsid w:val="00B90FCD"/>
    <w:rsid w:val="00B91F3F"/>
    <w:rsid w:val="00B96522"/>
    <w:rsid w:val="00BC73A2"/>
    <w:rsid w:val="00BD705E"/>
    <w:rsid w:val="00C41DAD"/>
    <w:rsid w:val="00CB7356"/>
    <w:rsid w:val="00CF0017"/>
    <w:rsid w:val="00CF04B2"/>
    <w:rsid w:val="00CF4DA2"/>
    <w:rsid w:val="00D11852"/>
    <w:rsid w:val="00D15689"/>
    <w:rsid w:val="00D24A85"/>
    <w:rsid w:val="00D254B5"/>
    <w:rsid w:val="00D27425"/>
    <w:rsid w:val="00D31559"/>
    <w:rsid w:val="00D46662"/>
    <w:rsid w:val="00D7361A"/>
    <w:rsid w:val="00D808FC"/>
    <w:rsid w:val="00D97986"/>
    <w:rsid w:val="00DE325F"/>
    <w:rsid w:val="00E45618"/>
    <w:rsid w:val="00E47558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E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rzysko@zdz.kielc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A5035-43DE-4F98-96AC-774AF91B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1275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2026-03-24T08:56:00Z</cp:lastPrinted>
  <dcterms:created xsi:type="dcterms:W3CDTF">2026-04-05T09:32:00Z</dcterms:created>
  <dcterms:modified xsi:type="dcterms:W3CDTF">2026-04-09T04:38:00Z</dcterms:modified>
</cp:coreProperties>
</file>