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FC37F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bCs/>
          <w:i/>
          <w:i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Cs/>
          <w:i/>
          <w:iCs/>
          <w:color w:val="auto"/>
          <w:sz w:val="20"/>
          <w:szCs w:val="20"/>
          <w:lang w:eastAsia="ar-SA"/>
        </w:rPr>
        <w:t>ZAŁĄCZNIK nr 1 do SIWZ</w:t>
      </w:r>
    </w:p>
    <w:p w14:paraId="0BABD4B4" w14:textId="3C966398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Znak sprawy:</w:t>
      </w: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 xml:space="preserve"> </w:t>
      </w:r>
      <w:r w:rsidR="00491E9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</w:t>
      </w:r>
      <w:r w:rsidR="004933F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1</w:t>
      </w:r>
      <w:r w:rsidR="00371CD5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1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</w:t>
      </w:r>
      <w:r w:rsidR="0086129E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/8.</w:t>
      </w:r>
      <w:r w:rsidR="0086129E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</w:t>
      </w:r>
      <w:r w:rsidR="004933F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V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/2026</w:t>
      </w:r>
    </w:p>
    <w:p w14:paraId="5A0BB0A4" w14:textId="77777777" w:rsidR="00342A20" w:rsidRPr="003675A4" w:rsidRDefault="00342A20" w:rsidP="00342A20">
      <w:pPr>
        <w:tabs>
          <w:tab w:val="left" w:pos="3770"/>
        </w:tabs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ab/>
      </w:r>
    </w:p>
    <w:p w14:paraId="0D8466B6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2B651382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5FAA2F53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...........................................................</w:t>
      </w:r>
    </w:p>
    <w:p w14:paraId="1EE67FD6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i/>
          <w:color w:val="auto"/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miejscowość, data</w:t>
      </w:r>
    </w:p>
    <w:p w14:paraId="0BC2F1D0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..........................................................</w:t>
      </w:r>
    </w:p>
    <w:p w14:paraId="50C36D76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      </w:t>
      </w:r>
      <w:r w:rsidRPr="003675A4">
        <w:rPr>
          <w:rFonts w:eastAsia="Times New Roman" w:cs="Times New Roman"/>
          <w:i/>
          <w:color w:val="auto"/>
          <w:sz w:val="20"/>
          <w:szCs w:val="20"/>
          <w:lang w:eastAsia="ar-SA"/>
        </w:rPr>
        <w:t>pieczęć wykonawcy</w:t>
      </w:r>
    </w:p>
    <w:p w14:paraId="744B2AD8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</w:t>
      </w:r>
    </w:p>
    <w:p w14:paraId="02B79EA7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594E1BA6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                                                                                                        </w:t>
      </w:r>
    </w:p>
    <w:p w14:paraId="248784E1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b/>
          <w:color w:val="auto"/>
          <w:sz w:val="24"/>
          <w:szCs w:val="24"/>
          <w:lang w:eastAsia="ar-SA"/>
        </w:rPr>
        <w:t>WYKONAWCA – pełna nazwa</w:t>
      </w:r>
    </w:p>
    <w:p w14:paraId="7E01607C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</w:p>
    <w:p w14:paraId="15DF7075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color w:val="auto"/>
          <w:sz w:val="24"/>
          <w:szCs w:val="24"/>
          <w:lang w:eastAsia="ar-SA"/>
        </w:rPr>
        <w:t>.............................................................................................................................................................</w:t>
      </w:r>
    </w:p>
    <w:p w14:paraId="37E9F246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</w:p>
    <w:p w14:paraId="250042FE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b/>
          <w:color w:val="auto"/>
          <w:sz w:val="24"/>
          <w:szCs w:val="24"/>
          <w:lang w:eastAsia="ar-SA"/>
        </w:rPr>
        <w:t>Adres wykonawcy</w:t>
      </w:r>
      <w:r w:rsidRPr="003675A4">
        <w:rPr>
          <w:rFonts w:eastAsia="Times New Roman" w:cs="Times New Roman"/>
          <w:color w:val="auto"/>
          <w:sz w:val="24"/>
          <w:szCs w:val="24"/>
          <w:lang w:eastAsia="ar-SA"/>
        </w:rPr>
        <w:t xml:space="preserve"> .............................................................................................................................................................</w:t>
      </w:r>
    </w:p>
    <w:p w14:paraId="1616E2C4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4"/>
          <w:szCs w:val="24"/>
          <w:lang w:eastAsia="ar-SA"/>
        </w:rPr>
      </w:pPr>
    </w:p>
    <w:p w14:paraId="0706408A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b/>
          <w:i/>
          <w:iCs/>
          <w:color w:val="auto"/>
          <w:sz w:val="24"/>
          <w:szCs w:val="24"/>
          <w:lang w:eastAsia="ar-SA"/>
        </w:rPr>
        <w:t>Województwo</w:t>
      </w:r>
      <w:r w:rsidRPr="003675A4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: ...................................................................................................................................</w:t>
      </w:r>
    </w:p>
    <w:p w14:paraId="15E69E9D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</w:p>
    <w:p w14:paraId="4B5FB484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b/>
          <w:i/>
          <w:iCs/>
          <w:color w:val="auto"/>
          <w:sz w:val="24"/>
          <w:szCs w:val="24"/>
          <w:lang w:eastAsia="ar-SA"/>
        </w:rPr>
        <w:t xml:space="preserve">Gmina: </w:t>
      </w:r>
      <w:r w:rsidRPr="003675A4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…………………………………………………………………………………………………….….</w:t>
      </w:r>
    </w:p>
    <w:p w14:paraId="319D10BC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</w:p>
    <w:p w14:paraId="7197BB89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b/>
          <w:i/>
          <w:iCs/>
          <w:color w:val="auto"/>
          <w:sz w:val="24"/>
          <w:szCs w:val="24"/>
          <w:lang w:eastAsia="ar-SA"/>
        </w:rPr>
        <w:t>Powiat</w:t>
      </w:r>
      <w:r w:rsidRPr="003675A4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: ………………………………………………………………………………………………………..</w:t>
      </w:r>
    </w:p>
    <w:p w14:paraId="65025C4C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4"/>
          <w:szCs w:val="24"/>
          <w:lang w:eastAsia="ar-SA"/>
        </w:rPr>
      </w:pPr>
    </w:p>
    <w:p w14:paraId="269BAE3F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  <w:r w:rsidRPr="003675A4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>Tel / fax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: .........................................................................  </w:t>
      </w:r>
      <w:r w:rsidRPr="003675A4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>/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 ................................................................</w:t>
      </w:r>
    </w:p>
    <w:p w14:paraId="3D786A2C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</w:p>
    <w:p w14:paraId="4F8DF82B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  <w:r w:rsidRPr="003675A4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 xml:space="preserve">Regon: 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........................................................      </w:t>
      </w:r>
      <w:r w:rsidRPr="003675A4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 xml:space="preserve"> NIP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>: .........................................................................</w:t>
      </w:r>
    </w:p>
    <w:p w14:paraId="14766FD4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</w:p>
    <w:p w14:paraId="1EACC234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</w:p>
    <w:p w14:paraId="64A3027B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  <w:r w:rsidRPr="003675A4">
        <w:rPr>
          <w:rFonts w:eastAsia="Times New Roman" w:cs="Times New Roman"/>
          <w:b/>
          <w:bCs/>
          <w:color w:val="auto"/>
          <w:sz w:val="24"/>
          <w:szCs w:val="24"/>
          <w:lang w:val="de-DE" w:eastAsia="ar-SA"/>
        </w:rPr>
        <w:t>Strona www.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.....................................................       </w:t>
      </w:r>
      <w:r w:rsidRPr="003675A4">
        <w:rPr>
          <w:rFonts w:eastAsia="Times New Roman" w:cs="Times New Roman"/>
          <w:b/>
          <w:bCs/>
          <w:color w:val="auto"/>
          <w:sz w:val="24"/>
          <w:szCs w:val="24"/>
          <w:lang w:val="de-DE" w:eastAsia="ar-SA"/>
        </w:rPr>
        <w:t>e-mail: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 ..............................................................</w:t>
      </w:r>
    </w:p>
    <w:p w14:paraId="5CA30E5C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766ACBEA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7A1DD0CE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64E07854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12751459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309A480A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29CA79D5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57B09DD2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2DA35908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6E9B5647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5849E1D8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256A05A5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iCs/>
          <w:color w:val="auto"/>
          <w:sz w:val="28"/>
          <w:szCs w:val="28"/>
          <w:u w:val="single"/>
          <w:lang w:eastAsia="ar-SA"/>
        </w:rPr>
      </w:pPr>
      <w:r w:rsidRPr="003675A4">
        <w:rPr>
          <w:rFonts w:eastAsia="Times New Roman" w:cs="Times New Roman"/>
          <w:b/>
          <w:bCs/>
          <w:i/>
          <w:iCs/>
          <w:color w:val="auto"/>
          <w:sz w:val="28"/>
          <w:szCs w:val="28"/>
          <w:u w:val="single"/>
          <w:lang w:eastAsia="ar-SA"/>
        </w:rPr>
        <w:t>F O R M U L A R Z    O F E R T Y</w:t>
      </w:r>
    </w:p>
    <w:p w14:paraId="6F674D2D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eastAsia="ar-SA"/>
        </w:rPr>
      </w:pPr>
    </w:p>
    <w:p w14:paraId="6908A710" w14:textId="5DA251BB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color w:val="auto"/>
          <w:sz w:val="28"/>
          <w:szCs w:val="28"/>
          <w:lang w:eastAsia="ar-SA"/>
        </w:rPr>
        <w:t>Do:</w:t>
      </w:r>
      <w:r w:rsidRPr="003675A4">
        <w:rPr>
          <w:rFonts w:eastAsia="Times New Roman" w:cs="Times New Roman"/>
          <w:b/>
          <w:color w:val="auto"/>
          <w:sz w:val="28"/>
          <w:szCs w:val="28"/>
          <w:lang w:eastAsia="ar-SA"/>
        </w:rPr>
        <w:tab/>
      </w:r>
      <w:r w:rsidRPr="003675A4">
        <w:rPr>
          <w:rFonts w:eastAsia="Times New Roman" w:cs="Times New Roman"/>
          <w:b/>
          <w:color w:val="auto"/>
          <w:sz w:val="28"/>
          <w:szCs w:val="28"/>
          <w:lang w:eastAsia="ar-SA"/>
        </w:rPr>
        <w:tab/>
      </w:r>
      <w:r w:rsidRPr="003675A4">
        <w:rPr>
          <w:rFonts w:eastAsia="Times New Roman" w:cs="Times New Roman"/>
          <w:b/>
          <w:color w:val="auto"/>
          <w:sz w:val="28"/>
          <w:szCs w:val="28"/>
          <w:lang w:eastAsia="ar-SA"/>
        </w:rPr>
        <w:tab/>
      </w: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 xml:space="preserve">„FUNDACJA EDUKACJI EUROPEJSKIEJ” w Wałbrzychu ul. </w:t>
      </w:r>
      <w:r w:rsidR="00491E9A">
        <w:rPr>
          <w:rFonts w:eastAsia="Times New Roman" w:cs="Times New Roman"/>
          <w:b/>
          <w:color w:val="auto"/>
          <w:sz w:val="20"/>
          <w:szCs w:val="20"/>
          <w:lang w:eastAsia="ar-SA"/>
        </w:rPr>
        <w:t xml:space="preserve">Romana </w:t>
      </w: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>Dmowskiego 2/4</w:t>
      </w:r>
    </w:p>
    <w:p w14:paraId="0BFE0A6D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2BE2A382" w14:textId="3CE7C9C8" w:rsidR="00342A20" w:rsidRPr="003675A4" w:rsidRDefault="00342A20" w:rsidP="00342A20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Odpowiadając na publiczne ogłoszenie o zamówieniu w trybie zapytania ofertowego na </w:t>
      </w:r>
      <w:r w:rsidR="0086129E" w:rsidRPr="003675A4">
        <w:rPr>
          <w:rFonts w:eastAsia="Times New Roman" w:cs="Times New Roman"/>
          <w:b/>
          <w:bCs/>
          <w:color w:val="auto"/>
          <w:sz w:val="20"/>
          <w:szCs w:val="20"/>
        </w:rPr>
        <w:t>z</w:t>
      </w:r>
      <w:r w:rsidR="0086129E" w:rsidRPr="003675A4">
        <w:rPr>
          <w:rFonts w:eastAsia="Times New Roman" w:cs="Times New Roman"/>
          <w:b/>
          <w:color w:val="auto"/>
          <w:sz w:val="20"/>
          <w:szCs w:val="20"/>
        </w:rPr>
        <w:t xml:space="preserve">organizowanie </w:t>
      </w:r>
      <w:r w:rsidR="0086129E" w:rsidRPr="003675A4">
        <w:rPr>
          <w:rFonts w:eastAsia="Times New Roman" w:cs="Times New Roman"/>
          <w:b/>
          <w:color w:val="auto"/>
          <w:sz w:val="20"/>
          <w:szCs w:val="20"/>
        </w:rPr>
        <w:br/>
        <w:t>i przeprowadzenie studiów podyp</w:t>
      </w:r>
      <w:r w:rsidR="003648C3">
        <w:rPr>
          <w:rFonts w:eastAsia="Times New Roman" w:cs="Times New Roman"/>
          <w:b/>
          <w:color w:val="auto"/>
          <w:sz w:val="20"/>
          <w:szCs w:val="20"/>
        </w:rPr>
        <w:t xml:space="preserve">lomowych dla </w:t>
      </w:r>
      <w:r w:rsidR="004933FE">
        <w:rPr>
          <w:rFonts w:eastAsia="Times New Roman" w:cs="Times New Roman"/>
          <w:b/>
          <w:color w:val="auto"/>
          <w:sz w:val="20"/>
          <w:szCs w:val="20"/>
        </w:rPr>
        <w:t xml:space="preserve">jednego </w:t>
      </w:r>
      <w:r w:rsidR="00371CD5">
        <w:rPr>
          <w:rFonts w:eastAsia="Times New Roman" w:cs="Times New Roman"/>
          <w:b/>
          <w:color w:val="auto"/>
          <w:sz w:val="20"/>
          <w:szCs w:val="20"/>
        </w:rPr>
        <w:t>nauczyciela</w:t>
      </w:r>
    </w:p>
    <w:p w14:paraId="30A776A3" w14:textId="77777777" w:rsidR="00342A20" w:rsidRPr="003675A4" w:rsidRDefault="00342A20" w:rsidP="00342A20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3DA1A5F1" w14:textId="3F002733" w:rsidR="00342A20" w:rsidRPr="003675A4" w:rsidRDefault="00342A20" w:rsidP="0086129E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 xml:space="preserve">Tytuł projektu: </w:t>
      </w:r>
      <w:r w:rsidR="0086129E" w:rsidRPr="003675A4">
        <w:rPr>
          <w:rFonts w:eastAsia="Times New Roman" w:cs="Times New Roman"/>
          <w:b/>
          <w:bCs/>
          <w:color w:val="auto"/>
          <w:sz w:val="20"/>
          <w:szCs w:val="20"/>
        </w:rPr>
        <w:t>„Wałbrzyski Inkubator Zawodowy - nowoczesna edukacja zawodowa dla mieszkańców Aglomeracji Wałbrzyskiej”, nr FEDS.08.03-IZ.00-0011/24</w:t>
      </w:r>
    </w:p>
    <w:p w14:paraId="2A49BFE4" w14:textId="77777777" w:rsidR="0086129E" w:rsidRPr="003675A4" w:rsidRDefault="0086129E" w:rsidP="0086129E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7D67E40A" w14:textId="77777777" w:rsidR="00342A20" w:rsidRPr="003675A4" w:rsidRDefault="00342A20" w:rsidP="00342A20">
      <w:pPr>
        <w:numPr>
          <w:ilvl w:val="0"/>
          <w:numId w:val="27"/>
        </w:numPr>
        <w:suppressAutoHyphens/>
        <w:spacing w:after="0" w:line="276" w:lineRule="auto"/>
        <w:jc w:val="both"/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Oferujemy wykonanie przedmiotu zamówienia zgodnie z Formularzem cenowym stanowiącym integralną część Specyfikacji Istotnych Warunków Zamówienia </w:t>
      </w:r>
      <w:r w:rsidRPr="003675A4">
        <w:rPr>
          <w:rFonts w:eastAsia="Times New Roman" w:cs="Times New Roman"/>
          <w:b/>
          <w:bCs/>
          <w:i/>
          <w:iCs/>
          <w:color w:val="auto"/>
          <w:sz w:val="20"/>
          <w:szCs w:val="20"/>
          <w:lang w:eastAsia="ar-SA"/>
        </w:rPr>
        <w:t>w cenie</w:t>
      </w:r>
      <w:r w:rsidRPr="003675A4"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  <w:t>:</w:t>
      </w:r>
    </w:p>
    <w:p w14:paraId="15A45D81" w14:textId="77777777" w:rsidR="00342A20" w:rsidRPr="003675A4" w:rsidRDefault="00342A20" w:rsidP="00342A20">
      <w:pPr>
        <w:suppressAutoHyphens/>
        <w:spacing w:after="0" w:line="276" w:lineRule="auto"/>
        <w:ind w:left="360" w:firstLine="0"/>
        <w:jc w:val="both"/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</w:pPr>
    </w:p>
    <w:tbl>
      <w:tblPr>
        <w:tblW w:w="1092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6525"/>
      </w:tblGrid>
      <w:tr w:rsidR="003675A4" w:rsidRPr="003675A4" w14:paraId="36046116" w14:textId="77777777" w:rsidTr="0086129E">
        <w:trPr>
          <w:trHeight w:val="39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A3D9BB" w14:textId="56C921EB" w:rsidR="0086129E" w:rsidRPr="003675A4" w:rsidRDefault="0086129E" w:rsidP="00342A20">
            <w:pPr>
              <w:spacing w:after="0" w:line="276" w:lineRule="auto"/>
              <w:ind w:left="0" w:firstLine="0"/>
              <w:jc w:val="center"/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3675A4">
              <w:rPr>
                <w:rFonts w:eastAsia="Times New Roman" w:cs="Times New Roman"/>
                <w:b/>
                <w:color w:val="auto"/>
                <w:sz w:val="20"/>
                <w:szCs w:val="20"/>
              </w:rPr>
              <w:t>Nazwa studiów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EB878EF" w14:textId="71F9D38A" w:rsidR="0086129E" w:rsidRPr="003675A4" w:rsidRDefault="0086129E" w:rsidP="00342A20">
            <w:pPr>
              <w:spacing w:after="0" w:line="276" w:lineRule="auto"/>
              <w:ind w:left="0" w:firstLine="0"/>
              <w:jc w:val="center"/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3675A4"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  <w:t>Kwota brutto za s</w:t>
            </w:r>
            <w:r w:rsidR="00E422E5" w:rsidRPr="003675A4"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  <w:t>tudia wraz z opłatą wpisową</w:t>
            </w:r>
            <w:r w:rsidR="003648C3"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 dla </w:t>
            </w:r>
            <w:r w:rsidR="004933FE"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  <w:t>1 osoby</w:t>
            </w:r>
          </w:p>
        </w:tc>
      </w:tr>
      <w:tr w:rsidR="003675A4" w:rsidRPr="003675A4" w14:paraId="11430181" w14:textId="77777777" w:rsidTr="0086129E">
        <w:trPr>
          <w:trHeight w:val="660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610D50FF" w14:textId="4D7FF0E8" w:rsidR="0086129E" w:rsidRPr="003675A4" w:rsidRDefault="0086129E" w:rsidP="00491E9A">
            <w:pPr>
              <w:tabs>
                <w:tab w:val="num" w:pos="568"/>
              </w:tabs>
              <w:spacing w:after="0" w:line="276" w:lineRule="auto"/>
              <w:ind w:left="108" w:firstLine="0"/>
              <w:contextualSpacing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ar-SA"/>
              </w:rPr>
            </w:pPr>
            <w:r w:rsidRPr="003675A4">
              <w:rPr>
                <w:rFonts w:eastAsia="Times New Roman" w:cs="Times New Roman"/>
                <w:b/>
                <w:color w:val="auto"/>
                <w:sz w:val="20"/>
                <w:szCs w:val="20"/>
                <w:lang w:eastAsia="ar-SA"/>
              </w:rPr>
              <w:t xml:space="preserve">Studia Podyplomowe </w:t>
            </w:r>
            <w:r w:rsidR="004933FE">
              <w:rPr>
                <w:rFonts w:eastAsia="Times New Roman" w:cs="Times New Roman"/>
                <w:b/>
                <w:color w:val="auto"/>
                <w:sz w:val="20"/>
                <w:szCs w:val="20"/>
                <w:lang w:eastAsia="ar-SA"/>
              </w:rPr>
              <w:t xml:space="preserve">z </w:t>
            </w:r>
            <w:r w:rsidR="00371CD5">
              <w:rPr>
                <w:rFonts w:eastAsia="Times New Roman" w:cs="Times New Roman"/>
                <w:b/>
                <w:color w:val="auto"/>
                <w:sz w:val="20"/>
                <w:szCs w:val="20"/>
                <w:lang w:eastAsia="ar-SA"/>
              </w:rPr>
              <w:t>zakresu Cyberbezpieczeństwa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F522" w14:textId="77777777" w:rsidR="0086129E" w:rsidRPr="003675A4" w:rsidRDefault="0086129E" w:rsidP="00342A20">
            <w:pPr>
              <w:snapToGrid w:val="0"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3675A4" w:rsidRPr="003675A4" w14:paraId="401D9A0D" w14:textId="77777777" w:rsidTr="0086129E">
        <w:trPr>
          <w:trHeight w:val="660"/>
        </w:trPr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21309D7" w14:textId="77777777" w:rsidR="0086129E" w:rsidRPr="003675A4" w:rsidRDefault="0086129E" w:rsidP="0086129E">
            <w:pPr>
              <w:tabs>
                <w:tab w:val="num" w:pos="568"/>
              </w:tabs>
              <w:spacing w:after="0" w:line="276" w:lineRule="auto"/>
              <w:ind w:left="108" w:firstLine="0"/>
              <w:contextualSpacing/>
              <w:rPr>
                <w:rFonts w:eastAsia="Times New Roman" w:cs="Times New Roman"/>
                <w:b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FC62" w14:textId="77777777" w:rsidR="0086129E" w:rsidRPr="003675A4" w:rsidRDefault="0086129E" w:rsidP="0086129E">
            <w:pPr>
              <w:snapToGrid w:val="0"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  <w:p w14:paraId="3BCB5430" w14:textId="77777777" w:rsidR="0086129E" w:rsidRPr="003675A4" w:rsidRDefault="0086129E" w:rsidP="0086129E">
            <w:pPr>
              <w:snapToGrid w:val="0"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  <w:p w14:paraId="1F6D5333" w14:textId="192D777D" w:rsidR="0086129E" w:rsidRPr="003675A4" w:rsidRDefault="0086129E" w:rsidP="0086129E">
            <w:pPr>
              <w:snapToGrid w:val="0"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3675A4"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  <w:t xml:space="preserve">  słownie: ________________________________________________złotych</w:t>
            </w:r>
          </w:p>
        </w:tc>
      </w:tr>
    </w:tbl>
    <w:p w14:paraId="797864B1" w14:textId="77777777" w:rsidR="00342A20" w:rsidRPr="003675A4" w:rsidRDefault="00342A20" w:rsidP="00342A20">
      <w:pPr>
        <w:suppressAutoHyphens/>
        <w:spacing w:after="0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5416778C" w14:textId="77777777" w:rsidR="00342A20" w:rsidRPr="003675A4" w:rsidRDefault="00342A20" w:rsidP="00342A20">
      <w:pPr>
        <w:suppressAutoHyphens/>
        <w:spacing w:after="0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3195546C" w14:textId="5682BF8E" w:rsidR="00342A20" w:rsidRPr="001E0337" w:rsidRDefault="00342A20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Termin </w:t>
      </w: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>realizacji umowy: od dnia podpisania umowy do 3</w:t>
      </w:r>
      <w:r w:rsidR="0086129E" w:rsidRPr="001E0337">
        <w:rPr>
          <w:rFonts w:eastAsia="Times New Roman" w:cs="Times New Roman"/>
          <w:color w:val="auto"/>
          <w:sz w:val="20"/>
          <w:szCs w:val="20"/>
          <w:lang w:eastAsia="ar-SA"/>
        </w:rPr>
        <w:t>1</w:t>
      </w: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 xml:space="preserve"> </w:t>
      </w:r>
      <w:r w:rsidR="0086129E" w:rsidRPr="001E0337">
        <w:rPr>
          <w:rFonts w:eastAsia="Times New Roman" w:cs="Times New Roman"/>
          <w:color w:val="auto"/>
          <w:sz w:val="20"/>
          <w:szCs w:val="20"/>
          <w:lang w:eastAsia="ar-SA"/>
        </w:rPr>
        <w:t>grudnia</w:t>
      </w: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 xml:space="preserve"> 202</w:t>
      </w:r>
      <w:r w:rsidR="0086129E" w:rsidRPr="001E0337">
        <w:rPr>
          <w:rFonts w:eastAsia="Times New Roman" w:cs="Times New Roman"/>
          <w:color w:val="auto"/>
          <w:sz w:val="20"/>
          <w:szCs w:val="20"/>
          <w:lang w:eastAsia="ar-SA"/>
        </w:rPr>
        <w:t>7</w:t>
      </w: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 xml:space="preserve"> roku. </w:t>
      </w:r>
    </w:p>
    <w:p w14:paraId="537895E2" w14:textId="701937C3" w:rsidR="0057702B" w:rsidRPr="001E0337" w:rsidRDefault="0057702B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 xml:space="preserve">Studia będą realizowane w formie </w:t>
      </w:r>
      <w:r w:rsidR="00371CD5">
        <w:rPr>
          <w:rFonts w:eastAsia="Times New Roman" w:cs="Times New Roman"/>
          <w:color w:val="auto"/>
          <w:sz w:val="20"/>
          <w:szCs w:val="20"/>
          <w:lang w:eastAsia="ar-SA"/>
        </w:rPr>
        <w:t>on-line / e-learning</w:t>
      </w: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 xml:space="preserve"> / </w:t>
      </w:r>
    </w:p>
    <w:p w14:paraId="48D48CC6" w14:textId="77777777" w:rsidR="00342A20" w:rsidRPr="003675A4" w:rsidRDefault="00342A20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Oświadczamy, że w cenie oferty brutto zostały uwzględnione wszystkie koszty wykonania</w:t>
      </w: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 xml:space="preserve">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zamówienia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i realizacji przyszłego świadczenia umownego. W ofercie nie została zastosowana cena dumpingowa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i oferta nie stanowi czynu nieuczciwej konkurencji, zgodnie z art. 89 ust. 1 pkt 3 PZP oraz ustawy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o zwalczaniu nieuczciwej konkurencji. </w:t>
      </w:r>
    </w:p>
    <w:p w14:paraId="1D296418" w14:textId="77777777" w:rsidR="00342A20" w:rsidRPr="003675A4" w:rsidRDefault="00342A20" w:rsidP="00342A20">
      <w:pPr>
        <w:numPr>
          <w:ilvl w:val="0"/>
          <w:numId w:val="28"/>
        </w:numPr>
        <w:suppressAutoHyphens/>
        <w:spacing w:after="120" w:line="240" w:lineRule="auto"/>
        <w:ind w:left="357" w:hanging="357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Oświadczamy, że zapoznaliśmy się ze Specyfikacją Istotnych Warunków Zamówienia i nie wnosimy do niej zastrzeżeń oraz przyjmujemy warunki w niej zawarte, a także, że otrzymaliśmy konieczne informacje potrzebne do przygotowania oferty. Jednocześnie zobowiązujemy się w przypadku wyboru naszej oferty do zawarcia umowy w miejscu i terminie wyznaczonym przez Zamawiającego.</w:t>
      </w:r>
    </w:p>
    <w:p w14:paraId="4A8C2BD5" w14:textId="65EE6F53" w:rsidR="0086129E" w:rsidRPr="003675A4" w:rsidRDefault="00342A20" w:rsidP="0086129E">
      <w:pPr>
        <w:numPr>
          <w:ilvl w:val="0"/>
          <w:numId w:val="28"/>
        </w:numPr>
        <w:suppressAutoHyphens/>
        <w:spacing w:after="120" w:line="240" w:lineRule="auto"/>
        <w:ind w:left="357" w:hanging="357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Oświadczamy, że uważamy się za związanych niniejszą ofertą przez czas wskazany w Specyfikacji Istotnych Warunków Zamówienia.</w:t>
      </w:r>
    </w:p>
    <w:p w14:paraId="73FAC2BB" w14:textId="77777777" w:rsidR="00342A20" w:rsidRPr="003675A4" w:rsidRDefault="00342A20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Oświadczamy, że jeżeli w okresie związania ofertą nastąpią jakiekolwiek znaczące zmiany sytuacji przedstawionej w naszych dokumentach załączonych do oferty, natychmiast poinformujemy o nich Zamawiającego.</w:t>
      </w:r>
    </w:p>
    <w:p w14:paraId="760D780A" w14:textId="77777777" w:rsidR="00342A20" w:rsidRPr="003675A4" w:rsidRDefault="00342A20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Oświadczamy, że wszystkie złożone przez nas dokumenty są zgodne z aktualnym stanem prawnym 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>i faktycznym.</w:t>
      </w:r>
    </w:p>
    <w:p w14:paraId="7DC31E6D" w14:textId="77777777" w:rsidR="00342A20" w:rsidRPr="003675A4" w:rsidRDefault="00342A20" w:rsidP="00342A20">
      <w:pPr>
        <w:suppressAutoHyphens/>
        <w:spacing w:after="120" w:line="240" w:lineRule="auto"/>
        <w:ind w:left="284" w:hanging="284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>11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. Jednocześnie stwierdzamy, że jesteśmy świadomi odpowiedzialności karnej związanej ze składaniem fałszywych oświadczeń.</w:t>
      </w:r>
    </w:p>
    <w:p w14:paraId="4173331C" w14:textId="77777777" w:rsidR="00342A20" w:rsidRPr="003675A4" w:rsidRDefault="00342A20" w:rsidP="00342A20">
      <w:pPr>
        <w:suppressAutoHyphens/>
        <w:spacing w:after="12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>12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. Do kontaktów z naszą firmą w sprawie zamówienia upoważniamy: </w:t>
      </w:r>
    </w:p>
    <w:p w14:paraId="7B7C8838" w14:textId="77777777" w:rsidR="00342A20" w:rsidRPr="003675A4" w:rsidRDefault="00342A20" w:rsidP="00342A20">
      <w:pPr>
        <w:suppressAutoHyphens/>
        <w:spacing w:after="12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____________________________________________________________________</w:t>
      </w:r>
    </w:p>
    <w:p w14:paraId="7382BE62" w14:textId="77777777" w:rsidR="00342A20" w:rsidRPr="003675A4" w:rsidRDefault="00342A20" w:rsidP="00342A20">
      <w:pPr>
        <w:suppressAutoHyphens/>
        <w:spacing w:after="0" w:line="240" w:lineRule="auto"/>
        <w:ind w:left="426" w:right="-2" w:firstLine="14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telefon: ______________________________________</w:t>
      </w:r>
    </w:p>
    <w:p w14:paraId="79CEA11F" w14:textId="77777777" w:rsidR="00342A20" w:rsidRPr="003675A4" w:rsidRDefault="00342A20" w:rsidP="00342A20">
      <w:pPr>
        <w:suppressAutoHyphens/>
        <w:spacing w:after="0" w:line="240" w:lineRule="auto"/>
        <w:ind w:left="426" w:right="-2" w:firstLine="14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>mail: _________________________________________</w:t>
      </w:r>
    </w:p>
    <w:p w14:paraId="07081548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ab/>
      </w:r>
    </w:p>
    <w:p w14:paraId="5C2517BD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160C8A6D" w14:textId="77777777" w:rsidR="00342A20" w:rsidRPr="003675A4" w:rsidRDefault="00342A20" w:rsidP="00342A20">
      <w:pPr>
        <w:suppressAutoHyphens/>
        <w:spacing w:after="120" w:line="240" w:lineRule="auto"/>
        <w:ind w:left="426" w:hanging="426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  <w:lastRenderedPageBreak/>
        <w:t xml:space="preserve">13.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Oświadczamy, że wszystkie strony naszej oferty wraz ze wszystkimi załącznikami są ponumerowane i cała oferta składa się z ________ stron. UWAGA do formularza ofertowego należy dołączyć:</w:t>
      </w:r>
    </w:p>
    <w:p w14:paraId="7A272620" w14:textId="1013AE91" w:rsidR="00342A20" w:rsidRPr="003675A4" w:rsidRDefault="00342A20" w:rsidP="00342A20">
      <w:pPr>
        <w:numPr>
          <w:ilvl w:val="0"/>
          <w:numId w:val="29"/>
        </w:numPr>
        <w:suppressAutoHyphens/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zaparafowany wzór umowy (załącznik nr </w:t>
      </w:r>
      <w:r w:rsidR="009D00B7">
        <w:rPr>
          <w:rFonts w:eastAsia="Times New Roman" w:cs="Times New Roman"/>
          <w:color w:val="auto"/>
          <w:sz w:val="20"/>
          <w:szCs w:val="20"/>
          <w:lang w:eastAsia="ar-SA"/>
        </w:rPr>
        <w:t>7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).</w:t>
      </w:r>
    </w:p>
    <w:p w14:paraId="4AEE921C" w14:textId="77777777" w:rsidR="00342A20" w:rsidRPr="003675A4" w:rsidRDefault="00342A20" w:rsidP="00342A20">
      <w:pPr>
        <w:suppressAutoHyphens/>
        <w:spacing w:after="12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  <w:t xml:space="preserve">14.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Informacje składające się na ofertę, zawarte na stronach ____________________________ stanowią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       tajemnicę przedsiębiorstwa w rozumieniu przepisów ustawy o zwalczaniu nieuczciwej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       konkurencji.</w:t>
      </w:r>
    </w:p>
    <w:p w14:paraId="3D681902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iCs/>
          <w:color w:val="auto"/>
          <w:sz w:val="20"/>
          <w:szCs w:val="20"/>
        </w:rPr>
      </w:pPr>
    </w:p>
    <w:p w14:paraId="5D943D96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353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</w:t>
      </w:r>
    </w:p>
    <w:p w14:paraId="1B0B97DC" w14:textId="77777777" w:rsidR="00342A20" w:rsidRPr="003675A4" w:rsidRDefault="00342A20" w:rsidP="00342A20">
      <w:pPr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26CD89C5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362B22E8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3675A4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2FE6FE0A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  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</w:p>
    <w:p w14:paraId="4BACA4B7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937ED94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1A20C3A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3540" w:firstLine="708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..............................................................................................</w:t>
      </w:r>
    </w:p>
    <w:p w14:paraId="30BBCF29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314D84C1" w14:textId="77777777" w:rsidR="003675A4" w:rsidRDefault="00342A20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18C17941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7ACCA53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213604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6DA89893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EBF05B0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2D44EBBB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48046E47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46FC28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2FAFAE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605C256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9BF7C49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1523F1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4242FC8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08821AF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E628F8F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FAD8BA5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DAA09AA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6A407EB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AE268E1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A9EA84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0CF5DA0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8B315BD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EAA975D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C46BE1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0FE855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25844E61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6ED1FCD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6560D06F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D78B73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8886F6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7C3D46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E70B1D5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4207A1D8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47C4DF7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531EB79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E852223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23B1EC30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DF602B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61F721F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205A3CF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66081B67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68118485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8A2E55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4BF6155B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075381E6" w14:textId="63FE0CE3" w:rsidR="0086129E" w:rsidRPr="003675A4" w:rsidRDefault="0086129E" w:rsidP="003675A4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Znak sprawy: </w:t>
      </w:r>
      <w:r w:rsidR="00491E9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</w:t>
      </w:r>
      <w:r w:rsidR="004933F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1</w:t>
      </w:r>
      <w:r w:rsidR="00371CD5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1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/WIZ3/8.3/I</w:t>
      </w:r>
      <w:r w:rsidR="004933F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V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/2026</w:t>
      </w:r>
    </w:p>
    <w:p w14:paraId="29AB1452" w14:textId="77777777" w:rsidR="0086129E" w:rsidRPr="003675A4" w:rsidRDefault="0086129E" w:rsidP="0086129E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b/>
          <w:bCs/>
          <w:i/>
          <w:color w:val="auto"/>
          <w:sz w:val="20"/>
          <w:szCs w:val="20"/>
          <w:lang w:eastAsia="ar-SA"/>
        </w:rPr>
      </w:pPr>
    </w:p>
    <w:p w14:paraId="2337575F" w14:textId="58871070" w:rsidR="0086129E" w:rsidRPr="003675A4" w:rsidRDefault="0086129E" w:rsidP="0086129E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ZAŁĄCZNIK NR </w:t>
      </w:r>
      <w:r w:rsidR="00E422E5" w:rsidRPr="003675A4">
        <w:rPr>
          <w:rFonts w:eastAsia="MS PMincho" w:cs="Tahoma"/>
          <w:i/>
          <w:color w:val="auto"/>
          <w:sz w:val="20"/>
          <w:szCs w:val="20"/>
          <w:lang w:eastAsia="ar-SA"/>
        </w:rPr>
        <w:t>2</w:t>
      </w: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 do SIWZ</w:t>
      </w:r>
    </w:p>
    <w:p w14:paraId="5634662D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548FF5F3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6BB226C9" w14:textId="3340B5EC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..........................................................</w:t>
      </w:r>
    </w:p>
    <w:p w14:paraId="2C86E4AE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      </w:t>
      </w:r>
      <w:r w:rsidRPr="003675A4">
        <w:rPr>
          <w:rFonts w:eastAsia="Times New Roman" w:cs="Times New Roman"/>
          <w:i/>
          <w:color w:val="auto"/>
          <w:sz w:val="20"/>
          <w:szCs w:val="20"/>
          <w:lang w:eastAsia="ar-SA"/>
        </w:rPr>
        <w:t>pieczęć wykonawcy</w:t>
      </w:r>
    </w:p>
    <w:p w14:paraId="68169BF6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</w:p>
    <w:p w14:paraId="6F3A515E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</w:p>
    <w:p w14:paraId="61A852CC" w14:textId="77777777" w:rsidR="003675A4" w:rsidRDefault="003675A4" w:rsidP="0086129E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</w:p>
    <w:p w14:paraId="10A1A25E" w14:textId="77777777" w:rsidR="003675A4" w:rsidRDefault="003675A4" w:rsidP="0086129E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</w:p>
    <w:p w14:paraId="4984342F" w14:textId="117D57E5" w:rsidR="0086129E" w:rsidRPr="003675A4" w:rsidRDefault="0086129E" w:rsidP="0086129E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  <w:t>OŚWIADCZENIE WYKONAWCY</w:t>
      </w:r>
    </w:p>
    <w:p w14:paraId="543E21C2" w14:textId="77777777" w:rsidR="0086129E" w:rsidRPr="003675A4" w:rsidRDefault="0086129E" w:rsidP="0086129E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</w:p>
    <w:p w14:paraId="533EA895" w14:textId="22B2DA13" w:rsidR="0086129E" w:rsidRPr="003675A4" w:rsidRDefault="0086129E" w:rsidP="0086129E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  <w:t>DOTYCZĄCE SPEŁNIENIA WARUNKÓW UDZIAŁU W POSTĘPOWANIU</w:t>
      </w:r>
    </w:p>
    <w:p w14:paraId="2FBFCBB4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</w:p>
    <w:p w14:paraId="7B1D4A47" w14:textId="0780F5FF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  <w:t>Zorganizowanie i przeprowadzenie studiów podyp</w:t>
      </w:r>
      <w:r w:rsidR="003648C3"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  <w:t xml:space="preserve">lomowych dla </w:t>
      </w:r>
      <w:r w:rsidR="004933FE">
        <w:rPr>
          <w:rFonts w:eastAsia="Times New Roman" w:cs="Times New Roman"/>
          <w:b/>
          <w:color w:val="auto"/>
          <w:sz w:val="20"/>
          <w:szCs w:val="20"/>
        </w:rPr>
        <w:t xml:space="preserve">jednego </w:t>
      </w:r>
      <w:r w:rsidR="00371CD5">
        <w:rPr>
          <w:rFonts w:eastAsia="Times New Roman" w:cs="Times New Roman"/>
          <w:b/>
          <w:color w:val="auto"/>
          <w:sz w:val="20"/>
          <w:szCs w:val="20"/>
        </w:rPr>
        <w:t>nauczyciela</w:t>
      </w:r>
      <w:r w:rsidR="004933FE">
        <w:rPr>
          <w:rFonts w:eastAsia="Times New Roman" w:cs="Times New Roman"/>
          <w:b/>
          <w:color w:val="auto"/>
          <w:sz w:val="20"/>
          <w:szCs w:val="20"/>
        </w:rPr>
        <w:t xml:space="preserve"> </w:t>
      </w:r>
    </w:p>
    <w:p w14:paraId="2DB77D4E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</w:pPr>
    </w:p>
    <w:p w14:paraId="69B71CBF" w14:textId="734EE862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  <w:t>Tytuł projektu: „Wałbrzyski Inkubator Zawodowy - nowoczesna edukacja zawodowa dla mieszkańców Aglomeracji Wałbrzyskiej”, nr FEDS.08.03-IZ.00-0011/24</w:t>
      </w:r>
    </w:p>
    <w:p w14:paraId="1AB6DF5D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</w:pPr>
    </w:p>
    <w:p w14:paraId="30017A40" w14:textId="2DFC21AD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i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iCs/>
          <w:color w:val="auto"/>
          <w:sz w:val="20"/>
          <w:szCs w:val="20"/>
          <w:lang w:eastAsia="ar-SA"/>
        </w:rPr>
        <w:t>INFORMACJA DOTYCZĄCA WYKONAWCY:</w:t>
      </w:r>
    </w:p>
    <w:p w14:paraId="1414553B" w14:textId="3C6362F9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i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iCs/>
          <w:color w:val="auto"/>
          <w:sz w:val="20"/>
          <w:szCs w:val="20"/>
          <w:lang w:eastAsia="ar-SA"/>
        </w:rPr>
        <w:t>Oświadczam, że spełniam warunki udziału w postępowaniu określone przez Zamawiającego w zapytaniu ofertowym do składania ofert.</w:t>
      </w:r>
    </w:p>
    <w:p w14:paraId="1610070E" w14:textId="77777777" w:rsidR="0086129E" w:rsidRPr="003675A4" w:rsidRDefault="0086129E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2D5BDA0" w14:textId="77777777" w:rsidR="0086129E" w:rsidRPr="003675A4" w:rsidRDefault="0086129E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39E96AF" w14:textId="77777777" w:rsidR="0086129E" w:rsidRPr="003675A4" w:rsidRDefault="0086129E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AC08C98" w14:textId="77777777" w:rsidR="0086129E" w:rsidRPr="003675A4" w:rsidRDefault="0086129E" w:rsidP="0086129E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07DE6CF4" w14:textId="77777777" w:rsidR="0086129E" w:rsidRPr="003675A4" w:rsidRDefault="0086129E" w:rsidP="0086129E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3675A4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7B0675EC" w14:textId="77777777" w:rsidR="0086129E" w:rsidRPr="003675A4" w:rsidRDefault="0086129E" w:rsidP="0086129E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</w:t>
      </w:r>
    </w:p>
    <w:p w14:paraId="41E6E229" w14:textId="77777777" w:rsidR="0086129E" w:rsidRPr="003675A4" w:rsidRDefault="0086129E" w:rsidP="0086129E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 </w:t>
      </w:r>
    </w:p>
    <w:p w14:paraId="517F0973" w14:textId="77777777" w:rsidR="0086129E" w:rsidRPr="003675A4" w:rsidRDefault="0086129E" w:rsidP="0086129E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119A505B" w14:textId="77777777" w:rsidR="0086129E" w:rsidRPr="003675A4" w:rsidRDefault="0086129E" w:rsidP="0086129E">
      <w:pPr>
        <w:widowControl w:val="0"/>
        <w:suppressAutoHyphens/>
        <w:spacing w:after="120" w:line="240" w:lineRule="auto"/>
        <w:ind w:left="353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..............................................................................................</w:t>
      </w:r>
    </w:p>
    <w:p w14:paraId="680962C9" w14:textId="77777777" w:rsidR="0086129E" w:rsidRPr="003675A4" w:rsidRDefault="0086129E" w:rsidP="0086129E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4B1FADE8" w14:textId="77777777" w:rsidR="0086129E" w:rsidRPr="003675A4" w:rsidRDefault="0086129E" w:rsidP="0086129E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103F092F" w14:textId="77777777" w:rsidR="0086129E" w:rsidRPr="003675A4" w:rsidRDefault="0086129E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4A0F78D" w14:textId="77777777" w:rsidR="00E422E5" w:rsidRPr="003675A4" w:rsidRDefault="00E422E5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ECA75E0" w14:textId="6F032DFD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Znak sprawy: </w:t>
      </w:r>
      <w:r w:rsidR="00491E9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</w:t>
      </w:r>
      <w:r w:rsidR="004933F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1</w:t>
      </w:r>
      <w:r w:rsidR="00371CD5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1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/8.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</w:t>
      </w:r>
      <w:r w:rsidR="004933F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V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/2026</w:t>
      </w:r>
    </w:p>
    <w:p w14:paraId="7818E1F2" w14:textId="77777777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b/>
          <w:bCs/>
          <w:i/>
          <w:color w:val="auto"/>
          <w:sz w:val="20"/>
          <w:szCs w:val="20"/>
          <w:lang w:eastAsia="ar-SA"/>
        </w:rPr>
      </w:pPr>
    </w:p>
    <w:p w14:paraId="6DA0FD5E" w14:textId="5F7C4F97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ZAŁĄCZNIK NR </w:t>
      </w:r>
      <w:r w:rsidR="00E422E5" w:rsidRPr="003675A4">
        <w:rPr>
          <w:rFonts w:eastAsia="MS PMincho" w:cs="Tahoma"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 do SIWZ</w:t>
      </w:r>
    </w:p>
    <w:p w14:paraId="5424F41C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28B5C4D8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604D50CF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bCs/>
          <w:color w:val="auto"/>
          <w:sz w:val="20"/>
          <w:szCs w:val="20"/>
          <w:lang w:eastAsia="ar-SA"/>
        </w:rPr>
        <w:t>………………………………………………</w:t>
      </w:r>
    </w:p>
    <w:p w14:paraId="1121F3D6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>Pieczęć nagłówkowa wykonawcy</w:t>
      </w:r>
    </w:p>
    <w:p w14:paraId="5E941C07" w14:textId="77777777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b/>
          <w:bCs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b/>
          <w:bCs/>
          <w:color w:val="auto"/>
          <w:sz w:val="20"/>
          <w:szCs w:val="20"/>
          <w:lang w:eastAsia="ar-SA"/>
        </w:rPr>
        <w:t> </w:t>
      </w:r>
    </w:p>
    <w:p w14:paraId="730416BA" w14:textId="77777777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center"/>
        <w:outlineLvl w:val="3"/>
        <w:rPr>
          <w:rFonts w:eastAsia="MS PMincho" w:cs="Tahoma"/>
          <w:b/>
          <w:bCs/>
          <w:color w:val="auto"/>
          <w:sz w:val="28"/>
          <w:szCs w:val="28"/>
          <w:lang w:eastAsia="ar-SA"/>
        </w:rPr>
      </w:pPr>
      <w:r w:rsidRPr="003675A4">
        <w:rPr>
          <w:rFonts w:eastAsia="MS PMincho" w:cs="Tahoma"/>
          <w:b/>
          <w:bCs/>
          <w:color w:val="auto"/>
          <w:sz w:val="28"/>
          <w:szCs w:val="28"/>
          <w:lang w:eastAsia="ar-SA"/>
        </w:rPr>
        <w:t>O Ś W I A D C Z E N I E</w:t>
      </w:r>
    </w:p>
    <w:p w14:paraId="7EE8C3C5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jc w:val="center"/>
        <w:rPr>
          <w:rFonts w:eastAsia="Andale Sans UI" w:cs="Times New Roman"/>
          <w:color w:val="auto"/>
          <w:kern w:val="2"/>
          <w:sz w:val="28"/>
          <w:szCs w:val="28"/>
        </w:rPr>
      </w:pPr>
      <w:r w:rsidRPr="003675A4">
        <w:rPr>
          <w:rFonts w:eastAsia="Andale Sans UI" w:cs="Times New Roman"/>
          <w:color w:val="auto"/>
          <w:kern w:val="2"/>
          <w:sz w:val="28"/>
          <w:szCs w:val="28"/>
        </w:rPr>
        <w:t>Składając ofertę w postępowaniu o udzielenie zamówienia publicznego na</w:t>
      </w:r>
    </w:p>
    <w:p w14:paraId="42AB537A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jc w:val="center"/>
        <w:rPr>
          <w:rFonts w:eastAsia="Andale Sans UI" w:cs="Times New Roman"/>
          <w:color w:val="auto"/>
          <w:kern w:val="2"/>
          <w:sz w:val="28"/>
          <w:szCs w:val="28"/>
        </w:rPr>
      </w:pPr>
    </w:p>
    <w:p w14:paraId="57C069FA" w14:textId="7D564B5C" w:rsidR="00342A20" w:rsidRPr="003675A4" w:rsidRDefault="00E422E5" w:rsidP="00E422E5">
      <w:pPr>
        <w:tabs>
          <w:tab w:val="left" w:pos="284"/>
        </w:tabs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8"/>
          <w:szCs w:val="28"/>
        </w:rPr>
      </w:pPr>
      <w:r w:rsidRPr="003675A4">
        <w:rPr>
          <w:rFonts w:eastAsia="Times New Roman" w:cs="Times New Roman"/>
          <w:b/>
          <w:color w:val="auto"/>
          <w:sz w:val="28"/>
          <w:szCs w:val="28"/>
        </w:rPr>
        <w:t>Zorganizowanie i przeprowadzenie studiów podyp</w:t>
      </w:r>
      <w:r w:rsidR="003648C3">
        <w:rPr>
          <w:rFonts w:eastAsia="Times New Roman" w:cs="Times New Roman"/>
          <w:b/>
          <w:color w:val="auto"/>
          <w:sz w:val="28"/>
          <w:szCs w:val="28"/>
        </w:rPr>
        <w:t xml:space="preserve">lomowych dla </w:t>
      </w:r>
      <w:r w:rsidR="004933FE">
        <w:rPr>
          <w:rFonts w:eastAsia="Times New Roman" w:cs="Times New Roman"/>
          <w:b/>
          <w:color w:val="auto"/>
          <w:sz w:val="28"/>
          <w:szCs w:val="28"/>
        </w:rPr>
        <w:t xml:space="preserve">jednego </w:t>
      </w:r>
      <w:r w:rsidR="00371CD5">
        <w:rPr>
          <w:rFonts w:eastAsia="Times New Roman" w:cs="Times New Roman"/>
          <w:b/>
          <w:color w:val="auto"/>
          <w:sz w:val="28"/>
          <w:szCs w:val="28"/>
        </w:rPr>
        <w:t>nauczyciela</w:t>
      </w:r>
    </w:p>
    <w:p w14:paraId="3F9691F4" w14:textId="77777777" w:rsidR="00E422E5" w:rsidRPr="003675A4" w:rsidRDefault="00E422E5" w:rsidP="00342A20">
      <w:p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0BAE8433" w14:textId="77777777" w:rsidR="00342A20" w:rsidRPr="003675A4" w:rsidRDefault="00342A20" w:rsidP="00342A20">
      <w:p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color w:val="auto"/>
          <w:sz w:val="20"/>
          <w:szCs w:val="20"/>
        </w:rPr>
        <w:t>Oświadczam, że nie posiadam powiązania osobowego lub kapitałowego z Zamawiającym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. </w:t>
      </w:r>
    </w:p>
    <w:p w14:paraId="41124CFA" w14:textId="77777777" w:rsidR="00342A20" w:rsidRPr="003675A4" w:rsidRDefault="00342A20" w:rsidP="00342A20">
      <w:p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Przez powiązanie osobiste lub kapitałowe rozumie się wzajemne powiązania między Zamawiającym lub osobami upoważnionymi do zaciągania zobowiązań w imieniu Zamawiającego lub osobami wykonującymi w imieniu Zamawiającego czynności związane z przygotowaniem procedury wyboru Wykonawcy, </w:t>
      </w:r>
      <w:r w:rsidRPr="003675A4">
        <w:rPr>
          <w:rFonts w:eastAsia="Times New Roman" w:cs="Times New Roman"/>
          <w:color w:val="auto"/>
          <w:sz w:val="20"/>
          <w:szCs w:val="20"/>
        </w:rPr>
        <w:br/>
        <w:t>a Wykonawcą, polegające w szczególności na:</w:t>
      </w:r>
    </w:p>
    <w:p w14:paraId="761FF25A" w14:textId="77777777" w:rsidR="00342A20" w:rsidRPr="003675A4" w:rsidRDefault="00342A20" w:rsidP="00342A20">
      <w:pPr>
        <w:numPr>
          <w:ilvl w:val="1"/>
          <w:numId w:val="30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Uczestniczeniu w spółce jako wspólnik spółki cywilnej lub spółki osobowej;</w:t>
      </w:r>
    </w:p>
    <w:p w14:paraId="42A1573D" w14:textId="77777777" w:rsidR="00342A20" w:rsidRPr="003675A4" w:rsidRDefault="00342A20" w:rsidP="00342A20">
      <w:pPr>
        <w:numPr>
          <w:ilvl w:val="1"/>
          <w:numId w:val="30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Posiadaniu co najmniej 10% udziałów lub akcji;</w:t>
      </w:r>
    </w:p>
    <w:p w14:paraId="429C9268" w14:textId="77777777" w:rsidR="00342A20" w:rsidRPr="003675A4" w:rsidRDefault="00342A20" w:rsidP="00342A20">
      <w:pPr>
        <w:numPr>
          <w:ilvl w:val="1"/>
          <w:numId w:val="30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Pełnieniu funkcji członka organu nadzorczego lub zarządzającego, prokurenta, pełnomocnika; </w:t>
      </w:r>
    </w:p>
    <w:p w14:paraId="0BA9720E" w14:textId="77777777" w:rsidR="00342A20" w:rsidRPr="003675A4" w:rsidRDefault="00342A20" w:rsidP="00342A20">
      <w:pPr>
        <w:numPr>
          <w:ilvl w:val="1"/>
          <w:numId w:val="30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 lub w stosunku przysposobienia opieki lub kurateli; </w:t>
      </w:r>
    </w:p>
    <w:p w14:paraId="7E89477E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7388A6C1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</w:t>
      </w:r>
    </w:p>
    <w:p w14:paraId="5C722F3A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238A9A51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174ECB87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3675A4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44E2B310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</w:t>
      </w:r>
    </w:p>
    <w:p w14:paraId="47FC4F6B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 </w:t>
      </w:r>
    </w:p>
    <w:p w14:paraId="357F9736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7AD8B633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353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..............................................................................................</w:t>
      </w:r>
    </w:p>
    <w:p w14:paraId="66D2BC95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3D999C49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490D7589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2462DA85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F65DA4F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174F92C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F87B2D2" w14:textId="77777777" w:rsidR="00342A20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1180D33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D03BF95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418AC96" w14:textId="77777777" w:rsidR="003675A4" w:rsidRP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3E41815" w14:textId="7FC78006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Znak sprawy: </w:t>
      </w:r>
      <w:r w:rsidR="00491E9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</w:t>
      </w:r>
      <w:r w:rsidR="004933F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1</w:t>
      </w:r>
      <w:r w:rsidR="00371CD5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1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/8.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</w:t>
      </w:r>
      <w:r w:rsidR="004933F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V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/2026</w:t>
      </w:r>
    </w:p>
    <w:p w14:paraId="307C8AF6" w14:textId="4C3E862E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ZAŁĄCZNIK NR </w:t>
      </w:r>
      <w:r w:rsidR="00E422E5" w:rsidRPr="003675A4">
        <w:rPr>
          <w:rFonts w:eastAsia="MS PMincho" w:cs="Tahoma"/>
          <w:i/>
          <w:color w:val="auto"/>
          <w:sz w:val="20"/>
          <w:szCs w:val="20"/>
          <w:lang w:eastAsia="ar-SA"/>
        </w:rPr>
        <w:t>4</w:t>
      </w: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 do SIWZ</w:t>
      </w:r>
    </w:p>
    <w:p w14:paraId="34EBD516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</w:rPr>
      </w:pPr>
    </w:p>
    <w:p w14:paraId="565A7F0A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center"/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  <w:u w:val="single"/>
        </w:rPr>
      </w:pPr>
      <w:r w:rsidRPr="003675A4"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</w:rPr>
        <w:t>Obowiązek informacyjny w przypadku zbierania danych</w:t>
      </w:r>
    </w:p>
    <w:p w14:paraId="68C87880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center"/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</w:rPr>
      </w:pPr>
      <w:r w:rsidRPr="003675A4"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  <w:u w:val="single"/>
        </w:rPr>
        <w:t>od osoby,</w:t>
      </w:r>
      <w:r w:rsidRPr="003675A4"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</w:rPr>
        <w:t xml:space="preserve"> której dane dotyczą</w:t>
      </w:r>
    </w:p>
    <w:p w14:paraId="6DC3A67B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05D6B0AD" w14:textId="77777777" w:rsidR="00342A20" w:rsidRPr="003675A4" w:rsidRDefault="00342A20" w:rsidP="00342A20">
      <w:pPr>
        <w:spacing w:before="100" w:beforeAutospacing="1" w:after="100" w:afterAutospacing="1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Informacja Administratora – zgodnie z art. 13 ust. 1 i 2 oraz art. 14 ust. 1 i 2 Rozporządzenia Parlamentu Europejskiego i Rady (UE) 2016/679 z dnia 27 kwietnia 2016 r. w sprawie ochrony osób fizycznych w związku z przetwarzaniem danych osobowych i w sprawie swobodnego przepływu takich danych oraz uchylenia dyrektywy 95/46/WE (ogólne rozporządzenie o ochronie danych, RODO)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Informuję, że:</w:t>
      </w:r>
    </w:p>
    <w:p w14:paraId="18449738" w14:textId="77777777" w:rsidR="00342A20" w:rsidRPr="003675A4" w:rsidRDefault="00342A20" w:rsidP="00342A20">
      <w:pPr>
        <w:numPr>
          <w:ilvl w:val="0"/>
          <w:numId w:val="31"/>
        </w:numPr>
        <w:spacing w:after="0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bookmarkStart w:id="0" w:name="_Hlk26090609"/>
      <w:bookmarkStart w:id="1" w:name="_Hlk44833566"/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Administratorem Pani/Pana danych osobowych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jest </w:t>
      </w:r>
      <w:bookmarkStart w:id="2" w:name="_Hlk26091293"/>
      <w:r w:rsidRPr="003675A4">
        <w:rPr>
          <w:rFonts w:eastAsia="Times New Roman" w:cs="Times New Roman"/>
          <w:color w:val="auto"/>
          <w:sz w:val="20"/>
          <w:szCs w:val="20"/>
        </w:rPr>
        <w:t>„FUNDACJA EDUKACJI EUROPEJSKIEJ” wpisana do rejestru sądowego pod numerem KRS:0000117278 z siedzibą przy ul. Dmowskiego 2/4 58</w:t>
      </w:r>
      <w:r w:rsidRPr="003675A4">
        <w:rPr>
          <w:rFonts w:eastAsia="Times New Roman" w:cs="Times New Roman"/>
          <w:color w:val="auto"/>
          <w:sz w:val="20"/>
          <w:szCs w:val="20"/>
        </w:rPr>
        <w:noBreakHyphen/>
        <w:t xml:space="preserve">300 Wałbrzych, reprezentowana przez Zarząd Fundacji tel.:(+48) 607262463 adres poczty e-mail: </w:t>
      </w:r>
      <w:hyperlink r:id="rId8" w:history="1">
        <w:r w:rsidRPr="003675A4">
          <w:rPr>
            <w:rFonts w:eastAsia="Times New Roman" w:cs="Times New Roman"/>
            <w:color w:val="auto"/>
            <w:sz w:val="20"/>
            <w:szCs w:val="20"/>
            <w:u w:val="single"/>
          </w:rPr>
          <w:t>sekretariat@fee.org.pl</w:t>
        </w:r>
      </w:hyperlink>
      <w:r w:rsidRPr="003675A4">
        <w:rPr>
          <w:rFonts w:eastAsia="Times New Roman" w:cs="Times New Roman"/>
          <w:color w:val="auto"/>
          <w:sz w:val="20"/>
          <w:szCs w:val="20"/>
        </w:rPr>
        <w:t xml:space="preserve"> adres strony internetowej: </w:t>
      </w:r>
      <w:hyperlink r:id="rId9" w:history="1">
        <w:r w:rsidRPr="003675A4">
          <w:rPr>
            <w:rFonts w:eastAsia="Times New Roman" w:cs="Times New Roman"/>
            <w:color w:val="auto"/>
            <w:sz w:val="20"/>
            <w:szCs w:val="20"/>
            <w:u w:val="single"/>
          </w:rPr>
          <w:t>https://www.fee.org.pl/</w:t>
        </w:r>
      </w:hyperlink>
      <w:r w:rsidRPr="003675A4">
        <w:rPr>
          <w:rFonts w:eastAsia="Times New Roman" w:cs="Times New Roman"/>
          <w:color w:val="auto"/>
          <w:sz w:val="20"/>
          <w:szCs w:val="20"/>
        </w:rPr>
        <w:t xml:space="preserve">  </w:t>
      </w:r>
    </w:p>
    <w:bookmarkEnd w:id="0"/>
    <w:bookmarkEnd w:id="2"/>
    <w:p w14:paraId="1A6A05EE" w14:textId="77777777" w:rsidR="00342A20" w:rsidRPr="003675A4" w:rsidRDefault="00342A20" w:rsidP="00342A20">
      <w:pPr>
        <w:numPr>
          <w:ilvl w:val="0"/>
          <w:numId w:val="31"/>
        </w:numPr>
        <w:spacing w:after="0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W „FUNDACJI EDUKACJI EUROPEJSKIEJ” w Wałbrzychu został powołany </w:t>
      </w: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Inspektor ochrony danych osobowych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Pan Tomasz Więckowski i ma Pani/Pan prawo kontaktu z nim za pomocą adresu e</w:t>
      </w:r>
      <w:r w:rsidRPr="003675A4">
        <w:rPr>
          <w:rFonts w:eastAsia="Times New Roman" w:cs="Times New Roman"/>
          <w:color w:val="auto"/>
          <w:sz w:val="20"/>
          <w:szCs w:val="20"/>
        </w:rPr>
        <w:noBreakHyphen/>
        <w:t>mail </w:t>
      </w:r>
      <w:hyperlink r:id="rId10" w:history="1">
        <w:r w:rsidRPr="003675A4">
          <w:rPr>
            <w:rFonts w:eastAsia="Calibri" w:cs="Times New Roman"/>
            <w:color w:val="auto"/>
            <w:sz w:val="20"/>
            <w:szCs w:val="20"/>
            <w:u w:val="single"/>
            <w:lang w:eastAsia="en-US"/>
          </w:rPr>
          <w:t xml:space="preserve">iod2@@protectdata.com.pl </w:t>
        </w:r>
      </w:hyperlink>
      <w:r w:rsidRPr="003675A4">
        <w:rPr>
          <w:rFonts w:eastAsia="Calibri" w:cs="Times New Roman"/>
          <w:color w:val="auto"/>
          <w:sz w:val="20"/>
          <w:szCs w:val="20"/>
          <w:lang w:eastAsia="en-US"/>
        </w:rPr>
        <w:t xml:space="preserve"> tel. 693 337 954 lub pisemnie na adres Administratora wskazany w pkt.1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 </w:t>
      </w:r>
    </w:p>
    <w:bookmarkEnd w:id="1"/>
    <w:p w14:paraId="707232FB" w14:textId="5DB789D6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Państwa dane osobowe będą przetwarzane w celach</w:t>
      </w:r>
      <w:r w:rsidRPr="003675A4">
        <w:rPr>
          <w:rFonts w:eastAsia="Times New Roman" w:cs="Times New Roman"/>
          <w:color w:val="auto"/>
          <w:sz w:val="20"/>
          <w:szCs w:val="20"/>
        </w:rPr>
        <w:t>: naboru, oceny, rozliczania, kontroli, realizacji obowiązków informacyjnych i promocyjnych oraz na potrzeby badań ewaluacyjnych, zarządzania, kontroli, audytu, sprawozdawczości i raportowania w ramach realizacji projektu pn.: „</w:t>
      </w:r>
      <w:r w:rsidR="003675A4" w:rsidRPr="003675A4">
        <w:rPr>
          <w:rFonts w:eastAsia="Times New Roman" w:cs="Times New Roman"/>
          <w:color w:val="auto"/>
          <w:sz w:val="20"/>
          <w:szCs w:val="20"/>
        </w:rPr>
        <w:t>Wałbrzyski Inkubator Zawodowy - nowoczesna edukacja zawodowa dla mieszkańców Aglomeracji Wałbrzyskiej”, nr FEDS.08.03-IZ.00-0011/24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w ramach </w:t>
      </w:r>
      <w:r w:rsidR="003675A4" w:rsidRPr="003675A4">
        <w:rPr>
          <w:rFonts w:eastAsia="Times New Roman" w:cs="Times New Roman"/>
          <w:color w:val="auto"/>
          <w:sz w:val="20"/>
          <w:szCs w:val="20"/>
        </w:rPr>
        <w:t>Funduszy Europejskich dla Dolnego Śląska 2021-2027 Europejski Fundusz Społeczny PLUS. Działanie: Dostęp do edukacji – ZIT</w:t>
      </w:r>
      <w:r w:rsidR="00187692">
        <w:rPr>
          <w:rFonts w:eastAsia="Times New Roman" w:cs="Times New Roman"/>
          <w:color w:val="auto"/>
          <w:sz w:val="20"/>
          <w:szCs w:val="20"/>
        </w:rPr>
        <w:t>.</w:t>
      </w:r>
    </w:p>
    <w:p w14:paraId="681AB7E0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Podstawą prawną przetwarzania danych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osobowych jest obowiązek prawny ciążący na administratorze (art. 6 ust. 1 lit. c) RODO) określony w:</w:t>
      </w:r>
    </w:p>
    <w:p w14:paraId="640CED68" w14:textId="77777777" w:rsidR="00342A20" w:rsidRPr="003675A4" w:rsidRDefault="00342A20" w:rsidP="00342A20">
      <w:pPr>
        <w:numPr>
          <w:ilvl w:val="2"/>
          <w:numId w:val="31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Rozporządzeniu Parlamentu Europejskiego i Rady (UE) 2021/1060 z dnia 24 czerwca 2021 r. ustanawiającym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5EFC913C" w14:textId="77777777" w:rsidR="00342A20" w:rsidRPr="003675A4" w:rsidRDefault="00342A20" w:rsidP="00342A20">
      <w:pPr>
        <w:numPr>
          <w:ilvl w:val="2"/>
          <w:numId w:val="31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Rozporządzeniu Parlamentu Europejskiego i Rady (UE) 2021/1057 24 czerwca 2021 r. ustanawiające Europejski Fundusz Społeczny Plus (EFS+) oraz uchylające rozporządzenie (UE) nr 1296/2013 (Dz. Urz. UE L 231 z 30.06.2021 str. 21, z późn. zm.) / Rozporządzeniu Parlamentu Europejskiego i Rady (UE) 2021/1058 z dnia 24 czerwca 2021 r. w sprawie Europejskiego Funduszu Rozwoju Regionalnego </w:t>
      </w:r>
      <w:r w:rsidRPr="003675A4">
        <w:rPr>
          <w:rFonts w:eastAsia="Times New Roman" w:cs="Times New Roman"/>
          <w:color w:val="auto"/>
          <w:sz w:val="20"/>
          <w:szCs w:val="20"/>
        </w:rPr>
        <w:br/>
        <w:t>i Funduszu Spójności,</w:t>
      </w:r>
    </w:p>
    <w:p w14:paraId="1A5C9E90" w14:textId="77777777" w:rsidR="00342A20" w:rsidRPr="003675A4" w:rsidRDefault="00342A20" w:rsidP="00342A20">
      <w:pPr>
        <w:numPr>
          <w:ilvl w:val="2"/>
          <w:numId w:val="31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Ustawie z dnia 28 kwietnia 2022 r. o zasadach realizacji zadań finansowanych ze środków europejskich w perspektywie finansowej 2021-2027. (Dz.U. 2022 poz. 1079 ze zm.).</w:t>
      </w:r>
    </w:p>
    <w:p w14:paraId="6E3BC623" w14:textId="77777777" w:rsidR="00342A20" w:rsidRPr="003675A4" w:rsidRDefault="00342A20" w:rsidP="00342A20">
      <w:pPr>
        <w:numPr>
          <w:ilvl w:val="2"/>
          <w:numId w:val="31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na podstawie art. 6 ust. 1 lit. b) RODO tj. przetwarzanie jest niezbędne do wykonania umowy, której stroną jest osoba, której dane dotyczą, lub do podjęcia działań na żądanie osoby, której dane dotyczą, przed zawarciem umowy a w przypadku danych szczególnej kategorii - na podstawie art. 9 ust. 2 lit. g) RODO tj. przetwarzanie jest niezbędne ze względów związanych z ważnym interesem publicznym, na podstawie prawa Unii lub prawa państwa członkowskiego.</w:t>
      </w:r>
    </w:p>
    <w:p w14:paraId="062D2607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Państwa dane osobowe będą przetwarzane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w zakresie zgodnym z zapisami art. 87 ust. 1 ustawy z dnia 28 kwietnia 2022 r. o zasadach realizacji zadań finansowanych ze środków europejskich w perspektywie </w:t>
      </w:r>
      <w:r w:rsidRPr="003675A4">
        <w:rPr>
          <w:rFonts w:eastAsia="Times New Roman" w:cs="Times New Roman"/>
          <w:color w:val="auto"/>
          <w:sz w:val="20"/>
          <w:szCs w:val="20"/>
        </w:rPr>
        <w:lastRenderedPageBreak/>
        <w:t>finansowej 2021–2027. Kategorie przetwarzanych danych osobowych wymienione są w art. 87 ust. 2 i ust. 3 ww. ustawy.</w:t>
      </w:r>
    </w:p>
    <w:p w14:paraId="0D189105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Podanie danych osobowych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jest wymogiem ustawowym pozwalającym na realizację</w:t>
      </w:r>
      <w:r w:rsidRPr="003675A4">
        <w:rPr>
          <w:rFonts w:eastAsia="Times New Roman" w:cs="Times New Roman"/>
          <w:color w:val="auto"/>
          <w:sz w:val="20"/>
          <w:szCs w:val="20"/>
        </w:rPr>
        <w:br/>
        <w:t xml:space="preserve">ww. celów, konsekwencją niepodania danych osobowych będzie brak możliwości udziału </w:t>
      </w:r>
      <w:r w:rsidRPr="003675A4">
        <w:rPr>
          <w:rFonts w:eastAsia="Times New Roman" w:cs="Times New Roman"/>
          <w:color w:val="auto"/>
          <w:sz w:val="20"/>
          <w:szCs w:val="20"/>
        </w:rPr>
        <w:br/>
        <w:t>w realizowanym projekcie.</w:t>
      </w:r>
    </w:p>
    <w:p w14:paraId="02802252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Kategoriami odbiorców danych są: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</w:t>
      </w:r>
      <w:r w:rsidRPr="003675A4">
        <w:rPr>
          <w:rFonts w:eastAsia="Times New Roman" w:cs="Times New Roman"/>
          <w:color w:val="auto"/>
          <w:kern w:val="2"/>
          <w:sz w:val="20"/>
          <w:szCs w:val="20"/>
          <w14:ligatures w14:val="standardContextual"/>
        </w:rPr>
        <w:t xml:space="preserve">Minister właściwy do spraw rozwoju regionalnego wykonujący zadania państwa członkowskiego, minister właściwy do spraw finansów publicznych, Instytucja Zarządzająca, Instytucja Pośrednicząca </w:t>
      </w:r>
      <w:r w:rsidRPr="003675A4">
        <w:rPr>
          <w:rFonts w:eastAsia="Times New Roman" w:cs="Times New Roman"/>
          <w:color w:val="auto"/>
          <w:sz w:val="20"/>
          <w:szCs w:val="20"/>
        </w:rPr>
        <w:t>we wdrażaniu FEDS na lata 2021-2027, wspólnemu Sekretariatowi, Koordynatorowi programów Interreg, Lokalne Grupy Działania, eksperci oceniający projekty, podmioty świadczące usługi dla Administratora, podmioty wykonujące badania ewaluacyjne, podmioty upoważnione na podstawie przepisów prawa oraz podmioty wykonujące zadania w zakresie archiwizacji, kontrolerowi krajowemu, instytucji audytowej, a także podmiotom, którym wymienione podmioty powierzają realizację zadań na podstawie odrębnej umowy, w zakresie niezbędnym do realizacji ich zadań wynikających z przepisów ustawy, o których mowa w punkcie 4, podpunkcie 3.</w:t>
      </w:r>
    </w:p>
    <w:p w14:paraId="08B14B6E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Dane osobowe nie będą przekazywane do państw trzecich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oraz organizacji międzynarodowych.</w:t>
      </w:r>
    </w:p>
    <w:p w14:paraId="14A771D0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Dane osobowe będą przechowywane przez okres wynikający z realizacji FEDS 2021-2027,</w:t>
      </w:r>
      <w:r w:rsidRPr="003675A4">
        <w:rPr>
          <w:rFonts w:eastAsia="Times New Roman" w:cs="Times New Roman"/>
          <w:color w:val="auto"/>
          <w:sz w:val="20"/>
          <w:szCs w:val="20"/>
        </w:rPr>
        <w:br/>
        <w:t>tzn. okres realizacji projektu, zachowania trwałości oraz okres przechowywania dokumentacji dotyczącej projektu, wynikający z zapisów określonych szczegółowo w Rozporządzeniu Prezesa Rady Ministrów z dnia 18 stycznia 2011 r. w sprawie instrukcji kancelaryjnej, jednolitych rzeczowych wykazów akt oraz instrukcji w sprawie organizacji i zakresu działania archiwów zakładowych (Dz.U. 2011 nr 14 poz. 67).</w:t>
      </w:r>
    </w:p>
    <w:p w14:paraId="76C60188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Mają Państwo prawo żądania</w:t>
      </w:r>
      <w:r w:rsidRPr="003675A4">
        <w:rPr>
          <w:rFonts w:eastAsia="Times New Roman" w:cs="Times New Roman"/>
          <w:color w:val="auto"/>
          <w:sz w:val="20"/>
          <w:szCs w:val="20"/>
        </w:rPr>
        <w:t>: dostępu do treści swoich danych osobowych oraz prawo żądania ich niezwłocznego sprostowania, uzupełnienia lub ograniczenia przetwarzania, pod warunkiem zgodności takich żądań z przepisami prawa stanowiącymi obowiązek prawny Administratora do przetwarzania danych osobowych zgodnie z zakresem realizacji praw określonym w art. 15-21 RODO</w:t>
      </w:r>
    </w:p>
    <w:p w14:paraId="2535AC37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Mają Państwo prawo wniesienia skargi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dotyczącej niezgodności przetwarzania danych osobowych do organu nadzorczego – Prezesa Urzędu Ochrony Danych Osobowych (uodo.gov.pl) z siedzibą w Warszawie przy ul. Stawki 2).</w:t>
      </w:r>
    </w:p>
    <w:p w14:paraId="171C8822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Państwa dane osobowe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nie będą wykorzystywane do zautomatyzowanego podejmowania decyzji ani profilowania, o którym mowa w art. 22 rozporządzenia o ochronie danych osobowych RODO.</w:t>
      </w:r>
    </w:p>
    <w:p w14:paraId="452C1FD0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8CD4F12" w14:textId="77777777" w:rsidR="00342A20" w:rsidRPr="003675A4" w:rsidRDefault="00342A20" w:rsidP="00342A20">
      <w:pPr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075F3D95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both"/>
        <w:rPr>
          <w:rFonts w:eastAsia="Arial" w:cs="Calibri"/>
          <w:b/>
          <w:bCs/>
          <w:color w:val="auto"/>
          <w:sz w:val="20"/>
          <w:szCs w:val="20"/>
          <w:lang w:eastAsia="ar-SA"/>
        </w:rPr>
      </w:pPr>
      <w:r w:rsidRPr="003675A4">
        <w:rPr>
          <w:rFonts w:eastAsia="Arial" w:cs="Calibri"/>
          <w:b/>
          <w:bCs/>
          <w:color w:val="auto"/>
          <w:sz w:val="20"/>
          <w:szCs w:val="20"/>
          <w:lang w:eastAsia="ar-SA"/>
        </w:rPr>
        <w:t>Klauzula informacyjna Instytucji Zarządzającej Funduszami Europejskimi dla Dolnego Śląska 2021-2027:</w:t>
      </w:r>
    </w:p>
    <w:p w14:paraId="6BCA4103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both"/>
        <w:rPr>
          <w:rFonts w:eastAsia="Arial" w:cs="Calibri"/>
          <w:i/>
          <w:iCs/>
          <w:color w:val="auto"/>
          <w:sz w:val="20"/>
          <w:szCs w:val="20"/>
          <w:lang w:eastAsia="ar-SA"/>
        </w:rPr>
      </w:pPr>
      <w:r w:rsidRPr="003675A4">
        <w:rPr>
          <w:rFonts w:eastAsia="Arial" w:cs="Calibri"/>
          <w:i/>
          <w:iCs/>
          <w:color w:val="auto"/>
          <w:sz w:val="20"/>
          <w:szCs w:val="20"/>
          <w:lang w:eastAsia="ar-SA"/>
        </w:rPr>
        <w:t>Uwaga: niniejsza klauzula informacyjna dotyczy wykonywania obowiązku informacyjnego w imieniu Instytucji Zarządzającej. Beneficjent jako Administrator danych osobowych jest zobowiązany do wykonywania i udokumentowania, również we własnym imieniu obowiązku informacyjnego wobec osób, których dane pozyskuje.</w:t>
      </w:r>
    </w:p>
    <w:p w14:paraId="5E58BBB4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W celu wykonania obowiązku nałożonego art. 13 i 14 RODO</w:t>
      </w:r>
      <w:r w:rsidRPr="003675A4">
        <w:rPr>
          <w:rFonts w:eastAsia="Calibri" w:cs="Calibri"/>
          <w:color w:val="auto"/>
          <w:sz w:val="20"/>
          <w:szCs w:val="20"/>
          <w:vertAlign w:val="superscript"/>
          <w:lang w:eastAsia="ar-SA"/>
        </w:rPr>
        <w:footnoteReference w:id="1"/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>, w związku z art. 88 ustawy o zasadach realizacji zadań finansowanych ze środków europejskich w perspektywie finansowej 2021-2027</w:t>
      </w:r>
      <w:r w:rsidRPr="003675A4">
        <w:rPr>
          <w:rFonts w:eastAsia="Calibri" w:cs="Calibri"/>
          <w:color w:val="auto"/>
          <w:sz w:val="20"/>
          <w:szCs w:val="20"/>
          <w:vertAlign w:val="superscript"/>
          <w:lang w:eastAsia="ar-SA"/>
        </w:rPr>
        <w:footnoteReference w:id="2"/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>, informujemy o zasadach przetwarzania Państwa danych osobowych:</w:t>
      </w:r>
    </w:p>
    <w:p w14:paraId="0D25C2E8" w14:textId="77777777" w:rsidR="00342A20" w:rsidRPr="003675A4" w:rsidRDefault="00342A20" w:rsidP="00342A20">
      <w:pPr>
        <w:numPr>
          <w:ilvl w:val="0"/>
          <w:numId w:val="32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Administrator</w:t>
      </w:r>
    </w:p>
    <w:p w14:paraId="7CB301F0" w14:textId="77777777" w:rsidR="00342A20" w:rsidRPr="003675A4" w:rsidRDefault="00342A20" w:rsidP="00187692">
      <w:pPr>
        <w:suppressAutoHyphens/>
        <w:spacing w:after="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Odrębnym administratorem Państwa danych jest:</w:t>
      </w:r>
    </w:p>
    <w:p w14:paraId="7A5E5536" w14:textId="77777777" w:rsidR="00342A20" w:rsidRPr="003675A4" w:rsidRDefault="00342A20" w:rsidP="00342A20">
      <w:pPr>
        <w:numPr>
          <w:ilvl w:val="0"/>
          <w:numId w:val="33"/>
        </w:numPr>
        <w:suppressAutoHyphens/>
        <w:spacing w:after="240" w:line="276" w:lineRule="auto"/>
        <w:ind w:left="56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Times New Roman"/>
          <w:color w:val="auto"/>
          <w:sz w:val="20"/>
          <w:szCs w:val="20"/>
          <w:lang w:eastAsia="ar-SA"/>
        </w:rPr>
        <w:t>Marszałek Województwa Dolnośląskiego z siedzibą we Wrocławiu, ul. Wybrzeże J. Słowackiego 12-14, 50-411 Wrocław.</w:t>
      </w:r>
    </w:p>
    <w:p w14:paraId="0FF7F0BB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Cel przetwarzania danych</w:t>
      </w:r>
    </w:p>
    <w:p w14:paraId="35DAF001" w14:textId="77777777" w:rsidR="00342A20" w:rsidRPr="003675A4" w:rsidRDefault="00342A20" w:rsidP="00342A20">
      <w:pPr>
        <w:suppressAutoHyphens/>
        <w:autoSpaceDE w:val="0"/>
        <w:spacing w:after="0" w:line="240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lastRenderedPageBreak/>
        <w:t xml:space="preserve">Dane osobowe będą przetwarzane w związku z realizacją FEDS 2021-2027, w szczególności w celu monitorowania, sprawozdawczości, komunikacji, publikacji, ewaluacji, zarządzania finansowego, weryfikacji i audytów oraz do celów określania kwalifikowalności uczestników. </w:t>
      </w:r>
    </w:p>
    <w:p w14:paraId="2B362770" w14:textId="77777777" w:rsidR="00342A20" w:rsidRPr="003675A4" w:rsidRDefault="00342A20" w:rsidP="00342A20">
      <w:pPr>
        <w:suppressAutoHyphens/>
        <w:autoSpaceDE w:val="0"/>
        <w:spacing w:after="0" w:line="240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5793BBB1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5994647E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 xml:space="preserve">Podstawa przetwarzania </w:t>
      </w:r>
    </w:p>
    <w:p w14:paraId="2CE024E5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Państwa dane osobowe będą przetwarzane w związku z tym, że: </w:t>
      </w:r>
    </w:p>
    <w:p w14:paraId="2DF426FB" w14:textId="77777777" w:rsidR="00342A20" w:rsidRPr="003675A4" w:rsidRDefault="00342A20" w:rsidP="00342A20">
      <w:pPr>
        <w:numPr>
          <w:ilvl w:val="0"/>
          <w:numId w:val="34"/>
        </w:numPr>
        <w:suppressAutoHyphens/>
        <w:spacing w:after="0" w:line="276" w:lineRule="auto"/>
        <w:ind w:left="1440"/>
        <w:contextualSpacing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Przetwarzanie jest niezbędne do wypełnienia obowiązku prawnego ciążącego na administratorze (art. 6 ust. 1 lit. c, a w przypadku danych szczególnej kategorii art. 9 ust. 2 lit. g RODO), który określa: </w:t>
      </w:r>
    </w:p>
    <w:p w14:paraId="0A883118" w14:textId="77777777" w:rsidR="00342A20" w:rsidRPr="003675A4" w:rsidRDefault="00342A20" w:rsidP="00342A20">
      <w:pPr>
        <w:numPr>
          <w:ilvl w:val="0"/>
          <w:numId w:val="35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25D02B41" w14:textId="77777777" w:rsidR="00342A20" w:rsidRPr="003675A4" w:rsidRDefault="00342A20" w:rsidP="00342A20">
      <w:pPr>
        <w:numPr>
          <w:ilvl w:val="0"/>
          <w:numId w:val="35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</w:t>
      </w:r>
    </w:p>
    <w:p w14:paraId="3E1825AB" w14:textId="77777777" w:rsidR="00342A20" w:rsidRPr="003675A4" w:rsidRDefault="00342A20" w:rsidP="00342A20">
      <w:pPr>
        <w:numPr>
          <w:ilvl w:val="0"/>
          <w:numId w:val="35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ustawa z dnia 28 kwietnia 2022 r. o zasadach realizacji zadań finansowanych ze środków europejskich w perspektywie finansowej 2021-2027, w szczególności art. 87-93,</w:t>
      </w:r>
    </w:p>
    <w:p w14:paraId="3F69EEC8" w14:textId="77777777" w:rsidR="00342A20" w:rsidRPr="003675A4" w:rsidRDefault="00342A20" w:rsidP="00342A20">
      <w:pPr>
        <w:numPr>
          <w:ilvl w:val="0"/>
          <w:numId w:val="35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iCs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Cs/>
          <w:color w:val="auto"/>
          <w:sz w:val="20"/>
          <w:szCs w:val="20"/>
          <w:lang w:eastAsia="ar-SA"/>
        </w:rPr>
        <w:t>ustawa z 14 czerwca 1960 r. - Kodeks postępowania administracyjnego,</w:t>
      </w:r>
    </w:p>
    <w:p w14:paraId="5DFA4A71" w14:textId="77777777" w:rsidR="00342A20" w:rsidRPr="003675A4" w:rsidRDefault="00342A20" w:rsidP="00342A20">
      <w:pPr>
        <w:numPr>
          <w:ilvl w:val="0"/>
          <w:numId w:val="35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iCs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Cs/>
          <w:color w:val="auto"/>
          <w:sz w:val="20"/>
          <w:szCs w:val="20"/>
          <w:lang w:eastAsia="ar-SA"/>
        </w:rPr>
        <w:t xml:space="preserve">ustawa z 27 sierpnia 2009 r. o finansach publicznych. </w:t>
      </w:r>
    </w:p>
    <w:p w14:paraId="6606BE72" w14:textId="77777777" w:rsidR="00342A20" w:rsidRPr="003675A4" w:rsidRDefault="00342A20" w:rsidP="00342A20">
      <w:pPr>
        <w:numPr>
          <w:ilvl w:val="0"/>
          <w:numId w:val="33"/>
        </w:numPr>
        <w:tabs>
          <w:tab w:val="left" w:pos="851"/>
        </w:tabs>
        <w:suppressAutoHyphens/>
        <w:spacing w:after="0" w:line="276" w:lineRule="auto"/>
        <w:contextualSpacing/>
        <w:jc w:val="both"/>
        <w:rPr>
          <w:rFonts w:eastAsia="Calibri" w:cs="Calibri"/>
          <w:bCs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Cs/>
          <w:color w:val="auto"/>
          <w:sz w:val="20"/>
          <w:szCs w:val="20"/>
          <w:lang w:eastAsia="ar-SA"/>
        </w:rPr>
        <w:t>Przetwarzanie jest niezbędne do wykonania umowy, której stroną jest osoba, której dane dotyczą, lub do podjęcia działań na żądanie osoby, której dane dotyczą, przed zawarciem umowy (art. 6 lit 1 ust. b RODO).</w:t>
      </w:r>
    </w:p>
    <w:p w14:paraId="2BC4FCBF" w14:textId="77777777" w:rsidR="00342A20" w:rsidRPr="003675A4" w:rsidRDefault="00342A20" w:rsidP="00342A20">
      <w:pPr>
        <w:tabs>
          <w:tab w:val="left" w:pos="851"/>
        </w:tabs>
        <w:spacing w:after="0" w:line="276" w:lineRule="auto"/>
        <w:ind w:left="780" w:firstLine="0"/>
        <w:contextualSpacing/>
        <w:jc w:val="both"/>
        <w:rPr>
          <w:rFonts w:eastAsia="Calibri" w:cs="Calibri"/>
          <w:bCs/>
          <w:color w:val="auto"/>
          <w:sz w:val="20"/>
          <w:szCs w:val="20"/>
          <w:lang w:eastAsia="ar-SA"/>
        </w:rPr>
      </w:pPr>
    </w:p>
    <w:p w14:paraId="3F21035A" w14:textId="77777777" w:rsidR="00342A20" w:rsidRPr="00187692" w:rsidRDefault="00342A20" w:rsidP="00342A20">
      <w:pPr>
        <w:numPr>
          <w:ilvl w:val="0"/>
          <w:numId w:val="33"/>
        </w:numPr>
        <w:tabs>
          <w:tab w:val="left" w:pos="851"/>
        </w:tabs>
        <w:suppressAutoHyphens/>
        <w:spacing w:after="0" w:line="276" w:lineRule="auto"/>
        <w:contextualSpacing/>
        <w:jc w:val="both"/>
        <w:rPr>
          <w:rFonts w:eastAsia="Calibri" w:cs="Times New Roman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Cs/>
          <w:color w:val="auto"/>
          <w:sz w:val="20"/>
          <w:szCs w:val="20"/>
          <w:lang w:eastAsia="ar-SA"/>
        </w:rPr>
        <w:t>Przetwarzanie jest niezbędne do wykonania zadania realizowanego w interesie publicznym lub w ramach sprawowania władzy publicznej powierzonej administratorowi (art. 6 ust. 1 lit. e RODO).</w:t>
      </w:r>
    </w:p>
    <w:p w14:paraId="111E9E2B" w14:textId="77777777" w:rsidR="00187692" w:rsidRPr="003675A4" w:rsidRDefault="00187692" w:rsidP="00187692">
      <w:pPr>
        <w:tabs>
          <w:tab w:val="left" w:pos="851"/>
        </w:tabs>
        <w:suppressAutoHyphens/>
        <w:spacing w:after="0" w:line="276" w:lineRule="auto"/>
        <w:ind w:left="0" w:firstLine="0"/>
        <w:contextualSpacing/>
        <w:jc w:val="both"/>
        <w:rPr>
          <w:rFonts w:eastAsia="Calibri" w:cs="Times New Roman"/>
          <w:color w:val="auto"/>
          <w:sz w:val="20"/>
          <w:szCs w:val="20"/>
          <w:lang w:eastAsia="ar-SA"/>
        </w:rPr>
      </w:pPr>
    </w:p>
    <w:p w14:paraId="708A76F9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Times New Roman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Zakres przetwarzanych danych.</w:t>
      </w:r>
    </w:p>
    <w:p w14:paraId="0B032226" w14:textId="77777777" w:rsidR="00342A20" w:rsidRPr="003675A4" w:rsidRDefault="00342A20" w:rsidP="00342A20">
      <w:pPr>
        <w:spacing w:after="240" w:line="276" w:lineRule="auto"/>
        <w:ind w:left="0" w:firstLine="0"/>
        <w:jc w:val="both"/>
        <w:rPr>
          <w:rFonts w:eastAsia="Calibri" w:cs="Calibri"/>
          <w:bCs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Cs/>
          <w:color w:val="auto"/>
          <w:sz w:val="20"/>
          <w:szCs w:val="20"/>
          <w:lang w:eastAsia="ar-SA"/>
        </w:rPr>
        <w:t>Zakres danych, które możemy przetwarzać został określony w art. 87 ust.2 ustawy wdrożeniowej.</w:t>
      </w:r>
    </w:p>
    <w:p w14:paraId="1241D0AB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 xml:space="preserve">Sposób pozyskiwania danych </w:t>
      </w:r>
    </w:p>
    <w:p w14:paraId="01EEE0D4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Dane pozyskujemy bezpośrednio od osób, których one dotyczą, </w:t>
      </w:r>
      <w:r w:rsidRPr="003675A4">
        <w:rPr>
          <w:rFonts w:eastAsia="Calibri" w:cs="Times New Roman"/>
          <w:color w:val="auto"/>
          <w:sz w:val="20"/>
          <w:szCs w:val="20"/>
          <w:lang w:eastAsia="ar-SA"/>
        </w:rPr>
        <w:t>z systemu teleinformatycznego, lub z rejestrów publicznych, o których mowa w art. 92 ust. 2 ustawy wdrożeniowej.</w:t>
      </w:r>
    </w:p>
    <w:p w14:paraId="4433DB0A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Dostęp do danych osobowych</w:t>
      </w:r>
    </w:p>
    <w:p w14:paraId="1466E70E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4ABAB517" w14:textId="77777777" w:rsidR="00342A20" w:rsidRPr="003675A4" w:rsidRDefault="00342A20" w:rsidP="00342A20">
      <w:pPr>
        <w:numPr>
          <w:ilvl w:val="0"/>
          <w:numId w:val="36"/>
        </w:numPr>
        <w:suppressAutoHyphens/>
        <w:spacing w:after="120" w:line="276" w:lineRule="auto"/>
        <w:ind w:left="568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podmiotom, którym zleciliśmy wykonywanie zadań w FEDS 2021-2027,</w:t>
      </w:r>
    </w:p>
    <w:p w14:paraId="77C20540" w14:textId="77777777" w:rsidR="00342A20" w:rsidRPr="003675A4" w:rsidRDefault="00342A20" w:rsidP="00342A20">
      <w:pPr>
        <w:numPr>
          <w:ilvl w:val="0"/>
          <w:numId w:val="36"/>
        </w:numPr>
        <w:suppressAutoHyphens/>
        <w:spacing w:after="120" w:line="276" w:lineRule="auto"/>
        <w:ind w:left="568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organom Komisji Europejskiej, ministrowi właściwemu do spraw rozwoju regionalnego, ministrowi właściwemu do spraw finansów publicznych, prezesowi zakładu ubezpieczeń społecznych, </w:t>
      </w:r>
    </w:p>
    <w:p w14:paraId="6950568B" w14:textId="77777777" w:rsidR="00342A20" w:rsidRDefault="00342A20" w:rsidP="00342A20">
      <w:pPr>
        <w:numPr>
          <w:ilvl w:val="0"/>
          <w:numId w:val="36"/>
        </w:numPr>
        <w:suppressAutoHyphens/>
        <w:spacing w:after="120" w:line="276" w:lineRule="auto"/>
        <w:ind w:left="568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lastRenderedPageBreak/>
        <w:t>podmiotom, które wykonują dla nas usługi związane z obsługą i rozwojem systemów teleinformatycznych, a także zapewnieniem łączności, np. dostawcom rozwiązań IT i operatorom telekomunikacyjnym.</w:t>
      </w:r>
    </w:p>
    <w:p w14:paraId="5FE2E150" w14:textId="77777777" w:rsidR="00187692" w:rsidRPr="003675A4" w:rsidRDefault="00187692" w:rsidP="00187692">
      <w:pPr>
        <w:suppressAutoHyphens/>
        <w:spacing w:after="120" w:line="276" w:lineRule="auto"/>
        <w:ind w:left="568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4A14FAB9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Okres przechowywania danych</w:t>
      </w:r>
      <w:r w:rsidRPr="003675A4">
        <w:rPr>
          <w:rFonts w:eastAsia="Calibri" w:cs="Calibri"/>
          <w:b/>
          <w:color w:val="auto"/>
          <w:sz w:val="20"/>
          <w:szCs w:val="20"/>
          <w:highlight w:val="yellow"/>
          <w:lang w:eastAsia="ar-SA"/>
        </w:rPr>
        <w:t xml:space="preserve"> </w:t>
      </w:r>
    </w:p>
    <w:p w14:paraId="21E35816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Dane osobowe są przechowywane przez okres niezbędny do realizacji celów określonych w punkcie II. </w:t>
      </w:r>
    </w:p>
    <w:p w14:paraId="6D573035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Prawa osób, których dane dotyczą</w:t>
      </w:r>
    </w:p>
    <w:p w14:paraId="44E161C2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Przysługują Państwu następujące prawa: </w:t>
      </w:r>
    </w:p>
    <w:p w14:paraId="157016BC" w14:textId="77777777" w:rsidR="00342A20" w:rsidRPr="003675A4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prawo dostępu do swoich danych oraz otrzymania ich kopii (art. 15 RODO), </w:t>
      </w:r>
    </w:p>
    <w:p w14:paraId="0824FA2D" w14:textId="77777777" w:rsidR="00342A20" w:rsidRPr="003675A4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prawo do sprostowania swoich danych (art. 16 RODO),  </w:t>
      </w:r>
    </w:p>
    <w:p w14:paraId="0D9E3597" w14:textId="77777777" w:rsidR="00342A20" w:rsidRPr="003675A4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prawo do usunięcia swoich danych (art. 17 RODO) - jeśli nie zaistniały okoliczności, o których mowa w art. 17 ust. 3 RODO,</w:t>
      </w:r>
    </w:p>
    <w:p w14:paraId="097A9FE6" w14:textId="77777777" w:rsidR="00342A20" w:rsidRPr="003675A4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prawo do żądania od administratora ograniczenia przetwarzania swoich danych (art. 18 RODO),</w:t>
      </w:r>
    </w:p>
    <w:p w14:paraId="4054FD51" w14:textId="77777777" w:rsidR="00342A20" w:rsidRPr="003675A4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Times New Roman"/>
          <w:color w:val="auto"/>
          <w:sz w:val="20"/>
          <w:szCs w:val="20"/>
          <w:lang w:eastAsia="ar-SA"/>
        </w:rPr>
        <w:t xml:space="preserve">prawo wniesienia sprzeciwu wobec przetwarzania swoich danych (art. 21 RODO) – wobec przetwarzania dotyczących jej danych osobowych opartego na art. 6 ust. 1 lit. e RODO – </w:t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>jeśli nie zaistniały okoliczności, o których mowa w art. 21 ust. 1 RODO,</w:t>
      </w:r>
    </w:p>
    <w:p w14:paraId="1786E033" w14:textId="77777777" w:rsidR="00342A20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13DC2758" w14:textId="77777777" w:rsidR="00187692" w:rsidRPr="003675A4" w:rsidRDefault="00187692" w:rsidP="00187692">
      <w:pPr>
        <w:suppressAutoHyphens/>
        <w:spacing w:after="120" w:line="276" w:lineRule="auto"/>
        <w:ind w:left="714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2C53BADA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Zautomatyzowane podejmowanie decyzji</w:t>
      </w:r>
    </w:p>
    <w:p w14:paraId="23340B1F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Dane osobowe nie będą podlegały zautomatyzowanemu podejmowaniu decyzji, w tym profilowaniu.</w:t>
      </w:r>
    </w:p>
    <w:p w14:paraId="1E9B7A82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Przekazywanie danych do państwa trzeciego</w:t>
      </w:r>
    </w:p>
    <w:p w14:paraId="4DB78353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Państwa dane osobowe nie będą przekazywane do państwa trzeciego.</w:t>
      </w:r>
    </w:p>
    <w:p w14:paraId="1435E68A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Kontakt z administratorem danych i Inspektorem Ochrony Danych</w:t>
      </w:r>
    </w:p>
    <w:p w14:paraId="72D9F85F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Jeśli mają Państwo pytania dotyczące przetwarzania przez Marszałka Województwa Dolnośląskiego danych osobowych, prosimy kontaktować się z Inspektorem Ochrony Danych (IOD) w następujący sposób:</w:t>
      </w:r>
    </w:p>
    <w:p w14:paraId="2F1A5637" w14:textId="77777777" w:rsidR="00342A20" w:rsidRPr="003675A4" w:rsidRDefault="00342A20" w:rsidP="00342A20">
      <w:pPr>
        <w:numPr>
          <w:ilvl w:val="0"/>
          <w:numId w:val="38"/>
        </w:numPr>
        <w:suppressAutoHyphens/>
        <w:spacing w:after="0" w:line="276" w:lineRule="auto"/>
        <w:ind w:left="1440"/>
        <w:contextualSpacing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pocztą tradycyjną (ul. Wybrzeże J. Słowackiego 12-14, 50-411 Wrocław),</w:t>
      </w:r>
    </w:p>
    <w:p w14:paraId="206A3FA5" w14:textId="77777777" w:rsidR="00342A20" w:rsidRPr="003675A4" w:rsidRDefault="00342A20" w:rsidP="00342A20">
      <w:pPr>
        <w:numPr>
          <w:ilvl w:val="0"/>
          <w:numId w:val="38"/>
        </w:numPr>
        <w:suppressAutoHyphens/>
        <w:spacing w:after="240" w:line="276" w:lineRule="auto"/>
        <w:ind w:left="851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elektronicznie (adres e-mail: </w:t>
      </w:r>
      <w:hyperlink r:id="rId11" w:history="1">
        <w:r w:rsidRPr="003675A4">
          <w:rPr>
            <w:rFonts w:eastAsia="Calibri" w:cs="Times New Roman"/>
            <w:color w:val="auto"/>
            <w:sz w:val="20"/>
            <w:szCs w:val="20"/>
            <w:u w:val="single"/>
            <w:lang w:eastAsia="ar-SA"/>
          </w:rPr>
          <w:t>inspektor@umwd.pl</w:t>
        </w:r>
      </w:hyperlink>
      <w:r w:rsidRPr="003675A4">
        <w:rPr>
          <w:rFonts w:eastAsia="Calibri" w:cs="Times New Roman"/>
          <w:color w:val="auto"/>
          <w:sz w:val="20"/>
          <w:szCs w:val="20"/>
          <w:u w:val="single"/>
          <w:lang w:eastAsia="ar-SA"/>
        </w:rPr>
        <w:t>)</w:t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>.</w:t>
      </w:r>
    </w:p>
    <w:p w14:paraId="2718513E" w14:textId="77777777" w:rsidR="00342A20" w:rsidRPr="003675A4" w:rsidRDefault="00342A20" w:rsidP="00342A20">
      <w:pPr>
        <w:suppressAutoHyphens/>
        <w:spacing w:after="60" w:line="276" w:lineRule="auto"/>
        <w:ind w:left="0" w:firstLine="0"/>
        <w:rPr>
          <w:rFonts w:eastAsia="Calibri" w:cs="Calibri"/>
          <w:color w:val="auto"/>
          <w:sz w:val="20"/>
          <w:szCs w:val="20"/>
          <w:lang w:eastAsia="ar-SA"/>
        </w:rPr>
      </w:pPr>
    </w:p>
    <w:p w14:paraId="6AF1891E" w14:textId="77777777" w:rsidR="00342A20" w:rsidRPr="003675A4" w:rsidRDefault="00342A20" w:rsidP="00342A20">
      <w:pPr>
        <w:suppressAutoHyphens/>
        <w:spacing w:after="60" w:line="276" w:lineRule="auto"/>
        <w:ind w:left="0" w:firstLine="0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…………………………………………………..</w:t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ab/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ab/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ab/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ab/>
        <w:t>………………………………………………….</w:t>
      </w:r>
    </w:p>
    <w:p w14:paraId="4F263CAF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center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Miejscowość, data                                                                                         Podpis*</w:t>
      </w:r>
    </w:p>
    <w:p w14:paraId="08F2D7ED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center"/>
        <w:rPr>
          <w:rFonts w:eastAsia="Calibri" w:cs="Calibri"/>
          <w:color w:val="auto"/>
          <w:sz w:val="20"/>
          <w:szCs w:val="20"/>
          <w:lang w:eastAsia="ar-SA"/>
        </w:rPr>
      </w:pPr>
    </w:p>
    <w:p w14:paraId="6752441C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center"/>
        <w:rPr>
          <w:rFonts w:eastAsia="Calibri" w:cs="Calibri"/>
          <w:color w:val="auto"/>
          <w:sz w:val="20"/>
          <w:szCs w:val="20"/>
          <w:lang w:eastAsia="ar-SA"/>
        </w:rPr>
      </w:pPr>
    </w:p>
    <w:p w14:paraId="5A0BDC08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14051466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both"/>
        <w:rPr>
          <w:rFonts w:eastAsia="Calibri" w:cs="Calibri"/>
          <w:color w:val="auto"/>
          <w:szCs w:val="18"/>
          <w:lang w:eastAsia="ar-SA"/>
        </w:rPr>
      </w:pPr>
      <w:r w:rsidRPr="003675A4">
        <w:rPr>
          <w:rFonts w:eastAsia="Calibri" w:cs="Calibri"/>
          <w:color w:val="auto"/>
          <w:szCs w:val="18"/>
          <w:lang w:eastAsia="ar-SA"/>
        </w:rPr>
        <w:t>* W przypadku osoby nieposiadającej zdolności do czynności prawnych, fakt zapoznania się z powyższymi informacjami potwierdza jego opiekun prawny.</w:t>
      </w:r>
    </w:p>
    <w:p w14:paraId="21EC3957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E607F7D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707EA26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5AEAADD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28016FA" w14:textId="77777777" w:rsidR="00342A20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DB64F5E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F93A51A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29839F4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FF43FE4" w14:textId="1DFC3D81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Znak sprawy: </w:t>
      </w:r>
      <w:r w:rsidR="00491E9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</w:t>
      </w:r>
      <w:r w:rsidR="004933F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1</w:t>
      </w:r>
      <w:r w:rsidR="00371CD5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1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/8.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</w:t>
      </w:r>
      <w:r w:rsidR="004933F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V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/2026</w:t>
      </w:r>
    </w:p>
    <w:p w14:paraId="7843CE6A" w14:textId="77777777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b/>
          <w:bCs/>
          <w:i/>
          <w:color w:val="auto"/>
          <w:sz w:val="20"/>
          <w:szCs w:val="20"/>
          <w:lang w:eastAsia="ar-SA"/>
        </w:rPr>
      </w:pPr>
    </w:p>
    <w:p w14:paraId="5C52A860" w14:textId="628AFC22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ZAŁĄCZNIK NR </w:t>
      </w:r>
      <w:r w:rsidR="00E422E5" w:rsidRPr="003675A4">
        <w:rPr>
          <w:rFonts w:eastAsia="MS PMincho" w:cs="Tahoma"/>
          <w:i/>
          <w:color w:val="auto"/>
          <w:sz w:val="20"/>
          <w:szCs w:val="20"/>
          <w:lang w:eastAsia="ar-SA"/>
        </w:rPr>
        <w:t>5</w:t>
      </w: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 do SIWZ</w:t>
      </w:r>
    </w:p>
    <w:p w14:paraId="6A124C0E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5AFCA57A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296524D8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bCs/>
          <w:color w:val="auto"/>
          <w:sz w:val="20"/>
          <w:szCs w:val="20"/>
          <w:lang w:eastAsia="ar-SA"/>
        </w:rPr>
        <w:t>………………………………………………</w:t>
      </w:r>
    </w:p>
    <w:p w14:paraId="28433F0C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>Pieczęć nagłówkowa wykonawcy</w:t>
      </w:r>
    </w:p>
    <w:p w14:paraId="36D67B43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5D439341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0474FD42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17247BE2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6DB15BB3" w14:textId="77777777" w:rsidR="00342A20" w:rsidRPr="003675A4" w:rsidRDefault="00342A20" w:rsidP="00342A20">
      <w:pPr>
        <w:spacing w:after="160" w:line="240" w:lineRule="auto"/>
        <w:ind w:left="0" w:firstLine="0"/>
        <w:jc w:val="center"/>
        <w:rPr>
          <w:rFonts w:eastAsia="Calibri" w:cs="Calibri Light"/>
          <w:b/>
          <w:color w:val="auto"/>
          <w:sz w:val="28"/>
          <w:szCs w:val="28"/>
          <w:lang w:eastAsia="en-US"/>
        </w:rPr>
      </w:pPr>
      <w:r w:rsidRPr="003675A4">
        <w:rPr>
          <w:rFonts w:eastAsia="Calibri" w:cs="Calibri Light"/>
          <w:b/>
          <w:color w:val="auto"/>
          <w:sz w:val="28"/>
          <w:szCs w:val="28"/>
          <w:lang w:eastAsia="en-US"/>
        </w:rPr>
        <w:t xml:space="preserve">Oświadczenie o wypełnieniu obowiązków informacyjnych przewidzianych </w:t>
      </w:r>
      <w:r w:rsidRPr="003675A4">
        <w:rPr>
          <w:rFonts w:eastAsia="Calibri" w:cs="Calibri Light"/>
          <w:b/>
          <w:color w:val="auto"/>
          <w:sz w:val="28"/>
          <w:szCs w:val="28"/>
          <w:lang w:eastAsia="en-US"/>
        </w:rPr>
        <w:br/>
        <w:t>w art 13 oraz 14 Rozporządzenia Parlamentu Europejskiego i Rady (UE) 2016/679 z dnia 27 kwietnia 2016 r (RODO)</w:t>
      </w:r>
    </w:p>
    <w:p w14:paraId="4817D09F" w14:textId="77777777" w:rsidR="00342A20" w:rsidRPr="003675A4" w:rsidRDefault="00342A20" w:rsidP="00342A20">
      <w:pPr>
        <w:spacing w:after="160" w:line="240" w:lineRule="auto"/>
        <w:ind w:left="0" w:firstLine="0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54AB417F" w14:textId="77777777" w:rsidR="00342A20" w:rsidRPr="003675A4" w:rsidRDefault="00342A20" w:rsidP="00342A20">
      <w:pPr>
        <w:spacing w:after="160" w:line="240" w:lineRule="auto"/>
        <w:ind w:left="0" w:firstLine="0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48FC87E4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  <w:r w:rsidRPr="003675A4">
        <w:rPr>
          <w:rFonts w:eastAsia="Calibri" w:cs="Calibri Light"/>
          <w:color w:val="auto"/>
          <w:sz w:val="20"/>
          <w:szCs w:val="20"/>
          <w:lang w:eastAsia="en-US"/>
        </w:rPr>
        <w:t>Oświadczam, że wypełniłem/łam obowiązki informacyjne przewidziane w art. 13 lub art. 14 RODO wobec osób fizycznych, od których dane osobowe bezpośrednio lub pośrednio pozyskałem/łam w celu ubiegania się o udzielenie zapytania ofertowego w niniejszym postępowaniu.</w:t>
      </w:r>
    </w:p>
    <w:p w14:paraId="1AF61F1B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6F140A26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6ED64E9C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2E92ABC9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  <w:r w:rsidRPr="003675A4">
        <w:rPr>
          <w:rFonts w:eastAsia="Calibri" w:cs="Calibri Light"/>
          <w:color w:val="auto"/>
          <w:sz w:val="20"/>
          <w:szCs w:val="20"/>
          <w:lang w:eastAsia="en-US"/>
        </w:rPr>
        <w:t>………………………dnia………….</w:t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  <w:t>……………………………………</w:t>
      </w:r>
    </w:p>
    <w:p w14:paraId="4BD51443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  <w:t>Podpis Wykonawcy</w:t>
      </w:r>
    </w:p>
    <w:p w14:paraId="48772ACD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1EB1D9DC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7FF892B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13DEB99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84204CF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7BF5A4E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2F84BC2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A7F411E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EF20E77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721BAA8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4028731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0091334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73298C5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B1B802D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7EE13F0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1938674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305701A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483DB54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37034C1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512850A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6463319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64FBE19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31E6B31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1008E88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31FF566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2A65C57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9112A8B" w14:textId="7FFE7162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Znak sprawy: </w:t>
      </w:r>
      <w:r w:rsidR="00491E9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</w:t>
      </w:r>
      <w:r w:rsidR="004933F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1</w:t>
      </w:r>
      <w:r w:rsidR="00371CD5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1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/8.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</w:t>
      </w:r>
      <w:r w:rsidR="004933F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V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/2026</w:t>
      </w:r>
    </w:p>
    <w:p w14:paraId="3299FB6D" w14:textId="018EB67C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ZAŁĄCZNIK NR </w:t>
      </w:r>
      <w:r w:rsidR="00E422E5" w:rsidRPr="003675A4">
        <w:rPr>
          <w:rFonts w:eastAsia="MS PMincho" w:cs="Tahoma"/>
          <w:i/>
          <w:color w:val="auto"/>
          <w:sz w:val="20"/>
          <w:szCs w:val="20"/>
          <w:lang w:eastAsia="ar-SA"/>
        </w:rPr>
        <w:t>6</w:t>
      </w: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 do SIWZ</w:t>
      </w:r>
    </w:p>
    <w:p w14:paraId="584F51C6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7600F636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1DF27B4B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bCs/>
          <w:color w:val="auto"/>
          <w:sz w:val="20"/>
          <w:szCs w:val="20"/>
          <w:lang w:eastAsia="ar-SA"/>
        </w:rPr>
        <w:t>………………………………………………</w:t>
      </w:r>
    </w:p>
    <w:p w14:paraId="7A70A184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>Pieczęć nagłówkowa wykonawcy</w:t>
      </w:r>
    </w:p>
    <w:p w14:paraId="4DF14AC6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3CCE77A7" w14:textId="77777777" w:rsidR="00342A20" w:rsidRPr="003675A4" w:rsidRDefault="00342A20" w:rsidP="00342A20">
      <w:pPr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3675A4">
        <w:rPr>
          <w:rFonts w:eastAsia="Times New Roman" w:cs="Times New Roman"/>
          <w:b/>
          <w:bCs/>
          <w:color w:val="auto"/>
          <w:sz w:val="24"/>
          <w:szCs w:val="24"/>
        </w:rPr>
        <w:t>Oświadczenie o braku spełnienia przesłanek wykluczenia</w:t>
      </w:r>
    </w:p>
    <w:p w14:paraId="57D126D2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Times New Roman" w:cs="Times New Roman"/>
          <w:bCs/>
          <w:color w:val="auto"/>
          <w:sz w:val="20"/>
          <w:szCs w:val="20"/>
        </w:rPr>
      </w:pPr>
    </w:p>
    <w:p w14:paraId="0DCB2860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W związku z udziałem w postępowaniu o udzielenie zamówienia, w imieniu Wykonawcy oświadczam, że Wykonawca:</w:t>
      </w:r>
    </w:p>
    <w:p w14:paraId="45D8956F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1. Nie jest osobą lub podmiotem, który w bezpośredni lub pośredni sposób wspiera działania wojenne Federacji Rosyjskiej lub jest za nie odpowiedzialny i podlega wykluczeniu z postępowania na podstawie następujących przepisów:</w:t>
      </w:r>
    </w:p>
    <w:p w14:paraId="20E9A3C2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 xml:space="preserve">a) Rozporządzenie Rady (WE) nr 765/2006 z dnia 18 maja 2006 r. dotyczące środków ograniczających </w:t>
      </w: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br/>
        <w:t>w związku z sytuacją na Białorusi i udziałem Białorusi w agresji Rosji wobec Ukrainy (Dz. U. UE L 134 z 20.5.2006, str. 1, z późn. zm.);</w:t>
      </w:r>
    </w:p>
    <w:p w14:paraId="3E3C1A8D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b) Rozporządzenie Rady (UE) nr 269/2014 z dnia 17 marca 2014 r. w sprawie środków ograniczających w odniesieniu do działań podważających integralność terytorialną, suwerenność i niezależność Ukrainy lub im zagrażających (Dz. U. UE L 78 z 17.3.2014, str. 6, z późn. zm.);</w:t>
      </w:r>
    </w:p>
    <w:p w14:paraId="22D35B3B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c) Rozporządzenie (UE) nr 833/2014 z dnia 31 lipca 2014 r. dotyczące środków ograniczających w związku z działaniami Rosji destabilizującymi sytuację na Ukrainie (Dz. U. UE L 229 z 31.07.2014, str. 1. z późn. zm.);</w:t>
      </w:r>
    </w:p>
    <w:p w14:paraId="215FAF44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d) Komunikat Komisji „Tymczasowe kryzysowe ramy środków pomocy państwa w celu wsparcia gospodarki po agresji Rosji wobec Ukrainy” (Dz. U. UE C 131 z 24.3.2022 str. 1)</w:t>
      </w:r>
    </w:p>
    <w:p w14:paraId="6ED38C75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e) art. 7 ust. 9 Ustawy z dnia 13 kwietnia 2022r. o szczególnych rozwiązaniach w zakresie przeciwdziałania wspieraniu agresji na Ukrainę oraz służących ochronie bezpieczeństwa narodowego (Dz.U. 2022 poz. 835).</w:t>
      </w:r>
    </w:p>
    <w:p w14:paraId="44C04CA7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</w:p>
    <w:p w14:paraId="20498F17" w14:textId="77777777" w:rsidR="00342A20" w:rsidRPr="003675A4" w:rsidRDefault="00342A20" w:rsidP="00D26204">
      <w:pPr>
        <w:numPr>
          <w:ilvl w:val="0"/>
          <w:numId w:val="34"/>
        </w:numPr>
        <w:spacing w:line="240" w:lineRule="auto"/>
        <w:ind w:left="284" w:hanging="284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Posiada następującą sytuację, jeśli chodzi o regulowanie zobowiązań podatkowych oraz opłat z tytułu składek na ubezpieczenia społeczne lub zdrowotne (właściwe zaznaczyć):</w:t>
      </w:r>
    </w:p>
    <w:p w14:paraId="410338D3" w14:textId="77777777" w:rsidR="00342A20" w:rsidRPr="003675A4" w:rsidRDefault="00342A20" w:rsidP="00342A20">
      <w:pPr>
        <w:numPr>
          <w:ilvl w:val="0"/>
          <w:numId w:val="39"/>
        </w:numPr>
        <w:spacing w:after="0" w:line="240" w:lineRule="auto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nie zalega z płatnościami podatków, opłat lub składek na ubezpieczenia społeczne lub zdrowotne wraz z odsetkami lub grzywnami;</w:t>
      </w:r>
    </w:p>
    <w:p w14:paraId="33A7DDD4" w14:textId="77777777" w:rsidR="00342A20" w:rsidRPr="003675A4" w:rsidRDefault="00342A20" w:rsidP="00342A20">
      <w:pPr>
        <w:numPr>
          <w:ilvl w:val="0"/>
          <w:numId w:val="39"/>
        </w:numPr>
        <w:spacing w:after="0" w:line="240" w:lineRule="auto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zalega z płatnościami podatków lub opłat, lub składek na ubezpieczenie społeczne lub zdrowotne, ale zawarł wiążące porozumienie w sprawie spłaty tych należności.</w:t>
      </w:r>
    </w:p>
    <w:p w14:paraId="49F5EC6D" w14:textId="77777777" w:rsidR="00342A20" w:rsidRPr="003675A4" w:rsidRDefault="00342A20" w:rsidP="00D26204">
      <w:pPr>
        <w:numPr>
          <w:ilvl w:val="0"/>
          <w:numId w:val="34"/>
        </w:numPr>
        <w:spacing w:after="0" w:line="240" w:lineRule="auto"/>
        <w:ind w:left="284" w:hanging="284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3675A4">
        <w:rPr>
          <w:rFonts w:eastAsia="Times New Roman" w:cs="Times New Roman"/>
          <w:bCs/>
          <w:color w:val="auto"/>
          <w:sz w:val="20"/>
          <w:szCs w:val="20"/>
        </w:rPr>
        <w:t>Nie jest podmiotem, wobec którego wszczęto postępowanie upadłościowe lub którego upadłość ogłoszono.</w:t>
      </w:r>
    </w:p>
    <w:p w14:paraId="7A7BE657" w14:textId="77777777" w:rsidR="00342A20" w:rsidRPr="003675A4" w:rsidRDefault="00342A20" w:rsidP="00D26204">
      <w:pPr>
        <w:numPr>
          <w:ilvl w:val="0"/>
          <w:numId w:val="34"/>
        </w:numPr>
        <w:spacing w:after="0" w:line="240" w:lineRule="auto"/>
        <w:ind w:left="284" w:hanging="284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3675A4">
        <w:rPr>
          <w:rFonts w:eastAsia="Times New Roman" w:cs="Times New Roman"/>
          <w:bCs/>
          <w:color w:val="auto"/>
          <w:sz w:val="20"/>
          <w:szCs w:val="20"/>
        </w:rPr>
        <w:t>Nie pozostaję w sporze sądowym z Zamawiającym.</w:t>
      </w:r>
    </w:p>
    <w:p w14:paraId="7E408226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0BCDF766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7798C6D0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3B1013B2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3675A4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72D0707F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  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</w:p>
    <w:p w14:paraId="4178BA5D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4F924FEF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3540" w:firstLine="708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..............................................................................................</w:t>
      </w:r>
    </w:p>
    <w:p w14:paraId="3B116EF9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26DB168F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color w:val="auto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3DFD2618" w14:textId="77777777" w:rsidR="00342A20" w:rsidRPr="003675A4" w:rsidRDefault="00342A20" w:rsidP="00342A20">
      <w:pPr>
        <w:spacing w:line="244" w:lineRule="auto"/>
        <w:rPr>
          <w:color w:val="auto"/>
        </w:rPr>
      </w:pPr>
    </w:p>
    <w:p w14:paraId="33AB3EC3" w14:textId="77777777" w:rsidR="00342A20" w:rsidRPr="003675A4" w:rsidRDefault="00342A20" w:rsidP="00342A20">
      <w:pPr>
        <w:spacing w:line="247" w:lineRule="auto"/>
        <w:rPr>
          <w:color w:val="auto"/>
        </w:rPr>
      </w:pPr>
    </w:p>
    <w:p w14:paraId="59750AF9" w14:textId="5CF0FED6" w:rsidR="00E45618" w:rsidRPr="003675A4" w:rsidRDefault="00E45618" w:rsidP="00342A20">
      <w:pPr>
        <w:rPr>
          <w:color w:val="auto"/>
        </w:rPr>
      </w:pPr>
    </w:p>
    <w:sectPr w:rsidR="00E45618" w:rsidRPr="003675A4" w:rsidSect="002F1D0E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2" w:right="720" w:bottom="720" w:left="720" w:header="121" w:footer="259" w:gutter="0"/>
      <w:pgNumType w:start="1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14E64" w14:textId="77777777" w:rsidR="00914B24" w:rsidRDefault="00914B24" w:rsidP="00442525">
      <w:pPr>
        <w:spacing w:after="0" w:line="240" w:lineRule="auto"/>
      </w:pPr>
      <w:r>
        <w:separator/>
      </w:r>
    </w:p>
  </w:endnote>
  <w:endnote w:type="continuationSeparator" w:id="0">
    <w:p w14:paraId="3FA83704" w14:textId="77777777" w:rsidR="00914B24" w:rsidRDefault="00914B24" w:rsidP="0044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2938013"/>
      <w:docPartObj>
        <w:docPartGallery w:val="Page Numbers (Bottom of Page)"/>
        <w:docPartUnique/>
      </w:docPartObj>
    </w:sdtPr>
    <w:sdtEndPr/>
    <w:sdtContent>
      <w:p w14:paraId="6C2792B0" w14:textId="5C3EEB27" w:rsidR="007C5327" w:rsidRDefault="007C532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48C3">
          <w:rPr>
            <w:noProof/>
          </w:rPr>
          <w:t>11</w:t>
        </w:r>
        <w:r>
          <w:fldChar w:fldCharType="end"/>
        </w:r>
      </w:p>
    </w:sdtContent>
  </w:sdt>
  <w:p w14:paraId="6D9E4770" w14:textId="6058529E" w:rsidR="007C5327" w:rsidRDefault="00F96402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6B1BA76C" wp14:editId="21233FEE">
          <wp:extent cx="6644640" cy="891540"/>
          <wp:effectExtent l="0" t="0" r="3810" b="3810"/>
          <wp:docPr id="1852104347" name="Obraz 1852104347" descr="FEDDS-czarnobialy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FEDDS-czarnobialy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EE511" w14:textId="5EF8FCFD" w:rsidR="00AD7FB7" w:rsidRDefault="001B14CA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28EA6175" wp14:editId="4F613347">
          <wp:extent cx="6644640" cy="891540"/>
          <wp:effectExtent l="0" t="0" r="3810" b="3810"/>
          <wp:docPr id="1852104350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61C086" w14:textId="52261D91" w:rsidR="00AD7FB7" w:rsidRPr="00923013" w:rsidRDefault="00AD7FB7">
    <w:pPr>
      <w:pStyle w:val="Stopka"/>
      <w:rPr>
        <w:color w:val="0D0D0D" w:themeColor="text1" w:themeTint="F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79077" w14:textId="77777777" w:rsidR="00914B24" w:rsidRDefault="00914B24" w:rsidP="00442525">
      <w:pPr>
        <w:spacing w:after="0" w:line="240" w:lineRule="auto"/>
      </w:pPr>
      <w:r>
        <w:separator/>
      </w:r>
    </w:p>
  </w:footnote>
  <w:footnote w:type="continuationSeparator" w:id="0">
    <w:p w14:paraId="137F2B8A" w14:textId="77777777" w:rsidR="00914B24" w:rsidRDefault="00914B24" w:rsidP="00442525">
      <w:pPr>
        <w:spacing w:after="0" w:line="240" w:lineRule="auto"/>
      </w:pPr>
      <w:r>
        <w:continuationSeparator/>
      </w:r>
    </w:p>
  </w:footnote>
  <w:footnote w:id="1">
    <w:p w14:paraId="4B9382B9" w14:textId="77777777" w:rsidR="00342A20" w:rsidRDefault="00342A20" w:rsidP="00342A20">
      <w:pPr>
        <w:pStyle w:val="Tekstprzypisudolnego"/>
        <w:ind w:left="142" w:hanging="142"/>
        <w:rPr>
          <w:rFonts w:ascii="Calibri" w:hAnsi="Calibri" w:cs="Calibri"/>
          <w:color w:val="auto"/>
          <w:sz w:val="18"/>
          <w:szCs w:val="18"/>
        </w:rPr>
      </w:pPr>
      <w:r>
        <w:rPr>
          <w:rStyle w:val="Odwoanieprzypisudolnego"/>
          <w:rFonts w:ascii="Calibri" w:hAnsi="Calibri" w:cs="Calibri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Rozporządzenie Parlamentu Europejskiego i Rady (UE) 2016/679 z 27 kwietnia 2016 r. w sprawie ochrony osób fizycznych w związku z przetwarzaniem danych osobowych i w sprawie swobodnego przepływu takich danych (Dz. Urz. UE. L 119 z 4 maja 2016 r., s.1-88).</w:t>
      </w:r>
    </w:p>
  </w:footnote>
  <w:footnote w:id="2">
    <w:p w14:paraId="750AE2C6" w14:textId="77777777" w:rsidR="00342A20" w:rsidRDefault="00342A20" w:rsidP="00342A20">
      <w:pPr>
        <w:pStyle w:val="Tekstprzypisudolnego"/>
        <w:ind w:left="142" w:hanging="142"/>
        <w:rPr>
          <w:rFonts w:ascii="Calibri" w:hAnsi="Calibri" w:cs="Calibri"/>
          <w:sz w:val="18"/>
          <w:szCs w:val="18"/>
        </w:rPr>
      </w:pPr>
      <w:r>
        <w:rPr>
          <w:rStyle w:val="Odwoanieprzypisudolnego"/>
          <w:rFonts w:ascii="Calibri" w:hAnsi="Calibri" w:cs="Calibri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Ustawa z dnia 28 kwietnia 2022 r o zasadach realizacji zadań finansowanych ze środków europejskich w perspektywie finansowej 2021-2027 (Dz.U. 2022 poz. 1079), zwana dalej „ustawą wdrożeniową”.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15641" w14:textId="77777777" w:rsidR="00E45618" w:rsidRDefault="00E45618" w:rsidP="00E45618">
    <w:pPr>
      <w:pStyle w:val="Nagwek"/>
    </w:pPr>
    <w:r>
      <w:rPr>
        <w:noProof/>
      </w:rPr>
      <w:drawing>
        <wp:anchor distT="0" distB="0" distL="114300" distR="114300" simplePos="0" relativeHeight="251700224" behindDoc="0" locked="0" layoutInCell="1" allowOverlap="1" wp14:anchorId="6016D527" wp14:editId="66FC1554">
          <wp:simplePos x="0" y="0"/>
          <wp:positionH relativeFrom="margin">
            <wp:posOffset>6036310</wp:posOffset>
          </wp:positionH>
          <wp:positionV relativeFrom="paragraph">
            <wp:posOffset>-546735</wp:posOffset>
          </wp:positionV>
          <wp:extent cx="601286" cy="439200"/>
          <wp:effectExtent l="0" t="0" r="8890" b="0"/>
          <wp:wrapNone/>
          <wp:docPr id="1852104344" name="Obraz 185210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286" cy="43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1248" behindDoc="0" locked="0" layoutInCell="1" allowOverlap="1" wp14:anchorId="6FCB2163" wp14:editId="5ECCC60E">
          <wp:simplePos x="0" y="0"/>
          <wp:positionH relativeFrom="margin">
            <wp:align>center</wp:align>
          </wp:positionH>
          <wp:positionV relativeFrom="paragraph">
            <wp:posOffset>-655955</wp:posOffset>
          </wp:positionV>
          <wp:extent cx="1883499" cy="673100"/>
          <wp:effectExtent l="0" t="0" r="2540" b="0"/>
          <wp:wrapNone/>
          <wp:docPr id="1852104345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3499" cy="673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99200" behindDoc="0" locked="0" layoutInCell="1" allowOverlap="1" wp14:anchorId="70D6E0EC" wp14:editId="7E7FB5C4">
          <wp:simplePos x="0" y="0"/>
          <wp:positionH relativeFrom="margin">
            <wp:posOffset>-140335</wp:posOffset>
          </wp:positionH>
          <wp:positionV relativeFrom="paragraph">
            <wp:posOffset>-661670</wp:posOffset>
          </wp:positionV>
          <wp:extent cx="886013" cy="736600"/>
          <wp:effectExtent l="0" t="0" r="9525" b="6350"/>
          <wp:wrapNone/>
          <wp:docPr id="1852104346" name="Obraz 1852104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6013" cy="736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98176" behindDoc="0" locked="0" layoutInCell="1" allowOverlap="1" wp14:anchorId="046D201C" wp14:editId="6975880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806577" w14:textId="77777777" w:rsidR="00E45618" w:rsidRDefault="00E45618" w:rsidP="00E45618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6D201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-63.25pt;width:261.55pt;height:33.7pt;z-index:251698176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" filled="f" stroked="f">
              <v:textbox style="mso-fit-shape-to-text:t">
                <w:txbxContent>
                  <w:p w14:paraId="34806577" w14:textId="77777777" w:rsidR="00E45618" w:rsidRDefault="00E45618" w:rsidP="00E45618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0" w:type="auto"/>
      <w:tblInd w:w="1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37"/>
      <w:gridCol w:w="3474"/>
      <w:gridCol w:w="3437"/>
    </w:tblGrid>
    <w:tr w:rsidR="002F1D0E" w14:paraId="4D20BAFD" w14:textId="77777777" w:rsidTr="002F1D0E">
      <w:trPr>
        <w:trHeight w:val="1273"/>
      </w:trPr>
      <w:tc>
        <w:tcPr>
          <w:tcW w:w="3485" w:type="dxa"/>
        </w:tcPr>
        <w:p w14:paraId="4D16737E" w14:textId="4BB844B9" w:rsidR="002F1D0E" w:rsidRDefault="002F1D0E">
          <w:pPr>
            <w:pStyle w:val="Nagwek"/>
            <w:ind w:left="0" w:firstLine="0"/>
          </w:pPr>
          <w:r>
            <w:rPr>
              <w:rFonts w:ascii="Times New Roman" w:eastAsia="Times New Roman" w:hAnsi="Times New Roman" w:cs="Times New Roman"/>
              <w:noProof/>
              <w:sz w:val="24"/>
            </w:rPr>
            <w:drawing>
              <wp:anchor distT="0" distB="0" distL="114300" distR="114300" simplePos="0" relativeHeight="251692032" behindDoc="0" locked="0" layoutInCell="1" allowOverlap="1" wp14:anchorId="6575559F" wp14:editId="6D814B1B">
                <wp:simplePos x="0" y="0"/>
                <wp:positionH relativeFrom="margin">
                  <wp:posOffset>487680</wp:posOffset>
                </wp:positionH>
                <wp:positionV relativeFrom="paragraph">
                  <wp:posOffset>69850</wp:posOffset>
                </wp:positionV>
                <wp:extent cx="886013" cy="736600"/>
                <wp:effectExtent l="0" t="0" r="9525" b="6350"/>
                <wp:wrapNone/>
                <wp:docPr id="1852104349" name="Obraz 18521043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/>
                      </pic:nvPicPr>
                      <pic:blipFill>
                        <a:blip r:embed="rId1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6013" cy="736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85" w:type="dxa"/>
        </w:tcPr>
        <w:p w14:paraId="7E8FC799" w14:textId="77777777" w:rsidR="002F1D0E" w:rsidRDefault="002F1D0E">
          <w:pPr>
            <w:pStyle w:val="Nagwek"/>
            <w:ind w:left="0" w:firstLine="0"/>
          </w:pPr>
        </w:p>
        <w:p w14:paraId="3FB18205" w14:textId="6A25D8A2" w:rsidR="002F1D0E" w:rsidRDefault="002F1D0E" w:rsidP="002F1D0E">
          <w:pPr>
            <w:pStyle w:val="Nagwek"/>
            <w:ind w:left="0" w:firstLine="0"/>
            <w:jc w:val="center"/>
          </w:pPr>
          <w:r w:rsidRPr="002F1D0E">
            <w:rPr>
              <w:noProof/>
            </w:rPr>
            <w:drawing>
              <wp:inline distT="0" distB="0" distL="0" distR="0" wp14:anchorId="6B6AAB3A" wp14:editId="7E3CC8DC">
                <wp:extent cx="1618955" cy="704606"/>
                <wp:effectExtent l="0" t="0" r="635" b="635"/>
                <wp:docPr id="1852104351" name="Obraz 1852104351" descr="\\10.1.2.5\wspólny\!!!DZIAL_REALIZACJI_PROJEKTOW\!REALIZOWANE\FEDS_8_3_WIZ3\Z0_Promocja\Logo\wiz2bw_8.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\\10.1.2.5\wspólny\!!!DZIAL_REALIZACJI_PROJEKTOW\!REALIZOWANE\FEDS_8_3_WIZ3\Z0_Promocja\Logo\wiz2bw_8.3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9605" cy="7484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7D5D395" w14:textId="77777777" w:rsidR="002F1D0E" w:rsidRDefault="002F1D0E">
          <w:pPr>
            <w:pStyle w:val="Nagwek"/>
            <w:ind w:left="0" w:firstLine="0"/>
          </w:pPr>
        </w:p>
        <w:p w14:paraId="71598575" w14:textId="77777777" w:rsidR="002F1D0E" w:rsidRDefault="002F1D0E">
          <w:pPr>
            <w:pStyle w:val="Nagwek"/>
            <w:ind w:left="0" w:firstLine="0"/>
          </w:pPr>
        </w:p>
      </w:tc>
      <w:tc>
        <w:tcPr>
          <w:tcW w:w="3486" w:type="dxa"/>
        </w:tcPr>
        <w:p w14:paraId="1261CDCC" w14:textId="61471E53" w:rsidR="002F1D0E" w:rsidRDefault="002F1D0E">
          <w:pPr>
            <w:pStyle w:val="Nagwek"/>
            <w:ind w:left="0" w:firstLine="0"/>
          </w:pPr>
          <w:r>
            <w:rPr>
              <w:noProof/>
            </w:rPr>
            <w:drawing>
              <wp:anchor distT="0" distB="0" distL="114300" distR="114300" simplePos="0" relativeHeight="251694080" behindDoc="0" locked="0" layoutInCell="1" allowOverlap="1" wp14:anchorId="771616B6" wp14:editId="6ADBFA04">
                <wp:simplePos x="0" y="0"/>
                <wp:positionH relativeFrom="margin">
                  <wp:posOffset>741679</wp:posOffset>
                </wp:positionH>
                <wp:positionV relativeFrom="paragraph">
                  <wp:posOffset>197485</wp:posOffset>
                </wp:positionV>
                <wp:extent cx="686783" cy="501650"/>
                <wp:effectExtent l="0" t="0" r="0" b="0"/>
                <wp:wrapNone/>
                <wp:docPr id="1852104348" name="Obraz 18521043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5"/>
                        <pic:cNvPicPr/>
                      </pic:nvPicPr>
                      <pic:blipFill>
                        <a:blip r:embed="rId3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9090" cy="5033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9BFFC7B" w14:textId="6E52587A" w:rsidR="00AD7FB7" w:rsidRDefault="00AE0127" w:rsidP="002F1D0E">
    <w:pPr>
      <w:pStyle w:val="Nagwek"/>
      <w:ind w:left="0" w:firstLine="0"/>
    </w:pPr>
    <w:r>
      <w:rPr>
        <w:noProof/>
      </w:rPr>
      <mc:AlternateContent>
        <mc:Choice Requires="wps">
          <w:drawing>
            <wp:anchor distT="45720" distB="45720" distL="114300" distR="114300" simplePos="0" relativeHeight="251684864" behindDoc="0" locked="0" layoutInCell="1" allowOverlap="1" wp14:anchorId="34F06316" wp14:editId="2BE63A9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0F6661" w14:textId="12ECE9EF" w:rsidR="00AE0127" w:rsidRDefault="00AE0127" w:rsidP="00AE0127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F0631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-63.25pt;width:261.55pt;height:33.7pt;z-index:251684864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" filled="f" stroked="f">
              <v:textbox style="mso-fit-shape-to-text:t">
                <w:txbxContent>
                  <w:p w14:paraId="120F6661" w14:textId="12ECE9EF" w:rsidR="00AE0127" w:rsidRDefault="00AE0127" w:rsidP="00AE0127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3" w15:restartNumberingAfterBreak="0">
    <w:nsid w:val="04962348"/>
    <w:multiLevelType w:val="hybridMultilevel"/>
    <w:tmpl w:val="A830B45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760DF"/>
    <w:multiLevelType w:val="hybridMultilevel"/>
    <w:tmpl w:val="15105756"/>
    <w:lvl w:ilvl="0" w:tplc="04150019">
      <w:start w:val="1"/>
      <w:numFmt w:val="lowerLetter"/>
      <w:lvlText w:val="%1.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9062CF8"/>
    <w:multiLevelType w:val="hybridMultilevel"/>
    <w:tmpl w:val="63960BF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1AE743F6"/>
    <w:multiLevelType w:val="hybridMultilevel"/>
    <w:tmpl w:val="BFCA5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475E1"/>
    <w:multiLevelType w:val="hybridMultilevel"/>
    <w:tmpl w:val="3E5EF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1476D"/>
    <w:multiLevelType w:val="hybridMultilevel"/>
    <w:tmpl w:val="DB62C32E"/>
    <w:lvl w:ilvl="0" w:tplc="27428B34">
      <w:start w:val="1"/>
      <w:numFmt w:val="lowerLetter"/>
      <w:lvlText w:val="%1)"/>
      <w:lvlJc w:val="left"/>
      <w:pPr>
        <w:ind w:left="1067" w:hanging="360"/>
      </w:pPr>
    </w:lvl>
    <w:lvl w:ilvl="1" w:tplc="04150019">
      <w:start w:val="1"/>
      <w:numFmt w:val="lowerLetter"/>
      <w:lvlText w:val="%2."/>
      <w:lvlJc w:val="left"/>
      <w:pPr>
        <w:ind w:left="1787" w:hanging="360"/>
      </w:pPr>
    </w:lvl>
    <w:lvl w:ilvl="2" w:tplc="0415001B">
      <w:start w:val="1"/>
      <w:numFmt w:val="lowerRoman"/>
      <w:lvlText w:val="%3."/>
      <w:lvlJc w:val="right"/>
      <w:pPr>
        <w:ind w:left="2507" w:hanging="180"/>
      </w:pPr>
    </w:lvl>
    <w:lvl w:ilvl="3" w:tplc="0415000F">
      <w:start w:val="1"/>
      <w:numFmt w:val="decimal"/>
      <w:lvlText w:val="%4."/>
      <w:lvlJc w:val="left"/>
      <w:pPr>
        <w:ind w:left="3227" w:hanging="360"/>
      </w:pPr>
    </w:lvl>
    <w:lvl w:ilvl="4" w:tplc="04150019">
      <w:start w:val="1"/>
      <w:numFmt w:val="lowerLetter"/>
      <w:lvlText w:val="%5."/>
      <w:lvlJc w:val="left"/>
      <w:pPr>
        <w:ind w:left="3947" w:hanging="360"/>
      </w:pPr>
    </w:lvl>
    <w:lvl w:ilvl="5" w:tplc="0415001B">
      <w:start w:val="1"/>
      <w:numFmt w:val="lowerRoman"/>
      <w:lvlText w:val="%6."/>
      <w:lvlJc w:val="right"/>
      <w:pPr>
        <w:ind w:left="4667" w:hanging="180"/>
      </w:pPr>
    </w:lvl>
    <w:lvl w:ilvl="6" w:tplc="0415000F">
      <w:start w:val="1"/>
      <w:numFmt w:val="decimal"/>
      <w:lvlText w:val="%7."/>
      <w:lvlJc w:val="left"/>
      <w:pPr>
        <w:ind w:left="5387" w:hanging="360"/>
      </w:pPr>
    </w:lvl>
    <w:lvl w:ilvl="7" w:tplc="04150019">
      <w:start w:val="1"/>
      <w:numFmt w:val="lowerLetter"/>
      <w:lvlText w:val="%8."/>
      <w:lvlJc w:val="left"/>
      <w:pPr>
        <w:ind w:left="6107" w:hanging="360"/>
      </w:pPr>
    </w:lvl>
    <w:lvl w:ilvl="8" w:tplc="0415001B">
      <w:start w:val="1"/>
      <w:numFmt w:val="lowerRoman"/>
      <w:lvlText w:val="%9."/>
      <w:lvlJc w:val="right"/>
      <w:pPr>
        <w:ind w:left="6827" w:hanging="180"/>
      </w:pPr>
    </w:lvl>
  </w:abstractNum>
  <w:abstractNum w:abstractNumId="11" w15:restartNumberingAfterBreak="0">
    <w:nsid w:val="22625302"/>
    <w:multiLevelType w:val="hybridMultilevel"/>
    <w:tmpl w:val="46C8B642"/>
    <w:lvl w:ilvl="0" w:tplc="2876A13E">
      <w:start w:val="5"/>
      <w:numFmt w:val="decimal"/>
      <w:lvlText w:val="%1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2" w15:restartNumberingAfterBreak="0">
    <w:nsid w:val="254E51D5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F03124"/>
    <w:multiLevelType w:val="multilevel"/>
    <w:tmpl w:val="CB946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6A7959"/>
    <w:multiLevelType w:val="hybridMultilevel"/>
    <w:tmpl w:val="95068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72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BD07C0"/>
    <w:multiLevelType w:val="multilevel"/>
    <w:tmpl w:val="F7D64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1637FC"/>
    <w:multiLevelType w:val="hybridMultilevel"/>
    <w:tmpl w:val="C05E757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A51DD3"/>
    <w:multiLevelType w:val="multilevel"/>
    <w:tmpl w:val="C71A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3E654A"/>
    <w:multiLevelType w:val="multilevel"/>
    <w:tmpl w:val="2D02F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90A6D52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46BB44AB"/>
    <w:multiLevelType w:val="hybridMultilevel"/>
    <w:tmpl w:val="17E4F684"/>
    <w:lvl w:ilvl="0" w:tplc="CD8646AE">
      <w:start w:val="5"/>
      <w:numFmt w:val="decimal"/>
      <w:lvlText w:val="%1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21" w15:restartNumberingAfterBreak="0">
    <w:nsid w:val="49435EA7"/>
    <w:multiLevelType w:val="multilevel"/>
    <w:tmpl w:val="CD4A1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B9B40B2"/>
    <w:multiLevelType w:val="hybridMultilevel"/>
    <w:tmpl w:val="477E209E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D493D15"/>
    <w:multiLevelType w:val="hybridMultilevel"/>
    <w:tmpl w:val="83A4D366"/>
    <w:lvl w:ilvl="0" w:tplc="8B98A7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C604F9"/>
    <w:multiLevelType w:val="hybridMultilevel"/>
    <w:tmpl w:val="0E8A006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1D2346C"/>
    <w:multiLevelType w:val="hybridMultilevel"/>
    <w:tmpl w:val="7C86A9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B62978"/>
    <w:multiLevelType w:val="hybridMultilevel"/>
    <w:tmpl w:val="C88089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DF1ED4"/>
    <w:multiLevelType w:val="hybridMultilevel"/>
    <w:tmpl w:val="83A4D366"/>
    <w:lvl w:ilvl="0" w:tplc="8B98A7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numFmt w:val="decimal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A40BD9"/>
    <w:multiLevelType w:val="hybridMultilevel"/>
    <w:tmpl w:val="4BC8B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5B0D14"/>
    <w:multiLevelType w:val="multilevel"/>
    <w:tmpl w:val="1ACC677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2B32613"/>
    <w:multiLevelType w:val="multilevel"/>
    <w:tmpl w:val="5FDE3D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)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 w15:restartNumberingAfterBreak="0">
    <w:nsid w:val="64D6256A"/>
    <w:multiLevelType w:val="hybridMultilevel"/>
    <w:tmpl w:val="55843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446D72"/>
    <w:multiLevelType w:val="hybridMultilevel"/>
    <w:tmpl w:val="D9FC251A"/>
    <w:lvl w:ilvl="0" w:tplc="9D24FC18">
      <w:start w:val="1"/>
      <w:numFmt w:val="decimal"/>
      <w:lvlText w:val="%1."/>
      <w:lvlJc w:val="left"/>
      <w:pPr>
        <w:ind w:left="468" w:hanging="360"/>
      </w:pPr>
      <w:rPr>
        <w:rFonts w:cs="Century Gothic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3" w15:restartNumberingAfterBreak="0">
    <w:nsid w:val="68140D74"/>
    <w:multiLevelType w:val="multilevel"/>
    <w:tmpl w:val="A4189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BE570E2"/>
    <w:multiLevelType w:val="multilevel"/>
    <w:tmpl w:val="CA1E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5062A2"/>
    <w:multiLevelType w:val="hybridMultilevel"/>
    <w:tmpl w:val="DECC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511E69"/>
    <w:multiLevelType w:val="multilevel"/>
    <w:tmpl w:val="B46C2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37212282">
    <w:abstractNumId w:val="32"/>
  </w:num>
  <w:num w:numId="2" w16cid:durableId="1256786700">
    <w:abstractNumId w:val="11"/>
  </w:num>
  <w:num w:numId="3" w16cid:durableId="1119108312">
    <w:abstractNumId w:val="20"/>
  </w:num>
  <w:num w:numId="4" w16cid:durableId="2737501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23716808">
    <w:abstractNumId w:val="17"/>
  </w:num>
  <w:num w:numId="6" w16cid:durableId="757671804">
    <w:abstractNumId w:val="21"/>
  </w:num>
  <w:num w:numId="7" w16cid:durableId="12339235">
    <w:abstractNumId w:val="15"/>
  </w:num>
  <w:num w:numId="8" w16cid:durableId="563952447">
    <w:abstractNumId w:val="38"/>
  </w:num>
  <w:num w:numId="9" w16cid:durableId="709494378">
    <w:abstractNumId w:val="34"/>
  </w:num>
  <w:num w:numId="10" w16cid:durableId="1516000000">
    <w:abstractNumId w:val="18"/>
  </w:num>
  <w:num w:numId="11" w16cid:durableId="1532262397">
    <w:abstractNumId w:val="13"/>
  </w:num>
  <w:num w:numId="12" w16cid:durableId="1966035888">
    <w:abstractNumId w:val="33"/>
  </w:num>
  <w:num w:numId="13" w16cid:durableId="1800032504">
    <w:abstractNumId w:val="22"/>
  </w:num>
  <w:num w:numId="14" w16cid:durableId="1772583091">
    <w:abstractNumId w:val="0"/>
  </w:num>
  <w:num w:numId="15" w16cid:durableId="92364226">
    <w:abstractNumId w:val="1"/>
  </w:num>
  <w:num w:numId="16" w16cid:durableId="113603035">
    <w:abstractNumId w:val="2"/>
  </w:num>
  <w:num w:numId="17" w16cid:durableId="74534156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5435605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034887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4100189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9521728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058076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5669264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2388717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18807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2474596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270547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290570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952786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242922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5027241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3307649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4271431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 w16cid:durableId="18377653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10210987">
    <w:abstractNumId w:val="35"/>
  </w:num>
  <w:num w:numId="36" w16cid:durableId="65491994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 w16cid:durableId="1636719441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1620263076">
    <w:abstractNumId w:val="8"/>
  </w:num>
  <w:num w:numId="39" w16cid:durableId="16591925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D9D"/>
    <w:rsid w:val="00006445"/>
    <w:rsid w:val="00026706"/>
    <w:rsid w:val="00050D9D"/>
    <w:rsid w:val="00054C7D"/>
    <w:rsid w:val="000A65A4"/>
    <w:rsid w:val="000D1650"/>
    <w:rsid w:val="001106FD"/>
    <w:rsid w:val="00170681"/>
    <w:rsid w:val="001740CB"/>
    <w:rsid w:val="00187692"/>
    <w:rsid w:val="001A1071"/>
    <w:rsid w:val="001A54D2"/>
    <w:rsid w:val="001B14CA"/>
    <w:rsid w:val="001B30C8"/>
    <w:rsid w:val="001E0337"/>
    <w:rsid w:val="002205FD"/>
    <w:rsid w:val="00240780"/>
    <w:rsid w:val="00270698"/>
    <w:rsid w:val="00275D79"/>
    <w:rsid w:val="002F1D0E"/>
    <w:rsid w:val="00331FD8"/>
    <w:rsid w:val="00342A20"/>
    <w:rsid w:val="003648C3"/>
    <w:rsid w:val="003675A4"/>
    <w:rsid w:val="00371CD5"/>
    <w:rsid w:val="00383B71"/>
    <w:rsid w:val="0039487D"/>
    <w:rsid w:val="003C2B93"/>
    <w:rsid w:val="004052DC"/>
    <w:rsid w:val="00442525"/>
    <w:rsid w:val="00447EB5"/>
    <w:rsid w:val="004527C9"/>
    <w:rsid w:val="004539BF"/>
    <w:rsid w:val="004800CD"/>
    <w:rsid w:val="00491E9A"/>
    <w:rsid w:val="004933FE"/>
    <w:rsid w:val="00494C5D"/>
    <w:rsid w:val="004F4930"/>
    <w:rsid w:val="005613FF"/>
    <w:rsid w:val="0057702B"/>
    <w:rsid w:val="00595C4D"/>
    <w:rsid w:val="005B77FD"/>
    <w:rsid w:val="005C196F"/>
    <w:rsid w:val="005C2132"/>
    <w:rsid w:val="005C6B22"/>
    <w:rsid w:val="006019BE"/>
    <w:rsid w:val="00620EDF"/>
    <w:rsid w:val="006869A1"/>
    <w:rsid w:val="006E6731"/>
    <w:rsid w:val="007472A5"/>
    <w:rsid w:val="00753B4F"/>
    <w:rsid w:val="00780EBA"/>
    <w:rsid w:val="00795BF3"/>
    <w:rsid w:val="007B5E7C"/>
    <w:rsid w:val="007C3DBE"/>
    <w:rsid w:val="007C5327"/>
    <w:rsid w:val="008441AC"/>
    <w:rsid w:val="008531D2"/>
    <w:rsid w:val="008558A3"/>
    <w:rsid w:val="0086129E"/>
    <w:rsid w:val="00882EF0"/>
    <w:rsid w:val="008A5B05"/>
    <w:rsid w:val="008B562A"/>
    <w:rsid w:val="008D0805"/>
    <w:rsid w:val="008E072F"/>
    <w:rsid w:val="008E2F1E"/>
    <w:rsid w:val="00914B24"/>
    <w:rsid w:val="00923013"/>
    <w:rsid w:val="0098794E"/>
    <w:rsid w:val="009A2890"/>
    <w:rsid w:val="009A6E03"/>
    <w:rsid w:val="009D00B7"/>
    <w:rsid w:val="00A00520"/>
    <w:rsid w:val="00AB2000"/>
    <w:rsid w:val="00AC2D44"/>
    <w:rsid w:val="00AD44F4"/>
    <w:rsid w:val="00AD7796"/>
    <w:rsid w:val="00AD7FB7"/>
    <w:rsid w:val="00AE0127"/>
    <w:rsid w:val="00B4747D"/>
    <w:rsid w:val="00B8313A"/>
    <w:rsid w:val="00B90FCD"/>
    <w:rsid w:val="00B91F3F"/>
    <w:rsid w:val="00BC73A2"/>
    <w:rsid w:val="00C41DAD"/>
    <w:rsid w:val="00CB2FE4"/>
    <w:rsid w:val="00CF0017"/>
    <w:rsid w:val="00CF04B2"/>
    <w:rsid w:val="00CF4DA2"/>
    <w:rsid w:val="00D11852"/>
    <w:rsid w:val="00D15689"/>
    <w:rsid w:val="00D24A85"/>
    <w:rsid w:val="00D254B5"/>
    <w:rsid w:val="00D26204"/>
    <w:rsid w:val="00D46662"/>
    <w:rsid w:val="00D97986"/>
    <w:rsid w:val="00DE325F"/>
    <w:rsid w:val="00E422E5"/>
    <w:rsid w:val="00E45618"/>
    <w:rsid w:val="00E47558"/>
    <w:rsid w:val="00E50215"/>
    <w:rsid w:val="00EC23F7"/>
    <w:rsid w:val="00ED6776"/>
    <w:rsid w:val="00ED685E"/>
    <w:rsid w:val="00EF1E5B"/>
    <w:rsid w:val="00EF5AA1"/>
    <w:rsid w:val="00F140FE"/>
    <w:rsid w:val="00F33E67"/>
    <w:rsid w:val="00F42B82"/>
    <w:rsid w:val="00F42F59"/>
    <w:rsid w:val="00F72FDB"/>
    <w:rsid w:val="00F82907"/>
    <w:rsid w:val="00F85176"/>
    <w:rsid w:val="00F96402"/>
    <w:rsid w:val="00FA66D3"/>
    <w:rsid w:val="00FB48C6"/>
    <w:rsid w:val="00FB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F0B92"/>
  <w15:docId w15:val="{FB66541E-1654-4B55-98DA-B5161CB60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7" w:line="249" w:lineRule="auto"/>
      <w:ind w:left="118" w:hanging="10"/>
    </w:pPr>
    <w:rPr>
      <w:rFonts w:ascii="Century Gothic" w:eastAsia="Century Gothic" w:hAnsi="Century Gothic" w:cs="Century Gothic"/>
      <w:color w:val="000000"/>
      <w:sz w:val="18"/>
    </w:rPr>
  </w:style>
  <w:style w:type="paragraph" w:styleId="Nagwek2">
    <w:name w:val="heading 2"/>
    <w:basedOn w:val="Normalny"/>
    <w:link w:val="Nagwek2Znak"/>
    <w:uiPriority w:val="9"/>
    <w:qFormat/>
    <w:rsid w:val="00AD7FB7"/>
    <w:pPr>
      <w:spacing w:before="100" w:beforeAutospacing="1" w:after="100" w:afterAutospacing="1" w:line="240" w:lineRule="auto"/>
      <w:ind w:left="0" w:firstLine="0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5B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5B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paragraph" w:styleId="Stopka">
    <w:name w:val="footer"/>
    <w:basedOn w:val="Normalny"/>
    <w:link w:val="Stopka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character" w:styleId="Hipercze">
    <w:name w:val="Hyperlink"/>
    <w:basedOn w:val="Domylnaczcionkaakapitu"/>
    <w:uiPriority w:val="99"/>
    <w:unhideWhenUsed/>
    <w:rsid w:val="0044252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4252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1106F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AD7FB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AD7FB7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5B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5BF3"/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paragraph" w:styleId="Bezodstpw">
    <w:name w:val="No Spacing"/>
    <w:uiPriority w:val="1"/>
    <w:qFormat/>
    <w:rsid w:val="00795BF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7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2A5"/>
    <w:rPr>
      <w:rFonts w:ascii="Tahoma" w:eastAsia="Century Gothic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F33E67"/>
    <w:pPr>
      <w:spacing w:after="0" w:line="240" w:lineRule="auto"/>
      <w:ind w:left="720" w:firstLine="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B14C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2F1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42A2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42A20"/>
    <w:rPr>
      <w:rFonts w:ascii="Century Gothic" w:eastAsia="Century Gothic" w:hAnsi="Century Gothic" w:cs="Century Gothic"/>
      <w:color w:val="000000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semiHidden/>
    <w:unhideWhenUsed/>
    <w:qFormat/>
    <w:rsid w:val="00342A20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342A2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612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6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55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13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48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fee.org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spektor@umwd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iod2@synergiaconsulting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ee.org.pl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g"/><Relationship Id="rId2" Type="http://schemas.openxmlformats.org/officeDocument/2006/relationships/image" Target="media/image5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7E873-ED11-4D25-A92E-84843DC40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3289</Words>
  <Characters>19736</Characters>
  <Application>Microsoft Office Word</Application>
  <DocSecurity>0</DocSecurity>
  <Lines>164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GBIS</dc:creator>
  <cp:keywords/>
  <cp:lastModifiedBy>mariola</cp:lastModifiedBy>
  <cp:revision>3</cp:revision>
  <cp:lastPrinted>2026-03-23T10:26:00Z</cp:lastPrinted>
  <dcterms:created xsi:type="dcterms:W3CDTF">2026-04-05T09:21:00Z</dcterms:created>
  <dcterms:modified xsi:type="dcterms:W3CDTF">2026-04-05T09:29:00Z</dcterms:modified>
</cp:coreProperties>
</file>