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4D0D6E4B" w:rsidR="003A5D32" w:rsidRPr="003A5D32" w:rsidRDefault="00830E6F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ZO/8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/WIZ3/8.3/III/2026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</w:t>
      </w:r>
      <w:proofErr w:type="gramStart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</w:t>
      </w:r>
      <w:proofErr w:type="gramStart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……..….……..….</w:t>
      </w:r>
      <w:proofErr w:type="gramEnd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1C728BA8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„FUNDACJĄ EDUKACJI EUROPEJSKIEJ” z siedzibą w Wałbrzychu przy ul. </w:t>
      </w:r>
      <w:r w:rsidR="00830E6F">
        <w:rPr>
          <w:rFonts w:eastAsia="Times New Roman" w:cs="Times New Roman"/>
          <w:color w:val="auto"/>
          <w:sz w:val="20"/>
          <w:szCs w:val="20"/>
        </w:rPr>
        <w:t xml:space="preserve">Romana </w:t>
      </w:r>
      <w:r w:rsidRPr="003A5D32">
        <w:rPr>
          <w:rFonts w:eastAsia="Times New Roman" w:cs="Times New Roman"/>
          <w:color w:val="auto"/>
          <w:sz w:val="20"/>
          <w:szCs w:val="20"/>
        </w:rPr>
        <w:t>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52011C02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zorganizowanie i przeprowadzenie studiów podyplomowych dla jednego nauczyciela </w:t>
      </w:r>
      <w:r w:rsidR="0006297F">
        <w:rPr>
          <w:rFonts w:eastAsia="Calibri" w:cs="Times New Roman"/>
          <w:color w:val="auto"/>
          <w:sz w:val="20"/>
          <w:szCs w:val="20"/>
          <w:lang w:eastAsia="en-US"/>
        </w:rPr>
        <w:t>finansowane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034667CC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 niniejszej umowie i zapytaniu ofertowym nr ZO/</w:t>
      </w:r>
      <w:r w:rsidR="00830E6F">
        <w:rPr>
          <w:rFonts w:eastAsia="Calibri" w:cs="Calibri"/>
          <w:color w:val="auto"/>
          <w:sz w:val="20"/>
          <w:szCs w:val="20"/>
          <w:lang w:eastAsia="ar-SA"/>
        </w:rPr>
        <w:t>8</w:t>
      </w:r>
      <w:r w:rsidR="009E2B3A">
        <w:rPr>
          <w:rFonts w:eastAsia="Calibri" w:cs="Calibri"/>
          <w:color w:val="auto"/>
          <w:sz w:val="20"/>
          <w:szCs w:val="20"/>
          <w:lang w:eastAsia="ar-SA"/>
        </w:rPr>
        <w:t>/WIZ3/8.3/III/2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026 z dnia </w:t>
      </w:r>
      <w:r w:rsidR="00B57DCD">
        <w:rPr>
          <w:rFonts w:eastAsia="Calibri" w:cs="Calibri"/>
          <w:color w:val="auto"/>
          <w:sz w:val="20"/>
          <w:szCs w:val="20"/>
          <w:lang w:eastAsia="ar-SA"/>
        </w:rPr>
        <w:t>26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.03.2026, stanowiącymi integralną część umowy.</w:t>
      </w:r>
    </w:p>
    <w:p w14:paraId="108C58E0" w14:textId="0500408A" w:rsidR="00595D33" w:rsidRPr="003A5D32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i terminową realizację przedmiotu umowy.</w:t>
      </w:r>
    </w:p>
    <w:p w14:paraId="3ED0B987" w14:textId="6FA6E0F0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595D33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595D33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5D65A069" w:rsidR="007C04F3" w:rsidRPr="00595D33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z zakresu </w:t>
      </w:r>
      <w:r w:rsidR="00830E6F">
        <w:rPr>
          <w:rFonts w:eastAsia="Times New Roman" w:cs="Times New Roman"/>
          <w:color w:val="auto"/>
          <w:sz w:val="20"/>
          <w:szCs w:val="20"/>
        </w:rPr>
        <w:t>Tyflopedagogiki.</w:t>
      </w:r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6A96A826" w14:textId="3484B4ED" w:rsidR="007C0C37" w:rsidRPr="007C0C37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 xml:space="preserve">W przypadku zlecenia całości lub części zadań Podwykonawcy / Podwykonawcom Wykonawca zobowiązany jest w terminie 7 dni od zawarcia umowy z Podwykonawcą / Podwykonawcami </w:t>
      </w:r>
      <w:r w:rsidRPr="007C0C37">
        <w:rPr>
          <w:rFonts w:ascii="Century Gothic" w:eastAsia="Calibri" w:hAnsi="Century Gothic"/>
          <w:bCs/>
          <w:lang w:eastAsia="en-US"/>
        </w:rPr>
        <w:lastRenderedPageBreak/>
        <w:t>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621DB8F2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r w:rsidR="007C0C37" w:rsidRPr="007C0C37">
        <w:rPr>
          <w:color w:val="auto"/>
          <w:sz w:val="20"/>
          <w:szCs w:val="20"/>
        </w:rPr>
        <w:t>bozena@fee.org.pl</w:t>
      </w:r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8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</w:t>
        </w:r>
        <w:proofErr w:type="gramStart"/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…….</w:t>
        </w:r>
        <w:proofErr w:type="gramEnd"/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</w:t>
      </w:r>
      <w:proofErr w:type="gramStart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</w:t>
      </w:r>
      <w:proofErr w:type="gramStart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2701ADD7" w14:textId="77777777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6C90546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 xml:space="preserve">ul. </w:t>
      </w:r>
      <w:r w:rsidR="00830E6F">
        <w:rPr>
          <w:rFonts w:eastAsia="Times New Roman" w:cs="Times New Roman"/>
          <w:b/>
          <w:color w:val="auto"/>
          <w:sz w:val="20"/>
          <w:szCs w:val="20"/>
        </w:rPr>
        <w:t xml:space="preserve">Romana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099E33BE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</w:t>
      </w:r>
      <w:r w:rsidR="00830E6F">
        <w:rPr>
          <w:rFonts w:eastAsia="Times New Roman" w:cs="Times New Roman"/>
          <w:color w:val="auto"/>
          <w:sz w:val="20"/>
          <w:szCs w:val="20"/>
        </w:rPr>
        <w:t>stanie ona wysłana do godziny 14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54656E68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830E6F">
        <w:rPr>
          <w:rFonts w:eastAsia="Times New Roman" w:cs="Times New Roman"/>
          <w:color w:val="auto"/>
          <w:sz w:val="20"/>
          <w:szCs w:val="20"/>
        </w:rPr>
        <w:t>ałącznikami postępowaniu nr ZO/8</w:t>
      </w:r>
      <w:r w:rsidRPr="00263EA2">
        <w:rPr>
          <w:rFonts w:eastAsia="Times New Roman" w:cs="Times New Roman"/>
          <w:color w:val="auto"/>
          <w:sz w:val="20"/>
          <w:szCs w:val="20"/>
        </w:rPr>
        <w:t>/WIZ3/</w:t>
      </w:r>
      <w:r w:rsidR="00B71832">
        <w:rPr>
          <w:rFonts w:eastAsia="Times New Roman" w:cs="Times New Roman"/>
          <w:color w:val="auto"/>
          <w:sz w:val="20"/>
          <w:szCs w:val="20"/>
        </w:rPr>
        <w:t>8.1/</w:t>
      </w:r>
      <w:r w:rsidRPr="00263EA2">
        <w:rPr>
          <w:rFonts w:eastAsia="Times New Roman" w:cs="Times New Roman"/>
          <w:color w:val="auto"/>
          <w:sz w:val="20"/>
          <w:szCs w:val="20"/>
        </w:rPr>
        <w:t>III/2026.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D449B" w14:textId="77777777" w:rsidR="00754140" w:rsidRDefault="00754140" w:rsidP="00442525">
      <w:pPr>
        <w:spacing w:after="0" w:line="240" w:lineRule="auto"/>
      </w:pPr>
      <w:r>
        <w:separator/>
      </w:r>
    </w:p>
  </w:endnote>
  <w:endnote w:type="continuationSeparator" w:id="0">
    <w:p w14:paraId="51106DCE" w14:textId="77777777" w:rsidR="00754140" w:rsidRDefault="00754140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E6F">
          <w:rPr>
            <w:noProof/>
          </w:rPr>
          <w:t>2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18CBC" w14:textId="77777777" w:rsidR="00754140" w:rsidRDefault="00754140" w:rsidP="00442525">
      <w:pPr>
        <w:spacing w:after="0" w:line="240" w:lineRule="auto"/>
      </w:pPr>
      <w:r>
        <w:separator/>
      </w:r>
    </w:p>
  </w:footnote>
  <w:footnote w:type="continuationSeparator" w:id="0">
    <w:p w14:paraId="2E906233" w14:textId="77777777" w:rsidR="00754140" w:rsidRDefault="00754140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1581274">
    <w:abstractNumId w:val="30"/>
  </w:num>
  <w:num w:numId="2" w16cid:durableId="1728797336">
    <w:abstractNumId w:val="10"/>
  </w:num>
  <w:num w:numId="3" w16cid:durableId="1924803366">
    <w:abstractNumId w:val="19"/>
  </w:num>
  <w:num w:numId="4" w16cid:durableId="17932809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146163">
    <w:abstractNumId w:val="15"/>
  </w:num>
  <w:num w:numId="6" w16cid:durableId="544873709">
    <w:abstractNumId w:val="20"/>
  </w:num>
  <w:num w:numId="7" w16cid:durableId="752705932">
    <w:abstractNumId w:val="14"/>
  </w:num>
  <w:num w:numId="8" w16cid:durableId="1454442704">
    <w:abstractNumId w:val="34"/>
  </w:num>
  <w:num w:numId="9" w16cid:durableId="383024769">
    <w:abstractNumId w:val="32"/>
  </w:num>
  <w:num w:numId="10" w16cid:durableId="1465468007">
    <w:abstractNumId w:val="16"/>
  </w:num>
  <w:num w:numId="11" w16cid:durableId="1276864817">
    <w:abstractNumId w:val="12"/>
  </w:num>
  <w:num w:numId="12" w16cid:durableId="1751583844">
    <w:abstractNumId w:val="31"/>
  </w:num>
  <w:num w:numId="13" w16cid:durableId="202326989">
    <w:abstractNumId w:val="21"/>
  </w:num>
  <w:num w:numId="14" w16cid:durableId="354886474">
    <w:abstractNumId w:val="0"/>
  </w:num>
  <w:num w:numId="15" w16cid:durableId="898246121">
    <w:abstractNumId w:val="1"/>
  </w:num>
  <w:num w:numId="16" w16cid:durableId="1043410496">
    <w:abstractNumId w:val="2"/>
  </w:num>
  <w:num w:numId="17" w16cid:durableId="14548350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10756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88013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71839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4483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295743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71392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457375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07232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21735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651897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7325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97844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896502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7020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596310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66081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66603574">
    <w:abstractNumId w:val="25"/>
  </w:num>
  <w:num w:numId="35" w16cid:durableId="13627087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07245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664E"/>
    <w:rsid w:val="00026706"/>
    <w:rsid w:val="00050D9D"/>
    <w:rsid w:val="00054C7D"/>
    <w:rsid w:val="0006297F"/>
    <w:rsid w:val="000A65A4"/>
    <w:rsid w:val="000D1650"/>
    <w:rsid w:val="001106FD"/>
    <w:rsid w:val="001A54D2"/>
    <w:rsid w:val="001B14CA"/>
    <w:rsid w:val="001B30C8"/>
    <w:rsid w:val="002205FD"/>
    <w:rsid w:val="00240780"/>
    <w:rsid w:val="00263EA2"/>
    <w:rsid w:val="00270698"/>
    <w:rsid w:val="00271CCC"/>
    <w:rsid w:val="00275D79"/>
    <w:rsid w:val="002F1D0E"/>
    <w:rsid w:val="0031265F"/>
    <w:rsid w:val="00331FD8"/>
    <w:rsid w:val="00383B71"/>
    <w:rsid w:val="0039487D"/>
    <w:rsid w:val="003A5D32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74C00"/>
    <w:rsid w:val="00595C4D"/>
    <w:rsid w:val="00595D33"/>
    <w:rsid w:val="005B77FD"/>
    <w:rsid w:val="005C196F"/>
    <w:rsid w:val="005C2132"/>
    <w:rsid w:val="006019BE"/>
    <w:rsid w:val="00620EDF"/>
    <w:rsid w:val="006826F0"/>
    <w:rsid w:val="006869A1"/>
    <w:rsid w:val="006A329D"/>
    <w:rsid w:val="006E6731"/>
    <w:rsid w:val="00736EC2"/>
    <w:rsid w:val="007472A5"/>
    <w:rsid w:val="00753B4F"/>
    <w:rsid w:val="00754140"/>
    <w:rsid w:val="00780EBA"/>
    <w:rsid w:val="00795BF3"/>
    <w:rsid w:val="007B5E7C"/>
    <w:rsid w:val="007C04F3"/>
    <w:rsid w:val="007C0C37"/>
    <w:rsid w:val="007C3DBE"/>
    <w:rsid w:val="007C5327"/>
    <w:rsid w:val="00830E6F"/>
    <w:rsid w:val="008441AC"/>
    <w:rsid w:val="008531D2"/>
    <w:rsid w:val="00882EF0"/>
    <w:rsid w:val="008A5B05"/>
    <w:rsid w:val="008B562A"/>
    <w:rsid w:val="008D0805"/>
    <w:rsid w:val="008E072F"/>
    <w:rsid w:val="008E2F1E"/>
    <w:rsid w:val="00923013"/>
    <w:rsid w:val="00942F3F"/>
    <w:rsid w:val="00945061"/>
    <w:rsid w:val="0098794E"/>
    <w:rsid w:val="009A2890"/>
    <w:rsid w:val="009A6E03"/>
    <w:rsid w:val="009E2B3A"/>
    <w:rsid w:val="00A00520"/>
    <w:rsid w:val="00A45D5F"/>
    <w:rsid w:val="00AC2D44"/>
    <w:rsid w:val="00AD7796"/>
    <w:rsid w:val="00AD7FB7"/>
    <w:rsid w:val="00AE0127"/>
    <w:rsid w:val="00B4043F"/>
    <w:rsid w:val="00B4747D"/>
    <w:rsid w:val="00B57DCD"/>
    <w:rsid w:val="00B71832"/>
    <w:rsid w:val="00B90FCD"/>
    <w:rsid w:val="00B91F3F"/>
    <w:rsid w:val="00BC73A2"/>
    <w:rsid w:val="00BD705E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27425"/>
    <w:rsid w:val="00D31559"/>
    <w:rsid w:val="00D46662"/>
    <w:rsid w:val="00D97986"/>
    <w:rsid w:val="00DE325F"/>
    <w:rsid w:val="00E45618"/>
    <w:rsid w:val="00E47558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rzysko@zdz.kielc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3C387-4EE1-4D9C-A733-E2ED8D84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1273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2026-03-26T05:17:00Z</cp:lastPrinted>
  <dcterms:created xsi:type="dcterms:W3CDTF">2026-03-24T17:30:00Z</dcterms:created>
  <dcterms:modified xsi:type="dcterms:W3CDTF">2026-03-26T05:18:00Z</dcterms:modified>
</cp:coreProperties>
</file>