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759658BA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93008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ZO/8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5F0C71AA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podyplomowych dla jednego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42620FF3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4006BF47" w:rsidR="0086129E" w:rsidRPr="003675A4" w:rsidRDefault="0086129E" w:rsidP="00930084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170681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 zakresu </w:t>
            </w:r>
            <w:r w:rsidR="0093008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Tyflopedagogiki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lastRenderedPageBreak/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53568AC0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93008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ZO/8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/WIZ3/8.3/III/2026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73E2C605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podyplomowych dla jednego nauczyciela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60FC91D5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93008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ZO/8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C767A11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podyplomowych dla jednego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214B6D8B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93008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ZO/8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3675A4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3675A4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678247AA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93008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ZO/8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3A23AE5E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93008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ZO/8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e) art. 7 ust. 9 Ustawy z dnia 13 kwietnia 2022r. o szczególnych rozwiązaniach w zakresie przeciwdziałania wspieraniu agresji na Ukrainę oraz służących ochronie </w:t>
      </w:r>
      <w:bookmarkStart w:id="3" w:name="_GoBack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bezpieczeństwa </w:t>
      </w:r>
      <w:bookmarkEnd w:id="3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26F398EF" w:rsidR="00E45618" w:rsidRPr="003675A4" w:rsidRDefault="00944B64" w:rsidP="00342A20">
      <w:pPr>
        <w:rPr>
          <w:color w:val="auto"/>
        </w:rPr>
      </w:pPr>
      <w:r>
        <w:rPr>
          <w:color w:val="auto"/>
        </w:rPr>
        <w:t>Paskuda2</w:t>
      </w: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14E64" w14:textId="77777777" w:rsidR="00914B24" w:rsidRDefault="00914B24" w:rsidP="00442525">
      <w:pPr>
        <w:spacing w:after="0" w:line="240" w:lineRule="auto"/>
      </w:pPr>
      <w:r>
        <w:separator/>
      </w:r>
    </w:p>
  </w:endnote>
  <w:endnote w:type="continuationSeparator" w:id="0">
    <w:p w14:paraId="3FA83704" w14:textId="77777777" w:rsidR="00914B24" w:rsidRDefault="00914B2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B64">
          <w:rPr>
            <w:noProof/>
          </w:rPr>
          <w:t>10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79077" w14:textId="77777777" w:rsidR="00914B24" w:rsidRDefault="00914B24" w:rsidP="00442525">
      <w:pPr>
        <w:spacing w:after="0" w:line="240" w:lineRule="auto"/>
      </w:pPr>
      <w:r>
        <w:separator/>
      </w:r>
    </w:p>
  </w:footnote>
  <w:footnote w:type="continuationSeparator" w:id="0">
    <w:p w14:paraId="137F2B8A" w14:textId="77777777" w:rsidR="00914B24" w:rsidRDefault="00914B24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1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1"/>
  </w:num>
  <w:num w:numId="7">
    <w:abstractNumId w:val="15"/>
  </w:num>
  <w:num w:numId="8">
    <w:abstractNumId w:val="38"/>
  </w:num>
  <w:num w:numId="9">
    <w:abstractNumId w:val="34"/>
  </w:num>
  <w:num w:numId="10">
    <w:abstractNumId w:val="18"/>
  </w:num>
  <w:num w:numId="11">
    <w:abstractNumId w:val="13"/>
  </w:num>
  <w:num w:numId="12">
    <w:abstractNumId w:val="33"/>
  </w:num>
  <w:num w:numId="13">
    <w:abstractNumId w:val="22"/>
  </w:num>
  <w:num w:numId="14">
    <w:abstractNumId w:val="0"/>
  </w:num>
  <w:num w:numId="15">
    <w:abstractNumId w:val="1"/>
  </w:num>
  <w:num w:numId="16">
    <w:abstractNumId w:val="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C1987"/>
    <w:rsid w:val="000D1650"/>
    <w:rsid w:val="001106FD"/>
    <w:rsid w:val="00157311"/>
    <w:rsid w:val="00170681"/>
    <w:rsid w:val="001740CB"/>
    <w:rsid w:val="00187692"/>
    <w:rsid w:val="001A54D2"/>
    <w:rsid w:val="001B14CA"/>
    <w:rsid w:val="001B30C8"/>
    <w:rsid w:val="001E0337"/>
    <w:rsid w:val="002205FD"/>
    <w:rsid w:val="00240780"/>
    <w:rsid w:val="00270698"/>
    <w:rsid w:val="00275D79"/>
    <w:rsid w:val="002F1D0E"/>
    <w:rsid w:val="00331FD8"/>
    <w:rsid w:val="00342A20"/>
    <w:rsid w:val="003675A4"/>
    <w:rsid w:val="00383B71"/>
    <w:rsid w:val="0039487D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7702B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7D659B"/>
    <w:rsid w:val="008441AC"/>
    <w:rsid w:val="008531D2"/>
    <w:rsid w:val="0086129E"/>
    <w:rsid w:val="00882EF0"/>
    <w:rsid w:val="008A5B05"/>
    <w:rsid w:val="008B562A"/>
    <w:rsid w:val="008D0805"/>
    <w:rsid w:val="008E072F"/>
    <w:rsid w:val="008E2F1E"/>
    <w:rsid w:val="00914B24"/>
    <w:rsid w:val="00923013"/>
    <w:rsid w:val="00930084"/>
    <w:rsid w:val="00944B64"/>
    <w:rsid w:val="0098794E"/>
    <w:rsid w:val="009A2890"/>
    <w:rsid w:val="009A6E03"/>
    <w:rsid w:val="009D00B7"/>
    <w:rsid w:val="00A00520"/>
    <w:rsid w:val="00AB2000"/>
    <w:rsid w:val="00AC2D44"/>
    <w:rsid w:val="00AD7796"/>
    <w:rsid w:val="00AD7FB7"/>
    <w:rsid w:val="00AE0127"/>
    <w:rsid w:val="00B4747D"/>
    <w:rsid w:val="00B8313A"/>
    <w:rsid w:val="00B90FCD"/>
    <w:rsid w:val="00B91F3F"/>
    <w:rsid w:val="00BC73A2"/>
    <w:rsid w:val="00C41DAD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70638"/>
    <w:rsid w:val="00EC23F7"/>
    <w:rsid w:val="00ED6776"/>
    <w:rsid w:val="00ED685E"/>
    <w:rsid w:val="00EF1E5B"/>
    <w:rsid w:val="00EF5AA1"/>
    <w:rsid w:val="00F140FE"/>
    <w:rsid w:val="00F2432E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D2804-63DB-4281-ADA2-275C8B1D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3281</Words>
  <Characters>19688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Konto Microsoft</cp:lastModifiedBy>
  <cp:revision>4</cp:revision>
  <cp:lastPrinted>2026-03-24T17:37:00Z</cp:lastPrinted>
  <dcterms:created xsi:type="dcterms:W3CDTF">2026-03-24T17:33:00Z</dcterms:created>
  <dcterms:modified xsi:type="dcterms:W3CDTF">2026-03-24T17:51:00Z</dcterms:modified>
</cp:coreProperties>
</file>