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529E7394" w:rsidR="003A5D32" w:rsidRPr="003A5D32" w:rsidRDefault="009505E5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ZO/4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/WIZ3/8.3/III/2026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ZAŁĄCZNIK NR 7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………………………..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…………..….……..…..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>„FUNDACJĄ EDUKACJI EUROPEJSKIEJ” z siedzibą w Wałbrzychu przy ul. 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69F44DEC" w:rsidR="003A5D32" w:rsidRDefault="007C04F3" w:rsidP="003A5D32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zorganizowanie i przeprowadzenie studiów podyplomowych dla </w:t>
      </w:r>
      <w:r w:rsidR="00B250B7">
        <w:rPr>
          <w:rFonts w:eastAsia="Calibri" w:cs="Times New Roman"/>
          <w:color w:val="auto"/>
          <w:sz w:val="20"/>
          <w:szCs w:val="20"/>
          <w:lang w:eastAsia="en-US"/>
        </w:rPr>
        <w:t>jednego</w:t>
      </w:r>
      <w:r w:rsidR="00654D8E">
        <w:rPr>
          <w:rFonts w:eastAsia="Calibri" w:cs="Times New Roman"/>
          <w:color w:val="auto"/>
          <w:sz w:val="20"/>
          <w:szCs w:val="20"/>
          <w:lang w:eastAsia="en-US"/>
        </w:rPr>
        <w:t xml:space="preserve"> nauczyciela </w:t>
      </w:r>
      <w:r w:rsidR="00B250B7">
        <w:rPr>
          <w:rFonts w:eastAsia="Calibri" w:cs="Times New Roman"/>
          <w:color w:val="auto"/>
          <w:sz w:val="20"/>
          <w:szCs w:val="20"/>
          <w:lang w:eastAsia="en-US"/>
        </w:rPr>
        <w:t>finansowane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2FDBCD2E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 niniejszej umowie i zapytaniu ofertowym nr ZO/</w:t>
      </w:r>
      <w:r w:rsidR="00654D8E">
        <w:rPr>
          <w:rFonts w:eastAsia="Calibri" w:cs="Calibri"/>
          <w:color w:val="auto"/>
          <w:sz w:val="20"/>
          <w:szCs w:val="20"/>
          <w:lang w:eastAsia="ar-SA"/>
        </w:rPr>
        <w:t>4</w:t>
      </w:r>
      <w:r w:rsidR="009E2B3A">
        <w:rPr>
          <w:rFonts w:eastAsia="Calibri" w:cs="Calibri"/>
          <w:color w:val="auto"/>
          <w:sz w:val="20"/>
          <w:szCs w:val="20"/>
          <w:lang w:eastAsia="ar-SA"/>
        </w:rPr>
        <w:t>/WIZ3/8.3/III/2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026 z dnia </w:t>
      </w:r>
      <w:r w:rsidR="00654D8E">
        <w:rPr>
          <w:rFonts w:eastAsia="Calibri" w:cs="Calibri"/>
          <w:color w:val="auto"/>
          <w:sz w:val="20"/>
          <w:szCs w:val="20"/>
          <w:lang w:eastAsia="ar-SA"/>
        </w:rPr>
        <w:t>2</w:t>
      </w:r>
      <w:r w:rsidR="00B250B7">
        <w:rPr>
          <w:rFonts w:eastAsia="Calibri" w:cs="Calibri"/>
          <w:color w:val="auto"/>
          <w:sz w:val="20"/>
          <w:szCs w:val="20"/>
          <w:lang w:eastAsia="ar-SA"/>
        </w:rPr>
        <w:t>4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.03.2026, stanowiącymi integralną część umowy.</w:t>
      </w:r>
    </w:p>
    <w:p w14:paraId="108C58E0" w14:textId="0500408A" w:rsidR="00595D33" w:rsidRPr="003A5D32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i terminową realizację przedmiotu umowy.</w:t>
      </w:r>
    </w:p>
    <w:p w14:paraId="3ED0B987" w14:textId="6FA6E0F0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595D33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B250B7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B250B7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124A9152" w:rsidR="007C04F3" w:rsidRPr="00B250B7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B250B7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B250B7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B250B7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B250B7">
        <w:rPr>
          <w:rFonts w:eastAsia="Times New Roman" w:cs="Calibri"/>
          <w:bCs/>
          <w:color w:val="auto"/>
          <w:sz w:val="20"/>
          <w:szCs w:val="20"/>
          <w:lang w:eastAsia="ar-SA"/>
        </w:rPr>
        <w:t>z zakresu</w:t>
      </w:r>
      <w:r w:rsidR="0099087E" w:rsidRPr="00B250B7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 </w:t>
      </w:r>
      <w:r w:rsidR="00654D8E" w:rsidRPr="00B250B7">
        <w:rPr>
          <w:rFonts w:eastAsia="Times New Roman" w:cs="Calibri"/>
          <w:bCs/>
          <w:color w:val="auto"/>
          <w:sz w:val="20"/>
          <w:szCs w:val="20"/>
          <w:lang w:eastAsia="ar-SA"/>
        </w:rPr>
        <w:t>Psychoneuroimmunologii</w:t>
      </w:r>
      <w:r w:rsidR="00595D33" w:rsidRPr="00B250B7">
        <w:rPr>
          <w:rFonts w:eastAsia="Times New Roman" w:cs="Calibri"/>
          <w:bCs/>
          <w:color w:val="auto"/>
          <w:sz w:val="20"/>
          <w:szCs w:val="20"/>
          <w:lang w:eastAsia="ar-SA"/>
        </w:rPr>
        <w:t>.</w:t>
      </w:r>
    </w:p>
    <w:p w14:paraId="49310D3E" w14:textId="77777777" w:rsidR="007C04F3" w:rsidRPr="00595D33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B250B7">
        <w:rPr>
          <w:rFonts w:eastAsia="Calibri" w:cs="Calibri"/>
          <w:color w:val="auto"/>
          <w:sz w:val="20"/>
          <w:szCs w:val="20"/>
          <w:lang w:eastAsia="ar-SA"/>
        </w:rPr>
        <w:t>Czynności wymienione w ust. 1 zostaną wykonane zgodnie z ustalonym harmonogramem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6A96A826" w14:textId="3484B4ED" w:rsidR="007C0C37" w:rsidRPr="007C0C37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t xml:space="preserve">W przypadku zlecenia całości lub części zadań Podwykonawcy / Podwykonawcom Wykonawca zobowiązany jest w terminie 7 dni od zawarcia umowy z Podwykonawcą / Podwykonawcami </w:t>
      </w:r>
      <w:r w:rsidRPr="007C0C37">
        <w:rPr>
          <w:rFonts w:ascii="Century Gothic" w:eastAsia="Calibri" w:hAnsi="Century Gothic"/>
          <w:bCs/>
          <w:lang w:eastAsia="en-US"/>
        </w:rPr>
        <w:lastRenderedPageBreak/>
        <w:t>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0E586E0D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hyperlink r:id="rId8" w:history="1">
        <w:r w:rsidR="0099087E" w:rsidRPr="00F66A4D">
          <w:rPr>
            <w:rStyle w:val="Hipercze"/>
            <w:sz w:val="20"/>
            <w:szCs w:val="20"/>
          </w:rPr>
          <w:t>bozena@fee.org.pl</w:t>
        </w:r>
      </w:hyperlink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9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……………….</w:t>
        </w:r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…………………..…..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………………………………….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…………………..…..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…………………………..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056C1216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6B582095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</w:t>
      </w:r>
      <w:r w:rsidR="00654D8E">
        <w:rPr>
          <w:rFonts w:eastAsia="Andale Sans UI" w:cs="Times New Roman"/>
          <w:color w:val="auto"/>
          <w:kern w:val="2"/>
          <w:sz w:val="20"/>
          <w:szCs w:val="20"/>
        </w:rPr>
        <w:t>studiach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2701ADD7" w14:textId="77777777" w:rsidR="007C0C37" w:rsidRPr="00B71AC1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ul. 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zostanie ona wysłana do godziny 15.00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571AA5DD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Integralną część Umowy stanowi Oferta Wykonawcy oraz Zapytanie ofertowe wraz z z</w:t>
      </w:r>
      <w:r w:rsidR="00D00623">
        <w:rPr>
          <w:rFonts w:eastAsia="Times New Roman" w:cs="Times New Roman"/>
          <w:color w:val="auto"/>
          <w:sz w:val="20"/>
          <w:szCs w:val="20"/>
        </w:rPr>
        <w:t>ałącznikami postępowaniu nr ZO/4</w:t>
      </w:r>
      <w:r w:rsidRPr="00263EA2">
        <w:rPr>
          <w:rFonts w:eastAsia="Times New Roman" w:cs="Times New Roman"/>
          <w:color w:val="auto"/>
          <w:sz w:val="20"/>
          <w:szCs w:val="20"/>
        </w:rPr>
        <w:t>/WIZ3/III/2026.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8199F" w14:textId="77777777" w:rsidR="00AD1B85" w:rsidRDefault="00AD1B85" w:rsidP="00442525">
      <w:pPr>
        <w:spacing w:after="0" w:line="240" w:lineRule="auto"/>
      </w:pPr>
      <w:r>
        <w:separator/>
      </w:r>
    </w:p>
  </w:endnote>
  <w:endnote w:type="continuationSeparator" w:id="0">
    <w:p w14:paraId="4C423948" w14:textId="77777777" w:rsidR="00AD1B85" w:rsidRDefault="00AD1B85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623">
          <w:rPr>
            <w:noProof/>
          </w:rPr>
          <w:t>2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F1657" w14:textId="77777777" w:rsidR="00AD1B85" w:rsidRDefault="00AD1B85" w:rsidP="00442525">
      <w:pPr>
        <w:spacing w:after="0" w:line="240" w:lineRule="auto"/>
      </w:pPr>
      <w:r>
        <w:separator/>
      </w:r>
    </w:p>
  </w:footnote>
  <w:footnote w:type="continuationSeparator" w:id="0">
    <w:p w14:paraId="2A98547F" w14:textId="77777777" w:rsidR="00AD1B85" w:rsidRDefault="00AD1B85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8033019">
    <w:abstractNumId w:val="30"/>
  </w:num>
  <w:num w:numId="2" w16cid:durableId="2128238682">
    <w:abstractNumId w:val="10"/>
  </w:num>
  <w:num w:numId="3" w16cid:durableId="988247305">
    <w:abstractNumId w:val="19"/>
  </w:num>
  <w:num w:numId="4" w16cid:durableId="15230579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9713903">
    <w:abstractNumId w:val="15"/>
  </w:num>
  <w:num w:numId="6" w16cid:durableId="1938252324">
    <w:abstractNumId w:val="20"/>
  </w:num>
  <w:num w:numId="7" w16cid:durableId="772897506">
    <w:abstractNumId w:val="14"/>
  </w:num>
  <w:num w:numId="8" w16cid:durableId="1880360827">
    <w:abstractNumId w:val="34"/>
  </w:num>
  <w:num w:numId="9" w16cid:durableId="1273171086">
    <w:abstractNumId w:val="32"/>
  </w:num>
  <w:num w:numId="10" w16cid:durableId="540365887">
    <w:abstractNumId w:val="16"/>
  </w:num>
  <w:num w:numId="11" w16cid:durableId="97220287">
    <w:abstractNumId w:val="12"/>
  </w:num>
  <w:num w:numId="12" w16cid:durableId="795367212">
    <w:abstractNumId w:val="31"/>
  </w:num>
  <w:num w:numId="13" w16cid:durableId="1597707469">
    <w:abstractNumId w:val="21"/>
  </w:num>
  <w:num w:numId="14" w16cid:durableId="475295203">
    <w:abstractNumId w:val="0"/>
  </w:num>
  <w:num w:numId="15" w16cid:durableId="1719360643">
    <w:abstractNumId w:val="1"/>
  </w:num>
  <w:num w:numId="16" w16cid:durableId="735932135">
    <w:abstractNumId w:val="2"/>
  </w:num>
  <w:num w:numId="17" w16cid:durableId="823084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17714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72552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13826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860413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435302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228526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126836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494063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5419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78090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394083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68455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126609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235902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024533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01539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51945055">
    <w:abstractNumId w:val="25"/>
  </w:num>
  <w:num w:numId="35" w16cid:durableId="4307069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57025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A54D2"/>
    <w:rsid w:val="001B14CA"/>
    <w:rsid w:val="001B30C8"/>
    <w:rsid w:val="002205FD"/>
    <w:rsid w:val="00240780"/>
    <w:rsid w:val="00263EA2"/>
    <w:rsid w:val="00270698"/>
    <w:rsid w:val="00275D79"/>
    <w:rsid w:val="002F1D0E"/>
    <w:rsid w:val="0031265F"/>
    <w:rsid w:val="00331FD8"/>
    <w:rsid w:val="00383B71"/>
    <w:rsid w:val="0039487D"/>
    <w:rsid w:val="003A5D32"/>
    <w:rsid w:val="003C2B93"/>
    <w:rsid w:val="004052DC"/>
    <w:rsid w:val="00442525"/>
    <w:rsid w:val="00447EB5"/>
    <w:rsid w:val="004527C9"/>
    <w:rsid w:val="004800CD"/>
    <w:rsid w:val="00494C5D"/>
    <w:rsid w:val="004F4930"/>
    <w:rsid w:val="00541FB3"/>
    <w:rsid w:val="005613FF"/>
    <w:rsid w:val="00595C4D"/>
    <w:rsid w:val="00595D33"/>
    <w:rsid w:val="005B77FD"/>
    <w:rsid w:val="005C196F"/>
    <w:rsid w:val="005C2132"/>
    <w:rsid w:val="006019BE"/>
    <w:rsid w:val="00620EDF"/>
    <w:rsid w:val="00654D8E"/>
    <w:rsid w:val="006826F0"/>
    <w:rsid w:val="006869A1"/>
    <w:rsid w:val="006A329D"/>
    <w:rsid w:val="006E6731"/>
    <w:rsid w:val="00736EC2"/>
    <w:rsid w:val="007472A5"/>
    <w:rsid w:val="00753B4F"/>
    <w:rsid w:val="00780EBA"/>
    <w:rsid w:val="00795BF3"/>
    <w:rsid w:val="007B5E7C"/>
    <w:rsid w:val="007C04F3"/>
    <w:rsid w:val="007C0C37"/>
    <w:rsid w:val="007C3DBE"/>
    <w:rsid w:val="007C5327"/>
    <w:rsid w:val="00822DA3"/>
    <w:rsid w:val="008441AC"/>
    <w:rsid w:val="008531D2"/>
    <w:rsid w:val="00882EF0"/>
    <w:rsid w:val="008B562A"/>
    <w:rsid w:val="008D0805"/>
    <w:rsid w:val="008E072F"/>
    <w:rsid w:val="008E2F1E"/>
    <w:rsid w:val="00923013"/>
    <w:rsid w:val="00945061"/>
    <w:rsid w:val="009505E5"/>
    <w:rsid w:val="0098794E"/>
    <w:rsid w:val="0099087E"/>
    <w:rsid w:val="009A2890"/>
    <w:rsid w:val="009A6E03"/>
    <w:rsid w:val="009E2B3A"/>
    <w:rsid w:val="00A00520"/>
    <w:rsid w:val="00AC2D44"/>
    <w:rsid w:val="00AD1B85"/>
    <w:rsid w:val="00AD7796"/>
    <w:rsid w:val="00AD7FB7"/>
    <w:rsid w:val="00AE0127"/>
    <w:rsid w:val="00B250B7"/>
    <w:rsid w:val="00B4043F"/>
    <w:rsid w:val="00B4747D"/>
    <w:rsid w:val="00B90FCD"/>
    <w:rsid w:val="00B91F3F"/>
    <w:rsid w:val="00BC73A2"/>
    <w:rsid w:val="00C41DAD"/>
    <w:rsid w:val="00CB7356"/>
    <w:rsid w:val="00CF0017"/>
    <w:rsid w:val="00CF04B2"/>
    <w:rsid w:val="00CF4DA2"/>
    <w:rsid w:val="00D00623"/>
    <w:rsid w:val="00D11852"/>
    <w:rsid w:val="00D15689"/>
    <w:rsid w:val="00D24A85"/>
    <w:rsid w:val="00D254B5"/>
    <w:rsid w:val="00D46662"/>
    <w:rsid w:val="00D97986"/>
    <w:rsid w:val="00DE325F"/>
    <w:rsid w:val="00E45618"/>
    <w:rsid w:val="00E47558"/>
    <w:rsid w:val="00EC11FE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E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karzysko@zdz.kielce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6BD2-D8F8-4CAB-B20F-C2D98FDCA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1277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6</cp:revision>
  <cp:lastPrinted>2026-03-20T06:19:00Z</cp:lastPrinted>
  <dcterms:created xsi:type="dcterms:W3CDTF">2026-03-24T09:06:00Z</dcterms:created>
  <dcterms:modified xsi:type="dcterms:W3CDTF">2026-03-24T11:25:00Z</dcterms:modified>
</cp:coreProperties>
</file>