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1F420" w14:textId="1BDDA0D8" w:rsidR="003A5D32" w:rsidRPr="003A5D32" w:rsidRDefault="006A329D" w:rsidP="003A5D32">
      <w:pPr>
        <w:spacing w:after="0" w:line="240" w:lineRule="auto"/>
        <w:ind w:left="0" w:firstLine="0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  <w:r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Znak sprawy: ZO/2</w:t>
      </w:r>
      <w:r w:rsidR="003A5D32"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/WIZ3/8.3/III/2026</w:t>
      </w:r>
    </w:p>
    <w:p w14:paraId="0B8F48CB" w14:textId="77777777" w:rsidR="003A5D32" w:rsidRPr="003A5D32" w:rsidRDefault="003A5D32" w:rsidP="003A5D32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</w:p>
    <w:p w14:paraId="5B0BBF61" w14:textId="456A18D1" w:rsidR="003A5D32" w:rsidRPr="003A5D32" w:rsidRDefault="003A5D32" w:rsidP="003A5D32">
      <w:pPr>
        <w:spacing w:after="0" w:line="240" w:lineRule="auto"/>
        <w:ind w:left="0" w:firstLine="0"/>
        <w:jc w:val="right"/>
        <w:outlineLvl w:val="0"/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Cs/>
          <w:i/>
          <w:iCs/>
          <w:color w:val="auto"/>
          <w:sz w:val="20"/>
          <w:szCs w:val="20"/>
          <w:lang w:eastAsia="en-US"/>
        </w:rPr>
        <w:t>ZAŁĄCZNIK NR 7 do SIWZ</w:t>
      </w:r>
    </w:p>
    <w:p w14:paraId="653965D5" w14:textId="00F89228" w:rsidR="007C04F3" w:rsidRPr="003A5D32" w:rsidRDefault="007C04F3" w:rsidP="007C04F3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Projekt - UMOWA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Nr ………………………..</w:t>
      </w:r>
    </w:p>
    <w:p w14:paraId="660480DB" w14:textId="77777777" w:rsidR="007C04F3" w:rsidRPr="003A5D32" w:rsidRDefault="007C04F3" w:rsidP="007C04F3">
      <w:pPr>
        <w:spacing w:after="0" w:line="240" w:lineRule="auto"/>
        <w:ind w:left="0" w:firstLine="0"/>
        <w:jc w:val="center"/>
        <w:outlineLvl w:val="0"/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</w:pPr>
      <w:r w:rsidRPr="003A5D32"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  <w:t xml:space="preserve"> </w:t>
      </w:r>
    </w:p>
    <w:p w14:paraId="55D041A6" w14:textId="18E6B920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podpisana w 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>Wałbrzychu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 w dniu …………..….……..….. roku pomiędzy </w:t>
      </w:r>
    </w:p>
    <w:p w14:paraId="31737351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</w:p>
    <w:p w14:paraId="370FBF39" w14:textId="77777777" w:rsidR="003A5D32" w:rsidRPr="003A5D32" w:rsidRDefault="003A5D32" w:rsidP="003A5D3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A5D32">
        <w:rPr>
          <w:rFonts w:eastAsia="Times New Roman" w:cs="Times New Roman"/>
          <w:color w:val="auto"/>
          <w:sz w:val="20"/>
          <w:szCs w:val="20"/>
        </w:rPr>
        <w:t>„FUNDACJĄ EDUKACJI EUROPEJSKIEJ” z siedzibą w Wałbrzychu przy ul. Dmowskiego 2/4 (NIP:8862665090, REGON: 891423578), Reprezentowaną przez:</w:t>
      </w:r>
    </w:p>
    <w:p w14:paraId="7227CBE4" w14:textId="77777777" w:rsidR="003A5D32" w:rsidRPr="003A5D32" w:rsidRDefault="003A5D32" w:rsidP="003A5D32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A5D32">
        <w:rPr>
          <w:rFonts w:eastAsia="Times New Roman" w:cs="Times New Roman"/>
          <w:color w:val="auto"/>
          <w:sz w:val="20"/>
          <w:szCs w:val="20"/>
        </w:rPr>
        <w:t xml:space="preserve">Mariolę Kruszyńską – Prezesa Zarządu, zwaną dalej „Zamawiającym”, </w:t>
      </w:r>
    </w:p>
    <w:p w14:paraId="5117A390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zwanym dalej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ZAMAWIAJACYM </w:t>
      </w:r>
    </w:p>
    <w:p w14:paraId="12EAA9A6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a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br/>
        <w:t xml:space="preserve">……………. </w:t>
      </w:r>
    </w:p>
    <w:p w14:paraId="4F7B1314" w14:textId="77777777" w:rsidR="007C04F3" w:rsidRPr="003A5D32" w:rsidRDefault="007C04F3" w:rsidP="007C04F3">
      <w:pPr>
        <w:spacing w:after="0" w:line="240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zwanym dalej </w:t>
      </w:r>
      <w:r w:rsidRPr="003A5D32">
        <w:rPr>
          <w:rFonts w:eastAsia="Calibri" w:cs="Times New Roman"/>
          <w:b/>
          <w:color w:val="auto"/>
          <w:sz w:val="20"/>
          <w:szCs w:val="20"/>
          <w:lang w:eastAsia="en-US"/>
        </w:rPr>
        <w:t>WYKONAWCĄ</w:t>
      </w:r>
    </w:p>
    <w:p w14:paraId="3F97D4EF" w14:textId="77777777" w:rsidR="007C04F3" w:rsidRPr="003A5D32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1F8C97C3" w14:textId="1861B155" w:rsidR="003A5D32" w:rsidRDefault="007C04F3" w:rsidP="003A5D32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A5D32">
        <w:rPr>
          <w:rFonts w:eastAsia="Calibri" w:cs="Times New Roman"/>
          <w:bCs/>
          <w:color w:val="auto"/>
          <w:sz w:val="20"/>
          <w:szCs w:val="20"/>
          <w:lang w:eastAsia="en-US"/>
        </w:rPr>
        <w:t xml:space="preserve">w wyniku </w:t>
      </w:r>
      <w:r w:rsidRPr="003A5D32">
        <w:rPr>
          <w:rFonts w:eastAsia="Calibri" w:cs="Arial"/>
          <w:color w:val="auto"/>
          <w:sz w:val="20"/>
          <w:szCs w:val="20"/>
          <w:lang w:eastAsia="en-US"/>
        </w:rPr>
        <w:t xml:space="preserve">wyboru oferty Wykonawcy w postępowaniu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 xml:space="preserve">prowadzonym zgodnie z zasadą konkurencyjności </w:t>
      </w:r>
      <w:r w:rsidRPr="003A5D32">
        <w:rPr>
          <w:rFonts w:eastAsia="Calibri" w:cs="Arial"/>
          <w:color w:val="auto"/>
          <w:sz w:val="20"/>
          <w:szCs w:val="20"/>
          <w:lang w:eastAsia="en-US"/>
        </w:rPr>
        <w:t>pn.</w:t>
      </w:r>
      <w:r w:rsidRPr="003A5D32">
        <w:rPr>
          <w:rFonts w:eastAsia="Calibri" w:cs="Arial"/>
          <w:b/>
          <w:color w:val="auto"/>
          <w:sz w:val="20"/>
          <w:szCs w:val="20"/>
          <w:lang w:eastAsia="en-US"/>
        </w:rPr>
        <w:t xml:space="preserve"> </w:t>
      </w:r>
      <w:r w:rsidRPr="003A5D32">
        <w:rPr>
          <w:rFonts w:eastAsia="Calibri" w:cs="Times New Roman"/>
          <w:color w:val="auto"/>
          <w:sz w:val="20"/>
          <w:szCs w:val="20"/>
          <w:lang w:eastAsia="en-US"/>
        </w:rPr>
        <w:t> </w:t>
      </w:r>
      <w:r w:rsidR="003A5D32" w:rsidRPr="003A5D32">
        <w:rPr>
          <w:rFonts w:eastAsia="Calibri" w:cs="Times New Roman"/>
          <w:color w:val="auto"/>
          <w:sz w:val="20"/>
          <w:szCs w:val="20"/>
          <w:lang w:eastAsia="en-US"/>
        </w:rPr>
        <w:t>zorganizowanie i przeprowadzenie studiów podyplomowych dla jednego nauczyciela w</w:t>
      </w:r>
      <w:r w:rsidRPr="003A5D32">
        <w:rPr>
          <w:rFonts w:eastAsia="Calibri" w:cs="Calibri"/>
          <w:color w:val="auto"/>
          <w:sz w:val="20"/>
          <w:szCs w:val="20"/>
          <w:lang w:eastAsia="ar-SA"/>
        </w:rPr>
        <w:t xml:space="preserve">spółfinansowanego </w:t>
      </w:r>
      <w:r w:rsidR="003A5D32" w:rsidRPr="003A5D32">
        <w:rPr>
          <w:rFonts w:eastAsia="Calibri" w:cs="Calibri"/>
          <w:color w:val="auto"/>
          <w:sz w:val="20"/>
          <w:szCs w:val="20"/>
          <w:lang w:eastAsia="ar-SA"/>
        </w:rPr>
        <w:t>współfinansowany ze środków Unii Europejskiej w ramach Funduszy Europejskich dla Dolnego Śląska 2021-2027 Europejski Fundusz Społeczny PLUS. Działanie: Dostęp do edukacji – ZIT</w:t>
      </w:r>
      <w:r w:rsidR="00595D33">
        <w:rPr>
          <w:rFonts w:eastAsia="Calibri" w:cs="Calibri"/>
          <w:color w:val="auto"/>
          <w:sz w:val="20"/>
          <w:szCs w:val="20"/>
          <w:lang w:eastAsia="ar-SA"/>
        </w:rPr>
        <w:t xml:space="preserve">. </w:t>
      </w:r>
    </w:p>
    <w:p w14:paraId="038F4F5B" w14:textId="1A87F93B" w:rsidR="00595D33" w:rsidRPr="00595D33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Wykonawca zobowiązuje się wykonać przedmiot umowy zgodnie z warunkami określonymi </w:t>
      </w:r>
    </w:p>
    <w:p w14:paraId="2BE40291" w14:textId="637A0E91" w:rsidR="00595D33" w:rsidRPr="00595D33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>w niniejszej umowie i zapytaniu ofertowym nr ZO/</w:t>
      </w:r>
      <w:r w:rsidR="006A329D">
        <w:rPr>
          <w:rFonts w:eastAsia="Calibri" w:cs="Calibri"/>
          <w:color w:val="auto"/>
          <w:sz w:val="20"/>
          <w:szCs w:val="20"/>
          <w:lang w:eastAsia="ar-SA"/>
        </w:rPr>
        <w:t>2</w:t>
      </w:r>
      <w:r w:rsidR="009E2B3A">
        <w:rPr>
          <w:rFonts w:eastAsia="Calibri" w:cs="Calibri"/>
          <w:color w:val="auto"/>
          <w:sz w:val="20"/>
          <w:szCs w:val="20"/>
          <w:lang w:eastAsia="ar-SA"/>
        </w:rPr>
        <w:t>/WIZ3/8.3/III/2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026 z dnia </w:t>
      </w:r>
      <w:r w:rsidR="006A329D">
        <w:rPr>
          <w:rFonts w:eastAsia="Calibri" w:cs="Calibri"/>
          <w:color w:val="auto"/>
          <w:sz w:val="20"/>
          <w:szCs w:val="20"/>
          <w:lang w:eastAsia="ar-SA"/>
        </w:rPr>
        <w:t>24</w:t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>.03.2026, stanowiącymi integralną część umowy.</w:t>
      </w:r>
    </w:p>
    <w:p w14:paraId="108C58E0" w14:textId="0500408A" w:rsidR="00595D33" w:rsidRPr="003A5D32" w:rsidRDefault="00595D33" w:rsidP="00595D33">
      <w:pPr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Wykonawca zrealizuje przedmiot umowy z należytą starannością, w sposób, który zapewni prawidłową </w:t>
      </w:r>
      <w:r>
        <w:rPr>
          <w:rFonts w:eastAsia="Calibri" w:cs="Calibri"/>
          <w:color w:val="auto"/>
          <w:sz w:val="20"/>
          <w:szCs w:val="20"/>
          <w:lang w:eastAsia="ar-SA"/>
        </w:rPr>
        <w:br/>
      </w:r>
      <w:r w:rsidRPr="00595D33">
        <w:rPr>
          <w:rFonts w:eastAsia="Calibri" w:cs="Calibri"/>
          <w:color w:val="auto"/>
          <w:sz w:val="20"/>
          <w:szCs w:val="20"/>
          <w:lang w:eastAsia="ar-SA"/>
        </w:rPr>
        <w:t>i terminową realizację przedmiotu umowy.</w:t>
      </w:r>
    </w:p>
    <w:p w14:paraId="3ED0B987" w14:textId="6FA6E0F0" w:rsidR="007C04F3" w:rsidRPr="003A5D32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686A4EAD" w14:textId="77777777" w:rsidR="007C04F3" w:rsidRPr="00595D33" w:rsidRDefault="007C04F3" w:rsidP="003A5D32">
      <w:pPr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51592C7F" w14:textId="77777777" w:rsidR="007C04F3" w:rsidRPr="00595D33" w:rsidRDefault="007C04F3" w:rsidP="007C04F3">
      <w:pPr>
        <w:spacing w:after="0" w:line="240" w:lineRule="auto"/>
        <w:ind w:left="0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b/>
          <w:color w:val="auto"/>
          <w:sz w:val="20"/>
          <w:szCs w:val="20"/>
          <w:lang w:eastAsia="en-US"/>
        </w:rPr>
        <w:t>§ 1</w:t>
      </w:r>
    </w:p>
    <w:p w14:paraId="650CE252" w14:textId="21616371" w:rsidR="007C04F3" w:rsidRPr="00595D33" w:rsidRDefault="007C04F3" w:rsidP="007C04F3">
      <w:pPr>
        <w:numPr>
          <w:ilvl w:val="0"/>
          <w:numId w:val="27"/>
        </w:numPr>
        <w:spacing w:after="0" w:line="240" w:lineRule="auto"/>
        <w:ind w:left="357" w:hanging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595D33">
        <w:rPr>
          <w:rFonts w:eastAsia="Times New Roman" w:cs="Times New Roman"/>
          <w:bCs/>
          <w:color w:val="auto"/>
          <w:sz w:val="20"/>
          <w:szCs w:val="20"/>
          <w:lang w:eastAsia="en-US"/>
        </w:rPr>
        <w:t xml:space="preserve">Zamawiający zleca, a Wykonawca zobowiązuje się do wykonania </w:t>
      </w:r>
      <w:r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usługi polegającej </w:t>
      </w:r>
      <w:r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br/>
        <w:t xml:space="preserve">na przeprowadzeniu studiów podyplomowych </w:t>
      </w:r>
      <w:r w:rsidR="00595D33"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t>z zakresu pedagogiki specjalnej – zaburzenia ze Spektrum Autyzmu</w:t>
      </w:r>
      <w:r w:rsidR="006A329D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 i </w:t>
      </w:r>
      <w:r w:rsidR="006826F0">
        <w:rPr>
          <w:rFonts w:eastAsia="Times New Roman" w:cs="Calibri"/>
          <w:bCs/>
          <w:color w:val="auto"/>
          <w:sz w:val="20"/>
          <w:szCs w:val="20"/>
          <w:lang w:eastAsia="ar-SA"/>
        </w:rPr>
        <w:t xml:space="preserve">Zespołem </w:t>
      </w:r>
      <w:r w:rsidR="006A329D">
        <w:rPr>
          <w:rFonts w:eastAsia="Times New Roman" w:cs="Calibri"/>
          <w:bCs/>
          <w:color w:val="auto"/>
          <w:sz w:val="20"/>
          <w:szCs w:val="20"/>
          <w:lang w:eastAsia="ar-SA"/>
        </w:rPr>
        <w:t>Aspergera</w:t>
      </w:r>
      <w:r w:rsidR="00595D33" w:rsidRPr="00595D33">
        <w:rPr>
          <w:rFonts w:eastAsia="Times New Roman" w:cs="Calibri"/>
          <w:bCs/>
          <w:color w:val="auto"/>
          <w:sz w:val="20"/>
          <w:szCs w:val="20"/>
          <w:lang w:eastAsia="ar-SA"/>
        </w:rPr>
        <w:t>.</w:t>
      </w:r>
    </w:p>
    <w:p w14:paraId="49310D3E" w14:textId="77777777" w:rsidR="007C04F3" w:rsidRPr="00595D33" w:rsidRDefault="007C04F3" w:rsidP="007C04F3">
      <w:pPr>
        <w:numPr>
          <w:ilvl w:val="0"/>
          <w:numId w:val="27"/>
        </w:numPr>
        <w:suppressAutoHyphens/>
        <w:spacing w:before="120" w:after="60" w:line="240" w:lineRule="auto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 xml:space="preserve">Czynności wymienione w ust. 1 zostaną wykonane zgodnie z ustalonym harmonogramem. </w:t>
      </w:r>
    </w:p>
    <w:p w14:paraId="79D5E933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595D33">
        <w:rPr>
          <w:rFonts w:eastAsia="Calibri" w:cs="Calibri"/>
          <w:color w:val="auto"/>
          <w:sz w:val="20"/>
          <w:szCs w:val="20"/>
          <w:lang w:eastAsia="ar-SA"/>
        </w:rPr>
        <w:t>Wykonawca zobowiązuje się do dołożenia najwyższej staranności w wykonaniu zleconych czynności.</w:t>
      </w:r>
    </w:p>
    <w:p w14:paraId="1E603607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iż posiada odpowiednie kwalifikacje, uprawnienia i warunki do należytego wykonania przedmiotu umowy.</w:t>
      </w:r>
    </w:p>
    <w:p w14:paraId="6C055E9E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 xml:space="preserve">Wykonawca oświadcza, że dysponuje osobami oraz warunkami technicznymi, umożliwiającymi wykonanie niniejszego zamówienia. </w:t>
      </w:r>
    </w:p>
    <w:p w14:paraId="250BB675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że jest w odpowiedniej sytuacji ekonomicznej lub finansowej umożliwiającej wykonanie zamówienia w terminach i na warunkach określonych przez Zamawiającego.</w:t>
      </w:r>
    </w:p>
    <w:p w14:paraId="4D635F13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Wykonując przedmiot Umowy, Wykonawca zobowiązuje się do terminowego, starannego i profesjonalnego wykonania przedmiotu zamówienia</w:t>
      </w:r>
      <w:r w:rsidRPr="00595D33">
        <w:rPr>
          <w:rFonts w:eastAsia="Times New Roman" w:cs="Times New Roman"/>
          <w:color w:val="auto"/>
          <w:sz w:val="20"/>
          <w:szCs w:val="20"/>
          <w:lang w:eastAsia="en-US"/>
        </w:rPr>
        <w:t>.</w:t>
      </w:r>
    </w:p>
    <w:p w14:paraId="78433B0F" w14:textId="77777777" w:rsidR="007C04F3" w:rsidRPr="00595D33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Arial Unicode MS" w:cs="Times New Roman"/>
          <w:bCs/>
          <w:color w:val="auto"/>
          <w:sz w:val="20"/>
          <w:szCs w:val="20"/>
          <w:lang w:eastAsia="en-US"/>
        </w:rPr>
        <w:t>Wykonawca jest zobowiązany informować wyznaczonego pracownika Zamawiającego o wszelkich przeszkodach utrudniających lub uniemożliwiających realizację Umowy, a także o innych zdarzeniach mających wpływ na realizację Umowy.</w:t>
      </w:r>
    </w:p>
    <w:p w14:paraId="463DA283" w14:textId="77777777" w:rsidR="007C04F3" w:rsidRPr="007C0C37" w:rsidRDefault="007C04F3" w:rsidP="007C04F3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>Wykonawca oświadcza, że w trakcie obowiązywania niniejszej Umowy, jak również po jej ustaniu, zachowa pełną poufność w stosunku do wszelkich informacji wynikających z tej Umowy i nie wyjawi ich osobom trzecim oraz że wykonywane przez niego czynności nie będą naruszać praw osób trzecich i obowiązującego prawa.</w:t>
      </w:r>
    </w:p>
    <w:p w14:paraId="6A96A826" w14:textId="3484B4ED" w:rsidR="007C0C37" w:rsidRPr="007C0C37" w:rsidRDefault="007C0C37" w:rsidP="007C0C37">
      <w:pPr>
        <w:pStyle w:val="Akapitzlist"/>
        <w:numPr>
          <w:ilvl w:val="0"/>
          <w:numId w:val="27"/>
        </w:numPr>
        <w:rPr>
          <w:rFonts w:ascii="Century Gothic" w:eastAsia="Calibri" w:hAnsi="Century Gothic"/>
          <w:bCs/>
          <w:lang w:eastAsia="en-US"/>
        </w:rPr>
      </w:pPr>
      <w:r w:rsidRPr="007C0C37">
        <w:rPr>
          <w:rFonts w:ascii="Century Gothic" w:eastAsia="Calibri" w:hAnsi="Century Gothic"/>
          <w:bCs/>
          <w:lang w:eastAsia="en-US"/>
        </w:rPr>
        <w:lastRenderedPageBreak/>
        <w:t>W przypadku zlecenia całości lub części zadań Podwykonawcy / Podwykonawcom Wykonawca zobowiązany jest w terminie 7 dni od zawarcia umowy z Podwykonawcą / Podwykonawcami powiadomić o tym fakcie w formie pisemnej Zamawiającego. W informacji należy wskazać dane identyfikujące Podwykonawcę / Podwykonawców oraz rodzaj realizacji zadań lub jego części.</w:t>
      </w:r>
    </w:p>
    <w:p w14:paraId="4590635E" w14:textId="77777777" w:rsidR="007C04F3" w:rsidRPr="00595D33" w:rsidRDefault="007C04F3" w:rsidP="007C04F3">
      <w:pPr>
        <w:suppressAutoHyphens/>
        <w:spacing w:after="0" w:line="240" w:lineRule="auto"/>
        <w:ind w:left="0" w:firstLine="0"/>
        <w:jc w:val="both"/>
        <w:rPr>
          <w:rFonts w:eastAsia="Calibri" w:cs="Times New Roman"/>
          <w:bCs/>
          <w:color w:val="auto"/>
          <w:sz w:val="20"/>
          <w:szCs w:val="20"/>
          <w:lang w:eastAsia="en-US"/>
        </w:rPr>
      </w:pPr>
    </w:p>
    <w:p w14:paraId="4F40D694" w14:textId="77777777" w:rsidR="007C04F3" w:rsidRPr="00595D33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b/>
          <w:color w:val="auto"/>
          <w:sz w:val="20"/>
          <w:szCs w:val="20"/>
          <w:lang w:eastAsia="en-US"/>
        </w:rPr>
        <w:t>§ 2</w:t>
      </w:r>
    </w:p>
    <w:p w14:paraId="0574C5E9" w14:textId="66D612FD" w:rsidR="007C04F3" w:rsidRPr="007C0C37" w:rsidRDefault="007C04F3" w:rsidP="007C04F3">
      <w:pPr>
        <w:numPr>
          <w:ilvl w:val="0"/>
          <w:numId w:val="28"/>
        </w:numPr>
        <w:suppressAutoHyphens/>
        <w:spacing w:after="0" w:line="240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595D33">
        <w:rPr>
          <w:rFonts w:eastAsia="Calibri" w:cs="Times New Roman"/>
          <w:color w:val="auto"/>
          <w:sz w:val="20"/>
          <w:szCs w:val="20"/>
          <w:lang w:eastAsia="en-US"/>
        </w:rPr>
        <w:t xml:space="preserve">Termin realizacji usługi od dnia 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podpisania umowy </w:t>
      </w:r>
      <w:r w:rsidR="00595D33"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maksymalnie 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do dnia 31.12.202</w:t>
      </w:r>
      <w:r w:rsidR="00595D33" w:rsidRPr="007C0C37">
        <w:rPr>
          <w:rFonts w:eastAsia="Calibri" w:cs="Times New Roman"/>
          <w:color w:val="auto"/>
          <w:sz w:val="20"/>
          <w:szCs w:val="20"/>
          <w:lang w:eastAsia="en-US"/>
        </w:rPr>
        <w:t>7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r. </w:t>
      </w:r>
    </w:p>
    <w:p w14:paraId="6BD91C76" w14:textId="77777777" w:rsidR="007C04F3" w:rsidRPr="007C0C37" w:rsidRDefault="007C04F3" w:rsidP="007C04F3">
      <w:pPr>
        <w:numPr>
          <w:ilvl w:val="0"/>
          <w:numId w:val="28"/>
        </w:numPr>
        <w:spacing w:after="60" w:line="240" w:lineRule="auto"/>
        <w:ind w:left="357" w:hanging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Osobami upoważnionymi do kontaktów w sprawie realizacji postanowień niniejszej Umowy, ze strony:</w:t>
      </w:r>
    </w:p>
    <w:p w14:paraId="0325CA24" w14:textId="621DB8F2" w:rsidR="007C04F3" w:rsidRPr="007C0C37" w:rsidRDefault="007C04F3" w:rsidP="007C04F3">
      <w:pPr>
        <w:spacing w:after="60" w:line="240" w:lineRule="auto"/>
        <w:ind w:left="0" w:firstLine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a) Zamawiającego jest</w:t>
      </w:r>
      <w:r w:rsidR="007C0C37"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Bożena Sawicka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: e-mail: </w:t>
      </w:r>
      <w:r w:rsidR="007C0C37" w:rsidRPr="007C0C37">
        <w:rPr>
          <w:color w:val="auto"/>
          <w:sz w:val="20"/>
          <w:szCs w:val="20"/>
        </w:rPr>
        <w:t>bozena@fee.org.pl</w:t>
      </w:r>
    </w:p>
    <w:p w14:paraId="5BC87083" w14:textId="77777777" w:rsidR="007C04F3" w:rsidRPr="007C0C37" w:rsidRDefault="007C04F3" w:rsidP="007C04F3">
      <w:pPr>
        <w:spacing w:after="60" w:line="240" w:lineRule="auto"/>
        <w:ind w:left="0" w:firstLine="357"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b) Wykonawcy jest …………………………………………: e-mail: </w:t>
      </w:r>
      <w:hyperlink r:id="rId8" w:history="1">
        <w:r w:rsidRPr="007C0C37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>……………….</w:t>
        </w:r>
      </w:hyperlink>
    </w:p>
    <w:p w14:paraId="33913C97" w14:textId="77777777" w:rsidR="007C04F3" w:rsidRPr="007C0C37" w:rsidRDefault="007C04F3" w:rsidP="007C04F3">
      <w:pPr>
        <w:spacing w:after="0" w:line="240" w:lineRule="auto"/>
        <w:ind w:left="0" w:right="-96" w:firstLine="0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65CE4605" w14:textId="77777777" w:rsidR="007C04F3" w:rsidRPr="007C0C37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35610D80" w14:textId="77777777" w:rsidR="007C04F3" w:rsidRPr="007C0C37" w:rsidRDefault="007C04F3" w:rsidP="007C04F3">
      <w:pPr>
        <w:spacing w:after="0" w:line="240" w:lineRule="auto"/>
        <w:ind w:left="0" w:right="-96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b/>
          <w:color w:val="auto"/>
          <w:sz w:val="20"/>
          <w:szCs w:val="20"/>
          <w:lang w:eastAsia="en-US"/>
        </w:rPr>
        <w:t>§ 3</w:t>
      </w:r>
    </w:p>
    <w:p w14:paraId="674FBF9D" w14:textId="2DD5FA83" w:rsidR="007C04F3" w:rsidRPr="007C0C37" w:rsidRDefault="007C04F3" w:rsidP="007C04F3">
      <w:pPr>
        <w:numPr>
          <w:ilvl w:val="0"/>
          <w:numId w:val="29"/>
        </w:numPr>
        <w:spacing w:after="0" w:line="240" w:lineRule="auto"/>
        <w:ind w:left="357" w:hanging="357"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Za wykonanie czynności określonych w §1 umowy Zamawiający zobowiązuje się wypłacić Wykonawcy wynagrodzenie w wysokości 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brutto</w:t>
      </w: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 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…………………..….. zł, słownie: ……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………………………………….</w:t>
      </w:r>
      <w:r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 xml:space="preserve">……. 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netto</w:t>
      </w:r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 xml:space="preserve"> …………………..….. zł, słownie: ………</w:t>
      </w:r>
      <w:r w:rsid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…………………………..</w:t>
      </w:r>
      <w:r w:rsidR="007C0C37" w:rsidRPr="007C0C37">
        <w:rPr>
          <w:rFonts w:eastAsia="Times New Roman" w:cs="Times New Roman"/>
          <w:b/>
          <w:color w:val="auto"/>
          <w:sz w:val="20"/>
          <w:szCs w:val="20"/>
          <w:lang w:eastAsia="en-US"/>
        </w:rPr>
        <w:t>….</w:t>
      </w:r>
    </w:p>
    <w:p w14:paraId="7976DB40" w14:textId="6F933834" w:rsidR="007C04F3" w:rsidRPr="007C0C37" w:rsidRDefault="007C04F3" w:rsidP="007C04F3">
      <w:pPr>
        <w:numPr>
          <w:ilvl w:val="0"/>
          <w:numId w:val="30"/>
        </w:numPr>
        <w:tabs>
          <w:tab w:val="left" w:pos="-360"/>
        </w:tabs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>Wynagrodzenie, o którym mowa w ust. 1 będzie wypłacone wg</w:t>
      </w:r>
      <w:r w:rsidR="007C0C37">
        <w:rPr>
          <w:rFonts w:eastAsia="Times New Roman" w:cs="Times New Roman"/>
          <w:color w:val="auto"/>
          <w:sz w:val="20"/>
          <w:szCs w:val="20"/>
        </w:rPr>
        <w:t xml:space="preserve"> poniższych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 stawek:</w:t>
      </w:r>
    </w:p>
    <w:p w14:paraId="5FC611B2" w14:textId="77777777" w:rsidR="007C04F3" w:rsidRPr="007C0C37" w:rsidRDefault="007C04F3" w:rsidP="007C04F3">
      <w:pPr>
        <w:tabs>
          <w:tab w:val="left" w:pos="-360"/>
        </w:tabs>
        <w:spacing w:after="0" w:line="240" w:lineRule="auto"/>
        <w:ind w:left="360" w:firstLine="0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"/>
        <w:gridCol w:w="4694"/>
        <w:gridCol w:w="800"/>
        <w:gridCol w:w="1646"/>
        <w:gridCol w:w="1715"/>
      </w:tblGrid>
      <w:tr w:rsidR="007C0C37" w:rsidRPr="007C0C37" w14:paraId="4150EE5D" w14:textId="77777777" w:rsidTr="009E2B3A">
        <w:trPr>
          <w:trHeight w:val="703"/>
          <w:jc w:val="center"/>
        </w:trPr>
        <w:tc>
          <w:tcPr>
            <w:tcW w:w="934" w:type="dxa"/>
            <w:shd w:val="clear" w:color="auto" w:fill="F2F2F2"/>
            <w:vAlign w:val="center"/>
          </w:tcPr>
          <w:p w14:paraId="4CA1C5C9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Nr zadania </w:t>
            </w:r>
          </w:p>
        </w:tc>
        <w:tc>
          <w:tcPr>
            <w:tcW w:w="4694" w:type="dxa"/>
            <w:shd w:val="clear" w:color="auto" w:fill="F2F2F2"/>
            <w:vAlign w:val="center"/>
          </w:tcPr>
          <w:p w14:paraId="752D8DFA" w14:textId="7DE00485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Nazwa kierunku studiów podyplomowych oraz ilość semestrów</w:t>
            </w:r>
          </w:p>
        </w:tc>
        <w:tc>
          <w:tcPr>
            <w:tcW w:w="800" w:type="dxa"/>
            <w:shd w:val="clear" w:color="auto" w:fill="F2F2F2"/>
            <w:vAlign w:val="center"/>
          </w:tcPr>
          <w:p w14:paraId="6FACA77A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Ilość osób </w:t>
            </w:r>
          </w:p>
        </w:tc>
        <w:tc>
          <w:tcPr>
            <w:tcW w:w="1646" w:type="dxa"/>
            <w:shd w:val="clear" w:color="auto" w:fill="F2F2F2"/>
            <w:vAlign w:val="center"/>
          </w:tcPr>
          <w:p w14:paraId="4DA1F6AB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Cena w zł za osobę brutto</w:t>
            </w:r>
          </w:p>
        </w:tc>
        <w:tc>
          <w:tcPr>
            <w:tcW w:w="1715" w:type="dxa"/>
            <w:shd w:val="clear" w:color="auto" w:fill="F2F2F2"/>
            <w:vAlign w:val="center"/>
          </w:tcPr>
          <w:p w14:paraId="5980E7FE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 xml:space="preserve">Razem cena </w:t>
            </w: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br/>
              <w:t>w zł brutto</w:t>
            </w:r>
          </w:p>
        </w:tc>
      </w:tr>
      <w:tr w:rsidR="007C0C37" w:rsidRPr="007C0C37" w14:paraId="14415C22" w14:textId="77777777" w:rsidTr="009E2B3A">
        <w:trPr>
          <w:trHeight w:val="474"/>
          <w:jc w:val="center"/>
        </w:trPr>
        <w:tc>
          <w:tcPr>
            <w:tcW w:w="934" w:type="dxa"/>
            <w:vAlign w:val="center"/>
          </w:tcPr>
          <w:p w14:paraId="58D53F9F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694" w:type="dxa"/>
            <w:vAlign w:val="center"/>
          </w:tcPr>
          <w:p w14:paraId="07F6AECD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  <w:r w:rsidRPr="007C0C37"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  <w:t>….</w:t>
            </w:r>
          </w:p>
        </w:tc>
        <w:tc>
          <w:tcPr>
            <w:tcW w:w="800" w:type="dxa"/>
            <w:vAlign w:val="center"/>
          </w:tcPr>
          <w:p w14:paraId="1D9CA180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646" w:type="dxa"/>
            <w:vAlign w:val="center"/>
          </w:tcPr>
          <w:p w14:paraId="1CEC79BA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715" w:type="dxa"/>
            <w:vAlign w:val="center"/>
          </w:tcPr>
          <w:p w14:paraId="3706A053" w14:textId="77777777" w:rsidR="007C04F3" w:rsidRPr="007C0C37" w:rsidRDefault="007C04F3" w:rsidP="007C04F3">
            <w:pPr>
              <w:suppressAutoHyphens/>
              <w:spacing w:after="0" w:line="240" w:lineRule="auto"/>
              <w:ind w:left="0" w:firstLine="0"/>
              <w:jc w:val="center"/>
              <w:rPr>
                <w:rFonts w:eastAsia="Calibri" w:cs="Calibri"/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21AF4A78" w14:textId="77777777" w:rsidR="007C04F3" w:rsidRPr="007C0C37" w:rsidRDefault="007C04F3" w:rsidP="007C04F3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</w:p>
    <w:p w14:paraId="5CC8AC91" w14:textId="0B6AEF4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  <w:r w:rsidRPr="007C0C37">
        <w:rPr>
          <w:rFonts w:eastAsia="Times New Roman" w:cs="Times New Roman"/>
          <w:color w:val="auto"/>
          <w:sz w:val="20"/>
          <w:szCs w:val="20"/>
          <w:lang w:eastAsia="en-US"/>
        </w:rPr>
        <w:t xml:space="preserve">W przypadku rezygnacji w trakcie trwania studiów osoby wskazanej przez Zamawiającego płatność za semestry rozpoczynające się po tym zdarzeniu nie będzie naliczana. </w:t>
      </w:r>
    </w:p>
    <w:p w14:paraId="199121C0" w14:textId="7777777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Wynagrodzenie określone w ust. 1 zawiera wszelkie koszty związane z wykonaniem zadania konieczne do poniesienie przez Wykonawcę w celu prawidłowej realizacji usługi. </w:t>
      </w:r>
    </w:p>
    <w:p w14:paraId="6FC88BE1" w14:textId="77777777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Podstawą do rozliczenia pomiędzy Zamawiającym a Wykonawcą będą faktury wystawione przez Wykonawcę „z góry” płatne za semestr, którego dotyczą. </w:t>
      </w:r>
    </w:p>
    <w:p w14:paraId="7BAB1B5D" w14:textId="6B38300C" w:rsidR="007C04F3" w:rsidRPr="007C0C37" w:rsidRDefault="007C04F3" w:rsidP="007C04F3">
      <w:pPr>
        <w:numPr>
          <w:ilvl w:val="0"/>
          <w:numId w:val="30"/>
        </w:numPr>
        <w:spacing w:after="0" w:line="240" w:lineRule="auto"/>
        <w:contextualSpacing/>
        <w:jc w:val="both"/>
        <w:rPr>
          <w:rFonts w:eastAsia="Times New Roman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Termin płatności faktury wynosi 14 dni od daty otrzymania przez Zamawiającego prawidłowo wystawionej faktury. Prawidłowo wystawiona faktura musi zawierać w treści imi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ę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i nazwisk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o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os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o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b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y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wyznaczon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ej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 xml:space="preserve"> przez Zamawiającego do uczestniczenia w </w:t>
      </w:r>
      <w:r w:rsidR="009E2B3A">
        <w:rPr>
          <w:rFonts w:eastAsia="Calibri" w:cs="Times New Roman"/>
          <w:color w:val="auto"/>
          <w:sz w:val="20"/>
          <w:szCs w:val="20"/>
          <w:lang w:eastAsia="en-US"/>
        </w:rPr>
        <w:t>studiach podyplomowych</w:t>
      </w:r>
      <w:r w:rsidRPr="007C0C37">
        <w:rPr>
          <w:rFonts w:eastAsia="Calibri" w:cs="Times New Roman"/>
          <w:color w:val="auto"/>
          <w:sz w:val="20"/>
          <w:szCs w:val="20"/>
          <w:lang w:eastAsia="en-US"/>
        </w:rPr>
        <w:t>.</w:t>
      </w:r>
    </w:p>
    <w:p w14:paraId="5096E374" w14:textId="77777777" w:rsidR="007C0C37" w:rsidRDefault="007C0C37" w:rsidP="007C04F3">
      <w:pPr>
        <w:spacing w:after="0" w:line="240" w:lineRule="auto"/>
        <w:ind w:left="0" w:right="-96" w:firstLine="0"/>
        <w:jc w:val="center"/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</w:pPr>
    </w:p>
    <w:p w14:paraId="6BD00F67" w14:textId="60EA246B" w:rsidR="007C04F3" w:rsidRPr="009E2B3A" w:rsidRDefault="007C04F3" w:rsidP="009E2B3A">
      <w:pPr>
        <w:spacing w:after="0" w:line="240" w:lineRule="auto"/>
        <w:ind w:left="0" w:right="-96" w:firstLine="0"/>
        <w:jc w:val="center"/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</w:pPr>
      <w:r w:rsidRPr="007C0C37">
        <w:rPr>
          <w:rFonts w:eastAsia="Arial Unicode MS" w:cs="Times New Roman"/>
          <w:b/>
          <w:bCs/>
          <w:color w:val="auto"/>
          <w:sz w:val="20"/>
          <w:szCs w:val="20"/>
          <w:lang w:eastAsia="en-US"/>
        </w:rPr>
        <w:t>§ 4</w:t>
      </w:r>
    </w:p>
    <w:p w14:paraId="33028255" w14:textId="77777777" w:rsidR="007C0C37" w:rsidRPr="00B71AC1" w:rsidRDefault="007C0C37" w:rsidP="007C0C37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dopuszcza możliwość dokonania zmian postanowień zawartej umowy w stosunku do treści oferty, na podstawie której dokonano wy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boru oferenta w przypadku: </w:t>
      </w:r>
    </w:p>
    <w:p w14:paraId="024EC7E1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2356C3C7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kursie, do wysokości cen zawartych w ofercie, </w:t>
      </w:r>
    </w:p>
    <w:p w14:paraId="52A1763F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17422E46" w14:textId="77777777" w:rsidR="007C0C37" w:rsidRPr="00B71AC1" w:rsidRDefault="007C0C37" w:rsidP="007C0C37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60F5EFAC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5F874D2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37A6863D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terminu i harmonogramu realizacji w zakresie przedmiotu zamówienia, na które składana jest oferta,</w:t>
      </w:r>
    </w:p>
    <w:p w14:paraId="0A78A5DC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godzin jak również miejsca ich przeprowadzenia w zakresie przedmiotu zamówienia, na które jest składana oferta,</w:t>
      </w:r>
    </w:p>
    <w:p w14:paraId="517F9847" w14:textId="77777777" w:rsidR="007C0C37" w:rsidRPr="00B71AC1" w:rsidRDefault="007C0C37" w:rsidP="007C0C37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uczestników projektu objętych przedmiotem zamówienia, na które jest składana oferta.</w:t>
      </w:r>
    </w:p>
    <w:p w14:paraId="2701ADD7" w14:textId="77777777" w:rsidR="007C0C37" w:rsidRPr="00B71AC1" w:rsidRDefault="007C0C37" w:rsidP="007C0C37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lastRenderedPageBreak/>
        <w:t>Wynagrodzenie Wykonawcy określone w umowie może ulec zmianom w następujących przypadkach:</w:t>
      </w:r>
    </w:p>
    <w:p w14:paraId="0676E6FA" w14:textId="77777777" w:rsidR="007C0C37" w:rsidRPr="00B71AC1" w:rsidRDefault="007C0C37" w:rsidP="007C0C37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1A87BE71" w14:textId="77777777" w:rsidR="007C0C37" w:rsidRPr="007C0C37" w:rsidRDefault="007C0C37" w:rsidP="007C0C37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wysokość wynagrodzenia może zostać waloryzowana przy uwzględnieniu wskaźnika wzrostu cen towarów i usług konsumpcyjnych, </w:t>
      </w:r>
      <w:r w:rsidRPr="007C0C37">
        <w:rPr>
          <w:rFonts w:eastAsia="Andale Sans UI" w:cs="Times New Roman"/>
          <w:color w:val="auto"/>
          <w:kern w:val="2"/>
          <w:sz w:val="20"/>
          <w:szCs w:val="20"/>
        </w:rPr>
        <w:t>ogłaszanego przez Prezesa GUS po zaopiniowaniu i uzyskaniu zgody przez instytucję pośredniczącą ogłaszająca konkurs, w ramach którego realizowany jest przedmiot zamówienia.</w:t>
      </w:r>
    </w:p>
    <w:bookmarkEnd w:id="0"/>
    <w:p w14:paraId="302B5A7A" w14:textId="0E4BF96A" w:rsidR="007C04F3" w:rsidRPr="007C0C37" w:rsidRDefault="007C04F3" w:rsidP="007C04F3">
      <w:pPr>
        <w:keepLines/>
        <w:autoSpaceDE w:val="0"/>
        <w:spacing w:after="0" w:line="240" w:lineRule="auto"/>
        <w:ind w:left="0" w:firstLine="0"/>
        <w:jc w:val="center"/>
        <w:rPr>
          <w:rFonts w:eastAsia="Calibri" w:cs="Times New Roman"/>
          <w:b/>
          <w:color w:val="auto"/>
          <w:sz w:val="20"/>
          <w:szCs w:val="20"/>
          <w:lang w:eastAsia="en-US"/>
        </w:rPr>
      </w:pPr>
      <w:r w:rsidRPr="007C0C37">
        <w:rPr>
          <w:rFonts w:eastAsia="Calibri" w:cs="Times New Roman"/>
          <w:b/>
          <w:color w:val="auto"/>
          <w:sz w:val="20"/>
          <w:szCs w:val="20"/>
          <w:lang w:eastAsia="en-US"/>
        </w:rPr>
        <w:t xml:space="preserve">§ </w:t>
      </w:r>
      <w:r w:rsidR="009E2B3A">
        <w:rPr>
          <w:rFonts w:eastAsia="Calibri" w:cs="Times New Roman"/>
          <w:b/>
          <w:color w:val="auto"/>
          <w:sz w:val="20"/>
          <w:szCs w:val="20"/>
          <w:lang w:eastAsia="en-US"/>
        </w:rPr>
        <w:t>5</w:t>
      </w:r>
    </w:p>
    <w:p w14:paraId="6A2767C8" w14:textId="77777777" w:rsidR="007C0C37" w:rsidRPr="007C0C37" w:rsidRDefault="007C0C37" w:rsidP="007C0C37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Wszelkie zmiany i uzupełnienia niniejszej umowy oraz załączników, stanowiących integralną części umowy dla swojej ważności wymagają pisemnego aneksu. </w:t>
      </w:r>
    </w:p>
    <w:p w14:paraId="04C55FAB" w14:textId="77777777" w:rsidR="007C0C37" w:rsidRPr="007C0C37" w:rsidRDefault="007C0C37" w:rsidP="007C0C37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Wszelkie oświadczenia, uzgodnienia, powiadomienia, żądania stron będą sporządzane w języku polskim i będą doręczane listem poleconym, kurierem lub osobiście na adresy podane poniżej: </w:t>
      </w:r>
    </w:p>
    <w:p w14:paraId="22F3C7D7" w14:textId="77777777" w:rsidR="007C0C37" w:rsidRPr="007C0C37" w:rsidRDefault="007C0C37" w:rsidP="007C0C37">
      <w:pPr>
        <w:numPr>
          <w:ilvl w:val="0"/>
          <w:numId w:val="3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dla Wykonawcy: </w:t>
      </w:r>
    </w:p>
    <w:p w14:paraId="7D4636BA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br/>
        <w:t xml:space="preserve">Do rąk: .....................................................................Adres: ................................................................ </w:t>
      </w:r>
    </w:p>
    <w:p w14:paraId="09AE838C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6F93CA6" w14:textId="77777777" w:rsidR="007C0C37" w:rsidRPr="007C0C37" w:rsidRDefault="007C0C37" w:rsidP="007C0C37">
      <w:pPr>
        <w:numPr>
          <w:ilvl w:val="0"/>
          <w:numId w:val="36"/>
        </w:numPr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dla Zamawiającego: </w:t>
      </w:r>
    </w:p>
    <w:p w14:paraId="229854EB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Do rąk: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„FUNDACJA EDUKACJI EUROPEJSKIEJ”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 Adres: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58-300 Wałbrzych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, </w:t>
      </w:r>
      <w:r w:rsidRPr="007C0C37">
        <w:rPr>
          <w:rFonts w:eastAsia="Times New Roman" w:cs="Times New Roman"/>
          <w:b/>
          <w:color w:val="auto"/>
          <w:sz w:val="20"/>
          <w:szCs w:val="20"/>
        </w:rPr>
        <w:t>ul. Dmowskiego 2/4</w:t>
      </w:r>
      <w:r w:rsidRPr="007C0C37">
        <w:rPr>
          <w:rFonts w:eastAsia="Times New Roman" w:cs="Times New Roman"/>
          <w:color w:val="auto"/>
          <w:sz w:val="20"/>
          <w:szCs w:val="20"/>
        </w:rPr>
        <w:t xml:space="preserve">, </w:t>
      </w:r>
    </w:p>
    <w:p w14:paraId="48FE8015" w14:textId="77777777" w:rsidR="007C0C37" w:rsidRPr="007C0C37" w:rsidRDefault="007C0C37" w:rsidP="007C0C3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z zastrzeżeniem, że Strony mogą także doręczać oświadczenia, uzgodnienia, powiadomienia, żądania stron na adres: e-mail Zamawiającego: bozena@fee.org.pl i adres e-mail Wykonawcy: ……........................ Zamawiającego: 607-262-463. Wykonawcy: ............................. ze skutkiem na dzień wysłania poczty e-mail przez Strony pod warunkiem, że zostanie ona wysłana do godziny 15.00 czasu polskiego </w:t>
      </w:r>
      <w:r w:rsidRPr="007C0C37">
        <w:rPr>
          <w:rFonts w:eastAsia="Times New Roman" w:cs="Times New Roman"/>
          <w:color w:val="auto"/>
          <w:sz w:val="20"/>
          <w:szCs w:val="20"/>
        </w:rPr>
        <w:br/>
        <w:t xml:space="preserve">w dniu roboczym i potwierdzona listem poleconym nadanym najpóźniej następnego dnia roboczego. </w:t>
      </w:r>
    </w:p>
    <w:p w14:paraId="3B3AD178" w14:textId="77777777" w:rsid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 przypadku nadania korespondencji na inny adres uważa się, że została ona doręczona z chwilą dostarczenia na adres wymieniony w ust. 2. </w:t>
      </w:r>
    </w:p>
    <w:p w14:paraId="66DCBA18" w14:textId="4DD68F0D" w:rsidR="009E2B3A" w:rsidRP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W sprawach nieuregulowanych niniejszą umową stosuje się przepisy kodeksu cywilnego i prawa zamówień publicznych. </w:t>
      </w:r>
    </w:p>
    <w:p w14:paraId="00545D7B" w14:textId="28B29A78" w:rsidR="009E2B3A" w:rsidRPr="009E2B3A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9E2B3A">
        <w:rPr>
          <w:rFonts w:eastAsia="Times New Roman" w:cs="Times New Roman"/>
          <w:color w:val="auto"/>
          <w:sz w:val="20"/>
          <w:szCs w:val="20"/>
        </w:rPr>
        <w:t>Zmiana Umowy wymaga formy pisemnej pod rygorem nieważności.</w:t>
      </w:r>
    </w:p>
    <w:p w14:paraId="79861A6A" w14:textId="39800BE0" w:rsidR="009E2B3A" w:rsidRPr="009E2B3A" w:rsidRDefault="007C0C37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7C0C37">
        <w:rPr>
          <w:rFonts w:eastAsia="Times New Roman" w:cs="Times New Roman"/>
          <w:color w:val="auto"/>
          <w:sz w:val="20"/>
          <w:szCs w:val="20"/>
        </w:rPr>
        <w:t xml:space="preserve">Rozstrzyganie sporów wynikłych przy wykonywaniu niniejszej umowy strony zgodnie poddają Sądowi właściwemu miejscowo dla Zamawiającego. </w:t>
      </w:r>
    </w:p>
    <w:p w14:paraId="71BE1AC6" w14:textId="20FBDE26" w:rsidR="00263EA2" w:rsidRPr="009E2B3A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9E2B3A">
        <w:rPr>
          <w:rFonts w:eastAsia="Times New Roman" w:cs="Times New Roman"/>
          <w:color w:val="auto"/>
          <w:sz w:val="20"/>
          <w:szCs w:val="20"/>
        </w:rPr>
        <w:t>Zamawiający informuje Wykonawcę jako podmiotu uczestniczącego w Projekcie, o którym mowa w §1 pkt 1 o możliwości zgłoszenia Instytucji Zarządzającej, m.in. za pomocą anonimowego formularza kontaktowego dostępnego na stronie internetowej Programu, informacji o możliwości wystąpienia nadużycia finansowego, w tym konfliktu interesów i korupcji. Formularz kontaktowy zamieszczony jest także na stronie Zamawiającego w zakładce Nadużycia.</w:t>
      </w:r>
    </w:p>
    <w:p w14:paraId="1EC5558F" w14:textId="4EA381F9" w:rsidR="00263EA2" w:rsidRPr="00263EA2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Umowę sporządzano w dwóch jednobrzmiących egzemplarzach, po jednym dla każdej ze Stron.</w:t>
      </w:r>
    </w:p>
    <w:p w14:paraId="002ECE4C" w14:textId="5D14FEB0" w:rsidR="00263EA2" w:rsidRPr="007C0C37" w:rsidRDefault="00263EA2" w:rsidP="009E2B3A">
      <w:pPr>
        <w:numPr>
          <w:ilvl w:val="0"/>
          <w:numId w:val="35"/>
        </w:numPr>
        <w:spacing w:after="0" w:line="240" w:lineRule="auto"/>
        <w:ind w:left="426" w:hanging="426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Integralną część Umowy stanowi Oferta Wykonawcy oraz Zapytanie ofertowe wraz z z</w:t>
      </w:r>
      <w:r w:rsidR="00BD705E">
        <w:rPr>
          <w:rFonts w:eastAsia="Times New Roman" w:cs="Times New Roman"/>
          <w:color w:val="auto"/>
          <w:sz w:val="20"/>
          <w:szCs w:val="20"/>
        </w:rPr>
        <w:t>ałącznikami postępowaniu nr ZO/2</w:t>
      </w:r>
      <w:r w:rsidRPr="00263EA2">
        <w:rPr>
          <w:rFonts w:eastAsia="Times New Roman" w:cs="Times New Roman"/>
          <w:color w:val="auto"/>
          <w:sz w:val="20"/>
          <w:szCs w:val="20"/>
        </w:rPr>
        <w:t>/WIZ3/</w:t>
      </w:r>
      <w:r w:rsidR="00B71832">
        <w:rPr>
          <w:rFonts w:eastAsia="Times New Roman" w:cs="Times New Roman"/>
          <w:color w:val="auto"/>
          <w:sz w:val="20"/>
          <w:szCs w:val="20"/>
        </w:rPr>
        <w:t>8.1/</w:t>
      </w:r>
      <w:r w:rsidRPr="00263EA2">
        <w:rPr>
          <w:rFonts w:eastAsia="Times New Roman" w:cs="Times New Roman"/>
          <w:color w:val="auto"/>
          <w:sz w:val="20"/>
          <w:szCs w:val="20"/>
        </w:rPr>
        <w:t>III/2026.</w:t>
      </w:r>
    </w:p>
    <w:p w14:paraId="42F384DD" w14:textId="77777777" w:rsidR="007C0C37" w:rsidRPr="00263EA2" w:rsidRDefault="007C0C37" w:rsidP="007C04F3">
      <w:pPr>
        <w:tabs>
          <w:tab w:val="left" w:pos="4770"/>
          <w:tab w:val="center" w:pos="5102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19574DBF" w14:textId="77777777" w:rsidR="007C04F3" w:rsidRPr="00263EA2" w:rsidRDefault="007C04F3" w:rsidP="007C04F3">
      <w:pPr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</w:p>
    <w:p w14:paraId="151A5E50" w14:textId="77777777" w:rsidR="00263EA2" w:rsidRPr="00263EA2" w:rsidRDefault="00263EA2" w:rsidP="007C04F3">
      <w:pPr>
        <w:spacing w:after="0" w:line="240" w:lineRule="auto"/>
        <w:ind w:left="0" w:firstLine="0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454E61E4" w14:textId="77777777" w:rsidR="007C04F3" w:rsidRPr="00263EA2" w:rsidRDefault="007C04F3" w:rsidP="007C04F3">
      <w:pPr>
        <w:spacing w:after="0" w:line="240" w:lineRule="auto"/>
        <w:ind w:left="0" w:firstLine="708"/>
        <w:jc w:val="center"/>
        <w:rPr>
          <w:rFonts w:eastAsia="Calibri" w:cs="Times New Roman"/>
          <w:b/>
          <w:color w:val="auto"/>
          <w:sz w:val="20"/>
          <w:szCs w:val="20"/>
          <w:u w:val="single"/>
          <w:lang w:eastAsia="en-US"/>
        </w:rPr>
      </w:pP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>WYKONAWCA</w:t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  <w:t xml:space="preserve">ZAMAWIAJĄCY </w:t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  <w:r w:rsidRPr="00263EA2">
        <w:rPr>
          <w:rFonts w:eastAsia="Calibri" w:cs="Times New Roman"/>
          <w:b/>
          <w:color w:val="auto"/>
          <w:sz w:val="20"/>
          <w:szCs w:val="20"/>
          <w:lang w:eastAsia="en-US"/>
        </w:rPr>
        <w:tab/>
      </w:r>
    </w:p>
    <w:p w14:paraId="1A10D9E1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2EDE5D29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6278CB08" w14:textId="13834AEF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Akceptuję wzór umowy</w:t>
      </w:r>
    </w:p>
    <w:p w14:paraId="4F11CBBF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....................................</w:t>
      </w:r>
    </w:p>
    <w:p w14:paraId="78C2300E" w14:textId="77777777" w:rsidR="00263EA2" w:rsidRPr="00263EA2" w:rsidRDefault="00263EA2" w:rsidP="00263EA2">
      <w:pPr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263EA2">
        <w:rPr>
          <w:rFonts w:eastAsia="Times New Roman" w:cs="Times New Roman"/>
          <w:color w:val="auto"/>
          <w:sz w:val="20"/>
          <w:szCs w:val="20"/>
        </w:rPr>
        <w:t>data, podpis</w:t>
      </w:r>
    </w:p>
    <w:p w14:paraId="59750AF9" w14:textId="5CF0FED6" w:rsidR="00E45618" w:rsidRPr="00263EA2" w:rsidRDefault="00E45618" w:rsidP="007C04F3">
      <w:pPr>
        <w:rPr>
          <w:color w:val="auto"/>
          <w:sz w:val="20"/>
          <w:szCs w:val="20"/>
        </w:rPr>
      </w:pPr>
    </w:p>
    <w:sectPr w:rsidR="00E45618" w:rsidRPr="00263EA2" w:rsidSect="002F1D0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E6F22" w14:textId="77777777" w:rsidR="00942F3F" w:rsidRDefault="00942F3F" w:rsidP="00442525">
      <w:pPr>
        <w:spacing w:after="0" w:line="240" w:lineRule="auto"/>
      </w:pPr>
      <w:r>
        <w:separator/>
      </w:r>
    </w:p>
  </w:endnote>
  <w:endnote w:type="continuationSeparator" w:id="0">
    <w:p w14:paraId="60166D2B" w14:textId="77777777" w:rsidR="00942F3F" w:rsidRDefault="00942F3F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05E">
          <w:rPr>
            <w:noProof/>
          </w:rPr>
          <w:t>3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 w:rsidRPr="007C04F3">
      <w:rPr>
        <w:rFonts w:cs="Open Sans"/>
        <w:noProof/>
        <w:color w:val="215868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 w:rsidRPr="007C04F3">
      <w:rPr>
        <w:rFonts w:cs="Open Sans"/>
        <w:noProof/>
        <w:color w:val="215868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7C04F3" w:rsidRDefault="00AD7FB7">
    <w:pPr>
      <w:pStyle w:val="Stopka"/>
      <w:rPr>
        <w:color w:val="0D0D0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77CEC" w14:textId="77777777" w:rsidR="00942F3F" w:rsidRDefault="00942F3F" w:rsidP="00442525">
      <w:pPr>
        <w:spacing w:after="0" w:line="240" w:lineRule="auto"/>
      </w:pPr>
      <w:r>
        <w:separator/>
      </w:r>
    </w:p>
  </w:footnote>
  <w:footnote w:type="continuationSeparator" w:id="0">
    <w:p w14:paraId="0D2AD2BD" w14:textId="77777777" w:rsidR="00942F3F" w:rsidRDefault="00942F3F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5573EA"/>
    <w:multiLevelType w:val="hybridMultilevel"/>
    <w:tmpl w:val="38D6BE8A"/>
    <w:lvl w:ilvl="0" w:tplc="2794CC0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5D502D5A">
      <w:start w:val="1"/>
      <w:numFmt w:val="decimal"/>
      <w:lvlText w:val="%2."/>
      <w:lvlJc w:val="left"/>
      <w:pPr>
        <w:tabs>
          <w:tab w:val="num" w:pos="512"/>
        </w:tabs>
        <w:ind w:left="512" w:hanging="360"/>
      </w:pPr>
    </w:lvl>
    <w:lvl w:ilvl="2" w:tplc="3452B71A">
      <w:start w:val="1"/>
      <w:numFmt w:val="decimal"/>
      <w:lvlText w:val="%3."/>
      <w:lvlJc w:val="left"/>
      <w:pPr>
        <w:tabs>
          <w:tab w:val="num" w:pos="1232"/>
        </w:tabs>
        <w:ind w:left="1232" w:hanging="360"/>
      </w:pPr>
    </w:lvl>
    <w:lvl w:ilvl="3" w:tplc="D9EA90CE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CCE4BCCC">
      <w:start w:val="1"/>
      <w:numFmt w:val="decimal"/>
      <w:lvlText w:val="%5."/>
      <w:lvlJc w:val="left"/>
      <w:pPr>
        <w:tabs>
          <w:tab w:val="num" w:pos="2672"/>
        </w:tabs>
        <w:ind w:left="2672" w:hanging="360"/>
      </w:pPr>
    </w:lvl>
    <w:lvl w:ilvl="5" w:tplc="7A6C119E">
      <w:start w:val="1"/>
      <w:numFmt w:val="decimal"/>
      <w:lvlText w:val="%6."/>
      <w:lvlJc w:val="left"/>
      <w:pPr>
        <w:tabs>
          <w:tab w:val="num" w:pos="3392"/>
        </w:tabs>
        <w:ind w:left="3392" w:hanging="360"/>
      </w:pPr>
    </w:lvl>
    <w:lvl w:ilvl="6" w:tplc="2E0C02F8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64CC41FA">
      <w:start w:val="1"/>
      <w:numFmt w:val="decimal"/>
      <w:lvlText w:val="%8."/>
      <w:lvlJc w:val="left"/>
      <w:pPr>
        <w:tabs>
          <w:tab w:val="num" w:pos="4832"/>
        </w:tabs>
        <w:ind w:left="4832" w:hanging="360"/>
      </w:pPr>
    </w:lvl>
    <w:lvl w:ilvl="8" w:tplc="823A7216">
      <w:start w:val="1"/>
      <w:numFmt w:val="decimal"/>
      <w:lvlText w:val="%9."/>
      <w:lvlJc w:val="left"/>
      <w:pPr>
        <w:tabs>
          <w:tab w:val="num" w:pos="5552"/>
        </w:tabs>
        <w:ind w:left="5552" w:hanging="360"/>
      </w:pPr>
    </w:lvl>
  </w:abstractNum>
  <w:abstractNum w:abstractNumId="5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F4488"/>
    <w:multiLevelType w:val="hybridMultilevel"/>
    <w:tmpl w:val="90F20E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D0DE3"/>
    <w:multiLevelType w:val="hybridMultilevel"/>
    <w:tmpl w:val="F8DA5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0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2CE87B61"/>
    <w:multiLevelType w:val="hybridMultilevel"/>
    <w:tmpl w:val="A03A41A6"/>
    <w:lvl w:ilvl="0" w:tplc="0F64AC9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A964BB"/>
    <w:multiLevelType w:val="hybridMultilevel"/>
    <w:tmpl w:val="621C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D52E5"/>
    <w:multiLevelType w:val="hybridMultilevel"/>
    <w:tmpl w:val="C04EEF84"/>
    <w:lvl w:ilvl="0" w:tplc="04150017">
      <w:start w:val="1"/>
      <w:numFmt w:val="lowerLetter"/>
      <w:lvlText w:val="%1)"/>
      <w:lvlJc w:val="left"/>
      <w:pPr>
        <w:ind w:left="28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9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0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F6A12"/>
    <w:multiLevelType w:val="hybridMultilevel"/>
    <w:tmpl w:val="2AE02F4A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7176C"/>
    <w:multiLevelType w:val="hybridMultilevel"/>
    <w:tmpl w:val="703ADC6C"/>
    <w:lvl w:ilvl="0" w:tplc="332CA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F3E0873"/>
    <w:multiLevelType w:val="hybridMultilevel"/>
    <w:tmpl w:val="84287C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1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97650D"/>
    <w:multiLevelType w:val="hybridMultilevel"/>
    <w:tmpl w:val="16EE0186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68123733">
    <w:abstractNumId w:val="30"/>
  </w:num>
  <w:num w:numId="2" w16cid:durableId="39012709">
    <w:abstractNumId w:val="10"/>
  </w:num>
  <w:num w:numId="3" w16cid:durableId="130489999">
    <w:abstractNumId w:val="19"/>
  </w:num>
  <w:num w:numId="4" w16cid:durableId="12530030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5277769">
    <w:abstractNumId w:val="15"/>
  </w:num>
  <w:num w:numId="6" w16cid:durableId="1908611126">
    <w:abstractNumId w:val="20"/>
  </w:num>
  <w:num w:numId="7" w16cid:durableId="177501497">
    <w:abstractNumId w:val="14"/>
  </w:num>
  <w:num w:numId="8" w16cid:durableId="813984951">
    <w:abstractNumId w:val="34"/>
  </w:num>
  <w:num w:numId="9" w16cid:durableId="548499233">
    <w:abstractNumId w:val="32"/>
  </w:num>
  <w:num w:numId="10" w16cid:durableId="1106192532">
    <w:abstractNumId w:val="16"/>
  </w:num>
  <w:num w:numId="11" w16cid:durableId="1887837034">
    <w:abstractNumId w:val="12"/>
  </w:num>
  <w:num w:numId="12" w16cid:durableId="90052020">
    <w:abstractNumId w:val="31"/>
  </w:num>
  <w:num w:numId="13" w16cid:durableId="1389763067">
    <w:abstractNumId w:val="21"/>
  </w:num>
  <w:num w:numId="14" w16cid:durableId="848761279">
    <w:abstractNumId w:val="0"/>
  </w:num>
  <w:num w:numId="15" w16cid:durableId="1969163602">
    <w:abstractNumId w:val="1"/>
  </w:num>
  <w:num w:numId="16" w16cid:durableId="1473986556">
    <w:abstractNumId w:val="2"/>
  </w:num>
  <w:num w:numId="17" w16cid:durableId="2221818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6044340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912863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267420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8969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1418649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5558047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9521428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490002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755205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215673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830947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294637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088182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249267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9424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985995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88694731">
    <w:abstractNumId w:val="25"/>
  </w:num>
  <w:num w:numId="35" w16cid:durableId="11495128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817423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50D9D"/>
    <w:rsid w:val="00054C7D"/>
    <w:rsid w:val="000A65A4"/>
    <w:rsid w:val="000D1650"/>
    <w:rsid w:val="001106FD"/>
    <w:rsid w:val="001A54D2"/>
    <w:rsid w:val="001B14CA"/>
    <w:rsid w:val="001B30C8"/>
    <w:rsid w:val="002205FD"/>
    <w:rsid w:val="00240780"/>
    <w:rsid w:val="00263EA2"/>
    <w:rsid w:val="00270698"/>
    <w:rsid w:val="00275D79"/>
    <w:rsid w:val="002F1D0E"/>
    <w:rsid w:val="0031265F"/>
    <w:rsid w:val="00331FD8"/>
    <w:rsid w:val="00383B71"/>
    <w:rsid w:val="0039487D"/>
    <w:rsid w:val="003A5D32"/>
    <w:rsid w:val="003C2B93"/>
    <w:rsid w:val="004052DC"/>
    <w:rsid w:val="00442525"/>
    <w:rsid w:val="00447EB5"/>
    <w:rsid w:val="004527C9"/>
    <w:rsid w:val="004800CD"/>
    <w:rsid w:val="00494C5D"/>
    <w:rsid w:val="004F4930"/>
    <w:rsid w:val="005613FF"/>
    <w:rsid w:val="00595C4D"/>
    <w:rsid w:val="00595D33"/>
    <w:rsid w:val="005B77FD"/>
    <w:rsid w:val="005C196F"/>
    <w:rsid w:val="005C2132"/>
    <w:rsid w:val="006019BE"/>
    <w:rsid w:val="00620EDF"/>
    <w:rsid w:val="006826F0"/>
    <w:rsid w:val="006869A1"/>
    <w:rsid w:val="006A329D"/>
    <w:rsid w:val="006E6731"/>
    <w:rsid w:val="00736EC2"/>
    <w:rsid w:val="007472A5"/>
    <w:rsid w:val="00753B4F"/>
    <w:rsid w:val="00780EBA"/>
    <w:rsid w:val="00795BF3"/>
    <w:rsid w:val="007B5E7C"/>
    <w:rsid w:val="007C04F3"/>
    <w:rsid w:val="007C0C37"/>
    <w:rsid w:val="007C3DBE"/>
    <w:rsid w:val="007C5327"/>
    <w:rsid w:val="008441AC"/>
    <w:rsid w:val="008531D2"/>
    <w:rsid w:val="00882EF0"/>
    <w:rsid w:val="008A5B05"/>
    <w:rsid w:val="008B562A"/>
    <w:rsid w:val="008D0805"/>
    <w:rsid w:val="008E072F"/>
    <w:rsid w:val="008E2F1E"/>
    <w:rsid w:val="00923013"/>
    <w:rsid w:val="00942F3F"/>
    <w:rsid w:val="00945061"/>
    <w:rsid w:val="0098794E"/>
    <w:rsid w:val="009A2890"/>
    <w:rsid w:val="009A6E03"/>
    <w:rsid w:val="009E2B3A"/>
    <w:rsid w:val="00A00520"/>
    <w:rsid w:val="00AC2D44"/>
    <w:rsid w:val="00AD7796"/>
    <w:rsid w:val="00AD7FB7"/>
    <w:rsid w:val="00AE0127"/>
    <w:rsid w:val="00B4043F"/>
    <w:rsid w:val="00B4747D"/>
    <w:rsid w:val="00B71832"/>
    <w:rsid w:val="00B90FCD"/>
    <w:rsid w:val="00B91F3F"/>
    <w:rsid w:val="00BC73A2"/>
    <w:rsid w:val="00BD705E"/>
    <w:rsid w:val="00C41DAD"/>
    <w:rsid w:val="00CB7356"/>
    <w:rsid w:val="00CF0017"/>
    <w:rsid w:val="00CF04B2"/>
    <w:rsid w:val="00CF4DA2"/>
    <w:rsid w:val="00D11852"/>
    <w:rsid w:val="00D15689"/>
    <w:rsid w:val="00D24A85"/>
    <w:rsid w:val="00D254B5"/>
    <w:rsid w:val="00D27425"/>
    <w:rsid w:val="00D46662"/>
    <w:rsid w:val="00D97986"/>
    <w:rsid w:val="00DE325F"/>
    <w:rsid w:val="00E45618"/>
    <w:rsid w:val="00E47558"/>
    <w:rsid w:val="00EC23F7"/>
    <w:rsid w:val="00ED6776"/>
    <w:rsid w:val="00EF1E5B"/>
    <w:rsid w:val="00EF5AA1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  <w:rsid w:val="00FE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arzysko@zdz.kielce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1A98F-D658-43E6-8065-4819AB354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1283</Words>
  <Characters>7699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7</cp:revision>
  <cp:lastPrinted>2026-03-24T08:56:00Z</cp:lastPrinted>
  <dcterms:created xsi:type="dcterms:W3CDTF">2026-03-23T10:19:00Z</dcterms:created>
  <dcterms:modified xsi:type="dcterms:W3CDTF">2026-03-24T08:57:00Z</dcterms:modified>
</cp:coreProperties>
</file>