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2120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6633840B" w14:textId="5D932ECB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E26F4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20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214B94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615D7568" w14:textId="77777777" w:rsidR="00666F61" w:rsidRPr="00E248E3" w:rsidRDefault="00666F61" w:rsidP="00666F61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96E07B2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D2A2D99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624430B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382CA5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23CBB708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939654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09EF378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3932DF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FA6FD0E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7446FC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6260ABF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31B112C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14:paraId="712AD23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CF1AA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 xml:space="preserve"> </w:t>
      </w:r>
    </w:p>
    <w:p w14:paraId="2E3DC1E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44508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14:paraId="61D0FDF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9ABC0C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</w:t>
      </w:r>
    </w:p>
    <w:p w14:paraId="3D104AA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350D65E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</w:t>
      </w:r>
      <w:proofErr w:type="gramStart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….</w:t>
      </w:r>
    </w:p>
    <w:p w14:paraId="5E0C0CD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0F55627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</w:t>
      </w:r>
      <w:proofErr w:type="gramStart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.</w:t>
      </w:r>
    </w:p>
    <w:p w14:paraId="59AFE25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4B8C409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5E97824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756EB7C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338E795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</w:t>
      </w:r>
    </w:p>
    <w:p w14:paraId="7BD28D5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578466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0D6C2C7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</w:t>
      </w:r>
    </w:p>
    <w:p w14:paraId="09F1CF4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CAABE8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D5BF6B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C13C03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CC2B9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45001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320D7F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E0A946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336DE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E248E3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lastRenderedPageBreak/>
        <w:t>F O R M U L A R Z    O F E R T Y</w:t>
      </w:r>
    </w:p>
    <w:p w14:paraId="1AF88C06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</w:p>
    <w:p w14:paraId="4C208F2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181FD3B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180A989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CC8FE4F" w14:textId="13060A2F" w:rsidR="00666F61" w:rsidRPr="00E248E3" w:rsidRDefault="00666F61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214B94" w:rsidRPr="00E248E3">
        <w:rPr>
          <w:rFonts w:eastAsia="Times New Roman" w:cs="Times New Roman"/>
          <w:b/>
          <w:color w:val="auto"/>
          <w:sz w:val="20"/>
          <w:szCs w:val="20"/>
        </w:rPr>
        <w:t>organizację dwóch treningów wyj</w:t>
      </w:r>
      <w:r w:rsidR="001A5259">
        <w:rPr>
          <w:rFonts w:eastAsia="Times New Roman" w:cs="Times New Roman"/>
          <w:b/>
          <w:color w:val="auto"/>
          <w:sz w:val="20"/>
          <w:szCs w:val="20"/>
        </w:rPr>
        <w:t xml:space="preserve">azdowych dla 2 grup młodzieży ze szkół średnich </w:t>
      </w:r>
      <w:r w:rsidR="00214B94" w:rsidRPr="00E248E3">
        <w:rPr>
          <w:rFonts w:eastAsia="Times New Roman" w:cs="Times New Roman"/>
          <w:b/>
          <w:color w:val="auto"/>
          <w:sz w:val="20"/>
          <w:szCs w:val="20"/>
        </w:rPr>
        <w:t>w Wałbrzychu</w:t>
      </w:r>
    </w:p>
    <w:p w14:paraId="73FA098A" w14:textId="77777777" w:rsidR="00214B94" w:rsidRPr="00E248E3" w:rsidRDefault="00214B94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276093A" w14:textId="7FF4A15C" w:rsidR="005D7F2E" w:rsidRPr="00C55847" w:rsidRDefault="005D7F2E" w:rsidP="005D7F2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Tytuł projektu: „Wałbrzyski Inkubator Zawodowy 2 - transformacja w edukacji zawodowej w Wałbrzychu”,</w:t>
      </w:r>
    </w:p>
    <w:p w14:paraId="7A8CA075" w14:textId="1147BBB3" w:rsidR="005D7F2E" w:rsidRPr="00E46F9A" w:rsidRDefault="005D7F2E" w:rsidP="005D7F2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nr FEDS.09.03-IZ.00-0001/23 oraz </w:t>
      </w:r>
      <w:r w:rsidR="009143A0">
        <w:rPr>
          <w:rFonts w:eastAsia="Times New Roman" w:cs="Times New Roman"/>
          <w:b/>
          <w:bCs/>
          <w:color w:val="auto"/>
          <w:sz w:val="20"/>
          <w:szCs w:val="20"/>
        </w:rPr>
        <w:t xml:space="preserve">projektu </w:t>
      </w: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„</w:t>
      </w:r>
      <w:bookmarkStart w:id="0" w:name="_Hlk191968677"/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Wałbrzychu”</w:t>
      </w:r>
      <w:bookmarkEnd w:id="0"/>
      <w:r w:rsidR="009143A0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FEDS.08.01-IZ.00-0012/23</w:t>
      </w:r>
    </w:p>
    <w:p w14:paraId="726E3A50" w14:textId="77777777" w:rsidR="00666F61" w:rsidRPr="00E248E3" w:rsidRDefault="00666F61" w:rsidP="00666F61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9C015DD" w14:textId="77777777" w:rsidR="00666F61" w:rsidRPr="00E248E3" w:rsidRDefault="00666F61" w:rsidP="00666F61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E248E3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29136A12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8D90383" w14:textId="77777777" w:rsidR="00666F61" w:rsidRPr="00E248E3" w:rsidRDefault="00666F61" w:rsidP="00666F61">
      <w:pPr>
        <w:numPr>
          <w:ilvl w:val="1"/>
          <w:numId w:val="27"/>
        </w:numPr>
        <w:suppressAutoHyphens/>
        <w:spacing w:after="0" w:line="240" w:lineRule="auto"/>
        <w:jc w:val="both"/>
        <w:rPr>
          <w:bCs/>
          <w:color w:val="auto"/>
          <w:sz w:val="20"/>
          <w:szCs w:val="20"/>
          <w:lang w:eastAsia="ar-SA"/>
        </w:rPr>
      </w:pPr>
      <w:r w:rsidRPr="00E248E3">
        <w:rPr>
          <w:bCs/>
          <w:color w:val="auto"/>
          <w:sz w:val="20"/>
          <w:szCs w:val="20"/>
          <w:lang w:eastAsia="ar-SA"/>
        </w:rPr>
        <w:t>Cena łączna oferty</w:t>
      </w:r>
    </w:p>
    <w:p w14:paraId="6868A3A9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9DF9B86" w14:textId="77777777">
        <w:trPr>
          <w:trHeight w:val="660"/>
          <w:jc w:val="center"/>
        </w:trPr>
        <w:tc>
          <w:tcPr>
            <w:tcW w:w="28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F3F3F3"/>
            <w:vAlign w:val="center"/>
            <w:hideMark/>
          </w:tcPr>
          <w:p w14:paraId="115B79E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ŁĄCZNA CENA OFERTOWA BRUTTO</w:t>
            </w:r>
          </w:p>
        </w:tc>
        <w:tc>
          <w:tcPr>
            <w:tcW w:w="63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  <w:hideMark/>
          </w:tcPr>
          <w:p w14:paraId="7D5FDE1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61D81662" w14:textId="77777777" w:rsidR="00666F61" w:rsidRPr="00E248E3" w:rsidRDefault="00666F61" w:rsidP="00666F61">
            <w:pPr>
              <w:spacing w:after="36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słownie: ____________________________________________złotych</w:t>
            </w:r>
          </w:p>
        </w:tc>
      </w:tr>
      <w:tr w:rsidR="00E248E3" w:rsidRPr="00E248E3" w14:paraId="7B621F2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525E2910" w14:textId="513C3689" w:rsidR="00666F61" w:rsidRPr="00E248E3" w:rsidRDefault="00E26F44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CZĘŚĆ I W TERMINIE 27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>
              <w:rPr>
                <w:b/>
                <w:bCs/>
                <w:color w:val="auto"/>
                <w:sz w:val="20"/>
                <w:szCs w:val="20"/>
              </w:rPr>
              <w:t>29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4B94" w:rsidRPr="00E248E3">
              <w:rPr>
                <w:b/>
                <w:bCs/>
                <w:color w:val="auto"/>
                <w:sz w:val="20"/>
                <w:szCs w:val="20"/>
              </w:rPr>
              <w:t>maja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2 grup</w:t>
            </w:r>
          </w:p>
          <w:p w14:paraId="015A2C4C" w14:textId="77777777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  <w:tr w:rsidR="00666F61" w:rsidRPr="00E248E3" w14:paraId="35DEC7B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7E51CFD7" w14:textId="1E8FA621" w:rsidR="00666F61" w:rsidRPr="00E248E3" w:rsidRDefault="005D7F2E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CZĘŚĆ II W TERMINIE </w:t>
            </w:r>
            <w:r w:rsidR="00E26F44">
              <w:rPr>
                <w:b/>
                <w:bCs/>
                <w:color w:val="auto"/>
                <w:sz w:val="20"/>
                <w:szCs w:val="20"/>
              </w:rPr>
              <w:t>21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E26F44">
              <w:rPr>
                <w:b/>
                <w:bCs/>
                <w:color w:val="auto"/>
                <w:sz w:val="20"/>
                <w:szCs w:val="20"/>
              </w:rPr>
              <w:t>23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6F44">
              <w:rPr>
                <w:b/>
                <w:bCs/>
                <w:color w:val="auto"/>
                <w:sz w:val="20"/>
                <w:szCs w:val="20"/>
              </w:rPr>
              <w:t>czerwca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2 grup</w:t>
            </w:r>
          </w:p>
          <w:p w14:paraId="239F6B29" w14:textId="77777777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</w:tbl>
    <w:p w14:paraId="3EA02CFE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82D7925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1316D0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EF8BAA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45E63F86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9930308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E0F5ACF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5D6B8E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6B6B8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2EEF03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05B870B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5E212CF" w14:textId="77777777" w:rsidR="00214B94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A80B661" w14:textId="77777777" w:rsidR="00666F61" w:rsidRPr="00E248E3" w:rsidRDefault="00666F61" w:rsidP="00666F61">
      <w:pPr>
        <w:numPr>
          <w:ilvl w:val="1"/>
          <w:numId w:val="27"/>
        </w:numPr>
        <w:tabs>
          <w:tab w:val="left" w:pos="6379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  <w:lastRenderedPageBreak/>
        <w:t>Ceny cząstkowe w podziale na części zamówienia:</w:t>
      </w:r>
    </w:p>
    <w:p w14:paraId="66E18ABE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75947D40" w14:textId="63CE023A" w:rsidR="00666F61" w:rsidRPr="00E248E3" w:rsidRDefault="00E26F44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>
        <w:rPr>
          <w:b/>
          <w:color w:val="auto"/>
          <w:sz w:val="22"/>
          <w:szCs w:val="20"/>
          <w:lang w:eastAsia="ar-SA"/>
        </w:rPr>
        <w:t>Część I W TERMINIE 2</w:t>
      </w:r>
      <w:r w:rsidR="009C1E29">
        <w:rPr>
          <w:b/>
          <w:color w:val="auto"/>
          <w:sz w:val="22"/>
          <w:szCs w:val="20"/>
          <w:lang w:eastAsia="ar-SA"/>
        </w:rPr>
        <w:t>7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– </w:t>
      </w:r>
      <w:r>
        <w:rPr>
          <w:b/>
          <w:color w:val="auto"/>
          <w:sz w:val="22"/>
          <w:szCs w:val="20"/>
          <w:lang w:eastAsia="ar-SA"/>
        </w:rPr>
        <w:t>2</w:t>
      </w:r>
      <w:r w:rsidR="009C1E29">
        <w:rPr>
          <w:b/>
          <w:color w:val="auto"/>
          <w:sz w:val="22"/>
          <w:szCs w:val="20"/>
          <w:lang w:eastAsia="ar-SA"/>
        </w:rPr>
        <w:t>9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214B94" w:rsidRPr="00E248E3">
        <w:rPr>
          <w:b/>
          <w:color w:val="auto"/>
          <w:sz w:val="22"/>
          <w:szCs w:val="20"/>
          <w:lang w:eastAsia="ar-SA"/>
        </w:rPr>
        <w:t>maja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2026r. dla 2 grup </w:t>
      </w:r>
      <w:r w:rsidR="00666F61" w:rsidRPr="00E248E3">
        <w:rPr>
          <w:color w:val="auto"/>
          <w:sz w:val="22"/>
          <w:szCs w:val="20"/>
          <w:lang w:eastAsia="ar-SA"/>
        </w:rPr>
        <w:t>(jeśli dotyczy)</w:t>
      </w:r>
      <w:r w:rsidR="00666F61"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2DF3A2A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960579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025CCB4D" w14:textId="2CE1C76D" w:rsidR="00666F61" w:rsidRPr="00E248E3" w:rsidRDefault="005D7F2E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CZĘŚĆ I dla łącznie 30</w:t>
            </w:r>
            <w:r w:rsidR="00666F61"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3CF0025E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7AF3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7C2A6E8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E248E3" w:rsidRPr="00E248E3" w14:paraId="09CD4D1D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C7205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1A2FB313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59CB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138B11B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5934955E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51530DD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Wynajem 2 Sal szkoleniowych brutto ____________________________</w:t>
            </w:r>
          </w:p>
          <w:p w14:paraId="7A46D103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30BA829F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101A" w14:textId="77777777" w:rsidR="00666F61" w:rsidRPr="00E248E3" w:rsidRDefault="00666F61" w:rsidP="00666F61">
            <w:pPr>
              <w:snapToGrid w:val="0"/>
              <w:spacing w:before="480" w:after="0" w:line="600" w:lineRule="auto"/>
              <w:rPr>
                <w:color w:val="auto"/>
                <w:sz w:val="20"/>
                <w:szCs w:val="20"/>
              </w:rPr>
            </w:pPr>
            <w:bookmarkStart w:id="1" w:name="_Hlk191972585"/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  <w:bookmarkEnd w:id="1"/>
    </w:tbl>
    <w:p w14:paraId="7E31EB0B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1"/>
        <w:gridCol w:w="6420"/>
      </w:tblGrid>
      <w:tr w:rsidR="00E248E3" w:rsidRPr="00E248E3" w14:paraId="573D7042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C130AAB" w14:textId="317447D5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 w:rsidR="005D7F2E">
              <w:rPr>
                <w:b/>
                <w:color w:val="auto"/>
                <w:sz w:val="20"/>
                <w:szCs w:val="20"/>
              </w:rPr>
              <w:t xml:space="preserve"> nr 1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1DC2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7DBB7AEF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1C680C6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5EB07C58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339F2D43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7C982F6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755EF72D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5D7F2E" w:rsidRPr="00E248E3" w14:paraId="08D86497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4E19B42" w14:textId="54193FC3" w:rsidR="005D7F2E" w:rsidRPr="00E248E3" w:rsidRDefault="005D7F2E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>
              <w:rPr>
                <w:b/>
                <w:color w:val="auto"/>
                <w:sz w:val="20"/>
                <w:szCs w:val="20"/>
              </w:rPr>
              <w:t xml:space="preserve"> nr 2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64AA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7F76AC3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06BAA23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40EEBE39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lastRenderedPageBreak/>
              <w:t>Rodzaj podłogi_______________________________________________</w:t>
            </w:r>
          </w:p>
          <w:p w14:paraId="22047629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4E0DF763" w14:textId="2035DA7D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666F61" w:rsidRPr="00E248E3" w14:paraId="56C9472C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B087801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lastRenderedPageBreak/>
              <w:t xml:space="preserve">       Należy wskazać jakie atrakcje będą dostępne dla uczestników wyjazdu do wieczornych zajęć z integracji </w:t>
            </w:r>
          </w:p>
          <w:p w14:paraId="3EF0AB0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D544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12F6040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03044B4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02BC5568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0E2528E9" w14:textId="42748AA8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 w:rsidRPr="00E248E3">
        <w:rPr>
          <w:b/>
          <w:color w:val="auto"/>
          <w:sz w:val="22"/>
          <w:szCs w:val="20"/>
          <w:lang w:eastAsia="ar-SA"/>
        </w:rPr>
        <w:t>Część II W TERMINIE 2</w:t>
      </w:r>
      <w:r w:rsidR="00E26F44">
        <w:rPr>
          <w:b/>
          <w:color w:val="auto"/>
          <w:sz w:val="22"/>
          <w:szCs w:val="20"/>
          <w:lang w:eastAsia="ar-SA"/>
        </w:rPr>
        <w:t>1</w:t>
      </w:r>
      <w:r w:rsidRPr="00E248E3">
        <w:rPr>
          <w:b/>
          <w:color w:val="auto"/>
          <w:sz w:val="22"/>
          <w:szCs w:val="20"/>
          <w:lang w:eastAsia="ar-SA"/>
        </w:rPr>
        <w:t xml:space="preserve"> – </w:t>
      </w:r>
      <w:r w:rsidR="00E26F44">
        <w:rPr>
          <w:b/>
          <w:color w:val="auto"/>
          <w:sz w:val="22"/>
          <w:szCs w:val="20"/>
          <w:lang w:eastAsia="ar-SA"/>
        </w:rPr>
        <w:t>23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9C1E29">
        <w:rPr>
          <w:b/>
          <w:color w:val="auto"/>
          <w:sz w:val="22"/>
          <w:szCs w:val="20"/>
          <w:lang w:eastAsia="ar-SA"/>
        </w:rPr>
        <w:t>czerwca</w:t>
      </w:r>
      <w:r w:rsidRPr="00E248E3">
        <w:rPr>
          <w:b/>
          <w:color w:val="auto"/>
          <w:sz w:val="22"/>
          <w:szCs w:val="20"/>
          <w:lang w:eastAsia="ar-SA"/>
        </w:rPr>
        <w:t xml:space="preserve"> 2026r. dla 2 grup </w:t>
      </w:r>
      <w:r w:rsidRPr="00E248E3">
        <w:rPr>
          <w:color w:val="auto"/>
          <w:sz w:val="22"/>
          <w:szCs w:val="20"/>
          <w:lang w:eastAsia="ar-SA"/>
        </w:rPr>
        <w:t>(jeśli dotyczy)</w:t>
      </w:r>
      <w:r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5C6F617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9F39FB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718019AA" w14:textId="051F87DD" w:rsidR="00666F61" w:rsidRPr="00E248E3" w:rsidRDefault="005D7F2E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CZĘŚĆ II dla łącznie 30</w:t>
            </w:r>
            <w:r w:rsidR="00666F61"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5A657389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347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18FEE5E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E248E3" w:rsidRPr="00E248E3" w14:paraId="746846F0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DB7230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49B8628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7E6E6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6151DEF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1CE2B82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40BF08D5" w14:textId="41D17B6A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Wynajem </w:t>
            </w:r>
            <w:r w:rsidR="004E0324">
              <w:rPr>
                <w:color w:val="auto"/>
                <w:sz w:val="20"/>
                <w:szCs w:val="20"/>
              </w:rPr>
              <w:t>2</w:t>
            </w:r>
            <w:r w:rsidRPr="00E248E3">
              <w:rPr>
                <w:color w:val="auto"/>
                <w:sz w:val="20"/>
                <w:szCs w:val="20"/>
              </w:rPr>
              <w:t xml:space="preserve"> Sal szkoleniow</w:t>
            </w:r>
            <w:r w:rsidR="004E0324">
              <w:rPr>
                <w:color w:val="auto"/>
                <w:sz w:val="20"/>
                <w:szCs w:val="20"/>
              </w:rPr>
              <w:t>ych</w:t>
            </w:r>
            <w:r w:rsidRPr="00E248E3">
              <w:rPr>
                <w:color w:val="auto"/>
                <w:sz w:val="20"/>
                <w:szCs w:val="20"/>
              </w:rPr>
              <w:t xml:space="preserve"> brutto ____________________________</w:t>
            </w:r>
          </w:p>
          <w:p w14:paraId="7BC29F5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5B534820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6025" w14:textId="77777777" w:rsidR="00666F61" w:rsidRPr="00E248E3" w:rsidRDefault="00666F61" w:rsidP="00666F61">
            <w:pPr>
              <w:snapToGrid w:val="0"/>
              <w:spacing w:before="480" w:after="0" w:line="60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</w:tbl>
    <w:p w14:paraId="2502E7EA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F16C3E9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B87D23F" w14:textId="632D808C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lastRenderedPageBreak/>
              <w:t>Należy uzupełnić o opis Sali</w:t>
            </w:r>
            <w:r w:rsidR="005D7F2E">
              <w:rPr>
                <w:b/>
                <w:color w:val="auto"/>
                <w:sz w:val="20"/>
                <w:szCs w:val="20"/>
              </w:rPr>
              <w:t xml:space="preserve"> nr 1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 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BDB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390FCEA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2E77A6D9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3F48A5EE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61125FCB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18F1E1C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126EC8B7" w14:textId="77777777" w:rsidR="00666F61" w:rsidRPr="00E248E3" w:rsidRDefault="00666F61" w:rsidP="00666F61">
            <w:pPr>
              <w:snapToGrid w:val="0"/>
              <w:spacing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5D7F2E" w:rsidRPr="00E248E3" w14:paraId="69DC46EC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1AE36E" w14:textId="6B716BA2" w:rsidR="005D7F2E" w:rsidRPr="00E248E3" w:rsidRDefault="005D7F2E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>
              <w:rPr>
                <w:b/>
                <w:color w:val="auto"/>
                <w:sz w:val="20"/>
                <w:szCs w:val="20"/>
              </w:rPr>
              <w:t xml:space="preserve"> nr 2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EE2D3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6E709F9A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71A7C6D0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4C82FABE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57DA3B7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5E93DEEE" w14:textId="6A291CE6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</w:t>
            </w:r>
          </w:p>
        </w:tc>
      </w:tr>
      <w:tr w:rsidR="00666F61" w:rsidRPr="00E248E3" w14:paraId="7F6EF6B3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669AA8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tabs>
                <w:tab w:val="num" w:pos="0"/>
              </w:tabs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       Należy wskazać jakie atrakcje będą dostępne dla uczestników wyjazdu do wieczornych zajęć z integracji </w:t>
            </w:r>
          </w:p>
          <w:p w14:paraId="6648172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tabs>
                <w:tab w:val="num" w:pos="0"/>
              </w:tabs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A06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5793B2C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583EE1F2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5EFB1F8C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2F614B3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58504E0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realizacji umowy: od dnia podpisania umowy maksymalnie do 30 czerwca 2026 roku. </w:t>
      </w:r>
    </w:p>
    <w:p w14:paraId="2B18C3CB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701C01FC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7D850612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46E589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oferowany przedmiot zamówienia, odpowiada warunkom jakościowym, zgodnym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z obowiązującymi atestami, Polskimi Normami lub równoważnymi oraz że posiadamy ważne zezwolenia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decyzje wymagane przepisami prawa na dostarczanie oferowanego przedmiotu zamówienia.</w:t>
      </w:r>
    </w:p>
    <w:p w14:paraId="01E0A27F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21C6A101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 xml:space="preserve">Oświadczamy, że wszystkie złożone przez nas dokumenty są zgodne z aktualnym stanem prawnym 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5C1B660D" w14:textId="77777777" w:rsidR="00666F61" w:rsidRPr="00E248E3" w:rsidRDefault="00666F61" w:rsidP="00666F61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2226E487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4919E6C9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01B77B66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705AB61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2F8C9257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3ED6E5F4" w14:textId="77777777" w:rsidR="00666F61" w:rsidRPr="00E248E3" w:rsidRDefault="00666F61" w:rsidP="00666F61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55408D04" w14:textId="77777777" w:rsidR="00666F61" w:rsidRPr="00E248E3" w:rsidRDefault="00666F61" w:rsidP="00666F6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zaparafowany wzór umowy (załącznik nr 6).</w:t>
      </w:r>
    </w:p>
    <w:p w14:paraId="286EC851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079A8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67C0E5DE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E3F5CE6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FDBC8F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7DB849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1E96536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11DC7FB1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31B702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EAB8E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768571C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86BA80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551902CE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B8D8DF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08B797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1BEDFE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2A0AAC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8C4C33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834D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3203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8BD985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C8A6D6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94689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97DC7C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96592A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8B7F27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DD013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837F5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FB995A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CE1F5C7" w14:textId="77777777" w:rsidR="00666F61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222ADDB" w14:textId="77777777" w:rsidR="004E0324" w:rsidRPr="00E248E3" w:rsidRDefault="004E032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9EB54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A9E14ED" w14:textId="568BEB05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E26F4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20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D95ACA6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2 do SIWZ</w:t>
      </w:r>
    </w:p>
    <w:p w14:paraId="720D535D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44408C1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4110923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33C6AB2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67A139E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2F37565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E248E3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8F8385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E248E3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65977C8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7F908BEC" w14:textId="54A0501B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E248E3">
        <w:rPr>
          <w:rFonts w:eastAsia="Times New Roman" w:cs="Times New Roman"/>
          <w:b/>
          <w:color w:val="auto"/>
          <w:sz w:val="28"/>
          <w:szCs w:val="28"/>
        </w:rPr>
        <w:t>Organizacja dwóch treningów wyja</w:t>
      </w:r>
      <w:r w:rsidR="005D7F2E">
        <w:rPr>
          <w:rFonts w:eastAsia="Times New Roman" w:cs="Times New Roman"/>
          <w:b/>
          <w:color w:val="auto"/>
          <w:sz w:val="28"/>
          <w:szCs w:val="28"/>
        </w:rPr>
        <w:t xml:space="preserve">zdowych dla 2 grup młodzieży </w:t>
      </w:r>
      <w:r w:rsidR="005D7F2E">
        <w:rPr>
          <w:rFonts w:eastAsia="Times New Roman" w:cs="Times New Roman"/>
          <w:b/>
          <w:color w:val="auto"/>
          <w:sz w:val="28"/>
          <w:szCs w:val="28"/>
        </w:rPr>
        <w:br/>
        <w:t xml:space="preserve">ze szkół średnich </w:t>
      </w:r>
      <w:r w:rsidRPr="00E248E3">
        <w:rPr>
          <w:rFonts w:eastAsia="Times New Roman" w:cs="Times New Roman"/>
          <w:b/>
          <w:color w:val="auto"/>
          <w:sz w:val="28"/>
          <w:szCs w:val="28"/>
        </w:rPr>
        <w:t>w Wałbrzychu</w:t>
      </w:r>
    </w:p>
    <w:p w14:paraId="6754D0DF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BDDE9D5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B605CA8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4ACF6F6C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12F26CA3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793E59FD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680F48A0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2D621CE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7FCCB8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2817BCB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1AEF8A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20858EB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3EC09B82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7E1A975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D2C47D5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6CC99D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</w:t>
      </w:r>
    </w:p>
    <w:p w14:paraId="7235757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07E812D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D27E6B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CB23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B156A73" w14:textId="77777777" w:rsidR="00214B94" w:rsidRPr="00E248E3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309851" w14:textId="77777777" w:rsidR="00214B94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2DEF48" w14:textId="77777777" w:rsidR="005D7F2E" w:rsidRDefault="005D7F2E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BF01B1" w14:textId="3F7AECCD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E26F4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20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2BB09787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3 do SIWZ</w:t>
      </w:r>
    </w:p>
    <w:p w14:paraId="30B1E0A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3304FD0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16BC7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7ED1E1D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D24C4C" w14:textId="77777777" w:rsidR="00666F61" w:rsidRPr="00E248E3" w:rsidRDefault="00666F61" w:rsidP="00666F61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22C5F33A" w14:textId="77777777" w:rsidR="00666F61" w:rsidRPr="00E248E3" w:rsidRDefault="00666F61" w:rsidP="00666F61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2" w:name="_Hlk26090609"/>
      <w:bookmarkStart w:id="3" w:name="_Hlk44833566"/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4" w:name="_Hlk26091293"/>
      <w:r w:rsidRPr="00E248E3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E248E3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2"/>
    <w:bookmarkEnd w:id="4"/>
    <w:p w14:paraId="1F10B5F7" w14:textId="77777777" w:rsidR="00666F61" w:rsidRPr="004E0324" w:rsidRDefault="00666F61" w:rsidP="004E0324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W „FUNDACJI EDUKACJI EUROPEJSKIEJ” 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w Wałbrzychu został powołany </w:t>
      </w:r>
      <w:r w:rsidRPr="004E032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4E032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4E0324">
          <w:rPr>
            <w:rFonts w:eastAsia="Times New Roman" w:cs="Times New Roman"/>
            <w:color w:val="auto"/>
            <w:sz w:val="20"/>
            <w:szCs w:val="20"/>
            <w:u w:val="single"/>
          </w:rPr>
          <w:t>iod@protectdata.com.pl</w:t>
        </w:r>
      </w:hyperlink>
      <w:r w:rsidRPr="004E032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4E0324">
        <w:rPr>
          <w:rFonts w:eastAsia="Calibri" w:cs="Times New Roman"/>
          <w:color w:val="auto"/>
          <w:sz w:val="20"/>
          <w:szCs w:val="20"/>
          <w:u w:val="single"/>
          <w:lang w:eastAsia="en-US"/>
        </w:rPr>
        <w:t>i</w:t>
      </w:r>
      <w:r w:rsidRPr="004E032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</w:t>
      </w:r>
      <w:r w:rsidRPr="004E0324">
        <w:rPr>
          <w:rFonts w:eastAsia="Calibri" w:cs="Times New Roman"/>
          <w:color w:val="auto"/>
          <w:sz w:val="20"/>
          <w:szCs w:val="20"/>
          <w:lang w:eastAsia="en-US"/>
        </w:rPr>
        <w:br/>
        <w:t>w pkt.1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3"/>
    <w:p w14:paraId="48946E3A" w14:textId="2D374F52" w:rsidR="004E0324" w:rsidRPr="004E0324" w:rsidRDefault="00666F61" w:rsidP="004E0324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Century Gothic" w:hAnsi="Century Gothic"/>
        </w:rPr>
      </w:pPr>
      <w:r w:rsidRPr="004E0324">
        <w:rPr>
          <w:rFonts w:ascii="Century Gothic" w:hAnsi="Century Gothic"/>
          <w:b/>
          <w:bCs/>
        </w:rPr>
        <w:t>Państwa dane osobowe będą przetwarzane w celach</w:t>
      </w:r>
      <w:r w:rsidRPr="004E0324">
        <w:rPr>
          <w:rFonts w:ascii="Century Gothic" w:hAnsi="Century Gothic"/>
        </w:rPr>
        <w:t>: naboru, oceny, rozliczania, kontroli, realizacji obowiązków informacyjnych i promocyjnych oraz na potrzeby badań ewaluacyjnych, zarządzania, kontroli, audytu, sprawozdawczości i raportowania w ramach realizacji projekt</w:t>
      </w:r>
      <w:r w:rsidR="002A3140">
        <w:rPr>
          <w:rFonts w:ascii="Century Gothic" w:hAnsi="Century Gothic"/>
        </w:rPr>
        <w:t>ów</w:t>
      </w:r>
      <w:r w:rsidRPr="004E0324">
        <w:rPr>
          <w:rFonts w:ascii="Century Gothic" w:hAnsi="Century Gothic"/>
        </w:rPr>
        <w:t xml:space="preserve"> pn.: </w:t>
      </w:r>
      <w:r w:rsidR="004E0324" w:rsidRPr="004E0324">
        <w:rPr>
          <w:rFonts w:ascii="Century Gothic" w:hAnsi="Century Gothic"/>
        </w:rPr>
        <w:t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 finansowane ze środków Unii Europejskiej w ramach Funduszy Europejskich dla Dolnego Śląska 2021-2027. Działanie Transformacja w edukacji oraz Działanie Dostęp do edukacji.</w:t>
      </w:r>
    </w:p>
    <w:p w14:paraId="2241189A" w14:textId="0155821D" w:rsidR="00666F61" w:rsidRPr="004E0324" w:rsidRDefault="00666F61" w:rsidP="004E0324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4E032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36598185" w14:textId="77777777" w:rsidR="00666F61" w:rsidRPr="00E248E3" w:rsidRDefault="00666F61" w:rsidP="004E0324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4E032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2CAA04A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E248E3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E248E3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5273E99C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43D5DE63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lastRenderedPageBreak/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7EC15833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5A618D5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6B793E4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E248E3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E248E3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E248E3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25569EDB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0718FD9F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64C669D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E248E3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AD850D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47A18D10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1BAD738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836F92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000726F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4C32C113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5225CAF2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0EE785FA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</w:p>
    <w:p w14:paraId="630B760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49BCAD55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6652833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068015E5" w14:textId="77777777" w:rsidR="00666F61" w:rsidRPr="00E248E3" w:rsidRDefault="00666F61" w:rsidP="00666F61">
      <w:pPr>
        <w:numPr>
          <w:ilvl w:val="0"/>
          <w:numId w:val="34"/>
        </w:numPr>
        <w:suppressAutoHyphens/>
        <w:spacing w:after="240" w:line="276" w:lineRule="auto"/>
        <w:ind w:left="567" w:hanging="283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7AD4A7E9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4B3A9EEA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2EF47DC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0A47606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050995F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3F18BF8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3377AA94" w14:textId="77777777" w:rsidR="00666F61" w:rsidRPr="00E248E3" w:rsidRDefault="00666F61" w:rsidP="00666F61">
      <w:pPr>
        <w:numPr>
          <w:ilvl w:val="0"/>
          <w:numId w:val="35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10D7CD21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1E52AE7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E248E3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E248E3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0FABB770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49A8FD28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7304CD95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lastRenderedPageBreak/>
        <w:t xml:space="preserve">ustawa z 27 sierpnia 2009 r. o finansach publicznych. </w:t>
      </w:r>
    </w:p>
    <w:p w14:paraId="1A4FB61B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F09EFB7" w14:textId="77777777" w:rsidR="00666F61" w:rsidRPr="00E248E3" w:rsidRDefault="00666F61" w:rsidP="00666F61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B3E2B61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5B12F14B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0BFA7E9" w14:textId="77777777" w:rsidR="00666F61" w:rsidRPr="00E248E3" w:rsidRDefault="00666F61" w:rsidP="00666F61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53994B11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3AE1B89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0072A5D7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4950D2B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CAFA2E0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390830C2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A4363F6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5E93E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E248E3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055D065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5CC845D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0A2D137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7E50907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73C26BE8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4B2A549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547B9AB0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24EA427B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A053BC7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lastRenderedPageBreak/>
        <w:t xml:space="preserve">prawo wniesienia sprzeciwu wobec przetwarzania swoich danych (art. 21 RODO) – wobec przetwarzania dotyczących jej danych osobowych opartego na art. 6 ust. 1 lit. e RODO – 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45D32BFE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14B7BED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57DE05F8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7B97D0E2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0A356D7C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3EB5D96E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6163315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3567E0E5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6D2B7D51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E248E3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E248E3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38737B3F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414BEC3D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18B2BD86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……………………………………………….</w:t>
      </w:r>
    </w:p>
    <w:p w14:paraId="1C1D7D99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326807B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BFD9721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2A9BB30B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2306F9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E248E3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0736798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E02E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6FEE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2DB1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ECEC2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A2B634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D8BE0C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3BDBAF" w14:textId="77777777" w:rsidR="00666F61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AA0C08B" w14:textId="77777777" w:rsidR="009C1E29" w:rsidRDefault="009C1E29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4B4671" w14:textId="77777777" w:rsidR="009C1E29" w:rsidRDefault="009C1E29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77EC89" w14:textId="77777777" w:rsidR="009C1E29" w:rsidRPr="00E248E3" w:rsidRDefault="009C1E29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679F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05409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8B1B52" w14:textId="0432BBD0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E26F4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20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01A4036B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0C23BF32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4 do SIWZ</w:t>
      </w:r>
    </w:p>
    <w:p w14:paraId="526A91C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D67F9A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8E1D9E7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0B716962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18E48ED3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347ED4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96762B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43B63E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6B32A3D" w14:textId="77777777" w:rsidR="00666F61" w:rsidRPr="00E248E3" w:rsidRDefault="00666F61" w:rsidP="00666F61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26825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306420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C304E21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343202CF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7DA2893A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F776197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1E7D0E0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3544CDE2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2B9B2CE6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B163D3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37094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6C89F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7F4BA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A43D3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CDF41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1B347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B950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34344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6B7EA3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A17A6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5E1984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9B09D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8D4A23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600B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A6CA9A" w14:textId="77777777" w:rsidR="00666F61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0A46021" w14:textId="77777777" w:rsidR="009C1E29" w:rsidRPr="00E248E3" w:rsidRDefault="009C1E29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515A20" w14:textId="2260E1F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>Znak sprawy:</w:t>
      </w:r>
      <w:r w:rsidR="0000698E" w:rsidRP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E26F4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20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1BFB329A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5 do SIWZ</w:t>
      </w:r>
    </w:p>
    <w:p w14:paraId="0ED10189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334921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2D5C52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DF9AE4F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A0D335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AD36F2B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7C5CB96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C42B7FC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7698FE4F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66610CA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42ED7C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0419C6B7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6BE91BE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8DFE99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711252E6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67032F19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1440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0032C181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6362929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56D5E5AF" w14:textId="77777777" w:rsidR="00666F61" w:rsidRPr="00E248E3" w:rsidRDefault="00666F61" w:rsidP="00666F61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66D93FFE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3778CFD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0C91E8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EA5E5B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6A2C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5D38B7A8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63EA8D7B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842A5A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6FD945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D398C6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BF58BED" w14:textId="2504DF51" w:rsidR="00641180" w:rsidRPr="00E248E3" w:rsidRDefault="00641180" w:rsidP="00666F61">
      <w:pPr>
        <w:rPr>
          <w:color w:val="auto"/>
        </w:rPr>
      </w:pPr>
    </w:p>
    <w:sectPr w:rsidR="00641180" w:rsidRPr="00E248E3" w:rsidSect="00595C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3397B" w14:textId="77777777" w:rsidR="006C2A8D" w:rsidRDefault="006C2A8D" w:rsidP="00442525">
      <w:pPr>
        <w:spacing w:after="0" w:line="240" w:lineRule="auto"/>
      </w:pPr>
      <w:r>
        <w:separator/>
      </w:r>
    </w:p>
  </w:endnote>
  <w:endnote w:type="continuationSeparator" w:id="0">
    <w:p w14:paraId="0A38406E" w14:textId="77777777" w:rsidR="006C2A8D" w:rsidRDefault="006C2A8D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F44">
          <w:rPr>
            <w:noProof/>
          </w:rPr>
          <w:t>14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D7FB7" w:rsidRDefault="0097157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5C196F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5C196F" w:rsidRPr="00923013" w:rsidRDefault="00E84E96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A833" w14:textId="77777777" w:rsidR="006C2A8D" w:rsidRDefault="006C2A8D" w:rsidP="00442525">
      <w:pPr>
        <w:spacing w:after="0" w:line="240" w:lineRule="auto"/>
      </w:pPr>
      <w:r>
        <w:separator/>
      </w:r>
    </w:p>
  </w:footnote>
  <w:footnote w:type="continuationSeparator" w:id="0">
    <w:p w14:paraId="06A81E81" w14:textId="77777777" w:rsidR="006C2A8D" w:rsidRDefault="006C2A8D" w:rsidP="00442525">
      <w:pPr>
        <w:spacing w:after="0" w:line="240" w:lineRule="auto"/>
      </w:pPr>
      <w:r>
        <w:continuationSeparator/>
      </w:r>
    </w:p>
  </w:footnote>
  <w:footnote w:id="1">
    <w:p w14:paraId="23CB7507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4F5556E6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442525" w:rsidRDefault="00E84E9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D7FB7" w:rsidRDefault="000653ED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4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E82E3E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8707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8052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08446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29545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51136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631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425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60614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6304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7729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59582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49944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469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8829723">
    <w:abstractNumId w:val="21"/>
  </w:num>
  <w:num w:numId="15" w16cid:durableId="1239171938">
    <w:abstractNumId w:val="1"/>
  </w:num>
  <w:num w:numId="16" w16cid:durableId="375470777">
    <w:abstractNumId w:val="2"/>
  </w:num>
  <w:num w:numId="17" w16cid:durableId="432826235">
    <w:abstractNumId w:val="3"/>
  </w:num>
  <w:num w:numId="18" w16cid:durableId="14004399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170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7483277">
    <w:abstractNumId w:val="2"/>
  </w:num>
  <w:num w:numId="21" w16cid:durableId="459878271">
    <w:abstractNumId w:val="3"/>
  </w:num>
  <w:num w:numId="22" w16cid:durableId="1299997229">
    <w:abstractNumId w:val="21"/>
  </w:num>
  <w:num w:numId="23" w16cid:durableId="1583682420">
    <w:abstractNumId w:val="19"/>
  </w:num>
  <w:num w:numId="24" w16cid:durableId="1755321921">
    <w:abstractNumId w:val="1"/>
  </w:num>
  <w:num w:numId="25" w16cid:durableId="1777023428">
    <w:abstractNumId w:val="2"/>
  </w:num>
  <w:num w:numId="26" w16cid:durableId="283003475">
    <w:abstractNumId w:val="3"/>
  </w:num>
  <w:num w:numId="27" w16cid:durableId="16675922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2052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5079682">
    <w:abstractNumId w:val="5"/>
  </w:num>
  <w:num w:numId="30" w16cid:durableId="20946648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9983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2081491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96120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6560044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20347699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13429488">
    <w:abstractNumId w:val="31"/>
  </w:num>
  <w:num w:numId="37" w16cid:durableId="7301529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75231358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743379716">
    <w:abstractNumId w:val="10"/>
  </w:num>
  <w:num w:numId="40" w16cid:durableId="107146684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0698E"/>
    <w:rsid w:val="000175B4"/>
    <w:rsid w:val="00026706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40F36"/>
    <w:rsid w:val="001719E8"/>
    <w:rsid w:val="001768C9"/>
    <w:rsid w:val="0019253C"/>
    <w:rsid w:val="001933B3"/>
    <w:rsid w:val="00196EAA"/>
    <w:rsid w:val="001A5259"/>
    <w:rsid w:val="001A54D2"/>
    <w:rsid w:val="001B30C8"/>
    <w:rsid w:val="00214B94"/>
    <w:rsid w:val="00216489"/>
    <w:rsid w:val="002205FD"/>
    <w:rsid w:val="00237850"/>
    <w:rsid w:val="00243C5F"/>
    <w:rsid w:val="0026066E"/>
    <w:rsid w:val="00270698"/>
    <w:rsid w:val="00275D79"/>
    <w:rsid w:val="002A3140"/>
    <w:rsid w:val="002C54E5"/>
    <w:rsid w:val="002E3590"/>
    <w:rsid w:val="0030086D"/>
    <w:rsid w:val="0030628F"/>
    <w:rsid w:val="00331FD8"/>
    <w:rsid w:val="0035363B"/>
    <w:rsid w:val="00360FDE"/>
    <w:rsid w:val="0036717E"/>
    <w:rsid w:val="00381EF2"/>
    <w:rsid w:val="00383B71"/>
    <w:rsid w:val="003858D1"/>
    <w:rsid w:val="00392331"/>
    <w:rsid w:val="003A55B8"/>
    <w:rsid w:val="003D1343"/>
    <w:rsid w:val="003D50DC"/>
    <w:rsid w:val="003E50EB"/>
    <w:rsid w:val="003F3C1A"/>
    <w:rsid w:val="004052DC"/>
    <w:rsid w:val="0042390C"/>
    <w:rsid w:val="0042570C"/>
    <w:rsid w:val="004261CD"/>
    <w:rsid w:val="00442525"/>
    <w:rsid w:val="00447EB5"/>
    <w:rsid w:val="004527C9"/>
    <w:rsid w:val="004552E2"/>
    <w:rsid w:val="00466A0D"/>
    <w:rsid w:val="004800CD"/>
    <w:rsid w:val="00487572"/>
    <w:rsid w:val="004E0324"/>
    <w:rsid w:val="004F4930"/>
    <w:rsid w:val="005010FC"/>
    <w:rsid w:val="00515293"/>
    <w:rsid w:val="00527720"/>
    <w:rsid w:val="00534477"/>
    <w:rsid w:val="005561A1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D7F2E"/>
    <w:rsid w:val="005E17EE"/>
    <w:rsid w:val="005E446F"/>
    <w:rsid w:val="005F3386"/>
    <w:rsid w:val="006019BE"/>
    <w:rsid w:val="00607FEE"/>
    <w:rsid w:val="00620EDF"/>
    <w:rsid w:val="00641180"/>
    <w:rsid w:val="006413B9"/>
    <w:rsid w:val="00666F61"/>
    <w:rsid w:val="006741FC"/>
    <w:rsid w:val="00674563"/>
    <w:rsid w:val="00684E10"/>
    <w:rsid w:val="006869A1"/>
    <w:rsid w:val="0069168D"/>
    <w:rsid w:val="006A06AD"/>
    <w:rsid w:val="006C156A"/>
    <w:rsid w:val="006C2A8D"/>
    <w:rsid w:val="006E6731"/>
    <w:rsid w:val="0074462B"/>
    <w:rsid w:val="007472A5"/>
    <w:rsid w:val="007658F7"/>
    <w:rsid w:val="0077394A"/>
    <w:rsid w:val="00777677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47D2"/>
    <w:rsid w:val="00806191"/>
    <w:rsid w:val="00815CBA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143A0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1E29"/>
    <w:rsid w:val="009C23DA"/>
    <w:rsid w:val="009D45F0"/>
    <w:rsid w:val="009E519A"/>
    <w:rsid w:val="009F4329"/>
    <w:rsid w:val="009F681E"/>
    <w:rsid w:val="00A002A9"/>
    <w:rsid w:val="00A4669E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62B7F"/>
    <w:rsid w:val="00B642A8"/>
    <w:rsid w:val="00B7178E"/>
    <w:rsid w:val="00BB7673"/>
    <w:rsid w:val="00BC73A2"/>
    <w:rsid w:val="00BF4F61"/>
    <w:rsid w:val="00C21B59"/>
    <w:rsid w:val="00C504B9"/>
    <w:rsid w:val="00C62EAF"/>
    <w:rsid w:val="00C70B95"/>
    <w:rsid w:val="00C73430"/>
    <w:rsid w:val="00C873E2"/>
    <w:rsid w:val="00CA2705"/>
    <w:rsid w:val="00CB239E"/>
    <w:rsid w:val="00CC51BE"/>
    <w:rsid w:val="00CF0017"/>
    <w:rsid w:val="00CF3142"/>
    <w:rsid w:val="00CF6B24"/>
    <w:rsid w:val="00D06336"/>
    <w:rsid w:val="00D11852"/>
    <w:rsid w:val="00D12AA1"/>
    <w:rsid w:val="00D15689"/>
    <w:rsid w:val="00D254B5"/>
    <w:rsid w:val="00D46662"/>
    <w:rsid w:val="00D708E9"/>
    <w:rsid w:val="00D80390"/>
    <w:rsid w:val="00D86BC5"/>
    <w:rsid w:val="00D97986"/>
    <w:rsid w:val="00DA2DBA"/>
    <w:rsid w:val="00DA3D4A"/>
    <w:rsid w:val="00DB478B"/>
    <w:rsid w:val="00DB6CED"/>
    <w:rsid w:val="00DB7AD2"/>
    <w:rsid w:val="00DD778A"/>
    <w:rsid w:val="00DE325F"/>
    <w:rsid w:val="00DF2421"/>
    <w:rsid w:val="00DF6C5D"/>
    <w:rsid w:val="00E248E3"/>
    <w:rsid w:val="00E26F44"/>
    <w:rsid w:val="00E33D30"/>
    <w:rsid w:val="00E47558"/>
    <w:rsid w:val="00E746E2"/>
    <w:rsid w:val="00E84E96"/>
    <w:rsid w:val="00E91A54"/>
    <w:rsid w:val="00EB7F04"/>
    <w:rsid w:val="00EC23F7"/>
    <w:rsid w:val="00EF1E5B"/>
    <w:rsid w:val="00EF5AA1"/>
    <w:rsid w:val="00EF7CC6"/>
    <w:rsid w:val="00F05622"/>
    <w:rsid w:val="00F31B0C"/>
    <w:rsid w:val="00F33E67"/>
    <w:rsid w:val="00F42B82"/>
    <w:rsid w:val="00F42F59"/>
    <w:rsid w:val="00F82907"/>
    <w:rsid w:val="00F85176"/>
    <w:rsid w:val="00F96402"/>
    <w:rsid w:val="00FA239E"/>
    <w:rsid w:val="00FA66D3"/>
    <w:rsid w:val="00FB48C6"/>
    <w:rsid w:val="00FC1428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F61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666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@protectdata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AA919-435B-4A22-91C5-248EE20D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3856</Words>
  <Characters>23136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2026-03-23T09:32:00Z</cp:lastPrinted>
  <dcterms:created xsi:type="dcterms:W3CDTF">2026-03-23T09:38:00Z</dcterms:created>
  <dcterms:modified xsi:type="dcterms:W3CDTF">2026-03-23T12:44:00Z</dcterms:modified>
</cp:coreProperties>
</file>