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13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37496B1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169D09E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191822A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63B554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D4384B3" w14:textId="2C4A3D55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A50A26" w:rsidRPr="00C55847">
        <w:rPr>
          <w:rFonts w:eastAsia="Times New Roman" w:cs="Times New Roman"/>
          <w:b/>
          <w:color w:val="auto"/>
          <w:sz w:val="20"/>
          <w:szCs w:val="20"/>
        </w:rPr>
        <w:t>1</w:t>
      </w:r>
      <w:r w:rsidR="00303778">
        <w:rPr>
          <w:rFonts w:eastAsia="Times New Roman" w:cs="Times New Roman"/>
          <w:b/>
          <w:color w:val="auto"/>
          <w:sz w:val="20"/>
          <w:szCs w:val="20"/>
        </w:rPr>
        <w:t>9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/WIZ2/</w:t>
      </w:r>
      <w:r w:rsidR="00BF6A9F" w:rsidRPr="00C55847">
        <w:rPr>
          <w:rFonts w:eastAsia="Times New Roman" w:cs="Times New Roman"/>
          <w:b/>
          <w:color w:val="auto"/>
          <w:sz w:val="20"/>
          <w:szCs w:val="20"/>
        </w:rPr>
        <w:t>9.3</w:t>
      </w:r>
      <w:r w:rsidR="00A50A26" w:rsidRPr="00C55847">
        <w:rPr>
          <w:rFonts w:eastAsia="Times New Roman" w:cs="Times New Roman"/>
          <w:b/>
          <w:color w:val="auto"/>
          <w:sz w:val="20"/>
          <w:szCs w:val="20"/>
        </w:rPr>
        <w:t xml:space="preserve"> i 8.1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2467CD3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152F948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5D61CBD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0BD5FE4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B88B75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36EE84BC" w14:textId="449722B0" w:rsidR="00FA239E" w:rsidRPr="00CF5A06" w:rsidRDefault="00FA239E" w:rsidP="00FA239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color w:val="auto"/>
          <w:sz w:val="20"/>
          <w:szCs w:val="20"/>
        </w:rPr>
      </w:pPr>
      <w:bookmarkStart w:id="0" w:name="_Hlk190667930"/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Organizacja dwóch treningów wyjazdowych dla 2 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grup młodzieży z</w:t>
      </w:r>
      <w:r w:rsidR="00415AAF">
        <w:rPr>
          <w:rFonts w:eastAsia="Times New Roman" w:cs="Times New Roman"/>
          <w:b/>
          <w:color w:val="auto"/>
          <w:sz w:val="20"/>
          <w:szCs w:val="20"/>
        </w:rPr>
        <w:t>e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="00A50A26" w:rsidRPr="00C55847">
        <w:rPr>
          <w:rFonts w:eastAsia="Times New Roman" w:cs="Times New Roman"/>
          <w:b/>
          <w:color w:val="auto"/>
          <w:sz w:val="20"/>
          <w:szCs w:val="20"/>
        </w:rPr>
        <w:t>szkół średnich</w:t>
      </w:r>
      <w:r w:rsidR="00CF5A06" w:rsidRPr="00C55847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w Wałbrzychu</w:t>
      </w:r>
    </w:p>
    <w:bookmarkEnd w:id="0"/>
    <w:p w14:paraId="7766EAFF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023A63B1" w14:textId="6BED63B7" w:rsidR="00CF5A06" w:rsidRPr="00C55847" w:rsidRDefault="00FA239E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CF5A06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Wałbrzyski Inkubator Zawodowy 2 - transformacja w edukacji zawodowej w Wałbrzychu”, </w:t>
      </w:r>
    </w:p>
    <w:p w14:paraId="4584AA4D" w14:textId="371FBB86" w:rsidR="00C55847" w:rsidRPr="00C55847" w:rsidRDefault="00CF5A06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</w:t>
      </w:r>
      <w:r w:rsidR="00A50A26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 oraz </w:t>
      </w:r>
      <w:r w:rsidR="00C55847" w:rsidRPr="00C55847">
        <w:rPr>
          <w:rFonts w:eastAsia="Times New Roman" w:cs="Times New Roman"/>
          <w:b/>
          <w:bCs/>
          <w:color w:val="auto"/>
          <w:sz w:val="20"/>
          <w:szCs w:val="20"/>
        </w:rPr>
        <w:t>„</w:t>
      </w:r>
      <w:bookmarkStart w:id="1" w:name="_Hlk191968677"/>
      <w:r w:rsidR="00C55847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Wałbrzyski Inkubator Zawodowy 2 - wspieranie równego dostępu do dobrej jakości kształcenia zawodowego dla 200 uczniów z 4 zespołów szkół zawodowych w Wałbrzychu” </w:t>
      </w:r>
      <w:bookmarkEnd w:id="1"/>
    </w:p>
    <w:p w14:paraId="0D861302" w14:textId="77777777" w:rsidR="00C55847" w:rsidRPr="00E46F9A" w:rsidRDefault="00C55847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FEDS.08.01-IZ.00-0012/23</w:t>
      </w:r>
    </w:p>
    <w:p w14:paraId="53415A60" w14:textId="77777777" w:rsidR="00CF5A06" w:rsidRPr="00CF5A06" w:rsidRDefault="00CF5A06" w:rsidP="00CF5A0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0A9BC" w14:textId="46EACD4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</w:t>
      </w:r>
      <w:r w:rsidR="00CF5A06" w:rsidRPr="00CF5A06">
        <w:rPr>
          <w:rFonts w:eastAsia="Times New Roman" w:cs="Times New Roman"/>
          <w:b/>
          <w:bCs/>
          <w:color w:val="auto"/>
          <w:sz w:val="20"/>
          <w:szCs w:val="20"/>
        </w:rPr>
        <w:t>wyjazdu treningowego</w:t>
      </w: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4D7C70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39ED467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Zamawiający informuje, że niniejsze zapytanie ofertowe dotyczy części zamówienia, obejmującego usługi hotelowe.</w:t>
      </w:r>
    </w:p>
    <w:p w14:paraId="5EB50CCF" w14:textId="1C5335D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zamówienia obejmuje usługi </w:t>
      </w:r>
      <w:r w:rsid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hotelowe</w:t>
      </w: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 i jego wartość przekracza 80.000,00 PLN netto</w:t>
      </w:r>
    </w:p>
    <w:p w14:paraId="62B94946" w14:textId="6FFFD82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CF5A06"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hotelowe</w:t>
      </w: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, których termin realizacji nie może być późniejszy niż 30.06.2026r.</w:t>
      </w:r>
    </w:p>
    <w:p w14:paraId="793CE7BB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3092E0F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DCCB96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1F13FD9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440B320C" w14:textId="77777777" w:rsidR="00CF5A06" w:rsidRPr="00CF5A06" w:rsidRDefault="00CF5A06" w:rsidP="00CF5A06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2021-2027. Działanie Transformacja w edukacji. Priorytet Fundusze Europejskie na rzecz transformacji obszarów górniczych na Dolnym Śląsku.</w:t>
      </w:r>
    </w:p>
    <w:p w14:paraId="3F33978D" w14:textId="21981ACB" w:rsidR="00FA239E" w:rsidRPr="00CF5A06" w:rsidRDefault="00303778" w:rsidP="0030377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303778">
        <w:rPr>
          <w:rFonts w:eastAsia="Times New Roman" w:cs="Times New Roman"/>
          <w:color w:val="auto"/>
          <w:sz w:val="20"/>
          <w:szCs w:val="20"/>
        </w:rPr>
        <w:t xml:space="preserve">Przedmiot zamówienia jest współfinansowany ze środków Unii Europejskiej w ramach Funduszy Europejskich dla Dolnego Śląska 2021-2027 Europejskiego Funduszu Społecznego PLUS. Działanie: FEDS.08.01 Dostęp do edukacji. Priorytet: 8. Fundusze Europejskie dla edukacji na Dolnym 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 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634C4B69" w14:textId="77777777" w:rsidR="00CF5A06" w:rsidRPr="00CF5A06" w:rsidRDefault="00CF5A06" w:rsidP="00C55847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C682651" w14:textId="77777777" w:rsidR="00CF5A06" w:rsidRPr="00CF5A06" w:rsidRDefault="00CF5A06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A5214B6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Zatwierdziła:</w:t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49F169E0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4D779575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Prezes Zarządu „FUNDACJI EDKUACJI EUROPEJSKIEJ”</w:t>
      </w:r>
    </w:p>
    <w:p w14:paraId="7FAD9699" w14:textId="77777777" w:rsidR="00FA239E" w:rsidRPr="00CF5A06" w:rsidRDefault="00FA239E" w:rsidP="00FA239E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    </w:t>
      </w:r>
    </w:p>
    <w:p w14:paraId="1A60F2F2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454F04E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9939144" w14:textId="75C31D7F" w:rsidR="00FA239E" w:rsidRPr="00CF5A06" w:rsidRDefault="00A50A26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Wałbrzych, dnia 2</w:t>
      </w:r>
      <w:r w:rsidR="00CF5A06" w:rsidRPr="00CF5A06">
        <w:rPr>
          <w:rFonts w:eastAsia="Times New Roman" w:cs="Times New Roman"/>
          <w:color w:val="auto"/>
          <w:sz w:val="20"/>
          <w:szCs w:val="20"/>
        </w:rPr>
        <w:t>3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marca 2026 r.</w:t>
      </w:r>
    </w:p>
    <w:p w14:paraId="4D38A8A2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2C2CA5">
        <w:rPr>
          <w:rFonts w:eastAsia="Times New Roman" w:cs="Times New Roman"/>
          <w:b/>
          <w:color w:val="auto"/>
          <w:sz w:val="20"/>
          <w:szCs w:val="20"/>
        </w:rPr>
        <w:lastRenderedPageBreak/>
        <w:t xml:space="preserve">I.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ZAMAWIAJĄCY:</w:t>
      </w:r>
    </w:p>
    <w:p w14:paraId="11AA1AE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45D6F7C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2EC10F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553A9C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45A3F2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3D93861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5F8BB51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DAFD91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2E2788F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Baza Konkurencyjności</w:t>
      </w:r>
    </w:p>
    <w:p w14:paraId="3DBD53A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33E05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1D5E558F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0508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72C5668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2595573E" w14:textId="1A22B53B" w:rsidR="00C55847" w:rsidRPr="00E46F9A" w:rsidRDefault="00FA239E" w:rsidP="00C558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: 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Organizacja dwóch treningów wyjazdowych dla </w:t>
      </w:r>
      <w:r w:rsidR="00C55847" w:rsidRPr="00C55847">
        <w:rPr>
          <w:rFonts w:eastAsia="Times New Roman" w:cs="Times New Roman"/>
          <w:color w:val="auto"/>
          <w:sz w:val="20"/>
          <w:szCs w:val="20"/>
        </w:rPr>
        <w:t xml:space="preserve">2 grup młodzieży ze szkół średnich </w:t>
      </w:r>
      <w:r w:rsidRPr="00C55847">
        <w:rPr>
          <w:rFonts w:eastAsia="Times New Roman" w:cs="Times New Roman"/>
          <w:color w:val="auto"/>
          <w:sz w:val="20"/>
          <w:szCs w:val="20"/>
        </w:rPr>
        <w:t>w Wałbrzychu w ramach realizowan</w:t>
      </w:r>
      <w:r w:rsidR="00FC4622">
        <w:rPr>
          <w:rFonts w:eastAsia="Times New Roman" w:cs="Times New Roman"/>
          <w:color w:val="auto"/>
          <w:sz w:val="20"/>
          <w:szCs w:val="20"/>
        </w:rPr>
        <w:t>ych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projekt</w:t>
      </w:r>
      <w:r w:rsidR="00FC4622">
        <w:rPr>
          <w:rFonts w:eastAsia="Times New Roman" w:cs="Times New Roman"/>
          <w:color w:val="auto"/>
          <w:sz w:val="20"/>
          <w:szCs w:val="20"/>
        </w:rPr>
        <w:t>ów</w:t>
      </w:r>
      <w:r w:rsidRPr="00C55847">
        <w:rPr>
          <w:color w:val="auto"/>
          <w:sz w:val="20"/>
          <w:szCs w:val="20"/>
        </w:rPr>
        <w:t xml:space="preserve"> „</w:t>
      </w:r>
      <w:r w:rsidR="00CF5A06" w:rsidRPr="00C55847">
        <w:rPr>
          <w:color w:val="auto"/>
          <w:sz w:val="20"/>
          <w:szCs w:val="20"/>
        </w:rPr>
        <w:t>Wałbrzyski Inkubator Zawodowy 2 - transformacja w edukacji zawodowej w Wałbrzychu</w:t>
      </w:r>
      <w:r w:rsidR="00C55847" w:rsidRPr="00C55847">
        <w:rPr>
          <w:color w:val="auto"/>
          <w:sz w:val="20"/>
          <w:szCs w:val="20"/>
        </w:rPr>
        <w:t xml:space="preserve">” oraz projektu </w:t>
      </w:r>
      <w:r w:rsidR="00C55847" w:rsidRPr="00C55847">
        <w:rPr>
          <w:rFonts w:eastAsia="Times New Roman" w:cs="Times New Roman"/>
          <w:bCs/>
          <w:color w:val="auto"/>
          <w:sz w:val="20"/>
          <w:szCs w:val="20"/>
        </w:rPr>
        <w:t xml:space="preserve">„Wałbrzyski Inkubator Zawodowy 2 - wspieranie równego dostępu do dobrej jakości kształcenia zawodowego dla 200 uczniów z 4 zespołów szkół zawodowych w Wałbrzychu” </w:t>
      </w:r>
    </w:p>
    <w:p w14:paraId="6AFBAC45" w14:textId="697AC2F0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auto"/>
        </w:rPr>
      </w:pPr>
    </w:p>
    <w:p w14:paraId="084BCFA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IV.1.2) Rodzaj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1E6C5EDF" w14:textId="4E4329F5" w:rsidR="00C55847" w:rsidRPr="00303778" w:rsidRDefault="00FA239E" w:rsidP="00C558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Przedmiotem zamówienia jest 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organizacja dwóch treningów wyjazdowych dla 2 grup młodzieży </w:t>
      </w:r>
      <w:r w:rsidR="00C55847" w:rsidRPr="00C55847">
        <w:rPr>
          <w:rFonts w:eastAsia="Times New Roman" w:cs="Times New Roman"/>
          <w:color w:val="auto"/>
          <w:sz w:val="20"/>
          <w:szCs w:val="20"/>
        </w:rPr>
        <w:t>ze szkół średnich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w Wałbrzychu </w:t>
      </w:r>
      <w:r w:rsidR="00CF5A06" w:rsidRPr="00C55847">
        <w:rPr>
          <w:rFonts w:eastAsia="Times New Roman" w:cs="Times New Roman"/>
          <w:color w:val="auto"/>
          <w:sz w:val="20"/>
          <w:szCs w:val="20"/>
        </w:rPr>
        <w:br/>
      </w:r>
      <w:r w:rsidRPr="00C55847">
        <w:rPr>
          <w:rFonts w:eastAsia="Times New Roman" w:cs="Times New Roman"/>
          <w:color w:val="auto"/>
          <w:sz w:val="20"/>
          <w:szCs w:val="20"/>
        </w:rPr>
        <w:t>w ramach realizowan</w:t>
      </w:r>
      <w:r w:rsidR="00303778">
        <w:rPr>
          <w:rFonts w:eastAsia="Times New Roman" w:cs="Times New Roman"/>
          <w:color w:val="auto"/>
          <w:sz w:val="20"/>
          <w:szCs w:val="20"/>
        </w:rPr>
        <w:t>ych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projekt</w:t>
      </w:r>
      <w:r w:rsidR="00303778">
        <w:rPr>
          <w:rFonts w:eastAsia="Times New Roman" w:cs="Times New Roman"/>
          <w:color w:val="auto"/>
          <w:sz w:val="20"/>
          <w:szCs w:val="20"/>
        </w:rPr>
        <w:t>ów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„</w:t>
      </w:r>
      <w:r w:rsidR="00CF5A06" w:rsidRPr="00C55847">
        <w:rPr>
          <w:rFonts w:eastAsia="Times New Roman" w:cs="Times New Roman"/>
          <w:color w:val="auto"/>
          <w:sz w:val="20"/>
          <w:szCs w:val="20"/>
        </w:rPr>
        <w:t xml:space="preserve">Wałbrzyski Inkubator Zawodowy 2 - transformacja w edukacji </w:t>
      </w:r>
      <w:r w:rsidR="00CF5A06" w:rsidRPr="00303778">
        <w:rPr>
          <w:rFonts w:eastAsia="Times New Roman" w:cs="Times New Roman"/>
          <w:color w:val="auto"/>
          <w:sz w:val="20"/>
          <w:szCs w:val="20"/>
        </w:rPr>
        <w:t>zawodowej w Wałbrzychu</w:t>
      </w:r>
      <w:r w:rsidR="00C55847" w:rsidRPr="00303778">
        <w:rPr>
          <w:rFonts w:eastAsia="Times New Roman" w:cs="Times New Roman"/>
          <w:color w:val="auto"/>
          <w:sz w:val="20"/>
          <w:szCs w:val="20"/>
        </w:rPr>
        <w:t xml:space="preserve">” </w:t>
      </w:r>
      <w:r w:rsidR="00C55847" w:rsidRPr="00303778">
        <w:rPr>
          <w:color w:val="auto"/>
          <w:sz w:val="20"/>
          <w:szCs w:val="20"/>
        </w:rPr>
        <w:t xml:space="preserve">oraz projektu </w:t>
      </w:r>
      <w:r w:rsidR="00C55847" w:rsidRPr="00303778">
        <w:rPr>
          <w:rFonts w:eastAsia="Times New Roman" w:cs="Times New Roman"/>
          <w:bCs/>
          <w:color w:val="auto"/>
          <w:sz w:val="20"/>
          <w:szCs w:val="20"/>
        </w:rPr>
        <w:t>„Wałbrzyski Inkubator Zawodowy 2 - wspieranie równego dostępu do dobrej jakości kształcenia zawodowego dla 200 uczniów z 4 zespołów szkół zawodowych w Wałbrzychu”</w:t>
      </w:r>
      <w:r w:rsidR="00303778" w:rsidRPr="00303778">
        <w:rPr>
          <w:rFonts w:eastAsia="Times New Roman" w:cs="Times New Roman"/>
          <w:bCs/>
          <w:color w:val="auto"/>
          <w:sz w:val="20"/>
          <w:szCs w:val="20"/>
        </w:rPr>
        <w:t>.</w:t>
      </w:r>
      <w:r w:rsidR="00C55847" w:rsidRPr="00303778">
        <w:rPr>
          <w:rFonts w:eastAsia="Times New Roman" w:cs="Times New Roman"/>
          <w:bCs/>
          <w:color w:val="auto"/>
          <w:sz w:val="20"/>
          <w:szCs w:val="20"/>
        </w:rPr>
        <w:t xml:space="preserve"> </w:t>
      </w:r>
    </w:p>
    <w:p w14:paraId="5F6B340E" w14:textId="305094E2" w:rsidR="00FA239E" w:rsidRPr="00303778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EB8E1DE" w14:textId="6F996BAD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03778">
        <w:rPr>
          <w:rFonts w:eastAsia="Times New Roman" w:cs="Times New Roman"/>
          <w:color w:val="auto"/>
          <w:sz w:val="20"/>
          <w:szCs w:val="20"/>
        </w:rPr>
        <w:t>Zamawiający ogłasza zapotrzebowanie na organizację 2 wyjazdów treningowych w różnych terminach dla łącznie 24 uczniów (+/- 2 uczniów) wraz z opiekun</w:t>
      </w:r>
      <w:r w:rsidR="00303778" w:rsidRPr="00303778">
        <w:rPr>
          <w:rFonts w:eastAsia="Times New Roman" w:cs="Times New Roman"/>
          <w:color w:val="auto"/>
          <w:sz w:val="20"/>
          <w:szCs w:val="20"/>
        </w:rPr>
        <w:t>ami</w:t>
      </w:r>
      <w:r w:rsidRPr="00303778">
        <w:rPr>
          <w:rFonts w:eastAsia="Times New Roman" w:cs="Times New Roman"/>
          <w:color w:val="auto"/>
          <w:sz w:val="20"/>
          <w:szCs w:val="20"/>
        </w:rPr>
        <w:t xml:space="preserve"> oraz trenerami. Zorganizowanie noclegu, wyżywienia oraz sal szkoleniowych do realizacji warsztat</w:t>
      </w:r>
      <w:r w:rsidR="00D324D8" w:rsidRPr="00303778">
        <w:rPr>
          <w:rFonts w:eastAsia="Times New Roman" w:cs="Times New Roman"/>
          <w:color w:val="auto"/>
          <w:sz w:val="20"/>
          <w:szCs w:val="20"/>
        </w:rPr>
        <w:t xml:space="preserve">ów treningowych dla młodzieży ze szkół średnich </w:t>
      </w:r>
      <w:r w:rsidRPr="00303778">
        <w:rPr>
          <w:rFonts w:eastAsia="Times New Roman" w:cs="Times New Roman"/>
          <w:color w:val="auto"/>
          <w:sz w:val="20"/>
          <w:szCs w:val="20"/>
        </w:rPr>
        <w:t>w Wałbrzychu. Zamówienie zostało podzielone na 2 części.</w:t>
      </w:r>
    </w:p>
    <w:p w14:paraId="05BDC0E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B9DA9F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1</w:t>
      </w:r>
    </w:p>
    <w:p w14:paraId="4A8F53D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Miejsce odbywania warsztatów oddalone od Wałbrzycha o od 50 do 110 km w miejscowości położonej ponad 330 m n.p.m.</w:t>
      </w:r>
    </w:p>
    <w:p w14:paraId="778FF50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Odległość liczona z dokładnością miejscowość–miejscowość przy pomocy serwisu Mapy Google (</w:t>
      </w:r>
      <w:hyperlink r:id="rId8" w:history="1">
        <w:r w:rsidRPr="00CF5A06">
          <w:rPr>
            <w:rFonts w:eastAsia="Andale Sans UI"/>
            <w:color w:val="auto"/>
            <w:kern w:val="2"/>
            <w:sz w:val="20"/>
            <w:u w:val="single"/>
          </w:rPr>
          <w:t>https://www.google.com/maps/</w:t>
        </w:r>
      </w:hyperlink>
      <w:r w:rsidRPr="00CF5A06">
        <w:rPr>
          <w:rFonts w:eastAsia="Andale Sans UI"/>
          <w:color w:val="auto"/>
          <w:kern w:val="2"/>
          <w:sz w:val="20"/>
        </w:rPr>
        <w:t>) z miejscowości Wałbrzych do miejscowości, w której znajduje się miejsce treningu, przy uwzględnieniu formy transportu „samochodem” i przy przyjęciu najkrótszej (w km) proponowanej przez serwis trasy w zaokrągleniu do pełnego kilometra.</w:t>
      </w:r>
    </w:p>
    <w:p w14:paraId="68B922C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21772BF1" w14:textId="4F6D179D" w:rsidR="00FA239E" w:rsidRPr="00CF5A06" w:rsidRDefault="00A50A26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>
        <w:rPr>
          <w:rFonts w:eastAsia="Andale Sans UI"/>
          <w:b/>
          <w:bCs/>
          <w:color w:val="auto"/>
          <w:kern w:val="2"/>
          <w:sz w:val="20"/>
        </w:rPr>
        <w:t>Termin 12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- </w:t>
      </w:r>
      <w:r>
        <w:rPr>
          <w:rFonts w:eastAsia="Andale Sans UI"/>
          <w:b/>
          <w:bCs/>
          <w:color w:val="auto"/>
          <w:kern w:val="2"/>
          <w:sz w:val="20"/>
        </w:rPr>
        <w:t>14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</w:t>
      </w:r>
      <w:r w:rsidR="00CF5A06">
        <w:rPr>
          <w:rFonts w:eastAsia="Andale Sans UI"/>
          <w:b/>
          <w:bCs/>
          <w:color w:val="auto"/>
          <w:kern w:val="2"/>
          <w:sz w:val="20"/>
        </w:rPr>
        <w:t>maja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2026 roku</w:t>
      </w:r>
    </w:p>
    <w:p w14:paraId="73DD909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Liczba grup – 2 grupy</w:t>
      </w:r>
    </w:p>
    <w:p w14:paraId="1601F5F6" w14:textId="3FB11144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Liczba osób w wyjeździe 24 uczniów (+/- 2 uczniów) w wieku ok 14 – 19 lat</w:t>
      </w:r>
      <w:r w:rsidR="00A50A26">
        <w:rPr>
          <w:rFonts w:eastAsia="Andale Sans UI"/>
          <w:color w:val="auto"/>
          <w:kern w:val="2"/>
          <w:sz w:val="20"/>
        </w:rPr>
        <w:t xml:space="preserve"> + 2 opiekunów + 4 trenerów = 30</w:t>
      </w:r>
      <w:r w:rsidRPr="00CF5A06">
        <w:rPr>
          <w:rFonts w:eastAsia="Andale Sans UI"/>
          <w:color w:val="auto"/>
          <w:kern w:val="2"/>
          <w:sz w:val="20"/>
        </w:rPr>
        <w:t xml:space="preserve"> osób (+/- 1 osoba) z grupy. </w:t>
      </w:r>
      <w:r w:rsidRPr="00303778">
        <w:rPr>
          <w:rFonts w:eastAsia="Andale Sans UI"/>
          <w:b/>
          <w:bCs/>
          <w:color w:val="auto"/>
          <w:kern w:val="2"/>
          <w:sz w:val="20"/>
        </w:rPr>
        <w:t xml:space="preserve">Zamawiający </w:t>
      </w:r>
      <w:r w:rsidR="00A50A26" w:rsidRPr="00303778">
        <w:rPr>
          <w:rFonts w:eastAsia="Andale Sans UI"/>
          <w:b/>
          <w:bCs/>
          <w:color w:val="auto"/>
          <w:kern w:val="2"/>
          <w:sz w:val="20"/>
        </w:rPr>
        <w:t>dzień przed przyjazdem</w:t>
      </w:r>
      <w:r w:rsidRPr="00303778">
        <w:rPr>
          <w:rFonts w:eastAsia="Andale Sans UI"/>
          <w:b/>
          <w:bCs/>
          <w:color w:val="auto"/>
          <w:kern w:val="2"/>
          <w:sz w:val="20"/>
        </w:rPr>
        <w:t xml:space="preserve"> do godziny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12:00 potwierdzi ilość osób na wyjazd treningowy.</w:t>
      </w:r>
    </w:p>
    <w:p w14:paraId="64459BE2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color w:val="auto"/>
          <w:sz w:val="20"/>
          <w:szCs w:val="20"/>
          <w:u w:val="single"/>
        </w:rPr>
        <w:t>Zakres usług podczas jednego wyjazdu treningowego:</w:t>
      </w:r>
    </w:p>
    <w:p w14:paraId="5D7A0BCF" w14:textId="2AA511B7" w:rsidR="00FA239E" w:rsidRPr="00CF5A06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Noclegi: 2 noclegi dla uczestników w tym przynajmniej 6 pokoi jednoosobowych dla trenerów </w:t>
      </w:r>
      <w:r w:rsidRPr="00CF5A06">
        <w:rPr>
          <w:color w:val="auto"/>
          <w:sz w:val="20"/>
          <w:szCs w:val="20"/>
        </w:rPr>
        <w:lastRenderedPageBreak/>
        <w:t xml:space="preserve">i opiekunów oraz pokoje </w:t>
      </w:r>
      <w:r w:rsidR="00E56C2C">
        <w:rPr>
          <w:color w:val="auto"/>
          <w:sz w:val="20"/>
          <w:szCs w:val="20"/>
        </w:rPr>
        <w:t xml:space="preserve">od </w:t>
      </w:r>
      <w:r w:rsidRPr="00CF5A06">
        <w:rPr>
          <w:color w:val="auto"/>
          <w:sz w:val="20"/>
          <w:szCs w:val="20"/>
        </w:rPr>
        <w:t>dwuosobow</w:t>
      </w:r>
      <w:r w:rsidR="00E56C2C">
        <w:rPr>
          <w:color w:val="auto"/>
          <w:sz w:val="20"/>
          <w:szCs w:val="20"/>
        </w:rPr>
        <w:t>ych</w:t>
      </w:r>
      <w:r w:rsidRPr="00CF5A06">
        <w:rPr>
          <w:color w:val="auto"/>
          <w:sz w:val="20"/>
          <w:szCs w:val="20"/>
        </w:rPr>
        <w:t xml:space="preserve"> </w:t>
      </w:r>
      <w:r w:rsidR="00E56C2C">
        <w:rPr>
          <w:color w:val="auto"/>
          <w:sz w:val="20"/>
          <w:szCs w:val="20"/>
        </w:rPr>
        <w:t>do</w:t>
      </w:r>
      <w:r w:rsidRPr="00CF5A06">
        <w:rPr>
          <w:color w:val="auto"/>
          <w:sz w:val="20"/>
          <w:szCs w:val="20"/>
        </w:rPr>
        <w:t xml:space="preserve"> </w:t>
      </w:r>
      <w:r w:rsidR="00E56C2C">
        <w:rPr>
          <w:color w:val="auto"/>
          <w:sz w:val="20"/>
          <w:szCs w:val="20"/>
        </w:rPr>
        <w:t>czteroosobowych</w:t>
      </w:r>
      <w:r w:rsidRPr="00CF5A06">
        <w:rPr>
          <w:color w:val="auto"/>
          <w:sz w:val="20"/>
          <w:szCs w:val="20"/>
        </w:rPr>
        <w:t xml:space="preserve"> dla uczniów usadowione na jednym piętrze w przypadku opiekuna i uczniów, wszystkie pokoje muszą być z osobnymi łazienkami.</w:t>
      </w:r>
    </w:p>
    <w:p w14:paraId="2E23F4D1" w14:textId="1F9D0A49" w:rsidR="00FA239E" w:rsidRPr="00303778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Wyżywienie: 2 śniadania (szwedzki stół, kawa, herbata, woda, sok</w:t>
      </w:r>
      <w:r w:rsidRPr="00303778">
        <w:rPr>
          <w:color w:val="auto"/>
          <w:sz w:val="20"/>
          <w:szCs w:val="20"/>
        </w:rPr>
        <w:t xml:space="preserve">), </w:t>
      </w:r>
      <w:r w:rsidR="00A50A26" w:rsidRPr="00303778">
        <w:rPr>
          <w:color w:val="auto"/>
          <w:sz w:val="20"/>
          <w:szCs w:val="20"/>
        </w:rPr>
        <w:t xml:space="preserve">2 </w:t>
      </w:r>
      <w:r w:rsidRPr="00303778">
        <w:rPr>
          <w:color w:val="auto"/>
          <w:sz w:val="20"/>
          <w:szCs w:val="20"/>
        </w:rPr>
        <w:t>obiady (ciepły</w:t>
      </w:r>
      <w:r w:rsidRPr="00CF5A06">
        <w:rPr>
          <w:color w:val="auto"/>
          <w:sz w:val="20"/>
          <w:szCs w:val="20"/>
        </w:rPr>
        <w:t xml:space="preserve"> posiłek dwudaniowy, deser, kawa, herbata, woda, sok) i 2 kolacje (szwedzki s</w:t>
      </w:r>
      <w:r w:rsidR="00A50A26">
        <w:rPr>
          <w:color w:val="auto"/>
          <w:sz w:val="20"/>
          <w:szCs w:val="20"/>
        </w:rPr>
        <w:t xml:space="preserve">tół, kawa, herbata, woda, </w:t>
      </w:r>
      <w:r w:rsidR="00A50A26" w:rsidRPr="00303778">
        <w:rPr>
          <w:color w:val="auto"/>
          <w:sz w:val="20"/>
          <w:szCs w:val="20"/>
        </w:rPr>
        <w:t>sok) 5 przerw kawowych</w:t>
      </w:r>
      <w:r w:rsidRPr="00303778">
        <w:rPr>
          <w:color w:val="auto"/>
          <w:sz w:val="20"/>
          <w:szCs w:val="20"/>
        </w:rPr>
        <w:t xml:space="preserve"> (soki, woda, kawa, herbata, owoce, ciasto, słone przekąski)</w:t>
      </w:r>
      <w:r w:rsidR="00C55847" w:rsidRPr="00303778">
        <w:rPr>
          <w:color w:val="auto"/>
          <w:sz w:val="20"/>
          <w:szCs w:val="20"/>
        </w:rPr>
        <w:t xml:space="preserve"> podczas realizowanych warsztatów</w:t>
      </w:r>
      <w:r w:rsidRPr="00CF5A06">
        <w:rPr>
          <w:color w:val="auto"/>
          <w:sz w:val="20"/>
          <w:szCs w:val="20"/>
        </w:rPr>
        <w:t xml:space="preserve">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303778">
        <w:rPr>
          <w:color w:val="auto"/>
          <w:sz w:val="20"/>
          <w:szCs w:val="20"/>
        </w:rPr>
        <w:t>przed podaniem posiłków. O ilości posiłków z diety specjalistycznej Zamawiający poinformuje Wykonawcę najpóźniej dzień przed przyjazdem.</w:t>
      </w:r>
    </w:p>
    <w:p w14:paraId="59FF037C" w14:textId="4470AE20" w:rsidR="00FA239E" w:rsidRPr="00303778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303778">
        <w:rPr>
          <w:color w:val="auto"/>
          <w:sz w:val="20"/>
          <w:szCs w:val="20"/>
        </w:rPr>
        <w:t>Przestrzeń do prowadzenia zajęć: w okresie pobytu na potrzeby prowadzenia zaj</w:t>
      </w:r>
      <w:r w:rsidR="00A50A26" w:rsidRPr="00303778">
        <w:rPr>
          <w:color w:val="auto"/>
          <w:sz w:val="20"/>
          <w:szCs w:val="20"/>
        </w:rPr>
        <w:t>ęć od dnia przyjazdu ok godz. 10</w:t>
      </w:r>
      <w:r w:rsidRPr="00303778">
        <w:rPr>
          <w:color w:val="auto"/>
          <w:sz w:val="20"/>
          <w:szCs w:val="20"/>
        </w:rPr>
        <w:t xml:space="preserve">:00 + cały dzień + </w:t>
      </w:r>
      <w:r w:rsidR="00A50A26" w:rsidRPr="00303778">
        <w:rPr>
          <w:color w:val="auto"/>
          <w:sz w:val="20"/>
          <w:szCs w:val="20"/>
        </w:rPr>
        <w:t>w dzień wyjazdu do ok 12:00</w:t>
      </w:r>
      <w:r w:rsidRPr="00303778">
        <w:rPr>
          <w:color w:val="auto"/>
          <w:sz w:val="20"/>
          <w:szCs w:val="20"/>
        </w:rPr>
        <w:t xml:space="preserve"> </w:t>
      </w:r>
      <w:r w:rsidRPr="00303778">
        <w:rPr>
          <w:color w:val="auto"/>
          <w:sz w:val="20"/>
          <w:szCs w:val="20"/>
        </w:rPr>
        <w:br/>
        <w:t>z podziałem na:</w:t>
      </w:r>
    </w:p>
    <w:p w14:paraId="27359F70" w14:textId="6BFD235C" w:rsidR="00FA239E" w:rsidRPr="00CF5A06" w:rsidRDefault="00FA239E" w:rsidP="00FA239E">
      <w:pPr>
        <w:widowControl w:val="0"/>
        <w:numPr>
          <w:ilvl w:val="1"/>
          <w:numId w:val="23"/>
        </w:numPr>
        <w:suppressAutoHyphens/>
        <w:spacing w:after="0" w:line="240" w:lineRule="auto"/>
        <w:ind w:left="2160"/>
        <w:jc w:val="both"/>
        <w:rPr>
          <w:color w:val="auto"/>
          <w:sz w:val="20"/>
          <w:szCs w:val="20"/>
        </w:rPr>
      </w:pPr>
      <w:r w:rsidRPr="00303778">
        <w:rPr>
          <w:color w:val="auto"/>
          <w:sz w:val="20"/>
          <w:szCs w:val="20"/>
        </w:rPr>
        <w:t>2 podstawowe sale szkoleniowe o powierzchni przewidzianej dla 15 osób - dostępne przez cały okres pobytu, wyposażone w rzutnik, ekran (lub jasną ścianę do projekcji prezentacji</w:t>
      </w:r>
      <w:r w:rsidRPr="00CF5A06">
        <w:rPr>
          <w:color w:val="auto"/>
          <w:sz w:val="20"/>
          <w:szCs w:val="20"/>
        </w:rPr>
        <w:t xml:space="preserve">) lub telewizor do wyświetlania prezentacji minimum 43 cale, tablica flipchart z papierem i pisakami, krzesła oraz stół roboczy. Sale szkoleniowe muszą być osobnym zamykanym pomieszczeniem zapewniające ciszę, wyposażone w minimum 1 okno i drzwi. Nie dopuszcza się, aby do Sali szkoleniowych było wejście </w:t>
      </w:r>
      <w:r w:rsidR="00303778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 xml:space="preserve"> zewnątrz budynku. Nie dopuszcza się udostępnienia sal o wydzielonych powierzchniach. Sale szkoleniowe nie mogą być salami szkoleniowymi przechodnimi, a podłoga nie może być kaflowa, z płytek, </w:t>
      </w:r>
      <w:proofErr w:type="spellStart"/>
      <w:r w:rsidRPr="00303778">
        <w:rPr>
          <w:color w:val="auto"/>
          <w:sz w:val="20"/>
          <w:szCs w:val="20"/>
        </w:rPr>
        <w:t>gresowa</w:t>
      </w:r>
      <w:proofErr w:type="spellEnd"/>
      <w:r w:rsidRPr="00303778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hotelu. </w:t>
      </w:r>
      <w:r w:rsidRPr="00303778">
        <w:rPr>
          <w:color w:val="auto"/>
          <w:sz w:val="20"/>
          <w:szCs w:val="20"/>
        </w:rPr>
        <w:br/>
        <w:t xml:space="preserve">W sali szkoleniowej nie </w:t>
      </w:r>
      <w:r w:rsidR="00A50A26" w:rsidRPr="00303778">
        <w:rPr>
          <w:color w:val="auto"/>
          <w:sz w:val="20"/>
          <w:szCs w:val="20"/>
        </w:rPr>
        <w:t>mogą być serwowane zaplanowane 5 przerw kawowych</w:t>
      </w:r>
      <w:r w:rsidRPr="00303778">
        <w:rPr>
          <w:color w:val="auto"/>
          <w:sz w:val="20"/>
          <w:szCs w:val="20"/>
        </w:rPr>
        <w:t>.</w:t>
      </w:r>
    </w:p>
    <w:p w14:paraId="4F325B09" w14:textId="77777777" w:rsidR="00FA239E" w:rsidRPr="00CF5A06" w:rsidRDefault="00FA239E" w:rsidP="00FA239E">
      <w:pPr>
        <w:widowControl w:val="0"/>
        <w:suppressAutoHyphens/>
        <w:spacing w:line="244" w:lineRule="auto"/>
        <w:jc w:val="both"/>
        <w:rPr>
          <w:color w:val="auto"/>
          <w:sz w:val="20"/>
          <w:szCs w:val="20"/>
        </w:rPr>
      </w:pPr>
    </w:p>
    <w:p w14:paraId="59DB4FD2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4D92062D" w14:textId="7695D939" w:rsidR="00FA239E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10.00-10:3</w:t>
      </w:r>
      <w:r w:rsidR="00FA239E" w:rsidRPr="00CF5A06">
        <w:rPr>
          <w:color w:val="auto"/>
          <w:sz w:val="20"/>
          <w:szCs w:val="20"/>
        </w:rPr>
        <w:t>0 przyjazd 2 grup, zakwaterowanie</w:t>
      </w:r>
    </w:p>
    <w:p w14:paraId="6DBB4861" w14:textId="27E8D387" w:rsidR="00A50A26" w:rsidRPr="00CF5A06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Dz.1 10.30 – 14.00 </w:t>
      </w:r>
      <w:r w:rsidRPr="00CF5A06">
        <w:rPr>
          <w:color w:val="auto"/>
          <w:sz w:val="20"/>
          <w:szCs w:val="20"/>
        </w:rPr>
        <w:t>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7603D2D9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14:00 – 15:00 obiad </w:t>
      </w:r>
    </w:p>
    <w:p w14:paraId="0BBCBB42" w14:textId="6A96E33B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15:00-19:00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62688028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5E096CAD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20:00 – zajęcia wieczorne – </w:t>
      </w:r>
      <w:bookmarkStart w:id="2" w:name="_Hlk196195930"/>
      <w:r w:rsidRPr="00CF5A06">
        <w:rPr>
          <w:color w:val="auto"/>
          <w:sz w:val="20"/>
          <w:szCs w:val="20"/>
        </w:rPr>
        <w:t>2 sale integracyjne do realizacji zajęć dla ok 15 osób</w:t>
      </w:r>
    </w:p>
    <w:bookmarkEnd w:id="2"/>
    <w:p w14:paraId="2A9B0323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17D42AD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417C1468" w14:textId="4E9247C8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10:00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5027AA4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1CBB5C9A" w14:textId="00BF24B5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16:00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5ADC4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4F11CC5C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20:00 – zajęcia wieczorne – 2 sale integracyjne do realizacji zajęć dla ok 15 osób</w:t>
      </w:r>
    </w:p>
    <w:p w14:paraId="78D9C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552957E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2E1DEF8B" w14:textId="586FF523" w:rsidR="00FA239E" w:rsidRPr="00CF5A06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 3 1</w:t>
      </w:r>
      <w:r w:rsidR="00FA239E" w:rsidRPr="00CF5A06">
        <w:rPr>
          <w:color w:val="auto"/>
          <w:sz w:val="20"/>
          <w:szCs w:val="20"/>
        </w:rPr>
        <w:t>0:00</w:t>
      </w:r>
      <w:r>
        <w:rPr>
          <w:color w:val="auto"/>
          <w:sz w:val="20"/>
          <w:szCs w:val="20"/>
        </w:rPr>
        <w:t xml:space="preserve"> – 11.30</w:t>
      </w:r>
      <w:r w:rsidR="00FA239E" w:rsidRPr="00CF5A06">
        <w:rPr>
          <w:color w:val="auto"/>
          <w:sz w:val="20"/>
          <w:szCs w:val="20"/>
        </w:rPr>
        <w:t xml:space="preserve"> </w:t>
      </w:r>
      <w:r w:rsidR="00303778">
        <w:rPr>
          <w:color w:val="auto"/>
          <w:sz w:val="20"/>
          <w:szCs w:val="20"/>
        </w:rPr>
        <w:t>z</w:t>
      </w:r>
      <w:r w:rsidR="00FA239E" w:rsidRPr="00CF5A06">
        <w:rPr>
          <w:color w:val="auto"/>
          <w:sz w:val="20"/>
          <w:szCs w:val="20"/>
        </w:rPr>
        <w:t>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12C21896" w14:textId="0C85F33F" w:rsidR="00FA239E" w:rsidRPr="00CF5A06" w:rsidRDefault="00A50A26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>
        <w:rPr>
          <w:color w:val="auto"/>
          <w:sz w:val="20"/>
          <w:szCs w:val="20"/>
        </w:rPr>
        <w:t>Dz. 3 ok 12</w:t>
      </w:r>
      <w:r w:rsidR="00FA239E" w:rsidRPr="00CF5A06">
        <w:rPr>
          <w:color w:val="auto"/>
          <w:sz w:val="20"/>
          <w:szCs w:val="20"/>
        </w:rPr>
        <w:t>:00 wyjazd 2 grup</w:t>
      </w:r>
    </w:p>
    <w:p w14:paraId="3B35EA1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E6245A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2</w:t>
      </w:r>
    </w:p>
    <w:p w14:paraId="3B16F49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Miejsce odbywania warsztatów oddalone od Wałbrzycha o od 50 do 110 km w miejscowości położonej ponad 330 m n.p.m.</w:t>
      </w:r>
    </w:p>
    <w:p w14:paraId="7AB1B49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Odległość liczona z dokładnością miejscowość–miejscowość przy pomocy serwisu Mapy Google (</w:t>
      </w:r>
      <w:hyperlink r:id="rId9" w:history="1">
        <w:r w:rsidRPr="00CF5A06">
          <w:rPr>
            <w:rFonts w:eastAsia="Andale Sans UI"/>
            <w:color w:val="auto"/>
            <w:kern w:val="2"/>
            <w:sz w:val="20"/>
            <w:u w:val="single"/>
          </w:rPr>
          <w:t>https://www.google.com/maps/</w:t>
        </w:r>
      </w:hyperlink>
      <w:r w:rsidRPr="00CF5A06">
        <w:rPr>
          <w:rFonts w:eastAsia="Andale Sans UI"/>
          <w:color w:val="auto"/>
          <w:kern w:val="2"/>
          <w:sz w:val="20"/>
        </w:rPr>
        <w:t xml:space="preserve">) z miejscowości Wałbrzych do miejscowości, w której znajduje się miejsce </w:t>
      </w:r>
      <w:r w:rsidRPr="00CF5A06">
        <w:rPr>
          <w:rFonts w:eastAsia="Andale Sans UI"/>
          <w:color w:val="auto"/>
          <w:kern w:val="2"/>
          <w:sz w:val="20"/>
        </w:rPr>
        <w:lastRenderedPageBreak/>
        <w:t>treningu, przy uwzględnieniu formy transportu „samochodem” i przy przyjęciu najkrótszej (w km) proponowanej przez serwis trasy w zaokrągleniu do pełnego kilometra.</w:t>
      </w:r>
    </w:p>
    <w:p w14:paraId="0E6A1B7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17AC5B9B" w14:textId="1AEF30FD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Termin 2</w:t>
      </w:r>
      <w:r w:rsidR="00A50A26">
        <w:rPr>
          <w:rFonts w:eastAsia="Andale Sans UI"/>
          <w:b/>
          <w:bCs/>
          <w:color w:val="auto"/>
          <w:kern w:val="2"/>
          <w:sz w:val="20"/>
        </w:rPr>
        <w:t>0 - 22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</w:t>
      </w:r>
      <w:r w:rsidR="00CF5A06" w:rsidRPr="00CF5A06">
        <w:rPr>
          <w:rFonts w:eastAsia="Andale Sans UI"/>
          <w:b/>
          <w:bCs/>
          <w:color w:val="auto"/>
          <w:kern w:val="2"/>
          <w:sz w:val="20"/>
        </w:rPr>
        <w:t>maja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2026 roku</w:t>
      </w:r>
    </w:p>
    <w:p w14:paraId="4A4305B3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Liczba grup – 2 grupy</w:t>
      </w:r>
    </w:p>
    <w:p w14:paraId="083E8D4E" w14:textId="5A747890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Liczba osób w wyjeździe 24 uczniów (+/- 2 uczniów) w wieku ok 14 – 19 lat + 2 opiekunów + 4 trene</w:t>
      </w:r>
      <w:r w:rsidR="00A50A26">
        <w:rPr>
          <w:rFonts w:eastAsia="Andale Sans UI"/>
          <w:color w:val="auto"/>
          <w:kern w:val="2"/>
          <w:sz w:val="20"/>
        </w:rPr>
        <w:t>rów = 30</w:t>
      </w:r>
      <w:r w:rsidRPr="00CF5A06">
        <w:rPr>
          <w:rFonts w:eastAsia="Andale Sans UI"/>
          <w:color w:val="auto"/>
          <w:kern w:val="2"/>
          <w:sz w:val="20"/>
        </w:rPr>
        <w:t xml:space="preserve"> osób (+/- 1 osoba) z grupy. 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Zamawiający </w:t>
      </w:r>
      <w:r w:rsidR="00A50A26">
        <w:rPr>
          <w:rFonts w:eastAsia="Andale Sans UI"/>
          <w:b/>
          <w:bCs/>
          <w:color w:val="auto"/>
          <w:kern w:val="2"/>
          <w:sz w:val="20"/>
        </w:rPr>
        <w:t>dzień przed przyjazdem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do godziny 12:00 potwierdzi ilość osób na wyjazd treningowy.</w:t>
      </w:r>
    </w:p>
    <w:p w14:paraId="62BFA4AD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color w:val="auto"/>
          <w:sz w:val="20"/>
          <w:szCs w:val="20"/>
          <w:u w:val="single"/>
        </w:rPr>
        <w:t>Zakres usług podczas jednego wyjazdu treningowego:</w:t>
      </w:r>
    </w:p>
    <w:p w14:paraId="71E8AD83" w14:textId="77777777" w:rsidR="00A50A26" w:rsidRPr="00CF5A06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Noclegi: 2 noclegi dla uczestników w tym przynajmniej 6 pokoi jednoosobowych dla trenerów i opiekunów oraz pokoje </w:t>
      </w:r>
      <w:r>
        <w:rPr>
          <w:color w:val="auto"/>
          <w:sz w:val="20"/>
          <w:szCs w:val="20"/>
        </w:rPr>
        <w:t xml:space="preserve">od </w:t>
      </w:r>
      <w:r w:rsidRPr="00CF5A06">
        <w:rPr>
          <w:color w:val="auto"/>
          <w:sz w:val="20"/>
          <w:szCs w:val="20"/>
        </w:rPr>
        <w:t>dwuosobow</w:t>
      </w:r>
      <w:r>
        <w:rPr>
          <w:color w:val="auto"/>
          <w:sz w:val="20"/>
          <w:szCs w:val="20"/>
        </w:rPr>
        <w:t>ych</w:t>
      </w:r>
      <w:r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do</w:t>
      </w:r>
      <w:r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czteroosobowych</w:t>
      </w:r>
      <w:r w:rsidRPr="00CF5A06">
        <w:rPr>
          <w:color w:val="auto"/>
          <w:sz w:val="20"/>
          <w:szCs w:val="20"/>
        </w:rPr>
        <w:t xml:space="preserve"> dla uczniów usadowione na jednym piętrze w przypadku opiekuna i uczniów, wszystkie pokoje muszą być z osobnymi łazienkami.</w:t>
      </w:r>
    </w:p>
    <w:p w14:paraId="0655606C" w14:textId="0AA708E5" w:rsidR="00A50A26" w:rsidRPr="000338AD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Wyżywienie: 2 śniadania (</w:t>
      </w:r>
      <w:r w:rsidRPr="000338AD">
        <w:rPr>
          <w:color w:val="auto"/>
          <w:sz w:val="20"/>
          <w:szCs w:val="20"/>
        </w:rPr>
        <w:t>szwedzki stół, kawa, herbata, woda, sok), 2 obiady (ciepły posiłek dwudaniowy, deser, kawa, herbata, woda, sok) i 2 kolacje (szwedzki stół, kawa, herbata, woda, sok) 5 przerw kawowych (soki</w:t>
      </w:r>
      <w:r w:rsidRPr="00CF5A06">
        <w:rPr>
          <w:color w:val="auto"/>
          <w:sz w:val="20"/>
          <w:szCs w:val="20"/>
        </w:rPr>
        <w:t>, woda, kawa, herbata, owoce, ciasto, słone przekąski)</w:t>
      </w:r>
      <w:r w:rsidR="00C55847">
        <w:rPr>
          <w:color w:val="auto"/>
          <w:sz w:val="20"/>
          <w:szCs w:val="20"/>
        </w:rPr>
        <w:t xml:space="preserve"> </w:t>
      </w:r>
      <w:r w:rsidR="00C55847" w:rsidRPr="00CF5A06">
        <w:rPr>
          <w:color w:val="auto"/>
          <w:sz w:val="20"/>
          <w:szCs w:val="20"/>
        </w:rPr>
        <w:t>podczas realizowanych warsztatów</w:t>
      </w:r>
      <w:r w:rsidRPr="00CF5A06">
        <w:rPr>
          <w:color w:val="auto"/>
          <w:sz w:val="20"/>
          <w:szCs w:val="20"/>
        </w:rPr>
        <w:t xml:space="preserve">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0338AD">
        <w:rPr>
          <w:color w:val="auto"/>
          <w:sz w:val="20"/>
          <w:szCs w:val="20"/>
        </w:rPr>
        <w:t>przed podaniem posiłków. O ilości posiłków z diety specjalistycznej Zamawiający poinformuje Wykonawcę najpóźniej dzień przed przyjazdem.</w:t>
      </w:r>
    </w:p>
    <w:p w14:paraId="1460BD05" w14:textId="0112CEC1" w:rsidR="00A50A26" w:rsidRPr="000338AD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0338AD">
        <w:rPr>
          <w:color w:val="auto"/>
          <w:sz w:val="20"/>
          <w:szCs w:val="20"/>
        </w:rPr>
        <w:t>Przestrzeń do prowadzenia zajęć: w okresie pobytu na potrzeby prowadzenia zajęć od dnia przyjazdu ok godz. 10:00 + cały dzień + w dzień wyjazdu do ok 12:00 z podziałem na:</w:t>
      </w:r>
    </w:p>
    <w:p w14:paraId="5E401B9E" w14:textId="1E79293A" w:rsidR="00A50A26" w:rsidRPr="00CF5A06" w:rsidRDefault="00A50A26" w:rsidP="00A50A26">
      <w:pPr>
        <w:widowControl w:val="0"/>
        <w:numPr>
          <w:ilvl w:val="1"/>
          <w:numId w:val="23"/>
        </w:numPr>
        <w:suppressAutoHyphens/>
        <w:spacing w:after="0" w:line="240" w:lineRule="auto"/>
        <w:ind w:left="216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2 podstawowe sale szkoleniowe o powierzchni przewidzianej dla 15 osób - dostępne przez cały okres pobytu, wyposażone w rzutnik, ekran (lub jasną ścianę do projekcji prezentacji) lub telewizor do wyświetlania prezentacji minimum 43 cale, tablica flipchart z papierem i pisakami, krzesła oraz stół roboczy. Sale szkoleniowe muszą być osobnym zamykanym pomieszczeniem zapewniające ciszę, wyposażone w minimum 1 okno i drzwi. Nie dopuszcza się, aby do Sali szkoleniowych było wejście </w:t>
      </w:r>
      <w:r w:rsidR="000338AD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 xml:space="preserve"> zewnątrz budynku. Nie dopuszcza się udostępnienia sal o wydzielonych powierzchniach. Sale szkoleniowe nie mogą być salami </w:t>
      </w:r>
      <w:r w:rsidRPr="000338AD">
        <w:rPr>
          <w:color w:val="auto"/>
          <w:sz w:val="20"/>
          <w:szCs w:val="20"/>
        </w:rPr>
        <w:t xml:space="preserve">szkoleniowymi przechodnimi, a podłoga nie może być kaflowa, z płytek, </w:t>
      </w:r>
      <w:proofErr w:type="spellStart"/>
      <w:r w:rsidRPr="000338AD">
        <w:rPr>
          <w:color w:val="auto"/>
          <w:sz w:val="20"/>
          <w:szCs w:val="20"/>
        </w:rPr>
        <w:t>gresowa</w:t>
      </w:r>
      <w:proofErr w:type="spellEnd"/>
      <w:r w:rsidRPr="000338AD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hotelu. </w:t>
      </w:r>
      <w:r w:rsidRPr="000338AD">
        <w:rPr>
          <w:color w:val="auto"/>
          <w:sz w:val="20"/>
          <w:szCs w:val="20"/>
        </w:rPr>
        <w:br/>
        <w:t>W sali szkoleniowej nie mogą być serwowane zaplanowane 5 przerw kawowych.</w:t>
      </w:r>
    </w:p>
    <w:p w14:paraId="3A1DC92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2160" w:firstLine="0"/>
        <w:jc w:val="both"/>
        <w:rPr>
          <w:color w:val="auto"/>
          <w:sz w:val="20"/>
          <w:szCs w:val="20"/>
        </w:rPr>
      </w:pPr>
    </w:p>
    <w:p w14:paraId="23BBD622" w14:textId="77777777" w:rsidR="00FA239E" w:rsidRPr="00CF5A06" w:rsidRDefault="00FA239E" w:rsidP="00FA239E">
      <w:pPr>
        <w:widowControl w:val="0"/>
        <w:suppressAutoHyphens/>
        <w:spacing w:line="276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6038BA6B" w14:textId="77777777" w:rsidR="00A50A2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10.00-10:3</w:t>
      </w:r>
      <w:r w:rsidRPr="00CF5A06">
        <w:rPr>
          <w:color w:val="auto"/>
          <w:sz w:val="20"/>
          <w:szCs w:val="20"/>
        </w:rPr>
        <w:t>0 przyjazd 2 grup, zakwaterowanie</w:t>
      </w:r>
    </w:p>
    <w:p w14:paraId="7B54880A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Dz.1 10.30 – 14.00 </w:t>
      </w:r>
      <w:r w:rsidRPr="00CF5A06">
        <w:rPr>
          <w:color w:val="auto"/>
          <w:sz w:val="20"/>
          <w:szCs w:val="20"/>
        </w:rPr>
        <w:t>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74F3DA6C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14:00 – 15:00 obiad </w:t>
      </w:r>
    </w:p>
    <w:p w14:paraId="4A0F459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15:00-19:00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46EC878B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7B18BE5A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20:00 – zajęcia wieczorne – 2 sale integracyjne do realizacji zajęć dla ok 15 osób</w:t>
      </w:r>
    </w:p>
    <w:p w14:paraId="7F4B813F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0EAA4626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3551E7D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10:00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2236DF65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2E24EE73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16:00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59DC739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794A4795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20:00 – zajęcia wieczorne – 2 sale integracyjne do realizacji zajęć dla ok 15 osób</w:t>
      </w:r>
    </w:p>
    <w:p w14:paraId="31A90B07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3D18D499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7CA0CF3D" w14:textId="73AC61C8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Dz. 3 1</w:t>
      </w:r>
      <w:r w:rsidRPr="00CF5A06">
        <w:rPr>
          <w:color w:val="auto"/>
          <w:sz w:val="20"/>
          <w:szCs w:val="20"/>
        </w:rPr>
        <w:t>0:00</w:t>
      </w:r>
      <w:r>
        <w:rPr>
          <w:color w:val="auto"/>
          <w:sz w:val="20"/>
          <w:szCs w:val="20"/>
        </w:rPr>
        <w:t xml:space="preserve"> – 11.30</w:t>
      </w:r>
      <w:r w:rsidRPr="00CF5A06">
        <w:rPr>
          <w:color w:val="auto"/>
          <w:sz w:val="20"/>
          <w:szCs w:val="20"/>
        </w:rPr>
        <w:t xml:space="preserve"> </w:t>
      </w:r>
      <w:r w:rsidR="000338AD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>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403B5950" w14:textId="77777777" w:rsidR="00A50A26" w:rsidRPr="00CF5A06" w:rsidRDefault="00A50A26" w:rsidP="00A50A2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>
        <w:rPr>
          <w:color w:val="auto"/>
          <w:sz w:val="20"/>
          <w:szCs w:val="20"/>
        </w:rPr>
        <w:t>Dz. 3 ok 12</w:t>
      </w:r>
      <w:r w:rsidRPr="00CF5A06">
        <w:rPr>
          <w:color w:val="auto"/>
          <w:sz w:val="20"/>
          <w:szCs w:val="20"/>
        </w:rPr>
        <w:t>:00 wyjazd 2 grup</w:t>
      </w:r>
    </w:p>
    <w:p w14:paraId="7A9CD64D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DD6504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Osobą odpowiedzialną za realizację szkolenia ze strony Zamawiającego jest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dostępna pod numerem telefonu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607-262-463 od poniedziałku do piątku w godzinach 10:00 – 14:00 lub pod adresem mailowym </w:t>
      </w:r>
      <w:hyperlink r:id="rId10" w:history="1">
        <w:r w:rsidRPr="00CF5A06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51D22A2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6A6FD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4F51EC23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złożona oferta musi być podana w PLN,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14DCEC6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7A653421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obiekt musi się znajdować w terenie bezpiecznym do przebywania młodzieży,</w:t>
      </w:r>
    </w:p>
    <w:p w14:paraId="178DCF9A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obiekcie powinien być dostęp do ciepłej wody,</w:t>
      </w:r>
    </w:p>
    <w:p w14:paraId="3661F2EE" w14:textId="148965FC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- 2 s</w:t>
      </w:r>
      <w:r w:rsidR="00A50A26">
        <w:rPr>
          <w:rFonts w:eastAsia="Times New Roman" w:cs="Times New Roman"/>
          <w:color w:val="auto"/>
          <w:sz w:val="20"/>
          <w:szCs w:val="20"/>
        </w:rPr>
        <w:t>a</w:t>
      </w:r>
      <w:r w:rsidR="00D324D8">
        <w:rPr>
          <w:rFonts w:eastAsia="Times New Roman" w:cs="Times New Roman"/>
          <w:color w:val="auto"/>
          <w:sz w:val="20"/>
          <w:szCs w:val="20"/>
        </w:rPr>
        <w:t xml:space="preserve">le szkoleniowe o 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>wymiarach od 4</w:t>
      </w:r>
      <w:r w:rsidR="00A50A26" w:rsidRPr="000338AD">
        <w:rPr>
          <w:rFonts w:eastAsia="Times New Roman" w:cs="Times New Roman"/>
          <w:color w:val="auto"/>
          <w:sz w:val="20"/>
          <w:szCs w:val="20"/>
        </w:rPr>
        <w:t>0m2 do 11</w:t>
      </w:r>
      <w:r w:rsidRPr="000338AD">
        <w:rPr>
          <w:rFonts w:eastAsia="Times New Roman" w:cs="Times New Roman"/>
          <w:color w:val="auto"/>
          <w:sz w:val="20"/>
          <w:szCs w:val="20"/>
        </w:rPr>
        <w:t>0m2 z możliwością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ustawienia krzeseł szkoleniowych w okręgu, </w:t>
      </w:r>
    </w:p>
    <w:p w14:paraId="66B15FD6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sale szkoleniowe udostępnione do prowadzenia zajęć muszą być oddzielnym pomieszczeniem i umożliwiać pracę w ciszy, skupieniu oraz bez uczestnictwa w nich osób postronnych,</w:t>
      </w:r>
    </w:p>
    <w:p w14:paraId="3DB68A9B" w14:textId="77777777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dostępne minimum 15 sztuk </w:t>
      </w:r>
      <w:r w:rsidRPr="000338AD">
        <w:rPr>
          <w:rFonts w:eastAsia="Times New Roman" w:cs="Times New Roman"/>
          <w:color w:val="auto"/>
          <w:sz w:val="20"/>
          <w:szCs w:val="20"/>
        </w:rPr>
        <w:t>krzeseł szkoleniowych podczas pobytu w salach szkoleniowych przez cały okres pobytu,</w:t>
      </w:r>
    </w:p>
    <w:p w14:paraId="1EF02B6F" w14:textId="77777777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>- przerwa kawowa musi być przygotowana w innym pomieszczeniu niż sala szkoleniowa,</w:t>
      </w:r>
    </w:p>
    <w:p w14:paraId="7EBF13F7" w14:textId="0BA25916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 xml:space="preserve">- dostępność pokoi 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>w dniu przyjazdu od godz. 9</w:t>
      </w:r>
      <w:r w:rsidRPr="000338AD">
        <w:rPr>
          <w:rFonts w:eastAsia="Times New Roman" w:cs="Times New Roman"/>
          <w:color w:val="auto"/>
          <w:sz w:val="20"/>
          <w:szCs w:val="20"/>
        </w:rPr>
        <w:t>:00 do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 xml:space="preserve"> godz. 12</w:t>
      </w:r>
      <w:r w:rsidRPr="000338AD">
        <w:rPr>
          <w:rFonts w:eastAsia="Times New Roman" w:cs="Times New Roman"/>
          <w:color w:val="auto"/>
          <w:sz w:val="20"/>
          <w:szCs w:val="20"/>
        </w:rPr>
        <w:t>:00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 xml:space="preserve"> w dniu odjazdu</w:t>
      </w:r>
      <w:r w:rsidRPr="000338AD">
        <w:rPr>
          <w:rFonts w:eastAsia="Times New Roman" w:cs="Times New Roman"/>
          <w:color w:val="auto"/>
          <w:sz w:val="20"/>
          <w:szCs w:val="20"/>
        </w:rPr>
        <w:t>,</w:t>
      </w:r>
    </w:p>
    <w:p w14:paraId="036DF8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>- zapewnienie na miejscu osoby do stałego kontaktu, która na miejscu będzie reagowała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na problemy wynikłe podczas wyjazdu treningowego,</w:t>
      </w:r>
    </w:p>
    <w:p w14:paraId="2CDD2D80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 dostępność do miejsc integracyjnych podczas wieczornych integracji dla 2 grup, np. basen,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game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room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, kręgielnia, bilard, stół do tenisa stołowego itp., </w:t>
      </w:r>
    </w:p>
    <w:p w14:paraId="3C273FB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serwowane posiłki i napoje podane w szklanych lub porcelanowych naczyniach, Zamawiający nie dopuszcza podanie posiłków lub napoi w plastikowych pojemnikach,</w:t>
      </w:r>
    </w:p>
    <w:p w14:paraId="48C37258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dopuszcza zmianę terminu wyjazdu treningowego na 1 tydzień przed planowaną datą,</w:t>
      </w:r>
    </w:p>
    <w:p w14:paraId="0D067C47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nie dopuszcza możliwości zmiany miejsca realizacji wyjazdu treningowego wskazanego przez Wykonawcę w formularzu ofertowym,</w:t>
      </w:r>
    </w:p>
    <w:p w14:paraId="4CDA6F4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Wykonawcy.</w:t>
      </w:r>
    </w:p>
    <w:p w14:paraId="72EB0B0B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E139D8E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powtórzeniowych: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Zamawiający przewiduje powtórzenie zamówienia do 100% przedmiotu zamówienia w przypadku udzielenia wykonawcy wybranemu zgodnie </w:t>
      </w:r>
    </w:p>
    <w:p w14:paraId="11903478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 zasadą konkurencyjności zamówienia polegającego na powtórzeniu podobnych usług.</w:t>
      </w:r>
    </w:p>
    <w:p w14:paraId="643997F0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strike/>
          <w:color w:val="auto"/>
          <w:sz w:val="20"/>
          <w:szCs w:val="20"/>
        </w:rPr>
      </w:pPr>
    </w:p>
    <w:p w14:paraId="1086C2CF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1CEC32E7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55000000-0 - Usługi hotelarskie, restauracyjne i handlu detalicznego</w:t>
      </w:r>
    </w:p>
    <w:p w14:paraId="2C698822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7984D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</w:p>
    <w:p w14:paraId="58DD519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składania oferty częściowej – na część 1, 2. Zgodnie z informacją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części zamówienia.</w:t>
      </w:r>
    </w:p>
    <w:p w14:paraId="3D8FCF0B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5106B3E2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maksymalnie do 30 czerwca 2026r.</w:t>
      </w:r>
    </w:p>
    <w:p w14:paraId="092FCB9B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09A2BF5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V.1) ZALICZKI</w:t>
      </w:r>
    </w:p>
    <w:p w14:paraId="43944C9E" w14:textId="77777777" w:rsidR="00FA239E" w:rsidRPr="00CF5A06" w:rsidRDefault="00FA239E" w:rsidP="00FA239E">
      <w:pPr>
        <w:numPr>
          <w:ilvl w:val="0"/>
          <w:numId w:val="2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Czy przewiduje się udzielenie zaliczek na poczet wykonania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B4C3094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24F055D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3318E14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5C8857E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5A05E2D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2449E5D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202A4B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A7520B8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7A752DCC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7C6AEE28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D3F68E5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4A7F67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AA785A0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7BE4D2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1AA1A416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620A334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D21D91B" w14:textId="77777777" w:rsidR="00FA239E" w:rsidRPr="00CF5A06" w:rsidRDefault="00FA239E" w:rsidP="00FA239E">
      <w:pPr>
        <w:numPr>
          <w:ilvl w:val="1"/>
          <w:numId w:val="2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4692CB22" w14:textId="77777777" w:rsidR="00FA239E" w:rsidRPr="00CF5A06" w:rsidRDefault="00FA239E" w:rsidP="00FA239E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887A79A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CF5A06">
        <w:rPr>
          <w:rFonts w:eastAsia="Andale Sans UI"/>
          <w:color w:val="auto"/>
          <w:kern w:val="2"/>
          <w:sz w:val="20"/>
          <w:szCs w:val="20"/>
        </w:rPr>
        <w:br/>
        <w:t>z Zamawiającym - zgodnie z treścią załącznika nr 2.</w:t>
      </w:r>
    </w:p>
    <w:p w14:paraId="57358706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Oświadczenie o braku spełnienia przesłanek wykluczenia– zgodnie z treścią załącznika nr 5.</w:t>
      </w:r>
    </w:p>
    <w:p w14:paraId="3B89E75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347CDF9B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359AFF79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16478759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51201242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56695F44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2378A61F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6689B4BF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Załączniki nr 3 – Podpisany obowiązek informacyjny – RODO;</w:t>
      </w:r>
    </w:p>
    <w:p w14:paraId="4BE7FA2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D7459D3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5 - Oświadczenie o braku spełnienia przesłanek wykluczenia;</w:t>
      </w:r>
    </w:p>
    <w:p w14:paraId="13A6BB3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Załącznik nr 6 - Zaparafowany i podpisany na ostatniej stronie w odpowiednim miejscu wzór umowy.</w:t>
      </w:r>
    </w:p>
    <w:p w14:paraId="7E68CBF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1566FD7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B173DAA" w14:textId="77777777" w:rsidR="00FA239E" w:rsidRPr="00CF5A06" w:rsidRDefault="00FA239E" w:rsidP="00FA239E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35A55E67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24235F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C0EA41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58B8F0D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49FD8C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16373A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32516ED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7915B52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liczbę punktów spośród ocenianych.</w:t>
      </w:r>
    </w:p>
    <w:p w14:paraId="50D34F7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559D62C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11E32325" w14:textId="77777777" w:rsidR="00FA239E" w:rsidRPr="00CF5A06" w:rsidRDefault="00FA239E" w:rsidP="00FA239E">
      <w:pPr>
        <w:numPr>
          <w:ilvl w:val="0"/>
          <w:numId w:val="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51C7F46B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EF88CA0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2037DB93" w14:textId="77777777" w:rsidR="00FA239E" w:rsidRPr="00CF5A06" w:rsidRDefault="00FA239E" w:rsidP="00FA239E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CF5A06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19EF5D36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 xml:space="preserve">  cena oferty badanej</w:t>
      </w:r>
    </w:p>
    <w:p w14:paraId="03166354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0CED495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0622339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9221B2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5C78D361" w14:textId="77777777" w:rsidR="00FA239E" w:rsidRPr="00CF5A06" w:rsidRDefault="00FA239E" w:rsidP="00CF1220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2252213B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43D1AA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3" w:name="_Hlk196200681"/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dokonania zmian postanowień zawartej umowy w stosunku do treści oferty, na podstawie której dokonano wyboru oferenta w przypadku: </w:t>
      </w:r>
    </w:p>
    <w:p w14:paraId="5D990ACA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533FDCA5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zamawianego przedmiotu umowy w zakresie poszczególnych pozycji oferty,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do wysokości cen zawartych w ofercie, </w:t>
      </w:r>
    </w:p>
    <w:p w14:paraId="54008A0B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33BCBB9D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udziału w szkoleniu osoby z niepełnosprawnościami i zgłoszeniu takiej potrzeby na piśmie przez osobę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A7633EC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zmiana terminu lub formy płatności/rozliczenia,</w:t>
      </w:r>
    </w:p>
    <w:p w14:paraId="53B2E64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11395A8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6052EF57" w14:textId="0C92406A" w:rsidR="00FA239E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zmiany terminu realizacji wyjazdu na</w:t>
      </w:r>
      <w:r w:rsidR="00D324D8">
        <w:rPr>
          <w:rFonts w:eastAsia="Andale Sans UI" w:cs="Times New Roman"/>
          <w:color w:val="auto"/>
          <w:kern w:val="2"/>
          <w:sz w:val="20"/>
          <w:szCs w:val="20"/>
        </w:rPr>
        <w:t xml:space="preserve"> 1 tydzień przed planowaną datą,</w:t>
      </w:r>
    </w:p>
    <w:p w14:paraId="61BDE724" w14:textId="21BFFBEF" w:rsidR="00D324D8" w:rsidRPr="000338AD" w:rsidRDefault="00D324D8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0338AD">
        <w:rPr>
          <w:rFonts w:eastAsia="Andale Sans UI" w:cs="Times New Roman"/>
          <w:color w:val="auto"/>
          <w:kern w:val="2"/>
          <w:sz w:val="20"/>
          <w:szCs w:val="20"/>
        </w:rPr>
        <w:t>zmiana Sali szkoleniowej spełniającej wymagania minimalne.</w:t>
      </w:r>
    </w:p>
    <w:p w14:paraId="7CCCEB46" w14:textId="77777777" w:rsidR="00FA239E" w:rsidRPr="00CF5A06" w:rsidRDefault="00FA239E" w:rsidP="00FA239E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C6ADB82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0A73E678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3"/>
    <w:p w14:paraId="1B5D2DB6" w14:textId="77777777" w:rsidR="00FA239E" w:rsidRPr="00CF5A06" w:rsidRDefault="00FA239E" w:rsidP="00FA239E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0AF67B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442AFE6C" w14:textId="53E33208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do 02.04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CF5A06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406F4363" w14:textId="29C1A238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D324D8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08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04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.2025r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0778F1C1" w14:textId="77777777" w:rsidR="00FA239E" w:rsidRPr="00CF5A06" w:rsidRDefault="00FA239E" w:rsidP="00FA239E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5DF22D9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CF5A06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1C48BF58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2DE144A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6135831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1F2B1902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36B26F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89F249" w14:textId="3546BE86" w:rsidR="000338AD" w:rsidRPr="000338AD" w:rsidRDefault="00FA239E" w:rsidP="000338AD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Zamawiający zastrzega sobie prawo do wezwania Wykonawców do złożenia wyjaśnień lub uzupełnień złożonych ofert w wyznaczonym przez Zamawiającego terminie</w:t>
      </w:r>
      <w:r w:rsidR="000338AD" w:rsidRPr="000338AD">
        <w:t xml:space="preserve"> </w:t>
      </w:r>
      <w:r w:rsidR="000338AD">
        <w:t>(</w:t>
      </w:r>
      <w:r w:rsidR="000338AD" w:rsidRPr="000338AD">
        <w:rPr>
          <w:rFonts w:eastAsia="Andale Sans UI"/>
          <w:color w:val="auto"/>
          <w:kern w:val="2"/>
          <w:sz w:val="20"/>
          <w:szCs w:val="20"/>
        </w:rPr>
        <w:t xml:space="preserve">wezwanie formalne 2 dni robocze </w:t>
      </w:r>
    </w:p>
    <w:p w14:paraId="50C27EE9" w14:textId="1D20A779" w:rsidR="00FA239E" w:rsidRPr="00CF5A06" w:rsidRDefault="000338AD" w:rsidP="000338AD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0338AD">
        <w:rPr>
          <w:rFonts w:eastAsia="Andale Sans UI"/>
          <w:color w:val="auto"/>
          <w:kern w:val="2"/>
          <w:sz w:val="20"/>
          <w:szCs w:val="20"/>
        </w:rPr>
        <w:t>i merytoryczne 3 dni robocze),</w:t>
      </w:r>
    </w:p>
    <w:p w14:paraId="508B9ECA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175785AD" w14:textId="77777777" w:rsidR="00FA239E" w:rsidRPr="00CF5A06" w:rsidRDefault="00FA239E" w:rsidP="00FA239E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13AFEC9B" w14:textId="3475CF2F" w:rsidR="00FA239E" w:rsidRPr="00CF5A06" w:rsidRDefault="00FA239E" w:rsidP="00FA239E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tj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 xml:space="preserve">. </w:t>
      </w:r>
      <w:r w:rsidR="00D324D8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02.05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5F14B6F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38BC3EE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70D73" w14:textId="60F67FE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28.03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dniu 28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775BB836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14B6DBB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Treść pytań, bez ujawnienia źródła oraz treść wyjaśnień będą publikowane w publikatorach, w których było opublikowane zapytanie ofertowe.</w:t>
      </w:r>
    </w:p>
    <w:p w14:paraId="4618BFB2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3E7EE7E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– „FUNDACJA EDUKACJI EUROPEJSKIEJ” ul. Dmowskiego 2/4, 58-300 Wałbrzych, tel.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607-262-463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25946E4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4A56707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o którym mowa w puncie VI.4.5.1.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 pięciu dni od ogłoszenia wyniku zapytania ofertowego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7124FEDC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3522D4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29F608B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6747A257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422BC889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24B8FCF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67CCAD3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321D5CD6" w14:textId="77777777" w:rsidR="00FA239E" w:rsidRPr="00CF5A06" w:rsidRDefault="00FA239E" w:rsidP="00FA239E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B7F596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4F94BDB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183E3F3E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270CDE61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33BBF33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4C6DBBB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28C6A98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68618DC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01891C49" w14:textId="77777777" w:rsidR="00FA239E" w:rsidRPr="00CF5A06" w:rsidRDefault="00FA239E" w:rsidP="00CF1220">
      <w:pPr>
        <w:numPr>
          <w:ilvl w:val="0"/>
          <w:numId w:val="6"/>
        </w:numPr>
        <w:tabs>
          <w:tab w:val="left" w:pos="851"/>
          <w:tab w:val="left" w:pos="1276"/>
        </w:tabs>
        <w:suppressAutoHyphens/>
        <w:spacing w:after="0" w:line="240" w:lineRule="auto"/>
        <w:ind w:left="426" w:firstLine="0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1 – Formularz oferty z załącznikiem; </w:t>
      </w:r>
    </w:p>
    <w:p w14:paraId="040EBBD8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48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ZAŁĄCZNIK NR 2 - Oświadczenie o braku powiązania osobowego lub kapitałowego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Zamawiającym;</w:t>
      </w:r>
    </w:p>
    <w:p w14:paraId="4448FE19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3 – Podpisany obowiązek informacyjny – RODO;</w:t>
      </w:r>
    </w:p>
    <w:p w14:paraId="3F48E5FF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055A61D" w14:textId="77777777" w:rsidR="00CF1220" w:rsidRDefault="00FA239E" w:rsidP="00A50A26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5 – Oświadczenie o braku spełnienia przesłanek wykluczenia;</w:t>
      </w:r>
    </w:p>
    <w:p w14:paraId="6ECE662D" w14:textId="55CC0E83" w:rsidR="00FA239E" w:rsidRPr="00CF1220" w:rsidRDefault="00FA239E" w:rsidP="00A50A26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6 - Wzór umowy (zaparafowany i podpisany).</w:t>
      </w:r>
    </w:p>
    <w:p w14:paraId="6BF58BED" w14:textId="2504DF51" w:rsidR="00641180" w:rsidRPr="00CF5A06" w:rsidRDefault="00641180" w:rsidP="00FA239E">
      <w:pPr>
        <w:rPr>
          <w:color w:val="auto"/>
        </w:rPr>
      </w:pPr>
    </w:p>
    <w:sectPr w:rsidR="00641180" w:rsidRPr="00CF5A06" w:rsidSect="00595C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BC7A4" w14:textId="77777777" w:rsidR="00556FAA" w:rsidRDefault="00556FAA" w:rsidP="00442525">
      <w:pPr>
        <w:spacing w:after="0" w:line="240" w:lineRule="auto"/>
      </w:pPr>
      <w:r>
        <w:separator/>
      </w:r>
    </w:p>
  </w:endnote>
  <w:endnote w:type="continuationSeparator" w:id="0">
    <w:p w14:paraId="1C42D920" w14:textId="77777777" w:rsidR="00556FAA" w:rsidRDefault="00556FAA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A50A26" w:rsidRDefault="00A50A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9B">
          <w:rPr>
            <w:noProof/>
          </w:rPr>
          <w:t>10</w:t>
        </w:r>
        <w:r>
          <w:fldChar w:fldCharType="end"/>
        </w:r>
      </w:p>
    </w:sdtContent>
  </w:sdt>
  <w:p w14:paraId="6D9E4770" w14:textId="6058529E" w:rsidR="00A50A26" w:rsidRDefault="00A50A26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50A26" w:rsidRDefault="00A50A26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A50A26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A50A26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A50A26" w:rsidRPr="00923013" w:rsidRDefault="00A50A26" w:rsidP="00A50A26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A50A26" w:rsidRPr="00923013" w:rsidRDefault="00A50A26" w:rsidP="00A50A26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A50A26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A50A26" w:rsidRPr="00923013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A50A26" w:rsidRPr="00923013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A50A26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A50A26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A50A26" w:rsidRPr="00CF0017" w:rsidRDefault="00A50A26" w:rsidP="00A50A26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50A26" w:rsidRPr="00923013" w:rsidRDefault="00A50A26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95B4" w14:textId="77777777" w:rsidR="00556FAA" w:rsidRDefault="00556FAA" w:rsidP="00442525">
      <w:pPr>
        <w:spacing w:after="0" w:line="240" w:lineRule="auto"/>
      </w:pPr>
      <w:r>
        <w:separator/>
      </w:r>
    </w:p>
  </w:footnote>
  <w:footnote w:type="continuationSeparator" w:id="0">
    <w:p w14:paraId="230080D6" w14:textId="77777777" w:rsidR="00556FAA" w:rsidRDefault="00556FAA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A50A26" w:rsidRDefault="00A50A2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50A26" w:rsidRDefault="00A50A26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50A26" w:rsidRDefault="00A50A26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6221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251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9648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5077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035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95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45077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39381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25419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36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3331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33256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76147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9523934">
    <w:abstractNumId w:val="12"/>
  </w:num>
  <w:num w:numId="15" w16cid:durableId="1630629442">
    <w:abstractNumId w:val="0"/>
  </w:num>
  <w:num w:numId="16" w16cid:durableId="1809784675">
    <w:abstractNumId w:val="1"/>
  </w:num>
  <w:num w:numId="17" w16cid:durableId="1690257128">
    <w:abstractNumId w:val="2"/>
  </w:num>
  <w:num w:numId="18" w16cid:durableId="1546794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878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8289494">
    <w:abstractNumId w:val="1"/>
  </w:num>
  <w:num w:numId="21" w16cid:durableId="92240754">
    <w:abstractNumId w:val="2"/>
  </w:num>
  <w:num w:numId="22" w16cid:durableId="2092464573">
    <w:abstractNumId w:val="12"/>
  </w:num>
  <w:num w:numId="23" w16cid:durableId="1901285133">
    <w:abstractNumId w:val="10"/>
  </w:num>
  <w:num w:numId="24" w16cid:durableId="393163926">
    <w:abstractNumId w:val="0"/>
  </w:num>
  <w:num w:numId="25" w16cid:durableId="257253490">
    <w:abstractNumId w:val="1"/>
  </w:num>
  <w:num w:numId="26" w16cid:durableId="16767159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38C1"/>
    <w:rsid w:val="00026706"/>
    <w:rsid w:val="000338AD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40F36"/>
    <w:rsid w:val="001719E8"/>
    <w:rsid w:val="001768C9"/>
    <w:rsid w:val="0019253C"/>
    <w:rsid w:val="00196EAA"/>
    <w:rsid w:val="001A54D2"/>
    <w:rsid w:val="001B30C8"/>
    <w:rsid w:val="00216489"/>
    <w:rsid w:val="002205FD"/>
    <w:rsid w:val="00237850"/>
    <w:rsid w:val="00243C5F"/>
    <w:rsid w:val="0026066E"/>
    <w:rsid w:val="00270698"/>
    <w:rsid w:val="00275D79"/>
    <w:rsid w:val="002C2CA5"/>
    <w:rsid w:val="002E3590"/>
    <w:rsid w:val="003003DB"/>
    <w:rsid w:val="0030086D"/>
    <w:rsid w:val="00303778"/>
    <w:rsid w:val="0030628F"/>
    <w:rsid w:val="00331FD8"/>
    <w:rsid w:val="0035363B"/>
    <w:rsid w:val="00360FDE"/>
    <w:rsid w:val="0036717E"/>
    <w:rsid w:val="00381EF2"/>
    <w:rsid w:val="00383B71"/>
    <w:rsid w:val="00392331"/>
    <w:rsid w:val="003A55B8"/>
    <w:rsid w:val="003D1343"/>
    <w:rsid w:val="003D50DC"/>
    <w:rsid w:val="003E50EB"/>
    <w:rsid w:val="003F3C1A"/>
    <w:rsid w:val="004052DC"/>
    <w:rsid w:val="00415AAF"/>
    <w:rsid w:val="0042390C"/>
    <w:rsid w:val="0042570C"/>
    <w:rsid w:val="004261CD"/>
    <w:rsid w:val="004317C8"/>
    <w:rsid w:val="00442525"/>
    <w:rsid w:val="00447EB5"/>
    <w:rsid w:val="004527C9"/>
    <w:rsid w:val="004552E2"/>
    <w:rsid w:val="00466A0D"/>
    <w:rsid w:val="004800CD"/>
    <w:rsid w:val="00487572"/>
    <w:rsid w:val="004F4930"/>
    <w:rsid w:val="005010FC"/>
    <w:rsid w:val="00527720"/>
    <w:rsid w:val="00534477"/>
    <w:rsid w:val="005561A1"/>
    <w:rsid w:val="00556FAA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741FC"/>
    <w:rsid w:val="00674563"/>
    <w:rsid w:val="00684E10"/>
    <w:rsid w:val="006869A1"/>
    <w:rsid w:val="0069168D"/>
    <w:rsid w:val="006C156A"/>
    <w:rsid w:val="006E6731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1E9B"/>
    <w:rsid w:val="007B2C0A"/>
    <w:rsid w:val="007B65BE"/>
    <w:rsid w:val="007C5327"/>
    <w:rsid w:val="007F2D86"/>
    <w:rsid w:val="008047D2"/>
    <w:rsid w:val="00806191"/>
    <w:rsid w:val="00815CBA"/>
    <w:rsid w:val="008441AC"/>
    <w:rsid w:val="00856E01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23DA"/>
    <w:rsid w:val="009D45F0"/>
    <w:rsid w:val="009E519A"/>
    <w:rsid w:val="009F4329"/>
    <w:rsid w:val="009F681E"/>
    <w:rsid w:val="00A002A9"/>
    <w:rsid w:val="00A4669E"/>
    <w:rsid w:val="00A50A26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534CD"/>
    <w:rsid w:val="00B62B7F"/>
    <w:rsid w:val="00B642A8"/>
    <w:rsid w:val="00B7178E"/>
    <w:rsid w:val="00BB7673"/>
    <w:rsid w:val="00BC73A2"/>
    <w:rsid w:val="00BF4F61"/>
    <w:rsid w:val="00BF6A9F"/>
    <w:rsid w:val="00C21B59"/>
    <w:rsid w:val="00C504B9"/>
    <w:rsid w:val="00C55847"/>
    <w:rsid w:val="00C62EAF"/>
    <w:rsid w:val="00C70B95"/>
    <w:rsid w:val="00C73430"/>
    <w:rsid w:val="00C873E2"/>
    <w:rsid w:val="00C939AA"/>
    <w:rsid w:val="00CA2705"/>
    <w:rsid w:val="00CB239E"/>
    <w:rsid w:val="00CC51BE"/>
    <w:rsid w:val="00CF0017"/>
    <w:rsid w:val="00CF1220"/>
    <w:rsid w:val="00CF3142"/>
    <w:rsid w:val="00CF5A06"/>
    <w:rsid w:val="00CF6B24"/>
    <w:rsid w:val="00D06336"/>
    <w:rsid w:val="00D11852"/>
    <w:rsid w:val="00D12AA1"/>
    <w:rsid w:val="00D15689"/>
    <w:rsid w:val="00D254B5"/>
    <w:rsid w:val="00D324D8"/>
    <w:rsid w:val="00D46662"/>
    <w:rsid w:val="00D50199"/>
    <w:rsid w:val="00D708E9"/>
    <w:rsid w:val="00D80390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33D30"/>
    <w:rsid w:val="00E47558"/>
    <w:rsid w:val="00E56C2C"/>
    <w:rsid w:val="00E746E2"/>
    <w:rsid w:val="00E84E96"/>
    <w:rsid w:val="00E91A54"/>
    <w:rsid w:val="00EB7F04"/>
    <w:rsid w:val="00EC23F7"/>
    <w:rsid w:val="00EF1E5B"/>
    <w:rsid w:val="00EF5AA1"/>
    <w:rsid w:val="00EF7CC6"/>
    <w:rsid w:val="00F05622"/>
    <w:rsid w:val="00F31B0C"/>
    <w:rsid w:val="00F33E67"/>
    <w:rsid w:val="00F42B82"/>
    <w:rsid w:val="00F42F59"/>
    <w:rsid w:val="00F82907"/>
    <w:rsid w:val="00F85176"/>
    <w:rsid w:val="00F96402"/>
    <w:rsid w:val="00FA239E"/>
    <w:rsid w:val="00FA66D3"/>
    <w:rsid w:val="00FB48C6"/>
    <w:rsid w:val="00FC1428"/>
    <w:rsid w:val="00FC4622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ozena@fee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5ADA-99C2-42E1-A6EC-C2B584D7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3784</Words>
  <Characters>22706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7</cp:revision>
  <cp:lastPrinted>2026-03-23T09:30:00Z</cp:lastPrinted>
  <dcterms:created xsi:type="dcterms:W3CDTF">2026-03-23T08:05:00Z</dcterms:created>
  <dcterms:modified xsi:type="dcterms:W3CDTF">2026-03-23T09:37:00Z</dcterms:modified>
</cp:coreProperties>
</file>