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02120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  <w:t>ZAŁĄCZNIK nr 1 do SIWZ</w:t>
      </w:r>
    </w:p>
    <w:p w14:paraId="6633840B" w14:textId="6295989B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Znak sprawy:</w:t>
      </w:r>
      <w:r w:rsidRPr="00E248E3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00698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6A06AD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9</w:t>
      </w:r>
      <w:r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</w:t>
      </w:r>
      <w:r w:rsidR="00214B94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9.3</w:t>
      </w:r>
      <w:r w:rsidR="0000698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 xml:space="preserve"> i 8.1</w:t>
      </w:r>
      <w:r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615D7568" w14:textId="77777777" w:rsidR="00666F61" w:rsidRPr="00E248E3" w:rsidRDefault="00666F61" w:rsidP="00666F61">
      <w:pPr>
        <w:tabs>
          <w:tab w:val="left" w:pos="3770"/>
        </w:tabs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596E07B2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D2A2D99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0624430B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...........................................................</w:t>
      </w:r>
    </w:p>
    <w:p w14:paraId="382CA53C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i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miejscowość, data</w:t>
      </w:r>
    </w:p>
    <w:p w14:paraId="23CBB708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59396547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E248E3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09EF378D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</w:t>
      </w:r>
    </w:p>
    <w:p w14:paraId="3932DF22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FA6FD0E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</w:t>
      </w:r>
    </w:p>
    <w:p w14:paraId="7446FCE4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b/>
          <w:color w:val="auto"/>
          <w:sz w:val="24"/>
          <w:szCs w:val="24"/>
          <w:lang w:eastAsia="ar-SA"/>
        </w:rPr>
        <w:t>WYKONAWCA – pełna nazwa</w:t>
      </w:r>
    </w:p>
    <w:p w14:paraId="6260ABF0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31B112CB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color w:val="auto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</w:t>
      </w:r>
    </w:p>
    <w:p w14:paraId="712AD234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12CF1AA4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b/>
          <w:color w:val="auto"/>
          <w:sz w:val="24"/>
          <w:szCs w:val="24"/>
          <w:lang w:eastAsia="ar-SA"/>
        </w:rPr>
        <w:t>Adres wykonawcy</w:t>
      </w:r>
      <w:r w:rsidRPr="00E248E3">
        <w:rPr>
          <w:rFonts w:eastAsia="Times New Roman" w:cs="Times New Roman"/>
          <w:color w:val="auto"/>
          <w:sz w:val="24"/>
          <w:szCs w:val="24"/>
          <w:lang w:eastAsia="ar-SA"/>
        </w:rPr>
        <w:t xml:space="preserve"> </w:t>
      </w:r>
    </w:p>
    <w:p w14:paraId="2E3DC1E6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12445080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color w:val="auto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</w:t>
      </w:r>
    </w:p>
    <w:p w14:paraId="61D0FDF6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29ABC0CD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Województwo</w:t>
      </w:r>
      <w:r w:rsidRPr="00E248E3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...............................................................................................................................</w:t>
      </w:r>
    </w:p>
    <w:p w14:paraId="3D104AAB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350D65ED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 xml:space="preserve">Gmina: </w:t>
      </w:r>
      <w:r w:rsidRPr="00E248E3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……………………………………………………………………………………………</w:t>
      </w:r>
      <w:proofErr w:type="gramStart"/>
      <w:r w:rsidRPr="00E248E3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…….</w:t>
      </w:r>
      <w:proofErr w:type="gramEnd"/>
      <w:r w:rsidRPr="00E248E3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….</w:t>
      </w:r>
    </w:p>
    <w:p w14:paraId="5E0C0CD6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0F55627C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Powiat</w:t>
      </w:r>
      <w:r w:rsidRPr="00E248E3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………………………………………………………………………………………………</w:t>
      </w:r>
      <w:proofErr w:type="gramStart"/>
      <w:r w:rsidRPr="00E248E3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…….</w:t>
      </w:r>
      <w:proofErr w:type="gramEnd"/>
      <w:r w:rsidRPr="00E248E3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.</w:t>
      </w:r>
    </w:p>
    <w:p w14:paraId="59AFE25F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4B8C409C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E248E3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Tel / fax</w:t>
      </w:r>
      <w:r w:rsidRPr="00E248E3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: ....................................................................  </w:t>
      </w:r>
      <w:r w:rsidRPr="00E248E3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/</w:t>
      </w:r>
      <w:r w:rsidRPr="00E248E3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................................................................</w:t>
      </w:r>
    </w:p>
    <w:p w14:paraId="5E97824D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756EB7CF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338E795C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proofErr w:type="spellStart"/>
      <w:r w:rsidRPr="00E248E3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Regon</w:t>
      </w:r>
      <w:proofErr w:type="spellEnd"/>
      <w:r w:rsidRPr="00E248E3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: </w:t>
      </w:r>
      <w:r w:rsidRPr="00E248E3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........................................................      </w:t>
      </w:r>
      <w:r w:rsidRPr="00E248E3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 NIP</w:t>
      </w:r>
      <w:r w:rsidRPr="00E248E3">
        <w:rPr>
          <w:rFonts w:eastAsia="Times New Roman" w:cs="Times New Roman"/>
          <w:color w:val="auto"/>
          <w:sz w:val="24"/>
          <w:szCs w:val="24"/>
          <w:lang w:val="de-DE" w:eastAsia="ar-SA"/>
        </w:rPr>
        <w:t>: .....................................................................</w:t>
      </w:r>
    </w:p>
    <w:p w14:paraId="7BD28D51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578466E4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0D6C2C72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E248E3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 xml:space="preserve">Strona </w:t>
      </w:r>
      <w:proofErr w:type="spellStart"/>
      <w:r w:rsidRPr="00E248E3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www</w:t>
      </w:r>
      <w:proofErr w:type="spellEnd"/>
      <w:r w:rsidRPr="00E248E3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.</w:t>
      </w:r>
      <w:r w:rsidRPr="00E248E3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       </w:t>
      </w:r>
      <w:proofErr w:type="spellStart"/>
      <w:r w:rsidRPr="00E248E3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e-mail</w:t>
      </w:r>
      <w:proofErr w:type="spellEnd"/>
      <w:r w:rsidRPr="00E248E3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:</w:t>
      </w:r>
      <w:r w:rsidRPr="00E248E3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</w:t>
      </w:r>
    </w:p>
    <w:p w14:paraId="09F1CF4F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1CAABE87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D5BF6B1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C13C03D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0CC2B922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5450014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320D7FB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E0A946B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336DE3C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</w:pPr>
      <w:r w:rsidRPr="00E248E3"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  <w:lastRenderedPageBreak/>
        <w:t>F O R M U L A R Z    O F E R T Y</w:t>
      </w:r>
    </w:p>
    <w:p w14:paraId="1AF88C06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</w:pPr>
    </w:p>
    <w:p w14:paraId="4C208F21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eastAsia="ar-SA"/>
        </w:rPr>
      </w:pPr>
    </w:p>
    <w:p w14:paraId="181FD3BC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b/>
          <w:color w:val="auto"/>
          <w:sz w:val="28"/>
          <w:szCs w:val="28"/>
          <w:lang w:eastAsia="ar-SA"/>
        </w:rPr>
        <w:t>Do:</w:t>
      </w:r>
      <w:r w:rsidRPr="00E248E3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E248E3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E248E3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E248E3">
        <w:rPr>
          <w:rFonts w:eastAsia="Times New Roman" w:cs="Times New Roman"/>
          <w:b/>
          <w:color w:val="auto"/>
          <w:sz w:val="20"/>
          <w:szCs w:val="20"/>
          <w:lang w:eastAsia="ar-SA"/>
        </w:rPr>
        <w:t>„FUNDACJA EDUKACJI EUROPEJSKIEJ” w Wałbrzychu ul. Dmowskiego 2/4</w:t>
      </w:r>
    </w:p>
    <w:p w14:paraId="180A989C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CC8FE4F" w14:textId="13060A2F" w:rsidR="00666F61" w:rsidRPr="00E248E3" w:rsidRDefault="00666F61" w:rsidP="00666F61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 xml:space="preserve">Odpowiadając na publiczne ogłoszenie o zamówieniu w trybie zapytania ofertowego na </w:t>
      </w:r>
      <w:r w:rsidR="00214B94" w:rsidRPr="00E248E3">
        <w:rPr>
          <w:rFonts w:eastAsia="Times New Roman" w:cs="Times New Roman"/>
          <w:b/>
          <w:color w:val="auto"/>
          <w:sz w:val="20"/>
          <w:szCs w:val="20"/>
        </w:rPr>
        <w:t>organizację dwóch treningów wyj</w:t>
      </w:r>
      <w:r w:rsidR="001A5259">
        <w:rPr>
          <w:rFonts w:eastAsia="Times New Roman" w:cs="Times New Roman"/>
          <w:b/>
          <w:color w:val="auto"/>
          <w:sz w:val="20"/>
          <w:szCs w:val="20"/>
        </w:rPr>
        <w:t xml:space="preserve">azdowych dla 2 grup młodzieży ze szkół średnich </w:t>
      </w:r>
      <w:r w:rsidR="00214B94" w:rsidRPr="00E248E3">
        <w:rPr>
          <w:rFonts w:eastAsia="Times New Roman" w:cs="Times New Roman"/>
          <w:b/>
          <w:color w:val="auto"/>
          <w:sz w:val="20"/>
          <w:szCs w:val="20"/>
        </w:rPr>
        <w:t>w Wałbrzychu</w:t>
      </w:r>
    </w:p>
    <w:p w14:paraId="73FA098A" w14:textId="77777777" w:rsidR="00214B94" w:rsidRPr="00E248E3" w:rsidRDefault="00214B94" w:rsidP="00666F61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1276093A" w14:textId="7FF4A15C" w:rsidR="005D7F2E" w:rsidRPr="00C55847" w:rsidRDefault="005D7F2E" w:rsidP="005D7F2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55847">
        <w:rPr>
          <w:rFonts w:eastAsia="Times New Roman" w:cs="Times New Roman"/>
          <w:b/>
          <w:bCs/>
          <w:color w:val="auto"/>
          <w:sz w:val="20"/>
          <w:szCs w:val="20"/>
        </w:rPr>
        <w:t>Tytuł projektu: „Wałbrzyski Inkubator Zawodowy 2 - transformacja w edukacji zawodowej w Wałbrzychu”,</w:t>
      </w:r>
    </w:p>
    <w:p w14:paraId="7A8CA075" w14:textId="1147BBB3" w:rsidR="005D7F2E" w:rsidRPr="00E46F9A" w:rsidRDefault="005D7F2E" w:rsidP="005D7F2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55847">
        <w:rPr>
          <w:rFonts w:eastAsia="Times New Roman" w:cs="Times New Roman"/>
          <w:b/>
          <w:bCs/>
          <w:color w:val="auto"/>
          <w:sz w:val="20"/>
          <w:szCs w:val="20"/>
        </w:rPr>
        <w:t xml:space="preserve">nr FEDS.09.03-IZ.00-0001/23 oraz </w:t>
      </w:r>
      <w:r w:rsidR="009143A0">
        <w:rPr>
          <w:rFonts w:eastAsia="Times New Roman" w:cs="Times New Roman"/>
          <w:b/>
          <w:bCs/>
          <w:color w:val="auto"/>
          <w:sz w:val="20"/>
          <w:szCs w:val="20"/>
        </w:rPr>
        <w:t xml:space="preserve">projektu </w:t>
      </w:r>
      <w:r w:rsidRPr="00C55847">
        <w:rPr>
          <w:rFonts w:eastAsia="Times New Roman" w:cs="Times New Roman"/>
          <w:b/>
          <w:bCs/>
          <w:color w:val="auto"/>
          <w:sz w:val="20"/>
          <w:szCs w:val="20"/>
        </w:rPr>
        <w:t>„</w:t>
      </w:r>
      <w:bookmarkStart w:id="0" w:name="_Hlk191968677"/>
      <w:r w:rsidRPr="00C55847">
        <w:rPr>
          <w:rFonts w:eastAsia="Times New Roman" w:cs="Times New Roman"/>
          <w:b/>
          <w:bCs/>
          <w:color w:val="auto"/>
          <w:sz w:val="20"/>
          <w:szCs w:val="20"/>
        </w:rPr>
        <w:t>Wałbrzyski Inkubator Zawodowy 2 - wspieranie równego dostępu do dobrej jakości kształcenia zawodowego dla 200 uczniów z 4 zespołów szkół zawodowych w Wałbrzychu”</w:t>
      </w:r>
      <w:bookmarkEnd w:id="0"/>
      <w:r w:rsidR="009143A0">
        <w:rPr>
          <w:rFonts w:eastAsia="Times New Roman" w:cs="Times New Roman"/>
          <w:b/>
          <w:bCs/>
          <w:color w:val="auto"/>
          <w:sz w:val="20"/>
          <w:szCs w:val="20"/>
        </w:rPr>
        <w:t xml:space="preserve"> </w:t>
      </w:r>
      <w:r w:rsidRPr="00C55847">
        <w:rPr>
          <w:rFonts w:eastAsia="Times New Roman" w:cs="Times New Roman"/>
          <w:b/>
          <w:bCs/>
          <w:color w:val="auto"/>
          <w:sz w:val="20"/>
          <w:szCs w:val="20"/>
        </w:rPr>
        <w:t>nr FEDS.08.01-IZ.00-0012/23</w:t>
      </w:r>
    </w:p>
    <w:p w14:paraId="726E3A50" w14:textId="77777777" w:rsidR="00666F61" w:rsidRPr="00E248E3" w:rsidRDefault="00666F61" w:rsidP="00666F61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09C015DD" w14:textId="77777777" w:rsidR="00666F61" w:rsidRPr="00E248E3" w:rsidRDefault="00666F61" w:rsidP="00666F61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Oferujemy wykonanie przedmiotu zamówienia zgodnie z Formularzem cenowym stanowiącym integralną część Specyfikacji Istotnych Warunków Zamówienia </w:t>
      </w:r>
      <w:r w:rsidRPr="00E248E3">
        <w:rPr>
          <w:rFonts w:eastAsia="Times New Roman" w:cs="Times New Roman"/>
          <w:b/>
          <w:bCs/>
          <w:i/>
          <w:iCs/>
          <w:color w:val="auto"/>
          <w:sz w:val="20"/>
          <w:szCs w:val="20"/>
          <w:lang w:eastAsia="ar-SA"/>
        </w:rPr>
        <w:t>w cenie</w:t>
      </w:r>
      <w:r w:rsidRPr="00E248E3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>:</w:t>
      </w:r>
    </w:p>
    <w:p w14:paraId="29136A12" w14:textId="77777777" w:rsidR="00666F61" w:rsidRPr="00E248E3" w:rsidRDefault="00666F61" w:rsidP="00666F61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8D90383" w14:textId="77777777" w:rsidR="00666F61" w:rsidRPr="00E248E3" w:rsidRDefault="00666F61" w:rsidP="00666F61">
      <w:pPr>
        <w:numPr>
          <w:ilvl w:val="1"/>
          <w:numId w:val="27"/>
        </w:numPr>
        <w:suppressAutoHyphens/>
        <w:spacing w:after="0" w:line="240" w:lineRule="auto"/>
        <w:jc w:val="both"/>
        <w:rPr>
          <w:bCs/>
          <w:color w:val="auto"/>
          <w:sz w:val="20"/>
          <w:szCs w:val="20"/>
          <w:lang w:eastAsia="ar-SA"/>
        </w:rPr>
      </w:pPr>
      <w:r w:rsidRPr="00E248E3">
        <w:rPr>
          <w:bCs/>
          <w:color w:val="auto"/>
          <w:sz w:val="20"/>
          <w:szCs w:val="20"/>
          <w:lang w:eastAsia="ar-SA"/>
        </w:rPr>
        <w:t>Cena łączna oferty</w:t>
      </w:r>
    </w:p>
    <w:p w14:paraId="6868A3A9" w14:textId="77777777" w:rsidR="00666F61" w:rsidRPr="00E248E3" w:rsidRDefault="00666F61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6397"/>
      </w:tblGrid>
      <w:tr w:rsidR="00E248E3" w:rsidRPr="00E248E3" w14:paraId="39DF9B86" w14:textId="77777777">
        <w:trPr>
          <w:trHeight w:val="660"/>
          <w:jc w:val="center"/>
        </w:trPr>
        <w:tc>
          <w:tcPr>
            <w:tcW w:w="28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F3F3F3"/>
            <w:vAlign w:val="center"/>
            <w:hideMark/>
          </w:tcPr>
          <w:p w14:paraId="115B79E4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>ŁĄCZNA CENA OFERTOWA BRUTTO</w:t>
            </w:r>
          </w:p>
        </w:tc>
        <w:tc>
          <w:tcPr>
            <w:tcW w:w="63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bottom"/>
            <w:hideMark/>
          </w:tcPr>
          <w:p w14:paraId="7D5FDE17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 xml:space="preserve">    __________________________________zł</w:t>
            </w:r>
          </w:p>
          <w:p w14:paraId="61D81662" w14:textId="77777777" w:rsidR="00666F61" w:rsidRPr="00E248E3" w:rsidRDefault="00666F61" w:rsidP="00666F61">
            <w:pPr>
              <w:spacing w:after="36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 xml:space="preserve">  słownie: ____________________________________________złotych</w:t>
            </w:r>
          </w:p>
        </w:tc>
      </w:tr>
      <w:tr w:rsidR="00E248E3" w:rsidRPr="00E248E3" w14:paraId="7B621F25" w14:textId="77777777">
        <w:trPr>
          <w:trHeight w:val="660"/>
          <w:jc w:val="center"/>
        </w:trPr>
        <w:tc>
          <w:tcPr>
            <w:tcW w:w="9282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3F3F3"/>
            <w:vAlign w:val="center"/>
            <w:hideMark/>
          </w:tcPr>
          <w:p w14:paraId="525E2910" w14:textId="321D9D96" w:rsidR="00666F61" w:rsidRPr="00E248E3" w:rsidRDefault="005D7F2E" w:rsidP="00666F61">
            <w:pPr>
              <w:snapToGrid w:val="0"/>
              <w:spacing w:after="0" w:line="480" w:lineRule="auto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CZĘŚĆ I W TERMINIE 12</w:t>
            </w:r>
            <w:r w:rsidR="00666F61" w:rsidRPr="00E248E3">
              <w:rPr>
                <w:b/>
                <w:bCs/>
                <w:color w:val="auto"/>
                <w:sz w:val="20"/>
                <w:szCs w:val="20"/>
              </w:rPr>
              <w:t xml:space="preserve"> – </w:t>
            </w:r>
            <w:r>
              <w:rPr>
                <w:b/>
                <w:bCs/>
                <w:color w:val="auto"/>
                <w:sz w:val="20"/>
                <w:szCs w:val="20"/>
              </w:rPr>
              <w:t>14</w:t>
            </w:r>
            <w:r w:rsidR="00666F61" w:rsidRPr="00E248E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14B94" w:rsidRPr="00E248E3">
              <w:rPr>
                <w:b/>
                <w:bCs/>
                <w:color w:val="auto"/>
                <w:sz w:val="20"/>
                <w:szCs w:val="20"/>
              </w:rPr>
              <w:t>maja</w:t>
            </w:r>
            <w:r w:rsidR="00666F61" w:rsidRPr="00E248E3">
              <w:rPr>
                <w:b/>
                <w:bCs/>
                <w:color w:val="auto"/>
                <w:sz w:val="20"/>
                <w:szCs w:val="20"/>
              </w:rPr>
              <w:t xml:space="preserve"> 2026r. dla 2 grup</w:t>
            </w:r>
          </w:p>
          <w:p w14:paraId="015A2C4C" w14:textId="77777777" w:rsidR="00666F61" w:rsidRPr="00E248E3" w:rsidRDefault="00666F61" w:rsidP="00666F61">
            <w:pPr>
              <w:snapToGrid w:val="0"/>
              <w:spacing w:after="0" w:line="48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b/>
                <w:bCs/>
                <w:color w:val="auto"/>
                <w:sz w:val="20"/>
                <w:szCs w:val="20"/>
              </w:rPr>
              <w:t>Miejscowość: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adres</w:t>
            </w:r>
            <w:r w:rsidRPr="00E248E3">
              <w:rPr>
                <w:color w:val="auto"/>
                <w:sz w:val="20"/>
                <w:szCs w:val="20"/>
              </w:rPr>
              <w:t>…………………………………………</w:t>
            </w:r>
            <w:proofErr w:type="gramStart"/>
            <w:r w:rsidRPr="00E248E3">
              <w:rPr>
                <w:color w:val="auto"/>
                <w:sz w:val="20"/>
                <w:szCs w:val="20"/>
              </w:rPr>
              <w:t>…….</w:t>
            </w:r>
            <w:proofErr w:type="gramEnd"/>
            <w:r w:rsidRPr="00E248E3">
              <w:rPr>
                <w:color w:val="auto"/>
                <w:sz w:val="20"/>
                <w:szCs w:val="20"/>
              </w:rPr>
              <w:t xml:space="preserve">.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nazwa obiektu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</w:t>
            </w:r>
            <w:proofErr w:type="gramStart"/>
            <w:r w:rsidRPr="00E248E3">
              <w:rPr>
                <w:color w:val="auto"/>
                <w:sz w:val="20"/>
                <w:szCs w:val="20"/>
              </w:rPr>
              <w:t>…….</w:t>
            </w:r>
            <w:proofErr w:type="gramEnd"/>
            <w:r w:rsidRPr="00E248E3">
              <w:rPr>
                <w:color w:val="auto"/>
                <w:sz w:val="20"/>
                <w:szCs w:val="20"/>
              </w:rPr>
              <w:t>.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 xml:space="preserve">położenie m </w:t>
            </w:r>
            <w:proofErr w:type="spellStart"/>
            <w:r w:rsidRPr="00E248E3">
              <w:rPr>
                <w:b/>
                <w:bCs/>
                <w:color w:val="auto"/>
                <w:sz w:val="20"/>
                <w:szCs w:val="20"/>
              </w:rPr>
              <w:t>n.p.m</w:t>
            </w:r>
            <w:proofErr w:type="spellEnd"/>
            <w:r w:rsidRPr="00E248E3">
              <w:rPr>
                <w:color w:val="auto"/>
                <w:sz w:val="20"/>
                <w:szCs w:val="20"/>
              </w:rPr>
              <w:t xml:space="preserve"> ………………………</w:t>
            </w:r>
          </w:p>
        </w:tc>
      </w:tr>
      <w:tr w:rsidR="00666F61" w:rsidRPr="00E248E3" w14:paraId="35DEC7B5" w14:textId="77777777">
        <w:trPr>
          <w:trHeight w:val="660"/>
          <w:jc w:val="center"/>
        </w:trPr>
        <w:tc>
          <w:tcPr>
            <w:tcW w:w="9282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3F3F3"/>
            <w:vAlign w:val="center"/>
            <w:hideMark/>
          </w:tcPr>
          <w:p w14:paraId="7E51CFD7" w14:textId="71B6C0D6" w:rsidR="00666F61" w:rsidRPr="00E248E3" w:rsidRDefault="005D7F2E" w:rsidP="00666F61">
            <w:pPr>
              <w:snapToGrid w:val="0"/>
              <w:spacing w:after="0" w:line="480" w:lineRule="auto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CZĘŚĆ II W TERMINIE 20</w:t>
            </w:r>
            <w:r w:rsidR="00666F61" w:rsidRPr="00E248E3">
              <w:rPr>
                <w:b/>
                <w:bCs/>
                <w:color w:val="auto"/>
                <w:sz w:val="20"/>
                <w:szCs w:val="20"/>
              </w:rPr>
              <w:t xml:space="preserve"> – </w:t>
            </w:r>
            <w:r>
              <w:rPr>
                <w:b/>
                <w:bCs/>
                <w:color w:val="auto"/>
                <w:sz w:val="20"/>
                <w:szCs w:val="20"/>
              </w:rPr>
              <w:t>22</w:t>
            </w:r>
            <w:r w:rsidR="00666F61" w:rsidRPr="00E248E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14B94" w:rsidRPr="00E248E3">
              <w:rPr>
                <w:b/>
                <w:bCs/>
                <w:color w:val="auto"/>
                <w:sz w:val="20"/>
                <w:szCs w:val="20"/>
              </w:rPr>
              <w:t>maja</w:t>
            </w:r>
            <w:r w:rsidR="00666F61" w:rsidRPr="00E248E3">
              <w:rPr>
                <w:b/>
                <w:bCs/>
                <w:color w:val="auto"/>
                <w:sz w:val="20"/>
                <w:szCs w:val="20"/>
              </w:rPr>
              <w:t xml:space="preserve"> 2026r. dla 2 grup</w:t>
            </w:r>
          </w:p>
          <w:p w14:paraId="239F6B29" w14:textId="77777777" w:rsidR="00666F61" w:rsidRPr="00E248E3" w:rsidRDefault="00666F61" w:rsidP="00666F61">
            <w:pPr>
              <w:snapToGrid w:val="0"/>
              <w:spacing w:after="0" w:line="48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b/>
                <w:bCs/>
                <w:color w:val="auto"/>
                <w:sz w:val="20"/>
                <w:szCs w:val="20"/>
              </w:rPr>
              <w:t>Miejscowość: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adres</w:t>
            </w:r>
            <w:r w:rsidRPr="00E248E3">
              <w:rPr>
                <w:color w:val="auto"/>
                <w:sz w:val="20"/>
                <w:szCs w:val="20"/>
              </w:rPr>
              <w:t>…………………………………………</w:t>
            </w:r>
            <w:proofErr w:type="gramStart"/>
            <w:r w:rsidRPr="00E248E3">
              <w:rPr>
                <w:color w:val="auto"/>
                <w:sz w:val="20"/>
                <w:szCs w:val="20"/>
              </w:rPr>
              <w:t>…….</w:t>
            </w:r>
            <w:proofErr w:type="gramEnd"/>
            <w:r w:rsidRPr="00E248E3">
              <w:rPr>
                <w:color w:val="auto"/>
                <w:sz w:val="20"/>
                <w:szCs w:val="20"/>
              </w:rPr>
              <w:t xml:space="preserve">.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nazwa obiektu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</w:t>
            </w:r>
            <w:proofErr w:type="gramStart"/>
            <w:r w:rsidRPr="00E248E3">
              <w:rPr>
                <w:color w:val="auto"/>
                <w:sz w:val="20"/>
                <w:szCs w:val="20"/>
              </w:rPr>
              <w:t>…….</w:t>
            </w:r>
            <w:proofErr w:type="gramEnd"/>
            <w:r w:rsidRPr="00E248E3">
              <w:rPr>
                <w:color w:val="auto"/>
                <w:sz w:val="20"/>
                <w:szCs w:val="20"/>
              </w:rPr>
              <w:t>.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 xml:space="preserve">położenie m </w:t>
            </w:r>
            <w:proofErr w:type="spellStart"/>
            <w:r w:rsidRPr="00E248E3">
              <w:rPr>
                <w:b/>
                <w:bCs/>
                <w:color w:val="auto"/>
                <w:sz w:val="20"/>
                <w:szCs w:val="20"/>
              </w:rPr>
              <w:t>n.p.m</w:t>
            </w:r>
            <w:proofErr w:type="spellEnd"/>
            <w:r w:rsidRPr="00E248E3">
              <w:rPr>
                <w:color w:val="auto"/>
                <w:sz w:val="20"/>
                <w:szCs w:val="20"/>
              </w:rPr>
              <w:t xml:space="preserve"> ………………………</w:t>
            </w:r>
          </w:p>
        </w:tc>
      </w:tr>
    </w:tbl>
    <w:p w14:paraId="3EA02CFE" w14:textId="77777777" w:rsidR="00666F61" w:rsidRPr="00E248E3" w:rsidRDefault="00666F61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082D7925" w14:textId="77777777" w:rsidR="00666F61" w:rsidRPr="00E248E3" w:rsidRDefault="00666F61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11316D0D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6EF8BAAD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45E63F86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39930308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7E0F5ACF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75D6B8ED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026B6B8D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022EEF03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105B870B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35E212CF" w14:textId="77777777" w:rsidR="00214B94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6A80B661" w14:textId="77777777" w:rsidR="00666F61" w:rsidRPr="00E248E3" w:rsidRDefault="00666F61" w:rsidP="00666F61">
      <w:pPr>
        <w:numPr>
          <w:ilvl w:val="1"/>
          <w:numId w:val="27"/>
        </w:numPr>
        <w:tabs>
          <w:tab w:val="left" w:pos="6379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u w:val="single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u w:val="single"/>
          <w:lang w:eastAsia="ar-SA"/>
        </w:rPr>
        <w:lastRenderedPageBreak/>
        <w:t>Ceny cząstkowe w podziale na części zamówienia:</w:t>
      </w:r>
    </w:p>
    <w:p w14:paraId="66E18ABE" w14:textId="77777777" w:rsidR="00666F61" w:rsidRPr="00E248E3" w:rsidRDefault="00666F61" w:rsidP="00666F61">
      <w:pPr>
        <w:tabs>
          <w:tab w:val="left" w:pos="6379"/>
        </w:tabs>
        <w:suppressAutoHyphens/>
        <w:spacing w:line="244" w:lineRule="auto"/>
        <w:ind w:left="718"/>
        <w:jc w:val="both"/>
        <w:rPr>
          <w:b/>
          <w:color w:val="auto"/>
          <w:sz w:val="22"/>
          <w:szCs w:val="20"/>
          <w:lang w:eastAsia="ar-SA"/>
        </w:rPr>
      </w:pPr>
    </w:p>
    <w:p w14:paraId="75947D40" w14:textId="33B123CD" w:rsidR="00666F61" w:rsidRPr="00E248E3" w:rsidRDefault="005D7F2E" w:rsidP="00666F61">
      <w:pPr>
        <w:tabs>
          <w:tab w:val="left" w:pos="6379"/>
        </w:tabs>
        <w:suppressAutoHyphens/>
        <w:spacing w:line="244" w:lineRule="auto"/>
        <w:ind w:left="718"/>
        <w:jc w:val="both"/>
        <w:rPr>
          <w:b/>
          <w:color w:val="auto"/>
          <w:sz w:val="22"/>
          <w:szCs w:val="20"/>
          <w:lang w:eastAsia="ar-SA"/>
        </w:rPr>
      </w:pPr>
      <w:r>
        <w:rPr>
          <w:b/>
          <w:color w:val="auto"/>
          <w:sz w:val="22"/>
          <w:szCs w:val="20"/>
          <w:lang w:eastAsia="ar-SA"/>
        </w:rPr>
        <w:t>Część I W TERMINIE 12</w:t>
      </w:r>
      <w:r w:rsidR="00666F61" w:rsidRPr="00E248E3">
        <w:rPr>
          <w:b/>
          <w:color w:val="auto"/>
          <w:sz w:val="22"/>
          <w:szCs w:val="20"/>
          <w:lang w:eastAsia="ar-SA"/>
        </w:rPr>
        <w:t xml:space="preserve"> – </w:t>
      </w:r>
      <w:r>
        <w:rPr>
          <w:b/>
          <w:color w:val="auto"/>
          <w:sz w:val="22"/>
          <w:szCs w:val="20"/>
          <w:lang w:eastAsia="ar-SA"/>
        </w:rPr>
        <w:t>14</w:t>
      </w:r>
      <w:r w:rsidR="00666F61" w:rsidRPr="00E248E3">
        <w:rPr>
          <w:b/>
          <w:color w:val="auto"/>
          <w:sz w:val="22"/>
          <w:szCs w:val="20"/>
          <w:lang w:eastAsia="ar-SA"/>
        </w:rPr>
        <w:t xml:space="preserve"> </w:t>
      </w:r>
      <w:r w:rsidR="00214B94" w:rsidRPr="00E248E3">
        <w:rPr>
          <w:b/>
          <w:color w:val="auto"/>
          <w:sz w:val="22"/>
          <w:szCs w:val="20"/>
          <w:lang w:eastAsia="ar-SA"/>
        </w:rPr>
        <w:t>maja</w:t>
      </w:r>
      <w:r w:rsidR="00666F61" w:rsidRPr="00E248E3">
        <w:rPr>
          <w:b/>
          <w:color w:val="auto"/>
          <w:sz w:val="22"/>
          <w:szCs w:val="20"/>
          <w:lang w:eastAsia="ar-SA"/>
        </w:rPr>
        <w:t xml:space="preserve"> 2026r. dla 2 grup </w:t>
      </w:r>
      <w:r w:rsidR="00666F61" w:rsidRPr="00E248E3">
        <w:rPr>
          <w:color w:val="auto"/>
          <w:sz w:val="22"/>
          <w:szCs w:val="20"/>
          <w:lang w:eastAsia="ar-SA"/>
        </w:rPr>
        <w:t>(jeśli dotyczy)</w:t>
      </w:r>
      <w:r w:rsidR="00666F61" w:rsidRPr="00E248E3">
        <w:rPr>
          <w:b/>
          <w:color w:val="auto"/>
          <w:sz w:val="22"/>
          <w:szCs w:val="20"/>
          <w:lang w:eastAsia="ar-S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6397"/>
      </w:tblGrid>
      <w:tr w:rsidR="00E248E3" w:rsidRPr="00E248E3" w14:paraId="02DF3A2A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C960579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>CENA OFERTOWA BRUTTO</w:t>
            </w:r>
          </w:p>
          <w:p w14:paraId="025CCB4D" w14:textId="2CE1C76D" w:rsidR="00666F61" w:rsidRPr="00E248E3" w:rsidRDefault="005D7F2E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b/>
                <w:color w:val="auto"/>
                <w:sz w:val="20"/>
                <w:szCs w:val="20"/>
                <w:lang w:eastAsia="ar-SA"/>
              </w:rPr>
              <w:t>CZĘŚĆ I dla łącznie 30</w:t>
            </w:r>
            <w:r w:rsidR="00666F61" w:rsidRPr="00E248E3">
              <w:rPr>
                <w:b/>
                <w:color w:val="auto"/>
                <w:sz w:val="20"/>
                <w:szCs w:val="20"/>
                <w:lang w:eastAsia="ar-SA"/>
              </w:rPr>
              <w:t xml:space="preserve"> osób</w:t>
            </w:r>
          </w:p>
          <w:p w14:paraId="3CF0025E" w14:textId="77777777" w:rsidR="00666F61" w:rsidRPr="00E248E3" w:rsidRDefault="00666F61" w:rsidP="00666F61">
            <w:pPr>
              <w:spacing w:line="244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7AF3C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 xml:space="preserve">    __________________________________zł</w:t>
            </w:r>
          </w:p>
          <w:p w14:paraId="7C2A6E87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słownie: ____________________________________________złotych</w:t>
            </w:r>
          </w:p>
        </w:tc>
      </w:tr>
      <w:tr w:rsidR="00E248E3" w:rsidRPr="00E248E3" w14:paraId="09CD4D1D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8C72052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 xml:space="preserve">W tym </w:t>
            </w:r>
          </w:p>
          <w:p w14:paraId="1A2FB313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59CBF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Nocleg ze śniadaniem dla 1 osoby brutto _______________________</w:t>
            </w:r>
          </w:p>
          <w:p w14:paraId="138B11BF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Obiad dla 1 osoby brutto ______________________________________</w:t>
            </w:r>
          </w:p>
          <w:p w14:paraId="5934955E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Kolacja dla 1 osoby____________________________________________</w:t>
            </w:r>
          </w:p>
          <w:p w14:paraId="51530DD7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Wynajem 2 Sal szkoleniowych brutto ____________________________</w:t>
            </w:r>
          </w:p>
          <w:p w14:paraId="7A46D103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Przerwa kawowa brutto w przeliczeniu na 1 osobę _______________</w:t>
            </w:r>
          </w:p>
        </w:tc>
      </w:tr>
      <w:tr w:rsidR="00666F61" w:rsidRPr="00E248E3" w14:paraId="30BA829F" w14:textId="77777777">
        <w:trPr>
          <w:trHeight w:val="660"/>
          <w:jc w:val="center"/>
        </w:trPr>
        <w:tc>
          <w:tcPr>
            <w:tcW w:w="9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101A" w14:textId="77777777" w:rsidR="00666F61" w:rsidRPr="00E248E3" w:rsidRDefault="00666F61" w:rsidP="00666F61">
            <w:pPr>
              <w:snapToGrid w:val="0"/>
              <w:spacing w:before="480" w:after="0" w:line="600" w:lineRule="auto"/>
              <w:rPr>
                <w:color w:val="auto"/>
                <w:sz w:val="20"/>
                <w:szCs w:val="20"/>
              </w:rPr>
            </w:pPr>
            <w:bookmarkStart w:id="1" w:name="_Hlk191972585"/>
            <w:r w:rsidRPr="00E248E3">
              <w:rPr>
                <w:b/>
                <w:bCs/>
                <w:color w:val="auto"/>
                <w:sz w:val="20"/>
                <w:szCs w:val="20"/>
              </w:rPr>
              <w:t>Miejscowość: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adres</w:t>
            </w:r>
            <w:r w:rsidRPr="00E248E3">
              <w:rPr>
                <w:color w:val="auto"/>
                <w:sz w:val="20"/>
                <w:szCs w:val="20"/>
              </w:rPr>
              <w:t>…………………………………………</w:t>
            </w:r>
            <w:proofErr w:type="gramStart"/>
            <w:r w:rsidRPr="00E248E3">
              <w:rPr>
                <w:color w:val="auto"/>
                <w:sz w:val="20"/>
                <w:szCs w:val="20"/>
              </w:rPr>
              <w:t>…….</w:t>
            </w:r>
            <w:proofErr w:type="gramEnd"/>
            <w:r w:rsidRPr="00E248E3">
              <w:rPr>
                <w:color w:val="auto"/>
                <w:sz w:val="20"/>
                <w:szCs w:val="20"/>
              </w:rPr>
              <w:t xml:space="preserve">.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nazwa obiektu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</w:t>
            </w:r>
            <w:proofErr w:type="gramStart"/>
            <w:r w:rsidRPr="00E248E3">
              <w:rPr>
                <w:color w:val="auto"/>
                <w:sz w:val="20"/>
                <w:szCs w:val="20"/>
              </w:rPr>
              <w:t>…….</w:t>
            </w:r>
            <w:proofErr w:type="gramEnd"/>
            <w:r w:rsidRPr="00E248E3">
              <w:rPr>
                <w:color w:val="auto"/>
                <w:sz w:val="20"/>
                <w:szCs w:val="20"/>
              </w:rPr>
              <w:t>.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 xml:space="preserve">położenie m </w:t>
            </w:r>
            <w:proofErr w:type="spellStart"/>
            <w:r w:rsidRPr="00E248E3">
              <w:rPr>
                <w:b/>
                <w:bCs/>
                <w:color w:val="auto"/>
                <w:sz w:val="20"/>
                <w:szCs w:val="20"/>
              </w:rPr>
              <w:t>n.p.m</w:t>
            </w:r>
            <w:proofErr w:type="spellEnd"/>
            <w:r w:rsidRPr="00E248E3">
              <w:rPr>
                <w:color w:val="auto"/>
                <w:sz w:val="20"/>
                <w:szCs w:val="20"/>
              </w:rPr>
              <w:t xml:space="preserve"> ………………………</w:t>
            </w:r>
          </w:p>
        </w:tc>
      </w:tr>
      <w:bookmarkEnd w:id="1"/>
    </w:tbl>
    <w:p w14:paraId="7E31EB0B" w14:textId="77777777" w:rsidR="00666F61" w:rsidRPr="00E248E3" w:rsidRDefault="00666F61" w:rsidP="00666F61">
      <w:pPr>
        <w:tabs>
          <w:tab w:val="left" w:pos="6379"/>
        </w:tabs>
        <w:suppressAutoHyphens/>
        <w:spacing w:line="244" w:lineRule="auto"/>
        <w:ind w:left="718"/>
        <w:jc w:val="both"/>
        <w:rPr>
          <w:b/>
          <w:color w:val="auto"/>
          <w:sz w:val="22"/>
          <w:szCs w:val="20"/>
          <w:lang w:eastAsia="ar-SA"/>
        </w:rPr>
      </w:pPr>
    </w:p>
    <w:tbl>
      <w:tblPr>
        <w:tblW w:w="10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1"/>
        <w:gridCol w:w="6420"/>
      </w:tblGrid>
      <w:tr w:rsidR="00E248E3" w:rsidRPr="00E248E3" w14:paraId="573D7042" w14:textId="77777777" w:rsidTr="005D7F2E">
        <w:trPr>
          <w:trHeight w:val="660"/>
          <w:jc w:val="center"/>
        </w:trPr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C130AAB" w14:textId="317447D5" w:rsidR="00666F61" w:rsidRPr="00E248E3" w:rsidRDefault="00666F61" w:rsidP="00666F61">
            <w:pPr>
              <w:spacing w:line="244" w:lineRule="auto"/>
              <w:rPr>
                <w:b/>
                <w:color w:val="auto"/>
                <w:sz w:val="20"/>
                <w:szCs w:val="20"/>
              </w:rPr>
            </w:pPr>
            <w:r w:rsidRPr="00E248E3">
              <w:rPr>
                <w:b/>
                <w:color w:val="auto"/>
                <w:sz w:val="20"/>
                <w:szCs w:val="20"/>
              </w:rPr>
              <w:t>Należy uzupełnić o opis Sali</w:t>
            </w:r>
            <w:r w:rsidR="005D7F2E">
              <w:rPr>
                <w:b/>
                <w:color w:val="auto"/>
                <w:sz w:val="20"/>
                <w:szCs w:val="20"/>
              </w:rPr>
              <w:t xml:space="preserve"> nr 1</w:t>
            </w:r>
            <w:r w:rsidRPr="00E248E3">
              <w:rPr>
                <w:b/>
                <w:color w:val="auto"/>
                <w:sz w:val="20"/>
                <w:szCs w:val="20"/>
              </w:rPr>
              <w:t xml:space="preserve"> szkoleniowej, zachowując minimum warunków w ogłoszeniu: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D1DC2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</w:p>
          <w:p w14:paraId="7DBB7AEF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Metraż_______________________________________________________</w:t>
            </w:r>
          </w:p>
          <w:p w14:paraId="1C680C67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okien__________________________________________________</w:t>
            </w:r>
          </w:p>
          <w:p w14:paraId="5EB07C58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drzwi__________________________________________________</w:t>
            </w:r>
          </w:p>
          <w:p w14:paraId="339F2D43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podłogi_______________________________________________</w:t>
            </w:r>
          </w:p>
          <w:p w14:paraId="7C982F64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jest telewizor to, ile cali__________________________________</w:t>
            </w:r>
          </w:p>
          <w:p w14:paraId="755EF72D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brak telewizora to zestaw do prezentacji wraz z rzutnikiem ______________________________________________________________</w:t>
            </w:r>
          </w:p>
        </w:tc>
      </w:tr>
      <w:tr w:rsidR="005D7F2E" w:rsidRPr="00E248E3" w14:paraId="08D86497" w14:textId="77777777" w:rsidTr="005D7F2E">
        <w:trPr>
          <w:trHeight w:val="660"/>
          <w:jc w:val="center"/>
        </w:trPr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4E19B42" w14:textId="54193FC3" w:rsidR="005D7F2E" w:rsidRPr="00E248E3" w:rsidRDefault="005D7F2E" w:rsidP="00666F61">
            <w:pPr>
              <w:spacing w:line="244" w:lineRule="auto"/>
              <w:rPr>
                <w:b/>
                <w:color w:val="auto"/>
                <w:sz w:val="20"/>
                <w:szCs w:val="20"/>
              </w:rPr>
            </w:pPr>
            <w:r w:rsidRPr="00E248E3">
              <w:rPr>
                <w:b/>
                <w:color w:val="auto"/>
                <w:sz w:val="20"/>
                <w:szCs w:val="20"/>
              </w:rPr>
              <w:t>Należy uzupełnić o opis Sali</w:t>
            </w:r>
            <w:r>
              <w:rPr>
                <w:b/>
                <w:color w:val="auto"/>
                <w:sz w:val="20"/>
                <w:szCs w:val="20"/>
              </w:rPr>
              <w:t xml:space="preserve"> nr 2</w:t>
            </w:r>
            <w:r w:rsidRPr="00E248E3">
              <w:rPr>
                <w:b/>
                <w:color w:val="auto"/>
                <w:sz w:val="20"/>
                <w:szCs w:val="20"/>
              </w:rPr>
              <w:t xml:space="preserve"> szkoleniowej, zachowując minimum warunków w ogłoszeniu: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464AA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Metraż_______________________________________________________</w:t>
            </w:r>
          </w:p>
          <w:p w14:paraId="7F76AC3D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okien__________________________________________________</w:t>
            </w:r>
          </w:p>
          <w:p w14:paraId="06BAA23D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drzwi__________________________________________________</w:t>
            </w:r>
          </w:p>
          <w:p w14:paraId="40EEBE39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lastRenderedPageBreak/>
              <w:t>Rodzaj podłogi_______________________________________________</w:t>
            </w:r>
          </w:p>
          <w:p w14:paraId="22047629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jest telewizor to, ile cali__________________________________</w:t>
            </w:r>
          </w:p>
          <w:p w14:paraId="4E0DF763" w14:textId="2035DA7D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brak telewizora to zestaw do prezentacji wraz z rzutnikiem ______________________________________________________________</w:t>
            </w:r>
          </w:p>
        </w:tc>
      </w:tr>
      <w:tr w:rsidR="00666F61" w:rsidRPr="00E248E3" w14:paraId="56C9472C" w14:textId="77777777" w:rsidTr="005D7F2E">
        <w:trPr>
          <w:trHeight w:val="660"/>
          <w:jc w:val="center"/>
        </w:trPr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B087801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lastRenderedPageBreak/>
              <w:t xml:space="preserve">       Należy wskazać jakie atrakcje będą dostępne dla uczestników wyjazdu do wieczornych zajęć z integracji </w:t>
            </w:r>
          </w:p>
          <w:p w14:paraId="3EF0AB02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>(należy wskazać minimum 3)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D5441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1 _______________________________________</w:t>
            </w:r>
          </w:p>
          <w:p w14:paraId="12F60401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2 _______________________________________</w:t>
            </w:r>
          </w:p>
          <w:p w14:paraId="03044B4C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3 _______________________________________</w:t>
            </w:r>
          </w:p>
        </w:tc>
      </w:tr>
    </w:tbl>
    <w:p w14:paraId="02BC5568" w14:textId="77777777" w:rsidR="00666F61" w:rsidRPr="00E248E3" w:rsidRDefault="00666F61" w:rsidP="00666F61">
      <w:pPr>
        <w:tabs>
          <w:tab w:val="left" w:pos="6379"/>
        </w:tabs>
        <w:suppressAutoHyphens/>
        <w:spacing w:line="244" w:lineRule="auto"/>
        <w:ind w:left="718"/>
        <w:jc w:val="both"/>
        <w:rPr>
          <w:b/>
          <w:color w:val="auto"/>
          <w:sz w:val="22"/>
          <w:szCs w:val="20"/>
          <w:lang w:eastAsia="ar-SA"/>
        </w:rPr>
      </w:pPr>
    </w:p>
    <w:p w14:paraId="0E2528E9" w14:textId="569CF10C" w:rsidR="00666F61" w:rsidRPr="00E248E3" w:rsidRDefault="00666F61" w:rsidP="00666F61">
      <w:pPr>
        <w:tabs>
          <w:tab w:val="left" w:pos="6379"/>
        </w:tabs>
        <w:suppressAutoHyphens/>
        <w:spacing w:line="244" w:lineRule="auto"/>
        <w:ind w:left="718"/>
        <w:jc w:val="both"/>
        <w:rPr>
          <w:b/>
          <w:color w:val="auto"/>
          <w:sz w:val="22"/>
          <w:szCs w:val="20"/>
          <w:lang w:eastAsia="ar-SA"/>
        </w:rPr>
      </w:pPr>
      <w:r w:rsidRPr="00E248E3">
        <w:rPr>
          <w:b/>
          <w:color w:val="auto"/>
          <w:sz w:val="22"/>
          <w:szCs w:val="20"/>
          <w:lang w:eastAsia="ar-SA"/>
        </w:rPr>
        <w:t>Część II W TERMINIE 2</w:t>
      </w:r>
      <w:r w:rsidR="005D7F2E">
        <w:rPr>
          <w:b/>
          <w:color w:val="auto"/>
          <w:sz w:val="22"/>
          <w:szCs w:val="20"/>
          <w:lang w:eastAsia="ar-SA"/>
        </w:rPr>
        <w:t>0</w:t>
      </w:r>
      <w:r w:rsidRPr="00E248E3">
        <w:rPr>
          <w:b/>
          <w:color w:val="auto"/>
          <w:sz w:val="22"/>
          <w:szCs w:val="20"/>
          <w:lang w:eastAsia="ar-SA"/>
        </w:rPr>
        <w:t xml:space="preserve"> – </w:t>
      </w:r>
      <w:r w:rsidR="005D7F2E">
        <w:rPr>
          <w:b/>
          <w:color w:val="auto"/>
          <w:sz w:val="22"/>
          <w:szCs w:val="20"/>
          <w:lang w:eastAsia="ar-SA"/>
        </w:rPr>
        <w:t>22</w:t>
      </w:r>
      <w:r w:rsidRPr="00E248E3">
        <w:rPr>
          <w:b/>
          <w:color w:val="auto"/>
          <w:sz w:val="22"/>
          <w:szCs w:val="20"/>
          <w:lang w:eastAsia="ar-SA"/>
        </w:rPr>
        <w:t xml:space="preserve"> </w:t>
      </w:r>
      <w:r w:rsidR="00214B94" w:rsidRPr="00E248E3">
        <w:rPr>
          <w:b/>
          <w:color w:val="auto"/>
          <w:sz w:val="22"/>
          <w:szCs w:val="20"/>
          <w:lang w:eastAsia="ar-SA"/>
        </w:rPr>
        <w:t>maja</w:t>
      </w:r>
      <w:r w:rsidRPr="00E248E3">
        <w:rPr>
          <w:b/>
          <w:color w:val="auto"/>
          <w:sz w:val="22"/>
          <w:szCs w:val="20"/>
          <w:lang w:eastAsia="ar-SA"/>
        </w:rPr>
        <w:t xml:space="preserve"> 2026r. dla 2 grup </w:t>
      </w:r>
      <w:r w:rsidRPr="00E248E3">
        <w:rPr>
          <w:color w:val="auto"/>
          <w:sz w:val="22"/>
          <w:szCs w:val="20"/>
          <w:lang w:eastAsia="ar-SA"/>
        </w:rPr>
        <w:t>(jeśli dotyczy)</w:t>
      </w:r>
      <w:r w:rsidRPr="00E248E3">
        <w:rPr>
          <w:b/>
          <w:color w:val="auto"/>
          <w:sz w:val="22"/>
          <w:szCs w:val="20"/>
          <w:lang w:eastAsia="ar-S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6397"/>
      </w:tblGrid>
      <w:tr w:rsidR="00E248E3" w:rsidRPr="00E248E3" w14:paraId="05C6F617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29F39FB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>CENA OFERTOWA BRUTTO</w:t>
            </w:r>
          </w:p>
          <w:p w14:paraId="718019AA" w14:textId="051F87DD" w:rsidR="00666F61" w:rsidRPr="00E248E3" w:rsidRDefault="005D7F2E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b/>
                <w:color w:val="auto"/>
                <w:sz w:val="20"/>
                <w:szCs w:val="20"/>
                <w:lang w:eastAsia="ar-SA"/>
              </w:rPr>
              <w:t>CZĘŚĆ II dla łącznie 30</w:t>
            </w:r>
            <w:r w:rsidR="00666F61" w:rsidRPr="00E248E3">
              <w:rPr>
                <w:b/>
                <w:color w:val="auto"/>
                <w:sz w:val="20"/>
                <w:szCs w:val="20"/>
                <w:lang w:eastAsia="ar-SA"/>
              </w:rPr>
              <w:t xml:space="preserve"> osób</w:t>
            </w:r>
          </w:p>
          <w:p w14:paraId="5A657389" w14:textId="77777777" w:rsidR="00666F61" w:rsidRPr="00E248E3" w:rsidRDefault="00666F61" w:rsidP="00666F61">
            <w:pPr>
              <w:spacing w:line="244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E3474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 xml:space="preserve">    __________________________________zł</w:t>
            </w:r>
          </w:p>
          <w:p w14:paraId="18FEE5EA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słownie: ____________________________________________złotych</w:t>
            </w:r>
          </w:p>
        </w:tc>
      </w:tr>
      <w:tr w:rsidR="00E248E3" w:rsidRPr="00E248E3" w14:paraId="746846F0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CDB7230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 xml:space="preserve">W tym </w:t>
            </w:r>
          </w:p>
          <w:p w14:paraId="49B86282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7E6E6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Nocleg ze śniadaniem dla 1 osoby brutto _______________________</w:t>
            </w:r>
          </w:p>
          <w:p w14:paraId="6151DEF1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Obiad dla 1 osoby brutto ______________________________________</w:t>
            </w:r>
          </w:p>
          <w:p w14:paraId="1CE2B824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Kolacja dla 1 osoby____________________________________________</w:t>
            </w:r>
          </w:p>
          <w:p w14:paraId="40BF08D5" w14:textId="41D17B6A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 xml:space="preserve">Wynajem </w:t>
            </w:r>
            <w:r w:rsidR="004E0324">
              <w:rPr>
                <w:color w:val="auto"/>
                <w:sz w:val="20"/>
                <w:szCs w:val="20"/>
              </w:rPr>
              <w:t>2</w:t>
            </w:r>
            <w:r w:rsidRPr="00E248E3">
              <w:rPr>
                <w:color w:val="auto"/>
                <w:sz w:val="20"/>
                <w:szCs w:val="20"/>
              </w:rPr>
              <w:t xml:space="preserve"> Sal szkoleniow</w:t>
            </w:r>
            <w:r w:rsidR="004E0324">
              <w:rPr>
                <w:color w:val="auto"/>
                <w:sz w:val="20"/>
                <w:szCs w:val="20"/>
              </w:rPr>
              <w:t>ych</w:t>
            </w:r>
            <w:r w:rsidRPr="00E248E3">
              <w:rPr>
                <w:color w:val="auto"/>
                <w:sz w:val="20"/>
                <w:szCs w:val="20"/>
              </w:rPr>
              <w:t xml:space="preserve"> brutto ____________________________</w:t>
            </w:r>
          </w:p>
          <w:p w14:paraId="7BC29F5A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Przerwa kawowa brutto w przeliczeniu na 1 osobę _______________</w:t>
            </w:r>
          </w:p>
        </w:tc>
      </w:tr>
      <w:tr w:rsidR="00666F61" w:rsidRPr="00E248E3" w14:paraId="5B534820" w14:textId="77777777">
        <w:trPr>
          <w:trHeight w:val="660"/>
          <w:jc w:val="center"/>
        </w:trPr>
        <w:tc>
          <w:tcPr>
            <w:tcW w:w="9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6025" w14:textId="77777777" w:rsidR="00666F61" w:rsidRPr="00E248E3" w:rsidRDefault="00666F61" w:rsidP="00666F61">
            <w:pPr>
              <w:snapToGrid w:val="0"/>
              <w:spacing w:before="480" w:after="0" w:line="60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b/>
                <w:bCs/>
                <w:color w:val="auto"/>
                <w:sz w:val="20"/>
                <w:szCs w:val="20"/>
              </w:rPr>
              <w:t>Miejscowość: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adres</w:t>
            </w:r>
            <w:r w:rsidRPr="00E248E3">
              <w:rPr>
                <w:color w:val="auto"/>
                <w:sz w:val="20"/>
                <w:szCs w:val="20"/>
              </w:rPr>
              <w:t>…………………………………………</w:t>
            </w:r>
            <w:proofErr w:type="gramStart"/>
            <w:r w:rsidRPr="00E248E3">
              <w:rPr>
                <w:color w:val="auto"/>
                <w:sz w:val="20"/>
                <w:szCs w:val="20"/>
              </w:rPr>
              <w:t>…….</w:t>
            </w:r>
            <w:proofErr w:type="gramEnd"/>
            <w:r w:rsidRPr="00E248E3">
              <w:rPr>
                <w:color w:val="auto"/>
                <w:sz w:val="20"/>
                <w:szCs w:val="20"/>
              </w:rPr>
              <w:t xml:space="preserve">.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nazwa obiektu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</w:t>
            </w:r>
            <w:proofErr w:type="gramStart"/>
            <w:r w:rsidRPr="00E248E3">
              <w:rPr>
                <w:color w:val="auto"/>
                <w:sz w:val="20"/>
                <w:szCs w:val="20"/>
              </w:rPr>
              <w:t>…….</w:t>
            </w:r>
            <w:proofErr w:type="gramEnd"/>
            <w:r w:rsidRPr="00E248E3">
              <w:rPr>
                <w:color w:val="auto"/>
                <w:sz w:val="20"/>
                <w:szCs w:val="20"/>
              </w:rPr>
              <w:t>.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 xml:space="preserve">położenie m </w:t>
            </w:r>
            <w:proofErr w:type="spellStart"/>
            <w:r w:rsidRPr="00E248E3">
              <w:rPr>
                <w:b/>
                <w:bCs/>
                <w:color w:val="auto"/>
                <w:sz w:val="20"/>
                <w:szCs w:val="20"/>
              </w:rPr>
              <w:t>n.p.m</w:t>
            </w:r>
            <w:proofErr w:type="spellEnd"/>
            <w:r w:rsidRPr="00E248E3">
              <w:rPr>
                <w:color w:val="auto"/>
                <w:sz w:val="20"/>
                <w:szCs w:val="20"/>
              </w:rPr>
              <w:t xml:space="preserve"> ………………………</w:t>
            </w:r>
          </w:p>
        </w:tc>
      </w:tr>
    </w:tbl>
    <w:p w14:paraId="2502E7EA" w14:textId="77777777" w:rsidR="00666F61" w:rsidRPr="00E248E3" w:rsidRDefault="00666F61" w:rsidP="00666F61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6397"/>
      </w:tblGrid>
      <w:tr w:rsidR="00E248E3" w:rsidRPr="00E248E3" w14:paraId="3F16C3E9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7B87D23F" w14:textId="632D808C" w:rsidR="00666F61" w:rsidRPr="00E248E3" w:rsidRDefault="00666F61" w:rsidP="00666F61">
            <w:pPr>
              <w:spacing w:line="244" w:lineRule="auto"/>
              <w:rPr>
                <w:b/>
                <w:color w:val="auto"/>
                <w:sz w:val="20"/>
                <w:szCs w:val="20"/>
              </w:rPr>
            </w:pPr>
            <w:r w:rsidRPr="00E248E3">
              <w:rPr>
                <w:b/>
                <w:color w:val="auto"/>
                <w:sz w:val="20"/>
                <w:szCs w:val="20"/>
              </w:rPr>
              <w:lastRenderedPageBreak/>
              <w:t>Należy uzupełnić o opis Sali</w:t>
            </w:r>
            <w:r w:rsidR="005D7F2E">
              <w:rPr>
                <w:b/>
                <w:color w:val="auto"/>
                <w:sz w:val="20"/>
                <w:szCs w:val="20"/>
              </w:rPr>
              <w:t xml:space="preserve"> nr 1</w:t>
            </w:r>
            <w:r w:rsidRPr="00E248E3">
              <w:rPr>
                <w:b/>
                <w:color w:val="auto"/>
                <w:sz w:val="20"/>
                <w:szCs w:val="20"/>
              </w:rPr>
              <w:t xml:space="preserve"> szkoleniowej, zachowując minimum warunków w ogłoszeniu: 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9BDB7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</w:p>
          <w:p w14:paraId="390FCEA7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Metraż_______________________________________________________</w:t>
            </w:r>
          </w:p>
          <w:p w14:paraId="2E77A6D9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okien__________________________________________________</w:t>
            </w:r>
          </w:p>
          <w:p w14:paraId="3F48A5EE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drzwi__________________________________________________</w:t>
            </w:r>
          </w:p>
          <w:p w14:paraId="61125FCB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podłogi_______________________________________________</w:t>
            </w:r>
          </w:p>
          <w:p w14:paraId="18F1E1C4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jest telewizor to, ile cali__________________________________</w:t>
            </w:r>
          </w:p>
          <w:p w14:paraId="126EC8B7" w14:textId="77777777" w:rsidR="00666F61" w:rsidRPr="00E248E3" w:rsidRDefault="00666F61" w:rsidP="00666F61">
            <w:pPr>
              <w:snapToGrid w:val="0"/>
              <w:spacing w:after="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brak telewizora to zestaw do prezentacji wraz z rzutnikiem ______________________________________________________________</w:t>
            </w:r>
          </w:p>
        </w:tc>
      </w:tr>
      <w:tr w:rsidR="005D7F2E" w:rsidRPr="00E248E3" w14:paraId="69DC46EC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C1AE36E" w14:textId="6B716BA2" w:rsidR="005D7F2E" w:rsidRPr="00E248E3" w:rsidRDefault="005D7F2E" w:rsidP="00666F61">
            <w:pPr>
              <w:spacing w:line="244" w:lineRule="auto"/>
              <w:rPr>
                <w:b/>
                <w:color w:val="auto"/>
                <w:sz w:val="20"/>
                <w:szCs w:val="20"/>
              </w:rPr>
            </w:pPr>
            <w:r w:rsidRPr="00E248E3">
              <w:rPr>
                <w:b/>
                <w:color w:val="auto"/>
                <w:sz w:val="20"/>
                <w:szCs w:val="20"/>
              </w:rPr>
              <w:t>Należy uzupełnić o opis Sali</w:t>
            </w:r>
            <w:r>
              <w:rPr>
                <w:b/>
                <w:color w:val="auto"/>
                <w:sz w:val="20"/>
                <w:szCs w:val="20"/>
              </w:rPr>
              <w:t xml:space="preserve"> nr 2</w:t>
            </w:r>
            <w:r w:rsidRPr="00E248E3">
              <w:rPr>
                <w:b/>
                <w:color w:val="auto"/>
                <w:sz w:val="20"/>
                <w:szCs w:val="20"/>
              </w:rPr>
              <w:t xml:space="preserve"> szkoleniowej, zachowując minimum warunków w ogłoszeniu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EE2D3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Metraż_______________________________________________________</w:t>
            </w:r>
          </w:p>
          <w:p w14:paraId="6E709F9A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okien__________________________________________________</w:t>
            </w:r>
          </w:p>
          <w:p w14:paraId="71A7C6D0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drzwi__________________________________________________</w:t>
            </w:r>
          </w:p>
          <w:p w14:paraId="4C82FABE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podłogi_______________________________________________</w:t>
            </w:r>
          </w:p>
          <w:p w14:paraId="57DA3B7D" w14:textId="77777777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jest telewizor to, ile cali__________________________________</w:t>
            </w:r>
          </w:p>
          <w:p w14:paraId="5E93DEEE" w14:textId="6A291CE6" w:rsidR="005D7F2E" w:rsidRPr="00E248E3" w:rsidRDefault="005D7F2E" w:rsidP="005D7F2E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brak telewizora to zestaw do prezentacji wraz z rzutnikiem</w:t>
            </w:r>
          </w:p>
        </w:tc>
      </w:tr>
      <w:tr w:rsidR="00666F61" w:rsidRPr="00E248E3" w14:paraId="7F6EF6B3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7669AA8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tabs>
                <w:tab w:val="num" w:pos="0"/>
              </w:tabs>
              <w:suppressAutoHyphens/>
              <w:snapToGrid w:val="0"/>
              <w:spacing w:before="120" w:after="0" w:line="240" w:lineRule="auto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 xml:space="preserve">        Należy wskazać jakie atrakcje będą dostępne dla uczestników wyjazdu do wieczornych zajęć z integracji </w:t>
            </w:r>
          </w:p>
          <w:p w14:paraId="66481724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tabs>
                <w:tab w:val="num" w:pos="0"/>
              </w:tabs>
              <w:suppressAutoHyphens/>
              <w:snapToGrid w:val="0"/>
              <w:spacing w:before="120" w:after="0" w:line="240" w:lineRule="auto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>(należy wskazać minimum 3)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CA06F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1 _______________________________________</w:t>
            </w:r>
          </w:p>
          <w:p w14:paraId="5793B2CA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2 _______________________________________</w:t>
            </w:r>
          </w:p>
          <w:p w14:paraId="583EE1F2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3 _______________________________________</w:t>
            </w:r>
          </w:p>
        </w:tc>
      </w:tr>
    </w:tbl>
    <w:p w14:paraId="5EFB1F8C" w14:textId="77777777" w:rsidR="00666F61" w:rsidRPr="00E248E3" w:rsidRDefault="00666F61" w:rsidP="00666F61">
      <w:pPr>
        <w:tabs>
          <w:tab w:val="left" w:pos="6379"/>
        </w:tabs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2F614B3" w14:textId="77777777" w:rsidR="00666F61" w:rsidRPr="00E248E3" w:rsidRDefault="00666F61" w:rsidP="00666F61">
      <w:pPr>
        <w:tabs>
          <w:tab w:val="left" w:pos="6379"/>
        </w:tabs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158504E0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Termin realizacji umowy: od dnia podpisania umowy maksymalnie do 30 czerwca 2026 roku. </w:t>
      </w:r>
    </w:p>
    <w:p w14:paraId="2B18C3CB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Oświadczamy, że w cenie oferty brutto zostały uwzględnione wszystkie koszty wykonania</w:t>
      </w:r>
      <w:r w:rsidRPr="00E248E3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zamówienia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realizacji przyszłego świadczenia umownego. W ofercie nie została zastosowana cena dumpingowa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oferta nie stanowi czynu nieuczciwej konkurencji, zgodnie z art. 89 ust. 1 pkt 3 PZP oraz ustawy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o zwalczaniu nieuczciwej konkurencji. </w:t>
      </w:r>
    </w:p>
    <w:p w14:paraId="701C01FC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Oświadczamy, że zapoznaliśmy się ze Specyfikacją Istotnych Warunków Zamówienia i nie wnosimy do niej zastrzeżeń oraz przyjmujemy warunki w niej zawarte, a także, że otrzymaliśmy konieczne informacje potrzebne do przygotowania oferty. Jednocześnie zobowiązujemy się w przypadku wyboru naszej oferty do zawarcia umowy w miejscu i terminie wyznaczonym przez Zamawiającego.</w:t>
      </w:r>
    </w:p>
    <w:p w14:paraId="7D850612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Oświadczamy, że uważamy się za związanych niniejszą ofertą przez czas wskazany w Specyfikacji Istotnych Warunków Zamówienia.</w:t>
      </w:r>
    </w:p>
    <w:p w14:paraId="7346E589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Oświadczamy, że oferowany przedmiot zamówienia, odpowiada warunkom jakościowym, zgodnym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z obowiązującymi atestami, Polskimi Normami lub równoważnymi oraz że posiadamy ważne zezwolenia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>i decyzje wymagane przepisami prawa na dostarczanie oferowanego przedmiotu zamówienia.</w:t>
      </w:r>
    </w:p>
    <w:p w14:paraId="01E0A27F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21C6A101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lastRenderedPageBreak/>
        <w:t xml:space="preserve">Oświadczamy, że wszystkie złożone przez nas dokumenty są zgodne z aktualnym stanem prawnym 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>i faktycznym.</w:t>
      </w:r>
    </w:p>
    <w:p w14:paraId="5C1B660D" w14:textId="77777777" w:rsidR="00666F61" w:rsidRPr="00E248E3" w:rsidRDefault="00666F61" w:rsidP="00666F61">
      <w:pPr>
        <w:suppressAutoHyphens/>
        <w:spacing w:after="120" w:line="240" w:lineRule="auto"/>
        <w:ind w:left="284" w:hanging="28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b/>
          <w:color w:val="auto"/>
          <w:sz w:val="20"/>
          <w:szCs w:val="20"/>
          <w:lang w:eastAsia="ar-SA"/>
        </w:rPr>
        <w:t>11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. Jednocześnie stwierdzamy, że jesteśmy świadomi odpowiedzialności karnej związanej ze składaniem fałszywych oświadczeń.</w:t>
      </w:r>
    </w:p>
    <w:p w14:paraId="2226E487" w14:textId="77777777" w:rsidR="00666F61" w:rsidRPr="00E248E3" w:rsidRDefault="00666F61" w:rsidP="00666F61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b/>
          <w:color w:val="auto"/>
          <w:sz w:val="20"/>
          <w:szCs w:val="20"/>
          <w:lang w:eastAsia="ar-SA"/>
        </w:rPr>
        <w:t>12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. Do kontaktów z naszą firmą w sprawie zamówienia upoważniamy: </w:t>
      </w:r>
    </w:p>
    <w:p w14:paraId="4919E6C9" w14:textId="77777777" w:rsidR="00666F61" w:rsidRPr="00E248E3" w:rsidRDefault="00666F61" w:rsidP="00666F61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____________________________________________________________________</w:t>
      </w:r>
    </w:p>
    <w:p w14:paraId="01B77B66" w14:textId="77777777" w:rsidR="00666F61" w:rsidRPr="00E248E3" w:rsidRDefault="00666F61" w:rsidP="00666F61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telefon: ______________________________________</w:t>
      </w:r>
    </w:p>
    <w:p w14:paraId="7705AB61" w14:textId="77777777" w:rsidR="00666F61" w:rsidRPr="00E248E3" w:rsidRDefault="00666F61" w:rsidP="00666F61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>mail: _________________________________________</w:t>
      </w:r>
    </w:p>
    <w:p w14:paraId="2F8C9257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3ED6E5F4" w14:textId="77777777" w:rsidR="00666F61" w:rsidRPr="00E248E3" w:rsidRDefault="00666F61" w:rsidP="00666F61">
      <w:pPr>
        <w:suppressAutoHyphens/>
        <w:spacing w:after="120" w:line="240" w:lineRule="auto"/>
        <w:ind w:left="426" w:hanging="426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13.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Oświadczamy, że wszystkie strony naszej oferty wraz ze wszystkimi załącznikami są ponumerowane i cała oferta składa się z ________ stron. UWAGA do formularza ofertowego należy dołączyć:</w:t>
      </w:r>
    </w:p>
    <w:p w14:paraId="55408D04" w14:textId="77777777" w:rsidR="00666F61" w:rsidRPr="00E248E3" w:rsidRDefault="00666F61" w:rsidP="00666F61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zaparafowany wzór umowy (załącznik nr 6).</w:t>
      </w:r>
    </w:p>
    <w:p w14:paraId="286EC851" w14:textId="77777777" w:rsidR="00666F61" w:rsidRPr="00E248E3" w:rsidRDefault="00666F61" w:rsidP="00666F61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14.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Informacje składające się na ofertę, zawarte na stronach ____________________________ stanowią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tajemnicę przedsiębiorstwa w rozumieniu przepisów ustawy o zwalczaniu nieuczciwej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konkurencji.</w:t>
      </w:r>
    </w:p>
    <w:p w14:paraId="3D079A8D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</w:rPr>
      </w:pPr>
    </w:p>
    <w:p w14:paraId="67C0E5DE" w14:textId="77777777" w:rsidR="00666F61" w:rsidRPr="00E248E3" w:rsidRDefault="00666F61" w:rsidP="00666F61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6E3F5CE6" w14:textId="77777777" w:rsidR="00666F61" w:rsidRPr="00E248E3" w:rsidRDefault="00666F61" w:rsidP="00666F61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FDBC8F0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7DB8498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E248E3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21E96536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11DC7FB1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31B702F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EAB8E78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768571C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786BA800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551902CE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B8D8DF3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08B797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1BEDFE8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2A0AAC9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8C4C33F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F834D1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B320383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8BD985A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C8A6D6B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594689B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97DC7C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96592A8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8B7F27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3DD0130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0837F5B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FB995A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CE1F5C7" w14:textId="77777777" w:rsidR="00666F61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222ADDB" w14:textId="77777777" w:rsidR="004E0324" w:rsidRPr="00E248E3" w:rsidRDefault="004E0324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39EB54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A9E14ED" w14:textId="6FF3419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lastRenderedPageBreak/>
        <w:t xml:space="preserve">Znak sprawy: 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00698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4E032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9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/WIZ2/9.3</w:t>
      </w:r>
      <w:r w:rsidR="0000698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 xml:space="preserve"> i 8.1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7D95ACA6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ZAŁĄCZNIK NR 2 do SIWZ</w:t>
      </w:r>
    </w:p>
    <w:p w14:paraId="720D535D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044408C1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4110923B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33C6AB2A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67A139E8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b/>
          <w:bCs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b/>
          <w:bCs/>
          <w:color w:val="auto"/>
          <w:sz w:val="20"/>
          <w:szCs w:val="20"/>
          <w:lang w:eastAsia="ar-SA"/>
        </w:rPr>
        <w:t> </w:t>
      </w:r>
    </w:p>
    <w:p w14:paraId="2F375658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jc w:val="center"/>
        <w:outlineLvl w:val="3"/>
        <w:rPr>
          <w:rFonts w:eastAsia="MS PMincho" w:cs="Tahoma"/>
          <w:b/>
          <w:bCs/>
          <w:color w:val="auto"/>
          <w:sz w:val="28"/>
          <w:szCs w:val="28"/>
          <w:lang w:eastAsia="ar-SA"/>
        </w:rPr>
      </w:pPr>
      <w:r w:rsidRPr="00E248E3">
        <w:rPr>
          <w:rFonts w:eastAsia="MS PMincho" w:cs="Tahoma"/>
          <w:b/>
          <w:bCs/>
          <w:color w:val="auto"/>
          <w:sz w:val="28"/>
          <w:szCs w:val="28"/>
          <w:lang w:eastAsia="ar-SA"/>
        </w:rPr>
        <w:t>O Ś W I A D C Z E N I E</w:t>
      </w:r>
    </w:p>
    <w:p w14:paraId="78F8385F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  <w:r w:rsidRPr="00E248E3">
        <w:rPr>
          <w:rFonts w:eastAsia="Andale Sans UI" w:cs="Times New Roman"/>
          <w:color w:val="auto"/>
          <w:kern w:val="2"/>
          <w:sz w:val="28"/>
          <w:szCs w:val="28"/>
        </w:rPr>
        <w:t>Składając ofertę w postępowaniu o udzielenie zamówienia publicznego na</w:t>
      </w:r>
    </w:p>
    <w:p w14:paraId="65977C83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</w:p>
    <w:p w14:paraId="7F908BEC" w14:textId="54A0501B" w:rsidR="00666F61" w:rsidRPr="00E248E3" w:rsidRDefault="00666F61" w:rsidP="00666F61">
      <w:pPr>
        <w:tabs>
          <w:tab w:val="left" w:pos="284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E248E3">
        <w:rPr>
          <w:rFonts w:eastAsia="Times New Roman" w:cs="Times New Roman"/>
          <w:b/>
          <w:color w:val="auto"/>
          <w:sz w:val="28"/>
          <w:szCs w:val="28"/>
        </w:rPr>
        <w:t>Organizacja dwóch treningów wyja</w:t>
      </w:r>
      <w:r w:rsidR="005D7F2E">
        <w:rPr>
          <w:rFonts w:eastAsia="Times New Roman" w:cs="Times New Roman"/>
          <w:b/>
          <w:color w:val="auto"/>
          <w:sz w:val="28"/>
          <w:szCs w:val="28"/>
        </w:rPr>
        <w:t xml:space="preserve">zdowych dla 2 grup młodzieży </w:t>
      </w:r>
      <w:r w:rsidR="005D7F2E">
        <w:rPr>
          <w:rFonts w:eastAsia="Times New Roman" w:cs="Times New Roman"/>
          <w:b/>
          <w:color w:val="auto"/>
          <w:sz w:val="28"/>
          <w:szCs w:val="28"/>
        </w:rPr>
        <w:br/>
        <w:t xml:space="preserve">ze szkół średnich </w:t>
      </w:r>
      <w:r w:rsidRPr="00E248E3">
        <w:rPr>
          <w:rFonts w:eastAsia="Times New Roman" w:cs="Times New Roman"/>
          <w:b/>
          <w:color w:val="auto"/>
          <w:sz w:val="28"/>
          <w:szCs w:val="28"/>
        </w:rPr>
        <w:t>w Wałbrzychu</w:t>
      </w:r>
    </w:p>
    <w:p w14:paraId="6754D0DF" w14:textId="77777777" w:rsidR="00666F61" w:rsidRPr="00E248E3" w:rsidRDefault="00666F61" w:rsidP="00666F61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3BDDE9D5" w14:textId="77777777" w:rsidR="00666F61" w:rsidRPr="00E248E3" w:rsidRDefault="00666F61" w:rsidP="00666F61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color w:val="auto"/>
          <w:sz w:val="20"/>
          <w:szCs w:val="20"/>
        </w:rPr>
        <w:t>Oświadczam, że nie posiadam powiązania osobowego lub kapitałowego z Zamawiającym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. </w:t>
      </w:r>
    </w:p>
    <w:p w14:paraId="4B605CA8" w14:textId="77777777" w:rsidR="00666F61" w:rsidRPr="00E248E3" w:rsidRDefault="00666F61" w:rsidP="00666F61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 xml:space="preserve">Przez powiązanie osobiste lub kapitałowe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E248E3">
        <w:rPr>
          <w:rFonts w:eastAsia="Times New Roman" w:cs="Times New Roman"/>
          <w:color w:val="auto"/>
          <w:sz w:val="20"/>
          <w:szCs w:val="20"/>
        </w:rPr>
        <w:br/>
        <w:t>a Wykonawcą, polegające w szczególności na:</w:t>
      </w:r>
    </w:p>
    <w:p w14:paraId="4ACF6F6C" w14:textId="77777777" w:rsidR="00666F61" w:rsidRPr="00E248E3" w:rsidRDefault="00666F61" w:rsidP="00666F61">
      <w:pPr>
        <w:numPr>
          <w:ilvl w:val="1"/>
          <w:numId w:val="31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>Uczestniczeniu w spółce jako wspólnik spółki cywilnej lub spółki osobowej;</w:t>
      </w:r>
    </w:p>
    <w:p w14:paraId="12F26CA3" w14:textId="77777777" w:rsidR="00666F61" w:rsidRPr="00E248E3" w:rsidRDefault="00666F61" w:rsidP="00666F61">
      <w:pPr>
        <w:numPr>
          <w:ilvl w:val="1"/>
          <w:numId w:val="31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>Posiadaniu co najmniej 10% udziałów lub akcji;</w:t>
      </w:r>
    </w:p>
    <w:p w14:paraId="793E59FD" w14:textId="77777777" w:rsidR="00666F61" w:rsidRPr="00E248E3" w:rsidRDefault="00666F61" w:rsidP="00666F61">
      <w:pPr>
        <w:numPr>
          <w:ilvl w:val="1"/>
          <w:numId w:val="31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 xml:space="preserve">Pełnieniu funkcji członka organu nadzorczego lub zarządzającego, prokurenta, pełnomocnika; </w:t>
      </w:r>
    </w:p>
    <w:p w14:paraId="680F48A0" w14:textId="77777777" w:rsidR="00666F61" w:rsidRPr="00E248E3" w:rsidRDefault="00666F61" w:rsidP="00666F61">
      <w:pPr>
        <w:numPr>
          <w:ilvl w:val="1"/>
          <w:numId w:val="31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w stosunku przysposobienia opieki lub kurateli; </w:t>
      </w:r>
    </w:p>
    <w:p w14:paraId="2D621CEF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7FCCB80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2817BCB3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31AEF8A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20858EB6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E248E3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3EC09B82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7E1A9753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5D2C47D5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6CC99D0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</w:t>
      </w:r>
    </w:p>
    <w:p w14:paraId="72357576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07E812DA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6D27E6B8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ECB238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B156A73" w14:textId="77777777" w:rsidR="00214B94" w:rsidRPr="00E248E3" w:rsidRDefault="00214B94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8309851" w14:textId="77777777" w:rsidR="00214B94" w:rsidRDefault="00214B94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52DEF48" w14:textId="77777777" w:rsidR="005D7F2E" w:rsidRDefault="005D7F2E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E415DF7" w14:textId="77777777" w:rsidR="005D7F2E" w:rsidRPr="00E248E3" w:rsidRDefault="005D7F2E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21E76C3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5BF01B1" w14:textId="39FED882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00698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4E032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9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/WIZ2/9.3</w:t>
      </w:r>
      <w:r w:rsidR="0000698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 xml:space="preserve"> i 8.1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2BB09787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ZAŁĄCZNIK NR 3 do SIWZ</w:t>
      </w:r>
    </w:p>
    <w:p w14:paraId="30B1E0A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</w:rPr>
      </w:pPr>
    </w:p>
    <w:p w14:paraId="3304FD07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</w:pPr>
      <w:r w:rsidRPr="00E248E3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>Obowiązek informacyjny w przypadku zbierania danych</w:t>
      </w:r>
    </w:p>
    <w:p w14:paraId="616BC783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</w:pPr>
      <w:r w:rsidRPr="00E248E3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  <w:t>od osoby,</w:t>
      </w:r>
      <w:r w:rsidRPr="00E248E3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 xml:space="preserve"> której dane dotyczą</w:t>
      </w:r>
    </w:p>
    <w:p w14:paraId="7ED1E1D9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D24C4C" w14:textId="77777777" w:rsidR="00666F61" w:rsidRPr="00E248E3" w:rsidRDefault="00666F61" w:rsidP="00666F61">
      <w:pPr>
        <w:spacing w:before="100" w:beforeAutospacing="1" w:after="100" w:afterAutospacing="1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Informacja Administratora – zgodnie z art. 13 ust. 1 i 2 oraz art. 14 ust. 1 i 2 Rozporządzenia Parlamentu Europejskiego i Rady (UE) 2016/679 z dnia 27 kwietnia 2016 r. w sprawie ochrony osób fizycznych w związku z przetwarzaniem danych osobowych i w sprawie swobodnego przepływu takich danych oraz uchylenia dyrektywy 95/46/WE (ogólne rozporządzenie o ochronie danych, RODO)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Informuję, że:</w:t>
      </w:r>
    </w:p>
    <w:p w14:paraId="22C5F33A" w14:textId="77777777" w:rsidR="00666F61" w:rsidRPr="00E248E3" w:rsidRDefault="00666F61" w:rsidP="00666F61">
      <w:pPr>
        <w:numPr>
          <w:ilvl w:val="0"/>
          <w:numId w:val="32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bookmarkStart w:id="2" w:name="_Hlk26090609"/>
      <w:bookmarkStart w:id="3" w:name="_Hlk44833566"/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Administratorem Pani/Pana danych osobowych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jest </w:t>
      </w:r>
      <w:bookmarkStart w:id="4" w:name="_Hlk26091293"/>
      <w:r w:rsidRPr="00E248E3">
        <w:rPr>
          <w:rFonts w:eastAsia="Times New Roman" w:cs="Times New Roman"/>
          <w:color w:val="auto"/>
          <w:sz w:val="20"/>
          <w:szCs w:val="20"/>
        </w:rPr>
        <w:t>„FUNDACJA EDUKACJI EUROPEJSKIEJ” wpisana do rejestru sądowego pod numerem KRS:0000117278 z siedzibą przy ul. Dmowskiego 2/4 58</w:t>
      </w:r>
      <w:r w:rsidRPr="00E248E3">
        <w:rPr>
          <w:rFonts w:eastAsia="Times New Roman" w:cs="Times New Roman"/>
          <w:color w:val="auto"/>
          <w:sz w:val="20"/>
          <w:szCs w:val="20"/>
        </w:rPr>
        <w:noBreakHyphen/>
        <w:t xml:space="preserve">300 Wałbrzych, reprezentowana przez Zarząd Fundacji tel.:(+48) 607262463 adres poczty e-mail: </w:t>
      </w:r>
      <w:hyperlink r:id="rId8" w:history="1">
        <w:r w:rsidRPr="00E248E3">
          <w:rPr>
            <w:rFonts w:eastAsia="Times New Roman" w:cs="Times New Roman"/>
            <w:color w:val="auto"/>
            <w:sz w:val="20"/>
            <w:szCs w:val="20"/>
            <w:u w:val="single"/>
          </w:rPr>
          <w:t>sekretariat@fee.org.pl</w:t>
        </w:r>
      </w:hyperlink>
      <w:r w:rsidRPr="00E248E3">
        <w:rPr>
          <w:rFonts w:eastAsia="Times New Roman" w:cs="Times New Roman"/>
          <w:color w:val="auto"/>
          <w:sz w:val="20"/>
          <w:szCs w:val="20"/>
        </w:rPr>
        <w:t xml:space="preserve"> adres strony internetowej: </w:t>
      </w:r>
      <w:hyperlink r:id="rId9" w:history="1">
        <w:r w:rsidRPr="00E248E3">
          <w:rPr>
            <w:rFonts w:eastAsia="Times New Roman" w:cs="Times New Roman"/>
            <w:color w:val="auto"/>
            <w:sz w:val="20"/>
            <w:szCs w:val="20"/>
            <w:u w:val="single"/>
          </w:rPr>
          <w:t>https://www.fee.org.pl/</w:t>
        </w:r>
      </w:hyperlink>
      <w:r w:rsidRPr="00E248E3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2"/>
    <w:bookmarkEnd w:id="4"/>
    <w:p w14:paraId="1F10B5F7" w14:textId="77777777" w:rsidR="00666F61" w:rsidRPr="004E0324" w:rsidRDefault="00666F61" w:rsidP="004E0324">
      <w:pPr>
        <w:numPr>
          <w:ilvl w:val="0"/>
          <w:numId w:val="32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 xml:space="preserve">W „FUNDACJI EDUKACJI EUROPEJSKIEJ” </w:t>
      </w:r>
      <w:r w:rsidRPr="004E0324">
        <w:rPr>
          <w:rFonts w:eastAsia="Times New Roman" w:cs="Times New Roman"/>
          <w:color w:val="auto"/>
          <w:sz w:val="20"/>
          <w:szCs w:val="20"/>
        </w:rPr>
        <w:t xml:space="preserve">w Wałbrzychu został powołany </w:t>
      </w:r>
      <w:r w:rsidRPr="004E0324">
        <w:rPr>
          <w:rFonts w:eastAsia="Times New Roman" w:cs="Times New Roman"/>
          <w:b/>
          <w:bCs/>
          <w:color w:val="auto"/>
          <w:sz w:val="20"/>
          <w:szCs w:val="20"/>
        </w:rPr>
        <w:t>Inspektor ochrony danych osobowych</w:t>
      </w:r>
      <w:r w:rsidRPr="004E0324">
        <w:rPr>
          <w:rFonts w:eastAsia="Times New Roman" w:cs="Times New Roman"/>
          <w:color w:val="auto"/>
          <w:sz w:val="20"/>
          <w:szCs w:val="20"/>
        </w:rPr>
        <w:t xml:space="preserve"> Pan Tomasz Więckowski i ma Pani/Pan prawo kontaktu z nim za pomocą adresu e</w:t>
      </w:r>
      <w:r w:rsidRPr="004E0324">
        <w:rPr>
          <w:rFonts w:eastAsia="Times New Roman" w:cs="Times New Roman"/>
          <w:color w:val="auto"/>
          <w:sz w:val="20"/>
          <w:szCs w:val="20"/>
        </w:rPr>
        <w:noBreakHyphen/>
        <w:t>mail </w:t>
      </w:r>
      <w:hyperlink r:id="rId10" w:history="1">
        <w:r w:rsidRPr="004E0324">
          <w:rPr>
            <w:rFonts w:eastAsia="Times New Roman" w:cs="Times New Roman"/>
            <w:color w:val="auto"/>
            <w:sz w:val="20"/>
            <w:szCs w:val="20"/>
            <w:u w:val="single"/>
          </w:rPr>
          <w:t>iod@protectdata.com.pl</w:t>
        </w:r>
      </w:hyperlink>
      <w:r w:rsidRPr="004E0324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4E0324">
        <w:rPr>
          <w:rFonts w:eastAsia="Calibri" w:cs="Times New Roman"/>
          <w:color w:val="auto"/>
          <w:sz w:val="20"/>
          <w:szCs w:val="20"/>
          <w:u w:val="single"/>
          <w:lang w:eastAsia="en-US"/>
        </w:rPr>
        <w:t>i</w:t>
      </w:r>
      <w:r w:rsidRPr="004E0324">
        <w:rPr>
          <w:rFonts w:eastAsia="Calibri" w:cs="Times New Roman"/>
          <w:color w:val="auto"/>
          <w:sz w:val="20"/>
          <w:szCs w:val="20"/>
          <w:lang w:eastAsia="en-US"/>
        </w:rPr>
        <w:t xml:space="preserve"> tel. 693 337 954 lub pisemnie na adres Administratora wskazany </w:t>
      </w:r>
      <w:r w:rsidRPr="004E0324">
        <w:rPr>
          <w:rFonts w:eastAsia="Calibri" w:cs="Times New Roman"/>
          <w:color w:val="auto"/>
          <w:sz w:val="20"/>
          <w:szCs w:val="20"/>
          <w:lang w:eastAsia="en-US"/>
        </w:rPr>
        <w:br/>
        <w:t>w pkt.1</w:t>
      </w:r>
      <w:r w:rsidRPr="004E032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3"/>
    <w:p w14:paraId="48946E3A" w14:textId="2D374F52" w:rsidR="004E0324" w:rsidRPr="004E0324" w:rsidRDefault="00666F61" w:rsidP="004E0324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Century Gothic" w:hAnsi="Century Gothic"/>
        </w:rPr>
      </w:pPr>
      <w:r w:rsidRPr="004E0324">
        <w:rPr>
          <w:rFonts w:ascii="Century Gothic" w:hAnsi="Century Gothic"/>
          <w:b/>
          <w:bCs/>
        </w:rPr>
        <w:t>Państwa dane osobowe będą przetwarzane w celach</w:t>
      </w:r>
      <w:r w:rsidRPr="004E0324">
        <w:rPr>
          <w:rFonts w:ascii="Century Gothic" w:hAnsi="Century Gothic"/>
        </w:rPr>
        <w:t>: naboru, oceny, rozliczania, kontroli, realizacji obowiązków informacyjnych i promocyjnych oraz na potrzeby badań ewaluacyjnych, zarządzania, kontroli, audytu, sprawozdawczości i raportowania w ramach realizacji projekt</w:t>
      </w:r>
      <w:r w:rsidR="002A3140">
        <w:rPr>
          <w:rFonts w:ascii="Century Gothic" w:hAnsi="Century Gothic"/>
        </w:rPr>
        <w:t>ów</w:t>
      </w:r>
      <w:r w:rsidRPr="004E0324">
        <w:rPr>
          <w:rFonts w:ascii="Century Gothic" w:hAnsi="Century Gothic"/>
        </w:rPr>
        <w:t xml:space="preserve"> pn.: </w:t>
      </w:r>
      <w:r w:rsidR="004E0324" w:rsidRPr="004E0324">
        <w:rPr>
          <w:rFonts w:ascii="Century Gothic" w:hAnsi="Century Gothic"/>
        </w:rPr>
        <w:t>„Wałbrzyski Inkubator Zawodowy 2 - transformacja w edukacji zawodowej w Wałbrzychu”, nr FEDS.09.03-IZ.00-0001/23 oraz Projektu „Wałbrzyski Inkubator Zawodowy 2 - wspieranie równego dostępu do dobrej jakości kształcenia zawodowego dla 200 uczniów z 4 zespołów szkół zawodowych w Wałbrzychu” nr FEDS.08.01-IZ.00-0012/23 finansowane ze środków Unii Europejskiej w ramach Funduszy Europejskich dla Dolnego Śląska 2021-2027. Działanie Transformacja w edukacji oraz Działanie Dostęp do edukacji.</w:t>
      </w:r>
    </w:p>
    <w:p w14:paraId="2241189A" w14:textId="0155821D" w:rsidR="00666F61" w:rsidRPr="004E0324" w:rsidRDefault="00666F61" w:rsidP="004E0324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4E0324">
        <w:rPr>
          <w:rFonts w:eastAsia="Times New Roman" w:cs="Times New Roman"/>
          <w:b/>
          <w:bCs/>
          <w:color w:val="auto"/>
          <w:sz w:val="20"/>
          <w:szCs w:val="20"/>
        </w:rPr>
        <w:t>Podstawą prawną przetwarzania danych</w:t>
      </w:r>
      <w:r w:rsidRPr="004E0324">
        <w:rPr>
          <w:rFonts w:eastAsia="Times New Roman" w:cs="Times New Roman"/>
          <w:color w:val="auto"/>
          <w:sz w:val="20"/>
          <w:szCs w:val="20"/>
        </w:rPr>
        <w:t xml:space="preserve"> osobowych jest obowiązek prawny ciążący na administratorze (art. 6 ust. 1 lit. c) RODO) określony w:</w:t>
      </w:r>
    </w:p>
    <w:p w14:paraId="36598185" w14:textId="77777777" w:rsidR="00666F61" w:rsidRPr="00E248E3" w:rsidRDefault="00666F61" w:rsidP="004E0324">
      <w:pPr>
        <w:numPr>
          <w:ilvl w:val="2"/>
          <w:numId w:val="32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4E0324">
        <w:rPr>
          <w:rFonts w:eastAsia="Times New Roman" w:cs="Times New Roman"/>
          <w:color w:val="auto"/>
          <w:sz w:val="20"/>
          <w:szCs w:val="20"/>
        </w:rPr>
        <w:t>Rozporządzeniu Parlamentu Europejskiego i Rady (UE) 2021/1060 z dnia 24 czerwca 2021 r. ustanawiającym wspólne przepisy dotyczące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2CAA04A" w14:textId="77777777" w:rsidR="00666F61" w:rsidRPr="00E248E3" w:rsidRDefault="00666F61" w:rsidP="00666F61">
      <w:pPr>
        <w:numPr>
          <w:ilvl w:val="2"/>
          <w:numId w:val="32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 xml:space="preserve">Rozporządzeniu Parlamentu Europejskiego i Rady (UE) 2021/1057 24 czerwca 2021 r. ustanawiające Europejski Fundusz Społeczny Plus (EFS+) oraz uchylające rozporządzenie (UE) nr 1296/2013 (Dz. Urz. UE L 231 z 30.06.2021 str. 21, z </w:t>
      </w:r>
      <w:proofErr w:type="spellStart"/>
      <w:r w:rsidRPr="00E248E3">
        <w:rPr>
          <w:rFonts w:eastAsia="Times New Roman" w:cs="Times New Roman"/>
          <w:color w:val="auto"/>
          <w:sz w:val="20"/>
          <w:szCs w:val="20"/>
        </w:rPr>
        <w:t>późn</w:t>
      </w:r>
      <w:proofErr w:type="spellEnd"/>
      <w:r w:rsidRPr="00E248E3">
        <w:rPr>
          <w:rFonts w:eastAsia="Times New Roman" w:cs="Times New Roman"/>
          <w:color w:val="auto"/>
          <w:sz w:val="20"/>
          <w:szCs w:val="20"/>
        </w:rPr>
        <w:t xml:space="preserve">. zm.) / Rozporządzeniu Parlamentu Europejskiego i Rady (UE) 2021/1058 z dnia 24 czerwca 2021 r. w sprawie Europejskiego Funduszu Rozwoju Regionalnego </w:t>
      </w:r>
      <w:r w:rsidRPr="00E248E3">
        <w:rPr>
          <w:rFonts w:eastAsia="Times New Roman" w:cs="Times New Roman"/>
          <w:color w:val="auto"/>
          <w:sz w:val="20"/>
          <w:szCs w:val="20"/>
        </w:rPr>
        <w:br/>
        <w:t>i Funduszu Spójności,</w:t>
      </w:r>
    </w:p>
    <w:p w14:paraId="5273E99C" w14:textId="77777777" w:rsidR="00666F61" w:rsidRPr="00E248E3" w:rsidRDefault="00666F61" w:rsidP="00666F61">
      <w:pPr>
        <w:numPr>
          <w:ilvl w:val="2"/>
          <w:numId w:val="32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lastRenderedPageBreak/>
        <w:t>Ustawie z dnia 28 kwietnia 2022 r. o zasadach realizacji zadań finansowanych ze środków europejskich w perspektywie finansowej 2021-2027. (Dz.U. 2022 poz. 1079 ze zm.).</w:t>
      </w:r>
    </w:p>
    <w:p w14:paraId="43D5DE63" w14:textId="77777777" w:rsidR="00666F61" w:rsidRPr="00E248E3" w:rsidRDefault="00666F61" w:rsidP="00666F61">
      <w:pPr>
        <w:numPr>
          <w:ilvl w:val="2"/>
          <w:numId w:val="32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>na podstawie art. 6 ust. 1 lit. b) RODO tj. przetwarzanie jest niezbędne do wykonania umowy, której stroną jest osoba, której dane dotyczą, lub do podjęcia działań na żądanie osoby, której dane dotyczą, przed zawarciem umowy a w przypadku danych szczególnej kategorii - na podstawie art. 9 ust. 2 lit. g) RODO tj. przetwarzanie jest niezbędne ze względów związanych z ważnym interesem publicznym, na podstawie prawa Unii lub prawa państwa członkowskiego.</w:t>
      </w:r>
    </w:p>
    <w:p w14:paraId="7EC15833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w zakresie zgodnym z zapisami art. 87 ust. 1 ustawy z dnia 28 kwietnia 2022 r. o zasadach realizacji zadań finansowanych ze środków europejskich w perspektywie finansowej 2021–2027. Kategorie przetwarzanych danych osobowych wymienione są w art. 87 ust. 2 i ust. 3 ww. ustawy.</w:t>
      </w:r>
    </w:p>
    <w:p w14:paraId="5A618D5E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Podanie danych osobowych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jest wymogiem ustawowym pozwalającym na realizację</w:t>
      </w:r>
      <w:r w:rsidRPr="00E248E3">
        <w:rPr>
          <w:rFonts w:eastAsia="Times New Roman" w:cs="Times New Roman"/>
          <w:color w:val="auto"/>
          <w:sz w:val="20"/>
          <w:szCs w:val="20"/>
        </w:rPr>
        <w:br/>
        <w:t xml:space="preserve">ww. celów, konsekwencją niepodania danych osobowych będzie brak możliwości udziału </w:t>
      </w:r>
      <w:r w:rsidRPr="00E248E3">
        <w:rPr>
          <w:rFonts w:eastAsia="Times New Roman" w:cs="Times New Roman"/>
          <w:color w:val="auto"/>
          <w:sz w:val="20"/>
          <w:szCs w:val="20"/>
        </w:rPr>
        <w:br/>
        <w:t>w realizowanym projekcie.</w:t>
      </w:r>
    </w:p>
    <w:p w14:paraId="6B793E44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Kategoriami odbiorców danych są: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E248E3">
        <w:rPr>
          <w:rFonts w:eastAsia="Times New Roman" w:cs="Times New Roman"/>
          <w:color w:val="auto"/>
          <w:kern w:val="2"/>
          <w:sz w:val="20"/>
          <w:szCs w:val="20"/>
          <w14:ligatures w14:val="standardContextual"/>
        </w:rPr>
        <w:t xml:space="preserve">Minister właściwy do spraw rozwoju regionalnego wykonujący zadania państwa członkowskiego, minister właściwy do spraw finansów publicznych, Instytucja Zarządzająca, Instytucja Pośrednicząca 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we wdrażaniu FEDS na lata 2021-2027, wspólnemu Sekretariatowi, Koordynatorowi programów </w:t>
      </w:r>
      <w:proofErr w:type="spellStart"/>
      <w:r w:rsidRPr="00E248E3">
        <w:rPr>
          <w:rFonts w:eastAsia="Times New Roman" w:cs="Times New Roman"/>
          <w:color w:val="auto"/>
          <w:sz w:val="20"/>
          <w:szCs w:val="20"/>
        </w:rPr>
        <w:t>Interreg</w:t>
      </w:r>
      <w:proofErr w:type="spellEnd"/>
      <w:r w:rsidRPr="00E248E3">
        <w:rPr>
          <w:rFonts w:eastAsia="Times New Roman" w:cs="Times New Roman"/>
          <w:color w:val="auto"/>
          <w:sz w:val="20"/>
          <w:szCs w:val="20"/>
        </w:rPr>
        <w:t>, Lokalne Grupy Działania,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na podstawie odrębnej umowy, w zakresie niezbędnym do realizacji ich zadań wynikających z przepisów ustawy, o których mowa w punkcie 4, podpunkcie 3.</w:t>
      </w:r>
    </w:p>
    <w:p w14:paraId="25569EDB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Dane osobowe nie będą przekazywane do państw trzecich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oraz organizacji międzynarodowych.</w:t>
      </w:r>
    </w:p>
    <w:p w14:paraId="0718FD9F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>Dane osobowe będą przechowywane przez okres wynikający z realizacji FEDS 2021-2027,</w:t>
      </w:r>
      <w:r w:rsidRPr="00E248E3">
        <w:rPr>
          <w:rFonts w:eastAsia="Times New Roman" w:cs="Times New Roman"/>
          <w:color w:val="auto"/>
          <w:sz w:val="20"/>
          <w:szCs w:val="20"/>
        </w:rPr>
        <w:br/>
        <w:t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(Dz.U. 2011 nr 14 poz. 67).</w:t>
      </w:r>
    </w:p>
    <w:p w14:paraId="64C669DE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Mają Państwo prawo żądania</w:t>
      </w:r>
      <w:r w:rsidRPr="00E248E3">
        <w:rPr>
          <w:rFonts w:eastAsia="Times New Roman" w:cs="Times New Roman"/>
          <w:color w:val="auto"/>
          <w:sz w:val="20"/>
          <w:szCs w:val="20"/>
        </w:rPr>
        <w:t>: dostępu do treści swoich danych osobowych oraz prawo żądania ich niezwłocznego sprostowania, uzupełnienia lub ograniczenia przetwarzania, pod warunkiem zgodności takich żądań z przepisami prawa stanowiącymi obowiązek prawny Administratora do przetwarzania danych osobowych zgodnie z zakresem realizacji praw określonym w art. 15-21 RODO</w:t>
      </w:r>
    </w:p>
    <w:p w14:paraId="2AD850D4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Mają Państwo prawo wniesienia skargi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dotyczącej niezgodności przetwarzania danych osobowych do organu nadzorczego – Prezesa Urzędu Ochrony Danych Osobowych (uodo.gov.pl) z siedzibą w Warszawie przy ul. Stawki 2).</w:t>
      </w:r>
    </w:p>
    <w:p w14:paraId="47A18D10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Państwa dane osobowe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nie będą wykorzystywane do zautomatyzowanego podejmowania decyzji ani profilowania, o którym mowa w art. 22 rozporządzenia o ochronie danych osobowych RODO.</w:t>
      </w:r>
    </w:p>
    <w:p w14:paraId="1BAD738F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836F92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000726F" w14:textId="77777777" w:rsidR="00666F61" w:rsidRPr="00E248E3" w:rsidRDefault="00666F61" w:rsidP="00666F61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4C32C113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both"/>
        <w:rPr>
          <w:rFonts w:eastAsia="Arial" w:cs="Calibri"/>
          <w:b/>
          <w:bCs/>
          <w:color w:val="auto"/>
          <w:sz w:val="20"/>
          <w:szCs w:val="20"/>
          <w:lang w:eastAsia="ar-SA"/>
        </w:rPr>
      </w:pPr>
      <w:r w:rsidRPr="00E248E3">
        <w:rPr>
          <w:rFonts w:eastAsia="Arial" w:cs="Calibri"/>
          <w:b/>
          <w:bCs/>
          <w:color w:val="auto"/>
          <w:sz w:val="20"/>
          <w:szCs w:val="20"/>
          <w:lang w:eastAsia="ar-SA"/>
        </w:rPr>
        <w:t>Klauzula informacyjna Instytucji Zarządzającej Funduszami Europejskimi dla Dolnego Śląska 2021-2027:</w:t>
      </w:r>
    </w:p>
    <w:p w14:paraId="5225CAF2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  <w:r w:rsidRPr="00E248E3">
        <w:rPr>
          <w:rFonts w:eastAsia="Arial" w:cs="Calibri"/>
          <w:i/>
          <w:iCs/>
          <w:color w:val="auto"/>
          <w:sz w:val="20"/>
          <w:szCs w:val="20"/>
          <w:lang w:eastAsia="ar-SA"/>
        </w:rPr>
        <w:t xml:space="preserve">Uwaga: niniejsza klauzula informacyjna dotyczy wykonywania obowiązku informacyjnego w imieniu Instytucji Zarządzającej. Beneficjent jako Administrator danych osobowych jest zobowiązany do wykonywania i </w:t>
      </w:r>
      <w:r w:rsidRPr="00E248E3">
        <w:rPr>
          <w:rFonts w:eastAsia="Arial" w:cs="Calibri"/>
          <w:i/>
          <w:iCs/>
          <w:color w:val="auto"/>
          <w:sz w:val="20"/>
          <w:szCs w:val="20"/>
          <w:lang w:eastAsia="ar-SA"/>
        </w:rPr>
        <w:lastRenderedPageBreak/>
        <w:t>udokumentowania, również we własnym imieniu obowiązku informacyjnego wobec osób, których dane pozyskuje.</w:t>
      </w:r>
    </w:p>
    <w:p w14:paraId="0EE785FA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</w:p>
    <w:p w14:paraId="630B760D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W celu wykonania obowiązku nałożonego art. 13 i 14 RODO</w:t>
      </w:r>
      <w:r w:rsidRPr="00E248E3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1"/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>, w związku z art. 88 ustawy o zasadach realizacji zadań finansowanych ze środków europejskich w perspektywie finansowej 2021-2027</w:t>
      </w:r>
      <w:r w:rsidRPr="00E248E3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2"/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>, informujemy o zasadach przetwarzania Państwa danych osobowych:</w:t>
      </w:r>
    </w:p>
    <w:p w14:paraId="49BCAD55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Administrator</w:t>
      </w:r>
    </w:p>
    <w:p w14:paraId="66528333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Odrębnym administratorem Państwa danych jest:</w:t>
      </w:r>
    </w:p>
    <w:p w14:paraId="068015E5" w14:textId="77777777" w:rsidR="00666F61" w:rsidRPr="00E248E3" w:rsidRDefault="00666F61" w:rsidP="00666F61">
      <w:pPr>
        <w:numPr>
          <w:ilvl w:val="0"/>
          <w:numId w:val="34"/>
        </w:numPr>
        <w:suppressAutoHyphens/>
        <w:spacing w:after="240" w:line="276" w:lineRule="auto"/>
        <w:ind w:left="567" w:hanging="283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Times New Roman"/>
          <w:color w:val="auto"/>
          <w:sz w:val="20"/>
          <w:szCs w:val="20"/>
          <w:lang w:eastAsia="ar-SA"/>
        </w:rPr>
        <w:t>Marszałek Województwa Dolnośląskiego z siedzibą we Wrocławiu, ul. Wybrzeże J. Słowackiego 12-14, 50-411 Wrocław.</w:t>
      </w:r>
    </w:p>
    <w:p w14:paraId="7AD4A7E9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Cel przetwarzania danych</w:t>
      </w:r>
    </w:p>
    <w:p w14:paraId="4B3A9EEA" w14:textId="77777777" w:rsidR="00666F61" w:rsidRPr="00E248E3" w:rsidRDefault="00666F61" w:rsidP="00666F61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Dane osobowe będą przetwarzane w związku z realizacją FEDS 2021-2027, w szczególności w celu monitorowania, sprawozdawczości, komunikacji, publikacji, ewaluacji, zarządzania finansowego, weryfikacji i audytów oraz do celów określania kwalifikowalności uczestników. </w:t>
      </w:r>
    </w:p>
    <w:p w14:paraId="22EF47DC" w14:textId="77777777" w:rsidR="00666F61" w:rsidRPr="00E248E3" w:rsidRDefault="00666F61" w:rsidP="00666F61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50A47606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5050995F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 xml:space="preserve">Podstawa przetwarzania </w:t>
      </w:r>
    </w:p>
    <w:p w14:paraId="3F18BF82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Państwa dane osobowe będą przetwarzane w związku z tym, że: </w:t>
      </w:r>
    </w:p>
    <w:p w14:paraId="3377AA94" w14:textId="77777777" w:rsidR="00666F61" w:rsidRPr="00E248E3" w:rsidRDefault="00666F61" w:rsidP="00666F61">
      <w:pPr>
        <w:numPr>
          <w:ilvl w:val="0"/>
          <w:numId w:val="35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10D7CD21" w14:textId="77777777" w:rsidR="00666F61" w:rsidRPr="00E248E3" w:rsidRDefault="00666F61" w:rsidP="00666F61">
      <w:pPr>
        <w:numPr>
          <w:ilvl w:val="0"/>
          <w:numId w:val="36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41E52AE7" w14:textId="77777777" w:rsidR="00666F61" w:rsidRPr="00E248E3" w:rsidRDefault="00666F61" w:rsidP="00666F61">
      <w:pPr>
        <w:numPr>
          <w:ilvl w:val="0"/>
          <w:numId w:val="36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E248E3">
        <w:rPr>
          <w:rFonts w:eastAsia="Calibri" w:cs="Calibri"/>
          <w:color w:val="auto"/>
          <w:sz w:val="20"/>
          <w:szCs w:val="20"/>
          <w:lang w:eastAsia="ar-SA"/>
        </w:rPr>
        <w:t>późn</w:t>
      </w:r>
      <w:proofErr w:type="spellEnd"/>
      <w:r w:rsidRPr="00E248E3">
        <w:rPr>
          <w:rFonts w:eastAsia="Calibri" w:cs="Calibri"/>
          <w:color w:val="auto"/>
          <w:sz w:val="20"/>
          <w:szCs w:val="20"/>
          <w:lang w:eastAsia="ar-SA"/>
        </w:rPr>
        <w:t>. zm.)</w:t>
      </w:r>
    </w:p>
    <w:p w14:paraId="0FABB770" w14:textId="77777777" w:rsidR="00666F61" w:rsidRPr="00E248E3" w:rsidRDefault="00666F61" w:rsidP="00666F61">
      <w:pPr>
        <w:numPr>
          <w:ilvl w:val="0"/>
          <w:numId w:val="36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lastRenderedPageBreak/>
        <w:t>ustawa z dnia 28 kwietnia 2022 r. o zasadach realizacji zadań finansowanych ze środków europejskich w perspektywie finansowej 2021-2027, w szczególności art. 87-93,</w:t>
      </w:r>
    </w:p>
    <w:p w14:paraId="49A8FD28" w14:textId="77777777" w:rsidR="00666F61" w:rsidRPr="00E248E3" w:rsidRDefault="00666F61" w:rsidP="00666F61">
      <w:pPr>
        <w:numPr>
          <w:ilvl w:val="0"/>
          <w:numId w:val="36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Cs/>
          <w:color w:val="auto"/>
          <w:sz w:val="20"/>
          <w:szCs w:val="20"/>
          <w:lang w:eastAsia="ar-SA"/>
        </w:rPr>
        <w:t>ustawa z 14 czerwca 1960 r. - Kodeks postępowania administracyjnego,</w:t>
      </w:r>
    </w:p>
    <w:p w14:paraId="7304CD95" w14:textId="77777777" w:rsidR="00666F61" w:rsidRPr="00E248E3" w:rsidRDefault="00666F61" w:rsidP="00666F61">
      <w:pPr>
        <w:numPr>
          <w:ilvl w:val="0"/>
          <w:numId w:val="36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Cs/>
          <w:color w:val="auto"/>
          <w:sz w:val="20"/>
          <w:szCs w:val="20"/>
          <w:lang w:eastAsia="ar-SA"/>
        </w:rPr>
        <w:t xml:space="preserve">ustawa z 27 sierpnia 2009 r. o finansach publicznych. </w:t>
      </w:r>
    </w:p>
    <w:p w14:paraId="1A4FB61B" w14:textId="77777777" w:rsidR="00666F61" w:rsidRPr="00E248E3" w:rsidRDefault="00666F61" w:rsidP="00666F61">
      <w:pPr>
        <w:numPr>
          <w:ilvl w:val="0"/>
          <w:numId w:val="34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7F09EFB7" w14:textId="77777777" w:rsidR="00666F61" w:rsidRPr="00E248E3" w:rsidRDefault="00666F61" w:rsidP="00666F61">
      <w:pPr>
        <w:tabs>
          <w:tab w:val="left" w:pos="851"/>
        </w:tabs>
        <w:spacing w:after="0" w:line="276" w:lineRule="auto"/>
        <w:ind w:left="780" w:firstLine="0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</w:p>
    <w:p w14:paraId="3B3E2B61" w14:textId="77777777" w:rsidR="00666F61" w:rsidRPr="00E248E3" w:rsidRDefault="00666F61" w:rsidP="00666F61">
      <w:pPr>
        <w:numPr>
          <w:ilvl w:val="0"/>
          <w:numId w:val="34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zadania realizowanego w interesie publicznym lub w ramach sprawowania władzy publicznej powierzonej administratorowi (art. 6 ust. 1 lit. e RODO).</w:t>
      </w:r>
    </w:p>
    <w:p w14:paraId="5B12F14B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Times New Roman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Zakres przetwarzanych danych.</w:t>
      </w:r>
    </w:p>
    <w:p w14:paraId="00BFA7E9" w14:textId="77777777" w:rsidR="00666F61" w:rsidRPr="00E248E3" w:rsidRDefault="00666F61" w:rsidP="00666F61">
      <w:pPr>
        <w:spacing w:after="240" w:line="276" w:lineRule="auto"/>
        <w:ind w:left="0" w:firstLine="0"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Cs/>
          <w:color w:val="auto"/>
          <w:sz w:val="20"/>
          <w:szCs w:val="20"/>
          <w:lang w:eastAsia="ar-SA"/>
        </w:rPr>
        <w:t>Zakres danych, które możemy przetwarzać został określony w art. 87 ust.2 ustawy wdrożeniowej.</w:t>
      </w:r>
    </w:p>
    <w:p w14:paraId="53994B11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 xml:space="preserve">Sposób pozyskiwania danych </w:t>
      </w:r>
    </w:p>
    <w:p w14:paraId="3AE1B893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Dane pozyskujemy bezpośrednio od osób, których one dotyczą, </w:t>
      </w:r>
      <w:r w:rsidRPr="00E248E3">
        <w:rPr>
          <w:rFonts w:eastAsia="Calibri" w:cs="Times New Roman"/>
          <w:color w:val="auto"/>
          <w:sz w:val="20"/>
          <w:szCs w:val="20"/>
          <w:lang w:eastAsia="ar-SA"/>
        </w:rPr>
        <w:t>z systemu teleinformatycznego, lub z rejestrów publicznych, o których mowa w art. 92 ust. 2 ustawy wdrożeniowej.</w:t>
      </w:r>
    </w:p>
    <w:p w14:paraId="0072A5D7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Dostęp do danych osobowych</w:t>
      </w:r>
    </w:p>
    <w:p w14:paraId="4950D2B1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3CAFA2E0" w14:textId="77777777" w:rsidR="00666F61" w:rsidRPr="00E248E3" w:rsidRDefault="00666F61" w:rsidP="00666F61">
      <w:pPr>
        <w:numPr>
          <w:ilvl w:val="0"/>
          <w:numId w:val="37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podmiotom, którym zleciliśmy wykonywanie zadań w FEDS 2021-2027,</w:t>
      </w:r>
    </w:p>
    <w:p w14:paraId="390830C2" w14:textId="77777777" w:rsidR="00666F61" w:rsidRPr="00E248E3" w:rsidRDefault="00666F61" w:rsidP="00666F61">
      <w:pPr>
        <w:numPr>
          <w:ilvl w:val="0"/>
          <w:numId w:val="37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0A4363F6" w14:textId="77777777" w:rsidR="00666F61" w:rsidRPr="00E248E3" w:rsidRDefault="00666F61" w:rsidP="00666F61">
      <w:pPr>
        <w:numPr>
          <w:ilvl w:val="0"/>
          <w:numId w:val="37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565E93E8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Okres przechowywania danych</w:t>
      </w:r>
      <w:r w:rsidRPr="00E248E3">
        <w:rPr>
          <w:rFonts w:eastAsia="Calibri" w:cs="Calibri"/>
          <w:b/>
          <w:color w:val="auto"/>
          <w:sz w:val="20"/>
          <w:szCs w:val="20"/>
          <w:highlight w:val="yellow"/>
          <w:lang w:eastAsia="ar-SA"/>
        </w:rPr>
        <w:t xml:space="preserve"> </w:t>
      </w:r>
    </w:p>
    <w:p w14:paraId="055D0653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Dane osobowe są przechowywane przez okres niezbędny do realizacji celów określonych w punkcie II. </w:t>
      </w:r>
    </w:p>
    <w:p w14:paraId="5CC845DD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0A2D1378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Prawa osób, których dane dotyczą</w:t>
      </w:r>
    </w:p>
    <w:p w14:paraId="7E509072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Przysługują Państwu następujące prawa: </w:t>
      </w:r>
    </w:p>
    <w:p w14:paraId="73C26BE8" w14:textId="77777777" w:rsidR="00666F61" w:rsidRPr="00E248E3" w:rsidRDefault="00666F61" w:rsidP="00666F61">
      <w:pPr>
        <w:numPr>
          <w:ilvl w:val="0"/>
          <w:numId w:val="38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prawo dostępu do swoich danych oraz otrzymania ich kopii (art. 15 RODO), </w:t>
      </w:r>
    </w:p>
    <w:p w14:paraId="04B2A549" w14:textId="77777777" w:rsidR="00666F61" w:rsidRPr="00E248E3" w:rsidRDefault="00666F61" w:rsidP="00666F61">
      <w:pPr>
        <w:numPr>
          <w:ilvl w:val="0"/>
          <w:numId w:val="38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prawo do sprostowania swoich danych (art. 16 RODO),  </w:t>
      </w:r>
    </w:p>
    <w:p w14:paraId="547B9AB0" w14:textId="77777777" w:rsidR="00666F61" w:rsidRPr="00E248E3" w:rsidRDefault="00666F61" w:rsidP="00666F61">
      <w:pPr>
        <w:numPr>
          <w:ilvl w:val="0"/>
          <w:numId w:val="38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lastRenderedPageBreak/>
        <w:t>prawo do usunięcia swoich danych (art. 17 RODO) - jeśli nie zaistniały okoliczności, o których mowa w art. 17 ust. 3 RODO,</w:t>
      </w:r>
    </w:p>
    <w:p w14:paraId="24EA427B" w14:textId="77777777" w:rsidR="00666F61" w:rsidRPr="00E248E3" w:rsidRDefault="00666F61" w:rsidP="00666F61">
      <w:pPr>
        <w:numPr>
          <w:ilvl w:val="0"/>
          <w:numId w:val="38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prawo do żądania od administratora ograniczenia przetwarzania swoich danych (art. 18 RODO),</w:t>
      </w:r>
    </w:p>
    <w:p w14:paraId="4A053BC7" w14:textId="77777777" w:rsidR="00666F61" w:rsidRPr="00E248E3" w:rsidRDefault="00666F61" w:rsidP="00666F61">
      <w:pPr>
        <w:numPr>
          <w:ilvl w:val="0"/>
          <w:numId w:val="38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Times New Roman"/>
          <w:color w:val="auto"/>
          <w:sz w:val="20"/>
          <w:szCs w:val="20"/>
          <w:lang w:eastAsia="ar-SA"/>
        </w:rPr>
        <w:t xml:space="preserve">prawo wniesienia sprzeciwu wobec przetwarzania swoich danych (art. 21 RODO) – wobec przetwarzania dotyczących jej danych osobowych opartego na art. 6 ust. 1 lit. e RODO – </w:t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>jeśli nie zaistniały okoliczności, o których mowa w art. 21 ust. 1 RODO,</w:t>
      </w:r>
    </w:p>
    <w:p w14:paraId="45D32BFE" w14:textId="77777777" w:rsidR="00666F61" w:rsidRPr="00E248E3" w:rsidRDefault="00666F61" w:rsidP="00666F61">
      <w:pPr>
        <w:numPr>
          <w:ilvl w:val="0"/>
          <w:numId w:val="38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514B7BED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Zautomatyzowane podejmowanie decyzji</w:t>
      </w:r>
    </w:p>
    <w:p w14:paraId="57DE05F8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Dane osobowe nie będą podlegały zautomatyzowanemu podejmowaniu decyzji, w tym profilowaniu.</w:t>
      </w:r>
    </w:p>
    <w:p w14:paraId="7B97D0E2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Przekazywanie danych do państwa trzeciego</w:t>
      </w:r>
    </w:p>
    <w:p w14:paraId="0A356D7C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Państwa dane osobowe nie będą przekazywane do państwa trzeciego.</w:t>
      </w:r>
    </w:p>
    <w:p w14:paraId="3EB5D96E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Kontakt z administratorem danych i Inspektorem Ochrony Danych</w:t>
      </w:r>
    </w:p>
    <w:p w14:paraId="61633151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Jeśli mają Państwo pytania dotyczące przetwarzania przez Marszałka Województwa Dolnośląskiego danych osobowych, prosimy kontaktować się z Inspektorem Ochrony Danych (IOD) w następujący sposób:</w:t>
      </w:r>
    </w:p>
    <w:p w14:paraId="3567E0E5" w14:textId="77777777" w:rsidR="00666F61" w:rsidRPr="00E248E3" w:rsidRDefault="00666F61" w:rsidP="00666F61">
      <w:pPr>
        <w:numPr>
          <w:ilvl w:val="0"/>
          <w:numId w:val="39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pocztą tradycyjną (ul. Wybrzeże J. Słowackiego 12-14, 50-411 Wrocław),</w:t>
      </w:r>
    </w:p>
    <w:p w14:paraId="6D2B7D51" w14:textId="77777777" w:rsidR="00666F61" w:rsidRPr="00E248E3" w:rsidRDefault="00666F61" w:rsidP="00666F61">
      <w:pPr>
        <w:numPr>
          <w:ilvl w:val="0"/>
          <w:numId w:val="39"/>
        </w:numPr>
        <w:suppressAutoHyphens/>
        <w:spacing w:after="240" w:line="276" w:lineRule="auto"/>
        <w:ind w:left="851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elektronicznie (adres e-mail: </w:t>
      </w:r>
      <w:hyperlink r:id="rId11" w:history="1">
        <w:r w:rsidRPr="00E248E3">
          <w:rPr>
            <w:rFonts w:eastAsia="Calibri" w:cs="Times New Roman"/>
            <w:color w:val="auto"/>
            <w:sz w:val="20"/>
            <w:szCs w:val="20"/>
            <w:u w:val="single"/>
            <w:lang w:eastAsia="ar-SA"/>
          </w:rPr>
          <w:t>inspektor@umwd.pl</w:t>
        </w:r>
      </w:hyperlink>
      <w:r w:rsidRPr="00E248E3">
        <w:rPr>
          <w:rFonts w:eastAsia="Calibri" w:cs="Times New Roman"/>
          <w:color w:val="auto"/>
          <w:sz w:val="20"/>
          <w:szCs w:val="20"/>
          <w:u w:val="single"/>
          <w:lang w:eastAsia="ar-SA"/>
        </w:rPr>
        <w:t>)</w:t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>.</w:t>
      </w:r>
    </w:p>
    <w:p w14:paraId="38737B3F" w14:textId="77777777" w:rsidR="00666F61" w:rsidRPr="00E248E3" w:rsidRDefault="00666F61" w:rsidP="00666F61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</w:p>
    <w:p w14:paraId="414BEC3D" w14:textId="77777777" w:rsidR="00666F61" w:rsidRPr="00E248E3" w:rsidRDefault="00666F61" w:rsidP="00666F61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</w:p>
    <w:p w14:paraId="18B2BD86" w14:textId="77777777" w:rsidR="00666F61" w:rsidRPr="00E248E3" w:rsidRDefault="00666F61" w:rsidP="00666F61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…………………………………………………..</w:t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ab/>
        <w:t>……………………………………………….</w:t>
      </w:r>
    </w:p>
    <w:p w14:paraId="1C1D7D99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Miejscowość, data                                                                                         Podpis*</w:t>
      </w:r>
    </w:p>
    <w:p w14:paraId="326807BC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5BFD9721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2A9BB30B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32306F9C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Cs w:val="18"/>
          <w:lang w:eastAsia="ar-SA"/>
        </w:rPr>
      </w:pPr>
      <w:r w:rsidRPr="00E248E3">
        <w:rPr>
          <w:rFonts w:eastAsia="Calibri" w:cs="Calibri"/>
          <w:color w:val="auto"/>
          <w:szCs w:val="18"/>
          <w:lang w:eastAsia="ar-SA"/>
        </w:rPr>
        <w:t>* W przypadku osoby nieposiadającej zdolności do czynności prawnych, fakt zapoznania się z powyższymi informacjami potwierdza jego opiekun prawny.</w:t>
      </w:r>
    </w:p>
    <w:p w14:paraId="0736798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FE02ECB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66FEEE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F2DB10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6ECEC20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A2B634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D8BE0CD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A3BDBAF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5679FCB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A05409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68B1B52" w14:textId="40F3FC8E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00698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4E032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9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/WIZ2/9.3</w:t>
      </w:r>
      <w:r w:rsidR="0000698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 xml:space="preserve"> i 8.1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01A4036B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0C23BF32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ZAŁĄCZNIK NR 4 do SIWZ</w:t>
      </w:r>
    </w:p>
    <w:p w14:paraId="526A91CB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5D67F9AA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78E1D9E7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0B716962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18E48ED3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347ED4D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96762BD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E43B63E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26B32A3D" w14:textId="77777777" w:rsidR="00666F61" w:rsidRPr="00E248E3" w:rsidRDefault="00666F61" w:rsidP="00666F61">
      <w:pPr>
        <w:spacing w:after="160" w:line="240" w:lineRule="auto"/>
        <w:ind w:left="0" w:firstLine="0"/>
        <w:jc w:val="center"/>
        <w:rPr>
          <w:rFonts w:eastAsia="Calibri" w:cs="Calibri Light"/>
          <w:b/>
          <w:color w:val="auto"/>
          <w:sz w:val="28"/>
          <w:szCs w:val="28"/>
          <w:lang w:eastAsia="en-US"/>
        </w:rPr>
      </w:pPr>
      <w:r w:rsidRPr="00E248E3">
        <w:rPr>
          <w:rFonts w:eastAsia="Calibri" w:cs="Calibri Light"/>
          <w:b/>
          <w:color w:val="auto"/>
          <w:sz w:val="28"/>
          <w:szCs w:val="28"/>
          <w:lang w:eastAsia="en-US"/>
        </w:rPr>
        <w:t xml:space="preserve">Oświadczenie o wypełnieniu obowiązków informacyjnych przewidzianych </w:t>
      </w:r>
      <w:r w:rsidRPr="00E248E3">
        <w:rPr>
          <w:rFonts w:eastAsia="Calibri" w:cs="Calibri Light"/>
          <w:b/>
          <w:color w:val="auto"/>
          <w:sz w:val="28"/>
          <w:szCs w:val="28"/>
          <w:lang w:eastAsia="en-US"/>
        </w:rPr>
        <w:br/>
        <w:t>w art 13 oraz 14 Rozporządzenia Parlamentu Europejskiego i Rady (UE) 2016/679 z dnia 27 kwietnia 2016 r (RODO)</w:t>
      </w:r>
    </w:p>
    <w:p w14:paraId="4268251A" w14:textId="77777777" w:rsidR="00666F61" w:rsidRPr="00E248E3" w:rsidRDefault="00666F61" w:rsidP="00666F61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3064201A" w14:textId="77777777" w:rsidR="00666F61" w:rsidRPr="00E248E3" w:rsidRDefault="00666F61" w:rsidP="00666F61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0C304E21" w14:textId="77777777" w:rsidR="00666F61" w:rsidRPr="00E248E3" w:rsidRDefault="00666F61" w:rsidP="00666F61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E248E3">
        <w:rPr>
          <w:rFonts w:eastAsia="Calibri" w:cs="Calibri Light"/>
          <w:color w:val="auto"/>
          <w:sz w:val="20"/>
          <w:szCs w:val="20"/>
          <w:lang w:eastAsia="en-US"/>
        </w:rPr>
        <w:t>Oświadczam, że wypełniłem/łam obowiązki informacyjne przewidziane w art. 13 lub art. 14 RODO wobec osób fizycznych, od których dane osobowe bezpośrednio lub pośrednio pozyskałem/łam w celu ubiegania się o udzielenie zapytania ofertowego w niniejszym postępowaniu.</w:t>
      </w:r>
    </w:p>
    <w:p w14:paraId="343202CF" w14:textId="77777777" w:rsidR="00666F61" w:rsidRPr="00E248E3" w:rsidRDefault="00666F61" w:rsidP="00666F61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7DA2893A" w14:textId="77777777" w:rsidR="00666F61" w:rsidRPr="00E248E3" w:rsidRDefault="00666F61" w:rsidP="00666F61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5F776197" w14:textId="77777777" w:rsidR="00666F61" w:rsidRPr="00E248E3" w:rsidRDefault="00666F61" w:rsidP="00666F61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01E7D0E0" w14:textId="77777777" w:rsidR="00666F61" w:rsidRPr="00E248E3" w:rsidRDefault="00666F61" w:rsidP="00666F61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E248E3">
        <w:rPr>
          <w:rFonts w:eastAsia="Calibri" w:cs="Calibri Light"/>
          <w:color w:val="auto"/>
          <w:sz w:val="20"/>
          <w:szCs w:val="20"/>
          <w:lang w:eastAsia="en-US"/>
        </w:rPr>
        <w:t>………………………dnia………….</w:t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  <w:t>……………………………………</w:t>
      </w:r>
    </w:p>
    <w:p w14:paraId="3544CDE2" w14:textId="77777777" w:rsidR="00666F61" w:rsidRPr="00E248E3" w:rsidRDefault="00666F61" w:rsidP="00666F61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  <w:t>Podpis Wykonawcy</w:t>
      </w:r>
    </w:p>
    <w:p w14:paraId="2B9B2CE6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7B163D3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F37094D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D6C89F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7F4BA8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2A43D3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1CDF41F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51B347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FB9501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34344E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6B7EA3A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8A17A67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5E1984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A9B09D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8D4A237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0600B8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FA6CA9A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0515A20" w14:textId="2BEF014E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lastRenderedPageBreak/>
        <w:t>Znak sprawy:</w:t>
      </w:r>
      <w:r w:rsidR="0000698E" w:rsidRPr="0000698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 xml:space="preserve"> 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00698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4E032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9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/WIZ2/9.3</w:t>
      </w:r>
      <w:r w:rsidR="0000698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 xml:space="preserve"> i 8.1</w:t>
      </w:r>
      <w:r w:rsidR="0000698E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1BFB329A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ZAŁĄCZNIK NR 5 do SIWZ</w:t>
      </w:r>
    </w:p>
    <w:p w14:paraId="0ED10189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0334921B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12D5C52B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2DF9AE4F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5EA0D335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AD36F2B" w14:textId="77777777" w:rsidR="00666F61" w:rsidRPr="00E248E3" w:rsidRDefault="00666F61" w:rsidP="00666F61">
      <w:pPr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E248E3">
        <w:rPr>
          <w:rFonts w:eastAsia="Times New Roman" w:cs="Times New Roman"/>
          <w:b/>
          <w:bCs/>
          <w:color w:val="auto"/>
          <w:sz w:val="24"/>
          <w:szCs w:val="24"/>
        </w:rPr>
        <w:t>Oświadczenie o braku spełnienia przesłanek wykluczenia</w:t>
      </w:r>
    </w:p>
    <w:p w14:paraId="7C5CB96E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0C42B7FC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W związku z udziałem w postępowaniu o udzielenie zamówienia, w imieniu Wykonawcy oświadczam, że Wykonawca:</w:t>
      </w:r>
    </w:p>
    <w:p w14:paraId="7698FE4F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1. Nie jest osobą lub podmiotem, który w bezpośredni lub pośredni sposób wspiera działania wojenne Federacji Rosyjskiej lub jest za nie odpowiedzialny i podlega wykluczeniu z postępowania na podstawie następujących przepisów:</w:t>
      </w:r>
    </w:p>
    <w:p w14:paraId="66610CA4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a) Rozporządzenie Rady (WE) nr 765/2006 z dnia 18 maja 2006 r. dotyczące środków ograniczających </w:t>
      </w: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br/>
        <w:t xml:space="preserve">w związku z sytuacją na Białorusi i udziałem Białorusi w agresji Rosji wobec Ukrainy (Dz. U. UE L 134 z 20.5.2006, str. 1, z </w:t>
      </w:r>
      <w:proofErr w:type="spellStart"/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342ED7CE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b) Rozporządzenie Rady (UE) nr 269/2014 z dnia 17 marca 2014 r. w sprawie środków ograniczających w odniesieniu do działań podważających integralność terytorialną, suwerenność i niezależność Ukrainy lub im zagrażających (Dz. U. UE L 78 z 17.3.2014, str. 6, z </w:t>
      </w:r>
      <w:proofErr w:type="spellStart"/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0419C6B7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c) Rozporządzenie (UE) nr 833/2014 z dnia 31 lipca 2014 r. dotyczące środków ograniczających w związku z działaniami Rosji destabilizującymi sytuację na Ukrainie (Dz. U. UE L 229 z 31.07.2014, str. 1. z </w:t>
      </w:r>
      <w:proofErr w:type="spellStart"/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6BE91BE4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d) Komunikat Komisji „Tymczasowe kryzysowe ramy środków pomocy państwa w celu wsparcia gospodarki po agresji Rosji wobec Ukrainy” (Dz. U. UE C 131 z 24.3.2022 str. 1)</w:t>
      </w:r>
    </w:p>
    <w:p w14:paraId="68DFE99E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e) art. 7 ust. 9 Ustawy z dnia 13 kwietnia 2022r. o szczególnych rozwiązaniach w zakresie przeciwdziałania wspieraniu agresji na Ukrainę oraz służących ochronie bezpieczeństwa narodowego (Dz.U. 2022 poz. 835).</w:t>
      </w:r>
    </w:p>
    <w:p w14:paraId="711252E6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</w:p>
    <w:p w14:paraId="67032F19" w14:textId="77777777" w:rsidR="00666F61" w:rsidRPr="00E248E3" w:rsidRDefault="00666F61" w:rsidP="00666F61">
      <w:pPr>
        <w:numPr>
          <w:ilvl w:val="0"/>
          <w:numId w:val="35"/>
        </w:numPr>
        <w:spacing w:after="0" w:line="240" w:lineRule="auto"/>
        <w:ind w:left="1440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Posiada następującą sytuację, jeśli chodzi o regulowanie zobowiązań podatkowych oraz opłat z tytułu składek na ubezpieczenia społeczne lub zdrowotne (właściwe zaznaczyć):</w:t>
      </w:r>
    </w:p>
    <w:p w14:paraId="0032C181" w14:textId="77777777" w:rsidR="00666F61" w:rsidRPr="00E248E3" w:rsidRDefault="00666F61" w:rsidP="00666F61">
      <w:pPr>
        <w:numPr>
          <w:ilvl w:val="0"/>
          <w:numId w:val="40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nie zalega z płatnościami podatków, opłat lub składek na ubezpieczenia społeczne lub zdrowotne wraz z odsetkami lub grzywnami;</w:t>
      </w:r>
    </w:p>
    <w:p w14:paraId="36362929" w14:textId="77777777" w:rsidR="00666F61" w:rsidRPr="00E248E3" w:rsidRDefault="00666F61" w:rsidP="00666F61">
      <w:pPr>
        <w:numPr>
          <w:ilvl w:val="0"/>
          <w:numId w:val="40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zalega z płatnościami podatków lub opłat, lub składek na ubezpieczenie społeczne lub zdrowotne, ale zawarł wiążące porozumienie w sprawie spłaty tych należności.</w:t>
      </w:r>
    </w:p>
    <w:p w14:paraId="56D5E5AF" w14:textId="77777777" w:rsidR="00666F61" w:rsidRPr="00E248E3" w:rsidRDefault="00666F61" w:rsidP="00666F61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709" w:firstLine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E248E3">
        <w:rPr>
          <w:rFonts w:eastAsia="Times New Roman" w:cs="Times New Roman"/>
          <w:bCs/>
          <w:color w:val="auto"/>
          <w:sz w:val="20"/>
          <w:szCs w:val="20"/>
        </w:rPr>
        <w:t>Nie jest podmiotem, wobec którego wszczęto postępowanie upadłościowe lub którego upadłość ogłoszono.</w:t>
      </w:r>
    </w:p>
    <w:p w14:paraId="66D93FFE" w14:textId="77777777" w:rsidR="00666F61" w:rsidRPr="00E248E3" w:rsidRDefault="00666F61" w:rsidP="00666F61">
      <w:pPr>
        <w:numPr>
          <w:ilvl w:val="0"/>
          <w:numId w:val="35"/>
        </w:numPr>
        <w:spacing w:after="0" w:line="240" w:lineRule="auto"/>
        <w:ind w:left="709" w:firstLine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E248E3">
        <w:rPr>
          <w:rFonts w:eastAsia="Times New Roman" w:cs="Times New Roman"/>
          <w:bCs/>
          <w:color w:val="auto"/>
          <w:sz w:val="20"/>
          <w:szCs w:val="20"/>
        </w:rPr>
        <w:t>Nie pozostaję w sporze sądowym z Zamawiającym.</w:t>
      </w:r>
    </w:p>
    <w:p w14:paraId="3778CFD0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30C91E8D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EA5E5B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D6A2C78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5D38B7A8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63EA8D7B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842A5A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6FD9450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7D398C6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color w:val="auto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6BF58BED" w14:textId="2504DF51" w:rsidR="00641180" w:rsidRPr="00E248E3" w:rsidRDefault="00641180" w:rsidP="00666F61">
      <w:pPr>
        <w:rPr>
          <w:color w:val="auto"/>
        </w:rPr>
      </w:pPr>
    </w:p>
    <w:sectPr w:rsidR="00641180" w:rsidRPr="00E248E3" w:rsidSect="00595C4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1984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F1680" w14:textId="77777777" w:rsidR="00DB478B" w:rsidRDefault="00DB478B" w:rsidP="00442525">
      <w:pPr>
        <w:spacing w:after="0" w:line="240" w:lineRule="auto"/>
      </w:pPr>
      <w:r>
        <w:separator/>
      </w:r>
    </w:p>
  </w:endnote>
  <w:endnote w:type="continuationSeparator" w:id="0">
    <w:p w14:paraId="77E68262" w14:textId="77777777" w:rsidR="00DB478B" w:rsidRDefault="00DB478B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EE"/>
    <w:family w:val="auto"/>
    <w:pitch w:val="variable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2573869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F2E">
          <w:rPr>
            <w:noProof/>
          </w:rPr>
          <w:t>14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5" name="Obraz 5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3860BB92" w:rsidR="00AD7FB7" w:rsidRDefault="0097157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0B899689">
          <wp:extent cx="6642100" cy="889000"/>
          <wp:effectExtent l="0" t="0" r="6350" b="6350"/>
          <wp:docPr id="2" name="Obraz 2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3183" w:type="dxa"/>
      <w:tblLook w:val="04A0" w:firstRow="1" w:lastRow="0" w:firstColumn="1" w:lastColumn="0" w:noHBand="0" w:noVBand="1"/>
    </w:tblPr>
    <w:tblGrid>
      <w:gridCol w:w="3402"/>
      <w:gridCol w:w="2551"/>
      <w:gridCol w:w="2552"/>
      <w:gridCol w:w="4678"/>
    </w:tblGrid>
    <w:tr w:rsidR="005C196F" w:rsidRPr="00923013" w14:paraId="034DC1AC" w14:textId="77777777" w:rsidTr="00E84E96">
      <w:tc>
        <w:tcPr>
          <w:tcW w:w="3402" w:type="dxa"/>
          <w:tcMar>
            <w:left w:w="0" w:type="dxa"/>
          </w:tcMar>
        </w:tcPr>
        <w:p w14:paraId="3528A110" w14:textId="77777777" w:rsidR="005C196F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72B7B322" w14:textId="45983063" w:rsidR="005C196F" w:rsidRPr="00923013" w:rsidRDefault="00E84E96" w:rsidP="00183DC8">
          <w:pPr>
            <w:pStyle w:val="Stopka"/>
            <w:spacing w:line="276" w:lineRule="auto"/>
            <w:ind w:left="0" w:firstLine="0"/>
            <w:jc w:val="both"/>
            <w:rPr>
              <w:color w:val="0D0D0D" w:themeColor="text1" w:themeTint="F2"/>
            </w:rPr>
          </w:pPr>
          <w:r>
            <w:rPr>
              <w:color w:val="0D0D0D" w:themeColor="text1" w:themeTint="F2"/>
            </w:rPr>
            <w:t>„FUNDACJA EDUKACJI EUROPEJSKIEJ”</w:t>
          </w:r>
        </w:p>
        <w:p w14:paraId="0C6014C5" w14:textId="77777777" w:rsidR="005C196F" w:rsidRPr="00923013" w:rsidRDefault="005C196F" w:rsidP="00183DC8">
          <w:pPr>
            <w:spacing w:after="0" w:line="276" w:lineRule="auto"/>
            <w:ind w:left="0" w:firstLine="0"/>
            <w:jc w:val="both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ul. Romana Dmowskiego 2/4</w:t>
          </w:r>
        </w:p>
      </w:tc>
      <w:tc>
        <w:tcPr>
          <w:tcW w:w="2551" w:type="dxa"/>
        </w:tcPr>
        <w:p w14:paraId="5D096EF4" w14:textId="77777777" w:rsidR="005C196F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4DF278FB" w14:textId="77777777" w:rsidR="005C196F" w:rsidRPr="00923013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58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>-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 xml:space="preserve">300 Wałbrzych </w:t>
          </w:r>
        </w:p>
        <w:p w14:paraId="6A181610" w14:textId="77777777" w:rsidR="005C196F" w:rsidRPr="00923013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REGON 891423578</w:t>
          </w:r>
        </w:p>
      </w:tc>
      <w:tc>
        <w:tcPr>
          <w:tcW w:w="2552" w:type="dxa"/>
          <w:tcBorders>
            <w:top w:val="nil"/>
          </w:tcBorders>
        </w:tcPr>
        <w:p w14:paraId="39135EB2" w14:textId="3C655C37" w:rsidR="005C196F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3724A84F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KRS 0000117278</w:t>
          </w:r>
        </w:p>
        <w:p w14:paraId="1459A9C8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NIP 886 26 65</w:t>
          </w:r>
          <w:r>
            <w:rPr>
              <w:color w:val="0D0D0D" w:themeColor="text1" w:themeTint="F2"/>
            </w:rPr>
            <w:t> </w:t>
          </w:r>
          <w:r w:rsidRPr="00923013">
            <w:rPr>
              <w:color w:val="0D0D0D" w:themeColor="text1" w:themeTint="F2"/>
            </w:rPr>
            <w:t>090</w:t>
          </w:r>
        </w:p>
      </w:tc>
      <w:tc>
        <w:tcPr>
          <w:tcW w:w="4678" w:type="dxa"/>
          <w:tcBorders>
            <w:top w:val="nil"/>
          </w:tcBorders>
        </w:tcPr>
        <w:p w14:paraId="4ED31148" w14:textId="77777777" w:rsidR="005C196F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124AD6C5" w14:textId="77777777" w:rsidR="005C196F" w:rsidRPr="00CF0017" w:rsidRDefault="005C196F" w:rsidP="00183DC8">
          <w:pPr>
            <w:spacing w:after="0" w:line="276" w:lineRule="auto"/>
            <w:ind w:left="0" w:firstLine="0"/>
            <w:rPr>
              <w:color w:val="000000" w:themeColor="text1"/>
            </w:rPr>
          </w:pPr>
          <w:hyperlink r:id="rId2" w:history="1">
            <w:r w:rsidRPr="00CF0017">
              <w:rPr>
                <w:rStyle w:val="Hipercze"/>
                <w:color w:val="000000" w:themeColor="text1"/>
                <w:u w:val="none"/>
              </w:rPr>
              <w:t>sekretariat@fee.org.pl</w:t>
            </w:r>
          </w:hyperlink>
        </w:p>
        <w:p w14:paraId="5C1DEE59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www.fee.org.pl</w:t>
          </w:r>
        </w:p>
      </w:tc>
    </w:tr>
  </w:tbl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5E661" w14:textId="77777777" w:rsidR="00DB478B" w:rsidRDefault="00DB478B" w:rsidP="00442525">
      <w:pPr>
        <w:spacing w:after="0" w:line="240" w:lineRule="auto"/>
      </w:pPr>
      <w:r>
        <w:separator/>
      </w:r>
    </w:p>
  </w:footnote>
  <w:footnote w:type="continuationSeparator" w:id="0">
    <w:p w14:paraId="24C177FE" w14:textId="77777777" w:rsidR="00DB478B" w:rsidRDefault="00DB478B" w:rsidP="00442525">
      <w:pPr>
        <w:spacing w:after="0" w:line="240" w:lineRule="auto"/>
      </w:pPr>
      <w:r>
        <w:continuationSeparator/>
      </w:r>
    </w:p>
  </w:footnote>
  <w:footnote w:id="1">
    <w:p w14:paraId="23CB7507" w14:textId="77777777" w:rsidR="00666F61" w:rsidRDefault="00666F61" w:rsidP="00666F61">
      <w:pPr>
        <w:pStyle w:val="Tekstprzypisudolnego"/>
        <w:ind w:left="142" w:hanging="142"/>
        <w:rPr>
          <w:rFonts w:ascii="Calibri" w:hAnsi="Calibri" w:cs="Calibri"/>
          <w:color w:val="auto"/>
          <w:sz w:val="18"/>
          <w:szCs w:val="18"/>
        </w:rPr>
      </w:pPr>
      <w:r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4F5556E6" w14:textId="77777777" w:rsidR="00666F61" w:rsidRDefault="00666F61" w:rsidP="00666F61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01AC6" w14:textId="57D1C7BE" w:rsidR="00442525" w:rsidRDefault="00E84E96" w:rsidP="005B77FD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703296" behindDoc="0" locked="0" layoutInCell="1" allowOverlap="1" wp14:anchorId="560F4FFA" wp14:editId="247C1FAF">
          <wp:simplePos x="0" y="0"/>
          <wp:positionH relativeFrom="margin">
            <wp:posOffset>5844540</wp:posOffset>
          </wp:positionH>
          <wp:positionV relativeFrom="paragraph">
            <wp:posOffset>-878840</wp:posOffset>
          </wp:positionV>
          <wp:extent cx="601980" cy="439707"/>
          <wp:effectExtent l="0" t="0" r="7620" b="0"/>
          <wp:wrapNone/>
          <wp:docPr id="1166492750" name="Obraz 11664927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397" cy="443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55B41B79" wp14:editId="798EE3F8">
          <wp:simplePos x="0" y="0"/>
          <wp:positionH relativeFrom="column">
            <wp:posOffset>2156460</wp:posOffset>
          </wp:positionH>
          <wp:positionV relativeFrom="paragraph">
            <wp:posOffset>-1023620</wp:posOffset>
          </wp:positionV>
          <wp:extent cx="1546860" cy="556392"/>
          <wp:effectExtent l="0" t="0" r="0" b="0"/>
          <wp:wrapNone/>
          <wp:docPr id="2068214456" name="Obraz 2068214456" descr="wiz 2 93 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iz 2 93 cz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362" cy="564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632FBD77" wp14:editId="39846482">
          <wp:simplePos x="0" y="0"/>
          <wp:positionH relativeFrom="margin">
            <wp:posOffset>-213360</wp:posOffset>
          </wp:positionH>
          <wp:positionV relativeFrom="paragraph">
            <wp:posOffset>-1137920</wp:posOffset>
          </wp:positionV>
          <wp:extent cx="861060" cy="715855"/>
          <wp:effectExtent l="0" t="0" r="0" b="8255"/>
          <wp:wrapNone/>
          <wp:docPr id="859627695" name="Obraz 8596276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0061" cy="723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FC7B" w14:textId="1C17CC1E" w:rsidR="00AD7FB7" w:rsidRDefault="000653ED">
    <w:pPr>
      <w:pStyle w:val="Nagwek"/>
    </w:pPr>
    <w:r>
      <w:rPr>
        <w:noProof/>
      </w:rPr>
      <w:drawing>
        <wp:anchor distT="0" distB="0" distL="114300" distR="114300" simplePos="0" relativeHeight="251694080" behindDoc="0" locked="0" layoutInCell="1" allowOverlap="1" wp14:anchorId="771616B6" wp14:editId="015F7C99">
          <wp:simplePos x="0" y="0"/>
          <wp:positionH relativeFrom="margin">
            <wp:posOffset>5836921</wp:posOffset>
          </wp:positionH>
          <wp:positionV relativeFrom="paragraph">
            <wp:posOffset>-993140</wp:posOffset>
          </wp:positionV>
          <wp:extent cx="601980" cy="439707"/>
          <wp:effectExtent l="0" t="0" r="762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397" cy="443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96128" behindDoc="0" locked="0" layoutInCell="1" allowOverlap="1" wp14:anchorId="4EA37727" wp14:editId="7D691CA7">
          <wp:simplePos x="0" y="0"/>
          <wp:positionH relativeFrom="column">
            <wp:posOffset>2148840</wp:posOffset>
          </wp:positionH>
          <wp:positionV relativeFrom="paragraph">
            <wp:posOffset>-1122679</wp:posOffset>
          </wp:positionV>
          <wp:extent cx="1546860" cy="556392"/>
          <wp:effectExtent l="0" t="0" r="0" b="0"/>
          <wp:wrapNone/>
          <wp:docPr id="4" name="Obraz 4" descr="wiz 2 93 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iz 2 93 cz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362" cy="564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2032" behindDoc="0" locked="0" layoutInCell="1" allowOverlap="1" wp14:anchorId="6575559F" wp14:editId="5300AF31">
          <wp:simplePos x="0" y="0"/>
          <wp:positionH relativeFrom="margin">
            <wp:posOffset>-259080</wp:posOffset>
          </wp:positionH>
          <wp:positionV relativeFrom="paragraph">
            <wp:posOffset>-1206500</wp:posOffset>
          </wp:positionV>
          <wp:extent cx="861060" cy="715855"/>
          <wp:effectExtent l="0" t="0" r="0" b="825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0061" cy="723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E0127"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058803A4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4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E82E3E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760DF"/>
    <w:multiLevelType w:val="hybridMultilevel"/>
    <w:tmpl w:val="15105756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19062CF8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C4ADE"/>
    <w:multiLevelType w:val="hybridMultilevel"/>
    <w:tmpl w:val="B178E9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A76F99"/>
    <w:multiLevelType w:val="hybridMultilevel"/>
    <w:tmpl w:val="93B2AB3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5" w15:restartNumberingAfterBreak="0">
    <w:nsid w:val="254E51D5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637FC"/>
    <w:multiLevelType w:val="hybridMultilevel"/>
    <w:tmpl w:val="C05E75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90A6D52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3B70699C"/>
    <w:multiLevelType w:val="hybridMultilevel"/>
    <w:tmpl w:val="95B00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52A19"/>
    <w:multiLevelType w:val="hybridMultilevel"/>
    <w:tmpl w:val="BFCA57D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D493D15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2B32613"/>
    <w:multiLevelType w:val="multilevel"/>
    <w:tmpl w:val="5FDE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D26078"/>
    <w:multiLevelType w:val="hybridMultilevel"/>
    <w:tmpl w:val="0DEEE0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2500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90824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53217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394578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36982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96730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00286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47652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06381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7042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838128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662621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310100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8727000">
    <w:abstractNumId w:val="21"/>
  </w:num>
  <w:num w:numId="15" w16cid:durableId="783382779">
    <w:abstractNumId w:val="1"/>
  </w:num>
  <w:num w:numId="16" w16cid:durableId="1854609163">
    <w:abstractNumId w:val="2"/>
  </w:num>
  <w:num w:numId="17" w16cid:durableId="1613515092">
    <w:abstractNumId w:val="3"/>
  </w:num>
  <w:num w:numId="18" w16cid:durableId="92545839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48545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8411456">
    <w:abstractNumId w:val="2"/>
  </w:num>
  <w:num w:numId="21" w16cid:durableId="151221156">
    <w:abstractNumId w:val="3"/>
  </w:num>
  <w:num w:numId="22" w16cid:durableId="798760806">
    <w:abstractNumId w:val="21"/>
  </w:num>
  <w:num w:numId="23" w16cid:durableId="230627465">
    <w:abstractNumId w:val="19"/>
  </w:num>
  <w:num w:numId="24" w16cid:durableId="291712409">
    <w:abstractNumId w:val="1"/>
  </w:num>
  <w:num w:numId="25" w16cid:durableId="362756927">
    <w:abstractNumId w:val="2"/>
  </w:num>
  <w:num w:numId="26" w16cid:durableId="1921283864">
    <w:abstractNumId w:val="3"/>
  </w:num>
  <w:num w:numId="27" w16cid:durableId="7556333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619743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71252585">
    <w:abstractNumId w:val="5"/>
  </w:num>
  <w:num w:numId="30" w16cid:durableId="18019180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195931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71281190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845078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8723837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12686548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27666249">
    <w:abstractNumId w:val="31"/>
  </w:num>
  <w:num w:numId="37" w16cid:durableId="46971132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9917896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592664636">
    <w:abstractNumId w:val="10"/>
  </w:num>
  <w:num w:numId="40" w16cid:durableId="1562597155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0698E"/>
    <w:rsid w:val="000175B4"/>
    <w:rsid w:val="00026706"/>
    <w:rsid w:val="00035437"/>
    <w:rsid w:val="00050D9D"/>
    <w:rsid w:val="00054C7D"/>
    <w:rsid w:val="000653ED"/>
    <w:rsid w:val="000748D0"/>
    <w:rsid w:val="00080D1C"/>
    <w:rsid w:val="00082286"/>
    <w:rsid w:val="000A65A4"/>
    <w:rsid w:val="000B5E1E"/>
    <w:rsid w:val="000C3FA1"/>
    <w:rsid w:val="000C48FC"/>
    <w:rsid w:val="000D1650"/>
    <w:rsid w:val="000F0D7E"/>
    <w:rsid w:val="001106FD"/>
    <w:rsid w:val="00140F36"/>
    <w:rsid w:val="001719E8"/>
    <w:rsid w:val="001768C9"/>
    <w:rsid w:val="0019253C"/>
    <w:rsid w:val="001933B3"/>
    <w:rsid w:val="00196EAA"/>
    <w:rsid w:val="001A5259"/>
    <w:rsid w:val="001A54D2"/>
    <w:rsid w:val="001B30C8"/>
    <w:rsid w:val="00214B94"/>
    <w:rsid w:val="00216489"/>
    <w:rsid w:val="002205FD"/>
    <w:rsid w:val="00237850"/>
    <w:rsid w:val="00243C5F"/>
    <w:rsid w:val="0026066E"/>
    <w:rsid w:val="00270698"/>
    <w:rsid w:val="00275D79"/>
    <w:rsid w:val="002A3140"/>
    <w:rsid w:val="002E3590"/>
    <w:rsid w:val="0030086D"/>
    <w:rsid w:val="0030628F"/>
    <w:rsid w:val="00331FD8"/>
    <w:rsid w:val="0035363B"/>
    <w:rsid w:val="00360FDE"/>
    <w:rsid w:val="0036717E"/>
    <w:rsid w:val="00381EF2"/>
    <w:rsid w:val="00383B71"/>
    <w:rsid w:val="003858D1"/>
    <w:rsid w:val="00392331"/>
    <w:rsid w:val="003A55B8"/>
    <w:rsid w:val="003D1343"/>
    <w:rsid w:val="003D50DC"/>
    <w:rsid w:val="003E50EB"/>
    <w:rsid w:val="003F3C1A"/>
    <w:rsid w:val="004052DC"/>
    <w:rsid w:val="0042390C"/>
    <w:rsid w:val="0042570C"/>
    <w:rsid w:val="004261CD"/>
    <w:rsid w:val="00442525"/>
    <w:rsid w:val="00447EB5"/>
    <w:rsid w:val="004527C9"/>
    <w:rsid w:val="004552E2"/>
    <w:rsid w:val="00466A0D"/>
    <w:rsid w:val="004800CD"/>
    <w:rsid w:val="00487572"/>
    <w:rsid w:val="004E0324"/>
    <w:rsid w:val="004F4930"/>
    <w:rsid w:val="005010FC"/>
    <w:rsid w:val="00515293"/>
    <w:rsid w:val="00527720"/>
    <w:rsid w:val="00534477"/>
    <w:rsid w:val="005561A1"/>
    <w:rsid w:val="00557233"/>
    <w:rsid w:val="005613FF"/>
    <w:rsid w:val="0056797A"/>
    <w:rsid w:val="0058437B"/>
    <w:rsid w:val="00594F2B"/>
    <w:rsid w:val="00595C4D"/>
    <w:rsid w:val="005B77FD"/>
    <w:rsid w:val="005C196F"/>
    <w:rsid w:val="005C6C55"/>
    <w:rsid w:val="005D0AB5"/>
    <w:rsid w:val="005D7F2E"/>
    <w:rsid w:val="005E17EE"/>
    <w:rsid w:val="005E446F"/>
    <w:rsid w:val="005F3386"/>
    <w:rsid w:val="006019BE"/>
    <w:rsid w:val="00607FEE"/>
    <w:rsid w:val="00620EDF"/>
    <w:rsid w:val="00641180"/>
    <w:rsid w:val="00666F61"/>
    <w:rsid w:val="006741FC"/>
    <w:rsid w:val="00674563"/>
    <w:rsid w:val="00684E10"/>
    <w:rsid w:val="006869A1"/>
    <w:rsid w:val="0069168D"/>
    <w:rsid w:val="006A06AD"/>
    <w:rsid w:val="006C156A"/>
    <w:rsid w:val="006E6731"/>
    <w:rsid w:val="0074462B"/>
    <w:rsid w:val="007472A5"/>
    <w:rsid w:val="007658F7"/>
    <w:rsid w:val="0077394A"/>
    <w:rsid w:val="00777677"/>
    <w:rsid w:val="00780EBA"/>
    <w:rsid w:val="00781FBA"/>
    <w:rsid w:val="0079146B"/>
    <w:rsid w:val="00791C45"/>
    <w:rsid w:val="00795BF3"/>
    <w:rsid w:val="007A0248"/>
    <w:rsid w:val="007B0BAF"/>
    <w:rsid w:val="007B2C0A"/>
    <w:rsid w:val="007B65BE"/>
    <w:rsid w:val="007C5327"/>
    <w:rsid w:val="007F2D86"/>
    <w:rsid w:val="008047D2"/>
    <w:rsid w:val="00806191"/>
    <w:rsid w:val="00815CBA"/>
    <w:rsid w:val="008441AC"/>
    <w:rsid w:val="00882EF0"/>
    <w:rsid w:val="00894AE8"/>
    <w:rsid w:val="008B5F5E"/>
    <w:rsid w:val="008D0805"/>
    <w:rsid w:val="008E072F"/>
    <w:rsid w:val="008E2F1E"/>
    <w:rsid w:val="008E4DFB"/>
    <w:rsid w:val="008F5DBC"/>
    <w:rsid w:val="0090657E"/>
    <w:rsid w:val="00910798"/>
    <w:rsid w:val="009143A0"/>
    <w:rsid w:val="00923013"/>
    <w:rsid w:val="00926318"/>
    <w:rsid w:val="009379BA"/>
    <w:rsid w:val="00942E02"/>
    <w:rsid w:val="0097157A"/>
    <w:rsid w:val="0098794E"/>
    <w:rsid w:val="0099610A"/>
    <w:rsid w:val="009A2890"/>
    <w:rsid w:val="009A6E03"/>
    <w:rsid w:val="009C23DA"/>
    <w:rsid w:val="009D45F0"/>
    <w:rsid w:val="009E519A"/>
    <w:rsid w:val="009F4329"/>
    <w:rsid w:val="009F681E"/>
    <w:rsid w:val="00A002A9"/>
    <w:rsid w:val="00A4669E"/>
    <w:rsid w:val="00A6744B"/>
    <w:rsid w:val="00AB39BC"/>
    <w:rsid w:val="00AC2D44"/>
    <w:rsid w:val="00AD3780"/>
    <w:rsid w:val="00AD7796"/>
    <w:rsid w:val="00AD7FB7"/>
    <w:rsid w:val="00AE0127"/>
    <w:rsid w:val="00AE03A0"/>
    <w:rsid w:val="00AF133B"/>
    <w:rsid w:val="00B16BB1"/>
    <w:rsid w:val="00B20829"/>
    <w:rsid w:val="00B31733"/>
    <w:rsid w:val="00B447CA"/>
    <w:rsid w:val="00B469D8"/>
    <w:rsid w:val="00B62B7F"/>
    <w:rsid w:val="00B642A8"/>
    <w:rsid w:val="00B7178E"/>
    <w:rsid w:val="00BB7673"/>
    <w:rsid w:val="00BC73A2"/>
    <w:rsid w:val="00BF4F61"/>
    <w:rsid w:val="00C21B59"/>
    <w:rsid w:val="00C504B9"/>
    <w:rsid w:val="00C62EAF"/>
    <w:rsid w:val="00C70B95"/>
    <w:rsid w:val="00C73430"/>
    <w:rsid w:val="00C873E2"/>
    <w:rsid w:val="00CA2705"/>
    <w:rsid w:val="00CB239E"/>
    <w:rsid w:val="00CC51BE"/>
    <w:rsid w:val="00CF0017"/>
    <w:rsid w:val="00CF3142"/>
    <w:rsid w:val="00CF6B24"/>
    <w:rsid w:val="00D06336"/>
    <w:rsid w:val="00D11852"/>
    <w:rsid w:val="00D12AA1"/>
    <w:rsid w:val="00D15689"/>
    <w:rsid w:val="00D254B5"/>
    <w:rsid w:val="00D46662"/>
    <w:rsid w:val="00D708E9"/>
    <w:rsid w:val="00D80390"/>
    <w:rsid w:val="00D86BC5"/>
    <w:rsid w:val="00D97986"/>
    <w:rsid w:val="00DA2DBA"/>
    <w:rsid w:val="00DA3D4A"/>
    <w:rsid w:val="00DB478B"/>
    <w:rsid w:val="00DB6CED"/>
    <w:rsid w:val="00DB7AD2"/>
    <w:rsid w:val="00DD778A"/>
    <w:rsid w:val="00DE325F"/>
    <w:rsid w:val="00DF2421"/>
    <w:rsid w:val="00DF6C5D"/>
    <w:rsid w:val="00E248E3"/>
    <w:rsid w:val="00E33D30"/>
    <w:rsid w:val="00E47558"/>
    <w:rsid w:val="00E746E2"/>
    <w:rsid w:val="00E84E96"/>
    <w:rsid w:val="00E91A54"/>
    <w:rsid w:val="00EB7F04"/>
    <w:rsid w:val="00EC23F7"/>
    <w:rsid w:val="00EF1E5B"/>
    <w:rsid w:val="00EF5AA1"/>
    <w:rsid w:val="00EF7CC6"/>
    <w:rsid w:val="00F05622"/>
    <w:rsid w:val="00F31B0C"/>
    <w:rsid w:val="00F33E67"/>
    <w:rsid w:val="00F42B82"/>
    <w:rsid w:val="00F42F59"/>
    <w:rsid w:val="00F82907"/>
    <w:rsid w:val="00F85176"/>
    <w:rsid w:val="00F96402"/>
    <w:rsid w:val="00FA239E"/>
    <w:rsid w:val="00FA66D3"/>
    <w:rsid w:val="00FB48C6"/>
    <w:rsid w:val="00FC1428"/>
    <w:rsid w:val="00FD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7157A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97157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Teksttreci3">
    <w:name w:val="Tekst treści3"/>
    <w:basedOn w:val="Teksttreci"/>
    <w:uiPriority w:val="99"/>
    <w:rsid w:val="0097157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TeksttreciGeorgia">
    <w:name w:val="Tekst treści + Georgia"/>
    <w:aliases w:val="9,5 pt"/>
    <w:basedOn w:val="Teksttreci"/>
    <w:uiPriority w:val="99"/>
    <w:rsid w:val="0097157A"/>
    <w:rPr>
      <w:rFonts w:ascii="Georgia" w:hAnsi="Georgia" w:cs="Georgia"/>
      <w:noProof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7157A"/>
    <w:pPr>
      <w:widowControl w:val="0"/>
      <w:shd w:val="clear" w:color="auto" w:fill="FFFFFF"/>
      <w:spacing w:after="120" w:line="278" w:lineRule="exact"/>
      <w:ind w:left="0" w:hanging="500"/>
      <w:jc w:val="center"/>
    </w:pPr>
    <w:rPr>
      <w:rFonts w:ascii="Times New Roman" w:eastAsiaTheme="minorEastAsia" w:hAnsi="Times New Roman" w:cs="Times New Roman"/>
      <w:b/>
      <w:bCs/>
      <w:color w:val="auto"/>
      <w:sz w:val="21"/>
      <w:szCs w:val="21"/>
    </w:rPr>
  </w:style>
  <w:style w:type="paragraph" w:customStyle="1" w:styleId="Teksttreci1">
    <w:name w:val="Tekst treści1"/>
    <w:basedOn w:val="Normalny"/>
    <w:link w:val="Teksttreci"/>
    <w:uiPriority w:val="99"/>
    <w:rsid w:val="0097157A"/>
    <w:pPr>
      <w:widowControl w:val="0"/>
      <w:shd w:val="clear" w:color="auto" w:fill="FFFFFF"/>
      <w:spacing w:before="240" w:after="120" w:line="250" w:lineRule="exact"/>
      <w:ind w:left="0" w:hanging="560"/>
      <w:jc w:val="center"/>
    </w:pPr>
    <w:rPr>
      <w:rFonts w:ascii="Times New Roman" w:eastAsiaTheme="minorEastAsia" w:hAnsi="Times New Roman" w:cs="Times New Roman"/>
      <w:color w:val="auto"/>
      <w:sz w:val="21"/>
      <w:szCs w:val="21"/>
    </w:rPr>
  </w:style>
  <w:style w:type="character" w:customStyle="1" w:styleId="p7lf0n-3">
    <w:name w:val="p7lf0n-3"/>
    <w:rsid w:val="00140F3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6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6F61"/>
    <w:rPr>
      <w:rFonts w:ascii="Century Gothic" w:eastAsia="Century Gothic" w:hAnsi="Century Gothic" w:cs="Century Gothic"/>
      <w:color w:val="000000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semiHidden/>
    <w:unhideWhenUsed/>
    <w:qFormat/>
    <w:rsid w:val="00666F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7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ee.org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@umwd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od@protectdata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ee.org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fee.org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F0FDC-D3A7-48EB-87A5-D699331F4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3854</Words>
  <Characters>23130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8</cp:revision>
  <cp:lastPrinted>2026-03-23T09:32:00Z</cp:lastPrinted>
  <dcterms:created xsi:type="dcterms:W3CDTF">2026-03-23T08:30:00Z</dcterms:created>
  <dcterms:modified xsi:type="dcterms:W3CDTF">2026-03-23T09:37:00Z</dcterms:modified>
</cp:coreProperties>
</file>