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77777777" w:rsidR="003A5D32" w:rsidRPr="003A5D32" w:rsidRDefault="003A5D32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ZO/1/WIZ3/8.3/III/2026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 xml:space="preserve">ZAŁĄCZNIK NR </w:t>
      </w: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7</w:t>
      </w: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 xml:space="preserve">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………………………..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…………..….……..…..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>„FUNDACJĄ EDUKACJI EUROPEJSKIEJ” z siedzibą w Wałbrzychu przy ul. 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1861B155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z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organizowanie i przeprowadzenie studiów podyplomowych dla jednego nauczyciela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</w:t>
      </w:r>
      <w:r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spółfinansowanego 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>współfinansowany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7BDFD891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 niniejszej umowie i zapytaniu ofertowym nr ZO/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1/WIZ3/8.3/III/2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026 z dnia 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20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.03.2026,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595D33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30136553" w:rsidR="007C04F3" w:rsidRPr="00595D33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>z zakresu pedagogiki specjalnej – zaburzenia ze Spektrum Autyzmu.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A96A826" w14:textId="3484B4ED" w:rsidR="007C0C37" w:rsidRPr="007C0C37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lastRenderedPageBreak/>
        <w:t>W przypadku zlecenia całości lub części zadań Podwykonawcy / Podwykonawcom Wykonawca zobowiązany jest w terminie 7 dni od zawarcia umowy z Podwykonawcą / Podwykonawcami 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621DB8F2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r w:rsidR="007C0C37" w:rsidRPr="007C0C37">
        <w:rPr>
          <w:color w:val="auto"/>
          <w:sz w:val="20"/>
          <w:szCs w:val="20"/>
        </w:rPr>
        <w:t>bozena@fee.org.pl</w:t>
      </w:r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8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……………….</w:t>
        </w:r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…………………..…..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………………………………….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…………………..…..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…………………………..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2701ADD7" w14:textId="77777777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ul. 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zostanie ona wysłana do godziny 15.00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</w:t>
      </w:r>
      <w:r w:rsidRPr="009E2B3A">
        <w:rPr>
          <w:rFonts w:eastAsia="Times New Roman" w:cs="Times New Roman"/>
          <w:color w:val="auto"/>
          <w:sz w:val="20"/>
          <w:szCs w:val="20"/>
        </w:rPr>
        <w:t xml:space="preserve">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70660AD1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 xml:space="preserve">Integralną część Umowy stanowi Oferta Wykonawcy oraz Zapytanie ofertowe wraz z </w:t>
      </w:r>
      <w:r w:rsidRPr="00263EA2">
        <w:rPr>
          <w:rFonts w:eastAsia="Times New Roman" w:cs="Times New Roman"/>
          <w:color w:val="auto"/>
          <w:sz w:val="20"/>
          <w:szCs w:val="20"/>
        </w:rPr>
        <w:t>z</w:t>
      </w:r>
      <w:r w:rsidRPr="00263EA2">
        <w:rPr>
          <w:rFonts w:eastAsia="Times New Roman" w:cs="Times New Roman"/>
          <w:color w:val="auto"/>
          <w:sz w:val="20"/>
          <w:szCs w:val="20"/>
        </w:rPr>
        <w:t xml:space="preserve">ałącznikami postępowaniu nr </w:t>
      </w:r>
      <w:r w:rsidRPr="00263EA2">
        <w:rPr>
          <w:rFonts w:eastAsia="Times New Roman" w:cs="Times New Roman"/>
          <w:color w:val="auto"/>
          <w:sz w:val="20"/>
          <w:szCs w:val="20"/>
        </w:rPr>
        <w:t>ZO/1/WIZ3/III/2026.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363F1" w14:textId="77777777" w:rsidR="00B4043F" w:rsidRDefault="00B4043F" w:rsidP="00442525">
      <w:pPr>
        <w:spacing w:after="0" w:line="240" w:lineRule="auto"/>
      </w:pPr>
      <w:r>
        <w:separator/>
      </w:r>
    </w:p>
  </w:endnote>
  <w:endnote w:type="continuationSeparator" w:id="0">
    <w:p w14:paraId="7D2B1EC0" w14:textId="77777777" w:rsidR="00B4043F" w:rsidRDefault="00B4043F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18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9CD5" w14:textId="77777777" w:rsidR="00B4043F" w:rsidRDefault="00B4043F" w:rsidP="00442525">
      <w:pPr>
        <w:spacing w:after="0" w:line="240" w:lineRule="auto"/>
      </w:pPr>
      <w:r>
        <w:separator/>
      </w:r>
    </w:p>
  </w:footnote>
  <w:footnote w:type="continuationSeparator" w:id="0">
    <w:p w14:paraId="6D79A03E" w14:textId="77777777" w:rsidR="00B4043F" w:rsidRDefault="00B4043F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505318">
    <w:abstractNumId w:val="30"/>
  </w:num>
  <w:num w:numId="2" w16cid:durableId="1170294630">
    <w:abstractNumId w:val="10"/>
  </w:num>
  <w:num w:numId="3" w16cid:durableId="627585134">
    <w:abstractNumId w:val="19"/>
  </w:num>
  <w:num w:numId="4" w16cid:durableId="16335563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517289">
    <w:abstractNumId w:val="15"/>
  </w:num>
  <w:num w:numId="6" w16cid:durableId="430124632">
    <w:abstractNumId w:val="20"/>
  </w:num>
  <w:num w:numId="7" w16cid:durableId="1123771596">
    <w:abstractNumId w:val="14"/>
  </w:num>
  <w:num w:numId="8" w16cid:durableId="94332295">
    <w:abstractNumId w:val="34"/>
  </w:num>
  <w:num w:numId="9" w16cid:durableId="590354224">
    <w:abstractNumId w:val="32"/>
  </w:num>
  <w:num w:numId="10" w16cid:durableId="2114399152">
    <w:abstractNumId w:val="16"/>
  </w:num>
  <w:num w:numId="11" w16cid:durableId="1995139020">
    <w:abstractNumId w:val="12"/>
  </w:num>
  <w:num w:numId="12" w16cid:durableId="1668512963">
    <w:abstractNumId w:val="31"/>
  </w:num>
  <w:num w:numId="13" w16cid:durableId="1432505328">
    <w:abstractNumId w:val="21"/>
  </w:num>
  <w:num w:numId="14" w16cid:durableId="496455618">
    <w:abstractNumId w:val="0"/>
  </w:num>
  <w:num w:numId="15" w16cid:durableId="151140911">
    <w:abstractNumId w:val="1"/>
  </w:num>
  <w:num w:numId="16" w16cid:durableId="1661421152">
    <w:abstractNumId w:val="2"/>
  </w:num>
  <w:num w:numId="17" w16cid:durableId="31657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74954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30464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20137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21806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242399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25105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12404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26208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3543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26951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57427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056946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092952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7586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310392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0119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6068696">
    <w:abstractNumId w:val="25"/>
  </w:num>
  <w:num w:numId="35" w16cid:durableId="19871261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6085914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A54D2"/>
    <w:rsid w:val="001B14CA"/>
    <w:rsid w:val="001B30C8"/>
    <w:rsid w:val="002205FD"/>
    <w:rsid w:val="00240780"/>
    <w:rsid w:val="00263EA2"/>
    <w:rsid w:val="00270698"/>
    <w:rsid w:val="00275D79"/>
    <w:rsid w:val="002F1D0E"/>
    <w:rsid w:val="0031265F"/>
    <w:rsid w:val="00331FD8"/>
    <w:rsid w:val="00383B71"/>
    <w:rsid w:val="0039487D"/>
    <w:rsid w:val="003A5D32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95C4D"/>
    <w:rsid w:val="00595D33"/>
    <w:rsid w:val="005B77FD"/>
    <w:rsid w:val="005C196F"/>
    <w:rsid w:val="005C2132"/>
    <w:rsid w:val="006019BE"/>
    <w:rsid w:val="00620EDF"/>
    <w:rsid w:val="006869A1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441AC"/>
    <w:rsid w:val="008531D2"/>
    <w:rsid w:val="00882EF0"/>
    <w:rsid w:val="008B562A"/>
    <w:rsid w:val="008D0805"/>
    <w:rsid w:val="008E072F"/>
    <w:rsid w:val="008E2F1E"/>
    <w:rsid w:val="00923013"/>
    <w:rsid w:val="00945061"/>
    <w:rsid w:val="0098794E"/>
    <w:rsid w:val="009A2890"/>
    <w:rsid w:val="009A6E03"/>
    <w:rsid w:val="009E2B3A"/>
    <w:rsid w:val="00A00520"/>
    <w:rsid w:val="00AC2D44"/>
    <w:rsid w:val="00AD7796"/>
    <w:rsid w:val="00AD7FB7"/>
    <w:rsid w:val="00AE0127"/>
    <w:rsid w:val="00B4043F"/>
    <w:rsid w:val="00B4747D"/>
    <w:rsid w:val="00B90FCD"/>
    <w:rsid w:val="00B91F3F"/>
    <w:rsid w:val="00BC73A2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7986"/>
    <w:rsid w:val="00DE325F"/>
    <w:rsid w:val="00E45618"/>
    <w:rsid w:val="00E47558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zysko@zdz.kielc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B9056-D164-4D5C-AC51-E7AF1666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1279</Words>
  <Characters>7678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6</cp:revision>
  <cp:lastPrinted>2026-03-20T06:19:00Z</cp:lastPrinted>
  <dcterms:created xsi:type="dcterms:W3CDTF">2026-03-19T10:10:00Z</dcterms:created>
  <dcterms:modified xsi:type="dcterms:W3CDTF">2026-03-20T06:53:00Z</dcterms:modified>
</cp:coreProperties>
</file>