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813B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37496B1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169D09E6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191822A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663B554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D4384B3" w14:textId="60317AC2" w:rsidR="00FA239E" w:rsidRPr="00483CC5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483CC5">
        <w:rPr>
          <w:rFonts w:eastAsia="Times New Roman" w:cs="Times New Roman"/>
          <w:b/>
          <w:color w:val="auto"/>
          <w:sz w:val="20"/>
          <w:szCs w:val="20"/>
        </w:rPr>
        <w:t>ZAPYTANIE OFERTOWE NR ZO/</w:t>
      </w:r>
      <w:r w:rsidR="00280AF4" w:rsidRPr="00483CC5">
        <w:rPr>
          <w:rFonts w:eastAsia="Times New Roman" w:cs="Times New Roman"/>
          <w:b/>
          <w:color w:val="auto"/>
          <w:sz w:val="20"/>
          <w:szCs w:val="20"/>
        </w:rPr>
        <w:t>18</w:t>
      </w:r>
      <w:r w:rsidRPr="00483CC5">
        <w:rPr>
          <w:rFonts w:eastAsia="Times New Roman" w:cs="Times New Roman"/>
          <w:b/>
          <w:color w:val="auto"/>
          <w:sz w:val="20"/>
          <w:szCs w:val="20"/>
        </w:rPr>
        <w:t>/WIZ2/</w:t>
      </w:r>
      <w:r w:rsidR="00BF6A9F" w:rsidRPr="00483CC5">
        <w:rPr>
          <w:rFonts w:eastAsia="Times New Roman" w:cs="Times New Roman"/>
          <w:b/>
          <w:color w:val="auto"/>
          <w:sz w:val="20"/>
          <w:szCs w:val="20"/>
        </w:rPr>
        <w:t>9.3</w:t>
      </w:r>
      <w:r w:rsidR="00280AF4" w:rsidRPr="00483CC5">
        <w:rPr>
          <w:rFonts w:eastAsia="Times New Roman" w:cs="Times New Roman"/>
          <w:b/>
          <w:color w:val="auto"/>
          <w:sz w:val="20"/>
          <w:szCs w:val="20"/>
        </w:rPr>
        <w:t xml:space="preserve"> i 8.1</w:t>
      </w:r>
      <w:r w:rsidRPr="00483CC5">
        <w:rPr>
          <w:rFonts w:eastAsia="Times New Roman" w:cs="Times New Roman"/>
          <w:b/>
          <w:color w:val="auto"/>
          <w:sz w:val="20"/>
          <w:szCs w:val="20"/>
        </w:rPr>
        <w:t>/III/2026</w:t>
      </w:r>
    </w:p>
    <w:p w14:paraId="72467CD3" w14:textId="77777777" w:rsidR="00FA239E" w:rsidRPr="00483CC5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152F9487" w14:textId="77777777" w:rsidR="00FA239E" w:rsidRPr="00483CC5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483CC5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5D61CBD8" w14:textId="77777777" w:rsidR="00FA239E" w:rsidRPr="00483CC5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483CC5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0BD5FE48" w14:textId="77777777" w:rsidR="00FA239E" w:rsidRPr="00483CC5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B88B758" w14:textId="77777777" w:rsidR="00FA239E" w:rsidRPr="00483CC5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483CC5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36EE84BC" w14:textId="0EE32F8F" w:rsidR="00FA239E" w:rsidRPr="00483CC5" w:rsidRDefault="00FA239E" w:rsidP="00FA239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color w:val="auto"/>
          <w:sz w:val="20"/>
          <w:szCs w:val="20"/>
        </w:rPr>
      </w:pPr>
      <w:bookmarkStart w:id="0" w:name="_Hlk190667930"/>
      <w:r w:rsidRPr="00483CC5">
        <w:rPr>
          <w:rFonts w:eastAsia="Times New Roman" w:cs="Times New Roman"/>
          <w:b/>
          <w:color w:val="auto"/>
          <w:sz w:val="20"/>
          <w:szCs w:val="20"/>
        </w:rPr>
        <w:t xml:space="preserve">Organizacja dwóch treningów wyjazdowych dla 2 grup </w:t>
      </w:r>
      <w:r w:rsidR="00280AF4" w:rsidRPr="00483CC5">
        <w:rPr>
          <w:rFonts w:eastAsia="Times New Roman" w:cs="Times New Roman"/>
          <w:b/>
          <w:color w:val="auto"/>
          <w:sz w:val="20"/>
          <w:szCs w:val="20"/>
        </w:rPr>
        <w:t>nauczycieli</w:t>
      </w:r>
    </w:p>
    <w:bookmarkEnd w:id="0"/>
    <w:p w14:paraId="7766EAFF" w14:textId="77777777" w:rsidR="00FA239E" w:rsidRPr="00483CC5" w:rsidRDefault="00FA239E" w:rsidP="00FA239E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023A63B1" w14:textId="6BED63B7" w:rsidR="00CF5A06" w:rsidRPr="00483CC5" w:rsidRDefault="00FA239E" w:rsidP="00CF5A06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483CC5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CF5A06" w:rsidRPr="00483CC5">
        <w:rPr>
          <w:rFonts w:eastAsia="Times New Roman" w:cs="Times New Roman"/>
          <w:b/>
          <w:bCs/>
          <w:color w:val="auto"/>
          <w:sz w:val="20"/>
          <w:szCs w:val="20"/>
        </w:rPr>
        <w:t xml:space="preserve">Wałbrzyski Inkubator Zawodowy 2 - transformacja w edukacji zawodowej w Wałbrzychu”, </w:t>
      </w:r>
    </w:p>
    <w:p w14:paraId="533D2D53" w14:textId="002A2BB9" w:rsidR="00FA239E" w:rsidRPr="00483CC5" w:rsidRDefault="00CF5A06" w:rsidP="00483CC5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483CC5">
        <w:rPr>
          <w:rFonts w:eastAsia="Times New Roman" w:cs="Times New Roman"/>
          <w:b/>
          <w:bCs/>
          <w:color w:val="auto"/>
          <w:sz w:val="20"/>
          <w:szCs w:val="20"/>
        </w:rPr>
        <w:t>nr FEDS.09.03-IZ.00-0001/23</w:t>
      </w:r>
      <w:r w:rsidR="00280AF4" w:rsidRPr="00483CC5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="00483CC5">
        <w:rPr>
          <w:rFonts w:eastAsia="Times New Roman" w:cs="Times New Roman"/>
          <w:b/>
          <w:bCs/>
          <w:color w:val="auto"/>
          <w:sz w:val="20"/>
          <w:szCs w:val="20"/>
        </w:rPr>
        <w:t>oraz Projektu</w:t>
      </w:r>
      <w:r w:rsidR="00483CC5" w:rsidRPr="00483CC5">
        <w:rPr>
          <w:rFonts w:eastAsia="Times New Roman" w:cs="Times New Roman"/>
          <w:b/>
          <w:bCs/>
          <w:color w:val="auto"/>
          <w:sz w:val="20"/>
          <w:szCs w:val="20"/>
        </w:rPr>
        <w:t xml:space="preserve"> „Wałbrzyski Inkubator Zawodowy 2 - wspieranie równego dostępu do dobrej jakości kształcenia zawodowego dla 200 uczniów z 4 zespołów szkół zawodowych w Wałbrzychu” nr FEDS.08.01-IZ.00-0012/23</w:t>
      </w:r>
    </w:p>
    <w:p w14:paraId="6D00A9BC" w14:textId="46EACD48" w:rsidR="00FA239E" w:rsidRPr="00D63EC7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000000" w:themeColor="text1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</w:t>
      </w:r>
      <w:r w:rsidRPr="00D63EC7">
        <w:rPr>
          <w:rFonts w:eastAsia="Times New Roman" w:cs="Times New Roman"/>
          <w:b/>
          <w:bCs/>
          <w:color w:val="000000" w:themeColor="text1"/>
          <w:sz w:val="20"/>
          <w:szCs w:val="20"/>
        </w:rPr>
        <w:t xml:space="preserve">zamówienia </w:t>
      </w:r>
      <w:r w:rsidR="00CF5A06" w:rsidRPr="00D63EC7">
        <w:rPr>
          <w:rFonts w:eastAsia="Times New Roman" w:cs="Times New Roman"/>
          <w:b/>
          <w:bCs/>
          <w:color w:val="000000" w:themeColor="text1"/>
          <w:sz w:val="20"/>
          <w:szCs w:val="20"/>
        </w:rPr>
        <w:t>wyjazdu treningowego</w:t>
      </w:r>
      <w:r w:rsidRPr="00D63EC7">
        <w:rPr>
          <w:rFonts w:eastAsia="Times New Roman" w:cs="Times New Roman"/>
          <w:b/>
          <w:bCs/>
          <w:color w:val="000000" w:themeColor="text1"/>
          <w:sz w:val="20"/>
          <w:szCs w:val="20"/>
        </w:rPr>
        <w:t xml:space="preserve"> poniżej 80.000 PLN netto</w:t>
      </w:r>
    </w:p>
    <w:p w14:paraId="4D7C704E" w14:textId="77777777" w:rsidR="00FA239E" w:rsidRPr="00D63EC7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000000" w:themeColor="text1"/>
          <w:sz w:val="20"/>
          <w:szCs w:val="20"/>
        </w:rPr>
      </w:pPr>
    </w:p>
    <w:p w14:paraId="39ED4677" w14:textId="77777777" w:rsidR="00FA239E" w:rsidRPr="00D63EC7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D63EC7">
        <w:rPr>
          <w:rFonts w:eastAsia="Times New Roman" w:cs="Times New Roman"/>
          <w:b/>
          <w:bCs/>
          <w:i/>
          <w:iCs/>
          <w:color w:val="000000" w:themeColor="text1"/>
          <w:sz w:val="20"/>
          <w:szCs w:val="20"/>
        </w:rPr>
        <w:t>Zamawiający informuje, że niniejsze zapytanie ofertowe dotyczy części zamówienia, obejmującego usługi hotelowe.</w:t>
      </w:r>
    </w:p>
    <w:p w14:paraId="5EB50CCF" w14:textId="1C5335D8" w:rsidR="00FA239E" w:rsidRPr="00D63EC7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D63EC7">
        <w:rPr>
          <w:rFonts w:eastAsia="Times New Roman" w:cs="Times New Roman"/>
          <w:b/>
          <w:bCs/>
          <w:i/>
          <w:iCs/>
          <w:color w:val="000000" w:themeColor="text1"/>
          <w:sz w:val="20"/>
          <w:szCs w:val="20"/>
        </w:rPr>
        <w:t xml:space="preserve">Całość zamówienia obejmuje usługi </w:t>
      </w:r>
      <w:r w:rsidR="00CF5A06" w:rsidRPr="00D63EC7">
        <w:rPr>
          <w:rFonts w:eastAsia="Times New Roman" w:cs="Times New Roman"/>
          <w:b/>
          <w:bCs/>
          <w:i/>
          <w:iCs/>
          <w:color w:val="000000" w:themeColor="text1"/>
          <w:sz w:val="20"/>
          <w:szCs w:val="20"/>
        </w:rPr>
        <w:t>hotelowe</w:t>
      </w:r>
      <w:r w:rsidRPr="00D63EC7">
        <w:rPr>
          <w:rFonts w:eastAsia="Times New Roman" w:cs="Times New Roman"/>
          <w:b/>
          <w:bCs/>
          <w:i/>
          <w:iCs/>
          <w:color w:val="000000" w:themeColor="text1"/>
          <w:sz w:val="20"/>
          <w:szCs w:val="20"/>
        </w:rPr>
        <w:t xml:space="preserve"> i jego wartość przekracza 80.000,00 PLN netto</w:t>
      </w:r>
    </w:p>
    <w:p w14:paraId="62B94946" w14:textId="6FFFD828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D63EC7">
        <w:rPr>
          <w:rFonts w:eastAsia="Times New Roman" w:cs="Times New Roman"/>
          <w:b/>
          <w:bCs/>
          <w:i/>
          <w:iCs/>
          <w:color w:val="000000" w:themeColor="text1"/>
          <w:sz w:val="20"/>
          <w:szCs w:val="20"/>
        </w:rPr>
        <w:t xml:space="preserve">Pozostałe części zamówienia obejmują usługi </w:t>
      </w:r>
      <w:r w:rsidR="00CF5A06" w:rsidRPr="00D63EC7">
        <w:rPr>
          <w:rFonts w:eastAsia="Times New Roman" w:cs="Times New Roman"/>
          <w:b/>
          <w:bCs/>
          <w:i/>
          <w:iCs/>
          <w:color w:val="000000" w:themeColor="text1"/>
          <w:sz w:val="20"/>
          <w:szCs w:val="20"/>
        </w:rPr>
        <w:t>hotelowe</w:t>
      </w:r>
      <w:r w:rsidRPr="00D63EC7">
        <w:rPr>
          <w:rFonts w:eastAsia="Times New Roman" w:cs="Times New Roman"/>
          <w:b/>
          <w:bCs/>
          <w:i/>
          <w:iCs/>
          <w:color w:val="000000" w:themeColor="text1"/>
          <w:sz w:val="20"/>
          <w:szCs w:val="20"/>
        </w:rPr>
        <w:t xml:space="preserve">, których termin realizacji nie może być </w:t>
      </w: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późniejszy niż 30.06.2026r.</w:t>
      </w:r>
    </w:p>
    <w:p w14:paraId="793CE7BB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3092E0F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DCCB966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01F13FD9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440B320C" w14:textId="77777777" w:rsidR="00CF5A06" w:rsidRPr="00CF5A06" w:rsidRDefault="00CF5A06" w:rsidP="00CF5A06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2021-2027. Działanie Transformacja w edukacji. Priorytet Fundusze Europejskie na rzecz transformacji obszarów górniczych na Dolnym Śląsku.</w:t>
      </w:r>
    </w:p>
    <w:p w14:paraId="3F33978D" w14:textId="54C9988D" w:rsidR="00FA239E" w:rsidRPr="00CF5A06" w:rsidRDefault="00483CC5" w:rsidP="00483CC5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83CC5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 Europejskiego Funduszu Społecznego PLUS</w:t>
      </w:r>
      <w:r>
        <w:rPr>
          <w:rFonts w:eastAsia="Times New Roman" w:cs="Times New Roman"/>
          <w:color w:val="auto"/>
          <w:sz w:val="20"/>
          <w:szCs w:val="20"/>
        </w:rPr>
        <w:t xml:space="preserve">. </w:t>
      </w:r>
      <w:r w:rsidRPr="00483CC5">
        <w:rPr>
          <w:rFonts w:eastAsia="Times New Roman" w:cs="Times New Roman"/>
          <w:color w:val="auto"/>
          <w:sz w:val="20"/>
          <w:szCs w:val="20"/>
        </w:rPr>
        <w:t>Działanie: FEDS.08.01 Dostęp do edukacji</w:t>
      </w:r>
      <w:r>
        <w:rPr>
          <w:rFonts w:eastAsia="Times New Roman" w:cs="Times New Roman"/>
          <w:color w:val="auto"/>
          <w:sz w:val="20"/>
          <w:szCs w:val="20"/>
        </w:rPr>
        <w:t xml:space="preserve">. </w:t>
      </w:r>
      <w:r w:rsidRPr="00483CC5">
        <w:rPr>
          <w:rFonts w:eastAsia="Times New Roman" w:cs="Times New Roman"/>
          <w:color w:val="auto"/>
          <w:sz w:val="20"/>
          <w:szCs w:val="20"/>
        </w:rPr>
        <w:t>Priorytet: 8. Fundusze Europejskie dla edukacji na Dolnym Śląsku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   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ab/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ab/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ab/>
      </w:r>
    </w:p>
    <w:p w14:paraId="3949CA39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A404810" w14:textId="77777777" w:rsidR="00CF5A06" w:rsidRPr="00CF5A06" w:rsidRDefault="00CF5A06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2C682651" w14:textId="77777777" w:rsidR="00CF5A06" w:rsidRPr="00CF5A06" w:rsidRDefault="00CF5A06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A5214B6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Zatwierdziła:</w:t>
      </w:r>
      <w:r w:rsidRPr="00CF5A06">
        <w:rPr>
          <w:rFonts w:eastAsia="Times New Roman" w:cs="Times New Roman"/>
          <w:color w:val="auto"/>
          <w:sz w:val="20"/>
          <w:szCs w:val="20"/>
        </w:rPr>
        <w:tab/>
      </w:r>
      <w:r w:rsidRPr="00CF5A06">
        <w:rPr>
          <w:rFonts w:eastAsia="Times New Roman" w:cs="Times New Roman"/>
          <w:color w:val="auto"/>
          <w:sz w:val="20"/>
          <w:szCs w:val="20"/>
        </w:rPr>
        <w:tab/>
      </w:r>
    </w:p>
    <w:p w14:paraId="49F169E0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4D779575" w14:textId="77777777" w:rsidR="00FA239E" w:rsidRPr="00CF5A06" w:rsidRDefault="00FA239E" w:rsidP="00FA239E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Prezes Zarządu „FUNDACJI EDKUACJI EUROPEJSKIEJ”</w:t>
      </w:r>
    </w:p>
    <w:p w14:paraId="7FAD9699" w14:textId="77777777" w:rsidR="00FA239E" w:rsidRPr="00CF5A06" w:rsidRDefault="00FA239E" w:rsidP="00FA239E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       </w:t>
      </w:r>
    </w:p>
    <w:p w14:paraId="1454F04E" w14:textId="77777777" w:rsidR="00FA239E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5A68CAA" w14:textId="77777777" w:rsidR="00483CC5" w:rsidRPr="00CF5A06" w:rsidRDefault="00483CC5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9939144" w14:textId="0BF0A262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Wałbrzych, dnia 1</w:t>
      </w:r>
      <w:r w:rsidR="00280AF4">
        <w:rPr>
          <w:rFonts w:eastAsia="Times New Roman" w:cs="Times New Roman"/>
          <w:color w:val="auto"/>
          <w:sz w:val="20"/>
          <w:szCs w:val="20"/>
        </w:rPr>
        <w:t>6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marca 2026 r.</w:t>
      </w:r>
    </w:p>
    <w:p w14:paraId="4D38A8A2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2C2CA5">
        <w:rPr>
          <w:rFonts w:eastAsia="Times New Roman" w:cs="Times New Roman"/>
          <w:b/>
          <w:color w:val="auto"/>
          <w:sz w:val="20"/>
          <w:szCs w:val="20"/>
        </w:rPr>
        <w:lastRenderedPageBreak/>
        <w:t xml:space="preserve">I.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t>ZAMAWIAJĄCY:</w:t>
      </w:r>
    </w:p>
    <w:p w14:paraId="11AA1AE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45D6F7C5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2EC10F6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553A9C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45A3F24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3D938615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5F8BB51C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DAFD91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2E2788F1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Baza Konkurencyjności</w:t>
      </w:r>
    </w:p>
    <w:p w14:paraId="3DBD53A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33E054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1D5E558F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CF5A06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CF5A06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0508B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72C5668" w14:textId="77777777" w:rsidR="00FA239E" w:rsidRPr="00CF5A06" w:rsidRDefault="00FA239E" w:rsidP="00FA239E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6AFBAC45" w14:textId="04E2397E" w:rsidR="00FA239E" w:rsidRPr="00CF5A06" w:rsidRDefault="00FA239E" w:rsidP="00483CC5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color w:val="auto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: Organizacja dwóch treningów wyjazdowych dla 2 grup </w:t>
      </w:r>
      <w:r w:rsidR="00280AF4">
        <w:rPr>
          <w:rFonts w:eastAsia="Times New Roman" w:cs="Times New Roman"/>
          <w:color w:val="auto"/>
          <w:sz w:val="20"/>
          <w:szCs w:val="20"/>
        </w:rPr>
        <w:t xml:space="preserve">nauczycieli </w:t>
      </w:r>
      <w:r w:rsidRPr="00CF5A06">
        <w:rPr>
          <w:rFonts w:eastAsia="Times New Roman" w:cs="Times New Roman"/>
          <w:color w:val="auto"/>
          <w:sz w:val="20"/>
          <w:szCs w:val="20"/>
        </w:rPr>
        <w:t>w ramach realizowanego projektu</w:t>
      </w:r>
      <w:r w:rsidRPr="00CF5A06">
        <w:rPr>
          <w:color w:val="auto"/>
          <w:sz w:val="20"/>
          <w:szCs w:val="20"/>
        </w:rPr>
        <w:t xml:space="preserve"> </w:t>
      </w:r>
      <w:r w:rsidR="00483CC5" w:rsidRPr="00483CC5">
        <w:rPr>
          <w:color w:val="auto"/>
          <w:sz w:val="20"/>
          <w:szCs w:val="20"/>
        </w:rPr>
        <w:t>„Wałbrzyski Inkubator Zawodowy 2 - transformacja w edukacji zawodowej w Wałbrzychu”, nr FEDS.09.03-IZ.00-0001/23 oraz Projektu „Wałbrzyski Inkubator Zawodowy 2 - wspieranie równego dostępu do dobrej jakości kształcenia zawodowego dla 200 uczniów z 4 zespołów szkół zawodowych w Wałbrzychu” nr FEDS.08.01-IZ.00-0012/23</w:t>
      </w:r>
    </w:p>
    <w:p w14:paraId="540CC0C3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84BCFAF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IV.1.2) Rodzaj zamówienia: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5F6B340E" w14:textId="7B3C695A" w:rsidR="00FA239E" w:rsidRPr="00CF5A06" w:rsidRDefault="00FA239E" w:rsidP="00483CC5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Przedmiotem zamówienia jest organizacja dwóch treningów wyjazdowych dla 2 grup </w:t>
      </w:r>
      <w:r w:rsidR="00280AF4">
        <w:rPr>
          <w:rFonts w:eastAsia="Times New Roman" w:cs="Times New Roman"/>
          <w:color w:val="auto"/>
          <w:sz w:val="20"/>
          <w:szCs w:val="20"/>
        </w:rPr>
        <w:t xml:space="preserve">nauczycieli 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w ramach realizowanego projektu </w:t>
      </w:r>
      <w:r w:rsidR="00483CC5" w:rsidRPr="00483CC5">
        <w:rPr>
          <w:rFonts w:eastAsia="Times New Roman" w:cs="Times New Roman"/>
          <w:color w:val="auto"/>
          <w:sz w:val="20"/>
          <w:szCs w:val="20"/>
        </w:rPr>
        <w:t>„Wałbrzyski Inkubator Zawodowy 2 - transformacja w edukacji zawodowej w Wałbrzychu”, nr FEDS.09.03-IZ.00-0001/23 oraz Projektu „Wałbrzyski Inkubator Zawodowy 2 - wspieranie równego dostępu do dobrej jakości kształcenia zawodowego dla 200 uczniów z 4 zespołów szkół zawodowych w Wałbrzychu” nr FEDS.08.01-IZ.00-0012/23</w:t>
      </w:r>
    </w:p>
    <w:p w14:paraId="2EB8E1DE" w14:textId="31BDA35E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Zamawiający ogłasza </w:t>
      </w:r>
      <w:r w:rsidRPr="00D63EC7">
        <w:rPr>
          <w:rFonts w:eastAsia="Times New Roman" w:cs="Times New Roman"/>
          <w:color w:val="auto"/>
          <w:sz w:val="20"/>
          <w:szCs w:val="20"/>
        </w:rPr>
        <w:t xml:space="preserve">zapotrzebowanie na organizację 2 wyjazdów treningowych w różnych terminach dla łącznie 24 </w:t>
      </w:r>
      <w:r w:rsidR="00280AF4" w:rsidRPr="00D63EC7">
        <w:rPr>
          <w:rFonts w:eastAsia="Times New Roman" w:cs="Times New Roman"/>
          <w:color w:val="auto"/>
          <w:sz w:val="20"/>
          <w:szCs w:val="20"/>
        </w:rPr>
        <w:t>nauczycieli</w:t>
      </w:r>
      <w:r w:rsidRPr="00D63EC7">
        <w:rPr>
          <w:rFonts w:eastAsia="Times New Roman" w:cs="Times New Roman"/>
          <w:color w:val="auto"/>
          <w:sz w:val="20"/>
          <w:szCs w:val="20"/>
        </w:rPr>
        <w:t xml:space="preserve"> (+/- 2 uczniów) </w:t>
      </w:r>
      <w:r w:rsidR="00280AF4" w:rsidRPr="00D63EC7">
        <w:rPr>
          <w:rFonts w:eastAsia="Times New Roman" w:cs="Times New Roman"/>
          <w:color w:val="auto"/>
          <w:sz w:val="20"/>
          <w:szCs w:val="20"/>
        </w:rPr>
        <w:t>i 4 trenerów</w:t>
      </w:r>
      <w:r w:rsidRPr="00D63EC7">
        <w:rPr>
          <w:rFonts w:eastAsia="Times New Roman" w:cs="Times New Roman"/>
          <w:color w:val="auto"/>
          <w:sz w:val="20"/>
          <w:szCs w:val="20"/>
        </w:rPr>
        <w:t>. Zorganizowanie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noclegu, wyżywienia oraz sal</w:t>
      </w:r>
      <w:r w:rsidR="00483CC5">
        <w:rPr>
          <w:rFonts w:eastAsia="Times New Roman" w:cs="Times New Roman"/>
          <w:color w:val="auto"/>
          <w:sz w:val="20"/>
          <w:szCs w:val="20"/>
        </w:rPr>
        <w:t>i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szkoleniowych do rea</w:t>
      </w:r>
      <w:r w:rsidR="00280AF4">
        <w:rPr>
          <w:rFonts w:eastAsia="Times New Roman" w:cs="Times New Roman"/>
          <w:color w:val="auto"/>
          <w:sz w:val="20"/>
          <w:szCs w:val="20"/>
        </w:rPr>
        <w:t xml:space="preserve">lizacji warsztatów treningowych. </w:t>
      </w:r>
      <w:r w:rsidRPr="00CF5A06">
        <w:rPr>
          <w:rFonts w:eastAsia="Times New Roman" w:cs="Times New Roman"/>
          <w:color w:val="auto"/>
          <w:sz w:val="20"/>
          <w:szCs w:val="20"/>
        </w:rPr>
        <w:t>Zamówienie zostało podzielone na 2 części.</w:t>
      </w:r>
    </w:p>
    <w:p w14:paraId="05BDC0E4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5B9DA9FE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  <w:u w:val="single"/>
        </w:rPr>
        <w:t>Część 1</w:t>
      </w:r>
    </w:p>
    <w:p w14:paraId="4A8F53D5" w14:textId="220542F8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Miejsce odbywania warsztatów</w:t>
      </w:r>
      <w:r w:rsidR="00280AF4">
        <w:rPr>
          <w:rFonts w:eastAsia="Times New Roman" w:cs="Times New Roman"/>
          <w:color w:val="auto"/>
          <w:sz w:val="20"/>
          <w:szCs w:val="20"/>
        </w:rPr>
        <w:t xml:space="preserve">: Karpacz lub Szklarska Poręba. 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68B922C1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Kategoria obiektu – Hotel minimum ***</w:t>
      </w:r>
    </w:p>
    <w:p w14:paraId="21772BF1" w14:textId="4ADBE512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Termin </w:t>
      </w:r>
      <w:r w:rsidR="00280AF4">
        <w:rPr>
          <w:rFonts w:eastAsia="Andale Sans UI"/>
          <w:b/>
          <w:bCs/>
          <w:color w:val="auto"/>
          <w:kern w:val="2"/>
          <w:sz w:val="20"/>
        </w:rPr>
        <w:t xml:space="preserve">17-19 </w:t>
      </w:r>
      <w:r w:rsidR="00C03E62">
        <w:rPr>
          <w:rFonts w:eastAsia="Andale Sans UI"/>
          <w:b/>
          <w:bCs/>
          <w:color w:val="auto"/>
          <w:kern w:val="2"/>
          <w:sz w:val="20"/>
        </w:rPr>
        <w:t>kwietnia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 2026 roku</w:t>
      </w:r>
    </w:p>
    <w:p w14:paraId="73DD909E" w14:textId="08EF5228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Liczba grup – </w:t>
      </w:r>
      <w:r w:rsidR="00280AF4">
        <w:rPr>
          <w:rFonts w:eastAsia="Andale Sans UI"/>
          <w:b/>
          <w:bCs/>
          <w:color w:val="auto"/>
          <w:kern w:val="2"/>
          <w:sz w:val="20"/>
        </w:rPr>
        <w:t>1 grupa</w:t>
      </w:r>
    </w:p>
    <w:p w14:paraId="4AB4F58A" w14:textId="65EE1171" w:rsidR="00280AF4" w:rsidRPr="00D63EC7" w:rsidRDefault="00280AF4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000000" w:themeColor="text1"/>
          <w:kern w:val="2"/>
          <w:sz w:val="20"/>
        </w:rPr>
      </w:pPr>
      <w:r w:rsidRPr="0012454B">
        <w:rPr>
          <w:rFonts w:eastAsia="Andale Sans UI"/>
          <w:color w:val="auto"/>
          <w:kern w:val="2"/>
          <w:sz w:val="20"/>
        </w:rPr>
        <w:t>Liczba osób w wyjeździe 12</w:t>
      </w:r>
      <w:r w:rsidR="00FA239E" w:rsidRPr="0012454B">
        <w:rPr>
          <w:rFonts w:eastAsia="Andale Sans UI"/>
          <w:color w:val="auto"/>
          <w:kern w:val="2"/>
          <w:sz w:val="20"/>
        </w:rPr>
        <w:t xml:space="preserve"> </w:t>
      </w:r>
      <w:r w:rsidRPr="0012454B">
        <w:rPr>
          <w:rFonts w:eastAsia="Andale Sans UI"/>
          <w:color w:val="000000" w:themeColor="text1"/>
          <w:kern w:val="2"/>
          <w:sz w:val="20"/>
        </w:rPr>
        <w:t xml:space="preserve">nauczycieli </w:t>
      </w:r>
      <w:r w:rsidR="00BE2FF5" w:rsidRPr="0012454B">
        <w:rPr>
          <w:rFonts w:eastAsia="Andale Sans UI"/>
          <w:color w:val="000000" w:themeColor="text1"/>
          <w:kern w:val="2"/>
          <w:sz w:val="20"/>
        </w:rPr>
        <w:t>(+/- 2 nauczycieli</w:t>
      </w:r>
      <w:r w:rsidR="00FA239E" w:rsidRPr="0012454B">
        <w:rPr>
          <w:rFonts w:eastAsia="Andale Sans UI"/>
          <w:color w:val="000000" w:themeColor="text1"/>
          <w:kern w:val="2"/>
          <w:sz w:val="20"/>
        </w:rPr>
        <w:t xml:space="preserve">) </w:t>
      </w:r>
      <w:r w:rsidRPr="0012454B">
        <w:rPr>
          <w:rFonts w:eastAsia="Andale Sans UI"/>
          <w:color w:val="000000" w:themeColor="text1"/>
          <w:kern w:val="2"/>
          <w:sz w:val="20"/>
        </w:rPr>
        <w:t>+ 2</w:t>
      </w:r>
      <w:r w:rsidR="00FA239E" w:rsidRPr="0012454B">
        <w:rPr>
          <w:rFonts w:eastAsia="Andale Sans UI"/>
          <w:color w:val="000000" w:themeColor="text1"/>
          <w:kern w:val="2"/>
          <w:sz w:val="20"/>
        </w:rPr>
        <w:t xml:space="preserve"> trenerów = </w:t>
      </w:r>
      <w:r w:rsidR="00BE2FF5" w:rsidRPr="0012454B">
        <w:rPr>
          <w:rFonts w:eastAsia="Andale Sans UI"/>
          <w:color w:val="000000" w:themeColor="text1"/>
          <w:kern w:val="2"/>
          <w:sz w:val="20"/>
        </w:rPr>
        <w:t>1</w:t>
      </w:r>
      <w:r w:rsidR="003E7581">
        <w:rPr>
          <w:rFonts w:eastAsia="Andale Sans UI"/>
          <w:color w:val="000000" w:themeColor="text1"/>
          <w:kern w:val="2"/>
          <w:sz w:val="20"/>
        </w:rPr>
        <w:t>4</w:t>
      </w:r>
      <w:r w:rsidRPr="0012454B">
        <w:rPr>
          <w:rFonts w:eastAsia="Andale Sans UI"/>
          <w:color w:val="000000" w:themeColor="text1"/>
          <w:kern w:val="2"/>
          <w:sz w:val="20"/>
        </w:rPr>
        <w:t xml:space="preserve"> os</w:t>
      </w:r>
      <w:r w:rsidR="00BE2FF5" w:rsidRPr="0012454B">
        <w:rPr>
          <w:rFonts w:eastAsia="Andale Sans UI"/>
          <w:color w:val="000000" w:themeColor="text1"/>
          <w:kern w:val="2"/>
          <w:sz w:val="20"/>
        </w:rPr>
        <w:t>ób</w:t>
      </w:r>
      <w:r w:rsidR="00FA239E" w:rsidRPr="0012454B">
        <w:rPr>
          <w:rFonts w:eastAsia="Andale Sans UI"/>
          <w:color w:val="000000" w:themeColor="text1"/>
          <w:kern w:val="2"/>
          <w:sz w:val="20"/>
        </w:rPr>
        <w:t xml:space="preserve"> </w:t>
      </w:r>
      <w:r w:rsidR="00BE2FF5" w:rsidRPr="0012454B">
        <w:rPr>
          <w:rFonts w:eastAsia="Andale Sans UI"/>
          <w:color w:val="000000" w:themeColor="text1"/>
          <w:kern w:val="2"/>
          <w:sz w:val="20"/>
        </w:rPr>
        <w:t>(+/-</w:t>
      </w:r>
      <w:r w:rsidR="00BE2FF5" w:rsidRPr="00D63EC7">
        <w:rPr>
          <w:rFonts w:eastAsia="Andale Sans UI"/>
          <w:color w:val="000000" w:themeColor="text1"/>
          <w:kern w:val="2"/>
          <w:sz w:val="20"/>
        </w:rPr>
        <w:t xml:space="preserve"> 2 nauczycieli)</w:t>
      </w:r>
    </w:p>
    <w:p w14:paraId="1601F5F6" w14:textId="1B3C88C0" w:rsidR="00FA239E" w:rsidRPr="00D63EC7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000000" w:themeColor="text1"/>
          <w:kern w:val="2"/>
          <w:sz w:val="20"/>
        </w:rPr>
      </w:pPr>
      <w:r w:rsidRPr="00D63EC7">
        <w:rPr>
          <w:rFonts w:eastAsia="Andale Sans UI"/>
          <w:b/>
          <w:bCs/>
          <w:color w:val="000000" w:themeColor="text1"/>
          <w:kern w:val="2"/>
          <w:sz w:val="20"/>
        </w:rPr>
        <w:t>Zamawiający w dniu przyjazdu do godziny 12:00 potwierdzi ilość osób na wyjazd treningowy.</w:t>
      </w:r>
    </w:p>
    <w:p w14:paraId="64459BE2" w14:textId="77777777" w:rsidR="00FA239E" w:rsidRPr="00D63EC7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000000" w:themeColor="text1"/>
          <w:kern w:val="2"/>
          <w:sz w:val="20"/>
        </w:rPr>
      </w:pPr>
      <w:r w:rsidRPr="00D63EC7">
        <w:rPr>
          <w:color w:val="000000" w:themeColor="text1"/>
          <w:sz w:val="20"/>
          <w:szCs w:val="20"/>
          <w:u w:val="single"/>
        </w:rPr>
        <w:t>Zakres usług podczas jednego wyjazdu treningowego:</w:t>
      </w:r>
    </w:p>
    <w:p w14:paraId="5D7A0BCF" w14:textId="5B8C610D" w:rsidR="00FA239E" w:rsidRPr="00D63EC7" w:rsidRDefault="00FA239E" w:rsidP="00FA239E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000000" w:themeColor="text1"/>
          <w:sz w:val="20"/>
          <w:szCs w:val="20"/>
        </w:rPr>
      </w:pPr>
      <w:r w:rsidRPr="00D63EC7">
        <w:rPr>
          <w:color w:val="000000" w:themeColor="text1"/>
          <w:sz w:val="20"/>
          <w:szCs w:val="20"/>
        </w:rPr>
        <w:t xml:space="preserve">Noclegi: 2 noclegi dla uczestników w tym przynajmniej 6 pokoi jednoosobowych </w:t>
      </w:r>
      <w:r w:rsidR="00EF375B" w:rsidRPr="00D63EC7">
        <w:rPr>
          <w:color w:val="000000" w:themeColor="text1"/>
          <w:sz w:val="20"/>
          <w:szCs w:val="20"/>
        </w:rPr>
        <w:t>i 4 pokoje dwuosobowe. W</w:t>
      </w:r>
      <w:r w:rsidRPr="00D63EC7">
        <w:rPr>
          <w:color w:val="000000" w:themeColor="text1"/>
          <w:sz w:val="20"/>
          <w:szCs w:val="20"/>
        </w:rPr>
        <w:t>szystkie pokoje muszą być z osobnymi łazienkami.</w:t>
      </w:r>
    </w:p>
    <w:p w14:paraId="2E23F4D1" w14:textId="6E66BEB3" w:rsidR="00FA239E" w:rsidRPr="0012454B" w:rsidRDefault="00FA239E" w:rsidP="00FA239E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D63EC7">
        <w:rPr>
          <w:color w:val="000000" w:themeColor="text1"/>
          <w:sz w:val="20"/>
          <w:szCs w:val="20"/>
        </w:rPr>
        <w:t>Wyżywienie: 2 śniadania (szwedzki st</w:t>
      </w:r>
      <w:r w:rsidR="00EF375B" w:rsidRPr="00D63EC7">
        <w:rPr>
          <w:color w:val="000000" w:themeColor="text1"/>
          <w:sz w:val="20"/>
          <w:szCs w:val="20"/>
        </w:rPr>
        <w:t>ół, kawa, herbata, woda, sok), 2</w:t>
      </w:r>
      <w:r w:rsidRPr="00D63EC7">
        <w:rPr>
          <w:color w:val="000000" w:themeColor="text1"/>
          <w:sz w:val="20"/>
          <w:szCs w:val="20"/>
        </w:rPr>
        <w:t xml:space="preserve"> obiady (ciepły posiłek dwudaniowy, deser, kawa, herbata, woda, sok) i 2 kolacje (szwedzki </w:t>
      </w:r>
      <w:r w:rsidRPr="00CF5A06">
        <w:rPr>
          <w:color w:val="auto"/>
          <w:sz w:val="20"/>
          <w:szCs w:val="20"/>
        </w:rPr>
        <w:t xml:space="preserve">stół, kawa, herbata, woda, sok) 4 przerwy kawowe podczas realizowanych warsztatów (soki, woda, kawa, herbata, owoce, ciasto, słone przekąski). Wyżywienie powinno uwzględniać możliwość dostarczenia diety wegetariańskiej, wegańskiej lub w oparciu o inne kryteria np. uczulenia, zalecenia lekarskie uczestników. Menu na czas pobytu będzie ustalane najpóźniej na 1 dzień </w:t>
      </w:r>
      <w:r w:rsidRPr="00CF5A06">
        <w:rPr>
          <w:color w:val="auto"/>
          <w:sz w:val="20"/>
          <w:szCs w:val="20"/>
        </w:rPr>
        <w:lastRenderedPageBreak/>
        <w:t xml:space="preserve">przed podaniem posiłków. O ilości posiłków z diety specjalistycznej Zamawiający poinformuje Wykonawcę </w:t>
      </w:r>
      <w:r w:rsidRPr="0012454B">
        <w:rPr>
          <w:color w:val="auto"/>
          <w:sz w:val="20"/>
          <w:szCs w:val="20"/>
        </w:rPr>
        <w:t>najpóźniej dzień przed przyjazdem.</w:t>
      </w:r>
    </w:p>
    <w:p w14:paraId="59FF037C" w14:textId="5ED1E7D4" w:rsidR="00FA239E" w:rsidRPr="0012454B" w:rsidRDefault="00FA239E" w:rsidP="00FA239E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12454B">
        <w:rPr>
          <w:color w:val="auto"/>
          <w:sz w:val="20"/>
          <w:szCs w:val="20"/>
        </w:rPr>
        <w:t xml:space="preserve">Przestrzeń do prowadzenia zajęć: w okresie pobytu na potrzeby prowadzenia zajęć od dnia przyjazdu ok godz. 14:00-15:00 + cały dzień + </w:t>
      </w:r>
      <w:r w:rsidR="00A24938" w:rsidRPr="0012454B">
        <w:rPr>
          <w:color w:val="auto"/>
          <w:sz w:val="20"/>
          <w:szCs w:val="20"/>
        </w:rPr>
        <w:t xml:space="preserve">w dzień wyjazdu do </w:t>
      </w:r>
      <w:r w:rsidR="00382837" w:rsidRPr="0012454B">
        <w:rPr>
          <w:color w:val="auto"/>
          <w:sz w:val="20"/>
          <w:szCs w:val="20"/>
        </w:rPr>
        <w:t>ok 12</w:t>
      </w:r>
      <w:r w:rsidR="00A24938" w:rsidRPr="0012454B">
        <w:rPr>
          <w:color w:val="auto"/>
          <w:sz w:val="20"/>
          <w:szCs w:val="20"/>
        </w:rPr>
        <w:t>:</w:t>
      </w:r>
      <w:r w:rsidR="003E7581">
        <w:rPr>
          <w:color w:val="auto"/>
          <w:sz w:val="20"/>
          <w:szCs w:val="20"/>
        </w:rPr>
        <w:t>3</w:t>
      </w:r>
      <w:r w:rsidR="00A24938" w:rsidRPr="0012454B">
        <w:rPr>
          <w:color w:val="auto"/>
          <w:sz w:val="20"/>
          <w:szCs w:val="20"/>
        </w:rPr>
        <w:t>0</w:t>
      </w:r>
      <w:r w:rsidRPr="0012454B">
        <w:rPr>
          <w:color w:val="auto"/>
          <w:sz w:val="20"/>
          <w:szCs w:val="20"/>
        </w:rPr>
        <w:t xml:space="preserve"> </w:t>
      </w:r>
      <w:r w:rsidRPr="0012454B">
        <w:rPr>
          <w:color w:val="auto"/>
          <w:sz w:val="20"/>
          <w:szCs w:val="20"/>
        </w:rPr>
        <w:br/>
      </w:r>
    </w:p>
    <w:p w14:paraId="27359F70" w14:textId="7473A2FA" w:rsidR="00FA239E" w:rsidRPr="00CF5A06" w:rsidRDefault="00A24938" w:rsidP="00A24938">
      <w:pPr>
        <w:widowControl w:val="0"/>
        <w:suppressAutoHyphens/>
        <w:spacing w:after="0" w:line="240" w:lineRule="auto"/>
        <w:ind w:left="2160" w:firstLine="0"/>
        <w:jc w:val="both"/>
        <w:rPr>
          <w:color w:val="auto"/>
          <w:sz w:val="20"/>
          <w:szCs w:val="20"/>
        </w:rPr>
      </w:pPr>
      <w:r w:rsidRPr="0012454B">
        <w:rPr>
          <w:color w:val="auto"/>
          <w:sz w:val="20"/>
          <w:szCs w:val="20"/>
        </w:rPr>
        <w:t xml:space="preserve">Sala szkoleniowa </w:t>
      </w:r>
      <w:r w:rsidR="00FA239E" w:rsidRPr="0012454B">
        <w:rPr>
          <w:color w:val="auto"/>
          <w:sz w:val="20"/>
          <w:szCs w:val="20"/>
        </w:rPr>
        <w:t>o powierzchni prze</w:t>
      </w:r>
      <w:r w:rsidRPr="0012454B">
        <w:rPr>
          <w:color w:val="auto"/>
          <w:sz w:val="20"/>
          <w:szCs w:val="20"/>
        </w:rPr>
        <w:t>widzianej dla 1</w:t>
      </w:r>
      <w:r w:rsidR="00D63EC7" w:rsidRPr="0012454B">
        <w:rPr>
          <w:color w:val="auto"/>
          <w:sz w:val="20"/>
          <w:szCs w:val="20"/>
        </w:rPr>
        <w:t>6</w:t>
      </w:r>
      <w:r w:rsidRPr="0012454B">
        <w:rPr>
          <w:color w:val="auto"/>
          <w:sz w:val="20"/>
          <w:szCs w:val="20"/>
        </w:rPr>
        <w:t xml:space="preserve"> osób - dostępna</w:t>
      </w:r>
      <w:r w:rsidR="00FA239E" w:rsidRPr="0012454B">
        <w:rPr>
          <w:color w:val="auto"/>
          <w:sz w:val="20"/>
          <w:szCs w:val="20"/>
        </w:rPr>
        <w:t xml:space="preserve"> prz</w:t>
      </w:r>
      <w:r w:rsidRPr="0012454B">
        <w:rPr>
          <w:color w:val="auto"/>
          <w:sz w:val="20"/>
          <w:szCs w:val="20"/>
        </w:rPr>
        <w:t>ez cały okres pobytu, wyposażona</w:t>
      </w:r>
      <w:r w:rsidR="00FA239E" w:rsidRPr="0012454B">
        <w:rPr>
          <w:color w:val="auto"/>
          <w:sz w:val="20"/>
          <w:szCs w:val="20"/>
        </w:rPr>
        <w:t xml:space="preserve"> w</w:t>
      </w:r>
      <w:r w:rsidR="00FA239E" w:rsidRPr="00CF5A06">
        <w:rPr>
          <w:color w:val="auto"/>
          <w:sz w:val="20"/>
          <w:szCs w:val="20"/>
        </w:rPr>
        <w:t xml:space="preserve"> rzutnik, ekran (lub jasną ścianę do projekcji prezentacji) lub telewizor do wyświetlania prezentacji minimum 43 cale, tablica flipchart z papierem i pisakami,</w:t>
      </w:r>
      <w:r>
        <w:rPr>
          <w:color w:val="auto"/>
          <w:sz w:val="20"/>
          <w:szCs w:val="20"/>
        </w:rPr>
        <w:t xml:space="preserve"> krzesła oraz stół roboczy. Sala szkoleniowa musi</w:t>
      </w:r>
      <w:r w:rsidR="00FA239E" w:rsidRPr="00CF5A06">
        <w:rPr>
          <w:color w:val="auto"/>
          <w:sz w:val="20"/>
          <w:szCs w:val="20"/>
        </w:rPr>
        <w:t xml:space="preserve"> być osobnym zamyk</w:t>
      </w:r>
      <w:r>
        <w:rPr>
          <w:color w:val="auto"/>
          <w:sz w:val="20"/>
          <w:szCs w:val="20"/>
        </w:rPr>
        <w:t>anym pomieszczeniem zapewniającym ciszę, wyposażona</w:t>
      </w:r>
      <w:r w:rsidR="00FA239E" w:rsidRPr="00CF5A06">
        <w:rPr>
          <w:color w:val="auto"/>
          <w:sz w:val="20"/>
          <w:szCs w:val="20"/>
        </w:rPr>
        <w:t xml:space="preserve"> w minimum 1 okno i drzwi. Nie dopuszcz</w:t>
      </w:r>
      <w:r>
        <w:rPr>
          <w:color w:val="auto"/>
          <w:sz w:val="20"/>
          <w:szCs w:val="20"/>
        </w:rPr>
        <w:t>a się, aby do Sali szkoleniowej</w:t>
      </w:r>
      <w:r w:rsidR="00FA239E" w:rsidRPr="00CF5A06">
        <w:rPr>
          <w:color w:val="auto"/>
          <w:sz w:val="20"/>
          <w:szCs w:val="20"/>
        </w:rPr>
        <w:t xml:space="preserve"> było wejście</w:t>
      </w:r>
      <w:r w:rsidR="003E7581">
        <w:rPr>
          <w:color w:val="auto"/>
          <w:sz w:val="20"/>
          <w:szCs w:val="20"/>
        </w:rPr>
        <w:t xml:space="preserve"> z</w:t>
      </w:r>
      <w:r w:rsidR="00FA239E" w:rsidRPr="00CF5A06">
        <w:rPr>
          <w:color w:val="auto"/>
          <w:sz w:val="20"/>
          <w:szCs w:val="20"/>
        </w:rPr>
        <w:t xml:space="preserve"> zewnątrz budynku. Nie dopuszcza się udostępnienia sal</w:t>
      </w:r>
      <w:r>
        <w:rPr>
          <w:color w:val="auto"/>
          <w:sz w:val="20"/>
          <w:szCs w:val="20"/>
        </w:rPr>
        <w:t>i o wydzielonej powierzchni. Sala szkoleniowa nie może być salą szkoleniową przechodnią</w:t>
      </w:r>
      <w:r w:rsidR="00FA239E" w:rsidRPr="00CF5A06">
        <w:rPr>
          <w:color w:val="auto"/>
          <w:sz w:val="20"/>
          <w:szCs w:val="20"/>
        </w:rPr>
        <w:t xml:space="preserve">, a podłoga nie może być kaflowa, z płytek, </w:t>
      </w:r>
      <w:proofErr w:type="spellStart"/>
      <w:r w:rsidR="00FA239E" w:rsidRPr="00CF5A06">
        <w:rPr>
          <w:color w:val="auto"/>
          <w:sz w:val="20"/>
          <w:szCs w:val="20"/>
        </w:rPr>
        <w:t>gresowa</w:t>
      </w:r>
      <w:proofErr w:type="spellEnd"/>
      <w:r w:rsidR="00FA239E" w:rsidRPr="00CF5A06">
        <w:rPr>
          <w:color w:val="auto"/>
          <w:sz w:val="20"/>
          <w:szCs w:val="20"/>
        </w:rPr>
        <w:t xml:space="preserve">, czy terakotowa. Zamawiający nie dopuszcza, aby zaproponowana sala szkoleniowa pełniła jednocześnie jadalnię w </w:t>
      </w:r>
      <w:r>
        <w:rPr>
          <w:color w:val="auto"/>
          <w:sz w:val="20"/>
          <w:szCs w:val="20"/>
        </w:rPr>
        <w:t xml:space="preserve">hotelu. </w:t>
      </w:r>
      <w:r w:rsidR="00FA239E" w:rsidRPr="00CF5A06">
        <w:rPr>
          <w:color w:val="auto"/>
          <w:sz w:val="20"/>
          <w:szCs w:val="20"/>
        </w:rPr>
        <w:t>W sali szkoleniowej nie mogą być serwowane zaplanowane 4 przerwy kawowe.</w:t>
      </w:r>
    </w:p>
    <w:p w14:paraId="4F325B09" w14:textId="77777777" w:rsidR="00FA239E" w:rsidRPr="00CF5A06" w:rsidRDefault="00FA239E" w:rsidP="00FA239E">
      <w:pPr>
        <w:widowControl w:val="0"/>
        <w:suppressAutoHyphens/>
        <w:spacing w:line="244" w:lineRule="auto"/>
        <w:jc w:val="both"/>
        <w:rPr>
          <w:color w:val="auto"/>
          <w:sz w:val="20"/>
          <w:szCs w:val="20"/>
        </w:rPr>
      </w:pPr>
    </w:p>
    <w:p w14:paraId="59DB4FD2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  <w:u w:val="single"/>
        </w:rPr>
      </w:pPr>
      <w:r w:rsidRPr="00CF5A06">
        <w:rPr>
          <w:color w:val="auto"/>
          <w:sz w:val="20"/>
          <w:szCs w:val="20"/>
          <w:u w:val="single"/>
        </w:rPr>
        <w:t>Szacowana organizacja (może ulec zmianie):</w:t>
      </w:r>
    </w:p>
    <w:p w14:paraId="4D92062D" w14:textId="3378176F" w:rsidR="00FA239E" w:rsidRPr="00CF5A06" w:rsidRDefault="00EF375B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ok 14:00-15</w:t>
      </w:r>
      <w:r w:rsidR="00FA239E" w:rsidRPr="00CF5A06">
        <w:rPr>
          <w:color w:val="auto"/>
          <w:sz w:val="20"/>
          <w:szCs w:val="20"/>
        </w:rPr>
        <w:t>:00 przyjazd, zakwaterowanie</w:t>
      </w:r>
    </w:p>
    <w:p w14:paraId="7603D2D9" w14:textId="350CFEF6" w:rsidR="00FA239E" w:rsidRPr="00CF5A06" w:rsidRDefault="00EF375B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15:00 – 16</w:t>
      </w:r>
      <w:r w:rsidR="00FA239E" w:rsidRPr="00CF5A06">
        <w:rPr>
          <w:color w:val="auto"/>
          <w:sz w:val="20"/>
          <w:szCs w:val="20"/>
        </w:rPr>
        <w:t xml:space="preserve">:00 obiad </w:t>
      </w:r>
    </w:p>
    <w:p w14:paraId="0BBCBB42" w14:textId="3DE23DF1" w:rsidR="00FA239E" w:rsidRPr="00CF5A06" w:rsidRDefault="00EF375B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17:00-18:45</w:t>
      </w:r>
      <w:r w:rsidR="00FA239E" w:rsidRPr="00CF5A06">
        <w:rPr>
          <w:color w:val="auto"/>
          <w:sz w:val="20"/>
          <w:szCs w:val="20"/>
        </w:rPr>
        <w:t xml:space="preserve"> zajęcia </w:t>
      </w:r>
      <w:r>
        <w:rPr>
          <w:color w:val="auto"/>
          <w:sz w:val="20"/>
          <w:szCs w:val="20"/>
        </w:rPr>
        <w:t>w Sali szkoleniowej (przerwa kawowa)</w:t>
      </w:r>
    </w:p>
    <w:p w14:paraId="62688028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19:00 - kolacja</w:t>
      </w:r>
    </w:p>
    <w:p w14:paraId="5E096CAD" w14:textId="47BD41C6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Dz.1 20:00 – </w:t>
      </w:r>
      <w:r w:rsidR="00EF375B">
        <w:rPr>
          <w:color w:val="auto"/>
          <w:sz w:val="20"/>
          <w:szCs w:val="20"/>
        </w:rPr>
        <w:t>21.45</w:t>
      </w:r>
      <w:r w:rsidRPr="00CF5A06">
        <w:rPr>
          <w:color w:val="auto"/>
          <w:sz w:val="20"/>
          <w:szCs w:val="20"/>
        </w:rPr>
        <w:t xml:space="preserve"> – </w:t>
      </w:r>
      <w:bookmarkStart w:id="1" w:name="_Hlk196195930"/>
      <w:r w:rsidR="00EF375B">
        <w:rPr>
          <w:color w:val="auto"/>
          <w:sz w:val="20"/>
          <w:szCs w:val="20"/>
        </w:rPr>
        <w:t xml:space="preserve">zajęcia w Sali szkoleniowej </w:t>
      </w:r>
    </w:p>
    <w:bookmarkEnd w:id="1"/>
    <w:p w14:paraId="2A9B0323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17D42AD6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7.00 -9:30 śniadanie</w:t>
      </w:r>
    </w:p>
    <w:p w14:paraId="417C1468" w14:textId="21BF0D31" w:rsidR="00FA239E" w:rsidRPr="00CF5A06" w:rsidRDefault="00EF375B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Dz. 2 </w:t>
      </w:r>
      <w:r w:rsidR="00FA239E" w:rsidRPr="00CF5A06">
        <w:rPr>
          <w:color w:val="auto"/>
          <w:sz w:val="20"/>
          <w:szCs w:val="20"/>
        </w:rPr>
        <w:t xml:space="preserve">10:00 </w:t>
      </w:r>
      <w:r w:rsidR="00160E7E">
        <w:rPr>
          <w:color w:val="auto"/>
          <w:sz w:val="20"/>
          <w:szCs w:val="20"/>
        </w:rPr>
        <w:t>-13.3</w:t>
      </w:r>
      <w:r>
        <w:rPr>
          <w:color w:val="auto"/>
          <w:sz w:val="20"/>
          <w:szCs w:val="20"/>
        </w:rPr>
        <w:t xml:space="preserve">0 </w:t>
      </w:r>
      <w:r w:rsidR="00FA239E" w:rsidRPr="00CF5A06">
        <w:rPr>
          <w:color w:val="auto"/>
          <w:sz w:val="20"/>
          <w:szCs w:val="20"/>
        </w:rPr>
        <w:t xml:space="preserve">zajęcia </w:t>
      </w:r>
      <w:r>
        <w:rPr>
          <w:color w:val="auto"/>
          <w:sz w:val="20"/>
          <w:szCs w:val="20"/>
        </w:rPr>
        <w:t>w Sali szkoleniowej (przerwa kawowa)</w:t>
      </w:r>
    </w:p>
    <w:p w14:paraId="5027AA41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14:00 obiad</w:t>
      </w:r>
    </w:p>
    <w:p w14:paraId="1CBB5C9A" w14:textId="6BA8D9ED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 2 </w:t>
      </w:r>
      <w:r w:rsidR="00160E7E">
        <w:rPr>
          <w:color w:val="auto"/>
          <w:sz w:val="20"/>
          <w:szCs w:val="20"/>
        </w:rPr>
        <w:t>15.3</w:t>
      </w:r>
      <w:r w:rsidR="00EF375B">
        <w:rPr>
          <w:color w:val="auto"/>
          <w:sz w:val="20"/>
          <w:szCs w:val="20"/>
        </w:rPr>
        <w:t>0 -18.45</w:t>
      </w:r>
      <w:r w:rsidRPr="00CF5A06">
        <w:rPr>
          <w:color w:val="auto"/>
          <w:sz w:val="20"/>
          <w:szCs w:val="20"/>
        </w:rPr>
        <w:t xml:space="preserve"> </w:t>
      </w:r>
      <w:r w:rsidR="00EF375B" w:rsidRPr="00CF5A06">
        <w:rPr>
          <w:color w:val="auto"/>
          <w:sz w:val="20"/>
          <w:szCs w:val="20"/>
        </w:rPr>
        <w:t xml:space="preserve">zajęcia </w:t>
      </w:r>
      <w:r w:rsidR="00EF375B">
        <w:rPr>
          <w:color w:val="auto"/>
          <w:sz w:val="20"/>
          <w:szCs w:val="20"/>
        </w:rPr>
        <w:t>w Sali szkoleniowej (przerwa kawowa)</w:t>
      </w:r>
    </w:p>
    <w:p w14:paraId="5ADC4361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19:00 kolacja</w:t>
      </w:r>
    </w:p>
    <w:p w14:paraId="4F11CC5C" w14:textId="175BB642" w:rsidR="00FA239E" w:rsidRPr="00CF5A06" w:rsidRDefault="00160E7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 2 20:00 -</w:t>
      </w:r>
      <w:r w:rsidR="00FA239E" w:rsidRPr="00CF5A06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21.45 -</w:t>
      </w:r>
      <w:r w:rsidRPr="00CF5A06">
        <w:rPr>
          <w:color w:val="auto"/>
          <w:sz w:val="20"/>
          <w:szCs w:val="20"/>
        </w:rPr>
        <w:t xml:space="preserve"> </w:t>
      </w:r>
      <w:r w:rsidR="00FA239E" w:rsidRPr="00CF5A06">
        <w:rPr>
          <w:color w:val="auto"/>
          <w:sz w:val="20"/>
          <w:szCs w:val="20"/>
        </w:rPr>
        <w:t xml:space="preserve">zajęcia wieczorne </w:t>
      </w:r>
      <w:r w:rsidR="00EF375B">
        <w:rPr>
          <w:color w:val="auto"/>
          <w:sz w:val="20"/>
          <w:szCs w:val="20"/>
        </w:rPr>
        <w:t>integracyjne</w:t>
      </w:r>
    </w:p>
    <w:p w14:paraId="78D9C361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552957E6" w14:textId="77777777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3 7.00 -9:30 śniadanie</w:t>
      </w:r>
    </w:p>
    <w:p w14:paraId="2E1DEF8B" w14:textId="5381EA8C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 3 od 10:00 </w:t>
      </w:r>
      <w:r w:rsidR="00EF375B">
        <w:rPr>
          <w:color w:val="auto"/>
          <w:sz w:val="20"/>
          <w:szCs w:val="20"/>
        </w:rPr>
        <w:t xml:space="preserve">-12.00 zajęcia w Sali szkoleniowej </w:t>
      </w:r>
      <w:r w:rsidR="00160E7E">
        <w:rPr>
          <w:color w:val="auto"/>
          <w:sz w:val="20"/>
          <w:szCs w:val="20"/>
        </w:rPr>
        <w:t>(przerwa kawowa)</w:t>
      </w:r>
    </w:p>
    <w:p w14:paraId="4D7B6AEE" w14:textId="7021B510" w:rsidR="00FA239E" w:rsidRPr="00CF5A06" w:rsidRDefault="00FA239E" w:rsidP="00FA239E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 3 </w:t>
      </w:r>
      <w:r w:rsidR="00160E7E">
        <w:rPr>
          <w:color w:val="auto"/>
          <w:sz w:val="20"/>
          <w:szCs w:val="20"/>
        </w:rPr>
        <w:t>12.30 wyjazd</w:t>
      </w:r>
    </w:p>
    <w:p w14:paraId="3B35EA17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E6245A8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  <w:u w:val="single"/>
        </w:rPr>
        <w:t>Część 2</w:t>
      </w:r>
    </w:p>
    <w:p w14:paraId="5A9918DA" w14:textId="77777777" w:rsidR="00382837" w:rsidRPr="00CF5A06" w:rsidRDefault="00382837" w:rsidP="0038283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Miejsce odbywania warsztatów</w:t>
      </w:r>
      <w:r>
        <w:rPr>
          <w:rFonts w:eastAsia="Times New Roman" w:cs="Times New Roman"/>
          <w:color w:val="auto"/>
          <w:sz w:val="20"/>
          <w:szCs w:val="20"/>
        </w:rPr>
        <w:t xml:space="preserve">: Karpacz lub Szklarska Poręba. 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3E5B511E" w14:textId="77777777" w:rsidR="00382837" w:rsidRPr="00CF5A06" w:rsidRDefault="00382837" w:rsidP="0038283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>Kategoria obiektu – Hotel minimum ***</w:t>
      </w:r>
    </w:p>
    <w:p w14:paraId="5043B148" w14:textId="18B40AEC" w:rsidR="00382837" w:rsidRPr="00CF5A06" w:rsidRDefault="00382837" w:rsidP="0038283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Termin </w:t>
      </w:r>
      <w:r w:rsidR="00C03E62">
        <w:rPr>
          <w:rFonts w:eastAsia="Andale Sans UI"/>
          <w:b/>
          <w:bCs/>
          <w:color w:val="auto"/>
          <w:kern w:val="2"/>
          <w:sz w:val="20"/>
        </w:rPr>
        <w:t>24</w:t>
      </w:r>
      <w:r>
        <w:rPr>
          <w:rFonts w:eastAsia="Andale Sans UI"/>
          <w:b/>
          <w:bCs/>
          <w:color w:val="auto"/>
          <w:kern w:val="2"/>
          <w:sz w:val="20"/>
        </w:rPr>
        <w:t>-</w:t>
      </w:r>
      <w:r w:rsidR="00C03E62">
        <w:rPr>
          <w:rFonts w:eastAsia="Andale Sans UI"/>
          <w:b/>
          <w:bCs/>
          <w:color w:val="auto"/>
          <w:kern w:val="2"/>
          <w:sz w:val="20"/>
        </w:rPr>
        <w:t>26</w:t>
      </w:r>
      <w:r>
        <w:rPr>
          <w:rFonts w:eastAsia="Andale Sans UI"/>
          <w:b/>
          <w:bCs/>
          <w:color w:val="auto"/>
          <w:kern w:val="2"/>
          <w:sz w:val="20"/>
        </w:rPr>
        <w:t xml:space="preserve"> </w:t>
      </w:r>
      <w:r w:rsidR="00C03E62">
        <w:rPr>
          <w:rFonts w:eastAsia="Andale Sans UI"/>
          <w:b/>
          <w:bCs/>
          <w:color w:val="auto"/>
          <w:kern w:val="2"/>
          <w:sz w:val="20"/>
        </w:rPr>
        <w:t>kwietnia</w:t>
      </w: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 2026 roku</w:t>
      </w:r>
    </w:p>
    <w:p w14:paraId="4FF4F8A3" w14:textId="77777777" w:rsidR="00382837" w:rsidRPr="00CF5A06" w:rsidRDefault="00382837" w:rsidP="0038283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CF5A06">
        <w:rPr>
          <w:rFonts w:eastAsia="Andale Sans UI"/>
          <w:b/>
          <w:bCs/>
          <w:color w:val="auto"/>
          <w:kern w:val="2"/>
          <w:sz w:val="20"/>
        </w:rPr>
        <w:t xml:space="preserve">Liczba grup – </w:t>
      </w:r>
      <w:r>
        <w:rPr>
          <w:rFonts w:eastAsia="Andale Sans UI"/>
          <w:b/>
          <w:bCs/>
          <w:color w:val="auto"/>
          <w:kern w:val="2"/>
          <w:sz w:val="20"/>
        </w:rPr>
        <w:t>1 grupa</w:t>
      </w:r>
    </w:p>
    <w:p w14:paraId="03F36B1F" w14:textId="248E0F12" w:rsidR="00382837" w:rsidRPr="0012454B" w:rsidRDefault="00382837" w:rsidP="0038283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auto"/>
          <w:kern w:val="2"/>
          <w:sz w:val="20"/>
        </w:rPr>
      </w:pPr>
      <w:r>
        <w:rPr>
          <w:rFonts w:eastAsia="Andale Sans UI"/>
          <w:color w:val="auto"/>
          <w:kern w:val="2"/>
          <w:sz w:val="20"/>
        </w:rPr>
        <w:t>Liczba osób w wyjeździe 12</w:t>
      </w:r>
      <w:r w:rsidRPr="00CF5A06">
        <w:rPr>
          <w:rFonts w:eastAsia="Andale Sans UI"/>
          <w:color w:val="auto"/>
          <w:kern w:val="2"/>
          <w:sz w:val="20"/>
        </w:rPr>
        <w:t xml:space="preserve"> </w:t>
      </w:r>
      <w:r>
        <w:rPr>
          <w:rFonts w:eastAsia="Andale Sans UI"/>
          <w:color w:val="auto"/>
          <w:kern w:val="2"/>
          <w:sz w:val="20"/>
        </w:rPr>
        <w:t>nauczycieli (+/- 2 nauczycieli</w:t>
      </w:r>
      <w:r w:rsidRPr="00CF5A06">
        <w:rPr>
          <w:rFonts w:eastAsia="Andale Sans UI"/>
          <w:color w:val="auto"/>
          <w:kern w:val="2"/>
          <w:sz w:val="20"/>
        </w:rPr>
        <w:t xml:space="preserve">) </w:t>
      </w:r>
      <w:r>
        <w:rPr>
          <w:rFonts w:eastAsia="Andale Sans UI"/>
          <w:color w:val="auto"/>
          <w:kern w:val="2"/>
          <w:sz w:val="20"/>
        </w:rPr>
        <w:t>+ 2</w:t>
      </w:r>
      <w:r w:rsidRPr="00CF5A06">
        <w:rPr>
          <w:rFonts w:eastAsia="Andale Sans UI"/>
          <w:color w:val="auto"/>
          <w:kern w:val="2"/>
          <w:sz w:val="20"/>
        </w:rPr>
        <w:t xml:space="preserve"> </w:t>
      </w:r>
      <w:r w:rsidRPr="0012454B">
        <w:rPr>
          <w:rFonts w:eastAsia="Andale Sans UI"/>
          <w:color w:val="auto"/>
          <w:kern w:val="2"/>
          <w:sz w:val="20"/>
        </w:rPr>
        <w:t>trenerów = 1</w:t>
      </w:r>
      <w:r w:rsidR="003E7581">
        <w:rPr>
          <w:rFonts w:eastAsia="Andale Sans UI"/>
          <w:color w:val="auto"/>
          <w:kern w:val="2"/>
          <w:sz w:val="20"/>
        </w:rPr>
        <w:t>4</w:t>
      </w:r>
      <w:r w:rsidRPr="0012454B">
        <w:rPr>
          <w:rFonts w:eastAsia="Andale Sans UI"/>
          <w:color w:val="auto"/>
          <w:kern w:val="2"/>
          <w:sz w:val="20"/>
        </w:rPr>
        <w:t xml:space="preserve"> osób (+/- 2 nauczycieli)</w:t>
      </w:r>
    </w:p>
    <w:p w14:paraId="2C6138F0" w14:textId="77777777" w:rsidR="00382837" w:rsidRPr="0012454B" w:rsidRDefault="00382837" w:rsidP="0038283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b/>
          <w:bCs/>
          <w:color w:val="auto"/>
          <w:kern w:val="2"/>
          <w:sz w:val="20"/>
        </w:rPr>
      </w:pPr>
      <w:r w:rsidRPr="0012454B">
        <w:rPr>
          <w:rFonts w:eastAsia="Andale Sans UI"/>
          <w:b/>
          <w:bCs/>
          <w:color w:val="auto"/>
          <w:kern w:val="2"/>
          <w:sz w:val="20"/>
        </w:rPr>
        <w:t>Zamawiający w dniu przyjazdu do godziny 12:00 potwierdzi ilość osób na wyjazd treningowy.</w:t>
      </w:r>
    </w:p>
    <w:p w14:paraId="28D21D44" w14:textId="77777777" w:rsidR="00382837" w:rsidRPr="00D63EC7" w:rsidRDefault="00382837" w:rsidP="00382837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ndale Sans UI"/>
          <w:color w:val="000000" w:themeColor="text1"/>
          <w:kern w:val="2"/>
          <w:sz w:val="20"/>
        </w:rPr>
      </w:pPr>
      <w:r w:rsidRPr="0012454B">
        <w:rPr>
          <w:color w:val="auto"/>
          <w:sz w:val="20"/>
          <w:szCs w:val="20"/>
          <w:u w:val="single"/>
        </w:rPr>
        <w:t xml:space="preserve">Zakres usług podczas jednego </w:t>
      </w:r>
      <w:r w:rsidRPr="0012454B">
        <w:rPr>
          <w:color w:val="000000" w:themeColor="text1"/>
          <w:sz w:val="20"/>
          <w:szCs w:val="20"/>
          <w:u w:val="single"/>
        </w:rPr>
        <w:t>wyjazdu treningowego:</w:t>
      </w:r>
    </w:p>
    <w:p w14:paraId="0FB4300A" w14:textId="77777777" w:rsidR="00A24938" w:rsidRPr="00D63EC7" w:rsidRDefault="00A24938" w:rsidP="00A24938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000000" w:themeColor="text1"/>
          <w:sz w:val="20"/>
          <w:szCs w:val="20"/>
        </w:rPr>
      </w:pPr>
      <w:r w:rsidRPr="00D63EC7">
        <w:rPr>
          <w:color w:val="000000" w:themeColor="text1"/>
          <w:sz w:val="20"/>
          <w:szCs w:val="20"/>
        </w:rPr>
        <w:t>Noclegi: 2 noclegi dla uczestników w tym przynajmniej 6 pokoi jednoosobowych i 4 pokoje dwuosobowe. Wszystkie pokoje muszą być z osobnymi łazienkami.</w:t>
      </w:r>
    </w:p>
    <w:p w14:paraId="0EA3AF8D" w14:textId="77777777" w:rsidR="00A24938" w:rsidRPr="00CF5A06" w:rsidRDefault="00A24938" w:rsidP="00A24938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D63EC7">
        <w:rPr>
          <w:color w:val="000000" w:themeColor="text1"/>
          <w:sz w:val="20"/>
          <w:szCs w:val="20"/>
        </w:rPr>
        <w:t>Wyżywienie: 2 śniadania (szwedzki stół, kawa, herbata, woda, sok</w:t>
      </w:r>
      <w:r>
        <w:rPr>
          <w:color w:val="auto"/>
          <w:sz w:val="20"/>
          <w:szCs w:val="20"/>
        </w:rPr>
        <w:t>), 2</w:t>
      </w:r>
      <w:r w:rsidRPr="00CF5A06">
        <w:rPr>
          <w:color w:val="auto"/>
          <w:sz w:val="20"/>
          <w:szCs w:val="20"/>
        </w:rPr>
        <w:t xml:space="preserve"> obiady (ciepły posiłek dwudaniowy, deser, kawa, herbata, woda, sok) i 2 kolacje (szwedzki stół, kawa, herbata, woda, sok) 4 przerwy kawowe podczas realizowanych warsztatów (soki, woda, kawa, herbata, owoce, ciasto, słone przekąski). Wyżywienie powinno uwzględniać możliwość dostarczenia diety wegetariańskiej, wegańskiej lub w oparciu o inne kryteria np. uczulenia, zalecenia lekarskie uczestników. Menu na czas pobytu będzie ustalane najpóźniej na 1 dzień </w:t>
      </w:r>
      <w:r w:rsidRPr="00CF5A06">
        <w:rPr>
          <w:color w:val="auto"/>
          <w:sz w:val="20"/>
          <w:szCs w:val="20"/>
        </w:rPr>
        <w:lastRenderedPageBreak/>
        <w:t>przed podaniem posiłków. O ilości posiłków z diety specjalistycznej Zamawiający poinformuje Wykonawcę najpóźniej dzień przed przyjazdem.</w:t>
      </w:r>
    </w:p>
    <w:p w14:paraId="38926560" w14:textId="0120C0B4" w:rsidR="00A24938" w:rsidRPr="0012454B" w:rsidRDefault="00A24938" w:rsidP="00A24938">
      <w:pPr>
        <w:widowControl w:val="0"/>
        <w:numPr>
          <w:ilvl w:val="0"/>
          <w:numId w:val="23"/>
        </w:numPr>
        <w:suppressAutoHyphens/>
        <w:spacing w:after="0" w:line="240" w:lineRule="auto"/>
        <w:ind w:left="144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Przestrzeń do </w:t>
      </w:r>
      <w:r w:rsidRPr="0012454B">
        <w:rPr>
          <w:color w:val="auto"/>
          <w:sz w:val="20"/>
          <w:szCs w:val="20"/>
        </w:rPr>
        <w:t>prowadzenia zajęć: w okresie pobytu na potrzeby prowadzenia zajęć od dnia przyjazdu ok godz. 14:00-15:00 + cały dzień + w dzień wyjazdu do ok 12:</w:t>
      </w:r>
      <w:r w:rsidR="003E7581">
        <w:rPr>
          <w:color w:val="auto"/>
          <w:sz w:val="20"/>
          <w:szCs w:val="20"/>
        </w:rPr>
        <w:t>3</w:t>
      </w:r>
      <w:r w:rsidRPr="0012454B">
        <w:rPr>
          <w:color w:val="auto"/>
          <w:sz w:val="20"/>
          <w:szCs w:val="20"/>
        </w:rPr>
        <w:t xml:space="preserve">0 </w:t>
      </w:r>
      <w:r w:rsidRPr="0012454B">
        <w:rPr>
          <w:color w:val="auto"/>
          <w:sz w:val="20"/>
          <w:szCs w:val="20"/>
        </w:rPr>
        <w:br/>
      </w:r>
    </w:p>
    <w:p w14:paraId="6347F3B5" w14:textId="21ECFAFC" w:rsidR="00A24938" w:rsidRPr="00CF5A06" w:rsidRDefault="00A24938" w:rsidP="00A24938">
      <w:pPr>
        <w:widowControl w:val="0"/>
        <w:suppressAutoHyphens/>
        <w:spacing w:after="0" w:line="240" w:lineRule="auto"/>
        <w:ind w:left="2160" w:firstLine="0"/>
        <w:jc w:val="both"/>
        <w:rPr>
          <w:color w:val="auto"/>
          <w:sz w:val="20"/>
          <w:szCs w:val="20"/>
        </w:rPr>
      </w:pPr>
      <w:r w:rsidRPr="0012454B">
        <w:rPr>
          <w:color w:val="auto"/>
          <w:sz w:val="20"/>
          <w:szCs w:val="20"/>
        </w:rPr>
        <w:t>Sala szkoleniowa o powierzchni</w:t>
      </w:r>
      <w:r w:rsidRPr="00CF5A06">
        <w:rPr>
          <w:color w:val="auto"/>
          <w:sz w:val="20"/>
          <w:szCs w:val="20"/>
        </w:rPr>
        <w:t xml:space="preserve"> prze</w:t>
      </w:r>
      <w:r>
        <w:rPr>
          <w:color w:val="auto"/>
          <w:sz w:val="20"/>
          <w:szCs w:val="20"/>
        </w:rPr>
        <w:t>widzianej dla 1</w:t>
      </w:r>
      <w:r w:rsidR="00D63EC7">
        <w:rPr>
          <w:color w:val="auto"/>
          <w:sz w:val="20"/>
          <w:szCs w:val="20"/>
        </w:rPr>
        <w:t>6</w:t>
      </w:r>
      <w:r>
        <w:rPr>
          <w:color w:val="auto"/>
          <w:sz w:val="20"/>
          <w:szCs w:val="20"/>
        </w:rPr>
        <w:t xml:space="preserve"> osób - dostępna</w:t>
      </w:r>
      <w:r w:rsidRPr="00CF5A06">
        <w:rPr>
          <w:color w:val="auto"/>
          <w:sz w:val="20"/>
          <w:szCs w:val="20"/>
        </w:rPr>
        <w:t xml:space="preserve"> prz</w:t>
      </w:r>
      <w:r>
        <w:rPr>
          <w:color w:val="auto"/>
          <w:sz w:val="20"/>
          <w:szCs w:val="20"/>
        </w:rPr>
        <w:t>ez cały okres pobytu, wyposażona</w:t>
      </w:r>
      <w:r w:rsidRPr="00CF5A06">
        <w:rPr>
          <w:color w:val="auto"/>
          <w:sz w:val="20"/>
          <w:szCs w:val="20"/>
        </w:rPr>
        <w:t xml:space="preserve"> w rzutnik, ekran (lub jasną ścianę do projekcji prezentacji) lub telewizor do wyświetlania prezentacji minimum 43 cale, tablica flipchart z papierem i pisakami,</w:t>
      </w:r>
      <w:r>
        <w:rPr>
          <w:color w:val="auto"/>
          <w:sz w:val="20"/>
          <w:szCs w:val="20"/>
        </w:rPr>
        <w:t xml:space="preserve"> krzesła oraz stół roboczy. Sala szkoleniowa musi</w:t>
      </w:r>
      <w:r w:rsidRPr="00CF5A06">
        <w:rPr>
          <w:color w:val="auto"/>
          <w:sz w:val="20"/>
          <w:szCs w:val="20"/>
        </w:rPr>
        <w:t xml:space="preserve"> być osobnym zamyk</w:t>
      </w:r>
      <w:r>
        <w:rPr>
          <w:color w:val="auto"/>
          <w:sz w:val="20"/>
          <w:szCs w:val="20"/>
        </w:rPr>
        <w:t>anym pomieszczeniem zapewniającym ciszę, wyposażona</w:t>
      </w:r>
      <w:r w:rsidRPr="00CF5A06">
        <w:rPr>
          <w:color w:val="auto"/>
          <w:sz w:val="20"/>
          <w:szCs w:val="20"/>
        </w:rPr>
        <w:t xml:space="preserve"> w minimum 1 okno i drzwi. Nie dopuszcz</w:t>
      </w:r>
      <w:r>
        <w:rPr>
          <w:color w:val="auto"/>
          <w:sz w:val="20"/>
          <w:szCs w:val="20"/>
        </w:rPr>
        <w:t>a się, aby do Sali szkoleniowej</w:t>
      </w:r>
      <w:r w:rsidRPr="00CF5A06">
        <w:rPr>
          <w:color w:val="auto"/>
          <w:sz w:val="20"/>
          <w:szCs w:val="20"/>
        </w:rPr>
        <w:t xml:space="preserve"> było wejście </w:t>
      </w:r>
      <w:r w:rsidR="003E7581">
        <w:rPr>
          <w:color w:val="auto"/>
          <w:sz w:val="20"/>
          <w:szCs w:val="20"/>
        </w:rPr>
        <w:t>z</w:t>
      </w:r>
      <w:r w:rsidRPr="00CF5A06">
        <w:rPr>
          <w:color w:val="auto"/>
          <w:sz w:val="20"/>
          <w:szCs w:val="20"/>
        </w:rPr>
        <w:t xml:space="preserve"> zewnątrz budynku. Nie dopuszcza się udostępnienia sal</w:t>
      </w:r>
      <w:r>
        <w:rPr>
          <w:color w:val="auto"/>
          <w:sz w:val="20"/>
          <w:szCs w:val="20"/>
        </w:rPr>
        <w:t>i o wydzielonej powierzchni. Sala szkoleniowa nie może być salą szkoleniową przechodnią</w:t>
      </w:r>
      <w:r w:rsidRPr="00CF5A06">
        <w:rPr>
          <w:color w:val="auto"/>
          <w:sz w:val="20"/>
          <w:szCs w:val="20"/>
        </w:rPr>
        <w:t xml:space="preserve">, a podłoga nie może być kaflowa, z płytek, </w:t>
      </w:r>
      <w:proofErr w:type="spellStart"/>
      <w:r w:rsidRPr="00CF5A06">
        <w:rPr>
          <w:color w:val="auto"/>
          <w:sz w:val="20"/>
          <w:szCs w:val="20"/>
        </w:rPr>
        <w:t>gresowa</w:t>
      </w:r>
      <w:proofErr w:type="spellEnd"/>
      <w:r w:rsidRPr="00CF5A06">
        <w:rPr>
          <w:color w:val="auto"/>
          <w:sz w:val="20"/>
          <w:szCs w:val="20"/>
        </w:rPr>
        <w:t xml:space="preserve">, czy terakotowa. Zamawiający nie dopuszcza, aby zaproponowana sala szkoleniowa pełniła jednocześnie jadalnię w </w:t>
      </w:r>
      <w:r>
        <w:rPr>
          <w:color w:val="auto"/>
          <w:sz w:val="20"/>
          <w:szCs w:val="20"/>
        </w:rPr>
        <w:t xml:space="preserve">hotelu. </w:t>
      </w:r>
      <w:r w:rsidRPr="00CF5A06">
        <w:rPr>
          <w:color w:val="auto"/>
          <w:sz w:val="20"/>
          <w:szCs w:val="20"/>
        </w:rPr>
        <w:t>W sali szkoleniowej nie mogą być serwowane zaplanowane 4 przerwy kawowe.</w:t>
      </w:r>
    </w:p>
    <w:p w14:paraId="3E25897B" w14:textId="5A5D4CCE" w:rsidR="00382837" w:rsidRPr="00CF5A06" w:rsidRDefault="00382837" w:rsidP="00A24938">
      <w:pPr>
        <w:widowControl w:val="0"/>
        <w:suppressAutoHyphens/>
        <w:spacing w:after="0" w:line="240" w:lineRule="auto"/>
        <w:ind w:left="2160" w:firstLine="0"/>
        <w:jc w:val="both"/>
        <w:rPr>
          <w:color w:val="auto"/>
          <w:sz w:val="20"/>
          <w:szCs w:val="20"/>
        </w:rPr>
      </w:pPr>
    </w:p>
    <w:p w14:paraId="41180C53" w14:textId="77777777" w:rsidR="00382837" w:rsidRPr="00CF5A06" w:rsidRDefault="00382837" w:rsidP="00382837">
      <w:pPr>
        <w:widowControl w:val="0"/>
        <w:suppressAutoHyphens/>
        <w:spacing w:line="244" w:lineRule="auto"/>
        <w:jc w:val="both"/>
        <w:rPr>
          <w:color w:val="auto"/>
          <w:sz w:val="20"/>
          <w:szCs w:val="20"/>
        </w:rPr>
      </w:pPr>
    </w:p>
    <w:p w14:paraId="529DA16C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  <w:u w:val="single"/>
        </w:rPr>
      </w:pPr>
      <w:r w:rsidRPr="00CF5A06">
        <w:rPr>
          <w:color w:val="auto"/>
          <w:sz w:val="20"/>
          <w:szCs w:val="20"/>
          <w:u w:val="single"/>
        </w:rPr>
        <w:t>Szacowana organizacja (może ulec zmianie):</w:t>
      </w:r>
    </w:p>
    <w:p w14:paraId="04467AD7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ok 14:00-15</w:t>
      </w:r>
      <w:r w:rsidRPr="00CF5A06">
        <w:rPr>
          <w:color w:val="auto"/>
          <w:sz w:val="20"/>
          <w:szCs w:val="20"/>
        </w:rPr>
        <w:t>:00 przyjazd, zakwaterowanie</w:t>
      </w:r>
    </w:p>
    <w:p w14:paraId="1EE32BFA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15:00 – 16</w:t>
      </w:r>
      <w:r w:rsidRPr="00CF5A06">
        <w:rPr>
          <w:color w:val="auto"/>
          <w:sz w:val="20"/>
          <w:szCs w:val="20"/>
        </w:rPr>
        <w:t xml:space="preserve">:00 obiad </w:t>
      </w:r>
    </w:p>
    <w:p w14:paraId="0C1ACD32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Dz.1 17:00-18:45</w:t>
      </w:r>
      <w:r w:rsidRPr="00CF5A06">
        <w:rPr>
          <w:color w:val="auto"/>
          <w:sz w:val="20"/>
          <w:szCs w:val="20"/>
        </w:rPr>
        <w:t xml:space="preserve"> zajęcia </w:t>
      </w:r>
      <w:r>
        <w:rPr>
          <w:color w:val="auto"/>
          <w:sz w:val="20"/>
          <w:szCs w:val="20"/>
        </w:rPr>
        <w:t>w Sali szkoleniowej (przerwa kawowa)</w:t>
      </w:r>
    </w:p>
    <w:p w14:paraId="7B3EB38E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Dz.1 19:00 - kolacja</w:t>
      </w:r>
    </w:p>
    <w:p w14:paraId="2F7B37DD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Dz.1 20:00 – </w:t>
      </w:r>
      <w:r>
        <w:rPr>
          <w:color w:val="auto"/>
          <w:sz w:val="20"/>
          <w:szCs w:val="20"/>
        </w:rPr>
        <w:t>21.45</w:t>
      </w:r>
      <w:r w:rsidRPr="00CF5A06">
        <w:rPr>
          <w:color w:val="auto"/>
          <w:sz w:val="20"/>
          <w:szCs w:val="20"/>
        </w:rPr>
        <w:t xml:space="preserve"> – </w:t>
      </w:r>
      <w:r>
        <w:rPr>
          <w:color w:val="auto"/>
          <w:sz w:val="20"/>
          <w:szCs w:val="20"/>
        </w:rPr>
        <w:t xml:space="preserve">zajęcia w Sali szkoleniowej </w:t>
      </w:r>
    </w:p>
    <w:p w14:paraId="251AD4B5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115ED8CE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7.00 -9:30 śniadanie</w:t>
      </w:r>
    </w:p>
    <w:p w14:paraId="7EB02163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Dz. 2 </w:t>
      </w:r>
      <w:r w:rsidRPr="00CF5A06">
        <w:rPr>
          <w:color w:val="auto"/>
          <w:sz w:val="20"/>
          <w:szCs w:val="20"/>
        </w:rPr>
        <w:t xml:space="preserve">10:00 </w:t>
      </w:r>
      <w:r>
        <w:rPr>
          <w:color w:val="auto"/>
          <w:sz w:val="20"/>
          <w:szCs w:val="20"/>
        </w:rPr>
        <w:t xml:space="preserve">-13.30 </w:t>
      </w:r>
      <w:r w:rsidRPr="00CF5A06">
        <w:rPr>
          <w:color w:val="auto"/>
          <w:sz w:val="20"/>
          <w:szCs w:val="20"/>
        </w:rPr>
        <w:t xml:space="preserve">zajęcia </w:t>
      </w:r>
      <w:r>
        <w:rPr>
          <w:color w:val="auto"/>
          <w:sz w:val="20"/>
          <w:szCs w:val="20"/>
        </w:rPr>
        <w:t>w Sali szkoleniowej (przerwa kawowa)</w:t>
      </w:r>
    </w:p>
    <w:p w14:paraId="45FDC8E7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14:00 obiad</w:t>
      </w:r>
    </w:p>
    <w:p w14:paraId="34111C29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 2 </w:t>
      </w:r>
      <w:r>
        <w:rPr>
          <w:color w:val="auto"/>
          <w:sz w:val="20"/>
          <w:szCs w:val="20"/>
        </w:rPr>
        <w:t>15.30 -18.45</w:t>
      </w:r>
      <w:r w:rsidRPr="00CF5A06">
        <w:rPr>
          <w:color w:val="auto"/>
          <w:sz w:val="20"/>
          <w:szCs w:val="20"/>
        </w:rPr>
        <w:t xml:space="preserve"> zajęcia </w:t>
      </w:r>
      <w:r>
        <w:rPr>
          <w:color w:val="auto"/>
          <w:sz w:val="20"/>
          <w:szCs w:val="20"/>
        </w:rPr>
        <w:t>w Sali szkoleniowej (przerwa kawowa)</w:t>
      </w:r>
    </w:p>
    <w:p w14:paraId="0F722D5C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2 19:00 kolacja</w:t>
      </w:r>
    </w:p>
    <w:p w14:paraId="2A42DB72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Dz. 2 20:00 -</w:t>
      </w:r>
      <w:r w:rsidRPr="00CF5A06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21.45 -</w:t>
      </w:r>
      <w:r w:rsidRPr="00CF5A06">
        <w:rPr>
          <w:color w:val="auto"/>
          <w:sz w:val="20"/>
          <w:szCs w:val="20"/>
        </w:rPr>
        <w:t xml:space="preserve"> zajęcia wieczorne </w:t>
      </w:r>
      <w:r>
        <w:rPr>
          <w:color w:val="auto"/>
          <w:sz w:val="20"/>
          <w:szCs w:val="20"/>
        </w:rPr>
        <w:t>integracyjne</w:t>
      </w:r>
    </w:p>
    <w:p w14:paraId="61E960A8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</w:p>
    <w:p w14:paraId="512DE85E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>Dz. 3 7.00 -9:30 śniadanie</w:t>
      </w:r>
    </w:p>
    <w:p w14:paraId="69384818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 3 od 10:00 </w:t>
      </w:r>
      <w:r>
        <w:rPr>
          <w:color w:val="auto"/>
          <w:sz w:val="20"/>
          <w:szCs w:val="20"/>
        </w:rPr>
        <w:t>-12.00 zajęcia w Sali szkoleniowej (przerwa kawowa)</w:t>
      </w:r>
    </w:p>
    <w:p w14:paraId="2F32BAC7" w14:textId="77777777" w:rsidR="00382837" w:rsidRPr="00CF5A06" w:rsidRDefault="00382837" w:rsidP="00382837">
      <w:pPr>
        <w:widowControl w:val="0"/>
        <w:suppressAutoHyphens/>
        <w:spacing w:line="244" w:lineRule="auto"/>
        <w:ind w:left="0" w:firstLine="0"/>
        <w:jc w:val="both"/>
        <w:rPr>
          <w:color w:val="auto"/>
          <w:sz w:val="20"/>
          <w:szCs w:val="20"/>
        </w:rPr>
      </w:pPr>
      <w:r w:rsidRPr="00CF5A06">
        <w:rPr>
          <w:color w:val="auto"/>
          <w:sz w:val="20"/>
          <w:szCs w:val="20"/>
        </w:rPr>
        <w:t xml:space="preserve">Dz. 3 </w:t>
      </w:r>
      <w:r>
        <w:rPr>
          <w:color w:val="auto"/>
          <w:sz w:val="20"/>
          <w:szCs w:val="20"/>
        </w:rPr>
        <w:t>12.30 wyjazd</w:t>
      </w:r>
    </w:p>
    <w:p w14:paraId="7A9CD64D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DD65044" w14:textId="02B29669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Osobą odpowiedzialną za realizację szkolenia ze strony Zamawiającego jest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dostępna pod numerem telefonu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607-262-463 od poniedziałku do piątku w godzinach 10:00 – 14:00 lub pod adresem mailowym </w:t>
      </w:r>
      <w:hyperlink r:id="rId8" w:history="1">
        <w:r w:rsidR="00483CC5" w:rsidRPr="00587383">
          <w:rPr>
            <w:rStyle w:val="Hipercze"/>
            <w:rFonts w:eastAsia="Times New Roman" w:cs="Times New Roman"/>
            <w:b/>
            <w:sz w:val="20"/>
            <w:szCs w:val="20"/>
          </w:rPr>
          <w:t>bozena@fee.org.pl</w:t>
        </w:r>
      </w:hyperlink>
    </w:p>
    <w:p w14:paraId="51D22A20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6A6FD59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4F51EC23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złożona oferta musi być podana w PLN,</w:t>
      </w:r>
      <w:r w:rsidRPr="00CF5A06">
        <w:rPr>
          <w:color w:val="auto"/>
          <w:sz w:val="20"/>
          <w:szCs w:val="20"/>
        </w:rPr>
        <w:t xml:space="preserve"> 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178DCF9A" w14:textId="16A25724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382837">
        <w:rPr>
          <w:rFonts w:eastAsia="Times New Roman" w:cs="Times New Roman"/>
          <w:color w:val="auto"/>
          <w:sz w:val="20"/>
          <w:szCs w:val="20"/>
        </w:rPr>
        <w:t xml:space="preserve">w </w:t>
      </w:r>
      <w:r w:rsidRPr="00CF5A06">
        <w:rPr>
          <w:rFonts w:eastAsia="Times New Roman" w:cs="Times New Roman"/>
          <w:color w:val="auto"/>
          <w:sz w:val="20"/>
          <w:szCs w:val="20"/>
        </w:rPr>
        <w:t>obiekcie powinien być dostęp do ciepłej wody,</w:t>
      </w:r>
    </w:p>
    <w:p w14:paraId="3661F2EE" w14:textId="366B1CE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382837">
        <w:rPr>
          <w:rFonts w:eastAsia="Times New Roman" w:cs="Times New Roman"/>
          <w:color w:val="auto"/>
          <w:sz w:val="20"/>
          <w:szCs w:val="20"/>
        </w:rPr>
        <w:t>1 sala szkoleniowa o wymiarach od 30m2 do 7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0m2 z możliwością ustawienia krzeseł szkoleniowych w okręgu, </w:t>
      </w:r>
    </w:p>
    <w:p w14:paraId="66B15FD6" w14:textId="6C58456B" w:rsidR="00FA239E" w:rsidRPr="00CF5A06" w:rsidRDefault="00382837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- sala szkoleniowa udostępniona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 xml:space="preserve"> do prowadzenia zajęć m</w:t>
      </w:r>
      <w:r>
        <w:rPr>
          <w:rFonts w:eastAsia="Times New Roman" w:cs="Times New Roman"/>
          <w:color w:val="auto"/>
          <w:sz w:val="20"/>
          <w:szCs w:val="20"/>
        </w:rPr>
        <w:t>usi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 xml:space="preserve"> być oddzielnym pomieszczeniem i umożliwiać pracę w ciszy, skupieniu oraz bez uczestnictwa w nich osób postronnych,</w:t>
      </w:r>
    </w:p>
    <w:p w14:paraId="3DB68A9B" w14:textId="1CFBFFD0" w:rsidR="00FA239E" w:rsidRPr="00CF5A06" w:rsidRDefault="00382837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- dostępne minimum 1</w:t>
      </w:r>
      <w:r w:rsidR="003E7581">
        <w:rPr>
          <w:rFonts w:eastAsia="Times New Roman" w:cs="Times New Roman"/>
          <w:color w:val="auto"/>
          <w:sz w:val="20"/>
          <w:szCs w:val="20"/>
        </w:rPr>
        <w:t>6</w:t>
      </w:r>
      <w:r w:rsidR="00FA239E" w:rsidRPr="00CF5A06">
        <w:rPr>
          <w:rFonts w:eastAsia="Times New Roman" w:cs="Times New Roman"/>
          <w:color w:val="auto"/>
          <w:sz w:val="20"/>
          <w:szCs w:val="20"/>
        </w:rPr>
        <w:t xml:space="preserve"> sztuk krzeseł szkoleniowych podczas pobytu w salach szkoleniowych przez cały okres pobytu,</w:t>
      </w:r>
    </w:p>
    <w:p w14:paraId="1EF02B6F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przerwa kawowa musi być przygotowana w innym pomieszczeniu niż sala szkoleniowa,</w:t>
      </w:r>
    </w:p>
    <w:p w14:paraId="7EBF13F7" w14:textId="6B554F9E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- dostępność pokoi od </w:t>
      </w:r>
      <w:r w:rsidR="002C2CA5">
        <w:rPr>
          <w:rFonts w:eastAsia="Times New Roman" w:cs="Times New Roman"/>
          <w:color w:val="auto"/>
          <w:sz w:val="20"/>
          <w:szCs w:val="20"/>
        </w:rPr>
        <w:t>piątku</w:t>
      </w:r>
      <w:r w:rsidR="00A24938">
        <w:rPr>
          <w:rFonts w:eastAsia="Times New Roman" w:cs="Times New Roman"/>
          <w:color w:val="auto"/>
          <w:sz w:val="20"/>
          <w:szCs w:val="20"/>
        </w:rPr>
        <w:t xml:space="preserve"> od godz. 14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:00 do </w:t>
      </w:r>
      <w:r w:rsidR="002C2CA5">
        <w:rPr>
          <w:rFonts w:eastAsia="Times New Roman" w:cs="Times New Roman"/>
          <w:color w:val="auto"/>
          <w:sz w:val="20"/>
          <w:szCs w:val="20"/>
        </w:rPr>
        <w:t>niedzieli</w:t>
      </w:r>
      <w:r w:rsidR="00382837">
        <w:rPr>
          <w:rFonts w:eastAsia="Times New Roman" w:cs="Times New Roman"/>
          <w:color w:val="auto"/>
          <w:sz w:val="20"/>
          <w:szCs w:val="20"/>
        </w:rPr>
        <w:t xml:space="preserve"> do godz. 12:3</w:t>
      </w:r>
      <w:r w:rsidRPr="00CF5A06">
        <w:rPr>
          <w:rFonts w:eastAsia="Times New Roman" w:cs="Times New Roman"/>
          <w:color w:val="auto"/>
          <w:sz w:val="20"/>
          <w:szCs w:val="20"/>
        </w:rPr>
        <w:t>0,</w:t>
      </w:r>
    </w:p>
    <w:p w14:paraId="036DF859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lastRenderedPageBreak/>
        <w:t>- zapewnienie na miejscu osoby do stałego kontaktu, która na miejscu będzie reagowała na problemy wynikłe podczas wyjazdu treningowego,</w:t>
      </w:r>
    </w:p>
    <w:p w14:paraId="2CDD2D80" w14:textId="798BAF0B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 xml:space="preserve">-  dostępność do miejsc integracyjnych podczas wieczornych integracji dla </w:t>
      </w:r>
      <w:r w:rsidR="00382837">
        <w:rPr>
          <w:rFonts w:eastAsia="Times New Roman" w:cs="Times New Roman"/>
          <w:color w:val="auto"/>
          <w:sz w:val="20"/>
          <w:szCs w:val="20"/>
        </w:rPr>
        <w:t>uczestników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, np. basen, </w:t>
      </w:r>
      <w:proofErr w:type="spellStart"/>
      <w:r w:rsidRPr="00CF5A06">
        <w:rPr>
          <w:rFonts w:eastAsia="Times New Roman" w:cs="Times New Roman"/>
          <w:color w:val="auto"/>
          <w:sz w:val="20"/>
          <w:szCs w:val="20"/>
        </w:rPr>
        <w:t>game</w:t>
      </w:r>
      <w:proofErr w:type="spellEnd"/>
      <w:r w:rsidRPr="00CF5A06">
        <w:rPr>
          <w:rFonts w:eastAsia="Times New Roman" w:cs="Times New Roman"/>
          <w:color w:val="auto"/>
          <w:sz w:val="20"/>
          <w:szCs w:val="20"/>
        </w:rPr>
        <w:t xml:space="preserve"> </w:t>
      </w:r>
      <w:proofErr w:type="spellStart"/>
      <w:r w:rsidRPr="00CF5A06">
        <w:rPr>
          <w:rFonts w:eastAsia="Times New Roman" w:cs="Times New Roman"/>
          <w:color w:val="auto"/>
          <w:sz w:val="20"/>
          <w:szCs w:val="20"/>
        </w:rPr>
        <w:t>room</w:t>
      </w:r>
      <w:proofErr w:type="spellEnd"/>
      <w:r w:rsidRPr="00CF5A06">
        <w:rPr>
          <w:rFonts w:eastAsia="Times New Roman" w:cs="Times New Roman"/>
          <w:color w:val="auto"/>
          <w:sz w:val="20"/>
          <w:szCs w:val="20"/>
        </w:rPr>
        <w:t xml:space="preserve">, kręgielnia, bilard, </w:t>
      </w:r>
      <w:r w:rsidR="00BC1C22">
        <w:rPr>
          <w:rFonts w:eastAsia="Times New Roman" w:cs="Times New Roman"/>
          <w:color w:val="auto"/>
          <w:sz w:val="20"/>
          <w:szCs w:val="20"/>
        </w:rPr>
        <w:t xml:space="preserve">sauna, 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stół do tenisa stołowego itp., </w:t>
      </w:r>
    </w:p>
    <w:p w14:paraId="3C273FB2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serwowane posiłki i napoje podane w szklanych lub porcelanowych naczyniach, Zamawiający nie dopuszcza podanie posiłków lub napoi w plastikowych pojemnikach,</w:t>
      </w:r>
    </w:p>
    <w:p w14:paraId="48C37258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Zamawiający dopuszcza zmianę terminu wyjazdu treningowego na 1 tydzień przed planowaną datą,</w:t>
      </w:r>
    </w:p>
    <w:p w14:paraId="0D067C47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Zamawiający nie dopuszcza możliwości zmiany miejsca realizacji wyjazdu treningowego wskazanego przez Wykonawcę w formularzu ofertowym,</w:t>
      </w:r>
    </w:p>
    <w:p w14:paraId="4CDA6F42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Wykonawcy.</w:t>
      </w:r>
    </w:p>
    <w:p w14:paraId="72EB0B0B" w14:textId="77777777" w:rsidR="00FA239E" w:rsidRPr="00CF5A06" w:rsidRDefault="00FA239E" w:rsidP="00FA239E">
      <w:pPr>
        <w:spacing w:after="0" w:line="276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3E139D8E" w14:textId="77777777" w:rsidR="00FA239E" w:rsidRPr="00CF5A06" w:rsidRDefault="00FA239E" w:rsidP="00FA239E">
      <w:pPr>
        <w:spacing w:after="0" w:line="276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powtórzeniowych: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tak. Zamawiający przewiduje powtórzenie zamówienia do 100% przedmiotu zamówienia w przypadku udzielenia wykonawcy wybranemu zgodnie </w:t>
      </w:r>
    </w:p>
    <w:p w14:paraId="11903478" w14:textId="77777777" w:rsidR="00FA239E" w:rsidRPr="00CF5A06" w:rsidRDefault="00FA239E" w:rsidP="00FA239E">
      <w:pPr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 zasadą konkurencyjności zamówienia polegającego na powtórzeniu podobnych usług.</w:t>
      </w:r>
    </w:p>
    <w:p w14:paraId="643997F0" w14:textId="77777777" w:rsidR="00FA239E" w:rsidRPr="00CF5A06" w:rsidRDefault="00FA239E" w:rsidP="00FA239E">
      <w:pPr>
        <w:spacing w:after="0" w:line="240" w:lineRule="auto"/>
        <w:ind w:left="0" w:firstLine="0"/>
        <w:jc w:val="both"/>
        <w:rPr>
          <w:rFonts w:eastAsia="Times New Roman" w:cs="Times New Roman"/>
          <w:strike/>
          <w:color w:val="auto"/>
          <w:sz w:val="20"/>
          <w:szCs w:val="20"/>
        </w:rPr>
      </w:pPr>
    </w:p>
    <w:p w14:paraId="1086C2CF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CF5A06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1CEC32E7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CF5A06">
        <w:rPr>
          <w:rFonts w:eastAsia="Times New Roman" w:cs="Times New Roman"/>
          <w:color w:val="auto"/>
          <w:sz w:val="20"/>
          <w:szCs w:val="20"/>
        </w:rPr>
        <w:t>55000000-0 - Usługi hotelarskie, restauracyjne i handlu detalicznego</w:t>
      </w:r>
    </w:p>
    <w:p w14:paraId="2C698822" w14:textId="77777777" w:rsidR="00FA239E" w:rsidRPr="00CF5A06" w:rsidRDefault="00FA239E" w:rsidP="00FA239E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7984D6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</w:p>
    <w:p w14:paraId="58DD5196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dopuszcza możliwość składania oferty częściowej – na część 1, 2. Zgodnie z informacją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w części zamówienia.</w:t>
      </w:r>
    </w:p>
    <w:p w14:paraId="3D8FCF0B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5106B3E2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maksymalnie do 30 czerwca 2026r.</w:t>
      </w:r>
    </w:p>
    <w:p w14:paraId="092FCB9B" w14:textId="77777777" w:rsidR="00FA239E" w:rsidRPr="00CF5A06" w:rsidRDefault="00FA239E" w:rsidP="00FA239E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CF5A06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09A2BF5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3944C9E" w14:textId="371DB38A" w:rsidR="00FA239E" w:rsidRPr="00CF5A06" w:rsidRDefault="00FA239E" w:rsidP="00FA239E">
      <w:pPr>
        <w:numPr>
          <w:ilvl w:val="0"/>
          <w:numId w:val="2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Czy przewiduje się udzielenie zaliczek na poczet wykonania zamówienia: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382837">
        <w:rPr>
          <w:rFonts w:eastAsia="Andale Sans UI" w:cs="Times New Roman"/>
          <w:color w:val="auto"/>
          <w:kern w:val="2"/>
          <w:sz w:val="20"/>
          <w:szCs w:val="20"/>
        </w:rPr>
        <w:t>tak do 100%</w:t>
      </w:r>
    </w:p>
    <w:p w14:paraId="2B4C3094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24F055D0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3318E14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5C8857E2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75A05E2D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2449E5D3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4202A4B2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7A7520B8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7A752DCC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7C6AEE28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D3F68E5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4A7F67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Opis sposobu dokonywania oceny spełniania tego warunku</w:t>
      </w:r>
    </w:p>
    <w:p w14:paraId="6AA785A0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7BE4D20" w14:textId="77777777" w:rsidR="00FA239E" w:rsidRPr="00CF5A06" w:rsidRDefault="00FA239E" w:rsidP="00FA239E">
      <w:pPr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1AA1A416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4620A334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D21D91B" w14:textId="77777777" w:rsidR="00FA239E" w:rsidRPr="00CF5A06" w:rsidRDefault="00FA239E" w:rsidP="00FA239E">
      <w:pPr>
        <w:numPr>
          <w:ilvl w:val="1"/>
          <w:numId w:val="2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4692CB22" w14:textId="77777777" w:rsidR="00FA239E" w:rsidRPr="00CF5A06" w:rsidRDefault="00FA239E" w:rsidP="00FA239E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887A79A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CF5A06">
        <w:rPr>
          <w:rFonts w:eastAsia="Andale Sans UI"/>
          <w:color w:val="auto"/>
          <w:kern w:val="2"/>
          <w:sz w:val="20"/>
          <w:szCs w:val="20"/>
        </w:rPr>
        <w:br/>
        <w:t>z Zamawiającym - zgodnie z treścią załącznika nr 2.</w:t>
      </w:r>
    </w:p>
    <w:p w14:paraId="57358706" w14:textId="77777777" w:rsidR="00FA239E" w:rsidRPr="00CF5A06" w:rsidRDefault="00FA239E" w:rsidP="00FA239E">
      <w:pPr>
        <w:numPr>
          <w:ilvl w:val="1"/>
          <w:numId w:val="2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Oświadczenie o braku spełnienia przesłanek wykluczenia– zgodnie z treścią załącznika nr 5.</w:t>
      </w:r>
    </w:p>
    <w:p w14:paraId="3B89E758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347CDF9B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359AFF79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16478759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51201242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56695F44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2378A61F" w14:textId="77777777" w:rsidR="00FA239E" w:rsidRPr="00CF5A06" w:rsidRDefault="00FA239E" w:rsidP="00FA239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6689B4BF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Załączniki nr 3 – Podpisany obowiązek informacyjny – RODO;</w:t>
      </w:r>
    </w:p>
    <w:p w14:paraId="4BE7FA26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1D7459D3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5 - Oświadczenie o braku spełnienia przesłanek wykluczenia;</w:t>
      </w:r>
    </w:p>
    <w:p w14:paraId="13A6BB36" w14:textId="77777777" w:rsidR="00FA239E" w:rsidRPr="00CF5A06" w:rsidRDefault="00FA239E" w:rsidP="00FA239E">
      <w:pPr>
        <w:numPr>
          <w:ilvl w:val="0"/>
          <w:numId w:val="2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6 - Zaparafowany i podpisany na ostatniej stronie w odpowiednim miejscu wzór umowy.</w:t>
      </w:r>
    </w:p>
    <w:p w14:paraId="7E68CBFF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1566FD7C" w14:textId="77777777" w:rsidR="00FA239E" w:rsidRPr="00CF5A06" w:rsidRDefault="00FA239E" w:rsidP="00FA239E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B173DAA" w14:textId="77777777" w:rsidR="00FA239E" w:rsidRPr="00CF5A06" w:rsidRDefault="00FA239E" w:rsidP="00FA239E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35A55E67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24235F6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C0EA41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58B8F0DF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49FD8CFA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16373A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32516ED5" w14:textId="77777777" w:rsidR="00FA239E" w:rsidRPr="00CF5A06" w:rsidRDefault="00FA239E" w:rsidP="00FA239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7915B525" w14:textId="77777777" w:rsidR="00FA239E" w:rsidRPr="00CF5A06" w:rsidRDefault="00FA239E" w:rsidP="00FA239E">
      <w:pPr>
        <w:numPr>
          <w:ilvl w:val="0"/>
          <w:numId w:val="2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liczbę punktów spośród ocenianych.</w:t>
      </w:r>
    </w:p>
    <w:p w14:paraId="50D34F7E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VI.2.1.1 Kryterium oceny ofert, którymi zamawiający będzie się kierował przy wyborze oferty, wraz z podaniem znaczenia tego kryterium oraz sposobu oceny ofert:</w:t>
      </w:r>
    </w:p>
    <w:p w14:paraId="559D62C6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11E32325" w14:textId="77777777" w:rsidR="00FA239E" w:rsidRPr="00CF5A06" w:rsidRDefault="00FA239E" w:rsidP="00FA239E">
      <w:pPr>
        <w:numPr>
          <w:ilvl w:val="0"/>
          <w:numId w:val="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51C7F46B" w14:textId="77777777" w:rsidR="00FA239E" w:rsidRPr="00CF5A06" w:rsidRDefault="00FA239E" w:rsidP="00FA239E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EF88CA0" w14:textId="77777777" w:rsidR="00FA239E" w:rsidRPr="00CF5A06" w:rsidRDefault="00FA239E" w:rsidP="00FA239E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2037DB93" w14:textId="77777777" w:rsidR="00FA239E" w:rsidRPr="00CF5A06" w:rsidRDefault="00FA239E" w:rsidP="00FA239E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CF5A06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CF5A06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19EF5D36" w14:textId="77777777" w:rsidR="00FA239E" w:rsidRPr="00CF5A06" w:rsidRDefault="00FA239E" w:rsidP="00FA239E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F5A06">
        <w:rPr>
          <w:rFonts w:eastAsia="Times New Roman" w:cs="Times New Roman"/>
          <w:b/>
          <w:bCs/>
          <w:color w:val="auto"/>
          <w:sz w:val="20"/>
          <w:szCs w:val="20"/>
        </w:rPr>
        <w:tab/>
        <w:t xml:space="preserve">  cena oferty badanej</w:t>
      </w:r>
    </w:p>
    <w:p w14:paraId="03166354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0CED4950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0622339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9221B2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5C78D361" w14:textId="77777777" w:rsidR="00FA239E" w:rsidRPr="00CF5A06" w:rsidRDefault="00FA239E" w:rsidP="00CF1220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2252213B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43D1AAFA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2" w:name="_Hlk196200681"/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dopuszcza możliwość dokonania zmian postanowień zawartej umowy w stosunku do treści oferty, na podstawie której dokonano wyboru oferenta w przypadku: </w:t>
      </w:r>
    </w:p>
    <w:p w14:paraId="5D990ACA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533FDCA5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zamawianego przedmiotu umowy w zakresie poszczególnych pozycji oferty,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do wysokości cen zawartych w ofercie, </w:t>
      </w:r>
    </w:p>
    <w:p w14:paraId="54008A0B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33BCBB9D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udziału w szkoleniu osoby z niepełnosprawnościami i zgłoszeniu takiej potrzeby na piśmie przez osobę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A7633EC" w14:textId="77777777" w:rsidR="00FA239E" w:rsidRPr="00CF5A06" w:rsidRDefault="00FA239E" w:rsidP="00FA239E">
      <w:pPr>
        <w:numPr>
          <w:ilvl w:val="0"/>
          <w:numId w:val="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zmiana terminu lub formy płatności/rozliczenia,</w:t>
      </w:r>
    </w:p>
    <w:p w14:paraId="53B2E649" w14:textId="77777777" w:rsidR="00FA239E" w:rsidRPr="00CF5A06" w:rsidRDefault="00FA239E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11395A89" w14:textId="77777777" w:rsidR="00FA239E" w:rsidRPr="00CF5A06" w:rsidRDefault="00FA239E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6052EF57" w14:textId="540D886F" w:rsidR="00FA239E" w:rsidRDefault="00FA239E" w:rsidP="00FA239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zmiany terminu realizacji wyjazdu na</w:t>
      </w:r>
      <w:r w:rsidR="00A24938">
        <w:rPr>
          <w:rFonts w:eastAsia="Andale Sans UI" w:cs="Times New Roman"/>
          <w:color w:val="auto"/>
          <w:kern w:val="2"/>
          <w:sz w:val="20"/>
          <w:szCs w:val="20"/>
        </w:rPr>
        <w:t xml:space="preserve"> 1 tydzień przed planowaną datą,</w:t>
      </w:r>
    </w:p>
    <w:p w14:paraId="7CCCEB46" w14:textId="77777777" w:rsidR="00FA239E" w:rsidRPr="00CF5A06" w:rsidRDefault="00FA239E" w:rsidP="00FA239E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C6ADB82" w14:textId="77777777" w:rsidR="00FA239E" w:rsidRPr="00CF5A06" w:rsidRDefault="00FA239E" w:rsidP="00FA239E">
      <w:pPr>
        <w:numPr>
          <w:ilvl w:val="0"/>
          <w:numId w:val="18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0A73E678" w14:textId="77777777" w:rsidR="00FA239E" w:rsidRPr="00CF5A06" w:rsidRDefault="00FA239E" w:rsidP="00FA239E">
      <w:pPr>
        <w:numPr>
          <w:ilvl w:val="0"/>
          <w:numId w:val="18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2"/>
    <w:p w14:paraId="1B5D2DB6" w14:textId="77777777" w:rsidR="00FA239E" w:rsidRPr="00CF5A06" w:rsidRDefault="00FA239E" w:rsidP="00FA239E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0AF67B9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442AFE6C" w14:textId="0CDA386D" w:rsidR="00FA239E" w:rsidRPr="00CF5A06" w:rsidRDefault="00FA239E" w:rsidP="00FA239E">
      <w:pPr>
        <w:numPr>
          <w:ilvl w:val="0"/>
          <w:numId w:val="4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</w:t>
      </w:r>
      <w:r w:rsidRPr="00D63EC7">
        <w:rPr>
          <w:rFonts w:eastAsia="Andale Sans UI" w:cs="Times New Roman"/>
          <w:color w:val="auto"/>
          <w:kern w:val="2"/>
          <w:sz w:val="20"/>
          <w:szCs w:val="20"/>
        </w:rPr>
        <w:t xml:space="preserve">składać </w:t>
      </w:r>
      <w:r w:rsidRPr="00D63EC7">
        <w:rPr>
          <w:rFonts w:eastAsia="Andale Sans UI" w:cs="Times New Roman"/>
          <w:b/>
          <w:color w:val="auto"/>
          <w:kern w:val="2"/>
          <w:sz w:val="20"/>
          <w:szCs w:val="20"/>
        </w:rPr>
        <w:t>do 2</w:t>
      </w:r>
      <w:r w:rsidR="003E7581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63EC7">
        <w:rPr>
          <w:rFonts w:eastAsia="Andale Sans UI" w:cs="Times New Roman"/>
          <w:b/>
          <w:color w:val="auto"/>
          <w:kern w:val="2"/>
          <w:sz w:val="20"/>
          <w:szCs w:val="20"/>
        </w:rPr>
        <w:t>.03.2026 r</w:t>
      </w:r>
      <w:r w:rsidR="00D63EC7" w:rsidRPr="00D63EC7">
        <w:rPr>
          <w:rFonts w:eastAsia="Andale Sans UI" w:cs="Times New Roman"/>
          <w:b/>
          <w:color w:val="auto"/>
          <w:kern w:val="2"/>
          <w:sz w:val="20"/>
          <w:szCs w:val="20"/>
        </w:rPr>
        <w:t>.</w:t>
      </w:r>
      <w:r w:rsidRPr="00D63EC7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.gov.pl/ </w:t>
      </w:r>
    </w:p>
    <w:p w14:paraId="406F4363" w14:textId="05FE6DFD" w:rsidR="00FA239E" w:rsidRPr="00CF5A06" w:rsidRDefault="00FA239E" w:rsidP="00FA239E">
      <w:pPr>
        <w:numPr>
          <w:ilvl w:val="0"/>
          <w:numId w:val="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Termin wyboru ofert ustalono do </w:t>
      </w:r>
      <w:r w:rsidR="00CF5A06" w:rsidRPr="00CF5A06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31</w:t>
      </w:r>
      <w:r w:rsidRPr="00CF5A06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03.2025r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0778F1C1" w14:textId="77777777" w:rsidR="00FA239E" w:rsidRPr="00CF5A06" w:rsidRDefault="00FA239E" w:rsidP="00FA239E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5DF22D9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CF5A06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1C48BF58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2DE144A6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6135831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1F2B1902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36B26F6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0EAB76B3" w14:textId="74AB90E2" w:rsidR="004C2FB3" w:rsidRPr="004C2FB3" w:rsidRDefault="00FA239E" w:rsidP="004C2FB3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Zamawiający zastrzega sobie prawo do wezwania Wykonawców do złożenia wyjaśnień lub uzupełnień złożonych ofert w wyznaczonym przez Zamawiającego terminie</w:t>
      </w:r>
      <w:r w:rsidR="004C2FB3">
        <w:rPr>
          <w:rFonts w:eastAsia="Andale Sans UI"/>
          <w:color w:val="auto"/>
          <w:kern w:val="2"/>
          <w:sz w:val="20"/>
          <w:szCs w:val="20"/>
        </w:rPr>
        <w:t xml:space="preserve"> </w:t>
      </w:r>
      <w:r w:rsidR="004C2FB3" w:rsidRPr="004C2FB3">
        <w:rPr>
          <w:rFonts w:eastAsia="Andale Sans UI"/>
          <w:color w:val="auto"/>
          <w:kern w:val="2"/>
          <w:sz w:val="20"/>
          <w:szCs w:val="20"/>
        </w:rPr>
        <w:t xml:space="preserve">(wezwanie formalne 2 dni robocze </w:t>
      </w:r>
    </w:p>
    <w:p w14:paraId="50C27EE9" w14:textId="62F5688C" w:rsidR="00FA239E" w:rsidRPr="00CF5A06" w:rsidRDefault="004C2FB3" w:rsidP="004C2FB3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C2FB3">
        <w:rPr>
          <w:rFonts w:eastAsia="Andale Sans UI"/>
          <w:color w:val="auto"/>
          <w:kern w:val="2"/>
          <w:sz w:val="20"/>
          <w:szCs w:val="20"/>
        </w:rPr>
        <w:t>i merytoryczne 3 dni robocze),</w:t>
      </w:r>
    </w:p>
    <w:p w14:paraId="508B9ECA" w14:textId="77777777" w:rsidR="00FA239E" w:rsidRPr="00CF5A06" w:rsidRDefault="00FA239E" w:rsidP="00FA239E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175785AD" w14:textId="77777777" w:rsidR="00FA239E" w:rsidRPr="00CF5A06" w:rsidRDefault="00FA239E" w:rsidP="00FA239E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CF5A06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13AFEC9B" w14:textId="7E3D2539" w:rsidR="00FA239E" w:rsidRPr="00CF5A06" w:rsidRDefault="00FA239E" w:rsidP="00FA239E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CF5A06">
        <w:rPr>
          <w:color w:val="auto"/>
          <w:sz w:val="20"/>
          <w:szCs w:val="20"/>
        </w:rPr>
        <w:t xml:space="preserve">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tj</w:t>
      </w:r>
      <w:r w:rsidRPr="00CF5A06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 xml:space="preserve">. </w:t>
      </w:r>
      <w:r w:rsidR="00B751AC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23</w:t>
      </w:r>
      <w:r w:rsidR="00382837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.04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5F14B6F8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38BC3EEE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70D73" w14:textId="6ADB2805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B751AC">
        <w:rPr>
          <w:rFonts w:eastAsia="Andale Sans UI" w:cs="Times New Roman"/>
          <w:b/>
          <w:color w:val="auto"/>
          <w:kern w:val="2"/>
          <w:sz w:val="20"/>
          <w:szCs w:val="20"/>
        </w:rPr>
        <w:t>20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.03.2026 roku.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B751AC">
        <w:rPr>
          <w:rFonts w:eastAsia="Andale Sans UI" w:cs="Times New Roman"/>
          <w:b/>
          <w:color w:val="auto"/>
          <w:kern w:val="2"/>
          <w:sz w:val="20"/>
          <w:szCs w:val="20"/>
        </w:rPr>
        <w:t>20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.03.2026 roku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775BB836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14B6DBBE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4618BFB2" w14:textId="77777777" w:rsidR="00FA239E" w:rsidRPr="00CF5A06" w:rsidRDefault="00FA239E" w:rsidP="00FA239E">
      <w:pPr>
        <w:widowControl w:val="0"/>
        <w:numPr>
          <w:ilvl w:val="0"/>
          <w:numId w:val="8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3E7EE7EE" w14:textId="77777777" w:rsidR="00FA239E" w:rsidRPr="00CF5A06" w:rsidRDefault="00FA239E" w:rsidP="00FA239E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– „FUNDACJA EDUKACJI EUROPEJSKIEJ” ul. Dmowskiego 2/4, 58-300 Wałbrzych, tel.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607-262-463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25946E41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4A567074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o którym mowa w puncie VI.4.5.1. </w:t>
      </w: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do pięciu dni od ogłoszenia wyniku zapytania ofertowego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7124FEDC" w14:textId="27066209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</w:t>
      </w:r>
      <w:r w:rsidR="00B751AC">
        <w:rPr>
          <w:rFonts w:eastAsia="Andale Sans UI" w:cs="Times New Roman"/>
          <w:color w:val="auto"/>
          <w:kern w:val="2"/>
          <w:sz w:val="20"/>
          <w:szCs w:val="20"/>
        </w:rPr>
        <w:t>umowy terminie ustalonym w punkcie VI.4.6.1.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 Zamawiający wybierze kolejną ofertę najkorzystniejszą spośród złożonych ofert, bez przeprowadzenia ponownej oceny. </w:t>
      </w:r>
    </w:p>
    <w:p w14:paraId="33522D44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29F608B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Niniejsze postępowanie prowadzone jest na zasadach opartych o Wytyczne w Zakresie Kwalifikowalności Wydatków w ramach Funduszy Europejskich dla Dolnego Śląska 2021-2027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oraz wewnętrzne uregulowania organizacyjne Zamawiającego i nie mają w tym przypadku zastosowania przepisy Ustawy PZP.</w:t>
      </w:r>
    </w:p>
    <w:p w14:paraId="6747A257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CF5A06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422BC889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24B8FCF3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67CCAD33" w14:textId="77777777" w:rsidR="00FA239E" w:rsidRPr="00CF5A06" w:rsidRDefault="00FA239E" w:rsidP="00FA239E">
      <w:pPr>
        <w:numPr>
          <w:ilvl w:val="0"/>
          <w:numId w:val="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321D5CD6" w14:textId="77777777" w:rsidR="00FA239E" w:rsidRPr="00CF5A06" w:rsidRDefault="00FA239E" w:rsidP="00FA239E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B7F5962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4F94BDB2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183E3F3E" w14:textId="77777777" w:rsidR="00FA239E" w:rsidRPr="00CF5A06" w:rsidRDefault="00FA239E" w:rsidP="00FA239E">
      <w:pPr>
        <w:widowControl w:val="0"/>
        <w:numPr>
          <w:ilvl w:val="6"/>
          <w:numId w:val="19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270CDE61" w14:textId="77777777" w:rsidR="00FA239E" w:rsidRPr="00CF5A06" w:rsidRDefault="00FA239E" w:rsidP="00FA239E">
      <w:pPr>
        <w:widowControl w:val="0"/>
        <w:numPr>
          <w:ilvl w:val="6"/>
          <w:numId w:val="19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33BBF333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4C6DBBB3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28C6A981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CF5A06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68618DC8" w14:textId="77777777" w:rsidR="00FA239E" w:rsidRPr="00CF5A06" w:rsidRDefault="00FA239E" w:rsidP="00FA239E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01891C49" w14:textId="77777777" w:rsidR="00FA239E" w:rsidRPr="00CF5A06" w:rsidRDefault="00FA239E" w:rsidP="00CF1220">
      <w:pPr>
        <w:numPr>
          <w:ilvl w:val="0"/>
          <w:numId w:val="6"/>
        </w:numPr>
        <w:tabs>
          <w:tab w:val="left" w:pos="851"/>
          <w:tab w:val="left" w:pos="1276"/>
        </w:tabs>
        <w:suppressAutoHyphens/>
        <w:spacing w:after="0" w:line="240" w:lineRule="auto"/>
        <w:ind w:left="426" w:firstLine="0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1 – Formularz oferty z załącznikiem; </w:t>
      </w:r>
    </w:p>
    <w:p w14:paraId="040EBBD8" w14:textId="77777777" w:rsidR="00FA239E" w:rsidRPr="00CF5A06" w:rsidRDefault="00FA239E" w:rsidP="00CF1220">
      <w:pPr>
        <w:numPr>
          <w:ilvl w:val="0"/>
          <w:numId w:val="6"/>
        </w:numPr>
        <w:suppressAutoHyphens/>
        <w:spacing w:after="0" w:line="240" w:lineRule="auto"/>
        <w:ind w:left="851" w:hanging="448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2 - Oświadczenie o braku powiązania osobowego lub kapitałowego </w:t>
      </w:r>
      <w:r w:rsidRPr="00CF5A06">
        <w:rPr>
          <w:rFonts w:eastAsia="Andale Sans UI" w:cs="Times New Roman"/>
          <w:color w:val="auto"/>
          <w:kern w:val="2"/>
          <w:sz w:val="20"/>
          <w:szCs w:val="20"/>
        </w:rPr>
        <w:br/>
        <w:t>z Zamawiającym;</w:t>
      </w:r>
    </w:p>
    <w:p w14:paraId="4448FE19" w14:textId="77777777" w:rsidR="00FA239E" w:rsidRPr="00CF5A06" w:rsidRDefault="00FA239E" w:rsidP="00CF1220">
      <w:pPr>
        <w:numPr>
          <w:ilvl w:val="0"/>
          <w:numId w:val="6"/>
        </w:numPr>
        <w:suppressAutoHyphens/>
        <w:spacing w:after="0" w:line="240" w:lineRule="auto"/>
        <w:ind w:left="851" w:hanging="425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3 – Podpisany obowiązek informacyjny – RODO;</w:t>
      </w:r>
    </w:p>
    <w:p w14:paraId="3F48E5FF" w14:textId="77777777" w:rsidR="00FA239E" w:rsidRPr="00CF5A06" w:rsidRDefault="00FA239E" w:rsidP="00CF1220">
      <w:pPr>
        <w:numPr>
          <w:ilvl w:val="0"/>
          <w:numId w:val="6"/>
        </w:numPr>
        <w:suppressAutoHyphens/>
        <w:spacing w:after="0" w:line="240" w:lineRule="auto"/>
        <w:ind w:left="851" w:hanging="425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5A06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1055A61D" w14:textId="77777777" w:rsidR="00CF1220" w:rsidRDefault="00FA239E" w:rsidP="00EF375B">
      <w:pPr>
        <w:numPr>
          <w:ilvl w:val="0"/>
          <w:numId w:val="6"/>
        </w:numPr>
        <w:suppressAutoHyphens/>
        <w:spacing w:after="0" w:line="240" w:lineRule="auto"/>
        <w:ind w:left="851" w:hanging="425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1220">
        <w:rPr>
          <w:rFonts w:eastAsia="Andale Sans UI" w:cs="Times New Roman"/>
          <w:color w:val="auto"/>
          <w:kern w:val="2"/>
          <w:sz w:val="20"/>
          <w:szCs w:val="20"/>
        </w:rPr>
        <w:t>ZAŁĄCZNIK NR 5 – Oświadczenie o braku spełnienia przesłanek wykluczenia;</w:t>
      </w:r>
    </w:p>
    <w:p w14:paraId="6ECE662D" w14:textId="55CC0E83" w:rsidR="00FA239E" w:rsidRPr="00CF1220" w:rsidRDefault="00FA239E" w:rsidP="00EF375B">
      <w:pPr>
        <w:numPr>
          <w:ilvl w:val="0"/>
          <w:numId w:val="6"/>
        </w:numPr>
        <w:suppressAutoHyphens/>
        <w:spacing w:after="0" w:line="240" w:lineRule="auto"/>
        <w:ind w:left="851" w:hanging="425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CF1220">
        <w:rPr>
          <w:rFonts w:eastAsia="Andale Sans UI" w:cs="Times New Roman"/>
          <w:color w:val="auto"/>
          <w:kern w:val="2"/>
          <w:sz w:val="20"/>
          <w:szCs w:val="20"/>
        </w:rPr>
        <w:t>ZAŁĄCZNIK NR 6 - Wzór umowy (zaparafowany i podpisany).</w:t>
      </w:r>
    </w:p>
    <w:p w14:paraId="6BF58BED" w14:textId="2504DF51" w:rsidR="00641180" w:rsidRPr="00CF5A06" w:rsidRDefault="00641180" w:rsidP="00FA239E">
      <w:pPr>
        <w:rPr>
          <w:color w:val="auto"/>
        </w:rPr>
      </w:pPr>
    </w:p>
    <w:sectPr w:rsidR="00641180" w:rsidRPr="00CF5A06" w:rsidSect="00595C4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1984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FD5CB" w14:textId="77777777" w:rsidR="00BB0122" w:rsidRDefault="00BB0122" w:rsidP="00442525">
      <w:pPr>
        <w:spacing w:after="0" w:line="240" w:lineRule="auto"/>
      </w:pPr>
      <w:r>
        <w:separator/>
      </w:r>
    </w:p>
  </w:endnote>
  <w:endnote w:type="continuationSeparator" w:id="0">
    <w:p w14:paraId="383E02E3" w14:textId="77777777" w:rsidR="00BB0122" w:rsidRDefault="00BB0122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EF375B" w:rsidRDefault="00EF37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C22">
          <w:rPr>
            <w:noProof/>
          </w:rPr>
          <w:t>5</w:t>
        </w:r>
        <w:r>
          <w:fldChar w:fldCharType="end"/>
        </w:r>
      </w:p>
    </w:sdtContent>
  </w:sdt>
  <w:p w14:paraId="6D9E4770" w14:textId="6058529E" w:rsidR="00EF375B" w:rsidRDefault="00EF375B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3860BB92" w:rsidR="00EF375B" w:rsidRDefault="00EF375B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0B899689">
          <wp:extent cx="6642100" cy="889000"/>
          <wp:effectExtent l="0" t="0" r="6350" b="6350"/>
          <wp:docPr id="2" name="Obraz 2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183" w:type="dxa"/>
      <w:tblLook w:val="04A0" w:firstRow="1" w:lastRow="0" w:firstColumn="1" w:lastColumn="0" w:noHBand="0" w:noVBand="1"/>
    </w:tblPr>
    <w:tblGrid>
      <w:gridCol w:w="3402"/>
      <w:gridCol w:w="2551"/>
      <w:gridCol w:w="2552"/>
      <w:gridCol w:w="4678"/>
    </w:tblGrid>
    <w:tr w:rsidR="00EF375B" w:rsidRPr="00923013" w14:paraId="034DC1AC" w14:textId="77777777" w:rsidTr="00E84E96">
      <w:tc>
        <w:tcPr>
          <w:tcW w:w="3402" w:type="dxa"/>
          <w:tcMar>
            <w:left w:w="0" w:type="dxa"/>
          </w:tcMar>
        </w:tcPr>
        <w:p w14:paraId="3528A110" w14:textId="77777777" w:rsidR="00EF375B" w:rsidRDefault="00EF375B" w:rsidP="00EF375B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45983063" w:rsidR="00EF375B" w:rsidRPr="00923013" w:rsidRDefault="00EF375B" w:rsidP="00EF375B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EF375B" w:rsidRPr="00923013" w:rsidRDefault="00EF375B" w:rsidP="00EF375B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EF375B" w:rsidRDefault="00EF375B" w:rsidP="00EF375B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EF375B" w:rsidRPr="00923013" w:rsidRDefault="00EF375B" w:rsidP="00EF375B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EF375B" w:rsidRPr="00923013" w:rsidRDefault="00EF375B" w:rsidP="00EF375B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EF375B" w:rsidRDefault="00EF375B" w:rsidP="00EF375B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EF375B" w:rsidRPr="00923013" w:rsidRDefault="00EF375B" w:rsidP="00EF375B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EF375B" w:rsidRPr="00923013" w:rsidRDefault="00EF375B" w:rsidP="00EF375B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EF375B" w:rsidRDefault="00EF375B" w:rsidP="00EF375B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EF375B" w:rsidRPr="00CF0017" w:rsidRDefault="00EF375B" w:rsidP="00EF375B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EF375B" w:rsidRPr="00923013" w:rsidRDefault="00EF375B" w:rsidP="00EF375B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EF375B" w:rsidRPr="00923013" w:rsidRDefault="00EF375B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7493D" w14:textId="77777777" w:rsidR="00BB0122" w:rsidRDefault="00BB0122" w:rsidP="00442525">
      <w:pPr>
        <w:spacing w:after="0" w:line="240" w:lineRule="auto"/>
      </w:pPr>
      <w:r>
        <w:separator/>
      </w:r>
    </w:p>
  </w:footnote>
  <w:footnote w:type="continuationSeparator" w:id="0">
    <w:p w14:paraId="383D4055" w14:textId="77777777" w:rsidR="00BB0122" w:rsidRDefault="00BB0122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01AC6" w14:textId="57D1C7BE" w:rsidR="00EF375B" w:rsidRDefault="00EF375B" w:rsidP="005B77FD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703296" behindDoc="0" locked="0" layoutInCell="1" allowOverlap="1" wp14:anchorId="560F4FFA" wp14:editId="247C1FAF">
          <wp:simplePos x="0" y="0"/>
          <wp:positionH relativeFrom="margin">
            <wp:posOffset>5844540</wp:posOffset>
          </wp:positionH>
          <wp:positionV relativeFrom="paragraph">
            <wp:posOffset>-878840</wp:posOffset>
          </wp:positionV>
          <wp:extent cx="601980" cy="439707"/>
          <wp:effectExtent l="0" t="0" r="7620" b="0"/>
          <wp:wrapNone/>
          <wp:docPr id="1166492750" name="Obraz 1166492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55B41B79" wp14:editId="798EE3F8">
          <wp:simplePos x="0" y="0"/>
          <wp:positionH relativeFrom="column">
            <wp:posOffset>2156460</wp:posOffset>
          </wp:positionH>
          <wp:positionV relativeFrom="paragraph">
            <wp:posOffset>-1023620</wp:posOffset>
          </wp:positionV>
          <wp:extent cx="1546860" cy="556392"/>
          <wp:effectExtent l="0" t="0" r="0" b="0"/>
          <wp:wrapNone/>
          <wp:docPr id="2068214456" name="Obraz 2068214456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632FBD77" wp14:editId="39846482">
          <wp:simplePos x="0" y="0"/>
          <wp:positionH relativeFrom="margin">
            <wp:posOffset>-213360</wp:posOffset>
          </wp:positionH>
          <wp:positionV relativeFrom="paragraph">
            <wp:posOffset>-1137920</wp:posOffset>
          </wp:positionV>
          <wp:extent cx="861060" cy="715855"/>
          <wp:effectExtent l="0" t="0" r="0" b="8255"/>
          <wp:wrapNone/>
          <wp:docPr id="859627695" name="Obraz 859627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1C17CC1E" w:rsidR="00EF375B" w:rsidRDefault="00EF375B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015F7C99">
          <wp:simplePos x="0" y="0"/>
          <wp:positionH relativeFrom="margin">
            <wp:posOffset>5836921</wp:posOffset>
          </wp:positionH>
          <wp:positionV relativeFrom="paragraph">
            <wp:posOffset>-993140</wp:posOffset>
          </wp:positionV>
          <wp:extent cx="601980" cy="439707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4EA37727" wp14:editId="7D691CA7">
          <wp:simplePos x="0" y="0"/>
          <wp:positionH relativeFrom="column">
            <wp:posOffset>2148840</wp:posOffset>
          </wp:positionH>
          <wp:positionV relativeFrom="paragraph">
            <wp:posOffset>-1122679</wp:posOffset>
          </wp:positionV>
          <wp:extent cx="1546860" cy="556392"/>
          <wp:effectExtent l="0" t="0" r="0" b="0"/>
          <wp:wrapNone/>
          <wp:docPr id="4" name="Obraz 4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5300AF31">
          <wp:simplePos x="0" y="0"/>
          <wp:positionH relativeFrom="margin">
            <wp:posOffset>-259080</wp:posOffset>
          </wp:positionH>
          <wp:positionV relativeFrom="paragraph">
            <wp:posOffset>-1206500</wp:posOffset>
          </wp:positionV>
          <wp:extent cx="861060" cy="715855"/>
          <wp:effectExtent l="0" t="0" r="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EF375B" w:rsidRDefault="00EF375B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C4ADE"/>
    <w:multiLevelType w:val="hybridMultilevel"/>
    <w:tmpl w:val="B178E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76F99"/>
    <w:multiLevelType w:val="hybridMultilevel"/>
    <w:tmpl w:val="93B2AB3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0699C"/>
    <w:multiLevelType w:val="hybridMultilevel"/>
    <w:tmpl w:val="95B00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52A19"/>
    <w:multiLevelType w:val="hybridMultilevel"/>
    <w:tmpl w:val="BFCA5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26078"/>
    <w:multiLevelType w:val="hybridMultilevel"/>
    <w:tmpl w:val="0DEEE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45331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64281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49955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01434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38365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768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86538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81191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4136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09631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51961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934939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07100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5704255">
    <w:abstractNumId w:val="12"/>
  </w:num>
  <w:num w:numId="15" w16cid:durableId="694233446">
    <w:abstractNumId w:val="0"/>
  </w:num>
  <w:num w:numId="16" w16cid:durableId="581720812">
    <w:abstractNumId w:val="1"/>
  </w:num>
  <w:num w:numId="17" w16cid:durableId="334111999">
    <w:abstractNumId w:val="2"/>
  </w:num>
  <w:num w:numId="18" w16cid:durableId="552348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17468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3996184">
    <w:abstractNumId w:val="1"/>
  </w:num>
  <w:num w:numId="21" w16cid:durableId="465778507">
    <w:abstractNumId w:val="2"/>
  </w:num>
  <w:num w:numId="22" w16cid:durableId="475029903">
    <w:abstractNumId w:val="12"/>
  </w:num>
  <w:num w:numId="23" w16cid:durableId="1781220854">
    <w:abstractNumId w:val="10"/>
  </w:num>
  <w:num w:numId="24" w16cid:durableId="877396740">
    <w:abstractNumId w:val="0"/>
  </w:num>
  <w:num w:numId="25" w16cid:durableId="758449652">
    <w:abstractNumId w:val="1"/>
  </w:num>
  <w:num w:numId="26" w16cid:durableId="2668182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75B4"/>
    <w:rsid w:val="000238C1"/>
    <w:rsid w:val="00024562"/>
    <w:rsid w:val="00026706"/>
    <w:rsid w:val="00035437"/>
    <w:rsid w:val="00050D9D"/>
    <w:rsid w:val="00054C7D"/>
    <w:rsid w:val="000653ED"/>
    <w:rsid w:val="000748D0"/>
    <w:rsid w:val="00080D1C"/>
    <w:rsid w:val="00082286"/>
    <w:rsid w:val="000A65A4"/>
    <w:rsid w:val="000B5E1E"/>
    <w:rsid w:val="000C3FA1"/>
    <w:rsid w:val="000C48FC"/>
    <w:rsid w:val="000D1650"/>
    <w:rsid w:val="000F0D7E"/>
    <w:rsid w:val="001106FD"/>
    <w:rsid w:val="0012454B"/>
    <w:rsid w:val="00140F36"/>
    <w:rsid w:val="00160E7E"/>
    <w:rsid w:val="001719E8"/>
    <w:rsid w:val="001768C9"/>
    <w:rsid w:val="0019253C"/>
    <w:rsid w:val="00196EAA"/>
    <w:rsid w:val="001A54D2"/>
    <w:rsid w:val="001B30C8"/>
    <w:rsid w:val="00216489"/>
    <w:rsid w:val="002205FD"/>
    <w:rsid w:val="00237850"/>
    <w:rsid w:val="00243C5F"/>
    <w:rsid w:val="0026066E"/>
    <w:rsid w:val="00270698"/>
    <w:rsid w:val="00275D79"/>
    <w:rsid w:val="00280AF4"/>
    <w:rsid w:val="002C2CA5"/>
    <w:rsid w:val="002E3590"/>
    <w:rsid w:val="003003DB"/>
    <w:rsid w:val="0030086D"/>
    <w:rsid w:val="0030628F"/>
    <w:rsid w:val="00331FD8"/>
    <w:rsid w:val="003466CA"/>
    <w:rsid w:val="0035363B"/>
    <w:rsid w:val="00360FDE"/>
    <w:rsid w:val="0036717E"/>
    <w:rsid w:val="00381EF2"/>
    <w:rsid w:val="00382837"/>
    <w:rsid w:val="00383B71"/>
    <w:rsid w:val="00392331"/>
    <w:rsid w:val="003A55B8"/>
    <w:rsid w:val="003D1343"/>
    <w:rsid w:val="003D50DC"/>
    <w:rsid w:val="003E50EB"/>
    <w:rsid w:val="003E7581"/>
    <w:rsid w:val="003F3C1A"/>
    <w:rsid w:val="004052DC"/>
    <w:rsid w:val="0042390C"/>
    <w:rsid w:val="0042570C"/>
    <w:rsid w:val="004261CD"/>
    <w:rsid w:val="00442525"/>
    <w:rsid w:val="00447EB5"/>
    <w:rsid w:val="004527C9"/>
    <w:rsid w:val="004552E2"/>
    <w:rsid w:val="00466A0D"/>
    <w:rsid w:val="004800CD"/>
    <w:rsid w:val="00483CC5"/>
    <w:rsid w:val="00487572"/>
    <w:rsid w:val="004C2FB3"/>
    <w:rsid w:val="004F4930"/>
    <w:rsid w:val="005010FC"/>
    <w:rsid w:val="00527720"/>
    <w:rsid w:val="00534477"/>
    <w:rsid w:val="005561A1"/>
    <w:rsid w:val="00557233"/>
    <w:rsid w:val="005613FF"/>
    <w:rsid w:val="0056797A"/>
    <w:rsid w:val="0058437B"/>
    <w:rsid w:val="00594F2B"/>
    <w:rsid w:val="00595C4D"/>
    <w:rsid w:val="005B77FD"/>
    <w:rsid w:val="005C196F"/>
    <w:rsid w:val="005C6C55"/>
    <w:rsid w:val="005D0AB5"/>
    <w:rsid w:val="005E17EE"/>
    <w:rsid w:val="005E446F"/>
    <w:rsid w:val="005F3386"/>
    <w:rsid w:val="006019BE"/>
    <w:rsid w:val="00607FEE"/>
    <w:rsid w:val="00620EDF"/>
    <w:rsid w:val="00641180"/>
    <w:rsid w:val="00664BEB"/>
    <w:rsid w:val="006741FC"/>
    <w:rsid w:val="00674563"/>
    <w:rsid w:val="00684E10"/>
    <w:rsid w:val="006869A1"/>
    <w:rsid w:val="0069168D"/>
    <w:rsid w:val="006C156A"/>
    <w:rsid w:val="006E6731"/>
    <w:rsid w:val="0074462B"/>
    <w:rsid w:val="007472A5"/>
    <w:rsid w:val="007658F7"/>
    <w:rsid w:val="0077394A"/>
    <w:rsid w:val="00780EBA"/>
    <w:rsid w:val="00781FBA"/>
    <w:rsid w:val="0079146B"/>
    <w:rsid w:val="00791C45"/>
    <w:rsid w:val="00795BF3"/>
    <w:rsid w:val="007A0248"/>
    <w:rsid w:val="007B0BAF"/>
    <w:rsid w:val="007B2C0A"/>
    <w:rsid w:val="007B65BE"/>
    <w:rsid w:val="007C5327"/>
    <w:rsid w:val="007F2D86"/>
    <w:rsid w:val="00806191"/>
    <w:rsid w:val="00815CBA"/>
    <w:rsid w:val="00833CE0"/>
    <w:rsid w:val="008441AC"/>
    <w:rsid w:val="00882EF0"/>
    <w:rsid w:val="00894AE8"/>
    <w:rsid w:val="008B5F5E"/>
    <w:rsid w:val="008D0805"/>
    <w:rsid w:val="008E072F"/>
    <w:rsid w:val="008E2F1E"/>
    <w:rsid w:val="008E4DFB"/>
    <w:rsid w:val="008F5DBC"/>
    <w:rsid w:val="0090657E"/>
    <w:rsid w:val="00910798"/>
    <w:rsid w:val="00923013"/>
    <w:rsid w:val="00926318"/>
    <w:rsid w:val="009379BA"/>
    <w:rsid w:val="00942E02"/>
    <w:rsid w:val="0097157A"/>
    <w:rsid w:val="0098794E"/>
    <w:rsid w:val="0099610A"/>
    <w:rsid w:val="009A2890"/>
    <w:rsid w:val="009A6E03"/>
    <w:rsid w:val="009C23DA"/>
    <w:rsid w:val="009D45F0"/>
    <w:rsid w:val="009E519A"/>
    <w:rsid w:val="009F4329"/>
    <w:rsid w:val="009F681E"/>
    <w:rsid w:val="00A002A9"/>
    <w:rsid w:val="00A24938"/>
    <w:rsid w:val="00A4669E"/>
    <w:rsid w:val="00A6744B"/>
    <w:rsid w:val="00AB39BC"/>
    <w:rsid w:val="00AC2D44"/>
    <w:rsid w:val="00AD3780"/>
    <w:rsid w:val="00AD7796"/>
    <w:rsid w:val="00AD7FB7"/>
    <w:rsid w:val="00AE0127"/>
    <w:rsid w:val="00AE03A0"/>
    <w:rsid w:val="00AF133B"/>
    <w:rsid w:val="00B16BB1"/>
    <w:rsid w:val="00B20829"/>
    <w:rsid w:val="00B31733"/>
    <w:rsid w:val="00B447CA"/>
    <w:rsid w:val="00B469D8"/>
    <w:rsid w:val="00B534CD"/>
    <w:rsid w:val="00B62B7F"/>
    <w:rsid w:val="00B642A8"/>
    <w:rsid w:val="00B7178E"/>
    <w:rsid w:val="00B751AC"/>
    <w:rsid w:val="00BB0122"/>
    <w:rsid w:val="00BB7673"/>
    <w:rsid w:val="00BC1C22"/>
    <w:rsid w:val="00BC73A2"/>
    <w:rsid w:val="00BE2FF5"/>
    <w:rsid w:val="00BF4F61"/>
    <w:rsid w:val="00BF6A9F"/>
    <w:rsid w:val="00C03E62"/>
    <w:rsid w:val="00C21B59"/>
    <w:rsid w:val="00C504B9"/>
    <w:rsid w:val="00C62EAF"/>
    <w:rsid w:val="00C70B95"/>
    <w:rsid w:val="00C73430"/>
    <w:rsid w:val="00C873E2"/>
    <w:rsid w:val="00CA2705"/>
    <w:rsid w:val="00CB239E"/>
    <w:rsid w:val="00CC51BE"/>
    <w:rsid w:val="00CF0017"/>
    <w:rsid w:val="00CF1220"/>
    <w:rsid w:val="00CF3142"/>
    <w:rsid w:val="00CF5A06"/>
    <w:rsid w:val="00CF6B24"/>
    <w:rsid w:val="00D00C93"/>
    <w:rsid w:val="00D06336"/>
    <w:rsid w:val="00D11852"/>
    <w:rsid w:val="00D12AA1"/>
    <w:rsid w:val="00D15689"/>
    <w:rsid w:val="00D254B5"/>
    <w:rsid w:val="00D46662"/>
    <w:rsid w:val="00D50199"/>
    <w:rsid w:val="00D63EC7"/>
    <w:rsid w:val="00D708E9"/>
    <w:rsid w:val="00D71133"/>
    <w:rsid w:val="00D80390"/>
    <w:rsid w:val="00D97986"/>
    <w:rsid w:val="00DA2DBA"/>
    <w:rsid w:val="00DA3D4A"/>
    <w:rsid w:val="00DB6CED"/>
    <w:rsid w:val="00DB7AD2"/>
    <w:rsid w:val="00DD778A"/>
    <w:rsid w:val="00DE325F"/>
    <w:rsid w:val="00DF2421"/>
    <w:rsid w:val="00DF6C5D"/>
    <w:rsid w:val="00E33D30"/>
    <w:rsid w:val="00E47558"/>
    <w:rsid w:val="00E56C2C"/>
    <w:rsid w:val="00E746E2"/>
    <w:rsid w:val="00E84E96"/>
    <w:rsid w:val="00E91A54"/>
    <w:rsid w:val="00EB7F04"/>
    <w:rsid w:val="00EC23F7"/>
    <w:rsid w:val="00EF1E5B"/>
    <w:rsid w:val="00EF375B"/>
    <w:rsid w:val="00EF5AA1"/>
    <w:rsid w:val="00EF7CC6"/>
    <w:rsid w:val="00F05622"/>
    <w:rsid w:val="00F31B0C"/>
    <w:rsid w:val="00F33E67"/>
    <w:rsid w:val="00F41A61"/>
    <w:rsid w:val="00F42B82"/>
    <w:rsid w:val="00F42F59"/>
    <w:rsid w:val="00F82907"/>
    <w:rsid w:val="00F85176"/>
    <w:rsid w:val="00F96402"/>
    <w:rsid w:val="00FA239E"/>
    <w:rsid w:val="00FA66D3"/>
    <w:rsid w:val="00FB48C6"/>
    <w:rsid w:val="00FC1428"/>
    <w:rsid w:val="00FD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7157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Georgia">
    <w:name w:val="Tekst treści + Georgia"/>
    <w:aliases w:val="9,5 pt"/>
    <w:basedOn w:val="Teksttreci"/>
    <w:uiPriority w:val="99"/>
    <w:rsid w:val="0097157A"/>
    <w:rPr>
      <w:rFonts w:ascii="Georgia" w:hAnsi="Georgia" w:cs="Georgia"/>
      <w:noProof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7157A"/>
    <w:pPr>
      <w:widowControl w:val="0"/>
      <w:shd w:val="clear" w:color="auto" w:fill="FFFFFF"/>
      <w:spacing w:after="120" w:line="278" w:lineRule="exact"/>
      <w:ind w:left="0" w:hanging="500"/>
      <w:jc w:val="center"/>
    </w:pPr>
    <w:rPr>
      <w:rFonts w:ascii="Times New Roman" w:eastAsiaTheme="minorEastAsia" w:hAnsi="Times New Roman" w:cs="Times New Roman"/>
      <w:b/>
      <w:bCs/>
      <w:color w:val="auto"/>
      <w:sz w:val="21"/>
      <w:szCs w:val="21"/>
    </w:rPr>
  </w:style>
  <w:style w:type="paragraph" w:customStyle="1" w:styleId="Teksttreci1">
    <w:name w:val="Tekst treści1"/>
    <w:basedOn w:val="Normalny"/>
    <w:link w:val="Teksttreci"/>
    <w:uiPriority w:val="99"/>
    <w:rsid w:val="0097157A"/>
    <w:pPr>
      <w:widowControl w:val="0"/>
      <w:shd w:val="clear" w:color="auto" w:fill="FFFFFF"/>
      <w:spacing w:before="240" w:after="120" w:line="250" w:lineRule="exact"/>
      <w:ind w:left="0" w:hanging="560"/>
      <w:jc w:val="center"/>
    </w:pPr>
    <w:rPr>
      <w:rFonts w:ascii="Times New Roman" w:eastAsiaTheme="minorEastAsia" w:hAnsi="Times New Roman" w:cs="Times New Roman"/>
      <w:color w:val="auto"/>
      <w:sz w:val="21"/>
      <w:szCs w:val="21"/>
    </w:rPr>
  </w:style>
  <w:style w:type="character" w:customStyle="1" w:styleId="p7lf0n-3">
    <w:name w:val="p7lf0n-3"/>
    <w:rsid w:val="00140F36"/>
  </w:style>
  <w:style w:type="character" w:styleId="Nierozpoznanawzmianka">
    <w:name w:val="Unresolved Mention"/>
    <w:basedOn w:val="Domylnaczcionkaakapitu"/>
    <w:uiPriority w:val="99"/>
    <w:semiHidden/>
    <w:unhideWhenUsed/>
    <w:rsid w:val="00483C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62695-5D44-4F80-A35B-41FD0FE1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3497</Words>
  <Characters>20988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14</cp:revision>
  <cp:lastPrinted>2026-03-13T09:42:00Z</cp:lastPrinted>
  <dcterms:created xsi:type="dcterms:W3CDTF">2026-03-13T08:21:00Z</dcterms:created>
  <dcterms:modified xsi:type="dcterms:W3CDTF">2026-03-16T07:50:00Z</dcterms:modified>
</cp:coreProperties>
</file>