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02120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6633840B" w14:textId="0C51CA4F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214B94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C14D62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8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/WIZ2/</w:t>
      </w:r>
      <w:r w:rsidR="00214B94"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9.3</w:t>
      </w:r>
      <w:r w:rsidR="00580E69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 xml:space="preserve"> i 8.1</w:t>
      </w:r>
      <w:r w:rsidRPr="00E248E3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615D7568" w14:textId="77777777" w:rsidR="00666F61" w:rsidRPr="00E248E3" w:rsidRDefault="00666F61" w:rsidP="00666F61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96E07B2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D2A2D99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0624430B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382CA5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23CBB708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939654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E248E3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09EF378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3932DF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FA6FD0E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7446FC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6260ABF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31B112C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</w:t>
      </w:r>
    </w:p>
    <w:p w14:paraId="712AD23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CF1AA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 xml:space="preserve"> </w:t>
      </w:r>
    </w:p>
    <w:p w14:paraId="2E3DC1E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2445080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</w:t>
      </w:r>
    </w:p>
    <w:p w14:paraId="61D0FDF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9ABC0C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</w:t>
      </w:r>
    </w:p>
    <w:p w14:paraId="3D104AA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350D65E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………………………………………………………………………………………………….….</w:t>
      </w:r>
    </w:p>
    <w:p w14:paraId="5E0C0CD6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0F55627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E248E3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E248E3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……………………………………………………………………………………………………..</w:t>
      </w:r>
    </w:p>
    <w:p w14:paraId="59AFE25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4B8C409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5E97824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756EB7C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338E795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E248E3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</w:t>
      </w:r>
    </w:p>
    <w:p w14:paraId="7BD28D5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578466E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0D6C2C7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E248E3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E248E3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</w:t>
      </w:r>
    </w:p>
    <w:p w14:paraId="09F1CF4F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CAABE87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D5BF6B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C13C03D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0CC2B922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450014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320D7F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E0A946B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336DE3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E248E3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lastRenderedPageBreak/>
        <w:t>F O R M U L A R Z    O F E R T Y</w:t>
      </w:r>
    </w:p>
    <w:p w14:paraId="1AF88C06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</w:p>
    <w:p w14:paraId="4C208F21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181FD3BC" w14:textId="77777777" w:rsidR="00666F61" w:rsidRPr="00E248E3" w:rsidRDefault="00666F61" w:rsidP="00666F61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180A989C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CC8FE4F" w14:textId="7259C242" w:rsidR="00666F61" w:rsidRPr="00E248E3" w:rsidRDefault="00666F61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C14D62">
        <w:rPr>
          <w:rFonts w:eastAsia="Times New Roman" w:cs="Times New Roman"/>
          <w:b/>
          <w:color w:val="auto"/>
          <w:sz w:val="20"/>
          <w:szCs w:val="20"/>
        </w:rPr>
        <w:t>o</w:t>
      </w:r>
      <w:r w:rsidR="00C14D62" w:rsidRPr="00C14D62">
        <w:rPr>
          <w:rFonts w:eastAsia="Times New Roman" w:cs="Times New Roman"/>
          <w:b/>
          <w:color w:val="auto"/>
          <w:sz w:val="20"/>
          <w:szCs w:val="20"/>
        </w:rPr>
        <w:t>rganizacj</w:t>
      </w:r>
      <w:r w:rsidR="00C14D62">
        <w:rPr>
          <w:rFonts w:eastAsia="Times New Roman" w:cs="Times New Roman"/>
          <w:b/>
          <w:color w:val="auto"/>
          <w:sz w:val="20"/>
          <w:szCs w:val="20"/>
        </w:rPr>
        <w:t>ę</w:t>
      </w:r>
      <w:r w:rsidR="00C14D62" w:rsidRPr="00C14D62">
        <w:rPr>
          <w:rFonts w:eastAsia="Times New Roman" w:cs="Times New Roman"/>
          <w:b/>
          <w:color w:val="auto"/>
          <w:sz w:val="20"/>
          <w:szCs w:val="20"/>
        </w:rPr>
        <w:t xml:space="preserve"> dwóch treningów wyjazdowych dla 2 grup nauczycieli</w:t>
      </w:r>
    </w:p>
    <w:p w14:paraId="73FA098A" w14:textId="77777777" w:rsidR="00214B94" w:rsidRPr="00E248E3" w:rsidRDefault="00214B94" w:rsidP="00666F61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518B2F72" w14:textId="77777777" w:rsidR="00C14D62" w:rsidRPr="00C14D62" w:rsidRDefault="00666F61" w:rsidP="00C14D62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C14D62" w:rsidRPr="00C14D62">
        <w:rPr>
          <w:rFonts w:eastAsia="Times New Roman" w:cs="Times New Roman"/>
          <w:b/>
          <w:bCs/>
          <w:color w:val="auto"/>
          <w:sz w:val="20"/>
          <w:szCs w:val="20"/>
        </w:rPr>
        <w:t xml:space="preserve">„Wałbrzyski Inkubator Zawodowy 2 - transformacja w edukacji zawodowej w Wałbrzychu”, </w:t>
      </w:r>
    </w:p>
    <w:p w14:paraId="726E3A50" w14:textId="63A80147" w:rsidR="00666F61" w:rsidRDefault="00C14D62" w:rsidP="00C14D62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C14D62">
        <w:rPr>
          <w:rFonts w:eastAsia="Times New Roman" w:cs="Times New Roman"/>
          <w:b/>
          <w:bCs/>
          <w:color w:val="auto"/>
          <w:sz w:val="20"/>
          <w:szCs w:val="20"/>
        </w:rPr>
        <w:t>nr FEDS.09.03-IZ.00-0001/23 oraz Projektu „Wałbrzyski Inkubator Zawodowy 2 - wspieranie równego dostępu do dobrej jakości kształcenia zawodowego dla 200 uczniów z 4 zespołów szkół zawodowych w Wałbrzychu” nr FEDS.08.01-IZ.00-0012/23</w:t>
      </w:r>
    </w:p>
    <w:p w14:paraId="200A3DD3" w14:textId="77777777" w:rsidR="00C14D62" w:rsidRPr="00E248E3" w:rsidRDefault="00C14D62" w:rsidP="00C14D62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09C015DD" w14:textId="77777777" w:rsidR="00666F61" w:rsidRPr="00E248E3" w:rsidRDefault="00666F61" w:rsidP="00666F61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E248E3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29136A12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8D90383" w14:textId="77777777" w:rsidR="00666F61" w:rsidRPr="00E248E3" w:rsidRDefault="00666F61" w:rsidP="00666F61">
      <w:pPr>
        <w:numPr>
          <w:ilvl w:val="1"/>
          <w:numId w:val="27"/>
        </w:numPr>
        <w:suppressAutoHyphens/>
        <w:spacing w:after="0" w:line="240" w:lineRule="auto"/>
        <w:jc w:val="both"/>
        <w:rPr>
          <w:bCs/>
          <w:color w:val="auto"/>
          <w:sz w:val="20"/>
          <w:szCs w:val="20"/>
          <w:lang w:eastAsia="ar-SA"/>
        </w:rPr>
      </w:pPr>
      <w:r w:rsidRPr="00E248E3">
        <w:rPr>
          <w:bCs/>
          <w:color w:val="auto"/>
          <w:sz w:val="20"/>
          <w:szCs w:val="20"/>
          <w:lang w:eastAsia="ar-SA"/>
        </w:rPr>
        <w:t>Cena łączna oferty</w:t>
      </w:r>
    </w:p>
    <w:p w14:paraId="6868A3A9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9DF9B86" w14:textId="77777777">
        <w:trPr>
          <w:trHeight w:val="660"/>
          <w:jc w:val="center"/>
        </w:trPr>
        <w:tc>
          <w:tcPr>
            <w:tcW w:w="28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shd w:val="clear" w:color="auto" w:fill="F3F3F3"/>
            <w:vAlign w:val="center"/>
            <w:hideMark/>
          </w:tcPr>
          <w:p w14:paraId="115B79E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ŁĄCZNA CENA OFERTOWA BRUTTO</w:t>
            </w:r>
          </w:p>
        </w:tc>
        <w:tc>
          <w:tcPr>
            <w:tcW w:w="63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bottom"/>
            <w:hideMark/>
          </w:tcPr>
          <w:p w14:paraId="7D5FDE17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61D81662" w14:textId="77777777" w:rsidR="00666F61" w:rsidRPr="00E248E3" w:rsidRDefault="00666F61" w:rsidP="00666F61">
            <w:pPr>
              <w:spacing w:after="36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słownie: ____________________________________________złotych</w:t>
            </w:r>
          </w:p>
        </w:tc>
      </w:tr>
      <w:tr w:rsidR="00E248E3" w:rsidRPr="00E248E3" w14:paraId="7B621F2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525E2910" w14:textId="788AE8B9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CZĘŚĆ I W TERMINIE 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17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214B94" w:rsidRPr="00E248E3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9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kwietnia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1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grup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y</w:t>
            </w:r>
          </w:p>
          <w:p w14:paraId="015A2C4C" w14:textId="56D3AE30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 xml:space="preserve">………………………………………………..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…………………………………………………</w:t>
            </w:r>
            <w:r w:rsidR="00580E69">
              <w:rPr>
                <w:color w:val="auto"/>
                <w:sz w:val="20"/>
                <w:szCs w:val="20"/>
              </w:rPr>
              <w:t>…………………………</w:t>
            </w:r>
            <w:r w:rsidRPr="00E248E3">
              <w:rPr>
                <w:color w:val="auto"/>
                <w:sz w:val="20"/>
                <w:szCs w:val="20"/>
              </w:rPr>
              <w:t>…………</w:t>
            </w:r>
            <w:r w:rsidR="00580E69">
              <w:rPr>
                <w:color w:val="auto"/>
                <w:sz w:val="20"/>
                <w:szCs w:val="20"/>
              </w:rPr>
              <w:t>.</w:t>
            </w:r>
            <w:r w:rsidRPr="00E248E3">
              <w:rPr>
                <w:color w:val="auto"/>
                <w:sz w:val="20"/>
                <w:szCs w:val="20"/>
              </w:rPr>
              <w:t>……………</w:t>
            </w:r>
          </w:p>
        </w:tc>
      </w:tr>
      <w:tr w:rsidR="00666F61" w:rsidRPr="00E248E3" w14:paraId="35DEC7B5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F3F3F3"/>
            <w:vAlign w:val="center"/>
            <w:hideMark/>
          </w:tcPr>
          <w:p w14:paraId="7E51CFD7" w14:textId="20A614D9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CZĘŚĆ II W TERMINIE 2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– 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26 kwietnia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2026r. dla 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1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 xml:space="preserve"> grup</w:t>
            </w:r>
            <w:r w:rsidR="00C14D62">
              <w:rPr>
                <w:b/>
                <w:bCs/>
                <w:color w:val="auto"/>
                <w:sz w:val="20"/>
                <w:szCs w:val="20"/>
              </w:rPr>
              <w:t>y</w:t>
            </w:r>
          </w:p>
          <w:p w14:paraId="239F6B29" w14:textId="3B9ED164" w:rsidR="00666F61" w:rsidRPr="00E248E3" w:rsidRDefault="00666F61" w:rsidP="00666F61">
            <w:pPr>
              <w:snapToGrid w:val="0"/>
              <w:spacing w:after="0" w:line="48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 xml:space="preserve">………………………………………………..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…………………………………………………</w:t>
            </w:r>
            <w:r w:rsidR="00580E69">
              <w:rPr>
                <w:color w:val="auto"/>
                <w:sz w:val="20"/>
                <w:szCs w:val="20"/>
              </w:rPr>
              <w:t>…</w:t>
            </w:r>
            <w:r w:rsidR="00580E69">
              <w:rPr>
                <w:b/>
                <w:bCs/>
                <w:color w:val="auto"/>
                <w:sz w:val="20"/>
                <w:szCs w:val="20"/>
              </w:rPr>
              <w:t>………………………….</w:t>
            </w:r>
            <w:r w:rsidRPr="00E248E3">
              <w:rPr>
                <w:color w:val="auto"/>
                <w:sz w:val="20"/>
                <w:szCs w:val="20"/>
              </w:rPr>
              <w:t>……………………</w:t>
            </w:r>
          </w:p>
        </w:tc>
      </w:tr>
    </w:tbl>
    <w:p w14:paraId="3EA02CFE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82D7925" w14:textId="77777777" w:rsidR="00666F61" w:rsidRPr="00E248E3" w:rsidRDefault="00666F61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1316D0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EF8BAA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45E63F86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9930308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E0F5ACF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75D6B8E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6B6B8D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022EEF03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105B870B" w14:textId="77777777" w:rsidR="00214B94" w:rsidRPr="00E248E3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35E212CF" w14:textId="77777777" w:rsidR="00214B94" w:rsidRDefault="00214B94" w:rsidP="00666F61">
      <w:pPr>
        <w:suppressAutoHyphens/>
        <w:spacing w:after="0" w:line="240" w:lineRule="auto"/>
        <w:jc w:val="both"/>
        <w:rPr>
          <w:b/>
          <w:bCs/>
          <w:color w:val="auto"/>
          <w:sz w:val="20"/>
          <w:szCs w:val="20"/>
          <w:lang w:eastAsia="ar-SA"/>
        </w:rPr>
      </w:pPr>
    </w:p>
    <w:p w14:paraId="6A80B661" w14:textId="77777777" w:rsidR="00666F61" w:rsidRPr="00E248E3" w:rsidRDefault="00666F61" w:rsidP="00666F61">
      <w:pPr>
        <w:numPr>
          <w:ilvl w:val="1"/>
          <w:numId w:val="27"/>
        </w:numPr>
        <w:tabs>
          <w:tab w:val="left" w:pos="6379"/>
        </w:tabs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u w:val="single"/>
          <w:lang w:eastAsia="ar-SA"/>
        </w:rPr>
        <w:lastRenderedPageBreak/>
        <w:t>Ceny cząstkowe w podziale na części zamówienia:</w:t>
      </w:r>
    </w:p>
    <w:p w14:paraId="66E18ABE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75947D40" w14:textId="2A6DE24D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 w:rsidRPr="00E248E3">
        <w:rPr>
          <w:b/>
          <w:color w:val="auto"/>
          <w:sz w:val="22"/>
          <w:szCs w:val="20"/>
          <w:lang w:eastAsia="ar-SA"/>
        </w:rPr>
        <w:t xml:space="preserve">Część I W TERMINIE </w:t>
      </w:r>
      <w:r w:rsidR="00C14D62">
        <w:rPr>
          <w:b/>
          <w:color w:val="auto"/>
          <w:sz w:val="22"/>
          <w:szCs w:val="20"/>
          <w:lang w:eastAsia="ar-SA"/>
        </w:rPr>
        <w:t>17</w:t>
      </w:r>
      <w:r w:rsidRPr="00E248E3">
        <w:rPr>
          <w:b/>
          <w:color w:val="auto"/>
          <w:sz w:val="22"/>
          <w:szCs w:val="20"/>
          <w:lang w:eastAsia="ar-SA"/>
        </w:rPr>
        <w:t xml:space="preserve"> – </w:t>
      </w:r>
      <w:r w:rsidR="00214B94" w:rsidRPr="00E248E3">
        <w:rPr>
          <w:b/>
          <w:color w:val="auto"/>
          <w:sz w:val="22"/>
          <w:szCs w:val="20"/>
          <w:lang w:eastAsia="ar-SA"/>
        </w:rPr>
        <w:t>1</w:t>
      </w:r>
      <w:r w:rsidR="00C14D62">
        <w:rPr>
          <w:b/>
          <w:color w:val="auto"/>
          <w:sz w:val="22"/>
          <w:szCs w:val="20"/>
          <w:lang w:eastAsia="ar-SA"/>
        </w:rPr>
        <w:t>9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C14D62">
        <w:rPr>
          <w:b/>
          <w:color w:val="auto"/>
          <w:sz w:val="22"/>
          <w:szCs w:val="20"/>
          <w:lang w:eastAsia="ar-SA"/>
        </w:rPr>
        <w:t>kwietnia</w:t>
      </w:r>
      <w:r w:rsidRPr="00E248E3">
        <w:rPr>
          <w:b/>
          <w:color w:val="auto"/>
          <w:sz w:val="22"/>
          <w:szCs w:val="20"/>
          <w:lang w:eastAsia="ar-SA"/>
        </w:rPr>
        <w:t xml:space="preserve"> 2026r. dla </w:t>
      </w:r>
      <w:r w:rsidR="00C14D62">
        <w:rPr>
          <w:b/>
          <w:color w:val="auto"/>
          <w:sz w:val="22"/>
          <w:szCs w:val="20"/>
          <w:lang w:eastAsia="ar-SA"/>
        </w:rPr>
        <w:t>1</w:t>
      </w:r>
      <w:r w:rsidRPr="00E248E3">
        <w:rPr>
          <w:b/>
          <w:color w:val="auto"/>
          <w:sz w:val="22"/>
          <w:szCs w:val="20"/>
          <w:lang w:eastAsia="ar-SA"/>
        </w:rPr>
        <w:t xml:space="preserve"> grup</w:t>
      </w:r>
      <w:r w:rsidR="00C14D62">
        <w:rPr>
          <w:b/>
          <w:color w:val="auto"/>
          <w:sz w:val="22"/>
          <w:szCs w:val="20"/>
          <w:lang w:eastAsia="ar-SA"/>
        </w:rPr>
        <w:t>y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Pr="00E248E3">
        <w:rPr>
          <w:color w:val="auto"/>
          <w:sz w:val="22"/>
          <w:szCs w:val="20"/>
          <w:lang w:eastAsia="ar-SA"/>
        </w:rPr>
        <w:t>(jeśli dotyczy)</w:t>
      </w:r>
      <w:r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2DF3A2A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960579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025CCB4D" w14:textId="42F997EF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CZĘŚĆ I dla łącznie </w:t>
            </w:r>
            <w:r w:rsidR="00C14D62">
              <w:rPr>
                <w:b/>
                <w:color w:val="auto"/>
                <w:sz w:val="20"/>
                <w:szCs w:val="20"/>
                <w:lang w:eastAsia="ar-SA"/>
              </w:rPr>
              <w:t>14</w:t>
            </w: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3CF0025E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7AF3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7C2A6E87" w14:textId="77777777" w:rsidR="00666F61" w:rsidRPr="00E248E3" w:rsidRDefault="00666F61" w:rsidP="00C14D62">
            <w:pPr>
              <w:snapToGrid w:val="0"/>
              <w:spacing w:before="480"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C14D62" w:rsidRPr="00E248E3" w14:paraId="09CD4D1D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C5AE029" w14:textId="77777777" w:rsidR="00C14D62" w:rsidRPr="00E248E3" w:rsidRDefault="00C14D62" w:rsidP="00C14D62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1A2FB313" w14:textId="77777777" w:rsidR="00C14D62" w:rsidRPr="00E248E3" w:rsidRDefault="00C14D62" w:rsidP="00C14D62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DCBDB" w14:textId="77777777" w:rsidR="00C14D62" w:rsidRPr="00E248E3" w:rsidRDefault="00C14D62" w:rsidP="00C14D62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0E127F28" w14:textId="77777777" w:rsidR="00C14D62" w:rsidRPr="00E248E3" w:rsidRDefault="00C14D62" w:rsidP="00C14D62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76A4D8E6" w14:textId="77777777" w:rsidR="00C14D62" w:rsidRPr="00E248E3" w:rsidRDefault="00C14D62" w:rsidP="00C14D62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2D21F8AD" w14:textId="77777777" w:rsidR="00C14D62" w:rsidRPr="00E248E3" w:rsidRDefault="00C14D62" w:rsidP="00C14D62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Wynajem 1 Sali szkoleniowej brutto _____________________________</w:t>
            </w:r>
          </w:p>
          <w:p w14:paraId="7A46D103" w14:textId="0B4DC7E9" w:rsidR="00C14D62" w:rsidRPr="00E248E3" w:rsidRDefault="00C14D62" w:rsidP="00C14D62">
            <w:pPr>
              <w:snapToGrid w:val="0"/>
              <w:spacing w:before="480"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30BA829F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101A" w14:textId="51589B8D" w:rsidR="00666F61" w:rsidRPr="00E248E3" w:rsidRDefault="00666F61" w:rsidP="00666F61">
            <w:pPr>
              <w:snapToGrid w:val="0"/>
              <w:spacing w:before="480" w:after="0" w:line="600" w:lineRule="auto"/>
              <w:rPr>
                <w:color w:val="auto"/>
                <w:sz w:val="20"/>
                <w:szCs w:val="20"/>
              </w:rPr>
            </w:pPr>
            <w:bookmarkStart w:id="0" w:name="_Hlk191972585"/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 xml:space="preserve">………………………………………………..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…………………………………………………</w:t>
            </w:r>
            <w:r w:rsidR="00580E69">
              <w:rPr>
                <w:color w:val="auto"/>
                <w:sz w:val="20"/>
                <w:szCs w:val="20"/>
              </w:rPr>
              <w:t>…</w:t>
            </w:r>
            <w:r w:rsidR="00580E69">
              <w:rPr>
                <w:b/>
                <w:bCs/>
                <w:color w:val="auto"/>
                <w:sz w:val="20"/>
                <w:szCs w:val="20"/>
              </w:rPr>
              <w:t>………………………………</w:t>
            </w:r>
            <w:r w:rsidRPr="00E248E3">
              <w:rPr>
                <w:color w:val="auto"/>
                <w:sz w:val="20"/>
                <w:szCs w:val="20"/>
              </w:rPr>
              <w:t>………………</w:t>
            </w:r>
          </w:p>
        </w:tc>
      </w:tr>
      <w:bookmarkEnd w:id="0"/>
    </w:tbl>
    <w:p w14:paraId="7E31EB0B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573D7042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C130AAB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>Należy uzupełnić o opis Sali szkoleniowej, zachowując minimum warunków w ogłoszeniu: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D1DC2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7DBB7AEF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1C680C6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5EB07C58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339F2D43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7C982F6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755EF72D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brak telewizora to zestaw do prezentacji wraz z rzutnikiem ______________________________________________________________</w:t>
            </w:r>
          </w:p>
        </w:tc>
      </w:tr>
      <w:tr w:rsidR="00666F61" w:rsidRPr="00E248E3" w14:paraId="56C9472C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B087801" w14:textId="12479DC4" w:rsidR="00666F61" w:rsidRPr="00E248E3" w:rsidRDefault="00666F61" w:rsidP="00C14D62">
            <w:pPr>
              <w:keepNext/>
              <w:numPr>
                <w:ilvl w:val="0"/>
                <w:numId w:val="28"/>
              </w:numPr>
              <w:tabs>
                <w:tab w:val="clear" w:pos="432"/>
                <w:tab w:val="num" w:pos="142"/>
              </w:tabs>
              <w:suppressAutoHyphens/>
              <w:snapToGrid w:val="0"/>
              <w:spacing w:before="120" w:after="0" w:line="240" w:lineRule="auto"/>
              <w:ind w:left="0" w:firstLine="0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lastRenderedPageBreak/>
              <w:t>Należy wskazać jakie</w:t>
            </w:r>
            <w:r w:rsidR="00C14D62">
              <w:rPr>
                <w:b/>
                <w:color w:val="auto"/>
                <w:sz w:val="20"/>
                <w:szCs w:val="20"/>
                <w:lang w:eastAsia="ar-SA"/>
              </w:rPr>
              <w:t xml:space="preserve"> a</w:t>
            </w: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trakcje będą dostępne dla uczestników wyjazdu do wieczornych zajęć z integracji </w:t>
            </w:r>
          </w:p>
          <w:p w14:paraId="3EF0AB0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D544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12F6040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03044B4C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02BC5568" w14:textId="77777777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</w:p>
    <w:p w14:paraId="0E2528E9" w14:textId="0E427604" w:rsidR="00666F61" w:rsidRPr="00E248E3" w:rsidRDefault="00666F61" w:rsidP="00666F61">
      <w:pPr>
        <w:tabs>
          <w:tab w:val="left" w:pos="6379"/>
        </w:tabs>
        <w:suppressAutoHyphens/>
        <w:spacing w:line="244" w:lineRule="auto"/>
        <w:ind w:left="718"/>
        <w:jc w:val="both"/>
        <w:rPr>
          <w:b/>
          <w:color w:val="auto"/>
          <w:sz w:val="22"/>
          <w:szCs w:val="20"/>
          <w:lang w:eastAsia="ar-SA"/>
        </w:rPr>
      </w:pPr>
      <w:r w:rsidRPr="00E248E3">
        <w:rPr>
          <w:b/>
          <w:color w:val="auto"/>
          <w:sz w:val="22"/>
          <w:szCs w:val="20"/>
          <w:lang w:eastAsia="ar-SA"/>
        </w:rPr>
        <w:t>Część II W TERMINIE 2</w:t>
      </w:r>
      <w:r w:rsidR="00C14D62">
        <w:rPr>
          <w:b/>
          <w:color w:val="auto"/>
          <w:sz w:val="22"/>
          <w:szCs w:val="20"/>
          <w:lang w:eastAsia="ar-SA"/>
        </w:rPr>
        <w:t>4</w:t>
      </w:r>
      <w:r w:rsidRPr="00E248E3">
        <w:rPr>
          <w:b/>
          <w:color w:val="auto"/>
          <w:sz w:val="22"/>
          <w:szCs w:val="20"/>
          <w:lang w:eastAsia="ar-SA"/>
        </w:rPr>
        <w:t xml:space="preserve"> – </w:t>
      </w:r>
      <w:r w:rsidR="00C14D62">
        <w:rPr>
          <w:b/>
          <w:color w:val="auto"/>
          <w:sz w:val="22"/>
          <w:szCs w:val="20"/>
          <w:lang w:eastAsia="ar-SA"/>
        </w:rPr>
        <w:t>26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="00C14D62">
        <w:rPr>
          <w:b/>
          <w:color w:val="auto"/>
          <w:sz w:val="22"/>
          <w:szCs w:val="20"/>
          <w:lang w:eastAsia="ar-SA"/>
        </w:rPr>
        <w:t>kwietnia</w:t>
      </w:r>
      <w:r w:rsidRPr="00E248E3">
        <w:rPr>
          <w:b/>
          <w:color w:val="auto"/>
          <w:sz w:val="22"/>
          <w:szCs w:val="20"/>
          <w:lang w:eastAsia="ar-SA"/>
        </w:rPr>
        <w:t xml:space="preserve"> 2026r. dla </w:t>
      </w:r>
      <w:r w:rsidR="00C14D62">
        <w:rPr>
          <w:b/>
          <w:color w:val="auto"/>
          <w:sz w:val="22"/>
          <w:szCs w:val="20"/>
          <w:lang w:eastAsia="ar-SA"/>
        </w:rPr>
        <w:t>1</w:t>
      </w:r>
      <w:r w:rsidRPr="00E248E3">
        <w:rPr>
          <w:b/>
          <w:color w:val="auto"/>
          <w:sz w:val="22"/>
          <w:szCs w:val="20"/>
          <w:lang w:eastAsia="ar-SA"/>
        </w:rPr>
        <w:t xml:space="preserve"> grup</w:t>
      </w:r>
      <w:r w:rsidR="00C14D62">
        <w:rPr>
          <w:b/>
          <w:color w:val="auto"/>
          <w:sz w:val="22"/>
          <w:szCs w:val="20"/>
          <w:lang w:eastAsia="ar-SA"/>
        </w:rPr>
        <w:t>y</w:t>
      </w:r>
      <w:r w:rsidRPr="00E248E3">
        <w:rPr>
          <w:b/>
          <w:color w:val="auto"/>
          <w:sz w:val="22"/>
          <w:szCs w:val="20"/>
          <w:lang w:eastAsia="ar-SA"/>
        </w:rPr>
        <w:t xml:space="preserve"> </w:t>
      </w:r>
      <w:r w:rsidRPr="00E248E3">
        <w:rPr>
          <w:color w:val="auto"/>
          <w:sz w:val="22"/>
          <w:szCs w:val="20"/>
          <w:lang w:eastAsia="ar-SA"/>
        </w:rPr>
        <w:t>(jeśli dotyczy)</w:t>
      </w:r>
      <w:r w:rsidRPr="00E248E3">
        <w:rPr>
          <w:b/>
          <w:color w:val="auto"/>
          <w:sz w:val="22"/>
          <w:szCs w:val="20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05C6F617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9F39FB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CENA OFERTOWA BRUTTO</w:t>
            </w:r>
          </w:p>
          <w:p w14:paraId="718019AA" w14:textId="5D9A40A5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CZĘŚĆ II dla łącznie </w:t>
            </w:r>
            <w:r w:rsidR="00C14D62">
              <w:rPr>
                <w:b/>
                <w:color w:val="auto"/>
                <w:sz w:val="20"/>
                <w:szCs w:val="20"/>
                <w:lang w:eastAsia="ar-SA"/>
              </w:rPr>
              <w:t>14</w:t>
            </w: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 osób</w:t>
            </w:r>
          </w:p>
          <w:p w14:paraId="5A657389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E347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 xml:space="preserve">    __________________________________zł</w:t>
            </w:r>
          </w:p>
          <w:p w14:paraId="18FEE5E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słownie: ____________________________________________złotych</w:t>
            </w:r>
          </w:p>
        </w:tc>
      </w:tr>
      <w:tr w:rsidR="00E248E3" w:rsidRPr="00E248E3" w14:paraId="746846F0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DB7230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 xml:space="preserve">W tym </w:t>
            </w:r>
          </w:p>
          <w:p w14:paraId="49B86282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suppressAutoHyphens/>
              <w:snapToGrid w:val="0"/>
              <w:spacing w:before="120" w:after="0" w:line="240" w:lineRule="auto"/>
              <w:jc w:val="center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7E6E6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Nocleg ze śniadaniem dla 1 osoby brutto _______________________</w:t>
            </w:r>
          </w:p>
          <w:p w14:paraId="6151DEF1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Obiad dla 1 osoby brutto ______________________________________</w:t>
            </w:r>
          </w:p>
          <w:p w14:paraId="1CE2B824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Kolacja dla 1 osoby____________________________________________</w:t>
            </w:r>
          </w:p>
          <w:p w14:paraId="40BF08D5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Wynajem 1 Sali szkoleniowej brutto _____________________________</w:t>
            </w:r>
          </w:p>
          <w:p w14:paraId="7BC29F5A" w14:textId="77777777" w:rsidR="00666F61" w:rsidRPr="00E248E3" w:rsidRDefault="00666F61" w:rsidP="00C14D62">
            <w:pPr>
              <w:snapToGrid w:val="0"/>
              <w:spacing w:before="480"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Przerwa kawowa brutto w przeliczeniu na 1 osobę _______________</w:t>
            </w:r>
          </w:p>
        </w:tc>
      </w:tr>
      <w:tr w:rsidR="00666F61" w:rsidRPr="00E248E3" w14:paraId="5B534820" w14:textId="77777777">
        <w:trPr>
          <w:trHeight w:val="660"/>
          <w:jc w:val="center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6025" w14:textId="6B71B53C" w:rsidR="00666F61" w:rsidRPr="00E248E3" w:rsidRDefault="00666F61" w:rsidP="00666F61">
            <w:pPr>
              <w:snapToGrid w:val="0"/>
              <w:spacing w:before="480" w:after="0" w:line="60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b/>
                <w:bCs/>
                <w:color w:val="auto"/>
                <w:sz w:val="20"/>
                <w:szCs w:val="20"/>
              </w:rPr>
              <w:t>Miejscowość: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adres</w:t>
            </w:r>
            <w:r w:rsidRPr="00E248E3">
              <w:rPr>
                <w:color w:val="auto"/>
                <w:sz w:val="20"/>
                <w:szCs w:val="20"/>
              </w:rPr>
              <w:t xml:space="preserve">……………………………………………….. </w:t>
            </w:r>
            <w:r w:rsidRPr="00E248E3">
              <w:rPr>
                <w:b/>
                <w:bCs/>
                <w:color w:val="auto"/>
                <w:sz w:val="20"/>
                <w:szCs w:val="20"/>
              </w:rPr>
              <w:t>nazwa obiektu</w:t>
            </w:r>
            <w:r w:rsidRPr="00E248E3">
              <w:rPr>
                <w:color w:val="auto"/>
                <w:sz w:val="20"/>
                <w:szCs w:val="20"/>
              </w:rPr>
              <w:t xml:space="preserve"> …………………………………………………</w:t>
            </w:r>
            <w:r w:rsidR="00580E69">
              <w:rPr>
                <w:color w:val="auto"/>
                <w:sz w:val="20"/>
                <w:szCs w:val="20"/>
              </w:rPr>
              <w:t>………………………………………………….</w:t>
            </w:r>
          </w:p>
        </w:tc>
      </w:tr>
    </w:tbl>
    <w:p w14:paraId="2502E7EA" w14:textId="77777777" w:rsidR="00666F61" w:rsidRPr="00E248E3" w:rsidRDefault="00666F61" w:rsidP="00666F61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5"/>
        <w:gridCol w:w="6397"/>
      </w:tblGrid>
      <w:tr w:rsidR="00E248E3" w:rsidRPr="00E248E3" w14:paraId="3F16C3E9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B87D23F" w14:textId="77777777" w:rsidR="00666F61" w:rsidRPr="00E248E3" w:rsidRDefault="00666F61" w:rsidP="00666F61">
            <w:pPr>
              <w:spacing w:line="244" w:lineRule="auto"/>
              <w:rPr>
                <w:b/>
                <w:color w:val="auto"/>
                <w:sz w:val="20"/>
                <w:szCs w:val="20"/>
              </w:rPr>
            </w:pPr>
            <w:r w:rsidRPr="00E248E3">
              <w:rPr>
                <w:b/>
                <w:color w:val="auto"/>
                <w:sz w:val="20"/>
                <w:szCs w:val="20"/>
              </w:rPr>
              <w:t xml:space="preserve">Należy uzupełnić o opis Sali szkoleniowej, zachowując minimum warunków w ogłoszeniu: 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BDB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390FCEA7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Metraż_______________________________________________________</w:t>
            </w:r>
          </w:p>
          <w:p w14:paraId="2E77A6D9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okien__________________________________________________</w:t>
            </w:r>
          </w:p>
          <w:p w14:paraId="3F48A5EE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Liczba drzwi__________________________________________________</w:t>
            </w:r>
          </w:p>
          <w:p w14:paraId="61125FCB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podłogi_______________________________________________</w:t>
            </w:r>
          </w:p>
          <w:p w14:paraId="18F1E1C4" w14:textId="77777777" w:rsidR="00666F61" w:rsidRPr="00E248E3" w:rsidRDefault="00666F61" w:rsidP="00666F61">
            <w:pPr>
              <w:snapToGrid w:val="0"/>
              <w:spacing w:after="0" w:line="360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Jeżeli jest telewizor to, ile cali__________________________________</w:t>
            </w:r>
          </w:p>
          <w:p w14:paraId="126EC8B7" w14:textId="77777777" w:rsidR="00666F61" w:rsidRPr="00E248E3" w:rsidRDefault="00666F61" w:rsidP="00666F61">
            <w:pPr>
              <w:snapToGrid w:val="0"/>
              <w:spacing w:after="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lastRenderedPageBreak/>
              <w:t>Jeżeli brak telewizora to zestaw do prezentacji wraz z rzutnikiem ______________________________________________________________</w:t>
            </w:r>
          </w:p>
        </w:tc>
      </w:tr>
      <w:tr w:rsidR="00666F61" w:rsidRPr="00E248E3" w14:paraId="7F6EF6B3" w14:textId="77777777">
        <w:trPr>
          <w:trHeight w:val="660"/>
          <w:jc w:val="center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669AA8" w14:textId="6754425A" w:rsidR="00666F61" w:rsidRPr="00E248E3" w:rsidRDefault="00666F61" w:rsidP="00C14D62">
            <w:pPr>
              <w:keepNext/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lastRenderedPageBreak/>
              <w:t xml:space="preserve">Należy wskazać jakie atrakcje będą dostępne dla uczestników wyjazdu do wieczornych zajęć z integracji </w:t>
            </w:r>
          </w:p>
          <w:p w14:paraId="66481724" w14:textId="77777777" w:rsidR="00666F61" w:rsidRPr="00E248E3" w:rsidRDefault="00666F61" w:rsidP="00666F61">
            <w:pPr>
              <w:keepNext/>
              <w:numPr>
                <w:ilvl w:val="0"/>
                <w:numId w:val="28"/>
              </w:numPr>
              <w:tabs>
                <w:tab w:val="num" w:pos="0"/>
              </w:tabs>
              <w:suppressAutoHyphens/>
              <w:snapToGrid w:val="0"/>
              <w:spacing w:before="120" w:after="0" w:line="240" w:lineRule="auto"/>
              <w:outlineLvl w:val="0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E248E3">
              <w:rPr>
                <w:b/>
                <w:color w:val="auto"/>
                <w:sz w:val="20"/>
                <w:szCs w:val="20"/>
                <w:lang w:eastAsia="ar-SA"/>
              </w:rPr>
              <w:t>(należy wskazać minimum 3)</w:t>
            </w: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CA06F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1 _______________________________________</w:t>
            </w:r>
          </w:p>
          <w:p w14:paraId="5793B2CA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2 _______________________________________</w:t>
            </w:r>
          </w:p>
          <w:p w14:paraId="583EE1F2" w14:textId="77777777" w:rsidR="00666F61" w:rsidRPr="00E248E3" w:rsidRDefault="00666F61" w:rsidP="00666F61">
            <w:pPr>
              <w:snapToGrid w:val="0"/>
              <w:spacing w:before="480" w:after="240" w:line="244" w:lineRule="auto"/>
              <w:jc w:val="both"/>
              <w:rPr>
                <w:color w:val="auto"/>
                <w:sz w:val="20"/>
                <w:szCs w:val="20"/>
              </w:rPr>
            </w:pPr>
            <w:r w:rsidRPr="00E248E3">
              <w:rPr>
                <w:color w:val="auto"/>
                <w:sz w:val="20"/>
                <w:szCs w:val="20"/>
              </w:rPr>
              <w:t>Rodzaj 3 _______________________________________</w:t>
            </w:r>
          </w:p>
        </w:tc>
      </w:tr>
    </w:tbl>
    <w:p w14:paraId="5EFB1F8C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2F614B3" w14:textId="77777777" w:rsidR="00666F61" w:rsidRPr="00E248E3" w:rsidRDefault="00666F61" w:rsidP="00666F61">
      <w:pPr>
        <w:tabs>
          <w:tab w:val="left" w:pos="6379"/>
        </w:tabs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58504E0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realizacji umowy: od dnia podpisania umowy maksymalnie do 30 czerwca 2026 roku. </w:t>
      </w:r>
    </w:p>
    <w:p w14:paraId="2B18C3CB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701C01FC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7D850612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46E589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oferowany przedmiot zamówienia, odpowiada warunkom jakościowym, zgodnym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z obowiązującymi atestami, Polskimi Normami lub równoważnymi oraz że posiadamy ważne zezwolenia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decyzje wymagane przepisami prawa na dostarczanie oferowanego przedmiotu zamówienia.</w:t>
      </w:r>
    </w:p>
    <w:p w14:paraId="01E0A27F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21C6A101" w14:textId="77777777" w:rsidR="00666F61" w:rsidRPr="00E248E3" w:rsidRDefault="00666F61" w:rsidP="00666F61">
      <w:pPr>
        <w:numPr>
          <w:ilvl w:val="0"/>
          <w:numId w:val="29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5C1B660D" w14:textId="77777777" w:rsidR="00666F61" w:rsidRPr="00E248E3" w:rsidRDefault="00666F61" w:rsidP="00666F61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2226E487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4919E6C9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01B77B66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705AB61" w14:textId="77777777" w:rsidR="00666F61" w:rsidRPr="00E248E3" w:rsidRDefault="00666F61" w:rsidP="00666F61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2F8C9257" w14:textId="77777777" w:rsidR="00666F61" w:rsidRPr="00E248E3" w:rsidRDefault="00666F61" w:rsidP="00666F61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3ED6E5F4" w14:textId="77777777" w:rsidR="00666F61" w:rsidRPr="00E248E3" w:rsidRDefault="00666F61" w:rsidP="00666F61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55408D04" w14:textId="77777777" w:rsidR="00666F61" w:rsidRPr="00E248E3" w:rsidRDefault="00666F61" w:rsidP="00666F61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zaparafowany wzór umowy (załącznik nr 6).</w:t>
      </w:r>
    </w:p>
    <w:p w14:paraId="286EC851" w14:textId="77777777" w:rsidR="00666F61" w:rsidRPr="00E248E3" w:rsidRDefault="00666F61" w:rsidP="00666F61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lastRenderedPageBreak/>
        <w:t xml:space="preserve">14. 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E248E3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079A8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67C0E5DE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6E3F5CE6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FDBC8F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7DB849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1E96536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11DC7FB1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31B702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EAB8E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768571C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86BA80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551902CE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B8D8DF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08B797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1BEDFE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2A0AAC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8C4C33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834D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3203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8BD985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C8A6D6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94689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97DC7C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96592A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8B7F27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DD013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837F5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FB995A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DAE3DF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08B3B71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8741F5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E221E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33C16C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341B08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A1EBAC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F180C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6E6033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1166CA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452754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A69998E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034ACF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FDD1591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91233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E017A2E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B91831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CE1F5C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39EB54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A9E14ED" w14:textId="219EAE85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580E69" w:rsidRPr="00580E69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ZO/18/WIZ2/9.3 i 8.1/III/2026</w:t>
      </w:r>
    </w:p>
    <w:p w14:paraId="7D95ACA6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2 do SIWZ</w:t>
      </w:r>
    </w:p>
    <w:p w14:paraId="720D535D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44408C1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4110923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33C6AB2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67A139E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2F375658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E248E3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8F8385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E248E3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65977C8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6754D0DF" w14:textId="5FBFB3E1" w:rsidR="00666F61" w:rsidRDefault="00C14D62" w:rsidP="00C14D62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C14D62">
        <w:rPr>
          <w:rFonts w:eastAsia="Times New Roman" w:cs="Times New Roman"/>
          <w:b/>
          <w:color w:val="auto"/>
          <w:sz w:val="28"/>
          <w:szCs w:val="28"/>
        </w:rPr>
        <w:t>Organizacja dwóch treningów wyjazdowych dla 2 grup nauczycieli</w:t>
      </w:r>
    </w:p>
    <w:p w14:paraId="28B97ADC" w14:textId="77777777" w:rsidR="00C14D62" w:rsidRPr="00E248E3" w:rsidRDefault="00C14D62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3BDDE9D5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B605CA8" w14:textId="77777777" w:rsidR="00666F61" w:rsidRPr="00E248E3" w:rsidRDefault="00666F61" w:rsidP="00666F61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4ACF6F6C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12F26CA3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793E59FD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680F48A0" w14:textId="77777777" w:rsidR="00666F61" w:rsidRPr="00E248E3" w:rsidRDefault="00666F61" w:rsidP="00666F61">
      <w:pPr>
        <w:numPr>
          <w:ilvl w:val="1"/>
          <w:numId w:val="31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2D621CEF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7FCCB8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2817BCB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1AEF8A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20858EB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E248E3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3EC09B82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7E1A9753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D2C47D5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6CC99D0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</w:t>
      </w:r>
    </w:p>
    <w:p w14:paraId="7235757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07E812D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D27E6B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CB238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B156A73" w14:textId="77777777" w:rsidR="00214B94" w:rsidRPr="00E248E3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309851" w14:textId="77777777" w:rsidR="00214B94" w:rsidRPr="00E248E3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21E76C3" w14:textId="77777777" w:rsidR="00666F61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35134E" w14:textId="77777777" w:rsidR="00C14D62" w:rsidRDefault="00C14D62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6C8837" w14:textId="77777777" w:rsidR="00C14D62" w:rsidRPr="00E248E3" w:rsidRDefault="00C14D62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BF01B1" w14:textId="0D3BBBE4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580E69" w:rsidRPr="00580E69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ZO/18/WIZ2/9.3 i 8.1/III/2026</w:t>
      </w:r>
    </w:p>
    <w:p w14:paraId="2BB09787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3 do SIWZ</w:t>
      </w:r>
    </w:p>
    <w:p w14:paraId="30B1E0A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3304FD0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16BC783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E248E3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7ED1E1D9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D24C4C" w14:textId="77777777" w:rsidR="00666F61" w:rsidRPr="00E248E3" w:rsidRDefault="00666F61" w:rsidP="00666F61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22C5F33A" w14:textId="77777777" w:rsidR="00666F61" w:rsidRPr="00E248E3" w:rsidRDefault="00666F61" w:rsidP="00666F61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1" w:name="_Hlk26090609"/>
      <w:bookmarkStart w:id="2" w:name="_Hlk44833566"/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3" w:name="_Hlk26091293"/>
      <w:r w:rsidRPr="00E248E3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E248E3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bookmarkEnd w:id="3"/>
    <w:p w14:paraId="1F10B5F7" w14:textId="77777777" w:rsidR="00666F61" w:rsidRPr="00E248E3" w:rsidRDefault="00666F61" w:rsidP="00666F61">
      <w:pPr>
        <w:numPr>
          <w:ilvl w:val="0"/>
          <w:numId w:val="32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E248E3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E248E3">
          <w:rPr>
            <w:rFonts w:eastAsia="Times New Roman" w:cs="Times New Roman"/>
            <w:color w:val="auto"/>
            <w:sz w:val="20"/>
            <w:szCs w:val="20"/>
            <w:u w:val="single"/>
          </w:rPr>
          <w:t>iod@protectdata.com.pl</w:t>
        </w:r>
      </w:hyperlink>
      <w:r w:rsidRPr="00E248E3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E248E3">
        <w:rPr>
          <w:rFonts w:eastAsia="Calibri" w:cs="Times New Roman"/>
          <w:color w:val="auto"/>
          <w:sz w:val="20"/>
          <w:szCs w:val="20"/>
          <w:u w:val="single"/>
          <w:lang w:eastAsia="en-US"/>
        </w:rPr>
        <w:t>i</w:t>
      </w:r>
      <w:r w:rsidRPr="00E248E3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</w:t>
      </w:r>
      <w:r w:rsidRPr="00E248E3">
        <w:rPr>
          <w:rFonts w:eastAsia="Calibri" w:cs="Times New Roman"/>
          <w:color w:val="auto"/>
          <w:sz w:val="20"/>
          <w:szCs w:val="20"/>
          <w:lang w:eastAsia="en-US"/>
        </w:rPr>
        <w:br/>
        <w:t>w pkt.1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2"/>
    <w:p w14:paraId="19F5E119" w14:textId="45692717" w:rsidR="00214B94" w:rsidRPr="00283E5E" w:rsidRDefault="00666F61" w:rsidP="0008307E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283E5E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283E5E">
        <w:rPr>
          <w:rFonts w:eastAsia="Times New Roman" w:cs="Times New Roman"/>
          <w:color w:val="auto"/>
          <w:sz w:val="20"/>
          <w:szCs w:val="20"/>
        </w:rPr>
        <w:t xml:space="preserve">: naboru, oceny, rozliczania, kontroli, realizacji obowiązków informacyjnych i promocyjnych oraz na potrzeby badań ewaluacyjnych, zarządzania, kontroli, audytu, sprawozdawczości i raportowania w ramach realizacji projektu pn.: </w:t>
      </w:r>
      <w:r w:rsidR="00C14D62" w:rsidRPr="00283E5E">
        <w:rPr>
          <w:rFonts w:eastAsia="Times New Roman" w:cs="Times New Roman"/>
          <w:color w:val="auto"/>
          <w:sz w:val="20"/>
          <w:szCs w:val="20"/>
        </w:rPr>
        <w:t xml:space="preserve">„Wałbrzyski Inkubator Zawodowy 2 - transformacja w edukacji zawodowej w Wałbrzychu”, nr FEDS.09.03-IZ.00-0001/23 oraz Projektu „Wałbrzyski Inkubator Zawodowy 2 - wspieranie równego dostępu do dobrej jakości kształcenia zawodowego dla 200 uczniów z 4 zespołów szkół zawodowych w Wałbrzychu” nr FEDS.08.01-IZ.00-0012/23 </w:t>
      </w:r>
      <w:r w:rsidR="00214B94" w:rsidRPr="00283E5E">
        <w:rPr>
          <w:rFonts w:eastAsia="Times New Roman" w:cs="Times New Roman"/>
          <w:color w:val="auto"/>
          <w:sz w:val="20"/>
          <w:szCs w:val="20"/>
        </w:rPr>
        <w:t>finansowan</w:t>
      </w:r>
      <w:r w:rsidR="00C14D62" w:rsidRPr="00283E5E">
        <w:rPr>
          <w:rFonts w:eastAsia="Times New Roman" w:cs="Times New Roman"/>
          <w:color w:val="auto"/>
          <w:sz w:val="20"/>
          <w:szCs w:val="20"/>
        </w:rPr>
        <w:t>e</w:t>
      </w:r>
      <w:r w:rsidR="00214B94" w:rsidRPr="00283E5E">
        <w:rPr>
          <w:rFonts w:eastAsia="Times New Roman" w:cs="Times New Roman"/>
          <w:color w:val="auto"/>
          <w:sz w:val="20"/>
          <w:szCs w:val="20"/>
        </w:rPr>
        <w:t xml:space="preserve"> ze środków</w:t>
      </w:r>
      <w:r w:rsidRPr="00283E5E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214B94" w:rsidRPr="00283E5E">
        <w:rPr>
          <w:rFonts w:eastAsia="Times New Roman" w:cs="Times New Roman"/>
          <w:color w:val="auto"/>
          <w:sz w:val="20"/>
          <w:szCs w:val="20"/>
        </w:rPr>
        <w:t>Unii Europejskiej w ramach Funduszy Europejskich dla Dolnego Śląska 2021-2027. Działanie Transformacja w edukacji</w:t>
      </w:r>
      <w:r w:rsidR="00C14D62" w:rsidRPr="00283E5E">
        <w:rPr>
          <w:rFonts w:eastAsia="Times New Roman" w:cs="Times New Roman"/>
          <w:color w:val="auto"/>
          <w:sz w:val="20"/>
          <w:szCs w:val="20"/>
        </w:rPr>
        <w:t xml:space="preserve"> oraz Działanie Dostęp do edukacji.</w:t>
      </w:r>
    </w:p>
    <w:p w14:paraId="2241189A" w14:textId="6D420CE7" w:rsidR="00666F61" w:rsidRPr="00E248E3" w:rsidRDefault="00666F61" w:rsidP="00954C3E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36598185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2CAA04A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5273E99C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43D5DE63" w14:textId="77777777" w:rsidR="00666F61" w:rsidRPr="00E248E3" w:rsidRDefault="00666F61" w:rsidP="00666F61">
      <w:pPr>
        <w:numPr>
          <w:ilvl w:val="2"/>
          <w:numId w:val="32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lastRenderedPageBreak/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7EC15833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5A618D5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6B793E4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E248E3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E248E3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25569EDB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0718FD9F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E248E3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64C669DE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E248E3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AD850D4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47A18D10" w14:textId="77777777" w:rsidR="00666F61" w:rsidRPr="00E248E3" w:rsidRDefault="00666F61" w:rsidP="00666F61">
      <w:pPr>
        <w:numPr>
          <w:ilvl w:val="0"/>
          <w:numId w:val="32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E248E3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E248E3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1BAD738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836F92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000726F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4C32C113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5225CAF2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E248E3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0EE785FA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</w:p>
    <w:p w14:paraId="630B760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E248E3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49BCAD55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6652833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068015E5" w14:textId="77777777" w:rsidR="00666F61" w:rsidRPr="00E248E3" w:rsidRDefault="00666F61" w:rsidP="00666F61">
      <w:pPr>
        <w:numPr>
          <w:ilvl w:val="0"/>
          <w:numId w:val="34"/>
        </w:numPr>
        <w:suppressAutoHyphens/>
        <w:spacing w:after="240" w:line="276" w:lineRule="auto"/>
        <w:ind w:left="567" w:hanging="283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7AD4A7E9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4B3A9EEA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2EF47DC" w14:textId="77777777" w:rsidR="00666F61" w:rsidRPr="00E248E3" w:rsidRDefault="00666F61" w:rsidP="00666F61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0A47606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050995F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3F18BF8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3377AA94" w14:textId="77777777" w:rsidR="00666F61" w:rsidRPr="00E248E3" w:rsidRDefault="00666F61" w:rsidP="00666F61">
      <w:pPr>
        <w:numPr>
          <w:ilvl w:val="0"/>
          <w:numId w:val="35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10D7CD21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41E52AE7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ABB770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49A8FD28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7304CD95" w14:textId="77777777" w:rsidR="00666F61" w:rsidRPr="00E248E3" w:rsidRDefault="00666F61" w:rsidP="00666F61">
      <w:pPr>
        <w:numPr>
          <w:ilvl w:val="0"/>
          <w:numId w:val="36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lastRenderedPageBreak/>
        <w:t xml:space="preserve">ustawa z 27 sierpnia 2009 r. o finansach publicznych. </w:t>
      </w:r>
    </w:p>
    <w:p w14:paraId="1A4FB61B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7F09EFB7" w14:textId="77777777" w:rsidR="00666F61" w:rsidRPr="00E248E3" w:rsidRDefault="00666F61" w:rsidP="00666F61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B3E2B61" w14:textId="77777777" w:rsidR="00666F61" w:rsidRPr="00E248E3" w:rsidRDefault="00666F61" w:rsidP="00666F61">
      <w:pPr>
        <w:numPr>
          <w:ilvl w:val="0"/>
          <w:numId w:val="34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5B12F14B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0BFA7E9" w14:textId="77777777" w:rsidR="00666F61" w:rsidRPr="00E248E3" w:rsidRDefault="00666F61" w:rsidP="00666F61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53994B11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3AE1B89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E248E3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0072A5D7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4950D2B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CAFA2E0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390830C2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0A4363F6" w14:textId="77777777" w:rsidR="00666F61" w:rsidRPr="00E248E3" w:rsidRDefault="00666F61" w:rsidP="00666F61">
      <w:pPr>
        <w:numPr>
          <w:ilvl w:val="0"/>
          <w:numId w:val="37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65E93E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E248E3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055D0653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5CC845DD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0A2D1378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7E509072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73C26BE8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4B2A549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547B9AB0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24EA427B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A053BC7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Times New Roman"/>
          <w:color w:val="auto"/>
          <w:sz w:val="20"/>
          <w:szCs w:val="20"/>
          <w:lang w:eastAsia="ar-SA"/>
        </w:rPr>
        <w:lastRenderedPageBreak/>
        <w:t xml:space="preserve">prawo wniesienia sprzeciwu wobec przetwarzania swoich danych (art. 21 RODO) – wobec przetwarzania dotyczących jej danych osobowych opartego na art. 6 ust. 1 lit. e RODO – 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45D32BFE" w14:textId="77777777" w:rsidR="00666F61" w:rsidRPr="00E248E3" w:rsidRDefault="00666F61" w:rsidP="00666F61">
      <w:pPr>
        <w:numPr>
          <w:ilvl w:val="0"/>
          <w:numId w:val="38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14B7BED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57DE05F8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7B97D0E2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0A356D7C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3EB5D96E" w14:textId="77777777" w:rsidR="00666F61" w:rsidRPr="00E248E3" w:rsidRDefault="00666F61" w:rsidP="00666F61">
      <w:pPr>
        <w:numPr>
          <w:ilvl w:val="0"/>
          <w:numId w:val="33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61633151" w14:textId="77777777" w:rsidR="00666F61" w:rsidRPr="00E248E3" w:rsidRDefault="00666F61" w:rsidP="00666F61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3567E0E5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6D2B7D51" w14:textId="77777777" w:rsidR="00666F61" w:rsidRPr="00E248E3" w:rsidRDefault="00666F61" w:rsidP="00666F61">
      <w:pPr>
        <w:numPr>
          <w:ilvl w:val="0"/>
          <w:numId w:val="39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E248E3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E248E3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38737B3F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414BEC3D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18B2BD86" w14:textId="77777777" w:rsidR="00666F61" w:rsidRPr="00E248E3" w:rsidRDefault="00666F61" w:rsidP="00666F61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E248E3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……………………………………………….</w:t>
      </w:r>
    </w:p>
    <w:p w14:paraId="1C1D7D99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E248E3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326807B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BFD9721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2A9BB30B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2306F9C" w14:textId="77777777" w:rsidR="00666F61" w:rsidRPr="00E248E3" w:rsidRDefault="00666F61" w:rsidP="00666F61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E248E3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0736798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E02E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6FEE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2DB1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ECEC2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A2B634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D8BE0C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3BDBA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5679FCB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69F2B6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219EA0F" w14:textId="77777777" w:rsidR="00214B94" w:rsidRPr="00E248E3" w:rsidRDefault="00214B94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90D9E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05409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68B1B52" w14:textId="215A55B2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580E69" w:rsidRPr="00580E69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ZO/18/WIZ2/9.3 i 8.1/III/2026</w:t>
      </w:r>
    </w:p>
    <w:p w14:paraId="01A4036B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0C23BF32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4 do SIWZ</w:t>
      </w:r>
    </w:p>
    <w:p w14:paraId="526A91C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D67F9AA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8E1D9E7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0B716962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18E48ED3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347ED4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96762BD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43B63E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26B32A3D" w14:textId="77777777" w:rsidR="00666F61" w:rsidRPr="00E248E3" w:rsidRDefault="00666F61" w:rsidP="00666F61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E248E3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26825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3064201A" w14:textId="77777777" w:rsidR="00666F61" w:rsidRPr="00E248E3" w:rsidRDefault="00666F61" w:rsidP="00666F61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C304E21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343202CF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7DA2893A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F776197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01E7D0E0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3544CDE2" w14:textId="77777777" w:rsidR="00666F61" w:rsidRPr="00E248E3" w:rsidRDefault="00666F61" w:rsidP="00666F61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E248E3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2B9B2CE6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7B163D3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37094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6C89F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7F4BA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A43D3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CDF41F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51B347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FB9501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34344EC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6B7EA3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A17A6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5E1984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9B09D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8D4A237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600B8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FA6CA9A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CB7555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515A20" w14:textId="13C923FC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lastRenderedPageBreak/>
        <w:t xml:space="preserve">Znak sprawy: </w:t>
      </w:r>
      <w:r w:rsidR="00580E69" w:rsidRPr="00580E69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ZO/18/WIZ2/9.3 i 8.1/III/2026</w:t>
      </w:r>
    </w:p>
    <w:p w14:paraId="1BFB329A" w14:textId="77777777" w:rsidR="00666F61" w:rsidRPr="00E248E3" w:rsidRDefault="00666F61" w:rsidP="00666F61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ZAŁĄCZNIK NR 5 do SIWZ</w:t>
      </w:r>
    </w:p>
    <w:p w14:paraId="0ED10189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0334921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2D5C52B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DF9AE4F" w14:textId="77777777" w:rsidR="00666F61" w:rsidRPr="00E248E3" w:rsidRDefault="00666F61" w:rsidP="00666F61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E248E3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A0D335" w14:textId="77777777" w:rsidR="00666F61" w:rsidRPr="00E248E3" w:rsidRDefault="00666F61" w:rsidP="00666F61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AD36F2B" w14:textId="77777777" w:rsidR="00666F61" w:rsidRPr="00E248E3" w:rsidRDefault="00666F61" w:rsidP="00666F61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248E3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7C5CB96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C42B7FC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7698FE4F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66610CA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342ED7C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0419C6B7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6BE91BE4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8DFE99E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711252E6" w14:textId="77777777" w:rsidR="00666F61" w:rsidRPr="00E248E3" w:rsidRDefault="00666F61" w:rsidP="00666F61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67032F19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1440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0032C181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6362929" w14:textId="77777777" w:rsidR="00666F61" w:rsidRPr="00E248E3" w:rsidRDefault="00666F61" w:rsidP="00666F61">
      <w:pPr>
        <w:numPr>
          <w:ilvl w:val="0"/>
          <w:numId w:val="40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56D5E5AF" w14:textId="77777777" w:rsidR="00666F61" w:rsidRPr="00E248E3" w:rsidRDefault="00666F61" w:rsidP="00666F61">
      <w:pPr>
        <w:numPr>
          <w:ilvl w:val="0"/>
          <w:numId w:val="35"/>
        </w:numPr>
        <w:tabs>
          <w:tab w:val="left" w:pos="993"/>
        </w:tabs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66D93FFE" w14:textId="77777777" w:rsidR="00666F61" w:rsidRPr="00E248E3" w:rsidRDefault="00666F61" w:rsidP="00666F61">
      <w:pPr>
        <w:numPr>
          <w:ilvl w:val="0"/>
          <w:numId w:val="35"/>
        </w:numPr>
        <w:spacing w:after="0" w:line="240" w:lineRule="auto"/>
        <w:ind w:left="709" w:firstLine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E248E3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3778CFD0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30C91E8D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EA5E5B5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6A2C78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5D38B7A8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63EA8D7B" w14:textId="77777777" w:rsidR="00666F61" w:rsidRPr="00E248E3" w:rsidRDefault="00666F61" w:rsidP="00666F61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842A5A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6FD94504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7D398C62" w14:textId="77777777" w:rsidR="00666F61" w:rsidRPr="00E248E3" w:rsidRDefault="00666F61" w:rsidP="00666F61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E248E3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6BF58BED" w14:textId="2504DF51" w:rsidR="00641180" w:rsidRPr="00E248E3" w:rsidRDefault="00641180" w:rsidP="00666F61">
      <w:pPr>
        <w:rPr>
          <w:color w:val="auto"/>
        </w:rPr>
      </w:pPr>
    </w:p>
    <w:sectPr w:rsidR="00641180" w:rsidRPr="00E248E3" w:rsidSect="00595C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1984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BB56D" w14:textId="77777777" w:rsidR="00837D1C" w:rsidRDefault="00837D1C" w:rsidP="00442525">
      <w:pPr>
        <w:spacing w:after="0" w:line="240" w:lineRule="auto"/>
      </w:pPr>
      <w:r>
        <w:separator/>
      </w:r>
    </w:p>
  </w:endnote>
  <w:endnote w:type="continuationSeparator" w:id="0">
    <w:p w14:paraId="4D555633" w14:textId="77777777" w:rsidR="00837D1C" w:rsidRDefault="00837D1C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8C9">
          <w:rPr>
            <w:noProof/>
          </w:rPr>
          <w:t>5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5" name="Obraz 5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3860BB92" w:rsidR="00AD7FB7" w:rsidRDefault="0097157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0B899689">
          <wp:extent cx="6642100" cy="889000"/>
          <wp:effectExtent l="0" t="0" r="6350" b="6350"/>
          <wp:docPr id="2" name="Obraz 2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3183" w:type="dxa"/>
      <w:tblLook w:val="04A0" w:firstRow="1" w:lastRow="0" w:firstColumn="1" w:lastColumn="0" w:noHBand="0" w:noVBand="1"/>
    </w:tblPr>
    <w:tblGrid>
      <w:gridCol w:w="3402"/>
      <w:gridCol w:w="2551"/>
      <w:gridCol w:w="2552"/>
      <w:gridCol w:w="4678"/>
    </w:tblGrid>
    <w:tr w:rsidR="005C196F" w:rsidRPr="00923013" w14:paraId="034DC1AC" w14:textId="77777777" w:rsidTr="00E84E96">
      <w:tc>
        <w:tcPr>
          <w:tcW w:w="3402" w:type="dxa"/>
          <w:tcMar>
            <w:left w:w="0" w:type="dxa"/>
          </w:tcMar>
        </w:tcPr>
        <w:p w14:paraId="3528A110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72B7B322" w14:textId="45983063" w:rsidR="005C196F" w:rsidRPr="00923013" w:rsidRDefault="00E84E96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2551" w:type="dxa"/>
        </w:tcPr>
        <w:p w14:paraId="5D096EF4" w14:textId="77777777" w:rsidR="005C196F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</w:p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2552" w:type="dxa"/>
          <w:tcBorders>
            <w:top w:val="nil"/>
          </w:tcBorders>
        </w:tcPr>
        <w:p w14:paraId="39135EB2" w14:textId="3C655C3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4678" w:type="dxa"/>
          <w:tcBorders>
            <w:top w:val="nil"/>
          </w:tcBorders>
        </w:tcPr>
        <w:p w14:paraId="4ED31148" w14:textId="77777777" w:rsidR="005C196F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</w:p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933E" w14:textId="77777777" w:rsidR="00837D1C" w:rsidRDefault="00837D1C" w:rsidP="00442525">
      <w:pPr>
        <w:spacing w:after="0" w:line="240" w:lineRule="auto"/>
      </w:pPr>
      <w:r>
        <w:separator/>
      </w:r>
    </w:p>
  </w:footnote>
  <w:footnote w:type="continuationSeparator" w:id="0">
    <w:p w14:paraId="2BD879AA" w14:textId="77777777" w:rsidR="00837D1C" w:rsidRDefault="00837D1C" w:rsidP="00442525">
      <w:pPr>
        <w:spacing w:after="0" w:line="240" w:lineRule="auto"/>
      </w:pPr>
      <w:r>
        <w:continuationSeparator/>
      </w:r>
    </w:p>
  </w:footnote>
  <w:footnote w:id="1">
    <w:p w14:paraId="23CB7507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4F5556E6" w14:textId="77777777" w:rsidR="00666F61" w:rsidRDefault="00666F61" w:rsidP="00666F61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01AC6" w14:textId="57D1C7BE" w:rsidR="00442525" w:rsidRDefault="00E84E96" w:rsidP="005B77FD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60F4FFA" wp14:editId="247C1FAF">
          <wp:simplePos x="0" y="0"/>
          <wp:positionH relativeFrom="margin">
            <wp:posOffset>5844540</wp:posOffset>
          </wp:positionH>
          <wp:positionV relativeFrom="paragraph">
            <wp:posOffset>-878840</wp:posOffset>
          </wp:positionV>
          <wp:extent cx="601980" cy="439707"/>
          <wp:effectExtent l="0" t="0" r="7620" b="0"/>
          <wp:wrapNone/>
          <wp:docPr id="1166492750" name="Obraz 11664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55B41B79" wp14:editId="798EE3F8">
          <wp:simplePos x="0" y="0"/>
          <wp:positionH relativeFrom="column">
            <wp:posOffset>2156460</wp:posOffset>
          </wp:positionH>
          <wp:positionV relativeFrom="paragraph">
            <wp:posOffset>-1023620</wp:posOffset>
          </wp:positionV>
          <wp:extent cx="1546860" cy="556392"/>
          <wp:effectExtent l="0" t="0" r="0" b="0"/>
          <wp:wrapNone/>
          <wp:docPr id="2068214456" name="Obraz 2068214456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632FBD77" wp14:editId="39846482">
          <wp:simplePos x="0" y="0"/>
          <wp:positionH relativeFrom="margin">
            <wp:posOffset>-213360</wp:posOffset>
          </wp:positionH>
          <wp:positionV relativeFrom="paragraph">
            <wp:posOffset>-1137920</wp:posOffset>
          </wp:positionV>
          <wp:extent cx="861060" cy="715855"/>
          <wp:effectExtent l="0" t="0" r="0" b="8255"/>
          <wp:wrapNone/>
          <wp:docPr id="859627695" name="Obraz 859627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1C17CC1E" w:rsidR="00AD7FB7" w:rsidRDefault="000653ED">
    <w:pPr>
      <w:pStyle w:val="Nagwek"/>
    </w:pPr>
    <w:r>
      <w:rPr>
        <w:noProof/>
      </w:rPr>
      <w:drawing>
        <wp:anchor distT="0" distB="0" distL="114300" distR="114300" simplePos="0" relativeHeight="251694080" behindDoc="0" locked="0" layoutInCell="1" allowOverlap="1" wp14:anchorId="771616B6" wp14:editId="015F7C99">
          <wp:simplePos x="0" y="0"/>
          <wp:positionH relativeFrom="margin">
            <wp:posOffset>5836921</wp:posOffset>
          </wp:positionH>
          <wp:positionV relativeFrom="paragraph">
            <wp:posOffset>-993140</wp:posOffset>
          </wp:positionV>
          <wp:extent cx="601980" cy="439707"/>
          <wp:effectExtent l="0" t="0" r="762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397" cy="4436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6128" behindDoc="0" locked="0" layoutInCell="1" allowOverlap="1" wp14:anchorId="4EA37727" wp14:editId="7D691CA7">
          <wp:simplePos x="0" y="0"/>
          <wp:positionH relativeFrom="column">
            <wp:posOffset>2148840</wp:posOffset>
          </wp:positionH>
          <wp:positionV relativeFrom="paragraph">
            <wp:posOffset>-1122679</wp:posOffset>
          </wp:positionV>
          <wp:extent cx="1546860" cy="556392"/>
          <wp:effectExtent l="0" t="0" r="0" b="0"/>
          <wp:wrapNone/>
          <wp:docPr id="4" name="Obraz 4" descr="wiz 2 93 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z 2 93 cz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362" cy="5644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2032" behindDoc="0" locked="0" layoutInCell="1" allowOverlap="1" wp14:anchorId="6575559F" wp14:editId="5300AF31">
          <wp:simplePos x="0" y="0"/>
          <wp:positionH relativeFrom="margin">
            <wp:posOffset>-259080</wp:posOffset>
          </wp:positionH>
          <wp:positionV relativeFrom="paragraph">
            <wp:posOffset>-1206500</wp:posOffset>
          </wp:positionV>
          <wp:extent cx="861060" cy="715855"/>
          <wp:effectExtent l="0" t="0" r="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0061" cy="723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0127"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058803A4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4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E82E3E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C4ADE"/>
    <w:multiLevelType w:val="hybridMultilevel"/>
    <w:tmpl w:val="B178E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76F99"/>
    <w:multiLevelType w:val="hybridMultilevel"/>
    <w:tmpl w:val="93B2AB3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5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B70699C"/>
    <w:multiLevelType w:val="hybridMultilevel"/>
    <w:tmpl w:val="95B00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2A19"/>
    <w:multiLevelType w:val="hybridMultilevel"/>
    <w:tmpl w:val="BFCA57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D26078"/>
    <w:multiLevelType w:val="hybridMultilevel"/>
    <w:tmpl w:val="0DEEE0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7806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21536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3104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42372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486616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15255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0211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0989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42485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219536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72860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34916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871839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4342447">
    <w:abstractNumId w:val="21"/>
  </w:num>
  <w:num w:numId="15" w16cid:durableId="673604421">
    <w:abstractNumId w:val="1"/>
  </w:num>
  <w:num w:numId="16" w16cid:durableId="2055614170">
    <w:abstractNumId w:val="2"/>
  </w:num>
  <w:num w:numId="17" w16cid:durableId="289554882">
    <w:abstractNumId w:val="3"/>
  </w:num>
  <w:num w:numId="18" w16cid:durableId="3099466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74166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72298798">
    <w:abstractNumId w:val="2"/>
  </w:num>
  <w:num w:numId="21" w16cid:durableId="770053112">
    <w:abstractNumId w:val="3"/>
  </w:num>
  <w:num w:numId="22" w16cid:durableId="845365049">
    <w:abstractNumId w:val="21"/>
  </w:num>
  <w:num w:numId="23" w16cid:durableId="200896524">
    <w:abstractNumId w:val="19"/>
  </w:num>
  <w:num w:numId="24" w16cid:durableId="910769829">
    <w:abstractNumId w:val="1"/>
  </w:num>
  <w:num w:numId="25" w16cid:durableId="2120176014">
    <w:abstractNumId w:val="2"/>
  </w:num>
  <w:num w:numId="26" w16cid:durableId="32850842">
    <w:abstractNumId w:val="3"/>
  </w:num>
  <w:num w:numId="27" w16cid:durableId="1173960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3176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1319766">
    <w:abstractNumId w:val="5"/>
  </w:num>
  <w:num w:numId="30" w16cid:durableId="13657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27726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845183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725028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3083855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52208778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997892">
    <w:abstractNumId w:val="31"/>
  </w:num>
  <w:num w:numId="37" w16cid:durableId="153095069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86740267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388771606">
    <w:abstractNumId w:val="10"/>
  </w:num>
  <w:num w:numId="40" w16cid:durableId="2018999134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175B4"/>
    <w:rsid w:val="00024562"/>
    <w:rsid w:val="00026706"/>
    <w:rsid w:val="00035437"/>
    <w:rsid w:val="00050D9D"/>
    <w:rsid w:val="00054C7D"/>
    <w:rsid w:val="000653ED"/>
    <w:rsid w:val="000748D0"/>
    <w:rsid w:val="00080D1C"/>
    <w:rsid w:val="00082286"/>
    <w:rsid w:val="000A65A4"/>
    <w:rsid w:val="000B5E1E"/>
    <w:rsid w:val="000C3FA1"/>
    <w:rsid w:val="000C48FC"/>
    <w:rsid w:val="000D1650"/>
    <w:rsid w:val="000F0D7E"/>
    <w:rsid w:val="001106FD"/>
    <w:rsid w:val="00140F36"/>
    <w:rsid w:val="001719E8"/>
    <w:rsid w:val="001768C9"/>
    <w:rsid w:val="0019253C"/>
    <w:rsid w:val="001933B3"/>
    <w:rsid w:val="00196EAA"/>
    <w:rsid w:val="001A54D2"/>
    <w:rsid w:val="001B30C8"/>
    <w:rsid w:val="00214B94"/>
    <w:rsid w:val="00216489"/>
    <w:rsid w:val="002205FD"/>
    <w:rsid w:val="00237850"/>
    <w:rsid w:val="00243C5F"/>
    <w:rsid w:val="0026066E"/>
    <w:rsid w:val="00270698"/>
    <w:rsid w:val="00275D79"/>
    <w:rsid w:val="00283E5E"/>
    <w:rsid w:val="002E3590"/>
    <w:rsid w:val="0030086D"/>
    <w:rsid w:val="0030628F"/>
    <w:rsid w:val="00331FD8"/>
    <w:rsid w:val="0035363B"/>
    <w:rsid w:val="00360FDE"/>
    <w:rsid w:val="0036717E"/>
    <w:rsid w:val="00371B4F"/>
    <w:rsid w:val="00381EF2"/>
    <w:rsid w:val="00383B71"/>
    <w:rsid w:val="00392331"/>
    <w:rsid w:val="003A55B8"/>
    <w:rsid w:val="003D1343"/>
    <w:rsid w:val="003D50DC"/>
    <w:rsid w:val="003E50EB"/>
    <w:rsid w:val="003F3C1A"/>
    <w:rsid w:val="004052DC"/>
    <w:rsid w:val="0042390C"/>
    <w:rsid w:val="0042570C"/>
    <w:rsid w:val="004261CD"/>
    <w:rsid w:val="00442525"/>
    <w:rsid w:val="00447EB5"/>
    <w:rsid w:val="004527C9"/>
    <w:rsid w:val="004552E2"/>
    <w:rsid w:val="00466A0D"/>
    <w:rsid w:val="004800CD"/>
    <w:rsid w:val="00487572"/>
    <w:rsid w:val="004F4930"/>
    <w:rsid w:val="005010FC"/>
    <w:rsid w:val="00515293"/>
    <w:rsid w:val="00527720"/>
    <w:rsid w:val="00534477"/>
    <w:rsid w:val="005561A1"/>
    <w:rsid w:val="00557233"/>
    <w:rsid w:val="005613FF"/>
    <w:rsid w:val="0056797A"/>
    <w:rsid w:val="00580E69"/>
    <w:rsid w:val="0058437B"/>
    <w:rsid w:val="00594F2B"/>
    <w:rsid w:val="00595C4D"/>
    <w:rsid w:val="005B77FD"/>
    <w:rsid w:val="005C196F"/>
    <w:rsid w:val="005C6C55"/>
    <w:rsid w:val="005D0AB5"/>
    <w:rsid w:val="005E17EE"/>
    <w:rsid w:val="005E446F"/>
    <w:rsid w:val="005F3386"/>
    <w:rsid w:val="006019BE"/>
    <w:rsid w:val="00607FEE"/>
    <w:rsid w:val="00620EDF"/>
    <w:rsid w:val="00641180"/>
    <w:rsid w:val="00666F61"/>
    <w:rsid w:val="006741FC"/>
    <w:rsid w:val="00674563"/>
    <w:rsid w:val="00684E10"/>
    <w:rsid w:val="006869A1"/>
    <w:rsid w:val="0069168D"/>
    <w:rsid w:val="006C156A"/>
    <w:rsid w:val="006E6731"/>
    <w:rsid w:val="0074462B"/>
    <w:rsid w:val="007472A5"/>
    <w:rsid w:val="007658F7"/>
    <w:rsid w:val="0077394A"/>
    <w:rsid w:val="00780EBA"/>
    <w:rsid w:val="00781FBA"/>
    <w:rsid w:val="0079146B"/>
    <w:rsid w:val="00791C45"/>
    <w:rsid w:val="00795BF3"/>
    <w:rsid w:val="007A0248"/>
    <w:rsid w:val="007B0BAF"/>
    <w:rsid w:val="007B2C0A"/>
    <w:rsid w:val="007B65BE"/>
    <w:rsid w:val="007C5327"/>
    <w:rsid w:val="007F2D86"/>
    <w:rsid w:val="00806191"/>
    <w:rsid w:val="00815CBA"/>
    <w:rsid w:val="00837D1C"/>
    <w:rsid w:val="008441AC"/>
    <w:rsid w:val="00882EF0"/>
    <w:rsid w:val="00894AE8"/>
    <w:rsid w:val="008B5F5E"/>
    <w:rsid w:val="008D0805"/>
    <w:rsid w:val="008E072F"/>
    <w:rsid w:val="008E2F1E"/>
    <w:rsid w:val="008E4DFB"/>
    <w:rsid w:val="008F5DBC"/>
    <w:rsid w:val="0090657E"/>
    <w:rsid w:val="00910798"/>
    <w:rsid w:val="00923013"/>
    <w:rsid w:val="00926318"/>
    <w:rsid w:val="009379BA"/>
    <w:rsid w:val="00942E02"/>
    <w:rsid w:val="0097157A"/>
    <w:rsid w:val="0098794E"/>
    <w:rsid w:val="0099610A"/>
    <w:rsid w:val="009A2890"/>
    <w:rsid w:val="009A6E03"/>
    <w:rsid w:val="009C23DA"/>
    <w:rsid w:val="009D45F0"/>
    <w:rsid w:val="009E519A"/>
    <w:rsid w:val="009F4329"/>
    <w:rsid w:val="009F681E"/>
    <w:rsid w:val="00A002A9"/>
    <w:rsid w:val="00A4669E"/>
    <w:rsid w:val="00A6744B"/>
    <w:rsid w:val="00AB39BC"/>
    <w:rsid w:val="00AC2D44"/>
    <w:rsid w:val="00AD3780"/>
    <w:rsid w:val="00AD7796"/>
    <w:rsid w:val="00AD7FB7"/>
    <w:rsid w:val="00AE0127"/>
    <w:rsid w:val="00AE03A0"/>
    <w:rsid w:val="00AF133B"/>
    <w:rsid w:val="00B16BB1"/>
    <w:rsid w:val="00B20829"/>
    <w:rsid w:val="00B31733"/>
    <w:rsid w:val="00B447CA"/>
    <w:rsid w:val="00B469D8"/>
    <w:rsid w:val="00B62B7F"/>
    <w:rsid w:val="00B642A8"/>
    <w:rsid w:val="00B7178E"/>
    <w:rsid w:val="00B91817"/>
    <w:rsid w:val="00BB7673"/>
    <w:rsid w:val="00BC73A2"/>
    <w:rsid w:val="00BF4F61"/>
    <w:rsid w:val="00C14D62"/>
    <w:rsid w:val="00C21B59"/>
    <w:rsid w:val="00C504B9"/>
    <w:rsid w:val="00C62EAF"/>
    <w:rsid w:val="00C70B95"/>
    <w:rsid w:val="00C73430"/>
    <w:rsid w:val="00C873E2"/>
    <w:rsid w:val="00CA2705"/>
    <w:rsid w:val="00CB239E"/>
    <w:rsid w:val="00CC51BE"/>
    <w:rsid w:val="00CF0017"/>
    <w:rsid w:val="00CF3142"/>
    <w:rsid w:val="00CF6B24"/>
    <w:rsid w:val="00D06336"/>
    <w:rsid w:val="00D11852"/>
    <w:rsid w:val="00D12AA1"/>
    <w:rsid w:val="00D15689"/>
    <w:rsid w:val="00D254B5"/>
    <w:rsid w:val="00D46662"/>
    <w:rsid w:val="00D708E9"/>
    <w:rsid w:val="00D71133"/>
    <w:rsid w:val="00D80390"/>
    <w:rsid w:val="00D86BC5"/>
    <w:rsid w:val="00D97986"/>
    <w:rsid w:val="00DA2DBA"/>
    <w:rsid w:val="00DA3D4A"/>
    <w:rsid w:val="00DB6CED"/>
    <w:rsid w:val="00DB7AD2"/>
    <w:rsid w:val="00DD778A"/>
    <w:rsid w:val="00DE325F"/>
    <w:rsid w:val="00DF2421"/>
    <w:rsid w:val="00DF6C5D"/>
    <w:rsid w:val="00E248E3"/>
    <w:rsid w:val="00E33D30"/>
    <w:rsid w:val="00E47558"/>
    <w:rsid w:val="00E746E2"/>
    <w:rsid w:val="00E84E96"/>
    <w:rsid w:val="00E91A54"/>
    <w:rsid w:val="00EB7F04"/>
    <w:rsid w:val="00EC23F7"/>
    <w:rsid w:val="00EF1E5B"/>
    <w:rsid w:val="00EF5AA1"/>
    <w:rsid w:val="00EF7CC6"/>
    <w:rsid w:val="00F05622"/>
    <w:rsid w:val="00F31B0C"/>
    <w:rsid w:val="00F33E67"/>
    <w:rsid w:val="00F42B82"/>
    <w:rsid w:val="00F42F59"/>
    <w:rsid w:val="00F82907"/>
    <w:rsid w:val="00F85176"/>
    <w:rsid w:val="00F96402"/>
    <w:rsid w:val="00FA239E"/>
    <w:rsid w:val="00FA66D3"/>
    <w:rsid w:val="00FB48C6"/>
    <w:rsid w:val="00FC1428"/>
    <w:rsid w:val="00FD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7157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97157A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TeksttreciGeorgia">
    <w:name w:val="Tekst treści + Georgia"/>
    <w:aliases w:val="9,5 pt"/>
    <w:basedOn w:val="Teksttreci"/>
    <w:uiPriority w:val="99"/>
    <w:rsid w:val="0097157A"/>
    <w:rPr>
      <w:rFonts w:ascii="Georgia" w:hAnsi="Georgia" w:cs="Georgia"/>
      <w:noProof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7157A"/>
    <w:pPr>
      <w:widowControl w:val="0"/>
      <w:shd w:val="clear" w:color="auto" w:fill="FFFFFF"/>
      <w:spacing w:after="120" w:line="278" w:lineRule="exact"/>
      <w:ind w:left="0" w:hanging="500"/>
      <w:jc w:val="center"/>
    </w:pPr>
    <w:rPr>
      <w:rFonts w:ascii="Times New Roman" w:eastAsiaTheme="minorEastAsia" w:hAnsi="Times New Roman" w:cs="Times New Roman"/>
      <w:b/>
      <w:bCs/>
      <w:color w:val="auto"/>
      <w:sz w:val="21"/>
      <w:szCs w:val="21"/>
    </w:rPr>
  </w:style>
  <w:style w:type="paragraph" w:customStyle="1" w:styleId="Teksttreci1">
    <w:name w:val="Tekst treści1"/>
    <w:basedOn w:val="Normalny"/>
    <w:link w:val="Teksttreci"/>
    <w:uiPriority w:val="99"/>
    <w:rsid w:val="0097157A"/>
    <w:pPr>
      <w:widowControl w:val="0"/>
      <w:shd w:val="clear" w:color="auto" w:fill="FFFFFF"/>
      <w:spacing w:before="240" w:after="120" w:line="250" w:lineRule="exact"/>
      <w:ind w:left="0" w:hanging="560"/>
      <w:jc w:val="center"/>
    </w:pPr>
    <w:rPr>
      <w:rFonts w:ascii="Times New Roman" w:eastAsiaTheme="minorEastAsia" w:hAnsi="Times New Roman" w:cs="Times New Roman"/>
      <w:color w:val="auto"/>
      <w:sz w:val="21"/>
      <w:szCs w:val="21"/>
    </w:rPr>
  </w:style>
  <w:style w:type="character" w:customStyle="1" w:styleId="p7lf0n-3">
    <w:name w:val="p7lf0n-3"/>
    <w:rsid w:val="00140F3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F61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666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@protectdata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FF2C8-9355-4B8F-B7EF-2512B877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3698</Words>
  <Characters>22193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4</cp:revision>
  <cp:lastPrinted>2026-03-13T05:23:00Z</cp:lastPrinted>
  <dcterms:created xsi:type="dcterms:W3CDTF">2026-03-15T05:51:00Z</dcterms:created>
  <dcterms:modified xsi:type="dcterms:W3CDTF">2026-03-16T07:39:00Z</dcterms:modified>
</cp:coreProperties>
</file>