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DCF4E" w14:textId="77777777" w:rsidR="004171C7" w:rsidRDefault="004171C7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E203540" w14:textId="77777777" w:rsidR="004171C7" w:rsidRDefault="004171C7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941A1EA" w14:textId="6236DF45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55ED605A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0E964E71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374BEE30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76FD768F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74BA44F5" w14:textId="0681750A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ZAPYTANIE OFERTOWE NR ZO/1</w:t>
      </w:r>
      <w:r w:rsidR="007337C5" w:rsidRPr="004171C7">
        <w:rPr>
          <w:rFonts w:eastAsia="Times New Roman" w:cs="Times New Roman"/>
          <w:b/>
          <w:color w:val="auto"/>
          <w:sz w:val="20"/>
          <w:szCs w:val="20"/>
        </w:rPr>
        <w:t>9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>/WIZ2/</w:t>
      </w:r>
      <w:r w:rsidR="00C279F4" w:rsidRPr="004171C7">
        <w:rPr>
          <w:rFonts w:eastAsia="Times New Roman" w:cs="Times New Roman"/>
          <w:b/>
          <w:color w:val="auto"/>
          <w:sz w:val="20"/>
          <w:szCs w:val="20"/>
        </w:rPr>
        <w:t>8.1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>/I</w:t>
      </w:r>
      <w:r w:rsidR="007337C5" w:rsidRPr="004171C7">
        <w:rPr>
          <w:rFonts w:eastAsia="Times New Roman" w:cs="Times New Roman"/>
          <w:b/>
          <w:color w:val="auto"/>
          <w:sz w:val="20"/>
          <w:szCs w:val="20"/>
        </w:rPr>
        <w:t>I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>I/2026</w:t>
      </w:r>
    </w:p>
    <w:p w14:paraId="28F45255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40074CF0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31F66A8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16B22236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4AD729BD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B69135F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491909F0" w14:textId="764CAFC1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5C7BC6" w:rsidRPr="004171C7">
        <w:rPr>
          <w:rFonts w:eastAsia="Times New Roman" w:cs="Times New Roman"/>
          <w:b/>
          <w:color w:val="auto"/>
          <w:sz w:val="20"/>
          <w:szCs w:val="20"/>
        </w:rPr>
        <w:t>szkolenia Baristy dla 14 uczniów wraz z zestawem startowym dla każdego uczestnika szkolenia</w:t>
      </w:r>
    </w:p>
    <w:p w14:paraId="609F21A4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53DA682B" w14:textId="33B64199" w:rsidR="00DB162B" w:rsidRPr="004171C7" w:rsidRDefault="00DB162B" w:rsidP="001F195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1F195F" w:rsidRPr="004171C7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2 - wspieranie równego dostępu do dobrej jakości kształcenia zawodowego dla 200 uczniów z 4 zespołów szkół zawodowych w Wałbrzychu</w:t>
      </w: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 xml:space="preserve">”, </w:t>
      </w:r>
    </w:p>
    <w:p w14:paraId="7CDB206B" w14:textId="02DAF5A6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nr FEDS.0</w:t>
      </w:r>
      <w:r w:rsidR="001F195F" w:rsidRPr="004171C7">
        <w:rPr>
          <w:rFonts w:eastAsia="Times New Roman" w:cs="Times New Roman"/>
          <w:b/>
          <w:bCs/>
          <w:color w:val="auto"/>
          <w:sz w:val="20"/>
          <w:szCs w:val="20"/>
        </w:rPr>
        <w:t>8</w:t>
      </w: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.0</w:t>
      </w:r>
      <w:r w:rsidR="001F195F" w:rsidRPr="004171C7">
        <w:rPr>
          <w:rFonts w:eastAsia="Times New Roman" w:cs="Times New Roman"/>
          <w:b/>
          <w:bCs/>
          <w:color w:val="auto"/>
          <w:sz w:val="20"/>
          <w:szCs w:val="20"/>
        </w:rPr>
        <w:t>1</w:t>
      </w: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-IZ.00-00</w:t>
      </w:r>
      <w:r w:rsidR="001F195F" w:rsidRPr="004171C7">
        <w:rPr>
          <w:rFonts w:eastAsia="Times New Roman" w:cs="Times New Roman"/>
          <w:b/>
          <w:bCs/>
          <w:color w:val="auto"/>
          <w:sz w:val="20"/>
          <w:szCs w:val="20"/>
        </w:rPr>
        <w:t>12</w:t>
      </w: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/23</w:t>
      </w:r>
    </w:p>
    <w:p w14:paraId="7D77B12A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3D481AE" w14:textId="69057D6C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5C7BC6" w:rsidRPr="004171C7">
        <w:rPr>
          <w:rFonts w:eastAsia="Times New Roman" w:cs="Times New Roman"/>
          <w:b/>
          <w:bCs/>
          <w:color w:val="auto"/>
          <w:sz w:val="20"/>
          <w:szCs w:val="20"/>
        </w:rPr>
        <w:t>szkolenia barista</w:t>
      </w: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3A7FDFEE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6BE80B5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Zamawiający informuje, że niniejsze zapytanie ofertowe dotyczy części zamówienia, obejmującego usługi szkoleniowe.</w:t>
      </w:r>
    </w:p>
    <w:p w14:paraId="655C7206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Całość zamówienia obejmuje usługi szkoleniowe i jego wartość przekracza 80.000,00 PLN netto</w:t>
      </w:r>
    </w:p>
    <w:p w14:paraId="268F3AF4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Pozostałe części zamówienia obejmują usługi szkoleniowe, których termin realizacji nie może być późniejszy niż 30.06.2026r.</w:t>
      </w:r>
    </w:p>
    <w:p w14:paraId="5FD57642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B26B718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374AC386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4A3BC12C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16E987D" w14:textId="112E2EC4" w:rsidR="00DB162B" w:rsidRPr="004171C7" w:rsidRDefault="00DB162B" w:rsidP="00DB162B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 xml:space="preserve">Przedmiot zamówienia jest współfinansowany ze środków Unii Europejskiej w ramach Funduszy Europejskich dla Dolnego Śląska 2021-2027. Działanie </w:t>
      </w:r>
      <w:r w:rsidR="001F195F" w:rsidRPr="004171C7">
        <w:rPr>
          <w:rFonts w:eastAsia="Times New Roman" w:cs="Times New Roman"/>
          <w:color w:val="auto"/>
          <w:sz w:val="20"/>
          <w:szCs w:val="20"/>
        </w:rPr>
        <w:t>Dostęp do edukacji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. Priorytet </w:t>
      </w:r>
      <w:r w:rsidR="001F195F" w:rsidRPr="004171C7">
        <w:rPr>
          <w:rFonts w:eastAsia="Times New Roman" w:cs="Times New Roman"/>
          <w:color w:val="auto"/>
          <w:sz w:val="20"/>
          <w:szCs w:val="20"/>
        </w:rPr>
        <w:t>Fundusze Europejskie dla edukacji na Dolnym Śląsku.</w:t>
      </w:r>
    </w:p>
    <w:p w14:paraId="3ADCD5A4" w14:textId="77777777" w:rsidR="00DB162B" w:rsidRPr="004171C7" w:rsidRDefault="00DB162B" w:rsidP="00DB162B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4FCD383" w14:textId="77777777" w:rsidR="00DB162B" w:rsidRPr="004171C7" w:rsidRDefault="00DB162B" w:rsidP="00DB162B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324B27C0" w14:textId="77777777" w:rsidR="00DB162B" w:rsidRPr="004171C7" w:rsidRDefault="00DB162B" w:rsidP="00DB162B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0840BE74" w14:textId="77777777" w:rsidR="00DB162B" w:rsidRPr="004171C7" w:rsidRDefault="00DB162B" w:rsidP="00DB162B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Zatwierdziła:</w:t>
      </w:r>
      <w:r w:rsidRPr="004171C7">
        <w:rPr>
          <w:rFonts w:eastAsia="Times New Roman" w:cs="Times New Roman"/>
          <w:color w:val="auto"/>
          <w:sz w:val="20"/>
          <w:szCs w:val="20"/>
        </w:rPr>
        <w:tab/>
      </w:r>
      <w:r w:rsidRPr="004171C7">
        <w:rPr>
          <w:rFonts w:eastAsia="Times New Roman" w:cs="Times New Roman"/>
          <w:color w:val="auto"/>
          <w:sz w:val="20"/>
          <w:szCs w:val="20"/>
        </w:rPr>
        <w:tab/>
      </w:r>
    </w:p>
    <w:p w14:paraId="36D7297B" w14:textId="77777777" w:rsidR="00DB162B" w:rsidRPr="004171C7" w:rsidRDefault="00DB162B" w:rsidP="00DB162B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775F1624" w14:textId="77777777" w:rsidR="00DB162B" w:rsidRPr="004171C7" w:rsidRDefault="00DB162B" w:rsidP="00DB162B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15E167B4" w14:textId="35B3300E" w:rsidR="00DB162B" w:rsidRPr="004171C7" w:rsidRDefault="00DB162B" w:rsidP="00DB162B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F0FCFB2" w14:textId="77777777" w:rsidR="00DB162B" w:rsidRPr="004171C7" w:rsidRDefault="00DB162B" w:rsidP="00DB162B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2C9FBBC1" w14:textId="77777777" w:rsidR="00DB162B" w:rsidRPr="004171C7" w:rsidRDefault="00DB162B" w:rsidP="00DB162B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6F2AEAA" w14:textId="77777777" w:rsidR="00DB162B" w:rsidRPr="004171C7" w:rsidRDefault="00DB162B" w:rsidP="00DB162B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2723512D" w14:textId="77777777" w:rsidR="00DB162B" w:rsidRPr="004171C7" w:rsidRDefault="00DB162B" w:rsidP="00DB162B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F172F9A" w14:textId="77777777" w:rsidR="001F195F" w:rsidRPr="004171C7" w:rsidRDefault="001F195F" w:rsidP="00DB162B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0EE05A4" w14:textId="733D8666" w:rsidR="00DB162B" w:rsidRPr="004171C7" w:rsidRDefault="00DB162B" w:rsidP="00DB162B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>1</w:t>
      </w:r>
      <w:r w:rsidR="00C27EE7">
        <w:rPr>
          <w:rFonts w:eastAsia="Times New Roman" w:cs="Times New Roman"/>
          <w:color w:val="auto"/>
          <w:sz w:val="20"/>
          <w:szCs w:val="20"/>
        </w:rPr>
        <w:t>1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7337C5" w:rsidRPr="004171C7">
        <w:rPr>
          <w:rFonts w:eastAsia="Times New Roman" w:cs="Times New Roman"/>
          <w:color w:val="auto"/>
          <w:sz w:val="20"/>
          <w:szCs w:val="20"/>
        </w:rPr>
        <w:t>marca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FF482BD" w14:textId="77777777" w:rsidR="001F195F" w:rsidRPr="004171C7" w:rsidRDefault="001F195F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71CA090D" w14:textId="77777777" w:rsidR="001F195F" w:rsidRPr="004171C7" w:rsidRDefault="001F195F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65B1356" w14:textId="42487C01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I. ZAMAWIAJĄCY:</w:t>
      </w:r>
    </w:p>
    <w:p w14:paraId="3F018AE8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393AB6C1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1C81E71A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3E8B93E2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0BB50ADD" w14:textId="4EC62E5A" w:rsidR="00DB162B" w:rsidRPr="004171C7" w:rsidRDefault="007337C5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T</w:t>
      </w:r>
      <w:r w:rsidR="00DB162B" w:rsidRPr="004171C7">
        <w:rPr>
          <w:rFonts w:eastAsia="Times New Roman" w:cs="Times New Roman"/>
          <w:color w:val="auto"/>
          <w:sz w:val="20"/>
          <w:szCs w:val="20"/>
        </w:rPr>
        <w:t>el</w:t>
      </w:r>
      <w:r w:rsidRPr="004171C7">
        <w:rPr>
          <w:rFonts w:eastAsia="Times New Roman" w:cs="Times New Roman"/>
          <w:color w:val="auto"/>
          <w:sz w:val="20"/>
          <w:szCs w:val="20"/>
        </w:rPr>
        <w:t>. 607-262-463</w:t>
      </w:r>
    </w:p>
    <w:p w14:paraId="3B6E77E2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17F9EA67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9A227F7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0CE41190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Baza Konkurencyjności</w:t>
      </w:r>
    </w:p>
    <w:p w14:paraId="24828B32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3F22B463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16F0EC9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4171C7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4171C7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0C97002D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7EE78F2" w14:textId="77777777" w:rsidR="00DB162B" w:rsidRPr="004171C7" w:rsidRDefault="00DB162B" w:rsidP="00DB162B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32A2910A" w14:textId="3687FDD8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 xml:space="preserve">Zorganizowanie i przeprowadzenie 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>szkolenia Bar</w:t>
      </w:r>
      <w:r w:rsidR="007761AA" w:rsidRPr="004171C7">
        <w:rPr>
          <w:rFonts w:eastAsia="Times New Roman" w:cs="Times New Roman"/>
          <w:color w:val="auto"/>
          <w:sz w:val="20"/>
          <w:szCs w:val="20"/>
        </w:rPr>
        <w:t>isty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 xml:space="preserve"> dla 14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 xml:space="preserve"> uczestników projektu </w:t>
      </w:r>
      <w:r w:rsidRPr="004171C7">
        <w:rPr>
          <w:rFonts w:eastAsia="Times New Roman" w:cs="Times New Roman"/>
          <w:color w:val="auto"/>
          <w:sz w:val="20"/>
          <w:szCs w:val="20"/>
        </w:rPr>
        <w:t>wraz z egzaminem zewnętrznym prowadzącym do nabycia kompetencji.</w:t>
      </w:r>
      <w:r w:rsidR="00D674B3" w:rsidRPr="004171C7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1A2FE28" w14:textId="4DB172C2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Realizacja szkolenia jest finansowana ze środków Unii Europejskiej w ramach realizowanego projektu „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>Wałbrzyski Inkubator Zawodowy 2 - wspieranie równego dostępu do dobrej jakości kształcenia zawodowego dla 200 uczniów z 4 zespołów szkół zawodowych w Wałbrzychu</w:t>
      </w:r>
      <w:r w:rsidRPr="004171C7">
        <w:rPr>
          <w:rFonts w:eastAsia="Times New Roman" w:cs="Times New Roman"/>
          <w:color w:val="auto"/>
          <w:sz w:val="20"/>
          <w:szCs w:val="20"/>
        </w:rPr>
        <w:t>”, nr FEDS.0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>8</w:t>
      </w:r>
      <w:r w:rsidRPr="004171C7">
        <w:rPr>
          <w:rFonts w:eastAsia="Times New Roman" w:cs="Times New Roman"/>
          <w:color w:val="auto"/>
          <w:sz w:val="20"/>
          <w:szCs w:val="20"/>
        </w:rPr>
        <w:t>.0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>1</w:t>
      </w:r>
      <w:r w:rsidRPr="004171C7">
        <w:rPr>
          <w:rFonts w:eastAsia="Times New Roman" w:cs="Times New Roman"/>
          <w:color w:val="auto"/>
          <w:sz w:val="20"/>
          <w:szCs w:val="20"/>
        </w:rPr>
        <w:t>-IZ.00-00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>12</w:t>
      </w:r>
      <w:r w:rsidRPr="004171C7">
        <w:rPr>
          <w:rFonts w:eastAsia="Times New Roman" w:cs="Times New Roman"/>
          <w:color w:val="auto"/>
          <w:sz w:val="20"/>
          <w:szCs w:val="20"/>
        </w:rPr>
        <w:t>/23.</w:t>
      </w:r>
    </w:p>
    <w:p w14:paraId="04FD0FFD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B5B0D03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IV.1.2) Rodzaj zamówienia: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6F0F1D74" w14:textId="6FB3F818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</w:t>
      </w:r>
      <w:r w:rsidR="00D674B3"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u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zamówienia: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>z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 xml:space="preserve">organizowanie i przeprowadzenie 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>szkolenia Baristy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 xml:space="preserve"> dla łącznie 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>14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 xml:space="preserve"> (+/- 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>3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 xml:space="preserve"> os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>o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>b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>y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>) uczestników projektu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. 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>Szkolenie</w:t>
      </w:r>
      <w:r w:rsidR="003E1D18" w:rsidRPr="004171C7">
        <w:rPr>
          <w:rFonts w:eastAsia="Times New Roman" w:cs="Times New Roman"/>
          <w:color w:val="auto"/>
          <w:sz w:val="20"/>
          <w:szCs w:val="20"/>
        </w:rPr>
        <w:t xml:space="preserve"> obejmując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 xml:space="preserve">e </w:t>
      </w:r>
      <w:r w:rsidR="003E1D18" w:rsidRPr="004171C7">
        <w:rPr>
          <w:rFonts w:eastAsia="Times New Roman" w:cs="Times New Roman"/>
          <w:color w:val="auto"/>
          <w:sz w:val="20"/>
          <w:szCs w:val="20"/>
        </w:rPr>
        <w:t>naukę</w:t>
      </w:r>
      <w:r w:rsidR="005C7BC6" w:rsidRPr="004171C7">
        <w:rPr>
          <w:rFonts w:eastAsia="Times New Roman" w:cs="Times New Roman"/>
          <w:color w:val="auto"/>
          <w:sz w:val="20"/>
          <w:szCs w:val="20"/>
        </w:rPr>
        <w:t xml:space="preserve"> od</w:t>
      </w:r>
      <w:r w:rsidR="003E1D18" w:rsidRPr="004171C7">
        <w:rPr>
          <w:rFonts w:eastAsia="Times New Roman" w:cs="Times New Roman"/>
          <w:color w:val="auto"/>
          <w:sz w:val="20"/>
          <w:szCs w:val="20"/>
        </w:rPr>
        <w:t xml:space="preserve"> podstaw</w:t>
      </w:r>
      <w:r w:rsidR="004304FA" w:rsidRPr="004171C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2604F1" w:rsidRPr="004171C7">
        <w:rPr>
          <w:rFonts w:eastAsia="Times New Roman" w:cs="Times New Roman"/>
          <w:color w:val="auto"/>
          <w:sz w:val="20"/>
          <w:szCs w:val="20"/>
        </w:rPr>
        <w:t>w zakresie zdobycia niezbędnych umiejętności przyrządzania napojów kawowych</w:t>
      </w:r>
      <w:r w:rsidR="003E1D18" w:rsidRPr="004171C7">
        <w:rPr>
          <w:rFonts w:eastAsia="Times New Roman" w:cs="Times New Roman"/>
          <w:color w:val="auto"/>
          <w:sz w:val="20"/>
          <w:szCs w:val="20"/>
        </w:rPr>
        <w:t xml:space="preserve">. </w:t>
      </w:r>
      <w:r w:rsidR="002604F1" w:rsidRPr="004171C7">
        <w:rPr>
          <w:rFonts w:eastAsia="Times New Roman" w:cs="Times New Roman"/>
          <w:color w:val="auto"/>
          <w:sz w:val="20"/>
          <w:szCs w:val="20"/>
        </w:rPr>
        <w:t xml:space="preserve">Uczestnicy poznają proces przygotowywania espresso oraz tworzenia z niego napojów, takich jak: cappuccino, latte macchiato czy americano. Sami w sposób praktyczny uczą się przyrządzać różne rodzaje kaw oraz ozdabiać je za pomocą podstawowych wzorów (latte art). Posiądą wiedzę na temat odmian czy gatunków owocu kawowca. </w:t>
      </w:r>
      <w:r w:rsidR="004304FA" w:rsidRPr="004171C7">
        <w:rPr>
          <w:rFonts w:eastAsia="Times New Roman" w:cs="Times New Roman"/>
          <w:color w:val="auto"/>
          <w:sz w:val="20"/>
          <w:szCs w:val="20"/>
        </w:rPr>
        <w:t>Realizator kursu musi spełniać wymogi prawne dotyczące bezpieczeństwa żywności</w:t>
      </w:r>
      <w:r w:rsidR="009341F8" w:rsidRPr="004171C7">
        <w:rPr>
          <w:rFonts w:eastAsia="Times New Roman" w:cs="Times New Roman"/>
          <w:color w:val="auto"/>
          <w:sz w:val="20"/>
          <w:szCs w:val="20"/>
        </w:rPr>
        <w:t xml:space="preserve"> oraz wymogi sanitarne i higieniczne podczas trwania całego cyklu kursu</w:t>
      </w:r>
      <w:r w:rsidR="004304FA" w:rsidRPr="004171C7">
        <w:rPr>
          <w:rFonts w:eastAsia="Times New Roman" w:cs="Times New Roman"/>
          <w:color w:val="auto"/>
          <w:sz w:val="20"/>
          <w:szCs w:val="20"/>
        </w:rPr>
        <w:t xml:space="preserve">. </w:t>
      </w:r>
      <w:r w:rsidR="00CC7D30" w:rsidRPr="004171C7">
        <w:rPr>
          <w:rFonts w:eastAsia="Times New Roman" w:cs="Times New Roman"/>
          <w:color w:val="auto"/>
          <w:sz w:val="20"/>
          <w:szCs w:val="20"/>
        </w:rPr>
        <w:t>Obowiązek p</w:t>
      </w:r>
      <w:r w:rsidRPr="004171C7">
        <w:rPr>
          <w:rFonts w:eastAsia="Times New Roman" w:cs="Times New Roman"/>
          <w:color w:val="auto"/>
          <w:sz w:val="20"/>
          <w:szCs w:val="20"/>
        </w:rPr>
        <w:t>rzeprowadzeni</w:t>
      </w:r>
      <w:r w:rsidR="00CC7D30" w:rsidRPr="004171C7">
        <w:rPr>
          <w:rFonts w:eastAsia="Times New Roman" w:cs="Times New Roman"/>
          <w:color w:val="auto"/>
          <w:sz w:val="20"/>
          <w:szCs w:val="20"/>
        </w:rPr>
        <w:t>a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 egzamin</w:t>
      </w:r>
      <w:r w:rsidR="00D674B3" w:rsidRPr="004171C7">
        <w:rPr>
          <w:rFonts w:eastAsia="Times New Roman" w:cs="Times New Roman"/>
          <w:color w:val="auto"/>
          <w:sz w:val="20"/>
          <w:szCs w:val="20"/>
        </w:rPr>
        <w:t>ów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 zewnętrznych 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>weryfikujący</w:t>
      </w:r>
      <w:r w:rsidR="00D674B3" w:rsidRPr="004171C7">
        <w:rPr>
          <w:rFonts w:eastAsia="Times New Roman" w:cs="Times New Roman"/>
          <w:color w:val="auto"/>
          <w:sz w:val="20"/>
          <w:szCs w:val="20"/>
        </w:rPr>
        <w:t>ch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 xml:space="preserve"> ich wiedzę, umiejętności </w:t>
      </w:r>
      <w:r w:rsidR="00CC7D30" w:rsidRPr="004171C7">
        <w:rPr>
          <w:rFonts w:eastAsia="Times New Roman" w:cs="Times New Roman"/>
          <w:color w:val="auto"/>
          <w:sz w:val="20"/>
          <w:szCs w:val="20"/>
        </w:rPr>
        <w:br/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 xml:space="preserve">i kompetencje społeczne właściwe dla ukończenia </w:t>
      </w:r>
      <w:r w:rsidR="00B47E9A" w:rsidRPr="004171C7">
        <w:rPr>
          <w:rFonts w:eastAsia="Times New Roman" w:cs="Times New Roman"/>
          <w:color w:val="auto"/>
          <w:sz w:val="20"/>
          <w:szCs w:val="20"/>
        </w:rPr>
        <w:t>szkolenia Baristy</w:t>
      </w:r>
      <w:r w:rsidR="0040159F" w:rsidRPr="004171C7">
        <w:rPr>
          <w:rFonts w:eastAsia="Times New Roman" w:cs="Times New Roman"/>
          <w:color w:val="auto"/>
          <w:sz w:val="20"/>
          <w:szCs w:val="20"/>
        </w:rPr>
        <w:t>.</w:t>
      </w:r>
    </w:p>
    <w:p w14:paraId="31E9E49A" w14:textId="4CA18C2A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 xml:space="preserve">Organizacja i przeprowadzenie egzaminów certyfikujących, przez zewnętrzną instytucję certyfikującą (niezależną od Wykonawcy realizującego szkolenie, jak i od Zamawiającego), która gwarantuje bezstronność procesu egzaminującego i której certyfikat potwierdza uzyskanie kompetencji po </w:t>
      </w:r>
      <w:r w:rsidR="00CC7D30" w:rsidRPr="004171C7">
        <w:rPr>
          <w:rFonts w:eastAsia="Times New Roman" w:cs="Times New Roman"/>
          <w:color w:val="auto"/>
          <w:sz w:val="20"/>
          <w:szCs w:val="20"/>
        </w:rPr>
        <w:t>szkoleniu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, zgodnie </w:t>
      </w:r>
      <w:r w:rsidR="00CC7D30" w:rsidRPr="004171C7">
        <w:rPr>
          <w:rFonts w:eastAsia="Times New Roman" w:cs="Times New Roman"/>
          <w:color w:val="auto"/>
          <w:sz w:val="20"/>
          <w:szCs w:val="20"/>
        </w:rPr>
        <w:br/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z zakresem tematycznym szkolenia wskazanym </w:t>
      </w:r>
      <w:r w:rsidR="00CC7D30" w:rsidRPr="004171C7">
        <w:rPr>
          <w:rFonts w:eastAsia="Times New Roman" w:cs="Times New Roman"/>
          <w:color w:val="auto"/>
          <w:sz w:val="20"/>
          <w:szCs w:val="20"/>
        </w:rPr>
        <w:t xml:space="preserve">w </w:t>
      </w:r>
      <w:r w:rsidRPr="004171C7">
        <w:rPr>
          <w:rFonts w:eastAsia="Times New Roman" w:cs="Times New Roman"/>
          <w:color w:val="auto"/>
          <w:sz w:val="20"/>
          <w:szCs w:val="20"/>
        </w:rPr>
        <w:t>opisie przedmiotu zamówienia.</w:t>
      </w:r>
    </w:p>
    <w:p w14:paraId="74F3AC5A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4327F2AE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 xml:space="preserve">Osobą odpowiedzialną za realizację kursu ze strony Zamawiającego jest 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 dostępna pod numerem telefonu 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4171C7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E95CBF5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3BE728A" w14:textId="23358675" w:rsidR="00DB162B" w:rsidRPr="004171C7" w:rsidRDefault="003E1D18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Kurs</w:t>
      </w:r>
      <w:r w:rsidR="00DB162B" w:rsidRPr="004171C7">
        <w:rPr>
          <w:rFonts w:eastAsia="Times New Roman" w:cs="Times New Roman"/>
          <w:b/>
          <w:color w:val="auto"/>
          <w:sz w:val="20"/>
          <w:szCs w:val="20"/>
        </w:rPr>
        <w:t xml:space="preserve"> zawodow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>y</w:t>
      </w:r>
      <w:r w:rsidR="00DB162B" w:rsidRPr="004171C7">
        <w:rPr>
          <w:rFonts w:eastAsia="Times New Roman" w:cs="Times New Roman"/>
          <w:b/>
          <w:color w:val="auto"/>
          <w:sz w:val="20"/>
          <w:szCs w:val="20"/>
        </w:rPr>
        <w:t xml:space="preserve"> pn.: </w:t>
      </w:r>
      <w:r w:rsidR="00787554" w:rsidRPr="004171C7">
        <w:rPr>
          <w:rFonts w:eastAsia="Times New Roman" w:cs="Times New Roman"/>
          <w:b/>
          <w:color w:val="auto"/>
          <w:sz w:val="20"/>
          <w:szCs w:val="20"/>
        </w:rPr>
        <w:t>Barista</w:t>
      </w:r>
    </w:p>
    <w:p w14:paraId="3C3CC76A" w14:textId="20F67230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Liczba godzin </w:t>
      </w:r>
      <w:r w:rsidR="00787554" w:rsidRPr="004171C7">
        <w:rPr>
          <w:rFonts w:eastAsia="Times New Roman" w:cs="Times New Roman"/>
          <w:b/>
          <w:color w:val="auto"/>
          <w:sz w:val="20"/>
          <w:szCs w:val="20"/>
        </w:rPr>
        <w:t>szkolenia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 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– </w:t>
      </w:r>
      <w:r w:rsidR="00D94E0B" w:rsidRPr="004171C7">
        <w:rPr>
          <w:rFonts w:eastAsia="Times New Roman" w:cs="Times New Roman"/>
          <w:bCs/>
          <w:color w:val="auto"/>
          <w:sz w:val="20"/>
          <w:szCs w:val="20"/>
        </w:rPr>
        <w:t xml:space="preserve">łącznie </w:t>
      </w:r>
      <w:r w:rsidR="003E1D18" w:rsidRPr="004171C7">
        <w:rPr>
          <w:rFonts w:eastAsia="Times New Roman" w:cs="Times New Roman"/>
          <w:bCs/>
          <w:color w:val="auto"/>
          <w:sz w:val="20"/>
          <w:szCs w:val="20"/>
        </w:rPr>
        <w:t>1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0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godzin zajęć</w:t>
      </w:r>
      <w:r w:rsidR="00787554" w:rsidRPr="004171C7">
        <w:rPr>
          <w:rFonts w:eastAsia="Times New Roman" w:cs="Times New Roman"/>
          <w:bCs/>
          <w:color w:val="auto"/>
          <w:sz w:val="20"/>
          <w:szCs w:val="20"/>
        </w:rPr>
        <w:t xml:space="preserve"> zegarowych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 xml:space="preserve"> t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>e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ore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>tycznych</w:t>
      </w:r>
      <w:r w:rsidR="003E1D18" w:rsidRPr="004171C7">
        <w:rPr>
          <w:rFonts w:eastAsia="Times New Roman" w:cs="Times New Roman"/>
          <w:bCs/>
          <w:color w:val="auto"/>
          <w:sz w:val="20"/>
          <w:szCs w:val="20"/>
        </w:rPr>
        <w:t xml:space="preserve"> oraz praktycznych</w:t>
      </w:r>
    </w:p>
    <w:p w14:paraId="02BAF897" w14:textId="37CCCCCD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Liczba osób do przeszkolenia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– 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14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uczniów (+/- 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3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os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o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>b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y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>)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, 1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grup</w:t>
      </w:r>
      <w:r w:rsidR="00EE3CB0" w:rsidRPr="004171C7">
        <w:rPr>
          <w:rFonts w:eastAsia="Times New Roman" w:cs="Times New Roman"/>
          <w:bCs/>
          <w:color w:val="auto"/>
          <w:sz w:val="20"/>
          <w:szCs w:val="20"/>
        </w:rPr>
        <w:t>a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szkoleniow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a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. </w:t>
      </w:r>
    </w:p>
    <w:p w14:paraId="59DF6C7B" w14:textId="447D326F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Miejsce realizacji kursu: 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Wałbrzych</w:t>
      </w:r>
      <w:r w:rsidR="00727233" w:rsidRPr="004171C7">
        <w:rPr>
          <w:rFonts w:eastAsia="Times New Roman" w:cs="Times New Roman"/>
          <w:bCs/>
          <w:color w:val="auto"/>
          <w:sz w:val="20"/>
          <w:szCs w:val="20"/>
        </w:rPr>
        <w:t>,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 xml:space="preserve"> Szczawno Zdrój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– odległość Sali szkoleniowej </w:t>
      </w:r>
      <w:r w:rsidR="00C27EE7">
        <w:rPr>
          <w:rFonts w:eastAsia="Times New Roman" w:cs="Times New Roman"/>
          <w:bCs/>
          <w:color w:val="auto"/>
          <w:sz w:val="20"/>
          <w:szCs w:val="20"/>
        </w:rPr>
        <w:t xml:space="preserve">(restauracji lub profesjonalnej Sali szkoleniowej gastronomicznej) 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>od przystanku komunikacji miejskiej maksymalnie do 1 km.</w:t>
      </w:r>
    </w:p>
    <w:p w14:paraId="6B518A4B" w14:textId="19AE8AA8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Realizacja </w:t>
      </w:r>
      <w:r w:rsidR="00787554" w:rsidRPr="004171C7">
        <w:rPr>
          <w:rFonts w:eastAsia="Times New Roman" w:cs="Times New Roman"/>
          <w:b/>
          <w:color w:val="auto"/>
          <w:sz w:val="20"/>
          <w:szCs w:val="20"/>
        </w:rPr>
        <w:t>szkolenia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– od poniedziałku do piątku w godzinach od 15:00 – 20:00. </w:t>
      </w:r>
    </w:p>
    <w:p w14:paraId="32334766" w14:textId="784926FF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lastRenderedPageBreak/>
        <w:t xml:space="preserve">Okres realizacji </w:t>
      </w:r>
      <w:r w:rsidR="004C566E">
        <w:rPr>
          <w:rFonts w:eastAsia="Times New Roman" w:cs="Times New Roman"/>
          <w:b/>
          <w:color w:val="auto"/>
          <w:sz w:val="20"/>
          <w:szCs w:val="20"/>
        </w:rPr>
        <w:t>szkolenia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– od </w:t>
      </w:r>
      <w:r w:rsidR="004C566E">
        <w:rPr>
          <w:rFonts w:eastAsia="Times New Roman" w:cs="Times New Roman"/>
          <w:bCs/>
          <w:color w:val="auto"/>
          <w:sz w:val="20"/>
          <w:szCs w:val="20"/>
        </w:rPr>
        <w:t>marca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2026 do czerwca 2026 z uwzględnieniem przeprowadzenia egzaminu zewnętrznego. </w:t>
      </w:r>
    </w:p>
    <w:p w14:paraId="2B8DC692" w14:textId="408B9814" w:rsidR="00CC7D30" w:rsidRPr="004171C7" w:rsidRDefault="00CC7D30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Harmonogram szkolenia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– przed podpisaniem umowy zostanie przygotowany i zatwierdzony przez Zamawiającego harmonogram realizacji szkolenia – stanowiący załącznik nr 2 do umowy.</w:t>
      </w:r>
    </w:p>
    <w:p w14:paraId="07917ED1" w14:textId="77777777" w:rsidR="00CC7D30" w:rsidRPr="004171C7" w:rsidRDefault="00CC7D30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7446DA1C" w14:textId="64FBA2B4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W cenę </w:t>
      </w:r>
      <w:r w:rsidR="00CC7D30" w:rsidRPr="004171C7">
        <w:rPr>
          <w:rFonts w:eastAsia="Times New Roman" w:cs="Times New Roman"/>
          <w:b/>
          <w:color w:val="auto"/>
          <w:sz w:val="20"/>
          <w:szCs w:val="20"/>
        </w:rPr>
        <w:t>szkolenia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 jest wliczone:</w:t>
      </w:r>
    </w:p>
    <w:p w14:paraId="5D2A5E01" w14:textId="4A550E4E" w:rsidR="00DB162B" w:rsidRPr="004171C7" w:rsidRDefault="00DB162B" w:rsidP="00DB162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Cs/>
          <w:color w:val="auto"/>
          <w:sz w:val="20"/>
          <w:szCs w:val="20"/>
        </w:rPr>
        <w:t>sala szkoleniowa</w:t>
      </w:r>
      <w:r w:rsidR="003E1D18" w:rsidRPr="004171C7">
        <w:rPr>
          <w:rFonts w:eastAsia="Times New Roman" w:cs="Times New Roman"/>
          <w:bCs/>
          <w:color w:val="auto"/>
          <w:sz w:val="20"/>
          <w:szCs w:val="20"/>
        </w:rPr>
        <w:t xml:space="preserve"> (restauracja</w:t>
      </w:r>
      <w:r w:rsidR="003B1D37" w:rsidRPr="004171C7">
        <w:rPr>
          <w:rFonts w:eastAsia="Times New Roman" w:cs="Times New Roman"/>
          <w:bCs/>
          <w:color w:val="auto"/>
          <w:sz w:val="20"/>
          <w:szCs w:val="20"/>
        </w:rPr>
        <w:t xml:space="preserve"> lub profes</w:t>
      </w:r>
      <w:r w:rsidR="00722FED" w:rsidRPr="004171C7">
        <w:rPr>
          <w:rFonts w:eastAsia="Times New Roman" w:cs="Times New Roman"/>
          <w:bCs/>
          <w:color w:val="auto"/>
          <w:sz w:val="20"/>
          <w:szCs w:val="20"/>
        </w:rPr>
        <w:t>j</w:t>
      </w:r>
      <w:r w:rsidR="003B1D37" w:rsidRPr="004171C7">
        <w:rPr>
          <w:rFonts w:eastAsia="Times New Roman" w:cs="Times New Roman"/>
          <w:bCs/>
          <w:color w:val="auto"/>
          <w:sz w:val="20"/>
          <w:szCs w:val="20"/>
        </w:rPr>
        <w:t>onalna sala szkoleniowa gastronomiczna</w:t>
      </w:r>
      <w:r w:rsidR="003E1D18" w:rsidRPr="004171C7">
        <w:rPr>
          <w:rFonts w:eastAsia="Times New Roman" w:cs="Times New Roman"/>
          <w:bCs/>
          <w:color w:val="auto"/>
          <w:sz w:val="20"/>
          <w:szCs w:val="20"/>
        </w:rPr>
        <w:t xml:space="preserve">) z dostępem </w:t>
      </w:r>
      <w:r w:rsidR="00722FED" w:rsidRPr="004171C7">
        <w:rPr>
          <w:rFonts w:eastAsia="Times New Roman" w:cs="Times New Roman"/>
          <w:bCs/>
          <w:color w:val="auto"/>
          <w:sz w:val="20"/>
          <w:szCs w:val="20"/>
        </w:rPr>
        <w:br/>
      </w:r>
      <w:r w:rsidR="003E1D18" w:rsidRPr="004171C7">
        <w:rPr>
          <w:rFonts w:eastAsia="Times New Roman" w:cs="Times New Roman"/>
          <w:bCs/>
          <w:color w:val="auto"/>
          <w:sz w:val="20"/>
          <w:szCs w:val="20"/>
        </w:rPr>
        <w:t>do bieżącej wody, toalety oraz miejscami pracy dla 1</w:t>
      </w:r>
      <w:r w:rsidR="002604F1" w:rsidRPr="004171C7">
        <w:rPr>
          <w:rFonts w:eastAsia="Times New Roman" w:cs="Times New Roman"/>
          <w:bCs/>
          <w:color w:val="auto"/>
          <w:sz w:val="20"/>
          <w:szCs w:val="20"/>
        </w:rPr>
        <w:t>7</w:t>
      </w:r>
      <w:r w:rsidR="003E1D18" w:rsidRPr="004171C7">
        <w:rPr>
          <w:rFonts w:eastAsia="Times New Roman" w:cs="Times New Roman"/>
          <w:bCs/>
          <w:color w:val="auto"/>
          <w:sz w:val="20"/>
          <w:szCs w:val="20"/>
        </w:rPr>
        <w:t xml:space="preserve"> uczniów w grupie</w:t>
      </w:r>
      <w:r w:rsidR="003B1D37" w:rsidRPr="004171C7">
        <w:rPr>
          <w:rFonts w:eastAsia="Times New Roman" w:cs="Times New Roman"/>
          <w:bCs/>
          <w:color w:val="auto"/>
          <w:sz w:val="20"/>
          <w:szCs w:val="20"/>
        </w:rPr>
        <w:t>,</w:t>
      </w:r>
    </w:p>
    <w:p w14:paraId="64F61F91" w14:textId="32E9CC57" w:rsidR="00722FED" w:rsidRPr="00C27EE7" w:rsidRDefault="00722FED" w:rsidP="00C27EE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profesjonalny, gastronomiczny ekspres z młynkiem do kawy jeden na 4 osoby uczestniczące </w:t>
      </w:r>
      <w:r w:rsidR="00C27EE7">
        <w:rPr>
          <w:rFonts w:eastAsia="Times New Roman" w:cs="Times New Roman"/>
          <w:bCs/>
          <w:color w:val="auto"/>
          <w:sz w:val="20"/>
          <w:szCs w:val="20"/>
        </w:rPr>
        <w:br/>
      </w:r>
      <w:r w:rsidRPr="00C27EE7">
        <w:rPr>
          <w:rFonts w:eastAsia="Times New Roman" w:cs="Times New Roman"/>
          <w:bCs/>
          <w:color w:val="auto"/>
          <w:sz w:val="20"/>
          <w:szCs w:val="20"/>
        </w:rPr>
        <w:t>w szkoleniu,</w:t>
      </w:r>
    </w:p>
    <w:p w14:paraId="6B604113" w14:textId="2C521B82" w:rsidR="004304FA" w:rsidRPr="004171C7" w:rsidRDefault="004304FA" w:rsidP="00DB162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Cs/>
          <w:color w:val="auto"/>
          <w:sz w:val="20"/>
          <w:szCs w:val="20"/>
        </w:rPr>
        <w:t>wyposażone stanowisko szkoleniowe osobne dla każdego uczestnika</w:t>
      </w:r>
      <w:r w:rsidR="00722FED" w:rsidRPr="004171C7">
        <w:rPr>
          <w:rFonts w:eastAsia="Times New Roman" w:cs="Times New Roman"/>
          <w:bCs/>
          <w:color w:val="auto"/>
          <w:sz w:val="20"/>
          <w:szCs w:val="20"/>
        </w:rPr>
        <w:t xml:space="preserve"> (miejsce siedzące stół do robinia notatek, książka lub zestaw materiałów szkoleniowych z podstawowymi przepisami i sposobami robienia kawy, długopis),</w:t>
      </w:r>
    </w:p>
    <w:p w14:paraId="5828FE4E" w14:textId="4A4092F1" w:rsidR="00722FED" w:rsidRPr="004171C7" w:rsidRDefault="002604F1" w:rsidP="00722FE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zestaw startowy Baristy dla każdego uczestnika szkolenia. Minimalny skład zestawu: dzbanek na mleko 90ml, dzbanek na mleko 350ml, miarka do esspreso 60ml, buteleczka 30ml, szczotka, pędzelek </w:t>
      </w:r>
      <w:r w:rsidR="00722FED" w:rsidRPr="004171C7">
        <w:rPr>
          <w:rFonts w:eastAsia="Times New Roman" w:cs="Times New Roman"/>
          <w:bCs/>
          <w:color w:val="auto"/>
          <w:sz w:val="20"/>
          <w:szCs w:val="20"/>
        </w:rPr>
        <w:br/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>do czyszczenia,</w:t>
      </w:r>
    </w:p>
    <w:p w14:paraId="45C26405" w14:textId="77777777" w:rsidR="00DB162B" w:rsidRPr="004171C7" w:rsidRDefault="00DB162B" w:rsidP="00DB162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Cs/>
          <w:color w:val="auto"/>
          <w:sz w:val="20"/>
          <w:szCs w:val="20"/>
        </w:rPr>
        <w:t>koszt egzaminu zewnętrznego wraz z wydaniem certyfikacji,</w:t>
      </w:r>
    </w:p>
    <w:p w14:paraId="4D83FF30" w14:textId="77777777" w:rsidR="00DB162B" w:rsidRPr="004171C7" w:rsidRDefault="00DB162B" w:rsidP="00DB162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Cs/>
          <w:color w:val="auto"/>
          <w:sz w:val="20"/>
          <w:szCs w:val="20"/>
        </w:rPr>
        <w:t>zakup/druk zaświadczeń/certyfikatów,</w:t>
      </w:r>
    </w:p>
    <w:p w14:paraId="5BE1B971" w14:textId="4E8F64FC" w:rsidR="00DB162B" w:rsidRPr="004171C7" w:rsidRDefault="00DB162B" w:rsidP="00DB162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zaświadczenie ukończenia </w:t>
      </w:r>
      <w:r w:rsidR="009341F8" w:rsidRPr="004171C7">
        <w:rPr>
          <w:rFonts w:eastAsia="Times New Roman" w:cs="Times New Roman"/>
          <w:bCs/>
          <w:color w:val="auto"/>
          <w:sz w:val="20"/>
          <w:szCs w:val="20"/>
        </w:rPr>
        <w:t>kursu</w:t>
      </w:r>
      <w:r w:rsidRPr="004171C7">
        <w:rPr>
          <w:rFonts w:eastAsia="Times New Roman" w:cs="Times New Roman"/>
          <w:bCs/>
          <w:color w:val="auto"/>
          <w:sz w:val="20"/>
          <w:szCs w:val="20"/>
        </w:rPr>
        <w:t xml:space="preserve"> zgodnie z rozporządzeniem MEN</w:t>
      </w:r>
    </w:p>
    <w:p w14:paraId="5EA33767" w14:textId="77777777" w:rsidR="00D674B3" w:rsidRPr="004171C7" w:rsidRDefault="00D674B3" w:rsidP="002604F1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7D93F831" w14:textId="0512AECD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Minimalny zakres </w:t>
      </w:r>
      <w:r w:rsidR="003061CF" w:rsidRPr="004171C7">
        <w:rPr>
          <w:rFonts w:eastAsia="Times New Roman" w:cs="Times New Roman"/>
          <w:b/>
          <w:color w:val="auto"/>
          <w:sz w:val="20"/>
          <w:szCs w:val="20"/>
        </w:rPr>
        <w:t>tematyczny</w:t>
      </w:r>
      <w:r w:rsidR="005C7BC6" w:rsidRPr="004171C7">
        <w:rPr>
          <w:rFonts w:eastAsia="Times New Roman" w:cs="Times New Roman"/>
          <w:b/>
          <w:color w:val="auto"/>
          <w:sz w:val="20"/>
          <w:szCs w:val="20"/>
        </w:rPr>
        <w:t xml:space="preserve"> szkolenia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>:</w:t>
      </w:r>
    </w:p>
    <w:p w14:paraId="3F33E369" w14:textId="38C8ABC4" w:rsidR="005C7BC6" w:rsidRPr="004171C7" w:rsidRDefault="005C7BC6" w:rsidP="005C7BC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HISTORIA KAWY I PODSTAWOWE INFORMACJE</w:t>
      </w:r>
    </w:p>
    <w:p w14:paraId="44A7FE13" w14:textId="3CCB94FA" w:rsidR="005C7BC6" w:rsidRPr="004171C7" w:rsidRDefault="005C7BC6" w:rsidP="005C7BC6">
      <w:pPr>
        <w:numPr>
          <w:ilvl w:val="0"/>
          <w:numId w:val="29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historia kawy</w:t>
      </w:r>
    </w:p>
    <w:p w14:paraId="32A47A7E" w14:textId="77777777" w:rsidR="005C7BC6" w:rsidRPr="004171C7" w:rsidRDefault="005C7BC6" w:rsidP="005C7BC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uprawa</w:t>
      </w:r>
    </w:p>
    <w:p w14:paraId="6AFC0452" w14:textId="77777777" w:rsidR="005C7BC6" w:rsidRPr="004171C7" w:rsidRDefault="005C7BC6" w:rsidP="005C7BC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gatunki i odmiany</w:t>
      </w:r>
    </w:p>
    <w:p w14:paraId="3ACFDBDA" w14:textId="77777777" w:rsidR="005C7BC6" w:rsidRPr="004171C7" w:rsidRDefault="005C7BC6" w:rsidP="005C7BC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rodzaje obróbek</w:t>
      </w:r>
    </w:p>
    <w:p w14:paraId="53320E44" w14:textId="77777777" w:rsidR="005C7BC6" w:rsidRPr="004171C7" w:rsidRDefault="005C7BC6" w:rsidP="004171C7">
      <w:pPr>
        <w:numPr>
          <w:ilvl w:val="0"/>
          <w:numId w:val="29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sztuka wypalania kawy</w:t>
      </w:r>
    </w:p>
    <w:p w14:paraId="425A18E6" w14:textId="7671E41C" w:rsidR="005C7BC6" w:rsidRPr="004171C7" w:rsidRDefault="005C7BC6" w:rsidP="005C7BC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MIEJSCE PRACY</w:t>
      </w:r>
    </w:p>
    <w:p w14:paraId="157A135D" w14:textId="77777777" w:rsidR="005C7BC6" w:rsidRPr="004171C7" w:rsidRDefault="005C7BC6" w:rsidP="005C7BC6">
      <w:pPr>
        <w:numPr>
          <w:ilvl w:val="0"/>
          <w:numId w:val="30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rozmieszczenie poszczególnych elementów baru</w:t>
      </w:r>
    </w:p>
    <w:p w14:paraId="0745882B" w14:textId="77777777" w:rsidR="005C7BC6" w:rsidRPr="004171C7" w:rsidRDefault="005C7BC6" w:rsidP="005C7BC6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odpowiednie zatowarowanie baru / zapobiegawczość</w:t>
      </w:r>
    </w:p>
    <w:p w14:paraId="118581A3" w14:textId="77777777" w:rsidR="005C7BC6" w:rsidRPr="004171C7" w:rsidRDefault="005C7BC6" w:rsidP="004171C7">
      <w:pPr>
        <w:numPr>
          <w:ilvl w:val="0"/>
          <w:numId w:val="30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znaczenie organizacji miejsca pracy</w:t>
      </w:r>
    </w:p>
    <w:p w14:paraId="49CAFD8A" w14:textId="1A002295" w:rsidR="005C7BC6" w:rsidRPr="004171C7" w:rsidRDefault="005C7BC6" w:rsidP="005C7BC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ESPRESSO</w:t>
      </w:r>
    </w:p>
    <w:p w14:paraId="0B6D813C" w14:textId="77777777" w:rsidR="005C7BC6" w:rsidRPr="004171C7" w:rsidRDefault="005C7BC6" w:rsidP="005C7BC6">
      <w:pPr>
        <w:numPr>
          <w:ilvl w:val="0"/>
          <w:numId w:val="31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historia espresso</w:t>
      </w:r>
    </w:p>
    <w:p w14:paraId="03039612" w14:textId="77777777" w:rsidR="005C7BC6" w:rsidRPr="004171C7" w:rsidRDefault="005C7BC6" w:rsidP="005C7BC6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budowa młynka i ekspresu ciśnieniowego</w:t>
      </w:r>
    </w:p>
    <w:p w14:paraId="3BA0D7A7" w14:textId="77777777" w:rsidR="005C7BC6" w:rsidRPr="004171C7" w:rsidRDefault="005C7BC6" w:rsidP="005C7BC6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parametry poprawnego espresso</w:t>
      </w:r>
    </w:p>
    <w:p w14:paraId="247DF478" w14:textId="1182D3B2" w:rsidR="005C7BC6" w:rsidRPr="004171C7" w:rsidRDefault="005C7BC6" w:rsidP="005C7BC6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przygotowanie espresso krok po kroku</w:t>
      </w:r>
    </w:p>
    <w:p w14:paraId="0F185F10" w14:textId="77777777" w:rsidR="005C7BC6" w:rsidRPr="004171C7" w:rsidRDefault="005C7BC6" w:rsidP="004171C7">
      <w:pPr>
        <w:numPr>
          <w:ilvl w:val="0"/>
          <w:numId w:val="31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ekstrakcja - poprawna/ błędy ekstrakcji (degustacja)</w:t>
      </w:r>
    </w:p>
    <w:p w14:paraId="35039685" w14:textId="77777777" w:rsidR="005C7BC6" w:rsidRPr="004171C7" w:rsidRDefault="005C7BC6" w:rsidP="005C7BC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ESPRESSO - praktyka</w:t>
      </w:r>
    </w:p>
    <w:p w14:paraId="65B23E83" w14:textId="77777777" w:rsidR="005C7BC6" w:rsidRPr="004171C7" w:rsidRDefault="005C7BC6" w:rsidP="005C7BC6">
      <w:pPr>
        <w:numPr>
          <w:ilvl w:val="0"/>
          <w:numId w:val="32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ćwiczenie parzenia poprawnego espresso</w:t>
      </w:r>
    </w:p>
    <w:p w14:paraId="02150B66" w14:textId="77777777" w:rsidR="005C7BC6" w:rsidRPr="004171C7" w:rsidRDefault="005C7BC6" w:rsidP="004171C7">
      <w:pPr>
        <w:numPr>
          <w:ilvl w:val="0"/>
          <w:numId w:val="32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ustawianie młynka - zrozumienie istotności/ wpływ na smak</w:t>
      </w:r>
    </w:p>
    <w:p w14:paraId="7C62F96E" w14:textId="78682D64" w:rsidR="005C7BC6" w:rsidRPr="004171C7" w:rsidRDefault="005C7BC6" w:rsidP="005C7BC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MLEKO – teoria i praktyka</w:t>
      </w:r>
    </w:p>
    <w:p w14:paraId="7C957FC9" w14:textId="77777777" w:rsidR="005C7BC6" w:rsidRPr="004171C7" w:rsidRDefault="005C7BC6" w:rsidP="005C7BC6">
      <w:pPr>
        <w:numPr>
          <w:ilvl w:val="0"/>
          <w:numId w:val="34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skład mleka / charakterystyka</w:t>
      </w:r>
    </w:p>
    <w:p w14:paraId="7B97029E" w14:textId="33270FCA" w:rsidR="005C7BC6" w:rsidRPr="004171C7" w:rsidRDefault="005C7BC6" w:rsidP="00E00CCB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rodzaje mleka / napoje roślinne</w:t>
      </w:r>
    </w:p>
    <w:p w14:paraId="75C0C083" w14:textId="5C1A64B9" w:rsidR="005C7BC6" w:rsidRPr="004171C7" w:rsidRDefault="005C7BC6" w:rsidP="004669B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proces spieniania mleka – demonstracja</w:t>
      </w:r>
    </w:p>
    <w:p w14:paraId="3055D8E5" w14:textId="6FBB0BCE" w:rsidR="005C7BC6" w:rsidRPr="004171C7" w:rsidRDefault="005C7BC6" w:rsidP="00C9086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cappuccino - charakterystyka / demonstracja</w:t>
      </w:r>
    </w:p>
    <w:p w14:paraId="24905CAC" w14:textId="59125BBA" w:rsidR="005C7BC6" w:rsidRPr="004171C7" w:rsidRDefault="005C7BC6" w:rsidP="001B054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latte art - podstawowy wzór “serce”</w:t>
      </w:r>
    </w:p>
    <w:p w14:paraId="756F418B" w14:textId="74135427" w:rsidR="005C7BC6" w:rsidRPr="004171C7" w:rsidRDefault="005C7BC6" w:rsidP="00CB5DD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latte art - poprawne wykonanie / demonstracja</w:t>
      </w:r>
    </w:p>
    <w:p w14:paraId="4A020518" w14:textId="11D36250" w:rsidR="005C7BC6" w:rsidRPr="004171C7" w:rsidRDefault="005C7BC6" w:rsidP="006336AD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nauka poprawnego spieniania mleka</w:t>
      </w:r>
    </w:p>
    <w:p w14:paraId="4A8A553E" w14:textId="77777777" w:rsidR="005C7BC6" w:rsidRPr="004171C7" w:rsidRDefault="005C7BC6" w:rsidP="004171C7">
      <w:pPr>
        <w:numPr>
          <w:ilvl w:val="0"/>
          <w:numId w:val="34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przygotowywanie cappuccino z podstawowym wzorem latte art “serce”</w:t>
      </w:r>
    </w:p>
    <w:p w14:paraId="745ABEDF" w14:textId="77777777" w:rsidR="005C7BC6" w:rsidRPr="004171C7" w:rsidRDefault="005C7BC6" w:rsidP="005C7BC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KAWA CZARNA</w:t>
      </w:r>
    </w:p>
    <w:p w14:paraId="58595F61" w14:textId="6A18AA82" w:rsidR="005C7BC6" w:rsidRPr="004171C7" w:rsidRDefault="005C7BC6" w:rsidP="005C7BC6">
      <w:pPr>
        <w:numPr>
          <w:ilvl w:val="0"/>
          <w:numId w:val="35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co ma wpływ na smak</w:t>
      </w:r>
    </w:p>
    <w:p w14:paraId="77ACFB81" w14:textId="77777777" w:rsidR="005C7BC6" w:rsidRPr="004171C7" w:rsidRDefault="005C7BC6" w:rsidP="005C7BC6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grubość i równość mielenia</w:t>
      </w:r>
    </w:p>
    <w:p w14:paraId="423979F3" w14:textId="77777777" w:rsidR="005C7BC6" w:rsidRPr="004171C7" w:rsidRDefault="005C7BC6" w:rsidP="005C7BC6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proporcja wody do kawy</w:t>
      </w:r>
    </w:p>
    <w:p w14:paraId="3208434F" w14:textId="77777777" w:rsidR="005C7BC6" w:rsidRPr="004171C7" w:rsidRDefault="005C7BC6" w:rsidP="005C7BC6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odpowiednie parametry wody (mineralizacja i chemia wody, temperatura)</w:t>
      </w:r>
    </w:p>
    <w:p w14:paraId="020AF3FC" w14:textId="77777777" w:rsidR="005C7BC6" w:rsidRPr="004171C7" w:rsidRDefault="005C7BC6" w:rsidP="005C7BC6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lastRenderedPageBreak/>
        <w:t>agitacja podczas parzenia</w:t>
      </w:r>
    </w:p>
    <w:p w14:paraId="793ECC8E" w14:textId="77777777" w:rsidR="005C7BC6" w:rsidRPr="004171C7" w:rsidRDefault="005C7BC6" w:rsidP="004171C7">
      <w:pPr>
        <w:numPr>
          <w:ilvl w:val="0"/>
          <w:numId w:val="35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czas parzenia</w:t>
      </w:r>
    </w:p>
    <w:p w14:paraId="793A64C3" w14:textId="77777777" w:rsidR="005C7BC6" w:rsidRPr="004171C7" w:rsidRDefault="005C7BC6" w:rsidP="005C7BC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METODY ALTERNATYWNE</w:t>
      </w:r>
    </w:p>
    <w:p w14:paraId="50388373" w14:textId="77777777" w:rsidR="005C7BC6" w:rsidRPr="004171C7" w:rsidRDefault="005C7BC6" w:rsidP="005C7BC6">
      <w:pPr>
        <w:numPr>
          <w:ilvl w:val="0"/>
          <w:numId w:val="36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czym są metody alternatywne</w:t>
      </w:r>
    </w:p>
    <w:p w14:paraId="2317C14C" w14:textId="77777777" w:rsidR="005C7BC6" w:rsidRPr="004171C7" w:rsidRDefault="005C7BC6" w:rsidP="004171C7">
      <w:pPr>
        <w:numPr>
          <w:ilvl w:val="0"/>
          <w:numId w:val="36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demonstracja dostępnych metod</w:t>
      </w:r>
    </w:p>
    <w:p w14:paraId="615F5760" w14:textId="77777777" w:rsidR="005C7BC6" w:rsidRPr="004171C7" w:rsidRDefault="005C7BC6" w:rsidP="005C7BC6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>CAPPUCCINO - PRAKTYKA</w:t>
      </w:r>
    </w:p>
    <w:p w14:paraId="21A7E4C1" w14:textId="77777777" w:rsidR="005C7BC6" w:rsidRPr="004171C7" w:rsidRDefault="005C7BC6" w:rsidP="005C7BC6">
      <w:pPr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serce, tulipan, rozeta - praktyka</w:t>
      </w:r>
    </w:p>
    <w:p w14:paraId="7E41F069" w14:textId="77777777" w:rsidR="00E327AD" w:rsidRPr="004171C7" w:rsidRDefault="00E327AD" w:rsidP="00E327AD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66CB52B8" w14:textId="4ECC2DD7" w:rsidR="00DB162B" w:rsidRPr="004171C7" w:rsidRDefault="00DB162B" w:rsidP="00E327AD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Przeprowadzenie egzaminu zewnętrznego potwierdzając</w:t>
      </w:r>
      <w:r w:rsidR="003E1D18" w:rsidRPr="004171C7">
        <w:rPr>
          <w:rFonts w:eastAsia="Times New Roman" w:cs="Times New Roman"/>
          <w:b/>
          <w:color w:val="auto"/>
          <w:sz w:val="20"/>
          <w:szCs w:val="20"/>
        </w:rPr>
        <w:t>ego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 nabyci</w:t>
      </w:r>
      <w:r w:rsidR="008E1B6A" w:rsidRPr="004171C7">
        <w:rPr>
          <w:rFonts w:eastAsia="Times New Roman" w:cs="Times New Roman"/>
          <w:b/>
          <w:color w:val="auto"/>
          <w:sz w:val="20"/>
          <w:szCs w:val="20"/>
        </w:rPr>
        <w:t>e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 kompetencji</w:t>
      </w:r>
      <w:r w:rsidR="003E1D18" w:rsidRPr="004171C7">
        <w:rPr>
          <w:rFonts w:eastAsia="Times New Roman" w:cs="Times New Roman"/>
          <w:b/>
          <w:color w:val="auto"/>
          <w:sz w:val="20"/>
          <w:szCs w:val="20"/>
        </w:rPr>
        <w:t xml:space="preserve"> w zakresie </w:t>
      </w:r>
      <w:r w:rsidR="008E1B6A" w:rsidRPr="004171C7">
        <w:rPr>
          <w:rFonts w:eastAsia="Times New Roman" w:cs="Times New Roman"/>
          <w:b/>
          <w:color w:val="auto"/>
          <w:sz w:val="20"/>
          <w:szCs w:val="20"/>
        </w:rPr>
        <w:t xml:space="preserve">szkolenia </w:t>
      </w:r>
      <w:r w:rsidR="00787554" w:rsidRPr="004171C7">
        <w:rPr>
          <w:rFonts w:eastAsia="Times New Roman" w:cs="Times New Roman"/>
          <w:b/>
          <w:color w:val="auto"/>
          <w:sz w:val="20"/>
          <w:szCs w:val="20"/>
        </w:rPr>
        <w:t>Baristy.</w:t>
      </w:r>
    </w:p>
    <w:p w14:paraId="2131387C" w14:textId="4CA02B9C" w:rsidR="00DB162B" w:rsidRPr="004171C7" w:rsidRDefault="00DB162B" w:rsidP="00DB162B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Organizacja i przeprowadzenie egzaminu certyfikującego, przez zewnętrzną instytucję certyfikującą (niezależną od Wykonawcy realizującego szkolenie, jak i od Zamawiającego), która gwarantuje bezstronność procesu egzaminującego i której certyfikat potwierdza uzyskanie kompetencji po szkoleniu „</w:t>
      </w:r>
      <w:r w:rsidR="008E1B6A" w:rsidRPr="004171C7">
        <w:rPr>
          <w:rFonts w:eastAsia="Times New Roman" w:cs="Times New Roman"/>
          <w:b/>
          <w:color w:val="auto"/>
          <w:sz w:val="20"/>
          <w:szCs w:val="20"/>
        </w:rPr>
        <w:t>Barista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>", zgodnie z zakresem tematycznym szkolenia wskazanym w opisie przedmiotu zamówienia.</w:t>
      </w:r>
    </w:p>
    <w:p w14:paraId="7850A624" w14:textId="77777777" w:rsidR="00DB162B" w:rsidRPr="004171C7" w:rsidRDefault="00DB162B" w:rsidP="00DB162B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49029CA7" w14:textId="0653E8F3" w:rsidR="00DB162B" w:rsidRPr="004171C7" w:rsidRDefault="00DB162B" w:rsidP="00DB162B">
      <w:pPr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UWAGA! Obowiązkowa dokumentacja do rozliczenia usługi ze zrealizowanego </w:t>
      </w:r>
      <w:r w:rsidR="00722FED" w:rsidRPr="004171C7">
        <w:rPr>
          <w:rFonts w:eastAsia="Times New Roman" w:cs="Times New Roman"/>
          <w:b/>
          <w:color w:val="auto"/>
          <w:sz w:val="20"/>
          <w:szCs w:val="20"/>
        </w:rPr>
        <w:t>szkolenia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 dla Zamawiającego:</w:t>
      </w:r>
    </w:p>
    <w:p w14:paraId="044089F7" w14:textId="26362764" w:rsidR="00DB162B" w:rsidRPr="004171C7" w:rsidRDefault="00DB162B" w:rsidP="00DB16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4171C7">
        <w:rPr>
          <w:rFonts w:eastAsia="Times New Roman" w:cs="Times New Roman"/>
          <w:color w:val="auto"/>
          <w:sz w:val="20"/>
          <w:szCs w:val="20"/>
          <w:lang w:eastAsia="en-US"/>
        </w:rPr>
        <w:t>kserokopia wydane</w:t>
      </w:r>
      <w:r w:rsidR="003061CF" w:rsidRPr="004171C7">
        <w:rPr>
          <w:rFonts w:eastAsia="Times New Roman" w:cs="Times New Roman"/>
          <w:color w:val="auto"/>
          <w:sz w:val="20"/>
          <w:szCs w:val="20"/>
          <w:lang w:eastAsia="en-US"/>
        </w:rPr>
        <w:t>go</w:t>
      </w:r>
      <w:r w:rsidRPr="004171C7">
        <w:rPr>
          <w:rFonts w:eastAsia="Times New Roman" w:cs="Times New Roman"/>
          <w:color w:val="auto"/>
          <w:sz w:val="20"/>
          <w:szCs w:val="20"/>
          <w:lang w:eastAsia="en-US"/>
        </w:rPr>
        <w:t xml:space="preserve"> certyfika</w:t>
      </w:r>
      <w:r w:rsidR="003061CF" w:rsidRPr="004171C7">
        <w:rPr>
          <w:rFonts w:eastAsia="Times New Roman" w:cs="Times New Roman"/>
          <w:color w:val="auto"/>
          <w:sz w:val="20"/>
          <w:szCs w:val="20"/>
          <w:lang w:eastAsia="en-US"/>
        </w:rPr>
        <w:t>tu</w:t>
      </w:r>
      <w:r w:rsidRPr="004171C7">
        <w:rPr>
          <w:rFonts w:eastAsia="Times New Roman" w:cs="Times New Roman"/>
          <w:color w:val="auto"/>
          <w:sz w:val="20"/>
          <w:szCs w:val="20"/>
          <w:lang w:eastAsia="en-US"/>
        </w:rPr>
        <w:t>,</w:t>
      </w:r>
    </w:p>
    <w:p w14:paraId="45DAC3E9" w14:textId="3D45B2F6" w:rsidR="00722FED" w:rsidRPr="004171C7" w:rsidRDefault="00722FED" w:rsidP="00DB16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4171C7">
        <w:rPr>
          <w:rFonts w:eastAsia="Times New Roman" w:cs="Times New Roman"/>
          <w:color w:val="auto"/>
          <w:sz w:val="20"/>
          <w:szCs w:val="20"/>
          <w:lang w:eastAsia="en-US"/>
        </w:rPr>
        <w:t>kserokopia wydanego zaświadczenia MEN,</w:t>
      </w:r>
    </w:p>
    <w:p w14:paraId="3AF96D4C" w14:textId="6CF70557" w:rsidR="00DB162B" w:rsidRPr="004171C7" w:rsidRDefault="00DB162B" w:rsidP="00DB16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4171C7">
        <w:rPr>
          <w:rFonts w:eastAsia="Times New Roman" w:cs="Times New Roman"/>
          <w:color w:val="auto"/>
          <w:sz w:val="20"/>
          <w:szCs w:val="20"/>
          <w:lang w:eastAsia="en-US"/>
        </w:rPr>
        <w:t xml:space="preserve">dziennik z przeprowadzonego </w:t>
      </w:r>
      <w:r w:rsidR="00722FED" w:rsidRPr="004171C7">
        <w:rPr>
          <w:rFonts w:eastAsia="Times New Roman" w:cs="Times New Roman"/>
          <w:color w:val="auto"/>
          <w:sz w:val="20"/>
          <w:szCs w:val="20"/>
          <w:lang w:eastAsia="en-US"/>
        </w:rPr>
        <w:t>szkolenia</w:t>
      </w:r>
      <w:r w:rsidRPr="004171C7">
        <w:rPr>
          <w:rFonts w:eastAsia="Times New Roman" w:cs="Times New Roman"/>
          <w:color w:val="auto"/>
          <w:sz w:val="20"/>
          <w:szCs w:val="20"/>
          <w:lang w:eastAsia="en-US"/>
        </w:rPr>
        <w:t xml:space="preserve"> na wzorze Zamawiającego,</w:t>
      </w:r>
    </w:p>
    <w:p w14:paraId="745999E2" w14:textId="1ADB9B1F" w:rsidR="00722FED" w:rsidRPr="004171C7" w:rsidRDefault="00722FED" w:rsidP="00DB16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4171C7">
        <w:rPr>
          <w:rFonts w:eastAsia="Times New Roman" w:cs="Times New Roman"/>
          <w:color w:val="auto"/>
          <w:sz w:val="20"/>
          <w:szCs w:val="20"/>
          <w:lang w:eastAsia="en-US"/>
        </w:rPr>
        <w:t>protokół odbioru zamówienia wraz z harmonogramem szkolenia,</w:t>
      </w:r>
    </w:p>
    <w:p w14:paraId="0DE2C8AA" w14:textId="77777777" w:rsidR="00DB162B" w:rsidRPr="004171C7" w:rsidRDefault="00DB162B" w:rsidP="00DB16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hanging="425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4171C7">
        <w:rPr>
          <w:rFonts w:eastAsia="Times New Roman" w:cs="Times New Roman"/>
          <w:color w:val="auto"/>
          <w:sz w:val="20"/>
          <w:szCs w:val="20"/>
          <w:lang w:eastAsia="en-US"/>
        </w:rPr>
        <w:t>dwa zdjęcia z kursu.</w:t>
      </w:r>
    </w:p>
    <w:p w14:paraId="5038E33F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3172B849" w14:textId="77777777" w:rsidR="00DB162B" w:rsidRPr="004171C7" w:rsidRDefault="00DB162B" w:rsidP="00DB162B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9149E8A" w14:textId="77777777" w:rsidR="00DB162B" w:rsidRPr="004171C7" w:rsidRDefault="00DB162B" w:rsidP="00DB162B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- złożona oferta musi być podana w PLN,</w:t>
      </w:r>
      <w:r w:rsidRPr="004171C7">
        <w:rPr>
          <w:color w:val="auto"/>
          <w:sz w:val="20"/>
          <w:szCs w:val="20"/>
        </w:rPr>
        <w:t xml:space="preserve"> 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4712DBB0" w14:textId="77777777" w:rsidR="00DB162B" w:rsidRPr="004171C7" w:rsidRDefault="00DB162B" w:rsidP="00DB162B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3982DAAF" w14:textId="77777777" w:rsidR="00DB162B" w:rsidRPr="004171C7" w:rsidRDefault="00DB162B" w:rsidP="00DB162B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6C0C4D0E" w14:textId="77777777" w:rsidR="00DB162B" w:rsidRPr="004171C7" w:rsidRDefault="00DB162B" w:rsidP="00DB162B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- zapewnienie na miejscu osoby do stałego kontaktu, która na miejscu będzie reagowała na problemy wynikłe podczas realizowanego kursu.</w:t>
      </w:r>
    </w:p>
    <w:p w14:paraId="2EF4F7FD" w14:textId="77777777" w:rsidR="00DB162B" w:rsidRPr="004171C7" w:rsidRDefault="00DB162B" w:rsidP="00DB162B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DA7FF4" w14:textId="77777777" w:rsidR="00DB162B" w:rsidRPr="004171C7" w:rsidRDefault="00DB162B" w:rsidP="00DB162B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tak. Zamawiający przewiduje udzielenie zamówień uzupełniających i dodatkowych zgodnie z celem zamówienia oraz przeznaczeniem przedmiotu zamówienia w przypadku zwiększenia zapotrzebowania do 50% łącznej wartości zamówienia.</w:t>
      </w:r>
    </w:p>
    <w:p w14:paraId="076B5B5B" w14:textId="77777777" w:rsidR="00DB162B" w:rsidRPr="004171C7" w:rsidRDefault="00DB162B" w:rsidP="00DB162B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9C6FE0" w14:textId="77777777" w:rsidR="00DB162B" w:rsidRPr="004171C7" w:rsidRDefault="00DB162B" w:rsidP="00DB162B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4171C7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587CB898" w14:textId="77777777" w:rsidR="00DB162B" w:rsidRPr="004171C7" w:rsidRDefault="00DB162B" w:rsidP="00DB162B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4171C7">
        <w:rPr>
          <w:rFonts w:eastAsia="Times New Roman" w:cs="Times New Roman"/>
          <w:color w:val="auto"/>
          <w:sz w:val="20"/>
          <w:szCs w:val="20"/>
        </w:rPr>
        <w:t>80530000-8 Usługi szkolenia zawodowego</w:t>
      </w:r>
    </w:p>
    <w:p w14:paraId="43C27F5A" w14:textId="77777777" w:rsidR="00DB162B" w:rsidRPr="004171C7" w:rsidRDefault="00DB162B" w:rsidP="00DB162B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9C7B43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69316B77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27F4A1ED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do 30 czerwca 2026r.</w:t>
      </w:r>
    </w:p>
    <w:p w14:paraId="6EF4D7F0" w14:textId="77777777" w:rsidR="00DB162B" w:rsidRPr="004171C7" w:rsidRDefault="00DB162B" w:rsidP="00DB162B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4171C7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420D0008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07C717D7" w14:textId="77777777" w:rsidR="00DB162B" w:rsidRPr="004171C7" w:rsidRDefault="00DB162B" w:rsidP="00DB162B">
      <w:pPr>
        <w:numPr>
          <w:ilvl w:val="0"/>
          <w:numId w:val="7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Czy przewiduje się udzielenie zaliczek na poczet wykonania zamówienia: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7BEA39EA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63BCC9A8" w14:textId="77777777" w:rsidR="00DB162B" w:rsidRPr="004171C7" w:rsidRDefault="00DB162B" w:rsidP="00DB162B">
      <w:pPr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V. 2.1) Uprawnienia do wykonywania określonej działalności lub czynności, jeżeli przepisy prawa nakładają obowiązek ich posiadania</w:t>
      </w:r>
    </w:p>
    <w:p w14:paraId="5C91116A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4455F21D" w14:textId="77777777" w:rsidR="00DB162B" w:rsidRPr="004171C7" w:rsidRDefault="00DB162B" w:rsidP="00DB162B">
      <w:pPr>
        <w:numPr>
          <w:ilvl w:val="1"/>
          <w:numId w:val="8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0361DE0" w14:textId="77777777" w:rsidR="00DB162B" w:rsidRPr="004171C7" w:rsidRDefault="00DB162B" w:rsidP="00DB162B">
      <w:pPr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2724DDF6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500249E5" w14:textId="1A85692E" w:rsidR="00AB2CDD" w:rsidRPr="004171C7" w:rsidRDefault="00787554" w:rsidP="00787554">
      <w:pPr>
        <w:numPr>
          <w:ilvl w:val="1"/>
          <w:numId w:val="8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27D0D88" w14:textId="2A41A4F1" w:rsidR="00DB162B" w:rsidRPr="004171C7" w:rsidRDefault="00DB162B" w:rsidP="00AB2CDD">
      <w:pPr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027CEC75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D87F403" w14:textId="77777777" w:rsidR="00DB162B" w:rsidRPr="004171C7" w:rsidRDefault="00DB162B" w:rsidP="00DB162B">
      <w:pPr>
        <w:numPr>
          <w:ilvl w:val="1"/>
          <w:numId w:val="8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3A8D0B7" w14:textId="77777777" w:rsidR="00DB162B" w:rsidRPr="004171C7" w:rsidRDefault="00DB162B" w:rsidP="00DB162B">
      <w:pPr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6E5BBABE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5018090D" w14:textId="77777777" w:rsidR="00DB162B" w:rsidRPr="004171C7" w:rsidRDefault="00DB162B" w:rsidP="00DB162B">
      <w:pPr>
        <w:numPr>
          <w:ilvl w:val="1"/>
          <w:numId w:val="8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52025A4" w14:textId="77777777" w:rsidR="00DB162B" w:rsidRPr="004171C7" w:rsidRDefault="00DB162B" w:rsidP="00DB162B">
      <w:pPr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7D50F052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52081A3" w14:textId="77777777" w:rsidR="00DB162B" w:rsidRPr="004171C7" w:rsidRDefault="00DB162B" w:rsidP="00DB162B">
      <w:pPr>
        <w:numPr>
          <w:ilvl w:val="1"/>
          <w:numId w:val="8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B1A09D4" w14:textId="77777777" w:rsidR="00DB162B" w:rsidRPr="004171C7" w:rsidRDefault="00DB162B" w:rsidP="00DB162B">
      <w:pPr>
        <w:numPr>
          <w:ilvl w:val="1"/>
          <w:numId w:val="8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60F7EC05" w14:textId="77777777" w:rsidR="00DB162B" w:rsidRPr="004171C7" w:rsidRDefault="00DB162B" w:rsidP="00DB162B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2266C23" w14:textId="77777777" w:rsidR="00DB162B" w:rsidRPr="004171C7" w:rsidRDefault="00DB162B" w:rsidP="004171C7">
      <w:pPr>
        <w:numPr>
          <w:ilvl w:val="1"/>
          <w:numId w:val="8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4171C7">
        <w:rPr>
          <w:rFonts w:eastAsia="Andale Sans UI"/>
          <w:color w:val="auto"/>
          <w:kern w:val="2"/>
          <w:sz w:val="20"/>
          <w:szCs w:val="20"/>
        </w:rPr>
        <w:br/>
        <w:t>z Zamawiającym - zgodnie z treścią załącznika nr 2.</w:t>
      </w:r>
    </w:p>
    <w:p w14:paraId="370F38E8" w14:textId="77777777" w:rsidR="00DB162B" w:rsidRPr="004171C7" w:rsidRDefault="00DB162B" w:rsidP="00DB162B">
      <w:pPr>
        <w:numPr>
          <w:ilvl w:val="1"/>
          <w:numId w:val="8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>Oświadczenie o braku spełnienia przesłanek wykluczenia– zgodnie z treścią załącznika nr 5.</w:t>
      </w:r>
    </w:p>
    <w:p w14:paraId="5E06ECFA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4ABE24B6" w14:textId="77777777" w:rsidR="00DB162B" w:rsidRPr="004171C7" w:rsidRDefault="00DB162B" w:rsidP="00DB162B">
      <w:pPr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7B93378D" w14:textId="77777777" w:rsidR="00DB162B" w:rsidRPr="004171C7" w:rsidRDefault="00DB162B" w:rsidP="00DB162B">
      <w:pPr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59C70978" w14:textId="77777777" w:rsidR="00DB162B" w:rsidRPr="004171C7" w:rsidRDefault="00DB162B" w:rsidP="00DB162B">
      <w:pPr>
        <w:numPr>
          <w:ilvl w:val="0"/>
          <w:numId w:val="10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43C31424" w14:textId="77777777" w:rsidR="00DB162B" w:rsidRPr="004171C7" w:rsidRDefault="00DB162B" w:rsidP="00DB162B">
      <w:pPr>
        <w:numPr>
          <w:ilvl w:val="0"/>
          <w:numId w:val="10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2DE870DC" w14:textId="77777777" w:rsidR="00DB162B" w:rsidRPr="004171C7" w:rsidRDefault="00DB162B" w:rsidP="00DB162B">
      <w:pPr>
        <w:numPr>
          <w:ilvl w:val="0"/>
          <w:numId w:val="10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493E8236" w14:textId="77777777" w:rsidR="00DB162B" w:rsidRPr="004171C7" w:rsidRDefault="00DB162B" w:rsidP="00DB162B">
      <w:pPr>
        <w:numPr>
          <w:ilvl w:val="0"/>
          <w:numId w:val="10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7E1626BB" w14:textId="77777777" w:rsidR="00DB162B" w:rsidRPr="004171C7" w:rsidRDefault="00DB162B" w:rsidP="00DB162B">
      <w:pPr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Załączniki nr 3 – Podpisany obowiązek informacyjny – RODO;</w:t>
      </w:r>
    </w:p>
    <w:p w14:paraId="32D8E153" w14:textId="77777777" w:rsidR="00DB162B" w:rsidRPr="004171C7" w:rsidRDefault="00DB162B" w:rsidP="00DB162B">
      <w:pPr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4548FDB3" w14:textId="77777777" w:rsidR="00DB162B" w:rsidRPr="004171C7" w:rsidRDefault="00DB162B" w:rsidP="00DB162B">
      <w:pPr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 nr 5 - Oświadczenie o braku spełnienia przesłanek wykluczenia;</w:t>
      </w:r>
    </w:p>
    <w:p w14:paraId="1C399FFC" w14:textId="77777777" w:rsidR="00DB162B" w:rsidRPr="004171C7" w:rsidRDefault="00DB162B" w:rsidP="00DB162B">
      <w:pPr>
        <w:numPr>
          <w:ilvl w:val="0"/>
          <w:numId w:val="9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 nr 6 - Zaparafowany i podpisany na ostatniej stronie w odpowiednim miejscu wzór umowy.</w:t>
      </w:r>
    </w:p>
    <w:p w14:paraId="69BB45DC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073F56B" w14:textId="77777777" w:rsidR="00DB162B" w:rsidRPr="004171C7" w:rsidRDefault="00DB162B" w:rsidP="00DB162B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0B9AE450" w14:textId="77777777" w:rsidR="00DB162B" w:rsidRPr="004171C7" w:rsidRDefault="00DB162B" w:rsidP="00DB162B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50358DC1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318C03E6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VI.2) KRYTERIA OCENY OFERT</w:t>
      </w:r>
    </w:p>
    <w:p w14:paraId="637E5FC6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022D2B3D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19E083C0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552B2642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736783B8" w14:textId="77777777" w:rsidR="00DB162B" w:rsidRPr="004171C7" w:rsidRDefault="00DB162B" w:rsidP="00DB162B">
      <w:pPr>
        <w:numPr>
          <w:ilvl w:val="0"/>
          <w:numId w:val="11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65353090" w14:textId="77777777" w:rsidR="00DB162B" w:rsidRPr="004171C7" w:rsidRDefault="00DB162B" w:rsidP="00DB162B">
      <w:pPr>
        <w:numPr>
          <w:ilvl w:val="0"/>
          <w:numId w:val="11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4494F4EE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21852887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0C708343" w14:textId="77777777" w:rsidR="00DB162B" w:rsidRPr="004171C7" w:rsidRDefault="00DB162B" w:rsidP="00DB162B">
      <w:pPr>
        <w:numPr>
          <w:ilvl w:val="0"/>
          <w:numId w:val="1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53684801" w14:textId="77777777" w:rsidR="00DB162B" w:rsidRPr="004171C7" w:rsidRDefault="00DB162B" w:rsidP="00DB162B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29F1DB6" w14:textId="77777777" w:rsidR="00DB162B" w:rsidRPr="004171C7" w:rsidRDefault="00DB162B" w:rsidP="00DB162B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0D43B6AC" w14:textId="77777777" w:rsidR="00DB162B" w:rsidRPr="004171C7" w:rsidRDefault="00DB162B" w:rsidP="00DB162B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4171C7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4171C7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C39902" w14:textId="77777777" w:rsidR="00DB162B" w:rsidRPr="004171C7" w:rsidRDefault="00DB162B" w:rsidP="00DB162B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4171C7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5FD1C83A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DFB457F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7BA5C63E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1B31FB4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FD3F482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3158214E" w14:textId="77777777" w:rsidR="00DB162B" w:rsidRPr="004171C7" w:rsidRDefault="00DB162B" w:rsidP="00DB162B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1D026D67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012BC783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dopuszcza możliwość dokonania zmian postanowień zawartej umowy w stosunku do treści oferty, na podstawie której dokonano wyboru oferenta w przypadku: </w:t>
      </w:r>
    </w:p>
    <w:p w14:paraId="07919DD2" w14:textId="77777777" w:rsidR="00DB162B" w:rsidRPr="004171C7" w:rsidRDefault="00DB162B" w:rsidP="00DB162B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786041BA" w14:textId="77777777" w:rsidR="00DB162B" w:rsidRPr="004171C7" w:rsidRDefault="00DB162B" w:rsidP="00DB162B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1FC66A01" w14:textId="77777777" w:rsidR="00DB162B" w:rsidRPr="004171C7" w:rsidRDefault="00DB162B" w:rsidP="00DB162B">
      <w:pPr>
        <w:numPr>
          <w:ilvl w:val="0"/>
          <w:numId w:val="1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9DD7A1D" w14:textId="77777777" w:rsidR="00DB162B" w:rsidRPr="004171C7" w:rsidRDefault="00DB162B" w:rsidP="00DB162B">
      <w:pPr>
        <w:numPr>
          <w:ilvl w:val="0"/>
          <w:numId w:val="13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A26487" w14:textId="77777777" w:rsidR="00DB162B" w:rsidRPr="004171C7" w:rsidRDefault="00DB162B" w:rsidP="00DB162B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0F77F82" w14:textId="038DA172" w:rsidR="00DB162B" w:rsidRPr="004171C7" w:rsidRDefault="00DB162B" w:rsidP="00DB162B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</w:t>
      </w:r>
      <w:r w:rsidR="00722FED" w:rsidRPr="004171C7">
        <w:rPr>
          <w:rFonts w:eastAsia="Andale Sans UI" w:cs="Times New Roman"/>
          <w:color w:val="auto"/>
          <w:kern w:val="2"/>
          <w:sz w:val="20"/>
          <w:szCs w:val="20"/>
        </w:rPr>
        <w:t>,</w:t>
      </w:r>
    </w:p>
    <w:p w14:paraId="59E66BD1" w14:textId="13FD0EBF" w:rsidR="00722FED" w:rsidRDefault="00722FED" w:rsidP="00DB162B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miejsce szkolenia pod warunkiem spełnienia wszystkich wymaganych kryteriów opisanych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br/>
        <w:t>w przedmiocie zamówienia</w:t>
      </w:r>
      <w:r w:rsidR="00C27EE7">
        <w:rPr>
          <w:rFonts w:eastAsia="Andale Sans UI" w:cs="Times New Roman"/>
          <w:color w:val="auto"/>
          <w:kern w:val="2"/>
          <w:sz w:val="20"/>
          <w:szCs w:val="20"/>
        </w:rPr>
        <w:t>,</w:t>
      </w:r>
    </w:p>
    <w:p w14:paraId="118E0188" w14:textId="4968F24B" w:rsidR="00C27EE7" w:rsidRPr="004171C7" w:rsidRDefault="00C27EE7" w:rsidP="00DB162B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>
        <w:rPr>
          <w:rFonts w:eastAsia="Andale Sans UI" w:cs="Times New Roman"/>
          <w:color w:val="auto"/>
          <w:kern w:val="2"/>
          <w:sz w:val="20"/>
          <w:szCs w:val="20"/>
        </w:rPr>
        <w:t>harmonogram szkolenia.</w:t>
      </w:r>
    </w:p>
    <w:p w14:paraId="41E390B8" w14:textId="77777777" w:rsidR="00DB162B" w:rsidRPr="004171C7" w:rsidRDefault="00DB162B" w:rsidP="00DB162B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30028AF9" w14:textId="77777777" w:rsidR="004171C7" w:rsidRDefault="004171C7" w:rsidP="00DB162B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74098CD3" w14:textId="77777777" w:rsidR="004171C7" w:rsidRDefault="004171C7" w:rsidP="00DB162B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34F43DD8" w14:textId="77777777" w:rsidR="004171C7" w:rsidRDefault="004171C7" w:rsidP="00DB162B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5233AB4C" w14:textId="2D6C75E9" w:rsidR="00DB162B" w:rsidRPr="004171C7" w:rsidRDefault="00DB162B" w:rsidP="00DB162B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233F7540" w14:textId="77777777" w:rsidR="00DB162B" w:rsidRPr="004171C7" w:rsidRDefault="00DB162B" w:rsidP="00DB162B">
      <w:pPr>
        <w:numPr>
          <w:ilvl w:val="0"/>
          <w:numId w:val="14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481EEA4" w14:textId="77777777" w:rsidR="00DB162B" w:rsidRPr="004171C7" w:rsidRDefault="00DB162B" w:rsidP="00DB162B">
      <w:pPr>
        <w:numPr>
          <w:ilvl w:val="0"/>
          <w:numId w:val="14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0"/>
    <w:p w14:paraId="17ACF3FB" w14:textId="77777777" w:rsidR="00DB162B" w:rsidRPr="004171C7" w:rsidRDefault="00DB162B" w:rsidP="00DB162B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611894F6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4171C7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4171C7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>z zachowaniem procedur bezpieczeństwa panujących w biurze Fundacji.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071784BA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2C4B8181" w14:textId="7A1BB6AB" w:rsidR="00DB162B" w:rsidRPr="004171C7" w:rsidRDefault="00DB162B" w:rsidP="00DB162B">
      <w:pPr>
        <w:numPr>
          <w:ilvl w:val="0"/>
          <w:numId w:val="15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C27EE7">
        <w:rPr>
          <w:rFonts w:eastAsia="Andale Sans UI" w:cs="Times New Roman"/>
          <w:b/>
          <w:color w:val="auto"/>
          <w:kern w:val="2"/>
          <w:sz w:val="20"/>
          <w:szCs w:val="20"/>
        </w:rPr>
        <w:t>19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4171C7"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3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.2026 r.</w:t>
      </w:r>
      <w:r w:rsidR="004171C7"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do godz. 7:00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67B3F299" w14:textId="4CCD76D5" w:rsidR="00DB162B" w:rsidRPr="004171C7" w:rsidRDefault="00DB162B" w:rsidP="00DB162B">
      <w:pPr>
        <w:numPr>
          <w:ilvl w:val="0"/>
          <w:numId w:val="15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2</w:t>
      </w:r>
      <w:r w:rsidR="004171C7"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5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4171C7"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3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7D6ED562" w14:textId="77777777" w:rsidR="00DB162B" w:rsidRPr="004171C7" w:rsidRDefault="00DB162B" w:rsidP="00DB162B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FD0FD5" w14:textId="77777777" w:rsidR="00DB162B" w:rsidRPr="004171C7" w:rsidRDefault="00DB162B" w:rsidP="00DB162B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4171C7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4A552257" w14:textId="77777777" w:rsidR="00DB162B" w:rsidRPr="004171C7" w:rsidRDefault="00DB162B" w:rsidP="00DB162B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3F1333C7" w14:textId="77777777" w:rsidR="00DB162B" w:rsidRPr="004171C7" w:rsidRDefault="00DB162B" w:rsidP="00DB162B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5EB640C4" w14:textId="77777777" w:rsidR="00DB162B" w:rsidRPr="004171C7" w:rsidRDefault="00DB162B" w:rsidP="00DB162B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10DF997D" w14:textId="77777777" w:rsidR="00DB162B" w:rsidRPr="004171C7" w:rsidRDefault="00DB162B" w:rsidP="00DB162B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6D1014AB" w14:textId="77777777" w:rsidR="00DB162B" w:rsidRPr="004171C7" w:rsidRDefault="00DB162B" w:rsidP="00DB162B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1CF5D02C" w14:textId="32F16991" w:rsidR="00DB162B" w:rsidRPr="004171C7" w:rsidRDefault="00DB162B" w:rsidP="00DB162B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>- Zamawiający zastrzega sobie prawo do wezwania Wykonawców do złożenia wyjaśnień lub uzupełnień złożonych ofert w wyznaczonym przez Zamawiającego terminie</w:t>
      </w:r>
      <w:r w:rsidR="004171C7" w:rsidRPr="004171C7">
        <w:rPr>
          <w:rFonts w:eastAsia="Andale Sans UI"/>
          <w:color w:val="auto"/>
          <w:kern w:val="2"/>
          <w:sz w:val="20"/>
          <w:szCs w:val="20"/>
        </w:rPr>
        <w:t xml:space="preserve"> (wezwanie formalne 2 dni robocze </w:t>
      </w:r>
      <w:r w:rsidR="004171C7" w:rsidRPr="004171C7">
        <w:rPr>
          <w:rFonts w:eastAsia="Andale Sans UI"/>
          <w:color w:val="auto"/>
          <w:kern w:val="2"/>
          <w:sz w:val="20"/>
          <w:szCs w:val="20"/>
        </w:rPr>
        <w:br/>
        <w:t>i merytoryczne 3 dni robocze)</w:t>
      </w:r>
      <w:r w:rsidRPr="004171C7">
        <w:rPr>
          <w:rFonts w:eastAsia="Andale Sans UI"/>
          <w:color w:val="auto"/>
          <w:kern w:val="2"/>
          <w:sz w:val="20"/>
          <w:szCs w:val="20"/>
        </w:rPr>
        <w:t>,</w:t>
      </w:r>
    </w:p>
    <w:p w14:paraId="1D3FD8C4" w14:textId="77777777" w:rsidR="00DB162B" w:rsidRPr="004171C7" w:rsidRDefault="00DB162B" w:rsidP="00DB162B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356B9432" w14:textId="77777777" w:rsidR="00DB162B" w:rsidRPr="004171C7" w:rsidRDefault="00DB162B" w:rsidP="00DB162B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4171C7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7B211675" w14:textId="5088E45A" w:rsidR="00DB162B" w:rsidRPr="004171C7" w:rsidRDefault="00DB162B" w:rsidP="00DB162B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4171C7">
        <w:rPr>
          <w:color w:val="auto"/>
          <w:sz w:val="20"/>
          <w:szCs w:val="20"/>
        </w:rPr>
        <w:t xml:space="preserve">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787554" w:rsidRPr="004171C7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1</w:t>
      </w:r>
      <w:r w:rsidR="00C27EE7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7</w:t>
      </w:r>
      <w:r w:rsidRPr="004171C7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="004171C7"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3F676D9B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DE4AABF" w14:textId="77777777" w:rsidR="00DB162B" w:rsidRPr="004171C7" w:rsidRDefault="00DB162B" w:rsidP="00DB162B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4877609D" w14:textId="746C354A" w:rsidR="00DB162B" w:rsidRPr="004171C7" w:rsidRDefault="00DB162B" w:rsidP="00DB162B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Pr="004171C7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1</w:t>
      </w:r>
      <w:r w:rsidR="004C566E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6</w:t>
      </w:r>
      <w:r w:rsidRPr="004171C7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</w:t>
      </w:r>
      <w:r w:rsidR="004171C7" w:rsidRPr="004171C7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3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dniu 1</w:t>
      </w:r>
      <w:r w:rsidR="004C566E">
        <w:rPr>
          <w:rFonts w:eastAsia="Andale Sans UI" w:cs="Times New Roman"/>
          <w:b/>
          <w:color w:val="auto"/>
          <w:kern w:val="2"/>
          <w:sz w:val="20"/>
          <w:szCs w:val="20"/>
        </w:rPr>
        <w:t>6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4171C7"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3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.2026 roku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26C2515C" w14:textId="77777777" w:rsidR="00DB162B" w:rsidRPr="004171C7" w:rsidRDefault="00DB162B" w:rsidP="00DB162B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07B80699" w14:textId="77777777" w:rsidR="00DB162B" w:rsidRPr="004171C7" w:rsidRDefault="00DB162B" w:rsidP="00DB162B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39E1DCB2" w14:textId="77777777" w:rsidR="00DB162B" w:rsidRPr="004171C7" w:rsidRDefault="00DB162B" w:rsidP="00DB162B">
      <w:pPr>
        <w:widowControl w:val="0"/>
        <w:numPr>
          <w:ilvl w:val="0"/>
          <w:numId w:val="16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28DC6C96" w14:textId="77777777" w:rsidR="00DB162B" w:rsidRPr="004171C7" w:rsidRDefault="00DB162B" w:rsidP="00DB162B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się z Oferentami w sprawach merytorycznych jak i w sprawach niniejszej procedury jest 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2B3E7AC1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6F803CD" w14:textId="54B5A2DB" w:rsidR="00DB162B" w:rsidRPr="004171C7" w:rsidRDefault="00DB162B" w:rsidP="00DB162B">
      <w:pPr>
        <w:numPr>
          <w:ilvl w:val="0"/>
          <w:numId w:val="1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4171C7"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03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4171C7"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.2026r.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3B6801A" w14:textId="77777777" w:rsidR="00DB162B" w:rsidRPr="004171C7" w:rsidRDefault="00DB162B" w:rsidP="00DB162B">
      <w:pPr>
        <w:numPr>
          <w:ilvl w:val="0"/>
          <w:numId w:val="1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4B5D3ADD" w14:textId="77777777" w:rsidR="00DB162B" w:rsidRPr="004171C7" w:rsidRDefault="00DB162B" w:rsidP="00DB162B">
      <w:pPr>
        <w:numPr>
          <w:ilvl w:val="0"/>
          <w:numId w:val="1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52A80CD2" w14:textId="77777777" w:rsidR="00DB162B" w:rsidRPr="004171C7" w:rsidRDefault="00DB162B" w:rsidP="00DB162B">
      <w:pPr>
        <w:numPr>
          <w:ilvl w:val="0"/>
          <w:numId w:val="1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1400BAA5" w14:textId="77777777" w:rsidR="00DB162B" w:rsidRPr="004171C7" w:rsidRDefault="00DB162B" w:rsidP="00DB162B">
      <w:pPr>
        <w:numPr>
          <w:ilvl w:val="0"/>
          <w:numId w:val="1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4171C7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7B05040F" w14:textId="77777777" w:rsidR="00DB162B" w:rsidRPr="004171C7" w:rsidRDefault="00DB162B" w:rsidP="00DB162B">
      <w:pPr>
        <w:numPr>
          <w:ilvl w:val="0"/>
          <w:numId w:val="1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4171C7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0A79B587" w14:textId="77777777" w:rsidR="00DB162B" w:rsidRPr="004171C7" w:rsidRDefault="00DB162B" w:rsidP="00DB162B">
      <w:pPr>
        <w:numPr>
          <w:ilvl w:val="0"/>
          <w:numId w:val="1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7A35BC1A" w14:textId="77777777" w:rsidR="00DB162B" w:rsidRPr="004171C7" w:rsidRDefault="00DB162B" w:rsidP="00DB162B">
      <w:pPr>
        <w:numPr>
          <w:ilvl w:val="0"/>
          <w:numId w:val="17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7A7E3D42" w14:textId="77777777" w:rsidR="00DB162B" w:rsidRPr="004171C7" w:rsidRDefault="00DB162B" w:rsidP="00DB162B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58010B14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3B12F314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610426EC" w14:textId="77777777" w:rsidR="00DB162B" w:rsidRPr="004171C7" w:rsidRDefault="00DB162B" w:rsidP="00DB162B">
      <w:pPr>
        <w:widowControl w:val="0"/>
        <w:numPr>
          <w:ilvl w:val="6"/>
          <w:numId w:val="18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775611B5" w14:textId="77777777" w:rsidR="00DB162B" w:rsidRPr="004171C7" w:rsidRDefault="00DB162B" w:rsidP="00DB162B">
      <w:pPr>
        <w:widowControl w:val="0"/>
        <w:numPr>
          <w:ilvl w:val="6"/>
          <w:numId w:val="18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3BF25520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4171C7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AB87694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4171C7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71A9F051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4171C7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1F754A7D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24447C7F" w14:textId="77777777" w:rsidR="00DB162B" w:rsidRPr="004171C7" w:rsidRDefault="00DB162B" w:rsidP="00DB162B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7268D6E5" w14:textId="77777777" w:rsidR="00DB162B" w:rsidRPr="004171C7" w:rsidRDefault="00DB162B" w:rsidP="00DB162B">
      <w:pPr>
        <w:numPr>
          <w:ilvl w:val="0"/>
          <w:numId w:val="19"/>
        </w:numPr>
        <w:suppressAutoHyphens/>
        <w:spacing w:after="0" w:line="240" w:lineRule="auto"/>
        <w:ind w:left="720" w:firstLine="273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1 – Formularz oferty z załącznikiem; </w:t>
      </w:r>
    </w:p>
    <w:p w14:paraId="3B090953" w14:textId="77777777" w:rsidR="00DB162B" w:rsidRPr="004171C7" w:rsidRDefault="00DB162B" w:rsidP="00DB162B">
      <w:pPr>
        <w:numPr>
          <w:ilvl w:val="0"/>
          <w:numId w:val="19"/>
        </w:numPr>
        <w:suppressAutoHyphens/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 NR 2 - Oświadczenie o braku powiązania osobowego lub kapitałowego z Zamawiającym;</w:t>
      </w:r>
    </w:p>
    <w:p w14:paraId="64B791FD" w14:textId="77777777" w:rsidR="00DB162B" w:rsidRPr="004171C7" w:rsidRDefault="00DB162B" w:rsidP="00DB162B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 NR 3 – Podpisany obowiązek informacyjny – RODO;</w:t>
      </w:r>
    </w:p>
    <w:p w14:paraId="716872C5" w14:textId="77777777" w:rsidR="00DB162B" w:rsidRPr="004171C7" w:rsidRDefault="00DB162B" w:rsidP="00DB162B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 NR 4 – Podpisane oświadczenie o wypełnieniu obowiązków informacyjnych przewidzianych w art. 13 oraz 14 – RODO (jeśli dotyczy);</w:t>
      </w:r>
    </w:p>
    <w:p w14:paraId="4F07E3EE" w14:textId="77777777" w:rsidR="00DB162B" w:rsidRPr="004171C7" w:rsidRDefault="00DB162B" w:rsidP="00DB162B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 NR 5 – Oświadczenie o braku spełnienia przesłanek wykluczenia;</w:t>
      </w:r>
    </w:p>
    <w:p w14:paraId="23455B1C" w14:textId="3CF81907" w:rsidR="00E45618" w:rsidRPr="004171C7" w:rsidRDefault="00DB162B" w:rsidP="004171C7">
      <w:pPr>
        <w:numPr>
          <w:ilvl w:val="0"/>
          <w:numId w:val="19"/>
        </w:numPr>
        <w:spacing w:after="0" w:line="240" w:lineRule="auto"/>
        <w:contextualSpacing/>
        <w:jc w:val="both"/>
        <w:rPr>
          <w:color w:val="auto"/>
          <w:sz w:val="20"/>
          <w:szCs w:val="20"/>
        </w:rPr>
      </w:pPr>
      <w:r w:rsidRPr="004171C7">
        <w:rPr>
          <w:rFonts w:eastAsia="Andale Sans UI" w:cs="Times New Roman"/>
          <w:color w:val="auto"/>
          <w:kern w:val="2"/>
          <w:sz w:val="20"/>
          <w:szCs w:val="20"/>
        </w:rPr>
        <w:t>ZAŁĄCZNIK NR 6 - Wzór umowy (zaparafowany i podpisany).</w:t>
      </w:r>
    </w:p>
    <w:sectPr w:rsidR="00E45618" w:rsidRPr="004171C7" w:rsidSect="007C3DB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1417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28FEA" w14:textId="77777777" w:rsidR="0083392F" w:rsidRDefault="0083392F" w:rsidP="00442525">
      <w:pPr>
        <w:spacing w:after="0" w:line="240" w:lineRule="auto"/>
      </w:pPr>
      <w:r>
        <w:separator/>
      </w:r>
    </w:p>
  </w:endnote>
  <w:endnote w:type="continuationSeparator" w:id="0">
    <w:p w14:paraId="535374EA" w14:textId="77777777" w:rsidR="0083392F" w:rsidRDefault="0083392F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618">
          <w:rPr>
            <w:noProof/>
          </w:rPr>
          <w:t>2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28610855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042" w:type="dxa"/>
      <w:tblLook w:val="04A0" w:firstRow="1" w:lastRow="0" w:firstColumn="1" w:lastColumn="0" w:noHBand="0" w:noVBand="1"/>
    </w:tblPr>
    <w:tblGrid>
      <w:gridCol w:w="3261"/>
      <w:gridCol w:w="2551"/>
      <w:gridCol w:w="2552"/>
      <w:gridCol w:w="4678"/>
    </w:tblGrid>
    <w:tr w:rsidR="005C196F" w:rsidRPr="00923013" w14:paraId="034DC1AC" w14:textId="77777777" w:rsidTr="00183DC8">
      <w:tc>
        <w:tcPr>
          <w:tcW w:w="3261" w:type="dxa"/>
          <w:tcMar>
            <w:left w:w="0" w:type="dxa"/>
          </w:tcMar>
        </w:tcPr>
        <w:p w14:paraId="3528A110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610D29AC" w:rsidR="005C196F" w:rsidRPr="00607294" w:rsidRDefault="00607294" w:rsidP="00183DC8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  <w:sz w:val="16"/>
            </w:rPr>
          </w:pPr>
          <w:r>
            <w:rPr>
              <w:color w:val="0D0D0D" w:themeColor="text1" w:themeTint="F2"/>
              <w:sz w:val="16"/>
            </w:rPr>
            <w:t>„FUNDACJA EDUKACJI EUROPEJSKIEJ”</w:t>
          </w:r>
        </w:p>
        <w:p w14:paraId="0C6014C5" w14:textId="77777777" w:rsidR="005C196F" w:rsidRPr="00923013" w:rsidRDefault="005C196F" w:rsidP="00183DC8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5C196F" w:rsidRPr="00CF0017" w:rsidRDefault="005C196F" w:rsidP="00183DC8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4776F" w14:textId="77777777" w:rsidR="0083392F" w:rsidRDefault="0083392F" w:rsidP="00442525">
      <w:pPr>
        <w:spacing w:after="0" w:line="240" w:lineRule="auto"/>
      </w:pPr>
      <w:r>
        <w:separator/>
      </w:r>
    </w:p>
  </w:footnote>
  <w:footnote w:type="continuationSeparator" w:id="0">
    <w:p w14:paraId="474C1691" w14:textId="77777777" w:rsidR="0083392F" w:rsidRDefault="0083392F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9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747D2C98" w:rsidR="00AD7FB7" w:rsidRDefault="007C3DBE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10BF844E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5FB2D0EF" wp14:editId="307B1D59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69398B3D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0127"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2B633C4"/>
    <w:multiLevelType w:val="hybridMultilevel"/>
    <w:tmpl w:val="BFCA5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DF53E6"/>
    <w:multiLevelType w:val="hybridMultilevel"/>
    <w:tmpl w:val="C368E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9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02B33"/>
    <w:multiLevelType w:val="multilevel"/>
    <w:tmpl w:val="FEFEF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185A40"/>
    <w:multiLevelType w:val="hybridMultilevel"/>
    <w:tmpl w:val="0ABAEF3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8" w15:restartNumberingAfterBreak="0">
    <w:nsid w:val="483A2457"/>
    <w:multiLevelType w:val="multilevel"/>
    <w:tmpl w:val="A39C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2645731"/>
    <w:multiLevelType w:val="hybridMultilevel"/>
    <w:tmpl w:val="97D2E4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8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9250F9"/>
    <w:multiLevelType w:val="hybridMultilevel"/>
    <w:tmpl w:val="35D0E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6A6912"/>
    <w:multiLevelType w:val="multilevel"/>
    <w:tmpl w:val="4504F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941066">
    <w:abstractNumId w:val="27"/>
  </w:num>
  <w:num w:numId="2" w16cid:durableId="238095990">
    <w:abstractNumId w:val="9"/>
  </w:num>
  <w:num w:numId="3" w16cid:durableId="1507282411">
    <w:abstractNumId w:val="17"/>
  </w:num>
  <w:num w:numId="4" w16cid:durableId="2584127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9853464">
    <w:abstractNumId w:val="5"/>
  </w:num>
  <w:num w:numId="6" w16cid:durableId="1694501722">
    <w:abstractNumId w:val="20"/>
  </w:num>
  <w:num w:numId="7" w16cid:durableId="1882982848">
    <w:abstractNumId w:val="0"/>
  </w:num>
  <w:num w:numId="8" w16cid:durableId="94445163">
    <w:abstractNumId w:val="1"/>
  </w:num>
  <w:num w:numId="9" w16cid:durableId="1937709029">
    <w:abstractNumId w:val="2"/>
  </w:num>
  <w:num w:numId="10" w16cid:durableId="7065693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00436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7007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42311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36487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878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2331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2179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241953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56901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9223512">
    <w:abstractNumId w:val="4"/>
  </w:num>
  <w:num w:numId="21" w16cid:durableId="403260571">
    <w:abstractNumId w:val="11"/>
  </w:num>
  <w:num w:numId="22" w16cid:durableId="966669376">
    <w:abstractNumId w:val="6"/>
  </w:num>
  <w:num w:numId="23" w16cid:durableId="2056657890">
    <w:abstractNumId w:val="29"/>
  </w:num>
  <w:num w:numId="24" w16cid:durableId="1711224079">
    <w:abstractNumId w:val="16"/>
  </w:num>
  <w:num w:numId="25" w16cid:durableId="877935934">
    <w:abstractNumId w:val="31"/>
  </w:num>
  <w:num w:numId="26" w16cid:durableId="885872216">
    <w:abstractNumId w:val="13"/>
  </w:num>
  <w:num w:numId="27" w16cid:durableId="2030990132">
    <w:abstractNumId w:val="25"/>
  </w:num>
  <w:num w:numId="28" w16cid:durableId="904150185">
    <w:abstractNumId w:val="3"/>
  </w:num>
  <w:num w:numId="29" w16cid:durableId="1469471678">
    <w:abstractNumId w:val="14"/>
  </w:num>
  <w:num w:numId="30" w16cid:durableId="1359041609">
    <w:abstractNumId w:val="19"/>
  </w:num>
  <w:num w:numId="31" w16cid:durableId="346174289">
    <w:abstractNumId w:val="12"/>
  </w:num>
  <w:num w:numId="32" w16cid:durableId="1228106714">
    <w:abstractNumId w:val="33"/>
  </w:num>
  <w:num w:numId="33" w16cid:durableId="1691683179">
    <w:abstractNumId w:val="18"/>
  </w:num>
  <w:num w:numId="34" w16cid:durableId="1269389349">
    <w:abstractNumId w:val="30"/>
  </w:num>
  <w:num w:numId="35" w16cid:durableId="1390109830">
    <w:abstractNumId w:val="15"/>
  </w:num>
  <w:num w:numId="36" w16cid:durableId="922303667">
    <w:abstractNumId w:val="10"/>
  </w:num>
  <w:num w:numId="37" w16cid:durableId="18688335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0D3DFF"/>
    <w:rsid w:val="001060F4"/>
    <w:rsid w:val="001106FD"/>
    <w:rsid w:val="00163277"/>
    <w:rsid w:val="001A54D2"/>
    <w:rsid w:val="001B14CA"/>
    <w:rsid w:val="001B30C8"/>
    <w:rsid w:val="001D1EDE"/>
    <w:rsid w:val="001F195F"/>
    <w:rsid w:val="002065D8"/>
    <w:rsid w:val="002205FD"/>
    <w:rsid w:val="00240780"/>
    <w:rsid w:val="002604F1"/>
    <w:rsid w:val="00270698"/>
    <w:rsid w:val="00275D79"/>
    <w:rsid w:val="002B0B2D"/>
    <w:rsid w:val="002C0A41"/>
    <w:rsid w:val="003061CF"/>
    <w:rsid w:val="00331FD8"/>
    <w:rsid w:val="003760A6"/>
    <w:rsid w:val="00383B71"/>
    <w:rsid w:val="003B1D37"/>
    <w:rsid w:val="003C2B93"/>
    <w:rsid w:val="003E1D18"/>
    <w:rsid w:val="0040159F"/>
    <w:rsid w:val="004052DC"/>
    <w:rsid w:val="004171C7"/>
    <w:rsid w:val="004304FA"/>
    <w:rsid w:val="00442525"/>
    <w:rsid w:val="00447EB5"/>
    <w:rsid w:val="004527C9"/>
    <w:rsid w:val="00465659"/>
    <w:rsid w:val="00477E7C"/>
    <w:rsid w:val="004800CD"/>
    <w:rsid w:val="00483247"/>
    <w:rsid w:val="00494C5D"/>
    <w:rsid w:val="004C566E"/>
    <w:rsid w:val="004F4930"/>
    <w:rsid w:val="005479FE"/>
    <w:rsid w:val="005613FF"/>
    <w:rsid w:val="00582F37"/>
    <w:rsid w:val="00585F85"/>
    <w:rsid w:val="00595C4D"/>
    <w:rsid w:val="005A4281"/>
    <w:rsid w:val="005B77FD"/>
    <w:rsid w:val="005C196F"/>
    <w:rsid w:val="005C2132"/>
    <w:rsid w:val="005C7BC6"/>
    <w:rsid w:val="006019BE"/>
    <w:rsid w:val="00607294"/>
    <w:rsid w:val="00617F2D"/>
    <w:rsid w:val="00620EDF"/>
    <w:rsid w:val="00653C62"/>
    <w:rsid w:val="006869A1"/>
    <w:rsid w:val="006E6731"/>
    <w:rsid w:val="00722FED"/>
    <w:rsid w:val="00727233"/>
    <w:rsid w:val="007337C5"/>
    <w:rsid w:val="007472A5"/>
    <w:rsid w:val="00753B4F"/>
    <w:rsid w:val="00766708"/>
    <w:rsid w:val="007761AA"/>
    <w:rsid w:val="00780EBA"/>
    <w:rsid w:val="007861DB"/>
    <w:rsid w:val="00787554"/>
    <w:rsid w:val="00795BF3"/>
    <w:rsid w:val="007B5E7C"/>
    <w:rsid w:val="007C3DBE"/>
    <w:rsid w:val="007C5327"/>
    <w:rsid w:val="007F7B3D"/>
    <w:rsid w:val="00823140"/>
    <w:rsid w:val="0083392F"/>
    <w:rsid w:val="008441AC"/>
    <w:rsid w:val="0084682B"/>
    <w:rsid w:val="008531D2"/>
    <w:rsid w:val="00882EF0"/>
    <w:rsid w:val="008D0805"/>
    <w:rsid w:val="008E072F"/>
    <w:rsid w:val="008E1B6A"/>
    <w:rsid w:val="008E2F1E"/>
    <w:rsid w:val="00923013"/>
    <w:rsid w:val="009341F8"/>
    <w:rsid w:val="00970E77"/>
    <w:rsid w:val="0098794E"/>
    <w:rsid w:val="009A2890"/>
    <w:rsid w:val="009A6E03"/>
    <w:rsid w:val="00A00520"/>
    <w:rsid w:val="00AB2CDD"/>
    <w:rsid w:val="00AC2D44"/>
    <w:rsid w:val="00AD7796"/>
    <w:rsid w:val="00AD7FB7"/>
    <w:rsid w:val="00AE0127"/>
    <w:rsid w:val="00B4747D"/>
    <w:rsid w:val="00B47E9A"/>
    <w:rsid w:val="00B90FCD"/>
    <w:rsid w:val="00BC73A2"/>
    <w:rsid w:val="00C279F4"/>
    <w:rsid w:val="00C27EE7"/>
    <w:rsid w:val="00C41DAD"/>
    <w:rsid w:val="00C91CDE"/>
    <w:rsid w:val="00CC7D30"/>
    <w:rsid w:val="00CF0017"/>
    <w:rsid w:val="00CF04B2"/>
    <w:rsid w:val="00CF4DA2"/>
    <w:rsid w:val="00D11852"/>
    <w:rsid w:val="00D15689"/>
    <w:rsid w:val="00D24A85"/>
    <w:rsid w:val="00D253D4"/>
    <w:rsid w:val="00D254B5"/>
    <w:rsid w:val="00D46662"/>
    <w:rsid w:val="00D674B3"/>
    <w:rsid w:val="00D94E0B"/>
    <w:rsid w:val="00D97986"/>
    <w:rsid w:val="00DB162B"/>
    <w:rsid w:val="00DC69C8"/>
    <w:rsid w:val="00DE325F"/>
    <w:rsid w:val="00E07041"/>
    <w:rsid w:val="00E16E74"/>
    <w:rsid w:val="00E17AEF"/>
    <w:rsid w:val="00E327AD"/>
    <w:rsid w:val="00E45618"/>
    <w:rsid w:val="00E47558"/>
    <w:rsid w:val="00E86D01"/>
    <w:rsid w:val="00EC23F7"/>
    <w:rsid w:val="00ED6776"/>
    <w:rsid w:val="00EE3CB0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D1CF5-0A24-437E-B0A3-EC8075CA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3088</Words>
  <Characters>18533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7</cp:revision>
  <cp:lastPrinted>2026-03-11T11:30:00Z</cp:lastPrinted>
  <dcterms:created xsi:type="dcterms:W3CDTF">2026-03-11T05:18:00Z</dcterms:created>
  <dcterms:modified xsi:type="dcterms:W3CDTF">2026-03-11T11:32:00Z</dcterms:modified>
</cp:coreProperties>
</file>