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B8505" w14:textId="38B9E52B" w:rsidR="00B557CC" w:rsidRPr="00087F57" w:rsidRDefault="000B5EB2" w:rsidP="00C26F97">
      <w:pPr>
        <w:spacing w:after="120" w:line="240" w:lineRule="auto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087F57">
        <w:rPr>
          <w:rFonts w:asciiTheme="minorHAnsi" w:hAnsiTheme="minorHAnsi" w:cstheme="minorHAnsi"/>
          <w:bCs/>
          <w:sz w:val="20"/>
          <w:szCs w:val="20"/>
        </w:rPr>
        <w:t>Z</w:t>
      </w:r>
      <w:r w:rsidR="00B557CC" w:rsidRPr="00087F57">
        <w:rPr>
          <w:rFonts w:asciiTheme="minorHAnsi" w:hAnsiTheme="minorHAnsi" w:cstheme="minorHAnsi"/>
          <w:bCs/>
          <w:sz w:val="20"/>
          <w:szCs w:val="20"/>
        </w:rPr>
        <w:t xml:space="preserve">ałącznik nr 1 do Zapytania Ofertowego – Formularz ofertowy </w:t>
      </w:r>
    </w:p>
    <w:p w14:paraId="0D786B20" w14:textId="64336966" w:rsidR="00B557CC" w:rsidRPr="00087F57" w:rsidRDefault="00B557CC" w:rsidP="00C26F97">
      <w:pPr>
        <w:pStyle w:val="Nagwek1"/>
        <w:overflowPunct w:val="0"/>
        <w:autoSpaceDE w:val="0"/>
        <w:autoSpaceDN w:val="0"/>
        <w:adjustRightInd w:val="0"/>
        <w:spacing w:before="0" w:after="120"/>
        <w:jc w:val="center"/>
        <w:textAlignment w:val="baseline"/>
        <w:rPr>
          <w:rFonts w:asciiTheme="minorHAnsi" w:hAnsiTheme="minorHAnsi" w:cstheme="minorHAnsi"/>
          <w:smallCaps/>
          <w:sz w:val="26"/>
          <w:szCs w:val="26"/>
        </w:rPr>
      </w:pPr>
      <w:r w:rsidRPr="00087F57">
        <w:rPr>
          <w:rFonts w:asciiTheme="minorHAnsi" w:hAnsiTheme="minorHAnsi" w:cstheme="minorHAnsi"/>
          <w:smallCaps/>
          <w:sz w:val="26"/>
          <w:szCs w:val="26"/>
        </w:rPr>
        <w:t>Formularz Ofertowy</w:t>
      </w:r>
    </w:p>
    <w:p w14:paraId="5FB26E22" w14:textId="626F7282" w:rsidR="00B557CC" w:rsidRPr="00AB1072" w:rsidRDefault="00B557CC" w:rsidP="00C26F97">
      <w:pPr>
        <w:spacing w:after="120" w:line="240" w:lineRule="auto"/>
        <w:jc w:val="center"/>
        <w:rPr>
          <w:rFonts w:asciiTheme="minorHAnsi" w:hAnsiTheme="minorHAnsi" w:cstheme="minorHAnsi"/>
          <w:bCs/>
          <w:caps/>
        </w:rPr>
      </w:pPr>
      <w:r w:rsidRPr="00AB1072">
        <w:rPr>
          <w:rFonts w:asciiTheme="minorHAnsi" w:hAnsiTheme="minorHAnsi" w:cstheme="minorHAnsi"/>
          <w:caps/>
        </w:rPr>
        <w:t xml:space="preserve">NA </w:t>
      </w:r>
      <w:r w:rsidR="00B275CD">
        <w:rPr>
          <w:rFonts w:asciiTheme="minorHAnsi" w:hAnsiTheme="minorHAnsi" w:cstheme="minorHAnsi"/>
          <w:caps/>
        </w:rPr>
        <w:t>usługi doradcze w zakresie przygotowania biznes</w:t>
      </w:r>
      <w:r w:rsidR="005D0AA6">
        <w:rPr>
          <w:rFonts w:asciiTheme="minorHAnsi" w:hAnsiTheme="minorHAnsi" w:cstheme="minorHAnsi"/>
          <w:caps/>
        </w:rPr>
        <w:t>p</w:t>
      </w:r>
      <w:r w:rsidR="00B275CD">
        <w:rPr>
          <w:rFonts w:asciiTheme="minorHAnsi" w:hAnsiTheme="minorHAnsi" w:cstheme="minorHAnsi"/>
          <w:caps/>
        </w:rPr>
        <w:t>lanów</w:t>
      </w:r>
      <w:r w:rsidR="00146AB1">
        <w:rPr>
          <w:rFonts w:asciiTheme="minorHAnsi" w:hAnsiTheme="minorHAnsi" w:cstheme="minorHAnsi"/>
          <w:caps/>
        </w:rPr>
        <w:t xml:space="preserve"> </w:t>
      </w:r>
    </w:p>
    <w:p w14:paraId="0307CC9A" w14:textId="77777777" w:rsidR="00B557CC" w:rsidRPr="00087F57" w:rsidRDefault="00B557CC" w:rsidP="00C26F97">
      <w:pPr>
        <w:spacing w:after="12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u w:color="000000"/>
          <w:lang w:eastAsia="pl-PL"/>
        </w:rPr>
      </w:pPr>
      <w:r w:rsidRPr="00087F57">
        <w:rPr>
          <w:rFonts w:asciiTheme="minorHAnsi" w:eastAsia="Times New Roman" w:hAnsiTheme="minorHAnsi" w:cstheme="minorHAnsi"/>
          <w:b/>
          <w:bCs/>
          <w:color w:val="000000"/>
          <w:u w:val="single" w:color="000000"/>
          <w:lang w:val="en-US" w:eastAsia="pl-PL"/>
        </w:rPr>
        <w:t>DANE OFERENTA:</w:t>
      </w:r>
    </w:p>
    <w:tbl>
      <w:tblPr>
        <w:tblStyle w:val="TableNormal"/>
        <w:tblW w:w="906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5"/>
        <w:gridCol w:w="3084"/>
        <w:gridCol w:w="5521"/>
      </w:tblGrid>
      <w:tr w:rsidR="00B557CC" w:rsidRPr="00087F57" w14:paraId="76D5EF16" w14:textId="77777777" w:rsidTr="00312861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40D568" w14:textId="77777777" w:rsidR="00B557CC" w:rsidRPr="001C2813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1C2813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1.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47F018" w14:textId="77777777" w:rsidR="00B557CC" w:rsidRPr="00087F57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proofErr w:type="spellStart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Nazwa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 xml:space="preserve">/ </w:t>
            </w:r>
            <w:proofErr w:type="spellStart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Imię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 xml:space="preserve"> i </w:t>
            </w:r>
            <w:proofErr w:type="spellStart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nazwisko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2961F" w14:textId="71FE8566" w:rsidR="00312861" w:rsidRPr="00087F57" w:rsidRDefault="00312861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  <w:tr w:rsidR="00B557CC" w:rsidRPr="00087F57" w14:paraId="74E67ECF" w14:textId="77777777" w:rsidTr="00312861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842184E" w14:textId="77777777" w:rsidR="00B557CC" w:rsidRPr="001C2813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1C2813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2.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AB1ECE" w14:textId="77777777" w:rsidR="00B557CC" w:rsidRPr="00087F57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Adres: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9C710" w14:textId="77777777" w:rsidR="00B557CC" w:rsidRPr="00087F57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  <w:tr w:rsidR="00B557CC" w:rsidRPr="00087F57" w14:paraId="0B6FC5E4" w14:textId="77777777" w:rsidTr="00312861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9BCEC6" w14:textId="77777777" w:rsidR="00B557CC" w:rsidRPr="001C2813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1C2813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3.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9585A44" w14:textId="21E3D16D" w:rsidR="00B557CC" w:rsidRPr="00087F57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Tel</w:t>
            </w:r>
            <w:r w:rsidR="00B744D2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 xml:space="preserve"> </w:t>
            </w:r>
            <w:proofErr w:type="spellStart"/>
            <w:r w:rsidR="00B744D2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kontaktowy</w:t>
            </w:r>
            <w:proofErr w:type="spellEnd"/>
            <w:r w:rsidR="00AB1072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BE8D3" w14:textId="77777777" w:rsidR="00B557CC" w:rsidRPr="00087F57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  <w:tr w:rsidR="00B557CC" w:rsidRPr="00087F57" w14:paraId="68FFBA21" w14:textId="77777777" w:rsidTr="00312861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A076A22" w14:textId="77777777" w:rsidR="00B557CC" w:rsidRPr="001C2813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1C2813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4.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7F7DEE" w14:textId="77777777" w:rsidR="00B557CC" w:rsidRPr="00087F57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E-mail: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EFCA9" w14:textId="77777777" w:rsidR="00B557CC" w:rsidRPr="00087F57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  <w:tr w:rsidR="00B557CC" w:rsidRPr="00087F57" w14:paraId="71ABC51C" w14:textId="77777777" w:rsidTr="00312861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9482EB" w14:textId="77777777" w:rsidR="00B557CC" w:rsidRPr="001C2813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1C2813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5.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D6F3FAC" w14:textId="3DA945B4" w:rsidR="00B557CC" w:rsidRPr="00087F57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231305">
              <w:rPr>
                <w:rFonts w:asciiTheme="minorHAnsi" w:hAnsiTheme="minorHAnsi" w:cstheme="minorHAnsi"/>
                <w:color w:val="000000"/>
                <w:u w:color="000000"/>
              </w:rPr>
              <w:t>NIP:</w:t>
            </w:r>
            <w:r w:rsidR="00AB1072" w:rsidRPr="00231305">
              <w:rPr>
                <w:rFonts w:asciiTheme="minorHAnsi" w:hAnsiTheme="minorHAnsi" w:cstheme="minorHAnsi"/>
                <w:color w:val="000000"/>
                <w:u w:color="000000"/>
              </w:rPr>
              <w:t xml:space="preserve"> (</w:t>
            </w:r>
            <w:r w:rsidR="00AB1072" w:rsidRPr="00231305">
              <w:rPr>
                <w:rFonts w:asciiTheme="minorHAnsi" w:hAnsiTheme="minorHAnsi" w:cstheme="minorHAnsi"/>
                <w:i/>
                <w:iCs/>
                <w:color w:val="000000"/>
                <w:u w:color="000000"/>
              </w:rPr>
              <w:t>dot. osób prawnych oraz osób fizycznych prowadzących działalność gospodarczą)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A7C34" w14:textId="77777777" w:rsidR="00B557CC" w:rsidRPr="00087F57" w:rsidRDefault="00B557CC" w:rsidP="00C26F97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</w:tbl>
    <w:p w14:paraId="6DA41341" w14:textId="77777777" w:rsidR="00B557CC" w:rsidRPr="00087F57" w:rsidRDefault="00B557CC" w:rsidP="00C26F97">
      <w:pPr>
        <w:spacing w:after="12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u w:color="000000"/>
          <w:lang w:eastAsia="pl-PL"/>
        </w:rPr>
      </w:pPr>
    </w:p>
    <w:p w14:paraId="39176F03" w14:textId="16418120" w:rsidR="00F95276" w:rsidRPr="006424FD" w:rsidRDefault="007F3DA2" w:rsidP="006424FD">
      <w:pPr>
        <w:widowControl w:val="0"/>
        <w:tabs>
          <w:tab w:val="left" w:pos="972"/>
          <w:tab w:val="left" w:pos="976"/>
        </w:tabs>
        <w:autoSpaceDE w:val="0"/>
        <w:autoSpaceDN w:val="0"/>
        <w:spacing w:after="120" w:line="240" w:lineRule="auto"/>
        <w:jc w:val="both"/>
        <w:rPr>
          <w:u w:val="single"/>
        </w:rPr>
      </w:pPr>
      <w:r w:rsidRPr="006424FD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W odpowiedzi na zapytanie ofertowe przedkładam </w:t>
      </w:r>
      <w:r w:rsidRPr="006424FD">
        <w:rPr>
          <w:rFonts w:asciiTheme="minorHAnsi" w:eastAsia="Times New Roman" w:hAnsiTheme="minorHAnsi" w:cstheme="minorHAnsi"/>
          <w:color w:val="000000"/>
          <w:u w:color="000000"/>
          <w:lang w:val="pt-PT" w:eastAsia="pl-PL"/>
        </w:rPr>
        <w:t>ofert</w:t>
      </w:r>
      <w:r w:rsidRPr="006424FD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ę </w:t>
      </w:r>
      <w:r w:rsidR="00D3765A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na usługi doradcze: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2903"/>
        <w:gridCol w:w="5665"/>
      </w:tblGrid>
      <w:tr w:rsidR="006424FD" w:rsidRPr="0073073D" w14:paraId="071FE0B3" w14:textId="77777777" w:rsidTr="00BC7BE5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249C" w14:textId="77777777" w:rsidR="006424FD" w:rsidRPr="0073073D" w:rsidRDefault="006424FD" w:rsidP="00BC7BE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eastAsia="BookmanOldStyle" w:cs="Arial"/>
                <w:sz w:val="20"/>
                <w:szCs w:val="20"/>
              </w:rPr>
            </w:pPr>
            <w:r w:rsidRPr="0073073D">
              <w:rPr>
                <w:rFonts w:eastAsia="BookmanOldStyle" w:cs="Arial"/>
                <w:sz w:val="20"/>
                <w:szCs w:val="20"/>
              </w:rPr>
              <w:t>l.p.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2C45" w14:textId="77777777" w:rsidR="006424FD" w:rsidRPr="0073073D" w:rsidRDefault="006424FD" w:rsidP="00BC7BE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eastAsia="BookmanOldStyle" w:cs="Arial"/>
                <w:sz w:val="20"/>
                <w:szCs w:val="20"/>
              </w:rPr>
            </w:pPr>
            <w:r w:rsidRPr="0073073D">
              <w:rPr>
                <w:rFonts w:eastAsia="BookmanOldStyle" w:cs="Arial"/>
                <w:sz w:val="20"/>
                <w:szCs w:val="20"/>
              </w:rPr>
              <w:t>Wyszczególnienie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245D" w14:textId="77777777" w:rsidR="006424FD" w:rsidRPr="0073073D" w:rsidRDefault="006424FD" w:rsidP="00BC7BE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eastAsia="BookmanOldStyle" w:cs="Arial"/>
                <w:sz w:val="20"/>
                <w:szCs w:val="20"/>
              </w:rPr>
            </w:pPr>
            <w:r>
              <w:rPr>
                <w:rFonts w:eastAsia="BookmanOldStyle" w:cs="Arial"/>
                <w:sz w:val="20"/>
                <w:szCs w:val="20"/>
              </w:rPr>
              <w:t xml:space="preserve"> wartość</w:t>
            </w:r>
            <w:r w:rsidRPr="0073073D">
              <w:rPr>
                <w:rFonts w:eastAsia="BookmanOldStyle" w:cs="Arial"/>
                <w:sz w:val="20"/>
                <w:szCs w:val="20"/>
              </w:rPr>
              <w:t xml:space="preserve"> </w:t>
            </w:r>
            <w:r w:rsidRPr="0073073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u w:color="000000"/>
              </w:rPr>
              <w:t>do dwóch miejsc po przecinku</w:t>
            </w:r>
          </w:p>
        </w:tc>
      </w:tr>
      <w:tr w:rsidR="006424FD" w14:paraId="574BDC31" w14:textId="77777777" w:rsidTr="00BC7BE5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EF7E" w14:textId="77777777" w:rsidR="006424FD" w:rsidRPr="0073073D" w:rsidRDefault="006424FD" w:rsidP="00BC7BE5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BookmanOldStyle" w:cs="Arial"/>
                <w:sz w:val="20"/>
                <w:szCs w:val="20"/>
              </w:rPr>
            </w:pPr>
            <w:r>
              <w:rPr>
                <w:rFonts w:eastAsia="BookmanOldStyle" w:cs="Arial"/>
                <w:sz w:val="20"/>
                <w:szCs w:val="20"/>
              </w:rPr>
              <w:t>1</w:t>
            </w:r>
            <w:r w:rsidRPr="0073073D">
              <w:rPr>
                <w:rFonts w:eastAsia="BookmanOldStyle" w:cs="Arial"/>
                <w:sz w:val="20"/>
                <w:szCs w:val="20"/>
              </w:rPr>
              <w:t>.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A505" w14:textId="77777777" w:rsidR="006424FD" w:rsidRPr="0073073D" w:rsidRDefault="006424FD" w:rsidP="00BC7BE5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BookmanOldStyle" w:cs="Arial"/>
                <w:i/>
                <w:iCs/>
                <w:sz w:val="20"/>
                <w:szCs w:val="20"/>
              </w:rPr>
            </w:pPr>
            <w:r>
              <w:rPr>
                <w:rFonts w:eastAsia="BookmanOldStyle" w:cs="Arial"/>
                <w:sz w:val="20"/>
                <w:szCs w:val="20"/>
              </w:rPr>
              <w:t>Kwota*</w:t>
            </w:r>
            <w:r w:rsidRPr="0073073D">
              <w:rPr>
                <w:rFonts w:eastAsia="BookmanOldStyle" w:cs="Arial"/>
                <w:sz w:val="20"/>
                <w:szCs w:val="20"/>
              </w:rPr>
              <w:t xml:space="preserve"> wynagrodzenia brutto</w:t>
            </w:r>
            <w:r>
              <w:rPr>
                <w:rFonts w:eastAsia="BookmanOldStyle" w:cs="Arial"/>
                <w:sz w:val="20"/>
                <w:szCs w:val="20"/>
              </w:rPr>
              <w:t xml:space="preserve"> </w:t>
            </w:r>
            <w:r>
              <w:rPr>
                <w:rFonts w:eastAsia="BookmanOldStyle" w:cs="Arial"/>
                <w:sz w:val="20"/>
                <w:szCs w:val="20"/>
              </w:rPr>
              <w:br/>
              <w:t>(w PLN) za 1 godzinę</w:t>
            </w:r>
            <w:r w:rsidRPr="0073073D">
              <w:rPr>
                <w:rFonts w:eastAsia="BookmanOldStyle" w:cs="Arial"/>
                <w:sz w:val="20"/>
                <w:szCs w:val="20"/>
              </w:rPr>
              <w:t xml:space="preserve"> 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831" w14:textId="77777777" w:rsidR="006424FD" w:rsidRDefault="006424FD" w:rsidP="00BC7BE5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BookmanOldStyle" w:cs="Arial"/>
                <w:sz w:val="20"/>
                <w:szCs w:val="20"/>
              </w:rPr>
            </w:pPr>
          </w:p>
        </w:tc>
      </w:tr>
      <w:tr w:rsidR="006424FD" w14:paraId="2681CB9A" w14:textId="77777777" w:rsidTr="00BC7BE5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2D14" w14:textId="77777777" w:rsidR="006424FD" w:rsidRPr="0073073D" w:rsidRDefault="006424FD" w:rsidP="00BC7BE5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BookmanOldStyle" w:cs="Arial"/>
                <w:sz w:val="20"/>
                <w:szCs w:val="20"/>
              </w:rPr>
            </w:pPr>
            <w:r>
              <w:rPr>
                <w:rFonts w:eastAsia="BookmanOldStyle" w:cs="Arial"/>
                <w:sz w:val="20"/>
                <w:szCs w:val="20"/>
              </w:rPr>
              <w:t>2</w:t>
            </w:r>
            <w:r w:rsidRPr="0073073D">
              <w:rPr>
                <w:rFonts w:eastAsia="BookmanOldStyle" w:cs="Arial"/>
                <w:sz w:val="20"/>
                <w:szCs w:val="20"/>
              </w:rPr>
              <w:t>.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139C" w14:textId="77777777" w:rsidR="006424FD" w:rsidRPr="0073073D" w:rsidRDefault="006424FD" w:rsidP="006424F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BookmanOldStyle" w:cs="Arial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u w:color="000000"/>
              </w:rPr>
              <w:t>Kwota</w:t>
            </w:r>
            <w:r w:rsidRPr="0073073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u w:color="000000"/>
              </w:rPr>
              <w:t xml:space="preserve"> brutto słownie: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C1E" w14:textId="77777777" w:rsidR="006424FD" w:rsidRDefault="006424FD" w:rsidP="00BC7BE5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BookmanOldStyle" w:cs="Arial"/>
              </w:rPr>
            </w:pPr>
          </w:p>
          <w:p w14:paraId="30617993" w14:textId="77777777" w:rsidR="006424FD" w:rsidRDefault="006424FD" w:rsidP="00BC7BE5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BookmanOldStyle" w:cs="Arial"/>
              </w:rPr>
            </w:pPr>
          </w:p>
        </w:tc>
      </w:tr>
    </w:tbl>
    <w:p w14:paraId="2B27191C" w14:textId="1B5928E4" w:rsidR="00D3765A" w:rsidRDefault="006424FD" w:rsidP="00D3765A">
      <w:pPr>
        <w:spacing w:after="120"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</w:pPr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>*</w:t>
      </w:r>
      <w:r w:rsidR="00D3765A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 xml:space="preserve"> </w:t>
      </w:r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>kwota powinna uwzględniać r</w:t>
      </w:r>
      <w:proofErr w:type="spellStart"/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val="es-ES_tradnl" w:eastAsia="pl-PL"/>
        </w:rPr>
        <w:t>ó</w:t>
      </w:r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>wnież</w:t>
      </w:r>
      <w:proofErr w:type="spellEnd"/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 xml:space="preserve"> wszystkie składki ubezpieczenia społecznego</w:t>
      </w:r>
      <w:r w:rsidR="00D3765A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 xml:space="preserve"> i zdrowotnego</w:t>
      </w:r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>, w tym odprowadzane przez</w:t>
      </w:r>
      <w:r w:rsidR="00D3765A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 xml:space="preserve"> Wykonawc</w:t>
      </w:r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 xml:space="preserve">ę, jeżeli </w:t>
      </w:r>
      <w:r w:rsidR="00D3765A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>osoba/y wskazane do realizacji zadań</w:t>
      </w:r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 xml:space="preserve"> nie jest</w:t>
      </w:r>
      <w:r w:rsidR="00D3765A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>/są</w:t>
      </w:r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 xml:space="preserve"> objęt</w:t>
      </w:r>
      <w:r w:rsidR="00D3765A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>a/e</w:t>
      </w:r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 xml:space="preserve"> obowiązkowym ubezpieczeniem społecznym</w:t>
      </w:r>
      <w:r w:rsidR="00D3765A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 xml:space="preserve">, </w:t>
      </w:r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>podatek dochodowy od os</w:t>
      </w:r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val="es-ES_tradnl" w:eastAsia="pl-PL"/>
        </w:rPr>
        <w:t>ó</w:t>
      </w:r>
      <w:r w:rsidRPr="00087F57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>b fizycznych</w:t>
      </w:r>
      <w:r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 xml:space="preserve"> </w:t>
      </w:r>
      <w:r w:rsidR="00D3765A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>oraz</w:t>
      </w:r>
      <w:r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 xml:space="preserve"> podatek VAT (jeżeli dotyczy)</w:t>
      </w:r>
      <w:r w:rsidR="00D3765A">
        <w:rPr>
          <w:rFonts w:asciiTheme="minorHAnsi" w:hAnsiTheme="minorHAnsi" w:cstheme="minorHAnsi"/>
          <w:color w:val="000000"/>
          <w:sz w:val="18"/>
          <w:szCs w:val="18"/>
          <w:u w:color="000000"/>
          <w:lang w:eastAsia="pl-PL"/>
        </w:rPr>
        <w:t>.</w:t>
      </w:r>
    </w:p>
    <w:p w14:paraId="2C13B845" w14:textId="2652FEA2" w:rsidR="00B557CC" w:rsidRPr="00087F57" w:rsidRDefault="00B557CC" w:rsidP="00C26F97">
      <w:pPr>
        <w:spacing w:after="120" w:line="240" w:lineRule="auto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u w:color="000000"/>
          <w:lang w:eastAsia="pl-PL"/>
        </w:rPr>
      </w:pPr>
      <w:r w:rsidRPr="00087F57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Jednocześnie oświadczam, że:</w:t>
      </w:r>
    </w:p>
    <w:p w14:paraId="0B910098" w14:textId="2FB7D708" w:rsidR="00B557CC" w:rsidRPr="00087F57" w:rsidRDefault="00B557CC" w:rsidP="00C26F97">
      <w:pPr>
        <w:numPr>
          <w:ilvl w:val="0"/>
          <w:numId w:val="5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color w:val="000000"/>
          <w:u w:color="000000"/>
          <w:lang w:eastAsia="pl-PL"/>
        </w:rPr>
      </w:pPr>
      <w:r w:rsidRPr="00087F57">
        <w:rPr>
          <w:rFonts w:asciiTheme="minorHAnsi" w:hAnsiTheme="minorHAnsi" w:cstheme="minorHAnsi"/>
          <w:color w:val="000000"/>
          <w:lang w:eastAsia="pl-PL"/>
        </w:rPr>
        <w:t xml:space="preserve">Posiadam </w:t>
      </w:r>
      <w:r w:rsidR="00F7577D">
        <w:rPr>
          <w:rFonts w:asciiTheme="minorHAnsi" w:hAnsiTheme="minorHAnsi" w:cstheme="minorHAnsi"/>
          <w:color w:val="000000"/>
          <w:lang w:eastAsia="pl-PL"/>
        </w:rPr>
        <w:t>doświadczenie</w:t>
      </w:r>
      <w:r w:rsidR="0073073D">
        <w:rPr>
          <w:rFonts w:asciiTheme="minorHAnsi" w:hAnsiTheme="minorHAnsi" w:cstheme="minorHAnsi"/>
          <w:color w:val="000000"/>
          <w:lang w:eastAsia="pl-PL"/>
        </w:rPr>
        <w:t>*</w:t>
      </w:r>
      <w:r w:rsidR="006058FB">
        <w:rPr>
          <w:rFonts w:asciiTheme="minorHAnsi" w:hAnsiTheme="minorHAnsi" w:cstheme="minorHAnsi"/>
          <w:color w:val="000000"/>
          <w:lang w:eastAsia="pl-PL"/>
        </w:rPr>
        <w:t>*</w:t>
      </w:r>
      <w:r w:rsidRPr="00087F57">
        <w:rPr>
          <w:rFonts w:asciiTheme="minorHAnsi" w:hAnsiTheme="minorHAnsi" w:cstheme="minorHAnsi"/>
          <w:color w:val="000000"/>
          <w:lang w:eastAsia="pl-PL"/>
        </w:rPr>
        <w:t xml:space="preserve">/dysponuję personelem posiadającym </w:t>
      </w:r>
      <w:r w:rsidR="00F7577D">
        <w:rPr>
          <w:rFonts w:asciiTheme="minorHAnsi" w:hAnsiTheme="minorHAnsi" w:cstheme="minorHAnsi"/>
          <w:color w:val="000000"/>
          <w:lang w:eastAsia="pl-PL"/>
        </w:rPr>
        <w:t>wymagane doświadczenie</w:t>
      </w:r>
      <w:r w:rsidRPr="00087F57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 xml:space="preserve">gwarantujące prawidłową realizację powierzonych zadań, na </w:t>
      </w:r>
      <w:proofErr w:type="spellStart"/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>dow</w:t>
      </w:r>
      <w:r w:rsidRPr="00087F57">
        <w:rPr>
          <w:rFonts w:asciiTheme="minorHAnsi" w:hAnsiTheme="minorHAnsi" w:cstheme="minorHAnsi"/>
          <w:color w:val="000000"/>
          <w:u w:color="000000"/>
          <w:lang w:val="es-ES_tradnl" w:eastAsia="pl-PL"/>
        </w:rPr>
        <w:t>ó</w:t>
      </w:r>
      <w:proofErr w:type="spellEnd"/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 xml:space="preserve">d czego załączam do niniejszej oferty </w:t>
      </w:r>
      <w:r w:rsidR="009F3857">
        <w:rPr>
          <w:rFonts w:asciiTheme="minorHAnsi" w:hAnsiTheme="minorHAnsi" w:cstheme="minorHAnsi"/>
          <w:color w:val="000000"/>
          <w:u w:color="000000"/>
          <w:lang w:eastAsia="pl-PL"/>
        </w:rPr>
        <w:t>wykaz zrealizowanych usług;</w:t>
      </w:r>
    </w:p>
    <w:p w14:paraId="40C9D643" w14:textId="2D11FFEA" w:rsidR="001C2813" w:rsidRDefault="001C2813" w:rsidP="00C26F97">
      <w:pPr>
        <w:pStyle w:val="Akapitzlist"/>
        <w:numPr>
          <w:ilvl w:val="0"/>
          <w:numId w:val="5"/>
        </w:numPr>
        <w:spacing w:after="120" w:line="240" w:lineRule="auto"/>
        <w:ind w:left="357" w:hanging="357"/>
        <w:contextualSpacing w:val="0"/>
        <w:jc w:val="both"/>
        <w:rPr>
          <w:rFonts w:asciiTheme="minorHAnsi" w:hAnsiTheme="minorHAnsi" w:cstheme="minorHAnsi"/>
          <w:color w:val="000000"/>
          <w:u w:color="000000"/>
          <w:lang w:eastAsia="pl-PL"/>
        </w:rPr>
      </w:pPr>
      <w:r>
        <w:rPr>
          <w:rFonts w:asciiTheme="minorHAnsi" w:hAnsiTheme="minorHAnsi" w:cstheme="minorHAnsi"/>
          <w:color w:val="000000"/>
          <w:u w:color="000000"/>
          <w:lang w:eastAsia="pl-PL"/>
        </w:rPr>
        <w:t>Nie podlegam wykluczeniu z udziału w postępowaniu;</w:t>
      </w:r>
    </w:p>
    <w:p w14:paraId="5AD7E92A" w14:textId="3AC12293" w:rsidR="00B557CC" w:rsidRPr="00087F57" w:rsidRDefault="00B557CC" w:rsidP="00C26F97">
      <w:pPr>
        <w:pStyle w:val="Akapitzlist"/>
        <w:numPr>
          <w:ilvl w:val="0"/>
          <w:numId w:val="5"/>
        </w:numPr>
        <w:spacing w:after="120" w:line="240" w:lineRule="auto"/>
        <w:ind w:left="357" w:hanging="357"/>
        <w:contextualSpacing w:val="0"/>
        <w:jc w:val="both"/>
        <w:rPr>
          <w:rFonts w:asciiTheme="minorHAnsi" w:hAnsiTheme="minorHAnsi" w:cstheme="minorHAnsi"/>
          <w:color w:val="000000"/>
          <w:u w:color="000000"/>
          <w:lang w:eastAsia="pl-PL"/>
        </w:rPr>
      </w:pP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 xml:space="preserve">W przypadku wyboru mojej oferty </w:t>
      </w:r>
      <w:r w:rsidRPr="00087F57">
        <w:rPr>
          <w:rFonts w:asciiTheme="minorHAnsi" w:hAnsiTheme="minorHAnsi" w:cstheme="minorHAnsi"/>
          <w:color w:val="000000"/>
          <w:u w:val="single" w:color="000000"/>
          <w:lang w:eastAsia="pl-PL"/>
        </w:rPr>
        <w:t>zobowiązuję się</w:t>
      </w: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 xml:space="preserve"> do wykonywania zamówienia za </w:t>
      </w:r>
      <w:r w:rsidR="006058FB">
        <w:rPr>
          <w:rFonts w:asciiTheme="minorHAnsi" w:hAnsiTheme="minorHAnsi" w:cstheme="minorHAnsi"/>
          <w:color w:val="000000"/>
          <w:u w:color="000000"/>
          <w:lang w:eastAsia="pl-PL"/>
        </w:rPr>
        <w:t>kwotę</w:t>
      </w: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 xml:space="preserve"> wynagrodzenia podaną w niniejszym formularzu</w:t>
      </w:r>
      <w:r w:rsidRPr="00087F57">
        <w:rPr>
          <w:rFonts w:asciiTheme="minorHAnsi" w:hAnsiTheme="minorHAnsi" w:cstheme="minorHAnsi"/>
        </w:rPr>
        <w:t xml:space="preserve"> oraz </w:t>
      </w: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 xml:space="preserve">oświadczam, </w:t>
      </w:r>
      <w:r w:rsidR="006058FB">
        <w:rPr>
          <w:rFonts w:asciiTheme="minorHAnsi" w:hAnsiTheme="minorHAnsi" w:cstheme="minorHAnsi"/>
          <w:color w:val="000000"/>
          <w:u w:color="000000"/>
          <w:lang w:eastAsia="pl-PL"/>
        </w:rPr>
        <w:t>że kwota ta</w:t>
      </w: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 xml:space="preserve"> uwzględnia wszystkie koszty </w:t>
      </w:r>
      <w:r w:rsidR="001C2813">
        <w:rPr>
          <w:rFonts w:asciiTheme="minorHAnsi" w:hAnsiTheme="minorHAnsi" w:cstheme="minorHAnsi"/>
          <w:color w:val="000000"/>
          <w:u w:color="000000"/>
          <w:lang w:eastAsia="pl-PL"/>
        </w:rPr>
        <w:t>realizacji zadań</w:t>
      </w:r>
      <w:r w:rsidR="006058FB">
        <w:rPr>
          <w:rFonts w:asciiTheme="minorHAnsi" w:hAnsiTheme="minorHAnsi" w:cstheme="minorHAnsi"/>
          <w:color w:val="000000"/>
          <w:u w:color="000000"/>
          <w:lang w:eastAsia="pl-PL"/>
        </w:rPr>
        <w:t>;</w:t>
      </w:r>
    </w:p>
    <w:p w14:paraId="2818E1A0" w14:textId="530D7225" w:rsidR="00B557CC" w:rsidRPr="00087F57" w:rsidRDefault="00B557CC" w:rsidP="00C26F97">
      <w:pPr>
        <w:numPr>
          <w:ilvl w:val="0"/>
          <w:numId w:val="5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color w:val="000000"/>
          <w:u w:color="000000"/>
          <w:lang w:eastAsia="pl-PL"/>
        </w:rPr>
      </w:pP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>Prowadzę / nie prowadzę*</w:t>
      </w:r>
      <w:r w:rsidR="006058FB">
        <w:rPr>
          <w:rFonts w:asciiTheme="minorHAnsi" w:hAnsiTheme="minorHAnsi" w:cstheme="minorHAnsi"/>
          <w:color w:val="000000"/>
          <w:u w:color="000000"/>
          <w:lang w:eastAsia="pl-PL"/>
        </w:rPr>
        <w:t>*</w:t>
      </w: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 xml:space="preserve"> działalność gospodarczą w rozumieniu ustawy z dnia </w:t>
      </w:r>
      <w:r w:rsidR="00542FD3" w:rsidRPr="00087F57">
        <w:rPr>
          <w:rFonts w:asciiTheme="minorHAnsi" w:hAnsiTheme="minorHAnsi" w:cstheme="minorHAnsi"/>
          <w:color w:val="000000"/>
          <w:u w:color="000000"/>
          <w:lang w:eastAsia="pl-PL"/>
        </w:rPr>
        <w:t>6 marca</w:t>
      </w: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 xml:space="preserve"> 20</w:t>
      </w:r>
      <w:r w:rsidR="00542FD3" w:rsidRPr="00087F57">
        <w:rPr>
          <w:rFonts w:asciiTheme="minorHAnsi" w:hAnsiTheme="minorHAnsi" w:cstheme="minorHAnsi"/>
          <w:color w:val="000000"/>
          <w:u w:color="000000"/>
          <w:lang w:eastAsia="pl-PL"/>
        </w:rPr>
        <w:t>18</w:t>
      </w: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 xml:space="preserve"> r. </w:t>
      </w:r>
      <w:r w:rsidR="00542FD3" w:rsidRPr="00087F57">
        <w:rPr>
          <w:rFonts w:asciiTheme="minorHAnsi" w:hAnsiTheme="minorHAnsi" w:cstheme="minorHAnsi"/>
          <w:color w:val="000000"/>
          <w:u w:color="000000"/>
          <w:lang w:eastAsia="pl-PL"/>
        </w:rPr>
        <w:t>Prawo przedsiębiorców</w:t>
      </w:r>
      <w:r w:rsidR="00542FD3" w:rsidRPr="00087F57">
        <w:rPr>
          <w:rFonts w:asciiTheme="minorHAnsi" w:hAnsiTheme="minorHAnsi" w:cstheme="minorHAnsi"/>
        </w:rPr>
        <w:t xml:space="preserve"> </w:t>
      </w: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>w zakresie objętym przedmiotem oferty. W ramach realizacji zamówienia nie będę rozliczał/a się/ będę rozliczał/a się</w:t>
      </w:r>
      <w:r w:rsidR="006058FB">
        <w:rPr>
          <w:rFonts w:asciiTheme="minorHAnsi" w:hAnsiTheme="minorHAnsi" w:cstheme="minorHAnsi"/>
          <w:color w:val="000000"/>
          <w:u w:color="000000"/>
          <w:lang w:eastAsia="pl-PL"/>
        </w:rPr>
        <w:t>*</w:t>
      </w:r>
      <w:r w:rsidRPr="00087F57">
        <w:rPr>
          <w:rFonts w:asciiTheme="minorHAnsi" w:hAnsiTheme="minorHAnsi" w:cstheme="minorHAnsi"/>
          <w:color w:val="000000"/>
          <w:u w:color="000000"/>
          <w:lang w:eastAsia="pl-PL"/>
        </w:rPr>
        <w:t xml:space="preserve">* na podstawie faktury. </w:t>
      </w:r>
    </w:p>
    <w:p w14:paraId="5AE32B27" w14:textId="6ABCA340" w:rsidR="0073073D" w:rsidRPr="0073073D" w:rsidRDefault="0073073D" w:rsidP="00C26F97">
      <w:pPr>
        <w:spacing w:after="120" w:line="240" w:lineRule="auto"/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</w:pPr>
      <w:r w:rsidRPr="0073073D"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  <w:t>*</w:t>
      </w:r>
      <w:r w:rsidR="0053797B"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  <w:t>*</w:t>
      </w:r>
      <w:r w:rsidRPr="0073073D"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  <w:t>niepotrzebne skreślić</w:t>
      </w:r>
    </w:p>
    <w:p w14:paraId="4FC00260" w14:textId="4FE61087" w:rsidR="0073073D" w:rsidRDefault="00B557CC" w:rsidP="00D3765A">
      <w:pPr>
        <w:spacing w:after="12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u w:color="000000"/>
          <w:lang w:eastAsia="pl-PL"/>
        </w:rPr>
      </w:pPr>
      <w:r w:rsidRPr="00087F57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ab/>
      </w:r>
    </w:p>
    <w:p w14:paraId="5B23DE59" w14:textId="77777777" w:rsidR="006839D5" w:rsidRPr="00087F57" w:rsidRDefault="006839D5" w:rsidP="00C26F97">
      <w:pPr>
        <w:spacing w:after="12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u w:color="000000"/>
          <w:lang w:eastAsia="pl-PL"/>
        </w:rPr>
      </w:pPr>
    </w:p>
    <w:p w14:paraId="191246D0" w14:textId="77777777" w:rsidR="007E302B" w:rsidRPr="0060181E" w:rsidRDefault="007E302B" w:rsidP="00C26F97">
      <w:pPr>
        <w:spacing w:after="120" w:line="240" w:lineRule="auto"/>
        <w:jc w:val="center"/>
        <w:rPr>
          <w:rFonts w:cs="Calibri"/>
          <w:color w:val="000000"/>
          <w:sz w:val="16"/>
          <w:szCs w:val="16"/>
        </w:rPr>
      </w:pPr>
      <w:r w:rsidRPr="0060181E">
        <w:rPr>
          <w:rFonts w:cs="Calibri"/>
          <w:color w:val="000000"/>
          <w:sz w:val="16"/>
          <w:szCs w:val="16"/>
        </w:rPr>
        <w:t xml:space="preserve">…………………………………………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…..……………………………..……………..………………………</w:t>
      </w:r>
    </w:p>
    <w:p w14:paraId="34118D4F" w14:textId="4236A30B" w:rsidR="006424FD" w:rsidRPr="00231305" w:rsidRDefault="007E302B" w:rsidP="00231305">
      <w:pPr>
        <w:spacing w:after="120" w:line="240" w:lineRule="auto"/>
        <w:rPr>
          <w:rFonts w:cs="Calibri"/>
          <w:color w:val="000000"/>
          <w:sz w:val="20"/>
          <w:szCs w:val="20"/>
        </w:rPr>
      </w:pPr>
      <w:r w:rsidRPr="0060181E">
        <w:rPr>
          <w:rFonts w:cs="Calibri"/>
          <w:color w:val="000000"/>
          <w:sz w:val="16"/>
          <w:szCs w:val="16"/>
        </w:rPr>
        <w:t xml:space="preserve">                         Miejscowość, data                              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            pieczęć i podpis Oferenta lub osoby upoważnionej/osób  </w:t>
      </w:r>
    </w:p>
    <w:p w14:paraId="7DA9FBB8" w14:textId="0367A663" w:rsidR="00B557CC" w:rsidRPr="00087F57" w:rsidRDefault="00B557CC" w:rsidP="00C26F97">
      <w:pPr>
        <w:spacing w:after="120" w:line="240" w:lineRule="auto"/>
        <w:jc w:val="right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087F57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lastRenderedPageBreak/>
        <w:t xml:space="preserve">Załącznik nr 2 </w:t>
      </w:r>
    </w:p>
    <w:p w14:paraId="605D4E9B" w14:textId="58503CEA" w:rsidR="00542FD3" w:rsidRPr="00087F57" w:rsidRDefault="00542FD3" w:rsidP="00C26F97">
      <w:pPr>
        <w:spacing w:after="12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u w:color="000000"/>
          <w:lang w:eastAsia="pl-PL"/>
        </w:rPr>
      </w:pPr>
      <w:r w:rsidRPr="00231305">
        <w:rPr>
          <w:rFonts w:asciiTheme="minorHAnsi" w:eastAsia="Times New Roman" w:hAnsiTheme="minorHAnsi" w:cstheme="minorHAnsi"/>
          <w:b/>
          <w:bCs/>
          <w:color w:val="000000"/>
          <w:u w:val="single" w:color="000000"/>
          <w:lang w:eastAsia="pl-PL"/>
        </w:rPr>
        <w:t>DANE OFERENTA:</w:t>
      </w:r>
    </w:p>
    <w:tbl>
      <w:tblPr>
        <w:tblStyle w:val="TableNormal"/>
        <w:tblW w:w="906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5"/>
        <w:gridCol w:w="3084"/>
        <w:gridCol w:w="5521"/>
      </w:tblGrid>
      <w:tr w:rsidR="00231305" w:rsidRPr="00087F57" w14:paraId="3407E709" w14:textId="77777777" w:rsidTr="008E0D39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FBD0FE" w14:textId="77777777" w:rsidR="00231305" w:rsidRPr="001C2813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1C2813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1.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8D5BB2" w14:textId="77777777" w:rsidR="00231305" w:rsidRPr="00087F57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proofErr w:type="spellStart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Nazwa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 xml:space="preserve">/ </w:t>
            </w:r>
            <w:proofErr w:type="spellStart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Imię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 xml:space="preserve"> </w:t>
            </w:r>
            <w:proofErr w:type="spellStart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i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 xml:space="preserve"> </w:t>
            </w:r>
            <w:proofErr w:type="spellStart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nazwisko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370B7" w14:textId="77777777" w:rsidR="00231305" w:rsidRPr="00087F57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  <w:tr w:rsidR="00231305" w:rsidRPr="00087F57" w14:paraId="2A03C65F" w14:textId="77777777" w:rsidTr="008E0D39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3713D8" w14:textId="77777777" w:rsidR="00231305" w:rsidRPr="001C2813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1C2813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2.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011B91" w14:textId="77777777" w:rsidR="00231305" w:rsidRPr="00087F57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proofErr w:type="spellStart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Adres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B31D6" w14:textId="77777777" w:rsidR="00231305" w:rsidRPr="00087F57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  <w:tr w:rsidR="00231305" w:rsidRPr="00087F57" w14:paraId="055F9F30" w14:textId="77777777" w:rsidTr="008E0D39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DDDE601" w14:textId="77777777" w:rsidR="00231305" w:rsidRPr="001C2813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1C2813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3.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4CD96BE" w14:textId="77777777" w:rsidR="00231305" w:rsidRPr="00087F57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Tel</w:t>
            </w:r>
            <w:r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kontaktowy</w:t>
            </w:r>
            <w:proofErr w:type="spellEnd"/>
            <w:r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CE3E6" w14:textId="77777777" w:rsidR="00231305" w:rsidRPr="00087F57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  <w:tr w:rsidR="00231305" w:rsidRPr="00087F57" w14:paraId="06B8D736" w14:textId="77777777" w:rsidTr="008E0D39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6AA37E" w14:textId="77777777" w:rsidR="00231305" w:rsidRPr="001C2813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1C2813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4.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0EF54F" w14:textId="77777777" w:rsidR="00231305" w:rsidRPr="00087F57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087F57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E-mail: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5BE0E" w14:textId="77777777" w:rsidR="00231305" w:rsidRPr="00087F57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  <w:tr w:rsidR="00231305" w:rsidRPr="00087F57" w14:paraId="2EE72F03" w14:textId="77777777" w:rsidTr="008E0D39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24E7F6" w14:textId="77777777" w:rsidR="00231305" w:rsidRPr="001C2813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1C2813"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5.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E3D529" w14:textId="77777777" w:rsidR="00231305" w:rsidRPr="00087F57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  <w:r w:rsidRPr="00231305">
              <w:rPr>
                <w:rFonts w:asciiTheme="minorHAnsi" w:hAnsiTheme="minorHAnsi" w:cstheme="minorHAnsi"/>
                <w:color w:val="000000"/>
                <w:u w:color="000000"/>
              </w:rPr>
              <w:t>NIP: (</w:t>
            </w:r>
            <w:r w:rsidRPr="00231305">
              <w:rPr>
                <w:rFonts w:asciiTheme="minorHAnsi" w:hAnsiTheme="minorHAnsi" w:cstheme="minorHAnsi"/>
                <w:i/>
                <w:iCs/>
                <w:color w:val="000000"/>
                <w:u w:color="000000"/>
              </w:rPr>
              <w:t>dot. osób prawnych oraz osób fizycznych prowadzących działalność gospodarczą)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5450E" w14:textId="77777777" w:rsidR="00231305" w:rsidRPr="00087F57" w:rsidRDefault="00231305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</w:tbl>
    <w:p w14:paraId="550A23CA" w14:textId="77777777" w:rsidR="00B557CC" w:rsidRPr="00087F57" w:rsidRDefault="00B557CC" w:rsidP="00C26F97">
      <w:pPr>
        <w:spacing w:after="12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2C154997" w14:textId="1E14FED7" w:rsidR="00F7577D" w:rsidRPr="00231305" w:rsidRDefault="00F7577D" w:rsidP="00231305">
      <w:pPr>
        <w:pStyle w:val="Akapitzlist"/>
        <w:numPr>
          <w:ilvl w:val="0"/>
          <w:numId w:val="51"/>
        </w:numPr>
        <w:spacing w:after="120" w:line="240" w:lineRule="auto"/>
        <w:rPr>
          <w:rFonts w:cs="Calibri"/>
          <w:b/>
          <w:color w:val="000000"/>
        </w:rPr>
      </w:pPr>
      <w:r w:rsidRPr="00231305">
        <w:rPr>
          <w:rFonts w:cs="Calibri"/>
          <w:b/>
          <w:color w:val="000000"/>
        </w:rPr>
        <w:t xml:space="preserve">OŚWIADCZENIE </w:t>
      </w:r>
      <w:r w:rsidR="00D3765A" w:rsidRPr="00231305">
        <w:rPr>
          <w:rFonts w:cs="Calibri"/>
          <w:b/>
          <w:color w:val="000000"/>
        </w:rPr>
        <w:t>WYKONAWCY</w:t>
      </w:r>
      <w:r w:rsidR="00231305">
        <w:rPr>
          <w:rFonts w:cs="Calibri"/>
          <w:b/>
          <w:color w:val="000000"/>
        </w:rPr>
        <w:t xml:space="preserve"> </w:t>
      </w:r>
      <w:r w:rsidRPr="00231305">
        <w:rPr>
          <w:rFonts w:cs="Calibri"/>
          <w:b/>
          <w:color w:val="000000"/>
        </w:rPr>
        <w:t>o spełnianiu warunków udziału w postępowaniu</w:t>
      </w:r>
      <w:r w:rsidRPr="00231305">
        <w:rPr>
          <w:rFonts w:cs="Calibri"/>
          <w:b/>
          <w:color w:val="000000"/>
        </w:rPr>
        <w:br/>
      </w:r>
    </w:p>
    <w:p w14:paraId="5DF37133" w14:textId="7603428E" w:rsidR="00F924C0" w:rsidRDefault="00F7577D" w:rsidP="003020E6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60181E">
        <w:rPr>
          <w:rFonts w:cs="Calibri"/>
          <w:color w:val="000000"/>
        </w:rPr>
        <w:t xml:space="preserve">Działając w imieniu </w:t>
      </w:r>
      <w:r>
        <w:rPr>
          <w:rFonts w:cs="Calibri"/>
          <w:color w:val="000000"/>
        </w:rPr>
        <w:t xml:space="preserve">w/w, </w:t>
      </w:r>
      <w:r w:rsidRPr="0060181E">
        <w:rPr>
          <w:rFonts w:cs="Calibri"/>
          <w:color w:val="000000"/>
        </w:rPr>
        <w:t xml:space="preserve">składając ofertę na realizację </w:t>
      </w:r>
      <w:r>
        <w:rPr>
          <w:rFonts w:cs="Calibri"/>
          <w:color w:val="000000"/>
        </w:rPr>
        <w:t xml:space="preserve">przedmiotu zamówienia </w:t>
      </w:r>
      <w:r w:rsidRPr="0060181E">
        <w:rPr>
          <w:rFonts w:cs="Calibri"/>
          <w:color w:val="000000"/>
        </w:rPr>
        <w:t>oświadczam,</w:t>
      </w:r>
      <w:r w:rsidRPr="0060181E">
        <w:rPr>
          <w:rFonts w:cs="Calibri"/>
          <w:b/>
          <w:color w:val="000000"/>
        </w:rPr>
        <w:t xml:space="preserve"> </w:t>
      </w:r>
      <w:r w:rsidRPr="0060181E">
        <w:rPr>
          <w:rFonts w:cs="Calibri"/>
          <w:bCs/>
          <w:color w:val="000000"/>
        </w:rPr>
        <w:t xml:space="preserve">że </w:t>
      </w:r>
      <w:r>
        <w:rPr>
          <w:rFonts w:cs="Calibri"/>
          <w:bCs/>
          <w:color w:val="000000"/>
        </w:rPr>
        <w:t>spełniam/</w:t>
      </w:r>
      <w:r w:rsidRPr="0060181E">
        <w:rPr>
          <w:rFonts w:cs="Calibri"/>
          <w:bCs/>
          <w:color w:val="000000"/>
        </w:rPr>
        <w:t>podmiot</w:t>
      </w:r>
      <w:r w:rsidR="00231305">
        <w:rPr>
          <w:rFonts w:cs="Calibri"/>
          <w:bCs/>
          <w:color w:val="000000"/>
        </w:rPr>
        <w:t>,</w:t>
      </w:r>
      <w:r w:rsidRPr="0060181E">
        <w:rPr>
          <w:rFonts w:cs="Calibri"/>
          <w:bCs/>
          <w:color w:val="000000"/>
        </w:rPr>
        <w:t xml:space="preserve"> który reprezentuję</w:t>
      </w:r>
      <w:r>
        <w:rPr>
          <w:rFonts w:cs="Calibri"/>
          <w:bCs/>
          <w:color w:val="000000"/>
        </w:rPr>
        <w:t>*</w:t>
      </w:r>
      <w:r w:rsidRPr="0060181E">
        <w:rPr>
          <w:rFonts w:cs="Calibri"/>
          <w:bCs/>
          <w:color w:val="000000"/>
        </w:rPr>
        <w:t xml:space="preserve"> spełnia warunki udziału w </w:t>
      </w:r>
      <w:r>
        <w:rPr>
          <w:rFonts w:cs="Calibri"/>
          <w:bCs/>
          <w:color w:val="000000"/>
        </w:rPr>
        <w:t>postępowaniu tzn.</w:t>
      </w:r>
      <w:r w:rsidR="003020E6">
        <w:rPr>
          <w:rFonts w:cs="Calibri"/>
          <w:bCs/>
          <w:color w:val="000000"/>
        </w:rPr>
        <w:t xml:space="preserve"> p</w:t>
      </w:r>
      <w:r w:rsidR="00F924C0" w:rsidRPr="003020E6">
        <w:rPr>
          <w:rFonts w:cstheme="minorHAnsi"/>
        </w:rPr>
        <w:t xml:space="preserve">osiadam </w:t>
      </w:r>
      <w:r w:rsidR="007F6413" w:rsidRPr="003020E6">
        <w:rPr>
          <w:rFonts w:asciiTheme="minorHAnsi" w:hAnsiTheme="minorHAnsi" w:cstheme="minorHAnsi"/>
        </w:rPr>
        <w:t>doświadczenie</w:t>
      </w:r>
      <w:r w:rsidR="007F6413" w:rsidRPr="003020E6">
        <w:rPr>
          <w:rFonts w:asciiTheme="minorHAnsi" w:hAnsiTheme="minorHAnsi" w:cstheme="minorHAnsi"/>
          <w:spacing w:val="39"/>
        </w:rPr>
        <w:t xml:space="preserve"> </w:t>
      </w:r>
      <w:r w:rsidR="007F3DA2" w:rsidRPr="003020E6">
        <w:rPr>
          <w:rFonts w:asciiTheme="minorHAnsi" w:hAnsiTheme="minorHAnsi" w:cstheme="minorHAnsi"/>
        </w:rPr>
        <w:t xml:space="preserve">w </w:t>
      </w:r>
      <w:r w:rsidR="006424FD">
        <w:rPr>
          <w:rFonts w:asciiTheme="minorHAnsi" w:hAnsiTheme="minorHAnsi" w:cstheme="minorHAnsi"/>
        </w:rPr>
        <w:t>realizacji usług doradczych w okresie do</w:t>
      </w:r>
      <w:r w:rsidR="003020E6" w:rsidRPr="003020E6">
        <w:rPr>
          <w:rFonts w:asciiTheme="minorHAnsi" w:hAnsiTheme="minorHAnsi" w:cstheme="minorHAnsi"/>
        </w:rPr>
        <w:t xml:space="preserve"> 3 lat przed </w:t>
      </w:r>
      <w:r w:rsidR="006424FD">
        <w:rPr>
          <w:rFonts w:asciiTheme="minorHAnsi" w:hAnsiTheme="minorHAnsi" w:cstheme="minorHAnsi"/>
        </w:rPr>
        <w:t xml:space="preserve">upływem terminu składania </w:t>
      </w:r>
      <w:r w:rsidR="003020E6" w:rsidRPr="003020E6">
        <w:rPr>
          <w:rFonts w:asciiTheme="minorHAnsi" w:hAnsiTheme="minorHAnsi" w:cstheme="minorHAnsi"/>
        </w:rPr>
        <w:t xml:space="preserve">ofert </w:t>
      </w:r>
      <w:r w:rsidR="007F3DA2" w:rsidRPr="003020E6">
        <w:rPr>
          <w:rFonts w:asciiTheme="minorHAnsi" w:hAnsiTheme="minorHAnsi" w:cstheme="minorHAnsi"/>
        </w:rPr>
        <w:t>wg poniższego zestawienia</w:t>
      </w:r>
      <w:r w:rsidR="003020E6">
        <w:rPr>
          <w:rFonts w:asciiTheme="minorHAnsi" w:hAnsiTheme="minorHAnsi" w:cstheme="minorHAnsi"/>
        </w:rPr>
        <w:t>:</w:t>
      </w:r>
    </w:p>
    <w:tbl>
      <w:tblPr>
        <w:tblStyle w:val="TableNormal"/>
        <w:tblW w:w="924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"/>
        <w:gridCol w:w="2538"/>
        <w:gridCol w:w="2268"/>
        <w:gridCol w:w="992"/>
        <w:gridCol w:w="2976"/>
      </w:tblGrid>
      <w:tr w:rsidR="007F3DA2" w:rsidRPr="003020E6" w14:paraId="533B4BDD" w14:textId="77777777" w:rsidTr="00302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884B" w14:textId="5E2BD56A" w:rsidR="007F3DA2" w:rsidRPr="003020E6" w:rsidRDefault="007F3DA2" w:rsidP="003020E6">
            <w:pPr>
              <w:jc w:val="center"/>
              <w:rPr>
                <w:rFonts w:cs="Calibri"/>
                <w:sz w:val="18"/>
                <w:szCs w:val="18"/>
              </w:rPr>
            </w:pPr>
            <w:r w:rsidRPr="003020E6">
              <w:rPr>
                <w:rFonts w:cs="Calibri"/>
                <w:sz w:val="18"/>
                <w:szCs w:val="18"/>
              </w:rPr>
              <w:t>Lp.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6A29" w14:textId="19E4DC59" w:rsidR="007F3DA2" w:rsidRPr="001D3018" w:rsidRDefault="006424FD" w:rsidP="001D3018">
            <w:pPr>
              <w:pStyle w:val="Tekstpodstawowy"/>
              <w:spacing w:before="0"/>
              <w:ind w:left="0" w:firstLine="0"/>
              <w:rPr>
                <w:sz w:val="18"/>
                <w:szCs w:val="18"/>
              </w:rPr>
            </w:pPr>
            <w:r w:rsidRPr="001D3018">
              <w:rPr>
                <w:sz w:val="18"/>
                <w:szCs w:val="18"/>
              </w:rPr>
              <w:t>Temat doradztwa</w:t>
            </w:r>
            <w:r w:rsidR="001D3018" w:rsidRPr="001D3018">
              <w:rPr>
                <w:sz w:val="18"/>
                <w:szCs w:val="18"/>
              </w:rPr>
              <w:t xml:space="preserve"> (należy wpisać wg listy pod tabelką)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8C20" w14:textId="472E0CF3" w:rsidR="007F3DA2" w:rsidRPr="003020E6" w:rsidRDefault="006424FD" w:rsidP="003020E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Okres realizacji </w:t>
            </w:r>
            <w:r>
              <w:rPr>
                <w:rFonts w:cs="Calibri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cs="Calibri"/>
                <w:sz w:val="18"/>
                <w:szCs w:val="18"/>
              </w:rPr>
              <w:t>dd</w:t>
            </w:r>
            <w:proofErr w:type="spellEnd"/>
            <w:r>
              <w:rPr>
                <w:rFonts w:cs="Calibri"/>
                <w:sz w:val="18"/>
                <w:szCs w:val="18"/>
              </w:rPr>
              <w:t>-mm-</w:t>
            </w:r>
            <w:proofErr w:type="spellStart"/>
            <w:r>
              <w:rPr>
                <w:rFonts w:cs="Calibri"/>
                <w:sz w:val="18"/>
                <w:szCs w:val="18"/>
              </w:rPr>
              <w:t>rrrr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do </w:t>
            </w:r>
            <w:proofErr w:type="spellStart"/>
            <w:r>
              <w:rPr>
                <w:rFonts w:cs="Calibri"/>
                <w:sz w:val="18"/>
                <w:szCs w:val="18"/>
              </w:rPr>
              <w:t>dd</w:t>
            </w:r>
            <w:proofErr w:type="spellEnd"/>
            <w:r>
              <w:rPr>
                <w:rFonts w:cs="Calibri"/>
                <w:sz w:val="18"/>
                <w:szCs w:val="18"/>
              </w:rPr>
              <w:t>-mm-</w:t>
            </w:r>
            <w:proofErr w:type="spellStart"/>
            <w:r>
              <w:rPr>
                <w:rFonts w:cs="Calibri"/>
                <w:sz w:val="18"/>
                <w:szCs w:val="18"/>
              </w:rPr>
              <w:t>rrrr</w:t>
            </w:r>
            <w:proofErr w:type="spellEnd"/>
            <w:r>
              <w:rPr>
                <w:rFonts w:cs="Calibri"/>
                <w:sz w:val="18"/>
                <w:szCs w:val="18"/>
              </w:rPr>
              <w:t>)</w:t>
            </w:r>
            <w:r w:rsidR="007F3DA2" w:rsidRPr="003020E6">
              <w:rPr>
                <w:rFonts w:cs="Calibri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1C0F" w14:textId="4A685AAA" w:rsidR="007F3DA2" w:rsidRPr="003020E6" w:rsidRDefault="006424FD" w:rsidP="003020E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Ilość godzin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6A50" w14:textId="25C7A341" w:rsidR="007F3DA2" w:rsidRPr="003020E6" w:rsidRDefault="007F3DA2" w:rsidP="003020E6">
            <w:pPr>
              <w:jc w:val="center"/>
              <w:rPr>
                <w:rFonts w:cs="Calibri"/>
                <w:sz w:val="18"/>
                <w:szCs w:val="18"/>
              </w:rPr>
            </w:pPr>
            <w:r w:rsidRPr="003020E6">
              <w:rPr>
                <w:rFonts w:cs="Calibri"/>
                <w:sz w:val="18"/>
                <w:szCs w:val="18"/>
              </w:rPr>
              <w:t xml:space="preserve">Nazwa </w:t>
            </w:r>
            <w:r w:rsidR="003020E6">
              <w:rPr>
                <w:rFonts w:cs="Calibri"/>
                <w:sz w:val="18"/>
                <w:szCs w:val="18"/>
              </w:rPr>
              <w:t xml:space="preserve">i adres </w:t>
            </w:r>
            <w:r w:rsidRPr="003020E6">
              <w:rPr>
                <w:rFonts w:cs="Calibri"/>
                <w:sz w:val="18"/>
                <w:szCs w:val="18"/>
              </w:rPr>
              <w:t>Zamawiającego</w:t>
            </w:r>
          </w:p>
        </w:tc>
      </w:tr>
      <w:tr w:rsidR="007F3DA2" w:rsidRPr="007F6413" w14:paraId="5F176D23" w14:textId="77777777" w:rsidTr="00302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A3E18" w14:textId="35D2C3B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  <w:r w:rsidRPr="007F6413">
              <w:rPr>
                <w:rFonts w:cs="Calibri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CEC45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0ECD5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8259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7216" w14:textId="11E64032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</w:tr>
      <w:tr w:rsidR="007F3DA2" w:rsidRPr="007F6413" w14:paraId="1AA26763" w14:textId="77777777" w:rsidTr="00302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CBEE" w14:textId="71AB0E68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  <w:r w:rsidRPr="007F6413">
              <w:rPr>
                <w:rFonts w:cs="Calibri"/>
              </w:rPr>
              <w:t>2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638BC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B64E2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1842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9EAD3" w14:textId="3E4A7569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</w:tr>
      <w:tr w:rsidR="007F3DA2" w:rsidRPr="007F6413" w14:paraId="22E2C7BF" w14:textId="77777777" w:rsidTr="00302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C34FD" w14:textId="4A549E32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9ABDF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35B50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C29D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BD82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</w:tr>
      <w:tr w:rsidR="007F3DA2" w:rsidRPr="007F6413" w14:paraId="6BB7DFFC" w14:textId="77777777" w:rsidTr="00302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AD549" w14:textId="3B6FCF4D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084B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BF69D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EF47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5593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</w:tr>
      <w:tr w:rsidR="007F3DA2" w:rsidRPr="007F6413" w14:paraId="3C61D7EC" w14:textId="77777777" w:rsidTr="00302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E6D1B" w14:textId="4B707F5C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C5F7A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B946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86E0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0E0C" w14:textId="77777777" w:rsidR="007F3DA2" w:rsidRPr="007F6413" w:rsidRDefault="007F3DA2" w:rsidP="00C26F97">
            <w:pPr>
              <w:spacing w:before="120" w:after="120"/>
              <w:rPr>
                <w:rFonts w:cs="Calibri"/>
              </w:rPr>
            </w:pPr>
          </w:p>
        </w:tc>
      </w:tr>
    </w:tbl>
    <w:p w14:paraId="6EB88C47" w14:textId="02C112BF" w:rsidR="001D3018" w:rsidRPr="001D3018" w:rsidRDefault="001D3018" w:rsidP="001D3018">
      <w:pPr>
        <w:pStyle w:val="Tekstpodstawowy"/>
        <w:spacing w:before="0"/>
        <w:ind w:left="0" w:firstLine="0"/>
        <w:rPr>
          <w:sz w:val="18"/>
          <w:szCs w:val="18"/>
        </w:rPr>
      </w:pPr>
      <w:r>
        <w:rPr>
          <w:rFonts w:asciiTheme="minorHAnsi" w:eastAsia="ArialMT" w:hAnsiTheme="minorHAnsi" w:cstheme="minorHAnsi"/>
          <w:sz w:val="18"/>
          <w:szCs w:val="18"/>
        </w:rPr>
        <w:t xml:space="preserve">Tematyka doradztwa: </w:t>
      </w:r>
      <w:r w:rsidRPr="001D3018">
        <w:rPr>
          <w:rFonts w:asciiTheme="minorHAnsi" w:eastAsia="ArialMT" w:hAnsiTheme="minorHAnsi" w:cstheme="minorHAnsi"/>
          <w:sz w:val="18"/>
          <w:szCs w:val="18"/>
        </w:rPr>
        <w:t>przygotowanie biznesplanów,</w:t>
      </w:r>
      <w:r>
        <w:rPr>
          <w:rFonts w:asciiTheme="minorHAnsi" w:eastAsia="ArialMT" w:hAnsiTheme="minorHAnsi" w:cstheme="minorHAnsi"/>
          <w:sz w:val="18"/>
          <w:szCs w:val="18"/>
        </w:rPr>
        <w:t xml:space="preserve"> </w:t>
      </w:r>
      <w:r w:rsidRPr="00105F03">
        <w:rPr>
          <w:rFonts w:asciiTheme="minorHAnsi" w:eastAsia="ArialMT" w:hAnsiTheme="minorHAnsi" w:cstheme="minorHAnsi"/>
          <w:sz w:val="18"/>
          <w:szCs w:val="18"/>
        </w:rPr>
        <w:t>zakładanie lub prowadzenie działalności gospodarczej, zarządzanie podmiotami prowadzącymi działalność gospodarczą, pozyskiwanie finansowania ze źródeł zewnętrznych na prowadzenie działalności gospodarczej</w:t>
      </w:r>
      <w:r w:rsidRPr="001D3018">
        <w:rPr>
          <w:rFonts w:asciiTheme="minorHAnsi" w:eastAsia="ArialMT" w:hAnsiTheme="minorHAnsi" w:cstheme="minorHAnsi"/>
          <w:sz w:val="18"/>
          <w:szCs w:val="18"/>
        </w:rPr>
        <w:t>,</w:t>
      </w:r>
      <w:r>
        <w:rPr>
          <w:rFonts w:asciiTheme="minorHAnsi" w:eastAsia="ArialMT" w:hAnsiTheme="minorHAnsi" w:cstheme="minorHAnsi"/>
          <w:sz w:val="18"/>
          <w:szCs w:val="18"/>
        </w:rPr>
        <w:t xml:space="preserve"> </w:t>
      </w:r>
      <w:r w:rsidRPr="001D3018">
        <w:rPr>
          <w:rFonts w:asciiTheme="minorHAnsi" w:eastAsia="ArialMT" w:hAnsiTheme="minorHAnsi" w:cstheme="minorHAnsi"/>
          <w:sz w:val="18"/>
          <w:szCs w:val="18"/>
        </w:rPr>
        <w:t>analiza finansowa przedsiębiorstwa,</w:t>
      </w:r>
      <w:r>
        <w:rPr>
          <w:rFonts w:asciiTheme="minorHAnsi" w:eastAsia="ArialMT" w:hAnsiTheme="minorHAnsi" w:cstheme="minorHAnsi"/>
          <w:sz w:val="18"/>
          <w:szCs w:val="18"/>
        </w:rPr>
        <w:t xml:space="preserve"> </w:t>
      </w:r>
      <w:r w:rsidRPr="001D3018">
        <w:rPr>
          <w:rFonts w:asciiTheme="minorHAnsi" w:eastAsia="ArialMT" w:hAnsiTheme="minorHAnsi" w:cstheme="minorHAnsi"/>
          <w:sz w:val="18"/>
          <w:szCs w:val="18"/>
        </w:rPr>
        <w:t>reklama i marketing w biznesie.</w:t>
      </w:r>
    </w:p>
    <w:p w14:paraId="4A594686" w14:textId="77777777" w:rsidR="00F924C0" w:rsidRPr="0060181E" w:rsidRDefault="00F924C0" w:rsidP="00C26F97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ind w:left="357"/>
        <w:contextualSpacing w:val="0"/>
        <w:jc w:val="both"/>
        <w:rPr>
          <w:rFonts w:cs="Calibri"/>
          <w:color w:val="000000"/>
        </w:rPr>
      </w:pPr>
    </w:p>
    <w:p w14:paraId="50B40048" w14:textId="77777777" w:rsidR="000A0A6A" w:rsidRDefault="000A0A6A" w:rsidP="00C26F97">
      <w:pPr>
        <w:spacing w:after="120" w:line="240" w:lineRule="auto"/>
        <w:jc w:val="center"/>
        <w:rPr>
          <w:rFonts w:cs="Calibri"/>
          <w:color w:val="000000"/>
          <w:sz w:val="16"/>
          <w:szCs w:val="16"/>
        </w:rPr>
      </w:pPr>
    </w:p>
    <w:p w14:paraId="403142F2" w14:textId="77777777" w:rsidR="000A0A6A" w:rsidRDefault="000A0A6A" w:rsidP="00C26F97">
      <w:pPr>
        <w:spacing w:after="120" w:line="240" w:lineRule="auto"/>
        <w:jc w:val="center"/>
        <w:rPr>
          <w:rFonts w:cs="Calibri"/>
          <w:color w:val="000000"/>
          <w:sz w:val="16"/>
          <w:szCs w:val="16"/>
        </w:rPr>
      </w:pPr>
    </w:p>
    <w:p w14:paraId="6CA01669" w14:textId="158955F9" w:rsidR="007E302B" w:rsidRPr="0060181E" w:rsidRDefault="007E302B" w:rsidP="00C26F97">
      <w:pPr>
        <w:spacing w:after="120" w:line="240" w:lineRule="auto"/>
        <w:jc w:val="center"/>
        <w:rPr>
          <w:rFonts w:cs="Calibri"/>
          <w:color w:val="000000"/>
          <w:sz w:val="16"/>
          <w:szCs w:val="16"/>
        </w:rPr>
      </w:pPr>
      <w:r w:rsidRPr="0060181E">
        <w:rPr>
          <w:rFonts w:cs="Calibri"/>
          <w:color w:val="000000"/>
          <w:sz w:val="16"/>
          <w:szCs w:val="16"/>
        </w:rPr>
        <w:t xml:space="preserve">…………………………………………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…..……………………………..……………..………………………</w:t>
      </w:r>
    </w:p>
    <w:p w14:paraId="2E75B272" w14:textId="4FB44D02" w:rsidR="00B557CC" w:rsidRPr="00231305" w:rsidRDefault="007E302B" w:rsidP="00231305">
      <w:pPr>
        <w:spacing w:after="120" w:line="240" w:lineRule="auto"/>
        <w:rPr>
          <w:rFonts w:cs="Calibri"/>
          <w:color w:val="000000"/>
          <w:sz w:val="20"/>
          <w:szCs w:val="20"/>
        </w:rPr>
      </w:pPr>
      <w:r w:rsidRPr="0060181E">
        <w:rPr>
          <w:rFonts w:cs="Calibri"/>
          <w:color w:val="000000"/>
          <w:sz w:val="16"/>
          <w:szCs w:val="16"/>
        </w:rPr>
        <w:t xml:space="preserve">                         Miejscowość, data                              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            pieczęć i podpis Oferenta lub osoby upoważnionej/osób      </w:t>
      </w:r>
    </w:p>
    <w:p w14:paraId="1A111242" w14:textId="77777777" w:rsidR="00231305" w:rsidRDefault="007E302B" w:rsidP="00D3765A">
      <w:pPr>
        <w:spacing w:after="120" w:line="240" w:lineRule="auto"/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</w:pPr>
      <w:r w:rsidRPr="00087F57"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  <w:t>*niepotrzebne skreślić</w:t>
      </w:r>
      <w:r w:rsidR="00231305"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  <w:t xml:space="preserve"> </w:t>
      </w:r>
    </w:p>
    <w:p w14:paraId="18DA53BE" w14:textId="49E2BA47" w:rsidR="00231305" w:rsidRPr="00231305" w:rsidRDefault="001D3018" w:rsidP="00D3765A">
      <w:pPr>
        <w:spacing w:after="120" w:line="240" w:lineRule="auto"/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</w:pPr>
      <w:r w:rsidRPr="00231305">
        <w:rPr>
          <w:rFonts w:asciiTheme="minorHAnsi" w:eastAsia="Times New Roman" w:hAnsiTheme="minorHAnsi" w:cstheme="minorHAnsi"/>
          <w:bCs/>
          <w:color w:val="0070C0"/>
          <w:sz w:val="18"/>
          <w:szCs w:val="18"/>
          <w:lang w:eastAsia="pl-PL"/>
        </w:rPr>
        <w:t>UWAGA! W przypadku realizacji przedmiotu zapytania przez personel należy wykazać doświadczenie oddzielnie dla każdej osoby wraz ze wskazaniem imienia i nazwiska oraz dokumentami potwierdzającymi prawidłową realizację usług.</w:t>
      </w:r>
    </w:p>
    <w:p w14:paraId="5D7ACBF6" w14:textId="7DB5CDCB" w:rsidR="00231305" w:rsidRPr="00231305" w:rsidRDefault="00231305" w:rsidP="00231305">
      <w:pPr>
        <w:pStyle w:val="Akapitzlist"/>
        <w:numPr>
          <w:ilvl w:val="0"/>
          <w:numId w:val="51"/>
        </w:numPr>
        <w:spacing w:after="120" w:line="240" w:lineRule="auto"/>
        <w:rPr>
          <w:rFonts w:cs="Calibri"/>
          <w:b/>
          <w:color w:val="000000"/>
        </w:rPr>
      </w:pPr>
      <w:r w:rsidRPr="00231305">
        <w:rPr>
          <w:rFonts w:cs="Calibri"/>
          <w:b/>
          <w:color w:val="000000"/>
        </w:rPr>
        <w:lastRenderedPageBreak/>
        <w:t>OŚWIADCZENIE WYKONAWCY o braku podstaw do wykluczenia</w:t>
      </w:r>
      <w:r w:rsidRPr="00231305">
        <w:rPr>
          <w:rFonts w:cs="Calibri"/>
          <w:b/>
          <w:color w:val="000000"/>
        </w:rPr>
        <w:br/>
      </w:r>
    </w:p>
    <w:p w14:paraId="4AEF96CD" w14:textId="3DD1E39D" w:rsidR="00231305" w:rsidRPr="00266274" w:rsidRDefault="00231305" w:rsidP="00231305">
      <w:pPr>
        <w:spacing w:after="12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266274">
        <w:rPr>
          <w:rFonts w:cs="Calibri"/>
          <w:color w:val="000000"/>
          <w:sz w:val="20"/>
          <w:szCs w:val="20"/>
        </w:rPr>
        <w:t>Działając w imieniu Wykonawcy, składając ofertę na realizację przedmiotu zamówienia oświadczam,</w:t>
      </w:r>
      <w:r w:rsidRPr="00266274">
        <w:rPr>
          <w:rFonts w:cs="Calibri"/>
          <w:b/>
          <w:color w:val="000000"/>
          <w:sz w:val="20"/>
          <w:szCs w:val="20"/>
        </w:rPr>
        <w:t xml:space="preserve"> </w:t>
      </w:r>
      <w:r w:rsidRPr="00266274">
        <w:rPr>
          <w:rFonts w:cs="Calibri"/>
          <w:bCs/>
          <w:color w:val="000000"/>
          <w:sz w:val="20"/>
          <w:szCs w:val="20"/>
        </w:rPr>
        <w:t>że podmiot</w:t>
      </w:r>
      <w:r w:rsidRPr="00266274">
        <w:rPr>
          <w:rFonts w:cs="Calibri"/>
          <w:bCs/>
          <w:color w:val="000000"/>
          <w:sz w:val="20"/>
          <w:szCs w:val="20"/>
        </w:rPr>
        <w:t>,</w:t>
      </w:r>
      <w:r w:rsidRPr="00266274">
        <w:rPr>
          <w:rFonts w:cs="Calibri"/>
          <w:bCs/>
          <w:color w:val="000000"/>
          <w:sz w:val="20"/>
          <w:szCs w:val="20"/>
        </w:rPr>
        <w:t xml:space="preserve"> który reprezentuję spełnia poniższe przesłanki:</w:t>
      </w:r>
    </w:p>
    <w:p w14:paraId="647908AB" w14:textId="77777777" w:rsidR="00231305" w:rsidRPr="00266274" w:rsidRDefault="00231305" w:rsidP="00231305">
      <w:pPr>
        <w:spacing w:after="120" w:line="240" w:lineRule="auto"/>
        <w:rPr>
          <w:rFonts w:cs="Calibri"/>
          <w:i/>
          <w:iCs/>
          <w:color w:val="000000"/>
          <w:sz w:val="20"/>
          <w:szCs w:val="20"/>
        </w:rPr>
      </w:pPr>
      <w:r w:rsidRPr="00266274">
        <w:rPr>
          <w:rFonts w:cs="Calibri"/>
          <w:i/>
          <w:iCs/>
          <w:color w:val="000000"/>
          <w:sz w:val="20"/>
          <w:szCs w:val="20"/>
        </w:rPr>
        <w:t>Należy wstawić znak X w odpowiedniej kolumnie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494"/>
        <w:gridCol w:w="7303"/>
        <w:gridCol w:w="567"/>
        <w:gridCol w:w="559"/>
      </w:tblGrid>
      <w:tr w:rsidR="00231305" w:rsidRPr="00266274" w14:paraId="570C269C" w14:textId="77777777" w:rsidTr="008E0D39">
        <w:tc>
          <w:tcPr>
            <w:tcW w:w="494" w:type="dxa"/>
          </w:tcPr>
          <w:p w14:paraId="124E6BEE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7303" w:type="dxa"/>
          </w:tcPr>
          <w:p w14:paraId="658F3AD6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</w:tcPr>
          <w:p w14:paraId="42D1187B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559" w:type="dxa"/>
          </w:tcPr>
          <w:p w14:paraId="6AA5005F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>NIE</w:t>
            </w:r>
          </w:p>
        </w:tc>
      </w:tr>
      <w:tr w:rsidR="00231305" w:rsidRPr="00266274" w14:paraId="3DD17506" w14:textId="77777777" w:rsidTr="008E0D39">
        <w:tc>
          <w:tcPr>
            <w:tcW w:w="494" w:type="dxa"/>
          </w:tcPr>
          <w:p w14:paraId="0832104F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03" w:type="dxa"/>
          </w:tcPr>
          <w:p w14:paraId="03A84DD1" w14:textId="77777777" w:rsidR="00231305" w:rsidRPr="00266274" w:rsidRDefault="00231305" w:rsidP="008E0D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>znajduje się w stanie likwidacji/upadłości</w:t>
            </w:r>
          </w:p>
        </w:tc>
        <w:tc>
          <w:tcPr>
            <w:tcW w:w="567" w:type="dxa"/>
          </w:tcPr>
          <w:p w14:paraId="6ABDF75B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59" w:type="dxa"/>
          </w:tcPr>
          <w:p w14:paraId="14C75340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31305" w:rsidRPr="00266274" w14:paraId="5FC65615" w14:textId="77777777" w:rsidTr="008E0D39">
        <w:tc>
          <w:tcPr>
            <w:tcW w:w="494" w:type="dxa"/>
          </w:tcPr>
          <w:p w14:paraId="2783388E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03" w:type="dxa"/>
          </w:tcPr>
          <w:p w14:paraId="701D5D19" w14:textId="77777777" w:rsidR="00231305" w:rsidRPr="00266274" w:rsidRDefault="00231305" w:rsidP="008E0D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66274">
              <w:rPr>
                <w:rFonts w:cstheme="minorHAnsi"/>
                <w:sz w:val="20"/>
                <w:szCs w:val="20"/>
              </w:rPr>
              <w:t>ma orzeczony tytułem środka zapobiegawczego zakaz ubiegania się o zamówienia publiczne, w tym znajduje się na liście prowadzonej przez MSWiA</w:t>
            </w:r>
          </w:p>
        </w:tc>
        <w:tc>
          <w:tcPr>
            <w:tcW w:w="567" w:type="dxa"/>
          </w:tcPr>
          <w:p w14:paraId="31898D28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59" w:type="dxa"/>
          </w:tcPr>
          <w:p w14:paraId="04F901CA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31305" w:rsidRPr="00266274" w14:paraId="3FC1CA65" w14:textId="77777777" w:rsidTr="008E0D39">
        <w:tc>
          <w:tcPr>
            <w:tcW w:w="494" w:type="dxa"/>
          </w:tcPr>
          <w:p w14:paraId="56E14A34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03" w:type="dxa"/>
          </w:tcPr>
          <w:p w14:paraId="1BE8A048" w14:textId="77777777" w:rsidR="00231305" w:rsidRPr="00266274" w:rsidRDefault="00231305" w:rsidP="008E0D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 xml:space="preserve">w okresie ostatnich 3 latach poprzedzających dzień wszczęcia postępowania wyrządził Zamawiającemu szkodę poprzez niewykonanie lub nienależyte wykonanie zamówienia, będące następstwem okoliczności, za </w:t>
            </w:r>
            <w:proofErr w:type="spellStart"/>
            <w:r w:rsidRPr="00266274">
              <w:rPr>
                <w:rFonts w:cs="Calibri"/>
                <w:color w:val="000000"/>
                <w:sz w:val="20"/>
                <w:szCs w:val="20"/>
              </w:rPr>
              <w:t>kt</w:t>
            </w:r>
            <w:r w:rsidRPr="00266274">
              <w:rPr>
                <w:rFonts w:cs="Calibri"/>
                <w:color w:val="000000"/>
                <w:sz w:val="20"/>
                <w:szCs w:val="20"/>
                <w:lang w:val="es-ES_tradnl"/>
              </w:rPr>
              <w:t>ó</w:t>
            </w:r>
            <w:proofErr w:type="spellEnd"/>
            <w:r w:rsidRPr="00266274">
              <w:rPr>
                <w:rFonts w:cs="Calibri"/>
                <w:color w:val="000000"/>
                <w:sz w:val="20"/>
                <w:szCs w:val="20"/>
              </w:rPr>
              <w:t>re odpowiedzialność ponosił Oferent;</w:t>
            </w:r>
          </w:p>
        </w:tc>
        <w:tc>
          <w:tcPr>
            <w:tcW w:w="567" w:type="dxa"/>
          </w:tcPr>
          <w:p w14:paraId="4659B981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59" w:type="dxa"/>
          </w:tcPr>
          <w:p w14:paraId="7B2E7169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31305" w:rsidRPr="00266274" w14:paraId="235A1855" w14:textId="77777777" w:rsidTr="008E0D39">
        <w:tc>
          <w:tcPr>
            <w:tcW w:w="494" w:type="dxa"/>
          </w:tcPr>
          <w:p w14:paraId="087E6B46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03" w:type="dxa"/>
          </w:tcPr>
          <w:p w14:paraId="74E60317" w14:textId="77777777" w:rsidR="00231305" w:rsidRPr="00266274" w:rsidRDefault="00231305" w:rsidP="008E0D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 xml:space="preserve">w okresie ostatnich 3 latach poprzedzających dzień wszczęcia postępowania uchylił </w:t>
            </w:r>
            <w:r w:rsidRPr="00266274">
              <w:rPr>
                <w:rFonts w:cs="Calibri"/>
                <w:color w:val="000000"/>
                <w:sz w:val="20"/>
                <w:szCs w:val="20"/>
                <w:lang w:val="pt-PT"/>
              </w:rPr>
              <w:t>si</w:t>
            </w:r>
            <w:r w:rsidRPr="00266274">
              <w:rPr>
                <w:rFonts w:cs="Calibri"/>
                <w:color w:val="000000"/>
                <w:sz w:val="20"/>
                <w:szCs w:val="20"/>
              </w:rPr>
              <w:t>ę od podpisania umowy z Zamawiającym pomimo wyboru jego oferty;</w:t>
            </w:r>
          </w:p>
        </w:tc>
        <w:tc>
          <w:tcPr>
            <w:tcW w:w="567" w:type="dxa"/>
          </w:tcPr>
          <w:p w14:paraId="37117F12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59" w:type="dxa"/>
          </w:tcPr>
          <w:p w14:paraId="354496CD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31305" w:rsidRPr="00266274" w14:paraId="64D5C634" w14:textId="77777777" w:rsidTr="008E0D39">
        <w:tc>
          <w:tcPr>
            <w:tcW w:w="494" w:type="dxa"/>
          </w:tcPr>
          <w:p w14:paraId="526430E5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03" w:type="dxa"/>
          </w:tcPr>
          <w:p w14:paraId="68B4ADFC" w14:textId="77777777" w:rsidR="00231305" w:rsidRPr="00266274" w:rsidRDefault="00231305" w:rsidP="008E0D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  <w:lang w:eastAsia="pl-PL"/>
              </w:rPr>
              <w:t>zostałem/</w:t>
            </w:r>
            <w:proofErr w:type="spellStart"/>
            <w:r w:rsidRPr="00266274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  <w:lang w:eastAsia="pl-PL"/>
              </w:rPr>
              <w:t>am</w:t>
            </w:r>
            <w:proofErr w:type="spellEnd"/>
            <w:r w:rsidRPr="00266274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  <w:lang w:eastAsia="pl-PL"/>
              </w:rPr>
              <w:t xml:space="preserve"> prawomocnie skazany/a/</w:t>
            </w:r>
            <w:r w:rsidRPr="00266274">
              <w:rPr>
                <w:rFonts w:eastAsia="Verdana" w:cs="Calibri"/>
                <w:color w:val="000000" w:themeColor="text1"/>
                <w:sz w:val="20"/>
                <w:szCs w:val="20"/>
              </w:rPr>
              <w:t>w składzie urzędującego organu zarządzającego lub nadzorczego posiada członków lub prokurentów prawomocnie skazanych za przestępstwo skarbowe, przestępstwo przeciwko prawom pracowniczym lub przeciw dokumentom;</w:t>
            </w:r>
          </w:p>
        </w:tc>
        <w:tc>
          <w:tcPr>
            <w:tcW w:w="567" w:type="dxa"/>
          </w:tcPr>
          <w:p w14:paraId="768392DB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59" w:type="dxa"/>
          </w:tcPr>
          <w:p w14:paraId="30A5D47E" w14:textId="77777777" w:rsidR="00231305" w:rsidRPr="00266274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31305" w14:paraId="09642655" w14:textId="77777777" w:rsidTr="008E0D39">
        <w:tc>
          <w:tcPr>
            <w:tcW w:w="494" w:type="dxa"/>
          </w:tcPr>
          <w:p w14:paraId="7821B053" w14:textId="77777777" w:rsidR="00231305" w:rsidRPr="0033189C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33189C">
              <w:rPr>
                <w:rFonts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303" w:type="dxa"/>
          </w:tcPr>
          <w:p w14:paraId="3F764E86" w14:textId="77777777" w:rsidR="00231305" w:rsidRPr="00266274" w:rsidRDefault="00231305" w:rsidP="008E0D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66274">
              <w:rPr>
                <w:rFonts w:eastAsia="Verdana" w:cs="Calibri"/>
                <w:color w:val="000000" w:themeColor="text1"/>
                <w:sz w:val="20"/>
                <w:szCs w:val="20"/>
              </w:rPr>
              <w:t>jest p</w:t>
            </w:r>
            <w:r w:rsidRPr="00266274">
              <w:rPr>
                <w:rFonts w:cs="Calibri"/>
                <w:color w:val="000000" w:themeColor="text1"/>
                <w:sz w:val="20"/>
                <w:szCs w:val="20"/>
              </w:rPr>
              <w:t>owiązany osobowo lub kapitałowo z Zamawiającym.</w:t>
            </w:r>
          </w:p>
          <w:p w14:paraId="38AF3396" w14:textId="77777777" w:rsidR="00231305" w:rsidRPr="00266274" w:rsidRDefault="00231305" w:rsidP="008E0D39">
            <w:pPr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  <w:r w:rsidRPr="00266274">
              <w:rPr>
                <w:rFonts w:eastAsia="Verdana" w:cs="Calibri"/>
                <w:color w:val="000000" w:themeColor="text1"/>
                <w:sz w:val="20"/>
                <w:szCs w:val="20"/>
              </w:rPr>
              <w:t>Przez powiązania osobowe lub kapitałowe z Zamawiającym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345AD138" w14:textId="77777777" w:rsidR="00231305" w:rsidRPr="00266274" w:rsidRDefault="00231305" w:rsidP="008E0D39">
            <w:pPr>
              <w:pStyle w:val="Akapitzlist"/>
              <w:numPr>
                <w:ilvl w:val="0"/>
                <w:numId w:val="19"/>
              </w:numPr>
              <w:ind w:left="357" w:hanging="357"/>
              <w:contextualSpacing w:val="0"/>
              <w:jc w:val="both"/>
              <w:rPr>
                <w:sz w:val="20"/>
                <w:szCs w:val="20"/>
              </w:rPr>
            </w:pPr>
            <w:r w:rsidRPr="00266274">
              <w:rPr>
                <w:sz w:val="20"/>
                <w:szCs w:val="20"/>
              </w:rPr>
              <w:t>uczestniczeniu w spółce jako wspólnik spółki cywilnej lub spółki osobowej, nie posiadam co najmniej 10% udziałów lub akcji (o ile niższy próg nie wynika z przepisów prawa), pełnieniu funkcji członka organu nadzorczego lub zarządzającego, prokurenta, pełnomocnika,</w:t>
            </w:r>
          </w:p>
          <w:p w14:paraId="1B190F03" w14:textId="77777777" w:rsidR="00231305" w:rsidRPr="00266274" w:rsidRDefault="00231305" w:rsidP="008E0D39">
            <w:pPr>
              <w:pStyle w:val="Akapitzlist"/>
              <w:numPr>
                <w:ilvl w:val="0"/>
                <w:numId w:val="19"/>
              </w:numPr>
              <w:ind w:left="357" w:hanging="357"/>
              <w:contextualSpacing w:val="0"/>
              <w:jc w:val="both"/>
              <w:rPr>
                <w:sz w:val="20"/>
                <w:szCs w:val="20"/>
              </w:rPr>
            </w:pPr>
            <w:r w:rsidRPr="00266274">
              <w:rPr>
                <w:sz w:val="20"/>
                <w:szCs w:val="20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      </w:r>
          </w:p>
          <w:p w14:paraId="2B61AC60" w14:textId="77777777" w:rsidR="00231305" w:rsidRPr="00266274" w:rsidRDefault="00231305" w:rsidP="008E0D39">
            <w:pPr>
              <w:pStyle w:val="Normalny1"/>
              <w:numPr>
                <w:ilvl w:val="0"/>
                <w:numId w:val="19"/>
              </w:numPr>
              <w:ind w:left="357" w:hanging="357"/>
              <w:jc w:val="both"/>
              <w:rPr>
                <w:rFonts w:eastAsia="Verdana"/>
                <w:color w:val="000000" w:themeColor="text1"/>
                <w:sz w:val="20"/>
                <w:szCs w:val="20"/>
              </w:rPr>
            </w:pPr>
            <w:r w:rsidRPr="00266274">
              <w:rPr>
                <w:sz w:val="20"/>
                <w:szCs w:val="20"/>
              </w:rPr>
              <w:t>pozostawaniu w takim stosunku prawnym lub faktycznym, że istnieje uzasadniona wątpliwość co do jego bezstronności lub niezależności w związku z postępowaniem o udzielenie zamówienia</w:t>
            </w:r>
          </w:p>
        </w:tc>
        <w:tc>
          <w:tcPr>
            <w:tcW w:w="567" w:type="dxa"/>
          </w:tcPr>
          <w:p w14:paraId="5D1EA0E3" w14:textId="77777777" w:rsidR="00231305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559" w:type="dxa"/>
          </w:tcPr>
          <w:p w14:paraId="7B0EFF46" w14:textId="77777777" w:rsidR="00231305" w:rsidRDefault="00231305" w:rsidP="008E0D39">
            <w:pPr>
              <w:pStyle w:val="Akapitzlist"/>
              <w:spacing w:after="120"/>
              <w:ind w:left="0"/>
              <w:contextualSpacing w:val="0"/>
              <w:jc w:val="both"/>
              <w:rPr>
                <w:rFonts w:cs="Calibri"/>
                <w:color w:val="000000"/>
              </w:rPr>
            </w:pPr>
          </w:p>
        </w:tc>
      </w:tr>
    </w:tbl>
    <w:p w14:paraId="621F2EC5" w14:textId="77777777" w:rsidR="00231305" w:rsidRDefault="00231305" w:rsidP="00231305">
      <w:pPr>
        <w:spacing w:after="120" w:line="240" w:lineRule="auto"/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</w:pPr>
    </w:p>
    <w:p w14:paraId="615215A1" w14:textId="77777777" w:rsidR="00231305" w:rsidRDefault="00231305" w:rsidP="00231305">
      <w:pPr>
        <w:spacing w:after="120" w:line="240" w:lineRule="auto"/>
        <w:rPr>
          <w:rFonts w:cs="Calibri"/>
          <w:color w:val="000000"/>
          <w:sz w:val="16"/>
          <w:szCs w:val="16"/>
        </w:rPr>
      </w:pPr>
    </w:p>
    <w:p w14:paraId="2514A811" w14:textId="77777777" w:rsidR="00231305" w:rsidRDefault="00231305" w:rsidP="00231305">
      <w:pPr>
        <w:spacing w:after="120" w:line="240" w:lineRule="auto"/>
        <w:rPr>
          <w:rFonts w:cs="Calibri"/>
          <w:color w:val="000000"/>
          <w:sz w:val="16"/>
          <w:szCs w:val="16"/>
        </w:rPr>
      </w:pPr>
    </w:p>
    <w:p w14:paraId="24806134" w14:textId="77777777" w:rsidR="00231305" w:rsidRDefault="00231305" w:rsidP="00231305">
      <w:pPr>
        <w:spacing w:after="120" w:line="240" w:lineRule="auto"/>
        <w:rPr>
          <w:rFonts w:cs="Calibri"/>
          <w:color w:val="000000"/>
          <w:sz w:val="16"/>
          <w:szCs w:val="16"/>
        </w:rPr>
      </w:pPr>
    </w:p>
    <w:p w14:paraId="6C1DD73D" w14:textId="77777777" w:rsidR="00231305" w:rsidRPr="0060181E" w:rsidRDefault="00231305" w:rsidP="00231305">
      <w:pPr>
        <w:spacing w:after="120" w:line="240" w:lineRule="auto"/>
        <w:jc w:val="center"/>
        <w:rPr>
          <w:rFonts w:cs="Calibri"/>
          <w:color w:val="000000"/>
          <w:sz w:val="16"/>
          <w:szCs w:val="16"/>
        </w:rPr>
      </w:pPr>
      <w:r w:rsidRPr="0060181E">
        <w:rPr>
          <w:rFonts w:cs="Calibri"/>
          <w:color w:val="000000"/>
          <w:sz w:val="16"/>
          <w:szCs w:val="16"/>
        </w:rPr>
        <w:t xml:space="preserve">…………………………………………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…..……………………………..……………..………………………</w:t>
      </w:r>
    </w:p>
    <w:p w14:paraId="4FD726B6" w14:textId="77777777" w:rsidR="00231305" w:rsidRDefault="00231305" w:rsidP="00231305">
      <w:pPr>
        <w:spacing w:after="120" w:line="240" w:lineRule="auto"/>
        <w:rPr>
          <w:rFonts w:cs="Calibri"/>
          <w:color w:val="000000"/>
          <w:sz w:val="16"/>
          <w:szCs w:val="16"/>
        </w:rPr>
      </w:pPr>
      <w:r w:rsidRPr="0060181E">
        <w:rPr>
          <w:rFonts w:cs="Calibri"/>
          <w:color w:val="000000"/>
          <w:sz w:val="16"/>
          <w:szCs w:val="16"/>
        </w:rPr>
        <w:t xml:space="preserve">                         Miejscowość, data                              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            pieczęć i podpis </w:t>
      </w:r>
      <w:r>
        <w:rPr>
          <w:rFonts w:cs="Calibri"/>
          <w:color w:val="000000"/>
          <w:sz w:val="16"/>
          <w:szCs w:val="16"/>
        </w:rPr>
        <w:t>Wykonawcy</w:t>
      </w:r>
      <w:r w:rsidRPr="0060181E">
        <w:rPr>
          <w:rFonts w:cs="Calibri"/>
          <w:color w:val="000000"/>
          <w:sz w:val="16"/>
          <w:szCs w:val="16"/>
        </w:rPr>
        <w:t xml:space="preserve"> lub osoby</w:t>
      </w:r>
      <w:r>
        <w:rPr>
          <w:rFonts w:cs="Calibri"/>
          <w:color w:val="000000"/>
          <w:sz w:val="16"/>
          <w:szCs w:val="16"/>
        </w:rPr>
        <w:t>/osób upoważnionych</w:t>
      </w:r>
      <w:r w:rsidRPr="0060181E">
        <w:rPr>
          <w:rFonts w:cs="Calibri"/>
          <w:color w:val="000000"/>
          <w:sz w:val="16"/>
          <w:szCs w:val="16"/>
        </w:rPr>
        <w:t xml:space="preserve">    </w:t>
      </w:r>
    </w:p>
    <w:p w14:paraId="0BF4EF29" w14:textId="77777777" w:rsidR="00231305" w:rsidRDefault="00231305" w:rsidP="00231305">
      <w:pPr>
        <w:spacing w:after="120" w:line="240" w:lineRule="auto"/>
        <w:rPr>
          <w:rFonts w:cs="Calibri"/>
          <w:color w:val="000000"/>
          <w:sz w:val="16"/>
          <w:szCs w:val="16"/>
        </w:rPr>
      </w:pPr>
    </w:p>
    <w:p w14:paraId="2301CB7C" w14:textId="77777777" w:rsidR="00266274" w:rsidRDefault="00266274" w:rsidP="00231305">
      <w:pPr>
        <w:spacing w:after="120" w:line="240" w:lineRule="auto"/>
        <w:rPr>
          <w:rFonts w:cs="Calibri"/>
          <w:color w:val="000000"/>
          <w:sz w:val="16"/>
          <w:szCs w:val="16"/>
        </w:rPr>
      </w:pPr>
    </w:p>
    <w:p w14:paraId="60E2556A" w14:textId="77777777" w:rsidR="00266274" w:rsidRDefault="00266274" w:rsidP="00231305">
      <w:pPr>
        <w:spacing w:after="120" w:line="240" w:lineRule="auto"/>
        <w:rPr>
          <w:rFonts w:cs="Calibri"/>
          <w:color w:val="000000"/>
          <w:sz w:val="16"/>
          <w:szCs w:val="16"/>
        </w:rPr>
      </w:pPr>
    </w:p>
    <w:p w14:paraId="526BBD04" w14:textId="77777777" w:rsidR="00266274" w:rsidRDefault="00266274" w:rsidP="00231305">
      <w:pPr>
        <w:spacing w:after="120" w:line="240" w:lineRule="auto"/>
        <w:rPr>
          <w:rFonts w:cs="Calibri"/>
          <w:color w:val="000000"/>
          <w:sz w:val="16"/>
          <w:szCs w:val="16"/>
        </w:rPr>
      </w:pPr>
    </w:p>
    <w:p w14:paraId="21F71B49" w14:textId="77777777" w:rsidR="00231305" w:rsidRPr="00231305" w:rsidRDefault="00231305" w:rsidP="00231305">
      <w:pPr>
        <w:pStyle w:val="Akapitzlist"/>
        <w:numPr>
          <w:ilvl w:val="0"/>
          <w:numId w:val="51"/>
        </w:numPr>
        <w:spacing w:after="120" w:line="240" w:lineRule="auto"/>
        <w:rPr>
          <w:rFonts w:cstheme="minorHAnsi"/>
          <w:b/>
          <w:sz w:val="20"/>
          <w:szCs w:val="20"/>
        </w:rPr>
      </w:pPr>
      <w:r w:rsidRPr="00231305">
        <w:rPr>
          <w:rFonts w:cstheme="minorHAnsi"/>
          <w:b/>
          <w:sz w:val="20"/>
          <w:szCs w:val="20"/>
        </w:rPr>
        <w:lastRenderedPageBreak/>
        <w:t xml:space="preserve">OŚWIADCZENIE O BRAKU ISTNIENIA PRZESŁANEK WYNIKAJĄCYCH </w:t>
      </w:r>
    </w:p>
    <w:p w14:paraId="304203EE" w14:textId="553D0BB6" w:rsidR="00231305" w:rsidRPr="00231305" w:rsidRDefault="00231305" w:rsidP="00231305">
      <w:pPr>
        <w:pStyle w:val="Akapitzlist"/>
        <w:spacing w:after="120" w:line="240" w:lineRule="auto"/>
        <w:ind w:left="1080"/>
        <w:rPr>
          <w:rFonts w:cstheme="minorHAnsi"/>
          <w:b/>
          <w:sz w:val="20"/>
          <w:szCs w:val="20"/>
        </w:rPr>
      </w:pPr>
      <w:r w:rsidRPr="00231305">
        <w:rPr>
          <w:rFonts w:cstheme="minorHAnsi"/>
          <w:b/>
          <w:sz w:val="20"/>
          <w:szCs w:val="20"/>
        </w:rPr>
        <w:t>Z NAŁOŻONYCH NA FEDERACJE ROSYJSKĄ SANKCJI</w:t>
      </w:r>
    </w:p>
    <w:p w14:paraId="6F9D8DCF" w14:textId="77777777" w:rsidR="00231305" w:rsidRPr="00425BF7" w:rsidRDefault="00231305" w:rsidP="00231305">
      <w:pPr>
        <w:spacing w:after="120" w:line="240" w:lineRule="auto"/>
        <w:jc w:val="center"/>
        <w:rPr>
          <w:rFonts w:cstheme="minorHAnsi"/>
          <w:b/>
          <w:sz w:val="24"/>
          <w:szCs w:val="24"/>
        </w:rPr>
      </w:pPr>
    </w:p>
    <w:p w14:paraId="0A5641ED" w14:textId="77777777" w:rsidR="00231305" w:rsidRPr="00231305" w:rsidRDefault="00231305" w:rsidP="00231305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231305">
        <w:rPr>
          <w:rFonts w:cstheme="minorHAnsi"/>
          <w:sz w:val="20"/>
          <w:szCs w:val="20"/>
        </w:rPr>
        <w:t xml:space="preserve">W związku z ubieganiem się o realizację dla Stowarzyszenia Na Rzecz Spółdzielni Socjalnych z siedzibą w Poznaniu (61-475), ul. Górecka 115/1 zamówienia </w:t>
      </w:r>
      <w:r w:rsidRPr="00231305">
        <w:rPr>
          <w:rFonts w:asciiTheme="minorHAnsi" w:hAnsiTheme="minorHAnsi" w:cstheme="minorHAnsi"/>
          <w:sz w:val="20"/>
          <w:szCs w:val="20"/>
        </w:rPr>
        <w:t xml:space="preserve">na realizację </w:t>
      </w:r>
      <w:r w:rsidRPr="00231305">
        <w:rPr>
          <w:rFonts w:asciiTheme="minorHAnsi" w:hAnsiTheme="minorHAnsi" w:cstheme="minorHAnsi"/>
          <w:b/>
          <w:bCs/>
          <w:sz w:val="20"/>
          <w:szCs w:val="20"/>
        </w:rPr>
        <w:t>usług doradczych</w:t>
      </w:r>
      <w:r w:rsidRPr="00231305">
        <w:rPr>
          <w:rFonts w:asciiTheme="minorHAnsi" w:hAnsiTheme="minorHAnsi" w:cstheme="minorHAnsi"/>
          <w:sz w:val="20"/>
          <w:szCs w:val="20"/>
        </w:rPr>
        <w:t xml:space="preserve"> w projekcie „</w:t>
      </w:r>
      <w:r w:rsidRPr="00231305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Podnoszenie i zmiana kwalifikacji oraz aktywizacja zawodowa pracowników Grupy Kapitałowej Zespołu Elektrowni Pątnów-Adamów-Konin zorientowana na utworzenie i utrzymanie miejsc pracy. „Droga do zatrudnienia po węglu” </w:t>
      </w:r>
      <w:r w:rsidRPr="00231305">
        <w:rPr>
          <w:rFonts w:asciiTheme="minorHAnsi" w:hAnsiTheme="minorHAnsi" w:cstheme="minorHAnsi"/>
          <w:sz w:val="20"/>
          <w:szCs w:val="20"/>
        </w:rPr>
        <w:t xml:space="preserve">(nr wniosku FEWP.10.01-0006/23) określonym dla Działania 10.01 Rynek pracy, kształcenie i aktywne społeczeństwo wspierające transformację gospodarki z Programem pracowniczym dla GK ZE PAK na lata 2021-2027 - „Droga do zatrudnienia po węglu” w ramach Programu Fundusze Europejskie dla Wielkopolski 2021-2027 w zakresie Funduszu na rzecz Sprawiedliwej Transformacji </w:t>
      </w:r>
      <w:r w:rsidRPr="00231305">
        <w:rPr>
          <w:rFonts w:cstheme="minorHAnsi"/>
          <w:sz w:val="20"/>
          <w:szCs w:val="20"/>
        </w:rPr>
        <w:t xml:space="preserve">oświadczam, że w stosunku do </w:t>
      </w:r>
    </w:p>
    <w:p w14:paraId="2A2BE12A" w14:textId="77777777" w:rsidR="00231305" w:rsidRDefault="00231305" w:rsidP="00231305">
      <w:pPr>
        <w:spacing w:after="120" w:line="240" w:lineRule="auto"/>
        <w:jc w:val="both"/>
        <w:rPr>
          <w:rFonts w:cstheme="minorHAnsi"/>
        </w:rPr>
      </w:pPr>
    </w:p>
    <w:p w14:paraId="7069C758" w14:textId="77777777" w:rsidR="00231305" w:rsidRDefault="00231305" w:rsidP="00231305">
      <w:pPr>
        <w:spacing w:after="120" w:line="240" w:lineRule="auto"/>
        <w:jc w:val="both"/>
        <w:rPr>
          <w:rFonts w:cstheme="minorHAnsi"/>
        </w:rPr>
      </w:pPr>
      <w:r w:rsidRPr="00B3085E">
        <w:rPr>
          <w:rFonts w:cstheme="minorHAnsi"/>
        </w:rPr>
        <w:t>…………………</w:t>
      </w:r>
      <w:r>
        <w:rPr>
          <w:rFonts w:cstheme="minorHAnsi"/>
        </w:rPr>
        <w:t>……………………………………………………………..</w:t>
      </w:r>
      <w:r w:rsidRPr="00B3085E">
        <w:rPr>
          <w:rFonts w:cstheme="minorHAnsi"/>
        </w:rPr>
        <w:t>..…………</w:t>
      </w:r>
      <w:r>
        <w:rPr>
          <w:rFonts w:cstheme="minorHAnsi"/>
        </w:rPr>
        <w:t>…………………………………………………………..</w:t>
      </w:r>
      <w:r w:rsidRPr="00B3085E">
        <w:rPr>
          <w:rFonts w:cstheme="minorHAnsi"/>
        </w:rPr>
        <w:t>…</w:t>
      </w:r>
    </w:p>
    <w:p w14:paraId="251178ED" w14:textId="77777777" w:rsidR="00231305" w:rsidRPr="00231305" w:rsidRDefault="00231305" w:rsidP="00231305">
      <w:pPr>
        <w:spacing w:after="120" w:line="240" w:lineRule="auto"/>
        <w:jc w:val="center"/>
        <w:rPr>
          <w:rFonts w:cstheme="minorHAnsi"/>
          <w:sz w:val="18"/>
          <w:szCs w:val="18"/>
        </w:rPr>
      </w:pPr>
      <w:r w:rsidRPr="00231305">
        <w:rPr>
          <w:rFonts w:cstheme="minorHAnsi"/>
          <w:i/>
          <w:iCs/>
          <w:sz w:val="18"/>
          <w:szCs w:val="18"/>
        </w:rPr>
        <w:t>(nazwa i adres Wykonawcy)</w:t>
      </w:r>
    </w:p>
    <w:p w14:paraId="2A58DC9D" w14:textId="77777777" w:rsidR="00231305" w:rsidRPr="00231305" w:rsidRDefault="00231305" w:rsidP="00231305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231305">
        <w:rPr>
          <w:rFonts w:cstheme="minorHAnsi"/>
          <w:sz w:val="20"/>
          <w:szCs w:val="20"/>
        </w:rPr>
        <w:t>nie zachodzą przesłanki wykluczające, wynikające z nałożenia sankcji na Federację Rosyjską na podstawie przepisów:</w:t>
      </w:r>
    </w:p>
    <w:p w14:paraId="2E143593" w14:textId="77777777" w:rsidR="00231305" w:rsidRPr="00231305" w:rsidRDefault="00231305" w:rsidP="00231305">
      <w:pPr>
        <w:pStyle w:val="Akapitzlist"/>
        <w:numPr>
          <w:ilvl w:val="0"/>
          <w:numId w:val="20"/>
        </w:numPr>
        <w:spacing w:after="120" w:line="240" w:lineRule="auto"/>
        <w:ind w:left="567" w:hanging="425"/>
        <w:contextualSpacing w:val="0"/>
        <w:jc w:val="both"/>
        <w:rPr>
          <w:rFonts w:cstheme="minorHAnsi"/>
          <w:b/>
          <w:bCs/>
          <w:sz w:val="20"/>
          <w:szCs w:val="20"/>
        </w:rPr>
      </w:pPr>
      <w:r w:rsidRPr="00231305">
        <w:rPr>
          <w:rFonts w:cstheme="minorHAnsi"/>
          <w:sz w:val="20"/>
          <w:szCs w:val="20"/>
        </w:rPr>
        <w:t>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2022/576;</w:t>
      </w:r>
    </w:p>
    <w:p w14:paraId="58580744" w14:textId="77777777" w:rsidR="00231305" w:rsidRPr="00231305" w:rsidRDefault="00231305" w:rsidP="00231305">
      <w:pPr>
        <w:pStyle w:val="NormalnyWeb"/>
        <w:numPr>
          <w:ilvl w:val="0"/>
          <w:numId w:val="20"/>
        </w:numPr>
        <w:spacing w:before="0" w:beforeAutospacing="0" w:after="120" w:afterAutospacing="0"/>
        <w:ind w:left="567" w:hanging="42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31305">
        <w:rPr>
          <w:rFonts w:asciiTheme="minorHAnsi" w:hAnsiTheme="minorHAnsi" w:cstheme="minorHAnsi"/>
          <w:color w:val="222222"/>
          <w:sz w:val="20"/>
          <w:szCs w:val="20"/>
        </w:rPr>
        <w:t>ustawy z dnia 13 kwietnia 2022 r.</w:t>
      </w:r>
      <w:r w:rsidRPr="00231305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231305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231305">
        <w:rPr>
          <w:rFonts w:asciiTheme="minorHAnsi" w:hAnsiTheme="minorHAnsi" w:cstheme="minorHAnsi"/>
          <w:iCs/>
          <w:color w:val="222222"/>
          <w:sz w:val="20"/>
          <w:szCs w:val="20"/>
        </w:rPr>
        <w:t>;</w:t>
      </w:r>
    </w:p>
    <w:p w14:paraId="441BA4C1" w14:textId="77777777" w:rsidR="00231305" w:rsidRPr="00231305" w:rsidRDefault="00231305" w:rsidP="00231305">
      <w:pPr>
        <w:pStyle w:val="NormalnyWeb"/>
        <w:numPr>
          <w:ilvl w:val="0"/>
          <w:numId w:val="20"/>
        </w:numPr>
        <w:spacing w:before="0" w:beforeAutospacing="0" w:after="120" w:afterAutospacing="0"/>
        <w:ind w:left="567" w:hanging="42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31305">
        <w:rPr>
          <w:rFonts w:asciiTheme="minorHAnsi" w:hAnsiTheme="minorHAnsi" w:cstheme="minorHAnsi"/>
          <w:sz w:val="20"/>
          <w:szCs w:val="20"/>
        </w:rPr>
        <w:t xml:space="preserve">rozporządzenia Rady (WE) nr 765/2006 z dnia 18 maja 2006 r. dotyczące środków ograniczających w związku z sytuacją na Białorusi i udziałem Białorusi w agresji Rosji wobec Ukrainy (Dz. U. UE L 134 z 20.5.2006, str. 1, z </w:t>
      </w:r>
      <w:proofErr w:type="spellStart"/>
      <w:r w:rsidRPr="00231305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231305">
        <w:rPr>
          <w:rFonts w:asciiTheme="minorHAnsi" w:hAnsiTheme="minorHAnsi" w:cstheme="minorHAnsi"/>
          <w:sz w:val="20"/>
          <w:szCs w:val="20"/>
        </w:rPr>
        <w:t xml:space="preserve">. zm.); </w:t>
      </w:r>
    </w:p>
    <w:p w14:paraId="738C4CE9" w14:textId="0A3F14CE" w:rsidR="00231305" w:rsidRPr="00231305" w:rsidRDefault="00231305" w:rsidP="00231305">
      <w:pPr>
        <w:pStyle w:val="NormalnyWeb"/>
        <w:numPr>
          <w:ilvl w:val="0"/>
          <w:numId w:val="20"/>
        </w:numPr>
        <w:spacing w:before="0" w:beforeAutospacing="0" w:after="120" w:afterAutospacing="0"/>
        <w:ind w:left="567" w:hanging="42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31305">
        <w:rPr>
          <w:rFonts w:asciiTheme="minorHAnsi" w:hAnsiTheme="minorHAnsi" w:cstheme="minorHAnsi"/>
          <w:sz w:val="20"/>
          <w:szCs w:val="20"/>
        </w:rPr>
        <w:t xml:space="preserve">rozporządzenia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231305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231305">
        <w:rPr>
          <w:rFonts w:asciiTheme="minorHAnsi" w:hAnsiTheme="minorHAnsi" w:cstheme="minorHAnsi"/>
          <w:sz w:val="20"/>
          <w:szCs w:val="20"/>
        </w:rPr>
        <w:t>. zm.);</w:t>
      </w:r>
    </w:p>
    <w:p w14:paraId="686F8DD0" w14:textId="77777777" w:rsidR="00231305" w:rsidRPr="00231305" w:rsidRDefault="00231305" w:rsidP="00231305">
      <w:pPr>
        <w:pStyle w:val="NormalnyWeb"/>
        <w:numPr>
          <w:ilvl w:val="0"/>
          <w:numId w:val="20"/>
        </w:numPr>
        <w:spacing w:before="0" w:beforeAutospacing="0" w:after="120" w:afterAutospacing="0"/>
        <w:ind w:left="567" w:hanging="42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31305">
        <w:rPr>
          <w:rFonts w:asciiTheme="minorHAnsi" w:hAnsiTheme="minorHAnsi" w:cstheme="minorHAnsi"/>
          <w:sz w:val="20"/>
          <w:szCs w:val="20"/>
        </w:rPr>
        <w:t>Komunikatu Komisji „Tymczasowe kryzysowe ramy środków pomocy państwa w celu wsparcia gospodarki po agresji Rosji wobec Ukrainy” (Dz. U. UE C 131 z 24.3.2022 str. 1).</w:t>
      </w:r>
    </w:p>
    <w:p w14:paraId="1AA0587B" w14:textId="77777777" w:rsidR="00231305" w:rsidRPr="00231305" w:rsidRDefault="00231305" w:rsidP="00231305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231305">
        <w:rPr>
          <w:rFonts w:cstheme="minorHAnsi"/>
          <w:sz w:val="20"/>
          <w:szCs w:val="20"/>
        </w:rPr>
        <w:t>Jednocześnie oświadczam, że …………</w:t>
      </w:r>
      <w:proofErr w:type="gramStart"/>
      <w:r w:rsidRPr="00231305">
        <w:rPr>
          <w:rFonts w:cstheme="minorHAnsi"/>
          <w:sz w:val="20"/>
          <w:szCs w:val="20"/>
        </w:rPr>
        <w:t>…….</w:t>
      </w:r>
      <w:proofErr w:type="gramEnd"/>
      <w:r w:rsidRPr="00231305">
        <w:rPr>
          <w:rFonts w:cstheme="minorHAnsi"/>
          <w:sz w:val="20"/>
          <w:szCs w:val="20"/>
        </w:rPr>
        <w:t>…………………………………………………………………………..………</w:t>
      </w:r>
      <w:r w:rsidRPr="00231305">
        <w:rPr>
          <w:rFonts w:cstheme="minorHAnsi"/>
          <w:i/>
          <w:iCs/>
          <w:sz w:val="20"/>
          <w:szCs w:val="20"/>
        </w:rPr>
        <w:t>(nazwa Wykonawcy)</w:t>
      </w:r>
      <w:r w:rsidRPr="00231305">
        <w:rPr>
          <w:rFonts w:cstheme="minorHAnsi"/>
          <w:sz w:val="20"/>
          <w:szCs w:val="20"/>
        </w:rPr>
        <w:t xml:space="preserve"> nie łączą żadne powiązania osobowe ani podmiotowe dające podstawę wykluczenia </w:t>
      </w:r>
      <w:r w:rsidRPr="00231305">
        <w:rPr>
          <w:rFonts w:cstheme="minorHAnsi"/>
          <w:sz w:val="20"/>
          <w:szCs w:val="20"/>
        </w:rPr>
        <w:br/>
        <w:t>z możliwości otrzymania wsparcia z programów unijnych i krajowych na podstawie przepisów w/w aktów prawnych.</w:t>
      </w:r>
    </w:p>
    <w:p w14:paraId="146F1A16" w14:textId="77777777" w:rsidR="00231305" w:rsidRPr="00231305" w:rsidRDefault="00231305" w:rsidP="00231305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231305">
        <w:rPr>
          <w:rFonts w:cstheme="minorHAnsi"/>
          <w:sz w:val="20"/>
          <w:szCs w:val="20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14:paraId="054888B3" w14:textId="77777777" w:rsidR="00231305" w:rsidRPr="00231305" w:rsidRDefault="00231305" w:rsidP="00231305">
      <w:pPr>
        <w:spacing w:after="120" w:line="240" w:lineRule="auto"/>
        <w:jc w:val="both"/>
        <w:rPr>
          <w:rFonts w:cstheme="minorHAnsi"/>
          <w:sz w:val="20"/>
          <w:szCs w:val="20"/>
        </w:rPr>
      </w:pPr>
    </w:p>
    <w:p w14:paraId="4AB0F22D" w14:textId="77777777" w:rsidR="00231305" w:rsidRPr="00231305" w:rsidRDefault="00231305" w:rsidP="00231305">
      <w:pPr>
        <w:spacing w:after="120" w:line="240" w:lineRule="auto"/>
        <w:jc w:val="both"/>
        <w:rPr>
          <w:rFonts w:cstheme="minorHAnsi"/>
          <w:sz w:val="20"/>
          <w:szCs w:val="20"/>
        </w:rPr>
      </w:pPr>
    </w:p>
    <w:p w14:paraId="01477634" w14:textId="77777777" w:rsidR="00231305" w:rsidRDefault="00231305" w:rsidP="00231305">
      <w:pPr>
        <w:spacing w:after="120" w:line="240" w:lineRule="auto"/>
        <w:jc w:val="both"/>
        <w:rPr>
          <w:rFonts w:cstheme="minorHAnsi"/>
        </w:rPr>
      </w:pPr>
    </w:p>
    <w:p w14:paraId="2D8E51CE" w14:textId="77777777" w:rsidR="00231305" w:rsidRPr="0060181E" w:rsidRDefault="00231305" w:rsidP="00231305">
      <w:pPr>
        <w:spacing w:after="120" w:line="240" w:lineRule="auto"/>
        <w:jc w:val="center"/>
        <w:rPr>
          <w:rFonts w:cs="Calibri"/>
          <w:color w:val="000000"/>
          <w:sz w:val="16"/>
          <w:szCs w:val="16"/>
        </w:rPr>
      </w:pPr>
      <w:r w:rsidRPr="0060181E">
        <w:rPr>
          <w:rFonts w:cs="Calibri"/>
          <w:color w:val="000000"/>
          <w:sz w:val="16"/>
          <w:szCs w:val="16"/>
        </w:rPr>
        <w:t xml:space="preserve">…………………………………………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…..……………………………..……………..………………………</w:t>
      </w:r>
    </w:p>
    <w:p w14:paraId="1BF992B0" w14:textId="286AF431" w:rsidR="00231305" w:rsidRPr="00231305" w:rsidRDefault="00231305" w:rsidP="00231305">
      <w:pPr>
        <w:spacing w:after="120" w:line="240" w:lineRule="auto"/>
        <w:rPr>
          <w:rFonts w:cs="Calibri"/>
          <w:color w:val="000000"/>
          <w:sz w:val="16"/>
          <w:szCs w:val="16"/>
        </w:rPr>
      </w:pPr>
      <w:r w:rsidRPr="0060181E">
        <w:rPr>
          <w:rFonts w:cs="Calibri"/>
          <w:color w:val="000000"/>
          <w:sz w:val="16"/>
          <w:szCs w:val="16"/>
        </w:rPr>
        <w:t xml:space="preserve">                         Miejscowość, data                              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            pieczęć i podpis </w:t>
      </w:r>
      <w:r>
        <w:rPr>
          <w:rFonts w:cs="Calibri"/>
          <w:color w:val="000000"/>
          <w:sz w:val="16"/>
          <w:szCs w:val="16"/>
        </w:rPr>
        <w:t>Wykonawcy</w:t>
      </w:r>
      <w:r w:rsidRPr="0060181E">
        <w:rPr>
          <w:rFonts w:cs="Calibri"/>
          <w:color w:val="000000"/>
          <w:sz w:val="16"/>
          <w:szCs w:val="16"/>
        </w:rPr>
        <w:t xml:space="preserve"> lub osoby</w:t>
      </w:r>
      <w:r>
        <w:rPr>
          <w:rFonts w:cs="Calibri"/>
          <w:color w:val="000000"/>
          <w:sz w:val="16"/>
          <w:szCs w:val="16"/>
        </w:rPr>
        <w:t xml:space="preserve">/osób </w:t>
      </w:r>
      <w:r w:rsidRPr="0060181E">
        <w:rPr>
          <w:rFonts w:cs="Calibri"/>
          <w:color w:val="000000"/>
          <w:sz w:val="16"/>
          <w:szCs w:val="16"/>
        </w:rPr>
        <w:t>upoważnion</w:t>
      </w:r>
      <w:r>
        <w:rPr>
          <w:rFonts w:cs="Calibri"/>
          <w:color w:val="000000"/>
          <w:sz w:val="16"/>
          <w:szCs w:val="16"/>
        </w:rPr>
        <w:t>ych</w:t>
      </w:r>
      <w:r w:rsidRPr="0060181E">
        <w:rPr>
          <w:rFonts w:cs="Calibri"/>
          <w:color w:val="000000"/>
          <w:sz w:val="16"/>
          <w:szCs w:val="16"/>
        </w:rPr>
        <w:t xml:space="preserve">     </w:t>
      </w:r>
    </w:p>
    <w:tbl>
      <w:tblPr>
        <w:tblW w:w="92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9"/>
      </w:tblGrid>
      <w:tr w:rsidR="00231305" w:rsidRPr="00087F57" w14:paraId="19376A32" w14:textId="77777777" w:rsidTr="008E0D39">
        <w:trPr>
          <w:trHeight w:val="1602"/>
        </w:trPr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16CC4" w14:textId="77777777" w:rsidR="00231305" w:rsidRDefault="00231305" w:rsidP="00231305">
            <w:pPr>
              <w:pStyle w:val="Akapitzlist"/>
              <w:keepNext/>
              <w:numPr>
                <w:ilvl w:val="0"/>
                <w:numId w:val="51"/>
              </w:numPr>
              <w:spacing w:after="12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bdr w:val="none" w:sz="0" w:space="0" w:color="auto" w:frame="1"/>
                <w:lang w:eastAsia="pl-PL"/>
              </w:rPr>
            </w:pPr>
            <w:r w:rsidRPr="00231305">
              <w:rPr>
                <w:rFonts w:asciiTheme="minorHAnsi" w:eastAsia="Times New Roman" w:hAnsiTheme="minorHAnsi" w:cstheme="minorHAnsi"/>
                <w:b/>
                <w:bCs/>
                <w:bdr w:val="none" w:sz="0" w:space="0" w:color="auto" w:frame="1"/>
                <w:lang w:eastAsia="pl-PL"/>
              </w:rPr>
              <w:lastRenderedPageBreak/>
              <w:t>OŚWIADCZENIE</w:t>
            </w:r>
            <w:r w:rsidRPr="00231305">
              <w:rPr>
                <w:rFonts w:asciiTheme="minorHAnsi" w:eastAsia="Times New Roman" w:hAnsiTheme="minorHAnsi" w:cstheme="minorHAnsi"/>
                <w:b/>
                <w:bCs/>
                <w:bdr w:val="none" w:sz="0" w:space="0" w:color="auto" w:frame="1"/>
                <w:lang w:eastAsia="pl-PL"/>
              </w:rPr>
              <w:t xml:space="preserve"> w zakresie wypełnienia obowiązków informacyjnych przewidzianych </w:t>
            </w:r>
          </w:p>
          <w:p w14:paraId="56413129" w14:textId="7F4C1729" w:rsidR="00231305" w:rsidRPr="00231305" w:rsidRDefault="00231305" w:rsidP="00231305">
            <w:pPr>
              <w:pStyle w:val="Akapitzlist"/>
              <w:keepNext/>
              <w:spacing w:after="120" w:line="240" w:lineRule="auto"/>
              <w:ind w:left="1080"/>
              <w:outlineLvl w:val="2"/>
              <w:rPr>
                <w:rFonts w:asciiTheme="minorHAnsi" w:eastAsia="Times New Roman" w:hAnsiTheme="minorHAnsi" w:cstheme="minorHAnsi"/>
                <w:b/>
                <w:bCs/>
                <w:bdr w:val="none" w:sz="0" w:space="0" w:color="auto" w:frame="1"/>
                <w:lang w:eastAsia="pl-PL"/>
              </w:rPr>
            </w:pPr>
            <w:r w:rsidRPr="00231305">
              <w:rPr>
                <w:rFonts w:asciiTheme="minorHAnsi" w:eastAsia="Times New Roman" w:hAnsiTheme="minorHAnsi" w:cstheme="minorHAnsi"/>
                <w:b/>
                <w:bCs/>
                <w:bdr w:val="none" w:sz="0" w:space="0" w:color="auto" w:frame="1"/>
                <w:lang w:eastAsia="pl-PL"/>
              </w:rPr>
              <w:t>w art. 13 lub art. 14 RODO</w:t>
            </w:r>
          </w:p>
          <w:p w14:paraId="1E07DBB2" w14:textId="77777777" w:rsidR="00231305" w:rsidRPr="00597571" w:rsidRDefault="00231305" w:rsidP="008E0D39">
            <w:pPr>
              <w:spacing w:after="120" w:line="240" w:lineRule="auto"/>
              <w:ind w:left="360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59757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(dot. Oferentów planujących realizację zamówienia przez zatrudniony personel)</w:t>
            </w:r>
          </w:p>
          <w:p w14:paraId="2E84016C" w14:textId="77777777" w:rsidR="00231305" w:rsidRPr="00087F57" w:rsidRDefault="00231305" w:rsidP="008E0D39">
            <w:pPr>
              <w:keepNext/>
              <w:spacing w:after="120" w:line="240" w:lineRule="auto"/>
              <w:ind w:left="360" w:hanging="360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bdr w:val="none" w:sz="0" w:space="0" w:color="auto" w:frame="1"/>
                <w:lang w:eastAsia="pl-PL"/>
              </w:rPr>
            </w:pPr>
          </w:p>
        </w:tc>
      </w:tr>
      <w:tr w:rsidR="00231305" w:rsidRPr="00401868" w14:paraId="267DC873" w14:textId="77777777" w:rsidTr="008E0D39">
        <w:trPr>
          <w:trHeight w:val="1602"/>
        </w:trPr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1D175" w14:textId="77777777" w:rsidR="00231305" w:rsidRPr="00401868" w:rsidRDefault="00231305" w:rsidP="008E0D39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</w:pPr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Wprowadzenie:</w:t>
            </w:r>
          </w:p>
          <w:p w14:paraId="40FD78C7" w14:textId="77777777" w:rsidR="00231305" w:rsidRPr="00401868" w:rsidRDefault="00231305" w:rsidP="008E0D39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</w:pPr>
            <w:r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Wykonawca</w:t>
            </w:r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 xml:space="preserve">, ubiegając się o udzielenie zamówienia, jest zobowiązany do wypełnienia wszystkich obowiązków formalno-prawnych związanych z udziałem w postępowaniu. Do obowiązków tych należą m.in. obowiązki wynikające z RODO </w:t>
            </w:r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  <w:vertAlign w:val="superscript"/>
              </w:rPr>
              <w:footnoteReference w:id="1"/>
            </w:r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  <w:vertAlign w:val="superscript"/>
              </w:rPr>
              <w:t>)</w:t>
            </w:r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, w szczególności obowiązek informacyjny przewidziany w art. 13 RODO względem osób fizycznych, których dane osobowe dotyczą i od których dane te wykonawca bezpośrednio pozyskał. Jednakże obowiązek informacyjny wynikający z art. 13 RODO nie będzie miał zastosowania, gdy i w zakresie, w jakim osoba fizyczna, której dane dotyczą, dysponuje już tymi informacjami (vide: art. 13 ust. 4).</w:t>
            </w:r>
          </w:p>
          <w:p w14:paraId="570F4D1F" w14:textId="77777777" w:rsidR="00231305" w:rsidRPr="00401868" w:rsidRDefault="00231305" w:rsidP="008E0D39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</w:pPr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Ponadto</w:t>
            </w:r>
            <w:r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 xml:space="preserve"> Wykonawca </w:t>
            </w:r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 xml:space="preserve">musi wypełnić obowiązek informacyjny wynikający z art. 14 RODO względem osób fizycznych, których dane przekazuje Zamawiającemu i których dane pośrednio pozyskał, chyba że ma zastosowanie co najmniej jedno z </w:t>
            </w:r>
            <w:proofErr w:type="spellStart"/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w</w:t>
            </w:r>
            <w:r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y</w:t>
            </w:r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łączeń</w:t>
            </w:r>
            <w:proofErr w:type="spellEnd"/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, o których mowa w art. 14 ust. 5 RODO.</w:t>
            </w:r>
          </w:p>
          <w:p w14:paraId="010E8E82" w14:textId="77777777" w:rsidR="00231305" w:rsidRPr="00401868" w:rsidRDefault="00231305" w:rsidP="008E0D39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bdr w:val="none" w:sz="0" w:space="0" w:color="auto" w:frame="1"/>
                <w:lang w:eastAsia="pl-PL"/>
              </w:rPr>
            </w:pPr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 xml:space="preserve">W celu zapewnienia, że </w:t>
            </w:r>
            <w:r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Wykonawca</w:t>
            </w:r>
            <w:r w:rsidRPr="00401868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 xml:space="preserve"> wypełnił ww. obowiązki informacyjne oraz ochrony prawnie uzasadnionych interesów osoby trzeciej, której dane zostały przekazane w związku z udziałem wykonawcy w postępowaniu, wymaga się od Wykonawcy do złożenia w postępowaniu o udzielenie zamówienia oświadczenia o wypełnieniu przez niego obowiązków informacyjnych przewidzianych w art. 13 lub art. 14 RODO.</w:t>
            </w:r>
          </w:p>
        </w:tc>
      </w:tr>
    </w:tbl>
    <w:p w14:paraId="427FB899" w14:textId="77777777" w:rsidR="00231305" w:rsidRPr="00087F57" w:rsidRDefault="00231305" w:rsidP="00231305">
      <w:pPr>
        <w:spacing w:after="120" w:line="240" w:lineRule="auto"/>
        <w:jc w:val="both"/>
        <w:rPr>
          <w:rFonts w:asciiTheme="minorHAnsi" w:eastAsia="Times New Roman" w:hAnsiTheme="minorHAnsi" w:cstheme="minorHAnsi"/>
          <w:bdr w:val="none" w:sz="0" w:space="0" w:color="auto" w:frame="1"/>
          <w:lang w:eastAsia="pl-PL"/>
        </w:rPr>
      </w:pPr>
    </w:p>
    <w:p w14:paraId="38D99C3D" w14:textId="77777777" w:rsidR="00231305" w:rsidRPr="00401868" w:rsidRDefault="00231305" w:rsidP="00231305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bdr w:val="none" w:sz="0" w:space="0" w:color="auto" w:frame="1"/>
          <w:lang w:eastAsia="pl-PL"/>
        </w:rPr>
      </w:pPr>
      <w:r w:rsidRPr="00401868">
        <w:rPr>
          <w:rFonts w:asciiTheme="minorHAnsi" w:eastAsia="Times New Roman" w:hAnsiTheme="minorHAnsi" w:cstheme="minorHAnsi"/>
          <w:b/>
          <w:color w:val="000000"/>
          <w:sz w:val="24"/>
          <w:szCs w:val="24"/>
          <w:bdr w:val="none" w:sz="0" w:space="0" w:color="auto" w:frame="1"/>
          <w:lang w:eastAsia="pl-PL"/>
        </w:rPr>
        <w:t>Oświadczam, że wypełniłem obowiązki informacyjne przewidziane w art. 13 lub art. 14 RODO</w:t>
      </w:r>
      <w:r w:rsidRPr="00401868">
        <w:rPr>
          <w:rFonts w:asciiTheme="minorHAnsi" w:eastAsia="Times New Roman" w:hAnsiTheme="minorHAnsi" w:cstheme="minorHAnsi"/>
          <w:b/>
          <w:color w:val="000000"/>
          <w:sz w:val="24"/>
          <w:szCs w:val="24"/>
          <w:bdr w:val="none" w:sz="0" w:space="0" w:color="auto" w:frame="1"/>
          <w:vertAlign w:val="superscript"/>
          <w:lang w:eastAsia="pl-PL"/>
        </w:rPr>
        <w:t>1)</w:t>
      </w:r>
      <w:r w:rsidRPr="00401868">
        <w:rPr>
          <w:rFonts w:asciiTheme="minorHAnsi" w:eastAsia="Times New Roman" w:hAnsiTheme="minorHAnsi" w:cstheme="minorHAnsi"/>
          <w:b/>
          <w:color w:val="000000"/>
          <w:sz w:val="24"/>
          <w:szCs w:val="24"/>
          <w:bdr w:val="none" w:sz="0" w:space="0" w:color="auto" w:frame="1"/>
          <w:lang w:eastAsia="pl-PL"/>
        </w:rPr>
        <w:t xml:space="preserve"> wobec osób fizycznych, </w:t>
      </w:r>
      <w:r w:rsidRPr="00401868">
        <w:rPr>
          <w:rFonts w:asciiTheme="minorHAnsi" w:eastAsia="Times New Roman" w:hAnsiTheme="minorHAnsi" w:cstheme="minorHAnsi"/>
          <w:b/>
          <w:sz w:val="24"/>
          <w:szCs w:val="24"/>
          <w:bdr w:val="none" w:sz="0" w:space="0" w:color="auto" w:frame="1"/>
          <w:lang w:eastAsia="pl-PL"/>
        </w:rPr>
        <w:t>od których dane osobowe bezpośrednio lub pośrednio pozyskałem</w:t>
      </w:r>
      <w:r w:rsidRPr="00401868">
        <w:rPr>
          <w:rFonts w:asciiTheme="minorHAnsi" w:eastAsia="Times New Roman" w:hAnsiTheme="minorHAnsi" w:cstheme="minorHAnsi"/>
          <w:b/>
          <w:color w:val="000000"/>
          <w:sz w:val="24"/>
          <w:szCs w:val="24"/>
          <w:bdr w:val="none" w:sz="0" w:space="0" w:color="auto" w:frame="1"/>
          <w:lang w:eastAsia="pl-PL"/>
        </w:rPr>
        <w:t xml:space="preserve"> w celu ubiegania się o udzielenie zamówienia w niniejszym postępowaniu</w:t>
      </w:r>
      <w:r w:rsidRPr="00401868">
        <w:rPr>
          <w:rFonts w:asciiTheme="minorHAnsi" w:eastAsia="Times New Roman" w:hAnsiTheme="minorHAnsi" w:cstheme="minorHAnsi"/>
          <w:b/>
          <w:color w:val="000000"/>
          <w:sz w:val="24"/>
          <w:szCs w:val="24"/>
          <w:bdr w:val="none" w:sz="0" w:space="0" w:color="auto" w:frame="1"/>
          <w:vertAlign w:val="superscript"/>
          <w:lang w:eastAsia="pl-PL"/>
        </w:rPr>
        <w:footnoteReference w:id="2"/>
      </w:r>
      <w:r w:rsidRPr="00401868">
        <w:rPr>
          <w:rFonts w:asciiTheme="minorHAnsi" w:eastAsia="Times New Roman" w:hAnsiTheme="minorHAnsi" w:cstheme="minorHAnsi"/>
          <w:b/>
          <w:color w:val="000000"/>
          <w:sz w:val="24"/>
          <w:szCs w:val="24"/>
          <w:bdr w:val="none" w:sz="0" w:space="0" w:color="auto" w:frame="1"/>
          <w:vertAlign w:val="superscript"/>
          <w:lang w:eastAsia="pl-PL"/>
        </w:rPr>
        <w:t>)</w:t>
      </w:r>
      <w:r w:rsidRPr="00401868">
        <w:rPr>
          <w:rFonts w:asciiTheme="minorHAnsi" w:eastAsia="Times New Roman" w:hAnsiTheme="minorHAnsi" w:cstheme="minorHAnsi"/>
          <w:b/>
          <w:sz w:val="24"/>
          <w:szCs w:val="24"/>
          <w:bdr w:val="none" w:sz="0" w:space="0" w:color="auto" w:frame="1"/>
          <w:lang w:eastAsia="pl-PL"/>
        </w:rPr>
        <w:t>.</w:t>
      </w:r>
    </w:p>
    <w:p w14:paraId="0F4B9971" w14:textId="77777777" w:rsidR="00231305" w:rsidRPr="00087F57" w:rsidRDefault="00231305" w:rsidP="00231305">
      <w:pPr>
        <w:spacing w:after="120" w:line="240" w:lineRule="auto"/>
        <w:ind w:left="4395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624A5040" w14:textId="77777777" w:rsidR="00231305" w:rsidRPr="00087F57" w:rsidRDefault="00231305" w:rsidP="00231305">
      <w:pPr>
        <w:spacing w:after="120" w:line="240" w:lineRule="auto"/>
        <w:ind w:left="4395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57F59D09" w14:textId="77777777" w:rsidR="00231305" w:rsidRPr="00087F57" w:rsidRDefault="00231305" w:rsidP="00231305">
      <w:pPr>
        <w:spacing w:after="120" w:line="240" w:lineRule="auto"/>
        <w:ind w:left="4395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049650CB" w14:textId="77777777" w:rsidR="00231305" w:rsidRPr="00087F57" w:rsidRDefault="00231305" w:rsidP="00231305">
      <w:pPr>
        <w:spacing w:after="120" w:line="240" w:lineRule="auto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15A62C27" w14:textId="77777777" w:rsidR="00231305" w:rsidRPr="0060181E" w:rsidRDefault="00231305" w:rsidP="00231305">
      <w:pPr>
        <w:spacing w:after="120" w:line="240" w:lineRule="auto"/>
        <w:jc w:val="center"/>
        <w:rPr>
          <w:rFonts w:cs="Calibri"/>
          <w:color w:val="000000"/>
          <w:sz w:val="16"/>
          <w:szCs w:val="16"/>
        </w:rPr>
      </w:pPr>
      <w:r w:rsidRPr="0060181E">
        <w:rPr>
          <w:rFonts w:cs="Calibri"/>
          <w:color w:val="000000"/>
          <w:sz w:val="16"/>
          <w:szCs w:val="16"/>
        </w:rPr>
        <w:t xml:space="preserve">…………………………………………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…..……………………………..……………..………………………</w:t>
      </w:r>
    </w:p>
    <w:p w14:paraId="22F894AF" w14:textId="77777777" w:rsidR="00231305" w:rsidRPr="0060181E" w:rsidRDefault="00231305" w:rsidP="00231305">
      <w:pPr>
        <w:spacing w:after="120" w:line="240" w:lineRule="auto"/>
        <w:rPr>
          <w:rFonts w:cs="Calibri"/>
          <w:color w:val="000000"/>
          <w:sz w:val="20"/>
          <w:szCs w:val="20"/>
        </w:rPr>
      </w:pPr>
      <w:r w:rsidRPr="0060181E">
        <w:rPr>
          <w:rFonts w:cs="Calibri"/>
          <w:color w:val="000000"/>
          <w:sz w:val="16"/>
          <w:szCs w:val="16"/>
        </w:rPr>
        <w:t xml:space="preserve">                         Miejscowość, data                              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            pieczęć i podpis </w:t>
      </w:r>
      <w:r>
        <w:rPr>
          <w:rFonts w:cs="Calibri"/>
          <w:color w:val="000000"/>
          <w:sz w:val="16"/>
          <w:szCs w:val="16"/>
        </w:rPr>
        <w:t>Wykonawcy</w:t>
      </w:r>
      <w:r w:rsidRPr="0060181E">
        <w:rPr>
          <w:rFonts w:cs="Calibri"/>
          <w:color w:val="000000"/>
          <w:sz w:val="16"/>
          <w:szCs w:val="16"/>
        </w:rPr>
        <w:t xml:space="preserve"> lub osoby</w:t>
      </w:r>
      <w:r>
        <w:rPr>
          <w:rFonts w:cs="Calibri"/>
          <w:color w:val="000000"/>
          <w:sz w:val="16"/>
          <w:szCs w:val="16"/>
        </w:rPr>
        <w:t>/osób upoważnionych</w:t>
      </w:r>
      <w:r w:rsidRPr="0060181E">
        <w:rPr>
          <w:rFonts w:cs="Calibri"/>
          <w:color w:val="000000"/>
          <w:sz w:val="16"/>
          <w:szCs w:val="16"/>
        </w:rPr>
        <w:t xml:space="preserve">      </w:t>
      </w:r>
    </w:p>
    <w:p w14:paraId="3457F24B" w14:textId="1EA91577" w:rsidR="00231305" w:rsidRDefault="00231305" w:rsidP="00231305">
      <w:pPr>
        <w:spacing w:after="12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15B74436" w14:textId="77777777" w:rsidR="00266274" w:rsidRDefault="00266274" w:rsidP="00231305">
      <w:pPr>
        <w:spacing w:after="12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1CC499CF" w14:textId="77777777" w:rsidR="00266274" w:rsidRDefault="00266274" w:rsidP="00231305">
      <w:pPr>
        <w:spacing w:after="12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B64639A" w14:textId="77777777" w:rsidR="00266274" w:rsidRDefault="00266274" w:rsidP="00231305">
      <w:pPr>
        <w:spacing w:after="12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0ADE2735" w14:textId="77777777" w:rsidR="00266274" w:rsidRDefault="00266274" w:rsidP="00231305">
      <w:pPr>
        <w:spacing w:after="12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291229C2" w14:textId="77777777" w:rsidR="00266274" w:rsidRDefault="00266274" w:rsidP="00231305">
      <w:pPr>
        <w:spacing w:after="12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6F2DF5C1" w14:textId="77777777" w:rsidR="00266274" w:rsidRDefault="00266274" w:rsidP="00231305">
      <w:pPr>
        <w:spacing w:after="12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3263FB70" w14:textId="77777777" w:rsidR="00266274" w:rsidRDefault="00266274" w:rsidP="00231305">
      <w:pPr>
        <w:spacing w:after="12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7F69E91A" w14:textId="28D794E5" w:rsidR="00266274" w:rsidRDefault="00266274" w:rsidP="00266274">
      <w:pPr>
        <w:spacing w:after="120" w:line="240" w:lineRule="auto"/>
        <w:jc w:val="right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lastRenderedPageBreak/>
        <w:t>Załącznik nr 3</w:t>
      </w:r>
    </w:p>
    <w:p w14:paraId="78951414" w14:textId="77777777" w:rsidR="00266274" w:rsidRPr="00652CFC" w:rsidRDefault="00266274" w:rsidP="00266274">
      <w:pPr>
        <w:spacing w:after="120" w:line="240" w:lineRule="auto"/>
        <w:rPr>
          <w:rFonts w:asciiTheme="minorHAnsi" w:eastAsia="Times New Roman" w:hAnsiTheme="minorHAnsi" w:cstheme="minorHAnsi"/>
          <w:b/>
          <w:bCs/>
          <w:color w:val="000000"/>
          <w:u w:val="single" w:color="000000"/>
          <w:lang w:eastAsia="pl-PL"/>
        </w:rPr>
      </w:pPr>
      <w:r w:rsidRPr="00652CFC">
        <w:rPr>
          <w:rFonts w:asciiTheme="minorHAnsi" w:eastAsia="Times New Roman" w:hAnsiTheme="minorHAnsi" w:cstheme="minorHAnsi"/>
          <w:b/>
          <w:bCs/>
          <w:color w:val="000000"/>
          <w:u w:val="single" w:color="000000"/>
          <w:lang w:eastAsia="pl-PL"/>
        </w:rPr>
        <w:t>DANE WYKONAWCY:</w:t>
      </w:r>
    </w:p>
    <w:p w14:paraId="0A303503" w14:textId="77777777" w:rsidR="00266274" w:rsidRPr="00087F57" w:rsidRDefault="00266274" w:rsidP="00266274">
      <w:pPr>
        <w:spacing w:after="12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u w:color="000000"/>
          <w:lang w:eastAsia="pl-PL"/>
        </w:rPr>
      </w:pPr>
    </w:p>
    <w:tbl>
      <w:tblPr>
        <w:tblStyle w:val="TableNormal"/>
        <w:tblW w:w="906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5"/>
        <w:gridCol w:w="2716"/>
        <w:gridCol w:w="5889"/>
      </w:tblGrid>
      <w:tr w:rsidR="00266274" w:rsidRPr="00087F57" w14:paraId="4F3CAD99" w14:textId="77777777" w:rsidTr="008E0D39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6E5D5F" w14:textId="77777777" w:rsidR="00266274" w:rsidRPr="00087F57" w:rsidRDefault="00266274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color="000000"/>
              </w:rPr>
            </w:pPr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>1.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0108F1" w14:textId="77777777" w:rsidR="00266274" w:rsidRPr="00087F57" w:rsidRDefault="00266274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color="000000"/>
              </w:rPr>
            </w:pPr>
            <w:proofErr w:type="spellStart"/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>Nazwa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 xml:space="preserve">/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>i</w:t>
            </w:r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>mię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 xml:space="preserve"> </w:t>
            </w:r>
            <w:proofErr w:type="spellStart"/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>i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 xml:space="preserve"> </w:t>
            </w:r>
            <w:proofErr w:type="spellStart"/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>nazwisko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>: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0A9BD" w14:textId="77777777" w:rsidR="00266274" w:rsidRPr="00087F57" w:rsidRDefault="00266274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  <w:tr w:rsidR="00266274" w:rsidRPr="00087F57" w14:paraId="497141D2" w14:textId="77777777" w:rsidTr="008E0D39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DCB3AD" w14:textId="77777777" w:rsidR="00266274" w:rsidRPr="00087F57" w:rsidRDefault="00266274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color="000000"/>
              </w:rPr>
            </w:pPr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>2.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EE5DFAB" w14:textId="77777777" w:rsidR="00266274" w:rsidRPr="00087F57" w:rsidRDefault="00266274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color="000000"/>
              </w:rPr>
            </w:pPr>
            <w:proofErr w:type="spellStart"/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>Adres</w:t>
            </w:r>
            <w:proofErr w:type="spellEnd"/>
            <w:r w:rsidRPr="00087F57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  <w:lang w:val="en-US"/>
              </w:rPr>
              <w:t>: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28B92" w14:textId="77777777" w:rsidR="00266274" w:rsidRPr="00087F57" w:rsidRDefault="00266274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  <w:tr w:rsidR="00266274" w:rsidRPr="00087F57" w14:paraId="27474381" w14:textId="77777777" w:rsidTr="008E0D39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6F0B4" w14:textId="77777777" w:rsidR="00266274" w:rsidRPr="00087F57" w:rsidRDefault="00266274" w:rsidP="008E0D39">
            <w:pPr>
              <w:spacing w:after="120"/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3.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CF3F1" w14:textId="77777777" w:rsidR="00266274" w:rsidRPr="00087F57" w:rsidRDefault="00266274" w:rsidP="008E0D39">
            <w:pPr>
              <w:spacing w:after="120"/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NIP/PESEL: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75A7D" w14:textId="77777777" w:rsidR="00266274" w:rsidRPr="00087F57" w:rsidRDefault="00266274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  <w:tr w:rsidR="00266274" w:rsidRPr="00087F57" w14:paraId="1BC9095F" w14:textId="77777777" w:rsidTr="008E0D39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57A63" w14:textId="77777777" w:rsidR="00266274" w:rsidRDefault="00266274" w:rsidP="008E0D39">
            <w:pPr>
              <w:spacing w:after="120"/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 xml:space="preserve">4. 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50F98" w14:textId="77777777" w:rsidR="00266274" w:rsidRDefault="00266274" w:rsidP="008E0D39">
            <w:pPr>
              <w:spacing w:after="120"/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REGON, KRS (</w:t>
            </w:r>
            <w:proofErr w:type="spellStart"/>
            <w:r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jeśli</w:t>
            </w:r>
            <w:proofErr w:type="spellEnd"/>
            <w:r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dotyczy</w:t>
            </w:r>
            <w:proofErr w:type="spellEnd"/>
            <w:r>
              <w:rPr>
                <w:rFonts w:asciiTheme="minorHAnsi" w:hAnsiTheme="minorHAnsi" w:cstheme="minorHAnsi"/>
                <w:color w:val="000000"/>
                <w:u w:color="000000"/>
                <w:lang w:val="en-US"/>
              </w:rPr>
              <w:t>)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3F5C9" w14:textId="77777777" w:rsidR="00266274" w:rsidRPr="00087F57" w:rsidRDefault="00266274" w:rsidP="008E0D39">
            <w:pPr>
              <w:spacing w:after="120"/>
              <w:rPr>
                <w:rFonts w:asciiTheme="minorHAnsi" w:eastAsia="Times New Roman" w:hAnsiTheme="minorHAnsi" w:cstheme="minorHAnsi"/>
                <w:color w:val="000000"/>
                <w:u w:color="000000"/>
              </w:rPr>
            </w:pPr>
          </w:p>
        </w:tc>
      </w:tr>
    </w:tbl>
    <w:p w14:paraId="0A7943D4" w14:textId="77777777" w:rsidR="00266274" w:rsidRPr="006A0F33" w:rsidRDefault="00266274" w:rsidP="00266274">
      <w:pPr>
        <w:spacing w:after="12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692BC5F9" w14:textId="77777777" w:rsidR="00266274" w:rsidRDefault="00266274" w:rsidP="00266274">
      <w:pPr>
        <w:spacing w:after="12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6A0F33">
        <w:rPr>
          <w:rFonts w:asciiTheme="minorHAnsi" w:hAnsiTheme="minorHAnsi" w:cstheme="minorHAnsi"/>
          <w:b/>
        </w:rPr>
        <w:t>Wykaz osób do realizacji przedmiotu zamówienia</w:t>
      </w:r>
      <w:r>
        <w:rPr>
          <w:rFonts w:asciiTheme="minorHAnsi" w:hAnsiTheme="minorHAnsi" w:cstheme="minorHAnsi"/>
          <w:b/>
        </w:rPr>
        <w:t xml:space="preserve"> </w:t>
      </w:r>
    </w:p>
    <w:p w14:paraId="4F56D6DE" w14:textId="77777777" w:rsidR="00266274" w:rsidRPr="00597571" w:rsidRDefault="00266274" w:rsidP="00266274">
      <w:pPr>
        <w:spacing w:after="120" w:line="240" w:lineRule="auto"/>
        <w:ind w:left="360"/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517DF4B0" w14:textId="20466612" w:rsidR="00266274" w:rsidRDefault="00266274" w:rsidP="00266274">
      <w:pPr>
        <w:jc w:val="both"/>
      </w:pPr>
      <w:r w:rsidRPr="006A0F33">
        <w:rPr>
          <w:rFonts w:asciiTheme="minorHAnsi" w:hAnsiTheme="minorHAnsi" w:cstheme="minorHAnsi"/>
        </w:rPr>
        <w:t xml:space="preserve">W imieniu </w:t>
      </w:r>
      <w:r>
        <w:rPr>
          <w:rFonts w:asciiTheme="minorHAnsi" w:hAnsiTheme="minorHAnsi" w:cstheme="minorHAnsi"/>
        </w:rPr>
        <w:t>Wykonawca</w:t>
      </w:r>
      <w:r w:rsidRPr="006A0F33">
        <w:rPr>
          <w:rFonts w:asciiTheme="minorHAnsi" w:hAnsiTheme="minorHAnsi" w:cstheme="minorHAnsi"/>
        </w:rPr>
        <w:t xml:space="preserve"> oświadczam, </w:t>
      </w:r>
      <w:r>
        <w:rPr>
          <w:rFonts w:asciiTheme="minorHAnsi" w:hAnsiTheme="minorHAnsi" w:cstheme="minorHAnsi"/>
        </w:rPr>
        <w:t>że</w:t>
      </w:r>
      <w:r w:rsidRPr="006A0F33">
        <w:rPr>
          <w:rFonts w:asciiTheme="minorHAnsi" w:hAnsiTheme="minorHAnsi" w:cstheme="minorHAnsi"/>
        </w:rPr>
        <w:t xml:space="preserve"> wskazan</w:t>
      </w:r>
      <w:r>
        <w:rPr>
          <w:rFonts w:asciiTheme="minorHAnsi" w:hAnsiTheme="minorHAnsi" w:cstheme="minorHAnsi"/>
        </w:rPr>
        <w:t>e</w:t>
      </w:r>
      <w:r w:rsidRPr="006A0F33">
        <w:rPr>
          <w:rFonts w:asciiTheme="minorHAnsi" w:hAnsiTheme="minorHAnsi" w:cstheme="minorHAnsi"/>
        </w:rPr>
        <w:t xml:space="preserve"> przeze mnie</w:t>
      </w:r>
      <w:r>
        <w:rPr>
          <w:rFonts w:asciiTheme="minorHAnsi" w:hAnsiTheme="minorHAnsi" w:cstheme="minorHAnsi"/>
        </w:rPr>
        <w:t xml:space="preserve"> do realizacji przedmiotu zapytania </w:t>
      </w:r>
      <w:r w:rsidRPr="006A0F33">
        <w:rPr>
          <w:rFonts w:asciiTheme="minorHAnsi" w:hAnsiTheme="minorHAnsi" w:cstheme="minorHAnsi"/>
        </w:rPr>
        <w:t xml:space="preserve">osoby posiada/ją </w:t>
      </w:r>
      <w:r>
        <w:rPr>
          <w:rFonts w:asciiTheme="minorHAnsi" w:hAnsiTheme="minorHAnsi" w:cstheme="minorHAnsi"/>
        </w:rPr>
        <w:t>wiedzę i doświadczenie:</w:t>
      </w:r>
    </w:p>
    <w:p w14:paraId="6820EF4F" w14:textId="517B2DF8" w:rsidR="00266274" w:rsidRPr="00943A5B" w:rsidRDefault="00266274" w:rsidP="00266274">
      <w:pPr>
        <w:rPr>
          <w:smallCaps/>
        </w:rPr>
      </w:pPr>
      <w:r w:rsidRPr="00943A5B">
        <w:rPr>
          <w:smallCaps/>
          <w:u w:val="single"/>
        </w:rPr>
        <w:t>Osoba 1 wyznaczona do realizacji zamówienia:</w:t>
      </w:r>
      <w:r>
        <w:rPr>
          <w:smallCaps/>
          <w:u w:val="single"/>
        </w:rPr>
        <w:t xml:space="preserve"> </w:t>
      </w:r>
      <w:r w:rsidRPr="00943A5B">
        <w:rPr>
          <w:i/>
          <w:iCs/>
          <w:sz w:val="20"/>
          <w:szCs w:val="20"/>
        </w:rPr>
        <w:t>(imię i nazwisko)</w:t>
      </w:r>
      <w:r>
        <w:rPr>
          <w:i/>
          <w:iCs/>
          <w:sz w:val="20"/>
          <w:szCs w:val="20"/>
        </w:rPr>
        <w:t xml:space="preserve"> </w:t>
      </w:r>
      <w:r w:rsidRPr="00943A5B">
        <w:t>……………………………………</w:t>
      </w:r>
      <w:r>
        <w:t>…………</w:t>
      </w:r>
      <w:proofErr w:type="gramStart"/>
      <w:r>
        <w:t>…….</w:t>
      </w:r>
      <w:proofErr w:type="gramEnd"/>
      <w:r w:rsidRPr="00943A5B">
        <w:t xml:space="preserve">…….. </w:t>
      </w:r>
    </w:p>
    <w:p w14:paraId="52898EB4" w14:textId="77777777" w:rsidR="00266274" w:rsidRPr="00F66A7A" w:rsidRDefault="00266274" w:rsidP="00266274">
      <w:pPr>
        <w:pStyle w:val="Akapitzlist"/>
        <w:widowControl w:val="0"/>
        <w:numPr>
          <w:ilvl w:val="1"/>
          <w:numId w:val="19"/>
        </w:numPr>
        <w:tabs>
          <w:tab w:val="left" w:pos="971"/>
          <w:tab w:val="left" w:pos="976"/>
        </w:tabs>
        <w:autoSpaceDE w:val="0"/>
        <w:autoSpaceDN w:val="0"/>
        <w:spacing w:after="120" w:line="240" w:lineRule="auto"/>
        <w:ind w:left="357" w:hanging="357"/>
        <w:contextualSpacing w:val="0"/>
        <w:jc w:val="both"/>
        <w:rPr>
          <w:rFonts w:asciiTheme="minorHAnsi" w:hAnsiTheme="minorHAnsi" w:cstheme="minorHAnsi"/>
        </w:rPr>
      </w:pPr>
      <w:r w:rsidRPr="00F66A7A">
        <w:rPr>
          <w:rFonts w:asciiTheme="minorHAnsi" w:hAnsiTheme="minorHAnsi" w:cstheme="minorHAnsi"/>
        </w:rPr>
        <w:t>Min.</w:t>
      </w:r>
      <w:r w:rsidRPr="00F66A7A">
        <w:rPr>
          <w:rFonts w:asciiTheme="minorHAnsi" w:hAnsiTheme="minorHAnsi" w:cstheme="minorHAnsi"/>
          <w:spacing w:val="36"/>
        </w:rPr>
        <w:t xml:space="preserve"> </w:t>
      </w:r>
      <w:r w:rsidRPr="0094074C">
        <w:rPr>
          <w:rFonts w:asciiTheme="minorHAnsi" w:hAnsiTheme="minorHAnsi" w:cstheme="minorHAnsi"/>
        </w:rPr>
        <w:t>3-letnie</w:t>
      </w:r>
      <w:r>
        <w:rPr>
          <w:rFonts w:asciiTheme="minorHAnsi" w:hAnsiTheme="minorHAnsi" w:cstheme="minorHAnsi"/>
          <w:spacing w:val="39"/>
        </w:rPr>
        <w:t xml:space="preserve"> </w:t>
      </w:r>
      <w:r w:rsidRPr="0051564B">
        <w:rPr>
          <w:rFonts w:cs="Calibri"/>
          <w:color w:val="000000" w:themeColor="text1"/>
        </w:rPr>
        <w:t>doświadczenie w pracy na stanowisku doradcy zawodowego</w:t>
      </w:r>
    </w:p>
    <w:tbl>
      <w:tblPr>
        <w:tblStyle w:val="TableNormal"/>
        <w:tblW w:w="917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"/>
        <w:gridCol w:w="2538"/>
        <w:gridCol w:w="2268"/>
        <w:gridCol w:w="3905"/>
      </w:tblGrid>
      <w:tr w:rsidR="00266274" w:rsidRPr="007F6413" w14:paraId="2657D42C" w14:textId="77777777" w:rsidTr="008E0D39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4638A" w14:textId="77777777" w:rsidR="00266274" w:rsidRPr="007F6413" w:rsidRDefault="00266274" w:rsidP="008E0D39">
            <w:pPr>
              <w:jc w:val="center"/>
              <w:rPr>
                <w:rFonts w:cs="Calibri"/>
              </w:rPr>
            </w:pPr>
            <w:r w:rsidRPr="007F6413">
              <w:rPr>
                <w:rFonts w:cs="Calibri"/>
              </w:rPr>
              <w:t>Lp.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B57F0" w14:textId="77777777" w:rsidR="00266274" w:rsidRPr="007F6413" w:rsidRDefault="00266274" w:rsidP="008E0D3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Miejsce świadczenia usług</w:t>
            </w:r>
          </w:p>
          <w:p w14:paraId="2FC94B83" w14:textId="77777777" w:rsidR="00266274" w:rsidRPr="007F6413" w:rsidRDefault="00266274" w:rsidP="008E0D39">
            <w:pPr>
              <w:jc w:val="center"/>
              <w:rPr>
                <w:rFonts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2A958" w14:textId="77777777" w:rsidR="00266274" w:rsidRPr="007F6413" w:rsidRDefault="00266274" w:rsidP="008E0D3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O</w:t>
            </w:r>
            <w:r w:rsidRPr="007F6413">
              <w:rPr>
                <w:rFonts w:cs="Calibri"/>
              </w:rPr>
              <w:t xml:space="preserve">kres </w:t>
            </w:r>
            <w:r>
              <w:rPr>
                <w:rFonts w:cs="Calibri"/>
              </w:rPr>
              <w:t>realizacji</w:t>
            </w:r>
            <w:r w:rsidRPr="007F6413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br/>
              <w:t>od mm-</w:t>
            </w:r>
            <w:proofErr w:type="spellStart"/>
            <w:r>
              <w:rPr>
                <w:rFonts w:cs="Calibri"/>
              </w:rPr>
              <w:t>rrrr</w:t>
            </w:r>
            <w:proofErr w:type="spellEnd"/>
            <w:r>
              <w:rPr>
                <w:rFonts w:cs="Calibri"/>
              </w:rPr>
              <w:t xml:space="preserve"> do mm-</w:t>
            </w:r>
            <w:proofErr w:type="spellStart"/>
            <w:r>
              <w:rPr>
                <w:rFonts w:cs="Calibri"/>
              </w:rPr>
              <w:t>rrrr</w:t>
            </w:r>
            <w:proofErr w:type="spellEnd"/>
            <w:r>
              <w:rPr>
                <w:rFonts w:cs="Calibri"/>
              </w:rPr>
              <w:t>,</w:t>
            </w:r>
            <w:r>
              <w:rPr>
                <w:rFonts w:cs="Calibri"/>
              </w:rPr>
              <w:br/>
              <w:t xml:space="preserve"> liczba godzin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77D1E" w14:textId="77777777" w:rsidR="00266274" w:rsidRPr="007F6413" w:rsidRDefault="00266274" w:rsidP="008E0D3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Stanowisko i z</w:t>
            </w:r>
            <w:r w:rsidRPr="007F6413">
              <w:rPr>
                <w:rFonts w:cs="Calibri"/>
              </w:rPr>
              <w:t xml:space="preserve">akres </w:t>
            </w:r>
            <w:r>
              <w:rPr>
                <w:rFonts w:cs="Calibri"/>
              </w:rPr>
              <w:t>ważniejszych zadań,</w:t>
            </w:r>
            <w:r>
              <w:rPr>
                <w:rFonts w:cs="Calibri"/>
              </w:rPr>
              <w:br/>
              <w:t>w tym ilość osób objętych wsparciem</w:t>
            </w:r>
          </w:p>
        </w:tc>
      </w:tr>
      <w:tr w:rsidR="00266274" w:rsidRPr="007F6413" w14:paraId="0CA127B5" w14:textId="77777777" w:rsidTr="008E0D39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6185" w14:textId="77777777" w:rsidR="00266274" w:rsidRPr="007F6413" w:rsidRDefault="00266274" w:rsidP="008E0D39">
            <w:pPr>
              <w:spacing w:before="120" w:after="120"/>
              <w:rPr>
                <w:rFonts w:cs="Calibri"/>
              </w:rPr>
            </w:pPr>
            <w:r w:rsidRPr="007F6413">
              <w:rPr>
                <w:rFonts w:cs="Calibri"/>
              </w:rPr>
              <w:t>1.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0F45E" w14:textId="77777777" w:rsidR="00266274" w:rsidRPr="007F6413" w:rsidRDefault="00266274" w:rsidP="008E0D39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BBE2C" w14:textId="77777777" w:rsidR="00266274" w:rsidRPr="007F6413" w:rsidRDefault="00266274" w:rsidP="008E0D39">
            <w:pPr>
              <w:spacing w:before="120" w:after="120"/>
              <w:rPr>
                <w:rFonts w:cs="Calibri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79EB" w14:textId="77777777" w:rsidR="00266274" w:rsidRPr="007F6413" w:rsidRDefault="00266274" w:rsidP="008E0D39">
            <w:pPr>
              <w:spacing w:before="120" w:after="120"/>
              <w:rPr>
                <w:rFonts w:cs="Calibri"/>
              </w:rPr>
            </w:pPr>
          </w:p>
        </w:tc>
      </w:tr>
      <w:tr w:rsidR="00266274" w:rsidRPr="007F6413" w14:paraId="2841302D" w14:textId="77777777" w:rsidTr="008E0D39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FD7C" w14:textId="77777777" w:rsidR="00266274" w:rsidRPr="007F6413" w:rsidRDefault="00266274" w:rsidP="008E0D39">
            <w:pPr>
              <w:spacing w:before="120" w:after="120"/>
              <w:rPr>
                <w:rFonts w:cs="Calibri"/>
              </w:rPr>
            </w:pPr>
            <w:r w:rsidRPr="007F6413">
              <w:rPr>
                <w:rFonts w:cs="Calibri"/>
              </w:rPr>
              <w:t>2.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3066" w14:textId="77777777" w:rsidR="00266274" w:rsidRPr="007F6413" w:rsidRDefault="00266274" w:rsidP="008E0D39">
            <w:pPr>
              <w:spacing w:before="120" w:after="120"/>
              <w:rPr>
                <w:rFonts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E954B" w14:textId="77777777" w:rsidR="00266274" w:rsidRPr="007F6413" w:rsidRDefault="00266274" w:rsidP="008E0D39">
            <w:pPr>
              <w:spacing w:before="120" w:after="120"/>
              <w:rPr>
                <w:rFonts w:cs="Calibri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228BA" w14:textId="77777777" w:rsidR="00266274" w:rsidRPr="007F6413" w:rsidRDefault="00266274" w:rsidP="008E0D39">
            <w:pPr>
              <w:spacing w:before="120" w:after="120"/>
              <w:rPr>
                <w:rFonts w:cs="Calibri"/>
              </w:rPr>
            </w:pPr>
          </w:p>
        </w:tc>
      </w:tr>
    </w:tbl>
    <w:p w14:paraId="67E2088F" w14:textId="77777777" w:rsidR="00266274" w:rsidRPr="0060181E" w:rsidRDefault="00266274" w:rsidP="00266274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ind w:left="357"/>
        <w:contextualSpacing w:val="0"/>
        <w:jc w:val="both"/>
        <w:rPr>
          <w:rFonts w:cs="Calibri"/>
          <w:color w:val="000000"/>
        </w:rPr>
      </w:pPr>
    </w:p>
    <w:p w14:paraId="656F4A76" w14:textId="77777777" w:rsidR="00266274" w:rsidRDefault="00266274" w:rsidP="00266274">
      <w:pPr>
        <w:spacing w:after="120" w:line="240" w:lineRule="auto"/>
        <w:rPr>
          <w:rFonts w:cs="Calibri"/>
          <w:color w:val="000000"/>
        </w:rPr>
      </w:pPr>
    </w:p>
    <w:p w14:paraId="79887C03" w14:textId="77777777" w:rsidR="00266274" w:rsidRPr="00401868" w:rsidRDefault="00266274" w:rsidP="00266274">
      <w:pPr>
        <w:pStyle w:val="Akapitzlist"/>
        <w:ind w:left="0"/>
        <w:jc w:val="both"/>
        <w:rPr>
          <w:b/>
          <w:bCs/>
        </w:rPr>
      </w:pPr>
      <w:r w:rsidRPr="00401868">
        <w:rPr>
          <w:b/>
          <w:bCs/>
        </w:rPr>
        <w:t>Uwaga! W przypadku kolejnych osób wyznaczonych do realizacji zadań należy powielić informacje wg powyższego wzoru.</w:t>
      </w:r>
    </w:p>
    <w:p w14:paraId="040A758E" w14:textId="77777777" w:rsidR="00266274" w:rsidRPr="004A4BCC" w:rsidRDefault="00266274" w:rsidP="00266274">
      <w:pPr>
        <w:spacing w:before="120" w:after="120"/>
        <w:rPr>
          <w:rFonts w:cstheme="minorHAnsi"/>
        </w:rPr>
      </w:pPr>
      <w:r w:rsidRPr="004A4BCC">
        <w:rPr>
          <w:rFonts w:cstheme="minorHAnsi"/>
        </w:rPr>
        <w:tab/>
      </w:r>
      <w:r w:rsidRPr="004A4BCC">
        <w:rPr>
          <w:rFonts w:cstheme="minorHAnsi"/>
        </w:rPr>
        <w:tab/>
      </w:r>
      <w:r w:rsidRPr="004A4BCC">
        <w:rPr>
          <w:rFonts w:cstheme="minorHAnsi"/>
        </w:rPr>
        <w:tab/>
      </w:r>
    </w:p>
    <w:p w14:paraId="204C82CF" w14:textId="77777777" w:rsidR="00266274" w:rsidRDefault="00266274" w:rsidP="00266274">
      <w:pPr>
        <w:jc w:val="right"/>
      </w:pPr>
    </w:p>
    <w:p w14:paraId="3242F7D9" w14:textId="77777777" w:rsidR="00266274" w:rsidRPr="0060181E" w:rsidRDefault="00266274" w:rsidP="00266274">
      <w:pPr>
        <w:spacing w:after="120" w:line="240" w:lineRule="auto"/>
        <w:jc w:val="both"/>
        <w:rPr>
          <w:rFonts w:cs="Calibri"/>
          <w:color w:val="000000"/>
          <w:sz w:val="16"/>
          <w:szCs w:val="16"/>
        </w:rPr>
      </w:pPr>
      <w:r w:rsidRPr="0060181E">
        <w:rPr>
          <w:rFonts w:cs="Calibri"/>
          <w:color w:val="000000"/>
          <w:sz w:val="16"/>
          <w:szCs w:val="16"/>
        </w:rPr>
        <w:t xml:space="preserve">…………………………………………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</w:t>
      </w:r>
      <w:r>
        <w:rPr>
          <w:rFonts w:cs="Calibri"/>
          <w:color w:val="000000"/>
          <w:sz w:val="16"/>
          <w:szCs w:val="16"/>
        </w:rPr>
        <w:t xml:space="preserve">                </w:t>
      </w:r>
      <w:r w:rsidRPr="0060181E">
        <w:rPr>
          <w:rFonts w:cs="Calibri"/>
          <w:color w:val="000000"/>
          <w:sz w:val="16"/>
          <w:szCs w:val="16"/>
        </w:rPr>
        <w:t>…..……………………………..……………..………………………</w:t>
      </w:r>
    </w:p>
    <w:p w14:paraId="4E2AFF98" w14:textId="77777777" w:rsidR="00266274" w:rsidRPr="0060181E" w:rsidRDefault="00266274" w:rsidP="00266274">
      <w:pPr>
        <w:spacing w:after="120" w:line="240" w:lineRule="auto"/>
        <w:rPr>
          <w:rFonts w:cs="Calibri"/>
          <w:color w:val="000000"/>
          <w:sz w:val="20"/>
          <w:szCs w:val="20"/>
        </w:rPr>
      </w:pPr>
      <w:r w:rsidRPr="0060181E">
        <w:rPr>
          <w:rFonts w:cs="Calibri"/>
          <w:color w:val="000000"/>
          <w:sz w:val="16"/>
          <w:szCs w:val="16"/>
        </w:rPr>
        <w:t xml:space="preserve">       Miejscowość, data                                      </w:t>
      </w:r>
      <w:r w:rsidRPr="0060181E">
        <w:rPr>
          <w:rFonts w:cs="Calibri"/>
          <w:color w:val="000000"/>
          <w:sz w:val="16"/>
          <w:szCs w:val="16"/>
        </w:rPr>
        <w:tab/>
      </w:r>
      <w:r w:rsidRPr="0060181E">
        <w:rPr>
          <w:rFonts w:cs="Calibri"/>
          <w:color w:val="000000"/>
          <w:sz w:val="16"/>
          <w:szCs w:val="16"/>
        </w:rPr>
        <w:tab/>
        <w:t xml:space="preserve">               </w:t>
      </w:r>
      <w:r>
        <w:rPr>
          <w:rFonts w:cs="Calibri"/>
          <w:color w:val="000000"/>
          <w:sz w:val="16"/>
          <w:szCs w:val="16"/>
        </w:rPr>
        <w:t xml:space="preserve">                </w:t>
      </w:r>
      <w:r w:rsidRPr="0060181E">
        <w:rPr>
          <w:rFonts w:cs="Calibri"/>
          <w:color w:val="000000"/>
          <w:sz w:val="16"/>
          <w:szCs w:val="16"/>
        </w:rPr>
        <w:t xml:space="preserve">      pieczęć i podpis </w:t>
      </w:r>
      <w:r>
        <w:rPr>
          <w:rFonts w:cs="Calibri"/>
          <w:color w:val="000000"/>
          <w:sz w:val="16"/>
          <w:szCs w:val="16"/>
        </w:rPr>
        <w:t>Wykonawcy</w:t>
      </w:r>
      <w:r w:rsidRPr="0060181E">
        <w:rPr>
          <w:rFonts w:cs="Calibri"/>
          <w:color w:val="000000"/>
          <w:sz w:val="16"/>
          <w:szCs w:val="16"/>
        </w:rPr>
        <w:t xml:space="preserve"> lub osoby</w:t>
      </w:r>
      <w:r>
        <w:rPr>
          <w:rFonts w:cs="Calibri"/>
          <w:color w:val="000000"/>
          <w:sz w:val="16"/>
          <w:szCs w:val="16"/>
        </w:rPr>
        <w:t>/osób upoważnionych</w:t>
      </w:r>
      <w:r w:rsidRPr="0060181E">
        <w:rPr>
          <w:rFonts w:cs="Calibri"/>
          <w:color w:val="000000"/>
          <w:sz w:val="16"/>
          <w:szCs w:val="16"/>
        </w:rPr>
        <w:t xml:space="preserve">     </w:t>
      </w:r>
    </w:p>
    <w:p w14:paraId="629C5A29" w14:textId="77777777" w:rsidR="00266274" w:rsidRDefault="00266274" w:rsidP="00266274">
      <w:pPr>
        <w:spacing w:after="120" w:line="240" w:lineRule="auto"/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</w:pPr>
    </w:p>
    <w:p w14:paraId="233BBEF9" w14:textId="77777777" w:rsidR="00266274" w:rsidRDefault="00266274" w:rsidP="00266274">
      <w:pPr>
        <w:spacing w:after="120" w:line="240" w:lineRule="auto"/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</w:pPr>
    </w:p>
    <w:p w14:paraId="461A1566" w14:textId="77777777" w:rsidR="00266274" w:rsidRDefault="00266274" w:rsidP="00266274">
      <w:pPr>
        <w:spacing w:after="120" w:line="240" w:lineRule="auto"/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</w:pPr>
      <w:r w:rsidRPr="00087F57">
        <w:rPr>
          <w:rFonts w:asciiTheme="minorHAnsi" w:hAnsiTheme="minorHAnsi" w:cstheme="minorHAnsi"/>
          <w:i/>
          <w:sz w:val="18"/>
          <w:szCs w:val="18"/>
          <w:u w:val="single"/>
          <w:lang w:bidi="en-US"/>
        </w:rPr>
        <w:t>*niepotrzebne skreślić</w:t>
      </w:r>
    </w:p>
    <w:p w14:paraId="20DD7A4C" w14:textId="77777777" w:rsidR="00266274" w:rsidRPr="00266274" w:rsidRDefault="00266274" w:rsidP="00266274">
      <w:pPr>
        <w:spacing w:after="120" w:line="240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sectPr w:rsidR="00266274" w:rsidRPr="00266274" w:rsidSect="000D39E7">
      <w:headerReference w:type="default" r:id="rId8"/>
      <w:footerReference w:type="default" r:id="rId9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2026A" w14:textId="77777777" w:rsidR="00F5163C" w:rsidRDefault="00F5163C" w:rsidP="000D39E7">
      <w:pPr>
        <w:spacing w:after="0" w:line="240" w:lineRule="auto"/>
      </w:pPr>
      <w:r>
        <w:separator/>
      </w:r>
    </w:p>
  </w:endnote>
  <w:endnote w:type="continuationSeparator" w:id="0">
    <w:p w14:paraId="0A46A38D" w14:textId="77777777" w:rsidR="00F5163C" w:rsidRDefault="00F5163C" w:rsidP="000D3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BookmanOldStyle">
    <w:altName w:val="Meiry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50150" w14:textId="65F2C9FD" w:rsidR="0076503C" w:rsidRDefault="00471BCD" w:rsidP="000D39E7">
    <w:pPr>
      <w:pStyle w:val="Stopka"/>
      <w:jc w:val="center"/>
    </w:pPr>
    <w:r w:rsidRPr="00DA02BC">
      <w:rPr>
        <w:noProof/>
        <w:sz w:val="18"/>
        <w:szCs w:val="18"/>
        <w:lang w:eastAsia="pl-PL"/>
      </w:rPr>
      <w:drawing>
        <wp:anchor distT="0" distB="0" distL="114300" distR="114300" simplePos="0" relativeHeight="251664384" behindDoc="0" locked="0" layoutInCell="1" allowOverlap="1" wp14:anchorId="2E3BD51D" wp14:editId="17A11C3C">
          <wp:simplePos x="0" y="0"/>
          <wp:positionH relativeFrom="margin">
            <wp:posOffset>-94615</wp:posOffset>
          </wp:positionH>
          <wp:positionV relativeFrom="page">
            <wp:posOffset>9705975</wp:posOffset>
          </wp:positionV>
          <wp:extent cx="5781675" cy="758825"/>
          <wp:effectExtent l="0" t="0" r="9525" b="3175"/>
          <wp:wrapSquare wrapText="bothSides"/>
          <wp:docPr id="12685833" name="Obraz 12685833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_w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67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89F61" w14:textId="77777777" w:rsidR="00F5163C" w:rsidRDefault="00F5163C" w:rsidP="000D39E7">
      <w:pPr>
        <w:spacing w:after="0" w:line="240" w:lineRule="auto"/>
      </w:pPr>
      <w:r>
        <w:separator/>
      </w:r>
    </w:p>
  </w:footnote>
  <w:footnote w:type="continuationSeparator" w:id="0">
    <w:p w14:paraId="4315EC97" w14:textId="77777777" w:rsidR="00F5163C" w:rsidRDefault="00F5163C" w:rsidP="000D39E7">
      <w:pPr>
        <w:spacing w:after="0" w:line="240" w:lineRule="auto"/>
      </w:pPr>
      <w:r>
        <w:continuationSeparator/>
      </w:r>
    </w:p>
  </w:footnote>
  <w:footnote w:id="1">
    <w:p w14:paraId="356CC01D" w14:textId="77777777" w:rsidR="00231305" w:rsidRPr="00231305" w:rsidRDefault="00231305" w:rsidP="00231305">
      <w:pPr>
        <w:pStyle w:val="Tekstprzypisudolnego1"/>
        <w:ind w:left="284" w:hanging="284"/>
        <w:jc w:val="both"/>
        <w:rPr>
          <w:rFonts w:ascii="Times New Roman" w:eastAsia="Arial Unicode MS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 w:rsidRPr="00231305">
        <w:rPr>
          <w:sz w:val="16"/>
          <w:szCs w:val="16"/>
          <w:vertAlign w:val="superscript"/>
        </w:rPr>
        <w:t>)</w:t>
      </w:r>
      <w:r w:rsidRPr="00231305">
        <w:rPr>
          <w:sz w:val="16"/>
          <w:szCs w:val="16"/>
        </w:rPr>
        <w:tab/>
      </w:r>
      <w:r w:rsidRPr="00231305"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2DE3DD8" w14:textId="52F78280" w:rsidR="00266274" w:rsidRPr="00266274" w:rsidRDefault="00231305" w:rsidP="00266274">
      <w:pPr>
        <w:pStyle w:val="Tekstprzypisudolnego1"/>
        <w:ind w:left="284" w:hanging="284"/>
        <w:jc w:val="both"/>
        <w:rPr>
          <w:rFonts w:ascii="Arial" w:hAnsi="Arial" w:cs="Arial"/>
          <w:sz w:val="16"/>
          <w:szCs w:val="16"/>
        </w:rPr>
      </w:pPr>
      <w:r w:rsidRPr="00231305">
        <w:rPr>
          <w:rStyle w:val="Odwoanieprzypisudolnego"/>
          <w:sz w:val="16"/>
          <w:szCs w:val="16"/>
        </w:rPr>
        <w:footnoteRef/>
      </w:r>
      <w:r w:rsidRPr="00231305">
        <w:rPr>
          <w:sz w:val="16"/>
          <w:szCs w:val="16"/>
          <w:vertAlign w:val="superscript"/>
        </w:rPr>
        <w:t>)</w:t>
      </w:r>
      <w:r w:rsidRPr="00231305">
        <w:rPr>
          <w:sz w:val="16"/>
          <w:szCs w:val="16"/>
        </w:rPr>
        <w:tab/>
      </w:r>
      <w:r w:rsidRPr="00231305">
        <w:rPr>
          <w:rFonts w:ascii="Arial" w:hAnsi="Arial" w:cs="Arial"/>
          <w:color w:val="000000"/>
          <w:sz w:val="16"/>
          <w:szCs w:val="16"/>
        </w:rPr>
        <w:t>W przypadku</w:t>
      </w:r>
      <w:r w:rsidRPr="00231305">
        <w:rPr>
          <w:rFonts w:ascii="Arial" w:hAnsi="Arial" w:cs="Arial"/>
          <w:color w:val="000000"/>
          <w:sz w:val="16"/>
          <w:szCs w:val="16"/>
        </w:rPr>
        <w:t>,</w:t>
      </w:r>
      <w:r w:rsidRPr="00231305">
        <w:rPr>
          <w:rFonts w:ascii="Arial" w:hAnsi="Arial" w:cs="Arial"/>
          <w:color w:val="000000"/>
          <w:sz w:val="16"/>
          <w:szCs w:val="16"/>
        </w:rPr>
        <w:t xml:space="preserve"> gdy wykonawca </w:t>
      </w:r>
      <w:r w:rsidRPr="00231305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29091378"/>
  <w:bookmarkStart w:id="1" w:name="_Hlk129091379"/>
  <w:bookmarkStart w:id="2" w:name="_Hlk129091461"/>
  <w:bookmarkStart w:id="3" w:name="_Hlk129091462"/>
  <w:p w14:paraId="33B18F3E" w14:textId="294C9706" w:rsidR="0076503C" w:rsidRDefault="0076503C" w:rsidP="00C979BA">
    <w:pPr>
      <w:pStyle w:val="Nagwek"/>
      <w:tabs>
        <w:tab w:val="right" w:pos="9214"/>
      </w:tabs>
      <w:ind w:left="-142"/>
      <w:jc w:val="center"/>
      <w:rPr>
        <w:rFonts w:ascii="Times New Roman" w:hAnsi="Times New Roman"/>
      </w:rPr>
    </w:pPr>
    <w:r w:rsidRPr="00676D55">
      <w:rPr>
        <w:rFonts w:ascii="Times New Roman" w:hAnsi="Times New Roman"/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A8A4B5E" wp14:editId="11AD8B95">
              <wp:simplePos x="0" y="0"/>
              <wp:positionH relativeFrom="page">
                <wp:posOffset>6979285</wp:posOffset>
              </wp:positionH>
              <wp:positionV relativeFrom="page">
                <wp:posOffset>7594600</wp:posOffset>
              </wp:positionV>
              <wp:extent cx="532765" cy="2183130"/>
              <wp:effectExtent l="0" t="3175" r="3175" b="4445"/>
              <wp:wrapNone/>
              <wp:docPr id="99880607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226E5D" w14:textId="77777777" w:rsidR="0076503C" w:rsidRPr="00676D55" w:rsidRDefault="0076503C" w:rsidP="00C979BA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676D55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676D55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76D55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182FCE" w:rsidRPr="00182FCE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20</w:t>
                          </w:r>
                          <w:r w:rsidRPr="00676D55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1A8A4B5E" id="Prostokąt 2" o:spid="_x0000_s1026" style="position:absolute;left:0;text-align:left;margin-left:549.55pt;margin-top:598pt;width:41.95pt;height:171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" o:allowincell="f" filled="f" stroked="f">
              <v:textbox style="layout-flow:vertical;mso-layout-flow-alt:bottom-to-top;mso-fit-shape-to-text:t">
                <w:txbxContent>
                  <w:p w14:paraId="53226E5D" w14:textId="77777777" w:rsidR="0076503C" w:rsidRPr="00676D55" w:rsidRDefault="0076503C" w:rsidP="00C979BA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676D55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676D55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76D55">
                      <w:rPr>
                        <w:rFonts w:eastAsia="Times New Roman"/>
                      </w:rPr>
                      <w:fldChar w:fldCharType="separate"/>
                    </w:r>
                    <w:r w:rsidR="00182FCE" w:rsidRPr="00182FCE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20</w:t>
                    </w:r>
                    <w:r w:rsidRPr="00676D55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bookmarkEnd w:id="0"/>
    <w:bookmarkEnd w:id="1"/>
    <w:bookmarkEnd w:id="2"/>
    <w:bookmarkEnd w:id="3"/>
    <w:r w:rsidR="00471BCD" w:rsidRPr="007B3655">
      <w:rPr>
        <w:noProof/>
      </w:rPr>
      <w:drawing>
        <wp:inline distT="0" distB="0" distL="0" distR="0" wp14:anchorId="7A4A7B19" wp14:editId="16615795">
          <wp:extent cx="5097780" cy="525780"/>
          <wp:effectExtent l="0" t="0" r="7620" b="7620"/>
          <wp:docPr id="20756647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778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1ADB83" w14:textId="4DD02111" w:rsidR="0076503C" w:rsidRDefault="007650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24694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2EFE3E80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59E2D4A"/>
    <w:multiLevelType w:val="multilevel"/>
    <w:tmpl w:val="57467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192268"/>
    <w:multiLevelType w:val="hybridMultilevel"/>
    <w:tmpl w:val="92C65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66AAF"/>
    <w:multiLevelType w:val="multilevel"/>
    <w:tmpl w:val="EEEC7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4E5ECC"/>
    <w:multiLevelType w:val="hybridMultilevel"/>
    <w:tmpl w:val="29E471A2"/>
    <w:lvl w:ilvl="0" w:tplc="EBB62CD8">
      <w:start w:val="1"/>
      <w:numFmt w:val="lowerLetter"/>
      <w:lvlText w:val="%1)"/>
      <w:lvlJc w:val="left"/>
      <w:pPr>
        <w:ind w:left="422" w:hanging="166"/>
        <w:jc w:val="right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6D467BE">
      <w:start w:val="1"/>
      <w:numFmt w:val="decimal"/>
      <w:lvlText w:val="%2."/>
      <w:lvlJc w:val="left"/>
      <w:pPr>
        <w:ind w:left="976" w:hanging="358"/>
      </w:pPr>
      <w:rPr>
        <w:rFonts w:hint="default"/>
        <w:i w:val="0"/>
        <w:iCs w:val="0"/>
        <w:spacing w:val="0"/>
        <w:w w:val="100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322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1320" w:hanging="35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481" w:hanging="35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643" w:hanging="35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804" w:hanging="35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966" w:hanging="35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28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0DF51B7D"/>
    <w:multiLevelType w:val="multilevel"/>
    <w:tmpl w:val="BECAC2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355B70"/>
    <w:multiLevelType w:val="multilevel"/>
    <w:tmpl w:val="5106BA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CD174A"/>
    <w:multiLevelType w:val="hybridMultilevel"/>
    <w:tmpl w:val="29E471A2"/>
    <w:lvl w:ilvl="0" w:tplc="FFFFFFFF">
      <w:start w:val="1"/>
      <w:numFmt w:val="lowerLetter"/>
      <w:lvlText w:val="%1)"/>
      <w:lvlJc w:val="left"/>
      <w:pPr>
        <w:ind w:left="422" w:hanging="166"/>
        <w:jc w:val="right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358"/>
      </w:pPr>
      <w:rPr>
        <w:rFonts w:hint="default"/>
        <w:i w:val="0"/>
        <w:iCs w:val="0"/>
        <w:spacing w:val="0"/>
        <w:w w:val="100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322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1320" w:hanging="35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481" w:hanging="35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643" w:hanging="35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804" w:hanging="35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966" w:hanging="35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28" w:hanging="358"/>
      </w:pPr>
      <w:rPr>
        <w:rFonts w:hint="default"/>
        <w:lang w:val="pl-PL" w:eastAsia="en-US" w:bidi="ar-SA"/>
      </w:rPr>
    </w:lvl>
  </w:abstractNum>
  <w:abstractNum w:abstractNumId="14" w15:restartNumberingAfterBreak="0">
    <w:nsid w:val="11FB6E65"/>
    <w:multiLevelType w:val="hybridMultilevel"/>
    <w:tmpl w:val="EEC0E3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0D0921"/>
    <w:multiLevelType w:val="hybridMultilevel"/>
    <w:tmpl w:val="BD5059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7406DF"/>
    <w:multiLevelType w:val="hybridMultilevel"/>
    <w:tmpl w:val="21643A04"/>
    <w:lvl w:ilvl="0" w:tplc="2662F434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BE31EA"/>
    <w:multiLevelType w:val="hybridMultilevel"/>
    <w:tmpl w:val="5AC260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137E5A"/>
    <w:multiLevelType w:val="hybridMultilevel"/>
    <w:tmpl w:val="0E702B9E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F95572A"/>
    <w:multiLevelType w:val="hybridMultilevel"/>
    <w:tmpl w:val="5C128E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9D4DB9"/>
    <w:multiLevelType w:val="hybridMultilevel"/>
    <w:tmpl w:val="D4C8B0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484882"/>
    <w:multiLevelType w:val="hybridMultilevel"/>
    <w:tmpl w:val="89D2AC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056CC7"/>
    <w:multiLevelType w:val="multilevel"/>
    <w:tmpl w:val="3E22F8E4"/>
    <w:lvl w:ilvl="0">
      <w:start w:val="1"/>
      <w:numFmt w:val="lowerLetter"/>
      <w:lvlText w:val="%1)"/>
      <w:lvlJc w:val="left"/>
      <w:pPr>
        <w:ind w:left="1440" w:firstLine="360"/>
      </w:pPr>
    </w:lvl>
    <w:lvl w:ilvl="1">
      <w:start w:val="1"/>
      <w:numFmt w:val="lowerLetter"/>
      <w:lvlText w:val="%2."/>
      <w:lvlJc w:val="left"/>
      <w:pPr>
        <w:ind w:left="2160" w:firstLine="1080"/>
      </w:pPr>
    </w:lvl>
    <w:lvl w:ilvl="2">
      <w:start w:val="1"/>
      <w:numFmt w:val="lowerRoman"/>
      <w:lvlText w:val="%3."/>
      <w:lvlJc w:val="right"/>
      <w:pPr>
        <w:ind w:left="2880" w:firstLine="1980"/>
      </w:pPr>
    </w:lvl>
    <w:lvl w:ilvl="3">
      <w:start w:val="1"/>
      <w:numFmt w:val="decimal"/>
      <w:lvlText w:val="%4."/>
      <w:lvlJc w:val="left"/>
      <w:pPr>
        <w:ind w:left="3600" w:firstLine="2520"/>
      </w:pPr>
      <w:rPr>
        <w:rFonts w:ascii="Calibri" w:eastAsia="Calibri" w:hAnsi="Calibri" w:cs="Times New Roman"/>
      </w:rPr>
    </w:lvl>
    <w:lvl w:ilvl="4">
      <w:start w:val="1"/>
      <w:numFmt w:val="lowerLetter"/>
      <w:lvlText w:val="%5."/>
      <w:lvlJc w:val="left"/>
      <w:pPr>
        <w:ind w:left="4320" w:firstLine="3240"/>
      </w:pPr>
    </w:lvl>
    <w:lvl w:ilvl="5">
      <w:start w:val="1"/>
      <w:numFmt w:val="lowerRoman"/>
      <w:lvlText w:val="%6."/>
      <w:lvlJc w:val="right"/>
      <w:pPr>
        <w:ind w:left="5040" w:firstLine="4140"/>
      </w:pPr>
    </w:lvl>
    <w:lvl w:ilvl="6">
      <w:start w:val="1"/>
      <w:numFmt w:val="decimal"/>
      <w:lvlText w:val="%7."/>
      <w:lvlJc w:val="left"/>
      <w:pPr>
        <w:ind w:left="5760" w:firstLine="4680"/>
      </w:pPr>
    </w:lvl>
    <w:lvl w:ilvl="7">
      <w:start w:val="1"/>
      <w:numFmt w:val="lowerLetter"/>
      <w:lvlText w:val="%8."/>
      <w:lvlJc w:val="left"/>
      <w:pPr>
        <w:ind w:left="6480" w:firstLine="5400"/>
      </w:pPr>
    </w:lvl>
    <w:lvl w:ilvl="8">
      <w:start w:val="1"/>
      <w:numFmt w:val="lowerRoman"/>
      <w:lvlText w:val="%9."/>
      <w:lvlJc w:val="right"/>
      <w:pPr>
        <w:ind w:left="7200" w:firstLine="6300"/>
      </w:pPr>
    </w:lvl>
  </w:abstractNum>
  <w:abstractNum w:abstractNumId="23" w15:restartNumberingAfterBreak="0">
    <w:nsid w:val="2D740858"/>
    <w:multiLevelType w:val="hybridMultilevel"/>
    <w:tmpl w:val="81B2FE24"/>
    <w:numStyleLink w:val="Zaimportowanystyl1"/>
  </w:abstractNum>
  <w:abstractNum w:abstractNumId="24" w15:restartNumberingAfterBreak="0">
    <w:nsid w:val="2F1B5C0C"/>
    <w:multiLevelType w:val="hybridMultilevel"/>
    <w:tmpl w:val="116246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7E200A"/>
    <w:multiLevelType w:val="hybridMultilevel"/>
    <w:tmpl w:val="CEB4784C"/>
    <w:lvl w:ilvl="0" w:tplc="9D042144">
      <w:start w:val="1"/>
      <w:numFmt w:val="decimal"/>
      <w:lvlText w:val="%1)"/>
      <w:lvlJc w:val="left"/>
      <w:pPr>
        <w:ind w:left="976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B5041B8">
      <w:numFmt w:val="bullet"/>
      <w:lvlText w:val="•"/>
      <w:lvlJc w:val="left"/>
      <w:pPr>
        <w:ind w:left="1827" w:hanging="358"/>
      </w:pPr>
      <w:rPr>
        <w:rFonts w:hint="default"/>
        <w:lang w:val="pl-PL" w:eastAsia="en-US" w:bidi="ar-SA"/>
      </w:rPr>
    </w:lvl>
    <w:lvl w:ilvl="2" w:tplc="918C1636">
      <w:numFmt w:val="bullet"/>
      <w:lvlText w:val="•"/>
      <w:lvlJc w:val="left"/>
      <w:pPr>
        <w:ind w:left="2674" w:hanging="358"/>
      </w:pPr>
      <w:rPr>
        <w:rFonts w:hint="default"/>
        <w:lang w:val="pl-PL" w:eastAsia="en-US" w:bidi="ar-SA"/>
      </w:rPr>
    </w:lvl>
    <w:lvl w:ilvl="3" w:tplc="9406458C">
      <w:numFmt w:val="bullet"/>
      <w:lvlText w:val="•"/>
      <w:lvlJc w:val="left"/>
      <w:pPr>
        <w:ind w:left="3521" w:hanging="358"/>
      </w:pPr>
      <w:rPr>
        <w:rFonts w:hint="default"/>
        <w:lang w:val="pl-PL" w:eastAsia="en-US" w:bidi="ar-SA"/>
      </w:rPr>
    </w:lvl>
    <w:lvl w:ilvl="4" w:tplc="5E961926">
      <w:numFmt w:val="bullet"/>
      <w:lvlText w:val="•"/>
      <w:lvlJc w:val="left"/>
      <w:pPr>
        <w:ind w:left="4368" w:hanging="358"/>
      </w:pPr>
      <w:rPr>
        <w:rFonts w:hint="default"/>
        <w:lang w:val="pl-PL" w:eastAsia="en-US" w:bidi="ar-SA"/>
      </w:rPr>
    </w:lvl>
    <w:lvl w:ilvl="5" w:tplc="454E55CC">
      <w:numFmt w:val="bullet"/>
      <w:lvlText w:val="•"/>
      <w:lvlJc w:val="left"/>
      <w:pPr>
        <w:ind w:left="5215" w:hanging="358"/>
      </w:pPr>
      <w:rPr>
        <w:rFonts w:hint="default"/>
        <w:lang w:val="pl-PL" w:eastAsia="en-US" w:bidi="ar-SA"/>
      </w:rPr>
    </w:lvl>
    <w:lvl w:ilvl="6" w:tplc="0E368B8E">
      <w:numFmt w:val="bullet"/>
      <w:lvlText w:val="•"/>
      <w:lvlJc w:val="left"/>
      <w:pPr>
        <w:ind w:left="6062" w:hanging="358"/>
      </w:pPr>
      <w:rPr>
        <w:rFonts w:hint="default"/>
        <w:lang w:val="pl-PL" w:eastAsia="en-US" w:bidi="ar-SA"/>
      </w:rPr>
    </w:lvl>
    <w:lvl w:ilvl="7" w:tplc="69F2DCC2">
      <w:numFmt w:val="bullet"/>
      <w:lvlText w:val="•"/>
      <w:lvlJc w:val="left"/>
      <w:pPr>
        <w:ind w:left="6909" w:hanging="358"/>
      </w:pPr>
      <w:rPr>
        <w:rFonts w:hint="default"/>
        <w:lang w:val="pl-PL" w:eastAsia="en-US" w:bidi="ar-SA"/>
      </w:rPr>
    </w:lvl>
    <w:lvl w:ilvl="8" w:tplc="98A453D4">
      <w:numFmt w:val="bullet"/>
      <w:lvlText w:val="•"/>
      <w:lvlJc w:val="left"/>
      <w:pPr>
        <w:ind w:left="7756" w:hanging="358"/>
      </w:pPr>
      <w:rPr>
        <w:rFonts w:hint="default"/>
        <w:lang w:val="pl-PL" w:eastAsia="en-US" w:bidi="ar-SA"/>
      </w:rPr>
    </w:lvl>
  </w:abstractNum>
  <w:abstractNum w:abstractNumId="26" w15:restartNumberingAfterBreak="0">
    <w:nsid w:val="30100751"/>
    <w:multiLevelType w:val="hybridMultilevel"/>
    <w:tmpl w:val="B694EE70"/>
    <w:lvl w:ilvl="0" w:tplc="04150005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7" w15:restartNumberingAfterBreak="0">
    <w:nsid w:val="30FB4A05"/>
    <w:multiLevelType w:val="hybridMultilevel"/>
    <w:tmpl w:val="29E471A2"/>
    <w:lvl w:ilvl="0" w:tplc="FFFFFFFF">
      <w:start w:val="1"/>
      <w:numFmt w:val="lowerLetter"/>
      <w:lvlText w:val="%1)"/>
      <w:lvlJc w:val="left"/>
      <w:pPr>
        <w:ind w:left="422" w:hanging="166"/>
        <w:jc w:val="right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358"/>
      </w:pPr>
      <w:rPr>
        <w:rFonts w:hint="default"/>
        <w:i w:val="0"/>
        <w:iCs w:val="0"/>
        <w:spacing w:val="0"/>
        <w:w w:val="100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322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1320" w:hanging="35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481" w:hanging="35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643" w:hanging="35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804" w:hanging="35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966" w:hanging="35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28" w:hanging="358"/>
      </w:pPr>
      <w:rPr>
        <w:rFonts w:hint="default"/>
        <w:lang w:val="pl-PL" w:eastAsia="en-US" w:bidi="ar-SA"/>
      </w:rPr>
    </w:lvl>
  </w:abstractNum>
  <w:abstractNum w:abstractNumId="28" w15:restartNumberingAfterBreak="0">
    <w:nsid w:val="33644D10"/>
    <w:multiLevelType w:val="hybridMultilevel"/>
    <w:tmpl w:val="365A6B0C"/>
    <w:lvl w:ilvl="0" w:tplc="AFEED3E8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 w:tplc="04150003">
      <w:start w:val="1"/>
      <w:numFmt w:val="decimal"/>
      <w:lvlText w:val="%2."/>
      <w:lvlJc w:val="left"/>
      <w:pPr>
        <w:ind w:left="1080" w:hanging="360"/>
      </w:pPr>
    </w:lvl>
    <w:lvl w:ilvl="2" w:tplc="378668E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62D09BD"/>
    <w:multiLevelType w:val="hybridMultilevel"/>
    <w:tmpl w:val="EEF833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686033"/>
    <w:multiLevelType w:val="hybridMultilevel"/>
    <w:tmpl w:val="22A8FAA2"/>
    <w:lvl w:ilvl="0" w:tplc="8D82446E">
      <w:start w:val="1"/>
      <w:numFmt w:val="decimal"/>
      <w:lvlText w:val="%1)"/>
      <w:lvlJc w:val="left"/>
      <w:pPr>
        <w:ind w:left="976" w:hanging="358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827" w:hanging="35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74" w:hanging="35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21" w:hanging="35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368" w:hanging="35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215" w:hanging="35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62" w:hanging="35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09" w:hanging="35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756" w:hanging="358"/>
      </w:pPr>
      <w:rPr>
        <w:rFonts w:hint="default"/>
        <w:lang w:val="pl-PL" w:eastAsia="en-US" w:bidi="ar-SA"/>
      </w:rPr>
    </w:lvl>
  </w:abstractNum>
  <w:abstractNum w:abstractNumId="31" w15:restartNumberingAfterBreak="0">
    <w:nsid w:val="372B3161"/>
    <w:multiLevelType w:val="hybridMultilevel"/>
    <w:tmpl w:val="187CD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4641B8"/>
    <w:multiLevelType w:val="hybridMultilevel"/>
    <w:tmpl w:val="C18829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C85F7A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3DE11F81"/>
    <w:multiLevelType w:val="hybridMultilevel"/>
    <w:tmpl w:val="7A1E3A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7C175B"/>
    <w:multiLevelType w:val="hybridMultilevel"/>
    <w:tmpl w:val="F2D8D13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FA15C7"/>
    <w:multiLevelType w:val="hybridMultilevel"/>
    <w:tmpl w:val="3F10AB9E"/>
    <w:lvl w:ilvl="0" w:tplc="73DE7E88">
      <w:start w:val="1"/>
      <w:numFmt w:val="decimal"/>
      <w:lvlText w:val="%1."/>
      <w:lvlJc w:val="left"/>
      <w:pPr>
        <w:ind w:left="539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3567308">
      <w:start w:val="1"/>
      <w:numFmt w:val="lowerLetter"/>
      <w:lvlText w:val="%2)"/>
      <w:lvlJc w:val="left"/>
      <w:pPr>
        <w:ind w:left="1478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6D608AC8">
      <w:numFmt w:val="bullet"/>
      <w:lvlText w:val="•"/>
      <w:lvlJc w:val="left"/>
      <w:pPr>
        <w:ind w:left="2365" w:hanging="358"/>
      </w:pPr>
      <w:rPr>
        <w:rFonts w:hint="default"/>
        <w:lang w:val="pl-PL" w:eastAsia="en-US" w:bidi="ar-SA"/>
      </w:rPr>
    </w:lvl>
    <w:lvl w:ilvl="3" w:tplc="BDD63586">
      <w:numFmt w:val="bullet"/>
      <w:lvlText w:val="•"/>
      <w:lvlJc w:val="left"/>
      <w:pPr>
        <w:ind w:left="3251" w:hanging="358"/>
      </w:pPr>
      <w:rPr>
        <w:rFonts w:hint="default"/>
        <w:lang w:val="pl-PL" w:eastAsia="en-US" w:bidi="ar-SA"/>
      </w:rPr>
    </w:lvl>
    <w:lvl w:ilvl="4" w:tplc="D6483802">
      <w:numFmt w:val="bullet"/>
      <w:lvlText w:val="•"/>
      <w:lvlJc w:val="left"/>
      <w:pPr>
        <w:ind w:left="4137" w:hanging="358"/>
      </w:pPr>
      <w:rPr>
        <w:rFonts w:hint="default"/>
        <w:lang w:val="pl-PL" w:eastAsia="en-US" w:bidi="ar-SA"/>
      </w:rPr>
    </w:lvl>
    <w:lvl w:ilvl="5" w:tplc="16DEC3AE">
      <w:numFmt w:val="bullet"/>
      <w:lvlText w:val="•"/>
      <w:lvlJc w:val="left"/>
      <w:pPr>
        <w:ind w:left="5022" w:hanging="358"/>
      </w:pPr>
      <w:rPr>
        <w:rFonts w:hint="default"/>
        <w:lang w:val="pl-PL" w:eastAsia="en-US" w:bidi="ar-SA"/>
      </w:rPr>
    </w:lvl>
    <w:lvl w:ilvl="6" w:tplc="78C8FE7E">
      <w:numFmt w:val="bullet"/>
      <w:lvlText w:val="•"/>
      <w:lvlJc w:val="left"/>
      <w:pPr>
        <w:ind w:left="5908" w:hanging="358"/>
      </w:pPr>
      <w:rPr>
        <w:rFonts w:hint="default"/>
        <w:lang w:val="pl-PL" w:eastAsia="en-US" w:bidi="ar-SA"/>
      </w:rPr>
    </w:lvl>
    <w:lvl w:ilvl="7" w:tplc="CC300A3A">
      <w:numFmt w:val="bullet"/>
      <w:lvlText w:val="•"/>
      <w:lvlJc w:val="left"/>
      <w:pPr>
        <w:ind w:left="6794" w:hanging="358"/>
      </w:pPr>
      <w:rPr>
        <w:rFonts w:hint="default"/>
        <w:lang w:val="pl-PL" w:eastAsia="en-US" w:bidi="ar-SA"/>
      </w:rPr>
    </w:lvl>
    <w:lvl w:ilvl="8" w:tplc="B1C8CB8A">
      <w:numFmt w:val="bullet"/>
      <w:lvlText w:val="•"/>
      <w:lvlJc w:val="left"/>
      <w:pPr>
        <w:ind w:left="7679" w:hanging="358"/>
      </w:pPr>
      <w:rPr>
        <w:rFonts w:hint="default"/>
        <w:lang w:val="pl-PL" w:eastAsia="en-US" w:bidi="ar-SA"/>
      </w:rPr>
    </w:lvl>
  </w:abstractNum>
  <w:abstractNum w:abstractNumId="37" w15:restartNumberingAfterBreak="0">
    <w:nsid w:val="4729291E"/>
    <w:multiLevelType w:val="multilevel"/>
    <w:tmpl w:val="01128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B3C0778"/>
    <w:multiLevelType w:val="hybridMultilevel"/>
    <w:tmpl w:val="F00EDE08"/>
    <w:lvl w:ilvl="0" w:tplc="04150017">
      <w:start w:val="1"/>
      <w:numFmt w:val="lowerLetter"/>
      <w:lvlText w:val="%1)"/>
      <w:lvlJc w:val="left"/>
      <w:pPr>
        <w:ind w:left="976" w:hanging="358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827" w:hanging="35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74" w:hanging="35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21" w:hanging="35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368" w:hanging="35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215" w:hanging="35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62" w:hanging="35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09" w:hanging="35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756" w:hanging="358"/>
      </w:pPr>
      <w:rPr>
        <w:rFonts w:hint="default"/>
        <w:lang w:val="pl-PL" w:eastAsia="en-US" w:bidi="ar-SA"/>
      </w:rPr>
    </w:lvl>
  </w:abstractNum>
  <w:abstractNum w:abstractNumId="39" w15:restartNumberingAfterBreak="0">
    <w:nsid w:val="504A68E1"/>
    <w:multiLevelType w:val="hybridMultilevel"/>
    <w:tmpl w:val="28662ACE"/>
    <w:lvl w:ilvl="0" w:tplc="1AE048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8D4804"/>
    <w:multiLevelType w:val="multilevel"/>
    <w:tmpl w:val="1DDE32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510155C"/>
    <w:multiLevelType w:val="hybridMultilevel"/>
    <w:tmpl w:val="614AE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AA1A70"/>
    <w:multiLevelType w:val="hybridMultilevel"/>
    <w:tmpl w:val="3A8C8266"/>
    <w:lvl w:ilvl="0" w:tplc="FD368D04">
      <w:start w:val="1"/>
      <w:numFmt w:val="lowerLetter"/>
      <w:lvlText w:val="%1)"/>
      <w:lvlJc w:val="left"/>
      <w:pPr>
        <w:ind w:left="4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 w15:restartNumberingAfterBreak="0">
    <w:nsid w:val="573E3EB1"/>
    <w:multiLevelType w:val="hybridMultilevel"/>
    <w:tmpl w:val="81B2FE24"/>
    <w:styleLink w:val="Zaimportowanystyl1"/>
    <w:lvl w:ilvl="0" w:tplc="720816BA">
      <w:start w:val="1"/>
      <w:numFmt w:val="decimal"/>
      <w:lvlText w:val="%1)"/>
      <w:lvlJc w:val="left"/>
      <w:pPr>
        <w:ind w:left="56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2C79AA">
      <w:start w:val="1"/>
      <w:numFmt w:val="lowerLetter"/>
      <w:lvlText w:val="%2."/>
      <w:lvlJc w:val="left"/>
      <w:pPr>
        <w:ind w:left="164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B28B08">
      <w:start w:val="1"/>
      <w:numFmt w:val="lowerRoman"/>
      <w:suff w:val="nothing"/>
      <w:lvlText w:val="%3."/>
      <w:lvlJc w:val="left"/>
      <w:pPr>
        <w:ind w:left="2367" w:hanging="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43C53D4">
      <w:start w:val="1"/>
      <w:numFmt w:val="decimal"/>
      <w:lvlText w:val="%4."/>
      <w:lvlJc w:val="left"/>
      <w:pPr>
        <w:ind w:left="308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5A59C2">
      <w:start w:val="1"/>
      <w:numFmt w:val="lowerLetter"/>
      <w:lvlText w:val="%5."/>
      <w:lvlJc w:val="left"/>
      <w:pPr>
        <w:ind w:left="380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CA878E8">
      <w:start w:val="1"/>
      <w:numFmt w:val="lowerRoman"/>
      <w:suff w:val="nothing"/>
      <w:lvlText w:val="%6."/>
      <w:lvlJc w:val="left"/>
      <w:pPr>
        <w:ind w:left="4527" w:hanging="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45E6B94">
      <w:start w:val="1"/>
      <w:numFmt w:val="decimal"/>
      <w:lvlText w:val="%7."/>
      <w:lvlJc w:val="left"/>
      <w:pPr>
        <w:ind w:left="524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208047C">
      <w:start w:val="1"/>
      <w:numFmt w:val="lowerLetter"/>
      <w:lvlText w:val="%8."/>
      <w:lvlJc w:val="left"/>
      <w:pPr>
        <w:ind w:left="596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88618C2">
      <w:start w:val="1"/>
      <w:numFmt w:val="lowerRoman"/>
      <w:suff w:val="nothing"/>
      <w:lvlText w:val="%9."/>
      <w:lvlJc w:val="left"/>
      <w:pPr>
        <w:ind w:left="6687" w:hanging="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57D4356F"/>
    <w:multiLevelType w:val="hybridMultilevel"/>
    <w:tmpl w:val="26FAA6A2"/>
    <w:lvl w:ilvl="0" w:tplc="33DCF316">
      <w:start w:val="1"/>
      <w:numFmt w:val="decimal"/>
      <w:lvlText w:val="%1."/>
      <w:lvlJc w:val="left"/>
      <w:pPr>
        <w:ind w:left="422" w:hanging="166"/>
        <w:jc w:val="right"/>
      </w:pPr>
      <w:rPr>
        <w:rFonts w:ascii="Calibri" w:eastAsia="Calibri" w:hAnsi="Calibri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BB49446">
      <w:start w:val="1"/>
      <w:numFmt w:val="decimal"/>
      <w:lvlText w:val="%2."/>
      <w:lvlJc w:val="left"/>
      <w:pPr>
        <w:ind w:left="976" w:hanging="358"/>
      </w:pPr>
      <w:rPr>
        <w:rFonts w:hint="default"/>
        <w:spacing w:val="0"/>
        <w:w w:val="100"/>
        <w:lang w:val="pl-PL" w:eastAsia="en-US" w:bidi="ar-SA"/>
      </w:rPr>
    </w:lvl>
    <w:lvl w:ilvl="2" w:tplc="A710854C">
      <w:start w:val="1"/>
      <w:numFmt w:val="lowerLetter"/>
      <w:lvlText w:val="%3)"/>
      <w:lvlJc w:val="left"/>
      <w:pPr>
        <w:ind w:left="1322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248EAD9C">
      <w:numFmt w:val="bullet"/>
      <w:lvlText w:val="•"/>
      <w:lvlJc w:val="left"/>
      <w:pPr>
        <w:ind w:left="1320" w:hanging="358"/>
      </w:pPr>
      <w:rPr>
        <w:rFonts w:hint="default"/>
        <w:lang w:val="pl-PL" w:eastAsia="en-US" w:bidi="ar-SA"/>
      </w:rPr>
    </w:lvl>
    <w:lvl w:ilvl="4" w:tplc="B9D485A0">
      <w:numFmt w:val="bullet"/>
      <w:lvlText w:val="•"/>
      <w:lvlJc w:val="left"/>
      <w:pPr>
        <w:ind w:left="2481" w:hanging="358"/>
      </w:pPr>
      <w:rPr>
        <w:rFonts w:hint="default"/>
        <w:lang w:val="pl-PL" w:eastAsia="en-US" w:bidi="ar-SA"/>
      </w:rPr>
    </w:lvl>
    <w:lvl w:ilvl="5" w:tplc="CC602A3E">
      <w:numFmt w:val="bullet"/>
      <w:lvlText w:val="•"/>
      <w:lvlJc w:val="left"/>
      <w:pPr>
        <w:ind w:left="3643" w:hanging="358"/>
      </w:pPr>
      <w:rPr>
        <w:rFonts w:hint="default"/>
        <w:lang w:val="pl-PL" w:eastAsia="en-US" w:bidi="ar-SA"/>
      </w:rPr>
    </w:lvl>
    <w:lvl w:ilvl="6" w:tplc="DF764026">
      <w:numFmt w:val="bullet"/>
      <w:lvlText w:val="•"/>
      <w:lvlJc w:val="left"/>
      <w:pPr>
        <w:ind w:left="4804" w:hanging="358"/>
      </w:pPr>
      <w:rPr>
        <w:rFonts w:hint="default"/>
        <w:lang w:val="pl-PL" w:eastAsia="en-US" w:bidi="ar-SA"/>
      </w:rPr>
    </w:lvl>
    <w:lvl w:ilvl="7" w:tplc="4CC45F56">
      <w:numFmt w:val="bullet"/>
      <w:lvlText w:val="•"/>
      <w:lvlJc w:val="left"/>
      <w:pPr>
        <w:ind w:left="5966" w:hanging="358"/>
      </w:pPr>
      <w:rPr>
        <w:rFonts w:hint="default"/>
        <w:lang w:val="pl-PL" w:eastAsia="en-US" w:bidi="ar-SA"/>
      </w:rPr>
    </w:lvl>
    <w:lvl w:ilvl="8" w:tplc="027CA1F8">
      <w:numFmt w:val="bullet"/>
      <w:lvlText w:val="•"/>
      <w:lvlJc w:val="left"/>
      <w:pPr>
        <w:ind w:left="7128" w:hanging="358"/>
      </w:pPr>
      <w:rPr>
        <w:rFonts w:hint="default"/>
        <w:lang w:val="pl-PL" w:eastAsia="en-US" w:bidi="ar-SA"/>
      </w:rPr>
    </w:lvl>
  </w:abstractNum>
  <w:abstractNum w:abstractNumId="45" w15:restartNumberingAfterBreak="0">
    <w:nsid w:val="5A61147A"/>
    <w:multiLevelType w:val="hybridMultilevel"/>
    <w:tmpl w:val="81B2FE24"/>
    <w:numStyleLink w:val="Zaimportowanystyl1"/>
  </w:abstractNum>
  <w:abstractNum w:abstractNumId="46" w15:restartNumberingAfterBreak="0">
    <w:nsid w:val="5A703F8A"/>
    <w:multiLevelType w:val="hybridMultilevel"/>
    <w:tmpl w:val="A0C41D82"/>
    <w:lvl w:ilvl="0" w:tplc="BBB49446">
      <w:start w:val="1"/>
      <w:numFmt w:val="decimal"/>
      <w:lvlText w:val="%1."/>
      <w:lvlJc w:val="left"/>
      <w:pPr>
        <w:ind w:left="976" w:hanging="358"/>
      </w:pPr>
      <w:rPr>
        <w:rFonts w:hint="default"/>
        <w:spacing w:val="0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B81952"/>
    <w:multiLevelType w:val="hybridMultilevel"/>
    <w:tmpl w:val="611041B8"/>
    <w:lvl w:ilvl="0" w:tplc="ABD23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AC660A"/>
    <w:multiLevelType w:val="hybridMultilevel"/>
    <w:tmpl w:val="A950F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FD2480"/>
    <w:multiLevelType w:val="hybridMultilevel"/>
    <w:tmpl w:val="29E471A2"/>
    <w:lvl w:ilvl="0" w:tplc="FFFFFFFF">
      <w:start w:val="1"/>
      <w:numFmt w:val="lowerLetter"/>
      <w:lvlText w:val="%1)"/>
      <w:lvlJc w:val="left"/>
      <w:pPr>
        <w:ind w:left="422" w:hanging="166"/>
        <w:jc w:val="right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358"/>
      </w:pPr>
      <w:rPr>
        <w:rFonts w:hint="default"/>
        <w:i w:val="0"/>
        <w:iCs w:val="0"/>
        <w:spacing w:val="0"/>
        <w:w w:val="100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322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1320" w:hanging="35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481" w:hanging="35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643" w:hanging="35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804" w:hanging="35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966" w:hanging="35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28" w:hanging="358"/>
      </w:pPr>
      <w:rPr>
        <w:rFonts w:hint="default"/>
        <w:lang w:val="pl-PL" w:eastAsia="en-US" w:bidi="ar-SA"/>
      </w:rPr>
    </w:lvl>
  </w:abstractNum>
  <w:abstractNum w:abstractNumId="50" w15:restartNumberingAfterBreak="0">
    <w:nsid w:val="661A3E68"/>
    <w:multiLevelType w:val="hybridMultilevel"/>
    <w:tmpl w:val="81B2FE24"/>
    <w:lvl w:ilvl="0" w:tplc="FFFFFFFF">
      <w:start w:val="1"/>
      <w:numFmt w:val="decimal"/>
      <w:lvlText w:val="%1)"/>
      <w:lvlJc w:val="left"/>
      <w:pPr>
        <w:ind w:left="56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64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suff w:val="nothing"/>
      <w:lvlText w:val="%3."/>
      <w:lvlJc w:val="left"/>
      <w:pPr>
        <w:ind w:left="2367" w:hanging="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ind w:left="308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ind w:left="380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suff w:val="nothing"/>
      <w:lvlText w:val="%6."/>
      <w:lvlJc w:val="left"/>
      <w:pPr>
        <w:ind w:left="4527" w:hanging="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ind w:left="524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ind w:left="5967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suff w:val="nothing"/>
      <w:lvlText w:val="%9."/>
      <w:lvlJc w:val="left"/>
      <w:pPr>
        <w:ind w:left="6687" w:hanging="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6B142EC2"/>
    <w:multiLevelType w:val="hybridMultilevel"/>
    <w:tmpl w:val="F8B6E0AA"/>
    <w:lvl w:ilvl="0" w:tplc="8EAA70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9FD4153C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411CA1"/>
    <w:multiLevelType w:val="hybridMultilevel"/>
    <w:tmpl w:val="A4E2DE26"/>
    <w:lvl w:ilvl="0" w:tplc="0415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3" w15:restartNumberingAfterBreak="0">
    <w:nsid w:val="6EF61F3F"/>
    <w:multiLevelType w:val="hybridMultilevel"/>
    <w:tmpl w:val="A02651DA"/>
    <w:lvl w:ilvl="0" w:tplc="6F6047E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8F7F91"/>
    <w:multiLevelType w:val="hybridMultilevel"/>
    <w:tmpl w:val="EF7C2BE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74DCE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EE5F94"/>
    <w:multiLevelType w:val="multilevel"/>
    <w:tmpl w:val="1F52DAA4"/>
    <w:lvl w:ilvl="0">
      <w:start w:val="1"/>
      <w:numFmt w:val="lowerLetter"/>
      <w:lvlText w:val="%1)"/>
      <w:lvlJc w:val="left"/>
      <w:pPr>
        <w:ind w:left="1440" w:firstLine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60" w:firstLine="1080"/>
      </w:pPr>
      <w:rPr>
        <w:rFonts w:asciiTheme="minorHAnsi" w:eastAsia="Times New Roman" w:hAnsiTheme="minorHAnsi" w:cs="Times New Roman" w:hint="default"/>
      </w:rPr>
    </w:lvl>
    <w:lvl w:ilvl="2">
      <w:start w:val="1"/>
      <w:numFmt w:val="lowerRoman"/>
      <w:lvlText w:val="%3."/>
      <w:lvlJc w:val="right"/>
      <w:pPr>
        <w:ind w:left="288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firstLine="2520"/>
      </w:pPr>
      <w:rPr>
        <w:rFonts w:ascii="Calibri" w:eastAsia="Calibri" w:hAnsi="Calibri" w:cs="Times New Roman" w:hint="default"/>
      </w:rPr>
    </w:lvl>
    <w:lvl w:ilvl="4">
      <w:start w:val="1"/>
      <w:numFmt w:val="lowerLetter"/>
      <w:lvlText w:val="%5."/>
      <w:lvlJc w:val="left"/>
      <w:pPr>
        <w:ind w:left="432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firstLine="6300"/>
      </w:pPr>
      <w:rPr>
        <w:rFonts w:hint="default"/>
      </w:rPr>
    </w:lvl>
  </w:abstractNum>
  <w:abstractNum w:abstractNumId="56" w15:restartNumberingAfterBreak="0">
    <w:nsid w:val="7B886FC3"/>
    <w:multiLevelType w:val="hybridMultilevel"/>
    <w:tmpl w:val="CADCD6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8857">
    <w:abstractNumId w:val="7"/>
  </w:num>
  <w:num w:numId="2" w16cid:durableId="1491097721">
    <w:abstractNumId w:val="37"/>
  </w:num>
  <w:num w:numId="3" w16cid:durableId="2078282738">
    <w:abstractNumId w:val="32"/>
  </w:num>
  <w:num w:numId="4" w16cid:durableId="165364801">
    <w:abstractNumId w:val="9"/>
  </w:num>
  <w:num w:numId="5" w16cid:durableId="18874461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5508247">
    <w:abstractNumId w:val="43"/>
  </w:num>
  <w:num w:numId="7" w16cid:durableId="1210414637">
    <w:abstractNumId w:val="22"/>
  </w:num>
  <w:num w:numId="8" w16cid:durableId="1792358716">
    <w:abstractNumId w:val="18"/>
  </w:num>
  <w:num w:numId="9" w16cid:durableId="977683771">
    <w:abstractNumId w:val="12"/>
  </w:num>
  <w:num w:numId="10" w16cid:durableId="1781989658">
    <w:abstractNumId w:val="28"/>
  </w:num>
  <w:num w:numId="11" w16cid:durableId="788427976">
    <w:abstractNumId w:val="51"/>
  </w:num>
  <w:num w:numId="12" w16cid:durableId="805391429">
    <w:abstractNumId w:val="53"/>
  </w:num>
  <w:num w:numId="13" w16cid:durableId="1351027470">
    <w:abstractNumId w:val="48"/>
  </w:num>
  <w:num w:numId="14" w16cid:durableId="2038576194">
    <w:abstractNumId w:val="40"/>
  </w:num>
  <w:num w:numId="15" w16cid:durableId="827676628">
    <w:abstractNumId w:val="44"/>
  </w:num>
  <w:num w:numId="16" w16cid:durableId="1826623431">
    <w:abstractNumId w:val="25"/>
  </w:num>
  <w:num w:numId="17" w16cid:durableId="770315882">
    <w:abstractNumId w:val="10"/>
  </w:num>
  <w:num w:numId="18" w16cid:durableId="1106735732">
    <w:abstractNumId w:val="38"/>
  </w:num>
  <w:num w:numId="19" w16cid:durableId="1735424500">
    <w:abstractNumId w:val="55"/>
  </w:num>
  <w:num w:numId="20" w16cid:durableId="907495309">
    <w:abstractNumId w:val="47"/>
  </w:num>
  <w:num w:numId="21" w16cid:durableId="1137407049">
    <w:abstractNumId w:val="36"/>
  </w:num>
  <w:num w:numId="22" w16cid:durableId="1990010740">
    <w:abstractNumId w:val="11"/>
  </w:num>
  <w:num w:numId="23" w16cid:durableId="317729928">
    <w:abstractNumId w:val="17"/>
  </w:num>
  <w:num w:numId="24" w16cid:durableId="1861967215">
    <w:abstractNumId w:val="31"/>
  </w:num>
  <w:num w:numId="25" w16cid:durableId="636570834">
    <w:abstractNumId w:val="35"/>
  </w:num>
  <w:num w:numId="26" w16cid:durableId="345134097">
    <w:abstractNumId w:val="14"/>
  </w:num>
  <w:num w:numId="27" w16cid:durableId="58788090">
    <w:abstractNumId w:val="50"/>
  </w:num>
  <w:num w:numId="28" w16cid:durableId="2070105117">
    <w:abstractNumId w:val="45"/>
    <w:lvlOverride w:ilvl="0">
      <w:lvl w:ilvl="0" w:tplc="5128E116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Trebuchet MS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 w16cid:durableId="1714454296">
    <w:abstractNumId w:val="20"/>
  </w:num>
  <w:num w:numId="30" w16cid:durableId="2026513295">
    <w:abstractNumId w:val="30"/>
  </w:num>
  <w:num w:numId="31" w16cid:durableId="1046562831">
    <w:abstractNumId w:val="34"/>
  </w:num>
  <w:num w:numId="32" w16cid:durableId="1953971851">
    <w:abstractNumId w:val="41"/>
  </w:num>
  <w:num w:numId="33" w16cid:durableId="1655914163">
    <w:abstractNumId w:val="52"/>
  </w:num>
  <w:num w:numId="34" w16cid:durableId="1712606594">
    <w:abstractNumId w:val="21"/>
  </w:num>
  <w:num w:numId="35" w16cid:durableId="1229805885">
    <w:abstractNumId w:val="8"/>
  </w:num>
  <w:num w:numId="36" w16cid:durableId="1195772527">
    <w:abstractNumId w:val="26"/>
  </w:num>
  <w:num w:numId="37" w16cid:durableId="1643730493">
    <w:abstractNumId w:val="19"/>
  </w:num>
  <w:num w:numId="38" w16cid:durableId="592206553">
    <w:abstractNumId w:val="16"/>
  </w:num>
  <w:num w:numId="39" w16cid:durableId="1005547816">
    <w:abstractNumId w:val="56"/>
  </w:num>
  <w:num w:numId="40" w16cid:durableId="1936984823">
    <w:abstractNumId w:val="42"/>
  </w:num>
  <w:num w:numId="41" w16cid:durableId="1474328134">
    <w:abstractNumId w:val="54"/>
  </w:num>
  <w:num w:numId="42" w16cid:durableId="1845318378">
    <w:abstractNumId w:val="24"/>
  </w:num>
  <w:num w:numId="43" w16cid:durableId="1259364414">
    <w:abstractNumId w:val="29"/>
  </w:num>
  <w:num w:numId="44" w16cid:durableId="1916163187">
    <w:abstractNumId w:val="27"/>
  </w:num>
  <w:num w:numId="45" w16cid:durableId="2122602742">
    <w:abstractNumId w:val="49"/>
  </w:num>
  <w:num w:numId="46" w16cid:durableId="1345667091">
    <w:abstractNumId w:val="33"/>
  </w:num>
  <w:num w:numId="47" w16cid:durableId="996953146">
    <w:abstractNumId w:val="0"/>
  </w:num>
  <w:num w:numId="48" w16cid:durableId="628166554">
    <w:abstractNumId w:val="13"/>
  </w:num>
  <w:num w:numId="49" w16cid:durableId="725297113">
    <w:abstractNumId w:val="46"/>
  </w:num>
  <w:num w:numId="50" w16cid:durableId="144979104">
    <w:abstractNumId w:val="15"/>
  </w:num>
  <w:num w:numId="51" w16cid:durableId="121849113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9E7"/>
    <w:rsid w:val="00020BFA"/>
    <w:rsid w:val="00022D22"/>
    <w:rsid w:val="00030A1B"/>
    <w:rsid w:val="000314C5"/>
    <w:rsid w:val="000378BB"/>
    <w:rsid w:val="000430C0"/>
    <w:rsid w:val="000518BE"/>
    <w:rsid w:val="0005483B"/>
    <w:rsid w:val="0006326B"/>
    <w:rsid w:val="000632A4"/>
    <w:rsid w:val="00073689"/>
    <w:rsid w:val="000831E0"/>
    <w:rsid w:val="00087F57"/>
    <w:rsid w:val="00091E48"/>
    <w:rsid w:val="00092985"/>
    <w:rsid w:val="000A0A6A"/>
    <w:rsid w:val="000A373C"/>
    <w:rsid w:val="000A3B7F"/>
    <w:rsid w:val="000A6F8F"/>
    <w:rsid w:val="000B16F7"/>
    <w:rsid w:val="000B1971"/>
    <w:rsid w:val="000B5EB2"/>
    <w:rsid w:val="000C7325"/>
    <w:rsid w:val="000D1729"/>
    <w:rsid w:val="000D2A74"/>
    <w:rsid w:val="000D39E7"/>
    <w:rsid w:val="000E2F92"/>
    <w:rsid w:val="000F3BE6"/>
    <w:rsid w:val="00105F03"/>
    <w:rsid w:val="0011214C"/>
    <w:rsid w:val="001248A3"/>
    <w:rsid w:val="001278E7"/>
    <w:rsid w:val="00127B29"/>
    <w:rsid w:val="00133815"/>
    <w:rsid w:val="00134354"/>
    <w:rsid w:val="00146AB1"/>
    <w:rsid w:val="00155C76"/>
    <w:rsid w:val="00156F1E"/>
    <w:rsid w:val="00160663"/>
    <w:rsid w:val="0016158A"/>
    <w:rsid w:val="00161D0D"/>
    <w:rsid w:val="0017100E"/>
    <w:rsid w:val="001761DF"/>
    <w:rsid w:val="00181930"/>
    <w:rsid w:val="00182FCE"/>
    <w:rsid w:val="00183C30"/>
    <w:rsid w:val="001904D8"/>
    <w:rsid w:val="001954F4"/>
    <w:rsid w:val="001A3DEA"/>
    <w:rsid w:val="001B1514"/>
    <w:rsid w:val="001B43BE"/>
    <w:rsid w:val="001B6C54"/>
    <w:rsid w:val="001C0F70"/>
    <w:rsid w:val="001C2813"/>
    <w:rsid w:val="001C3F73"/>
    <w:rsid w:val="001D019C"/>
    <w:rsid w:val="001D3018"/>
    <w:rsid w:val="001F001F"/>
    <w:rsid w:val="00201A7A"/>
    <w:rsid w:val="00211677"/>
    <w:rsid w:val="00214B7A"/>
    <w:rsid w:val="002261AF"/>
    <w:rsid w:val="0023095F"/>
    <w:rsid w:val="00231305"/>
    <w:rsid w:val="00240EAB"/>
    <w:rsid w:val="00242BE0"/>
    <w:rsid w:val="00245197"/>
    <w:rsid w:val="002529F5"/>
    <w:rsid w:val="0025589F"/>
    <w:rsid w:val="002559F4"/>
    <w:rsid w:val="00266274"/>
    <w:rsid w:val="00274715"/>
    <w:rsid w:val="0028356D"/>
    <w:rsid w:val="0028378B"/>
    <w:rsid w:val="002867C4"/>
    <w:rsid w:val="00291E45"/>
    <w:rsid w:val="00297E13"/>
    <w:rsid w:val="002A1EB2"/>
    <w:rsid w:val="002B68B8"/>
    <w:rsid w:val="002C50E7"/>
    <w:rsid w:val="002C5C2E"/>
    <w:rsid w:val="002C67C6"/>
    <w:rsid w:val="002D1EBB"/>
    <w:rsid w:val="002D479C"/>
    <w:rsid w:val="002D6443"/>
    <w:rsid w:val="002E178A"/>
    <w:rsid w:val="002E2939"/>
    <w:rsid w:val="002F481D"/>
    <w:rsid w:val="002F4CF2"/>
    <w:rsid w:val="003020E6"/>
    <w:rsid w:val="00304A81"/>
    <w:rsid w:val="00310718"/>
    <w:rsid w:val="00312861"/>
    <w:rsid w:val="00320785"/>
    <w:rsid w:val="0032381D"/>
    <w:rsid w:val="003272F9"/>
    <w:rsid w:val="0033189C"/>
    <w:rsid w:val="00333393"/>
    <w:rsid w:val="003351DF"/>
    <w:rsid w:val="003415B1"/>
    <w:rsid w:val="00344CC8"/>
    <w:rsid w:val="0035277F"/>
    <w:rsid w:val="00353199"/>
    <w:rsid w:val="00357335"/>
    <w:rsid w:val="003634E4"/>
    <w:rsid w:val="003642AB"/>
    <w:rsid w:val="00366928"/>
    <w:rsid w:val="00366F2A"/>
    <w:rsid w:val="003725ED"/>
    <w:rsid w:val="003735C9"/>
    <w:rsid w:val="00373ED6"/>
    <w:rsid w:val="003836EB"/>
    <w:rsid w:val="00384F5C"/>
    <w:rsid w:val="00386955"/>
    <w:rsid w:val="0039283D"/>
    <w:rsid w:val="00395DAF"/>
    <w:rsid w:val="00396FEF"/>
    <w:rsid w:val="003A10AD"/>
    <w:rsid w:val="003A158E"/>
    <w:rsid w:val="003A1E2A"/>
    <w:rsid w:val="003A695C"/>
    <w:rsid w:val="003A6BC7"/>
    <w:rsid w:val="003C2A7C"/>
    <w:rsid w:val="003C4C95"/>
    <w:rsid w:val="003E40CB"/>
    <w:rsid w:val="003E6EA2"/>
    <w:rsid w:val="003F342B"/>
    <w:rsid w:val="00401868"/>
    <w:rsid w:val="00403655"/>
    <w:rsid w:val="004039BB"/>
    <w:rsid w:val="00412F88"/>
    <w:rsid w:val="0041486B"/>
    <w:rsid w:val="00420A63"/>
    <w:rsid w:val="00430878"/>
    <w:rsid w:val="00436B95"/>
    <w:rsid w:val="00444AAC"/>
    <w:rsid w:val="00471BCD"/>
    <w:rsid w:val="00473460"/>
    <w:rsid w:val="004912AD"/>
    <w:rsid w:val="00495CB0"/>
    <w:rsid w:val="004A25DA"/>
    <w:rsid w:val="004C1850"/>
    <w:rsid w:val="004D0027"/>
    <w:rsid w:val="004D5645"/>
    <w:rsid w:val="004E0955"/>
    <w:rsid w:val="004E3D16"/>
    <w:rsid w:val="004E48BD"/>
    <w:rsid w:val="004F775F"/>
    <w:rsid w:val="00504B6F"/>
    <w:rsid w:val="00505B98"/>
    <w:rsid w:val="00532278"/>
    <w:rsid w:val="00532BC7"/>
    <w:rsid w:val="00535D88"/>
    <w:rsid w:val="0053797B"/>
    <w:rsid w:val="00542FD3"/>
    <w:rsid w:val="005533E7"/>
    <w:rsid w:val="0055505F"/>
    <w:rsid w:val="00556A54"/>
    <w:rsid w:val="00557538"/>
    <w:rsid w:val="0056145E"/>
    <w:rsid w:val="00564FF5"/>
    <w:rsid w:val="005723E5"/>
    <w:rsid w:val="005877F6"/>
    <w:rsid w:val="0059312D"/>
    <w:rsid w:val="005A2300"/>
    <w:rsid w:val="005B1129"/>
    <w:rsid w:val="005B343B"/>
    <w:rsid w:val="005B5412"/>
    <w:rsid w:val="005C455E"/>
    <w:rsid w:val="005D086F"/>
    <w:rsid w:val="005D0AA6"/>
    <w:rsid w:val="005D0CF8"/>
    <w:rsid w:val="005E1336"/>
    <w:rsid w:val="005E3601"/>
    <w:rsid w:val="005E6F4F"/>
    <w:rsid w:val="005F4A3F"/>
    <w:rsid w:val="005F562A"/>
    <w:rsid w:val="00605267"/>
    <w:rsid w:val="006058FB"/>
    <w:rsid w:val="006078DE"/>
    <w:rsid w:val="00612A73"/>
    <w:rsid w:val="006178DC"/>
    <w:rsid w:val="006230AA"/>
    <w:rsid w:val="00633E72"/>
    <w:rsid w:val="00634872"/>
    <w:rsid w:val="006424FD"/>
    <w:rsid w:val="00642F4D"/>
    <w:rsid w:val="00643AEB"/>
    <w:rsid w:val="006740D0"/>
    <w:rsid w:val="006839D5"/>
    <w:rsid w:val="00686958"/>
    <w:rsid w:val="006A0F33"/>
    <w:rsid w:val="006A3447"/>
    <w:rsid w:val="006B066B"/>
    <w:rsid w:val="006B1D88"/>
    <w:rsid w:val="006D2A7E"/>
    <w:rsid w:val="006D6CDC"/>
    <w:rsid w:val="006F184C"/>
    <w:rsid w:val="00703E08"/>
    <w:rsid w:val="00704820"/>
    <w:rsid w:val="007073DD"/>
    <w:rsid w:val="007143C7"/>
    <w:rsid w:val="007269CB"/>
    <w:rsid w:val="0073073D"/>
    <w:rsid w:val="00732061"/>
    <w:rsid w:val="0075498D"/>
    <w:rsid w:val="0076503C"/>
    <w:rsid w:val="00766057"/>
    <w:rsid w:val="00766A21"/>
    <w:rsid w:val="0078328B"/>
    <w:rsid w:val="00785B03"/>
    <w:rsid w:val="0078684C"/>
    <w:rsid w:val="0079241C"/>
    <w:rsid w:val="00792658"/>
    <w:rsid w:val="00794687"/>
    <w:rsid w:val="00795339"/>
    <w:rsid w:val="00796A5F"/>
    <w:rsid w:val="00797A81"/>
    <w:rsid w:val="007B310B"/>
    <w:rsid w:val="007C1B10"/>
    <w:rsid w:val="007C2047"/>
    <w:rsid w:val="007C3AD2"/>
    <w:rsid w:val="007C4073"/>
    <w:rsid w:val="007D24FF"/>
    <w:rsid w:val="007E302B"/>
    <w:rsid w:val="007F028A"/>
    <w:rsid w:val="007F317F"/>
    <w:rsid w:val="007F3DA2"/>
    <w:rsid w:val="007F6413"/>
    <w:rsid w:val="008050AA"/>
    <w:rsid w:val="00812885"/>
    <w:rsid w:val="008145DB"/>
    <w:rsid w:val="0081467B"/>
    <w:rsid w:val="00814CE7"/>
    <w:rsid w:val="008159AF"/>
    <w:rsid w:val="0082101C"/>
    <w:rsid w:val="008226D9"/>
    <w:rsid w:val="00830535"/>
    <w:rsid w:val="00831517"/>
    <w:rsid w:val="008333E4"/>
    <w:rsid w:val="00840CD0"/>
    <w:rsid w:val="00841E36"/>
    <w:rsid w:val="008423A9"/>
    <w:rsid w:val="008446D4"/>
    <w:rsid w:val="00845F18"/>
    <w:rsid w:val="00846424"/>
    <w:rsid w:val="00850A43"/>
    <w:rsid w:val="00852024"/>
    <w:rsid w:val="00853933"/>
    <w:rsid w:val="00860886"/>
    <w:rsid w:val="0086276D"/>
    <w:rsid w:val="00867097"/>
    <w:rsid w:val="00877573"/>
    <w:rsid w:val="00886ADB"/>
    <w:rsid w:val="00887DCB"/>
    <w:rsid w:val="00893FCD"/>
    <w:rsid w:val="00894D4E"/>
    <w:rsid w:val="008A0967"/>
    <w:rsid w:val="008A1C90"/>
    <w:rsid w:val="008A3486"/>
    <w:rsid w:val="008A564A"/>
    <w:rsid w:val="008A5F12"/>
    <w:rsid w:val="008A64DA"/>
    <w:rsid w:val="008B10E0"/>
    <w:rsid w:val="008B5106"/>
    <w:rsid w:val="008C21B4"/>
    <w:rsid w:val="008D39C6"/>
    <w:rsid w:val="008E4A87"/>
    <w:rsid w:val="008E7390"/>
    <w:rsid w:val="008F1C14"/>
    <w:rsid w:val="008F2A52"/>
    <w:rsid w:val="00904511"/>
    <w:rsid w:val="00910A85"/>
    <w:rsid w:val="00915220"/>
    <w:rsid w:val="00925796"/>
    <w:rsid w:val="00936281"/>
    <w:rsid w:val="00942652"/>
    <w:rsid w:val="00943A5B"/>
    <w:rsid w:val="00960C88"/>
    <w:rsid w:val="0096105D"/>
    <w:rsid w:val="0098370F"/>
    <w:rsid w:val="00992C41"/>
    <w:rsid w:val="009A0079"/>
    <w:rsid w:val="009B7791"/>
    <w:rsid w:val="009C2992"/>
    <w:rsid w:val="009C54F8"/>
    <w:rsid w:val="009D15B0"/>
    <w:rsid w:val="009D2A0C"/>
    <w:rsid w:val="009D374B"/>
    <w:rsid w:val="009E5A42"/>
    <w:rsid w:val="009E6D83"/>
    <w:rsid w:val="009F179F"/>
    <w:rsid w:val="009F3857"/>
    <w:rsid w:val="009F4EE4"/>
    <w:rsid w:val="00A062B3"/>
    <w:rsid w:val="00A24648"/>
    <w:rsid w:val="00A26086"/>
    <w:rsid w:val="00A363A1"/>
    <w:rsid w:val="00A40AB0"/>
    <w:rsid w:val="00A50C46"/>
    <w:rsid w:val="00A60B3E"/>
    <w:rsid w:val="00A64124"/>
    <w:rsid w:val="00A67562"/>
    <w:rsid w:val="00A81A72"/>
    <w:rsid w:val="00A82547"/>
    <w:rsid w:val="00A94E11"/>
    <w:rsid w:val="00AA4CC4"/>
    <w:rsid w:val="00AB1072"/>
    <w:rsid w:val="00AB1AE1"/>
    <w:rsid w:val="00AB3BF6"/>
    <w:rsid w:val="00AC6C01"/>
    <w:rsid w:val="00AD6266"/>
    <w:rsid w:val="00AE1325"/>
    <w:rsid w:val="00AE4C07"/>
    <w:rsid w:val="00AF39D7"/>
    <w:rsid w:val="00AF6E3F"/>
    <w:rsid w:val="00B069FC"/>
    <w:rsid w:val="00B25061"/>
    <w:rsid w:val="00B275CD"/>
    <w:rsid w:val="00B433D5"/>
    <w:rsid w:val="00B505AD"/>
    <w:rsid w:val="00B52EBD"/>
    <w:rsid w:val="00B557CC"/>
    <w:rsid w:val="00B57D61"/>
    <w:rsid w:val="00B65F82"/>
    <w:rsid w:val="00B744D2"/>
    <w:rsid w:val="00B76626"/>
    <w:rsid w:val="00B80FA1"/>
    <w:rsid w:val="00B853E7"/>
    <w:rsid w:val="00B93374"/>
    <w:rsid w:val="00B93E32"/>
    <w:rsid w:val="00B95543"/>
    <w:rsid w:val="00B97A58"/>
    <w:rsid w:val="00B97E51"/>
    <w:rsid w:val="00BA4A81"/>
    <w:rsid w:val="00BB1AD9"/>
    <w:rsid w:val="00BB5B74"/>
    <w:rsid w:val="00BC5B09"/>
    <w:rsid w:val="00BD0EC4"/>
    <w:rsid w:val="00BD5096"/>
    <w:rsid w:val="00BD7C3D"/>
    <w:rsid w:val="00BE4425"/>
    <w:rsid w:val="00BE4556"/>
    <w:rsid w:val="00BE63C8"/>
    <w:rsid w:val="00BF19D6"/>
    <w:rsid w:val="00BF36EB"/>
    <w:rsid w:val="00BF4928"/>
    <w:rsid w:val="00BF51E0"/>
    <w:rsid w:val="00BF6170"/>
    <w:rsid w:val="00BF73E6"/>
    <w:rsid w:val="00C0612C"/>
    <w:rsid w:val="00C06789"/>
    <w:rsid w:val="00C07E1F"/>
    <w:rsid w:val="00C11B5A"/>
    <w:rsid w:val="00C15047"/>
    <w:rsid w:val="00C243D5"/>
    <w:rsid w:val="00C26F97"/>
    <w:rsid w:val="00C50AFB"/>
    <w:rsid w:val="00C53518"/>
    <w:rsid w:val="00C54F6B"/>
    <w:rsid w:val="00C61E82"/>
    <w:rsid w:val="00C75B90"/>
    <w:rsid w:val="00C84F19"/>
    <w:rsid w:val="00C9338E"/>
    <w:rsid w:val="00C95945"/>
    <w:rsid w:val="00C979BA"/>
    <w:rsid w:val="00CA7390"/>
    <w:rsid w:val="00CB48A6"/>
    <w:rsid w:val="00CC4E83"/>
    <w:rsid w:val="00CD02B2"/>
    <w:rsid w:val="00CD22EE"/>
    <w:rsid w:val="00CD4AAA"/>
    <w:rsid w:val="00CE453A"/>
    <w:rsid w:val="00CE63D7"/>
    <w:rsid w:val="00CF77C9"/>
    <w:rsid w:val="00D04D63"/>
    <w:rsid w:val="00D127FD"/>
    <w:rsid w:val="00D25F1E"/>
    <w:rsid w:val="00D27682"/>
    <w:rsid w:val="00D30923"/>
    <w:rsid w:val="00D36908"/>
    <w:rsid w:val="00D3765A"/>
    <w:rsid w:val="00D45567"/>
    <w:rsid w:val="00D46C40"/>
    <w:rsid w:val="00D52264"/>
    <w:rsid w:val="00D60C33"/>
    <w:rsid w:val="00D65BAB"/>
    <w:rsid w:val="00D72C58"/>
    <w:rsid w:val="00D74994"/>
    <w:rsid w:val="00D83C27"/>
    <w:rsid w:val="00D87E41"/>
    <w:rsid w:val="00D92046"/>
    <w:rsid w:val="00DA601E"/>
    <w:rsid w:val="00DB0A2C"/>
    <w:rsid w:val="00DB14DC"/>
    <w:rsid w:val="00DB1B99"/>
    <w:rsid w:val="00DB3228"/>
    <w:rsid w:val="00DC32E0"/>
    <w:rsid w:val="00DC728D"/>
    <w:rsid w:val="00DD70FC"/>
    <w:rsid w:val="00DE097B"/>
    <w:rsid w:val="00DE0D89"/>
    <w:rsid w:val="00DE1912"/>
    <w:rsid w:val="00DF02EE"/>
    <w:rsid w:val="00DF4865"/>
    <w:rsid w:val="00E021E4"/>
    <w:rsid w:val="00E02C5D"/>
    <w:rsid w:val="00E305BA"/>
    <w:rsid w:val="00E369C8"/>
    <w:rsid w:val="00E374CC"/>
    <w:rsid w:val="00E47DD4"/>
    <w:rsid w:val="00E52F04"/>
    <w:rsid w:val="00E53F3C"/>
    <w:rsid w:val="00E55441"/>
    <w:rsid w:val="00E7069F"/>
    <w:rsid w:val="00E73C0F"/>
    <w:rsid w:val="00E81A69"/>
    <w:rsid w:val="00E910F3"/>
    <w:rsid w:val="00E94789"/>
    <w:rsid w:val="00E9588E"/>
    <w:rsid w:val="00EC3CE0"/>
    <w:rsid w:val="00ED09CB"/>
    <w:rsid w:val="00ED1036"/>
    <w:rsid w:val="00EF6352"/>
    <w:rsid w:val="00F05FA6"/>
    <w:rsid w:val="00F10782"/>
    <w:rsid w:val="00F21B59"/>
    <w:rsid w:val="00F27D5B"/>
    <w:rsid w:val="00F5163C"/>
    <w:rsid w:val="00F634E8"/>
    <w:rsid w:val="00F7577D"/>
    <w:rsid w:val="00F770FA"/>
    <w:rsid w:val="00F8213A"/>
    <w:rsid w:val="00F924C0"/>
    <w:rsid w:val="00F937DC"/>
    <w:rsid w:val="00F95276"/>
    <w:rsid w:val="00FA3592"/>
    <w:rsid w:val="00FC0468"/>
    <w:rsid w:val="00FC4EFD"/>
    <w:rsid w:val="00FC70EC"/>
    <w:rsid w:val="00FE01E4"/>
    <w:rsid w:val="00FE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900F7"/>
  <w15:docId w15:val="{5C96341C-C716-4567-BEC9-D69D4889C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A7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B557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067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D3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39E7"/>
  </w:style>
  <w:style w:type="paragraph" w:styleId="Stopka">
    <w:name w:val="footer"/>
    <w:basedOn w:val="Normalny"/>
    <w:link w:val="StopkaZnak"/>
    <w:uiPriority w:val="99"/>
    <w:unhideWhenUsed/>
    <w:rsid w:val="000D3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39E7"/>
  </w:style>
  <w:style w:type="paragraph" w:styleId="Tekstdymka">
    <w:name w:val="Balloon Text"/>
    <w:basedOn w:val="Normalny"/>
    <w:link w:val="TekstdymkaZnak"/>
    <w:uiPriority w:val="99"/>
    <w:semiHidden/>
    <w:unhideWhenUsed/>
    <w:rsid w:val="000D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9E7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Paragraf,Wyliczanie,List Paragraph,BulletC,Obiekt,List Paragraph1,Akapit z listą1,Akapit z listą31,normalny tekst,Akapit z listą11,Wypunktowanie,Bullets,Akapit z listą3,Kolorowa lista — akcent 11,Bullet1,lp1"/>
    <w:basedOn w:val="Normalny"/>
    <w:link w:val="AkapitzlistZnak"/>
    <w:uiPriority w:val="34"/>
    <w:qFormat/>
    <w:rsid w:val="00E021E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178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3D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3D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3D1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3D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3D1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9338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557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table" w:customStyle="1" w:styleId="TableNormal">
    <w:name w:val="Table Normal"/>
    <w:rsid w:val="00B557CC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1">
    <w:name w:val="Zaimportowany styl 1"/>
    <w:rsid w:val="00B557CC"/>
    <w:pPr>
      <w:numPr>
        <w:numId w:val="6"/>
      </w:numPr>
    </w:p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 Znak"/>
    <w:basedOn w:val="Domylnaczcionkaakapitu"/>
    <w:link w:val="Tekstprzypisudolnego1"/>
    <w:uiPriority w:val="99"/>
    <w:locked/>
    <w:rsid w:val="00B557CC"/>
    <w:rPr>
      <w:u w:color="000000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rsid w:val="00B557CC"/>
    <w:pPr>
      <w:spacing w:after="0" w:line="240" w:lineRule="auto"/>
    </w:pPr>
    <w:rPr>
      <w:rFonts w:asciiTheme="minorHAnsi" w:eastAsiaTheme="minorHAnsi" w:hAnsiTheme="minorHAnsi" w:cstheme="minorBidi"/>
      <w:u w:color="000000"/>
    </w:rPr>
  </w:style>
  <w:style w:type="character" w:styleId="Odwoanieprzypisudolnego">
    <w:name w:val="footnote reference"/>
    <w:aliases w:val="Footnote Reference Number,Odwołanie przypisu,Odwo³anie przypisu,Footnote symbol,Footnote Reference Superscript,Znak Znak11,ftref,BVI fnr,EN Footnote Reference,Times 10 Point,Exposant 3 Point,Footnote reference number,note TESI"/>
    <w:uiPriority w:val="99"/>
    <w:unhideWhenUsed/>
    <w:rsid w:val="00B557CC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"/>
    <w:basedOn w:val="Normalny"/>
    <w:link w:val="TekstprzypisudolnegoZnak1"/>
    <w:uiPriority w:val="99"/>
    <w:unhideWhenUsed/>
    <w:qFormat/>
    <w:rsid w:val="00B557CC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ootnote text Znak1,Fußnotentext Ursprung Znak1,-E Fußnotentext Znak1,Fußnote Znak1,Footnote text Znak1,Znak Znak1,f Znak1"/>
    <w:basedOn w:val="Domylnaczcionkaakapitu"/>
    <w:link w:val="Tekstprzypisudolnego"/>
    <w:uiPriority w:val="99"/>
    <w:semiHidden/>
    <w:rsid w:val="00B557CC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850A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Paragraf Znak,Wyliczanie Znak,List Paragraph Znak,BulletC Znak,Obiekt Znak,List Paragraph1 Znak,Akapit z listą1 Znak,Akapit z listą31 Znak,normalny tekst Znak,Akapit z listą11 Znak"/>
    <w:link w:val="Akapitzlist"/>
    <w:qFormat/>
    <w:locked/>
    <w:rsid w:val="00B95543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CE45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CE453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Normalny1">
    <w:name w:val="Normalny1"/>
    <w:rsid w:val="00CE453A"/>
    <w:pPr>
      <w:widowControl w:val="0"/>
    </w:pPr>
    <w:rPr>
      <w:rFonts w:ascii="Calibri" w:eastAsia="Calibri" w:hAnsi="Calibri" w:cs="Calibri"/>
      <w:color w:val="000000"/>
      <w:lang w:eastAsia="pl-PL"/>
    </w:rPr>
  </w:style>
  <w:style w:type="table" w:styleId="Tabela-Siatka">
    <w:name w:val="Table Grid"/>
    <w:basedOn w:val="Standardowy"/>
    <w:rsid w:val="00CD0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703E0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C0678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C50AFB"/>
    <w:pPr>
      <w:widowControl w:val="0"/>
      <w:autoSpaceDE w:val="0"/>
      <w:autoSpaceDN w:val="0"/>
      <w:spacing w:before="120" w:after="0" w:line="240" w:lineRule="auto"/>
      <w:ind w:left="976" w:hanging="360"/>
      <w:jc w:val="both"/>
    </w:pPr>
    <w:rPr>
      <w:rFonts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50AFB"/>
    <w:rPr>
      <w:rFonts w:ascii="Calibri" w:eastAsia="Calibri" w:hAnsi="Calibri" w:cs="Calibri"/>
    </w:rPr>
  </w:style>
  <w:style w:type="paragraph" w:customStyle="1" w:styleId="normaltableau">
    <w:name w:val="normal_tableau"/>
    <w:rsid w:val="00F924C0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both"/>
    </w:pPr>
    <w:rPr>
      <w:rFonts w:ascii="Optima" w:eastAsia="Arial Unicode MS" w:hAnsi="Optima" w:cs="Arial Unicode MS"/>
      <w:color w:val="000000"/>
      <w:u w:color="000000"/>
      <w:bdr w:val="nil"/>
      <w:lang w:val="en-US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81A72"/>
    <w:rPr>
      <w:color w:val="605E5C"/>
      <w:shd w:val="clear" w:color="auto" w:fill="E1DFDD"/>
    </w:rPr>
  </w:style>
  <w:style w:type="character" w:customStyle="1" w:styleId="ListLabel60">
    <w:name w:val="ListLabel 60"/>
    <w:qFormat/>
    <w:rsid w:val="009E6D83"/>
    <w:rPr>
      <w:sz w:val="20"/>
      <w:szCs w:val="20"/>
      <w:lang w:val="en-US"/>
    </w:rPr>
  </w:style>
  <w:style w:type="paragraph" w:styleId="Zwykytekst">
    <w:name w:val="Plain Text"/>
    <w:basedOn w:val="Normalny"/>
    <w:link w:val="ZwykytekstZnak"/>
    <w:semiHidden/>
    <w:rsid w:val="00C61E82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C61E82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1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8882E-2EDC-4B1C-ACC2-F2817FC24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1749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SNRSS 2018</dc:creator>
  <cp:lastModifiedBy>Ewa Maciejewska</cp:lastModifiedBy>
  <cp:revision>2</cp:revision>
  <cp:lastPrinted>2021-01-11T22:19:00Z</cp:lastPrinted>
  <dcterms:created xsi:type="dcterms:W3CDTF">2026-04-21T10:40:00Z</dcterms:created>
  <dcterms:modified xsi:type="dcterms:W3CDTF">2026-04-21T10:40:00Z</dcterms:modified>
</cp:coreProperties>
</file>