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3F095" w14:textId="14E859F1" w:rsidR="00324A2D" w:rsidRPr="003A74C9" w:rsidRDefault="003A74C9" w:rsidP="003A74C9">
      <w:pPr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Pr="003A74C9">
        <w:rPr>
          <w:rFonts w:ascii="Calibri" w:eastAsia="Times New Roman" w:hAnsi="Calibri" w:cs="Calibri"/>
          <w:sz w:val="24"/>
          <w:szCs w:val="24"/>
          <w:lang w:eastAsia="pl-PL"/>
        </w:rPr>
        <w:t>ałącznik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Nr</w:t>
      </w:r>
      <w:r w:rsidRPr="003A74C9">
        <w:rPr>
          <w:rFonts w:ascii="Calibri" w:eastAsia="Times New Roman" w:hAnsi="Calibri" w:cs="Calibri"/>
          <w:sz w:val="24"/>
          <w:szCs w:val="24"/>
          <w:lang w:eastAsia="pl-PL"/>
        </w:rPr>
        <w:t xml:space="preserve"> 1 do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Pr="003A74C9">
        <w:rPr>
          <w:rFonts w:ascii="Calibri" w:eastAsia="Times New Roman" w:hAnsi="Calibri" w:cs="Calibri"/>
          <w:sz w:val="24"/>
          <w:szCs w:val="24"/>
          <w:lang w:eastAsia="pl-PL"/>
        </w:rPr>
        <w:t>apytania ofertowego</w:t>
      </w:r>
    </w:p>
    <w:p w14:paraId="15E084D1" w14:textId="77777777" w:rsidR="003A74C9" w:rsidRPr="00324A2D" w:rsidRDefault="003A74C9" w:rsidP="003A74C9">
      <w:pPr>
        <w:spacing w:after="0" w:line="240" w:lineRule="auto"/>
        <w:jc w:val="right"/>
        <w:rPr>
          <w:rFonts w:ascii="Calibri" w:eastAsia="Times New Roman" w:hAnsi="Calibri" w:cs="Calibri"/>
          <w:b/>
          <w:bCs/>
          <w:sz w:val="36"/>
          <w:szCs w:val="24"/>
          <w:lang w:eastAsia="pl-PL"/>
        </w:rPr>
      </w:pPr>
    </w:p>
    <w:p w14:paraId="3FD14E9C" w14:textId="1F1EFD9E" w:rsidR="00324A2D" w:rsidRDefault="009D1E9E" w:rsidP="00324A2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36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 w:val="36"/>
          <w:szCs w:val="24"/>
          <w:lang w:eastAsia="pl-PL"/>
        </w:rPr>
        <w:t>FORMULARZ OFERTOWY</w:t>
      </w:r>
    </w:p>
    <w:p w14:paraId="755A9326" w14:textId="77777777" w:rsidR="009D1E9E" w:rsidRPr="00324A2D" w:rsidRDefault="009D1E9E" w:rsidP="00324A2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36"/>
          <w:szCs w:val="24"/>
          <w:lang w:eastAsia="pl-PL"/>
        </w:rPr>
      </w:pPr>
    </w:p>
    <w:p w14:paraId="293CA102" w14:textId="40491BC8" w:rsidR="00324A2D" w:rsidRPr="00326D5F" w:rsidRDefault="00324A2D" w:rsidP="00324A2D">
      <w:pPr>
        <w:spacing w:after="0" w:line="240" w:lineRule="auto"/>
        <w:jc w:val="both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326D5F">
        <w:rPr>
          <w:rFonts w:eastAsia="Times New Roman" w:cstheme="minorHAnsi"/>
          <w:b/>
          <w:bCs/>
          <w:sz w:val="28"/>
          <w:szCs w:val="28"/>
          <w:lang w:eastAsia="pl-PL"/>
        </w:rPr>
        <w:t>1. Dane dotyczące Wykonawcy</w:t>
      </w:r>
    </w:p>
    <w:p w14:paraId="3AF7AC2D" w14:textId="090A6F79" w:rsidR="00CA74DB" w:rsidRPr="00F17DAA" w:rsidRDefault="00CA74DB" w:rsidP="00CA74DB">
      <w:pPr>
        <w:widowControl w:val="0"/>
        <w:suppressAutoHyphens/>
        <w:spacing w:before="240" w:after="0" w:line="276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F17DAA">
        <w:rPr>
          <w:rFonts w:eastAsia="Times New Roman" w:cstheme="minorHAnsi"/>
          <w:sz w:val="24"/>
          <w:szCs w:val="24"/>
          <w:lang w:eastAsia="ar-SA"/>
        </w:rPr>
        <w:t>Nazwa:………………………………………………………………………………………….</w:t>
      </w:r>
    </w:p>
    <w:p w14:paraId="4A9520ED" w14:textId="18026C29" w:rsidR="00CA74DB" w:rsidRPr="00F17DAA" w:rsidRDefault="00CA74DB" w:rsidP="00CA74DB">
      <w:pPr>
        <w:widowControl w:val="0"/>
        <w:suppressAutoHyphens/>
        <w:spacing w:before="240" w:after="0" w:line="276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F17DAA">
        <w:rPr>
          <w:rFonts w:eastAsia="Times New Roman" w:cstheme="minorHAnsi"/>
          <w:sz w:val="24"/>
          <w:szCs w:val="24"/>
          <w:lang w:eastAsia="ar-SA"/>
        </w:rPr>
        <w:t>Adres Wykonawcy</w:t>
      </w:r>
      <w:r w:rsidR="0015194B">
        <w:rPr>
          <w:rFonts w:eastAsia="Times New Roman" w:cstheme="minorHAnsi"/>
          <w:sz w:val="24"/>
          <w:szCs w:val="24"/>
          <w:lang w:eastAsia="ar-SA"/>
        </w:rPr>
        <w:t>: ………………………………………………………………………</w:t>
      </w:r>
    </w:p>
    <w:p w14:paraId="561CF11F" w14:textId="4AEE25E8" w:rsidR="00CA74DB" w:rsidRPr="00F17DAA" w:rsidRDefault="00CA74DB" w:rsidP="00CA74DB">
      <w:pPr>
        <w:widowControl w:val="0"/>
        <w:suppressAutoHyphens/>
        <w:spacing w:before="240" w:after="0" w:line="276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F17DAA">
        <w:rPr>
          <w:rFonts w:eastAsia="Times New Roman" w:cstheme="minorHAnsi"/>
          <w:sz w:val="24"/>
          <w:szCs w:val="24"/>
          <w:lang w:eastAsia="ar-SA"/>
        </w:rPr>
        <w:t>Nr telefonu: ………………………………………………………………………………….</w:t>
      </w:r>
    </w:p>
    <w:p w14:paraId="2F5B27FA" w14:textId="371A3591" w:rsidR="00CA74DB" w:rsidRPr="00F17DAA" w:rsidRDefault="00CA74DB" w:rsidP="00CA74DB">
      <w:pPr>
        <w:widowControl w:val="0"/>
        <w:suppressAutoHyphens/>
        <w:spacing w:before="240" w:after="0" w:line="276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F17DAA">
        <w:rPr>
          <w:rFonts w:eastAsia="Times New Roman" w:cstheme="minorHAnsi"/>
          <w:sz w:val="24"/>
          <w:szCs w:val="24"/>
          <w:lang w:eastAsia="ar-SA"/>
        </w:rPr>
        <w:t>E-mail: ………………………………………………………….………………………………</w:t>
      </w:r>
    </w:p>
    <w:p w14:paraId="57196302" w14:textId="600B782D" w:rsidR="00CA74DB" w:rsidRPr="00F17DAA" w:rsidRDefault="00CA74DB" w:rsidP="00CA74DB">
      <w:pPr>
        <w:widowControl w:val="0"/>
        <w:suppressAutoHyphens/>
        <w:spacing w:before="240" w:after="0" w:line="276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F17DAA">
        <w:rPr>
          <w:rFonts w:eastAsia="Times New Roman" w:cstheme="minorHAnsi"/>
          <w:sz w:val="24"/>
          <w:szCs w:val="24"/>
          <w:lang w:eastAsia="ar-SA"/>
        </w:rPr>
        <w:t>NIP: ……………………………REGON:……………………………………………………..</w:t>
      </w:r>
    </w:p>
    <w:p w14:paraId="03F81E9E" w14:textId="77777777" w:rsidR="00CA74DB" w:rsidRPr="005D2297" w:rsidRDefault="00CA74DB" w:rsidP="00CA74DB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Cs w:val="21"/>
          <w:lang w:eastAsia="ar-SA"/>
        </w:rPr>
      </w:pPr>
    </w:p>
    <w:p w14:paraId="46D4B8C1" w14:textId="77777777" w:rsidR="00CA74DB" w:rsidRPr="00324A2D" w:rsidRDefault="00CA74DB" w:rsidP="00324A2D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4D6F74B" w14:textId="182E38E3" w:rsidR="00324A2D" w:rsidRPr="00326D5F" w:rsidRDefault="004A7C65" w:rsidP="00324A2D">
      <w:pPr>
        <w:spacing w:after="0" w:line="240" w:lineRule="auto"/>
        <w:jc w:val="both"/>
        <w:rPr>
          <w:rFonts w:eastAsia="Times New Roman" w:cstheme="minorHAnsi"/>
          <w:b/>
          <w:bCs/>
          <w:i/>
          <w:iCs/>
          <w:sz w:val="28"/>
          <w:szCs w:val="28"/>
          <w:lang w:eastAsia="pl-PL"/>
        </w:rPr>
      </w:pPr>
      <w:r w:rsidRPr="00326D5F">
        <w:rPr>
          <w:rFonts w:eastAsia="Times New Roman" w:cstheme="minorHAnsi"/>
          <w:b/>
          <w:bCs/>
          <w:i/>
          <w:iCs/>
          <w:sz w:val="28"/>
          <w:szCs w:val="28"/>
          <w:lang w:eastAsia="pl-PL"/>
        </w:rPr>
        <w:t>2</w:t>
      </w:r>
      <w:r w:rsidR="00324A2D" w:rsidRPr="00326D5F">
        <w:rPr>
          <w:rFonts w:eastAsia="Times New Roman" w:cstheme="minorHAnsi"/>
          <w:b/>
          <w:bCs/>
          <w:sz w:val="28"/>
          <w:szCs w:val="28"/>
          <w:lang w:eastAsia="pl-PL"/>
        </w:rPr>
        <w:t>. Cena oferty</w:t>
      </w:r>
    </w:p>
    <w:p w14:paraId="61F3C976" w14:textId="762F75D4" w:rsidR="008364AF" w:rsidRPr="001B7CC8" w:rsidRDefault="008364AF" w:rsidP="008364AF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B7CC8">
        <w:rPr>
          <w:rFonts w:eastAsia="Times New Roman" w:cstheme="minorHAnsi"/>
          <w:sz w:val="24"/>
          <w:szCs w:val="24"/>
          <w:lang w:eastAsia="ar-SA"/>
        </w:rPr>
        <w:t xml:space="preserve">W nawiązaniu do zapytania ofertowego </w:t>
      </w:r>
      <w:r w:rsidR="00F21D6A">
        <w:rPr>
          <w:b/>
          <w:bCs/>
        </w:rPr>
        <w:t>ORO.271.0.11.2026 z dnia 22.04.2026</w:t>
      </w:r>
      <w:bookmarkStart w:id="0" w:name="_GoBack"/>
      <w:bookmarkEnd w:id="0"/>
      <w:r w:rsidR="004C4954">
        <w:rPr>
          <w:b/>
          <w:bCs/>
        </w:rPr>
        <w:t xml:space="preserve">r. </w:t>
      </w:r>
      <w:r w:rsidR="00E53A3B">
        <w:rPr>
          <w:rFonts w:eastAsia="Times New Roman" w:cstheme="minorHAnsi"/>
          <w:sz w:val="24"/>
          <w:szCs w:val="24"/>
          <w:lang w:eastAsia="ar-SA"/>
        </w:rPr>
        <w:t>na</w:t>
      </w:r>
      <w:r w:rsidR="00694928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="00E53A3B" w:rsidRPr="00141F1D">
        <w:rPr>
          <w:rFonts w:cstheme="minorHAnsi"/>
          <w:bCs/>
          <w:sz w:val="24"/>
          <w:szCs w:val="24"/>
        </w:rPr>
        <w:t>zakup, dostaw</w:t>
      </w:r>
      <w:r w:rsidR="00E53A3B">
        <w:rPr>
          <w:rFonts w:cstheme="minorHAnsi"/>
          <w:bCs/>
          <w:sz w:val="24"/>
          <w:szCs w:val="24"/>
        </w:rPr>
        <w:t>a</w:t>
      </w:r>
      <w:r w:rsidR="00E53A3B" w:rsidRPr="00141F1D">
        <w:rPr>
          <w:rFonts w:cstheme="minorHAnsi"/>
          <w:bCs/>
          <w:sz w:val="24"/>
          <w:szCs w:val="24"/>
        </w:rPr>
        <w:t>, montaż i uruchomienia agregatu prądotwórczego realizowanego w ramach konkursu grantowego</w:t>
      </w:r>
      <w:r w:rsidR="00694928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1B7CC8">
        <w:rPr>
          <w:rFonts w:eastAsia="Times New Roman" w:cstheme="minorHAnsi"/>
          <w:sz w:val="24"/>
          <w:szCs w:val="24"/>
          <w:lang w:eastAsia="ar-SA"/>
        </w:rPr>
        <w:t xml:space="preserve">składam ofertę w postępowaniu prowadzonym zgodnie z </w:t>
      </w:r>
      <w:r w:rsidR="00761BD2">
        <w:rPr>
          <w:rFonts w:eastAsia="Times New Roman" w:cstheme="minorHAnsi"/>
          <w:sz w:val="24"/>
          <w:szCs w:val="24"/>
          <w:lang w:eastAsia="ar-SA"/>
        </w:rPr>
        <w:t>z</w:t>
      </w:r>
      <w:r w:rsidRPr="001B7CC8">
        <w:rPr>
          <w:rFonts w:eastAsia="Times New Roman" w:cstheme="minorHAnsi"/>
          <w:sz w:val="24"/>
          <w:szCs w:val="24"/>
          <w:lang w:eastAsia="ar-SA"/>
        </w:rPr>
        <w:t>asadą konkurencyjności, którego przedmiotem jest projekt grantowy „</w:t>
      </w:r>
      <w:proofErr w:type="spellStart"/>
      <w:r w:rsidRPr="001B7CC8">
        <w:rPr>
          <w:rFonts w:eastAsia="Times New Roman" w:cstheme="minorHAnsi"/>
          <w:sz w:val="24"/>
          <w:szCs w:val="24"/>
          <w:lang w:eastAsia="ar-SA"/>
        </w:rPr>
        <w:t>Cyberbezpieczny</w:t>
      </w:r>
      <w:proofErr w:type="spellEnd"/>
      <w:r w:rsidRPr="001B7CC8">
        <w:rPr>
          <w:rFonts w:eastAsia="Times New Roman" w:cstheme="minorHAnsi"/>
          <w:sz w:val="24"/>
          <w:szCs w:val="24"/>
          <w:lang w:eastAsia="ar-SA"/>
        </w:rPr>
        <w:t xml:space="preserve"> Samorząd” na potrzeby działania </w:t>
      </w:r>
      <w:r w:rsidRPr="001B7CC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Gminy </w:t>
      </w:r>
      <w:r w:rsidR="00FB1E7B">
        <w:rPr>
          <w:rFonts w:eastAsia="Times New Roman" w:cstheme="minorHAnsi"/>
          <w:b/>
          <w:bCs/>
          <w:sz w:val="24"/>
          <w:szCs w:val="24"/>
          <w:lang w:eastAsia="ar-SA"/>
        </w:rPr>
        <w:t>Zaręby Kościelne</w:t>
      </w:r>
      <w:r w:rsidRPr="001B7CC8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1B7CC8">
        <w:rPr>
          <w:rFonts w:eastAsia="Times New Roman" w:cstheme="minorHAnsi"/>
          <w:sz w:val="24"/>
          <w:szCs w:val="24"/>
          <w:lang w:eastAsia="pl-PL"/>
        </w:rPr>
        <w:t xml:space="preserve">w ramach </w:t>
      </w:r>
      <w:r w:rsidRPr="001B7CC8">
        <w:rPr>
          <w:rFonts w:eastAsia="Times New Roman" w:cstheme="minorHAnsi"/>
          <w:sz w:val="24"/>
          <w:szCs w:val="24"/>
        </w:rPr>
        <w:t>programu FERC 2021-2027, oś priorytetowa II: Zaawansowane usługi cyfrowe, Działanie 2.2., wzmocnienie krajowego systemu cyberbezpieczeństwa</w:t>
      </w:r>
      <w:r w:rsidRPr="001B7CC8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1B7CC8">
        <w:rPr>
          <w:rFonts w:eastAsia="Times New Roman" w:cstheme="minorHAnsi"/>
          <w:sz w:val="24"/>
          <w:szCs w:val="24"/>
          <w:lang w:eastAsia="pl-PL"/>
        </w:rPr>
        <w:t>za cenę ofertową:</w:t>
      </w:r>
    </w:p>
    <w:p w14:paraId="096CEC26" w14:textId="77777777" w:rsidR="00A21EC2" w:rsidRPr="001B7CC8" w:rsidRDefault="00A21EC2" w:rsidP="008364AF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9D3A2A" w14:textId="77777777" w:rsidR="00C03BDA" w:rsidRDefault="00C03BDA" w:rsidP="008364AF">
      <w:pPr>
        <w:pStyle w:val="Akapitzlist"/>
        <w:ind w:left="567" w:hanging="283"/>
        <w:jc w:val="both"/>
        <w:rPr>
          <w:rFonts w:eastAsia="Calibri"/>
          <w:b/>
        </w:rPr>
      </w:pPr>
    </w:p>
    <w:p w14:paraId="71B254DA" w14:textId="21E0DD4A" w:rsidR="008364AF" w:rsidRPr="004A2FEF" w:rsidRDefault="008364AF" w:rsidP="008364AF">
      <w:pPr>
        <w:pStyle w:val="Akapitzlist"/>
        <w:ind w:left="567" w:hanging="283"/>
        <w:jc w:val="both"/>
        <w:rPr>
          <w:rFonts w:eastAsia="Calibri"/>
          <w:b/>
          <w:sz w:val="24"/>
          <w:szCs w:val="24"/>
        </w:rPr>
      </w:pPr>
      <w:r w:rsidRPr="004A2FEF">
        <w:rPr>
          <w:rFonts w:eastAsia="Calibri"/>
          <w:b/>
          <w:sz w:val="24"/>
          <w:szCs w:val="24"/>
        </w:rPr>
        <w:t xml:space="preserve">CENA ŁĄCZNA </w:t>
      </w:r>
    </w:p>
    <w:p w14:paraId="616E3384" w14:textId="77777777" w:rsidR="008364AF" w:rsidRPr="00C03BDA" w:rsidRDefault="008364AF" w:rsidP="008364AF">
      <w:pPr>
        <w:pStyle w:val="Akapitzlist"/>
        <w:ind w:left="567" w:hanging="283"/>
        <w:jc w:val="both"/>
        <w:rPr>
          <w:rFonts w:eastAsia="Calibri"/>
          <w:b/>
          <w:bCs/>
          <w:sz w:val="24"/>
          <w:szCs w:val="24"/>
        </w:rPr>
      </w:pPr>
    </w:p>
    <w:p w14:paraId="5BBB46C3" w14:textId="7D14007E" w:rsidR="008364AF" w:rsidRPr="00C03BDA" w:rsidRDefault="008364AF" w:rsidP="008364AF">
      <w:pPr>
        <w:pStyle w:val="Akapitzlist"/>
        <w:ind w:left="567" w:hanging="283"/>
        <w:jc w:val="both"/>
        <w:rPr>
          <w:rFonts w:eastAsia="Calibri"/>
          <w:b/>
          <w:bCs/>
          <w:sz w:val="24"/>
          <w:szCs w:val="24"/>
        </w:rPr>
      </w:pPr>
      <w:r w:rsidRPr="00C03BDA">
        <w:rPr>
          <w:rFonts w:eastAsia="Calibri"/>
          <w:b/>
          <w:bCs/>
          <w:sz w:val="24"/>
          <w:szCs w:val="24"/>
        </w:rPr>
        <w:t>netto …………………………  VAT</w:t>
      </w:r>
      <w:r w:rsidR="00694928">
        <w:rPr>
          <w:rFonts w:eastAsia="Calibri"/>
          <w:b/>
          <w:bCs/>
          <w:sz w:val="24"/>
          <w:szCs w:val="24"/>
        </w:rPr>
        <w:t xml:space="preserve"> </w:t>
      </w:r>
      <w:r w:rsidRPr="00C03BDA">
        <w:rPr>
          <w:rFonts w:eastAsia="Calibri"/>
          <w:b/>
          <w:bCs/>
          <w:sz w:val="24"/>
          <w:szCs w:val="24"/>
        </w:rPr>
        <w:t xml:space="preserve">  ………………………</w:t>
      </w:r>
    </w:p>
    <w:p w14:paraId="3A9691B0" w14:textId="77777777" w:rsidR="008364AF" w:rsidRPr="00C03BDA" w:rsidRDefault="008364AF" w:rsidP="008364AF">
      <w:pPr>
        <w:pStyle w:val="Akapitzlist"/>
        <w:ind w:left="567" w:hanging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D5FE787" w14:textId="77777777" w:rsidR="008364AF" w:rsidRPr="00C03BDA" w:rsidRDefault="008364AF" w:rsidP="008364AF">
      <w:pPr>
        <w:pStyle w:val="Akapitzlist"/>
        <w:ind w:left="567" w:hanging="283"/>
        <w:jc w:val="both"/>
        <w:rPr>
          <w:rFonts w:eastAsia="Calibri"/>
          <w:b/>
          <w:bCs/>
          <w:sz w:val="24"/>
          <w:szCs w:val="24"/>
        </w:rPr>
      </w:pPr>
      <w:r w:rsidRPr="00C03BDA">
        <w:rPr>
          <w:rFonts w:eastAsia="Calibri"/>
          <w:b/>
          <w:bCs/>
          <w:sz w:val="24"/>
          <w:szCs w:val="24"/>
        </w:rPr>
        <w:t xml:space="preserve">brutto ……………………  słownie: ………………………………………….......................................... </w:t>
      </w:r>
    </w:p>
    <w:p w14:paraId="1343A8BA" w14:textId="77777777" w:rsidR="00C03BDA" w:rsidRPr="00324A2D" w:rsidRDefault="00C03BDA" w:rsidP="00324A2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24"/>
          <w:szCs w:val="24"/>
          <w:lang w:eastAsia="pl-PL"/>
        </w:rPr>
      </w:pPr>
    </w:p>
    <w:p w14:paraId="4EE02AAD" w14:textId="317F538F" w:rsidR="009475B9" w:rsidRDefault="004A7C65" w:rsidP="009475B9">
      <w:pPr>
        <w:spacing w:after="0" w:line="240" w:lineRule="auto"/>
        <w:rPr>
          <w:rFonts w:ascii="Calibri" w:eastAsia="Times New Roman" w:hAnsi="Calibri" w:cs="Calibri"/>
          <w:b/>
          <w:sz w:val="28"/>
          <w:szCs w:val="28"/>
          <w:lang w:eastAsia="pl-PL"/>
        </w:rPr>
      </w:pPr>
      <w:r w:rsidRPr="003C2FC0">
        <w:rPr>
          <w:rFonts w:ascii="Calibri" w:eastAsia="Times New Roman" w:hAnsi="Calibri" w:cs="Calibri"/>
          <w:b/>
          <w:sz w:val="28"/>
          <w:szCs w:val="28"/>
          <w:lang w:eastAsia="pl-PL"/>
        </w:rPr>
        <w:t>3</w:t>
      </w:r>
      <w:r w:rsidR="009475B9" w:rsidRPr="003C2FC0">
        <w:rPr>
          <w:rFonts w:ascii="Calibri" w:eastAsia="Times New Roman" w:hAnsi="Calibri" w:cs="Calibri"/>
          <w:b/>
          <w:sz w:val="28"/>
          <w:szCs w:val="28"/>
          <w:lang w:eastAsia="pl-PL"/>
        </w:rPr>
        <w:t xml:space="preserve">. </w:t>
      </w:r>
      <w:r w:rsidR="00324A2D" w:rsidRPr="003C2FC0">
        <w:rPr>
          <w:rFonts w:ascii="Calibri" w:eastAsia="Times New Roman" w:hAnsi="Calibri" w:cs="Calibri"/>
          <w:b/>
          <w:sz w:val="28"/>
          <w:szCs w:val="28"/>
          <w:lang w:eastAsia="pl-PL"/>
        </w:rPr>
        <w:t xml:space="preserve">Oświadczam, że : </w:t>
      </w:r>
    </w:p>
    <w:p w14:paraId="5BBA5CBF" w14:textId="77777777" w:rsidR="004C4954" w:rsidRPr="003C2FC0" w:rsidRDefault="004C4954" w:rsidP="009475B9">
      <w:pPr>
        <w:spacing w:after="0" w:line="240" w:lineRule="auto"/>
        <w:rPr>
          <w:rFonts w:ascii="Calibri" w:eastAsia="Times New Roman" w:hAnsi="Calibri" w:cs="Calibri"/>
          <w:b/>
          <w:sz w:val="28"/>
          <w:szCs w:val="28"/>
          <w:lang w:eastAsia="pl-PL"/>
        </w:rPr>
      </w:pPr>
    </w:p>
    <w:p w14:paraId="6936656D" w14:textId="77777777" w:rsidR="00324A2D" w:rsidRPr="006406A4" w:rsidRDefault="00324A2D" w:rsidP="00324A2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kern w:val="3"/>
          <w:sz w:val="24"/>
          <w:szCs w:val="24"/>
          <w:lang w:eastAsia="pl-PL"/>
        </w:rPr>
      </w:pPr>
      <w:r w:rsidRPr="006406A4">
        <w:rPr>
          <w:rFonts w:ascii="Calibri" w:eastAsia="Times New Roman" w:hAnsi="Calibri" w:cs="Calibri"/>
          <w:bCs/>
          <w:kern w:val="3"/>
          <w:sz w:val="24"/>
          <w:szCs w:val="24"/>
          <w:lang w:eastAsia="pl-PL"/>
        </w:rPr>
        <w:t xml:space="preserve">Spełniam </w:t>
      </w:r>
      <w:r w:rsidRPr="006406A4">
        <w:rPr>
          <w:rFonts w:ascii="Calibri" w:eastAsia="Times New Roman" w:hAnsi="Calibri" w:cs="Calibri"/>
          <w:bCs/>
          <w:color w:val="000000"/>
          <w:kern w:val="3"/>
          <w:sz w:val="24"/>
          <w:szCs w:val="24"/>
          <w:lang w:eastAsia="pl-PL"/>
        </w:rPr>
        <w:t xml:space="preserve"> warunki udziału w niniejszym postępowaniu dotyczące </w:t>
      </w:r>
      <w:r w:rsidRPr="006406A4">
        <w:rPr>
          <w:rFonts w:ascii="Calibri" w:eastAsia="Times New Roman" w:hAnsi="Calibri" w:cs="Calibri"/>
          <w:bCs/>
          <w:kern w:val="3"/>
          <w:sz w:val="24"/>
          <w:szCs w:val="24"/>
          <w:lang w:eastAsia="pl-PL"/>
        </w:rPr>
        <w:t>:</w:t>
      </w:r>
    </w:p>
    <w:p w14:paraId="66DE060C" w14:textId="77777777" w:rsidR="00324A2D" w:rsidRPr="00324A2D" w:rsidRDefault="00324A2D" w:rsidP="00324A2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kern w:val="3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kern w:val="3"/>
          <w:sz w:val="24"/>
          <w:szCs w:val="24"/>
          <w:lang w:eastAsia="pl-PL"/>
        </w:rPr>
        <w:t>zdolności do występowania w obrocie gospodarczym;</w:t>
      </w:r>
    </w:p>
    <w:p w14:paraId="6E9AF96F" w14:textId="77777777" w:rsidR="00324A2D" w:rsidRPr="00324A2D" w:rsidRDefault="00324A2D" w:rsidP="00324A2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kern w:val="3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kern w:val="3"/>
          <w:sz w:val="24"/>
          <w:szCs w:val="24"/>
          <w:lang w:eastAsia="pl-PL"/>
        </w:rPr>
        <w:t>uprawnień do prowadzenia określonej działalności gospodarczej lub zawodowej, o ile wynika to z odrębnych przepisów;</w:t>
      </w:r>
    </w:p>
    <w:p w14:paraId="4A6019ED" w14:textId="77777777" w:rsidR="00324A2D" w:rsidRPr="00324A2D" w:rsidRDefault="00324A2D" w:rsidP="00324A2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kern w:val="3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kern w:val="3"/>
          <w:sz w:val="24"/>
          <w:szCs w:val="24"/>
          <w:lang w:eastAsia="pl-PL"/>
        </w:rPr>
        <w:t>sytuacji ekonomicznej lub finansowej;</w:t>
      </w:r>
    </w:p>
    <w:p w14:paraId="63CF63A6" w14:textId="77777777" w:rsidR="00324A2D" w:rsidRPr="00324A2D" w:rsidRDefault="00324A2D" w:rsidP="00324A2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kern w:val="3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kern w:val="3"/>
          <w:sz w:val="24"/>
          <w:szCs w:val="24"/>
          <w:lang w:eastAsia="pl-PL"/>
        </w:rPr>
        <w:t xml:space="preserve"> zdolności technicznej lub zawodowej</w:t>
      </w:r>
      <w:r w:rsidRPr="00324A2D">
        <w:rPr>
          <w:rFonts w:ascii="Calibri" w:eastAsia="Times New Roman" w:hAnsi="Calibri" w:cs="Calibri"/>
          <w:b/>
          <w:kern w:val="3"/>
          <w:sz w:val="24"/>
          <w:szCs w:val="24"/>
          <w:lang w:eastAsia="pl-PL"/>
        </w:rPr>
        <w:t>. </w:t>
      </w:r>
    </w:p>
    <w:p w14:paraId="262ECD3E" w14:textId="77777777" w:rsidR="00324A2D" w:rsidRPr="00324A2D" w:rsidRDefault="00324A2D" w:rsidP="00324A2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45" w:after="45" w:line="100" w:lineRule="atLeast"/>
        <w:jc w:val="both"/>
        <w:rPr>
          <w:rFonts w:ascii="Calibri" w:eastAsia="Times New Roman" w:hAnsi="Calibri" w:cs="Calibri"/>
          <w:kern w:val="3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kern w:val="3"/>
          <w:sz w:val="24"/>
          <w:szCs w:val="24"/>
          <w:lang w:eastAsia="pl-PL"/>
        </w:rPr>
        <w:t>cena obejmuje wszystkie koszty związane z prawidłową realizacją zamówienia (z uwzględnieniem postanowień zawartych w zaproszeniu do składania ofert),</w:t>
      </w:r>
    </w:p>
    <w:p w14:paraId="6C84999D" w14:textId="77777777" w:rsidR="00324A2D" w:rsidRPr="00324A2D" w:rsidRDefault="00324A2D" w:rsidP="00324A2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45" w:after="45" w:line="100" w:lineRule="atLeast"/>
        <w:jc w:val="both"/>
        <w:rPr>
          <w:rFonts w:ascii="Calibri" w:eastAsia="Times New Roman" w:hAnsi="Calibri" w:cs="Calibri"/>
          <w:kern w:val="3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color w:val="000000"/>
          <w:kern w:val="3"/>
          <w:sz w:val="24"/>
          <w:szCs w:val="24"/>
          <w:lang w:eastAsia="pl-PL"/>
        </w:rPr>
        <w:lastRenderedPageBreak/>
        <w:t>zapoznałem się z treścią zaproszenia do składania ofert dla niniejszego zamówienia i nie wnoszę do niego zastrzeżeń oraz zdobyłem konieczne informacje do właściwego przygotowania oferty,</w:t>
      </w:r>
    </w:p>
    <w:p w14:paraId="360610ED" w14:textId="2381CD7E" w:rsidR="00324A2D" w:rsidRPr="009475B9" w:rsidRDefault="00324A2D" w:rsidP="00324A2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45" w:after="45" w:line="100" w:lineRule="atLeast"/>
        <w:jc w:val="both"/>
        <w:rPr>
          <w:rFonts w:ascii="Calibri" w:eastAsia="Times New Roman" w:hAnsi="Calibri" w:cs="Calibri"/>
          <w:color w:val="000000"/>
          <w:kern w:val="3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kern w:val="3"/>
          <w:sz w:val="24"/>
          <w:szCs w:val="24"/>
          <w:lang w:eastAsia="pl-PL"/>
        </w:rPr>
        <w:t>akceptuję wskazany w zaproszeniu do składania ofert okres związania ofertą,</w:t>
      </w:r>
    </w:p>
    <w:p w14:paraId="79FA74DF" w14:textId="50F7EF53" w:rsidR="009475B9" w:rsidRPr="006406A4" w:rsidRDefault="006406A4" w:rsidP="00324A2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45" w:after="45" w:line="100" w:lineRule="atLeast"/>
        <w:jc w:val="both"/>
        <w:rPr>
          <w:rFonts w:ascii="Calibri" w:eastAsia="Times New Roman" w:hAnsi="Calibri" w:cs="Calibri"/>
          <w:bCs/>
          <w:color w:val="000000"/>
          <w:kern w:val="3"/>
          <w:sz w:val="24"/>
          <w:szCs w:val="24"/>
          <w:lang w:eastAsia="pl-PL"/>
        </w:rPr>
      </w:pP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akceptuję </w:t>
      </w:r>
      <w:r w:rsidR="009475B9" w:rsidRPr="009475B9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wzór umowy stanowiący załącznik nr </w:t>
      </w:r>
      <w:r w:rsidR="009475B9">
        <w:rPr>
          <w:rFonts w:ascii="Calibri" w:eastAsia="Times New Roman" w:hAnsi="Calibri" w:cs="Calibri"/>
          <w:bCs/>
          <w:sz w:val="24"/>
          <w:szCs w:val="24"/>
          <w:lang w:eastAsia="pl-PL"/>
        </w:rPr>
        <w:t>3</w:t>
      </w:r>
      <w:r w:rsidR="009475B9" w:rsidRPr="009475B9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do zapytania </w:t>
      </w: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>ofertowego i</w:t>
      </w:r>
      <w:r w:rsidR="009475B9" w:rsidRPr="009475B9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zobowiązuj</w:t>
      </w: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>ę</w:t>
      </w:r>
      <w:r w:rsidR="009475B9" w:rsidRPr="009475B9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się w przypadku wyboru naszej oferty do zawarcia umowy na warunkach w nim określonych, w miejscu i terminie wyznaczonym przez Zamawiającego</w:t>
      </w:r>
      <w:r w:rsidR="009475B9">
        <w:rPr>
          <w:rFonts w:ascii="Calibri" w:eastAsia="Times New Roman" w:hAnsi="Calibri" w:cs="Calibri"/>
          <w:bCs/>
          <w:sz w:val="24"/>
          <w:szCs w:val="24"/>
          <w:lang w:eastAsia="pl-PL"/>
        </w:rPr>
        <w:t>,</w:t>
      </w:r>
    </w:p>
    <w:p w14:paraId="7A744C46" w14:textId="77777777" w:rsidR="00324A2D" w:rsidRPr="00324A2D" w:rsidRDefault="00324A2D" w:rsidP="00324A2D">
      <w:pPr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>Zamówienie wykonam samodzielnie*</w:t>
      </w:r>
    </w:p>
    <w:p w14:paraId="5A9F222C" w14:textId="430C307B" w:rsidR="00324A2D" w:rsidRPr="00324A2D" w:rsidRDefault="00324A2D" w:rsidP="00324A2D">
      <w:pPr>
        <w:autoSpaceDE w:val="0"/>
        <w:autoSpaceDN w:val="0"/>
        <w:spacing w:after="0" w:line="240" w:lineRule="auto"/>
        <w:ind w:left="360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>Cz</w:t>
      </w:r>
      <w:r w:rsidRPr="00324A2D">
        <w:rPr>
          <w:rFonts w:ascii="Calibri" w:eastAsia="Calibrinicode" w:hAnsi="Calibri" w:cs="Calibri"/>
          <w:sz w:val="24"/>
          <w:szCs w:val="24"/>
          <w:lang w:eastAsia="pl-PL"/>
        </w:rPr>
        <w:t xml:space="preserve">ęść </w:t>
      </w: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>zamówienia (okre</w:t>
      </w:r>
      <w:r w:rsidRPr="00324A2D">
        <w:rPr>
          <w:rFonts w:ascii="Calibri" w:eastAsia="Calibrinicode" w:hAnsi="Calibri" w:cs="Calibri"/>
          <w:sz w:val="24"/>
          <w:szCs w:val="24"/>
          <w:lang w:eastAsia="pl-PL"/>
        </w:rPr>
        <w:t>ś</w:t>
      </w: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>li</w:t>
      </w:r>
      <w:r w:rsidRPr="00324A2D">
        <w:rPr>
          <w:rFonts w:ascii="Calibri" w:eastAsia="Calibrinicode" w:hAnsi="Calibri" w:cs="Calibri"/>
          <w:sz w:val="24"/>
          <w:szCs w:val="24"/>
          <w:lang w:eastAsia="pl-PL"/>
        </w:rPr>
        <w:t xml:space="preserve">ć </w:t>
      </w: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>zakres).................................................................... …………………………………………………zamierzam powierzy</w:t>
      </w:r>
      <w:r w:rsidRPr="00324A2D">
        <w:rPr>
          <w:rFonts w:ascii="Calibri" w:eastAsia="Calibrinicode" w:hAnsi="Calibri" w:cs="Calibri"/>
          <w:sz w:val="24"/>
          <w:szCs w:val="24"/>
          <w:lang w:eastAsia="pl-PL"/>
        </w:rPr>
        <w:t>ć następującym (firmom)</w:t>
      </w:r>
      <w:r w:rsidR="00524E4F">
        <w:rPr>
          <w:rFonts w:ascii="Calibri" w:eastAsia="Calibrinicode" w:hAnsi="Calibri" w:cs="Calibri"/>
          <w:sz w:val="24"/>
          <w:szCs w:val="24"/>
          <w:lang w:eastAsia="pl-PL"/>
        </w:rPr>
        <w:t xml:space="preserve"> </w:t>
      </w: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>podwykonawcom*………………………………………………………………</w:t>
      </w:r>
    </w:p>
    <w:p w14:paraId="68AE66AA" w14:textId="08B0315D" w:rsidR="006406A4" w:rsidRPr="006406A4" w:rsidRDefault="00324A2D" w:rsidP="006406A4">
      <w:pPr>
        <w:numPr>
          <w:ilvl w:val="0"/>
          <w:numId w:val="14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Oświadczam, że wypełniłem obowiązki informacyjne przewidziane w art. 13 lub art. 14 RODO</w:t>
      </w:r>
      <w:r w:rsidRPr="00324A2D">
        <w:rPr>
          <w:rFonts w:ascii="Calibri" w:eastAsia="Times New Roman" w:hAnsi="Calibri" w:cs="Calibri"/>
          <w:color w:val="000000"/>
          <w:sz w:val="24"/>
          <w:szCs w:val="24"/>
          <w:vertAlign w:val="superscript"/>
          <w:lang w:eastAsia="pl-PL"/>
        </w:rPr>
        <w:t>1</w:t>
      </w:r>
      <w:r w:rsidRPr="00324A2D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wobec osób fizycznych, </w:t>
      </w: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>od których dane osobowe bezpośrednio lub pośrednio pozyskałem</w:t>
      </w:r>
      <w:r w:rsidRPr="00324A2D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celu ubiegania się o udzielenie zamówienia publicznego w niniejszym postępowaniu</w:t>
      </w: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 xml:space="preserve">. </w:t>
      </w:r>
      <w:r w:rsidR="006406A4">
        <w:rPr>
          <w:rFonts w:ascii="Calibri" w:eastAsia="Times New Roman" w:hAnsi="Calibri" w:cs="Calibri"/>
          <w:color w:val="000000"/>
          <w:sz w:val="24"/>
          <w:szCs w:val="24"/>
          <w:vertAlign w:val="superscript"/>
          <w:lang w:eastAsia="pl-PL"/>
        </w:rPr>
        <w:t>(1)</w:t>
      </w:r>
      <w:r w:rsidRPr="00324A2D">
        <w:rPr>
          <w:rFonts w:ascii="Calibri" w:eastAsia="Times New Roman" w:hAnsi="Calibri" w:cs="Calibri"/>
          <w:color w:val="000000"/>
          <w:sz w:val="24"/>
          <w:szCs w:val="24"/>
          <w:vertAlign w:val="superscript"/>
          <w:lang w:eastAsia="pl-PL"/>
        </w:rPr>
        <w:t xml:space="preserve"> </w:t>
      </w: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spellStart"/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>str</w:t>
      </w:r>
      <w:proofErr w:type="spellEnd"/>
      <w:r w:rsidR="006406A4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 xml:space="preserve">. </w:t>
      </w:r>
    </w:p>
    <w:p w14:paraId="339FDA4B" w14:textId="77777777" w:rsidR="00B966D5" w:rsidRDefault="00B966D5" w:rsidP="00324A2D">
      <w:pPr>
        <w:spacing w:after="0" w:line="240" w:lineRule="auto"/>
        <w:ind w:left="36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8D09843" w14:textId="77777777" w:rsidR="008E442D" w:rsidRDefault="008E442D" w:rsidP="00324A2D">
      <w:pPr>
        <w:spacing w:after="0" w:line="240" w:lineRule="auto"/>
        <w:ind w:left="36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AFDFD95" w14:textId="3285223F" w:rsidR="00324A2D" w:rsidRPr="00324A2D" w:rsidRDefault="00324A2D" w:rsidP="00324A2D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b/>
          <w:sz w:val="24"/>
          <w:szCs w:val="24"/>
          <w:lang w:eastAsia="pl-PL"/>
        </w:rPr>
        <w:t>Wraz z ofertą składamy następujące oświadczenia i dokumenty:</w:t>
      </w:r>
    </w:p>
    <w:p w14:paraId="0CF60716" w14:textId="77777777" w:rsidR="00324A2D" w:rsidRPr="00324A2D" w:rsidRDefault="00324A2D" w:rsidP="00324A2D">
      <w:pPr>
        <w:numPr>
          <w:ilvl w:val="0"/>
          <w:numId w:val="15"/>
        </w:num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</w:t>
      </w:r>
    </w:p>
    <w:p w14:paraId="557A952F" w14:textId="77777777" w:rsidR="00324A2D" w:rsidRDefault="00324A2D" w:rsidP="00324A2D">
      <w:pPr>
        <w:numPr>
          <w:ilvl w:val="0"/>
          <w:numId w:val="15"/>
        </w:num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24A2D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…………………………………………………………………………………………….</w:t>
      </w:r>
    </w:p>
    <w:p w14:paraId="70053E59" w14:textId="77777777" w:rsidR="00546D6B" w:rsidRDefault="00546D6B" w:rsidP="008E442D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3CEFD57" w14:textId="77777777" w:rsidR="00546D6B" w:rsidRPr="00546D6B" w:rsidRDefault="00546D6B" w:rsidP="00546D6B">
      <w:pPr>
        <w:spacing w:after="0" w:line="240" w:lineRule="auto"/>
        <w:contextualSpacing/>
        <w:jc w:val="right"/>
        <w:rPr>
          <w:rFonts w:ascii="Calibri" w:eastAsia="Times New Roman" w:hAnsi="Calibri" w:cs="Calibri"/>
          <w:i/>
          <w:iCs/>
          <w:lang w:eastAsia="pl-PL"/>
        </w:rPr>
      </w:pPr>
      <w:r w:rsidRPr="00546D6B">
        <w:rPr>
          <w:rFonts w:ascii="Calibri" w:eastAsia="Times New Roman" w:hAnsi="Calibri" w:cs="Calibri"/>
          <w:lang w:eastAsia="pl-PL"/>
        </w:rPr>
        <w:t>......................................................................................</w:t>
      </w:r>
      <w:r w:rsidRPr="00546D6B">
        <w:rPr>
          <w:rFonts w:ascii="Calibri" w:eastAsia="Times New Roman" w:hAnsi="Calibri" w:cs="Calibri"/>
          <w:lang w:eastAsia="pl-PL"/>
        </w:rPr>
        <w:br/>
      </w:r>
      <w:r w:rsidRPr="00546D6B">
        <w:rPr>
          <w:rFonts w:ascii="Calibri" w:eastAsia="Times New Roman" w:hAnsi="Calibri" w:cs="Calibri"/>
          <w:i/>
          <w:iCs/>
          <w:lang w:eastAsia="pl-PL"/>
        </w:rPr>
        <w:t>(podpis osoby/</w:t>
      </w:r>
      <w:proofErr w:type="spellStart"/>
      <w:r w:rsidRPr="00546D6B">
        <w:rPr>
          <w:rFonts w:ascii="Calibri" w:eastAsia="Times New Roman" w:hAnsi="Calibri" w:cs="Calibri"/>
          <w:i/>
          <w:iCs/>
          <w:lang w:eastAsia="pl-PL"/>
        </w:rPr>
        <w:t>ób</w:t>
      </w:r>
      <w:proofErr w:type="spellEnd"/>
      <w:r w:rsidRPr="00546D6B">
        <w:rPr>
          <w:rFonts w:ascii="Calibri" w:eastAsia="Times New Roman" w:hAnsi="Calibri" w:cs="Calibri"/>
          <w:i/>
          <w:iCs/>
          <w:lang w:eastAsia="pl-PL"/>
        </w:rPr>
        <w:t xml:space="preserve"> uprawnionej </w:t>
      </w:r>
    </w:p>
    <w:p w14:paraId="6EBF6384" w14:textId="1A3DAF8C" w:rsidR="00546D6B" w:rsidRPr="00F17DAA" w:rsidRDefault="00546D6B" w:rsidP="00F17DAA">
      <w:pPr>
        <w:spacing w:after="0" w:line="240" w:lineRule="auto"/>
        <w:contextualSpacing/>
        <w:jc w:val="right"/>
        <w:rPr>
          <w:rFonts w:ascii="Calibri" w:eastAsia="Times New Roman" w:hAnsi="Calibri" w:cs="Calibri"/>
          <w:i/>
          <w:iCs/>
          <w:lang w:eastAsia="pl-PL"/>
        </w:rPr>
      </w:pPr>
      <w:r w:rsidRPr="00546D6B">
        <w:rPr>
          <w:rFonts w:ascii="Calibri" w:eastAsia="Times New Roman" w:hAnsi="Calibri" w:cs="Calibri"/>
          <w:i/>
          <w:iCs/>
          <w:lang w:eastAsia="pl-PL"/>
        </w:rPr>
        <w:t>do reprezentacji Wykonawcy)</w:t>
      </w:r>
    </w:p>
    <w:sectPr w:rsidR="00546D6B" w:rsidRPr="00F17DAA" w:rsidSect="00244930">
      <w:headerReference w:type="default" r:id="rId8"/>
      <w:pgSz w:w="11906" w:h="16838"/>
      <w:pgMar w:top="1417" w:right="1417" w:bottom="1134" w:left="1417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29223" w14:textId="77777777" w:rsidR="004E478B" w:rsidRDefault="004E478B" w:rsidP="00B446A9">
      <w:pPr>
        <w:spacing w:after="0" w:line="240" w:lineRule="auto"/>
      </w:pPr>
      <w:r>
        <w:separator/>
      </w:r>
    </w:p>
  </w:endnote>
  <w:endnote w:type="continuationSeparator" w:id="0">
    <w:p w14:paraId="0F6962EA" w14:textId="77777777" w:rsidR="004E478B" w:rsidRDefault="004E478B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nicode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CF93D" w14:textId="77777777" w:rsidR="004E478B" w:rsidRDefault="004E478B" w:rsidP="00B446A9">
      <w:pPr>
        <w:spacing w:after="0" w:line="240" w:lineRule="auto"/>
      </w:pPr>
      <w:r>
        <w:separator/>
      </w:r>
    </w:p>
  </w:footnote>
  <w:footnote w:type="continuationSeparator" w:id="0">
    <w:p w14:paraId="23A31F75" w14:textId="77777777" w:rsidR="004E478B" w:rsidRDefault="004E478B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CC7AC" w14:textId="56AD802E" w:rsidR="00176717" w:rsidRDefault="00761BD2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91B43B8" wp14:editId="6D9A8E03">
              <wp:simplePos x="0" y="0"/>
              <wp:positionH relativeFrom="column">
                <wp:posOffset>-476250</wp:posOffset>
              </wp:positionH>
              <wp:positionV relativeFrom="paragraph">
                <wp:posOffset>-724535</wp:posOffset>
              </wp:positionV>
              <wp:extent cx="6750685" cy="587375"/>
              <wp:effectExtent l="0" t="0" r="0" b="3175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50685" cy="587375"/>
                        <a:chOff x="0" y="0"/>
                        <a:chExt cx="6750685" cy="587375"/>
                      </a:xfrm>
                    </wpg:grpSpPr>
                    <pic:pic xmlns:pic="http://schemas.openxmlformats.org/drawingml/2006/picture">
                      <pic:nvPicPr>
                        <pic:cNvPr id="1209431993" name="Grafika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85725"/>
                          <a:ext cx="923925" cy="4997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662467" name="Obraz 1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6325" y="0"/>
                          <a:ext cx="5674360" cy="58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871BAA3" id="Grupa 1" o:spid="_x0000_s1026" style="position:absolute;margin-left:-37.5pt;margin-top:-57.05pt;width:531.55pt;height:46.25pt;z-index:251659264" coordsize="67506,58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gnAyaTcKAForwv8AaQ/4KW/s&#10;NfsnwXKfGr9o3w9ZahayeVLoOnXX2/UhJ/dNrbB5U/3mVVHcivgf9pH/AIOmPh7pJu9G/ZR/Z4v9&#10;al8tltde8aXgtIFk7P8AZYC7yp7GWJj7V72W8M57mtnh6Emn1fux+92T+Vzy8ZneV4DStVSfZav7&#10;ld/efrZRXkn7B/xr8Y/tHfsefDv47fEGKyj1rxV4Zg1DUk06Fo4FlfOQiszFV9AWJ9zXrdePiKM8&#10;NXnRnvFtP1Tsz0KNSNalGpHaSTXo9QooorE0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a 1" o:spid="_x0000_s1027" type="#_x0000_t75" style="position:absolute;top:857;width:9239;height:49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urxbJAAAA4wAAAA8AAABkcnMvZG93bnJldi54bWxET81OwkAQvpv4Dpsh8SZbKCG2shCDMdED&#10;B0CMx7E7tg3d2bK7tuXtWRISj/P9z2I1mEZ05HxtWcFknIAgLqyuuVTwuX97fALhA7LGxjIpOJOH&#10;1fL+boG5tj1vqduFUsQQ9jkqqEJocyl9UZFBP7YtceR+rTMY4ulKqR32Mdw0cpokc2mw5thQYUvr&#10;iorj7s8omBe0OZyz17QPs4/u8PXt9qfyR6mH0fDyDCLQEP7FN/e7jvOnSTZLJ1mWwvWnCIBcXg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Ku6vFskAAADjAAAADwAAAAAAAAAA&#10;AAAAAACfAgAAZHJzL2Rvd25yZXYueG1sUEsFBgAAAAAEAAQA9wAAAJUDAAAAAA==&#10;">
                <v:imagedata r:id="rId4" o:title=""/>
                <v:path arrowok="t"/>
              </v:shape>
              <v:shape id="Obraz 1" o:spid="_x0000_s1028" type="#_x0000_t75" style="position:absolute;left:10763;width:56743;height:58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AN/HHAAAA4QAAAA8AAABkcnMvZG93bnJldi54bWxEj81qwzAQhO+FvoPYQG+N7KQ4wY0S2kBK&#10;j83PAyzW1jbxrhRLtd23rwqFHoeZ+YbZ7Cbu1EB9aJ0YyOcZKJLK2VZqA5fz4XENKkQUi50TMvBN&#10;AXbb+7sNltaNcqThFGuVIBJKNNDE6EutQ9UQY5g7T5K8T9czxiT7WtsexwTnTi+yrNCMraSFBj3t&#10;G6qupy82MLzy6Mebr44ryvcx/3hje2NjHmbTyzOoSFP8D/+1362B9bIoFk/FCn4fpTegtz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RAN/HHAAAA4QAAAA8AAAAAAAAAAAAA&#10;AAAAnwIAAGRycy9kb3ducmV2LnhtbFBLBQYAAAAABAAEAPcAAACTAwAAAAA=&#10;">
                <v:imagedata r:id="rId5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708"/>
        </w:tabs>
        <w:ind w:left="1140" w:hanging="360"/>
      </w:pPr>
      <w:rPr>
        <w:rFonts w:ascii="Verdana" w:hAnsi="Verdana" w:cs="Verdana" w:hint="default"/>
        <w:sz w:val="20"/>
      </w:rPr>
    </w:lvl>
  </w:abstractNum>
  <w:abstractNum w:abstractNumId="1" w15:restartNumberingAfterBreak="0">
    <w:nsid w:val="0000000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" w15:restartNumberingAfterBreak="0">
    <w:nsid w:val="00000005"/>
    <w:multiLevelType w:val="multilevel"/>
    <w:tmpl w:val="AE129C68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6"/>
    <w:multiLevelType w:val="multi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00000007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</w:abstractNum>
  <w:abstractNum w:abstractNumId="5" w15:restartNumberingAfterBreak="0">
    <w:nsid w:val="0000000B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" w15:restartNumberingAfterBreak="0">
    <w:nsid w:val="0000000C"/>
    <w:multiLevelType w:val="multilevel"/>
    <w:tmpl w:val="000000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D"/>
    <w:multiLevelType w:val="multilevel"/>
    <w:tmpl w:val="4C9459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1E90680"/>
    <w:multiLevelType w:val="hybridMultilevel"/>
    <w:tmpl w:val="1DB27C62"/>
    <w:lvl w:ilvl="0" w:tplc="0415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0" w15:restartNumberingAfterBreak="0">
    <w:nsid w:val="08F84971"/>
    <w:multiLevelType w:val="hybridMultilevel"/>
    <w:tmpl w:val="433A7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134C86"/>
    <w:multiLevelType w:val="hybridMultilevel"/>
    <w:tmpl w:val="84624A60"/>
    <w:lvl w:ilvl="0" w:tplc="E7B6E56E">
      <w:start w:val="1"/>
      <w:numFmt w:val="lowerLetter"/>
      <w:lvlText w:val="%1)"/>
      <w:lvlJc w:val="left"/>
      <w:pPr>
        <w:ind w:left="465" w:hanging="360"/>
      </w:pPr>
      <w:rPr>
        <w:rFonts w:ascii="Calibri" w:hAnsi="Calibri" w:cs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>
      <w:start w:val="1"/>
      <w:numFmt w:val="lowerRoman"/>
      <w:lvlText w:val="%3."/>
      <w:lvlJc w:val="right"/>
      <w:pPr>
        <w:ind w:left="1905" w:hanging="180"/>
      </w:pPr>
    </w:lvl>
    <w:lvl w:ilvl="3" w:tplc="0415000F">
      <w:start w:val="1"/>
      <w:numFmt w:val="decimal"/>
      <w:lvlText w:val="%4."/>
      <w:lvlJc w:val="left"/>
      <w:pPr>
        <w:ind w:left="2625" w:hanging="360"/>
      </w:pPr>
    </w:lvl>
    <w:lvl w:ilvl="4" w:tplc="04150019">
      <w:start w:val="1"/>
      <w:numFmt w:val="lowerLetter"/>
      <w:lvlText w:val="%5."/>
      <w:lvlJc w:val="left"/>
      <w:pPr>
        <w:ind w:left="3345" w:hanging="360"/>
      </w:pPr>
    </w:lvl>
    <w:lvl w:ilvl="5" w:tplc="0415001B">
      <w:start w:val="1"/>
      <w:numFmt w:val="lowerRoman"/>
      <w:lvlText w:val="%6."/>
      <w:lvlJc w:val="right"/>
      <w:pPr>
        <w:ind w:left="4065" w:hanging="180"/>
      </w:pPr>
    </w:lvl>
    <w:lvl w:ilvl="6" w:tplc="0415000F">
      <w:start w:val="1"/>
      <w:numFmt w:val="decimal"/>
      <w:lvlText w:val="%7."/>
      <w:lvlJc w:val="left"/>
      <w:pPr>
        <w:ind w:left="4785" w:hanging="360"/>
      </w:pPr>
    </w:lvl>
    <w:lvl w:ilvl="7" w:tplc="04150019">
      <w:start w:val="1"/>
      <w:numFmt w:val="lowerLetter"/>
      <w:lvlText w:val="%8."/>
      <w:lvlJc w:val="left"/>
      <w:pPr>
        <w:ind w:left="5505" w:hanging="360"/>
      </w:pPr>
    </w:lvl>
    <w:lvl w:ilvl="8" w:tplc="0415001B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1F320694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4" w15:restartNumberingAfterBreak="0">
    <w:nsid w:val="209A7E87"/>
    <w:multiLevelType w:val="hybridMultilevel"/>
    <w:tmpl w:val="BA1E8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22F44"/>
    <w:multiLevelType w:val="hybridMultilevel"/>
    <w:tmpl w:val="1AD0E6D4"/>
    <w:lvl w:ilvl="0" w:tplc="95987DF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1E50CE"/>
    <w:multiLevelType w:val="hybridMultilevel"/>
    <w:tmpl w:val="708AB8C4"/>
    <w:lvl w:ilvl="0" w:tplc="E7B6E56E">
      <w:start w:val="1"/>
      <w:numFmt w:val="lowerLetter"/>
      <w:lvlText w:val="%1)"/>
      <w:lvlJc w:val="left"/>
      <w:pPr>
        <w:ind w:left="465" w:hanging="360"/>
      </w:pPr>
      <w:rPr>
        <w:rFonts w:ascii="Calibri" w:hAnsi="Calibri" w:cs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>
      <w:start w:val="1"/>
      <w:numFmt w:val="lowerRoman"/>
      <w:lvlText w:val="%3."/>
      <w:lvlJc w:val="right"/>
      <w:pPr>
        <w:ind w:left="1905" w:hanging="180"/>
      </w:pPr>
    </w:lvl>
    <w:lvl w:ilvl="3" w:tplc="0415000F">
      <w:start w:val="1"/>
      <w:numFmt w:val="decimal"/>
      <w:lvlText w:val="%4."/>
      <w:lvlJc w:val="left"/>
      <w:pPr>
        <w:ind w:left="2625" w:hanging="360"/>
      </w:pPr>
    </w:lvl>
    <w:lvl w:ilvl="4" w:tplc="04150019">
      <w:start w:val="1"/>
      <w:numFmt w:val="lowerLetter"/>
      <w:lvlText w:val="%5."/>
      <w:lvlJc w:val="left"/>
      <w:pPr>
        <w:ind w:left="3345" w:hanging="360"/>
      </w:pPr>
    </w:lvl>
    <w:lvl w:ilvl="5" w:tplc="0415001B">
      <w:start w:val="1"/>
      <w:numFmt w:val="lowerRoman"/>
      <w:lvlText w:val="%6."/>
      <w:lvlJc w:val="right"/>
      <w:pPr>
        <w:ind w:left="4065" w:hanging="180"/>
      </w:pPr>
    </w:lvl>
    <w:lvl w:ilvl="6" w:tplc="0415000F">
      <w:start w:val="1"/>
      <w:numFmt w:val="decimal"/>
      <w:lvlText w:val="%7."/>
      <w:lvlJc w:val="left"/>
      <w:pPr>
        <w:ind w:left="4785" w:hanging="360"/>
      </w:pPr>
    </w:lvl>
    <w:lvl w:ilvl="7" w:tplc="04150019">
      <w:start w:val="1"/>
      <w:numFmt w:val="lowerLetter"/>
      <w:lvlText w:val="%8."/>
      <w:lvlJc w:val="left"/>
      <w:pPr>
        <w:ind w:left="5505" w:hanging="360"/>
      </w:pPr>
    </w:lvl>
    <w:lvl w:ilvl="8" w:tplc="0415001B">
      <w:start w:val="1"/>
      <w:numFmt w:val="lowerRoman"/>
      <w:lvlText w:val="%9."/>
      <w:lvlJc w:val="right"/>
      <w:pPr>
        <w:ind w:left="6225" w:hanging="180"/>
      </w:pPr>
    </w:lvl>
  </w:abstractNum>
  <w:abstractNum w:abstractNumId="17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D278C"/>
    <w:multiLevelType w:val="hybridMultilevel"/>
    <w:tmpl w:val="C38A2D30"/>
    <w:lvl w:ilvl="0" w:tplc="4AECA518">
      <w:start w:val="1"/>
      <w:numFmt w:val="bullet"/>
      <w:lvlText w:val="-"/>
      <w:lvlJc w:val="left"/>
      <w:pPr>
        <w:ind w:left="46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9" w15:restartNumberingAfterBreak="0">
    <w:nsid w:val="68276A9B"/>
    <w:multiLevelType w:val="hybridMultilevel"/>
    <w:tmpl w:val="11D0C516"/>
    <w:lvl w:ilvl="0" w:tplc="3F7A9B4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767F3740"/>
    <w:multiLevelType w:val="hybridMultilevel"/>
    <w:tmpl w:val="E5A8F962"/>
    <w:lvl w:ilvl="0" w:tplc="628285E6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6F7A127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4923B24">
      <w:start w:val="1"/>
      <w:numFmt w:val="bullet"/>
      <w:lvlText w:val=""/>
      <w:lvlJc w:val="left"/>
      <w:pPr>
        <w:tabs>
          <w:tab w:val="num" w:pos="624"/>
        </w:tabs>
        <w:ind w:left="624" w:hanging="284"/>
      </w:pPr>
      <w:rPr>
        <w:rFonts w:ascii="Wingdings" w:hAnsi="Wingdings" w:hint="default"/>
      </w:rPr>
    </w:lvl>
    <w:lvl w:ilvl="3" w:tplc="D698FDA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0"/>
  </w:num>
  <w:num w:numId="12">
    <w:abstractNumId w:val="19"/>
  </w:num>
  <w:num w:numId="13">
    <w:abstractNumId w:val="9"/>
  </w:num>
  <w:num w:numId="14">
    <w:abstractNumId w:val="13"/>
  </w:num>
  <w:num w:numId="15">
    <w:abstractNumId w:val="11"/>
  </w:num>
  <w:num w:numId="16">
    <w:abstractNumId w:val="15"/>
  </w:num>
  <w:num w:numId="17">
    <w:abstractNumId w:val="10"/>
  </w:num>
  <w:num w:numId="18">
    <w:abstractNumId w:val="12"/>
  </w:num>
  <w:num w:numId="19">
    <w:abstractNumId w:val="17"/>
  </w:num>
  <w:num w:numId="20">
    <w:abstractNumId w:val="12"/>
  </w:num>
  <w:num w:numId="21">
    <w:abstractNumId w:val="16"/>
  </w:num>
  <w:num w:numId="22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D5E"/>
    <w:rsid w:val="000043C4"/>
    <w:rsid w:val="00016CB7"/>
    <w:rsid w:val="0004022B"/>
    <w:rsid w:val="00043900"/>
    <w:rsid w:val="00044A33"/>
    <w:rsid w:val="0005115D"/>
    <w:rsid w:val="000806E9"/>
    <w:rsid w:val="00090A15"/>
    <w:rsid w:val="000A0D5C"/>
    <w:rsid w:val="000A247F"/>
    <w:rsid w:val="000C4017"/>
    <w:rsid w:val="000C548E"/>
    <w:rsid w:val="000F0C63"/>
    <w:rsid w:val="001105AA"/>
    <w:rsid w:val="00130D80"/>
    <w:rsid w:val="0015194B"/>
    <w:rsid w:val="00176717"/>
    <w:rsid w:val="0019084C"/>
    <w:rsid w:val="001A3A61"/>
    <w:rsid w:val="001A5AF1"/>
    <w:rsid w:val="001B5B34"/>
    <w:rsid w:val="001B7CC8"/>
    <w:rsid w:val="001E4FB4"/>
    <w:rsid w:val="001E6FDA"/>
    <w:rsid w:val="001F3364"/>
    <w:rsid w:val="002028B7"/>
    <w:rsid w:val="00217BE3"/>
    <w:rsid w:val="0023670C"/>
    <w:rsid w:val="00244930"/>
    <w:rsid w:val="0028587E"/>
    <w:rsid w:val="002927EC"/>
    <w:rsid w:val="0029512A"/>
    <w:rsid w:val="002A753E"/>
    <w:rsid w:val="002C01D9"/>
    <w:rsid w:val="002F4772"/>
    <w:rsid w:val="00302103"/>
    <w:rsid w:val="00312B5A"/>
    <w:rsid w:val="00320226"/>
    <w:rsid w:val="0032031C"/>
    <w:rsid w:val="00324A2D"/>
    <w:rsid w:val="00326D5F"/>
    <w:rsid w:val="00370CDB"/>
    <w:rsid w:val="00391E0F"/>
    <w:rsid w:val="003A3091"/>
    <w:rsid w:val="003A74C9"/>
    <w:rsid w:val="003C12F4"/>
    <w:rsid w:val="003C2FC0"/>
    <w:rsid w:val="003F066A"/>
    <w:rsid w:val="003F333F"/>
    <w:rsid w:val="00407945"/>
    <w:rsid w:val="00414870"/>
    <w:rsid w:val="00415FCC"/>
    <w:rsid w:val="00423C2C"/>
    <w:rsid w:val="00424D89"/>
    <w:rsid w:val="00425D25"/>
    <w:rsid w:val="00445BD3"/>
    <w:rsid w:val="004542BD"/>
    <w:rsid w:val="0045795C"/>
    <w:rsid w:val="0046453D"/>
    <w:rsid w:val="00472F42"/>
    <w:rsid w:val="004A1B12"/>
    <w:rsid w:val="004A2FEF"/>
    <w:rsid w:val="004A7C65"/>
    <w:rsid w:val="004C0510"/>
    <w:rsid w:val="004C0A68"/>
    <w:rsid w:val="004C4954"/>
    <w:rsid w:val="004D4979"/>
    <w:rsid w:val="004D6A5D"/>
    <w:rsid w:val="004D7A17"/>
    <w:rsid w:val="004E478B"/>
    <w:rsid w:val="004F0D63"/>
    <w:rsid w:val="004F3C8A"/>
    <w:rsid w:val="004F65A8"/>
    <w:rsid w:val="0050139B"/>
    <w:rsid w:val="0051691C"/>
    <w:rsid w:val="005238D2"/>
    <w:rsid w:val="00524E4F"/>
    <w:rsid w:val="00531608"/>
    <w:rsid w:val="0053351A"/>
    <w:rsid w:val="00546D6B"/>
    <w:rsid w:val="00552C51"/>
    <w:rsid w:val="00554B3E"/>
    <w:rsid w:val="005614DD"/>
    <w:rsid w:val="00571B0E"/>
    <w:rsid w:val="00572464"/>
    <w:rsid w:val="00591A8B"/>
    <w:rsid w:val="00596F23"/>
    <w:rsid w:val="005B0C13"/>
    <w:rsid w:val="005D29D5"/>
    <w:rsid w:val="005D2C29"/>
    <w:rsid w:val="005E2D59"/>
    <w:rsid w:val="00605C7B"/>
    <w:rsid w:val="00621631"/>
    <w:rsid w:val="00636A8F"/>
    <w:rsid w:val="00640575"/>
    <w:rsid w:val="0064057A"/>
    <w:rsid w:val="006406A4"/>
    <w:rsid w:val="00645175"/>
    <w:rsid w:val="00656A7E"/>
    <w:rsid w:val="0068178F"/>
    <w:rsid w:val="00685656"/>
    <w:rsid w:val="00694928"/>
    <w:rsid w:val="006A03FA"/>
    <w:rsid w:val="006B3F3A"/>
    <w:rsid w:val="006B7AD8"/>
    <w:rsid w:val="006E159A"/>
    <w:rsid w:val="006E1C9A"/>
    <w:rsid w:val="006E683A"/>
    <w:rsid w:val="006F0779"/>
    <w:rsid w:val="006F56FF"/>
    <w:rsid w:val="006F6A59"/>
    <w:rsid w:val="00707ADE"/>
    <w:rsid w:val="00730659"/>
    <w:rsid w:val="00742C1E"/>
    <w:rsid w:val="0074310C"/>
    <w:rsid w:val="0074570D"/>
    <w:rsid w:val="00761603"/>
    <w:rsid w:val="00761BD2"/>
    <w:rsid w:val="00762CAC"/>
    <w:rsid w:val="00770BC4"/>
    <w:rsid w:val="0077559C"/>
    <w:rsid w:val="00780F8D"/>
    <w:rsid w:val="00787EA6"/>
    <w:rsid w:val="007931C5"/>
    <w:rsid w:val="00794433"/>
    <w:rsid w:val="00797D82"/>
    <w:rsid w:val="007D4DBA"/>
    <w:rsid w:val="007E102E"/>
    <w:rsid w:val="007E233F"/>
    <w:rsid w:val="007E4547"/>
    <w:rsid w:val="008013B9"/>
    <w:rsid w:val="00805C40"/>
    <w:rsid w:val="008251DA"/>
    <w:rsid w:val="0083112F"/>
    <w:rsid w:val="008364AF"/>
    <w:rsid w:val="00853A5C"/>
    <w:rsid w:val="008567BE"/>
    <w:rsid w:val="008637BE"/>
    <w:rsid w:val="008856DA"/>
    <w:rsid w:val="008A1F5D"/>
    <w:rsid w:val="008B7FD9"/>
    <w:rsid w:val="008D07D6"/>
    <w:rsid w:val="008D68B4"/>
    <w:rsid w:val="008E442D"/>
    <w:rsid w:val="00900CC6"/>
    <w:rsid w:val="009372EF"/>
    <w:rsid w:val="009475B9"/>
    <w:rsid w:val="00955E74"/>
    <w:rsid w:val="00965540"/>
    <w:rsid w:val="009736D1"/>
    <w:rsid w:val="00980B7D"/>
    <w:rsid w:val="0099110D"/>
    <w:rsid w:val="009C10B1"/>
    <w:rsid w:val="009C10C4"/>
    <w:rsid w:val="009C18CC"/>
    <w:rsid w:val="009C44E7"/>
    <w:rsid w:val="009D0FA1"/>
    <w:rsid w:val="009D1E9E"/>
    <w:rsid w:val="009D30AD"/>
    <w:rsid w:val="009E2B9B"/>
    <w:rsid w:val="009E6DAD"/>
    <w:rsid w:val="00A21EC2"/>
    <w:rsid w:val="00A244C3"/>
    <w:rsid w:val="00A53B59"/>
    <w:rsid w:val="00A7335C"/>
    <w:rsid w:val="00A7676D"/>
    <w:rsid w:val="00A82CC3"/>
    <w:rsid w:val="00A910C0"/>
    <w:rsid w:val="00A91398"/>
    <w:rsid w:val="00AD1674"/>
    <w:rsid w:val="00AD1D5E"/>
    <w:rsid w:val="00B2575D"/>
    <w:rsid w:val="00B31397"/>
    <w:rsid w:val="00B446A9"/>
    <w:rsid w:val="00B71489"/>
    <w:rsid w:val="00B720DD"/>
    <w:rsid w:val="00B75715"/>
    <w:rsid w:val="00B80D4C"/>
    <w:rsid w:val="00B8737D"/>
    <w:rsid w:val="00B966D5"/>
    <w:rsid w:val="00B97B8C"/>
    <w:rsid w:val="00BA3907"/>
    <w:rsid w:val="00BB43D4"/>
    <w:rsid w:val="00BC3D55"/>
    <w:rsid w:val="00BF21D8"/>
    <w:rsid w:val="00C03BDA"/>
    <w:rsid w:val="00C057E4"/>
    <w:rsid w:val="00C06CBA"/>
    <w:rsid w:val="00C1243F"/>
    <w:rsid w:val="00C27AB2"/>
    <w:rsid w:val="00C327C3"/>
    <w:rsid w:val="00C34DDB"/>
    <w:rsid w:val="00C534B1"/>
    <w:rsid w:val="00C60B46"/>
    <w:rsid w:val="00C62412"/>
    <w:rsid w:val="00C63850"/>
    <w:rsid w:val="00C650D8"/>
    <w:rsid w:val="00C77C37"/>
    <w:rsid w:val="00C86095"/>
    <w:rsid w:val="00C959FD"/>
    <w:rsid w:val="00C96B41"/>
    <w:rsid w:val="00CA74DB"/>
    <w:rsid w:val="00CC4F00"/>
    <w:rsid w:val="00CD22CB"/>
    <w:rsid w:val="00CD3778"/>
    <w:rsid w:val="00CD5204"/>
    <w:rsid w:val="00CE5D25"/>
    <w:rsid w:val="00CF206F"/>
    <w:rsid w:val="00D04B5C"/>
    <w:rsid w:val="00D04F7C"/>
    <w:rsid w:val="00D24DE6"/>
    <w:rsid w:val="00D65EE1"/>
    <w:rsid w:val="00DA1812"/>
    <w:rsid w:val="00DC1E54"/>
    <w:rsid w:val="00DC3594"/>
    <w:rsid w:val="00DD2530"/>
    <w:rsid w:val="00DF020C"/>
    <w:rsid w:val="00DF3B70"/>
    <w:rsid w:val="00DF6E4B"/>
    <w:rsid w:val="00E07402"/>
    <w:rsid w:val="00E14E10"/>
    <w:rsid w:val="00E202DD"/>
    <w:rsid w:val="00E37B88"/>
    <w:rsid w:val="00E53A3B"/>
    <w:rsid w:val="00E62597"/>
    <w:rsid w:val="00E66A47"/>
    <w:rsid w:val="00E745C4"/>
    <w:rsid w:val="00E8521F"/>
    <w:rsid w:val="00E85CB4"/>
    <w:rsid w:val="00EB455D"/>
    <w:rsid w:val="00EB4E1F"/>
    <w:rsid w:val="00ED2340"/>
    <w:rsid w:val="00ED56ED"/>
    <w:rsid w:val="00EE329B"/>
    <w:rsid w:val="00EF1542"/>
    <w:rsid w:val="00EF2560"/>
    <w:rsid w:val="00F01D5B"/>
    <w:rsid w:val="00F17DAA"/>
    <w:rsid w:val="00F21D6A"/>
    <w:rsid w:val="00F255BE"/>
    <w:rsid w:val="00F63853"/>
    <w:rsid w:val="00F678FB"/>
    <w:rsid w:val="00F71619"/>
    <w:rsid w:val="00FA6D9E"/>
    <w:rsid w:val="00FA730C"/>
    <w:rsid w:val="00FB1E7B"/>
    <w:rsid w:val="00FC1202"/>
    <w:rsid w:val="00FD326B"/>
    <w:rsid w:val="00FD4B1C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03F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Standard">
    <w:name w:val="Standard"/>
    <w:rsid w:val="007944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5yl5">
    <w:name w:val="_5yl5"/>
    <w:basedOn w:val="Domylnaczcionkaakapitu"/>
    <w:rsid w:val="00794433"/>
  </w:style>
  <w:style w:type="table" w:styleId="Tabela-Siatka">
    <w:name w:val="Table Grid"/>
    <w:basedOn w:val="Standardowy"/>
    <w:uiPriority w:val="39"/>
    <w:rsid w:val="00794433"/>
    <w:pPr>
      <w:widowControl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gd">
    <w:name w:val="skgd"/>
    <w:basedOn w:val="Domylnaczcionkaakapitu"/>
    <w:rsid w:val="00794433"/>
  </w:style>
  <w:style w:type="paragraph" w:styleId="NormalnyWeb">
    <w:name w:val="Normal (Web)"/>
    <w:basedOn w:val="Normalny"/>
    <w:uiPriority w:val="99"/>
    <w:unhideWhenUsed/>
    <w:rsid w:val="003F0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sprawie">
    <w:name w:val="w sprawie"/>
    <w:basedOn w:val="Normalny"/>
    <w:rsid w:val="006A03FA"/>
    <w:pPr>
      <w:autoSpaceDN w:val="0"/>
      <w:spacing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markedcontent">
    <w:name w:val="markedcontent"/>
    <w:rsid w:val="00E07402"/>
  </w:style>
  <w:style w:type="paragraph" w:customStyle="1" w:styleId="Default">
    <w:name w:val="Default"/>
    <w:rsid w:val="006406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5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82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93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02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80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0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1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9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9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34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0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8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8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11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5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0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8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5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99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92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9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5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6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2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9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2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8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006D5-6A16-4701-BD3D-F1238397C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2022-10-07T10:02:00Z</cp:lastPrinted>
  <dcterms:created xsi:type="dcterms:W3CDTF">2025-11-03T13:31:00Z</dcterms:created>
  <dcterms:modified xsi:type="dcterms:W3CDTF">2026-04-22T09:31:00Z</dcterms:modified>
</cp:coreProperties>
</file>