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9B8F8" w14:textId="77777777" w:rsidR="0042077B" w:rsidRPr="009C7E10" w:rsidRDefault="00011610" w:rsidP="00F110C6">
      <w:pPr>
        <w:spacing w:after="0" w:line="360" w:lineRule="auto"/>
        <w:rPr>
          <w:rFonts w:ascii="Tahoma" w:hAnsi="Tahoma" w:cs="Tahoma"/>
          <w:b/>
        </w:rPr>
      </w:pPr>
      <w:r w:rsidRPr="009C7E10">
        <w:rPr>
          <w:rFonts w:ascii="Tahoma" w:hAnsi="Tahoma" w:cs="Tahoma"/>
          <w:b/>
        </w:rPr>
        <w:t xml:space="preserve">                 </w:t>
      </w:r>
      <w:r w:rsidR="00BC2817" w:rsidRPr="009C7E10">
        <w:rPr>
          <w:rFonts w:ascii="Tahoma" w:hAnsi="Tahoma" w:cs="Tahoma"/>
          <w:b/>
        </w:rPr>
        <w:tab/>
      </w:r>
      <w:r w:rsidR="00BC2817" w:rsidRPr="009C7E10">
        <w:rPr>
          <w:rFonts w:ascii="Tahoma" w:hAnsi="Tahoma" w:cs="Tahoma"/>
          <w:b/>
        </w:rPr>
        <w:tab/>
      </w:r>
      <w:r w:rsidR="00BC2817" w:rsidRPr="009C7E10">
        <w:rPr>
          <w:rFonts w:ascii="Tahoma" w:hAnsi="Tahoma" w:cs="Tahoma"/>
          <w:b/>
        </w:rPr>
        <w:tab/>
      </w:r>
      <w:r w:rsidR="00BC2817" w:rsidRPr="009C7E10">
        <w:rPr>
          <w:rFonts w:ascii="Tahoma" w:hAnsi="Tahoma" w:cs="Tahoma"/>
          <w:b/>
        </w:rPr>
        <w:tab/>
      </w:r>
      <w:r w:rsidR="00BC2817" w:rsidRPr="009C7E10">
        <w:rPr>
          <w:rFonts w:ascii="Tahoma" w:hAnsi="Tahoma" w:cs="Tahoma"/>
          <w:b/>
        </w:rPr>
        <w:tab/>
      </w:r>
      <w:r w:rsidR="00BC2817" w:rsidRPr="009C7E10">
        <w:rPr>
          <w:rFonts w:ascii="Tahoma" w:hAnsi="Tahoma" w:cs="Tahoma"/>
          <w:b/>
        </w:rPr>
        <w:tab/>
      </w:r>
      <w:r w:rsidR="005945EE" w:rsidRPr="009C7E10">
        <w:rPr>
          <w:rFonts w:ascii="Tahoma" w:hAnsi="Tahoma" w:cs="Tahoma"/>
          <w:b/>
        </w:rPr>
        <w:t xml:space="preserve">                           </w:t>
      </w:r>
      <w:r w:rsidR="001732E4" w:rsidRPr="009C7E10">
        <w:rPr>
          <w:rFonts w:ascii="Tahoma" w:hAnsi="Tahoma" w:cs="Tahoma"/>
          <w:b/>
        </w:rPr>
        <w:t xml:space="preserve">       </w:t>
      </w:r>
      <w:r w:rsidR="00CE2F7B" w:rsidRPr="009C7E10">
        <w:rPr>
          <w:rFonts w:ascii="Tahoma" w:hAnsi="Tahoma" w:cs="Tahoma"/>
          <w:b/>
        </w:rPr>
        <w:t xml:space="preserve">  </w:t>
      </w:r>
      <w:r w:rsidRPr="009C7E10">
        <w:rPr>
          <w:rFonts w:ascii="Tahoma" w:hAnsi="Tahoma" w:cs="Tahoma"/>
          <w:b/>
        </w:rPr>
        <w:t xml:space="preserve">         </w:t>
      </w:r>
    </w:p>
    <w:p w14:paraId="19632CC6" w14:textId="06848CF9" w:rsidR="006C5E47" w:rsidRPr="009C7E10" w:rsidRDefault="00EF64C2" w:rsidP="00F110C6">
      <w:pPr>
        <w:spacing w:after="0" w:line="360" w:lineRule="auto"/>
        <w:rPr>
          <w:rFonts w:ascii="Tahoma" w:hAnsi="Tahoma" w:cs="Tahoma"/>
          <w:b/>
          <w:bCs/>
          <w:u w:val="single"/>
        </w:rPr>
      </w:pPr>
      <w:r w:rsidRPr="009C7E10">
        <w:rPr>
          <w:rFonts w:ascii="Tahoma" w:hAnsi="Tahoma" w:cs="Tahoma"/>
          <w:b/>
          <w:bCs/>
        </w:rPr>
        <w:t xml:space="preserve">Załącznik nr </w:t>
      </w:r>
      <w:r w:rsidR="00B932CB" w:rsidRPr="009C7E10">
        <w:rPr>
          <w:rFonts w:ascii="Tahoma" w:hAnsi="Tahoma" w:cs="Tahoma"/>
          <w:b/>
          <w:bCs/>
        </w:rPr>
        <w:t>1</w:t>
      </w:r>
      <w:r w:rsidR="006C5E47" w:rsidRPr="009C7E10">
        <w:rPr>
          <w:rFonts w:ascii="Tahoma" w:hAnsi="Tahoma" w:cs="Tahoma"/>
          <w:b/>
          <w:bCs/>
        </w:rPr>
        <w:t xml:space="preserve"> </w:t>
      </w:r>
      <w:r w:rsidR="006C5E47" w:rsidRPr="009C7E10">
        <w:rPr>
          <w:rFonts w:ascii="Tahoma" w:hAnsi="Tahoma" w:cs="Tahoma"/>
          <w:b/>
        </w:rPr>
        <w:t xml:space="preserve">do </w:t>
      </w:r>
      <w:r w:rsidR="007F2C74" w:rsidRPr="009C7E10">
        <w:rPr>
          <w:rFonts w:ascii="Tahoma" w:hAnsi="Tahoma" w:cs="Tahoma"/>
          <w:b/>
        </w:rPr>
        <w:t>zapytania ofertowego</w:t>
      </w:r>
    </w:p>
    <w:p w14:paraId="0CB96DD7" w14:textId="77777777" w:rsidR="00C036C4" w:rsidRPr="009C7E10" w:rsidRDefault="00C036C4" w:rsidP="00F110C6">
      <w:pPr>
        <w:spacing w:after="0" w:line="360" w:lineRule="auto"/>
        <w:rPr>
          <w:rFonts w:ascii="Tahoma" w:hAnsi="Tahoma" w:cs="Tahoma"/>
          <w:b/>
          <w:bCs/>
        </w:rPr>
      </w:pPr>
      <w:r w:rsidRPr="009C7E10">
        <w:rPr>
          <w:rFonts w:ascii="Tahoma" w:hAnsi="Tahoma" w:cs="Tahoma"/>
          <w:b/>
          <w:bCs/>
          <w:u w:val="single"/>
        </w:rPr>
        <w:t>FORMULARZ OFERTY</w:t>
      </w:r>
    </w:p>
    <w:p w14:paraId="40B796A4" w14:textId="77777777" w:rsidR="00C036C4" w:rsidRPr="009C7E10" w:rsidRDefault="00C036C4" w:rsidP="00CE1E81">
      <w:pPr>
        <w:spacing w:after="0" w:line="360" w:lineRule="auto"/>
        <w:rPr>
          <w:rFonts w:ascii="Tahoma" w:hAnsi="Tahoma" w:cs="Tahoma"/>
          <w:b/>
          <w:bCs/>
        </w:rPr>
      </w:pPr>
      <w:r w:rsidRPr="009C7E10">
        <w:rPr>
          <w:rFonts w:ascii="Tahoma" w:hAnsi="Tahoma" w:cs="Tahoma"/>
          <w:b/>
          <w:bCs/>
        </w:rPr>
        <w:t>_______________________________________________________________</w:t>
      </w:r>
    </w:p>
    <w:p w14:paraId="5E1ADAA2" w14:textId="77777777" w:rsidR="002E4482" w:rsidRPr="009C7E10" w:rsidRDefault="000915DB" w:rsidP="00F110C6">
      <w:pPr>
        <w:tabs>
          <w:tab w:val="num" w:pos="1021"/>
        </w:tabs>
        <w:spacing w:after="0" w:line="360" w:lineRule="auto"/>
        <w:ind w:left="426"/>
        <w:rPr>
          <w:rFonts w:ascii="Tahoma" w:hAnsi="Tahoma" w:cs="Tahoma"/>
          <w:b/>
          <w:i/>
          <w:iCs/>
          <w:u w:val="single"/>
        </w:rPr>
      </w:pPr>
      <w:r w:rsidRPr="009C7E10">
        <w:rPr>
          <w:rFonts w:ascii="Tahoma" w:hAnsi="Tahoma" w:cs="Tahoma"/>
          <w:b/>
          <w:i/>
          <w:iCs/>
        </w:rPr>
        <w:t xml:space="preserve">  </w:t>
      </w:r>
      <w:r w:rsidR="00C036C4" w:rsidRPr="009C7E10">
        <w:rPr>
          <w:rFonts w:ascii="Tahoma" w:hAnsi="Tahoma" w:cs="Tahoma"/>
          <w:b/>
          <w:i/>
          <w:iCs/>
          <w:u w:val="single"/>
        </w:rPr>
        <w:t xml:space="preserve">ZAMAWIAJĄCY </w:t>
      </w:r>
    </w:p>
    <w:p w14:paraId="39E32204" w14:textId="77777777" w:rsidR="00CE1E81" w:rsidRPr="009C7E10" w:rsidRDefault="00CE1E81" w:rsidP="00F110C6">
      <w:pPr>
        <w:tabs>
          <w:tab w:val="num" w:pos="1021"/>
        </w:tabs>
        <w:spacing w:after="0" w:line="360" w:lineRule="auto"/>
        <w:ind w:left="426"/>
        <w:rPr>
          <w:rFonts w:ascii="Tahoma" w:hAnsi="Tahoma" w:cs="Tahoma"/>
          <w:b/>
          <w:i/>
          <w:iCs/>
          <w:u w:val="single"/>
        </w:rPr>
      </w:pPr>
    </w:p>
    <w:p w14:paraId="41C6BBA3" w14:textId="77777777" w:rsidR="00CE1E81" w:rsidRPr="009C7E10" w:rsidRDefault="00CE1E81" w:rsidP="00F110C6">
      <w:pPr>
        <w:tabs>
          <w:tab w:val="num" w:pos="1021"/>
        </w:tabs>
        <w:spacing w:after="0" w:line="360" w:lineRule="auto"/>
        <w:ind w:left="426"/>
        <w:rPr>
          <w:rFonts w:ascii="Tahoma" w:hAnsi="Tahoma" w:cs="Tahoma"/>
          <w:b/>
        </w:rPr>
      </w:pPr>
      <w:bookmarkStart w:id="0" w:name="_Hlk143430722"/>
      <w:r w:rsidRPr="009C7E10">
        <w:rPr>
          <w:rFonts w:ascii="Tahoma" w:hAnsi="Tahoma" w:cs="Tahoma"/>
          <w:b/>
        </w:rPr>
        <w:t xml:space="preserve">HYDROSPRZĘT KUKLA SPÓŁKA JAWNA </w:t>
      </w:r>
    </w:p>
    <w:p w14:paraId="61417402" w14:textId="77777777" w:rsidR="00CE1E81" w:rsidRPr="009C7E10" w:rsidRDefault="00CE1E81" w:rsidP="00F110C6">
      <w:pPr>
        <w:tabs>
          <w:tab w:val="num" w:pos="1021"/>
        </w:tabs>
        <w:spacing w:after="0" w:line="360" w:lineRule="auto"/>
        <w:ind w:left="426"/>
        <w:rPr>
          <w:rFonts w:ascii="Tahoma" w:hAnsi="Tahoma" w:cs="Tahoma"/>
          <w:b/>
        </w:rPr>
      </w:pPr>
      <w:r w:rsidRPr="009C7E10">
        <w:rPr>
          <w:rFonts w:ascii="Tahoma" w:hAnsi="Tahoma" w:cs="Tahoma"/>
          <w:b/>
        </w:rPr>
        <w:t xml:space="preserve">Łąkta Dolna 247 </w:t>
      </w:r>
    </w:p>
    <w:p w14:paraId="00453DEB" w14:textId="77777777" w:rsidR="00CE1E81" w:rsidRPr="009C7E10" w:rsidRDefault="00CE1E81" w:rsidP="00CE1E81">
      <w:pPr>
        <w:tabs>
          <w:tab w:val="num" w:pos="1021"/>
        </w:tabs>
        <w:spacing w:after="0" w:line="360" w:lineRule="auto"/>
        <w:ind w:left="426"/>
        <w:rPr>
          <w:rFonts w:ascii="Tahoma" w:hAnsi="Tahoma" w:cs="Tahoma"/>
          <w:b/>
        </w:rPr>
      </w:pPr>
      <w:r w:rsidRPr="009C7E10">
        <w:rPr>
          <w:rFonts w:ascii="Tahoma" w:hAnsi="Tahoma" w:cs="Tahoma"/>
          <w:b/>
        </w:rPr>
        <w:t xml:space="preserve">32-733 Trzciana </w:t>
      </w:r>
    </w:p>
    <w:p w14:paraId="70F2371A" w14:textId="713458F2" w:rsidR="00CE1E81" w:rsidRPr="009C7E10" w:rsidRDefault="00CE1E81" w:rsidP="00CE1E81">
      <w:pPr>
        <w:tabs>
          <w:tab w:val="num" w:pos="1021"/>
        </w:tabs>
        <w:spacing w:after="0" w:line="360" w:lineRule="auto"/>
        <w:ind w:left="426"/>
        <w:rPr>
          <w:rFonts w:ascii="Tahoma" w:hAnsi="Tahoma" w:cs="Tahoma"/>
          <w:b/>
        </w:rPr>
      </w:pPr>
      <w:r w:rsidRPr="009C7E10">
        <w:rPr>
          <w:rFonts w:ascii="Tahoma" w:hAnsi="Tahoma" w:cs="Tahoma"/>
          <w:b/>
        </w:rPr>
        <w:t>NIP: 868-176-71-83</w:t>
      </w:r>
      <w:bookmarkEnd w:id="0"/>
    </w:p>
    <w:p w14:paraId="4F850801" w14:textId="773ECAD3" w:rsidR="00C036C4" w:rsidRPr="009C7E10" w:rsidRDefault="00C036C4" w:rsidP="00CE1E81">
      <w:pPr>
        <w:tabs>
          <w:tab w:val="num" w:pos="1021"/>
        </w:tabs>
        <w:spacing w:after="0" w:line="360" w:lineRule="auto"/>
        <w:ind w:left="142"/>
        <w:rPr>
          <w:rFonts w:ascii="Tahoma" w:hAnsi="Tahoma" w:cs="Tahoma"/>
          <w:b/>
          <w:bCs/>
        </w:rPr>
      </w:pPr>
      <w:r w:rsidRPr="009C7E10">
        <w:rPr>
          <w:rFonts w:ascii="Tahoma" w:hAnsi="Tahoma" w:cs="Tahoma"/>
          <w:b/>
          <w:bCs/>
        </w:rPr>
        <w:t>_______________________________________________________________</w:t>
      </w:r>
      <w:r w:rsidR="000915DB" w:rsidRPr="009C7E10">
        <w:rPr>
          <w:rFonts w:ascii="Tahoma" w:hAnsi="Tahoma" w:cs="Tahoma"/>
          <w:b/>
          <w:bCs/>
        </w:rPr>
        <w:t>_</w:t>
      </w:r>
    </w:p>
    <w:p w14:paraId="3D90E56E" w14:textId="77777777" w:rsidR="00C036C4" w:rsidRPr="009C7E10" w:rsidRDefault="00C036C4" w:rsidP="00F110C6">
      <w:pPr>
        <w:spacing w:after="0" w:line="360" w:lineRule="auto"/>
        <w:ind w:left="539"/>
        <w:rPr>
          <w:rFonts w:ascii="Tahoma" w:hAnsi="Tahoma" w:cs="Tahoma"/>
        </w:rPr>
      </w:pPr>
      <w:r w:rsidRPr="009C7E10">
        <w:rPr>
          <w:rFonts w:ascii="Tahoma" w:hAnsi="Tahoma" w:cs="Tahoma"/>
        </w:rPr>
        <w:t>Nazwa (Firma) Wykonawcy – …………………</w:t>
      </w:r>
      <w:r w:rsidR="000915DB" w:rsidRPr="009C7E10">
        <w:rPr>
          <w:rFonts w:ascii="Tahoma" w:hAnsi="Tahoma" w:cs="Tahoma"/>
        </w:rPr>
        <w:t>…….</w:t>
      </w:r>
      <w:r w:rsidRPr="009C7E10">
        <w:rPr>
          <w:rFonts w:ascii="Tahoma" w:hAnsi="Tahoma" w:cs="Tahoma"/>
        </w:rPr>
        <w:t>………………………………</w:t>
      </w:r>
      <w:r w:rsidR="000915DB" w:rsidRPr="009C7E10">
        <w:rPr>
          <w:rFonts w:ascii="Tahoma" w:hAnsi="Tahoma" w:cs="Tahoma"/>
        </w:rPr>
        <w:t>……</w:t>
      </w:r>
      <w:r w:rsidRPr="009C7E10">
        <w:rPr>
          <w:rFonts w:ascii="Tahoma" w:hAnsi="Tahoma" w:cs="Tahoma"/>
        </w:rPr>
        <w:t>………………………….</w:t>
      </w:r>
      <w:r w:rsidR="003F2497" w:rsidRPr="009C7E10">
        <w:rPr>
          <w:rFonts w:ascii="Tahoma" w:hAnsi="Tahoma" w:cs="Tahoma"/>
        </w:rPr>
        <w:t xml:space="preserve"> </w:t>
      </w:r>
      <w:r w:rsidR="003F2497" w:rsidRPr="009C7E10">
        <w:rPr>
          <w:rFonts w:ascii="Tahoma" w:hAnsi="Tahoma" w:cs="Tahoma"/>
          <w:b/>
        </w:rPr>
        <w:t>*</w:t>
      </w:r>
      <w:r w:rsidRPr="009C7E10">
        <w:rPr>
          <w:rFonts w:ascii="Tahoma" w:hAnsi="Tahoma" w:cs="Tahoma"/>
        </w:rPr>
        <w:t>,</w:t>
      </w:r>
    </w:p>
    <w:p w14:paraId="7ABE8958" w14:textId="77777777" w:rsidR="00C036C4" w:rsidRPr="009C7E10" w:rsidRDefault="00C036C4" w:rsidP="00F110C6">
      <w:pPr>
        <w:spacing w:after="0" w:line="360" w:lineRule="auto"/>
        <w:ind w:left="539"/>
        <w:rPr>
          <w:rFonts w:ascii="Tahoma" w:hAnsi="Tahoma" w:cs="Tahoma"/>
        </w:rPr>
      </w:pPr>
      <w:r w:rsidRPr="009C7E10">
        <w:rPr>
          <w:rFonts w:ascii="Tahoma" w:hAnsi="Tahoma" w:cs="Tahoma"/>
        </w:rPr>
        <w:t>Adres siedziby –   …………………….………………</w:t>
      </w:r>
      <w:r w:rsidR="000915DB" w:rsidRPr="009C7E10">
        <w:rPr>
          <w:rFonts w:ascii="Tahoma" w:hAnsi="Tahoma" w:cs="Tahoma"/>
        </w:rPr>
        <w:t>……..</w:t>
      </w:r>
      <w:r w:rsidRPr="009C7E10">
        <w:rPr>
          <w:rFonts w:ascii="Tahoma" w:hAnsi="Tahoma" w:cs="Tahoma"/>
        </w:rPr>
        <w:t>……………………………………………………………</w:t>
      </w:r>
      <w:r w:rsidR="003F2497" w:rsidRPr="009C7E10">
        <w:rPr>
          <w:rFonts w:ascii="Tahoma" w:hAnsi="Tahoma" w:cs="Tahoma"/>
        </w:rPr>
        <w:t xml:space="preserve"> </w:t>
      </w:r>
      <w:r w:rsidR="003F2497" w:rsidRPr="009C7E10">
        <w:rPr>
          <w:rFonts w:ascii="Tahoma" w:hAnsi="Tahoma" w:cs="Tahoma"/>
          <w:b/>
        </w:rPr>
        <w:t>*</w:t>
      </w:r>
      <w:r w:rsidRPr="009C7E10">
        <w:rPr>
          <w:rFonts w:ascii="Tahoma" w:hAnsi="Tahoma" w:cs="Tahoma"/>
        </w:rPr>
        <w:t>,</w:t>
      </w:r>
    </w:p>
    <w:p w14:paraId="7AA7F3BF" w14:textId="77777777" w:rsidR="00C036C4" w:rsidRPr="009C7E10" w:rsidRDefault="00C036C4" w:rsidP="00F110C6">
      <w:pPr>
        <w:spacing w:after="0" w:line="360" w:lineRule="auto"/>
        <w:ind w:left="539"/>
        <w:rPr>
          <w:rFonts w:ascii="Tahoma" w:hAnsi="Tahoma" w:cs="Tahoma"/>
          <w:lang w:val="de-DE"/>
        </w:rPr>
      </w:pPr>
      <w:r w:rsidRPr="009C7E10">
        <w:rPr>
          <w:rFonts w:ascii="Tahoma" w:hAnsi="Tahoma" w:cs="Tahoma"/>
        </w:rPr>
        <w:t>Adres do korespondencji – …………………………………………………………</w:t>
      </w:r>
      <w:r w:rsidR="000915DB" w:rsidRPr="009C7E10">
        <w:rPr>
          <w:rFonts w:ascii="Tahoma" w:hAnsi="Tahoma" w:cs="Tahoma"/>
        </w:rPr>
        <w:t>…….</w:t>
      </w:r>
      <w:r w:rsidRPr="009C7E10">
        <w:rPr>
          <w:rFonts w:ascii="Tahoma" w:hAnsi="Tahoma" w:cs="Tahoma"/>
        </w:rPr>
        <w:t>……….…………………</w:t>
      </w:r>
      <w:r w:rsidR="00FE39A5" w:rsidRPr="009C7E10">
        <w:rPr>
          <w:rFonts w:ascii="Tahoma" w:hAnsi="Tahoma" w:cs="Tahoma"/>
        </w:rPr>
        <w:t>.</w:t>
      </w:r>
      <w:r w:rsidR="003F2497" w:rsidRPr="009C7E10">
        <w:rPr>
          <w:rFonts w:ascii="Tahoma" w:hAnsi="Tahoma" w:cs="Tahoma"/>
        </w:rPr>
        <w:t xml:space="preserve"> </w:t>
      </w:r>
      <w:r w:rsidR="003F2497" w:rsidRPr="009C7E10">
        <w:rPr>
          <w:rFonts w:ascii="Tahoma" w:hAnsi="Tahoma" w:cs="Tahoma"/>
          <w:b/>
          <w:lang w:val="de-DE"/>
        </w:rPr>
        <w:t>*</w:t>
      </w:r>
      <w:r w:rsidRPr="009C7E10">
        <w:rPr>
          <w:rFonts w:ascii="Tahoma" w:hAnsi="Tahoma" w:cs="Tahoma"/>
          <w:lang w:val="de-DE"/>
        </w:rPr>
        <w:t>,</w:t>
      </w:r>
    </w:p>
    <w:p w14:paraId="183ECD1E" w14:textId="77777777" w:rsidR="00C036C4" w:rsidRPr="009C7E10" w:rsidRDefault="00C036C4" w:rsidP="00F110C6">
      <w:pPr>
        <w:spacing w:after="0" w:line="360" w:lineRule="auto"/>
        <w:ind w:left="539"/>
        <w:outlineLvl w:val="0"/>
        <w:rPr>
          <w:rFonts w:ascii="Tahoma" w:hAnsi="Tahoma" w:cs="Tahoma"/>
          <w:lang w:val="de-DE"/>
        </w:rPr>
      </w:pPr>
      <w:r w:rsidRPr="009C7E10">
        <w:rPr>
          <w:rFonts w:ascii="Tahoma" w:hAnsi="Tahoma" w:cs="Tahoma"/>
          <w:lang w:val="de-DE"/>
        </w:rPr>
        <w:t>Tel. - ………………………………………………</w:t>
      </w:r>
      <w:r w:rsidR="003F2497" w:rsidRPr="009C7E10">
        <w:rPr>
          <w:rFonts w:ascii="Tahoma" w:hAnsi="Tahoma" w:cs="Tahoma"/>
          <w:lang w:val="de-DE"/>
        </w:rPr>
        <w:t xml:space="preserve"> </w:t>
      </w:r>
      <w:r w:rsidR="003F2497" w:rsidRPr="009C7E10">
        <w:rPr>
          <w:rFonts w:ascii="Tahoma" w:hAnsi="Tahoma" w:cs="Tahoma"/>
          <w:b/>
          <w:lang w:val="de-DE"/>
        </w:rPr>
        <w:t>*</w:t>
      </w:r>
      <w:r w:rsidRPr="009C7E10">
        <w:rPr>
          <w:rFonts w:ascii="Tahoma" w:hAnsi="Tahoma" w:cs="Tahoma"/>
          <w:lang w:val="de-DE"/>
        </w:rPr>
        <w:t xml:space="preserve">; </w:t>
      </w:r>
      <w:r w:rsidR="000915DB" w:rsidRPr="009C7E10">
        <w:rPr>
          <w:rFonts w:ascii="Tahoma" w:hAnsi="Tahoma" w:cs="Tahoma"/>
          <w:lang w:val="de-DE"/>
        </w:rPr>
        <w:t xml:space="preserve"> </w:t>
      </w:r>
      <w:r w:rsidRPr="009C7E10">
        <w:rPr>
          <w:rFonts w:ascii="Tahoma" w:hAnsi="Tahoma" w:cs="Tahoma"/>
          <w:lang w:val="de-DE"/>
        </w:rPr>
        <w:t>fax - ……………………………………………….</w:t>
      </w:r>
      <w:r w:rsidR="003F2497" w:rsidRPr="009C7E10">
        <w:rPr>
          <w:rFonts w:ascii="Tahoma" w:hAnsi="Tahoma" w:cs="Tahoma"/>
          <w:b/>
          <w:lang w:val="de-DE"/>
        </w:rPr>
        <w:t>*</w:t>
      </w:r>
      <w:r w:rsidRPr="009C7E10">
        <w:rPr>
          <w:rFonts w:ascii="Tahoma" w:hAnsi="Tahoma" w:cs="Tahoma"/>
          <w:lang w:val="de-DE"/>
        </w:rPr>
        <w:t>;</w:t>
      </w:r>
    </w:p>
    <w:p w14:paraId="3C4FAC93" w14:textId="233B424C" w:rsidR="00C036C4" w:rsidRPr="009C7E10" w:rsidRDefault="00130E74" w:rsidP="00F110C6">
      <w:pPr>
        <w:spacing w:after="0" w:line="360" w:lineRule="auto"/>
        <w:ind w:left="539"/>
        <w:outlineLvl w:val="0"/>
        <w:rPr>
          <w:rFonts w:ascii="Tahoma" w:hAnsi="Tahoma" w:cs="Tahoma"/>
          <w:lang w:val="de-DE"/>
        </w:rPr>
      </w:pPr>
      <w:r w:rsidRPr="009C7E10">
        <w:rPr>
          <w:rFonts w:ascii="Tahoma" w:hAnsi="Tahoma" w:cs="Tahoma"/>
          <w:lang w:val="de-DE"/>
        </w:rPr>
        <w:t>E-mail: …………………</w:t>
      </w:r>
      <w:r w:rsidR="000915DB" w:rsidRPr="009C7E10">
        <w:rPr>
          <w:rFonts w:ascii="Tahoma" w:hAnsi="Tahoma" w:cs="Tahoma"/>
          <w:lang w:val="de-DE"/>
        </w:rPr>
        <w:t>………………………</w:t>
      </w:r>
      <w:r w:rsidR="003F2497" w:rsidRPr="009C7E10">
        <w:rPr>
          <w:rFonts w:ascii="Tahoma" w:hAnsi="Tahoma" w:cs="Tahoma"/>
          <w:lang w:val="de-DE"/>
        </w:rPr>
        <w:t xml:space="preserve"> </w:t>
      </w:r>
      <w:r w:rsidR="003F2497" w:rsidRPr="009C7E10">
        <w:rPr>
          <w:rFonts w:ascii="Tahoma" w:hAnsi="Tahoma" w:cs="Tahoma"/>
          <w:b/>
          <w:lang w:val="de-DE"/>
        </w:rPr>
        <w:t>*</w:t>
      </w:r>
      <w:r w:rsidR="00A22AC9" w:rsidRPr="009C7E10">
        <w:rPr>
          <w:rFonts w:ascii="Tahoma" w:hAnsi="Tahoma" w:cs="Tahoma"/>
          <w:b/>
          <w:lang w:val="de-DE"/>
        </w:rPr>
        <w:t>;</w:t>
      </w:r>
    </w:p>
    <w:p w14:paraId="22EE9980" w14:textId="37D41328" w:rsidR="008F4F03" w:rsidRPr="009C7E10" w:rsidRDefault="00C036C4" w:rsidP="00F110C6">
      <w:pPr>
        <w:spacing w:after="0" w:line="360" w:lineRule="auto"/>
        <w:ind w:left="539"/>
        <w:outlineLvl w:val="0"/>
        <w:rPr>
          <w:rFonts w:ascii="Tahoma" w:hAnsi="Tahoma" w:cs="Tahoma"/>
        </w:rPr>
      </w:pPr>
      <w:r w:rsidRPr="009C7E10">
        <w:rPr>
          <w:rFonts w:ascii="Tahoma" w:hAnsi="Tahoma" w:cs="Tahoma"/>
          <w:lang w:val="de-DE"/>
        </w:rPr>
        <w:t>NIP - ………………………………………………</w:t>
      </w:r>
      <w:r w:rsidR="003F2497" w:rsidRPr="009C7E10">
        <w:rPr>
          <w:rFonts w:ascii="Tahoma" w:hAnsi="Tahoma" w:cs="Tahoma"/>
          <w:lang w:val="de-DE"/>
        </w:rPr>
        <w:t xml:space="preserve"> </w:t>
      </w:r>
      <w:r w:rsidR="003F2497" w:rsidRPr="009C7E10">
        <w:rPr>
          <w:rFonts w:ascii="Tahoma" w:hAnsi="Tahoma" w:cs="Tahoma"/>
          <w:b/>
          <w:lang w:val="en-US"/>
        </w:rPr>
        <w:t>*</w:t>
      </w:r>
      <w:r w:rsidRPr="009C7E10">
        <w:rPr>
          <w:rFonts w:ascii="Tahoma" w:hAnsi="Tahoma" w:cs="Tahoma"/>
          <w:lang w:val="en-US"/>
        </w:rPr>
        <w:t>; REGON - ……………………………………………….</w:t>
      </w:r>
      <w:r w:rsidR="003F2497" w:rsidRPr="009C7E10">
        <w:rPr>
          <w:rFonts w:ascii="Tahoma" w:hAnsi="Tahoma" w:cs="Tahoma"/>
          <w:lang w:val="en-US"/>
        </w:rPr>
        <w:t xml:space="preserve"> </w:t>
      </w:r>
      <w:r w:rsidR="003F2497" w:rsidRPr="009C7E10">
        <w:rPr>
          <w:rFonts w:ascii="Tahoma" w:hAnsi="Tahoma" w:cs="Tahoma"/>
          <w:b/>
        </w:rPr>
        <w:t>*</w:t>
      </w:r>
      <w:r w:rsidRPr="009C7E10">
        <w:rPr>
          <w:rFonts w:ascii="Tahoma" w:hAnsi="Tahoma" w:cs="Tahoma"/>
        </w:rPr>
        <w:t>;</w:t>
      </w:r>
    </w:p>
    <w:p w14:paraId="368397B8" w14:textId="30C047CC" w:rsidR="00C036C4" w:rsidRPr="009C7E10" w:rsidRDefault="00C036C4" w:rsidP="00F110C6">
      <w:pPr>
        <w:spacing w:after="0" w:line="360" w:lineRule="auto"/>
        <w:rPr>
          <w:rFonts w:ascii="Tahoma" w:hAnsi="Tahoma" w:cs="Tahoma"/>
          <w:b/>
        </w:rPr>
      </w:pPr>
      <w:r w:rsidRPr="009C7E10">
        <w:rPr>
          <w:rFonts w:ascii="Tahoma" w:hAnsi="Tahoma" w:cs="Tahoma"/>
          <w:b/>
          <w:iCs/>
        </w:rPr>
        <w:t xml:space="preserve">Nawiązując do </w:t>
      </w:r>
      <w:r w:rsidR="00060176" w:rsidRPr="009C7E10">
        <w:rPr>
          <w:rFonts w:ascii="Tahoma" w:hAnsi="Tahoma" w:cs="Tahoma"/>
          <w:b/>
          <w:iCs/>
        </w:rPr>
        <w:t>Z</w:t>
      </w:r>
      <w:r w:rsidRPr="009C7E10">
        <w:rPr>
          <w:rFonts w:ascii="Tahoma" w:hAnsi="Tahoma" w:cs="Tahoma"/>
          <w:b/>
          <w:iCs/>
        </w:rPr>
        <w:t>apytania</w:t>
      </w:r>
      <w:r w:rsidR="00060176" w:rsidRPr="009C7E10">
        <w:rPr>
          <w:rFonts w:ascii="Tahoma" w:hAnsi="Tahoma" w:cs="Tahoma"/>
          <w:b/>
          <w:iCs/>
        </w:rPr>
        <w:t xml:space="preserve"> O</w:t>
      </w:r>
      <w:r w:rsidRPr="009C7E10">
        <w:rPr>
          <w:rFonts w:ascii="Tahoma" w:hAnsi="Tahoma" w:cs="Tahoma"/>
          <w:b/>
          <w:iCs/>
        </w:rPr>
        <w:t xml:space="preserve">fertowego nr </w:t>
      </w:r>
      <w:r w:rsidR="00F13DF5" w:rsidRPr="009C7E10">
        <w:rPr>
          <w:rFonts w:ascii="Tahoma" w:hAnsi="Tahoma" w:cs="Tahoma"/>
          <w:b/>
        </w:rPr>
        <w:t>………………….</w:t>
      </w:r>
      <w:r w:rsidR="0043183B" w:rsidRPr="009C7E10">
        <w:rPr>
          <w:rFonts w:ascii="Tahoma" w:hAnsi="Tahoma" w:cs="Tahoma"/>
          <w:b/>
          <w:iCs/>
        </w:rPr>
        <w:t xml:space="preserve"> i specyfikacji na wyłonienie wykonawcy </w:t>
      </w:r>
      <w:r w:rsidR="00570C4E" w:rsidRPr="009C7E10">
        <w:rPr>
          <w:rFonts w:ascii="Tahoma" w:hAnsi="Tahoma" w:cs="Tahoma"/>
          <w:b/>
        </w:rPr>
        <w:t xml:space="preserve">na dostawę </w:t>
      </w:r>
      <w:r w:rsidR="00B13749" w:rsidRPr="009C7E10">
        <w:rPr>
          <w:rFonts w:ascii="Tahoma" w:hAnsi="Tahoma" w:cs="Tahoma"/>
          <w:b/>
        </w:rPr>
        <w:t>…………………………………………..</w:t>
      </w:r>
      <w:r w:rsidR="005B08FF" w:rsidRPr="009C7E10">
        <w:rPr>
          <w:rFonts w:ascii="Tahoma" w:hAnsi="Tahoma" w:cs="Tahoma"/>
          <w:b/>
        </w:rPr>
        <w:t>:</w:t>
      </w:r>
    </w:p>
    <w:p w14:paraId="1BFF121B" w14:textId="77777777" w:rsidR="005B08FF" w:rsidRPr="009C7E10" w:rsidRDefault="005B08FF" w:rsidP="005B08FF">
      <w:pPr>
        <w:numPr>
          <w:ilvl w:val="0"/>
          <w:numId w:val="17"/>
        </w:numPr>
        <w:suppressAutoHyphens/>
        <w:spacing w:before="40" w:after="0" w:line="360" w:lineRule="auto"/>
        <w:ind w:left="426" w:hanging="426"/>
        <w:jc w:val="both"/>
        <w:rPr>
          <w:rFonts w:ascii="Tahoma" w:hAnsi="Tahoma" w:cs="Tahoma"/>
        </w:rPr>
      </w:pPr>
      <w:r w:rsidRPr="009C7E10">
        <w:rPr>
          <w:rFonts w:ascii="Tahoma" w:hAnsi="Tahoma" w:cs="Tahoma"/>
        </w:rPr>
        <w:t xml:space="preserve">Gwarantujemy wykonanie całości niniejszego zamówienia zgodnie z treścią Zapytania Ofertowego za: </w:t>
      </w:r>
    </w:p>
    <w:p w14:paraId="23665846" w14:textId="77777777" w:rsidR="005B08FF" w:rsidRPr="009C7E10" w:rsidRDefault="005B08FF" w:rsidP="005B08FF">
      <w:pPr>
        <w:spacing w:before="100" w:line="360" w:lineRule="auto"/>
        <w:ind w:left="1004"/>
        <w:jc w:val="both"/>
        <w:rPr>
          <w:rFonts w:ascii="Tahoma" w:hAnsi="Tahoma" w:cs="Tahoma"/>
        </w:rPr>
      </w:pPr>
      <w:r w:rsidRPr="009C7E10">
        <w:rPr>
          <w:rFonts w:ascii="Tahoma" w:hAnsi="Tahoma" w:cs="Tahoma"/>
          <w:b/>
        </w:rPr>
        <w:t>cenę netto:</w:t>
      </w:r>
      <w:r w:rsidRPr="009C7E10">
        <w:rPr>
          <w:rFonts w:ascii="Tahoma" w:hAnsi="Tahoma" w:cs="Tahoma"/>
        </w:rPr>
        <w:t xml:space="preserve"> ..................... PLN (słownie:…………………..)</w:t>
      </w:r>
    </w:p>
    <w:p w14:paraId="28552D54" w14:textId="77777777" w:rsidR="005B08FF" w:rsidRPr="009C7E10" w:rsidRDefault="005B08FF" w:rsidP="005B08FF">
      <w:pPr>
        <w:spacing w:before="100" w:line="360" w:lineRule="auto"/>
        <w:ind w:left="1004"/>
        <w:jc w:val="both"/>
        <w:rPr>
          <w:rFonts w:ascii="Tahoma" w:hAnsi="Tahoma" w:cs="Tahoma"/>
        </w:rPr>
      </w:pPr>
      <w:r w:rsidRPr="009C7E10">
        <w:rPr>
          <w:rFonts w:ascii="Tahoma" w:hAnsi="Tahoma" w:cs="Tahoma"/>
          <w:b/>
        </w:rPr>
        <w:t>podatek VAT:</w:t>
      </w:r>
      <w:r w:rsidRPr="009C7E10">
        <w:rPr>
          <w:rFonts w:ascii="Tahoma" w:hAnsi="Tahoma" w:cs="Tahoma"/>
        </w:rPr>
        <w:t xml:space="preserve"> ..................... PLN (słownie:…………………..)</w:t>
      </w:r>
    </w:p>
    <w:p w14:paraId="66B8B652" w14:textId="77777777" w:rsidR="005B08FF" w:rsidRPr="009C7E10" w:rsidRDefault="005B08FF" w:rsidP="005B08FF">
      <w:pPr>
        <w:spacing w:before="100" w:line="360" w:lineRule="auto"/>
        <w:ind w:left="1004"/>
        <w:jc w:val="both"/>
        <w:rPr>
          <w:rFonts w:ascii="Tahoma" w:hAnsi="Tahoma" w:cs="Tahoma"/>
        </w:rPr>
      </w:pPr>
      <w:r w:rsidRPr="009C7E10">
        <w:rPr>
          <w:rFonts w:ascii="Tahoma" w:hAnsi="Tahoma" w:cs="Tahoma"/>
          <w:b/>
        </w:rPr>
        <w:t>cenę brutto:</w:t>
      </w:r>
      <w:r w:rsidRPr="009C7E10">
        <w:rPr>
          <w:rFonts w:ascii="Tahoma" w:hAnsi="Tahoma" w:cs="Tahoma"/>
        </w:rPr>
        <w:t xml:space="preserve"> ..................... PLN (słownie:…………………..)</w:t>
      </w:r>
    </w:p>
    <w:p w14:paraId="4621F1CA" w14:textId="55926B43" w:rsidR="009156FB" w:rsidRPr="009C7E10" w:rsidRDefault="009156FB" w:rsidP="005B08FF">
      <w:pPr>
        <w:numPr>
          <w:ilvl w:val="0"/>
          <w:numId w:val="17"/>
        </w:numPr>
        <w:suppressAutoHyphens/>
        <w:spacing w:before="40" w:after="0" w:line="360" w:lineRule="auto"/>
        <w:ind w:left="426" w:hanging="426"/>
        <w:jc w:val="both"/>
        <w:rPr>
          <w:rFonts w:ascii="Tahoma" w:hAnsi="Tahoma" w:cs="Tahoma"/>
        </w:rPr>
      </w:pPr>
      <w:r w:rsidRPr="009C7E10">
        <w:rPr>
          <w:rFonts w:ascii="Tahoma" w:hAnsi="Tahoma" w:cs="Tahoma"/>
        </w:rPr>
        <w:t xml:space="preserve">oświadczamy, że ww. cena obejmuje wszystkie koszty </w:t>
      </w:r>
      <w:r w:rsidR="005D7D2F" w:rsidRPr="009C7E10">
        <w:rPr>
          <w:rFonts w:ascii="Tahoma" w:hAnsi="Tahoma" w:cs="Tahoma"/>
        </w:rPr>
        <w:t xml:space="preserve">należytej </w:t>
      </w:r>
      <w:r w:rsidRPr="009C7E10">
        <w:rPr>
          <w:rFonts w:ascii="Tahoma" w:hAnsi="Tahoma" w:cs="Tahoma"/>
        </w:rPr>
        <w:t xml:space="preserve">realizacji zamówienia, w tym </w:t>
      </w:r>
      <w:r w:rsidR="00B13749" w:rsidRPr="009C7E10">
        <w:rPr>
          <w:rFonts w:ascii="Tahoma" w:hAnsi="Tahoma" w:cs="Tahoma"/>
        </w:rPr>
        <w:t>instalację i</w:t>
      </w:r>
      <w:r w:rsidR="00EF22D0" w:rsidRPr="009C7E10">
        <w:rPr>
          <w:rFonts w:ascii="Tahoma" w:hAnsi="Tahoma" w:cs="Tahoma"/>
        </w:rPr>
        <w:t xml:space="preserve"> </w:t>
      </w:r>
      <w:r w:rsidRPr="009C7E10">
        <w:rPr>
          <w:rFonts w:ascii="Tahoma" w:hAnsi="Tahoma" w:cs="Tahoma"/>
        </w:rPr>
        <w:t xml:space="preserve">transport </w:t>
      </w:r>
      <w:r w:rsidR="005D7D2F" w:rsidRPr="009C7E10">
        <w:rPr>
          <w:rFonts w:ascii="Tahoma" w:hAnsi="Tahoma" w:cs="Tahoma"/>
        </w:rPr>
        <w:t>pod adresem Zamawiającego wskazanym w zapytaniu ofertowym</w:t>
      </w:r>
      <w:r w:rsidR="00001C74" w:rsidRPr="009C7E10">
        <w:rPr>
          <w:rFonts w:ascii="Tahoma" w:hAnsi="Tahoma" w:cs="Tahoma"/>
        </w:rPr>
        <w:t>,</w:t>
      </w:r>
    </w:p>
    <w:p w14:paraId="307FE9FF" w14:textId="5E545667" w:rsidR="00C036C4" w:rsidRPr="009C7E10" w:rsidRDefault="00C036C4" w:rsidP="005B08FF">
      <w:pPr>
        <w:numPr>
          <w:ilvl w:val="0"/>
          <w:numId w:val="17"/>
        </w:numPr>
        <w:suppressAutoHyphens/>
        <w:spacing w:before="40" w:after="0" w:line="360" w:lineRule="auto"/>
        <w:ind w:left="426" w:hanging="426"/>
        <w:jc w:val="both"/>
        <w:rPr>
          <w:rFonts w:ascii="Tahoma" w:hAnsi="Tahoma" w:cs="Tahoma"/>
        </w:rPr>
      </w:pPr>
      <w:r w:rsidRPr="009C7E10">
        <w:rPr>
          <w:rFonts w:ascii="Tahoma" w:hAnsi="Tahoma" w:cs="Tahoma"/>
        </w:rPr>
        <w:lastRenderedPageBreak/>
        <w:t xml:space="preserve">oświadczamy, że spełniamy wymagania określone w </w:t>
      </w:r>
      <w:r w:rsidR="00060176" w:rsidRPr="009C7E10">
        <w:rPr>
          <w:rFonts w:ascii="Tahoma" w:hAnsi="Tahoma" w:cs="Tahoma"/>
        </w:rPr>
        <w:t xml:space="preserve">Zapytaniu Ofertowym </w:t>
      </w:r>
      <w:r w:rsidRPr="009C7E10">
        <w:rPr>
          <w:rFonts w:ascii="Tahoma" w:hAnsi="Tahoma" w:cs="Tahoma"/>
        </w:rPr>
        <w:t xml:space="preserve">oraz że zapoznaliśmy się </w:t>
      </w:r>
      <w:r w:rsidR="003E74FF" w:rsidRPr="009C7E10">
        <w:rPr>
          <w:rFonts w:ascii="Tahoma" w:hAnsi="Tahoma" w:cs="Tahoma"/>
        </w:rPr>
        <w:t xml:space="preserve">z </w:t>
      </w:r>
      <w:r w:rsidR="00060176" w:rsidRPr="009C7E10">
        <w:rPr>
          <w:rFonts w:ascii="Tahoma" w:hAnsi="Tahoma" w:cs="Tahoma"/>
        </w:rPr>
        <w:t>Zapytaniem Ofertowym</w:t>
      </w:r>
      <w:r w:rsidRPr="009C7E10">
        <w:rPr>
          <w:rFonts w:ascii="Tahoma" w:hAnsi="Tahoma" w:cs="Tahoma"/>
        </w:rPr>
        <w:t xml:space="preserve"> i uznajemy się za związanych określonymi w niej warunkami i zasadami postępowania oraz zawartym w niej wzorem umowy, </w:t>
      </w:r>
    </w:p>
    <w:p w14:paraId="36409CE6" w14:textId="69A22ABF" w:rsidR="00FD436B" w:rsidRPr="009C7E10" w:rsidRDefault="005C2FEF" w:rsidP="005B08FF">
      <w:pPr>
        <w:numPr>
          <w:ilvl w:val="0"/>
          <w:numId w:val="17"/>
        </w:numPr>
        <w:suppressAutoHyphens/>
        <w:spacing w:before="40" w:after="0" w:line="360" w:lineRule="auto"/>
        <w:ind w:left="426" w:hanging="426"/>
        <w:jc w:val="both"/>
        <w:rPr>
          <w:rFonts w:ascii="Tahoma" w:hAnsi="Tahoma" w:cs="Tahoma"/>
        </w:rPr>
      </w:pPr>
      <w:r w:rsidRPr="009C7E10">
        <w:rPr>
          <w:rFonts w:ascii="Tahoma" w:hAnsi="Tahoma" w:cs="Tahoma"/>
        </w:rPr>
        <w:t>o</w:t>
      </w:r>
      <w:r w:rsidR="00FD436B" w:rsidRPr="009C7E10">
        <w:rPr>
          <w:rFonts w:ascii="Tahoma" w:hAnsi="Tahoma" w:cs="Tahoma"/>
        </w:rPr>
        <w:t>świadczamy, że zawarte w zapytaniu ofertowym warunki realizacji umowy są przez nas zaakceptowane  i zobowiązujemy się w przypadku wybrania naszej oferty do zawarcia tej umowy w miejscu i terminie wyznaczonym przez Zamawiającego, na warunkach określonych we wzorze umowy załączonym do zapytania ofertowego,</w:t>
      </w:r>
    </w:p>
    <w:p w14:paraId="326C6F87" w14:textId="3CFCE50C" w:rsidR="00D34B66" w:rsidRPr="009C7E10" w:rsidRDefault="00C036C4" w:rsidP="005B08FF">
      <w:pPr>
        <w:numPr>
          <w:ilvl w:val="0"/>
          <w:numId w:val="17"/>
        </w:numPr>
        <w:suppressAutoHyphens/>
        <w:spacing w:before="40" w:after="0" w:line="360" w:lineRule="auto"/>
        <w:ind w:left="426" w:hanging="426"/>
        <w:jc w:val="both"/>
        <w:rPr>
          <w:rFonts w:ascii="Tahoma" w:hAnsi="Tahoma" w:cs="Tahoma"/>
        </w:rPr>
      </w:pPr>
      <w:r w:rsidRPr="009C7E10">
        <w:rPr>
          <w:rFonts w:ascii="Tahoma" w:hAnsi="Tahoma" w:cs="Tahoma"/>
        </w:rPr>
        <w:t>oświadczamy, że uważamy się za związanych niniejszą ofertą na czas wskazany w </w:t>
      </w:r>
      <w:r w:rsidR="00060176" w:rsidRPr="009C7E10">
        <w:rPr>
          <w:rFonts w:ascii="Tahoma" w:hAnsi="Tahoma" w:cs="Tahoma"/>
        </w:rPr>
        <w:t>Zapytaniu Ofertowym</w:t>
      </w:r>
      <w:r w:rsidR="002E4482" w:rsidRPr="009C7E10">
        <w:rPr>
          <w:rFonts w:ascii="Tahoma" w:hAnsi="Tahoma" w:cs="Tahoma"/>
        </w:rPr>
        <w:t>, tj.</w:t>
      </w:r>
      <w:r w:rsidRPr="009C7E10">
        <w:rPr>
          <w:rFonts w:ascii="Tahoma" w:hAnsi="Tahoma" w:cs="Tahoma"/>
        </w:rPr>
        <w:t xml:space="preserve"> </w:t>
      </w:r>
      <w:r w:rsidR="002E4482" w:rsidRPr="009C7E10">
        <w:rPr>
          <w:rFonts w:ascii="Tahoma" w:hAnsi="Tahoma" w:cs="Tahoma"/>
        </w:rPr>
        <w:t>licząc od następnego dnia po dniu upływu terminu składania ofert</w:t>
      </w:r>
      <w:r w:rsidR="00D94F3F" w:rsidRPr="009C7E10">
        <w:rPr>
          <w:rFonts w:ascii="Tahoma" w:hAnsi="Tahoma" w:cs="Tahoma"/>
        </w:rPr>
        <w:t>,</w:t>
      </w:r>
    </w:p>
    <w:p w14:paraId="4947C55E" w14:textId="49D9F907" w:rsidR="00B13749" w:rsidRPr="009C7E10" w:rsidRDefault="00B13749" w:rsidP="00B13749">
      <w:pPr>
        <w:numPr>
          <w:ilvl w:val="0"/>
          <w:numId w:val="17"/>
        </w:numPr>
        <w:suppressAutoHyphens/>
        <w:spacing w:before="40" w:after="0" w:line="360" w:lineRule="auto"/>
        <w:ind w:left="426" w:hanging="426"/>
        <w:jc w:val="both"/>
        <w:rPr>
          <w:rFonts w:ascii="Tahoma" w:hAnsi="Tahoma" w:cs="Tahoma"/>
        </w:rPr>
      </w:pPr>
      <w:r w:rsidRPr="009C7E10">
        <w:rPr>
          <w:rFonts w:ascii="Tahoma" w:hAnsi="Tahoma" w:cs="Tahoma"/>
        </w:rPr>
        <w:t>oświadczamy, iż oferujemy usługi gwarancyjne spełniające warunki i wymagania wynikające z ZiS, w szczególności w odniesieniu do ich minimalnego okresu, zakresu, wymagań i formy realizacji i udzielamy gwarancji na okres</w:t>
      </w:r>
      <w:r w:rsidR="006B740E" w:rsidRPr="009C7E10">
        <w:rPr>
          <w:rFonts w:ascii="Tahoma" w:hAnsi="Tahoma" w:cs="Tahoma"/>
        </w:rPr>
        <w:t>:</w:t>
      </w:r>
    </w:p>
    <w:p w14:paraId="32EAC065" w14:textId="6A16E342" w:rsidR="006B740E" w:rsidRPr="009C7E10" w:rsidRDefault="006B740E" w:rsidP="006B740E">
      <w:pPr>
        <w:pStyle w:val="Akapitzlist"/>
        <w:spacing w:after="0" w:line="360" w:lineRule="auto"/>
        <w:ind w:left="360"/>
        <w:rPr>
          <w:rFonts w:ascii="Tahoma" w:hAnsi="Tahoma" w:cs="Tahoma"/>
        </w:rPr>
      </w:pPr>
      <w:r w:rsidRPr="009C7E10">
        <w:rPr>
          <w:rFonts w:ascii="Tahoma" w:hAnsi="Tahoma" w:cs="Tahoma"/>
        </w:rPr>
        <w:t>•</w:t>
      </w:r>
      <w:r w:rsidRPr="009C7E10">
        <w:rPr>
          <w:rFonts w:ascii="Tahoma" w:hAnsi="Tahoma" w:cs="Tahoma"/>
        </w:rPr>
        <w:tab/>
        <w:t>……………….miesięcy</w:t>
      </w:r>
    </w:p>
    <w:p w14:paraId="3178F6ED" w14:textId="77777777" w:rsidR="006B740E" w:rsidRPr="009C7E10" w:rsidRDefault="006B740E" w:rsidP="006B740E">
      <w:pPr>
        <w:suppressAutoHyphens/>
        <w:spacing w:before="40" w:after="0" w:line="360" w:lineRule="auto"/>
        <w:ind w:left="426"/>
        <w:jc w:val="both"/>
        <w:rPr>
          <w:rFonts w:ascii="Tahoma" w:hAnsi="Tahoma" w:cs="Tahoma"/>
        </w:rPr>
      </w:pPr>
    </w:p>
    <w:p w14:paraId="770EE36C" w14:textId="07614AF2" w:rsidR="00B13749" w:rsidRPr="009C7E10" w:rsidRDefault="00D94F3F" w:rsidP="005B08FF">
      <w:pPr>
        <w:numPr>
          <w:ilvl w:val="0"/>
          <w:numId w:val="17"/>
        </w:numPr>
        <w:suppressAutoHyphens/>
        <w:spacing w:before="40" w:after="0" w:line="360" w:lineRule="auto"/>
        <w:ind w:left="426" w:hanging="426"/>
        <w:jc w:val="both"/>
        <w:rPr>
          <w:rFonts w:ascii="Tahoma" w:hAnsi="Tahoma" w:cs="Tahoma"/>
          <w:strike/>
          <w:color w:val="FF0000"/>
        </w:rPr>
      </w:pPr>
      <w:r w:rsidRPr="009C7E10">
        <w:rPr>
          <w:rFonts w:ascii="Tahoma" w:hAnsi="Tahoma" w:cs="Tahoma"/>
        </w:rPr>
        <w:t>oświadczamy, iż posiadamy niezbędne zasoby, w tym doświadczenie, wiedzę oraz środki finansowe umożliwiające należytą realizację umo</w:t>
      </w:r>
      <w:r w:rsidR="00E87078" w:rsidRPr="009C7E10">
        <w:rPr>
          <w:rFonts w:ascii="Tahoma" w:hAnsi="Tahoma" w:cs="Tahoma"/>
        </w:rPr>
        <w:t xml:space="preserve">wy. </w:t>
      </w:r>
      <w:r w:rsidR="00B13749" w:rsidRPr="009C7E10">
        <w:rPr>
          <w:rFonts w:ascii="Tahoma" w:hAnsi="Tahoma" w:cs="Tahoma"/>
        </w:rPr>
        <w:t xml:space="preserve"> </w:t>
      </w:r>
    </w:p>
    <w:p w14:paraId="4B848410" w14:textId="29A0C5A1" w:rsidR="00D94F3F" w:rsidRPr="009C7E10" w:rsidRDefault="00DB3F7B" w:rsidP="005B08FF">
      <w:pPr>
        <w:numPr>
          <w:ilvl w:val="0"/>
          <w:numId w:val="17"/>
        </w:numPr>
        <w:suppressAutoHyphens/>
        <w:spacing w:before="40" w:after="0" w:line="360" w:lineRule="auto"/>
        <w:ind w:left="426" w:hanging="426"/>
        <w:jc w:val="both"/>
        <w:rPr>
          <w:rFonts w:ascii="Tahoma" w:hAnsi="Tahoma" w:cs="Tahoma"/>
          <w:strike/>
          <w:color w:val="FF0000"/>
        </w:rPr>
      </w:pPr>
      <w:r w:rsidRPr="009C7E10">
        <w:rPr>
          <w:rFonts w:ascii="Tahoma" w:hAnsi="Tahoma" w:cs="Tahoma"/>
        </w:rPr>
        <w:t xml:space="preserve">przedstawiamy potwierdzenie wymaganego doświadczenia w postaci wypełnionej tabeli </w:t>
      </w:r>
      <w:r w:rsidR="00011470" w:rsidRPr="009C7E10">
        <w:rPr>
          <w:rFonts w:ascii="Tahoma" w:hAnsi="Tahoma" w:cs="Tahoma"/>
        </w:rPr>
        <w:t xml:space="preserve">nr </w:t>
      </w:r>
      <w:r w:rsidR="00A26C30" w:rsidRPr="009C7E10">
        <w:rPr>
          <w:rFonts w:ascii="Tahoma" w:hAnsi="Tahoma" w:cs="Tahoma"/>
        </w:rPr>
        <w:t>1</w:t>
      </w:r>
      <w:r w:rsidR="005A241E" w:rsidRPr="009C7E10">
        <w:rPr>
          <w:rFonts w:ascii="Tahoma" w:hAnsi="Tahoma" w:cs="Tahoma"/>
        </w:rPr>
        <w:t>.</w:t>
      </w:r>
    </w:p>
    <w:p w14:paraId="6C476549" w14:textId="244ED5F9" w:rsidR="006B740E" w:rsidRPr="009C7E10" w:rsidRDefault="006B740E" w:rsidP="006B740E">
      <w:pPr>
        <w:suppressAutoHyphens/>
        <w:spacing w:before="40" w:after="0" w:line="360" w:lineRule="auto"/>
        <w:ind w:left="426"/>
        <w:jc w:val="both"/>
        <w:rPr>
          <w:rFonts w:ascii="Tahoma" w:hAnsi="Tahoma" w:cs="Tahoma"/>
          <w:color w:val="000000"/>
        </w:rPr>
      </w:pPr>
      <w:r w:rsidRPr="009C7E10">
        <w:rPr>
          <w:rFonts w:ascii="Tahoma" w:hAnsi="Tahoma" w:cs="Tahoma"/>
          <w:color w:val="000000"/>
        </w:rPr>
        <w:t xml:space="preserve">W ciągu ostatnich 5 lat przed upływem składania ofert, a jeśli okres prowadzenia działalności jest krótszy – w tym okresie, wykonaliśmy w sposób należyty co najmniej </w:t>
      </w:r>
      <w:r w:rsidR="00E87078" w:rsidRPr="009C7E10">
        <w:rPr>
          <w:rFonts w:ascii="Tahoma" w:hAnsi="Tahoma" w:cs="Tahoma"/>
          <w:color w:val="000000"/>
        </w:rPr>
        <w:t>dwie</w:t>
      </w:r>
      <w:r w:rsidRPr="009C7E10">
        <w:rPr>
          <w:rFonts w:ascii="Tahoma" w:hAnsi="Tahoma" w:cs="Tahoma"/>
          <w:color w:val="000000"/>
        </w:rPr>
        <w:t xml:space="preserve"> podobn</w:t>
      </w:r>
      <w:r w:rsidR="00E87078" w:rsidRPr="009C7E10">
        <w:rPr>
          <w:rFonts w:ascii="Tahoma" w:hAnsi="Tahoma" w:cs="Tahoma"/>
          <w:color w:val="000000"/>
        </w:rPr>
        <w:t>e</w:t>
      </w:r>
      <w:r w:rsidRPr="009C7E10">
        <w:rPr>
          <w:rFonts w:ascii="Tahoma" w:hAnsi="Tahoma" w:cs="Tahoma"/>
          <w:color w:val="000000"/>
        </w:rPr>
        <w:t xml:space="preserve"> dostaw</w:t>
      </w:r>
      <w:r w:rsidR="00E87078" w:rsidRPr="009C7E10">
        <w:rPr>
          <w:rFonts w:ascii="Tahoma" w:hAnsi="Tahoma" w:cs="Tahoma"/>
          <w:color w:val="000000"/>
        </w:rPr>
        <w:t>y</w:t>
      </w:r>
      <w:r w:rsidRPr="009C7E10">
        <w:rPr>
          <w:rFonts w:ascii="Tahoma" w:hAnsi="Tahoma" w:cs="Tahoma"/>
          <w:color w:val="000000"/>
        </w:rPr>
        <w:t>.</w:t>
      </w:r>
    </w:p>
    <w:p w14:paraId="5C130C32" w14:textId="278E9AA8" w:rsidR="00A26C30" w:rsidRPr="009C7E10" w:rsidRDefault="00A26C30" w:rsidP="006B740E">
      <w:pPr>
        <w:suppressAutoHyphens/>
        <w:spacing w:before="40" w:after="0" w:line="360" w:lineRule="auto"/>
        <w:ind w:left="426"/>
        <w:jc w:val="both"/>
        <w:rPr>
          <w:rFonts w:ascii="Tahoma" w:hAnsi="Tahoma" w:cs="Tahoma"/>
          <w:color w:val="FF0000"/>
        </w:rPr>
      </w:pPr>
      <w:r w:rsidRPr="009C7E10">
        <w:rPr>
          <w:rFonts w:ascii="Tahoma" w:hAnsi="Tahoma" w:cs="Tahoma"/>
          <w:color w:val="000000"/>
        </w:rPr>
        <w:t>Tabela nr 1</w:t>
      </w:r>
    </w:p>
    <w:tbl>
      <w:tblPr>
        <w:tblStyle w:val="Tabela-Siatka"/>
        <w:tblW w:w="5000" w:type="pct"/>
        <w:tblLook w:val="04A0" w:firstRow="1" w:lastRow="0" w:firstColumn="1" w:lastColumn="0" w:noHBand="0" w:noVBand="1"/>
      </w:tblPr>
      <w:tblGrid>
        <w:gridCol w:w="514"/>
        <w:gridCol w:w="2599"/>
        <w:gridCol w:w="2270"/>
        <w:gridCol w:w="4359"/>
      </w:tblGrid>
      <w:tr w:rsidR="00640496" w:rsidRPr="009C7E10" w14:paraId="313569E3" w14:textId="77777777" w:rsidTr="00640496">
        <w:tc>
          <w:tcPr>
            <w:tcW w:w="264" w:type="pct"/>
          </w:tcPr>
          <w:p w14:paraId="08CDE343" w14:textId="087E2023" w:rsidR="00640496" w:rsidRPr="009C7E10" w:rsidRDefault="00640496" w:rsidP="00F110C6">
            <w:pPr>
              <w:spacing w:line="360" w:lineRule="auto"/>
              <w:rPr>
                <w:rFonts w:ascii="Tahoma" w:hAnsi="Tahoma" w:cs="Tahoma"/>
              </w:rPr>
            </w:pPr>
            <w:r w:rsidRPr="009C7E10">
              <w:rPr>
                <w:rFonts w:ascii="Tahoma" w:hAnsi="Tahoma" w:cs="Tahoma"/>
              </w:rPr>
              <w:t>Lp.</w:t>
            </w:r>
          </w:p>
        </w:tc>
        <w:tc>
          <w:tcPr>
            <w:tcW w:w="1334" w:type="pct"/>
          </w:tcPr>
          <w:p w14:paraId="729FA40D" w14:textId="6619DA05" w:rsidR="00640496" w:rsidRPr="009C7E10" w:rsidRDefault="00640496" w:rsidP="00F110C6">
            <w:pPr>
              <w:spacing w:line="360" w:lineRule="auto"/>
              <w:rPr>
                <w:rFonts w:ascii="Tahoma" w:hAnsi="Tahoma" w:cs="Tahoma"/>
                <w:lang w:val="pl-PL"/>
              </w:rPr>
            </w:pPr>
            <w:r w:rsidRPr="009C7E10">
              <w:rPr>
                <w:rFonts w:ascii="Tahoma" w:hAnsi="Tahoma" w:cs="Tahoma"/>
                <w:lang w:val="pl-PL"/>
              </w:rPr>
              <w:t>Odbiorca zamówienia</w:t>
            </w:r>
          </w:p>
        </w:tc>
        <w:tc>
          <w:tcPr>
            <w:tcW w:w="1165" w:type="pct"/>
          </w:tcPr>
          <w:p w14:paraId="716575FD" w14:textId="18008C9F" w:rsidR="00640496" w:rsidRPr="009C7E10" w:rsidRDefault="00640496" w:rsidP="00F110C6">
            <w:pPr>
              <w:spacing w:line="360" w:lineRule="auto"/>
              <w:rPr>
                <w:rFonts w:ascii="Tahoma" w:hAnsi="Tahoma" w:cs="Tahoma"/>
                <w:lang w:val="pl-PL"/>
              </w:rPr>
            </w:pPr>
            <w:r w:rsidRPr="009C7E10">
              <w:rPr>
                <w:rFonts w:ascii="Tahoma" w:hAnsi="Tahoma" w:cs="Tahoma"/>
                <w:lang w:val="pl-PL"/>
              </w:rPr>
              <w:t xml:space="preserve">Zakres zamówienia </w:t>
            </w:r>
            <w:r w:rsidR="0062606B" w:rsidRPr="009C7E10">
              <w:rPr>
                <w:rFonts w:ascii="Tahoma" w:hAnsi="Tahoma" w:cs="Tahoma"/>
                <w:lang w:val="pl-PL"/>
              </w:rPr>
              <w:t xml:space="preserve">i wartość zamówienia </w:t>
            </w:r>
          </w:p>
        </w:tc>
        <w:tc>
          <w:tcPr>
            <w:tcW w:w="2238" w:type="pct"/>
          </w:tcPr>
          <w:p w14:paraId="5C6C6112" w14:textId="2000D921" w:rsidR="00640496" w:rsidRPr="009C7E10" w:rsidRDefault="00640496" w:rsidP="00F110C6">
            <w:pPr>
              <w:spacing w:line="360" w:lineRule="auto"/>
              <w:rPr>
                <w:rFonts w:ascii="Tahoma" w:hAnsi="Tahoma" w:cs="Tahoma"/>
                <w:lang w:val="pl-PL"/>
              </w:rPr>
            </w:pPr>
            <w:r w:rsidRPr="009C7E10">
              <w:rPr>
                <w:rFonts w:ascii="Tahoma" w:hAnsi="Tahoma" w:cs="Tahoma"/>
                <w:lang w:val="pl-PL"/>
              </w:rPr>
              <w:t xml:space="preserve">Termin realizacji zamówienia </w:t>
            </w:r>
          </w:p>
        </w:tc>
      </w:tr>
      <w:tr w:rsidR="00640496" w:rsidRPr="009C7E10" w14:paraId="66F6B7ED" w14:textId="77777777" w:rsidTr="00640496">
        <w:trPr>
          <w:trHeight w:val="615"/>
        </w:trPr>
        <w:tc>
          <w:tcPr>
            <w:tcW w:w="264" w:type="pct"/>
          </w:tcPr>
          <w:p w14:paraId="19C0C757" w14:textId="69A3A392" w:rsidR="00640496" w:rsidRPr="009C7E10" w:rsidRDefault="00640496" w:rsidP="00F110C6">
            <w:pPr>
              <w:spacing w:line="360" w:lineRule="auto"/>
              <w:rPr>
                <w:rFonts w:ascii="Tahoma" w:hAnsi="Tahoma" w:cs="Tahoma"/>
              </w:rPr>
            </w:pPr>
            <w:r w:rsidRPr="009C7E10">
              <w:rPr>
                <w:rFonts w:ascii="Tahoma" w:hAnsi="Tahoma" w:cs="Tahoma"/>
              </w:rPr>
              <w:t>1</w:t>
            </w:r>
          </w:p>
        </w:tc>
        <w:tc>
          <w:tcPr>
            <w:tcW w:w="1334" w:type="pct"/>
          </w:tcPr>
          <w:p w14:paraId="1A0A7EF1" w14:textId="5D9434F7" w:rsidR="00640496" w:rsidRPr="009C7E10" w:rsidRDefault="00640496" w:rsidP="00F110C6">
            <w:pPr>
              <w:spacing w:line="360" w:lineRule="auto"/>
              <w:rPr>
                <w:rFonts w:ascii="Tahoma" w:hAnsi="Tahoma" w:cs="Tahoma"/>
                <w:lang w:val="pl-PL"/>
              </w:rPr>
            </w:pPr>
          </w:p>
          <w:p w14:paraId="692C0121" w14:textId="77777777" w:rsidR="00640496" w:rsidRPr="009C7E10" w:rsidRDefault="00640496" w:rsidP="00F110C6">
            <w:pPr>
              <w:spacing w:line="360" w:lineRule="auto"/>
              <w:rPr>
                <w:rFonts w:ascii="Tahoma" w:hAnsi="Tahoma" w:cs="Tahoma"/>
                <w:lang w:val="pl-PL"/>
              </w:rPr>
            </w:pPr>
          </w:p>
        </w:tc>
        <w:tc>
          <w:tcPr>
            <w:tcW w:w="1165" w:type="pct"/>
          </w:tcPr>
          <w:p w14:paraId="58343CC2" w14:textId="77777777" w:rsidR="00640496" w:rsidRPr="009C7E10" w:rsidRDefault="00640496" w:rsidP="00F110C6">
            <w:pPr>
              <w:spacing w:line="360" w:lineRule="auto"/>
              <w:rPr>
                <w:rFonts w:ascii="Tahoma" w:hAnsi="Tahoma" w:cs="Tahoma"/>
                <w:lang w:val="pl-PL"/>
              </w:rPr>
            </w:pPr>
          </w:p>
        </w:tc>
        <w:tc>
          <w:tcPr>
            <w:tcW w:w="2238" w:type="pct"/>
          </w:tcPr>
          <w:p w14:paraId="670BBC49" w14:textId="77777777" w:rsidR="00640496" w:rsidRPr="009C7E10" w:rsidRDefault="00640496" w:rsidP="00F110C6">
            <w:pPr>
              <w:spacing w:line="360" w:lineRule="auto"/>
              <w:rPr>
                <w:rFonts w:ascii="Tahoma" w:hAnsi="Tahoma" w:cs="Tahoma"/>
                <w:lang w:val="pl-PL"/>
              </w:rPr>
            </w:pPr>
          </w:p>
        </w:tc>
      </w:tr>
      <w:tr w:rsidR="00640496" w:rsidRPr="009C7E10" w14:paraId="23908F50" w14:textId="77777777" w:rsidTr="00640496">
        <w:trPr>
          <w:trHeight w:val="615"/>
        </w:trPr>
        <w:tc>
          <w:tcPr>
            <w:tcW w:w="264" w:type="pct"/>
          </w:tcPr>
          <w:p w14:paraId="4E312C16" w14:textId="45C71578" w:rsidR="00640496" w:rsidRPr="009C7E10" w:rsidRDefault="00640496" w:rsidP="00F110C6">
            <w:pPr>
              <w:spacing w:line="360" w:lineRule="auto"/>
              <w:rPr>
                <w:rFonts w:ascii="Tahoma" w:hAnsi="Tahoma" w:cs="Tahoma"/>
              </w:rPr>
            </w:pPr>
            <w:r w:rsidRPr="009C7E10">
              <w:rPr>
                <w:rFonts w:ascii="Tahoma" w:hAnsi="Tahoma" w:cs="Tahoma"/>
              </w:rPr>
              <w:t>2</w:t>
            </w:r>
          </w:p>
        </w:tc>
        <w:tc>
          <w:tcPr>
            <w:tcW w:w="1334" w:type="pct"/>
          </w:tcPr>
          <w:p w14:paraId="6EAF57B1" w14:textId="13AC25C1" w:rsidR="00640496" w:rsidRPr="009C7E10" w:rsidRDefault="00640496" w:rsidP="00F110C6">
            <w:pPr>
              <w:spacing w:line="360" w:lineRule="auto"/>
              <w:rPr>
                <w:rFonts w:ascii="Tahoma" w:hAnsi="Tahoma" w:cs="Tahoma"/>
                <w:lang w:val="pl-PL"/>
              </w:rPr>
            </w:pPr>
          </w:p>
        </w:tc>
        <w:tc>
          <w:tcPr>
            <w:tcW w:w="1165" w:type="pct"/>
          </w:tcPr>
          <w:p w14:paraId="57C41F41" w14:textId="77777777" w:rsidR="00640496" w:rsidRPr="009C7E10" w:rsidRDefault="00640496" w:rsidP="00F110C6">
            <w:pPr>
              <w:spacing w:line="360" w:lineRule="auto"/>
              <w:rPr>
                <w:rFonts w:ascii="Tahoma" w:hAnsi="Tahoma" w:cs="Tahoma"/>
                <w:lang w:val="pl-PL"/>
              </w:rPr>
            </w:pPr>
          </w:p>
        </w:tc>
        <w:tc>
          <w:tcPr>
            <w:tcW w:w="2238" w:type="pct"/>
          </w:tcPr>
          <w:p w14:paraId="19EFE77E" w14:textId="77777777" w:rsidR="00640496" w:rsidRPr="009C7E10" w:rsidRDefault="00640496" w:rsidP="00F110C6">
            <w:pPr>
              <w:spacing w:line="360" w:lineRule="auto"/>
              <w:rPr>
                <w:rFonts w:ascii="Tahoma" w:hAnsi="Tahoma" w:cs="Tahoma"/>
                <w:lang w:val="pl-PL"/>
              </w:rPr>
            </w:pPr>
          </w:p>
        </w:tc>
      </w:tr>
      <w:tr w:rsidR="00640496" w:rsidRPr="009C7E10" w14:paraId="31B0EFD0" w14:textId="77777777" w:rsidTr="00640496">
        <w:trPr>
          <w:trHeight w:val="615"/>
        </w:trPr>
        <w:tc>
          <w:tcPr>
            <w:tcW w:w="264" w:type="pct"/>
          </w:tcPr>
          <w:p w14:paraId="5E34DC4E" w14:textId="018F78FC" w:rsidR="00640496" w:rsidRPr="009C7E10" w:rsidRDefault="00640496" w:rsidP="00F110C6">
            <w:pPr>
              <w:spacing w:line="360" w:lineRule="auto"/>
              <w:rPr>
                <w:rFonts w:ascii="Tahoma" w:hAnsi="Tahoma" w:cs="Tahoma"/>
              </w:rPr>
            </w:pPr>
            <w:r w:rsidRPr="009C7E10">
              <w:rPr>
                <w:rFonts w:ascii="Tahoma" w:hAnsi="Tahoma" w:cs="Tahoma"/>
              </w:rPr>
              <w:t>3</w:t>
            </w:r>
          </w:p>
        </w:tc>
        <w:tc>
          <w:tcPr>
            <w:tcW w:w="1334" w:type="pct"/>
          </w:tcPr>
          <w:p w14:paraId="6B5C583D" w14:textId="4F753310" w:rsidR="00640496" w:rsidRPr="009C7E10" w:rsidRDefault="00640496" w:rsidP="00F110C6">
            <w:pPr>
              <w:spacing w:line="360" w:lineRule="auto"/>
              <w:rPr>
                <w:rFonts w:ascii="Tahoma" w:hAnsi="Tahoma" w:cs="Tahoma"/>
              </w:rPr>
            </w:pPr>
          </w:p>
        </w:tc>
        <w:tc>
          <w:tcPr>
            <w:tcW w:w="1165" w:type="pct"/>
          </w:tcPr>
          <w:p w14:paraId="50B1FD7E" w14:textId="77777777" w:rsidR="00640496" w:rsidRPr="009C7E10" w:rsidRDefault="00640496" w:rsidP="00F110C6">
            <w:pPr>
              <w:spacing w:line="360" w:lineRule="auto"/>
              <w:rPr>
                <w:rFonts w:ascii="Tahoma" w:hAnsi="Tahoma" w:cs="Tahoma"/>
              </w:rPr>
            </w:pPr>
          </w:p>
        </w:tc>
        <w:tc>
          <w:tcPr>
            <w:tcW w:w="2238" w:type="pct"/>
          </w:tcPr>
          <w:p w14:paraId="5756A2D0" w14:textId="77777777" w:rsidR="00640496" w:rsidRPr="009C7E10" w:rsidRDefault="00640496" w:rsidP="00F110C6">
            <w:pPr>
              <w:spacing w:line="360" w:lineRule="auto"/>
              <w:rPr>
                <w:rFonts w:ascii="Tahoma" w:hAnsi="Tahoma" w:cs="Tahoma"/>
              </w:rPr>
            </w:pPr>
          </w:p>
        </w:tc>
      </w:tr>
      <w:tr w:rsidR="00640496" w:rsidRPr="009C7E10" w14:paraId="40D948A5" w14:textId="77777777" w:rsidTr="00640496">
        <w:trPr>
          <w:trHeight w:val="615"/>
        </w:trPr>
        <w:tc>
          <w:tcPr>
            <w:tcW w:w="264" w:type="pct"/>
          </w:tcPr>
          <w:p w14:paraId="3B045B66" w14:textId="78210D99" w:rsidR="00640496" w:rsidRPr="009C7E10" w:rsidRDefault="00640496" w:rsidP="00F110C6">
            <w:pPr>
              <w:spacing w:line="360" w:lineRule="auto"/>
              <w:rPr>
                <w:rFonts w:ascii="Tahoma" w:hAnsi="Tahoma" w:cs="Tahoma"/>
              </w:rPr>
            </w:pPr>
            <w:r w:rsidRPr="009C7E10">
              <w:rPr>
                <w:rFonts w:ascii="Tahoma" w:hAnsi="Tahoma" w:cs="Tahoma"/>
              </w:rPr>
              <w:t>4</w:t>
            </w:r>
          </w:p>
        </w:tc>
        <w:tc>
          <w:tcPr>
            <w:tcW w:w="1334" w:type="pct"/>
          </w:tcPr>
          <w:p w14:paraId="0AC577C4" w14:textId="2CF480F7" w:rsidR="00640496" w:rsidRPr="009C7E10" w:rsidRDefault="00640496" w:rsidP="00F110C6">
            <w:pPr>
              <w:spacing w:line="360" w:lineRule="auto"/>
              <w:rPr>
                <w:rFonts w:ascii="Tahoma" w:hAnsi="Tahoma" w:cs="Tahoma"/>
              </w:rPr>
            </w:pPr>
          </w:p>
        </w:tc>
        <w:tc>
          <w:tcPr>
            <w:tcW w:w="1165" w:type="pct"/>
          </w:tcPr>
          <w:p w14:paraId="54904AD5" w14:textId="77777777" w:rsidR="00640496" w:rsidRPr="009C7E10" w:rsidRDefault="00640496" w:rsidP="00F110C6">
            <w:pPr>
              <w:spacing w:line="360" w:lineRule="auto"/>
              <w:rPr>
                <w:rFonts w:ascii="Tahoma" w:hAnsi="Tahoma" w:cs="Tahoma"/>
              </w:rPr>
            </w:pPr>
          </w:p>
        </w:tc>
        <w:tc>
          <w:tcPr>
            <w:tcW w:w="2238" w:type="pct"/>
          </w:tcPr>
          <w:p w14:paraId="3E93A2CC" w14:textId="77777777" w:rsidR="00640496" w:rsidRPr="009C7E10" w:rsidRDefault="00640496" w:rsidP="00F110C6">
            <w:pPr>
              <w:spacing w:line="360" w:lineRule="auto"/>
              <w:rPr>
                <w:rFonts w:ascii="Tahoma" w:hAnsi="Tahoma" w:cs="Tahoma"/>
              </w:rPr>
            </w:pPr>
          </w:p>
        </w:tc>
      </w:tr>
      <w:tr w:rsidR="00640496" w:rsidRPr="009C7E10" w14:paraId="06A15FE0" w14:textId="77777777" w:rsidTr="00640496">
        <w:trPr>
          <w:trHeight w:val="615"/>
        </w:trPr>
        <w:tc>
          <w:tcPr>
            <w:tcW w:w="264" w:type="pct"/>
          </w:tcPr>
          <w:p w14:paraId="114ACFAE" w14:textId="27138D50" w:rsidR="00640496" w:rsidRPr="009C7E10" w:rsidRDefault="00640496" w:rsidP="00F110C6">
            <w:pPr>
              <w:spacing w:line="360" w:lineRule="auto"/>
              <w:rPr>
                <w:rFonts w:ascii="Tahoma" w:hAnsi="Tahoma" w:cs="Tahoma"/>
              </w:rPr>
            </w:pPr>
            <w:r w:rsidRPr="009C7E10">
              <w:rPr>
                <w:rFonts w:ascii="Tahoma" w:hAnsi="Tahoma" w:cs="Tahoma"/>
              </w:rPr>
              <w:t>5</w:t>
            </w:r>
          </w:p>
        </w:tc>
        <w:tc>
          <w:tcPr>
            <w:tcW w:w="1334" w:type="pct"/>
          </w:tcPr>
          <w:p w14:paraId="3C766679" w14:textId="31331F76" w:rsidR="00640496" w:rsidRPr="009C7E10" w:rsidRDefault="00640496" w:rsidP="00F110C6">
            <w:pPr>
              <w:spacing w:line="360" w:lineRule="auto"/>
              <w:rPr>
                <w:rFonts w:ascii="Tahoma" w:hAnsi="Tahoma" w:cs="Tahoma"/>
              </w:rPr>
            </w:pPr>
          </w:p>
        </w:tc>
        <w:tc>
          <w:tcPr>
            <w:tcW w:w="1165" w:type="pct"/>
          </w:tcPr>
          <w:p w14:paraId="2546072D" w14:textId="77777777" w:rsidR="00640496" w:rsidRPr="009C7E10" w:rsidRDefault="00640496" w:rsidP="00F110C6">
            <w:pPr>
              <w:spacing w:line="360" w:lineRule="auto"/>
              <w:rPr>
                <w:rFonts w:ascii="Tahoma" w:hAnsi="Tahoma" w:cs="Tahoma"/>
              </w:rPr>
            </w:pPr>
          </w:p>
        </w:tc>
        <w:tc>
          <w:tcPr>
            <w:tcW w:w="2238" w:type="pct"/>
          </w:tcPr>
          <w:p w14:paraId="0A8E0D50" w14:textId="77777777" w:rsidR="00640496" w:rsidRPr="009C7E10" w:rsidRDefault="00640496" w:rsidP="00F110C6">
            <w:pPr>
              <w:spacing w:line="360" w:lineRule="auto"/>
              <w:rPr>
                <w:rFonts w:ascii="Tahoma" w:hAnsi="Tahoma" w:cs="Tahoma"/>
              </w:rPr>
            </w:pPr>
          </w:p>
        </w:tc>
      </w:tr>
    </w:tbl>
    <w:p w14:paraId="52589C45" w14:textId="52C63242" w:rsidR="004D6185" w:rsidRPr="009C7E10" w:rsidRDefault="00C036C4" w:rsidP="005B08FF">
      <w:pPr>
        <w:numPr>
          <w:ilvl w:val="0"/>
          <w:numId w:val="17"/>
        </w:numPr>
        <w:suppressAutoHyphens/>
        <w:spacing w:before="40" w:after="0" w:line="360" w:lineRule="auto"/>
        <w:ind w:left="426" w:hanging="426"/>
        <w:jc w:val="both"/>
        <w:rPr>
          <w:rFonts w:ascii="Tahoma" w:hAnsi="Tahoma" w:cs="Tahoma"/>
        </w:rPr>
      </w:pPr>
      <w:r w:rsidRPr="009C7E10">
        <w:rPr>
          <w:rFonts w:ascii="Tahoma" w:hAnsi="Tahoma" w:cs="Tahoma"/>
        </w:rPr>
        <w:lastRenderedPageBreak/>
        <w:t xml:space="preserve">oświadczamy, iż oferujemy przedmiot zamówienia zgodny z wymaganiami i warunkami opisanymi oraz określonymi przez Zamawiającego w </w:t>
      </w:r>
      <w:r w:rsidR="00060176" w:rsidRPr="009C7E10">
        <w:rPr>
          <w:rFonts w:ascii="Tahoma" w:hAnsi="Tahoma" w:cs="Tahoma"/>
        </w:rPr>
        <w:t>Zapytaniu Ofertowym</w:t>
      </w:r>
      <w:r w:rsidR="00B13749" w:rsidRPr="009C7E10">
        <w:rPr>
          <w:rFonts w:ascii="Tahoma" w:hAnsi="Tahoma" w:cs="Tahoma"/>
        </w:rPr>
        <w:t xml:space="preserve"> oraz w Specyfikacji</w:t>
      </w:r>
      <w:r w:rsidR="00B7244D" w:rsidRPr="009C7E10">
        <w:rPr>
          <w:rFonts w:ascii="Tahoma" w:hAnsi="Tahoma" w:cs="Tahoma"/>
        </w:rPr>
        <w:t>,</w:t>
      </w:r>
    </w:p>
    <w:p w14:paraId="1A325EF3" w14:textId="07DF224A" w:rsidR="00EA29AB" w:rsidRPr="009C7E10" w:rsidRDefault="00EA29AB" w:rsidP="00EA29AB">
      <w:pPr>
        <w:numPr>
          <w:ilvl w:val="0"/>
          <w:numId w:val="17"/>
        </w:numPr>
        <w:suppressAutoHyphens/>
        <w:spacing w:before="40" w:after="0" w:line="360" w:lineRule="auto"/>
        <w:ind w:left="426" w:hanging="426"/>
        <w:jc w:val="both"/>
        <w:rPr>
          <w:rFonts w:ascii="Tahoma" w:hAnsi="Tahoma" w:cs="Tahoma"/>
        </w:rPr>
      </w:pPr>
      <w:r w:rsidRPr="009C7E10">
        <w:rPr>
          <w:rFonts w:ascii="Tahoma" w:hAnsi="Tahoma" w:cs="Tahoma"/>
        </w:rPr>
        <w:t xml:space="preserve">oświadczamy, maksymalny czasu reakcji serwisowej wynosi 24 godziny. Przez czas reakcji na zgłoszenie usterki rozumie się przystąpienie do niezwłocznego usunięcia usterki, licząc od czasu skutecznego  powiadomienia (tj. od otrzymania potwierdzenia otrzymania powiadomienia) o usterce za pośrednictwem poczty elektronicznej lub telefonicznie). </w:t>
      </w:r>
    </w:p>
    <w:p w14:paraId="0E41C51B" w14:textId="5180F725" w:rsidR="00B7244D" w:rsidRPr="009C7E10" w:rsidRDefault="00B7244D" w:rsidP="005B08FF">
      <w:pPr>
        <w:numPr>
          <w:ilvl w:val="0"/>
          <w:numId w:val="17"/>
        </w:numPr>
        <w:suppressAutoHyphens/>
        <w:spacing w:before="40" w:after="0" w:line="360" w:lineRule="auto"/>
        <w:ind w:left="426" w:hanging="426"/>
        <w:jc w:val="both"/>
        <w:rPr>
          <w:rFonts w:ascii="Tahoma" w:hAnsi="Tahoma" w:cs="Tahoma"/>
        </w:rPr>
      </w:pPr>
      <w:r w:rsidRPr="009C7E10">
        <w:rPr>
          <w:rFonts w:ascii="Tahoma" w:hAnsi="Tahoma" w:cs="Tahoma"/>
        </w:rPr>
        <w:t>oświadczamy, iż oferujemy</w:t>
      </w:r>
      <w:r w:rsidRPr="009C7E10">
        <w:rPr>
          <w:rFonts w:ascii="Tahoma" w:hAnsi="Tahoma" w:cs="Tahoma"/>
          <w:b/>
        </w:rPr>
        <w:t xml:space="preserve"> ………………………*</w:t>
      </w:r>
      <w:r w:rsidRPr="009C7E10">
        <w:rPr>
          <w:rFonts w:ascii="Tahoma" w:hAnsi="Tahoma" w:cs="Tahoma"/>
        </w:rPr>
        <w:t xml:space="preserve"> termin płatności faktury.</w:t>
      </w:r>
    </w:p>
    <w:p w14:paraId="17E89A83" w14:textId="2FE007CF" w:rsidR="00D70947" w:rsidRPr="009C7E10" w:rsidRDefault="00D70947" w:rsidP="005B08FF">
      <w:pPr>
        <w:numPr>
          <w:ilvl w:val="0"/>
          <w:numId w:val="17"/>
        </w:numPr>
        <w:suppressAutoHyphens/>
        <w:spacing w:before="40" w:after="0" w:line="360" w:lineRule="auto"/>
        <w:ind w:left="426" w:hanging="426"/>
        <w:jc w:val="both"/>
        <w:rPr>
          <w:rFonts w:ascii="Tahoma" w:hAnsi="Tahoma" w:cs="Tahoma"/>
        </w:rPr>
      </w:pPr>
      <w:r w:rsidRPr="009C7E10">
        <w:rPr>
          <w:rFonts w:ascii="Tahoma" w:hAnsi="Tahoma" w:cs="Tahoma"/>
        </w:rPr>
        <w:t>oświadczamy, że zrealiz</w:t>
      </w:r>
      <w:r w:rsidR="00B42C3E" w:rsidRPr="009C7E10">
        <w:rPr>
          <w:rFonts w:ascii="Tahoma" w:hAnsi="Tahoma" w:cs="Tahoma"/>
        </w:rPr>
        <w:t>ujemy zamówienie w następującym terminie</w:t>
      </w:r>
      <w:r w:rsidRPr="009C7E10">
        <w:rPr>
          <w:rFonts w:ascii="Tahoma" w:hAnsi="Tahoma" w:cs="Tahoma"/>
        </w:rPr>
        <w:t xml:space="preserve">: </w:t>
      </w:r>
    </w:p>
    <w:p w14:paraId="7AC7611D" w14:textId="165F162C" w:rsidR="00D56F0B" w:rsidRPr="009C7E10" w:rsidRDefault="00D56F0B" w:rsidP="00D56F0B">
      <w:pPr>
        <w:pStyle w:val="Akapitzlist"/>
        <w:numPr>
          <w:ilvl w:val="1"/>
          <w:numId w:val="8"/>
        </w:numPr>
        <w:spacing w:after="0" w:line="360" w:lineRule="auto"/>
        <w:rPr>
          <w:rFonts w:ascii="Tahoma" w:hAnsi="Tahoma" w:cs="Tahoma"/>
        </w:rPr>
      </w:pPr>
      <w:r w:rsidRPr="009C7E10">
        <w:rPr>
          <w:rFonts w:ascii="Tahoma" w:hAnsi="Tahoma" w:cs="Tahoma"/>
        </w:rPr>
        <w:t xml:space="preserve">Przedmiot zamówienia zostanie dostarczany od momentu </w:t>
      </w:r>
      <w:r w:rsidR="009C7E10">
        <w:rPr>
          <w:rFonts w:ascii="Tahoma" w:hAnsi="Tahoma" w:cs="Tahoma"/>
        </w:rPr>
        <w:t>w terminie</w:t>
      </w:r>
      <w:r w:rsidRPr="009C7E10">
        <w:rPr>
          <w:rFonts w:ascii="Tahoma" w:hAnsi="Tahoma" w:cs="Tahoma"/>
        </w:rPr>
        <w:t xml:space="preserve">  do </w:t>
      </w:r>
      <w:r w:rsidRPr="009C7E10">
        <w:rPr>
          <w:rFonts w:ascii="Tahoma" w:hAnsi="Tahoma" w:cs="Tahoma"/>
          <w:b/>
          <w:bCs/>
        </w:rPr>
        <w:t>………………….</w:t>
      </w:r>
      <w:r w:rsidR="009C7E10">
        <w:rPr>
          <w:rFonts w:ascii="Tahoma" w:hAnsi="Tahoma" w:cs="Tahoma"/>
          <w:b/>
          <w:bCs/>
        </w:rPr>
        <w:t xml:space="preserve"> dni</w:t>
      </w:r>
      <w:r w:rsidRPr="009C7E10">
        <w:rPr>
          <w:rFonts w:ascii="Tahoma" w:hAnsi="Tahoma" w:cs="Tahoma"/>
        </w:rPr>
        <w:t xml:space="preserve">  </w:t>
      </w:r>
      <w:r w:rsidR="005B08FF" w:rsidRPr="009C7E10">
        <w:rPr>
          <w:rFonts w:ascii="Tahoma" w:hAnsi="Tahoma" w:cs="Tahoma"/>
          <w:b/>
        </w:rPr>
        <w:t>*</w:t>
      </w:r>
    </w:p>
    <w:p w14:paraId="7F911EB5" w14:textId="77777777" w:rsidR="00D56F0B" w:rsidRPr="009C7E10" w:rsidRDefault="00D56F0B" w:rsidP="00F110C6">
      <w:pPr>
        <w:pStyle w:val="Akapitzlist"/>
        <w:spacing w:after="0" w:line="360" w:lineRule="auto"/>
        <w:ind w:left="1620"/>
        <w:contextualSpacing w:val="0"/>
        <w:outlineLvl w:val="0"/>
        <w:rPr>
          <w:rFonts w:ascii="Tahoma" w:hAnsi="Tahoma" w:cs="Tahoma"/>
        </w:rPr>
      </w:pPr>
    </w:p>
    <w:p w14:paraId="5ED99F78" w14:textId="77777777" w:rsidR="00BE12E4" w:rsidRPr="009C7E10" w:rsidRDefault="00BE12E4" w:rsidP="00F110C6">
      <w:pPr>
        <w:pStyle w:val="Akapitzlist"/>
        <w:numPr>
          <w:ilvl w:val="0"/>
          <w:numId w:val="8"/>
        </w:numPr>
        <w:spacing w:after="0" w:line="360" w:lineRule="auto"/>
        <w:ind w:left="851" w:hanging="284"/>
        <w:contextualSpacing w:val="0"/>
        <w:rPr>
          <w:rFonts w:ascii="Tahoma" w:hAnsi="Tahoma" w:cs="Tahoma"/>
        </w:rPr>
      </w:pPr>
      <w:r w:rsidRPr="009C7E10">
        <w:rPr>
          <w:rFonts w:ascii="Tahoma" w:hAnsi="Tahoma" w:cs="Tahoma"/>
        </w:rPr>
        <w:t>Oświadczenie wymagane od wykonawcy w zakresie wypełnienia obowiązków informacyjnych przewidzianych w art. 13 lub art. 14 RODO</w:t>
      </w:r>
      <w:r w:rsidRPr="009C7E10">
        <w:rPr>
          <w:rStyle w:val="Odwoanieprzypisudolnego"/>
          <w:rFonts w:ascii="Tahoma" w:hAnsi="Tahoma" w:cs="Tahoma"/>
        </w:rPr>
        <w:footnoteReference w:id="1"/>
      </w:r>
      <w:r w:rsidRPr="009C7E10">
        <w:rPr>
          <w:rFonts w:ascii="Tahoma" w:hAnsi="Tahoma" w:cs="Tahoma"/>
        </w:rPr>
        <w:t>:</w:t>
      </w:r>
    </w:p>
    <w:p w14:paraId="6ACC2A1C" w14:textId="77777777" w:rsidR="00900613" w:rsidRPr="009C7E10" w:rsidRDefault="00900613" w:rsidP="00900613">
      <w:pPr>
        <w:rPr>
          <w:rFonts w:ascii="Tahoma" w:hAnsi="Tahoma" w:cs="Tahoma"/>
          <w:lang w:val="x-none"/>
        </w:rPr>
      </w:pPr>
      <w:r w:rsidRPr="009C7E10">
        <w:rPr>
          <w:rFonts w:ascii="Tahoma" w:hAnsi="Tahoma" w:cs="Tahoma"/>
          <w:lang w:val="x-none"/>
        </w:rPr>
        <w:t>Oświadczam, że nie zachodzą w stosunku do mnie przesłanki wykluczenia z postępowania na podstawie art.  7 ust. 1 ustawy z dnia 13 kwietnia 2022 r.</w:t>
      </w:r>
      <w:r w:rsidRPr="009C7E10">
        <w:rPr>
          <w:rFonts w:ascii="Tahoma" w:hAnsi="Tahoma" w:cs="Tahoma"/>
          <w:i/>
          <w:iCs/>
          <w:lang w:val="x-none"/>
        </w:rPr>
        <w:t xml:space="preserve"> o szczególnych rozwiązaniach w zakresie przeciwdziałania wspieraniu agresji na Ukrainę oraz służących ochronie bezpieczeństwa narodowego </w:t>
      </w:r>
      <w:r w:rsidRPr="009C7E10">
        <w:rPr>
          <w:rFonts w:ascii="Tahoma" w:hAnsi="Tahoma" w:cs="Tahoma"/>
          <w:iCs/>
          <w:lang w:val="x-none"/>
        </w:rPr>
        <w:t>(Dz. U. poz. 835)</w:t>
      </w:r>
      <w:r w:rsidRPr="009C7E10">
        <w:rPr>
          <w:rFonts w:ascii="Tahoma" w:hAnsi="Tahoma" w:cs="Tahoma"/>
          <w:i/>
          <w:vertAlign w:val="superscript"/>
        </w:rPr>
        <w:footnoteReference w:id="2"/>
      </w:r>
      <w:r w:rsidRPr="009C7E10">
        <w:rPr>
          <w:rFonts w:ascii="Tahoma" w:hAnsi="Tahoma" w:cs="Tahoma"/>
          <w:i/>
          <w:iCs/>
          <w:lang w:val="x-none"/>
        </w:rPr>
        <w:t>.</w:t>
      </w:r>
      <w:r w:rsidRPr="009C7E10">
        <w:rPr>
          <w:rFonts w:ascii="Tahoma" w:hAnsi="Tahoma" w:cs="Tahoma"/>
          <w:lang w:val="x-none"/>
        </w:rPr>
        <w:t xml:space="preserve"> </w:t>
      </w:r>
    </w:p>
    <w:p w14:paraId="4FE46CD4" w14:textId="77777777" w:rsidR="00BE12E4" w:rsidRPr="009C7E10" w:rsidRDefault="00BE12E4" w:rsidP="00900613">
      <w:pPr>
        <w:rPr>
          <w:rFonts w:ascii="Tahoma" w:hAnsi="Tahoma" w:cs="Tahoma"/>
        </w:rPr>
      </w:pPr>
      <w:r w:rsidRPr="009C7E10">
        <w:rPr>
          <w:rFonts w:ascii="Tahoma" w:hAnsi="Tahoma" w:cs="Tahoma"/>
        </w:rPr>
        <w:lastRenderedPageBreak/>
        <w:t>Oświadczamy, że wypełniliśmy obowiązki informacyjne przewidziane w art. 13 lub art. 14 RODO wobec osób fizycznych, od których dane osobowe bezpośrednio lub pośrednio pozyskaliśmy w celu ubiegania się o udzielenie zamówienia w niniejszym postępowaniu.</w:t>
      </w:r>
    </w:p>
    <w:p w14:paraId="0C7E6EA3" w14:textId="0FE9D645" w:rsidR="00BE12E4" w:rsidRPr="009C7E10" w:rsidRDefault="00BE12E4" w:rsidP="00900613">
      <w:pPr>
        <w:rPr>
          <w:rFonts w:ascii="Tahoma" w:hAnsi="Tahoma" w:cs="Tahoma"/>
          <w:i/>
        </w:rPr>
      </w:pPr>
      <w:r w:rsidRPr="009C7E10">
        <w:rPr>
          <w:rFonts w:ascii="Tahoma" w:hAnsi="Tahoma" w:cs="Tahoma"/>
          <w:i/>
        </w:rPr>
        <w:t xml:space="preserve">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 </w:t>
      </w:r>
    </w:p>
    <w:p w14:paraId="18CDDA3A" w14:textId="70C27349" w:rsidR="000127D5" w:rsidRPr="009C7E10" w:rsidRDefault="000127D5" w:rsidP="00F110C6">
      <w:pPr>
        <w:pStyle w:val="Akapitzlist"/>
        <w:ind w:left="555"/>
        <w:rPr>
          <w:rFonts w:ascii="Tahoma" w:hAnsi="Tahoma" w:cs="Tahoma"/>
          <w:i/>
        </w:rPr>
      </w:pPr>
    </w:p>
    <w:p w14:paraId="0CE95E4C" w14:textId="77777777" w:rsidR="00B42C3E" w:rsidRPr="009C7E10" w:rsidRDefault="00B42C3E" w:rsidP="00F110C6">
      <w:pPr>
        <w:pStyle w:val="Akapitzlist"/>
        <w:spacing w:after="0" w:line="360" w:lineRule="auto"/>
        <w:ind w:left="1620"/>
        <w:contextualSpacing w:val="0"/>
        <w:outlineLvl w:val="0"/>
        <w:rPr>
          <w:rFonts w:ascii="Tahoma" w:hAnsi="Tahoma" w:cs="Tahoma"/>
          <w:i/>
          <w:iCs/>
        </w:rPr>
      </w:pPr>
    </w:p>
    <w:p w14:paraId="67E74BEB" w14:textId="1EFBCED0" w:rsidR="00C036C4" w:rsidRPr="009C7E10" w:rsidRDefault="00A419DC" w:rsidP="00900613">
      <w:pPr>
        <w:spacing w:after="0" w:line="360" w:lineRule="auto"/>
        <w:ind w:left="540"/>
        <w:outlineLvl w:val="0"/>
        <w:rPr>
          <w:rFonts w:ascii="Tahoma" w:hAnsi="Tahoma" w:cs="Tahoma"/>
          <w:i/>
          <w:iCs/>
        </w:rPr>
      </w:pPr>
      <w:r w:rsidRPr="009C7E10">
        <w:rPr>
          <w:rFonts w:ascii="Tahoma" w:hAnsi="Tahoma" w:cs="Tahoma"/>
          <w:i/>
          <w:iCs/>
        </w:rPr>
        <w:t>Miejscowość ...............</w:t>
      </w:r>
      <w:r w:rsidR="004D6185" w:rsidRPr="009C7E10">
        <w:rPr>
          <w:rFonts w:ascii="Tahoma" w:hAnsi="Tahoma" w:cs="Tahoma"/>
          <w:i/>
          <w:iCs/>
        </w:rPr>
        <w:t>.............................</w:t>
      </w:r>
      <w:r w:rsidRPr="009C7E10">
        <w:rPr>
          <w:rFonts w:ascii="Tahoma" w:hAnsi="Tahoma" w:cs="Tahoma"/>
          <w:i/>
          <w:iCs/>
        </w:rPr>
        <w:t xml:space="preserve">...                                                  Dnia ........................................... </w:t>
      </w:r>
    </w:p>
    <w:p w14:paraId="2F585EE6" w14:textId="77777777" w:rsidR="00C036C4" w:rsidRPr="009C7E10" w:rsidRDefault="00C036C4" w:rsidP="00F110C6">
      <w:pPr>
        <w:spacing w:after="0" w:line="360" w:lineRule="auto"/>
        <w:rPr>
          <w:rFonts w:ascii="Tahoma" w:hAnsi="Tahoma" w:cs="Tahoma"/>
          <w:i/>
          <w:iCs/>
        </w:rPr>
      </w:pPr>
      <w:r w:rsidRPr="009C7E10">
        <w:rPr>
          <w:rFonts w:ascii="Tahoma" w:hAnsi="Tahoma" w:cs="Tahoma"/>
          <w:i/>
          <w:iCs/>
        </w:rPr>
        <w:t>........................................................................</w:t>
      </w:r>
    </w:p>
    <w:p w14:paraId="6C3D5FF0" w14:textId="77777777" w:rsidR="00C036C4" w:rsidRPr="009C7E10" w:rsidRDefault="00C036C4" w:rsidP="00F110C6">
      <w:pPr>
        <w:spacing w:after="0" w:line="360" w:lineRule="auto"/>
        <w:ind w:left="4248" w:firstLine="708"/>
        <w:rPr>
          <w:rFonts w:ascii="Tahoma" w:hAnsi="Tahoma" w:cs="Tahoma"/>
          <w:i/>
          <w:iCs/>
        </w:rPr>
      </w:pPr>
      <w:r w:rsidRPr="009C7E10">
        <w:rPr>
          <w:rFonts w:ascii="Tahoma" w:hAnsi="Tahoma" w:cs="Tahoma"/>
          <w:i/>
          <w:iCs/>
        </w:rPr>
        <w:t>(pieczęć i podpis osoby uprawnionej do</w:t>
      </w:r>
    </w:p>
    <w:p w14:paraId="099677D9" w14:textId="77777777" w:rsidR="00C036C4" w:rsidRPr="009C7E10" w:rsidRDefault="00C036C4" w:rsidP="00F110C6">
      <w:pPr>
        <w:spacing w:after="0" w:line="360" w:lineRule="auto"/>
        <w:ind w:left="3540"/>
        <w:rPr>
          <w:rFonts w:ascii="Tahoma" w:hAnsi="Tahoma" w:cs="Tahoma"/>
          <w:i/>
          <w:iCs/>
        </w:rPr>
      </w:pPr>
      <w:r w:rsidRPr="009C7E10">
        <w:rPr>
          <w:rFonts w:ascii="Tahoma" w:hAnsi="Tahoma" w:cs="Tahoma"/>
          <w:i/>
          <w:iCs/>
        </w:rPr>
        <w:t>składania oświadczeń woli w imieniu Wykonawcy)</w:t>
      </w:r>
    </w:p>
    <w:p w14:paraId="5CF100D8" w14:textId="77777777" w:rsidR="007F1CB5" w:rsidRPr="009C7E10" w:rsidRDefault="007F1CB5" w:rsidP="00F110C6">
      <w:pPr>
        <w:spacing w:after="0" w:line="360" w:lineRule="auto"/>
        <w:ind w:left="3540"/>
        <w:rPr>
          <w:rFonts w:ascii="Tahoma" w:hAnsi="Tahoma" w:cs="Tahoma"/>
          <w:i/>
          <w:iCs/>
        </w:rPr>
      </w:pPr>
    </w:p>
    <w:p w14:paraId="315DFEEE" w14:textId="77777777" w:rsidR="00583589" w:rsidRPr="009C7E10" w:rsidRDefault="003F2497" w:rsidP="00F110C6">
      <w:pPr>
        <w:pStyle w:val="Tekstpodstawowy"/>
        <w:spacing w:after="0" w:line="360" w:lineRule="auto"/>
        <w:outlineLvl w:val="0"/>
        <w:rPr>
          <w:rFonts w:ascii="Tahoma" w:hAnsi="Tahoma" w:cs="Tahoma"/>
          <w:b/>
          <w:bCs/>
          <w:i/>
          <w:iCs/>
          <w:sz w:val="22"/>
          <w:szCs w:val="22"/>
          <w:u w:val="single"/>
        </w:rPr>
      </w:pPr>
      <w:r w:rsidRPr="009C7E10">
        <w:rPr>
          <w:rFonts w:ascii="Tahoma" w:hAnsi="Tahoma" w:cs="Tahoma"/>
          <w:b/>
          <w:bCs/>
          <w:i/>
          <w:iCs/>
          <w:sz w:val="22"/>
          <w:szCs w:val="22"/>
          <w:u w:val="single"/>
        </w:rPr>
        <w:t>* -  Miejsca wykropkowane i oznaczone „*” należy odpowiednio wypełnić</w:t>
      </w:r>
    </w:p>
    <w:p w14:paraId="7E09C61A" w14:textId="77777777" w:rsidR="00CF1D3E" w:rsidRPr="009C7E10" w:rsidRDefault="00CF1D3E" w:rsidP="00F110C6">
      <w:pPr>
        <w:pStyle w:val="Tekstpodstawowy"/>
        <w:spacing w:after="0" w:line="360" w:lineRule="auto"/>
        <w:ind w:left="540"/>
        <w:outlineLvl w:val="0"/>
        <w:rPr>
          <w:rFonts w:ascii="Tahoma" w:hAnsi="Tahoma" w:cs="Tahoma"/>
          <w:b/>
          <w:bCs/>
          <w:i/>
          <w:iCs/>
          <w:sz w:val="22"/>
          <w:szCs w:val="22"/>
          <w:u w:val="single"/>
        </w:rPr>
      </w:pPr>
    </w:p>
    <w:p w14:paraId="03A49AEC" w14:textId="77777777" w:rsidR="00964325" w:rsidRPr="009C7E10" w:rsidRDefault="00964325" w:rsidP="00F110C6">
      <w:pPr>
        <w:spacing w:after="0" w:line="360" w:lineRule="auto"/>
        <w:rPr>
          <w:rFonts w:ascii="Tahoma" w:hAnsi="Tahoma" w:cs="Tahoma"/>
          <w:b/>
          <w:bCs/>
        </w:rPr>
        <w:sectPr w:rsidR="00964325" w:rsidRPr="009C7E10" w:rsidSect="00B7244D">
          <w:headerReference w:type="even" r:id="rId8"/>
          <w:headerReference w:type="default" r:id="rId9"/>
          <w:footerReference w:type="default" r:id="rId10"/>
          <w:headerReference w:type="first" r:id="rId11"/>
          <w:pgSz w:w="11906" w:h="16838"/>
          <w:pgMar w:top="1701" w:right="1077" w:bottom="1701" w:left="1077" w:header="709" w:footer="567" w:gutter="0"/>
          <w:cols w:space="708"/>
          <w:docGrid w:linePitch="360"/>
        </w:sectPr>
      </w:pPr>
    </w:p>
    <w:p w14:paraId="05FE2B0A" w14:textId="6647D8CB" w:rsidR="00583589" w:rsidRPr="009C7E10" w:rsidRDefault="00583589" w:rsidP="00F110C6">
      <w:pPr>
        <w:spacing w:after="0" w:line="360" w:lineRule="auto"/>
        <w:rPr>
          <w:rFonts w:ascii="Tahoma" w:eastAsia="Times New Roman" w:hAnsi="Tahoma" w:cs="Tahoma"/>
          <w:b/>
          <w:bCs/>
        </w:rPr>
      </w:pPr>
      <w:r w:rsidRPr="009C7E10">
        <w:rPr>
          <w:rFonts w:ascii="Tahoma" w:hAnsi="Tahoma" w:cs="Tahoma"/>
          <w:b/>
          <w:bCs/>
        </w:rPr>
        <w:lastRenderedPageBreak/>
        <w:t xml:space="preserve">Załącznik nr </w:t>
      </w:r>
      <w:r w:rsidR="00B932CB" w:rsidRPr="009C7E10">
        <w:rPr>
          <w:rFonts w:ascii="Tahoma" w:hAnsi="Tahoma" w:cs="Tahoma"/>
          <w:b/>
          <w:bCs/>
        </w:rPr>
        <w:t>2</w:t>
      </w:r>
      <w:r w:rsidR="001577DA" w:rsidRPr="009C7E10">
        <w:rPr>
          <w:rFonts w:ascii="Tahoma" w:hAnsi="Tahoma" w:cs="Tahoma"/>
          <w:b/>
          <w:bCs/>
        </w:rPr>
        <w:t xml:space="preserve"> </w:t>
      </w:r>
      <w:r w:rsidRPr="009C7E10">
        <w:rPr>
          <w:rFonts w:ascii="Tahoma" w:hAnsi="Tahoma" w:cs="Tahoma"/>
          <w:b/>
        </w:rPr>
        <w:t>do</w:t>
      </w:r>
      <w:r w:rsidR="00DB3F7B" w:rsidRPr="009C7E10">
        <w:rPr>
          <w:rFonts w:ascii="Tahoma" w:hAnsi="Tahoma" w:cs="Tahoma"/>
          <w:b/>
        </w:rPr>
        <w:t xml:space="preserve"> zapytania ofertowego</w:t>
      </w:r>
    </w:p>
    <w:p w14:paraId="02C5BFE8" w14:textId="77777777" w:rsidR="00583589" w:rsidRPr="009C7E10" w:rsidRDefault="00583589" w:rsidP="00F110C6">
      <w:pPr>
        <w:pStyle w:val="Tekstpodstawowy"/>
        <w:spacing w:after="0" w:line="360" w:lineRule="auto"/>
        <w:rPr>
          <w:rFonts w:ascii="Tahoma" w:hAnsi="Tahoma" w:cs="Tahoma"/>
          <w:i/>
          <w:iCs/>
          <w:sz w:val="22"/>
          <w:szCs w:val="22"/>
        </w:rPr>
      </w:pPr>
    </w:p>
    <w:p w14:paraId="775FCD44" w14:textId="77777777" w:rsidR="00583589" w:rsidRPr="009C7E10" w:rsidRDefault="00583589" w:rsidP="00F110C6">
      <w:pPr>
        <w:pStyle w:val="Tekstpodstawowy"/>
        <w:spacing w:after="0" w:line="360" w:lineRule="auto"/>
        <w:rPr>
          <w:rFonts w:ascii="Tahoma" w:hAnsi="Tahoma" w:cs="Tahoma"/>
          <w:i/>
          <w:iCs/>
          <w:sz w:val="22"/>
          <w:szCs w:val="22"/>
        </w:rPr>
      </w:pPr>
    </w:p>
    <w:p w14:paraId="3152AD6E" w14:textId="77777777" w:rsidR="00583589" w:rsidRPr="009C7E10" w:rsidRDefault="00583589" w:rsidP="00F110C6">
      <w:pPr>
        <w:pStyle w:val="Tekstpodstawowy"/>
        <w:spacing w:after="0" w:line="360" w:lineRule="auto"/>
        <w:rPr>
          <w:rFonts w:ascii="Tahoma" w:hAnsi="Tahoma" w:cs="Tahoma"/>
          <w:i/>
          <w:iCs/>
          <w:sz w:val="22"/>
          <w:szCs w:val="22"/>
        </w:rPr>
      </w:pPr>
    </w:p>
    <w:p w14:paraId="4BD42BF4" w14:textId="77777777" w:rsidR="0020500E" w:rsidRPr="009C7E10" w:rsidRDefault="0020500E" w:rsidP="00F110C6">
      <w:pPr>
        <w:pStyle w:val="Tekstpodstawowy"/>
        <w:spacing w:after="0" w:line="360" w:lineRule="auto"/>
        <w:rPr>
          <w:rFonts w:ascii="Tahoma" w:hAnsi="Tahoma" w:cs="Tahoma"/>
          <w:i/>
          <w:iCs/>
          <w:sz w:val="22"/>
          <w:szCs w:val="22"/>
        </w:rPr>
      </w:pPr>
    </w:p>
    <w:p w14:paraId="25A70510" w14:textId="77777777" w:rsidR="00583589" w:rsidRPr="009C7E10" w:rsidRDefault="00583589" w:rsidP="00F110C6">
      <w:pPr>
        <w:pStyle w:val="Tekstpodstawowy"/>
        <w:spacing w:after="0" w:line="360" w:lineRule="auto"/>
        <w:rPr>
          <w:rFonts w:ascii="Tahoma" w:hAnsi="Tahoma" w:cs="Tahoma"/>
          <w:i/>
          <w:iCs/>
          <w:sz w:val="22"/>
          <w:szCs w:val="22"/>
        </w:rPr>
      </w:pPr>
    </w:p>
    <w:p w14:paraId="1379ECFD" w14:textId="77777777" w:rsidR="00583589" w:rsidRPr="009C7E10" w:rsidRDefault="00583589" w:rsidP="00F110C6">
      <w:pPr>
        <w:pStyle w:val="Tekstpodstawowy"/>
        <w:spacing w:after="0" w:line="360" w:lineRule="auto"/>
        <w:ind w:left="540"/>
        <w:rPr>
          <w:rFonts w:ascii="Tahoma" w:hAnsi="Tahoma" w:cs="Tahoma"/>
          <w:i/>
          <w:iCs/>
          <w:sz w:val="22"/>
          <w:szCs w:val="22"/>
        </w:rPr>
      </w:pPr>
      <w:r w:rsidRPr="009C7E10">
        <w:rPr>
          <w:rFonts w:ascii="Tahoma" w:hAnsi="Tahoma" w:cs="Tahoma"/>
          <w:i/>
          <w:iCs/>
          <w:sz w:val="22"/>
          <w:szCs w:val="22"/>
        </w:rPr>
        <w:t>(Pieczęć firmowa Wykonawcy)</w:t>
      </w:r>
    </w:p>
    <w:p w14:paraId="478565E6" w14:textId="77777777" w:rsidR="00583589" w:rsidRPr="009C7E10" w:rsidRDefault="00583589" w:rsidP="00F110C6">
      <w:pPr>
        <w:pStyle w:val="Tekstpodstawowy"/>
        <w:spacing w:after="0" w:line="360" w:lineRule="auto"/>
        <w:ind w:left="540"/>
        <w:rPr>
          <w:rFonts w:ascii="Tahoma" w:hAnsi="Tahoma" w:cs="Tahoma"/>
          <w:b/>
          <w:bCs/>
          <w:sz w:val="22"/>
          <w:szCs w:val="22"/>
        </w:rPr>
      </w:pPr>
    </w:p>
    <w:p w14:paraId="63A3070A" w14:textId="77777777" w:rsidR="00583589" w:rsidRPr="009C7E10" w:rsidRDefault="00583589" w:rsidP="00F110C6">
      <w:pPr>
        <w:pStyle w:val="Tekstpodstawowy"/>
        <w:spacing w:after="0" w:line="360" w:lineRule="auto"/>
        <w:ind w:left="540"/>
        <w:outlineLvl w:val="0"/>
        <w:rPr>
          <w:rFonts w:ascii="Tahoma" w:hAnsi="Tahoma" w:cs="Tahoma"/>
          <w:b/>
          <w:bCs/>
          <w:sz w:val="22"/>
          <w:szCs w:val="22"/>
        </w:rPr>
      </w:pPr>
      <w:r w:rsidRPr="009C7E10">
        <w:rPr>
          <w:rFonts w:ascii="Tahoma" w:hAnsi="Tahoma" w:cs="Tahoma"/>
          <w:b/>
          <w:bCs/>
          <w:sz w:val="22"/>
          <w:szCs w:val="22"/>
        </w:rPr>
        <w:t>OŚWIADCZENIE</w:t>
      </w:r>
    </w:p>
    <w:p w14:paraId="0051E659" w14:textId="77777777" w:rsidR="000E2E4B" w:rsidRPr="009C7E10" w:rsidRDefault="000E2E4B" w:rsidP="00F110C6">
      <w:pPr>
        <w:pStyle w:val="Tekstpodstawowy"/>
        <w:spacing w:after="0" w:line="360" w:lineRule="auto"/>
        <w:ind w:left="540"/>
        <w:outlineLvl w:val="0"/>
        <w:rPr>
          <w:rFonts w:ascii="Tahoma" w:hAnsi="Tahoma" w:cs="Tahoma"/>
          <w:b/>
          <w:bCs/>
          <w:sz w:val="22"/>
          <w:szCs w:val="22"/>
        </w:rPr>
      </w:pPr>
      <w:r w:rsidRPr="009C7E10">
        <w:rPr>
          <w:rFonts w:ascii="Tahoma" w:hAnsi="Tahoma" w:cs="Tahoma"/>
          <w:b/>
          <w:bCs/>
          <w:sz w:val="22"/>
          <w:szCs w:val="22"/>
        </w:rPr>
        <w:t>o braku powiązań osobowych i kapitałowych</w:t>
      </w:r>
    </w:p>
    <w:p w14:paraId="60FEA465" w14:textId="77777777" w:rsidR="00583589" w:rsidRPr="009C7E10" w:rsidRDefault="00583589" w:rsidP="00F110C6">
      <w:pPr>
        <w:pStyle w:val="Tekstpodstawowy"/>
        <w:spacing w:after="0" w:line="360" w:lineRule="auto"/>
        <w:ind w:left="540"/>
        <w:outlineLvl w:val="0"/>
        <w:rPr>
          <w:rFonts w:ascii="Tahoma" w:hAnsi="Tahoma" w:cs="Tahoma"/>
          <w:b/>
          <w:bCs/>
          <w:sz w:val="22"/>
          <w:szCs w:val="22"/>
        </w:rPr>
      </w:pPr>
    </w:p>
    <w:p w14:paraId="23F59C26" w14:textId="65C71650" w:rsidR="00583589" w:rsidRPr="009C7E10" w:rsidRDefault="000E2E4B" w:rsidP="00F110C6">
      <w:pPr>
        <w:spacing w:after="0" w:line="360" w:lineRule="auto"/>
        <w:ind w:left="480"/>
        <w:rPr>
          <w:rFonts w:ascii="Tahoma" w:hAnsi="Tahoma" w:cs="Tahoma"/>
        </w:rPr>
      </w:pPr>
      <w:r w:rsidRPr="009C7E10">
        <w:rPr>
          <w:rFonts w:ascii="Tahoma" w:hAnsi="Tahoma" w:cs="Tahoma"/>
        </w:rPr>
        <w:t xml:space="preserve">w odpowiedzi na </w:t>
      </w:r>
      <w:r w:rsidR="00CF1D3E" w:rsidRPr="009C7E10">
        <w:rPr>
          <w:rFonts w:ascii="Tahoma" w:hAnsi="Tahoma" w:cs="Tahoma"/>
        </w:rPr>
        <w:t xml:space="preserve">zapytanie ofertowe nr </w:t>
      </w:r>
      <w:r w:rsidR="00F13DF5" w:rsidRPr="009C7E10">
        <w:rPr>
          <w:rFonts w:ascii="Tahoma" w:hAnsi="Tahoma" w:cs="Tahoma"/>
        </w:rPr>
        <w:t>…………..</w:t>
      </w:r>
      <w:r w:rsidRPr="009C7E10">
        <w:rPr>
          <w:rFonts w:ascii="Tahoma" w:hAnsi="Tahoma" w:cs="Tahoma"/>
        </w:rPr>
        <w:t xml:space="preserve"> z dnia </w:t>
      </w:r>
      <w:r w:rsidR="00F13DF5" w:rsidRPr="009C7E10">
        <w:rPr>
          <w:rFonts w:ascii="Tahoma" w:hAnsi="Tahoma" w:cs="Tahoma"/>
        </w:rPr>
        <w:t>………………</w:t>
      </w:r>
      <w:r w:rsidRPr="009C7E10">
        <w:rPr>
          <w:rFonts w:ascii="Tahoma" w:hAnsi="Tahoma" w:cs="Tahoma"/>
        </w:rPr>
        <w:t xml:space="preserve">., w celu uniknięcia konfliktu interesów </w:t>
      </w:r>
      <w:r w:rsidRPr="009C7E10">
        <w:rPr>
          <w:rFonts w:ascii="Tahoma" w:hAnsi="Tahoma" w:cs="Tahoma"/>
          <w:b/>
        </w:rPr>
        <w:t>oświadczam(y),</w:t>
      </w:r>
      <w:r w:rsidRPr="009C7E10">
        <w:rPr>
          <w:rFonts w:ascii="Tahoma" w:hAnsi="Tahoma" w:cs="Tahoma"/>
        </w:rPr>
        <w:t xml:space="preserve"> </w:t>
      </w:r>
      <w:r w:rsidR="00583589" w:rsidRPr="009C7E10">
        <w:rPr>
          <w:rFonts w:ascii="Tahoma" w:hAnsi="Tahoma" w:cs="Tahoma"/>
        </w:rPr>
        <w:t>iż nie mam</w:t>
      </w:r>
      <w:r w:rsidRPr="009C7E10">
        <w:rPr>
          <w:rFonts w:ascii="Tahoma" w:hAnsi="Tahoma" w:cs="Tahoma"/>
        </w:rPr>
        <w:t>(y)</w:t>
      </w:r>
      <w:r w:rsidR="00583589" w:rsidRPr="009C7E10">
        <w:rPr>
          <w:rFonts w:ascii="Tahoma" w:hAnsi="Tahoma" w:cs="Tahoma"/>
        </w:rPr>
        <w:t xml:space="preserve"> powiązań osobowych, ani powiązań kapitałowych z Zamawiającym, </w:t>
      </w:r>
      <w:r w:rsidR="00F13DF5" w:rsidRPr="009C7E10">
        <w:rPr>
          <w:rFonts w:ascii="Tahoma" w:hAnsi="Tahoma" w:cs="Tahoma"/>
        </w:rPr>
        <w:t>………………….</w:t>
      </w:r>
      <w:r w:rsidR="00583589" w:rsidRPr="009C7E10">
        <w:rPr>
          <w:rFonts w:ascii="Tahoma" w:hAnsi="Tahoma" w:cs="Tahoma"/>
        </w:rPr>
        <w:t>, przy czym przez powiązania kapitałowe lub osobowe rozumiem wzajemne powiązania między Zamawiającym lub osobami upoważnionymi do zaciągania zobowiązań w imieniu Zamawiającego lub osobami wykonującymi w imieniu Zamawiającego czynności związane</w:t>
      </w:r>
      <w:r w:rsidR="00F23E29" w:rsidRPr="009C7E10">
        <w:rPr>
          <w:rFonts w:ascii="Tahoma" w:hAnsi="Tahoma" w:cs="Tahoma"/>
        </w:rPr>
        <w:t xml:space="preserve"> </w:t>
      </w:r>
      <w:r w:rsidR="00583589" w:rsidRPr="009C7E10">
        <w:rPr>
          <w:rFonts w:ascii="Tahoma" w:hAnsi="Tahoma" w:cs="Tahoma"/>
        </w:rPr>
        <w:t>z przygotowaniem i przeprowadzeniem procedury wyboru Wykonawcy</w:t>
      </w:r>
      <w:r w:rsidRPr="009C7E10">
        <w:rPr>
          <w:rFonts w:ascii="Tahoma" w:hAnsi="Tahoma" w:cs="Tahoma"/>
        </w:rPr>
        <w:t xml:space="preserve"> a Wykonawcą, polegające w szczególności na:</w:t>
      </w:r>
    </w:p>
    <w:p w14:paraId="468D77D6" w14:textId="77777777" w:rsidR="00CE1E81" w:rsidRPr="009C7E10" w:rsidRDefault="00CE1E81" w:rsidP="00CE1E81">
      <w:pPr>
        <w:pStyle w:val="Tekstpodstawowywcity3"/>
        <w:numPr>
          <w:ilvl w:val="0"/>
          <w:numId w:val="12"/>
        </w:numPr>
        <w:spacing w:after="0" w:line="360" w:lineRule="auto"/>
        <w:rPr>
          <w:rFonts w:ascii="Tahoma" w:hAnsi="Tahoma" w:cs="Tahoma"/>
          <w:color w:val="000000"/>
          <w:sz w:val="22"/>
          <w:szCs w:val="22"/>
        </w:rPr>
      </w:pPr>
      <w:r w:rsidRPr="009C7E10">
        <w:rPr>
          <w:rFonts w:ascii="Tahoma" w:hAnsi="Tahoma" w:cs="Tahoma"/>
          <w:color w:val="000000"/>
          <w:sz w:val="22"/>
          <w:szCs w:val="22"/>
        </w:rPr>
        <w:t xml:space="preserve">uczestniczeniu w spółce jako wspólnik spółki cywilnej lub spółki osobowej, posiadaniu co najmniej 10 % udziałów lub akcji, </w:t>
      </w:r>
    </w:p>
    <w:p w14:paraId="3C3B3724" w14:textId="77777777" w:rsidR="00CE1E81" w:rsidRPr="009C7E10" w:rsidRDefault="00CE1E81" w:rsidP="00CE1E81">
      <w:pPr>
        <w:pStyle w:val="Tekstpodstawowywcity3"/>
        <w:numPr>
          <w:ilvl w:val="0"/>
          <w:numId w:val="12"/>
        </w:numPr>
        <w:spacing w:after="0" w:line="360" w:lineRule="auto"/>
        <w:rPr>
          <w:rFonts w:ascii="Tahoma" w:hAnsi="Tahoma" w:cs="Tahoma"/>
          <w:color w:val="000000"/>
          <w:sz w:val="22"/>
          <w:szCs w:val="22"/>
        </w:rPr>
      </w:pPr>
      <w:r w:rsidRPr="009C7E10">
        <w:rPr>
          <w:rFonts w:ascii="Tahoma" w:hAnsi="Tahoma" w:cs="Tahoma"/>
          <w:color w:val="000000"/>
          <w:sz w:val="22"/>
          <w:szCs w:val="22"/>
        </w:rPr>
        <w:t>pełnieniu funkcji członka organu nadzorczego lub zarządzającego, prokurenta, pełnomocnika,</w:t>
      </w:r>
    </w:p>
    <w:p w14:paraId="46BF3738" w14:textId="77777777" w:rsidR="00CE1E81" w:rsidRPr="009C7E10" w:rsidRDefault="00CE1E81" w:rsidP="00CE1E81">
      <w:pPr>
        <w:pStyle w:val="Tekstpodstawowywcity3"/>
        <w:numPr>
          <w:ilvl w:val="0"/>
          <w:numId w:val="12"/>
        </w:numPr>
        <w:spacing w:after="0" w:line="360" w:lineRule="auto"/>
        <w:rPr>
          <w:rFonts w:ascii="Tahoma" w:hAnsi="Tahoma" w:cs="Tahoma"/>
          <w:color w:val="000000"/>
          <w:sz w:val="22"/>
          <w:szCs w:val="22"/>
        </w:rPr>
      </w:pPr>
      <w:r w:rsidRPr="009C7E10">
        <w:rPr>
          <w:rFonts w:ascii="Tahoma" w:hAnsi="Tahoma" w:cs="Tahoma"/>
          <w:color w:val="000000"/>
          <w:sz w:val="22"/>
          <w:szCs w:val="22"/>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0B642B3" w14:textId="77777777" w:rsidR="00CE1E81" w:rsidRPr="009C7E10" w:rsidRDefault="00CE1E81" w:rsidP="00CE1E81">
      <w:pPr>
        <w:pStyle w:val="Tekstpodstawowywcity3"/>
        <w:numPr>
          <w:ilvl w:val="0"/>
          <w:numId w:val="12"/>
        </w:numPr>
        <w:spacing w:after="0" w:line="360" w:lineRule="auto"/>
        <w:rPr>
          <w:rFonts w:ascii="Tahoma" w:hAnsi="Tahoma" w:cs="Tahoma"/>
          <w:color w:val="000000"/>
          <w:sz w:val="22"/>
          <w:szCs w:val="22"/>
        </w:rPr>
      </w:pPr>
      <w:r w:rsidRPr="009C7E10">
        <w:rPr>
          <w:rFonts w:ascii="Tahoma" w:hAnsi="Tahoma" w:cs="Tahoma"/>
          <w:color w:val="000000"/>
          <w:sz w:val="22"/>
          <w:szCs w:val="22"/>
        </w:rPr>
        <w:t>pozostawaniu z wykonawcą w takim stosunku prawnym lub faktycznym, że istnieje uzasadniona wątpliwość co do ich bezstronności lub niezależności w związku z postępowaniem o udzielenie zamówienia.</w:t>
      </w:r>
    </w:p>
    <w:p w14:paraId="10D2AC42" w14:textId="77777777" w:rsidR="00583589" w:rsidRPr="009C7E10" w:rsidRDefault="00583589" w:rsidP="00F110C6">
      <w:pPr>
        <w:pStyle w:val="Tekstpodstawowy"/>
        <w:spacing w:after="0" w:line="360" w:lineRule="auto"/>
        <w:ind w:left="540"/>
        <w:rPr>
          <w:rFonts w:ascii="Tahoma" w:hAnsi="Tahoma" w:cs="Tahoma"/>
          <w:sz w:val="22"/>
          <w:szCs w:val="22"/>
        </w:rPr>
      </w:pPr>
    </w:p>
    <w:p w14:paraId="7D272B80" w14:textId="77777777" w:rsidR="00583589" w:rsidRPr="009C7E10" w:rsidRDefault="00583589" w:rsidP="00F110C6">
      <w:pPr>
        <w:spacing w:after="0" w:line="360" w:lineRule="auto"/>
        <w:ind w:left="540"/>
        <w:outlineLvl w:val="0"/>
        <w:rPr>
          <w:rFonts w:ascii="Tahoma" w:hAnsi="Tahoma" w:cs="Tahoma"/>
          <w:i/>
          <w:iCs/>
        </w:rPr>
      </w:pPr>
    </w:p>
    <w:p w14:paraId="62BCD14C" w14:textId="77777777" w:rsidR="000E2E4B" w:rsidRPr="009C7E10" w:rsidRDefault="000E2E4B" w:rsidP="00F110C6">
      <w:pPr>
        <w:spacing w:after="0" w:line="360" w:lineRule="auto"/>
        <w:ind w:left="540"/>
        <w:outlineLvl w:val="0"/>
        <w:rPr>
          <w:rFonts w:ascii="Tahoma" w:hAnsi="Tahoma" w:cs="Tahoma"/>
          <w:i/>
          <w:iCs/>
        </w:rPr>
      </w:pPr>
    </w:p>
    <w:p w14:paraId="00B63DEF" w14:textId="77777777" w:rsidR="000E2E4B" w:rsidRPr="009C7E10" w:rsidRDefault="000E2E4B" w:rsidP="00F110C6">
      <w:pPr>
        <w:spacing w:after="0" w:line="360" w:lineRule="auto"/>
        <w:ind w:left="540"/>
        <w:outlineLvl w:val="0"/>
        <w:rPr>
          <w:rFonts w:ascii="Tahoma" w:hAnsi="Tahoma" w:cs="Tahoma"/>
          <w:i/>
          <w:iCs/>
        </w:rPr>
      </w:pPr>
    </w:p>
    <w:p w14:paraId="6A72ADD2" w14:textId="77777777" w:rsidR="00583589" w:rsidRPr="009C7E10" w:rsidRDefault="00583589" w:rsidP="00F110C6">
      <w:pPr>
        <w:spacing w:after="0" w:line="360" w:lineRule="auto"/>
        <w:ind w:left="540"/>
        <w:outlineLvl w:val="0"/>
        <w:rPr>
          <w:rFonts w:ascii="Tahoma" w:hAnsi="Tahoma" w:cs="Tahoma"/>
          <w:i/>
          <w:iCs/>
        </w:rPr>
      </w:pPr>
    </w:p>
    <w:p w14:paraId="4C8353BD" w14:textId="77777777" w:rsidR="00583589" w:rsidRPr="009C7E10" w:rsidRDefault="00583589" w:rsidP="00F110C6">
      <w:pPr>
        <w:spacing w:after="0" w:line="360" w:lineRule="auto"/>
        <w:ind w:left="540"/>
        <w:outlineLvl w:val="0"/>
        <w:rPr>
          <w:rFonts w:ascii="Tahoma" w:hAnsi="Tahoma" w:cs="Tahoma"/>
          <w:i/>
          <w:iCs/>
        </w:rPr>
      </w:pPr>
      <w:r w:rsidRPr="009C7E10">
        <w:rPr>
          <w:rFonts w:ascii="Tahoma" w:hAnsi="Tahoma" w:cs="Tahoma"/>
          <w:i/>
          <w:iCs/>
        </w:rPr>
        <w:t xml:space="preserve">Miejscowość ..................................................                                              Dnia ........................................... </w:t>
      </w:r>
    </w:p>
    <w:p w14:paraId="65306807" w14:textId="77777777" w:rsidR="00583589" w:rsidRPr="009C7E10" w:rsidRDefault="00583589" w:rsidP="00F110C6">
      <w:pPr>
        <w:spacing w:after="0" w:line="360" w:lineRule="auto"/>
        <w:rPr>
          <w:rFonts w:ascii="Tahoma" w:hAnsi="Tahoma" w:cs="Tahoma"/>
          <w:i/>
          <w:iCs/>
        </w:rPr>
      </w:pPr>
    </w:p>
    <w:p w14:paraId="0D13C3BD" w14:textId="77777777" w:rsidR="000E2E4B" w:rsidRPr="009C7E10" w:rsidRDefault="000E2E4B" w:rsidP="00F110C6">
      <w:pPr>
        <w:spacing w:after="0" w:line="360" w:lineRule="auto"/>
        <w:rPr>
          <w:rFonts w:ascii="Tahoma" w:hAnsi="Tahoma" w:cs="Tahoma"/>
          <w:i/>
          <w:iCs/>
        </w:rPr>
      </w:pPr>
    </w:p>
    <w:p w14:paraId="4A48F26A" w14:textId="77777777" w:rsidR="00583589" w:rsidRPr="009C7E10" w:rsidRDefault="00583589" w:rsidP="00F110C6">
      <w:pPr>
        <w:spacing w:after="0" w:line="360" w:lineRule="auto"/>
        <w:rPr>
          <w:rFonts w:ascii="Tahoma" w:hAnsi="Tahoma" w:cs="Tahoma"/>
          <w:i/>
          <w:iCs/>
        </w:rPr>
      </w:pPr>
    </w:p>
    <w:p w14:paraId="6B88B4A8" w14:textId="77777777" w:rsidR="00583589" w:rsidRPr="009C7E10" w:rsidRDefault="00583589" w:rsidP="00F110C6">
      <w:pPr>
        <w:pStyle w:val="Tekstpodstawowy"/>
        <w:spacing w:after="0" w:line="360" w:lineRule="auto"/>
        <w:ind w:left="540"/>
        <w:rPr>
          <w:rFonts w:ascii="Tahoma" w:hAnsi="Tahoma" w:cs="Tahoma"/>
          <w:i/>
          <w:iCs/>
          <w:sz w:val="22"/>
          <w:szCs w:val="22"/>
        </w:rPr>
      </w:pPr>
      <w:r w:rsidRPr="009C7E10">
        <w:rPr>
          <w:rFonts w:ascii="Tahoma" w:hAnsi="Tahoma" w:cs="Tahoma"/>
          <w:i/>
          <w:iCs/>
          <w:sz w:val="22"/>
          <w:szCs w:val="22"/>
        </w:rPr>
        <w:t>........................................................................</w:t>
      </w:r>
    </w:p>
    <w:p w14:paraId="76877D4D" w14:textId="77777777" w:rsidR="00583589" w:rsidRPr="009C7E10" w:rsidRDefault="00583589" w:rsidP="00F110C6">
      <w:pPr>
        <w:pStyle w:val="Tekstpodstawowy"/>
        <w:spacing w:after="0" w:line="360" w:lineRule="auto"/>
        <w:ind w:left="540"/>
        <w:rPr>
          <w:rFonts w:ascii="Tahoma" w:hAnsi="Tahoma" w:cs="Tahoma"/>
          <w:i/>
          <w:iCs/>
          <w:sz w:val="22"/>
          <w:szCs w:val="22"/>
        </w:rPr>
      </w:pPr>
      <w:r w:rsidRPr="009C7E10">
        <w:rPr>
          <w:rFonts w:ascii="Tahoma" w:hAnsi="Tahoma" w:cs="Tahoma"/>
          <w:i/>
          <w:iCs/>
          <w:sz w:val="22"/>
          <w:szCs w:val="22"/>
        </w:rPr>
        <w:t>(pieczęć i podpis osoby uprawnionej do</w:t>
      </w:r>
    </w:p>
    <w:p w14:paraId="46DEDEF2" w14:textId="77777777" w:rsidR="00583589" w:rsidRPr="009C7E10" w:rsidRDefault="00583589" w:rsidP="00F110C6">
      <w:pPr>
        <w:pStyle w:val="Tekstpodstawowy"/>
        <w:spacing w:after="0" w:line="360" w:lineRule="auto"/>
        <w:ind w:left="540"/>
        <w:rPr>
          <w:rFonts w:ascii="Tahoma" w:hAnsi="Tahoma" w:cs="Tahoma"/>
          <w:i/>
          <w:iCs/>
          <w:sz w:val="22"/>
          <w:szCs w:val="22"/>
        </w:rPr>
      </w:pPr>
      <w:r w:rsidRPr="009C7E10">
        <w:rPr>
          <w:rFonts w:ascii="Tahoma" w:hAnsi="Tahoma" w:cs="Tahoma"/>
          <w:i/>
          <w:iCs/>
          <w:sz w:val="22"/>
          <w:szCs w:val="22"/>
        </w:rPr>
        <w:t>składania oświadczeń woli w imieniu Wykonawcy)</w:t>
      </w:r>
    </w:p>
    <w:sectPr w:rsidR="00583589" w:rsidRPr="009C7E10" w:rsidSect="00B7244D">
      <w:pgSz w:w="11906" w:h="16838"/>
      <w:pgMar w:top="1701" w:right="1077" w:bottom="1701" w:left="107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0C396" w14:textId="77777777" w:rsidR="00852E74" w:rsidRDefault="00852E74" w:rsidP="003530A4">
      <w:pPr>
        <w:spacing w:after="0" w:line="240" w:lineRule="auto"/>
      </w:pPr>
      <w:r>
        <w:separator/>
      </w:r>
    </w:p>
  </w:endnote>
  <w:endnote w:type="continuationSeparator" w:id="0">
    <w:p w14:paraId="57DEC3DA" w14:textId="77777777" w:rsidR="00852E74" w:rsidRDefault="00852E74" w:rsidP="00353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venir Next Condensed">
    <w:altName w:val="Calibri"/>
    <w:charset w:val="00"/>
    <w:family w:val="swiss"/>
    <w:pitch w:val="variable"/>
    <w:sig w:usb0="8000002F" w:usb1="5000204A"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7792591"/>
      <w:docPartObj>
        <w:docPartGallery w:val="Page Numbers (Bottom of Page)"/>
        <w:docPartUnique/>
      </w:docPartObj>
    </w:sdtPr>
    <w:sdtContent>
      <w:sdt>
        <w:sdtPr>
          <w:id w:val="-497186935"/>
          <w:docPartObj>
            <w:docPartGallery w:val="Page Numbers (Top of Page)"/>
            <w:docPartUnique/>
          </w:docPartObj>
        </w:sdtPr>
        <w:sdtContent>
          <w:p w14:paraId="49A7F30C" w14:textId="299B502A" w:rsidR="002D59B8" w:rsidRDefault="002D59B8" w:rsidP="006531B5">
            <w:pPr>
              <w:pStyle w:val="Stopka"/>
              <w:jc w:val="right"/>
            </w:pPr>
            <w:r>
              <w:t xml:space="preserve">Strona </w:t>
            </w:r>
            <w:r>
              <w:rPr>
                <w:b/>
                <w:sz w:val="24"/>
                <w:szCs w:val="24"/>
              </w:rPr>
              <w:fldChar w:fldCharType="begin"/>
            </w:r>
            <w:r>
              <w:rPr>
                <w:b/>
              </w:rPr>
              <w:instrText>PAGE</w:instrText>
            </w:r>
            <w:r>
              <w:rPr>
                <w:b/>
                <w:sz w:val="24"/>
                <w:szCs w:val="24"/>
              </w:rPr>
              <w:fldChar w:fldCharType="separate"/>
            </w:r>
            <w:r w:rsidR="003C2BBE">
              <w:rPr>
                <w:b/>
                <w:noProof/>
              </w:rPr>
              <w:t>10</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sidR="003C2BBE">
              <w:rPr>
                <w:b/>
                <w:noProof/>
              </w:rPr>
              <w:t>13</w:t>
            </w:r>
            <w:r>
              <w:rPr>
                <w:b/>
                <w:sz w:val="24"/>
                <w:szCs w:val="24"/>
              </w:rPr>
              <w:fldChar w:fldCharType="end"/>
            </w:r>
          </w:p>
        </w:sdtContent>
      </w:sdt>
    </w:sdtContent>
  </w:sdt>
  <w:p w14:paraId="4B23F703" w14:textId="77777777" w:rsidR="002D59B8" w:rsidRDefault="002D59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AE1AE" w14:textId="77777777" w:rsidR="00852E74" w:rsidRDefault="00852E74" w:rsidP="003530A4">
      <w:pPr>
        <w:spacing w:after="0" w:line="240" w:lineRule="auto"/>
      </w:pPr>
      <w:r>
        <w:separator/>
      </w:r>
    </w:p>
  </w:footnote>
  <w:footnote w:type="continuationSeparator" w:id="0">
    <w:p w14:paraId="0A52BC41" w14:textId="77777777" w:rsidR="00852E74" w:rsidRDefault="00852E74" w:rsidP="003530A4">
      <w:pPr>
        <w:spacing w:after="0" w:line="240" w:lineRule="auto"/>
      </w:pPr>
      <w:r>
        <w:continuationSeparator/>
      </w:r>
    </w:p>
  </w:footnote>
  <w:footnote w:id="1">
    <w:p w14:paraId="69672A3F" w14:textId="77777777" w:rsidR="00BE12E4" w:rsidRDefault="00BE12E4" w:rsidP="00BE12E4">
      <w:pPr>
        <w:pStyle w:val="Tekstprzypisudolnego"/>
        <w:jc w:val="both"/>
        <w:rPr>
          <w:rFonts w:cstheme="minorHAnsi"/>
          <w:sz w:val="18"/>
        </w:rPr>
      </w:pPr>
      <w:r>
        <w:rPr>
          <w:rStyle w:val="Odwoanieprzypisudolnego"/>
        </w:rPr>
        <w:footnoteRef/>
      </w:r>
      <w:r>
        <w:t xml:space="preserve"> </w:t>
      </w:r>
      <w:r w:rsidRPr="00382A0C">
        <w:rPr>
          <w:rFonts w:cstheme="minorHAnsi"/>
          <w:sz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5CC9438" w14:textId="77777777" w:rsidR="00BE12E4" w:rsidRDefault="00BE12E4" w:rsidP="00BE12E4">
      <w:pPr>
        <w:pStyle w:val="Tekstprzypisudolnego"/>
      </w:pPr>
    </w:p>
  </w:footnote>
  <w:footnote w:id="2">
    <w:p w14:paraId="35785FB2" w14:textId="77777777" w:rsidR="00900613" w:rsidRPr="00A82964" w:rsidRDefault="00900613" w:rsidP="00900613">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rPr>
        <w:t>postępowania o udzielenie zamówienia publicznego lub konkursu prowadzonego na podstawie ustawy Pzp wyklucza się:</w:t>
      </w:r>
    </w:p>
    <w:p w14:paraId="65FBFC50" w14:textId="77777777" w:rsidR="00900613" w:rsidRPr="00A82964" w:rsidRDefault="00900613" w:rsidP="00900613">
      <w:pPr>
        <w:jc w:val="both"/>
        <w:rPr>
          <w:rFonts w:ascii="Arial" w:eastAsia="Times New Roman" w:hAnsi="Arial" w:cs="Arial"/>
          <w:color w:val="222222"/>
          <w:sz w:val="16"/>
          <w:szCs w:val="16"/>
        </w:rPr>
      </w:pPr>
      <w:r w:rsidRPr="00A82964">
        <w:rPr>
          <w:rFonts w:ascii="Arial" w:eastAsia="Times New Roman"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F0B824D" w14:textId="77777777" w:rsidR="00900613" w:rsidRPr="00A82964" w:rsidRDefault="00900613" w:rsidP="00900613">
      <w:pPr>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7927367" w14:textId="77777777" w:rsidR="00900613" w:rsidRPr="00761CEB" w:rsidRDefault="00900613" w:rsidP="00900613">
      <w:pPr>
        <w:jc w:val="both"/>
        <w:rPr>
          <w:rFonts w:ascii="Arial" w:eastAsia="Times New Roman" w:hAnsi="Arial" w:cs="Arial"/>
          <w:color w:val="222222"/>
          <w:sz w:val="16"/>
          <w:szCs w:val="16"/>
        </w:rPr>
      </w:pPr>
      <w:r w:rsidRPr="00A82964">
        <w:rPr>
          <w:rFonts w:ascii="Arial" w:eastAsia="Times New Roman"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AA26" w14:textId="77777777" w:rsidR="002D59B8" w:rsidRDefault="00000000">
    <w:pPr>
      <w:pStyle w:val="Nagwek"/>
    </w:pPr>
    <w:r>
      <w:rPr>
        <w:noProof/>
      </w:rPr>
      <w:pict w14:anchorId="07CE3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7257454" o:spid="_x0000_s1026" type="#_x0000_t75" alt="" style="position:absolute;margin-left:0;margin-top:0;width:595.7pt;height:842.4pt;z-index:-251657216;mso-wrap-edited:f;mso-width-percent:0;mso-height-percent:0;mso-position-horizontal:center;mso-position-horizontal-relative:margin;mso-position-vertical:center;mso-position-vertical-relative:margin;mso-width-percent:0;mso-height-percent:0" o:allowincell="f">
          <v:imagedata r:id="rId1" o:title="papier firmowy fundusze unijnea4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A330B" w14:textId="26F53AD8" w:rsidR="000F1E46" w:rsidRPr="000F1E46" w:rsidRDefault="000F1E46" w:rsidP="000F1E46">
    <w:pPr>
      <w:pStyle w:val="Nagwek"/>
    </w:pPr>
    <w:r w:rsidRPr="000F1E46">
      <w:rPr>
        <w:noProof/>
      </w:rPr>
      <w:drawing>
        <wp:inline distT="0" distB="0" distL="0" distR="0" wp14:anchorId="56E1709E" wp14:editId="6BB557C6">
          <wp:extent cx="6192520" cy="833120"/>
          <wp:effectExtent l="0" t="0" r="0" b="5080"/>
          <wp:docPr id="171019093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2520" cy="833120"/>
                  </a:xfrm>
                  <a:prstGeom prst="rect">
                    <a:avLst/>
                  </a:prstGeom>
                  <a:noFill/>
                  <a:ln>
                    <a:noFill/>
                  </a:ln>
                </pic:spPr>
              </pic:pic>
            </a:graphicData>
          </a:graphic>
        </wp:inline>
      </w:drawing>
    </w:r>
  </w:p>
  <w:p w14:paraId="3DC353A8" w14:textId="53F26B2A" w:rsidR="004B0A22" w:rsidRPr="000F1E46" w:rsidRDefault="004B0A22" w:rsidP="000F1E4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DA098" w14:textId="77777777" w:rsidR="002D59B8" w:rsidRDefault="00000000">
    <w:pPr>
      <w:pStyle w:val="Nagwek"/>
    </w:pPr>
    <w:r>
      <w:rPr>
        <w:noProof/>
      </w:rPr>
      <w:pict w14:anchorId="2427B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7257453" o:spid="_x0000_s1025" type="#_x0000_t75" alt="" style="position:absolute;margin-left:0;margin-top:0;width:595.7pt;height:842.4pt;z-index:-251658240;mso-wrap-edited:f;mso-width-percent:0;mso-height-percent:0;mso-position-horizontal:center;mso-position-horizontal-relative:margin;mso-position-vertical:center;mso-position-vertical-relative:margin;mso-width-percent:0;mso-height-percent:0" o:allowincell="f">
          <v:imagedata r:id="rId1" o:title="papier firmowy fundusze unijnea4 (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4"/>
    <w:lvl w:ilvl="0">
      <w:start w:val="1"/>
      <w:numFmt w:val="decimal"/>
      <w:lvlText w:val="%1."/>
      <w:lvlJc w:val="left"/>
      <w:pPr>
        <w:tabs>
          <w:tab w:val="num" w:pos="0"/>
        </w:tabs>
        <w:ind w:left="1287" w:hanging="360"/>
      </w:pPr>
      <w:rPr>
        <w:rFonts w:ascii="Avenir Next Condensed" w:hAnsi="Avenir Next Condensed" w:cs="Avenir Next Condensed"/>
        <w:iCs/>
      </w:rPr>
    </w:lvl>
  </w:abstractNum>
  <w:abstractNum w:abstractNumId="1" w15:restartNumberingAfterBreak="0">
    <w:nsid w:val="00000005"/>
    <w:multiLevelType w:val="multilevel"/>
    <w:tmpl w:val="00000005"/>
    <w:name w:val="WW8Num8"/>
    <w:lvl w:ilvl="0">
      <w:start w:val="2"/>
      <w:numFmt w:val="decimal"/>
      <w:lvlText w:val="%1"/>
      <w:lvlJc w:val="left"/>
      <w:pPr>
        <w:tabs>
          <w:tab w:val="num" w:pos="0"/>
        </w:tabs>
        <w:ind w:left="360" w:hanging="360"/>
      </w:pPr>
      <w:rPr>
        <w:rFonts w:ascii="Avenir Next Condensed" w:hAnsi="Avenir Next Condensed" w:cs="Avenir Next Condensed" w:hint="default"/>
      </w:rPr>
    </w:lvl>
    <w:lvl w:ilvl="1">
      <w:start w:val="2"/>
      <w:numFmt w:val="decimal"/>
      <w:lvlText w:val="%1.%2"/>
      <w:lvlJc w:val="left"/>
      <w:pPr>
        <w:tabs>
          <w:tab w:val="num" w:pos="0"/>
        </w:tabs>
        <w:ind w:left="927" w:hanging="360"/>
      </w:pPr>
      <w:rPr>
        <w:rFonts w:ascii="Avenir Next Condensed" w:hAnsi="Avenir Next Condensed" w:cs="Avenir Next Condensed" w:hint="default"/>
      </w:rPr>
    </w:lvl>
    <w:lvl w:ilvl="2">
      <w:start w:val="1"/>
      <w:numFmt w:val="decimal"/>
      <w:lvlText w:val="%1.%2.%3"/>
      <w:lvlJc w:val="left"/>
      <w:pPr>
        <w:tabs>
          <w:tab w:val="num" w:pos="0"/>
        </w:tabs>
        <w:ind w:left="1854" w:hanging="720"/>
      </w:pPr>
      <w:rPr>
        <w:rFonts w:ascii="Avenir Next Condensed" w:hAnsi="Avenir Next Condensed" w:cs="Avenir Next Condensed" w:hint="default"/>
      </w:rPr>
    </w:lvl>
    <w:lvl w:ilvl="3">
      <w:start w:val="1"/>
      <w:numFmt w:val="decimal"/>
      <w:lvlText w:val="%1.%2.%3.%4"/>
      <w:lvlJc w:val="left"/>
      <w:pPr>
        <w:tabs>
          <w:tab w:val="num" w:pos="0"/>
        </w:tabs>
        <w:ind w:left="2421" w:hanging="720"/>
      </w:pPr>
      <w:rPr>
        <w:rFonts w:ascii="Avenir Next Condensed" w:hAnsi="Avenir Next Condensed" w:cs="Avenir Next Condensed" w:hint="default"/>
      </w:rPr>
    </w:lvl>
    <w:lvl w:ilvl="4">
      <w:start w:val="1"/>
      <w:numFmt w:val="decimal"/>
      <w:lvlText w:val="%1.%2.%3.%4.%5"/>
      <w:lvlJc w:val="left"/>
      <w:pPr>
        <w:tabs>
          <w:tab w:val="num" w:pos="0"/>
        </w:tabs>
        <w:ind w:left="3348" w:hanging="1080"/>
      </w:pPr>
      <w:rPr>
        <w:rFonts w:ascii="Avenir Next Condensed" w:hAnsi="Avenir Next Condensed" w:cs="Avenir Next Condensed" w:hint="default"/>
      </w:rPr>
    </w:lvl>
    <w:lvl w:ilvl="5">
      <w:start w:val="1"/>
      <w:numFmt w:val="decimal"/>
      <w:lvlText w:val="%1.%2.%3.%4.%5.%6"/>
      <w:lvlJc w:val="left"/>
      <w:pPr>
        <w:tabs>
          <w:tab w:val="num" w:pos="0"/>
        </w:tabs>
        <w:ind w:left="3915" w:hanging="1080"/>
      </w:pPr>
      <w:rPr>
        <w:rFonts w:ascii="Avenir Next Condensed" w:hAnsi="Avenir Next Condensed" w:cs="Avenir Next Condensed" w:hint="default"/>
      </w:rPr>
    </w:lvl>
    <w:lvl w:ilvl="6">
      <w:start w:val="1"/>
      <w:numFmt w:val="decimal"/>
      <w:lvlText w:val="%1.%2.%3.%4.%5.%6.%7"/>
      <w:lvlJc w:val="left"/>
      <w:pPr>
        <w:tabs>
          <w:tab w:val="num" w:pos="0"/>
        </w:tabs>
        <w:ind w:left="4842" w:hanging="1440"/>
      </w:pPr>
      <w:rPr>
        <w:rFonts w:ascii="Avenir Next Condensed" w:hAnsi="Avenir Next Condensed" w:cs="Avenir Next Condensed" w:hint="default"/>
      </w:rPr>
    </w:lvl>
    <w:lvl w:ilvl="7">
      <w:start w:val="1"/>
      <w:numFmt w:val="decimal"/>
      <w:lvlText w:val="%1.%2.%3.%4.%5.%6.%7.%8"/>
      <w:lvlJc w:val="left"/>
      <w:pPr>
        <w:tabs>
          <w:tab w:val="num" w:pos="0"/>
        </w:tabs>
        <w:ind w:left="5409" w:hanging="1440"/>
      </w:pPr>
      <w:rPr>
        <w:rFonts w:ascii="Avenir Next Condensed" w:hAnsi="Avenir Next Condensed" w:cs="Avenir Next Condensed" w:hint="default"/>
      </w:rPr>
    </w:lvl>
    <w:lvl w:ilvl="8">
      <w:start w:val="1"/>
      <w:numFmt w:val="decimal"/>
      <w:lvlText w:val="%1.%2.%3.%4.%5.%6.%7.%8.%9"/>
      <w:lvlJc w:val="left"/>
      <w:pPr>
        <w:tabs>
          <w:tab w:val="num" w:pos="0"/>
        </w:tabs>
        <w:ind w:left="6336" w:hanging="1800"/>
      </w:pPr>
      <w:rPr>
        <w:rFonts w:ascii="Avenir Next Condensed" w:hAnsi="Avenir Next Condensed" w:cs="Avenir Next Condensed" w:hint="default"/>
      </w:rPr>
    </w:lvl>
  </w:abstractNum>
  <w:abstractNum w:abstractNumId="2" w15:restartNumberingAfterBreak="0">
    <w:nsid w:val="00000007"/>
    <w:multiLevelType w:val="multilevel"/>
    <w:tmpl w:val="00000007"/>
    <w:lvl w:ilvl="0">
      <w:start w:val="1"/>
      <w:numFmt w:val="decimal"/>
      <w:lvlText w:val="%1"/>
      <w:lvlJc w:val="left"/>
      <w:pPr>
        <w:tabs>
          <w:tab w:val="num" w:pos="360"/>
        </w:tabs>
        <w:ind w:left="360" w:hanging="360"/>
      </w:pPr>
      <w:rPr>
        <w:rFonts w:hint="default"/>
        <w:b w:val="0"/>
        <w:iCs/>
        <w:lang w:eastAsia="ar-SA"/>
      </w:rPr>
    </w:lvl>
    <w:lvl w:ilvl="1">
      <w:start w:val="1"/>
      <w:numFmt w:val="decimal"/>
      <w:lvlText w:val="%2."/>
      <w:lvlJc w:val="left"/>
      <w:pPr>
        <w:tabs>
          <w:tab w:val="num" w:pos="600"/>
        </w:tabs>
        <w:ind w:left="600" w:hanging="360"/>
      </w:pPr>
      <w:rPr>
        <w:rFonts w:ascii="Microsoft YaHei" w:eastAsia="Microsoft YaHei" w:hAnsi="Microsoft YaHei" w:cs="Microsoft YaHei" w:hint="default"/>
        <w:b w:val="0"/>
        <w:strike w:val="0"/>
        <w:dstrike w:val="0"/>
        <w:lang w:eastAsia="ar-SA"/>
      </w:rPr>
    </w:lvl>
    <w:lvl w:ilvl="2">
      <w:start w:val="1"/>
      <w:numFmt w:val="lowerLetter"/>
      <w:lvlText w:val="%3."/>
      <w:lvlJc w:val="left"/>
      <w:pPr>
        <w:tabs>
          <w:tab w:val="num" w:pos="2564"/>
        </w:tabs>
        <w:ind w:left="2564" w:hanging="720"/>
      </w:pPr>
      <w:rPr>
        <w:rFonts w:hint="default"/>
        <w:b w:val="0"/>
        <w:iCs/>
        <w:lang w:eastAsia="ar-SA"/>
      </w:rPr>
    </w:lvl>
    <w:lvl w:ilvl="3">
      <w:start w:val="1"/>
      <w:numFmt w:val="decimal"/>
      <w:lvlText w:val="%2.%3.3."/>
      <w:lvlJc w:val="left"/>
      <w:pPr>
        <w:tabs>
          <w:tab w:val="num" w:pos="1146"/>
        </w:tabs>
        <w:ind w:left="1146" w:hanging="720"/>
      </w:pPr>
      <w:rPr>
        <w:rFonts w:hint="default"/>
        <w:b w:val="0"/>
        <w:color w:val="000000"/>
      </w:rPr>
    </w:lvl>
    <w:lvl w:ilvl="4">
      <w:start w:val="1"/>
      <w:numFmt w:val="decimal"/>
      <w:lvlText w:val="%1.%2.%3.%4.%5"/>
      <w:lvlJc w:val="left"/>
      <w:pPr>
        <w:tabs>
          <w:tab w:val="num" w:pos="3000"/>
        </w:tabs>
        <w:ind w:left="3000" w:hanging="1080"/>
      </w:pPr>
      <w:rPr>
        <w:rFonts w:hint="default"/>
        <w:b w:val="0"/>
        <w:iCs/>
        <w:lang w:eastAsia="ar-SA"/>
      </w:rPr>
    </w:lvl>
    <w:lvl w:ilvl="5">
      <w:start w:val="1"/>
      <w:numFmt w:val="decimal"/>
      <w:lvlText w:val="%1.%2.%3.%4.%5.%6"/>
      <w:lvlJc w:val="left"/>
      <w:pPr>
        <w:tabs>
          <w:tab w:val="num" w:pos="3480"/>
        </w:tabs>
        <w:ind w:left="3480" w:hanging="1080"/>
      </w:pPr>
      <w:rPr>
        <w:rFonts w:hint="default"/>
        <w:b w:val="0"/>
        <w:iCs/>
        <w:lang w:eastAsia="ar-SA"/>
      </w:rPr>
    </w:lvl>
    <w:lvl w:ilvl="6">
      <w:start w:val="1"/>
      <w:numFmt w:val="decimal"/>
      <w:lvlText w:val="%1.%2.%3.%4.%5.%6.%7"/>
      <w:lvlJc w:val="left"/>
      <w:pPr>
        <w:tabs>
          <w:tab w:val="num" w:pos="4320"/>
        </w:tabs>
        <w:ind w:left="4320" w:hanging="1440"/>
      </w:pPr>
      <w:rPr>
        <w:rFonts w:hint="default"/>
        <w:b w:val="0"/>
        <w:iCs/>
        <w:lang w:eastAsia="ar-SA"/>
      </w:rPr>
    </w:lvl>
    <w:lvl w:ilvl="7">
      <w:start w:val="1"/>
      <w:numFmt w:val="decimal"/>
      <w:lvlText w:val="%1.%2.%3.%4.%5.%6.%7.%8"/>
      <w:lvlJc w:val="left"/>
      <w:pPr>
        <w:tabs>
          <w:tab w:val="num" w:pos="4800"/>
        </w:tabs>
        <w:ind w:left="4800" w:hanging="1440"/>
      </w:pPr>
      <w:rPr>
        <w:rFonts w:hint="default"/>
        <w:b w:val="0"/>
        <w:iCs/>
        <w:lang w:eastAsia="ar-SA"/>
      </w:rPr>
    </w:lvl>
    <w:lvl w:ilvl="8">
      <w:start w:val="1"/>
      <w:numFmt w:val="decimal"/>
      <w:lvlText w:val="%1.%2.%3.%4.%5.%6.%7.%8.%9"/>
      <w:lvlJc w:val="left"/>
      <w:pPr>
        <w:tabs>
          <w:tab w:val="num" w:pos="5640"/>
        </w:tabs>
        <w:ind w:left="5640" w:hanging="1800"/>
      </w:pPr>
      <w:rPr>
        <w:rFonts w:hint="default"/>
        <w:b w:val="0"/>
        <w:iCs/>
        <w:lang w:eastAsia="ar-SA"/>
      </w:rPr>
    </w:lvl>
  </w:abstractNum>
  <w:abstractNum w:abstractNumId="3" w15:restartNumberingAfterBreak="0">
    <w:nsid w:val="0000000F"/>
    <w:multiLevelType w:val="singleLevel"/>
    <w:tmpl w:val="0000000F"/>
    <w:name w:val="WW8Num15"/>
    <w:lvl w:ilvl="0">
      <w:start w:val="1"/>
      <w:numFmt w:val="decimal"/>
      <w:lvlText w:val="%1."/>
      <w:lvlJc w:val="left"/>
      <w:pPr>
        <w:tabs>
          <w:tab w:val="num" w:pos="1440"/>
        </w:tabs>
        <w:ind w:left="1440" w:hanging="360"/>
      </w:pPr>
    </w:lvl>
  </w:abstractNum>
  <w:abstractNum w:abstractNumId="4" w15:restartNumberingAfterBreak="0">
    <w:nsid w:val="00000013"/>
    <w:multiLevelType w:val="multilevel"/>
    <w:tmpl w:val="00000013"/>
    <w:name w:val="WW8Num25"/>
    <w:lvl w:ilvl="0">
      <w:start w:val="1"/>
      <w:numFmt w:val="bullet"/>
      <w:lvlText w:val="●"/>
      <w:lvlJc w:val="left"/>
      <w:pPr>
        <w:tabs>
          <w:tab w:val="num" w:pos="0"/>
        </w:tabs>
        <w:ind w:left="1800" w:hanging="360"/>
      </w:pPr>
      <w:rPr>
        <w:rFonts w:ascii="Avenir Next Condensed" w:hAnsi="Avenir Next Condensed" w:cs="Avenir Next Condensed"/>
        <w:color w:val="000000"/>
      </w:rPr>
    </w:lvl>
    <w:lvl w:ilvl="1">
      <w:start w:val="1"/>
      <w:numFmt w:val="bullet"/>
      <w:lvlText w:val="o"/>
      <w:lvlJc w:val="left"/>
      <w:pPr>
        <w:tabs>
          <w:tab w:val="num" w:pos="0"/>
        </w:tabs>
        <w:ind w:left="2520" w:hanging="360"/>
      </w:pPr>
      <w:rPr>
        <w:rFonts w:ascii="Avenir Next Condensed" w:hAnsi="Avenir Next Condensed" w:cs="Avenir Next Condensed"/>
      </w:rPr>
    </w:lvl>
    <w:lvl w:ilvl="2">
      <w:start w:val="1"/>
      <w:numFmt w:val="bullet"/>
      <w:lvlText w:val="▪"/>
      <w:lvlJc w:val="left"/>
      <w:pPr>
        <w:tabs>
          <w:tab w:val="num" w:pos="0"/>
        </w:tabs>
        <w:ind w:left="3240" w:hanging="360"/>
      </w:pPr>
      <w:rPr>
        <w:rFonts w:ascii="Avenir Next Condensed" w:hAnsi="Avenir Next Condensed" w:cs="Avenir Next Condensed"/>
        <w:color w:val="000000"/>
      </w:rPr>
    </w:lvl>
    <w:lvl w:ilvl="3">
      <w:start w:val="1"/>
      <w:numFmt w:val="bullet"/>
      <w:lvlText w:val="●"/>
      <w:lvlJc w:val="left"/>
      <w:pPr>
        <w:tabs>
          <w:tab w:val="num" w:pos="0"/>
        </w:tabs>
        <w:ind w:left="3960" w:hanging="360"/>
      </w:pPr>
      <w:rPr>
        <w:rFonts w:ascii="Avenir Next Condensed" w:hAnsi="Avenir Next Condensed" w:cs="Avenir Next Condensed"/>
        <w:color w:val="000000"/>
      </w:rPr>
    </w:lvl>
    <w:lvl w:ilvl="4">
      <w:start w:val="1"/>
      <w:numFmt w:val="bullet"/>
      <w:lvlText w:val="o"/>
      <w:lvlJc w:val="left"/>
      <w:pPr>
        <w:tabs>
          <w:tab w:val="num" w:pos="0"/>
        </w:tabs>
        <w:ind w:left="4680" w:hanging="360"/>
      </w:pPr>
      <w:rPr>
        <w:rFonts w:ascii="Avenir Next Condensed" w:hAnsi="Avenir Next Condensed" w:cs="Avenir Next Condensed"/>
      </w:rPr>
    </w:lvl>
    <w:lvl w:ilvl="5">
      <w:start w:val="1"/>
      <w:numFmt w:val="bullet"/>
      <w:lvlText w:val="▪"/>
      <w:lvlJc w:val="left"/>
      <w:pPr>
        <w:tabs>
          <w:tab w:val="num" w:pos="0"/>
        </w:tabs>
        <w:ind w:left="5400" w:hanging="360"/>
      </w:pPr>
      <w:rPr>
        <w:rFonts w:ascii="Avenir Next Condensed" w:hAnsi="Avenir Next Condensed" w:cs="Avenir Next Condensed"/>
        <w:color w:val="000000"/>
      </w:rPr>
    </w:lvl>
    <w:lvl w:ilvl="6">
      <w:start w:val="1"/>
      <w:numFmt w:val="bullet"/>
      <w:lvlText w:val="●"/>
      <w:lvlJc w:val="left"/>
      <w:pPr>
        <w:tabs>
          <w:tab w:val="num" w:pos="0"/>
        </w:tabs>
        <w:ind w:left="6120" w:hanging="360"/>
      </w:pPr>
      <w:rPr>
        <w:rFonts w:ascii="Avenir Next Condensed" w:hAnsi="Avenir Next Condensed" w:cs="Avenir Next Condensed"/>
        <w:color w:val="000000"/>
      </w:rPr>
    </w:lvl>
    <w:lvl w:ilvl="7">
      <w:start w:val="1"/>
      <w:numFmt w:val="bullet"/>
      <w:lvlText w:val="o"/>
      <w:lvlJc w:val="left"/>
      <w:pPr>
        <w:tabs>
          <w:tab w:val="num" w:pos="0"/>
        </w:tabs>
        <w:ind w:left="6840" w:hanging="360"/>
      </w:pPr>
      <w:rPr>
        <w:rFonts w:ascii="Avenir Next Condensed" w:hAnsi="Avenir Next Condensed" w:cs="Avenir Next Condensed"/>
      </w:rPr>
    </w:lvl>
    <w:lvl w:ilvl="8">
      <w:start w:val="1"/>
      <w:numFmt w:val="bullet"/>
      <w:lvlText w:val="▪"/>
      <w:lvlJc w:val="left"/>
      <w:pPr>
        <w:tabs>
          <w:tab w:val="num" w:pos="0"/>
        </w:tabs>
        <w:ind w:left="7560" w:hanging="360"/>
      </w:pPr>
      <w:rPr>
        <w:rFonts w:ascii="Avenir Next Condensed" w:hAnsi="Avenir Next Condensed" w:cs="Avenir Next Condensed"/>
        <w:color w:val="000000"/>
      </w:rPr>
    </w:lvl>
  </w:abstractNum>
  <w:abstractNum w:abstractNumId="5" w15:restartNumberingAfterBreak="0">
    <w:nsid w:val="00000017"/>
    <w:multiLevelType w:val="multilevel"/>
    <w:tmpl w:val="04C08DB2"/>
    <w:name w:val="WW8Num30"/>
    <w:lvl w:ilvl="0">
      <w:start w:val="1"/>
      <w:numFmt w:val="decimal"/>
      <w:lvlText w:val="%1"/>
      <w:lvlJc w:val="left"/>
      <w:pPr>
        <w:tabs>
          <w:tab w:val="num" w:pos="360"/>
        </w:tabs>
        <w:ind w:left="360" w:hanging="360"/>
      </w:pPr>
      <w:rPr>
        <w:rFonts w:hint="default"/>
        <w:b w:val="0"/>
      </w:rPr>
    </w:lvl>
    <w:lvl w:ilvl="1">
      <w:start w:val="2"/>
      <w:numFmt w:val="decimal"/>
      <w:lvlText w:val="%2."/>
      <w:lvlJc w:val="left"/>
      <w:pPr>
        <w:tabs>
          <w:tab w:val="num" w:pos="600"/>
        </w:tabs>
        <w:ind w:left="600" w:hanging="360"/>
      </w:pPr>
      <w:rPr>
        <w:rFonts w:ascii="Avenir Next Condensed" w:hAnsi="Avenir Next Condensed" w:cs="Avenir Next Condensed" w:hint="default"/>
        <w:b w:val="0"/>
        <w:strike w:val="0"/>
        <w:dstrike w:val="0"/>
      </w:rPr>
    </w:lvl>
    <w:lvl w:ilvl="2">
      <w:start w:val="1"/>
      <w:numFmt w:val="lowerLetter"/>
      <w:lvlText w:val="%3."/>
      <w:lvlJc w:val="left"/>
      <w:pPr>
        <w:tabs>
          <w:tab w:val="num" w:pos="2564"/>
        </w:tabs>
        <w:ind w:left="2564" w:hanging="720"/>
      </w:pPr>
      <w:rPr>
        <w:rFonts w:hint="default"/>
        <w:b w:val="0"/>
      </w:rPr>
    </w:lvl>
    <w:lvl w:ilvl="3">
      <w:start w:val="1"/>
      <w:numFmt w:val="decimal"/>
      <w:lvlText w:val="%2.%3.3."/>
      <w:lvlJc w:val="left"/>
      <w:pPr>
        <w:tabs>
          <w:tab w:val="num" w:pos="1146"/>
        </w:tabs>
        <w:ind w:left="1146" w:hanging="720"/>
      </w:pPr>
      <w:rPr>
        <w:rFonts w:hint="default"/>
        <w:b w:val="0"/>
        <w:color w:val="000000"/>
      </w:rPr>
    </w:lvl>
    <w:lvl w:ilvl="4">
      <w:start w:val="1"/>
      <w:numFmt w:val="decimal"/>
      <w:lvlText w:val="%1.%2.%3.%4.%5"/>
      <w:lvlJc w:val="left"/>
      <w:pPr>
        <w:tabs>
          <w:tab w:val="num" w:pos="3000"/>
        </w:tabs>
        <w:ind w:left="3000" w:hanging="1080"/>
      </w:pPr>
      <w:rPr>
        <w:rFonts w:hint="default"/>
        <w:b w:val="0"/>
      </w:rPr>
    </w:lvl>
    <w:lvl w:ilvl="5">
      <w:start w:val="1"/>
      <w:numFmt w:val="decimal"/>
      <w:lvlText w:val="%1.%2.%3.%4.%5.%6"/>
      <w:lvlJc w:val="left"/>
      <w:pPr>
        <w:tabs>
          <w:tab w:val="num" w:pos="3480"/>
        </w:tabs>
        <w:ind w:left="3480" w:hanging="1080"/>
      </w:pPr>
      <w:rPr>
        <w:rFonts w:hint="default"/>
        <w:b w:val="0"/>
      </w:rPr>
    </w:lvl>
    <w:lvl w:ilvl="6">
      <w:start w:val="1"/>
      <w:numFmt w:val="decimal"/>
      <w:lvlText w:val="%1.%2.%3.%4.%5.%6.%7"/>
      <w:lvlJc w:val="left"/>
      <w:pPr>
        <w:tabs>
          <w:tab w:val="num" w:pos="4320"/>
        </w:tabs>
        <w:ind w:left="4320" w:hanging="1440"/>
      </w:pPr>
      <w:rPr>
        <w:rFonts w:hint="default"/>
        <w:b w:val="0"/>
      </w:rPr>
    </w:lvl>
    <w:lvl w:ilvl="7">
      <w:start w:val="1"/>
      <w:numFmt w:val="decimal"/>
      <w:lvlText w:val="%1.%2.%3.%4.%5.%6.%7.%8"/>
      <w:lvlJc w:val="left"/>
      <w:pPr>
        <w:tabs>
          <w:tab w:val="num" w:pos="4800"/>
        </w:tabs>
        <w:ind w:left="4800" w:hanging="1440"/>
      </w:pPr>
      <w:rPr>
        <w:rFonts w:hint="default"/>
        <w:b w:val="0"/>
      </w:rPr>
    </w:lvl>
    <w:lvl w:ilvl="8">
      <w:start w:val="1"/>
      <w:numFmt w:val="decimal"/>
      <w:lvlText w:val="%1.%2.%3.%4.%5.%6.%7.%8.%9"/>
      <w:lvlJc w:val="left"/>
      <w:pPr>
        <w:tabs>
          <w:tab w:val="num" w:pos="5640"/>
        </w:tabs>
        <w:ind w:left="5640" w:hanging="1800"/>
      </w:pPr>
      <w:rPr>
        <w:rFonts w:hint="default"/>
        <w:b w:val="0"/>
      </w:rPr>
    </w:lvl>
  </w:abstractNum>
  <w:abstractNum w:abstractNumId="6" w15:restartNumberingAfterBreak="0">
    <w:nsid w:val="0000001B"/>
    <w:multiLevelType w:val="singleLevel"/>
    <w:tmpl w:val="0000001B"/>
    <w:name w:val="WW8Num34"/>
    <w:lvl w:ilvl="0">
      <w:start w:val="1"/>
      <w:numFmt w:val="lowerLetter"/>
      <w:lvlText w:val="%1)"/>
      <w:lvlJc w:val="left"/>
      <w:pPr>
        <w:tabs>
          <w:tab w:val="num" w:pos="0"/>
        </w:tabs>
        <w:ind w:left="720" w:hanging="360"/>
      </w:pPr>
      <w:rPr>
        <w:rFonts w:ascii="Microsoft YaHei" w:hAnsi="Microsoft YaHei" w:cs="Microsoft YaHei"/>
      </w:rPr>
    </w:lvl>
  </w:abstractNum>
  <w:abstractNum w:abstractNumId="7" w15:restartNumberingAfterBreak="0">
    <w:nsid w:val="00000020"/>
    <w:multiLevelType w:val="singleLevel"/>
    <w:tmpl w:val="00000020"/>
    <w:name w:val="WW8Num41"/>
    <w:lvl w:ilvl="0">
      <w:start w:val="1"/>
      <w:numFmt w:val="decimal"/>
      <w:lvlText w:val="%1."/>
      <w:lvlJc w:val="left"/>
      <w:pPr>
        <w:tabs>
          <w:tab w:val="num" w:pos="0"/>
        </w:tabs>
        <w:ind w:left="960" w:hanging="360"/>
      </w:pPr>
    </w:lvl>
  </w:abstractNum>
  <w:abstractNum w:abstractNumId="8" w15:restartNumberingAfterBreak="0">
    <w:nsid w:val="00000021"/>
    <w:multiLevelType w:val="multilevel"/>
    <w:tmpl w:val="2D1628D6"/>
    <w:lvl w:ilvl="0">
      <w:start w:val="1"/>
      <w:numFmt w:val="decimal"/>
      <w:lvlText w:val="%1)"/>
      <w:lvlJc w:val="left"/>
      <w:pPr>
        <w:tabs>
          <w:tab w:val="num" w:pos="709"/>
        </w:tabs>
        <w:ind w:left="360" w:hanging="360"/>
      </w:pPr>
      <w:rPr>
        <w:rFonts w:ascii="Arial" w:hAnsi="Arial" w:cs="Arial" w:hint="default"/>
        <w:b w:val="0"/>
        <w:bCs/>
        <w:iCs/>
        <w:sz w:val="22"/>
        <w:szCs w:val="22"/>
      </w:rPr>
    </w:lvl>
    <w:lvl w:ilvl="1">
      <w:start w:val="1"/>
      <w:numFmt w:val="decimal"/>
      <w:lvlText w:val="%1.%2."/>
      <w:lvlJc w:val="left"/>
      <w:pPr>
        <w:tabs>
          <w:tab w:val="num" w:pos="0"/>
        </w:tabs>
        <w:ind w:left="858" w:hanging="432"/>
      </w:pPr>
      <w:rPr>
        <w:b w:val="0"/>
        <w:bCs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007F4474"/>
    <w:multiLevelType w:val="hybridMultilevel"/>
    <w:tmpl w:val="2402E7C4"/>
    <w:lvl w:ilvl="0" w:tplc="EFC60EB2">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2D14732"/>
    <w:multiLevelType w:val="hybridMultilevel"/>
    <w:tmpl w:val="2C482E14"/>
    <w:lvl w:ilvl="0" w:tplc="3E98AEEE">
      <w:start w:val="1"/>
      <w:numFmt w:val="decimal"/>
      <w:lvlText w:val="%1."/>
      <w:lvlJc w:val="left"/>
      <w:pPr>
        <w:ind w:left="720" w:hanging="360"/>
      </w:pPr>
      <w:rPr>
        <w:rFonts w:ascii="Calibri" w:hAnsi="Calibri" w:cs="Calibri"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30C0A24"/>
    <w:multiLevelType w:val="multilevel"/>
    <w:tmpl w:val="7A1AB014"/>
    <w:lvl w:ilvl="0">
      <w:start w:val="4"/>
      <w:numFmt w:val="decimal"/>
      <w:lvlText w:val="%1."/>
      <w:lvlJc w:val="left"/>
      <w:pPr>
        <w:ind w:left="360" w:hanging="360"/>
      </w:pPr>
      <w:rPr>
        <w:rFonts w:hint="default"/>
      </w:rPr>
    </w:lvl>
    <w:lvl w:ilvl="1">
      <w:start w:val="1"/>
      <w:numFmt w:val="decimal"/>
      <w:lvlText w:val="5.%2."/>
      <w:lvlJc w:val="left"/>
      <w:pPr>
        <w:ind w:left="1713" w:hanging="72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4A730DD"/>
    <w:multiLevelType w:val="multilevel"/>
    <w:tmpl w:val="983CA40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7129B2"/>
    <w:multiLevelType w:val="hybridMultilevel"/>
    <w:tmpl w:val="BB6E06F8"/>
    <w:lvl w:ilvl="0" w:tplc="8922778A">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4" w15:restartNumberingAfterBreak="0">
    <w:nsid w:val="0DCF6ECB"/>
    <w:multiLevelType w:val="hybridMultilevel"/>
    <w:tmpl w:val="02C208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FFA0FAE"/>
    <w:multiLevelType w:val="hybridMultilevel"/>
    <w:tmpl w:val="612EABB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2643D4B"/>
    <w:multiLevelType w:val="hybridMultilevel"/>
    <w:tmpl w:val="9D1470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E63559"/>
    <w:multiLevelType w:val="hybridMultilevel"/>
    <w:tmpl w:val="B7F4AD7C"/>
    <w:lvl w:ilvl="0" w:tplc="A442DFD0">
      <w:start w:val="1"/>
      <w:numFmt w:val="decimal"/>
      <w:lvlText w:val="%1."/>
      <w:lvlJc w:val="left"/>
      <w:pPr>
        <w:ind w:left="720" w:hanging="360"/>
      </w:pPr>
      <w:rPr>
        <w:rFonts w:asciiTheme="minorHAnsi" w:hAnsiTheme="minorHAnsi"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860449E"/>
    <w:multiLevelType w:val="hybridMultilevel"/>
    <w:tmpl w:val="6A000C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9B205CE"/>
    <w:multiLevelType w:val="hybridMultilevel"/>
    <w:tmpl w:val="BFAE234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1BFD5FDC"/>
    <w:multiLevelType w:val="hybridMultilevel"/>
    <w:tmpl w:val="89061BC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1C163C17"/>
    <w:multiLevelType w:val="multilevel"/>
    <w:tmpl w:val="AEEAB58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isLgl/>
      <w:lvlText w:val="%1.%2.%3"/>
      <w:lvlJc w:val="left"/>
      <w:pPr>
        <w:ind w:left="851" w:hanging="567"/>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1E630438"/>
    <w:multiLevelType w:val="multilevel"/>
    <w:tmpl w:val="CC266C7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rPr>
    </w:lvl>
    <w:lvl w:ilvl="2">
      <w:start w:val="1"/>
      <w:numFmt w:val="decimal"/>
      <w:isLgl/>
      <w:lvlText w:val="%1.%2.%3"/>
      <w:lvlJc w:val="left"/>
      <w:pPr>
        <w:ind w:left="851" w:hanging="567"/>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1FCE66C7"/>
    <w:multiLevelType w:val="hybridMultilevel"/>
    <w:tmpl w:val="47C483F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241E4455"/>
    <w:multiLevelType w:val="hybridMultilevel"/>
    <w:tmpl w:val="6F4A051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269426CD"/>
    <w:multiLevelType w:val="hybridMultilevel"/>
    <w:tmpl w:val="8E6E83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2E482AE9"/>
    <w:multiLevelType w:val="hybridMultilevel"/>
    <w:tmpl w:val="876833C4"/>
    <w:lvl w:ilvl="0" w:tplc="3C309022">
      <w:start w:val="1"/>
      <w:numFmt w:val="lowerLetter"/>
      <w:lvlText w:val="%1)"/>
      <w:lvlJc w:val="left"/>
      <w:pPr>
        <w:ind w:left="720" w:hanging="360"/>
      </w:pPr>
      <w:rPr>
        <w:rFonts w:eastAsia="Times New Roman"/>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2D669A0"/>
    <w:multiLevelType w:val="multilevel"/>
    <w:tmpl w:val="921CC092"/>
    <w:lvl w:ilvl="0">
      <w:start w:val="1"/>
      <w:numFmt w:val="decimal"/>
      <w:lvlText w:val="%1."/>
      <w:lvlJc w:val="left"/>
      <w:pPr>
        <w:ind w:left="1341" w:hanging="360"/>
      </w:pPr>
      <w:rPr>
        <w:rFonts w:hint="default"/>
      </w:rPr>
    </w:lvl>
    <w:lvl w:ilvl="1">
      <w:start w:val="1"/>
      <w:numFmt w:val="decimal"/>
      <w:lvlText w:val="%1.%2"/>
      <w:lvlJc w:val="left"/>
      <w:pPr>
        <w:ind w:left="1341" w:hanging="360"/>
      </w:pPr>
      <w:rPr>
        <w:rFonts w:hint="default"/>
      </w:rPr>
    </w:lvl>
    <w:lvl w:ilvl="2">
      <w:start w:val="1"/>
      <w:numFmt w:val="decimal"/>
      <w:lvlText w:val="%1.%2.%3"/>
      <w:lvlJc w:val="left"/>
      <w:pPr>
        <w:ind w:left="1701" w:hanging="720"/>
      </w:pPr>
      <w:rPr>
        <w:rFonts w:hint="default"/>
      </w:rPr>
    </w:lvl>
    <w:lvl w:ilvl="3">
      <w:start w:val="1"/>
      <w:numFmt w:val="decimal"/>
      <w:lvlText w:val="%4."/>
      <w:lvlJc w:val="left"/>
      <w:pPr>
        <w:tabs>
          <w:tab w:val="num" w:pos="2228"/>
        </w:tabs>
        <w:ind w:left="2115" w:firstLine="0"/>
      </w:pPr>
      <w:rPr>
        <w:rFonts w:hint="default"/>
      </w:rPr>
    </w:lvl>
    <w:lvl w:ilvl="4">
      <w:start w:val="1"/>
      <w:numFmt w:val="decimal"/>
      <w:lvlText w:val="%1.%2.%3.%4.%5"/>
      <w:lvlJc w:val="left"/>
      <w:pPr>
        <w:ind w:left="2061" w:hanging="1080"/>
      </w:pPr>
      <w:rPr>
        <w:rFonts w:hint="default"/>
      </w:rPr>
    </w:lvl>
    <w:lvl w:ilvl="5">
      <w:start w:val="1"/>
      <w:numFmt w:val="decimal"/>
      <w:lvlText w:val="%1.%2.%3.%4.%5.%6"/>
      <w:lvlJc w:val="left"/>
      <w:pPr>
        <w:ind w:left="2061" w:hanging="1080"/>
      </w:pPr>
      <w:rPr>
        <w:rFonts w:hint="default"/>
      </w:rPr>
    </w:lvl>
    <w:lvl w:ilvl="6">
      <w:start w:val="1"/>
      <w:numFmt w:val="decimal"/>
      <w:lvlText w:val="%1.%2.%3.%4.%5.%6.%7"/>
      <w:lvlJc w:val="left"/>
      <w:pPr>
        <w:ind w:left="2421" w:hanging="1440"/>
      </w:pPr>
      <w:rPr>
        <w:rFonts w:hint="default"/>
      </w:rPr>
    </w:lvl>
    <w:lvl w:ilvl="7">
      <w:start w:val="1"/>
      <w:numFmt w:val="decimal"/>
      <w:lvlText w:val="%1.%2.%3.%4.%5.%6.%7.%8"/>
      <w:lvlJc w:val="left"/>
      <w:pPr>
        <w:ind w:left="2421" w:hanging="1440"/>
      </w:pPr>
      <w:rPr>
        <w:rFonts w:hint="default"/>
      </w:rPr>
    </w:lvl>
    <w:lvl w:ilvl="8">
      <w:start w:val="1"/>
      <w:numFmt w:val="decimal"/>
      <w:lvlText w:val="%1.%2.%3.%4.%5.%6.%7.%8.%9"/>
      <w:lvlJc w:val="left"/>
      <w:pPr>
        <w:ind w:left="2781" w:hanging="1800"/>
      </w:pPr>
      <w:rPr>
        <w:rFonts w:hint="default"/>
      </w:rPr>
    </w:lvl>
  </w:abstractNum>
  <w:abstractNum w:abstractNumId="28" w15:restartNumberingAfterBreak="0">
    <w:nsid w:val="330E6E00"/>
    <w:multiLevelType w:val="hybridMultilevel"/>
    <w:tmpl w:val="B9DCD9C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371C6C54"/>
    <w:multiLevelType w:val="hybridMultilevel"/>
    <w:tmpl w:val="F3F80FD4"/>
    <w:lvl w:ilvl="0" w:tplc="BE320B50">
      <w:start w:val="1"/>
      <w:numFmt w:val="decimal"/>
      <w:lvlText w:val="%1)"/>
      <w:lvlJc w:val="left"/>
      <w:pPr>
        <w:ind w:left="900" w:hanging="360"/>
      </w:pPr>
      <w:rPr>
        <w:rFonts w:hint="default"/>
        <w:i w:val="0"/>
        <w:strike w:val="0"/>
        <w:color w:val="auto"/>
      </w:rPr>
    </w:lvl>
    <w:lvl w:ilvl="1" w:tplc="04150019">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30" w15:restartNumberingAfterBreak="0">
    <w:nsid w:val="3892716E"/>
    <w:multiLevelType w:val="multilevel"/>
    <w:tmpl w:val="BFEEA896"/>
    <w:lvl w:ilvl="0">
      <w:start w:val="9"/>
      <w:numFmt w:val="decimal"/>
      <w:lvlText w:val="%1."/>
      <w:lvlJc w:val="left"/>
      <w:pPr>
        <w:ind w:left="360" w:hanging="360"/>
      </w:pPr>
      <w:rPr>
        <w:rFonts w:hint="default"/>
      </w:rPr>
    </w:lvl>
    <w:lvl w:ilvl="1">
      <w:start w:val="1"/>
      <w:numFmt w:val="decimal"/>
      <w:lvlText w:val="%1.%2."/>
      <w:lvlJc w:val="left"/>
      <w:pPr>
        <w:ind w:left="1004" w:hanging="720"/>
      </w:pPr>
      <w:rPr>
        <w:rFonts w:hint="default"/>
        <w:color w:val="auto"/>
      </w:rPr>
    </w:lvl>
    <w:lvl w:ilvl="2">
      <w:start w:val="1"/>
      <w:numFmt w:val="decimal"/>
      <w:lvlText w:val="%1.%2.%3."/>
      <w:lvlJc w:val="left"/>
      <w:pPr>
        <w:ind w:left="720" w:hanging="720"/>
      </w:pPr>
      <w:rPr>
        <w:rFonts w:hint="default"/>
      </w:rPr>
    </w:lvl>
    <w:lvl w:ilvl="3">
      <w:start w:val="1"/>
      <w:numFmt w:val="lowerLetter"/>
      <w:lvlText w:val="%4)"/>
      <w:lvlJc w:val="left"/>
      <w:pPr>
        <w:ind w:left="360" w:hanging="36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39F70163"/>
    <w:multiLevelType w:val="hybridMultilevel"/>
    <w:tmpl w:val="CFAECE9A"/>
    <w:lvl w:ilvl="0" w:tplc="AF5AC5C4">
      <w:start w:val="1"/>
      <w:numFmt w:val="bullet"/>
      <w:lvlText w:val="•"/>
      <w:lvlJc w:val="left"/>
      <w:pPr>
        <w:ind w:left="2210" w:hanging="360"/>
      </w:pPr>
      <w:rPr>
        <w:rFonts w:ascii="Calibri" w:hAnsi="Calibri" w:hint="default"/>
        <w:b w:val="0"/>
        <w:i w:val="0"/>
        <w:sz w:val="22"/>
      </w:rPr>
    </w:lvl>
    <w:lvl w:ilvl="1" w:tplc="04150019" w:tentative="1">
      <w:start w:val="1"/>
      <w:numFmt w:val="lowerLetter"/>
      <w:lvlText w:val="%2."/>
      <w:lvlJc w:val="left"/>
      <w:pPr>
        <w:ind w:left="2930" w:hanging="360"/>
      </w:pPr>
    </w:lvl>
    <w:lvl w:ilvl="2" w:tplc="0415001B" w:tentative="1">
      <w:start w:val="1"/>
      <w:numFmt w:val="lowerRoman"/>
      <w:lvlText w:val="%3."/>
      <w:lvlJc w:val="right"/>
      <w:pPr>
        <w:ind w:left="3650" w:hanging="180"/>
      </w:pPr>
    </w:lvl>
    <w:lvl w:ilvl="3" w:tplc="0415000F" w:tentative="1">
      <w:start w:val="1"/>
      <w:numFmt w:val="decimal"/>
      <w:lvlText w:val="%4."/>
      <w:lvlJc w:val="left"/>
      <w:pPr>
        <w:ind w:left="4370" w:hanging="360"/>
      </w:pPr>
    </w:lvl>
    <w:lvl w:ilvl="4" w:tplc="04150019" w:tentative="1">
      <w:start w:val="1"/>
      <w:numFmt w:val="lowerLetter"/>
      <w:lvlText w:val="%5."/>
      <w:lvlJc w:val="left"/>
      <w:pPr>
        <w:ind w:left="5090" w:hanging="360"/>
      </w:pPr>
    </w:lvl>
    <w:lvl w:ilvl="5" w:tplc="0415001B" w:tentative="1">
      <w:start w:val="1"/>
      <w:numFmt w:val="lowerRoman"/>
      <w:lvlText w:val="%6."/>
      <w:lvlJc w:val="right"/>
      <w:pPr>
        <w:ind w:left="5810" w:hanging="180"/>
      </w:pPr>
    </w:lvl>
    <w:lvl w:ilvl="6" w:tplc="0415000F" w:tentative="1">
      <w:start w:val="1"/>
      <w:numFmt w:val="decimal"/>
      <w:lvlText w:val="%7."/>
      <w:lvlJc w:val="left"/>
      <w:pPr>
        <w:ind w:left="6530" w:hanging="360"/>
      </w:pPr>
    </w:lvl>
    <w:lvl w:ilvl="7" w:tplc="04150019" w:tentative="1">
      <w:start w:val="1"/>
      <w:numFmt w:val="lowerLetter"/>
      <w:lvlText w:val="%8."/>
      <w:lvlJc w:val="left"/>
      <w:pPr>
        <w:ind w:left="7250" w:hanging="360"/>
      </w:pPr>
    </w:lvl>
    <w:lvl w:ilvl="8" w:tplc="0415001B" w:tentative="1">
      <w:start w:val="1"/>
      <w:numFmt w:val="lowerRoman"/>
      <w:lvlText w:val="%9."/>
      <w:lvlJc w:val="right"/>
      <w:pPr>
        <w:ind w:left="7970" w:hanging="180"/>
      </w:pPr>
    </w:lvl>
  </w:abstractNum>
  <w:abstractNum w:abstractNumId="32" w15:restartNumberingAfterBreak="0">
    <w:nsid w:val="3BA01F72"/>
    <w:multiLevelType w:val="hybridMultilevel"/>
    <w:tmpl w:val="3C247D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E963D97"/>
    <w:multiLevelType w:val="hybridMultilevel"/>
    <w:tmpl w:val="09C40C18"/>
    <w:lvl w:ilvl="0" w:tplc="A442DFD0">
      <w:start w:val="1"/>
      <w:numFmt w:val="decimal"/>
      <w:lvlText w:val="%1."/>
      <w:lvlJc w:val="left"/>
      <w:pPr>
        <w:ind w:left="720" w:hanging="360"/>
      </w:pPr>
      <w:rPr>
        <w:rFonts w:asciiTheme="minorHAnsi" w:hAnsiTheme="minorHAnsi"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E9D4738"/>
    <w:multiLevelType w:val="hybridMultilevel"/>
    <w:tmpl w:val="D04C77D4"/>
    <w:lvl w:ilvl="0" w:tplc="650AB998">
      <w:start w:val="1"/>
      <w:numFmt w:val="decimal"/>
      <w:lvlText w:val="%1)"/>
      <w:lvlJc w:val="left"/>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0860F2F"/>
    <w:multiLevelType w:val="hybridMultilevel"/>
    <w:tmpl w:val="96585B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27D65A5"/>
    <w:multiLevelType w:val="multilevel"/>
    <w:tmpl w:val="65DAC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2F8756C"/>
    <w:multiLevelType w:val="hybridMultilevel"/>
    <w:tmpl w:val="6A5EF8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4E421DE"/>
    <w:multiLevelType w:val="multilevel"/>
    <w:tmpl w:val="CF600D86"/>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9BD1A5D"/>
    <w:multiLevelType w:val="hybridMultilevel"/>
    <w:tmpl w:val="B9DCD9C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0" w15:restartNumberingAfterBreak="0">
    <w:nsid w:val="52B95B25"/>
    <w:multiLevelType w:val="hybridMultilevel"/>
    <w:tmpl w:val="CE4E0C3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6FD74F8"/>
    <w:multiLevelType w:val="hybridMultilevel"/>
    <w:tmpl w:val="1F6CF700"/>
    <w:lvl w:ilvl="0" w:tplc="0000000D">
      <w:start w:val="1"/>
      <w:numFmt w:val="lowerLetter"/>
      <w:lvlText w:val="%1)"/>
      <w:lvlJc w:val="left"/>
      <w:pPr>
        <w:ind w:left="720" w:hanging="360"/>
      </w:pPr>
      <w:rPr>
        <w:rFonts w:ascii="Microsoft YaHei" w:hAnsi="Microsoft YaHei" w:cs="Microsoft YaHe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DE3838"/>
    <w:multiLevelType w:val="hybridMultilevel"/>
    <w:tmpl w:val="D3BA21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D6A5D76"/>
    <w:multiLevelType w:val="hybridMultilevel"/>
    <w:tmpl w:val="78B08A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2D52618"/>
    <w:multiLevelType w:val="hybridMultilevel"/>
    <w:tmpl w:val="637E6AA4"/>
    <w:lvl w:ilvl="0" w:tplc="04150017">
      <w:start w:val="1"/>
      <w:numFmt w:val="lowerLetter"/>
      <w:lvlText w:val="%1)"/>
      <w:lvlJc w:val="left"/>
      <w:pPr>
        <w:ind w:left="1481" w:hanging="360"/>
      </w:pPr>
    </w:lvl>
    <w:lvl w:ilvl="1" w:tplc="04150019" w:tentative="1">
      <w:start w:val="1"/>
      <w:numFmt w:val="lowerLetter"/>
      <w:lvlText w:val="%2."/>
      <w:lvlJc w:val="left"/>
      <w:pPr>
        <w:ind w:left="2201" w:hanging="360"/>
      </w:pPr>
    </w:lvl>
    <w:lvl w:ilvl="2" w:tplc="0415001B" w:tentative="1">
      <w:start w:val="1"/>
      <w:numFmt w:val="lowerRoman"/>
      <w:lvlText w:val="%3."/>
      <w:lvlJc w:val="right"/>
      <w:pPr>
        <w:ind w:left="2921" w:hanging="180"/>
      </w:pPr>
    </w:lvl>
    <w:lvl w:ilvl="3" w:tplc="0415000F" w:tentative="1">
      <w:start w:val="1"/>
      <w:numFmt w:val="decimal"/>
      <w:lvlText w:val="%4."/>
      <w:lvlJc w:val="left"/>
      <w:pPr>
        <w:ind w:left="3641" w:hanging="360"/>
      </w:pPr>
    </w:lvl>
    <w:lvl w:ilvl="4" w:tplc="04150019" w:tentative="1">
      <w:start w:val="1"/>
      <w:numFmt w:val="lowerLetter"/>
      <w:lvlText w:val="%5."/>
      <w:lvlJc w:val="left"/>
      <w:pPr>
        <w:ind w:left="4361" w:hanging="360"/>
      </w:pPr>
    </w:lvl>
    <w:lvl w:ilvl="5" w:tplc="0415001B" w:tentative="1">
      <w:start w:val="1"/>
      <w:numFmt w:val="lowerRoman"/>
      <w:lvlText w:val="%6."/>
      <w:lvlJc w:val="right"/>
      <w:pPr>
        <w:ind w:left="5081" w:hanging="180"/>
      </w:pPr>
    </w:lvl>
    <w:lvl w:ilvl="6" w:tplc="0415000F" w:tentative="1">
      <w:start w:val="1"/>
      <w:numFmt w:val="decimal"/>
      <w:lvlText w:val="%7."/>
      <w:lvlJc w:val="left"/>
      <w:pPr>
        <w:ind w:left="5801" w:hanging="360"/>
      </w:pPr>
    </w:lvl>
    <w:lvl w:ilvl="7" w:tplc="04150019" w:tentative="1">
      <w:start w:val="1"/>
      <w:numFmt w:val="lowerLetter"/>
      <w:lvlText w:val="%8."/>
      <w:lvlJc w:val="left"/>
      <w:pPr>
        <w:ind w:left="6521" w:hanging="360"/>
      </w:pPr>
    </w:lvl>
    <w:lvl w:ilvl="8" w:tplc="0415001B" w:tentative="1">
      <w:start w:val="1"/>
      <w:numFmt w:val="lowerRoman"/>
      <w:lvlText w:val="%9."/>
      <w:lvlJc w:val="right"/>
      <w:pPr>
        <w:ind w:left="7241" w:hanging="180"/>
      </w:pPr>
    </w:lvl>
  </w:abstractNum>
  <w:num w:numId="1" w16cid:durableId="941256112">
    <w:abstractNumId w:val="37"/>
  </w:num>
  <w:num w:numId="2" w16cid:durableId="1289512825">
    <w:abstractNumId w:val="40"/>
  </w:num>
  <w:num w:numId="3" w16cid:durableId="1375077036">
    <w:abstractNumId w:val="21"/>
  </w:num>
  <w:num w:numId="4" w16cid:durableId="200749388">
    <w:abstractNumId w:val="11"/>
  </w:num>
  <w:num w:numId="5" w16cid:durableId="1235117745">
    <w:abstractNumId w:val="20"/>
  </w:num>
  <w:num w:numId="6" w16cid:durableId="1453983131">
    <w:abstractNumId w:val="30"/>
  </w:num>
  <w:num w:numId="7" w16cid:durableId="1032537881">
    <w:abstractNumId w:val="27"/>
  </w:num>
  <w:num w:numId="8" w16cid:durableId="1125658986">
    <w:abstractNumId w:val="29"/>
  </w:num>
  <w:num w:numId="9" w16cid:durableId="1343892217">
    <w:abstractNumId w:val="12"/>
  </w:num>
  <w:num w:numId="10" w16cid:durableId="176046781">
    <w:abstractNumId w:val="38"/>
  </w:num>
  <w:num w:numId="11" w16cid:durableId="6341396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9544626">
    <w:abstractNumId w:val="13"/>
  </w:num>
  <w:num w:numId="13" w16cid:durableId="327749655">
    <w:abstractNumId w:val="43"/>
  </w:num>
  <w:num w:numId="14" w16cid:durableId="1525707226">
    <w:abstractNumId w:val="14"/>
  </w:num>
  <w:num w:numId="15" w16cid:durableId="363487680">
    <w:abstractNumId w:val="4"/>
  </w:num>
  <w:num w:numId="16" w16cid:durableId="474879588">
    <w:abstractNumId w:val="5"/>
  </w:num>
  <w:num w:numId="17" w16cid:durableId="1004163680">
    <w:abstractNumId w:val="34"/>
  </w:num>
  <w:num w:numId="18" w16cid:durableId="961040448">
    <w:abstractNumId w:val="42"/>
  </w:num>
  <w:num w:numId="19" w16cid:durableId="646588331">
    <w:abstractNumId w:val="15"/>
  </w:num>
  <w:num w:numId="20" w16cid:durableId="1182745339">
    <w:abstractNumId w:val="8"/>
  </w:num>
  <w:num w:numId="21" w16cid:durableId="1269193157">
    <w:abstractNumId w:val="2"/>
  </w:num>
  <w:num w:numId="22" w16cid:durableId="488132266">
    <w:abstractNumId w:val="1"/>
  </w:num>
  <w:num w:numId="23" w16cid:durableId="31611522">
    <w:abstractNumId w:val="36"/>
  </w:num>
  <w:num w:numId="24" w16cid:durableId="2142074461">
    <w:abstractNumId w:val="22"/>
  </w:num>
  <w:num w:numId="25" w16cid:durableId="1372723426">
    <w:abstractNumId w:val="0"/>
  </w:num>
  <w:num w:numId="26" w16cid:durableId="820073568">
    <w:abstractNumId w:val="32"/>
  </w:num>
  <w:num w:numId="27" w16cid:durableId="78606105">
    <w:abstractNumId w:val="44"/>
  </w:num>
  <w:num w:numId="28" w16cid:durableId="1209101180">
    <w:abstractNumId w:val="28"/>
  </w:num>
  <w:num w:numId="29" w16cid:durableId="771898716">
    <w:abstractNumId w:val="31"/>
  </w:num>
  <w:num w:numId="30" w16cid:durableId="2082214286">
    <w:abstractNumId w:val="17"/>
  </w:num>
  <w:num w:numId="31" w16cid:durableId="333604802">
    <w:abstractNumId w:val="33"/>
  </w:num>
  <w:num w:numId="32" w16cid:durableId="321666234">
    <w:abstractNumId w:val="39"/>
  </w:num>
  <w:num w:numId="33" w16cid:durableId="2113282333">
    <w:abstractNumId w:val="9"/>
  </w:num>
  <w:num w:numId="34" w16cid:durableId="2036999207">
    <w:abstractNumId w:val="10"/>
  </w:num>
  <w:num w:numId="35" w16cid:durableId="1100954495">
    <w:abstractNumId w:val="16"/>
  </w:num>
  <w:num w:numId="36" w16cid:durableId="820123531">
    <w:abstractNumId w:val="6"/>
  </w:num>
  <w:num w:numId="37" w16cid:durableId="2034189772">
    <w:abstractNumId w:val="7"/>
  </w:num>
  <w:num w:numId="38" w16cid:durableId="1154417195">
    <w:abstractNumId w:val="41"/>
  </w:num>
  <w:num w:numId="39" w16cid:durableId="182672558">
    <w:abstractNumId w:val="35"/>
  </w:num>
  <w:num w:numId="40" w16cid:durableId="427890633">
    <w:abstractNumId w:val="25"/>
  </w:num>
  <w:num w:numId="41" w16cid:durableId="770129444">
    <w:abstractNumId w:val="24"/>
  </w:num>
  <w:num w:numId="42" w16cid:durableId="886838473">
    <w:abstractNumId w:val="18"/>
  </w:num>
  <w:num w:numId="43" w16cid:durableId="1027873273">
    <w:abstractNumId w:val="19"/>
  </w:num>
  <w:num w:numId="44" w16cid:durableId="1367679575">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removePersonalInformation/>
  <w:removeDateAndTime/>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0A4"/>
    <w:rsid w:val="0000021B"/>
    <w:rsid w:val="000006F2"/>
    <w:rsid w:val="00000E28"/>
    <w:rsid w:val="00001C74"/>
    <w:rsid w:val="00004830"/>
    <w:rsid w:val="0000522C"/>
    <w:rsid w:val="00006B90"/>
    <w:rsid w:val="00007C7F"/>
    <w:rsid w:val="00011470"/>
    <w:rsid w:val="00011610"/>
    <w:rsid w:val="000127D5"/>
    <w:rsid w:val="00012A1F"/>
    <w:rsid w:val="000131C6"/>
    <w:rsid w:val="00015B4F"/>
    <w:rsid w:val="00016491"/>
    <w:rsid w:val="00017499"/>
    <w:rsid w:val="00020416"/>
    <w:rsid w:val="00021E36"/>
    <w:rsid w:val="00025BDD"/>
    <w:rsid w:val="00025EC7"/>
    <w:rsid w:val="00026547"/>
    <w:rsid w:val="00030BC1"/>
    <w:rsid w:val="000322E8"/>
    <w:rsid w:val="00034789"/>
    <w:rsid w:val="00034840"/>
    <w:rsid w:val="000358A9"/>
    <w:rsid w:val="000379F7"/>
    <w:rsid w:val="00037B00"/>
    <w:rsid w:val="0004379F"/>
    <w:rsid w:val="00043C5C"/>
    <w:rsid w:val="000441BA"/>
    <w:rsid w:val="00045147"/>
    <w:rsid w:val="00045B6E"/>
    <w:rsid w:val="0004606D"/>
    <w:rsid w:val="000467B5"/>
    <w:rsid w:val="00046DE5"/>
    <w:rsid w:val="0005392A"/>
    <w:rsid w:val="00054488"/>
    <w:rsid w:val="000560E6"/>
    <w:rsid w:val="00060176"/>
    <w:rsid w:val="0006209A"/>
    <w:rsid w:val="00063327"/>
    <w:rsid w:val="000656D6"/>
    <w:rsid w:val="0007272F"/>
    <w:rsid w:val="00074BEC"/>
    <w:rsid w:val="00074F2E"/>
    <w:rsid w:val="00084CB0"/>
    <w:rsid w:val="00090C97"/>
    <w:rsid w:val="00090D85"/>
    <w:rsid w:val="000915DB"/>
    <w:rsid w:val="00094285"/>
    <w:rsid w:val="00097193"/>
    <w:rsid w:val="00097D6E"/>
    <w:rsid w:val="000A5741"/>
    <w:rsid w:val="000B083B"/>
    <w:rsid w:val="000B5B04"/>
    <w:rsid w:val="000B7AED"/>
    <w:rsid w:val="000C00B7"/>
    <w:rsid w:val="000C1E3A"/>
    <w:rsid w:val="000C326C"/>
    <w:rsid w:val="000C4ED4"/>
    <w:rsid w:val="000C506E"/>
    <w:rsid w:val="000C6404"/>
    <w:rsid w:val="000C6EE5"/>
    <w:rsid w:val="000D17C7"/>
    <w:rsid w:val="000D493B"/>
    <w:rsid w:val="000D628F"/>
    <w:rsid w:val="000D77CA"/>
    <w:rsid w:val="000E0385"/>
    <w:rsid w:val="000E0B51"/>
    <w:rsid w:val="000E2E4B"/>
    <w:rsid w:val="000E5FBF"/>
    <w:rsid w:val="000E6F54"/>
    <w:rsid w:val="000F00D6"/>
    <w:rsid w:val="000F1739"/>
    <w:rsid w:val="000F1E46"/>
    <w:rsid w:val="000F26D1"/>
    <w:rsid w:val="000F4871"/>
    <w:rsid w:val="000F7155"/>
    <w:rsid w:val="000F78E5"/>
    <w:rsid w:val="0010238E"/>
    <w:rsid w:val="00102C81"/>
    <w:rsid w:val="00111730"/>
    <w:rsid w:val="001145E3"/>
    <w:rsid w:val="0011490B"/>
    <w:rsid w:val="0012015E"/>
    <w:rsid w:val="00122213"/>
    <w:rsid w:val="001251AC"/>
    <w:rsid w:val="00125764"/>
    <w:rsid w:val="001269E3"/>
    <w:rsid w:val="001302C8"/>
    <w:rsid w:val="00130A69"/>
    <w:rsid w:val="00130B70"/>
    <w:rsid w:val="00130E74"/>
    <w:rsid w:val="001371F3"/>
    <w:rsid w:val="0014059E"/>
    <w:rsid w:val="001406AB"/>
    <w:rsid w:val="001408EA"/>
    <w:rsid w:val="001437D1"/>
    <w:rsid w:val="00146436"/>
    <w:rsid w:val="00146C5C"/>
    <w:rsid w:val="001532D9"/>
    <w:rsid w:val="0015428B"/>
    <w:rsid w:val="00155249"/>
    <w:rsid w:val="001577DA"/>
    <w:rsid w:val="0016092A"/>
    <w:rsid w:val="0016110D"/>
    <w:rsid w:val="0016265B"/>
    <w:rsid w:val="001627AB"/>
    <w:rsid w:val="00165B0F"/>
    <w:rsid w:val="0016628A"/>
    <w:rsid w:val="001664CB"/>
    <w:rsid w:val="0016675B"/>
    <w:rsid w:val="0016770D"/>
    <w:rsid w:val="001701AD"/>
    <w:rsid w:val="001709FF"/>
    <w:rsid w:val="00171467"/>
    <w:rsid w:val="001732E4"/>
    <w:rsid w:val="0017450B"/>
    <w:rsid w:val="00174640"/>
    <w:rsid w:val="00175CBF"/>
    <w:rsid w:val="00177E73"/>
    <w:rsid w:val="00184856"/>
    <w:rsid w:val="00184920"/>
    <w:rsid w:val="00186E3E"/>
    <w:rsid w:val="001871D1"/>
    <w:rsid w:val="001877AC"/>
    <w:rsid w:val="00191818"/>
    <w:rsid w:val="00197468"/>
    <w:rsid w:val="001A0121"/>
    <w:rsid w:val="001A04C4"/>
    <w:rsid w:val="001A09F1"/>
    <w:rsid w:val="001A0DE9"/>
    <w:rsid w:val="001A161C"/>
    <w:rsid w:val="001A26D2"/>
    <w:rsid w:val="001A3843"/>
    <w:rsid w:val="001A4C3F"/>
    <w:rsid w:val="001A55D5"/>
    <w:rsid w:val="001A73DA"/>
    <w:rsid w:val="001B06F9"/>
    <w:rsid w:val="001B5C32"/>
    <w:rsid w:val="001B665F"/>
    <w:rsid w:val="001C011C"/>
    <w:rsid w:val="001C0BF0"/>
    <w:rsid w:val="001C4501"/>
    <w:rsid w:val="001C4F88"/>
    <w:rsid w:val="001C5296"/>
    <w:rsid w:val="001C5551"/>
    <w:rsid w:val="001C5623"/>
    <w:rsid w:val="001C59DA"/>
    <w:rsid w:val="001C7990"/>
    <w:rsid w:val="001C7EEB"/>
    <w:rsid w:val="001D7DA5"/>
    <w:rsid w:val="001E2CC4"/>
    <w:rsid w:val="001E2FB5"/>
    <w:rsid w:val="001E3F5D"/>
    <w:rsid w:val="001F1768"/>
    <w:rsid w:val="001F2EF1"/>
    <w:rsid w:val="001F5805"/>
    <w:rsid w:val="001F7E52"/>
    <w:rsid w:val="00204940"/>
    <w:rsid w:val="00204EEF"/>
    <w:rsid w:val="0020500E"/>
    <w:rsid w:val="00205088"/>
    <w:rsid w:val="00206A55"/>
    <w:rsid w:val="002109B7"/>
    <w:rsid w:val="0021270D"/>
    <w:rsid w:val="00215FDD"/>
    <w:rsid w:val="00217E72"/>
    <w:rsid w:val="00222BF0"/>
    <w:rsid w:val="00225E7D"/>
    <w:rsid w:val="00226874"/>
    <w:rsid w:val="00231420"/>
    <w:rsid w:val="00234070"/>
    <w:rsid w:val="00234EBC"/>
    <w:rsid w:val="002366D6"/>
    <w:rsid w:val="00236D3C"/>
    <w:rsid w:val="00240246"/>
    <w:rsid w:val="00245EAE"/>
    <w:rsid w:val="00246A99"/>
    <w:rsid w:val="00246BE2"/>
    <w:rsid w:val="00250A09"/>
    <w:rsid w:val="00251E5C"/>
    <w:rsid w:val="00254918"/>
    <w:rsid w:val="00255CB8"/>
    <w:rsid w:val="00255EC7"/>
    <w:rsid w:val="0025608C"/>
    <w:rsid w:val="0025644C"/>
    <w:rsid w:val="002623A9"/>
    <w:rsid w:val="0026302B"/>
    <w:rsid w:val="002632A3"/>
    <w:rsid w:val="002662A7"/>
    <w:rsid w:val="002675FD"/>
    <w:rsid w:val="0027101F"/>
    <w:rsid w:val="00272A94"/>
    <w:rsid w:val="00273C7A"/>
    <w:rsid w:val="00277FEB"/>
    <w:rsid w:val="00281739"/>
    <w:rsid w:val="002837B4"/>
    <w:rsid w:val="00285EAC"/>
    <w:rsid w:val="00286EA8"/>
    <w:rsid w:val="0029109A"/>
    <w:rsid w:val="002961FA"/>
    <w:rsid w:val="0029785F"/>
    <w:rsid w:val="00297E7E"/>
    <w:rsid w:val="002A0DFC"/>
    <w:rsid w:val="002A1036"/>
    <w:rsid w:val="002A6155"/>
    <w:rsid w:val="002A75ED"/>
    <w:rsid w:val="002B04D2"/>
    <w:rsid w:val="002B522A"/>
    <w:rsid w:val="002B52A2"/>
    <w:rsid w:val="002B5E92"/>
    <w:rsid w:val="002C18BB"/>
    <w:rsid w:val="002C1DC2"/>
    <w:rsid w:val="002C1E1C"/>
    <w:rsid w:val="002C2029"/>
    <w:rsid w:val="002C4154"/>
    <w:rsid w:val="002C66C5"/>
    <w:rsid w:val="002C6F0B"/>
    <w:rsid w:val="002C76E6"/>
    <w:rsid w:val="002D080A"/>
    <w:rsid w:val="002D1590"/>
    <w:rsid w:val="002D18FB"/>
    <w:rsid w:val="002D3832"/>
    <w:rsid w:val="002D59B8"/>
    <w:rsid w:val="002E0672"/>
    <w:rsid w:val="002E06CF"/>
    <w:rsid w:val="002E4482"/>
    <w:rsid w:val="002E5B52"/>
    <w:rsid w:val="002E71C3"/>
    <w:rsid w:val="002F065E"/>
    <w:rsid w:val="002F1F17"/>
    <w:rsid w:val="002F2D04"/>
    <w:rsid w:val="002F2FE1"/>
    <w:rsid w:val="002F6334"/>
    <w:rsid w:val="00303A9E"/>
    <w:rsid w:val="00305B57"/>
    <w:rsid w:val="00307152"/>
    <w:rsid w:val="00313542"/>
    <w:rsid w:val="003146ED"/>
    <w:rsid w:val="00324CF9"/>
    <w:rsid w:val="00325D07"/>
    <w:rsid w:val="00326288"/>
    <w:rsid w:val="00326726"/>
    <w:rsid w:val="00326BA4"/>
    <w:rsid w:val="00333214"/>
    <w:rsid w:val="003334D1"/>
    <w:rsid w:val="00335845"/>
    <w:rsid w:val="00335B08"/>
    <w:rsid w:val="003410B4"/>
    <w:rsid w:val="003452DD"/>
    <w:rsid w:val="00345933"/>
    <w:rsid w:val="00352608"/>
    <w:rsid w:val="003530A4"/>
    <w:rsid w:val="00353E63"/>
    <w:rsid w:val="003551ED"/>
    <w:rsid w:val="003563C6"/>
    <w:rsid w:val="00357354"/>
    <w:rsid w:val="00357D9C"/>
    <w:rsid w:val="00360B04"/>
    <w:rsid w:val="0036485A"/>
    <w:rsid w:val="00364A1D"/>
    <w:rsid w:val="003700CB"/>
    <w:rsid w:val="003718AB"/>
    <w:rsid w:val="00374D21"/>
    <w:rsid w:val="0037570D"/>
    <w:rsid w:val="00375915"/>
    <w:rsid w:val="00377B6C"/>
    <w:rsid w:val="00380BEA"/>
    <w:rsid w:val="003818C8"/>
    <w:rsid w:val="00381D4A"/>
    <w:rsid w:val="00382418"/>
    <w:rsid w:val="00386E45"/>
    <w:rsid w:val="0039191A"/>
    <w:rsid w:val="00393C17"/>
    <w:rsid w:val="003945E9"/>
    <w:rsid w:val="00395A5F"/>
    <w:rsid w:val="00396E1F"/>
    <w:rsid w:val="003A21DC"/>
    <w:rsid w:val="003A2D0F"/>
    <w:rsid w:val="003A38F5"/>
    <w:rsid w:val="003A6716"/>
    <w:rsid w:val="003A73B5"/>
    <w:rsid w:val="003B000A"/>
    <w:rsid w:val="003B281A"/>
    <w:rsid w:val="003B2AB2"/>
    <w:rsid w:val="003B554C"/>
    <w:rsid w:val="003B683E"/>
    <w:rsid w:val="003B7037"/>
    <w:rsid w:val="003C1319"/>
    <w:rsid w:val="003C13E7"/>
    <w:rsid w:val="003C1586"/>
    <w:rsid w:val="003C28F6"/>
    <w:rsid w:val="003C2BBE"/>
    <w:rsid w:val="003D0890"/>
    <w:rsid w:val="003D2210"/>
    <w:rsid w:val="003D2998"/>
    <w:rsid w:val="003D2C7A"/>
    <w:rsid w:val="003D4284"/>
    <w:rsid w:val="003D6244"/>
    <w:rsid w:val="003E205C"/>
    <w:rsid w:val="003E74FF"/>
    <w:rsid w:val="003F2497"/>
    <w:rsid w:val="003F4928"/>
    <w:rsid w:val="003F7052"/>
    <w:rsid w:val="003F753D"/>
    <w:rsid w:val="0040262F"/>
    <w:rsid w:val="0040545A"/>
    <w:rsid w:val="00405906"/>
    <w:rsid w:val="004061F7"/>
    <w:rsid w:val="004072CD"/>
    <w:rsid w:val="00407490"/>
    <w:rsid w:val="00413602"/>
    <w:rsid w:val="0041629F"/>
    <w:rsid w:val="004205D5"/>
    <w:rsid w:val="0042077B"/>
    <w:rsid w:val="004212D5"/>
    <w:rsid w:val="0042564E"/>
    <w:rsid w:val="00425991"/>
    <w:rsid w:val="0043183B"/>
    <w:rsid w:val="00431FD1"/>
    <w:rsid w:val="004334E8"/>
    <w:rsid w:val="004335CF"/>
    <w:rsid w:val="0043499D"/>
    <w:rsid w:val="00435B87"/>
    <w:rsid w:val="00436507"/>
    <w:rsid w:val="004434FB"/>
    <w:rsid w:val="00447D9B"/>
    <w:rsid w:val="00451D29"/>
    <w:rsid w:val="00452550"/>
    <w:rsid w:val="00453A73"/>
    <w:rsid w:val="004606F9"/>
    <w:rsid w:val="0046084F"/>
    <w:rsid w:val="004623E1"/>
    <w:rsid w:val="00462D20"/>
    <w:rsid w:val="00464413"/>
    <w:rsid w:val="0046472F"/>
    <w:rsid w:val="00466263"/>
    <w:rsid w:val="00466C5F"/>
    <w:rsid w:val="00466CF5"/>
    <w:rsid w:val="00466E6F"/>
    <w:rsid w:val="00466FB5"/>
    <w:rsid w:val="004708FF"/>
    <w:rsid w:val="00471595"/>
    <w:rsid w:val="00473AB0"/>
    <w:rsid w:val="00476AF5"/>
    <w:rsid w:val="004772BC"/>
    <w:rsid w:val="00477749"/>
    <w:rsid w:val="00477F64"/>
    <w:rsid w:val="004816B5"/>
    <w:rsid w:val="004835FD"/>
    <w:rsid w:val="00484478"/>
    <w:rsid w:val="00484FCB"/>
    <w:rsid w:val="004851D0"/>
    <w:rsid w:val="00486545"/>
    <w:rsid w:val="00487E5D"/>
    <w:rsid w:val="0049049B"/>
    <w:rsid w:val="004907A2"/>
    <w:rsid w:val="0049080F"/>
    <w:rsid w:val="00490BDC"/>
    <w:rsid w:val="004919FE"/>
    <w:rsid w:val="00492FB3"/>
    <w:rsid w:val="00495EDA"/>
    <w:rsid w:val="00496A32"/>
    <w:rsid w:val="004A1E3C"/>
    <w:rsid w:val="004A33CF"/>
    <w:rsid w:val="004A34C5"/>
    <w:rsid w:val="004A350C"/>
    <w:rsid w:val="004A3A62"/>
    <w:rsid w:val="004A59DC"/>
    <w:rsid w:val="004A6934"/>
    <w:rsid w:val="004A7043"/>
    <w:rsid w:val="004B0A22"/>
    <w:rsid w:val="004B0E1F"/>
    <w:rsid w:val="004B24A7"/>
    <w:rsid w:val="004B3577"/>
    <w:rsid w:val="004B5608"/>
    <w:rsid w:val="004B63F9"/>
    <w:rsid w:val="004B6D8B"/>
    <w:rsid w:val="004C0FB8"/>
    <w:rsid w:val="004C1010"/>
    <w:rsid w:val="004C1A57"/>
    <w:rsid w:val="004C28FF"/>
    <w:rsid w:val="004C41BF"/>
    <w:rsid w:val="004C4831"/>
    <w:rsid w:val="004C54A9"/>
    <w:rsid w:val="004C6706"/>
    <w:rsid w:val="004D477B"/>
    <w:rsid w:val="004D6185"/>
    <w:rsid w:val="004E0B40"/>
    <w:rsid w:val="004E1D01"/>
    <w:rsid w:val="004E3F4D"/>
    <w:rsid w:val="004E467A"/>
    <w:rsid w:val="004E46BD"/>
    <w:rsid w:val="004E48CC"/>
    <w:rsid w:val="004E5138"/>
    <w:rsid w:val="004E5AE1"/>
    <w:rsid w:val="004F4532"/>
    <w:rsid w:val="004F511E"/>
    <w:rsid w:val="004F556B"/>
    <w:rsid w:val="004F563F"/>
    <w:rsid w:val="004F6EEB"/>
    <w:rsid w:val="004F742A"/>
    <w:rsid w:val="00501D61"/>
    <w:rsid w:val="00504BAF"/>
    <w:rsid w:val="00507FBB"/>
    <w:rsid w:val="005144C1"/>
    <w:rsid w:val="0051588E"/>
    <w:rsid w:val="00517A0B"/>
    <w:rsid w:val="00522819"/>
    <w:rsid w:val="00522844"/>
    <w:rsid w:val="00523CFA"/>
    <w:rsid w:val="005240E5"/>
    <w:rsid w:val="00524B14"/>
    <w:rsid w:val="005270A2"/>
    <w:rsid w:val="00531608"/>
    <w:rsid w:val="00535EC2"/>
    <w:rsid w:val="00541BA7"/>
    <w:rsid w:val="00545DB5"/>
    <w:rsid w:val="005504E0"/>
    <w:rsid w:val="00551A24"/>
    <w:rsid w:val="0055414E"/>
    <w:rsid w:val="00554646"/>
    <w:rsid w:val="00555D13"/>
    <w:rsid w:val="0056436F"/>
    <w:rsid w:val="00564594"/>
    <w:rsid w:val="00565DEC"/>
    <w:rsid w:val="00567667"/>
    <w:rsid w:val="00570C4E"/>
    <w:rsid w:val="005727F4"/>
    <w:rsid w:val="00574F86"/>
    <w:rsid w:val="00577D1C"/>
    <w:rsid w:val="00581065"/>
    <w:rsid w:val="0058127C"/>
    <w:rsid w:val="00583589"/>
    <w:rsid w:val="005846C8"/>
    <w:rsid w:val="00585097"/>
    <w:rsid w:val="00586B20"/>
    <w:rsid w:val="005874B9"/>
    <w:rsid w:val="005915CF"/>
    <w:rsid w:val="00592340"/>
    <w:rsid w:val="005945EE"/>
    <w:rsid w:val="00594662"/>
    <w:rsid w:val="0059593E"/>
    <w:rsid w:val="00597BFD"/>
    <w:rsid w:val="005A241E"/>
    <w:rsid w:val="005A24EF"/>
    <w:rsid w:val="005A32C7"/>
    <w:rsid w:val="005A4D57"/>
    <w:rsid w:val="005A5FFD"/>
    <w:rsid w:val="005B08FF"/>
    <w:rsid w:val="005B0C3F"/>
    <w:rsid w:val="005B4060"/>
    <w:rsid w:val="005C0E8B"/>
    <w:rsid w:val="005C2FEF"/>
    <w:rsid w:val="005C4D94"/>
    <w:rsid w:val="005C4E78"/>
    <w:rsid w:val="005C6293"/>
    <w:rsid w:val="005D00A8"/>
    <w:rsid w:val="005D063D"/>
    <w:rsid w:val="005D1C00"/>
    <w:rsid w:val="005D449A"/>
    <w:rsid w:val="005D5299"/>
    <w:rsid w:val="005D7D2F"/>
    <w:rsid w:val="005D7FB8"/>
    <w:rsid w:val="005E014D"/>
    <w:rsid w:val="005E2429"/>
    <w:rsid w:val="005E321B"/>
    <w:rsid w:val="005E4DFD"/>
    <w:rsid w:val="005E7AC3"/>
    <w:rsid w:val="005F1302"/>
    <w:rsid w:val="005F2609"/>
    <w:rsid w:val="005F3BE9"/>
    <w:rsid w:val="005F402A"/>
    <w:rsid w:val="005F5116"/>
    <w:rsid w:val="005F5CC9"/>
    <w:rsid w:val="00600283"/>
    <w:rsid w:val="0060196B"/>
    <w:rsid w:val="00611782"/>
    <w:rsid w:val="006125D2"/>
    <w:rsid w:val="00615758"/>
    <w:rsid w:val="00620928"/>
    <w:rsid w:val="00621BB1"/>
    <w:rsid w:val="0062606B"/>
    <w:rsid w:val="0063141A"/>
    <w:rsid w:val="0063251F"/>
    <w:rsid w:val="00632F1C"/>
    <w:rsid w:val="0063418F"/>
    <w:rsid w:val="0063691E"/>
    <w:rsid w:val="00640496"/>
    <w:rsid w:val="006406F8"/>
    <w:rsid w:val="00641292"/>
    <w:rsid w:val="006413B6"/>
    <w:rsid w:val="00641D73"/>
    <w:rsid w:val="006438BE"/>
    <w:rsid w:val="00645507"/>
    <w:rsid w:val="00652D50"/>
    <w:rsid w:val="006531B5"/>
    <w:rsid w:val="00657161"/>
    <w:rsid w:val="006575BA"/>
    <w:rsid w:val="0066122B"/>
    <w:rsid w:val="00662728"/>
    <w:rsid w:val="0066389F"/>
    <w:rsid w:val="00664389"/>
    <w:rsid w:val="006653C7"/>
    <w:rsid w:val="00670451"/>
    <w:rsid w:val="00676992"/>
    <w:rsid w:val="006803FD"/>
    <w:rsid w:val="006853F0"/>
    <w:rsid w:val="006862AE"/>
    <w:rsid w:val="006902C0"/>
    <w:rsid w:val="00692F25"/>
    <w:rsid w:val="006A2317"/>
    <w:rsid w:val="006A4791"/>
    <w:rsid w:val="006A4EEA"/>
    <w:rsid w:val="006A5C2E"/>
    <w:rsid w:val="006A6E3C"/>
    <w:rsid w:val="006A7E50"/>
    <w:rsid w:val="006B740E"/>
    <w:rsid w:val="006C247D"/>
    <w:rsid w:val="006C2D84"/>
    <w:rsid w:val="006C3999"/>
    <w:rsid w:val="006C4804"/>
    <w:rsid w:val="006C5E47"/>
    <w:rsid w:val="006D1CC6"/>
    <w:rsid w:val="006D345B"/>
    <w:rsid w:val="006D3A9F"/>
    <w:rsid w:val="006D79CA"/>
    <w:rsid w:val="006E0833"/>
    <w:rsid w:val="006E3468"/>
    <w:rsid w:val="006E4DC3"/>
    <w:rsid w:val="006E6078"/>
    <w:rsid w:val="006E6AB7"/>
    <w:rsid w:val="006F0EEE"/>
    <w:rsid w:val="006F1245"/>
    <w:rsid w:val="006F1F03"/>
    <w:rsid w:val="006F4A75"/>
    <w:rsid w:val="006F6853"/>
    <w:rsid w:val="007049C3"/>
    <w:rsid w:val="00705D44"/>
    <w:rsid w:val="00707B9F"/>
    <w:rsid w:val="007120D1"/>
    <w:rsid w:val="00712E46"/>
    <w:rsid w:val="007148E0"/>
    <w:rsid w:val="0071590B"/>
    <w:rsid w:val="00717506"/>
    <w:rsid w:val="00717AD2"/>
    <w:rsid w:val="0072002A"/>
    <w:rsid w:val="007222CF"/>
    <w:rsid w:val="007226E0"/>
    <w:rsid w:val="007304E9"/>
    <w:rsid w:val="007305B3"/>
    <w:rsid w:val="00730E32"/>
    <w:rsid w:val="00732CDD"/>
    <w:rsid w:val="00737D83"/>
    <w:rsid w:val="00740CF6"/>
    <w:rsid w:val="00741F09"/>
    <w:rsid w:val="00742205"/>
    <w:rsid w:val="00750835"/>
    <w:rsid w:val="0075404F"/>
    <w:rsid w:val="0075756E"/>
    <w:rsid w:val="0076063F"/>
    <w:rsid w:val="007606FB"/>
    <w:rsid w:val="00760D08"/>
    <w:rsid w:val="00762AF4"/>
    <w:rsid w:val="00765C68"/>
    <w:rsid w:val="00766D3C"/>
    <w:rsid w:val="00767C0E"/>
    <w:rsid w:val="0077065A"/>
    <w:rsid w:val="00773AD0"/>
    <w:rsid w:val="00775288"/>
    <w:rsid w:val="007756F8"/>
    <w:rsid w:val="00777005"/>
    <w:rsid w:val="007808F9"/>
    <w:rsid w:val="00780C96"/>
    <w:rsid w:val="00783A6A"/>
    <w:rsid w:val="0078488C"/>
    <w:rsid w:val="007848C1"/>
    <w:rsid w:val="0078796D"/>
    <w:rsid w:val="007949F7"/>
    <w:rsid w:val="00795E1F"/>
    <w:rsid w:val="00796A5E"/>
    <w:rsid w:val="007A0548"/>
    <w:rsid w:val="007A0ADA"/>
    <w:rsid w:val="007A19AC"/>
    <w:rsid w:val="007A5307"/>
    <w:rsid w:val="007A616C"/>
    <w:rsid w:val="007A7807"/>
    <w:rsid w:val="007B0015"/>
    <w:rsid w:val="007B01CB"/>
    <w:rsid w:val="007B0EB5"/>
    <w:rsid w:val="007B11F5"/>
    <w:rsid w:val="007B3377"/>
    <w:rsid w:val="007B464F"/>
    <w:rsid w:val="007B48A9"/>
    <w:rsid w:val="007B5E0A"/>
    <w:rsid w:val="007C0FD1"/>
    <w:rsid w:val="007C1C81"/>
    <w:rsid w:val="007C2A1F"/>
    <w:rsid w:val="007C3983"/>
    <w:rsid w:val="007C3E64"/>
    <w:rsid w:val="007C653F"/>
    <w:rsid w:val="007C7D63"/>
    <w:rsid w:val="007D03B5"/>
    <w:rsid w:val="007D0749"/>
    <w:rsid w:val="007D4138"/>
    <w:rsid w:val="007D65A3"/>
    <w:rsid w:val="007E44BF"/>
    <w:rsid w:val="007E5BDD"/>
    <w:rsid w:val="007E7986"/>
    <w:rsid w:val="007F1CB5"/>
    <w:rsid w:val="007F2C74"/>
    <w:rsid w:val="007F31BC"/>
    <w:rsid w:val="007F4E3F"/>
    <w:rsid w:val="007F6B64"/>
    <w:rsid w:val="008014A4"/>
    <w:rsid w:val="008014BE"/>
    <w:rsid w:val="00805917"/>
    <w:rsid w:val="0081104F"/>
    <w:rsid w:val="00821AFD"/>
    <w:rsid w:val="008263CB"/>
    <w:rsid w:val="0082655E"/>
    <w:rsid w:val="00832DAF"/>
    <w:rsid w:val="0083358D"/>
    <w:rsid w:val="00833DEE"/>
    <w:rsid w:val="008378A8"/>
    <w:rsid w:val="008416B0"/>
    <w:rsid w:val="008436DA"/>
    <w:rsid w:val="008463E3"/>
    <w:rsid w:val="00850444"/>
    <w:rsid w:val="008510BB"/>
    <w:rsid w:val="00851131"/>
    <w:rsid w:val="00852E74"/>
    <w:rsid w:val="008545D7"/>
    <w:rsid w:val="008613D5"/>
    <w:rsid w:val="0086198F"/>
    <w:rsid w:val="00861EF0"/>
    <w:rsid w:val="00867234"/>
    <w:rsid w:val="00867E51"/>
    <w:rsid w:val="0087307F"/>
    <w:rsid w:val="008752E4"/>
    <w:rsid w:val="00882365"/>
    <w:rsid w:val="0088237D"/>
    <w:rsid w:val="008846DF"/>
    <w:rsid w:val="008873D0"/>
    <w:rsid w:val="00893C2B"/>
    <w:rsid w:val="00894ECF"/>
    <w:rsid w:val="0089696E"/>
    <w:rsid w:val="00897396"/>
    <w:rsid w:val="00897A9C"/>
    <w:rsid w:val="008A0842"/>
    <w:rsid w:val="008A0C8A"/>
    <w:rsid w:val="008A54C3"/>
    <w:rsid w:val="008B0988"/>
    <w:rsid w:val="008B18E3"/>
    <w:rsid w:val="008B69E4"/>
    <w:rsid w:val="008C0892"/>
    <w:rsid w:val="008C2FA5"/>
    <w:rsid w:val="008C3ECA"/>
    <w:rsid w:val="008C5996"/>
    <w:rsid w:val="008C5C10"/>
    <w:rsid w:val="008D0982"/>
    <w:rsid w:val="008D1B8F"/>
    <w:rsid w:val="008D6A2B"/>
    <w:rsid w:val="008E1412"/>
    <w:rsid w:val="008E27CC"/>
    <w:rsid w:val="008E2851"/>
    <w:rsid w:val="008E72F7"/>
    <w:rsid w:val="008F4F03"/>
    <w:rsid w:val="008F74B6"/>
    <w:rsid w:val="00900613"/>
    <w:rsid w:val="00901A18"/>
    <w:rsid w:val="00905511"/>
    <w:rsid w:val="00905A0C"/>
    <w:rsid w:val="009110E6"/>
    <w:rsid w:val="00911382"/>
    <w:rsid w:val="0091173D"/>
    <w:rsid w:val="00915362"/>
    <w:rsid w:val="009156FB"/>
    <w:rsid w:val="009176EF"/>
    <w:rsid w:val="009208F8"/>
    <w:rsid w:val="00922712"/>
    <w:rsid w:val="00923CC1"/>
    <w:rsid w:val="009243FE"/>
    <w:rsid w:val="00924942"/>
    <w:rsid w:val="0093047B"/>
    <w:rsid w:val="00930E6B"/>
    <w:rsid w:val="009314A0"/>
    <w:rsid w:val="00931BFB"/>
    <w:rsid w:val="00932952"/>
    <w:rsid w:val="00934D84"/>
    <w:rsid w:val="0093540E"/>
    <w:rsid w:val="00942B81"/>
    <w:rsid w:val="00942ED0"/>
    <w:rsid w:val="0094617C"/>
    <w:rsid w:val="00953C87"/>
    <w:rsid w:val="00954BC6"/>
    <w:rsid w:val="00957442"/>
    <w:rsid w:val="00962CD1"/>
    <w:rsid w:val="00963C41"/>
    <w:rsid w:val="00963CE9"/>
    <w:rsid w:val="00964325"/>
    <w:rsid w:val="00974198"/>
    <w:rsid w:val="00975161"/>
    <w:rsid w:val="00975726"/>
    <w:rsid w:val="00976653"/>
    <w:rsid w:val="009779C7"/>
    <w:rsid w:val="00980735"/>
    <w:rsid w:val="00983BF8"/>
    <w:rsid w:val="00985FBE"/>
    <w:rsid w:val="009863F1"/>
    <w:rsid w:val="009863F7"/>
    <w:rsid w:val="00990341"/>
    <w:rsid w:val="009A0AE5"/>
    <w:rsid w:val="009A4F00"/>
    <w:rsid w:val="009A7D9C"/>
    <w:rsid w:val="009B18AF"/>
    <w:rsid w:val="009B2764"/>
    <w:rsid w:val="009B2B6F"/>
    <w:rsid w:val="009B6CCF"/>
    <w:rsid w:val="009C03DA"/>
    <w:rsid w:val="009C144A"/>
    <w:rsid w:val="009C234E"/>
    <w:rsid w:val="009C6B00"/>
    <w:rsid w:val="009C6F27"/>
    <w:rsid w:val="009C6FE0"/>
    <w:rsid w:val="009C7E10"/>
    <w:rsid w:val="009D6441"/>
    <w:rsid w:val="009D655F"/>
    <w:rsid w:val="009D65BF"/>
    <w:rsid w:val="009D67A8"/>
    <w:rsid w:val="009F0462"/>
    <w:rsid w:val="009F1DE3"/>
    <w:rsid w:val="009F2C0D"/>
    <w:rsid w:val="009F310E"/>
    <w:rsid w:val="009F3DDF"/>
    <w:rsid w:val="009F525F"/>
    <w:rsid w:val="009F5E8C"/>
    <w:rsid w:val="009F724C"/>
    <w:rsid w:val="009F78D1"/>
    <w:rsid w:val="00A01D2B"/>
    <w:rsid w:val="00A06999"/>
    <w:rsid w:val="00A102C4"/>
    <w:rsid w:val="00A1151B"/>
    <w:rsid w:val="00A12F79"/>
    <w:rsid w:val="00A14A7B"/>
    <w:rsid w:val="00A153BF"/>
    <w:rsid w:val="00A22AC9"/>
    <w:rsid w:val="00A22D00"/>
    <w:rsid w:val="00A26C30"/>
    <w:rsid w:val="00A2729B"/>
    <w:rsid w:val="00A30D33"/>
    <w:rsid w:val="00A31288"/>
    <w:rsid w:val="00A34CFA"/>
    <w:rsid w:val="00A40088"/>
    <w:rsid w:val="00A40CD9"/>
    <w:rsid w:val="00A40D3B"/>
    <w:rsid w:val="00A419DC"/>
    <w:rsid w:val="00A46D1C"/>
    <w:rsid w:val="00A47708"/>
    <w:rsid w:val="00A47A15"/>
    <w:rsid w:val="00A507DE"/>
    <w:rsid w:val="00A50A86"/>
    <w:rsid w:val="00A52B73"/>
    <w:rsid w:val="00A534C0"/>
    <w:rsid w:val="00A56332"/>
    <w:rsid w:val="00A56C0A"/>
    <w:rsid w:val="00A60185"/>
    <w:rsid w:val="00A62E50"/>
    <w:rsid w:val="00A634EC"/>
    <w:rsid w:val="00A64565"/>
    <w:rsid w:val="00A736DB"/>
    <w:rsid w:val="00A756BD"/>
    <w:rsid w:val="00A8059F"/>
    <w:rsid w:val="00A8270A"/>
    <w:rsid w:val="00A82BE4"/>
    <w:rsid w:val="00A839BB"/>
    <w:rsid w:val="00A8479F"/>
    <w:rsid w:val="00A84FB5"/>
    <w:rsid w:val="00A871BD"/>
    <w:rsid w:val="00A9093C"/>
    <w:rsid w:val="00A910F4"/>
    <w:rsid w:val="00A91390"/>
    <w:rsid w:val="00A93D69"/>
    <w:rsid w:val="00A942BD"/>
    <w:rsid w:val="00AA2FE3"/>
    <w:rsid w:val="00AA4AEB"/>
    <w:rsid w:val="00AA4D04"/>
    <w:rsid w:val="00AA5203"/>
    <w:rsid w:val="00AA7ABF"/>
    <w:rsid w:val="00AB744B"/>
    <w:rsid w:val="00AC1755"/>
    <w:rsid w:val="00AC256F"/>
    <w:rsid w:val="00AC4A44"/>
    <w:rsid w:val="00AD1487"/>
    <w:rsid w:val="00AD25BF"/>
    <w:rsid w:val="00AD4F25"/>
    <w:rsid w:val="00AD7DCC"/>
    <w:rsid w:val="00AE3E1E"/>
    <w:rsid w:val="00AF78CE"/>
    <w:rsid w:val="00AF7AEA"/>
    <w:rsid w:val="00B0005C"/>
    <w:rsid w:val="00B01610"/>
    <w:rsid w:val="00B03009"/>
    <w:rsid w:val="00B032D5"/>
    <w:rsid w:val="00B03760"/>
    <w:rsid w:val="00B057D8"/>
    <w:rsid w:val="00B11079"/>
    <w:rsid w:val="00B11E62"/>
    <w:rsid w:val="00B12B9A"/>
    <w:rsid w:val="00B13749"/>
    <w:rsid w:val="00B1683B"/>
    <w:rsid w:val="00B16E8E"/>
    <w:rsid w:val="00B23604"/>
    <w:rsid w:val="00B24067"/>
    <w:rsid w:val="00B24C21"/>
    <w:rsid w:val="00B253C4"/>
    <w:rsid w:val="00B25938"/>
    <w:rsid w:val="00B27B1A"/>
    <w:rsid w:val="00B32C27"/>
    <w:rsid w:val="00B35EFA"/>
    <w:rsid w:val="00B42C3E"/>
    <w:rsid w:val="00B43ABC"/>
    <w:rsid w:val="00B46F5A"/>
    <w:rsid w:val="00B507B1"/>
    <w:rsid w:val="00B5314F"/>
    <w:rsid w:val="00B53872"/>
    <w:rsid w:val="00B60E60"/>
    <w:rsid w:val="00B61AE6"/>
    <w:rsid w:val="00B63511"/>
    <w:rsid w:val="00B6403B"/>
    <w:rsid w:val="00B66498"/>
    <w:rsid w:val="00B7244D"/>
    <w:rsid w:val="00B724BF"/>
    <w:rsid w:val="00B73256"/>
    <w:rsid w:val="00B76A51"/>
    <w:rsid w:val="00B76BD2"/>
    <w:rsid w:val="00B76DFE"/>
    <w:rsid w:val="00B81588"/>
    <w:rsid w:val="00B820ED"/>
    <w:rsid w:val="00B820F0"/>
    <w:rsid w:val="00B8233F"/>
    <w:rsid w:val="00B82C8C"/>
    <w:rsid w:val="00B83B40"/>
    <w:rsid w:val="00B84615"/>
    <w:rsid w:val="00B91DA4"/>
    <w:rsid w:val="00B9235A"/>
    <w:rsid w:val="00B92851"/>
    <w:rsid w:val="00B929C0"/>
    <w:rsid w:val="00B92BC4"/>
    <w:rsid w:val="00B932CB"/>
    <w:rsid w:val="00B954B1"/>
    <w:rsid w:val="00B97137"/>
    <w:rsid w:val="00B97343"/>
    <w:rsid w:val="00B97884"/>
    <w:rsid w:val="00BA0034"/>
    <w:rsid w:val="00BA3137"/>
    <w:rsid w:val="00BA3354"/>
    <w:rsid w:val="00BA513F"/>
    <w:rsid w:val="00BA6D0D"/>
    <w:rsid w:val="00BB0DAD"/>
    <w:rsid w:val="00BB1B4C"/>
    <w:rsid w:val="00BB259E"/>
    <w:rsid w:val="00BB79C2"/>
    <w:rsid w:val="00BB7CEC"/>
    <w:rsid w:val="00BC178E"/>
    <w:rsid w:val="00BC18A1"/>
    <w:rsid w:val="00BC1E60"/>
    <w:rsid w:val="00BC2817"/>
    <w:rsid w:val="00BC5BD7"/>
    <w:rsid w:val="00BD1AA4"/>
    <w:rsid w:val="00BD2BB2"/>
    <w:rsid w:val="00BD3118"/>
    <w:rsid w:val="00BD6547"/>
    <w:rsid w:val="00BE0958"/>
    <w:rsid w:val="00BE0D4B"/>
    <w:rsid w:val="00BE12E4"/>
    <w:rsid w:val="00BE2710"/>
    <w:rsid w:val="00BE27E9"/>
    <w:rsid w:val="00BE5B0A"/>
    <w:rsid w:val="00BE5C5F"/>
    <w:rsid w:val="00BE6082"/>
    <w:rsid w:val="00BF02C4"/>
    <w:rsid w:val="00BF1B48"/>
    <w:rsid w:val="00BF3C19"/>
    <w:rsid w:val="00BF7323"/>
    <w:rsid w:val="00C036C4"/>
    <w:rsid w:val="00C0486B"/>
    <w:rsid w:val="00C05C2E"/>
    <w:rsid w:val="00C10E36"/>
    <w:rsid w:val="00C1115B"/>
    <w:rsid w:val="00C1239B"/>
    <w:rsid w:val="00C15C93"/>
    <w:rsid w:val="00C15F0B"/>
    <w:rsid w:val="00C172B0"/>
    <w:rsid w:val="00C1761C"/>
    <w:rsid w:val="00C20E2A"/>
    <w:rsid w:val="00C21DC1"/>
    <w:rsid w:val="00C21E57"/>
    <w:rsid w:val="00C22F94"/>
    <w:rsid w:val="00C23FCE"/>
    <w:rsid w:val="00C25752"/>
    <w:rsid w:val="00C348F8"/>
    <w:rsid w:val="00C36D1A"/>
    <w:rsid w:val="00C402F1"/>
    <w:rsid w:val="00C40360"/>
    <w:rsid w:val="00C41585"/>
    <w:rsid w:val="00C44687"/>
    <w:rsid w:val="00C44799"/>
    <w:rsid w:val="00C44C1B"/>
    <w:rsid w:val="00C45DBF"/>
    <w:rsid w:val="00C5041D"/>
    <w:rsid w:val="00C5054B"/>
    <w:rsid w:val="00C50A37"/>
    <w:rsid w:val="00C5418F"/>
    <w:rsid w:val="00C56BF0"/>
    <w:rsid w:val="00C575E4"/>
    <w:rsid w:val="00C6134D"/>
    <w:rsid w:val="00C61D1E"/>
    <w:rsid w:val="00C63011"/>
    <w:rsid w:val="00C663B0"/>
    <w:rsid w:val="00C66E48"/>
    <w:rsid w:val="00C7010B"/>
    <w:rsid w:val="00C70A5F"/>
    <w:rsid w:val="00C71B3F"/>
    <w:rsid w:val="00C72647"/>
    <w:rsid w:val="00C751B6"/>
    <w:rsid w:val="00C80D35"/>
    <w:rsid w:val="00C82E40"/>
    <w:rsid w:val="00C83FD7"/>
    <w:rsid w:val="00C861FC"/>
    <w:rsid w:val="00C8718D"/>
    <w:rsid w:val="00C87265"/>
    <w:rsid w:val="00C94E48"/>
    <w:rsid w:val="00C957FF"/>
    <w:rsid w:val="00C95A56"/>
    <w:rsid w:val="00C964E8"/>
    <w:rsid w:val="00CA08D8"/>
    <w:rsid w:val="00CA24FA"/>
    <w:rsid w:val="00CB2E43"/>
    <w:rsid w:val="00CB4C9C"/>
    <w:rsid w:val="00CB5BFA"/>
    <w:rsid w:val="00CC17A1"/>
    <w:rsid w:val="00CC189B"/>
    <w:rsid w:val="00CC5913"/>
    <w:rsid w:val="00CD190F"/>
    <w:rsid w:val="00CD3715"/>
    <w:rsid w:val="00CD4F06"/>
    <w:rsid w:val="00CD59A6"/>
    <w:rsid w:val="00CD5C7E"/>
    <w:rsid w:val="00CD7FFB"/>
    <w:rsid w:val="00CE1E81"/>
    <w:rsid w:val="00CE2F7B"/>
    <w:rsid w:val="00CE38D8"/>
    <w:rsid w:val="00CE5503"/>
    <w:rsid w:val="00CE59AB"/>
    <w:rsid w:val="00CE6A07"/>
    <w:rsid w:val="00CF1051"/>
    <w:rsid w:val="00CF17A7"/>
    <w:rsid w:val="00CF1D3E"/>
    <w:rsid w:val="00D0126D"/>
    <w:rsid w:val="00D030F6"/>
    <w:rsid w:val="00D03D5F"/>
    <w:rsid w:val="00D13312"/>
    <w:rsid w:val="00D13F31"/>
    <w:rsid w:val="00D162A4"/>
    <w:rsid w:val="00D22B8D"/>
    <w:rsid w:val="00D23FA9"/>
    <w:rsid w:val="00D25E62"/>
    <w:rsid w:val="00D276CB"/>
    <w:rsid w:val="00D30618"/>
    <w:rsid w:val="00D306BB"/>
    <w:rsid w:val="00D30931"/>
    <w:rsid w:val="00D31BE1"/>
    <w:rsid w:val="00D321C1"/>
    <w:rsid w:val="00D34B66"/>
    <w:rsid w:val="00D35613"/>
    <w:rsid w:val="00D401C0"/>
    <w:rsid w:val="00D41EE2"/>
    <w:rsid w:val="00D427AC"/>
    <w:rsid w:val="00D42BA6"/>
    <w:rsid w:val="00D45516"/>
    <w:rsid w:val="00D45725"/>
    <w:rsid w:val="00D50993"/>
    <w:rsid w:val="00D51099"/>
    <w:rsid w:val="00D5174B"/>
    <w:rsid w:val="00D53DC3"/>
    <w:rsid w:val="00D56F0B"/>
    <w:rsid w:val="00D5793B"/>
    <w:rsid w:val="00D6103D"/>
    <w:rsid w:val="00D61734"/>
    <w:rsid w:val="00D63025"/>
    <w:rsid w:val="00D670FF"/>
    <w:rsid w:val="00D676E7"/>
    <w:rsid w:val="00D67D61"/>
    <w:rsid w:val="00D70673"/>
    <w:rsid w:val="00D70947"/>
    <w:rsid w:val="00D75A49"/>
    <w:rsid w:val="00D77465"/>
    <w:rsid w:val="00D82C82"/>
    <w:rsid w:val="00D83850"/>
    <w:rsid w:val="00D84BF5"/>
    <w:rsid w:val="00D861A1"/>
    <w:rsid w:val="00D86348"/>
    <w:rsid w:val="00D8703F"/>
    <w:rsid w:val="00D87BA8"/>
    <w:rsid w:val="00D94F3F"/>
    <w:rsid w:val="00D9561B"/>
    <w:rsid w:val="00D96CC6"/>
    <w:rsid w:val="00D979B9"/>
    <w:rsid w:val="00D97CD7"/>
    <w:rsid w:val="00DA1D96"/>
    <w:rsid w:val="00DA2C67"/>
    <w:rsid w:val="00DA6836"/>
    <w:rsid w:val="00DA6E3D"/>
    <w:rsid w:val="00DB1895"/>
    <w:rsid w:val="00DB3892"/>
    <w:rsid w:val="00DB3F7B"/>
    <w:rsid w:val="00DB4DCF"/>
    <w:rsid w:val="00DB52A1"/>
    <w:rsid w:val="00DC0772"/>
    <w:rsid w:val="00DC0986"/>
    <w:rsid w:val="00DD006C"/>
    <w:rsid w:val="00DD026F"/>
    <w:rsid w:val="00DD1D02"/>
    <w:rsid w:val="00DD3DE2"/>
    <w:rsid w:val="00DD3FB6"/>
    <w:rsid w:val="00DD5235"/>
    <w:rsid w:val="00DD642E"/>
    <w:rsid w:val="00DE0BEB"/>
    <w:rsid w:val="00DE7597"/>
    <w:rsid w:val="00DF05FF"/>
    <w:rsid w:val="00DF1773"/>
    <w:rsid w:val="00DF4B99"/>
    <w:rsid w:val="00DF5F91"/>
    <w:rsid w:val="00DF77EA"/>
    <w:rsid w:val="00E065CD"/>
    <w:rsid w:val="00E1001C"/>
    <w:rsid w:val="00E119F5"/>
    <w:rsid w:val="00E177E1"/>
    <w:rsid w:val="00E20788"/>
    <w:rsid w:val="00E215A9"/>
    <w:rsid w:val="00E21B4F"/>
    <w:rsid w:val="00E24521"/>
    <w:rsid w:val="00E30CFD"/>
    <w:rsid w:val="00E36900"/>
    <w:rsid w:val="00E43DC4"/>
    <w:rsid w:val="00E46321"/>
    <w:rsid w:val="00E46476"/>
    <w:rsid w:val="00E467EF"/>
    <w:rsid w:val="00E54094"/>
    <w:rsid w:val="00E57FFA"/>
    <w:rsid w:val="00E60865"/>
    <w:rsid w:val="00E646A2"/>
    <w:rsid w:val="00E6629E"/>
    <w:rsid w:val="00E7027F"/>
    <w:rsid w:val="00E7133C"/>
    <w:rsid w:val="00E722D4"/>
    <w:rsid w:val="00E72A13"/>
    <w:rsid w:val="00E74263"/>
    <w:rsid w:val="00E743AF"/>
    <w:rsid w:val="00E77904"/>
    <w:rsid w:val="00E8077A"/>
    <w:rsid w:val="00E83EE2"/>
    <w:rsid w:val="00E87078"/>
    <w:rsid w:val="00E9156F"/>
    <w:rsid w:val="00E92D5C"/>
    <w:rsid w:val="00E93BC8"/>
    <w:rsid w:val="00E93FE7"/>
    <w:rsid w:val="00E9404F"/>
    <w:rsid w:val="00E95E37"/>
    <w:rsid w:val="00EA2347"/>
    <w:rsid w:val="00EA29AB"/>
    <w:rsid w:val="00EA2D10"/>
    <w:rsid w:val="00EA2EE0"/>
    <w:rsid w:val="00EA3CFC"/>
    <w:rsid w:val="00EA723C"/>
    <w:rsid w:val="00EB7D18"/>
    <w:rsid w:val="00EC4CE5"/>
    <w:rsid w:val="00EC6B34"/>
    <w:rsid w:val="00ED4E66"/>
    <w:rsid w:val="00ED6479"/>
    <w:rsid w:val="00ED7CDB"/>
    <w:rsid w:val="00EE22CA"/>
    <w:rsid w:val="00EE3165"/>
    <w:rsid w:val="00EF1533"/>
    <w:rsid w:val="00EF22D0"/>
    <w:rsid w:val="00EF2E9D"/>
    <w:rsid w:val="00EF3E65"/>
    <w:rsid w:val="00EF64C2"/>
    <w:rsid w:val="00F00CA5"/>
    <w:rsid w:val="00F01458"/>
    <w:rsid w:val="00F018AD"/>
    <w:rsid w:val="00F0270C"/>
    <w:rsid w:val="00F03685"/>
    <w:rsid w:val="00F053C3"/>
    <w:rsid w:val="00F109A2"/>
    <w:rsid w:val="00F110C6"/>
    <w:rsid w:val="00F11DB8"/>
    <w:rsid w:val="00F12E38"/>
    <w:rsid w:val="00F13638"/>
    <w:rsid w:val="00F13DF5"/>
    <w:rsid w:val="00F15BE7"/>
    <w:rsid w:val="00F15C30"/>
    <w:rsid w:val="00F171C5"/>
    <w:rsid w:val="00F22136"/>
    <w:rsid w:val="00F227CD"/>
    <w:rsid w:val="00F232ED"/>
    <w:rsid w:val="00F23E29"/>
    <w:rsid w:val="00F2488C"/>
    <w:rsid w:val="00F24BA6"/>
    <w:rsid w:val="00F25C19"/>
    <w:rsid w:val="00F27A45"/>
    <w:rsid w:val="00F30326"/>
    <w:rsid w:val="00F317E3"/>
    <w:rsid w:val="00F31A9D"/>
    <w:rsid w:val="00F33D5C"/>
    <w:rsid w:val="00F3580C"/>
    <w:rsid w:val="00F40056"/>
    <w:rsid w:val="00F40836"/>
    <w:rsid w:val="00F421AA"/>
    <w:rsid w:val="00F432DD"/>
    <w:rsid w:val="00F44A41"/>
    <w:rsid w:val="00F45485"/>
    <w:rsid w:val="00F45FB4"/>
    <w:rsid w:val="00F4648C"/>
    <w:rsid w:val="00F513CC"/>
    <w:rsid w:val="00F51EF8"/>
    <w:rsid w:val="00F5311D"/>
    <w:rsid w:val="00F531A6"/>
    <w:rsid w:val="00F60043"/>
    <w:rsid w:val="00F621B1"/>
    <w:rsid w:val="00F64CAE"/>
    <w:rsid w:val="00F70237"/>
    <w:rsid w:val="00F72E00"/>
    <w:rsid w:val="00F73505"/>
    <w:rsid w:val="00F769F8"/>
    <w:rsid w:val="00F77247"/>
    <w:rsid w:val="00F814FE"/>
    <w:rsid w:val="00F8262E"/>
    <w:rsid w:val="00F82A2A"/>
    <w:rsid w:val="00F838CD"/>
    <w:rsid w:val="00F8568B"/>
    <w:rsid w:val="00F870CA"/>
    <w:rsid w:val="00F90921"/>
    <w:rsid w:val="00F92EE6"/>
    <w:rsid w:val="00F947CB"/>
    <w:rsid w:val="00F97AF7"/>
    <w:rsid w:val="00FA27F9"/>
    <w:rsid w:val="00FA2C0C"/>
    <w:rsid w:val="00FA2EC5"/>
    <w:rsid w:val="00FA3377"/>
    <w:rsid w:val="00FA3971"/>
    <w:rsid w:val="00FA7FE1"/>
    <w:rsid w:val="00FB01FF"/>
    <w:rsid w:val="00FB0417"/>
    <w:rsid w:val="00FB1743"/>
    <w:rsid w:val="00FB2D3A"/>
    <w:rsid w:val="00FB48C2"/>
    <w:rsid w:val="00FC2BB4"/>
    <w:rsid w:val="00FC655F"/>
    <w:rsid w:val="00FD004A"/>
    <w:rsid w:val="00FD2389"/>
    <w:rsid w:val="00FD436B"/>
    <w:rsid w:val="00FD4FDC"/>
    <w:rsid w:val="00FD5754"/>
    <w:rsid w:val="00FD5D99"/>
    <w:rsid w:val="00FD6DE4"/>
    <w:rsid w:val="00FD7278"/>
    <w:rsid w:val="00FE0104"/>
    <w:rsid w:val="00FE0500"/>
    <w:rsid w:val="00FE39A5"/>
    <w:rsid w:val="00FE3DF2"/>
    <w:rsid w:val="00FE5925"/>
    <w:rsid w:val="00FE5D48"/>
    <w:rsid w:val="00FF2EC7"/>
    <w:rsid w:val="00FF3263"/>
    <w:rsid w:val="00FF36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74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530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530A4"/>
  </w:style>
  <w:style w:type="paragraph" w:styleId="Stopka">
    <w:name w:val="footer"/>
    <w:basedOn w:val="Normalny"/>
    <w:link w:val="StopkaZnak"/>
    <w:uiPriority w:val="99"/>
    <w:unhideWhenUsed/>
    <w:rsid w:val="003530A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530A4"/>
  </w:style>
  <w:style w:type="paragraph" w:styleId="Tekstdymka">
    <w:name w:val="Balloon Text"/>
    <w:basedOn w:val="Normalny"/>
    <w:link w:val="TekstdymkaZnak"/>
    <w:uiPriority w:val="99"/>
    <w:semiHidden/>
    <w:unhideWhenUsed/>
    <w:rsid w:val="003530A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530A4"/>
    <w:rPr>
      <w:rFonts w:ascii="Tahoma" w:hAnsi="Tahoma" w:cs="Tahoma"/>
      <w:sz w:val="16"/>
      <w:szCs w:val="16"/>
    </w:rPr>
  </w:style>
  <w:style w:type="paragraph" w:styleId="Akapitzlist">
    <w:name w:val="List Paragraph"/>
    <w:aliases w:val="Numerowanie,L1,Akapit z listą5,T_SZ_List Paragraph,normalny tekst,Akapit z listą BS,CW_Lista,Colorful List Accent 1,Akapit z listą4,Akapit z listą1,Średnia siatka 1 — akcent 21,sw tekst"/>
    <w:basedOn w:val="Normalny"/>
    <w:link w:val="AkapitzlistZnak"/>
    <w:uiPriority w:val="34"/>
    <w:qFormat/>
    <w:rsid w:val="00BC2817"/>
    <w:pPr>
      <w:ind w:left="720"/>
      <w:contextualSpacing/>
    </w:pPr>
  </w:style>
  <w:style w:type="character" w:styleId="Hipercze">
    <w:name w:val="Hyperlink"/>
    <w:basedOn w:val="Domylnaczcionkaakapitu"/>
    <w:uiPriority w:val="99"/>
    <w:unhideWhenUsed/>
    <w:rsid w:val="00BC2817"/>
    <w:rPr>
      <w:color w:val="0000FF" w:themeColor="hyperlink"/>
      <w:u w:val="single"/>
    </w:rPr>
  </w:style>
  <w:style w:type="paragraph" w:customStyle="1" w:styleId="Default">
    <w:name w:val="Default"/>
    <w:rsid w:val="00832DAF"/>
    <w:pPr>
      <w:autoSpaceDE w:val="0"/>
      <w:autoSpaceDN w:val="0"/>
      <w:adjustRightInd w:val="0"/>
      <w:spacing w:after="0" w:line="240" w:lineRule="auto"/>
    </w:pPr>
    <w:rPr>
      <w:rFonts w:ascii="Times New Roman" w:hAnsi="Times New Roman" w:cs="Times New Roman"/>
      <w:color w:val="000000"/>
      <w:sz w:val="24"/>
      <w:szCs w:val="24"/>
    </w:rPr>
  </w:style>
  <w:style w:type="character" w:styleId="Odwoaniedokomentarza">
    <w:name w:val="annotation reference"/>
    <w:basedOn w:val="Domylnaczcionkaakapitu"/>
    <w:uiPriority w:val="99"/>
    <w:unhideWhenUsed/>
    <w:rsid w:val="00A06999"/>
    <w:rPr>
      <w:sz w:val="16"/>
      <w:szCs w:val="16"/>
    </w:rPr>
  </w:style>
  <w:style w:type="paragraph" w:styleId="Tekstkomentarza">
    <w:name w:val="annotation text"/>
    <w:basedOn w:val="Normalny"/>
    <w:link w:val="TekstkomentarzaZnak"/>
    <w:uiPriority w:val="99"/>
    <w:unhideWhenUsed/>
    <w:rsid w:val="00A06999"/>
    <w:pPr>
      <w:spacing w:line="240" w:lineRule="auto"/>
    </w:pPr>
    <w:rPr>
      <w:sz w:val="20"/>
      <w:szCs w:val="20"/>
    </w:rPr>
  </w:style>
  <w:style w:type="character" w:customStyle="1" w:styleId="TekstkomentarzaZnak">
    <w:name w:val="Tekst komentarza Znak"/>
    <w:basedOn w:val="Domylnaczcionkaakapitu"/>
    <w:link w:val="Tekstkomentarza"/>
    <w:uiPriority w:val="99"/>
    <w:rsid w:val="00A06999"/>
    <w:rPr>
      <w:sz w:val="20"/>
      <w:szCs w:val="20"/>
    </w:rPr>
  </w:style>
  <w:style w:type="paragraph" w:styleId="Tematkomentarza">
    <w:name w:val="annotation subject"/>
    <w:basedOn w:val="Tekstkomentarza"/>
    <w:next w:val="Tekstkomentarza"/>
    <w:link w:val="TematkomentarzaZnak"/>
    <w:uiPriority w:val="99"/>
    <w:semiHidden/>
    <w:unhideWhenUsed/>
    <w:rsid w:val="00A06999"/>
    <w:rPr>
      <w:b/>
      <w:bCs/>
    </w:rPr>
  </w:style>
  <w:style w:type="character" w:customStyle="1" w:styleId="TematkomentarzaZnak">
    <w:name w:val="Temat komentarza Znak"/>
    <w:basedOn w:val="TekstkomentarzaZnak"/>
    <w:link w:val="Tematkomentarza"/>
    <w:uiPriority w:val="99"/>
    <w:semiHidden/>
    <w:rsid w:val="00A06999"/>
    <w:rPr>
      <w:b/>
      <w:bCs/>
      <w:sz w:val="20"/>
      <w:szCs w:val="20"/>
    </w:rPr>
  </w:style>
  <w:style w:type="character" w:styleId="UyteHipercze">
    <w:name w:val="FollowedHyperlink"/>
    <w:basedOn w:val="Domylnaczcionkaakapitu"/>
    <w:uiPriority w:val="99"/>
    <w:semiHidden/>
    <w:unhideWhenUsed/>
    <w:rsid w:val="00453A73"/>
    <w:rPr>
      <w:color w:val="800080" w:themeColor="followedHyperlink"/>
      <w:u w:val="single"/>
    </w:rPr>
  </w:style>
  <w:style w:type="paragraph" w:styleId="Tekstpodstawowy">
    <w:name w:val="Body Text"/>
    <w:basedOn w:val="Normalny"/>
    <w:link w:val="TekstpodstawowyZnak"/>
    <w:rsid w:val="00C036C4"/>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rsid w:val="00C036C4"/>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EF64C2"/>
    <w:pPr>
      <w:spacing w:after="120" w:line="240" w:lineRule="auto"/>
      <w:ind w:left="283"/>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link w:val="Tekstpodstawowywcity"/>
    <w:rsid w:val="00EF64C2"/>
    <w:rPr>
      <w:rFonts w:ascii="Times New Roman" w:eastAsia="Times New Roman" w:hAnsi="Times New Roman" w:cs="Times New Roman"/>
      <w:sz w:val="24"/>
      <w:szCs w:val="24"/>
      <w:lang w:eastAsia="pl-PL"/>
    </w:rPr>
  </w:style>
  <w:style w:type="paragraph" w:styleId="Bezodstpw">
    <w:name w:val="No Spacing"/>
    <w:link w:val="BezodstpwZnak"/>
    <w:qFormat/>
    <w:rsid w:val="00EF64C2"/>
    <w:pPr>
      <w:spacing w:after="0" w:line="240" w:lineRule="auto"/>
    </w:pPr>
    <w:rPr>
      <w:rFonts w:ascii="Calibri" w:eastAsia="Calibri" w:hAnsi="Calibri" w:cs="Times New Roman"/>
    </w:rPr>
  </w:style>
  <w:style w:type="paragraph" w:styleId="Tekstpodstawowy2">
    <w:name w:val="Body Text 2"/>
    <w:basedOn w:val="Normalny"/>
    <w:link w:val="Tekstpodstawowy2Znak"/>
    <w:rsid w:val="00EF64C2"/>
    <w:pPr>
      <w:spacing w:after="120" w:line="480" w:lineRule="auto"/>
    </w:pPr>
    <w:rPr>
      <w:rFonts w:ascii="Times New Roman" w:eastAsia="Times New Roman" w:hAnsi="Times New Roman" w:cs="Times New Roman"/>
      <w:sz w:val="24"/>
      <w:szCs w:val="24"/>
    </w:rPr>
  </w:style>
  <w:style w:type="character" w:customStyle="1" w:styleId="Tekstpodstawowy2Znak">
    <w:name w:val="Tekst podstawowy 2 Znak"/>
    <w:basedOn w:val="Domylnaczcionkaakapitu"/>
    <w:link w:val="Tekstpodstawowy2"/>
    <w:rsid w:val="00EF64C2"/>
    <w:rPr>
      <w:rFonts w:ascii="Times New Roman" w:eastAsia="Times New Roman" w:hAnsi="Times New Roman" w:cs="Times New Roman"/>
      <w:sz w:val="24"/>
      <w:szCs w:val="24"/>
      <w:lang w:eastAsia="pl-PL"/>
    </w:rPr>
  </w:style>
  <w:style w:type="character" w:customStyle="1" w:styleId="BezodstpwZnak">
    <w:name w:val="Bez odstępów Znak"/>
    <w:link w:val="Bezodstpw"/>
    <w:rsid w:val="00EF64C2"/>
    <w:rPr>
      <w:rFonts w:ascii="Calibri" w:eastAsia="Calibri" w:hAnsi="Calibri" w:cs="Times New Roman"/>
    </w:rPr>
  </w:style>
  <w:style w:type="paragraph" w:customStyle="1" w:styleId="Poradnik">
    <w:name w:val="Poradnik"/>
    <w:basedOn w:val="Normalny"/>
    <w:rsid w:val="00EF64C2"/>
    <w:pPr>
      <w:spacing w:before="120" w:after="0" w:line="288" w:lineRule="auto"/>
    </w:pPr>
    <w:rPr>
      <w:rFonts w:ascii="Times New Roman" w:eastAsia="Times New Roman" w:hAnsi="Times New Roman" w:cs="Times New Roman"/>
      <w:sz w:val="24"/>
      <w:szCs w:val="20"/>
    </w:rPr>
  </w:style>
  <w:style w:type="paragraph" w:styleId="Poprawka">
    <w:name w:val="Revision"/>
    <w:hidden/>
    <w:uiPriority w:val="99"/>
    <w:semiHidden/>
    <w:rsid w:val="00F621B1"/>
    <w:pPr>
      <w:spacing w:after="0" w:line="240" w:lineRule="auto"/>
    </w:pPr>
  </w:style>
  <w:style w:type="paragraph" w:customStyle="1" w:styleId="ZnakZnakZnakZnak">
    <w:name w:val="Znak Znak Znak Znak"/>
    <w:basedOn w:val="Normalny"/>
    <w:rsid w:val="00017499"/>
    <w:pPr>
      <w:spacing w:after="0" w:line="240" w:lineRule="auto"/>
    </w:pPr>
    <w:rPr>
      <w:rFonts w:ascii="Times New Roman" w:eastAsia="Times New Roman" w:hAnsi="Times New Roman" w:cs="Times New Roman"/>
      <w:sz w:val="24"/>
      <w:szCs w:val="24"/>
    </w:rPr>
  </w:style>
  <w:style w:type="table" w:styleId="Tabela-Siatka">
    <w:name w:val="Table Grid"/>
    <w:basedOn w:val="Standardowy"/>
    <w:uiPriority w:val="59"/>
    <w:rsid w:val="009863F1"/>
    <w:pPr>
      <w:widowControl w:val="0"/>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0F7155"/>
    <w:rPr>
      <w:b/>
      <w:bCs/>
    </w:rPr>
  </w:style>
  <w:style w:type="paragraph" w:styleId="Tekstpodstawowywcity3">
    <w:name w:val="Body Text Indent 3"/>
    <w:basedOn w:val="Normalny"/>
    <w:link w:val="Tekstpodstawowywcity3Znak"/>
    <w:uiPriority w:val="99"/>
    <w:unhideWhenUsed/>
    <w:rsid w:val="00AD1487"/>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AD1487"/>
    <w:rPr>
      <w:sz w:val="16"/>
      <w:szCs w:val="16"/>
    </w:rPr>
  </w:style>
  <w:style w:type="character" w:customStyle="1" w:styleId="AkapitzlistZnak">
    <w:name w:val="Akapit z listą Znak"/>
    <w:aliases w:val="Numerowanie Znak,L1 Znak,Akapit z listą5 Znak,T_SZ_List Paragraph Znak,normalny tekst Znak,Akapit z listą BS Znak,CW_Lista Znak,Colorful List Accent 1 Znak,Akapit z listą4 Znak,Akapit z listą1 Znak,Średnia siatka 1 — akcent 21 Znak"/>
    <w:link w:val="Akapitzlist"/>
    <w:uiPriority w:val="34"/>
    <w:locked/>
    <w:rsid w:val="00AD1487"/>
  </w:style>
  <w:style w:type="paragraph" w:styleId="Tekstpodstawowywcity2">
    <w:name w:val="Body Text Indent 2"/>
    <w:basedOn w:val="Normalny"/>
    <w:link w:val="Tekstpodstawowywcity2Znak"/>
    <w:uiPriority w:val="99"/>
    <w:semiHidden/>
    <w:unhideWhenUsed/>
    <w:rsid w:val="007F2C7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7F2C74"/>
  </w:style>
  <w:style w:type="paragraph" w:styleId="Tekstprzypisudolnego">
    <w:name w:val="footnote text"/>
    <w:basedOn w:val="Normalny"/>
    <w:link w:val="TekstprzypisudolnegoZnak"/>
    <w:uiPriority w:val="99"/>
    <w:unhideWhenUsed/>
    <w:rsid w:val="00BE12E4"/>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rsid w:val="00BE12E4"/>
    <w:rPr>
      <w:rFonts w:ascii="Times New Roman" w:eastAsia="Times New Roman" w:hAnsi="Times New Roman" w:cs="Times New Roman"/>
      <w:sz w:val="20"/>
      <w:szCs w:val="20"/>
    </w:rPr>
  </w:style>
  <w:style w:type="character" w:styleId="Odwoanieprzypisudolnego">
    <w:name w:val="footnote reference"/>
    <w:basedOn w:val="Domylnaczcionkaakapitu"/>
    <w:uiPriority w:val="99"/>
    <w:semiHidden/>
    <w:unhideWhenUsed/>
    <w:rsid w:val="00BE12E4"/>
    <w:rPr>
      <w:vertAlign w:val="superscript"/>
    </w:rPr>
  </w:style>
  <w:style w:type="character" w:customStyle="1" w:styleId="czeinternetowe">
    <w:name w:val="Łącze internetowe"/>
    <w:rsid w:val="00197468"/>
    <w:rPr>
      <w:color w:val="0000FF"/>
      <w:u w:val="single"/>
    </w:rPr>
  </w:style>
  <w:style w:type="paragraph" w:styleId="NormalnyWeb">
    <w:name w:val="Normal (Web)"/>
    <w:basedOn w:val="Normalny"/>
    <w:uiPriority w:val="99"/>
    <w:unhideWhenUsed/>
    <w:qFormat/>
    <w:rsid w:val="00197468"/>
    <w:pPr>
      <w:spacing w:beforeAutospacing="1" w:after="0" w:afterAutospacing="1" w:line="240" w:lineRule="auto"/>
    </w:pPr>
    <w:rPr>
      <w:rFonts w:ascii="Times New Roman" w:eastAsia="Times New Roman" w:hAnsi="Times New Roman" w:cs="Times New Roman"/>
      <w:color w:val="00000A"/>
      <w:sz w:val="24"/>
      <w:szCs w:val="24"/>
    </w:rPr>
  </w:style>
  <w:style w:type="paragraph" w:customStyle="1" w:styleId="Standard">
    <w:name w:val="Standard"/>
    <w:uiPriority w:val="99"/>
    <w:rsid w:val="00F77247"/>
    <w:pPr>
      <w:widowControl w:val="0"/>
      <w:suppressAutoHyphens/>
      <w:autoSpaceDN w:val="0"/>
      <w:spacing w:after="0" w:line="240" w:lineRule="auto"/>
      <w:textAlignment w:val="baseline"/>
    </w:pPr>
    <w:rPr>
      <w:rFonts w:ascii="Times New Roman" w:eastAsia="SimSun" w:hAnsi="Times New Roman" w:cs="Times New Roman"/>
      <w:kern w:val="3"/>
      <w:sz w:val="24"/>
      <w:szCs w:val="24"/>
    </w:rPr>
  </w:style>
  <w:style w:type="character" w:customStyle="1" w:styleId="TekstkomentarzaZnak1">
    <w:name w:val="Tekst komentarza Znak1"/>
    <w:uiPriority w:val="99"/>
    <w:semiHidden/>
    <w:rsid w:val="00F77247"/>
    <w:rPr>
      <w:kern w:val="3"/>
      <w:sz w:val="20"/>
      <w:szCs w:val="20"/>
    </w:rPr>
  </w:style>
  <w:style w:type="character" w:styleId="Nierozpoznanawzmianka">
    <w:name w:val="Unresolved Mention"/>
    <w:basedOn w:val="Domylnaczcionkaakapitu"/>
    <w:uiPriority w:val="99"/>
    <w:semiHidden/>
    <w:unhideWhenUsed/>
    <w:rsid w:val="009F724C"/>
    <w:rPr>
      <w:color w:val="605E5C"/>
      <w:shd w:val="clear" w:color="auto" w:fill="E1DFDD"/>
    </w:rPr>
  </w:style>
  <w:style w:type="character" w:customStyle="1" w:styleId="Teksttreci">
    <w:name w:val="Tekst treści_"/>
    <w:link w:val="Teksttreci0"/>
    <w:rsid w:val="008D1B8F"/>
    <w:rPr>
      <w:shd w:val="clear" w:color="auto" w:fill="FFFFFF"/>
    </w:rPr>
  </w:style>
  <w:style w:type="paragraph" w:customStyle="1" w:styleId="Teksttreci0">
    <w:name w:val="Tekst treści"/>
    <w:basedOn w:val="Normalny"/>
    <w:link w:val="Teksttreci"/>
    <w:rsid w:val="008D1B8F"/>
    <w:pPr>
      <w:widowControl w:val="0"/>
      <w:shd w:val="clear" w:color="auto" w:fill="FFFFFF"/>
      <w:spacing w:after="0" w:line="240"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16018">
      <w:bodyDiv w:val="1"/>
      <w:marLeft w:val="0"/>
      <w:marRight w:val="0"/>
      <w:marTop w:val="0"/>
      <w:marBottom w:val="0"/>
      <w:divBdr>
        <w:top w:val="none" w:sz="0" w:space="0" w:color="auto"/>
        <w:left w:val="none" w:sz="0" w:space="0" w:color="auto"/>
        <w:bottom w:val="none" w:sz="0" w:space="0" w:color="auto"/>
        <w:right w:val="none" w:sz="0" w:space="0" w:color="auto"/>
      </w:divBdr>
    </w:div>
    <w:div w:id="197280041">
      <w:bodyDiv w:val="1"/>
      <w:marLeft w:val="0"/>
      <w:marRight w:val="0"/>
      <w:marTop w:val="0"/>
      <w:marBottom w:val="0"/>
      <w:divBdr>
        <w:top w:val="none" w:sz="0" w:space="0" w:color="auto"/>
        <w:left w:val="none" w:sz="0" w:space="0" w:color="auto"/>
        <w:bottom w:val="none" w:sz="0" w:space="0" w:color="auto"/>
        <w:right w:val="none" w:sz="0" w:space="0" w:color="auto"/>
      </w:divBdr>
    </w:div>
    <w:div w:id="338041199">
      <w:bodyDiv w:val="1"/>
      <w:marLeft w:val="0"/>
      <w:marRight w:val="0"/>
      <w:marTop w:val="0"/>
      <w:marBottom w:val="0"/>
      <w:divBdr>
        <w:top w:val="none" w:sz="0" w:space="0" w:color="auto"/>
        <w:left w:val="none" w:sz="0" w:space="0" w:color="auto"/>
        <w:bottom w:val="none" w:sz="0" w:space="0" w:color="auto"/>
        <w:right w:val="none" w:sz="0" w:space="0" w:color="auto"/>
      </w:divBdr>
    </w:div>
    <w:div w:id="373382578">
      <w:bodyDiv w:val="1"/>
      <w:marLeft w:val="0"/>
      <w:marRight w:val="0"/>
      <w:marTop w:val="0"/>
      <w:marBottom w:val="0"/>
      <w:divBdr>
        <w:top w:val="none" w:sz="0" w:space="0" w:color="auto"/>
        <w:left w:val="none" w:sz="0" w:space="0" w:color="auto"/>
        <w:bottom w:val="none" w:sz="0" w:space="0" w:color="auto"/>
        <w:right w:val="none" w:sz="0" w:space="0" w:color="auto"/>
      </w:divBdr>
    </w:div>
    <w:div w:id="416024491">
      <w:bodyDiv w:val="1"/>
      <w:marLeft w:val="0"/>
      <w:marRight w:val="0"/>
      <w:marTop w:val="0"/>
      <w:marBottom w:val="0"/>
      <w:divBdr>
        <w:top w:val="none" w:sz="0" w:space="0" w:color="auto"/>
        <w:left w:val="none" w:sz="0" w:space="0" w:color="auto"/>
        <w:bottom w:val="none" w:sz="0" w:space="0" w:color="auto"/>
        <w:right w:val="none" w:sz="0" w:space="0" w:color="auto"/>
      </w:divBdr>
    </w:div>
    <w:div w:id="499127781">
      <w:bodyDiv w:val="1"/>
      <w:marLeft w:val="0"/>
      <w:marRight w:val="0"/>
      <w:marTop w:val="0"/>
      <w:marBottom w:val="0"/>
      <w:divBdr>
        <w:top w:val="none" w:sz="0" w:space="0" w:color="auto"/>
        <w:left w:val="none" w:sz="0" w:space="0" w:color="auto"/>
        <w:bottom w:val="none" w:sz="0" w:space="0" w:color="auto"/>
        <w:right w:val="none" w:sz="0" w:space="0" w:color="auto"/>
      </w:divBdr>
    </w:div>
    <w:div w:id="555363098">
      <w:bodyDiv w:val="1"/>
      <w:marLeft w:val="0"/>
      <w:marRight w:val="0"/>
      <w:marTop w:val="0"/>
      <w:marBottom w:val="0"/>
      <w:divBdr>
        <w:top w:val="none" w:sz="0" w:space="0" w:color="auto"/>
        <w:left w:val="none" w:sz="0" w:space="0" w:color="auto"/>
        <w:bottom w:val="none" w:sz="0" w:space="0" w:color="auto"/>
        <w:right w:val="none" w:sz="0" w:space="0" w:color="auto"/>
      </w:divBdr>
    </w:div>
    <w:div w:id="647049575">
      <w:bodyDiv w:val="1"/>
      <w:marLeft w:val="0"/>
      <w:marRight w:val="0"/>
      <w:marTop w:val="0"/>
      <w:marBottom w:val="0"/>
      <w:divBdr>
        <w:top w:val="none" w:sz="0" w:space="0" w:color="auto"/>
        <w:left w:val="none" w:sz="0" w:space="0" w:color="auto"/>
        <w:bottom w:val="none" w:sz="0" w:space="0" w:color="auto"/>
        <w:right w:val="none" w:sz="0" w:space="0" w:color="auto"/>
      </w:divBdr>
    </w:div>
    <w:div w:id="697193511">
      <w:bodyDiv w:val="1"/>
      <w:marLeft w:val="0"/>
      <w:marRight w:val="0"/>
      <w:marTop w:val="0"/>
      <w:marBottom w:val="0"/>
      <w:divBdr>
        <w:top w:val="none" w:sz="0" w:space="0" w:color="auto"/>
        <w:left w:val="none" w:sz="0" w:space="0" w:color="auto"/>
        <w:bottom w:val="none" w:sz="0" w:space="0" w:color="auto"/>
        <w:right w:val="none" w:sz="0" w:space="0" w:color="auto"/>
      </w:divBdr>
    </w:div>
    <w:div w:id="722171939">
      <w:bodyDiv w:val="1"/>
      <w:marLeft w:val="0"/>
      <w:marRight w:val="0"/>
      <w:marTop w:val="0"/>
      <w:marBottom w:val="0"/>
      <w:divBdr>
        <w:top w:val="none" w:sz="0" w:space="0" w:color="auto"/>
        <w:left w:val="none" w:sz="0" w:space="0" w:color="auto"/>
        <w:bottom w:val="none" w:sz="0" w:space="0" w:color="auto"/>
        <w:right w:val="none" w:sz="0" w:space="0" w:color="auto"/>
      </w:divBdr>
    </w:div>
    <w:div w:id="760561443">
      <w:bodyDiv w:val="1"/>
      <w:marLeft w:val="0"/>
      <w:marRight w:val="0"/>
      <w:marTop w:val="0"/>
      <w:marBottom w:val="0"/>
      <w:divBdr>
        <w:top w:val="none" w:sz="0" w:space="0" w:color="auto"/>
        <w:left w:val="none" w:sz="0" w:space="0" w:color="auto"/>
        <w:bottom w:val="none" w:sz="0" w:space="0" w:color="auto"/>
        <w:right w:val="none" w:sz="0" w:space="0" w:color="auto"/>
      </w:divBdr>
    </w:div>
    <w:div w:id="861357391">
      <w:bodyDiv w:val="1"/>
      <w:marLeft w:val="0"/>
      <w:marRight w:val="0"/>
      <w:marTop w:val="0"/>
      <w:marBottom w:val="0"/>
      <w:divBdr>
        <w:top w:val="none" w:sz="0" w:space="0" w:color="auto"/>
        <w:left w:val="none" w:sz="0" w:space="0" w:color="auto"/>
        <w:bottom w:val="none" w:sz="0" w:space="0" w:color="auto"/>
        <w:right w:val="none" w:sz="0" w:space="0" w:color="auto"/>
      </w:divBdr>
    </w:div>
    <w:div w:id="1078331807">
      <w:bodyDiv w:val="1"/>
      <w:marLeft w:val="0"/>
      <w:marRight w:val="0"/>
      <w:marTop w:val="0"/>
      <w:marBottom w:val="0"/>
      <w:divBdr>
        <w:top w:val="none" w:sz="0" w:space="0" w:color="auto"/>
        <w:left w:val="none" w:sz="0" w:space="0" w:color="auto"/>
        <w:bottom w:val="none" w:sz="0" w:space="0" w:color="auto"/>
        <w:right w:val="none" w:sz="0" w:space="0" w:color="auto"/>
      </w:divBdr>
    </w:div>
    <w:div w:id="1088382931">
      <w:bodyDiv w:val="1"/>
      <w:marLeft w:val="0"/>
      <w:marRight w:val="0"/>
      <w:marTop w:val="0"/>
      <w:marBottom w:val="0"/>
      <w:divBdr>
        <w:top w:val="none" w:sz="0" w:space="0" w:color="auto"/>
        <w:left w:val="none" w:sz="0" w:space="0" w:color="auto"/>
        <w:bottom w:val="none" w:sz="0" w:space="0" w:color="auto"/>
        <w:right w:val="none" w:sz="0" w:space="0" w:color="auto"/>
      </w:divBdr>
    </w:div>
    <w:div w:id="1165630308">
      <w:bodyDiv w:val="1"/>
      <w:marLeft w:val="0"/>
      <w:marRight w:val="0"/>
      <w:marTop w:val="0"/>
      <w:marBottom w:val="0"/>
      <w:divBdr>
        <w:top w:val="none" w:sz="0" w:space="0" w:color="auto"/>
        <w:left w:val="none" w:sz="0" w:space="0" w:color="auto"/>
        <w:bottom w:val="none" w:sz="0" w:space="0" w:color="auto"/>
        <w:right w:val="none" w:sz="0" w:space="0" w:color="auto"/>
      </w:divBdr>
    </w:div>
    <w:div w:id="1215048699">
      <w:bodyDiv w:val="1"/>
      <w:marLeft w:val="0"/>
      <w:marRight w:val="0"/>
      <w:marTop w:val="0"/>
      <w:marBottom w:val="0"/>
      <w:divBdr>
        <w:top w:val="none" w:sz="0" w:space="0" w:color="auto"/>
        <w:left w:val="none" w:sz="0" w:space="0" w:color="auto"/>
        <w:bottom w:val="none" w:sz="0" w:space="0" w:color="auto"/>
        <w:right w:val="none" w:sz="0" w:space="0" w:color="auto"/>
      </w:divBdr>
    </w:div>
    <w:div w:id="1233125824">
      <w:bodyDiv w:val="1"/>
      <w:marLeft w:val="0"/>
      <w:marRight w:val="0"/>
      <w:marTop w:val="0"/>
      <w:marBottom w:val="0"/>
      <w:divBdr>
        <w:top w:val="none" w:sz="0" w:space="0" w:color="auto"/>
        <w:left w:val="none" w:sz="0" w:space="0" w:color="auto"/>
        <w:bottom w:val="none" w:sz="0" w:space="0" w:color="auto"/>
        <w:right w:val="none" w:sz="0" w:space="0" w:color="auto"/>
      </w:divBdr>
    </w:div>
    <w:div w:id="1303928518">
      <w:bodyDiv w:val="1"/>
      <w:marLeft w:val="0"/>
      <w:marRight w:val="0"/>
      <w:marTop w:val="0"/>
      <w:marBottom w:val="0"/>
      <w:divBdr>
        <w:top w:val="none" w:sz="0" w:space="0" w:color="auto"/>
        <w:left w:val="none" w:sz="0" w:space="0" w:color="auto"/>
        <w:bottom w:val="none" w:sz="0" w:space="0" w:color="auto"/>
        <w:right w:val="none" w:sz="0" w:space="0" w:color="auto"/>
      </w:divBdr>
    </w:div>
    <w:div w:id="1353219537">
      <w:bodyDiv w:val="1"/>
      <w:marLeft w:val="0"/>
      <w:marRight w:val="0"/>
      <w:marTop w:val="0"/>
      <w:marBottom w:val="0"/>
      <w:divBdr>
        <w:top w:val="none" w:sz="0" w:space="0" w:color="auto"/>
        <w:left w:val="none" w:sz="0" w:space="0" w:color="auto"/>
        <w:bottom w:val="none" w:sz="0" w:space="0" w:color="auto"/>
        <w:right w:val="none" w:sz="0" w:space="0" w:color="auto"/>
      </w:divBdr>
    </w:div>
    <w:div w:id="1500392087">
      <w:bodyDiv w:val="1"/>
      <w:marLeft w:val="0"/>
      <w:marRight w:val="0"/>
      <w:marTop w:val="0"/>
      <w:marBottom w:val="0"/>
      <w:divBdr>
        <w:top w:val="none" w:sz="0" w:space="0" w:color="auto"/>
        <w:left w:val="none" w:sz="0" w:space="0" w:color="auto"/>
        <w:bottom w:val="none" w:sz="0" w:space="0" w:color="auto"/>
        <w:right w:val="none" w:sz="0" w:space="0" w:color="auto"/>
      </w:divBdr>
    </w:div>
    <w:div w:id="1829634594">
      <w:bodyDiv w:val="1"/>
      <w:marLeft w:val="0"/>
      <w:marRight w:val="0"/>
      <w:marTop w:val="0"/>
      <w:marBottom w:val="0"/>
      <w:divBdr>
        <w:top w:val="none" w:sz="0" w:space="0" w:color="auto"/>
        <w:left w:val="none" w:sz="0" w:space="0" w:color="auto"/>
        <w:bottom w:val="none" w:sz="0" w:space="0" w:color="auto"/>
        <w:right w:val="none" w:sz="0" w:space="0" w:color="auto"/>
      </w:divBdr>
    </w:div>
    <w:div w:id="1924223622">
      <w:bodyDiv w:val="1"/>
      <w:marLeft w:val="0"/>
      <w:marRight w:val="0"/>
      <w:marTop w:val="0"/>
      <w:marBottom w:val="0"/>
      <w:divBdr>
        <w:top w:val="none" w:sz="0" w:space="0" w:color="auto"/>
        <w:left w:val="none" w:sz="0" w:space="0" w:color="auto"/>
        <w:bottom w:val="none" w:sz="0" w:space="0" w:color="auto"/>
        <w:right w:val="none" w:sz="0" w:space="0" w:color="auto"/>
      </w:divBdr>
    </w:div>
    <w:div w:id="2001931035">
      <w:bodyDiv w:val="1"/>
      <w:marLeft w:val="0"/>
      <w:marRight w:val="0"/>
      <w:marTop w:val="0"/>
      <w:marBottom w:val="0"/>
      <w:divBdr>
        <w:top w:val="none" w:sz="0" w:space="0" w:color="auto"/>
        <w:left w:val="none" w:sz="0" w:space="0" w:color="auto"/>
        <w:bottom w:val="none" w:sz="0" w:space="0" w:color="auto"/>
        <w:right w:val="none" w:sz="0" w:space="0" w:color="auto"/>
      </w:divBdr>
    </w:div>
    <w:div w:id="2006660806">
      <w:bodyDiv w:val="1"/>
      <w:marLeft w:val="0"/>
      <w:marRight w:val="0"/>
      <w:marTop w:val="0"/>
      <w:marBottom w:val="0"/>
      <w:divBdr>
        <w:top w:val="none" w:sz="0" w:space="0" w:color="auto"/>
        <w:left w:val="none" w:sz="0" w:space="0" w:color="auto"/>
        <w:bottom w:val="none" w:sz="0" w:space="0" w:color="auto"/>
        <w:right w:val="none" w:sz="0" w:space="0" w:color="auto"/>
      </w:divBdr>
    </w:div>
    <w:div w:id="2126727185">
      <w:bodyDiv w:val="1"/>
      <w:marLeft w:val="0"/>
      <w:marRight w:val="0"/>
      <w:marTop w:val="0"/>
      <w:marBottom w:val="0"/>
      <w:divBdr>
        <w:top w:val="none" w:sz="0" w:space="0" w:color="auto"/>
        <w:left w:val="none" w:sz="0" w:space="0" w:color="auto"/>
        <w:bottom w:val="none" w:sz="0" w:space="0" w:color="auto"/>
        <w:right w:val="none" w:sz="0" w:space="0" w:color="auto"/>
      </w:divBdr>
    </w:div>
    <w:div w:id="212815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B4AEB-FC80-4127-96D7-ECA67E290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957</Words>
  <Characters>5742</Characters>
  <Application>Microsoft Office Word</Application>
  <DocSecurity>0</DocSecurity>
  <Lines>47</Lines>
  <Paragraphs>13</Paragraphs>
  <ScaleCrop>false</ScaleCrop>
  <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2026-02-18T14:03:00Z</dcterms:created>
  <dcterms:modified xsi:type="dcterms:W3CDTF">2026-02-18T14:03:00Z</dcterms:modified>
</cp:coreProperties>
</file>