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D1A98" w14:textId="52920BE5" w:rsidR="00DA747C" w:rsidRPr="003D43DE" w:rsidRDefault="00DA747C" w:rsidP="00DA747C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3D43DE">
        <w:rPr>
          <w:rFonts w:asciiTheme="minorHAnsi" w:hAnsiTheme="minorHAnsi" w:cstheme="minorHAnsi"/>
          <w:i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i/>
          <w:sz w:val="22"/>
          <w:szCs w:val="22"/>
        </w:rPr>
        <w:t>3</w:t>
      </w:r>
      <w:r w:rsidRPr="003D43DE">
        <w:rPr>
          <w:rFonts w:asciiTheme="minorHAnsi" w:hAnsiTheme="minorHAnsi" w:cstheme="minorHAnsi"/>
          <w:i/>
          <w:sz w:val="22"/>
          <w:szCs w:val="22"/>
        </w:rPr>
        <w:t xml:space="preserve"> do </w:t>
      </w:r>
      <w:r>
        <w:rPr>
          <w:rFonts w:asciiTheme="minorHAnsi" w:hAnsiTheme="minorHAnsi" w:cstheme="minorHAnsi"/>
          <w:i/>
          <w:sz w:val="22"/>
          <w:szCs w:val="22"/>
        </w:rPr>
        <w:t>z</w:t>
      </w:r>
      <w:r w:rsidRPr="003D43DE">
        <w:rPr>
          <w:rFonts w:asciiTheme="minorHAnsi" w:hAnsiTheme="minorHAnsi" w:cstheme="minorHAnsi"/>
          <w:i/>
          <w:sz w:val="22"/>
          <w:szCs w:val="22"/>
        </w:rPr>
        <w:t>apytania ofertowego</w:t>
      </w:r>
      <w:r>
        <w:rPr>
          <w:rFonts w:asciiTheme="minorHAnsi" w:hAnsiTheme="minorHAnsi" w:cstheme="minorHAnsi"/>
          <w:i/>
          <w:sz w:val="22"/>
          <w:szCs w:val="22"/>
        </w:rPr>
        <w:t xml:space="preserve"> nr </w:t>
      </w:r>
      <w:r>
        <w:rPr>
          <w:rFonts w:asciiTheme="minorHAnsi" w:hAnsiTheme="minorHAnsi" w:cstheme="minorHAnsi"/>
          <w:i/>
          <w:iCs/>
          <w:sz w:val="22"/>
          <w:szCs w:val="22"/>
        </w:rPr>
        <w:t>5/TOR/PSZ/0006</w:t>
      </w:r>
    </w:p>
    <w:p w14:paraId="643FFB1D" w14:textId="77777777" w:rsidR="00FE6D9B" w:rsidRPr="00AF2566" w:rsidRDefault="00FE6D9B" w:rsidP="00FE6D9B">
      <w:pPr>
        <w:rPr>
          <w:rFonts w:asciiTheme="minorHAnsi" w:eastAsia="Calibri" w:hAnsiTheme="minorHAnsi" w:cstheme="minorHAnsi"/>
          <w:sz w:val="22"/>
          <w:szCs w:val="22"/>
        </w:rPr>
      </w:pPr>
    </w:p>
    <w:p w14:paraId="0B1837A8" w14:textId="05911066" w:rsidR="00443157" w:rsidRPr="005C2503" w:rsidRDefault="00443157" w:rsidP="0044315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C2503">
        <w:rPr>
          <w:rFonts w:asciiTheme="minorHAnsi" w:hAnsiTheme="minorHAnsi" w:cstheme="minorHAnsi"/>
          <w:b/>
          <w:bCs/>
          <w:sz w:val="22"/>
          <w:szCs w:val="22"/>
        </w:rPr>
        <w:t xml:space="preserve">Dane </w:t>
      </w:r>
      <w:r w:rsidR="009003F2">
        <w:rPr>
          <w:rFonts w:asciiTheme="minorHAnsi" w:hAnsiTheme="minorHAnsi" w:cstheme="minorHAnsi"/>
          <w:b/>
          <w:bCs/>
          <w:sz w:val="22"/>
          <w:szCs w:val="22"/>
        </w:rPr>
        <w:t>Wykonawcy</w:t>
      </w:r>
      <w:r w:rsidRPr="005C2503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tbl>
      <w:tblPr>
        <w:tblStyle w:val="Tabela-Siatka11"/>
        <w:tblW w:w="10485" w:type="dxa"/>
        <w:tblLook w:val="04A0" w:firstRow="1" w:lastRow="0" w:firstColumn="1" w:lastColumn="0" w:noHBand="0" w:noVBand="1"/>
      </w:tblPr>
      <w:tblGrid>
        <w:gridCol w:w="2547"/>
        <w:gridCol w:w="7938"/>
      </w:tblGrid>
      <w:tr w:rsidR="00443157" w:rsidRPr="00687A0A" w14:paraId="56964C1F" w14:textId="77777777" w:rsidTr="00F12A0B">
        <w:trPr>
          <w:trHeight w:val="384"/>
        </w:trPr>
        <w:tc>
          <w:tcPr>
            <w:tcW w:w="2547" w:type="dxa"/>
            <w:shd w:val="clear" w:color="auto" w:fill="F2F2F2"/>
            <w:vAlign w:val="center"/>
          </w:tcPr>
          <w:p w14:paraId="3B1BE7B9" w14:textId="77777777" w:rsidR="00443157" w:rsidRPr="00687A0A" w:rsidRDefault="00443157" w:rsidP="00F12A0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Nazwa</w:t>
            </w:r>
            <w:r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 xml:space="preserve"> firmy</w:t>
            </w: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/imię i nazwisko</w:t>
            </w:r>
          </w:p>
        </w:tc>
        <w:tc>
          <w:tcPr>
            <w:tcW w:w="7938" w:type="dxa"/>
          </w:tcPr>
          <w:p w14:paraId="389566D2" w14:textId="77777777" w:rsidR="00443157" w:rsidRPr="00687A0A" w:rsidRDefault="00443157" w:rsidP="00F12A0B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443157" w:rsidRPr="00687A0A" w14:paraId="58D23E1B" w14:textId="77777777" w:rsidTr="00F12A0B">
        <w:tc>
          <w:tcPr>
            <w:tcW w:w="2547" w:type="dxa"/>
            <w:shd w:val="clear" w:color="auto" w:fill="F2F2F2"/>
            <w:vAlign w:val="center"/>
          </w:tcPr>
          <w:p w14:paraId="5EF32630" w14:textId="77777777" w:rsidR="00443157" w:rsidRPr="00687A0A" w:rsidRDefault="00443157" w:rsidP="00F12A0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Adres</w:t>
            </w:r>
          </w:p>
        </w:tc>
        <w:tc>
          <w:tcPr>
            <w:tcW w:w="7938" w:type="dxa"/>
          </w:tcPr>
          <w:p w14:paraId="310CF2FA" w14:textId="77777777" w:rsidR="00443157" w:rsidRPr="00687A0A" w:rsidRDefault="00443157" w:rsidP="00F12A0B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443157" w:rsidRPr="00687A0A" w14:paraId="2D1DD23B" w14:textId="77777777" w:rsidTr="00F12A0B">
        <w:trPr>
          <w:trHeight w:val="501"/>
        </w:trPr>
        <w:tc>
          <w:tcPr>
            <w:tcW w:w="2547" w:type="dxa"/>
            <w:shd w:val="clear" w:color="auto" w:fill="F2F2F2"/>
            <w:vAlign w:val="center"/>
          </w:tcPr>
          <w:p w14:paraId="14A5711F" w14:textId="77777777" w:rsidR="00443157" w:rsidRPr="00687A0A" w:rsidRDefault="00443157" w:rsidP="00F12A0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Tel.</w:t>
            </w:r>
          </w:p>
        </w:tc>
        <w:tc>
          <w:tcPr>
            <w:tcW w:w="7938" w:type="dxa"/>
          </w:tcPr>
          <w:p w14:paraId="29F1678A" w14:textId="77777777" w:rsidR="00443157" w:rsidRPr="00687A0A" w:rsidRDefault="00443157" w:rsidP="00F12A0B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443157" w:rsidRPr="00687A0A" w14:paraId="6B8B99DA" w14:textId="77777777" w:rsidTr="00F12A0B">
        <w:tc>
          <w:tcPr>
            <w:tcW w:w="2547" w:type="dxa"/>
            <w:shd w:val="clear" w:color="auto" w:fill="F2F2F2"/>
            <w:vAlign w:val="center"/>
          </w:tcPr>
          <w:p w14:paraId="6C16E4A4" w14:textId="77777777" w:rsidR="00443157" w:rsidRPr="00687A0A" w:rsidRDefault="00443157" w:rsidP="00F12A0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E-mail</w:t>
            </w:r>
          </w:p>
        </w:tc>
        <w:tc>
          <w:tcPr>
            <w:tcW w:w="7938" w:type="dxa"/>
          </w:tcPr>
          <w:p w14:paraId="454E6528" w14:textId="77777777" w:rsidR="00443157" w:rsidRPr="00687A0A" w:rsidRDefault="00443157" w:rsidP="00F12A0B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  <w:tr w:rsidR="00443157" w:rsidRPr="00687A0A" w14:paraId="7620CECD" w14:textId="77777777" w:rsidTr="00F12A0B">
        <w:tc>
          <w:tcPr>
            <w:tcW w:w="2547" w:type="dxa"/>
            <w:shd w:val="clear" w:color="auto" w:fill="F2F2F2"/>
            <w:vAlign w:val="center"/>
          </w:tcPr>
          <w:p w14:paraId="659A36BB" w14:textId="77777777" w:rsidR="00443157" w:rsidRPr="00687A0A" w:rsidRDefault="00443157" w:rsidP="00F12A0B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</w:pPr>
            <w:r w:rsidRPr="00687A0A">
              <w:rPr>
                <w:rFonts w:asciiTheme="minorHAnsi" w:hAnsiTheme="minorHAnsi" w:cstheme="minorHAnsi"/>
                <w:sz w:val="20"/>
                <w:szCs w:val="20"/>
                <w:lang w:val="pl-PL" w:bidi="pl-PL"/>
              </w:rPr>
              <w:t>NIP</w:t>
            </w:r>
            <w:r w:rsidRPr="00687A0A">
              <w:rPr>
                <w:rFonts w:asciiTheme="minorHAnsi" w:hAnsiTheme="minorHAnsi" w:cstheme="minorHAnsi"/>
                <w:i/>
                <w:iCs/>
                <w:sz w:val="18"/>
                <w:szCs w:val="18"/>
                <w:lang w:val="pl-PL" w:bidi="pl-PL"/>
              </w:rPr>
              <w:t xml:space="preserve"> </w:t>
            </w:r>
          </w:p>
        </w:tc>
        <w:tc>
          <w:tcPr>
            <w:tcW w:w="7938" w:type="dxa"/>
          </w:tcPr>
          <w:p w14:paraId="68328B8F" w14:textId="77777777" w:rsidR="00443157" w:rsidRPr="00687A0A" w:rsidRDefault="00443157" w:rsidP="00F12A0B">
            <w:pPr>
              <w:spacing w:before="120" w:after="120" w:line="276" w:lineRule="auto"/>
              <w:rPr>
                <w:rFonts w:asciiTheme="minorHAnsi" w:hAnsiTheme="minorHAnsi" w:cstheme="minorHAnsi"/>
                <w:lang w:val="pl-PL" w:bidi="pl-PL"/>
              </w:rPr>
            </w:pPr>
          </w:p>
        </w:tc>
      </w:tr>
    </w:tbl>
    <w:p w14:paraId="0E25A7BA" w14:textId="77777777" w:rsidR="00FE6D9B" w:rsidRDefault="00FE6D9B" w:rsidP="00FE6D9B">
      <w:pPr>
        <w:spacing w:line="280" w:lineRule="exact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55A03760" w14:textId="77777777" w:rsidR="00FE6D9B" w:rsidRDefault="00FE6D9B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  <w:r w:rsidRPr="00CE7D97"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  <w:t>Wykaz doświadczenia wykonawcy</w:t>
      </w:r>
    </w:p>
    <w:p w14:paraId="7E794F8A" w14:textId="77777777" w:rsidR="00FE6D9B" w:rsidRPr="00CE7D97" w:rsidRDefault="00FE6D9B" w:rsidP="00FE6D9B">
      <w:pPr>
        <w:spacing w:line="280" w:lineRule="exact"/>
        <w:jc w:val="center"/>
        <w:rPr>
          <w:rFonts w:asciiTheme="minorHAnsi" w:eastAsiaTheme="minorHAnsi" w:hAnsiTheme="minorHAnsi" w:cstheme="minorHAnsi"/>
          <w:b/>
          <w:bCs/>
          <w:color w:val="000000"/>
          <w:sz w:val="28"/>
          <w:szCs w:val="28"/>
          <w:lang w:eastAsia="en-US"/>
        </w:rPr>
      </w:pPr>
    </w:p>
    <w:p w14:paraId="52D25AFE" w14:textId="1706A954" w:rsidR="00A63BF2" w:rsidRPr="00DA747C" w:rsidRDefault="00FE6D9B" w:rsidP="00DA747C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AF256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Oświadczam, że Wykonawca wykonał następujące </w:t>
      </w:r>
      <w:r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usługi</w:t>
      </w:r>
      <w:r w:rsidRPr="00AF2566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86"/>
        <w:gridCol w:w="3620"/>
        <w:gridCol w:w="2125"/>
        <w:gridCol w:w="2192"/>
        <w:gridCol w:w="2033"/>
      </w:tblGrid>
      <w:tr w:rsidR="00A63BF2" w:rsidRPr="00DA747C" w14:paraId="484B8221" w14:textId="77777777" w:rsidTr="009003F2">
        <w:trPr>
          <w:trHeight w:val="566"/>
          <w:jc w:val="center"/>
        </w:trPr>
        <w:tc>
          <w:tcPr>
            <w:tcW w:w="232" w:type="pct"/>
            <w:shd w:val="clear" w:color="auto" w:fill="D9D9D9" w:themeFill="background1" w:themeFillShade="D9"/>
          </w:tcPr>
          <w:p w14:paraId="6AF99212" w14:textId="77777777" w:rsidR="00A63BF2" w:rsidRPr="00DA747C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DA747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731" w:type="pct"/>
            <w:shd w:val="clear" w:color="auto" w:fill="D9D9D9" w:themeFill="background1" w:themeFillShade="D9"/>
          </w:tcPr>
          <w:p w14:paraId="0365A78A" w14:textId="77777777" w:rsidR="00A63BF2" w:rsidRPr="00DA747C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DA747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Nazwa zamawiającego, na rzecz którego zrealizowane zostało zamówienie</w:t>
            </w:r>
          </w:p>
        </w:tc>
        <w:tc>
          <w:tcPr>
            <w:tcW w:w="1016" w:type="pct"/>
            <w:shd w:val="clear" w:color="auto" w:fill="D9D9D9" w:themeFill="background1" w:themeFillShade="D9"/>
          </w:tcPr>
          <w:p w14:paraId="6DD91B4B" w14:textId="77777777" w:rsidR="00A63BF2" w:rsidRPr="00DA747C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DA747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Data realizacji zamówienia</w:t>
            </w:r>
          </w:p>
        </w:tc>
        <w:tc>
          <w:tcPr>
            <w:tcW w:w="1048" w:type="pct"/>
            <w:shd w:val="clear" w:color="auto" w:fill="D9D9D9" w:themeFill="background1" w:themeFillShade="D9"/>
          </w:tcPr>
          <w:p w14:paraId="3CF8F4FF" w14:textId="77777777" w:rsidR="00A63BF2" w:rsidRPr="00DA747C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DA747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972" w:type="pct"/>
            <w:shd w:val="clear" w:color="auto" w:fill="D9D9D9" w:themeFill="background1" w:themeFillShade="D9"/>
          </w:tcPr>
          <w:p w14:paraId="35DBB214" w14:textId="77777777" w:rsidR="00A63BF2" w:rsidRPr="00DA747C" w:rsidRDefault="00A63BF2" w:rsidP="005C3849">
            <w:pPr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DA747C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Wartość każdego z zamówień</w:t>
            </w:r>
          </w:p>
        </w:tc>
      </w:tr>
      <w:tr w:rsidR="00A63BF2" w:rsidRPr="00DA747C" w14:paraId="76B203DF" w14:textId="77777777" w:rsidTr="009003F2">
        <w:trPr>
          <w:trHeight w:val="567"/>
          <w:jc w:val="center"/>
        </w:trPr>
        <w:tc>
          <w:tcPr>
            <w:tcW w:w="232" w:type="pct"/>
          </w:tcPr>
          <w:p w14:paraId="13CC162A" w14:textId="77777777" w:rsidR="00A63BF2" w:rsidRPr="00DA747C" w:rsidRDefault="00A63BF2" w:rsidP="005C3849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A747C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31" w:type="pct"/>
          </w:tcPr>
          <w:p w14:paraId="177B0B7F" w14:textId="77777777" w:rsidR="00A63BF2" w:rsidRPr="00DA747C" w:rsidRDefault="00A63BF2" w:rsidP="005C384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016" w:type="pct"/>
          </w:tcPr>
          <w:p w14:paraId="6674D07D" w14:textId="77777777" w:rsidR="00A63BF2" w:rsidRPr="00DA747C" w:rsidRDefault="00A63BF2" w:rsidP="005C384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048" w:type="pct"/>
          </w:tcPr>
          <w:p w14:paraId="2A6F44F2" w14:textId="77777777" w:rsidR="00A63BF2" w:rsidRPr="00DA747C" w:rsidRDefault="00A63BF2" w:rsidP="005C384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972" w:type="pct"/>
          </w:tcPr>
          <w:p w14:paraId="09B4C338" w14:textId="77777777" w:rsidR="00A63BF2" w:rsidRPr="00DA747C" w:rsidRDefault="00A63BF2" w:rsidP="005C384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A63BF2" w:rsidRPr="00DA747C" w14:paraId="60C29D65" w14:textId="77777777" w:rsidTr="009003F2">
        <w:trPr>
          <w:trHeight w:val="567"/>
          <w:jc w:val="center"/>
        </w:trPr>
        <w:tc>
          <w:tcPr>
            <w:tcW w:w="232" w:type="pct"/>
          </w:tcPr>
          <w:p w14:paraId="264B7B9F" w14:textId="77777777" w:rsidR="00A63BF2" w:rsidRPr="00DA747C" w:rsidRDefault="00A63BF2" w:rsidP="005C3849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A747C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731" w:type="pct"/>
          </w:tcPr>
          <w:p w14:paraId="38D2551C" w14:textId="77777777" w:rsidR="00A63BF2" w:rsidRPr="00DA747C" w:rsidRDefault="00A63BF2" w:rsidP="005C384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016" w:type="pct"/>
          </w:tcPr>
          <w:p w14:paraId="7817DE8C" w14:textId="77777777" w:rsidR="00A63BF2" w:rsidRPr="00DA747C" w:rsidRDefault="00A63BF2" w:rsidP="005C384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048" w:type="pct"/>
          </w:tcPr>
          <w:p w14:paraId="46C196B9" w14:textId="77777777" w:rsidR="00A63BF2" w:rsidRPr="00DA747C" w:rsidRDefault="00A63BF2" w:rsidP="005C384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972" w:type="pct"/>
          </w:tcPr>
          <w:p w14:paraId="0BC00669" w14:textId="77777777" w:rsidR="00A63BF2" w:rsidRPr="00DA747C" w:rsidRDefault="00A63BF2" w:rsidP="005C384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A63BF2" w:rsidRPr="00DA747C" w14:paraId="022886DE" w14:textId="77777777" w:rsidTr="009003F2">
        <w:trPr>
          <w:trHeight w:val="567"/>
          <w:jc w:val="center"/>
        </w:trPr>
        <w:tc>
          <w:tcPr>
            <w:tcW w:w="232" w:type="pct"/>
          </w:tcPr>
          <w:p w14:paraId="10E37753" w14:textId="67CAB1A9" w:rsidR="00A63BF2" w:rsidRPr="00DA747C" w:rsidRDefault="00A63BF2" w:rsidP="005C3849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A747C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731" w:type="pct"/>
          </w:tcPr>
          <w:p w14:paraId="01655976" w14:textId="77777777" w:rsidR="00A63BF2" w:rsidRPr="00DA747C" w:rsidRDefault="00A63BF2" w:rsidP="005C384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016" w:type="pct"/>
          </w:tcPr>
          <w:p w14:paraId="2825C116" w14:textId="77777777" w:rsidR="00A63BF2" w:rsidRPr="00DA747C" w:rsidRDefault="00A63BF2" w:rsidP="005C384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1048" w:type="pct"/>
          </w:tcPr>
          <w:p w14:paraId="4B6D2BD4" w14:textId="77777777" w:rsidR="00A63BF2" w:rsidRPr="00DA747C" w:rsidRDefault="00A63BF2" w:rsidP="005C384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972" w:type="pct"/>
          </w:tcPr>
          <w:p w14:paraId="36374A42" w14:textId="77777777" w:rsidR="00A63BF2" w:rsidRPr="00DA747C" w:rsidRDefault="00A63BF2" w:rsidP="005C3849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251D0ED3" w14:textId="77777777" w:rsidR="00A63BF2" w:rsidRPr="00AF2566" w:rsidRDefault="00A63BF2" w:rsidP="00A63BF2">
      <w:pPr>
        <w:spacing w:before="240"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Do oferty należy dołączyć dokumenty potwierdzające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wskazanych w powyższej tabeli (referencje, protokoły odbioru dostawy lub inne, z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 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których będzie jednoznacznie wynikać należyte wykonanie </w:t>
      </w: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usługi</w:t>
      </w:r>
      <w:r w:rsidRPr="00AF2566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).</w:t>
      </w:r>
    </w:p>
    <w:p w14:paraId="66CE740A" w14:textId="77777777" w:rsidR="00A63BF2" w:rsidRPr="00AF2566" w:rsidRDefault="00A63BF2" w:rsidP="00A63BF2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AF2566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Będąc świadomym odpowiedzialności karnej zgodnie z art.297 ust 1 Kodeksu Karnego, oświadczam, iż dane powyższe są zgodne z prawdą i stanem faktycznym możliwym do ustalenia na podstawie posiadanej przez Wykonawcę dokumentacji</w:t>
      </w:r>
    </w:p>
    <w:p w14:paraId="13AD532F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7B5CF6C8" w14:textId="77777777" w:rsidR="00FE6D9B" w:rsidRPr="00AF2566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38744626" w14:textId="77777777" w:rsidR="00FE6D9B" w:rsidRPr="009003F2" w:rsidRDefault="00FE6D9B" w:rsidP="00FE6D9B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FB4046F" w14:textId="77777777" w:rsidR="00FE6D9B" w:rsidRPr="009003F2" w:rsidRDefault="00FE6D9B" w:rsidP="00FE6D9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9003F2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……………………………………………………                   </w:t>
      </w:r>
      <w:r w:rsidRPr="009003F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9003F2">
        <w:rPr>
          <w:rFonts w:asciiTheme="minorHAnsi" w:hAnsiTheme="minorHAnsi" w:cstheme="minorHAnsi"/>
          <w:color w:val="000000"/>
          <w:sz w:val="22"/>
          <w:szCs w:val="22"/>
        </w:rPr>
        <w:tab/>
        <w:t>………………..…………………………………..</w:t>
      </w:r>
    </w:p>
    <w:p w14:paraId="3641CCBB" w14:textId="75BFAB6B" w:rsidR="00985AA4" w:rsidRPr="00985AA4" w:rsidRDefault="00FE6D9B" w:rsidP="00985AA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9003F2">
        <w:rPr>
          <w:rFonts w:asciiTheme="minorHAnsi" w:hAnsiTheme="minorHAnsi" w:cstheme="minorHAnsi"/>
          <w:color w:val="000000"/>
          <w:sz w:val="22"/>
          <w:szCs w:val="22"/>
        </w:rPr>
        <w:t>miejscowość, data</w:t>
      </w:r>
      <w:r w:rsidRPr="009003F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9003F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      </w:t>
      </w:r>
      <w:r w:rsidRPr="009003F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</w:t>
      </w:r>
      <w:r w:rsidRPr="009003F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</w:t>
      </w:r>
      <w:r w:rsidRPr="009003F2">
        <w:rPr>
          <w:rFonts w:asciiTheme="minorHAnsi" w:hAnsiTheme="minorHAnsi" w:cstheme="minorHAnsi"/>
          <w:color w:val="000000"/>
          <w:sz w:val="22"/>
          <w:szCs w:val="22"/>
        </w:rPr>
        <w:tab/>
        <w:t>podpis Wykonawcy</w:t>
      </w:r>
    </w:p>
    <w:sectPr w:rsidR="00985AA4" w:rsidRPr="00985AA4" w:rsidSect="00452743">
      <w:headerReference w:type="default" r:id="rId11"/>
      <w:footerReference w:type="default" r:id="rId12"/>
      <w:headerReference w:type="first" r:id="rId13"/>
      <w:pgSz w:w="11906" w:h="16838"/>
      <w:pgMar w:top="720" w:right="720" w:bottom="720" w:left="72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F5D80" w14:textId="77777777" w:rsidR="000E7667" w:rsidRDefault="000E7667" w:rsidP="009B5683">
      <w:r>
        <w:separator/>
      </w:r>
    </w:p>
  </w:endnote>
  <w:endnote w:type="continuationSeparator" w:id="0">
    <w:p w14:paraId="35CF60A6" w14:textId="77777777" w:rsidR="000E7667" w:rsidRDefault="000E7667" w:rsidP="009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2CEE58CF" w14:textId="77777777" w:rsidTr="00953890">
      <w:tc>
        <w:tcPr>
          <w:tcW w:w="6799" w:type="dxa"/>
          <w:vAlign w:val="center"/>
        </w:tcPr>
        <w:p w14:paraId="2EBF93D6" w14:textId="77777777" w:rsidR="004A4F7E" w:rsidRPr="00100AD4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0697380F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724E5D94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ED1BC97" wp14:editId="5F3CB9F5">
                <wp:extent cx="1090800" cy="432000"/>
                <wp:effectExtent l="0" t="0" r="0" b="0"/>
                <wp:docPr id="1278947284" name="Obraz 2" descr="Obraz zawierający Czcionka, zrzut ekranu, Grafika, tekst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4368F791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6C252" wp14:editId="7949A737">
                <wp:extent cx="856800" cy="241200"/>
                <wp:effectExtent l="0" t="0" r="635" b="6985"/>
                <wp:docPr id="94030770" name="Obraz 3" descr="Obraz zawierający Czcionka, tekst, Grafika, zrzut ekranu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40D85B" w14:textId="77777777" w:rsidR="00003CD6" w:rsidRPr="000545E8" w:rsidRDefault="00003CD6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4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48B90D66" w14:textId="77777777" w:rsidR="00003CD6" w:rsidRPr="000545E8" w:rsidRDefault="00003CD6" w:rsidP="00003CD6">
    <w:pPr>
      <w:pStyle w:val="Stopka"/>
      <w:rPr>
        <w:color w:val="7F7F7F" w:themeColor="text1" w:themeTint="80"/>
      </w:rPr>
    </w:pPr>
  </w:p>
  <w:p w14:paraId="0764F4D7" w14:textId="09E1B177" w:rsidR="00DB3487" w:rsidRPr="00003CD6" w:rsidRDefault="00DB3487" w:rsidP="00003C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3C9C0" w14:textId="77777777" w:rsidR="000E7667" w:rsidRDefault="000E7667" w:rsidP="009B5683">
      <w:r>
        <w:separator/>
      </w:r>
    </w:p>
  </w:footnote>
  <w:footnote w:type="continuationSeparator" w:id="0">
    <w:p w14:paraId="01B5B7AD" w14:textId="77777777" w:rsidR="000E7667" w:rsidRDefault="000E7667" w:rsidP="009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8554" w14:textId="77777777" w:rsidR="009B5683" w:rsidRDefault="009B5683">
    <w:pPr>
      <w:pStyle w:val="Nagwek"/>
    </w:pPr>
  </w:p>
  <w:p w14:paraId="4212ACAD" w14:textId="77777777" w:rsidR="009B5683" w:rsidRDefault="009B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257F5" w14:textId="77777777" w:rsidR="00CF756D" w:rsidRDefault="00CF756D" w:rsidP="00CF756D">
    <w:pPr>
      <w:pStyle w:val="Nagwek"/>
    </w:pPr>
    <w:r>
      <w:tab/>
    </w:r>
    <w:r>
      <w:rPr>
        <w:noProof/>
      </w:rPr>
      <w:drawing>
        <wp:anchor distT="0" distB="0" distL="114300" distR="114300" simplePos="0" relativeHeight="251660288" behindDoc="0" locked="0" layoutInCell="1" allowOverlap="1" wp14:anchorId="553F8C8F" wp14:editId="0200254A">
          <wp:simplePos x="0" y="0"/>
          <wp:positionH relativeFrom="margin">
            <wp:align>center</wp:align>
          </wp:positionH>
          <wp:positionV relativeFrom="paragraph">
            <wp:posOffset>-195580</wp:posOffset>
          </wp:positionV>
          <wp:extent cx="5414010" cy="647700"/>
          <wp:effectExtent l="0" t="0" r="0" b="0"/>
          <wp:wrapSquare wrapText="bothSides"/>
          <wp:docPr id="1474761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02409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1401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15471F" w14:textId="77777777" w:rsidR="00CF756D" w:rsidRDefault="00CF756D" w:rsidP="00CF756D">
    <w:pPr>
      <w:pStyle w:val="Nagwek"/>
    </w:pPr>
  </w:p>
  <w:p w14:paraId="33562024" w14:textId="77777777" w:rsidR="00CF756D" w:rsidRDefault="00CF756D" w:rsidP="00CF756D">
    <w:pPr>
      <w:pStyle w:val="Nagwek"/>
      <w:tabs>
        <w:tab w:val="clear" w:pos="4536"/>
        <w:tab w:val="clear" w:pos="9072"/>
        <w:tab w:val="left" w:pos="1632"/>
      </w:tabs>
    </w:pPr>
  </w:p>
  <w:p w14:paraId="44AE1919" w14:textId="04803687" w:rsidR="009B5683" w:rsidRPr="00CF756D" w:rsidRDefault="00CF756D" w:rsidP="00DA747C">
    <w:pPr>
      <w:pStyle w:val="Nagwek"/>
      <w:tabs>
        <w:tab w:val="clear" w:pos="4536"/>
        <w:tab w:val="clear" w:pos="9072"/>
        <w:tab w:val="left" w:pos="1632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A34B78" wp14:editId="45930E4A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5597236" cy="6927"/>
              <wp:effectExtent l="0" t="0" r="22860" b="31750"/>
              <wp:wrapNone/>
              <wp:docPr id="1370823933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97236" cy="6927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CE68BCF" id="Łącznik prosty 1" o:spid="_x0000_s1026" style="position:absolute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75pt" to="440.7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" strokecolor="black [3213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488C6F54"/>
    <w:name w:val="WW8Num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" w15:restartNumberingAfterBreak="0">
    <w:nsid w:val="00000004"/>
    <w:multiLevelType w:val="multilevel"/>
    <w:tmpl w:val="B2424538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5" w15:restartNumberingAfterBreak="0">
    <w:nsid w:val="00000007"/>
    <w:multiLevelType w:val="singleLevel"/>
    <w:tmpl w:val="7DB8955E"/>
    <w:name w:val="WW8Num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6" w15:restartNumberingAfterBreak="0">
    <w:nsid w:val="00000008"/>
    <w:multiLevelType w:val="singleLevel"/>
    <w:tmpl w:val="30BAB45A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7" w15:restartNumberingAfterBreak="0">
    <w:nsid w:val="00000009"/>
    <w:multiLevelType w:val="singleLevel"/>
    <w:tmpl w:val="33E8BB8A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8" w15:restartNumberingAfterBreak="0">
    <w:nsid w:val="0000000B"/>
    <w:multiLevelType w:val="singleLevel"/>
    <w:tmpl w:val="7BF86D74"/>
    <w:name w:val="WW8Num1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1" w15:restartNumberingAfterBreak="0">
    <w:nsid w:val="0000000E"/>
    <w:multiLevelType w:val="singleLevel"/>
    <w:tmpl w:val="5EEC079C"/>
    <w:name w:val="WW8Num1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13" w15:restartNumberingAfterBreak="0">
    <w:nsid w:val="00000010"/>
    <w:multiLevelType w:val="singleLevel"/>
    <w:tmpl w:val="93860026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4" w15:restartNumberingAfterBreak="0">
    <w:nsid w:val="00000011"/>
    <w:multiLevelType w:val="singleLevel"/>
    <w:tmpl w:val="A88A4C3C"/>
    <w:name w:val="WW8Num1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15" w15:restartNumberingAfterBreak="0">
    <w:nsid w:val="00000012"/>
    <w:multiLevelType w:val="singleLevel"/>
    <w:tmpl w:val="9988747A"/>
    <w:name w:val="WW8Num1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6" w15:restartNumberingAfterBreak="0">
    <w:nsid w:val="00000013"/>
    <w:multiLevelType w:val="singleLevel"/>
    <w:tmpl w:val="4704CC0E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9" w15:restartNumberingAfterBreak="0">
    <w:nsid w:val="00000016"/>
    <w:multiLevelType w:val="singleLevel"/>
    <w:tmpl w:val="4D88AC7A"/>
    <w:name w:val="WW8Num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20" w15:restartNumberingAfterBreak="0">
    <w:nsid w:val="00000017"/>
    <w:multiLevelType w:val="singleLevel"/>
    <w:tmpl w:val="CBDE81C0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1" w15:restartNumberingAfterBreak="0">
    <w:nsid w:val="00000018"/>
    <w:multiLevelType w:val="singleLevel"/>
    <w:tmpl w:val="F5AEB4C0"/>
    <w:name w:val="WW8Num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2" w15:restartNumberingAfterBreak="0">
    <w:nsid w:val="0000001A"/>
    <w:multiLevelType w:val="singleLevel"/>
    <w:tmpl w:val="40B26E3C"/>
    <w:name w:val="WW8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kern w:val="1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5" w15:restartNumberingAfterBreak="0">
    <w:nsid w:val="0000001D"/>
    <w:multiLevelType w:val="singleLevel"/>
    <w:tmpl w:val="30BAAE50"/>
    <w:name w:val="WW8Num2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7" w15:restartNumberingAfterBreak="0">
    <w:nsid w:val="0000001F"/>
    <w:multiLevelType w:val="singleLevel"/>
    <w:tmpl w:val="B6406C54"/>
    <w:name w:val="WW8Num3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0"/>
        <w:szCs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0" w15:restartNumberingAfterBreak="0">
    <w:nsid w:val="00000022"/>
    <w:multiLevelType w:val="singleLevel"/>
    <w:tmpl w:val="0720A24E"/>
    <w:name w:val="WW8Num3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1" w15:restartNumberingAfterBreak="0">
    <w:nsid w:val="00000023"/>
    <w:multiLevelType w:val="singleLevel"/>
    <w:tmpl w:val="9D22D038"/>
    <w:name w:val="WW8Num3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4" w15:restartNumberingAfterBreak="0">
    <w:nsid w:val="00000026"/>
    <w:multiLevelType w:val="singleLevel"/>
    <w:tmpl w:val="27AAF71A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5" w15:restartNumberingAfterBreak="0">
    <w:nsid w:val="00000027"/>
    <w:multiLevelType w:val="singleLevel"/>
    <w:tmpl w:val="238C0AD2"/>
    <w:name w:val="WW8Num3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color w:val="000000"/>
        <w:sz w:val="20"/>
        <w:szCs w:val="20"/>
      </w:rPr>
    </w:lvl>
  </w:abstractNum>
  <w:abstractNum w:abstractNumId="36" w15:restartNumberingAfterBreak="0">
    <w:nsid w:val="14E07D78"/>
    <w:multiLevelType w:val="hybridMultilevel"/>
    <w:tmpl w:val="855A5068"/>
    <w:lvl w:ilvl="0" w:tplc="10E2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3B63F0"/>
    <w:multiLevelType w:val="multilevel"/>
    <w:tmpl w:val="C9CAFD4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C46724"/>
    <w:multiLevelType w:val="hybridMultilevel"/>
    <w:tmpl w:val="455EA6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FE2848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FC78E1"/>
    <w:multiLevelType w:val="hybridMultilevel"/>
    <w:tmpl w:val="46603C86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9544111">
    <w:abstractNumId w:val="39"/>
  </w:num>
  <w:num w:numId="2" w16cid:durableId="988095287">
    <w:abstractNumId w:val="38"/>
  </w:num>
  <w:num w:numId="3" w16cid:durableId="1859808226">
    <w:abstractNumId w:val="37"/>
  </w:num>
  <w:num w:numId="4" w16cid:durableId="183985529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66"/>
    <w:rsid w:val="00001751"/>
    <w:rsid w:val="00002D28"/>
    <w:rsid w:val="00003CD6"/>
    <w:rsid w:val="000046A4"/>
    <w:rsid w:val="00006346"/>
    <w:rsid w:val="00015C84"/>
    <w:rsid w:val="00016CA4"/>
    <w:rsid w:val="00022E43"/>
    <w:rsid w:val="00023DC4"/>
    <w:rsid w:val="00027E2B"/>
    <w:rsid w:val="000316D2"/>
    <w:rsid w:val="00033F95"/>
    <w:rsid w:val="00042563"/>
    <w:rsid w:val="00042C66"/>
    <w:rsid w:val="0004568B"/>
    <w:rsid w:val="00051294"/>
    <w:rsid w:val="000545E8"/>
    <w:rsid w:val="00054E65"/>
    <w:rsid w:val="00057033"/>
    <w:rsid w:val="00062A83"/>
    <w:rsid w:val="00062F3A"/>
    <w:rsid w:val="00065D75"/>
    <w:rsid w:val="00066942"/>
    <w:rsid w:val="00077B0D"/>
    <w:rsid w:val="000826B5"/>
    <w:rsid w:val="000829BF"/>
    <w:rsid w:val="000854DB"/>
    <w:rsid w:val="00085B5A"/>
    <w:rsid w:val="000909C6"/>
    <w:rsid w:val="00097CCE"/>
    <w:rsid w:val="000A4ED6"/>
    <w:rsid w:val="000B35CA"/>
    <w:rsid w:val="000B7982"/>
    <w:rsid w:val="000C632F"/>
    <w:rsid w:val="000D45E6"/>
    <w:rsid w:val="000D4A24"/>
    <w:rsid w:val="000E223D"/>
    <w:rsid w:val="000E4377"/>
    <w:rsid w:val="000E4911"/>
    <w:rsid w:val="000E7667"/>
    <w:rsid w:val="000E7EDD"/>
    <w:rsid w:val="000F6C8D"/>
    <w:rsid w:val="000F7328"/>
    <w:rsid w:val="001008CD"/>
    <w:rsid w:val="00100AD4"/>
    <w:rsid w:val="001070C2"/>
    <w:rsid w:val="00110D00"/>
    <w:rsid w:val="00110D30"/>
    <w:rsid w:val="0011254A"/>
    <w:rsid w:val="00114A6E"/>
    <w:rsid w:val="00130107"/>
    <w:rsid w:val="001336AE"/>
    <w:rsid w:val="001404CE"/>
    <w:rsid w:val="00151383"/>
    <w:rsid w:val="0015285C"/>
    <w:rsid w:val="00162E8F"/>
    <w:rsid w:val="00165D3A"/>
    <w:rsid w:val="00181D2F"/>
    <w:rsid w:val="00186F16"/>
    <w:rsid w:val="00194621"/>
    <w:rsid w:val="001A483B"/>
    <w:rsid w:val="001B7A71"/>
    <w:rsid w:val="001D7E87"/>
    <w:rsid w:val="001E33F4"/>
    <w:rsid w:val="002017ED"/>
    <w:rsid w:val="00201B97"/>
    <w:rsid w:val="00203DCA"/>
    <w:rsid w:val="0020429E"/>
    <w:rsid w:val="00205CF0"/>
    <w:rsid w:val="0020738C"/>
    <w:rsid w:val="002151CA"/>
    <w:rsid w:val="00223662"/>
    <w:rsid w:val="00233EF5"/>
    <w:rsid w:val="00240B12"/>
    <w:rsid w:val="002437E2"/>
    <w:rsid w:val="00244FCE"/>
    <w:rsid w:val="002512CD"/>
    <w:rsid w:val="00251900"/>
    <w:rsid w:val="0025406F"/>
    <w:rsid w:val="00254EE1"/>
    <w:rsid w:val="00262976"/>
    <w:rsid w:val="00264B94"/>
    <w:rsid w:val="00275109"/>
    <w:rsid w:val="00275B6F"/>
    <w:rsid w:val="002809B4"/>
    <w:rsid w:val="00296770"/>
    <w:rsid w:val="002A57EE"/>
    <w:rsid w:val="002B1BAB"/>
    <w:rsid w:val="002B2EF9"/>
    <w:rsid w:val="002C65CA"/>
    <w:rsid w:val="002D47F3"/>
    <w:rsid w:val="002D4F41"/>
    <w:rsid w:val="002E02A7"/>
    <w:rsid w:val="002E5923"/>
    <w:rsid w:val="002E72C2"/>
    <w:rsid w:val="002F13A8"/>
    <w:rsid w:val="00301297"/>
    <w:rsid w:val="003018BB"/>
    <w:rsid w:val="00307A93"/>
    <w:rsid w:val="00314B7F"/>
    <w:rsid w:val="003205DF"/>
    <w:rsid w:val="00323BB7"/>
    <w:rsid w:val="00323CDB"/>
    <w:rsid w:val="00325DCF"/>
    <w:rsid w:val="003423B4"/>
    <w:rsid w:val="00363C56"/>
    <w:rsid w:val="00365949"/>
    <w:rsid w:val="003825FA"/>
    <w:rsid w:val="003977ED"/>
    <w:rsid w:val="003A5734"/>
    <w:rsid w:val="003B0979"/>
    <w:rsid w:val="003C4876"/>
    <w:rsid w:val="003D2F33"/>
    <w:rsid w:val="003D43DE"/>
    <w:rsid w:val="003D58E3"/>
    <w:rsid w:val="003D75DE"/>
    <w:rsid w:val="003E4761"/>
    <w:rsid w:val="003E5217"/>
    <w:rsid w:val="003F32D8"/>
    <w:rsid w:val="00400F42"/>
    <w:rsid w:val="00412250"/>
    <w:rsid w:val="0041246D"/>
    <w:rsid w:val="0041259B"/>
    <w:rsid w:val="00417691"/>
    <w:rsid w:val="0042573E"/>
    <w:rsid w:val="00435FAA"/>
    <w:rsid w:val="00437FF0"/>
    <w:rsid w:val="00443157"/>
    <w:rsid w:val="00446D8D"/>
    <w:rsid w:val="00451D72"/>
    <w:rsid w:val="00452743"/>
    <w:rsid w:val="00453BB8"/>
    <w:rsid w:val="0046585A"/>
    <w:rsid w:val="00472680"/>
    <w:rsid w:val="0048741E"/>
    <w:rsid w:val="00495C2E"/>
    <w:rsid w:val="00497BB1"/>
    <w:rsid w:val="004A253F"/>
    <w:rsid w:val="004A4F7E"/>
    <w:rsid w:val="004C62D2"/>
    <w:rsid w:val="004D054C"/>
    <w:rsid w:val="004D4DED"/>
    <w:rsid w:val="004F43A5"/>
    <w:rsid w:val="0050638E"/>
    <w:rsid w:val="00531101"/>
    <w:rsid w:val="00534937"/>
    <w:rsid w:val="00537FE1"/>
    <w:rsid w:val="00544AA7"/>
    <w:rsid w:val="005457DB"/>
    <w:rsid w:val="0055492A"/>
    <w:rsid w:val="00557D5C"/>
    <w:rsid w:val="005670F3"/>
    <w:rsid w:val="005808B2"/>
    <w:rsid w:val="00593DE7"/>
    <w:rsid w:val="005942F8"/>
    <w:rsid w:val="00594BA0"/>
    <w:rsid w:val="00594BF4"/>
    <w:rsid w:val="00596DFD"/>
    <w:rsid w:val="005A371C"/>
    <w:rsid w:val="005A531C"/>
    <w:rsid w:val="005C2503"/>
    <w:rsid w:val="005C6BA3"/>
    <w:rsid w:val="005C79A1"/>
    <w:rsid w:val="005D28A3"/>
    <w:rsid w:val="005D2C93"/>
    <w:rsid w:val="005D48BC"/>
    <w:rsid w:val="005D4F38"/>
    <w:rsid w:val="005D6535"/>
    <w:rsid w:val="005E78F5"/>
    <w:rsid w:val="005F4C2F"/>
    <w:rsid w:val="005F7075"/>
    <w:rsid w:val="005F78D9"/>
    <w:rsid w:val="00601819"/>
    <w:rsid w:val="00604CD1"/>
    <w:rsid w:val="006155C6"/>
    <w:rsid w:val="006203EE"/>
    <w:rsid w:val="00630E80"/>
    <w:rsid w:val="006311AB"/>
    <w:rsid w:val="0063609C"/>
    <w:rsid w:val="00642064"/>
    <w:rsid w:val="00646489"/>
    <w:rsid w:val="0065138B"/>
    <w:rsid w:val="006647FF"/>
    <w:rsid w:val="00666463"/>
    <w:rsid w:val="00671E06"/>
    <w:rsid w:val="00672C66"/>
    <w:rsid w:val="00673A36"/>
    <w:rsid w:val="006753BA"/>
    <w:rsid w:val="00683F7D"/>
    <w:rsid w:val="006850E8"/>
    <w:rsid w:val="0068535D"/>
    <w:rsid w:val="00690EAD"/>
    <w:rsid w:val="0069754D"/>
    <w:rsid w:val="006A22E5"/>
    <w:rsid w:val="006B321B"/>
    <w:rsid w:val="006C40C2"/>
    <w:rsid w:val="006C41C7"/>
    <w:rsid w:val="006C6A12"/>
    <w:rsid w:val="006C7B74"/>
    <w:rsid w:val="006D0EB7"/>
    <w:rsid w:val="006D218E"/>
    <w:rsid w:val="006D65AC"/>
    <w:rsid w:val="006D6C85"/>
    <w:rsid w:val="006E3448"/>
    <w:rsid w:val="006E7909"/>
    <w:rsid w:val="00700DAA"/>
    <w:rsid w:val="00716D3B"/>
    <w:rsid w:val="00724264"/>
    <w:rsid w:val="00740C9A"/>
    <w:rsid w:val="0074635F"/>
    <w:rsid w:val="00746626"/>
    <w:rsid w:val="0074679A"/>
    <w:rsid w:val="00747552"/>
    <w:rsid w:val="0075304C"/>
    <w:rsid w:val="00756D05"/>
    <w:rsid w:val="00757DBC"/>
    <w:rsid w:val="00762BC9"/>
    <w:rsid w:val="00774EB5"/>
    <w:rsid w:val="00775B11"/>
    <w:rsid w:val="00781E06"/>
    <w:rsid w:val="00785245"/>
    <w:rsid w:val="007A511C"/>
    <w:rsid w:val="007A62F3"/>
    <w:rsid w:val="007D72E8"/>
    <w:rsid w:val="007E0A56"/>
    <w:rsid w:val="007E3D13"/>
    <w:rsid w:val="007F24AA"/>
    <w:rsid w:val="007F2C60"/>
    <w:rsid w:val="00802989"/>
    <w:rsid w:val="00805286"/>
    <w:rsid w:val="008311A4"/>
    <w:rsid w:val="008370F4"/>
    <w:rsid w:val="0084050B"/>
    <w:rsid w:val="00852210"/>
    <w:rsid w:val="008541CC"/>
    <w:rsid w:val="00860933"/>
    <w:rsid w:val="00863A93"/>
    <w:rsid w:val="00864773"/>
    <w:rsid w:val="008775A4"/>
    <w:rsid w:val="00881ABD"/>
    <w:rsid w:val="00884C0B"/>
    <w:rsid w:val="00893CB9"/>
    <w:rsid w:val="00894602"/>
    <w:rsid w:val="008958D8"/>
    <w:rsid w:val="00895E94"/>
    <w:rsid w:val="008A67B7"/>
    <w:rsid w:val="008B1D95"/>
    <w:rsid w:val="008B4934"/>
    <w:rsid w:val="008B50CA"/>
    <w:rsid w:val="008B5EC2"/>
    <w:rsid w:val="008E00F0"/>
    <w:rsid w:val="008E0BE2"/>
    <w:rsid w:val="008E5775"/>
    <w:rsid w:val="008F0365"/>
    <w:rsid w:val="008F227E"/>
    <w:rsid w:val="008F352C"/>
    <w:rsid w:val="009003F2"/>
    <w:rsid w:val="0090716F"/>
    <w:rsid w:val="00925B64"/>
    <w:rsid w:val="0093132E"/>
    <w:rsid w:val="0093154B"/>
    <w:rsid w:val="00934DFE"/>
    <w:rsid w:val="0093667B"/>
    <w:rsid w:val="00950DC2"/>
    <w:rsid w:val="0095163E"/>
    <w:rsid w:val="00954538"/>
    <w:rsid w:val="009560B4"/>
    <w:rsid w:val="00965883"/>
    <w:rsid w:val="009666A4"/>
    <w:rsid w:val="00967D8C"/>
    <w:rsid w:val="00972028"/>
    <w:rsid w:val="0097439B"/>
    <w:rsid w:val="009808C4"/>
    <w:rsid w:val="00985AA4"/>
    <w:rsid w:val="00991651"/>
    <w:rsid w:val="009A28A2"/>
    <w:rsid w:val="009A61DA"/>
    <w:rsid w:val="009B5683"/>
    <w:rsid w:val="009C1A92"/>
    <w:rsid w:val="009D6C58"/>
    <w:rsid w:val="009E2147"/>
    <w:rsid w:val="009F65AA"/>
    <w:rsid w:val="00A203A5"/>
    <w:rsid w:val="00A23E96"/>
    <w:rsid w:val="00A56BB5"/>
    <w:rsid w:val="00A63BF2"/>
    <w:rsid w:val="00A72400"/>
    <w:rsid w:val="00AA010D"/>
    <w:rsid w:val="00AA0C37"/>
    <w:rsid w:val="00AA1121"/>
    <w:rsid w:val="00AA4C5D"/>
    <w:rsid w:val="00AA5D51"/>
    <w:rsid w:val="00AB2C7B"/>
    <w:rsid w:val="00AB4169"/>
    <w:rsid w:val="00AB548B"/>
    <w:rsid w:val="00AC66FE"/>
    <w:rsid w:val="00AE2217"/>
    <w:rsid w:val="00AF6D5F"/>
    <w:rsid w:val="00B031A4"/>
    <w:rsid w:val="00B07B30"/>
    <w:rsid w:val="00B1738B"/>
    <w:rsid w:val="00B17466"/>
    <w:rsid w:val="00B22A30"/>
    <w:rsid w:val="00B23362"/>
    <w:rsid w:val="00B37ED6"/>
    <w:rsid w:val="00B441FC"/>
    <w:rsid w:val="00B46EB7"/>
    <w:rsid w:val="00B55EE1"/>
    <w:rsid w:val="00B56D27"/>
    <w:rsid w:val="00B6301E"/>
    <w:rsid w:val="00B660B8"/>
    <w:rsid w:val="00B71FA2"/>
    <w:rsid w:val="00B74FBA"/>
    <w:rsid w:val="00B75D5D"/>
    <w:rsid w:val="00B829CC"/>
    <w:rsid w:val="00B86181"/>
    <w:rsid w:val="00B92971"/>
    <w:rsid w:val="00B93709"/>
    <w:rsid w:val="00B94F69"/>
    <w:rsid w:val="00BB40FD"/>
    <w:rsid w:val="00BB7F51"/>
    <w:rsid w:val="00BC4DCC"/>
    <w:rsid w:val="00BC50A9"/>
    <w:rsid w:val="00BD0C21"/>
    <w:rsid w:val="00BD286C"/>
    <w:rsid w:val="00BD3D48"/>
    <w:rsid w:val="00BE3ABC"/>
    <w:rsid w:val="00C021C6"/>
    <w:rsid w:val="00C04B76"/>
    <w:rsid w:val="00C07938"/>
    <w:rsid w:val="00C10DEA"/>
    <w:rsid w:val="00C13415"/>
    <w:rsid w:val="00C22811"/>
    <w:rsid w:val="00C23CF1"/>
    <w:rsid w:val="00C30CDC"/>
    <w:rsid w:val="00C32FD4"/>
    <w:rsid w:val="00C34297"/>
    <w:rsid w:val="00C375F1"/>
    <w:rsid w:val="00C46497"/>
    <w:rsid w:val="00C476A5"/>
    <w:rsid w:val="00C52552"/>
    <w:rsid w:val="00C60751"/>
    <w:rsid w:val="00C6219D"/>
    <w:rsid w:val="00C70E04"/>
    <w:rsid w:val="00C72D73"/>
    <w:rsid w:val="00C84958"/>
    <w:rsid w:val="00C955E5"/>
    <w:rsid w:val="00CA0FB1"/>
    <w:rsid w:val="00CA1120"/>
    <w:rsid w:val="00CB4F87"/>
    <w:rsid w:val="00CB7C94"/>
    <w:rsid w:val="00CC5349"/>
    <w:rsid w:val="00CD0773"/>
    <w:rsid w:val="00CD1178"/>
    <w:rsid w:val="00CD1A17"/>
    <w:rsid w:val="00CD2086"/>
    <w:rsid w:val="00CE1605"/>
    <w:rsid w:val="00CE1BD3"/>
    <w:rsid w:val="00CF756D"/>
    <w:rsid w:val="00D03C68"/>
    <w:rsid w:val="00D06B18"/>
    <w:rsid w:val="00D15363"/>
    <w:rsid w:val="00D323BD"/>
    <w:rsid w:val="00D32F8B"/>
    <w:rsid w:val="00D33CFE"/>
    <w:rsid w:val="00D44E3D"/>
    <w:rsid w:val="00D70436"/>
    <w:rsid w:val="00D71621"/>
    <w:rsid w:val="00D92A75"/>
    <w:rsid w:val="00D931CD"/>
    <w:rsid w:val="00DA3BA2"/>
    <w:rsid w:val="00DA747C"/>
    <w:rsid w:val="00DB3487"/>
    <w:rsid w:val="00DB3948"/>
    <w:rsid w:val="00DB6234"/>
    <w:rsid w:val="00DC0DBE"/>
    <w:rsid w:val="00DC4EC3"/>
    <w:rsid w:val="00DC78D6"/>
    <w:rsid w:val="00DE1822"/>
    <w:rsid w:val="00DE3A08"/>
    <w:rsid w:val="00E018FE"/>
    <w:rsid w:val="00E035BD"/>
    <w:rsid w:val="00E04E00"/>
    <w:rsid w:val="00E25401"/>
    <w:rsid w:val="00E4357B"/>
    <w:rsid w:val="00E53F8F"/>
    <w:rsid w:val="00E62325"/>
    <w:rsid w:val="00E6421A"/>
    <w:rsid w:val="00E645F4"/>
    <w:rsid w:val="00E76FFB"/>
    <w:rsid w:val="00E8145E"/>
    <w:rsid w:val="00E82262"/>
    <w:rsid w:val="00E84CFE"/>
    <w:rsid w:val="00E9282D"/>
    <w:rsid w:val="00EA5BA7"/>
    <w:rsid w:val="00EB616C"/>
    <w:rsid w:val="00EC009B"/>
    <w:rsid w:val="00EC3B6B"/>
    <w:rsid w:val="00EC5A88"/>
    <w:rsid w:val="00EE3F54"/>
    <w:rsid w:val="00EF6C64"/>
    <w:rsid w:val="00F004CB"/>
    <w:rsid w:val="00F0105B"/>
    <w:rsid w:val="00F01996"/>
    <w:rsid w:val="00F1189D"/>
    <w:rsid w:val="00F11B63"/>
    <w:rsid w:val="00F166B4"/>
    <w:rsid w:val="00F249E4"/>
    <w:rsid w:val="00F26EDC"/>
    <w:rsid w:val="00F306F8"/>
    <w:rsid w:val="00F33763"/>
    <w:rsid w:val="00F34235"/>
    <w:rsid w:val="00F37197"/>
    <w:rsid w:val="00F4089A"/>
    <w:rsid w:val="00F6104B"/>
    <w:rsid w:val="00F62680"/>
    <w:rsid w:val="00F6671C"/>
    <w:rsid w:val="00F8426D"/>
    <w:rsid w:val="00F936BA"/>
    <w:rsid w:val="00F94805"/>
    <w:rsid w:val="00FB12AF"/>
    <w:rsid w:val="00FB15C5"/>
    <w:rsid w:val="00FB3D34"/>
    <w:rsid w:val="00FB5E22"/>
    <w:rsid w:val="00FC3D86"/>
    <w:rsid w:val="00FD1F8D"/>
    <w:rsid w:val="00FE3495"/>
    <w:rsid w:val="00FE6A20"/>
    <w:rsid w:val="00FE6D9B"/>
    <w:rsid w:val="00FF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9C38"/>
  <w15:chartTrackingRefBased/>
  <w15:docId w15:val="{85863B2C-649A-4A44-8831-1045B668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5683"/>
    <w:pPr>
      <w:keepNext/>
      <w:jc w:val="center"/>
      <w:outlineLvl w:val="0"/>
    </w:pPr>
    <w:rPr>
      <w:rFonts w:ascii="Arial" w:hAnsi="Arial"/>
      <w:b/>
      <w:color w:val="000080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006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B5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B5683"/>
    <w:rPr>
      <w:i/>
      <w:iCs/>
      <w:color w:val="404040"/>
    </w:rPr>
  </w:style>
  <w:style w:type="character" w:customStyle="1" w:styleId="Nagwek1Znak">
    <w:name w:val="Nagłówek 1 Znak"/>
    <w:basedOn w:val="Domylnaczcionkaakapitu"/>
    <w:link w:val="Nagwek1"/>
    <w:rsid w:val="009B5683"/>
    <w:rPr>
      <w:rFonts w:ascii="Arial" w:eastAsia="Times New Roman" w:hAnsi="Arial" w:cs="Times New Roman"/>
      <w:b/>
      <w:color w:val="00008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B5683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6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F84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FD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semiHidden/>
    <w:unhideWhenUsed/>
    <w:rsid w:val="00DE182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E1822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18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400F42"/>
    <w:pPr>
      <w:widowControl w:val="0"/>
      <w:suppressLineNumbers/>
      <w:suppressAutoHyphens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400F42"/>
    <w:rPr>
      <w:rFonts w:eastAsia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0F42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Normalny1">
    <w:name w:val="Normalny1"/>
    <w:rsid w:val="00400F4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40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634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shorttext">
    <w:name w:val="short_text"/>
    <w:basedOn w:val="Domylnaczcionkaakapitu"/>
    <w:rsid w:val="00006346"/>
  </w:style>
  <w:style w:type="paragraph" w:customStyle="1" w:styleId="BodyTextIndent21">
    <w:name w:val="Body Text Indent 21"/>
    <w:basedOn w:val="Normalny"/>
    <w:rsid w:val="00DB3487"/>
    <w:pPr>
      <w:suppressAutoHyphens/>
      <w:overflowPunct w:val="0"/>
      <w:autoSpaceDE w:val="0"/>
      <w:ind w:left="720"/>
    </w:pPr>
    <w:rPr>
      <w:rFonts w:eastAsia="Calibri"/>
      <w:szCs w:val="20"/>
      <w:lang w:eastAsia="ar-SA"/>
    </w:rPr>
  </w:style>
  <w:style w:type="paragraph" w:customStyle="1" w:styleId="Akapitzlist1">
    <w:name w:val="Akapit z listą1"/>
    <w:basedOn w:val="Normalny"/>
    <w:rsid w:val="00DB3487"/>
    <w:pPr>
      <w:suppressAutoHyphens/>
      <w:ind w:left="720"/>
    </w:pPr>
    <w:rPr>
      <w:rFonts w:eastAsia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40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40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6C40C2"/>
    <w:rPr>
      <w:rFonts w:ascii="Constantia" w:eastAsia="Constantia" w:hAnsi="Constantia" w:cs="Constantia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40C2"/>
    <w:pPr>
      <w:widowControl w:val="0"/>
      <w:shd w:val="clear" w:color="auto" w:fill="FFFFFF"/>
      <w:spacing w:before="180" w:after="180" w:line="0" w:lineRule="atLeast"/>
      <w:jc w:val="both"/>
    </w:pPr>
    <w:rPr>
      <w:rFonts w:ascii="Constantia" w:eastAsia="Constantia" w:hAnsi="Constantia" w:cs="Constantia"/>
      <w:sz w:val="15"/>
      <w:szCs w:val="15"/>
      <w:lang w:eastAsia="en-US"/>
    </w:rPr>
  </w:style>
  <w:style w:type="paragraph" w:styleId="NormalnyWeb">
    <w:name w:val="Normal (Web)"/>
    <w:basedOn w:val="Normalny"/>
    <w:uiPriority w:val="99"/>
    <w:unhideWhenUsed/>
    <w:rsid w:val="006C40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6489"/>
    <w:rPr>
      <w:b/>
      <w:bCs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46489"/>
  </w:style>
  <w:style w:type="paragraph" w:customStyle="1" w:styleId="Arial-12">
    <w:name w:val="Arial-12"/>
    <w:basedOn w:val="Normalny"/>
    <w:rsid w:val="003D43DE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customStyle="1" w:styleId="Standard">
    <w:name w:val="Standard"/>
    <w:rsid w:val="002017E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DejaVu Sans"/>
    </w:rPr>
  </w:style>
  <w:style w:type="paragraph" w:customStyle="1" w:styleId="paragraph">
    <w:name w:val="paragraph"/>
    <w:basedOn w:val="Normalny"/>
    <w:rsid w:val="002017ED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017ED"/>
  </w:style>
  <w:style w:type="character" w:customStyle="1" w:styleId="eop">
    <w:name w:val="eop"/>
    <w:basedOn w:val="Domylnaczcionkaakapitu"/>
    <w:rsid w:val="002017ED"/>
  </w:style>
  <w:style w:type="character" w:customStyle="1" w:styleId="spellingerror">
    <w:name w:val="spellingerror"/>
    <w:basedOn w:val="Domylnaczcionkaakapitu"/>
    <w:rsid w:val="002017ED"/>
  </w:style>
  <w:style w:type="character" w:customStyle="1" w:styleId="contextualspellingandgrammarerror">
    <w:name w:val="contextualspellingandgrammarerror"/>
    <w:basedOn w:val="Domylnaczcionkaakapitu"/>
    <w:rsid w:val="002017ED"/>
  </w:style>
  <w:style w:type="character" w:customStyle="1" w:styleId="markedcontent">
    <w:name w:val="markedcontent"/>
    <w:basedOn w:val="Domylnaczcionkaakapitu"/>
    <w:rsid w:val="000829BF"/>
  </w:style>
  <w:style w:type="character" w:customStyle="1" w:styleId="group-name">
    <w:name w:val="group-name"/>
    <w:basedOn w:val="Domylnaczcionkaakapitu"/>
    <w:rsid w:val="00E9282D"/>
  </w:style>
  <w:style w:type="character" w:customStyle="1" w:styleId="readonly-form-field-value">
    <w:name w:val="readonly-form-field-value"/>
    <w:basedOn w:val="Domylnaczcionkaakapitu"/>
    <w:rsid w:val="00531101"/>
  </w:style>
  <w:style w:type="character" w:customStyle="1" w:styleId="mat-tooltip-trigger">
    <w:name w:val="mat-tooltip-trigger"/>
    <w:basedOn w:val="Domylnaczcionkaakapitu"/>
    <w:rsid w:val="005311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1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1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ntentpasted0">
    <w:name w:val="contentpasted0"/>
    <w:basedOn w:val="Domylnaczcionkaakapitu"/>
    <w:rsid w:val="001070C2"/>
  </w:style>
  <w:style w:type="paragraph" w:styleId="Poprawka">
    <w:name w:val="Revision"/>
    <w:hidden/>
    <w:uiPriority w:val="99"/>
    <w:semiHidden/>
    <w:rsid w:val="0000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560B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F3376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4431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F78ECFA0C8744184167D85E3914F01" ma:contentTypeVersion="10" ma:contentTypeDescription="Utwórz nowy dokument." ma:contentTypeScope="" ma:versionID="9b7271fe9d0fbb8f219f25b4b9ed2009">
  <xsd:schema xmlns:xsd="http://www.w3.org/2001/XMLSchema" xmlns:xs="http://www.w3.org/2001/XMLSchema" xmlns:p="http://schemas.microsoft.com/office/2006/metadata/properties" xmlns:ns2="d4c374a7-8baf-418c-b31c-f4a7f7aca70a" targetNamespace="http://schemas.microsoft.com/office/2006/metadata/properties" ma:root="true" ma:fieldsID="dc5ffb210d32bf2fee98fd7d1fc50038" ns2:_="">
    <xsd:import namespace="d4c374a7-8baf-418c-b31c-f4a7f7aca7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374a7-8baf-418c-b31c-f4a7f7aca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c374a7-8baf-418c-b31c-f4a7f7aca70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D688CB-CEB8-4716-92C6-871B347CFFE0}"/>
</file>

<file path=customXml/itemProps2.xml><?xml version="1.0" encoding="utf-8"?>
<ds:datastoreItem xmlns:ds="http://schemas.openxmlformats.org/officeDocument/2006/customXml" ds:itemID="{BD3054AF-FF7C-4781-B218-7F35A6598D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64A1EB-72D9-476B-8E1F-FC59DDE5A1C4}">
  <ds:schemaRefs>
    <ds:schemaRef ds:uri="http://schemas.microsoft.com/office/2006/metadata/properties"/>
    <ds:schemaRef ds:uri="http://schemas.microsoft.com/office/infopath/2007/PartnerControls"/>
    <ds:schemaRef ds:uri="2c493388-0afe-4994-baa9-fa3dd5fa6168"/>
  </ds:schemaRefs>
</ds:datastoreItem>
</file>

<file path=customXml/itemProps4.xml><?xml version="1.0" encoding="utf-8"?>
<ds:datastoreItem xmlns:ds="http://schemas.openxmlformats.org/officeDocument/2006/customXml" ds:itemID="{98D69F3E-62F7-4BF1-9FAF-9F47E73B7B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840</Characters>
  <Application>Microsoft Office Word</Application>
  <DocSecurity>0</DocSecurity>
  <Lines>33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Marta Napiórska</cp:lastModifiedBy>
  <cp:revision>7</cp:revision>
  <cp:lastPrinted>2019-03-01T12:24:00Z</cp:lastPrinted>
  <dcterms:created xsi:type="dcterms:W3CDTF">2026-02-18T12:35:00Z</dcterms:created>
  <dcterms:modified xsi:type="dcterms:W3CDTF">2026-03-16T16:19:00Z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0x010100CCF78ECFA0C8744184167D85E3914F01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