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CF7" w:rsidRPr="00A96D9A" w:rsidRDefault="00F56CF7" w:rsidP="00CF674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 xml:space="preserve">UMOWA </w:t>
      </w:r>
      <w:r w:rsidRPr="00A96D9A">
        <w:rPr>
          <w:rFonts w:ascii="Arial" w:hAnsi="Arial" w:cs="Arial"/>
          <w:sz w:val="22"/>
          <w:szCs w:val="22"/>
        </w:rPr>
        <w:t>-</w:t>
      </w:r>
      <w:r w:rsidRPr="00A96D9A">
        <w:rPr>
          <w:rFonts w:ascii="Arial" w:hAnsi="Arial" w:cs="Arial"/>
          <w:b/>
          <w:sz w:val="22"/>
          <w:szCs w:val="22"/>
        </w:rPr>
        <w:t xml:space="preserve"> </w:t>
      </w:r>
      <w:r w:rsidRPr="00A96D9A">
        <w:rPr>
          <w:rFonts w:ascii="Arial" w:hAnsi="Arial" w:cs="Arial"/>
          <w:sz w:val="22"/>
          <w:szCs w:val="22"/>
        </w:rPr>
        <w:t>projekt</w:t>
      </w:r>
    </w:p>
    <w:p w:rsidR="00F56CF7" w:rsidRPr="00A96D9A" w:rsidRDefault="00F56CF7" w:rsidP="00CF674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o udzielenie zamówienia sektorowego </w:t>
      </w:r>
    </w:p>
    <w:p w:rsidR="00F56CF7" w:rsidRPr="00A96D9A" w:rsidRDefault="00F56CF7" w:rsidP="00CF6746">
      <w:pPr>
        <w:spacing w:line="276" w:lineRule="auto"/>
        <w:rPr>
          <w:rFonts w:ascii="Arial" w:hAnsi="Arial" w:cs="Arial"/>
          <w:sz w:val="22"/>
          <w:szCs w:val="22"/>
        </w:rPr>
      </w:pPr>
    </w:p>
    <w:p w:rsidR="00F56CF7" w:rsidRPr="00A96D9A" w:rsidRDefault="00F56CF7" w:rsidP="00CF6746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zawarta w dniu </w:t>
      </w:r>
      <w:r w:rsidRPr="00A96D9A">
        <w:rPr>
          <w:rFonts w:ascii="Arial" w:hAnsi="Arial" w:cs="Arial"/>
          <w:bCs/>
          <w:sz w:val="22"/>
          <w:szCs w:val="22"/>
        </w:rPr>
        <w:t>……………….</w:t>
      </w:r>
      <w:r w:rsidRPr="00A96D9A">
        <w:rPr>
          <w:rFonts w:ascii="Arial" w:hAnsi="Arial" w:cs="Arial"/>
          <w:sz w:val="22"/>
          <w:szCs w:val="22"/>
        </w:rPr>
        <w:t xml:space="preserve"> pomiędzy:</w:t>
      </w: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 xml:space="preserve">Miejskim Przedsiębiorstwem Komunikacyjnym Spółka Akcyjna w Krakowie </w:t>
      </w: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z siedzibą w Krakowie, ul. św. Wawrzyńca 13, 31-060 Kraków (adres do korespondencji: ul. Jana Brożka 3, 30-347 Kraków), zarejestrowanym w Sądzie Rejonowym dla Krakowa – Śródmieścia XI Wydział Gospodarczy Krajowego Rejestru Sądowego, nr KRS 0000025692, NIP: 679-008-56-13, posiadającym kapitał zakładowy w wysokości 84.882.400,00 zł oraz kapitał wpłacony w wysokości 84.882.400,00 zł,</w:t>
      </w:r>
      <w:r w:rsidRPr="00A96D9A">
        <w:rPr>
          <w:rFonts w:ascii="Arial" w:hAnsi="Arial" w:cs="Arial"/>
          <w:b/>
          <w:sz w:val="22"/>
          <w:szCs w:val="22"/>
        </w:rPr>
        <w:t xml:space="preserve"> </w:t>
      </w:r>
      <w:r w:rsidRPr="00A96D9A">
        <w:rPr>
          <w:rFonts w:ascii="Arial" w:hAnsi="Arial" w:cs="Arial"/>
          <w:sz w:val="22"/>
          <w:szCs w:val="22"/>
        </w:rPr>
        <w:t xml:space="preserve">zwanym dalej </w:t>
      </w:r>
      <w:r w:rsidRPr="00A96D9A">
        <w:rPr>
          <w:rFonts w:ascii="Arial" w:hAnsi="Arial" w:cs="Arial"/>
          <w:b/>
          <w:sz w:val="22"/>
          <w:szCs w:val="22"/>
        </w:rPr>
        <w:t xml:space="preserve">Zamawiającym </w:t>
      </w:r>
      <w:r w:rsidRPr="00A96D9A">
        <w:rPr>
          <w:rFonts w:ascii="Arial" w:hAnsi="Arial" w:cs="Arial"/>
          <w:b/>
          <w:sz w:val="22"/>
          <w:szCs w:val="22"/>
        </w:rPr>
        <w:br/>
        <w:t xml:space="preserve">lub MPK S.A. w Krakowie  </w:t>
      </w:r>
      <w:r w:rsidRPr="00A96D9A">
        <w:rPr>
          <w:rFonts w:ascii="Arial" w:hAnsi="Arial" w:cs="Arial"/>
          <w:sz w:val="22"/>
          <w:szCs w:val="22"/>
        </w:rPr>
        <w:t xml:space="preserve">którego reprezentują: </w:t>
      </w: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………………………………………………</w:t>
      </w: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………………………………………………</w:t>
      </w: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a</w:t>
      </w: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………………………………………………</w:t>
      </w: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*</w:t>
      </w:r>
      <w:r w:rsidRPr="00A96D9A">
        <w:rPr>
          <w:rFonts w:ascii="Arial" w:hAnsi="Arial" w:cs="Arial"/>
          <w:b/>
          <w:sz w:val="22"/>
          <w:szCs w:val="22"/>
        </w:rPr>
        <w:t xml:space="preserve"> </w:t>
      </w:r>
      <w:r w:rsidRPr="00A96D9A">
        <w:rPr>
          <w:rFonts w:ascii="Arial" w:hAnsi="Arial" w:cs="Arial"/>
          <w:sz w:val="22"/>
          <w:szCs w:val="22"/>
        </w:rPr>
        <w:t xml:space="preserve">zwanym dalej </w:t>
      </w:r>
      <w:r w:rsidRPr="00A96D9A">
        <w:rPr>
          <w:rFonts w:ascii="Arial" w:hAnsi="Arial" w:cs="Arial"/>
          <w:b/>
          <w:sz w:val="22"/>
          <w:szCs w:val="22"/>
        </w:rPr>
        <w:t xml:space="preserve">Wykonawcą, </w:t>
      </w:r>
      <w:r w:rsidRPr="00A96D9A">
        <w:rPr>
          <w:rFonts w:ascii="Arial" w:hAnsi="Arial" w:cs="Arial"/>
          <w:sz w:val="22"/>
          <w:szCs w:val="22"/>
        </w:rPr>
        <w:t xml:space="preserve">którego reprezentują: </w:t>
      </w: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………………………………………………</w:t>
      </w: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56CF7" w:rsidRPr="003150ED" w:rsidRDefault="00F56CF7" w:rsidP="00CF67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50ED">
        <w:rPr>
          <w:rFonts w:ascii="Arial" w:hAnsi="Arial" w:cs="Arial"/>
          <w:i/>
          <w:iCs/>
          <w:sz w:val="20"/>
          <w:szCs w:val="20"/>
        </w:rPr>
        <w:t>*W przypadku, gdy Zamawiający dokona wyboru oferty złożonej przez podmioty występujące wspólnie, do umowy zostanie wpisane postanowienie o ponoszeniu przez nie solidarnej odpowiedzialności  za wykonanie niniejszej umowy oraz sposobie reprezentacji podmiotów wobec Zamawiającego w związku z wykonywaniem niniejszej umowy, o następującej treści:</w:t>
      </w:r>
    </w:p>
    <w:p w:rsidR="00F56CF7" w:rsidRPr="003150ED" w:rsidRDefault="00F56CF7" w:rsidP="00CF6746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3150ED">
        <w:rPr>
          <w:rFonts w:ascii="Arial" w:hAnsi="Arial" w:cs="Arial"/>
          <w:i/>
          <w:iCs/>
          <w:sz w:val="20"/>
          <w:szCs w:val="20"/>
        </w:rPr>
        <w:t>„ponoszących solidarnie odpowiedzialność za wykonanie niniejszej Umowy w całym okresie jej realizacji aż do upływu najdłuższego terminu obowiązywania gwarancji jakości lub rękojmi za wady. Ww. solidarna odpowiedzialność wobec Zamawiającego nie jest uzależniona od wewnętrznych uregulowań Wykonawcy i dotyczy również rozliczenia się między Stronami spółki cywilnej/ uczestnikami Konsorcjum i podwykonawcami”</w:t>
      </w: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zwanymi dalej łącznie lub osobno </w:t>
      </w:r>
      <w:r w:rsidRPr="00A96D9A">
        <w:rPr>
          <w:rFonts w:ascii="Arial" w:hAnsi="Arial" w:cs="Arial"/>
          <w:b/>
          <w:sz w:val="22"/>
          <w:szCs w:val="22"/>
        </w:rPr>
        <w:t>Stronami</w:t>
      </w:r>
      <w:r w:rsidRPr="00A96D9A">
        <w:rPr>
          <w:rFonts w:ascii="Arial" w:hAnsi="Arial" w:cs="Arial"/>
          <w:sz w:val="22"/>
          <w:szCs w:val="22"/>
        </w:rPr>
        <w:t xml:space="preserve"> lub </w:t>
      </w:r>
      <w:r w:rsidRPr="00A96D9A">
        <w:rPr>
          <w:rFonts w:ascii="Arial" w:hAnsi="Arial" w:cs="Arial"/>
          <w:b/>
          <w:sz w:val="22"/>
          <w:szCs w:val="22"/>
        </w:rPr>
        <w:t>Stroną</w:t>
      </w:r>
      <w:r w:rsidRPr="00A96D9A">
        <w:rPr>
          <w:rFonts w:ascii="Arial" w:hAnsi="Arial" w:cs="Arial"/>
          <w:sz w:val="22"/>
          <w:szCs w:val="22"/>
        </w:rPr>
        <w:t>,</w:t>
      </w: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56CF7" w:rsidRPr="00A96D9A" w:rsidRDefault="00F56CF7" w:rsidP="00CF6746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>o następującej treści:</w:t>
      </w: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Umowa niniejsza zostaje zawarta w trybie </w:t>
      </w:r>
      <w:r w:rsidRPr="00A96D9A">
        <w:rPr>
          <w:rFonts w:ascii="Arial" w:hAnsi="Arial" w:cs="Arial"/>
          <w:b/>
          <w:sz w:val="22"/>
          <w:szCs w:val="22"/>
        </w:rPr>
        <w:t>przetargu sektorowego</w:t>
      </w:r>
      <w:r w:rsidRPr="00A96D9A">
        <w:rPr>
          <w:rFonts w:ascii="Arial" w:hAnsi="Arial" w:cs="Arial"/>
          <w:sz w:val="22"/>
          <w:szCs w:val="22"/>
        </w:rPr>
        <w:t xml:space="preserve">, znak sprawy: </w:t>
      </w:r>
      <w:r w:rsidR="00DB1C0E">
        <w:rPr>
          <w:rFonts w:ascii="Arial" w:hAnsi="Arial" w:cs="Arial"/>
          <w:b/>
          <w:sz w:val="22"/>
          <w:szCs w:val="22"/>
        </w:rPr>
        <w:t>LP.281.79</w:t>
      </w:r>
      <w:r w:rsidR="00457AB5">
        <w:rPr>
          <w:rFonts w:ascii="Arial" w:hAnsi="Arial" w:cs="Arial"/>
          <w:b/>
          <w:sz w:val="22"/>
          <w:szCs w:val="22"/>
        </w:rPr>
        <w:t>.2026</w:t>
      </w:r>
      <w:r w:rsidRPr="00A96D9A">
        <w:rPr>
          <w:rFonts w:ascii="Arial" w:hAnsi="Arial" w:cs="Arial"/>
          <w:sz w:val="22"/>
          <w:szCs w:val="22"/>
        </w:rPr>
        <w:t>, na podstawie „Regulaminu udzielania zamówień przez MPK S.A. w Krakowie”. Do przedmiotowej umowy nie mają zastosowania przepisy ustawy z dnia z dnia 11 września 2019 r. – Prawo zamówień publicznych (</w:t>
      </w:r>
      <w:proofErr w:type="spellStart"/>
      <w:r w:rsidRPr="00A96D9A">
        <w:rPr>
          <w:rFonts w:ascii="Arial" w:hAnsi="Arial" w:cs="Arial"/>
          <w:sz w:val="22"/>
          <w:szCs w:val="22"/>
        </w:rPr>
        <w:t>t.j</w:t>
      </w:r>
      <w:proofErr w:type="spellEnd"/>
      <w:r w:rsidRPr="00A96D9A">
        <w:rPr>
          <w:rFonts w:ascii="Arial" w:hAnsi="Arial" w:cs="Arial"/>
          <w:sz w:val="22"/>
          <w:szCs w:val="22"/>
        </w:rPr>
        <w:t>. Dz. U. z 2024 r., poz. 1320</w:t>
      </w:r>
      <w:r w:rsidR="00457AB5">
        <w:rPr>
          <w:rFonts w:ascii="Arial" w:hAnsi="Arial" w:cs="Arial"/>
          <w:sz w:val="22"/>
          <w:szCs w:val="22"/>
        </w:rPr>
        <w:t xml:space="preserve"> ze zm.</w:t>
      </w:r>
      <w:r w:rsidRPr="00A96D9A">
        <w:rPr>
          <w:rFonts w:ascii="Arial" w:hAnsi="Arial" w:cs="Arial"/>
          <w:sz w:val="22"/>
          <w:szCs w:val="22"/>
        </w:rPr>
        <w:t>) na podstawie art. 2 ust. 1 pkt 2 ustawy.</w:t>
      </w: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Specyfikacja Istotnych Warunków Zamówienia (SIWZ) </w:t>
      </w:r>
      <w:r w:rsidRPr="00A96D9A">
        <w:rPr>
          <w:rFonts w:ascii="Arial" w:hAnsi="Arial" w:cs="Arial"/>
          <w:i/>
          <w:sz w:val="22"/>
          <w:szCs w:val="22"/>
        </w:rPr>
        <w:t xml:space="preserve">(wraz ze zmianami i  wyjaśnieniami Zamawiającego jeżeli takie wystąpiły) </w:t>
      </w:r>
      <w:r w:rsidRPr="00A96D9A">
        <w:rPr>
          <w:rFonts w:ascii="Arial" w:hAnsi="Arial" w:cs="Arial"/>
          <w:sz w:val="22"/>
          <w:szCs w:val="22"/>
        </w:rPr>
        <w:t xml:space="preserve"> znak sprawy: </w:t>
      </w:r>
      <w:r w:rsidR="00DB1C0E">
        <w:rPr>
          <w:rFonts w:ascii="Arial" w:hAnsi="Arial" w:cs="Arial"/>
          <w:b/>
          <w:sz w:val="22"/>
          <w:szCs w:val="22"/>
        </w:rPr>
        <w:t>LP.281.79</w:t>
      </w:r>
      <w:r w:rsidR="00457AB5">
        <w:rPr>
          <w:rFonts w:ascii="Arial" w:hAnsi="Arial" w:cs="Arial"/>
          <w:b/>
          <w:sz w:val="22"/>
          <w:szCs w:val="22"/>
        </w:rPr>
        <w:t>.202</w:t>
      </w:r>
      <w:r w:rsidR="00DB1C0E">
        <w:rPr>
          <w:rFonts w:ascii="Arial" w:hAnsi="Arial" w:cs="Arial"/>
          <w:b/>
          <w:sz w:val="22"/>
          <w:szCs w:val="22"/>
        </w:rPr>
        <w:t>6</w:t>
      </w:r>
      <w:r w:rsidRPr="00A96D9A">
        <w:rPr>
          <w:rFonts w:ascii="Arial" w:hAnsi="Arial" w:cs="Arial"/>
          <w:b/>
          <w:sz w:val="22"/>
          <w:szCs w:val="22"/>
        </w:rPr>
        <w:t xml:space="preserve"> </w:t>
      </w:r>
      <w:r w:rsidRPr="00A96D9A">
        <w:rPr>
          <w:rFonts w:ascii="Arial" w:hAnsi="Arial" w:cs="Arial"/>
          <w:sz w:val="22"/>
          <w:szCs w:val="22"/>
        </w:rPr>
        <w:t>oraz oferta Wykonawcy stanowią integralną część umowy.</w:t>
      </w: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56CF7" w:rsidRPr="00457AB5" w:rsidRDefault="00F56CF7" w:rsidP="00CF6746">
      <w:pPr>
        <w:pStyle w:val="Akapitzlist"/>
        <w:numPr>
          <w:ilvl w:val="0"/>
          <w:numId w:val="1"/>
        </w:numPr>
        <w:spacing w:line="276" w:lineRule="auto"/>
        <w:ind w:left="426" w:hanging="295"/>
        <w:jc w:val="both"/>
        <w:rPr>
          <w:rFonts w:ascii="Arial" w:hAnsi="Arial" w:cs="Arial"/>
          <w:i/>
          <w:sz w:val="20"/>
          <w:szCs w:val="20"/>
        </w:rPr>
      </w:pPr>
      <w:r w:rsidRPr="00457AB5">
        <w:rPr>
          <w:rFonts w:ascii="Arial" w:hAnsi="Arial" w:cs="Arial"/>
          <w:i/>
          <w:sz w:val="20"/>
          <w:szCs w:val="20"/>
        </w:rPr>
        <w:t>Wykonawca o identyfikatorze podatkowym NIP………………………………  oświadcza, że jest zarejestrowany jako czynny podatnik podatku od towarów i usług (VAT)</w:t>
      </w:r>
    </w:p>
    <w:p w:rsidR="00F56CF7" w:rsidRPr="00457AB5" w:rsidRDefault="00F56CF7" w:rsidP="00CF6746">
      <w:pPr>
        <w:pStyle w:val="Akapitzlist"/>
        <w:numPr>
          <w:ilvl w:val="0"/>
          <w:numId w:val="1"/>
        </w:numPr>
        <w:spacing w:line="276" w:lineRule="auto"/>
        <w:ind w:left="426" w:hanging="295"/>
        <w:jc w:val="both"/>
        <w:rPr>
          <w:rFonts w:ascii="Arial" w:hAnsi="Arial" w:cs="Arial"/>
          <w:i/>
          <w:sz w:val="20"/>
          <w:szCs w:val="20"/>
        </w:rPr>
      </w:pPr>
      <w:r w:rsidRPr="00457AB5">
        <w:rPr>
          <w:rFonts w:ascii="Arial" w:hAnsi="Arial" w:cs="Arial"/>
          <w:i/>
          <w:sz w:val="20"/>
          <w:szCs w:val="20"/>
        </w:rPr>
        <w:t>Wykonawca o identyfikatorze podatkowym NIP……………………….……… oświadcza, że nie jest zarejestrowany jako podatnik podatku od towarów i usług (VAT)</w:t>
      </w:r>
    </w:p>
    <w:p w:rsidR="00F56CF7" w:rsidRPr="00457AB5" w:rsidRDefault="00F56CF7" w:rsidP="00CF6746">
      <w:pPr>
        <w:pStyle w:val="Akapitzlist"/>
        <w:numPr>
          <w:ilvl w:val="0"/>
          <w:numId w:val="1"/>
        </w:numPr>
        <w:spacing w:line="276" w:lineRule="auto"/>
        <w:ind w:left="426" w:hanging="295"/>
        <w:jc w:val="both"/>
        <w:rPr>
          <w:rFonts w:ascii="Arial" w:hAnsi="Arial" w:cs="Arial"/>
          <w:i/>
          <w:sz w:val="20"/>
          <w:szCs w:val="20"/>
        </w:rPr>
      </w:pPr>
      <w:r w:rsidRPr="00457AB5">
        <w:rPr>
          <w:rFonts w:ascii="Arial" w:hAnsi="Arial" w:cs="Arial"/>
          <w:i/>
          <w:sz w:val="20"/>
          <w:szCs w:val="20"/>
        </w:rPr>
        <w:t>Wykonawca o identyfikatorze podatkowym NIP…………………….………… oświadcza, że jest zarejestrowany jako podatnik podatku od towarów i usług (VAT) zwolniony.</w:t>
      </w:r>
    </w:p>
    <w:p w:rsidR="00F56CF7" w:rsidRPr="00457AB5" w:rsidRDefault="00F56CF7" w:rsidP="00CF6746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457AB5">
        <w:rPr>
          <w:rFonts w:ascii="Arial" w:hAnsi="Arial" w:cs="Arial"/>
          <w:i/>
          <w:sz w:val="20"/>
          <w:szCs w:val="20"/>
        </w:rPr>
        <w:lastRenderedPageBreak/>
        <w:t>W przypadku zmiany statusu podatnika VAT Wykonawca poinformuje o tym niezwłocznie Zamawiającego.</w:t>
      </w:r>
    </w:p>
    <w:p w:rsidR="00F56CF7" w:rsidRPr="00A96D9A" w:rsidRDefault="00F56CF7" w:rsidP="00CF6746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F56CF7" w:rsidRPr="003150ED" w:rsidRDefault="00F56CF7" w:rsidP="00CF67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50ED">
        <w:rPr>
          <w:rFonts w:ascii="Arial" w:hAnsi="Arial" w:cs="Arial"/>
          <w:sz w:val="20"/>
          <w:szCs w:val="20"/>
        </w:rPr>
        <w:t>Na podstawie przepisów art. 4c Ustawy o przeciwdziałaniu nadmiernym opóźnieniom w transakcjach handlowych Zamawiający oświadcza, że posiada status dużego przedsiębiorcy.</w:t>
      </w:r>
    </w:p>
    <w:p w:rsidR="00F56CF7" w:rsidRPr="003150ED" w:rsidRDefault="00F56CF7" w:rsidP="00CF674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56CF7" w:rsidRPr="003150ED" w:rsidRDefault="00F56CF7" w:rsidP="00CF6746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3150ED">
        <w:rPr>
          <w:rFonts w:ascii="Arial" w:hAnsi="Arial" w:cs="Arial"/>
          <w:b/>
          <w:sz w:val="20"/>
          <w:szCs w:val="20"/>
        </w:rPr>
        <w:t>Wszelkie załączone do umowy dokumenty stanowią jej integralną część.</w:t>
      </w:r>
    </w:p>
    <w:tbl>
      <w:tblPr>
        <w:tblW w:w="90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039"/>
        <w:gridCol w:w="7033"/>
      </w:tblGrid>
      <w:tr w:rsidR="00F56CF7" w:rsidRPr="00A96D9A" w:rsidTr="006B2C23">
        <w:trPr>
          <w:trHeight w:val="23"/>
        </w:trPr>
        <w:tc>
          <w:tcPr>
            <w:tcW w:w="203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BFBFBF"/>
            <w:vAlign w:val="center"/>
          </w:tcPr>
          <w:p w:rsidR="00F56CF7" w:rsidRPr="003150ED" w:rsidRDefault="00F56CF7" w:rsidP="00CF67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50E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Nr załącznika  do umowy</w:t>
            </w:r>
          </w:p>
        </w:tc>
        <w:tc>
          <w:tcPr>
            <w:tcW w:w="70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BFBFBF"/>
            <w:vAlign w:val="center"/>
          </w:tcPr>
          <w:p w:rsidR="00F56CF7" w:rsidRPr="003150ED" w:rsidRDefault="00F56CF7" w:rsidP="00CF67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50ED">
              <w:rPr>
                <w:rFonts w:ascii="Arial" w:hAnsi="Arial" w:cs="Arial"/>
                <w:b/>
                <w:bCs/>
                <w:sz w:val="20"/>
                <w:szCs w:val="20"/>
              </w:rPr>
              <w:t>Przedmiot (nazwa) załącznika do umowy</w:t>
            </w:r>
          </w:p>
        </w:tc>
      </w:tr>
      <w:tr w:rsidR="00F56CF7" w:rsidRPr="00A96D9A" w:rsidTr="006B2C23">
        <w:trPr>
          <w:trHeight w:val="549"/>
        </w:trPr>
        <w:tc>
          <w:tcPr>
            <w:tcW w:w="203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56CF7" w:rsidRPr="003150ED" w:rsidRDefault="00F56CF7" w:rsidP="00CF67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50ED"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  <w:t>Załącznik nr 1</w:t>
            </w:r>
          </w:p>
        </w:tc>
        <w:tc>
          <w:tcPr>
            <w:tcW w:w="70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56CF7" w:rsidRPr="003150ED" w:rsidRDefault="00457AB5" w:rsidP="00457AB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0ED">
              <w:rPr>
                <w:rFonts w:ascii="Arial" w:hAnsi="Arial" w:cs="Arial"/>
                <w:sz w:val="20"/>
                <w:szCs w:val="20"/>
              </w:rPr>
              <w:t>Formularz</w:t>
            </w:r>
            <w:r w:rsidR="00F56CF7" w:rsidRPr="003150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50ED">
              <w:rPr>
                <w:rFonts w:ascii="Arial" w:hAnsi="Arial" w:cs="Arial"/>
                <w:sz w:val="20"/>
                <w:szCs w:val="20"/>
              </w:rPr>
              <w:t>oferty</w:t>
            </w:r>
            <w:r w:rsidR="00F56CF7" w:rsidRPr="003150E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F56CF7" w:rsidRPr="003150ED">
              <w:rPr>
                <w:rFonts w:ascii="Arial" w:hAnsi="Arial" w:cs="Arial"/>
                <w:iCs/>
                <w:sz w:val="20"/>
                <w:szCs w:val="20"/>
              </w:rPr>
              <w:t xml:space="preserve">Załącznik nr </w:t>
            </w:r>
            <w:r w:rsidRPr="003150ED">
              <w:rPr>
                <w:rFonts w:ascii="Arial" w:hAnsi="Arial" w:cs="Arial"/>
                <w:iCs/>
                <w:sz w:val="20"/>
                <w:szCs w:val="20"/>
              </w:rPr>
              <w:t>2</w:t>
            </w:r>
            <w:r w:rsidR="00F56CF7" w:rsidRPr="003150ED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F56CF7" w:rsidRPr="003150ED">
              <w:rPr>
                <w:rFonts w:ascii="Arial" w:hAnsi="Arial" w:cs="Arial"/>
                <w:sz w:val="20"/>
                <w:szCs w:val="20"/>
              </w:rPr>
              <w:t xml:space="preserve">do SIWZ) </w:t>
            </w:r>
          </w:p>
        </w:tc>
      </w:tr>
      <w:tr w:rsidR="00F56CF7" w:rsidRPr="00A96D9A" w:rsidTr="006B2C23">
        <w:trPr>
          <w:trHeight w:val="415"/>
        </w:trPr>
        <w:tc>
          <w:tcPr>
            <w:tcW w:w="203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56CF7" w:rsidRPr="003150ED" w:rsidRDefault="00F56CF7" w:rsidP="00CF6746">
            <w:pPr>
              <w:spacing w:line="276" w:lineRule="auto"/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</w:pPr>
            <w:r w:rsidRPr="003150ED"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  <w:t>Załącznik nr 2</w:t>
            </w:r>
          </w:p>
        </w:tc>
        <w:tc>
          <w:tcPr>
            <w:tcW w:w="70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56CF7" w:rsidRPr="003150ED" w:rsidRDefault="00F56CF7" w:rsidP="00CF6746">
            <w:pPr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0ED">
              <w:rPr>
                <w:rFonts w:ascii="Arial" w:hAnsi="Arial" w:cs="Arial"/>
                <w:sz w:val="20"/>
                <w:szCs w:val="20"/>
                <w:lang w:eastAsia="pl-PL"/>
              </w:rPr>
              <w:t>Wymagania techniczne i technologiczne (załącznik nr 1 do SIWZ)</w:t>
            </w:r>
          </w:p>
        </w:tc>
      </w:tr>
      <w:tr w:rsidR="00F56CF7" w:rsidRPr="00A96D9A" w:rsidTr="006B2C23">
        <w:trPr>
          <w:trHeight w:val="415"/>
        </w:trPr>
        <w:tc>
          <w:tcPr>
            <w:tcW w:w="203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56CF7" w:rsidRPr="003150ED" w:rsidRDefault="00457AB5" w:rsidP="00CF6746">
            <w:pPr>
              <w:spacing w:line="276" w:lineRule="auto"/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</w:pPr>
            <w:r w:rsidRPr="003150ED"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  <w:t>Załącznik nr 3</w:t>
            </w:r>
          </w:p>
        </w:tc>
        <w:tc>
          <w:tcPr>
            <w:tcW w:w="70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56CF7" w:rsidRPr="003150ED" w:rsidRDefault="00B34358" w:rsidP="00CF6746">
            <w:pPr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0ED">
              <w:rPr>
                <w:rFonts w:ascii="Arial" w:hAnsi="Arial" w:cs="Arial"/>
                <w:sz w:val="20"/>
                <w:szCs w:val="20"/>
                <w:lang w:eastAsia="pl-PL"/>
              </w:rPr>
              <w:t>Ochrona danych osobowych</w:t>
            </w:r>
          </w:p>
        </w:tc>
      </w:tr>
      <w:tr w:rsidR="00B34358" w:rsidRPr="00A96D9A" w:rsidTr="006B2C23">
        <w:trPr>
          <w:trHeight w:val="415"/>
        </w:trPr>
        <w:tc>
          <w:tcPr>
            <w:tcW w:w="203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B34358" w:rsidRPr="003150ED" w:rsidRDefault="00B34358" w:rsidP="00CF6746">
            <w:pPr>
              <w:spacing w:line="276" w:lineRule="auto"/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</w:pPr>
            <w:r w:rsidRPr="003150ED"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  <w:t xml:space="preserve">Załącznik nr </w:t>
            </w:r>
            <w:r w:rsidR="00457AB5" w:rsidRPr="003150ED"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70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B34358" w:rsidRPr="003150ED" w:rsidRDefault="00B34358" w:rsidP="00CF6746">
            <w:pPr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150ED">
              <w:rPr>
                <w:rFonts w:ascii="Arial" w:hAnsi="Arial" w:cs="Arial"/>
                <w:sz w:val="20"/>
                <w:szCs w:val="20"/>
                <w:lang w:eastAsia="pl-PL"/>
              </w:rPr>
              <w:t>Klauzula informacyjna</w:t>
            </w:r>
          </w:p>
        </w:tc>
      </w:tr>
      <w:tr w:rsidR="00B34358" w:rsidRPr="00A96D9A" w:rsidTr="006B2C23">
        <w:trPr>
          <w:trHeight w:val="415"/>
        </w:trPr>
        <w:tc>
          <w:tcPr>
            <w:tcW w:w="203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B34358" w:rsidRPr="003150ED" w:rsidRDefault="00B34358" w:rsidP="00CF6746">
            <w:pPr>
              <w:spacing w:line="276" w:lineRule="auto"/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</w:pPr>
            <w:r w:rsidRPr="003150ED"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  <w:t xml:space="preserve">Załącznik nr </w:t>
            </w:r>
            <w:r w:rsidR="00457AB5" w:rsidRPr="003150ED"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70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B34358" w:rsidRPr="003150ED" w:rsidRDefault="00B34358" w:rsidP="00CF6746">
            <w:pPr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150ED">
              <w:rPr>
                <w:rFonts w:ascii="Arial" w:hAnsi="Arial" w:cs="Arial"/>
                <w:sz w:val="20"/>
                <w:szCs w:val="20"/>
                <w:lang w:eastAsia="pl-PL"/>
              </w:rPr>
              <w:t>Procedury i Polityki obowiązujące u Zamawiającego</w:t>
            </w:r>
          </w:p>
        </w:tc>
      </w:tr>
    </w:tbl>
    <w:p w:rsidR="005A2C2F" w:rsidRDefault="005A2C2F" w:rsidP="00CF6746">
      <w:pPr>
        <w:spacing w:line="276" w:lineRule="auto"/>
        <w:rPr>
          <w:rFonts w:ascii="Arial" w:hAnsi="Arial" w:cs="Arial"/>
          <w:sz w:val="22"/>
          <w:szCs w:val="22"/>
        </w:rPr>
      </w:pPr>
    </w:p>
    <w:p w:rsidR="003150ED" w:rsidRPr="00A96D9A" w:rsidRDefault="003150ED" w:rsidP="00CF6746">
      <w:pPr>
        <w:spacing w:line="276" w:lineRule="auto"/>
        <w:rPr>
          <w:rFonts w:ascii="Arial" w:hAnsi="Arial" w:cs="Arial"/>
          <w:sz w:val="22"/>
          <w:szCs w:val="22"/>
        </w:rPr>
      </w:pPr>
    </w:p>
    <w:p w:rsidR="006D27C7" w:rsidRPr="00A96D9A" w:rsidRDefault="006D27C7" w:rsidP="00CF674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>§ 1</w:t>
      </w:r>
    </w:p>
    <w:p w:rsidR="006D27C7" w:rsidRPr="00A96D9A" w:rsidRDefault="006D27C7" w:rsidP="00CF6746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>PRZEDMIOT UMOWY</w:t>
      </w:r>
    </w:p>
    <w:p w:rsidR="006D27C7" w:rsidRPr="00A96D9A" w:rsidRDefault="006D27C7" w:rsidP="003150ED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Przedmiotem Umowy jest </w:t>
      </w:r>
      <w:r w:rsidR="00457AB5" w:rsidRPr="00457AB5">
        <w:rPr>
          <w:rFonts w:ascii="Arial" w:hAnsi="Arial" w:cs="Arial"/>
          <w:sz w:val="22"/>
          <w:szCs w:val="22"/>
        </w:rPr>
        <w:t xml:space="preserve">wykonanie </w:t>
      </w:r>
      <w:r w:rsidR="00DB1C0E">
        <w:rPr>
          <w:rFonts w:ascii="Arial" w:hAnsi="Arial" w:cs="Arial"/>
          <w:sz w:val="22"/>
          <w:szCs w:val="22"/>
        </w:rPr>
        <w:t>naprawy przetwornic i napędów DPU</w:t>
      </w:r>
      <w:r w:rsidR="003150ED">
        <w:rPr>
          <w:rFonts w:ascii="Arial" w:hAnsi="Arial" w:cs="Arial"/>
          <w:sz w:val="22"/>
          <w:szCs w:val="22"/>
        </w:rPr>
        <w:t xml:space="preserve"> stosowanych w </w:t>
      </w:r>
      <w:r w:rsidR="00DB1C0E">
        <w:rPr>
          <w:rFonts w:ascii="Arial" w:hAnsi="Arial" w:cs="Arial"/>
          <w:sz w:val="22"/>
          <w:szCs w:val="22"/>
        </w:rPr>
        <w:t>taborze tramwajowym MPK S. A. w Krakowie</w:t>
      </w:r>
      <w:r w:rsidR="00457AB5" w:rsidRPr="00457AB5">
        <w:rPr>
          <w:rFonts w:ascii="Arial" w:hAnsi="Arial" w:cs="Arial"/>
          <w:sz w:val="22"/>
          <w:szCs w:val="22"/>
        </w:rPr>
        <w:t>, w celu przywrócenia pierwotnych parametrów technicznych regenerowanych części</w:t>
      </w:r>
      <w:r w:rsidR="00B34358" w:rsidRPr="00B34358">
        <w:rPr>
          <w:rFonts w:ascii="Arial" w:hAnsi="Arial" w:cs="Arial"/>
          <w:sz w:val="22"/>
          <w:szCs w:val="22"/>
        </w:rPr>
        <w:t xml:space="preserve"> </w:t>
      </w:r>
      <w:r w:rsidRPr="00A96D9A">
        <w:rPr>
          <w:rFonts w:ascii="Arial" w:hAnsi="Arial" w:cs="Arial"/>
          <w:sz w:val="22"/>
          <w:szCs w:val="22"/>
        </w:rPr>
        <w:t>w</w:t>
      </w:r>
      <w:r w:rsidRPr="00A96D9A">
        <w:rPr>
          <w:rFonts w:ascii="Arial" w:hAnsi="Arial" w:cs="Arial"/>
          <w:b/>
          <w:sz w:val="22"/>
          <w:szCs w:val="22"/>
        </w:rPr>
        <w:t xml:space="preserve"> </w:t>
      </w:r>
      <w:r w:rsidRPr="00A96D9A">
        <w:rPr>
          <w:rFonts w:ascii="Arial" w:hAnsi="Arial" w:cs="Arial"/>
          <w:sz w:val="22"/>
          <w:szCs w:val="22"/>
        </w:rPr>
        <w:t>zakresie określonym</w:t>
      </w:r>
      <w:r w:rsidRPr="00A96D9A">
        <w:rPr>
          <w:rFonts w:ascii="Arial" w:hAnsi="Arial" w:cs="Arial"/>
          <w:b/>
          <w:sz w:val="22"/>
          <w:szCs w:val="22"/>
        </w:rPr>
        <w:t xml:space="preserve"> </w:t>
      </w:r>
      <w:r w:rsidR="00457AB5">
        <w:rPr>
          <w:rFonts w:ascii="Arial" w:hAnsi="Arial" w:cs="Arial"/>
          <w:sz w:val="22"/>
          <w:szCs w:val="22"/>
        </w:rPr>
        <w:t>w </w:t>
      </w:r>
      <w:r w:rsidRPr="00A96D9A">
        <w:rPr>
          <w:rFonts w:ascii="Arial" w:hAnsi="Arial" w:cs="Arial"/>
          <w:sz w:val="22"/>
          <w:szCs w:val="22"/>
        </w:rPr>
        <w:t>ust. 2,</w:t>
      </w:r>
      <w:r w:rsidRPr="00A96D9A">
        <w:rPr>
          <w:rFonts w:ascii="Arial" w:hAnsi="Arial" w:cs="Arial"/>
          <w:b/>
          <w:sz w:val="22"/>
          <w:szCs w:val="22"/>
        </w:rPr>
        <w:t xml:space="preserve"> </w:t>
      </w:r>
      <w:r w:rsidRPr="00A96D9A">
        <w:rPr>
          <w:rFonts w:ascii="Arial" w:hAnsi="Arial" w:cs="Arial"/>
          <w:sz w:val="22"/>
          <w:szCs w:val="22"/>
        </w:rPr>
        <w:t xml:space="preserve">zwane dalej </w:t>
      </w:r>
      <w:r w:rsidRPr="00A96D9A">
        <w:rPr>
          <w:rFonts w:ascii="Arial" w:hAnsi="Arial" w:cs="Arial"/>
          <w:i/>
          <w:sz w:val="22"/>
          <w:szCs w:val="22"/>
        </w:rPr>
        <w:t xml:space="preserve">przedmiotem zamówienia, usługami, naprawami </w:t>
      </w:r>
      <w:r w:rsidRPr="00A96D9A">
        <w:rPr>
          <w:rFonts w:ascii="Arial" w:hAnsi="Arial" w:cs="Arial"/>
          <w:sz w:val="22"/>
          <w:szCs w:val="22"/>
        </w:rPr>
        <w:t xml:space="preserve">lub </w:t>
      </w:r>
      <w:r w:rsidRPr="00A96D9A">
        <w:rPr>
          <w:rFonts w:ascii="Arial" w:hAnsi="Arial" w:cs="Arial"/>
          <w:i/>
          <w:sz w:val="22"/>
          <w:szCs w:val="22"/>
        </w:rPr>
        <w:t>regeneracją</w:t>
      </w:r>
      <w:r w:rsidRPr="00A96D9A">
        <w:rPr>
          <w:rFonts w:ascii="Arial" w:hAnsi="Arial" w:cs="Arial"/>
          <w:sz w:val="22"/>
          <w:szCs w:val="22"/>
        </w:rPr>
        <w:t>.</w:t>
      </w:r>
    </w:p>
    <w:p w:rsidR="006D27C7" w:rsidRPr="00A96D9A" w:rsidRDefault="006D27C7" w:rsidP="00CF6746">
      <w:pPr>
        <w:numPr>
          <w:ilvl w:val="0"/>
          <w:numId w:val="2"/>
        </w:numPr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Szczegółowy asortyment oraz ilości przeznaczonych do regeneracji produktów określa </w:t>
      </w:r>
      <w:r w:rsidRPr="00A96D9A">
        <w:rPr>
          <w:rFonts w:ascii="Arial" w:hAnsi="Arial" w:cs="Arial"/>
          <w:b/>
          <w:sz w:val="22"/>
          <w:szCs w:val="22"/>
        </w:rPr>
        <w:t xml:space="preserve">Załącznik nr 1 </w:t>
      </w:r>
      <w:r w:rsidRPr="005C10DB">
        <w:rPr>
          <w:rFonts w:ascii="Arial" w:hAnsi="Arial" w:cs="Arial"/>
          <w:sz w:val="22"/>
          <w:szCs w:val="22"/>
        </w:rPr>
        <w:t>do Umowy</w:t>
      </w:r>
      <w:r w:rsidRPr="00A96D9A">
        <w:rPr>
          <w:rFonts w:ascii="Arial" w:hAnsi="Arial" w:cs="Arial"/>
          <w:sz w:val="22"/>
          <w:szCs w:val="22"/>
        </w:rPr>
        <w:t xml:space="preserve"> (</w:t>
      </w:r>
      <w:r w:rsidRPr="00A96D9A">
        <w:rPr>
          <w:rFonts w:ascii="Arial" w:hAnsi="Arial" w:cs="Arial"/>
          <w:i/>
          <w:sz w:val="22"/>
          <w:szCs w:val="22"/>
        </w:rPr>
        <w:t xml:space="preserve">załącznik </w:t>
      </w:r>
      <w:r w:rsidR="00457199" w:rsidRPr="00A96D9A">
        <w:rPr>
          <w:rFonts w:ascii="Arial" w:hAnsi="Arial" w:cs="Arial"/>
          <w:i/>
          <w:sz w:val="22"/>
          <w:szCs w:val="22"/>
        </w:rPr>
        <w:t xml:space="preserve">nr </w:t>
      </w:r>
      <w:r w:rsidR="003150ED">
        <w:rPr>
          <w:rFonts w:ascii="Arial" w:hAnsi="Arial" w:cs="Arial"/>
          <w:i/>
          <w:sz w:val="22"/>
          <w:szCs w:val="22"/>
        </w:rPr>
        <w:t>2</w:t>
      </w:r>
      <w:r w:rsidR="00457199" w:rsidRPr="00A96D9A">
        <w:rPr>
          <w:rFonts w:ascii="Arial" w:hAnsi="Arial" w:cs="Arial"/>
          <w:i/>
          <w:sz w:val="22"/>
          <w:szCs w:val="22"/>
        </w:rPr>
        <w:t xml:space="preserve"> do</w:t>
      </w:r>
      <w:r w:rsidRPr="00A96D9A">
        <w:rPr>
          <w:rFonts w:ascii="Arial" w:hAnsi="Arial" w:cs="Arial"/>
          <w:i/>
          <w:sz w:val="22"/>
          <w:szCs w:val="22"/>
        </w:rPr>
        <w:t xml:space="preserve"> SIWZ</w:t>
      </w:r>
      <w:r w:rsidRPr="00A96D9A">
        <w:rPr>
          <w:rFonts w:ascii="Arial" w:hAnsi="Arial" w:cs="Arial"/>
          <w:sz w:val="22"/>
          <w:szCs w:val="22"/>
        </w:rPr>
        <w:t xml:space="preserve"> - formularz </w:t>
      </w:r>
      <w:r w:rsidR="00457AB5">
        <w:rPr>
          <w:rFonts w:ascii="Arial" w:hAnsi="Arial" w:cs="Arial"/>
          <w:sz w:val="22"/>
          <w:szCs w:val="22"/>
        </w:rPr>
        <w:t>oferty</w:t>
      </w:r>
      <w:r w:rsidRPr="00A96D9A">
        <w:rPr>
          <w:rFonts w:ascii="Arial" w:hAnsi="Arial" w:cs="Arial"/>
          <w:sz w:val="22"/>
          <w:szCs w:val="22"/>
        </w:rPr>
        <w:t xml:space="preserve">). </w:t>
      </w:r>
    </w:p>
    <w:p w:rsidR="006D27C7" w:rsidRPr="00A96D9A" w:rsidRDefault="006D27C7" w:rsidP="00CF6746">
      <w:pPr>
        <w:numPr>
          <w:ilvl w:val="0"/>
          <w:numId w:val="2"/>
        </w:numPr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Ilości wskazane w </w:t>
      </w:r>
      <w:r w:rsidRPr="00A96D9A">
        <w:rPr>
          <w:rFonts w:ascii="Arial" w:hAnsi="Arial" w:cs="Arial"/>
          <w:b/>
          <w:sz w:val="22"/>
          <w:szCs w:val="22"/>
        </w:rPr>
        <w:t>Załączniku nr 1</w:t>
      </w:r>
      <w:r w:rsidRPr="00A96D9A">
        <w:rPr>
          <w:rFonts w:ascii="Arial" w:hAnsi="Arial" w:cs="Arial"/>
          <w:sz w:val="22"/>
          <w:szCs w:val="22"/>
        </w:rPr>
        <w:t xml:space="preserve"> do Umowy określają szacunkowe potrzeby Zamawiającego w okresie obowiązywania Umowy,</w:t>
      </w:r>
      <w:r w:rsidR="00457199" w:rsidRPr="00A96D9A">
        <w:rPr>
          <w:rFonts w:ascii="Arial" w:hAnsi="Arial" w:cs="Arial"/>
          <w:sz w:val="22"/>
          <w:szCs w:val="22"/>
        </w:rPr>
        <w:t xml:space="preserve"> nie stanowiąc zobowiązania dla </w:t>
      </w:r>
      <w:r w:rsidRPr="00A96D9A">
        <w:rPr>
          <w:rFonts w:ascii="Arial" w:hAnsi="Arial" w:cs="Arial"/>
          <w:sz w:val="22"/>
          <w:szCs w:val="22"/>
        </w:rPr>
        <w:t>Zamawiającego do jego pełnej realizacji, ani te</w:t>
      </w:r>
      <w:r w:rsidR="00457199" w:rsidRPr="00A96D9A">
        <w:rPr>
          <w:rFonts w:ascii="Arial" w:hAnsi="Arial" w:cs="Arial"/>
          <w:sz w:val="22"/>
          <w:szCs w:val="22"/>
        </w:rPr>
        <w:t>ż podstawy do dochodzenia przez </w:t>
      </w:r>
      <w:r w:rsidRPr="00A96D9A">
        <w:rPr>
          <w:rFonts w:ascii="Arial" w:hAnsi="Arial" w:cs="Arial"/>
          <w:sz w:val="22"/>
          <w:szCs w:val="22"/>
        </w:rPr>
        <w:t>Wykonawcę roszczeń odszkodowawczych z tytułu niezrealizowania całości przedmiotu zamówienia.</w:t>
      </w:r>
    </w:p>
    <w:p w:rsidR="00457AB5" w:rsidRPr="00DB1C0E" w:rsidRDefault="006D27C7" w:rsidP="00457AB5">
      <w:pPr>
        <w:numPr>
          <w:ilvl w:val="0"/>
          <w:numId w:val="2"/>
        </w:numPr>
        <w:tabs>
          <w:tab w:val="clear" w:pos="0"/>
          <w:tab w:val="num" w:pos="426"/>
        </w:tabs>
        <w:spacing w:after="120" w:line="276" w:lineRule="auto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Zamawiający w ramach maksymalnej nominalnej wartości Umowy zastrzega sobie możliwość zmiany ilości poszczególnych pozycji określonych w </w:t>
      </w:r>
      <w:r w:rsidRPr="00A96D9A">
        <w:rPr>
          <w:rFonts w:ascii="Arial" w:hAnsi="Arial" w:cs="Arial"/>
          <w:b/>
          <w:sz w:val="22"/>
          <w:szCs w:val="22"/>
        </w:rPr>
        <w:t>Załączniku nr</w:t>
      </w:r>
      <w:r w:rsidR="00457199" w:rsidRPr="00A96D9A">
        <w:rPr>
          <w:rFonts w:ascii="Arial" w:hAnsi="Arial" w:cs="Arial"/>
          <w:b/>
          <w:sz w:val="22"/>
          <w:szCs w:val="22"/>
        </w:rPr>
        <w:t xml:space="preserve"> 1</w:t>
      </w:r>
      <w:r w:rsidR="00457199" w:rsidRPr="00A96D9A">
        <w:rPr>
          <w:rFonts w:ascii="Arial" w:hAnsi="Arial" w:cs="Arial"/>
          <w:sz w:val="22"/>
          <w:szCs w:val="22"/>
        </w:rPr>
        <w:t xml:space="preserve"> do </w:t>
      </w:r>
      <w:r w:rsidRPr="00A96D9A">
        <w:rPr>
          <w:rFonts w:ascii="Arial" w:hAnsi="Arial" w:cs="Arial"/>
          <w:sz w:val="22"/>
          <w:szCs w:val="22"/>
        </w:rPr>
        <w:t>Umowy w zależności od aktualnych potrzeb.</w:t>
      </w:r>
    </w:p>
    <w:p w:rsidR="00457199" w:rsidRPr="00A96D9A" w:rsidRDefault="00457199" w:rsidP="00CF6746">
      <w:pPr>
        <w:tabs>
          <w:tab w:val="left" w:pos="284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>§ 2</w:t>
      </w:r>
    </w:p>
    <w:p w:rsidR="00457199" w:rsidRPr="00A96D9A" w:rsidRDefault="00457199" w:rsidP="00CF6746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>WARUNKI REALIZACJI</w:t>
      </w:r>
    </w:p>
    <w:p w:rsidR="00457AB5" w:rsidRDefault="00457AB5" w:rsidP="00457AB5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57AB5" w:rsidRDefault="00457199" w:rsidP="00457AB5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Przedmiot zamówienia będzie realizowany przez Wykonawcę sukcesywnie, </w:t>
      </w:r>
      <w:r w:rsidR="00457AB5" w:rsidRPr="00457AB5">
        <w:rPr>
          <w:rFonts w:ascii="Arial" w:hAnsi="Arial" w:cs="Arial"/>
          <w:sz w:val="22"/>
          <w:szCs w:val="22"/>
        </w:rPr>
        <w:t>Zamówienie będzie realizowane sukcesywnie, w miarę pot</w:t>
      </w:r>
      <w:r w:rsidR="00457AB5">
        <w:rPr>
          <w:rFonts w:ascii="Arial" w:hAnsi="Arial" w:cs="Arial"/>
          <w:sz w:val="22"/>
          <w:szCs w:val="22"/>
        </w:rPr>
        <w:t>rzeb Zamawiającego, w oparciu o </w:t>
      </w:r>
      <w:r w:rsidR="00457AB5" w:rsidRPr="00457AB5">
        <w:rPr>
          <w:rFonts w:ascii="Arial" w:hAnsi="Arial" w:cs="Arial"/>
          <w:sz w:val="22"/>
          <w:szCs w:val="22"/>
        </w:rPr>
        <w:t>indywidualnie składane zamówienia określające ilość i asortyment regenerowanych części oraz miejsce odbioru i</w:t>
      </w:r>
      <w:r w:rsidR="00457AB5">
        <w:rPr>
          <w:rFonts w:ascii="Arial" w:hAnsi="Arial" w:cs="Arial"/>
          <w:sz w:val="22"/>
          <w:szCs w:val="22"/>
        </w:rPr>
        <w:t xml:space="preserve"> dostawy</w:t>
      </w:r>
      <w:r w:rsidRPr="00A96D9A">
        <w:rPr>
          <w:rFonts w:ascii="Arial" w:hAnsi="Arial" w:cs="Arial"/>
          <w:sz w:val="22"/>
          <w:szCs w:val="22"/>
        </w:rPr>
        <w:t>, składanych drogą elektroniczną na adres</w:t>
      </w:r>
      <w:r w:rsidR="00F701D9">
        <w:rPr>
          <w:rFonts w:ascii="Arial" w:hAnsi="Arial" w:cs="Arial"/>
          <w:sz w:val="22"/>
          <w:szCs w:val="22"/>
        </w:rPr>
        <w:t xml:space="preserve"> </w:t>
      </w:r>
      <w:r w:rsidRPr="00A96D9A">
        <w:rPr>
          <w:rFonts w:ascii="Arial" w:hAnsi="Arial" w:cs="Arial"/>
          <w:sz w:val="22"/>
          <w:szCs w:val="22"/>
        </w:rPr>
        <w:t xml:space="preserve">e-mail:………………, dalej </w:t>
      </w:r>
      <w:r w:rsidRPr="00A96D9A">
        <w:rPr>
          <w:rFonts w:ascii="Arial" w:hAnsi="Arial" w:cs="Arial"/>
          <w:i/>
          <w:sz w:val="22"/>
          <w:szCs w:val="22"/>
        </w:rPr>
        <w:t>Zamówienie</w:t>
      </w:r>
      <w:r w:rsidRPr="00A96D9A">
        <w:rPr>
          <w:rFonts w:ascii="Arial" w:hAnsi="Arial" w:cs="Arial"/>
          <w:sz w:val="22"/>
          <w:szCs w:val="22"/>
        </w:rPr>
        <w:t>.</w:t>
      </w:r>
    </w:p>
    <w:p w:rsidR="00146B53" w:rsidRDefault="00457AB5" w:rsidP="00146B53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57AB5">
        <w:rPr>
          <w:rFonts w:ascii="Arial" w:hAnsi="Arial" w:cs="Arial"/>
          <w:sz w:val="22"/>
          <w:szCs w:val="22"/>
        </w:rPr>
        <w:t>W ramach naprawy Wykonawca zobowiązuje się do przywrócenia pierwotnych parametrów technicznych i pełnej sprawności eksploatacyjnej naprawianych części  zgodnie z technologią ich producenta.</w:t>
      </w:r>
    </w:p>
    <w:p w:rsidR="00146B53" w:rsidRDefault="00146B53" w:rsidP="00146B53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46B53">
        <w:rPr>
          <w:rFonts w:ascii="Arial" w:hAnsi="Arial" w:cs="Arial"/>
          <w:sz w:val="22"/>
          <w:szCs w:val="22"/>
        </w:rPr>
        <w:lastRenderedPageBreak/>
        <w:t>Wykonawca zobowiązany jest do odebrania przedmiotu zamówienia od Zamawiającego, a następnie do dostarczenia go po wykonaniu usługi do Zamawiającego.</w:t>
      </w:r>
    </w:p>
    <w:p w:rsidR="00146B53" w:rsidRPr="00146B53" w:rsidRDefault="00146B53" w:rsidP="00146B53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46B53">
        <w:rPr>
          <w:rFonts w:ascii="Arial" w:hAnsi="Arial" w:cs="Arial"/>
          <w:sz w:val="22"/>
          <w:szCs w:val="22"/>
        </w:rPr>
        <w:t xml:space="preserve">Transport przedmiotu zamówienia od i do Zamawiającego każdorazowo zapewnia Wykonawca na swój koszt i ryzyko. </w:t>
      </w:r>
    </w:p>
    <w:p w:rsidR="00457199" w:rsidRPr="00A96D9A" w:rsidRDefault="00457199" w:rsidP="00CF6746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W razie zaginięcia, utraty, dewastacji części przekazanych do regeneracji, Wykonawca jest zobowiązany do zwrócenia części takiego samego ro</w:t>
      </w:r>
      <w:r w:rsidR="00372694" w:rsidRPr="00A96D9A">
        <w:rPr>
          <w:rFonts w:ascii="Arial" w:hAnsi="Arial" w:cs="Arial"/>
          <w:sz w:val="22"/>
          <w:szCs w:val="22"/>
        </w:rPr>
        <w:t>dzaju w stanie nie gorszym niż </w:t>
      </w:r>
      <w:r w:rsidRPr="00A96D9A">
        <w:rPr>
          <w:rFonts w:ascii="Arial" w:hAnsi="Arial" w:cs="Arial"/>
          <w:sz w:val="22"/>
          <w:szCs w:val="22"/>
        </w:rPr>
        <w:t>oddane do regeneracji lub kwoty pieniężnej w wysokości odpowiadającej rynkowej cenie utraconej części wskazanej przez Zamawiającego.</w:t>
      </w:r>
    </w:p>
    <w:p w:rsidR="00457199" w:rsidRPr="00A96D9A" w:rsidRDefault="00457199" w:rsidP="00CF6746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>Miejscem wykonania zamówienia</w:t>
      </w:r>
      <w:r w:rsidRPr="00A96D9A">
        <w:rPr>
          <w:rFonts w:ascii="Arial" w:hAnsi="Arial" w:cs="Arial"/>
          <w:sz w:val="22"/>
          <w:szCs w:val="22"/>
        </w:rPr>
        <w:t xml:space="preserve"> (miejscem odbioru i dostarczania części</w:t>
      </w:r>
      <w:r w:rsidR="00F701D9">
        <w:rPr>
          <w:rFonts w:ascii="Arial" w:hAnsi="Arial" w:cs="Arial"/>
          <w:sz w:val="22"/>
          <w:szCs w:val="22"/>
        </w:rPr>
        <w:t xml:space="preserve"> </w:t>
      </w:r>
      <w:r w:rsidRPr="00A96D9A">
        <w:rPr>
          <w:rFonts w:ascii="Arial" w:hAnsi="Arial" w:cs="Arial"/>
          <w:sz w:val="22"/>
          <w:szCs w:val="22"/>
        </w:rPr>
        <w:t>po naprawie) jest MPK S.A. w Krakowie, Magazyn Centralny nr 4, 30 347 Kraków, ul. Jana Brożka 3.</w:t>
      </w:r>
    </w:p>
    <w:p w:rsidR="00457199" w:rsidRPr="00A96D9A" w:rsidRDefault="00457199" w:rsidP="00CF6746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Odbiory części i dostawy będą realizowane </w:t>
      </w:r>
      <w:r w:rsidRPr="00A96D9A">
        <w:rPr>
          <w:rFonts w:ascii="Arial" w:hAnsi="Arial" w:cs="Arial"/>
          <w:b/>
          <w:sz w:val="22"/>
          <w:szCs w:val="22"/>
        </w:rPr>
        <w:t>w dni robocze w godzinach</w:t>
      </w:r>
      <w:r w:rsidRPr="00A96D9A">
        <w:rPr>
          <w:rFonts w:ascii="Arial" w:hAnsi="Arial" w:cs="Arial"/>
          <w:sz w:val="22"/>
          <w:szCs w:val="22"/>
        </w:rPr>
        <w:t xml:space="preserve"> </w:t>
      </w:r>
      <w:r w:rsidR="00F701D9">
        <w:rPr>
          <w:rFonts w:ascii="Arial" w:hAnsi="Arial" w:cs="Arial"/>
          <w:b/>
          <w:sz w:val="22"/>
          <w:szCs w:val="22"/>
        </w:rPr>
        <w:t>od 6:3</w:t>
      </w:r>
      <w:r w:rsidRPr="00A96D9A">
        <w:rPr>
          <w:rFonts w:ascii="Arial" w:hAnsi="Arial" w:cs="Arial"/>
          <w:b/>
          <w:sz w:val="22"/>
          <w:szCs w:val="22"/>
        </w:rPr>
        <w:t>0 do 13:30.</w:t>
      </w:r>
      <w:r w:rsidRPr="00A96D9A">
        <w:rPr>
          <w:rFonts w:ascii="Arial" w:hAnsi="Arial" w:cs="Arial"/>
          <w:sz w:val="22"/>
          <w:szCs w:val="22"/>
        </w:rPr>
        <w:t xml:space="preserve"> </w:t>
      </w:r>
      <w:r w:rsidR="00146B53" w:rsidRPr="00146B53">
        <w:rPr>
          <w:rFonts w:ascii="Arial" w:hAnsi="Arial" w:cs="Arial"/>
          <w:sz w:val="22"/>
          <w:szCs w:val="22"/>
        </w:rPr>
        <w:t>Wykonawca zobowiązuje się do każdorazowego dołączenia do dostarczanego produktu dokumentu WZ (Wydanie Zewnętrzne).</w:t>
      </w:r>
      <w:r w:rsidR="00146B53">
        <w:rPr>
          <w:rFonts w:ascii="Arial" w:hAnsi="Arial" w:cs="Arial"/>
          <w:sz w:val="22"/>
          <w:szCs w:val="22"/>
        </w:rPr>
        <w:t xml:space="preserve"> </w:t>
      </w:r>
      <w:r w:rsidRPr="00A96D9A">
        <w:rPr>
          <w:rFonts w:ascii="Arial" w:hAnsi="Arial" w:cs="Arial"/>
          <w:sz w:val="22"/>
          <w:szCs w:val="22"/>
        </w:rPr>
        <w:t>Wejście/wjazd pracowników i pojazdów Wykonawcy na teren obiektów Zamawiającego odbywa się na zasadach obowiązujących u Zamawiającego.</w:t>
      </w:r>
    </w:p>
    <w:p w:rsidR="00457199" w:rsidRPr="00A96D9A" w:rsidRDefault="00457199" w:rsidP="00CF6746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  <w:u w:val="single"/>
        </w:rPr>
        <w:t>Termin odbioru przedmiotu zamówienia do naprawy:</w:t>
      </w:r>
      <w:r w:rsidRPr="00A96D9A">
        <w:rPr>
          <w:rFonts w:ascii="Arial" w:hAnsi="Arial" w:cs="Arial"/>
          <w:sz w:val="22"/>
          <w:szCs w:val="22"/>
        </w:rPr>
        <w:t xml:space="preserve"> Wykonawca zobo</w:t>
      </w:r>
      <w:r w:rsidR="0080782C" w:rsidRPr="00A96D9A">
        <w:rPr>
          <w:rFonts w:ascii="Arial" w:hAnsi="Arial" w:cs="Arial"/>
          <w:sz w:val="22"/>
          <w:szCs w:val="22"/>
        </w:rPr>
        <w:t>wiązany jest </w:t>
      </w:r>
      <w:r w:rsidRPr="00A96D9A">
        <w:rPr>
          <w:rFonts w:ascii="Arial" w:hAnsi="Arial" w:cs="Arial"/>
          <w:sz w:val="22"/>
          <w:szCs w:val="22"/>
        </w:rPr>
        <w:t xml:space="preserve">do odbioru </w:t>
      </w:r>
      <w:r w:rsidR="00F701D9">
        <w:rPr>
          <w:rFonts w:ascii="Arial" w:hAnsi="Arial" w:cs="Arial"/>
          <w:sz w:val="22"/>
          <w:szCs w:val="22"/>
        </w:rPr>
        <w:t>przedmiotu zamówienia</w:t>
      </w:r>
      <w:r w:rsidRPr="00A96D9A">
        <w:rPr>
          <w:rFonts w:ascii="Arial" w:hAnsi="Arial" w:cs="Arial"/>
          <w:sz w:val="22"/>
          <w:szCs w:val="22"/>
        </w:rPr>
        <w:t xml:space="preserve"> przeznaczon</w:t>
      </w:r>
      <w:r w:rsidR="00F701D9">
        <w:rPr>
          <w:rFonts w:ascii="Arial" w:hAnsi="Arial" w:cs="Arial"/>
          <w:sz w:val="22"/>
          <w:szCs w:val="22"/>
        </w:rPr>
        <w:t xml:space="preserve">ego </w:t>
      </w:r>
      <w:r w:rsidRPr="00A96D9A">
        <w:rPr>
          <w:rFonts w:ascii="Arial" w:hAnsi="Arial" w:cs="Arial"/>
          <w:sz w:val="22"/>
          <w:szCs w:val="22"/>
        </w:rPr>
        <w:t xml:space="preserve">do regeneracji od Zamawiającego w terminie do </w:t>
      </w:r>
      <w:r w:rsidRPr="00A96D9A">
        <w:rPr>
          <w:rFonts w:ascii="Arial" w:hAnsi="Arial" w:cs="Arial"/>
          <w:b/>
          <w:sz w:val="22"/>
          <w:szCs w:val="22"/>
        </w:rPr>
        <w:t>2 dni  roboczych</w:t>
      </w:r>
      <w:r w:rsidRPr="00A96D9A">
        <w:rPr>
          <w:rFonts w:ascii="Arial" w:hAnsi="Arial" w:cs="Arial"/>
          <w:sz w:val="22"/>
          <w:szCs w:val="22"/>
        </w:rPr>
        <w:t xml:space="preserve"> od momentu złożenia indywidualnego Zamówienia.</w:t>
      </w:r>
    </w:p>
    <w:p w:rsidR="00146B53" w:rsidRDefault="00457199" w:rsidP="00146B53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01D9">
        <w:rPr>
          <w:rFonts w:ascii="Arial" w:hAnsi="Arial" w:cs="Arial"/>
          <w:b/>
          <w:sz w:val="22"/>
          <w:szCs w:val="22"/>
          <w:u w:val="single"/>
        </w:rPr>
        <w:t>Termin wykonania</w:t>
      </w:r>
      <w:r w:rsidRPr="00F701D9">
        <w:rPr>
          <w:rFonts w:ascii="Arial" w:hAnsi="Arial" w:cs="Arial"/>
          <w:sz w:val="22"/>
          <w:szCs w:val="22"/>
        </w:rPr>
        <w:t xml:space="preserve"> poszczególnych Zamówień (napraw) wynosi</w:t>
      </w:r>
      <w:r w:rsidR="00F701D9" w:rsidRPr="00F701D9">
        <w:rPr>
          <w:rFonts w:ascii="Arial" w:hAnsi="Arial" w:cs="Arial"/>
          <w:sz w:val="22"/>
          <w:szCs w:val="22"/>
        </w:rPr>
        <w:t>:</w:t>
      </w:r>
      <w:r w:rsidR="00146B53">
        <w:rPr>
          <w:rFonts w:ascii="Arial" w:hAnsi="Arial" w:cs="Arial"/>
          <w:sz w:val="22"/>
          <w:szCs w:val="22"/>
        </w:rPr>
        <w:t xml:space="preserve"> </w:t>
      </w:r>
      <w:r w:rsidR="00F701D9" w:rsidRPr="00146B53">
        <w:rPr>
          <w:rFonts w:ascii="Arial" w:hAnsi="Arial" w:cs="Arial"/>
          <w:b/>
          <w:sz w:val="22"/>
          <w:szCs w:val="22"/>
        </w:rPr>
        <w:t xml:space="preserve">do 20 dni roboczych </w:t>
      </w:r>
      <w:r w:rsidR="00F701D9" w:rsidRPr="00146B53">
        <w:rPr>
          <w:rFonts w:ascii="Arial" w:hAnsi="Arial" w:cs="Arial"/>
          <w:sz w:val="22"/>
          <w:szCs w:val="22"/>
        </w:rPr>
        <w:t>od daty odbioru</w:t>
      </w:r>
      <w:r w:rsidR="00146B53">
        <w:rPr>
          <w:rFonts w:ascii="Arial" w:hAnsi="Arial" w:cs="Arial"/>
          <w:sz w:val="22"/>
          <w:szCs w:val="22"/>
        </w:rPr>
        <w:t xml:space="preserve"> </w:t>
      </w:r>
      <w:r w:rsidR="00146B53" w:rsidRPr="00146B53">
        <w:rPr>
          <w:rFonts w:ascii="Arial" w:hAnsi="Arial" w:cs="Arial"/>
          <w:sz w:val="22"/>
          <w:szCs w:val="22"/>
        </w:rPr>
        <w:t>od Zamawiającego przez Wykonawcę przedmiotu zamówienia</w:t>
      </w:r>
      <w:r w:rsidR="00146B53">
        <w:rPr>
          <w:rFonts w:ascii="Arial" w:hAnsi="Arial" w:cs="Arial"/>
          <w:sz w:val="22"/>
          <w:szCs w:val="22"/>
        </w:rPr>
        <w:t>.</w:t>
      </w:r>
    </w:p>
    <w:p w:rsidR="003150ED" w:rsidRDefault="00146B53" w:rsidP="003150ED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46B53">
        <w:rPr>
          <w:rFonts w:ascii="Arial" w:hAnsi="Arial" w:cs="Arial"/>
          <w:sz w:val="22"/>
          <w:szCs w:val="22"/>
        </w:rPr>
        <w:t xml:space="preserve">Przekazanie zamówionej partii przedmiotu zamówienia odbywać się będzie każdorazowo na podstawie dokumentu WZ, z podaniem numeru niniejszej umowy, wystawionej przez Wykonawcę zgodnie ze złożonym przez Zamawiającego zamówieniem. W opisie każdej pozycji zakupowej na fakturze Wykonawca jest zobowiązany wpisać „Numer pozycji Zamawiającego” określony w </w:t>
      </w:r>
      <w:r w:rsidRPr="00146B53">
        <w:rPr>
          <w:rFonts w:ascii="Arial" w:hAnsi="Arial" w:cs="Arial"/>
          <w:b/>
          <w:bCs/>
          <w:iCs/>
          <w:sz w:val="22"/>
          <w:szCs w:val="22"/>
        </w:rPr>
        <w:t xml:space="preserve">załączniku nr 1 </w:t>
      </w:r>
      <w:r w:rsidRPr="00146B53">
        <w:rPr>
          <w:rFonts w:ascii="Arial" w:hAnsi="Arial" w:cs="Arial"/>
          <w:sz w:val="22"/>
          <w:szCs w:val="22"/>
        </w:rPr>
        <w:t xml:space="preserve">do umowy oraz numer zamówienia cząstkowego Zamawiającego lub kilka numerów w przypadku, gdy produkty zostały zamówione kilkoma osobnymi zamówieniami cząstkowymi. Na fakturach </w:t>
      </w:r>
      <w:proofErr w:type="spellStart"/>
      <w:r w:rsidRPr="00146B53">
        <w:rPr>
          <w:rFonts w:ascii="Arial" w:hAnsi="Arial" w:cs="Arial"/>
          <w:sz w:val="22"/>
          <w:szCs w:val="22"/>
        </w:rPr>
        <w:t>KSeF</w:t>
      </w:r>
      <w:proofErr w:type="spellEnd"/>
      <w:r w:rsidRPr="00146B53">
        <w:rPr>
          <w:rFonts w:ascii="Arial" w:hAnsi="Arial" w:cs="Arial"/>
          <w:sz w:val="22"/>
          <w:szCs w:val="22"/>
        </w:rPr>
        <w:t xml:space="preserve"> w polach opcjonalnych, w części „Warunki transakcji” Wykonawca zobowiązany jest wpisać numer zawartej umowy. </w:t>
      </w:r>
      <w:r w:rsidRPr="00146B53">
        <w:rPr>
          <w:rFonts w:ascii="Arial" w:hAnsi="Arial" w:cs="Arial"/>
          <w:sz w:val="22"/>
          <w:szCs w:val="22"/>
          <w:lang w:eastAsia="ar-SA"/>
        </w:rPr>
        <w:t>Zmiana „Numeru pozycji Zamawiającego” dopuszczalna jest za powiadomieniem Wykonawcy w formie pisemnej lub e-mailem, bez konieczności zawierania aneksu do umowy.</w:t>
      </w:r>
    </w:p>
    <w:p w:rsidR="00457199" w:rsidRPr="00146B53" w:rsidRDefault="00457199" w:rsidP="00146B53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46B53">
        <w:rPr>
          <w:rFonts w:ascii="Arial" w:hAnsi="Arial" w:cs="Arial"/>
          <w:b/>
          <w:sz w:val="22"/>
          <w:szCs w:val="22"/>
        </w:rPr>
        <w:t>Osoba odpowiedzialna za realizację Umowy:</w:t>
      </w:r>
    </w:p>
    <w:p w:rsidR="00457199" w:rsidRPr="00A96D9A" w:rsidRDefault="00146B53" w:rsidP="00146B53">
      <w:pPr>
        <w:pStyle w:val="Zwykytekst1"/>
        <w:tabs>
          <w:tab w:val="num" w:pos="993"/>
        </w:tabs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3150ED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.1 </w:t>
      </w:r>
      <w:r w:rsidR="00457199" w:rsidRPr="00A96D9A">
        <w:rPr>
          <w:rFonts w:ascii="Arial" w:hAnsi="Arial" w:cs="Arial"/>
          <w:sz w:val="22"/>
          <w:szCs w:val="22"/>
        </w:rPr>
        <w:t xml:space="preserve">ze strony Zamawiającego: ……………………...tel.:……………., e-mail: …………….. </w:t>
      </w:r>
      <w:r>
        <w:rPr>
          <w:rFonts w:ascii="Arial" w:hAnsi="Arial" w:cs="Arial"/>
          <w:sz w:val="22"/>
          <w:szCs w:val="22"/>
        </w:rPr>
        <w:t xml:space="preserve">   1</w:t>
      </w:r>
      <w:r w:rsidR="003150ED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.2 </w:t>
      </w:r>
      <w:r w:rsidR="00457199" w:rsidRPr="00A96D9A">
        <w:rPr>
          <w:rFonts w:ascii="Arial" w:hAnsi="Arial" w:cs="Arial"/>
          <w:sz w:val="22"/>
          <w:szCs w:val="22"/>
        </w:rPr>
        <w:t>ze strony Wykonawcy: ………………</w:t>
      </w:r>
      <w:r w:rsidR="003150ED">
        <w:rPr>
          <w:rFonts w:ascii="Arial" w:hAnsi="Arial" w:cs="Arial"/>
          <w:sz w:val="22"/>
          <w:szCs w:val="22"/>
        </w:rPr>
        <w:t>..</w:t>
      </w:r>
      <w:r w:rsidR="00457199" w:rsidRPr="00A96D9A">
        <w:rPr>
          <w:rFonts w:ascii="Arial" w:hAnsi="Arial" w:cs="Arial"/>
          <w:sz w:val="22"/>
          <w:szCs w:val="22"/>
        </w:rPr>
        <w:t>…………tel.: …………….., e-mail: ……………..</w:t>
      </w:r>
    </w:p>
    <w:p w:rsidR="00146B53" w:rsidRDefault="00146B53" w:rsidP="00146B53">
      <w:pPr>
        <w:tabs>
          <w:tab w:val="left" w:pos="284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9B74DD" w:rsidRDefault="009B74DD" w:rsidP="00CF6746">
      <w:pPr>
        <w:tabs>
          <w:tab w:val="left" w:pos="284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80782C" w:rsidRPr="00A96D9A" w:rsidRDefault="0080782C" w:rsidP="00CF6746">
      <w:pPr>
        <w:tabs>
          <w:tab w:val="left" w:pos="284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>§ 3</w:t>
      </w:r>
    </w:p>
    <w:p w:rsidR="0080782C" w:rsidRPr="00A96D9A" w:rsidRDefault="0080782C" w:rsidP="00CF674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>WYMAGANIA TECHNICZNE I TECHNOLOGICZNE</w:t>
      </w:r>
    </w:p>
    <w:p w:rsidR="0080782C" w:rsidRPr="00A96D9A" w:rsidRDefault="0080782C" w:rsidP="00CF674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5ED1" w:rsidRPr="00BE35F3" w:rsidRDefault="0080782C" w:rsidP="00BE35F3">
      <w:pPr>
        <w:pStyle w:val="pkt"/>
        <w:numPr>
          <w:ilvl w:val="0"/>
          <w:numId w:val="5"/>
        </w:numPr>
        <w:tabs>
          <w:tab w:val="clear" w:pos="360"/>
          <w:tab w:val="num" w:pos="426"/>
        </w:tabs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Wykonawca zobowiązuje się wykonać przedmiot zamówienia zgodnie z warunkami technicznymi i technologicznymi określonymi w </w:t>
      </w:r>
      <w:r w:rsidRPr="00A96D9A">
        <w:rPr>
          <w:rFonts w:ascii="Arial" w:hAnsi="Arial" w:cs="Arial"/>
          <w:b/>
          <w:sz w:val="22"/>
          <w:szCs w:val="22"/>
        </w:rPr>
        <w:t xml:space="preserve">Załączniku nr 2 </w:t>
      </w:r>
      <w:r w:rsidRPr="00A96D9A">
        <w:rPr>
          <w:rFonts w:ascii="Arial" w:hAnsi="Arial" w:cs="Arial"/>
          <w:sz w:val="22"/>
          <w:szCs w:val="22"/>
        </w:rPr>
        <w:t>do Umowy (</w:t>
      </w:r>
      <w:r w:rsidRPr="00A96D9A">
        <w:rPr>
          <w:rFonts w:ascii="Arial" w:hAnsi="Arial" w:cs="Arial"/>
          <w:i/>
          <w:sz w:val="22"/>
          <w:szCs w:val="22"/>
        </w:rPr>
        <w:t>załącznik nr 1 do SIWZ - wymagania techniczne i technologiczne</w:t>
      </w:r>
      <w:r w:rsidR="00146B53">
        <w:rPr>
          <w:rFonts w:ascii="Arial" w:hAnsi="Arial" w:cs="Arial"/>
          <w:sz w:val="22"/>
          <w:szCs w:val="22"/>
        </w:rPr>
        <w:t>).</w:t>
      </w:r>
    </w:p>
    <w:p w:rsidR="004D1102" w:rsidRPr="00A96D9A" w:rsidRDefault="004D1102" w:rsidP="00CF6746">
      <w:pPr>
        <w:pStyle w:val="pkt"/>
        <w:numPr>
          <w:ilvl w:val="0"/>
          <w:numId w:val="5"/>
        </w:numPr>
        <w:tabs>
          <w:tab w:val="clear" w:pos="360"/>
          <w:tab w:val="num" w:pos="426"/>
        </w:tabs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Wykonawca zobowiązuje się do wykonania przedmiotu Umowy z należyta starannością, zgodnie z zasadami wiedzy technicznej oraz obowiązującymi normami i standardami jakości. </w:t>
      </w:r>
    </w:p>
    <w:p w:rsidR="009B74DD" w:rsidRDefault="00247672" w:rsidP="00146B53">
      <w:pPr>
        <w:pStyle w:val="pkt"/>
        <w:numPr>
          <w:ilvl w:val="0"/>
          <w:numId w:val="5"/>
        </w:numPr>
        <w:tabs>
          <w:tab w:val="clear" w:pos="360"/>
          <w:tab w:val="num" w:pos="426"/>
        </w:tabs>
        <w:spacing w:before="0" w:after="12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Zamawiający zastrzega sobie prawo do przeprowadzenia na własny koszt weryfikacji jakości naprawy </w:t>
      </w:r>
      <w:r w:rsidR="000903F7" w:rsidRPr="00A96D9A">
        <w:rPr>
          <w:rFonts w:ascii="Arial" w:hAnsi="Arial" w:cs="Arial"/>
          <w:sz w:val="22"/>
          <w:szCs w:val="22"/>
        </w:rPr>
        <w:t>dokonywanych przez Wykonawcę</w:t>
      </w:r>
      <w:r w:rsidR="00146B53">
        <w:rPr>
          <w:rFonts w:ascii="Arial" w:hAnsi="Arial" w:cs="Arial"/>
          <w:sz w:val="22"/>
          <w:szCs w:val="22"/>
        </w:rPr>
        <w:t xml:space="preserve"> ( lub jego podwykonawcę)</w:t>
      </w:r>
      <w:r w:rsidR="000903F7" w:rsidRPr="00A96D9A">
        <w:rPr>
          <w:rFonts w:ascii="Arial" w:hAnsi="Arial" w:cs="Arial"/>
          <w:sz w:val="22"/>
          <w:szCs w:val="22"/>
        </w:rPr>
        <w:t xml:space="preserve"> na każdym </w:t>
      </w:r>
      <w:r w:rsidR="000903F7" w:rsidRPr="00A96D9A">
        <w:rPr>
          <w:rFonts w:ascii="Arial" w:hAnsi="Arial" w:cs="Arial"/>
          <w:sz w:val="22"/>
          <w:szCs w:val="22"/>
        </w:rPr>
        <w:lastRenderedPageBreak/>
        <w:t xml:space="preserve">etapie realizacji zamówienia, w miejscu świadczenia </w:t>
      </w:r>
      <w:r w:rsidR="00A1486B" w:rsidRPr="00A96D9A">
        <w:rPr>
          <w:rFonts w:ascii="Arial" w:hAnsi="Arial" w:cs="Arial"/>
          <w:sz w:val="22"/>
          <w:szCs w:val="22"/>
        </w:rPr>
        <w:t>usług objętych przedmiotem Umowy. W</w:t>
      </w:r>
      <w:r w:rsidR="00762832" w:rsidRPr="00A96D9A">
        <w:rPr>
          <w:rFonts w:ascii="Arial" w:hAnsi="Arial" w:cs="Arial"/>
          <w:sz w:val="22"/>
          <w:szCs w:val="22"/>
        </w:rPr>
        <w:t>eryfikacja, o </w:t>
      </w:r>
      <w:r w:rsidR="00A1486B" w:rsidRPr="00A96D9A">
        <w:rPr>
          <w:rFonts w:ascii="Arial" w:hAnsi="Arial" w:cs="Arial"/>
          <w:sz w:val="22"/>
          <w:szCs w:val="22"/>
        </w:rPr>
        <w:t>której mowa w zdaniu poprzedzają</w:t>
      </w:r>
      <w:r w:rsidR="006A3160" w:rsidRPr="00A96D9A">
        <w:rPr>
          <w:rFonts w:ascii="Arial" w:hAnsi="Arial" w:cs="Arial"/>
          <w:sz w:val="22"/>
          <w:szCs w:val="22"/>
        </w:rPr>
        <w:t xml:space="preserve">cym, będzie realizowana przez upoważnionego przedstawiciela Zamawiającego, posiadającym pisemne upoważnianie do dokonywania czynności kontrolnych. Koszty transportu związane z przeprowadzeniem weryfikacji ponosi Zamawiający. </w:t>
      </w:r>
    </w:p>
    <w:p w:rsidR="00146B53" w:rsidRDefault="00146B53" w:rsidP="00CF6746">
      <w:pPr>
        <w:tabs>
          <w:tab w:val="left" w:pos="284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7F418B" w:rsidRPr="00A96D9A" w:rsidRDefault="00CF6746" w:rsidP="00CF6746">
      <w:pPr>
        <w:tabs>
          <w:tab w:val="left" w:pos="284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>§ 4</w:t>
      </w:r>
    </w:p>
    <w:p w:rsidR="007F418B" w:rsidRPr="00A96D9A" w:rsidRDefault="007F418B" w:rsidP="00CF6746">
      <w:pPr>
        <w:tabs>
          <w:tab w:val="left" w:pos="284"/>
        </w:tabs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>GWARANCJA JAK</w:t>
      </w:r>
      <w:r w:rsidR="00CF6746" w:rsidRPr="00A96D9A">
        <w:rPr>
          <w:rFonts w:ascii="Arial" w:hAnsi="Arial" w:cs="Arial"/>
          <w:b/>
          <w:sz w:val="22"/>
          <w:szCs w:val="22"/>
        </w:rPr>
        <w:t>OŚCI</w:t>
      </w:r>
    </w:p>
    <w:p w:rsidR="007F418B" w:rsidRPr="00A96D9A" w:rsidRDefault="007F418B" w:rsidP="00CF6746">
      <w:pPr>
        <w:pStyle w:val="pkt"/>
        <w:numPr>
          <w:ilvl w:val="0"/>
          <w:numId w:val="7"/>
        </w:numPr>
        <w:tabs>
          <w:tab w:val="clear" w:pos="0"/>
          <w:tab w:val="num" w:pos="426"/>
        </w:tabs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Wykonawca udziela gwarancji jakości na wykonane usługi (regeneracje) na okres </w:t>
      </w:r>
      <w:r w:rsidRPr="00A96D9A">
        <w:rPr>
          <w:rFonts w:ascii="Arial" w:hAnsi="Arial" w:cs="Arial"/>
          <w:b/>
          <w:sz w:val="22"/>
          <w:szCs w:val="22"/>
        </w:rPr>
        <w:t xml:space="preserve">…… </w:t>
      </w:r>
      <w:r w:rsidR="00265ED1">
        <w:rPr>
          <w:rFonts w:ascii="Arial" w:hAnsi="Arial" w:cs="Arial"/>
          <w:b/>
          <w:i/>
          <w:sz w:val="22"/>
          <w:szCs w:val="22"/>
        </w:rPr>
        <w:t>(minimum 12</w:t>
      </w:r>
      <w:r w:rsidRPr="00A96D9A">
        <w:rPr>
          <w:rFonts w:ascii="Arial" w:hAnsi="Arial" w:cs="Arial"/>
          <w:b/>
          <w:i/>
          <w:sz w:val="22"/>
          <w:szCs w:val="22"/>
        </w:rPr>
        <w:t>)</w:t>
      </w:r>
      <w:r w:rsidRPr="00A96D9A">
        <w:rPr>
          <w:rFonts w:ascii="Arial" w:hAnsi="Arial" w:cs="Arial"/>
          <w:b/>
          <w:sz w:val="22"/>
          <w:szCs w:val="22"/>
        </w:rPr>
        <w:t xml:space="preserve"> miesięcy</w:t>
      </w:r>
      <w:r w:rsidR="00146B53">
        <w:rPr>
          <w:rFonts w:ascii="Arial" w:hAnsi="Arial" w:cs="Arial"/>
          <w:b/>
          <w:sz w:val="22"/>
          <w:szCs w:val="22"/>
        </w:rPr>
        <w:t xml:space="preserve"> </w:t>
      </w:r>
      <w:r w:rsidR="00146B53" w:rsidRPr="00146B53">
        <w:rPr>
          <w:rFonts w:ascii="Arial" w:hAnsi="Arial" w:cs="Arial"/>
          <w:sz w:val="22"/>
          <w:szCs w:val="22"/>
        </w:rPr>
        <w:t>od dnia dostarczenia naprawionej ( zregenerowanej) części</w:t>
      </w:r>
      <w:r w:rsidR="008425C0">
        <w:rPr>
          <w:rFonts w:ascii="Arial" w:hAnsi="Arial" w:cs="Arial"/>
          <w:sz w:val="22"/>
          <w:szCs w:val="22"/>
        </w:rPr>
        <w:t xml:space="preserve"> do Zamawiającego</w:t>
      </w:r>
      <w:r w:rsidR="00947706" w:rsidRPr="00146B53">
        <w:rPr>
          <w:rFonts w:ascii="Arial" w:hAnsi="Arial" w:cs="Arial"/>
          <w:sz w:val="22"/>
          <w:szCs w:val="22"/>
        </w:rPr>
        <w:t>.</w:t>
      </w:r>
    </w:p>
    <w:p w:rsidR="007F418B" w:rsidRPr="00A96D9A" w:rsidRDefault="007F418B" w:rsidP="00CF6746">
      <w:pPr>
        <w:pStyle w:val="pkt"/>
        <w:numPr>
          <w:ilvl w:val="0"/>
          <w:numId w:val="7"/>
        </w:numPr>
        <w:tabs>
          <w:tab w:val="clear" w:pos="0"/>
          <w:tab w:val="num" w:pos="426"/>
        </w:tabs>
        <w:spacing w:before="0" w:after="0" w:line="276" w:lineRule="auto"/>
        <w:ind w:left="426" w:hanging="426"/>
        <w:rPr>
          <w:rFonts w:ascii="Arial" w:hAnsi="Arial" w:cs="Arial"/>
          <w:i/>
          <w:sz w:val="22"/>
          <w:szCs w:val="22"/>
        </w:rPr>
      </w:pPr>
      <w:r w:rsidRPr="00A96D9A">
        <w:rPr>
          <w:rFonts w:ascii="Arial" w:hAnsi="Arial" w:cs="Arial"/>
          <w:i/>
          <w:sz w:val="22"/>
          <w:szCs w:val="22"/>
        </w:rPr>
        <w:t xml:space="preserve">Okres rękojmi wynosi 24 miesiące. W przypadku, gdy Wykonawca  </w:t>
      </w:r>
      <w:r w:rsidRPr="00A96D9A">
        <w:rPr>
          <w:rFonts w:ascii="Arial" w:hAnsi="Arial" w:cs="Arial"/>
          <w:i/>
          <w:color w:val="000000"/>
          <w:sz w:val="22"/>
          <w:szCs w:val="22"/>
        </w:rPr>
        <w:t>zaoferuje okres gwarancji dłuższy niż 24 miesiące</w:t>
      </w:r>
      <w:r w:rsidRPr="00A96D9A">
        <w:rPr>
          <w:rFonts w:ascii="Arial" w:hAnsi="Arial" w:cs="Arial"/>
          <w:i/>
          <w:sz w:val="22"/>
          <w:szCs w:val="22"/>
        </w:rPr>
        <w:t xml:space="preserve"> – okres rękojmi jest równy okresowi gwarancji.</w:t>
      </w:r>
    </w:p>
    <w:p w:rsidR="007F418B" w:rsidRPr="00A96D9A" w:rsidRDefault="007F418B" w:rsidP="00CF6746">
      <w:pPr>
        <w:pStyle w:val="pkt"/>
        <w:numPr>
          <w:ilvl w:val="0"/>
          <w:numId w:val="7"/>
        </w:numPr>
        <w:tabs>
          <w:tab w:val="clear" w:pos="0"/>
          <w:tab w:val="num" w:pos="426"/>
        </w:tabs>
        <w:spacing w:before="0" w:after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W razie wykrycia lub ujawnienia się w okresie gwarancji wad w wykonanej usłudze Wykonawca zobowiązany jest do ich usunięcia na własny koszt w terminie do </w:t>
      </w:r>
      <w:r w:rsidR="00146B53">
        <w:rPr>
          <w:rFonts w:ascii="Arial" w:hAnsi="Arial" w:cs="Arial"/>
          <w:b/>
          <w:sz w:val="22"/>
          <w:szCs w:val="22"/>
        </w:rPr>
        <w:t>7</w:t>
      </w:r>
      <w:r w:rsidRPr="00A96D9A">
        <w:rPr>
          <w:rFonts w:ascii="Arial" w:hAnsi="Arial" w:cs="Arial"/>
          <w:b/>
          <w:sz w:val="22"/>
          <w:szCs w:val="22"/>
        </w:rPr>
        <w:t xml:space="preserve"> dni roboczych</w:t>
      </w:r>
      <w:r w:rsidRPr="00A96D9A">
        <w:rPr>
          <w:rFonts w:ascii="Arial" w:hAnsi="Arial" w:cs="Arial"/>
          <w:sz w:val="22"/>
          <w:szCs w:val="22"/>
        </w:rPr>
        <w:t xml:space="preserve"> od daty złożenia reklamacji przez Zamawiającego (drogą elektroniczną). </w:t>
      </w:r>
    </w:p>
    <w:p w:rsidR="007F418B" w:rsidRPr="00A96D9A" w:rsidRDefault="007F418B" w:rsidP="00CF6746">
      <w:pPr>
        <w:pStyle w:val="pkt"/>
        <w:numPr>
          <w:ilvl w:val="0"/>
          <w:numId w:val="7"/>
        </w:numPr>
        <w:tabs>
          <w:tab w:val="clear" w:pos="0"/>
          <w:tab w:val="num" w:pos="426"/>
        </w:tabs>
        <w:spacing w:before="0" w:after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Koszty związane z rozpatrzeniem reklamacji (w tym koszt odbioru i zwrotu reklamowanego przedmiotu zamówienia) ponosi Wykonawca. Zapisy § 2 ust. 4 - 5 Umowy stosuje się.</w:t>
      </w:r>
    </w:p>
    <w:p w:rsidR="007F418B" w:rsidRPr="00A96D9A" w:rsidRDefault="007F418B" w:rsidP="00CF6746">
      <w:pPr>
        <w:pStyle w:val="pkt"/>
        <w:numPr>
          <w:ilvl w:val="0"/>
          <w:numId w:val="7"/>
        </w:numPr>
        <w:tabs>
          <w:tab w:val="clear" w:pos="0"/>
          <w:tab w:val="num" w:pos="426"/>
        </w:tabs>
        <w:spacing w:before="0" w:after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Postępowanie reklamacyjne prowadzone jest w oparciu o dokumentację Zamawiającego (protokoły reklamacyjne).</w:t>
      </w:r>
    </w:p>
    <w:p w:rsidR="00E80C8B" w:rsidRPr="007F69A2" w:rsidRDefault="007F418B" w:rsidP="007F69A2">
      <w:pPr>
        <w:pStyle w:val="pkt"/>
        <w:numPr>
          <w:ilvl w:val="0"/>
          <w:numId w:val="7"/>
        </w:numPr>
        <w:tabs>
          <w:tab w:val="clear" w:pos="0"/>
          <w:tab w:val="num" w:pos="426"/>
        </w:tabs>
        <w:spacing w:before="0" w:after="12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664AF1">
        <w:rPr>
          <w:rFonts w:ascii="Arial" w:hAnsi="Arial" w:cs="Arial"/>
          <w:sz w:val="22"/>
          <w:szCs w:val="22"/>
        </w:rPr>
        <w:t xml:space="preserve">W przypadku powtarzających się reklamacji dotyczących złej jakości dostarczanych zregenerowanych części, Zamawiający ma prawo do rozwiązania umowy w trybie </w:t>
      </w:r>
      <w:r w:rsidR="00664AF1" w:rsidRPr="00664AF1">
        <w:rPr>
          <w:rFonts w:ascii="Arial" w:hAnsi="Arial" w:cs="Arial"/>
          <w:sz w:val="22"/>
          <w:szCs w:val="22"/>
        </w:rPr>
        <w:t>§ 7</w:t>
      </w:r>
      <w:r w:rsidRPr="00664AF1">
        <w:rPr>
          <w:rFonts w:ascii="Arial" w:hAnsi="Arial" w:cs="Arial"/>
          <w:sz w:val="22"/>
          <w:szCs w:val="22"/>
        </w:rPr>
        <w:t xml:space="preserve"> ust. 3 Umowy.</w:t>
      </w:r>
    </w:p>
    <w:p w:rsidR="00CF6746" w:rsidRPr="00A96D9A" w:rsidRDefault="008E50C4" w:rsidP="00CF6746">
      <w:pPr>
        <w:tabs>
          <w:tab w:val="left" w:pos="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>§ 5</w:t>
      </w:r>
    </w:p>
    <w:p w:rsidR="00CF6746" w:rsidRPr="00A96D9A" w:rsidRDefault="008E50C4" w:rsidP="008E50C4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>WYNAGRODZENIE</w:t>
      </w:r>
    </w:p>
    <w:p w:rsidR="00DA5765" w:rsidRPr="00DA5765" w:rsidRDefault="00CF6746" w:rsidP="00146B53">
      <w:pPr>
        <w:pStyle w:val="pkt"/>
        <w:numPr>
          <w:ilvl w:val="0"/>
          <w:numId w:val="8"/>
        </w:numPr>
        <w:suppressAutoHyphens w:val="0"/>
        <w:spacing w:before="0" w:after="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Strony ustaliły </w:t>
      </w:r>
      <w:r w:rsidRPr="00A96D9A">
        <w:rPr>
          <w:rFonts w:ascii="Arial" w:hAnsi="Arial" w:cs="Arial"/>
          <w:b/>
          <w:sz w:val="22"/>
          <w:szCs w:val="22"/>
        </w:rPr>
        <w:t>maksymalną wartość Umowy na kwotę</w:t>
      </w:r>
      <w:r w:rsidRPr="00A96D9A">
        <w:rPr>
          <w:rFonts w:ascii="Arial" w:hAnsi="Arial" w:cs="Arial"/>
          <w:sz w:val="22"/>
          <w:szCs w:val="22"/>
        </w:rPr>
        <w:t xml:space="preserve"> </w:t>
      </w:r>
      <w:r w:rsidRPr="00A96D9A">
        <w:rPr>
          <w:rFonts w:ascii="Arial" w:hAnsi="Arial" w:cs="Arial"/>
          <w:b/>
          <w:sz w:val="22"/>
          <w:szCs w:val="22"/>
        </w:rPr>
        <w:t xml:space="preserve">netto: ………… zł </w:t>
      </w:r>
      <w:r w:rsidRPr="00A96D9A">
        <w:rPr>
          <w:rFonts w:ascii="Arial" w:hAnsi="Arial" w:cs="Arial"/>
          <w:sz w:val="22"/>
          <w:szCs w:val="22"/>
        </w:rPr>
        <w:t>(słowni</w:t>
      </w:r>
      <w:r w:rsidR="00146B53">
        <w:rPr>
          <w:rFonts w:ascii="Arial" w:hAnsi="Arial" w:cs="Arial"/>
          <w:sz w:val="22"/>
          <w:szCs w:val="22"/>
        </w:rPr>
        <w:t>e: …………………………złotych i 00/100).</w:t>
      </w:r>
    </w:p>
    <w:p w:rsidR="00CF6746" w:rsidRPr="00A96D9A" w:rsidRDefault="00CF6746" w:rsidP="00CF6746">
      <w:pPr>
        <w:pStyle w:val="pkt"/>
        <w:numPr>
          <w:ilvl w:val="0"/>
          <w:numId w:val="8"/>
        </w:numPr>
        <w:suppressAutoHyphens w:val="0"/>
        <w:spacing w:before="0" w:after="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Kwota wskazana w ust. 1 niniejszego paragrafu określa maksymalną wartość U</w:t>
      </w:r>
      <w:r w:rsidR="00CD0DFE" w:rsidRPr="00A96D9A">
        <w:rPr>
          <w:rFonts w:ascii="Arial" w:hAnsi="Arial" w:cs="Arial"/>
          <w:sz w:val="22"/>
          <w:szCs w:val="22"/>
        </w:rPr>
        <w:t>mowy, nie </w:t>
      </w:r>
      <w:r w:rsidRPr="00A96D9A">
        <w:rPr>
          <w:rFonts w:ascii="Arial" w:hAnsi="Arial" w:cs="Arial"/>
          <w:sz w:val="22"/>
          <w:szCs w:val="22"/>
        </w:rPr>
        <w:t>stanowiąc zobowiązania Zamawiającego do jej pełnej realizacj</w:t>
      </w:r>
      <w:r w:rsidR="00CD0DFE" w:rsidRPr="00A96D9A">
        <w:rPr>
          <w:rFonts w:ascii="Arial" w:hAnsi="Arial" w:cs="Arial"/>
          <w:sz w:val="22"/>
          <w:szCs w:val="22"/>
        </w:rPr>
        <w:t>i, ani też podstawy do </w:t>
      </w:r>
      <w:r w:rsidRPr="00A96D9A">
        <w:rPr>
          <w:rFonts w:ascii="Arial" w:hAnsi="Arial" w:cs="Arial"/>
          <w:sz w:val="22"/>
          <w:szCs w:val="22"/>
        </w:rPr>
        <w:t>dochodzenia przez Wykonawcę roszczeń odszkodowawczych z tytułu niezrealizowania całości zamówienia.</w:t>
      </w:r>
    </w:p>
    <w:p w:rsidR="00CF6746" w:rsidRPr="00A96D9A" w:rsidRDefault="00CF6746" w:rsidP="00CF6746">
      <w:pPr>
        <w:pStyle w:val="pkt"/>
        <w:numPr>
          <w:ilvl w:val="0"/>
          <w:numId w:val="8"/>
        </w:numPr>
        <w:suppressAutoHyphens w:val="0"/>
        <w:spacing w:before="0" w:after="0" w:line="276" w:lineRule="auto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Wynagrodzenie Wykonawcy zostanie naliczone w oparciu o ilość naprawionych (zregenerowanych) i dostarczonych do Zamawiającego części na podstawie cen jednostkowych netto podanych w </w:t>
      </w:r>
      <w:r w:rsidRPr="00A96D9A">
        <w:rPr>
          <w:rFonts w:ascii="Arial" w:hAnsi="Arial" w:cs="Arial"/>
          <w:b/>
          <w:sz w:val="22"/>
          <w:szCs w:val="22"/>
        </w:rPr>
        <w:t>Załączniku nr 1</w:t>
      </w:r>
      <w:r w:rsidRPr="00A96D9A">
        <w:rPr>
          <w:rFonts w:ascii="Arial" w:hAnsi="Arial" w:cs="Arial"/>
          <w:sz w:val="22"/>
          <w:szCs w:val="22"/>
        </w:rPr>
        <w:t xml:space="preserve"> do Umowy, w oparciu o złożone Zamówienie. </w:t>
      </w:r>
    </w:p>
    <w:p w:rsidR="00CF6746" w:rsidRPr="00A96D9A" w:rsidRDefault="00CF6746" w:rsidP="00CF6746">
      <w:pPr>
        <w:pStyle w:val="pkt"/>
        <w:numPr>
          <w:ilvl w:val="0"/>
          <w:numId w:val="8"/>
        </w:numPr>
        <w:suppressAutoHyphens w:val="0"/>
        <w:spacing w:before="0" w:after="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Ceny jednostkowe wskazane w </w:t>
      </w:r>
      <w:r w:rsidRPr="00A96D9A">
        <w:rPr>
          <w:rFonts w:ascii="Arial" w:hAnsi="Arial" w:cs="Arial"/>
          <w:b/>
          <w:sz w:val="22"/>
          <w:szCs w:val="22"/>
        </w:rPr>
        <w:t>Załączniku nr 1</w:t>
      </w:r>
      <w:r w:rsidRPr="00A96D9A">
        <w:rPr>
          <w:rFonts w:ascii="Arial" w:hAnsi="Arial" w:cs="Arial"/>
          <w:sz w:val="22"/>
          <w:szCs w:val="22"/>
        </w:rPr>
        <w:t xml:space="preserve"> do Umowy zawie</w:t>
      </w:r>
      <w:r w:rsidR="00CD0DFE" w:rsidRPr="00A96D9A">
        <w:rPr>
          <w:rFonts w:ascii="Arial" w:hAnsi="Arial" w:cs="Arial"/>
          <w:sz w:val="22"/>
          <w:szCs w:val="22"/>
        </w:rPr>
        <w:t xml:space="preserve">rają wszystkie koszty związane </w:t>
      </w:r>
      <w:r w:rsidRPr="00A96D9A">
        <w:rPr>
          <w:rFonts w:ascii="Arial" w:hAnsi="Arial" w:cs="Arial"/>
          <w:sz w:val="22"/>
          <w:szCs w:val="22"/>
        </w:rPr>
        <w:t>z realizacją zamówienia, a w szczególności koszt wykonania usługi, koszt materiałów technologicznych niezbędnych do wykonania przedmiotu zamówienia, koszt transportu produktów od i do Zamawiającego.</w:t>
      </w:r>
    </w:p>
    <w:p w:rsidR="00CF6746" w:rsidRPr="00A96D9A" w:rsidRDefault="00CF6746" w:rsidP="00CF6746">
      <w:pPr>
        <w:pStyle w:val="pkt"/>
        <w:numPr>
          <w:ilvl w:val="0"/>
          <w:numId w:val="8"/>
        </w:numPr>
        <w:suppressAutoHyphens w:val="0"/>
        <w:spacing w:before="0" w:after="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Należny podatek od towarów i usług VAT zostanie </w:t>
      </w:r>
      <w:r w:rsidR="00CD0DFE" w:rsidRPr="00A96D9A">
        <w:rPr>
          <w:rFonts w:ascii="Arial" w:hAnsi="Arial" w:cs="Arial"/>
          <w:sz w:val="22"/>
          <w:szCs w:val="22"/>
        </w:rPr>
        <w:t>naliczony i zapłacony zgodnie z </w:t>
      </w:r>
      <w:r w:rsidRPr="00A96D9A">
        <w:rPr>
          <w:rFonts w:ascii="Arial" w:hAnsi="Arial" w:cs="Arial"/>
          <w:sz w:val="22"/>
          <w:szCs w:val="22"/>
        </w:rPr>
        <w:t>przepisami obowiązującymi w Polsce.</w:t>
      </w:r>
    </w:p>
    <w:p w:rsidR="00CF6746" w:rsidRPr="00A96D9A" w:rsidRDefault="00CF6746" w:rsidP="00CF6746">
      <w:pPr>
        <w:pStyle w:val="Tekstdopunktu"/>
        <w:spacing w:line="276" w:lineRule="auto"/>
        <w:ind w:left="360"/>
        <w:rPr>
          <w:rFonts w:ascii="Arial" w:hAnsi="Arial" w:cs="Arial"/>
          <w:sz w:val="22"/>
        </w:rPr>
      </w:pPr>
      <w:r w:rsidRPr="00A96D9A">
        <w:rPr>
          <w:rFonts w:ascii="Arial" w:hAnsi="Arial" w:cs="Arial"/>
          <w:sz w:val="22"/>
        </w:rPr>
        <w:t>(</w:t>
      </w:r>
      <w:r w:rsidRPr="00A96D9A">
        <w:rPr>
          <w:rFonts w:ascii="Arial" w:hAnsi="Arial" w:cs="Arial"/>
          <w:i/>
          <w:iCs/>
          <w:sz w:val="22"/>
        </w:rPr>
        <w:t xml:space="preserve">dotyczy Wykonawcy, który </w:t>
      </w:r>
      <w:r w:rsidRPr="00A96D9A">
        <w:rPr>
          <w:rFonts w:ascii="Arial" w:hAnsi="Arial" w:cs="Arial"/>
          <w:i/>
          <w:sz w:val="22"/>
        </w:rPr>
        <w:t>nie jest zarejestrowany jako podatnik podatku od towarów i usług (VAT</w:t>
      </w:r>
      <w:r w:rsidRPr="00A96D9A">
        <w:rPr>
          <w:rFonts w:ascii="Arial" w:hAnsi="Arial" w:cs="Arial"/>
          <w:i/>
          <w:iCs/>
          <w:sz w:val="22"/>
        </w:rPr>
        <w:t>) /</w:t>
      </w:r>
      <w:r w:rsidRPr="00A96D9A">
        <w:rPr>
          <w:rFonts w:ascii="Arial" w:hAnsi="Arial" w:cs="Arial"/>
          <w:i/>
          <w:sz w:val="22"/>
        </w:rPr>
        <w:t xml:space="preserve"> jest zarejestrowany jako podatnik podatku od towarów i usług (VAT) zwolniony</w:t>
      </w:r>
      <w:r w:rsidRPr="00A96D9A">
        <w:rPr>
          <w:rFonts w:ascii="Arial" w:hAnsi="Arial" w:cs="Arial"/>
          <w:sz w:val="22"/>
        </w:rPr>
        <w:t>)</w:t>
      </w:r>
    </w:p>
    <w:p w:rsidR="00CF6746" w:rsidRPr="00A96D9A" w:rsidRDefault="00CF6746" w:rsidP="00CF6746">
      <w:pPr>
        <w:pStyle w:val="pkt"/>
        <w:suppressAutoHyphens w:val="0"/>
        <w:spacing w:before="0" w:after="0" w:line="276" w:lineRule="auto"/>
        <w:ind w:left="360" w:firstLine="0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bCs/>
          <w:i/>
          <w:iCs/>
          <w:sz w:val="22"/>
          <w:szCs w:val="22"/>
        </w:rPr>
        <w:lastRenderedPageBreak/>
        <w:t>Zmiana statusu Wykonawcy na płatnika podatku VAT zmienia ceny jednostkowe netto określone w ofercie w ten sposób, że ceny te stają się cenami brutto, a wysokość cen jednostkowych netto po zmianie obliczana jest jako wartość tych cen brutto pomniejszona o wartość obowiązującej stawki podatku VAT. Powyższa zmiana nastąpi w drodze</w:t>
      </w:r>
      <w:r w:rsidRPr="00A96D9A">
        <w:rPr>
          <w:rFonts w:ascii="Arial" w:hAnsi="Arial" w:cs="Arial"/>
          <w:i/>
          <w:sz w:val="22"/>
          <w:szCs w:val="22"/>
        </w:rPr>
        <w:t xml:space="preserve"> podpisanego przez obie Strony aneksu</w:t>
      </w:r>
      <w:r w:rsidRPr="00A96D9A">
        <w:rPr>
          <w:rFonts w:ascii="Arial" w:hAnsi="Arial" w:cs="Arial"/>
          <w:bCs/>
          <w:i/>
          <w:iCs/>
          <w:sz w:val="22"/>
          <w:szCs w:val="22"/>
        </w:rPr>
        <w:t xml:space="preserve"> do Umowy, po </w:t>
      </w:r>
      <w:r w:rsidR="00CD0DFE" w:rsidRPr="00A96D9A">
        <w:rPr>
          <w:rFonts w:ascii="Arial" w:hAnsi="Arial" w:cs="Arial"/>
          <w:bCs/>
          <w:i/>
          <w:iCs/>
          <w:sz w:val="22"/>
          <w:szCs w:val="22"/>
        </w:rPr>
        <w:t>przekazaniu Zamawiającemu przez </w:t>
      </w:r>
      <w:r w:rsidRPr="00A96D9A">
        <w:rPr>
          <w:rFonts w:ascii="Arial" w:hAnsi="Arial" w:cs="Arial"/>
          <w:bCs/>
          <w:i/>
          <w:iCs/>
          <w:sz w:val="22"/>
          <w:szCs w:val="22"/>
        </w:rPr>
        <w:t>Wykonawcę pisemnej informacji o zmianie jego statusu na płatnika podatku VAT.</w:t>
      </w:r>
    </w:p>
    <w:p w:rsidR="00CF6746" w:rsidRPr="00A96D9A" w:rsidRDefault="00CF6746" w:rsidP="00CF6746">
      <w:pPr>
        <w:pStyle w:val="pkt"/>
        <w:numPr>
          <w:ilvl w:val="0"/>
          <w:numId w:val="8"/>
        </w:numPr>
        <w:suppressAutoHyphens w:val="0"/>
        <w:spacing w:before="0" w:after="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W przypadku ustawowej zmiany stawki podatku od towaró</w:t>
      </w:r>
      <w:r w:rsidR="00CD0DFE" w:rsidRPr="00A96D9A">
        <w:rPr>
          <w:rFonts w:ascii="Arial" w:hAnsi="Arial" w:cs="Arial"/>
          <w:sz w:val="22"/>
          <w:szCs w:val="22"/>
        </w:rPr>
        <w:t>w i usług VAT, ceny brutto oraz </w:t>
      </w:r>
      <w:r w:rsidRPr="00A96D9A">
        <w:rPr>
          <w:rFonts w:ascii="Arial" w:hAnsi="Arial" w:cs="Arial"/>
          <w:sz w:val="22"/>
          <w:szCs w:val="22"/>
        </w:rPr>
        <w:t>stawki podatku VAT określone w ofercie Wykonawc</w:t>
      </w:r>
      <w:r w:rsidR="00CD0DFE" w:rsidRPr="00A96D9A">
        <w:rPr>
          <w:rFonts w:ascii="Arial" w:hAnsi="Arial" w:cs="Arial"/>
          <w:sz w:val="22"/>
          <w:szCs w:val="22"/>
        </w:rPr>
        <w:t>y ulegną odpowiedniej zmianie w </w:t>
      </w:r>
      <w:r w:rsidRPr="00A96D9A">
        <w:rPr>
          <w:rFonts w:ascii="Arial" w:hAnsi="Arial" w:cs="Arial"/>
          <w:sz w:val="22"/>
          <w:szCs w:val="22"/>
        </w:rPr>
        <w:t>taki sposób, aby wynikające z Umowy ceny netto pozostały niezmienione. Zmiana wskazana w zdaniu poprzedzającym nie wymaga formy aneksu do Umowy.</w:t>
      </w:r>
    </w:p>
    <w:p w:rsidR="00CF6746" w:rsidRPr="00A96D9A" w:rsidRDefault="00CF6746" w:rsidP="00CF6746">
      <w:pPr>
        <w:pStyle w:val="pkt"/>
        <w:numPr>
          <w:ilvl w:val="0"/>
          <w:numId w:val="8"/>
        </w:numPr>
        <w:suppressAutoHyphens w:val="0"/>
        <w:spacing w:before="0" w:after="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Ceny jednostkowe netto podane w Umowie </w:t>
      </w:r>
      <w:r w:rsidRPr="00A96D9A">
        <w:rPr>
          <w:rFonts w:ascii="Arial" w:hAnsi="Arial" w:cs="Arial"/>
          <w:b/>
          <w:sz w:val="22"/>
          <w:szCs w:val="22"/>
        </w:rPr>
        <w:t>nie mogą ulec podwyższeniu</w:t>
      </w:r>
      <w:r w:rsidR="00CD0DFE" w:rsidRPr="00A96D9A">
        <w:rPr>
          <w:rFonts w:ascii="Arial" w:hAnsi="Arial" w:cs="Arial"/>
          <w:sz w:val="22"/>
          <w:szCs w:val="22"/>
        </w:rPr>
        <w:t xml:space="preserve"> w okresie jej </w:t>
      </w:r>
      <w:r w:rsidRPr="00A96D9A">
        <w:rPr>
          <w:rFonts w:ascii="Arial" w:hAnsi="Arial" w:cs="Arial"/>
          <w:sz w:val="22"/>
          <w:szCs w:val="22"/>
        </w:rPr>
        <w:t>obowiązywania.</w:t>
      </w:r>
    </w:p>
    <w:p w:rsidR="00CF6746" w:rsidRPr="00A96D9A" w:rsidRDefault="00CF6746" w:rsidP="00CF6746">
      <w:pPr>
        <w:pStyle w:val="pkt"/>
        <w:numPr>
          <w:ilvl w:val="0"/>
          <w:numId w:val="8"/>
        </w:numPr>
        <w:suppressAutoHyphens w:val="0"/>
        <w:spacing w:before="0" w:after="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Wykonawca może </w:t>
      </w:r>
      <w:r w:rsidRPr="00A96D9A">
        <w:rPr>
          <w:rFonts w:ascii="Arial" w:hAnsi="Arial" w:cs="Arial"/>
          <w:b/>
          <w:sz w:val="22"/>
          <w:szCs w:val="22"/>
        </w:rPr>
        <w:t>obniżyć</w:t>
      </w:r>
      <w:r w:rsidRPr="00A96D9A">
        <w:rPr>
          <w:rFonts w:ascii="Arial" w:hAnsi="Arial" w:cs="Arial"/>
          <w:sz w:val="22"/>
          <w:szCs w:val="22"/>
        </w:rPr>
        <w:t xml:space="preserve"> ceny jednostkowe </w:t>
      </w:r>
      <w:r w:rsidRPr="00A96D9A">
        <w:rPr>
          <w:rFonts w:ascii="Arial" w:hAnsi="Arial" w:cs="Arial"/>
          <w:b/>
          <w:sz w:val="22"/>
          <w:szCs w:val="22"/>
        </w:rPr>
        <w:t>w każdym czasie</w:t>
      </w:r>
      <w:r w:rsidR="00CD0DFE" w:rsidRPr="00A96D9A">
        <w:rPr>
          <w:rFonts w:ascii="Arial" w:hAnsi="Arial" w:cs="Arial"/>
          <w:sz w:val="22"/>
          <w:szCs w:val="22"/>
        </w:rPr>
        <w:t>, w formie aneksu do </w:t>
      </w:r>
      <w:r w:rsidRPr="00A96D9A">
        <w:rPr>
          <w:rFonts w:ascii="Arial" w:hAnsi="Arial" w:cs="Arial"/>
          <w:sz w:val="22"/>
          <w:szCs w:val="22"/>
        </w:rPr>
        <w:t>Umowy.</w:t>
      </w:r>
    </w:p>
    <w:p w:rsidR="00CF6746" w:rsidRPr="00A96D9A" w:rsidRDefault="00CF6746" w:rsidP="00CF6746">
      <w:pPr>
        <w:pStyle w:val="pkt"/>
        <w:numPr>
          <w:ilvl w:val="0"/>
          <w:numId w:val="8"/>
        </w:numPr>
        <w:suppressAutoHyphens w:val="0"/>
        <w:spacing w:before="0" w:after="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Wykonawca </w:t>
      </w:r>
      <w:r w:rsidRPr="00A96D9A">
        <w:rPr>
          <w:rFonts w:ascii="Arial" w:hAnsi="Arial" w:cs="Arial"/>
          <w:b/>
          <w:bCs/>
          <w:sz w:val="22"/>
          <w:szCs w:val="22"/>
        </w:rPr>
        <w:t>może</w:t>
      </w:r>
      <w:r w:rsidRPr="00A96D9A">
        <w:rPr>
          <w:rFonts w:ascii="Arial" w:hAnsi="Arial" w:cs="Arial"/>
          <w:sz w:val="22"/>
          <w:szCs w:val="22"/>
        </w:rPr>
        <w:t xml:space="preserve"> udzielić Zamawiającemu rabatu/upustu cenowego na poszczególne regeneracje będące przedmiotem zamówienia w ramach indywidualnych Zamówień realizowanych na podstawie zawartej Umowy. Zastosowanie cen z udzielonym rabatem/ upustem przy poszczególnych Zamówieniach nie stanowi zmiany Umowy i odbywa się po uprzednim zawiadomieniu Zamawiającego. Potwierdzeniem udzielenia przez Wykonawcę Zamawiającemu rabatu/upustu cenowego jest wystawiony przez Wykonawcę dokument finansowy za zrealizowane indywidualne Zamówienia z wyszczególnieniem cen podanych w Umowie oraz wysokości udzielonego rabatu/upustu.</w:t>
      </w:r>
    </w:p>
    <w:p w:rsidR="00CF6746" w:rsidRPr="00A96D9A" w:rsidRDefault="00CF6746" w:rsidP="00CF6746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Podstawą wystawienia dokumentu finansowego jest przyjęcie dostawy części po naprawie bez zastrzeżeń przez Zamawiającego.</w:t>
      </w:r>
    </w:p>
    <w:p w:rsidR="00CF6746" w:rsidRPr="00A96D9A" w:rsidRDefault="00CF6746" w:rsidP="00CF6746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Zamawiający zapłaci wynagrodzenie przelewem na następujący numer</w:t>
      </w:r>
      <w:r w:rsidR="00CD0DFE" w:rsidRPr="00A96D9A">
        <w:rPr>
          <w:rFonts w:ascii="Arial" w:hAnsi="Arial" w:cs="Arial"/>
          <w:sz w:val="22"/>
          <w:szCs w:val="22"/>
        </w:rPr>
        <w:t xml:space="preserve"> rachunku bankowego Wykonawcy:</w:t>
      </w:r>
      <w:r w:rsidRPr="00A96D9A">
        <w:rPr>
          <w:rFonts w:ascii="Arial" w:hAnsi="Arial" w:cs="Arial"/>
          <w:sz w:val="22"/>
          <w:szCs w:val="22"/>
        </w:rPr>
        <w:t xml:space="preserve">………………………………… w terminie do </w:t>
      </w:r>
      <w:r w:rsidRPr="00A96D9A">
        <w:rPr>
          <w:rFonts w:ascii="Arial" w:hAnsi="Arial" w:cs="Arial"/>
          <w:b/>
          <w:sz w:val="22"/>
          <w:szCs w:val="22"/>
        </w:rPr>
        <w:t>30 dni</w:t>
      </w:r>
      <w:r w:rsidRPr="00A96D9A">
        <w:rPr>
          <w:rFonts w:ascii="Arial" w:hAnsi="Arial" w:cs="Arial"/>
          <w:sz w:val="22"/>
          <w:szCs w:val="22"/>
        </w:rPr>
        <w:t xml:space="preserve"> </w:t>
      </w:r>
      <w:r w:rsidRPr="00A96D9A">
        <w:rPr>
          <w:rFonts w:ascii="Arial" w:hAnsi="Arial" w:cs="Arial"/>
          <w:b/>
          <w:sz w:val="22"/>
          <w:szCs w:val="22"/>
        </w:rPr>
        <w:t>kalendarzowych</w:t>
      </w:r>
      <w:r w:rsidRPr="00A96D9A">
        <w:rPr>
          <w:rFonts w:ascii="Arial" w:hAnsi="Arial" w:cs="Arial"/>
          <w:sz w:val="22"/>
          <w:szCs w:val="22"/>
        </w:rPr>
        <w:t xml:space="preserve"> od daty doręczenia Zamawiającemu wystawionego prawidłowo i zgodnie z Umową dokumentu finansowego, potwierdzającego wykonanie przedmiotu zamówienia.</w:t>
      </w:r>
    </w:p>
    <w:p w:rsidR="00CF6746" w:rsidRPr="00A96D9A" w:rsidRDefault="00CF6746" w:rsidP="00CF6746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color w:val="000000"/>
          <w:sz w:val="22"/>
          <w:szCs w:val="22"/>
        </w:rPr>
        <w:t xml:space="preserve">Wykonawca oświadcza, że podany przez niego numer rachunku bankowego wskazany </w:t>
      </w:r>
      <w:r w:rsidRPr="00A96D9A">
        <w:rPr>
          <w:rFonts w:ascii="Arial" w:hAnsi="Arial" w:cs="Arial"/>
          <w:color w:val="000000"/>
          <w:sz w:val="22"/>
          <w:szCs w:val="22"/>
        </w:rPr>
        <w:br/>
        <w:t xml:space="preserve">w ust. 11 nin. paragrafu </w:t>
      </w:r>
      <w:r w:rsidRPr="00A96D9A">
        <w:rPr>
          <w:rFonts w:ascii="Arial" w:hAnsi="Arial" w:cs="Arial"/>
          <w:b/>
          <w:i/>
          <w:iCs/>
          <w:color w:val="000000"/>
          <w:sz w:val="22"/>
          <w:szCs w:val="22"/>
        </w:rPr>
        <w:t>jest / nie jest</w:t>
      </w:r>
      <w:r w:rsidRPr="00A96D9A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Pr="00A96D9A">
        <w:rPr>
          <w:rFonts w:ascii="Arial" w:hAnsi="Arial" w:cs="Arial"/>
          <w:color w:val="000000"/>
          <w:sz w:val="22"/>
          <w:szCs w:val="22"/>
        </w:rPr>
        <w:t>rachunkiem znajdującym się w elektronicznym wykazie podmiotów (tzw. biała lista)  prowadzonym przez szefa Krajowej Administracji Skarbowej. Wykonawca jest zobowiązany do powiadomienia Zama</w:t>
      </w:r>
      <w:r w:rsidR="00CD0DFE" w:rsidRPr="00A96D9A">
        <w:rPr>
          <w:rFonts w:ascii="Arial" w:hAnsi="Arial" w:cs="Arial"/>
          <w:color w:val="000000"/>
          <w:sz w:val="22"/>
          <w:szCs w:val="22"/>
        </w:rPr>
        <w:t xml:space="preserve">wiającego o usunięciu rachunku </w:t>
      </w:r>
      <w:r w:rsidRPr="00A96D9A">
        <w:rPr>
          <w:rFonts w:ascii="Arial" w:hAnsi="Arial" w:cs="Arial"/>
          <w:color w:val="000000"/>
          <w:sz w:val="22"/>
          <w:szCs w:val="22"/>
        </w:rPr>
        <w:t>z wykazu, o którym mowa w zdaniu pierwszym.</w:t>
      </w:r>
    </w:p>
    <w:p w:rsidR="00CF6746" w:rsidRPr="00A96D9A" w:rsidRDefault="00CF6746" w:rsidP="00CF6746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color w:val="000000"/>
          <w:sz w:val="22"/>
          <w:szCs w:val="22"/>
        </w:rPr>
        <w:t xml:space="preserve">Zamawiający oświadcza, że zrealizuje płatność za dokument finansowy z zastosowaniem mechanizmu podzielonej płatności tzw. </w:t>
      </w:r>
      <w:proofErr w:type="spellStart"/>
      <w:r w:rsidRPr="00A96D9A">
        <w:rPr>
          <w:rFonts w:ascii="Arial" w:hAnsi="Arial" w:cs="Arial"/>
          <w:color w:val="000000"/>
          <w:sz w:val="22"/>
          <w:szCs w:val="22"/>
        </w:rPr>
        <w:t>split</w:t>
      </w:r>
      <w:proofErr w:type="spellEnd"/>
      <w:r w:rsidRPr="00A96D9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A96D9A">
        <w:rPr>
          <w:rFonts w:ascii="Arial" w:hAnsi="Arial" w:cs="Arial"/>
          <w:color w:val="000000"/>
          <w:sz w:val="22"/>
          <w:szCs w:val="22"/>
        </w:rPr>
        <w:t>payment</w:t>
      </w:r>
      <w:proofErr w:type="spellEnd"/>
      <w:r w:rsidRPr="00A96D9A">
        <w:rPr>
          <w:rFonts w:ascii="Arial" w:hAnsi="Arial" w:cs="Arial"/>
          <w:color w:val="000000"/>
          <w:sz w:val="22"/>
          <w:szCs w:val="22"/>
        </w:rPr>
        <w:t xml:space="preserve">. Za zapłatę w tym systemie uznaje się dokonanie płatności w terminie ustalonym w ust. 11 nin. paragrafu. </w:t>
      </w:r>
    </w:p>
    <w:p w:rsidR="00CF6746" w:rsidRPr="00A96D9A" w:rsidRDefault="00CF6746" w:rsidP="00CF6746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color w:val="000000"/>
          <w:sz w:val="22"/>
          <w:szCs w:val="22"/>
        </w:rPr>
        <w:t xml:space="preserve">Podzieloną płatność tzw. </w:t>
      </w:r>
      <w:proofErr w:type="spellStart"/>
      <w:r w:rsidRPr="00A96D9A">
        <w:rPr>
          <w:rFonts w:ascii="Arial" w:hAnsi="Arial" w:cs="Arial"/>
          <w:color w:val="000000"/>
          <w:sz w:val="22"/>
          <w:szCs w:val="22"/>
        </w:rPr>
        <w:t>split</w:t>
      </w:r>
      <w:proofErr w:type="spellEnd"/>
      <w:r w:rsidRPr="00A96D9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A96D9A">
        <w:rPr>
          <w:rFonts w:ascii="Arial" w:hAnsi="Arial" w:cs="Arial"/>
          <w:color w:val="000000"/>
          <w:sz w:val="22"/>
          <w:szCs w:val="22"/>
        </w:rPr>
        <w:t>payment</w:t>
      </w:r>
      <w:proofErr w:type="spellEnd"/>
      <w:r w:rsidRPr="00A96D9A">
        <w:rPr>
          <w:rFonts w:ascii="Arial" w:hAnsi="Arial" w:cs="Arial"/>
          <w:color w:val="000000"/>
          <w:sz w:val="22"/>
          <w:szCs w:val="22"/>
        </w:rPr>
        <w:t xml:space="preserve"> stosuje się wyłącznie przy płatnościach bezgotówkowych, realizowanych za pośrednictwem polecenia przelewu lub polecenia zapłaty dla czynnych podatników VAT. Mech</w:t>
      </w:r>
      <w:r w:rsidR="00CD0DFE" w:rsidRPr="00A96D9A">
        <w:rPr>
          <w:rFonts w:ascii="Arial" w:hAnsi="Arial" w:cs="Arial"/>
          <w:color w:val="000000"/>
          <w:sz w:val="22"/>
          <w:szCs w:val="22"/>
        </w:rPr>
        <w:t>anizm podzielonej płatności nie </w:t>
      </w:r>
      <w:r w:rsidRPr="00A96D9A">
        <w:rPr>
          <w:rFonts w:ascii="Arial" w:hAnsi="Arial" w:cs="Arial"/>
          <w:color w:val="000000"/>
          <w:sz w:val="22"/>
          <w:szCs w:val="22"/>
        </w:rPr>
        <w:t>będzie  wykorzystywany do zapłaty za czynności</w:t>
      </w:r>
      <w:r w:rsidR="00CD0DFE" w:rsidRPr="00A96D9A">
        <w:rPr>
          <w:rFonts w:ascii="Arial" w:hAnsi="Arial" w:cs="Arial"/>
          <w:color w:val="000000"/>
          <w:sz w:val="22"/>
          <w:szCs w:val="22"/>
        </w:rPr>
        <w:t xml:space="preserve"> lub zdarzenia pozostające poza </w:t>
      </w:r>
      <w:r w:rsidRPr="00A96D9A">
        <w:rPr>
          <w:rFonts w:ascii="Arial" w:hAnsi="Arial" w:cs="Arial"/>
          <w:color w:val="000000"/>
          <w:sz w:val="22"/>
          <w:szCs w:val="22"/>
        </w:rPr>
        <w:t>zakresem VAT a także za świadczenia zwolnione z VAT, opodatkowane stawką 0% lub objęte odwrotnym obciążeniem.</w:t>
      </w:r>
    </w:p>
    <w:p w:rsidR="00CF6746" w:rsidRPr="00A96D9A" w:rsidRDefault="00CF6746" w:rsidP="00CF6746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color w:val="000000"/>
          <w:sz w:val="22"/>
          <w:szCs w:val="22"/>
        </w:rPr>
        <w:t xml:space="preserve">Wykonawca oświadcza, że wyraża zgodę na dokonywanie przez Zamawiającego płatności </w:t>
      </w:r>
      <w:r w:rsidRPr="00A96D9A">
        <w:rPr>
          <w:rFonts w:ascii="Arial" w:hAnsi="Arial" w:cs="Arial"/>
          <w:sz w:val="22"/>
          <w:szCs w:val="22"/>
        </w:rPr>
        <w:br/>
      </w:r>
      <w:r w:rsidRPr="00A96D9A">
        <w:rPr>
          <w:rFonts w:ascii="Arial" w:hAnsi="Arial" w:cs="Arial"/>
          <w:color w:val="000000"/>
          <w:sz w:val="22"/>
          <w:szCs w:val="22"/>
        </w:rPr>
        <w:t xml:space="preserve">w systemie podzielonej płatności tzw. </w:t>
      </w:r>
      <w:proofErr w:type="spellStart"/>
      <w:r w:rsidRPr="00A96D9A">
        <w:rPr>
          <w:rFonts w:ascii="Arial" w:hAnsi="Arial" w:cs="Arial"/>
          <w:color w:val="000000"/>
          <w:sz w:val="22"/>
          <w:szCs w:val="22"/>
        </w:rPr>
        <w:t>split</w:t>
      </w:r>
      <w:proofErr w:type="spellEnd"/>
      <w:r w:rsidRPr="00A96D9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A96D9A">
        <w:rPr>
          <w:rFonts w:ascii="Arial" w:hAnsi="Arial" w:cs="Arial"/>
          <w:color w:val="000000"/>
          <w:sz w:val="22"/>
          <w:szCs w:val="22"/>
        </w:rPr>
        <w:t>payment</w:t>
      </w:r>
      <w:proofErr w:type="spellEnd"/>
      <w:r w:rsidRPr="00A96D9A">
        <w:rPr>
          <w:rFonts w:ascii="Arial" w:hAnsi="Arial" w:cs="Arial"/>
          <w:color w:val="000000"/>
          <w:sz w:val="22"/>
          <w:szCs w:val="22"/>
        </w:rPr>
        <w:t>.</w:t>
      </w:r>
    </w:p>
    <w:p w:rsidR="00CF6746" w:rsidRPr="00A96D9A" w:rsidRDefault="00CF6746" w:rsidP="00CF6746">
      <w:pPr>
        <w:numPr>
          <w:ilvl w:val="0"/>
          <w:numId w:val="8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Dokument finansowy będzie </w:t>
      </w:r>
      <w:r w:rsidRPr="00A96D9A">
        <w:rPr>
          <w:rFonts w:ascii="Arial" w:hAnsi="Arial" w:cs="Arial"/>
          <w:sz w:val="22"/>
          <w:szCs w:val="22"/>
          <w:u w:val="single"/>
        </w:rPr>
        <w:t>wystawiony</w:t>
      </w:r>
      <w:r w:rsidRPr="00A96D9A">
        <w:rPr>
          <w:rFonts w:ascii="Arial" w:hAnsi="Arial" w:cs="Arial"/>
          <w:sz w:val="22"/>
          <w:szCs w:val="22"/>
        </w:rPr>
        <w:t xml:space="preserve"> na Miejskie Przedsiębiorstwo Komunikacyjne S.A. w Krakowie, ul. św. Wawrzyńca 13, 31-060 Kraków, NIP: 679-008-56-13 a </w:t>
      </w:r>
      <w:r w:rsidRPr="00A96D9A">
        <w:rPr>
          <w:rFonts w:ascii="Arial" w:hAnsi="Arial" w:cs="Arial"/>
          <w:sz w:val="22"/>
          <w:szCs w:val="22"/>
          <w:u w:val="single"/>
        </w:rPr>
        <w:t>doręczony</w:t>
      </w:r>
      <w:r w:rsidRPr="00A96D9A">
        <w:rPr>
          <w:rFonts w:ascii="Arial" w:hAnsi="Arial" w:cs="Arial"/>
          <w:sz w:val="22"/>
          <w:szCs w:val="22"/>
        </w:rPr>
        <w:t xml:space="preserve"> </w:t>
      </w:r>
      <w:r w:rsidR="00526E9E">
        <w:rPr>
          <w:rFonts w:ascii="Arial" w:hAnsi="Arial" w:cs="Arial"/>
          <w:sz w:val="22"/>
          <w:szCs w:val="22"/>
        </w:rPr>
        <w:t xml:space="preserve">Zamawiającemu. </w:t>
      </w:r>
      <w:r w:rsidRPr="00A96D9A">
        <w:rPr>
          <w:rFonts w:ascii="Arial" w:hAnsi="Arial" w:cs="Arial"/>
          <w:sz w:val="22"/>
          <w:szCs w:val="22"/>
        </w:rPr>
        <w:t xml:space="preserve"> </w:t>
      </w:r>
    </w:p>
    <w:p w:rsidR="00146B53" w:rsidRPr="00146B53" w:rsidRDefault="00146B53" w:rsidP="00146B53">
      <w:pPr>
        <w:pStyle w:val="pkt"/>
        <w:numPr>
          <w:ilvl w:val="0"/>
          <w:numId w:val="8"/>
        </w:numPr>
        <w:spacing w:line="276" w:lineRule="auto"/>
        <w:rPr>
          <w:rFonts w:ascii="Arial" w:hAnsi="Arial" w:cs="Arial"/>
          <w:sz w:val="22"/>
          <w:szCs w:val="22"/>
        </w:rPr>
      </w:pPr>
      <w:r w:rsidRPr="00146B53">
        <w:rPr>
          <w:rFonts w:ascii="Arial" w:hAnsi="Arial" w:cs="Arial"/>
          <w:sz w:val="22"/>
          <w:szCs w:val="22"/>
        </w:rPr>
        <w:lastRenderedPageBreak/>
        <w:t xml:space="preserve">Zamawiający będzie otrzymywał faktury przy użyciu </w:t>
      </w:r>
      <w:proofErr w:type="spellStart"/>
      <w:r w:rsidRPr="00146B53">
        <w:rPr>
          <w:rFonts w:ascii="Arial" w:hAnsi="Arial" w:cs="Arial"/>
          <w:sz w:val="22"/>
          <w:szCs w:val="22"/>
        </w:rPr>
        <w:t>KSeF</w:t>
      </w:r>
      <w:proofErr w:type="spellEnd"/>
      <w:r w:rsidRPr="00146B53">
        <w:rPr>
          <w:rFonts w:ascii="Arial" w:hAnsi="Arial" w:cs="Arial"/>
          <w:sz w:val="22"/>
          <w:szCs w:val="22"/>
        </w:rPr>
        <w:t xml:space="preserve">, zgodnie z obowiązującymi przepisami prawa. Aby Zamawiający otrzymał fakturę w </w:t>
      </w:r>
      <w:proofErr w:type="spellStart"/>
      <w:r w:rsidRPr="00146B53">
        <w:rPr>
          <w:rFonts w:ascii="Arial" w:hAnsi="Arial" w:cs="Arial"/>
          <w:sz w:val="22"/>
          <w:szCs w:val="22"/>
        </w:rPr>
        <w:t>KSeF</w:t>
      </w:r>
      <w:proofErr w:type="spellEnd"/>
      <w:r w:rsidRPr="00146B53">
        <w:rPr>
          <w:rFonts w:ascii="Arial" w:hAnsi="Arial" w:cs="Arial"/>
          <w:sz w:val="22"/>
          <w:szCs w:val="22"/>
        </w:rPr>
        <w:t xml:space="preserve">, Wykonawca musi wskazać NIP Zamawiającego w polu NIP w elemencie Podmiot2. Wskazanie NIP w innym polu, np. </w:t>
      </w:r>
      <w:proofErr w:type="spellStart"/>
      <w:r w:rsidRPr="00146B53">
        <w:rPr>
          <w:rFonts w:ascii="Arial" w:hAnsi="Arial" w:cs="Arial"/>
          <w:sz w:val="22"/>
          <w:szCs w:val="22"/>
        </w:rPr>
        <w:t>NrVatUE</w:t>
      </w:r>
      <w:proofErr w:type="spellEnd"/>
      <w:r w:rsidRPr="00146B53">
        <w:rPr>
          <w:rFonts w:ascii="Arial" w:hAnsi="Arial" w:cs="Arial"/>
          <w:sz w:val="22"/>
          <w:szCs w:val="22"/>
        </w:rPr>
        <w:t xml:space="preserve"> lub </w:t>
      </w:r>
      <w:proofErr w:type="spellStart"/>
      <w:r w:rsidRPr="00146B53">
        <w:rPr>
          <w:rFonts w:ascii="Arial" w:hAnsi="Arial" w:cs="Arial"/>
          <w:sz w:val="22"/>
          <w:szCs w:val="22"/>
        </w:rPr>
        <w:t>NrID</w:t>
      </w:r>
      <w:proofErr w:type="spellEnd"/>
      <w:r w:rsidRPr="00146B53">
        <w:rPr>
          <w:rFonts w:ascii="Arial" w:hAnsi="Arial" w:cs="Arial"/>
          <w:sz w:val="22"/>
          <w:szCs w:val="22"/>
        </w:rPr>
        <w:t xml:space="preserve">, uniemożliwi Zamawiającemu odbiór faktury w </w:t>
      </w:r>
      <w:proofErr w:type="spellStart"/>
      <w:r w:rsidRPr="00146B53">
        <w:rPr>
          <w:rFonts w:ascii="Arial" w:hAnsi="Arial" w:cs="Arial"/>
          <w:sz w:val="22"/>
          <w:szCs w:val="22"/>
        </w:rPr>
        <w:t>KSeF</w:t>
      </w:r>
      <w:proofErr w:type="spellEnd"/>
      <w:r w:rsidRPr="00146B53">
        <w:rPr>
          <w:rFonts w:ascii="Arial" w:hAnsi="Arial" w:cs="Arial"/>
          <w:sz w:val="22"/>
          <w:szCs w:val="22"/>
        </w:rPr>
        <w:t>.</w:t>
      </w:r>
    </w:p>
    <w:p w:rsidR="00146B53" w:rsidRPr="00146B53" w:rsidRDefault="00146B53" w:rsidP="00146B53">
      <w:pPr>
        <w:pStyle w:val="pkt"/>
        <w:numPr>
          <w:ilvl w:val="0"/>
          <w:numId w:val="8"/>
        </w:numPr>
        <w:spacing w:line="276" w:lineRule="auto"/>
        <w:rPr>
          <w:rFonts w:ascii="Arial" w:hAnsi="Arial" w:cs="Arial"/>
          <w:sz w:val="22"/>
          <w:szCs w:val="22"/>
        </w:rPr>
      </w:pPr>
      <w:r w:rsidRPr="00146B53">
        <w:rPr>
          <w:rFonts w:ascii="Arial" w:hAnsi="Arial" w:cs="Arial"/>
          <w:sz w:val="22"/>
          <w:szCs w:val="22"/>
        </w:rPr>
        <w:t xml:space="preserve">W przypadkach, gdy Wykonawcą jest podmiot niezobowiązany do używania </w:t>
      </w:r>
      <w:proofErr w:type="spellStart"/>
      <w:r w:rsidRPr="00146B53">
        <w:rPr>
          <w:rFonts w:ascii="Arial" w:hAnsi="Arial" w:cs="Arial"/>
          <w:sz w:val="22"/>
          <w:szCs w:val="22"/>
        </w:rPr>
        <w:t>KSeF</w:t>
      </w:r>
      <w:proofErr w:type="spellEnd"/>
      <w:r w:rsidRPr="00146B53">
        <w:rPr>
          <w:rFonts w:ascii="Arial" w:hAnsi="Arial" w:cs="Arial"/>
          <w:sz w:val="22"/>
          <w:szCs w:val="22"/>
        </w:rPr>
        <w:t xml:space="preserve"> do wystawiania i przesyłania faktur doręczenie faktury Zamawiającemu może nastąpić pisemnie na adres J. Brożka 3, 30-347 Kraków lub mailowo na adr</w:t>
      </w:r>
      <w:r>
        <w:rPr>
          <w:rFonts w:ascii="Arial" w:hAnsi="Arial" w:cs="Arial"/>
          <w:sz w:val="22"/>
          <w:szCs w:val="22"/>
        </w:rPr>
        <w:t xml:space="preserve">es   </w:t>
      </w:r>
      <w:hyperlink r:id="rId8" w:history="1">
        <w:r w:rsidRPr="00760C5D">
          <w:rPr>
            <w:rStyle w:val="Hipercze"/>
            <w:rFonts w:ascii="Arial" w:hAnsi="Arial" w:cs="Arial"/>
            <w:sz w:val="22"/>
            <w:szCs w:val="22"/>
          </w:rPr>
          <w:t>e-faktury@mpk.krakow.pl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146B53" w:rsidRDefault="00146B53" w:rsidP="00146B53">
      <w:pPr>
        <w:pStyle w:val="pkt"/>
        <w:numPr>
          <w:ilvl w:val="0"/>
          <w:numId w:val="8"/>
        </w:numPr>
        <w:spacing w:before="0" w:after="0" w:line="276" w:lineRule="auto"/>
        <w:rPr>
          <w:rFonts w:ascii="Arial" w:hAnsi="Arial" w:cs="Arial"/>
          <w:sz w:val="22"/>
          <w:szCs w:val="22"/>
        </w:rPr>
      </w:pPr>
      <w:r w:rsidRPr="00146B53">
        <w:rPr>
          <w:rFonts w:ascii="Arial" w:hAnsi="Arial" w:cs="Arial"/>
          <w:sz w:val="22"/>
          <w:szCs w:val="22"/>
        </w:rPr>
        <w:t xml:space="preserve">Za moment odbioru i wystawienia faktur </w:t>
      </w:r>
      <w:proofErr w:type="spellStart"/>
      <w:r w:rsidRPr="00146B53">
        <w:rPr>
          <w:rFonts w:ascii="Arial" w:hAnsi="Arial" w:cs="Arial"/>
          <w:sz w:val="22"/>
          <w:szCs w:val="22"/>
        </w:rPr>
        <w:t>KSeF</w:t>
      </w:r>
      <w:proofErr w:type="spellEnd"/>
      <w:r w:rsidRPr="00146B53">
        <w:rPr>
          <w:rFonts w:ascii="Arial" w:hAnsi="Arial" w:cs="Arial"/>
          <w:sz w:val="22"/>
          <w:szCs w:val="22"/>
        </w:rPr>
        <w:t xml:space="preserve"> Zamawiający uznaje znaczenie przypisane tym pojęciom w ustawie o podatku VAT</w:t>
      </w:r>
      <w:r w:rsidR="00526E9E">
        <w:rPr>
          <w:rFonts w:ascii="Arial" w:hAnsi="Arial" w:cs="Arial"/>
          <w:sz w:val="22"/>
          <w:szCs w:val="22"/>
        </w:rPr>
        <w:t xml:space="preserve">. </w:t>
      </w:r>
    </w:p>
    <w:p w:rsidR="00146B53" w:rsidRPr="00146B53" w:rsidRDefault="00146B53" w:rsidP="00146B53">
      <w:pPr>
        <w:pStyle w:val="pkt"/>
        <w:numPr>
          <w:ilvl w:val="0"/>
          <w:numId w:val="8"/>
        </w:numPr>
        <w:spacing w:line="276" w:lineRule="auto"/>
        <w:rPr>
          <w:rFonts w:ascii="Arial" w:hAnsi="Arial" w:cs="Arial"/>
          <w:sz w:val="22"/>
          <w:szCs w:val="22"/>
        </w:rPr>
      </w:pPr>
      <w:r w:rsidRPr="00146B53">
        <w:rPr>
          <w:rFonts w:ascii="Arial" w:hAnsi="Arial" w:cs="Arial"/>
          <w:sz w:val="22"/>
          <w:szCs w:val="22"/>
        </w:rPr>
        <w:t>Zamawiający wymaga wskazania przez Wykonawcę na fakturze numeru i daty zawarcia umowy, w związku z którą jest wystawiana faktura.</w:t>
      </w:r>
    </w:p>
    <w:p w:rsidR="00146B53" w:rsidRPr="00146B53" w:rsidRDefault="00146B53" w:rsidP="00146B53">
      <w:pPr>
        <w:pStyle w:val="pkt"/>
        <w:numPr>
          <w:ilvl w:val="0"/>
          <w:numId w:val="8"/>
        </w:numPr>
        <w:spacing w:line="276" w:lineRule="auto"/>
        <w:rPr>
          <w:rFonts w:ascii="Arial" w:hAnsi="Arial" w:cs="Arial"/>
          <w:sz w:val="22"/>
          <w:szCs w:val="22"/>
        </w:rPr>
      </w:pPr>
      <w:r w:rsidRPr="00146B53">
        <w:rPr>
          <w:rFonts w:ascii="Arial" w:hAnsi="Arial" w:cs="Arial"/>
          <w:sz w:val="22"/>
          <w:szCs w:val="22"/>
        </w:rPr>
        <w:t>Wszelkie inne dokumenty do umowy niebędące fakturą będą doręczane przez Wykonawcę na wskazany w umowie adres e-mailowy osoby odpowiedzialnej za jej realizację. Zamawiający nie będzie pobierać załączników za pośrednictwem linków (np. do portali, platform wymiany plików itp.), ani obsługiwać plików zabezpieczonych hasłem lub spakowanych w formacie pliku np. zip.</w:t>
      </w:r>
    </w:p>
    <w:p w:rsidR="00146B53" w:rsidRPr="00146B53" w:rsidRDefault="00146B53" w:rsidP="00146B53">
      <w:pPr>
        <w:pStyle w:val="pkt"/>
        <w:numPr>
          <w:ilvl w:val="0"/>
          <w:numId w:val="8"/>
        </w:numPr>
        <w:spacing w:line="276" w:lineRule="auto"/>
        <w:rPr>
          <w:rFonts w:ascii="Arial" w:hAnsi="Arial" w:cs="Arial"/>
          <w:sz w:val="22"/>
          <w:szCs w:val="22"/>
        </w:rPr>
      </w:pPr>
      <w:r w:rsidRPr="00146B53">
        <w:rPr>
          <w:rFonts w:ascii="Arial" w:hAnsi="Arial" w:cs="Arial"/>
          <w:sz w:val="22"/>
          <w:szCs w:val="22"/>
        </w:rPr>
        <w:t>Na dokumentach finansowych Wykonawca zobowiązany jest zamieszczać numer rachunku bankowego podany w niniejszej umowie z zastrzeżeniem kolejnego ustępu.</w:t>
      </w:r>
    </w:p>
    <w:p w:rsidR="00CF6746" w:rsidRPr="00A96D9A" w:rsidRDefault="00CF6746" w:rsidP="00CF6746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Zmiana numeru rachunku bankowego Wykonawcy określonego w U</w:t>
      </w:r>
      <w:r w:rsidR="00CD0DFE" w:rsidRPr="00A96D9A">
        <w:rPr>
          <w:rFonts w:ascii="Arial" w:hAnsi="Arial" w:cs="Arial"/>
          <w:sz w:val="22"/>
          <w:szCs w:val="22"/>
        </w:rPr>
        <w:t>mowie jest </w:t>
      </w:r>
      <w:r w:rsidRPr="00A96D9A">
        <w:rPr>
          <w:rFonts w:ascii="Arial" w:hAnsi="Arial" w:cs="Arial"/>
          <w:sz w:val="22"/>
          <w:szCs w:val="22"/>
        </w:rPr>
        <w:t>dopuszczalna za powiadomieniem Zamawiając</w:t>
      </w:r>
      <w:r w:rsidR="008E50C4" w:rsidRPr="00A96D9A">
        <w:rPr>
          <w:rFonts w:ascii="Arial" w:hAnsi="Arial" w:cs="Arial"/>
          <w:sz w:val="22"/>
          <w:szCs w:val="22"/>
        </w:rPr>
        <w:t>ego przez Wykonawcę pisemnie na </w:t>
      </w:r>
      <w:r w:rsidRPr="00A96D9A">
        <w:rPr>
          <w:rFonts w:ascii="Arial" w:hAnsi="Arial" w:cs="Arial"/>
          <w:sz w:val="22"/>
          <w:szCs w:val="22"/>
        </w:rPr>
        <w:t xml:space="preserve">adres: Sekcja Finansowa MPK S.A. w Krakowie, ul. J. Brożka 3, lub drogą elektroniczną na adres e-mail: </w:t>
      </w:r>
      <w:hyperlink r:id="rId9" w:history="1">
        <w:r w:rsidRPr="00A96D9A">
          <w:rPr>
            <w:rStyle w:val="Hipercze"/>
            <w:rFonts w:ascii="Arial" w:hAnsi="Arial" w:cs="Arial"/>
            <w:sz w:val="22"/>
            <w:szCs w:val="22"/>
          </w:rPr>
          <w:t>kontobankowe@mpk.krakow.pl</w:t>
        </w:r>
      </w:hyperlink>
      <w:r w:rsidR="008E50C4" w:rsidRPr="00A96D9A">
        <w:rPr>
          <w:rFonts w:ascii="Arial" w:hAnsi="Arial" w:cs="Arial"/>
          <w:sz w:val="22"/>
          <w:szCs w:val="22"/>
        </w:rPr>
        <w:t xml:space="preserve">  bez </w:t>
      </w:r>
      <w:r w:rsidRPr="00A96D9A">
        <w:rPr>
          <w:rFonts w:ascii="Arial" w:hAnsi="Arial" w:cs="Arial"/>
          <w:sz w:val="22"/>
          <w:szCs w:val="22"/>
        </w:rPr>
        <w:t xml:space="preserve">konieczności sporządzania aneksu do Umowy </w:t>
      </w:r>
      <w:r w:rsidRPr="00A96D9A">
        <w:rPr>
          <w:rFonts w:ascii="Arial" w:hAnsi="Arial" w:cs="Arial"/>
          <w:color w:val="000000"/>
          <w:sz w:val="22"/>
          <w:szCs w:val="22"/>
        </w:rPr>
        <w:t>z zastrzeżeniem, że wraz z podaniem nowego numeru rachunku bankowego Wykonawca złoży pisemne oświadczenie, o którym mowa w ust. 12 nin. paragrafu. W przypadku niedochowania przez Wykonawcę wymagań określonych w zdaniu pierwszym, Zamaw</w:t>
      </w:r>
      <w:r w:rsidR="008E50C4" w:rsidRPr="00A96D9A">
        <w:rPr>
          <w:rFonts w:ascii="Arial" w:hAnsi="Arial" w:cs="Arial"/>
          <w:color w:val="000000"/>
          <w:sz w:val="22"/>
          <w:szCs w:val="22"/>
        </w:rPr>
        <w:t>iający zastrzega sobie prawo do </w:t>
      </w:r>
      <w:r w:rsidRPr="00A96D9A">
        <w:rPr>
          <w:rFonts w:ascii="Arial" w:hAnsi="Arial" w:cs="Arial"/>
          <w:color w:val="000000"/>
          <w:sz w:val="22"/>
          <w:szCs w:val="22"/>
        </w:rPr>
        <w:t xml:space="preserve">wstrzymania zapłaty do czasu prawidłowego powiadomienia o zmianie numeru rachunku bankowego. Niezależnie od powyższego w </w:t>
      </w:r>
      <w:r w:rsidR="008E50C4" w:rsidRPr="00A96D9A">
        <w:rPr>
          <w:rFonts w:ascii="Arial" w:hAnsi="Arial" w:cs="Arial"/>
          <w:color w:val="000000"/>
          <w:sz w:val="22"/>
          <w:szCs w:val="22"/>
        </w:rPr>
        <w:t>takiej sytuacji dokonanie przez </w:t>
      </w:r>
      <w:r w:rsidRPr="00A96D9A">
        <w:rPr>
          <w:rFonts w:ascii="Arial" w:hAnsi="Arial" w:cs="Arial"/>
          <w:color w:val="000000"/>
          <w:sz w:val="22"/>
          <w:szCs w:val="22"/>
        </w:rPr>
        <w:t>Zamawiającego zapłaty na rachunek bankowy Wykonawcy wskazany w Umowie będzie uznane za skuteczne.</w:t>
      </w:r>
    </w:p>
    <w:p w:rsidR="00CF6746" w:rsidRPr="00A96D9A" w:rsidRDefault="00CF6746" w:rsidP="00CF6746">
      <w:pPr>
        <w:numPr>
          <w:ilvl w:val="0"/>
          <w:numId w:val="8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Za termin zapłaty Strony przyjmują datę obciążenia rachunku bankowego Zamawiającego.</w:t>
      </w:r>
    </w:p>
    <w:p w:rsidR="007F418B" w:rsidRPr="00A96D9A" w:rsidRDefault="00CF6746" w:rsidP="008E50C4">
      <w:pPr>
        <w:numPr>
          <w:ilvl w:val="0"/>
          <w:numId w:val="8"/>
        </w:numPr>
        <w:spacing w:after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Cesja wierzytelności Wykonawcy w stosunku do Zamawiającego może nastąpić wyłącznie za zgodą Zamawiającego wyrażoną, pod rygorem n</w:t>
      </w:r>
      <w:r w:rsidR="008E50C4" w:rsidRPr="00A96D9A">
        <w:rPr>
          <w:rFonts w:ascii="Arial" w:hAnsi="Arial" w:cs="Arial"/>
          <w:sz w:val="22"/>
          <w:szCs w:val="22"/>
        </w:rPr>
        <w:t>ieważności w formie pisemnej. W </w:t>
      </w:r>
      <w:r w:rsidRPr="00A96D9A">
        <w:rPr>
          <w:rFonts w:ascii="Arial" w:hAnsi="Arial" w:cs="Arial"/>
          <w:sz w:val="22"/>
          <w:szCs w:val="22"/>
        </w:rPr>
        <w:t xml:space="preserve">sytuacji zgody Zamawiającego na dokonanie cesji Wykonawca zobowiązany </w:t>
      </w:r>
      <w:r w:rsidR="008E50C4" w:rsidRPr="00A96D9A">
        <w:rPr>
          <w:rFonts w:ascii="Arial" w:hAnsi="Arial" w:cs="Arial"/>
          <w:sz w:val="22"/>
          <w:szCs w:val="22"/>
        </w:rPr>
        <w:br/>
      </w:r>
      <w:r w:rsidRPr="00A96D9A">
        <w:rPr>
          <w:rFonts w:ascii="Arial" w:hAnsi="Arial" w:cs="Arial"/>
          <w:sz w:val="22"/>
          <w:szCs w:val="22"/>
        </w:rPr>
        <w:t>jest do wskazania na dokumencie finansowym dotyczącym zobowiązania objętego cesją numeru rachunku właściwego do dokonania zapłaty po cesji.</w:t>
      </w:r>
    </w:p>
    <w:p w:rsidR="008E50C4" w:rsidRPr="00A96D9A" w:rsidRDefault="008E50C4" w:rsidP="008E50C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 xml:space="preserve">§ 6 </w:t>
      </w:r>
    </w:p>
    <w:p w:rsidR="008E50C4" w:rsidRPr="00A96D9A" w:rsidRDefault="008E50C4" w:rsidP="008E50C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>ODPOWIEDZIALNOŚĆ ZA NIEWYKONANIE</w:t>
      </w:r>
    </w:p>
    <w:p w:rsidR="008E50C4" w:rsidRPr="00A96D9A" w:rsidRDefault="008E50C4" w:rsidP="008E50C4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96D9A">
        <w:rPr>
          <w:rFonts w:ascii="Arial" w:hAnsi="Arial" w:cs="Arial"/>
          <w:b/>
          <w:sz w:val="22"/>
          <w:szCs w:val="22"/>
        </w:rPr>
        <w:t>LUB NIENALEŻYTE WYKONANIE UMOWY</w:t>
      </w:r>
    </w:p>
    <w:p w:rsidR="008E50C4" w:rsidRPr="00A96D9A" w:rsidRDefault="008E50C4" w:rsidP="008E50C4">
      <w:pPr>
        <w:numPr>
          <w:ilvl w:val="0"/>
          <w:numId w:val="10"/>
        </w:numPr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Zamawiający </w:t>
      </w:r>
      <w:r w:rsidRPr="00A96D9A">
        <w:rPr>
          <w:rFonts w:ascii="Arial" w:hAnsi="Arial" w:cs="Arial"/>
          <w:b/>
          <w:sz w:val="22"/>
          <w:szCs w:val="22"/>
        </w:rPr>
        <w:t>może naliczyć Wykonawcy kary umowne</w:t>
      </w:r>
      <w:r w:rsidRPr="00A96D9A">
        <w:rPr>
          <w:rFonts w:ascii="Arial" w:hAnsi="Arial" w:cs="Arial"/>
          <w:sz w:val="22"/>
          <w:szCs w:val="22"/>
        </w:rPr>
        <w:t xml:space="preserve"> w następującej wysokości:</w:t>
      </w:r>
    </w:p>
    <w:p w:rsidR="0015727C" w:rsidRDefault="008E50C4" w:rsidP="004A37CC">
      <w:pPr>
        <w:widowControl w:val="0"/>
        <w:numPr>
          <w:ilvl w:val="1"/>
          <w:numId w:val="9"/>
        </w:numPr>
        <w:tabs>
          <w:tab w:val="clear" w:pos="0"/>
          <w:tab w:val="left" w:pos="993"/>
        </w:tabs>
        <w:spacing w:line="276" w:lineRule="auto"/>
        <w:ind w:left="993"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15727C">
        <w:rPr>
          <w:rFonts w:ascii="Arial" w:hAnsi="Arial" w:cs="Arial"/>
          <w:color w:val="000000"/>
          <w:sz w:val="22"/>
          <w:szCs w:val="22"/>
        </w:rPr>
        <w:t>odstąpienia od umowy</w:t>
      </w:r>
      <w:r w:rsidR="00C543B3">
        <w:rPr>
          <w:rFonts w:ascii="Arial" w:hAnsi="Arial" w:cs="Arial"/>
          <w:color w:val="000000"/>
          <w:sz w:val="22"/>
          <w:szCs w:val="22"/>
        </w:rPr>
        <w:t xml:space="preserve"> </w:t>
      </w:r>
      <w:r w:rsidR="00C543B3" w:rsidRPr="003150ED">
        <w:rPr>
          <w:rFonts w:ascii="Arial" w:hAnsi="Arial" w:cs="Arial"/>
          <w:sz w:val="22"/>
          <w:szCs w:val="22"/>
        </w:rPr>
        <w:t>w całości</w:t>
      </w:r>
      <w:r w:rsidRPr="003150ED">
        <w:rPr>
          <w:rFonts w:ascii="Arial" w:hAnsi="Arial" w:cs="Arial"/>
          <w:color w:val="000000"/>
          <w:sz w:val="22"/>
          <w:szCs w:val="22"/>
        </w:rPr>
        <w:t xml:space="preserve"> przez Zamaw</w:t>
      </w:r>
      <w:r w:rsidR="00A96D9A" w:rsidRPr="003150ED">
        <w:rPr>
          <w:rFonts w:ascii="Arial" w:hAnsi="Arial" w:cs="Arial"/>
          <w:color w:val="000000"/>
          <w:sz w:val="22"/>
          <w:szCs w:val="22"/>
        </w:rPr>
        <w:t>iającego z przyczyn leżących po </w:t>
      </w:r>
      <w:r w:rsidRPr="003150ED">
        <w:rPr>
          <w:rFonts w:ascii="Arial" w:hAnsi="Arial" w:cs="Arial"/>
          <w:color w:val="000000"/>
          <w:sz w:val="22"/>
          <w:szCs w:val="22"/>
        </w:rPr>
        <w:t xml:space="preserve">stronie Wykonawcy lub w przypadku rozwiązania Umowy </w:t>
      </w:r>
      <w:r w:rsidR="0015727C" w:rsidRPr="003150ED">
        <w:rPr>
          <w:rFonts w:ascii="Arial" w:hAnsi="Arial" w:cs="Arial"/>
          <w:color w:val="000000"/>
          <w:sz w:val="22"/>
          <w:szCs w:val="22"/>
        </w:rPr>
        <w:t>przez Zamawiającego na </w:t>
      </w:r>
      <w:r w:rsidRPr="003150ED">
        <w:rPr>
          <w:rFonts w:ascii="Arial" w:hAnsi="Arial" w:cs="Arial"/>
          <w:color w:val="000000"/>
          <w:sz w:val="22"/>
          <w:szCs w:val="22"/>
        </w:rPr>
        <w:t xml:space="preserve">podstawie § 7 ust. 3 Umowy, a także w przypadku nieuzasadnionego rozwiązania lub odstąpienia od Umowy przez Wykonawcę - </w:t>
      </w:r>
      <w:r w:rsidRPr="003150ED">
        <w:rPr>
          <w:rFonts w:ascii="Arial" w:hAnsi="Arial" w:cs="Arial"/>
          <w:b/>
          <w:color w:val="000000"/>
          <w:sz w:val="22"/>
          <w:szCs w:val="22"/>
        </w:rPr>
        <w:t>12,5%</w:t>
      </w:r>
      <w:r w:rsidRPr="003150ED">
        <w:rPr>
          <w:rFonts w:ascii="Arial" w:hAnsi="Arial" w:cs="Arial"/>
          <w:color w:val="000000"/>
          <w:sz w:val="22"/>
          <w:szCs w:val="22"/>
        </w:rPr>
        <w:t xml:space="preserve"> </w:t>
      </w:r>
      <w:r w:rsidR="00C543B3" w:rsidRPr="003150ED">
        <w:rPr>
          <w:rFonts w:ascii="Arial" w:hAnsi="Arial" w:cs="Arial"/>
          <w:sz w:val="22"/>
          <w:szCs w:val="22"/>
        </w:rPr>
        <w:t>maksymalnej wartości Umowy netto określonej w § 5 ust. 1 Umowy</w:t>
      </w:r>
      <w:r w:rsidR="00C543B3" w:rsidRPr="003150ED">
        <w:rPr>
          <w:rFonts w:ascii="Arial" w:hAnsi="Arial" w:cs="Arial"/>
          <w:iCs/>
          <w:sz w:val="22"/>
          <w:szCs w:val="22"/>
        </w:rPr>
        <w:t>;</w:t>
      </w:r>
    </w:p>
    <w:p w:rsidR="008E50C4" w:rsidRPr="0015727C" w:rsidRDefault="008E50C4" w:rsidP="004A37CC">
      <w:pPr>
        <w:widowControl w:val="0"/>
        <w:numPr>
          <w:ilvl w:val="1"/>
          <w:numId w:val="9"/>
        </w:numPr>
        <w:tabs>
          <w:tab w:val="clear" w:pos="0"/>
          <w:tab w:val="left" w:pos="993"/>
        </w:tabs>
        <w:spacing w:line="276" w:lineRule="auto"/>
        <w:ind w:left="993"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15727C">
        <w:rPr>
          <w:rFonts w:ascii="Arial" w:hAnsi="Arial" w:cs="Arial"/>
          <w:sz w:val="22"/>
          <w:szCs w:val="22"/>
        </w:rPr>
        <w:t xml:space="preserve">w przypadku nieterminowego odbioru części do naprawy przez Wykonawcę, </w:t>
      </w:r>
      <w:r w:rsidR="0015727C">
        <w:rPr>
          <w:rFonts w:ascii="Arial" w:hAnsi="Arial" w:cs="Arial"/>
          <w:sz w:val="22"/>
          <w:szCs w:val="22"/>
        </w:rPr>
        <w:lastRenderedPageBreak/>
        <w:t>za </w:t>
      </w:r>
      <w:r w:rsidRPr="0015727C">
        <w:rPr>
          <w:rFonts w:ascii="Arial" w:hAnsi="Arial" w:cs="Arial"/>
          <w:sz w:val="22"/>
          <w:szCs w:val="22"/>
        </w:rPr>
        <w:t xml:space="preserve">każdy dzień opóźnienia – </w:t>
      </w:r>
      <w:r w:rsidRPr="0015727C">
        <w:rPr>
          <w:rFonts w:ascii="Arial" w:hAnsi="Arial" w:cs="Arial"/>
          <w:b/>
          <w:sz w:val="22"/>
          <w:szCs w:val="22"/>
        </w:rPr>
        <w:t xml:space="preserve">0,65% </w:t>
      </w:r>
      <w:r w:rsidRPr="0015727C">
        <w:rPr>
          <w:rFonts w:ascii="Arial" w:hAnsi="Arial" w:cs="Arial"/>
          <w:sz w:val="22"/>
          <w:szCs w:val="22"/>
        </w:rPr>
        <w:t>wartości netto usługi, której opóźnienie dotyczy;</w:t>
      </w:r>
    </w:p>
    <w:p w:rsidR="008E50C4" w:rsidRPr="00A96D9A" w:rsidRDefault="008E50C4" w:rsidP="008E50C4">
      <w:pPr>
        <w:widowControl w:val="0"/>
        <w:numPr>
          <w:ilvl w:val="1"/>
          <w:numId w:val="9"/>
        </w:numPr>
        <w:tabs>
          <w:tab w:val="clear" w:pos="0"/>
          <w:tab w:val="left" w:pos="993"/>
        </w:tabs>
        <w:spacing w:line="276" w:lineRule="auto"/>
        <w:ind w:left="993"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w przypadku nieterminowego wykonania usługi lub nieterminowego usunięcia wad przedmiotu zamówienia przez Wykonawcę, za każdy dzień opóźnienia – </w:t>
      </w:r>
      <w:r w:rsidRPr="00A96D9A">
        <w:rPr>
          <w:rFonts w:ascii="Arial" w:hAnsi="Arial" w:cs="Arial"/>
          <w:b/>
          <w:sz w:val="22"/>
          <w:szCs w:val="22"/>
        </w:rPr>
        <w:t xml:space="preserve">0,65% </w:t>
      </w:r>
      <w:r w:rsidRPr="00A96D9A">
        <w:rPr>
          <w:rFonts w:ascii="Arial" w:hAnsi="Arial" w:cs="Arial"/>
          <w:sz w:val="22"/>
          <w:szCs w:val="22"/>
        </w:rPr>
        <w:t>wartości netto usługi, której opóźnienie dotyczy;</w:t>
      </w:r>
    </w:p>
    <w:p w:rsidR="008E50C4" w:rsidRPr="00A96D9A" w:rsidRDefault="008E50C4" w:rsidP="008E50C4">
      <w:pPr>
        <w:widowControl w:val="0"/>
        <w:numPr>
          <w:ilvl w:val="1"/>
          <w:numId w:val="9"/>
        </w:numPr>
        <w:tabs>
          <w:tab w:val="clear" w:pos="0"/>
          <w:tab w:val="left" w:pos="993"/>
        </w:tabs>
        <w:spacing w:line="276" w:lineRule="auto"/>
        <w:ind w:left="993"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niepowiadomienia Zamawiającego o usunięciu rachunku z wykazu </w:t>
      </w:r>
      <w:r w:rsidRPr="00A96D9A">
        <w:rPr>
          <w:rFonts w:ascii="Arial" w:hAnsi="Arial" w:cs="Arial"/>
          <w:color w:val="000000"/>
          <w:sz w:val="22"/>
          <w:szCs w:val="22"/>
        </w:rPr>
        <w:t>podmiotów tzw. białej listy (</w:t>
      </w:r>
      <w:r w:rsidRPr="00A96D9A">
        <w:rPr>
          <w:rFonts w:ascii="Arial" w:hAnsi="Arial" w:cs="Arial"/>
          <w:sz w:val="22"/>
          <w:szCs w:val="22"/>
        </w:rPr>
        <w:t xml:space="preserve">§ </w:t>
      </w:r>
      <w:r w:rsidR="0015727C">
        <w:rPr>
          <w:rFonts w:ascii="Arial" w:hAnsi="Arial" w:cs="Arial"/>
          <w:sz w:val="22"/>
          <w:szCs w:val="22"/>
        </w:rPr>
        <w:t>5</w:t>
      </w:r>
      <w:r w:rsidRPr="00A96D9A">
        <w:rPr>
          <w:rFonts w:ascii="Arial" w:hAnsi="Arial" w:cs="Arial"/>
          <w:sz w:val="22"/>
          <w:szCs w:val="22"/>
        </w:rPr>
        <w:t xml:space="preserve"> ust.12 zdanie drugie Umowy)</w:t>
      </w:r>
      <w:r w:rsidRPr="00A96D9A">
        <w:rPr>
          <w:rFonts w:ascii="Arial" w:hAnsi="Arial" w:cs="Arial"/>
          <w:b/>
          <w:sz w:val="22"/>
          <w:szCs w:val="22"/>
        </w:rPr>
        <w:t xml:space="preserve"> – 5.000,00 zł</w:t>
      </w:r>
      <w:r w:rsidRPr="00A96D9A">
        <w:rPr>
          <w:rFonts w:ascii="Arial" w:hAnsi="Arial" w:cs="Arial"/>
          <w:sz w:val="22"/>
          <w:szCs w:val="22"/>
        </w:rPr>
        <w:t xml:space="preserve"> (słownie: pięć tysięcy złotych i 00/100) za każdy stwierdzony przypadek;</w:t>
      </w:r>
    </w:p>
    <w:p w:rsidR="008E50C4" w:rsidRPr="00A96D9A" w:rsidRDefault="008E50C4" w:rsidP="008E50C4">
      <w:pPr>
        <w:widowControl w:val="0"/>
        <w:numPr>
          <w:ilvl w:val="1"/>
          <w:numId w:val="9"/>
        </w:numPr>
        <w:tabs>
          <w:tab w:val="clear" w:pos="0"/>
          <w:tab w:val="left" w:pos="993"/>
        </w:tabs>
        <w:spacing w:line="276" w:lineRule="auto"/>
        <w:ind w:left="993"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niedopełnienia obowiązku wskazanego w § 2 ust. 10 zdanie trzecie Umowy - </w:t>
      </w:r>
      <w:r w:rsidRPr="00A96D9A">
        <w:rPr>
          <w:rFonts w:ascii="Arial" w:hAnsi="Arial" w:cs="Arial"/>
          <w:b/>
          <w:sz w:val="22"/>
          <w:szCs w:val="22"/>
        </w:rPr>
        <w:t>1%</w:t>
      </w:r>
      <w:r w:rsidRPr="00A96D9A">
        <w:rPr>
          <w:rFonts w:ascii="Arial" w:hAnsi="Arial" w:cs="Arial"/>
          <w:sz w:val="22"/>
          <w:szCs w:val="22"/>
        </w:rPr>
        <w:t xml:space="preserve"> wartości netto wystawionego dokumentu finansowego dotyczącego danej partii przedmiotu Zamówienia.</w:t>
      </w:r>
    </w:p>
    <w:p w:rsidR="008E50C4" w:rsidRPr="00A96D9A" w:rsidRDefault="008E50C4" w:rsidP="008E50C4">
      <w:pPr>
        <w:pStyle w:val="pkt"/>
        <w:numPr>
          <w:ilvl w:val="0"/>
          <w:numId w:val="10"/>
        </w:numPr>
        <w:spacing w:before="0" w:after="0" w:line="276" w:lineRule="auto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Zamawiającemu przysługuje prawo dochodzenia odszkodowania przewyższającego wysokość zastrzeżonych kar umownych na zasadach ogólnych.</w:t>
      </w:r>
    </w:p>
    <w:p w:rsidR="008E50C4" w:rsidRPr="00A96D9A" w:rsidRDefault="008E50C4" w:rsidP="00A96D9A">
      <w:pPr>
        <w:numPr>
          <w:ilvl w:val="0"/>
          <w:numId w:val="10"/>
        </w:numPr>
        <w:spacing w:after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Zamawiający jest uprawniony do potrącenia </w:t>
      </w:r>
      <w:r w:rsidRPr="00A96D9A">
        <w:rPr>
          <w:rFonts w:ascii="Arial" w:hAnsi="Arial" w:cs="Arial"/>
          <w:bCs/>
          <w:sz w:val="22"/>
          <w:szCs w:val="22"/>
        </w:rPr>
        <w:t>wszelkich przysługujących mu względem Wykonawcy wierzytelności, w tym</w:t>
      </w:r>
      <w:r w:rsidRPr="00A96D9A">
        <w:rPr>
          <w:rFonts w:ascii="Arial" w:hAnsi="Arial" w:cs="Arial"/>
          <w:sz w:val="22"/>
          <w:szCs w:val="22"/>
        </w:rPr>
        <w:t xml:space="preserve"> należnych mu kar umownych, z wynagrodzenia przysługującego Wykonawcy. Na naliczoną karę umową Zamawiający każdorazowo wystawi notę księgową. W przypadku, gdy wysokość kary umownej przewyższać będzie kwotę wynagrodzenia przysługującego Wykonawcy, różnicę pomiędzy notą księgową, a wynagrodzeniem Wykonawca zobowiązany jest wpłacić na rachunek Zamawiającego </w:t>
      </w:r>
      <w:r w:rsidRPr="00A96D9A">
        <w:rPr>
          <w:rFonts w:ascii="Arial" w:hAnsi="Arial" w:cs="Arial"/>
          <w:sz w:val="22"/>
          <w:szCs w:val="22"/>
        </w:rPr>
        <w:br/>
        <w:t>w terminie do 7 dni kalendarzowych od dnia otrzymania noty księgowej.</w:t>
      </w:r>
    </w:p>
    <w:p w:rsidR="009B74DD" w:rsidRDefault="009B74DD" w:rsidP="003150ED">
      <w:pPr>
        <w:tabs>
          <w:tab w:val="left" w:pos="284"/>
        </w:tabs>
        <w:rPr>
          <w:rFonts w:ascii="Arial" w:hAnsi="Arial" w:cs="Arial"/>
          <w:b/>
          <w:sz w:val="22"/>
          <w:szCs w:val="22"/>
        </w:rPr>
      </w:pPr>
    </w:p>
    <w:p w:rsidR="009B74DD" w:rsidRDefault="009B74DD" w:rsidP="00A96D9A">
      <w:pPr>
        <w:tabs>
          <w:tab w:val="left" w:pos="284"/>
        </w:tabs>
        <w:jc w:val="center"/>
        <w:rPr>
          <w:rFonts w:ascii="Arial" w:hAnsi="Arial" w:cs="Arial"/>
          <w:b/>
          <w:sz w:val="22"/>
          <w:szCs w:val="22"/>
        </w:rPr>
      </w:pPr>
    </w:p>
    <w:p w:rsidR="00A96D9A" w:rsidRPr="00A96D9A" w:rsidRDefault="00A96D9A" w:rsidP="00A96D9A">
      <w:pPr>
        <w:tabs>
          <w:tab w:val="left" w:pos="284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7</w:t>
      </w:r>
    </w:p>
    <w:p w:rsidR="00A96D9A" w:rsidRPr="00A96D9A" w:rsidRDefault="00A96D9A" w:rsidP="00A96D9A">
      <w:pPr>
        <w:tabs>
          <w:tab w:val="left" w:pos="0"/>
        </w:tabs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OKRES OBOWIĄZYWANIA</w:t>
      </w:r>
    </w:p>
    <w:p w:rsidR="00A96D9A" w:rsidRPr="00A96D9A" w:rsidRDefault="00A96D9A" w:rsidP="00A96D9A">
      <w:pPr>
        <w:numPr>
          <w:ilvl w:val="0"/>
          <w:numId w:val="11"/>
        </w:numPr>
        <w:tabs>
          <w:tab w:val="clear" w:pos="397"/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 xml:space="preserve">Umowa została zawarta na okres </w:t>
      </w:r>
      <w:r w:rsidR="008425C0">
        <w:rPr>
          <w:rFonts w:ascii="Arial" w:hAnsi="Arial" w:cs="Arial"/>
          <w:b/>
          <w:sz w:val="22"/>
          <w:szCs w:val="22"/>
        </w:rPr>
        <w:t>24</w:t>
      </w:r>
      <w:r w:rsidRPr="00A96D9A">
        <w:rPr>
          <w:rFonts w:ascii="Arial" w:hAnsi="Arial" w:cs="Arial"/>
          <w:b/>
          <w:sz w:val="22"/>
          <w:szCs w:val="22"/>
        </w:rPr>
        <w:t xml:space="preserve"> (dwu</w:t>
      </w:r>
      <w:r w:rsidR="008425C0">
        <w:rPr>
          <w:rFonts w:ascii="Arial" w:hAnsi="Arial" w:cs="Arial"/>
          <w:b/>
          <w:sz w:val="22"/>
          <w:szCs w:val="22"/>
        </w:rPr>
        <w:t>dziestu czterech</w:t>
      </w:r>
      <w:r w:rsidRPr="00A96D9A">
        <w:rPr>
          <w:rFonts w:ascii="Arial" w:hAnsi="Arial" w:cs="Arial"/>
          <w:b/>
          <w:sz w:val="22"/>
          <w:szCs w:val="22"/>
        </w:rPr>
        <w:t xml:space="preserve">) miesięcy </w:t>
      </w:r>
      <w:r w:rsidRPr="00A96D9A">
        <w:rPr>
          <w:rFonts w:ascii="Arial" w:hAnsi="Arial" w:cs="Arial"/>
          <w:sz w:val="22"/>
          <w:szCs w:val="22"/>
        </w:rPr>
        <w:t>licząc</w:t>
      </w:r>
      <w:r w:rsidRPr="00A96D9A">
        <w:rPr>
          <w:rFonts w:ascii="Arial" w:hAnsi="Arial" w:cs="Arial"/>
          <w:b/>
          <w:sz w:val="22"/>
          <w:szCs w:val="22"/>
        </w:rPr>
        <w:t xml:space="preserve"> </w:t>
      </w:r>
      <w:r w:rsidRPr="00A96D9A">
        <w:rPr>
          <w:rFonts w:ascii="Arial" w:hAnsi="Arial" w:cs="Arial"/>
          <w:sz w:val="22"/>
          <w:szCs w:val="22"/>
        </w:rPr>
        <w:t xml:space="preserve">od daty zawarcia Umowy lub do wyczerpania maksymalnej wartości Umowy określonej w § </w:t>
      </w:r>
      <w:r w:rsidR="005E7C34">
        <w:rPr>
          <w:rFonts w:ascii="Arial" w:hAnsi="Arial" w:cs="Arial"/>
          <w:sz w:val="22"/>
          <w:szCs w:val="22"/>
        </w:rPr>
        <w:t>5</w:t>
      </w:r>
      <w:r w:rsidRPr="00A96D9A">
        <w:rPr>
          <w:rFonts w:ascii="Arial" w:hAnsi="Arial" w:cs="Arial"/>
          <w:sz w:val="22"/>
          <w:szCs w:val="22"/>
        </w:rPr>
        <w:t xml:space="preserve"> ust. 1 Umowy, w zależności, który z tych terminów nastąpi wcześniej. Strony przewidują możliwość przedłużenia obowiązywania Umowy w przypadku braku wyczerpania maksymalnej wartości Umowy określonej w §</w:t>
      </w:r>
      <w:r w:rsidR="005E7C34">
        <w:rPr>
          <w:rFonts w:ascii="Arial" w:hAnsi="Arial" w:cs="Arial"/>
          <w:sz w:val="22"/>
          <w:szCs w:val="22"/>
        </w:rPr>
        <w:t xml:space="preserve"> 5</w:t>
      </w:r>
      <w:r w:rsidRPr="00A96D9A">
        <w:rPr>
          <w:rFonts w:ascii="Arial" w:hAnsi="Arial" w:cs="Arial"/>
          <w:sz w:val="22"/>
          <w:szCs w:val="22"/>
        </w:rPr>
        <w:t xml:space="preserve"> ust. 1 Umowy.</w:t>
      </w:r>
    </w:p>
    <w:p w:rsidR="005E7C34" w:rsidRDefault="00A96D9A" w:rsidP="005E7C34">
      <w:pPr>
        <w:numPr>
          <w:ilvl w:val="0"/>
          <w:numId w:val="11"/>
        </w:numPr>
        <w:tabs>
          <w:tab w:val="clear" w:pos="397"/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96D9A">
        <w:rPr>
          <w:rFonts w:ascii="Arial" w:hAnsi="Arial" w:cs="Arial"/>
          <w:sz w:val="22"/>
          <w:szCs w:val="22"/>
        </w:rPr>
        <w:t>Zamawiający zastrzega sobie, iż w razie zaistnienia istotnej zmiany okoliczności powodującej, że wykonanie Umowy nie leży w interesie publicznym, cz</w:t>
      </w:r>
      <w:r>
        <w:rPr>
          <w:rFonts w:ascii="Arial" w:hAnsi="Arial" w:cs="Arial"/>
          <w:sz w:val="22"/>
          <w:szCs w:val="22"/>
        </w:rPr>
        <w:t xml:space="preserve">ego nie można było przewidzieć </w:t>
      </w:r>
      <w:r w:rsidRPr="00A96D9A">
        <w:rPr>
          <w:rFonts w:ascii="Arial" w:hAnsi="Arial" w:cs="Arial"/>
          <w:sz w:val="22"/>
          <w:szCs w:val="22"/>
        </w:rPr>
        <w:t xml:space="preserve">w chwili zawarcia Umowy, </w:t>
      </w:r>
      <w:r w:rsidRPr="00A96D9A">
        <w:rPr>
          <w:rFonts w:ascii="Arial" w:hAnsi="Arial" w:cs="Arial"/>
          <w:bCs/>
          <w:sz w:val="22"/>
          <w:szCs w:val="22"/>
        </w:rPr>
        <w:t>lub dalsze wykonywanie Umowy może zagrozić istotnemu interesowi bezpieczeństwa państwa lub bezpieczeństwu publicznemu</w:t>
      </w:r>
      <w:r w:rsidRPr="00A96D9A">
        <w:rPr>
          <w:rFonts w:ascii="Arial" w:hAnsi="Arial" w:cs="Arial"/>
          <w:sz w:val="22"/>
          <w:szCs w:val="22"/>
        </w:rPr>
        <w:t xml:space="preserve">, Zamawiający może odstąpić od Umowy w terminie </w:t>
      </w:r>
      <w:r w:rsidRPr="00A96D9A">
        <w:rPr>
          <w:rFonts w:ascii="Arial" w:hAnsi="Arial" w:cs="Arial"/>
          <w:b/>
          <w:sz w:val="22"/>
          <w:szCs w:val="22"/>
        </w:rPr>
        <w:t>30 dni</w:t>
      </w:r>
      <w:r w:rsidR="005E7C34">
        <w:rPr>
          <w:rFonts w:ascii="Arial" w:hAnsi="Arial" w:cs="Arial"/>
          <w:sz w:val="22"/>
          <w:szCs w:val="22"/>
        </w:rPr>
        <w:t xml:space="preserve"> od powzięcia wiadomości o </w:t>
      </w:r>
      <w:r w:rsidRPr="00A96D9A">
        <w:rPr>
          <w:rFonts w:ascii="Arial" w:hAnsi="Arial" w:cs="Arial"/>
          <w:sz w:val="22"/>
          <w:szCs w:val="22"/>
        </w:rPr>
        <w:t>tych okolicznościach. W takim wypadku Wykonawca będzie mógł żądać jedynie wynagrodzenia należnego mu z tytułu wykonania części Umowy.</w:t>
      </w:r>
    </w:p>
    <w:p w:rsidR="005E7C34" w:rsidRPr="005E7C34" w:rsidRDefault="005E7C34" w:rsidP="005E7C34">
      <w:pPr>
        <w:numPr>
          <w:ilvl w:val="0"/>
          <w:numId w:val="11"/>
        </w:numPr>
        <w:tabs>
          <w:tab w:val="clear" w:pos="397"/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E7C34">
        <w:rPr>
          <w:rFonts w:ascii="Arial" w:hAnsi="Arial" w:cs="Arial"/>
          <w:sz w:val="22"/>
          <w:szCs w:val="22"/>
        </w:rPr>
        <w:t>Zamawiającemu przysługuje prawo rozwiązania Umowy ze skutkiem natychmiastowym w przypadku:</w:t>
      </w:r>
    </w:p>
    <w:p w:rsidR="005E7C34" w:rsidRPr="006854E4" w:rsidRDefault="005E7C34" w:rsidP="00664AF1">
      <w:pPr>
        <w:numPr>
          <w:ilvl w:val="1"/>
          <w:numId w:val="13"/>
        </w:numPr>
        <w:tabs>
          <w:tab w:val="left" w:pos="284"/>
        </w:tabs>
        <w:spacing w:line="276" w:lineRule="auto"/>
        <w:ind w:hanging="437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sz w:val="22"/>
          <w:szCs w:val="22"/>
        </w:rPr>
        <w:t xml:space="preserve"> rażącego narus</w:t>
      </w:r>
      <w:r>
        <w:rPr>
          <w:rFonts w:ascii="Arial" w:hAnsi="Arial" w:cs="Arial"/>
          <w:sz w:val="22"/>
          <w:szCs w:val="22"/>
        </w:rPr>
        <w:t>zenia przez Wykonawcę warunków U</w:t>
      </w:r>
      <w:r w:rsidRPr="006854E4">
        <w:rPr>
          <w:rFonts w:ascii="Arial" w:hAnsi="Arial" w:cs="Arial"/>
          <w:sz w:val="22"/>
          <w:szCs w:val="22"/>
        </w:rPr>
        <w:t>mowy, w szczególności</w:t>
      </w:r>
      <w:r w:rsidR="00664AF1">
        <w:rPr>
          <w:rFonts w:ascii="Arial" w:hAnsi="Arial" w:cs="Arial"/>
          <w:sz w:val="22"/>
          <w:szCs w:val="22"/>
        </w:rPr>
        <w:t xml:space="preserve"> </w:t>
      </w:r>
      <w:r w:rsidR="00664AF1" w:rsidRPr="00664AF1">
        <w:rPr>
          <w:rFonts w:ascii="Arial" w:hAnsi="Arial" w:cs="Arial"/>
          <w:sz w:val="22"/>
          <w:szCs w:val="22"/>
        </w:rPr>
        <w:t>niedotrzymania terminów odbioru części do naprawy lub terminów dostawy naprawionych części lub powtarzających się reklamacji dotyczących złej</w:t>
      </w:r>
      <w:r w:rsidR="00664AF1">
        <w:rPr>
          <w:rFonts w:ascii="Arial" w:hAnsi="Arial" w:cs="Arial"/>
          <w:sz w:val="22"/>
          <w:szCs w:val="22"/>
        </w:rPr>
        <w:t xml:space="preserve"> jakości zregenerowanych części</w:t>
      </w:r>
      <w:r w:rsidRPr="006854E4">
        <w:rPr>
          <w:rFonts w:ascii="Arial" w:hAnsi="Arial" w:cs="Arial"/>
          <w:sz w:val="22"/>
          <w:szCs w:val="22"/>
        </w:rPr>
        <w:t>;</w:t>
      </w:r>
    </w:p>
    <w:p w:rsidR="00664AF1" w:rsidRPr="009B74DD" w:rsidRDefault="005E7C34" w:rsidP="00664AF1">
      <w:pPr>
        <w:numPr>
          <w:ilvl w:val="1"/>
          <w:numId w:val="13"/>
        </w:numPr>
        <w:tabs>
          <w:tab w:val="left" w:pos="284"/>
        </w:tabs>
        <w:spacing w:after="120" w:line="276" w:lineRule="auto"/>
        <w:ind w:left="1003" w:hanging="437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color w:val="000000"/>
          <w:spacing w:val="-4"/>
          <w:sz w:val="22"/>
          <w:szCs w:val="22"/>
        </w:rPr>
        <w:t xml:space="preserve">gdy w toku </w:t>
      </w:r>
      <w:r>
        <w:rPr>
          <w:rFonts w:ascii="Arial" w:hAnsi="Arial" w:cs="Arial"/>
          <w:color w:val="000000"/>
          <w:spacing w:val="-4"/>
          <w:sz w:val="22"/>
          <w:szCs w:val="22"/>
        </w:rPr>
        <w:t>realizacji U</w:t>
      </w:r>
      <w:r w:rsidRPr="006854E4">
        <w:rPr>
          <w:rFonts w:ascii="Arial" w:hAnsi="Arial" w:cs="Arial"/>
          <w:color w:val="000000"/>
          <w:spacing w:val="-4"/>
          <w:sz w:val="22"/>
          <w:szCs w:val="22"/>
        </w:rPr>
        <w:t xml:space="preserve">mowy Zamawiający poweźmie informację, że Wykonawca wypełnia przesłanki wskazane w art. 7 ust. </w:t>
      </w:r>
      <w:r>
        <w:rPr>
          <w:rFonts w:ascii="Arial" w:hAnsi="Arial" w:cs="Arial"/>
          <w:color w:val="000000"/>
          <w:spacing w:val="-4"/>
          <w:sz w:val="22"/>
          <w:szCs w:val="22"/>
        </w:rPr>
        <w:t>9 ustawy z dnia 13.04.2022 r. o </w:t>
      </w:r>
      <w:r w:rsidRPr="006854E4">
        <w:rPr>
          <w:rFonts w:ascii="Arial" w:hAnsi="Arial" w:cs="Arial"/>
          <w:color w:val="000000"/>
          <w:spacing w:val="-4"/>
          <w:sz w:val="22"/>
          <w:szCs w:val="22"/>
        </w:rPr>
        <w:t>szczególnych rozwiązaniach w zakresie przeciw</w:t>
      </w:r>
      <w:r>
        <w:rPr>
          <w:rFonts w:ascii="Arial" w:hAnsi="Arial" w:cs="Arial"/>
          <w:color w:val="000000"/>
          <w:spacing w:val="-4"/>
          <w:sz w:val="22"/>
          <w:szCs w:val="22"/>
        </w:rPr>
        <w:t>działania wspieraniu agresji na </w:t>
      </w:r>
      <w:r w:rsidRPr="006854E4">
        <w:rPr>
          <w:rFonts w:ascii="Arial" w:hAnsi="Arial" w:cs="Arial"/>
          <w:color w:val="000000"/>
          <w:spacing w:val="-4"/>
          <w:sz w:val="22"/>
          <w:szCs w:val="22"/>
        </w:rPr>
        <w:t>Ukrainę oraz służących ochronie bezpieczeństwa narodowego.</w:t>
      </w:r>
    </w:p>
    <w:p w:rsidR="00664AF1" w:rsidRPr="00664AF1" w:rsidRDefault="00664AF1" w:rsidP="00664AF1">
      <w:pPr>
        <w:tabs>
          <w:tab w:val="left" w:pos="284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:rsidR="0034722F" w:rsidRDefault="0034722F" w:rsidP="005E7C34">
      <w:pPr>
        <w:pStyle w:val="tresc"/>
        <w:tabs>
          <w:tab w:val="clear" w:pos="1417"/>
        </w:tabs>
        <w:spacing w:line="276" w:lineRule="auto"/>
        <w:ind w:left="0" w:right="-51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:rsidR="005E7C34" w:rsidRPr="005E7C34" w:rsidRDefault="005E7C34" w:rsidP="005E7C34">
      <w:pPr>
        <w:pStyle w:val="tresc"/>
        <w:tabs>
          <w:tab w:val="clear" w:pos="1417"/>
        </w:tabs>
        <w:spacing w:line="276" w:lineRule="auto"/>
        <w:ind w:left="0" w:right="-51"/>
        <w:jc w:val="center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b/>
          <w:sz w:val="22"/>
          <w:szCs w:val="22"/>
          <w:lang w:val="pl-PL"/>
        </w:rPr>
        <w:lastRenderedPageBreak/>
        <w:t>§ 8</w:t>
      </w:r>
    </w:p>
    <w:p w:rsidR="005E7C34" w:rsidRPr="006854E4" w:rsidRDefault="005E7C34" w:rsidP="005E7C34">
      <w:pPr>
        <w:keepNext/>
        <w:spacing w:after="120" w:line="276" w:lineRule="auto"/>
        <w:jc w:val="center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b/>
          <w:sz w:val="22"/>
          <w:szCs w:val="22"/>
        </w:rPr>
        <w:t>PODWYKONAWCY, OSOBY WYKONUJĄCE ZAMÓWIENIE NA ZLECENIE WYKONAWCY</w:t>
      </w:r>
    </w:p>
    <w:p w:rsidR="00146B53" w:rsidRPr="00097F64" w:rsidRDefault="00146B53" w:rsidP="00146B53">
      <w:pPr>
        <w:widowControl w:val="0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97F64">
        <w:rPr>
          <w:rFonts w:ascii="Arial" w:hAnsi="Arial" w:cs="Arial"/>
          <w:sz w:val="22"/>
          <w:szCs w:val="22"/>
        </w:rPr>
        <w:t>Za Podwykonawcę uznaje się osobę fizyczną, osobę prawną, albo jednostkę organizacyjną nieposiadającą osobowości prawnej, z którą Wykonawca zawarł umowę, za zgodą Zamawiającego, na wykonanie części przedmiotu umowy. Wykonawca jest zobowiązany każdorazowo przedłożyć, na żądanie Zamawiającego, umowę z Podwykonawcą określającą pełny zakres powierzonych czynności.</w:t>
      </w:r>
    </w:p>
    <w:p w:rsidR="00146B53" w:rsidRPr="00097F64" w:rsidRDefault="00146B53" w:rsidP="00146B53">
      <w:pPr>
        <w:widowControl w:val="0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97F64">
        <w:rPr>
          <w:rFonts w:ascii="Arial" w:hAnsi="Arial" w:cs="Arial"/>
          <w:sz w:val="22"/>
          <w:szCs w:val="22"/>
        </w:rPr>
        <w:t>Realizacja niniejszej umowy przy pomocy Podwykonawców może odbywać się po uzyskaniu aprobaty Zamawiającego. Zmiana Podwykonawcy jest dopuszczalna za pisemną zgodą Zamawiającego, bez konieczności sporządzania aneksu do umowy.</w:t>
      </w:r>
    </w:p>
    <w:p w:rsidR="00146B53" w:rsidRPr="00097F64" w:rsidRDefault="00146B53" w:rsidP="00146B53">
      <w:pPr>
        <w:widowControl w:val="0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97F64">
        <w:rPr>
          <w:rFonts w:ascii="Arial" w:hAnsi="Arial" w:cs="Arial"/>
          <w:i/>
          <w:sz w:val="22"/>
          <w:szCs w:val="22"/>
        </w:rPr>
        <w:t>Wykonawca oświadcza, że na dzień zawarcia niniejszej umowy nie będzie korzystał                      z pomocy podwykonawców/ Wykonawca oświadcza, że wykona niniejszą umowę przy pomocy Podwykonawców : ……………………….*</w:t>
      </w:r>
    </w:p>
    <w:p w:rsidR="00146B53" w:rsidRPr="00097F64" w:rsidRDefault="00146B53" w:rsidP="00146B53">
      <w:pPr>
        <w:spacing w:line="276" w:lineRule="auto"/>
        <w:ind w:left="397"/>
        <w:jc w:val="both"/>
        <w:rPr>
          <w:rFonts w:ascii="Arial" w:hAnsi="Arial" w:cs="Arial"/>
          <w:i/>
          <w:sz w:val="22"/>
          <w:szCs w:val="22"/>
        </w:rPr>
      </w:pPr>
      <w:r w:rsidRPr="00097F64">
        <w:rPr>
          <w:rFonts w:ascii="Arial" w:hAnsi="Arial" w:cs="Arial"/>
          <w:i/>
          <w:sz w:val="22"/>
          <w:szCs w:val="22"/>
        </w:rPr>
        <w:t>*zgodnie z ofertą Wykonawcy.</w:t>
      </w:r>
    </w:p>
    <w:p w:rsidR="007F69A2" w:rsidRDefault="007F69A2" w:rsidP="005E7C34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5E7C34" w:rsidRPr="006854E4" w:rsidRDefault="005E7C34" w:rsidP="005E7C34">
      <w:pPr>
        <w:spacing w:after="120" w:line="276" w:lineRule="auto"/>
        <w:jc w:val="center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b/>
          <w:sz w:val="22"/>
          <w:szCs w:val="22"/>
        </w:rPr>
        <w:t>§ 9</w:t>
      </w:r>
    </w:p>
    <w:p w:rsidR="005E7C34" w:rsidRPr="006854E4" w:rsidRDefault="005E7C34" w:rsidP="005E7C34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sz w:val="22"/>
          <w:szCs w:val="22"/>
        </w:rPr>
        <w:t xml:space="preserve">W przypadku, </w:t>
      </w:r>
      <w:r w:rsidRPr="006854E4">
        <w:rPr>
          <w:rFonts w:ascii="Arial" w:hAnsi="Arial" w:cs="Arial"/>
          <w:bCs/>
          <w:sz w:val="22"/>
          <w:szCs w:val="22"/>
        </w:rPr>
        <w:t xml:space="preserve">gdy </w:t>
      </w:r>
      <w:r w:rsidRPr="006854E4">
        <w:rPr>
          <w:rFonts w:ascii="Arial" w:hAnsi="Arial" w:cs="Arial"/>
          <w:sz w:val="22"/>
          <w:szCs w:val="22"/>
        </w:rPr>
        <w:t>osoby wykonujące zamówienie na z</w:t>
      </w:r>
      <w:r>
        <w:rPr>
          <w:rFonts w:ascii="Arial" w:hAnsi="Arial" w:cs="Arial"/>
          <w:sz w:val="22"/>
          <w:szCs w:val="22"/>
        </w:rPr>
        <w:t>lecenie Wykonawcy na podstawie Umowy agencyjnej, Umowy zlecenia lub innej U</w:t>
      </w:r>
      <w:r w:rsidRPr="006854E4">
        <w:rPr>
          <w:rFonts w:ascii="Arial" w:hAnsi="Arial" w:cs="Arial"/>
          <w:sz w:val="22"/>
          <w:szCs w:val="22"/>
        </w:rPr>
        <w:t xml:space="preserve">mowy o świadczenie usług, </w:t>
      </w:r>
      <w:r>
        <w:rPr>
          <w:rFonts w:ascii="Arial" w:hAnsi="Arial" w:cs="Arial"/>
          <w:sz w:val="22"/>
          <w:szCs w:val="22"/>
        </w:rPr>
        <w:br/>
      </w:r>
      <w:r w:rsidRPr="006854E4">
        <w:rPr>
          <w:rFonts w:ascii="Arial" w:hAnsi="Arial" w:cs="Arial"/>
          <w:sz w:val="22"/>
          <w:szCs w:val="22"/>
        </w:rPr>
        <w:t xml:space="preserve">do której zgodnie z Kodeksem Cywilnym stosuje się </w:t>
      </w:r>
      <w:r>
        <w:rPr>
          <w:rFonts w:ascii="Arial" w:hAnsi="Arial" w:cs="Arial"/>
          <w:sz w:val="22"/>
          <w:szCs w:val="22"/>
        </w:rPr>
        <w:t>przepisy dotyczące zlecenia lub U</w:t>
      </w:r>
      <w:r w:rsidRPr="006854E4">
        <w:rPr>
          <w:rFonts w:ascii="Arial" w:hAnsi="Arial" w:cs="Arial"/>
          <w:sz w:val="22"/>
          <w:szCs w:val="22"/>
        </w:rPr>
        <w:t xml:space="preserve">mowy o dzieło, </w:t>
      </w:r>
      <w:r w:rsidRPr="006854E4">
        <w:rPr>
          <w:rFonts w:ascii="Arial" w:hAnsi="Arial" w:cs="Arial"/>
          <w:b/>
          <w:bCs/>
          <w:sz w:val="22"/>
          <w:szCs w:val="22"/>
        </w:rPr>
        <w:t>są jednocześnie pracownikami Zamawiającego</w:t>
      </w:r>
      <w:r w:rsidRPr="006854E4">
        <w:rPr>
          <w:rFonts w:ascii="Arial" w:hAnsi="Arial" w:cs="Arial"/>
          <w:i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Wykonawca jest </w:t>
      </w:r>
      <w:r w:rsidRPr="006854E4">
        <w:rPr>
          <w:rFonts w:ascii="Arial" w:hAnsi="Arial" w:cs="Arial"/>
          <w:sz w:val="22"/>
          <w:szCs w:val="22"/>
        </w:rPr>
        <w:t>zobowiązany przekazywać Zamawiającemu (do Dz</w:t>
      </w:r>
      <w:r w:rsidR="00146B53">
        <w:rPr>
          <w:rFonts w:ascii="Arial" w:hAnsi="Arial" w:cs="Arial"/>
          <w:sz w:val="22"/>
          <w:szCs w:val="22"/>
        </w:rPr>
        <w:t>iału Personalnego ul. Brożka 3</w:t>
      </w:r>
      <w:r w:rsidRPr="006854E4">
        <w:rPr>
          <w:rFonts w:ascii="Arial" w:hAnsi="Arial" w:cs="Arial"/>
          <w:sz w:val="22"/>
          <w:szCs w:val="22"/>
        </w:rPr>
        <w:t xml:space="preserve">, e-mail: </w:t>
      </w:r>
      <w:hyperlink r:id="rId10" w:history="1">
        <w:r w:rsidR="00875945" w:rsidRPr="00F928E5">
          <w:rPr>
            <w:rStyle w:val="Hipercze"/>
            <w:rFonts w:ascii="Arial" w:hAnsi="Arial" w:cs="Arial"/>
            <w:sz w:val="22"/>
            <w:szCs w:val="22"/>
          </w:rPr>
          <w:t>..............@mpk.krakow.pl</w:t>
        </w:r>
      </w:hyperlink>
      <w:r w:rsidRPr="006854E4">
        <w:rPr>
          <w:rFonts w:ascii="Arial" w:hAnsi="Arial" w:cs="Arial"/>
          <w:sz w:val="22"/>
          <w:szCs w:val="22"/>
        </w:rPr>
        <w:t xml:space="preserve"> lub</w:t>
      </w:r>
      <w:r w:rsidR="00875945">
        <w:t>……………</w:t>
      </w:r>
      <w:bookmarkStart w:id="0" w:name="_GoBack"/>
      <w:bookmarkEnd w:id="0"/>
      <w:r w:rsidRPr="006854E4">
        <w:rPr>
          <w:rFonts w:ascii="Arial" w:hAnsi="Arial" w:cs="Arial"/>
          <w:sz w:val="22"/>
          <w:szCs w:val="22"/>
        </w:rPr>
        <w:t>) imienną listę tych osób. Wykonawca zobowiązany jest ponadto złożyć stosowne oświadczenie z podaniem kwoty przysługującego tym osobom wynagrodzenia.</w:t>
      </w:r>
    </w:p>
    <w:p w:rsidR="005E7C34" w:rsidRPr="006854E4" w:rsidRDefault="005E7C34" w:rsidP="005E7C34">
      <w:pPr>
        <w:spacing w:line="276" w:lineRule="auto"/>
        <w:ind w:left="397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sz w:val="22"/>
          <w:szCs w:val="22"/>
        </w:rPr>
        <w:t xml:space="preserve">Informacje, o których mowa powyżej, powinny być przekazywane nie później niż </w:t>
      </w:r>
      <w:r w:rsidRPr="006854E4">
        <w:rPr>
          <w:rFonts w:ascii="Arial" w:hAnsi="Arial" w:cs="Arial"/>
          <w:bCs/>
          <w:sz w:val="22"/>
          <w:szCs w:val="22"/>
        </w:rPr>
        <w:t xml:space="preserve">do </w:t>
      </w:r>
      <w:r w:rsidRPr="006854E4">
        <w:rPr>
          <w:rFonts w:ascii="Arial" w:hAnsi="Arial" w:cs="Arial"/>
          <w:b/>
          <w:bCs/>
          <w:sz w:val="22"/>
          <w:szCs w:val="22"/>
        </w:rPr>
        <w:t>5-go dnia miesiąca kalendarzowego</w:t>
      </w:r>
      <w:r w:rsidRPr="006854E4">
        <w:rPr>
          <w:rFonts w:ascii="Arial" w:hAnsi="Arial" w:cs="Arial"/>
          <w:sz w:val="22"/>
          <w:szCs w:val="22"/>
        </w:rPr>
        <w:t>, w którym Wykonawca będzie dokonywał zapłaty wynagrodzenia na rzecz osób wymienionych powyżej.</w:t>
      </w:r>
    </w:p>
    <w:p w:rsidR="005E7C34" w:rsidRPr="006854E4" w:rsidRDefault="005E7C34" w:rsidP="005E7C34">
      <w:pPr>
        <w:spacing w:line="276" w:lineRule="auto"/>
        <w:ind w:left="397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sz w:val="22"/>
          <w:szCs w:val="22"/>
        </w:rPr>
        <w:t>Wynagrodzenie Wykonawcy winno zostać pomniejszone o kwoty, które Zamawiający zobowiązany był zapłacić jako płatnik składek z tytułu u</w:t>
      </w:r>
      <w:r>
        <w:rPr>
          <w:rFonts w:ascii="Arial" w:hAnsi="Arial" w:cs="Arial"/>
          <w:sz w:val="22"/>
          <w:szCs w:val="22"/>
        </w:rPr>
        <w:t>bezpieczenia społecznego oraz </w:t>
      </w:r>
      <w:r w:rsidRPr="006854E4">
        <w:rPr>
          <w:rFonts w:ascii="Arial" w:hAnsi="Arial" w:cs="Arial"/>
          <w:sz w:val="22"/>
          <w:szCs w:val="22"/>
        </w:rPr>
        <w:t xml:space="preserve">składek podstawowych płaconych przez pracodawcę na PPK (1,5% podstawy ubezpieczenia społecznego) pracowników Zamawiającego, wykonujących zamówienie </w:t>
      </w:r>
      <w:r w:rsidRPr="006854E4">
        <w:rPr>
          <w:rFonts w:ascii="Arial" w:hAnsi="Arial" w:cs="Arial"/>
          <w:sz w:val="22"/>
          <w:szCs w:val="22"/>
        </w:rPr>
        <w:br/>
        <w:t>w ramach umów zawartych z Wykonawcą, Podwykonawcami lub dalszymi Podwykonawcami. O wysokości zapłaconych z tego tytułu kwot Zamawiający (Dział Personalny) będzie niezwłocznie informował Wykonawcę.</w:t>
      </w:r>
    </w:p>
    <w:p w:rsidR="005E7C34" w:rsidRPr="006854E4" w:rsidRDefault="005E7C34" w:rsidP="005E7C34">
      <w:pPr>
        <w:numPr>
          <w:ilvl w:val="0"/>
          <w:numId w:val="14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sz w:val="22"/>
          <w:szCs w:val="22"/>
        </w:rPr>
        <w:t xml:space="preserve">W przypadku uchybienia przez Wykonawcę obowiązkowi informacyjnemu, o którym mowa w ust. 1, </w:t>
      </w:r>
      <w:r>
        <w:rPr>
          <w:rFonts w:ascii="Arial" w:hAnsi="Arial" w:cs="Arial"/>
          <w:sz w:val="22"/>
          <w:szCs w:val="22"/>
        </w:rPr>
        <w:t>Zamawiający może naliczyć karę U</w:t>
      </w:r>
      <w:r w:rsidRPr="006854E4">
        <w:rPr>
          <w:rFonts w:ascii="Arial" w:hAnsi="Arial" w:cs="Arial"/>
          <w:sz w:val="22"/>
          <w:szCs w:val="22"/>
        </w:rPr>
        <w:t xml:space="preserve">mowną w wysokości równej </w:t>
      </w:r>
      <w:r w:rsidRPr="006854E4">
        <w:rPr>
          <w:rFonts w:ascii="Arial" w:hAnsi="Arial" w:cs="Arial"/>
          <w:b/>
          <w:bCs/>
          <w:sz w:val="22"/>
          <w:szCs w:val="22"/>
        </w:rPr>
        <w:t xml:space="preserve">200% </w:t>
      </w:r>
      <w:r>
        <w:rPr>
          <w:rFonts w:ascii="Arial" w:hAnsi="Arial" w:cs="Arial"/>
          <w:sz w:val="22"/>
          <w:szCs w:val="22"/>
        </w:rPr>
        <w:t>kwoty, którą </w:t>
      </w:r>
      <w:r w:rsidRPr="006854E4">
        <w:rPr>
          <w:rFonts w:ascii="Arial" w:hAnsi="Arial" w:cs="Arial"/>
          <w:sz w:val="22"/>
          <w:szCs w:val="22"/>
        </w:rPr>
        <w:t>Zamawiający zobowiązany był odprowadzić z tytułu składek na ubezpieczenie społeczne oraz składek podstawowych płaconych przez pracodawcę na PPK swoich pracowników zatrudnionych przy realizacji zamówie</w:t>
      </w:r>
      <w:r>
        <w:rPr>
          <w:rFonts w:ascii="Arial" w:hAnsi="Arial" w:cs="Arial"/>
          <w:sz w:val="22"/>
          <w:szCs w:val="22"/>
        </w:rPr>
        <w:t>nia. § 6 ust. 2 i 3 stosuje się </w:t>
      </w:r>
      <w:r w:rsidRPr="006854E4">
        <w:rPr>
          <w:rFonts w:ascii="Arial" w:hAnsi="Arial" w:cs="Arial"/>
          <w:sz w:val="22"/>
          <w:szCs w:val="22"/>
        </w:rPr>
        <w:t>odpowiednio.</w:t>
      </w:r>
    </w:p>
    <w:p w:rsidR="007F69A2" w:rsidRDefault="007F69A2" w:rsidP="005E7C34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34722F" w:rsidRDefault="0034722F" w:rsidP="005E7C34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34722F" w:rsidRDefault="0034722F" w:rsidP="005E7C34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34722F" w:rsidRDefault="0034722F" w:rsidP="005E7C34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34722F" w:rsidRDefault="0034722F" w:rsidP="005E7C34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5E7C34" w:rsidRDefault="005E7C34" w:rsidP="005E7C34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§ 10</w:t>
      </w:r>
    </w:p>
    <w:p w:rsidR="005E7C34" w:rsidRPr="006854E4" w:rsidRDefault="005E7C34" w:rsidP="005E7C34">
      <w:pPr>
        <w:tabs>
          <w:tab w:val="left" w:pos="0"/>
        </w:tabs>
        <w:spacing w:after="120" w:line="276" w:lineRule="auto"/>
        <w:jc w:val="center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b/>
          <w:sz w:val="22"/>
          <w:szCs w:val="22"/>
        </w:rPr>
        <w:t>SIŁA WYŻSZA</w:t>
      </w:r>
    </w:p>
    <w:p w:rsidR="005E7C34" w:rsidRPr="006854E4" w:rsidRDefault="005E7C34" w:rsidP="005E7C34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sz w:val="22"/>
          <w:szCs w:val="22"/>
        </w:rPr>
        <w:t>Przez siłę</w:t>
      </w:r>
      <w:r>
        <w:rPr>
          <w:rFonts w:ascii="Arial" w:hAnsi="Arial" w:cs="Arial"/>
          <w:sz w:val="22"/>
          <w:szCs w:val="22"/>
        </w:rPr>
        <w:t xml:space="preserve"> wyższą na potrzeby niniejszej U</w:t>
      </w:r>
      <w:r w:rsidRPr="006854E4">
        <w:rPr>
          <w:rFonts w:ascii="Arial" w:hAnsi="Arial" w:cs="Arial"/>
          <w:sz w:val="22"/>
          <w:szCs w:val="22"/>
        </w:rPr>
        <w:t>mowy, rozumie się zdarzenie, którego Strony nie mogły przewidzieć, któremu nie mogły zapobiec ani któremu nie mogą przeciwdziałać, a które uniemożliwia Wykonawcy wykonanie w części lub w całości jego zobowiązań.</w:t>
      </w:r>
    </w:p>
    <w:p w:rsidR="005E7C34" w:rsidRPr="006854E4" w:rsidRDefault="005E7C34" w:rsidP="005E7C34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sz w:val="22"/>
          <w:szCs w:val="22"/>
        </w:rPr>
        <w:t>Siła wyższa obejmuje w szczególności następujące zdarzenia:</w:t>
      </w:r>
    </w:p>
    <w:p w:rsidR="005E7C34" w:rsidRPr="006854E4" w:rsidRDefault="005E7C34" w:rsidP="005E7C34">
      <w:pPr>
        <w:pStyle w:val="Document1"/>
        <w:keepNext w:val="0"/>
        <w:keepLines w:val="0"/>
        <w:numPr>
          <w:ilvl w:val="1"/>
          <w:numId w:val="21"/>
        </w:numPr>
        <w:suppressAutoHyphens w:val="0"/>
        <w:spacing w:line="276" w:lineRule="auto"/>
        <w:ind w:left="851" w:hanging="502"/>
        <w:jc w:val="both"/>
        <w:rPr>
          <w:rFonts w:ascii="Arial" w:hAnsi="Arial" w:cs="Arial"/>
          <w:sz w:val="22"/>
          <w:szCs w:val="22"/>
          <w:lang w:val="pl-PL"/>
        </w:rPr>
      </w:pPr>
      <w:r w:rsidRPr="006854E4">
        <w:rPr>
          <w:rFonts w:ascii="Arial" w:hAnsi="Arial" w:cs="Arial"/>
          <w:sz w:val="22"/>
          <w:szCs w:val="22"/>
          <w:lang w:val="pl-PL"/>
        </w:rPr>
        <w:t>wojna, działania wojenne, działania wrogów zewnętrznych;</w:t>
      </w:r>
    </w:p>
    <w:p w:rsidR="005E7C34" w:rsidRPr="006854E4" w:rsidRDefault="005E7C34" w:rsidP="005E7C34">
      <w:pPr>
        <w:pStyle w:val="Document1"/>
        <w:keepNext w:val="0"/>
        <w:keepLines w:val="0"/>
        <w:numPr>
          <w:ilvl w:val="1"/>
          <w:numId w:val="21"/>
        </w:numPr>
        <w:suppressAutoHyphens w:val="0"/>
        <w:spacing w:line="276" w:lineRule="auto"/>
        <w:ind w:left="851" w:hanging="502"/>
        <w:jc w:val="both"/>
        <w:rPr>
          <w:rFonts w:ascii="Arial" w:hAnsi="Arial" w:cs="Arial"/>
          <w:sz w:val="22"/>
          <w:szCs w:val="22"/>
          <w:lang w:val="pl-PL"/>
        </w:rPr>
      </w:pPr>
      <w:r w:rsidRPr="006854E4">
        <w:rPr>
          <w:rFonts w:ascii="Arial" w:hAnsi="Arial" w:cs="Arial"/>
          <w:sz w:val="22"/>
          <w:szCs w:val="22"/>
          <w:lang w:val="pl-PL"/>
        </w:rPr>
        <w:t>terroryzm, rewolucja, przewrót wojskowy lub cywilny, wojna domowa;</w:t>
      </w:r>
    </w:p>
    <w:p w:rsidR="005E7C34" w:rsidRPr="006854E4" w:rsidRDefault="005E7C34" w:rsidP="005E7C34">
      <w:pPr>
        <w:pStyle w:val="Document1"/>
        <w:keepNext w:val="0"/>
        <w:keepLines w:val="0"/>
        <w:numPr>
          <w:ilvl w:val="1"/>
          <w:numId w:val="21"/>
        </w:numPr>
        <w:suppressAutoHyphens w:val="0"/>
        <w:spacing w:line="276" w:lineRule="auto"/>
        <w:ind w:left="851" w:hanging="502"/>
        <w:jc w:val="both"/>
        <w:rPr>
          <w:rFonts w:ascii="Arial" w:hAnsi="Arial" w:cs="Arial"/>
          <w:sz w:val="22"/>
          <w:szCs w:val="22"/>
          <w:lang w:val="pl-PL"/>
        </w:rPr>
      </w:pPr>
      <w:r w:rsidRPr="006854E4">
        <w:rPr>
          <w:rFonts w:ascii="Arial" w:hAnsi="Arial" w:cs="Arial"/>
          <w:sz w:val="22"/>
          <w:szCs w:val="22"/>
          <w:lang w:val="pl-PL"/>
        </w:rPr>
        <w:t>skutki zastosowania amunicji wojskowej, materiałów wybuchowych, skażenie radioaktywne, z wyjątkiem tych które mogą być spowodowane użyciem ich przez Wykonawcę;</w:t>
      </w:r>
    </w:p>
    <w:p w:rsidR="005E7C34" w:rsidRPr="006854E4" w:rsidRDefault="005E7C34" w:rsidP="005E7C34">
      <w:pPr>
        <w:pStyle w:val="Document1"/>
        <w:keepNext w:val="0"/>
        <w:keepLines w:val="0"/>
        <w:numPr>
          <w:ilvl w:val="1"/>
          <w:numId w:val="21"/>
        </w:numPr>
        <w:suppressAutoHyphens w:val="0"/>
        <w:spacing w:line="276" w:lineRule="auto"/>
        <w:ind w:left="851" w:hanging="502"/>
        <w:jc w:val="both"/>
        <w:rPr>
          <w:rFonts w:ascii="Arial" w:hAnsi="Arial" w:cs="Arial"/>
          <w:sz w:val="22"/>
          <w:szCs w:val="22"/>
          <w:lang w:val="pl-PL"/>
        </w:rPr>
      </w:pPr>
      <w:r w:rsidRPr="006854E4">
        <w:rPr>
          <w:rFonts w:ascii="Arial" w:hAnsi="Arial" w:cs="Arial"/>
          <w:sz w:val="22"/>
          <w:szCs w:val="22"/>
          <w:lang w:val="pl-PL"/>
        </w:rPr>
        <w:t>bunty, niepokoje, strajki, okupacje budowy przez osoby inne niż pracownicy Wykonawcy i jego podwykonawców;</w:t>
      </w:r>
    </w:p>
    <w:p w:rsidR="005E7C34" w:rsidRPr="006854E4" w:rsidRDefault="005E7C34" w:rsidP="005E7C34">
      <w:pPr>
        <w:pStyle w:val="Document1"/>
        <w:keepNext w:val="0"/>
        <w:keepLines w:val="0"/>
        <w:numPr>
          <w:ilvl w:val="1"/>
          <w:numId w:val="21"/>
        </w:numPr>
        <w:suppressAutoHyphens w:val="0"/>
        <w:spacing w:line="276" w:lineRule="auto"/>
        <w:ind w:left="851" w:hanging="502"/>
        <w:jc w:val="both"/>
        <w:rPr>
          <w:rFonts w:ascii="Arial" w:hAnsi="Arial" w:cs="Arial"/>
          <w:sz w:val="22"/>
          <w:szCs w:val="22"/>
          <w:lang w:val="pl-PL"/>
        </w:rPr>
      </w:pPr>
      <w:r w:rsidRPr="006854E4">
        <w:rPr>
          <w:rFonts w:ascii="Arial" w:hAnsi="Arial" w:cs="Arial"/>
          <w:sz w:val="22"/>
          <w:szCs w:val="22"/>
          <w:lang w:val="pl-PL"/>
        </w:rPr>
        <w:t>klęski żywiołowe w szczególności huragany, powodzie, trzęsienia ziemi, gradobicia, epidemie;</w:t>
      </w:r>
    </w:p>
    <w:p w:rsidR="005E7C34" w:rsidRPr="006854E4" w:rsidRDefault="005E7C34" w:rsidP="005E7C34">
      <w:pPr>
        <w:pStyle w:val="Document1"/>
        <w:keepNext w:val="0"/>
        <w:keepLines w:val="0"/>
        <w:numPr>
          <w:ilvl w:val="1"/>
          <w:numId w:val="21"/>
        </w:numPr>
        <w:suppressAutoHyphens w:val="0"/>
        <w:spacing w:line="276" w:lineRule="auto"/>
        <w:ind w:left="851" w:hanging="502"/>
        <w:jc w:val="both"/>
        <w:rPr>
          <w:rFonts w:ascii="Arial" w:hAnsi="Arial" w:cs="Arial"/>
          <w:sz w:val="22"/>
          <w:szCs w:val="22"/>
          <w:lang w:val="pl-PL"/>
        </w:rPr>
      </w:pPr>
      <w:r w:rsidRPr="006854E4">
        <w:rPr>
          <w:rFonts w:ascii="Arial" w:hAnsi="Arial" w:cs="Arial"/>
          <w:sz w:val="22"/>
          <w:szCs w:val="22"/>
          <w:lang w:val="pl-PL"/>
        </w:rPr>
        <w:t>inne zdarzenia losowe będące poza</w:t>
      </w:r>
      <w:r>
        <w:rPr>
          <w:rFonts w:ascii="Arial" w:hAnsi="Arial" w:cs="Arial"/>
          <w:sz w:val="22"/>
          <w:szCs w:val="22"/>
          <w:lang w:val="pl-PL"/>
        </w:rPr>
        <w:t xml:space="preserve"> możliwym wpływem Wykonawcy lub </w:t>
      </w:r>
      <w:r w:rsidRPr="006854E4">
        <w:rPr>
          <w:rFonts w:ascii="Arial" w:hAnsi="Arial" w:cs="Arial"/>
          <w:sz w:val="22"/>
          <w:szCs w:val="22"/>
          <w:lang w:val="pl-PL"/>
        </w:rPr>
        <w:t>Zamawiającego.</w:t>
      </w:r>
    </w:p>
    <w:p w:rsidR="005E7C34" w:rsidRPr="006854E4" w:rsidRDefault="005E7C34" w:rsidP="005E7C34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bCs/>
          <w:sz w:val="22"/>
          <w:szCs w:val="22"/>
        </w:rPr>
        <w:t>Zaistnienie wymienionego wyżej zdarzenia musi być potwierdzone przez odpowiednie władze, organy lub właściwą izbę gospodarczą.</w:t>
      </w:r>
      <w:r w:rsidRPr="006854E4">
        <w:rPr>
          <w:rFonts w:ascii="Arial" w:hAnsi="Arial" w:cs="Arial"/>
          <w:sz w:val="22"/>
          <w:szCs w:val="22"/>
        </w:rPr>
        <w:t xml:space="preserve"> </w:t>
      </w:r>
    </w:p>
    <w:p w:rsidR="005E7C34" w:rsidRPr="006854E4" w:rsidRDefault="005E7C34" w:rsidP="005E7C34">
      <w:pPr>
        <w:numPr>
          <w:ilvl w:val="0"/>
          <w:numId w:val="20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sz w:val="22"/>
          <w:szCs w:val="22"/>
        </w:rPr>
        <w:t>Strony podejmą natychmiastowe działania w celu określenia rozsądnego rozwiązania uwzględniającego skutki siły wyższej.</w:t>
      </w:r>
    </w:p>
    <w:p w:rsidR="005E7C34" w:rsidRDefault="00C543B3" w:rsidP="005E7C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11</w:t>
      </w:r>
    </w:p>
    <w:p w:rsidR="005E7C34" w:rsidRPr="006854E4" w:rsidRDefault="005E7C34" w:rsidP="005E7C34">
      <w:pPr>
        <w:spacing w:after="120" w:line="276" w:lineRule="auto"/>
        <w:jc w:val="center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b/>
          <w:sz w:val="22"/>
          <w:szCs w:val="22"/>
        </w:rPr>
        <w:t>POSTANOWIENIA KOŃCOWE</w:t>
      </w:r>
    </w:p>
    <w:p w:rsidR="005E7C34" w:rsidRDefault="005E7C34" w:rsidP="005E7C34">
      <w:pPr>
        <w:widowControl w:val="0"/>
        <w:numPr>
          <w:ilvl w:val="0"/>
          <w:numId w:val="15"/>
        </w:numPr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b/>
          <w:sz w:val="22"/>
          <w:szCs w:val="22"/>
        </w:rPr>
        <w:t xml:space="preserve">Załączniki </w:t>
      </w:r>
      <w:r w:rsidR="00146B53">
        <w:rPr>
          <w:rFonts w:ascii="Arial" w:hAnsi="Arial" w:cs="Arial"/>
          <w:b/>
          <w:sz w:val="22"/>
          <w:szCs w:val="22"/>
        </w:rPr>
        <w:t>1-5</w:t>
      </w:r>
      <w:r w:rsidRPr="006854E4">
        <w:rPr>
          <w:rFonts w:ascii="Arial" w:hAnsi="Arial" w:cs="Arial"/>
          <w:sz w:val="22"/>
          <w:szCs w:val="22"/>
        </w:rPr>
        <w:t xml:space="preserve"> do </w:t>
      </w:r>
      <w:r>
        <w:rPr>
          <w:rFonts w:ascii="Arial" w:hAnsi="Arial" w:cs="Arial"/>
          <w:sz w:val="22"/>
          <w:szCs w:val="22"/>
        </w:rPr>
        <w:t>U</w:t>
      </w:r>
      <w:r w:rsidRPr="006854E4">
        <w:rPr>
          <w:rFonts w:ascii="Arial" w:hAnsi="Arial" w:cs="Arial"/>
          <w:sz w:val="22"/>
          <w:szCs w:val="22"/>
        </w:rPr>
        <w:t>mowy stanowią jej integralną część.</w:t>
      </w:r>
    </w:p>
    <w:p w:rsidR="005E7C34" w:rsidRPr="006854E4" w:rsidRDefault="005E7C34" w:rsidP="005E7C34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D78F4">
        <w:rPr>
          <w:rFonts w:ascii="Arial" w:hAnsi="Arial" w:cs="Arial"/>
          <w:sz w:val="22"/>
          <w:szCs w:val="22"/>
        </w:rPr>
        <w:t xml:space="preserve">Za </w:t>
      </w:r>
      <w:r w:rsidRPr="007D78F4">
        <w:rPr>
          <w:rFonts w:ascii="Arial" w:hAnsi="Arial" w:cs="Arial"/>
          <w:b/>
          <w:sz w:val="22"/>
          <w:szCs w:val="22"/>
        </w:rPr>
        <w:t>dni robocze</w:t>
      </w:r>
      <w:r w:rsidRPr="006854E4">
        <w:rPr>
          <w:rFonts w:ascii="Arial" w:hAnsi="Arial" w:cs="Arial"/>
          <w:sz w:val="22"/>
          <w:szCs w:val="22"/>
        </w:rPr>
        <w:t xml:space="preserve"> uważa się dni od poniedziałku do piątku z wyłączeniem dni ustawowo wolnych od pracy. </w:t>
      </w:r>
    </w:p>
    <w:p w:rsidR="005E7C34" w:rsidRPr="006854E4" w:rsidRDefault="005E7C34" w:rsidP="005E7C34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sz w:val="22"/>
          <w:szCs w:val="22"/>
        </w:rPr>
        <w:t>Strony zobowiązują się niezwłocznie poinformować wzajemnie o każdej zmianie danych adresowych, w tym również numerów telefonów, faksu lub adresu e-mail. W przypadku niepowiadomienia o takiej zmianie wszelkie doręczenia dokonane na adres dotychczasowy uznaje się za skuteczne, a Strona, która nie poinformowała o zmianie, odpowiada za wynikłą stąd szkodę.</w:t>
      </w:r>
    </w:p>
    <w:p w:rsidR="005E7C34" w:rsidRPr="006854E4" w:rsidRDefault="005E7C34" w:rsidP="005E7C34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Wszelkie zmiany U</w:t>
      </w:r>
      <w:r w:rsidRPr="006854E4">
        <w:rPr>
          <w:rFonts w:ascii="Arial" w:hAnsi="Arial" w:cs="Arial"/>
          <w:sz w:val="22"/>
          <w:szCs w:val="22"/>
        </w:rPr>
        <w:t>mowy wymagają formy pisemnej po</w:t>
      </w:r>
      <w:r>
        <w:rPr>
          <w:rFonts w:ascii="Arial" w:hAnsi="Arial" w:cs="Arial"/>
          <w:sz w:val="22"/>
          <w:szCs w:val="22"/>
        </w:rPr>
        <w:t>d rygorem nieważności chyba, że U</w:t>
      </w:r>
      <w:r w:rsidRPr="006854E4">
        <w:rPr>
          <w:rFonts w:ascii="Arial" w:hAnsi="Arial" w:cs="Arial"/>
          <w:sz w:val="22"/>
          <w:szCs w:val="22"/>
        </w:rPr>
        <w:t xml:space="preserve">mowa stanowi inaczej. </w:t>
      </w:r>
    </w:p>
    <w:p w:rsidR="005E7C34" w:rsidRPr="006854E4" w:rsidRDefault="005E7C34" w:rsidP="005E7C34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sz w:val="22"/>
          <w:szCs w:val="22"/>
        </w:rPr>
        <w:t>Zmiana wszelkich danych kontaktowych (osoby kontaktowe, numery telefonów i faksó</w:t>
      </w:r>
      <w:r>
        <w:rPr>
          <w:rFonts w:ascii="Arial" w:hAnsi="Arial" w:cs="Arial"/>
          <w:sz w:val="22"/>
          <w:szCs w:val="22"/>
        </w:rPr>
        <w:t>w, adresy e-mail) wskazanych w U</w:t>
      </w:r>
      <w:r w:rsidRPr="006854E4">
        <w:rPr>
          <w:rFonts w:ascii="Arial" w:hAnsi="Arial" w:cs="Arial"/>
          <w:sz w:val="22"/>
          <w:szCs w:val="22"/>
        </w:rPr>
        <w:t>mowie jest dopuszczalna za powiadomieniem drugiej Strony w formie pisemnej lub elektronicznej lub faksem bez konie</w:t>
      </w:r>
      <w:r>
        <w:rPr>
          <w:rFonts w:ascii="Arial" w:hAnsi="Arial" w:cs="Arial"/>
          <w:sz w:val="22"/>
          <w:szCs w:val="22"/>
        </w:rPr>
        <w:t>czności sporządzania aneksu do U</w:t>
      </w:r>
      <w:r w:rsidRPr="006854E4">
        <w:rPr>
          <w:rFonts w:ascii="Arial" w:hAnsi="Arial" w:cs="Arial"/>
          <w:sz w:val="22"/>
          <w:szCs w:val="22"/>
        </w:rPr>
        <w:t>mowy.</w:t>
      </w:r>
    </w:p>
    <w:p w:rsidR="005E7C34" w:rsidRPr="006854E4" w:rsidRDefault="005E7C34" w:rsidP="005E7C34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rawem właściwym dla niniejszej U</w:t>
      </w:r>
      <w:r w:rsidRPr="006854E4">
        <w:rPr>
          <w:rFonts w:ascii="Arial" w:hAnsi="Arial" w:cs="Arial"/>
          <w:sz w:val="22"/>
          <w:szCs w:val="22"/>
        </w:rPr>
        <w:t>mowy jest prawo polskie.</w:t>
      </w:r>
    </w:p>
    <w:p w:rsidR="005E7C34" w:rsidRPr="006854E4" w:rsidRDefault="005E7C34" w:rsidP="005E7C34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sprawach nieuregulowanych w U</w:t>
      </w:r>
      <w:r w:rsidRPr="006854E4">
        <w:rPr>
          <w:rFonts w:ascii="Arial" w:hAnsi="Arial" w:cs="Arial"/>
          <w:sz w:val="22"/>
          <w:szCs w:val="22"/>
        </w:rPr>
        <w:t>mowie mają zastosowanie przepisy Kodeksu Cywilnego.</w:t>
      </w:r>
    </w:p>
    <w:p w:rsidR="005E7C34" w:rsidRPr="006854E4" w:rsidRDefault="005E7C34" w:rsidP="005E7C34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sz w:val="22"/>
          <w:szCs w:val="22"/>
        </w:rPr>
        <w:t>Spory powstałe na tle reali</w:t>
      </w:r>
      <w:r>
        <w:rPr>
          <w:rFonts w:ascii="Arial" w:hAnsi="Arial" w:cs="Arial"/>
          <w:sz w:val="22"/>
          <w:szCs w:val="22"/>
        </w:rPr>
        <w:t>zacji niniejszej U</w:t>
      </w:r>
      <w:r w:rsidRPr="006854E4">
        <w:rPr>
          <w:rFonts w:ascii="Arial" w:hAnsi="Arial" w:cs="Arial"/>
          <w:sz w:val="22"/>
          <w:szCs w:val="22"/>
        </w:rPr>
        <w:t>mowy będą rozstrzygane przez sąd właściwy dla siedziby Zamawiającego.</w:t>
      </w:r>
    </w:p>
    <w:p w:rsidR="005E7C34" w:rsidRPr="006854E4" w:rsidRDefault="005E7C34" w:rsidP="005E7C34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sz w:val="22"/>
          <w:szCs w:val="22"/>
        </w:rPr>
        <w:t>W razie jakichkolwiek rozbieżności lub sprze</w:t>
      </w:r>
      <w:r>
        <w:rPr>
          <w:rFonts w:ascii="Arial" w:hAnsi="Arial" w:cs="Arial"/>
          <w:sz w:val="22"/>
          <w:szCs w:val="22"/>
        </w:rPr>
        <w:t>czności postanowień niniejszej U</w:t>
      </w:r>
      <w:r w:rsidRPr="006854E4">
        <w:rPr>
          <w:rFonts w:ascii="Arial" w:hAnsi="Arial" w:cs="Arial"/>
          <w:sz w:val="22"/>
          <w:szCs w:val="22"/>
        </w:rPr>
        <w:t>mowy z postanowieniami stoso</w:t>
      </w:r>
      <w:r>
        <w:rPr>
          <w:rFonts w:ascii="Arial" w:hAnsi="Arial" w:cs="Arial"/>
          <w:sz w:val="22"/>
          <w:szCs w:val="22"/>
        </w:rPr>
        <w:t>wanych przez Wykonawcę wzorców U</w:t>
      </w:r>
      <w:r w:rsidRPr="006854E4">
        <w:rPr>
          <w:rFonts w:ascii="Arial" w:hAnsi="Arial" w:cs="Arial"/>
          <w:sz w:val="22"/>
          <w:szCs w:val="22"/>
        </w:rPr>
        <w:t>mownych, ogólnych warunków umów, umów licencyjnych i serwisowych oraz podobnych dokumentów pierwszeństwo</w:t>
      </w:r>
      <w:r>
        <w:rPr>
          <w:rFonts w:ascii="Arial" w:hAnsi="Arial" w:cs="Arial"/>
          <w:sz w:val="22"/>
          <w:szCs w:val="22"/>
        </w:rPr>
        <w:t xml:space="preserve"> mają postanowienia niniejszej U</w:t>
      </w:r>
      <w:r w:rsidRPr="006854E4">
        <w:rPr>
          <w:rFonts w:ascii="Arial" w:hAnsi="Arial" w:cs="Arial"/>
          <w:sz w:val="22"/>
          <w:szCs w:val="22"/>
        </w:rPr>
        <w:t xml:space="preserve">mowy. W szczególności postanowienia </w:t>
      </w:r>
      <w:r w:rsidRPr="006854E4">
        <w:rPr>
          <w:rFonts w:ascii="Arial" w:hAnsi="Arial" w:cs="Arial"/>
          <w:sz w:val="22"/>
          <w:szCs w:val="22"/>
        </w:rPr>
        <w:lastRenderedPageBreak/>
        <w:t>ww. dokumentów nie znajdą zastosowania wob</w:t>
      </w:r>
      <w:r>
        <w:rPr>
          <w:rFonts w:ascii="Arial" w:hAnsi="Arial" w:cs="Arial"/>
          <w:sz w:val="22"/>
          <w:szCs w:val="22"/>
        </w:rPr>
        <w:t>ec kwestii, które w niniejszej U</w:t>
      </w:r>
      <w:r w:rsidRPr="006854E4">
        <w:rPr>
          <w:rFonts w:ascii="Arial" w:hAnsi="Arial" w:cs="Arial"/>
          <w:sz w:val="22"/>
          <w:szCs w:val="22"/>
        </w:rPr>
        <w:t>mowie uregulowano odmiennie.</w:t>
      </w:r>
    </w:p>
    <w:p w:rsidR="005E7C34" w:rsidRPr="006854E4" w:rsidRDefault="005E7C34" w:rsidP="005E7C34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54E4">
        <w:rPr>
          <w:rFonts w:ascii="Arial" w:hAnsi="Arial" w:cs="Arial"/>
          <w:sz w:val="22"/>
          <w:szCs w:val="22"/>
        </w:rPr>
        <w:t>Umowę sporządzono w dwóch jednobrzmi</w:t>
      </w:r>
      <w:r>
        <w:rPr>
          <w:rFonts w:ascii="Arial" w:hAnsi="Arial" w:cs="Arial"/>
          <w:sz w:val="22"/>
          <w:szCs w:val="22"/>
        </w:rPr>
        <w:t>ących egzemplarzach, jednym dla </w:t>
      </w:r>
      <w:r w:rsidRPr="006854E4">
        <w:rPr>
          <w:rFonts w:ascii="Arial" w:hAnsi="Arial" w:cs="Arial"/>
          <w:sz w:val="22"/>
          <w:szCs w:val="22"/>
        </w:rPr>
        <w:t>Zamawiającego i jednym dla Wykonawcy/Umowa podpisana</w:t>
      </w:r>
      <w:r>
        <w:rPr>
          <w:rFonts w:ascii="Arial" w:hAnsi="Arial" w:cs="Arial"/>
          <w:sz w:val="22"/>
          <w:szCs w:val="22"/>
        </w:rPr>
        <w:t xml:space="preserve"> elektronicznie. Datą zawarcia U</w:t>
      </w:r>
      <w:r w:rsidRPr="006854E4">
        <w:rPr>
          <w:rFonts w:ascii="Arial" w:hAnsi="Arial" w:cs="Arial"/>
          <w:sz w:val="22"/>
          <w:szCs w:val="22"/>
        </w:rPr>
        <w:t>mowy jest data złożenia</w:t>
      </w:r>
      <w:r>
        <w:rPr>
          <w:rFonts w:ascii="Arial" w:hAnsi="Arial" w:cs="Arial"/>
          <w:sz w:val="22"/>
          <w:szCs w:val="22"/>
        </w:rPr>
        <w:t xml:space="preserve"> podpisu przez ostatnią Stronę U</w:t>
      </w:r>
      <w:r w:rsidRPr="006854E4">
        <w:rPr>
          <w:rFonts w:ascii="Arial" w:hAnsi="Arial" w:cs="Arial"/>
          <w:sz w:val="22"/>
          <w:szCs w:val="22"/>
        </w:rPr>
        <w:t xml:space="preserve">mowy.* </w:t>
      </w:r>
    </w:p>
    <w:p w:rsidR="005E7C34" w:rsidRDefault="005E7C34" w:rsidP="005E7C34">
      <w:pPr>
        <w:spacing w:line="276" w:lineRule="auto"/>
        <w:ind w:left="397"/>
        <w:jc w:val="both"/>
        <w:rPr>
          <w:rFonts w:ascii="Arial" w:hAnsi="Arial" w:cs="Arial"/>
          <w:i/>
          <w:sz w:val="22"/>
          <w:szCs w:val="22"/>
        </w:rPr>
      </w:pPr>
      <w:r w:rsidRPr="006854E4">
        <w:rPr>
          <w:rFonts w:ascii="Arial" w:hAnsi="Arial" w:cs="Arial"/>
          <w:i/>
          <w:sz w:val="22"/>
          <w:szCs w:val="22"/>
        </w:rPr>
        <w:t>*</w:t>
      </w:r>
      <w:r>
        <w:rPr>
          <w:rFonts w:ascii="Arial" w:hAnsi="Arial" w:cs="Arial"/>
          <w:i/>
          <w:sz w:val="22"/>
          <w:szCs w:val="22"/>
        </w:rPr>
        <w:t>w zależności od formy zawarcia U</w:t>
      </w:r>
      <w:r w:rsidRPr="006854E4">
        <w:rPr>
          <w:rFonts w:ascii="Arial" w:hAnsi="Arial" w:cs="Arial"/>
          <w:i/>
          <w:sz w:val="22"/>
          <w:szCs w:val="22"/>
        </w:rPr>
        <w:t>mowy.</w:t>
      </w:r>
    </w:p>
    <w:p w:rsidR="00146B53" w:rsidRPr="006854E4" w:rsidRDefault="00146B53" w:rsidP="005E7C34">
      <w:pPr>
        <w:spacing w:line="276" w:lineRule="auto"/>
        <w:ind w:left="397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8714" w:type="dxa"/>
        <w:tblInd w:w="35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320"/>
        <w:gridCol w:w="4394"/>
      </w:tblGrid>
      <w:tr w:rsidR="005E7C34" w:rsidRPr="006854E4" w:rsidTr="006B2C23"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E7C34" w:rsidRPr="006854E4" w:rsidRDefault="005E7C34" w:rsidP="006B2C23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E7C34" w:rsidRPr="006854E4" w:rsidRDefault="005E7C34" w:rsidP="006B2C2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4E4"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E7C34" w:rsidRPr="006854E4" w:rsidRDefault="005E7C34" w:rsidP="006B2C23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E7C34" w:rsidRPr="006854E4" w:rsidRDefault="005E7C34" w:rsidP="006B2C2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4E4">
              <w:rPr>
                <w:rFonts w:ascii="Arial" w:hAnsi="Arial" w:cs="Arial"/>
                <w:b/>
                <w:sz w:val="22"/>
                <w:szCs w:val="22"/>
              </w:rPr>
              <w:t>WYKONAWCA</w:t>
            </w:r>
          </w:p>
        </w:tc>
      </w:tr>
      <w:tr w:rsidR="005E7C34" w:rsidRPr="006854E4" w:rsidTr="006B2C23">
        <w:trPr>
          <w:trHeight w:val="116"/>
        </w:trPr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E7C34" w:rsidRPr="006854E4" w:rsidRDefault="005E7C34" w:rsidP="006B2C2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54E4">
              <w:rPr>
                <w:rFonts w:ascii="Arial" w:hAnsi="Arial" w:cs="Arial"/>
                <w:sz w:val="22"/>
                <w:szCs w:val="22"/>
              </w:rPr>
              <w:t>Podpisy: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E7C34" w:rsidRPr="006854E4" w:rsidRDefault="005E7C34" w:rsidP="006B2C2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54E4">
              <w:rPr>
                <w:rFonts w:ascii="Arial" w:hAnsi="Arial" w:cs="Arial"/>
                <w:sz w:val="22"/>
                <w:szCs w:val="22"/>
              </w:rPr>
              <w:t>Podpisy:</w:t>
            </w:r>
          </w:p>
        </w:tc>
      </w:tr>
      <w:tr w:rsidR="005E7C34" w:rsidRPr="006854E4" w:rsidTr="006B2C23">
        <w:trPr>
          <w:trHeight w:val="2375"/>
        </w:trPr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EDEDED"/>
          </w:tcPr>
          <w:p w:rsidR="005E7C34" w:rsidRDefault="005E7C34" w:rsidP="006B2C23">
            <w:pPr>
              <w:rPr>
                <w:rFonts w:ascii="Arial" w:hAnsi="Arial" w:cs="Arial"/>
                <w:sz w:val="22"/>
                <w:szCs w:val="22"/>
              </w:rPr>
            </w:pPr>
          </w:p>
          <w:p w:rsidR="003150ED" w:rsidRDefault="003150ED" w:rsidP="006B2C23">
            <w:pPr>
              <w:rPr>
                <w:rFonts w:ascii="Arial" w:hAnsi="Arial" w:cs="Arial"/>
                <w:sz w:val="22"/>
                <w:szCs w:val="22"/>
              </w:rPr>
            </w:pPr>
          </w:p>
          <w:p w:rsidR="003150ED" w:rsidRDefault="003150ED" w:rsidP="006B2C23">
            <w:pPr>
              <w:rPr>
                <w:rFonts w:ascii="Arial" w:hAnsi="Arial" w:cs="Arial"/>
                <w:sz w:val="22"/>
                <w:szCs w:val="22"/>
              </w:rPr>
            </w:pPr>
          </w:p>
          <w:p w:rsidR="003150ED" w:rsidRDefault="003150ED" w:rsidP="006B2C23">
            <w:pPr>
              <w:rPr>
                <w:rFonts w:ascii="Arial" w:hAnsi="Arial" w:cs="Arial"/>
                <w:sz w:val="22"/>
                <w:szCs w:val="22"/>
              </w:rPr>
            </w:pPr>
          </w:p>
          <w:p w:rsidR="003150ED" w:rsidRDefault="003150ED" w:rsidP="006B2C23">
            <w:pPr>
              <w:rPr>
                <w:rFonts w:ascii="Arial" w:hAnsi="Arial" w:cs="Arial"/>
                <w:sz w:val="22"/>
                <w:szCs w:val="22"/>
              </w:rPr>
            </w:pPr>
          </w:p>
          <w:p w:rsidR="003150ED" w:rsidRDefault="003150ED" w:rsidP="006B2C23">
            <w:pPr>
              <w:rPr>
                <w:rFonts w:ascii="Arial" w:hAnsi="Arial" w:cs="Arial"/>
                <w:sz w:val="22"/>
                <w:szCs w:val="22"/>
              </w:rPr>
            </w:pPr>
          </w:p>
          <w:p w:rsidR="003150ED" w:rsidRDefault="003150ED" w:rsidP="006B2C23">
            <w:pPr>
              <w:rPr>
                <w:rFonts w:ascii="Arial" w:hAnsi="Arial" w:cs="Arial"/>
                <w:sz w:val="22"/>
                <w:szCs w:val="22"/>
              </w:rPr>
            </w:pPr>
          </w:p>
          <w:p w:rsidR="003150ED" w:rsidRDefault="003150ED" w:rsidP="006B2C23">
            <w:pPr>
              <w:rPr>
                <w:rFonts w:ascii="Arial" w:hAnsi="Arial" w:cs="Arial"/>
                <w:sz w:val="22"/>
                <w:szCs w:val="22"/>
              </w:rPr>
            </w:pPr>
          </w:p>
          <w:p w:rsidR="003150ED" w:rsidRDefault="003150ED" w:rsidP="006B2C23">
            <w:pPr>
              <w:rPr>
                <w:rFonts w:ascii="Arial" w:hAnsi="Arial" w:cs="Arial"/>
                <w:sz w:val="22"/>
                <w:szCs w:val="22"/>
              </w:rPr>
            </w:pPr>
          </w:p>
          <w:p w:rsidR="003150ED" w:rsidRDefault="003150ED" w:rsidP="006B2C23">
            <w:pPr>
              <w:rPr>
                <w:rFonts w:ascii="Arial" w:hAnsi="Arial" w:cs="Arial"/>
                <w:sz w:val="22"/>
                <w:szCs w:val="22"/>
              </w:rPr>
            </w:pPr>
          </w:p>
          <w:p w:rsidR="003150ED" w:rsidRDefault="003150ED" w:rsidP="006B2C23">
            <w:pPr>
              <w:rPr>
                <w:rFonts w:ascii="Arial" w:hAnsi="Arial" w:cs="Arial"/>
                <w:sz w:val="22"/>
                <w:szCs w:val="22"/>
              </w:rPr>
            </w:pPr>
          </w:p>
          <w:p w:rsidR="003150ED" w:rsidRDefault="003150ED" w:rsidP="006B2C23">
            <w:pPr>
              <w:rPr>
                <w:rFonts w:ascii="Arial" w:hAnsi="Arial" w:cs="Arial"/>
                <w:sz w:val="22"/>
                <w:szCs w:val="22"/>
              </w:rPr>
            </w:pPr>
          </w:p>
          <w:p w:rsidR="003150ED" w:rsidRPr="006C0270" w:rsidRDefault="003150ED" w:rsidP="006B2C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DEDED"/>
          </w:tcPr>
          <w:p w:rsidR="005E7C34" w:rsidRPr="006854E4" w:rsidRDefault="005E7C34" w:rsidP="006B2C23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C34" w:rsidRPr="006854E4" w:rsidTr="006B2C23"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E7C34" w:rsidRPr="006854E4" w:rsidRDefault="005E7C34" w:rsidP="006B2C2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54E4">
              <w:rPr>
                <w:rFonts w:ascii="Arial" w:hAnsi="Arial" w:cs="Arial"/>
                <w:sz w:val="22"/>
                <w:szCs w:val="22"/>
              </w:rPr>
              <w:t>Data podpisania przez Zamawiającego: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E7C34" w:rsidRPr="006854E4" w:rsidRDefault="005E7C34" w:rsidP="006B2C23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54E4">
              <w:rPr>
                <w:rFonts w:ascii="Arial" w:hAnsi="Arial" w:cs="Arial"/>
                <w:sz w:val="22"/>
                <w:szCs w:val="22"/>
              </w:rPr>
              <w:t>Data podpisania przez Wykonawcę:</w:t>
            </w:r>
          </w:p>
        </w:tc>
      </w:tr>
      <w:tr w:rsidR="005E7C34" w:rsidRPr="006854E4" w:rsidTr="003150ED">
        <w:trPr>
          <w:trHeight w:val="380"/>
        </w:trPr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EDEDED"/>
          </w:tcPr>
          <w:p w:rsidR="005E7C34" w:rsidRPr="006854E4" w:rsidRDefault="005E7C34" w:rsidP="006B2C23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DEDED"/>
          </w:tcPr>
          <w:p w:rsidR="005E7C34" w:rsidRPr="006854E4" w:rsidRDefault="005E7C34" w:rsidP="006B2C23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E7C34" w:rsidRPr="006854E4" w:rsidRDefault="005E7C34" w:rsidP="005E7C34">
      <w:pPr>
        <w:pStyle w:val="pkt"/>
        <w:tabs>
          <w:tab w:val="left" w:pos="360"/>
        </w:tabs>
        <w:spacing w:before="0" w:after="0" w:line="276" w:lineRule="auto"/>
        <w:ind w:left="360" w:firstLine="0"/>
        <w:rPr>
          <w:rFonts w:ascii="Arial" w:hAnsi="Arial" w:cs="Arial"/>
          <w:sz w:val="22"/>
          <w:szCs w:val="22"/>
        </w:rPr>
      </w:pPr>
    </w:p>
    <w:p w:rsidR="005E7C34" w:rsidRPr="006854E4" w:rsidRDefault="005E7C34" w:rsidP="005E7C34">
      <w:pPr>
        <w:tabs>
          <w:tab w:val="left" w:pos="284"/>
        </w:tabs>
        <w:spacing w:after="120" w:line="276" w:lineRule="auto"/>
        <w:ind w:left="1003"/>
        <w:jc w:val="both"/>
        <w:rPr>
          <w:rFonts w:ascii="Arial" w:hAnsi="Arial" w:cs="Arial"/>
          <w:sz w:val="22"/>
          <w:szCs w:val="22"/>
        </w:rPr>
      </w:pPr>
    </w:p>
    <w:p w:rsidR="00A96D9A" w:rsidRPr="00A96D9A" w:rsidRDefault="00A96D9A" w:rsidP="00A96D9A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457199" w:rsidRPr="00A96D9A" w:rsidRDefault="00457199" w:rsidP="00CF6746">
      <w:pPr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</w:p>
    <w:p w:rsidR="006D27C7" w:rsidRPr="00A96D9A" w:rsidRDefault="006D27C7" w:rsidP="00CF6746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6D27C7" w:rsidRPr="00A96D9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33B" w:rsidRDefault="00E4033B" w:rsidP="00347A6B">
      <w:r>
        <w:separator/>
      </w:r>
    </w:p>
  </w:endnote>
  <w:endnote w:type="continuationSeparator" w:id="0">
    <w:p w:rsidR="00E4033B" w:rsidRDefault="00E4033B" w:rsidP="00347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L SwitzerlandCondense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49372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47A6B" w:rsidRDefault="00347A6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772D0">
              <w:rPr>
                <w:b/>
                <w:bCs/>
                <w:noProof/>
              </w:rPr>
              <w:t>10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772D0">
              <w:rPr>
                <w:b/>
                <w:bCs/>
                <w:noProof/>
              </w:rPr>
              <w:t>10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47A6B" w:rsidRDefault="00347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33B" w:rsidRDefault="00E4033B" w:rsidP="00347A6B">
      <w:r>
        <w:separator/>
      </w:r>
    </w:p>
  </w:footnote>
  <w:footnote w:type="continuationSeparator" w:id="0">
    <w:p w:rsidR="00E4033B" w:rsidRDefault="00E4033B" w:rsidP="00347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CF7" w:rsidRDefault="00F56CF7" w:rsidP="00F56CF7">
    <w:pPr>
      <w:jc w:val="right"/>
    </w:pPr>
    <w:r>
      <w:tab/>
    </w:r>
    <w:r w:rsidR="00DB1C0E">
      <w:rPr>
        <w:rFonts w:ascii="Arial" w:hAnsi="Arial" w:cs="Arial"/>
        <w:b/>
        <w:sz w:val="20"/>
        <w:szCs w:val="20"/>
      </w:rPr>
      <w:t>Załącznik nr 4</w:t>
    </w:r>
    <w:r>
      <w:rPr>
        <w:rFonts w:ascii="Arial" w:hAnsi="Arial" w:cs="Arial"/>
        <w:sz w:val="20"/>
        <w:szCs w:val="20"/>
      </w:rPr>
      <w:t xml:space="preserve"> do SIWZ</w:t>
    </w:r>
  </w:p>
  <w:p w:rsidR="00F56CF7" w:rsidRDefault="00F56CF7" w:rsidP="00F56CF7">
    <w:pPr>
      <w:jc w:val="right"/>
    </w:pPr>
    <w:r>
      <w:rPr>
        <w:rFonts w:ascii="Arial" w:hAnsi="Arial" w:cs="Arial"/>
        <w:sz w:val="20"/>
        <w:szCs w:val="20"/>
      </w:rPr>
      <w:t xml:space="preserve">Znak sprawy: </w:t>
    </w:r>
    <w:r w:rsidR="00DB1C0E">
      <w:rPr>
        <w:rFonts w:ascii="Arial" w:hAnsi="Arial" w:cs="Arial"/>
        <w:b/>
        <w:sz w:val="20"/>
        <w:szCs w:val="20"/>
      </w:rPr>
      <w:t>LP.281.79</w:t>
    </w:r>
    <w:r w:rsidR="00457AB5">
      <w:rPr>
        <w:rFonts w:ascii="Arial" w:hAnsi="Arial" w:cs="Arial"/>
        <w:b/>
        <w:sz w:val="20"/>
        <w:szCs w:val="20"/>
      </w:rPr>
      <w:t>.2026</w:t>
    </w:r>
  </w:p>
  <w:p w:rsidR="00F56CF7" w:rsidRDefault="00F56C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BEAA34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</w:lvl>
    <w:lvl w:ilvl="3">
      <w:start w:val="1"/>
      <w:numFmt w:val="bullet"/>
      <w:lvlText w:val=""/>
      <w:lvlJc w:val="left"/>
      <w:pPr>
        <w:tabs>
          <w:tab w:val="num" w:pos="0"/>
        </w:tabs>
        <w:ind w:left="1728" w:hanging="648"/>
      </w:pPr>
      <w:rPr>
        <w:rFonts w:ascii="Symbol" w:hAnsi="Symbo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4"/>
    <w:multiLevelType w:val="multilevel"/>
    <w:tmpl w:val="91D64E7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ordinal"/>
      <w:lvlText w:val="8.%2"/>
      <w:lvlJc w:val="left"/>
      <w:pPr>
        <w:tabs>
          <w:tab w:val="num" w:pos="851"/>
        </w:tabs>
        <w:ind w:left="851" w:hanging="491"/>
      </w:pPr>
      <w:rPr>
        <w:rFonts w:hint="default"/>
        <w:b w:val="0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eastAsia="Calibri" w:hAnsi="Arial" w:cs="Arial"/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</w:rPr>
    </w:lvl>
  </w:abstractNum>
  <w:abstractNum w:abstractNumId="4" w15:restartNumberingAfterBreak="0">
    <w:nsid w:val="00000007"/>
    <w:multiLevelType w:val="multi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26BA0F0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Cs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color w:val="auto"/>
        <w:sz w:val="22"/>
        <w:szCs w:val="22"/>
      </w:rPr>
    </w:lvl>
  </w:abstractNum>
  <w:abstractNum w:abstractNumId="8" w15:restartNumberingAfterBreak="0">
    <w:nsid w:val="0000000E"/>
    <w:multiLevelType w:val="singleLevel"/>
    <w:tmpl w:val="0000000E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 w:hint="default"/>
        <w:i w:val="0"/>
        <w:sz w:val="22"/>
        <w:szCs w:val="22"/>
      </w:rPr>
    </w:lvl>
  </w:abstractNum>
  <w:abstractNum w:abstractNumId="9" w15:restartNumberingAfterBreak="0">
    <w:nsid w:val="00000010"/>
    <w:multiLevelType w:val="multilevel"/>
    <w:tmpl w:val="8D9E7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cs="Arial" w:hint="default"/>
        <w:i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Times New Roman" w:hint="default"/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3D81F97"/>
    <w:multiLevelType w:val="multilevel"/>
    <w:tmpl w:val="029EB2EE"/>
    <w:name w:val="WW8Num1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53852D3"/>
    <w:multiLevelType w:val="hybridMultilevel"/>
    <w:tmpl w:val="68CCF7F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84324D7"/>
    <w:multiLevelType w:val="multilevel"/>
    <w:tmpl w:val="CBEE0F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13" w15:restartNumberingAfterBreak="0">
    <w:nsid w:val="18F35A62"/>
    <w:multiLevelType w:val="multilevel"/>
    <w:tmpl w:val="29449610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Arial" w:hAnsi="Arial" w:cs="Aria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19267D75"/>
    <w:multiLevelType w:val="multilevel"/>
    <w:tmpl w:val="662408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1C5F220C"/>
    <w:multiLevelType w:val="multilevel"/>
    <w:tmpl w:val="D80CDC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6" w15:restartNumberingAfterBreak="0">
    <w:nsid w:val="21A31F57"/>
    <w:multiLevelType w:val="hybridMultilevel"/>
    <w:tmpl w:val="224C0526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52E179B"/>
    <w:multiLevelType w:val="multilevel"/>
    <w:tmpl w:val="74882A4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551" w:hanging="36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1800"/>
      </w:pPr>
      <w:rPr>
        <w:rFonts w:hint="default"/>
      </w:rPr>
    </w:lvl>
  </w:abstractNum>
  <w:abstractNum w:abstractNumId="18" w15:restartNumberingAfterBreak="0">
    <w:nsid w:val="29DB6EE8"/>
    <w:multiLevelType w:val="hybridMultilevel"/>
    <w:tmpl w:val="CB225A9C"/>
    <w:lvl w:ilvl="0" w:tplc="0CA6BE7A">
      <w:start w:val="9"/>
      <w:numFmt w:val="decimal"/>
      <w:lvlText w:val="%1."/>
      <w:lvlJc w:val="left"/>
      <w:pPr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9" w15:restartNumberingAfterBreak="0">
    <w:nsid w:val="2F1B4D2B"/>
    <w:multiLevelType w:val="hybridMultilevel"/>
    <w:tmpl w:val="5D6C4D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AD44B1"/>
    <w:multiLevelType w:val="multilevel"/>
    <w:tmpl w:val="F9EEC1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  <w:vertAlign w:val="baseline"/>
      </w:rPr>
    </w:lvl>
    <w:lvl w:ilvl="1">
      <w:start w:val="1"/>
      <w:numFmt w:val="decimal"/>
      <w:lvlText w:val="%2."/>
      <w:lvlJc w:val="left"/>
      <w:pPr>
        <w:ind w:left="792" w:hanging="432"/>
      </w:pPr>
      <w:rPr>
        <w:b w:val="0"/>
        <w:i w:val="0"/>
        <w:color w:val="auto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8472B7C"/>
    <w:multiLevelType w:val="multilevel"/>
    <w:tmpl w:val="013CC8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39B80DFC"/>
    <w:multiLevelType w:val="multilevel"/>
    <w:tmpl w:val="2CD0AF1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pacing w:val="-3"/>
        <w:sz w:val="22"/>
        <w:szCs w:val="22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Arial" w:eastAsia="Times New Roman" w:hAnsi="Arial" w:cs="Arial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  <w:sz w:val="22"/>
      </w:rPr>
    </w:lvl>
  </w:abstractNum>
  <w:abstractNum w:abstractNumId="23" w15:restartNumberingAfterBreak="0">
    <w:nsid w:val="3D3303FD"/>
    <w:multiLevelType w:val="multilevel"/>
    <w:tmpl w:val="678024A2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ascii="Arial" w:hAnsi="Arial" w:cs="Arial" w:hint="default"/>
        <w:sz w:val="22"/>
      </w:rPr>
    </w:lvl>
  </w:abstractNum>
  <w:abstractNum w:abstractNumId="24" w15:restartNumberingAfterBreak="0">
    <w:nsid w:val="3D621D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E550205"/>
    <w:multiLevelType w:val="multilevel"/>
    <w:tmpl w:val="C868F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1BE53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3D75697"/>
    <w:multiLevelType w:val="hybridMultilevel"/>
    <w:tmpl w:val="5E62338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37E3D03"/>
    <w:multiLevelType w:val="multilevel"/>
    <w:tmpl w:val="5686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12.%2."/>
      <w:lvlJc w:val="left"/>
      <w:pPr>
        <w:tabs>
          <w:tab w:val="num" w:pos="916"/>
        </w:tabs>
        <w:ind w:left="916" w:hanging="491"/>
      </w:pPr>
      <w:rPr>
        <w:rFonts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eastAsia="Calibri" w:hAnsi="Arial" w:cs="Arial" w:hint="default"/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F014774"/>
    <w:multiLevelType w:val="multilevel"/>
    <w:tmpl w:val="FD72BF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70FF4522"/>
    <w:multiLevelType w:val="single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 w:hint="default"/>
        <w:i w:val="0"/>
        <w:sz w:val="22"/>
        <w:szCs w:val="22"/>
      </w:rPr>
    </w:lvl>
  </w:abstractNum>
  <w:abstractNum w:abstractNumId="31" w15:restartNumberingAfterBreak="0">
    <w:nsid w:val="7AC8291F"/>
    <w:multiLevelType w:val="hybridMultilevel"/>
    <w:tmpl w:val="4AD89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60C67"/>
    <w:multiLevelType w:val="multilevel"/>
    <w:tmpl w:val="72EA155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49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75"/>
        </w:tabs>
        <w:ind w:left="1475" w:hanging="34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hint="default"/>
      </w:rPr>
    </w:lvl>
  </w:abstractNum>
  <w:abstractNum w:abstractNumId="33" w15:restartNumberingAfterBreak="0">
    <w:nsid w:val="7E2E7B2E"/>
    <w:multiLevelType w:val="multilevel"/>
    <w:tmpl w:val="D7F2105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0"/>
  </w:num>
  <w:num w:numId="3">
    <w:abstractNumId w:val="19"/>
  </w:num>
  <w:num w:numId="4">
    <w:abstractNumId w:val="28"/>
  </w:num>
  <w:num w:numId="5">
    <w:abstractNumId w:val="2"/>
  </w:num>
  <w:num w:numId="6">
    <w:abstractNumId w:val="15"/>
  </w:num>
  <w:num w:numId="7">
    <w:abstractNumId w:val="8"/>
  </w:num>
  <w:num w:numId="8">
    <w:abstractNumId w:val="9"/>
  </w:num>
  <w:num w:numId="9">
    <w:abstractNumId w:val="3"/>
  </w:num>
  <w:num w:numId="10">
    <w:abstractNumId w:val="5"/>
  </w:num>
  <w:num w:numId="11">
    <w:abstractNumId w:val="6"/>
  </w:num>
  <w:num w:numId="12">
    <w:abstractNumId w:val="1"/>
  </w:num>
  <w:num w:numId="13">
    <w:abstractNumId w:val="14"/>
  </w:num>
  <w:num w:numId="14">
    <w:abstractNumId w:val="4"/>
  </w:num>
  <w:num w:numId="15">
    <w:abstractNumId w:val="13"/>
  </w:num>
  <w:num w:numId="16">
    <w:abstractNumId w:val="22"/>
  </w:num>
  <w:num w:numId="17">
    <w:abstractNumId w:val="27"/>
  </w:num>
  <w:num w:numId="18">
    <w:abstractNumId w:val="16"/>
  </w:num>
  <w:num w:numId="19">
    <w:abstractNumId w:val="11"/>
  </w:num>
  <w:num w:numId="20">
    <w:abstractNumId w:val="10"/>
  </w:num>
  <w:num w:numId="21">
    <w:abstractNumId w:val="23"/>
  </w:num>
  <w:num w:numId="22">
    <w:abstractNumId w:val="30"/>
  </w:num>
  <w:num w:numId="23">
    <w:abstractNumId w:val="29"/>
  </w:num>
  <w:num w:numId="24">
    <w:abstractNumId w:val="18"/>
  </w:num>
  <w:num w:numId="25">
    <w:abstractNumId w:val="21"/>
  </w:num>
  <w:num w:numId="26">
    <w:abstractNumId w:val="12"/>
  </w:num>
  <w:num w:numId="27">
    <w:abstractNumId w:val="20"/>
  </w:num>
  <w:num w:numId="28">
    <w:abstractNumId w:val="24"/>
  </w:num>
  <w:num w:numId="29">
    <w:abstractNumId w:val="25"/>
  </w:num>
  <w:num w:numId="30">
    <w:abstractNumId w:val="33"/>
  </w:num>
  <w:num w:numId="31">
    <w:abstractNumId w:val="32"/>
  </w:num>
  <w:num w:numId="32">
    <w:abstractNumId w:val="26"/>
  </w:num>
  <w:num w:numId="33">
    <w:abstractNumId w:val="17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6D8"/>
    <w:rsid w:val="000903F7"/>
    <w:rsid w:val="00137314"/>
    <w:rsid w:val="00146B53"/>
    <w:rsid w:val="0015727C"/>
    <w:rsid w:val="001B3BDE"/>
    <w:rsid w:val="00247672"/>
    <w:rsid w:val="00265ED1"/>
    <w:rsid w:val="003150ED"/>
    <w:rsid w:val="00317C84"/>
    <w:rsid w:val="00344183"/>
    <w:rsid w:val="0034722F"/>
    <w:rsid w:val="00347A6B"/>
    <w:rsid w:val="00372694"/>
    <w:rsid w:val="00402A11"/>
    <w:rsid w:val="00457199"/>
    <w:rsid w:val="00457AB5"/>
    <w:rsid w:val="004D1102"/>
    <w:rsid w:val="00526E9E"/>
    <w:rsid w:val="005A2C2F"/>
    <w:rsid w:val="005C10DB"/>
    <w:rsid w:val="005E7C34"/>
    <w:rsid w:val="00664AF1"/>
    <w:rsid w:val="006A3160"/>
    <w:rsid w:val="006D27C7"/>
    <w:rsid w:val="00762832"/>
    <w:rsid w:val="007A09B5"/>
    <w:rsid w:val="007F418B"/>
    <w:rsid w:val="007F69A2"/>
    <w:rsid w:val="0080782C"/>
    <w:rsid w:val="008425C0"/>
    <w:rsid w:val="00875945"/>
    <w:rsid w:val="008772D0"/>
    <w:rsid w:val="0089550B"/>
    <w:rsid w:val="008E50C4"/>
    <w:rsid w:val="008F2C60"/>
    <w:rsid w:val="00947706"/>
    <w:rsid w:val="009B74DD"/>
    <w:rsid w:val="009D58AE"/>
    <w:rsid w:val="009D595C"/>
    <w:rsid w:val="009F0A4E"/>
    <w:rsid w:val="009F3EC0"/>
    <w:rsid w:val="00A1486B"/>
    <w:rsid w:val="00A96D9A"/>
    <w:rsid w:val="00AF42FC"/>
    <w:rsid w:val="00B076D8"/>
    <w:rsid w:val="00B34358"/>
    <w:rsid w:val="00B960EC"/>
    <w:rsid w:val="00BA098F"/>
    <w:rsid w:val="00BE35F3"/>
    <w:rsid w:val="00C543B3"/>
    <w:rsid w:val="00CC3E4C"/>
    <w:rsid w:val="00CD0DFE"/>
    <w:rsid w:val="00CF6746"/>
    <w:rsid w:val="00DA5765"/>
    <w:rsid w:val="00DB1C0E"/>
    <w:rsid w:val="00E4033B"/>
    <w:rsid w:val="00E54DAC"/>
    <w:rsid w:val="00E6657A"/>
    <w:rsid w:val="00E80C8B"/>
    <w:rsid w:val="00F56CF7"/>
    <w:rsid w:val="00F7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E5103"/>
  <w15:chartTrackingRefBased/>
  <w15:docId w15:val="{B20F9DFA-581F-4E9C-85D1-223B0FD9E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6C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7A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7A6B"/>
  </w:style>
  <w:style w:type="paragraph" w:styleId="Stopka">
    <w:name w:val="footer"/>
    <w:basedOn w:val="Normalny"/>
    <w:link w:val="StopkaZnak"/>
    <w:uiPriority w:val="99"/>
    <w:unhideWhenUsed/>
    <w:rsid w:val="00347A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7A6B"/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,Obiekt"/>
    <w:basedOn w:val="Normalny"/>
    <w:link w:val="AkapitzlistZnak"/>
    <w:uiPriority w:val="99"/>
    <w:qFormat/>
    <w:rsid w:val="00F56CF7"/>
    <w:pPr>
      <w:ind w:left="720"/>
      <w:contextualSpacing/>
    </w:p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,Obiekt Znak"/>
    <w:link w:val="Akapitzlist"/>
    <w:uiPriority w:val="99"/>
    <w:qFormat/>
    <w:locked/>
    <w:rsid w:val="00F56CF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457199"/>
    <w:rPr>
      <w:rFonts w:ascii="Courier New" w:hAnsi="Courier New" w:cs="Courier New"/>
      <w:sz w:val="20"/>
      <w:szCs w:val="20"/>
      <w:lang w:eastAsia="pl-PL"/>
    </w:rPr>
  </w:style>
  <w:style w:type="paragraph" w:customStyle="1" w:styleId="pkt">
    <w:name w:val="pkt"/>
    <w:basedOn w:val="Normalny"/>
    <w:link w:val="pktZnak"/>
    <w:qFormat/>
    <w:rsid w:val="0080782C"/>
    <w:pPr>
      <w:spacing w:before="60" w:after="60"/>
      <w:ind w:left="851" w:hanging="295"/>
      <w:jc w:val="both"/>
    </w:pPr>
    <w:rPr>
      <w:lang w:eastAsia="pl-PL"/>
    </w:rPr>
  </w:style>
  <w:style w:type="character" w:styleId="Hipercze">
    <w:name w:val="Hyperlink"/>
    <w:rsid w:val="00CF6746"/>
    <w:rPr>
      <w:color w:val="0000FF"/>
      <w:u w:val="single"/>
    </w:rPr>
  </w:style>
  <w:style w:type="paragraph" w:customStyle="1" w:styleId="Tekstdopunktu">
    <w:name w:val="Tekst do punktu"/>
    <w:rsid w:val="00CF6746"/>
    <w:pPr>
      <w:widowControl w:val="0"/>
      <w:suppressAutoHyphens/>
      <w:spacing w:after="0" w:line="360" w:lineRule="atLeast"/>
      <w:ind w:left="510"/>
      <w:jc w:val="both"/>
      <w:textAlignment w:val="baseline"/>
    </w:pPr>
    <w:rPr>
      <w:rFonts w:ascii="Times" w:eastAsia="Times New Roman" w:hAnsi="Times" w:cs="Times"/>
      <w:sz w:val="24"/>
      <w:lang w:eastAsia="zh-CN"/>
    </w:rPr>
  </w:style>
  <w:style w:type="character" w:customStyle="1" w:styleId="pktZnak">
    <w:name w:val="pkt Znak"/>
    <w:link w:val="pkt"/>
    <w:qFormat/>
    <w:locked/>
    <w:rsid w:val="005E7C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5E7C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resc">
    <w:name w:val="tresc"/>
    <w:rsid w:val="005E7C34"/>
    <w:pPr>
      <w:widowControl w:val="0"/>
      <w:tabs>
        <w:tab w:val="left" w:pos="1417"/>
      </w:tabs>
      <w:suppressAutoHyphens/>
      <w:spacing w:after="0" w:line="220" w:lineRule="atLeast"/>
      <w:ind w:left="567" w:right="567"/>
      <w:jc w:val="both"/>
    </w:pPr>
    <w:rPr>
      <w:rFonts w:ascii="PL SwitzerlandCondensed" w:eastAsia="Times New Roman" w:hAnsi="PL SwitzerlandCondensed" w:cs="PL SwitzerlandCondensed"/>
      <w:sz w:val="19"/>
      <w:szCs w:val="19"/>
      <w:lang w:val="en-US" w:eastAsia="zh-CN"/>
    </w:rPr>
  </w:style>
  <w:style w:type="paragraph" w:customStyle="1" w:styleId="Document1">
    <w:name w:val="Document 1"/>
    <w:rsid w:val="005E7C34"/>
    <w:pPr>
      <w:keepNext/>
      <w:keepLines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val="en-US" w:eastAsia="zh-CN"/>
    </w:rPr>
  </w:style>
  <w:style w:type="paragraph" w:styleId="Legenda">
    <w:name w:val="caption"/>
    <w:basedOn w:val="Normalny"/>
    <w:next w:val="Normalny"/>
    <w:qFormat/>
    <w:rsid w:val="007F69A2"/>
    <w:pPr>
      <w:suppressAutoHyphens w:val="0"/>
      <w:spacing w:before="600"/>
      <w:jc w:val="center"/>
    </w:pPr>
    <w:rPr>
      <w:rFonts w:ascii="Arial" w:hAnsi="Arial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faktury@mpk.krak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..............@mpk.krak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ntobankowe@mpk.krak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CF6D3-6877-4AEF-B9CE-D2C2B9EAA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3685</Words>
  <Characters>22111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Maziarz Magdalena</dc:creator>
  <cp:keywords/>
  <dc:description/>
  <cp:lastModifiedBy>Kuś-Romanowska Natalia</cp:lastModifiedBy>
  <cp:revision>3</cp:revision>
  <dcterms:created xsi:type="dcterms:W3CDTF">2026-04-24T10:24:00Z</dcterms:created>
  <dcterms:modified xsi:type="dcterms:W3CDTF">2026-04-27T11:43:00Z</dcterms:modified>
</cp:coreProperties>
</file>