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147" w:rsidRDefault="00A41325" w:rsidP="00845147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WRO.WKUZ</w:t>
      </w:r>
      <w:r w:rsidR="00845147">
        <w:rPr>
          <w:rFonts w:ascii="Verdana" w:hAnsi="Verdana"/>
          <w:sz w:val="16"/>
          <w:szCs w:val="16"/>
        </w:rPr>
        <w:t>.</w:t>
      </w:r>
      <w:r w:rsidR="00837501">
        <w:rPr>
          <w:rFonts w:ascii="Verdana" w:hAnsi="Verdana"/>
          <w:sz w:val="16"/>
          <w:szCs w:val="16"/>
        </w:rPr>
        <w:t>GZ.</w:t>
      </w:r>
      <w:r w:rsidR="00845147" w:rsidRPr="00A41325">
        <w:rPr>
          <w:rFonts w:ascii="Verdana" w:hAnsi="Verdana"/>
          <w:sz w:val="16"/>
          <w:szCs w:val="16"/>
        </w:rPr>
        <w:t>261.</w:t>
      </w:r>
      <w:r w:rsidR="002A2C4C">
        <w:rPr>
          <w:rFonts w:ascii="Verdana" w:hAnsi="Verdana"/>
          <w:sz w:val="16"/>
          <w:szCs w:val="16"/>
        </w:rPr>
        <w:t>1</w:t>
      </w:r>
      <w:r w:rsidR="00845147" w:rsidRPr="00A41325">
        <w:rPr>
          <w:rFonts w:ascii="Verdana" w:hAnsi="Verdana"/>
          <w:sz w:val="16"/>
          <w:szCs w:val="16"/>
        </w:rPr>
        <w:t>.</w:t>
      </w:r>
      <w:r w:rsidR="003C6C8E">
        <w:rPr>
          <w:rFonts w:ascii="Verdana" w:hAnsi="Verdana"/>
          <w:sz w:val="16"/>
          <w:szCs w:val="16"/>
        </w:rPr>
        <w:t>2026</w:t>
      </w:r>
      <w:r w:rsidR="002A2C4C">
        <w:rPr>
          <w:rFonts w:ascii="Verdana" w:hAnsi="Verdana"/>
          <w:sz w:val="16"/>
          <w:szCs w:val="16"/>
        </w:rPr>
        <w:t>.BD</w:t>
      </w:r>
      <w:r w:rsidR="00845147">
        <w:rPr>
          <w:rFonts w:ascii="Verdana" w:hAnsi="Verdana"/>
          <w:sz w:val="16"/>
          <w:szCs w:val="16"/>
        </w:rPr>
        <w:t xml:space="preserve">                                 </w:t>
      </w:r>
      <w:r w:rsidR="00F122CE">
        <w:rPr>
          <w:rFonts w:ascii="Verdana" w:hAnsi="Verdana"/>
          <w:sz w:val="16"/>
          <w:szCs w:val="16"/>
        </w:rPr>
        <w:t xml:space="preserve">                           </w:t>
      </w:r>
      <w:r w:rsidR="00845147">
        <w:rPr>
          <w:rFonts w:ascii="Verdana" w:hAnsi="Verdana"/>
          <w:sz w:val="16"/>
          <w:szCs w:val="16"/>
        </w:rPr>
        <w:t xml:space="preserve">  </w:t>
      </w:r>
      <w:r w:rsidR="00845147" w:rsidRPr="00100211">
        <w:rPr>
          <w:rFonts w:ascii="Verdana" w:hAnsi="Verdana"/>
          <w:b/>
          <w:sz w:val="16"/>
          <w:szCs w:val="16"/>
        </w:rPr>
        <w:t xml:space="preserve">Załącznik nr </w:t>
      </w:r>
      <w:r w:rsidR="00845147">
        <w:rPr>
          <w:rFonts w:ascii="Verdana" w:hAnsi="Verdana"/>
          <w:b/>
          <w:sz w:val="16"/>
          <w:szCs w:val="16"/>
        </w:rPr>
        <w:t>1</w:t>
      </w:r>
      <w:r w:rsidR="00845147" w:rsidRPr="00100211">
        <w:rPr>
          <w:rFonts w:ascii="Verdana" w:hAnsi="Verdana"/>
          <w:b/>
          <w:sz w:val="16"/>
          <w:szCs w:val="16"/>
        </w:rPr>
        <w:t xml:space="preserve"> do zapytania ofertowego</w:t>
      </w:r>
    </w:p>
    <w:p w:rsidR="00845147" w:rsidRDefault="00845147" w:rsidP="00845147">
      <w:pPr>
        <w:rPr>
          <w:rFonts w:ascii="Verdana" w:hAnsi="Verdana"/>
          <w:sz w:val="16"/>
          <w:szCs w:val="16"/>
        </w:rPr>
      </w:pPr>
      <w:r w:rsidRPr="00AE3D51">
        <w:rPr>
          <w:rFonts w:ascii="Verdana" w:hAnsi="Verdana"/>
          <w:color w:val="C00000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 xml:space="preserve"> </w:t>
      </w:r>
    </w:p>
    <w:p w:rsidR="00845147" w:rsidRDefault="00845147" w:rsidP="00845147">
      <w:pPr>
        <w:jc w:val="center"/>
        <w:rPr>
          <w:rFonts w:ascii="Verdana" w:hAnsi="Verdana" w:cs="Arial"/>
          <w:b/>
          <w:sz w:val="16"/>
          <w:szCs w:val="16"/>
        </w:rPr>
      </w:pPr>
    </w:p>
    <w:p w:rsidR="00845147" w:rsidRDefault="00845147" w:rsidP="00845147">
      <w:pPr>
        <w:jc w:val="center"/>
        <w:rPr>
          <w:rFonts w:ascii="Verdana" w:hAnsi="Verdana" w:cs="Arial"/>
          <w:b/>
          <w:sz w:val="18"/>
          <w:szCs w:val="18"/>
        </w:rPr>
      </w:pPr>
      <w:r w:rsidRPr="00B636B3">
        <w:rPr>
          <w:rFonts w:ascii="Verdana" w:hAnsi="Verdana" w:cs="Arial"/>
          <w:b/>
          <w:sz w:val="18"/>
          <w:szCs w:val="18"/>
        </w:rPr>
        <w:t xml:space="preserve">FORMULARZ OFERTOWY </w:t>
      </w:r>
    </w:p>
    <w:p w:rsidR="000611CB" w:rsidRPr="00B636B3" w:rsidRDefault="000611CB" w:rsidP="00845147">
      <w:pPr>
        <w:jc w:val="center"/>
        <w:rPr>
          <w:rFonts w:ascii="Verdana" w:hAnsi="Verdana" w:cs="Arial"/>
          <w:b/>
          <w:sz w:val="18"/>
          <w:szCs w:val="18"/>
        </w:rPr>
      </w:pPr>
    </w:p>
    <w:p w:rsidR="002A2C4C" w:rsidRDefault="002A2C4C" w:rsidP="00845147">
      <w:pPr>
        <w:autoSpaceDE w:val="0"/>
        <w:autoSpaceDN w:val="0"/>
        <w:adjustRightInd w:val="0"/>
        <w:jc w:val="center"/>
        <w:rPr>
          <w:rFonts w:ascii="Verdana" w:hAnsi="Verdana" w:cs="TimesNewRomanPS-BoldMT"/>
          <w:bCs/>
          <w:sz w:val="16"/>
          <w:szCs w:val="16"/>
        </w:rPr>
      </w:pPr>
      <w:r w:rsidRPr="002A2C4C">
        <w:rPr>
          <w:rFonts w:ascii="Verdana" w:hAnsi="Verdana" w:cs="TimesNewRomanPS-BoldMT"/>
          <w:bCs/>
          <w:sz w:val="16"/>
          <w:szCs w:val="16"/>
        </w:rPr>
        <w:t xml:space="preserve">Usługi polegające na wykonywaniu czynności związanych z obsługą umów ramowych na wykonanie operatów szacunkowych oraz czynności gromadzenia danych i ich scalania </w:t>
      </w:r>
      <w:r w:rsidR="00845147" w:rsidRPr="00B636B3">
        <w:rPr>
          <w:rFonts w:ascii="Verdana" w:hAnsi="Verdana" w:cs="TimesNewRomanPS-BoldMT"/>
          <w:bCs/>
          <w:sz w:val="16"/>
          <w:szCs w:val="16"/>
        </w:rPr>
        <w:t xml:space="preserve">na potrzeby </w:t>
      </w:r>
    </w:p>
    <w:p w:rsidR="00845147" w:rsidRPr="00B636B3" w:rsidRDefault="00845147" w:rsidP="00845147">
      <w:pPr>
        <w:autoSpaceDE w:val="0"/>
        <w:autoSpaceDN w:val="0"/>
        <w:adjustRightInd w:val="0"/>
        <w:jc w:val="center"/>
        <w:rPr>
          <w:rFonts w:ascii="Verdana" w:hAnsi="Verdana" w:cs="TimesNewRomanPS-BoldMT"/>
          <w:bCs/>
          <w:sz w:val="16"/>
          <w:szCs w:val="16"/>
        </w:rPr>
      </w:pPr>
      <w:r w:rsidRPr="00B636B3">
        <w:rPr>
          <w:rFonts w:ascii="Verdana" w:hAnsi="Verdana" w:cs="TimesNewRomanPS-BoldMT"/>
          <w:bCs/>
          <w:sz w:val="16"/>
          <w:szCs w:val="16"/>
        </w:rPr>
        <w:t>Krajowego Ośrodka Wsparcia Rolnictwa Oddział Terenowy we Wrocławiu</w:t>
      </w:r>
    </w:p>
    <w:p w:rsidR="00845147" w:rsidRDefault="00845147" w:rsidP="00845147">
      <w:pPr>
        <w:tabs>
          <w:tab w:val="left" w:pos="4820"/>
        </w:tabs>
        <w:jc w:val="both"/>
        <w:rPr>
          <w:rFonts w:ascii="Verdana" w:hAnsi="Verdana"/>
          <w:sz w:val="18"/>
          <w:szCs w:val="18"/>
        </w:rPr>
      </w:pPr>
    </w:p>
    <w:tbl>
      <w:tblPr>
        <w:tblW w:w="97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5248"/>
      </w:tblGrid>
      <w:tr w:rsidR="00845147" w:rsidRPr="00D1168E" w:rsidTr="005D2811">
        <w:trPr>
          <w:trHeight w:val="352"/>
        </w:trPr>
        <w:tc>
          <w:tcPr>
            <w:tcW w:w="9761" w:type="dxa"/>
            <w:gridSpan w:val="2"/>
            <w:tcBorders>
              <w:top w:val="nil"/>
              <w:left w:val="nil"/>
              <w:right w:val="nil"/>
            </w:tcBorders>
          </w:tcPr>
          <w:p w:rsidR="00845147" w:rsidRPr="00D1168E" w:rsidRDefault="00845147" w:rsidP="005D2811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Wykonawca: </w:t>
            </w:r>
          </w:p>
          <w:p w:rsidR="00845147" w:rsidRPr="00D1168E" w:rsidRDefault="00845147" w:rsidP="005D2811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  <w:p w:rsidR="008D7E26" w:rsidRPr="00D1168E" w:rsidRDefault="008D7E26" w:rsidP="008D7E26">
            <w:pPr>
              <w:widowControl w:val="0"/>
              <w:ind w:left="781"/>
              <w:jc w:val="center"/>
              <w:rPr>
                <w:rFonts w:ascii="Verdana" w:hAnsi="Verdana"/>
                <w:snapToGrid w:val="0"/>
                <w:sz w:val="18"/>
                <w:szCs w:val="18"/>
              </w:rPr>
            </w:pPr>
          </w:p>
          <w:p w:rsidR="00845147" w:rsidRPr="00D1168E" w:rsidRDefault="00845147" w:rsidP="005D2811">
            <w:pPr>
              <w:ind w:left="360"/>
              <w:jc w:val="center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i/>
                <w:snapToGrid w:val="0"/>
                <w:sz w:val="14"/>
                <w:szCs w:val="14"/>
              </w:rPr>
              <w:t>nazwa i adres Wykonawcy</w:t>
            </w:r>
          </w:p>
        </w:tc>
      </w:tr>
      <w:tr w:rsidR="00845147" w:rsidRPr="00D1168E" w:rsidTr="005D2811">
        <w:trPr>
          <w:trHeight w:val="352"/>
        </w:trPr>
        <w:tc>
          <w:tcPr>
            <w:tcW w:w="9761" w:type="dxa"/>
            <w:gridSpan w:val="2"/>
          </w:tcPr>
          <w:p w:rsidR="00845147" w:rsidRPr="00D1168E" w:rsidRDefault="00845147" w:rsidP="005D2811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Osoba/y wskazana/e do kontaktów z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Zlecającym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: </w:t>
            </w:r>
          </w:p>
          <w:p w:rsidR="00845147" w:rsidRPr="00D1168E" w:rsidRDefault="00845147" w:rsidP="005D2811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845147" w:rsidRPr="00D1168E" w:rsidRDefault="002A2C4C" w:rsidP="002A2C4C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…………………………</w:t>
            </w:r>
            <w:r w:rsidR="008D7E26">
              <w:rPr>
                <w:rFonts w:ascii="Verdana" w:hAnsi="Verdana"/>
                <w:sz w:val="18"/>
                <w:szCs w:val="18"/>
              </w:rPr>
              <w:t xml:space="preserve">……………………………………………………… </w:t>
            </w:r>
            <w:r>
              <w:rPr>
                <w:rFonts w:ascii="Verdana" w:hAnsi="Verdana"/>
                <w:sz w:val="18"/>
                <w:szCs w:val="18"/>
              </w:rPr>
              <w:t xml:space="preserve">        Telefon</w:t>
            </w:r>
            <w:r w:rsidR="00845147" w:rsidRPr="00D1168E">
              <w:rPr>
                <w:rFonts w:ascii="Verdana" w:hAnsi="Verdana"/>
                <w:sz w:val="18"/>
                <w:szCs w:val="18"/>
              </w:rPr>
              <w:t xml:space="preserve">: </w:t>
            </w:r>
            <w:r>
              <w:rPr>
                <w:rFonts w:ascii="Verdana" w:hAnsi="Verdana"/>
                <w:sz w:val="18"/>
                <w:szCs w:val="18"/>
              </w:rPr>
              <w:t>……………………………………..</w:t>
            </w:r>
          </w:p>
        </w:tc>
      </w:tr>
      <w:tr w:rsidR="00845147" w:rsidRPr="00D1168E" w:rsidTr="005D2811">
        <w:trPr>
          <w:trHeight w:val="352"/>
        </w:trPr>
        <w:tc>
          <w:tcPr>
            <w:tcW w:w="4513" w:type="dxa"/>
          </w:tcPr>
          <w:p w:rsidR="00845147" w:rsidRPr="00D1168E" w:rsidRDefault="00845147" w:rsidP="005D2811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845147" w:rsidRPr="00D1168E" w:rsidRDefault="00845147" w:rsidP="002A2C4C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 xml:space="preserve">NIP : </w:t>
            </w:r>
          </w:p>
        </w:tc>
        <w:tc>
          <w:tcPr>
            <w:tcW w:w="5248" w:type="dxa"/>
          </w:tcPr>
          <w:p w:rsidR="00845147" w:rsidRPr="00D1168E" w:rsidRDefault="00845147" w:rsidP="005D2811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845147" w:rsidRPr="00D1168E" w:rsidRDefault="00845147" w:rsidP="002A2C4C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 xml:space="preserve">REGON : </w:t>
            </w:r>
          </w:p>
        </w:tc>
      </w:tr>
      <w:tr w:rsidR="00845147" w:rsidRPr="00D1168E" w:rsidTr="00F122CE">
        <w:trPr>
          <w:trHeight w:val="764"/>
        </w:trPr>
        <w:tc>
          <w:tcPr>
            <w:tcW w:w="9761" w:type="dxa"/>
            <w:gridSpan w:val="2"/>
          </w:tcPr>
          <w:p w:rsidR="00845147" w:rsidRPr="00D1168E" w:rsidRDefault="00845147" w:rsidP="005D2811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845147" w:rsidRPr="00D1168E" w:rsidRDefault="00845147" w:rsidP="005D2811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Fax:</w:t>
            </w:r>
            <w:r w:rsidR="008D7E26">
              <w:rPr>
                <w:rFonts w:ascii="Verdana" w:hAnsi="Verdana"/>
                <w:sz w:val="18"/>
                <w:szCs w:val="18"/>
              </w:rPr>
              <w:t xml:space="preserve"> -----------------------------------------------   </w:t>
            </w:r>
            <w:r w:rsidRPr="00D1168E">
              <w:rPr>
                <w:rFonts w:ascii="Verdana" w:hAnsi="Verdana"/>
                <w:i/>
                <w:sz w:val="18"/>
                <w:szCs w:val="18"/>
              </w:rPr>
              <w:t>e-mail</w:t>
            </w:r>
            <w:r w:rsidR="008D7E26">
              <w:rPr>
                <w:rFonts w:ascii="Verdana" w:hAnsi="Verdana"/>
                <w:i/>
                <w:sz w:val="18"/>
                <w:szCs w:val="18"/>
              </w:rPr>
              <w:t>:</w:t>
            </w:r>
            <w:r w:rsidR="008D7E2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2A2C4C">
              <w:rPr>
                <w:rFonts w:ascii="Verdana" w:hAnsi="Verdana"/>
                <w:i/>
                <w:sz w:val="18"/>
                <w:szCs w:val="18"/>
              </w:rPr>
              <w:t>……………………………………………………………</w:t>
            </w:r>
          </w:p>
          <w:p w:rsidR="00845147" w:rsidRPr="00D1168E" w:rsidRDefault="00845147" w:rsidP="005D2811">
            <w:pPr>
              <w:widowControl w:val="0"/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 w:rsidRPr="00D1168E">
              <w:rPr>
                <w:rFonts w:ascii="Verdana" w:hAnsi="Verdana"/>
                <w:b/>
                <w:i/>
                <w:sz w:val="14"/>
                <w:szCs w:val="14"/>
              </w:rPr>
              <w:t xml:space="preserve">Należy wpisać numer faksu i e-mail, pod które </w:t>
            </w:r>
            <w:r>
              <w:rPr>
                <w:rFonts w:ascii="Verdana" w:hAnsi="Verdana"/>
                <w:b/>
                <w:i/>
                <w:sz w:val="14"/>
                <w:szCs w:val="14"/>
              </w:rPr>
              <w:t>Zlecający może kierować korespondencję</w:t>
            </w:r>
          </w:p>
        </w:tc>
      </w:tr>
    </w:tbl>
    <w:p w:rsidR="00845147" w:rsidRPr="00D1168E" w:rsidRDefault="00845147" w:rsidP="00845147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845147" w:rsidRPr="00D1168E" w:rsidRDefault="00845147" w:rsidP="00845147">
      <w:pPr>
        <w:autoSpaceDE w:val="0"/>
        <w:autoSpaceDN w:val="0"/>
        <w:adjustRightInd w:val="0"/>
        <w:jc w:val="center"/>
        <w:rPr>
          <w:rFonts w:ascii="Verdana" w:hAnsi="Verdana"/>
          <w:b/>
          <w:sz w:val="18"/>
          <w:szCs w:val="18"/>
        </w:rPr>
      </w:pPr>
      <w:r w:rsidRPr="00D1168E">
        <w:rPr>
          <w:rFonts w:ascii="Verdana" w:hAnsi="Verdana"/>
          <w:b/>
          <w:sz w:val="18"/>
          <w:szCs w:val="18"/>
        </w:rPr>
        <w:t>OFERTA</w:t>
      </w:r>
    </w:p>
    <w:p w:rsidR="00845147" w:rsidRDefault="00845147" w:rsidP="00845147">
      <w:pPr>
        <w:numPr>
          <w:ilvl w:val="0"/>
          <w:numId w:val="3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z w:val="18"/>
          <w:szCs w:val="18"/>
        </w:rPr>
        <w:t>Oferuję(-my) wykonanie zamó</w:t>
      </w:r>
      <w:r>
        <w:rPr>
          <w:rFonts w:ascii="Verdana" w:hAnsi="Verdana"/>
          <w:sz w:val="18"/>
          <w:szCs w:val="18"/>
        </w:rPr>
        <w:t xml:space="preserve">wienia określonego w zapytaniu ofertowym oraz </w:t>
      </w:r>
      <w:r w:rsidRPr="00D1168E">
        <w:rPr>
          <w:rFonts w:ascii="Verdana" w:hAnsi="Verdana"/>
          <w:sz w:val="18"/>
          <w:szCs w:val="18"/>
        </w:rPr>
        <w:t xml:space="preserve">projekcie umowy </w:t>
      </w:r>
      <w:r w:rsidR="0037524C">
        <w:rPr>
          <w:rFonts w:ascii="Verdana" w:hAnsi="Verdana"/>
          <w:sz w:val="18"/>
          <w:szCs w:val="18"/>
        </w:rPr>
        <w:br/>
      </w:r>
      <w:r w:rsidRPr="00D1168E">
        <w:rPr>
          <w:rFonts w:ascii="Verdana" w:hAnsi="Verdana"/>
          <w:sz w:val="18"/>
          <w:szCs w:val="18"/>
        </w:rPr>
        <w:t xml:space="preserve">za </w:t>
      </w:r>
      <w:r w:rsidRPr="005148A1">
        <w:rPr>
          <w:rFonts w:ascii="Verdana" w:hAnsi="Verdana"/>
          <w:sz w:val="18"/>
          <w:szCs w:val="18"/>
        </w:rPr>
        <w:t xml:space="preserve">podaną niżej łączną cenę brutto,: (z </w:t>
      </w:r>
      <w:r w:rsidR="0037524C">
        <w:rPr>
          <w:rFonts w:ascii="Verdana" w:hAnsi="Verdana"/>
          <w:sz w:val="18"/>
          <w:szCs w:val="18"/>
        </w:rPr>
        <w:t>VAT): ……………………………</w:t>
      </w:r>
      <w:r w:rsidRPr="005148A1">
        <w:rPr>
          <w:rFonts w:ascii="Verdana" w:hAnsi="Verdana"/>
          <w:sz w:val="18"/>
          <w:szCs w:val="18"/>
        </w:rPr>
        <w:t>……………………………………………………</w:t>
      </w:r>
      <w:r w:rsidR="0037524C">
        <w:rPr>
          <w:rFonts w:ascii="Verdana" w:hAnsi="Verdana"/>
          <w:sz w:val="18"/>
          <w:szCs w:val="18"/>
        </w:rPr>
        <w:t xml:space="preserve"> </w:t>
      </w:r>
      <w:r w:rsidRPr="005148A1">
        <w:rPr>
          <w:rFonts w:ascii="Verdana" w:hAnsi="Verdana"/>
          <w:sz w:val="18"/>
          <w:szCs w:val="18"/>
        </w:rPr>
        <w:t>zł, słownie</w:t>
      </w:r>
      <w:r w:rsidR="0037524C">
        <w:rPr>
          <w:rFonts w:ascii="Verdana" w:hAnsi="Verdana"/>
          <w:sz w:val="18"/>
          <w:szCs w:val="18"/>
        </w:rPr>
        <w:t xml:space="preserve"> </w:t>
      </w:r>
      <w:r w:rsidRPr="005148A1">
        <w:rPr>
          <w:rFonts w:ascii="Verdana" w:hAnsi="Verdana"/>
          <w:sz w:val="18"/>
          <w:szCs w:val="18"/>
        </w:rPr>
        <w:t>………………………………….………………………………………………………………………………………………………</w:t>
      </w:r>
    </w:p>
    <w:p w:rsidR="00845147" w:rsidRPr="005148A1" w:rsidRDefault="00845147" w:rsidP="00845147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="Verdana" w:hAnsi="Verdana"/>
          <w:sz w:val="18"/>
          <w:szCs w:val="18"/>
        </w:rPr>
      </w:pPr>
    </w:p>
    <w:tbl>
      <w:tblPr>
        <w:tblW w:w="7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1984"/>
        <w:gridCol w:w="3119"/>
      </w:tblGrid>
      <w:tr w:rsidR="00845147" w:rsidRPr="00781B63" w:rsidTr="005D2811">
        <w:trPr>
          <w:trHeight w:val="675"/>
          <w:jc w:val="center"/>
        </w:trPr>
        <w:tc>
          <w:tcPr>
            <w:tcW w:w="2548" w:type="dxa"/>
            <w:vAlign w:val="center"/>
          </w:tcPr>
          <w:p w:rsidR="00845147" w:rsidRPr="00BC6E9C" w:rsidRDefault="00845147" w:rsidP="005D2811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BC6E9C">
              <w:rPr>
                <w:rFonts w:ascii="Verdana" w:hAnsi="Verdana"/>
                <w:b/>
                <w:sz w:val="14"/>
                <w:szCs w:val="14"/>
              </w:rPr>
              <w:t>Cena brutto za świadczenie usług w okresie jednego miesiąca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5147" w:rsidRPr="00BC6E9C" w:rsidRDefault="00845147" w:rsidP="005D2811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BC6E9C">
              <w:rPr>
                <w:rFonts w:ascii="Verdana" w:hAnsi="Verdana"/>
                <w:b/>
                <w:sz w:val="14"/>
                <w:szCs w:val="14"/>
              </w:rPr>
              <w:t xml:space="preserve">Okres świadczenia usług </w:t>
            </w:r>
          </w:p>
          <w:p w:rsidR="00845147" w:rsidRPr="00BC6E9C" w:rsidRDefault="00845147" w:rsidP="005D2811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BC6E9C">
              <w:rPr>
                <w:rFonts w:ascii="Verdana" w:hAnsi="Verdana"/>
                <w:b/>
                <w:sz w:val="14"/>
                <w:szCs w:val="14"/>
              </w:rPr>
              <w:t>w miesiącach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5147" w:rsidRPr="00BC6E9C" w:rsidRDefault="0037524C" w:rsidP="005D2811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Cena oferty brutto*</w:t>
            </w:r>
          </w:p>
          <w:p w:rsidR="00845147" w:rsidRPr="00BC6E9C" w:rsidRDefault="00845147" w:rsidP="005D2811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kolumna [1 x 2</w:t>
            </w:r>
            <w:r w:rsidRPr="00BC6E9C">
              <w:rPr>
                <w:rFonts w:ascii="Verdana" w:hAnsi="Verdana"/>
                <w:b/>
                <w:sz w:val="14"/>
                <w:szCs w:val="14"/>
              </w:rPr>
              <w:t>]</w:t>
            </w:r>
          </w:p>
          <w:p w:rsidR="00845147" w:rsidRPr="00BC6E9C" w:rsidRDefault="00845147" w:rsidP="005D2811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</w:tr>
      <w:tr w:rsidR="00845147" w:rsidRPr="00781B63" w:rsidTr="005D2811">
        <w:trPr>
          <w:trHeight w:val="195"/>
          <w:jc w:val="center"/>
        </w:trPr>
        <w:tc>
          <w:tcPr>
            <w:tcW w:w="2548" w:type="dxa"/>
          </w:tcPr>
          <w:p w:rsidR="00845147" w:rsidRPr="00DB517B" w:rsidRDefault="00845147" w:rsidP="005D281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45147" w:rsidRPr="00DB517B" w:rsidRDefault="00845147" w:rsidP="005D281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845147" w:rsidRPr="00DB517B" w:rsidRDefault="00845147" w:rsidP="005D281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</w:tr>
      <w:tr w:rsidR="00845147" w:rsidRPr="00781B63" w:rsidTr="005D2811">
        <w:trPr>
          <w:trHeight w:val="30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5147" w:rsidRPr="00DB517B" w:rsidRDefault="00845147" w:rsidP="005D281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45147" w:rsidRPr="00DB517B" w:rsidRDefault="00845147" w:rsidP="005D281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45147" w:rsidRPr="00DB517B" w:rsidRDefault="00F822C7" w:rsidP="005D281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45147" w:rsidRDefault="00845147" w:rsidP="005D281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45147" w:rsidRDefault="00845147" w:rsidP="005D281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45147" w:rsidRDefault="00845147" w:rsidP="005D281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45147" w:rsidRPr="00DB517B" w:rsidRDefault="00845147" w:rsidP="005D2811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37524C" w:rsidRDefault="0037524C" w:rsidP="00845147">
      <w:pPr>
        <w:ind w:left="284"/>
        <w:contextualSpacing/>
        <w:jc w:val="both"/>
        <w:rPr>
          <w:rFonts w:ascii="Verdana" w:eastAsia="Calibri" w:hAnsi="Verdana" w:cs="Arial"/>
          <w:sz w:val="18"/>
          <w:szCs w:val="18"/>
          <w:lang w:eastAsia="en-US"/>
        </w:rPr>
      </w:pPr>
    </w:p>
    <w:p w:rsidR="00845147" w:rsidRDefault="00845147" w:rsidP="00F822C7">
      <w:pPr>
        <w:contextualSpacing/>
        <w:jc w:val="both"/>
        <w:rPr>
          <w:rFonts w:ascii="Verdana" w:hAnsi="Verdana" w:cs="Arial"/>
          <w:sz w:val="18"/>
          <w:szCs w:val="18"/>
        </w:rPr>
      </w:pPr>
      <w:r w:rsidRPr="00C14BA0">
        <w:rPr>
          <w:rFonts w:ascii="Verdana" w:hAnsi="Verdana" w:cs="Arial"/>
          <w:sz w:val="18"/>
          <w:szCs w:val="18"/>
          <w:u w:val="single"/>
        </w:rPr>
        <w:t xml:space="preserve"> </w:t>
      </w:r>
    </w:p>
    <w:p w:rsidR="00845147" w:rsidRDefault="00845147" w:rsidP="00845147">
      <w:pPr>
        <w:suppressAutoHyphens w:val="0"/>
        <w:autoSpaceDE w:val="0"/>
        <w:autoSpaceDN w:val="0"/>
        <w:adjustRightInd w:val="0"/>
        <w:ind w:left="284"/>
        <w:jc w:val="both"/>
        <w:rPr>
          <w:rFonts w:ascii="Verdana" w:hAnsi="Verdana"/>
          <w:sz w:val="18"/>
          <w:szCs w:val="18"/>
        </w:rPr>
      </w:pPr>
    </w:p>
    <w:p w:rsidR="00845147" w:rsidRDefault="00845147" w:rsidP="00845147">
      <w:pPr>
        <w:ind w:left="284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Usługi </w:t>
      </w:r>
      <w:r w:rsidRPr="00CC12CE">
        <w:rPr>
          <w:rFonts w:ascii="Verdana" w:hAnsi="Verdana"/>
          <w:sz w:val="18"/>
          <w:szCs w:val="18"/>
        </w:rPr>
        <w:t xml:space="preserve">z ramienia wykonawcy </w:t>
      </w:r>
      <w:r>
        <w:rPr>
          <w:rFonts w:ascii="Verdana" w:hAnsi="Verdana"/>
          <w:sz w:val="18"/>
          <w:szCs w:val="18"/>
        </w:rPr>
        <w:t xml:space="preserve">realizowane będą przez </w:t>
      </w:r>
      <w:r w:rsidRPr="002A2C4C">
        <w:rPr>
          <w:rFonts w:ascii="Verdana" w:hAnsi="Verdana"/>
          <w:sz w:val="18"/>
          <w:szCs w:val="18"/>
        </w:rPr>
        <w:t>Pana/</w:t>
      </w:r>
      <w:r>
        <w:rPr>
          <w:rFonts w:ascii="Verdana" w:hAnsi="Verdana"/>
          <w:sz w:val="18"/>
          <w:szCs w:val="18"/>
        </w:rPr>
        <w:t xml:space="preserve">Panią </w:t>
      </w:r>
      <w:r w:rsidR="002A2C4C">
        <w:rPr>
          <w:rFonts w:ascii="Verdana" w:hAnsi="Verdana"/>
          <w:b/>
          <w:sz w:val="18"/>
          <w:szCs w:val="18"/>
        </w:rPr>
        <w:t>……………………………</w:t>
      </w:r>
      <w:r>
        <w:rPr>
          <w:rFonts w:ascii="Verdana" w:hAnsi="Verdana"/>
          <w:sz w:val="18"/>
          <w:szCs w:val="18"/>
        </w:rPr>
        <w:br/>
      </w:r>
      <w:r w:rsidRPr="002A2C4C">
        <w:rPr>
          <w:rFonts w:ascii="Verdana" w:hAnsi="Verdana"/>
          <w:sz w:val="18"/>
          <w:szCs w:val="18"/>
        </w:rPr>
        <w:t xml:space="preserve"> zatrudnionego/-ą na umowę o pracę.*</w:t>
      </w:r>
      <w:r>
        <w:rPr>
          <w:rFonts w:ascii="Verdana" w:hAnsi="Verdana"/>
          <w:sz w:val="18"/>
          <w:szCs w:val="18"/>
        </w:rPr>
        <w:t xml:space="preserve"> /Oświadczam, że usługi </w:t>
      </w:r>
      <w:r w:rsidR="0037524C">
        <w:rPr>
          <w:rFonts w:ascii="Verdana" w:hAnsi="Verdana" w:cs="Verdana"/>
          <w:sz w:val="18"/>
          <w:szCs w:val="18"/>
        </w:rPr>
        <w:t>wykonam</w:t>
      </w:r>
      <w:r w:rsidRPr="00781030">
        <w:rPr>
          <w:rFonts w:ascii="Verdana" w:hAnsi="Verdana" w:cs="Verdana"/>
          <w:sz w:val="18"/>
          <w:szCs w:val="18"/>
        </w:rPr>
        <w:t xml:space="preserve"> samodzielnie</w:t>
      </w:r>
      <w:r>
        <w:rPr>
          <w:rFonts w:ascii="Verdana" w:hAnsi="Verdana" w:cs="Verdana"/>
          <w:sz w:val="18"/>
          <w:szCs w:val="18"/>
        </w:rPr>
        <w:t xml:space="preserve">.* </w:t>
      </w:r>
    </w:p>
    <w:p w:rsidR="00845147" w:rsidRDefault="00845147" w:rsidP="00845147">
      <w:pPr>
        <w:ind w:left="284"/>
        <w:jc w:val="both"/>
        <w:rPr>
          <w:rFonts w:ascii="Verdana" w:hAnsi="Verdana"/>
          <w:sz w:val="18"/>
          <w:szCs w:val="18"/>
        </w:rPr>
      </w:pPr>
    </w:p>
    <w:p w:rsidR="00C76267" w:rsidRPr="00C76267" w:rsidRDefault="00C76267" w:rsidP="00C76267">
      <w:pPr>
        <w:suppressAutoHyphens w:val="0"/>
        <w:spacing w:after="120"/>
        <w:rPr>
          <w:rFonts w:ascii="Verdana" w:hAnsi="Verdana"/>
          <w:sz w:val="20"/>
          <w:szCs w:val="20"/>
          <w:lang w:eastAsia="pl-PL"/>
        </w:rPr>
      </w:pPr>
    </w:p>
    <w:p w:rsidR="00C76267" w:rsidRPr="00C76267" w:rsidRDefault="00C76267" w:rsidP="00C76267">
      <w:pPr>
        <w:suppressAutoHyphens w:val="0"/>
        <w:spacing w:after="120"/>
        <w:rPr>
          <w:rFonts w:ascii="Verdana" w:hAnsi="Verdana"/>
          <w:sz w:val="20"/>
          <w:szCs w:val="20"/>
          <w:lang w:eastAsia="pl-PL"/>
        </w:rPr>
      </w:pPr>
      <w:r w:rsidRPr="00C76267">
        <w:rPr>
          <w:rFonts w:ascii="Verdana" w:hAnsi="Verdana"/>
          <w:sz w:val="20"/>
          <w:szCs w:val="20"/>
          <w:lang w:eastAsia="pl-PL"/>
        </w:rPr>
        <w:t>Oświadczam/y że:</w:t>
      </w:r>
    </w:p>
    <w:p w:rsidR="00C76267" w:rsidRDefault="00845147" w:rsidP="00C76267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/>
          <w:sz w:val="18"/>
          <w:szCs w:val="18"/>
        </w:rPr>
      </w:pPr>
      <w:r w:rsidRPr="00C76267">
        <w:rPr>
          <w:rFonts w:ascii="Verdana" w:hAnsi="Verdana"/>
          <w:sz w:val="18"/>
          <w:szCs w:val="18"/>
        </w:rPr>
        <w:t xml:space="preserve">osoba wyznaczona do realizacji usług posiada wykształcenie </w:t>
      </w:r>
      <w:r w:rsidR="002A2C4C" w:rsidRPr="00C76267">
        <w:rPr>
          <w:rFonts w:ascii="Verdana" w:hAnsi="Verdana"/>
          <w:b/>
          <w:sz w:val="18"/>
          <w:szCs w:val="18"/>
        </w:rPr>
        <w:t xml:space="preserve">…………………….. </w:t>
      </w:r>
      <w:r w:rsidRPr="00C76267">
        <w:rPr>
          <w:rFonts w:ascii="Verdana" w:hAnsi="Verdana"/>
          <w:sz w:val="18"/>
          <w:szCs w:val="18"/>
        </w:rPr>
        <w:t xml:space="preserve">(średnie/wyższe).  </w:t>
      </w:r>
    </w:p>
    <w:p w:rsidR="00C76267" w:rsidRPr="00C76267" w:rsidRDefault="00C76267" w:rsidP="00C76267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/>
          <w:sz w:val="18"/>
          <w:szCs w:val="18"/>
        </w:rPr>
      </w:pPr>
      <w:r w:rsidRPr="00C76267">
        <w:rPr>
          <w:rFonts w:ascii="Verdana" w:hAnsi="Verdana"/>
          <w:snapToGrid w:val="0"/>
          <w:sz w:val="18"/>
          <w:szCs w:val="18"/>
        </w:rPr>
        <w:t xml:space="preserve">zapoznaliśmy się z treścią zapytania ofertowego oraz projektem umowy i nie wnosimy do nich żadnych zastrzeżeń. Uzyskaliśmy wszelkie informacje i wyjaśnienia niezbędne do przygotowania oferty, jak również w przypadku wyboru naszej oferty zobowiązujemy się zrealizować zamówienie zgodnie z wymaganiami określonymi w zapytaniu ofertowym i projekcie umowy. </w:t>
      </w:r>
    </w:p>
    <w:p w:rsidR="00C76267" w:rsidRPr="00C76267" w:rsidRDefault="00C76267" w:rsidP="00C76267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/>
          <w:sz w:val="18"/>
          <w:szCs w:val="18"/>
        </w:rPr>
      </w:pPr>
      <w:r w:rsidRPr="00C76267">
        <w:rPr>
          <w:rFonts w:ascii="Verdana" w:hAnsi="Verdana" w:cs="Arial"/>
          <w:iCs/>
          <w:sz w:val="18"/>
          <w:szCs w:val="18"/>
        </w:rPr>
        <w:t>spełniam(y) warunki udziału w postępowaniu wskazane w Zapytaniu ofertowym;</w:t>
      </w:r>
    </w:p>
    <w:p w:rsidR="00C76267" w:rsidRDefault="00845147" w:rsidP="00C76267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/>
          <w:sz w:val="18"/>
          <w:szCs w:val="18"/>
        </w:rPr>
      </w:pPr>
      <w:r w:rsidRPr="00C76267">
        <w:rPr>
          <w:rFonts w:ascii="Verdana" w:hAnsi="Verdana"/>
          <w:sz w:val="18"/>
          <w:szCs w:val="18"/>
        </w:rPr>
        <w:t>cena powyższa obejmuje wszystkie koszty związane z realizacją przedmiotu umowy.</w:t>
      </w:r>
    </w:p>
    <w:p w:rsidR="00C76267" w:rsidRPr="00C76267" w:rsidRDefault="00845147" w:rsidP="00C76267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/>
          <w:sz w:val="18"/>
          <w:szCs w:val="18"/>
        </w:rPr>
      </w:pPr>
      <w:r w:rsidRPr="00C76267">
        <w:rPr>
          <w:rFonts w:ascii="Verdana" w:hAnsi="Verdana"/>
          <w:snapToGrid w:val="0"/>
          <w:sz w:val="18"/>
          <w:szCs w:val="18"/>
        </w:rPr>
        <w:t xml:space="preserve">jesteśmy związani niniejszą ofertą przez okres 30 dni od upływu terminu składania ofert. </w:t>
      </w:r>
    </w:p>
    <w:p w:rsidR="00845147" w:rsidRPr="00C76267" w:rsidRDefault="00C76267" w:rsidP="00C76267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/>
          <w:sz w:val="18"/>
          <w:szCs w:val="18"/>
        </w:rPr>
      </w:pPr>
      <w:r w:rsidRPr="00C76267">
        <w:rPr>
          <w:rFonts w:ascii="Verdana" w:hAnsi="Verdana"/>
          <w:sz w:val="18"/>
          <w:szCs w:val="18"/>
        </w:rPr>
        <w:t>nie podlegam wykluczeniu z postępowania na podstawie art. 7 ust. 1 ustawy z dnia 13 kwietnia 2022r. o szczególnych rozwiązaniach w zakresie przeciwdziałania wspieraniu agresji na Ukrainę oraz służących ochronie bezpieczeństwa narodowego.</w:t>
      </w:r>
    </w:p>
    <w:p w:rsidR="00845147" w:rsidRDefault="0084514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</w:rPr>
      </w:pPr>
    </w:p>
    <w:p w:rsidR="00C76267" w:rsidRDefault="00C7626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</w:rPr>
      </w:pPr>
    </w:p>
    <w:p w:rsidR="00C76267" w:rsidRDefault="00C7626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</w:rPr>
      </w:pPr>
    </w:p>
    <w:p w:rsidR="00C76267" w:rsidRDefault="00C7626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</w:rPr>
      </w:pPr>
    </w:p>
    <w:p w:rsidR="00C76267" w:rsidRDefault="00C7626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</w:rPr>
      </w:pPr>
    </w:p>
    <w:p w:rsidR="00C76267" w:rsidRDefault="00C7626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</w:rPr>
      </w:pPr>
    </w:p>
    <w:p w:rsidR="00C76267" w:rsidRDefault="00C7626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</w:rPr>
      </w:pPr>
    </w:p>
    <w:p w:rsidR="00C76267" w:rsidRDefault="00C7626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</w:rPr>
      </w:pPr>
    </w:p>
    <w:p w:rsidR="00C76267" w:rsidRDefault="00C7626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</w:rPr>
      </w:pPr>
    </w:p>
    <w:p w:rsidR="00C76267" w:rsidRPr="00C76267" w:rsidRDefault="00C7626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8"/>
          <w:szCs w:val="18"/>
        </w:rPr>
      </w:pPr>
    </w:p>
    <w:p w:rsidR="00C76267" w:rsidRPr="00C76267" w:rsidRDefault="00C76267" w:rsidP="00C76267">
      <w:pPr>
        <w:suppressAutoHyphens w:val="0"/>
        <w:spacing w:after="120"/>
        <w:jc w:val="both"/>
        <w:rPr>
          <w:rFonts w:ascii="Verdana" w:hAnsi="Verdana"/>
          <w:b/>
          <w:sz w:val="20"/>
          <w:szCs w:val="20"/>
          <w:u w:val="single"/>
          <w:lang w:eastAsia="pl-PL"/>
        </w:rPr>
      </w:pPr>
    </w:p>
    <w:p w:rsidR="00C76267" w:rsidRPr="00C76267" w:rsidRDefault="00C76267" w:rsidP="00C76267">
      <w:pPr>
        <w:suppressAutoHyphens w:val="0"/>
        <w:spacing w:after="120"/>
        <w:jc w:val="both"/>
        <w:rPr>
          <w:rFonts w:ascii="Verdana" w:hAnsi="Verdana"/>
          <w:b/>
          <w:sz w:val="20"/>
          <w:szCs w:val="20"/>
          <w:lang w:eastAsia="pl-PL"/>
        </w:rPr>
      </w:pPr>
      <w:r w:rsidRPr="00C76267">
        <w:rPr>
          <w:rFonts w:ascii="Verdana" w:hAnsi="Verdana"/>
          <w:b/>
          <w:sz w:val="20"/>
          <w:szCs w:val="20"/>
          <w:lang w:eastAsia="pl-PL"/>
        </w:rPr>
        <w:lastRenderedPageBreak/>
        <w:t>Oświadczenie Wykonawcy w zakresie wypełnienia obowiązków informacyjnych przewidzianych w art. 13 lub art. 14 RODO:</w:t>
      </w:r>
    </w:p>
    <w:p w:rsidR="00C76267" w:rsidRPr="00C76267" w:rsidRDefault="00C76267" w:rsidP="00C76267">
      <w:pPr>
        <w:suppressAutoHyphens w:val="0"/>
        <w:jc w:val="both"/>
        <w:rPr>
          <w:rFonts w:ascii="Verdana" w:hAnsi="Verdana" w:cs="Arial"/>
          <w:sz w:val="20"/>
          <w:szCs w:val="20"/>
          <w:lang w:eastAsia="pl-PL"/>
        </w:rPr>
      </w:pPr>
      <w:r w:rsidRPr="00C76267">
        <w:rPr>
          <w:rFonts w:ascii="Verdana" w:hAnsi="Verdana" w:cs="Arial"/>
          <w:color w:val="000000"/>
          <w:sz w:val="20"/>
          <w:szCs w:val="20"/>
          <w:lang w:eastAsia="pl-PL"/>
        </w:rPr>
        <w:t xml:space="preserve">Oświadczam, że wypełniłem obowiązki informacyjne przewidziane w art. 13 lub art. 14 </w:t>
      </w:r>
      <w:r w:rsidRPr="00C76267">
        <w:rPr>
          <w:rFonts w:ascii="Verdana" w:hAnsi="Verdana" w:cs="Arial"/>
          <w:sz w:val="20"/>
          <w:szCs w:val="20"/>
          <w:lang w:eastAsia="pl-PL"/>
        </w:rPr>
        <w:t>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 r., str. 1)</w:t>
      </w:r>
      <w:r w:rsidRPr="00C76267">
        <w:rPr>
          <w:rFonts w:ascii="Verdana" w:hAnsi="Verdana" w:cs="Arial"/>
          <w:color w:val="000000"/>
          <w:sz w:val="20"/>
          <w:szCs w:val="20"/>
          <w:lang w:eastAsia="pl-PL"/>
        </w:rPr>
        <w:t xml:space="preserve"> wobec osób fizycznych, </w:t>
      </w:r>
      <w:r w:rsidRPr="00C76267">
        <w:rPr>
          <w:rFonts w:ascii="Verdana" w:hAnsi="Verdana" w:cs="Arial"/>
          <w:sz w:val="20"/>
          <w:szCs w:val="20"/>
          <w:lang w:eastAsia="pl-PL"/>
        </w:rPr>
        <w:t>od których dane osobowe bezpośrednio lub pośrednio pozyskałem</w:t>
      </w:r>
      <w:r w:rsidRPr="00C76267">
        <w:rPr>
          <w:rFonts w:ascii="Verdana" w:hAnsi="Verdana" w:cs="Arial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C76267">
        <w:rPr>
          <w:rFonts w:ascii="Verdana" w:hAnsi="Verdana" w:cs="Arial"/>
          <w:sz w:val="20"/>
          <w:szCs w:val="20"/>
          <w:lang w:eastAsia="pl-PL"/>
        </w:rPr>
        <w:t>.</w:t>
      </w:r>
    </w:p>
    <w:p w:rsidR="00C76267" w:rsidRPr="00C76267" w:rsidRDefault="00C76267" w:rsidP="00C76267">
      <w:pPr>
        <w:suppressAutoHyphens w:val="0"/>
        <w:spacing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:rsidR="00845147" w:rsidRDefault="0084514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845147" w:rsidRDefault="0084514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845147" w:rsidRDefault="00845147" w:rsidP="0084514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845147" w:rsidRDefault="00845147" w:rsidP="00845147">
      <w:pPr>
        <w:pStyle w:val="Tytu"/>
        <w:rPr>
          <w:i/>
          <w:sz w:val="18"/>
          <w:szCs w:val="18"/>
        </w:rPr>
      </w:pPr>
      <w:r>
        <w:rPr>
          <w:sz w:val="18"/>
          <w:szCs w:val="18"/>
        </w:rPr>
        <w:t xml:space="preserve">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9"/>
        <w:gridCol w:w="4589"/>
      </w:tblGrid>
      <w:tr w:rsidR="00845147" w:rsidRPr="00D1168E" w:rsidTr="005D2811">
        <w:trPr>
          <w:trHeight w:val="175"/>
          <w:jc w:val="center"/>
        </w:trPr>
        <w:tc>
          <w:tcPr>
            <w:tcW w:w="4589" w:type="dxa"/>
          </w:tcPr>
          <w:p w:rsidR="00845147" w:rsidRPr="00D1168E" w:rsidRDefault="00845147" w:rsidP="005D2811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………..............................................................</w:t>
            </w:r>
          </w:p>
          <w:p w:rsidR="00845147" w:rsidRPr="00D1168E" w:rsidRDefault="00845147" w:rsidP="005D2811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(pieczęć Wykonawcy)</w:t>
            </w:r>
          </w:p>
        </w:tc>
        <w:tc>
          <w:tcPr>
            <w:tcW w:w="4589" w:type="dxa"/>
          </w:tcPr>
          <w:p w:rsidR="00845147" w:rsidRPr="00D1168E" w:rsidRDefault="00845147" w:rsidP="005D2811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……………….……………………………….</w:t>
            </w:r>
          </w:p>
          <w:p w:rsidR="00845147" w:rsidRPr="00D1168E" w:rsidRDefault="00845147" w:rsidP="005D2811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(podpisy uprawnionych przedstawicieli Wykonawcy)</w:t>
            </w:r>
          </w:p>
        </w:tc>
      </w:tr>
    </w:tbl>
    <w:p w:rsidR="00845147" w:rsidRPr="00465325" w:rsidRDefault="00845147" w:rsidP="00845147">
      <w:pPr>
        <w:tabs>
          <w:tab w:val="right" w:pos="9072"/>
        </w:tabs>
        <w:rPr>
          <w:rFonts w:ascii="Verdana" w:hAnsi="Verdana" w:cs="Verdana"/>
          <w:sz w:val="10"/>
          <w:szCs w:val="10"/>
        </w:rPr>
      </w:pPr>
    </w:p>
    <w:p w:rsidR="00845147" w:rsidRDefault="00845147" w:rsidP="00845147">
      <w:pPr>
        <w:tabs>
          <w:tab w:val="right" w:pos="9072"/>
        </w:tabs>
        <w:rPr>
          <w:rFonts w:ascii="Verdana" w:hAnsi="Verdana" w:cs="Arial"/>
          <w:b/>
          <w:sz w:val="16"/>
          <w:szCs w:val="16"/>
          <w:lang w:eastAsia="pl-PL"/>
        </w:rPr>
      </w:pPr>
      <w:r w:rsidRPr="00465325">
        <w:rPr>
          <w:rFonts w:ascii="Verdana" w:hAnsi="Verdana"/>
          <w:sz w:val="18"/>
          <w:szCs w:val="18"/>
        </w:rPr>
        <w:t xml:space="preserve">* niewłaściwe </w:t>
      </w:r>
      <w:r>
        <w:rPr>
          <w:rFonts w:ascii="Verdana" w:hAnsi="Verdana"/>
          <w:sz w:val="18"/>
          <w:szCs w:val="18"/>
        </w:rPr>
        <w:t xml:space="preserve">zdanie </w:t>
      </w:r>
      <w:r w:rsidRPr="00465325">
        <w:rPr>
          <w:rFonts w:ascii="Verdana" w:hAnsi="Verdana"/>
          <w:sz w:val="18"/>
          <w:szCs w:val="18"/>
        </w:rPr>
        <w:t>skreślić</w:t>
      </w:r>
    </w:p>
    <w:p w:rsidR="00845147" w:rsidRDefault="00845147" w:rsidP="00845147">
      <w:pPr>
        <w:rPr>
          <w:rFonts w:ascii="Verdana" w:hAnsi="Verdana"/>
          <w:sz w:val="16"/>
          <w:szCs w:val="16"/>
        </w:rPr>
      </w:pPr>
    </w:p>
    <w:p w:rsidR="00845147" w:rsidRDefault="00845147" w:rsidP="00845147">
      <w:pPr>
        <w:rPr>
          <w:rFonts w:ascii="Verdana" w:hAnsi="Verdana"/>
          <w:sz w:val="16"/>
          <w:szCs w:val="16"/>
        </w:rPr>
      </w:pPr>
    </w:p>
    <w:p w:rsidR="00845147" w:rsidRDefault="00845147" w:rsidP="006A3947">
      <w:pPr>
        <w:rPr>
          <w:rFonts w:ascii="Verdana" w:hAnsi="Verdana"/>
          <w:sz w:val="16"/>
          <w:szCs w:val="16"/>
        </w:rPr>
      </w:pPr>
    </w:p>
    <w:p w:rsidR="00845147" w:rsidRDefault="00845147" w:rsidP="006A3947">
      <w:pPr>
        <w:rPr>
          <w:rFonts w:ascii="Verdana" w:hAnsi="Verdana"/>
          <w:sz w:val="16"/>
          <w:szCs w:val="16"/>
        </w:rPr>
      </w:pPr>
    </w:p>
    <w:p w:rsidR="008D7E26" w:rsidRDefault="008D7E26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C76267" w:rsidRDefault="00C76267" w:rsidP="006A3947">
      <w:pPr>
        <w:rPr>
          <w:rFonts w:ascii="Verdana" w:hAnsi="Verdana"/>
          <w:sz w:val="16"/>
          <w:szCs w:val="16"/>
        </w:rPr>
      </w:pPr>
    </w:p>
    <w:p w:rsidR="00845147" w:rsidRDefault="00845147" w:rsidP="006A3947">
      <w:pPr>
        <w:rPr>
          <w:rFonts w:ascii="Verdana" w:hAnsi="Verdana"/>
          <w:sz w:val="16"/>
          <w:szCs w:val="16"/>
        </w:rPr>
      </w:pPr>
    </w:p>
    <w:p w:rsidR="002A2C4C" w:rsidRDefault="002A2C4C" w:rsidP="006A3947">
      <w:pPr>
        <w:rPr>
          <w:rFonts w:ascii="Verdana" w:hAnsi="Verdana"/>
          <w:sz w:val="16"/>
          <w:szCs w:val="16"/>
        </w:rPr>
      </w:pPr>
    </w:p>
    <w:p w:rsidR="00402DE0" w:rsidRDefault="00A41325" w:rsidP="006A3947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WRO.WKUZ</w:t>
      </w:r>
      <w:r w:rsidR="00DE0CBC">
        <w:rPr>
          <w:rFonts w:ascii="Verdana" w:hAnsi="Verdana"/>
          <w:sz w:val="16"/>
          <w:szCs w:val="16"/>
        </w:rPr>
        <w:t>.</w:t>
      </w:r>
      <w:r w:rsidR="00837501">
        <w:rPr>
          <w:rFonts w:ascii="Verdana" w:hAnsi="Verdana"/>
          <w:sz w:val="16"/>
          <w:szCs w:val="16"/>
        </w:rPr>
        <w:t>GZ.</w:t>
      </w:r>
      <w:r w:rsidR="00DE0CBC">
        <w:rPr>
          <w:rFonts w:ascii="Verdana" w:hAnsi="Verdana"/>
          <w:sz w:val="16"/>
          <w:szCs w:val="16"/>
        </w:rPr>
        <w:t>261</w:t>
      </w:r>
      <w:r w:rsidR="003C6C8E">
        <w:rPr>
          <w:rFonts w:ascii="Verdana" w:hAnsi="Verdana"/>
          <w:sz w:val="16"/>
          <w:szCs w:val="16"/>
        </w:rPr>
        <w:t>.1.2026</w:t>
      </w:r>
      <w:r w:rsidR="002A2C4C">
        <w:rPr>
          <w:rFonts w:ascii="Verdana" w:hAnsi="Verdana"/>
          <w:sz w:val="16"/>
          <w:szCs w:val="16"/>
        </w:rPr>
        <w:t>.BD</w:t>
      </w:r>
      <w:r w:rsidR="00402DE0">
        <w:rPr>
          <w:rFonts w:ascii="Verdana" w:hAnsi="Verdana"/>
          <w:sz w:val="16"/>
          <w:szCs w:val="16"/>
        </w:rPr>
        <w:t xml:space="preserve">                             </w:t>
      </w:r>
      <w:r w:rsidR="00F122CE">
        <w:rPr>
          <w:rFonts w:ascii="Verdana" w:hAnsi="Verdana"/>
          <w:sz w:val="16"/>
          <w:szCs w:val="16"/>
        </w:rPr>
        <w:t xml:space="preserve">                          </w:t>
      </w:r>
      <w:r w:rsidR="00402DE0">
        <w:rPr>
          <w:rFonts w:ascii="Verdana" w:hAnsi="Verdana"/>
          <w:sz w:val="16"/>
          <w:szCs w:val="16"/>
        </w:rPr>
        <w:t xml:space="preserve">  </w:t>
      </w:r>
      <w:r w:rsidR="00402DE0" w:rsidRPr="00100211">
        <w:rPr>
          <w:rFonts w:ascii="Verdana" w:hAnsi="Verdana"/>
          <w:b/>
          <w:sz w:val="16"/>
          <w:szCs w:val="16"/>
        </w:rPr>
        <w:t xml:space="preserve">Załącznik nr </w:t>
      </w:r>
      <w:r w:rsidR="00F020E2">
        <w:rPr>
          <w:rFonts w:ascii="Verdana" w:hAnsi="Verdana"/>
          <w:b/>
          <w:sz w:val="16"/>
          <w:szCs w:val="16"/>
        </w:rPr>
        <w:t>1</w:t>
      </w:r>
      <w:r w:rsidR="00402DE0" w:rsidRPr="00100211">
        <w:rPr>
          <w:rFonts w:ascii="Verdana" w:hAnsi="Verdana"/>
          <w:b/>
          <w:sz w:val="16"/>
          <w:szCs w:val="16"/>
        </w:rPr>
        <w:t xml:space="preserve"> do zapytania ofertowego</w:t>
      </w:r>
      <w:r w:rsidR="00C1709B">
        <w:rPr>
          <w:rFonts w:ascii="Verdana" w:hAnsi="Verdana"/>
          <w:b/>
          <w:sz w:val="16"/>
          <w:szCs w:val="16"/>
        </w:rPr>
        <w:t xml:space="preserve"> cd</w:t>
      </w:r>
    </w:p>
    <w:p w:rsidR="00402DE0" w:rsidRDefault="00402DE0" w:rsidP="00402DE0">
      <w:pPr>
        <w:rPr>
          <w:rFonts w:ascii="Verdana" w:hAnsi="Verdana"/>
          <w:sz w:val="16"/>
          <w:szCs w:val="16"/>
        </w:rPr>
      </w:pPr>
      <w:r w:rsidRPr="00AE3D51">
        <w:rPr>
          <w:rFonts w:ascii="Verdana" w:hAnsi="Verdana"/>
          <w:color w:val="C00000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 xml:space="preserve"> </w:t>
      </w:r>
    </w:p>
    <w:p w:rsidR="00101FBF" w:rsidRPr="00101FBF" w:rsidRDefault="00101FBF" w:rsidP="00101FBF">
      <w:pPr>
        <w:spacing w:after="240"/>
        <w:rPr>
          <w:rFonts w:ascii="Verdana" w:hAnsi="Verdana" w:cs="Arial"/>
          <w:b/>
          <w:sz w:val="18"/>
          <w:szCs w:val="18"/>
        </w:rPr>
      </w:pPr>
      <w:r w:rsidRPr="00101FBF">
        <w:rPr>
          <w:rFonts w:ascii="Verdana" w:hAnsi="Verdana" w:cs="Arial"/>
          <w:b/>
          <w:sz w:val="18"/>
          <w:szCs w:val="18"/>
        </w:rPr>
        <w:t>Wykonawca:</w:t>
      </w:r>
    </w:p>
    <w:p w:rsidR="008D7E26" w:rsidRDefault="002A2C4C" w:rsidP="008D7E26">
      <w:pPr>
        <w:widowControl w:val="0"/>
        <w:ind w:left="567"/>
        <w:rPr>
          <w:rFonts w:ascii="Verdana" w:hAnsi="Verdana"/>
          <w:i/>
          <w:snapToGrid w:val="0"/>
          <w:sz w:val="18"/>
          <w:szCs w:val="18"/>
        </w:rPr>
      </w:pPr>
      <w:r>
        <w:rPr>
          <w:rFonts w:ascii="Verdana" w:hAnsi="Verdana"/>
          <w:i/>
          <w:snapToGrid w:val="0"/>
          <w:sz w:val="18"/>
          <w:szCs w:val="18"/>
        </w:rPr>
        <w:t>…………………………………………………….</w:t>
      </w:r>
    </w:p>
    <w:p w:rsidR="002A2C4C" w:rsidRPr="0037524C" w:rsidRDefault="002A2C4C" w:rsidP="008D7E26">
      <w:pPr>
        <w:widowControl w:val="0"/>
        <w:ind w:left="567"/>
        <w:rPr>
          <w:rFonts w:ascii="Verdana" w:hAnsi="Verdana"/>
          <w:i/>
          <w:snapToGrid w:val="0"/>
          <w:sz w:val="18"/>
          <w:szCs w:val="18"/>
        </w:rPr>
      </w:pPr>
      <w:r>
        <w:rPr>
          <w:rFonts w:ascii="Verdana" w:hAnsi="Verdana"/>
          <w:i/>
          <w:snapToGrid w:val="0"/>
          <w:sz w:val="18"/>
          <w:szCs w:val="18"/>
        </w:rPr>
        <w:t>…………………………………………………….</w:t>
      </w:r>
    </w:p>
    <w:p w:rsidR="008D7E26" w:rsidRDefault="008D7E26" w:rsidP="008D7E26">
      <w:pPr>
        <w:widowControl w:val="0"/>
        <w:ind w:left="284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 xml:space="preserve"> </w:t>
      </w:r>
    </w:p>
    <w:p w:rsidR="00101FBF" w:rsidRPr="00101FBF" w:rsidRDefault="008D7E26" w:rsidP="008D7E26">
      <w:pPr>
        <w:ind w:right="5953"/>
        <w:rPr>
          <w:rFonts w:ascii="Verdana" w:hAnsi="Verdana" w:cs="Arial"/>
          <w:i/>
          <w:sz w:val="18"/>
          <w:szCs w:val="18"/>
        </w:rPr>
      </w:pPr>
      <w:r w:rsidRPr="00101FBF">
        <w:rPr>
          <w:rFonts w:ascii="Verdana" w:hAnsi="Verdana" w:cs="Arial"/>
          <w:i/>
          <w:sz w:val="18"/>
          <w:szCs w:val="18"/>
        </w:rPr>
        <w:t xml:space="preserve"> </w:t>
      </w:r>
      <w:r w:rsidR="00101FBF" w:rsidRPr="00101FBF">
        <w:rPr>
          <w:rFonts w:ascii="Verdana" w:hAnsi="Verdana" w:cs="Arial"/>
          <w:i/>
          <w:sz w:val="18"/>
          <w:szCs w:val="18"/>
        </w:rPr>
        <w:t>(pełna nazwa/firma, adres</w:t>
      </w:r>
      <w:r w:rsidR="00A41325">
        <w:rPr>
          <w:rFonts w:ascii="Verdana" w:hAnsi="Verdana" w:cs="Arial"/>
          <w:i/>
          <w:sz w:val="18"/>
          <w:szCs w:val="18"/>
        </w:rPr>
        <w:t>)</w:t>
      </w:r>
    </w:p>
    <w:p w:rsidR="00101FBF" w:rsidRPr="00101FBF" w:rsidRDefault="00101FBF" w:rsidP="00101FBF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101FBF" w:rsidRPr="00101FBF" w:rsidRDefault="00101FBF" w:rsidP="00101FBF">
      <w:pPr>
        <w:jc w:val="center"/>
        <w:rPr>
          <w:rFonts w:ascii="Verdana" w:hAnsi="Verdana" w:cs="Arial"/>
          <w:b/>
          <w:bCs/>
          <w:sz w:val="18"/>
          <w:szCs w:val="18"/>
        </w:rPr>
      </w:pPr>
      <w:r w:rsidRPr="00101FBF">
        <w:rPr>
          <w:rFonts w:ascii="Verdana" w:hAnsi="Verdana" w:cs="Arial"/>
          <w:b/>
          <w:bCs/>
          <w:sz w:val="18"/>
          <w:szCs w:val="18"/>
        </w:rPr>
        <w:t>WYKAZ WYKONANYC</w:t>
      </w:r>
      <w:r>
        <w:rPr>
          <w:rFonts w:ascii="Verdana" w:hAnsi="Verdana" w:cs="Arial"/>
          <w:b/>
          <w:bCs/>
          <w:sz w:val="18"/>
          <w:szCs w:val="18"/>
        </w:rPr>
        <w:t>H USŁUG W CIĄGU OSTATNICH 3 LAT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76"/>
        <w:gridCol w:w="1276"/>
        <w:gridCol w:w="2343"/>
        <w:gridCol w:w="1342"/>
        <w:gridCol w:w="1351"/>
      </w:tblGrid>
      <w:tr w:rsidR="00101FBF" w:rsidRPr="00101FBF" w:rsidTr="0037524C">
        <w:tc>
          <w:tcPr>
            <w:tcW w:w="426" w:type="dxa"/>
          </w:tcPr>
          <w:p w:rsidR="00101FBF" w:rsidRPr="00101FBF" w:rsidRDefault="00B34B68" w:rsidP="005D2811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l.</w:t>
            </w:r>
            <w:r w:rsidR="00101FBF">
              <w:rPr>
                <w:rFonts w:ascii="Verdana" w:hAnsi="Verdana" w:cs="Arial"/>
                <w:sz w:val="18"/>
                <w:szCs w:val="18"/>
              </w:rPr>
              <w:t>p</w:t>
            </w:r>
            <w:proofErr w:type="spellEnd"/>
          </w:p>
        </w:tc>
        <w:tc>
          <w:tcPr>
            <w:tcW w:w="2476" w:type="dxa"/>
          </w:tcPr>
          <w:p w:rsidR="00101FBF" w:rsidRPr="00101FBF" w:rsidRDefault="00101FBF" w:rsidP="00B34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01FBF">
              <w:rPr>
                <w:rFonts w:ascii="Verdana" w:hAnsi="Verdana" w:cs="Arial"/>
                <w:sz w:val="18"/>
                <w:szCs w:val="18"/>
              </w:rPr>
              <w:t>Rodzaj, zakres prac</w:t>
            </w:r>
            <w:r w:rsidR="00C27B44">
              <w:rPr>
                <w:rFonts w:ascii="Verdana" w:hAnsi="Verdana" w:cs="Arial"/>
                <w:sz w:val="18"/>
                <w:szCs w:val="18"/>
              </w:rPr>
              <w:t xml:space="preserve"> (przedmiot usługi)</w:t>
            </w:r>
          </w:p>
        </w:tc>
        <w:tc>
          <w:tcPr>
            <w:tcW w:w="1276" w:type="dxa"/>
          </w:tcPr>
          <w:p w:rsidR="00101FBF" w:rsidRPr="00101FBF" w:rsidRDefault="00101FBF" w:rsidP="00B34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01FBF">
              <w:rPr>
                <w:rFonts w:ascii="Verdana" w:hAnsi="Verdana" w:cs="Arial"/>
                <w:sz w:val="18"/>
                <w:szCs w:val="18"/>
              </w:rPr>
              <w:t>Data wykonania</w:t>
            </w:r>
          </w:p>
        </w:tc>
        <w:tc>
          <w:tcPr>
            <w:tcW w:w="2343" w:type="dxa"/>
          </w:tcPr>
          <w:p w:rsidR="00101FBF" w:rsidRPr="00101FBF" w:rsidRDefault="00101FBF" w:rsidP="00B34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01FBF">
              <w:rPr>
                <w:rFonts w:ascii="Verdana" w:hAnsi="Verdana" w:cs="Arial"/>
                <w:sz w:val="18"/>
                <w:szCs w:val="18"/>
              </w:rPr>
              <w:t>Zleceniodawca</w:t>
            </w:r>
          </w:p>
          <w:p w:rsidR="00101FBF" w:rsidRPr="00101FBF" w:rsidRDefault="00101FBF" w:rsidP="00B34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01FBF">
              <w:rPr>
                <w:rFonts w:ascii="Verdana" w:hAnsi="Verdana" w:cs="Arial"/>
                <w:sz w:val="18"/>
                <w:szCs w:val="18"/>
              </w:rPr>
              <w:t>(nazwa, adres, tel.)</w:t>
            </w:r>
          </w:p>
        </w:tc>
        <w:tc>
          <w:tcPr>
            <w:tcW w:w="1342" w:type="dxa"/>
          </w:tcPr>
          <w:p w:rsidR="00101FBF" w:rsidRPr="00101FBF" w:rsidRDefault="00101FBF" w:rsidP="00B34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01FBF">
              <w:rPr>
                <w:rFonts w:ascii="Verdana" w:hAnsi="Verdana" w:cs="Arial"/>
                <w:sz w:val="18"/>
                <w:szCs w:val="18"/>
              </w:rPr>
              <w:t>Wartość zamówienia</w:t>
            </w:r>
          </w:p>
        </w:tc>
        <w:tc>
          <w:tcPr>
            <w:tcW w:w="1351" w:type="dxa"/>
            <w:vAlign w:val="center"/>
          </w:tcPr>
          <w:p w:rsidR="00101FBF" w:rsidRPr="00101FBF" w:rsidRDefault="00101FBF" w:rsidP="00B34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101FBF">
              <w:rPr>
                <w:rFonts w:ascii="Verdana" w:hAnsi="Verdana" w:cs="Arial"/>
                <w:sz w:val="18"/>
                <w:szCs w:val="18"/>
              </w:rPr>
              <w:t>Uwagi*</w:t>
            </w:r>
          </w:p>
        </w:tc>
      </w:tr>
      <w:tr w:rsidR="00101FBF" w:rsidRPr="00101FBF" w:rsidTr="0037524C">
        <w:trPr>
          <w:trHeight w:val="814"/>
        </w:trPr>
        <w:tc>
          <w:tcPr>
            <w:tcW w:w="426" w:type="dxa"/>
          </w:tcPr>
          <w:p w:rsidR="00101FBF" w:rsidRPr="00101FBF" w:rsidRDefault="00BA3E5A" w:rsidP="005D2811">
            <w:pPr>
              <w:keepNext/>
              <w:outlineLvl w:val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2476" w:type="dxa"/>
            <w:vAlign w:val="center"/>
          </w:tcPr>
          <w:p w:rsidR="0037524C" w:rsidRPr="00B34B68" w:rsidRDefault="0037524C" w:rsidP="005D2811">
            <w:pPr>
              <w:rPr>
                <w:rFonts w:ascii="Verdana" w:hAnsi="Verdana" w:cs="Arial"/>
                <w:i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201" w:rsidRPr="00B34B68" w:rsidRDefault="00110201" w:rsidP="005D2811">
            <w:pPr>
              <w:rPr>
                <w:rFonts w:ascii="Verdana" w:hAnsi="Verdana" w:cs="Arial"/>
                <w:bCs/>
                <w:i/>
                <w:sz w:val="18"/>
                <w:szCs w:val="18"/>
              </w:rPr>
            </w:pPr>
          </w:p>
        </w:tc>
        <w:tc>
          <w:tcPr>
            <w:tcW w:w="2343" w:type="dxa"/>
            <w:vAlign w:val="center"/>
          </w:tcPr>
          <w:p w:rsidR="00101FBF" w:rsidRPr="00B34B68" w:rsidRDefault="00101FBF" w:rsidP="005D2811">
            <w:pPr>
              <w:rPr>
                <w:rFonts w:ascii="Verdana" w:hAnsi="Verdana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342" w:type="dxa"/>
            <w:vAlign w:val="center"/>
          </w:tcPr>
          <w:p w:rsidR="00101FBF" w:rsidRPr="00B34B68" w:rsidRDefault="00101FBF" w:rsidP="005D2811">
            <w:pPr>
              <w:rPr>
                <w:rFonts w:ascii="Verdana" w:hAnsi="Verdana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351" w:type="dxa"/>
          </w:tcPr>
          <w:p w:rsidR="00101FBF" w:rsidRPr="00B34B68" w:rsidRDefault="00101FBF" w:rsidP="005D2811">
            <w:pPr>
              <w:rPr>
                <w:rFonts w:ascii="Verdana" w:hAnsi="Verdana" w:cs="Arial"/>
                <w:b/>
                <w:bCs/>
                <w:i/>
                <w:sz w:val="18"/>
                <w:szCs w:val="18"/>
              </w:rPr>
            </w:pPr>
          </w:p>
        </w:tc>
      </w:tr>
      <w:tr w:rsidR="00110201" w:rsidRPr="00101FBF" w:rsidTr="0037524C">
        <w:trPr>
          <w:trHeight w:val="840"/>
        </w:trPr>
        <w:tc>
          <w:tcPr>
            <w:tcW w:w="426" w:type="dxa"/>
          </w:tcPr>
          <w:p w:rsidR="00110201" w:rsidRPr="00101FBF" w:rsidRDefault="00110201" w:rsidP="00110201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2476" w:type="dxa"/>
            <w:vAlign w:val="center"/>
          </w:tcPr>
          <w:p w:rsidR="0037524C" w:rsidRPr="00B34B68" w:rsidRDefault="0037524C" w:rsidP="00110201">
            <w:pPr>
              <w:rPr>
                <w:rFonts w:ascii="Verdana" w:hAnsi="Verdana" w:cs="Arial"/>
                <w:i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201" w:rsidRPr="00B34B68" w:rsidRDefault="00110201" w:rsidP="00110201">
            <w:pPr>
              <w:rPr>
                <w:rFonts w:ascii="Verdana" w:hAnsi="Verdana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343" w:type="dxa"/>
            <w:vAlign w:val="center"/>
          </w:tcPr>
          <w:p w:rsidR="00110201" w:rsidRPr="00B34B68" w:rsidRDefault="00110201" w:rsidP="00110201">
            <w:pPr>
              <w:rPr>
                <w:rFonts w:ascii="Verdana" w:hAnsi="Verdana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342" w:type="dxa"/>
            <w:vAlign w:val="center"/>
          </w:tcPr>
          <w:p w:rsidR="00110201" w:rsidRPr="00B34B68" w:rsidRDefault="00110201" w:rsidP="00110201">
            <w:pPr>
              <w:rPr>
                <w:rFonts w:ascii="Verdana" w:hAnsi="Verdana" w:cs="Arial"/>
                <w:b/>
                <w:bCs/>
                <w:i/>
                <w:sz w:val="14"/>
                <w:szCs w:val="18"/>
              </w:rPr>
            </w:pPr>
          </w:p>
        </w:tc>
        <w:tc>
          <w:tcPr>
            <w:tcW w:w="1351" w:type="dxa"/>
          </w:tcPr>
          <w:p w:rsidR="00110201" w:rsidRPr="00B34B68" w:rsidRDefault="00110201" w:rsidP="00110201">
            <w:pPr>
              <w:rPr>
                <w:rFonts w:ascii="Verdana" w:hAnsi="Verdana" w:cs="Arial"/>
                <w:b/>
                <w:bCs/>
                <w:i/>
                <w:sz w:val="18"/>
                <w:szCs w:val="18"/>
              </w:rPr>
            </w:pPr>
          </w:p>
        </w:tc>
      </w:tr>
      <w:tr w:rsidR="00110201" w:rsidRPr="00101FBF" w:rsidTr="0037524C">
        <w:trPr>
          <w:trHeight w:val="836"/>
        </w:trPr>
        <w:tc>
          <w:tcPr>
            <w:tcW w:w="426" w:type="dxa"/>
          </w:tcPr>
          <w:p w:rsidR="00110201" w:rsidRPr="00101FBF" w:rsidRDefault="00110201" w:rsidP="00110201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2476" w:type="dxa"/>
            <w:vAlign w:val="center"/>
          </w:tcPr>
          <w:p w:rsidR="00110201" w:rsidRPr="00B34B68" w:rsidRDefault="00110201" w:rsidP="00110201">
            <w:pPr>
              <w:rPr>
                <w:rFonts w:ascii="Verdana" w:hAnsi="Verdana" w:cs="Arial"/>
                <w:i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10201" w:rsidRPr="00B34B68" w:rsidRDefault="00110201" w:rsidP="00110201">
            <w:pPr>
              <w:rPr>
                <w:rFonts w:ascii="Verdana" w:hAnsi="Verdana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343" w:type="dxa"/>
            <w:vAlign w:val="center"/>
          </w:tcPr>
          <w:p w:rsidR="00110201" w:rsidRPr="00B34B68" w:rsidRDefault="00110201" w:rsidP="00110201">
            <w:pPr>
              <w:rPr>
                <w:rFonts w:ascii="Verdana" w:hAnsi="Verdana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342" w:type="dxa"/>
            <w:vAlign w:val="center"/>
          </w:tcPr>
          <w:p w:rsidR="00110201" w:rsidRPr="00B34B68" w:rsidRDefault="00110201" w:rsidP="00110201">
            <w:pPr>
              <w:rPr>
                <w:rFonts w:ascii="Verdana" w:hAnsi="Verdana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351" w:type="dxa"/>
          </w:tcPr>
          <w:p w:rsidR="00110201" w:rsidRPr="00B34B68" w:rsidRDefault="00110201" w:rsidP="00110201">
            <w:pPr>
              <w:rPr>
                <w:rFonts w:ascii="Verdana" w:hAnsi="Verdana" w:cs="Arial"/>
                <w:b/>
                <w:bCs/>
                <w:i/>
                <w:sz w:val="18"/>
                <w:szCs w:val="18"/>
              </w:rPr>
            </w:pPr>
          </w:p>
        </w:tc>
      </w:tr>
    </w:tbl>
    <w:p w:rsidR="00101FBF" w:rsidRPr="00101FBF" w:rsidRDefault="00101FBF" w:rsidP="00101FBF">
      <w:pPr>
        <w:jc w:val="both"/>
        <w:rPr>
          <w:rFonts w:ascii="Verdana" w:hAnsi="Verdana" w:cs="Arial"/>
          <w:sz w:val="18"/>
          <w:szCs w:val="18"/>
        </w:rPr>
      </w:pPr>
    </w:p>
    <w:p w:rsidR="00101FBF" w:rsidRPr="001808A4" w:rsidRDefault="00101FBF" w:rsidP="00101FBF">
      <w:pPr>
        <w:autoSpaceDE w:val="0"/>
        <w:autoSpaceDN w:val="0"/>
        <w:adjustRightInd w:val="0"/>
        <w:jc w:val="both"/>
        <w:rPr>
          <w:rFonts w:ascii="Verdana" w:hAnsi="Verdana" w:cs="Verdana-Italic"/>
          <w:i/>
          <w:iCs/>
          <w:sz w:val="18"/>
          <w:szCs w:val="18"/>
        </w:rPr>
      </w:pPr>
      <w:r w:rsidRPr="001808A4">
        <w:rPr>
          <w:rFonts w:ascii="Verdana" w:hAnsi="Verdana"/>
          <w:sz w:val="18"/>
          <w:szCs w:val="18"/>
        </w:rPr>
        <w:t xml:space="preserve">Wykaz wykonanych lub wykonywanych usług z podaniem ich wartości, przedmiotu, daty wykonania </w:t>
      </w:r>
      <w:r w:rsidR="00A41325">
        <w:rPr>
          <w:rFonts w:ascii="Verdana" w:hAnsi="Verdana"/>
          <w:sz w:val="18"/>
          <w:szCs w:val="18"/>
        </w:rPr>
        <w:br/>
      </w:r>
      <w:r w:rsidRPr="001808A4">
        <w:rPr>
          <w:rFonts w:ascii="Verdana" w:hAnsi="Verdana"/>
          <w:sz w:val="18"/>
          <w:szCs w:val="18"/>
        </w:rPr>
        <w:t xml:space="preserve">i odbiorców </w:t>
      </w:r>
      <w:r w:rsidR="00C27B44" w:rsidRPr="001808A4">
        <w:rPr>
          <w:rFonts w:ascii="Verdana" w:hAnsi="Verdana"/>
          <w:sz w:val="18"/>
          <w:szCs w:val="18"/>
        </w:rPr>
        <w:t>potwierdzający, że wykonawca posiada niezbędną</w:t>
      </w:r>
      <w:r w:rsidR="00C27B44" w:rsidRPr="001808A4">
        <w:rPr>
          <w:rFonts w:ascii="Verdana" w:hAnsi="Verdana" w:cs="TTFFAB6718t00"/>
          <w:sz w:val="18"/>
          <w:szCs w:val="18"/>
        </w:rPr>
        <w:t xml:space="preserve"> </w:t>
      </w:r>
      <w:r w:rsidR="00C27B44" w:rsidRPr="001808A4">
        <w:rPr>
          <w:rFonts w:ascii="Verdana" w:hAnsi="Verdana"/>
          <w:sz w:val="18"/>
          <w:szCs w:val="18"/>
        </w:rPr>
        <w:t>wiedzę</w:t>
      </w:r>
      <w:r w:rsidR="00C27B44" w:rsidRPr="001808A4">
        <w:rPr>
          <w:rFonts w:ascii="Verdana" w:hAnsi="Verdana" w:cs="TTFFAB6718t00"/>
          <w:sz w:val="18"/>
          <w:szCs w:val="18"/>
        </w:rPr>
        <w:t xml:space="preserve"> </w:t>
      </w:r>
      <w:r w:rsidR="00C27B44" w:rsidRPr="001808A4">
        <w:rPr>
          <w:rFonts w:ascii="Verdana" w:hAnsi="Verdana"/>
          <w:sz w:val="18"/>
          <w:szCs w:val="18"/>
        </w:rPr>
        <w:t>i doświadczenie to jest w okresie ostatnich trzech lat przed upływem terminu skła</w:t>
      </w:r>
      <w:r w:rsidR="00E85A55">
        <w:rPr>
          <w:rFonts w:ascii="Verdana" w:hAnsi="Verdana"/>
          <w:sz w:val="18"/>
          <w:szCs w:val="18"/>
        </w:rPr>
        <w:t xml:space="preserve">dania ofert, a jeżeli okres </w:t>
      </w:r>
      <w:proofErr w:type="spellStart"/>
      <w:r w:rsidR="00E85A55">
        <w:rPr>
          <w:rFonts w:ascii="Verdana" w:hAnsi="Verdana"/>
          <w:sz w:val="18"/>
          <w:szCs w:val="18"/>
        </w:rPr>
        <w:t>pro</w:t>
      </w:r>
      <w:r w:rsidR="00C27B44" w:rsidRPr="001808A4">
        <w:rPr>
          <w:rFonts w:ascii="Verdana" w:hAnsi="Verdana"/>
          <w:sz w:val="18"/>
          <w:szCs w:val="18"/>
        </w:rPr>
        <w:t>adzenia</w:t>
      </w:r>
      <w:proofErr w:type="spellEnd"/>
      <w:r w:rsidR="00C27B44" w:rsidRPr="001808A4">
        <w:rPr>
          <w:rFonts w:ascii="Verdana" w:hAnsi="Verdana"/>
          <w:sz w:val="18"/>
          <w:szCs w:val="18"/>
        </w:rPr>
        <w:t xml:space="preserve"> działalności jest krótszy – w tym okresie, wykonał lub wykonuje co najmniej 1 usługę polegającą na wykonywaniu prac administracyjno-biurowych, trwającą nieprzerwalnie przez co najmniej </w:t>
      </w:r>
      <w:r w:rsidR="00F822C7">
        <w:rPr>
          <w:rFonts w:ascii="Verdana" w:hAnsi="Verdana"/>
          <w:b/>
          <w:sz w:val="18"/>
          <w:szCs w:val="18"/>
        </w:rPr>
        <w:t>6</w:t>
      </w:r>
      <w:r w:rsidR="00C27B44" w:rsidRPr="001808A4">
        <w:rPr>
          <w:rFonts w:ascii="Verdana" w:hAnsi="Verdana"/>
          <w:b/>
          <w:sz w:val="18"/>
          <w:szCs w:val="18"/>
        </w:rPr>
        <w:t xml:space="preserve"> miesięcy;</w:t>
      </w:r>
      <w:r w:rsidR="00C27B44" w:rsidRPr="001808A4">
        <w:rPr>
          <w:rFonts w:ascii="Verdana" w:hAnsi="Verdana"/>
          <w:sz w:val="18"/>
          <w:szCs w:val="18"/>
        </w:rPr>
        <w:t xml:space="preserve">  </w:t>
      </w:r>
    </w:p>
    <w:p w:rsidR="00101FBF" w:rsidRPr="00101FBF" w:rsidRDefault="00101FBF" w:rsidP="00101FBF">
      <w:pPr>
        <w:autoSpaceDE w:val="0"/>
        <w:autoSpaceDN w:val="0"/>
        <w:adjustRightInd w:val="0"/>
        <w:rPr>
          <w:rFonts w:ascii="Verdana" w:hAnsi="Verdana" w:cs="Verdana-Italic"/>
          <w:i/>
          <w:iCs/>
          <w:sz w:val="18"/>
          <w:szCs w:val="18"/>
        </w:rPr>
      </w:pPr>
    </w:p>
    <w:p w:rsidR="00101FBF" w:rsidRPr="00101FBF" w:rsidRDefault="00101FBF" w:rsidP="00110201">
      <w:pPr>
        <w:autoSpaceDE w:val="0"/>
        <w:autoSpaceDN w:val="0"/>
        <w:adjustRightInd w:val="0"/>
        <w:jc w:val="both"/>
        <w:rPr>
          <w:rFonts w:ascii="Verdana" w:hAnsi="Verdana" w:cs="Verdana-Italic"/>
          <w:i/>
          <w:iCs/>
          <w:sz w:val="18"/>
          <w:szCs w:val="18"/>
        </w:rPr>
      </w:pPr>
      <w:r w:rsidRPr="00101FBF">
        <w:rPr>
          <w:rFonts w:ascii="Verdana" w:hAnsi="Verdana" w:cs="Verdana-Italic"/>
          <w:i/>
          <w:iCs/>
          <w:sz w:val="18"/>
          <w:szCs w:val="18"/>
        </w:rPr>
        <w:t xml:space="preserve">*W uwagach należy zaznaczyć czy podaną usługę wykonała osoba wskazana przez Wykonawcę </w:t>
      </w:r>
      <w:r w:rsidR="00110201">
        <w:rPr>
          <w:rFonts w:ascii="Verdana" w:hAnsi="Verdana" w:cs="Verdana-Italic"/>
          <w:i/>
          <w:iCs/>
          <w:sz w:val="18"/>
          <w:szCs w:val="18"/>
        </w:rPr>
        <w:br/>
      </w:r>
      <w:r w:rsidRPr="00101FBF">
        <w:rPr>
          <w:rFonts w:ascii="Verdana" w:hAnsi="Verdana" w:cs="Verdana-Italic"/>
          <w:i/>
          <w:iCs/>
          <w:sz w:val="18"/>
          <w:szCs w:val="18"/>
        </w:rPr>
        <w:t>do wykonywania usług czy Wykonawca</w:t>
      </w:r>
    </w:p>
    <w:p w:rsidR="00101FBF" w:rsidRPr="00101FBF" w:rsidRDefault="00101FBF" w:rsidP="00101FBF">
      <w:pPr>
        <w:autoSpaceDE w:val="0"/>
        <w:autoSpaceDN w:val="0"/>
        <w:adjustRightInd w:val="0"/>
        <w:rPr>
          <w:rFonts w:ascii="Verdana" w:hAnsi="Verdana" w:cs="Verdana-Italic"/>
          <w:i/>
          <w:iCs/>
          <w:sz w:val="18"/>
          <w:szCs w:val="18"/>
        </w:rPr>
      </w:pPr>
    </w:p>
    <w:p w:rsidR="00101FBF" w:rsidRPr="00101FBF" w:rsidRDefault="00101FBF" w:rsidP="00101FBF">
      <w:pPr>
        <w:autoSpaceDE w:val="0"/>
        <w:autoSpaceDN w:val="0"/>
        <w:adjustRightInd w:val="0"/>
        <w:rPr>
          <w:rFonts w:ascii="Verdana" w:hAnsi="Verdana" w:cs="Verdana-Italic"/>
          <w:i/>
          <w:iCs/>
          <w:sz w:val="18"/>
          <w:szCs w:val="18"/>
        </w:rPr>
      </w:pPr>
    </w:p>
    <w:p w:rsidR="00101FBF" w:rsidRPr="00101FBF" w:rsidRDefault="00101FBF" w:rsidP="00101FBF">
      <w:pPr>
        <w:autoSpaceDE w:val="0"/>
        <w:autoSpaceDN w:val="0"/>
        <w:adjustRightInd w:val="0"/>
        <w:rPr>
          <w:rFonts w:ascii="Verdana" w:hAnsi="Verdana" w:cs="Verdana-Italic"/>
          <w:i/>
          <w:iCs/>
          <w:sz w:val="18"/>
          <w:szCs w:val="18"/>
        </w:rPr>
      </w:pPr>
    </w:p>
    <w:p w:rsidR="00101FBF" w:rsidRPr="001808A4" w:rsidRDefault="002A2C4C" w:rsidP="00101FBF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Miejscowość</w:t>
      </w:r>
      <w:r w:rsidR="00110201">
        <w:rPr>
          <w:rFonts w:ascii="Verdana" w:hAnsi="Verdana" w:cs="Arial"/>
          <w:sz w:val="18"/>
          <w:szCs w:val="18"/>
        </w:rPr>
        <w:t>,</w:t>
      </w:r>
      <w:r w:rsidR="00101FBF" w:rsidRPr="001808A4">
        <w:rPr>
          <w:rFonts w:ascii="Verdana" w:hAnsi="Verdana" w:cs="Arial"/>
          <w:sz w:val="18"/>
          <w:szCs w:val="18"/>
        </w:rPr>
        <w:t xml:space="preserve"> dnia </w:t>
      </w:r>
      <w:r>
        <w:rPr>
          <w:rFonts w:ascii="Verdana" w:hAnsi="Verdana" w:cs="Arial"/>
          <w:sz w:val="18"/>
          <w:szCs w:val="18"/>
        </w:rPr>
        <w:t>………………………………</w:t>
      </w:r>
      <w:r w:rsidR="00101FBF" w:rsidRPr="001808A4">
        <w:rPr>
          <w:rFonts w:ascii="Verdana" w:hAnsi="Verdana" w:cs="Arial"/>
          <w:sz w:val="18"/>
          <w:szCs w:val="18"/>
        </w:rPr>
        <w:t xml:space="preserve"> </w:t>
      </w:r>
    </w:p>
    <w:p w:rsidR="00101FBF" w:rsidRPr="001808A4" w:rsidRDefault="00101FBF" w:rsidP="001808A4">
      <w:pPr>
        <w:spacing w:line="360" w:lineRule="auto"/>
        <w:ind w:firstLine="5664"/>
        <w:jc w:val="both"/>
        <w:rPr>
          <w:rFonts w:ascii="Verdana" w:hAnsi="Verdana" w:cs="Arial"/>
          <w:sz w:val="18"/>
          <w:szCs w:val="18"/>
        </w:rPr>
      </w:pPr>
      <w:r w:rsidRPr="001808A4">
        <w:rPr>
          <w:rFonts w:ascii="Verdana" w:hAnsi="Verdana" w:cs="Arial"/>
          <w:sz w:val="18"/>
          <w:szCs w:val="18"/>
        </w:rPr>
        <w:t>………………………………</w:t>
      </w:r>
      <w:r w:rsidR="001808A4">
        <w:rPr>
          <w:rFonts w:ascii="Verdana" w:hAnsi="Verdana" w:cs="Arial"/>
          <w:sz w:val="18"/>
          <w:szCs w:val="18"/>
        </w:rPr>
        <w:t>……………………</w:t>
      </w:r>
      <w:r w:rsidRPr="001808A4">
        <w:rPr>
          <w:rFonts w:ascii="Verdana" w:hAnsi="Verdana" w:cs="Arial"/>
          <w:sz w:val="18"/>
          <w:szCs w:val="18"/>
        </w:rPr>
        <w:t>…………</w:t>
      </w:r>
    </w:p>
    <w:p w:rsidR="00101FBF" w:rsidRPr="001808A4" w:rsidRDefault="00101FBF" w:rsidP="00110201">
      <w:pPr>
        <w:spacing w:line="360" w:lineRule="auto"/>
        <w:ind w:left="5664" w:firstLine="999"/>
        <w:jc w:val="both"/>
        <w:rPr>
          <w:rFonts w:ascii="Verdana" w:hAnsi="Verdana" w:cs="Arial"/>
          <w:i/>
          <w:sz w:val="18"/>
          <w:szCs w:val="18"/>
        </w:rPr>
      </w:pPr>
      <w:r w:rsidRPr="001C53A1">
        <w:rPr>
          <w:rFonts w:ascii="Verdana" w:hAnsi="Verdana" w:cs="Arial"/>
          <w:i/>
          <w:sz w:val="14"/>
          <w:szCs w:val="18"/>
        </w:rPr>
        <w:t>(</w:t>
      </w:r>
      <w:r w:rsidRPr="00040C03">
        <w:rPr>
          <w:rFonts w:ascii="Verdana" w:hAnsi="Verdana" w:cs="Arial"/>
          <w:i/>
          <w:sz w:val="14"/>
          <w:szCs w:val="14"/>
        </w:rPr>
        <w:t>podpis</w:t>
      </w:r>
      <w:r w:rsidR="001808A4" w:rsidRPr="001808A4">
        <w:rPr>
          <w:rFonts w:ascii="Verdana" w:hAnsi="Verdana" w:cs="Arial"/>
          <w:i/>
          <w:sz w:val="18"/>
          <w:szCs w:val="18"/>
        </w:rPr>
        <w:t xml:space="preserve"> </w:t>
      </w:r>
      <w:r w:rsidR="001808A4" w:rsidRPr="00040C03">
        <w:rPr>
          <w:rFonts w:ascii="Verdana" w:hAnsi="Verdana" w:cs="Arial"/>
          <w:i/>
          <w:sz w:val="14"/>
          <w:szCs w:val="14"/>
        </w:rPr>
        <w:t>Wykonawcy</w:t>
      </w:r>
      <w:r w:rsidRPr="00040C03">
        <w:rPr>
          <w:rFonts w:ascii="Verdana" w:hAnsi="Verdana" w:cs="Arial"/>
          <w:i/>
          <w:sz w:val="14"/>
          <w:szCs w:val="14"/>
        </w:rPr>
        <w:t>)</w:t>
      </w:r>
    </w:p>
    <w:p w:rsidR="00101FBF" w:rsidRPr="00D1168E" w:rsidRDefault="00101FBF" w:rsidP="00101FBF">
      <w:pPr>
        <w:rPr>
          <w:rFonts w:ascii="Arial" w:hAnsi="Arial" w:cs="Arial"/>
          <w:b/>
        </w:rPr>
      </w:pPr>
    </w:p>
    <w:p w:rsidR="00767EF1" w:rsidRDefault="00767EF1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  <w:bookmarkStart w:id="0" w:name="_GoBack"/>
      <w:bookmarkEnd w:id="0"/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C76267" w:rsidRDefault="00C76267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767EF1" w:rsidRDefault="00767EF1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767EF1" w:rsidRDefault="00A41325" w:rsidP="00767EF1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WRO.WKUZ</w:t>
      </w:r>
      <w:r w:rsidR="00767EF1">
        <w:rPr>
          <w:rFonts w:ascii="Verdana" w:hAnsi="Verdana"/>
          <w:sz w:val="16"/>
          <w:szCs w:val="16"/>
        </w:rPr>
        <w:t>.</w:t>
      </w:r>
      <w:r w:rsidR="00837501">
        <w:rPr>
          <w:rFonts w:ascii="Verdana" w:hAnsi="Verdana"/>
          <w:sz w:val="16"/>
          <w:szCs w:val="16"/>
        </w:rPr>
        <w:t>GZ.</w:t>
      </w:r>
      <w:r w:rsidR="00767EF1">
        <w:rPr>
          <w:rFonts w:ascii="Verdana" w:hAnsi="Verdana"/>
          <w:sz w:val="16"/>
          <w:szCs w:val="16"/>
        </w:rPr>
        <w:t>261</w:t>
      </w:r>
      <w:r w:rsidR="003C6C8E">
        <w:rPr>
          <w:rFonts w:ascii="Verdana" w:hAnsi="Verdana"/>
          <w:sz w:val="16"/>
          <w:szCs w:val="16"/>
        </w:rPr>
        <w:t>.1.2026</w:t>
      </w:r>
      <w:r w:rsidR="002A2C4C">
        <w:rPr>
          <w:rFonts w:ascii="Verdana" w:hAnsi="Verdana"/>
          <w:sz w:val="16"/>
          <w:szCs w:val="16"/>
        </w:rPr>
        <w:t>.BD</w:t>
      </w:r>
      <w:r w:rsidR="00767EF1">
        <w:rPr>
          <w:rFonts w:ascii="Verdana" w:hAnsi="Verdana"/>
          <w:sz w:val="16"/>
          <w:szCs w:val="16"/>
        </w:rPr>
        <w:t xml:space="preserve">                              </w:t>
      </w:r>
      <w:r w:rsidR="00837501">
        <w:rPr>
          <w:rFonts w:ascii="Verdana" w:hAnsi="Verdana"/>
          <w:sz w:val="16"/>
          <w:szCs w:val="16"/>
        </w:rPr>
        <w:t xml:space="preserve">                            </w:t>
      </w:r>
      <w:r w:rsidR="00767EF1" w:rsidRPr="00100211">
        <w:rPr>
          <w:rFonts w:ascii="Verdana" w:hAnsi="Verdana"/>
          <w:b/>
          <w:sz w:val="16"/>
          <w:szCs w:val="16"/>
        </w:rPr>
        <w:t xml:space="preserve">Załącznik nr </w:t>
      </w:r>
      <w:r w:rsidR="00C76267">
        <w:rPr>
          <w:rFonts w:ascii="Verdana" w:hAnsi="Verdana"/>
          <w:b/>
          <w:sz w:val="16"/>
          <w:szCs w:val="16"/>
        </w:rPr>
        <w:t>2</w:t>
      </w:r>
      <w:r w:rsidR="00767EF1" w:rsidRPr="00100211">
        <w:rPr>
          <w:rFonts w:ascii="Verdana" w:hAnsi="Verdana"/>
          <w:b/>
          <w:sz w:val="16"/>
          <w:szCs w:val="16"/>
        </w:rPr>
        <w:t xml:space="preserve"> do zapytania ofertowego</w:t>
      </w:r>
      <w:r w:rsidR="00767EF1">
        <w:rPr>
          <w:rFonts w:ascii="Verdana" w:hAnsi="Verdana"/>
          <w:b/>
          <w:sz w:val="16"/>
          <w:szCs w:val="16"/>
        </w:rPr>
        <w:t xml:space="preserve"> cd</w:t>
      </w:r>
    </w:p>
    <w:p w:rsidR="00767EF1" w:rsidRDefault="00767EF1" w:rsidP="00767EF1">
      <w:pPr>
        <w:rPr>
          <w:rFonts w:ascii="Verdana" w:hAnsi="Verdana"/>
          <w:sz w:val="16"/>
          <w:szCs w:val="16"/>
        </w:rPr>
      </w:pPr>
      <w:r w:rsidRPr="00AE3D51">
        <w:rPr>
          <w:rFonts w:ascii="Verdana" w:hAnsi="Verdana"/>
          <w:color w:val="C00000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 xml:space="preserve"> </w:t>
      </w:r>
    </w:p>
    <w:p w:rsidR="00767EF1" w:rsidRPr="00101FBF" w:rsidRDefault="00767EF1" w:rsidP="00767EF1">
      <w:pPr>
        <w:spacing w:after="240"/>
        <w:rPr>
          <w:rFonts w:ascii="Verdana" w:hAnsi="Verdana" w:cs="Arial"/>
          <w:b/>
          <w:sz w:val="18"/>
          <w:szCs w:val="18"/>
        </w:rPr>
      </w:pPr>
      <w:r w:rsidRPr="00101FBF">
        <w:rPr>
          <w:rFonts w:ascii="Verdana" w:hAnsi="Verdana" w:cs="Arial"/>
          <w:b/>
          <w:sz w:val="18"/>
          <w:szCs w:val="18"/>
        </w:rPr>
        <w:t>Wykonawca:</w:t>
      </w:r>
    </w:p>
    <w:p w:rsidR="008D7E26" w:rsidRDefault="002A2C4C" w:rsidP="008D7E26">
      <w:pPr>
        <w:widowControl w:val="0"/>
        <w:ind w:left="781"/>
        <w:rPr>
          <w:rFonts w:ascii="Verdana" w:hAnsi="Verdana"/>
          <w:i/>
          <w:snapToGrid w:val="0"/>
          <w:sz w:val="18"/>
          <w:szCs w:val="18"/>
        </w:rPr>
      </w:pPr>
      <w:r>
        <w:rPr>
          <w:rFonts w:ascii="Verdana" w:hAnsi="Verdana"/>
          <w:i/>
          <w:snapToGrid w:val="0"/>
          <w:sz w:val="18"/>
          <w:szCs w:val="18"/>
        </w:rPr>
        <w:t>………………………………………………</w:t>
      </w:r>
    </w:p>
    <w:p w:rsidR="002A2C4C" w:rsidRPr="0037524C" w:rsidRDefault="002A2C4C" w:rsidP="008D7E26">
      <w:pPr>
        <w:widowControl w:val="0"/>
        <w:ind w:left="781"/>
        <w:rPr>
          <w:rFonts w:ascii="Verdana" w:hAnsi="Verdana"/>
          <w:i/>
          <w:snapToGrid w:val="0"/>
          <w:sz w:val="18"/>
          <w:szCs w:val="18"/>
        </w:rPr>
      </w:pPr>
      <w:r>
        <w:rPr>
          <w:rFonts w:ascii="Verdana" w:hAnsi="Verdana"/>
          <w:i/>
          <w:snapToGrid w:val="0"/>
          <w:sz w:val="18"/>
          <w:szCs w:val="18"/>
        </w:rPr>
        <w:t>………………………………………………</w:t>
      </w:r>
    </w:p>
    <w:p w:rsidR="008D7E26" w:rsidRDefault="008D7E26" w:rsidP="00767EF1">
      <w:pPr>
        <w:ind w:right="5953"/>
        <w:rPr>
          <w:rFonts w:ascii="Verdana" w:hAnsi="Verdana" w:cs="Arial"/>
          <w:i/>
          <w:sz w:val="18"/>
          <w:szCs w:val="18"/>
        </w:rPr>
      </w:pPr>
    </w:p>
    <w:p w:rsidR="00767EF1" w:rsidRPr="00101FBF" w:rsidRDefault="008D7E26" w:rsidP="00767EF1">
      <w:pPr>
        <w:ind w:right="5953"/>
        <w:rPr>
          <w:rFonts w:ascii="Verdana" w:hAnsi="Verdana" w:cs="Arial"/>
          <w:i/>
          <w:sz w:val="18"/>
          <w:szCs w:val="18"/>
        </w:rPr>
      </w:pPr>
      <w:r w:rsidRPr="00101FBF">
        <w:rPr>
          <w:rFonts w:ascii="Verdana" w:hAnsi="Verdana" w:cs="Arial"/>
          <w:i/>
          <w:sz w:val="18"/>
          <w:szCs w:val="18"/>
        </w:rPr>
        <w:t xml:space="preserve"> </w:t>
      </w:r>
      <w:r w:rsidR="00767EF1" w:rsidRPr="00101FBF">
        <w:rPr>
          <w:rFonts w:ascii="Verdana" w:hAnsi="Verdana" w:cs="Arial"/>
          <w:i/>
          <w:sz w:val="18"/>
          <w:szCs w:val="18"/>
        </w:rPr>
        <w:t>(pełna nazwa/firma, adres</w:t>
      </w:r>
      <w:r>
        <w:rPr>
          <w:rFonts w:ascii="Verdana" w:hAnsi="Verdana" w:cs="Arial"/>
          <w:i/>
          <w:sz w:val="18"/>
          <w:szCs w:val="18"/>
        </w:rPr>
        <w:t>)</w:t>
      </w:r>
    </w:p>
    <w:p w:rsidR="00767EF1" w:rsidRDefault="00767EF1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767EF1" w:rsidRDefault="00767EF1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</w:p>
    <w:p w:rsidR="00767EF1" w:rsidRPr="00767EF1" w:rsidRDefault="00767EF1" w:rsidP="00767EF1">
      <w:pPr>
        <w:jc w:val="center"/>
        <w:rPr>
          <w:rFonts w:ascii="Verdana" w:hAnsi="Verdana" w:cs="Arial"/>
          <w:b/>
          <w:bCs/>
          <w:sz w:val="18"/>
          <w:szCs w:val="18"/>
        </w:rPr>
      </w:pPr>
      <w:r w:rsidRPr="00767EF1">
        <w:rPr>
          <w:rFonts w:ascii="Verdana" w:hAnsi="Verdana" w:cs="Arial"/>
          <w:b/>
          <w:bCs/>
          <w:sz w:val="18"/>
          <w:szCs w:val="18"/>
        </w:rPr>
        <w:t xml:space="preserve">OŚWIADCZENIE WYKONAWCY ORAZ WYKAZ OSÓB, </w:t>
      </w:r>
    </w:p>
    <w:p w:rsidR="00767EF1" w:rsidRPr="00767EF1" w:rsidRDefault="00767EF1" w:rsidP="00767EF1">
      <w:pPr>
        <w:jc w:val="center"/>
        <w:rPr>
          <w:rFonts w:ascii="Verdana" w:hAnsi="Verdana" w:cs="Arial"/>
          <w:b/>
          <w:sz w:val="18"/>
          <w:szCs w:val="18"/>
        </w:rPr>
      </w:pPr>
      <w:r w:rsidRPr="00767EF1">
        <w:rPr>
          <w:rFonts w:ascii="Verdana" w:hAnsi="Verdana" w:cs="Arial"/>
          <w:b/>
          <w:bCs/>
          <w:sz w:val="18"/>
          <w:szCs w:val="18"/>
        </w:rPr>
        <w:t xml:space="preserve">KTÓRE BĘDĄ UCZESTNICZYĆ W WYKONANIU ZAMÓWIENIA </w:t>
      </w:r>
    </w:p>
    <w:p w:rsidR="00767EF1" w:rsidRPr="00767EF1" w:rsidRDefault="00767EF1" w:rsidP="00767EF1">
      <w:pPr>
        <w:rPr>
          <w:rFonts w:ascii="Verdana" w:hAnsi="Verdana" w:cs="Arial"/>
          <w:b/>
          <w:bCs/>
          <w:sz w:val="18"/>
          <w:szCs w:val="18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13"/>
        <w:gridCol w:w="2126"/>
        <w:gridCol w:w="1560"/>
        <w:gridCol w:w="2132"/>
        <w:gridCol w:w="1837"/>
      </w:tblGrid>
      <w:tr w:rsidR="00767EF1" w:rsidRPr="00D73ED3" w:rsidTr="00B34B68">
        <w:trPr>
          <w:jc w:val="center"/>
        </w:trPr>
        <w:tc>
          <w:tcPr>
            <w:tcW w:w="425" w:type="dxa"/>
          </w:tcPr>
          <w:p w:rsidR="00767EF1" w:rsidRPr="00D73ED3" w:rsidRDefault="00767EF1" w:rsidP="005D2811">
            <w:pPr>
              <w:rPr>
                <w:rFonts w:ascii="Verdana" w:hAnsi="Verdana" w:cs="Arial"/>
                <w:sz w:val="16"/>
                <w:szCs w:val="16"/>
              </w:rPr>
            </w:pPr>
            <w:r w:rsidRPr="00D73ED3">
              <w:rPr>
                <w:rFonts w:ascii="Verdana" w:hAnsi="Verdana" w:cs="Arial"/>
                <w:sz w:val="16"/>
                <w:szCs w:val="16"/>
              </w:rPr>
              <w:t>Lp.</w:t>
            </w:r>
          </w:p>
        </w:tc>
        <w:tc>
          <w:tcPr>
            <w:tcW w:w="1413" w:type="dxa"/>
            <w:vAlign w:val="center"/>
          </w:tcPr>
          <w:p w:rsidR="00767EF1" w:rsidRPr="00B34B68" w:rsidRDefault="00767EF1" w:rsidP="00B34B68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B34B68">
              <w:rPr>
                <w:rFonts w:ascii="Verdana" w:hAnsi="Verdana" w:cs="Arial"/>
                <w:sz w:val="14"/>
                <w:szCs w:val="14"/>
              </w:rPr>
              <w:t>Nazwisko i imię</w:t>
            </w:r>
          </w:p>
        </w:tc>
        <w:tc>
          <w:tcPr>
            <w:tcW w:w="2126" w:type="dxa"/>
            <w:vAlign w:val="center"/>
          </w:tcPr>
          <w:p w:rsidR="00767EF1" w:rsidRPr="00B34B68" w:rsidRDefault="00767EF1" w:rsidP="00B34B68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B34B68">
              <w:rPr>
                <w:rFonts w:ascii="Verdana" w:hAnsi="Verdana" w:cs="Arial"/>
                <w:sz w:val="14"/>
                <w:szCs w:val="14"/>
              </w:rPr>
              <w:t>Kwalifikacje zawodowe, (uprawnienia</w:t>
            </w:r>
            <w:r w:rsidR="00FE11EC" w:rsidRPr="00B34B68">
              <w:rPr>
                <w:rFonts w:ascii="Verdana" w:hAnsi="Verdana" w:cs="Arial"/>
                <w:sz w:val="14"/>
                <w:szCs w:val="14"/>
              </w:rPr>
              <w:t>, znajomość obsługi programów, urządzeń</w:t>
            </w:r>
            <w:r w:rsidRPr="00B34B68">
              <w:rPr>
                <w:rFonts w:ascii="Verdana" w:hAnsi="Verdana" w:cs="Arial"/>
                <w:sz w:val="14"/>
                <w:szCs w:val="14"/>
              </w:rPr>
              <w:t>)</w:t>
            </w:r>
            <w:r w:rsidR="00FE11EC" w:rsidRPr="00B34B68">
              <w:rPr>
                <w:rFonts w:ascii="Verdana" w:hAnsi="Verdana" w:cs="Arial"/>
                <w:sz w:val="14"/>
                <w:szCs w:val="14"/>
              </w:rPr>
              <w:t>,</w:t>
            </w:r>
            <w:r w:rsidRPr="00B34B68">
              <w:rPr>
                <w:rFonts w:ascii="Verdana" w:hAnsi="Verdana" w:cs="Arial"/>
                <w:sz w:val="14"/>
                <w:szCs w:val="14"/>
              </w:rPr>
              <w:t xml:space="preserve"> wykształcenie</w:t>
            </w:r>
          </w:p>
        </w:tc>
        <w:tc>
          <w:tcPr>
            <w:tcW w:w="1560" w:type="dxa"/>
            <w:vAlign w:val="center"/>
          </w:tcPr>
          <w:p w:rsidR="00767EF1" w:rsidRPr="00B34B68" w:rsidRDefault="00AC4E79" w:rsidP="00B34B68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B34B68">
              <w:rPr>
                <w:rFonts w:ascii="Verdana" w:hAnsi="Verdana" w:cs="Arial"/>
                <w:sz w:val="14"/>
                <w:szCs w:val="14"/>
              </w:rPr>
              <w:t>D</w:t>
            </w:r>
            <w:r w:rsidR="00767EF1" w:rsidRPr="00B34B68">
              <w:rPr>
                <w:rFonts w:ascii="Verdana" w:hAnsi="Verdana" w:cs="Arial"/>
                <w:sz w:val="14"/>
                <w:szCs w:val="14"/>
              </w:rPr>
              <w:t>oświadczenie</w:t>
            </w:r>
            <w:r w:rsidRPr="00B34B68">
              <w:rPr>
                <w:rFonts w:ascii="Verdana" w:hAnsi="Verdana" w:cs="Arial"/>
                <w:sz w:val="14"/>
                <w:szCs w:val="14"/>
              </w:rPr>
              <w:t xml:space="preserve"> zawodowe</w:t>
            </w:r>
          </w:p>
        </w:tc>
        <w:tc>
          <w:tcPr>
            <w:tcW w:w="2132" w:type="dxa"/>
            <w:vAlign w:val="center"/>
          </w:tcPr>
          <w:p w:rsidR="00767EF1" w:rsidRPr="00B34B68" w:rsidRDefault="00767EF1" w:rsidP="00B34B68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B34B68">
              <w:rPr>
                <w:rFonts w:ascii="Verdana" w:hAnsi="Verdana" w:cs="Arial"/>
                <w:sz w:val="14"/>
                <w:szCs w:val="14"/>
              </w:rPr>
              <w:t>Zakres czynności wykonywanych</w:t>
            </w:r>
          </w:p>
        </w:tc>
        <w:tc>
          <w:tcPr>
            <w:tcW w:w="1837" w:type="dxa"/>
            <w:vAlign w:val="center"/>
          </w:tcPr>
          <w:p w:rsidR="00767EF1" w:rsidRPr="00B34B68" w:rsidRDefault="00767EF1" w:rsidP="00B34B68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B34B68">
              <w:rPr>
                <w:rFonts w:ascii="Verdana" w:hAnsi="Verdana" w:cs="Arial"/>
                <w:sz w:val="14"/>
                <w:szCs w:val="14"/>
              </w:rPr>
              <w:t>podstawa do dysponowania osobą</w:t>
            </w:r>
            <w:r w:rsidR="00D73ED3" w:rsidRPr="00B34B68">
              <w:rPr>
                <w:rFonts w:ascii="Verdana" w:hAnsi="Verdana" w:cs="Arial"/>
                <w:sz w:val="14"/>
                <w:szCs w:val="14"/>
              </w:rPr>
              <w:t xml:space="preserve"> (np. właściciel, współwłaściciel, osoba zatrudniona na umowę o pracę)</w:t>
            </w:r>
          </w:p>
        </w:tc>
      </w:tr>
      <w:tr w:rsidR="00110201" w:rsidRPr="00D73ED3" w:rsidTr="002A2C4C">
        <w:trPr>
          <w:trHeight w:val="1521"/>
          <w:jc w:val="center"/>
        </w:trPr>
        <w:tc>
          <w:tcPr>
            <w:tcW w:w="425" w:type="dxa"/>
          </w:tcPr>
          <w:p w:rsidR="00110201" w:rsidRPr="00D73ED3" w:rsidRDefault="00110201" w:rsidP="00110201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110201" w:rsidRPr="00D73ED3" w:rsidRDefault="00110201" w:rsidP="00110201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1413" w:type="dxa"/>
          </w:tcPr>
          <w:p w:rsidR="00110201" w:rsidRPr="00B34B68" w:rsidRDefault="00110201" w:rsidP="00110201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26" w:type="dxa"/>
          </w:tcPr>
          <w:p w:rsidR="00110201" w:rsidRPr="00B34B68" w:rsidRDefault="00110201" w:rsidP="00B34B68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110201" w:rsidRPr="00B34B68" w:rsidRDefault="00110201" w:rsidP="00110201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32" w:type="dxa"/>
          </w:tcPr>
          <w:p w:rsidR="00110201" w:rsidRPr="00B34B68" w:rsidRDefault="00110201" w:rsidP="00110201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837" w:type="dxa"/>
          </w:tcPr>
          <w:p w:rsidR="00110201" w:rsidRPr="00B34B68" w:rsidRDefault="00110201" w:rsidP="00110201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</w:tbl>
    <w:p w:rsidR="008D7E26" w:rsidRDefault="008D7E26" w:rsidP="00767EF1">
      <w:pPr>
        <w:autoSpaceDE w:val="0"/>
        <w:autoSpaceDN w:val="0"/>
        <w:adjustRightInd w:val="0"/>
        <w:jc w:val="both"/>
        <w:rPr>
          <w:rFonts w:ascii="Verdana" w:eastAsia="Calibri" w:hAnsi="Verdana" w:cs="Arial"/>
          <w:bCs/>
          <w:sz w:val="18"/>
          <w:szCs w:val="18"/>
        </w:rPr>
      </w:pPr>
    </w:p>
    <w:p w:rsidR="00767EF1" w:rsidRPr="00767EF1" w:rsidRDefault="00767EF1" w:rsidP="00767EF1">
      <w:pPr>
        <w:autoSpaceDE w:val="0"/>
        <w:autoSpaceDN w:val="0"/>
        <w:adjustRightInd w:val="0"/>
        <w:jc w:val="both"/>
        <w:rPr>
          <w:rFonts w:ascii="Verdana" w:eastAsia="Calibri" w:hAnsi="Verdana" w:cs="Arial"/>
          <w:sz w:val="18"/>
          <w:szCs w:val="18"/>
        </w:rPr>
      </w:pPr>
      <w:r w:rsidRPr="00767EF1">
        <w:rPr>
          <w:rFonts w:ascii="Verdana" w:eastAsia="Calibri" w:hAnsi="Verdana" w:cs="Arial"/>
          <w:bCs/>
          <w:sz w:val="18"/>
          <w:szCs w:val="18"/>
        </w:rPr>
        <w:t xml:space="preserve">W wykazie osób należy wskazać </w:t>
      </w:r>
      <w:r w:rsidRPr="00767EF1">
        <w:rPr>
          <w:rFonts w:ascii="Verdana" w:eastAsia="Calibri" w:hAnsi="Verdana" w:cs="Arial"/>
          <w:sz w:val="18"/>
          <w:szCs w:val="18"/>
        </w:rPr>
        <w:t>co najmniej jedną osobą skierowaną przez wyko</w:t>
      </w:r>
      <w:r>
        <w:rPr>
          <w:rFonts w:ascii="Verdana" w:eastAsia="Calibri" w:hAnsi="Verdana" w:cs="Arial"/>
          <w:sz w:val="18"/>
          <w:szCs w:val="18"/>
        </w:rPr>
        <w:t xml:space="preserve">nawcę do realizacji zamówienia, </w:t>
      </w:r>
      <w:r w:rsidRPr="00F120ED">
        <w:rPr>
          <w:rFonts w:ascii="Verdana" w:hAnsi="Verdana"/>
          <w:bCs/>
          <w:iCs/>
          <w:sz w:val="18"/>
          <w:szCs w:val="18"/>
          <w:shd w:val="clear" w:color="auto" w:fill="FFFFFF"/>
          <w:lang w:eastAsia="pl-PL"/>
        </w:rPr>
        <w:t>wraz z informacją na temat ich kwalifikacji zawodowych, doświadczenia i wykształcenia niezbędnych dla wykonania zamówienia, a także zakresu wykonywanych przez nie czynności</w:t>
      </w:r>
      <w:r w:rsidRPr="00C657D8">
        <w:rPr>
          <w:rFonts w:ascii="Verdana" w:hAnsi="Verdana"/>
          <w:bCs/>
          <w:iCs/>
          <w:sz w:val="18"/>
          <w:szCs w:val="18"/>
          <w:shd w:val="clear" w:color="auto" w:fill="FFFFFF"/>
          <w:lang w:eastAsia="pl-PL"/>
        </w:rPr>
        <w:t xml:space="preserve"> oraz informacją</w:t>
      </w:r>
      <w:r>
        <w:rPr>
          <w:rFonts w:ascii="Verdana" w:hAnsi="Verdana"/>
          <w:bCs/>
          <w:iCs/>
          <w:sz w:val="18"/>
          <w:szCs w:val="18"/>
          <w:shd w:val="clear" w:color="auto" w:fill="FFFFFF"/>
          <w:lang w:eastAsia="pl-PL"/>
        </w:rPr>
        <w:t xml:space="preserve"> </w:t>
      </w:r>
      <w:r w:rsidRPr="009313A4">
        <w:rPr>
          <w:rFonts w:ascii="Verdana" w:hAnsi="Verdana"/>
          <w:bCs/>
          <w:iCs/>
          <w:sz w:val="18"/>
          <w:szCs w:val="18"/>
          <w:shd w:val="clear" w:color="auto" w:fill="FFFFFF"/>
          <w:lang w:eastAsia="pl-PL"/>
        </w:rPr>
        <w:t>o podstawie dysponowania tymi osobami</w:t>
      </w:r>
      <w:r w:rsidR="001405CA">
        <w:rPr>
          <w:rFonts w:ascii="Verdana" w:hAnsi="Verdana"/>
          <w:bCs/>
          <w:iCs/>
          <w:sz w:val="18"/>
          <w:szCs w:val="18"/>
          <w:shd w:val="clear" w:color="auto" w:fill="FFFFFF"/>
          <w:lang w:eastAsia="pl-PL"/>
        </w:rPr>
        <w:t xml:space="preserve">. Wykaz musi </w:t>
      </w:r>
      <w:r w:rsidRPr="009313A4">
        <w:rPr>
          <w:rFonts w:ascii="Verdana" w:hAnsi="Verdana"/>
          <w:bCs/>
          <w:iCs/>
          <w:sz w:val="18"/>
          <w:szCs w:val="18"/>
          <w:shd w:val="clear" w:color="auto" w:fill="FFFFFF"/>
          <w:lang w:eastAsia="pl-PL"/>
        </w:rPr>
        <w:t>potwierdza</w:t>
      </w:r>
      <w:r w:rsidR="001405CA">
        <w:rPr>
          <w:rFonts w:ascii="Verdana" w:hAnsi="Verdana"/>
          <w:bCs/>
          <w:iCs/>
          <w:sz w:val="18"/>
          <w:szCs w:val="18"/>
          <w:shd w:val="clear" w:color="auto" w:fill="FFFFFF"/>
          <w:lang w:eastAsia="pl-PL"/>
        </w:rPr>
        <w:t>ć</w:t>
      </w:r>
      <w:r w:rsidRPr="009313A4">
        <w:rPr>
          <w:rFonts w:ascii="Verdana" w:hAnsi="Verdana"/>
          <w:bCs/>
          <w:iCs/>
          <w:sz w:val="18"/>
          <w:szCs w:val="18"/>
          <w:shd w:val="clear" w:color="auto" w:fill="FFFFFF"/>
          <w:lang w:eastAsia="pl-PL"/>
        </w:rPr>
        <w:t>, iż osoba świadcząca usługę z ramienia Wykonawcy posiada:</w:t>
      </w:r>
    </w:p>
    <w:p w:rsidR="00767EF1" w:rsidRPr="009313A4" w:rsidRDefault="00767EF1" w:rsidP="001405CA">
      <w:pPr>
        <w:pStyle w:val="Tekstpodstawowy"/>
        <w:spacing w:after="0"/>
        <w:jc w:val="both"/>
        <w:rPr>
          <w:rFonts w:ascii="Verdana" w:hAnsi="Verdana"/>
          <w:sz w:val="18"/>
          <w:szCs w:val="18"/>
        </w:rPr>
      </w:pPr>
      <w:r w:rsidRPr="009313A4">
        <w:rPr>
          <w:rFonts w:ascii="Verdana" w:hAnsi="Verdana"/>
          <w:sz w:val="18"/>
          <w:szCs w:val="18"/>
        </w:rPr>
        <w:t>- znajomość obsługi</w:t>
      </w:r>
      <w:r w:rsidR="00BC3FC2">
        <w:rPr>
          <w:rFonts w:ascii="Verdana" w:hAnsi="Verdana"/>
          <w:sz w:val="18"/>
          <w:szCs w:val="18"/>
        </w:rPr>
        <w:t>: pakiet</w:t>
      </w:r>
      <w:r w:rsidRPr="009313A4">
        <w:rPr>
          <w:rFonts w:ascii="Verdana" w:hAnsi="Verdana"/>
          <w:sz w:val="18"/>
          <w:szCs w:val="18"/>
        </w:rPr>
        <w:t xml:space="preserve"> Ms Office</w:t>
      </w:r>
      <w:r w:rsidR="00837501">
        <w:rPr>
          <w:rFonts w:ascii="Verdana" w:hAnsi="Verdana"/>
          <w:sz w:val="18"/>
          <w:szCs w:val="18"/>
        </w:rPr>
        <w:t xml:space="preserve">, </w:t>
      </w:r>
      <w:r w:rsidR="00BC3FC2">
        <w:rPr>
          <w:rFonts w:ascii="Verdana" w:hAnsi="Verdana"/>
          <w:sz w:val="18"/>
          <w:szCs w:val="18"/>
        </w:rPr>
        <w:t xml:space="preserve"> EZD (</w:t>
      </w:r>
      <w:r w:rsidR="00BC3FC2" w:rsidRPr="00C76267">
        <w:rPr>
          <w:rFonts w:ascii="Verdana" w:hAnsi="Verdana"/>
          <w:sz w:val="18"/>
          <w:szCs w:val="18"/>
        </w:rPr>
        <w:t xml:space="preserve">System </w:t>
      </w:r>
      <w:r w:rsidR="00837501" w:rsidRPr="00C76267">
        <w:rPr>
          <w:rFonts w:ascii="Verdana" w:hAnsi="Verdana"/>
          <w:sz w:val="18"/>
          <w:szCs w:val="18"/>
        </w:rPr>
        <w:t>Elektronicznego Zarządzania</w:t>
      </w:r>
      <w:r w:rsidR="00EC6728" w:rsidRPr="00C76267">
        <w:rPr>
          <w:rFonts w:ascii="Verdana" w:hAnsi="Verdana"/>
          <w:sz w:val="18"/>
          <w:szCs w:val="18"/>
        </w:rPr>
        <w:t xml:space="preserve"> Dokumentacją</w:t>
      </w:r>
      <w:r w:rsidR="00BC3FC2" w:rsidRPr="00C76267">
        <w:rPr>
          <w:rFonts w:ascii="Verdana" w:hAnsi="Verdana"/>
          <w:sz w:val="18"/>
          <w:szCs w:val="18"/>
        </w:rPr>
        <w:t xml:space="preserve">), </w:t>
      </w:r>
      <w:proofErr w:type="spellStart"/>
      <w:r w:rsidR="00BC3FC2" w:rsidRPr="00C76267">
        <w:rPr>
          <w:rFonts w:ascii="Verdana" w:hAnsi="Verdana"/>
          <w:sz w:val="18"/>
          <w:szCs w:val="18"/>
        </w:rPr>
        <w:t>Geoportal</w:t>
      </w:r>
      <w:proofErr w:type="spellEnd"/>
      <w:r w:rsidR="00EC6728" w:rsidRPr="00C76267">
        <w:rPr>
          <w:rFonts w:ascii="Verdana" w:hAnsi="Verdana"/>
          <w:sz w:val="18"/>
          <w:szCs w:val="18"/>
        </w:rPr>
        <w:t xml:space="preserve">, </w:t>
      </w:r>
      <w:proofErr w:type="spellStart"/>
      <w:r w:rsidR="00EC6728" w:rsidRPr="00C76267">
        <w:rPr>
          <w:rFonts w:ascii="Verdana" w:hAnsi="Verdana"/>
          <w:sz w:val="18"/>
          <w:szCs w:val="18"/>
        </w:rPr>
        <w:t>EGiB</w:t>
      </w:r>
      <w:proofErr w:type="spellEnd"/>
      <w:r w:rsidR="00BC3FC2" w:rsidRPr="00C76267">
        <w:rPr>
          <w:rFonts w:ascii="Verdana" w:hAnsi="Verdana"/>
          <w:sz w:val="18"/>
          <w:szCs w:val="18"/>
        </w:rPr>
        <w:t xml:space="preserve"> (Ewidencja gruntów i budynków)</w:t>
      </w:r>
      <w:r w:rsidR="00EC6728" w:rsidRPr="00C76267">
        <w:rPr>
          <w:rFonts w:ascii="Verdana" w:hAnsi="Verdana"/>
          <w:sz w:val="18"/>
          <w:szCs w:val="18"/>
        </w:rPr>
        <w:t xml:space="preserve">, </w:t>
      </w:r>
      <w:r w:rsidR="00BC3FC2" w:rsidRPr="00C76267">
        <w:rPr>
          <w:rFonts w:ascii="Verdana" w:hAnsi="Verdana"/>
          <w:sz w:val="18"/>
          <w:szCs w:val="18"/>
        </w:rPr>
        <w:t>GIS</w:t>
      </w:r>
      <w:r w:rsidR="00BC3FC2">
        <w:rPr>
          <w:rFonts w:ascii="Verdana" w:hAnsi="Verdana"/>
          <w:sz w:val="18"/>
          <w:szCs w:val="18"/>
        </w:rPr>
        <w:t xml:space="preserve"> (System Informacji Geograficznych); </w:t>
      </w:r>
    </w:p>
    <w:p w:rsidR="00767EF1" w:rsidRPr="009313A4" w:rsidRDefault="00767EF1" w:rsidP="001405CA">
      <w:pPr>
        <w:pStyle w:val="Tekstpodstawowy"/>
        <w:spacing w:after="0"/>
        <w:jc w:val="both"/>
        <w:rPr>
          <w:rFonts w:ascii="Verdana" w:hAnsi="Verdana"/>
          <w:sz w:val="18"/>
          <w:szCs w:val="18"/>
        </w:rPr>
      </w:pPr>
      <w:r w:rsidRPr="009313A4">
        <w:rPr>
          <w:rFonts w:ascii="Verdana" w:hAnsi="Verdana"/>
          <w:color w:val="262626"/>
          <w:sz w:val="18"/>
          <w:szCs w:val="18"/>
        </w:rPr>
        <w:t>- podstawową znajomość obsługi urządzeń biurowych m.in. d</w:t>
      </w:r>
      <w:r w:rsidR="00B34B68">
        <w:rPr>
          <w:rFonts w:ascii="Verdana" w:hAnsi="Verdana"/>
          <w:color w:val="262626"/>
          <w:sz w:val="18"/>
          <w:szCs w:val="18"/>
        </w:rPr>
        <w:t>rukarki, skanera, kserokopiarki;</w:t>
      </w:r>
      <w:r w:rsidRPr="009313A4">
        <w:rPr>
          <w:rFonts w:ascii="Verdana" w:hAnsi="Verdana"/>
          <w:color w:val="262626"/>
          <w:sz w:val="18"/>
          <w:szCs w:val="18"/>
        </w:rPr>
        <w:t xml:space="preserve"> </w:t>
      </w:r>
    </w:p>
    <w:p w:rsidR="00767EF1" w:rsidRDefault="00767EF1" w:rsidP="00B34B68">
      <w:pPr>
        <w:pStyle w:val="Nagwek2"/>
        <w:numPr>
          <w:ilvl w:val="0"/>
          <w:numId w:val="0"/>
        </w:numPr>
        <w:spacing w:before="0" w:after="0"/>
        <w:rPr>
          <w:sz w:val="18"/>
          <w:szCs w:val="18"/>
        </w:rPr>
      </w:pPr>
      <w:r>
        <w:rPr>
          <w:bCs w:val="0"/>
          <w:iCs w:val="0"/>
          <w:sz w:val="18"/>
          <w:szCs w:val="18"/>
          <w:shd w:val="clear" w:color="auto" w:fill="FFFFFF"/>
          <w:lang w:eastAsia="pl-PL"/>
        </w:rPr>
        <w:t>-</w:t>
      </w:r>
      <w:r w:rsidR="00B34B68">
        <w:rPr>
          <w:bCs w:val="0"/>
          <w:iCs w:val="0"/>
          <w:sz w:val="18"/>
          <w:szCs w:val="18"/>
          <w:shd w:val="clear" w:color="auto" w:fill="FFFFFF"/>
          <w:lang w:eastAsia="pl-PL"/>
        </w:rPr>
        <w:t xml:space="preserve"> </w:t>
      </w:r>
      <w:r w:rsidRPr="00776518">
        <w:rPr>
          <w:sz w:val="18"/>
          <w:szCs w:val="18"/>
        </w:rPr>
        <w:t xml:space="preserve">co najmniej </w:t>
      </w:r>
      <w:r w:rsidR="00F822C7">
        <w:rPr>
          <w:sz w:val="18"/>
          <w:szCs w:val="18"/>
        </w:rPr>
        <w:t>6</w:t>
      </w:r>
      <w:r w:rsidRPr="00A41325">
        <w:rPr>
          <w:sz w:val="18"/>
          <w:szCs w:val="18"/>
        </w:rPr>
        <w:t xml:space="preserve"> miesięczne (trwające nieprzerwalnie)</w:t>
      </w:r>
      <w:r>
        <w:rPr>
          <w:b/>
          <w:sz w:val="18"/>
          <w:szCs w:val="18"/>
        </w:rPr>
        <w:t xml:space="preserve"> </w:t>
      </w:r>
      <w:r w:rsidRPr="00776518">
        <w:rPr>
          <w:sz w:val="18"/>
          <w:szCs w:val="18"/>
        </w:rPr>
        <w:t xml:space="preserve">doświadczenie w </w:t>
      </w:r>
      <w:r w:rsidR="00A41325">
        <w:rPr>
          <w:sz w:val="18"/>
          <w:szCs w:val="18"/>
        </w:rPr>
        <w:t xml:space="preserve">wykonywaniu prac </w:t>
      </w:r>
      <w:r w:rsidRPr="00776518">
        <w:rPr>
          <w:sz w:val="18"/>
          <w:szCs w:val="18"/>
        </w:rPr>
        <w:t>administracyjno-biurowych</w:t>
      </w:r>
      <w:r>
        <w:rPr>
          <w:sz w:val="18"/>
          <w:szCs w:val="18"/>
        </w:rPr>
        <w:t>;</w:t>
      </w:r>
    </w:p>
    <w:p w:rsidR="00123E3D" w:rsidRPr="00123E3D" w:rsidRDefault="00B34B68" w:rsidP="00123E3D">
      <w:pPr>
        <w:pStyle w:val="Tekstpodstawowy"/>
        <w:jc w:val="both"/>
        <w:rPr>
          <w:rFonts w:ascii="Verdana" w:hAnsi="Verdana"/>
          <w:sz w:val="18"/>
        </w:rPr>
      </w:pPr>
      <w:r>
        <w:rPr>
          <w:sz w:val="18"/>
          <w:szCs w:val="18"/>
          <w:shd w:val="clear" w:color="auto" w:fill="FFFFFF"/>
          <w:lang w:eastAsia="pl-PL"/>
        </w:rPr>
        <w:t xml:space="preserve">-  </w:t>
      </w:r>
      <w:r w:rsidR="00F142DB">
        <w:rPr>
          <w:rFonts w:ascii="Verdana" w:hAnsi="Verdana"/>
          <w:sz w:val="18"/>
        </w:rPr>
        <w:t xml:space="preserve">co najmniej </w:t>
      </w:r>
      <w:r w:rsidR="00F822C7">
        <w:rPr>
          <w:rFonts w:ascii="Verdana" w:hAnsi="Verdana"/>
          <w:sz w:val="18"/>
        </w:rPr>
        <w:t>6</w:t>
      </w:r>
      <w:r w:rsidR="00123E3D" w:rsidRPr="00123E3D">
        <w:rPr>
          <w:rFonts w:ascii="Verdana" w:hAnsi="Verdana"/>
          <w:sz w:val="18"/>
        </w:rPr>
        <w:t xml:space="preserve"> miesięczne (trwające nieprzerwalnie) doświadczenie</w:t>
      </w:r>
      <w:r w:rsidR="00123E3D">
        <w:rPr>
          <w:rFonts w:ascii="Verdana" w:hAnsi="Verdana"/>
          <w:sz w:val="18"/>
        </w:rPr>
        <w:t xml:space="preserve"> w</w:t>
      </w:r>
      <w:r>
        <w:rPr>
          <w:rFonts w:ascii="Verdana" w:hAnsi="Verdana"/>
          <w:sz w:val="18"/>
        </w:rPr>
        <w:t xml:space="preserve"> </w:t>
      </w:r>
      <w:r w:rsidR="00123E3D">
        <w:rPr>
          <w:rFonts w:ascii="Verdana" w:hAnsi="Verdana"/>
          <w:sz w:val="18"/>
        </w:rPr>
        <w:t>organiz</w:t>
      </w:r>
      <w:r w:rsidR="00EA5ADB">
        <w:rPr>
          <w:rFonts w:ascii="Verdana" w:hAnsi="Verdana"/>
          <w:sz w:val="18"/>
        </w:rPr>
        <w:t>owaniu</w:t>
      </w:r>
      <w:r w:rsidR="00123E3D">
        <w:rPr>
          <w:rFonts w:ascii="Verdana" w:hAnsi="Verdana"/>
          <w:sz w:val="18"/>
        </w:rPr>
        <w:t xml:space="preserve"> posiedzeń/obrad/ zgromadzeń grup roboczych, zarządów, rad itp. </w:t>
      </w:r>
    </w:p>
    <w:p w:rsidR="00402DE0" w:rsidRDefault="00402DE0" w:rsidP="00402DE0">
      <w:pPr>
        <w:jc w:val="center"/>
        <w:rPr>
          <w:rFonts w:ascii="Verdana" w:hAnsi="Verdana" w:cs="Arial"/>
          <w:b/>
          <w:sz w:val="18"/>
          <w:szCs w:val="18"/>
        </w:rPr>
      </w:pPr>
    </w:p>
    <w:p w:rsidR="003F0D34" w:rsidRDefault="003F0D34" w:rsidP="00402DE0">
      <w:pPr>
        <w:jc w:val="center"/>
        <w:rPr>
          <w:rFonts w:ascii="Verdana" w:hAnsi="Verdana" w:cs="Arial"/>
          <w:b/>
          <w:sz w:val="18"/>
          <w:szCs w:val="18"/>
        </w:rPr>
      </w:pPr>
    </w:p>
    <w:p w:rsidR="003F0D34" w:rsidRDefault="003F0D34" w:rsidP="00402DE0">
      <w:pPr>
        <w:jc w:val="center"/>
        <w:rPr>
          <w:rFonts w:ascii="Verdana" w:hAnsi="Verdana" w:cs="Arial"/>
          <w:b/>
          <w:sz w:val="18"/>
          <w:szCs w:val="18"/>
        </w:rPr>
      </w:pPr>
    </w:p>
    <w:p w:rsidR="003F0D34" w:rsidRDefault="003F0D34" w:rsidP="00402DE0">
      <w:pPr>
        <w:jc w:val="center"/>
        <w:rPr>
          <w:rFonts w:ascii="Verdana" w:hAnsi="Verdana" w:cs="Arial"/>
          <w:b/>
          <w:sz w:val="18"/>
          <w:szCs w:val="18"/>
        </w:rPr>
      </w:pPr>
    </w:p>
    <w:p w:rsidR="00FB0F20" w:rsidRPr="001808A4" w:rsidRDefault="00FB0F20" w:rsidP="00FB0F20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Miejscowość,</w:t>
      </w:r>
      <w:r w:rsidRPr="001808A4">
        <w:rPr>
          <w:rFonts w:ascii="Verdana" w:hAnsi="Verdana" w:cs="Arial"/>
          <w:sz w:val="18"/>
          <w:szCs w:val="18"/>
        </w:rPr>
        <w:t xml:space="preserve"> dnia </w:t>
      </w:r>
      <w:r>
        <w:rPr>
          <w:rFonts w:ascii="Verdana" w:hAnsi="Verdana" w:cs="Arial"/>
          <w:sz w:val="18"/>
          <w:szCs w:val="18"/>
        </w:rPr>
        <w:t>………………………………</w:t>
      </w:r>
      <w:r w:rsidRPr="001808A4">
        <w:rPr>
          <w:rFonts w:ascii="Verdana" w:hAnsi="Verdana" w:cs="Arial"/>
          <w:sz w:val="18"/>
          <w:szCs w:val="18"/>
        </w:rPr>
        <w:t xml:space="preserve"> </w:t>
      </w:r>
    </w:p>
    <w:p w:rsidR="003F0D34" w:rsidRPr="001808A4" w:rsidRDefault="003F0D34" w:rsidP="003F0D34">
      <w:pPr>
        <w:spacing w:line="360" w:lineRule="auto"/>
        <w:ind w:firstLine="5664"/>
        <w:jc w:val="both"/>
        <w:rPr>
          <w:rFonts w:ascii="Verdana" w:hAnsi="Verdana" w:cs="Arial"/>
          <w:sz w:val="18"/>
          <w:szCs w:val="18"/>
        </w:rPr>
      </w:pPr>
      <w:r w:rsidRPr="001808A4">
        <w:rPr>
          <w:rFonts w:ascii="Verdana" w:hAnsi="Verdana" w:cs="Arial"/>
          <w:sz w:val="18"/>
          <w:szCs w:val="18"/>
        </w:rPr>
        <w:t>………………………………</w:t>
      </w:r>
      <w:r>
        <w:rPr>
          <w:rFonts w:ascii="Verdana" w:hAnsi="Verdana" w:cs="Arial"/>
          <w:sz w:val="18"/>
          <w:szCs w:val="18"/>
        </w:rPr>
        <w:t>……………………</w:t>
      </w:r>
      <w:r w:rsidRPr="001808A4">
        <w:rPr>
          <w:rFonts w:ascii="Verdana" w:hAnsi="Verdana" w:cs="Arial"/>
          <w:sz w:val="18"/>
          <w:szCs w:val="18"/>
        </w:rPr>
        <w:t>…………</w:t>
      </w:r>
    </w:p>
    <w:p w:rsidR="003F0D34" w:rsidRPr="001808A4" w:rsidRDefault="003F0D34" w:rsidP="00110201">
      <w:pPr>
        <w:spacing w:line="360" w:lineRule="auto"/>
        <w:ind w:left="5664" w:firstLine="999"/>
        <w:jc w:val="both"/>
        <w:rPr>
          <w:rFonts w:ascii="Verdana" w:hAnsi="Verdana" w:cs="Arial"/>
          <w:i/>
          <w:sz w:val="18"/>
          <w:szCs w:val="18"/>
        </w:rPr>
      </w:pPr>
      <w:r w:rsidRPr="001C53A1">
        <w:rPr>
          <w:rFonts w:ascii="Verdana" w:hAnsi="Verdana" w:cs="Arial"/>
          <w:i/>
          <w:sz w:val="14"/>
          <w:szCs w:val="18"/>
        </w:rPr>
        <w:t>(</w:t>
      </w:r>
      <w:r w:rsidRPr="00040C03">
        <w:rPr>
          <w:rFonts w:ascii="Verdana" w:hAnsi="Verdana" w:cs="Arial"/>
          <w:i/>
          <w:sz w:val="14"/>
          <w:szCs w:val="14"/>
        </w:rPr>
        <w:t>podpis</w:t>
      </w:r>
      <w:r w:rsidRPr="001808A4">
        <w:rPr>
          <w:rFonts w:ascii="Verdana" w:hAnsi="Verdana" w:cs="Arial"/>
          <w:i/>
          <w:sz w:val="18"/>
          <w:szCs w:val="18"/>
        </w:rPr>
        <w:t xml:space="preserve"> </w:t>
      </w:r>
      <w:r w:rsidRPr="00040C03">
        <w:rPr>
          <w:rFonts w:ascii="Verdana" w:hAnsi="Verdana" w:cs="Arial"/>
          <w:i/>
          <w:sz w:val="14"/>
          <w:szCs w:val="14"/>
        </w:rPr>
        <w:t>Wykonawcy)</w:t>
      </w:r>
    </w:p>
    <w:p w:rsidR="003F0D34" w:rsidRPr="00767EF1" w:rsidRDefault="003F0D34" w:rsidP="00402DE0">
      <w:pPr>
        <w:jc w:val="center"/>
        <w:rPr>
          <w:rFonts w:ascii="Verdana" w:hAnsi="Verdana" w:cs="Arial"/>
          <w:b/>
          <w:sz w:val="18"/>
          <w:szCs w:val="18"/>
        </w:rPr>
      </w:pPr>
    </w:p>
    <w:sectPr w:rsidR="003F0D34" w:rsidRPr="00767EF1" w:rsidSect="009955EE">
      <w:headerReference w:type="default" r:id="rId8"/>
      <w:footerReference w:type="default" r:id="rId9"/>
      <w:headerReference w:type="first" r:id="rId10"/>
      <w:pgSz w:w="11906" w:h="16838" w:code="9"/>
      <w:pgMar w:top="851" w:right="1133" w:bottom="568" w:left="1134" w:header="390" w:footer="8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411" w:rsidRDefault="00990411">
      <w:r>
        <w:separator/>
      </w:r>
    </w:p>
  </w:endnote>
  <w:endnote w:type="continuationSeparator" w:id="0">
    <w:p w:rsidR="00990411" w:rsidRDefault="0099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altName w:val="Arial"/>
    <w:charset w:val="01"/>
    <w:family w:val="swiss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-Italic">
    <w:altName w:val="Times New Roman"/>
    <w:charset w:val="00"/>
    <w:family w:val="auto"/>
    <w:pitch w:val="variable"/>
  </w:font>
  <w:font w:name="TTFFAB67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81148881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:rsidR="00287A10" w:rsidRPr="00287A10" w:rsidRDefault="00287A10">
        <w:pPr>
          <w:pStyle w:val="Stopka"/>
          <w:jc w:val="center"/>
          <w:rPr>
            <w:rFonts w:ascii="Verdana" w:hAnsi="Verdana"/>
            <w:sz w:val="16"/>
            <w:szCs w:val="16"/>
          </w:rPr>
        </w:pPr>
        <w:r w:rsidRPr="00287A10">
          <w:rPr>
            <w:rFonts w:ascii="Verdana" w:hAnsi="Verdana"/>
            <w:sz w:val="16"/>
            <w:szCs w:val="16"/>
          </w:rPr>
          <w:fldChar w:fldCharType="begin"/>
        </w:r>
        <w:r w:rsidRPr="00287A10">
          <w:rPr>
            <w:rFonts w:ascii="Verdana" w:hAnsi="Verdana"/>
            <w:sz w:val="16"/>
            <w:szCs w:val="16"/>
          </w:rPr>
          <w:instrText>PAGE   \* MERGEFORMAT</w:instrText>
        </w:r>
        <w:r w:rsidRPr="00287A10">
          <w:rPr>
            <w:rFonts w:ascii="Verdana" w:hAnsi="Verdana"/>
            <w:sz w:val="16"/>
            <w:szCs w:val="16"/>
          </w:rPr>
          <w:fldChar w:fldCharType="separate"/>
        </w:r>
        <w:r w:rsidR="00E85A55">
          <w:rPr>
            <w:rFonts w:ascii="Verdana" w:hAnsi="Verdana"/>
            <w:noProof/>
            <w:sz w:val="16"/>
            <w:szCs w:val="16"/>
          </w:rPr>
          <w:t>4</w:t>
        </w:r>
        <w:r w:rsidRPr="00287A10">
          <w:rPr>
            <w:rFonts w:ascii="Verdana" w:hAnsi="Verdana"/>
            <w:sz w:val="16"/>
            <w:szCs w:val="16"/>
          </w:rPr>
          <w:fldChar w:fldCharType="end"/>
        </w:r>
      </w:p>
    </w:sdtContent>
  </w:sdt>
  <w:p w:rsidR="00E922C2" w:rsidRPr="00287A10" w:rsidRDefault="00E922C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411" w:rsidRDefault="00990411">
      <w:r>
        <w:separator/>
      </w:r>
    </w:p>
  </w:footnote>
  <w:footnote w:type="continuationSeparator" w:id="0">
    <w:p w:rsidR="00990411" w:rsidRDefault="00990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2C2" w:rsidRPr="008277FA" w:rsidRDefault="00E922C2" w:rsidP="001F11CD">
    <w:pPr>
      <w:tabs>
        <w:tab w:val="left" w:pos="7088"/>
      </w:tabs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2C2" w:rsidRDefault="00E922C2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E922C2" w:rsidRDefault="00E922C2" w:rsidP="007C23D6">
    <w:pPr>
      <w:spacing w:line="276" w:lineRule="auto"/>
      <w:rPr>
        <w:rFonts w:ascii="Verdana" w:hAnsi="Verdana"/>
        <w:b/>
        <w:sz w:val="18"/>
        <w:szCs w:val="18"/>
      </w:rPr>
    </w:pPr>
  </w:p>
  <w:p w:rsidR="00E922C2" w:rsidRDefault="00E922C2" w:rsidP="007C23D6">
    <w:pPr>
      <w:spacing w:line="276" w:lineRule="auto"/>
      <w:rPr>
        <w:rFonts w:ascii="Verdana" w:hAnsi="Verdana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1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68" w:hanging="216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68" w:hanging="216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8"/>
    <w:lvl w:ilvl="0">
      <w:start w:val="16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00000006"/>
    <w:name w:val="WW8Num12"/>
    <w:lvl w:ilvl="0">
      <w:start w:val="12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00000007"/>
    <w:name w:val="WW8Num14"/>
    <w:lvl w:ilvl="0">
      <w:start w:val="19"/>
      <w:numFmt w:val="decimal"/>
      <w:pStyle w:val="Nagwek2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 w15:restartNumberingAfterBreak="0">
    <w:nsid w:val="00000008"/>
    <w:multiLevelType w:val="multilevel"/>
    <w:tmpl w:val="00000008"/>
    <w:name w:val="WW8Num19"/>
    <w:lvl w:ilvl="0">
      <w:start w:val="13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7" w15:restartNumberingAfterBreak="0">
    <w:nsid w:val="00000009"/>
    <w:multiLevelType w:val="multilevel"/>
    <w:tmpl w:val="00000009"/>
    <w:name w:val="WW8Num2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20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84" w:hanging="2160"/>
      </w:pPr>
      <w:rPr>
        <w:rFonts w:hint="default"/>
      </w:rPr>
    </w:lvl>
  </w:abstractNum>
  <w:abstractNum w:abstractNumId="8" w15:restartNumberingAfterBreak="0">
    <w:nsid w:val="0000000A"/>
    <w:multiLevelType w:val="multilevel"/>
    <w:tmpl w:val="0000000A"/>
    <w:name w:val="WW8Num28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cs="TimesNewRomanPSMT" w:hint="default"/>
        <w:strike w:val="0"/>
        <w:d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31"/>
    <w:lvl w:ilvl="0">
      <w:start w:val="11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F7F29EB8"/>
    <w:name w:val="WW8Num3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hint="default"/>
        <w:b w:val="0"/>
        <w:sz w:val="18"/>
        <w:szCs w:val="18"/>
        <w:highlight w:val="yellow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35"/>
    <w:lvl w:ilvl="0">
      <w:start w:val="15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2" w15:restartNumberingAfterBreak="0">
    <w:nsid w:val="0000000E"/>
    <w:multiLevelType w:val="multilevel"/>
    <w:tmpl w:val="0000000E"/>
    <w:name w:val="WW8Num38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 w15:restartNumberingAfterBreak="0">
    <w:nsid w:val="1B1D6CA9"/>
    <w:multiLevelType w:val="hybridMultilevel"/>
    <w:tmpl w:val="81A2CBC4"/>
    <w:lvl w:ilvl="0" w:tplc="AF3E6B42">
      <w:start w:val="1"/>
      <w:numFmt w:val="decimal"/>
      <w:pStyle w:val="Nagwek1"/>
      <w:lvlText w:val="%1."/>
      <w:lvlJc w:val="left"/>
      <w:pPr>
        <w:tabs>
          <w:tab w:val="num" w:pos="1004"/>
        </w:tabs>
        <w:ind w:left="1004" w:hanging="360"/>
      </w:pPr>
      <w:rPr>
        <w:lang w:val="en-US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20593E7D"/>
    <w:multiLevelType w:val="hybridMultilevel"/>
    <w:tmpl w:val="264C77EC"/>
    <w:lvl w:ilvl="0" w:tplc="04F45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719BE"/>
    <w:multiLevelType w:val="hybridMultilevel"/>
    <w:tmpl w:val="92B0F898"/>
    <w:name w:val="WW8Num3122"/>
    <w:lvl w:ilvl="0" w:tplc="54025F10">
      <w:start w:val="3"/>
      <w:numFmt w:val="decimal"/>
      <w:lvlText w:val="%1."/>
      <w:lvlJc w:val="left"/>
      <w:pPr>
        <w:ind w:left="316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115B8"/>
    <w:multiLevelType w:val="hybridMultilevel"/>
    <w:tmpl w:val="337EB732"/>
    <w:lvl w:ilvl="0" w:tplc="C4B28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1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81"/>
    <w:rsid w:val="000011FB"/>
    <w:rsid w:val="00003656"/>
    <w:rsid w:val="00007495"/>
    <w:rsid w:val="000101C8"/>
    <w:rsid w:val="0001027E"/>
    <w:rsid w:val="00012AC4"/>
    <w:rsid w:val="00015FF4"/>
    <w:rsid w:val="0002282E"/>
    <w:rsid w:val="00026381"/>
    <w:rsid w:val="00026937"/>
    <w:rsid w:val="00030081"/>
    <w:rsid w:val="00030ECE"/>
    <w:rsid w:val="0004065D"/>
    <w:rsid w:val="00040C03"/>
    <w:rsid w:val="0004258B"/>
    <w:rsid w:val="0004685C"/>
    <w:rsid w:val="00050B59"/>
    <w:rsid w:val="00053642"/>
    <w:rsid w:val="00054353"/>
    <w:rsid w:val="000611CB"/>
    <w:rsid w:val="00064122"/>
    <w:rsid w:val="00065522"/>
    <w:rsid w:val="0007238C"/>
    <w:rsid w:val="0007424F"/>
    <w:rsid w:val="00080F9D"/>
    <w:rsid w:val="00083B3C"/>
    <w:rsid w:val="00085026"/>
    <w:rsid w:val="00086D62"/>
    <w:rsid w:val="0008756A"/>
    <w:rsid w:val="0009200F"/>
    <w:rsid w:val="000A0CD9"/>
    <w:rsid w:val="000A26D3"/>
    <w:rsid w:val="000A4103"/>
    <w:rsid w:val="000A627F"/>
    <w:rsid w:val="000B5591"/>
    <w:rsid w:val="000C017E"/>
    <w:rsid w:val="000D069A"/>
    <w:rsid w:val="000D6562"/>
    <w:rsid w:val="000D6CFC"/>
    <w:rsid w:val="000E5548"/>
    <w:rsid w:val="000E662F"/>
    <w:rsid w:val="000F19C0"/>
    <w:rsid w:val="000F6915"/>
    <w:rsid w:val="00100211"/>
    <w:rsid w:val="00101FBF"/>
    <w:rsid w:val="00103B85"/>
    <w:rsid w:val="00105531"/>
    <w:rsid w:val="00105FE9"/>
    <w:rsid w:val="00106DFF"/>
    <w:rsid w:val="00110201"/>
    <w:rsid w:val="0011111C"/>
    <w:rsid w:val="001111EF"/>
    <w:rsid w:val="0012182D"/>
    <w:rsid w:val="00123CCF"/>
    <w:rsid w:val="00123E3D"/>
    <w:rsid w:val="00125320"/>
    <w:rsid w:val="00126357"/>
    <w:rsid w:val="00131B75"/>
    <w:rsid w:val="001320F6"/>
    <w:rsid w:val="001325CF"/>
    <w:rsid w:val="00133F3E"/>
    <w:rsid w:val="00134E24"/>
    <w:rsid w:val="0013510B"/>
    <w:rsid w:val="00135F20"/>
    <w:rsid w:val="00136557"/>
    <w:rsid w:val="00137E7E"/>
    <w:rsid w:val="001405CA"/>
    <w:rsid w:val="001512B0"/>
    <w:rsid w:val="00151FD0"/>
    <w:rsid w:val="00153037"/>
    <w:rsid w:val="00154A86"/>
    <w:rsid w:val="00155137"/>
    <w:rsid w:val="0015616C"/>
    <w:rsid w:val="00157F20"/>
    <w:rsid w:val="001644DD"/>
    <w:rsid w:val="00164EA8"/>
    <w:rsid w:val="00166742"/>
    <w:rsid w:val="00167EEE"/>
    <w:rsid w:val="001741F4"/>
    <w:rsid w:val="00180205"/>
    <w:rsid w:val="001808A4"/>
    <w:rsid w:val="00184C87"/>
    <w:rsid w:val="001861A7"/>
    <w:rsid w:val="00187C1C"/>
    <w:rsid w:val="001913E2"/>
    <w:rsid w:val="001944E2"/>
    <w:rsid w:val="001A0E2D"/>
    <w:rsid w:val="001A6CB9"/>
    <w:rsid w:val="001B1873"/>
    <w:rsid w:val="001B1950"/>
    <w:rsid w:val="001B1C6D"/>
    <w:rsid w:val="001B22F5"/>
    <w:rsid w:val="001B3099"/>
    <w:rsid w:val="001C1E89"/>
    <w:rsid w:val="001C53A1"/>
    <w:rsid w:val="001C7458"/>
    <w:rsid w:val="001D071D"/>
    <w:rsid w:val="001D1789"/>
    <w:rsid w:val="001D18BF"/>
    <w:rsid w:val="001D6869"/>
    <w:rsid w:val="001E1A55"/>
    <w:rsid w:val="001E2268"/>
    <w:rsid w:val="001E2FFD"/>
    <w:rsid w:val="001E594F"/>
    <w:rsid w:val="001E7807"/>
    <w:rsid w:val="001F11CD"/>
    <w:rsid w:val="001F16F2"/>
    <w:rsid w:val="001F1F8C"/>
    <w:rsid w:val="001F2162"/>
    <w:rsid w:val="001F67BB"/>
    <w:rsid w:val="0020380C"/>
    <w:rsid w:val="002042C9"/>
    <w:rsid w:val="002063E9"/>
    <w:rsid w:val="002105DD"/>
    <w:rsid w:val="0021650C"/>
    <w:rsid w:val="00224ADA"/>
    <w:rsid w:val="00224D81"/>
    <w:rsid w:val="00226906"/>
    <w:rsid w:val="00231EF4"/>
    <w:rsid w:val="002339D6"/>
    <w:rsid w:val="002460B6"/>
    <w:rsid w:val="00251019"/>
    <w:rsid w:val="00254381"/>
    <w:rsid w:val="00254F6C"/>
    <w:rsid w:val="002565F4"/>
    <w:rsid w:val="00261B4C"/>
    <w:rsid w:val="00275A57"/>
    <w:rsid w:val="00281D06"/>
    <w:rsid w:val="00282CE3"/>
    <w:rsid w:val="00287A10"/>
    <w:rsid w:val="00291294"/>
    <w:rsid w:val="0029160F"/>
    <w:rsid w:val="00292709"/>
    <w:rsid w:val="00293535"/>
    <w:rsid w:val="002A2C4C"/>
    <w:rsid w:val="002A3151"/>
    <w:rsid w:val="002A6E05"/>
    <w:rsid w:val="002B09B4"/>
    <w:rsid w:val="002C103D"/>
    <w:rsid w:val="002C1545"/>
    <w:rsid w:val="002C315A"/>
    <w:rsid w:val="002D0D49"/>
    <w:rsid w:val="002D11E4"/>
    <w:rsid w:val="002D4725"/>
    <w:rsid w:val="002D5E63"/>
    <w:rsid w:val="002E14CA"/>
    <w:rsid w:val="002E17E8"/>
    <w:rsid w:val="002E6403"/>
    <w:rsid w:val="002F2B71"/>
    <w:rsid w:val="002F3B54"/>
    <w:rsid w:val="002F45B4"/>
    <w:rsid w:val="002F53C1"/>
    <w:rsid w:val="002F5C78"/>
    <w:rsid w:val="003026F7"/>
    <w:rsid w:val="00303EEB"/>
    <w:rsid w:val="00312362"/>
    <w:rsid w:val="00313B6B"/>
    <w:rsid w:val="00320EDD"/>
    <w:rsid w:val="00321E9B"/>
    <w:rsid w:val="00331096"/>
    <w:rsid w:val="00333101"/>
    <w:rsid w:val="00336030"/>
    <w:rsid w:val="0033757B"/>
    <w:rsid w:val="0034533C"/>
    <w:rsid w:val="0035083B"/>
    <w:rsid w:val="003530DF"/>
    <w:rsid w:val="0035729F"/>
    <w:rsid w:val="0036140E"/>
    <w:rsid w:val="00365D24"/>
    <w:rsid w:val="003707C1"/>
    <w:rsid w:val="00372158"/>
    <w:rsid w:val="00373A53"/>
    <w:rsid w:val="0037524C"/>
    <w:rsid w:val="00384C0C"/>
    <w:rsid w:val="00395F0D"/>
    <w:rsid w:val="00396DA1"/>
    <w:rsid w:val="00396F46"/>
    <w:rsid w:val="003A2AAC"/>
    <w:rsid w:val="003A7749"/>
    <w:rsid w:val="003B3F7A"/>
    <w:rsid w:val="003B4116"/>
    <w:rsid w:val="003B5153"/>
    <w:rsid w:val="003B7FAC"/>
    <w:rsid w:val="003C0DC4"/>
    <w:rsid w:val="003C6C8E"/>
    <w:rsid w:val="003C7B67"/>
    <w:rsid w:val="003D0C1B"/>
    <w:rsid w:val="003D26E1"/>
    <w:rsid w:val="003E04A8"/>
    <w:rsid w:val="003E5B94"/>
    <w:rsid w:val="003E7AEB"/>
    <w:rsid w:val="003F0B57"/>
    <w:rsid w:val="003F0D34"/>
    <w:rsid w:val="003F106A"/>
    <w:rsid w:val="003F19E5"/>
    <w:rsid w:val="00402035"/>
    <w:rsid w:val="00402DE0"/>
    <w:rsid w:val="00407420"/>
    <w:rsid w:val="004076F0"/>
    <w:rsid w:val="00427303"/>
    <w:rsid w:val="00433143"/>
    <w:rsid w:val="0043338E"/>
    <w:rsid w:val="00433AE4"/>
    <w:rsid w:val="0043612F"/>
    <w:rsid w:val="00436895"/>
    <w:rsid w:val="00440324"/>
    <w:rsid w:val="00442699"/>
    <w:rsid w:val="00442B87"/>
    <w:rsid w:val="00444B3F"/>
    <w:rsid w:val="004455DB"/>
    <w:rsid w:val="00445DB9"/>
    <w:rsid w:val="004470E1"/>
    <w:rsid w:val="00447E71"/>
    <w:rsid w:val="00451631"/>
    <w:rsid w:val="00452DBF"/>
    <w:rsid w:val="00453931"/>
    <w:rsid w:val="00455B53"/>
    <w:rsid w:val="00465319"/>
    <w:rsid w:val="00465325"/>
    <w:rsid w:val="0047061C"/>
    <w:rsid w:val="00475A4D"/>
    <w:rsid w:val="00480E66"/>
    <w:rsid w:val="004869D3"/>
    <w:rsid w:val="004875DE"/>
    <w:rsid w:val="004903E1"/>
    <w:rsid w:val="00495661"/>
    <w:rsid w:val="004B78B7"/>
    <w:rsid w:val="004C1905"/>
    <w:rsid w:val="004C1991"/>
    <w:rsid w:val="004C7DD0"/>
    <w:rsid w:val="004D2381"/>
    <w:rsid w:val="004D6397"/>
    <w:rsid w:val="004D6D2F"/>
    <w:rsid w:val="004E4330"/>
    <w:rsid w:val="004E4BBE"/>
    <w:rsid w:val="0050076D"/>
    <w:rsid w:val="0050295A"/>
    <w:rsid w:val="00504CFD"/>
    <w:rsid w:val="005148A1"/>
    <w:rsid w:val="005221C1"/>
    <w:rsid w:val="0052385E"/>
    <w:rsid w:val="005314C6"/>
    <w:rsid w:val="00531B0C"/>
    <w:rsid w:val="00532E72"/>
    <w:rsid w:val="00533A39"/>
    <w:rsid w:val="00535A32"/>
    <w:rsid w:val="00541A41"/>
    <w:rsid w:val="00541D5A"/>
    <w:rsid w:val="00542C94"/>
    <w:rsid w:val="00546F4B"/>
    <w:rsid w:val="005505D8"/>
    <w:rsid w:val="0055216E"/>
    <w:rsid w:val="00556716"/>
    <w:rsid w:val="0056447F"/>
    <w:rsid w:val="00565956"/>
    <w:rsid w:val="00577A1B"/>
    <w:rsid w:val="00580B5C"/>
    <w:rsid w:val="00580DF9"/>
    <w:rsid w:val="0058729D"/>
    <w:rsid w:val="0058784D"/>
    <w:rsid w:val="00590DB9"/>
    <w:rsid w:val="00592E57"/>
    <w:rsid w:val="00594C26"/>
    <w:rsid w:val="00594DC7"/>
    <w:rsid w:val="005953DB"/>
    <w:rsid w:val="005979B9"/>
    <w:rsid w:val="005A135D"/>
    <w:rsid w:val="005A4D62"/>
    <w:rsid w:val="005B30C9"/>
    <w:rsid w:val="005B4758"/>
    <w:rsid w:val="005C41F9"/>
    <w:rsid w:val="005C5208"/>
    <w:rsid w:val="005C6A32"/>
    <w:rsid w:val="005C6E76"/>
    <w:rsid w:val="005C7854"/>
    <w:rsid w:val="005D0E7A"/>
    <w:rsid w:val="005D4642"/>
    <w:rsid w:val="005D6D59"/>
    <w:rsid w:val="005D7686"/>
    <w:rsid w:val="005E0B9D"/>
    <w:rsid w:val="005E3659"/>
    <w:rsid w:val="005F3AFC"/>
    <w:rsid w:val="00600258"/>
    <w:rsid w:val="006005D9"/>
    <w:rsid w:val="0060290E"/>
    <w:rsid w:val="00614843"/>
    <w:rsid w:val="00617F2D"/>
    <w:rsid w:val="0062004F"/>
    <w:rsid w:val="0062093C"/>
    <w:rsid w:val="0062231F"/>
    <w:rsid w:val="00627B21"/>
    <w:rsid w:val="00630629"/>
    <w:rsid w:val="006307A3"/>
    <w:rsid w:val="00633F2E"/>
    <w:rsid w:val="00636D24"/>
    <w:rsid w:val="0064506A"/>
    <w:rsid w:val="00646202"/>
    <w:rsid w:val="006467E1"/>
    <w:rsid w:val="006508A0"/>
    <w:rsid w:val="006572E3"/>
    <w:rsid w:val="0065737F"/>
    <w:rsid w:val="00662D53"/>
    <w:rsid w:val="00663093"/>
    <w:rsid w:val="0066336C"/>
    <w:rsid w:val="00663802"/>
    <w:rsid w:val="00663F19"/>
    <w:rsid w:val="00665E5B"/>
    <w:rsid w:val="00665E95"/>
    <w:rsid w:val="00666092"/>
    <w:rsid w:val="00667717"/>
    <w:rsid w:val="006750C0"/>
    <w:rsid w:val="0068219F"/>
    <w:rsid w:val="00690403"/>
    <w:rsid w:val="00691B3D"/>
    <w:rsid w:val="006940D9"/>
    <w:rsid w:val="00694DEC"/>
    <w:rsid w:val="006964A5"/>
    <w:rsid w:val="006A3947"/>
    <w:rsid w:val="006A5781"/>
    <w:rsid w:val="006A7140"/>
    <w:rsid w:val="006B58C9"/>
    <w:rsid w:val="006C727F"/>
    <w:rsid w:val="006D26A8"/>
    <w:rsid w:val="006E11F1"/>
    <w:rsid w:val="006E1D41"/>
    <w:rsid w:val="006E1FD4"/>
    <w:rsid w:val="006E2AF6"/>
    <w:rsid w:val="006E3A30"/>
    <w:rsid w:val="006E6420"/>
    <w:rsid w:val="006F0910"/>
    <w:rsid w:val="006F7AB4"/>
    <w:rsid w:val="0070132A"/>
    <w:rsid w:val="00713B95"/>
    <w:rsid w:val="007200FB"/>
    <w:rsid w:val="00734A49"/>
    <w:rsid w:val="007352E2"/>
    <w:rsid w:val="0073552E"/>
    <w:rsid w:val="00745CD3"/>
    <w:rsid w:val="00750D09"/>
    <w:rsid w:val="00752BCD"/>
    <w:rsid w:val="007568A0"/>
    <w:rsid w:val="007635AA"/>
    <w:rsid w:val="00766CA5"/>
    <w:rsid w:val="00767C01"/>
    <w:rsid w:val="00767EF1"/>
    <w:rsid w:val="0077221D"/>
    <w:rsid w:val="00772F7B"/>
    <w:rsid w:val="00776518"/>
    <w:rsid w:val="007801B1"/>
    <w:rsid w:val="00780D91"/>
    <w:rsid w:val="00780FA2"/>
    <w:rsid w:val="00781D8E"/>
    <w:rsid w:val="007903D8"/>
    <w:rsid w:val="007933F0"/>
    <w:rsid w:val="00795B3F"/>
    <w:rsid w:val="00795BE9"/>
    <w:rsid w:val="00796AC0"/>
    <w:rsid w:val="00796B05"/>
    <w:rsid w:val="00797C80"/>
    <w:rsid w:val="007A06E3"/>
    <w:rsid w:val="007A3836"/>
    <w:rsid w:val="007A3EE3"/>
    <w:rsid w:val="007A56AF"/>
    <w:rsid w:val="007A5984"/>
    <w:rsid w:val="007B2673"/>
    <w:rsid w:val="007B2926"/>
    <w:rsid w:val="007B377B"/>
    <w:rsid w:val="007B69A2"/>
    <w:rsid w:val="007C1E32"/>
    <w:rsid w:val="007C23D6"/>
    <w:rsid w:val="007C5B28"/>
    <w:rsid w:val="007D045E"/>
    <w:rsid w:val="007D2DF4"/>
    <w:rsid w:val="007D3122"/>
    <w:rsid w:val="007D514C"/>
    <w:rsid w:val="007D69C6"/>
    <w:rsid w:val="007E2703"/>
    <w:rsid w:val="007E4409"/>
    <w:rsid w:val="007F0584"/>
    <w:rsid w:val="007F13C3"/>
    <w:rsid w:val="007F26FF"/>
    <w:rsid w:val="007F2C3F"/>
    <w:rsid w:val="007F3EC7"/>
    <w:rsid w:val="007F57C8"/>
    <w:rsid w:val="007F5BE9"/>
    <w:rsid w:val="007F6AD8"/>
    <w:rsid w:val="00801413"/>
    <w:rsid w:val="008063AB"/>
    <w:rsid w:val="00817750"/>
    <w:rsid w:val="008255CA"/>
    <w:rsid w:val="008277FA"/>
    <w:rsid w:val="00834C1D"/>
    <w:rsid w:val="00837501"/>
    <w:rsid w:val="008402DB"/>
    <w:rsid w:val="00840B3E"/>
    <w:rsid w:val="008421D8"/>
    <w:rsid w:val="00844475"/>
    <w:rsid w:val="00845147"/>
    <w:rsid w:val="00845EFE"/>
    <w:rsid w:val="0084752C"/>
    <w:rsid w:val="008548B3"/>
    <w:rsid w:val="00861F00"/>
    <w:rsid w:val="0086285E"/>
    <w:rsid w:val="00863769"/>
    <w:rsid w:val="00863B3E"/>
    <w:rsid w:val="00864772"/>
    <w:rsid w:val="00865FF8"/>
    <w:rsid w:val="00871DC5"/>
    <w:rsid w:val="00872038"/>
    <w:rsid w:val="00872BE3"/>
    <w:rsid w:val="00875346"/>
    <w:rsid w:val="00881291"/>
    <w:rsid w:val="00884A01"/>
    <w:rsid w:val="00885D4A"/>
    <w:rsid w:val="008924B8"/>
    <w:rsid w:val="00896543"/>
    <w:rsid w:val="008A2D24"/>
    <w:rsid w:val="008A54A2"/>
    <w:rsid w:val="008B0926"/>
    <w:rsid w:val="008B208B"/>
    <w:rsid w:val="008B2B7C"/>
    <w:rsid w:val="008B3868"/>
    <w:rsid w:val="008B4909"/>
    <w:rsid w:val="008C22D6"/>
    <w:rsid w:val="008C2B2F"/>
    <w:rsid w:val="008C7051"/>
    <w:rsid w:val="008C79CF"/>
    <w:rsid w:val="008D08A6"/>
    <w:rsid w:val="008D6490"/>
    <w:rsid w:val="008D6ED1"/>
    <w:rsid w:val="008D7E26"/>
    <w:rsid w:val="008E1996"/>
    <w:rsid w:val="008E6133"/>
    <w:rsid w:val="008E6291"/>
    <w:rsid w:val="008E65AA"/>
    <w:rsid w:val="008E7096"/>
    <w:rsid w:val="008E7727"/>
    <w:rsid w:val="008E7EEF"/>
    <w:rsid w:val="008F57B8"/>
    <w:rsid w:val="008F6673"/>
    <w:rsid w:val="0090104E"/>
    <w:rsid w:val="00902CCA"/>
    <w:rsid w:val="00911FB6"/>
    <w:rsid w:val="00912E61"/>
    <w:rsid w:val="009142DB"/>
    <w:rsid w:val="00915F7E"/>
    <w:rsid w:val="00921D65"/>
    <w:rsid w:val="00926817"/>
    <w:rsid w:val="009313A4"/>
    <w:rsid w:val="00932020"/>
    <w:rsid w:val="00934961"/>
    <w:rsid w:val="00935FEF"/>
    <w:rsid w:val="00946F35"/>
    <w:rsid w:val="00947482"/>
    <w:rsid w:val="0095151F"/>
    <w:rsid w:val="00953AF4"/>
    <w:rsid w:val="00955918"/>
    <w:rsid w:val="00962743"/>
    <w:rsid w:val="00965BA5"/>
    <w:rsid w:val="00965C2D"/>
    <w:rsid w:val="00966230"/>
    <w:rsid w:val="0097005A"/>
    <w:rsid w:val="009716AB"/>
    <w:rsid w:val="00974EFE"/>
    <w:rsid w:val="0097582B"/>
    <w:rsid w:val="009763D3"/>
    <w:rsid w:val="0097665D"/>
    <w:rsid w:val="00990411"/>
    <w:rsid w:val="00993FF0"/>
    <w:rsid w:val="009941B2"/>
    <w:rsid w:val="00994C25"/>
    <w:rsid w:val="009951A1"/>
    <w:rsid w:val="009955EE"/>
    <w:rsid w:val="00995F56"/>
    <w:rsid w:val="00996B48"/>
    <w:rsid w:val="009A2342"/>
    <w:rsid w:val="009A7819"/>
    <w:rsid w:val="009B0251"/>
    <w:rsid w:val="009B145D"/>
    <w:rsid w:val="009B4BFC"/>
    <w:rsid w:val="009B641B"/>
    <w:rsid w:val="009C3679"/>
    <w:rsid w:val="009D30D6"/>
    <w:rsid w:val="009D3978"/>
    <w:rsid w:val="009D3C24"/>
    <w:rsid w:val="009D5710"/>
    <w:rsid w:val="009E367D"/>
    <w:rsid w:val="009E7A02"/>
    <w:rsid w:val="009F04F8"/>
    <w:rsid w:val="009F7594"/>
    <w:rsid w:val="00A01795"/>
    <w:rsid w:val="00A02A30"/>
    <w:rsid w:val="00A048B4"/>
    <w:rsid w:val="00A070A4"/>
    <w:rsid w:val="00A152DB"/>
    <w:rsid w:val="00A2124E"/>
    <w:rsid w:val="00A23A96"/>
    <w:rsid w:val="00A26920"/>
    <w:rsid w:val="00A26EB8"/>
    <w:rsid w:val="00A272C1"/>
    <w:rsid w:val="00A33806"/>
    <w:rsid w:val="00A4009E"/>
    <w:rsid w:val="00A40523"/>
    <w:rsid w:val="00A41325"/>
    <w:rsid w:val="00A4679E"/>
    <w:rsid w:val="00A511EB"/>
    <w:rsid w:val="00A57377"/>
    <w:rsid w:val="00A61D85"/>
    <w:rsid w:val="00A623C9"/>
    <w:rsid w:val="00A638A4"/>
    <w:rsid w:val="00A64160"/>
    <w:rsid w:val="00A64BFD"/>
    <w:rsid w:val="00A64DFF"/>
    <w:rsid w:val="00A67FD7"/>
    <w:rsid w:val="00A75492"/>
    <w:rsid w:val="00A808EE"/>
    <w:rsid w:val="00A82987"/>
    <w:rsid w:val="00A92627"/>
    <w:rsid w:val="00A958F9"/>
    <w:rsid w:val="00A95A66"/>
    <w:rsid w:val="00A97B4D"/>
    <w:rsid w:val="00AA0BC3"/>
    <w:rsid w:val="00AA1211"/>
    <w:rsid w:val="00AA2BC0"/>
    <w:rsid w:val="00AA6ECE"/>
    <w:rsid w:val="00AB0313"/>
    <w:rsid w:val="00AB0F38"/>
    <w:rsid w:val="00AC2BF1"/>
    <w:rsid w:val="00AC4E79"/>
    <w:rsid w:val="00AC7339"/>
    <w:rsid w:val="00AC7D7D"/>
    <w:rsid w:val="00AD06D7"/>
    <w:rsid w:val="00AD1359"/>
    <w:rsid w:val="00AD3B39"/>
    <w:rsid w:val="00AD5BDB"/>
    <w:rsid w:val="00AE4273"/>
    <w:rsid w:val="00AE5418"/>
    <w:rsid w:val="00AE5843"/>
    <w:rsid w:val="00AE7721"/>
    <w:rsid w:val="00AF217A"/>
    <w:rsid w:val="00AF4275"/>
    <w:rsid w:val="00AF42BB"/>
    <w:rsid w:val="00AF451B"/>
    <w:rsid w:val="00AF6FF6"/>
    <w:rsid w:val="00B029E7"/>
    <w:rsid w:val="00B02CF3"/>
    <w:rsid w:val="00B05B0A"/>
    <w:rsid w:val="00B0657B"/>
    <w:rsid w:val="00B0693D"/>
    <w:rsid w:val="00B0698C"/>
    <w:rsid w:val="00B106E6"/>
    <w:rsid w:val="00B1108D"/>
    <w:rsid w:val="00B31C29"/>
    <w:rsid w:val="00B34B68"/>
    <w:rsid w:val="00B42F17"/>
    <w:rsid w:val="00B5373F"/>
    <w:rsid w:val="00B607E1"/>
    <w:rsid w:val="00B636B3"/>
    <w:rsid w:val="00B64A02"/>
    <w:rsid w:val="00B709D3"/>
    <w:rsid w:val="00B719E3"/>
    <w:rsid w:val="00B72E3B"/>
    <w:rsid w:val="00B74F82"/>
    <w:rsid w:val="00B75D88"/>
    <w:rsid w:val="00B8106F"/>
    <w:rsid w:val="00B86F68"/>
    <w:rsid w:val="00B91164"/>
    <w:rsid w:val="00B93E4F"/>
    <w:rsid w:val="00B94D2F"/>
    <w:rsid w:val="00B97062"/>
    <w:rsid w:val="00BA0BB7"/>
    <w:rsid w:val="00BA0C6C"/>
    <w:rsid w:val="00BA3E5A"/>
    <w:rsid w:val="00BA5473"/>
    <w:rsid w:val="00BA66F8"/>
    <w:rsid w:val="00BB2D34"/>
    <w:rsid w:val="00BB302A"/>
    <w:rsid w:val="00BB4EE6"/>
    <w:rsid w:val="00BC3FC2"/>
    <w:rsid w:val="00BD518E"/>
    <w:rsid w:val="00BD6C5C"/>
    <w:rsid w:val="00BE5BD9"/>
    <w:rsid w:val="00BF17BE"/>
    <w:rsid w:val="00BF2171"/>
    <w:rsid w:val="00C05627"/>
    <w:rsid w:val="00C07470"/>
    <w:rsid w:val="00C10212"/>
    <w:rsid w:val="00C1709B"/>
    <w:rsid w:val="00C17597"/>
    <w:rsid w:val="00C201D3"/>
    <w:rsid w:val="00C23ECC"/>
    <w:rsid w:val="00C26FFB"/>
    <w:rsid w:val="00C27B44"/>
    <w:rsid w:val="00C30B54"/>
    <w:rsid w:val="00C31402"/>
    <w:rsid w:val="00C36F9E"/>
    <w:rsid w:val="00C426B9"/>
    <w:rsid w:val="00C42791"/>
    <w:rsid w:val="00C4799F"/>
    <w:rsid w:val="00C506EA"/>
    <w:rsid w:val="00C51C7A"/>
    <w:rsid w:val="00C55B7B"/>
    <w:rsid w:val="00C55DF2"/>
    <w:rsid w:val="00C5786C"/>
    <w:rsid w:val="00C57D48"/>
    <w:rsid w:val="00C605D1"/>
    <w:rsid w:val="00C62326"/>
    <w:rsid w:val="00C62D3A"/>
    <w:rsid w:val="00C63B45"/>
    <w:rsid w:val="00C63EC4"/>
    <w:rsid w:val="00C657D8"/>
    <w:rsid w:val="00C6628A"/>
    <w:rsid w:val="00C676CE"/>
    <w:rsid w:val="00C70F9A"/>
    <w:rsid w:val="00C724DB"/>
    <w:rsid w:val="00C751EE"/>
    <w:rsid w:val="00C76267"/>
    <w:rsid w:val="00C815EB"/>
    <w:rsid w:val="00C93E8A"/>
    <w:rsid w:val="00C954A6"/>
    <w:rsid w:val="00C954AD"/>
    <w:rsid w:val="00CA1C02"/>
    <w:rsid w:val="00CA39A8"/>
    <w:rsid w:val="00CA3BDF"/>
    <w:rsid w:val="00CC02A1"/>
    <w:rsid w:val="00CC49DF"/>
    <w:rsid w:val="00CC4D06"/>
    <w:rsid w:val="00CD5A47"/>
    <w:rsid w:val="00CD6727"/>
    <w:rsid w:val="00CE2F49"/>
    <w:rsid w:val="00CE39D3"/>
    <w:rsid w:val="00CE40FE"/>
    <w:rsid w:val="00D01502"/>
    <w:rsid w:val="00D06ADE"/>
    <w:rsid w:val="00D07444"/>
    <w:rsid w:val="00D11045"/>
    <w:rsid w:val="00D140DB"/>
    <w:rsid w:val="00D14D75"/>
    <w:rsid w:val="00D168F0"/>
    <w:rsid w:val="00D24640"/>
    <w:rsid w:val="00D37774"/>
    <w:rsid w:val="00D440AB"/>
    <w:rsid w:val="00D44780"/>
    <w:rsid w:val="00D50BEC"/>
    <w:rsid w:val="00D5105A"/>
    <w:rsid w:val="00D510A5"/>
    <w:rsid w:val="00D5535E"/>
    <w:rsid w:val="00D57879"/>
    <w:rsid w:val="00D60C37"/>
    <w:rsid w:val="00D655E0"/>
    <w:rsid w:val="00D67530"/>
    <w:rsid w:val="00D7079D"/>
    <w:rsid w:val="00D73ED3"/>
    <w:rsid w:val="00D744A6"/>
    <w:rsid w:val="00D85ABC"/>
    <w:rsid w:val="00D909A2"/>
    <w:rsid w:val="00DA1AA5"/>
    <w:rsid w:val="00DA7677"/>
    <w:rsid w:val="00DB279E"/>
    <w:rsid w:val="00DC1964"/>
    <w:rsid w:val="00DC1A30"/>
    <w:rsid w:val="00DC215A"/>
    <w:rsid w:val="00DC7E55"/>
    <w:rsid w:val="00DD0E8C"/>
    <w:rsid w:val="00DD1C4C"/>
    <w:rsid w:val="00DD32A2"/>
    <w:rsid w:val="00DE0B72"/>
    <w:rsid w:val="00DE0CBC"/>
    <w:rsid w:val="00DF1AD4"/>
    <w:rsid w:val="00E062AB"/>
    <w:rsid w:val="00E100BA"/>
    <w:rsid w:val="00E10DD7"/>
    <w:rsid w:val="00E11574"/>
    <w:rsid w:val="00E12E78"/>
    <w:rsid w:val="00E2383B"/>
    <w:rsid w:val="00E24F7F"/>
    <w:rsid w:val="00E32076"/>
    <w:rsid w:val="00E36CA5"/>
    <w:rsid w:val="00E41487"/>
    <w:rsid w:val="00E455D3"/>
    <w:rsid w:val="00E51160"/>
    <w:rsid w:val="00E52FBC"/>
    <w:rsid w:val="00E55EE7"/>
    <w:rsid w:val="00E73A9F"/>
    <w:rsid w:val="00E75C43"/>
    <w:rsid w:val="00E75F66"/>
    <w:rsid w:val="00E76F20"/>
    <w:rsid w:val="00E82AA9"/>
    <w:rsid w:val="00E83F97"/>
    <w:rsid w:val="00E85A55"/>
    <w:rsid w:val="00E8698F"/>
    <w:rsid w:val="00E87E6D"/>
    <w:rsid w:val="00E922C2"/>
    <w:rsid w:val="00EA4CD7"/>
    <w:rsid w:val="00EA5ADB"/>
    <w:rsid w:val="00EA5CF6"/>
    <w:rsid w:val="00EB05F2"/>
    <w:rsid w:val="00EC6728"/>
    <w:rsid w:val="00ED683A"/>
    <w:rsid w:val="00ED7C18"/>
    <w:rsid w:val="00EE0821"/>
    <w:rsid w:val="00EF5049"/>
    <w:rsid w:val="00EF7B50"/>
    <w:rsid w:val="00F020E2"/>
    <w:rsid w:val="00F0286C"/>
    <w:rsid w:val="00F0311D"/>
    <w:rsid w:val="00F0767A"/>
    <w:rsid w:val="00F10944"/>
    <w:rsid w:val="00F120ED"/>
    <w:rsid w:val="00F122CE"/>
    <w:rsid w:val="00F142DB"/>
    <w:rsid w:val="00F14884"/>
    <w:rsid w:val="00F167D5"/>
    <w:rsid w:val="00F17E65"/>
    <w:rsid w:val="00F31F7E"/>
    <w:rsid w:val="00F461A2"/>
    <w:rsid w:val="00F46C59"/>
    <w:rsid w:val="00F60530"/>
    <w:rsid w:val="00F61566"/>
    <w:rsid w:val="00F642F6"/>
    <w:rsid w:val="00F64D43"/>
    <w:rsid w:val="00F6667F"/>
    <w:rsid w:val="00F66733"/>
    <w:rsid w:val="00F72D8A"/>
    <w:rsid w:val="00F75A69"/>
    <w:rsid w:val="00F76945"/>
    <w:rsid w:val="00F809B0"/>
    <w:rsid w:val="00F822C7"/>
    <w:rsid w:val="00F8279E"/>
    <w:rsid w:val="00F8499D"/>
    <w:rsid w:val="00F87E8A"/>
    <w:rsid w:val="00F905C9"/>
    <w:rsid w:val="00F96680"/>
    <w:rsid w:val="00F96EB9"/>
    <w:rsid w:val="00FA41B8"/>
    <w:rsid w:val="00FA646A"/>
    <w:rsid w:val="00FB0F20"/>
    <w:rsid w:val="00FB267E"/>
    <w:rsid w:val="00FB652E"/>
    <w:rsid w:val="00FB7FFB"/>
    <w:rsid w:val="00FC0FD7"/>
    <w:rsid w:val="00FC3DEE"/>
    <w:rsid w:val="00FC59A9"/>
    <w:rsid w:val="00FD7D79"/>
    <w:rsid w:val="00FE11EC"/>
    <w:rsid w:val="00FE4D17"/>
    <w:rsid w:val="00FF03EB"/>
    <w:rsid w:val="00FF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484C0C"/>
  <w15:docId w15:val="{91CEF2C8-CF00-4C28-BDBE-CBC9E850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7FD7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agwek2"/>
    <w:link w:val="Nagwek1Znak"/>
    <w:qFormat/>
    <w:rsid w:val="00A2124E"/>
    <w:pPr>
      <w:numPr>
        <w:numId w:val="1"/>
      </w:numPr>
      <w:spacing w:before="360" w:after="120"/>
      <w:outlineLvl w:val="0"/>
    </w:pPr>
    <w:rPr>
      <w:rFonts w:ascii="Tahoma" w:hAnsi="Tahoma" w:cs="Tahoma"/>
      <w:b/>
      <w:bCs/>
      <w:caps/>
      <w:kern w:val="1"/>
      <w:sz w:val="20"/>
      <w:szCs w:val="20"/>
    </w:rPr>
  </w:style>
  <w:style w:type="paragraph" w:styleId="Nagwek2">
    <w:name w:val="heading 2"/>
    <w:basedOn w:val="Normalny"/>
    <w:next w:val="Tekstpodstawowy"/>
    <w:link w:val="Nagwek2Znak"/>
    <w:qFormat/>
    <w:rsid w:val="00A2124E"/>
    <w:pPr>
      <w:numPr>
        <w:numId w:val="2"/>
      </w:numPr>
      <w:spacing w:before="60" w:after="120"/>
      <w:ind w:left="567" w:hanging="567"/>
      <w:jc w:val="both"/>
      <w:outlineLvl w:val="1"/>
    </w:pPr>
    <w:rPr>
      <w:rFonts w:ascii="Verdana" w:hAnsi="Verdana" w:cs="Arial"/>
      <w:bCs/>
      <w:iCs/>
      <w:sz w:val="20"/>
      <w:szCs w:val="20"/>
    </w:rPr>
  </w:style>
  <w:style w:type="paragraph" w:styleId="Nagwek3">
    <w:name w:val="heading 3"/>
    <w:basedOn w:val="Normalny"/>
    <w:next w:val="Tekstpodstawowy"/>
    <w:link w:val="Nagwek3Znak"/>
    <w:qFormat/>
    <w:rsid w:val="00A2124E"/>
    <w:pPr>
      <w:tabs>
        <w:tab w:val="left" w:pos="426"/>
      </w:tabs>
      <w:spacing w:before="60" w:after="120"/>
      <w:ind w:left="426" w:hanging="426"/>
      <w:jc w:val="both"/>
      <w:outlineLvl w:val="2"/>
    </w:pPr>
    <w:rPr>
      <w:rFonts w:ascii="Verdana" w:hAnsi="Verdana" w:cs="Tahoma"/>
      <w:bCs/>
      <w:color w:val="000000"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A2124E"/>
    <w:pPr>
      <w:keepNext/>
      <w:spacing w:before="60" w:after="60"/>
      <w:outlineLvl w:val="3"/>
    </w:pPr>
    <w:rPr>
      <w:rFonts w:ascii="Verdana" w:hAnsi="Verdana" w:cs="Verdana"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A212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2124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2124E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2124E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2124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F05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F0584"/>
    <w:pPr>
      <w:tabs>
        <w:tab w:val="center" w:pos="4536"/>
        <w:tab w:val="right" w:pos="9072"/>
      </w:tabs>
    </w:pPr>
  </w:style>
  <w:style w:type="character" w:styleId="Hipercze">
    <w:name w:val="Hyperlink"/>
    <w:rsid w:val="00B106E6"/>
    <w:rPr>
      <w:color w:val="0000FF"/>
      <w:u w:val="single"/>
    </w:rPr>
  </w:style>
  <w:style w:type="paragraph" w:styleId="Tekstdymka">
    <w:name w:val="Balloon Text"/>
    <w:basedOn w:val="Normalny"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character" w:customStyle="1" w:styleId="StopkaZnak">
    <w:name w:val="Stopka Znak"/>
    <w:link w:val="Stopka"/>
    <w:uiPriority w:val="99"/>
    <w:rsid w:val="006A7140"/>
    <w:rPr>
      <w:rFonts w:ascii="Arial" w:hAnsi="Arial"/>
      <w:sz w:val="24"/>
    </w:rPr>
  </w:style>
  <w:style w:type="character" w:customStyle="1" w:styleId="NagwekZnak">
    <w:name w:val="Nagłówek Znak"/>
    <w:link w:val="Nagwek"/>
    <w:uiPriority w:val="99"/>
    <w:rsid w:val="006A7140"/>
    <w:rPr>
      <w:rFonts w:ascii="Arial" w:hAnsi="Arial"/>
      <w:sz w:val="24"/>
    </w:rPr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Nagwek10">
    <w:name w:val="Nagłówek1"/>
    <w:basedOn w:val="Normalny"/>
    <w:next w:val="Normalny"/>
    <w:rsid w:val="00A67FD7"/>
    <w:pPr>
      <w:spacing w:before="240" w:after="60"/>
      <w:jc w:val="center"/>
    </w:pPr>
    <w:rPr>
      <w:rFonts w:cs="Arial"/>
      <w:b/>
      <w:bCs/>
      <w:kern w:val="1"/>
      <w:sz w:val="36"/>
      <w:szCs w:val="32"/>
    </w:rPr>
  </w:style>
  <w:style w:type="character" w:customStyle="1" w:styleId="Nagwek1Znak">
    <w:name w:val="Nagłówek 1 Znak"/>
    <w:basedOn w:val="Domylnaczcionkaakapitu"/>
    <w:link w:val="Nagwek1"/>
    <w:rsid w:val="00A2124E"/>
    <w:rPr>
      <w:rFonts w:ascii="Tahoma" w:hAnsi="Tahoma" w:cs="Tahoma"/>
      <w:b/>
      <w:bCs/>
      <w:caps/>
      <w:kern w:val="1"/>
      <w:lang w:eastAsia="zh-CN"/>
    </w:rPr>
  </w:style>
  <w:style w:type="character" w:customStyle="1" w:styleId="Nagwek2Znak">
    <w:name w:val="Nagłówek 2 Znak"/>
    <w:basedOn w:val="Domylnaczcionkaakapitu"/>
    <w:link w:val="Nagwek2"/>
    <w:rsid w:val="00A2124E"/>
    <w:rPr>
      <w:rFonts w:ascii="Verdana" w:hAnsi="Verdana" w:cs="Arial"/>
      <w:bCs/>
      <w:iCs/>
      <w:lang w:eastAsia="zh-CN"/>
    </w:rPr>
  </w:style>
  <w:style w:type="character" w:customStyle="1" w:styleId="Nagwek3Znak">
    <w:name w:val="Nagłówek 3 Znak"/>
    <w:basedOn w:val="Domylnaczcionkaakapitu"/>
    <w:link w:val="Nagwek3"/>
    <w:rsid w:val="00A2124E"/>
    <w:rPr>
      <w:rFonts w:ascii="Verdana" w:hAnsi="Verdana" w:cs="Tahoma"/>
      <w:bCs/>
      <w:color w:val="000000"/>
      <w:lang w:eastAsia="zh-CN"/>
    </w:rPr>
  </w:style>
  <w:style w:type="character" w:customStyle="1" w:styleId="Nagwek4Znak">
    <w:name w:val="Nagłówek 4 Znak"/>
    <w:basedOn w:val="Domylnaczcionkaakapitu"/>
    <w:link w:val="Nagwek4"/>
    <w:rsid w:val="00A2124E"/>
    <w:rPr>
      <w:rFonts w:ascii="Verdana" w:hAnsi="Verdana" w:cs="Verdana"/>
      <w:bCs/>
      <w:lang w:eastAsia="zh-CN"/>
    </w:rPr>
  </w:style>
  <w:style w:type="character" w:customStyle="1" w:styleId="Nagwek5Znak">
    <w:name w:val="Nagłówek 5 Znak"/>
    <w:basedOn w:val="Domylnaczcionkaakapitu"/>
    <w:link w:val="Nagwek5"/>
    <w:rsid w:val="00A2124E"/>
    <w:rPr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A2124E"/>
    <w:rPr>
      <w:b/>
      <w:bCs/>
      <w:sz w:val="22"/>
      <w:szCs w:val="22"/>
      <w:lang w:eastAsia="zh-CN"/>
    </w:rPr>
  </w:style>
  <w:style w:type="character" w:customStyle="1" w:styleId="Nagwek7Znak">
    <w:name w:val="Nagłówek 7 Znak"/>
    <w:basedOn w:val="Domylnaczcionkaakapitu"/>
    <w:link w:val="Nagwek7"/>
    <w:rsid w:val="00A2124E"/>
    <w:rPr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A2124E"/>
    <w:rPr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A2124E"/>
    <w:rPr>
      <w:rFonts w:ascii="Arial" w:hAnsi="Arial" w:cs="Arial"/>
      <w:sz w:val="22"/>
      <w:szCs w:val="22"/>
      <w:lang w:eastAsia="zh-CN"/>
    </w:rPr>
  </w:style>
  <w:style w:type="character" w:customStyle="1" w:styleId="WW8Num1z0">
    <w:name w:val="WW8Num1z0"/>
    <w:rsid w:val="00A2124E"/>
    <w:rPr>
      <w:rFonts w:hint="default"/>
    </w:rPr>
  </w:style>
  <w:style w:type="character" w:customStyle="1" w:styleId="WW8Num1z1">
    <w:name w:val="WW8Num1z1"/>
    <w:rsid w:val="00A2124E"/>
  </w:style>
  <w:style w:type="character" w:customStyle="1" w:styleId="WW8Num1z2">
    <w:name w:val="WW8Num1z2"/>
    <w:rsid w:val="00A2124E"/>
  </w:style>
  <w:style w:type="character" w:customStyle="1" w:styleId="WW8Num1z3">
    <w:name w:val="WW8Num1z3"/>
    <w:rsid w:val="00A2124E"/>
  </w:style>
  <w:style w:type="character" w:customStyle="1" w:styleId="WW8Num1z4">
    <w:name w:val="WW8Num1z4"/>
    <w:rsid w:val="00A2124E"/>
  </w:style>
  <w:style w:type="character" w:customStyle="1" w:styleId="WW8Num1z5">
    <w:name w:val="WW8Num1z5"/>
    <w:rsid w:val="00A2124E"/>
  </w:style>
  <w:style w:type="character" w:customStyle="1" w:styleId="WW8Num1z6">
    <w:name w:val="WW8Num1z6"/>
    <w:rsid w:val="00A2124E"/>
  </w:style>
  <w:style w:type="character" w:customStyle="1" w:styleId="WW8Num1z7">
    <w:name w:val="WW8Num1z7"/>
    <w:rsid w:val="00A2124E"/>
  </w:style>
  <w:style w:type="character" w:customStyle="1" w:styleId="WW8Num1z8">
    <w:name w:val="WW8Num1z8"/>
    <w:rsid w:val="00A2124E"/>
  </w:style>
  <w:style w:type="character" w:customStyle="1" w:styleId="WW8Num2z0">
    <w:name w:val="WW8Num2z0"/>
    <w:rsid w:val="00A2124E"/>
  </w:style>
  <w:style w:type="character" w:customStyle="1" w:styleId="WW8Num2z1">
    <w:name w:val="WW8Num2z1"/>
    <w:rsid w:val="00A2124E"/>
  </w:style>
  <w:style w:type="character" w:customStyle="1" w:styleId="WW8Num2z2">
    <w:name w:val="WW8Num2z2"/>
    <w:rsid w:val="00A2124E"/>
  </w:style>
  <w:style w:type="character" w:customStyle="1" w:styleId="WW8Num2z3">
    <w:name w:val="WW8Num2z3"/>
    <w:rsid w:val="00A2124E"/>
  </w:style>
  <w:style w:type="character" w:customStyle="1" w:styleId="WW8Num2z4">
    <w:name w:val="WW8Num2z4"/>
    <w:rsid w:val="00A2124E"/>
  </w:style>
  <w:style w:type="character" w:customStyle="1" w:styleId="WW8Num2z5">
    <w:name w:val="WW8Num2z5"/>
    <w:rsid w:val="00A2124E"/>
  </w:style>
  <w:style w:type="character" w:customStyle="1" w:styleId="WW8Num2z6">
    <w:name w:val="WW8Num2z6"/>
    <w:rsid w:val="00A2124E"/>
  </w:style>
  <w:style w:type="character" w:customStyle="1" w:styleId="WW8Num2z7">
    <w:name w:val="WW8Num2z7"/>
    <w:rsid w:val="00A2124E"/>
  </w:style>
  <w:style w:type="character" w:customStyle="1" w:styleId="WW8Num2z8">
    <w:name w:val="WW8Num2z8"/>
    <w:rsid w:val="00A2124E"/>
  </w:style>
  <w:style w:type="character" w:customStyle="1" w:styleId="WW8Num3z0">
    <w:name w:val="WW8Num3z0"/>
    <w:rsid w:val="00A2124E"/>
  </w:style>
  <w:style w:type="character" w:customStyle="1" w:styleId="WW8Num3z1">
    <w:name w:val="WW8Num3z1"/>
    <w:rsid w:val="00A2124E"/>
  </w:style>
  <w:style w:type="character" w:customStyle="1" w:styleId="WW8Num3z2">
    <w:name w:val="WW8Num3z2"/>
    <w:rsid w:val="00A2124E"/>
  </w:style>
  <w:style w:type="character" w:customStyle="1" w:styleId="WW8Num3z3">
    <w:name w:val="WW8Num3z3"/>
    <w:rsid w:val="00A2124E"/>
  </w:style>
  <w:style w:type="character" w:customStyle="1" w:styleId="WW8Num3z4">
    <w:name w:val="WW8Num3z4"/>
    <w:rsid w:val="00A2124E"/>
  </w:style>
  <w:style w:type="character" w:customStyle="1" w:styleId="WW8Num3z5">
    <w:name w:val="WW8Num3z5"/>
    <w:rsid w:val="00A2124E"/>
  </w:style>
  <w:style w:type="character" w:customStyle="1" w:styleId="WW8Num3z6">
    <w:name w:val="WW8Num3z6"/>
    <w:rsid w:val="00A2124E"/>
  </w:style>
  <w:style w:type="character" w:customStyle="1" w:styleId="WW8Num3z7">
    <w:name w:val="WW8Num3z7"/>
    <w:rsid w:val="00A2124E"/>
  </w:style>
  <w:style w:type="character" w:customStyle="1" w:styleId="WW8Num3z8">
    <w:name w:val="WW8Num3z8"/>
    <w:rsid w:val="00A2124E"/>
  </w:style>
  <w:style w:type="character" w:customStyle="1" w:styleId="WW8Num4z0">
    <w:name w:val="WW8Num4z0"/>
    <w:rsid w:val="00A2124E"/>
    <w:rPr>
      <w:rFonts w:hint="default"/>
    </w:rPr>
  </w:style>
  <w:style w:type="character" w:customStyle="1" w:styleId="WW8Num5z0">
    <w:name w:val="WW8Num5z0"/>
    <w:rsid w:val="00A2124E"/>
    <w:rPr>
      <w:rFonts w:hint="default"/>
    </w:rPr>
  </w:style>
  <w:style w:type="character" w:customStyle="1" w:styleId="WW8Num6z0">
    <w:name w:val="WW8Num6z0"/>
    <w:rsid w:val="00A2124E"/>
    <w:rPr>
      <w:rFonts w:hint="default"/>
    </w:rPr>
  </w:style>
  <w:style w:type="character" w:customStyle="1" w:styleId="WW8Num7z0">
    <w:name w:val="WW8Num7z0"/>
    <w:rsid w:val="00A2124E"/>
    <w:rPr>
      <w:rFonts w:hint="default"/>
    </w:rPr>
  </w:style>
  <w:style w:type="character" w:customStyle="1" w:styleId="WW8Num7z1">
    <w:name w:val="WW8Num7z1"/>
    <w:rsid w:val="00A2124E"/>
  </w:style>
  <w:style w:type="character" w:customStyle="1" w:styleId="WW8Num7z2">
    <w:name w:val="WW8Num7z2"/>
    <w:rsid w:val="00A2124E"/>
  </w:style>
  <w:style w:type="character" w:customStyle="1" w:styleId="WW8Num7z3">
    <w:name w:val="WW8Num7z3"/>
    <w:rsid w:val="00A2124E"/>
  </w:style>
  <w:style w:type="character" w:customStyle="1" w:styleId="WW8Num7z4">
    <w:name w:val="WW8Num7z4"/>
    <w:rsid w:val="00A2124E"/>
  </w:style>
  <w:style w:type="character" w:customStyle="1" w:styleId="WW8Num7z5">
    <w:name w:val="WW8Num7z5"/>
    <w:rsid w:val="00A2124E"/>
  </w:style>
  <w:style w:type="character" w:customStyle="1" w:styleId="WW8Num7z6">
    <w:name w:val="WW8Num7z6"/>
    <w:rsid w:val="00A2124E"/>
  </w:style>
  <w:style w:type="character" w:customStyle="1" w:styleId="WW8Num7z7">
    <w:name w:val="WW8Num7z7"/>
    <w:rsid w:val="00A2124E"/>
  </w:style>
  <w:style w:type="character" w:customStyle="1" w:styleId="WW8Num7z8">
    <w:name w:val="WW8Num7z8"/>
    <w:rsid w:val="00A2124E"/>
  </w:style>
  <w:style w:type="character" w:customStyle="1" w:styleId="WW8Num8z0">
    <w:name w:val="WW8Num8z0"/>
    <w:rsid w:val="00A2124E"/>
    <w:rPr>
      <w:rFonts w:hint="default"/>
    </w:rPr>
  </w:style>
  <w:style w:type="character" w:customStyle="1" w:styleId="WW8Num9z0">
    <w:name w:val="WW8Num9z0"/>
    <w:rsid w:val="00A2124E"/>
    <w:rPr>
      <w:rFonts w:hint="default"/>
    </w:rPr>
  </w:style>
  <w:style w:type="character" w:customStyle="1" w:styleId="WW8Num10z0">
    <w:name w:val="WW8Num10z0"/>
    <w:rsid w:val="00A2124E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10z1">
    <w:name w:val="WW8Num10z1"/>
    <w:rsid w:val="00A2124E"/>
    <w:rPr>
      <w:rFonts w:hint="default"/>
    </w:rPr>
  </w:style>
  <w:style w:type="character" w:customStyle="1" w:styleId="WW8Num11z0">
    <w:name w:val="WW8Num11z0"/>
    <w:rsid w:val="00A2124E"/>
  </w:style>
  <w:style w:type="character" w:customStyle="1" w:styleId="WW8Num11z1">
    <w:name w:val="WW8Num11z1"/>
    <w:rsid w:val="00A2124E"/>
  </w:style>
  <w:style w:type="character" w:customStyle="1" w:styleId="WW8Num11z2">
    <w:name w:val="WW8Num11z2"/>
    <w:rsid w:val="00A2124E"/>
  </w:style>
  <w:style w:type="character" w:customStyle="1" w:styleId="WW8Num11z3">
    <w:name w:val="WW8Num11z3"/>
    <w:rsid w:val="00A2124E"/>
  </w:style>
  <w:style w:type="character" w:customStyle="1" w:styleId="WW8Num11z4">
    <w:name w:val="WW8Num11z4"/>
    <w:rsid w:val="00A2124E"/>
  </w:style>
  <w:style w:type="character" w:customStyle="1" w:styleId="WW8Num11z5">
    <w:name w:val="WW8Num11z5"/>
    <w:rsid w:val="00A2124E"/>
  </w:style>
  <w:style w:type="character" w:customStyle="1" w:styleId="WW8Num11z6">
    <w:name w:val="WW8Num11z6"/>
    <w:rsid w:val="00A2124E"/>
  </w:style>
  <w:style w:type="character" w:customStyle="1" w:styleId="WW8Num11z7">
    <w:name w:val="WW8Num11z7"/>
    <w:rsid w:val="00A2124E"/>
  </w:style>
  <w:style w:type="character" w:customStyle="1" w:styleId="WW8Num11z8">
    <w:name w:val="WW8Num11z8"/>
    <w:rsid w:val="00A2124E"/>
  </w:style>
  <w:style w:type="character" w:customStyle="1" w:styleId="WW8Num12z0">
    <w:name w:val="WW8Num12z0"/>
    <w:rsid w:val="00A2124E"/>
    <w:rPr>
      <w:rFonts w:hint="default"/>
    </w:rPr>
  </w:style>
  <w:style w:type="character" w:customStyle="1" w:styleId="WW8Num12z1">
    <w:name w:val="WW8Num12z1"/>
    <w:rsid w:val="00A2124E"/>
    <w:rPr>
      <w:rFonts w:hint="default"/>
      <w:strike w:val="0"/>
      <w:dstrike w:val="0"/>
    </w:rPr>
  </w:style>
  <w:style w:type="character" w:customStyle="1" w:styleId="WW8Num13z0">
    <w:name w:val="WW8Num13z0"/>
    <w:rsid w:val="00A2124E"/>
    <w:rPr>
      <w:rFonts w:ascii="Verdana" w:hAnsi="Verdana" w:cs="Verdana-Bold" w:hint="default"/>
      <w:b w:val="0"/>
    </w:rPr>
  </w:style>
  <w:style w:type="character" w:customStyle="1" w:styleId="WW8Num13z1">
    <w:name w:val="WW8Num13z1"/>
    <w:rsid w:val="00A2124E"/>
  </w:style>
  <w:style w:type="character" w:customStyle="1" w:styleId="WW8Num13z2">
    <w:name w:val="WW8Num13z2"/>
    <w:rsid w:val="00A2124E"/>
  </w:style>
  <w:style w:type="character" w:customStyle="1" w:styleId="WW8Num13z3">
    <w:name w:val="WW8Num13z3"/>
    <w:rsid w:val="00A2124E"/>
  </w:style>
  <w:style w:type="character" w:customStyle="1" w:styleId="WW8Num13z4">
    <w:name w:val="WW8Num13z4"/>
    <w:rsid w:val="00A2124E"/>
  </w:style>
  <w:style w:type="character" w:customStyle="1" w:styleId="WW8Num13z5">
    <w:name w:val="WW8Num13z5"/>
    <w:rsid w:val="00A2124E"/>
  </w:style>
  <w:style w:type="character" w:customStyle="1" w:styleId="WW8Num13z6">
    <w:name w:val="WW8Num13z6"/>
    <w:rsid w:val="00A2124E"/>
  </w:style>
  <w:style w:type="character" w:customStyle="1" w:styleId="WW8Num13z7">
    <w:name w:val="WW8Num13z7"/>
    <w:rsid w:val="00A2124E"/>
  </w:style>
  <w:style w:type="character" w:customStyle="1" w:styleId="WW8Num13z8">
    <w:name w:val="WW8Num13z8"/>
    <w:rsid w:val="00A2124E"/>
  </w:style>
  <w:style w:type="character" w:customStyle="1" w:styleId="WW8Num14z0">
    <w:name w:val="WW8Num14z0"/>
    <w:rsid w:val="00A2124E"/>
    <w:rPr>
      <w:rFonts w:hint="default"/>
    </w:rPr>
  </w:style>
  <w:style w:type="character" w:customStyle="1" w:styleId="WW8Num15z0">
    <w:name w:val="WW8Num15z0"/>
    <w:rsid w:val="00A2124E"/>
  </w:style>
  <w:style w:type="character" w:customStyle="1" w:styleId="WW8Num15z1">
    <w:name w:val="WW8Num15z1"/>
    <w:rsid w:val="00A2124E"/>
  </w:style>
  <w:style w:type="character" w:customStyle="1" w:styleId="WW8Num15z2">
    <w:name w:val="WW8Num15z2"/>
    <w:rsid w:val="00A2124E"/>
  </w:style>
  <w:style w:type="character" w:customStyle="1" w:styleId="WW8Num15z3">
    <w:name w:val="WW8Num15z3"/>
    <w:rsid w:val="00A2124E"/>
  </w:style>
  <w:style w:type="character" w:customStyle="1" w:styleId="WW8Num15z4">
    <w:name w:val="WW8Num15z4"/>
    <w:rsid w:val="00A2124E"/>
  </w:style>
  <w:style w:type="character" w:customStyle="1" w:styleId="WW8Num15z5">
    <w:name w:val="WW8Num15z5"/>
    <w:rsid w:val="00A2124E"/>
  </w:style>
  <w:style w:type="character" w:customStyle="1" w:styleId="WW8Num15z6">
    <w:name w:val="WW8Num15z6"/>
    <w:rsid w:val="00A2124E"/>
  </w:style>
  <w:style w:type="character" w:customStyle="1" w:styleId="WW8Num15z7">
    <w:name w:val="WW8Num15z7"/>
    <w:rsid w:val="00A2124E"/>
  </w:style>
  <w:style w:type="character" w:customStyle="1" w:styleId="WW8Num15z8">
    <w:name w:val="WW8Num15z8"/>
    <w:rsid w:val="00A2124E"/>
  </w:style>
  <w:style w:type="character" w:customStyle="1" w:styleId="WW8Num16z0">
    <w:name w:val="WW8Num16z0"/>
    <w:rsid w:val="00A2124E"/>
  </w:style>
  <w:style w:type="character" w:customStyle="1" w:styleId="WW8Num16z1">
    <w:name w:val="WW8Num16z1"/>
    <w:rsid w:val="00A2124E"/>
  </w:style>
  <w:style w:type="character" w:customStyle="1" w:styleId="WW8Num16z2">
    <w:name w:val="WW8Num16z2"/>
    <w:rsid w:val="00A2124E"/>
  </w:style>
  <w:style w:type="character" w:customStyle="1" w:styleId="WW8Num16z3">
    <w:name w:val="WW8Num16z3"/>
    <w:rsid w:val="00A2124E"/>
  </w:style>
  <w:style w:type="character" w:customStyle="1" w:styleId="WW8Num16z4">
    <w:name w:val="WW8Num16z4"/>
    <w:rsid w:val="00A2124E"/>
  </w:style>
  <w:style w:type="character" w:customStyle="1" w:styleId="WW8Num16z5">
    <w:name w:val="WW8Num16z5"/>
    <w:rsid w:val="00A2124E"/>
  </w:style>
  <w:style w:type="character" w:customStyle="1" w:styleId="WW8Num16z6">
    <w:name w:val="WW8Num16z6"/>
    <w:rsid w:val="00A2124E"/>
  </w:style>
  <w:style w:type="character" w:customStyle="1" w:styleId="WW8Num16z7">
    <w:name w:val="WW8Num16z7"/>
    <w:rsid w:val="00A2124E"/>
  </w:style>
  <w:style w:type="character" w:customStyle="1" w:styleId="WW8Num16z8">
    <w:name w:val="WW8Num16z8"/>
    <w:rsid w:val="00A2124E"/>
    <w:rPr>
      <w:rFonts w:ascii="Times New Roman" w:eastAsia="Times New Roman" w:hAnsi="Times New Roman" w:cs="Times New Roman"/>
    </w:rPr>
  </w:style>
  <w:style w:type="character" w:customStyle="1" w:styleId="WW8Num17z0">
    <w:name w:val="WW8Num17z0"/>
    <w:rsid w:val="00A2124E"/>
  </w:style>
  <w:style w:type="character" w:customStyle="1" w:styleId="WW8Num17z1">
    <w:name w:val="WW8Num17z1"/>
    <w:rsid w:val="00A2124E"/>
    <w:rPr>
      <w:rFonts w:ascii="Wingdings" w:hAnsi="Wingdings" w:cs="Wingdings" w:hint="default"/>
    </w:rPr>
  </w:style>
  <w:style w:type="character" w:customStyle="1" w:styleId="WW8Num17z2">
    <w:name w:val="WW8Num17z2"/>
    <w:rsid w:val="00A2124E"/>
    <w:rPr>
      <w:rFonts w:ascii="Symbol" w:hAnsi="Symbol" w:cs="Symbol" w:hint="default"/>
    </w:rPr>
  </w:style>
  <w:style w:type="character" w:customStyle="1" w:styleId="WW8Num17z3">
    <w:name w:val="WW8Num17z3"/>
    <w:rsid w:val="00A2124E"/>
    <w:rPr>
      <w:rFonts w:ascii="Courier New" w:hAnsi="Courier New" w:cs="Courier New" w:hint="default"/>
    </w:rPr>
  </w:style>
  <w:style w:type="character" w:customStyle="1" w:styleId="WW8Num17z8">
    <w:name w:val="WW8Num17z8"/>
    <w:rsid w:val="00A2124E"/>
  </w:style>
  <w:style w:type="character" w:customStyle="1" w:styleId="WW8Num18z0">
    <w:name w:val="WW8Num18z0"/>
    <w:rsid w:val="00A2124E"/>
  </w:style>
  <w:style w:type="character" w:customStyle="1" w:styleId="WW8Num18z1">
    <w:name w:val="WW8Num18z1"/>
    <w:rsid w:val="00A2124E"/>
  </w:style>
  <w:style w:type="character" w:customStyle="1" w:styleId="WW8Num18z2">
    <w:name w:val="WW8Num18z2"/>
    <w:rsid w:val="00A2124E"/>
  </w:style>
  <w:style w:type="character" w:customStyle="1" w:styleId="WW8Num18z3">
    <w:name w:val="WW8Num18z3"/>
    <w:rsid w:val="00A2124E"/>
  </w:style>
  <w:style w:type="character" w:customStyle="1" w:styleId="WW8Num18z4">
    <w:name w:val="WW8Num18z4"/>
    <w:rsid w:val="00A2124E"/>
  </w:style>
  <w:style w:type="character" w:customStyle="1" w:styleId="WW8Num18z5">
    <w:name w:val="WW8Num18z5"/>
    <w:rsid w:val="00A2124E"/>
  </w:style>
  <w:style w:type="character" w:customStyle="1" w:styleId="WW8Num18z6">
    <w:name w:val="WW8Num18z6"/>
    <w:rsid w:val="00A2124E"/>
  </w:style>
  <w:style w:type="character" w:customStyle="1" w:styleId="WW8Num18z7">
    <w:name w:val="WW8Num18z7"/>
    <w:rsid w:val="00A2124E"/>
  </w:style>
  <w:style w:type="character" w:customStyle="1" w:styleId="WW8Num18z8">
    <w:name w:val="WW8Num18z8"/>
    <w:rsid w:val="00A2124E"/>
  </w:style>
  <w:style w:type="character" w:customStyle="1" w:styleId="WW8Num19z0">
    <w:name w:val="WW8Num19z0"/>
    <w:rsid w:val="00A2124E"/>
    <w:rPr>
      <w:rFonts w:hint="default"/>
    </w:rPr>
  </w:style>
  <w:style w:type="character" w:customStyle="1" w:styleId="WW8Num19z1">
    <w:name w:val="WW8Num19z1"/>
    <w:rsid w:val="00A2124E"/>
    <w:rPr>
      <w:rFonts w:hint="default"/>
      <w:strike w:val="0"/>
      <w:dstrike w:val="0"/>
    </w:rPr>
  </w:style>
  <w:style w:type="character" w:customStyle="1" w:styleId="WW8Num20z0">
    <w:name w:val="WW8Num20z0"/>
    <w:rsid w:val="00A2124E"/>
  </w:style>
  <w:style w:type="character" w:customStyle="1" w:styleId="WW8Num20z1">
    <w:name w:val="WW8Num20z1"/>
    <w:rsid w:val="00A2124E"/>
  </w:style>
  <w:style w:type="character" w:customStyle="1" w:styleId="WW8Num20z2">
    <w:name w:val="WW8Num20z2"/>
    <w:rsid w:val="00A2124E"/>
  </w:style>
  <w:style w:type="character" w:customStyle="1" w:styleId="WW8Num20z3">
    <w:name w:val="WW8Num20z3"/>
    <w:rsid w:val="00A2124E"/>
  </w:style>
  <w:style w:type="character" w:customStyle="1" w:styleId="WW8Num20z4">
    <w:name w:val="WW8Num20z4"/>
    <w:rsid w:val="00A2124E"/>
  </w:style>
  <w:style w:type="character" w:customStyle="1" w:styleId="WW8Num20z5">
    <w:name w:val="WW8Num20z5"/>
    <w:rsid w:val="00A2124E"/>
  </w:style>
  <w:style w:type="character" w:customStyle="1" w:styleId="WW8Num20z6">
    <w:name w:val="WW8Num20z6"/>
    <w:rsid w:val="00A2124E"/>
  </w:style>
  <w:style w:type="character" w:customStyle="1" w:styleId="WW8Num20z7">
    <w:name w:val="WW8Num20z7"/>
    <w:rsid w:val="00A2124E"/>
  </w:style>
  <w:style w:type="character" w:customStyle="1" w:styleId="WW8Num20z8">
    <w:name w:val="WW8Num20z8"/>
    <w:rsid w:val="00A2124E"/>
  </w:style>
  <w:style w:type="character" w:customStyle="1" w:styleId="WW8Num21z0">
    <w:name w:val="WW8Num21z0"/>
    <w:rsid w:val="00A2124E"/>
  </w:style>
  <w:style w:type="character" w:customStyle="1" w:styleId="WW8Num21z1">
    <w:name w:val="WW8Num21z1"/>
    <w:rsid w:val="00A2124E"/>
  </w:style>
  <w:style w:type="character" w:customStyle="1" w:styleId="WW8Num21z2">
    <w:name w:val="WW8Num21z2"/>
    <w:rsid w:val="00A2124E"/>
  </w:style>
  <w:style w:type="character" w:customStyle="1" w:styleId="WW8Num21z3">
    <w:name w:val="WW8Num21z3"/>
    <w:rsid w:val="00A2124E"/>
  </w:style>
  <w:style w:type="character" w:customStyle="1" w:styleId="WW8Num21z4">
    <w:name w:val="WW8Num21z4"/>
    <w:rsid w:val="00A2124E"/>
  </w:style>
  <w:style w:type="character" w:customStyle="1" w:styleId="WW8Num21z5">
    <w:name w:val="WW8Num21z5"/>
    <w:rsid w:val="00A2124E"/>
  </w:style>
  <w:style w:type="character" w:customStyle="1" w:styleId="WW8Num21z6">
    <w:name w:val="WW8Num21z6"/>
    <w:rsid w:val="00A2124E"/>
  </w:style>
  <w:style w:type="character" w:customStyle="1" w:styleId="WW8Num21z7">
    <w:name w:val="WW8Num21z7"/>
    <w:rsid w:val="00A2124E"/>
  </w:style>
  <w:style w:type="character" w:customStyle="1" w:styleId="WW8Num21z8">
    <w:name w:val="WW8Num21z8"/>
    <w:rsid w:val="00A2124E"/>
  </w:style>
  <w:style w:type="character" w:customStyle="1" w:styleId="WW8Num22z0">
    <w:name w:val="WW8Num22z0"/>
    <w:rsid w:val="00A2124E"/>
    <w:rPr>
      <w:rFonts w:eastAsia="TimesNewRoman" w:hint="default"/>
    </w:rPr>
  </w:style>
  <w:style w:type="character" w:customStyle="1" w:styleId="WW8Num23z0">
    <w:name w:val="WW8Num23z0"/>
    <w:rsid w:val="00A2124E"/>
  </w:style>
  <w:style w:type="character" w:customStyle="1" w:styleId="WW8Num23z1">
    <w:name w:val="WW8Num23z1"/>
    <w:rsid w:val="00A2124E"/>
  </w:style>
  <w:style w:type="character" w:customStyle="1" w:styleId="WW8Num23z2">
    <w:name w:val="WW8Num23z2"/>
    <w:rsid w:val="00A2124E"/>
  </w:style>
  <w:style w:type="character" w:customStyle="1" w:styleId="WW8Num23z3">
    <w:name w:val="WW8Num23z3"/>
    <w:rsid w:val="00A2124E"/>
  </w:style>
  <w:style w:type="character" w:customStyle="1" w:styleId="WW8Num23z4">
    <w:name w:val="WW8Num23z4"/>
    <w:rsid w:val="00A2124E"/>
  </w:style>
  <w:style w:type="character" w:customStyle="1" w:styleId="WW8Num23z5">
    <w:name w:val="WW8Num23z5"/>
    <w:rsid w:val="00A2124E"/>
  </w:style>
  <w:style w:type="character" w:customStyle="1" w:styleId="WW8Num23z6">
    <w:name w:val="WW8Num23z6"/>
    <w:rsid w:val="00A2124E"/>
  </w:style>
  <w:style w:type="character" w:customStyle="1" w:styleId="WW8Num23z7">
    <w:name w:val="WW8Num23z7"/>
    <w:rsid w:val="00A2124E"/>
  </w:style>
  <w:style w:type="character" w:customStyle="1" w:styleId="WW8Num23z8">
    <w:name w:val="WW8Num23z8"/>
    <w:rsid w:val="00A2124E"/>
  </w:style>
  <w:style w:type="character" w:customStyle="1" w:styleId="WW8Num24z0">
    <w:name w:val="WW8Num24z0"/>
    <w:rsid w:val="00A2124E"/>
  </w:style>
  <w:style w:type="character" w:customStyle="1" w:styleId="WW8Num24z1">
    <w:name w:val="WW8Num24z1"/>
    <w:rsid w:val="00A2124E"/>
  </w:style>
  <w:style w:type="character" w:customStyle="1" w:styleId="WW8Num24z2">
    <w:name w:val="WW8Num24z2"/>
    <w:rsid w:val="00A2124E"/>
  </w:style>
  <w:style w:type="character" w:customStyle="1" w:styleId="WW8Num24z3">
    <w:name w:val="WW8Num24z3"/>
    <w:rsid w:val="00A2124E"/>
  </w:style>
  <w:style w:type="character" w:customStyle="1" w:styleId="WW8Num24z4">
    <w:name w:val="WW8Num24z4"/>
    <w:rsid w:val="00A2124E"/>
  </w:style>
  <w:style w:type="character" w:customStyle="1" w:styleId="WW8Num24z5">
    <w:name w:val="WW8Num24z5"/>
    <w:rsid w:val="00A2124E"/>
  </w:style>
  <w:style w:type="character" w:customStyle="1" w:styleId="WW8Num24z6">
    <w:name w:val="WW8Num24z6"/>
    <w:rsid w:val="00A2124E"/>
  </w:style>
  <w:style w:type="character" w:customStyle="1" w:styleId="WW8Num24z7">
    <w:name w:val="WW8Num24z7"/>
    <w:rsid w:val="00A2124E"/>
  </w:style>
  <w:style w:type="character" w:customStyle="1" w:styleId="WW8Num24z8">
    <w:name w:val="WW8Num24z8"/>
    <w:rsid w:val="00A2124E"/>
  </w:style>
  <w:style w:type="character" w:customStyle="1" w:styleId="WW8Num25z0">
    <w:name w:val="WW8Num25z0"/>
    <w:rsid w:val="00A2124E"/>
    <w:rPr>
      <w:rFonts w:hint="default"/>
    </w:rPr>
  </w:style>
  <w:style w:type="character" w:customStyle="1" w:styleId="WW8Num26z0">
    <w:name w:val="WW8Num26z0"/>
    <w:rsid w:val="00A2124E"/>
    <w:rPr>
      <w:rFonts w:hint="default"/>
    </w:rPr>
  </w:style>
  <w:style w:type="character" w:customStyle="1" w:styleId="WW8Num26z1">
    <w:name w:val="WW8Num26z1"/>
    <w:rsid w:val="00A2124E"/>
    <w:rPr>
      <w:rFonts w:hint="default"/>
      <w:b w:val="0"/>
      <w:sz w:val="20"/>
    </w:rPr>
  </w:style>
  <w:style w:type="character" w:customStyle="1" w:styleId="WW8Num27z0">
    <w:name w:val="WW8Num27z0"/>
    <w:rsid w:val="00A2124E"/>
  </w:style>
  <w:style w:type="character" w:customStyle="1" w:styleId="WW8Num27z1">
    <w:name w:val="WW8Num27z1"/>
    <w:rsid w:val="00A2124E"/>
  </w:style>
  <w:style w:type="character" w:customStyle="1" w:styleId="WW8Num27z2">
    <w:name w:val="WW8Num27z2"/>
    <w:rsid w:val="00A2124E"/>
  </w:style>
  <w:style w:type="character" w:customStyle="1" w:styleId="WW8Num27z3">
    <w:name w:val="WW8Num27z3"/>
    <w:rsid w:val="00A2124E"/>
  </w:style>
  <w:style w:type="character" w:customStyle="1" w:styleId="WW8Num27z4">
    <w:name w:val="WW8Num27z4"/>
    <w:rsid w:val="00A2124E"/>
  </w:style>
  <w:style w:type="character" w:customStyle="1" w:styleId="WW8Num27z5">
    <w:name w:val="WW8Num27z5"/>
    <w:rsid w:val="00A2124E"/>
  </w:style>
  <w:style w:type="character" w:customStyle="1" w:styleId="WW8Num27z6">
    <w:name w:val="WW8Num27z6"/>
    <w:rsid w:val="00A2124E"/>
  </w:style>
  <w:style w:type="character" w:customStyle="1" w:styleId="WW8Num27z7">
    <w:name w:val="WW8Num27z7"/>
    <w:rsid w:val="00A2124E"/>
  </w:style>
  <w:style w:type="character" w:customStyle="1" w:styleId="WW8Num27z8">
    <w:name w:val="WW8Num27z8"/>
    <w:rsid w:val="00A2124E"/>
  </w:style>
  <w:style w:type="character" w:customStyle="1" w:styleId="WW8Num28z0">
    <w:name w:val="WW8Num28z0"/>
    <w:rsid w:val="00A2124E"/>
    <w:rPr>
      <w:rFonts w:hint="default"/>
    </w:rPr>
  </w:style>
  <w:style w:type="character" w:customStyle="1" w:styleId="WW8Num28z1">
    <w:name w:val="WW8Num28z1"/>
    <w:rsid w:val="00A2124E"/>
    <w:rPr>
      <w:rFonts w:cs="TimesNewRomanPSMT" w:hint="default"/>
      <w:strike w:val="0"/>
      <w:dstrike w:val="0"/>
      <w:color w:val="auto"/>
    </w:rPr>
  </w:style>
  <w:style w:type="character" w:customStyle="1" w:styleId="WW8Num29z0">
    <w:name w:val="WW8Num29z0"/>
    <w:rsid w:val="00A2124E"/>
  </w:style>
  <w:style w:type="character" w:customStyle="1" w:styleId="WW8Num29z1">
    <w:name w:val="WW8Num29z1"/>
    <w:rsid w:val="00A2124E"/>
  </w:style>
  <w:style w:type="character" w:customStyle="1" w:styleId="WW8Num29z2">
    <w:name w:val="WW8Num29z2"/>
    <w:rsid w:val="00A2124E"/>
  </w:style>
  <w:style w:type="character" w:customStyle="1" w:styleId="WW8Num29z3">
    <w:name w:val="WW8Num29z3"/>
    <w:rsid w:val="00A2124E"/>
  </w:style>
  <w:style w:type="character" w:customStyle="1" w:styleId="WW8Num29z4">
    <w:name w:val="WW8Num29z4"/>
    <w:rsid w:val="00A2124E"/>
  </w:style>
  <w:style w:type="character" w:customStyle="1" w:styleId="WW8Num29z5">
    <w:name w:val="WW8Num29z5"/>
    <w:rsid w:val="00A2124E"/>
  </w:style>
  <w:style w:type="character" w:customStyle="1" w:styleId="WW8Num29z6">
    <w:name w:val="WW8Num29z6"/>
    <w:rsid w:val="00A2124E"/>
  </w:style>
  <w:style w:type="character" w:customStyle="1" w:styleId="WW8Num29z7">
    <w:name w:val="WW8Num29z7"/>
    <w:rsid w:val="00A2124E"/>
  </w:style>
  <w:style w:type="character" w:customStyle="1" w:styleId="WW8Num29z8">
    <w:name w:val="WW8Num29z8"/>
    <w:rsid w:val="00A2124E"/>
  </w:style>
  <w:style w:type="character" w:customStyle="1" w:styleId="WW8Num30z0">
    <w:name w:val="WW8Num30z0"/>
    <w:rsid w:val="00A2124E"/>
  </w:style>
  <w:style w:type="character" w:customStyle="1" w:styleId="WW8Num30z1">
    <w:name w:val="WW8Num30z1"/>
    <w:rsid w:val="00A2124E"/>
  </w:style>
  <w:style w:type="character" w:customStyle="1" w:styleId="WW8Num30z2">
    <w:name w:val="WW8Num30z2"/>
    <w:rsid w:val="00A2124E"/>
  </w:style>
  <w:style w:type="character" w:customStyle="1" w:styleId="WW8Num30z3">
    <w:name w:val="WW8Num30z3"/>
    <w:rsid w:val="00A2124E"/>
  </w:style>
  <w:style w:type="character" w:customStyle="1" w:styleId="WW8Num30z4">
    <w:name w:val="WW8Num30z4"/>
    <w:rsid w:val="00A2124E"/>
  </w:style>
  <w:style w:type="character" w:customStyle="1" w:styleId="WW8Num30z5">
    <w:name w:val="WW8Num30z5"/>
    <w:rsid w:val="00A2124E"/>
  </w:style>
  <w:style w:type="character" w:customStyle="1" w:styleId="WW8Num30z6">
    <w:name w:val="WW8Num30z6"/>
    <w:rsid w:val="00A2124E"/>
  </w:style>
  <w:style w:type="character" w:customStyle="1" w:styleId="WW8Num30z7">
    <w:name w:val="WW8Num30z7"/>
    <w:rsid w:val="00A2124E"/>
  </w:style>
  <w:style w:type="character" w:customStyle="1" w:styleId="WW8Num30z8">
    <w:name w:val="WW8Num30z8"/>
    <w:rsid w:val="00A2124E"/>
  </w:style>
  <w:style w:type="character" w:customStyle="1" w:styleId="WW8Num31z0">
    <w:name w:val="WW8Num31z0"/>
    <w:rsid w:val="00A2124E"/>
    <w:rPr>
      <w:rFonts w:hint="default"/>
    </w:rPr>
  </w:style>
  <w:style w:type="character" w:customStyle="1" w:styleId="WW8Num32z0">
    <w:name w:val="WW8Num32z0"/>
    <w:rsid w:val="00A2124E"/>
    <w:rPr>
      <w:rFonts w:hint="default"/>
    </w:rPr>
  </w:style>
  <w:style w:type="character" w:customStyle="1" w:styleId="WW8Num32z1">
    <w:name w:val="WW8Num32z1"/>
    <w:rsid w:val="00A2124E"/>
    <w:rPr>
      <w:rFonts w:hint="default"/>
      <w:b w:val="0"/>
      <w:sz w:val="20"/>
      <w:highlight w:val="yellow"/>
    </w:rPr>
  </w:style>
  <w:style w:type="character" w:customStyle="1" w:styleId="WW8Num33z0">
    <w:name w:val="WW8Num33z0"/>
    <w:rsid w:val="00A2124E"/>
    <w:rPr>
      <w:rFonts w:ascii="Symbol" w:hAnsi="Symbol" w:cs="Symbol" w:hint="default"/>
    </w:rPr>
  </w:style>
  <w:style w:type="character" w:customStyle="1" w:styleId="WW8Num33z1">
    <w:name w:val="WW8Num33z1"/>
    <w:rsid w:val="00A2124E"/>
    <w:rPr>
      <w:rFonts w:ascii="Courier New" w:hAnsi="Courier New" w:cs="Courier New" w:hint="default"/>
    </w:rPr>
  </w:style>
  <w:style w:type="character" w:customStyle="1" w:styleId="WW8Num33z2">
    <w:name w:val="WW8Num33z2"/>
    <w:rsid w:val="00A2124E"/>
    <w:rPr>
      <w:rFonts w:ascii="Wingdings" w:hAnsi="Wingdings" w:cs="Wingdings" w:hint="default"/>
    </w:rPr>
  </w:style>
  <w:style w:type="character" w:customStyle="1" w:styleId="WW8Num34z0">
    <w:name w:val="WW8Num34z0"/>
    <w:rsid w:val="00A2124E"/>
  </w:style>
  <w:style w:type="character" w:customStyle="1" w:styleId="WW8Num34z1">
    <w:name w:val="WW8Num34z1"/>
    <w:rsid w:val="00A2124E"/>
  </w:style>
  <w:style w:type="character" w:customStyle="1" w:styleId="WW8Num34z2">
    <w:name w:val="WW8Num34z2"/>
    <w:rsid w:val="00A2124E"/>
  </w:style>
  <w:style w:type="character" w:customStyle="1" w:styleId="WW8Num34z3">
    <w:name w:val="WW8Num34z3"/>
    <w:rsid w:val="00A2124E"/>
  </w:style>
  <w:style w:type="character" w:customStyle="1" w:styleId="WW8Num34z4">
    <w:name w:val="WW8Num34z4"/>
    <w:rsid w:val="00A2124E"/>
  </w:style>
  <w:style w:type="character" w:customStyle="1" w:styleId="WW8Num34z5">
    <w:name w:val="WW8Num34z5"/>
    <w:rsid w:val="00A2124E"/>
  </w:style>
  <w:style w:type="character" w:customStyle="1" w:styleId="WW8Num34z6">
    <w:name w:val="WW8Num34z6"/>
    <w:rsid w:val="00A2124E"/>
  </w:style>
  <w:style w:type="character" w:customStyle="1" w:styleId="WW8Num34z7">
    <w:name w:val="WW8Num34z7"/>
    <w:rsid w:val="00A2124E"/>
  </w:style>
  <w:style w:type="character" w:customStyle="1" w:styleId="WW8Num34z8">
    <w:name w:val="WW8Num34z8"/>
    <w:rsid w:val="00A2124E"/>
  </w:style>
  <w:style w:type="character" w:customStyle="1" w:styleId="WW8Num35z0">
    <w:name w:val="WW8Num35z0"/>
    <w:rsid w:val="00A2124E"/>
    <w:rPr>
      <w:rFonts w:hint="default"/>
    </w:rPr>
  </w:style>
  <w:style w:type="character" w:customStyle="1" w:styleId="WW8Num36z0">
    <w:name w:val="WW8Num36z0"/>
    <w:rsid w:val="00A2124E"/>
  </w:style>
  <w:style w:type="character" w:customStyle="1" w:styleId="WW8Num36z1">
    <w:name w:val="WW8Num36z1"/>
    <w:rsid w:val="00A2124E"/>
  </w:style>
  <w:style w:type="character" w:customStyle="1" w:styleId="WW8Num36z2">
    <w:name w:val="WW8Num36z2"/>
    <w:rsid w:val="00A2124E"/>
  </w:style>
  <w:style w:type="character" w:customStyle="1" w:styleId="WW8Num36z3">
    <w:name w:val="WW8Num36z3"/>
    <w:rsid w:val="00A2124E"/>
  </w:style>
  <w:style w:type="character" w:customStyle="1" w:styleId="WW8Num36z4">
    <w:name w:val="WW8Num36z4"/>
    <w:rsid w:val="00A2124E"/>
  </w:style>
  <w:style w:type="character" w:customStyle="1" w:styleId="WW8Num36z5">
    <w:name w:val="WW8Num36z5"/>
    <w:rsid w:val="00A2124E"/>
  </w:style>
  <w:style w:type="character" w:customStyle="1" w:styleId="WW8Num36z6">
    <w:name w:val="WW8Num36z6"/>
    <w:rsid w:val="00A2124E"/>
  </w:style>
  <w:style w:type="character" w:customStyle="1" w:styleId="WW8Num36z7">
    <w:name w:val="WW8Num36z7"/>
    <w:rsid w:val="00A2124E"/>
  </w:style>
  <w:style w:type="character" w:customStyle="1" w:styleId="WW8Num36z8">
    <w:name w:val="WW8Num36z8"/>
    <w:rsid w:val="00A2124E"/>
  </w:style>
  <w:style w:type="character" w:customStyle="1" w:styleId="WW8Num37z0">
    <w:name w:val="WW8Num37z0"/>
    <w:rsid w:val="00A2124E"/>
  </w:style>
  <w:style w:type="character" w:customStyle="1" w:styleId="WW8Num37z1">
    <w:name w:val="WW8Num37z1"/>
    <w:rsid w:val="00A2124E"/>
  </w:style>
  <w:style w:type="character" w:customStyle="1" w:styleId="WW8Num37z2">
    <w:name w:val="WW8Num37z2"/>
    <w:rsid w:val="00A2124E"/>
  </w:style>
  <w:style w:type="character" w:customStyle="1" w:styleId="WW8Num37z3">
    <w:name w:val="WW8Num37z3"/>
    <w:rsid w:val="00A2124E"/>
  </w:style>
  <w:style w:type="character" w:customStyle="1" w:styleId="WW8Num37z4">
    <w:name w:val="WW8Num37z4"/>
    <w:rsid w:val="00A2124E"/>
  </w:style>
  <w:style w:type="character" w:customStyle="1" w:styleId="WW8Num37z5">
    <w:name w:val="WW8Num37z5"/>
    <w:rsid w:val="00A2124E"/>
  </w:style>
  <w:style w:type="character" w:customStyle="1" w:styleId="WW8Num37z6">
    <w:name w:val="WW8Num37z6"/>
    <w:rsid w:val="00A2124E"/>
  </w:style>
  <w:style w:type="character" w:customStyle="1" w:styleId="WW8Num37z7">
    <w:name w:val="WW8Num37z7"/>
    <w:rsid w:val="00A2124E"/>
  </w:style>
  <w:style w:type="character" w:customStyle="1" w:styleId="WW8Num37z8">
    <w:name w:val="WW8Num37z8"/>
    <w:rsid w:val="00A2124E"/>
  </w:style>
  <w:style w:type="character" w:customStyle="1" w:styleId="WW8Num38z0">
    <w:name w:val="WW8Num38z0"/>
    <w:rsid w:val="00A2124E"/>
    <w:rPr>
      <w:rFonts w:hint="default"/>
    </w:rPr>
  </w:style>
  <w:style w:type="character" w:customStyle="1" w:styleId="Domylnaczcionkaakapitu1">
    <w:name w:val="Domyślna czcionka akapitu1"/>
    <w:rsid w:val="00A2124E"/>
  </w:style>
  <w:style w:type="character" w:customStyle="1" w:styleId="TekstpodstawowywcityZnak">
    <w:name w:val="Tekst podstawowy wcięty Znak"/>
    <w:rsid w:val="00A2124E"/>
    <w:rPr>
      <w:sz w:val="24"/>
      <w:szCs w:val="24"/>
      <w:lang w:val="pl-PL" w:bidi="ar-SA"/>
    </w:rPr>
  </w:style>
  <w:style w:type="character" w:customStyle="1" w:styleId="textbold">
    <w:name w:val="text bold"/>
    <w:basedOn w:val="Domylnaczcionkaakapitu1"/>
    <w:rsid w:val="00A2124E"/>
  </w:style>
  <w:style w:type="character" w:customStyle="1" w:styleId="text">
    <w:name w:val="text"/>
    <w:basedOn w:val="Domylnaczcionkaakapitu1"/>
    <w:uiPriority w:val="99"/>
    <w:rsid w:val="00A2124E"/>
  </w:style>
  <w:style w:type="character" w:customStyle="1" w:styleId="ZwykytekstZnak">
    <w:name w:val="Zwykły tekst Znak"/>
    <w:link w:val="Zwykytekst"/>
    <w:rsid w:val="00A2124E"/>
    <w:rPr>
      <w:rFonts w:ascii="Courier New" w:hAnsi="Courier New" w:cs="Courier New"/>
      <w:lang w:val="pl-PL" w:bidi="ar-SA"/>
    </w:rPr>
  </w:style>
  <w:style w:type="character" w:customStyle="1" w:styleId="Znakiprzypiswdolnych">
    <w:name w:val="Znaki przypisów dolnych"/>
    <w:rsid w:val="00A2124E"/>
    <w:rPr>
      <w:vertAlign w:val="superscript"/>
    </w:rPr>
  </w:style>
  <w:style w:type="character" w:customStyle="1" w:styleId="Znakiprzypiswkocowych">
    <w:name w:val="Znaki przypisów końcowych"/>
    <w:rsid w:val="00A2124E"/>
    <w:rPr>
      <w:vertAlign w:val="superscript"/>
    </w:rPr>
  </w:style>
  <w:style w:type="character" w:customStyle="1" w:styleId="celltableselected">
    <w:name w:val="celltableselected"/>
    <w:basedOn w:val="Domylnaczcionkaakapitu1"/>
    <w:rsid w:val="00A2124E"/>
  </w:style>
  <w:style w:type="character" w:customStyle="1" w:styleId="TekstprzypisudolnegoZnak">
    <w:name w:val="Tekst przypisu dolnego Znak"/>
    <w:rsid w:val="00A2124E"/>
  </w:style>
  <w:style w:type="character" w:customStyle="1" w:styleId="TekstdymkaZnak">
    <w:name w:val="Tekst dymka Znak"/>
    <w:rsid w:val="00A2124E"/>
    <w:rPr>
      <w:rFonts w:ascii="Tahoma" w:hAnsi="Tahoma" w:cs="Tahoma"/>
      <w:sz w:val="16"/>
      <w:szCs w:val="16"/>
    </w:rPr>
  </w:style>
  <w:style w:type="character" w:customStyle="1" w:styleId="h2">
    <w:name w:val="h2"/>
    <w:rsid w:val="00A2124E"/>
  </w:style>
  <w:style w:type="character" w:customStyle="1" w:styleId="h1">
    <w:name w:val="h1"/>
    <w:rsid w:val="00A2124E"/>
  </w:style>
  <w:style w:type="paragraph" w:styleId="Tekstpodstawowy">
    <w:name w:val="Body Text"/>
    <w:basedOn w:val="Normalny"/>
    <w:link w:val="TekstpodstawowyZnak"/>
    <w:rsid w:val="00A212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2124E"/>
    <w:rPr>
      <w:sz w:val="24"/>
      <w:szCs w:val="24"/>
      <w:lang w:eastAsia="zh-CN"/>
    </w:rPr>
  </w:style>
  <w:style w:type="paragraph" w:styleId="Lista">
    <w:name w:val="List"/>
    <w:basedOn w:val="Tekstpodstawowy"/>
    <w:rsid w:val="00A2124E"/>
    <w:rPr>
      <w:rFonts w:cs="FreeSans"/>
    </w:rPr>
  </w:style>
  <w:style w:type="paragraph" w:styleId="Legenda">
    <w:name w:val="caption"/>
    <w:basedOn w:val="Normalny"/>
    <w:qFormat/>
    <w:rsid w:val="00A2124E"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rsid w:val="00A2124E"/>
    <w:pPr>
      <w:suppressLineNumbers/>
    </w:pPr>
    <w:rPr>
      <w:rFonts w:cs="FreeSans"/>
    </w:rPr>
  </w:style>
  <w:style w:type="paragraph" w:customStyle="1" w:styleId="pkt">
    <w:name w:val="pkt"/>
    <w:basedOn w:val="Normalny"/>
    <w:rsid w:val="00A2124E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A2124E"/>
    <w:pPr>
      <w:ind w:left="850" w:hanging="425"/>
    </w:pPr>
  </w:style>
  <w:style w:type="paragraph" w:styleId="Tekstpodstawowywcity">
    <w:name w:val="Body Text Indent"/>
    <w:basedOn w:val="Normalny"/>
    <w:link w:val="TekstpodstawowywcityZnak1"/>
    <w:rsid w:val="00A2124E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rsid w:val="00A2124E"/>
    <w:rPr>
      <w:sz w:val="24"/>
      <w:szCs w:val="24"/>
      <w:lang w:eastAsia="zh-CN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A2124E"/>
    <w:rPr>
      <w:b/>
      <w:bCs w:val="0"/>
    </w:rPr>
  </w:style>
  <w:style w:type="paragraph" w:customStyle="1" w:styleId="Tekstpodstawowy21">
    <w:name w:val="Tekst podstawowy 21"/>
    <w:basedOn w:val="Normalny"/>
    <w:rsid w:val="00A2124E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A2124E"/>
    <w:rPr>
      <w:bCs w:val="0"/>
    </w:rPr>
  </w:style>
  <w:style w:type="paragraph" w:customStyle="1" w:styleId="Tekstpodstawowy31">
    <w:name w:val="Tekst podstawowy 31"/>
    <w:basedOn w:val="Normalny"/>
    <w:rsid w:val="00A2124E"/>
    <w:pPr>
      <w:jc w:val="both"/>
    </w:pPr>
  </w:style>
  <w:style w:type="paragraph" w:customStyle="1" w:styleId="Tekstpodstawowy22">
    <w:name w:val="Tekst podstawowy 22"/>
    <w:basedOn w:val="Normalny"/>
    <w:rsid w:val="00A2124E"/>
    <w:pPr>
      <w:ind w:left="284" w:hanging="284"/>
    </w:pPr>
    <w:rPr>
      <w:rFonts w:ascii="Arial Narrow" w:hAnsi="Arial Narrow" w:cs="Arial Narrow"/>
      <w:b/>
      <w:szCs w:val="20"/>
    </w:rPr>
  </w:style>
  <w:style w:type="paragraph" w:customStyle="1" w:styleId="Zwykytekst1">
    <w:name w:val="Zwykły tekst1"/>
    <w:basedOn w:val="Normalny"/>
    <w:rsid w:val="00A2124E"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link w:val="TekstprzypisudolnegoZnak1"/>
    <w:rsid w:val="00A2124E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2124E"/>
    <w:rPr>
      <w:lang w:eastAsia="zh-CN"/>
    </w:rPr>
  </w:style>
  <w:style w:type="paragraph" w:styleId="Tekstprzypisukocowego">
    <w:name w:val="endnote text"/>
    <w:basedOn w:val="Normalny"/>
    <w:link w:val="TekstprzypisukocowegoZnak"/>
    <w:rsid w:val="00A212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2124E"/>
    <w:rPr>
      <w:lang w:eastAsia="zh-CN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A2124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rsid w:val="00A2124E"/>
    <w:pPr>
      <w:suppressLineNumbers/>
    </w:pPr>
  </w:style>
  <w:style w:type="paragraph" w:customStyle="1" w:styleId="Nagwektabeli">
    <w:name w:val="Nagłówek tabeli"/>
    <w:basedOn w:val="Zawartotabeli"/>
    <w:rsid w:val="00A2124E"/>
    <w:pPr>
      <w:jc w:val="center"/>
    </w:pPr>
    <w:rPr>
      <w:b/>
      <w:bCs/>
    </w:rPr>
  </w:style>
  <w:style w:type="paragraph" w:customStyle="1" w:styleId="Akapitzlist1">
    <w:name w:val="Akapit z listą1"/>
    <w:basedOn w:val="Normalny"/>
    <w:rsid w:val="00A2124E"/>
    <w:pPr>
      <w:spacing w:after="200"/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212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2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24E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2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24E"/>
    <w:rPr>
      <w:b/>
      <w:bCs/>
      <w:lang w:eastAsia="zh-CN"/>
    </w:rPr>
  </w:style>
  <w:style w:type="character" w:customStyle="1" w:styleId="tabulatory">
    <w:name w:val="tabulatory"/>
    <w:rsid w:val="00A2124E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12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124E"/>
    <w:rPr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autoRedefine/>
    <w:qFormat/>
    <w:rsid w:val="00F10944"/>
    <w:pPr>
      <w:suppressAutoHyphens w:val="0"/>
      <w:jc w:val="center"/>
      <w:outlineLvl w:val="0"/>
    </w:pPr>
    <w:rPr>
      <w:rFonts w:ascii="Verdana" w:hAnsi="Verdana" w:cs="Tahoma"/>
      <w:bCs/>
      <w:kern w:val="28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F10944"/>
    <w:rPr>
      <w:rFonts w:ascii="Verdana" w:hAnsi="Verdana" w:cs="Tahoma"/>
      <w:bCs/>
      <w:kern w:val="28"/>
      <w:sz w:val="28"/>
      <w:szCs w:val="28"/>
    </w:rPr>
  </w:style>
  <w:style w:type="paragraph" w:styleId="Zwykytekst">
    <w:name w:val="Plain Text"/>
    <w:basedOn w:val="Normalny"/>
    <w:link w:val="ZwykytekstZnak"/>
    <w:rsid w:val="006E3A30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6E3A30"/>
    <w:rPr>
      <w:rFonts w:ascii="Consolas" w:hAnsi="Consolas" w:cs="Consolas"/>
      <w:sz w:val="21"/>
      <w:szCs w:val="21"/>
      <w:lang w:eastAsia="zh-CN"/>
    </w:rPr>
  </w:style>
  <w:style w:type="paragraph" w:styleId="NormalnyWeb">
    <w:name w:val="Normal (Web)"/>
    <w:basedOn w:val="Normalny"/>
    <w:rsid w:val="006750C0"/>
    <w:pPr>
      <w:suppressAutoHyphens w:val="0"/>
      <w:spacing w:before="100" w:beforeAutospacing="1" w:after="119"/>
    </w:pPr>
    <w:rPr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6595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65956"/>
    <w:rPr>
      <w:sz w:val="16"/>
      <w:szCs w:val="16"/>
      <w:lang w:eastAsia="zh-CN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29160F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">
    <w:name w:val="Tekst treści_"/>
    <w:basedOn w:val="Domylnaczcionkaakapitu"/>
    <w:link w:val="Teksttreci0"/>
    <w:qFormat/>
    <w:rsid w:val="00E75F6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E75F66"/>
    <w:pPr>
      <w:shd w:val="clear" w:color="auto" w:fill="FFFFFF"/>
      <w:suppressAutoHyphens w:val="0"/>
      <w:spacing w:line="240" w:lineRule="exact"/>
      <w:ind w:hanging="1100"/>
      <w:jc w:val="both"/>
    </w:pPr>
    <w:rPr>
      <w:rFonts w:ascii="Verdana" w:eastAsia="Verdana" w:hAnsi="Verdana" w:cs="Verdana"/>
      <w:sz w:val="19"/>
      <w:szCs w:val="19"/>
      <w:lang w:eastAsia="pl-PL"/>
    </w:rPr>
  </w:style>
  <w:style w:type="paragraph" w:styleId="Bezodstpw">
    <w:name w:val="No Spacing"/>
    <w:uiPriority w:val="1"/>
    <w:qFormat/>
    <w:rsid w:val="00E75F6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455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455D3"/>
    <w:rPr>
      <w:sz w:val="24"/>
      <w:szCs w:val="24"/>
      <w:lang w:eastAsia="zh-CN"/>
    </w:rPr>
  </w:style>
  <w:style w:type="paragraph" w:customStyle="1" w:styleId="Standard">
    <w:name w:val="Standard"/>
    <w:rsid w:val="0062093C"/>
    <w:pPr>
      <w:suppressAutoHyphens/>
      <w:autoSpaceDN w:val="0"/>
      <w:textAlignment w:val="baseline"/>
    </w:pPr>
    <w:rPr>
      <w:sz w:val="24"/>
      <w:szCs w:val="24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20E2"/>
    <w:rPr>
      <w:vertAlign w:val="superscript"/>
    </w:rPr>
  </w:style>
  <w:style w:type="paragraph" w:customStyle="1" w:styleId="Styl">
    <w:name w:val="Styl"/>
    <w:basedOn w:val="Normalny"/>
    <w:rsid w:val="001E2268"/>
    <w:pPr>
      <w:suppressAutoHyphens w:val="0"/>
      <w:autoSpaceDE w:val="0"/>
      <w:autoSpaceDN w:val="0"/>
    </w:pPr>
    <w:rPr>
      <w:rFonts w:eastAsia="Calibri"/>
      <w:lang w:eastAsia="pl-PL"/>
    </w:rPr>
  </w:style>
  <w:style w:type="paragraph" w:customStyle="1" w:styleId="Default">
    <w:name w:val="Default"/>
    <w:rsid w:val="001E226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Nagwek11">
    <w:name w:val="Nagłówek #1_"/>
    <w:link w:val="Nagwek12"/>
    <w:rsid w:val="001E2268"/>
    <w:rPr>
      <w:sz w:val="26"/>
      <w:szCs w:val="26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1E2268"/>
    <w:pPr>
      <w:widowControl w:val="0"/>
      <w:shd w:val="clear" w:color="auto" w:fill="FFFFFF"/>
      <w:suppressAutoHyphens w:val="0"/>
      <w:spacing w:before="180" w:line="254" w:lineRule="exact"/>
      <w:jc w:val="both"/>
      <w:outlineLvl w:val="0"/>
    </w:pPr>
    <w:rPr>
      <w:sz w:val="26"/>
      <w:szCs w:val="26"/>
      <w:lang w:eastAsia="pl-PL"/>
    </w:rPr>
  </w:style>
  <w:style w:type="character" w:customStyle="1" w:styleId="Teksttreci313ptBezmaychliter">
    <w:name w:val="Tekst treści (3) + 13 pt;Bez małych liter"/>
    <w:rsid w:val="001E226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0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RZYB~1\AppData\Local\Temp\papier%20firmowyKOWR_O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94E30-30AC-42CF-A852-1654FA64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firmowyKOWR_OT</Template>
  <TotalTime>3</TotalTime>
  <Pages>4</Pages>
  <Words>846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creator>Karolina Przybysz</dc:creator>
  <cp:lastModifiedBy>Zych Angelina</cp:lastModifiedBy>
  <cp:revision>3</cp:revision>
  <cp:lastPrinted>2025-04-28T11:06:00Z</cp:lastPrinted>
  <dcterms:created xsi:type="dcterms:W3CDTF">2026-04-24T09:55:00Z</dcterms:created>
  <dcterms:modified xsi:type="dcterms:W3CDTF">2026-04-24T10:17:00Z</dcterms:modified>
</cp:coreProperties>
</file>