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35E1" w14:textId="3B0AB26C" w:rsidR="00923DE9" w:rsidRPr="005E74C8" w:rsidRDefault="00923DE9" w:rsidP="00A30F0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E74C8">
        <w:rPr>
          <w:rFonts w:eastAsia="Times New Roman" w:cstheme="minorHAnsi"/>
          <w:b/>
          <w:lang w:eastAsia="pl-PL"/>
        </w:rPr>
        <w:t xml:space="preserve">Załącznik nr </w:t>
      </w:r>
      <w:r w:rsidR="005E74C8" w:rsidRPr="005E74C8">
        <w:rPr>
          <w:rFonts w:eastAsia="Times New Roman" w:cstheme="minorHAnsi"/>
          <w:b/>
          <w:lang w:eastAsia="pl-PL"/>
        </w:rPr>
        <w:t xml:space="preserve">3 </w:t>
      </w:r>
    </w:p>
    <w:p w14:paraId="0117B8CE" w14:textId="77777777" w:rsidR="00923DE9" w:rsidRPr="005E74C8" w:rsidRDefault="0041578B" w:rsidP="00A30F06">
      <w:pPr>
        <w:spacing w:after="0" w:line="240" w:lineRule="auto"/>
        <w:ind w:left="6096"/>
        <w:jc w:val="both"/>
        <w:rPr>
          <w:rFonts w:cstheme="minorHAnsi"/>
          <w:b/>
        </w:rPr>
      </w:pPr>
      <w:r w:rsidRPr="005E74C8">
        <w:rPr>
          <w:rFonts w:cstheme="minorHAnsi"/>
          <w:b/>
        </w:rPr>
        <w:t>Z</w:t>
      </w:r>
      <w:r w:rsidR="00923DE9" w:rsidRPr="005E74C8">
        <w:rPr>
          <w:rFonts w:cstheme="minorHAnsi"/>
          <w:b/>
        </w:rPr>
        <w:t>amawiający:</w:t>
      </w:r>
    </w:p>
    <w:p w14:paraId="061975EE" w14:textId="1F3054EB" w:rsidR="00923DE9" w:rsidRPr="005E74C8" w:rsidRDefault="00923DE9" w:rsidP="00F213C2">
      <w:pPr>
        <w:spacing w:after="0" w:line="240" w:lineRule="auto"/>
        <w:ind w:left="6096"/>
        <w:rPr>
          <w:rFonts w:cstheme="minorHAnsi"/>
          <w:b/>
        </w:rPr>
      </w:pPr>
      <w:r w:rsidRPr="005E74C8">
        <w:rPr>
          <w:rFonts w:cstheme="minorHAnsi"/>
          <w:spacing w:val="-4"/>
        </w:rPr>
        <w:t xml:space="preserve">IHAR-PIB Zakład Doświadczalny </w:t>
      </w:r>
      <w:r w:rsidR="00F213C2" w:rsidRPr="005E74C8">
        <w:rPr>
          <w:rFonts w:cstheme="minorHAnsi"/>
          <w:spacing w:val="-4"/>
        </w:rPr>
        <w:t>Nieżychowice</w:t>
      </w:r>
    </w:p>
    <w:p w14:paraId="19CDDCB1" w14:textId="20D081EC" w:rsidR="00923DE9" w:rsidRPr="005E74C8" w:rsidRDefault="00F213C2" w:rsidP="00F213C2">
      <w:pPr>
        <w:spacing w:after="0" w:line="240" w:lineRule="auto"/>
        <w:ind w:left="6096"/>
        <w:rPr>
          <w:rFonts w:cstheme="minorHAnsi"/>
          <w:spacing w:val="-4"/>
        </w:rPr>
      </w:pPr>
      <w:r w:rsidRPr="005E74C8">
        <w:rPr>
          <w:rFonts w:cstheme="minorHAnsi"/>
          <w:spacing w:val="-4"/>
        </w:rPr>
        <w:t>89-600</w:t>
      </w:r>
      <w:r w:rsidR="00923DE9" w:rsidRPr="005E74C8">
        <w:rPr>
          <w:rFonts w:cstheme="minorHAnsi"/>
          <w:spacing w:val="-4"/>
        </w:rPr>
        <w:t xml:space="preserve">, </w:t>
      </w:r>
      <w:r w:rsidRPr="005E74C8">
        <w:rPr>
          <w:rFonts w:cstheme="minorHAnsi"/>
          <w:spacing w:val="-4"/>
        </w:rPr>
        <w:t xml:space="preserve"> Chojnice </w:t>
      </w:r>
    </w:p>
    <w:p w14:paraId="416B2D38" w14:textId="77777777" w:rsidR="00F77434" w:rsidRPr="005E74C8" w:rsidRDefault="00F77434" w:rsidP="00A30F06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30986CC1" w14:textId="6F789F68" w:rsidR="00864D34" w:rsidRPr="005E74C8" w:rsidRDefault="00864D34" w:rsidP="00A30F06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5E74C8">
        <w:rPr>
          <w:rFonts w:eastAsia="Times New Roman" w:cstheme="minorHAnsi"/>
          <w:b/>
          <w:lang w:eastAsia="pl-PL"/>
        </w:rPr>
        <w:t>FORMULARZ OFERTOW</w:t>
      </w:r>
      <w:r w:rsidR="005E74C8" w:rsidRPr="005E74C8">
        <w:rPr>
          <w:rFonts w:eastAsia="Times New Roman" w:cstheme="minorHAnsi"/>
          <w:b/>
          <w:lang w:eastAsia="pl-PL"/>
        </w:rPr>
        <w:t>Y</w:t>
      </w:r>
      <w:r w:rsidR="00BD426D">
        <w:rPr>
          <w:rFonts w:eastAsia="Times New Roman" w:cstheme="minorHAnsi"/>
          <w:b/>
          <w:lang w:eastAsia="pl-PL"/>
        </w:rPr>
        <w:t xml:space="preserve"> – dot. zapytania ofertowego </w:t>
      </w:r>
    </w:p>
    <w:p w14:paraId="6290F5CB" w14:textId="77777777" w:rsidR="00891624" w:rsidRPr="005E74C8" w:rsidRDefault="00864D34" w:rsidP="00A30F0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E74C8">
        <w:rPr>
          <w:rFonts w:eastAsia="Times New Roman" w:cstheme="minorHAnsi"/>
          <w:lang w:eastAsia="pl-PL"/>
        </w:rPr>
        <w:t xml:space="preserve"> </w:t>
      </w:r>
    </w:p>
    <w:tbl>
      <w:tblPr>
        <w:tblStyle w:val="TableGrid"/>
        <w:tblW w:w="10065" w:type="dxa"/>
        <w:tblInd w:w="-5" w:type="dxa"/>
        <w:tblLayout w:type="fixed"/>
        <w:tblCellMar>
          <w:top w:w="8" w:type="dxa"/>
          <w:left w:w="108" w:type="dxa"/>
        </w:tblCellMar>
        <w:tblLook w:val="04A0" w:firstRow="1" w:lastRow="0" w:firstColumn="1" w:lastColumn="0" w:noHBand="0" w:noVBand="1"/>
      </w:tblPr>
      <w:tblGrid>
        <w:gridCol w:w="2523"/>
        <w:gridCol w:w="7542"/>
      </w:tblGrid>
      <w:tr w:rsidR="00EC44DD" w:rsidRPr="005E74C8" w14:paraId="7D18AAF0" w14:textId="77777777" w:rsidTr="005D0767">
        <w:trPr>
          <w:trHeight w:val="460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5C50" w14:textId="77777777" w:rsidR="00D918DD" w:rsidRPr="005E74C8" w:rsidRDefault="00D918DD" w:rsidP="00A30F06">
            <w:pPr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</w:rPr>
              <w:t>Nazwa zamówienia</w:t>
            </w:r>
          </w:p>
        </w:tc>
        <w:tc>
          <w:tcPr>
            <w:tcW w:w="7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C54A9" w14:textId="12314DAA" w:rsidR="00D918DD" w:rsidRPr="005E74C8" w:rsidRDefault="00DF30F9" w:rsidP="00432218">
            <w:pPr>
              <w:ind w:right="1128"/>
              <w:jc w:val="center"/>
              <w:rPr>
                <w:rFonts w:eastAsia="Times New Roman" w:cstheme="minorHAnsi"/>
                <w:b/>
              </w:rPr>
            </w:pPr>
            <w:r w:rsidRPr="005E74C8">
              <w:rPr>
                <w:rFonts w:eastAsia="Times New Roman" w:cstheme="minorHAnsi"/>
                <w:b/>
              </w:rPr>
              <w:t>„</w:t>
            </w:r>
            <w:r w:rsidR="00D42FA2" w:rsidRPr="005E74C8">
              <w:rPr>
                <w:rFonts w:eastAsia="Times New Roman" w:cstheme="minorHAnsi"/>
                <w:b/>
              </w:rPr>
              <w:t xml:space="preserve"> </w:t>
            </w:r>
            <w:r w:rsidR="00F213C2" w:rsidRPr="005E74C8">
              <w:rPr>
                <w:rFonts w:eastAsia="Times New Roman" w:cstheme="minorHAnsi"/>
                <w:b/>
              </w:rPr>
              <w:t>D</w:t>
            </w:r>
            <w:r w:rsidR="00D42FA2" w:rsidRPr="005E74C8">
              <w:rPr>
                <w:rFonts w:eastAsia="Times New Roman" w:cstheme="minorHAnsi"/>
                <w:b/>
              </w:rPr>
              <w:t xml:space="preserve">ostawa </w:t>
            </w:r>
            <w:r w:rsidR="004E351D" w:rsidRPr="005E74C8">
              <w:rPr>
                <w:rFonts w:eastAsia="Times New Roman" w:cstheme="minorHAnsi"/>
                <w:b/>
              </w:rPr>
              <w:t>środków ochrony roślin</w:t>
            </w:r>
            <w:r w:rsidR="00F213C2" w:rsidRPr="005E74C8">
              <w:rPr>
                <w:rFonts w:eastAsia="Times New Roman" w:cstheme="minorHAnsi"/>
                <w:b/>
              </w:rPr>
              <w:t xml:space="preserve"> </w:t>
            </w:r>
            <w:r w:rsidRPr="005E74C8">
              <w:rPr>
                <w:rFonts w:eastAsia="Times New Roman" w:cstheme="minorHAnsi"/>
                <w:b/>
              </w:rPr>
              <w:t>dla Zakład</w:t>
            </w:r>
            <w:r w:rsidR="00D55D74" w:rsidRPr="005E74C8">
              <w:rPr>
                <w:rFonts w:eastAsia="Times New Roman" w:cstheme="minorHAnsi"/>
                <w:b/>
              </w:rPr>
              <w:t xml:space="preserve">u Doświadczalnego </w:t>
            </w:r>
            <w:r w:rsidR="00032E83" w:rsidRPr="005E74C8">
              <w:rPr>
                <w:rFonts w:eastAsia="Times New Roman" w:cstheme="minorHAnsi"/>
                <w:b/>
              </w:rPr>
              <w:t xml:space="preserve">IHAR-PIB </w:t>
            </w:r>
            <w:r w:rsidR="001827BC" w:rsidRPr="005E74C8">
              <w:rPr>
                <w:rFonts w:eastAsia="Times New Roman" w:cstheme="minorHAnsi"/>
                <w:b/>
              </w:rPr>
              <w:t xml:space="preserve">w </w:t>
            </w:r>
            <w:r w:rsidR="00F213C2" w:rsidRPr="005E74C8">
              <w:rPr>
                <w:rFonts w:eastAsia="Times New Roman" w:cstheme="minorHAnsi"/>
                <w:b/>
              </w:rPr>
              <w:t>Nieżychowicach</w:t>
            </w:r>
            <w:r w:rsidR="00D55D74" w:rsidRPr="005E74C8">
              <w:rPr>
                <w:rFonts w:eastAsia="Times New Roman" w:cstheme="minorHAnsi"/>
                <w:b/>
              </w:rPr>
              <w:t>”</w:t>
            </w:r>
          </w:p>
        </w:tc>
      </w:tr>
      <w:tr w:rsidR="00EC44DD" w:rsidRPr="005E74C8" w14:paraId="618F007B" w14:textId="77777777" w:rsidTr="005D0767">
        <w:trPr>
          <w:trHeight w:hRule="exact" w:val="340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2A755" w14:textId="77777777" w:rsidR="00D55D74" w:rsidRPr="005E74C8" w:rsidRDefault="00D55D74" w:rsidP="00A30F06">
            <w:pPr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</w:rPr>
              <w:t>Zamawiający</w:t>
            </w:r>
          </w:p>
        </w:tc>
        <w:tc>
          <w:tcPr>
            <w:tcW w:w="7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4252" w14:textId="1003202F" w:rsidR="00D55D74" w:rsidRPr="005E74C8" w:rsidRDefault="00D55D74" w:rsidP="00432218">
            <w:pPr>
              <w:jc w:val="center"/>
              <w:rPr>
                <w:rFonts w:cstheme="minorHAnsi"/>
                <w:b/>
              </w:rPr>
            </w:pPr>
            <w:r w:rsidRPr="005E74C8">
              <w:rPr>
                <w:rFonts w:cstheme="minorHAnsi"/>
                <w:b/>
                <w:spacing w:val="-4"/>
              </w:rPr>
              <w:t>IHAR-PIB Zakład Doświadczalny</w:t>
            </w:r>
            <w:r w:rsidR="00F213C2" w:rsidRPr="005E74C8">
              <w:rPr>
                <w:rFonts w:cstheme="minorHAnsi"/>
                <w:b/>
                <w:spacing w:val="-4"/>
              </w:rPr>
              <w:t xml:space="preserve"> Nieżychowice</w:t>
            </w:r>
          </w:p>
        </w:tc>
      </w:tr>
      <w:tr w:rsidR="00EC44DD" w:rsidRPr="005E74C8" w14:paraId="054E312B" w14:textId="77777777" w:rsidTr="005D0767">
        <w:trPr>
          <w:trHeight w:hRule="exact" w:val="340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24D78" w14:textId="77777777" w:rsidR="005B23A6" w:rsidRPr="005E74C8" w:rsidRDefault="005B23A6" w:rsidP="00A30F06">
            <w:pPr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</w:rPr>
              <w:t>Oznaczenie sprawy</w:t>
            </w:r>
          </w:p>
        </w:tc>
        <w:tc>
          <w:tcPr>
            <w:tcW w:w="7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2DCD2" w14:textId="5ABB22E4" w:rsidR="005B23A6" w:rsidRPr="005E74C8" w:rsidRDefault="004E4861" w:rsidP="00432218">
            <w:pPr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  <w:r w:rsidR="00FB3477" w:rsidRPr="005E74C8">
              <w:rPr>
                <w:rFonts w:eastAsia="Times New Roman" w:cstheme="minorHAnsi"/>
                <w:b/>
              </w:rPr>
              <w:t>/ZP/ZD/NI/202</w:t>
            </w:r>
            <w:r w:rsidR="00032E83" w:rsidRPr="005E74C8">
              <w:rPr>
                <w:rFonts w:eastAsia="Times New Roman" w:cstheme="minorHAnsi"/>
                <w:b/>
              </w:rPr>
              <w:t>6</w:t>
            </w:r>
          </w:p>
        </w:tc>
      </w:tr>
      <w:tr w:rsidR="00EC44DD" w:rsidRPr="005E74C8" w14:paraId="6A5D6427" w14:textId="77777777" w:rsidTr="005D0767">
        <w:trPr>
          <w:trHeight w:hRule="exact" w:val="822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0009" w14:textId="77777777" w:rsidR="00D55D74" w:rsidRPr="005E74C8" w:rsidRDefault="00D55D74" w:rsidP="00A30F06">
            <w:pPr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</w:rPr>
              <w:t>Wykonawca</w:t>
            </w:r>
          </w:p>
          <w:p w14:paraId="3E2B22B3" w14:textId="77777777" w:rsidR="00D55D74" w:rsidRPr="005E74C8" w:rsidRDefault="00D55D74" w:rsidP="00A30F06">
            <w:pPr>
              <w:rPr>
                <w:rFonts w:eastAsia="Times New Roman" w:cstheme="minorHAnsi"/>
                <w:sz w:val="16"/>
                <w:szCs w:val="16"/>
              </w:rPr>
            </w:pPr>
            <w:r w:rsidRPr="005E74C8">
              <w:rPr>
                <w:rFonts w:eastAsia="Times New Roman" w:cstheme="minorHAnsi"/>
                <w:sz w:val="16"/>
                <w:szCs w:val="16"/>
              </w:rPr>
              <w:t>(pełna nazwa/firma, adres</w:t>
            </w:r>
          </w:p>
          <w:p w14:paraId="17DF072B" w14:textId="77777777" w:rsidR="00D55D74" w:rsidRPr="005E74C8" w:rsidRDefault="00D55D74" w:rsidP="00A30F06">
            <w:pPr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  <w:sz w:val="16"/>
                <w:szCs w:val="16"/>
              </w:rPr>
              <w:t>NIP/PESEL,</w:t>
            </w:r>
            <w:r w:rsidRPr="005E74C8">
              <w:rPr>
                <w:rFonts w:eastAsia="Times New Roman" w:cstheme="minorHAnsi"/>
              </w:rPr>
              <w:t xml:space="preserve"> </w:t>
            </w:r>
            <w:r w:rsidRPr="005E74C8">
              <w:rPr>
                <w:rFonts w:eastAsia="Times New Roman" w:cstheme="minorHAnsi"/>
                <w:sz w:val="16"/>
                <w:szCs w:val="16"/>
              </w:rPr>
              <w:t>KRS/CEiDG</w:t>
            </w:r>
          </w:p>
        </w:tc>
        <w:tc>
          <w:tcPr>
            <w:tcW w:w="7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2C3CD" w14:textId="77777777" w:rsidR="00D55D74" w:rsidRPr="005E74C8" w:rsidRDefault="00D55D74" w:rsidP="00432218">
            <w:pPr>
              <w:ind w:right="5362"/>
              <w:jc w:val="center"/>
              <w:rPr>
                <w:rFonts w:eastAsia="Times New Roman" w:cstheme="minorHAnsi"/>
              </w:rPr>
            </w:pPr>
          </w:p>
          <w:p w14:paraId="43D955E6" w14:textId="77777777" w:rsidR="00C950AC" w:rsidRPr="005E74C8" w:rsidRDefault="00C950AC" w:rsidP="00432218">
            <w:pPr>
              <w:ind w:right="5362"/>
              <w:jc w:val="center"/>
              <w:rPr>
                <w:rFonts w:eastAsia="Times New Roman" w:cstheme="minorHAnsi"/>
              </w:rPr>
            </w:pPr>
          </w:p>
          <w:p w14:paraId="6ABE7EBD" w14:textId="34655218" w:rsidR="00D55D74" w:rsidRPr="005E74C8" w:rsidRDefault="00D55D74" w:rsidP="00432218">
            <w:pPr>
              <w:jc w:val="center"/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</w:rPr>
              <w:t>………………………................................................................................................</w:t>
            </w:r>
          </w:p>
          <w:p w14:paraId="29110EC0" w14:textId="77777777" w:rsidR="00D55D74" w:rsidRPr="005E74C8" w:rsidRDefault="00D55D74" w:rsidP="00432218">
            <w:pPr>
              <w:jc w:val="center"/>
              <w:rPr>
                <w:rFonts w:eastAsia="Times New Roman" w:cstheme="minorHAnsi"/>
              </w:rPr>
            </w:pPr>
          </w:p>
          <w:p w14:paraId="0E6F996B" w14:textId="7BF77B78" w:rsidR="00D55D74" w:rsidRPr="005E74C8" w:rsidRDefault="00D55D74" w:rsidP="00432218">
            <w:pPr>
              <w:jc w:val="center"/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</w:rPr>
              <w:t>……………………………………………………………………………………….</w:t>
            </w:r>
          </w:p>
        </w:tc>
      </w:tr>
      <w:tr w:rsidR="00EC44DD" w:rsidRPr="005E74C8" w14:paraId="3D9DB0B5" w14:textId="77777777" w:rsidTr="005D0767">
        <w:trPr>
          <w:trHeight w:hRule="exact" w:val="340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1B0FA" w14:textId="77777777" w:rsidR="005B23A6" w:rsidRPr="005E74C8" w:rsidRDefault="00D51E2C" w:rsidP="00A30F06">
            <w:pPr>
              <w:rPr>
                <w:rFonts w:eastAsia="Times New Roman" w:cstheme="minorHAnsi"/>
              </w:rPr>
            </w:pPr>
            <w:r w:rsidRPr="005E74C8">
              <w:rPr>
                <w:rFonts w:eastAsia="Times New Roman" w:cstheme="minorHAnsi"/>
              </w:rPr>
              <w:t xml:space="preserve">Czas realizacji </w:t>
            </w:r>
            <w:r w:rsidR="00A02590" w:rsidRPr="005E74C8">
              <w:rPr>
                <w:rFonts w:eastAsia="Times New Roman" w:cstheme="minorHAnsi"/>
              </w:rPr>
              <w:t>dostawy</w:t>
            </w:r>
          </w:p>
        </w:tc>
        <w:tc>
          <w:tcPr>
            <w:tcW w:w="7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F39EB" w14:textId="356CC3C6" w:rsidR="005B23A6" w:rsidRPr="005E74C8" w:rsidRDefault="005D0767" w:rsidP="00432218">
            <w:pPr>
              <w:jc w:val="center"/>
              <w:rPr>
                <w:rFonts w:eastAsia="Times New Roman" w:cstheme="minorHAnsi"/>
                <w:b/>
              </w:rPr>
            </w:pPr>
            <w:r w:rsidRPr="005E74C8">
              <w:rPr>
                <w:rFonts w:eastAsia="Times New Roman" w:cstheme="minorHAnsi"/>
                <w:b/>
              </w:rPr>
              <w:t xml:space="preserve">DO DNIA </w:t>
            </w:r>
            <w:r w:rsidR="00432218">
              <w:rPr>
                <w:rFonts w:eastAsia="Times New Roman" w:cstheme="minorHAnsi"/>
                <w:b/>
              </w:rPr>
              <w:t>29-04-2026</w:t>
            </w:r>
          </w:p>
        </w:tc>
      </w:tr>
      <w:tr w:rsidR="00EC44DD" w:rsidRPr="005E74C8" w14:paraId="016454A8" w14:textId="77777777" w:rsidTr="005D0767">
        <w:trPr>
          <w:trHeight w:hRule="exact" w:val="567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DC67" w14:textId="77777777" w:rsidR="00834F57" w:rsidRPr="005E74C8" w:rsidRDefault="00030185" w:rsidP="00A30F06">
            <w:pPr>
              <w:jc w:val="center"/>
              <w:rPr>
                <w:rFonts w:eastAsia="Times New Roman" w:cstheme="minorHAnsi"/>
                <w:b/>
              </w:rPr>
            </w:pPr>
            <w:r w:rsidRPr="005E74C8">
              <w:rPr>
                <w:rFonts w:eastAsia="Times New Roman" w:cstheme="minorHAnsi"/>
                <w:b/>
              </w:rPr>
              <w:t>OFEROWANA CENA</w:t>
            </w:r>
          </w:p>
        </w:tc>
      </w:tr>
    </w:tbl>
    <w:p w14:paraId="364DDA87" w14:textId="77777777" w:rsidR="00864D34" w:rsidRPr="005E74C8" w:rsidRDefault="00864D34" w:rsidP="00A30F06">
      <w:pPr>
        <w:spacing w:after="0" w:line="240" w:lineRule="auto"/>
        <w:jc w:val="both"/>
        <w:rPr>
          <w:rFonts w:eastAsia="Times New Roman" w:cstheme="minorHAnsi"/>
          <w:color w:val="FF0000"/>
          <w:lang w:eastAsia="pl-PL"/>
        </w:rPr>
      </w:pPr>
      <w:r w:rsidRPr="005E74C8">
        <w:rPr>
          <w:rFonts w:eastAsia="Times New Roman" w:cstheme="minorHAnsi"/>
          <w:color w:val="FF0000"/>
          <w:lang w:eastAsia="pl-PL"/>
        </w:rPr>
        <w:t xml:space="preserve"> </w:t>
      </w:r>
    </w:p>
    <w:tbl>
      <w:tblPr>
        <w:tblpPr w:leftFromText="141" w:rightFromText="141" w:vertAnchor="text" w:horzAnchor="margin" w:tblpY="48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126"/>
        <w:gridCol w:w="1276"/>
        <w:gridCol w:w="1276"/>
        <w:gridCol w:w="2268"/>
      </w:tblGrid>
      <w:tr w:rsidR="002B6695" w:rsidRPr="005E74C8" w14:paraId="767FADA2" w14:textId="77777777" w:rsidTr="00B177A1">
        <w:trPr>
          <w:trHeight w:hRule="exact" w:val="7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7875" w14:textId="77777777" w:rsidR="005D0767" w:rsidRPr="005E74C8" w:rsidRDefault="005D0767" w:rsidP="00B177A1">
            <w:pPr>
              <w:spacing w:after="0"/>
              <w:jc w:val="center"/>
              <w:rPr>
                <w:rFonts w:eastAsia="Calibri"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3CA" w14:textId="668576B4" w:rsidR="005D0767" w:rsidRPr="005E74C8" w:rsidRDefault="005D0767" w:rsidP="00B177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Nazwa handlowa preparatu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9A92" w14:textId="2927BC19" w:rsidR="005D0767" w:rsidRPr="005E74C8" w:rsidRDefault="005D0767" w:rsidP="00B177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Zawartość substancji czynnej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F59E" w14:textId="39743363" w:rsidR="00B177A1" w:rsidRPr="005E74C8" w:rsidRDefault="005D0767" w:rsidP="00B177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Cena                   za 1</w:t>
            </w:r>
            <w:r w:rsidR="00B177A1" w:rsidRPr="005E74C8">
              <w:rPr>
                <w:rFonts w:cstheme="minorHAnsi"/>
                <w:sz w:val="16"/>
                <w:szCs w:val="16"/>
              </w:rPr>
              <w:t xml:space="preserve"> litr</w:t>
            </w:r>
          </w:p>
          <w:p w14:paraId="4CD992E1" w14:textId="7835CAD3" w:rsidR="005D0767" w:rsidRPr="005E74C8" w:rsidRDefault="005D0767" w:rsidP="00B177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( brutto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9249" w14:textId="77777777" w:rsidR="005D0767" w:rsidRPr="005E74C8" w:rsidRDefault="005D0767" w:rsidP="00B177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3FFF" w14:textId="4BBE3D58" w:rsidR="005D0767" w:rsidRPr="005E74C8" w:rsidRDefault="005D0767" w:rsidP="00B177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Cena brutto za część</w:t>
            </w:r>
          </w:p>
          <w:p w14:paraId="48CCDE79" w14:textId="7B7EC240" w:rsidR="005D0767" w:rsidRPr="005E74C8" w:rsidRDefault="005D0767" w:rsidP="00B177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kol. 4 x kol.5</w:t>
            </w:r>
          </w:p>
        </w:tc>
      </w:tr>
      <w:tr w:rsidR="002B6695" w:rsidRPr="005E74C8" w14:paraId="5B0320FD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C5A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CC5" w14:textId="4422C882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449F" w14:textId="273828CA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668D" w14:textId="76ABC1E3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A15" w14:textId="240C0D1B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D93" w14:textId="55AFB67F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E74C8">
              <w:rPr>
                <w:rFonts w:cstheme="minorHAnsi"/>
                <w:sz w:val="16"/>
                <w:szCs w:val="16"/>
              </w:rPr>
              <w:t>6</w:t>
            </w:r>
          </w:p>
        </w:tc>
      </w:tr>
      <w:tr w:rsidR="002B6695" w:rsidRPr="005E74C8" w14:paraId="0D8A7369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79C8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I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867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3A7B" w14:textId="63F00DD3" w:rsidR="005D0767" w:rsidRPr="005E74C8" w:rsidRDefault="005D0767" w:rsidP="005D0767">
            <w:pPr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49F7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54F0" w14:textId="23C671CC" w:rsidR="005D0767" w:rsidRPr="005E74C8" w:rsidRDefault="005E74C8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25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243F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3D6BC771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338D" w14:textId="082694B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II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68BC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D33" w14:textId="0B4F3E88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AC65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6161" w14:textId="197E7E84" w:rsidR="005D0767" w:rsidRPr="005E74C8" w:rsidRDefault="005E74C8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110</w:t>
            </w:r>
            <w:r w:rsidR="00961BA3" w:rsidRPr="005E74C8">
              <w:rPr>
                <w:rFonts w:eastAsia="Calibri" w:cstheme="minorHAnsi"/>
                <w:i/>
                <w:iCs/>
                <w:sz w:val="24"/>
                <w:szCs w:val="24"/>
              </w:rPr>
              <w:t xml:space="preserve">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930B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139FCEEC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0799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III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8B6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8F9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1D8B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231C" w14:textId="03B4C972" w:rsidR="005D0767" w:rsidRPr="005E74C8" w:rsidRDefault="005E74C8" w:rsidP="005D0767">
            <w:pPr>
              <w:jc w:val="center"/>
              <w:rPr>
                <w:rFonts w:eastAsia="Palatino Linotype" w:cstheme="minorHAnsi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5E74C8">
              <w:rPr>
                <w:rFonts w:eastAsia="Palatino Linotype" w:cstheme="minorHAnsi"/>
                <w:i/>
                <w:iCs/>
                <w:kern w:val="2"/>
                <w:sz w:val="24"/>
                <w:szCs w:val="24"/>
                <w14:ligatures w14:val="standardContextual"/>
              </w:rPr>
              <w:t>20</w:t>
            </w:r>
            <w:r w:rsidR="00961BA3" w:rsidRPr="005E74C8">
              <w:rPr>
                <w:rFonts w:eastAsia="Palatino Linotype" w:cstheme="minorHAnsi"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2D5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356098AD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E988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IV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048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C6F5" w14:textId="7A1EA9F0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85D0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4A1D" w14:textId="00166E0D" w:rsidR="005D0767" w:rsidRPr="005E74C8" w:rsidRDefault="005E74C8" w:rsidP="005D0767">
            <w:pPr>
              <w:jc w:val="center"/>
              <w:rPr>
                <w:rFonts w:eastAsia="Palatino Linotype" w:cstheme="minorHAnsi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5E74C8">
              <w:rPr>
                <w:rFonts w:eastAsia="Palatino Linotype" w:cstheme="minorHAnsi"/>
                <w:i/>
                <w:iCs/>
                <w:kern w:val="2"/>
                <w:sz w:val="24"/>
                <w:szCs w:val="24"/>
                <w14:ligatures w14:val="standardContextual"/>
              </w:rPr>
              <w:t>2000</w:t>
            </w:r>
            <w:r w:rsidR="00961BA3" w:rsidRPr="005E74C8">
              <w:rPr>
                <w:rFonts w:eastAsia="Palatino Linotype" w:cstheme="minorHAnsi"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144C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0C48AF02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025B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V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145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9B4" w14:textId="056A67C8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0EF9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4578" w14:textId="51CB9804" w:rsidR="005D0767" w:rsidRPr="005E74C8" w:rsidRDefault="00032E83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200</w:t>
            </w:r>
            <w:r w:rsidR="00961BA3" w:rsidRPr="005E74C8">
              <w:rPr>
                <w:rFonts w:eastAsia="Calibri" w:cstheme="minorHAnsi"/>
                <w:i/>
                <w:iCs/>
                <w:sz w:val="24"/>
                <w:szCs w:val="24"/>
              </w:rPr>
              <w:t xml:space="preserve">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C5C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25066602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214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VI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E581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5058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0894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C99E" w14:textId="025D64F7" w:rsidR="005D0767" w:rsidRPr="005E74C8" w:rsidRDefault="005E74C8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300</w:t>
            </w:r>
            <w:r w:rsidR="00961BA3" w:rsidRPr="005E74C8">
              <w:rPr>
                <w:rFonts w:eastAsia="Calibri" w:cstheme="minorHAnsi"/>
                <w:i/>
                <w:iCs/>
                <w:sz w:val="24"/>
                <w:szCs w:val="24"/>
              </w:rPr>
              <w:t xml:space="preserve">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808D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0FD9555A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2AD4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VII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129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19F0" w14:textId="5E1C266A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DB8A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E53" w14:textId="3743FFE0" w:rsidR="005D0767" w:rsidRPr="005E74C8" w:rsidRDefault="00032E83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200</w:t>
            </w:r>
            <w:r w:rsidR="00961BA3" w:rsidRPr="005E74C8">
              <w:rPr>
                <w:rFonts w:eastAsia="Calibri" w:cstheme="minorHAnsi"/>
                <w:i/>
                <w:iCs/>
                <w:sz w:val="24"/>
                <w:szCs w:val="24"/>
              </w:rPr>
              <w:t xml:space="preserve">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6AAE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498A9BFF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23C1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VIII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696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94E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A3BF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AB21" w14:textId="10335FB1" w:rsidR="005D0767" w:rsidRPr="005E74C8" w:rsidRDefault="005E74C8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30</w:t>
            </w:r>
            <w:r w:rsidR="00961BA3" w:rsidRPr="005E74C8">
              <w:rPr>
                <w:rFonts w:eastAsia="Calibri" w:cstheme="minorHAnsi"/>
                <w:i/>
                <w:iCs/>
                <w:sz w:val="24"/>
                <w:szCs w:val="24"/>
              </w:rPr>
              <w:t xml:space="preserve">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FB8A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6E834467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6EAF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IX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22BD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D77" w14:textId="78FAAAA3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0225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F49" w14:textId="34344EE1" w:rsidR="005D0767" w:rsidRPr="005E74C8" w:rsidRDefault="005E74C8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110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DED3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2B6695" w:rsidRPr="005E74C8" w14:paraId="5CD7C7C8" w14:textId="77777777" w:rsidTr="00B177A1">
        <w:trPr>
          <w:cantSplit/>
          <w:trHeight w:hRule="exact"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1815" w14:textId="77777777" w:rsidR="005D0767" w:rsidRPr="005E74C8" w:rsidRDefault="005D0767" w:rsidP="005D076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5E74C8">
              <w:rPr>
                <w:rFonts w:cstheme="minorHAnsi"/>
                <w:i/>
                <w:iCs/>
                <w:sz w:val="16"/>
                <w:szCs w:val="16"/>
              </w:rPr>
              <w:t>X CZĘŚĆ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06D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146B" w14:textId="43713244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5060" w14:textId="77777777" w:rsidR="005D0767" w:rsidRPr="005E74C8" w:rsidRDefault="005D0767" w:rsidP="005D076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1DF5" w14:textId="5D892396" w:rsidR="005D0767" w:rsidRPr="005E74C8" w:rsidRDefault="005E74C8" w:rsidP="005D0767">
            <w:pPr>
              <w:jc w:val="center"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5E74C8">
              <w:rPr>
                <w:rFonts w:eastAsia="Calibri" w:cstheme="minorHAnsi"/>
                <w:i/>
                <w:iCs/>
                <w:sz w:val="24"/>
                <w:szCs w:val="24"/>
              </w:rPr>
              <w:t>100 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2ADA" w14:textId="77777777" w:rsidR="005D0767" w:rsidRPr="005E74C8" w:rsidRDefault="005D0767" w:rsidP="005D0767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329A837A" w14:textId="77777777" w:rsidR="00432218" w:rsidRDefault="00432218" w:rsidP="005E74C8">
      <w:pPr>
        <w:spacing w:after="0" w:line="312" w:lineRule="auto"/>
        <w:ind w:left="360"/>
        <w:jc w:val="both"/>
        <w:rPr>
          <w:rFonts w:cstheme="minorHAnsi"/>
          <w:color w:val="000000" w:themeColor="text1"/>
        </w:rPr>
      </w:pPr>
    </w:p>
    <w:p w14:paraId="6FB93B04" w14:textId="3BE3F0D2" w:rsidR="00F213C2" w:rsidRPr="005E74C8" w:rsidRDefault="00F213C2" w:rsidP="005E74C8">
      <w:pPr>
        <w:spacing w:after="0" w:line="312" w:lineRule="auto"/>
        <w:ind w:left="360"/>
        <w:jc w:val="both"/>
        <w:rPr>
          <w:rFonts w:cstheme="minorHAnsi"/>
          <w:color w:val="000000" w:themeColor="text1"/>
        </w:rPr>
      </w:pPr>
      <w:r w:rsidRPr="005E74C8">
        <w:rPr>
          <w:rFonts w:cstheme="minorHAnsi"/>
          <w:color w:val="000000" w:themeColor="text1"/>
        </w:rPr>
        <w:t xml:space="preserve">Oferuję wykonanie  zamówienia  do dnia </w:t>
      </w:r>
      <w:r w:rsidR="00672AB1">
        <w:rPr>
          <w:rFonts w:cstheme="minorHAnsi"/>
          <w:b/>
          <w:bCs/>
          <w:color w:val="000000" w:themeColor="text1"/>
        </w:rPr>
        <w:t>29</w:t>
      </w:r>
      <w:r w:rsidR="005E74C8">
        <w:rPr>
          <w:rFonts w:cstheme="minorHAnsi"/>
          <w:b/>
          <w:bCs/>
          <w:color w:val="000000" w:themeColor="text1"/>
        </w:rPr>
        <w:t>-04-2026</w:t>
      </w:r>
      <w:r w:rsidRPr="005E74C8">
        <w:rPr>
          <w:rFonts w:cstheme="minorHAnsi"/>
          <w:color w:val="000000" w:themeColor="text1"/>
        </w:rPr>
        <w:t xml:space="preserve"> roku od daty podpisania umowy, z zastrzeżeniem, że będą one dostarczane do dnia </w:t>
      </w:r>
      <w:r w:rsidR="00672AB1">
        <w:rPr>
          <w:rFonts w:cstheme="minorHAnsi"/>
          <w:b/>
          <w:bCs/>
          <w:color w:val="000000" w:themeColor="text1"/>
        </w:rPr>
        <w:t>29</w:t>
      </w:r>
      <w:r w:rsidR="005E74C8">
        <w:rPr>
          <w:rFonts w:cstheme="minorHAnsi"/>
          <w:b/>
          <w:bCs/>
          <w:color w:val="000000" w:themeColor="text1"/>
        </w:rPr>
        <w:t>-04-2026</w:t>
      </w:r>
      <w:r w:rsidRPr="005E74C8">
        <w:rPr>
          <w:rFonts w:cstheme="minorHAnsi"/>
          <w:b/>
          <w:bCs/>
          <w:color w:val="000000" w:themeColor="text1"/>
        </w:rPr>
        <w:t xml:space="preserve"> </w:t>
      </w:r>
      <w:r w:rsidRPr="005E74C8">
        <w:rPr>
          <w:rFonts w:cstheme="minorHAnsi"/>
          <w:color w:val="000000" w:themeColor="text1"/>
        </w:rPr>
        <w:t>roku, transportem wykonawcy i na jego ryzyko.</w:t>
      </w:r>
    </w:p>
    <w:p w14:paraId="3019F2A1" w14:textId="01ED3DE1" w:rsidR="00F213C2" w:rsidRPr="005E74C8" w:rsidRDefault="00F213C2" w:rsidP="005E74C8">
      <w:pPr>
        <w:spacing w:after="0" w:line="312" w:lineRule="auto"/>
        <w:ind w:left="360"/>
        <w:jc w:val="both"/>
        <w:rPr>
          <w:rFonts w:cstheme="minorHAnsi"/>
          <w:color w:val="000000" w:themeColor="text1"/>
        </w:rPr>
      </w:pPr>
      <w:r w:rsidRPr="005E74C8">
        <w:rPr>
          <w:rFonts w:cstheme="minorHAnsi"/>
          <w:color w:val="000000" w:themeColor="text1"/>
        </w:rPr>
        <w:t xml:space="preserve">Oświadczam, że akceptuję ustalony </w:t>
      </w:r>
      <w:r w:rsidRPr="005E74C8">
        <w:rPr>
          <w:rFonts w:cstheme="minorHAnsi"/>
          <w:b/>
          <w:color w:val="000000" w:themeColor="text1"/>
        </w:rPr>
        <w:t xml:space="preserve">termin płatności należności wynikających z faktur strony umowy na 14 dni od dnia prawidłowego wystawienia przez </w:t>
      </w:r>
      <w:r w:rsidR="00047E05" w:rsidRPr="005E74C8">
        <w:rPr>
          <w:rFonts w:cstheme="minorHAnsi"/>
          <w:b/>
          <w:color w:val="000000" w:themeColor="text1"/>
        </w:rPr>
        <w:t>dostawcę</w:t>
      </w:r>
      <w:r w:rsidRPr="005E74C8">
        <w:rPr>
          <w:rFonts w:cstheme="minorHAnsi"/>
          <w:b/>
          <w:color w:val="000000" w:themeColor="text1"/>
        </w:rPr>
        <w:t xml:space="preserve"> faktury VAT. </w:t>
      </w:r>
      <w:r w:rsidRPr="005E74C8">
        <w:rPr>
          <w:rFonts w:cstheme="minorHAnsi"/>
          <w:color w:val="000000" w:themeColor="text1"/>
        </w:rPr>
        <w:t xml:space="preserve">Wymienione wynagrodzenie płatne będzie na podstawie faktury VAT wystawionej przez </w:t>
      </w:r>
      <w:r w:rsidR="00047E05" w:rsidRPr="005E74C8">
        <w:rPr>
          <w:rFonts w:cstheme="minorHAnsi"/>
          <w:color w:val="000000" w:themeColor="text1"/>
        </w:rPr>
        <w:t>dostawcę</w:t>
      </w:r>
      <w:r w:rsidRPr="005E74C8">
        <w:rPr>
          <w:rFonts w:cstheme="minorHAnsi"/>
          <w:color w:val="000000" w:themeColor="text1"/>
        </w:rPr>
        <w:t xml:space="preserve"> i w oparciu dokument przyjęcia dostawy przedmiotu umowy zatwierdzony przez zamawiającego. Oświadczam, iż zrzekam się wobec zamawiającego wszelkich mogących wyniknąć z tego faktu roszczeń i oświadczam, że taki termin płatności akceptuję. Niezależnie od ustaleń przeciwnych zamawiającego i wykonawcę wiązał będzie termin płatności wskazany powyżej.</w:t>
      </w:r>
    </w:p>
    <w:p w14:paraId="6E7DCCCC" w14:textId="6EE42EB1" w:rsidR="00F213C2" w:rsidRPr="005E74C8" w:rsidRDefault="00F213C2" w:rsidP="005E74C8">
      <w:pPr>
        <w:spacing w:after="0" w:line="312" w:lineRule="auto"/>
        <w:ind w:left="360"/>
        <w:jc w:val="both"/>
        <w:rPr>
          <w:rFonts w:cstheme="minorHAnsi"/>
          <w:color w:val="000000" w:themeColor="text1"/>
        </w:rPr>
      </w:pPr>
      <w:r w:rsidRPr="005E74C8">
        <w:rPr>
          <w:rFonts w:cstheme="minorHAnsi"/>
          <w:color w:val="000000" w:themeColor="text1"/>
        </w:rPr>
        <w:lastRenderedPageBreak/>
        <w:t xml:space="preserve">Oświadczam, że zapoznałem się ze </w:t>
      </w:r>
      <w:r w:rsidR="005E74C8" w:rsidRPr="005E74C8">
        <w:rPr>
          <w:rFonts w:cstheme="minorHAnsi"/>
          <w:color w:val="000000" w:themeColor="text1"/>
        </w:rPr>
        <w:t>opisem</w:t>
      </w:r>
      <w:r w:rsidRPr="005E74C8">
        <w:rPr>
          <w:rFonts w:cstheme="minorHAnsi"/>
          <w:color w:val="000000" w:themeColor="text1"/>
        </w:rPr>
        <w:t xml:space="preserve"> warunków zamówienia</w:t>
      </w:r>
      <w:r w:rsidR="00672AB1">
        <w:rPr>
          <w:rFonts w:cstheme="minorHAnsi"/>
          <w:color w:val="000000" w:themeColor="text1"/>
        </w:rPr>
        <w:t xml:space="preserve">, </w:t>
      </w:r>
      <w:r w:rsidRPr="005E74C8">
        <w:rPr>
          <w:rFonts w:cstheme="minorHAnsi"/>
          <w:color w:val="000000" w:themeColor="text1"/>
        </w:rPr>
        <w:t xml:space="preserve">nie wnoszę do nich zastrzeżeń oraz, że zdobyłem informacje potrzebne do właściwego wykonania zamówienia. </w:t>
      </w:r>
    </w:p>
    <w:p w14:paraId="6B26A4CB" w14:textId="77777777" w:rsidR="00F213C2" w:rsidRPr="005E74C8" w:rsidRDefault="00F213C2" w:rsidP="005E74C8">
      <w:pPr>
        <w:spacing w:after="0" w:line="312" w:lineRule="auto"/>
        <w:ind w:left="360"/>
        <w:jc w:val="both"/>
        <w:rPr>
          <w:rFonts w:cstheme="minorHAnsi"/>
          <w:color w:val="000000" w:themeColor="text1"/>
        </w:rPr>
      </w:pPr>
      <w:r w:rsidRPr="005E74C8">
        <w:rPr>
          <w:rFonts w:cstheme="minorHAnsi"/>
          <w:color w:val="000000" w:themeColor="text1"/>
        </w:rPr>
        <w:t xml:space="preserve">Oświadczam, że udzielam zamawiającemu na dostarczony </w:t>
      </w:r>
      <w:r w:rsidRPr="005E74C8">
        <w:rPr>
          <w:rFonts w:cstheme="minorHAnsi"/>
          <w:bCs/>
          <w:color w:val="000000" w:themeColor="text1"/>
        </w:rPr>
        <w:t>produkt gwarancji</w:t>
      </w:r>
      <w:r w:rsidRPr="005E74C8">
        <w:rPr>
          <w:rFonts w:cstheme="minorHAnsi"/>
          <w:color w:val="000000" w:themeColor="text1"/>
        </w:rPr>
        <w:t xml:space="preserve"> wynoszącej 12 miesięcy od daty dostarczenia zamawiającemu. W ramach gwarancji Wykonawca zobowiązuje się do odbioru rzeczy wadliwej i dostarczenia rzeczy wolnej od wad. O wszelkich uwagach co do jakości przedmiotu umowy Zamawiający poinformuje Wykonawcę pisemnie, e-mailem bądź faksem po czym Wykonawca winien się ustosunkować do zgłoszonych uwag w terminie 7 dni od otrzymania powyższej informacji od Zamawiającego.</w:t>
      </w:r>
    </w:p>
    <w:p w14:paraId="448CF529" w14:textId="4E1C1222" w:rsidR="00F213C2" w:rsidRPr="005E74C8" w:rsidRDefault="00F213C2" w:rsidP="005E74C8">
      <w:pPr>
        <w:spacing w:after="0" w:line="312" w:lineRule="auto"/>
        <w:ind w:left="360"/>
        <w:jc w:val="both"/>
        <w:rPr>
          <w:rFonts w:cstheme="minorHAnsi"/>
          <w:color w:val="000000" w:themeColor="text1"/>
        </w:rPr>
      </w:pPr>
      <w:r w:rsidRPr="005E74C8">
        <w:rPr>
          <w:rFonts w:cstheme="minorHAnsi"/>
          <w:color w:val="000000" w:themeColor="text1"/>
        </w:rPr>
        <w:t xml:space="preserve">Oświadczam, że uważam się za związanego niniejszą ofertą przez okres wskazany w warunkach udziału w </w:t>
      </w:r>
      <w:r w:rsidR="005E74C8">
        <w:rPr>
          <w:rFonts w:cstheme="minorHAnsi"/>
          <w:color w:val="000000" w:themeColor="text1"/>
        </w:rPr>
        <w:t xml:space="preserve"> zapytaniu ofertowym</w:t>
      </w:r>
      <w:r w:rsidRPr="005E74C8">
        <w:rPr>
          <w:rFonts w:cstheme="minorHAnsi"/>
          <w:color w:val="000000" w:themeColor="text1"/>
        </w:rPr>
        <w:t>, tj. 30 dni od dnia, w którym upłynął termin składania ofert.</w:t>
      </w:r>
    </w:p>
    <w:p w14:paraId="0C1364FE" w14:textId="77777777" w:rsidR="00047E05" w:rsidRPr="005E74C8" w:rsidRDefault="00047E05" w:rsidP="00672AB1">
      <w:pPr>
        <w:ind w:left="426" w:hanging="66"/>
        <w:rPr>
          <w:rFonts w:cstheme="minorHAnsi"/>
          <w:b/>
          <w:sz w:val="21"/>
          <w:szCs w:val="21"/>
        </w:rPr>
      </w:pPr>
      <w:r w:rsidRPr="005E74C8">
        <w:rPr>
          <w:rFonts w:cstheme="minorHAnsi"/>
          <w:b/>
          <w:sz w:val="21"/>
          <w:szCs w:val="21"/>
          <w:u w:val="single"/>
        </w:rPr>
        <w:t>Oświadczenie Wykonawcy w zakresie wypełnienia obowiązków informacyjnych przewidzianych w art. 13 lub art. 14 RODO:</w:t>
      </w:r>
    </w:p>
    <w:p w14:paraId="5F162456" w14:textId="77777777" w:rsidR="00047E05" w:rsidRPr="005E74C8" w:rsidRDefault="00047E05" w:rsidP="00047E05">
      <w:pPr>
        <w:autoSpaceDN w:val="0"/>
        <w:textAlignment w:val="baseline"/>
        <w:rPr>
          <w:rFonts w:cstheme="minorHAnsi"/>
          <w:sz w:val="21"/>
          <w:szCs w:val="21"/>
        </w:rPr>
      </w:pPr>
    </w:p>
    <w:p w14:paraId="6F7CDCB1" w14:textId="0C1C72A1" w:rsidR="00047E05" w:rsidRPr="005E74C8" w:rsidRDefault="00047E05" w:rsidP="00047E05">
      <w:pPr>
        <w:autoSpaceDN w:val="0"/>
        <w:rPr>
          <w:rFonts w:cstheme="minorHAnsi"/>
          <w:sz w:val="21"/>
          <w:szCs w:val="21"/>
        </w:rPr>
      </w:pPr>
      <w:r w:rsidRPr="005E74C8">
        <w:rPr>
          <w:rFonts w:cstheme="minorHAnsi"/>
          <w:sz w:val="21"/>
          <w:szCs w:val="21"/>
        </w:rPr>
        <w:t xml:space="preserve">Oświadczam, że wypełniłem obowiązki informacyjne przewidziane w art. 13 lub art. 14 RODO1) wobec osób fizycznych, od których dane osobowe bezpośrednio lub pośrednio pozyskałem w celu ubiegania się o udzielenie zamówienia publicznego w niniejszym </w:t>
      </w:r>
      <w:r w:rsidR="00672AB1">
        <w:rPr>
          <w:rFonts w:cstheme="minorHAnsi"/>
          <w:sz w:val="21"/>
          <w:szCs w:val="21"/>
        </w:rPr>
        <w:t xml:space="preserve">zaoytaniu ofertowym </w:t>
      </w:r>
      <w:r w:rsidRPr="005E74C8">
        <w:rPr>
          <w:rFonts w:cstheme="minorHAnsi"/>
          <w:sz w:val="21"/>
          <w:szCs w:val="21"/>
        </w:rPr>
        <w:t>.*</w:t>
      </w:r>
    </w:p>
    <w:p w14:paraId="08CAD266" w14:textId="77777777" w:rsidR="00047E05" w:rsidRPr="005E74C8" w:rsidRDefault="00047E05" w:rsidP="00047E05">
      <w:pPr>
        <w:autoSpaceDN w:val="0"/>
        <w:spacing w:line="360" w:lineRule="auto"/>
        <w:rPr>
          <w:rFonts w:cstheme="minorHAnsi"/>
          <w:sz w:val="21"/>
          <w:szCs w:val="21"/>
        </w:rPr>
      </w:pPr>
      <w:r w:rsidRPr="005E74C8">
        <w:rPr>
          <w:rFonts w:cstheme="minorHAnsi"/>
          <w:sz w:val="21"/>
          <w:szCs w:val="21"/>
        </w:rPr>
        <w:t>______________________________</w:t>
      </w:r>
    </w:p>
    <w:p w14:paraId="567C284F" w14:textId="50EF5633" w:rsidR="00047E05" w:rsidRPr="005E74C8" w:rsidRDefault="00047E05" w:rsidP="00047E05">
      <w:pPr>
        <w:autoSpaceDN w:val="0"/>
        <w:spacing w:line="360" w:lineRule="auto"/>
        <w:rPr>
          <w:rFonts w:cstheme="minorHAnsi"/>
          <w:sz w:val="20"/>
        </w:rPr>
      </w:pPr>
      <w:r w:rsidRPr="005E74C8">
        <w:rPr>
          <w:rFonts w:cstheme="minorHAnsi"/>
          <w:sz w:val="20"/>
          <w:vertAlign w:val="superscript"/>
        </w:rPr>
        <w:t xml:space="preserve">1) </w:t>
      </w:r>
      <w:r w:rsidRPr="005E74C8">
        <w:rPr>
          <w:rFonts w:cstheme="minorHAnsi"/>
          <w:sz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42343ED" w14:textId="77777777" w:rsidR="00047E05" w:rsidRPr="005E74C8" w:rsidRDefault="00047E05" w:rsidP="00047E05">
      <w:pPr>
        <w:autoSpaceDN w:val="0"/>
        <w:rPr>
          <w:rFonts w:cstheme="minorHAnsi"/>
          <w:sz w:val="20"/>
        </w:rPr>
      </w:pPr>
    </w:p>
    <w:p w14:paraId="07F1C427" w14:textId="77777777" w:rsidR="00047E05" w:rsidRPr="005E74C8" w:rsidRDefault="00047E05" w:rsidP="00047E05">
      <w:pPr>
        <w:autoSpaceDN w:val="0"/>
        <w:ind w:left="142" w:hanging="142"/>
        <w:rPr>
          <w:rFonts w:cstheme="minorHAnsi"/>
          <w:sz w:val="20"/>
        </w:rPr>
      </w:pPr>
      <w:r w:rsidRPr="005E74C8">
        <w:rPr>
          <w:rFonts w:cstheme="minorHAnsi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FEB2C1" w14:textId="77777777" w:rsidR="00047E05" w:rsidRPr="005E74C8" w:rsidRDefault="00047E05" w:rsidP="00047E05">
      <w:pPr>
        <w:tabs>
          <w:tab w:val="num" w:pos="426"/>
        </w:tabs>
        <w:spacing w:line="312" w:lineRule="auto"/>
        <w:ind w:left="708"/>
        <w:rPr>
          <w:rFonts w:cstheme="minorHAnsi"/>
          <w:sz w:val="21"/>
          <w:szCs w:val="21"/>
        </w:rPr>
      </w:pP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</w:rPr>
        <w:tab/>
        <w:t xml:space="preserve">                          ……………………………………</w:t>
      </w:r>
    </w:p>
    <w:p w14:paraId="261C84DC" w14:textId="46AE9009" w:rsidR="00047E05" w:rsidRPr="005E74C8" w:rsidRDefault="00047E05" w:rsidP="00047E05">
      <w:pPr>
        <w:tabs>
          <w:tab w:val="num" w:pos="426"/>
        </w:tabs>
        <w:spacing w:line="312" w:lineRule="auto"/>
        <w:ind w:left="425" w:hanging="425"/>
        <w:rPr>
          <w:rFonts w:cstheme="minorHAnsi"/>
          <w:sz w:val="16"/>
        </w:rPr>
      </w:pPr>
      <w:r w:rsidRPr="005E74C8">
        <w:rPr>
          <w:rFonts w:cstheme="minorHAnsi"/>
        </w:rPr>
        <w:tab/>
      </w:r>
      <w:r w:rsidRPr="005E74C8">
        <w:rPr>
          <w:rFonts w:cstheme="minorHAnsi"/>
        </w:rPr>
        <w:tab/>
      </w:r>
      <w:r w:rsidRPr="005E74C8">
        <w:rPr>
          <w:rFonts w:cstheme="minorHAnsi"/>
          <w:sz w:val="16"/>
        </w:rPr>
        <w:t xml:space="preserve">(podpis osoby uprawnionej po stronie wykonawcy </w:t>
      </w:r>
    </w:p>
    <w:p w14:paraId="2F21B13B" w14:textId="3BB2587F" w:rsidR="00047E05" w:rsidRPr="005E74C8" w:rsidRDefault="00047E05" w:rsidP="00047E05">
      <w:pPr>
        <w:tabs>
          <w:tab w:val="num" w:pos="426"/>
        </w:tabs>
        <w:spacing w:line="312" w:lineRule="auto"/>
        <w:ind w:left="425" w:hanging="425"/>
        <w:rPr>
          <w:rFonts w:cstheme="minorHAnsi"/>
          <w:sz w:val="16"/>
        </w:rPr>
      </w:pPr>
      <w:r w:rsidRPr="005E74C8">
        <w:rPr>
          <w:rFonts w:cstheme="minorHAnsi"/>
          <w:sz w:val="16"/>
        </w:rPr>
        <w:tab/>
      </w:r>
      <w:r w:rsidRPr="005E74C8">
        <w:rPr>
          <w:rFonts w:cstheme="minorHAnsi"/>
          <w:sz w:val="16"/>
        </w:rPr>
        <w:tab/>
        <w:t>do składania oświadczeń woli w jego imieniu)</w:t>
      </w:r>
    </w:p>
    <w:sectPr w:rsidR="00047E05" w:rsidRPr="005E74C8" w:rsidSect="00C354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1134" w:header="709" w:footer="71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0611" w14:textId="77777777" w:rsidR="004A583F" w:rsidRDefault="004A583F" w:rsidP="00864D34">
      <w:pPr>
        <w:spacing w:after="0" w:line="240" w:lineRule="auto"/>
      </w:pPr>
      <w:r>
        <w:separator/>
      </w:r>
    </w:p>
  </w:endnote>
  <w:endnote w:type="continuationSeparator" w:id="0">
    <w:p w14:paraId="159E1F9C" w14:textId="77777777" w:rsidR="004A583F" w:rsidRDefault="004A583F" w:rsidP="00864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07B7" w14:textId="77777777" w:rsidR="000306A6" w:rsidRDefault="000306A6">
    <w:pPr>
      <w:tabs>
        <w:tab w:val="center" w:pos="360"/>
        <w:tab w:val="center" w:pos="9374"/>
      </w:tabs>
      <w:spacing w:after="0"/>
    </w:pPr>
    <w:r>
      <w:rPr>
        <w:rFonts w:ascii="Calibri" w:eastAsia="Calibri" w:hAnsi="Calibri" w:cs="Calibri"/>
      </w:rPr>
      <w:tab/>
    </w:r>
    <w:r>
      <w:rPr>
        <w:sz w:val="24"/>
      </w:rPr>
      <w:t xml:space="preserve"> </w:t>
    </w:r>
    <w:r>
      <w:rPr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190334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067D9FEE" w14:textId="77777777" w:rsidR="000306A6" w:rsidRPr="00956DA8" w:rsidRDefault="000306A6">
        <w:pPr>
          <w:pStyle w:val="Stopka"/>
          <w:jc w:val="right"/>
          <w:rPr>
            <w:rFonts w:ascii="Times New Roman" w:eastAsiaTheme="majorEastAsia" w:hAnsi="Times New Roman"/>
            <w:sz w:val="16"/>
            <w:szCs w:val="16"/>
          </w:rPr>
        </w:pPr>
        <w:r w:rsidRPr="00956DA8">
          <w:rPr>
            <w:rFonts w:ascii="Times New Roman" w:eastAsiaTheme="majorEastAsia" w:hAnsi="Times New Roman"/>
            <w:sz w:val="16"/>
            <w:szCs w:val="16"/>
          </w:rPr>
          <w:t xml:space="preserve">str. </w:t>
        </w:r>
        <w:r w:rsidRPr="00956DA8">
          <w:rPr>
            <w:rFonts w:ascii="Times New Roman" w:hAnsi="Times New Roman"/>
            <w:sz w:val="16"/>
            <w:szCs w:val="16"/>
          </w:rPr>
          <w:fldChar w:fldCharType="begin"/>
        </w:r>
        <w:r w:rsidRPr="00956DA8">
          <w:rPr>
            <w:rFonts w:ascii="Times New Roman" w:hAnsi="Times New Roman"/>
            <w:sz w:val="16"/>
            <w:szCs w:val="16"/>
          </w:rPr>
          <w:instrText>PAGE    \* MERGEFORMAT</w:instrText>
        </w:r>
        <w:r w:rsidRPr="00956DA8">
          <w:rPr>
            <w:rFonts w:ascii="Times New Roman" w:hAnsi="Times New Roman"/>
            <w:sz w:val="16"/>
            <w:szCs w:val="16"/>
          </w:rPr>
          <w:fldChar w:fldCharType="separate"/>
        </w:r>
        <w:r w:rsidR="001D67F0" w:rsidRPr="001D67F0">
          <w:rPr>
            <w:rFonts w:ascii="Times New Roman" w:eastAsiaTheme="majorEastAsia" w:hAnsi="Times New Roman"/>
            <w:noProof/>
            <w:sz w:val="16"/>
            <w:szCs w:val="16"/>
          </w:rPr>
          <w:t>21</w:t>
        </w:r>
        <w:r w:rsidRPr="00956DA8">
          <w:rPr>
            <w:rFonts w:ascii="Times New Roman" w:eastAsiaTheme="majorEastAsia" w:hAnsi="Times New Roman"/>
            <w:sz w:val="16"/>
            <w:szCs w:val="16"/>
          </w:rPr>
          <w:fldChar w:fldCharType="end"/>
        </w:r>
      </w:p>
    </w:sdtContent>
  </w:sdt>
  <w:p w14:paraId="1C6D31CC" w14:textId="77777777" w:rsidR="000306A6" w:rsidRDefault="000306A6">
    <w:pPr>
      <w:tabs>
        <w:tab w:val="center" w:pos="360"/>
        <w:tab w:val="center" w:pos="9374"/>
      </w:tabs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48124" w14:textId="77777777" w:rsidR="000306A6" w:rsidRDefault="000306A6">
    <w:pPr>
      <w:tabs>
        <w:tab w:val="center" w:pos="360"/>
        <w:tab w:val="center" w:pos="9374"/>
      </w:tabs>
      <w:spacing w:after="0"/>
    </w:pPr>
    <w:r>
      <w:rPr>
        <w:rFonts w:ascii="Calibri" w:eastAsia="Calibri" w:hAnsi="Calibri" w:cs="Calibri"/>
      </w:rPr>
      <w:tab/>
    </w:r>
    <w:r>
      <w:rPr>
        <w:sz w:val="24"/>
      </w:rPr>
      <w:t xml:space="preserve"> </w:t>
    </w:r>
    <w:r>
      <w:rPr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50DC" w14:textId="77777777" w:rsidR="004A583F" w:rsidRDefault="004A583F" w:rsidP="00864D34">
      <w:pPr>
        <w:spacing w:after="0" w:line="240" w:lineRule="auto"/>
      </w:pPr>
      <w:r>
        <w:separator/>
      </w:r>
    </w:p>
  </w:footnote>
  <w:footnote w:type="continuationSeparator" w:id="0">
    <w:p w14:paraId="42E96A2C" w14:textId="77777777" w:rsidR="004A583F" w:rsidRDefault="004A583F" w:rsidP="00864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4330" w14:textId="77777777" w:rsidR="000306A6" w:rsidRDefault="000306A6">
    <w:pPr>
      <w:spacing w:after="60"/>
      <w:ind w:right="1055"/>
      <w:jc w:val="center"/>
    </w:pPr>
    <w:r>
      <w:rPr>
        <w:color w:val="808000"/>
        <w:sz w:val="16"/>
        <w:u w:val="single" w:color="808000"/>
      </w:rPr>
      <w:t>SIWZ miału węglowego  typu II A.                          ___           Oznaczenie sprawy przez Zam.: IHAR - PIBZD. PN. 09 / 2015</w:t>
    </w:r>
    <w:r>
      <w:rPr>
        <w:color w:val="808000"/>
        <w:sz w:val="16"/>
      </w:rPr>
      <w:t xml:space="preserve"> </w:t>
    </w:r>
  </w:p>
  <w:p w14:paraId="46D96965" w14:textId="77777777" w:rsidR="000306A6" w:rsidRDefault="000306A6">
    <w:pPr>
      <w:spacing w:after="0"/>
    </w:pPr>
    <w:r>
      <w:rPr>
        <w:rFonts w:ascii="Arial" w:eastAsia="Arial" w:hAnsi="Arial" w:cs="Arial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A2C0" w14:textId="77777777" w:rsidR="00032E83" w:rsidRPr="00273EA2" w:rsidRDefault="00032E83" w:rsidP="00B125F1">
    <w:pPr>
      <w:spacing w:after="0"/>
      <w:rPr>
        <w:rFonts w:ascii="Times New Roman" w:eastAsia="Times New Roman" w:hAnsi="Times New Roman" w:cs="Times New Roman"/>
        <w:color w:val="808000"/>
        <w:sz w:val="16"/>
        <w:szCs w:val="16"/>
        <w:u w:val="single" w:color="808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7AAB5" w14:textId="77777777" w:rsidR="000306A6" w:rsidRDefault="000306A6">
    <w:pPr>
      <w:spacing w:after="60"/>
      <w:ind w:right="1055"/>
      <w:jc w:val="center"/>
    </w:pPr>
    <w:r>
      <w:rPr>
        <w:color w:val="808000"/>
        <w:sz w:val="16"/>
        <w:u w:val="single" w:color="808000"/>
      </w:rPr>
      <w:t>SIWZ miału węglowego  typu II A.                          ___           Oznaczenie sprawy przez Zam.: IHAR - PIBZD. PN. 09 / 2015</w:t>
    </w:r>
    <w:r>
      <w:rPr>
        <w:color w:val="808000"/>
        <w:sz w:val="16"/>
      </w:rPr>
      <w:t xml:space="preserve"> </w:t>
    </w:r>
  </w:p>
  <w:p w14:paraId="71ECDDE8" w14:textId="77777777" w:rsidR="000306A6" w:rsidRDefault="000306A6">
    <w:pPr>
      <w:spacing w:after="0"/>
    </w:pPr>
    <w:r>
      <w:rPr>
        <w:rFonts w:ascii="Arial" w:eastAsia="Arial" w:hAnsi="Arial" w:cs="Arial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1"/>
      <w:numFmt w:val="upperRoman"/>
      <w:lvlText w:val="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3" w15:restartNumberingAfterBreak="0">
    <w:nsid w:val="0000000A"/>
    <w:multiLevelType w:val="multilevel"/>
    <w:tmpl w:val="1D267D56"/>
    <w:name w:val="WW8Num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10"/>
    <w:multiLevelType w:val="singleLevel"/>
    <w:tmpl w:val="00000010"/>
    <w:name w:val="WW8Num22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6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7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4"/>
    <w:multiLevelType w:val="multilevel"/>
    <w:tmpl w:val="E4D8D774"/>
    <w:name w:val="WW8Num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singleLevel"/>
    <w:tmpl w:val="222094CC"/>
    <w:name w:val="WW8Num33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</w:abstractNum>
  <w:abstractNum w:abstractNumId="11" w15:restartNumberingAfterBreak="0">
    <w:nsid w:val="0000001B"/>
    <w:multiLevelType w:val="multilevel"/>
    <w:tmpl w:val="4CE8E30A"/>
    <w:name w:val="WW8Num36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360"/>
      </w:pPr>
    </w:lvl>
    <w:lvl w:ilvl="1">
      <w:start w:val="3"/>
      <w:numFmt w:val="upperRoman"/>
      <w:lvlText w:val="%2."/>
      <w:lvlJc w:val="left"/>
      <w:pPr>
        <w:tabs>
          <w:tab w:val="num" w:pos="1004"/>
        </w:tabs>
        <w:ind w:left="1004" w:hanging="720"/>
      </w:pPr>
      <w:rPr>
        <w:b/>
        <w:u w:val="none"/>
      </w:rPr>
    </w:lvl>
    <w:lvl w:ilvl="2">
      <w:start w:val="1"/>
      <w:numFmt w:val="lowerRoman"/>
      <w:lvlText w:val="%3."/>
      <w:lvlJc w:val="left"/>
      <w:pPr>
        <w:tabs>
          <w:tab w:val="num" w:pos="2443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lowerRoman"/>
      <w:lvlText w:val="%6."/>
      <w:lvlJc w:val="left"/>
      <w:pPr>
        <w:tabs>
          <w:tab w:val="num" w:pos="4603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lowerRoman"/>
      <w:lvlText w:val="%9."/>
      <w:lvlJc w:val="left"/>
      <w:pPr>
        <w:tabs>
          <w:tab w:val="num" w:pos="6763"/>
        </w:tabs>
        <w:ind w:left="6763" w:hanging="180"/>
      </w:pPr>
    </w:lvl>
  </w:abstractNum>
  <w:abstractNum w:abstractNumId="12" w15:restartNumberingAfterBreak="0">
    <w:nsid w:val="0000001D"/>
    <w:multiLevelType w:val="singleLevel"/>
    <w:tmpl w:val="0000001D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000001F"/>
    <w:multiLevelType w:val="singleLevel"/>
    <w:tmpl w:val="0000001F"/>
    <w:name w:val="WW8Num4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22"/>
    <w:multiLevelType w:val="singleLevel"/>
    <w:tmpl w:val="04150011"/>
    <w:name w:val="WW8Num26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6" w15:restartNumberingAfterBreak="0">
    <w:nsid w:val="00000023"/>
    <w:multiLevelType w:val="singleLevel"/>
    <w:tmpl w:val="00000023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2466FC6"/>
    <w:multiLevelType w:val="multilevel"/>
    <w:tmpl w:val="BB52DD22"/>
    <w:name w:val="WW8Num363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>
      <w:start w:val="4"/>
      <w:numFmt w:val="upperRoman"/>
      <w:lvlText w:val="%2."/>
      <w:lvlJc w:val="left"/>
      <w:pPr>
        <w:tabs>
          <w:tab w:val="num" w:pos="2083"/>
        </w:tabs>
        <w:ind w:left="2083" w:hanging="720"/>
      </w:pPr>
      <w:rPr>
        <w:rFonts w:hint="default"/>
        <w:b/>
      </w:rPr>
    </w:lvl>
    <w:lvl w:ilvl="2">
      <w:start w:val="1"/>
      <w:numFmt w:val="lowerRoman"/>
      <w:lvlText w:val="%3."/>
      <w:lvlJc w:val="left"/>
      <w:pPr>
        <w:tabs>
          <w:tab w:val="num" w:pos="2443"/>
        </w:tabs>
        <w:ind w:left="244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03"/>
        </w:tabs>
        <w:ind w:left="460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763"/>
        </w:tabs>
        <w:ind w:left="6763" w:hanging="180"/>
      </w:pPr>
      <w:rPr>
        <w:rFonts w:hint="default"/>
      </w:rPr>
    </w:lvl>
  </w:abstractNum>
  <w:abstractNum w:abstractNumId="18" w15:restartNumberingAfterBreak="0">
    <w:nsid w:val="0B614210"/>
    <w:multiLevelType w:val="hybridMultilevel"/>
    <w:tmpl w:val="B33A5FE0"/>
    <w:name w:val="WW8Num334"/>
    <w:lvl w:ilvl="0" w:tplc="AABED47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013549"/>
    <w:multiLevelType w:val="hybridMultilevel"/>
    <w:tmpl w:val="EDEC0458"/>
    <w:name w:val="WW8Num46222"/>
    <w:lvl w:ilvl="0" w:tplc="04150017">
      <w:start w:val="1"/>
      <w:numFmt w:val="lowerLetter"/>
      <w:lvlText w:val="%1)"/>
      <w:lvlJc w:val="left"/>
      <w:pPr>
        <w:ind w:left="80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0" w15:restartNumberingAfterBreak="0">
    <w:nsid w:val="15855605"/>
    <w:multiLevelType w:val="hybridMultilevel"/>
    <w:tmpl w:val="3B1AA946"/>
    <w:lvl w:ilvl="0" w:tplc="5B369C5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F80F83"/>
    <w:multiLevelType w:val="hybridMultilevel"/>
    <w:tmpl w:val="819CC456"/>
    <w:name w:val="WW8Num33324"/>
    <w:lvl w:ilvl="0" w:tplc="01C2B9BE">
      <w:start w:val="10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02C80"/>
    <w:multiLevelType w:val="hybridMultilevel"/>
    <w:tmpl w:val="D758F08E"/>
    <w:name w:val="WW8Num335"/>
    <w:lvl w:ilvl="0" w:tplc="600410C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8C399F"/>
    <w:multiLevelType w:val="hybridMultilevel"/>
    <w:tmpl w:val="9324557C"/>
    <w:name w:val="WW8Num332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265C42D5"/>
    <w:multiLevelType w:val="hybridMultilevel"/>
    <w:tmpl w:val="3F40D602"/>
    <w:name w:val="WW8Num33322"/>
    <w:lvl w:ilvl="0" w:tplc="81A2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C167A4"/>
    <w:multiLevelType w:val="hybridMultilevel"/>
    <w:tmpl w:val="96EEB72E"/>
    <w:name w:val="WW8Num462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30561D56"/>
    <w:multiLevelType w:val="hybridMultilevel"/>
    <w:tmpl w:val="71DC9342"/>
    <w:name w:val="WW8Num4022"/>
    <w:lvl w:ilvl="0" w:tplc="62A60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2A607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1C66E3"/>
    <w:multiLevelType w:val="hybridMultilevel"/>
    <w:tmpl w:val="AE7A0EF4"/>
    <w:name w:val="WW8Num33323322"/>
    <w:lvl w:ilvl="0" w:tplc="81A2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41558"/>
    <w:multiLevelType w:val="hybridMultilevel"/>
    <w:tmpl w:val="0DB8A740"/>
    <w:name w:val="WW8Num333"/>
    <w:lvl w:ilvl="0" w:tplc="0BCA8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F4683E"/>
    <w:multiLevelType w:val="hybridMultilevel"/>
    <w:tmpl w:val="470CFE0A"/>
    <w:lvl w:ilvl="0" w:tplc="6BA04760">
      <w:start w:val="1"/>
      <w:numFmt w:val="decimal"/>
      <w:pStyle w:val="Legenda1"/>
      <w:lvlText w:val="%1)"/>
      <w:lvlJc w:val="left"/>
      <w:pPr>
        <w:ind w:left="107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E1D2585"/>
    <w:multiLevelType w:val="hybridMultilevel"/>
    <w:tmpl w:val="50962294"/>
    <w:name w:val="WW8Num33323323"/>
    <w:lvl w:ilvl="0" w:tplc="03ECDBA2">
      <w:start w:val="1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D0C03"/>
    <w:multiLevelType w:val="hybridMultilevel"/>
    <w:tmpl w:val="1BD074BE"/>
    <w:name w:val="WW8Num3332332"/>
    <w:lvl w:ilvl="0" w:tplc="04150017">
      <w:start w:val="1"/>
      <w:numFmt w:val="lowerLetter"/>
      <w:lvlText w:val="%1)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2" w15:restartNumberingAfterBreak="0">
    <w:nsid w:val="5282023D"/>
    <w:multiLevelType w:val="hybridMultilevel"/>
    <w:tmpl w:val="840E8AC0"/>
    <w:name w:val="WW8Num333233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C520750"/>
    <w:multiLevelType w:val="hybridMultilevel"/>
    <w:tmpl w:val="432EB070"/>
    <w:name w:val="WW8Num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1A189F"/>
    <w:multiLevelType w:val="hybridMultilevel"/>
    <w:tmpl w:val="97A2A28A"/>
    <w:name w:val="WW8Num33323324"/>
    <w:lvl w:ilvl="0" w:tplc="E53A72E8">
      <w:start w:val="9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16133"/>
    <w:multiLevelType w:val="hybridMultilevel"/>
    <w:tmpl w:val="8EDE3C98"/>
    <w:name w:val="WW8Num3332"/>
    <w:lvl w:ilvl="0" w:tplc="81A2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1A2BDA4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D2FD8"/>
    <w:multiLevelType w:val="hybridMultilevel"/>
    <w:tmpl w:val="99221D0C"/>
    <w:name w:val="WW8Num33323"/>
    <w:lvl w:ilvl="0" w:tplc="208AD70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323AD"/>
    <w:multiLevelType w:val="multilevel"/>
    <w:tmpl w:val="FF7A91DC"/>
    <w:name w:val="WW8Num46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5095936"/>
    <w:multiLevelType w:val="hybridMultilevel"/>
    <w:tmpl w:val="47FCDEDC"/>
    <w:name w:val="WW8Num333232"/>
    <w:lvl w:ilvl="0" w:tplc="208AD70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91CD1"/>
    <w:multiLevelType w:val="hybridMultilevel"/>
    <w:tmpl w:val="614863C2"/>
    <w:lvl w:ilvl="0" w:tplc="7AAA3B94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2"/>
      </w:rPr>
    </w:lvl>
    <w:lvl w:ilvl="1" w:tplc="85D6DEA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3E6BE5"/>
    <w:multiLevelType w:val="multilevel"/>
    <w:tmpl w:val="AE1E6BD4"/>
    <w:name w:val="WW8Num362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>
      <w:start w:val="4"/>
      <w:numFmt w:val="upperRoman"/>
      <w:lvlText w:val="%2."/>
      <w:lvlJc w:val="left"/>
      <w:pPr>
        <w:tabs>
          <w:tab w:val="num" w:pos="2083"/>
        </w:tabs>
        <w:ind w:left="2083" w:hanging="720"/>
      </w:pPr>
      <w:rPr>
        <w:rFonts w:hint="default"/>
        <w:b/>
      </w:rPr>
    </w:lvl>
    <w:lvl w:ilvl="2">
      <w:start w:val="1"/>
      <w:numFmt w:val="lowerRoman"/>
      <w:lvlText w:val="%3."/>
      <w:lvlJc w:val="left"/>
      <w:pPr>
        <w:tabs>
          <w:tab w:val="num" w:pos="2443"/>
        </w:tabs>
        <w:ind w:left="244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03"/>
        </w:tabs>
        <w:ind w:left="460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763"/>
        </w:tabs>
        <w:ind w:left="6763" w:hanging="180"/>
      </w:pPr>
      <w:rPr>
        <w:rFonts w:hint="default"/>
      </w:rPr>
    </w:lvl>
  </w:abstractNum>
  <w:num w:numId="1" w16cid:durableId="1604146844">
    <w:abstractNumId w:val="29"/>
  </w:num>
  <w:num w:numId="2" w16cid:durableId="1910267678">
    <w:abstractNumId w:val="33"/>
  </w:num>
  <w:num w:numId="3" w16cid:durableId="1267419385">
    <w:abstractNumId w:val="20"/>
  </w:num>
  <w:num w:numId="4" w16cid:durableId="1538157889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D34"/>
    <w:rsid w:val="0000050B"/>
    <w:rsid w:val="00002662"/>
    <w:rsid w:val="00002B5B"/>
    <w:rsid w:val="0000378F"/>
    <w:rsid w:val="00003836"/>
    <w:rsid w:val="000061B7"/>
    <w:rsid w:val="00006827"/>
    <w:rsid w:val="00006DE1"/>
    <w:rsid w:val="00006EC5"/>
    <w:rsid w:val="0000747D"/>
    <w:rsid w:val="000077C2"/>
    <w:rsid w:val="00007A38"/>
    <w:rsid w:val="00007E84"/>
    <w:rsid w:val="000100F6"/>
    <w:rsid w:val="00010A6A"/>
    <w:rsid w:val="00011004"/>
    <w:rsid w:val="000123AE"/>
    <w:rsid w:val="00013BB8"/>
    <w:rsid w:val="00015326"/>
    <w:rsid w:val="00015DB3"/>
    <w:rsid w:val="00016B81"/>
    <w:rsid w:val="000202C7"/>
    <w:rsid w:val="00022256"/>
    <w:rsid w:val="00022457"/>
    <w:rsid w:val="000226F7"/>
    <w:rsid w:val="0002298D"/>
    <w:rsid w:val="00023757"/>
    <w:rsid w:val="00024300"/>
    <w:rsid w:val="00024D62"/>
    <w:rsid w:val="00025195"/>
    <w:rsid w:val="000253D8"/>
    <w:rsid w:val="0002587A"/>
    <w:rsid w:val="0002665B"/>
    <w:rsid w:val="00026C4B"/>
    <w:rsid w:val="00027E42"/>
    <w:rsid w:val="00030185"/>
    <w:rsid w:val="000306A6"/>
    <w:rsid w:val="00030BC7"/>
    <w:rsid w:val="00030CA1"/>
    <w:rsid w:val="00032E83"/>
    <w:rsid w:val="0003372A"/>
    <w:rsid w:val="00033755"/>
    <w:rsid w:val="00034203"/>
    <w:rsid w:val="00034A09"/>
    <w:rsid w:val="0003563D"/>
    <w:rsid w:val="00035CCE"/>
    <w:rsid w:val="00035ECB"/>
    <w:rsid w:val="000362CE"/>
    <w:rsid w:val="00036479"/>
    <w:rsid w:val="000400FB"/>
    <w:rsid w:val="0004084F"/>
    <w:rsid w:val="00040A60"/>
    <w:rsid w:val="00040B0F"/>
    <w:rsid w:val="000416BF"/>
    <w:rsid w:val="00044BEC"/>
    <w:rsid w:val="00044CEA"/>
    <w:rsid w:val="0004574D"/>
    <w:rsid w:val="00045A59"/>
    <w:rsid w:val="00045C77"/>
    <w:rsid w:val="0004606F"/>
    <w:rsid w:val="00046440"/>
    <w:rsid w:val="00047738"/>
    <w:rsid w:val="00047C99"/>
    <w:rsid w:val="00047E05"/>
    <w:rsid w:val="00047ED3"/>
    <w:rsid w:val="000507AA"/>
    <w:rsid w:val="00053181"/>
    <w:rsid w:val="00053812"/>
    <w:rsid w:val="00053A98"/>
    <w:rsid w:val="00053AEB"/>
    <w:rsid w:val="00053B0B"/>
    <w:rsid w:val="000541FA"/>
    <w:rsid w:val="00054D95"/>
    <w:rsid w:val="00055533"/>
    <w:rsid w:val="00056294"/>
    <w:rsid w:val="00056A2D"/>
    <w:rsid w:val="00056C58"/>
    <w:rsid w:val="00057F97"/>
    <w:rsid w:val="000610A3"/>
    <w:rsid w:val="000628FF"/>
    <w:rsid w:val="00062DB3"/>
    <w:rsid w:val="00064061"/>
    <w:rsid w:val="000641CE"/>
    <w:rsid w:val="000661C8"/>
    <w:rsid w:val="000663EE"/>
    <w:rsid w:val="0007053E"/>
    <w:rsid w:val="00070A50"/>
    <w:rsid w:val="00070AC7"/>
    <w:rsid w:val="0007102E"/>
    <w:rsid w:val="000710AC"/>
    <w:rsid w:val="0007134C"/>
    <w:rsid w:val="00071435"/>
    <w:rsid w:val="0007451B"/>
    <w:rsid w:val="00074C1F"/>
    <w:rsid w:val="00075740"/>
    <w:rsid w:val="000762F8"/>
    <w:rsid w:val="00076693"/>
    <w:rsid w:val="00077259"/>
    <w:rsid w:val="000772D9"/>
    <w:rsid w:val="0007791F"/>
    <w:rsid w:val="00080015"/>
    <w:rsid w:val="00080129"/>
    <w:rsid w:val="000810AE"/>
    <w:rsid w:val="00081215"/>
    <w:rsid w:val="00081982"/>
    <w:rsid w:val="00081EC6"/>
    <w:rsid w:val="00081F5A"/>
    <w:rsid w:val="00082173"/>
    <w:rsid w:val="00084479"/>
    <w:rsid w:val="00084491"/>
    <w:rsid w:val="00084F94"/>
    <w:rsid w:val="000853DB"/>
    <w:rsid w:val="00085AA1"/>
    <w:rsid w:val="00086368"/>
    <w:rsid w:val="0008673F"/>
    <w:rsid w:val="0008790A"/>
    <w:rsid w:val="00090018"/>
    <w:rsid w:val="00090EC8"/>
    <w:rsid w:val="0009253A"/>
    <w:rsid w:val="000929DE"/>
    <w:rsid w:val="0009307A"/>
    <w:rsid w:val="00094684"/>
    <w:rsid w:val="00094710"/>
    <w:rsid w:val="00095D6A"/>
    <w:rsid w:val="000965E9"/>
    <w:rsid w:val="000970FC"/>
    <w:rsid w:val="000A0133"/>
    <w:rsid w:val="000A1326"/>
    <w:rsid w:val="000A18EC"/>
    <w:rsid w:val="000A2573"/>
    <w:rsid w:val="000A3199"/>
    <w:rsid w:val="000A43CE"/>
    <w:rsid w:val="000A581E"/>
    <w:rsid w:val="000A5D02"/>
    <w:rsid w:val="000A7192"/>
    <w:rsid w:val="000A76E4"/>
    <w:rsid w:val="000B01A0"/>
    <w:rsid w:val="000B0735"/>
    <w:rsid w:val="000B2C62"/>
    <w:rsid w:val="000B2ED1"/>
    <w:rsid w:val="000B4793"/>
    <w:rsid w:val="000B5619"/>
    <w:rsid w:val="000B5DE7"/>
    <w:rsid w:val="000B6669"/>
    <w:rsid w:val="000B6BD8"/>
    <w:rsid w:val="000B7810"/>
    <w:rsid w:val="000B7C32"/>
    <w:rsid w:val="000C02DE"/>
    <w:rsid w:val="000C0BB7"/>
    <w:rsid w:val="000C139B"/>
    <w:rsid w:val="000C169D"/>
    <w:rsid w:val="000C2136"/>
    <w:rsid w:val="000C22B2"/>
    <w:rsid w:val="000C247F"/>
    <w:rsid w:val="000C310E"/>
    <w:rsid w:val="000C4333"/>
    <w:rsid w:val="000C52AE"/>
    <w:rsid w:val="000C560B"/>
    <w:rsid w:val="000C6975"/>
    <w:rsid w:val="000C6CE9"/>
    <w:rsid w:val="000C7E56"/>
    <w:rsid w:val="000D0C30"/>
    <w:rsid w:val="000D0D58"/>
    <w:rsid w:val="000D1164"/>
    <w:rsid w:val="000D2109"/>
    <w:rsid w:val="000D2811"/>
    <w:rsid w:val="000D2B84"/>
    <w:rsid w:val="000D469A"/>
    <w:rsid w:val="000D5716"/>
    <w:rsid w:val="000D58F5"/>
    <w:rsid w:val="000D6156"/>
    <w:rsid w:val="000D645E"/>
    <w:rsid w:val="000D6CE2"/>
    <w:rsid w:val="000D7134"/>
    <w:rsid w:val="000D71C2"/>
    <w:rsid w:val="000D77B3"/>
    <w:rsid w:val="000D79B4"/>
    <w:rsid w:val="000E013F"/>
    <w:rsid w:val="000E2222"/>
    <w:rsid w:val="000E28F4"/>
    <w:rsid w:val="000E3257"/>
    <w:rsid w:val="000E353F"/>
    <w:rsid w:val="000E4CAD"/>
    <w:rsid w:val="000E5219"/>
    <w:rsid w:val="000E5261"/>
    <w:rsid w:val="000E5676"/>
    <w:rsid w:val="000E71C0"/>
    <w:rsid w:val="000E77EE"/>
    <w:rsid w:val="000F00A7"/>
    <w:rsid w:val="000F0138"/>
    <w:rsid w:val="000F0949"/>
    <w:rsid w:val="000F0C37"/>
    <w:rsid w:val="000F11B2"/>
    <w:rsid w:val="000F1355"/>
    <w:rsid w:val="000F3563"/>
    <w:rsid w:val="000F3815"/>
    <w:rsid w:val="000F42BA"/>
    <w:rsid w:val="000F49A2"/>
    <w:rsid w:val="000F50C5"/>
    <w:rsid w:val="000F594A"/>
    <w:rsid w:val="000F5BA4"/>
    <w:rsid w:val="000F5C0C"/>
    <w:rsid w:val="000F6EEA"/>
    <w:rsid w:val="000F73EC"/>
    <w:rsid w:val="000F7558"/>
    <w:rsid w:val="000F77A8"/>
    <w:rsid w:val="000F7F91"/>
    <w:rsid w:val="0010069D"/>
    <w:rsid w:val="00101BFA"/>
    <w:rsid w:val="00102EA5"/>
    <w:rsid w:val="001033A6"/>
    <w:rsid w:val="0010428F"/>
    <w:rsid w:val="00104812"/>
    <w:rsid w:val="0010491A"/>
    <w:rsid w:val="00105B22"/>
    <w:rsid w:val="00105CCF"/>
    <w:rsid w:val="00105F24"/>
    <w:rsid w:val="00107B97"/>
    <w:rsid w:val="00107C57"/>
    <w:rsid w:val="0011084F"/>
    <w:rsid w:val="001115E9"/>
    <w:rsid w:val="00111D88"/>
    <w:rsid w:val="00112807"/>
    <w:rsid w:val="001128C1"/>
    <w:rsid w:val="00114546"/>
    <w:rsid w:val="00115D1A"/>
    <w:rsid w:val="00116AA0"/>
    <w:rsid w:val="00116E00"/>
    <w:rsid w:val="00117162"/>
    <w:rsid w:val="00117421"/>
    <w:rsid w:val="001208C4"/>
    <w:rsid w:val="00121035"/>
    <w:rsid w:val="001219C7"/>
    <w:rsid w:val="001219FE"/>
    <w:rsid w:val="00121BDC"/>
    <w:rsid w:val="00121F31"/>
    <w:rsid w:val="0012240F"/>
    <w:rsid w:val="00122A93"/>
    <w:rsid w:val="001237E7"/>
    <w:rsid w:val="00125ACF"/>
    <w:rsid w:val="00125CE7"/>
    <w:rsid w:val="00127060"/>
    <w:rsid w:val="00130DAD"/>
    <w:rsid w:val="0013180C"/>
    <w:rsid w:val="00131B1B"/>
    <w:rsid w:val="00131E65"/>
    <w:rsid w:val="00132971"/>
    <w:rsid w:val="00135993"/>
    <w:rsid w:val="00136A52"/>
    <w:rsid w:val="001379C9"/>
    <w:rsid w:val="001402D7"/>
    <w:rsid w:val="0014036A"/>
    <w:rsid w:val="00140B0B"/>
    <w:rsid w:val="00143E21"/>
    <w:rsid w:val="00143EFE"/>
    <w:rsid w:val="00144240"/>
    <w:rsid w:val="001456B9"/>
    <w:rsid w:val="00145E77"/>
    <w:rsid w:val="00146005"/>
    <w:rsid w:val="001474EB"/>
    <w:rsid w:val="001476F5"/>
    <w:rsid w:val="0015057E"/>
    <w:rsid w:val="00150637"/>
    <w:rsid w:val="0015124D"/>
    <w:rsid w:val="00152F98"/>
    <w:rsid w:val="00153AF2"/>
    <w:rsid w:val="001541ED"/>
    <w:rsid w:val="00156552"/>
    <w:rsid w:val="00156A57"/>
    <w:rsid w:val="00157BCC"/>
    <w:rsid w:val="00157E78"/>
    <w:rsid w:val="001606B6"/>
    <w:rsid w:val="00160862"/>
    <w:rsid w:val="00160D55"/>
    <w:rsid w:val="001639FA"/>
    <w:rsid w:val="00163F66"/>
    <w:rsid w:val="0016404E"/>
    <w:rsid w:val="00164227"/>
    <w:rsid w:val="00164AA2"/>
    <w:rsid w:val="00164CC9"/>
    <w:rsid w:val="00164CE3"/>
    <w:rsid w:val="001661DE"/>
    <w:rsid w:val="00167DBA"/>
    <w:rsid w:val="001711AE"/>
    <w:rsid w:val="00172B42"/>
    <w:rsid w:val="00172D58"/>
    <w:rsid w:val="00172E56"/>
    <w:rsid w:val="0017326D"/>
    <w:rsid w:val="00173718"/>
    <w:rsid w:val="00173EC8"/>
    <w:rsid w:val="001742D6"/>
    <w:rsid w:val="00175E66"/>
    <w:rsid w:val="001760D2"/>
    <w:rsid w:val="001764D6"/>
    <w:rsid w:val="00176805"/>
    <w:rsid w:val="00177FAE"/>
    <w:rsid w:val="00180E97"/>
    <w:rsid w:val="001810E8"/>
    <w:rsid w:val="00181224"/>
    <w:rsid w:val="001827BC"/>
    <w:rsid w:val="00184110"/>
    <w:rsid w:val="00184336"/>
    <w:rsid w:val="001864DB"/>
    <w:rsid w:val="0018692F"/>
    <w:rsid w:val="00186FE0"/>
    <w:rsid w:val="0018798C"/>
    <w:rsid w:val="001902B6"/>
    <w:rsid w:val="001909A9"/>
    <w:rsid w:val="0019226D"/>
    <w:rsid w:val="0019295C"/>
    <w:rsid w:val="00194469"/>
    <w:rsid w:val="00195C79"/>
    <w:rsid w:val="00197123"/>
    <w:rsid w:val="001977A6"/>
    <w:rsid w:val="001A1422"/>
    <w:rsid w:val="001A16A5"/>
    <w:rsid w:val="001A17E4"/>
    <w:rsid w:val="001A1940"/>
    <w:rsid w:val="001A2976"/>
    <w:rsid w:val="001A2E6D"/>
    <w:rsid w:val="001A2F8D"/>
    <w:rsid w:val="001A2FBD"/>
    <w:rsid w:val="001A3F0C"/>
    <w:rsid w:val="001A47DD"/>
    <w:rsid w:val="001A52E8"/>
    <w:rsid w:val="001A5304"/>
    <w:rsid w:val="001A5D07"/>
    <w:rsid w:val="001A5EEA"/>
    <w:rsid w:val="001A5F5F"/>
    <w:rsid w:val="001A69FB"/>
    <w:rsid w:val="001A7439"/>
    <w:rsid w:val="001A7680"/>
    <w:rsid w:val="001A7B2E"/>
    <w:rsid w:val="001B0546"/>
    <w:rsid w:val="001B09A9"/>
    <w:rsid w:val="001B0CD1"/>
    <w:rsid w:val="001B0CE9"/>
    <w:rsid w:val="001B11AF"/>
    <w:rsid w:val="001B14FC"/>
    <w:rsid w:val="001B272E"/>
    <w:rsid w:val="001B3099"/>
    <w:rsid w:val="001B349B"/>
    <w:rsid w:val="001B3652"/>
    <w:rsid w:val="001B37C8"/>
    <w:rsid w:val="001B3DD4"/>
    <w:rsid w:val="001B5A9D"/>
    <w:rsid w:val="001B5EE2"/>
    <w:rsid w:val="001B620A"/>
    <w:rsid w:val="001B74A6"/>
    <w:rsid w:val="001B791E"/>
    <w:rsid w:val="001B792B"/>
    <w:rsid w:val="001B79B2"/>
    <w:rsid w:val="001C2CAA"/>
    <w:rsid w:val="001C2F39"/>
    <w:rsid w:val="001C4958"/>
    <w:rsid w:val="001C5BEB"/>
    <w:rsid w:val="001C69AE"/>
    <w:rsid w:val="001C7363"/>
    <w:rsid w:val="001D0461"/>
    <w:rsid w:val="001D0FD6"/>
    <w:rsid w:val="001D10A0"/>
    <w:rsid w:val="001D2364"/>
    <w:rsid w:val="001D244E"/>
    <w:rsid w:val="001D24A4"/>
    <w:rsid w:val="001D2736"/>
    <w:rsid w:val="001D2E23"/>
    <w:rsid w:val="001D40D7"/>
    <w:rsid w:val="001D47B8"/>
    <w:rsid w:val="001D481D"/>
    <w:rsid w:val="001D48D7"/>
    <w:rsid w:val="001D50A7"/>
    <w:rsid w:val="001D54AB"/>
    <w:rsid w:val="001D5D3C"/>
    <w:rsid w:val="001D67BE"/>
    <w:rsid w:val="001D67F0"/>
    <w:rsid w:val="001D68A2"/>
    <w:rsid w:val="001D712D"/>
    <w:rsid w:val="001D73C0"/>
    <w:rsid w:val="001D7434"/>
    <w:rsid w:val="001E01D0"/>
    <w:rsid w:val="001E07C8"/>
    <w:rsid w:val="001E09E6"/>
    <w:rsid w:val="001E2013"/>
    <w:rsid w:val="001E33FD"/>
    <w:rsid w:val="001E420A"/>
    <w:rsid w:val="001E4FD3"/>
    <w:rsid w:val="001E5097"/>
    <w:rsid w:val="001E545C"/>
    <w:rsid w:val="001F1572"/>
    <w:rsid w:val="001F37AC"/>
    <w:rsid w:val="001F387B"/>
    <w:rsid w:val="001F4B85"/>
    <w:rsid w:val="001F5141"/>
    <w:rsid w:val="001F665E"/>
    <w:rsid w:val="001F75F5"/>
    <w:rsid w:val="001F7EB5"/>
    <w:rsid w:val="001F7F93"/>
    <w:rsid w:val="0020661F"/>
    <w:rsid w:val="00207C61"/>
    <w:rsid w:val="00210847"/>
    <w:rsid w:val="00210DD7"/>
    <w:rsid w:val="00211143"/>
    <w:rsid w:val="00211C2C"/>
    <w:rsid w:val="00212BED"/>
    <w:rsid w:val="00214C0E"/>
    <w:rsid w:val="00215364"/>
    <w:rsid w:val="00215E9A"/>
    <w:rsid w:val="00216787"/>
    <w:rsid w:val="00216A21"/>
    <w:rsid w:val="00216DE9"/>
    <w:rsid w:val="002175AC"/>
    <w:rsid w:val="002175BE"/>
    <w:rsid w:val="002202FE"/>
    <w:rsid w:val="00220B2E"/>
    <w:rsid w:val="002213EF"/>
    <w:rsid w:val="00221411"/>
    <w:rsid w:val="00221BBA"/>
    <w:rsid w:val="00221C24"/>
    <w:rsid w:val="00224918"/>
    <w:rsid w:val="00225054"/>
    <w:rsid w:val="00225096"/>
    <w:rsid w:val="002267CC"/>
    <w:rsid w:val="00226C4D"/>
    <w:rsid w:val="00227D27"/>
    <w:rsid w:val="0023031A"/>
    <w:rsid w:val="00230D93"/>
    <w:rsid w:val="00231055"/>
    <w:rsid w:val="002316DA"/>
    <w:rsid w:val="002317DC"/>
    <w:rsid w:val="00231907"/>
    <w:rsid w:val="00231C3A"/>
    <w:rsid w:val="00234C47"/>
    <w:rsid w:val="0023560D"/>
    <w:rsid w:val="002361E9"/>
    <w:rsid w:val="00236A18"/>
    <w:rsid w:val="00236A81"/>
    <w:rsid w:val="00237660"/>
    <w:rsid w:val="0023779A"/>
    <w:rsid w:val="00237C3F"/>
    <w:rsid w:val="00240C03"/>
    <w:rsid w:val="00240EED"/>
    <w:rsid w:val="002411EC"/>
    <w:rsid w:val="00241B4B"/>
    <w:rsid w:val="00241DB2"/>
    <w:rsid w:val="00242297"/>
    <w:rsid w:val="0024342F"/>
    <w:rsid w:val="00243A58"/>
    <w:rsid w:val="00245ADC"/>
    <w:rsid w:val="00245F2F"/>
    <w:rsid w:val="002462E1"/>
    <w:rsid w:val="00246DF5"/>
    <w:rsid w:val="00250093"/>
    <w:rsid w:val="00252BE6"/>
    <w:rsid w:val="00252D25"/>
    <w:rsid w:val="00253AAE"/>
    <w:rsid w:val="0025493E"/>
    <w:rsid w:val="00254B4E"/>
    <w:rsid w:val="00255C8E"/>
    <w:rsid w:val="002565B7"/>
    <w:rsid w:val="00257638"/>
    <w:rsid w:val="00257A69"/>
    <w:rsid w:val="00257B11"/>
    <w:rsid w:val="002613CA"/>
    <w:rsid w:val="0026217D"/>
    <w:rsid w:val="002627BA"/>
    <w:rsid w:val="0026324D"/>
    <w:rsid w:val="00263279"/>
    <w:rsid w:val="00263340"/>
    <w:rsid w:val="002634CB"/>
    <w:rsid w:val="00263814"/>
    <w:rsid w:val="00264F8A"/>
    <w:rsid w:val="00265729"/>
    <w:rsid w:val="00266B49"/>
    <w:rsid w:val="002705BB"/>
    <w:rsid w:val="002708B1"/>
    <w:rsid w:val="00270BE8"/>
    <w:rsid w:val="00270FD2"/>
    <w:rsid w:val="00272123"/>
    <w:rsid w:val="00272F54"/>
    <w:rsid w:val="002731AD"/>
    <w:rsid w:val="00273EA2"/>
    <w:rsid w:val="00273F9D"/>
    <w:rsid w:val="00274395"/>
    <w:rsid w:val="0027507F"/>
    <w:rsid w:val="00275F9F"/>
    <w:rsid w:val="00276FDC"/>
    <w:rsid w:val="002772AB"/>
    <w:rsid w:val="00280CB8"/>
    <w:rsid w:val="00281A48"/>
    <w:rsid w:val="00281A83"/>
    <w:rsid w:val="00281CA1"/>
    <w:rsid w:val="002827B2"/>
    <w:rsid w:val="00282B8B"/>
    <w:rsid w:val="002837D4"/>
    <w:rsid w:val="00285000"/>
    <w:rsid w:val="0028682E"/>
    <w:rsid w:val="0028774E"/>
    <w:rsid w:val="00290761"/>
    <w:rsid w:val="00290BCF"/>
    <w:rsid w:val="00291D66"/>
    <w:rsid w:val="0029291E"/>
    <w:rsid w:val="002929A1"/>
    <w:rsid w:val="00292D2A"/>
    <w:rsid w:val="00294948"/>
    <w:rsid w:val="002953C6"/>
    <w:rsid w:val="00295514"/>
    <w:rsid w:val="00296523"/>
    <w:rsid w:val="00296630"/>
    <w:rsid w:val="00296FF9"/>
    <w:rsid w:val="002976C1"/>
    <w:rsid w:val="002A0250"/>
    <w:rsid w:val="002A0642"/>
    <w:rsid w:val="002A1327"/>
    <w:rsid w:val="002A1AC5"/>
    <w:rsid w:val="002A2288"/>
    <w:rsid w:val="002A2B99"/>
    <w:rsid w:val="002A3110"/>
    <w:rsid w:val="002A329B"/>
    <w:rsid w:val="002A3C4A"/>
    <w:rsid w:val="002A60F2"/>
    <w:rsid w:val="002A61C1"/>
    <w:rsid w:val="002A6F02"/>
    <w:rsid w:val="002B00B1"/>
    <w:rsid w:val="002B0BD1"/>
    <w:rsid w:val="002B1161"/>
    <w:rsid w:val="002B13EC"/>
    <w:rsid w:val="002B14C0"/>
    <w:rsid w:val="002B1CF9"/>
    <w:rsid w:val="002B270F"/>
    <w:rsid w:val="002B2A0F"/>
    <w:rsid w:val="002B4DA6"/>
    <w:rsid w:val="002B6695"/>
    <w:rsid w:val="002B6F9B"/>
    <w:rsid w:val="002C013F"/>
    <w:rsid w:val="002C0256"/>
    <w:rsid w:val="002C0425"/>
    <w:rsid w:val="002C057F"/>
    <w:rsid w:val="002C08ED"/>
    <w:rsid w:val="002C0E71"/>
    <w:rsid w:val="002C14C6"/>
    <w:rsid w:val="002C1522"/>
    <w:rsid w:val="002C1E23"/>
    <w:rsid w:val="002C302F"/>
    <w:rsid w:val="002C4458"/>
    <w:rsid w:val="002C5028"/>
    <w:rsid w:val="002C551E"/>
    <w:rsid w:val="002C62FA"/>
    <w:rsid w:val="002C6DE7"/>
    <w:rsid w:val="002C6F16"/>
    <w:rsid w:val="002C7148"/>
    <w:rsid w:val="002C7CAB"/>
    <w:rsid w:val="002D02B6"/>
    <w:rsid w:val="002D1524"/>
    <w:rsid w:val="002D2514"/>
    <w:rsid w:val="002D2C14"/>
    <w:rsid w:val="002D3121"/>
    <w:rsid w:val="002D3D55"/>
    <w:rsid w:val="002D5652"/>
    <w:rsid w:val="002D6144"/>
    <w:rsid w:val="002D63C3"/>
    <w:rsid w:val="002D66EF"/>
    <w:rsid w:val="002E122F"/>
    <w:rsid w:val="002E35B6"/>
    <w:rsid w:val="002E37F3"/>
    <w:rsid w:val="002E4DD7"/>
    <w:rsid w:val="002E50B2"/>
    <w:rsid w:val="002E5FB5"/>
    <w:rsid w:val="002E656A"/>
    <w:rsid w:val="002F005C"/>
    <w:rsid w:val="002F0CE9"/>
    <w:rsid w:val="002F107C"/>
    <w:rsid w:val="002F2C3C"/>
    <w:rsid w:val="002F3512"/>
    <w:rsid w:val="002F4320"/>
    <w:rsid w:val="002F52E8"/>
    <w:rsid w:val="002F6548"/>
    <w:rsid w:val="002F6738"/>
    <w:rsid w:val="002F7682"/>
    <w:rsid w:val="002F7A46"/>
    <w:rsid w:val="003003F9"/>
    <w:rsid w:val="003007C3"/>
    <w:rsid w:val="003022C5"/>
    <w:rsid w:val="00303B64"/>
    <w:rsid w:val="00303BE7"/>
    <w:rsid w:val="00306B42"/>
    <w:rsid w:val="00306C5C"/>
    <w:rsid w:val="00311451"/>
    <w:rsid w:val="00311EC5"/>
    <w:rsid w:val="0031246D"/>
    <w:rsid w:val="00312A42"/>
    <w:rsid w:val="003133FF"/>
    <w:rsid w:val="00313465"/>
    <w:rsid w:val="00313596"/>
    <w:rsid w:val="003145F7"/>
    <w:rsid w:val="00314BF5"/>
    <w:rsid w:val="00315E49"/>
    <w:rsid w:val="00316125"/>
    <w:rsid w:val="0031637F"/>
    <w:rsid w:val="003169B2"/>
    <w:rsid w:val="003169FF"/>
    <w:rsid w:val="003206F7"/>
    <w:rsid w:val="003208C3"/>
    <w:rsid w:val="00321721"/>
    <w:rsid w:val="00321784"/>
    <w:rsid w:val="003227A8"/>
    <w:rsid w:val="003231B7"/>
    <w:rsid w:val="003231ED"/>
    <w:rsid w:val="0032353C"/>
    <w:rsid w:val="00323786"/>
    <w:rsid w:val="00325491"/>
    <w:rsid w:val="00325617"/>
    <w:rsid w:val="003258BE"/>
    <w:rsid w:val="0032594D"/>
    <w:rsid w:val="00326712"/>
    <w:rsid w:val="00327426"/>
    <w:rsid w:val="003277E1"/>
    <w:rsid w:val="003303C3"/>
    <w:rsid w:val="00330636"/>
    <w:rsid w:val="0033068C"/>
    <w:rsid w:val="0033101E"/>
    <w:rsid w:val="0033120A"/>
    <w:rsid w:val="0033159D"/>
    <w:rsid w:val="00332BC2"/>
    <w:rsid w:val="00333517"/>
    <w:rsid w:val="003358B9"/>
    <w:rsid w:val="00336D56"/>
    <w:rsid w:val="0034063D"/>
    <w:rsid w:val="00340A32"/>
    <w:rsid w:val="003415C1"/>
    <w:rsid w:val="0034194B"/>
    <w:rsid w:val="00341F5D"/>
    <w:rsid w:val="003422A3"/>
    <w:rsid w:val="00343017"/>
    <w:rsid w:val="00344D8A"/>
    <w:rsid w:val="00346FE6"/>
    <w:rsid w:val="00347324"/>
    <w:rsid w:val="0034770F"/>
    <w:rsid w:val="00347971"/>
    <w:rsid w:val="003503D6"/>
    <w:rsid w:val="0035069D"/>
    <w:rsid w:val="00351A3B"/>
    <w:rsid w:val="00352F67"/>
    <w:rsid w:val="003533D9"/>
    <w:rsid w:val="00353CA5"/>
    <w:rsid w:val="00354BE3"/>
    <w:rsid w:val="00354F9D"/>
    <w:rsid w:val="003551D3"/>
    <w:rsid w:val="003556C4"/>
    <w:rsid w:val="003556D3"/>
    <w:rsid w:val="0035581D"/>
    <w:rsid w:val="00355C39"/>
    <w:rsid w:val="00356097"/>
    <w:rsid w:val="00356616"/>
    <w:rsid w:val="00360519"/>
    <w:rsid w:val="003614D9"/>
    <w:rsid w:val="00361AD3"/>
    <w:rsid w:val="00361E86"/>
    <w:rsid w:val="00361F2B"/>
    <w:rsid w:val="003629B2"/>
    <w:rsid w:val="00363612"/>
    <w:rsid w:val="003639A9"/>
    <w:rsid w:val="00363BEA"/>
    <w:rsid w:val="003645F9"/>
    <w:rsid w:val="00365113"/>
    <w:rsid w:val="0036574E"/>
    <w:rsid w:val="00365A74"/>
    <w:rsid w:val="00366BBF"/>
    <w:rsid w:val="0036792A"/>
    <w:rsid w:val="00367A18"/>
    <w:rsid w:val="00370C40"/>
    <w:rsid w:val="0037192A"/>
    <w:rsid w:val="0037194F"/>
    <w:rsid w:val="00371BB1"/>
    <w:rsid w:val="0037262B"/>
    <w:rsid w:val="003726A6"/>
    <w:rsid w:val="00372831"/>
    <w:rsid w:val="00373231"/>
    <w:rsid w:val="003741E4"/>
    <w:rsid w:val="003745BA"/>
    <w:rsid w:val="003758CE"/>
    <w:rsid w:val="00375E78"/>
    <w:rsid w:val="0037699F"/>
    <w:rsid w:val="00376DC8"/>
    <w:rsid w:val="0037719C"/>
    <w:rsid w:val="00380224"/>
    <w:rsid w:val="003810AB"/>
    <w:rsid w:val="00382F88"/>
    <w:rsid w:val="00383D24"/>
    <w:rsid w:val="003841BF"/>
    <w:rsid w:val="00384693"/>
    <w:rsid w:val="0038494F"/>
    <w:rsid w:val="00391221"/>
    <w:rsid w:val="003914A9"/>
    <w:rsid w:val="00391641"/>
    <w:rsid w:val="0039473D"/>
    <w:rsid w:val="003949DB"/>
    <w:rsid w:val="00396A9E"/>
    <w:rsid w:val="00396D74"/>
    <w:rsid w:val="003A0A11"/>
    <w:rsid w:val="003A1954"/>
    <w:rsid w:val="003A24AF"/>
    <w:rsid w:val="003A487F"/>
    <w:rsid w:val="003A49E8"/>
    <w:rsid w:val="003A5AAF"/>
    <w:rsid w:val="003A6168"/>
    <w:rsid w:val="003A691B"/>
    <w:rsid w:val="003A7C66"/>
    <w:rsid w:val="003B040D"/>
    <w:rsid w:val="003B0557"/>
    <w:rsid w:val="003B08BF"/>
    <w:rsid w:val="003B19DF"/>
    <w:rsid w:val="003B1B69"/>
    <w:rsid w:val="003B22A5"/>
    <w:rsid w:val="003B27BB"/>
    <w:rsid w:val="003B4589"/>
    <w:rsid w:val="003B6474"/>
    <w:rsid w:val="003B7F26"/>
    <w:rsid w:val="003C018C"/>
    <w:rsid w:val="003C0606"/>
    <w:rsid w:val="003C1CA8"/>
    <w:rsid w:val="003C1F35"/>
    <w:rsid w:val="003C3C06"/>
    <w:rsid w:val="003C3C84"/>
    <w:rsid w:val="003C4351"/>
    <w:rsid w:val="003C53FE"/>
    <w:rsid w:val="003C59E2"/>
    <w:rsid w:val="003C6045"/>
    <w:rsid w:val="003C77D2"/>
    <w:rsid w:val="003C7A38"/>
    <w:rsid w:val="003D02CB"/>
    <w:rsid w:val="003D0342"/>
    <w:rsid w:val="003D03D8"/>
    <w:rsid w:val="003D05FF"/>
    <w:rsid w:val="003D061B"/>
    <w:rsid w:val="003D12ED"/>
    <w:rsid w:val="003D15F2"/>
    <w:rsid w:val="003D213D"/>
    <w:rsid w:val="003D3440"/>
    <w:rsid w:val="003D3D1B"/>
    <w:rsid w:val="003D3D64"/>
    <w:rsid w:val="003D4B70"/>
    <w:rsid w:val="003D5328"/>
    <w:rsid w:val="003D5722"/>
    <w:rsid w:val="003D5755"/>
    <w:rsid w:val="003D6BE4"/>
    <w:rsid w:val="003D7292"/>
    <w:rsid w:val="003E247A"/>
    <w:rsid w:val="003E2EEC"/>
    <w:rsid w:val="003E3500"/>
    <w:rsid w:val="003E5472"/>
    <w:rsid w:val="003F0788"/>
    <w:rsid w:val="003F0E2E"/>
    <w:rsid w:val="003F10F8"/>
    <w:rsid w:val="003F21C1"/>
    <w:rsid w:val="003F31B0"/>
    <w:rsid w:val="003F4D62"/>
    <w:rsid w:val="003F5430"/>
    <w:rsid w:val="003F5734"/>
    <w:rsid w:val="003F6274"/>
    <w:rsid w:val="003F6A26"/>
    <w:rsid w:val="00400150"/>
    <w:rsid w:val="00401290"/>
    <w:rsid w:val="004015A1"/>
    <w:rsid w:val="0040327F"/>
    <w:rsid w:val="00405EB4"/>
    <w:rsid w:val="00406217"/>
    <w:rsid w:val="00406561"/>
    <w:rsid w:val="00406A54"/>
    <w:rsid w:val="00406D4D"/>
    <w:rsid w:val="00407CA7"/>
    <w:rsid w:val="00410123"/>
    <w:rsid w:val="00412C0C"/>
    <w:rsid w:val="004152BA"/>
    <w:rsid w:val="00415582"/>
    <w:rsid w:val="004155EF"/>
    <w:rsid w:val="0041578B"/>
    <w:rsid w:val="00415FC5"/>
    <w:rsid w:val="004163F9"/>
    <w:rsid w:val="00416676"/>
    <w:rsid w:val="004167AA"/>
    <w:rsid w:val="0041682D"/>
    <w:rsid w:val="00416FB2"/>
    <w:rsid w:val="00417B30"/>
    <w:rsid w:val="00420159"/>
    <w:rsid w:val="00420D7E"/>
    <w:rsid w:val="004228C8"/>
    <w:rsid w:val="00422D15"/>
    <w:rsid w:val="004237EC"/>
    <w:rsid w:val="00425BAF"/>
    <w:rsid w:val="00426892"/>
    <w:rsid w:val="00427D5A"/>
    <w:rsid w:val="004311D3"/>
    <w:rsid w:val="00431D90"/>
    <w:rsid w:val="00432218"/>
    <w:rsid w:val="004322EB"/>
    <w:rsid w:val="00433514"/>
    <w:rsid w:val="00433F39"/>
    <w:rsid w:val="00434427"/>
    <w:rsid w:val="00434EFE"/>
    <w:rsid w:val="00436314"/>
    <w:rsid w:val="00437071"/>
    <w:rsid w:val="00437332"/>
    <w:rsid w:val="00440D8A"/>
    <w:rsid w:val="0044174D"/>
    <w:rsid w:val="00442200"/>
    <w:rsid w:val="00443642"/>
    <w:rsid w:val="00443A30"/>
    <w:rsid w:val="0044417F"/>
    <w:rsid w:val="00444256"/>
    <w:rsid w:val="0044442D"/>
    <w:rsid w:val="004445DD"/>
    <w:rsid w:val="004445F9"/>
    <w:rsid w:val="00444635"/>
    <w:rsid w:val="00444EFD"/>
    <w:rsid w:val="00445861"/>
    <w:rsid w:val="00445A48"/>
    <w:rsid w:val="00446B21"/>
    <w:rsid w:val="00447083"/>
    <w:rsid w:val="004473E6"/>
    <w:rsid w:val="00447C52"/>
    <w:rsid w:val="00447C95"/>
    <w:rsid w:val="00450725"/>
    <w:rsid w:val="00453779"/>
    <w:rsid w:val="00454203"/>
    <w:rsid w:val="004607E9"/>
    <w:rsid w:val="004631EA"/>
    <w:rsid w:val="00464571"/>
    <w:rsid w:val="00464F3F"/>
    <w:rsid w:val="00465890"/>
    <w:rsid w:val="004664D1"/>
    <w:rsid w:val="0046663F"/>
    <w:rsid w:val="004704A1"/>
    <w:rsid w:val="00470AE5"/>
    <w:rsid w:val="00470AF5"/>
    <w:rsid w:val="00471B2A"/>
    <w:rsid w:val="004730E6"/>
    <w:rsid w:val="00473241"/>
    <w:rsid w:val="004736F9"/>
    <w:rsid w:val="00474CBB"/>
    <w:rsid w:val="00476F30"/>
    <w:rsid w:val="00480803"/>
    <w:rsid w:val="00481B77"/>
    <w:rsid w:val="00481D4C"/>
    <w:rsid w:val="00482663"/>
    <w:rsid w:val="00482981"/>
    <w:rsid w:val="00482A67"/>
    <w:rsid w:val="004834F4"/>
    <w:rsid w:val="0048388A"/>
    <w:rsid w:val="00484064"/>
    <w:rsid w:val="004840EA"/>
    <w:rsid w:val="00484387"/>
    <w:rsid w:val="00484C38"/>
    <w:rsid w:val="0048539A"/>
    <w:rsid w:val="004855C6"/>
    <w:rsid w:val="00485E18"/>
    <w:rsid w:val="00486071"/>
    <w:rsid w:val="00487FD0"/>
    <w:rsid w:val="004909CA"/>
    <w:rsid w:val="00490F02"/>
    <w:rsid w:val="00492BE0"/>
    <w:rsid w:val="00492C55"/>
    <w:rsid w:val="00492E6A"/>
    <w:rsid w:val="0049388D"/>
    <w:rsid w:val="0049469F"/>
    <w:rsid w:val="004952CF"/>
    <w:rsid w:val="00497541"/>
    <w:rsid w:val="00497662"/>
    <w:rsid w:val="00497878"/>
    <w:rsid w:val="00497BA8"/>
    <w:rsid w:val="004A0272"/>
    <w:rsid w:val="004A028F"/>
    <w:rsid w:val="004A16B6"/>
    <w:rsid w:val="004A3102"/>
    <w:rsid w:val="004A3790"/>
    <w:rsid w:val="004A38CC"/>
    <w:rsid w:val="004A3E1D"/>
    <w:rsid w:val="004A583F"/>
    <w:rsid w:val="004A5BBA"/>
    <w:rsid w:val="004A61C0"/>
    <w:rsid w:val="004A6847"/>
    <w:rsid w:val="004A6D6F"/>
    <w:rsid w:val="004B0472"/>
    <w:rsid w:val="004B0E80"/>
    <w:rsid w:val="004B1AAC"/>
    <w:rsid w:val="004B2891"/>
    <w:rsid w:val="004B4DAD"/>
    <w:rsid w:val="004B4E1A"/>
    <w:rsid w:val="004B5E71"/>
    <w:rsid w:val="004B626A"/>
    <w:rsid w:val="004B626F"/>
    <w:rsid w:val="004B6A97"/>
    <w:rsid w:val="004B7631"/>
    <w:rsid w:val="004B7A4E"/>
    <w:rsid w:val="004B7D69"/>
    <w:rsid w:val="004B7E33"/>
    <w:rsid w:val="004C01F5"/>
    <w:rsid w:val="004C083C"/>
    <w:rsid w:val="004C0DB7"/>
    <w:rsid w:val="004C2833"/>
    <w:rsid w:val="004C3A8C"/>
    <w:rsid w:val="004C3E8E"/>
    <w:rsid w:val="004C40D5"/>
    <w:rsid w:val="004C478B"/>
    <w:rsid w:val="004C47AA"/>
    <w:rsid w:val="004C4A7B"/>
    <w:rsid w:val="004C5CE2"/>
    <w:rsid w:val="004C5D1C"/>
    <w:rsid w:val="004C7A7B"/>
    <w:rsid w:val="004C7B0B"/>
    <w:rsid w:val="004D0469"/>
    <w:rsid w:val="004D0875"/>
    <w:rsid w:val="004D0990"/>
    <w:rsid w:val="004D0C6C"/>
    <w:rsid w:val="004D19B8"/>
    <w:rsid w:val="004D1F3D"/>
    <w:rsid w:val="004D3217"/>
    <w:rsid w:val="004D33AD"/>
    <w:rsid w:val="004D435A"/>
    <w:rsid w:val="004D6510"/>
    <w:rsid w:val="004D75DF"/>
    <w:rsid w:val="004D7B56"/>
    <w:rsid w:val="004E0281"/>
    <w:rsid w:val="004E1F1F"/>
    <w:rsid w:val="004E2499"/>
    <w:rsid w:val="004E24C5"/>
    <w:rsid w:val="004E2D03"/>
    <w:rsid w:val="004E2D4D"/>
    <w:rsid w:val="004E3324"/>
    <w:rsid w:val="004E351D"/>
    <w:rsid w:val="004E3535"/>
    <w:rsid w:val="004E3B34"/>
    <w:rsid w:val="004E3C00"/>
    <w:rsid w:val="004E4861"/>
    <w:rsid w:val="004E489F"/>
    <w:rsid w:val="004E4D9B"/>
    <w:rsid w:val="004E534C"/>
    <w:rsid w:val="004E5A03"/>
    <w:rsid w:val="004E7009"/>
    <w:rsid w:val="004E77D7"/>
    <w:rsid w:val="004E7A45"/>
    <w:rsid w:val="004E7DB4"/>
    <w:rsid w:val="004E7F74"/>
    <w:rsid w:val="004F1829"/>
    <w:rsid w:val="004F1ABB"/>
    <w:rsid w:val="004F4612"/>
    <w:rsid w:val="004F496D"/>
    <w:rsid w:val="004F50C1"/>
    <w:rsid w:val="004F568C"/>
    <w:rsid w:val="004F61F0"/>
    <w:rsid w:val="004F65E3"/>
    <w:rsid w:val="004F6D82"/>
    <w:rsid w:val="004F7CF5"/>
    <w:rsid w:val="004F7E76"/>
    <w:rsid w:val="005006C6"/>
    <w:rsid w:val="00500B13"/>
    <w:rsid w:val="005026F7"/>
    <w:rsid w:val="0050337E"/>
    <w:rsid w:val="00503811"/>
    <w:rsid w:val="00505605"/>
    <w:rsid w:val="0050577A"/>
    <w:rsid w:val="0050670C"/>
    <w:rsid w:val="00506A7C"/>
    <w:rsid w:val="00507665"/>
    <w:rsid w:val="00507A4A"/>
    <w:rsid w:val="005103CB"/>
    <w:rsid w:val="005113EC"/>
    <w:rsid w:val="00511959"/>
    <w:rsid w:val="00511E00"/>
    <w:rsid w:val="00512381"/>
    <w:rsid w:val="00512BBC"/>
    <w:rsid w:val="00512F52"/>
    <w:rsid w:val="00513725"/>
    <w:rsid w:val="005140B4"/>
    <w:rsid w:val="005146EF"/>
    <w:rsid w:val="00514C73"/>
    <w:rsid w:val="005201E8"/>
    <w:rsid w:val="00523139"/>
    <w:rsid w:val="00523A60"/>
    <w:rsid w:val="0052505D"/>
    <w:rsid w:val="00525C9C"/>
    <w:rsid w:val="00526A0B"/>
    <w:rsid w:val="00527118"/>
    <w:rsid w:val="0053026D"/>
    <w:rsid w:val="005314F2"/>
    <w:rsid w:val="005319AF"/>
    <w:rsid w:val="005325FA"/>
    <w:rsid w:val="0053285C"/>
    <w:rsid w:val="00533502"/>
    <w:rsid w:val="00533C65"/>
    <w:rsid w:val="00534259"/>
    <w:rsid w:val="00534C82"/>
    <w:rsid w:val="005367ED"/>
    <w:rsid w:val="00540CE4"/>
    <w:rsid w:val="0054163E"/>
    <w:rsid w:val="005419BB"/>
    <w:rsid w:val="005427CE"/>
    <w:rsid w:val="00542EED"/>
    <w:rsid w:val="005441D5"/>
    <w:rsid w:val="005453B2"/>
    <w:rsid w:val="005454B0"/>
    <w:rsid w:val="005454B1"/>
    <w:rsid w:val="00545568"/>
    <w:rsid w:val="005468A3"/>
    <w:rsid w:val="005469A0"/>
    <w:rsid w:val="00547F82"/>
    <w:rsid w:val="00550157"/>
    <w:rsid w:val="005546A1"/>
    <w:rsid w:val="00554F59"/>
    <w:rsid w:val="0055539E"/>
    <w:rsid w:val="00556346"/>
    <w:rsid w:val="00556D5A"/>
    <w:rsid w:val="00561F86"/>
    <w:rsid w:val="005623CB"/>
    <w:rsid w:val="00562D2A"/>
    <w:rsid w:val="005631AF"/>
    <w:rsid w:val="00564A3D"/>
    <w:rsid w:val="005653D7"/>
    <w:rsid w:val="00565839"/>
    <w:rsid w:val="00566DAE"/>
    <w:rsid w:val="0057008F"/>
    <w:rsid w:val="0057103D"/>
    <w:rsid w:val="00571510"/>
    <w:rsid w:val="0057172B"/>
    <w:rsid w:val="005737FE"/>
    <w:rsid w:val="00573ECF"/>
    <w:rsid w:val="0057422A"/>
    <w:rsid w:val="0057478B"/>
    <w:rsid w:val="005747D8"/>
    <w:rsid w:val="00574AEF"/>
    <w:rsid w:val="00575F6D"/>
    <w:rsid w:val="005764FD"/>
    <w:rsid w:val="005765F3"/>
    <w:rsid w:val="00577DC7"/>
    <w:rsid w:val="00580124"/>
    <w:rsid w:val="00580921"/>
    <w:rsid w:val="00580D0B"/>
    <w:rsid w:val="00581215"/>
    <w:rsid w:val="00582394"/>
    <w:rsid w:val="005835B5"/>
    <w:rsid w:val="00583F86"/>
    <w:rsid w:val="00583FFD"/>
    <w:rsid w:val="005844A4"/>
    <w:rsid w:val="005857F5"/>
    <w:rsid w:val="005863AF"/>
    <w:rsid w:val="0058642B"/>
    <w:rsid w:val="005865D6"/>
    <w:rsid w:val="00586DCA"/>
    <w:rsid w:val="00587171"/>
    <w:rsid w:val="005908B0"/>
    <w:rsid w:val="00591B36"/>
    <w:rsid w:val="00594F73"/>
    <w:rsid w:val="00595D03"/>
    <w:rsid w:val="00595DFC"/>
    <w:rsid w:val="00597839"/>
    <w:rsid w:val="005A05CE"/>
    <w:rsid w:val="005A0C2F"/>
    <w:rsid w:val="005A191F"/>
    <w:rsid w:val="005A1D08"/>
    <w:rsid w:val="005A1FBA"/>
    <w:rsid w:val="005A3144"/>
    <w:rsid w:val="005A320F"/>
    <w:rsid w:val="005A3855"/>
    <w:rsid w:val="005A408D"/>
    <w:rsid w:val="005A4C6B"/>
    <w:rsid w:val="005A5F90"/>
    <w:rsid w:val="005A7844"/>
    <w:rsid w:val="005A7F41"/>
    <w:rsid w:val="005B06E9"/>
    <w:rsid w:val="005B1245"/>
    <w:rsid w:val="005B1DFC"/>
    <w:rsid w:val="005B1F73"/>
    <w:rsid w:val="005B1FED"/>
    <w:rsid w:val="005B2066"/>
    <w:rsid w:val="005B23A6"/>
    <w:rsid w:val="005B25E1"/>
    <w:rsid w:val="005B35EF"/>
    <w:rsid w:val="005B4150"/>
    <w:rsid w:val="005B436C"/>
    <w:rsid w:val="005B4CFE"/>
    <w:rsid w:val="005B5C66"/>
    <w:rsid w:val="005B74FC"/>
    <w:rsid w:val="005B7790"/>
    <w:rsid w:val="005C1296"/>
    <w:rsid w:val="005C194F"/>
    <w:rsid w:val="005C1FF5"/>
    <w:rsid w:val="005C20CE"/>
    <w:rsid w:val="005C21EE"/>
    <w:rsid w:val="005C2868"/>
    <w:rsid w:val="005C2919"/>
    <w:rsid w:val="005C2B4A"/>
    <w:rsid w:val="005C43CF"/>
    <w:rsid w:val="005C4507"/>
    <w:rsid w:val="005C52FE"/>
    <w:rsid w:val="005C6752"/>
    <w:rsid w:val="005C6CCD"/>
    <w:rsid w:val="005C6E61"/>
    <w:rsid w:val="005C6FEF"/>
    <w:rsid w:val="005C74A2"/>
    <w:rsid w:val="005C7EA6"/>
    <w:rsid w:val="005D0767"/>
    <w:rsid w:val="005D2B3E"/>
    <w:rsid w:val="005D3134"/>
    <w:rsid w:val="005D3D34"/>
    <w:rsid w:val="005D4326"/>
    <w:rsid w:val="005D4682"/>
    <w:rsid w:val="005D4708"/>
    <w:rsid w:val="005D614E"/>
    <w:rsid w:val="005D63C0"/>
    <w:rsid w:val="005D65CF"/>
    <w:rsid w:val="005D6F81"/>
    <w:rsid w:val="005D7BEB"/>
    <w:rsid w:val="005E08BA"/>
    <w:rsid w:val="005E25CD"/>
    <w:rsid w:val="005E294A"/>
    <w:rsid w:val="005E2BF4"/>
    <w:rsid w:val="005E2C28"/>
    <w:rsid w:val="005E379F"/>
    <w:rsid w:val="005E3C5E"/>
    <w:rsid w:val="005E4D88"/>
    <w:rsid w:val="005E5BFD"/>
    <w:rsid w:val="005E6BFF"/>
    <w:rsid w:val="005E6E07"/>
    <w:rsid w:val="005E743F"/>
    <w:rsid w:val="005E74C8"/>
    <w:rsid w:val="005F06C6"/>
    <w:rsid w:val="005F2557"/>
    <w:rsid w:val="005F2D64"/>
    <w:rsid w:val="005F47B7"/>
    <w:rsid w:val="005F4FD7"/>
    <w:rsid w:val="005F51C8"/>
    <w:rsid w:val="005F66BE"/>
    <w:rsid w:val="005F6898"/>
    <w:rsid w:val="005F7650"/>
    <w:rsid w:val="006009A1"/>
    <w:rsid w:val="006011D9"/>
    <w:rsid w:val="00601267"/>
    <w:rsid w:val="0060146E"/>
    <w:rsid w:val="00602C12"/>
    <w:rsid w:val="00603026"/>
    <w:rsid w:val="006034F9"/>
    <w:rsid w:val="00603519"/>
    <w:rsid w:val="0060453B"/>
    <w:rsid w:val="00604B72"/>
    <w:rsid w:val="00605FC8"/>
    <w:rsid w:val="00606A93"/>
    <w:rsid w:val="00611879"/>
    <w:rsid w:val="00611B12"/>
    <w:rsid w:val="0061241D"/>
    <w:rsid w:val="00612C52"/>
    <w:rsid w:val="00613120"/>
    <w:rsid w:val="006134B7"/>
    <w:rsid w:val="0061409D"/>
    <w:rsid w:val="00614C7C"/>
    <w:rsid w:val="0061521E"/>
    <w:rsid w:val="00615341"/>
    <w:rsid w:val="006172D2"/>
    <w:rsid w:val="00617A66"/>
    <w:rsid w:val="006213F4"/>
    <w:rsid w:val="0062175A"/>
    <w:rsid w:val="00622752"/>
    <w:rsid w:val="00622ECC"/>
    <w:rsid w:val="006243D3"/>
    <w:rsid w:val="00624746"/>
    <w:rsid w:val="0062534F"/>
    <w:rsid w:val="00625656"/>
    <w:rsid w:val="00625EE6"/>
    <w:rsid w:val="006264E3"/>
    <w:rsid w:val="00627363"/>
    <w:rsid w:val="006307B0"/>
    <w:rsid w:val="00632236"/>
    <w:rsid w:val="006328FD"/>
    <w:rsid w:val="00632A5D"/>
    <w:rsid w:val="00633ADB"/>
    <w:rsid w:val="00633F15"/>
    <w:rsid w:val="006340D1"/>
    <w:rsid w:val="006343AD"/>
    <w:rsid w:val="0063470C"/>
    <w:rsid w:val="006357FF"/>
    <w:rsid w:val="00635C5B"/>
    <w:rsid w:val="006364DD"/>
    <w:rsid w:val="00636C68"/>
    <w:rsid w:val="0064028C"/>
    <w:rsid w:val="006404A1"/>
    <w:rsid w:val="006407CD"/>
    <w:rsid w:val="00641528"/>
    <w:rsid w:val="00643344"/>
    <w:rsid w:val="00643605"/>
    <w:rsid w:val="0064363A"/>
    <w:rsid w:val="00643C18"/>
    <w:rsid w:val="006449F0"/>
    <w:rsid w:val="00644DD1"/>
    <w:rsid w:val="00645400"/>
    <w:rsid w:val="0064577A"/>
    <w:rsid w:val="006458C9"/>
    <w:rsid w:val="00645952"/>
    <w:rsid w:val="00646CC3"/>
    <w:rsid w:val="006471DD"/>
    <w:rsid w:val="006473E0"/>
    <w:rsid w:val="00647D19"/>
    <w:rsid w:val="00650231"/>
    <w:rsid w:val="006503D6"/>
    <w:rsid w:val="0065122F"/>
    <w:rsid w:val="00651BC0"/>
    <w:rsid w:val="00651E33"/>
    <w:rsid w:val="00652D75"/>
    <w:rsid w:val="00652DD5"/>
    <w:rsid w:val="00653074"/>
    <w:rsid w:val="00653142"/>
    <w:rsid w:val="006538B1"/>
    <w:rsid w:val="006540A5"/>
    <w:rsid w:val="006542E0"/>
    <w:rsid w:val="0065532A"/>
    <w:rsid w:val="0065561D"/>
    <w:rsid w:val="006562D7"/>
    <w:rsid w:val="00656D30"/>
    <w:rsid w:val="00656DF0"/>
    <w:rsid w:val="006610AE"/>
    <w:rsid w:val="00661600"/>
    <w:rsid w:val="006617E5"/>
    <w:rsid w:val="00661882"/>
    <w:rsid w:val="00663E02"/>
    <w:rsid w:val="00664254"/>
    <w:rsid w:val="0066532B"/>
    <w:rsid w:val="00665769"/>
    <w:rsid w:val="0066581A"/>
    <w:rsid w:val="00665EA8"/>
    <w:rsid w:val="00665F9B"/>
    <w:rsid w:val="00667B94"/>
    <w:rsid w:val="00671928"/>
    <w:rsid w:val="00672725"/>
    <w:rsid w:val="00672AB1"/>
    <w:rsid w:val="00672BA4"/>
    <w:rsid w:val="0067373A"/>
    <w:rsid w:val="00674170"/>
    <w:rsid w:val="0067545E"/>
    <w:rsid w:val="006759D8"/>
    <w:rsid w:val="00676A6A"/>
    <w:rsid w:val="00677473"/>
    <w:rsid w:val="00677ECA"/>
    <w:rsid w:val="00681687"/>
    <w:rsid w:val="0068198E"/>
    <w:rsid w:val="00683358"/>
    <w:rsid w:val="00684D1C"/>
    <w:rsid w:val="00685F1D"/>
    <w:rsid w:val="0068691E"/>
    <w:rsid w:val="00687B2D"/>
    <w:rsid w:val="0069071E"/>
    <w:rsid w:val="00690D58"/>
    <w:rsid w:val="00690DF8"/>
    <w:rsid w:val="00690FFC"/>
    <w:rsid w:val="00692A01"/>
    <w:rsid w:val="00692B0C"/>
    <w:rsid w:val="006936F3"/>
    <w:rsid w:val="006941CC"/>
    <w:rsid w:val="00694271"/>
    <w:rsid w:val="00694757"/>
    <w:rsid w:val="0069509A"/>
    <w:rsid w:val="00696263"/>
    <w:rsid w:val="00696DD2"/>
    <w:rsid w:val="006A0B6C"/>
    <w:rsid w:val="006A11EA"/>
    <w:rsid w:val="006A2A82"/>
    <w:rsid w:val="006A2E78"/>
    <w:rsid w:val="006A4D79"/>
    <w:rsid w:val="006A4E0E"/>
    <w:rsid w:val="006A5274"/>
    <w:rsid w:val="006A58E0"/>
    <w:rsid w:val="006A5D53"/>
    <w:rsid w:val="006A71C8"/>
    <w:rsid w:val="006A7F40"/>
    <w:rsid w:val="006B3733"/>
    <w:rsid w:val="006B3A76"/>
    <w:rsid w:val="006B43B8"/>
    <w:rsid w:val="006B4450"/>
    <w:rsid w:val="006B449F"/>
    <w:rsid w:val="006B501A"/>
    <w:rsid w:val="006B5359"/>
    <w:rsid w:val="006B6015"/>
    <w:rsid w:val="006B6877"/>
    <w:rsid w:val="006B6C67"/>
    <w:rsid w:val="006B7425"/>
    <w:rsid w:val="006B764D"/>
    <w:rsid w:val="006C129D"/>
    <w:rsid w:val="006C13E8"/>
    <w:rsid w:val="006C1F74"/>
    <w:rsid w:val="006C20BA"/>
    <w:rsid w:val="006C4ED1"/>
    <w:rsid w:val="006C5A6B"/>
    <w:rsid w:val="006C5B93"/>
    <w:rsid w:val="006C5C7B"/>
    <w:rsid w:val="006C7022"/>
    <w:rsid w:val="006C715F"/>
    <w:rsid w:val="006C74AD"/>
    <w:rsid w:val="006C7BD3"/>
    <w:rsid w:val="006D0C1D"/>
    <w:rsid w:val="006D300B"/>
    <w:rsid w:val="006D3983"/>
    <w:rsid w:val="006D3A33"/>
    <w:rsid w:val="006D477A"/>
    <w:rsid w:val="006D4B77"/>
    <w:rsid w:val="006D54C9"/>
    <w:rsid w:val="006D619C"/>
    <w:rsid w:val="006D6A73"/>
    <w:rsid w:val="006D745B"/>
    <w:rsid w:val="006E05C2"/>
    <w:rsid w:val="006E1357"/>
    <w:rsid w:val="006E1471"/>
    <w:rsid w:val="006E14FB"/>
    <w:rsid w:val="006E18CF"/>
    <w:rsid w:val="006E1F7A"/>
    <w:rsid w:val="006E2847"/>
    <w:rsid w:val="006E2951"/>
    <w:rsid w:val="006E3B8D"/>
    <w:rsid w:val="006E3C7B"/>
    <w:rsid w:val="006E51C2"/>
    <w:rsid w:val="006E54AA"/>
    <w:rsid w:val="006E70CB"/>
    <w:rsid w:val="006E719B"/>
    <w:rsid w:val="006E71AC"/>
    <w:rsid w:val="006F1101"/>
    <w:rsid w:val="006F12E8"/>
    <w:rsid w:val="006F1D89"/>
    <w:rsid w:val="006F2F4E"/>
    <w:rsid w:val="006F42B0"/>
    <w:rsid w:val="006F5086"/>
    <w:rsid w:val="006F5246"/>
    <w:rsid w:val="006F5B68"/>
    <w:rsid w:val="006F6407"/>
    <w:rsid w:val="006F64E9"/>
    <w:rsid w:val="00701568"/>
    <w:rsid w:val="007020C8"/>
    <w:rsid w:val="0070232B"/>
    <w:rsid w:val="00702B42"/>
    <w:rsid w:val="00703B71"/>
    <w:rsid w:val="00703FCF"/>
    <w:rsid w:val="0070451B"/>
    <w:rsid w:val="007049CE"/>
    <w:rsid w:val="0070507A"/>
    <w:rsid w:val="0070570E"/>
    <w:rsid w:val="00705A57"/>
    <w:rsid w:val="00705CA1"/>
    <w:rsid w:val="00705F8F"/>
    <w:rsid w:val="007064CB"/>
    <w:rsid w:val="00706CAF"/>
    <w:rsid w:val="00707617"/>
    <w:rsid w:val="0071041F"/>
    <w:rsid w:val="00710C13"/>
    <w:rsid w:val="00711C73"/>
    <w:rsid w:val="00712637"/>
    <w:rsid w:val="00712E43"/>
    <w:rsid w:val="00713696"/>
    <w:rsid w:val="00713F63"/>
    <w:rsid w:val="00715905"/>
    <w:rsid w:val="00716FC9"/>
    <w:rsid w:val="00717D41"/>
    <w:rsid w:val="00720E7B"/>
    <w:rsid w:val="0072111A"/>
    <w:rsid w:val="00721F3C"/>
    <w:rsid w:val="00722777"/>
    <w:rsid w:val="00722983"/>
    <w:rsid w:val="00722A12"/>
    <w:rsid w:val="00722A46"/>
    <w:rsid w:val="00723121"/>
    <w:rsid w:val="0072364E"/>
    <w:rsid w:val="0072518A"/>
    <w:rsid w:val="007271AF"/>
    <w:rsid w:val="00727E75"/>
    <w:rsid w:val="00727EEC"/>
    <w:rsid w:val="00732760"/>
    <w:rsid w:val="00732FAC"/>
    <w:rsid w:val="00733BC5"/>
    <w:rsid w:val="007362DD"/>
    <w:rsid w:val="0073682E"/>
    <w:rsid w:val="0073687A"/>
    <w:rsid w:val="007377C2"/>
    <w:rsid w:val="007404D3"/>
    <w:rsid w:val="00740C47"/>
    <w:rsid w:val="00742008"/>
    <w:rsid w:val="00742111"/>
    <w:rsid w:val="00742E11"/>
    <w:rsid w:val="00743875"/>
    <w:rsid w:val="007439A2"/>
    <w:rsid w:val="00743CBE"/>
    <w:rsid w:val="00745A3C"/>
    <w:rsid w:val="00745A45"/>
    <w:rsid w:val="007471AA"/>
    <w:rsid w:val="00747255"/>
    <w:rsid w:val="007475E2"/>
    <w:rsid w:val="00750687"/>
    <w:rsid w:val="00751B5C"/>
    <w:rsid w:val="00754657"/>
    <w:rsid w:val="007556A9"/>
    <w:rsid w:val="00755A93"/>
    <w:rsid w:val="00756945"/>
    <w:rsid w:val="00757A41"/>
    <w:rsid w:val="007616C4"/>
    <w:rsid w:val="0076173B"/>
    <w:rsid w:val="007625BF"/>
    <w:rsid w:val="00763852"/>
    <w:rsid w:val="00764798"/>
    <w:rsid w:val="00764D29"/>
    <w:rsid w:val="0076595F"/>
    <w:rsid w:val="007667D4"/>
    <w:rsid w:val="00766885"/>
    <w:rsid w:val="00766BCC"/>
    <w:rsid w:val="00766BED"/>
    <w:rsid w:val="00766D9A"/>
    <w:rsid w:val="00767444"/>
    <w:rsid w:val="00770355"/>
    <w:rsid w:val="007708F6"/>
    <w:rsid w:val="007712CA"/>
    <w:rsid w:val="007715C7"/>
    <w:rsid w:val="00771BEB"/>
    <w:rsid w:val="00772523"/>
    <w:rsid w:val="00772B34"/>
    <w:rsid w:val="00772B56"/>
    <w:rsid w:val="00774D46"/>
    <w:rsid w:val="0077502A"/>
    <w:rsid w:val="007751FB"/>
    <w:rsid w:val="007755BE"/>
    <w:rsid w:val="00776666"/>
    <w:rsid w:val="00777A30"/>
    <w:rsid w:val="00777F98"/>
    <w:rsid w:val="00780551"/>
    <w:rsid w:val="007814A1"/>
    <w:rsid w:val="007816BA"/>
    <w:rsid w:val="00781B8D"/>
    <w:rsid w:val="007821FC"/>
    <w:rsid w:val="00783807"/>
    <w:rsid w:val="00783C91"/>
    <w:rsid w:val="00785B67"/>
    <w:rsid w:val="00785DBE"/>
    <w:rsid w:val="007869DD"/>
    <w:rsid w:val="00787396"/>
    <w:rsid w:val="00791478"/>
    <w:rsid w:val="00791835"/>
    <w:rsid w:val="00791954"/>
    <w:rsid w:val="007919CD"/>
    <w:rsid w:val="00792F80"/>
    <w:rsid w:val="00792FFA"/>
    <w:rsid w:val="00795D12"/>
    <w:rsid w:val="00796696"/>
    <w:rsid w:val="00796FEE"/>
    <w:rsid w:val="0079716B"/>
    <w:rsid w:val="007979D6"/>
    <w:rsid w:val="00797DD7"/>
    <w:rsid w:val="007A0AAB"/>
    <w:rsid w:val="007A1F37"/>
    <w:rsid w:val="007A2D23"/>
    <w:rsid w:val="007A38E3"/>
    <w:rsid w:val="007A52E3"/>
    <w:rsid w:val="007A530B"/>
    <w:rsid w:val="007A56CB"/>
    <w:rsid w:val="007A5BD5"/>
    <w:rsid w:val="007B26C6"/>
    <w:rsid w:val="007B3262"/>
    <w:rsid w:val="007B3C39"/>
    <w:rsid w:val="007B555A"/>
    <w:rsid w:val="007B782F"/>
    <w:rsid w:val="007C014C"/>
    <w:rsid w:val="007C11DF"/>
    <w:rsid w:val="007C1F4C"/>
    <w:rsid w:val="007C2F49"/>
    <w:rsid w:val="007C3623"/>
    <w:rsid w:val="007C42EC"/>
    <w:rsid w:val="007C525E"/>
    <w:rsid w:val="007C54B6"/>
    <w:rsid w:val="007D1152"/>
    <w:rsid w:val="007D1E8A"/>
    <w:rsid w:val="007D2A43"/>
    <w:rsid w:val="007D5731"/>
    <w:rsid w:val="007D640D"/>
    <w:rsid w:val="007D6BE9"/>
    <w:rsid w:val="007E0116"/>
    <w:rsid w:val="007E05FC"/>
    <w:rsid w:val="007E0A86"/>
    <w:rsid w:val="007E1172"/>
    <w:rsid w:val="007E14B3"/>
    <w:rsid w:val="007E1661"/>
    <w:rsid w:val="007E16A9"/>
    <w:rsid w:val="007E174C"/>
    <w:rsid w:val="007E294E"/>
    <w:rsid w:val="007E48E8"/>
    <w:rsid w:val="007E50B0"/>
    <w:rsid w:val="007E5FAB"/>
    <w:rsid w:val="007E66EA"/>
    <w:rsid w:val="007E68A6"/>
    <w:rsid w:val="007E6C11"/>
    <w:rsid w:val="007F03B4"/>
    <w:rsid w:val="007F15C6"/>
    <w:rsid w:val="007F1A43"/>
    <w:rsid w:val="007F2E32"/>
    <w:rsid w:val="007F379E"/>
    <w:rsid w:val="007F51AA"/>
    <w:rsid w:val="007F696E"/>
    <w:rsid w:val="007F71A2"/>
    <w:rsid w:val="007F7589"/>
    <w:rsid w:val="008023B4"/>
    <w:rsid w:val="00802A64"/>
    <w:rsid w:val="008036B3"/>
    <w:rsid w:val="008039C1"/>
    <w:rsid w:val="00803FA0"/>
    <w:rsid w:val="00803FE0"/>
    <w:rsid w:val="00804E9A"/>
    <w:rsid w:val="00805FBC"/>
    <w:rsid w:val="0080653E"/>
    <w:rsid w:val="0080657B"/>
    <w:rsid w:val="008070EA"/>
    <w:rsid w:val="00810A90"/>
    <w:rsid w:val="00810B1E"/>
    <w:rsid w:val="00810BC7"/>
    <w:rsid w:val="00810E6F"/>
    <w:rsid w:val="00812204"/>
    <w:rsid w:val="00812AF8"/>
    <w:rsid w:val="00813517"/>
    <w:rsid w:val="00814382"/>
    <w:rsid w:val="00814912"/>
    <w:rsid w:val="0081519A"/>
    <w:rsid w:val="008152A4"/>
    <w:rsid w:val="00815BB1"/>
    <w:rsid w:val="008170B9"/>
    <w:rsid w:val="008171D0"/>
    <w:rsid w:val="00817620"/>
    <w:rsid w:val="00817A24"/>
    <w:rsid w:val="008202A3"/>
    <w:rsid w:val="008207D8"/>
    <w:rsid w:val="00820DE8"/>
    <w:rsid w:val="00822F38"/>
    <w:rsid w:val="0082423C"/>
    <w:rsid w:val="00824601"/>
    <w:rsid w:val="00824E25"/>
    <w:rsid w:val="00825302"/>
    <w:rsid w:val="00825695"/>
    <w:rsid w:val="008256A4"/>
    <w:rsid w:val="00826092"/>
    <w:rsid w:val="0083018A"/>
    <w:rsid w:val="008305AD"/>
    <w:rsid w:val="00830B90"/>
    <w:rsid w:val="0083156E"/>
    <w:rsid w:val="008319E7"/>
    <w:rsid w:val="00832A79"/>
    <w:rsid w:val="00832CC6"/>
    <w:rsid w:val="0083357A"/>
    <w:rsid w:val="00833657"/>
    <w:rsid w:val="008337C6"/>
    <w:rsid w:val="00833A57"/>
    <w:rsid w:val="00833E6D"/>
    <w:rsid w:val="0083453F"/>
    <w:rsid w:val="00834580"/>
    <w:rsid w:val="0083468C"/>
    <w:rsid w:val="00834E37"/>
    <w:rsid w:val="00834F57"/>
    <w:rsid w:val="008356F5"/>
    <w:rsid w:val="008357A1"/>
    <w:rsid w:val="00835AFC"/>
    <w:rsid w:val="008369A2"/>
    <w:rsid w:val="00840E05"/>
    <w:rsid w:val="00841506"/>
    <w:rsid w:val="008416BD"/>
    <w:rsid w:val="008426C5"/>
    <w:rsid w:val="008428C9"/>
    <w:rsid w:val="00842F54"/>
    <w:rsid w:val="00844821"/>
    <w:rsid w:val="00844F4A"/>
    <w:rsid w:val="00845E42"/>
    <w:rsid w:val="00846FAD"/>
    <w:rsid w:val="00850840"/>
    <w:rsid w:val="0085102C"/>
    <w:rsid w:val="00852DD0"/>
    <w:rsid w:val="008530AB"/>
    <w:rsid w:val="00853686"/>
    <w:rsid w:val="00853694"/>
    <w:rsid w:val="00853DA3"/>
    <w:rsid w:val="00853F50"/>
    <w:rsid w:val="00857D45"/>
    <w:rsid w:val="00860007"/>
    <w:rsid w:val="00860771"/>
    <w:rsid w:val="008623EC"/>
    <w:rsid w:val="00862676"/>
    <w:rsid w:val="008640AC"/>
    <w:rsid w:val="00864D34"/>
    <w:rsid w:val="00865B77"/>
    <w:rsid w:val="0086615D"/>
    <w:rsid w:val="008673EA"/>
    <w:rsid w:val="00867952"/>
    <w:rsid w:val="00867F26"/>
    <w:rsid w:val="00873088"/>
    <w:rsid w:val="00880DB6"/>
    <w:rsid w:val="0088268D"/>
    <w:rsid w:val="00882CE5"/>
    <w:rsid w:val="00883992"/>
    <w:rsid w:val="00884850"/>
    <w:rsid w:val="00884B90"/>
    <w:rsid w:val="00885B58"/>
    <w:rsid w:val="00886387"/>
    <w:rsid w:val="0088658E"/>
    <w:rsid w:val="00887000"/>
    <w:rsid w:val="00891624"/>
    <w:rsid w:val="00891770"/>
    <w:rsid w:val="00892CC9"/>
    <w:rsid w:val="00893221"/>
    <w:rsid w:val="00893D6E"/>
    <w:rsid w:val="008944D3"/>
    <w:rsid w:val="0089475B"/>
    <w:rsid w:val="00895529"/>
    <w:rsid w:val="008957E3"/>
    <w:rsid w:val="00896975"/>
    <w:rsid w:val="00897603"/>
    <w:rsid w:val="0089792A"/>
    <w:rsid w:val="00897D45"/>
    <w:rsid w:val="008A1326"/>
    <w:rsid w:val="008A229E"/>
    <w:rsid w:val="008A22CD"/>
    <w:rsid w:val="008A2331"/>
    <w:rsid w:val="008A2532"/>
    <w:rsid w:val="008A33C0"/>
    <w:rsid w:val="008A4E26"/>
    <w:rsid w:val="008A6010"/>
    <w:rsid w:val="008A645D"/>
    <w:rsid w:val="008A6ABC"/>
    <w:rsid w:val="008A6B23"/>
    <w:rsid w:val="008B1949"/>
    <w:rsid w:val="008B20AE"/>
    <w:rsid w:val="008B27B3"/>
    <w:rsid w:val="008B2AD1"/>
    <w:rsid w:val="008B57ED"/>
    <w:rsid w:val="008B5D8F"/>
    <w:rsid w:val="008B69E6"/>
    <w:rsid w:val="008B761D"/>
    <w:rsid w:val="008B7E0A"/>
    <w:rsid w:val="008C0176"/>
    <w:rsid w:val="008C04B0"/>
    <w:rsid w:val="008C08B9"/>
    <w:rsid w:val="008C18F4"/>
    <w:rsid w:val="008C1E01"/>
    <w:rsid w:val="008C2DE9"/>
    <w:rsid w:val="008C2FC5"/>
    <w:rsid w:val="008C3930"/>
    <w:rsid w:val="008C3E07"/>
    <w:rsid w:val="008C40F9"/>
    <w:rsid w:val="008C53A1"/>
    <w:rsid w:val="008C53C8"/>
    <w:rsid w:val="008C5AC0"/>
    <w:rsid w:val="008C630C"/>
    <w:rsid w:val="008D039F"/>
    <w:rsid w:val="008D0E8E"/>
    <w:rsid w:val="008D1069"/>
    <w:rsid w:val="008D2246"/>
    <w:rsid w:val="008D28F9"/>
    <w:rsid w:val="008D2C1F"/>
    <w:rsid w:val="008D3E3B"/>
    <w:rsid w:val="008D47B0"/>
    <w:rsid w:val="008D4E2A"/>
    <w:rsid w:val="008D4EB1"/>
    <w:rsid w:val="008D57C1"/>
    <w:rsid w:val="008D5F4A"/>
    <w:rsid w:val="008D7723"/>
    <w:rsid w:val="008D7D8D"/>
    <w:rsid w:val="008E01A7"/>
    <w:rsid w:val="008E1AE7"/>
    <w:rsid w:val="008E1BD1"/>
    <w:rsid w:val="008E25A5"/>
    <w:rsid w:val="008E2839"/>
    <w:rsid w:val="008E2B57"/>
    <w:rsid w:val="008E378F"/>
    <w:rsid w:val="008E389D"/>
    <w:rsid w:val="008E422B"/>
    <w:rsid w:val="008E4B7C"/>
    <w:rsid w:val="008E521F"/>
    <w:rsid w:val="008E5DDD"/>
    <w:rsid w:val="008E7477"/>
    <w:rsid w:val="008E78A9"/>
    <w:rsid w:val="008E79E9"/>
    <w:rsid w:val="008E7D9B"/>
    <w:rsid w:val="008F01F0"/>
    <w:rsid w:val="008F1CF0"/>
    <w:rsid w:val="008F3BF4"/>
    <w:rsid w:val="008F3C03"/>
    <w:rsid w:val="008F4050"/>
    <w:rsid w:val="008F4C1B"/>
    <w:rsid w:val="008F51CD"/>
    <w:rsid w:val="008F5338"/>
    <w:rsid w:val="008F6CD7"/>
    <w:rsid w:val="008F7AC1"/>
    <w:rsid w:val="009009AB"/>
    <w:rsid w:val="00900F78"/>
    <w:rsid w:val="00901E5D"/>
    <w:rsid w:val="0090335B"/>
    <w:rsid w:val="00903C0B"/>
    <w:rsid w:val="00903DDE"/>
    <w:rsid w:val="0090434B"/>
    <w:rsid w:val="00904586"/>
    <w:rsid w:val="00905DBF"/>
    <w:rsid w:val="00905DE4"/>
    <w:rsid w:val="00905EF3"/>
    <w:rsid w:val="00906662"/>
    <w:rsid w:val="009066A5"/>
    <w:rsid w:val="00906E91"/>
    <w:rsid w:val="00910EB3"/>
    <w:rsid w:val="0091334B"/>
    <w:rsid w:val="00913402"/>
    <w:rsid w:val="009135E2"/>
    <w:rsid w:val="00914FC4"/>
    <w:rsid w:val="00915FD8"/>
    <w:rsid w:val="00916A0E"/>
    <w:rsid w:val="00916CDC"/>
    <w:rsid w:val="00917BEC"/>
    <w:rsid w:val="00921253"/>
    <w:rsid w:val="0092219D"/>
    <w:rsid w:val="00922F41"/>
    <w:rsid w:val="00923B89"/>
    <w:rsid w:val="00923DE9"/>
    <w:rsid w:val="00924F7C"/>
    <w:rsid w:val="00925276"/>
    <w:rsid w:val="00927674"/>
    <w:rsid w:val="0093010E"/>
    <w:rsid w:val="00931925"/>
    <w:rsid w:val="00931ECF"/>
    <w:rsid w:val="00932325"/>
    <w:rsid w:val="009329D4"/>
    <w:rsid w:val="0093416B"/>
    <w:rsid w:val="00934353"/>
    <w:rsid w:val="0093460B"/>
    <w:rsid w:val="00934BB7"/>
    <w:rsid w:val="0093522D"/>
    <w:rsid w:val="009355B6"/>
    <w:rsid w:val="009367C2"/>
    <w:rsid w:val="00937803"/>
    <w:rsid w:val="009379DA"/>
    <w:rsid w:val="0094081C"/>
    <w:rsid w:val="0094091C"/>
    <w:rsid w:val="0094099E"/>
    <w:rsid w:val="00941A51"/>
    <w:rsid w:val="00941E35"/>
    <w:rsid w:val="00942244"/>
    <w:rsid w:val="009446EB"/>
    <w:rsid w:val="00945A44"/>
    <w:rsid w:val="009461DE"/>
    <w:rsid w:val="009512AD"/>
    <w:rsid w:val="00951870"/>
    <w:rsid w:val="00951E2E"/>
    <w:rsid w:val="009539AC"/>
    <w:rsid w:val="00953E25"/>
    <w:rsid w:val="00954055"/>
    <w:rsid w:val="00954C00"/>
    <w:rsid w:val="00954D85"/>
    <w:rsid w:val="009557C3"/>
    <w:rsid w:val="00955888"/>
    <w:rsid w:val="00955C8A"/>
    <w:rsid w:val="00956912"/>
    <w:rsid w:val="00956DA8"/>
    <w:rsid w:val="0096067E"/>
    <w:rsid w:val="009617A7"/>
    <w:rsid w:val="00961BA3"/>
    <w:rsid w:val="00961EEE"/>
    <w:rsid w:val="00963149"/>
    <w:rsid w:val="00963385"/>
    <w:rsid w:val="00963862"/>
    <w:rsid w:val="00963AB4"/>
    <w:rsid w:val="00964365"/>
    <w:rsid w:val="00964F51"/>
    <w:rsid w:val="00965181"/>
    <w:rsid w:val="00966593"/>
    <w:rsid w:val="00967C66"/>
    <w:rsid w:val="0097006A"/>
    <w:rsid w:val="0097128C"/>
    <w:rsid w:val="00972C44"/>
    <w:rsid w:val="009734AA"/>
    <w:rsid w:val="00973B39"/>
    <w:rsid w:val="00973BF0"/>
    <w:rsid w:val="00973D19"/>
    <w:rsid w:val="00976306"/>
    <w:rsid w:val="00977555"/>
    <w:rsid w:val="0097766B"/>
    <w:rsid w:val="009808B0"/>
    <w:rsid w:val="00980A1F"/>
    <w:rsid w:val="00981315"/>
    <w:rsid w:val="00982538"/>
    <w:rsid w:val="00985593"/>
    <w:rsid w:val="00985806"/>
    <w:rsid w:val="009860FB"/>
    <w:rsid w:val="00986980"/>
    <w:rsid w:val="0098766A"/>
    <w:rsid w:val="0098785F"/>
    <w:rsid w:val="00987F4C"/>
    <w:rsid w:val="00990B7F"/>
    <w:rsid w:val="00991117"/>
    <w:rsid w:val="0099160D"/>
    <w:rsid w:val="0099219B"/>
    <w:rsid w:val="009922E5"/>
    <w:rsid w:val="00992536"/>
    <w:rsid w:val="00992A89"/>
    <w:rsid w:val="009942FD"/>
    <w:rsid w:val="00994E08"/>
    <w:rsid w:val="009A081A"/>
    <w:rsid w:val="009A13AF"/>
    <w:rsid w:val="009A1E43"/>
    <w:rsid w:val="009A2094"/>
    <w:rsid w:val="009A21EA"/>
    <w:rsid w:val="009A2BD0"/>
    <w:rsid w:val="009A2F5F"/>
    <w:rsid w:val="009A368E"/>
    <w:rsid w:val="009A3899"/>
    <w:rsid w:val="009A4118"/>
    <w:rsid w:val="009A4E4E"/>
    <w:rsid w:val="009A5B81"/>
    <w:rsid w:val="009A5F71"/>
    <w:rsid w:val="009A607D"/>
    <w:rsid w:val="009B17D9"/>
    <w:rsid w:val="009B343F"/>
    <w:rsid w:val="009B3586"/>
    <w:rsid w:val="009B3A8B"/>
    <w:rsid w:val="009B435D"/>
    <w:rsid w:val="009B4D19"/>
    <w:rsid w:val="009B54BF"/>
    <w:rsid w:val="009B7E66"/>
    <w:rsid w:val="009C02BF"/>
    <w:rsid w:val="009C1078"/>
    <w:rsid w:val="009C1598"/>
    <w:rsid w:val="009C2390"/>
    <w:rsid w:val="009C23FA"/>
    <w:rsid w:val="009C287D"/>
    <w:rsid w:val="009C315B"/>
    <w:rsid w:val="009C31A4"/>
    <w:rsid w:val="009C3496"/>
    <w:rsid w:val="009C4602"/>
    <w:rsid w:val="009C52C5"/>
    <w:rsid w:val="009C5647"/>
    <w:rsid w:val="009C5CF5"/>
    <w:rsid w:val="009C632B"/>
    <w:rsid w:val="009C64E6"/>
    <w:rsid w:val="009C658B"/>
    <w:rsid w:val="009C65A6"/>
    <w:rsid w:val="009C6806"/>
    <w:rsid w:val="009C706C"/>
    <w:rsid w:val="009C768B"/>
    <w:rsid w:val="009D0437"/>
    <w:rsid w:val="009D1D7A"/>
    <w:rsid w:val="009D4236"/>
    <w:rsid w:val="009D5353"/>
    <w:rsid w:val="009D562E"/>
    <w:rsid w:val="009D5F21"/>
    <w:rsid w:val="009D63FE"/>
    <w:rsid w:val="009D7096"/>
    <w:rsid w:val="009E0044"/>
    <w:rsid w:val="009E058A"/>
    <w:rsid w:val="009E0643"/>
    <w:rsid w:val="009E0B67"/>
    <w:rsid w:val="009E0F74"/>
    <w:rsid w:val="009E0FB0"/>
    <w:rsid w:val="009E147D"/>
    <w:rsid w:val="009E158C"/>
    <w:rsid w:val="009E1733"/>
    <w:rsid w:val="009E20C6"/>
    <w:rsid w:val="009E2894"/>
    <w:rsid w:val="009E4459"/>
    <w:rsid w:val="009E4A7B"/>
    <w:rsid w:val="009E4C59"/>
    <w:rsid w:val="009E5DB7"/>
    <w:rsid w:val="009E603E"/>
    <w:rsid w:val="009E6394"/>
    <w:rsid w:val="009F05C5"/>
    <w:rsid w:val="009F2298"/>
    <w:rsid w:val="009F2E19"/>
    <w:rsid w:val="009F2EF3"/>
    <w:rsid w:val="009F5549"/>
    <w:rsid w:val="009F5858"/>
    <w:rsid w:val="009F6503"/>
    <w:rsid w:val="009F7896"/>
    <w:rsid w:val="009F7B77"/>
    <w:rsid w:val="00A00018"/>
    <w:rsid w:val="00A02590"/>
    <w:rsid w:val="00A0267A"/>
    <w:rsid w:val="00A02DD0"/>
    <w:rsid w:val="00A03770"/>
    <w:rsid w:val="00A038B6"/>
    <w:rsid w:val="00A04550"/>
    <w:rsid w:val="00A1002A"/>
    <w:rsid w:val="00A1030E"/>
    <w:rsid w:val="00A10ADA"/>
    <w:rsid w:val="00A112A4"/>
    <w:rsid w:val="00A11DB8"/>
    <w:rsid w:val="00A11FA9"/>
    <w:rsid w:val="00A12183"/>
    <w:rsid w:val="00A12E2B"/>
    <w:rsid w:val="00A15453"/>
    <w:rsid w:val="00A1659D"/>
    <w:rsid w:val="00A16AC3"/>
    <w:rsid w:val="00A176E9"/>
    <w:rsid w:val="00A204FA"/>
    <w:rsid w:val="00A214AB"/>
    <w:rsid w:val="00A21EB9"/>
    <w:rsid w:val="00A22109"/>
    <w:rsid w:val="00A238AE"/>
    <w:rsid w:val="00A23964"/>
    <w:rsid w:val="00A249EC"/>
    <w:rsid w:val="00A24BC4"/>
    <w:rsid w:val="00A250AB"/>
    <w:rsid w:val="00A2518D"/>
    <w:rsid w:val="00A25345"/>
    <w:rsid w:val="00A25F7A"/>
    <w:rsid w:val="00A27763"/>
    <w:rsid w:val="00A30F06"/>
    <w:rsid w:val="00A320D7"/>
    <w:rsid w:val="00A3250C"/>
    <w:rsid w:val="00A32D4D"/>
    <w:rsid w:val="00A33528"/>
    <w:rsid w:val="00A35264"/>
    <w:rsid w:val="00A35F39"/>
    <w:rsid w:val="00A367F0"/>
    <w:rsid w:val="00A377AB"/>
    <w:rsid w:val="00A40C03"/>
    <w:rsid w:val="00A41F42"/>
    <w:rsid w:val="00A42450"/>
    <w:rsid w:val="00A4282D"/>
    <w:rsid w:val="00A42D38"/>
    <w:rsid w:val="00A436B0"/>
    <w:rsid w:val="00A44C8E"/>
    <w:rsid w:val="00A453C5"/>
    <w:rsid w:val="00A45928"/>
    <w:rsid w:val="00A470BF"/>
    <w:rsid w:val="00A47242"/>
    <w:rsid w:val="00A476D3"/>
    <w:rsid w:val="00A47702"/>
    <w:rsid w:val="00A518B3"/>
    <w:rsid w:val="00A529F6"/>
    <w:rsid w:val="00A538CE"/>
    <w:rsid w:val="00A53ED4"/>
    <w:rsid w:val="00A545D3"/>
    <w:rsid w:val="00A5587C"/>
    <w:rsid w:val="00A563F6"/>
    <w:rsid w:val="00A56C88"/>
    <w:rsid w:val="00A575E0"/>
    <w:rsid w:val="00A57A26"/>
    <w:rsid w:val="00A601FC"/>
    <w:rsid w:val="00A60A3F"/>
    <w:rsid w:val="00A61FF1"/>
    <w:rsid w:val="00A6219E"/>
    <w:rsid w:val="00A657CD"/>
    <w:rsid w:val="00A65BA8"/>
    <w:rsid w:val="00A65F42"/>
    <w:rsid w:val="00A664D8"/>
    <w:rsid w:val="00A66E3F"/>
    <w:rsid w:val="00A66FD6"/>
    <w:rsid w:val="00A67944"/>
    <w:rsid w:val="00A67FC0"/>
    <w:rsid w:val="00A7053A"/>
    <w:rsid w:val="00A7053E"/>
    <w:rsid w:val="00A705FC"/>
    <w:rsid w:val="00A706B0"/>
    <w:rsid w:val="00A7137E"/>
    <w:rsid w:val="00A7181A"/>
    <w:rsid w:val="00A72E75"/>
    <w:rsid w:val="00A738FF"/>
    <w:rsid w:val="00A7516D"/>
    <w:rsid w:val="00A7549E"/>
    <w:rsid w:val="00A7558D"/>
    <w:rsid w:val="00A76662"/>
    <w:rsid w:val="00A8007E"/>
    <w:rsid w:val="00A80940"/>
    <w:rsid w:val="00A80DC8"/>
    <w:rsid w:val="00A80E82"/>
    <w:rsid w:val="00A8471A"/>
    <w:rsid w:val="00A84CA1"/>
    <w:rsid w:val="00A8521B"/>
    <w:rsid w:val="00A85FD5"/>
    <w:rsid w:val="00A86636"/>
    <w:rsid w:val="00A86639"/>
    <w:rsid w:val="00A86758"/>
    <w:rsid w:val="00A90656"/>
    <w:rsid w:val="00A90B8E"/>
    <w:rsid w:val="00A90EAD"/>
    <w:rsid w:val="00A91A39"/>
    <w:rsid w:val="00A91FAC"/>
    <w:rsid w:val="00A92615"/>
    <w:rsid w:val="00A9367B"/>
    <w:rsid w:val="00A94051"/>
    <w:rsid w:val="00A94A96"/>
    <w:rsid w:val="00A97B7B"/>
    <w:rsid w:val="00A97C89"/>
    <w:rsid w:val="00AA0947"/>
    <w:rsid w:val="00AA0B00"/>
    <w:rsid w:val="00AA0B74"/>
    <w:rsid w:val="00AA1F03"/>
    <w:rsid w:val="00AA1F48"/>
    <w:rsid w:val="00AA27A6"/>
    <w:rsid w:val="00AA3057"/>
    <w:rsid w:val="00AA37E7"/>
    <w:rsid w:val="00AA3C7A"/>
    <w:rsid w:val="00AA3D3F"/>
    <w:rsid w:val="00AA50A6"/>
    <w:rsid w:val="00AA5D77"/>
    <w:rsid w:val="00AA63B8"/>
    <w:rsid w:val="00AA63DB"/>
    <w:rsid w:val="00AA65D7"/>
    <w:rsid w:val="00AB0F7D"/>
    <w:rsid w:val="00AB10BA"/>
    <w:rsid w:val="00AB26AF"/>
    <w:rsid w:val="00AB3432"/>
    <w:rsid w:val="00AB4360"/>
    <w:rsid w:val="00AB4CE6"/>
    <w:rsid w:val="00AB4F41"/>
    <w:rsid w:val="00AB5180"/>
    <w:rsid w:val="00AB6300"/>
    <w:rsid w:val="00AB63BB"/>
    <w:rsid w:val="00AB6934"/>
    <w:rsid w:val="00AB6CD7"/>
    <w:rsid w:val="00AB732E"/>
    <w:rsid w:val="00AB747C"/>
    <w:rsid w:val="00AB77F3"/>
    <w:rsid w:val="00AC1F93"/>
    <w:rsid w:val="00AC23D6"/>
    <w:rsid w:val="00AC29BC"/>
    <w:rsid w:val="00AC4017"/>
    <w:rsid w:val="00AC4EA4"/>
    <w:rsid w:val="00AC5704"/>
    <w:rsid w:val="00AC5B32"/>
    <w:rsid w:val="00AC7B4B"/>
    <w:rsid w:val="00AC7CAF"/>
    <w:rsid w:val="00AD22FE"/>
    <w:rsid w:val="00AD37E0"/>
    <w:rsid w:val="00AD3888"/>
    <w:rsid w:val="00AD3934"/>
    <w:rsid w:val="00AD4878"/>
    <w:rsid w:val="00AD49A0"/>
    <w:rsid w:val="00AD581E"/>
    <w:rsid w:val="00AD5A07"/>
    <w:rsid w:val="00AD6086"/>
    <w:rsid w:val="00AD6A3B"/>
    <w:rsid w:val="00AD6B51"/>
    <w:rsid w:val="00AD70E9"/>
    <w:rsid w:val="00AD7D73"/>
    <w:rsid w:val="00AE0AE0"/>
    <w:rsid w:val="00AE17F0"/>
    <w:rsid w:val="00AE302C"/>
    <w:rsid w:val="00AE33C6"/>
    <w:rsid w:val="00AE41BB"/>
    <w:rsid w:val="00AE484D"/>
    <w:rsid w:val="00AE4B6D"/>
    <w:rsid w:val="00AE5B5F"/>
    <w:rsid w:val="00AE6222"/>
    <w:rsid w:val="00AE6CCB"/>
    <w:rsid w:val="00AE7177"/>
    <w:rsid w:val="00AE7193"/>
    <w:rsid w:val="00AF009C"/>
    <w:rsid w:val="00AF0240"/>
    <w:rsid w:val="00AF028A"/>
    <w:rsid w:val="00AF0E37"/>
    <w:rsid w:val="00AF12F5"/>
    <w:rsid w:val="00AF4039"/>
    <w:rsid w:val="00AF4FA1"/>
    <w:rsid w:val="00AF55D5"/>
    <w:rsid w:val="00AF571B"/>
    <w:rsid w:val="00AF5D2A"/>
    <w:rsid w:val="00AF665F"/>
    <w:rsid w:val="00AF6EA5"/>
    <w:rsid w:val="00AF6ED6"/>
    <w:rsid w:val="00AF729E"/>
    <w:rsid w:val="00AF7630"/>
    <w:rsid w:val="00B02195"/>
    <w:rsid w:val="00B03536"/>
    <w:rsid w:val="00B042BB"/>
    <w:rsid w:val="00B04AD2"/>
    <w:rsid w:val="00B04D77"/>
    <w:rsid w:val="00B05502"/>
    <w:rsid w:val="00B05ECA"/>
    <w:rsid w:val="00B05FA2"/>
    <w:rsid w:val="00B071A6"/>
    <w:rsid w:val="00B109A2"/>
    <w:rsid w:val="00B113FD"/>
    <w:rsid w:val="00B1152A"/>
    <w:rsid w:val="00B12181"/>
    <w:rsid w:val="00B123F7"/>
    <w:rsid w:val="00B125F1"/>
    <w:rsid w:val="00B12F6D"/>
    <w:rsid w:val="00B13578"/>
    <w:rsid w:val="00B1440D"/>
    <w:rsid w:val="00B149D9"/>
    <w:rsid w:val="00B16A98"/>
    <w:rsid w:val="00B177A1"/>
    <w:rsid w:val="00B179B1"/>
    <w:rsid w:val="00B202A7"/>
    <w:rsid w:val="00B2047A"/>
    <w:rsid w:val="00B2178D"/>
    <w:rsid w:val="00B21867"/>
    <w:rsid w:val="00B22CF6"/>
    <w:rsid w:val="00B23EE3"/>
    <w:rsid w:val="00B24296"/>
    <w:rsid w:val="00B25C13"/>
    <w:rsid w:val="00B25D2A"/>
    <w:rsid w:val="00B2694B"/>
    <w:rsid w:val="00B2798F"/>
    <w:rsid w:val="00B30DE2"/>
    <w:rsid w:val="00B30EC0"/>
    <w:rsid w:val="00B30F5B"/>
    <w:rsid w:val="00B311ED"/>
    <w:rsid w:val="00B32D6E"/>
    <w:rsid w:val="00B34C96"/>
    <w:rsid w:val="00B35C32"/>
    <w:rsid w:val="00B372EE"/>
    <w:rsid w:val="00B401FB"/>
    <w:rsid w:val="00B4135A"/>
    <w:rsid w:val="00B4179C"/>
    <w:rsid w:val="00B4185A"/>
    <w:rsid w:val="00B43444"/>
    <w:rsid w:val="00B4358F"/>
    <w:rsid w:val="00B43FBC"/>
    <w:rsid w:val="00B45196"/>
    <w:rsid w:val="00B45B9F"/>
    <w:rsid w:val="00B467FE"/>
    <w:rsid w:val="00B47AAB"/>
    <w:rsid w:val="00B47ED8"/>
    <w:rsid w:val="00B503A8"/>
    <w:rsid w:val="00B50899"/>
    <w:rsid w:val="00B51763"/>
    <w:rsid w:val="00B517CA"/>
    <w:rsid w:val="00B52399"/>
    <w:rsid w:val="00B52E25"/>
    <w:rsid w:val="00B53E7B"/>
    <w:rsid w:val="00B56B9A"/>
    <w:rsid w:val="00B61960"/>
    <w:rsid w:val="00B61AE9"/>
    <w:rsid w:val="00B61DBB"/>
    <w:rsid w:val="00B63CF0"/>
    <w:rsid w:val="00B65E65"/>
    <w:rsid w:val="00B664D8"/>
    <w:rsid w:val="00B6672B"/>
    <w:rsid w:val="00B66D14"/>
    <w:rsid w:val="00B70509"/>
    <w:rsid w:val="00B705D9"/>
    <w:rsid w:val="00B70CA5"/>
    <w:rsid w:val="00B71EB4"/>
    <w:rsid w:val="00B73A86"/>
    <w:rsid w:val="00B73BBE"/>
    <w:rsid w:val="00B74DD9"/>
    <w:rsid w:val="00B75A58"/>
    <w:rsid w:val="00B7636C"/>
    <w:rsid w:val="00B76562"/>
    <w:rsid w:val="00B766EB"/>
    <w:rsid w:val="00B76A87"/>
    <w:rsid w:val="00B77462"/>
    <w:rsid w:val="00B80F31"/>
    <w:rsid w:val="00B80F85"/>
    <w:rsid w:val="00B824DE"/>
    <w:rsid w:val="00B83065"/>
    <w:rsid w:val="00B83C69"/>
    <w:rsid w:val="00B83EBF"/>
    <w:rsid w:val="00B84279"/>
    <w:rsid w:val="00B845CC"/>
    <w:rsid w:val="00B850A1"/>
    <w:rsid w:val="00B85FE7"/>
    <w:rsid w:val="00B869BE"/>
    <w:rsid w:val="00B87A97"/>
    <w:rsid w:val="00B9052A"/>
    <w:rsid w:val="00B91133"/>
    <w:rsid w:val="00B91E60"/>
    <w:rsid w:val="00B92B6B"/>
    <w:rsid w:val="00B9352F"/>
    <w:rsid w:val="00B93BF8"/>
    <w:rsid w:val="00B94863"/>
    <w:rsid w:val="00B94FA4"/>
    <w:rsid w:val="00B958DC"/>
    <w:rsid w:val="00B96FA1"/>
    <w:rsid w:val="00B974BB"/>
    <w:rsid w:val="00B974FE"/>
    <w:rsid w:val="00BA0715"/>
    <w:rsid w:val="00BA0E17"/>
    <w:rsid w:val="00BA1379"/>
    <w:rsid w:val="00BA15F3"/>
    <w:rsid w:val="00BA1FA0"/>
    <w:rsid w:val="00BA1FE0"/>
    <w:rsid w:val="00BA26E7"/>
    <w:rsid w:val="00BA3834"/>
    <w:rsid w:val="00BA43E5"/>
    <w:rsid w:val="00BA4534"/>
    <w:rsid w:val="00BA4969"/>
    <w:rsid w:val="00BA4A49"/>
    <w:rsid w:val="00BA59E0"/>
    <w:rsid w:val="00BA5C28"/>
    <w:rsid w:val="00BA7C51"/>
    <w:rsid w:val="00BB2988"/>
    <w:rsid w:val="00BB2CD7"/>
    <w:rsid w:val="00BB2EF0"/>
    <w:rsid w:val="00BB3557"/>
    <w:rsid w:val="00BB3EB6"/>
    <w:rsid w:val="00BB493E"/>
    <w:rsid w:val="00BB5430"/>
    <w:rsid w:val="00BB595B"/>
    <w:rsid w:val="00BB65C3"/>
    <w:rsid w:val="00BB65F0"/>
    <w:rsid w:val="00BB741D"/>
    <w:rsid w:val="00BB77D5"/>
    <w:rsid w:val="00BB7EB3"/>
    <w:rsid w:val="00BB7FAB"/>
    <w:rsid w:val="00BC0EDC"/>
    <w:rsid w:val="00BC20B6"/>
    <w:rsid w:val="00BC224E"/>
    <w:rsid w:val="00BC354E"/>
    <w:rsid w:val="00BC39BB"/>
    <w:rsid w:val="00BC40C7"/>
    <w:rsid w:val="00BC44CB"/>
    <w:rsid w:val="00BC50F3"/>
    <w:rsid w:val="00BC5794"/>
    <w:rsid w:val="00BC5F83"/>
    <w:rsid w:val="00BC7537"/>
    <w:rsid w:val="00BD026A"/>
    <w:rsid w:val="00BD1165"/>
    <w:rsid w:val="00BD1B2D"/>
    <w:rsid w:val="00BD26D9"/>
    <w:rsid w:val="00BD426D"/>
    <w:rsid w:val="00BD4A8F"/>
    <w:rsid w:val="00BD551B"/>
    <w:rsid w:val="00BD5DFB"/>
    <w:rsid w:val="00BD5EB2"/>
    <w:rsid w:val="00BD6DEA"/>
    <w:rsid w:val="00BD72B4"/>
    <w:rsid w:val="00BD770A"/>
    <w:rsid w:val="00BD7FEC"/>
    <w:rsid w:val="00BE192E"/>
    <w:rsid w:val="00BE239C"/>
    <w:rsid w:val="00BE2DE0"/>
    <w:rsid w:val="00BE2E95"/>
    <w:rsid w:val="00BE3B1B"/>
    <w:rsid w:val="00BE4275"/>
    <w:rsid w:val="00BE467B"/>
    <w:rsid w:val="00BE5DBE"/>
    <w:rsid w:val="00BE733E"/>
    <w:rsid w:val="00BE7555"/>
    <w:rsid w:val="00BF02D6"/>
    <w:rsid w:val="00BF144E"/>
    <w:rsid w:val="00BF1AC9"/>
    <w:rsid w:val="00BF2D26"/>
    <w:rsid w:val="00BF2E70"/>
    <w:rsid w:val="00BF41BC"/>
    <w:rsid w:val="00BF53D1"/>
    <w:rsid w:val="00BF5782"/>
    <w:rsid w:val="00BF5F17"/>
    <w:rsid w:val="00BF775D"/>
    <w:rsid w:val="00C00F00"/>
    <w:rsid w:val="00C01700"/>
    <w:rsid w:val="00C02582"/>
    <w:rsid w:val="00C0341B"/>
    <w:rsid w:val="00C035A6"/>
    <w:rsid w:val="00C03E62"/>
    <w:rsid w:val="00C05DFB"/>
    <w:rsid w:val="00C06086"/>
    <w:rsid w:val="00C072BE"/>
    <w:rsid w:val="00C073C6"/>
    <w:rsid w:val="00C07BF8"/>
    <w:rsid w:val="00C07E73"/>
    <w:rsid w:val="00C117BD"/>
    <w:rsid w:val="00C11DE2"/>
    <w:rsid w:val="00C134E9"/>
    <w:rsid w:val="00C14617"/>
    <w:rsid w:val="00C14B35"/>
    <w:rsid w:val="00C15376"/>
    <w:rsid w:val="00C15384"/>
    <w:rsid w:val="00C1568D"/>
    <w:rsid w:val="00C15820"/>
    <w:rsid w:val="00C1598B"/>
    <w:rsid w:val="00C16907"/>
    <w:rsid w:val="00C17442"/>
    <w:rsid w:val="00C179F4"/>
    <w:rsid w:val="00C22A00"/>
    <w:rsid w:val="00C22B0E"/>
    <w:rsid w:val="00C22DC2"/>
    <w:rsid w:val="00C25A0A"/>
    <w:rsid w:val="00C2771E"/>
    <w:rsid w:val="00C31A5F"/>
    <w:rsid w:val="00C31A6E"/>
    <w:rsid w:val="00C32F4B"/>
    <w:rsid w:val="00C354A3"/>
    <w:rsid w:val="00C3606A"/>
    <w:rsid w:val="00C3609E"/>
    <w:rsid w:val="00C36FB5"/>
    <w:rsid w:val="00C37CFE"/>
    <w:rsid w:val="00C400C2"/>
    <w:rsid w:val="00C400E7"/>
    <w:rsid w:val="00C40698"/>
    <w:rsid w:val="00C412DD"/>
    <w:rsid w:val="00C41480"/>
    <w:rsid w:val="00C41931"/>
    <w:rsid w:val="00C423F7"/>
    <w:rsid w:val="00C43013"/>
    <w:rsid w:val="00C437C1"/>
    <w:rsid w:val="00C44520"/>
    <w:rsid w:val="00C453FE"/>
    <w:rsid w:val="00C46154"/>
    <w:rsid w:val="00C461DF"/>
    <w:rsid w:val="00C46738"/>
    <w:rsid w:val="00C46B2F"/>
    <w:rsid w:val="00C50CD2"/>
    <w:rsid w:val="00C5102E"/>
    <w:rsid w:val="00C51175"/>
    <w:rsid w:val="00C5117B"/>
    <w:rsid w:val="00C511BC"/>
    <w:rsid w:val="00C51D32"/>
    <w:rsid w:val="00C530C8"/>
    <w:rsid w:val="00C537F7"/>
    <w:rsid w:val="00C54A74"/>
    <w:rsid w:val="00C566DA"/>
    <w:rsid w:val="00C568C9"/>
    <w:rsid w:val="00C56E15"/>
    <w:rsid w:val="00C57E10"/>
    <w:rsid w:val="00C57E66"/>
    <w:rsid w:val="00C6007A"/>
    <w:rsid w:val="00C606D4"/>
    <w:rsid w:val="00C60A6D"/>
    <w:rsid w:val="00C60CE6"/>
    <w:rsid w:val="00C62F1A"/>
    <w:rsid w:val="00C632A6"/>
    <w:rsid w:val="00C63603"/>
    <w:rsid w:val="00C63C05"/>
    <w:rsid w:val="00C63E90"/>
    <w:rsid w:val="00C64ED4"/>
    <w:rsid w:val="00C650CA"/>
    <w:rsid w:val="00C6598E"/>
    <w:rsid w:val="00C676F3"/>
    <w:rsid w:val="00C70993"/>
    <w:rsid w:val="00C70E79"/>
    <w:rsid w:val="00C710BE"/>
    <w:rsid w:val="00C7142C"/>
    <w:rsid w:val="00C7177E"/>
    <w:rsid w:val="00C73A63"/>
    <w:rsid w:val="00C73C8A"/>
    <w:rsid w:val="00C742B2"/>
    <w:rsid w:val="00C75B86"/>
    <w:rsid w:val="00C7642F"/>
    <w:rsid w:val="00C764A1"/>
    <w:rsid w:val="00C76978"/>
    <w:rsid w:val="00C76D12"/>
    <w:rsid w:val="00C77123"/>
    <w:rsid w:val="00C772F4"/>
    <w:rsid w:val="00C773B9"/>
    <w:rsid w:val="00C81AF6"/>
    <w:rsid w:val="00C82AF9"/>
    <w:rsid w:val="00C8382D"/>
    <w:rsid w:val="00C8528E"/>
    <w:rsid w:val="00C85526"/>
    <w:rsid w:val="00C8552D"/>
    <w:rsid w:val="00C86D26"/>
    <w:rsid w:val="00C86D9E"/>
    <w:rsid w:val="00C90322"/>
    <w:rsid w:val="00C927C3"/>
    <w:rsid w:val="00C9408B"/>
    <w:rsid w:val="00C94948"/>
    <w:rsid w:val="00C94F31"/>
    <w:rsid w:val="00C950AC"/>
    <w:rsid w:val="00C97321"/>
    <w:rsid w:val="00C977D0"/>
    <w:rsid w:val="00CA031A"/>
    <w:rsid w:val="00CA0D97"/>
    <w:rsid w:val="00CA2ADB"/>
    <w:rsid w:val="00CA4019"/>
    <w:rsid w:val="00CA4539"/>
    <w:rsid w:val="00CA65F2"/>
    <w:rsid w:val="00CA7328"/>
    <w:rsid w:val="00CB02A4"/>
    <w:rsid w:val="00CB03CB"/>
    <w:rsid w:val="00CB0619"/>
    <w:rsid w:val="00CB07E7"/>
    <w:rsid w:val="00CB0B6E"/>
    <w:rsid w:val="00CB127D"/>
    <w:rsid w:val="00CB1CFB"/>
    <w:rsid w:val="00CB1E48"/>
    <w:rsid w:val="00CB20B1"/>
    <w:rsid w:val="00CB24EC"/>
    <w:rsid w:val="00CB27C4"/>
    <w:rsid w:val="00CB3F97"/>
    <w:rsid w:val="00CB400D"/>
    <w:rsid w:val="00CC0B95"/>
    <w:rsid w:val="00CC300E"/>
    <w:rsid w:val="00CC37EF"/>
    <w:rsid w:val="00CC495A"/>
    <w:rsid w:val="00CC6E4C"/>
    <w:rsid w:val="00CC76CA"/>
    <w:rsid w:val="00CD04F6"/>
    <w:rsid w:val="00CD08C6"/>
    <w:rsid w:val="00CD1AEE"/>
    <w:rsid w:val="00CD372D"/>
    <w:rsid w:val="00CD41DF"/>
    <w:rsid w:val="00CD4EA0"/>
    <w:rsid w:val="00CD53D1"/>
    <w:rsid w:val="00CD6070"/>
    <w:rsid w:val="00CD6513"/>
    <w:rsid w:val="00CD65DC"/>
    <w:rsid w:val="00CD67FA"/>
    <w:rsid w:val="00CD68BF"/>
    <w:rsid w:val="00CD7757"/>
    <w:rsid w:val="00CD7E21"/>
    <w:rsid w:val="00CE1FC2"/>
    <w:rsid w:val="00CE2B2B"/>
    <w:rsid w:val="00CE3086"/>
    <w:rsid w:val="00CE4852"/>
    <w:rsid w:val="00CE5813"/>
    <w:rsid w:val="00CE7252"/>
    <w:rsid w:val="00CE73A7"/>
    <w:rsid w:val="00CE7934"/>
    <w:rsid w:val="00CE7B34"/>
    <w:rsid w:val="00CF011C"/>
    <w:rsid w:val="00CF0DE9"/>
    <w:rsid w:val="00CF17AB"/>
    <w:rsid w:val="00CF1E4B"/>
    <w:rsid w:val="00CF4652"/>
    <w:rsid w:val="00CF4823"/>
    <w:rsid w:val="00CF5FF2"/>
    <w:rsid w:val="00CF65A7"/>
    <w:rsid w:val="00CF699D"/>
    <w:rsid w:val="00D00B35"/>
    <w:rsid w:val="00D013D4"/>
    <w:rsid w:val="00D04882"/>
    <w:rsid w:val="00D05849"/>
    <w:rsid w:val="00D06387"/>
    <w:rsid w:val="00D067B2"/>
    <w:rsid w:val="00D06945"/>
    <w:rsid w:val="00D1159C"/>
    <w:rsid w:val="00D126FA"/>
    <w:rsid w:val="00D1296C"/>
    <w:rsid w:val="00D1327D"/>
    <w:rsid w:val="00D139EF"/>
    <w:rsid w:val="00D13C6F"/>
    <w:rsid w:val="00D158F7"/>
    <w:rsid w:val="00D16731"/>
    <w:rsid w:val="00D20E5E"/>
    <w:rsid w:val="00D21D73"/>
    <w:rsid w:val="00D21F27"/>
    <w:rsid w:val="00D22388"/>
    <w:rsid w:val="00D22E5C"/>
    <w:rsid w:val="00D22FBC"/>
    <w:rsid w:val="00D245CA"/>
    <w:rsid w:val="00D259FD"/>
    <w:rsid w:val="00D25E77"/>
    <w:rsid w:val="00D2646B"/>
    <w:rsid w:val="00D269E8"/>
    <w:rsid w:val="00D26DEC"/>
    <w:rsid w:val="00D26E71"/>
    <w:rsid w:val="00D27C5B"/>
    <w:rsid w:val="00D30021"/>
    <w:rsid w:val="00D3009A"/>
    <w:rsid w:val="00D3017A"/>
    <w:rsid w:val="00D31267"/>
    <w:rsid w:val="00D32F06"/>
    <w:rsid w:val="00D33C7F"/>
    <w:rsid w:val="00D34219"/>
    <w:rsid w:val="00D343ED"/>
    <w:rsid w:val="00D36E15"/>
    <w:rsid w:val="00D40648"/>
    <w:rsid w:val="00D40722"/>
    <w:rsid w:val="00D40D44"/>
    <w:rsid w:val="00D41A1D"/>
    <w:rsid w:val="00D41D24"/>
    <w:rsid w:val="00D42FA2"/>
    <w:rsid w:val="00D4301F"/>
    <w:rsid w:val="00D43C50"/>
    <w:rsid w:val="00D43D3A"/>
    <w:rsid w:val="00D445ED"/>
    <w:rsid w:val="00D44A98"/>
    <w:rsid w:val="00D44AE0"/>
    <w:rsid w:val="00D44C25"/>
    <w:rsid w:val="00D464A0"/>
    <w:rsid w:val="00D474D0"/>
    <w:rsid w:val="00D47BEB"/>
    <w:rsid w:val="00D50F53"/>
    <w:rsid w:val="00D51B5A"/>
    <w:rsid w:val="00D51E2C"/>
    <w:rsid w:val="00D52673"/>
    <w:rsid w:val="00D52B26"/>
    <w:rsid w:val="00D54524"/>
    <w:rsid w:val="00D54FE6"/>
    <w:rsid w:val="00D55237"/>
    <w:rsid w:val="00D55D74"/>
    <w:rsid w:val="00D5607A"/>
    <w:rsid w:val="00D570B9"/>
    <w:rsid w:val="00D57EFD"/>
    <w:rsid w:val="00D60BA6"/>
    <w:rsid w:val="00D60E1B"/>
    <w:rsid w:val="00D60FDC"/>
    <w:rsid w:val="00D6134B"/>
    <w:rsid w:val="00D61D6E"/>
    <w:rsid w:val="00D62670"/>
    <w:rsid w:val="00D626A7"/>
    <w:rsid w:val="00D627B2"/>
    <w:rsid w:val="00D63D28"/>
    <w:rsid w:val="00D6451D"/>
    <w:rsid w:val="00D65408"/>
    <w:rsid w:val="00D655FE"/>
    <w:rsid w:val="00D70802"/>
    <w:rsid w:val="00D70D73"/>
    <w:rsid w:val="00D70F8C"/>
    <w:rsid w:val="00D720DF"/>
    <w:rsid w:val="00D72BCF"/>
    <w:rsid w:val="00D73AF3"/>
    <w:rsid w:val="00D73BA0"/>
    <w:rsid w:val="00D73CED"/>
    <w:rsid w:val="00D73F53"/>
    <w:rsid w:val="00D75090"/>
    <w:rsid w:val="00D750AD"/>
    <w:rsid w:val="00D757F1"/>
    <w:rsid w:val="00D75B3B"/>
    <w:rsid w:val="00D75D36"/>
    <w:rsid w:val="00D77297"/>
    <w:rsid w:val="00D775E1"/>
    <w:rsid w:val="00D77703"/>
    <w:rsid w:val="00D77A68"/>
    <w:rsid w:val="00D80130"/>
    <w:rsid w:val="00D805AD"/>
    <w:rsid w:val="00D81D82"/>
    <w:rsid w:val="00D825BD"/>
    <w:rsid w:val="00D83F2C"/>
    <w:rsid w:val="00D84C6B"/>
    <w:rsid w:val="00D8529E"/>
    <w:rsid w:val="00D85404"/>
    <w:rsid w:val="00D854C1"/>
    <w:rsid w:val="00D8641B"/>
    <w:rsid w:val="00D86543"/>
    <w:rsid w:val="00D901C1"/>
    <w:rsid w:val="00D918DD"/>
    <w:rsid w:val="00D91A7D"/>
    <w:rsid w:val="00D91EAD"/>
    <w:rsid w:val="00D9206C"/>
    <w:rsid w:val="00D924B8"/>
    <w:rsid w:val="00D94228"/>
    <w:rsid w:val="00D948B8"/>
    <w:rsid w:val="00D94DA7"/>
    <w:rsid w:val="00D953B7"/>
    <w:rsid w:val="00D95E0B"/>
    <w:rsid w:val="00D960C4"/>
    <w:rsid w:val="00DA02AA"/>
    <w:rsid w:val="00DA0A83"/>
    <w:rsid w:val="00DA0AE8"/>
    <w:rsid w:val="00DA1016"/>
    <w:rsid w:val="00DA1B7D"/>
    <w:rsid w:val="00DA25AE"/>
    <w:rsid w:val="00DA44C7"/>
    <w:rsid w:val="00DA524D"/>
    <w:rsid w:val="00DA534C"/>
    <w:rsid w:val="00DA5B08"/>
    <w:rsid w:val="00DA64BE"/>
    <w:rsid w:val="00DA791C"/>
    <w:rsid w:val="00DA7A52"/>
    <w:rsid w:val="00DB0C18"/>
    <w:rsid w:val="00DB1D6C"/>
    <w:rsid w:val="00DB3AD4"/>
    <w:rsid w:val="00DB5248"/>
    <w:rsid w:val="00DB52CB"/>
    <w:rsid w:val="00DB5767"/>
    <w:rsid w:val="00DB6C51"/>
    <w:rsid w:val="00DC152D"/>
    <w:rsid w:val="00DC3940"/>
    <w:rsid w:val="00DC43B5"/>
    <w:rsid w:val="00DC450E"/>
    <w:rsid w:val="00DC6408"/>
    <w:rsid w:val="00DC75F9"/>
    <w:rsid w:val="00DD0132"/>
    <w:rsid w:val="00DD1D8F"/>
    <w:rsid w:val="00DD2831"/>
    <w:rsid w:val="00DD3086"/>
    <w:rsid w:val="00DD3E74"/>
    <w:rsid w:val="00DD4921"/>
    <w:rsid w:val="00DD4C39"/>
    <w:rsid w:val="00DD6C06"/>
    <w:rsid w:val="00DD6D50"/>
    <w:rsid w:val="00DD71A7"/>
    <w:rsid w:val="00DE02BB"/>
    <w:rsid w:val="00DE0626"/>
    <w:rsid w:val="00DE3023"/>
    <w:rsid w:val="00DE37EA"/>
    <w:rsid w:val="00DE4870"/>
    <w:rsid w:val="00DE48CB"/>
    <w:rsid w:val="00DE4BF4"/>
    <w:rsid w:val="00DE6753"/>
    <w:rsid w:val="00DE6D55"/>
    <w:rsid w:val="00DF0991"/>
    <w:rsid w:val="00DF0C6B"/>
    <w:rsid w:val="00DF1610"/>
    <w:rsid w:val="00DF29C6"/>
    <w:rsid w:val="00DF2AE3"/>
    <w:rsid w:val="00DF30F9"/>
    <w:rsid w:val="00DF41B4"/>
    <w:rsid w:val="00DF5029"/>
    <w:rsid w:val="00DF579B"/>
    <w:rsid w:val="00DF78EE"/>
    <w:rsid w:val="00E014AC"/>
    <w:rsid w:val="00E0266B"/>
    <w:rsid w:val="00E02820"/>
    <w:rsid w:val="00E0475F"/>
    <w:rsid w:val="00E05146"/>
    <w:rsid w:val="00E06130"/>
    <w:rsid w:val="00E06DAB"/>
    <w:rsid w:val="00E079CE"/>
    <w:rsid w:val="00E10A8E"/>
    <w:rsid w:val="00E10DF5"/>
    <w:rsid w:val="00E111DD"/>
    <w:rsid w:val="00E119CE"/>
    <w:rsid w:val="00E11FB2"/>
    <w:rsid w:val="00E127EB"/>
    <w:rsid w:val="00E130BF"/>
    <w:rsid w:val="00E137B9"/>
    <w:rsid w:val="00E13A52"/>
    <w:rsid w:val="00E14249"/>
    <w:rsid w:val="00E14EAB"/>
    <w:rsid w:val="00E15474"/>
    <w:rsid w:val="00E15A56"/>
    <w:rsid w:val="00E168DD"/>
    <w:rsid w:val="00E16A6C"/>
    <w:rsid w:val="00E16C95"/>
    <w:rsid w:val="00E1704A"/>
    <w:rsid w:val="00E174AF"/>
    <w:rsid w:val="00E175AC"/>
    <w:rsid w:val="00E1772A"/>
    <w:rsid w:val="00E177F7"/>
    <w:rsid w:val="00E17C89"/>
    <w:rsid w:val="00E201FB"/>
    <w:rsid w:val="00E20278"/>
    <w:rsid w:val="00E209D6"/>
    <w:rsid w:val="00E2110B"/>
    <w:rsid w:val="00E216AF"/>
    <w:rsid w:val="00E21ACB"/>
    <w:rsid w:val="00E21E19"/>
    <w:rsid w:val="00E224FF"/>
    <w:rsid w:val="00E22F3B"/>
    <w:rsid w:val="00E2319B"/>
    <w:rsid w:val="00E23B06"/>
    <w:rsid w:val="00E259E0"/>
    <w:rsid w:val="00E30162"/>
    <w:rsid w:val="00E31F27"/>
    <w:rsid w:val="00E324E8"/>
    <w:rsid w:val="00E325AB"/>
    <w:rsid w:val="00E33268"/>
    <w:rsid w:val="00E341A2"/>
    <w:rsid w:val="00E3475C"/>
    <w:rsid w:val="00E347E7"/>
    <w:rsid w:val="00E3522A"/>
    <w:rsid w:val="00E353C3"/>
    <w:rsid w:val="00E35B2D"/>
    <w:rsid w:val="00E36E74"/>
    <w:rsid w:val="00E37190"/>
    <w:rsid w:val="00E37A21"/>
    <w:rsid w:val="00E37FA6"/>
    <w:rsid w:val="00E40330"/>
    <w:rsid w:val="00E40AF1"/>
    <w:rsid w:val="00E420AE"/>
    <w:rsid w:val="00E42974"/>
    <w:rsid w:val="00E42B1E"/>
    <w:rsid w:val="00E43265"/>
    <w:rsid w:val="00E4359C"/>
    <w:rsid w:val="00E440E4"/>
    <w:rsid w:val="00E449E4"/>
    <w:rsid w:val="00E458FB"/>
    <w:rsid w:val="00E463E0"/>
    <w:rsid w:val="00E464E6"/>
    <w:rsid w:val="00E47280"/>
    <w:rsid w:val="00E4775F"/>
    <w:rsid w:val="00E50988"/>
    <w:rsid w:val="00E509C0"/>
    <w:rsid w:val="00E50A66"/>
    <w:rsid w:val="00E511CA"/>
    <w:rsid w:val="00E51582"/>
    <w:rsid w:val="00E5219A"/>
    <w:rsid w:val="00E5290A"/>
    <w:rsid w:val="00E529A0"/>
    <w:rsid w:val="00E5568A"/>
    <w:rsid w:val="00E56EDD"/>
    <w:rsid w:val="00E576E9"/>
    <w:rsid w:val="00E60056"/>
    <w:rsid w:val="00E62A4A"/>
    <w:rsid w:val="00E63C0F"/>
    <w:rsid w:val="00E64342"/>
    <w:rsid w:val="00E64852"/>
    <w:rsid w:val="00E65105"/>
    <w:rsid w:val="00E673E0"/>
    <w:rsid w:val="00E67DD5"/>
    <w:rsid w:val="00E709AD"/>
    <w:rsid w:val="00E70E85"/>
    <w:rsid w:val="00E72C07"/>
    <w:rsid w:val="00E739BE"/>
    <w:rsid w:val="00E74B7C"/>
    <w:rsid w:val="00E7519E"/>
    <w:rsid w:val="00E75C24"/>
    <w:rsid w:val="00E76331"/>
    <w:rsid w:val="00E763FF"/>
    <w:rsid w:val="00E76D3C"/>
    <w:rsid w:val="00E76F0C"/>
    <w:rsid w:val="00E77710"/>
    <w:rsid w:val="00E7771B"/>
    <w:rsid w:val="00E77786"/>
    <w:rsid w:val="00E77DAC"/>
    <w:rsid w:val="00E80481"/>
    <w:rsid w:val="00E80624"/>
    <w:rsid w:val="00E80EE9"/>
    <w:rsid w:val="00E81B46"/>
    <w:rsid w:val="00E8297A"/>
    <w:rsid w:val="00E8354A"/>
    <w:rsid w:val="00E8392B"/>
    <w:rsid w:val="00E83C6A"/>
    <w:rsid w:val="00E85185"/>
    <w:rsid w:val="00E85BE5"/>
    <w:rsid w:val="00E86C65"/>
    <w:rsid w:val="00E871E5"/>
    <w:rsid w:val="00E90944"/>
    <w:rsid w:val="00E94AED"/>
    <w:rsid w:val="00E94E89"/>
    <w:rsid w:val="00E95256"/>
    <w:rsid w:val="00E9796A"/>
    <w:rsid w:val="00EA0A78"/>
    <w:rsid w:val="00EA0D11"/>
    <w:rsid w:val="00EA0EBA"/>
    <w:rsid w:val="00EA0FED"/>
    <w:rsid w:val="00EA1995"/>
    <w:rsid w:val="00EA1AC8"/>
    <w:rsid w:val="00EA1DCC"/>
    <w:rsid w:val="00EA2255"/>
    <w:rsid w:val="00EA288A"/>
    <w:rsid w:val="00EA2D4A"/>
    <w:rsid w:val="00EA30E2"/>
    <w:rsid w:val="00EA7572"/>
    <w:rsid w:val="00EB02D4"/>
    <w:rsid w:val="00EB1B4C"/>
    <w:rsid w:val="00EB2AC6"/>
    <w:rsid w:val="00EB2C72"/>
    <w:rsid w:val="00EB3119"/>
    <w:rsid w:val="00EB4444"/>
    <w:rsid w:val="00EB46D7"/>
    <w:rsid w:val="00EB7EBC"/>
    <w:rsid w:val="00EC04B1"/>
    <w:rsid w:val="00EC1320"/>
    <w:rsid w:val="00EC1656"/>
    <w:rsid w:val="00EC2A4E"/>
    <w:rsid w:val="00EC2E0F"/>
    <w:rsid w:val="00EC43ED"/>
    <w:rsid w:val="00EC44DD"/>
    <w:rsid w:val="00EC4D26"/>
    <w:rsid w:val="00EC572E"/>
    <w:rsid w:val="00EC5B3D"/>
    <w:rsid w:val="00EC64C0"/>
    <w:rsid w:val="00EC6573"/>
    <w:rsid w:val="00EC6AB1"/>
    <w:rsid w:val="00ED0610"/>
    <w:rsid w:val="00ED0D21"/>
    <w:rsid w:val="00ED102A"/>
    <w:rsid w:val="00ED2965"/>
    <w:rsid w:val="00ED5DC2"/>
    <w:rsid w:val="00ED6267"/>
    <w:rsid w:val="00ED63A4"/>
    <w:rsid w:val="00ED6534"/>
    <w:rsid w:val="00ED7318"/>
    <w:rsid w:val="00EE2A3C"/>
    <w:rsid w:val="00EE3089"/>
    <w:rsid w:val="00EE353B"/>
    <w:rsid w:val="00EE4490"/>
    <w:rsid w:val="00EE51AE"/>
    <w:rsid w:val="00EE78B9"/>
    <w:rsid w:val="00EE7D24"/>
    <w:rsid w:val="00EF1B37"/>
    <w:rsid w:val="00EF38A4"/>
    <w:rsid w:val="00EF456F"/>
    <w:rsid w:val="00EF5B48"/>
    <w:rsid w:val="00EF5B8C"/>
    <w:rsid w:val="00EF6479"/>
    <w:rsid w:val="00EF7D21"/>
    <w:rsid w:val="00EF7EAD"/>
    <w:rsid w:val="00F00871"/>
    <w:rsid w:val="00F025EF"/>
    <w:rsid w:val="00F03375"/>
    <w:rsid w:val="00F03A32"/>
    <w:rsid w:val="00F03CD5"/>
    <w:rsid w:val="00F04044"/>
    <w:rsid w:val="00F04592"/>
    <w:rsid w:val="00F053DB"/>
    <w:rsid w:val="00F05E90"/>
    <w:rsid w:val="00F06234"/>
    <w:rsid w:val="00F07004"/>
    <w:rsid w:val="00F107ED"/>
    <w:rsid w:val="00F1167C"/>
    <w:rsid w:val="00F119C1"/>
    <w:rsid w:val="00F12353"/>
    <w:rsid w:val="00F13BDE"/>
    <w:rsid w:val="00F141D7"/>
    <w:rsid w:val="00F142B6"/>
    <w:rsid w:val="00F143B0"/>
    <w:rsid w:val="00F14BA5"/>
    <w:rsid w:val="00F15233"/>
    <w:rsid w:val="00F16FBB"/>
    <w:rsid w:val="00F1705A"/>
    <w:rsid w:val="00F17308"/>
    <w:rsid w:val="00F17987"/>
    <w:rsid w:val="00F213C2"/>
    <w:rsid w:val="00F21618"/>
    <w:rsid w:val="00F268F3"/>
    <w:rsid w:val="00F2720F"/>
    <w:rsid w:val="00F2757B"/>
    <w:rsid w:val="00F276A6"/>
    <w:rsid w:val="00F27713"/>
    <w:rsid w:val="00F2784F"/>
    <w:rsid w:val="00F3114C"/>
    <w:rsid w:val="00F31B98"/>
    <w:rsid w:val="00F31CEB"/>
    <w:rsid w:val="00F35428"/>
    <w:rsid w:val="00F36BF2"/>
    <w:rsid w:val="00F405BA"/>
    <w:rsid w:val="00F419BA"/>
    <w:rsid w:val="00F42193"/>
    <w:rsid w:val="00F42425"/>
    <w:rsid w:val="00F424C8"/>
    <w:rsid w:val="00F42A3B"/>
    <w:rsid w:val="00F42C9A"/>
    <w:rsid w:val="00F42EC1"/>
    <w:rsid w:val="00F457A6"/>
    <w:rsid w:val="00F47623"/>
    <w:rsid w:val="00F478BD"/>
    <w:rsid w:val="00F4792E"/>
    <w:rsid w:val="00F479BA"/>
    <w:rsid w:val="00F5023B"/>
    <w:rsid w:val="00F514C1"/>
    <w:rsid w:val="00F5202E"/>
    <w:rsid w:val="00F54C13"/>
    <w:rsid w:val="00F57872"/>
    <w:rsid w:val="00F607DA"/>
    <w:rsid w:val="00F60B8D"/>
    <w:rsid w:val="00F60DE7"/>
    <w:rsid w:val="00F63CEE"/>
    <w:rsid w:val="00F653A4"/>
    <w:rsid w:val="00F65568"/>
    <w:rsid w:val="00F65B53"/>
    <w:rsid w:val="00F6698F"/>
    <w:rsid w:val="00F67210"/>
    <w:rsid w:val="00F67433"/>
    <w:rsid w:val="00F676FF"/>
    <w:rsid w:val="00F67950"/>
    <w:rsid w:val="00F67B34"/>
    <w:rsid w:val="00F7111F"/>
    <w:rsid w:val="00F71502"/>
    <w:rsid w:val="00F720CC"/>
    <w:rsid w:val="00F7264A"/>
    <w:rsid w:val="00F75DE7"/>
    <w:rsid w:val="00F76528"/>
    <w:rsid w:val="00F76532"/>
    <w:rsid w:val="00F7718E"/>
    <w:rsid w:val="00F77434"/>
    <w:rsid w:val="00F779C7"/>
    <w:rsid w:val="00F81470"/>
    <w:rsid w:val="00F81A22"/>
    <w:rsid w:val="00F81ED8"/>
    <w:rsid w:val="00F83EC7"/>
    <w:rsid w:val="00F84013"/>
    <w:rsid w:val="00F85904"/>
    <w:rsid w:val="00F85AE1"/>
    <w:rsid w:val="00F85D4E"/>
    <w:rsid w:val="00F86D45"/>
    <w:rsid w:val="00F86D5E"/>
    <w:rsid w:val="00F9021A"/>
    <w:rsid w:val="00F9101A"/>
    <w:rsid w:val="00F9163B"/>
    <w:rsid w:val="00F91833"/>
    <w:rsid w:val="00F91A49"/>
    <w:rsid w:val="00F92765"/>
    <w:rsid w:val="00F92959"/>
    <w:rsid w:val="00F932AE"/>
    <w:rsid w:val="00F93FC4"/>
    <w:rsid w:val="00F93FF7"/>
    <w:rsid w:val="00F955F3"/>
    <w:rsid w:val="00F95BB5"/>
    <w:rsid w:val="00F97C33"/>
    <w:rsid w:val="00F97D72"/>
    <w:rsid w:val="00FA0718"/>
    <w:rsid w:val="00FA0AEF"/>
    <w:rsid w:val="00FA0FD9"/>
    <w:rsid w:val="00FA1042"/>
    <w:rsid w:val="00FA2A47"/>
    <w:rsid w:val="00FA2C41"/>
    <w:rsid w:val="00FA35FB"/>
    <w:rsid w:val="00FA3FB9"/>
    <w:rsid w:val="00FA5739"/>
    <w:rsid w:val="00FA5D49"/>
    <w:rsid w:val="00FB0B2D"/>
    <w:rsid w:val="00FB0B47"/>
    <w:rsid w:val="00FB0C65"/>
    <w:rsid w:val="00FB2883"/>
    <w:rsid w:val="00FB3477"/>
    <w:rsid w:val="00FB3F2E"/>
    <w:rsid w:val="00FB4E0F"/>
    <w:rsid w:val="00FB532E"/>
    <w:rsid w:val="00FB546C"/>
    <w:rsid w:val="00FB61AB"/>
    <w:rsid w:val="00FB681F"/>
    <w:rsid w:val="00FB7050"/>
    <w:rsid w:val="00FB7835"/>
    <w:rsid w:val="00FC170F"/>
    <w:rsid w:val="00FC1A05"/>
    <w:rsid w:val="00FC1D78"/>
    <w:rsid w:val="00FC3397"/>
    <w:rsid w:val="00FC4B1F"/>
    <w:rsid w:val="00FC6128"/>
    <w:rsid w:val="00FC7633"/>
    <w:rsid w:val="00FC76F0"/>
    <w:rsid w:val="00FD0061"/>
    <w:rsid w:val="00FD0478"/>
    <w:rsid w:val="00FD08B8"/>
    <w:rsid w:val="00FD0DA8"/>
    <w:rsid w:val="00FD2A8D"/>
    <w:rsid w:val="00FD52CE"/>
    <w:rsid w:val="00FD5EFF"/>
    <w:rsid w:val="00FD6717"/>
    <w:rsid w:val="00FD69F9"/>
    <w:rsid w:val="00FD73B4"/>
    <w:rsid w:val="00FD7C6E"/>
    <w:rsid w:val="00FE0D32"/>
    <w:rsid w:val="00FE0D6F"/>
    <w:rsid w:val="00FE1EBB"/>
    <w:rsid w:val="00FE243A"/>
    <w:rsid w:val="00FE3754"/>
    <w:rsid w:val="00FE38F6"/>
    <w:rsid w:val="00FE3AC5"/>
    <w:rsid w:val="00FE3CDD"/>
    <w:rsid w:val="00FE4C94"/>
    <w:rsid w:val="00FE56D9"/>
    <w:rsid w:val="00FE58A5"/>
    <w:rsid w:val="00FE6249"/>
    <w:rsid w:val="00FE7BAA"/>
    <w:rsid w:val="00FE7DC7"/>
    <w:rsid w:val="00FF06F7"/>
    <w:rsid w:val="00FF0C1A"/>
    <w:rsid w:val="00FF0D5A"/>
    <w:rsid w:val="00FF10FD"/>
    <w:rsid w:val="00FF18B1"/>
    <w:rsid w:val="00FF1A8E"/>
    <w:rsid w:val="00FF1E12"/>
    <w:rsid w:val="00FF277E"/>
    <w:rsid w:val="00FF3A89"/>
    <w:rsid w:val="00FF3B79"/>
    <w:rsid w:val="00FF4CEF"/>
    <w:rsid w:val="00FF4F95"/>
    <w:rsid w:val="00FF70FD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4A0D4"/>
  <w15:docId w15:val="{FE2ADE93-10C4-4334-909D-6DB4645F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D78"/>
  </w:style>
  <w:style w:type="paragraph" w:styleId="Nagwek1">
    <w:name w:val="heading 1"/>
    <w:next w:val="Normalny"/>
    <w:link w:val="Nagwek1Znak"/>
    <w:uiPriority w:val="9"/>
    <w:unhideWhenUsed/>
    <w:qFormat/>
    <w:rsid w:val="00864D34"/>
    <w:pPr>
      <w:keepNext/>
      <w:keepLines/>
      <w:spacing w:after="0"/>
      <w:ind w:left="10" w:right="74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64D34"/>
    <w:pPr>
      <w:keepNext/>
      <w:keepLines/>
      <w:spacing w:after="4" w:line="265" w:lineRule="auto"/>
      <w:ind w:left="10" w:right="106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64D34"/>
    <w:pPr>
      <w:keepNext/>
      <w:keepLines/>
      <w:spacing w:after="4" w:line="265" w:lineRule="auto"/>
      <w:ind w:left="10" w:right="106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D34"/>
    <w:rPr>
      <w:rFonts w:ascii="Times New Roman" w:eastAsia="Times New Roman" w:hAnsi="Times New Roman" w:cs="Times New Roman"/>
      <w:b/>
      <w:color w:val="000000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64D3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64D3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64D34"/>
  </w:style>
  <w:style w:type="table" w:customStyle="1" w:styleId="TableGrid">
    <w:name w:val="TableGrid"/>
    <w:rsid w:val="00864D3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864D34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64D34"/>
    <w:pPr>
      <w:spacing w:after="5" w:line="267" w:lineRule="auto"/>
      <w:ind w:left="720" w:right="1059" w:hanging="10"/>
      <w:contextualSpacing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WW-Tekstpodstawowywcity2">
    <w:name w:val="WW-Tekst podstawowy wcięty 2"/>
    <w:basedOn w:val="Normalny"/>
    <w:rsid w:val="00864D34"/>
    <w:pPr>
      <w:widowControl w:val="0"/>
      <w:suppressAutoHyphens/>
      <w:spacing w:after="0" w:line="240" w:lineRule="auto"/>
      <w:ind w:firstLine="360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D34"/>
    <w:pPr>
      <w:spacing w:after="0" w:line="240" w:lineRule="auto"/>
      <w:ind w:left="10" w:right="1059" w:hanging="10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D3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rsid w:val="00864D34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4D34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64D3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864D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64D34"/>
    <w:rPr>
      <w:rFonts w:ascii="Times New Roman" w:eastAsia="Lucida Sans Unicode" w:hAnsi="Times New Roman" w:cs="Times New Roman"/>
      <w:color w:val="000000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3F2C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3F2C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nhideWhenUsed/>
    <w:rsid w:val="00D83F2C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83F2C"/>
    <w:rPr>
      <w:rFonts w:eastAsiaTheme="minorEastAsia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24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241D"/>
  </w:style>
  <w:style w:type="paragraph" w:customStyle="1" w:styleId="awciety">
    <w:name w:val="a) wciety"/>
    <w:basedOn w:val="Normalny"/>
    <w:rsid w:val="00C8382D"/>
    <w:pPr>
      <w:tabs>
        <w:tab w:val="left" w:pos="454"/>
      </w:tabs>
      <w:spacing w:after="0" w:line="258" w:lineRule="atLeast"/>
      <w:ind w:left="454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pl-PL"/>
    </w:rPr>
  </w:style>
  <w:style w:type="paragraph" w:customStyle="1" w:styleId="Default">
    <w:name w:val="Default"/>
    <w:rsid w:val="009911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21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21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2195"/>
    <w:rPr>
      <w:vertAlign w:val="superscript"/>
    </w:rPr>
  </w:style>
  <w:style w:type="character" w:styleId="Uwydatnienie">
    <w:name w:val="Emphasis"/>
    <w:uiPriority w:val="20"/>
    <w:qFormat/>
    <w:rsid w:val="00BA0E17"/>
    <w:rPr>
      <w:i/>
      <w:iCs/>
    </w:rPr>
  </w:style>
  <w:style w:type="paragraph" w:customStyle="1" w:styleId="bodytext2">
    <w:name w:val="bodytext2"/>
    <w:basedOn w:val="Normalny"/>
    <w:rsid w:val="00BA0E17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2A60F2"/>
    <w:pPr>
      <w:spacing w:before="60" w:after="0" w:line="276" w:lineRule="auto"/>
      <w:ind w:left="284" w:hanging="284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kstpodstawowywcity31">
    <w:name w:val="Tekst podstawowy wcięty 31"/>
    <w:basedOn w:val="Normalny"/>
    <w:rsid w:val="00AA3D3F"/>
    <w:pPr>
      <w:suppressAutoHyphens/>
      <w:spacing w:after="120" w:line="240" w:lineRule="auto"/>
      <w:ind w:left="283"/>
    </w:pPr>
    <w:rPr>
      <w:rFonts w:ascii="Arial" w:eastAsia="Times New Roman" w:hAnsi="Arial" w:cs="Courier New"/>
      <w:sz w:val="16"/>
      <w:szCs w:val="16"/>
      <w:lang w:eastAsia="ar-SA"/>
    </w:rPr>
  </w:style>
  <w:style w:type="paragraph" w:customStyle="1" w:styleId="Tekstpodstawowy22">
    <w:name w:val="Tekst podstawowy 22"/>
    <w:basedOn w:val="Normalny"/>
    <w:rsid w:val="00433F39"/>
    <w:pPr>
      <w:suppressAutoHyphens/>
      <w:spacing w:after="120" w:line="480" w:lineRule="auto"/>
    </w:pPr>
    <w:rPr>
      <w:rFonts w:ascii="Arial" w:eastAsia="Times New Roman" w:hAnsi="Arial" w:cs="Courier New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433F39"/>
    <w:pPr>
      <w:widowControl w:val="0"/>
      <w:autoSpaceDE w:val="0"/>
      <w:spacing w:after="0" w:line="240" w:lineRule="auto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Tekstpodstawowy31">
    <w:name w:val="Tekst podstawowy 31"/>
    <w:basedOn w:val="Normalny"/>
    <w:rsid w:val="00CA65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">
    <w:name w:val="Tekst"/>
    <w:basedOn w:val="Normalny"/>
    <w:rsid w:val="00C22A00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22A00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A50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A50A6"/>
  </w:style>
  <w:style w:type="paragraph" w:customStyle="1" w:styleId="Legenda1">
    <w:name w:val="Legenda1"/>
    <w:basedOn w:val="Normalny"/>
    <w:next w:val="Normalny"/>
    <w:rsid w:val="00AA50A6"/>
    <w:pPr>
      <w:numPr>
        <w:numId w:val="1"/>
      </w:num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Standard">
    <w:name w:val="Standard"/>
    <w:rsid w:val="00440D8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pkt">
    <w:name w:val="pkt"/>
    <w:basedOn w:val="Normalny"/>
    <w:rsid w:val="0048080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79147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437071"/>
    <w:pPr>
      <w:spacing w:after="0" w:line="240" w:lineRule="auto"/>
    </w:pPr>
    <w:rPr>
      <w:rFonts w:eastAsiaTheme="minorEastAsia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rsid w:val="001A29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9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1A2976"/>
    <w:rPr>
      <w:vertAlign w:val="superscript"/>
    </w:rPr>
  </w:style>
  <w:style w:type="character" w:customStyle="1" w:styleId="hgkelc">
    <w:name w:val="hgkelc"/>
    <w:basedOn w:val="Domylnaczcionkaakapitu"/>
    <w:rsid w:val="00F14BA5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32F06"/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564A3D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styleId="Pogrubienie">
    <w:name w:val="Strong"/>
    <w:uiPriority w:val="22"/>
    <w:qFormat/>
    <w:rsid w:val="00346FE6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963149"/>
    <w:rPr>
      <w:color w:val="954F72" w:themeColor="followedHyperlink"/>
      <w:u w:val="single"/>
    </w:rPr>
  </w:style>
  <w:style w:type="table" w:customStyle="1" w:styleId="Tabela-Siatka11">
    <w:name w:val="Tabela - Siatka11"/>
    <w:basedOn w:val="Standardowy"/>
    <w:next w:val="Tabela-Siatka"/>
    <w:rsid w:val="00070AC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30B90"/>
  </w:style>
  <w:style w:type="character" w:styleId="Nierozpoznanawzmianka">
    <w:name w:val="Unresolved Mention"/>
    <w:basedOn w:val="Domylnaczcionkaakapitu"/>
    <w:uiPriority w:val="99"/>
    <w:semiHidden/>
    <w:unhideWhenUsed/>
    <w:rsid w:val="00916CDC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locked/>
    <w:rsid w:val="0065122F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49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12 września 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629158-C7A0-4F59-A174-327A257A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Radzików, dnia3.08.2016r.</dc:subject>
  <dc:creator>Marek Kozlowski</dc:creator>
  <cp:keywords/>
  <dc:description/>
  <cp:lastModifiedBy>Karolina Kolinska</cp:lastModifiedBy>
  <cp:revision>7</cp:revision>
  <cp:lastPrinted>2026-04-22T06:44:00Z</cp:lastPrinted>
  <dcterms:created xsi:type="dcterms:W3CDTF">2026-04-21T12:40:00Z</dcterms:created>
  <dcterms:modified xsi:type="dcterms:W3CDTF">2026-04-22T06:45:00Z</dcterms:modified>
</cp:coreProperties>
</file>