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20BCC" w14:textId="77777777" w:rsidR="00DD02C7" w:rsidRPr="00861CAF" w:rsidRDefault="00DD02C7" w:rsidP="00861CAF">
      <w:pPr>
        <w:spacing w:line="276" w:lineRule="auto"/>
        <w:jc w:val="center"/>
        <w:rPr>
          <w:rFonts w:ascii="Arial" w:hAnsi="Arial" w:cs="Arial"/>
          <w:b/>
          <w:sz w:val="22"/>
          <w:szCs w:val="22"/>
        </w:rPr>
      </w:pPr>
    </w:p>
    <w:p w14:paraId="17BB4650" w14:textId="77777777" w:rsidR="00DD02C7" w:rsidRPr="00861CAF" w:rsidRDefault="00DD02C7" w:rsidP="00861CAF">
      <w:pPr>
        <w:spacing w:line="276" w:lineRule="auto"/>
        <w:jc w:val="center"/>
        <w:rPr>
          <w:rFonts w:ascii="Arial" w:hAnsi="Arial" w:cs="Arial"/>
          <w:sz w:val="22"/>
          <w:szCs w:val="22"/>
        </w:rPr>
      </w:pPr>
      <w:r w:rsidRPr="00861CAF">
        <w:rPr>
          <w:rFonts w:ascii="Arial" w:hAnsi="Arial" w:cs="Arial"/>
          <w:b/>
          <w:sz w:val="22"/>
          <w:szCs w:val="22"/>
        </w:rPr>
        <w:t>UMOWA - projekt</w:t>
      </w:r>
    </w:p>
    <w:p w14:paraId="06851D32" w14:textId="77777777" w:rsidR="00DD02C7" w:rsidRDefault="00DD02C7" w:rsidP="00AD6B96">
      <w:pPr>
        <w:spacing w:line="276" w:lineRule="auto"/>
        <w:jc w:val="center"/>
        <w:rPr>
          <w:rFonts w:ascii="Arial" w:hAnsi="Arial" w:cs="Arial"/>
          <w:sz w:val="22"/>
          <w:szCs w:val="22"/>
        </w:rPr>
      </w:pPr>
      <w:r w:rsidRPr="00861CAF">
        <w:rPr>
          <w:rFonts w:ascii="Arial" w:hAnsi="Arial" w:cs="Arial"/>
          <w:sz w:val="22"/>
          <w:szCs w:val="22"/>
        </w:rPr>
        <w:t>o udz</w:t>
      </w:r>
      <w:r w:rsidR="00B36295">
        <w:rPr>
          <w:rFonts w:ascii="Arial" w:hAnsi="Arial" w:cs="Arial"/>
          <w:sz w:val="22"/>
          <w:szCs w:val="22"/>
        </w:rPr>
        <w:t>ielenie zamówienia sektorowego</w:t>
      </w:r>
    </w:p>
    <w:p w14:paraId="3BBDA822" w14:textId="77777777" w:rsidR="00B36295" w:rsidRPr="00861CAF" w:rsidRDefault="00B36295" w:rsidP="00AD6B96">
      <w:pPr>
        <w:spacing w:line="276" w:lineRule="auto"/>
        <w:jc w:val="center"/>
        <w:rPr>
          <w:rFonts w:ascii="Arial" w:hAnsi="Arial" w:cs="Arial"/>
          <w:sz w:val="22"/>
          <w:szCs w:val="22"/>
        </w:rPr>
      </w:pPr>
    </w:p>
    <w:p w14:paraId="75E7F731" w14:textId="77777777" w:rsidR="00DD02C7" w:rsidRDefault="00DD02C7" w:rsidP="00861CAF">
      <w:pPr>
        <w:spacing w:line="276" w:lineRule="auto"/>
        <w:rPr>
          <w:rFonts w:ascii="Arial" w:hAnsi="Arial" w:cs="Arial"/>
          <w:sz w:val="22"/>
          <w:szCs w:val="22"/>
        </w:rPr>
      </w:pPr>
      <w:r w:rsidRPr="00861CAF">
        <w:rPr>
          <w:rFonts w:ascii="Arial" w:hAnsi="Arial" w:cs="Arial"/>
          <w:sz w:val="22"/>
          <w:szCs w:val="22"/>
        </w:rPr>
        <w:t xml:space="preserve">zawarta w dniu </w:t>
      </w:r>
      <w:r w:rsidRPr="00861CAF">
        <w:rPr>
          <w:rFonts w:ascii="Arial" w:hAnsi="Arial" w:cs="Arial"/>
          <w:bCs/>
          <w:sz w:val="22"/>
          <w:szCs w:val="22"/>
        </w:rPr>
        <w:t>……………….</w:t>
      </w:r>
      <w:r w:rsidRPr="00861CAF">
        <w:rPr>
          <w:rFonts w:ascii="Arial" w:hAnsi="Arial" w:cs="Arial"/>
          <w:sz w:val="22"/>
          <w:szCs w:val="22"/>
        </w:rPr>
        <w:t xml:space="preserve"> pomiędzy:</w:t>
      </w:r>
    </w:p>
    <w:p w14:paraId="5F0300A5" w14:textId="77777777" w:rsidR="00B36295" w:rsidRPr="00861CAF" w:rsidRDefault="00B36295" w:rsidP="00861CAF">
      <w:pPr>
        <w:spacing w:line="276" w:lineRule="auto"/>
        <w:rPr>
          <w:rFonts w:ascii="Arial" w:hAnsi="Arial" w:cs="Arial"/>
          <w:sz w:val="22"/>
          <w:szCs w:val="22"/>
        </w:rPr>
      </w:pPr>
    </w:p>
    <w:p w14:paraId="113C9EDF" w14:textId="3FB77198" w:rsidR="00B36295" w:rsidRPr="00861CAF" w:rsidRDefault="00DD02C7" w:rsidP="00861CAF">
      <w:pPr>
        <w:spacing w:line="276" w:lineRule="auto"/>
        <w:jc w:val="both"/>
        <w:rPr>
          <w:rFonts w:ascii="Arial" w:hAnsi="Arial" w:cs="Arial"/>
          <w:sz w:val="22"/>
          <w:szCs w:val="22"/>
        </w:rPr>
      </w:pPr>
      <w:r w:rsidRPr="00861CAF">
        <w:rPr>
          <w:rFonts w:ascii="Arial" w:hAnsi="Arial" w:cs="Arial"/>
          <w:b/>
          <w:sz w:val="22"/>
          <w:szCs w:val="22"/>
        </w:rPr>
        <w:t xml:space="preserve">Miejskim Przedsiębiorstwem Komunikacyjnym Spółką Akcyjną w Krakowie </w:t>
      </w:r>
      <w:r w:rsidRPr="00861CAF">
        <w:rPr>
          <w:rFonts w:ascii="Arial" w:hAnsi="Arial" w:cs="Arial"/>
          <w:sz w:val="22"/>
          <w:szCs w:val="22"/>
        </w:rPr>
        <w:t xml:space="preserve">z siedzibą </w:t>
      </w:r>
      <w:r w:rsidRPr="00861CAF">
        <w:rPr>
          <w:rFonts w:ascii="Arial" w:hAnsi="Arial" w:cs="Arial"/>
          <w:sz w:val="22"/>
          <w:szCs w:val="22"/>
        </w:rPr>
        <w:br/>
        <w:t xml:space="preserve">w Krakowie, ul. św. Wawrzyńca 13, 31-060 Kraków (adres do korespondencji: ul. Jana </w:t>
      </w:r>
      <w:r w:rsidR="0041760E">
        <w:rPr>
          <w:rFonts w:ascii="Arial" w:hAnsi="Arial" w:cs="Arial"/>
          <w:sz w:val="22"/>
          <w:szCs w:val="22"/>
        </w:rPr>
        <w:t>Brożka 3, (30 </w:t>
      </w:r>
      <w:r w:rsidRPr="00861CAF">
        <w:rPr>
          <w:rFonts w:ascii="Arial" w:hAnsi="Arial" w:cs="Arial"/>
          <w:sz w:val="22"/>
          <w:szCs w:val="22"/>
        </w:rPr>
        <w:t>347 Kraków), zarejestrowanym w Sądzie Rejonowym dla Krakowa – Śródmieścia XI Wydział Gospodarczy Krajowego Rejestru Sądowego, nr KRS 0000025692, NIP: 679-008-56-13, posiadającym kapitał zakładowy w wysokości 84.882.400,00 zł oraz kapitał wpłacony w wysokości 84.882.400,00 zł,</w:t>
      </w:r>
      <w:r w:rsidRPr="00861CAF">
        <w:rPr>
          <w:rFonts w:ascii="Arial" w:hAnsi="Arial" w:cs="Arial"/>
          <w:b/>
          <w:sz w:val="22"/>
          <w:szCs w:val="22"/>
        </w:rPr>
        <w:t xml:space="preserve"> </w:t>
      </w:r>
      <w:r w:rsidRPr="00861CAF">
        <w:rPr>
          <w:rFonts w:ascii="Arial" w:hAnsi="Arial" w:cs="Arial"/>
          <w:sz w:val="22"/>
          <w:szCs w:val="22"/>
        </w:rPr>
        <w:t xml:space="preserve">zwanym dalej </w:t>
      </w:r>
      <w:r w:rsidRPr="00861CAF">
        <w:rPr>
          <w:rFonts w:ascii="Arial" w:hAnsi="Arial" w:cs="Arial"/>
          <w:b/>
          <w:sz w:val="22"/>
          <w:szCs w:val="22"/>
        </w:rPr>
        <w:t xml:space="preserve">Zamawiającym </w:t>
      </w:r>
      <w:r w:rsidRPr="00861CAF">
        <w:rPr>
          <w:rFonts w:ascii="Arial" w:hAnsi="Arial" w:cs="Arial"/>
          <w:sz w:val="22"/>
          <w:szCs w:val="22"/>
        </w:rPr>
        <w:t>lub</w:t>
      </w:r>
      <w:r w:rsidRPr="00861CAF">
        <w:rPr>
          <w:rFonts w:ascii="Arial" w:hAnsi="Arial" w:cs="Arial"/>
          <w:b/>
          <w:sz w:val="22"/>
          <w:szCs w:val="22"/>
        </w:rPr>
        <w:t xml:space="preserve"> MPK S.A. w Krakowie</w:t>
      </w:r>
      <w:r w:rsidRPr="00861CAF">
        <w:rPr>
          <w:rFonts w:ascii="Arial" w:hAnsi="Arial" w:cs="Arial"/>
          <w:sz w:val="22"/>
          <w:szCs w:val="22"/>
        </w:rPr>
        <w:t>,</w:t>
      </w:r>
      <w:r w:rsidRPr="00861CAF">
        <w:rPr>
          <w:rFonts w:ascii="Arial" w:hAnsi="Arial" w:cs="Arial"/>
          <w:b/>
          <w:sz w:val="22"/>
          <w:szCs w:val="22"/>
        </w:rPr>
        <w:t xml:space="preserve"> </w:t>
      </w:r>
      <w:r w:rsidRPr="00861CAF">
        <w:rPr>
          <w:rFonts w:ascii="Arial" w:hAnsi="Arial" w:cs="Arial"/>
          <w:sz w:val="22"/>
          <w:szCs w:val="22"/>
        </w:rPr>
        <w:t xml:space="preserve">którego reprezentują: </w:t>
      </w:r>
    </w:p>
    <w:p w14:paraId="5DA79E30" w14:textId="77777777" w:rsidR="00B36295" w:rsidRDefault="00DD02C7" w:rsidP="00861CAF">
      <w:pPr>
        <w:spacing w:line="276" w:lineRule="auto"/>
        <w:jc w:val="both"/>
        <w:rPr>
          <w:rFonts w:ascii="Arial" w:hAnsi="Arial" w:cs="Arial"/>
          <w:sz w:val="22"/>
          <w:szCs w:val="22"/>
        </w:rPr>
      </w:pPr>
      <w:r w:rsidRPr="00861CAF">
        <w:rPr>
          <w:rFonts w:ascii="Arial" w:hAnsi="Arial" w:cs="Arial"/>
          <w:sz w:val="22"/>
          <w:szCs w:val="22"/>
        </w:rPr>
        <w:t>……………………………………….</w:t>
      </w:r>
    </w:p>
    <w:p w14:paraId="026C74BA" w14:textId="77777777" w:rsidR="00B36295" w:rsidRDefault="00B36295" w:rsidP="00861CAF">
      <w:pPr>
        <w:spacing w:line="276" w:lineRule="auto"/>
        <w:jc w:val="both"/>
        <w:rPr>
          <w:rFonts w:ascii="Arial" w:hAnsi="Arial" w:cs="Arial"/>
          <w:sz w:val="22"/>
          <w:szCs w:val="22"/>
        </w:rPr>
      </w:pPr>
    </w:p>
    <w:p w14:paraId="15C6BC85" w14:textId="77777777" w:rsidR="00DD02C7" w:rsidRDefault="00B36295" w:rsidP="00861CAF">
      <w:pPr>
        <w:spacing w:line="276" w:lineRule="auto"/>
        <w:jc w:val="both"/>
        <w:rPr>
          <w:rFonts w:ascii="Arial" w:hAnsi="Arial" w:cs="Arial"/>
          <w:sz w:val="22"/>
          <w:szCs w:val="22"/>
        </w:rPr>
      </w:pPr>
      <w:r>
        <w:rPr>
          <w:rFonts w:ascii="Arial" w:hAnsi="Arial" w:cs="Arial"/>
          <w:sz w:val="22"/>
          <w:szCs w:val="22"/>
        </w:rPr>
        <w:t>a</w:t>
      </w:r>
    </w:p>
    <w:p w14:paraId="043AEF99" w14:textId="77777777" w:rsidR="00B36295" w:rsidRDefault="00B36295" w:rsidP="00861CAF">
      <w:pPr>
        <w:spacing w:line="276" w:lineRule="auto"/>
        <w:jc w:val="both"/>
        <w:rPr>
          <w:rFonts w:ascii="Arial" w:hAnsi="Arial" w:cs="Arial"/>
          <w:sz w:val="22"/>
          <w:szCs w:val="22"/>
        </w:rPr>
      </w:pPr>
    </w:p>
    <w:p w14:paraId="64066A51" w14:textId="77777777" w:rsidR="002E78F4" w:rsidRDefault="002E78F4" w:rsidP="00861CAF">
      <w:pPr>
        <w:spacing w:line="276" w:lineRule="auto"/>
        <w:jc w:val="both"/>
        <w:rPr>
          <w:rFonts w:ascii="Arial" w:hAnsi="Arial" w:cs="Arial"/>
          <w:sz w:val="22"/>
          <w:szCs w:val="22"/>
        </w:rPr>
      </w:pPr>
      <w:r w:rsidRPr="002E78F4">
        <w:rPr>
          <w:rFonts w:ascii="Arial" w:hAnsi="Arial" w:cs="Arial"/>
          <w:sz w:val="22"/>
          <w:szCs w:val="22"/>
        </w:rPr>
        <w:t>..........................................</w:t>
      </w:r>
      <w:r w:rsidRPr="002E78F4">
        <w:rPr>
          <w:rFonts w:ascii="Calibri" w:hAnsi="Calibri" w:cs="Calibri"/>
          <w:sz w:val="22"/>
          <w:szCs w:val="22"/>
        </w:rPr>
        <w:t xml:space="preserve"> </w:t>
      </w:r>
      <w:r>
        <w:rPr>
          <w:rFonts w:ascii="Calibri" w:hAnsi="Calibri" w:cs="Calibri"/>
          <w:sz w:val="22"/>
          <w:szCs w:val="22"/>
        </w:rPr>
        <w:t xml:space="preserve"> </w:t>
      </w:r>
      <w:r w:rsidRPr="002E78F4">
        <w:rPr>
          <w:rFonts w:ascii="Arial" w:hAnsi="Arial" w:cs="Arial"/>
          <w:sz w:val="22"/>
          <w:szCs w:val="22"/>
        </w:rPr>
        <w:t xml:space="preserve">zwanym dalej </w:t>
      </w:r>
      <w:r w:rsidRPr="002E78F4">
        <w:rPr>
          <w:rFonts w:ascii="Arial" w:hAnsi="Arial" w:cs="Arial"/>
          <w:b/>
          <w:sz w:val="22"/>
          <w:szCs w:val="22"/>
        </w:rPr>
        <w:t>Wykonawcą</w:t>
      </w:r>
      <w:r w:rsidRPr="002E78F4">
        <w:rPr>
          <w:rFonts w:ascii="Arial" w:hAnsi="Arial" w:cs="Arial"/>
          <w:sz w:val="22"/>
          <w:szCs w:val="22"/>
        </w:rPr>
        <w:t>, którego reprezentują: ……………………….</w:t>
      </w:r>
    </w:p>
    <w:p w14:paraId="652985EE" w14:textId="77777777" w:rsidR="00B36295" w:rsidRPr="00D445C7" w:rsidRDefault="00B36295" w:rsidP="00861CAF">
      <w:pPr>
        <w:spacing w:line="276" w:lineRule="auto"/>
        <w:jc w:val="both"/>
        <w:rPr>
          <w:rFonts w:ascii="Calibri" w:hAnsi="Calibri" w:cs="Calibri"/>
          <w:sz w:val="22"/>
          <w:szCs w:val="22"/>
        </w:rPr>
      </w:pPr>
    </w:p>
    <w:p w14:paraId="0503F9DE" w14:textId="2B9E017C" w:rsidR="002E78F4" w:rsidRPr="002E78F4" w:rsidRDefault="002E78F4" w:rsidP="002E78F4">
      <w:pPr>
        <w:spacing w:line="276" w:lineRule="auto"/>
        <w:jc w:val="both"/>
        <w:rPr>
          <w:rFonts w:ascii="Calibri" w:hAnsi="Calibri" w:cs="Calibri"/>
          <w:sz w:val="22"/>
          <w:szCs w:val="22"/>
        </w:rPr>
      </w:pPr>
      <w:r w:rsidRPr="002E78F4">
        <w:rPr>
          <w:rFonts w:ascii="Arial" w:hAnsi="Arial" w:cs="Arial"/>
          <w:i/>
          <w:iCs/>
          <w:sz w:val="20"/>
          <w:szCs w:val="20"/>
        </w:rPr>
        <w:t xml:space="preserve">*W przypadku, gdy Zamawiający dokona wyboru oferty złożonej przez podmioty występujące wspólnie, do umowy zostanie wpisane postanowienie o ponoszeniu przez nie solidarnej odpowiedzialności za wykonanie niniejszej umowy oraz sposobie reprezentacji podmiotów wobec Zamawiającego w związku        </w:t>
      </w:r>
      <w:r w:rsidR="0041760E">
        <w:rPr>
          <w:rFonts w:ascii="Arial" w:hAnsi="Arial" w:cs="Arial"/>
          <w:i/>
          <w:iCs/>
          <w:sz w:val="20"/>
          <w:szCs w:val="20"/>
        </w:rPr>
        <w:t xml:space="preserve">                              z </w:t>
      </w:r>
      <w:r w:rsidRPr="002E78F4">
        <w:rPr>
          <w:rFonts w:ascii="Arial" w:hAnsi="Arial" w:cs="Arial"/>
          <w:i/>
          <w:iCs/>
          <w:sz w:val="20"/>
          <w:szCs w:val="20"/>
        </w:rPr>
        <w:t>wykonywaniem niniejszej umowy, o następującej treści:</w:t>
      </w:r>
    </w:p>
    <w:p w14:paraId="04957D8A" w14:textId="23240735" w:rsidR="002E78F4" w:rsidRPr="00D445C7" w:rsidRDefault="002E78F4" w:rsidP="00443A39">
      <w:pPr>
        <w:spacing w:line="276" w:lineRule="auto"/>
        <w:jc w:val="both"/>
        <w:rPr>
          <w:rFonts w:ascii="Calibri" w:hAnsi="Calibri" w:cs="Calibri"/>
          <w:sz w:val="22"/>
          <w:szCs w:val="22"/>
        </w:rPr>
      </w:pPr>
      <w:r w:rsidRPr="002E78F4">
        <w:rPr>
          <w:rFonts w:ascii="Arial" w:hAnsi="Arial" w:cs="Arial"/>
          <w:i/>
          <w:iCs/>
          <w:sz w:val="20"/>
          <w:szCs w:val="20"/>
        </w:rPr>
        <w:t xml:space="preserve">„ponoszących solidarnie odpowiedzialność za wykonanie niniejszej Umowy w całym okresie jej realizacji aż do upływu najdłuższego terminu obowiązywania gwarancji jakości lub rękojmi za wady. Ww. solidarna odpowiedzialność wobec Zamawiającego nie jest uzależniona od wewnętrznych uregulowań Wykonawcy                    i dotyczy również rozliczenia się między Stronami spółki cywilnej/ uczestnikami Konsorcjum          </w:t>
      </w:r>
      <w:r w:rsidR="0041760E">
        <w:rPr>
          <w:rFonts w:ascii="Arial" w:hAnsi="Arial" w:cs="Arial"/>
          <w:i/>
          <w:iCs/>
          <w:sz w:val="20"/>
          <w:szCs w:val="20"/>
        </w:rPr>
        <w:t xml:space="preserve">                              i </w:t>
      </w:r>
      <w:r w:rsidRPr="002E78F4">
        <w:rPr>
          <w:rFonts w:ascii="Arial" w:hAnsi="Arial" w:cs="Arial"/>
          <w:i/>
          <w:iCs/>
          <w:sz w:val="20"/>
          <w:szCs w:val="20"/>
        </w:rPr>
        <w:t>podwykonawcami”</w:t>
      </w:r>
    </w:p>
    <w:p w14:paraId="75FDB9F9" w14:textId="6442FC3B" w:rsidR="00B36295" w:rsidRDefault="00B36295" w:rsidP="00443A39">
      <w:pPr>
        <w:spacing w:line="276" w:lineRule="auto"/>
        <w:jc w:val="both"/>
        <w:rPr>
          <w:rFonts w:ascii="Arial" w:hAnsi="Arial" w:cs="Arial"/>
          <w:sz w:val="22"/>
          <w:szCs w:val="22"/>
        </w:rPr>
      </w:pPr>
    </w:p>
    <w:p w14:paraId="78D34BE1" w14:textId="77777777" w:rsidR="0041760E" w:rsidRDefault="0041760E" w:rsidP="00443A39">
      <w:pPr>
        <w:spacing w:line="276" w:lineRule="auto"/>
        <w:jc w:val="both"/>
        <w:rPr>
          <w:rFonts w:ascii="Arial" w:hAnsi="Arial" w:cs="Arial"/>
          <w:sz w:val="22"/>
          <w:szCs w:val="22"/>
        </w:rPr>
      </w:pPr>
    </w:p>
    <w:p w14:paraId="21D4710E" w14:textId="77777777" w:rsidR="00995312" w:rsidRDefault="00DD02C7" w:rsidP="00443A39">
      <w:pPr>
        <w:spacing w:line="276" w:lineRule="auto"/>
        <w:jc w:val="both"/>
        <w:rPr>
          <w:rFonts w:ascii="Arial" w:hAnsi="Arial" w:cs="Arial"/>
          <w:sz w:val="22"/>
          <w:szCs w:val="22"/>
        </w:rPr>
      </w:pPr>
      <w:r w:rsidRPr="00861CAF">
        <w:rPr>
          <w:rFonts w:ascii="Arial" w:hAnsi="Arial" w:cs="Arial"/>
          <w:sz w:val="22"/>
          <w:szCs w:val="22"/>
        </w:rPr>
        <w:t xml:space="preserve">zwanymi dalej łącznie lub osobno </w:t>
      </w:r>
      <w:r w:rsidRPr="00861CAF">
        <w:rPr>
          <w:rFonts w:ascii="Arial" w:hAnsi="Arial" w:cs="Arial"/>
          <w:b/>
          <w:sz w:val="22"/>
          <w:szCs w:val="22"/>
        </w:rPr>
        <w:t>Stronami</w:t>
      </w:r>
      <w:r w:rsidRPr="00861CAF">
        <w:rPr>
          <w:rFonts w:ascii="Arial" w:hAnsi="Arial" w:cs="Arial"/>
          <w:sz w:val="22"/>
          <w:szCs w:val="22"/>
        </w:rPr>
        <w:t xml:space="preserve"> lub </w:t>
      </w:r>
      <w:r w:rsidRPr="00861CAF">
        <w:rPr>
          <w:rFonts w:ascii="Arial" w:hAnsi="Arial" w:cs="Arial"/>
          <w:b/>
          <w:sz w:val="22"/>
          <w:szCs w:val="22"/>
        </w:rPr>
        <w:t>Stroną</w:t>
      </w:r>
      <w:r w:rsidRPr="00861CAF">
        <w:rPr>
          <w:rFonts w:ascii="Arial" w:hAnsi="Arial" w:cs="Arial"/>
          <w:sz w:val="22"/>
          <w:szCs w:val="22"/>
        </w:rPr>
        <w:t>,</w:t>
      </w:r>
      <w:r w:rsidR="00443A39">
        <w:rPr>
          <w:rFonts w:ascii="Arial" w:hAnsi="Arial" w:cs="Arial"/>
          <w:sz w:val="22"/>
          <w:szCs w:val="22"/>
        </w:rPr>
        <w:t xml:space="preserve"> </w:t>
      </w:r>
      <w:r w:rsidRPr="00861CAF">
        <w:rPr>
          <w:rFonts w:ascii="Arial" w:hAnsi="Arial" w:cs="Arial"/>
          <w:sz w:val="22"/>
          <w:szCs w:val="22"/>
        </w:rPr>
        <w:t>o następującej treści:</w:t>
      </w:r>
      <w:r w:rsidR="00995312">
        <w:rPr>
          <w:rFonts w:ascii="Arial" w:hAnsi="Arial" w:cs="Arial"/>
          <w:sz w:val="22"/>
          <w:szCs w:val="22"/>
        </w:rPr>
        <w:tab/>
      </w:r>
    </w:p>
    <w:p w14:paraId="6E01F9A1" w14:textId="77777777" w:rsidR="00443A39" w:rsidRPr="00995312" w:rsidRDefault="00443A39" w:rsidP="00443A39">
      <w:pPr>
        <w:spacing w:line="276" w:lineRule="auto"/>
        <w:jc w:val="both"/>
        <w:rPr>
          <w:rFonts w:ascii="Arial" w:hAnsi="Arial" w:cs="Arial"/>
          <w:sz w:val="22"/>
          <w:szCs w:val="22"/>
        </w:rPr>
      </w:pPr>
    </w:p>
    <w:p w14:paraId="5CD283A2" w14:textId="4D488760" w:rsidR="00995312" w:rsidRPr="00995312" w:rsidRDefault="00995312" w:rsidP="00995312">
      <w:pPr>
        <w:keepNext/>
        <w:spacing w:line="276" w:lineRule="auto"/>
        <w:contextualSpacing/>
        <w:jc w:val="both"/>
        <w:rPr>
          <w:rFonts w:ascii="Calibri" w:hAnsi="Calibri" w:cs="Calibri"/>
          <w:sz w:val="22"/>
          <w:szCs w:val="22"/>
        </w:rPr>
      </w:pPr>
      <w:r w:rsidRPr="00995312">
        <w:rPr>
          <w:rFonts w:ascii="Arial" w:hAnsi="Arial" w:cs="Arial"/>
          <w:sz w:val="20"/>
          <w:szCs w:val="20"/>
        </w:rPr>
        <w:t xml:space="preserve">Umowa niniejsza zostaje zawarta w trybie przetargu sektorowego, znak sprawy: </w:t>
      </w:r>
      <w:r w:rsidR="006F28D9">
        <w:rPr>
          <w:rFonts w:ascii="Arial" w:hAnsi="Arial" w:cs="Arial"/>
          <w:b/>
          <w:sz w:val="20"/>
          <w:szCs w:val="20"/>
        </w:rPr>
        <w:t>LP.281.</w:t>
      </w:r>
      <w:r w:rsidR="00BF55A0">
        <w:rPr>
          <w:rFonts w:ascii="Arial" w:hAnsi="Arial" w:cs="Arial"/>
          <w:b/>
          <w:sz w:val="20"/>
          <w:szCs w:val="20"/>
        </w:rPr>
        <w:t>69.2026</w:t>
      </w:r>
      <w:r w:rsidR="00B36295">
        <w:rPr>
          <w:rFonts w:ascii="Arial" w:hAnsi="Arial" w:cs="Arial"/>
          <w:b/>
          <w:sz w:val="20"/>
          <w:szCs w:val="20"/>
        </w:rPr>
        <w:t xml:space="preserve"> </w:t>
      </w:r>
      <w:r w:rsidRPr="00995312">
        <w:rPr>
          <w:rFonts w:ascii="Arial" w:hAnsi="Arial" w:cs="Arial"/>
          <w:sz w:val="20"/>
          <w:szCs w:val="20"/>
        </w:rPr>
        <w:t xml:space="preserve">na podstawie „Regulaminu udzielania zamówień przez MPK S.A. w Krakowie”. Do przedmiotowej umowy nie mają zastosowania przepisy ustawy z dnia 11 września 2019 r. – Prawo zamówień publicznych (t. j. </w:t>
      </w:r>
      <w:r w:rsidR="006F28D9">
        <w:rPr>
          <w:rFonts w:ascii="Arial" w:hAnsi="Arial" w:cs="Arial"/>
          <w:bCs/>
          <w:sz w:val="20"/>
          <w:szCs w:val="20"/>
          <w:lang w:eastAsia="en-US" w:bidi="en-US"/>
        </w:rPr>
        <w:t xml:space="preserve">Dz. U. </w:t>
      </w:r>
      <w:r w:rsidR="0041760E">
        <w:rPr>
          <w:rFonts w:ascii="Arial" w:hAnsi="Arial" w:cs="Arial"/>
          <w:bCs/>
          <w:sz w:val="20"/>
          <w:szCs w:val="20"/>
          <w:lang w:eastAsia="en-US" w:bidi="en-US"/>
        </w:rPr>
        <w:t>2024</w:t>
      </w:r>
      <w:r w:rsidR="00B36295" w:rsidRPr="00B36295">
        <w:rPr>
          <w:rFonts w:ascii="Arial" w:hAnsi="Arial" w:cs="Arial"/>
          <w:bCs/>
          <w:sz w:val="20"/>
          <w:szCs w:val="20"/>
          <w:lang w:eastAsia="en-US" w:bidi="en-US"/>
        </w:rPr>
        <w:t xml:space="preserve"> poz. </w:t>
      </w:r>
      <w:r w:rsidR="0041760E">
        <w:rPr>
          <w:rFonts w:ascii="Arial" w:hAnsi="Arial" w:cs="Arial"/>
          <w:bCs/>
          <w:sz w:val="20"/>
          <w:szCs w:val="20"/>
          <w:lang w:eastAsia="en-US" w:bidi="en-US"/>
        </w:rPr>
        <w:t>1320</w:t>
      </w:r>
      <w:r w:rsidRPr="00995312">
        <w:rPr>
          <w:rFonts w:ascii="Arial" w:hAnsi="Arial" w:cs="Arial"/>
          <w:bCs/>
          <w:sz w:val="20"/>
          <w:szCs w:val="20"/>
          <w:lang w:eastAsia="en-US" w:bidi="en-US"/>
        </w:rPr>
        <w:t xml:space="preserve"> na podstawie art. 2 ust. 1 pkt 2 ustawy.</w:t>
      </w:r>
      <w:r w:rsidRPr="00995312">
        <w:rPr>
          <w:rFonts w:ascii="Arial" w:eastAsia="Calibri" w:hAnsi="Arial" w:cs="Arial"/>
          <w:b/>
          <w:bCs/>
          <w:sz w:val="20"/>
          <w:szCs w:val="20"/>
          <w:lang w:eastAsia="en-US" w:bidi="en-US"/>
        </w:rPr>
        <w:t xml:space="preserve"> </w:t>
      </w:r>
    </w:p>
    <w:p w14:paraId="1310B84B" w14:textId="6CD2AB75" w:rsidR="00995312" w:rsidRDefault="00995312" w:rsidP="00995312">
      <w:pPr>
        <w:spacing w:line="276" w:lineRule="auto"/>
        <w:jc w:val="both"/>
        <w:rPr>
          <w:rFonts w:ascii="Arial" w:hAnsi="Arial" w:cs="Arial"/>
          <w:sz w:val="20"/>
          <w:szCs w:val="20"/>
        </w:rPr>
      </w:pPr>
    </w:p>
    <w:p w14:paraId="6908890F" w14:textId="77777777" w:rsidR="0041760E" w:rsidRPr="00995312" w:rsidRDefault="0041760E" w:rsidP="00995312">
      <w:pPr>
        <w:spacing w:line="276" w:lineRule="auto"/>
        <w:jc w:val="both"/>
        <w:rPr>
          <w:rFonts w:ascii="Arial" w:hAnsi="Arial" w:cs="Arial"/>
          <w:sz w:val="20"/>
          <w:szCs w:val="20"/>
        </w:rPr>
      </w:pPr>
    </w:p>
    <w:p w14:paraId="037AD1F1" w14:textId="50889CCA" w:rsidR="00443A39" w:rsidRPr="00443A39" w:rsidRDefault="00443A39" w:rsidP="00443A39">
      <w:pPr>
        <w:spacing w:line="276" w:lineRule="auto"/>
        <w:jc w:val="both"/>
        <w:rPr>
          <w:rFonts w:ascii="Calibri" w:hAnsi="Calibri" w:cs="Calibri"/>
          <w:sz w:val="22"/>
          <w:szCs w:val="22"/>
        </w:rPr>
      </w:pPr>
      <w:r w:rsidRPr="00443A39">
        <w:rPr>
          <w:rFonts w:ascii="Arial" w:hAnsi="Arial" w:cs="Arial"/>
          <w:sz w:val="20"/>
          <w:szCs w:val="20"/>
        </w:rPr>
        <w:t xml:space="preserve">Specyfikacja Istotnych Warunków Zamówienia SIWZ </w:t>
      </w:r>
      <w:r w:rsidRPr="00F24A11">
        <w:rPr>
          <w:rFonts w:ascii="Arial" w:hAnsi="Arial" w:cs="Arial"/>
          <w:sz w:val="20"/>
          <w:szCs w:val="20"/>
        </w:rPr>
        <w:t xml:space="preserve">(wraz ze zmianami i wyjaśnieniami Zamawiającego, jeżeli takie wystąpiły) </w:t>
      </w:r>
      <w:r w:rsidRPr="00443A39">
        <w:rPr>
          <w:rFonts w:ascii="Arial" w:hAnsi="Arial" w:cs="Arial"/>
          <w:sz w:val="20"/>
          <w:szCs w:val="20"/>
        </w:rPr>
        <w:t xml:space="preserve">znak sprawy: </w:t>
      </w:r>
      <w:r w:rsidR="006F28D9">
        <w:rPr>
          <w:rFonts w:ascii="Arial" w:hAnsi="Arial" w:cs="Arial"/>
          <w:b/>
          <w:sz w:val="20"/>
          <w:szCs w:val="20"/>
        </w:rPr>
        <w:t>LP.281.</w:t>
      </w:r>
      <w:r w:rsidR="00BF55A0">
        <w:rPr>
          <w:rFonts w:ascii="Arial" w:hAnsi="Arial" w:cs="Arial"/>
          <w:b/>
          <w:sz w:val="20"/>
          <w:szCs w:val="20"/>
        </w:rPr>
        <w:t>69.2026</w:t>
      </w:r>
      <w:r w:rsidRPr="00443A39">
        <w:rPr>
          <w:rFonts w:ascii="Arial" w:hAnsi="Arial" w:cs="Arial"/>
          <w:sz w:val="20"/>
          <w:szCs w:val="20"/>
        </w:rPr>
        <w:t xml:space="preserve"> oraz oferta Wykonawcy stanowią integralną część umowy.</w:t>
      </w:r>
    </w:p>
    <w:p w14:paraId="19D4C2F9" w14:textId="77777777" w:rsidR="00443A39" w:rsidRPr="00443A39" w:rsidRDefault="00443A39" w:rsidP="00443A39">
      <w:pPr>
        <w:spacing w:line="276" w:lineRule="auto"/>
        <w:jc w:val="both"/>
        <w:rPr>
          <w:rFonts w:ascii="Calibri" w:hAnsi="Calibri" w:cs="Calibri"/>
          <w:sz w:val="22"/>
          <w:szCs w:val="22"/>
        </w:rPr>
      </w:pPr>
      <w:r w:rsidRPr="00443A39">
        <w:rPr>
          <w:rFonts w:ascii="Arial" w:hAnsi="Arial" w:cs="Arial"/>
          <w:i/>
          <w:sz w:val="20"/>
          <w:szCs w:val="20"/>
        </w:rPr>
        <w:t>1.</w:t>
      </w:r>
      <w:r w:rsidRPr="00443A39">
        <w:rPr>
          <w:rFonts w:ascii="Arial" w:hAnsi="Arial" w:cs="Arial"/>
          <w:i/>
          <w:sz w:val="20"/>
          <w:szCs w:val="20"/>
        </w:rPr>
        <w:tab/>
        <w:t>Wykonawca o identyfikatorze podatkowym NIP………………………………  oświadcza, że jest zarejestrowany jako czynny podatnik podatku od towarów i usług (VAT)</w:t>
      </w:r>
    </w:p>
    <w:p w14:paraId="12489BAF" w14:textId="77777777" w:rsidR="00443A39" w:rsidRPr="00443A39" w:rsidRDefault="00443A39" w:rsidP="00443A39">
      <w:pPr>
        <w:spacing w:line="276" w:lineRule="auto"/>
        <w:jc w:val="both"/>
        <w:rPr>
          <w:rFonts w:ascii="Calibri" w:hAnsi="Calibri" w:cs="Calibri"/>
          <w:sz w:val="22"/>
          <w:szCs w:val="22"/>
        </w:rPr>
      </w:pPr>
      <w:r w:rsidRPr="00443A39">
        <w:rPr>
          <w:rFonts w:ascii="Arial" w:hAnsi="Arial" w:cs="Arial"/>
          <w:i/>
          <w:sz w:val="20"/>
          <w:szCs w:val="20"/>
        </w:rPr>
        <w:t>2.</w:t>
      </w:r>
      <w:r w:rsidRPr="00443A39">
        <w:rPr>
          <w:rFonts w:ascii="Arial" w:hAnsi="Arial" w:cs="Arial"/>
          <w:i/>
          <w:sz w:val="20"/>
          <w:szCs w:val="20"/>
        </w:rPr>
        <w:tab/>
        <w:t>Wykonawca o identyfikatorze podatkowym NIP……………………….……… oświadcza, że nie jest zarejestrowany jako podatnik podatku od towarów i usług (VAT)</w:t>
      </w:r>
    </w:p>
    <w:p w14:paraId="06893828" w14:textId="77777777" w:rsidR="00443A39" w:rsidRPr="00443A39" w:rsidRDefault="00443A39" w:rsidP="00443A39">
      <w:pPr>
        <w:spacing w:line="276" w:lineRule="auto"/>
        <w:jc w:val="both"/>
        <w:rPr>
          <w:rFonts w:ascii="Calibri" w:hAnsi="Calibri" w:cs="Calibri"/>
          <w:sz w:val="22"/>
          <w:szCs w:val="22"/>
        </w:rPr>
      </w:pPr>
      <w:r w:rsidRPr="00443A39">
        <w:rPr>
          <w:rFonts w:ascii="Arial" w:hAnsi="Arial" w:cs="Arial"/>
          <w:i/>
          <w:sz w:val="20"/>
          <w:szCs w:val="20"/>
        </w:rPr>
        <w:t>3.</w:t>
      </w:r>
      <w:r w:rsidRPr="00443A39">
        <w:rPr>
          <w:rFonts w:ascii="Arial" w:hAnsi="Arial" w:cs="Arial"/>
          <w:i/>
          <w:sz w:val="20"/>
          <w:szCs w:val="20"/>
        </w:rPr>
        <w:tab/>
        <w:t>Wykonawca o identyfikatorze podatkowym NIP…………………….………… oświadcza, że jest zarejestrowany jako podatnik podatku od towarów i usług (VAT) zwolniony.</w:t>
      </w:r>
    </w:p>
    <w:p w14:paraId="593C171E" w14:textId="77777777" w:rsidR="00443A39" w:rsidRPr="00443A39" w:rsidRDefault="00443A39" w:rsidP="00443A39">
      <w:pPr>
        <w:spacing w:line="276" w:lineRule="auto"/>
        <w:jc w:val="both"/>
        <w:rPr>
          <w:rFonts w:ascii="Calibri" w:hAnsi="Calibri" w:cs="Calibri"/>
          <w:sz w:val="22"/>
          <w:szCs w:val="22"/>
        </w:rPr>
      </w:pPr>
      <w:r w:rsidRPr="00443A39">
        <w:rPr>
          <w:rFonts w:ascii="Arial" w:hAnsi="Arial" w:cs="Arial"/>
          <w:i/>
          <w:sz w:val="20"/>
          <w:szCs w:val="20"/>
        </w:rPr>
        <w:t>W przypadku zmiany statusu podatnika VAT Wykonawca poinformuje o tym niezwłocznie Zamawiającego.</w:t>
      </w:r>
    </w:p>
    <w:p w14:paraId="714FC9C4" w14:textId="77777777" w:rsidR="00443A39" w:rsidRPr="00443A39" w:rsidRDefault="00443A39" w:rsidP="00443A39">
      <w:pPr>
        <w:spacing w:line="276" w:lineRule="auto"/>
        <w:jc w:val="both"/>
        <w:rPr>
          <w:rFonts w:ascii="Arial" w:hAnsi="Arial" w:cs="Arial"/>
          <w:i/>
          <w:kern w:val="1"/>
          <w:sz w:val="20"/>
          <w:szCs w:val="20"/>
        </w:rPr>
      </w:pPr>
    </w:p>
    <w:p w14:paraId="1CFC4550" w14:textId="77777777" w:rsidR="00443A39" w:rsidRPr="00443A39" w:rsidRDefault="00443A39" w:rsidP="00443A39">
      <w:pPr>
        <w:spacing w:line="276" w:lineRule="auto"/>
        <w:jc w:val="both"/>
        <w:rPr>
          <w:rFonts w:ascii="Calibri" w:hAnsi="Calibri" w:cs="Calibri"/>
          <w:sz w:val="22"/>
          <w:szCs w:val="22"/>
        </w:rPr>
      </w:pPr>
      <w:r w:rsidRPr="00443A39">
        <w:rPr>
          <w:rFonts w:ascii="Arial" w:hAnsi="Arial" w:cs="Arial"/>
          <w:kern w:val="1"/>
          <w:sz w:val="20"/>
          <w:szCs w:val="20"/>
        </w:rPr>
        <w:t>Na podstawie przepisów art. 4c Ustawy o przeciwdziałaniu nadmiernym opóźnieniom w transakcjach handlowych Zamawiający oświadcza, że posiada status dużego przedsiębiorcy.</w:t>
      </w:r>
    </w:p>
    <w:p w14:paraId="14FBD120" w14:textId="77777777" w:rsidR="00443A39" w:rsidRPr="00443A39" w:rsidRDefault="00443A39" w:rsidP="00443A39">
      <w:pPr>
        <w:spacing w:line="276" w:lineRule="auto"/>
        <w:jc w:val="both"/>
        <w:rPr>
          <w:rFonts w:ascii="Arial" w:hAnsi="Arial" w:cs="Arial"/>
          <w:i/>
          <w:iCs/>
          <w:sz w:val="20"/>
          <w:szCs w:val="20"/>
        </w:rPr>
      </w:pPr>
    </w:p>
    <w:p w14:paraId="190AFD79" w14:textId="77777777" w:rsidR="00454150" w:rsidRPr="00861CAF" w:rsidRDefault="00454150" w:rsidP="00861CAF">
      <w:pPr>
        <w:spacing w:line="276" w:lineRule="auto"/>
        <w:jc w:val="both"/>
        <w:rPr>
          <w:rFonts w:ascii="Arial" w:hAnsi="Arial" w:cs="Arial"/>
          <w:sz w:val="22"/>
          <w:szCs w:val="22"/>
        </w:rPr>
      </w:pPr>
    </w:p>
    <w:p w14:paraId="55AAD31D" w14:textId="77777777" w:rsidR="00DD02C7" w:rsidRDefault="00DD02C7" w:rsidP="00861CAF">
      <w:pPr>
        <w:widowControl w:val="0"/>
        <w:spacing w:line="276" w:lineRule="auto"/>
        <w:rPr>
          <w:rFonts w:ascii="Arial" w:hAnsi="Arial" w:cs="Arial"/>
          <w:b/>
          <w:kern w:val="1"/>
          <w:sz w:val="22"/>
          <w:szCs w:val="22"/>
          <w:lang w:bidi="hi-IN"/>
        </w:rPr>
      </w:pPr>
      <w:r w:rsidRPr="00861CAF">
        <w:rPr>
          <w:rFonts w:ascii="Arial" w:hAnsi="Arial" w:cs="Arial"/>
          <w:b/>
          <w:kern w:val="1"/>
          <w:sz w:val="22"/>
          <w:szCs w:val="22"/>
          <w:lang w:bidi="hi-IN"/>
        </w:rPr>
        <w:lastRenderedPageBreak/>
        <w:t xml:space="preserve">Wszelkie załączone do umowy dokumenty stanowią jej integralną część: </w:t>
      </w:r>
    </w:p>
    <w:p w14:paraId="1571D64E" w14:textId="77777777" w:rsidR="002E78F4" w:rsidRPr="00861CAF" w:rsidRDefault="002E78F4" w:rsidP="00861CAF">
      <w:pPr>
        <w:widowControl w:val="0"/>
        <w:spacing w:line="276" w:lineRule="auto"/>
        <w:rPr>
          <w:rFonts w:ascii="Arial" w:hAnsi="Arial" w:cs="Arial"/>
          <w:sz w:val="22"/>
          <w:szCs w:val="22"/>
        </w:rPr>
      </w:pPr>
    </w:p>
    <w:tbl>
      <w:tblPr>
        <w:tblW w:w="10129" w:type="dxa"/>
        <w:tblInd w:w="108" w:type="dxa"/>
        <w:tblLayout w:type="fixed"/>
        <w:tblLook w:val="0000" w:firstRow="0" w:lastRow="0" w:firstColumn="0" w:lastColumn="0" w:noHBand="0" w:noVBand="0"/>
      </w:tblPr>
      <w:tblGrid>
        <w:gridCol w:w="2977"/>
        <w:gridCol w:w="7152"/>
      </w:tblGrid>
      <w:tr w:rsidR="00DD02C7" w:rsidRPr="00861CAF" w14:paraId="5620A229" w14:textId="77777777" w:rsidTr="005F55F4">
        <w:trPr>
          <w:trHeight w:val="413"/>
        </w:trPr>
        <w:tc>
          <w:tcPr>
            <w:tcW w:w="2977" w:type="dxa"/>
            <w:tcBorders>
              <w:top w:val="single" w:sz="4" w:space="0" w:color="000000"/>
              <w:left w:val="single" w:sz="4" w:space="0" w:color="000000"/>
              <w:bottom w:val="single" w:sz="4" w:space="0" w:color="000000"/>
            </w:tcBorders>
            <w:shd w:val="clear" w:color="auto" w:fill="BFBFBF"/>
            <w:vAlign w:val="center"/>
          </w:tcPr>
          <w:p w14:paraId="4B372ED9" w14:textId="77777777" w:rsidR="00DD02C7" w:rsidRPr="00443A39" w:rsidRDefault="002E78F4" w:rsidP="00861CAF">
            <w:pPr>
              <w:spacing w:line="276" w:lineRule="auto"/>
              <w:rPr>
                <w:rFonts w:ascii="Arial" w:hAnsi="Arial" w:cs="Arial"/>
                <w:sz w:val="22"/>
                <w:szCs w:val="22"/>
              </w:rPr>
            </w:pPr>
            <w:r>
              <w:rPr>
                <w:rFonts w:ascii="Arial" w:hAnsi="Arial" w:cs="Arial"/>
                <w:b/>
                <w:sz w:val="22"/>
                <w:szCs w:val="22"/>
              </w:rPr>
              <w:t xml:space="preserve">Nr załącznika </w:t>
            </w:r>
            <w:r w:rsidR="00DD02C7" w:rsidRPr="00443A39">
              <w:rPr>
                <w:rFonts w:ascii="Arial" w:hAnsi="Arial" w:cs="Arial"/>
                <w:b/>
                <w:sz w:val="22"/>
                <w:szCs w:val="22"/>
              </w:rPr>
              <w:t>do umowy</w:t>
            </w:r>
          </w:p>
        </w:tc>
        <w:tc>
          <w:tcPr>
            <w:tcW w:w="7152"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F0D23BC" w14:textId="77777777" w:rsidR="00DD02C7" w:rsidRPr="00443A39" w:rsidRDefault="00DD02C7" w:rsidP="00861CAF">
            <w:pPr>
              <w:spacing w:line="276" w:lineRule="auto"/>
              <w:rPr>
                <w:rFonts w:ascii="Arial" w:hAnsi="Arial" w:cs="Arial"/>
                <w:sz w:val="22"/>
                <w:szCs w:val="22"/>
              </w:rPr>
            </w:pPr>
            <w:r w:rsidRPr="00443A39">
              <w:rPr>
                <w:rFonts w:ascii="Arial" w:hAnsi="Arial" w:cs="Arial"/>
                <w:b/>
                <w:sz w:val="22"/>
                <w:szCs w:val="22"/>
              </w:rPr>
              <w:t>Przedmiot (nazwa) załącznika do umowy</w:t>
            </w:r>
          </w:p>
        </w:tc>
      </w:tr>
      <w:tr w:rsidR="00DD02C7" w:rsidRPr="00861CAF" w14:paraId="7D1C7C49"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3CF9E7F2" w14:textId="77777777" w:rsidR="00DD02C7" w:rsidRPr="00443A39" w:rsidRDefault="00DD02C7" w:rsidP="00861CAF">
            <w:pPr>
              <w:pStyle w:val="Zwykytekst1"/>
              <w:tabs>
                <w:tab w:val="left" w:pos="360"/>
              </w:tabs>
              <w:suppressAutoHyphens w:val="0"/>
              <w:spacing w:line="276" w:lineRule="auto"/>
              <w:rPr>
                <w:rFonts w:ascii="Arial" w:hAnsi="Arial" w:cs="Arial"/>
                <w:sz w:val="22"/>
                <w:szCs w:val="22"/>
              </w:rPr>
            </w:pPr>
            <w:r w:rsidRPr="00443A39">
              <w:rPr>
                <w:rFonts w:ascii="Arial" w:hAnsi="Arial" w:cs="Arial"/>
                <w:b/>
                <w:sz w:val="22"/>
                <w:szCs w:val="22"/>
              </w:rPr>
              <w:t>Załącznik nr 1</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43FBB7" w14:textId="6CEE4B39" w:rsidR="00DD02C7" w:rsidRPr="00443A39" w:rsidRDefault="002D76EE" w:rsidP="00094904">
            <w:pPr>
              <w:pStyle w:val="Zwykytekst1"/>
              <w:tabs>
                <w:tab w:val="left" w:pos="360"/>
              </w:tabs>
              <w:suppressAutoHyphens w:val="0"/>
              <w:spacing w:line="276" w:lineRule="auto"/>
              <w:jc w:val="both"/>
              <w:rPr>
                <w:rFonts w:ascii="Arial" w:hAnsi="Arial" w:cs="Arial"/>
                <w:sz w:val="22"/>
                <w:szCs w:val="22"/>
              </w:rPr>
            </w:pPr>
            <w:r>
              <w:rPr>
                <w:rFonts w:ascii="Arial" w:hAnsi="Arial" w:cs="Arial"/>
                <w:sz w:val="22"/>
                <w:szCs w:val="22"/>
              </w:rPr>
              <w:t>Formularz cenowy (załącznik</w:t>
            </w:r>
            <w:r w:rsidR="002D2073">
              <w:rPr>
                <w:rFonts w:ascii="Arial" w:hAnsi="Arial" w:cs="Arial"/>
                <w:sz w:val="22"/>
                <w:szCs w:val="22"/>
              </w:rPr>
              <w:t xml:space="preserve"> nr </w:t>
            </w:r>
            <w:r w:rsidR="0041760E">
              <w:rPr>
                <w:rFonts w:ascii="Arial" w:hAnsi="Arial" w:cs="Arial"/>
                <w:sz w:val="22"/>
                <w:szCs w:val="22"/>
              </w:rPr>
              <w:t>3</w:t>
            </w:r>
            <w:r w:rsidR="00DD02C7" w:rsidRPr="00443A39">
              <w:rPr>
                <w:rFonts w:ascii="Arial" w:hAnsi="Arial" w:cs="Arial"/>
                <w:sz w:val="22"/>
                <w:szCs w:val="22"/>
              </w:rPr>
              <w:t xml:space="preserve"> do SIWZ)</w:t>
            </w:r>
          </w:p>
        </w:tc>
      </w:tr>
      <w:tr w:rsidR="00DD02C7" w:rsidRPr="00861CAF" w14:paraId="40B598EE"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48D8F06F" w14:textId="77777777" w:rsidR="00DD02C7" w:rsidRPr="00443A39" w:rsidRDefault="00DD02C7" w:rsidP="00861CAF">
            <w:pPr>
              <w:pStyle w:val="Zwykytekst1"/>
              <w:tabs>
                <w:tab w:val="left" w:pos="360"/>
              </w:tabs>
              <w:suppressAutoHyphens w:val="0"/>
              <w:spacing w:line="276" w:lineRule="auto"/>
              <w:rPr>
                <w:rFonts w:ascii="Arial" w:hAnsi="Arial" w:cs="Arial"/>
                <w:sz w:val="22"/>
                <w:szCs w:val="22"/>
              </w:rPr>
            </w:pPr>
            <w:r w:rsidRPr="00443A39">
              <w:rPr>
                <w:rFonts w:ascii="Arial" w:hAnsi="Arial" w:cs="Arial"/>
                <w:b/>
                <w:sz w:val="22"/>
                <w:szCs w:val="22"/>
              </w:rPr>
              <w:t>Załącznik nr 2</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CAC2A" w14:textId="30F5F5EF" w:rsidR="00DD02C7" w:rsidRPr="00443A39" w:rsidRDefault="00DD02C7" w:rsidP="00861CAF">
            <w:pPr>
              <w:spacing w:line="276" w:lineRule="auto"/>
              <w:jc w:val="both"/>
              <w:rPr>
                <w:rFonts w:ascii="Arial" w:hAnsi="Arial" w:cs="Arial"/>
                <w:sz w:val="22"/>
                <w:szCs w:val="22"/>
              </w:rPr>
            </w:pPr>
            <w:r w:rsidRPr="00443A39">
              <w:rPr>
                <w:rFonts w:ascii="Arial" w:hAnsi="Arial" w:cs="Arial"/>
                <w:sz w:val="22"/>
                <w:szCs w:val="22"/>
              </w:rPr>
              <w:t>Wymagania t</w:t>
            </w:r>
            <w:r w:rsidR="003E02E9">
              <w:rPr>
                <w:rFonts w:ascii="Arial" w:hAnsi="Arial" w:cs="Arial"/>
                <w:sz w:val="22"/>
                <w:szCs w:val="22"/>
              </w:rPr>
              <w:t>echniczne</w:t>
            </w:r>
            <w:r w:rsidR="002D76EE">
              <w:rPr>
                <w:rFonts w:ascii="Arial" w:hAnsi="Arial" w:cs="Arial"/>
                <w:sz w:val="22"/>
                <w:szCs w:val="22"/>
              </w:rPr>
              <w:t xml:space="preserve"> i technologiczne (załącznik</w:t>
            </w:r>
            <w:r w:rsidRPr="00443A39">
              <w:rPr>
                <w:rFonts w:ascii="Arial" w:hAnsi="Arial" w:cs="Arial"/>
                <w:sz w:val="22"/>
                <w:szCs w:val="22"/>
              </w:rPr>
              <w:t xml:space="preserve"> nr 1 do SIWZ)</w:t>
            </w:r>
          </w:p>
        </w:tc>
      </w:tr>
      <w:tr w:rsidR="00DD02C7" w:rsidRPr="00861CAF" w14:paraId="0BB1C2FE"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11B8BBDB" w14:textId="77777777" w:rsidR="00DD02C7" w:rsidRPr="00443A39" w:rsidRDefault="00DD02C7" w:rsidP="00861CAF">
            <w:pPr>
              <w:pStyle w:val="Zwykytekst1"/>
              <w:tabs>
                <w:tab w:val="left" w:pos="360"/>
              </w:tabs>
              <w:suppressAutoHyphens w:val="0"/>
              <w:spacing w:line="276" w:lineRule="auto"/>
              <w:rPr>
                <w:rFonts w:ascii="Arial" w:hAnsi="Arial" w:cs="Arial"/>
                <w:sz w:val="22"/>
                <w:szCs w:val="22"/>
              </w:rPr>
            </w:pPr>
            <w:r w:rsidRPr="00443A39">
              <w:rPr>
                <w:rFonts w:ascii="Arial" w:hAnsi="Arial" w:cs="Arial"/>
                <w:b/>
                <w:sz w:val="22"/>
                <w:szCs w:val="22"/>
              </w:rPr>
              <w:t>Załącznik nr 3</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686B" w14:textId="6E9ED8F0" w:rsidR="00DD02C7" w:rsidRPr="00094904" w:rsidRDefault="00BF55A0" w:rsidP="00094904">
            <w:pPr>
              <w:pStyle w:val="Zwykytekst1"/>
              <w:tabs>
                <w:tab w:val="left" w:pos="360"/>
              </w:tabs>
              <w:suppressAutoHyphens w:val="0"/>
              <w:spacing w:line="276" w:lineRule="auto"/>
              <w:jc w:val="both"/>
              <w:rPr>
                <w:rFonts w:ascii="Arial" w:hAnsi="Arial" w:cs="Arial"/>
                <w:sz w:val="22"/>
                <w:szCs w:val="22"/>
              </w:rPr>
            </w:pPr>
            <w:r w:rsidRPr="00BF55A0">
              <w:rPr>
                <w:rFonts w:ascii="Arial" w:hAnsi="Arial" w:cs="Arial"/>
                <w:sz w:val="22"/>
                <w:szCs w:val="22"/>
              </w:rPr>
              <w:t>Wykaz piktogramów i naklejek uzupełniających Księgi (KIWP i KIPKM) - ogólne zasady umieszczania oznakowania w autobusach i tramwajach</w:t>
            </w:r>
            <w:r w:rsidR="002D76EE" w:rsidRPr="00094904">
              <w:rPr>
                <w:rFonts w:ascii="Arial" w:hAnsi="Arial" w:cs="Arial"/>
                <w:sz w:val="22"/>
                <w:szCs w:val="22"/>
              </w:rPr>
              <w:t xml:space="preserve"> (załącznik</w:t>
            </w:r>
            <w:r w:rsidR="008449F2" w:rsidRPr="00094904">
              <w:rPr>
                <w:rFonts w:ascii="Arial" w:hAnsi="Arial" w:cs="Arial"/>
                <w:sz w:val="22"/>
                <w:szCs w:val="22"/>
              </w:rPr>
              <w:t xml:space="preserve"> nr </w:t>
            </w:r>
            <w:r w:rsidR="00094904" w:rsidRPr="00094904">
              <w:rPr>
                <w:rFonts w:ascii="Arial" w:hAnsi="Arial" w:cs="Arial"/>
                <w:sz w:val="22"/>
                <w:szCs w:val="22"/>
              </w:rPr>
              <w:t>6</w:t>
            </w:r>
            <w:r w:rsidR="00DD02C7" w:rsidRPr="00094904">
              <w:rPr>
                <w:rFonts w:ascii="Arial" w:hAnsi="Arial" w:cs="Arial"/>
                <w:sz w:val="22"/>
                <w:szCs w:val="22"/>
              </w:rPr>
              <w:t xml:space="preserve"> do SIWZ)</w:t>
            </w:r>
          </w:p>
        </w:tc>
      </w:tr>
      <w:tr w:rsidR="00D825B0" w:rsidRPr="00861CAF" w14:paraId="34E1ACBE"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3D922FF6" w14:textId="77777777" w:rsidR="00D825B0" w:rsidRPr="00443A39" w:rsidRDefault="00D825B0" w:rsidP="00861CAF">
            <w:pPr>
              <w:pStyle w:val="Zwykytekst1"/>
              <w:tabs>
                <w:tab w:val="left" w:pos="360"/>
              </w:tabs>
              <w:suppressAutoHyphens w:val="0"/>
              <w:spacing w:line="276" w:lineRule="auto"/>
              <w:rPr>
                <w:rFonts w:ascii="Arial" w:hAnsi="Arial" w:cs="Arial"/>
                <w:b/>
                <w:sz w:val="22"/>
                <w:szCs w:val="22"/>
              </w:rPr>
            </w:pPr>
            <w:r>
              <w:rPr>
                <w:rFonts w:ascii="Arial" w:hAnsi="Arial" w:cs="Arial"/>
                <w:b/>
                <w:sz w:val="22"/>
                <w:szCs w:val="22"/>
              </w:rPr>
              <w:t xml:space="preserve">Załącznik nr 4 </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46D838" w14:textId="77777777" w:rsidR="00D825B0" w:rsidRPr="00094904" w:rsidRDefault="00986BFA" w:rsidP="00094904">
            <w:pPr>
              <w:suppressAutoHyphens w:val="0"/>
              <w:spacing w:after="200" w:line="276" w:lineRule="auto"/>
              <w:jc w:val="both"/>
              <w:rPr>
                <w:rFonts w:ascii="Arial" w:hAnsi="Arial" w:cs="Arial"/>
                <w:sz w:val="22"/>
                <w:szCs w:val="22"/>
                <w:lang w:eastAsia="pl-PL"/>
              </w:rPr>
            </w:pPr>
            <w:r w:rsidRPr="00094904">
              <w:rPr>
                <w:rFonts w:ascii="Arial" w:hAnsi="Arial" w:cs="Arial"/>
                <w:sz w:val="22"/>
                <w:szCs w:val="22"/>
                <w:lang w:eastAsia="pl-PL"/>
              </w:rPr>
              <w:t>R</w:t>
            </w:r>
            <w:r w:rsidR="00404F78" w:rsidRPr="00094904">
              <w:rPr>
                <w:rFonts w:ascii="Arial" w:hAnsi="Arial" w:cs="Arial"/>
                <w:sz w:val="22"/>
                <w:szCs w:val="22"/>
                <w:lang w:eastAsia="pl-PL"/>
              </w:rPr>
              <w:t xml:space="preserve">ysunek - logo MPK S.A. w Krakowie P1A (załącznik nr </w:t>
            </w:r>
            <w:r w:rsidR="00094904">
              <w:rPr>
                <w:rFonts w:ascii="Arial" w:hAnsi="Arial" w:cs="Arial"/>
                <w:sz w:val="22"/>
                <w:szCs w:val="22"/>
                <w:lang w:eastAsia="pl-PL"/>
              </w:rPr>
              <w:t>6a</w:t>
            </w:r>
            <w:r w:rsidR="00404F78" w:rsidRPr="00094904">
              <w:rPr>
                <w:rFonts w:ascii="Arial" w:hAnsi="Arial" w:cs="Arial"/>
                <w:sz w:val="22"/>
                <w:szCs w:val="22"/>
                <w:lang w:eastAsia="pl-PL"/>
              </w:rPr>
              <w:t xml:space="preserve"> do SIWZ)</w:t>
            </w:r>
          </w:p>
        </w:tc>
      </w:tr>
      <w:tr w:rsidR="00D825B0" w:rsidRPr="00861CAF" w14:paraId="721808F8"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50ACCB0A" w14:textId="77777777" w:rsidR="00D825B0" w:rsidRDefault="00D825B0" w:rsidP="00861CAF">
            <w:pPr>
              <w:pStyle w:val="Zwykytekst1"/>
              <w:tabs>
                <w:tab w:val="left" w:pos="360"/>
              </w:tabs>
              <w:suppressAutoHyphens w:val="0"/>
              <w:spacing w:line="276" w:lineRule="auto"/>
              <w:rPr>
                <w:rFonts w:ascii="Arial" w:hAnsi="Arial" w:cs="Arial"/>
                <w:b/>
                <w:sz w:val="22"/>
                <w:szCs w:val="22"/>
              </w:rPr>
            </w:pPr>
            <w:r>
              <w:rPr>
                <w:rFonts w:ascii="Arial" w:hAnsi="Arial" w:cs="Arial"/>
                <w:b/>
                <w:sz w:val="22"/>
                <w:szCs w:val="22"/>
              </w:rPr>
              <w:t xml:space="preserve">Załącznik nr 5 </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F62C8E" w14:textId="77777777" w:rsidR="00D825B0" w:rsidRPr="00443A39" w:rsidRDefault="00404F78" w:rsidP="00094904">
            <w:pPr>
              <w:pStyle w:val="Zwykytekst1"/>
              <w:tabs>
                <w:tab w:val="left" w:pos="360"/>
              </w:tabs>
              <w:suppressAutoHyphens w:val="0"/>
              <w:spacing w:line="276" w:lineRule="auto"/>
              <w:jc w:val="both"/>
              <w:rPr>
                <w:rFonts w:ascii="Arial" w:hAnsi="Arial" w:cs="Arial"/>
                <w:sz w:val="22"/>
                <w:szCs w:val="22"/>
              </w:rPr>
            </w:pPr>
            <w:r>
              <w:rPr>
                <w:rFonts w:ascii="Arial" w:hAnsi="Arial" w:cs="Arial"/>
                <w:sz w:val="22"/>
                <w:szCs w:val="22"/>
              </w:rPr>
              <w:t xml:space="preserve">Zasady identyfikacji wizualnej </w:t>
            </w:r>
            <w:r w:rsidR="00094904" w:rsidRPr="00094904">
              <w:rPr>
                <w:rFonts w:ascii="Arial" w:hAnsi="Arial" w:cs="Arial"/>
                <w:sz w:val="22"/>
                <w:szCs w:val="22"/>
              </w:rPr>
              <w:t>Zamawiającego</w:t>
            </w:r>
            <w:r>
              <w:rPr>
                <w:rFonts w:ascii="Arial" w:hAnsi="Arial" w:cs="Arial"/>
                <w:sz w:val="22"/>
                <w:szCs w:val="22"/>
              </w:rPr>
              <w:t xml:space="preserve"> (załącznik nr </w:t>
            </w:r>
            <w:r w:rsidR="00094904">
              <w:rPr>
                <w:rFonts w:ascii="Arial" w:hAnsi="Arial" w:cs="Arial"/>
                <w:sz w:val="22"/>
                <w:szCs w:val="22"/>
              </w:rPr>
              <w:t>7</w:t>
            </w:r>
            <w:r>
              <w:rPr>
                <w:rFonts w:ascii="Arial" w:hAnsi="Arial" w:cs="Arial"/>
                <w:sz w:val="22"/>
                <w:szCs w:val="22"/>
              </w:rPr>
              <w:t xml:space="preserve"> do SIWZ)</w:t>
            </w:r>
          </w:p>
        </w:tc>
      </w:tr>
      <w:tr w:rsidR="00D825B0" w:rsidRPr="00861CAF" w14:paraId="401B4F3F"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1F1CF394" w14:textId="77777777" w:rsidR="00D825B0" w:rsidRDefault="00D825B0" w:rsidP="00861CAF">
            <w:pPr>
              <w:pStyle w:val="Zwykytekst1"/>
              <w:tabs>
                <w:tab w:val="left" w:pos="360"/>
              </w:tabs>
              <w:suppressAutoHyphens w:val="0"/>
              <w:spacing w:line="276" w:lineRule="auto"/>
              <w:rPr>
                <w:rFonts w:ascii="Arial" w:hAnsi="Arial" w:cs="Arial"/>
                <w:b/>
                <w:sz w:val="22"/>
                <w:szCs w:val="22"/>
              </w:rPr>
            </w:pPr>
            <w:r>
              <w:rPr>
                <w:rFonts w:ascii="Arial" w:hAnsi="Arial" w:cs="Arial"/>
                <w:b/>
                <w:sz w:val="22"/>
                <w:szCs w:val="22"/>
              </w:rPr>
              <w:t xml:space="preserve">Załącznik nr 6 </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B93461" w14:textId="77777777" w:rsidR="00D825B0" w:rsidRPr="00094904" w:rsidRDefault="007345C8" w:rsidP="00094904">
            <w:pPr>
              <w:pStyle w:val="Zwykytekst1"/>
              <w:tabs>
                <w:tab w:val="left" w:pos="360"/>
              </w:tabs>
              <w:suppressAutoHyphens w:val="0"/>
              <w:spacing w:line="276" w:lineRule="auto"/>
              <w:jc w:val="both"/>
              <w:rPr>
                <w:rFonts w:ascii="Arial" w:hAnsi="Arial" w:cs="Arial"/>
                <w:sz w:val="22"/>
                <w:szCs w:val="22"/>
              </w:rPr>
            </w:pPr>
            <w:r w:rsidRPr="00094904">
              <w:rPr>
                <w:rFonts w:ascii="Arial" w:hAnsi="Arial" w:cs="Arial"/>
                <w:sz w:val="22"/>
                <w:szCs w:val="22"/>
              </w:rPr>
              <w:t xml:space="preserve">Księga Identyfikacji Wizualnej Pojazdów Komunikacji Miejskiej (załącznik nr </w:t>
            </w:r>
            <w:r w:rsidR="00094904" w:rsidRPr="00094904">
              <w:rPr>
                <w:rFonts w:ascii="Arial" w:hAnsi="Arial" w:cs="Arial"/>
                <w:sz w:val="22"/>
                <w:szCs w:val="22"/>
              </w:rPr>
              <w:t>8</w:t>
            </w:r>
            <w:r w:rsidRPr="00094904">
              <w:rPr>
                <w:rFonts w:ascii="Arial" w:hAnsi="Arial" w:cs="Arial"/>
                <w:sz w:val="22"/>
                <w:szCs w:val="22"/>
              </w:rPr>
              <w:t xml:space="preserve"> do SIWZ)</w:t>
            </w:r>
          </w:p>
        </w:tc>
      </w:tr>
      <w:tr w:rsidR="00D825B0" w:rsidRPr="00861CAF" w14:paraId="5337653E"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72BBEDD7" w14:textId="77777777" w:rsidR="00D825B0" w:rsidRDefault="00D825B0" w:rsidP="00861CAF">
            <w:pPr>
              <w:pStyle w:val="Zwykytekst1"/>
              <w:tabs>
                <w:tab w:val="left" w:pos="360"/>
              </w:tabs>
              <w:suppressAutoHyphens w:val="0"/>
              <w:spacing w:line="276" w:lineRule="auto"/>
              <w:rPr>
                <w:rFonts w:ascii="Arial" w:hAnsi="Arial" w:cs="Arial"/>
                <w:b/>
                <w:sz w:val="22"/>
                <w:szCs w:val="22"/>
              </w:rPr>
            </w:pPr>
            <w:r>
              <w:rPr>
                <w:rFonts w:ascii="Arial" w:hAnsi="Arial" w:cs="Arial"/>
                <w:b/>
                <w:sz w:val="22"/>
                <w:szCs w:val="22"/>
              </w:rPr>
              <w:t xml:space="preserve">Załącznik nr 7 </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A035A9" w14:textId="77777777" w:rsidR="00D825B0" w:rsidRPr="00094904" w:rsidRDefault="007345C8" w:rsidP="00094904">
            <w:pPr>
              <w:pStyle w:val="Zwykytekst1"/>
              <w:tabs>
                <w:tab w:val="left" w:pos="360"/>
              </w:tabs>
              <w:suppressAutoHyphens w:val="0"/>
              <w:spacing w:line="276" w:lineRule="auto"/>
              <w:jc w:val="both"/>
              <w:rPr>
                <w:rFonts w:ascii="Arial" w:hAnsi="Arial" w:cs="Arial"/>
                <w:sz w:val="22"/>
                <w:szCs w:val="22"/>
              </w:rPr>
            </w:pPr>
            <w:r w:rsidRPr="00094904">
              <w:rPr>
                <w:rFonts w:ascii="Arial" w:hAnsi="Arial" w:cs="Arial"/>
                <w:sz w:val="22"/>
                <w:szCs w:val="22"/>
              </w:rPr>
              <w:t xml:space="preserve">Księga Informacji Pasażerskiej Komunikacji Miejskiej (załącznik nr </w:t>
            </w:r>
            <w:r w:rsidR="00094904" w:rsidRPr="00094904">
              <w:rPr>
                <w:rFonts w:ascii="Arial" w:hAnsi="Arial" w:cs="Arial"/>
                <w:sz w:val="22"/>
                <w:szCs w:val="22"/>
              </w:rPr>
              <w:t>9</w:t>
            </w:r>
            <w:r w:rsidRPr="00094904">
              <w:rPr>
                <w:rFonts w:ascii="Arial" w:hAnsi="Arial" w:cs="Arial"/>
                <w:sz w:val="22"/>
                <w:szCs w:val="22"/>
              </w:rPr>
              <w:t xml:space="preserve"> do SIWZ)</w:t>
            </w:r>
          </w:p>
        </w:tc>
      </w:tr>
      <w:tr w:rsidR="00D825B0" w:rsidRPr="00861CAF" w14:paraId="640FAA70"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0F33D4FE" w14:textId="77777777" w:rsidR="00D825B0" w:rsidRDefault="00D825B0" w:rsidP="00861CAF">
            <w:pPr>
              <w:pStyle w:val="Zwykytekst1"/>
              <w:tabs>
                <w:tab w:val="left" w:pos="360"/>
              </w:tabs>
              <w:suppressAutoHyphens w:val="0"/>
              <w:spacing w:line="276" w:lineRule="auto"/>
              <w:rPr>
                <w:rFonts w:ascii="Arial" w:hAnsi="Arial" w:cs="Arial"/>
                <w:b/>
                <w:sz w:val="22"/>
                <w:szCs w:val="22"/>
              </w:rPr>
            </w:pPr>
            <w:r>
              <w:rPr>
                <w:rFonts w:ascii="Arial" w:hAnsi="Arial" w:cs="Arial"/>
                <w:b/>
                <w:sz w:val="22"/>
                <w:szCs w:val="22"/>
              </w:rPr>
              <w:t xml:space="preserve">Załącznik nr 8 </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7EC31A" w14:textId="10066012" w:rsidR="00D825B0" w:rsidRPr="00094904" w:rsidRDefault="00B31199" w:rsidP="00094904">
            <w:pPr>
              <w:pStyle w:val="Zwykytekst1"/>
              <w:tabs>
                <w:tab w:val="left" w:pos="360"/>
              </w:tabs>
              <w:suppressAutoHyphens w:val="0"/>
              <w:spacing w:line="276" w:lineRule="auto"/>
              <w:jc w:val="both"/>
              <w:rPr>
                <w:rFonts w:ascii="Arial" w:hAnsi="Arial" w:cs="Arial"/>
                <w:sz w:val="22"/>
                <w:szCs w:val="22"/>
              </w:rPr>
            </w:pPr>
            <w:r w:rsidRPr="00094904">
              <w:rPr>
                <w:rFonts w:ascii="Arial" w:hAnsi="Arial" w:cs="Arial"/>
                <w:sz w:val="22"/>
                <w:szCs w:val="22"/>
              </w:rPr>
              <w:t xml:space="preserve"> </w:t>
            </w:r>
            <w:r w:rsidR="0041760E" w:rsidRPr="0041760E">
              <w:rPr>
                <w:rFonts w:ascii="Arial" w:hAnsi="Arial" w:cs="Arial"/>
                <w:sz w:val="22"/>
                <w:szCs w:val="22"/>
              </w:rPr>
              <w:t xml:space="preserve">System Informacji Pasażerskiej Komunikacji Miejskiej w Krakowie </w:t>
            </w:r>
            <w:r w:rsidRPr="00094904">
              <w:rPr>
                <w:rFonts w:ascii="Arial" w:hAnsi="Arial" w:cs="Arial"/>
                <w:sz w:val="22"/>
                <w:szCs w:val="22"/>
              </w:rPr>
              <w:t>(załącznik nr 1</w:t>
            </w:r>
            <w:r w:rsidR="00094904" w:rsidRPr="00094904">
              <w:rPr>
                <w:rFonts w:ascii="Arial" w:hAnsi="Arial" w:cs="Arial"/>
                <w:sz w:val="22"/>
                <w:szCs w:val="22"/>
              </w:rPr>
              <w:t>0</w:t>
            </w:r>
            <w:r w:rsidRPr="00094904">
              <w:rPr>
                <w:rFonts w:ascii="Arial" w:hAnsi="Arial" w:cs="Arial"/>
                <w:sz w:val="22"/>
                <w:szCs w:val="22"/>
              </w:rPr>
              <w:t xml:space="preserve"> do SIWZ)</w:t>
            </w:r>
          </w:p>
        </w:tc>
      </w:tr>
      <w:tr w:rsidR="00D825B0" w:rsidRPr="00861CAF" w14:paraId="393F7992"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480A7D67" w14:textId="77777777" w:rsidR="00D825B0" w:rsidRDefault="00D825B0" w:rsidP="00861CAF">
            <w:pPr>
              <w:pStyle w:val="Zwykytekst1"/>
              <w:tabs>
                <w:tab w:val="left" w:pos="360"/>
              </w:tabs>
              <w:suppressAutoHyphens w:val="0"/>
              <w:spacing w:line="276" w:lineRule="auto"/>
              <w:rPr>
                <w:rFonts w:ascii="Arial" w:hAnsi="Arial" w:cs="Arial"/>
                <w:b/>
                <w:sz w:val="22"/>
                <w:szCs w:val="22"/>
              </w:rPr>
            </w:pPr>
            <w:r>
              <w:rPr>
                <w:rFonts w:ascii="Arial" w:hAnsi="Arial" w:cs="Arial"/>
                <w:b/>
                <w:sz w:val="22"/>
                <w:szCs w:val="22"/>
              </w:rPr>
              <w:t xml:space="preserve">Załącznik nr 9 </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79B5C7" w14:textId="2ECC6597" w:rsidR="00D825B0" w:rsidRPr="00094904" w:rsidRDefault="00551058" w:rsidP="00094904">
            <w:pPr>
              <w:pStyle w:val="Zwykytekst1"/>
              <w:tabs>
                <w:tab w:val="left" w:pos="360"/>
              </w:tabs>
              <w:suppressAutoHyphens w:val="0"/>
              <w:spacing w:line="276" w:lineRule="auto"/>
              <w:jc w:val="both"/>
              <w:rPr>
                <w:rFonts w:ascii="Arial" w:hAnsi="Arial" w:cs="Arial"/>
                <w:sz w:val="22"/>
                <w:szCs w:val="22"/>
              </w:rPr>
            </w:pPr>
            <w:r w:rsidRPr="00094904">
              <w:rPr>
                <w:rFonts w:ascii="Arial" w:hAnsi="Arial" w:cs="Arial"/>
                <w:sz w:val="22"/>
                <w:szCs w:val="22"/>
              </w:rPr>
              <w:t xml:space="preserve"> </w:t>
            </w:r>
            <w:r w:rsidR="0041760E">
              <w:rPr>
                <w:rFonts w:ascii="Arial" w:hAnsi="Arial" w:cs="Arial"/>
                <w:sz w:val="22"/>
                <w:szCs w:val="22"/>
              </w:rPr>
              <w:t>R</w:t>
            </w:r>
            <w:r w:rsidR="0041760E" w:rsidRPr="0041760E">
              <w:rPr>
                <w:rFonts w:ascii="Arial" w:hAnsi="Arial" w:cs="Arial"/>
                <w:sz w:val="22"/>
                <w:szCs w:val="22"/>
              </w:rPr>
              <w:t xml:space="preserve">ysunek - tablica „choinka” P31b </w:t>
            </w:r>
            <w:r w:rsidRPr="00094904">
              <w:rPr>
                <w:rFonts w:ascii="Arial" w:hAnsi="Arial" w:cs="Arial"/>
                <w:sz w:val="22"/>
                <w:szCs w:val="22"/>
              </w:rPr>
              <w:t>(załącznik nr 1</w:t>
            </w:r>
            <w:r w:rsidR="00094904" w:rsidRPr="00094904">
              <w:rPr>
                <w:rFonts w:ascii="Arial" w:hAnsi="Arial" w:cs="Arial"/>
                <w:sz w:val="22"/>
                <w:szCs w:val="22"/>
              </w:rPr>
              <w:t>1</w:t>
            </w:r>
            <w:r w:rsidRPr="00094904">
              <w:rPr>
                <w:rFonts w:ascii="Arial" w:hAnsi="Arial" w:cs="Arial"/>
                <w:sz w:val="22"/>
                <w:szCs w:val="22"/>
              </w:rPr>
              <w:t xml:space="preserve"> do SIWZ)</w:t>
            </w:r>
          </w:p>
        </w:tc>
      </w:tr>
      <w:tr w:rsidR="00D825B0" w:rsidRPr="00861CAF" w14:paraId="302EEEED"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5327AD8E" w14:textId="77777777" w:rsidR="00D825B0" w:rsidRDefault="00D825B0" w:rsidP="00861CAF">
            <w:pPr>
              <w:pStyle w:val="Zwykytekst1"/>
              <w:tabs>
                <w:tab w:val="left" w:pos="360"/>
              </w:tabs>
              <w:suppressAutoHyphens w:val="0"/>
              <w:spacing w:line="276" w:lineRule="auto"/>
              <w:rPr>
                <w:rFonts w:ascii="Arial" w:hAnsi="Arial" w:cs="Arial"/>
                <w:b/>
                <w:sz w:val="22"/>
                <w:szCs w:val="22"/>
              </w:rPr>
            </w:pPr>
            <w:r>
              <w:rPr>
                <w:rFonts w:ascii="Arial" w:hAnsi="Arial" w:cs="Arial"/>
                <w:b/>
                <w:sz w:val="22"/>
                <w:szCs w:val="22"/>
              </w:rPr>
              <w:t xml:space="preserve">Załącznik nr 10 </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3A006C" w14:textId="0ACE9709" w:rsidR="00D825B0" w:rsidRPr="00094904" w:rsidRDefault="00986BFA" w:rsidP="0041760E">
            <w:pPr>
              <w:pStyle w:val="Zwykytekst1"/>
              <w:tabs>
                <w:tab w:val="left" w:pos="360"/>
              </w:tabs>
              <w:suppressAutoHyphens w:val="0"/>
              <w:spacing w:line="276" w:lineRule="auto"/>
              <w:jc w:val="both"/>
              <w:rPr>
                <w:rFonts w:ascii="Arial" w:hAnsi="Arial" w:cs="Arial"/>
                <w:sz w:val="22"/>
                <w:szCs w:val="22"/>
              </w:rPr>
            </w:pPr>
            <w:r w:rsidRPr="00094904">
              <w:rPr>
                <w:rFonts w:ascii="Arial" w:hAnsi="Arial" w:cs="Arial"/>
                <w:sz w:val="22"/>
                <w:szCs w:val="22"/>
              </w:rPr>
              <w:t>R</w:t>
            </w:r>
            <w:r w:rsidR="00551058" w:rsidRPr="00094904">
              <w:rPr>
                <w:rFonts w:ascii="Arial" w:hAnsi="Arial" w:cs="Arial"/>
                <w:sz w:val="22"/>
                <w:szCs w:val="22"/>
              </w:rPr>
              <w:t xml:space="preserve">ysunek - </w:t>
            </w:r>
            <w:r w:rsidR="0041760E" w:rsidRPr="0041760E">
              <w:rPr>
                <w:rFonts w:ascii="Arial" w:hAnsi="Arial" w:cs="Arial"/>
                <w:sz w:val="22"/>
                <w:szCs w:val="22"/>
              </w:rPr>
              <w:t xml:space="preserve">numer inwentarzowy PN698 </w:t>
            </w:r>
            <w:r w:rsidR="00551058" w:rsidRPr="00094904">
              <w:rPr>
                <w:rFonts w:ascii="Arial" w:hAnsi="Arial" w:cs="Arial"/>
                <w:sz w:val="22"/>
                <w:szCs w:val="22"/>
              </w:rPr>
              <w:t>(załącznik nr 1</w:t>
            </w:r>
            <w:r w:rsidR="00094904" w:rsidRPr="00094904">
              <w:rPr>
                <w:rFonts w:ascii="Arial" w:hAnsi="Arial" w:cs="Arial"/>
                <w:sz w:val="22"/>
                <w:szCs w:val="22"/>
              </w:rPr>
              <w:t>2</w:t>
            </w:r>
            <w:r w:rsidR="00551058" w:rsidRPr="00094904">
              <w:rPr>
                <w:rFonts w:ascii="Arial" w:hAnsi="Arial" w:cs="Arial"/>
                <w:sz w:val="22"/>
                <w:szCs w:val="22"/>
              </w:rPr>
              <w:t xml:space="preserve"> do SIWZ)</w:t>
            </w:r>
          </w:p>
        </w:tc>
      </w:tr>
      <w:tr w:rsidR="00D825B0" w:rsidRPr="00861CAF" w14:paraId="65CEEA34"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1390BCB6" w14:textId="77777777" w:rsidR="00D825B0" w:rsidRDefault="00D825B0" w:rsidP="00861CAF">
            <w:pPr>
              <w:pStyle w:val="Zwykytekst1"/>
              <w:tabs>
                <w:tab w:val="left" w:pos="360"/>
              </w:tabs>
              <w:suppressAutoHyphens w:val="0"/>
              <w:spacing w:line="276" w:lineRule="auto"/>
              <w:rPr>
                <w:rFonts w:ascii="Arial" w:hAnsi="Arial" w:cs="Arial"/>
                <w:b/>
                <w:sz w:val="22"/>
                <w:szCs w:val="22"/>
              </w:rPr>
            </w:pPr>
            <w:r>
              <w:rPr>
                <w:rFonts w:ascii="Arial" w:hAnsi="Arial" w:cs="Arial"/>
                <w:b/>
                <w:sz w:val="22"/>
                <w:szCs w:val="22"/>
              </w:rPr>
              <w:t>Załącznik nr 11</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A457F4" w14:textId="07A3116A" w:rsidR="00D825B0" w:rsidRPr="00094904" w:rsidRDefault="00986BFA" w:rsidP="0041760E">
            <w:pPr>
              <w:pStyle w:val="Zwykytekst1"/>
              <w:tabs>
                <w:tab w:val="left" w:pos="360"/>
              </w:tabs>
              <w:suppressAutoHyphens w:val="0"/>
              <w:spacing w:line="276" w:lineRule="auto"/>
              <w:jc w:val="both"/>
              <w:rPr>
                <w:rFonts w:ascii="Arial" w:hAnsi="Arial" w:cs="Arial"/>
                <w:sz w:val="22"/>
                <w:szCs w:val="22"/>
              </w:rPr>
            </w:pPr>
            <w:r w:rsidRPr="00094904">
              <w:rPr>
                <w:rFonts w:ascii="Arial" w:hAnsi="Arial" w:cs="Arial"/>
                <w:sz w:val="22"/>
                <w:szCs w:val="22"/>
              </w:rPr>
              <w:t>R</w:t>
            </w:r>
            <w:r w:rsidR="009B6A19" w:rsidRPr="00094904">
              <w:rPr>
                <w:rFonts w:ascii="Arial" w:hAnsi="Arial" w:cs="Arial"/>
                <w:sz w:val="22"/>
                <w:szCs w:val="22"/>
              </w:rPr>
              <w:t xml:space="preserve">ysunek - </w:t>
            </w:r>
            <w:r w:rsidR="0041760E" w:rsidRPr="0041760E">
              <w:rPr>
                <w:rFonts w:ascii="Arial" w:hAnsi="Arial" w:cs="Arial"/>
                <w:sz w:val="22"/>
                <w:szCs w:val="22"/>
              </w:rPr>
              <w:t xml:space="preserve">kontrolka do gaśnicy </w:t>
            </w:r>
            <w:r w:rsidR="009B6A19" w:rsidRPr="00094904">
              <w:rPr>
                <w:rFonts w:ascii="Arial" w:hAnsi="Arial" w:cs="Arial"/>
                <w:sz w:val="22"/>
                <w:szCs w:val="22"/>
              </w:rPr>
              <w:t>(załącznik nr 1</w:t>
            </w:r>
            <w:r w:rsidR="00094904" w:rsidRPr="00094904">
              <w:rPr>
                <w:rFonts w:ascii="Arial" w:hAnsi="Arial" w:cs="Arial"/>
                <w:sz w:val="22"/>
                <w:szCs w:val="22"/>
              </w:rPr>
              <w:t>3</w:t>
            </w:r>
            <w:r w:rsidR="009B6A19" w:rsidRPr="00094904">
              <w:rPr>
                <w:rFonts w:ascii="Arial" w:hAnsi="Arial" w:cs="Arial"/>
                <w:sz w:val="22"/>
                <w:szCs w:val="22"/>
              </w:rPr>
              <w:t xml:space="preserve"> do SIWZ)</w:t>
            </w:r>
          </w:p>
        </w:tc>
      </w:tr>
      <w:tr w:rsidR="007A51BC" w:rsidRPr="00861CAF" w14:paraId="275F6533"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4DFBC06E" w14:textId="77777777" w:rsidR="007A51BC" w:rsidRDefault="007A51BC" w:rsidP="00861CAF">
            <w:pPr>
              <w:pStyle w:val="Zwykytekst1"/>
              <w:tabs>
                <w:tab w:val="left" w:pos="360"/>
              </w:tabs>
              <w:suppressAutoHyphens w:val="0"/>
              <w:spacing w:line="276" w:lineRule="auto"/>
              <w:rPr>
                <w:rFonts w:ascii="Arial" w:hAnsi="Arial" w:cs="Arial"/>
                <w:b/>
                <w:sz w:val="22"/>
                <w:szCs w:val="22"/>
              </w:rPr>
            </w:pPr>
            <w:r>
              <w:rPr>
                <w:rFonts w:ascii="Arial" w:hAnsi="Arial" w:cs="Arial"/>
                <w:b/>
                <w:sz w:val="22"/>
                <w:szCs w:val="22"/>
              </w:rPr>
              <w:t>Załącznik nr 12</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12193F" w14:textId="1207BBFD" w:rsidR="007A51BC" w:rsidRPr="00094904" w:rsidRDefault="00986BFA" w:rsidP="0041760E">
            <w:pPr>
              <w:pStyle w:val="Zwykytekst1"/>
              <w:tabs>
                <w:tab w:val="left" w:pos="360"/>
              </w:tabs>
              <w:suppressAutoHyphens w:val="0"/>
              <w:spacing w:line="276" w:lineRule="auto"/>
              <w:jc w:val="both"/>
              <w:rPr>
                <w:rFonts w:ascii="Arial" w:hAnsi="Arial" w:cs="Arial"/>
                <w:sz w:val="22"/>
                <w:szCs w:val="22"/>
              </w:rPr>
            </w:pPr>
            <w:r w:rsidRPr="00094904">
              <w:rPr>
                <w:rFonts w:ascii="Arial" w:hAnsi="Arial" w:cs="Arial"/>
                <w:sz w:val="22"/>
                <w:szCs w:val="22"/>
              </w:rPr>
              <w:t>R</w:t>
            </w:r>
            <w:r w:rsidR="007A51BC" w:rsidRPr="00094904">
              <w:rPr>
                <w:rFonts w:ascii="Arial" w:hAnsi="Arial" w:cs="Arial"/>
                <w:sz w:val="22"/>
                <w:szCs w:val="22"/>
              </w:rPr>
              <w:t>ysunek_</w:t>
            </w:r>
            <w:r w:rsidR="0041760E" w:rsidRPr="0041760E">
              <w:rPr>
                <w:rFonts w:ascii="Arial" w:eastAsia="Calibri" w:hAnsi="Arial" w:cs="Arial"/>
                <w:kern w:val="0"/>
                <w:sz w:val="18"/>
                <w:szCs w:val="18"/>
                <w:lang w:eastAsia="en-US" w:bidi="ar-SA"/>
              </w:rPr>
              <w:t xml:space="preserve"> </w:t>
            </w:r>
            <w:r w:rsidR="0041760E" w:rsidRPr="0041760E">
              <w:rPr>
                <w:rFonts w:ascii="Arial" w:hAnsi="Arial" w:cs="Arial"/>
                <w:sz w:val="22"/>
                <w:szCs w:val="22"/>
              </w:rPr>
              <w:t>herb Miasta Krakowa</w:t>
            </w:r>
            <w:r w:rsidR="007A51BC" w:rsidRPr="00094904">
              <w:rPr>
                <w:rFonts w:ascii="Arial" w:hAnsi="Arial" w:cs="Arial"/>
                <w:sz w:val="22"/>
                <w:szCs w:val="22"/>
              </w:rPr>
              <w:t xml:space="preserve"> (załącznik nr 1</w:t>
            </w:r>
            <w:r w:rsidR="00094904" w:rsidRPr="00094904">
              <w:rPr>
                <w:rFonts w:ascii="Arial" w:hAnsi="Arial" w:cs="Arial"/>
                <w:sz w:val="22"/>
                <w:szCs w:val="22"/>
              </w:rPr>
              <w:t>4</w:t>
            </w:r>
            <w:r w:rsidR="007A51BC" w:rsidRPr="00094904">
              <w:rPr>
                <w:rFonts w:ascii="Arial" w:hAnsi="Arial" w:cs="Arial"/>
                <w:sz w:val="22"/>
                <w:szCs w:val="22"/>
              </w:rPr>
              <w:t xml:space="preserve"> do SIWZ)</w:t>
            </w:r>
          </w:p>
        </w:tc>
      </w:tr>
      <w:tr w:rsidR="0041760E" w:rsidRPr="00861CAF" w14:paraId="3728F2FB"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3026F8A8" w14:textId="795798B6" w:rsidR="0041760E" w:rsidRDefault="0041760E" w:rsidP="00861CAF">
            <w:pPr>
              <w:pStyle w:val="Zwykytekst1"/>
              <w:tabs>
                <w:tab w:val="left" w:pos="360"/>
              </w:tabs>
              <w:suppressAutoHyphens w:val="0"/>
              <w:spacing w:line="276" w:lineRule="auto"/>
              <w:rPr>
                <w:rFonts w:ascii="Arial" w:hAnsi="Arial" w:cs="Arial"/>
                <w:b/>
                <w:sz w:val="22"/>
                <w:szCs w:val="22"/>
              </w:rPr>
            </w:pPr>
            <w:r>
              <w:rPr>
                <w:rFonts w:ascii="Arial" w:hAnsi="Arial" w:cs="Arial"/>
                <w:b/>
                <w:sz w:val="22"/>
                <w:szCs w:val="22"/>
              </w:rPr>
              <w:t xml:space="preserve">Załącznik nr 13 </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1E156D" w14:textId="08AA00FD" w:rsidR="0041760E" w:rsidRPr="00094904" w:rsidRDefault="00700371" w:rsidP="0041760E">
            <w:pPr>
              <w:pStyle w:val="Zwykytekst1"/>
              <w:tabs>
                <w:tab w:val="left" w:pos="360"/>
              </w:tabs>
              <w:suppressAutoHyphens w:val="0"/>
              <w:spacing w:line="276" w:lineRule="auto"/>
              <w:jc w:val="both"/>
              <w:rPr>
                <w:rFonts w:ascii="Arial" w:hAnsi="Arial" w:cs="Arial"/>
                <w:sz w:val="22"/>
                <w:szCs w:val="22"/>
              </w:rPr>
            </w:pPr>
            <w:r>
              <w:rPr>
                <w:rFonts w:ascii="Arial" w:hAnsi="Arial" w:cs="Arial"/>
                <w:sz w:val="22"/>
                <w:szCs w:val="22"/>
              </w:rPr>
              <w:t>Informacja RODO</w:t>
            </w:r>
          </w:p>
        </w:tc>
      </w:tr>
      <w:tr w:rsidR="00700371" w:rsidRPr="00861CAF" w14:paraId="0798A645"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693F1E88" w14:textId="7F5B45A5" w:rsidR="00700371" w:rsidRDefault="00700371" w:rsidP="00861CAF">
            <w:pPr>
              <w:pStyle w:val="Zwykytekst1"/>
              <w:tabs>
                <w:tab w:val="left" w:pos="360"/>
              </w:tabs>
              <w:suppressAutoHyphens w:val="0"/>
              <w:spacing w:line="276" w:lineRule="auto"/>
              <w:rPr>
                <w:rFonts w:ascii="Arial" w:hAnsi="Arial" w:cs="Arial"/>
                <w:b/>
                <w:sz w:val="22"/>
                <w:szCs w:val="22"/>
              </w:rPr>
            </w:pPr>
            <w:r>
              <w:rPr>
                <w:rFonts w:ascii="Arial" w:hAnsi="Arial" w:cs="Arial"/>
                <w:b/>
                <w:sz w:val="22"/>
                <w:szCs w:val="22"/>
              </w:rPr>
              <w:t>Załącznik nr 14</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834271" w14:textId="25C21BBA" w:rsidR="00700371" w:rsidRDefault="00700371" w:rsidP="0041760E">
            <w:pPr>
              <w:pStyle w:val="Zwykytekst1"/>
              <w:tabs>
                <w:tab w:val="left" w:pos="360"/>
              </w:tabs>
              <w:suppressAutoHyphens w:val="0"/>
              <w:spacing w:line="276" w:lineRule="auto"/>
              <w:jc w:val="both"/>
              <w:rPr>
                <w:rFonts w:ascii="Arial" w:hAnsi="Arial" w:cs="Arial"/>
                <w:sz w:val="22"/>
                <w:szCs w:val="22"/>
              </w:rPr>
            </w:pPr>
            <w:r>
              <w:rPr>
                <w:rFonts w:ascii="Arial" w:hAnsi="Arial" w:cs="Arial"/>
                <w:sz w:val="22"/>
                <w:szCs w:val="22"/>
              </w:rPr>
              <w:t>Klauzul informacyjna</w:t>
            </w:r>
          </w:p>
        </w:tc>
      </w:tr>
      <w:tr w:rsidR="00700371" w:rsidRPr="00861CAF" w14:paraId="2A83F35F" w14:textId="77777777" w:rsidTr="005F55F4">
        <w:trPr>
          <w:trHeight w:val="410"/>
        </w:trPr>
        <w:tc>
          <w:tcPr>
            <w:tcW w:w="2977" w:type="dxa"/>
            <w:tcBorders>
              <w:top w:val="single" w:sz="4" w:space="0" w:color="000000"/>
              <w:left w:val="single" w:sz="4" w:space="0" w:color="000000"/>
              <w:bottom w:val="single" w:sz="4" w:space="0" w:color="000000"/>
            </w:tcBorders>
            <w:shd w:val="clear" w:color="auto" w:fill="FFFFFF"/>
            <w:vAlign w:val="center"/>
          </w:tcPr>
          <w:p w14:paraId="0D114126" w14:textId="2437C755" w:rsidR="00700371" w:rsidRDefault="00700371" w:rsidP="00861CAF">
            <w:pPr>
              <w:pStyle w:val="Zwykytekst1"/>
              <w:tabs>
                <w:tab w:val="left" w:pos="360"/>
              </w:tabs>
              <w:suppressAutoHyphens w:val="0"/>
              <w:spacing w:line="276" w:lineRule="auto"/>
              <w:rPr>
                <w:rFonts w:ascii="Arial" w:hAnsi="Arial" w:cs="Arial"/>
                <w:b/>
                <w:sz w:val="22"/>
                <w:szCs w:val="22"/>
              </w:rPr>
            </w:pPr>
            <w:r>
              <w:rPr>
                <w:rFonts w:ascii="Arial" w:hAnsi="Arial" w:cs="Arial"/>
                <w:b/>
                <w:sz w:val="22"/>
                <w:szCs w:val="22"/>
              </w:rPr>
              <w:t>Załącznik nr 15</w:t>
            </w:r>
          </w:p>
        </w:tc>
        <w:tc>
          <w:tcPr>
            <w:tcW w:w="71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FD03B4" w14:textId="1F22E3E6" w:rsidR="00700371" w:rsidRDefault="00700371" w:rsidP="0041760E">
            <w:pPr>
              <w:pStyle w:val="Zwykytekst1"/>
              <w:tabs>
                <w:tab w:val="left" w:pos="360"/>
              </w:tabs>
              <w:suppressAutoHyphens w:val="0"/>
              <w:spacing w:line="276" w:lineRule="auto"/>
              <w:jc w:val="both"/>
              <w:rPr>
                <w:rFonts w:ascii="Arial" w:hAnsi="Arial" w:cs="Arial"/>
                <w:sz w:val="22"/>
                <w:szCs w:val="22"/>
              </w:rPr>
            </w:pPr>
            <w:r w:rsidRPr="00700371">
              <w:rPr>
                <w:rFonts w:ascii="Arial" w:hAnsi="Arial" w:cs="Arial"/>
                <w:sz w:val="22"/>
                <w:szCs w:val="22"/>
              </w:rPr>
              <w:t>Zapisy dotyczące polityk obowiązujących w MPK S.A. w Krakowie</w:t>
            </w:r>
          </w:p>
        </w:tc>
      </w:tr>
    </w:tbl>
    <w:p w14:paraId="11BA0ACE" w14:textId="77777777" w:rsidR="00DD02C7" w:rsidRPr="00861CAF" w:rsidRDefault="00DD02C7" w:rsidP="00861CAF">
      <w:pPr>
        <w:spacing w:line="276" w:lineRule="auto"/>
        <w:jc w:val="center"/>
        <w:rPr>
          <w:rFonts w:ascii="Arial" w:hAnsi="Arial" w:cs="Arial"/>
          <w:sz w:val="22"/>
          <w:szCs w:val="22"/>
        </w:rPr>
      </w:pPr>
    </w:p>
    <w:p w14:paraId="293D39EF" w14:textId="77777777" w:rsidR="00DD02C7" w:rsidRPr="00861CAF" w:rsidRDefault="00DD02C7" w:rsidP="00861CAF">
      <w:pPr>
        <w:spacing w:line="276" w:lineRule="auto"/>
        <w:jc w:val="center"/>
        <w:rPr>
          <w:rFonts w:ascii="Arial" w:hAnsi="Arial" w:cs="Arial"/>
          <w:b/>
          <w:sz w:val="22"/>
          <w:szCs w:val="22"/>
        </w:rPr>
      </w:pPr>
      <w:r w:rsidRPr="00861CAF">
        <w:rPr>
          <w:rFonts w:ascii="Arial" w:hAnsi="Arial" w:cs="Arial"/>
          <w:b/>
          <w:sz w:val="22"/>
          <w:szCs w:val="22"/>
        </w:rPr>
        <w:t>PRZEDMIOT UMOWY</w:t>
      </w:r>
    </w:p>
    <w:p w14:paraId="2CE44909" w14:textId="77777777" w:rsidR="00DD02C7" w:rsidRPr="00861CAF" w:rsidRDefault="00DD02C7" w:rsidP="00861CAF">
      <w:pPr>
        <w:spacing w:line="276" w:lineRule="auto"/>
        <w:jc w:val="center"/>
        <w:rPr>
          <w:rFonts w:ascii="Arial" w:hAnsi="Arial" w:cs="Arial"/>
          <w:b/>
          <w:sz w:val="22"/>
          <w:szCs w:val="22"/>
        </w:rPr>
      </w:pPr>
      <w:r w:rsidRPr="00861CAF">
        <w:rPr>
          <w:rFonts w:ascii="Arial" w:hAnsi="Arial" w:cs="Arial"/>
          <w:b/>
          <w:sz w:val="22"/>
          <w:szCs w:val="22"/>
        </w:rPr>
        <w:t>§ 1</w:t>
      </w:r>
    </w:p>
    <w:p w14:paraId="4CD2B57C" w14:textId="77777777" w:rsidR="00DD02C7" w:rsidRPr="00861CAF" w:rsidRDefault="00DD02C7" w:rsidP="006D4745">
      <w:pPr>
        <w:numPr>
          <w:ilvl w:val="0"/>
          <w:numId w:val="14"/>
        </w:numPr>
        <w:spacing w:line="276" w:lineRule="auto"/>
        <w:ind w:left="426" w:hanging="284"/>
        <w:jc w:val="both"/>
        <w:rPr>
          <w:rFonts w:ascii="Arial" w:hAnsi="Arial" w:cs="Arial"/>
          <w:sz w:val="22"/>
          <w:szCs w:val="22"/>
        </w:rPr>
      </w:pPr>
      <w:r w:rsidRPr="00861CAF">
        <w:rPr>
          <w:rFonts w:ascii="Arial" w:hAnsi="Arial" w:cs="Arial"/>
          <w:sz w:val="22"/>
          <w:szCs w:val="22"/>
        </w:rPr>
        <w:t xml:space="preserve">Przedmiotem zamówienia są </w:t>
      </w:r>
      <w:r w:rsidRPr="008449F2">
        <w:rPr>
          <w:rFonts w:ascii="Arial" w:hAnsi="Arial" w:cs="Arial"/>
          <w:b/>
          <w:sz w:val="22"/>
          <w:szCs w:val="22"/>
        </w:rPr>
        <w:t>sukcesywne dostawy naklejek i piktogramów do oznakowania taboru i infrastruktury komunikacji miejskiej</w:t>
      </w:r>
      <w:r w:rsidRPr="00861CAF">
        <w:rPr>
          <w:rFonts w:ascii="Arial" w:hAnsi="Arial" w:cs="Arial"/>
          <w:sz w:val="22"/>
          <w:szCs w:val="22"/>
        </w:rPr>
        <w:t>, w zakresie określonym w ust. 2,</w:t>
      </w:r>
      <w:r w:rsidRPr="00861CAF">
        <w:rPr>
          <w:rFonts w:ascii="Arial" w:hAnsi="Arial" w:cs="Arial"/>
          <w:b/>
          <w:sz w:val="22"/>
          <w:szCs w:val="22"/>
        </w:rPr>
        <w:t xml:space="preserve"> </w:t>
      </w:r>
      <w:r w:rsidRPr="00861CAF">
        <w:rPr>
          <w:rFonts w:ascii="Arial" w:hAnsi="Arial" w:cs="Arial"/>
          <w:sz w:val="22"/>
          <w:szCs w:val="22"/>
        </w:rPr>
        <w:t xml:space="preserve">zwane dalej </w:t>
      </w:r>
      <w:r w:rsidRPr="00861CAF">
        <w:rPr>
          <w:rFonts w:ascii="Arial" w:hAnsi="Arial" w:cs="Arial"/>
          <w:i/>
          <w:sz w:val="22"/>
          <w:szCs w:val="22"/>
        </w:rPr>
        <w:t>przedmiotem zamówienia</w:t>
      </w:r>
      <w:r w:rsidRPr="00861CAF">
        <w:rPr>
          <w:rFonts w:ascii="Arial" w:hAnsi="Arial" w:cs="Arial"/>
          <w:sz w:val="22"/>
          <w:szCs w:val="22"/>
        </w:rPr>
        <w:t>,</w:t>
      </w:r>
      <w:r w:rsidRPr="00861CAF">
        <w:rPr>
          <w:rFonts w:ascii="Arial" w:hAnsi="Arial" w:cs="Arial"/>
          <w:i/>
          <w:sz w:val="22"/>
          <w:szCs w:val="22"/>
        </w:rPr>
        <w:t xml:space="preserve"> dostawami</w:t>
      </w:r>
      <w:r w:rsidR="00E5169D">
        <w:rPr>
          <w:rFonts w:ascii="Arial" w:hAnsi="Arial" w:cs="Arial"/>
          <w:i/>
          <w:sz w:val="22"/>
          <w:szCs w:val="22"/>
        </w:rPr>
        <w:t xml:space="preserve"> </w:t>
      </w:r>
      <w:r w:rsidRPr="00861CAF">
        <w:rPr>
          <w:rFonts w:ascii="Arial" w:hAnsi="Arial" w:cs="Arial"/>
          <w:sz w:val="22"/>
          <w:szCs w:val="22"/>
        </w:rPr>
        <w:t xml:space="preserve">lub </w:t>
      </w:r>
      <w:r w:rsidRPr="00861CAF">
        <w:rPr>
          <w:rFonts w:ascii="Arial" w:hAnsi="Arial" w:cs="Arial"/>
          <w:i/>
          <w:sz w:val="22"/>
          <w:szCs w:val="22"/>
        </w:rPr>
        <w:t>produktami.</w:t>
      </w:r>
    </w:p>
    <w:p w14:paraId="4A89405F" w14:textId="36EEF733" w:rsidR="00DD02C7" w:rsidRPr="00861CAF" w:rsidRDefault="00DD02C7" w:rsidP="006D4745">
      <w:pPr>
        <w:numPr>
          <w:ilvl w:val="0"/>
          <w:numId w:val="14"/>
        </w:numPr>
        <w:spacing w:line="276" w:lineRule="auto"/>
        <w:ind w:left="426" w:hanging="284"/>
        <w:jc w:val="both"/>
        <w:rPr>
          <w:rFonts w:ascii="Arial" w:hAnsi="Arial" w:cs="Arial"/>
          <w:sz w:val="22"/>
          <w:szCs w:val="22"/>
        </w:rPr>
      </w:pPr>
      <w:r w:rsidRPr="00861CAF">
        <w:rPr>
          <w:rFonts w:ascii="Arial" w:hAnsi="Arial" w:cs="Arial"/>
          <w:sz w:val="22"/>
          <w:szCs w:val="22"/>
        </w:rPr>
        <w:t xml:space="preserve">Szczegółowy asortyment oraz ilości przedmiotu zamówienia określa </w:t>
      </w:r>
      <w:r w:rsidRPr="008449F2">
        <w:rPr>
          <w:rFonts w:ascii="Arial" w:hAnsi="Arial" w:cs="Arial"/>
          <w:b/>
          <w:sz w:val="22"/>
          <w:szCs w:val="22"/>
        </w:rPr>
        <w:t>załącznik nr 1</w:t>
      </w:r>
      <w:r w:rsidRPr="00861CAF">
        <w:rPr>
          <w:rFonts w:ascii="Arial" w:hAnsi="Arial" w:cs="Arial"/>
          <w:b/>
          <w:sz w:val="22"/>
          <w:szCs w:val="22"/>
        </w:rPr>
        <w:t xml:space="preserve"> </w:t>
      </w:r>
      <w:r w:rsidRPr="00861CAF">
        <w:rPr>
          <w:rFonts w:ascii="Arial" w:hAnsi="Arial" w:cs="Arial"/>
          <w:sz w:val="22"/>
          <w:szCs w:val="22"/>
        </w:rPr>
        <w:t xml:space="preserve">do umowy </w:t>
      </w:r>
      <w:r w:rsidRPr="00740CB6">
        <w:rPr>
          <w:rFonts w:ascii="Arial" w:hAnsi="Arial" w:cs="Arial"/>
          <w:sz w:val="22"/>
          <w:szCs w:val="22"/>
        </w:rPr>
        <w:t>(</w:t>
      </w:r>
      <w:r w:rsidR="008449F2" w:rsidRPr="00740CB6">
        <w:rPr>
          <w:rFonts w:ascii="Arial" w:hAnsi="Arial" w:cs="Arial"/>
          <w:sz w:val="22"/>
          <w:szCs w:val="22"/>
        </w:rPr>
        <w:t xml:space="preserve">załącznik nr </w:t>
      </w:r>
      <w:r w:rsidR="0041760E">
        <w:rPr>
          <w:rFonts w:ascii="Arial" w:hAnsi="Arial" w:cs="Arial"/>
          <w:sz w:val="22"/>
          <w:szCs w:val="22"/>
        </w:rPr>
        <w:t>3</w:t>
      </w:r>
      <w:r w:rsidRPr="00740CB6">
        <w:rPr>
          <w:rFonts w:ascii="Arial" w:hAnsi="Arial" w:cs="Arial"/>
          <w:sz w:val="22"/>
          <w:szCs w:val="22"/>
        </w:rPr>
        <w:t xml:space="preserve"> do SIWZ - </w:t>
      </w:r>
      <w:r w:rsidRPr="00740CB6">
        <w:rPr>
          <w:rFonts w:ascii="Arial" w:hAnsi="Arial" w:cs="Arial"/>
          <w:sz w:val="22"/>
          <w:szCs w:val="22"/>
          <w:lang w:eastAsia="pl-PL"/>
        </w:rPr>
        <w:t>formularz cenowy</w:t>
      </w:r>
      <w:r w:rsidRPr="00740CB6">
        <w:rPr>
          <w:rFonts w:ascii="Arial" w:hAnsi="Arial" w:cs="Arial"/>
          <w:sz w:val="22"/>
          <w:szCs w:val="22"/>
        </w:rPr>
        <w:t>).</w:t>
      </w:r>
      <w:r w:rsidRPr="00861CAF">
        <w:rPr>
          <w:rFonts w:ascii="Arial" w:hAnsi="Arial" w:cs="Arial"/>
          <w:sz w:val="22"/>
          <w:szCs w:val="22"/>
        </w:rPr>
        <w:t xml:space="preserve"> </w:t>
      </w:r>
    </w:p>
    <w:p w14:paraId="0E774CB0" w14:textId="77777777" w:rsidR="00DD02C7" w:rsidRPr="00861CAF" w:rsidRDefault="00DD02C7" w:rsidP="006D4745">
      <w:pPr>
        <w:numPr>
          <w:ilvl w:val="0"/>
          <w:numId w:val="14"/>
        </w:numPr>
        <w:spacing w:line="276" w:lineRule="auto"/>
        <w:ind w:left="426" w:hanging="284"/>
        <w:jc w:val="both"/>
        <w:rPr>
          <w:rFonts w:ascii="Arial" w:hAnsi="Arial" w:cs="Arial"/>
          <w:sz w:val="22"/>
          <w:szCs w:val="22"/>
        </w:rPr>
      </w:pPr>
      <w:r w:rsidRPr="00861CAF">
        <w:rPr>
          <w:rFonts w:ascii="Arial" w:hAnsi="Arial" w:cs="Arial"/>
          <w:sz w:val="22"/>
          <w:szCs w:val="22"/>
        </w:rPr>
        <w:t xml:space="preserve">Ilości </w:t>
      </w:r>
      <w:r w:rsidR="00861CAF">
        <w:rPr>
          <w:rFonts w:ascii="Arial" w:hAnsi="Arial" w:cs="Arial"/>
          <w:sz w:val="22"/>
          <w:szCs w:val="22"/>
        </w:rPr>
        <w:t>dm</w:t>
      </w:r>
      <w:r w:rsidR="00861CAF">
        <w:rPr>
          <w:rFonts w:ascii="Arial" w:hAnsi="Arial" w:cs="Arial"/>
          <w:sz w:val="22"/>
          <w:szCs w:val="22"/>
          <w:vertAlign w:val="superscript"/>
        </w:rPr>
        <w:t>2</w:t>
      </w:r>
      <w:r w:rsidR="00861CAF">
        <w:rPr>
          <w:rFonts w:ascii="Arial" w:hAnsi="Arial" w:cs="Arial"/>
          <w:sz w:val="22"/>
          <w:szCs w:val="22"/>
        </w:rPr>
        <w:t xml:space="preserve"> </w:t>
      </w:r>
      <w:r w:rsidRPr="00861CAF">
        <w:rPr>
          <w:rFonts w:ascii="Arial" w:hAnsi="Arial" w:cs="Arial"/>
          <w:sz w:val="22"/>
          <w:szCs w:val="22"/>
        </w:rPr>
        <w:t xml:space="preserve">wskazane w </w:t>
      </w:r>
      <w:r w:rsidRPr="0082718B">
        <w:rPr>
          <w:rFonts w:ascii="Arial" w:hAnsi="Arial" w:cs="Arial"/>
          <w:b/>
          <w:sz w:val="22"/>
          <w:szCs w:val="22"/>
        </w:rPr>
        <w:t>załączniku nr 1</w:t>
      </w:r>
      <w:r w:rsidRPr="00861CAF">
        <w:rPr>
          <w:rFonts w:ascii="Arial" w:hAnsi="Arial" w:cs="Arial"/>
          <w:sz w:val="22"/>
          <w:szCs w:val="22"/>
        </w:rPr>
        <w:t xml:space="preserve"> do umowy określają szacunkowe potrzeby Zamawiającego w okresie obowiązywania umowy, nie stanowiąc zobowiązania dla Zamawiającego do jego pełnej realizacji, ani też podstawy do dochodzenia przez Wykonawcę roszczeń odszkodowawczych z tytułu niezrealizowania całości przedmiotu zamówienia.</w:t>
      </w:r>
    </w:p>
    <w:p w14:paraId="11C5BD0E" w14:textId="77777777" w:rsidR="00DD02C7" w:rsidRPr="00861CAF" w:rsidRDefault="00DD02C7" w:rsidP="006D4745">
      <w:pPr>
        <w:numPr>
          <w:ilvl w:val="0"/>
          <w:numId w:val="14"/>
        </w:numPr>
        <w:spacing w:line="276" w:lineRule="auto"/>
        <w:ind w:left="426" w:hanging="284"/>
        <w:jc w:val="both"/>
        <w:rPr>
          <w:rFonts w:ascii="Arial" w:hAnsi="Arial" w:cs="Arial"/>
          <w:sz w:val="22"/>
          <w:szCs w:val="22"/>
        </w:rPr>
      </w:pPr>
      <w:r w:rsidRPr="00861CAF">
        <w:rPr>
          <w:rFonts w:ascii="Arial" w:hAnsi="Arial" w:cs="Arial"/>
          <w:sz w:val="22"/>
          <w:szCs w:val="22"/>
        </w:rPr>
        <w:t>Zamawiający</w:t>
      </w:r>
      <w:r w:rsidR="00861CAF">
        <w:rPr>
          <w:rFonts w:ascii="Arial" w:hAnsi="Arial" w:cs="Arial"/>
          <w:sz w:val="22"/>
          <w:szCs w:val="22"/>
        </w:rPr>
        <w:t xml:space="preserve"> w ramach maksymalnej wartości umowy </w:t>
      </w:r>
      <w:r w:rsidRPr="00861CAF">
        <w:rPr>
          <w:rFonts w:ascii="Arial" w:hAnsi="Arial" w:cs="Arial"/>
          <w:sz w:val="22"/>
          <w:szCs w:val="22"/>
        </w:rPr>
        <w:t xml:space="preserve">zastrzega sobie możliwość zmiany ilości poszczególnych pozycji określonych w </w:t>
      </w:r>
      <w:r w:rsidRPr="0082718B">
        <w:rPr>
          <w:rFonts w:ascii="Arial" w:hAnsi="Arial" w:cs="Arial"/>
          <w:b/>
          <w:sz w:val="22"/>
          <w:szCs w:val="22"/>
        </w:rPr>
        <w:t>załączniku nr 1</w:t>
      </w:r>
      <w:r w:rsidRPr="00861CAF">
        <w:rPr>
          <w:rFonts w:ascii="Arial" w:hAnsi="Arial" w:cs="Arial"/>
          <w:sz w:val="22"/>
          <w:szCs w:val="22"/>
        </w:rPr>
        <w:t xml:space="preserve"> do umowy w zależności od aktualnych potrzeb.</w:t>
      </w:r>
    </w:p>
    <w:p w14:paraId="69F26FA4" w14:textId="77777777" w:rsidR="00DD02C7" w:rsidRPr="00861CAF" w:rsidRDefault="00DD02C7" w:rsidP="006D4745">
      <w:pPr>
        <w:numPr>
          <w:ilvl w:val="0"/>
          <w:numId w:val="14"/>
        </w:numPr>
        <w:spacing w:line="276" w:lineRule="auto"/>
        <w:ind w:left="426" w:hanging="284"/>
        <w:jc w:val="both"/>
        <w:rPr>
          <w:rFonts w:ascii="Arial" w:hAnsi="Arial" w:cs="Arial"/>
          <w:sz w:val="22"/>
          <w:szCs w:val="22"/>
        </w:rPr>
      </w:pPr>
      <w:r w:rsidRPr="00861CAF">
        <w:rPr>
          <w:rFonts w:ascii="Arial" w:hAnsi="Arial" w:cs="Arial"/>
          <w:sz w:val="22"/>
          <w:szCs w:val="22"/>
        </w:rPr>
        <w:t>Zamawiający zastrzega sobie prawo zlec</w:t>
      </w:r>
      <w:r w:rsidR="00E5169D">
        <w:rPr>
          <w:rFonts w:ascii="Arial" w:hAnsi="Arial" w:cs="Arial"/>
          <w:sz w:val="22"/>
          <w:szCs w:val="22"/>
        </w:rPr>
        <w:t>ania nadruku na innym materiale</w:t>
      </w:r>
      <w:r w:rsidRPr="00861CAF">
        <w:rPr>
          <w:rFonts w:ascii="Arial" w:hAnsi="Arial" w:cs="Arial"/>
          <w:sz w:val="22"/>
          <w:szCs w:val="22"/>
        </w:rPr>
        <w:t xml:space="preserve"> niż określon</w:t>
      </w:r>
      <w:r w:rsidR="00861CAF">
        <w:rPr>
          <w:rFonts w:ascii="Arial" w:hAnsi="Arial" w:cs="Arial"/>
          <w:sz w:val="22"/>
          <w:szCs w:val="22"/>
        </w:rPr>
        <w:t>y</w:t>
      </w:r>
      <w:r w:rsidRPr="00861CAF">
        <w:rPr>
          <w:rFonts w:ascii="Arial" w:hAnsi="Arial" w:cs="Arial"/>
          <w:sz w:val="22"/>
          <w:szCs w:val="22"/>
        </w:rPr>
        <w:t xml:space="preserve"> </w:t>
      </w:r>
      <w:r w:rsidR="00861CAF">
        <w:rPr>
          <w:rFonts w:ascii="Arial" w:hAnsi="Arial" w:cs="Arial"/>
          <w:sz w:val="22"/>
          <w:szCs w:val="22"/>
        </w:rPr>
        <w:br/>
      </w:r>
      <w:r w:rsidRPr="00861CAF">
        <w:rPr>
          <w:rFonts w:ascii="Arial" w:hAnsi="Arial" w:cs="Arial"/>
          <w:sz w:val="22"/>
          <w:szCs w:val="22"/>
        </w:rPr>
        <w:t xml:space="preserve">w </w:t>
      </w:r>
      <w:r w:rsidRPr="00467FD5">
        <w:rPr>
          <w:rFonts w:ascii="Arial" w:hAnsi="Arial" w:cs="Arial"/>
          <w:b/>
          <w:sz w:val="22"/>
          <w:szCs w:val="22"/>
        </w:rPr>
        <w:t>załączniku nr 1</w:t>
      </w:r>
      <w:r w:rsidRPr="00861CAF">
        <w:rPr>
          <w:rFonts w:ascii="Arial" w:hAnsi="Arial" w:cs="Arial"/>
          <w:sz w:val="22"/>
          <w:szCs w:val="22"/>
        </w:rPr>
        <w:t xml:space="preserve"> do umowy</w:t>
      </w:r>
      <w:r w:rsidR="00E5169D">
        <w:rPr>
          <w:rFonts w:ascii="Arial" w:hAnsi="Arial" w:cs="Arial"/>
          <w:sz w:val="22"/>
          <w:szCs w:val="22"/>
        </w:rPr>
        <w:t>,</w:t>
      </w:r>
      <w:r w:rsidRPr="00861CAF">
        <w:rPr>
          <w:rFonts w:ascii="Arial" w:hAnsi="Arial" w:cs="Arial"/>
          <w:sz w:val="22"/>
          <w:szCs w:val="22"/>
        </w:rPr>
        <w:t xml:space="preserve"> jeżeli w trakcie obowiązywania umowy wyniknie taka potrzeba. </w:t>
      </w:r>
    </w:p>
    <w:p w14:paraId="14B1D134" w14:textId="5030A2ED" w:rsidR="00DD02C7" w:rsidRPr="006D4745" w:rsidRDefault="00DD02C7" w:rsidP="006D4745">
      <w:pPr>
        <w:numPr>
          <w:ilvl w:val="0"/>
          <w:numId w:val="14"/>
        </w:numPr>
        <w:spacing w:line="276" w:lineRule="auto"/>
        <w:ind w:left="426" w:hanging="284"/>
        <w:jc w:val="both"/>
        <w:rPr>
          <w:rFonts w:ascii="Arial" w:hAnsi="Arial" w:cs="Arial"/>
          <w:sz w:val="22"/>
          <w:szCs w:val="22"/>
        </w:rPr>
      </w:pPr>
      <w:r w:rsidRPr="00861CAF">
        <w:rPr>
          <w:rFonts w:ascii="Arial" w:hAnsi="Arial" w:cs="Arial"/>
          <w:sz w:val="22"/>
          <w:szCs w:val="22"/>
        </w:rPr>
        <w:t xml:space="preserve">Zamawiający może w każdym czasie pisemnie lub drogą elektroniczną </w:t>
      </w:r>
      <w:r w:rsidR="006D4745">
        <w:rPr>
          <w:rFonts w:ascii="Arial" w:hAnsi="Arial" w:cs="Arial"/>
          <w:sz w:val="22"/>
          <w:szCs w:val="22"/>
        </w:rPr>
        <w:t>zwrócić się do</w:t>
      </w:r>
      <w:r w:rsidRPr="00861CAF">
        <w:rPr>
          <w:rFonts w:ascii="Arial" w:hAnsi="Arial" w:cs="Arial"/>
          <w:sz w:val="22"/>
          <w:szCs w:val="22"/>
        </w:rPr>
        <w:t xml:space="preserve"> Wykonawcy </w:t>
      </w:r>
      <w:r w:rsidR="006D4745">
        <w:rPr>
          <w:rFonts w:ascii="Arial" w:hAnsi="Arial" w:cs="Arial"/>
          <w:sz w:val="22"/>
          <w:szCs w:val="22"/>
        </w:rPr>
        <w:t>z wnioskiem</w:t>
      </w:r>
      <w:r w:rsidRPr="00861CAF">
        <w:rPr>
          <w:rFonts w:ascii="Arial" w:hAnsi="Arial" w:cs="Arial"/>
          <w:sz w:val="22"/>
          <w:szCs w:val="22"/>
        </w:rPr>
        <w:t xml:space="preserve"> dotyczący</w:t>
      </w:r>
      <w:r w:rsidR="006D4745">
        <w:rPr>
          <w:rFonts w:ascii="Arial" w:hAnsi="Arial" w:cs="Arial"/>
          <w:sz w:val="22"/>
          <w:szCs w:val="22"/>
        </w:rPr>
        <w:t>m</w:t>
      </w:r>
      <w:r w:rsidRPr="00861CAF">
        <w:rPr>
          <w:rFonts w:ascii="Arial" w:hAnsi="Arial" w:cs="Arial"/>
          <w:sz w:val="22"/>
          <w:szCs w:val="22"/>
        </w:rPr>
        <w:t xml:space="preserve"> zmiany opisanej w ust. 5. Wykonawca w terminie do </w:t>
      </w:r>
      <w:r w:rsidRPr="00861CAF">
        <w:rPr>
          <w:rFonts w:ascii="Arial" w:hAnsi="Arial" w:cs="Arial"/>
          <w:b/>
          <w:sz w:val="22"/>
          <w:szCs w:val="22"/>
        </w:rPr>
        <w:t>2 dni roboczych</w:t>
      </w:r>
      <w:r w:rsidRPr="00861CAF">
        <w:rPr>
          <w:rFonts w:ascii="Arial" w:hAnsi="Arial" w:cs="Arial"/>
          <w:sz w:val="22"/>
          <w:szCs w:val="22"/>
        </w:rPr>
        <w:t xml:space="preserve"> przekaże pisemnie lub drogą elektroniczną Zamawiającemu</w:t>
      </w:r>
      <w:r w:rsidR="006D4745">
        <w:rPr>
          <w:rFonts w:ascii="Arial" w:hAnsi="Arial" w:cs="Arial"/>
          <w:sz w:val="22"/>
          <w:szCs w:val="22"/>
        </w:rPr>
        <w:t xml:space="preserve"> informację: albo</w:t>
      </w:r>
      <w:r w:rsidRPr="00861CAF">
        <w:rPr>
          <w:rFonts w:ascii="Arial" w:hAnsi="Arial" w:cs="Arial"/>
          <w:sz w:val="22"/>
          <w:szCs w:val="22"/>
        </w:rPr>
        <w:t xml:space="preserve"> </w:t>
      </w:r>
      <w:r w:rsidR="0041760E">
        <w:rPr>
          <w:rFonts w:ascii="Arial" w:hAnsi="Arial" w:cs="Arial"/>
          <w:sz w:val="22"/>
          <w:szCs w:val="22"/>
        </w:rPr>
        <w:lastRenderedPageBreak/>
        <w:t>o </w:t>
      </w:r>
      <w:r w:rsidR="006D4745" w:rsidRPr="006D4745">
        <w:rPr>
          <w:rFonts w:ascii="Arial" w:hAnsi="Arial" w:cs="Arial"/>
          <w:sz w:val="22"/>
          <w:szCs w:val="22"/>
        </w:rPr>
        <w:t>możliwości realizacji zlecenia</w:t>
      </w:r>
      <w:r w:rsidR="006D4745">
        <w:rPr>
          <w:rFonts w:ascii="Arial" w:hAnsi="Arial" w:cs="Arial"/>
          <w:sz w:val="22"/>
          <w:szCs w:val="22"/>
        </w:rPr>
        <w:t xml:space="preserve"> wraz z kalkulacją jego kosztów albo o braku możliwości realizacji zlecenia. </w:t>
      </w:r>
      <w:r w:rsidRPr="006D4745">
        <w:rPr>
          <w:rFonts w:ascii="Arial" w:hAnsi="Arial" w:cs="Arial"/>
          <w:sz w:val="22"/>
          <w:szCs w:val="22"/>
        </w:rPr>
        <w:t xml:space="preserve">Zamawiający nie jest zobowiązany do zakupu asortymentu objętego kalkulacją kosztów. Zamawiający w terminie do </w:t>
      </w:r>
      <w:r w:rsidRPr="006D4745">
        <w:rPr>
          <w:rFonts w:ascii="Arial" w:hAnsi="Arial" w:cs="Arial"/>
          <w:b/>
          <w:sz w:val="22"/>
          <w:szCs w:val="22"/>
        </w:rPr>
        <w:t>7 dni roboczych</w:t>
      </w:r>
      <w:r w:rsidRPr="006D4745">
        <w:rPr>
          <w:rFonts w:ascii="Arial" w:hAnsi="Arial" w:cs="Arial"/>
          <w:sz w:val="22"/>
          <w:szCs w:val="22"/>
        </w:rPr>
        <w:t xml:space="preserve"> przekaże Wykonawcy czy przyjmuje wycenę, a brak odpowiedzi we wskazanym terminie należy uznać za brak zgody na proponowaną wycenę.</w:t>
      </w:r>
    </w:p>
    <w:p w14:paraId="04B37D94" w14:textId="77777777" w:rsidR="00DD02C7" w:rsidRPr="00861CAF" w:rsidRDefault="00DD02C7" w:rsidP="006D4745">
      <w:pPr>
        <w:numPr>
          <w:ilvl w:val="0"/>
          <w:numId w:val="14"/>
        </w:numPr>
        <w:spacing w:line="276" w:lineRule="auto"/>
        <w:ind w:left="426" w:hanging="284"/>
        <w:jc w:val="both"/>
        <w:rPr>
          <w:rFonts w:ascii="Arial" w:hAnsi="Arial" w:cs="Arial"/>
          <w:sz w:val="22"/>
          <w:szCs w:val="22"/>
        </w:rPr>
      </w:pPr>
      <w:r w:rsidRPr="00861CAF">
        <w:rPr>
          <w:rFonts w:ascii="Arial" w:hAnsi="Arial" w:cs="Arial"/>
          <w:sz w:val="22"/>
          <w:szCs w:val="22"/>
        </w:rPr>
        <w:t>Zaakceptowana przez Strony wycena stanowi podstawę przygotowania aneksu do umowy. Aneks ten nie może zwiększać maksymalnej wartości zamówienia określonej w § 4 ust. 1 umowy.</w:t>
      </w:r>
    </w:p>
    <w:p w14:paraId="74E54764" w14:textId="77777777" w:rsidR="00DD02C7" w:rsidRPr="007441C9" w:rsidRDefault="00DD02C7" w:rsidP="006D4745">
      <w:pPr>
        <w:pStyle w:val="pkt"/>
        <w:numPr>
          <w:ilvl w:val="0"/>
          <w:numId w:val="14"/>
        </w:numPr>
        <w:spacing w:before="0" w:after="0" w:line="276" w:lineRule="auto"/>
        <w:ind w:left="426" w:hanging="284"/>
        <w:textAlignment w:val="baseline"/>
        <w:rPr>
          <w:rFonts w:ascii="Arial" w:hAnsi="Arial" w:cs="Arial"/>
          <w:b/>
          <w:sz w:val="22"/>
          <w:szCs w:val="22"/>
          <w:u w:val="single"/>
        </w:rPr>
      </w:pPr>
      <w:r w:rsidRPr="007648AF">
        <w:rPr>
          <w:rFonts w:ascii="Arial" w:hAnsi="Arial" w:cs="Arial"/>
          <w:sz w:val="22"/>
          <w:szCs w:val="22"/>
          <w:u w:val="single"/>
        </w:rPr>
        <w:t xml:space="preserve">Oferowane produkty muszą spełniać wymagania techniczne i technologiczne, o których </w:t>
      </w:r>
      <w:r w:rsidR="00D825B0" w:rsidRPr="007648AF">
        <w:rPr>
          <w:rFonts w:ascii="Arial" w:hAnsi="Arial" w:cs="Arial"/>
          <w:sz w:val="22"/>
          <w:szCs w:val="22"/>
          <w:u w:val="single"/>
        </w:rPr>
        <w:t xml:space="preserve">mowa </w:t>
      </w:r>
      <w:r w:rsidR="007648AF" w:rsidRPr="007648AF">
        <w:rPr>
          <w:rFonts w:ascii="Arial" w:hAnsi="Arial" w:cs="Arial"/>
          <w:sz w:val="22"/>
          <w:szCs w:val="22"/>
          <w:u w:val="single"/>
        </w:rPr>
        <w:t xml:space="preserve">                    </w:t>
      </w:r>
      <w:r w:rsidR="00D825B0" w:rsidRPr="007648AF">
        <w:rPr>
          <w:rFonts w:ascii="Arial" w:hAnsi="Arial" w:cs="Arial"/>
          <w:sz w:val="22"/>
          <w:szCs w:val="22"/>
          <w:u w:val="single"/>
        </w:rPr>
        <w:t xml:space="preserve">w </w:t>
      </w:r>
      <w:r w:rsidR="00D825B0" w:rsidRPr="000B2CF7">
        <w:rPr>
          <w:rFonts w:ascii="Arial" w:hAnsi="Arial" w:cs="Arial"/>
          <w:b/>
          <w:sz w:val="22"/>
          <w:szCs w:val="22"/>
          <w:u w:val="single"/>
        </w:rPr>
        <w:t>załączniku nr 2 do umowy</w:t>
      </w:r>
      <w:r w:rsidR="000B2CF7">
        <w:rPr>
          <w:rFonts w:ascii="Arial" w:hAnsi="Arial" w:cs="Arial"/>
          <w:b/>
          <w:sz w:val="22"/>
          <w:szCs w:val="22"/>
          <w:u w:val="single"/>
        </w:rPr>
        <w:t>,</w:t>
      </w:r>
      <w:r w:rsidR="00D825B0" w:rsidRPr="007648AF">
        <w:rPr>
          <w:rFonts w:ascii="Arial" w:hAnsi="Arial" w:cs="Arial"/>
          <w:sz w:val="22"/>
          <w:szCs w:val="22"/>
          <w:u w:val="single"/>
        </w:rPr>
        <w:t xml:space="preserve"> jak również być zgodne z wymaganiami </w:t>
      </w:r>
      <w:r w:rsidR="00C36F7A" w:rsidRPr="007648AF">
        <w:rPr>
          <w:rFonts w:ascii="Arial" w:hAnsi="Arial" w:cs="Arial"/>
          <w:sz w:val="22"/>
          <w:szCs w:val="22"/>
          <w:u w:val="single"/>
        </w:rPr>
        <w:t xml:space="preserve">opisanymi </w:t>
      </w:r>
      <w:r w:rsidR="000B2CF7">
        <w:rPr>
          <w:rFonts w:ascii="Arial" w:hAnsi="Arial" w:cs="Arial"/>
          <w:sz w:val="22"/>
          <w:szCs w:val="22"/>
          <w:u w:val="single"/>
        </w:rPr>
        <w:t xml:space="preserve">                                  </w:t>
      </w:r>
      <w:r w:rsidR="00C36F7A" w:rsidRPr="007648AF">
        <w:rPr>
          <w:rFonts w:ascii="Arial" w:hAnsi="Arial" w:cs="Arial"/>
          <w:sz w:val="22"/>
          <w:szCs w:val="22"/>
          <w:u w:val="single"/>
        </w:rPr>
        <w:t>w</w:t>
      </w:r>
      <w:r w:rsidR="00D825B0" w:rsidRPr="007648AF">
        <w:rPr>
          <w:rFonts w:ascii="Arial" w:hAnsi="Arial" w:cs="Arial"/>
          <w:sz w:val="22"/>
          <w:szCs w:val="22"/>
          <w:u w:val="single"/>
        </w:rPr>
        <w:t xml:space="preserve"> </w:t>
      </w:r>
      <w:r w:rsidR="00D825B0" w:rsidRPr="007441C9">
        <w:rPr>
          <w:rFonts w:ascii="Arial" w:hAnsi="Arial" w:cs="Arial"/>
          <w:b/>
          <w:sz w:val="22"/>
          <w:szCs w:val="22"/>
          <w:u w:val="single"/>
        </w:rPr>
        <w:t xml:space="preserve">załącznikach nr </w:t>
      </w:r>
      <w:r w:rsidR="007441C9" w:rsidRPr="007441C9">
        <w:rPr>
          <w:rFonts w:ascii="Arial" w:hAnsi="Arial" w:cs="Arial"/>
          <w:b/>
          <w:sz w:val="22"/>
          <w:szCs w:val="22"/>
          <w:u w:val="single"/>
        </w:rPr>
        <w:t>3</w:t>
      </w:r>
      <w:r w:rsidR="00D825B0" w:rsidRPr="007441C9">
        <w:rPr>
          <w:rFonts w:ascii="Arial" w:hAnsi="Arial" w:cs="Arial"/>
          <w:b/>
          <w:sz w:val="22"/>
          <w:szCs w:val="22"/>
          <w:u w:val="single"/>
        </w:rPr>
        <w:t xml:space="preserve"> –</w:t>
      </w:r>
      <w:r w:rsidR="007441C9" w:rsidRPr="007441C9">
        <w:rPr>
          <w:rFonts w:ascii="Arial" w:hAnsi="Arial" w:cs="Arial"/>
          <w:b/>
          <w:sz w:val="22"/>
          <w:szCs w:val="22"/>
          <w:u w:val="single"/>
        </w:rPr>
        <w:t xml:space="preserve"> 12</w:t>
      </w:r>
      <w:r w:rsidR="00D825B0" w:rsidRPr="007441C9">
        <w:rPr>
          <w:rFonts w:ascii="Arial" w:hAnsi="Arial" w:cs="Arial"/>
          <w:b/>
          <w:sz w:val="22"/>
          <w:szCs w:val="22"/>
          <w:u w:val="single"/>
        </w:rPr>
        <w:t xml:space="preserve"> do umowy. </w:t>
      </w:r>
    </w:p>
    <w:p w14:paraId="1AF0C31D" w14:textId="45290EB1" w:rsidR="006D4745" w:rsidRDefault="00DD02C7" w:rsidP="006D4745">
      <w:pPr>
        <w:numPr>
          <w:ilvl w:val="0"/>
          <w:numId w:val="14"/>
        </w:numPr>
        <w:spacing w:line="276" w:lineRule="auto"/>
        <w:ind w:left="426" w:hanging="284"/>
        <w:jc w:val="both"/>
        <w:rPr>
          <w:rFonts w:ascii="Arial" w:hAnsi="Arial" w:cs="Arial"/>
          <w:sz w:val="22"/>
          <w:szCs w:val="22"/>
        </w:rPr>
      </w:pPr>
      <w:r w:rsidRPr="00861CAF">
        <w:rPr>
          <w:rFonts w:ascii="Arial" w:hAnsi="Arial" w:cs="Arial"/>
          <w:sz w:val="22"/>
          <w:szCs w:val="22"/>
        </w:rPr>
        <w:t xml:space="preserve">Szacunkowa ilość </w:t>
      </w:r>
      <w:r w:rsidRPr="00861CAF">
        <w:rPr>
          <w:rFonts w:ascii="Arial" w:hAnsi="Arial" w:cs="Arial"/>
          <w:b/>
          <w:sz w:val="22"/>
          <w:szCs w:val="22"/>
        </w:rPr>
        <w:t>naklejek i piktogramów</w:t>
      </w:r>
      <w:r w:rsidRPr="00861CAF">
        <w:rPr>
          <w:rFonts w:ascii="Arial" w:hAnsi="Arial" w:cs="Arial"/>
          <w:sz w:val="22"/>
          <w:szCs w:val="22"/>
        </w:rPr>
        <w:t xml:space="preserve"> przewidzianych do wykonania wynosi ok</w:t>
      </w:r>
      <w:r w:rsidR="004C469B">
        <w:rPr>
          <w:rFonts w:ascii="Arial" w:hAnsi="Arial" w:cs="Arial"/>
          <w:sz w:val="22"/>
          <w:szCs w:val="22"/>
        </w:rPr>
        <w:t>.</w:t>
      </w:r>
      <w:r w:rsidRPr="00861CAF">
        <w:rPr>
          <w:rFonts w:ascii="Arial" w:hAnsi="Arial" w:cs="Arial"/>
          <w:sz w:val="22"/>
          <w:szCs w:val="22"/>
        </w:rPr>
        <w:t xml:space="preserve"> </w:t>
      </w:r>
      <w:r w:rsidR="0041760E">
        <w:rPr>
          <w:rFonts w:ascii="Arial" w:hAnsi="Arial" w:cs="Arial"/>
          <w:b/>
          <w:sz w:val="22"/>
          <w:szCs w:val="22"/>
        </w:rPr>
        <w:t>25</w:t>
      </w:r>
      <w:r w:rsidR="004C469B" w:rsidRPr="004C469B">
        <w:rPr>
          <w:rFonts w:ascii="Arial" w:hAnsi="Arial" w:cs="Arial"/>
          <w:b/>
          <w:sz w:val="22"/>
          <w:szCs w:val="22"/>
        </w:rPr>
        <w:t xml:space="preserve">0 </w:t>
      </w:r>
      <w:r w:rsidR="000B2CF7">
        <w:rPr>
          <w:rFonts w:ascii="Arial" w:hAnsi="Arial" w:cs="Arial"/>
          <w:b/>
          <w:sz w:val="22"/>
          <w:szCs w:val="22"/>
        </w:rPr>
        <w:t xml:space="preserve">wzorów </w:t>
      </w:r>
      <w:r w:rsidR="004C469B" w:rsidRPr="004C469B">
        <w:rPr>
          <w:rFonts w:ascii="Arial" w:hAnsi="Arial" w:cs="Arial"/>
          <w:sz w:val="22"/>
          <w:szCs w:val="22"/>
        </w:rPr>
        <w:t>w ilości od kilku do kilku tysięcy sztuk każdego wzoru</w:t>
      </w:r>
      <w:r w:rsidR="00225B7C">
        <w:rPr>
          <w:rFonts w:ascii="Arial" w:hAnsi="Arial" w:cs="Arial"/>
          <w:sz w:val="22"/>
          <w:szCs w:val="22"/>
        </w:rPr>
        <w:t>.</w:t>
      </w:r>
      <w:r w:rsidR="00225B7C" w:rsidRPr="00861CAF">
        <w:rPr>
          <w:rFonts w:ascii="Arial" w:hAnsi="Arial" w:cs="Arial"/>
          <w:b/>
          <w:sz w:val="22"/>
          <w:szCs w:val="22"/>
        </w:rPr>
        <w:t xml:space="preserve"> </w:t>
      </w:r>
      <w:r w:rsidRPr="00861CAF">
        <w:rPr>
          <w:rFonts w:ascii="Arial" w:hAnsi="Arial" w:cs="Arial"/>
          <w:sz w:val="22"/>
          <w:szCs w:val="22"/>
        </w:rPr>
        <w:t>Zamawiający może zamówić wykonanie każdego wzoru naklejki i piktogramu w ilości od kilku do kilku tysięcy sztuk.</w:t>
      </w:r>
    </w:p>
    <w:p w14:paraId="2179E5B6" w14:textId="4BD4CD21" w:rsidR="006D4745" w:rsidRDefault="006D4745" w:rsidP="006D4745">
      <w:pPr>
        <w:numPr>
          <w:ilvl w:val="0"/>
          <w:numId w:val="14"/>
        </w:numPr>
        <w:spacing w:line="276" w:lineRule="auto"/>
        <w:ind w:left="426" w:hanging="426"/>
        <w:jc w:val="both"/>
        <w:rPr>
          <w:rFonts w:ascii="Arial" w:hAnsi="Arial" w:cs="Arial"/>
          <w:sz w:val="22"/>
          <w:szCs w:val="22"/>
        </w:rPr>
      </w:pPr>
      <w:r w:rsidRPr="006D4745">
        <w:rPr>
          <w:rFonts w:ascii="Arial" w:hAnsi="Arial" w:cs="Arial"/>
          <w:sz w:val="22"/>
          <w:szCs w:val="22"/>
        </w:rPr>
        <w:t>Wzory nieujęte w załącznikach zostaną przekazane Wyko</w:t>
      </w:r>
      <w:r w:rsidR="0041760E">
        <w:rPr>
          <w:rFonts w:ascii="Arial" w:hAnsi="Arial" w:cs="Arial"/>
          <w:sz w:val="22"/>
          <w:szCs w:val="22"/>
        </w:rPr>
        <w:t>nawcy w formie elektronicznej w </w:t>
      </w:r>
      <w:r w:rsidRPr="006D4745">
        <w:rPr>
          <w:rFonts w:ascii="Arial" w:hAnsi="Arial" w:cs="Arial"/>
          <w:sz w:val="22"/>
          <w:szCs w:val="22"/>
        </w:rPr>
        <w:t xml:space="preserve">terminie </w:t>
      </w:r>
      <w:r w:rsidRPr="006D4745">
        <w:rPr>
          <w:rFonts w:ascii="Arial" w:hAnsi="Arial" w:cs="Arial"/>
          <w:b/>
          <w:sz w:val="22"/>
          <w:szCs w:val="22"/>
        </w:rPr>
        <w:t>do 2 dni roboczych</w:t>
      </w:r>
      <w:r w:rsidR="009C30A5">
        <w:rPr>
          <w:rFonts w:ascii="Arial" w:hAnsi="Arial" w:cs="Arial"/>
          <w:sz w:val="22"/>
          <w:szCs w:val="22"/>
        </w:rPr>
        <w:t xml:space="preserve"> po podpisaniu umowy.</w:t>
      </w:r>
    </w:p>
    <w:p w14:paraId="5C6E371B" w14:textId="77777777" w:rsidR="009C30A5" w:rsidRPr="006D4745" w:rsidRDefault="009C30A5" w:rsidP="009C30A5">
      <w:pPr>
        <w:spacing w:line="276" w:lineRule="auto"/>
        <w:ind w:left="426"/>
        <w:jc w:val="both"/>
        <w:rPr>
          <w:rFonts w:ascii="Arial" w:hAnsi="Arial" w:cs="Arial"/>
          <w:sz w:val="22"/>
          <w:szCs w:val="22"/>
        </w:rPr>
      </w:pPr>
    </w:p>
    <w:p w14:paraId="0B44E54C" w14:textId="77777777" w:rsidR="006D4745" w:rsidRDefault="006D4745" w:rsidP="00861CAF">
      <w:pPr>
        <w:spacing w:line="276" w:lineRule="auto"/>
        <w:jc w:val="center"/>
        <w:rPr>
          <w:rFonts w:ascii="Arial" w:hAnsi="Arial" w:cs="Arial"/>
          <w:b/>
          <w:sz w:val="22"/>
          <w:szCs w:val="22"/>
        </w:rPr>
      </w:pPr>
    </w:p>
    <w:p w14:paraId="6D1D49F5" w14:textId="77777777" w:rsidR="00DD02C7" w:rsidRPr="00861CAF" w:rsidRDefault="00DD02C7" w:rsidP="00861CAF">
      <w:pPr>
        <w:spacing w:line="276" w:lineRule="auto"/>
        <w:jc w:val="center"/>
        <w:rPr>
          <w:rFonts w:ascii="Arial" w:hAnsi="Arial" w:cs="Arial"/>
          <w:b/>
          <w:sz w:val="22"/>
          <w:szCs w:val="22"/>
        </w:rPr>
      </w:pPr>
      <w:r w:rsidRPr="00861CAF">
        <w:rPr>
          <w:rFonts w:ascii="Arial" w:hAnsi="Arial" w:cs="Arial"/>
          <w:b/>
          <w:sz w:val="22"/>
          <w:szCs w:val="22"/>
        </w:rPr>
        <w:t>WARUNKI REALIZACJI</w:t>
      </w:r>
    </w:p>
    <w:p w14:paraId="17AB226F" w14:textId="77777777" w:rsidR="00DD02C7" w:rsidRPr="00861CAF" w:rsidRDefault="00DD02C7" w:rsidP="00861CAF">
      <w:pPr>
        <w:spacing w:line="276" w:lineRule="auto"/>
        <w:jc w:val="center"/>
        <w:rPr>
          <w:rFonts w:ascii="Arial" w:hAnsi="Arial" w:cs="Arial"/>
          <w:b/>
          <w:sz w:val="22"/>
          <w:szCs w:val="22"/>
        </w:rPr>
      </w:pPr>
      <w:r w:rsidRPr="00861CAF">
        <w:rPr>
          <w:rFonts w:ascii="Arial" w:hAnsi="Arial" w:cs="Arial"/>
          <w:b/>
          <w:sz w:val="22"/>
          <w:szCs w:val="22"/>
        </w:rPr>
        <w:t>§ 2</w:t>
      </w:r>
    </w:p>
    <w:p w14:paraId="1B54BB7E" w14:textId="77777777" w:rsidR="00DD02C7" w:rsidRPr="00861CAF" w:rsidRDefault="00DD02C7" w:rsidP="00861CAF">
      <w:pPr>
        <w:numPr>
          <w:ilvl w:val="0"/>
          <w:numId w:val="15"/>
        </w:numPr>
        <w:spacing w:line="276" w:lineRule="auto"/>
        <w:jc w:val="both"/>
        <w:rPr>
          <w:rFonts w:ascii="Arial" w:hAnsi="Arial" w:cs="Arial"/>
          <w:sz w:val="22"/>
          <w:szCs w:val="22"/>
        </w:rPr>
      </w:pPr>
      <w:r w:rsidRPr="00861CAF">
        <w:rPr>
          <w:rFonts w:ascii="Arial" w:hAnsi="Arial" w:cs="Arial"/>
          <w:sz w:val="22"/>
          <w:szCs w:val="22"/>
        </w:rPr>
        <w:t>Przedmiot zamówienia będzie dostarczany do Zamawiającego sukcesywnie, w miarę potrzeb, każdorazowo na podstawie indywidualnych zamówień określających ilość, asortyment, oraz wymagania techniczne,</w:t>
      </w:r>
      <w:r w:rsidRPr="00861CAF">
        <w:rPr>
          <w:rFonts w:ascii="Arial" w:hAnsi="Arial" w:cs="Arial"/>
          <w:color w:val="000000"/>
          <w:sz w:val="22"/>
          <w:szCs w:val="22"/>
        </w:rPr>
        <w:t xml:space="preserve"> składanych </w:t>
      </w:r>
      <w:r w:rsidRPr="00861CAF">
        <w:rPr>
          <w:rFonts w:ascii="Arial" w:hAnsi="Arial" w:cs="Arial"/>
          <w:sz w:val="22"/>
          <w:szCs w:val="22"/>
        </w:rPr>
        <w:t xml:space="preserve">drogą e-mailową, </w:t>
      </w:r>
      <w:r w:rsidR="00AB6D0A" w:rsidRPr="00861CAF">
        <w:rPr>
          <w:rFonts w:ascii="Arial" w:hAnsi="Arial" w:cs="Arial"/>
          <w:sz w:val="22"/>
          <w:szCs w:val="22"/>
        </w:rPr>
        <w:t>na adres</w:t>
      </w:r>
      <w:r w:rsidRPr="00861CAF">
        <w:rPr>
          <w:rFonts w:ascii="Arial" w:hAnsi="Arial" w:cs="Arial"/>
          <w:sz w:val="22"/>
          <w:szCs w:val="22"/>
        </w:rPr>
        <w:t xml:space="preserve"> e-mail Wykonawcy:</w:t>
      </w:r>
      <w:r w:rsidRPr="00861CAF">
        <w:rPr>
          <w:rFonts w:ascii="Arial" w:hAnsi="Arial" w:cs="Arial"/>
          <w:i/>
          <w:sz w:val="22"/>
          <w:szCs w:val="22"/>
        </w:rPr>
        <w:t xml:space="preserve"> …………………………………</w:t>
      </w:r>
    </w:p>
    <w:p w14:paraId="1CA988F9" w14:textId="77777777" w:rsidR="00DD02C7" w:rsidRPr="00861CAF" w:rsidRDefault="00DD02C7" w:rsidP="00861CAF">
      <w:pPr>
        <w:numPr>
          <w:ilvl w:val="1"/>
          <w:numId w:val="15"/>
        </w:numPr>
        <w:spacing w:line="276" w:lineRule="auto"/>
        <w:jc w:val="both"/>
        <w:rPr>
          <w:rFonts w:ascii="Arial" w:hAnsi="Arial" w:cs="Arial"/>
          <w:sz w:val="22"/>
          <w:szCs w:val="22"/>
        </w:rPr>
      </w:pPr>
      <w:r w:rsidRPr="00861CAF">
        <w:rPr>
          <w:rFonts w:ascii="Arial" w:hAnsi="Arial" w:cs="Arial"/>
          <w:sz w:val="22"/>
          <w:szCs w:val="22"/>
        </w:rPr>
        <w:t xml:space="preserve">Zamawiający każdorazowo określi w składanym zamówieniu wykaz naklejek wraz </w:t>
      </w:r>
      <w:r w:rsidR="00AB6D0A">
        <w:rPr>
          <w:rFonts w:ascii="Arial" w:hAnsi="Arial" w:cs="Arial"/>
          <w:sz w:val="22"/>
          <w:szCs w:val="22"/>
        </w:rPr>
        <w:t xml:space="preserve">                                </w:t>
      </w:r>
      <w:r w:rsidRPr="00861CAF">
        <w:rPr>
          <w:rFonts w:ascii="Arial" w:hAnsi="Arial" w:cs="Arial"/>
          <w:sz w:val="22"/>
          <w:szCs w:val="22"/>
        </w:rPr>
        <w:t>z podziałem na poszczególne Stacje Obsług MPK S.A. w Krakowie</w:t>
      </w:r>
      <w:r w:rsidR="00861CAF">
        <w:rPr>
          <w:rFonts w:ascii="Arial" w:hAnsi="Arial" w:cs="Arial"/>
          <w:sz w:val="22"/>
          <w:szCs w:val="22"/>
        </w:rPr>
        <w:t>.</w:t>
      </w:r>
    </w:p>
    <w:p w14:paraId="2EF874C7" w14:textId="77777777" w:rsidR="00DD02C7" w:rsidRPr="00861CAF" w:rsidRDefault="00DD02C7" w:rsidP="00861CAF">
      <w:pPr>
        <w:numPr>
          <w:ilvl w:val="1"/>
          <w:numId w:val="15"/>
        </w:numPr>
        <w:spacing w:line="276" w:lineRule="auto"/>
        <w:jc w:val="both"/>
        <w:rPr>
          <w:rFonts w:ascii="Arial" w:hAnsi="Arial" w:cs="Arial"/>
          <w:sz w:val="22"/>
          <w:szCs w:val="22"/>
        </w:rPr>
      </w:pPr>
      <w:r w:rsidRPr="00861CAF">
        <w:rPr>
          <w:rFonts w:ascii="Arial" w:hAnsi="Arial" w:cs="Arial"/>
          <w:sz w:val="22"/>
          <w:szCs w:val="22"/>
        </w:rPr>
        <w:t xml:space="preserve">Zamawiający w zamówieniu określi czy dane zamówienie </w:t>
      </w:r>
      <w:r w:rsidR="00AB6D0A">
        <w:rPr>
          <w:rFonts w:ascii="Arial" w:hAnsi="Arial" w:cs="Arial"/>
          <w:sz w:val="22"/>
          <w:szCs w:val="22"/>
        </w:rPr>
        <w:t xml:space="preserve">jest </w:t>
      </w:r>
      <w:r w:rsidR="00AB6D0A" w:rsidRPr="00002B26">
        <w:rPr>
          <w:rFonts w:ascii="Arial" w:hAnsi="Arial" w:cs="Arial"/>
          <w:b/>
          <w:sz w:val="22"/>
          <w:szCs w:val="22"/>
        </w:rPr>
        <w:t>zamówieniem pilnym</w:t>
      </w:r>
      <w:r w:rsidR="00D55E8D">
        <w:rPr>
          <w:rFonts w:ascii="Arial" w:hAnsi="Arial" w:cs="Arial"/>
          <w:b/>
          <w:sz w:val="22"/>
          <w:szCs w:val="22"/>
        </w:rPr>
        <w:t xml:space="preserve"> </w:t>
      </w:r>
      <w:r w:rsidRPr="00861CAF">
        <w:rPr>
          <w:rFonts w:ascii="Arial" w:hAnsi="Arial" w:cs="Arial"/>
          <w:sz w:val="22"/>
          <w:szCs w:val="22"/>
        </w:rPr>
        <w:t xml:space="preserve"> (ust. 4</w:t>
      </w:r>
      <w:r w:rsidR="00AB6D0A">
        <w:rPr>
          <w:rFonts w:ascii="Arial" w:hAnsi="Arial" w:cs="Arial"/>
          <w:sz w:val="22"/>
          <w:szCs w:val="22"/>
        </w:rPr>
        <w:t xml:space="preserve"> poniżej</w:t>
      </w:r>
      <w:r w:rsidRPr="00861CAF">
        <w:rPr>
          <w:rFonts w:ascii="Arial" w:hAnsi="Arial" w:cs="Arial"/>
          <w:sz w:val="22"/>
          <w:szCs w:val="22"/>
        </w:rPr>
        <w:t>), a także udzieli wytycznych i wskazówek dla ewentualnego opracowania projektów nowych wzorów.</w:t>
      </w:r>
    </w:p>
    <w:p w14:paraId="0CA4B23D" w14:textId="77777777" w:rsidR="00DD02C7" w:rsidRPr="00861CAF" w:rsidRDefault="00DD02C7" w:rsidP="00861CAF">
      <w:pPr>
        <w:numPr>
          <w:ilvl w:val="0"/>
          <w:numId w:val="15"/>
        </w:numPr>
        <w:spacing w:line="276" w:lineRule="auto"/>
        <w:ind w:left="284" w:hanging="284"/>
        <w:jc w:val="both"/>
        <w:rPr>
          <w:rFonts w:ascii="Arial" w:hAnsi="Arial" w:cs="Arial"/>
          <w:sz w:val="22"/>
          <w:szCs w:val="22"/>
        </w:rPr>
      </w:pPr>
      <w:r w:rsidRPr="00861CAF">
        <w:rPr>
          <w:rFonts w:ascii="Arial" w:hAnsi="Arial" w:cs="Arial"/>
          <w:sz w:val="22"/>
          <w:szCs w:val="22"/>
        </w:rPr>
        <w:t xml:space="preserve">Doręczenie zamówienia Wykonawcy przez Zamawiającego </w:t>
      </w:r>
      <w:r w:rsidR="00861CAF">
        <w:rPr>
          <w:rFonts w:ascii="Arial" w:hAnsi="Arial" w:cs="Arial"/>
          <w:sz w:val="22"/>
          <w:szCs w:val="22"/>
        </w:rPr>
        <w:t xml:space="preserve">w okresie obowiązywania umowy </w:t>
      </w:r>
      <w:r w:rsidRPr="00861CAF">
        <w:rPr>
          <w:rFonts w:ascii="Arial" w:hAnsi="Arial" w:cs="Arial"/>
          <w:sz w:val="22"/>
          <w:szCs w:val="22"/>
        </w:rPr>
        <w:t xml:space="preserve">stwarza dla Wykonawcy zobowiązanie do realizacji zamówienia na warunkach określonych </w:t>
      </w:r>
      <w:r w:rsidR="00861CAF">
        <w:rPr>
          <w:rFonts w:ascii="Arial" w:hAnsi="Arial" w:cs="Arial"/>
          <w:sz w:val="22"/>
          <w:szCs w:val="22"/>
        </w:rPr>
        <w:br/>
      </w:r>
      <w:r w:rsidRPr="00861CAF">
        <w:rPr>
          <w:rFonts w:ascii="Arial" w:hAnsi="Arial" w:cs="Arial"/>
          <w:sz w:val="22"/>
          <w:szCs w:val="22"/>
        </w:rPr>
        <w:t>w niniejszej umowie i złożonym zamówieniu.</w:t>
      </w:r>
    </w:p>
    <w:p w14:paraId="25568DA0" w14:textId="77777777" w:rsidR="00AB6D0A" w:rsidRDefault="00DD02C7" w:rsidP="00AB6D0A">
      <w:pPr>
        <w:numPr>
          <w:ilvl w:val="0"/>
          <w:numId w:val="15"/>
        </w:numPr>
        <w:spacing w:line="276" w:lineRule="auto"/>
        <w:ind w:left="284" w:hanging="284"/>
        <w:jc w:val="both"/>
        <w:rPr>
          <w:rFonts w:ascii="Arial" w:hAnsi="Arial" w:cs="Arial"/>
          <w:sz w:val="22"/>
          <w:szCs w:val="22"/>
        </w:rPr>
      </w:pPr>
      <w:r w:rsidRPr="00861CAF">
        <w:rPr>
          <w:rFonts w:ascii="Arial" w:hAnsi="Arial" w:cs="Arial"/>
          <w:b/>
          <w:sz w:val="22"/>
          <w:szCs w:val="22"/>
        </w:rPr>
        <w:t>Termin dostawy</w:t>
      </w:r>
      <w:r w:rsidRPr="00861CAF">
        <w:rPr>
          <w:rFonts w:ascii="Arial" w:hAnsi="Arial" w:cs="Arial"/>
          <w:sz w:val="22"/>
          <w:szCs w:val="22"/>
        </w:rPr>
        <w:t xml:space="preserve"> zamówionej partii przedmiotu zamówienia wynosi do </w:t>
      </w:r>
      <w:r w:rsidRPr="00861CAF">
        <w:rPr>
          <w:rFonts w:ascii="Arial" w:hAnsi="Arial" w:cs="Arial"/>
          <w:b/>
          <w:sz w:val="22"/>
          <w:szCs w:val="22"/>
        </w:rPr>
        <w:t xml:space="preserve">3 dni roboczych </w:t>
      </w:r>
      <w:r w:rsidRPr="00861CAF">
        <w:rPr>
          <w:rFonts w:ascii="Arial" w:hAnsi="Arial" w:cs="Arial"/>
          <w:sz w:val="22"/>
          <w:szCs w:val="22"/>
        </w:rPr>
        <w:t>od daty złożenia zamówienia u Wykonawcy, z zastrzeżeniem ust. 4 nin</w:t>
      </w:r>
      <w:r w:rsidR="00AB6D0A">
        <w:rPr>
          <w:rFonts w:ascii="Arial" w:hAnsi="Arial" w:cs="Arial"/>
          <w:sz w:val="22"/>
          <w:szCs w:val="22"/>
        </w:rPr>
        <w:t>.</w:t>
      </w:r>
      <w:r w:rsidRPr="00861CAF">
        <w:rPr>
          <w:rFonts w:ascii="Arial" w:hAnsi="Arial" w:cs="Arial"/>
          <w:sz w:val="22"/>
          <w:szCs w:val="22"/>
        </w:rPr>
        <w:t xml:space="preserve"> paragrafu.</w:t>
      </w:r>
    </w:p>
    <w:p w14:paraId="04840733" w14:textId="77777777" w:rsidR="00DD02C7" w:rsidRPr="00AB6D0A" w:rsidRDefault="00DD02C7" w:rsidP="00AB6D0A">
      <w:pPr>
        <w:numPr>
          <w:ilvl w:val="0"/>
          <w:numId w:val="15"/>
        </w:numPr>
        <w:spacing w:line="276" w:lineRule="auto"/>
        <w:ind w:left="284" w:hanging="284"/>
        <w:jc w:val="both"/>
        <w:rPr>
          <w:rFonts w:ascii="Arial" w:hAnsi="Arial" w:cs="Arial"/>
          <w:sz w:val="22"/>
          <w:szCs w:val="22"/>
        </w:rPr>
      </w:pPr>
      <w:r w:rsidRPr="00AB6D0A">
        <w:rPr>
          <w:rFonts w:ascii="Arial" w:hAnsi="Arial" w:cs="Arial"/>
          <w:sz w:val="22"/>
          <w:szCs w:val="22"/>
        </w:rPr>
        <w:t>W sytuacjach szczególnych (m.in. nowe linie, objazdy związane z remontami ulic, zmiany taryfy opłat, numery inwentarzowe pojazdów, itp.) wymagane jest pilne wykonanie zlecenia</w:t>
      </w:r>
      <w:r w:rsidR="00AB6D0A">
        <w:rPr>
          <w:rFonts w:ascii="Arial" w:hAnsi="Arial" w:cs="Arial"/>
          <w:sz w:val="22"/>
          <w:szCs w:val="22"/>
        </w:rPr>
        <w:t xml:space="preserve"> w </w:t>
      </w:r>
      <w:r w:rsidR="00DC7D97">
        <w:rPr>
          <w:rFonts w:ascii="Arial" w:hAnsi="Arial" w:cs="Arial"/>
          <w:sz w:val="22"/>
          <w:szCs w:val="22"/>
        </w:rPr>
        <w:t>terminie</w:t>
      </w:r>
      <w:r w:rsidRPr="00AB6D0A">
        <w:rPr>
          <w:rFonts w:ascii="Arial" w:hAnsi="Arial" w:cs="Arial"/>
          <w:sz w:val="22"/>
          <w:szCs w:val="22"/>
        </w:rPr>
        <w:t xml:space="preserve"> </w:t>
      </w:r>
      <w:r w:rsidR="00861CAF" w:rsidRPr="00AB6D0A">
        <w:rPr>
          <w:rFonts w:ascii="Arial" w:hAnsi="Arial" w:cs="Arial"/>
          <w:b/>
          <w:sz w:val="22"/>
          <w:szCs w:val="22"/>
        </w:rPr>
        <w:t>do 24 godzin (</w:t>
      </w:r>
      <w:r w:rsidRPr="00AB6D0A">
        <w:rPr>
          <w:rFonts w:ascii="Arial" w:hAnsi="Arial" w:cs="Arial"/>
          <w:b/>
          <w:sz w:val="22"/>
          <w:szCs w:val="22"/>
        </w:rPr>
        <w:t>godziny liczone w dni robocze)</w:t>
      </w:r>
      <w:r w:rsidRPr="00AB6D0A">
        <w:rPr>
          <w:rFonts w:ascii="Arial" w:hAnsi="Arial" w:cs="Arial"/>
          <w:sz w:val="22"/>
          <w:szCs w:val="22"/>
        </w:rPr>
        <w:t xml:space="preserve"> od chwili złożenia zamówienia u Wykonawcy </w:t>
      </w:r>
      <w:r w:rsidRPr="00AD6B96">
        <w:rPr>
          <w:rFonts w:ascii="Arial" w:hAnsi="Arial" w:cs="Arial"/>
          <w:b/>
          <w:sz w:val="22"/>
          <w:szCs w:val="22"/>
        </w:rPr>
        <w:t>(zamówienie pilne).</w:t>
      </w:r>
      <w:r w:rsidRPr="00AB6D0A">
        <w:rPr>
          <w:rFonts w:ascii="Arial" w:hAnsi="Arial" w:cs="Arial"/>
          <w:sz w:val="22"/>
          <w:szCs w:val="22"/>
        </w:rPr>
        <w:t xml:space="preserve"> Wykonawca zobowiązany jest potwierdzić przyjęcie zamówienia pilnego </w:t>
      </w:r>
      <w:r w:rsidR="00861CAF" w:rsidRPr="00AB6D0A">
        <w:rPr>
          <w:rFonts w:ascii="Arial" w:hAnsi="Arial" w:cs="Arial"/>
          <w:sz w:val="22"/>
          <w:szCs w:val="22"/>
        </w:rPr>
        <w:br/>
      </w:r>
      <w:r w:rsidRPr="00AB6D0A">
        <w:rPr>
          <w:rFonts w:ascii="Arial" w:hAnsi="Arial" w:cs="Arial"/>
          <w:b/>
          <w:sz w:val="22"/>
          <w:szCs w:val="22"/>
        </w:rPr>
        <w:t xml:space="preserve">w ciągu 1 godziny </w:t>
      </w:r>
      <w:r w:rsidR="00637855">
        <w:rPr>
          <w:rFonts w:ascii="Arial" w:hAnsi="Arial" w:cs="Arial"/>
          <w:sz w:val="22"/>
          <w:szCs w:val="22"/>
        </w:rPr>
        <w:t>od chwili złożenia zamówienia.</w:t>
      </w:r>
    </w:p>
    <w:p w14:paraId="5814DB5C" w14:textId="0DD603B6" w:rsidR="00DD02C7" w:rsidRPr="00861CAF" w:rsidRDefault="00DD02C7" w:rsidP="00AB6D0A">
      <w:pPr>
        <w:numPr>
          <w:ilvl w:val="0"/>
          <w:numId w:val="13"/>
        </w:numPr>
        <w:spacing w:line="276" w:lineRule="auto"/>
        <w:ind w:left="284" w:hanging="284"/>
        <w:jc w:val="both"/>
        <w:rPr>
          <w:rFonts w:ascii="Arial" w:hAnsi="Arial" w:cs="Arial"/>
          <w:sz w:val="22"/>
          <w:szCs w:val="22"/>
        </w:rPr>
      </w:pPr>
      <w:r w:rsidRPr="00861CAF">
        <w:rPr>
          <w:rFonts w:ascii="Arial" w:hAnsi="Arial" w:cs="Arial"/>
          <w:sz w:val="22"/>
          <w:szCs w:val="22"/>
        </w:rPr>
        <w:t>W przypadku</w:t>
      </w:r>
      <w:r w:rsidRPr="00861CAF">
        <w:rPr>
          <w:rFonts w:ascii="Arial" w:hAnsi="Arial" w:cs="Arial"/>
          <w:color w:val="FF0000"/>
          <w:sz w:val="22"/>
          <w:szCs w:val="22"/>
        </w:rPr>
        <w:t xml:space="preserve"> </w:t>
      </w:r>
      <w:r w:rsidRPr="00861CAF">
        <w:rPr>
          <w:rFonts w:ascii="Arial" w:hAnsi="Arial" w:cs="Arial"/>
          <w:sz w:val="22"/>
          <w:szCs w:val="22"/>
        </w:rPr>
        <w:t>opóźnienia dostawy powyżej</w:t>
      </w:r>
      <w:r w:rsidRPr="00861CAF">
        <w:rPr>
          <w:rFonts w:ascii="Arial" w:hAnsi="Arial" w:cs="Arial"/>
          <w:b/>
          <w:sz w:val="22"/>
          <w:szCs w:val="22"/>
        </w:rPr>
        <w:t xml:space="preserve"> 1 dnia roboczego</w:t>
      </w:r>
      <w:r w:rsidRPr="00861CAF">
        <w:rPr>
          <w:rFonts w:ascii="Arial" w:hAnsi="Arial" w:cs="Arial"/>
          <w:sz w:val="22"/>
          <w:szCs w:val="22"/>
        </w:rPr>
        <w:t xml:space="preserve"> Zamawiający zastrzega sobie możliwość zakupu partii towaru tej samej jakości od innego dostawcy i obciążenia Wykonawcy karą umowną w wysokości różnicy w cenie pomiędzy ceną netto z umowy, a ceną netto zakupionego towaru od innego Wykonawcy, o ile taka różnica wystąpi co nie wyłącza uprawnienia Zamawiającego do naliczenia kary umownej na podstawie § 5 ust. 1 pkt. 1.2.</w:t>
      </w:r>
      <w:r w:rsidRPr="00861CAF">
        <w:rPr>
          <w:rFonts w:ascii="Arial" w:hAnsi="Arial" w:cs="Arial"/>
          <w:color w:val="FF0000"/>
          <w:sz w:val="22"/>
          <w:szCs w:val="22"/>
        </w:rPr>
        <w:t xml:space="preserve"> </w:t>
      </w:r>
      <w:r w:rsidRPr="00861CAF">
        <w:rPr>
          <w:rFonts w:ascii="Arial" w:hAnsi="Arial" w:cs="Arial"/>
          <w:sz w:val="22"/>
          <w:szCs w:val="22"/>
        </w:rPr>
        <w:t>W przypadku zakupu towaru innego dostawcy Zamawiający informuje o tym fakcie Wykonawcę i cofa złożone zamówienie w sposób określony w § 2 ust. 1</w:t>
      </w:r>
      <w:r w:rsidR="00A37038">
        <w:rPr>
          <w:rFonts w:ascii="Arial" w:hAnsi="Arial" w:cs="Arial"/>
          <w:sz w:val="22"/>
          <w:szCs w:val="22"/>
        </w:rPr>
        <w:t xml:space="preserve"> umowy</w:t>
      </w:r>
      <w:r w:rsidR="00861CAF">
        <w:rPr>
          <w:rFonts w:ascii="Arial" w:hAnsi="Arial" w:cs="Arial"/>
          <w:sz w:val="22"/>
          <w:szCs w:val="22"/>
        </w:rPr>
        <w:t>.</w:t>
      </w:r>
    </w:p>
    <w:p w14:paraId="33303C3A" w14:textId="269D06B6" w:rsidR="00F1648C" w:rsidRDefault="00DD02C7" w:rsidP="00F1648C">
      <w:pPr>
        <w:numPr>
          <w:ilvl w:val="0"/>
          <w:numId w:val="13"/>
        </w:numPr>
        <w:spacing w:line="276" w:lineRule="auto"/>
        <w:ind w:left="284" w:hanging="284"/>
        <w:jc w:val="both"/>
        <w:rPr>
          <w:rFonts w:ascii="Arial" w:hAnsi="Arial" w:cs="Arial"/>
          <w:sz w:val="22"/>
          <w:szCs w:val="22"/>
        </w:rPr>
      </w:pPr>
      <w:r w:rsidRPr="00861CAF">
        <w:rPr>
          <w:rFonts w:ascii="Arial" w:hAnsi="Arial" w:cs="Arial"/>
          <w:sz w:val="22"/>
          <w:szCs w:val="22"/>
        </w:rPr>
        <w:t xml:space="preserve">W przypadku braku potwierdzenia przyjęcia zamówienia pilnego do realizacji </w:t>
      </w:r>
      <w:r w:rsidRPr="00AB6D0A">
        <w:rPr>
          <w:rFonts w:ascii="Arial" w:hAnsi="Arial" w:cs="Arial"/>
          <w:sz w:val="22"/>
          <w:szCs w:val="22"/>
        </w:rPr>
        <w:t xml:space="preserve">w ciągu </w:t>
      </w:r>
      <w:r w:rsidRPr="00124779">
        <w:rPr>
          <w:rFonts w:ascii="Arial" w:hAnsi="Arial" w:cs="Arial"/>
          <w:b/>
          <w:sz w:val="22"/>
          <w:szCs w:val="22"/>
        </w:rPr>
        <w:t>1 godziny</w:t>
      </w:r>
      <w:r w:rsidRPr="00AB6D0A">
        <w:rPr>
          <w:rFonts w:ascii="Arial" w:hAnsi="Arial" w:cs="Arial"/>
          <w:sz w:val="22"/>
          <w:szCs w:val="22"/>
        </w:rPr>
        <w:t xml:space="preserve"> (ust. 4</w:t>
      </w:r>
      <w:r w:rsidR="00AB6D0A">
        <w:rPr>
          <w:rFonts w:ascii="Arial" w:hAnsi="Arial" w:cs="Arial"/>
          <w:sz w:val="22"/>
          <w:szCs w:val="22"/>
        </w:rPr>
        <w:t xml:space="preserve"> nin. paragrafu</w:t>
      </w:r>
      <w:r w:rsidRPr="00AB6D0A">
        <w:rPr>
          <w:rFonts w:ascii="Arial" w:hAnsi="Arial" w:cs="Arial"/>
          <w:sz w:val="22"/>
          <w:szCs w:val="22"/>
        </w:rPr>
        <w:t>)</w:t>
      </w:r>
      <w:r w:rsidRPr="00861CAF">
        <w:rPr>
          <w:rFonts w:ascii="Arial" w:hAnsi="Arial" w:cs="Arial"/>
          <w:sz w:val="22"/>
          <w:szCs w:val="22"/>
        </w:rPr>
        <w:t xml:space="preserve"> Zamawiający ma prawo rezygnacji z dostawy przez Wykonawcę zamówionej danej partii przedmiotu zamówienia oraz zakupu partii towaru tej samej jakości od innego </w:t>
      </w:r>
      <w:r w:rsidRPr="00861CAF">
        <w:rPr>
          <w:rFonts w:ascii="Arial" w:hAnsi="Arial" w:cs="Arial"/>
          <w:sz w:val="22"/>
          <w:szCs w:val="22"/>
        </w:rPr>
        <w:lastRenderedPageBreak/>
        <w:t>dostawcy. W tym przypadku Wykonawca będzie zobowiązany do zapłaty Zamawiającemu kary umownej w wysokości różnicy pomiędzy ceną netto towaru z</w:t>
      </w:r>
      <w:r w:rsidR="0041760E">
        <w:rPr>
          <w:rFonts w:ascii="Arial" w:hAnsi="Arial" w:cs="Arial"/>
          <w:sz w:val="22"/>
          <w:szCs w:val="22"/>
        </w:rPr>
        <w:t>akupionego u innego dostawcy, a </w:t>
      </w:r>
      <w:r w:rsidRPr="00861CAF">
        <w:rPr>
          <w:rFonts w:ascii="Arial" w:hAnsi="Arial" w:cs="Arial"/>
          <w:sz w:val="22"/>
          <w:szCs w:val="22"/>
        </w:rPr>
        <w:t>ceną netto z umowy o ile taka różnica wystąpi. W przypadku zakupu towaru u innego Dostawcy Zamawiający informuje o tym fakcie Wykonawcę i cofa złożone zamówienie, w sposób określony w § 2 ust. 1. Nie wykl</w:t>
      </w:r>
      <w:r w:rsidR="00DA4532">
        <w:rPr>
          <w:rFonts w:ascii="Arial" w:hAnsi="Arial" w:cs="Arial"/>
          <w:sz w:val="22"/>
          <w:szCs w:val="22"/>
        </w:rPr>
        <w:t>ucza to naliczenia kary umownej</w:t>
      </w:r>
      <w:r w:rsidRPr="00861CAF">
        <w:rPr>
          <w:rFonts w:ascii="Arial" w:hAnsi="Arial" w:cs="Arial"/>
          <w:sz w:val="22"/>
          <w:szCs w:val="22"/>
        </w:rPr>
        <w:t xml:space="preserve"> określonej w § 5 ust.1 pkt. 1.5. </w:t>
      </w:r>
    </w:p>
    <w:p w14:paraId="5C8354CF" w14:textId="77777777" w:rsidR="00F1648C" w:rsidRDefault="00F1648C" w:rsidP="00F1648C">
      <w:pPr>
        <w:numPr>
          <w:ilvl w:val="0"/>
          <w:numId w:val="13"/>
        </w:numPr>
        <w:spacing w:line="276" w:lineRule="auto"/>
        <w:ind w:left="284" w:hanging="284"/>
        <w:jc w:val="both"/>
        <w:rPr>
          <w:rFonts w:ascii="Arial" w:hAnsi="Arial" w:cs="Arial"/>
          <w:sz w:val="22"/>
          <w:szCs w:val="22"/>
        </w:rPr>
      </w:pPr>
      <w:r w:rsidRPr="00F1648C">
        <w:rPr>
          <w:rFonts w:ascii="Arial" w:hAnsi="Arial" w:cs="Arial"/>
          <w:sz w:val="22"/>
          <w:szCs w:val="22"/>
        </w:rPr>
        <w:t xml:space="preserve">W przypadku konieczności wykonania projektu nowych naklejek, Zamawiający zwróci się do Wykonawcy o stworzenie projektu naklejki przedstawiając opis i zarys naklejki, a Wykonawca zobowiązany jest w terminie do </w:t>
      </w:r>
      <w:r w:rsidRPr="00F1648C">
        <w:rPr>
          <w:rFonts w:ascii="Arial" w:hAnsi="Arial" w:cs="Arial"/>
          <w:b/>
          <w:sz w:val="22"/>
          <w:szCs w:val="22"/>
        </w:rPr>
        <w:t>1 dnia roboczego</w:t>
      </w:r>
      <w:r w:rsidRPr="00F1648C">
        <w:rPr>
          <w:rFonts w:ascii="Arial" w:hAnsi="Arial" w:cs="Arial"/>
          <w:sz w:val="22"/>
          <w:szCs w:val="22"/>
        </w:rPr>
        <w:t xml:space="preserve"> przedstawić projekt nowej naklejki lub poinformować Zamawiającego o braku możliwości realizacji zlecenia. W przypadku konieczności wykonania projektu nowych wzorów naklejek Wykonawca zobowiązany jest uzyskać od Zamawiającego akceptację projektu (przedstawionego w formacie PDF). Wykonawca przedkłada projekt osobie odpowiedzialnej za realizację umowy po stronie Zamawiającego przed wykonaniem naklejek. Zamawiający w terminie </w:t>
      </w:r>
      <w:r w:rsidRPr="00F1648C">
        <w:rPr>
          <w:rFonts w:ascii="Arial" w:hAnsi="Arial" w:cs="Arial"/>
          <w:b/>
          <w:sz w:val="22"/>
          <w:szCs w:val="22"/>
        </w:rPr>
        <w:t>do 2 dni roboczych</w:t>
      </w:r>
      <w:r w:rsidRPr="00F1648C">
        <w:rPr>
          <w:rFonts w:ascii="Arial" w:hAnsi="Arial" w:cs="Arial"/>
          <w:sz w:val="22"/>
          <w:szCs w:val="22"/>
        </w:rPr>
        <w:t xml:space="preserve"> od dnia otrzymania projektu przekaże Wykonawcy informację czy przyjmuje projekt, a brak odpowiedzi we wskazanym terminie należy uznać za brak zgody na zaproponowany projekt.</w:t>
      </w:r>
    </w:p>
    <w:p w14:paraId="35597DF0" w14:textId="77777777" w:rsidR="00DD02C7" w:rsidRPr="00861CAF" w:rsidRDefault="00DD02C7" w:rsidP="00861CAF">
      <w:pPr>
        <w:numPr>
          <w:ilvl w:val="0"/>
          <w:numId w:val="13"/>
        </w:numPr>
        <w:spacing w:line="276" w:lineRule="auto"/>
        <w:ind w:left="284" w:hanging="284"/>
        <w:jc w:val="both"/>
        <w:rPr>
          <w:rFonts w:ascii="Arial" w:hAnsi="Arial" w:cs="Arial"/>
          <w:sz w:val="22"/>
          <w:szCs w:val="22"/>
        </w:rPr>
      </w:pPr>
      <w:r w:rsidRPr="00861CAF">
        <w:rPr>
          <w:rFonts w:ascii="Arial" w:hAnsi="Arial" w:cs="Arial"/>
          <w:sz w:val="22"/>
          <w:szCs w:val="22"/>
        </w:rPr>
        <w:t xml:space="preserve">Wykonawca zobowiązany jest każdorazowo na wezwanie Zamawiającego </w:t>
      </w:r>
      <w:r w:rsidR="00142917">
        <w:rPr>
          <w:rFonts w:ascii="Arial" w:hAnsi="Arial" w:cs="Arial"/>
          <w:sz w:val="22"/>
          <w:szCs w:val="22"/>
        </w:rPr>
        <w:t>przekazać projekty</w:t>
      </w:r>
      <w:r w:rsidRPr="00861CAF">
        <w:rPr>
          <w:rFonts w:ascii="Arial" w:hAnsi="Arial" w:cs="Arial"/>
          <w:sz w:val="22"/>
          <w:szCs w:val="22"/>
        </w:rPr>
        <w:t xml:space="preserve"> wzorów nowych naklejek w wersji elektronicznej – pliki utworzone w programie COREL DRAW.</w:t>
      </w:r>
    </w:p>
    <w:p w14:paraId="454139E0" w14:textId="77777777" w:rsidR="00DD02C7" w:rsidRPr="00861CAF" w:rsidRDefault="00DD02C7" w:rsidP="00F26122">
      <w:pPr>
        <w:numPr>
          <w:ilvl w:val="0"/>
          <w:numId w:val="13"/>
        </w:numPr>
        <w:tabs>
          <w:tab w:val="clear" w:pos="0"/>
          <w:tab w:val="num" w:pos="284"/>
        </w:tabs>
        <w:spacing w:line="276" w:lineRule="auto"/>
        <w:ind w:left="284" w:hanging="426"/>
        <w:jc w:val="both"/>
        <w:rPr>
          <w:rFonts w:ascii="Arial" w:hAnsi="Arial" w:cs="Arial"/>
          <w:sz w:val="22"/>
          <w:szCs w:val="22"/>
        </w:rPr>
      </w:pPr>
      <w:r w:rsidRPr="00861CAF">
        <w:rPr>
          <w:rFonts w:ascii="Arial" w:hAnsi="Arial" w:cs="Arial"/>
          <w:sz w:val="22"/>
          <w:szCs w:val="22"/>
        </w:rPr>
        <w:t xml:space="preserve">Przez </w:t>
      </w:r>
      <w:r w:rsidRPr="00861CAF">
        <w:rPr>
          <w:rFonts w:ascii="Arial" w:hAnsi="Arial" w:cs="Arial"/>
          <w:i/>
          <w:sz w:val="22"/>
          <w:szCs w:val="22"/>
        </w:rPr>
        <w:t>dni robocze</w:t>
      </w:r>
      <w:r w:rsidRPr="00861CAF">
        <w:rPr>
          <w:rFonts w:ascii="Arial" w:hAnsi="Arial" w:cs="Arial"/>
          <w:sz w:val="22"/>
          <w:szCs w:val="22"/>
        </w:rPr>
        <w:t xml:space="preserve"> na potrzeby niniejszej umowy rozumie się dni od poniedziałku do piątku z wyłączeniem dni ustawowo wolnych od pracy.</w:t>
      </w:r>
    </w:p>
    <w:p w14:paraId="72563079" w14:textId="76114603" w:rsidR="00DD02C7" w:rsidRPr="00861CAF" w:rsidRDefault="00DD02C7" w:rsidP="00861CAF">
      <w:pPr>
        <w:numPr>
          <w:ilvl w:val="0"/>
          <w:numId w:val="13"/>
        </w:numPr>
        <w:spacing w:line="276" w:lineRule="auto"/>
        <w:ind w:left="284" w:hanging="426"/>
        <w:jc w:val="both"/>
        <w:rPr>
          <w:rFonts w:ascii="Arial" w:hAnsi="Arial" w:cs="Arial"/>
          <w:sz w:val="22"/>
          <w:szCs w:val="22"/>
        </w:rPr>
      </w:pPr>
      <w:r w:rsidRPr="00861CAF">
        <w:rPr>
          <w:rFonts w:ascii="Arial" w:hAnsi="Arial" w:cs="Arial"/>
          <w:b/>
          <w:sz w:val="22"/>
          <w:szCs w:val="22"/>
        </w:rPr>
        <w:t>Miejscem dostawy</w:t>
      </w:r>
      <w:r w:rsidRPr="00861CAF">
        <w:rPr>
          <w:rFonts w:ascii="Arial" w:hAnsi="Arial" w:cs="Arial"/>
          <w:sz w:val="22"/>
          <w:szCs w:val="22"/>
        </w:rPr>
        <w:t xml:space="preserve"> przedmiotu zamówienia jest MPK S.A. w Krakowie: Magazyn Centralny nr 4, ul. Jana Brożka 3, 30-347 Kraków</w:t>
      </w:r>
      <w:r w:rsidR="006B0668">
        <w:rPr>
          <w:rFonts w:ascii="Arial" w:hAnsi="Arial" w:cs="Arial"/>
          <w:sz w:val="22"/>
          <w:szCs w:val="22"/>
        </w:rPr>
        <w:t>.</w:t>
      </w:r>
      <w:r w:rsidRPr="00861CAF">
        <w:rPr>
          <w:rFonts w:ascii="Arial" w:hAnsi="Arial" w:cs="Arial"/>
          <w:color w:val="FF0000"/>
          <w:sz w:val="22"/>
          <w:szCs w:val="22"/>
        </w:rPr>
        <w:t xml:space="preserve"> </w:t>
      </w:r>
      <w:r w:rsidR="006B0668">
        <w:rPr>
          <w:rFonts w:ascii="Arial" w:hAnsi="Arial" w:cs="Arial"/>
          <w:sz w:val="22"/>
          <w:szCs w:val="22"/>
        </w:rPr>
        <w:t>D</w:t>
      </w:r>
      <w:r w:rsidRPr="00861CAF">
        <w:rPr>
          <w:rFonts w:ascii="Arial" w:hAnsi="Arial" w:cs="Arial"/>
          <w:sz w:val="22"/>
          <w:szCs w:val="22"/>
        </w:rPr>
        <w:t xml:space="preserve">ostawy są przyjmowane w dni robocze w </w:t>
      </w:r>
      <w:r w:rsidR="0041760E">
        <w:rPr>
          <w:rFonts w:ascii="Arial" w:hAnsi="Arial" w:cs="Arial"/>
          <w:sz w:val="22"/>
          <w:szCs w:val="22"/>
        </w:rPr>
        <w:t>godzinach od 6:0</w:t>
      </w:r>
      <w:r w:rsidR="006B0668">
        <w:rPr>
          <w:rFonts w:ascii="Arial" w:hAnsi="Arial" w:cs="Arial"/>
          <w:sz w:val="22"/>
          <w:szCs w:val="22"/>
        </w:rPr>
        <w:t xml:space="preserve">0 do 13:30. </w:t>
      </w:r>
    </w:p>
    <w:p w14:paraId="6F8E7396" w14:textId="77777777" w:rsidR="00DD02C7" w:rsidRPr="00861CAF" w:rsidRDefault="00DD02C7" w:rsidP="006B0668">
      <w:pPr>
        <w:numPr>
          <w:ilvl w:val="0"/>
          <w:numId w:val="8"/>
        </w:numPr>
        <w:spacing w:line="276" w:lineRule="auto"/>
        <w:ind w:left="284" w:hanging="426"/>
        <w:jc w:val="both"/>
        <w:rPr>
          <w:rFonts w:ascii="Arial" w:hAnsi="Arial" w:cs="Arial"/>
          <w:sz w:val="22"/>
          <w:szCs w:val="22"/>
        </w:rPr>
      </w:pPr>
      <w:r w:rsidRPr="00861CAF">
        <w:rPr>
          <w:rFonts w:ascii="Arial" w:hAnsi="Arial" w:cs="Arial"/>
          <w:sz w:val="22"/>
          <w:szCs w:val="22"/>
        </w:rPr>
        <w:t>Wykonawca zobowiązany jest dostarczyć przedmiot zamówienia do Zamawiającego na swój koszt i ryzyko.</w:t>
      </w:r>
    </w:p>
    <w:p w14:paraId="46F53568" w14:textId="77777777" w:rsidR="00DD02C7" w:rsidRPr="00861CAF" w:rsidRDefault="00DD02C7" w:rsidP="006B0668">
      <w:pPr>
        <w:numPr>
          <w:ilvl w:val="0"/>
          <w:numId w:val="8"/>
        </w:numPr>
        <w:spacing w:line="276" w:lineRule="auto"/>
        <w:ind w:left="284" w:hanging="426"/>
        <w:jc w:val="both"/>
        <w:rPr>
          <w:rFonts w:ascii="Arial" w:hAnsi="Arial" w:cs="Arial"/>
          <w:sz w:val="22"/>
          <w:szCs w:val="22"/>
        </w:rPr>
      </w:pPr>
      <w:r w:rsidRPr="00861CAF">
        <w:rPr>
          <w:rFonts w:ascii="Arial" w:hAnsi="Arial" w:cs="Arial"/>
          <w:sz w:val="22"/>
          <w:szCs w:val="22"/>
        </w:rPr>
        <w:t>Przedmiot zamówienia ma zostać zabezpieczony folią oraz spakowany zgodnie z podziałem na poszczególne Stacje</w:t>
      </w:r>
      <w:r w:rsidR="006B0668">
        <w:rPr>
          <w:rFonts w:ascii="Arial" w:hAnsi="Arial" w:cs="Arial"/>
          <w:sz w:val="22"/>
          <w:szCs w:val="22"/>
        </w:rPr>
        <w:t xml:space="preserve"> Obsług MPK S.A. w Krakowie</w:t>
      </w:r>
      <w:r w:rsidRPr="00861CAF">
        <w:rPr>
          <w:rFonts w:ascii="Arial" w:hAnsi="Arial" w:cs="Arial"/>
          <w:sz w:val="22"/>
          <w:szCs w:val="22"/>
        </w:rPr>
        <w:t xml:space="preserve"> określonym w składanym zamówieniu.</w:t>
      </w:r>
    </w:p>
    <w:p w14:paraId="480EB09F" w14:textId="7A4DD5B7" w:rsidR="00DD02C7" w:rsidRPr="00861CAF" w:rsidRDefault="00DD02C7" w:rsidP="00124779">
      <w:pPr>
        <w:numPr>
          <w:ilvl w:val="0"/>
          <w:numId w:val="8"/>
        </w:numPr>
        <w:spacing w:line="276" w:lineRule="auto"/>
        <w:jc w:val="both"/>
        <w:rPr>
          <w:rFonts w:ascii="Arial" w:hAnsi="Arial" w:cs="Arial"/>
          <w:sz w:val="22"/>
          <w:szCs w:val="22"/>
        </w:rPr>
      </w:pPr>
      <w:r w:rsidRPr="00861CAF">
        <w:rPr>
          <w:rFonts w:ascii="Arial" w:hAnsi="Arial" w:cs="Arial"/>
          <w:sz w:val="22"/>
          <w:szCs w:val="22"/>
        </w:rPr>
        <w:t xml:space="preserve">Przekazanie zamówionej partii przedmiotu zamówienia odbywać się będzie </w:t>
      </w:r>
      <w:r w:rsidR="00124779">
        <w:rPr>
          <w:rFonts w:ascii="Arial" w:hAnsi="Arial" w:cs="Arial"/>
          <w:sz w:val="22"/>
          <w:szCs w:val="22"/>
        </w:rPr>
        <w:t>każdorazowo</w:t>
      </w:r>
      <w:r w:rsidR="00F1648C">
        <w:rPr>
          <w:rFonts w:ascii="Arial" w:hAnsi="Arial" w:cs="Arial"/>
          <w:sz w:val="22"/>
          <w:szCs w:val="22"/>
        </w:rPr>
        <w:t> </w:t>
      </w:r>
      <w:r w:rsidR="00124779" w:rsidRPr="00124779">
        <w:rPr>
          <w:rFonts w:ascii="Arial" w:hAnsi="Arial" w:cs="Arial"/>
          <w:sz w:val="22"/>
          <w:szCs w:val="22"/>
        </w:rPr>
        <w:t>na podstawie wystawionego dokumentu WZ z podaniem numeru niniejszej Umowy (jeden egzemplarz dla Zamawiającego)</w:t>
      </w:r>
      <w:r w:rsidR="003063B2" w:rsidRPr="00861CAF">
        <w:rPr>
          <w:rFonts w:ascii="Arial" w:hAnsi="Arial" w:cs="Arial"/>
          <w:sz w:val="22"/>
          <w:szCs w:val="22"/>
        </w:rPr>
        <w:t>.</w:t>
      </w:r>
      <w:r w:rsidR="003063B2">
        <w:rPr>
          <w:rFonts w:ascii="Arial" w:hAnsi="Arial" w:cs="Arial"/>
          <w:sz w:val="22"/>
          <w:szCs w:val="22"/>
        </w:rPr>
        <w:t xml:space="preserve"> </w:t>
      </w:r>
      <w:r w:rsidR="00124779" w:rsidRPr="00260C1B">
        <w:rPr>
          <w:rFonts w:ascii="Arial" w:hAnsi="Arial" w:cs="Arial"/>
          <w:sz w:val="22"/>
          <w:szCs w:val="22"/>
        </w:rPr>
        <w:t xml:space="preserve">W opisie każdej pozycji zakupowej na dokumencie finansowym Wykonawca jest zobowiązany wpisać </w:t>
      </w:r>
      <w:r w:rsidR="00124779" w:rsidRPr="00260C1B">
        <w:rPr>
          <w:rFonts w:ascii="Arial" w:hAnsi="Arial" w:cs="Arial"/>
          <w:b/>
          <w:sz w:val="22"/>
          <w:szCs w:val="22"/>
        </w:rPr>
        <w:t>numer pozycji Zamawiającego</w:t>
      </w:r>
      <w:r w:rsidR="00124779" w:rsidRPr="00260C1B">
        <w:rPr>
          <w:rFonts w:ascii="Arial" w:hAnsi="Arial" w:cs="Arial"/>
          <w:sz w:val="22"/>
          <w:szCs w:val="22"/>
        </w:rPr>
        <w:t xml:space="preserve"> określony w </w:t>
      </w:r>
      <w:r w:rsidR="00124779" w:rsidRPr="00260C1B">
        <w:rPr>
          <w:rFonts w:ascii="Arial" w:hAnsi="Arial" w:cs="Arial"/>
          <w:b/>
          <w:i/>
          <w:sz w:val="22"/>
          <w:szCs w:val="22"/>
        </w:rPr>
        <w:t>załączniku nr 1</w:t>
      </w:r>
      <w:r w:rsidR="00124779" w:rsidRPr="00260C1B">
        <w:rPr>
          <w:rFonts w:ascii="Arial" w:hAnsi="Arial" w:cs="Arial"/>
          <w:sz w:val="22"/>
          <w:szCs w:val="22"/>
        </w:rPr>
        <w:t xml:space="preserve"> do umowy oraz numer zamówienia Zamawiającego. </w:t>
      </w:r>
      <w:r w:rsidR="00124779" w:rsidRPr="0077007D">
        <w:rPr>
          <w:rFonts w:ascii="Arial" w:hAnsi="Arial" w:cs="Arial"/>
          <w:sz w:val="22"/>
          <w:szCs w:val="22"/>
        </w:rPr>
        <w:t xml:space="preserve">Na fakturach </w:t>
      </w:r>
      <w:proofErr w:type="spellStart"/>
      <w:r w:rsidR="00124779" w:rsidRPr="0077007D">
        <w:rPr>
          <w:rFonts w:ascii="Arial" w:hAnsi="Arial" w:cs="Arial"/>
          <w:sz w:val="22"/>
          <w:szCs w:val="22"/>
        </w:rPr>
        <w:t>KSeF</w:t>
      </w:r>
      <w:proofErr w:type="spellEnd"/>
      <w:r w:rsidR="00124779" w:rsidRPr="0077007D">
        <w:rPr>
          <w:rFonts w:ascii="Arial" w:hAnsi="Arial" w:cs="Arial"/>
          <w:sz w:val="22"/>
          <w:szCs w:val="22"/>
        </w:rPr>
        <w:t xml:space="preserve"> w polach opcjonalnych, w części „Warunki transakcji” Wykonawca zobowiązany jest wpisać</w:t>
      </w:r>
      <w:r w:rsidR="00124779">
        <w:rPr>
          <w:rFonts w:ascii="Arial" w:hAnsi="Arial" w:cs="Arial"/>
          <w:sz w:val="22"/>
          <w:szCs w:val="22"/>
        </w:rPr>
        <w:t xml:space="preserve"> datę i </w:t>
      </w:r>
      <w:r w:rsidR="00124779" w:rsidRPr="0077007D">
        <w:rPr>
          <w:rFonts w:ascii="Arial" w:hAnsi="Arial" w:cs="Arial"/>
          <w:sz w:val="22"/>
          <w:szCs w:val="22"/>
        </w:rPr>
        <w:t xml:space="preserve"> numer zawartej umowy</w:t>
      </w:r>
      <w:r w:rsidR="00124779">
        <w:rPr>
          <w:rFonts w:ascii="Arial" w:hAnsi="Arial" w:cs="Arial"/>
          <w:sz w:val="22"/>
          <w:szCs w:val="22"/>
        </w:rPr>
        <w:t>.</w:t>
      </w:r>
      <w:r w:rsidR="00142917">
        <w:rPr>
          <w:rFonts w:ascii="Arial" w:hAnsi="Arial" w:cs="Arial"/>
          <w:sz w:val="22"/>
          <w:szCs w:val="22"/>
        </w:rPr>
        <w:t xml:space="preserve"> </w:t>
      </w:r>
    </w:p>
    <w:p w14:paraId="769A956E" w14:textId="5F2739C9" w:rsidR="00DA4532" w:rsidRDefault="00DD02C7" w:rsidP="00DA4532">
      <w:pPr>
        <w:numPr>
          <w:ilvl w:val="0"/>
          <w:numId w:val="8"/>
        </w:numPr>
        <w:spacing w:line="276" w:lineRule="auto"/>
        <w:ind w:left="284" w:hanging="426"/>
        <w:jc w:val="both"/>
        <w:rPr>
          <w:rFonts w:ascii="Arial" w:hAnsi="Arial" w:cs="Arial"/>
          <w:sz w:val="22"/>
          <w:szCs w:val="22"/>
        </w:rPr>
      </w:pPr>
      <w:r w:rsidRPr="00861CAF">
        <w:rPr>
          <w:rFonts w:ascii="Arial" w:hAnsi="Arial" w:cs="Arial"/>
          <w:sz w:val="22"/>
          <w:szCs w:val="22"/>
        </w:rPr>
        <w:t>Jeżeli Wykonawca dostarczy partię produktów w całości lub w części niezgodną z przedmiotem zamówienia, Zamawiający nie przyjmie w tej części dostawy i w tym zakresie pozostawi przedmiot dostawy do dyspozycji Wykonawcy, powiadamiając Wykonawcę o stwierdzonych brakach lub wadach pisemnie lub drogą elektroniczną (e</w:t>
      </w:r>
      <w:r w:rsidR="003063B2">
        <w:rPr>
          <w:rFonts w:ascii="Arial" w:hAnsi="Arial" w:cs="Arial"/>
          <w:sz w:val="22"/>
          <w:szCs w:val="22"/>
        </w:rPr>
        <w:t>-</w:t>
      </w:r>
      <w:r w:rsidRPr="00861CAF">
        <w:rPr>
          <w:rFonts w:ascii="Arial" w:hAnsi="Arial" w:cs="Arial"/>
          <w:sz w:val="22"/>
          <w:szCs w:val="22"/>
        </w:rPr>
        <w:t xml:space="preserve">mail). Wykonawcy nie przysługują z tego tytułu żadne roszczenia wobec </w:t>
      </w:r>
      <w:r w:rsidRPr="00DA4532">
        <w:rPr>
          <w:rFonts w:ascii="Arial" w:hAnsi="Arial" w:cs="Arial"/>
          <w:sz w:val="22"/>
          <w:szCs w:val="22"/>
        </w:rPr>
        <w:t>Zamawiającego.</w:t>
      </w:r>
      <w:r w:rsidR="00DA4532" w:rsidRPr="00DA4532">
        <w:rPr>
          <w:rFonts w:ascii="Arial" w:eastAsia="Calibri" w:hAnsi="Arial" w:cs="Arial"/>
          <w:sz w:val="20"/>
          <w:szCs w:val="22"/>
          <w:lang w:eastAsia="en-US"/>
        </w:rPr>
        <w:t xml:space="preserve"> </w:t>
      </w:r>
      <w:r w:rsidR="00124779" w:rsidRPr="00124779">
        <w:rPr>
          <w:rFonts w:ascii="Arial" w:hAnsi="Arial" w:cs="Arial"/>
          <w:sz w:val="22"/>
          <w:szCs w:val="22"/>
        </w:rPr>
        <w:t>Wykonawca zobowiązany jest do nieodpłatnej wymiany wadliwego przedmiotu zamówienia na wolny od wad w terminie do 24 godzin (godziny liczone w dni robocze) od zgłoszenia reklamacji. Koszty transportu ponosi Wykonawca</w:t>
      </w:r>
      <w:r w:rsidR="00124779">
        <w:rPr>
          <w:rFonts w:ascii="Arial" w:hAnsi="Arial" w:cs="Arial"/>
          <w:sz w:val="20"/>
        </w:rPr>
        <w:t xml:space="preserve">. </w:t>
      </w:r>
      <w:r w:rsidR="00DA4532" w:rsidRPr="00DA4532">
        <w:rPr>
          <w:rFonts w:ascii="Arial" w:hAnsi="Arial" w:cs="Arial"/>
          <w:sz w:val="22"/>
          <w:szCs w:val="22"/>
        </w:rPr>
        <w:t>W pozostałym zakresie Zamawiający nie może odmówić przyjęcia dostarczonej partii przedmiotu zamówienia, chyba że przyjęcie takiego świadczenia narusza jego uzasadniony interes.</w:t>
      </w:r>
    </w:p>
    <w:p w14:paraId="23639CB7" w14:textId="77777777" w:rsidR="00DA4532" w:rsidRPr="00DA4532" w:rsidRDefault="00DA4532" w:rsidP="00DA4532">
      <w:pPr>
        <w:numPr>
          <w:ilvl w:val="0"/>
          <w:numId w:val="8"/>
        </w:numPr>
        <w:spacing w:line="276" w:lineRule="auto"/>
        <w:ind w:left="284" w:hanging="426"/>
        <w:jc w:val="both"/>
        <w:rPr>
          <w:rFonts w:ascii="Arial" w:hAnsi="Arial" w:cs="Arial"/>
          <w:sz w:val="22"/>
          <w:szCs w:val="22"/>
        </w:rPr>
      </w:pPr>
      <w:r w:rsidRPr="00DA4532">
        <w:rPr>
          <w:rFonts w:ascii="Arial" w:hAnsi="Arial" w:cs="Arial"/>
          <w:b/>
          <w:sz w:val="22"/>
          <w:szCs w:val="22"/>
        </w:rPr>
        <w:t>Osoba odpowiedzialna za realizację umowy</w:t>
      </w:r>
      <w:r w:rsidRPr="00DA4532">
        <w:rPr>
          <w:rFonts w:ascii="Arial" w:hAnsi="Arial" w:cs="Arial"/>
          <w:sz w:val="22"/>
          <w:szCs w:val="22"/>
        </w:rPr>
        <w:t>:</w:t>
      </w:r>
    </w:p>
    <w:p w14:paraId="3F7FE6C8" w14:textId="77777777" w:rsidR="00DE0922" w:rsidRDefault="00DE0922" w:rsidP="00DE0922">
      <w:pPr>
        <w:numPr>
          <w:ilvl w:val="1"/>
          <w:numId w:val="8"/>
        </w:numPr>
        <w:spacing w:line="276" w:lineRule="auto"/>
        <w:jc w:val="both"/>
        <w:rPr>
          <w:rFonts w:ascii="Arial" w:hAnsi="Arial" w:cs="Arial"/>
          <w:sz w:val="22"/>
          <w:szCs w:val="22"/>
        </w:rPr>
      </w:pPr>
      <w:r>
        <w:rPr>
          <w:rFonts w:ascii="Arial" w:hAnsi="Arial" w:cs="Arial"/>
          <w:sz w:val="22"/>
          <w:szCs w:val="22"/>
        </w:rPr>
        <w:t xml:space="preserve"> </w:t>
      </w:r>
      <w:r w:rsidR="00DA4532" w:rsidRPr="00861CAF">
        <w:rPr>
          <w:rFonts w:ascii="Arial" w:hAnsi="Arial" w:cs="Arial"/>
          <w:sz w:val="22"/>
          <w:szCs w:val="22"/>
        </w:rPr>
        <w:t xml:space="preserve">ze strony Zamawiającego:  </w:t>
      </w:r>
      <w:r w:rsidR="00DA4532" w:rsidRPr="00DE0922">
        <w:rPr>
          <w:rFonts w:ascii="Arial" w:hAnsi="Arial" w:cs="Arial"/>
          <w:b/>
          <w:sz w:val="22"/>
          <w:szCs w:val="22"/>
        </w:rPr>
        <w:t>………………</w:t>
      </w:r>
      <w:r>
        <w:rPr>
          <w:rFonts w:ascii="Arial" w:hAnsi="Arial" w:cs="Arial"/>
          <w:sz w:val="22"/>
          <w:szCs w:val="22"/>
        </w:rPr>
        <w:t xml:space="preserve"> </w:t>
      </w:r>
      <w:r w:rsidR="00DA4532" w:rsidRPr="00861CAF">
        <w:rPr>
          <w:rFonts w:ascii="Arial" w:hAnsi="Arial" w:cs="Arial"/>
          <w:sz w:val="22"/>
          <w:szCs w:val="22"/>
        </w:rPr>
        <w:t xml:space="preserve">tel. </w:t>
      </w:r>
      <w:r w:rsidR="00DA4532" w:rsidRPr="00DE0922">
        <w:rPr>
          <w:rFonts w:ascii="Arial" w:hAnsi="Arial" w:cs="Arial"/>
          <w:b/>
          <w:sz w:val="22"/>
          <w:szCs w:val="22"/>
        </w:rPr>
        <w:t>……………………</w:t>
      </w:r>
      <w:r w:rsidR="00DA4532" w:rsidRPr="00861CAF">
        <w:rPr>
          <w:rFonts w:ascii="Arial" w:hAnsi="Arial" w:cs="Arial"/>
          <w:sz w:val="22"/>
          <w:szCs w:val="22"/>
        </w:rPr>
        <w:t xml:space="preserve">, e-mail: </w:t>
      </w:r>
      <w:r w:rsidR="00DA4532" w:rsidRPr="00DE0922">
        <w:rPr>
          <w:rFonts w:ascii="Arial" w:hAnsi="Arial" w:cs="Arial"/>
          <w:b/>
          <w:sz w:val="22"/>
          <w:szCs w:val="22"/>
        </w:rPr>
        <w:t>………………………</w:t>
      </w:r>
    </w:p>
    <w:p w14:paraId="28C55961" w14:textId="77777777" w:rsidR="00DA4532" w:rsidRPr="00DE0922" w:rsidRDefault="00DE0922" w:rsidP="00DE0922">
      <w:pPr>
        <w:numPr>
          <w:ilvl w:val="1"/>
          <w:numId w:val="8"/>
        </w:numPr>
        <w:spacing w:line="276" w:lineRule="auto"/>
        <w:jc w:val="both"/>
        <w:rPr>
          <w:rFonts w:ascii="Arial" w:hAnsi="Arial" w:cs="Arial"/>
          <w:sz w:val="22"/>
          <w:szCs w:val="22"/>
        </w:rPr>
      </w:pPr>
      <w:r>
        <w:rPr>
          <w:rFonts w:ascii="Arial" w:hAnsi="Arial" w:cs="Arial"/>
          <w:sz w:val="22"/>
          <w:szCs w:val="22"/>
        </w:rPr>
        <w:t xml:space="preserve"> </w:t>
      </w:r>
      <w:r w:rsidR="00DA4532" w:rsidRPr="00DE0922">
        <w:rPr>
          <w:rFonts w:ascii="Arial" w:hAnsi="Arial" w:cs="Arial"/>
          <w:sz w:val="22"/>
          <w:szCs w:val="22"/>
        </w:rPr>
        <w:t xml:space="preserve">ze strony Wykonawcy: </w:t>
      </w:r>
      <w:r w:rsidR="00DA4532" w:rsidRPr="00DE0922">
        <w:rPr>
          <w:rFonts w:ascii="Arial" w:hAnsi="Arial" w:cs="Arial"/>
          <w:b/>
          <w:sz w:val="22"/>
          <w:szCs w:val="22"/>
        </w:rPr>
        <w:t>…………………..,</w:t>
      </w:r>
      <w:r w:rsidR="00DA4532" w:rsidRPr="00DE0922">
        <w:rPr>
          <w:rFonts w:ascii="Arial" w:hAnsi="Arial" w:cs="Arial"/>
          <w:sz w:val="22"/>
          <w:szCs w:val="22"/>
        </w:rPr>
        <w:t xml:space="preserve"> tel. </w:t>
      </w:r>
      <w:r w:rsidR="00DA4532" w:rsidRPr="00DE0922">
        <w:rPr>
          <w:rFonts w:ascii="Arial" w:hAnsi="Arial" w:cs="Arial"/>
          <w:b/>
          <w:sz w:val="22"/>
          <w:szCs w:val="22"/>
        </w:rPr>
        <w:t>…………………….</w:t>
      </w:r>
      <w:r w:rsidR="00DA4532" w:rsidRPr="00DE0922">
        <w:rPr>
          <w:rFonts w:ascii="Arial" w:hAnsi="Arial" w:cs="Arial"/>
          <w:sz w:val="22"/>
          <w:szCs w:val="22"/>
        </w:rPr>
        <w:t xml:space="preserve"> e-mail: </w:t>
      </w:r>
      <w:r w:rsidR="00DA4532" w:rsidRPr="00DE0922">
        <w:rPr>
          <w:rFonts w:ascii="Arial" w:hAnsi="Arial" w:cs="Arial"/>
          <w:b/>
          <w:sz w:val="22"/>
          <w:szCs w:val="22"/>
        </w:rPr>
        <w:t>……………………...</w:t>
      </w:r>
    </w:p>
    <w:p w14:paraId="44EDF986" w14:textId="77777777" w:rsidR="00454150" w:rsidRDefault="00454150" w:rsidP="00861CAF">
      <w:pPr>
        <w:tabs>
          <w:tab w:val="left" w:pos="142"/>
          <w:tab w:val="left" w:pos="284"/>
        </w:tabs>
        <w:spacing w:line="276" w:lineRule="auto"/>
        <w:jc w:val="center"/>
        <w:rPr>
          <w:rFonts w:ascii="Arial" w:hAnsi="Arial" w:cs="Arial"/>
          <w:b/>
          <w:sz w:val="22"/>
          <w:szCs w:val="22"/>
        </w:rPr>
      </w:pPr>
    </w:p>
    <w:p w14:paraId="51E10067" w14:textId="77777777" w:rsidR="000D617D" w:rsidRDefault="000D617D" w:rsidP="00861CAF">
      <w:pPr>
        <w:tabs>
          <w:tab w:val="left" w:pos="142"/>
          <w:tab w:val="left" w:pos="284"/>
        </w:tabs>
        <w:spacing w:line="276" w:lineRule="auto"/>
        <w:jc w:val="center"/>
        <w:rPr>
          <w:rFonts w:ascii="Arial" w:hAnsi="Arial" w:cs="Arial"/>
          <w:b/>
          <w:sz w:val="22"/>
          <w:szCs w:val="22"/>
        </w:rPr>
      </w:pPr>
    </w:p>
    <w:p w14:paraId="788A646A" w14:textId="7A63632F" w:rsidR="00DD02C7" w:rsidRPr="00861CAF" w:rsidRDefault="00DD02C7" w:rsidP="00861CAF">
      <w:pPr>
        <w:tabs>
          <w:tab w:val="left" w:pos="142"/>
          <w:tab w:val="left" w:pos="284"/>
        </w:tabs>
        <w:spacing w:line="276" w:lineRule="auto"/>
        <w:jc w:val="center"/>
        <w:rPr>
          <w:rFonts w:ascii="Arial" w:hAnsi="Arial" w:cs="Arial"/>
          <w:b/>
          <w:sz w:val="22"/>
          <w:szCs w:val="22"/>
        </w:rPr>
      </w:pPr>
      <w:r w:rsidRPr="00861CAF">
        <w:rPr>
          <w:rFonts w:ascii="Arial" w:hAnsi="Arial" w:cs="Arial"/>
          <w:b/>
          <w:sz w:val="22"/>
          <w:szCs w:val="22"/>
        </w:rPr>
        <w:lastRenderedPageBreak/>
        <w:t>JAKOŚĆ I GWARANCJA JAKOŚCI</w:t>
      </w:r>
    </w:p>
    <w:p w14:paraId="703B356F" w14:textId="77777777" w:rsidR="00DD02C7" w:rsidRPr="00861CAF" w:rsidRDefault="00DD02C7" w:rsidP="00861CAF">
      <w:pPr>
        <w:spacing w:line="276" w:lineRule="auto"/>
        <w:jc w:val="center"/>
        <w:rPr>
          <w:rFonts w:ascii="Arial" w:hAnsi="Arial" w:cs="Arial"/>
          <w:b/>
          <w:sz w:val="22"/>
          <w:szCs w:val="22"/>
        </w:rPr>
      </w:pPr>
      <w:r w:rsidRPr="00861CAF">
        <w:rPr>
          <w:rFonts w:ascii="Arial" w:hAnsi="Arial" w:cs="Arial"/>
          <w:b/>
          <w:sz w:val="22"/>
          <w:szCs w:val="22"/>
        </w:rPr>
        <w:t>§ 3</w:t>
      </w:r>
    </w:p>
    <w:p w14:paraId="2A7DD824" w14:textId="77777777" w:rsidR="00DD02C7" w:rsidRPr="006738D2" w:rsidRDefault="00DD02C7" w:rsidP="006738D2">
      <w:pPr>
        <w:numPr>
          <w:ilvl w:val="0"/>
          <w:numId w:val="2"/>
        </w:numPr>
        <w:spacing w:line="276" w:lineRule="auto"/>
        <w:jc w:val="both"/>
        <w:rPr>
          <w:rFonts w:ascii="Arial" w:hAnsi="Arial" w:cs="Arial"/>
          <w:sz w:val="22"/>
          <w:szCs w:val="22"/>
        </w:rPr>
      </w:pPr>
      <w:r w:rsidRPr="006738D2">
        <w:rPr>
          <w:rFonts w:ascii="Arial" w:hAnsi="Arial" w:cs="Arial"/>
          <w:color w:val="000000"/>
          <w:sz w:val="22"/>
          <w:szCs w:val="22"/>
        </w:rPr>
        <w:t xml:space="preserve">Wykonawca udziela </w:t>
      </w:r>
      <w:r w:rsidRPr="006738D2">
        <w:rPr>
          <w:rFonts w:ascii="Arial" w:hAnsi="Arial" w:cs="Arial"/>
          <w:b/>
          <w:color w:val="000000"/>
          <w:sz w:val="22"/>
          <w:szCs w:val="22"/>
        </w:rPr>
        <w:t>…… (</w:t>
      </w:r>
      <w:r w:rsidRPr="006738D2">
        <w:rPr>
          <w:rFonts w:ascii="Arial" w:hAnsi="Arial" w:cs="Arial"/>
          <w:b/>
          <w:i/>
          <w:color w:val="000000"/>
          <w:sz w:val="22"/>
          <w:szCs w:val="22"/>
        </w:rPr>
        <w:t>minimum 12</w:t>
      </w:r>
      <w:r w:rsidRPr="006738D2">
        <w:rPr>
          <w:rFonts w:ascii="Arial" w:hAnsi="Arial" w:cs="Arial"/>
          <w:b/>
          <w:color w:val="000000"/>
          <w:sz w:val="22"/>
          <w:szCs w:val="22"/>
        </w:rPr>
        <w:t>) miesięcznej</w:t>
      </w:r>
      <w:r w:rsidRPr="006738D2">
        <w:rPr>
          <w:rFonts w:ascii="Arial" w:hAnsi="Arial" w:cs="Arial"/>
          <w:color w:val="000000"/>
          <w:sz w:val="22"/>
          <w:szCs w:val="22"/>
        </w:rPr>
        <w:t xml:space="preserve"> gwarancji należytej jakości przedmiotu zamówienia.</w:t>
      </w:r>
      <w:r w:rsidRPr="006738D2">
        <w:rPr>
          <w:rFonts w:ascii="Arial" w:hAnsi="Arial" w:cs="Arial"/>
          <w:iCs/>
          <w:color w:val="000000"/>
          <w:sz w:val="22"/>
          <w:szCs w:val="22"/>
        </w:rPr>
        <w:t xml:space="preserve">  </w:t>
      </w:r>
      <w:r w:rsidR="007D512D" w:rsidRPr="006738D2">
        <w:rPr>
          <w:rFonts w:ascii="Arial" w:hAnsi="Arial" w:cs="Arial"/>
          <w:iCs/>
          <w:color w:val="000000"/>
          <w:sz w:val="22"/>
          <w:szCs w:val="22"/>
        </w:rPr>
        <w:t xml:space="preserve">Gwarancją objęta jest jakość wykonania oraz zastosowane materiały. </w:t>
      </w:r>
    </w:p>
    <w:p w14:paraId="38D99773" w14:textId="77777777" w:rsidR="006738D2" w:rsidRPr="006738D2" w:rsidRDefault="006738D2" w:rsidP="006738D2">
      <w:pPr>
        <w:numPr>
          <w:ilvl w:val="0"/>
          <w:numId w:val="2"/>
        </w:numPr>
        <w:spacing w:line="276" w:lineRule="auto"/>
        <w:jc w:val="both"/>
        <w:rPr>
          <w:rFonts w:ascii="Arial" w:hAnsi="Arial" w:cs="Arial"/>
          <w:iCs/>
          <w:color w:val="000000"/>
          <w:sz w:val="22"/>
          <w:szCs w:val="22"/>
        </w:rPr>
      </w:pPr>
      <w:r w:rsidRPr="006738D2">
        <w:rPr>
          <w:rFonts w:ascii="Arial" w:hAnsi="Arial" w:cs="Arial"/>
          <w:iCs/>
          <w:color w:val="000000"/>
          <w:sz w:val="22"/>
          <w:szCs w:val="22"/>
        </w:rPr>
        <w:t xml:space="preserve">Okres rękojmi wynosi </w:t>
      </w:r>
      <w:r w:rsidRPr="006738D2">
        <w:rPr>
          <w:rFonts w:ascii="Arial" w:hAnsi="Arial" w:cs="Arial"/>
          <w:b/>
          <w:iCs/>
          <w:color w:val="000000"/>
          <w:sz w:val="22"/>
          <w:szCs w:val="22"/>
        </w:rPr>
        <w:t>24 miesiące</w:t>
      </w:r>
      <w:r>
        <w:rPr>
          <w:rFonts w:ascii="Arial" w:hAnsi="Arial" w:cs="Arial"/>
          <w:iCs/>
          <w:color w:val="000000"/>
          <w:sz w:val="22"/>
          <w:szCs w:val="22"/>
        </w:rPr>
        <w:t>. W przypadku gdy Wykonawca</w:t>
      </w:r>
      <w:r w:rsidRPr="006738D2">
        <w:rPr>
          <w:rFonts w:ascii="Arial" w:hAnsi="Arial" w:cs="Arial"/>
          <w:iCs/>
          <w:color w:val="000000"/>
          <w:sz w:val="22"/>
          <w:szCs w:val="22"/>
        </w:rPr>
        <w:t xml:space="preserve"> zaoferuje okres gwarancji dłuższy niż 24 miesiące – okres rękojmi jest równy okresowi gwarancji.</w:t>
      </w:r>
    </w:p>
    <w:p w14:paraId="0E93DD5D" w14:textId="77777777" w:rsidR="00DD02C7" w:rsidRPr="00861CAF" w:rsidRDefault="00DD02C7" w:rsidP="006738D2">
      <w:pPr>
        <w:numPr>
          <w:ilvl w:val="0"/>
          <w:numId w:val="2"/>
        </w:numPr>
        <w:spacing w:line="276" w:lineRule="auto"/>
        <w:jc w:val="both"/>
        <w:rPr>
          <w:rFonts w:ascii="Arial" w:hAnsi="Arial" w:cs="Arial"/>
          <w:sz w:val="22"/>
          <w:szCs w:val="22"/>
        </w:rPr>
      </w:pPr>
      <w:r w:rsidRPr="006738D2">
        <w:rPr>
          <w:rFonts w:ascii="Arial" w:hAnsi="Arial" w:cs="Arial"/>
          <w:color w:val="000000"/>
          <w:sz w:val="22"/>
          <w:szCs w:val="22"/>
        </w:rPr>
        <w:t>Okres gwarancji rozpoczyna bieg od daty przyjęcia dostawy każdej partii przedmiotu zamówienia przez</w:t>
      </w:r>
      <w:r w:rsidRPr="00861CAF">
        <w:rPr>
          <w:rFonts w:ascii="Arial" w:hAnsi="Arial" w:cs="Arial"/>
          <w:color w:val="000000"/>
          <w:sz w:val="22"/>
          <w:szCs w:val="22"/>
        </w:rPr>
        <w:t xml:space="preserve"> Zamawiającego. </w:t>
      </w:r>
    </w:p>
    <w:p w14:paraId="599FF04E" w14:textId="77777777" w:rsidR="00DD02C7" w:rsidRPr="00861CAF" w:rsidRDefault="00DD02C7" w:rsidP="006738D2">
      <w:pPr>
        <w:numPr>
          <w:ilvl w:val="0"/>
          <w:numId w:val="2"/>
        </w:numPr>
        <w:spacing w:line="276" w:lineRule="auto"/>
        <w:jc w:val="both"/>
        <w:rPr>
          <w:rFonts w:ascii="Arial" w:hAnsi="Arial" w:cs="Arial"/>
          <w:sz w:val="22"/>
          <w:szCs w:val="22"/>
        </w:rPr>
      </w:pPr>
      <w:r w:rsidRPr="00861CAF">
        <w:rPr>
          <w:rFonts w:ascii="Arial" w:hAnsi="Arial" w:cs="Arial"/>
          <w:sz w:val="22"/>
          <w:szCs w:val="22"/>
        </w:rPr>
        <w:t>Jeżeli w okresie gwarancji ujawnią się lub zostaną wyk</w:t>
      </w:r>
      <w:r w:rsidR="00C53C28">
        <w:rPr>
          <w:rFonts w:ascii="Arial" w:hAnsi="Arial" w:cs="Arial"/>
          <w:sz w:val="22"/>
          <w:szCs w:val="22"/>
        </w:rPr>
        <w:t>ryte wady przedmiotu zamówienia ( w tym stwierdzenia niezgodności dostawy z zamówienie)</w:t>
      </w:r>
      <w:r w:rsidRPr="00861CAF">
        <w:rPr>
          <w:rFonts w:ascii="Arial" w:hAnsi="Arial" w:cs="Arial"/>
          <w:sz w:val="22"/>
          <w:szCs w:val="22"/>
        </w:rPr>
        <w:t xml:space="preserve"> Wykonawca zobowiązany jest na własny koszt do wymiany wadliwego przedmiotu zamówienia na wolny od wad i spełniający wszystkie wymagania określone w niniejszej umowie, w terminie do </w:t>
      </w:r>
      <w:r w:rsidR="00C53C28">
        <w:rPr>
          <w:rFonts w:ascii="Arial" w:hAnsi="Arial" w:cs="Arial"/>
          <w:b/>
          <w:sz w:val="22"/>
          <w:szCs w:val="22"/>
        </w:rPr>
        <w:t>48 godzin (</w:t>
      </w:r>
      <w:r w:rsidRPr="00861CAF">
        <w:rPr>
          <w:rFonts w:ascii="Arial" w:hAnsi="Arial" w:cs="Arial"/>
          <w:b/>
          <w:sz w:val="22"/>
          <w:szCs w:val="22"/>
        </w:rPr>
        <w:t xml:space="preserve">godziny liczone w dni robocze) </w:t>
      </w:r>
      <w:r w:rsidR="00C53C28">
        <w:rPr>
          <w:rFonts w:ascii="Arial" w:hAnsi="Arial" w:cs="Arial"/>
          <w:sz w:val="22"/>
          <w:szCs w:val="22"/>
        </w:rPr>
        <w:t xml:space="preserve">od daty złożenia reklamacji (e-mailem), a w przypadku </w:t>
      </w:r>
      <w:r w:rsidR="00C53C28" w:rsidRPr="00213A9C">
        <w:rPr>
          <w:rFonts w:ascii="Arial" w:hAnsi="Arial" w:cs="Arial"/>
          <w:sz w:val="22"/>
          <w:szCs w:val="22"/>
        </w:rPr>
        <w:t xml:space="preserve">zamówienia </w:t>
      </w:r>
      <w:r w:rsidR="00213A9C" w:rsidRPr="00213A9C">
        <w:rPr>
          <w:rFonts w:ascii="Arial" w:hAnsi="Arial" w:cs="Arial"/>
          <w:sz w:val="22"/>
          <w:szCs w:val="22"/>
        </w:rPr>
        <w:t xml:space="preserve">pilnego (§ 2 ust. </w:t>
      </w:r>
      <w:r w:rsidR="00DC7D97">
        <w:rPr>
          <w:rFonts w:ascii="Arial" w:hAnsi="Arial" w:cs="Arial"/>
          <w:sz w:val="22"/>
          <w:szCs w:val="22"/>
        </w:rPr>
        <w:t>4</w:t>
      </w:r>
      <w:r w:rsidR="00213A9C" w:rsidRPr="00213A9C">
        <w:rPr>
          <w:rFonts w:ascii="Arial" w:hAnsi="Arial" w:cs="Arial"/>
          <w:sz w:val="22"/>
          <w:szCs w:val="22"/>
        </w:rPr>
        <w:t>)</w:t>
      </w:r>
      <w:r w:rsidR="00C53C28">
        <w:rPr>
          <w:rFonts w:ascii="Arial" w:hAnsi="Arial" w:cs="Arial"/>
          <w:sz w:val="22"/>
          <w:szCs w:val="22"/>
        </w:rPr>
        <w:t xml:space="preserve"> </w:t>
      </w:r>
      <w:r w:rsidR="00C53C28" w:rsidRPr="00002B26">
        <w:rPr>
          <w:rFonts w:ascii="Arial" w:hAnsi="Arial" w:cs="Arial"/>
          <w:b/>
          <w:sz w:val="22"/>
          <w:szCs w:val="22"/>
        </w:rPr>
        <w:t xml:space="preserve">do 24 godzin </w:t>
      </w:r>
      <w:r w:rsidR="00C53C28">
        <w:rPr>
          <w:rFonts w:ascii="Arial" w:hAnsi="Arial" w:cs="Arial"/>
          <w:sz w:val="22"/>
          <w:szCs w:val="22"/>
        </w:rPr>
        <w:t xml:space="preserve">bez obciążania Zamawiającego dodatkowymi kosztami. </w:t>
      </w:r>
    </w:p>
    <w:p w14:paraId="67D2D107" w14:textId="77777777" w:rsidR="00DD02C7" w:rsidRPr="00861CAF" w:rsidRDefault="00DD02C7" w:rsidP="00861CAF">
      <w:pPr>
        <w:numPr>
          <w:ilvl w:val="0"/>
          <w:numId w:val="2"/>
        </w:numPr>
        <w:spacing w:line="276" w:lineRule="auto"/>
        <w:jc w:val="both"/>
        <w:rPr>
          <w:rFonts w:ascii="Arial" w:hAnsi="Arial" w:cs="Arial"/>
          <w:sz w:val="22"/>
          <w:szCs w:val="22"/>
        </w:rPr>
      </w:pPr>
      <w:r w:rsidRPr="00861CAF">
        <w:rPr>
          <w:rFonts w:ascii="Arial" w:hAnsi="Arial" w:cs="Arial"/>
          <w:sz w:val="22"/>
          <w:szCs w:val="22"/>
        </w:rPr>
        <w:t xml:space="preserve">Wykonawca zobowiązany jest do odebrania od Zamawiającego wadliwego przedmiotu zamówienia i dostarczenia wolnego od wad w terminie, o którym mowa w ust. 4, na swój koszt i ryzyko. </w:t>
      </w:r>
    </w:p>
    <w:p w14:paraId="1DA9DA94" w14:textId="77777777" w:rsidR="00DD02C7" w:rsidRPr="00861CAF" w:rsidRDefault="00DD02C7" w:rsidP="00861CAF">
      <w:pPr>
        <w:numPr>
          <w:ilvl w:val="0"/>
          <w:numId w:val="2"/>
        </w:numPr>
        <w:spacing w:line="276" w:lineRule="auto"/>
        <w:jc w:val="both"/>
        <w:rPr>
          <w:rFonts w:ascii="Arial" w:hAnsi="Arial" w:cs="Arial"/>
          <w:sz w:val="22"/>
          <w:szCs w:val="22"/>
        </w:rPr>
      </w:pPr>
      <w:r w:rsidRPr="00861CAF">
        <w:rPr>
          <w:rFonts w:ascii="Arial" w:hAnsi="Arial" w:cs="Arial"/>
          <w:sz w:val="22"/>
          <w:szCs w:val="22"/>
        </w:rPr>
        <w:t>Koszty związane z rozpatrzeniem reklamacji (w tym koszt odbioru i zwrotu reklamowanych produktów) ponosi Wykonawca.</w:t>
      </w:r>
    </w:p>
    <w:p w14:paraId="18331BDC" w14:textId="05C22C87" w:rsidR="00DD02C7" w:rsidRPr="00861CAF" w:rsidRDefault="00DD02C7" w:rsidP="00861CAF">
      <w:pPr>
        <w:numPr>
          <w:ilvl w:val="0"/>
          <w:numId w:val="2"/>
        </w:numPr>
        <w:spacing w:line="276" w:lineRule="auto"/>
        <w:jc w:val="both"/>
        <w:rPr>
          <w:rFonts w:ascii="Arial" w:hAnsi="Arial" w:cs="Arial"/>
          <w:sz w:val="22"/>
          <w:szCs w:val="22"/>
        </w:rPr>
      </w:pPr>
      <w:r w:rsidRPr="00861CAF">
        <w:rPr>
          <w:rFonts w:ascii="Arial" w:hAnsi="Arial" w:cs="Arial"/>
          <w:sz w:val="22"/>
          <w:szCs w:val="22"/>
        </w:rPr>
        <w:t>Postępowanie reklamacyjne prowadzone jest w oparciu o dokumentację Zamawiającego (protokół reklamacyjny).</w:t>
      </w:r>
      <w:r w:rsidR="000D617D">
        <w:rPr>
          <w:rFonts w:ascii="Arial" w:hAnsi="Arial" w:cs="Arial"/>
          <w:sz w:val="22"/>
          <w:szCs w:val="22"/>
        </w:rPr>
        <w:t xml:space="preserve"> </w:t>
      </w:r>
      <w:r w:rsidR="000D617D" w:rsidRPr="000D617D">
        <w:rPr>
          <w:rFonts w:ascii="Arial" w:hAnsi="Arial" w:cs="Arial"/>
          <w:sz w:val="22"/>
          <w:szCs w:val="22"/>
        </w:rPr>
        <w:t>Zamawiający nie jest obowiązany do wypełniania dodatkowych dokumentów od Wykonawcy.</w:t>
      </w:r>
    </w:p>
    <w:p w14:paraId="7BC09452" w14:textId="77777777" w:rsidR="00454150" w:rsidRPr="00D445C7" w:rsidRDefault="00DD02C7" w:rsidP="00D445C7">
      <w:pPr>
        <w:numPr>
          <w:ilvl w:val="0"/>
          <w:numId w:val="2"/>
        </w:numPr>
        <w:spacing w:line="276" w:lineRule="auto"/>
        <w:jc w:val="both"/>
        <w:rPr>
          <w:rFonts w:ascii="Arial" w:hAnsi="Arial" w:cs="Arial"/>
          <w:sz w:val="22"/>
          <w:szCs w:val="22"/>
        </w:rPr>
      </w:pPr>
      <w:r w:rsidRPr="00861CAF">
        <w:rPr>
          <w:rFonts w:ascii="Arial" w:hAnsi="Arial" w:cs="Arial"/>
          <w:sz w:val="22"/>
          <w:szCs w:val="22"/>
        </w:rPr>
        <w:t xml:space="preserve">Jeżeli w okresie gwarancji ujawnią się lub zostaną wykryte wady przedmiotu zamówienia, Zamawiający </w:t>
      </w:r>
      <w:r w:rsidRPr="00861CAF">
        <w:rPr>
          <w:rFonts w:ascii="Arial" w:hAnsi="Arial" w:cs="Arial"/>
          <w:b/>
          <w:sz w:val="22"/>
          <w:szCs w:val="22"/>
        </w:rPr>
        <w:t>może żądać</w:t>
      </w:r>
      <w:r w:rsidRPr="00861CAF">
        <w:rPr>
          <w:rFonts w:ascii="Arial" w:hAnsi="Arial" w:cs="Arial"/>
          <w:sz w:val="22"/>
          <w:szCs w:val="22"/>
        </w:rPr>
        <w:t xml:space="preserve"> od Wykonawcy pokrycia kosztów związanych z wymianą wadliwie wykonanych naklejek i piktogramów umieszczonych w pojazdach wg stawki roboczogodziny, która wynosi </w:t>
      </w:r>
      <w:r w:rsidR="00876333">
        <w:rPr>
          <w:rFonts w:ascii="Arial" w:hAnsi="Arial" w:cs="Arial"/>
          <w:b/>
          <w:sz w:val="22"/>
          <w:szCs w:val="22"/>
        </w:rPr>
        <w:t>60</w:t>
      </w:r>
      <w:r w:rsidR="00A92E58" w:rsidRPr="00A92E58">
        <w:rPr>
          <w:rFonts w:ascii="Arial" w:hAnsi="Arial" w:cs="Arial"/>
          <w:b/>
          <w:sz w:val="22"/>
          <w:szCs w:val="22"/>
        </w:rPr>
        <w:t>,00 zł netto</w:t>
      </w:r>
      <w:r w:rsidR="00A92E58">
        <w:rPr>
          <w:rFonts w:ascii="Arial" w:hAnsi="Arial" w:cs="Arial"/>
          <w:sz w:val="22"/>
          <w:szCs w:val="22"/>
        </w:rPr>
        <w:t xml:space="preserve"> (słownie: </w:t>
      </w:r>
      <w:r w:rsidR="00876333">
        <w:rPr>
          <w:rFonts w:ascii="Arial" w:hAnsi="Arial" w:cs="Arial"/>
          <w:sz w:val="22"/>
          <w:szCs w:val="22"/>
        </w:rPr>
        <w:t>sześćdziesiąt</w:t>
      </w:r>
      <w:r w:rsidR="00A92E58">
        <w:rPr>
          <w:rFonts w:ascii="Arial" w:hAnsi="Arial" w:cs="Arial"/>
          <w:sz w:val="22"/>
          <w:szCs w:val="22"/>
        </w:rPr>
        <w:t xml:space="preserve"> złotych i 00/100). </w:t>
      </w:r>
    </w:p>
    <w:p w14:paraId="2606FFFB" w14:textId="77777777" w:rsidR="00876333" w:rsidRDefault="00876333" w:rsidP="00861CAF">
      <w:pPr>
        <w:spacing w:line="276" w:lineRule="auto"/>
        <w:jc w:val="center"/>
        <w:rPr>
          <w:rFonts w:ascii="Arial" w:hAnsi="Arial" w:cs="Arial"/>
          <w:b/>
          <w:sz w:val="22"/>
          <w:szCs w:val="22"/>
        </w:rPr>
      </w:pPr>
    </w:p>
    <w:p w14:paraId="75971320" w14:textId="77777777" w:rsidR="00DD02C7" w:rsidRPr="00861CAF" w:rsidRDefault="00DD02C7" w:rsidP="00861CAF">
      <w:pPr>
        <w:spacing w:line="276" w:lineRule="auto"/>
        <w:jc w:val="center"/>
        <w:rPr>
          <w:rFonts w:ascii="Arial" w:hAnsi="Arial" w:cs="Arial"/>
          <w:b/>
          <w:sz w:val="22"/>
          <w:szCs w:val="22"/>
        </w:rPr>
      </w:pPr>
      <w:r w:rsidRPr="00861CAF">
        <w:rPr>
          <w:rFonts w:ascii="Arial" w:hAnsi="Arial" w:cs="Arial"/>
          <w:b/>
          <w:sz w:val="22"/>
          <w:szCs w:val="22"/>
        </w:rPr>
        <w:t>WYNAGRODZENIE</w:t>
      </w:r>
    </w:p>
    <w:p w14:paraId="3FC5B5C0" w14:textId="77777777" w:rsidR="00DD02C7" w:rsidRPr="00861CAF" w:rsidRDefault="00DD02C7" w:rsidP="00861CAF">
      <w:pPr>
        <w:spacing w:line="276" w:lineRule="auto"/>
        <w:jc w:val="center"/>
        <w:rPr>
          <w:rFonts w:ascii="Arial" w:hAnsi="Arial" w:cs="Arial"/>
          <w:b/>
          <w:sz w:val="22"/>
          <w:szCs w:val="22"/>
        </w:rPr>
      </w:pPr>
      <w:r w:rsidRPr="00861CAF">
        <w:rPr>
          <w:rFonts w:ascii="Arial" w:hAnsi="Arial" w:cs="Arial"/>
          <w:b/>
          <w:sz w:val="22"/>
          <w:szCs w:val="22"/>
        </w:rPr>
        <w:t>§ 4</w:t>
      </w:r>
    </w:p>
    <w:p w14:paraId="1EDA5BCC" w14:textId="4058AC6E" w:rsidR="00DD02C7" w:rsidRPr="00861CAF" w:rsidRDefault="00DD02C7" w:rsidP="00DE251B">
      <w:pPr>
        <w:numPr>
          <w:ilvl w:val="0"/>
          <w:numId w:val="12"/>
        </w:numPr>
        <w:tabs>
          <w:tab w:val="clear" w:pos="284"/>
          <w:tab w:val="num" w:pos="426"/>
        </w:tabs>
        <w:spacing w:line="276" w:lineRule="auto"/>
        <w:ind w:left="426" w:hanging="284"/>
        <w:jc w:val="both"/>
        <w:rPr>
          <w:rFonts w:ascii="Arial" w:hAnsi="Arial" w:cs="Arial"/>
          <w:sz w:val="22"/>
          <w:szCs w:val="22"/>
        </w:rPr>
      </w:pPr>
      <w:r w:rsidRPr="00861CAF">
        <w:rPr>
          <w:rFonts w:ascii="Arial" w:hAnsi="Arial" w:cs="Arial"/>
          <w:sz w:val="22"/>
          <w:szCs w:val="22"/>
        </w:rPr>
        <w:t xml:space="preserve">Strony ustaliły </w:t>
      </w:r>
      <w:r w:rsidRPr="00861CAF">
        <w:rPr>
          <w:rFonts w:ascii="Arial" w:hAnsi="Arial" w:cs="Arial"/>
          <w:b/>
          <w:sz w:val="22"/>
          <w:szCs w:val="22"/>
        </w:rPr>
        <w:t xml:space="preserve">maksymalną wartość </w:t>
      </w:r>
      <w:r w:rsidR="005E5E47">
        <w:rPr>
          <w:rFonts w:ascii="Arial" w:hAnsi="Arial" w:cs="Arial"/>
          <w:b/>
          <w:sz w:val="22"/>
          <w:szCs w:val="22"/>
        </w:rPr>
        <w:t>umowy</w:t>
      </w:r>
      <w:r w:rsidRPr="00861CAF">
        <w:rPr>
          <w:rFonts w:ascii="Arial" w:hAnsi="Arial" w:cs="Arial"/>
          <w:sz w:val="22"/>
          <w:szCs w:val="22"/>
        </w:rPr>
        <w:t xml:space="preserve"> na kwotę:</w:t>
      </w:r>
      <w:r w:rsidR="00861CAF">
        <w:rPr>
          <w:rFonts w:ascii="Arial" w:hAnsi="Arial" w:cs="Arial"/>
          <w:sz w:val="22"/>
          <w:szCs w:val="22"/>
        </w:rPr>
        <w:t xml:space="preserve"> </w:t>
      </w:r>
      <w:r w:rsidRPr="00861CAF">
        <w:rPr>
          <w:rFonts w:ascii="Arial" w:hAnsi="Arial" w:cs="Arial"/>
          <w:b/>
          <w:sz w:val="22"/>
          <w:szCs w:val="22"/>
        </w:rPr>
        <w:t>netto: ……………. zł</w:t>
      </w:r>
      <w:r w:rsidRPr="00861CAF">
        <w:rPr>
          <w:rFonts w:ascii="Arial" w:hAnsi="Arial" w:cs="Arial"/>
          <w:sz w:val="22"/>
          <w:szCs w:val="22"/>
        </w:rPr>
        <w:t xml:space="preserve">  (słownie: ................................</w:t>
      </w:r>
      <w:r w:rsidR="00861CAF">
        <w:rPr>
          <w:rFonts w:ascii="Arial" w:hAnsi="Arial" w:cs="Arial"/>
          <w:sz w:val="22"/>
          <w:szCs w:val="22"/>
        </w:rPr>
        <w:t>złotych i 00/100</w:t>
      </w:r>
      <w:r w:rsidRPr="00861CAF">
        <w:rPr>
          <w:rFonts w:ascii="Arial" w:hAnsi="Arial" w:cs="Arial"/>
          <w:sz w:val="22"/>
          <w:szCs w:val="22"/>
        </w:rPr>
        <w:t>).</w:t>
      </w:r>
    </w:p>
    <w:p w14:paraId="3A005ACE" w14:textId="6ECA1482" w:rsidR="00876333" w:rsidRPr="00876333" w:rsidRDefault="00876333" w:rsidP="00DE251B">
      <w:pPr>
        <w:numPr>
          <w:ilvl w:val="0"/>
          <w:numId w:val="12"/>
        </w:numPr>
        <w:tabs>
          <w:tab w:val="clear" w:pos="284"/>
          <w:tab w:val="num" w:pos="426"/>
        </w:tabs>
        <w:spacing w:line="276" w:lineRule="auto"/>
        <w:ind w:left="426" w:hanging="284"/>
        <w:jc w:val="both"/>
        <w:rPr>
          <w:rFonts w:ascii="Arial" w:hAnsi="Arial" w:cs="Arial"/>
          <w:sz w:val="22"/>
          <w:szCs w:val="22"/>
        </w:rPr>
      </w:pPr>
      <w:r w:rsidRPr="00876333">
        <w:rPr>
          <w:rFonts w:ascii="Arial" w:hAnsi="Arial" w:cs="Arial"/>
          <w:sz w:val="22"/>
          <w:szCs w:val="22"/>
        </w:rPr>
        <w:t xml:space="preserve">Kwota wskazana w ust. </w:t>
      </w:r>
      <w:r w:rsidR="00A837EB">
        <w:rPr>
          <w:rFonts w:ascii="Arial" w:hAnsi="Arial" w:cs="Arial"/>
          <w:sz w:val="22"/>
          <w:szCs w:val="22"/>
        </w:rPr>
        <w:t>1</w:t>
      </w:r>
      <w:r w:rsidRPr="00876333">
        <w:rPr>
          <w:rFonts w:ascii="Arial" w:hAnsi="Arial" w:cs="Arial"/>
          <w:sz w:val="22"/>
          <w:szCs w:val="22"/>
        </w:rPr>
        <w:t xml:space="preserve"> niniejszego paragrafu określa maksymalną wartość umowy, nie stanowiąc zobowiązania Zamawiającego do jej pełnej realizacji, ani też podstawy do dochodzenia przez Wykonawcę roszczeń odszkodowawczych z tytułu niezrealizowania całości zamówienia.</w:t>
      </w:r>
    </w:p>
    <w:p w14:paraId="3AA8656E" w14:textId="77777777" w:rsidR="00DD02C7" w:rsidRDefault="00DD02C7" w:rsidP="00DE251B">
      <w:pPr>
        <w:numPr>
          <w:ilvl w:val="0"/>
          <w:numId w:val="12"/>
        </w:numPr>
        <w:tabs>
          <w:tab w:val="clear" w:pos="284"/>
          <w:tab w:val="num" w:pos="426"/>
        </w:tabs>
        <w:spacing w:line="276" w:lineRule="auto"/>
        <w:ind w:left="426" w:hanging="284"/>
        <w:jc w:val="both"/>
        <w:rPr>
          <w:rFonts w:ascii="Arial" w:hAnsi="Arial" w:cs="Arial"/>
          <w:sz w:val="22"/>
          <w:szCs w:val="22"/>
        </w:rPr>
      </w:pPr>
      <w:r w:rsidRPr="00861CAF">
        <w:rPr>
          <w:rFonts w:ascii="Arial" w:hAnsi="Arial" w:cs="Arial"/>
          <w:sz w:val="22"/>
          <w:szCs w:val="22"/>
        </w:rPr>
        <w:t>Wynagrodzenie Wykonawcy zostanie naliczone w oparciu o faktyczną ilość dostarczonego przedmiotu zamówienia [w dm</w:t>
      </w:r>
      <w:r w:rsidRPr="00861CAF">
        <w:rPr>
          <w:rFonts w:ascii="Arial" w:hAnsi="Arial" w:cs="Arial"/>
          <w:sz w:val="22"/>
          <w:szCs w:val="22"/>
          <w:vertAlign w:val="superscript"/>
        </w:rPr>
        <w:t>2</w:t>
      </w:r>
      <w:r w:rsidRPr="00861CAF">
        <w:rPr>
          <w:rFonts w:ascii="Arial" w:hAnsi="Arial" w:cs="Arial"/>
          <w:sz w:val="22"/>
          <w:szCs w:val="22"/>
        </w:rPr>
        <w:t xml:space="preserve">], na podstawie cen jednostkowych netto podanych w </w:t>
      </w:r>
      <w:r w:rsidRPr="00594DEB">
        <w:rPr>
          <w:rFonts w:ascii="Arial" w:hAnsi="Arial" w:cs="Arial"/>
          <w:b/>
          <w:sz w:val="22"/>
          <w:szCs w:val="22"/>
        </w:rPr>
        <w:t>załączniku nr 1</w:t>
      </w:r>
      <w:r w:rsidRPr="00594DEB">
        <w:rPr>
          <w:rFonts w:ascii="Arial" w:hAnsi="Arial" w:cs="Arial"/>
          <w:sz w:val="22"/>
          <w:szCs w:val="22"/>
        </w:rPr>
        <w:t xml:space="preserve"> </w:t>
      </w:r>
      <w:r w:rsidRPr="00861CAF">
        <w:rPr>
          <w:rFonts w:ascii="Arial" w:hAnsi="Arial" w:cs="Arial"/>
          <w:sz w:val="22"/>
          <w:szCs w:val="22"/>
        </w:rPr>
        <w:t>do umowy lub ustalonych zgodni</w:t>
      </w:r>
      <w:r w:rsidR="00861CAF">
        <w:rPr>
          <w:rFonts w:ascii="Arial" w:hAnsi="Arial" w:cs="Arial"/>
          <w:sz w:val="22"/>
          <w:szCs w:val="22"/>
        </w:rPr>
        <w:t>e z § 1 ust. 5-7 u</w:t>
      </w:r>
      <w:r w:rsidRPr="00861CAF">
        <w:rPr>
          <w:rFonts w:ascii="Arial" w:hAnsi="Arial" w:cs="Arial"/>
          <w:sz w:val="22"/>
          <w:szCs w:val="22"/>
        </w:rPr>
        <w:t>mowy</w:t>
      </w:r>
      <w:r w:rsidR="00861CAF">
        <w:rPr>
          <w:rFonts w:ascii="Arial" w:hAnsi="Arial" w:cs="Arial"/>
          <w:sz w:val="22"/>
          <w:szCs w:val="22"/>
        </w:rPr>
        <w:t>.</w:t>
      </w:r>
    </w:p>
    <w:p w14:paraId="69480992" w14:textId="77777777" w:rsidR="00DE251B" w:rsidRDefault="00DD02C7" w:rsidP="00DE251B">
      <w:pPr>
        <w:numPr>
          <w:ilvl w:val="0"/>
          <w:numId w:val="12"/>
        </w:numPr>
        <w:tabs>
          <w:tab w:val="clear" w:pos="284"/>
          <w:tab w:val="num" w:pos="426"/>
        </w:tabs>
        <w:spacing w:line="276" w:lineRule="auto"/>
        <w:ind w:left="426" w:hanging="284"/>
        <w:jc w:val="both"/>
        <w:rPr>
          <w:rFonts w:ascii="Arial" w:hAnsi="Arial" w:cs="Arial"/>
          <w:sz w:val="22"/>
          <w:szCs w:val="22"/>
        </w:rPr>
      </w:pPr>
      <w:r w:rsidRPr="00861CAF">
        <w:rPr>
          <w:rFonts w:ascii="Arial" w:hAnsi="Arial" w:cs="Arial"/>
          <w:sz w:val="22"/>
          <w:szCs w:val="22"/>
        </w:rPr>
        <w:t>Należny podatek od towarów i usług VAT zostanie naliczony i zapłacony zgodnie z przepisami obowiązującymi w Polsce.</w:t>
      </w:r>
    </w:p>
    <w:p w14:paraId="0BA4135D" w14:textId="77777777" w:rsidR="00DE251B" w:rsidRPr="00DE251B" w:rsidRDefault="00DD02C7" w:rsidP="00DE251B">
      <w:pPr>
        <w:numPr>
          <w:ilvl w:val="0"/>
          <w:numId w:val="12"/>
        </w:numPr>
        <w:tabs>
          <w:tab w:val="clear" w:pos="284"/>
          <w:tab w:val="num" w:pos="426"/>
        </w:tabs>
        <w:spacing w:line="276" w:lineRule="auto"/>
        <w:ind w:left="426" w:hanging="284"/>
        <w:jc w:val="both"/>
        <w:rPr>
          <w:rFonts w:ascii="Arial" w:hAnsi="Arial" w:cs="Arial"/>
          <w:sz w:val="22"/>
          <w:szCs w:val="22"/>
        </w:rPr>
      </w:pPr>
      <w:r w:rsidRPr="00DE251B">
        <w:rPr>
          <w:rFonts w:ascii="Arial" w:hAnsi="Arial" w:cs="Arial"/>
          <w:sz w:val="22"/>
          <w:szCs w:val="22"/>
        </w:rPr>
        <w:t xml:space="preserve">W przypadku ustawowej zmiany stawki podatku od towarów i usług VAT, ceny brutto oraz stawki podatku VAT określone w ofercie Wykonawcy ulegną odpowiedniej zmianie w taki sposób, aby wynikające z umowy ceny netto pozostały niezmienione. Zmiana wskazana </w:t>
      </w:r>
      <w:r w:rsidRPr="00DE251B">
        <w:rPr>
          <w:rFonts w:ascii="Arial" w:hAnsi="Arial" w:cs="Arial"/>
          <w:sz w:val="22"/>
          <w:szCs w:val="22"/>
        </w:rPr>
        <w:br/>
        <w:t>w zdaniu poprzedzającym nie  wymaga aneksu do umowy.</w:t>
      </w:r>
    </w:p>
    <w:p w14:paraId="30878AC9" w14:textId="77777777" w:rsidR="00DE251B" w:rsidRPr="007B7057" w:rsidRDefault="00DE251B" w:rsidP="00DE251B">
      <w:pPr>
        <w:tabs>
          <w:tab w:val="num" w:pos="426"/>
        </w:tabs>
        <w:spacing w:line="276" w:lineRule="auto"/>
        <w:ind w:left="426" w:hanging="284"/>
        <w:jc w:val="both"/>
        <w:rPr>
          <w:rFonts w:ascii="Arial" w:hAnsi="Arial" w:cs="Arial"/>
          <w:i/>
          <w:sz w:val="22"/>
          <w:szCs w:val="22"/>
        </w:rPr>
      </w:pPr>
      <w:r>
        <w:rPr>
          <w:rFonts w:ascii="Arial" w:hAnsi="Arial" w:cs="Arial"/>
          <w:i/>
          <w:sz w:val="22"/>
          <w:szCs w:val="22"/>
        </w:rPr>
        <w:tab/>
      </w:r>
      <w:r w:rsidRPr="007B7057">
        <w:rPr>
          <w:rFonts w:ascii="Arial" w:hAnsi="Arial" w:cs="Arial"/>
          <w:i/>
          <w:sz w:val="22"/>
          <w:szCs w:val="22"/>
        </w:rPr>
        <w:t>(dotyczy Wykonawcy, który nie jest zarejestrowany jako podatnik podatku od towarów i usług (VAT) / jest zarejestrowany jako podatnik podatku od towarów i usług (VAT) zwolniony)</w:t>
      </w:r>
    </w:p>
    <w:p w14:paraId="5AE41D1B" w14:textId="77777777" w:rsidR="00DD02C7" w:rsidRPr="00DE251B" w:rsidRDefault="00DE251B" w:rsidP="00DE251B">
      <w:pPr>
        <w:tabs>
          <w:tab w:val="num" w:pos="426"/>
        </w:tabs>
        <w:spacing w:line="276" w:lineRule="auto"/>
        <w:ind w:left="426" w:hanging="284"/>
        <w:jc w:val="both"/>
        <w:rPr>
          <w:rFonts w:ascii="Arial" w:hAnsi="Arial" w:cs="Arial"/>
          <w:i/>
          <w:sz w:val="22"/>
          <w:szCs w:val="22"/>
        </w:rPr>
      </w:pPr>
      <w:r>
        <w:rPr>
          <w:rFonts w:ascii="Arial" w:hAnsi="Arial" w:cs="Arial"/>
          <w:i/>
          <w:sz w:val="22"/>
          <w:szCs w:val="22"/>
        </w:rPr>
        <w:tab/>
      </w:r>
      <w:r w:rsidRPr="007B7057">
        <w:rPr>
          <w:rFonts w:ascii="Arial" w:hAnsi="Arial" w:cs="Arial"/>
          <w:i/>
          <w:sz w:val="22"/>
          <w:szCs w:val="22"/>
        </w:rPr>
        <w:t xml:space="preserve">Zmiana statusu Wykonawcy na płatnika podatku VAT zmienia ceny jednostkowe netto określone w ofercie w ten sposób, że ceny te stają się cenami brutto, a wysokość cen jednostkowych netto </w:t>
      </w:r>
      <w:r w:rsidRPr="007B7057">
        <w:rPr>
          <w:rFonts w:ascii="Arial" w:hAnsi="Arial" w:cs="Arial"/>
          <w:i/>
          <w:sz w:val="22"/>
          <w:szCs w:val="22"/>
        </w:rPr>
        <w:lastRenderedPageBreak/>
        <w:t>po zmianie obliczana jest jako wartość tych cen brutto pomniejszona o wartość obowiązującej stawki podatku VAT. Powyższa zmiana nastąpi w drodze podpisanego przez obie Strony aneksu do umowy, po przekazaniu Zamawiającemu przez Wykonawcę pisemnej informacji o zmianie jego statusu na płatnika podatku VAT.</w:t>
      </w:r>
    </w:p>
    <w:p w14:paraId="7C3D77B6" w14:textId="77777777" w:rsidR="00DD02C7" w:rsidRPr="00861CAF" w:rsidRDefault="00DD02C7" w:rsidP="00DE251B">
      <w:pPr>
        <w:numPr>
          <w:ilvl w:val="0"/>
          <w:numId w:val="12"/>
        </w:numPr>
        <w:tabs>
          <w:tab w:val="clear" w:pos="284"/>
          <w:tab w:val="num" w:pos="426"/>
        </w:tabs>
        <w:spacing w:line="276" w:lineRule="auto"/>
        <w:ind w:left="426" w:hanging="284"/>
        <w:jc w:val="both"/>
        <w:rPr>
          <w:rFonts w:ascii="Arial" w:hAnsi="Arial" w:cs="Arial"/>
          <w:sz w:val="22"/>
          <w:szCs w:val="22"/>
        </w:rPr>
      </w:pPr>
      <w:r w:rsidRPr="00861CAF">
        <w:rPr>
          <w:rFonts w:ascii="Arial" w:hAnsi="Arial" w:cs="Arial"/>
          <w:sz w:val="22"/>
          <w:szCs w:val="22"/>
        </w:rPr>
        <w:t xml:space="preserve">Ceny jednostkowe netto wskazane w </w:t>
      </w:r>
      <w:r w:rsidRPr="00280285">
        <w:rPr>
          <w:rFonts w:ascii="Arial" w:hAnsi="Arial" w:cs="Arial"/>
          <w:b/>
          <w:sz w:val="22"/>
          <w:szCs w:val="22"/>
        </w:rPr>
        <w:t>załączniku nr 1</w:t>
      </w:r>
      <w:r w:rsidRPr="00861CAF">
        <w:rPr>
          <w:rFonts w:ascii="Arial" w:hAnsi="Arial" w:cs="Arial"/>
          <w:sz w:val="22"/>
          <w:szCs w:val="22"/>
        </w:rPr>
        <w:t xml:space="preserve"> lub ustalone zgodn</w:t>
      </w:r>
      <w:r w:rsidR="00861CAF">
        <w:rPr>
          <w:rFonts w:ascii="Arial" w:hAnsi="Arial" w:cs="Arial"/>
          <w:sz w:val="22"/>
          <w:szCs w:val="22"/>
        </w:rPr>
        <w:t>ie z § 1 ust. 5-7 u</w:t>
      </w:r>
      <w:r w:rsidRPr="00861CAF">
        <w:rPr>
          <w:rFonts w:ascii="Arial" w:hAnsi="Arial" w:cs="Arial"/>
          <w:sz w:val="22"/>
          <w:szCs w:val="22"/>
        </w:rPr>
        <w:t>mowy zawierają wszystkie koszty związane z realizacją umowy, w tym koszt transportu przedmiotu zamówienia do Zamawiającego.</w:t>
      </w:r>
    </w:p>
    <w:p w14:paraId="5D267854" w14:textId="77777777" w:rsidR="00DD02C7" w:rsidRPr="00861CAF" w:rsidRDefault="00DD02C7" w:rsidP="00DE251B">
      <w:pPr>
        <w:numPr>
          <w:ilvl w:val="0"/>
          <w:numId w:val="12"/>
        </w:numPr>
        <w:tabs>
          <w:tab w:val="clear" w:pos="284"/>
          <w:tab w:val="num" w:pos="426"/>
        </w:tabs>
        <w:spacing w:line="276" w:lineRule="auto"/>
        <w:ind w:left="426" w:hanging="284"/>
        <w:jc w:val="both"/>
        <w:rPr>
          <w:rFonts w:ascii="Arial" w:hAnsi="Arial" w:cs="Arial"/>
          <w:sz w:val="22"/>
          <w:szCs w:val="22"/>
        </w:rPr>
      </w:pPr>
      <w:r w:rsidRPr="00861CAF">
        <w:rPr>
          <w:rFonts w:ascii="Arial" w:hAnsi="Arial" w:cs="Arial"/>
          <w:sz w:val="22"/>
          <w:szCs w:val="22"/>
        </w:rPr>
        <w:t xml:space="preserve">Ceny  jednostkowe netto podane w umowie </w:t>
      </w:r>
      <w:r w:rsidR="003112F0" w:rsidRPr="00861CAF">
        <w:rPr>
          <w:rFonts w:ascii="Arial" w:hAnsi="Arial" w:cs="Arial"/>
          <w:sz w:val="22"/>
          <w:szCs w:val="22"/>
        </w:rPr>
        <w:t>l</w:t>
      </w:r>
      <w:r w:rsidRPr="00861CAF">
        <w:rPr>
          <w:rFonts w:ascii="Arial" w:hAnsi="Arial" w:cs="Arial"/>
          <w:sz w:val="22"/>
          <w:szCs w:val="22"/>
        </w:rPr>
        <w:t>ub u</w:t>
      </w:r>
      <w:r w:rsidR="00861CAF">
        <w:rPr>
          <w:rFonts w:ascii="Arial" w:hAnsi="Arial" w:cs="Arial"/>
          <w:sz w:val="22"/>
          <w:szCs w:val="22"/>
        </w:rPr>
        <w:t>stalone zgodnie z § 1 ust. 5-7 u</w:t>
      </w:r>
      <w:r w:rsidRPr="00861CAF">
        <w:rPr>
          <w:rFonts w:ascii="Arial" w:hAnsi="Arial" w:cs="Arial"/>
          <w:sz w:val="22"/>
          <w:szCs w:val="22"/>
        </w:rPr>
        <w:t xml:space="preserve">mowy </w:t>
      </w:r>
      <w:r w:rsidRPr="00861CAF">
        <w:rPr>
          <w:rFonts w:ascii="Arial" w:hAnsi="Arial" w:cs="Arial"/>
          <w:b/>
          <w:sz w:val="22"/>
          <w:szCs w:val="22"/>
        </w:rPr>
        <w:t>nie mogą ulec podwyższeniu</w:t>
      </w:r>
      <w:r w:rsidRPr="00861CAF">
        <w:rPr>
          <w:rFonts w:ascii="Arial" w:hAnsi="Arial" w:cs="Arial"/>
          <w:sz w:val="22"/>
          <w:szCs w:val="22"/>
        </w:rPr>
        <w:t xml:space="preserve"> w okresie jej obowiązywania.</w:t>
      </w:r>
    </w:p>
    <w:p w14:paraId="27E3080F" w14:textId="77777777" w:rsidR="00DD02C7" w:rsidRPr="00861CAF" w:rsidRDefault="00DD02C7" w:rsidP="00DE251B">
      <w:pPr>
        <w:numPr>
          <w:ilvl w:val="0"/>
          <w:numId w:val="12"/>
        </w:numPr>
        <w:tabs>
          <w:tab w:val="clear" w:pos="284"/>
          <w:tab w:val="num" w:pos="426"/>
        </w:tabs>
        <w:spacing w:line="276" w:lineRule="auto"/>
        <w:ind w:left="426" w:hanging="284"/>
        <w:jc w:val="both"/>
        <w:rPr>
          <w:rFonts w:ascii="Arial" w:hAnsi="Arial" w:cs="Arial"/>
          <w:sz w:val="22"/>
          <w:szCs w:val="22"/>
        </w:rPr>
      </w:pPr>
      <w:r w:rsidRPr="00861CAF">
        <w:rPr>
          <w:rFonts w:ascii="Arial" w:hAnsi="Arial" w:cs="Arial"/>
          <w:sz w:val="22"/>
          <w:szCs w:val="22"/>
        </w:rPr>
        <w:t xml:space="preserve">Wykonawca może </w:t>
      </w:r>
      <w:r w:rsidRPr="00861CAF">
        <w:rPr>
          <w:rFonts w:ascii="Arial" w:hAnsi="Arial" w:cs="Arial"/>
          <w:b/>
          <w:sz w:val="22"/>
          <w:szCs w:val="22"/>
        </w:rPr>
        <w:t>obniżyć</w:t>
      </w:r>
      <w:r w:rsidRPr="00861CAF">
        <w:rPr>
          <w:rFonts w:ascii="Arial" w:hAnsi="Arial" w:cs="Arial"/>
          <w:sz w:val="22"/>
          <w:szCs w:val="22"/>
        </w:rPr>
        <w:t xml:space="preserve"> ceny jednostkowe  </w:t>
      </w:r>
      <w:r w:rsidRPr="00861CAF">
        <w:rPr>
          <w:rFonts w:ascii="Arial" w:hAnsi="Arial" w:cs="Arial"/>
          <w:b/>
          <w:sz w:val="22"/>
          <w:szCs w:val="22"/>
        </w:rPr>
        <w:t>w każdym czasie</w:t>
      </w:r>
      <w:r w:rsidRPr="00861CAF">
        <w:rPr>
          <w:rFonts w:ascii="Arial" w:hAnsi="Arial" w:cs="Arial"/>
          <w:sz w:val="22"/>
          <w:szCs w:val="22"/>
        </w:rPr>
        <w:t>, w formie aneksu do umowy.</w:t>
      </w:r>
    </w:p>
    <w:p w14:paraId="4BB8DD3F" w14:textId="77777777" w:rsidR="00DE251B" w:rsidRDefault="00DD02C7" w:rsidP="00DE251B">
      <w:pPr>
        <w:numPr>
          <w:ilvl w:val="0"/>
          <w:numId w:val="12"/>
        </w:numPr>
        <w:tabs>
          <w:tab w:val="clear" w:pos="284"/>
          <w:tab w:val="num" w:pos="426"/>
        </w:tabs>
        <w:spacing w:line="276" w:lineRule="auto"/>
        <w:ind w:left="426" w:hanging="284"/>
        <w:jc w:val="both"/>
        <w:rPr>
          <w:rFonts w:ascii="Arial" w:hAnsi="Arial" w:cs="Arial"/>
          <w:sz w:val="22"/>
          <w:szCs w:val="22"/>
        </w:rPr>
      </w:pPr>
      <w:r w:rsidRPr="00861CAF">
        <w:rPr>
          <w:rFonts w:ascii="Arial" w:hAnsi="Arial" w:cs="Arial"/>
          <w:sz w:val="22"/>
          <w:szCs w:val="22"/>
        </w:rPr>
        <w:t xml:space="preserve">Wykonawca </w:t>
      </w:r>
      <w:r w:rsidRPr="00861CAF">
        <w:rPr>
          <w:rFonts w:ascii="Arial" w:hAnsi="Arial" w:cs="Arial"/>
          <w:b/>
          <w:sz w:val="22"/>
          <w:szCs w:val="22"/>
        </w:rPr>
        <w:t>może</w:t>
      </w:r>
      <w:r w:rsidRPr="00861CAF">
        <w:rPr>
          <w:rFonts w:ascii="Arial" w:hAnsi="Arial" w:cs="Arial"/>
          <w:sz w:val="22"/>
          <w:szCs w:val="22"/>
        </w:rPr>
        <w:t xml:space="preserve"> udzielić Zamawiającemu rabatu/upustu cenowego na poszczególne produkty będące przedmiotem zamówienia w ramach poszczególnych, indywidualnych zamówień realizowanych na podstawie niniejszej umowy. Zastosowanie cen z udzielonym rabatem/ upustem przy poszczególnych zamówieniach nie stanowi zmiany umowy i odbywa się po uprzednim zawiadomieniu Zamawiającego. Potwierdzeniem udzielenia przez Wykonawcę Zamawiającemu rabatu/upustu cenowego, o którym mowa w niniejszym ustępie jest </w:t>
      </w:r>
      <w:r w:rsidR="00DE251B">
        <w:rPr>
          <w:rFonts w:ascii="Arial" w:hAnsi="Arial" w:cs="Arial"/>
          <w:sz w:val="22"/>
          <w:szCs w:val="22"/>
        </w:rPr>
        <w:t>dokument finansowy za zrealizowane zamówienie</w:t>
      </w:r>
      <w:r w:rsidRPr="00861CAF">
        <w:rPr>
          <w:rFonts w:ascii="Arial" w:hAnsi="Arial" w:cs="Arial"/>
          <w:sz w:val="22"/>
          <w:szCs w:val="22"/>
        </w:rPr>
        <w:t xml:space="preserve"> z wyszczególnieniem cen podanych w niniejszej umowie oraz wysokości udzielonego rabatu/upustu.</w:t>
      </w:r>
    </w:p>
    <w:p w14:paraId="0E0CA3C4" w14:textId="77777777" w:rsidR="00E83582" w:rsidRDefault="00DE251B" w:rsidP="00E83582">
      <w:pPr>
        <w:numPr>
          <w:ilvl w:val="0"/>
          <w:numId w:val="12"/>
        </w:numPr>
        <w:spacing w:line="276" w:lineRule="auto"/>
        <w:ind w:left="426" w:hanging="426"/>
        <w:jc w:val="both"/>
        <w:rPr>
          <w:rFonts w:ascii="Arial" w:hAnsi="Arial" w:cs="Arial"/>
          <w:sz w:val="22"/>
          <w:szCs w:val="22"/>
        </w:rPr>
      </w:pPr>
      <w:r w:rsidRPr="00DE251B">
        <w:rPr>
          <w:rFonts w:ascii="Arial" w:hAnsi="Arial" w:cs="Arial"/>
          <w:color w:val="000000"/>
          <w:sz w:val="22"/>
          <w:szCs w:val="22"/>
        </w:rPr>
        <w:t>Podstawą zapłaty dokumentu finansowego jest przyjęcie dostawy bez zastrzeżeń przez Zamawiającego.</w:t>
      </w:r>
    </w:p>
    <w:p w14:paraId="15F33C92" w14:textId="77777777" w:rsidR="00E83582" w:rsidRDefault="00DE251B" w:rsidP="00E83582">
      <w:pPr>
        <w:numPr>
          <w:ilvl w:val="0"/>
          <w:numId w:val="12"/>
        </w:numPr>
        <w:spacing w:line="276" w:lineRule="auto"/>
        <w:ind w:left="426" w:hanging="426"/>
        <w:jc w:val="both"/>
        <w:rPr>
          <w:rFonts w:ascii="Arial" w:hAnsi="Arial" w:cs="Arial"/>
          <w:sz w:val="22"/>
          <w:szCs w:val="22"/>
        </w:rPr>
      </w:pPr>
      <w:r w:rsidRPr="00E83582">
        <w:rPr>
          <w:rFonts w:ascii="Arial" w:hAnsi="Arial" w:cs="Arial"/>
          <w:color w:val="000000"/>
          <w:sz w:val="22"/>
          <w:szCs w:val="22"/>
        </w:rPr>
        <w:t xml:space="preserve">Zamawiający zapłaci wynagrodzenie przelewem na następujący numer rachunku bankowego Wykonawcy: ………………………………………. w terminie </w:t>
      </w:r>
      <w:r w:rsidRPr="00E83582">
        <w:rPr>
          <w:rFonts w:ascii="Arial" w:hAnsi="Arial" w:cs="Arial"/>
          <w:b/>
          <w:color w:val="000000"/>
          <w:sz w:val="22"/>
          <w:szCs w:val="22"/>
        </w:rPr>
        <w:t>do</w:t>
      </w:r>
      <w:r w:rsidRPr="00E83582">
        <w:rPr>
          <w:rFonts w:ascii="Arial" w:hAnsi="Arial" w:cs="Arial"/>
          <w:color w:val="000000"/>
          <w:sz w:val="22"/>
          <w:szCs w:val="22"/>
        </w:rPr>
        <w:t xml:space="preserve"> </w:t>
      </w:r>
      <w:r w:rsidRPr="00E83582">
        <w:rPr>
          <w:rFonts w:ascii="Arial" w:hAnsi="Arial" w:cs="Arial"/>
          <w:b/>
          <w:color w:val="000000"/>
          <w:sz w:val="22"/>
          <w:szCs w:val="22"/>
        </w:rPr>
        <w:t>30 dni</w:t>
      </w:r>
      <w:r w:rsidRPr="00E83582">
        <w:rPr>
          <w:rFonts w:ascii="Arial" w:hAnsi="Arial" w:cs="Arial"/>
          <w:color w:val="000000"/>
          <w:sz w:val="22"/>
          <w:szCs w:val="22"/>
        </w:rPr>
        <w:t xml:space="preserve"> od daty doręczenia Zamawiającemu wystawionego prawidłowo i zgodnie z umową dokumentu finansowego. </w:t>
      </w:r>
    </w:p>
    <w:p w14:paraId="2F676084" w14:textId="77777777" w:rsidR="00E83582" w:rsidRDefault="00DE251B" w:rsidP="00E83582">
      <w:pPr>
        <w:numPr>
          <w:ilvl w:val="0"/>
          <w:numId w:val="12"/>
        </w:numPr>
        <w:spacing w:line="276" w:lineRule="auto"/>
        <w:ind w:left="426" w:hanging="426"/>
        <w:jc w:val="both"/>
        <w:rPr>
          <w:rFonts w:ascii="Arial" w:hAnsi="Arial" w:cs="Arial"/>
          <w:sz w:val="22"/>
          <w:szCs w:val="22"/>
        </w:rPr>
      </w:pPr>
      <w:r w:rsidRPr="00E83582">
        <w:rPr>
          <w:rFonts w:ascii="Arial" w:hAnsi="Arial" w:cs="Arial"/>
          <w:color w:val="000000"/>
          <w:sz w:val="22"/>
          <w:szCs w:val="22"/>
        </w:rPr>
        <w:t xml:space="preserve">Wykonawca oświadcza, że podany przez niego numer rachunku bankowego wskazany w ust. </w:t>
      </w:r>
      <w:r w:rsidR="00E83582">
        <w:rPr>
          <w:rFonts w:ascii="Arial" w:hAnsi="Arial" w:cs="Arial"/>
          <w:color w:val="000000"/>
          <w:sz w:val="22"/>
          <w:szCs w:val="22"/>
        </w:rPr>
        <w:t>11</w:t>
      </w:r>
      <w:r w:rsidRPr="00E83582">
        <w:rPr>
          <w:rFonts w:ascii="Arial" w:hAnsi="Arial" w:cs="Arial"/>
          <w:color w:val="000000"/>
          <w:sz w:val="22"/>
          <w:szCs w:val="22"/>
        </w:rPr>
        <w:t xml:space="preserve"> nin. paragrafu </w:t>
      </w:r>
      <w:r w:rsidRPr="0041760E">
        <w:rPr>
          <w:rFonts w:ascii="Arial" w:hAnsi="Arial" w:cs="Arial"/>
          <w:b/>
          <w:i/>
          <w:iCs/>
          <w:color w:val="000000"/>
          <w:sz w:val="22"/>
          <w:szCs w:val="22"/>
        </w:rPr>
        <w:t>jest / nie jest</w:t>
      </w:r>
      <w:r w:rsidRPr="00E83582">
        <w:rPr>
          <w:rFonts w:ascii="Arial" w:hAnsi="Arial" w:cs="Arial"/>
          <w:i/>
          <w:iCs/>
          <w:color w:val="000000"/>
          <w:sz w:val="22"/>
          <w:szCs w:val="22"/>
        </w:rPr>
        <w:t xml:space="preserve"> </w:t>
      </w:r>
      <w:r w:rsidRPr="00E83582">
        <w:rPr>
          <w:rFonts w:ascii="Arial" w:hAnsi="Arial" w:cs="Arial"/>
          <w:color w:val="000000"/>
          <w:sz w:val="22"/>
          <w:szCs w:val="22"/>
        </w:rPr>
        <w:t>rachunkiem znajdującym się w elektronicznym wykazie podmiotów (tzw. biała lista) prowadzonym przez szefa Krajowej Administracji Skarbowej. Wykonawca jest zobowiązany do powiadomienia Zamawiającego o usunięciu rachunku z wykazu, o którym mowa w zdaniu pierwszym.</w:t>
      </w:r>
    </w:p>
    <w:p w14:paraId="2BEE79A0" w14:textId="77777777" w:rsidR="00E83582" w:rsidRDefault="00DE251B" w:rsidP="00E83582">
      <w:pPr>
        <w:numPr>
          <w:ilvl w:val="0"/>
          <w:numId w:val="12"/>
        </w:numPr>
        <w:spacing w:line="276" w:lineRule="auto"/>
        <w:ind w:left="426" w:hanging="426"/>
        <w:jc w:val="both"/>
        <w:rPr>
          <w:rFonts w:ascii="Arial" w:hAnsi="Arial" w:cs="Arial"/>
          <w:sz w:val="22"/>
          <w:szCs w:val="22"/>
        </w:rPr>
      </w:pPr>
      <w:r w:rsidRPr="00E83582">
        <w:rPr>
          <w:rFonts w:ascii="Arial" w:hAnsi="Arial" w:cs="Arial"/>
          <w:color w:val="000000"/>
          <w:sz w:val="22"/>
          <w:szCs w:val="22"/>
        </w:rPr>
        <w:t xml:space="preserve">Zamawiający oświadcza, że zrealizuje płatność z dokumentu finansowego z zastosowaniem mechanizmu podzielonej płatności tzw. </w:t>
      </w:r>
      <w:proofErr w:type="spellStart"/>
      <w:r w:rsidRPr="00E83582">
        <w:rPr>
          <w:rFonts w:ascii="Arial" w:hAnsi="Arial" w:cs="Arial"/>
          <w:color w:val="000000"/>
          <w:sz w:val="22"/>
          <w:szCs w:val="22"/>
        </w:rPr>
        <w:t>split</w:t>
      </w:r>
      <w:proofErr w:type="spellEnd"/>
      <w:r w:rsidRPr="00E83582">
        <w:rPr>
          <w:rFonts w:ascii="Arial" w:hAnsi="Arial" w:cs="Arial"/>
          <w:color w:val="000000"/>
          <w:sz w:val="22"/>
          <w:szCs w:val="22"/>
        </w:rPr>
        <w:t xml:space="preserve"> </w:t>
      </w:r>
      <w:proofErr w:type="spellStart"/>
      <w:r w:rsidRPr="00E83582">
        <w:rPr>
          <w:rFonts w:ascii="Arial" w:hAnsi="Arial" w:cs="Arial"/>
          <w:color w:val="000000"/>
          <w:sz w:val="22"/>
          <w:szCs w:val="22"/>
        </w:rPr>
        <w:t>payment</w:t>
      </w:r>
      <w:proofErr w:type="spellEnd"/>
      <w:r w:rsidRPr="00E83582">
        <w:rPr>
          <w:rFonts w:ascii="Arial" w:hAnsi="Arial" w:cs="Arial"/>
          <w:color w:val="000000"/>
          <w:sz w:val="22"/>
          <w:szCs w:val="22"/>
        </w:rPr>
        <w:t xml:space="preserve">. Za zapłatę w tym systemie uznaje się dokonanie płatności w terminie ustalonym w ust. </w:t>
      </w:r>
      <w:r w:rsidR="00E83582">
        <w:rPr>
          <w:rFonts w:ascii="Arial" w:hAnsi="Arial" w:cs="Arial"/>
          <w:color w:val="000000"/>
          <w:sz w:val="22"/>
          <w:szCs w:val="22"/>
        </w:rPr>
        <w:t>11</w:t>
      </w:r>
      <w:r w:rsidRPr="00E83582">
        <w:rPr>
          <w:rFonts w:ascii="Arial" w:hAnsi="Arial" w:cs="Arial"/>
          <w:color w:val="000000"/>
          <w:sz w:val="22"/>
          <w:szCs w:val="22"/>
        </w:rPr>
        <w:t xml:space="preserve"> nin. paragrafu.</w:t>
      </w:r>
    </w:p>
    <w:p w14:paraId="76BCC883" w14:textId="2077FAA7" w:rsidR="00E83582" w:rsidRDefault="00DE251B" w:rsidP="00E83582">
      <w:pPr>
        <w:numPr>
          <w:ilvl w:val="0"/>
          <w:numId w:val="12"/>
        </w:numPr>
        <w:spacing w:line="276" w:lineRule="auto"/>
        <w:ind w:left="426" w:hanging="426"/>
        <w:jc w:val="both"/>
        <w:rPr>
          <w:rFonts w:ascii="Arial" w:hAnsi="Arial" w:cs="Arial"/>
          <w:sz w:val="22"/>
          <w:szCs w:val="22"/>
        </w:rPr>
      </w:pPr>
      <w:r w:rsidRPr="00E83582">
        <w:rPr>
          <w:rFonts w:ascii="Arial" w:hAnsi="Arial" w:cs="Arial"/>
          <w:color w:val="000000"/>
          <w:sz w:val="22"/>
          <w:szCs w:val="22"/>
        </w:rPr>
        <w:t xml:space="preserve">Podzieloną płatność tzw. </w:t>
      </w:r>
      <w:proofErr w:type="spellStart"/>
      <w:r w:rsidRPr="00E83582">
        <w:rPr>
          <w:rFonts w:ascii="Arial" w:hAnsi="Arial" w:cs="Arial"/>
          <w:color w:val="000000"/>
          <w:sz w:val="22"/>
          <w:szCs w:val="22"/>
        </w:rPr>
        <w:t>split</w:t>
      </w:r>
      <w:proofErr w:type="spellEnd"/>
      <w:r w:rsidRPr="00E83582">
        <w:rPr>
          <w:rFonts w:ascii="Arial" w:hAnsi="Arial" w:cs="Arial"/>
          <w:color w:val="000000"/>
          <w:sz w:val="22"/>
          <w:szCs w:val="22"/>
        </w:rPr>
        <w:t xml:space="preserve"> </w:t>
      </w:r>
      <w:proofErr w:type="spellStart"/>
      <w:r w:rsidRPr="00E83582">
        <w:rPr>
          <w:rFonts w:ascii="Arial" w:hAnsi="Arial" w:cs="Arial"/>
          <w:color w:val="000000"/>
          <w:sz w:val="22"/>
          <w:szCs w:val="22"/>
        </w:rPr>
        <w:t>payment</w:t>
      </w:r>
      <w:proofErr w:type="spellEnd"/>
      <w:r w:rsidRPr="00E83582">
        <w:rPr>
          <w:rFonts w:ascii="Arial" w:hAnsi="Arial" w:cs="Arial"/>
          <w:color w:val="000000"/>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a t</w:t>
      </w:r>
      <w:r w:rsidR="0041760E">
        <w:rPr>
          <w:rFonts w:ascii="Arial" w:hAnsi="Arial" w:cs="Arial"/>
          <w:color w:val="000000"/>
          <w:sz w:val="22"/>
          <w:szCs w:val="22"/>
        </w:rPr>
        <w:t>akże za świadczenia zwolnione z </w:t>
      </w:r>
      <w:r w:rsidRPr="00E83582">
        <w:rPr>
          <w:rFonts w:ascii="Arial" w:hAnsi="Arial" w:cs="Arial"/>
          <w:color w:val="000000"/>
          <w:sz w:val="22"/>
          <w:szCs w:val="22"/>
        </w:rPr>
        <w:t>VAT, opodatkowane stawką 0% lub objęte odwrotnym obciążeniem.</w:t>
      </w:r>
    </w:p>
    <w:p w14:paraId="43653E2E" w14:textId="77777777" w:rsidR="00E83582" w:rsidRDefault="00DE251B" w:rsidP="00E83582">
      <w:pPr>
        <w:numPr>
          <w:ilvl w:val="0"/>
          <w:numId w:val="12"/>
        </w:numPr>
        <w:spacing w:line="276" w:lineRule="auto"/>
        <w:ind w:left="426" w:hanging="426"/>
        <w:jc w:val="both"/>
        <w:rPr>
          <w:rFonts w:ascii="Arial" w:hAnsi="Arial" w:cs="Arial"/>
          <w:sz w:val="22"/>
          <w:szCs w:val="22"/>
        </w:rPr>
      </w:pPr>
      <w:r w:rsidRPr="00E83582">
        <w:rPr>
          <w:rFonts w:ascii="Arial" w:hAnsi="Arial" w:cs="Arial"/>
          <w:color w:val="000000"/>
          <w:sz w:val="22"/>
          <w:szCs w:val="22"/>
        </w:rPr>
        <w:t xml:space="preserve">Wykonawca oświadcza, że wyraża zgodę na dokonywanie przez Zamawiającego płatności w systemie podzielonej płatności tzw. </w:t>
      </w:r>
      <w:proofErr w:type="spellStart"/>
      <w:r w:rsidRPr="00E83582">
        <w:rPr>
          <w:rFonts w:ascii="Arial" w:hAnsi="Arial" w:cs="Arial"/>
          <w:color w:val="000000"/>
          <w:sz w:val="22"/>
          <w:szCs w:val="22"/>
        </w:rPr>
        <w:t>split</w:t>
      </w:r>
      <w:proofErr w:type="spellEnd"/>
      <w:r w:rsidRPr="00E83582">
        <w:rPr>
          <w:rFonts w:ascii="Arial" w:hAnsi="Arial" w:cs="Arial"/>
          <w:color w:val="000000"/>
          <w:sz w:val="22"/>
          <w:szCs w:val="22"/>
        </w:rPr>
        <w:t xml:space="preserve"> </w:t>
      </w:r>
      <w:proofErr w:type="spellStart"/>
      <w:r w:rsidRPr="00E83582">
        <w:rPr>
          <w:rFonts w:ascii="Arial" w:hAnsi="Arial" w:cs="Arial"/>
          <w:color w:val="000000"/>
          <w:sz w:val="22"/>
          <w:szCs w:val="22"/>
        </w:rPr>
        <w:t>payment</w:t>
      </w:r>
      <w:proofErr w:type="spellEnd"/>
      <w:r w:rsidRPr="00E83582">
        <w:rPr>
          <w:rFonts w:ascii="Arial" w:hAnsi="Arial" w:cs="Arial"/>
          <w:color w:val="000000"/>
          <w:sz w:val="22"/>
          <w:szCs w:val="22"/>
        </w:rPr>
        <w:t>.</w:t>
      </w:r>
    </w:p>
    <w:p w14:paraId="1E0F3677" w14:textId="514BCD95" w:rsidR="00E83582" w:rsidRPr="00A837EB" w:rsidRDefault="000D617D" w:rsidP="000D617D">
      <w:pPr>
        <w:numPr>
          <w:ilvl w:val="0"/>
          <w:numId w:val="12"/>
        </w:numPr>
        <w:spacing w:line="276" w:lineRule="auto"/>
        <w:jc w:val="both"/>
        <w:rPr>
          <w:rFonts w:ascii="Arial" w:hAnsi="Arial" w:cs="Arial"/>
          <w:sz w:val="22"/>
          <w:szCs w:val="22"/>
        </w:rPr>
      </w:pPr>
      <w:r w:rsidRPr="000D617D">
        <w:rPr>
          <w:rFonts w:ascii="Arial" w:hAnsi="Arial" w:cs="Arial"/>
          <w:color w:val="000000"/>
          <w:sz w:val="22"/>
          <w:szCs w:val="22"/>
        </w:rPr>
        <w:t>Dokument finansowy bę</w:t>
      </w:r>
      <w:r w:rsidRPr="00A837EB">
        <w:rPr>
          <w:rFonts w:ascii="Arial" w:hAnsi="Arial" w:cs="Arial"/>
          <w:color w:val="000000"/>
          <w:sz w:val="22"/>
          <w:szCs w:val="22"/>
        </w:rPr>
        <w:t>dzie wystawiony na: Miejskie Przedsiębiorstwo Komunikacyjne S.A. w Krakowie, ul. św. Wawrzyńca 13, 31-060 Kraków, NIP: 679-008-56-13 i doręczone Zamawiającemu</w:t>
      </w:r>
      <w:r w:rsidR="00A837EB" w:rsidRPr="00A837EB">
        <w:rPr>
          <w:rFonts w:ascii="Arial" w:hAnsi="Arial" w:cs="Arial"/>
          <w:sz w:val="22"/>
          <w:szCs w:val="22"/>
        </w:rPr>
        <w:t>.</w:t>
      </w:r>
    </w:p>
    <w:p w14:paraId="538C7A6B" w14:textId="1595AF72" w:rsidR="000D617D" w:rsidRPr="00A837EB" w:rsidRDefault="000D617D" w:rsidP="000D617D">
      <w:pPr>
        <w:numPr>
          <w:ilvl w:val="0"/>
          <w:numId w:val="12"/>
        </w:numPr>
        <w:spacing w:line="276" w:lineRule="auto"/>
        <w:jc w:val="both"/>
        <w:rPr>
          <w:rFonts w:ascii="Arial" w:hAnsi="Arial" w:cs="Arial"/>
          <w:sz w:val="22"/>
          <w:szCs w:val="22"/>
        </w:rPr>
      </w:pPr>
      <w:r w:rsidRPr="00A837EB">
        <w:rPr>
          <w:rFonts w:ascii="Arial" w:hAnsi="Arial" w:cs="Arial"/>
          <w:sz w:val="22"/>
          <w:szCs w:val="22"/>
        </w:rPr>
        <w:t xml:space="preserve">Zamawiający otrzyma fakturę przy użyciu </w:t>
      </w:r>
      <w:proofErr w:type="spellStart"/>
      <w:r w:rsidRPr="00A837EB">
        <w:rPr>
          <w:rFonts w:ascii="Arial" w:hAnsi="Arial" w:cs="Arial"/>
          <w:sz w:val="22"/>
          <w:szCs w:val="22"/>
        </w:rPr>
        <w:t>KSeF</w:t>
      </w:r>
      <w:proofErr w:type="spellEnd"/>
      <w:r w:rsidRPr="00A837EB">
        <w:rPr>
          <w:rFonts w:ascii="Arial" w:hAnsi="Arial" w:cs="Arial"/>
          <w:sz w:val="22"/>
          <w:szCs w:val="22"/>
        </w:rPr>
        <w:t xml:space="preserve">, zgodnie z obowiązującymi przepisami prawa. Aby Zamawiający otrzymał fakturę w </w:t>
      </w:r>
      <w:proofErr w:type="spellStart"/>
      <w:r w:rsidRPr="00A837EB">
        <w:rPr>
          <w:rFonts w:ascii="Arial" w:hAnsi="Arial" w:cs="Arial"/>
          <w:sz w:val="22"/>
          <w:szCs w:val="22"/>
        </w:rPr>
        <w:t>KSeF</w:t>
      </w:r>
      <w:proofErr w:type="spellEnd"/>
      <w:r w:rsidRPr="00A837EB">
        <w:rPr>
          <w:rFonts w:ascii="Arial" w:hAnsi="Arial" w:cs="Arial"/>
          <w:sz w:val="22"/>
          <w:szCs w:val="22"/>
        </w:rPr>
        <w:t xml:space="preserve">, Wykonawca musi wskazać NIP Zamawiającego w polu NIP w elemencie Podmiot2. Wskazanie NIP w innym polu, np. </w:t>
      </w:r>
      <w:proofErr w:type="spellStart"/>
      <w:r w:rsidRPr="00A837EB">
        <w:rPr>
          <w:rFonts w:ascii="Arial" w:hAnsi="Arial" w:cs="Arial"/>
          <w:sz w:val="22"/>
          <w:szCs w:val="22"/>
        </w:rPr>
        <w:t>NrVatUE</w:t>
      </w:r>
      <w:proofErr w:type="spellEnd"/>
      <w:r w:rsidRPr="00A837EB">
        <w:rPr>
          <w:rFonts w:ascii="Arial" w:hAnsi="Arial" w:cs="Arial"/>
          <w:sz w:val="22"/>
          <w:szCs w:val="22"/>
        </w:rPr>
        <w:t xml:space="preserve"> lub </w:t>
      </w:r>
      <w:proofErr w:type="spellStart"/>
      <w:r w:rsidRPr="00A837EB">
        <w:rPr>
          <w:rFonts w:ascii="Arial" w:hAnsi="Arial" w:cs="Arial"/>
          <w:sz w:val="22"/>
          <w:szCs w:val="22"/>
        </w:rPr>
        <w:t>NrID</w:t>
      </w:r>
      <w:proofErr w:type="spellEnd"/>
      <w:r w:rsidRPr="00A837EB">
        <w:rPr>
          <w:rFonts w:ascii="Arial" w:hAnsi="Arial" w:cs="Arial"/>
          <w:sz w:val="22"/>
          <w:szCs w:val="22"/>
        </w:rPr>
        <w:t xml:space="preserve">, uniemożliwi Zamawiającemu odbiór faktury w </w:t>
      </w:r>
      <w:proofErr w:type="spellStart"/>
      <w:r w:rsidRPr="00A837EB">
        <w:rPr>
          <w:rFonts w:ascii="Arial" w:hAnsi="Arial" w:cs="Arial"/>
          <w:sz w:val="22"/>
          <w:szCs w:val="22"/>
        </w:rPr>
        <w:t>KSeF</w:t>
      </w:r>
      <w:proofErr w:type="spellEnd"/>
    </w:p>
    <w:p w14:paraId="2A7859A5" w14:textId="0B0BDA87" w:rsidR="000D617D" w:rsidRPr="00A837EB" w:rsidRDefault="000D617D" w:rsidP="000D617D">
      <w:pPr>
        <w:numPr>
          <w:ilvl w:val="0"/>
          <w:numId w:val="12"/>
        </w:numPr>
        <w:spacing w:line="276" w:lineRule="auto"/>
        <w:jc w:val="both"/>
        <w:rPr>
          <w:rStyle w:val="Hipercze"/>
          <w:rFonts w:ascii="Arial" w:hAnsi="Arial" w:cs="Arial"/>
          <w:color w:val="auto"/>
          <w:sz w:val="22"/>
          <w:szCs w:val="22"/>
          <w:u w:val="none"/>
        </w:rPr>
      </w:pPr>
      <w:r w:rsidRPr="00A837EB">
        <w:rPr>
          <w:rFonts w:ascii="Arial" w:hAnsi="Arial" w:cs="Arial"/>
          <w:sz w:val="22"/>
          <w:szCs w:val="22"/>
        </w:rPr>
        <w:t xml:space="preserve">W przypadkach, gdy Wykonawcą jest podmiot niezobowiązany do używania </w:t>
      </w:r>
      <w:proofErr w:type="spellStart"/>
      <w:r w:rsidRPr="00A837EB">
        <w:rPr>
          <w:rFonts w:ascii="Arial" w:hAnsi="Arial" w:cs="Arial"/>
          <w:sz w:val="22"/>
          <w:szCs w:val="22"/>
        </w:rPr>
        <w:t>KSeF</w:t>
      </w:r>
      <w:proofErr w:type="spellEnd"/>
      <w:r w:rsidRPr="00A837EB">
        <w:rPr>
          <w:rFonts w:ascii="Arial" w:hAnsi="Arial" w:cs="Arial"/>
          <w:sz w:val="22"/>
          <w:szCs w:val="22"/>
        </w:rPr>
        <w:t xml:space="preserve"> do wystawiania i przesyłania faktur doręczenie faktury Zamawiającemu może nastąpić pisemnie na adres ul. Jana Brożka 3, 30-347 Kraków lub mailowo na adres   </w:t>
      </w:r>
      <w:hyperlink r:id="rId8" w:history="1">
        <w:r w:rsidRPr="00A837EB">
          <w:rPr>
            <w:rStyle w:val="Hipercze"/>
            <w:rFonts w:ascii="Arial" w:hAnsi="Arial" w:cs="Arial"/>
            <w:sz w:val="22"/>
            <w:szCs w:val="22"/>
          </w:rPr>
          <w:t>e-faktury@mpk.krakow.pl</w:t>
        </w:r>
      </w:hyperlink>
    </w:p>
    <w:p w14:paraId="60CB223E" w14:textId="2D99B19F" w:rsidR="000D617D" w:rsidRDefault="000D617D" w:rsidP="000D617D">
      <w:pPr>
        <w:numPr>
          <w:ilvl w:val="0"/>
          <w:numId w:val="12"/>
        </w:numPr>
        <w:spacing w:line="276" w:lineRule="auto"/>
        <w:jc w:val="both"/>
        <w:rPr>
          <w:rFonts w:ascii="Arial" w:hAnsi="Arial" w:cs="Arial"/>
          <w:sz w:val="22"/>
          <w:szCs w:val="22"/>
        </w:rPr>
      </w:pPr>
      <w:r w:rsidRPr="000D617D">
        <w:rPr>
          <w:rFonts w:ascii="Arial" w:hAnsi="Arial" w:cs="Arial"/>
          <w:sz w:val="22"/>
          <w:szCs w:val="22"/>
        </w:rPr>
        <w:lastRenderedPageBreak/>
        <w:t xml:space="preserve">Za moment odbioru i wystawienia faktur </w:t>
      </w:r>
      <w:proofErr w:type="spellStart"/>
      <w:r w:rsidRPr="000D617D">
        <w:rPr>
          <w:rFonts w:ascii="Arial" w:hAnsi="Arial" w:cs="Arial"/>
          <w:sz w:val="22"/>
          <w:szCs w:val="22"/>
        </w:rPr>
        <w:t>KSeF</w:t>
      </w:r>
      <w:proofErr w:type="spellEnd"/>
      <w:r w:rsidRPr="000D617D">
        <w:rPr>
          <w:rFonts w:ascii="Arial" w:hAnsi="Arial" w:cs="Arial"/>
          <w:sz w:val="22"/>
          <w:szCs w:val="22"/>
        </w:rPr>
        <w:t xml:space="preserve"> Zamawiający uznaje znaczenie przypisane tym pojęciom w ustawie o podatku VAT</w:t>
      </w:r>
    </w:p>
    <w:p w14:paraId="76DF3C5E" w14:textId="6D42AC73" w:rsidR="000D617D" w:rsidRDefault="000D617D" w:rsidP="000D617D">
      <w:pPr>
        <w:numPr>
          <w:ilvl w:val="0"/>
          <w:numId w:val="12"/>
        </w:numPr>
        <w:spacing w:line="276" w:lineRule="auto"/>
        <w:jc w:val="both"/>
        <w:rPr>
          <w:rFonts w:ascii="Arial" w:hAnsi="Arial" w:cs="Arial"/>
          <w:sz w:val="22"/>
          <w:szCs w:val="22"/>
        </w:rPr>
      </w:pPr>
      <w:r w:rsidRPr="000D617D">
        <w:rPr>
          <w:rFonts w:ascii="Arial" w:hAnsi="Arial" w:cs="Arial"/>
          <w:sz w:val="22"/>
          <w:szCs w:val="22"/>
        </w:rPr>
        <w:t>Zamawiający wymaga wskazania przez Wykonawcę na fakturze numeru i daty zawarcia umowy, w związku z którą jest wystawiana faktura</w:t>
      </w:r>
    </w:p>
    <w:p w14:paraId="20EF8634" w14:textId="6D37CADD" w:rsidR="000D617D" w:rsidRPr="000D617D" w:rsidRDefault="000D617D" w:rsidP="000D617D">
      <w:pPr>
        <w:numPr>
          <w:ilvl w:val="0"/>
          <w:numId w:val="12"/>
        </w:numPr>
        <w:spacing w:line="276" w:lineRule="auto"/>
        <w:jc w:val="both"/>
        <w:rPr>
          <w:rFonts w:ascii="Arial" w:hAnsi="Arial" w:cs="Arial"/>
          <w:sz w:val="22"/>
          <w:szCs w:val="22"/>
        </w:rPr>
      </w:pPr>
      <w:r w:rsidRPr="00760A8F">
        <w:rPr>
          <w:rFonts w:ascii="Arial" w:hAnsi="Arial" w:cs="Arial"/>
          <w:sz w:val="22"/>
          <w:szCs w:val="22"/>
        </w:rPr>
        <w:t>Wszelkie inne dokumenty do umowy niebędące fakturą będą doręczane przez Wykonawcę na wskazany w umowie adres e-mailowy osoby odpowiedzialnej za jej realizację. Zamawiający nie będzie pobierać załączników za pośrednictwem linków (np. do portali, platform wymiany plików itp.), ani obsługiwać plików zabezpieczonych hasłem lub spakowanych w formacie pliku np. zip</w:t>
      </w:r>
    </w:p>
    <w:p w14:paraId="1FEAB523" w14:textId="77777777" w:rsidR="00E83582" w:rsidRDefault="00DE251B" w:rsidP="00E83582">
      <w:pPr>
        <w:numPr>
          <w:ilvl w:val="0"/>
          <w:numId w:val="12"/>
        </w:numPr>
        <w:spacing w:line="276" w:lineRule="auto"/>
        <w:ind w:left="426" w:hanging="426"/>
        <w:jc w:val="both"/>
        <w:rPr>
          <w:rFonts w:ascii="Arial" w:hAnsi="Arial" w:cs="Arial"/>
          <w:sz w:val="22"/>
          <w:szCs w:val="22"/>
        </w:rPr>
      </w:pPr>
      <w:r w:rsidRPr="00E83582">
        <w:rPr>
          <w:rFonts w:ascii="Arial" w:hAnsi="Arial" w:cs="Arial"/>
          <w:color w:val="000000"/>
          <w:sz w:val="22"/>
          <w:szCs w:val="22"/>
        </w:rPr>
        <w:t xml:space="preserve">Na dokumencie finansowym Wykonawca zamieści numer rachunku bankowego wskazany w niniejszej umowie z zastrzeżeniem ustępu kolejnego. </w:t>
      </w:r>
    </w:p>
    <w:p w14:paraId="0A33D43D" w14:textId="5FB0616F" w:rsidR="00E83582" w:rsidRDefault="00DE251B" w:rsidP="00E83582">
      <w:pPr>
        <w:numPr>
          <w:ilvl w:val="0"/>
          <w:numId w:val="12"/>
        </w:numPr>
        <w:spacing w:line="276" w:lineRule="auto"/>
        <w:ind w:left="426" w:hanging="426"/>
        <w:jc w:val="both"/>
        <w:rPr>
          <w:rFonts w:ascii="Arial" w:hAnsi="Arial" w:cs="Arial"/>
          <w:sz w:val="22"/>
          <w:szCs w:val="22"/>
        </w:rPr>
      </w:pPr>
      <w:r w:rsidRPr="00E83582">
        <w:rPr>
          <w:rFonts w:ascii="Arial" w:hAnsi="Arial" w:cs="Arial"/>
          <w:color w:val="000000"/>
          <w:sz w:val="22"/>
          <w:szCs w:val="22"/>
        </w:rPr>
        <w:t>Zmiana numeru rachunku bankowego Wykonawcy określonego w umowie jest dopuszczalna za powiadomieniem Zamawiającego przez Wykonawcę pisemnie na adres: Sekcja Finansowa MPK S</w:t>
      </w:r>
      <w:r w:rsidR="0041760E">
        <w:rPr>
          <w:rFonts w:ascii="Arial" w:hAnsi="Arial" w:cs="Arial"/>
          <w:color w:val="000000"/>
          <w:sz w:val="22"/>
          <w:szCs w:val="22"/>
        </w:rPr>
        <w:t>.A. w Krakowie, ul. J. Brożka 3</w:t>
      </w:r>
      <w:r w:rsidRPr="00E83582">
        <w:rPr>
          <w:rFonts w:ascii="Arial" w:hAnsi="Arial" w:cs="Arial"/>
          <w:color w:val="000000"/>
          <w:sz w:val="22"/>
          <w:szCs w:val="22"/>
        </w:rPr>
        <w:t xml:space="preserve"> lub drogą elektroniczną na adres e-mail: </w:t>
      </w:r>
      <w:hyperlink r:id="rId9" w:history="1">
        <w:r w:rsidR="0041760E" w:rsidRPr="00F4071B">
          <w:rPr>
            <w:rStyle w:val="Hipercze"/>
            <w:rFonts w:ascii="Arial" w:hAnsi="Arial" w:cs="Arial"/>
            <w:sz w:val="22"/>
            <w:szCs w:val="22"/>
          </w:rPr>
          <w:t>kontobankowe@mpk.krakow.pl</w:t>
        </w:r>
      </w:hyperlink>
      <w:r w:rsidR="0041760E">
        <w:rPr>
          <w:rFonts w:ascii="Arial" w:hAnsi="Arial" w:cs="Arial"/>
          <w:color w:val="000000"/>
          <w:sz w:val="22"/>
          <w:szCs w:val="22"/>
        </w:rPr>
        <w:t xml:space="preserve"> </w:t>
      </w:r>
      <w:r w:rsidRPr="00E83582">
        <w:rPr>
          <w:rFonts w:ascii="Arial" w:hAnsi="Arial" w:cs="Arial"/>
          <w:color w:val="000000"/>
          <w:sz w:val="22"/>
          <w:szCs w:val="22"/>
        </w:rPr>
        <w:t>, bez konieczności sporządzania aneksu do umowy,</w:t>
      </w:r>
      <w:r w:rsidR="0041760E">
        <w:rPr>
          <w:rFonts w:ascii="Arial" w:hAnsi="Arial" w:cs="Arial"/>
          <w:color w:val="000000"/>
          <w:sz w:val="22"/>
          <w:szCs w:val="22"/>
        </w:rPr>
        <w:t xml:space="preserve"> z </w:t>
      </w:r>
      <w:r w:rsidRPr="00E83582">
        <w:rPr>
          <w:rFonts w:ascii="Arial" w:hAnsi="Arial" w:cs="Arial"/>
          <w:color w:val="000000"/>
          <w:sz w:val="22"/>
          <w:szCs w:val="22"/>
        </w:rPr>
        <w:t>zastrzeżeniem, że wraz z podaniem nowego numeru rachunku bankowego Wykonawca złoży pisemne oświadczenie, o którym mowa w ust. 1</w:t>
      </w:r>
      <w:r w:rsidR="00E83582">
        <w:rPr>
          <w:rFonts w:ascii="Arial" w:hAnsi="Arial" w:cs="Arial"/>
          <w:color w:val="000000"/>
          <w:sz w:val="22"/>
          <w:szCs w:val="22"/>
        </w:rPr>
        <w:t>2</w:t>
      </w:r>
      <w:r w:rsidRPr="00E83582">
        <w:rPr>
          <w:rFonts w:ascii="Arial" w:hAnsi="Arial" w:cs="Arial"/>
          <w:color w:val="000000"/>
          <w:sz w:val="22"/>
          <w:szCs w:val="22"/>
        </w:rPr>
        <w:t xml:space="preserve"> niniejszego paragrafu. W przypadku niedochowania przez Wykonawcę wymagań określonych w zdaniu pierwszym, Zamawiający zastrzega sobie prawo do wstrzymania zapłaty do czasu prawidłowego powiadomienia o zmianie numeru rachunku bankowego. Niezależnie od powyższego w takiej sytuacji dokonanie przez Zamawiającego zapłaty na rachunek bankowy Wykonawcy wskazany w umowie będzie uznane za skuteczne. </w:t>
      </w:r>
    </w:p>
    <w:p w14:paraId="0161D772" w14:textId="77777777" w:rsidR="00E83582" w:rsidRDefault="00DE251B" w:rsidP="00E83582">
      <w:pPr>
        <w:numPr>
          <w:ilvl w:val="0"/>
          <w:numId w:val="12"/>
        </w:numPr>
        <w:spacing w:line="276" w:lineRule="auto"/>
        <w:ind w:left="426" w:hanging="426"/>
        <w:jc w:val="both"/>
        <w:rPr>
          <w:rFonts w:ascii="Arial" w:hAnsi="Arial" w:cs="Arial"/>
          <w:sz w:val="22"/>
          <w:szCs w:val="22"/>
        </w:rPr>
      </w:pPr>
      <w:r w:rsidRPr="00E83582">
        <w:rPr>
          <w:rFonts w:ascii="Arial" w:hAnsi="Arial" w:cs="Arial"/>
          <w:color w:val="000000"/>
          <w:sz w:val="22"/>
          <w:szCs w:val="22"/>
        </w:rPr>
        <w:t>Za termin zapłaty Strony przyjmują datę obciążenia rachunku bankowego Zamawiającego.</w:t>
      </w:r>
    </w:p>
    <w:p w14:paraId="2192D522" w14:textId="77777777" w:rsidR="00DE251B" w:rsidRPr="00E83582" w:rsidRDefault="00DE251B" w:rsidP="00E83582">
      <w:pPr>
        <w:numPr>
          <w:ilvl w:val="0"/>
          <w:numId w:val="12"/>
        </w:numPr>
        <w:spacing w:line="276" w:lineRule="auto"/>
        <w:ind w:left="426" w:hanging="426"/>
        <w:jc w:val="both"/>
        <w:rPr>
          <w:rFonts w:ascii="Arial" w:hAnsi="Arial" w:cs="Arial"/>
          <w:sz w:val="22"/>
          <w:szCs w:val="22"/>
        </w:rPr>
      </w:pPr>
      <w:r w:rsidRPr="00E83582">
        <w:rPr>
          <w:rFonts w:ascii="Arial" w:hAnsi="Arial" w:cs="Arial"/>
          <w:color w:val="000000"/>
          <w:sz w:val="22"/>
          <w:szCs w:val="22"/>
        </w:rPr>
        <w:t>Cesja wierzytelności Wykonawcy w stosunku do Zamawiającego może nastąpić wyłącznie za zgodą Zamawiającego, wyrażoną pod rygorem nieważności w formie pisemnej. W sytuacji zgody Zamawiającego na dokonanie cesji Wykonawca zobowiązany jest do wskazania na dokumencie finansowym dotyczącym zobowiązania objętego cesją numeru rachunku właściwego do dokonania zapłaty po cesji.</w:t>
      </w:r>
    </w:p>
    <w:p w14:paraId="19072CFB" w14:textId="77777777" w:rsidR="00DD02C7" w:rsidRPr="00861CAF" w:rsidRDefault="00DD02C7" w:rsidP="00861CAF">
      <w:pPr>
        <w:spacing w:line="276" w:lineRule="auto"/>
        <w:ind w:left="284"/>
        <w:jc w:val="both"/>
        <w:rPr>
          <w:rFonts w:ascii="Arial" w:hAnsi="Arial" w:cs="Arial"/>
          <w:sz w:val="22"/>
          <w:szCs w:val="22"/>
        </w:rPr>
      </w:pPr>
    </w:p>
    <w:p w14:paraId="43555DEE" w14:textId="77777777" w:rsidR="00DD02C7" w:rsidRPr="00861CAF" w:rsidRDefault="00DD02C7" w:rsidP="00861CAF">
      <w:pPr>
        <w:spacing w:line="276" w:lineRule="auto"/>
        <w:jc w:val="center"/>
        <w:rPr>
          <w:rFonts w:ascii="Arial" w:hAnsi="Arial" w:cs="Arial"/>
          <w:b/>
          <w:sz w:val="22"/>
          <w:szCs w:val="22"/>
        </w:rPr>
      </w:pPr>
      <w:r w:rsidRPr="00861CAF">
        <w:rPr>
          <w:rFonts w:ascii="Arial" w:hAnsi="Arial" w:cs="Arial"/>
          <w:b/>
          <w:sz w:val="22"/>
          <w:szCs w:val="22"/>
        </w:rPr>
        <w:t>ODPOWIEDZIALNOŚĆ ZA NIEWYKONANIE LUB NIENALEŻYTE WYKONANIE UMOWY</w:t>
      </w:r>
    </w:p>
    <w:p w14:paraId="3D015342" w14:textId="77777777" w:rsidR="00DD02C7" w:rsidRPr="00861CAF" w:rsidRDefault="00DD02C7" w:rsidP="00861CAF">
      <w:pPr>
        <w:spacing w:line="276" w:lineRule="auto"/>
        <w:jc w:val="center"/>
        <w:rPr>
          <w:rFonts w:ascii="Arial" w:hAnsi="Arial" w:cs="Arial"/>
          <w:b/>
          <w:sz w:val="22"/>
          <w:szCs w:val="22"/>
        </w:rPr>
      </w:pPr>
      <w:r w:rsidRPr="00861CAF">
        <w:rPr>
          <w:rFonts w:ascii="Arial" w:hAnsi="Arial" w:cs="Arial"/>
          <w:b/>
          <w:sz w:val="22"/>
          <w:szCs w:val="22"/>
        </w:rPr>
        <w:t>§ 5</w:t>
      </w:r>
    </w:p>
    <w:p w14:paraId="76E3DA66" w14:textId="77777777" w:rsidR="00DD02C7" w:rsidRPr="00861CAF" w:rsidRDefault="00DD02C7" w:rsidP="00861CAF">
      <w:pPr>
        <w:numPr>
          <w:ilvl w:val="0"/>
          <w:numId w:val="10"/>
        </w:numPr>
        <w:tabs>
          <w:tab w:val="left" w:pos="284"/>
        </w:tabs>
        <w:spacing w:line="276" w:lineRule="auto"/>
        <w:jc w:val="both"/>
        <w:rPr>
          <w:rFonts w:ascii="Arial" w:hAnsi="Arial" w:cs="Arial"/>
          <w:sz w:val="22"/>
          <w:szCs w:val="22"/>
        </w:rPr>
      </w:pPr>
      <w:r w:rsidRPr="00861CAF">
        <w:rPr>
          <w:rFonts w:ascii="Arial" w:hAnsi="Arial" w:cs="Arial"/>
          <w:sz w:val="22"/>
          <w:szCs w:val="22"/>
        </w:rPr>
        <w:t xml:space="preserve">Zamawiający może naliczyć Wykonawcy </w:t>
      </w:r>
      <w:r w:rsidRPr="00861CAF">
        <w:rPr>
          <w:rFonts w:ascii="Arial" w:hAnsi="Arial" w:cs="Arial"/>
          <w:b/>
          <w:sz w:val="22"/>
          <w:szCs w:val="22"/>
        </w:rPr>
        <w:t>kary umowne</w:t>
      </w:r>
      <w:r w:rsidRPr="00861CAF">
        <w:rPr>
          <w:rFonts w:ascii="Arial" w:hAnsi="Arial" w:cs="Arial"/>
          <w:sz w:val="22"/>
          <w:szCs w:val="22"/>
        </w:rPr>
        <w:t xml:space="preserve"> w następującej wysokości:</w:t>
      </w:r>
    </w:p>
    <w:p w14:paraId="1E3E6994" w14:textId="5845DB08" w:rsidR="00DD02C7" w:rsidRPr="00861CAF" w:rsidRDefault="00DD02C7" w:rsidP="00861CAF">
      <w:pPr>
        <w:numPr>
          <w:ilvl w:val="1"/>
          <w:numId w:val="11"/>
        </w:numPr>
        <w:spacing w:line="276" w:lineRule="auto"/>
        <w:ind w:left="851" w:hanging="567"/>
        <w:jc w:val="both"/>
        <w:rPr>
          <w:rFonts w:ascii="Arial" w:hAnsi="Arial" w:cs="Arial"/>
          <w:sz w:val="22"/>
          <w:szCs w:val="22"/>
        </w:rPr>
      </w:pPr>
      <w:r w:rsidRPr="00861CAF">
        <w:rPr>
          <w:rFonts w:ascii="Arial" w:hAnsi="Arial" w:cs="Arial"/>
          <w:sz w:val="22"/>
          <w:szCs w:val="22"/>
        </w:rPr>
        <w:t xml:space="preserve">w przypadku odstąpienia od umowy przez Zamawiającego z przyczyn leżących po stronie Wykonawcy lub w przypadku rozwiązania umowy przez Zamawiającego na podstawie § 6 ust. 3 umowy, a także w przypadku nieuzasadnionego rozwiązania lub odstąpienia od umowy przez Wykonawcę - </w:t>
      </w:r>
      <w:r w:rsidRPr="00861CAF">
        <w:rPr>
          <w:rFonts w:ascii="Arial" w:hAnsi="Arial" w:cs="Arial"/>
          <w:b/>
          <w:sz w:val="22"/>
          <w:szCs w:val="22"/>
        </w:rPr>
        <w:t>12,5%</w:t>
      </w:r>
      <w:r w:rsidRPr="00861CAF">
        <w:rPr>
          <w:rFonts w:ascii="Arial" w:hAnsi="Arial" w:cs="Arial"/>
          <w:sz w:val="22"/>
          <w:szCs w:val="22"/>
        </w:rPr>
        <w:t xml:space="preserve"> maksymalnej wartości </w:t>
      </w:r>
      <w:r w:rsidR="005E5E47">
        <w:rPr>
          <w:rFonts w:ascii="Arial" w:hAnsi="Arial" w:cs="Arial"/>
          <w:sz w:val="22"/>
          <w:szCs w:val="22"/>
        </w:rPr>
        <w:t xml:space="preserve">umowy </w:t>
      </w:r>
      <w:r w:rsidR="0041760E">
        <w:rPr>
          <w:rFonts w:ascii="Arial" w:hAnsi="Arial" w:cs="Arial"/>
          <w:sz w:val="22"/>
          <w:szCs w:val="22"/>
        </w:rPr>
        <w:t>netto określonej w § </w:t>
      </w:r>
      <w:r w:rsidRPr="00861CAF">
        <w:rPr>
          <w:rFonts w:ascii="Arial" w:hAnsi="Arial" w:cs="Arial"/>
          <w:sz w:val="22"/>
          <w:szCs w:val="22"/>
        </w:rPr>
        <w:t>4 ust. 1</w:t>
      </w:r>
      <w:r w:rsidR="00861CAF">
        <w:rPr>
          <w:rFonts w:ascii="Arial" w:hAnsi="Arial" w:cs="Arial"/>
          <w:sz w:val="22"/>
          <w:szCs w:val="22"/>
        </w:rPr>
        <w:t xml:space="preserve"> umowy</w:t>
      </w:r>
      <w:r w:rsidRPr="00861CAF">
        <w:rPr>
          <w:rFonts w:ascii="Arial" w:hAnsi="Arial" w:cs="Arial"/>
          <w:sz w:val="22"/>
          <w:szCs w:val="22"/>
        </w:rPr>
        <w:t>;</w:t>
      </w:r>
    </w:p>
    <w:p w14:paraId="5B65033E" w14:textId="77777777" w:rsidR="00DD02C7" w:rsidRPr="00861CAF" w:rsidRDefault="00DD02C7" w:rsidP="00861CAF">
      <w:pPr>
        <w:numPr>
          <w:ilvl w:val="1"/>
          <w:numId w:val="11"/>
        </w:numPr>
        <w:spacing w:line="276" w:lineRule="auto"/>
        <w:ind w:left="851" w:hanging="567"/>
        <w:jc w:val="both"/>
        <w:rPr>
          <w:rFonts w:ascii="Arial" w:hAnsi="Arial" w:cs="Arial"/>
          <w:sz w:val="22"/>
          <w:szCs w:val="22"/>
        </w:rPr>
      </w:pPr>
      <w:r w:rsidRPr="00861CAF">
        <w:rPr>
          <w:rFonts w:ascii="Arial" w:hAnsi="Arial" w:cs="Arial"/>
          <w:sz w:val="22"/>
          <w:szCs w:val="22"/>
        </w:rPr>
        <w:t xml:space="preserve">w przypadku nieterminowej dostawy przedmiotu zamówienia, za każdy dzień opóźnienia – </w:t>
      </w:r>
      <w:r w:rsidRPr="00861CAF">
        <w:rPr>
          <w:rFonts w:ascii="Arial" w:hAnsi="Arial" w:cs="Arial"/>
          <w:b/>
          <w:sz w:val="22"/>
          <w:szCs w:val="22"/>
        </w:rPr>
        <w:t>1%</w:t>
      </w:r>
      <w:r w:rsidRPr="00861CAF">
        <w:rPr>
          <w:rFonts w:ascii="Arial" w:hAnsi="Arial" w:cs="Arial"/>
          <w:sz w:val="22"/>
          <w:szCs w:val="22"/>
        </w:rPr>
        <w:t xml:space="preserve"> wartości netto danej partii przedmiotu zamówienia, </w:t>
      </w:r>
      <w:r w:rsidRPr="00861CAF">
        <w:rPr>
          <w:rFonts w:ascii="Arial" w:hAnsi="Arial" w:cs="Arial"/>
          <w:b/>
          <w:sz w:val="22"/>
          <w:szCs w:val="22"/>
        </w:rPr>
        <w:t>jednak nie mniej niż 100,00 zł</w:t>
      </w:r>
      <w:r w:rsidR="00861CAF">
        <w:rPr>
          <w:rFonts w:ascii="Arial" w:hAnsi="Arial" w:cs="Arial"/>
          <w:b/>
          <w:sz w:val="22"/>
          <w:szCs w:val="22"/>
        </w:rPr>
        <w:t xml:space="preserve"> </w:t>
      </w:r>
      <w:r w:rsidR="00861CAF">
        <w:rPr>
          <w:rFonts w:ascii="Arial" w:hAnsi="Arial" w:cs="Arial"/>
          <w:b/>
          <w:sz w:val="22"/>
          <w:szCs w:val="22"/>
        </w:rPr>
        <w:br/>
      </w:r>
      <w:r w:rsidR="00861CAF" w:rsidRPr="00861CAF">
        <w:rPr>
          <w:rFonts w:ascii="Arial" w:hAnsi="Arial" w:cs="Arial"/>
          <w:sz w:val="22"/>
          <w:szCs w:val="22"/>
        </w:rPr>
        <w:t>(słownie: sto złotych i 00/100)</w:t>
      </w:r>
      <w:r w:rsidR="00615156">
        <w:rPr>
          <w:rFonts w:ascii="Arial" w:hAnsi="Arial" w:cs="Arial"/>
          <w:sz w:val="22"/>
          <w:szCs w:val="22"/>
        </w:rPr>
        <w:t>;</w:t>
      </w:r>
    </w:p>
    <w:p w14:paraId="4D3A4F5E" w14:textId="77777777" w:rsidR="00DD02C7" w:rsidRPr="00861CAF" w:rsidRDefault="00DD02C7" w:rsidP="003578B8">
      <w:pPr>
        <w:numPr>
          <w:ilvl w:val="1"/>
          <w:numId w:val="11"/>
        </w:numPr>
        <w:spacing w:line="276" w:lineRule="auto"/>
        <w:ind w:left="851" w:hanging="578"/>
        <w:jc w:val="both"/>
        <w:rPr>
          <w:rFonts w:ascii="Arial" w:hAnsi="Arial" w:cs="Arial"/>
          <w:sz w:val="22"/>
          <w:szCs w:val="22"/>
        </w:rPr>
      </w:pPr>
      <w:r w:rsidRPr="00861CAF">
        <w:rPr>
          <w:rFonts w:ascii="Arial" w:hAnsi="Arial" w:cs="Arial"/>
          <w:sz w:val="22"/>
          <w:szCs w:val="22"/>
        </w:rPr>
        <w:t xml:space="preserve">w przypadku nieterminowej wymiany wadliwego przedmiotu zamówienia na wolny od wad, za każdą godzinę opóźnienia – </w:t>
      </w:r>
      <w:r w:rsidRPr="00861CAF">
        <w:rPr>
          <w:rFonts w:ascii="Arial" w:hAnsi="Arial" w:cs="Arial"/>
          <w:b/>
          <w:sz w:val="22"/>
          <w:szCs w:val="22"/>
        </w:rPr>
        <w:t>1%</w:t>
      </w:r>
      <w:r w:rsidRPr="00861CAF">
        <w:rPr>
          <w:rFonts w:ascii="Arial" w:hAnsi="Arial" w:cs="Arial"/>
          <w:sz w:val="22"/>
          <w:szCs w:val="22"/>
        </w:rPr>
        <w:t xml:space="preserve"> wartości netto danej partii przedmiotu zamówienia, </w:t>
      </w:r>
      <w:r w:rsidRPr="003578B8">
        <w:rPr>
          <w:rFonts w:ascii="Arial" w:hAnsi="Arial" w:cs="Arial"/>
          <w:b/>
          <w:sz w:val="22"/>
          <w:szCs w:val="22"/>
        </w:rPr>
        <w:t>jednak nie mniej niż 100,00 zł</w:t>
      </w:r>
      <w:r w:rsidR="003578B8">
        <w:rPr>
          <w:rFonts w:ascii="Arial" w:hAnsi="Arial" w:cs="Arial"/>
          <w:sz w:val="22"/>
          <w:szCs w:val="22"/>
        </w:rPr>
        <w:t xml:space="preserve"> (słownie: sto złotych i 00/100)</w:t>
      </w:r>
      <w:r w:rsidR="00615156">
        <w:rPr>
          <w:rFonts w:ascii="Arial" w:hAnsi="Arial" w:cs="Arial"/>
          <w:sz w:val="22"/>
          <w:szCs w:val="22"/>
        </w:rPr>
        <w:t>;</w:t>
      </w:r>
    </w:p>
    <w:p w14:paraId="5103ADED" w14:textId="642CFD55" w:rsidR="00DD02C7" w:rsidRPr="00861CAF" w:rsidRDefault="00DD02C7" w:rsidP="00861CAF">
      <w:pPr>
        <w:numPr>
          <w:ilvl w:val="1"/>
          <w:numId w:val="11"/>
        </w:numPr>
        <w:spacing w:line="276" w:lineRule="auto"/>
        <w:ind w:left="851" w:hanging="567"/>
        <w:jc w:val="both"/>
        <w:rPr>
          <w:rFonts w:ascii="Arial" w:hAnsi="Arial" w:cs="Arial"/>
          <w:sz w:val="22"/>
          <w:szCs w:val="22"/>
        </w:rPr>
      </w:pPr>
      <w:r w:rsidRPr="00861CAF">
        <w:rPr>
          <w:rFonts w:ascii="Arial" w:hAnsi="Arial" w:cs="Arial"/>
          <w:sz w:val="22"/>
          <w:szCs w:val="22"/>
        </w:rPr>
        <w:t>w przypadku rezygnacji przez Zamawiającego z dostawy (§ 2 ust. 5</w:t>
      </w:r>
      <w:r w:rsidR="00B16793">
        <w:rPr>
          <w:rFonts w:ascii="Arial" w:hAnsi="Arial" w:cs="Arial"/>
          <w:sz w:val="22"/>
          <w:szCs w:val="22"/>
        </w:rPr>
        <w:t xml:space="preserve"> lub 6</w:t>
      </w:r>
      <w:r w:rsidRPr="00861CAF">
        <w:rPr>
          <w:rFonts w:ascii="Arial" w:hAnsi="Arial" w:cs="Arial"/>
          <w:sz w:val="22"/>
          <w:szCs w:val="22"/>
        </w:rPr>
        <w:t>) - kara umowna                       w wysokości równej różnicy ceny netto produktu zakupionego u innego Dostawcy a cen</w:t>
      </w:r>
      <w:r w:rsidR="00615156">
        <w:rPr>
          <w:rFonts w:ascii="Arial" w:hAnsi="Arial" w:cs="Arial"/>
          <w:sz w:val="22"/>
          <w:szCs w:val="22"/>
        </w:rPr>
        <w:t>ą wynikającą z niniejszej umowy;</w:t>
      </w:r>
    </w:p>
    <w:p w14:paraId="153442B4" w14:textId="77777777" w:rsidR="00DD02C7" w:rsidRPr="00861CAF" w:rsidRDefault="00DD02C7" w:rsidP="00861CAF">
      <w:pPr>
        <w:numPr>
          <w:ilvl w:val="1"/>
          <w:numId w:val="11"/>
        </w:numPr>
        <w:spacing w:line="276" w:lineRule="auto"/>
        <w:ind w:left="851" w:hanging="567"/>
        <w:jc w:val="both"/>
        <w:rPr>
          <w:rFonts w:ascii="Arial" w:hAnsi="Arial" w:cs="Arial"/>
          <w:sz w:val="22"/>
          <w:szCs w:val="22"/>
        </w:rPr>
      </w:pPr>
      <w:r w:rsidRPr="00861CAF">
        <w:rPr>
          <w:rFonts w:ascii="Arial" w:hAnsi="Arial" w:cs="Arial"/>
          <w:sz w:val="22"/>
          <w:szCs w:val="22"/>
        </w:rPr>
        <w:t xml:space="preserve">w przypadku opóźnienia realizacji zamówienia pilnego (§ 2 ust. 4) Zamawiający ma prawo naliczyć karę w wysokości </w:t>
      </w:r>
      <w:r w:rsidRPr="00615156">
        <w:rPr>
          <w:rFonts w:ascii="Arial" w:hAnsi="Arial" w:cs="Arial"/>
          <w:b/>
          <w:sz w:val="22"/>
          <w:szCs w:val="22"/>
        </w:rPr>
        <w:t>30,00 zł</w:t>
      </w:r>
      <w:r w:rsidRPr="00861CAF">
        <w:rPr>
          <w:rFonts w:ascii="Arial" w:hAnsi="Arial" w:cs="Arial"/>
          <w:sz w:val="22"/>
          <w:szCs w:val="22"/>
        </w:rPr>
        <w:t xml:space="preserve"> </w:t>
      </w:r>
      <w:r w:rsidR="00615156">
        <w:rPr>
          <w:rFonts w:ascii="Arial" w:hAnsi="Arial" w:cs="Arial"/>
          <w:sz w:val="22"/>
          <w:szCs w:val="22"/>
        </w:rPr>
        <w:t xml:space="preserve">(słownie: trzydzieści złotych i 00/100) </w:t>
      </w:r>
      <w:r w:rsidRPr="00861CAF">
        <w:rPr>
          <w:rFonts w:ascii="Arial" w:hAnsi="Arial" w:cs="Arial"/>
          <w:sz w:val="22"/>
          <w:szCs w:val="22"/>
        </w:rPr>
        <w:t>za każd</w:t>
      </w:r>
      <w:r w:rsidR="00615156">
        <w:rPr>
          <w:rFonts w:ascii="Arial" w:hAnsi="Arial" w:cs="Arial"/>
          <w:sz w:val="22"/>
          <w:szCs w:val="22"/>
        </w:rPr>
        <w:t>ą rozpoczętą godzinę opóźnienia;</w:t>
      </w:r>
    </w:p>
    <w:p w14:paraId="10EFB28F" w14:textId="49A6BD8A" w:rsidR="00DD02C7" w:rsidRPr="00861CAF" w:rsidRDefault="00DD02C7" w:rsidP="00861CAF">
      <w:pPr>
        <w:numPr>
          <w:ilvl w:val="1"/>
          <w:numId w:val="11"/>
        </w:numPr>
        <w:spacing w:line="276" w:lineRule="auto"/>
        <w:ind w:left="851" w:hanging="567"/>
        <w:jc w:val="both"/>
        <w:rPr>
          <w:rFonts w:ascii="Arial" w:hAnsi="Arial" w:cs="Arial"/>
          <w:sz w:val="22"/>
          <w:szCs w:val="22"/>
        </w:rPr>
      </w:pPr>
      <w:r w:rsidRPr="00861CAF">
        <w:rPr>
          <w:rFonts w:ascii="Arial" w:hAnsi="Arial" w:cs="Arial"/>
          <w:sz w:val="22"/>
          <w:szCs w:val="22"/>
        </w:rPr>
        <w:lastRenderedPageBreak/>
        <w:t>niepoinformowania Zamawiającego o usunięciu rachunku z wykazu podmiotów tzw. białej listy (§ 4 ust. 1</w:t>
      </w:r>
      <w:r w:rsidR="001C2E51">
        <w:rPr>
          <w:rFonts w:ascii="Arial" w:hAnsi="Arial" w:cs="Arial"/>
          <w:sz w:val="22"/>
          <w:szCs w:val="22"/>
        </w:rPr>
        <w:t>2</w:t>
      </w:r>
      <w:r w:rsidRPr="00861CAF">
        <w:rPr>
          <w:rFonts w:ascii="Arial" w:hAnsi="Arial" w:cs="Arial"/>
          <w:sz w:val="22"/>
          <w:szCs w:val="22"/>
        </w:rPr>
        <w:t xml:space="preserve"> zdanie drugie umowy) - </w:t>
      </w:r>
      <w:r w:rsidRPr="00861CAF">
        <w:rPr>
          <w:rFonts w:ascii="Arial" w:hAnsi="Arial" w:cs="Arial"/>
          <w:b/>
          <w:sz w:val="22"/>
          <w:szCs w:val="22"/>
        </w:rPr>
        <w:t>5.000,00 zł</w:t>
      </w:r>
      <w:r w:rsidRPr="00861CAF">
        <w:rPr>
          <w:rFonts w:ascii="Arial" w:hAnsi="Arial" w:cs="Arial"/>
          <w:sz w:val="22"/>
          <w:szCs w:val="22"/>
        </w:rPr>
        <w:t xml:space="preserve"> (słownie: pięć tysięcy złotych i 00/100) za każdy stwierdzony przypadek</w:t>
      </w:r>
      <w:r w:rsidR="00615156">
        <w:rPr>
          <w:rFonts w:ascii="Arial" w:hAnsi="Arial" w:cs="Arial"/>
          <w:sz w:val="22"/>
          <w:szCs w:val="22"/>
        </w:rPr>
        <w:t>.</w:t>
      </w:r>
    </w:p>
    <w:p w14:paraId="56A1D025" w14:textId="77777777" w:rsidR="00DD02C7" w:rsidRPr="00861CAF" w:rsidRDefault="00DD02C7" w:rsidP="00861CAF">
      <w:pPr>
        <w:numPr>
          <w:ilvl w:val="2"/>
          <w:numId w:val="17"/>
        </w:numPr>
        <w:tabs>
          <w:tab w:val="left" w:pos="284"/>
        </w:tabs>
        <w:spacing w:line="276" w:lineRule="auto"/>
        <w:ind w:left="284" w:hanging="284"/>
        <w:jc w:val="both"/>
        <w:rPr>
          <w:rFonts w:ascii="Arial" w:hAnsi="Arial" w:cs="Arial"/>
          <w:sz w:val="22"/>
          <w:szCs w:val="22"/>
        </w:rPr>
      </w:pPr>
      <w:r w:rsidRPr="00861CAF">
        <w:rPr>
          <w:rFonts w:ascii="Arial" w:hAnsi="Arial" w:cs="Arial"/>
          <w:sz w:val="22"/>
          <w:szCs w:val="22"/>
        </w:rPr>
        <w:t>Zamawiającemu przysługuje prawo dochodzenia odszkodowania przewyższającego wysokość zastrzeżonych kar umownych na zasadach ogólnych.</w:t>
      </w:r>
    </w:p>
    <w:p w14:paraId="18BAFE20" w14:textId="77777777" w:rsidR="00DD02C7" w:rsidRPr="00861CAF" w:rsidRDefault="00DD02C7" w:rsidP="00861CAF">
      <w:pPr>
        <w:numPr>
          <w:ilvl w:val="2"/>
          <w:numId w:val="17"/>
        </w:numPr>
        <w:tabs>
          <w:tab w:val="left" w:pos="284"/>
        </w:tabs>
        <w:spacing w:line="276" w:lineRule="auto"/>
        <w:ind w:left="284" w:hanging="284"/>
        <w:jc w:val="both"/>
        <w:rPr>
          <w:rFonts w:ascii="Arial" w:hAnsi="Arial" w:cs="Arial"/>
          <w:sz w:val="22"/>
          <w:szCs w:val="22"/>
        </w:rPr>
      </w:pPr>
      <w:r w:rsidRPr="00861CAF">
        <w:rPr>
          <w:rFonts w:ascii="Arial" w:hAnsi="Arial" w:cs="Arial"/>
          <w:sz w:val="22"/>
          <w:szCs w:val="22"/>
        </w:rPr>
        <w:t xml:space="preserve">Zamawiający jest uprawniony do potrącenia należnych mu kar umownych i kosztów (§ 3 ust. 8) z wynagrodzenia przysługującego Wykonawcy. Na naliczoną karę umową Zamawiający każdorazowo wystawi notę księgową. W przypadku gdy wysokość kary umownej przewyższać będzie kwotę wynagrodzenia przysługującego Wykonawcy, różnicę pomiędzy notą księgową </w:t>
      </w:r>
      <w:r w:rsidRPr="00861CAF">
        <w:rPr>
          <w:rFonts w:ascii="Arial" w:hAnsi="Arial" w:cs="Arial"/>
          <w:sz w:val="22"/>
          <w:szCs w:val="22"/>
        </w:rPr>
        <w:br/>
        <w:t>a wynagrodzeniem Wykonawca zobowiązany jest wpłacić na rachunek Zamawiającego                         w terminie do 7 dni od dnia otrzymania noty księgowej.</w:t>
      </w:r>
    </w:p>
    <w:p w14:paraId="58B3CD91" w14:textId="77777777" w:rsidR="00DD02C7" w:rsidRPr="00861CAF" w:rsidRDefault="00DD02C7" w:rsidP="00861CAF">
      <w:pPr>
        <w:spacing w:line="276" w:lineRule="auto"/>
        <w:jc w:val="both"/>
        <w:rPr>
          <w:rFonts w:ascii="Arial" w:hAnsi="Arial" w:cs="Arial"/>
          <w:sz w:val="22"/>
          <w:szCs w:val="22"/>
        </w:rPr>
      </w:pPr>
    </w:p>
    <w:p w14:paraId="04E21982" w14:textId="77777777" w:rsidR="00D445C7" w:rsidRDefault="00D445C7" w:rsidP="00861CAF">
      <w:pPr>
        <w:spacing w:line="276" w:lineRule="auto"/>
        <w:jc w:val="center"/>
        <w:rPr>
          <w:rFonts w:ascii="Arial" w:hAnsi="Arial" w:cs="Arial"/>
          <w:b/>
          <w:sz w:val="22"/>
          <w:szCs w:val="22"/>
        </w:rPr>
      </w:pPr>
    </w:p>
    <w:p w14:paraId="70F93DEE" w14:textId="77777777" w:rsidR="00DD02C7" w:rsidRPr="00615156" w:rsidRDefault="00DD02C7" w:rsidP="00861CAF">
      <w:pPr>
        <w:spacing w:line="276" w:lineRule="auto"/>
        <w:jc w:val="center"/>
        <w:rPr>
          <w:rFonts w:ascii="Arial" w:hAnsi="Arial" w:cs="Arial"/>
          <w:b/>
          <w:sz w:val="22"/>
          <w:szCs w:val="22"/>
        </w:rPr>
      </w:pPr>
      <w:r w:rsidRPr="00615156">
        <w:rPr>
          <w:rFonts w:ascii="Arial" w:hAnsi="Arial" w:cs="Arial"/>
          <w:b/>
          <w:sz w:val="22"/>
          <w:szCs w:val="22"/>
        </w:rPr>
        <w:t>OKRES OBOWIĄZYWANIA</w:t>
      </w:r>
    </w:p>
    <w:p w14:paraId="24C9CC06" w14:textId="77777777" w:rsidR="00DD02C7" w:rsidRPr="00615156" w:rsidRDefault="00DD02C7" w:rsidP="00861CAF">
      <w:pPr>
        <w:spacing w:line="276" w:lineRule="auto"/>
        <w:jc w:val="center"/>
        <w:rPr>
          <w:rFonts w:ascii="Arial" w:hAnsi="Arial" w:cs="Arial"/>
          <w:b/>
          <w:sz w:val="22"/>
          <w:szCs w:val="22"/>
        </w:rPr>
      </w:pPr>
      <w:r w:rsidRPr="00615156">
        <w:rPr>
          <w:rFonts w:ascii="Arial" w:hAnsi="Arial" w:cs="Arial"/>
          <w:b/>
          <w:sz w:val="22"/>
          <w:szCs w:val="22"/>
        </w:rPr>
        <w:t>§ 6</w:t>
      </w:r>
    </w:p>
    <w:p w14:paraId="6CA4BFB2" w14:textId="7EE9DA1D" w:rsidR="00DD02C7" w:rsidRPr="00861CAF" w:rsidRDefault="00DD02C7" w:rsidP="00861CAF">
      <w:pPr>
        <w:numPr>
          <w:ilvl w:val="0"/>
          <w:numId w:val="6"/>
        </w:numPr>
        <w:tabs>
          <w:tab w:val="left" w:pos="284"/>
        </w:tabs>
        <w:spacing w:line="276" w:lineRule="auto"/>
        <w:ind w:left="284" w:hanging="284"/>
        <w:jc w:val="both"/>
        <w:rPr>
          <w:rFonts w:ascii="Arial" w:hAnsi="Arial" w:cs="Arial"/>
          <w:sz w:val="22"/>
          <w:szCs w:val="22"/>
        </w:rPr>
      </w:pPr>
      <w:r w:rsidRPr="00861CAF">
        <w:rPr>
          <w:rFonts w:ascii="Arial" w:hAnsi="Arial" w:cs="Arial"/>
          <w:sz w:val="22"/>
          <w:szCs w:val="22"/>
        </w:rPr>
        <w:t xml:space="preserve">Umowa </w:t>
      </w:r>
      <w:r w:rsidR="000D778F">
        <w:rPr>
          <w:rFonts w:ascii="Arial" w:hAnsi="Arial" w:cs="Arial"/>
          <w:sz w:val="22"/>
          <w:szCs w:val="22"/>
        </w:rPr>
        <w:t xml:space="preserve">obowiązuje od dnia </w:t>
      </w:r>
      <w:r w:rsidR="00B16793">
        <w:rPr>
          <w:rFonts w:ascii="Arial" w:hAnsi="Arial" w:cs="Arial"/>
          <w:b/>
          <w:sz w:val="22"/>
          <w:szCs w:val="22"/>
        </w:rPr>
        <w:t>03</w:t>
      </w:r>
      <w:r w:rsidR="00BF7CDF">
        <w:rPr>
          <w:rFonts w:ascii="Arial" w:hAnsi="Arial" w:cs="Arial"/>
          <w:b/>
          <w:sz w:val="22"/>
          <w:szCs w:val="22"/>
        </w:rPr>
        <w:t>.07.2026</w:t>
      </w:r>
      <w:r w:rsidR="000D778F" w:rsidRPr="000D778F">
        <w:rPr>
          <w:rFonts w:ascii="Arial" w:hAnsi="Arial" w:cs="Arial"/>
          <w:b/>
          <w:sz w:val="22"/>
          <w:szCs w:val="22"/>
        </w:rPr>
        <w:t xml:space="preserve"> r.</w:t>
      </w:r>
      <w:r w:rsidR="000D778F">
        <w:rPr>
          <w:rFonts w:ascii="Arial" w:hAnsi="Arial" w:cs="Arial"/>
          <w:sz w:val="22"/>
          <w:szCs w:val="22"/>
        </w:rPr>
        <w:t xml:space="preserve"> przez</w:t>
      </w:r>
      <w:r w:rsidRPr="00861CAF">
        <w:rPr>
          <w:rFonts w:ascii="Arial" w:hAnsi="Arial" w:cs="Arial"/>
          <w:sz w:val="22"/>
          <w:szCs w:val="22"/>
        </w:rPr>
        <w:t xml:space="preserve"> okres </w:t>
      </w:r>
      <w:r w:rsidR="00E256D0" w:rsidRPr="00E256D0">
        <w:rPr>
          <w:rFonts w:ascii="Arial" w:hAnsi="Arial" w:cs="Arial"/>
          <w:b/>
          <w:sz w:val="22"/>
          <w:szCs w:val="22"/>
        </w:rPr>
        <w:t>12</w:t>
      </w:r>
      <w:r w:rsidRPr="00E256D0">
        <w:rPr>
          <w:rFonts w:ascii="Arial" w:hAnsi="Arial" w:cs="Arial"/>
          <w:b/>
          <w:sz w:val="22"/>
          <w:szCs w:val="22"/>
        </w:rPr>
        <w:t xml:space="preserve"> (</w:t>
      </w:r>
      <w:r w:rsidR="00E256D0" w:rsidRPr="00E256D0">
        <w:rPr>
          <w:rFonts w:ascii="Arial" w:hAnsi="Arial" w:cs="Arial"/>
          <w:b/>
          <w:sz w:val="22"/>
          <w:szCs w:val="22"/>
        </w:rPr>
        <w:t>dwunastu</w:t>
      </w:r>
      <w:r w:rsidRPr="00E256D0">
        <w:rPr>
          <w:rFonts w:ascii="Arial" w:hAnsi="Arial" w:cs="Arial"/>
          <w:b/>
          <w:sz w:val="22"/>
          <w:szCs w:val="22"/>
        </w:rPr>
        <w:t>)</w:t>
      </w:r>
      <w:r w:rsidRPr="00E256D0">
        <w:rPr>
          <w:rFonts w:ascii="Arial" w:hAnsi="Arial" w:cs="Arial"/>
          <w:sz w:val="22"/>
          <w:szCs w:val="22"/>
        </w:rPr>
        <w:t xml:space="preserve"> </w:t>
      </w:r>
      <w:r w:rsidRPr="00E256D0">
        <w:rPr>
          <w:rFonts w:ascii="Arial" w:hAnsi="Arial" w:cs="Arial"/>
          <w:b/>
          <w:sz w:val="22"/>
          <w:szCs w:val="22"/>
        </w:rPr>
        <w:t>miesięcy</w:t>
      </w:r>
      <w:r w:rsidR="00F718E2">
        <w:rPr>
          <w:rFonts w:ascii="Arial" w:hAnsi="Arial" w:cs="Arial"/>
          <w:b/>
          <w:sz w:val="22"/>
          <w:szCs w:val="22"/>
        </w:rPr>
        <w:t xml:space="preserve"> </w:t>
      </w:r>
      <w:r w:rsidRPr="00861CAF">
        <w:rPr>
          <w:rFonts w:ascii="Arial" w:hAnsi="Arial" w:cs="Arial"/>
          <w:sz w:val="22"/>
          <w:szCs w:val="22"/>
        </w:rPr>
        <w:t xml:space="preserve">lub do wyczerpania maksymalnej wartości </w:t>
      </w:r>
      <w:r w:rsidR="005E5E47">
        <w:rPr>
          <w:rFonts w:ascii="Arial" w:hAnsi="Arial" w:cs="Arial"/>
          <w:sz w:val="22"/>
          <w:szCs w:val="22"/>
        </w:rPr>
        <w:t xml:space="preserve">umowy </w:t>
      </w:r>
      <w:r w:rsidRPr="00861CAF">
        <w:rPr>
          <w:rFonts w:ascii="Arial" w:hAnsi="Arial" w:cs="Arial"/>
          <w:sz w:val="22"/>
          <w:szCs w:val="22"/>
        </w:rPr>
        <w:t>określonej w § 4 ust. 1 umowy, w zależności, który z tych terminów nastąpi wcześniej.</w:t>
      </w:r>
    </w:p>
    <w:p w14:paraId="075AEE61" w14:textId="77777777" w:rsidR="00DD02C7" w:rsidRPr="00861CAF" w:rsidRDefault="00DD02C7" w:rsidP="00861CAF">
      <w:pPr>
        <w:numPr>
          <w:ilvl w:val="0"/>
          <w:numId w:val="6"/>
        </w:numPr>
        <w:tabs>
          <w:tab w:val="left" w:pos="284"/>
        </w:tabs>
        <w:spacing w:line="276" w:lineRule="auto"/>
        <w:ind w:left="284" w:hanging="284"/>
        <w:jc w:val="both"/>
        <w:rPr>
          <w:rFonts w:ascii="Arial" w:hAnsi="Arial" w:cs="Arial"/>
          <w:sz w:val="22"/>
          <w:szCs w:val="22"/>
        </w:rPr>
      </w:pPr>
      <w:r w:rsidRPr="00861CAF">
        <w:rPr>
          <w:rFonts w:ascii="Arial" w:hAnsi="Arial" w:cs="Arial"/>
          <w:sz w:val="22"/>
          <w:szCs w:val="22"/>
        </w:rPr>
        <w:t xml:space="preserve">Zamawiający zastrzega sobie, iż w razie zaistnienia istotnej zmiany okoliczności powodującej, że wykonanie umowy nie leży w interesie publicznym, czego nie można było przewidzieć w chwili zawarcia umowy, Zamawiający może odstąpić od umowy w terminie </w:t>
      </w:r>
      <w:r w:rsidRPr="00861CAF">
        <w:rPr>
          <w:rFonts w:ascii="Arial" w:hAnsi="Arial" w:cs="Arial"/>
          <w:b/>
          <w:sz w:val="22"/>
          <w:szCs w:val="22"/>
        </w:rPr>
        <w:t>30 dni</w:t>
      </w:r>
      <w:r w:rsidRPr="00861CAF">
        <w:rPr>
          <w:rFonts w:ascii="Arial" w:hAnsi="Arial" w:cs="Arial"/>
          <w:sz w:val="22"/>
          <w:szCs w:val="22"/>
        </w:rPr>
        <w:t xml:space="preserve"> od powzięcia wiadomości o tych okolicznościach. W takim wypadku Wykonawca będzie mógł żądać jedynie wynagrodzenia należnego mu z tytułu wykonania części umowy, zrealizowanej do dnia odstąpienia od umowy przez Zamawiającego.</w:t>
      </w:r>
    </w:p>
    <w:p w14:paraId="4677A321" w14:textId="77777777" w:rsidR="00DF4757" w:rsidRDefault="00DD02C7" w:rsidP="00DF4757">
      <w:pPr>
        <w:numPr>
          <w:ilvl w:val="0"/>
          <w:numId w:val="6"/>
        </w:numPr>
        <w:tabs>
          <w:tab w:val="left" w:pos="284"/>
        </w:tabs>
        <w:spacing w:line="276" w:lineRule="auto"/>
        <w:ind w:left="284" w:hanging="284"/>
        <w:jc w:val="both"/>
        <w:rPr>
          <w:rFonts w:ascii="Arial" w:hAnsi="Arial" w:cs="Arial"/>
          <w:sz w:val="22"/>
          <w:szCs w:val="22"/>
        </w:rPr>
      </w:pPr>
      <w:r w:rsidRPr="00861CAF">
        <w:rPr>
          <w:rFonts w:ascii="Arial" w:hAnsi="Arial" w:cs="Arial"/>
          <w:sz w:val="22"/>
          <w:szCs w:val="22"/>
        </w:rPr>
        <w:t>Zamawiającemu przysługuje prawo rozwiązania umowy ze skutkiem natychmiastowym w przypadku</w:t>
      </w:r>
      <w:r w:rsidR="00DF4757">
        <w:rPr>
          <w:rFonts w:ascii="Arial" w:hAnsi="Arial" w:cs="Arial"/>
          <w:sz w:val="22"/>
          <w:szCs w:val="22"/>
        </w:rPr>
        <w:t>:</w:t>
      </w:r>
    </w:p>
    <w:p w14:paraId="76BA030D" w14:textId="7F8B450B" w:rsidR="00DF4757" w:rsidRPr="00DF4757" w:rsidRDefault="00DD02C7" w:rsidP="000D778F">
      <w:pPr>
        <w:numPr>
          <w:ilvl w:val="1"/>
          <w:numId w:val="19"/>
        </w:numPr>
        <w:tabs>
          <w:tab w:val="left" w:pos="284"/>
        </w:tabs>
        <w:spacing w:line="276" w:lineRule="auto"/>
        <w:jc w:val="both"/>
        <w:rPr>
          <w:rFonts w:ascii="Arial" w:hAnsi="Arial" w:cs="Arial"/>
          <w:sz w:val="22"/>
          <w:szCs w:val="22"/>
        </w:rPr>
      </w:pPr>
      <w:r w:rsidRPr="00DF4757">
        <w:rPr>
          <w:rFonts w:ascii="Arial" w:hAnsi="Arial" w:cs="Arial"/>
          <w:sz w:val="22"/>
          <w:szCs w:val="22"/>
        </w:rPr>
        <w:t xml:space="preserve">rażącego naruszenia przez Wykonawcę warunków umowy, w szczególności </w:t>
      </w:r>
      <w:r w:rsidR="000D778F" w:rsidRPr="000D778F">
        <w:rPr>
          <w:rFonts w:ascii="Arial" w:hAnsi="Arial" w:cs="Arial"/>
          <w:sz w:val="22"/>
          <w:szCs w:val="22"/>
        </w:rPr>
        <w:t xml:space="preserve">powtarzających się reklamacji dotyczących złej jakości dostarczanych </w:t>
      </w:r>
      <w:r w:rsidR="000D778F">
        <w:rPr>
          <w:rFonts w:ascii="Arial" w:hAnsi="Arial" w:cs="Arial"/>
          <w:sz w:val="22"/>
          <w:szCs w:val="22"/>
        </w:rPr>
        <w:t>przedmiotów zamówienia</w:t>
      </w:r>
      <w:r w:rsidR="000D778F" w:rsidRPr="000D778F">
        <w:rPr>
          <w:rFonts w:ascii="Arial" w:hAnsi="Arial" w:cs="Arial"/>
          <w:sz w:val="22"/>
          <w:szCs w:val="22"/>
        </w:rPr>
        <w:t xml:space="preserve"> i/lub nieterminowych dostaw </w:t>
      </w:r>
      <w:r w:rsidR="000D778F">
        <w:rPr>
          <w:rFonts w:ascii="Arial" w:hAnsi="Arial" w:cs="Arial"/>
          <w:sz w:val="22"/>
          <w:szCs w:val="22"/>
        </w:rPr>
        <w:t>przedmiotu zamówienia;</w:t>
      </w:r>
    </w:p>
    <w:p w14:paraId="5913F04C" w14:textId="04B6FCA0" w:rsidR="008409A9" w:rsidRPr="00DF4757" w:rsidRDefault="00DF4757" w:rsidP="00DF4757">
      <w:pPr>
        <w:numPr>
          <w:ilvl w:val="1"/>
          <w:numId w:val="19"/>
        </w:numPr>
        <w:tabs>
          <w:tab w:val="left" w:pos="284"/>
        </w:tabs>
        <w:spacing w:line="276" w:lineRule="auto"/>
        <w:jc w:val="both"/>
        <w:rPr>
          <w:rFonts w:ascii="Arial" w:hAnsi="Arial" w:cs="Arial"/>
          <w:sz w:val="22"/>
          <w:szCs w:val="22"/>
        </w:rPr>
      </w:pPr>
      <w:r w:rsidRPr="00DF4757">
        <w:rPr>
          <w:rFonts w:ascii="Arial" w:hAnsi="Arial" w:cs="Arial"/>
          <w:color w:val="000000"/>
          <w:spacing w:val="-4"/>
          <w:sz w:val="22"/>
          <w:szCs w:val="22"/>
        </w:rPr>
        <w:t>gdy w toku realizacji umowy Zamawiający poweźmie informację, że Wykonawca wypełnia przesłanki wskazane w art. 7 ust. 9 ustawy z dnia 13.04.2022 r. o szczególnych rozwiązaniach w zakresie przeciwdziałania wspieraniu agresji na Ukrainę oraz służących ochronie bezpieczeństwa narodowego, Zamawiający uprawnion</w:t>
      </w:r>
      <w:r w:rsidR="0041760E">
        <w:rPr>
          <w:rFonts w:ascii="Arial" w:hAnsi="Arial" w:cs="Arial"/>
          <w:color w:val="000000"/>
          <w:spacing w:val="-4"/>
          <w:sz w:val="22"/>
          <w:szCs w:val="22"/>
        </w:rPr>
        <w:t>y będzie do rozwiązania umowy w </w:t>
      </w:r>
      <w:r w:rsidRPr="00DF4757">
        <w:rPr>
          <w:rFonts w:ascii="Arial" w:hAnsi="Arial" w:cs="Arial"/>
          <w:color w:val="000000"/>
          <w:spacing w:val="-4"/>
          <w:sz w:val="22"/>
          <w:szCs w:val="22"/>
        </w:rPr>
        <w:t>trybie natychmiastowym.</w:t>
      </w:r>
    </w:p>
    <w:p w14:paraId="6CF68712" w14:textId="77777777" w:rsidR="008409A9" w:rsidRDefault="008409A9" w:rsidP="00861CAF">
      <w:pPr>
        <w:spacing w:line="276" w:lineRule="auto"/>
        <w:jc w:val="center"/>
        <w:rPr>
          <w:rFonts w:ascii="Arial" w:hAnsi="Arial" w:cs="Arial"/>
          <w:b/>
          <w:sz w:val="22"/>
          <w:szCs w:val="22"/>
        </w:rPr>
      </w:pPr>
    </w:p>
    <w:p w14:paraId="48A8BA38" w14:textId="77777777" w:rsidR="00DD02C7" w:rsidRPr="00615156" w:rsidRDefault="00DD02C7" w:rsidP="00861CAF">
      <w:pPr>
        <w:spacing w:line="276" w:lineRule="auto"/>
        <w:jc w:val="center"/>
        <w:rPr>
          <w:rFonts w:ascii="Arial" w:hAnsi="Arial" w:cs="Arial"/>
          <w:b/>
          <w:sz w:val="22"/>
          <w:szCs w:val="22"/>
        </w:rPr>
      </w:pPr>
      <w:r w:rsidRPr="00615156">
        <w:rPr>
          <w:rFonts w:ascii="Arial" w:hAnsi="Arial" w:cs="Arial"/>
          <w:b/>
          <w:sz w:val="22"/>
          <w:szCs w:val="22"/>
        </w:rPr>
        <w:t>WŁASNOŚĆ INTELEKTUALNA I PRAWA AUTORSKIE</w:t>
      </w:r>
    </w:p>
    <w:p w14:paraId="0BFCD9C7" w14:textId="77777777" w:rsidR="00DD02C7" w:rsidRPr="00615156" w:rsidRDefault="00DD02C7" w:rsidP="00861CAF">
      <w:pPr>
        <w:spacing w:line="276" w:lineRule="auto"/>
        <w:jc w:val="center"/>
        <w:rPr>
          <w:rFonts w:ascii="Arial" w:hAnsi="Arial" w:cs="Arial"/>
          <w:b/>
          <w:sz w:val="22"/>
          <w:szCs w:val="22"/>
        </w:rPr>
      </w:pPr>
      <w:r w:rsidRPr="00615156">
        <w:rPr>
          <w:rFonts w:ascii="Arial" w:hAnsi="Arial" w:cs="Arial"/>
          <w:b/>
          <w:sz w:val="22"/>
          <w:szCs w:val="22"/>
        </w:rPr>
        <w:t>§ 7</w:t>
      </w:r>
    </w:p>
    <w:p w14:paraId="7E3B5C30" w14:textId="77777777" w:rsidR="00DD02C7" w:rsidRPr="00861CAF" w:rsidRDefault="00DD02C7" w:rsidP="00861CAF">
      <w:pPr>
        <w:numPr>
          <w:ilvl w:val="0"/>
          <w:numId w:val="5"/>
        </w:numPr>
        <w:spacing w:line="276" w:lineRule="auto"/>
        <w:jc w:val="both"/>
        <w:rPr>
          <w:rFonts w:ascii="Arial" w:hAnsi="Arial" w:cs="Arial"/>
          <w:sz w:val="22"/>
          <w:szCs w:val="22"/>
        </w:rPr>
      </w:pPr>
      <w:r w:rsidRPr="00861CAF">
        <w:rPr>
          <w:rFonts w:ascii="Arial" w:hAnsi="Arial" w:cs="Arial"/>
          <w:sz w:val="22"/>
          <w:szCs w:val="22"/>
        </w:rPr>
        <w:t>Wykonawca przenosi na Zamawiającego autorskie prawa majątkowe do projektów nowych naklejek określonych w niniejszej umowie (§ 2 pkt. 7 i 8 umowy) na następujących polach eksploatacji:</w:t>
      </w:r>
    </w:p>
    <w:p w14:paraId="464CA6C8" w14:textId="77777777" w:rsidR="00DD02C7" w:rsidRPr="00861CAF" w:rsidRDefault="00DD02C7" w:rsidP="00861CAF">
      <w:pPr>
        <w:numPr>
          <w:ilvl w:val="1"/>
          <w:numId w:val="9"/>
        </w:numPr>
        <w:spacing w:line="276" w:lineRule="auto"/>
        <w:jc w:val="both"/>
        <w:rPr>
          <w:rFonts w:ascii="Arial" w:hAnsi="Arial" w:cs="Arial"/>
          <w:sz w:val="22"/>
          <w:szCs w:val="22"/>
        </w:rPr>
      </w:pPr>
      <w:r w:rsidRPr="00861CAF">
        <w:rPr>
          <w:rFonts w:ascii="Arial" w:hAnsi="Arial" w:cs="Arial"/>
          <w:sz w:val="22"/>
          <w:szCs w:val="22"/>
        </w:rPr>
        <w:t>w zakresie utrwalania i zwielokrotniania opracowań – wytwarzanie określoną techniką egzemplarzy projektów w tym techniką drukarską, reprograficzną, zapisu magnetycznego i techniką cyfrową,</w:t>
      </w:r>
    </w:p>
    <w:p w14:paraId="05A71E8D" w14:textId="77777777" w:rsidR="00DD02C7" w:rsidRPr="00861CAF" w:rsidRDefault="00DD02C7" w:rsidP="00861CAF">
      <w:pPr>
        <w:numPr>
          <w:ilvl w:val="1"/>
          <w:numId w:val="9"/>
        </w:numPr>
        <w:spacing w:line="276" w:lineRule="auto"/>
        <w:jc w:val="both"/>
        <w:rPr>
          <w:rFonts w:ascii="Arial" w:hAnsi="Arial" w:cs="Arial"/>
          <w:sz w:val="22"/>
          <w:szCs w:val="22"/>
        </w:rPr>
      </w:pPr>
      <w:r w:rsidRPr="00861CAF">
        <w:rPr>
          <w:rFonts w:ascii="Arial" w:hAnsi="Arial" w:cs="Arial"/>
          <w:sz w:val="22"/>
          <w:szCs w:val="22"/>
        </w:rPr>
        <w:t>w zakresie obrotu oryginałem lub egzemplarzami opracowań - wprowadzanie do obrotu, użyczenie, najem, dzierżawa oryginału albo egzemplarzy,</w:t>
      </w:r>
    </w:p>
    <w:p w14:paraId="774BBD2B" w14:textId="77777777" w:rsidR="00DD02C7" w:rsidRPr="00861CAF" w:rsidRDefault="00DD02C7" w:rsidP="00861CAF">
      <w:pPr>
        <w:numPr>
          <w:ilvl w:val="1"/>
          <w:numId w:val="9"/>
        </w:numPr>
        <w:spacing w:line="276" w:lineRule="auto"/>
        <w:jc w:val="both"/>
        <w:rPr>
          <w:rFonts w:ascii="Arial" w:hAnsi="Arial" w:cs="Arial"/>
          <w:sz w:val="22"/>
          <w:szCs w:val="22"/>
        </w:rPr>
      </w:pPr>
      <w:r w:rsidRPr="00861CAF">
        <w:rPr>
          <w:rFonts w:ascii="Arial" w:hAnsi="Arial" w:cs="Arial"/>
          <w:sz w:val="22"/>
          <w:szCs w:val="22"/>
        </w:rPr>
        <w:t>w zakresie rozpowszechniania opracowań w inny sposób niż określony w ust 1.2. – publiczne odtworzenie oraz udostępnienie projektu.</w:t>
      </w:r>
    </w:p>
    <w:p w14:paraId="2FA5126F" w14:textId="77777777" w:rsidR="00DD02C7" w:rsidRPr="00861CAF" w:rsidRDefault="00DD02C7" w:rsidP="00861CAF">
      <w:pPr>
        <w:spacing w:line="276" w:lineRule="auto"/>
        <w:ind w:left="284"/>
        <w:jc w:val="both"/>
        <w:rPr>
          <w:rFonts w:ascii="Arial" w:hAnsi="Arial" w:cs="Arial"/>
          <w:sz w:val="22"/>
          <w:szCs w:val="22"/>
        </w:rPr>
      </w:pPr>
      <w:r w:rsidRPr="00861CAF">
        <w:rPr>
          <w:rFonts w:ascii="Arial" w:hAnsi="Arial" w:cs="Arial"/>
          <w:sz w:val="22"/>
          <w:szCs w:val="22"/>
        </w:rPr>
        <w:lastRenderedPageBreak/>
        <w:t>Na Zamawiającego przechodzi w ten sam sposób również prawo zezwalania na wykonywanie zależnego prawa autorskiego w odniesieniu do projektów wskazanych w niniejszym ustępie.</w:t>
      </w:r>
    </w:p>
    <w:p w14:paraId="6AC0F0E2" w14:textId="77777777" w:rsidR="00DD02C7" w:rsidRPr="00615156" w:rsidRDefault="00DD02C7" w:rsidP="00961D44">
      <w:pPr>
        <w:numPr>
          <w:ilvl w:val="0"/>
          <w:numId w:val="5"/>
        </w:numPr>
        <w:tabs>
          <w:tab w:val="clear" w:pos="357"/>
          <w:tab w:val="num" w:pos="284"/>
        </w:tabs>
        <w:spacing w:line="276" w:lineRule="auto"/>
        <w:ind w:left="284" w:hanging="284"/>
        <w:jc w:val="both"/>
        <w:rPr>
          <w:rFonts w:ascii="Arial" w:hAnsi="Arial" w:cs="Arial"/>
          <w:b/>
          <w:sz w:val="22"/>
          <w:szCs w:val="22"/>
        </w:rPr>
      </w:pPr>
      <w:r w:rsidRPr="00615156">
        <w:rPr>
          <w:rFonts w:ascii="Arial" w:hAnsi="Arial" w:cs="Arial"/>
          <w:b/>
          <w:sz w:val="22"/>
          <w:szCs w:val="22"/>
        </w:rPr>
        <w:t xml:space="preserve">Wynagrodzenie za przeniesienie majątkowych praw autorskich, o których mowa </w:t>
      </w:r>
      <w:r w:rsidR="00615156">
        <w:rPr>
          <w:rFonts w:ascii="Arial" w:hAnsi="Arial" w:cs="Arial"/>
          <w:b/>
          <w:sz w:val="22"/>
          <w:szCs w:val="22"/>
        </w:rPr>
        <w:br/>
      </w:r>
      <w:r w:rsidRPr="00615156">
        <w:rPr>
          <w:rFonts w:ascii="Arial" w:hAnsi="Arial" w:cs="Arial"/>
          <w:b/>
          <w:sz w:val="22"/>
          <w:szCs w:val="22"/>
        </w:rPr>
        <w:t>w ustępie poprzedzającym</w:t>
      </w:r>
      <w:r w:rsidR="00961D44">
        <w:rPr>
          <w:rFonts w:ascii="Arial" w:hAnsi="Arial" w:cs="Arial"/>
          <w:b/>
          <w:sz w:val="22"/>
          <w:szCs w:val="22"/>
        </w:rPr>
        <w:t>,</w:t>
      </w:r>
      <w:r w:rsidRPr="00615156">
        <w:rPr>
          <w:rFonts w:ascii="Arial" w:hAnsi="Arial" w:cs="Arial"/>
          <w:b/>
          <w:sz w:val="22"/>
          <w:szCs w:val="22"/>
        </w:rPr>
        <w:t xml:space="preserve"> </w:t>
      </w:r>
      <w:r w:rsidRPr="00615156">
        <w:rPr>
          <w:rFonts w:ascii="Arial" w:hAnsi="Arial" w:cs="Arial"/>
          <w:b/>
          <w:sz w:val="22"/>
          <w:szCs w:val="22"/>
          <w:u w:val="single"/>
        </w:rPr>
        <w:t xml:space="preserve">wliczone </w:t>
      </w:r>
      <w:r w:rsidR="00961D44" w:rsidRPr="00615156">
        <w:rPr>
          <w:rFonts w:ascii="Arial" w:hAnsi="Arial" w:cs="Arial"/>
          <w:b/>
          <w:sz w:val="22"/>
          <w:szCs w:val="22"/>
          <w:u w:val="single"/>
        </w:rPr>
        <w:t xml:space="preserve">jest </w:t>
      </w:r>
      <w:r w:rsidRPr="00615156">
        <w:rPr>
          <w:rFonts w:ascii="Arial" w:hAnsi="Arial" w:cs="Arial"/>
          <w:b/>
          <w:sz w:val="22"/>
          <w:szCs w:val="22"/>
          <w:u w:val="single"/>
        </w:rPr>
        <w:t xml:space="preserve">w wynagrodzenie </w:t>
      </w:r>
      <w:r w:rsidRPr="00961D44">
        <w:rPr>
          <w:rFonts w:ascii="Arial" w:hAnsi="Arial" w:cs="Arial"/>
          <w:b/>
          <w:sz w:val="22"/>
          <w:szCs w:val="22"/>
          <w:u w:val="single"/>
        </w:rPr>
        <w:t>Wykonawcy (§ 4).</w:t>
      </w:r>
    </w:p>
    <w:p w14:paraId="06E5EFA9" w14:textId="77777777" w:rsidR="00DD02C7" w:rsidRPr="00454150" w:rsidRDefault="00DD02C7" w:rsidP="00861CAF">
      <w:pPr>
        <w:keepNext/>
        <w:spacing w:line="276" w:lineRule="auto"/>
        <w:jc w:val="center"/>
        <w:rPr>
          <w:rFonts w:ascii="Arial" w:hAnsi="Arial" w:cs="Arial"/>
          <w:b/>
          <w:sz w:val="22"/>
          <w:szCs w:val="22"/>
        </w:rPr>
      </w:pPr>
    </w:p>
    <w:p w14:paraId="3E27ECE7" w14:textId="77777777" w:rsidR="00DD02C7" w:rsidRPr="00454150" w:rsidRDefault="00DD02C7" w:rsidP="00861CAF">
      <w:pPr>
        <w:keepNext/>
        <w:spacing w:line="276" w:lineRule="auto"/>
        <w:jc w:val="center"/>
        <w:rPr>
          <w:rFonts w:ascii="Arial" w:hAnsi="Arial" w:cs="Arial"/>
          <w:b/>
          <w:sz w:val="22"/>
          <w:szCs w:val="22"/>
        </w:rPr>
      </w:pPr>
      <w:r w:rsidRPr="00454150">
        <w:rPr>
          <w:rFonts w:ascii="Arial" w:hAnsi="Arial" w:cs="Arial"/>
          <w:b/>
          <w:sz w:val="22"/>
          <w:szCs w:val="22"/>
        </w:rPr>
        <w:t>PODWYKONAWCY, OSOBY WYKONUJĄCE ZAMÓWIENIE NA ZLECENIE WYKONAWCY</w:t>
      </w:r>
    </w:p>
    <w:p w14:paraId="1CB830D6" w14:textId="77777777" w:rsidR="00DD02C7" w:rsidRPr="00454150" w:rsidRDefault="00DD02C7" w:rsidP="00861CAF">
      <w:pPr>
        <w:pStyle w:val="tresc"/>
        <w:tabs>
          <w:tab w:val="clear" w:pos="1417"/>
        </w:tabs>
        <w:spacing w:line="276" w:lineRule="auto"/>
        <w:ind w:left="0" w:right="-50"/>
        <w:jc w:val="center"/>
        <w:rPr>
          <w:rFonts w:ascii="Arial" w:hAnsi="Arial" w:cs="Arial"/>
          <w:b/>
          <w:sz w:val="22"/>
          <w:szCs w:val="22"/>
        </w:rPr>
      </w:pPr>
      <w:r w:rsidRPr="00454150">
        <w:rPr>
          <w:rFonts w:ascii="Arial" w:hAnsi="Arial" w:cs="Arial"/>
          <w:b/>
          <w:sz w:val="22"/>
          <w:szCs w:val="22"/>
          <w:lang w:val="pl-PL"/>
        </w:rPr>
        <w:t>§ 8</w:t>
      </w:r>
    </w:p>
    <w:p w14:paraId="61365031" w14:textId="77777777" w:rsidR="00DD02C7" w:rsidRPr="00861CAF" w:rsidRDefault="00DD02C7" w:rsidP="00861CAF">
      <w:pPr>
        <w:widowControl w:val="0"/>
        <w:numPr>
          <w:ilvl w:val="0"/>
          <w:numId w:val="7"/>
        </w:numPr>
        <w:spacing w:line="276" w:lineRule="auto"/>
        <w:jc w:val="both"/>
        <w:rPr>
          <w:rFonts w:ascii="Arial" w:hAnsi="Arial" w:cs="Arial"/>
          <w:sz w:val="22"/>
          <w:szCs w:val="22"/>
        </w:rPr>
      </w:pPr>
      <w:r w:rsidRPr="00861CAF">
        <w:rPr>
          <w:rFonts w:ascii="Arial" w:hAnsi="Arial" w:cs="Arial"/>
          <w:sz w:val="22"/>
          <w:szCs w:val="22"/>
        </w:rPr>
        <w:t>Za Podwykonawcę uznaje się osobę fizyczną, osobę prawną, albo jednostkę organizacyjną nieposiadającą osobowości prawnej, z którą Wykonawca zawarł umowę, za zgodą Zamawiającego, na wykonanie części przedmiotu umowy. Wykonawca jest zobowiązany każdorazowo przedłożyć, na żądanie Zamawiającego, umowę z Podwykonawcą określającą pełny zakres powierzonych czynności.</w:t>
      </w:r>
    </w:p>
    <w:p w14:paraId="7BAF4874" w14:textId="77777777" w:rsidR="00DD02C7" w:rsidRPr="00861CAF" w:rsidRDefault="00DD02C7" w:rsidP="00861CAF">
      <w:pPr>
        <w:pStyle w:val="Nagwek2"/>
        <w:keepNext w:val="0"/>
        <w:numPr>
          <w:ilvl w:val="0"/>
          <w:numId w:val="7"/>
        </w:numPr>
        <w:spacing w:before="0" w:after="0" w:line="276" w:lineRule="auto"/>
        <w:jc w:val="both"/>
        <w:rPr>
          <w:sz w:val="22"/>
          <w:szCs w:val="22"/>
        </w:rPr>
      </w:pPr>
      <w:r w:rsidRPr="00861CAF">
        <w:rPr>
          <w:b w:val="0"/>
          <w:i w:val="0"/>
          <w:sz w:val="22"/>
          <w:szCs w:val="22"/>
        </w:rPr>
        <w:t>Realizacja niniejszej umowy przy pomocy Podwykonawców może odbywać się po uzyskaniu aprobaty Zamawiającego. Zmiana Podwykonawcy jest dopuszczalna za pisemną zgodą Zamawiającego</w:t>
      </w:r>
      <w:r w:rsidRPr="00861CAF">
        <w:rPr>
          <w:b w:val="0"/>
          <w:sz w:val="22"/>
          <w:szCs w:val="22"/>
        </w:rPr>
        <w:t xml:space="preserve"> </w:t>
      </w:r>
      <w:r w:rsidRPr="00861CAF">
        <w:rPr>
          <w:i w:val="0"/>
          <w:sz w:val="22"/>
          <w:szCs w:val="22"/>
        </w:rPr>
        <w:t>bez konieczności sporządzania aneksu do umowy</w:t>
      </w:r>
      <w:r w:rsidRPr="00861CAF">
        <w:rPr>
          <w:b w:val="0"/>
          <w:i w:val="0"/>
          <w:sz w:val="22"/>
          <w:szCs w:val="22"/>
        </w:rPr>
        <w:t>.</w:t>
      </w:r>
    </w:p>
    <w:p w14:paraId="3648CEC4" w14:textId="27E58EC1" w:rsidR="00454150" w:rsidRPr="00B16793" w:rsidRDefault="00B16793" w:rsidP="00B16793">
      <w:pPr>
        <w:numPr>
          <w:ilvl w:val="0"/>
          <w:numId w:val="7"/>
        </w:numPr>
        <w:spacing w:line="276" w:lineRule="auto"/>
        <w:jc w:val="both"/>
        <w:rPr>
          <w:rFonts w:ascii="Arial" w:hAnsi="Arial" w:cs="Arial"/>
          <w:sz w:val="22"/>
          <w:szCs w:val="22"/>
        </w:rPr>
      </w:pPr>
      <w:r w:rsidRPr="00260C1B">
        <w:rPr>
          <w:rFonts w:ascii="Arial" w:hAnsi="Arial" w:cs="Arial"/>
          <w:sz w:val="22"/>
          <w:szCs w:val="22"/>
        </w:rPr>
        <w:t>Wykonawca oświadcza, że na dzień zawarcia Umowy</w:t>
      </w:r>
      <w:r w:rsidRPr="00260C1B">
        <w:rPr>
          <w:rFonts w:ascii="Arial" w:hAnsi="Arial" w:cs="Arial"/>
          <w:i/>
          <w:sz w:val="22"/>
          <w:szCs w:val="22"/>
        </w:rPr>
        <w:t xml:space="preserve"> powierza wykonanie części zamówienia następujących Podwykonawcom……………… / nie zamierza korzystać z Podwykonawców przy jej realizacji</w:t>
      </w:r>
      <w:r>
        <w:rPr>
          <w:rFonts w:ascii="Arial" w:hAnsi="Arial" w:cs="Arial"/>
          <w:i/>
          <w:sz w:val="22"/>
          <w:szCs w:val="22"/>
        </w:rPr>
        <w:t xml:space="preserve"> (</w:t>
      </w:r>
      <w:r w:rsidR="00DD02C7" w:rsidRPr="00B16793">
        <w:rPr>
          <w:rFonts w:ascii="Arial" w:hAnsi="Arial" w:cs="Arial"/>
          <w:i/>
          <w:sz w:val="22"/>
          <w:szCs w:val="22"/>
        </w:rPr>
        <w:t>zgodnie z ofertą Wykonawcy</w:t>
      </w:r>
      <w:r>
        <w:rPr>
          <w:rFonts w:ascii="Arial" w:hAnsi="Arial" w:cs="Arial"/>
          <w:i/>
          <w:sz w:val="22"/>
          <w:szCs w:val="22"/>
        </w:rPr>
        <w:t>)</w:t>
      </w:r>
    </w:p>
    <w:p w14:paraId="14E26C47" w14:textId="77777777" w:rsidR="00B51651" w:rsidRDefault="00B51651" w:rsidP="00861CAF">
      <w:pPr>
        <w:spacing w:line="276" w:lineRule="auto"/>
        <w:jc w:val="center"/>
        <w:rPr>
          <w:rFonts w:ascii="Arial" w:hAnsi="Arial" w:cs="Arial"/>
          <w:b/>
          <w:sz w:val="22"/>
          <w:szCs w:val="22"/>
        </w:rPr>
      </w:pPr>
    </w:p>
    <w:p w14:paraId="22310621" w14:textId="683002A5" w:rsidR="00DD02C7" w:rsidRPr="00454150" w:rsidRDefault="00DD02C7" w:rsidP="00861CAF">
      <w:pPr>
        <w:spacing w:line="276" w:lineRule="auto"/>
        <w:jc w:val="center"/>
        <w:rPr>
          <w:rFonts w:ascii="Arial" w:hAnsi="Arial" w:cs="Arial"/>
          <w:b/>
          <w:sz w:val="22"/>
          <w:szCs w:val="22"/>
        </w:rPr>
      </w:pPr>
      <w:r w:rsidRPr="00454150">
        <w:rPr>
          <w:rFonts w:ascii="Arial" w:hAnsi="Arial" w:cs="Arial"/>
          <w:b/>
          <w:sz w:val="22"/>
          <w:szCs w:val="22"/>
        </w:rPr>
        <w:t>§ 9</w:t>
      </w:r>
    </w:p>
    <w:p w14:paraId="4DC4DA0F" w14:textId="77777777" w:rsidR="00DD02C7" w:rsidRPr="00861CAF" w:rsidRDefault="00DD02C7" w:rsidP="00861CAF">
      <w:pPr>
        <w:numPr>
          <w:ilvl w:val="0"/>
          <w:numId w:val="3"/>
        </w:numPr>
        <w:spacing w:line="276" w:lineRule="auto"/>
        <w:jc w:val="both"/>
        <w:rPr>
          <w:rFonts w:ascii="Arial" w:hAnsi="Arial" w:cs="Arial"/>
          <w:sz w:val="22"/>
          <w:szCs w:val="22"/>
        </w:rPr>
      </w:pPr>
      <w:r w:rsidRPr="00861CAF">
        <w:rPr>
          <w:rFonts w:ascii="Arial" w:hAnsi="Arial" w:cs="Arial"/>
          <w:sz w:val="22"/>
          <w:szCs w:val="22"/>
        </w:rPr>
        <w:t xml:space="preserve">W przypadku, </w:t>
      </w:r>
      <w:r w:rsidRPr="00861CAF">
        <w:rPr>
          <w:rFonts w:ascii="Arial" w:hAnsi="Arial" w:cs="Arial"/>
          <w:bCs/>
          <w:sz w:val="22"/>
          <w:szCs w:val="22"/>
        </w:rPr>
        <w:t xml:space="preserve">gdy </w:t>
      </w:r>
      <w:r w:rsidRPr="00861CAF">
        <w:rPr>
          <w:rFonts w:ascii="Arial" w:hAnsi="Arial" w:cs="Arial"/>
          <w:sz w:val="22"/>
          <w:szCs w:val="22"/>
        </w:rPr>
        <w:t>osoby wykonujące zamówienie na zlecenie Wykonawcy na podstawie umowy agencyjnej, umowy zlecenia lub innej umowy o świadczenie usług, do której zgodnie</w:t>
      </w:r>
      <w:r w:rsidRPr="00861CAF">
        <w:rPr>
          <w:rFonts w:ascii="Arial" w:hAnsi="Arial" w:cs="Arial"/>
          <w:sz w:val="22"/>
          <w:szCs w:val="22"/>
        </w:rPr>
        <w:br/>
        <w:t xml:space="preserve"> z Kodeksem Cywilnym stosuje się przepisy dotyczące zlecenia lub umowy o dzieło, </w:t>
      </w:r>
      <w:r w:rsidRPr="00861CAF">
        <w:rPr>
          <w:rFonts w:ascii="Arial" w:hAnsi="Arial" w:cs="Arial"/>
          <w:b/>
          <w:bCs/>
          <w:sz w:val="22"/>
          <w:szCs w:val="22"/>
        </w:rPr>
        <w:t>są jednocześnie pracownikami Zamawiającego</w:t>
      </w:r>
      <w:r w:rsidRPr="00861CAF">
        <w:rPr>
          <w:rFonts w:ascii="Arial" w:hAnsi="Arial" w:cs="Arial"/>
          <w:i/>
          <w:sz w:val="22"/>
          <w:szCs w:val="22"/>
        </w:rPr>
        <w:t>,</w:t>
      </w:r>
      <w:r w:rsidRPr="00861CAF">
        <w:rPr>
          <w:rFonts w:ascii="Arial" w:hAnsi="Arial" w:cs="Arial"/>
          <w:sz w:val="22"/>
          <w:szCs w:val="22"/>
        </w:rPr>
        <w:t xml:space="preserve"> Wykonawca jest zobowiązany przekazywać Zamawiającemu (do Działu Personalnego ul. Brożka 3, faks: </w:t>
      </w:r>
      <w:r w:rsidRPr="00861CAF">
        <w:rPr>
          <w:rFonts w:ascii="Arial" w:hAnsi="Arial" w:cs="Arial"/>
          <w:bCs/>
          <w:sz w:val="22"/>
          <w:szCs w:val="22"/>
        </w:rPr>
        <w:t>12/2541167</w:t>
      </w:r>
      <w:r w:rsidRPr="00861CAF">
        <w:rPr>
          <w:rFonts w:ascii="Arial" w:hAnsi="Arial" w:cs="Arial"/>
          <w:sz w:val="22"/>
          <w:szCs w:val="22"/>
        </w:rPr>
        <w:t xml:space="preserve">, e-mail: </w:t>
      </w:r>
      <w:r w:rsidRPr="00861CAF">
        <w:rPr>
          <w:rStyle w:val="WW-czeinternetowe"/>
          <w:rFonts w:ascii="Arial" w:hAnsi="Arial" w:cs="Arial"/>
          <w:sz w:val="22"/>
          <w:szCs w:val="22"/>
        </w:rPr>
        <w:t>jsakowsk@mpk.krakow.pl</w:t>
      </w:r>
      <w:r w:rsidRPr="00861CAF">
        <w:rPr>
          <w:rFonts w:ascii="Arial" w:hAnsi="Arial" w:cs="Arial"/>
          <w:sz w:val="22"/>
          <w:szCs w:val="22"/>
        </w:rPr>
        <w:t xml:space="preserve"> lub </w:t>
      </w:r>
      <w:r w:rsidRPr="00861CAF">
        <w:rPr>
          <w:rStyle w:val="WW-czeinternetowe"/>
          <w:rFonts w:ascii="Arial" w:hAnsi="Arial" w:cs="Arial"/>
          <w:sz w:val="22"/>
          <w:szCs w:val="22"/>
        </w:rPr>
        <w:t>agorzal@mpk.krakow.pl</w:t>
      </w:r>
      <w:r w:rsidRPr="00861CAF">
        <w:rPr>
          <w:rFonts w:ascii="Arial" w:hAnsi="Arial" w:cs="Arial"/>
          <w:sz w:val="22"/>
          <w:szCs w:val="22"/>
        </w:rPr>
        <w:t>) imienną listę tych osób. Wykonawca zobowiązany jest ponadto złożyć stosowne oświadczenie z podaniem kwoty przysługującego tym osobom wynagrodzenia.</w:t>
      </w:r>
    </w:p>
    <w:p w14:paraId="13EE4286" w14:textId="77777777" w:rsidR="00DD02C7" w:rsidRPr="00861CAF" w:rsidRDefault="00DD02C7" w:rsidP="00861CAF">
      <w:pPr>
        <w:spacing w:line="276" w:lineRule="auto"/>
        <w:ind w:left="397"/>
        <w:jc w:val="both"/>
        <w:rPr>
          <w:rFonts w:ascii="Arial" w:hAnsi="Arial" w:cs="Arial"/>
          <w:sz w:val="22"/>
          <w:szCs w:val="22"/>
        </w:rPr>
      </w:pPr>
      <w:r w:rsidRPr="00861CAF">
        <w:rPr>
          <w:rFonts w:ascii="Arial" w:hAnsi="Arial" w:cs="Arial"/>
          <w:sz w:val="22"/>
          <w:szCs w:val="22"/>
        </w:rPr>
        <w:t xml:space="preserve">Informacje, o których mowa powyżej, powinny być przekazywane nie później niż </w:t>
      </w:r>
      <w:r w:rsidRPr="00861CAF">
        <w:rPr>
          <w:rFonts w:ascii="Arial" w:hAnsi="Arial" w:cs="Arial"/>
          <w:bCs/>
          <w:sz w:val="22"/>
          <w:szCs w:val="22"/>
        </w:rPr>
        <w:t xml:space="preserve">do </w:t>
      </w:r>
      <w:r w:rsidRPr="00861CAF">
        <w:rPr>
          <w:rFonts w:ascii="Arial" w:hAnsi="Arial" w:cs="Arial"/>
          <w:b/>
          <w:bCs/>
          <w:sz w:val="22"/>
          <w:szCs w:val="22"/>
        </w:rPr>
        <w:t>5-go dnia miesiąca kalendarzowego</w:t>
      </w:r>
      <w:r w:rsidRPr="00861CAF">
        <w:rPr>
          <w:rFonts w:ascii="Arial" w:hAnsi="Arial" w:cs="Arial"/>
          <w:sz w:val="22"/>
          <w:szCs w:val="22"/>
        </w:rPr>
        <w:t>, w którym Wykonawca będzie dokonywał zapłaty wynagrodzenia na rzecz osób wymienionych powyżej.</w:t>
      </w:r>
    </w:p>
    <w:p w14:paraId="367AD6B0" w14:textId="77777777" w:rsidR="00DD02C7" w:rsidRPr="00861CAF" w:rsidRDefault="00DD02C7" w:rsidP="00861CAF">
      <w:pPr>
        <w:spacing w:line="276" w:lineRule="auto"/>
        <w:ind w:left="397"/>
        <w:jc w:val="both"/>
        <w:rPr>
          <w:rFonts w:ascii="Arial" w:hAnsi="Arial" w:cs="Arial"/>
          <w:sz w:val="22"/>
          <w:szCs w:val="22"/>
        </w:rPr>
      </w:pPr>
      <w:r w:rsidRPr="00861CAF">
        <w:rPr>
          <w:rFonts w:ascii="Arial" w:hAnsi="Arial" w:cs="Arial"/>
          <w:sz w:val="22"/>
          <w:szCs w:val="22"/>
        </w:rPr>
        <w:t>Wynagrodzenie Wykonawcy winno zostać pomniejszone o kwoty, które Zamawiający zobowiązany był zapłacić jako płatnik składek z tytułu ubezpieczenia społecznego oraz składek podstawowych płaconych przez pracodawcę na PPK (1,5% podstawy ubezpieczenia społecznego) pracowników Zamawiającego, wykonujących zamówienie w ramach umów zawartych z Wykonawcą, Podwykonawcami lub dalszymi Podwykonawcami. O wysokości zapłaconych z tego tytułu kwot Zamawiający (Dział Personalny) będzie niezwłocznie informował Wykonawcę.</w:t>
      </w:r>
    </w:p>
    <w:p w14:paraId="218AE6C5" w14:textId="443DAD37" w:rsidR="00454150" w:rsidRPr="00D445C7" w:rsidRDefault="00DD02C7" w:rsidP="00D445C7">
      <w:pPr>
        <w:widowControl w:val="0"/>
        <w:numPr>
          <w:ilvl w:val="0"/>
          <w:numId w:val="3"/>
        </w:numPr>
        <w:spacing w:line="276" w:lineRule="auto"/>
        <w:jc w:val="both"/>
        <w:rPr>
          <w:rFonts w:ascii="Arial" w:hAnsi="Arial" w:cs="Arial"/>
          <w:sz w:val="22"/>
          <w:szCs w:val="22"/>
        </w:rPr>
      </w:pPr>
      <w:r w:rsidRPr="00861CAF">
        <w:rPr>
          <w:rFonts w:ascii="Arial" w:hAnsi="Arial" w:cs="Arial"/>
          <w:sz w:val="22"/>
          <w:szCs w:val="22"/>
        </w:rPr>
        <w:t xml:space="preserve">W przypadku uchybienia przez Wykonawcę obowiązkowi informacyjnemu, o którym mowa w ust. 1, Zamawiający może naliczyć karę umowną w wysokości równej </w:t>
      </w:r>
      <w:r w:rsidRPr="00861CAF">
        <w:rPr>
          <w:rFonts w:ascii="Arial" w:hAnsi="Arial" w:cs="Arial"/>
          <w:b/>
          <w:bCs/>
          <w:sz w:val="22"/>
          <w:szCs w:val="22"/>
        </w:rPr>
        <w:t xml:space="preserve">200% </w:t>
      </w:r>
      <w:r w:rsidRPr="00861CAF">
        <w:rPr>
          <w:rFonts w:ascii="Arial" w:hAnsi="Arial" w:cs="Arial"/>
          <w:sz w:val="22"/>
          <w:szCs w:val="22"/>
        </w:rPr>
        <w:t>kwoty, którą Zamawiający zobowiązany był odprowadzić z tytułu składek na ubezpieczenie społeczne oraz składek podstawowych płaconych przez pracodawcę na PPK swoich pracowników zatrudnionych</w:t>
      </w:r>
      <w:r w:rsidR="00454150">
        <w:rPr>
          <w:rFonts w:ascii="Arial" w:hAnsi="Arial" w:cs="Arial"/>
          <w:sz w:val="22"/>
          <w:szCs w:val="22"/>
        </w:rPr>
        <w:t xml:space="preserve"> przy realizacji zamówienia. § 5</w:t>
      </w:r>
      <w:r w:rsidRPr="00861CAF">
        <w:rPr>
          <w:rFonts w:ascii="Arial" w:hAnsi="Arial" w:cs="Arial"/>
          <w:sz w:val="22"/>
          <w:szCs w:val="22"/>
        </w:rPr>
        <w:t xml:space="preserve"> ust. 2 i 3 stosuje się</w:t>
      </w:r>
      <w:r w:rsidR="00B51651">
        <w:rPr>
          <w:rFonts w:ascii="Arial" w:hAnsi="Arial" w:cs="Arial"/>
          <w:sz w:val="22"/>
          <w:szCs w:val="22"/>
        </w:rPr>
        <w:t xml:space="preserve"> odpowiednio</w:t>
      </w:r>
      <w:r w:rsidRPr="00861CAF">
        <w:rPr>
          <w:rFonts w:ascii="Arial" w:hAnsi="Arial" w:cs="Arial"/>
          <w:sz w:val="22"/>
          <w:szCs w:val="22"/>
        </w:rPr>
        <w:t>.</w:t>
      </w:r>
    </w:p>
    <w:p w14:paraId="68C3DC52" w14:textId="77777777" w:rsidR="00426739" w:rsidRDefault="00426739" w:rsidP="00861CAF">
      <w:pPr>
        <w:spacing w:line="276" w:lineRule="auto"/>
        <w:jc w:val="center"/>
        <w:rPr>
          <w:rFonts w:ascii="Arial" w:hAnsi="Arial" w:cs="Arial"/>
          <w:b/>
          <w:sz w:val="22"/>
          <w:szCs w:val="22"/>
        </w:rPr>
      </w:pPr>
    </w:p>
    <w:p w14:paraId="26C653C8" w14:textId="77777777" w:rsidR="00B51651" w:rsidRDefault="00B51651" w:rsidP="00861CAF">
      <w:pPr>
        <w:spacing w:line="276" w:lineRule="auto"/>
        <w:jc w:val="center"/>
        <w:rPr>
          <w:rFonts w:ascii="Arial" w:hAnsi="Arial" w:cs="Arial"/>
          <w:b/>
          <w:sz w:val="22"/>
          <w:szCs w:val="22"/>
        </w:rPr>
      </w:pPr>
    </w:p>
    <w:p w14:paraId="51A3CA88" w14:textId="77777777" w:rsidR="00B51651" w:rsidRDefault="00B51651" w:rsidP="00861CAF">
      <w:pPr>
        <w:spacing w:line="276" w:lineRule="auto"/>
        <w:jc w:val="center"/>
        <w:rPr>
          <w:rFonts w:ascii="Arial" w:hAnsi="Arial" w:cs="Arial"/>
          <w:b/>
          <w:sz w:val="22"/>
          <w:szCs w:val="22"/>
        </w:rPr>
      </w:pPr>
    </w:p>
    <w:p w14:paraId="02A508E5" w14:textId="77777777" w:rsidR="00B51651" w:rsidRDefault="00B51651" w:rsidP="00861CAF">
      <w:pPr>
        <w:spacing w:line="276" w:lineRule="auto"/>
        <w:jc w:val="center"/>
        <w:rPr>
          <w:rFonts w:ascii="Arial" w:hAnsi="Arial" w:cs="Arial"/>
          <w:b/>
          <w:sz w:val="22"/>
          <w:szCs w:val="22"/>
        </w:rPr>
      </w:pPr>
    </w:p>
    <w:p w14:paraId="448F1EE7" w14:textId="77777777" w:rsidR="00B51651" w:rsidRDefault="00B51651" w:rsidP="00861CAF">
      <w:pPr>
        <w:spacing w:line="276" w:lineRule="auto"/>
        <w:jc w:val="center"/>
        <w:rPr>
          <w:rFonts w:ascii="Arial" w:hAnsi="Arial" w:cs="Arial"/>
          <w:b/>
          <w:sz w:val="22"/>
          <w:szCs w:val="22"/>
        </w:rPr>
      </w:pPr>
    </w:p>
    <w:p w14:paraId="3CE81DF1" w14:textId="28AE5F6A" w:rsidR="00DD02C7" w:rsidRPr="00454150" w:rsidRDefault="00DD02C7" w:rsidP="00861CAF">
      <w:pPr>
        <w:spacing w:line="276" w:lineRule="auto"/>
        <w:jc w:val="center"/>
        <w:rPr>
          <w:rFonts w:ascii="Arial" w:hAnsi="Arial" w:cs="Arial"/>
          <w:b/>
          <w:sz w:val="22"/>
          <w:szCs w:val="22"/>
        </w:rPr>
      </w:pPr>
      <w:r w:rsidRPr="00454150">
        <w:rPr>
          <w:rFonts w:ascii="Arial" w:hAnsi="Arial" w:cs="Arial"/>
          <w:b/>
          <w:sz w:val="22"/>
          <w:szCs w:val="22"/>
        </w:rPr>
        <w:lastRenderedPageBreak/>
        <w:t>SIŁA WYŻSZA</w:t>
      </w:r>
    </w:p>
    <w:p w14:paraId="2FD16C76" w14:textId="77777777" w:rsidR="00DD02C7" w:rsidRPr="00454150" w:rsidRDefault="00DD02C7" w:rsidP="00861CAF">
      <w:pPr>
        <w:spacing w:line="276" w:lineRule="auto"/>
        <w:jc w:val="center"/>
        <w:rPr>
          <w:rFonts w:ascii="Arial" w:hAnsi="Arial" w:cs="Arial"/>
          <w:b/>
          <w:sz w:val="22"/>
          <w:szCs w:val="22"/>
        </w:rPr>
      </w:pPr>
      <w:r w:rsidRPr="00454150">
        <w:rPr>
          <w:rFonts w:ascii="Arial" w:hAnsi="Arial" w:cs="Arial"/>
          <w:b/>
          <w:sz w:val="22"/>
          <w:szCs w:val="22"/>
        </w:rPr>
        <w:t>§ 10</w:t>
      </w:r>
    </w:p>
    <w:p w14:paraId="103AB067" w14:textId="77777777" w:rsidR="00DD02C7" w:rsidRPr="00861CAF" w:rsidRDefault="00DD02C7" w:rsidP="00861CAF">
      <w:pPr>
        <w:spacing w:line="276" w:lineRule="auto"/>
        <w:ind w:left="284" w:hanging="284"/>
        <w:jc w:val="both"/>
        <w:rPr>
          <w:rFonts w:ascii="Arial" w:hAnsi="Arial" w:cs="Arial"/>
          <w:sz w:val="22"/>
          <w:szCs w:val="22"/>
        </w:rPr>
      </w:pPr>
      <w:r w:rsidRPr="00861CAF">
        <w:rPr>
          <w:rFonts w:ascii="Arial" w:hAnsi="Arial" w:cs="Arial"/>
          <w:sz w:val="22"/>
          <w:szCs w:val="22"/>
        </w:rPr>
        <w:t>1.</w:t>
      </w:r>
      <w:r w:rsidRPr="00861CAF">
        <w:rPr>
          <w:rFonts w:ascii="Arial" w:hAnsi="Arial" w:cs="Arial"/>
          <w:sz w:val="22"/>
          <w:szCs w:val="22"/>
        </w:rPr>
        <w:tab/>
        <w:t>Przez siłę wyższą na potrzeby niniejszej umowy, rozumie się zdarzenie, którego Strony nie mogły przewidzieć, któremu nie mogły zapobiec ani któremu nie mogą przeciwdziałać, a które uniemożliwia Wykonawcy wykonanie w części lub w całości jego zobowiązań.</w:t>
      </w:r>
    </w:p>
    <w:p w14:paraId="368E2879" w14:textId="77777777" w:rsidR="00DD02C7" w:rsidRPr="00861CAF" w:rsidRDefault="00DD02C7" w:rsidP="00861CAF">
      <w:pPr>
        <w:spacing w:line="276" w:lineRule="auto"/>
        <w:jc w:val="both"/>
        <w:rPr>
          <w:rFonts w:ascii="Arial" w:hAnsi="Arial" w:cs="Arial"/>
          <w:sz w:val="22"/>
          <w:szCs w:val="22"/>
        </w:rPr>
      </w:pPr>
      <w:r w:rsidRPr="00861CAF">
        <w:rPr>
          <w:rFonts w:ascii="Arial" w:hAnsi="Arial" w:cs="Arial"/>
          <w:sz w:val="22"/>
          <w:szCs w:val="22"/>
        </w:rPr>
        <w:t>2.</w:t>
      </w:r>
      <w:r w:rsidRPr="00861CAF">
        <w:rPr>
          <w:rFonts w:ascii="Arial" w:hAnsi="Arial" w:cs="Arial"/>
          <w:sz w:val="22"/>
          <w:szCs w:val="22"/>
        </w:rPr>
        <w:tab/>
        <w:t>Siła wyższa obejmuje w szczególności następujące zdarzenia:</w:t>
      </w:r>
    </w:p>
    <w:p w14:paraId="06B3879F" w14:textId="77777777" w:rsidR="00DD02C7" w:rsidRPr="00861CAF" w:rsidRDefault="00DD02C7" w:rsidP="00861CAF">
      <w:pPr>
        <w:spacing w:line="276" w:lineRule="auto"/>
        <w:ind w:left="284"/>
        <w:jc w:val="both"/>
        <w:rPr>
          <w:rFonts w:ascii="Arial" w:hAnsi="Arial" w:cs="Arial"/>
          <w:sz w:val="22"/>
          <w:szCs w:val="22"/>
        </w:rPr>
      </w:pPr>
      <w:r w:rsidRPr="00861CAF">
        <w:rPr>
          <w:rFonts w:ascii="Arial" w:hAnsi="Arial" w:cs="Arial"/>
          <w:sz w:val="22"/>
          <w:szCs w:val="22"/>
        </w:rPr>
        <w:t>2.1.</w:t>
      </w:r>
      <w:r w:rsidRPr="00861CAF">
        <w:rPr>
          <w:rFonts w:ascii="Arial" w:hAnsi="Arial" w:cs="Arial"/>
          <w:sz w:val="22"/>
          <w:szCs w:val="22"/>
        </w:rPr>
        <w:tab/>
        <w:t>wojna, działania wojenne, działania wrogów zewnętrznych;</w:t>
      </w:r>
    </w:p>
    <w:p w14:paraId="30669430" w14:textId="77777777" w:rsidR="00DD02C7" w:rsidRPr="00861CAF" w:rsidRDefault="00135AB1" w:rsidP="00861CAF">
      <w:pPr>
        <w:spacing w:line="276" w:lineRule="auto"/>
        <w:ind w:left="284"/>
        <w:jc w:val="both"/>
        <w:rPr>
          <w:rFonts w:ascii="Arial" w:hAnsi="Arial" w:cs="Arial"/>
          <w:sz w:val="22"/>
          <w:szCs w:val="22"/>
        </w:rPr>
      </w:pPr>
      <w:r>
        <w:rPr>
          <w:rFonts w:ascii="Arial" w:hAnsi="Arial" w:cs="Arial"/>
          <w:sz w:val="22"/>
          <w:szCs w:val="22"/>
        </w:rPr>
        <w:t>2.2.</w:t>
      </w:r>
      <w:r>
        <w:rPr>
          <w:rFonts w:ascii="Arial" w:hAnsi="Arial" w:cs="Arial"/>
          <w:sz w:val="22"/>
          <w:szCs w:val="22"/>
        </w:rPr>
        <w:tab/>
      </w:r>
      <w:r w:rsidR="00DD02C7" w:rsidRPr="00861CAF">
        <w:rPr>
          <w:rFonts w:ascii="Arial" w:hAnsi="Arial" w:cs="Arial"/>
          <w:sz w:val="22"/>
          <w:szCs w:val="22"/>
        </w:rPr>
        <w:t>terroryzm, rewolucja, przewrót wojskowy lub cywilny, wojna domowa;</w:t>
      </w:r>
    </w:p>
    <w:p w14:paraId="6A4FBC78" w14:textId="77777777" w:rsidR="00DD02C7" w:rsidRPr="00861CAF" w:rsidRDefault="00DD02C7" w:rsidP="00135AB1">
      <w:pPr>
        <w:spacing w:line="276" w:lineRule="auto"/>
        <w:ind w:left="851" w:hanging="567"/>
        <w:jc w:val="both"/>
        <w:rPr>
          <w:rFonts w:ascii="Arial" w:hAnsi="Arial" w:cs="Arial"/>
          <w:sz w:val="22"/>
          <w:szCs w:val="22"/>
        </w:rPr>
      </w:pPr>
      <w:r w:rsidRPr="00861CAF">
        <w:rPr>
          <w:rFonts w:ascii="Arial" w:hAnsi="Arial" w:cs="Arial"/>
          <w:sz w:val="22"/>
          <w:szCs w:val="22"/>
        </w:rPr>
        <w:t>2.3.</w:t>
      </w:r>
      <w:r w:rsidRPr="00861CAF">
        <w:rPr>
          <w:rFonts w:ascii="Arial" w:hAnsi="Arial" w:cs="Arial"/>
          <w:sz w:val="22"/>
          <w:szCs w:val="22"/>
        </w:rPr>
        <w:tab/>
        <w:t>skutki zastosowania amunicji wojskowej, materiałów wybuchowych, skażenie radioaktywne, z wyjątkiem tych które mogą być spowodowane użyciem ich przez Wykonawcę;</w:t>
      </w:r>
    </w:p>
    <w:p w14:paraId="0FFE28EE" w14:textId="77777777" w:rsidR="00DD02C7" w:rsidRPr="00861CAF" w:rsidRDefault="00DD02C7" w:rsidP="00135AB1">
      <w:pPr>
        <w:spacing w:line="276" w:lineRule="auto"/>
        <w:ind w:left="851" w:hanging="567"/>
        <w:jc w:val="both"/>
        <w:rPr>
          <w:rFonts w:ascii="Arial" w:hAnsi="Arial" w:cs="Arial"/>
          <w:sz w:val="22"/>
          <w:szCs w:val="22"/>
        </w:rPr>
      </w:pPr>
      <w:r w:rsidRPr="00861CAF">
        <w:rPr>
          <w:rFonts w:ascii="Arial" w:hAnsi="Arial" w:cs="Arial"/>
          <w:sz w:val="22"/>
          <w:szCs w:val="22"/>
        </w:rPr>
        <w:t>2.4.</w:t>
      </w:r>
      <w:r w:rsidRPr="00861CAF">
        <w:rPr>
          <w:rFonts w:ascii="Arial" w:hAnsi="Arial" w:cs="Arial"/>
          <w:sz w:val="22"/>
          <w:szCs w:val="22"/>
        </w:rPr>
        <w:tab/>
        <w:t>bunty, niepokoje, strajki, okupacje budowy przez osoby inne niż pracownicy Wykonawcy i jego podwykonawców;</w:t>
      </w:r>
    </w:p>
    <w:p w14:paraId="2474E411" w14:textId="77777777" w:rsidR="00DD02C7" w:rsidRPr="00861CAF" w:rsidRDefault="00DD02C7" w:rsidP="00135AB1">
      <w:pPr>
        <w:spacing w:line="276" w:lineRule="auto"/>
        <w:ind w:left="851" w:hanging="567"/>
        <w:jc w:val="both"/>
        <w:rPr>
          <w:rFonts w:ascii="Arial" w:hAnsi="Arial" w:cs="Arial"/>
          <w:sz w:val="22"/>
          <w:szCs w:val="22"/>
        </w:rPr>
      </w:pPr>
      <w:r w:rsidRPr="00861CAF">
        <w:rPr>
          <w:rFonts w:ascii="Arial" w:hAnsi="Arial" w:cs="Arial"/>
          <w:sz w:val="22"/>
          <w:szCs w:val="22"/>
        </w:rPr>
        <w:t>2.5.</w:t>
      </w:r>
      <w:r w:rsidRPr="00861CAF">
        <w:rPr>
          <w:rFonts w:ascii="Arial" w:hAnsi="Arial" w:cs="Arial"/>
          <w:sz w:val="22"/>
          <w:szCs w:val="22"/>
        </w:rPr>
        <w:tab/>
        <w:t>klęski żywiołowe w szczególności huragany, powodzie, trzęsienia ziemi, gradobicia, epidemie;</w:t>
      </w:r>
    </w:p>
    <w:p w14:paraId="335E1D18" w14:textId="77777777" w:rsidR="00DD02C7" w:rsidRPr="00135AB1" w:rsidRDefault="00DD02C7" w:rsidP="00861CAF">
      <w:pPr>
        <w:spacing w:line="276" w:lineRule="auto"/>
        <w:ind w:left="284"/>
        <w:jc w:val="both"/>
        <w:rPr>
          <w:rFonts w:ascii="Arial" w:hAnsi="Arial" w:cs="Arial"/>
          <w:sz w:val="22"/>
          <w:szCs w:val="22"/>
        </w:rPr>
      </w:pPr>
      <w:r w:rsidRPr="00135AB1">
        <w:rPr>
          <w:rFonts w:ascii="Arial" w:hAnsi="Arial" w:cs="Arial"/>
          <w:sz w:val="22"/>
          <w:szCs w:val="22"/>
        </w:rPr>
        <w:t>2.6.</w:t>
      </w:r>
      <w:r w:rsidRPr="00135AB1">
        <w:rPr>
          <w:rFonts w:ascii="Arial" w:hAnsi="Arial" w:cs="Arial"/>
          <w:sz w:val="22"/>
          <w:szCs w:val="22"/>
        </w:rPr>
        <w:tab/>
        <w:t>inne zdarzenia losowe będące poza możliwym wpływem Wykonawcy lub Zamawiającego.</w:t>
      </w:r>
    </w:p>
    <w:p w14:paraId="3C8EEF0C" w14:textId="77777777" w:rsidR="00DD02C7" w:rsidRPr="00135AB1" w:rsidRDefault="00DD02C7" w:rsidP="00861CAF">
      <w:pPr>
        <w:spacing w:line="276" w:lineRule="auto"/>
        <w:ind w:left="284" w:hanging="284"/>
        <w:jc w:val="both"/>
        <w:rPr>
          <w:rFonts w:ascii="Arial" w:hAnsi="Arial" w:cs="Arial"/>
          <w:sz w:val="22"/>
          <w:szCs w:val="22"/>
        </w:rPr>
      </w:pPr>
      <w:r w:rsidRPr="00135AB1">
        <w:rPr>
          <w:rFonts w:ascii="Arial" w:hAnsi="Arial" w:cs="Arial"/>
          <w:sz w:val="22"/>
          <w:szCs w:val="22"/>
        </w:rPr>
        <w:t xml:space="preserve">3. Zaistnienie wymienionego wyżej zdarzenia musi być potwierdzone przez odpowiednie władze, organy lub właściwą izbę gospodarczą. </w:t>
      </w:r>
    </w:p>
    <w:p w14:paraId="52756438" w14:textId="77777777" w:rsidR="00454150" w:rsidRPr="00861CAF" w:rsidRDefault="00DD02C7" w:rsidP="00D445C7">
      <w:pPr>
        <w:spacing w:line="276" w:lineRule="auto"/>
        <w:ind w:left="284" w:hanging="284"/>
        <w:jc w:val="both"/>
        <w:rPr>
          <w:rFonts w:ascii="Arial" w:hAnsi="Arial" w:cs="Arial"/>
          <w:sz w:val="22"/>
          <w:szCs w:val="22"/>
        </w:rPr>
      </w:pPr>
      <w:r w:rsidRPr="00861CAF">
        <w:rPr>
          <w:rFonts w:ascii="Arial" w:hAnsi="Arial" w:cs="Arial"/>
          <w:sz w:val="22"/>
          <w:szCs w:val="22"/>
        </w:rPr>
        <w:t>4.</w:t>
      </w:r>
      <w:r w:rsidRPr="00861CAF">
        <w:rPr>
          <w:rFonts w:ascii="Arial" w:hAnsi="Arial" w:cs="Arial"/>
          <w:sz w:val="22"/>
          <w:szCs w:val="22"/>
        </w:rPr>
        <w:tab/>
        <w:t>Strony podejmą natychmiastowe działania w celu określenia rozsądnego rozwiązania uwzględniającego skutki siły wyższej.</w:t>
      </w:r>
    </w:p>
    <w:p w14:paraId="3523516E" w14:textId="1C0FCDA6" w:rsidR="0041760E" w:rsidRDefault="0041760E" w:rsidP="00B51651">
      <w:pPr>
        <w:spacing w:line="276" w:lineRule="auto"/>
        <w:rPr>
          <w:rFonts w:ascii="Arial" w:hAnsi="Arial" w:cs="Arial"/>
          <w:b/>
          <w:sz w:val="22"/>
          <w:szCs w:val="22"/>
        </w:rPr>
      </w:pPr>
      <w:bookmarkStart w:id="0" w:name="_GoBack"/>
      <w:bookmarkEnd w:id="0"/>
    </w:p>
    <w:p w14:paraId="3D9C28BA" w14:textId="77777777" w:rsidR="0041760E" w:rsidRDefault="0041760E" w:rsidP="00861CAF">
      <w:pPr>
        <w:spacing w:line="276" w:lineRule="auto"/>
        <w:jc w:val="center"/>
        <w:rPr>
          <w:rFonts w:ascii="Arial" w:hAnsi="Arial" w:cs="Arial"/>
          <w:b/>
          <w:sz w:val="22"/>
          <w:szCs w:val="22"/>
        </w:rPr>
      </w:pPr>
    </w:p>
    <w:p w14:paraId="1D948B89" w14:textId="77777777" w:rsidR="00DD02C7" w:rsidRPr="00454150" w:rsidRDefault="00DD02C7" w:rsidP="00861CAF">
      <w:pPr>
        <w:spacing w:line="276" w:lineRule="auto"/>
        <w:jc w:val="center"/>
        <w:rPr>
          <w:rFonts w:ascii="Arial" w:hAnsi="Arial" w:cs="Arial"/>
          <w:b/>
          <w:sz w:val="22"/>
          <w:szCs w:val="22"/>
        </w:rPr>
      </w:pPr>
      <w:r w:rsidRPr="00454150">
        <w:rPr>
          <w:rFonts w:ascii="Arial" w:hAnsi="Arial" w:cs="Arial"/>
          <w:b/>
          <w:sz w:val="22"/>
          <w:szCs w:val="22"/>
        </w:rPr>
        <w:t>POSTANOWIENIA KOŃCOWE</w:t>
      </w:r>
    </w:p>
    <w:p w14:paraId="66B9B8E5" w14:textId="5C8C31C1" w:rsidR="00DD02C7" w:rsidRPr="00861CAF" w:rsidRDefault="00DD02C7" w:rsidP="00861CAF">
      <w:pPr>
        <w:spacing w:line="276" w:lineRule="auto"/>
        <w:jc w:val="center"/>
        <w:rPr>
          <w:rFonts w:ascii="Arial" w:hAnsi="Arial" w:cs="Arial"/>
          <w:sz w:val="22"/>
          <w:szCs w:val="22"/>
        </w:rPr>
      </w:pPr>
      <w:r w:rsidRPr="00454150">
        <w:rPr>
          <w:rFonts w:ascii="Arial" w:hAnsi="Arial" w:cs="Arial"/>
          <w:b/>
          <w:sz w:val="22"/>
          <w:szCs w:val="22"/>
        </w:rPr>
        <w:t>§ 1</w:t>
      </w:r>
      <w:r w:rsidR="00B16793">
        <w:rPr>
          <w:rFonts w:ascii="Arial" w:hAnsi="Arial" w:cs="Arial"/>
          <w:b/>
          <w:sz w:val="22"/>
          <w:szCs w:val="22"/>
        </w:rPr>
        <w:t>1</w:t>
      </w:r>
    </w:p>
    <w:p w14:paraId="7DF716E2" w14:textId="6539A3C3" w:rsidR="00DD02C7" w:rsidRPr="0041760E" w:rsidRDefault="00B16793" w:rsidP="0041760E">
      <w:pPr>
        <w:pStyle w:val="Akapitzlist"/>
        <w:widowControl w:val="0"/>
        <w:numPr>
          <w:ilvl w:val="0"/>
          <w:numId w:val="4"/>
        </w:numPr>
        <w:spacing w:line="276" w:lineRule="auto"/>
        <w:jc w:val="both"/>
        <w:textAlignment w:val="baseline"/>
        <w:rPr>
          <w:rFonts w:ascii="Arial" w:hAnsi="Arial" w:cs="Arial"/>
          <w:sz w:val="22"/>
          <w:szCs w:val="22"/>
        </w:rPr>
      </w:pPr>
      <w:r>
        <w:rPr>
          <w:rFonts w:ascii="Arial" w:hAnsi="Arial" w:cs="Arial"/>
          <w:b/>
          <w:sz w:val="22"/>
          <w:szCs w:val="22"/>
        </w:rPr>
        <w:t>Załączniki  nr 1-15</w:t>
      </w:r>
      <w:r w:rsidR="00DD02C7" w:rsidRPr="0041760E">
        <w:rPr>
          <w:rFonts w:ascii="Arial" w:hAnsi="Arial" w:cs="Arial"/>
          <w:sz w:val="22"/>
          <w:szCs w:val="22"/>
        </w:rPr>
        <w:t xml:space="preserve"> do umowy stanowią jej integralną część.</w:t>
      </w:r>
    </w:p>
    <w:p w14:paraId="0B35D94F" w14:textId="77777777" w:rsidR="00DD02C7" w:rsidRPr="00861CAF" w:rsidRDefault="00DD02C7" w:rsidP="00861CAF">
      <w:pPr>
        <w:widowControl w:val="0"/>
        <w:numPr>
          <w:ilvl w:val="0"/>
          <w:numId w:val="4"/>
        </w:numPr>
        <w:spacing w:line="276" w:lineRule="auto"/>
        <w:jc w:val="both"/>
        <w:textAlignment w:val="baseline"/>
        <w:rPr>
          <w:rFonts w:ascii="Arial" w:hAnsi="Arial" w:cs="Arial"/>
          <w:sz w:val="22"/>
          <w:szCs w:val="22"/>
        </w:rPr>
      </w:pPr>
      <w:r w:rsidRPr="00861CAF">
        <w:rPr>
          <w:rFonts w:ascii="Arial" w:hAnsi="Arial" w:cs="Arial"/>
          <w:sz w:val="22"/>
          <w:szCs w:val="22"/>
        </w:rPr>
        <w:t>Wykonawca zobowiązany jest do zapoznania się z Polityką Jakości i Zarządzania Środowiskiem oraz znaczącymi i średnioznaczącymi aspektami środowiskowymi MPK S.A.</w:t>
      </w:r>
      <w:r w:rsidR="00135AB1">
        <w:rPr>
          <w:rFonts w:ascii="Arial" w:hAnsi="Arial" w:cs="Arial"/>
          <w:sz w:val="22"/>
          <w:szCs w:val="22"/>
        </w:rPr>
        <w:t xml:space="preserve"> w Krakowie</w:t>
      </w:r>
      <w:r w:rsidRPr="00861CAF">
        <w:rPr>
          <w:rFonts w:ascii="Arial" w:hAnsi="Arial" w:cs="Arial"/>
          <w:sz w:val="22"/>
          <w:szCs w:val="22"/>
        </w:rPr>
        <w:t xml:space="preserve">, na podstawie materiałów, które są opublikowane na stronie internetowej </w:t>
      </w:r>
      <w:hyperlink r:id="rId10" w:history="1">
        <w:r w:rsidRPr="00861CAF">
          <w:rPr>
            <w:rStyle w:val="Hipercze"/>
            <w:rFonts w:ascii="Arial" w:hAnsi="Arial" w:cs="Arial"/>
            <w:sz w:val="22"/>
            <w:szCs w:val="22"/>
          </w:rPr>
          <w:t>www.mpk.krakow.pl</w:t>
        </w:r>
      </w:hyperlink>
      <w:r w:rsidRPr="00861CAF">
        <w:rPr>
          <w:rFonts w:ascii="Arial" w:hAnsi="Arial" w:cs="Arial"/>
          <w:sz w:val="22"/>
          <w:szCs w:val="22"/>
        </w:rPr>
        <w:t>.</w:t>
      </w:r>
    </w:p>
    <w:p w14:paraId="2BDE7342" w14:textId="260E1CD2" w:rsidR="00DD02C7" w:rsidRPr="0041760E" w:rsidRDefault="00DD02C7" w:rsidP="0041760E">
      <w:pPr>
        <w:pStyle w:val="Akapitzlist"/>
        <w:numPr>
          <w:ilvl w:val="0"/>
          <w:numId w:val="4"/>
        </w:numPr>
        <w:spacing w:line="276" w:lineRule="auto"/>
        <w:jc w:val="both"/>
        <w:rPr>
          <w:rFonts w:ascii="Arial" w:hAnsi="Arial" w:cs="Arial"/>
          <w:sz w:val="22"/>
          <w:szCs w:val="22"/>
        </w:rPr>
      </w:pPr>
      <w:r w:rsidRPr="0041760E">
        <w:rPr>
          <w:rFonts w:ascii="Arial" w:hAnsi="Arial" w:cs="Arial"/>
          <w:sz w:val="22"/>
          <w:szCs w:val="22"/>
        </w:rPr>
        <w:t>Strony zobowiązują się niezwłocznie poinformować wzajemnie o każdej zmianie danych adresowych, w tym również numerów telefonów, faksu lub adresu e-mail. W przypadku niepowiadomienia o takiej zmianie wszelkie doręczenia dokonane na adres dotychczasowy uznaje się za skuteczne, a Strona, która nie poinformowała o zmianie, odpowiada za wynikłą stąd szkodę.</w:t>
      </w:r>
    </w:p>
    <w:p w14:paraId="0FF8705D" w14:textId="77777777" w:rsidR="00DD02C7" w:rsidRPr="00861CAF" w:rsidRDefault="00DD02C7" w:rsidP="00861CAF">
      <w:pPr>
        <w:numPr>
          <w:ilvl w:val="0"/>
          <w:numId w:val="4"/>
        </w:numPr>
        <w:spacing w:line="276" w:lineRule="auto"/>
        <w:jc w:val="both"/>
        <w:rPr>
          <w:rFonts w:ascii="Arial" w:hAnsi="Arial" w:cs="Arial"/>
          <w:sz w:val="22"/>
          <w:szCs w:val="22"/>
        </w:rPr>
      </w:pPr>
      <w:r w:rsidRPr="00861CAF">
        <w:rPr>
          <w:rFonts w:ascii="Arial" w:hAnsi="Arial" w:cs="Arial"/>
          <w:sz w:val="22"/>
          <w:szCs w:val="22"/>
        </w:rPr>
        <w:t>Wszelkie zmiany umowy wymagają formy pisemnej pod rygorem nieważności</w:t>
      </w:r>
      <w:r w:rsidR="00454150">
        <w:rPr>
          <w:rFonts w:ascii="Arial" w:hAnsi="Arial" w:cs="Arial"/>
          <w:sz w:val="22"/>
          <w:szCs w:val="22"/>
        </w:rPr>
        <w:t>, chyba, że umowa stanowi inaczej</w:t>
      </w:r>
      <w:r w:rsidRPr="00861CAF">
        <w:rPr>
          <w:rFonts w:ascii="Arial" w:hAnsi="Arial" w:cs="Arial"/>
          <w:sz w:val="22"/>
          <w:szCs w:val="22"/>
        </w:rPr>
        <w:t>.</w:t>
      </w:r>
    </w:p>
    <w:p w14:paraId="48FB5AE7" w14:textId="77777777" w:rsidR="00DD02C7" w:rsidRPr="00861CAF" w:rsidRDefault="00DD02C7" w:rsidP="00861CAF">
      <w:pPr>
        <w:numPr>
          <w:ilvl w:val="0"/>
          <w:numId w:val="4"/>
        </w:numPr>
        <w:spacing w:line="276" w:lineRule="auto"/>
        <w:jc w:val="both"/>
        <w:rPr>
          <w:rFonts w:ascii="Arial" w:hAnsi="Arial" w:cs="Arial"/>
          <w:sz w:val="22"/>
          <w:szCs w:val="22"/>
        </w:rPr>
      </w:pPr>
      <w:r w:rsidRPr="00861CAF">
        <w:rPr>
          <w:rFonts w:ascii="Arial" w:hAnsi="Arial" w:cs="Arial"/>
          <w:sz w:val="22"/>
          <w:szCs w:val="22"/>
        </w:rPr>
        <w:t>Zmiana wszelkich danych kontaktowych (osoby kontaktowe, numery telefonów i faksów, adresy e-mail) wskazanych w umowie jest dopuszczalna za powiadomieniem drugiej Strony w formie pisemnej lub elektronicznej lub faksem bez konieczności sporządzania aneksu do umowy.</w:t>
      </w:r>
    </w:p>
    <w:p w14:paraId="6DDB35D1" w14:textId="77777777" w:rsidR="00DD02C7" w:rsidRPr="00861CAF" w:rsidRDefault="00DD02C7" w:rsidP="00861CAF">
      <w:pPr>
        <w:numPr>
          <w:ilvl w:val="0"/>
          <w:numId w:val="4"/>
        </w:numPr>
        <w:spacing w:line="276" w:lineRule="auto"/>
        <w:jc w:val="both"/>
        <w:rPr>
          <w:rFonts w:ascii="Arial" w:hAnsi="Arial" w:cs="Arial"/>
          <w:sz w:val="22"/>
          <w:szCs w:val="22"/>
        </w:rPr>
      </w:pPr>
      <w:r w:rsidRPr="00861CAF">
        <w:rPr>
          <w:rFonts w:ascii="Arial" w:hAnsi="Arial" w:cs="Arial"/>
          <w:sz w:val="22"/>
          <w:szCs w:val="22"/>
        </w:rPr>
        <w:t>Prawem właściwym dla niniejszej umowy jest prawo polskie.</w:t>
      </w:r>
    </w:p>
    <w:p w14:paraId="0DAC9455" w14:textId="77777777" w:rsidR="00DD02C7" w:rsidRPr="00861CAF" w:rsidRDefault="00DD02C7" w:rsidP="00861CAF">
      <w:pPr>
        <w:numPr>
          <w:ilvl w:val="0"/>
          <w:numId w:val="4"/>
        </w:numPr>
        <w:spacing w:line="276" w:lineRule="auto"/>
        <w:jc w:val="both"/>
        <w:rPr>
          <w:rFonts w:ascii="Arial" w:hAnsi="Arial" w:cs="Arial"/>
          <w:sz w:val="22"/>
          <w:szCs w:val="22"/>
        </w:rPr>
      </w:pPr>
      <w:r w:rsidRPr="00861CAF">
        <w:rPr>
          <w:rFonts w:ascii="Arial" w:hAnsi="Arial" w:cs="Arial"/>
          <w:sz w:val="22"/>
          <w:szCs w:val="22"/>
        </w:rPr>
        <w:t>W sprawach nieuregulowanych w umowie mają zastosowanie przepisy Kodeksu Cywilnego.</w:t>
      </w:r>
    </w:p>
    <w:p w14:paraId="30C328AB" w14:textId="77777777" w:rsidR="00DD02C7" w:rsidRPr="00861CAF" w:rsidRDefault="00DD02C7" w:rsidP="00861CAF">
      <w:pPr>
        <w:numPr>
          <w:ilvl w:val="0"/>
          <w:numId w:val="4"/>
        </w:numPr>
        <w:spacing w:line="276" w:lineRule="auto"/>
        <w:jc w:val="both"/>
        <w:rPr>
          <w:rFonts w:ascii="Arial" w:hAnsi="Arial" w:cs="Arial"/>
          <w:sz w:val="22"/>
          <w:szCs w:val="22"/>
        </w:rPr>
      </w:pPr>
      <w:r w:rsidRPr="00861CAF">
        <w:rPr>
          <w:rFonts w:ascii="Arial" w:hAnsi="Arial" w:cs="Arial"/>
          <w:sz w:val="22"/>
          <w:szCs w:val="22"/>
        </w:rPr>
        <w:t>Spory powstałe na tle realizacji niniejszej umowy będą rozstrzygane przez sąd właściwy dla siedziby Zamawiającego.</w:t>
      </w:r>
    </w:p>
    <w:p w14:paraId="49FBECE8" w14:textId="77777777" w:rsidR="00DD02C7" w:rsidRPr="00426739" w:rsidRDefault="00DD02C7" w:rsidP="00861CAF">
      <w:pPr>
        <w:numPr>
          <w:ilvl w:val="0"/>
          <w:numId w:val="4"/>
        </w:numPr>
        <w:spacing w:line="276" w:lineRule="auto"/>
        <w:jc w:val="both"/>
        <w:rPr>
          <w:rFonts w:ascii="Arial" w:hAnsi="Arial" w:cs="Arial"/>
          <w:sz w:val="22"/>
          <w:szCs w:val="22"/>
        </w:rPr>
      </w:pPr>
      <w:r w:rsidRPr="00861CAF">
        <w:rPr>
          <w:rFonts w:ascii="Arial" w:hAnsi="Arial" w:cs="Arial"/>
          <w:sz w:val="22"/>
          <w:szCs w:val="22"/>
        </w:rPr>
        <w:t xml:space="preserve">W razie jakichkolwiek rozbieżności lub sprzeczności postanowień niniejszej umowy z postanowieniami stosowanych przez Wykonawcę wzorców umownych, ogólnych warunków umów, umów licencyjnych i serwisowych oraz podobnych dokumentów pierwszeństwo mają </w:t>
      </w:r>
      <w:r w:rsidRPr="00426739">
        <w:rPr>
          <w:rFonts w:ascii="Arial" w:hAnsi="Arial" w:cs="Arial"/>
          <w:sz w:val="22"/>
          <w:szCs w:val="22"/>
        </w:rPr>
        <w:t>postanowienia niniejszej umowy. W szczególności postanowienia ww. dokumentów nie znajdą zastosowania wobec kwestii, które w niniejszej umowie uregulowano odmiennie.</w:t>
      </w:r>
    </w:p>
    <w:p w14:paraId="60BC5061" w14:textId="77777777" w:rsidR="00426739" w:rsidRPr="00426739" w:rsidRDefault="00426739" w:rsidP="00426739">
      <w:pPr>
        <w:numPr>
          <w:ilvl w:val="0"/>
          <w:numId w:val="4"/>
        </w:numPr>
        <w:spacing w:line="276" w:lineRule="auto"/>
        <w:jc w:val="both"/>
        <w:rPr>
          <w:rFonts w:ascii="Arial" w:hAnsi="Arial" w:cs="Arial"/>
          <w:sz w:val="22"/>
          <w:szCs w:val="22"/>
        </w:rPr>
      </w:pPr>
      <w:r w:rsidRPr="00426739">
        <w:rPr>
          <w:rFonts w:ascii="Arial" w:hAnsi="Arial" w:cs="Arial"/>
          <w:sz w:val="22"/>
          <w:szCs w:val="22"/>
        </w:rPr>
        <w:lastRenderedPageBreak/>
        <w:t xml:space="preserve">Umowę sporządzono w dwóch jednobrzmiących egzemplarzach, jednym dla Zamawiającego i jednym dla Wykonawcy/Umowa podpisana elektronicznie. Datą zawarcia umowy jest data złożenia podpisu przez ostatnią Stronę umowy.* </w:t>
      </w:r>
    </w:p>
    <w:p w14:paraId="336479BF" w14:textId="77777777" w:rsidR="00426739" w:rsidRPr="00426739" w:rsidRDefault="00426739" w:rsidP="00426739">
      <w:pPr>
        <w:ind w:left="397"/>
        <w:jc w:val="both"/>
        <w:rPr>
          <w:rFonts w:ascii="Arial" w:hAnsi="Arial" w:cs="Arial"/>
          <w:sz w:val="22"/>
          <w:szCs w:val="22"/>
        </w:rPr>
      </w:pPr>
    </w:p>
    <w:p w14:paraId="309F6C6E" w14:textId="77777777" w:rsidR="00426739" w:rsidRPr="00426739" w:rsidRDefault="00426739" w:rsidP="00426739">
      <w:pPr>
        <w:ind w:left="397"/>
        <w:jc w:val="both"/>
        <w:rPr>
          <w:rFonts w:ascii="Arial" w:hAnsi="Arial" w:cs="Arial"/>
          <w:i/>
          <w:sz w:val="22"/>
          <w:szCs w:val="22"/>
        </w:rPr>
      </w:pPr>
      <w:r w:rsidRPr="00426739">
        <w:rPr>
          <w:rFonts w:ascii="Arial" w:hAnsi="Arial" w:cs="Arial"/>
          <w:i/>
          <w:sz w:val="22"/>
          <w:szCs w:val="22"/>
        </w:rPr>
        <w:t>*w zależności od formy zawarcia umowy.</w:t>
      </w:r>
    </w:p>
    <w:p w14:paraId="6F0F7BD8" w14:textId="77777777" w:rsidR="00DD02C7" w:rsidRPr="00861CAF" w:rsidRDefault="00DD02C7" w:rsidP="00861CAF">
      <w:pPr>
        <w:spacing w:line="276" w:lineRule="auto"/>
        <w:jc w:val="center"/>
        <w:rPr>
          <w:rFonts w:ascii="Arial" w:hAnsi="Arial" w:cs="Arial"/>
          <w:b/>
          <w:i/>
          <w:sz w:val="22"/>
          <w:szCs w:val="22"/>
        </w:rPr>
      </w:pPr>
    </w:p>
    <w:tbl>
      <w:tblPr>
        <w:tblW w:w="0" w:type="auto"/>
        <w:tblInd w:w="382" w:type="dxa"/>
        <w:tblLayout w:type="fixed"/>
        <w:tblCellMar>
          <w:left w:w="98" w:type="dxa"/>
        </w:tblCellMar>
        <w:tblLook w:val="0000" w:firstRow="0" w:lastRow="0" w:firstColumn="0" w:lastColumn="0" w:noHBand="0" w:noVBand="0"/>
      </w:tblPr>
      <w:tblGrid>
        <w:gridCol w:w="4429"/>
        <w:gridCol w:w="5068"/>
      </w:tblGrid>
      <w:tr w:rsidR="00DD02C7" w:rsidRPr="00861CAF" w14:paraId="6E30BF60" w14:textId="77777777" w:rsidTr="00454150">
        <w:tc>
          <w:tcPr>
            <w:tcW w:w="4429" w:type="dxa"/>
            <w:tcBorders>
              <w:top w:val="single" w:sz="4" w:space="0" w:color="000001"/>
              <w:left w:val="single" w:sz="4" w:space="0" w:color="000001"/>
              <w:bottom w:val="single" w:sz="4" w:space="0" w:color="000001"/>
            </w:tcBorders>
            <w:shd w:val="clear" w:color="auto" w:fill="auto"/>
          </w:tcPr>
          <w:p w14:paraId="400EFD0A" w14:textId="77777777" w:rsidR="00DD02C7" w:rsidRPr="00861CAF" w:rsidRDefault="00DD02C7" w:rsidP="00861CAF">
            <w:pPr>
              <w:snapToGrid w:val="0"/>
              <w:spacing w:line="276" w:lineRule="auto"/>
              <w:jc w:val="center"/>
              <w:rPr>
                <w:rFonts w:ascii="Arial" w:hAnsi="Arial" w:cs="Arial"/>
                <w:b/>
                <w:sz w:val="22"/>
                <w:szCs w:val="22"/>
              </w:rPr>
            </w:pPr>
          </w:p>
          <w:p w14:paraId="1A0E2DF2" w14:textId="77777777" w:rsidR="00DD02C7" w:rsidRPr="00861CAF" w:rsidRDefault="00DD02C7" w:rsidP="00861CAF">
            <w:pPr>
              <w:spacing w:line="276" w:lineRule="auto"/>
              <w:jc w:val="center"/>
              <w:rPr>
                <w:rFonts w:ascii="Arial" w:hAnsi="Arial" w:cs="Arial"/>
                <w:sz w:val="22"/>
                <w:szCs w:val="22"/>
              </w:rPr>
            </w:pPr>
            <w:r w:rsidRPr="00861CAF">
              <w:rPr>
                <w:rFonts w:ascii="Arial" w:hAnsi="Arial" w:cs="Arial"/>
                <w:b/>
                <w:sz w:val="22"/>
                <w:szCs w:val="22"/>
              </w:rPr>
              <w:t>ZAMAWIAJĄCY</w:t>
            </w:r>
          </w:p>
          <w:p w14:paraId="2D055111" w14:textId="77777777" w:rsidR="00DD02C7" w:rsidRPr="00861CAF" w:rsidRDefault="00DD02C7" w:rsidP="00861CAF">
            <w:pPr>
              <w:spacing w:line="276" w:lineRule="auto"/>
              <w:jc w:val="center"/>
              <w:rPr>
                <w:rFonts w:ascii="Arial" w:hAnsi="Arial" w:cs="Arial"/>
                <w:b/>
                <w:sz w:val="22"/>
                <w:szCs w:val="22"/>
              </w:rPr>
            </w:pPr>
          </w:p>
        </w:tc>
        <w:tc>
          <w:tcPr>
            <w:tcW w:w="5068" w:type="dxa"/>
            <w:tcBorders>
              <w:top w:val="single" w:sz="4" w:space="0" w:color="000001"/>
              <w:left w:val="single" w:sz="4" w:space="0" w:color="000001"/>
              <w:bottom w:val="single" w:sz="4" w:space="0" w:color="000001"/>
              <w:right w:val="single" w:sz="4" w:space="0" w:color="000001"/>
            </w:tcBorders>
            <w:shd w:val="clear" w:color="auto" w:fill="auto"/>
          </w:tcPr>
          <w:p w14:paraId="4003BCD6" w14:textId="77777777" w:rsidR="00DD02C7" w:rsidRPr="00861CAF" w:rsidRDefault="00DD02C7" w:rsidP="00861CAF">
            <w:pPr>
              <w:snapToGrid w:val="0"/>
              <w:spacing w:line="276" w:lineRule="auto"/>
              <w:jc w:val="center"/>
              <w:rPr>
                <w:rFonts w:ascii="Arial" w:hAnsi="Arial" w:cs="Arial"/>
                <w:b/>
                <w:sz w:val="22"/>
                <w:szCs w:val="22"/>
              </w:rPr>
            </w:pPr>
          </w:p>
          <w:p w14:paraId="6A703867" w14:textId="77777777" w:rsidR="00DD02C7" w:rsidRPr="00861CAF" w:rsidRDefault="00DD02C7" w:rsidP="00861CAF">
            <w:pPr>
              <w:spacing w:line="276" w:lineRule="auto"/>
              <w:jc w:val="center"/>
              <w:rPr>
                <w:rFonts w:ascii="Arial" w:hAnsi="Arial" w:cs="Arial"/>
                <w:sz w:val="22"/>
                <w:szCs w:val="22"/>
              </w:rPr>
            </w:pPr>
            <w:r w:rsidRPr="00861CAF">
              <w:rPr>
                <w:rFonts w:ascii="Arial" w:hAnsi="Arial" w:cs="Arial"/>
                <w:b/>
                <w:sz w:val="22"/>
                <w:szCs w:val="22"/>
              </w:rPr>
              <w:t>WYKONAWCA</w:t>
            </w:r>
          </w:p>
        </w:tc>
      </w:tr>
      <w:tr w:rsidR="00DD02C7" w:rsidRPr="00861CAF" w14:paraId="2A57E367" w14:textId="77777777" w:rsidTr="00454150">
        <w:tc>
          <w:tcPr>
            <w:tcW w:w="4429" w:type="dxa"/>
            <w:tcBorders>
              <w:top w:val="single" w:sz="4" w:space="0" w:color="000001"/>
              <w:left w:val="single" w:sz="4" w:space="0" w:color="000001"/>
              <w:bottom w:val="single" w:sz="4" w:space="0" w:color="000001"/>
            </w:tcBorders>
            <w:shd w:val="clear" w:color="auto" w:fill="auto"/>
          </w:tcPr>
          <w:p w14:paraId="5F2ABEA8" w14:textId="77777777" w:rsidR="00DD02C7" w:rsidRPr="00861CAF" w:rsidRDefault="00DD02C7" w:rsidP="00861CAF">
            <w:pPr>
              <w:spacing w:line="276" w:lineRule="auto"/>
              <w:jc w:val="both"/>
              <w:rPr>
                <w:rFonts w:ascii="Arial" w:hAnsi="Arial" w:cs="Arial"/>
                <w:sz w:val="22"/>
                <w:szCs w:val="22"/>
              </w:rPr>
            </w:pPr>
            <w:r w:rsidRPr="00861CAF">
              <w:rPr>
                <w:rFonts w:ascii="Arial" w:hAnsi="Arial" w:cs="Arial"/>
                <w:sz w:val="22"/>
                <w:szCs w:val="22"/>
              </w:rPr>
              <w:t>Podpisy:</w:t>
            </w:r>
          </w:p>
        </w:tc>
        <w:tc>
          <w:tcPr>
            <w:tcW w:w="5068" w:type="dxa"/>
            <w:tcBorders>
              <w:top w:val="single" w:sz="4" w:space="0" w:color="000001"/>
              <w:left w:val="single" w:sz="4" w:space="0" w:color="000001"/>
              <w:bottom w:val="single" w:sz="4" w:space="0" w:color="000001"/>
              <w:right w:val="single" w:sz="4" w:space="0" w:color="000001"/>
            </w:tcBorders>
            <w:shd w:val="clear" w:color="auto" w:fill="auto"/>
          </w:tcPr>
          <w:p w14:paraId="05E12BBF" w14:textId="77777777" w:rsidR="00DD02C7" w:rsidRPr="00861CAF" w:rsidRDefault="00DD02C7" w:rsidP="00861CAF">
            <w:pPr>
              <w:spacing w:line="276" w:lineRule="auto"/>
              <w:jc w:val="both"/>
              <w:rPr>
                <w:rFonts w:ascii="Arial" w:hAnsi="Arial" w:cs="Arial"/>
                <w:sz w:val="22"/>
                <w:szCs w:val="22"/>
              </w:rPr>
            </w:pPr>
            <w:r w:rsidRPr="00861CAF">
              <w:rPr>
                <w:rFonts w:ascii="Arial" w:hAnsi="Arial" w:cs="Arial"/>
                <w:sz w:val="22"/>
                <w:szCs w:val="22"/>
              </w:rPr>
              <w:t>Podpisy:</w:t>
            </w:r>
          </w:p>
        </w:tc>
      </w:tr>
      <w:tr w:rsidR="00DD02C7" w:rsidRPr="00861CAF" w14:paraId="177825C9" w14:textId="77777777" w:rsidTr="0041760E">
        <w:trPr>
          <w:trHeight w:val="3693"/>
        </w:trPr>
        <w:tc>
          <w:tcPr>
            <w:tcW w:w="4429" w:type="dxa"/>
            <w:tcBorders>
              <w:top w:val="single" w:sz="4" w:space="0" w:color="000001"/>
              <w:left w:val="single" w:sz="4" w:space="0" w:color="000001"/>
              <w:bottom w:val="single" w:sz="4" w:space="0" w:color="000001"/>
            </w:tcBorders>
            <w:shd w:val="clear" w:color="auto" w:fill="EDEDED"/>
          </w:tcPr>
          <w:p w14:paraId="08BBB5EC" w14:textId="77777777" w:rsidR="00DD02C7" w:rsidRPr="00861CAF" w:rsidRDefault="00DD02C7" w:rsidP="00861CAF">
            <w:pPr>
              <w:snapToGrid w:val="0"/>
              <w:spacing w:line="276" w:lineRule="auto"/>
              <w:jc w:val="both"/>
              <w:rPr>
                <w:rFonts w:ascii="Arial" w:hAnsi="Arial" w:cs="Arial"/>
                <w:sz w:val="22"/>
                <w:szCs w:val="22"/>
              </w:rPr>
            </w:pPr>
          </w:p>
        </w:tc>
        <w:tc>
          <w:tcPr>
            <w:tcW w:w="5068" w:type="dxa"/>
            <w:tcBorders>
              <w:top w:val="single" w:sz="4" w:space="0" w:color="000001"/>
              <w:left w:val="single" w:sz="4" w:space="0" w:color="000001"/>
              <w:bottom w:val="single" w:sz="4" w:space="0" w:color="000001"/>
              <w:right w:val="single" w:sz="4" w:space="0" w:color="000001"/>
            </w:tcBorders>
            <w:shd w:val="clear" w:color="auto" w:fill="EDEDED"/>
          </w:tcPr>
          <w:p w14:paraId="243EC77F" w14:textId="77777777" w:rsidR="00DD02C7" w:rsidRPr="00861CAF" w:rsidRDefault="00DD02C7" w:rsidP="00861CAF">
            <w:pPr>
              <w:snapToGrid w:val="0"/>
              <w:spacing w:line="276" w:lineRule="auto"/>
              <w:jc w:val="both"/>
              <w:rPr>
                <w:rFonts w:ascii="Arial" w:hAnsi="Arial" w:cs="Arial"/>
                <w:sz w:val="22"/>
                <w:szCs w:val="22"/>
              </w:rPr>
            </w:pPr>
          </w:p>
        </w:tc>
      </w:tr>
      <w:tr w:rsidR="00DD02C7" w:rsidRPr="00861CAF" w14:paraId="3C195918" w14:textId="77777777" w:rsidTr="00454150">
        <w:tc>
          <w:tcPr>
            <w:tcW w:w="4429" w:type="dxa"/>
            <w:tcBorders>
              <w:top w:val="single" w:sz="4" w:space="0" w:color="000001"/>
              <w:left w:val="single" w:sz="4" w:space="0" w:color="000001"/>
              <w:bottom w:val="single" w:sz="4" w:space="0" w:color="000001"/>
            </w:tcBorders>
            <w:shd w:val="clear" w:color="auto" w:fill="auto"/>
          </w:tcPr>
          <w:p w14:paraId="774E50E8" w14:textId="77777777" w:rsidR="00DD02C7" w:rsidRPr="00861CAF" w:rsidRDefault="00DD02C7" w:rsidP="00861CAF">
            <w:pPr>
              <w:spacing w:line="276" w:lineRule="auto"/>
              <w:jc w:val="both"/>
              <w:rPr>
                <w:rFonts w:ascii="Arial" w:hAnsi="Arial" w:cs="Arial"/>
                <w:sz w:val="22"/>
                <w:szCs w:val="22"/>
              </w:rPr>
            </w:pPr>
            <w:r w:rsidRPr="00861CAF">
              <w:rPr>
                <w:rFonts w:ascii="Arial" w:hAnsi="Arial" w:cs="Arial"/>
                <w:sz w:val="22"/>
                <w:szCs w:val="22"/>
              </w:rPr>
              <w:t>Data podpisania przez Zamawiającego:</w:t>
            </w:r>
          </w:p>
        </w:tc>
        <w:tc>
          <w:tcPr>
            <w:tcW w:w="5068" w:type="dxa"/>
            <w:tcBorders>
              <w:top w:val="single" w:sz="4" w:space="0" w:color="000001"/>
              <w:left w:val="single" w:sz="4" w:space="0" w:color="000001"/>
              <w:bottom w:val="single" w:sz="4" w:space="0" w:color="000001"/>
              <w:right w:val="single" w:sz="4" w:space="0" w:color="000001"/>
            </w:tcBorders>
            <w:shd w:val="clear" w:color="auto" w:fill="auto"/>
          </w:tcPr>
          <w:p w14:paraId="1282B9AA" w14:textId="77777777" w:rsidR="00DD02C7" w:rsidRPr="00861CAF" w:rsidRDefault="00DD02C7" w:rsidP="00861CAF">
            <w:pPr>
              <w:spacing w:line="276" w:lineRule="auto"/>
              <w:jc w:val="both"/>
              <w:rPr>
                <w:rFonts w:ascii="Arial" w:hAnsi="Arial" w:cs="Arial"/>
                <w:sz w:val="22"/>
                <w:szCs w:val="22"/>
              </w:rPr>
            </w:pPr>
            <w:r w:rsidRPr="00861CAF">
              <w:rPr>
                <w:rFonts w:ascii="Arial" w:hAnsi="Arial" w:cs="Arial"/>
                <w:sz w:val="22"/>
                <w:szCs w:val="22"/>
              </w:rPr>
              <w:t>Data podpisania przez Wykonawcę:</w:t>
            </w:r>
          </w:p>
        </w:tc>
      </w:tr>
      <w:tr w:rsidR="00DD02C7" w:rsidRPr="00861CAF" w14:paraId="0C80CE0A" w14:textId="77777777" w:rsidTr="00454150">
        <w:trPr>
          <w:trHeight w:val="456"/>
        </w:trPr>
        <w:tc>
          <w:tcPr>
            <w:tcW w:w="4429" w:type="dxa"/>
            <w:tcBorders>
              <w:top w:val="single" w:sz="4" w:space="0" w:color="000001"/>
              <w:left w:val="single" w:sz="4" w:space="0" w:color="000001"/>
              <w:bottom w:val="single" w:sz="4" w:space="0" w:color="000001"/>
            </w:tcBorders>
            <w:shd w:val="clear" w:color="auto" w:fill="EDEDED"/>
          </w:tcPr>
          <w:p w14:paraId="337BB93F" w14:textId="77777777" w:rsidR="00DD02C7" w:rsidRPr="00861CAF" w:rsidRDefault="00DD02C7" w:rsidP="00861CAF">
            <w:pPr>
              <w:snapToGrid w:val="0"/>
              <w:spacing w:line="276" w:lineRule="auto"/>
              <w:jc w:val="both"/>
              <w:rPr>
                <w:rFonts w:ascii="Arial" w:hAnsi="Arial" w:cs="Arial"/>
                <w:sz w:val="22"/>
                <w:szCs w:val="22"/>
              </w:rPr>
            </w:pPr>
          </w:p>
        </w:tc>
        <w:tc>
          <w:tcPr>
            <w:tcW w:w="5068" w:type="dxa"/>
            <w:tcBorders>
              <w:top w:val="single" w:sz="4" w:space="0" w:color="000001"/>
              <w:left w:val="single" w:sz="4" w:space="0" w:color="000001"/>
              <w:bottom w:val="single" w:sz="4" w:space="0" w:color="000001"/>
              <w:right w:val="single" w:sz="4" w:space="0" w:color="000001"/>
            </w:tcBorders>
            <w:shd w:val="clear" w:color="auto" w:fill="EDEDED"/>
          </w:tcPr>
          <w:p w14:paraId="2C7E8353" w14:textId="77777777" w:rsidR="00DD02C7" w:rsidRPr="00861CAF" w:rsidRDefault="00DD02C7" w:rsidP="00861CAF">
            <w:pPr>
              <w:snapToGrid w:val="0"/>
              <w:spacing w:line="276" w:lineRule="auto"/>
              <w:jc w:val="both"/>
              <w:rPr>
                <w:rFonts w:ascii="Arial" w:hAnsi="Arial" w:cs="Arial"/>
                <w:sz w:val="22"/>
                <w:szCs w:val="22"/>
              </w:rPr>
            </w:pPr>
          </w:p>
        </w:tc>
      </w:tr>
    </w:tbl>
    <w:p w14:paraId="446D02AA" w14:textId="77777777" w:rsidR="00DD02C7" w:rsidRPr="00861CAF" w:rsidRDefault="00DD02C7" w:rsidP="00861CAF">
      <w:pPr>
        <w:spacing w:line="276" w:lineRule="auto"/>
        <w:jc w:val="center"/>
        <w:rPr>
          <w:rFonts w:ascii="Arial" w:hAnsi="Arial" w:cs="Arial"/>
          <w:sz w:val="22"/>
          <w:szCs w:val="22"/>
        </w:rPr>
      </w:pPr>
    </w:p>
    <w:sectPr w:rsidR="00DD02C7" w:rsidRPr="00861CAF" w:rsidSect="006F28D9">
      <w:headerReference w:type="default" r:id="rId11"/>
      <w:footerReference w:type="default" r:id="rId12"/>
      <w:pgSz w:w="11906" w:h="16838"/>
      <w:pgMar w:top="709" w:right="1080" w:bottom="1440" w:left="1080" w:header="28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B1D7B" w14:textId="77777777" w:rsidR="001364B6" w:rsidRDefault="001364B6">
      <w:r>
        <w:separator/>
      </w:r>
    </w:p>
  </w:endnote>
  <w:endnote w:type="continuationSeparator" w:id="0">
    <w:p w14:paraId="31A833BE" w14:textId="77777777" w:rsidR="001364B6" w:rsidRDefault="00136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PL SwitzerlandCondensed">
    <w:altName w:val="Arial"/>
    <w:charset w:val="EE"/>
    <w:family w:val="swiss"/>
    <w:pitch w:val="default"/>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498BE" w14:textId="4554E4A3" w:rsidR="00DD02C7" w:rsidRDefault="00DD02C7">
    <w:pPr>
      <w:pStyle w:val="Stopka"/>
      <w:jc w:val="right"/>
    </w:pPr>
    <w:r>
      <w:t xml:space="preserve">Strona </w:t>
    </w:r>
    <w:r>
      <w:rPr>
        <w:b/>
      </w:rPr>
      <w:fldChar w:fldCharType="begin"/>
    </w:r>
    <w:r>
      <w:rPr>
        <w:b/>
      </w:rPr>
      <w:instrText xml:space="preserve"> PAGE </w:instrText>
    </w:r>
    <w:r>
      <w:rPr>
        <w:b/>
      </w:rPr>
      <w:fldChar w:fldCharType="separate"/>
    </w:r>
    <w:r w:rsidR="00B51651">
      <w:rPr>
        <w:b/>
        <w:noProof/>
      </w:rPr>
      <w:t>10</w:t>
    </w:r>
    <w:r>
      <w:rPr>
        <w:b/>
      </w:rPr>
      <w:fldChar w:fldCharType="end"/>
    </w:r>
    <w:r>
      <w:t xml:space="preserve"> z </w:t>
    </w:r>
  </w:p>
  <w:p w14:paraId="6624A276" w14:textId="77777777" w:rsidR="00DD02C7" w:rsidRDefault="00DD02C7">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F0A24" w14:textId="77777777" w:rsidR="001364B6" w:rsidRDefault="001364B6">
      <w:r>
        <w:separator/>
      </w:r>
    </w:p>
  </w:footnote>
  <w:footnote w:type="continuationSeparator" w:id="0">
    <w:p w14:paraId="62533B76" w14:textId="77777777" w:rsidR="001364B6" w:rsidRDefault="00136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125A3" w14:textId="77777777" w:rsidR="00DD02C7" w:rsidRDefault="00DD02C7">
    <w:pPr>
      <w:jc w:val="right"/>
      <w:rPr>
        <w:rFonts w:ascii="Arial" w:hAnsi="Arial" w:cs="Arial"/>
        <w:sz w:val="20"/>
        <w:szCs w:val="20"/>
      </w:rPr>
    </w:pPr>
  </w:p>
  <w:p w14:paraId="5E2DA29F" w14:textId="77777777" w:rsidR="00DD02C7" w:rsidRDefault="002D2073">
    <w:pPr>
      <w:jc w:val="right"/>
    </w:pPr>
    <w:r>
      <w:rPr>
        <w:rFonts w:ascii="Arial" w:hAnsi="Arial" w:cs="Arial"/>
        <w:sz w:val="20"/>
        <w:szCs w:val="20"/>
      </w:rPr>
      <w:t xml:space="preserve">Załącznik nr </w:t>
    </w:r>
    <w:r w:rsidR="00701868">
      <w:rPr>
        <w:rFonts w:ascii="Arial" w:hAnsi="Arial" w:cs="Arial"/>
        <w:sz w:val="20"/>
        <w:szCs w:val="20"/>
      </w:rPr>
      <w:t>4</w:t>
    </w:r>
    <w:r w:rsidR="00DD02C7">
      <w:rPr>
        <w:rFonts w:ascii="Arial" w:hAnsi="Arial" w:cs="Arial"/>
        <w:sz w:val="20"/>
        <w:szCs w:val="20"/>
      </w:rPr>
      <w:t xml:space="preserve"> do SIWZ</w:t>
    </w:r>
  </w:p>
  <w:p w14:paraId="17C4A7BF" w14:textId="1CF14CC3" w:rsidR="00DD02C7" w:rsidRDefault="00DD02C7">
    <w:pPr>
      <w:jc w:val="right"/>
    </w:pPr>
    <w:r>
      <w:rPr>
        <w:rFonts w:ascii="Arial" w:hAnsi="Arial" w:cs="Arial"/>
        <w:sz w:val="20"/>
        <w:szCs w:val="20"/>
      </w:rPr>
      <w:t xml:space="preserve">Znak sprawy: </w:t>
    </w:r>
    <w:r w:rsidR="00653244">
      <w:rPr>
        <w:rFonts w:ascii="Arial" w:hAnsi="Arial" w:cs="Arial"/>
        <w:b/>
        <w:sz w:val="20"/>
        <w:szCs w:val="20"/>
      </w:rPr>
      <w:t>LP.281.</w:t>
    </w:r>
    <w:r w:rsidR="00BF55A0">
      <w:rPr>
        <w:rFonts w:ascii="Arial" w:hAnsi="Arial" w:cs="Arial"/>
        <w:b/>
        <w:sz w:val="20"/>
        <w:szCs w:val="20"/>
      </w:rPr>
      <w:t>69.2026</w:t>
    </w:r>
  </w:p>
  <w:p w14:paraId="6E641922" w14:textId="77777777" w:rsidR="00DD02C7" w:rsidRDefault="00DD02C7">
    <w:pPr>
      <w:jc w:val="right"/>
      <w:rPr>
        <w:rFonts w:ascii="Arial" w:hAnsi="Arial"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3"/>
    <w:lvl w:ilvl="0">
      <w:start w:val="1"/>
      <w:numFmt w:val="decimal"/>
      <w:lvlText w:val="%1."/>
      <w:lvlJc w:val="left"/>
      <w:pPr>
        <w:tabs>
          <w:tab w:val="num" w:pos="0"/>
        </w:tabs>
        <w:ind w:left="284" w:hanging="284"/>
      </w:pPr>
      <w:rPr>
        <w:rFonts w:ascii="Arial" w:hAnsi="Arial" w:cs="Arial"/>
        <w:sz w:val="22"/>
        <w:szCs w:val="22"/>
      </w:rPr>
    </w:lvl>
    <w:lvl w:ilvl="1">
      <w:start w:val="1"/>
      <w:numFmt w:val="decimal"/>
      <w:lvlText w:val="%1.%2."/>
      <w:lvlJc w:val="left"/>
      <w:pPr>
        <w:tabs>
          <w:tab w:val="num" w:pos="0"/>
        </w:tabs>
        <w:ind w:left="792" w:hanging="432"/>
      </w:pPr>
      <w:rPr>
        <w:rFonts w:hint="default"/>
        <w:sz w:val="22"/>
        <w:szCs w:val="22"/>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color w:val="auto"/>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0000003"/>
    <w:multiLevelType w:val="multilevel"/>
    <w:tmpl w:val="00000003"/>
    <w:name w:val="WW8Num4"/>
    <w:lvl w:ilvl="0">
      <w:start w:val="1"/>
      <w:numFmt w:val="decimal"/>
      <w:lvlText w:val="%1."/>
      <w:lvlJc w:val="left"/>
      <w:pPr>
        <w:tabs>
          <w:tab w:val="num" w:pos="0"/>
        </w:tabs>
        <w:ind w:left="397" w:hanging="397"/>
      </w:pPr>
      <w:rPr>
        <w:rFonts w:ascii="Arial" w:hAnsi="Arial" w:cs="Arial"/>
        <w:b w:val="0"/>
        <w:sz w:val="22"/>
        <w:szCs w:val="22"/>
      </w:rPr>
    </w:lvl>
    <w:lvl w:ilvl="1">
      <w:start w:val="1"/>
      <w:numFmt w:val="decimal"/>
      <w:lvlText w:val="%1.%2."/>
      <w:lvlJc w:val="left"/>
      <w:pPr>
        <w:tabs>
          <w:tab w:val="num" w:pos="0"/>
        </w:tabs>
        <w:ind w:left="680" w:hanging="510"/>
      </w:pPr>
      <w:rPr>
        <w:sz w:val="22"/>
        <w:szCs w:val="22"/>
      </w:rPr>
    </w:lvl>
    <w:lvl w:ilvl="2">
      <w:start w:val="1"/>
      <w:numFmt w:val="decimal"/>
      <w:lvlText w:val="%1.%2.%3."/>
      <w:lvlJc w:val="left"/>
      <w:pPr>
        <w:tabs>
          <w:tab w:val="num" w:pos="0"/>
        </w:tabs>
        <w:ind w:left="1077" w:hanging="567"/>
      </w:pPr>
    </w:lvl>
    <w:lvl w:ilvl="3">
      <w:start w:val="1"/>
      <w:numFmt w:val="decimal"/>
      <w:lvlText w:val="%1.%2.%3.%4."/>
      <w:lvlJc w:val="left"/>
      <w:pPr>
        <w:tabs>
          <w:tab w:val="num" w:pos="0"/>
        </w:tabs>
        <w:ind w:left="1474" w:hanging="623"/>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04"/>
    <w:multiLevelType w:val="singleLevel"/>
    <w:tmpl w:val="8F94CE7C"/>
    <w:name w:val="WW8Num6"/>
    <w:lvl w:ilvl="0">
      <w:start w:val="1"/>
      <w:numFmt w:val="decimal"/>
      <w:lvlText w:val="%1."/>
      <w:lvlJc w:val="left"/>
      <w:pPr>
        <w:tabs>
          <w:tab w:val="num" w:pos="397"/>
        </w:tabs>
        <w:ind w:left="397" w:hanging="397"/>
      </w:pPr>
      <w:rPr>
        <w:rFonts w:ascii="Arial" w:eastAsia="Times New Roman" w:hAnsi="Arial" w:cs="Arial"/>
        <w:sz w:val="22"/>
        <w:szCs w:val="22"/>
      </w:rPr>
    </w:lvl>
  </w:abstractNum>
  <w:abstractNum w:abstractNumId="4" w15:restartNumberingAfterBreak="0">
    <w:nsid w:val="00000005"/>
    <w:multiLevelType w:val="multilevel"/>
    <w:tmpl w:val="00000005"/>
    <w:name w:val="WW8Num7"/>
    <w:lvl w:ilvl="0">
      <w:start w:val="1"/>
      <w:numFmt w:val="decimal"/>
      <w:lvlText w:val="%1."/>
      <w:lvlJc w:val="left"/>
      <w:pPr>
        <w:tabs>
          <w:tab w:val="num" w:pos="357"/>
        </w:tabs>
        <w:ind w:left="360" w:hanging="360"/>
      </w:pPr>
      <w:rPr>
        <w:rFonts w:ascii="Arial" w:hAnsi="Arial" w:cs="Arial" w:hint="default"/>
        <w:b w:val="0"/>
        <w:i w:val="0"/>
        <w:sz w:val="22"/>
        <w:szCs w:val="22"/>
      </w:rPr>
    </w:lvl>
    <w:lvl w:ilvl="1">
      <w:start w:val="1"/>
      <w:numFmt w:val="lowerLetter"/>
      <w:lvlText w:val="%2)"/>
      <w:lvlJc w:val="left"/>
      <w:pPr>
        <w:tabs>
          <w:tab w:val="num" w:pos="720"/>
        </w:tabs>
        <w:ind w:left="720" w:hanging="360"/>
      </w:pPr>
      <w:rPr>
        <w:rFonts w:ascii="Arial" w:hAnsi="Arial" w:cs="Arial" w:hint="default"/>
        <w:b w:val="0"/>
        <w:i w:val="0"/>
        <w:sz w:val="22"/>
        <w:szCs w:val="22"/>
      </w:rPr>
    </w:lvl>
    <w:lvl w:ilvl="2">
      <w:start w:val="1"/>
      <w:numFmt w:val="lowerRoman"/>
      <w:lvlText w:val="%3."/>
      <w:lvlJc w:val="left"/>
      <w:pPr>
        <w:tabs>
          <w:tab w:val="num" w:pos="1077"/>
        </w:tabs>
        <w:ind w:left="1080" w:hanging="360"/>
      </w:pPr>
      <w:rPr>
        <w:rFonts w:ascii="Arial" w:hAnsi="Arial" w:cs="Arial" w:hint="default"/>
        <w:b w:val="0"/>
        <w:i w:val="0"/>
        <w:sz w:val="22"/>
        <w:szCs w:val="22"/>
      </w:rPr>
    </w:lvl>
    <w:lvl w:ilvl="3">
      <w:start w:val="1"/>
      <w:numFmt w:val="bullet"/>
      <w:lvlText w:val="-"/>
      <w:lvlJc w:val="left"/>
      <w:pPr>
        <w:tabs>
          <w:tab w:val="num" w:pos="1440"/>
        </w:tabs>
        <w:ind w:left="1440" w:hanging="360"/>
      </w:pPr>
      <w:rPr>
        <w:rFonts w:ascii="Arial" w:hAnsi="Arial" w:cs="Arial"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00000006"/>
    <w:multiLevelType w:val="multilevel"/>
    <w:tmpl w:val="00000006"/>
    <w:name w:val="WW8Num10"/>
    <w:lvl w:ilvl="0">
      <w:start w:val="1"/>
      <w:numFmt w:val="decimal"/>
      <w:lvlText w:val="%1."/>
      <w:lvlJc w:val="left"/>
      <w:pPr>
        <w:tabs>
          <w:tab w:val="num" w:pos="357"/>
        </w:tabs>
        <w:ind w:left="360" w:hanging="360"/>
      </w:pPr>
      <w:rPr>
        <w:rFonts w:ascii="Arial" w:hAnsi="Arial" w:cs="Arial" w:hint="default"/>
        <w:b w:val="0"/>
        <w:i w:val="0"/>
        <w:sz w:val="22"/>
      </w:rPr>
    </w:lvl>
    <w:lvl w:ilvl="1">
      <w:start w:val="1"/>
      <w:numFmt w:val="lowerLetter"/>
      <w:lvlText w:val="%2)"/>
      <w:lvlJc w:val="left"/>
      <w:pPr>
        <w:tabs>
          <w:tab w:val="num" w:pos="720"/>
        </w:tabs>
        <w:ind w:left="720" w:hanging="360"/>
      </w:pPr>
      <w:rPr>
        <w:rFonts w:ascii="Arial" w:hAnsi="Arial" w:cs="Arial" w:hint="default"/>
        <w:b w:val="0"/>
        <w:i w:val="0"/>
        <w:sz w:val="22"/>
      </w:rPr>
    </w:lvl>
    <w:lvl w:ilvl="2">
      <w:start w:val="1"/>
      <w:numFmt w:val="lowerRoman"/>
      <w:lvlText w:val="%3."/>
      <w:lvlJc w:val="left"/>
      <w:pPr>
        <w:tabs>
          <w:tab w:val="num" w:pos="1077"/>
        </w:tabs>
        <w:ind w:left="1080" w:hanging="360"/>
      </w:pPr>
      <w:rPr>
        <w:rFonts w:ascii="Arial" w:hAnsi="Arial" w:cs="Arial" w:hint="default"/>
        <w:b w:val="0"/>
        <w:i w:val="0"/>
        <w:sz w:val="22"/>
      </w:rPr>
    </w:lvl>
    <w:lvl w:ilvl="3">
      <w:start w:val="1"/>
      <w:numFmt w:val="bullet"/>
      <w:lvlText w:val="-"/>
      <w:lvlJc w:val="left"/>
      <w:pPr>
        <w:tabs>
          <w:tab w:val="num" w:pos="1440"/>
        </w:tabs>
        <w:ind w:left="1440" w:hanging="360"/>
      </w:pPr>
      <w:rPr>
        <w:rFonts w:ascii="Arial" w:hAnsi="Arial" w:cs="Arial"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00000007"/>
    <w:multiLevelType w:val="singleLevel"/>
    <w:tmpl w:val="F1D4F33E"/>
    <w:name w:val="WW8Num16"/>
    <w:lvl w:ilvl="0">
      <w:start w:val="1"/>
      <w:numFmt w:val="decimal"/>
      <w:lvlText w:val="%1."/>
      <w:lvlJc w:val="left"/>
      <w:pPr>
        <w:tabs>
          <w:tab w:val="num" w:pos="397"/>
        </w:tabs>
        <w:ind w:left="397" w:hanging="397"/>
      </w:pPr>
      <w:rPr>
        <w:rFonts w:ascii="Arial" w:hAnsi="Arial" w:cs="Arial" w:hint="default"/>
        <w:b w:val="0"/>
        <w:i w:val="0"/>
        <w:sz w:val="22"/>
        <w:szCs w:val="22"/>
      </w:rPr>
    </w:lvl>
  </w:abstractNum>
  <w:abstractNum w:abstractNumId="7" w15:restartNumberingAfterBreak="0">
    <w:nsid w:val="00000008"/>
    <w:multiLevelType w:val="multilevel"/>
    <w:tmpl w:val="00000008"/>
    <w:lvl w:ilvl="0">
      <w:start w:val="11"/>
      <w:numFmt w:val="decimal"/>
      <w:lvlText w:val="%1."/>
      <w:lvlJc w:val="left"/>
      <w:pPr>
        <w:tabs>
          <w:tab w:val="num" w:pos="284"/>
        </w:tabs>
        <w:ind w:left="360" w:hanging="360"/>
      </w:pPr>
      <w:rPr>
        <w:rFonts w:ascii="Arial" w:hAnsi="Arial" w:cs="Arial" w:hint="default"/>
        <w:b w:val="0"/>
        <w:color w:val="auto"/>
        <w:sz w:val="22"/>
        <w:szCs w:val="22"/>
      </w:rPr>
    </w:lvl>
    <w:lvl w:ilvl="1">
      <w:start w:val="1"/>
      <w:numFmt w:val="decimal"/>
      <w:lvlText w:val="%1.%2."/>
      <w:lvlJc w:val="left"/>
      <w:pPr>
        <w:tabs>
          <w:tab w:val="num" w:pos="0"/>
        </w:tabs>
        <w:ind w:left="792" w:hanging="432"/>
      </w:pPr>
      <w:rPr>
        <w:rFonts w:cs="Arial" w:hint="default"/>
        <w:b w:val="0"/>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8" w15:restartNumberingAfterBreak="0">
    <w:nsid w:val="00000009"/>
    <w:multiLevelType w:val="multilevel"/>
    <w:tmpl w:val="00000009"/>
    <w:name w:val="WW8Num20"/>
    <w:lvl w:ilvl="0">
      <w:start w:val="1"/>
      <w:numFmt w:val="decimal"/>
      <w:lvlText w:val="%1."/>
      <w:lvlJc w:val="left"/>
      <w:pPr>
        <w:tabs>
          <w:tab w:val="num" w:pos="0"/>
        </w:tabs>
        <w:ind w:left="360" w:hanging="360"/>
      </w:pPr>
      <w:rPr>
        <w:rFonts w:hint="default"/>
        <w:b w:val="0"/>
        <w:i w:val="0"/>
        <w:sz w:val="22"/>
        <w:szCs w:val="22"/>
      </w:rPr>
    </w:lvl>
    <w:lvl w:ilvl="1">
      <w:start w:val="1"/>
      <w:numFmt w:val="decimal"/>
      <w:lvlText w:val="%1.%2."/>
      <w:lvlJc w:val="left"/>
      <w:pPr>
        <w:tabs>
          <w:tab w:val="num" w:pos="0"/>
        </w:tabs>
        <w:ind w:left="792" w:hanging="432"/>
      </w:pPr>
      <w:rPr>
        <w:rFonts w:hint="default"/>
        <w:b w:val="0"/>
        <w:i w:val="0"/>
        <w:sz w:val="22"/>
        <w:szCs w:val="22"/>
      </w:rPr>
    </w:lvl>
    <w:lvl w:ilvl="2">
      <w:start w:val="1"/>
      <w:numFmt w:val="decimal"/>
      <w:lvlText w:val="%1.%2.%3."/>
      <w:lvlJc w:val="left"/>
      <w:pPr>
        <w:tabs>
          <w:tab w:val="num" w:pos="0"/>
        </w:tabs>
        <w:ind w:left="1224" w:hanging="504"/>
      </w:pPr>
      <w:rPr>
        <w:rFonts w:hint="default"/>
        <w:b w:val="0"/>
        <w:i w:val="0"/>
        <w:sz w:val="22"/>
        <w:szCs w:val="22"/>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9" w15:restartNumberingAfterBreak="0">
    <w:nsid w:val="0000000A"/>
    <w:multiLevelType w:val="singleLevel"/>
    <w:tmpl w:val="0000000A"/>
    <w:name w:val="WW8Num22"/>
    <w:lvl w:ilvl="0">
      <w:start w:val="1"/>
      <w:numFmt w:val="decimal"/>
      <w:lvlText w:val="%1."/>
      <w:lvlJc w:val="left"/>
      <w:pPr>
        <w:tabs>
          <w:tab w:val="num" w:pos="397"/>
        </w:tabs>
        <w:ind w:left="397" w:hanging="397"/>
      </w:pPr>
      <w:rPr>
        <w:rFonts w:cs="Times New Roman" w:hint="default"/>
      </w:rPr>
    </w:lvl>
  </w:abstractNum>
  <w:abstractNum w:abstractNumId="10" w15:restartNumberingAfterBreak="0">
    <w:nsid w:val="0000000B"/>
    <w:multiLevelType w:val="multilevel"/>
    <w:tmpl w:val="0000000B"/>
    <w:name w:val="WW8Num23"/>
    <w:lvl w:ilvl="0">
      <w:start w:val="1"/>
      <w:numFmt w:val="decimal"/>
      <w:lvlText w:val="%1."/>
      <w:lvlJc w:val="left"/>
      <w:pPr>
        <w:tabs>
          <w:tab w:val="num" w:pos="0"/>
        </w:tabs>
        <w:ind w:left="450" w:hanging="450"/>
      </w:pPr>
      <w:rPr>
        <w:rFonts w:ascii="Arial" w:hAnsi="Arial" w:cs="Arial" w:hint="default"/>
        <w:sz w:val="22"/>
        <w:szCs w:val="22"/>
      </w:rPr>
    </w:lvl>
    <w:lvl w:ilvl="1">
      <w:start w:val="1"/>
      <w:numFmt w:val="decimal"/>
      <w:lvlText w:val="%1.%2."/>
      <w:lvlJc w:val="left"/>
      <w:pPr>
        <w:tabs>
          <w:tab w:val="num" w:pos="0"/>
        </w:tabs>
        <w:ind w:left="1800" w:hanging="720"/>
      </w:pPr>
      <w:rPr>
        <w:rFonts w:ascii="Arial" w:hAnsi="Arial" w:cs="Arial" w:hint="default"/>
        <w:sz w:val="22"/>
        <w:szCs w:val="22"/>
      </w:rPr>
    </w:lvl>
    <w:lvl w:ilvl="2">
      <w:start w:val="1"/>
      <w:numFmt w:val="decimal"/>
      <w:lvlText w:val="%1.%2.%3."/>
      <w:lvlJc w:val="left"/>
      <w:pPr>
        <w:tabs>
          <w:tab w:val="num" w:pos="0"/>
        </w:tabs>
        <w:ind w:left="2880" w:hanging="720"/>
      </w:pPr>
      <w:rPr>
        <w:rFonts w:ascii="Arial" w:hAnsi="Arial" w:cs="Arial" w:hint="default"/>
        <w:sz w:val="22"/>
        <w:szCs w:val="22"/>
      </w:rPr>
    </w:lvl>
    <w:lvl w:ilvl="3">
      <w:start w:val="1"/>
      <w:numFmt w:val="decimal"/>
      <w:lvlText w:val="%1.%2.%3.%4."/>
      <w:lvlJc w:val="left"/>
      <w:pPr>
        <w:tabs>
          <w:tab w:val="num" w:pos="0"/>
        </w:tabs>
        <w:ind w:left="4320" w:hanging="1080"/>
      </w:pPr>
      <w:rPr>
        <w:rFonts w:ascii="Arial" w:hAnsi="Arial" w:cs="Arial" w:hint="default"/>
        <w:sz w:val="22"/>
        <w:szCs w:val="22"/>
      </w:rPr>
    </w:lvl>
    <w:lvl w:ilvl="4">
      <w:start w:val="1"/>
      <w:numFmt w:val="decimal"/>
      <w:lvlText w:val="%1.%2.%3.%4.%5."/>
      <w:lvlJc w:val="left"/>
      <w:pPr>
        <w:tabs>
          <w:tab w:val="num" w:pos="0"/>
        </w:tabs>
        <w:ind w:left="5400" w:hanging="1080"/>
      </w:pPr>
      <w:rPr>
        <w:rFonts w:ascii="Arial" w:hAnsi="Arial" w:cs="Arial" w:hint="default"/>
        <w:sz w:val="22"/>
        <w:szCs w:val="22"/>
      </w:rPr>
    </w:lvl>
    <w:lvl w:ilvl="5">
      <w:start w:val="1"/>
      <w:numFmt w:val="decimal"/>
      <w:lvlText w:val="%1.%2.%3.%4.%5.%6."/>
      <w:lvlJc w:val="left"/>
      <w:pPr>
        <w:tabs>
          <w:tab w:val="num" w:pos="0"/>
        </w:tabs>
        <w:ind w:left="6840" w:hanging="1440"/>
      </w:pPr>
      <w:rPr>
        <w:rFonts w:ascii="Arial" w:hAnsi="Arial" w:cs="Arial" w:hint="default"/>
        <w:sz w:val="22"/>
        <w:szCs w:val="22"/>
      </w:rPr>
    </w:lvl>
    <w:lvl w:ilvl="6">
      <w:start w:val="1"/>
      <w:numFmt w:val="decimal"/>
      <w:lvlText w:val="%1.%2.%3.%4.%5.%6.%7."/>
      <w:lvlJc w:val="left"/>
      <w:pPr>
        <w:tabs>
          <w:tab w:val="num" w:pos="0"/>
        </w:tabs>
        <w:ind w:left="7920" w:hanging="1440"/>
      </w:pPr>
      <w:rPr>
        <w:rFonts w:ascii="Arial" w:hAnsi="Arial" w:cs="Arial" w:hint="default"/>
        <w:sz w:val="22"/>
        <w:szCs w:val="22"/>
      </w:rPr>
    </w:lvl>
    <w:lvl w:ilvl="7">
      <w:start w:val="1"/>
      <w:numFmt w:val="decimal"/>
      <w:lvlText w:val="%1.%2.%3.%4.%5.%6.%7.%8."/>
      <w:lvlJc w:val="left"/>
      <w:pPr>
        <w:tabs>
          <w:tab w:val="num" w:pos="0"/>
        </w:tabs>
        <w:ind w:left="9360" w:hanging="1800"/>
      </w:pPr>
      <w:rPr>
        <w:rFonts w:ascii="Arial" w:hAnsi="Arial" w:cs="Arial" w:hint="default"/>
        <w:sz w:val="22"/>
        <w:szCs w:val="22"/>
      </w:rPr>
    </w:lvl>
    <w:lvl w:ilvl="8">
      <w:start w:val="1"/>
      <w:numFmt w:val="decimal"/>
      <w:lvlText w:val="%1.%2.%3.%4.%5.%6.%7.%8.%9."/>
      <w:lvlJc w:val="left"/>
      <w:pPr>
        <w:tabs>
          <w:tab w:val="num" w:pos="0"/>
        </w:tabs>
        <w:ind w:left="10440" w:hanging="1800"/>
      </w:pPr>
      <w:rPr>
        <w:rFonts w:ascii="Arial" w:hAnsi="Arial" w:cs="Arial" w:hint="default"/>
        <w:sz w:val="22"/>
        <w:szCs w:val="22"/>
      </w:rPr>
    </w:lvl>
  </w:abstractNum>
  <w:abstractNum w:abstractNumId="11" w15:restartNumberingAfterBreak="0">
    <w:nsid w:val="0000000C"/>
    <w:multiLevelType w:val="multilevel"/>
    <w:tmpl w:val="0000000C"/>
    <w:name w:val="WW8Num24"/>
    <w:lvl w:ilvl="0">
      <w:start w:val="1"/>
      <w:numFmt w:val="decimal"/>
      <w:lvlText w:val="%1."/>
      <w:lvlJc w:val="left"/>
      <w:pPr>
        <w:tabs>
          <w:tab w:val="num" w:pos="284"/>
        </w:tabs>
        <w:ind w:left="360" w:hanging="360"/>
      </w:pPr>
      <w:rPr>
        <w:rFonts w:ascii="Arial" w:hAnsi="Arial" w:cs="Arial" w:hint="default"/>
        <w:sz w:val="22"/>
        <w:szCs w:val="22"/>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355"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D"/>
    <w:multiLevelType w:val="multilevel"/>
    <w:tmpl w:val="0000000D"/>
    <w:name w:val="WW8Num27"/>
    <w:lvl w:ilvl="0">
      <w:start w:val="5"/>
      <w:numFmt w:val="decimal"/>
      <w:lvlText w:val="%1."/>
      <w:lvlJc w:val="left"/>
      <w:pPr>
        <w:tabs>
          <w:tab w:val="num" w:pos="0"/>
        </w:tabs>
        <w:ind w:left="360" w:hanging="360"/>
      </w:pPr>
      <w:rPr>
        <w:rFonts w:cs="Arial" w:hint="default"/>
        <w:b w:val="0"/>
        <w:i w:val="0"/>
        <w:color w:val="auto"/>
      </w:rPr>
    </w:lvl>
    <w:lvl w:ilvl="1">
      <w:start w:val="1"/>
      <w:numFmt w:val="decimal"/>
      <w:lvlText w:val="%1.%2."/>
      <w:lvlJc w:val="left"/>
      <w:pPr>
        <w:tabs>
          <w:tab w:val="num" w:pos="0"/>
        </w:tabs>
        <w:ind w:left="792" w:hanging="432"/>
      </w:pPr>
      <w:rPr>
        <w:rFonts w:hint="default"/>
        <w:b w:val="0"/>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0000000E"/>
    <w:multiLevelType w:val="multilevel"/>
    <w:tmpl w:val="0000000E"/>
    <w:name w:val="WW8Num30"/>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1.%2."/>
      <w:lvlJc w:val="left"/>
      <w:pPr>
        <w:tabs>
          <w:tab w:val="num" w:pos="0"/>
        </w:tabs>
        <w:ind w:left="792" w:hanging="432"/>
      </w:pPr>
      <w:rPr>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0000000F"/>
    <w:multiLevelType w:val="multilevel"/>
    <w:tmpl w:val="0000000F"/>
    <w:name w:val="WW8Num34"/>
    <w:lvl w:ilvl="0">
      <w:start w:val="1"/>
      <w:numFmt w:val="decimal"/>
      <w:lvlText w:val="%1."/>
      <w:lvlJc w:val="left"/>
      <w:pPr>
        <w:tabs>
          <w:tab w:val="num" w:pos="0"/>
        </w:tabs>
        <w:ind w:left="360" w:hanging="360"/>
      </w:pPr>
      <w:rPr>
        <w:rFonts w:hint="default"/>
        <w:b w:val="0"/>
        <w:i w:val="0"/>
        <w:color w:val="auto"/>
        <w:lang w:val="x-none"/>
      </w:rPr>
    </w:lvl>
    <w:lvl w:ilvl="1">
      <w:start w:val="1"/>
      <w:numFmt w:val="decimal"/>
      <w:lvlText w:val="%1.%2."/>
      <w:lvlJc w:val="left"/>
      <w:pPr>
        <w:tabs>
          <w:tab w:val="num" w:pos="0"/>
        </w:tabs>
        <w:ind w:left="792" w:hanging="432"/>
      </w:pPr>
      <w:rPr>
        <w:rFonts w:ascii="Arial" w:hAnsi="Arial" w:cs="Arial"/>
        <w:b w:val="0"/>
        <w:color w:val="auto"/>
        <w:sz w:val="22"/>
        <w:szCs w:val="22"/>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0000010"/>
    <w:multiLevelType w:val="singleLevel"/>
    <w:tmpl w:val="00000010"/>
    <w:name w:val="WW8Num36"/>
    <w:lvl w:ilvl="0">
      <w:start w:val="1"/>
      <w:numFmt w:val="decimal"/>
      <w:lvlText w:val="%1."/>
      <w:lvlJc w:val="left"/>
      <w:pPr>
        <w:tabs>
          <w:tab w:val="num" w:pos="0"/>
        </w:tabs>
        <w:ind w:left="720" w:hanging="360"/>
      </w:pPr>
      <w:rPr>
        <w:rFonts w:ascii="Arial" w:hAnsi="Arial" w:cs="Arial" w:hint="default"/>
        <w:i/>
        <w:sz w:val="20"/>
        <w:szCs w:val="20"/>
      </w:rPr>
    </w:lvl>
  </w:abstractNum>
  <w:abstractNum w:abstractNumId="16" w15:restartNumberingAfterBreak="0">
    <w:nsid w:val="00000011"/>
    <w:multiLevelType w:val="multilevel"/>
    <w:tmpl w:val="000000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decimal"/>
      <w:lvlText w:val="%3."/>
      <w:lvlJc w:val="left"/>
      <w:pPr>
        <w:tabs>
          <w:tab w:val="num" w:pos="397"/>
        </w:tabs>
        <w:ind w:left="397" w:hanging="397"/>
      </w:pPr>
      <w:rPr>
        <w:rFonts w:cs="Arial"/>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9267D75"/>
    <w:multiLevelType w:val="multilevel"/>
    <w:tmpl w:val="662408D8"/>
    <w:lvl w:ilvl="0">
      <w:start w:val="3"/>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21AF65B1"/>
    <w:multiLevelType w:val="multilevel"/>
    <w:tmpl w:val="00000008"/>
    <w:lvl w:ilvl="0">
      <w:start w:val="11"/>
      <w:numFmt w:val="decimal"/>
      <w:lvlText w:val="%1."/>
      <w:lvlJc w:val="left"/>
      <w:pPr>
        <w:tabs>
          <w:tab w:val="num" w:pos="284"/>
        </w:tabs>
        <w:ind w:left="360" w:hanging="360"/>
      </w:pPr>
      <w:rPr>
        <w:rFonts w:ascii="Arial" w:hAnsi="Arial" w:cs="Arial" w:hint="default"/>
        <w:b w:val="0"/>
        <w:color w:val="auto"/>
        <w:sz w:val="22"/>
        <w:szCs w:val="22"/>
      </w:rPr>
    </w:lvl>
    <w:lvl w:ilvl="1">
      <w:start w:val="1"/>
      <w:numFmt w:val="decimal"/>
      <w:lvlText w:val="%1.%2."/>
      <w:lvlJc w:val="left"/>
      <w:pPr>
        <w:tabs>
          <w:tab w:val="num" w:pos="0"/>
        </w:tabs>
        <w:ind w:left="792" w:hanging="432"/>
      </w:pPr>
      <w:rPr>
        <w:rFonts w:cs="Arial" w:hint="default"/>
        <w:b w:val="0"/>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9" w15:restartNumberingAfterBreak="0">
    <w:nsid w:val="33AD44B1"/>
    <w:multiLevelType w:val="multilevel"/>
    <w:tmpl w:val="68C6CFD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858" w:hanging="432"/>
      </w:pPr>
      <w:rPr>
        <w:rFonts w:ascii="Arial" w:hAnsi="Arial" w:cs="Arial" w:hint="default"/>
        <w:b w:val="0"/>
        <w:i w:val="0"/>
        <w:sz w:val="20"/>
        <w:szCs w:val="20"/>
      </w:rPr>
    </w:lvl>
    <w:lvl w:ilvl="2">
      <w:start w:val="1"/>
      <w:numFmt w:val="decimal"/>
      <w:lvlText w:val="%1.%2.%3."/>
      <w:lvlJc w:val="left"/>
      <w:pPr>
        <w:ind w:left="1224" w:hanging="504"/>
      </w:pPr>
      <w:rPr>
        <w:rFonts w:hint="default"/>
        <w:b w:val="0"/>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66909B7"/>
    <w:multiLevelType w:val="hybridMultilevel"/>
    <w:tmpl w:val="183E4DEE"/>
    <w:lvl w:ilvl="0" w:tplc="68D65F1C">
      <w:start w:val="1"/>
      <w:numFmt w:val="ordinal"/>
      <w:lvlText w:val="11.%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367D2B15"/>
    <w:multiLevelType w:val="hybridMultilevel"/>
    <w:tmpl w:val="40185E16"/>
    <w:lvl w:ilvl="0" w:tplc="AA4CCC98">
      <w:start w:val="1"/>
      <w:numFmt w:val="ordinal"/>
      <w:lvlText w:val="9.%1"/>
      <w:lvlJc w:val="left"/>
      <w:pPr>
        <w:ind w:left="720" w:hanging="360"/>
      </w:pPr>
      <w:rPr>
        <w:rFonts w:hint="default"/>
      </w:rPr>
    </w:lvl>
    <w:lvl w:ilvl="1" w:tplc="D4A69052">
      <w:start w:val="1"/>
      <w:numFmt w:val="lowerLetter"/>
      <w:lvlText w:val="%2)"/>
      <w:lvlJc w:val="left"/>
      <w:pPr>
        <w:ind w:left="2433" w:hanging="1353"/>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B80DFC"/>
    <w:multiLevelType w:val="multilevel"/>
    <w:tmpl w:val="2CD0AF12"/>
    <w:lvl w:ilvl="0">
      <w:start w:val="1"/>
      <w:numFmt w:val="decimal"/>
      <w:lvlText w:val="%1."/>
      <w:lvlJc w:val="left"/>
      <w:pPr>
        <w:ind w:left="720" w:hanging="360"/>
      </w:pPr>
      <w:rPr>
        <w:rFonts w:ascii="Arial" w:hAnsi="Arial" w:cs="Arial" w:hint="default"/>
        <w:spacing w:val="-3"/>
        <w:sz w:val="22"/>
        <w:szCs w:val="22"/>
      </w:rPr>
    </w:lvl>
    <w:lvl w:ilvl="1">
      <w:start w:val="1"/>
      <w:numFmt w:val="decimal"/>
      <w:isLgl/>
      <w:lvlText w:val="%2)"/>
      <w:lvlJc w:val="left"/>
      <w:pPr>
        <w:ind w:left="720" w:hanging="360"/>
      </w:pPr>
      <w:rPr>
        <w:rFonts w:ascii="Arial" w:eastAsia="Times New Roman" w:hAnsi="Arial" w:cs="Arial"/>
        <w:color w:val="000000"/>
        <w:sz w:val="22"/>
      </w:rPr>
    </w:lvl>
    <w:lvl w:ilvl="2">
      <w:start w:val="1"/>
      <w:numFmt w:val="decimal"/>
      <w:isLgl/>
      <w:lvlText w:val="%1.%2.%3."/>
      <w:lvlJc w:val="left"/>
      <w:pPr>
        <w:ind w:left="1080" w:hanging="720"/>
      </w:pPr>
      <w:rPr>
        <w:rFonts w:ascii="Arial" w:hAnsi="Arial" w:cs="Arial" w:hint="default"/>
        <w:color w:val="000000"/>
        <w:sz w:val="22"/>
      </w:rPr>
    </w:lvl>
    <w:lvl w:ilvl="3">
      <w:start w:val="1"/>
      <w:numFmt w:val="decimal"/>
      <w:isLgl/>
      <w:lvlText w:val="%1.%2.%3.%4."/>
      <w:lvlJc w:val="left"/>
      <w:pPr>
        <w:ind w:left="1080" w:hanging="720"/>
      </w:pPr>
      <w:rPr>
        <w:rFonts w:ascii="Arial" w:hAnsi="Arial" w:cs="Arial" w:hint="default"/>
        <w:color w:val="000000"/>
        <w:sz w:val="22"/>
      </w:rPr>
    </w:lvl>
    <w:lvl w:ilvl="4">
      <w:start w:val="1"/>
      <w:numFmt w:val="decimal"/>
      <w:isLgl/>
      <w:lvlText w:val="%1.%2.%3.%4.%5."/>
      <w:lvlJc w:val="left"/>
      <w:pPr>
        <w:ind w:left="1440" w:hanging="1080"/>
      </w:pPr>
      <w:rPr>
        <w:rFonts w:ascii="Arial" w:hAnsi="Arial" w:cs="Arial" w:hint="default"/>
        <w:color w:val="000000"/>
        <w:sz w:val="22"/>
      </w:rPr>
    </w:lvl>
    <w:lvl w:ilvl="5">
      <w:start w:val="1"/>
      <w:numFmt w:val="decimal"/>
      <w:isLgl/>
      <w:lvlText w:val="%1.%2.%3.%4.%5.%6."/>
      <w:lvlJc w:val="left"/>
      <w:pPr>
        <w:ind w:left="1440" w:hanging="1080"/>
      </w:pPr>
      <w:rPr>
        <w:rFonts w:ascii="Arial" w:hAnsi="Arial" w:cs="Arial" w:hint="default"/>
        <w:color w:val="000000"/>
        <w:sz w:val="22"/>
      </w:rPr>
    </w:lvl>
    <w:lvl w:ilvl="6">
      <w:start w:val="1"/>
      <w:numFmt w:val="decimal"/>
      <w:isLgl/>
      <w:lvlText w:val="%1.%2.%3.%4.%5.%6.%7."/>
      <w:lvlJc w:val="left"/>
      <w:pPr>
        <w:ind w:left="1800" w:hanging="1440"/>
      </w:pPr>
      <w:rPr>
        <w:rFonts w:ascii="Arial" w:hAnsi="Arial" w:cs="Arial" w:hint="default"/>
        <w:color w:val="000000"/>
        <w:sz w:val="22"/>
      </w:rPr>
    </w:lvl>
    <w:lvl w:ilvl="7">
      <w:start w:val="1"/>
      <w:numFmt w:val="decimal"/>
      <w:isLgl/>
      <w:lvlText w:val="%1.%2.%3.%4.%5.%6.%7.%8."/>
      <w:lvlJc w:val="left"/>
      <w:pPr>
        <w:ind w:left="1800" w:hanging="1440"/>
      </w:pPr>
      <w:rPr>
        <w:rFonts w:ascii="Arial" w:hAnsi="Arial" w:cs="Arial" w:hint="default"/>
        <w:color w:val="000000"/>
        <w:sz w:val="22"/>
      </w:rPr>
    </w:lvl>
    <w:lvl w:ilvl="8">
      <w:start w:val="1"/>
      <w:numFmt w:val="decimal"/>
      <w:isLgl/>
      <w:lvlText w:val="%1.%2.%3.%4.%5.%6.%7.%8.%9."/>
      <w:lvlJc w:val="left"/>
      <w:pPr>
        <w:ind w:left="2160" w:hanging="1800"/>
      </w:pPr>
      <w:rPr>
        <w:rFonts w:ascii="Arial" w:hAnsi="Arial" w:cs="Arial" w:hint="default"/>
        <w:color w:val="000000"/>
        <w:sz w:val="22"/>
      </w:rPr>
    </w:lvl>
  </w:abstractNum>
  <w:abstractNum w:abstractNumId="23" w15:restartNumberingAfterBreak="0">
    <w:nsid w:val="62564F37"/>
    <w:multiLevelType w:val="multilevel"/>
    <w:tmpl w:val="772EB30C"/>
    <w:lvl w:ilvl="0">
      <w:start w:val="1"/>
      <w:numFmt w:val="decimal"/>
      <w:lvlText w:val="%1."/>
      <w:lvlJc w:val="left"/>
      <w:pPr>
        <w:tabs>
          <w:tab w:val="num" w:pos="360"/>
        </w:tabs>
        <w:ind w:left="360" w:hanging="360"/>
      </w:pPr>
      <w:rPr>
        <w:rFonts w:ascii="Arial" w:hAnsi="Arial" w:hint="default"/>
        <w:b w:val="0"/>
        <w:i w:val="0"/>
        <w:sz w:val="22"/>
        <w:szCs w:val="20"/>
      </w:rPr>
    </w:lvl>
    <w:lvl w:ilvl="1">
      <w:start w:val="1"/>
      <w:numFmt w:val="decimal"/>
      <w:lvlText w:val="%2."/>
      <w:lvlJc w:val="left"/>
      <w:pPr>
        <w:tabs>
          <w:tab w:val="num" w:pos="851"/>
        </w:tabs>
        <w:ind w:left="851" w:hanging="491"/>
      </w:pPr>
      <w:rPr>
        <w:rFonts w:ascii="Arial" w:eastAsia="Times New Roman" w:hAnsi="Arial" w:cs="Arial"/>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7B025A5"/>
    <w:multiLevelType w:val="multilevel"/>
    <w:tmpl w:val="B0402EA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23"/>
  </w:num>
  <w:num w:numId="19">
    <w:abstractNumId w:val="17"/>
  </w:num>
  <w:num w:numId="20">
    <w:abstractNumId w:val="24"/>
  </w:num>
  <w:num w:numId="21">
    <w:abstractNumId w:val="19"/>
  </w:num>
  <w:num w:numId="22">
    <w:abstractNumId w:val="18"/>
  </w:num>
  <w:num w:numId="23">
    <w:abstractNumId w:val="22"/>
  </w:num>
  <w:num w:numId="24">
    <w:abstractNumId w:val="21"/>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289"/>
    <w:rsid w:val="00002B26"/>
    <w:rsid w:val="00035719"/>
    <w:rsid w:val="000512FC"/>
    <w:rsid w:val="0006023F"/>
    <w:rsid w:val="00067229"/>
    <w:rsid w:val="00094904"/>
    <w:rsid w:val="00097289"/>
    <w:rsid w:val="000B2CF7"/>
    <w:rsid w:val="000D617D"/>
    <w:rsid w:val="000D778F"/>
    <w:rsid w:val="000F3980"/>
    <w:rsid w:val="00102C7F"/>
    <w:rsid w:val="00124779"/>
    <w:rsid w:val="00135AB1"/>
    <w:rsid w:val="001364B6"/>
    <w:rsid w:val="00142917"/>
    <w:rsid w:val="001738EA"/>
    <w:rsid w:val="001C2E51"/>
    <w:rsid w:val="00213A9C"/>
    <w:rsid w:val="00225B7C"/>
    <w:rsid w:val="00280285"/>
    <w:rsid w:val="002D2073"/>
    <w:rsid w:val="002D76EE"/>
    <w:rsid w:val="002E78F4"/>
    <w:rsid w:val="003063B2"/>
    <w:rsid w:val="003112F0"/>
    <w:rsid w:val="00326648"/>
    <w:rsid w:val="003578B8"/>
    <w:rsid w:val="00387B44"/>
    <w:rsid w:val="003C0513"/>
    <w:rsid w:val="003E02E9"/>
    <w:rsid w:val="00401B42"/>
    <w:rsid w:val="00404F78"/>
    <w:rsid w:val="0041760E"/>
    <w:rsid w:val="00426739"/>
    <w:rsid w:val="00443A39"/>
    <w:rsid w:val="00454150"/>
    <w:rsid w:val="00467FD5"/>
    <w:rsid w:val="004A20D5"/>
    <w:rsid w:val="004C469B"/>
    <w:rsid w:val="005144E0"/>
    <w:rsid w:val="00522015"/>
    <w:rsid w:val="00551058"/>
    <w:rsid w:val="00576724"/>
    <w:rsid w:val="00594DEB"/>
    <w:rsid w:val="005E5E47"/>
    <w:rsid w:val="005F55F4"/>
    <w:rsid w:val="00615156"/>
    <w:rsid w:val="00631CAE"/>
    <w:rsid w:val="00637855"/>
    <w:rsid w:val="00653244"/>
    <w:rsid w:val="006738D2"/>
    <w:rsid w:val="006950DF"/>
    <w:rsid w:val="006B0668"/>
    <w:rsid w:val="006D4745"/>
    <w:rsid w:val="006F28D9"/>
    <w:rsid w:val="00700371"/>
    <w:rsid w:val="00701868"/>
    <w:rsid w:val="00714FE0"/>
    <w:rsid w:val="007345C8"/>
    <w:rsid w:val="00740CB6"/>
    <w:rsid w:val="007441C9"/>
    <w:rsid w:val="0076142E"/>
    <w:rsid w:val="007648AF"/>
    <w:rsid w:val="007A51BC"/>
    <w:rsid w:val="007B7057"/>
    <w:rsid w:val="007D512D"/>
    <w:rsid w:val="0082718B"/>
    <w:rsid w:val="008409A9"/>
    <w:rsid w:val="008449F2"/>
    <w:rsid w:val="00861CAF"/>
    <w:rsid w:val="00876333"/>
    <w:rsid w:val="00882CFC"/>
    <w:rsid w:val="008A5886"/>
    <w:rsid w:val="009528D4"/>
    <w:rsid w:val="00961D44"/>
    <w:rsid w:val="0096586B"/>
    <w:rsid w:val="00986BFA"/>
    <w:rsid w:val="00995312"/>
    <w:rsid w:val="009B6A19"/>
    <w:rsid w:val="009C23A2"/>
    <w:rsid w:val="009C30A5"/>
    <w:rsid w:val="00A333C7"/>
    <w:rsid w:val="00A37038"/>
    <w:rsid w:val="00A837EB"/>
    <w:rsid w:val="00A92E58"/>
    <w:rsid w:val="00AB449C"/>
    <w:rsid w:val="00AB6D0A"/>
    <w:rsid w:val="00AC7048"/>
    <w:rsid w:val="00AD6B96"/>
    <w:rsid w:val="00B16793"/>
    <w:rsid w:val="00B2004E"/>
    <w:rsid w:val="00B25B7B"/>
    <w:rsid w:val="00B31199"/>
    <w:rsid w:val="00B36295"/>
    <w:rsid w:val="00B51651"/>
    <w:rsid w:val="00B52307"/>
    <w:rsid w:val="00B652B6"/>
    <w:rsid w:val="00BB3076"/>
    <w:rsid w:val="00BF55A0"/>
    <w:rsid w:val="00BF7CDF"/>
    <w:rsid w:val="00C34613"/>
    <w:rsid w:val="00C36F7A"/>
    <w:rsid w:val="00C53C28"/>
    <w:rsid w:val="00D445C7"/>
    <w:rsid w:val="00D55E8D"/>
    <w:rsid w:val="00D825B0"/>
    <w:rsid w:val="00DA4532"/>
    <w:rsid w:val="00DC7D97"/>
    <w:rsid w:val="00DD02C7"/>
    <w:rsid w:val="00DE0922"/>
    <w:rsid w:val="00DE251B"/>
    <w:rsid w:val="00DF4757"/>
    <w:rsid w:val="00E256D0"/>
    <w:rsid w:val="00E45A68"/>
    <w:rsid w:val="00E5169D"/>
    <w:rsid w:val="00E83582"/>
    <w:rsid w:val="00F1648C"/>
    <w:rsid w:val="00F24A11"/>
    <w:rsid w:val="00F26122"/>
    <w:rsid w:val="00F577CA"/>
    <w:rsid w:val="00F718E2"/>
    <w:rsid w:val="00FD70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211995B"/>
  <w15:chartTrackingRefBased/>
  <w15:docId w15:val="{B4E263C6-DE65-41D8-B5BB-149103BA7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sz w:val="24"/>
      <w:szCs w:val="24"/>
      <w:lang w:eastAsia="zh-CN"/>
    </w:rPr>
  </w:style>
  <w:style w:type="paragraph" w:styleId="Nagwek2">
    <w:name w:val="heading 2"/>
    <w:basedOn w:val="Normalny"/>
    <w:next w:val="Normalny"/>
    <w:qFormat/>
    <w:pPr>
      <w:keepNext/>
      <w:numPr>
        <w:ilvl w:val="1"/>
        <w:numId w:val="1"/>
      </w:numPr>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Arial" w:hAnsi="Arial" w:cs="Arial" w:hint="default"/>
      <w:b w:val="0"/>
      <w:color w:val="auto"/>
      <w:sz w:val="22"/>
      <w:szCs w:val="22"/>
    </w:rPr>
  </w:style>
  <w:style w:type="character" w:customStyle="1" w:styleId="WW8Num1z2">
    <w:name w:val="WW8Num1z2"/>
    <w:rPr>
      <w:rFont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sz w:val="22"/>
      <w:szCs w:val="22"/>
    </w:rPr>
  </w:style>
  <w:style w:type="character" w:customStyle="1" w:styleId="WW8Num3z1">
    <w:name w:val="WW8Num3z1"/>
    <w:rPr>
      <w:rFonts w:hint="default"/>
      <w:sz w:val="22"/>
      <w:szCs w:val="22"/>
    </w:rPr>
  </w:style>
  <w:style w:type="character" w:customStyle="1" w:styleId="WW8Num3z2">
    <w:name w:val="WW8Num3z2"/>
    <w:rPr>
      <w:rFonts w:hint="default"/>
    </w:rPr>
  </w:style>
  <w:style w:type="character" w:customStyle="1" w:styleId="WW8Num3z3">
    <w:name w:val="WW8Num3z3"/>
    <w:rPr>
      <w:rFonts w:hint="default"/>
      <w:color w:val="auto"/>
    </w:rPr>
  </w:style>
  <w:style w:type="character" w:customStyle="1" w:styleId="WW8Num4z0">
    <w:name w:val="WW8Num4z0"/>
    <w:rPr>
      <w:rFonts w:ascii="Arial" w:hAnsi="Arial" w:cs="Arial"/>
      <w:b w:val="0"/>
      <w:sz w:val="22"/>
      <w:szCs w:val="22"/>
    </w:rPr>
  </w:style>
  <w:style w:type="character" w:customStyle="1" w:styleId="WW8Num4z1">
    <w:name w:val="WW8Num4z1"/>
    <w:rPr>
      <w:sz w:val="22"/>
      <w:szCs w:val="22"/>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w:hAnsi="Arial" w:cs="Arial" w:hint="default"/>
      <w:sz w:val="22"/>
      <w:szCs w:val="22"/>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Arial" w:hAnsi="Arial" w:cs="Arial" w:hint="default"/>
      <w:b w:val="0"/>
      <w:i w:val="0"/>
      <w:sz w:val="22"/>
      <w:szCs w:val="22"/>
    </w:rPr>
  </w:style>
  <w:style w:type="character" w:customStyle="1" w:styleId="WW8Num7z3">
    <w:name w:val="WW8Num7z3"/>
    <w:rPr>
      <w:rFonts w:ascii="Arial" w:hAnsi="Arial" w:cs="Arial" w:hint="default"/>
    </w:rPr>
  </w:style>
  <w:style w:type="character" w:customStyle="1" w:styleId="WW8Num7z4">
    <w:name w:val="WW8Num7z4"/>
    <w:rPr>
      <w:rFonts w:hint="default"/>
    </w:rPr>
  </w:style>
  <w:style w:type="character" w:customStyle="1" w:styleId="WW8Num8z0">
    <w:name w:val="WW8Num8z0"/>
    <w:rPr>
      <w:rFonts w:ascii="Arial" w:hAnsi="Arial" w:cs="Arial" w:hint="default"/>
      <w:b w:val="0"/>
      <w:sz w:val="22"/>
      <w:szCs w:val="22"/>
    </w:rPr>
  </w:style>
  <w:style w:type="character" w:customStyle="1" w:styleId="WW8Num8z1">
    <w:name w:val="WW8Num8z1"/>
    <w:rPr>
      <w:rFonts w:cs="Arial"/>
      <w:sz w:val="22"/>
      <w:szCs w:val="22"/>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b w:val="0"/>
      <w:i w:val="0"/>
      <w:sz w:val="22"/>
      <w:szCs w:val="22"/>
    </w:rPr>
  </w:style>
  <w:style w:type="character" w:customStyle="1" w:styleId="WW8Num9z1">
    <w:name w:val="WW8Num9z1"/>
    <w:rPr>
      <w:rFonts w:ascii="Arial" w:hAnsi="Arial" w:cs="Arial" w:hint="default"/>
      <w:b w:val="0"/>
      <w:color w:val="auto"/>
      <w:sz w:val="22"/>
      <w:szCs w:val="22"/>
    </w:rPr>
  </w:style>
  <w:style w:type="character" w:customStyle="1" w:styleId="WW8Num9z2">
    <w:name w:val="WW8Num9z2"/>
    <w:rPr>
      <w:rFonts w:ascii="Arial" w:hAnsi="Arial" w:cs="Arial" w:hint="default"/>
      <w:b w:val="0"/>
      <w:sz w:val="22"/>
      <w:szCs w:val="22"/>
    </w:rPr>
  </w:style>
  <w:style w:type="character" w:customStyle="1" w:styleId="WW8Num9z3">
    <w:name w:val="WW8Num9z3"/>
    <w:rPr>
      <w:rFonts w:ascii="Arial" w:hAnsi="Arial" w:cs="Arial" w:hint="default"/>
      <w:b w:val="0"/>
      <w:i w:val="0"/>
      <w:sz w:val="20"/>
      <w:szCs w:val="20"/>
    </w:rPr>
  </w:style>
  <w:style w:type="character" w:customStyle="1" w:styleId="WW8Num9z4">
    <w:name w:val="WW8Num9z4"/>
    <w:rPr>
      <w:rFonts w:ascii="Symbol" w:hAnsi="Symbol" w:cs="Symbol" w:hint="default"/>
    </w:rPr>
  </w:style>
  <w:style w:type="character" w:customStyle="1" w:styleId="WW8Num9z5">
    <w:name w:val="WW8Num9z5"/>
    <w:rPr>
      <w:rFonts w:hint="default"/>
    </w:rPr>
  </w:style>
  <w:style w:type="character" w:customStyle="1" w:styleId="WW8Num10z0">
    <w:name w:val="WW8Num10z0"/>
    <w:rPr>
      <w:rFonts w:ascii="Arial" w:hAnsi="Arial" w:cs="Arial" w:hint="default"/>
      <w:b w:val="0"/>
      <w:i w:val="0"/>
      <w:sz w:val="22"/>
    </w:rPr>
  </w:style>
  <w:style w:type="character" w:customStyle="1" w:styleId="WW8Num10z3">
    <w:name w:val="WW8Num10z3"/>
    <w:rPr>
      <w:rFonts w:ascii="Arial" w:hAnsi="Arial" w:cs="Arial" w:hint="default"/>
    </w:rPr>
  </w:style>
  <w:style w:type="character" w:customStyle="1" w:styleId="WW8Num10z4">
    <w:name w:val="WW8Num10z4"/>
    <w:rPr>
      <w:rFont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Arial" w:hint="default"/>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Arial" w:hAnsi="Arial" w:cs="Arial" w:hint="default"/>
      <w:sz w:val="22"/>
      <w:szCs w:val="22"/>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b w:val="0"/>
    </w:rPr>
  </w:style>
  <w:style w:type="character" w:customStyle="1" w:styleId="WW8Num14z1">
    <w:name w:val="WW8Num14z1"/>
    <w:rPr>
      <w:rFonts w:hint="default"/>
      <w:sz w:val="22"/>
      <w:szCs w:val="22"/>
    </w:rPr>
  </w:style>
  <w:style w:type="character" w:customStyle="1" w:styleId="WW8Num14z2">
    <w:name w:val="WW8Num14z2"/>
    <w:rPr>
      <w:rFonts w:hint="default"/>
    </w:rPr>
  </w:style>
  <w:style w:type="character" w:customStyle="1" w:styleId="WW8Num15z0">
    <w:name w:val="WW8Num15z0"/>
    <w:rPr>
      <w:b w:val="0"/>
    </w:rPr>
  </w:style>
  <w:style w:type="character" w:customStyle="1" w:styleId="WW8Num15z1">
    <w:name w:val="WW8Num15z1"/>
    <w:rPr>
      <w:sz w:val="22"/>
      <w:szCs w:val="22"/>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hAnsi="Arial" w:cs="Arial" w:hint="default"/>
      <w:i w:val="0"/>
      <w:sz w:val="22"/>
      <w:szCs w:val="22"/>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hAnsi="Arial" w:cs="Arial" w:hint="default"/>
      <w:b w:val="0"/>
      <w:color w:val="auto"/>
      <w:sz w:val="22"/>
      <w:szCs w:val="22"/>
    </w:rPr>
  </w:style>
  <w:style w:type="character" w:customStyle="1" w:styleId="WW8Num19z1">
    <w:name w:val="WW8Num19z1"/>
    <w:rPr>
      <w:rFonts w:cs="Arial" w:hint="default"/>
      <w:b w:val="0"/>
      <w:color w:val="auto"/>
    </w:rPr>
  </w:style>
  <w:style w:type="character" w:customStyle="1" w:styleId="WW8Num19z2">
    <w:name w:val="WW8Num19z2"/>
    <w:rPr>
      <w:rFonts w:hint="default"/>
    </w:rPr>
  </w:style>
  <w:style w:type="character" w:customStyle="1" w:styleId="WW8Num20z0">
    <w:name w:val="WW8Num20z0"/>
    <w:rPr>
      <w:rFonts w:hint="default"/>
      <w:b w:val="0"/>
      <w:i w:val="0"/>
      <w:sz w:val="22"/>
      <w:szCs w:val="22"/>
    </w:rPr>
  </w:style>
  <w:style w:type="character" w:customStyle="1" w:styleId="WW8Num20z3">
    <w:name w:val="WW8Num20z3"/>
    <w:rPr>
      <w:rFonts w:hint="default"/>
    </w:rPr>
  </w:style>
  <w:style w:type="character" w:customStyle="1" w:styleId="WW8Num21z0">
    <w:name w:val="WW8Num21z0"/>
    <w:rPr>
      <w:rFonts w:ascii="Arial" w:hAnsi="Arial" w:cs="Arial" w:hint="default"/>
      <w:b w:val="0"/>
      <w:color w:val="auto"/>
      <w:sz w:val="22"/>
      <w:szCs w:val="22"/>
    </w:rPr>
  </w:style>
  <w:style w:type="character" w:customStyle="1" w:styleId="WW8Num21z1">
    <w:name w:val="WW8Num21z1"/>
    <w:rPr>
      <w:rFonts w:hint="default"/>
      <w:b w:val="0"/>
      <w:color w:val="auto"/>
    </w:rPr>
  </w:style>
  <w:style w:type="character" w:customStyle="1" w:styleId="WW8Num21z2">
    <w:name w:val="WW8Num21z2"/>
    <w:rPr>
      <w:rFonts w:hint="default"/>
    </w:rPr>
  </w:style>
  <w:style w:type="character" w:customStyle="1" w:styleId="WW8Num22z0">
    <w:name w:val="WW8Num22z0"/>
    <w:rPr>
      <w:rFonts w:cs="Times New Roman"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hAnsi="Arial" w:cs="Arial" w:hint="default"/>
      <w:sz w:val="22"/>
      <w:szCs w:val="22"/>
    </w:rPr>
  </w:style>
  <w:style w:type="character" w:customStyle="1" w:styleId="WW8Num24z0">
    <w:name w:val="WW8Num24z0"/>
    <w:rPr>
      <w:rFonts w:ascii="Arial" w:hAnsi="Arial" w:cs="Arial" w:hint="default"/>
      <w:sz w:val="22"/>
      <w:szCs w:val="22"/>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cs="Arial" w:hint="default"/>
      <w:b w:val="0"/>
      <w:i w:val="0"/>
      <w:color w:val="auto"/>
    </w:rPr>
  </w:style>
  <w:style w:type="character" w:customStyle="1" w:styleId="WW8Num27z1">
    <w:name w:val="WW8Num27z1"/>
    <w:rPr>
      <w:rFonts w:hint="default"/>
      <w:b w:val="0"/>
      <w:color w:val="auto"/>
    </w:rPr>
  </w:style>
  <w:style w:type="character" w:customStyle="1" w:styleId="WW8Num27z2">
    <w:name w:val="WW8Num27z2"/>
    <w:rPr>
      <w:rFonts w:hint="default"/>
    </w:rPr>
  </w:style>
  <w:style w:type="character" w:customStyle="1" w:styleId="WW8Num28z0">
    <w:name w:val="WW8Num28z0"/>
    <w:rPr>
      <w:rFonts w:hint="default"/>
      <w:b w:val="0"/>
    </w:rPr>
  </w:style>
  <w:style w:type="character" w:customStyle="1" w:styleId="WW8Num28z1">
    <w:name w:val="WW8Num28z1"/>
    <w:rPr>
      <w:rFonts w:hint="default"/>
      <w:sz w:val="22"/>
      <w:szCs w:val="22"/>
    </w:rPr>
  </w:style>
  <w:style w:type="character" w:customStyle="1" w:styleId="WW8Num28z2">
    <w:name w:val="WW8Num28z2"/>
    <w:rPr>
      <w:rFonts w:hint="default"/>
    </w:rPr>
  </w:style>
  <w:style w:type="character" w:customStyle="1" w:styleId="WW8Num28z3">
    <w:name w:val="WW8Num28z3"/>
    <w:rPr>
      <w:rFonts w:ascii="Symbol" w:hAnsi="Symbol" w:cs="Symbol" w:hint="default"/>
      <w:color w:val="auto"/>
    </w:rPr>
  </w:style>
  <w:style w:type="character" w:customStyle="1" w:styleId="WW8Num29z0">
    <w:name w:val="WW8Num29z0"/>
    <w:rPr>
      <w:rFonts w:ascii="Arial" w:hAnsi="Arial" w:cs="Arial"/>
      <w:b w:val="0"/>
      <w:i w:val="0"/>
      <w:sz w:val="22"/>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hAnsi="Arial" w:cs="Arial" w:hint="default"/>
      <w:b w:val="0"/>
      <w:sz w:val="22"/>
      <w:szCs w:val="22"/>
    </w:rPr>
  </w:style>
  <w:style w:type="character" w:customStyle="1" w:styleId="WW8Num30z1">
    <w:name w:val="WW8Num30z1"/>
    <w:rPr>
      <w:sz w:val="22"/>
      <w:szCs w:val="22"/>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rPr>
      <w:rFonts w:cs="Arial"/>
    </w:rPr>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b w:val="0"/>
      <w:i w:val="0"/>
      <w:sz w:val="22"/>
      <w:szCs w:val="22"/>
    </w:rPr>
  </w:style>
  <w:style w:type="character" w:customStyle="1" w:styleId="WW8Num33z3">
    <w:name w:val="WW8Num33z3"/>
    <w:rPr>
      <w:rFonts w:hint="default"/>
    </w:rPr>
  </w:style>
  <w:style w:type="character" w:customStyle="1" w:styleId="WW8Num34z0">
    <w:name w:val="WW8Num34z0"/>
    <w:rPr>
      <w:rFonts w:hint="default"/>
      <w:b w:val="0"/>
      <w:i w:val="0"/>
      <w:color w:val="auto"/>
      <w:lang w:val="x-none"/>
    </w:rPr>
  </w:style>
  <w:style w:type="character" w:customStyle="1" w:styleId="WW8Num34z1">
    <w:name w:val="WW8Num34z1"/>
    <w:rPr>
      <w:rFonts w:ascii="Arial" w:hAnsi="Arial" w:cs="Arial"/>
      <w:b w:val="0"/>
      <w:color w:val="auto"/>
      <w:sz w:val="22"/>
      <w:szCs w:val="22"/>
    </w:rPr>
  </w:style>
  <w:style w:type="character" w:customStyle="1" w:styleId="WW8Num34z2">
    <w:name w:val="WW8Num34z2"/>
    <w:rPr>
      <w:rFonts w:hint="default"/>
    </w:rPr>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Arial" w:hAnsi="Arial" w:cs="Arial" w:hint="default"/>
      <w:b w:val="0"/>
      <w:i w:val="0"/>
      <w:sz w:val="20"/>
      <w:szCs w:val="20"/>
    </w:rPr>
  </w:style>
  <w:style w:type="character" w:customStyle="1" w:styleId="WW8Num35z1">
    <w:name w:val="WW8Num35z1"/>
    <w:rPr>
      <w:rFonts w:ascii="Arial" w:hAnsi="Arial" w:cs="Arial" w:hint="default"/>
      <w:sz w:val="20"/>
      <w:szCs w:val="20"/>
    </w:rPr>
  </w:style>
  <w:style w:type="character" w:customStyle="1" w:styleId="WW8Num35z3">
    <w:name w:val="WW8Num35z3"/>
    <w:rPr>
      <w:rFonts w:hint="default"/>
    </w:rPr>
  </w:style>
  <w:style w:type="character" w:customStyle="1" w:styleId="WW8Num36z0">
    <w:name w:val="WW8Num36z0"/>
    <w:rPr>
      <w:rFonts w:ascii="Arial" w:hAnsi="Arial" w:cs="Arial" w:hint="default"/>
      <w:i/>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Arial" w:hAnsi="Arial" w:cs="Arial" w:hint="default"/>
      <w:b w:val="0"/>
      <w:i w:val="0"/>
      <w:sz w:val="20"/>
      <w:szCs w:val="20"/>
    </w:rPr>
  </w:style>
  <w:style w:type="character" w:customStyle="1" w:styleId="WW8Num38z1">
    <w:name w:val="WW8Num38z1"/>
    <w:rPr>
      <w:rFonts w:ascii="Arial" w:hAnsi="Arial" w:cs="Arial" w:hint="default"/>
      <w:b w:val="0"/>
      <w:i w:val="0"/>
      <w:sz w:val="22"/>
      <w:szCs w:val="20"/>
    </w:rPr>
  </w:style>
  <w:style w:type="character" w:customStyle="1" w:styleId="WW8Num38z3">
    <w:name w:val="WW8Num38z3"/>
    <w:rPr>
      <w:rFonts w:hint="default"/>
    </w:rPr>
  </w:style>
  <w:style w:type="character" w:customStyle="1" w:styleId="Domylnaczcionkaakapitu1">
    <w:name w:val="Domyślna czcionka akapitu1"/>
  </w:style>
  <w:style w:type="character" w:styleId="Numerstrony">
    <w:name w:val="page number"/>
    <w:basedOn w:val="Domylnaczcionkaakapitu1"/>
  </w:style>
  <w:style w:type="character" w:styleId="Hipercze">
    <w:name w:val="Hyperlink"/>
    <w:rPr>
      <w:color w:val="0000FF"/>
      <w:u w:val="single"/>
    </w:rPr>
  </w:style>
  <w:style w:type="character" w:customStyle="1" w:styleId="pktZnak">
    <w:name w:val="pkt Znak"/>
    <w:qFormat/>
    <w:rPr>
      <w:sz w:val="24"/>
      <w:szCs w:val="24"/>
      <w:lang w:val="pl-PL" w:bidi="ar-SA"/>
    </w:rPr>
  </w:style>
  <w:style w:type="character" w:customStyle="1" w:styleId="Odwoaniedokomentarza1">
    <w:name w:val="Odwołanie do komentarza1"/>
    <w:rPr>
      <w:sz w:val="16"/>
      <w:szCs w:val="16"/>
    </w:rPr>
  </w:style>
  <w:style w:type="character" w:customStyle="1" w:styleId="Nagwek2Znak">
    <w:name w:val="Nagłówek 2 Znak"/>
    <w:rPr>
      <w:rFonts w:ascii="Arial" w:hAnsi="Arial" w:cs="Arial"/>
      <w:b/>
      <w:bCs/>
      <w:i/>
      <w:iCs/>
      <w:sz w:val="28"/>
      <w:szCs w:val="28"/>
      <w:lang w:val="pl-PL" w:bidi="ar-SA"/>
    </w:rPr>
  </w:style>
  <w:style w:type="character" w:customStyle="1" w:styleId="ZwykytekstZnak">
    <w:name w:val="Zwykły tekst Znak"/>
    <w:rPr>
      <w:rFonts w:ascii="Courier New" w:hAnsi="Courier New" w:cs="Courier New"/>
    </w:rPr>
  </w:style>
  <w:style w:type="character" w:customStyle="1" w:styleId="NagwekZnak">
    <w:name w:val="Nagłówek Znak"/>
    <w:rPr>
      <w:szCs w:val="24"/>
    </w:rPr>
  </w:style>
  <w:style w:type="character" w:customStyle="1" w:styleId="StopkaZnak">
    <w:name w:val="Stopka Znak"/>
    <w:rPr>
      <w:sz w:val="24"/>
      <w:szCs w:val="24"/>
    </w:rPr>
  </w:style>
  <w:style w:type="character" w:customStyle="1" w:styleId="WW-czeinternetowe">
    <w:name w:val="WW-Łącze internetowe"/>
    <w:rPr>
      <w:color w:val="0000FF"/>
      <w:u w:val="single"/>
    </w:rPr>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Arial"/>
    </w:rPr>
  </w:style>
  <w:style w:type="paragraph" w:customStyle="1" w:styleId="pkt">
    <w:name w:val="pkt"/>
    <w:basedOn w:val="Normalny"/>
    <w:qFormat/>
    <w:pPr>
      <w:widowControl w:val="0"/>
      <w:spacing w:before="60" w:after="60" w:line="360" w:lineRule="atLeast"/>
      <w:ind w:left="851" w:hanging="295"/>
      <w:jc w:val="both"/>
    </w:pPr>
  </w:style>
  <w:style w:type="paragraph" w:styleId="Stopka">
    <w:name w:val="footer"/>
    <w:basedOn w:val="Normalny"/>
    <w:pPr>
      <w:tabs>
        <w:tab w:val="center" w:pos="4536"/>
        <w:tab w:val="right" w:pos="9072"/>
      </w:tabs>
    </w:pPr>
    <w:rPr>
      <w:lang w:val="x-none"/>
    </w:rPr>
  </w:style>
  <w:style w:type="paragraph" w:customStyle="1" w:styleId="Zwykytekst2">
    <w:name w:val="Zwykły tekst2"/>
    <w:basedOn w:val="Normalny"/>
    <w:rPr>
      <w:rFonts w:ascii="Courier New" w:hAnsi="Courier New" w:cs="Courier New"/>
      <w:sz w:val="20"/>
      <w:szCs w:val="20"/>
      <w:lang w:val="x-none"/>
    </w:rPr>
  </w:style>
  <w:style w:type="paragraph" w:customStyle="1" w:styleId="Tekstpodstawowywcity21">
    <w:name w:val="Tekst podstawowy wcięty 21"/>
    <w:basedOn w:val="Normalny"/>
    <w:pPr>
      <w:spacing w:after="120" w:line="480" w:lineRule="auto"/>
      <w:ind w:left="283"/>
    </w:pPr>
  </w:style>
  <w:style w:type="paragraph" w:styleId="Tekstdymka">
    <w:name w:val="Balloon Text"/>
    <w:basedOn w:val="Normalny"/>
    <w:rPr>
      <w:rFonts w:ascii="Tahoma" w:hAnsi="Tahoma" w:cs="Tahoma"/>
      <w:sz w:val="16"/>
      <w:szCs w:val="16"/>
    </w:rPr>
  </w:style>
  <w:style w:type="paragraph" w:customStyle="1" w:styleId="tresc">
    <w:name w:val="tresc"/>
    <w:pPr>
      <w:widowControl w:val="0"/>
      <w:tabs>
        <w:tab w:val="left" w:pos="1417"/>
      </w:tabs>
      <w:suppressAutoHyphens/>
      <w:autoSpaceDE w:val="0"/>
      <w:spacing w:line="220" w:lineRule="atLeast"/>
      <w:ind w:left="567" w:right="567"/>
      <w:jc w:val="both"/>
    </w:pPr>
    <w:rPr>
      <w:rFonts w:ascii="PL SwitzerlandCondensed" w:hAnsi="PL SwitzerlandCondensed" w:cs="PL SwitzerlandCondensed"/>
      <w:sz w:val="19"/>
      <w:szCs w:val="19"/>
      <w:lang w:val="en-US" w:eastAsia="zh-CN"/>
    </w:rPr>
  </w:style>
  <w:style w:type="paragraph" w:customStyle="1" w:styleId="NoSpacing1">
    <w:name w:val="No Spacing1"/>
    <w:pPr>
      <w:suppressAutoHyphens/>
    </w:pPr>
    <w:rPr>
      <w:rFonts w:ascii="Arial" w:eastAsia="Calibri" w:hAnsi="Arial" w:cs="Arial"/>
      <w:sz w:val="22"/>
      <w:szCs w:val="22"/>
      <w:lang w:eastAsia="zh-CN"/>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
    <w:basedOn w:val="Normalny"/>
    <w:link w:val="AkapitzlistZnak"/>
    <w:uiPriority w:val="34"/>
    <w:qFormat/>
    <w:pPr>
      <w:ind w:left="708"/>
    </w:pPr>
  </w:style>
  <w:style w:type="paragraph" w:styleId="Nagwek">
    <w:name w:val="header"/>
    <w:basedOn w:val="Normalny"/>
    <w:pPr>
      <w:tabs>
        <w:tab w:val="center" w:pos="4536"/>
        <w:tab w:val="right" w:pos="9072"/>
      </w:tabs>
    </w:pPr>
    <w:rPr>
      <w:sz w:val="20"/>
      <w:lang w:val="x-none"/>
    </w:rPr>
  </w:style>
  <w:style w:type="paragraph" w:customStyle="1" w:styleId="Zwykytekst1">
    <w:name w:val="Zwykły tekst1"/>
    <w:basedOn w:val="Normalny"/>
    <w:pPr>
      <w:widowControl w:val="0"/>
    </w:pPr>
    <w:rPr>
      <w:rFonts w:ascii="Courier New" w:eastAsia="SimSun" w:hAnsi="Courier New" w:cs="Courier New"/>
      <w:kern w:val="1"/>
      <w:sz w:val="20"/>
      <w:szCs w:val="20"/>
      <w:lang w:bidi="hi-IN"/>
    </w:rPr>
  </w:style>
  <w:style w:type="paragraph" w:customStyle="1" w:styleId="Tekstdopunktu">
    <w:name w:val="Tekst do punktu"/>
    <w:pPr>
      <w:widowControl w:val="0"/>
      <w:suppressAutoHyphens/>
      <w:spacing w:line="360" w:lineRule="atLeast"/>
      <w:ind w:left="510"/>
      <w:jc w:val="both"/>
      <w:textAlignment w:val="baseline"/>
    </w:pPr>
    <w:rPr>
      <w:rFonts w:ascii="Times" w:hAnsi="Times" w:cs="Times"/>
      <w:sz w:val="24"/>
      <w:lang w:eastAsia="zh-CN"/>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4C469B"/>
    <w:rPr>
      <w:sz w:val="16"/>
      <w:szCs w:val="16"/>
    </w:rPr>
  </w:style>
  <w:style w:type="paragraph" w:styleId="Tekstkomentarza">
    <w:name w:val="annotation text"/>
    <w:basedOn w:val="Normalny"/>
    <w:link w:val="TekstkomentarzaZnak"/>
    <w:uiPriority w:val="99"/>
    <w:semiHidden/>
    <w:unhideWhenUsed/>
    <w:rsid w:val="004C469B"/>
    <w:rPr>
      <w:sz w:val="20"/>
      <w:szCs w:val="20"/>
    </w:rPr>
  </w:style>
  <w:style w:type="character" w:customStyle="1" w:styleId="TekstkomentarzaZnak">
    <w:name w:val="Tekst komentarza Znak"/>
    <w:link w:val="Tekstkomentarza"/>
    <w:uiPriority w:val="99"/>
    <w:semiHidden/>
    <w:rsid w:val="004C469B"/>
    <w:rPr>
      <w:lang w:eastAsia="zh-CN"/>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
    <w:link w:val="Akapitzlist"/>
    <w:uiPriority w:val="34"/>
    <w:qFormat/>
    <w:locked/>
    <w:rsid w:val="000F3980"/>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692649">
      <w:bodyDiv w:val="1"/>
      <w:marLeft w:val="0"/>
      <w:marRight w:val="0"/>
      <w:marTop w:val="0"/>
      <w:marBottom w:val="0"/>
      <w:divBdr>
        <w:top w:val="none" w:sz="0" w:space="0" w:color="auto"/>
        <w:left w:val="none" w:sz="0" w:space="0" w:color="auto"/>
        <w:bottom w:val="none" w:sz="0" w:space="0" w:color="auto"/>
        <w:right w:val="none" w:sz="0" w:space="0" w:color="auto"/>
      </w:divBdr>
      <w:divsChild>
        <w:div w:id="975717151">
          <w:marLeft w:val="0"/>
          <w:marRight w:val="0"/>
          <w:marTop w:val="0"/>
          <w:marBottom w:val="0"/>
          <w:divBdr>
            <w:top w:val="none" w:sz="0" w:space="0" w:color="auto"/>
            <w:left w:val="none" w:sz="0" w:space="0" w:color="auto"/>
            <w:bottom w:val="none" w:sz="0" w:space="0" w:color="auto"/>
            <w:right w:val="none" w:sz="0" w:space="0" w:color="auto"/>
          </w:divBdr>
          <w:divsChild>
            <w:div w:id="1511796407">
              <w:marLeft w:val="255"/>
              <w:marRight w:val="0"/>
              <w:marTop w:val="0"/>
              <w:marBottom w:val="0"/>
              <w:divBdr>
                <w:top w:val="none" w:sz="0" w:space="0" w:color="auto"/>
                <w:left w:val="none" w:sz="0" w:space="0" w:color="auto"/>
                <w:bottom w:val="none" w:sz="0" w:space="0" w:color="auto"/>
                <w:right w:val="none" w:sz="0" w:space="0" w:color="auto"/>
              </w:divBdr>
            </w:div>
          </w:divsChild>
        </w:div>
        <w:div w:id="1991902676">
          <w:marLeft w:val="0"/>
          <w:marRight w:val="0"/>
          <w:marTop w:val="0"/>
          <w:marBottom w:val="0"/>
          <w:divBdr>
            <w:top w:val="none" w:sz="0" w:space="0" w:color="auto"/>
            <w:left w:val="none" w:sz="0" w:space="0" w:color="auto"/>
            <w:bottom w:val="none" w:sz="0" w:space="0" w:color="auto"/>
            <w:right w:val="none" w:sz="0" w:space="0" w:color="auto"/>
          </w:divBdr>
          <w:divsChild>
            <w:div w:id="434711354">
              <w:marLeft w:val="255"/>
              <w:marRight w:val="0"/>
              <w:marTop w:val="0"/>
              <w:marBottom w:val="0"/>
              <w:divBdr>
                <w:top w:val="none" w:sz="0" w:space="0" w:color="auto"/>
                <w:left w:val="none" w:sz="0" w:space="0" w:color="auto"/>
                <w:bottom w:val="none" w:sz="0" w:space="0" w:color="auto"/>
                <w:right w:val="none" w:sz="0" w:space="0" w:color="auto"/>
              </w:divBdr>
            </w:div>
          </w:divsChild>
        </w:div>
        <w:div w:id="2081975643">
          <w:marLeft w:val="0"/>
          <w:marRight w:val="0"/>
          <w:marTop w:val="0"/>
          <w:marBottom w:val="0"/>
          <w:divBdr>
            <w:top w:val="none" w:sz="0" w:space="0" w:color="auto"/>
            <w:left w:val="none" w:sz="0" w:space="0" w:color="auto"/>
            <w:bottom w:val="none" w:sz="0" w:space="0" w:color="auto"/>
            <w:right w:val="none" w:sz="0" w:space="0" w:color="auto"/>
          </w:divBdr>
          <w:divsChild>
            <w:div w:id="67635263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y@mpk.krakow.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pk.krakow.pl/" TargetMode="External"/><Relationship Id="rId4" Type="http://schemas.openxmlformats.org/officeDocument/2006/relationships/settings" Target="settings.xml"/><Relationship Id="rId9" Type="http://schemas.openxmlformats.org/officeDocument/2006/relationships/hyperlink" Target="mailto:kontobankowe@mpk.krakow.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1CE42-6282-4196-B41A-2BCF23ACF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4597</Words>
  <Characters>27583</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umowa</vt:lpstr>
    </vt:vector>
  </TitlesOfParts>
  <Company/>
  <LinksUpToDate>false</LinksUpToDate>
  <CharactersWithSpaces>32116</CharactersWithSpaces>
  <SharedDoc>false</SharedDoc>
  <HLinks>
    <vt:vector size="18" baseType="variant">
      <vt:variant>
        <vt:i4>655376</vt:i4>
      </vt:variant>
      <vt:variant>
        <vt:i4>6</vt:i4>
      </vt:variant>
      <vt:variant>
        <vt:i4>0</vt:i4>
      </vt:variant>
      <vt:variant>
        <vt:i4>5</vt:i4>
      </vt:variant>
      <vt:variant>
        <vt:lpwstr>http://www.mpk.krakow.pl/</vt:lpwstr>
      </vt:variant>
      <vt:variant>
        <vt:lpwstr/>
      </vt:variant>
      <vt:variant>
        <vt:i4>7667738</vt:i4>
      </vt:variant>
      <vt:variant>
        <vt:i4>3</vt:i4>
      </vt:variant>
      <vt:variant>
        <vt:i4>0</vt:i4>
      </vt:variant>
      <vt:variant>
        <vt:i4>5</vt:i4>
      </vt:variant>
      <vt:variant>
        <vt:lpwstr>mailto:kontobankowe@mpk.krakow.pl</vt:lpwstr>
      </vt:variant>
      <vt:variant>
        <vt:lpwstr/>
      </vt:variant>
      <vt:variant>
        <vt:i4>2555904</vt:i4>
      </vt:variant>
      <vt:variant>
        <vt:i4>0</vt:i4>
      </vt:variant>
      <vt:variant>
        <vt:i4>0</vt:i4>
      </vt:variant>
      <vt:variant>
        <vt:i4>5</vt:i4>
      </vt:variant>
      <vt:variant>
        <vt:lpwstr>mailto:e-faktury@mpk.krakow.pll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subject/>
  <dc:creator>eniesyt</dc:creator>
  <cp:keywords/>
  <cp:lastModifiedBy>Kuś-Romanowska Natalia</cp:lastModifiedBy>
  <cp:revision>7</cp:revision>
  <cp:lastPrinted>2019-03-05T08:48:00Z</cp:lastPrinted>
  <dcterms:created xsi:type="dcterms:W3CDTF">2026-04-15T10:56:00Z</dcterms:created>
  <dcterms:modified xsi:type="dcterms:W3CDTF">2026-04-17T08:39:00Z</dcterms:modified>
</cp:coreProperties>
</file>