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D4706" w14:textId="23199E88" w:rsidR="00917C0B" w:rsidRPr="00917C84" w:rsidRDefault="00917C0B" w:rsidP="00531B99">
      <w:pPr>
        <w:spacing w:after="200" w:line="360" w:lineRule="auto"/>
        <w:jc w:val="right"/>
        <w:rPr>
          <w:rFonts w:ascii="Verdana" w:hAnsi="Verdana" w:cs="Arial"/>
          <w:color w:val="000000" w:themeColor="text1"/>
          <w:szCs w:val="24"/>
          <w:lang w:eastAsia="en-US"/>
        </w:rPr>
      </w:pPr>
      <w:r w:rsidRPr="00917C84">
        <w:rPr>
          <w:rFonts w:ascii="Verdana" w:hAnsi="Verdana" w:cs="Arial"/>
          <w:color w:val="000000" w:themeColor="text1"/>
          <w:szCs w:val="24"/>
          <w:lang w:eastAsia="en-US"/>
        </w:rPr>
        <w:t xml:space="preserve">Załącznik nr </w:t>
      </w:r>
      <w:r w:rsidR="00E61CEC">
        <w:rPr>
          <w:rFonts w:ascii="Verdana" w:hAnsi="Verdana" w:cs="Arial"/>
          <w:color w:val="000000" w:themeColor="text1"/>
          <w:szCs w:val="24"/>
          <w:lang w:eastAsia="en-US"/>
        </w:rPr>
        <w:t>1</w:t>
      </w:r>
    </w:p>
    <w:p w14:paraId="72EA6B2C" w14:textId="77777777" w:rsidR="00917C0B" w:rsidRPr="00917C84" w:rsidRDefault="00917C0B" w:rsidP="00531B99">
      <w:pPr>
        <w:spacing w:after="200" w:line="360" w:lineRule="auto"/>
        <w:rPr>
          <w:rFonts w:ascii="Verdana" w:hAnsi="Verdana" w:cs="Arial"/>
          <w:color w:val="000000" w:themeColor="text1"/>
          <w:szCs w:val="24"/>
          <w:lang w:eastAsia="en-US"/>
        </w:rPr>
      </w:pPr>
      <w:r w:rsidRPr="00917C84">
        <w:rPr>
          <w:rFonts w:ascii="Verdana" w:hAnsi="Verdana" w:cs="Arial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A92793D" wp14:editId="4041EE47">
                <wp:simplePos x="0" y="0"/>
                <wp:positionH relativeFrom="column">
                  <wp:posOffset>-85725</wp:posOffset>
                </wp:positionH>
                <wp:positionV relativeFrom="paragraph">
                  <wp:posOffset>12700</wp:posOffset>
                </wp:positionV>
                <wp:extent cx="6226175" cy="1905"/>
                <wp:effectExtent l="0" t="0" r="22225" b="36195"/>
                <wp:wrapNone/>
                <wp:docPr id="3" name="Łącznik prostoliniow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A0E6C23" id="Łącznik prostoliniowy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1pt" to="483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" o:allowincell="f"/>
            </w:pict>
          </mc:Fallback>
        </mc:AlternateContent>
      </w:r>
      <w:r w:rsidRPr="00917C84">
        <w:rPr>
          <w:rFonts w:ascii="Verdana" w:hAnsi="Verdana" w:cs="Arial"/>
          <w:color w:val="000000" w:themeColor="text1"/>
          <w:szCs w:val="24"/>
          <w:lang w:eastAsia="en-US"/>
        </w:rPr>
        <w:tab/>
      </w:r>
      <w:r w:rsidRPr="00917C84">
        <w:rPr>
          <w:rFonts w:ascii="Verdana" w:hAnsi="Verdana" w:cs="Arial"/>
          <w:color w:val="000000" w:themeColor="text1"/>
          <w:szCs w:val="24"/>
          <w:lang w:eastAsia="en-US"/>
        </w:rPr>
        <w:tab/>
      </w:r>
      <w:r w:rsidRPr="00917C84">
        <w:rPr>
          <w:rFonts w:ascii="Verdana" w:hAnsi="Verdana" w:cs="Arial"/>
          <w:color w:val="000000" w:themeColor="text1"/>
          <w:szCs w:val="24"/>
          <w:lang w:eastAsia="en-US"/>
        </w:rPr>
        <w:tab/>
      </w:r>
    </w:p>
    <w:p w14:paraId="558E9AA1" w14:textId="77777777" w:rsidR="003204C6" w:rsidRPr="000F2CAD" w:rsidRDefault="003204C6" w:rsidP="003204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Informacje dotyczące wykonawcy</w:t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</w:p>
    <w:p w14:paraId="5ACF032E" w14:textId="77777777" w:rsidR="003204C6" w:rsidRPr="000F2CAD" w:rsidRDefault="003204C6" w:rsidP="003204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0F2CA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3204C6" w:rsidRPr="000F2CAD" w14:paraId="6C010715" w14:textId="77777777" w:rsidTr="00B14F6C">
        <w:trPr>
          <w:trHeight w:val="305"/>
        </w:trPr>
        <w:tc>
          <w:tcPr>
            <w:tcW w:w="4112" w:type="dxa"/>
            <w:hideMark/>
          </w:tcPr>
          <w:p w14:paraId="52B9DCBE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3F56477B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05694BA3" w14:textId="77777777" w:rsidTr="00B14F6C">
        <w:trPr>
          <w:trHeight w:val="305"/>
        </w:trPr>
        <w:tc>
          <w:tcPr>
            <w:tcW w:w="4112" w:type="dxa"/>
            <w:hideMark/>
          </w:tcPr>
          <w:p w14:paraId="7E79A2D1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1B68253D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384086E5" w14:textId="77777777" w:rsidTr="00B14F6C">
        <w:trPr>
          <w:trHeight w:val="305"/>
        </w:trPr>
        <w:tc>
          <w:tcPr>
            <w:tcW w:w="4112" w:type="dxa"/>
            <w:hideMark/>
          </w:tcPr>
          <w:p w14:paraId="338761B7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BBC777A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1A0C9658" w14:textId="77777777" w:rsidTr="00B14F6C">
        <w:trPr>
          <w:trHeight w:val="305"/>
        </w:trPr>
        <w:tc>
          <w:tcPr>
            <w:tcW w:w="4112" w:type="dxa"/>
            <w:hideMark/>
          </w:tcPr>
          <w:p w14:paraId="1E83D789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42F05C2A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5440875B" w14:textId="77777777" w:rsidTr="00B14F6C">
        <w:trPr>
          <w:trHeight w:val="305"/>
        </w:trPr>
        <w:tc>
          <w:tcPr>
            <w:tcW w:w="4112" w:type="dxa"/>
            <w:hideMark/>
          </w:tcPr>
          <w:p w14:paraId="6FF074B3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6B9E2D9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542DC897" w14:textId="77777777" w:rsidTr="00B14F6C">
        <w:trPr>
          <w:trHeight w:val="305"/>
        </w:trPr>
        <w:tc>
          <w:tcPr>
            <w:tcW w:w="4112" w:type="dxa"/>
            <w:hideMark/>
          </w:tcPr>
          <w:p w14:paraId="4A9596E2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KRS/</w:t>
            </w:r>
            <w:proofErr w:type="spellStart"/>
            <w:r w:rsidRPr="000F2CAD">
              <w:rPr>
                <w:rFonts w:ascii="Verdana" w:hAnsi="Verdana" w:cs="Open Sans Light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67CA3A5C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0DCFF24D" w14:textId="77777777" w:rsidTr="00B14F6C">
        <w:trPr>
          <w:trHeight w:val="609"/>
        </w:trPr>
        <w:tc>
          <w:tcPr>
            <w:tcW w:w="4112" w:type="dxa"/>
            <w:hideMark/>
          </w:tcPr>
          <w:p w14:paraId="7B753BA4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5B7E0D45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259523EB" w14:textId="77777777" w:rsidTr="00B14F6C">
        <w:trPr>
          <w:trHeight w:val="305"/>
        </w:trPr>
        <w:tc>
          <w:tcPr>
            <w:tcW w:w="4112" w:type="dxa"/>
            <w:hideMark/>
          </w:tcPr>
          <w:p w14:paraId="7D8F2C77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78A9CFC8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235C2B4C" w14:textId="77777777" w:rsidTr="00B14F6C">
        <w:trPr>
          <w:trHeight w:val="305"/>
        </w:trPr>
        <w:tc>
          <w:tcPr>
            <w:tcW w:w="4112" w:type="dxa"/>
            <w:hideMark/>
          </w:tcPr>
          <w:p w14:paraId="658FB660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55547011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3204C6" w:rsidRPr="000F2CAD" w14:paraId="7621C343" w14:textId="77777777" w:rsidTr="00B14F6C">
        <w:trPr>
          <w:trHeight w:val="901"/>
        </w:trPr>
        <w:tc>
          <w:tcPr>
            <w:tcW w:w="9593" w:type="dxa"/>
            <w:gridSpan w:val="2"/>
            <w:hideMark/>
          </w:tcPr>
          <w:p w14:paraId="21F5C466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6C7C42F6" w14:textId="77777777" w:rsidR="003204C6" w:rsidRPr="000F2CAD" w:rsidRDefault="003204C6" w:rsidP="00B14F6C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0F2CA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2"/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średnim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0F2CA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3"/>
            </w:r>
          </w:p>
        </w:tc>
      </w:tr>
    </w:tbl>
    <w:p w14:paraId="32314AB5" w14:textId="77777777" w:rsidR="008A4314" w:rsidRDefault="008A4314" w:rsidP="00531B99">
      <w:pPr>
        <w:spacing w:after="200" w:line="360" w:lineRule="auto"/>
        <w:jc w:val="center"/>
        <w:rPr>
          <w:rFonts w:ascii="Verdana" w:hAnsi="Verdana" w:cs="Arial"/>
          <w:b/>
          <w:color w:val="000000" w:themeColor="text1"/>
          <w:szCs w:val="24"/>
          <w:lang w:eastAsia="en-US"/>
        </w:rPr>
      </w:pPr>
      <w:bookmarkStart w:id="0" w:name="_Toc227731093"/>
      <w:bookmarkStart w:id="1" w:name="_Toc227745227"/>
    </w:p>
    <w:p w14:paraId="69840CEF" w14:textId="77777777" w:rsidR="008A4314" w:rsidRDefault="008A4314" w:rsidP="00531B99">
      <w:pPr>
        <w:spacing w:after="200" w:line="360" w:lineRule="auto"/>
        <w:jc w:val="center"/>
        <w:rPr>
          <w:rFonts w:ascii="Verdana" w:hAnsi="Verdana" w:cs="Arial"/>
          <w:b/>
          <w:color w:val="000000" w:themeColor="text1"/>
          <w:szCs w:val="24"/>
          <w:lang w:eastAsia="en-US"/>
        </w:rPr>
      </w:pPr>
    </w:p>
    <w:p w14:paraId="7F9F0DA8" w14:textId="77777777" w:rsidR="008A4314" w:rsidRDefault="008A4314" w:rsidP="00531B99">
      <w:pPr>
        <w:spacing w:after="200" w:line="360" w:lineRule="auto"/>
        <w:jc w:val="center"/>
        <w:rPr>
          <w:rFonts w:ascii="Verdana" w:hAnsi="Verdana" w:cs="Arial"/>
          <w:b/>
          <w:color w:val="000000" w:themeColor="text1"/>
          <w:szCs w:val="24"/>
          <w:lang w:eastAsia="en-US"/>
        </w:rPr>
      </w:pPr>
    </w:p>
    <w:p w14:paraId="7755AF5F" w14:textId="77777777" w:rsidR="008A4314" w:rsidRDefault="008A4314" w:rsidP="00531B99">
      <w:pPr>
        <w:spacing w:after="200" w:line="360" w:lineRule="auto"/>
        <w:jc w:val="center"/>
        <w:rPr>
          <w:rFonts w:ascii="Verdana" w:hAnsi="Verdana" w:cs="Arial"/>
          <w:b/>
          <w:color w:val="000000" w:themeColor="text1"/>
          <w:szCs w:val="24"/>
          <w:lang w:eastAsia="en-US"/>
        </w:rPr>
      </w:pPr>
    </w:p>
    <w:p w14:paraId="42E23113" w14:textId="2D35B411" w:rsidR="00917C0B" w:rsidRPr="00917C84" w:rsidRDefault="00917C0B" w:rsidP="00531B99">
      <w:pPr>
        <w:spacing w:after="200" w:line="360" w:lineRule="auto"/>
        <w:jc w:val="center"/>
        <w:rPr>
          <w:rFonts w:ascii="Verdana" w:hAnsi="Verdana" w:cs="Arial"/>
          <w:b/>
          <w:color w:val="000000" w:themeColor="text1"/>
          <w:szCs w:val="24"/>
          <w:lang w:eastAsia="en-US"/>
        </w:rPr>
      </w:pPr>
      <w:r w:rsidRPr="00917C84">
        <w:rPr>
          <w:rFonts w:ascii="Verdana" w:hAnsi="Verdana" w:cs="Arial"/>
          <w:b/>
          <w:color w:val="000000" w:themeColor="text1"/>
          <w:szCs w:val="24"/>
          <w:lang w:eastAsia="en-US"/>
        </w:rPr>
        <w:lastRenderedPageBreak/>
        <w:t>OFERTA</w:t>
      </w:r>
      <w:bookmarkEnd w:id="0"/>
      <w:bookmarkEnd w:id="1"/>
    </w:p>
    <w:p w14:paraId="51A20360" w14:textId="07B73A61" w:rsidR="000B39D3" w:rsidRPr="000B39D3" w:rsidRDefault="004958A2" w:rsidP="00C200C3">
      <w:pPr>
        <w:spacing w:after="120" w:line="360" w:lineRule="auto"/>
        <w:rPr>
          <w:rFonts w:ascii="Verdana" w:eastAsia="Calibri" w:hAnsi="Verdana" w:cs="Arial"/>
          <w:b/>
          <w:bCs/>
          <w:szCs w:val="24"/>
          <w:lang w:eastAsia="en-US"/>
        </w:rPr>
      </w:pPr>
      <w:r>
        <w:rPr>
          <w:rFonts w:ascii="Verdana" w:hAnsi="Verdana" w:cs="Arial"/>
          <w:color w:val="000000" w:themeColor="text1"/>
          <w:szCs w:val="24"/>
          <w:lang w:eastAsia="en-US"/>
        </w:rPr>
        <w:t>W</w:t>
      </w:r>
      <w:r w:rsidR="00917C0B" w:rsidRPr="00917C84">
        <w:rPr>
          <w:rFonts w:ascii="Verdana" w:hAnsi="Verdana" w:cs="Arial"/>
          <w:color w:val="000000" w:themeColor="text1"/>
          <w:szCs w:val="24"/>
          <w:lang w:eastAsia="en-US"/>
        </w:rPr>
        <w:t xml:space="preserve"> odpowiedzi na Zaproszenie </w:t>
      </w:r>
      <w:r w:rsidR="00D53D74">
        <w:rPr>
          <w:rFonts w:ascii="Verdana" w:hAnsi="Verdana" w:cs="Arial"/>
          <w:color w:val="000000" w:themeColor="text1"/>
          <w:szCs w:val="24"/>
          <w:lang w:eastAsia="en-US"/>
        </w:rPr>
        <w:t>ofertowe</w:t>
      </w:r>
      <w:r w:rsidR="00917C0B" w:rsidRPr="00917C84">
        <w:rPr>
          <w:rFonts w:ascii="Verdana" w:hAnsi="Verdana" w:cs="Arial"/>
          <w:color w:val="000000" w:themeColor="text1"/>
          <w:szCs w:val="24"/>
          <w:lang w:eastAsia="en-US"/>
        </w:rPr>
        <w:t xml:space="preserve"> składamy niniejszą ofertę </w:t>
      </w:r>
      <w:r w:rsidR="002217B5">
        <w:rPr>
          <w:rFonts w:ascii="Verdana" w:hAnsi="Verdana" w:cs="Arial"/>
          <w:color w:val="000000" w:themeColor="text1"/>
          <w:szCs w:val="24"/>
          <w:lang w:eastAsia="en-US"/>
        </w:rPr>
        <w:t>w postępowaniu</w:t>
      </w:r>
      <w:r w:rsidR="00EA7F14">
        <w:rPr>
          <w:rFonts w:ascii="Verdana" w:hAnsi="Verdana" w:cs="Arial"/>
          <w:color w:val="000000" w:themeColor="text1"/>
          <w:szCs w:val="24"/>
          <w:lang w:eastAsia="en-US"/>
        </w:rPr>
        <w:t xml:space="preserve"> nr ACOZ.25.2.</w:t>
      </w:r>
      <w:r w:rsidR="003A4836">
        <w:rPr>
          <w:rFonts w:ascii="Verdana" w:hAnsi="Verdana" w:cs="Arial"/>
          <w:color w:val="000000" w:themeColor="text1"/>
          <w:szCs w:val="24"/>
          <w:lang w:eastAsia="en-US"/>
        </w:rPr>
        <w:t>29</w:t>
      </w:r>
      <w:r w:rsidR="00EA7F14">
        <w:rPr>
          <w:rFonts w:ascii="Verdana" w:hAnsi="Verdana" w:cs="Arial"/>
          <w:color w:val="000000" w:themeColor="text1"/>
          <w:szCs w:val="24"/>
          <w:lang w:eastAsia="en-US"/>
        </w:rPr>
        <w:t>.202</w:t>
      </w:r>
      <w:r w:rsidR="00DB5121">
        <w:rPr>
          <w:rFonts w:ascii="Verdana" w:hAnsi="Verdana" w:cs="Arial"/>
          <w:color w:val="000000" w:themeColor="text1"/>
          <w:szCs w:val="24"/>
          <w:lang w:eastAsia="en-US"/>
        </w:rPr>
        <w:t>6</w:t>
      </w:r>
      <w:r w:rsidR="00EA7F14">
        <w:rPr>
          <w:rFonts w:ascii="Verdana" w:hAnsi="Verdana" w:cs="Arial"/>
          <w:color w:val="000000" w:themeColor="text1"/>
          <w:szCs w:val="24"/>
          <w:lang w:eastAsia="en-US"/>
        </w:rPr>
        <w:t xml:space="preserve"> </w:t>
      </w:r>
      <w:r w:rsidR="000B39D3" w:rsidRPr="000B39D3">
        <w:rPr>
          <w:rFonts w:ascii="Verdana" w:eastAsia="Calibri" w:hAnsi="Verdana" w:cs="Arial"/>
          <w:b/>
          <w:bCs/>
          <w:szCs w:val="24"/>
          <w:lang w:eastAsia="en-US"/>
        </w:rPr>
        <w:t>„</w:t>
      </w:r>
      <w:r w:rsidR="00DF108A" w:rsidRPr="00DF108A">
        <w:rPr>
          <w:rFonts w:ascii="Verdana" w:eastAsia="Calibri" w:hAnsi="Verdana" w:cs="Arial"/>
          <w:b/>
          <w:bCs/>
          <w:szCs w:val="24"/>
          <w:lang w:eastAsia="en-US"/>
        </w:rPr>
        <w:t xml:space="preserve">Wykonanie </w:t>
      </w:r>
      <w:r w:rsidR="00EE73BC">
        <w:rPr>
          <w:rFonts w:ascii="Verdana" w:eastAsia="Calibri" w:hAnsi="Verdana" w:cs="Arial"/>
          <w:b/>
          <w:bCs/>
          <w:szCs w:val="24"/>
          <w:lang w:eastAsia="en-US"/>
        </w:rPr>
        <w:t>d</w:t>
      </w:r>
      <w:r w:rsidR="00DF108A" w:rsidRPr="00DF108A">
        <w:rPr>
          <w:rFonts w:ascii="Verdana" w:eastAsia="Calibri" w:hAnsi="Verdana" w:cs="Arial"/>
          <w:b/>
          <w:bCs/>
          <w:szCs w:val="24"/>
          <w:lang w:eastAsia="en-US"/>
        </w:rPr>
        <w:t xml:space="preserve">okumentacji projektowo-kosztorysowej podłączenia systemów sygnalizacji pożaru w budynku C oraz Domu Studenta Grosik do </w:t>
      </w:r>
      <w:r w:rsidR="00E25200">
        <w:rPr>
          <w:rFonts w:ascii="Verdana" w:eastAsia="Calibri" w:hAnsi="Verdana" w:cs="Arial"/>
          <w:b/>
          <w:bCs/>
          <w:szCs w:val="24"/>
          <w:lang w:eastAsia="en-US"/>
        </w:rPr>
        <w:t>Centralnego S</w:t>
      </w:r>
      <w:r w:rsidR="00DF108A" w:rsidRPr="00DF108A">
        <w:rPr>
          <w:rFonts w:ascii="Verdana" w:eastAsia="Calibri" w:hAnsi="Verdana" w:cs="Arial"/>
          <w:b/>
          <w:bCs/>
          <w:szCs w:val="24"/>
          <w:lang w:eastAsia="en-US"/>
        </w:rPr>
        <w:t>ystemu</w:t>
      </w:r>
      <w:r w:rsidR="00E25200">
        <w:rPr>
          <w:rFonts w:ascii="Verdana" w:eastAsia="Calibri" w:hAnsi="Verdana" w:cs="Arial"/>
          <w:b/>
          <w:bCs/>
          <w:szCs w:val="24"/>
          <w:lang w:eastAsia="en-US"/>
        </w:rPr>
        <w:t xml:space="preserve"> Nadzoru</w:t>
      </w:r>
      <w:r w:rsidR="001A13AA">
        <w:rPr>
          <w:rFonts w:ascii="Verdana" w:eastAsia="Calibri" w:hAnsi="Verdana" w:cs="Arial"/>
          <w:b/>
          <w:bCs/>
          <w:szCs w:val="24"/>
          <w:lang w:eastAsia="en-US"/>
        </w:rPr>
        <w:t xml:space="preserve"> Systemów Sygnalizacji Pożaru</w:t>
      </w:r>
      <w:r w:rsidR="000B39D3" w:rsidRPr="000B39D3">
        <w:rPr>
          <w:rFonts w:ascii="Verdana" w:eastAsia="Calibri" w:hAnsi="Verdana" w:cs="Arial"/>
          <w:b/>
          <w:bCs/>
          <w:szCs w:val="24"/>
          <w:lang w:eastAsia="en-US"/>
        </w:rPr>
        <w:t>”</w:t>
      </w:r>
    </w:p>
    <w:p w14:paraId="3BE7B206" w14:textId="77777777" w:rsidR="00917C0B" w:rsidRPr="00917C84" w:rsidRDefault="00917C0B" w:rsidP="00531B99">
      <w:pPr>
        <w:spacing w:line="360" w:lineRule="auto"/>
        <w:ind w:left="709"/>
        <w:jc w:val="both"/>
        <w:rPr>
          <w:rFonts w:ascii="Verdana" w:eastAsia="Calibri" w:hAnsi="Verdana" w:cs="Arial"/>
          <w:b/>
          <w:szCs w:val="24"/>
          <w:lang w:eastAsia="en-US"/>
        </w:rPr>
      </w:pPr>
    </w:p>
    <w:p w14:paraId="5790A8E3" w14:textId="34EE1F2E" w:rsidR="005F7EE0" w:rsidRDefault="00917C0B" w:rsidP="004958A2">
      <w:pPr>
        <w:pStyle w:val="Akapitzlist"/>
        <w:numPr>
          <w:ilvl w:val="0"/>
          <w:numId w:val="44"/>
        </w:numPr>
        <w:spacing w:after="200" w:line="360" w:lineRule="auto"/>
        <w:rPr>
          <w:rFonts w:ascii="Verdana" w:hAnsi="Verdana" w:cs="Arial"/>
          <w:color w:val="000000" w:themeColor="text1"/>
          <w:szCs w:val="24"/>
          <w:lang w:eastAsia="en-US"/>
        </w:rPr>
      </w:pP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Oferujemy realizację całości zamówienia za wynagrodzeniem ryczałtowym w kwocie netto ……………….… + VAT (23 %) …………….…….., tj. brutto</w:t>
      </w:r>
      <w:r w:rsidR="00D06A8E" w:rsidRPr="004958A2">
        <w:rPr>
          <w:rFonts w:ascii="Verdana" w:hAnsi="Verdana" w:cs="Arial"/>
          <w:color w:val="000000" w:themeColor="text1"/>
          <w:szCs w:val="24"/>
          <w:lang w:eastAsia="en-US"/>
        </w:rPr>
        <w:t>…………….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………………..……..z</w:t>
      </w:r>
      <w:r w:rsidR="00531B99" w:rsidRPr="004958A2">
        <w:rPr>
          <w:rFonts w:ascii="Verdana" w:hAnsi="Verdana" w:cs="Arial"/>
          <w:color w:val="000000" w:themeColor="text1"/>
          <w:szCs w:val="24"/>
          <w:lang w:eastAsia="en-US"/>
        </w:rPr>
        <w:t xml:space="preserve">ł 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(słownie</w:t>
      </w:r>
      <w:r w:rsidR="00D06A8E" w:rsidRPr="004958A2">
        <w:rPr>
          <w:rFonts w:ascii="Verdana" w:hAnsi="Verdana" w:cs="Arial"/>
          <w:color w:val="000000" w:themeColor="text1"/>
          <w:szCs w:val="24"/>
          <w:lang w:eastAsia="en-US"/>
        </w:rPr>
        <w:t xml:space="preserve"> 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brutto:</w:t>
      </w:r>
      <w:r w:rsidR="00D06A8E" w:rsidRPr="004958A2">
        <w:rPr>
          <w:rFonts w:ascii="Verdana" w:hAnsi="Verdana" w:cs="Arial"/>
          <w:color w:val="000000" w:themeColor="text1"/>
          <w:szCs w:val="24"/>
          <w:lang w:eastAsia="en-US"/>
        </w:rPr>
        <w:t>……..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…………</w:t>
      </w:r>
      <w:r w:rsidR="00D06A8E" w:rsidRPr="004958A2">
        <w:rPr>
          <w:rFonts w:ascii="Verdana" w:hAnsi="Verdana" w:cs="Arial"/>
          <w:color w:val="000000" w:themeColor="text1"/>
          <w:szCs w:val="24"/>
          <w:lang w:eastAsia="en-US"/>
        </w:rPr>
        <w:t>………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……………</w:t>
      </w:r>
      <w:r w:rsidR="00B700FE" w:rsidRPr="004958A2">
        <w:rPr>
          <w:rFonts w:ascii="Verdana" w:hAnsi="Verdana" w:cs="Arial"/>
          <w:color w:val="000000" w:themeColor="text1"/>
          <w:szCs w:val="24"/>
          <w:lang w:eastAsia="en-US"/>
        </w:rPr>
        <w:t>…………………………</w:t>
      </w:r>
      <w:r w:rsidRPr="004958A2">
        <w:rPr>
          <w:rFonts w:ascii="Verdana" w:hAnsi="Verdana" w:cs="Arial"/>
          <w:color w:val="000000" w:themeColor="text1"/>
          <w:szCs w:val="24"/>
          <w:lang w:eastAsia="en-US"/>
        </w:rPr>
        <w:t>zł</w:t>
      </w:r>
      <w:r w:rsidR="004958A2">
        <w:rPr>
          <w:rFonts w:ascii="Verdana" w:hAnsi="Verdana" w:cs="Arial"/>
          <w:color w:val="000000" w:themeColor="text1"/>
          <w:szCs w:val="24"/>
          <w:lang w:eastAsia="en-US"/>
        </w:rPr>
        <w:t>)</w:t>
      </w:r>
      <w:r w:rsidR="005156E4">
        <w:rPr>
          <w:rFonts w:ascii="Verdana" w:hAnsi="Verdana" w:cs="Arial"/>
          <w:color w:val="000000" w:themeColor="text1"/>
          <w:szCs w:val="24"/>
          <w:lang w:eastAsia="en-US"/>
        </w:rPr>
        <w:t xml:space="preserve"> na które składa się:</w:t>
      </w:r>
    </w:p>
    <w:p w14:paraId="17A634EA" w14:textId="384F704C" w:rsidR="005156E4" w:rsidRPr="00AB2A3F" w:rsidRDefault="005156E4" w:rsidP="005156E4">
      <w:pPr>
        <w:pStyle w:val="Tekstpodstawowy"/>
        <w:numPr>
          <w:ilvl w:val="0"/>
          <w:numId w:val="53"/>
        </w:numPr>
        <w:tabs>
          <w:tab w:val="clear" w:pos="720"/>
          <w:tab w:val="num" w:pos="709"/>
        </w:tabs>
        <w:snapToGrid/>
        <w:spacing w:after="0" w:line="360" w:lineRule="auto"/>
        <w:ind w:left="709" w:hanging="425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Wynagrodzenie za w</w:t>
      </w:r>
      <w:r w:rsidRPr="00AB2A3F">
        <w:rPr>
          <w:rFonts w:ascii="Verdana" w:hAnsi="Verdana" w:cs="Arial"/>
          <w:sz w:val="24"/>
          <w:szCs w:val="24"/>
        </w:rPr>
        <w:t xml:space="preserve">ykonanie </w:t>
      </w:r>
      <w:r>
        <w:rPr>
          <w:rFonts w:ascii="Verdana" w:hAnsi="Verdana" w:cs="Arial"/>
          <w:sz w:val="24"/>
          <w:szCs w:val="24"/>
        </w:rPr>
        <w:t xml:space="preserve">projektu zgodnie z  zakresem prac projektowych </w:t>
      </w:r>
      <w:r w:rsidR="00581DFA">
        <w:rPr>
          <w:rFonts w:ascii="Verdana" w:hAnsi="Verdana" w:cs="Arial"/>
          <w:sz w:val="24"/>
          <w:szCs w:val="24"/>
        </w:rPr>
        <w:t>w</w:t>
      </w:r>
      <w:r>
        <w:rPr>
          <w:rFonts w:ascii="Verdana" w:hAnsi="Verdana" w:cs="Arial"/>
          <w:sz w:val="24"/>
          <w:szCs w:val="24"/>
        </w:rPr>
        <w:t xml:space="preserve"> </w:t>
      </w:r>
      <w:r w:rsidRPr="00AB2A3F">
        <w:rPr>
          <w:rFonts w:ascii="Verdana" w:hAnsi="Verdana" w:cs="Arial"/>
          <w:sz w:val="24"/>
          <w:szCs w:val="24"/>
        </w:rPr>
        <w:t xml:space="preserve">kwocie </w:t>
      </w:r>
      <w:r>
        <w:rPr>
          <w:rFonts w:ascii="Verdana" w:hAnsi="Verdana" w:cs="Arial"/>
          <w:sz w:val="24"/>
          <w:szCs w:val="24"/>
        </w:rPr>
        <w:t>brutto</w:t>
      </w:r>
      <w:r w:rsidRPr="00AB2A3F">
        <w:rPr>
          <w:rFonts w:ascii="Verdana" w:hAnsi="Verdana" w:cs="Arial"/>
          <w:sz w:val="24"/>
          <w:szCs w:val="24"/>
        </w:rPr>
        <w:t xml:space="preserve"> ………………</w:t>
      </w:r>
      <w:r>
        <w:rPr>
          <w:rFonts w:ascii="Verdana" w:hAnsi="Verdana" w:cs="Arial"/>
          <w:sz w:val="24"/>
          <w:szCs w:val="24"/>
        </w:rPr>
        <w:t xml:space="preserve">zł. </w:t>
      </w:r>
      <w:r w:rsidRPr="00AB2A3F">
        <w:rPr>
          <w:rFonts w:ascii="Verdana" w:hAnsi="Verdana" w:cs="Arial"/>
          <w:sz w:val="24"/>
          <w:szCs w:val="24"/>
        </w:rPr>
        <w:t>(słownie</w:t>
      </w:r>
      <w:r>
        <w:rPr>
          <w:rFonts w:ascii="Verdana" w:hAnsi="Verdana" w:cs="Arial"/>
          <w:sz w:val="24"/>
          <w:szCs w:val="24"/>
        </w:rPr>
        <w:t xml:space="preserve"> </w:t>
      </w:r>
      <w:r w:rsidRPr="00AB2A3F">
        <w:rPr>
          <w:rFonts w:ascii="Verdana" w:hAnsi="Verdana" w:cs="Arial"/>
          <w:sz w:val="24"/>
          <w:szCs w:val="24"/>
        </w:rPr>
        <w:t>brutto:………………………………………………zł).</w:t>
      </w:r>
    </w:p>
    <w:p w14:paraId="5E48B658" w14:textId="0EEB1183" w:rsidR="005156E4" w:rsidRPr="000D19B0" w:rsidRDefault="005156E4" w:rsidP="005156E4">
      <w:pPr>
        <w:pStyle w:val="Tekstpodstawowy"/>
        <w:numPr>
          <w:ilvl w:val="0"/>
          <w:numId w:val="53"/>
        </w:numPr>
        <w:tabs>
          <w:tab w:val="clear" w:pos="720"/>
          <w:tab w:val="num" w:pos="709"/>
        </w:tabs>
        <w:snapToGrid/>
        <w:spacing w:after="0" w:line="360" w:lineRule="auto"/>
        <w:ind w:left="709" w:hanging="425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Wynagrodzenie z</w:t>
      </w:r>
      <w:r w:rsidRPr="00AB2A3F">
        <w:rPr>
          <w:rFonts w:ascii="Verdana" w:hAnsi="Verdana" w:cs="Arial"/>
          <w:sz w:val="24"/>
          <w:szCs w:val="24"/>
        </w:rPr>
        <w:t xml:space="preserve">a pełnienie nadzoru autorskiego </w:t>
      </w:r>
      <w:r>
        <w:rPr>
          <w:rFonts w:ascii="Verdana" w:hAnsi="Verdana" w:cs="Arial"/>
          <w:sz w:val="24"/>
          <w:szCs w:val="24"/>
        </w:rPr>
        <w:t>(zamówienie objęte prawem opcji)</w:t>
      </w:r>
      <w:r w:rsidRPr="00AB2A3F">
        <w:rPr>
          <w:rFonts w:ascii="Verdana" w:hAnsi="Verdana" w:cs="Arial"/>
          <w:sz w:val="24"/>
          <w:szCs w:val="24"/>
        </w:rPr>
        <w:t xml:space="preserve"> w kwocie </w:t>
      </w:r>
      <w:r>
        <w:rPr>
          <w:rFonts w:ascii="Verdana" w:hAnsi="Verdana" w:cs="Arial"/>
          <w:sz w:val="24"/>
          <w:szCs w:val="24"/>
        </w:rPr>
        <w:t>brutto</w:t>
      </w:r>
      <w:r w:rsidRPr="00AB2A3F">
        <w:rPr>
          <w:rFonts w:ascii="Verdana" w:hAnsi="Verdana" w:cs="Arial"/>
          <w:sz w:val="24"/>
          <w:szCs w:val="24"/>
        </w:rPr>
        <w:t xml:space="preserve"> …………………. </w:t>
      </w:r>
      <w:r>
        <w:rPr>
          <w:rFonts w:ascii="Verdana" w:hAnsi="Verdana" w:cs="Arial"/>
          <w:sz w:val="24"/>
          <w:szCs w:val="24"/>
        </w:rPr>
        <w:t>z</w:t>
      </w:r>
      <w:r w:rsidRPr="00AB2A3F">
        <w:rPr>
          <w:rFonts w:ascii="Verdana" w:hAnsi="Verdana" w:cs="Arial"/>
          <w:sz w:val="24"/>
          <w:szCs w:val="24"/>
        </w:rPr>
        <w:t>ł (słownie brutto: ………………………………zł).</w:t>
      </w:r>
    </w:p>
    <w:p w14:paraId="0B588145" w14:textId="4A404073" w:rsidR="00CD5B11" w:rsidRPr="00AB2A3F" w:rsidRDefault="0067244F" w:rsidP="000D19B0">
      <w:pPr>
        <w:pStyle w:val="Tekstpodstawowy"/>
        <w:spacing w:line="360" w:lineRule="auto"/>
        <w:ind w:left="284"/>
        <w:rPr>
          <w:rFonts w:ascii="Verdana" w:hAnsi="Verdana" w:cs="Arial"/>
          <w:b/>
          <w:sz w:val="24"/>
          <w:szCs w:val="24"/>
        </w:rPr>
      </w:pPr>
      <w:r w:rsidRPr="0067244F">
        <w:rPr>
          <w:rFonts w:ascii="Verdana" w:hAnsi="Verdana" w:cs="Arial"/>
          <w:b/>
          <w:sz w:val="24"/>
          <w:szCs w:val="24"/>
        </w:rPr>
        <w:t xml:space="preserve">Wynagrodzenie za wykonanie dokumentacji projektowej (pkt </w:t>
      </w:r>
      <w:r>
        <w:rPr>
          <w:rFonts w:ascii="Verdana" w:hAnsi="Verdana" w:cs="Arial"/>
          <w:b/>
          <w:sz w:val="24"/>
          <w:szCs w:val="24"/>
        </w:rPr>
        <w:t>1</w:t>
      </w:r>
      <w:r w:rsidRPr="0067244F">
        <w:rPr>
          <w:rFonts w:ascii="Verdana" w:hAnsi="Verdana" w:cs="Arial"/>
          <w:b/>
          <w:sz w:val="24"/>
          <w:szCs w:val="24"/>
        </w:rPr>
        <w:t xml:space="preserve">) nie może być wyższe niż 90 % łącznego wynagrodzenia za wykonanie całego zakresu przedmiotu umowy (pkt </w:t>
      </w:r>
      <w:r>
        <w:rPr>
          <w:rFonts w:ascii="Verdana" w:hAnsi="Verdana" w:cs="Arial"/>
          <w:b/>
          <w:sz w:val="24"/>
          <w:szCs w:val="24"/>
        </w:rPr>
        <w:t>1</w:t>
      </w:r>
      <w:r w:rsidRPr="0067244F">
        <w:rPr>
          <w:rFonts w:ascii="Verdana" w:hAnsi="Verdana" w:cs="Arial"/>
          <w:b/>
          <w:sz w:val="24"/>
          <w:szCs w:val="24"/>
        </w:rPr>
        <w:t xml:space="preserve"> + pkt </w:t>
      </w:r>
      <w:r>
        <w:rPr>
          <w:rFonts w:ascii="Verdana" w:hAnsi="Verdana" w:cs="Arial"/>
          <w:b/>
          <w:sz w:val="24"/>
          <w:szCs w:val="24"/>
        </w:rPr>
        <w:t>2</w:t>
      </w:r>
      <w:r w:rsidRPr="0067244F">
        <w:rPr>
          <w:rFonts w:ascii="Verdana" w:hAnsi="Verdana" w:cs="Arial"/>
          <w:b/>
          <w:sz w:val="24"/>
          <w:szCs w:val="24"/>
        </w:rPr>
        <w:t>).</w:t>
      </w:r>
    </w:p>
    <w:p w14:paraId="5B273CDE" w14:textId="77777777" w:rsidR="005156E4" w:rsidRPr="004958A2" w:rsidRDefault="005156E4" w:rsidP="000D19B0">
      <w:pPr>
        <w:pStyle w:val="Akapitzlist"/>
        <w:spacing w:after="200" w:line="360" w:lineRule="auto"/>
        <w:ind w:left="360"/>
        <w:rPr>
          <w:rFonts w:ascii="Verdana" w:hAnsi="Verdana" w:cs="Arial"/>
          <w:color w:val="000000" w:themeColor="text1"/>
          <w:szCs w:val="24"/>
          <w:lang w:eastAsia="en-US"/>
        </w:rPr>
      </w:pPr>
    </w:p>
    <w:p w14:paraId="2E57F0C0" w14:textId="09B18B63" w:rsidR="0077606F" w:rsidRPr="00840F4A" w:rsidRDefault="0077606F" w:rsidP="0040479B">
      <w:pPr>
        <w:pStyle w:val="Akapitzlist"/>
        <w:numPr>
          <w:ilvl w:val="3"/>
          <w:numId w:val="44"/>
        </w:numPr>
        <w:spacing w:after="120" w:line="360" w:lineRule="auto"/>
        <w:ind w:left="284"/>
        <w:contextualSpacing w:val="0"/>
        <w:rPr>
          <w:rFonts w:ascii="Verdana" w:hAnsi="Verdana" w:cs="Open Sans Light"/>
          <w:b/>
          <w:bCs/>
        </w:rPr>
      </w:pPr>
      <w:r w:rsidRPr="00DF047D">
        <w:rPr>
          <w:rFonts w:ascii="Verdana" w:hAnsi="Verdana" w:cs="Open Sans Light"/>
          <w:b/>
          <w:bCs/>
        </w:rPr>
        <w:t>O</w:t>
      </w:r>
      <w:bookmarkStart w:id="2" w:name="_Hlk93401682"/>
      <w:r w:rsidR="00840F4A" w:rsidRPr="00B03AB5">
        <w:rPr>
          <w:rFonts w:ascii="Verdana" w:hAnsi="Verdana"/>
          <w:b/>
          <w:lang w:eastAsia="en-US"/>
        </w:rPr>
        <w:t>świadczamy, że</w:t>
      </w:r>
    </w:p>
    <w:p w14:paraId="322AAAE3" w14:textId="567B4BBC" w:rsidR="003B5B83" w:rsidRPr="003B5B83" w:rsidRDefault="003B5B83" w:rsidP="003B5B83">
      <w:pPr>
        <w:pStyle w:val="Akapitzlist"/>
        <w:numPr>
          <w:ilvl w:val="0"/>
          <w:numId w:val="48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 w:rsidRPr="003B5B83">
        <w:rPr>
          <w:rFonts w:ascii="Verdana" w:hAnsi="Verdana" w:cs="Arial"/>
          <w:color w:val="000000" w:themeColor="text1"/>
          <w:szCs w:val="24"/>
          <w:lang w:eastAsia="en-US"/>
        </w:rPr>
        <w:t xml:space="preserve">wykonamy zamówienie w terminie wskazanym w Zaproszeniu ofertowym, </w:t>
      </w:r>
    </w:p>
    <w:p w14:paraId="29EA9F2E" w14:textId="52D18455" w:rsidR="003B5B83" w:rsidRPr="003B5B83" w:rsidRDefault="003B5B83" w:rsidP="003B5B83">
      <w:pPr>
        <w:pStyle w:val="Akapitzlist"/>
        <w:numPr>
          <w:ilvl w:val="0"/>
          <w:numId w:val="48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 w:rsidRPr="003B5B83">
        <w:rPr>
          <w:rFonts w:ascii="Verdana" w:hAnsi="Verdana" w:cs="Arial"/>
          <w:color w:val="000000" w:themeColor="text1"/>
          <w:szCs w:val="24"/>
          <w:lang w:eastAsia="en-US"/>
        </w:rPr>
        <w:t xml:space="preserve">udzielamy ……. (minimum </w:t>
      </w:r>
      <w:r w:rsidR="003F58D8">
        <w:rPr>
          <w:rFonts w:ascii="Verdana" w:hAnsi="Verdana" w:cs="Arial"/>
          <w:color w:val="000000" w:themeColor="text1"/>
          <w:szCs w:val="24"/>
          <w:lang w:eastAsia="en-US"/>
        </w:rPr>
        <w:t>24</w:t>
      </w:r>
      <w:r w:rsidRPr="003B5B83">
        <w:rPr>
          <w:rFonts w:ascii="Verdana" w:hAnsi="Verdana" w:cs="Arial"/>
          <w:color w:val="000000" w:themeColor="text1"/>
          <w:szCs w:val="24"/>
          <w:lang w:eastAsia="en-US"/>
        </w:rPr>
        <w:t>) miesięcznej gwarancji jakości, oraz wyrażamy zgodę, aby rękojmia była równa okresowi udzielonej gwarancji.</w:t>
      </w:r>
    </w:p>
    <w:p w14:paraId="5CDC9443" w14:textId="77777777" w:rsidR="00B43603" w:rsidRDefault="00210DF8" w:rsidP="00410EC2">
      <w:pPr>
        <w:pStyle w:val="Akapitzlist"/>
        <w:numPr>
          <w:ilvl w:val="0"/>
          <w:numId w:val="50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 w:rsidRPr="00D35F5D">
        <w:rPr>
          <w:rFonts w:ascii="Verdana" w:hAnsi="Verdana" w:cs="Arial"/>
          <w:b/>
          <w:bCs/>
          <w:color w:val="000000" w:themeColor="text1"/>
          <w:szCs w:val="24"/>
          <w:lang w:eastAsia="en-US"/>
        </w:rPr>
        <w:t>Oświadczamy</w:t>
      </w:r>
      <w:r w:rsidRPr="008E3F4B">
        <w:rPr>
          <w:rFonts w:ascii="Verdana" w:hAnsi="Verdana" w:cs="Arial"/>
          <w:b/>
          <w:bCs/>
          <w:color w:val="000000" w:themeColor="text1"/>
          <w:szCs w:val="24"/>
          <w:lang w:eastAsia="en-US"/>
        </w:rPr>
        <w:t>, że</w:t>
      </w:r>
      <w:r w:rsidR="00B43603" w:rsidRPr="008E3F4B">
        <w:rPr>
          <w:rFonts w:ascii="Verdana" w:hAnsi="Verdana" w:cs="Arial"/>
          <w:b/>
          <w:bCs/>
          <w:color w:val="000000" w:themeColor="text1"/>
          <w:szCs w:val="24"/>
          <w:lang w:eastAsia="en-US"/>
        </w:rPr>
        <w:t>:</w:t>
      </w:r>
    </w:p>
    <w:p w14:paraId="01222B89" w14:textId="2D52CAAC" w:rsidR="00210DF8" w:rsidRPr="008E3F4B" w:rsidRDefault="00B15F0C" w:rsidP="00B43603">
      <w:pPr>
        <w:pStyle w:val="Akapitzlist"/>
        <w:numPr>
          <w:ilvl w:val="0"/>
          <w:numId w:val="52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>
        <w:rPr>
          <w:rFonts w:ascii="Verdana" w:hAnsi="Verdana" w:cs="Arial"/>
          <w:color w:val="000000" w:themeColor="text1"/>
          <w:szCs w:val="24"/>
          <w:lang w:eastAsia="en-US"/>
        </w:rPr>
        <w:t xml:space="preserve">Wyznaczona przez nas osoba (projektant) </w:t>
      </w:r>
      <w:r w:rsidR="00670F75" w:rsidRPr="00410EC2">
        <w:rPr>
          <w:rFonts w:ascii="Verdana" w:hAnsi="Verdana" w:cs="Arial"/>
          <w:color w:val="000000" w:themeColor="text1"/>
          <w:szCs w:val="24"/>
          <w:lang w:eastAsia="en-US"/>
        </w:rPr>
        <w:t xml:space="preserve">……………………. (imię i nazwisko), </w:t>
      </w:r>
      <w:r w:rsidR="000526CB" w:rsidRPr="000526CB">
        <w:rPr>
          <w:rFonts w:ascii="Verdana" w:hAnsi="Verdana"/>
          <w:bCs/>
          <w:szCs w:val="24"/>
        </w:rPr>
        <w:t xml:space="preserve">posiada zgodnie z przepisami ustawy Prawo budowlane, ważne uprawnienia bez ograniczeń do projektowania w specjalności </w:t>
      </w:r>
      <w:r w:rsidR="000526CB" w:rsidRPr="000526CB">
        <w:rPr>
          <w:rFonts w:ascii="Verdana" w:hAnsi="Verdana"/>
          <w:bCs/>
          <w:szCs w:val="24"/>
        </w:rPr>
        <w:lastRenderedPageBreak/>
        <w:t>instalacyjnej w zakresie sieci, instalacji i urządzeń elektrycznych i elektroenergetycznych</w:t>
      </w:r>
      <w:r w:rsidR="004E58C1" w:rsidRPr="004E58C1">
        <w:rPr>
          <w:rFonts w:ascii="Verdana" w:hAnsi="Verdana" w:cs="Arial"/>
          <w:color w:val="000000" w:themeColor="text1"/>
          <w:szCs w:val="24"/>
          <w:lang w:eastAsia="en-US"/>
        </w:rPr>
        <w:t xml:space="preserve"> </w:t>
      </w:r>
      <w:r w:rsidR="004E58C1">
        <w:rPr>
          <w:rFonts w:ascii="Verdana" w:hAnsi="Verdana" w:cs="Arial"/>
          <w:color w:val="000000" w:themeColor="text1"/>
          <w:szCs w:val="24"/>
          <w:lang w:eastAsia="en-US"/>
        </w:rPr>
        <w:t>wpisan</w:t>
      </w:r>
      <w:r w:rsidR="00834A48">
        <w:rPr>
          <w:rFonts w:ascii="Verdana" w:hAnsi="Verdana" w:cs="Arial"/>
          <w:color w:val="000000" w:themeColor="text1"/>
          <w:szCs w:val="24"/>
          <w:lang w:eastAsia="en-US"/>
        </w:rPr>
        <w:t>a</w:t>
      </w:r>
      <w:r w:rsidR="004E58C1">
        <w:rPr>
          <w:rFonts w:ascii="Verdana" w:hAnsi="Verdana" w:cs="Arial"/>
          <w:color w:val="000000" w:themeColor="text1"/>
          <w:szCs w:val="24"/>
          <w:lang w:eastAsia="en-US"/>
        </w:rPr>
        <w:t>/-</w:t>
      </w:r>
      <w:r w:rsidR="00834A48">
        <w:rPr>
          <w:rFonts w:ascii="Verdana" w:hAnsi="Verdana" w:cs="Arial"/>
          <w:color w:val="000000" w:themeColor="text1"/>
          <w:szCs w:val="24"/>
          <w:lang w:eastAsia="en-US"/>
        </w:rPr>
        <w:t>y</w:t>
      </w:r>
      <w:r w:rsidR="004E58C1">
        <w:rPr>
          <w:rFonts w:ascii="Verdana" w:hAnsi="Verdana" w:cs="Arial"/>
          <w:color w:val="000000" w:themeColor="text1"/>
          <w:szCs w:val="24"/>
          <w:lang w:eastAsia="en-US"/>
        </w:rPr>
        <w:t xml:space="preserve"> do centralnego rejestru osób posiadających uprawnienia budowlane pod nr ……………………,</w:t>
      </w:r>
      <w:r w:rsidR="00357FDB">
        <w:rPr>
          <w:rFonts w:ascii="Verdana" w:hAnsi="Verdana"/>
          <w:bCs/>
          <w:szCs w:val="24"/>
        </w:rPr>
        <w:t>.</w:t>
      </w:r>
    </w:p>
    <w:p w14:paraId="084983CD" w14:textId="42B34ECB" w:rsidR="008E3F4B" w:rsidRPr="00410EC2" w:rsidRDefault="000F584B" w:rsidP="00B43603">
      <w:pPr>
        <w:pStyle w:val="Akapitzlist"/>
        <w:numPr>
          <w:ilvl w:val="0"/>
          <w:numId w:val="52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szCs w:val="24"/>
          <w:lang w:eastAsia="en-US"/>
        </w:rPr>
      </w:pPr>
      <w:r>
        <w:rPr>
          <w:rFonts w:ascii="Verdana" w:hAnsi="Verdana" w:cs="Arial"/>
          <w:color w:val="000000" w:themeColor="text1"/>
          <w:szCs w:val="24"/>
          <w:lang w:eastAsia="en-US"/>
        </w:rPr>
        <w:t xml:space="preserve">Wyznaczona przez nas osoba (projektant) </w:t>
      </w:r>
      <w:r w:rsidRPr="00410EC2">
        <w:rPr>
          <w:rFonts w:ascii="Verdana" w:hAnsi="Verdana" w:cs="Arial"/>
          <w:color w:val="000000" w:themeColor="text1"/>
          <w:szCs w:val="24"/>
          <w:lang w:eastAsia="en-US"/>
        </w:rPr>
        <w:t>……………………. (imię i nazwisko),</w:t>
      </w:r>
      <w:r w:rsidR="00A31C97">
        <w:rPr>
          <w:rFonts w:ascii="Verdana" w:hAnsi="Verdana" w:cs="Arial"/>
          <w:color w:val="000000" w:themeColor="text1"/>
          <w:szCs w:val="24"/>
          <w:lang w:eastAsia="en-US"/>
        </w:rPr>
        <w:t xml:space="preserve"> </w:t>
      </w:r>
      <w:r w:rsidR="00A31C97" w:rsidRPr="00A31C97">
        <w:rPr>
          <w:rFonts w:ascii="Verdana" w:hAnsi="Verdana" w:cs="Arial"/>
          <w:bCs/>
          <w:color w:val="000000" w:themeColor="text1"/>
          <w:szCs w:val="24"/>
          <w:lang w:eastAsia="en-US"/>
        </w:rPr>
        <w:t xml:space="preserve">posiada aktualny certyfikaty z zakresu projektowania systemów sygnalizacji pożarowej, wystawiony przez producenta systemu, firmę </w:t>
      </w:r>
      <w:proofErr w:type="spellStart"/>
      <w:r w:rsidR="00A31C97" w:rsidRPr="00A31C97">
        <w:rPr>
          <w:rFonts w:ascii="Verdana" w:hAnsi="Verdana" w:cs="Arial"/>
          <w:bCs/>
          <w:color w:val="000000" w:themeColor="text1"/>
          <w:szCs w:val="24"/>
          <w:lang w:eastAsia="en-US"/>
        </w:rPr>
        <w:t>Schrack</w:t>
      </w:r>
      <w:proofErr w:type="spellEnd"/>
      <w:r w:rsidR="00A31C97" w:rsidRPr="00A31C97">
        <w:rPr>
          <w:rFonts w:ascii="Verdana" w:hAnsi="Verdana" w:cs="Arial"/>
          <w:bCs/>
          <w:color w:val="000000" w:themeColor="text1"/>
          <w:szCs w:val="24"/>
          <w:lang w:eastAsia="en-US"/>
        </w:rPr>
        <w:t xml:space="preserve"> </w:t>
      </w:r>
      <w:proofErr w:type="spellStart"/>
      <w:r w:rsidR="00A31C97" w:rsidRPr="00A31C97">
        <w:rPr>
          <w:rFonts w:ascii="Verdana" w:hAnsi="Verdana" w:cs="Arial"/>
          <w:bCs/>
          <w:color w:val="000000" w:themeColor="text1"/>
          <w:szCs w:val="24"/>
          <w:lang w:eastAsia="en-US"/>
        </w:rPr>
        <w:t>Seconet</w:t>
      </w:r>
      <w:proofErr w:type="spellEnd"/>
      <w:r w:rsidR="00A31C97" w:rsidRPr="00A31C97">
        <w:rPr>
          <w:rFonts w:ascii="Verdana" w:hAnsi="Verdana" w:cs="Arial"/>
          <w:bCs/>
          <w:color w:val="000000" w:themeColor="text1"/>
          <w:szCs w:val="24"/>
          <w:lang w:eastAsia="en-US"/>
        </w:rPr>
        <w:t>.</w:t>
      </w:r>
    </w:p>
    <w:p w14:paraId="15C17387" w14:textId="7FF6EA98" w:rsidR="00440190" w:rsidRPr="008E3F4B" w:rsidRDefault="00440190" w:rsidP="008E3F4B">
      <w:pPr>
        <w:pStyle w:val="Akapitzlist"/>
        <w:numPr>
          <w:ilvl w:val="0"/>
          <w:numId w:val="50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bCs/>
          <w:color w:val="000000" w:themeColor="text1"/>
          <w:szCs w:val="24"/>
          <w:lang w:val="cs-CZ" w:eastAsia="en-US"/>
        </w:rPr>
      </w:pPr>
      <w:r w:rsidRPr="008E3F4B">
        <w:rPr>
          <w:rFonts w:ascii="Verdana" w:hAnsi="Verdana" w:cs="Arial"/>
          <w:color w:val="000000" w:themeColor="text1"/>
          <w:szCs w:val="24"/>
          <w:lang w:eastAsia="en-US"/>
        </w:rPr>
        <w:t xml:space="preserve">W celu wykazania spełnienia warunków udziału w postępowaniu </w:t>
      </w:r>
      <w:r w:rsidRPr="008E3F4B">
        <w:rPr>
          <w:rFonts w:ascii="Verdana" w:hAnsi="Verdana" w:cs="Arial"/>
          <w:b/>
          <w:bCs/>
          <w:color w:val="000000" w:themeColor="text1"/>
          <w:szCs w:val="24"/>
          <w:lang w:eastAsia="en-US"/>
        </w:rPr>
        <w:t xml:space="preserve">oświadczamy, że </w:t>
      </w:r>
      <w:r w:rsidRPr="008E3F4B">
        <w:rPr>
          <w:rFonts w:ascii="Verdana" w:hAnsi="Verdana" w:cs="Arial"/>
          <w:color w:val="000000" w:themeColor="text1"/>
          <w:szCs w:val="24"/>
          <w:lang w:eastAsia="en-US"/>
        </w:rPr>
        <w:t xml:space="preserve">w okresie ostatnich </w:t>
      </w:r>
      <w:r w:rsidR="00543E56" w:rsidRPr="008E3F4B">
        <w:rPr>
          <w:rFonts w:ascii="Verdana" w:hAnsi="Verdana" w:cs="Arial"/>
          <w:color w:val="000000" w:themeColor="text1"/>
          <w:szCs w:val="24"/>
          <w:lang w:eastAsia="en-US"/>
        </w:rPr>
        <w:t>3</w:t>
      </w:r>
      <w:r w:rsidRPr="008E3F4B">
        <w:rPr>
          <w:rFonts w:ascii="Verdana" w:hAnsi="Verdana" w:cs="Arial"/>
          <w:color w:val="000000" w:themeColor="text1"/>
          <w:szCs w:val="24"/>
          <w:lang w:eastAsia="en-US"/>
        </w:rPr>
        <w:t xml:space="preserve"> lat </w:t>
      </w:r>
      <w:r w:rsidR="00B9236D" w:rsidRPr="008E3F4B">
        <w:rPr>
          <w:rFonts w:ascii="Verdana" w:hAnsi="Verdana" w:cs="Arial"/>
          <w:color w:val="000000" w:themeColor="text1"/>
          <w:szCs w:val="24"/>
          <w:lang w:eastAsia="en-US"/>
        </w:rPr>
        <w:t xml:space="preserve">zrealizowaliśmy co najmniej </w:t>
      </w:r>
      <w:r w:rsidR="00A93EAC" w:rsidRPr="008E3F4B">
        <w:rPr>
          <w:rFonts w:ascii="Verdana" w:hAnsi="Verdana" w:cs="Arial"/>
          <w:bCs/>
          <w:color w:val="000000" w:themeColor="text1"/>
          <w:szCs w:val="24"/>
          <w:lang w:eastAsia="en-US"/>
        </w:rPr>
        <w:t>2 (dwa) projekty systemów sygnalizacji pożaru o wartości minimum 40.000,00 zł brutto</w:t>
      </w:r>
      <w:r w:rsidRPr="008E3F4B">
        <w:rPr>
          <w:rFonts w:ascii="Verdana" w:hAnsi="Verdana" w:cs="Arial"/>
          <w:bCs/>
          <w:color w:val="000000" w:themeColor="text1"/>
          <w:szCs w:val="24"/>
          <w:lang w:eastAsia="en-US"/>
        </w:rPr>
        <w:t>: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501"/>
        <w:gridCol w:w="2187"/>
        <w:gridCol w:w="2268"/>
        <w:gridCol w:w="1843"/>
        <w:gridCol w:w="2121"/>
      </w:tblGrid>
      <w:tr w:rsidR="00440190" w:rsidRPr="00483349" w14:paraId="727B5596" w14:textId="77777777" w:rsidTr="00B14F6C">
        <w:tc>
          <w:tcPr>
            <w:tcW w:w="501" w:type="dxa"/>
          </w:tcPr>
          <w:p w14:paraId="3979BD2A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proofErr w:type="spellStart"/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Lp</w:t>
            </w:r>
            <w:proofErr w:type="spellEnd"/>
          </w:p>
        </w:tc>
        <w:tc>
          <w:tcPr>
            <w:tcW w:w="2187" w:type="dxa"/>
          </w:tcPr>
          <w:p w14:paraId="0E5AB3CD" w14:textId="5C35E8B2" w:rsidR="00440190" w:rsidRPr="00B9236D" w:rsidRDefault="00440190" w:rsidP="00B14F6C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Nazwa podmiotu na rzecz którego wykonano </w:t>
            </w:r>
            <w:r w:rsidR="00735004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usługę</w:t>
            </w:r>
          </w:p>
        </w:tc>
        <w:tc>
          <w:tcPr>
            <w:tcW w:w="2268" w:type="dxa"/>
          </w:tcPr>
          <w:p w14:paraId="48B07426" w14:textId="1B2CE80E" w:rsidR="00440190" w:rsidRPr="00B9236D" w:rsidRDefault="00440190" w:rsidP="00B14F6C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Zakres wykonanej </w:t>
            </w:r>
            <w:r w:rsidR="00735004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usługi</w:t>
            </w:r>
          </w:p>
        </w:tc>
        <w:tc>
          <w:tcPr>
            <w:tcW w:w="1843" w:type="dxa"/>
          </w:tcPr>
          <w:p w14:paraId="3464A3E2" w14:textId="24CF3070" w:rsidR="00440190" w:rsidRPr="00B9236D" w:rsidRDefault="00440190" w:rsidP="00B14F6C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Data wykonania </w:t>
            </w:r>
            <w:r w:rsidR="00735004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usługi</w:t>
            </w:r>
          </w:p>
        </w:tc>
        <w:tc>
          <w:tcPr>
            <w:tcW w:w="2121" w:type="dxa"/>
          </w:tcPr>
          <w:p w14:paraId="13EFD2EC" w14:textId="045BE144" w:rsidR="00440190" w:rsidRPr="00B9236D" w:rsidRDefault="00440190" w:rsidP="00B14F6C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Wartość wykonanej </w:t>
            </w:r>
            <w:r w:rsidR="00735004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usługi</w:t>
            </w:r>
            <w:r w:rsidR="00735004"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 xml:space="preserve"> </w:t>
            </w: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w PLN brutto</w:t>
            </w:r>
          </w:p>
        </w:tc>
      </w:tr>
      <w:tr w:rsidR="00440190" w:rsidRPr="00483349" w14:paraId="15CDDA7C" w14:textId="77777777" w:rsidTr="00B14F6C">
        <w:tc>
          <w:tcPr>
            <w:tcW w:w="501" w:type="dxa"/>
          </w:tcPr>
          <w:p w14:paraId="008F61FE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1.</w:t>
            </w:r>
          </w:p>
        </w:tc>
        <w:tc>
          <w:tcPr>
            <w:tcW w:w="2187" w:type="dxa"/>
          </w:tcPr>
          <w:p w14:paraId="17AF028D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30019452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1843" w:type="dxa"/>
          </w:tcPr>
          <w:p w14:paraId="47A3DC80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121" w:type="dxa"/>
          </w:tcPr>
          <w:p w14:paraId="744F005D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</w:tr>
      <w:tr w:rsidR="00440190" w:rsidRPr="00483349" w14:paraId="6E1A9B9F" w14:textId="77777777" w:rsidTr="00B14F6C">
        <w:tc>
          <w:tcPr>
            <w:tcW w:w="501" w:type="dxa"/>
          </w:tcPr>
          <w:p w14:paraId="154393B4" w14:textId="49E920BE" w:rsidR="00440190" w:rsidRPr="00B9236D" w:rsidRDefault="00B9236D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  <w:r w:rsidRPr="00B9236D"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  <w:t>2.</w:t>
            </w:r>
          </w:p>
        </w:tc>
        <w:tc>
          <w:tcPr>
            <w:tcW w:w="2187" w:type="dxa"/>
          </w:tcPr>
          <w:p w14:paraId="5C860CE6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1DA9A95A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1843" w:type="dxa"/>
          </w:tcPr>
          <w:p w14:paraId="10D2945A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121" w:type="dxa"/>
          </w:tcPr>
          <w:p w14:paraId="7991EC13" w14:textId="77777777" w:rsidR="00440190" w:rsidRPr="00B9236D" w:rsidRDefault="00440190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</w:tr>
      <w:tr w:rsidR="00735004" w:rsidRPr="00483349" w14:paraId="50D0AD36" w14:textId="77777777" w:rsidTr="00B14F6C">
        <w:tc>
          <w:tcPr>
            <w:tcW w:w="501" w:type="dxa"/>
          </w:tcPr>
          <w:p w14:paraId="1D7A649A" w14:textId="77777777" w:rsidR="00735004" w:rsidRPr="00B9236D" w:rsidRDefault="00735004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187" w:type="dxa"/>
          </w:tcPr>
          <w:p w14:paraId="7B72333F" w14:textId="77777777" w:rsidR="00735004" w:rsidRPr="00B9236D" w:rsidRDefault="00735004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6724E6C7" w14:textId="77777777" w:rsidR="00735004" w:rsidRPr="00B9236D" w:rsidRDefault="00735004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1843" w:type="dxa"/>
          </w:tcPr>
          <w:p w14:paraId="0DB659E8" w14:textId="77777777" w:rsidR="00735004" w:rsidRPr="00B9236D" w:rsidRDefault="00735004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2121" w:type="dxa"/>
          </w:tcPr>
          <w:p w14:paraId="27A3C531" w14:textId="77777777" w:rsidR="00735004" w:rsidRPr="00B9236D" w:rsidRDefault="00735004" w:rsidP="00B14F6C">
            <w:pPr>
              <w:pStyle w:val="Akapitzlist"/>
              <w:spacing w:line="360" w:lineRule="auto"/>
              <w:ind w:left="0"/>
              <w:jc w:val="both"/>
              <w:rPr>
                <w:rFonts w:ascii="Verdana" w:hAnsi="Verdana" w:cs="Arial"/>
                <w:color w:val="000000" w:themeColor="text1"/>
                <w:szCs w:val="24"/>
                <w:lang w:eastAsia="en-US"/>
              </w:rPr>
            </w:pPr>
          </w:p>
        </w:tc>
      </w:tr>
    </w:tbl>
    <w:p w14:paraId="599DA490" w14:textId="77777777" w:rsidR="00D745D5" w:rsidRDefault="00D745D5" w:rsidP="00440190">
      <w:pPr>
        <w:pStyle w:val="Akapitzlist"/>
        <w:spacing w:after="120" w:line="360" w:lineRule="auto"/>
        <w:ind w:left="284"/>
        <w:contextualSpacing w:val="0"/>
        <w:rPr>
          <w:rFonts w:ascii="Verdana" w:hAnsi="Verdana" w:cs="Open Sans Light"/>
          <w:b/>
          <w:bCs/>
        </w:rPr>
      </w:pPr>
    </w:p>
    <w:p w14:paraId="02490223" w14:textId="7F5E9AD9" w:rsidR="00840F4A" w:rsidRPr="00DF047D" w:rsidRDefault="00840F4A" w:rsidP="008E3F4B">
      <w:pPr>
        <w:pStyle w:val="Akapitzlist"/>
        <w:numPr>
          <w:ilvl w:val="0"/>
          <w:numId w:val="50"/>
        </w:numPr>
        <w:spacing w:after="120" w:line="360" w:lineRule="auto"/>
        <w:contextualSpacing w:val="0"/>
        <w:rPr>
          <w:rFonts w:ascii="Verdana" w:hAnsi="Verdana" w:cs="Open Sans Light"/>
          <w:b/>
          <w:bCs/>
        </w:rPr>
      </w:pPr>
      <w:r>
        <w:rPr>
          <w:rFonts w:ascii="Verdana" w:hAnsi="Verdana" w:cs="Open Sans Light"/>
          <w:b/>
          <w:bCs/>
        </w:rPr>
        <w:t>O</w:t>
      </w:r>
      <w:r w:rsidRPr="00DF047D">
        <w:rPr>
          <w:rFonts w:ascii="Verdana" w:hAnsi="Verdana" w:cs="Open Sans Light"/>
          <w:b/>
          <w:bCs/>
        </w:rPr>
        <w:t>świadczam, że (zaznaczyć odpowiednio):</w:t>
      </w:r>
    </w:p>
    <w:bookmarkEnd w:id="2"/>
    <w:p w14:paraId="7EBBB237" w14:textId="77777777" w:rsidR="0077606F" w:rsidRPr="000F2CAD" w:rsidRDefault="00000000" w:rsidP="0077606F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06F" w:rsidRPr="00DF047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7606F" w:rsidRPr="00DF047D">
        <w:rPr>
          <w:rFonts w:ascii="Verdana" w:hAnsi="Verdana" w:cs="Open Sans Light"/>
          <w:b/>
        </w:rPr>
        <w:t xml:space="preserve"> oferta nie zawiera tajemnicy</w:t>
      </w:r>
      <w:r w:rsidR="0077606F" w:rsidRPr="000F2CAD">
        <w:rPr>
          <w:rFonts w:ascii="Verdana" w:hAnsi="Verdana" w:cs="Open Sans Light"/>
          <w:b/>
        </w:rPr>
        <w:t xml:space="preserve"> przedsiębiorstwa</w:t>
      </w:r>
      <w:r w:rsidR="0077606F" w:rsidRPr="000F2CAD">
        <w:rPr>
          <w:rFonts w:ascii="Verdana" w:hAnsi="Verdana" w:cs="Open Sans Light"/>
        </w:rPr>
        <w:t>;</w:t>
      </w:r>
    </w:p>
    <w:p w14:paraId="01B0D83A" w14:textId="77777777" w:rsidR="0077606F" w:rsidRPr="000F2CAD" w:rsidRDefault="00000000" w:rsidP="0077606F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06F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77606F">
        <w:rPr>
          <w:rFonts w:ascii="Verdana" w:hAnsi="Verdana" w:cs="Open Sans Light"/>
          <w:b/>
        </w:rPr>
        <w:t xml:space="preserve"> </w:t>
      </w:r>
      <w:r w:rsidR="0077606F" w:rsidRPr="000F2CAD">
        <w:rPr>
          <w:rFonts w:ascii="Verdana" w:hAnsi="Verdana" w:cs="Open Sans Light"/>
          <w:b/>
        </w:rPr>
        <w:t xml:space="preserve">pliki o nazwach …..………… stanowią tajemnicę przedsiębiorstwa </w:t>
      </w:r>
      <w:r w:rsidR="0077606F" w:rsidRPr="000F2CA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 nazwie ………………….</w:t>
      </w:r>
      <w:r w:rsidR="0077606F" w:rsidRPr="000F2CAD">
        <w:rPr>
          <w:rFonts w:ascii="Verdana" w:hAnsi="Verdana" w:cs="Open Sans Light"/>
          <w:b/>
        </w:rPr>
        <w:t>.</w:t>
      </w:r>
    </w:p>
    <w:p w14:paraId="7863E070" w14:textId="1C261292" w:rsidR="0077606F" w:rsidRPr="000F2CAD" w:rsidRDefault="0077606F" w:rsidP="008E3F4B">
      <w:pPr>
        <w:pStyle w:val="Akapitzlist"/>
        <w:numPr>
          <w:ilvl w:val="0"/>
          <w:numId w:val="50"/>
        </w:numPr>
        <w:spacing w:after="120"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Oświadczamy, że jesteśmy wykonawcą który </w:t>
      </w:r>
      <w:r w:rsidRPr="000F2CAD">
        <w:rPr>
          <w:rFonts w:ascii="Verdana" w:hAnsi="Verdana" w:cs="Open Sans Light"/>
          <w:b/>
          <w:bCs/>
        </w:rPr>
        <w:t>nie podlega</w:t>
      </w:r>
      <w:r w:rsidRPr="000F2CAD">
        <w:rPr>
          <w:rFonts w:ascii="Verdana" w:hAnsi="Verdana" w:cs="Open Sans Light"/>
        </w:rPr>
        <w:t xml:space="preserve"> </w:t>
      </w:r>
      <w:sdt>
        <w:sdtPr>
          <w:rPr>
            <w:rFonts w:ascii="Verdana" w:hAnsi="Verdana" w:cs="Open Sans Light"/>
          </w:rPr>
          <w:id w:val="195124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Open Sans Light" w:hint="eastAsia"/>
            </w:rPr>
            <w:t>☐</w:t>
          </w:r>
        </w:sdtContent>
      </w:sdt>
      <w:r w:rsidRPr="000F2CAD">
        <w:rPr>
          <w:rFonts w:ascii="Verdana" w:hAnsi="Verdana" w:cs="Open Sans Light"/>
          <w:i/>
        </w:rPr>
        <w:t xml:space="preserve"> / </w:t>
      </w:r>
      <w:r w:rsidRPr="005B1B45">
        <w:rPr>
          <w:rFonts w:ascii="Verdana" w:hAnsi="Verdana" w:cs="Open Sans Light"/>
          <w:b/>
          <w:bCs/>
          <w:iCs/>
        </w:rPr>
        <w:t>podlega</w:t>
      </w:r>
      <w:r w:rsidRPr="005B1B45">
        <w:rPr>
          <w:rFonts w:ascii="Verdana" w:hAnsi="Verdana" w:cs="Open Sans Light"/>
          <w:iCs/>
        </w:rPr>
        <w:t xml:space="preserve"> </w:t>
      </w:r>
      <w:sdt>
        <w:sdtPr>
          <w:rPr>
            <w:rFonts w:ascii="Verdana" w:hAnsi="Verdana" w:cs="Open Sans Light"/>
            <w:iCs/>
          </w:rPr>
          <w:id w:val="1466009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Open Sans Light" w:hint="eastAsia"/>
              <w:iCs/>
            </w:rPr>
            <w:t>☐</w:t>
          </w:r>
        </w:sdtContent>
      </w:sdt>
      <w:r w:rsidRPr="005B1B45">
        <w:rPr>
          <w:rFonts w:ascii="Verdana" w:hAnsi="Verdana" w:cs="Open Sans Light"/>
          <w:iCs/>
        </w:rPr>
        <w:t xml:space="preserve"> </w:t>
      </w:r>
      <w:r w:rsidRPr="000F2CAD">
        <w:rPr>
          <w:rFonts w:ascii="Verdana" w:hAnsi="Verdana" w:cs="Open Sans Light"/>
        </w:rPr>
        <w:t>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2AA631CF" w14:textId="4BA6F90F" w:rsidR="0077606F" w:rsidRPr="000F2CAD" w:rsidRDefault="0077606F" w:rsidP="008E3F4B">
      <w:pPr>
        <w:pStyle w:val="Akapitzlist"/>
        <w:numPr>
          <w:ilvl w:val="0"/>
          <w:numId w:val="50"/>
        </w:numPr>
        <w:spacing w:after="120" w:line="360" w:lineRule="auto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lastRenderedPageBreak/>
        <w:t>Oświadczamy, że:</w:t>
      </w:r>
    </w:p>
    <w:p w14:paraId="44D1AC30" w14:textId="346D1CDE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</w:t>
      </w:r>
      <w:r w:rsidRPr="000F2CAD">
        <w:rPr>
          <w:rFonts w:ascii="Verdana" w:eastAsia="Arial Unicode MS" w:hAnsi="Verdana" w:cs="Open Sans Light"/>
        </w:rPr>
        <w:t>łącznej cenie ofertowej brutto</w:t>
      </w:r>
      <w:r w:rsidRPr="000F2CAD">
        <w:rPr>
          <w:rFonts w:ascii="Verdana" w:hAnsi="Verdana" w:cs="Open Sans Light"/>
        </w:rPr>
        <w:t xml:space="preserve"> zostały uwzględnione wszystkie koszty wykonania zamówienia określone w Zapytaniu ofertowym i </w:t>
      </w:r>
      <w:r w:rsidR="00DF047D">
        <w:rPr>
          <w:rFonts w:ascii="Verdana" w:hAnsi="Verdana" w:cs="Open Sans Light"/>
        </w:rPr>
        <w:t>załącznikach</w:t>
      </w:r>
      <w:r w:rsidRPr="000F2CAD">
        <w:rPr>
          <w:rFonts w:ascii="Verdana" w:hAnsi="Verdana" w:cs="Open Sans Light"/>
        </w:rPr>
        <w:t>;</w:t>
      </w:r>
    </w:p>
    <w:p w14:paraId="3AC78D0C" w14:textId="77777777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przedmiot zamówienia wykonam</w:t>
      </w:r>
      <w:r w:rsidRPr="000F2CAD">
        <w:rPr>
          <w:rStyle w:val="Odwoanieprzypisudolnego"/>
          <w:rFonts w:ascii="Verdana" w:eastAsiaTheme="majorEastAsia" w:hAnsi="Verdana"/>
        </w:rPr>
        <w:footnoteReference w:id="4"/>
      </w:r>
      <w:r w:rsidRPr="000F2CAD">
        <w:rPr>
          <w:rFonts w:ascii="Verdana" w:hAnsi="Verdana" w:cs="Open Sans Light"/>
        </w:rPr>
        <w:t>:</w:t>
      </w:r>
    </w:p>
    <w:p w14:paraId="147AD682" w14:textId="77777777" w:rsidR="0077606F" w:rsidRPr="000F2CAD" w:rsidRDefault="00000000" w:rsidP="0077606F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865339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06F">
            <w:rPr>
              <w:rFonts w:ascii="MS Gothic" w:eastAsia="MS Gothic" w:hAnsi="MS Gothic" w:cs="Open Sans Light" w:hint="eastAsia"/>
            </w:rPr>
            <w:t>☐</w:t>
          </w:r>
        </w:sdtContent>
      </w:sdt>
      <w:r w:rsidR="0077606F" w:rsidRPr="000F2CAD">
        <w:rPr>
          <w:rFonts w:ascii="Verdana" w:hAnsi="Verdana" w:cs="Open Sans Light"/>
        </w:rPr>
        <w:t xml:space="preserve">  siłami własnymi, tj. bez udziału podwykonawców </w:t>
      </w:r>
    </w:p>
    <w:p w14:paraId="47840833" w14:textId="77777777" w:rsidR="0077606F" w:rsidRPr="000F2CAD" w:rsidRDefault="00000000" w:rsidP="0077606F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after="120" w:line="360" w:lineRule="auto"/>
        <w:ind w:left="709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-1649746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06F">
            <w:rPr>
              <w:rFonts w:ascii="MS Gothic" w:eastAsia="MS Gothic" w:hAnsi="MS Gothic" w:cs="Open Sans Light" w:hint="eastAsia"/>
            </w:rPr>
            <w:t>☐</w:t>
          </w:r>
        </w:sdtContent>
      </w:sdt>
      <w:r w:rsidR="0077606F" w:rsidRPr="000F2CAD">
        <w:rPr>
          <w:rFonts w:ascii="Verdana" w:hAnsi="Verdana" w:cs="Open Sans Light"/>
        </w:rPr>
        <w:t xml:space="preserve">  przy udziale podwykonawców</w:t>
      </w:r>
    </w:p>
    <w:tbl>
      <w:tblPr>
        <w:tblStyle w:val="Tabela-Siatka"/>
        <w:tblW w:w="0" w:type="auto"/>
        <w:tblInd w:w="1129" w:type="dxa"/>
        <w:tblLook w:val="04A0" w:firstRow="1" w:lastRow="0" w:firstColumn="1" w:lastColumn="0" w:noHBand="0" w:noVBand="1"/>
      </w:tblPr>
      <w:tblGrid>
        <w:gridCol w:w="587"/>
        <w:gridCol w:w="3874"/>
        <w:gridCol w:w="3472"/>
      </w:tblGrid>
      <w:tr w:rsidR="0077606F" w:rsidRPr="000F2CAD" w14:paraId="5544324F" w14:textId="77777777" w:rsidTr="00B14F6C">
        <w:tc>
          <w:tcPr>
            <w:tcW w:w="567" w:type="dxa"/>
          </w:tcPr>
          <w:p w14:paraId="2F3B779A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Lp.</w:t>
            </w:r>
          </w:p>
        </w:tc>
        <w:tc>
          <w:tcPr>
            <w:tcW w:w="4395" w:type="dxa"/>
          </w:tcPr>
          <w:p w14:paraId="17681814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Część zamówienia, którą Wykonawca zamierza powierzyć do wykonania podwykonawcy</w:t>
            </w:r>
          </w:p>
        </w:tc>
        <w:tc>
          <w:tcPr>
            <w:tcW w:w="3821" w:type="dxa"/>
          </w:tcPr>
          <w:p w14:paraId="0F707589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 xml:space="preserve">nazwy i dane (firm) podwykonawców </w:t>
            </w:r>
          </w:p>
          <w:p w14:paraId="6859BA12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(o ile są już znane)</w:t>
            </w:r>
          </w:p>
        </w:tc>
      </w:tr>
      <w:tr w:rsidR="0077606F" w:rsidRPr="000F2CAD" w14:paraId="1CE9EB0B" w14:textId="77777777" w:rsidTr="00B14F6C">
        <w:tc>
          <w:tcPr>
            <w:tcW w:w="567" w:type="dxa"/>
          </w:tcPr>
          <w:p w14:paraId="344ADE83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1</w:t>
            </w:r>
          </w:p>
        </w:tc>
        <w:tc>
          <w:tcPr>
            <w:tcW w:w="4395" w:type="dxa"/>
          </w:tcPr>
          <w:p w14:paraId="37470AF4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3B7BF16E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77606F" w:rsidRPr="000F2CAD" w14:paraId="26C37DA7" w14:textId="77777777" w:rsidTr="00B14F6C">
        <w:tc>
          <w:tcPr>
            <w:tcW w:w="567" w:type="dxa"/>
          </w:tcPr>
          <w:p w14:paraId="54EAD5EB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2</w:t>
            </w:r>
          </w:p>
        </w:tc>
        <w:tc>
          <w:tcPr>
            <w:tcW w:w="4395" w:type="dxa"/>
          </w:tcPr>
          <w:p w14:paraId="501D78CE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15B047E9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77606F" w:rsidRPr="000F2CAD" w14:paraId="18AF1D1D" w14:textId="77777777" w:rsidTr="00B14F6C">
        <w:tc>
          <w:tcPr>
            <w:tcW w:w="567" w:type="dxa"/>
          </w:tcPr>
          <w:p w14:paraId="34B83880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3</w:t>
            </w:r>
          </w:p>
        </w:tc>
        <w:tc>
          <w:tcPr>
            <w:tcW w:w="4395" w:type="dxa"/>
          </w:tcPr>
          <w:p w14:paraId="1A5C4F42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821" w:type="dxa"/>
          </w:tcPr>
          <w:p w14:paraId="625958C3" w14:textId="77777777" w:rsidR="0077606F" w:rsidRPr="000F2CAD" w:rsidRDefault="0077606F" w:rsidP="00B14F6C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</w:tbl>
    <w:p w14:paraId="10FCA712" w14:textId="77777777" w:rsidR="0077606F" w:rsidRPr="00A81E8C" w:rsidRDefault="0077606F" w:rsidP="0077606F">
      <w:p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right="-1"/>
        <w:rPr>
          <w:rFonts w:ascii="Verdana" w:hAnsi="Verdana" w:cs="Open Sans Light"/>
        </w:rPr>
      </w:pPr>
    </w:p>
    <w:p w14:paraId="47A22698" w14:textId="77777777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zamówienie będziemy realizować zgodnie z postanowieniami</w:t>
      </w:r>
      <w:r w:rsidRPr="000F2CAD">
        <w:rPr>
          <w:rFonts w:ascii="Verdana" w:hAnsi="Verdana" w:cs="Open Sans Light"/>
          <w:bCs/>
        </w:rPr>
        <w:t xml:space="preserve"> </w:t>
      </w:r>
      <w:r w:rsidRPr="000F2CAD">
        <w:rPr>
          <w:rFonts w:ascii="Verdana" w:hAnsi="Verdana" w:cs="Open Sans Light"/>
        </w:rPr>
        <w:t>umowy;</w:t>
      </w:r>
    </w:p>
    <w:p w14:paraId="32AF72E1" w14:textId="0307BC46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zapoznaliśmy się </w:t>
      </w:r>
      <w:r w:rsidR="00DF047D">
        <w:rPr>
          <w:rFonts w:ascii="Verdana" w:hAnsi="Verdana" w:cs="Open Sans Light"/>
        </w:rPr>
        <w:t>z</w:t>
      </w:r>
      <w:r w:rsidR="008B7E27">
        <w:rPr>
          <w:rFonts w:ascii="Verdana" w:hAnsi="Verdana" w:cs="Open Sans Light"/>
        </w:rPr>
        <w:t xml:space="preserve"> projektowanymi postanowieniami umowy </w:t>
      </w:r>
      <w:r w:rsidRPr="000F2CAD">
        <w:rPr>
          <w:rFonts w:ascii="Verdana" w:hAnsi="Verdana" w:cs="Open Sans Light"/>
        </w:rPr>
        <w:t xml:space="preserve">i nie wnosimy do </w:t>
      </w:r>
      <w:r w:rsidR="00D722D8">
        <w:rPr>
          <w:rFonts w:ascii="Verdana" w:hAnsi="Verdana" w:cs="Open Sans Light"/>
        </w:rPr>
        <w:t>niego</w:t>
      </w:r>
      <w:r w:rsidRPr="000F2CAD">
        <w:rPr>
          <w:rFonts w:ascii="Verdana" w:hAnsi="Verdana" w:cs="Open Sans Light"/>
        </w:rPr>
        <w:t xml:space="preserve"> zastrzeżeń oraz przyjmujemy warunki w nich zawarte;</w:t>
      </w:r>
    </w:p>
    <w:p w14:paraId="0FD6FD87" w14:textId="77777777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uważamy się za związanych niniejszą ofertą przez okres 30 dni od dnia składania ofert (włącznie z tym dniem);</w:t>
      </w:r>
    </w:p>
    <w:p w14:paraId="45C8EB13" w14:textId="0A5D8033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w razie wybrania naszej oferty zobowiązujemy się do zawarcia umowy na warunkach zawartych w Zapytaniu ofertowym i w</w:t>
      </w:r>
      <w:r w:rsidR="00D722D8">
        <w:rPr>
          <w:rFonts w:ascii="Verdana" w:hAnsi="Verdana" w:cs="Open Sans Light"/>
        </w:rPr>
        <w:t xml:space="preserve"> </w:t>
      </w:r>
      <w:r w:rsidR="00A901B6">
        <w:rPr>
          <w:rFonts w:ascii="Verdana" w:hAnsi="Verdana" w:cs="Open Sans Light"/>
        </w:rPr>
        <w:t>projektowanych postanowieniach umowy</w:t>
      </w:r>
      <w:r w:rsidRPr="000F2CAD">
        <w:rPr>
          <w:rFonts w:ascii="Verdana" w:hAnsi="Verdana" w:cs="Open Sans Light"/>
        </w:rPr>
        <w:t xml:space="preserve"> w miejscu i terminie określonym przez Zamawiającego</w:t>
      </w:r>
    </w:p>
    <w:p w14:paraId="47EF193C" w14:textId="77777777" w:rsidR="0077606F" w:rsidRPr="000F2CAD" w:rsidRDefault="0077606F" w:rsidP="0077606F">
      <w:pPr>
        <w:pStyle w:val="Akapitzlist"/>
        <w:numPr>
          <w:ilvl w:val="0"/>
          <w:numId w:val="45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załącznikami do niniejszego formularza, stanowiącymi integralną część oferty, są:</w:t>
      </w:r>
    </w:p>
    <w:p w14:paraId="3AA7EAC3" w14:textId="77777777" w:rsidR="0077606F" w:rsidRPr="000F2CAD" w:rsidRDefault="0077606F" w:rsidP="0077606F">
      <w:pPr>
        <w:pStyle w:val="Akapitzlist"/>
        <w:numPr>
          <w:ilvl w:val="0"/>
          <w:numId w:val="46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……………………………………………………………………………………….,</w:t>
      </w:r>
    </w:p>
    <w:p w14:paraId="66782753" w14:textId="5512464E" w:rsidR="00A27B43" w:rsidRPr="00042BAE" w:rsidRDefault="0077606F" w:rsidP="00042BAE">
      <w:pPr>
        <w:pStyle w:val="Akapitzlist"/>
        <w:numPr>
          <w:ilvl w:val="0"/>
          <w:numId w:val="46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………………………………………………………………………………………..</w:t>
      </w:r>
    </w:p>
    <w:sectPr w:rsidR="00A27B43" w:rsidRPr="00042BAE" w:rsidSect="00766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1560" w:left="1417" w:header="708" w:footer="5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F9B0E" w14:textId="77777777" w:rsidR="00B442FF" w:rsidRDefault="00B442FF" w:rsidP="00ED76AC">
      <w:r>
        <w:separator/>
      </w:r>
    </w:p>
  </w:endnote>
  <w:endnote w:type="continuationSeparator" w:id="0">
    <w:p w14:paraId="63118F38" w14:textId="77777777" w:rsidR="00B442FF" w:rsidRDefault="00B442FF" w:rsidP="00ED76AC">
      <w:r>
        <w:continuationSeparator/>
      </w:r>
    </w:p>
  </w:endnote>
  <w:endnote w:type="continuationNotice" w:id="1">
    <w:p w14:paraId="0CEDCC17" w14:textId="77777777" w:rsidR="00B442FF" w:rsidRDefault="00B442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E3D4" w14:textId="77777777" w:rsidR="00885E7C" w:rsidRDefault="00885E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308207"/>
      <w:docPartObj>
        <w:docPartGallery w:val="Page Numbers (Bottom of Page)"/>
        <w:docPartUnique/>
      </w:docPartObj>
    </w:sdtPr>
    <w:sdtContent>
      <w:p w14:paraId="4453E532" w14:textId="77777777" w:rsidR="00155934" w:rsidRDefault="00155934">
        <w:pPr>
          <w:pStyle w:val="Stopka"/>
          <w:jc w:val="right"/>
        </w:pPr>
        <w:r w:rsidRPr="00FE1BD9">
          <w:rPr>
            <w:sz w:val="18"/>
          </w:rPr>
          <w:fldChar w:fldCharType="begin"/>
        </w:r>
        <w:r w:rsidRPr="00FE1BD9">
          <w:rPr>
            <w:sz w:val="18"/>
          </w:rPr>
          <w:instrText>PAGE   \* MERGEFORMAT</w:instrText>
        </w:r>
        <w:r w:rsidRPr="00FE1BD9">
          <w:rPr>
            <w:sz w:val="18"/>
          </w:rPr>
          <w:fldChar w:fldCharType="separate"/>
        </w:r>
        <w:r w:rsidR="00253D7B">
          <w:rPr>
            <w:noProof/>
            <w:sz w:val="18"/>
          </w:rPr>
          <w:t>1</w:t>
        </w:r>
        <w:r w:rsidRPr="00FE1BD9">
          <w:rPr>
            <w:sz w:val="18"/>
          </w:rPr>
          <w:fldChar w:fldCharType="end"/>
        </w:r>
      </w:p>
    </w:sdtContent>
  </w:sdt>
  <w:p w14:paraId="618C8029" w14:textId="77777777" w:rsidR="00155934" w:rsidRPr="0067265A" w:rsidRDefault="00155934">
    <w:pPr>
      <w:pStyle w:val="Stopka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ABC0" w14:textId="77777777" w:rsidR="00885E7C" w:rsidRDefault="00885E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B81C4" w14:textId="77777777" w:rsidR="00B442FF" w:rsidRDefault="00B442FF" w:rsidP="00ED76AC">
      <w:r>
        <w:separator/>
      </w:r>
    </w:p>
  </w:footnote>
  <w:footnote w:type="continuationSeparator" w:id="0">
    <w:p w14:paraId="53EE20E7" w14:textId="77777777" w:rsidR="00B442FF" w:rsidRDefault="00B442FF" w:rsidP="00ED76AC">
      <w:r>
        <w:continuationSeparator/>
      </w:r>
    </w:p>
  </w:footnote>
  <w:footnote w:type="continuationNotice" w:id="1">
    <w:p w14:paraId="1EB130B9" w14:textId="77777777" w:rsidR="00B442FF" w:rsidRDefault="00B442FF"/>
  </w:footnote>
  <w:footnote w:id="2">
    <w:p w14:paraId="084CD0C3" w14:textId="77777777" w:rsidR="003204C6" w:rsidRPr="00FD15E3" w:rsidRDefault="003204C6" w:rsidP="003204C6">
      <w:pPr>
        <w:pStyle w:val="Tekstprzypisudolnego"/>
        <w:ind w:left="284"/>
        <w:rPr>
          <w:rFonts w:ascii="Calibri" w:hAnsi="Calibri" w:cs="Calibri"/>
          <w:sz w:val="18"/>
          <w:szCs w:val="18"/>
        </w:rPr>
      </w:pPr>
      <w:r w:rsidRPr="00FD15E3">
        <w:rPr>
          <w:rStyle w:val="Odwoanieprzypisudolnego"/>
          <w:rFonts w:ascii="Calibri" w:eastAsiaTheme="majorEastAsia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Odpowiednie zaznaczyć</w:t>
      </w:r>
    </w:p>
  </w:footnote>
  <w:footnote w:id="3">
    <w:p w14:paraId="05F18037" w14:textId="77777777" w:rsidR="003204C6" w:rsidRPr="00FD15E3" w:rsidRDefault="003204C6" w:rsidP="003204C6">
      <w:pPr>
        <w:pStyle w:val="Tekstprzypisudolnego"/>
        <w:ind w:left="284" w:right="11"/>
        <w:rPr>
          <w:rFonts w:ascii="Calibri" w:hAnsi="Calibri" w:cs="Calibri"/>
        </w:rPr>
      </w:pPr>
      <w:r w:rsidRPr="00FD15E3">
        <w:rPr>
          <w:rStyle w:val="Odwoanieprzypisudolnego"/>
          <w:rFonts w:ascii="Calibri" w:eastAsiaTheme="majorEastAsia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</w:t>
      </w:r>
      <w:r w:rsidRPr="00FD15E3">
        <w:rPr>
          <w:rFonts w:ascii="Calibri" w:hAnsi="Calibri" w:cs="Calibri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08395DB8" w14:textId="77777777" w:rsidR="0077606F" w:rsidRDefault="0077606F" w:rsidP="0077606F">
      <w:pPr>
        <w:pStyle w:val="Tekstprzypisudolnego"/>
        <w:jc w:val="both"/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brak wpisu lub skreślenia </w:t>
      </w:r>
      <w:r>
        <w:rPr>
          <w:rFonts w:ascii="Open Sans Light" w:hAnsi="Open Sans Light" w:cs="Open Sans Light"/>
          <w:i/>
          <w:iCs/>
          <w:sz w:val="18"/>
          <w:szCs w:val="18"/>
        </w:rPr>
        <w:t>w punkcie</w:t>
      </w:r>
      <w:r w:rsidRPr="009D657B">
        <w:rPr>
          <w:rFonts w:ascii="Open Sans Light" w:hAnsi="Open Sans Light" w:cs="Open Sans Light"/>
          <w:i/>
          <w:iCs/>
          <w:sz w:val="18"/>
          <w:szCs w:val="18"/>
        </w:rPr>
        <w:t xml:space="preserve"> rozumiany jest, iż przedmiotowe zamówienie realizowane będzie bez udziału podwykonawców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C9B" w14:textId="77777777" w:rsidR="00885E7C" w:rsidRDefault="00885E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1E8E9" w14:textId="77777777" w:rsidR="00885E7C" w:rsidRDefault="00885E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7261D" w14:textId="77777777" w:rsidR="00885E7C" w:rsidRDefault="00885E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z w:val="20"/>
        <w:szCs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3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6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944" w:hanging="1584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1"/>
        <w:szCs w:val="21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1"/>
        <w:szCs w:val="21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1"/>
        <w:szCs w:val="21"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M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MT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MT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MT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MT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MT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MT"/>
        <w:sz w:val="21"/>
        <w:szCs w:val="21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MT"/>
        <w:sz w:val="21"/>
        <w:szCs w:val="21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MT"/>
        <w:sz w:val="21"/>
        <w:szCs w:val="21"/>
      </w:rPr>
    </w:lvl>
  </w:abstractNum>
  <w:abstractNum w:abstractNumId="3" w15:restartNumberingAfterBreak="0">
    <w:nsid w:val="00000008"/>
    <w:multiLevelType w:val="multi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b w:val="0"/>
        <w:bCs w:val="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b w:val="0"/>
        <w:bCs w:val="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9"/>
    <w:multiLevelType w:val="multi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 w15:restartNumberingAfterBreak="0">
    <w:nsid w:val="0000000C"/>
    <w:multiLevelType w:val="multilevel"/>
    <w:tmpl w:val="BAAE4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E"/>
    <w:lvl w:ilvl="0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lowerLetter"/>
      <w:lvlText w:val="%1)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7" w15:restartNumberingAfterBreak="0">
    <w:nsid w:val="00000011"/>
    <w:multiLevelType w:val="multilevel"/>
    <w:tmpl w:val="00000010"/>
    <w:lvl w:ilvl="0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Calibri" w:hAnsi="Calibri" w:cs="Calibri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8" w15:restartNumberingAfterBreak="0">
    <w:nsid w:val="03743B52"/>
    <w:multiLevelType w:val="hybridMultilevel"/>
    <w:tmpl w:val="8516F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E58B6"/>
    <w:multiLevelType w:val="hybridMultilevel"/>
    <w:tmpl w:val="182CB998"/>
    <w:lvl w:ilvl="0" w:tplc="2E40A7C2">
      <w:start w:val="3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716B8"/>
    <w:multiLevelType w:val="hybridMultilevel"/>
    <w:tmpl w:val="6784A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75457"/>
    <w:multiLevelType w:val="hybridMultilevel"/>
    <w:tmpl w:val="D52CA9E2"/>
    <w:lvl w:ilvl="0" w:tplc="CF64D6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5F2FBF"/>
    <w:multiLevelType w:val="hybridMultilevel"/>
    <w:tmpl w:val="E1E4A866"/>
    <w:lvl w:ilvl="0" w:tplc="009EE8B8">
      <w:start w:val="3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2472"/>
    <w:multiLevelType w:val="multilevel"/>
    <w:tmpl w:val="5DB8EC28"/>
    <w:lvl w:ilvl="0">
      <w:start w:val="1"/>
      <w:numFmt w:val="decimal"/>
      <w:lvlText w:val="3.%1."/>
      <w:lvlJc w:val="left"/>
      <w:pPr>
        <w:ind w:left="10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hint="default"/>
      </w:rPr>
    </w:lvl>
  </w:abstractNum>
  <w:abstractNum w:abstractNumId="14" w15:restartNumberingAfterBreak="0">
    <w:nsid w:val="18B62C8B"/>
    <w:multiLevelType w:val="hybridMultilevel"/>
    <w:tmpl w:val="2CBCB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05DD5"/>
    <w:multiLevelType w:val="hybridMultilevel"/>
    <w:tmpl w:val="831C2E48"/>
    <w:lvl w:ilvl="0" w:tplc="98B00CC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C34712C">
      <w:start w:val="1"/>
      <w:numFmt w:val="decimal"/>
      <w:lvlText w:val="%2."/>
      <w:lvlJc w:val="left"/>
      <w:pPr>
        <w:ind w:left="1440" w:hanging="360"/>
      </w:pPr>
      <w:rPr>
        <w:b w:val="0"/>
        <w:bCs/>
        <w:color w:val="000000" w:themeColor="text1"/>
      </w:rPr>
    </w:lvl>
    <w:lvl w:ilvl="2" w:tplc="3B0453C2">
      <w:start w:val="1"/>
      <w:numFmt w:val="lowerLetter"/>
      <w:lvlText w:val="%3.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6C34712C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000000" w:themeColor="text1"/>
      </w:rPr>
    </w:lvl>
    <w:lvl w:ilvl="7" w:tplc="3B0453C2">
      <w:start w:val="1"/>
      <w:numFmt w:val="lowerLetter"/>
      <w:lvlText w:val="%8."/>
      <w:lvlJc w:val="left"/>
      <w:pPr>
        <w:ind w:left="5760" w:hanging="360"/>
      </w:pPr>
      <w:rPr>
        <w:b w:val="0"/>
        <w:bCs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400A2"/>
    <w:multiLevelType w:val="hybridMultilevel"/>
    <w:tmpl w:val="0118589E"/>
    <w:lvl w:ilvl="0" w:tplc="E938A7BA">
      <w:start w:val="2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11315"/>
    <w:multiLevelType w:val="multilevel"/>
    <w:tmpl w:val="E84667A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64309A2"/>
    <w:multiLevelType w:val="hybridMultilevel"/>
    <w:tmpl w:val="FD8EC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A03284"/>
    <w:multiLevelType w:val="hybridMultilevel"/>
    <w:tmpl w:val="497A2E32"/>
    <w:lvl w:ilvl="0" w:tplc="EB5A872E">
      <w:start w:val="3"/>
      <w:numFmt w:val="decimal"/>
      <w:lvlText w:val="1.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535EC8"/>
    <w:multiLevelType w:val="hybridMultilevel"/>
    <w:tmpl w:val="18BC6CC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BB0285F"/>
    <w:multiLevelType w:val="hybridMultilevel"/>
    <w:tmpl w:val="1C02CE2C"/>
    <w:lvl w:ilvl="0" w:tplc="84368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17AA8"/>
    <w:multiLevelType w:val="hybridMultilevel"/>
    <w:tmpl w:val="BDA4B2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E579E"/>
    <w:multiLevelType w:val="hybridMultilevel"/>
    <w:tmpl w:val="A97ECFD6"/>
    <w:lvl w:ilvl="0" w:tplc="F0F80236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296" w:hanging="360"/>
      </w:pPr>
    </w:lvl>
    <w:lvl w:ilvl="2" w:tplc="0415001B" w:tentative="1">
      <w:start w:val="1"/>
      <w:numFmt w:val="lowerRoman"/>
      <w:lvlText w:val="%3."/>
      <w:lvlJc w:val="right"/>
      <w:pPr>
        <w:ind w:left="1016" w:hanging="180"/>
      </w:pPr>
    </w:lvl>
    <w:lvl w:ilvl="3" w:tplc="0415000F" w:tentative="1">
      <w:start w:val="1"/>
      <w:numFmt w:val="decimal"/>
      <w:lvlText w:val="%4."/>
      <w:lvlJc w:val="left"/>
      <w:pPr>
        <w:ind w:left="1736" w:hanging="360"/>
      </w:pPr>
    </w:lvl>
    <w:lvl w:ilvl="4" w:tplc="04150019" w:tentative="1">
      <w:start w:val="1"/>
      <w:numFmt w:val="lowerLetter"/>
      <w:lvlText w:val="%5."/>
      <w:lvlJc w:val="left"/>
      <w:pPr>
        <w:ind w:left="2456" w:hanging="360"/>
      </w:pPr>
    </w:lvl>
    <w:lvl w:ilvl="5" w:tplc="0415001B" w:tentative="1">
      <w:start w:val="1"/>
      <w:numFmt w:val="lowerRoman"/>
      <w:lvlText w:val="%6."/>
      <w:lvlJc w:val="right"/>
      <w:pPr>
        <w:ind w:left="3176" w:hanging="180"/>
      </w:pPr>
    </w:lvl>
    <w:lvl w:ilvl="6" w:tplc="0415000F" w:tentative="1">
      <w:start w:val="1"/>
      <w:numFmt w:val="decimal"/>
      <w:lvlText w:val="%7."/>
      <w:lvlJc w:val="left"/>
      <w:pPr>
        <w:ind w:left="3896" w:hanging="360"/>
      </w:pPr>
    </w:lvl>
    <w:lvl w:ilvl="7" w:tplc="04150019" w:tentative="1">
      <w:start w:val="1"/>
      <w:numFmt w:val="lowerLetter"/>
      <w:lvlText w:val="%8."/>
      <w:lvlJc w:val="left"/>
      <w:pPr>
        <w:ind w:left="4616" w:hanging="360"/>
      </w:pPr>
    </w:lvl>
    <w:lvl w:ilvl="8" w:tplc="0415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24" w15:restartNumberingAfterBreak="0">
    <w:nsid w:val="35C45844"/>
    <w:multiLevelType w:val="hybridMultilevel"/>
    <w:tmpl w:val="DF80F100"/>
    <w:lvl w:ilvl="0" w:tplc="44A28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0473B7"/>
    <w:multiLevelType w:val="hybridMultilevel"/>
    <w:tmpl w:val="20D2A3A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1F52257"/>
    <w:multiLevelType w:val="hybridMultilevel"/>
    <w:tmpl w:val="A9FCD4B0"/>
    <w:lvl w:ilvl="0" w:tplc="A3A0CDA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A3A0CDAA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74005"/>
    <w:multiLevelType w:val="singleLevel"/>
    <w:tmpl w:val="AEDE134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76E790C"/>
    <w:multiLevelType w:val="multilevel"/>
    <w:tmpl w:val="1CBA5220"/>
    <w:lvl w:ilvl="0">
      <w:start w:val="4"/>
      <w:numFmt w:val="decimal"/>
      <w:lvlText w:val="3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D9F07BE"/>
    <w:multiLevelType w:val="hybridMultilevel"/>
    <w:tmpl w:val="6FAC7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921BD"/>
    <w:multiLevelType w:val="hybridMultilevel"/>
    <w:tmpl w:val="3836F2EC"/>
    <w:lvl w:ilvl="0" w:tplc="29A85A9A">
      <w:start w:val="1"/>
      <w:numFmt w:val="decimal"/>
      <w:lvlText w:val="1.1.%1."/>
      <w:lvlJc w:val="left"/>
      <w:pPr>
        <w:ind w:left="5040" w:hanging="360"/>
      </w:pPr>
      <w:rPr>
        <w:rFonts w:hint="default"/>
        <w:i w:val="0"/>
      </w:rPr>
    </w:lvl>
    <w:lvl w:ilvl="1" w:tplc="6104655E">
      <w:start w:val="1"/>
      <w:numFmt w:val="decimal"/>
      <w:lvlText w:val="1.%2."/>
      <w:lvlJc w:val="left"/>
      <w:pPr>
        <w:ind w:left="64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D97F07"/>
    <w:multiLevelType w:val="hybridMultilevel"/>
    <w:tmpl w:val="127A1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A74F9"/>
    <w:multiLevelType w:val="hybridMultilevel"/>
    <w:tmpl w:val="6BF2B56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C3984"/>
    <w:multiLevelType w:val="hybridMultilevel"/>
    <w:tmpl w:val="BFB61DC8"/>
    <w:lvl w:ilvl="0" w:tplc="7DEAD6CA">
      <w:start w:val="1"/>
      <w:numFmt w:val="decimal"/>
      <w:lvlText w:val="2.%1.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3240" w:hanging="360"/>
      </w:pPr>
    </w:lvl>
    <w:lvl w:ilvl="2" w:tplc="0415001B" w:tentative="1">
      <w:start w:val="1"/>
      <w:numFmt w:val="lowerRoman"/>
      <w:lvlText w:val="%3."/>
      <w:lvlJc w:val="right"/>
      <w:pPr>
        <w:ind w:left="-2520" w:hanging="180"/>
      </w:pPr>
    </w:lvl>
    <w:lvl w:ilvl="3" w:tplc="0415000F" w:tentative="1">
      <w:start w:val="1"/>
      <w:numFmt w:val="decimal"/>
      <w:lvlText w:val="%4."/>
      <w:lvlJc w:val="left"/>
      <w:pPr>
        <w:ind w:left="-1800" w:hanging="360"/>
      </w:pPr>
    </w:lvl>
    <w:lvl w:ilvl="4" w:tplc="04150019" w:tentative="1">
      <w:start w:val="1"/>
      <w:numFmt w:val="lowerLetter"/>
      <w:lvlText w:val="%5."/>
      <w:lvlJc w:val="left"/>
      <w:pPr>
        <w:ind w:left="-1080" w:hanging="360"/>
      </w:pPr>
    </w:lvl>
    <w:lvl w:ilvl="5" w:tplc="0415001B" w:tentative="1">
      <w:start w:val="1"/>
      <w:numFmt w:val="lowerRoman"/>
      <w:lvlText w:val="%6."/>
      <w:lvlJc w:val="right"/>
      <w:pPr>
        <w:ind w:left="-360" w:hanging="180"/>
      </w:pPr>
    </w:lvl>
    <w:lvl w:ilvl="6" w:tplc="0415000F" w:tentative="1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1080" w:hanging="360"/>
      </w:pPr>
    </w:lvl>
    <w:lvl w:ilvl="8" w:tplc="0415001B" w:tentative="1">
      <w:start w:val="1"/>
      <w:numFmt w:val="lowerRoman"/>
      <w:lvlText w:val="%9."/>
      <w:lvlJc w:val="right"/>
      <w:pPr>
        <w:ind w:left="1800" w:hanging="180"/>
      </w:pPr>
    </w:lvl>
  </w:abstractNum>
  <w:abstractNum w:abstractNumId="34" w15:restartNumberingAfterBreak="0">
    <w:nsid w:val="54FB5C7A"/>
    <w:multiLevelType w:val="multilevel"/>
    <w:tmpl w:val="74D69D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5753F84"/>
    <w:multiLevelType w:val="hybridMultilevel"/>
    <w:tmpl w:val="B9C42CE6"/>
    <w:lvl w:ilvl="0" w:tplc="16620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F81333"/>
    <w:multiLevelType w:val="hybridMultilevel"/>
    <w:tmpl w:val="D7BCC158"/>
    <w:lvl w:ilvl="0" w:tplc="E0FA68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8462E"/>
    <w:multiLevelType w:val="hybridMultilevel"/>
    <w:tmpl w:val="51885100"/>
    <w:lvl w:ilvl="0" w:tplc="A3A0CDA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D2ADF"/>
    <w:multiLevelType w:val="multilevel"/>
    <w:tmpl w:val="EA0C4E10"/>
    <w:lvl w:ilvl="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Arial"/>
        <w:b w:val="0"/>
        <w:bCs w:val="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508"/>
        </w:tabs>
        <w:ind w:left="250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Arial"/>
        <w:b w:val="0"/>
        <w:bCs w:val="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588"/>
        </w:tabs>
        <w:ind w:left="358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</w:abstractNum>
  <w:abstractNum w:abstractNumId="39" w15:restartNumberingAfterBreak="0">
    <w:nsid w:val="5E135BD7"/>
    <w:multiLevelType w:val="hybridMultilevel"/>
    <w:tmpl w:val="19CAE31A"/>
    <w:lvl w:ilvl="0" w:tplc="843685E0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236543"/>
    <w:multiLevelType w:val="hybridMultilevel"/>
    <w:tmpl w:val="0DF24D6C"/>
    <w:lvl w:ilvl="0" w:tplc="6C34712C">
      <w:start w:val="1"/>
      <w:numFmt w:val="decimal"/>
      <w:lvlText w:val="%1."/>
      <w:lvlJc w:val="left"/>
      <w:pPr>
        <w:ind w:left="426" w:hanging="360"/>
      </w:pPr>
      <w:rPr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-3174" w:hanging="360"/>
      </w:pPr>
    </w:lvl>
    <w:lvl w:ilvl="2" w:tplc="0415001B" w:tentative="1">
      <w:start w:val="1"/>
      <w:numFmt w:val="lowerRoman"/>
      <w:lvlText w:val="%3."/>
      <w:lvlJc w:val="right"/>
      <w:pPr>
        <w:ind w:left="-2454" w:hanging="180"/>
      </w:pPr>
    </w:lvl>
    <w:lvl w:ilvl="3" w:tplc="0415000F" w:tentative="1">
      <w:start w:val="1"/>
      <w:numFmt w:val="decimal"/>
      <w:lvlText w:val="%4."/>
      <w:lvlJc w:val="left"/>
      <w:pPr>
        <w:ind w:left="-1734" w:hanging="360"/>
      </w:pPr>
    </w:lvl>
    <w:lvl w:ilvl="4" w:tplc="04150019" w:tentative="1">
      <w:start w:val="1"/>
      <w:numFmt w:val="lowerLetter"/>
      <w:lvlText w:val="%5."/>
      <w:lvlJc w:val="left"/>
      <w:pPr>
        <w:ind w:left="-1014" w:hanging="360"/>
      </w:pPr>
    </w:lvl>
    <w:lvl w:ilvl="5" w:tplc="0415001B" w:tentative="1">
      <w:start w:val="1"/>
      <w:numFmt w:val="lowerRoman"/>
      <w:lvlText w:val="%6."/>
      <w:lvlJc w:val="right"/>
      <w:pPr>
        <w:ind w:left="-294" w:hanging="180"/>
      </w:pPr>
    </w:lvl>
    <w:lvl w:ilvl="6" w:tplc="0415000F" w:tentative="1">
      <w:start w:val="1"/>
      <w:numFmt w:val="decimal"/>
      <w:lvlText w:val="%7."/>
      <w:lvlJc w:val="left"/>
      <w:pPr>
        <w:ind w:left="426" w:hanging="360"/>
      </w:pPr>
    </w:lvl>
    <w:lvl w:ilvl="7" w:tplc="04150019" w:tentative="1">
      <w:start w:val="1"/>
      <w:numFmt w:val="lowerLetter"/>
      <w:lvlText w:val="%8."/>
      <w:lvlJc w:val="left"/>
      <w:pPr>
        <w:ind w:left="1146" w:hanging="360"/>
      </w:pPr>
    </w:lvl>
    <w:lvl w:ilvl="8" w:tplc="0415001B" w:tentative="1">
      <w:start w:val="1"/>
      <w:numFmt w:val="lowerRoman"/>
      <w:lvlText w:val="%9."/>
      <w:lvlJc w:val="right"/>
      <w:pPr>
        <w:ind w:left="1866" w:hanging="180"/>
      </w:pPr>
    </w:lvl>
  </w:abstractNum>
  <w:abstractNum w:abstractNumId="41" w15:restartNumberingAfterBreak="0">
    <w:nsid w:val="60A31534"/>
    <w:multiLevelType w:val="hybridMultilevel"/>
    <w:tmpl w:val="630AEDB6"/>
    <w:lvl w:ilvl="0" w:tplc="843685E0">
      <w:start w:val="1"/>
      <w:numFmt w:val="upperLetter"/>
      <w:lvlText w:val="%1)"/>
      <w:lvlJc w:val="left"/>
      <w:pPr>
        <w:ind w:left="2766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2766"/>
        </w:tabs>
        <w:ind w:left="2766" w:hanging="360"/>
      </w:pPr>
    </w:lvl>
    <w:lvl w:ilvl="2" w:tplc="04150005">
      <w:start w:val="1"/>
      <w:numFmt w:val="decimal"/>
      <w:lvlText w:val="%3."/>
      <w:lvlJc w:val="left"/>
      <w:pPr>
        <w:tabs>
          <w:tab w:val="num" w:pos="3486"/>
        </w:tabs>
        <w:ind w:left="3486" w:hanging="360"/>
      </w:pPr>
    </w:lvl>
    <w:lvl w:ilvl="3" w:tplc="04150001">
      <w:start w:val="1"/>
      <w:numFmt w:val="decimal"/>
      <w:lvlText w:val="%4."/>
      <w:lvlJc w:val="left"/>
      <w:pPr>
        <w:tabs>
          <w:tab w:val="num" w:pos="4206"/>
        </w:tabs>
        <w:ind w:left="4206" w:hanging="360"/>
      </w:pPr>
    </w:lvl>
    <w:lvl w:ilvl="4" w:tplc="04150003">
      <w:start w:val="1"/>
      <w:numFmt w:val="decimal"/>
      <w:lvlText w:val="%5."/>
      <w:lvlJc w:val="left"/>
      <w:pPr>
        <w:tabs>
          <w:tab w:val="num" w:pos="4926"/>
        </w:tabs>
        <w:ind w:left="4926" w:hanging="360"/>
      </w:pPr>
    </w:lvl>
    <w:lvl w:ilvl="5" w:tplc="04150005">
      <w:start w:val="1"/>
      <w:numFmt w:val="decimal"/>
      <w:lvlText w:val="%6."/>
      <w:lvlJc w:val="left"/>
      <w:pPr>
        <w:tabs>
          <w:tab w:val="num" w:pos="5646"/>
        </w:tabs>
        <w:ind w:left="5646" w:hanging="360"/>
      </w:pPr>
    </w:lvl>
    <w:lvl w:ilvl="6" w:tplc="04150001">
      <w:start w:val="1"/>
      <w:numFmt w:val="decimal"/>
      <w:lvlText w:val="%7."/>
      <w:lvlJc w:val="left"/>
      <w:pPr>
        <w:tabs>
          <w:tab w:val="num" w:pos="6366"/>
        </w:tabs>
        <w:ind w:left="6366" w:hanging="360"/>
      </w:pPr>
    </w:lvl>
    <w:lvl w:ilvl="7" w:tplc="04150003">
      <w:start w:val="1"/>
      <w:numFmt w:val="decimal"/>
      <w:lvlText w:val="%8."/>
      <w:lvlJc w:val="left"/>
      <w:pPr>
        <w:tabs>
          <w:tab w:val="num" w:pos="7086"/>
        </w:tabs>
        <w:ind w:left="7086" w:hanging="360"/>
      </w:pPr>
    </w:lvl>
    <w:lvl w:ilvl="8" w:tplc="04150005">
      <w:start w:val="1"/>
      <w:numFmt w:val="decimal"/>
      <w:lvlText w:val="%9."/>
      <w:lvlJc w:val="left"/>
      <w:pPr>
        <w:tabs>
          <w:tab w:val="num" w:pos="7806"/>
        </w:tabs>
        <w:ind w:left="7806" w:hanging="360"/>
      </w:pPr>
    </w:lvl>
  </w:abstractNum>
  <w:abstractNum w:abstractNumId="42" w15:restartNumberingAfterBreak="0">
    <w:nsid w:val="62396F15"/>
    <w:multiLevelType w:val="hybridMultilevel"/>
    <w:tmpl w:val="A10E27A0"/>
    <w:lvl w:ilvl="0" w:tplc="84368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6D10FA"/>
    <w:multiLevelType w:val="hybridMultilevel"/>
    <w:tmpl w:val="DE864F22"/>
    <w:lvl w:ilvl="0" w:tplc="BD6A0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EB6E82"/>
    <w:multiLevelType w:val="hybridMultilevel"/>
    <w:tmpl w:val="840C4A7A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5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22054"/>
    <w:multiLevelType w:val="hybridMultilevel"/>
    <w:tmpl w:val="FC98E604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7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B99161A"/>
    <w:multiLevelType w:val="hybridMultilevel"/>
    <w:tmpl w:val="1332CEE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6FA42EC4"/>
    <w:multiLevelType w:val="hybridMultilevel"/>
    <w:tmpl w:val="9AAE78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8C21F9"/>
    <w:multiLevelType w:val="hybridMultilevel"/>
    <w:tmpl w:val="14542D7E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6A14E91"/>
    <w:multiLevelType w:val="multilevel"/>
    <w:tmpl w:val="F88EFEBA"/>
    <w:lvl w:ilvl="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779D1367"/>
    <w:multiLevelType w:val="hybridMultilevel"/>
    <w:tmpl w:val="D50817B0"/>
    <w:lvl w:ilvl="0" w:tplc="C57474E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1E005B72">
      <w:start w:val="2"/>
      <w:numFmt w:val="decimal"/>
      <w:lvlText w:val="%4."/>
      <w:lvlJc w:val="left"/>
      <w:pPr>
        <w:ind w:left="2804" w:hanging="360"/>
      </w:pPr>
      <w:rPr>
        <w:rFonts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8772F1D"/>
    <w:multiLevelType w:val="hybridMultilevel"/>
    <w:tmpl w:val="50EE448A"/>
    <w:lvl w:ilvl="0" w:tplc="E61C4C8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A038E9"/>
    <w:multiLevelType w:val="hybridMultilevel"/>
    <w:tmpl w:val="5D26E34A"/>
    <w:lvl w:ilvl="0" w:tplc="27728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B01318"/>
    <w:multiLevelType w:val="hybridMultilevel"/>
    <w:tmpl w:val="35A09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5F64C8"/>
    <w:multiLevelType w:val="hybridMultilevel"/>
    <w:tmpl w:val="2C10D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503676">
    <w:abstractNumId w:val="54"/>
  </w:num>
  <w:num w:numId="2" w16cid:durableId="1085344129">
    <w:abstractNumId w:val="27"/>
  </w:num>
  <w:num w:numId="3" w16cid:durableId="2072077452">
    <w:abstractNumId w:val="24"/>
  </w:num>
  <w:num w:numId="4" w16cid:durableId="585187709">
    <w:abstractNumId w:val="35"/>
  </w:num>
  <w:num w:numId="5" w16cid:durableId="1605965337">
    <w:abstractNumId w:val="0"/>
  </w:num>
  <w:num w:numId="6" w16cid:durableId="1308322299">
    <w:abstractNumId w:val="15"/>
  </w:num>
  <w:num w:numId="7" w16cid:durableId="1979528282">
    <w:abstractNumId w:val="33"/>
  </w:num>
  <w:num w:numId="8" w16cid:durableId="291057817">
    <w:abstractNumId w:val="41"/>
  </w:num>
  <w:num w:numId="9" w16cid:durableId="67969905">
    <w:abstractNumId w:val="39"/>
  </w:num>
  <w:num w:numId="10" w16cid:durableId="1587029661">
    <w:abstractNumId w:val="20"/>
  </w:num>
  <w:num w:numId="11" w16cid:durableId="1655572808">
    <w:abstractNumId w:val="30"/>
  </w:num>
  <w:num w:numId="12" w16cid:durableId="1915240664">
    <w:abstractNumId w:val="17"/>
  </w:num>
  <w:num w:numId="13" w16cid:durableId="1213272202">
    <w:abstractNumId w:val="26"/>
  </w:num>
  <w:num w:numId="14" w16cid:durableId="1539705392">
    <w:abstractNumId w:val="42"/>
  </w:num>
  <w:num w:numId="15" w16cid:durableId="1038897035">
    <w:abstractNumId w:val="29"/>
  </w:num>
  <w:num w:numId="16" w16cid:durableId="2046905233">
    <w:abstractNumId w:val="5"/>
  </w:num>
  <w:num w:numId="17" w16cid:durableId="1542478566">
    <w:abstractNumId w:val="38"/>
  </w:num>
  <w:num w:numId="18" w16cid:durableId="704137465">
    <w:abstractNumId w:val="37"/>
  </w:num>
  <w:num w:numId="19" w16cid:durableId="1238785166">
    <w:abstractNumId w:val="21"/>
  </w:num>
  <w:num w:numId="20" w16cid:durableId="948506218">
    <w:abstractNumId w:val="25"/>
  </w:num>
  <w:num w:numId="21" w16cid:durableId="697657757">
    <w:abstractNumId w:val="48"/>
  </w:num>
  <w:num w:numId="22" w16cid:durableId="346950648">
    <w:abstractNumId w:val="23"/>
  </w:num>
  <w:num w:numId="23" w16cid:durableId="552231471">
    <w:abstractNumId w:val="16"/>
  </w:num>
  <w:num w:numId="24" w16cid:durableId="128867601">
    <w:abstractNumId w:val="19"/>
  </w:num>
  <w:num w:numId="25" w16cid:durableId="832647309">
    <w:abstractNumId w:val="51"/>
  </w:num>
  <w:num w:numId="26" w16cid:durableId="1913082671">
    <w:abstractNumId w:val="13"/>
  </w:num>
  <w:num w:numId="27" w16cid:durableId="1923945988">
    <w:abstractNumId w:val="28"/>
  </w:num>
  <w:num w:numId="28" w16cid:durableId="2030134289">
    <w:abstractNumId w:val="31"/>
  </w:num>
  <w:num w:numId="29" w16cid:durableId="958800237">
    <w:abstractNumId w:val="14"/>
  </w:num>
  <w:num w:numId="30" w16cid:durableId="637419400">
    <w:abstractNumId w:val="46"/>
  </w:num>
  <w:num w:numId="31" w16cid:durableId="306904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6556797">
    <w:abstractNumId w:val="7"/>
  </w:num>
  <w:num w:numId="33" w16cid:durableId="923613100">
    <w:abstractNumId w:val="53"/>
  </w:num>
  <w:num w:numId="34" w16cid:durableId="602810049">
    <w:abstractNumId w:val="43"/>
  </w:num>
  <w:num w:numId="35" w16cid:durableId="414590206">
    <w:abstractNumId w:val="8"/>
  </w:num>
  <w:num w:numId="36" w16cid:durableId="640891822">
    <w:abstractNumId w:val="22"/>
  </w:num>
  <w:num w:numId="37" w16cid:durableId="17475274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4053182">
    <w:abstractNumId w:val="49"/>
  </w:num>
  <w:num w:numId="39" w16cid:durableId="468716287">
    <w:abstractNumId w:val="10"/>
  </w:num>
  <w:num w:numId="40" w16cid:durableId="1250964608">
    <w:abstractNumId w:val="40"/>
  </w:num>
  <w:num w:numId="41" w16cid:durableId="1738743982">
    <w:abstractNumId w:val="44"/>
  </w:num>
  <w:num w:numId="42" w16cid:durableId="1493523070">
    <w:abstractNumId w:val="32"/>
  </w:num>
  <w:num w:numId="43" w16cid:durableId="1069769326">
    <w:abstractNumId w:val="50"/>
  </w:num>
  <w:num w:numId="44" w16cid:durableId="430585081">
    <w:abstractNumId w:val="52"/>
  </w:num>
  <w:num w:numId="45" w16cid:durableId="1728530800">
    <w:abstractNumId w:val="45"/>
  </w:num>
  <w:num w:numId="46" w16cid:durableId="1414543422">
    <w:abstractNumId w:val="47"/>
  </w:num>
  <w:num w:numId="47" w16cid:durableId="518591916">
    <w:abstractNumId w:val="55"/>
  </w:num>
  <w:num w:numId="48" w16cid:durableId="1196112585">
    <w:abstractNumId w:val="36"/>
  </w:num>
  <w:num w:numId="49" w16cid:durableId="810950004">
    <w:abstractNumId w:val="12"/>
  </w:num>
  <w:num w:numId="50" w16cid:durableId="695079503">
    <w:abstractNumId w:val="9"/>
  </w:num>
  <w:num w:numId="51" w16cid:durableId="781657406">
    <w:abstractNumId w:val="18"/>
  </w:num>
  <w:num w:numId="52" w16cid:durableId="176966372">
    <w:abstractNumId w:val="11"/>
  </w:num>
  <w:num w:numId="53" w16cid:durableId="1377507720">
    <w:abstractNumId w:val="3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213"/>
    <w:rsid w:val="00002711"/>
    <w:rsid w:val="00004C08"/>
    <w:rsid w:val="00011490"/>
    <w:rsid w:val="0001498D"/>
    <w:rsid w:val="0001625F"/>
    <w:rsid w:val="000170EE"/>
    <w:rsid w:val="0002190E"/>
    <w:rsid w:val="00030414"/>
    <w:rsid w:val="00032184"/>
    <w:rsid w:val="00042BAE"/>
    <w:rsid w:val="00045FB0"/>
    <w:rsid w:val="00047366"/>
    <w:rsid w:val="00051702"/>
    <w:rsid w:val="000526CB"/>
    <w:rsid w:val="00054CA7"/>
    <w:rsid w:val="00054EA5"/>
    <w:rsid w:val="00056C6F"/>
    <w:rsid w:val="000628AA"/>
    <w:rsid w:val="0007465E"/>
    <w:rsid w:val="000765F6"/>
    <w:rsid w:val="00077BCA"/>
    <w:rsid w:val="00080491"/>
    <w:rsid w:val="0008391F"/>
    <w:rsid w:val="00083D20"/>
    <w:rsid w:val="00087E1D"/>
    <w:rsid w:val="00091D7C"/>
    <w:rsid w:val="000922A2"/>
    <w:rsid w:val="00095132"/>
    <w:rsid w:val="000A27C4"/>
    <w:rsid w:val="000A6F8E"/>
    <w:rsid w:val="000A7452"/>
    <w:rsid w:val="000A7BFC"/>
    <w:rsid w:val="000B16D5"/>
    <w:rsid w:val="000B25DC"/>
    <w:rsid w:val="000B3531"/>
    <w:rsid w:val="000B39D3"/>
    <w:rsid w:val="000B59EF"/>
    <w:rsid w:val="000C1E21"/>
    <w:rsid w:val="000C258E"/>
    <w:rsid w:val="000C5499"/>
    <w:rsid w:val="000C5C53"/>
    <w:rsid w:val="000D01CF"/>
    <w:rsid w:val="000D19B0"/>
    <w:rsid w:val="000D258A"/>
    <w:rsid w:val="000D649E"/>
    <w:rsid w:val="000D79B5"/>
    <w:rsid w:val="000E5414"/>
    <w:rsid w:val="000F02A4"/>
    <w:rsid w:val="000F2392"/>
    <w:rsid w:val="000F265F"/>
    <w:rsid w:val="000F551B"/>
    <w:rsid w:val="000F584B"/>
    <w:rsid w:val="001028A7"/>
    <w:rsid w:val="001043AB"/>
    <w:rsid w:val="001050F1"/>
    <w:rsid w:val="00114020"/>
    <w:rsid w:val="0011491E"/>
    <w:rsid w:val="00114EC2"/>
    <w:rsid w:val="00115EA5"/>
    <w:rsid w:val="00120CA9"/>
    <w:rsid w:val="001438BF"/>
    <w:rsid w:val="00144834"/>
    <w:rsid w:val="001450D4"/>
    <w:rsid w:val="00145964"/>
    <w:rsid w:val="00151D49"/>
    <w:rsid w:val="00152022"/>
    <w:rsid w:val="00155673"/>
    <w:rsid w:val="001557F5"/>
    <w:rsid w:val="00155934"/>
    <w:rsid w:val="0016597D"/>
    <w:rsid w:val="00165DC5"/>
    <w:rsid w:val="0017368A"/>
    <w:rsid w:val="00173A48"/>
    <w:rsid w:val="00174839"/>
    <w:rsid w:val="0018075E"/>
    <w:rsid w:val="001850F7"/>
    <w:rsid w:val="00186574"/>
    <w:rsid w:val="0018735E"/>
    <w:rsid w:val="001914B9"/>
    <w:rsid w:val="001A0F44"/>
    <w:rsid w:val="001A13AA"/>
    <w:rsid w:val="001A229F"/>
    <w:rsid w:val="001B0BAC"/>
    <w:rsid w:val="001B31CC"/>
    <w:rsid w:val="001B49FB"/>
    <w:rsid w:val="001B5800"/>
    <w:rsid w:val="001B7BE4"/>
    <w:rsid w:val="001C1301"/>
    <w:rsid w:val="001D2A59"/>
    <w:rsid w:val="001D3BC9"/>
    <w:rsid w:val="001D74A6"/>
    <w:rsid w:val="001E0AC8"/>
    <w:rsid w:val="001E1C77"/>
    <w:rsid w:val="001E295F"/>
    <w:rsid w:val="001E5541"/>
    <w:rsid w:val="001E6F92"/>
    <w:rsid w:val="001F2001"/>
    <w:rsid w:val="001F333E"/>
    <w:rsid w:val="001F3C42"/>
    <w:rsid w:val="001F706D"/>
    <w:rsid w:val="002026F4"/>
    <w:rsid w:val="0020326B"/>
    <w:rsid w:val="00205525"/>
    <w:rsid w:val="002066FB"/>
    <w:rsid w:val="002100CD"/>
    <w:rsid w:val="00210DF8"/>
    <w:rsid w:val="002133BB"/>
    <w:rsid w:val="00216F2B"/>
    <w:rsid w:val="00220640"/>
    <w:rsid w:val="002217B5"/>
    <w:rsid w:val="00222280"/>
    <w:rsid w:val="00223D4F"/>
    <w:rsid w:val="002257EA"/>
    <w:rsid w:val="00227A3C"/>
    <w:rsid w:val="002313E3"/>
    <w:rsid w:val="0023250B"/>
    <w:rsid w:val="00234AF7"/>
    <w:rsid w:val="00236398"/>
    <w:rsid w:val="0024264E"/>
    <w:rsid w:val="00243608"/>
    <w:rsid w:val="00250786"/>
    <w:rsid w:val="00253D7B"/>
    <w:rsid w:val="002555DB"/>
    <w:rsid w:val="002567A4"/>
    <w:rsid w:val="0026110C"/>
    <w:rsid w:val="00263D7B"/>
    <w:rsid w:val="00264DD6"/>
    <w:rsid w:val="00265B92"/>
    <w:rsid w:val="0027021B"/>
    <w:rsid w:val="00272D49"/>
    <w:rsid w:val="002735D0"/>
    <w:rsid w:val="00273DB8"/>
    <w:rsid w:val="0027542D"/>
    <w:rsid w:val="0028578F"/>
    <w:rsid w:val="00286F26"/>
    <w:rsid w:val="00287967"/>
    <w:rsid w:val="002A55D2"/>
    <w:rsid w:val="002A7188"/>
    <w:rsid w:val="002B2920"/>
    <w:rsid w:val="002B2A4C"/>
    <w:rsid w:val="002B3788"/>
    <w:rsid w:val="002C0EF3"/>
    <w:rsid w:val="002C14A2"/>
    <w:rsid w:val="002C5924"/>
    <w:rsid w:val="002C61BD"/>
    <w:rsid w:val="002D126D"/>
    <w:rsid w:val="002D1F25"/>
    <w:rsid w:val="002D6A3E"/>
    <w:rsid w:val="002E2A07"/>
    <w:rsid w:val="002E6763"/>
    <w:rsid w:val="002F0A1A"/>
    <w:rsid w:val="002F29C6"/>
    <w:rsid w:val="002F4DAC"/>
    <w:rsid w:val="002F60F5"/>
    <w:rsid w:val="002F7705"/>
    <w:rsid w:val="00310D7B"/>
    <w:rsid w:val="00312E13"/>
    <w:rsid w:val="003131F5"/>
    <w:rsid w:val="0031465F"/>
    <w:rsid w:val="003204C6"/>
    <w:rsid w:val="0033266F"/>
    <w:rsid w:val="00336273"/>
    <w:rsid w:val="00341BA8"/>
    <w:rsid w:val="003423E5"/>
    <w:rsid w:val="00344218"/>
    <w:rsid w:val="0034749D"/>
    <w:rsid w:val="0034772A"/>
    <w:rsid w:val="003504AB"/>
    <w:rsid w:val="00351BE3"/>
    <w:rsid w:val="00352836"/>
    <w:rsid w:val="00357FDB"/>
    <w:rsid w:val="0036218F"/>
    <w:rsid w:val="00362863"/>
    <w:rsid w:val="00365204"/>
    <w:rsid w:val="003764B5"/>
    <w:rsid w:val="00377BBB"/>
    <w:rsid w:val="00380959"/>
    <w:rsid w:val="0038502E"/>
    <w:rsid w:val="003A186A"/>
    <w:rsid w:val="003A31A5"/>
    <w:rsid w:val="003A31E3"/>
    <w:rsid w:val="003A3F36"/>
    <w:rsid w:val="003A4836"/>
    <w:rsid w:val="003B05F5"/>
    <w:rsid w:val="003B5B83"/>
    <w:rsid w:val="003B6090"/>
    <w:rsid w:val="003B712B"/>
    <w:rsid w:val="003B7C7A"/>
    <w:rsid w:val="003C1DF4"/>
    <w:rsid w:val="003C1EBE"/>
    <w:rsid w:val="003C308B"/>
    <w:rsid w:val="003C7031"/>
    <w:rsid w:val="003D4759"/>
    <w:rsid w:val="003E2985"/>
    <w:rsid w:val="003E7DE5"/>
    <w:rsid w:val="003F05DC"/>
    <w:rsid w:val="003F2D17"/>
    <w:rsid w:val="003F58D8"/>
    <w:rsid w:val="0040290E"/>
    <w:rsid w:val="0040479B"/>
    <w:rsid w:val="00406799"/>
    <w:rsid w:val="00410EC2"/>
    <w:rsid w:val="004167C8"/>
    <w:rsid w:val="0042369F"/>
    <w:rsid w:val="004236F7"/>
    <w:rsid w:val="00425DB6"/>
    <w:rsid w:val="00426DC7"/>
    <w:rsid w:val="00432663"/>
    <w:rsid w:val="00432C2C"/>
    <w:rsid w:val="0043373D"/>
    <w:rsid w:val="00433ED6"/>
    <w:rsid w:val="00434568"/>
    <w:rsid w:val="004365A0"/>
    <w:rsid w:val="00440190"/>
    <w:rsid w:val="00441BDC"/>
    <w:rsid w:val="00445355"/>
    <w:rsid w:val="00445D78"/>
    <w:rsid w:val="0045271E"/>
    <w:rsid w:val="00452D50"/>
    <w:rsid w:val="00453725"/>
    <w:rsid w:val="004539F1"/>
    <w:rsid w:val="00453D58"/>
    <w:rsid w:val="00456075"/>
    <w:rsid w:val="004574EC"/>
    <w:rsid w:val="00457E12"/>
    <w:rsid w:val="00462216"/>
    <w:rsid w:val="004762F1"/>
    <w:rsid w:val="00481D19"/>
    <w:rsid w:val="00483349"/>
    <w:rsid w:val="00483910"/>
    <w:rsid w:val="004857FA"/>
    <w:rsid w:val="00486C8F"/>
    <w:rsid w:val="00490463"/>
    <w:rsid w:val="0049170B"/>
    <w:rsid w:val="00494141"/>
    <w:rsid w:val="004958A2"/>
    <w:rsid w:val="004A3ADE"/>
    <w:rsid w:val="004A5944"/>
    <w:rsid w:val="004A7CA2"/>
    <w:rsid w:val="004B1C2A"/>
    <w:rsid w:val="004B34BB"/>
    <w:rsid w:val="004B3D07"/>
    <w:rsid w:val="004C0B02"/>
    <w:rsid w:val="004C34AA"/>
    <w:rsid w:val="004D2160"/>
    <w:rsid w:val="004D3612"/>
    <w:rsid w:val="004D6C3E"/>
    <w:rsid w:val="004E3FFD"/>
    <w:rsid w:val="004E432D"/>
    <w:rsid w:val="004E58C1"/>
    <w:rsid w:val="004E5CBF"/>
    <w:rsid w:val="004E5D55"/>
    <w:rsid w:val="004E5E1C"/>
    <w:rsid w:val="004E6743"/>
    <w:rsid w:val="004E6756"/>
    <w:rsid w:val="004E7514"/>
    <w:rsid w:val="004F38AE"/>
    <w:rsid w:val="004F7AB1"/>
    <w:rsid w:val="0050056D"/>
    <w:rsid w:val="0050106D"/>
    <w:rsid w:val="00501713"/>
    <w:rsid w:val="0050446A"/>
    <w:rsid w:val="00506343"/>
    <w:rsid w:val="005078E2"/>
    <w:rsid w:val="00514E90"/>
    <w:rsid w:val="005156AF"/>
    <w:rsid w:val="005156E4"/>
    <w:rsid w:val="00522FA3"/>
    <w:rsid w:val="005245C9"/>
    <w:rsid w:val="00530962"/>
    <w:rsid w:val="00530CAE"/>
    <w:rsid w:val="00531B99"/>
    <w:rsid w:val="005322E3"/>
    <w:rsid w:val="0053612F"/>
    <w:rsid w:val="005419A6"/>
    <w:rsid w:val="00542991"/>
    <w:rsid w:val="00542CF0"/>
    <w:rsid w:val="00543E56"/>
    <w:rsid w:val="00546334"/>
    <w:rsid w:val="00547D2D"/>
    <w:rsid w:val="00551B09"/>
    <w:rsid w:val="0055568B"/>
    <w:rsid w:val="00556566"/>
    <w:rsid w:val="00560178"/>
    <w:rsid w:val="0056028A"/>
    <w:rsid w:val="00560F09"/>
    <w:rsid w:val="00563A82"/>
    <w:rsid w:val="005715A4"/>
    <w:rsid w:val="00573564"/>
    <w:rsid w:val="005815FB"/>
    <w:rsid w:val="00581DFA"/>
    <w:rsid w:val="00583804"/>
    <w:rsid w:val="0058387A"/>
    <w:rsid w:val="00592501"/>
    <w:rsid w:val="005A1350"/>
    <w:rsid w:val="005A2BA0"/>
    <w:rsid w:val="005A2E96"/>
    <w:rsid w:val="005A7634"/>
    <w:rsid w:val="005B2903"/>
    <w:rsid w:val="005B40FD"/>
    <w:rsid w:val="005B61B6"/>
    <w:rsid w:val="005B658F"/>
    <w:rsid w:val="005C0C2D"/>
    <w:rsid w:val="005C1415"/>
    <w:rsid w:val="005C2F8A"/>
    <w:rsid w:val="005C30A5"/>
    <w:rsid w:val="005C3822"/>
    <w:rsid w:val="005D1DB3"/>
    <w:rsid w:val="005D4C74"/>
    <w:rsid w:val="005D5B94"/>
    <w:rsid w:val="005E2776"/>
    <w:rsid w:val="005E2A91"/>
    <w:rsid w:val="005E534C"/>
    <w:rsid w:val="005F0769"/>
    <w:rsid w:val="005F1016"/>
    <w:rsid w:val="005F71C5"/>
    <w:rsid w:val="005F7EE0"/>
    <w:rsid w:val="00603F33"/>
    <w:rsid w:val="00610D95"/>
    <w:rsid w:val="006150A7"/>
    <w:rsid w:val="00616B36"/>
    <w:rsid w:val="00617D30"/>
    <w:rsid w:val="00631207"/>
    <w:rsid w:val="00632849"/>
    <w:rsid w:val="006335AE"/>
    <w:rsid w:val="00651EC9"/>
    <w:rsid w:val="00653955"/>
    <w:rsid w:val="00655481"/>
    <w:rsid w:val="006561D7"/>
    <w:rsid w:val="00664EF5"/>
    <w:rsid w:val="00667766"/>
    <w:rsid w:val="00667FC4"/>
    <w:rsid w:val="0067029A"/>
    <w:rsid w:val="00670F75"/>
    <w:rsid w:val="00671388"/>
    <w:rsid w:val="0067244F"/>
    <w:rsid w:val="0067265A"/>
    <w:rsid w:val="0067479A"/>
    <w:rsid w:val="0068367E"/>
    <w:rsid w:val="0068531E"/>
    <w:rsid w:val="00690088"/>
    <w:rsid w:val="00692EE9"/>
    <w:rsid w:val="0069461F"/>
    <w:rsid w:val="00696281"/>
    <w:rsid w:val="006A20F2"/>
    <w:rsid w:val="006B0D1B"/>
    <w:rsid w:val="006B79AC"/>
    <w:rsid w:val="006C502D"/>
    <w:rsid w:val="006D14B7"/>
    <w:rsid w:val="006D4ED5"/>
    <w:rsid w:val="006D6AA4"/>
    <w:rsid w:val="006E0306"/>
    <w:rsid w:val="006E75E5"/>
    <w:rsid w:val="006E7DB3"/>
    <w:rsid w:val="006F4CDD"/>
    <w:rsid w:val="00702A51"/>
    <w:rsid w:val="00705B8F"/>
    <w:rsid w:val="00715D39"/>
    <w:rsid w:val="00717F27"/>
    <w:rsid w:val="007228DB"/>
    <w:rsid w:val="007277BF"/>
    <w:rsid w:val="00733E7E"/>
    <w:rsid w:val="007343D6"/>
    <w:rsid w:val="00735004"/>
    <w:rsid w:val="00745457"/>
    <w:rsid w:val="00750788"/>
    <w:rsid w:val="00760046"/>
    <w:rsid w:val="007615B8"/>
    <w:rsid w:val="00762622"/>
    <w:rsid w:val="00766771"/>
    <w:rsid w:val="00766B64"/>
    <w:rsid w:val="007702A6"/>
    <w:rsid w:val="0077031E"/>
    <w:rsid w:val="00773C1C"/>
    <w:rsid w:val="0077606F"/>
    <w:rsid w:val="00780FCA"/>
    <w:rsid w:val="0078468B"/>
    <w:rsid w:val="00790505"/>
    <w:rsid w:val="007968AD"/>
    <w:rsid w:val="00797B7A"/>
    <w:rsid w:val="00797E28"/>
    <w:rsid w:val="007A0197"/>
    <w:rsid w:val="007A73B4"/>
    <w:rsid w:val="007A7AEF"/>
    <w:rsid w:val="007A7FED"/>
    <w:rsid w:val="007B053B"/>
    <w:rsid w:val="007B6429"/>
    <w:rsid w:val="007B6710"/>
    <w:rsid w:val="007C2076"/>
    <w:rsid w:val="007C585B"/>
    <w:rsid w:val="007D033C"/>
    <w:rsid w:val="007E2611"/>
    <w:rsid w:val="007E6EAC"/>
    <w:rsid w:val="007F0C04"/>
    <w:rsid w:val="007F17E0"/>
    <w:rsid w:val="007F574D"/>
    <w:rsid w:val="008023C6"/>
    <w:rsid w:val="00804B52"/>
    <w:rsid w:val="00806289"/>
    <w:rsid w:val="008066EE"/>
    <w:rsid w:val="00813FF3"/>
    <w:rsid w:val="008143A8"/>
    <w:rsid w:val="00814B9B"/>
    <w:rsid w:val="00831213"/>
    <w:rsid w:val="00832348"/>
    <w:rsid w:val="00834A48"/>
    <w:rsid w:val="00840F4A"/>
    <w:rsid w:val="00841599"/>
    <w:rsid w:val="00842F7A"/>
    <w:rsid w:val="00845FA7"/>
    <w:rsid w:val="008474CD"/>
    <w:rsid w:val="00851543"/>
    <w:rsid w:val="00853A26"/>
    <w:rsid w:val="008605DA"/>
    <w:rsid w:val="00863CD3"/>
    <w:rsid w:val="008640E6"/>
    <w:rsid w:val="00867D42"/>
    <w:rsid w:val="00870EAC"/>
    <w:rsid w:val="00871DB3"/>
    <w:rsid w:val="00877787"/>
    <w:rsid w:val="0088519C"/>
    <w:rsid w:val="00885C8E"/>
    <w:rsid w:val="00885E7C"/>
    <w:rsid w:val="00890DA8"/>
    <w:rsid w:val="00891A39"/>
    <w:rsid w:val="008920B0"/>
    <w:rsid w:val="008A1EBB"/>
    <w:rsid w:val="008A4314"/>
    <w:rsid w:val="008B244F"/>
    <w:rsid w:val="008B4437"/>
    <w:rsid w:val="008B47AF"/>
    <w:rsid w:val="008B7E27"/>
    <w:rsid w:val="008C21C4"/>
    <w:rsid w:val="008C3DE8"/>
    <w:rsid w:val="008D1A67"/>
    <w:rsid w:val="008D1FDE"/>
    <w:rsid w:val="008E1DCD"/>
    <w:rsid w:val="008E3296"/>
    <w:rsid w:val="008E3A8E"/>
    <w:rsid w:val="008E3F4B"/>
    <w:rsid w:val="008F04B1"/>
    <w:rsid w:val="008F1624"/>
    <w:rsid w:val="008F60EB"/>
    <w:rsid w:val="00901F68"/>
    <w:rsid w:val="00905BA3"/>
    <w:rsid w:val="009150FB"/>
    <w:rsid w:val="00915F2C"/>
    <w:rsid w:val="00917C0B"/>
    <w:rsid w:val="00917C84"/>
    <w:rsid w:val="009204AE"/>
    <w:rsid w:val="00921F87"/>
    <w:rsid w:val="00936B90"/>
    <w:rsid w:val="00937AF6"/>
    <w:rsid w:val="00941302"/>
    <w:rsid w:val="00950E24"/>
    <w:rsid w:val="009542BE"/>
    <w:rsid w:val="0095647E"/>
    <w:rsid w:val="0096784A"/>
    <w:rsid w:val="009724F0"/>
    <w:rsid w:val="00982950"/>
    <w:rsid w:val="00983A4B"/>
    <w:rsid w:val="00987874"/>
    <w:rsid w:val="00990A66"/>
    <w:rsid w:val="00990D5D"/>
    <w:rsid w:val="009924E1"/>
    <w:rsid w:val="00992FE9"/>
    <w:rsid w:val="009942DB"/>
    <w:rsid w:val="00996332"/>
    <w:rsid w:val="009A1F22"/>
    <w:rsid w:val="009A5162"/>
    <w:rsid w:val="009A7D6B"/>
    <w:rsid w:val="009B4D13"/>
    <w:rsid w:val="009B6EF6"/>
    <w:rsid w:val="009B6FB6"/>
    <w:rsid w:val="009C1329"/>
    <w:rsid w:val="009C3284"/>
    <w:rsid w:val="009C4090"/>
    <w:rsid w:val="009C59DA"/>
    <w:rsid w:val="009C7EF5"/>
    <w:rsid w:val="009D17D0"/>
    <w:rsid w:val="009D19C6"/>
    <w:rsid w:val="009D3E8B"/>
    <w:rsid w:val="009D5D4B"/>
    <w:rsid w:val="009D7C92"/>
    <w:rsid w:val="009E3A18"/>
    <w:rsid w:val="009E71C4"/>
    <w:rsid w:val="009F0A49"/>
    <w:rsid w:val="009F116F"/>
    <w:rsid w:val="009F1571"/>
    <w:rsid w:val="009F48A7"/>
    <w:rsid w:val="00A000C7"/>
    <w:rsid w:val="00A1034F"/>
    <w:rsid w:val="00A1121B"/>
    <w:rsid w:val="00A11C08"/>
    <w:rsid w:val="00A13E52"/>
    <w:rsid w:val="00A148A7"/>
    <w:rsid w:val="00A15201"/>
    <w:rsid w:val="00A154D8"/>
    <w:rsid w:val="00A15CFF"/>
    <w:rsid w:val="00A16662"/>
    <w:rsid w:val="00A17DF1"/>
    <w:rsid w:val="00A2038A"/>
    <w:rsid w:val="00A21268"/>
    <w:rsid w:val="00A213C5"/>
    <w:rsid w:val="00A23448"/>
    <w:rsid w:val="00A246B7"/>
    <w:rsid w:val="00A255C9"/>
    <w:rsid w:val="00A27B43"/>
    <w:rsid w:val="00A31C97"/>
    <w:rsid w:val="00A32429"/>
    <w:rsid w:val="00A402FF"/>
    <w:rsid w:val="00A40D7C"/>
    <w:rsid w:val="00A42B48"/>
    <w:rsid w:val="00A47708"/>
    <w:rsid w:val="00A52D26"/>
    <w:rsid w:val="00A62DA2"/>
    <w:rsid w:val="00A64661"/>
    <w:rsid w:val="00A7020E"/>
    <w:rsid w:val="00A710BF"/>
    <w:rsid w:val="00A719DE"/>
    <w:rsid w:val="00A77453"/>
    <w:rsid w:val="00A80009"/>
    <w:rsid w:val="00A876B6"/>
    <w:rsid w:val="00A87C9B"/>
    <w:rsid w:val="00A901B6"/>
    <w:rsid w:val="00A91EC7"/>
    <w:rsid w:val="00A93EAC"/>
    <w:rsid w:val="00A94EB2"/>
    <w:rsid w:val="00AA5C2A"/>
    <w:rsid w:val="00AB0B51"/>
    <w:rsid w:val="00AB17BB"/>
    <w:rsid w:val="00AB3BDD"/>
    <w:rsid w:val="00AB5D57"/>
    <w:rsid w:val="00AB648A"/>
    <w:rsid w:val="00AB792F"/>
    <w:rsid w:val="00AB7C43"/>
    <w:rsid w:val="00AC0C13"/>
    <w:rsid w:val="00AC2B0D"/>
    <w:rsid w:val="00AD0DEB"/>
    <w:rsid w:val="00AD27C2"/>
    <w:rsid w:val="00AE2C4F"/>
    <w:rsid w:val="00AF22AA"/>
    <w:rsid w:val="00AF6D0D"/>
    <w:rsid w:val="00AF7E90"/>
    <w:rsid w:val="00B0188C"/>
    <w:rsid w:val="00B03AB5"/>
    <w:rsid w:val="00B06533"/>
    <w:rsid w:val="00B07B5C"/>
    <w:rsid w:val="00B121EE"/>
    <w:rsid w:val="00B14F6C"/>
    <w:rsid w:val="00B15F0C"/>
    <w:rsid w:val="00B25B87"/>
    <w:rsid w:val="00B2722D"/>
    <w:rsid w:val="00B31558"/>
    <w:rsid w:val="00B32B03"/>
    <w:rsid w:val="00B33C3D"/>
    <w:rsid w:val="00B348AF"/>
    <w:rsid w:val="00B374F3"/>
    <w:rsid w:val="00B43010"/>
    <w:rsid w:val="00B43603"/>
    <w:rsid w:val="00B442FF"/>
    <w:rsid w:val="00B47C3D"/>
    <w:rsid w:val="00B53081"/>
    <w:rsid w:val="00B53497"/>
    <w:rsid w:val="00B5566E"/>
    <w:rsid w:val="00B557EB"/>
    <w:rsid w:val="00B61388"/>
    <w:rsid w:val="00B622AE"/>
    <w:rsid w:val="00B641DC"/>
    <w:rsid w:val="00B650D5"/>
    <w:rsid w:val="00B700FE"/>
    <w:rsid w:val="00B701C1"/>
    <w:rsid w:val="00B70A73"/>
    <w:rsid w:val="00B70BC7"/>
    <w:rsid w:val="00B72491"/>
    <w:rsid w:val="00B77057"/>
    <w:rsid w:val="00B77070"/>
    <w:rsid w:val="00B77D78"/>
    <w:rsid w:val="00B82E81"/>
    <w:rsid w:val="00B85E96"/>
    <w:rsid w:val="00B8671A"/>
    <w:rsid w:val="00B918EA"/>
    <w:rsid w:val="00B9236D"/>
    <w:rsid w:val="00B94380"/>
    <w:rsid w:val="00B94485"/>
    <w:rsid w:val="00B9736B"/>
    <w:rsid w:val="00BA3822"/>
    <w:rsid w:val="00BA6975"/>
    <w:rsid w:val="00BB3FB9"/>
    <w:rsid w:val="00BB76A1"/>
    <w:rsid w:val="00BC0B30"/>
    <w:rsid w:val="00BC2247"/>
    <w:rsid w:val="00BC2AEB"/>
    <w:rsid w:val="00BC3A4A"/>
    <w:rsid w:val="00BE15E3"/>
    <w:rsid w:val="00BE31A4"/>
    <w:rsid w:val="00BE461C"/>
    <w:rsid w:val="00BE48E3"/>
    <w:rsid w:val="00BE6E1A"/>
    <w:rsid w:val="00BE742D"/>
    <w:rsid w:val="00BF4368"/>
    <w:rsid w:val="00BF7443"/>
    <w:rsid w:val="00C02C7D"/>
    <w:rsid w:val="00C06970"/>
    <w:rsid w:val="00C16C3B"/>
    <w:rsid w:val="00C200C3"/>
    <w:rsid w:val="00C20989"/>
    <w:rsid w:val="00C25B1F"/>
    <w:rsid w:val="00C26A40"/>
    <w:rsid w:val="00C337CB"/>
    <w:rsid w:val="00C3410B"/>
    <w:rsid w:val="00C366FB"/>
    <w:rsid w:val="00C37015"/>
    <w:rsid w:val="00C4764C"/>
    <w:rsid w:val="00C56F58"/>
    <w:rsid w:val="00C603F3"/>
    <w:rsid w:val="00C60B64"/>
    <w:rsid w:val="00C62FD3"/>
    <w:rsid w:val="00C6466E"/>
    <w:rsid w:val="00C6659E"/>
    <w:rsid w:val="00C707DF"/>
    <w:rsid w:val="00C70B01"/>
    <w:rsid w:val="00C771F5"/>
    <w:rsid w:val="00C8370F"/>
    <w:rsid w:val="00C94876"/>
    <w:rsid w:val="00C95EF1"/>
    <w:rsid w:val="00C9620D"/>
    <w:rsid w:val="00C96DC6"/>
    <w:rsid w:val="00CA184E"/>
    <w:rsid w:val="00CA53E1"/>
    <w:rsid w:val="00CB601A"/>
    <w:rsid w:val="00CC3BD5"/>
    <w:rsid w:val="00CC5286"/>
    <w:rsid w:val="00CC60AD"/>
    <w:rsid w:val="00CC6829"/>
    <w:rsid w:val="00CD1C0C"/>
    <w:rsid w:val="00CD431B"/>
    <w:rsid w:val="00CD5B11"/>
    <w:rsid w:val="00CE6417"/>
    <w:rsid w:val="00CE732F"/>
    <w:rsid w:val="00CF582F"/>
    <w:rsid w:val="00D028CD"/>
    <w:rsid w:val="00D06A8E"/>
    <w:rsid w:val="00D073D5"/>
    <w:rsid w:val="00D12622"/>
    <w:rsid w:val="00D131FC"/>
    <w:rsid w:val="00D20F91"/>
    <w:rsid w:val="00D2143A"/>
    <w:rsid w:val="00D25EB3"/>
    <w:rsid w:val="00D314FD"/>
    <w:rsid w:val="00D3150F"/>
    <w:rsid w:val="00D332B7"/>
    <w:rsid w:val="00D35F5D"/>
    <w:rsid w:val="00D410B9"/>
    <w:rsid w:val="00D44A67"/>
    <w:rsid w:val="00D53811"/>
    <w:rsid w:val="00D53D74"/>
    <w:rsid w:val="00D560A1"/>
    <w:rsid w:val="00D63EE2"/>
    <w:rsid w:val="00D678E0"/>
    <w:rsid w:val="00D722D8"/>
    <w:rsid w:val="00D72919"/>
    <w:rsid w:val="00D741A0"/>
    <w:rsid w:val="00D745D5"/>
    <w:rsid w:val="00D75844"/>
    <w:rsid w:val="00D76361"/>
    <w:rsid w:val="00D7770A"/>
    <w:rsid w:val="00D86946"/>
    <w:rsid w:val="00D870B5"/>
    <w:rsid w:val="00D93CC5"/>
    <w:rsid w:val="00D97DBC"/>
    <w:rsid w:val="00DA08C1"/>
    <w:rsid w:val="00DA22A1"/>
    <w:rsid w:val="00DA4D40"/>
    <w:rsid w:val="00DA5449"/>
    <w:rsid w:val="00DA6958"/>
    <w:rsid w:val="00DB1A11"/>
    <w:rsid w:val="00DB5121"/>
    <w:rsid w:val="00DC3F3F"/>
    <w:rsid w:val="00DC484C"/>
    <w:rsid w:val="00DC6463"/>
    <w:rsid w:val="00DC789F"/>
    <w:rsid w:val="00DD2962"/>
    <w:rsid w:val="00DD4553"/>
    <w:rsid w:val="00DD5C6C"/>
    <w:rsid w:val="00DD6EE6"/>
    <w:rsid w:val="00DE7763"/>
    <w:rsid w:val="00DE7BFB"/>
    <w:rsid w:val="00DF047D"/>
    <w:rsid w:val="00DF108A"/>
    <w:rsid w:val="00DF16D4"/>
    <w:rsid w:val="00DF2DBC"/>
    <w:rsid w:val="00DF5962"/>
    <w:rsid w:val="00E017AD"/>
    <w:rsid w:val="00E0550F"/>
    <w:rsid w:val="00E10CCA"/>
    <w:rsid w:val="00E11782"/>
    <w:rsid w:val="00E11CD1"/>
    <w:rsid w:val="00E14020"/>
    <w:rsid w:val="00E16D60"/>
    <w:rsid w:val="00E17E44"/>
    <w:rsid w:val="00E216A1"/>
    <w:rsid w:val="00E22D48"/>
    <w:rsid w:val="00E2349B"/>
    <w:rsid w:val="00E25200"/>
    <w:rsid w:val="00E2630F"/>
    <w:rsid w:val="00E26DDE"/>
    <w:rsid w:val="00E30FDF"/>
    <w:rsid w:val="00E53AF2"/>
    <w:rsid w:val="00E551CB"/>
    <w:rsid w:val="00E55B6F"/>
    <w:rsid w:val="00E60993"/>
    <w:rsid w:val="00E61CEC"/>
    <w:rsid w:val="00E70B69"/>
    <w:rsid w:val="00E719DC"/>
    <w:rsid w:val="00E75008"/>
    <w:rsid w:val="00E83040"/>
    <w:rsid w:val="00E8573E"/>
    <w:rsid w:val="00E869A3"/>
    <w:rsid w:val="00E9265E"/>
    <w:rsid w:val="00E97789"/>
    <w:rsid w:val="00EA0BBE"/>
    <w:rsid w:val="00EA7651"/>
    <w:rsid w:val="00EA7F14"/>
    <w:rsid w:val="00EB275C"/>
    <w:rsid w:val="00EC182F"/>
    <w:rsid w:val="00EC3060"/>
    <w:rsid w:val="00EC428E"/>
    <w:rsid w:val="00ED2C1B"/>
    <w:rsid w:val="00ED5CCB"/>
    <w:rsid w:val="00ED76AC"/>
    <w:rsid w:val="00EE0063"/>
    <w:rsid w:val="00EE036C"/>
    <w:rsid w:val="00EE3672"/>
    <w:rsid w:val="00EE3E6B"/>
    <w:rsid w:val="00EE73BC"/>
    <w:rsid w:val="00EF3023"/>
    <w:rsid w:val="00EF71BC"/>
    <w:rsid w:val="00F056A9"/>
    <w:rsid w:val="00F10BDF"/>
    <w:rsid w:val="00F13BB5"/>
    <w:rsid w:val="00F150E3"/>
    <w:rsid w:val="00F1744B"/>
    <w:rsid w:val="00F176F6"/>
    <w:rsid w:val="00F23FB9"/>
    <w:rsid w:val="00F26690"/>
    <w:rsid w:val="00F30FDF"/>
    <w:rsid w:val="00F32EF4"/>
    <w:rsid w:val="00F341DB"/>
    <w:rsid w:val="00F34403"/>
    <w:rsid w:val="00F35800"/>
    <w:rsid w:val="00F42E98"/>
    <w:rsid w:val="00F463FE"/>
    <w:rsid w:val="00F47188"/>
    <w:rsid w:val="00F51916"/>
    <w:rsid w:val="00F52FC2"/>
    <w:rsid w:val="00F57461"/>
    <w:rsid w:val="00F57756"/>
    <w:rsid w:val="00F61804"/>
    <w:rsid w:val="00F66B04"/>
    <w:rsid w:val="00F72073"/>
    <w:rsid w:val="00FA3D94"/>
    <w:rsid w:val="00FA7424"/>
    <w:rsid w:val="00FB5ADF"/>
    <w:rsid w:val="00FC23B9"/>
    <w:rsid w:val="00FC2C66"/>
    <w:rsid w:val="00FC315D"/>
    <w:rsid w:val="00FD4918"/>
    <w:rsid w:val="00FD4E3B"/>
    <w:rsid w:val="00FE1BD9"/>
    <w:rsid w:val="00FE2A72"/>
    <w:rsid w:val="00FF2AC5"/>
    <w:rsid w:val="00FF5B7D"/>
    <w:rsid w:val="22DD1425"/>
    <w:rsid w:val="72D5F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C49F8"/>
  <w15:docId w15:val="{44DDB58B-1075-4964-BEBC-685B3FD0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2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3FF3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59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9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3F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3FF3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813FF3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3F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styleId="Hipercze">
    <w:name w:val="Hyperlink"/>
    <w:uiPriority w:val="99"/>
    <w:unhideWhenUsed/>
    <w:rsid w:val="00BC2AE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5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599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ED7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76AC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7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76AC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mainpub">
    <w:name w:val="mainpub"/>
    <w:basedOn w:val="Normalny"/>
    <w:rsid w:val="00EA0BB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3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23E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23E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3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3E5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876B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A594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customStyle="1" w:styleId="Default">
    <w:name w:val="Default"/>
    <w:rsid w:val="008323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6075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E53AF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29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27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3204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04C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204C6"/>
    <w:pPr>
      <w:widowControl w:val="0"/>
      <w:autoSpaceDE w:val="0"/>
      <w:autoSpaceDN w:val="0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204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204C6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156E4"/>
    <w:pPr>
      <w:snapToGrid w:val="0"/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56E4"/>
    <w:rPr>
      <w:rFonts w:ascii="Calibri" w:eastAsia="Calibri" w:hAnsi="Calibri" w:cs="Times New Roman"/>
      <w:lang w:eastAsia="pl-PL"/>
    </w:rPr>
  </w:style>
  <w:style w:type="character" w:styleId="Wzmianka">
    <w:name w:val="Mention"/>
    <w:basedOn w:val="Domylnaczcionkaakapitu"/>
    <w:uiPriority w:val="99"/>
    <w:unhideWhenUsed/>
    <w:rsid w:val="00CC60A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83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57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88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49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208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433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001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1887F-A825-4BC4-B910-93A2363CAADE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customXml/itemProps2.xml><?xml version="1.0" encoding="utf-8"?>
<ds:datastoreItem xmlns:ds="http://schemas.openxmlformats.org/officeDocument/2006/customXml" ds:itemID="{65B75E51-A031-4F01-9E08-9DFF15058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29F734-882D-4E35-8073-5B37C7055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4D921-5D81-48F5-9042-8FD8F74883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589</Words>
  <Characters>3986</Characters>
  <Application>Microsoft Office Word</Application>
  <DocSecurity>0</DocSecurity>
  <Lines>153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4505</CharactersWithSpaces>
  <SharedDoc>false</SharedDoc>
  <HLinks>
    <vt:vector size="6" baseType="variant">
      <vt:variant>
        <vt:i4>2687064</vt:i4>
      </vt:variant>
      <vt:variant>
        <vt:i4>0</vt:i4>
      </vt:variant>
      <vt:variant>
        <vt:i4>0</vt:i4>
      </vt:variant>
      <vt:variant>
        <vt:i4>5</vt:i4>
      </vt:variant>
      <vt:variant>
        <vt:lpwstr>mailto:rwawry@sgh.waw.pl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PĘSZKAL</dc:creator>
  <cp:keywords/>
  <cp:lastModifiedBy>Rafał Wawryło</cp:lastModifiedBy>
  <cp:revision>133</cp:revision>
  <dcterms:created xsi:type="dcterms:W3CDTF">2024-08-02T07:14:00Z</dcterms:created>
  <dcterms:modified xsi:type="dcterms:W3CDTF">2026-04-15T08:48:00Z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</Properties>
</file>