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200F" w14:textId="101AA82C" w:rsidR="00423A6F" w:rsidRPr="00BE1633" w:rsidRDefault="00423A6F" w:rsidP="00423A6F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BE1633">
        <w:rPr>
          <w:rFonts w:ascii="Calibri" w:hAnsi="Calibri" w:cs="Calibri"/>
          <w:b/>
          <w:sz w:val="22"/>
          <w:szCs w:val="22"/>
        </w:rPr>
        <w:t xml:space="preserve">Załącznik nr </w:t>
      </w:r>
      <w:r w:rsidR="006B0D97" w:rsidRPr="00BE1633">
        <w:rPr>
          <w:rFonts w:ascii="Calibri" w:hAnsi="Calibri" w:cs="Calibri"/>
          <w:b/>
          <w:sz w:val="22"/>
          <w:szCs w:val="22"/>
        </w:rPr>
        <w:t>2</w:t>
      </w:r>
      <w:r w:rsidR="00BD5EA4" w:rsidRPr="00BE1633">
        <w:rPr>
          <w:rFonts w:ascii="Calibri" w:hAnsi="Calibri" w:cs="Calibri"/>
          <w:b/>
          <w:sz w:val="22"/>
          <w:szCs w:val="22"/>
        </w:rPr>
        <w:t>B</w:t>
      </w:r>
      <w:r w:rsidRPr="00BE1633">
        <w:rPr>
          <w:rFonts w:ascii="Calibri" w:hAnsi="Calibri" w:cs="Calibri"/>
          <w:b/>
          <w:sz w:val="22"/>
          <w:szCs w:val="22"/>
        </w:rPr>
        <w:t xml:space="preserve"> </w:t>
      </w:r>
      <w:r w:rsidR="00E17D6A" w:rsidRPr="00BE1633">
        <w:rPr>
          <w:rFonts w:ascii="Calibri" w:hAnsi="Calibri" w:cs="Calibri"/>
          <w:b/>
          <w:sz w:val="22"/>
          <w:szCs w:val="22"/>
        </w:rPr>
        <w:t>do zapytania ofertowego</w:t>
      </w:r>
    </w:p>
    <w:p w14:paraId="24947D73" w14:textId="77777777" w:rsidR="008F2542" w:rsidRPr="00BE1633" w:rsidRDefault="008F2542" w:rsidP="00423A6F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3A0C6EE" w14:textId="77777777" w:rsidR="00423A6F" w:rsidRPr="00196615" w:rsidRDefault="00423A6F" w:rsidP="00423A6F">
      <w:pPr>
        <w:jc w:val="center"/>
        <w:rPr>
          <w:rFonts w:ascii="Calibri" w:hAnsi="Calibri"/>
          <w:b/>
          <w:spacing w:val="-5"/>
          <w:sz w:val="26"/>
          <w:szCs w:val="26"/>
        </w:rPr>
      </w:pPr>
      <w:r w:rsidRPr="00196615">
        <w:rPr>
          <w:rFonts w:ascii="Calibri" w:hAnsi="Calibri"/>
          <w:b/>
          <w:spacing w:val="-5"/>
          <w:sz w:val="26"/>
          <w:szCs w:val="26"/>
        </w:rPr>
        <w:t xml:space="preserve">Formularz asortymentowo-cenowy </w:t>
      </w:r>
    </w:p>
    <w:p w14:paraId="15C36132" w14:textId="77777777" w:rsidR="008F2542" w:rsidRDefault="008F2542" w:rsidP="00423A6F">
      <w:pPr>
        <w:jc w:val="center"/>
        <w:rPr>
          <w:rFonts w:ascii="Calibri" w:hAnsi="Calibri"/>
          <w:b/>
          <w:spacing w:val="-5"/>
          <w:sz w:val="22"/>
          <w:szCs w:val="22"/>
        </w:rPr>
      </w:pPr>
    </w:p>
    <w:p w14:paraId="6B1D06E0" w14:textId="77777777" w:rsidR="00E77D2A" w:rsidRPr="00BE1633" w:rsidRDefault="00E77D2A" w:rsidP="00423A6F">
      <w:pPr>
        <w:jc w:val="center"/>
        <w:rPr>
          <w:rFonts w:ascii="Calibri" w:hAnsi="Calibri"/>
          <w:b/>
          <w:spacing w:val="-5"/>
          <w:sz w:val="22"/>
          <w:szCs w:val="22"/>
        </w:rPr>
      </w:pPr>
    </w:p>
    <w:p w14:paraId="112055BD" w14:textId="610254CA" w:rsidR="00E17D6A" w:rsidRPr="00985613" w:rsidRDefault="00423A6F" w:rsidP="00E17D6A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Część </w:t>
      </w:r>
      <w:r w:rsidR="00DF0C5D" w:rsidRPr="00BE1633">
        <w:rPr>
          <w:rFonts w:ascii="Calibri" w:hAnsi="Calibri" w:cs="Calibri"/>
          <w:b/>
          <w:bCs/>
          <w:sz w:val="22"/>
          <w:szCs w:val="22"/>
          <w:lang w:eastAsia="ar-SA"/>
        </w:rPr>
        <w:t>B</w:t>
      </w:r>
      <w:r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 - </w:t>
      </w:r>
      <w:bookmarkStart w:id="0" w:name="_Hlk219884476"/>
      <w:r w:rsidR="00A22787"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Dostawa </w:t>
      </w:r>
      <w:r w:rsidR="00DF0C5D"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części do zasuw nożowych </w:t>
      </w:r>
      <w:r w:rsidR="00A22787" w:rsidRPr="00BE1633">
        <w:rPr>
          <w:rFonts w:ascii="Calibri" w:hAnsi="Calibri" w:cs="Calibri"/>
          <w:b/>
          <w:bCs/>
          <w:sz w:val="22"/>
          <w:szCs w:val="22"/>
          <w:lang w:eastAsia="ar-SA"/>
        </w:rPr>
        <w:t>na potrzeby Oczyszczalni Ścieków Tychy – Urbanowice,</w:t>
      </w:r>
      <w:r w:rsidR="00E17D6A"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A22787" w:rsidRPr="00BE1633">
        <w:rPr>
          <w:rFonts w:ascii="Calibri" w:hAnsi="Calibri" w:cs="Calibri"/>
          <w:b/>
          <w:bCs/>
          <w:sz w:val="22"/>
          <w:szCs w:val="22"/>
          <w:lang w:eastAsia="ar-SA"/>
        </w:rPr>
        <w:t>43-109 Tychy-Urbanowice, ul. Lokalna 14</w:t>
      </w:r>
      <w:r w:rsidR="00E17D6A" w:rsidRPr="00BE1633">
        <w:rPr>
          <w:rFonts w:ascii="Calibri" w:hAnsi="Calibri" w:cs="Calibri"/>
          <w:b/>
          <w:bCs/>
          <w:sz w:val="22"/>
          <w:szCs w:val="22"/>
          <w:lang w:eastAsia="ar-SA"/>
        </w:rPr>
        <w:t xml:space="preserve">, </w:t>
      </w:r>
      <w:r w:rsidR="00E17D6A" w:rsidRPr="00985613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zgodnie z opisem przedmiotu zamówienia (załącznik nr 1B).</w:t>
      </w:r>
    </w:p>
    <w:bookmarkEnd w:id="0"/>
    <w:p w14:paraId="49FC4604" w14:textId="1FC29A11" w:rsidR="00423A6F" w:rsidRPr="00BE1633" w:rsidRDefault="00423A6F" w:rsidP="00FF1909">
      <w:pPr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tbl>
      <w:tblPr>
        <w:tblW w:w="120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4078"/>
        <w:gridCol w:w="1919"/>
        <w:gridCol w:w="2268"/>
        <w:gridCol w:w="2977"/>
      </w:tblGrid>
      <w:tr w:rsidR="001F5D53" w:rsidRPr="00985613" w14:paraId="275CADEE" w14:textId="77777777" w:rsidTr="00BE1633">
        <w:trPr>
          <w:trHeight w:val="67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16F213" w14:textId="47F62A26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985613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151AEF4" w14:textId="77777777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561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5D0BBD4" w14:textId="743BDD53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985613">
              <w:rPr>
                <w:rFonts w:ascii="Calibri" w:hAnsi="Calibri" w:cs="Calibri"/>
                <w:b/>
                <w:bCs/>
                <w:sz w:val="22"/>
                <w:szCs w:val="22"/>
              </w:rPr>
              <w:t>Ilość/szt.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3C29340" w14:textId="480028BF" w:rsidR="001F5D53" w:rsidRPr="00985613" w:rsidRDefault="001F5D53" w:rsidP="007D2CF5">
            <w:pPr>
              <w:tabs>
                <w:tab w:val="left" w:pos="345"/>
              </w:tabs>
              <w:ind w:hanging="28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5613">
              <w:rPr>
                <w:rFonts w:ascii="Calibri" w:hAnsi="Calibri" w:cs="Calibri"/>
                <w:b/>
                <w:bCs/>
                <w:sz w:val="22"/>
                <w:szCs w:val="22"/>
              </w:rPr>
              <w:t>Cena jednostkowa netto/szt.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97D2EA" w14:textId="77777777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D8364F4" w14:textId="77777777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5613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 (zł)  </w:t>
            </w:r>
          </w:p>
          <w:p w14:paraId="24C4A78E" w14:textId="77777777" w:rsidR="001F5D53" w:rsidRPr="00985613" w:rsidRDefault="001F5D53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5613">
              <w:rPr>
                <w:rFonts w:ascii="Calibri" w:hAnsi="Calibri" w:cs="Calibri"/>
                <w:bCs/>
                <w:i/>
                <w:sz w:val="22"/>
                <w:szCs w:val="22"/>
              </w:rPr>
              <w:t>(kol. 4 x kol. 5)</w:t>
            </w:r>
          </w:p>
        </w:tc>
      </w:tr>
      <w:tr w:rsidR="001F5D53" w:rsidRPr="00985613" w14:paraId="0D36A9CC" w14:textId="77777777" w:rsidTr="00BE1633">
        <w:trPr>
          <w:trHeight w:val="227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8957E8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E1633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FE2DF5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E1633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BC0A782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E1633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E6E2FE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E1633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9F1007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E1633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</w:tr>
      <w:tr w:rsidR="001F5D53" w:rsidRPr="00985613" w14:paraId="726BE65C" w14:textId="77777777" w:rsidTr="00BE1633">
        <w:trPr>
          <w:trHeight w:val="60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CB501" w14:textId="19B23053" w:rsidR="001F5D53" w:rsidRPr="00985613" w:rsidRDefault="001F5D53" w:rsidP="007D2C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561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89C30" w14:textId="5D54A459" w:rsidR="001F5D53" w:rsidRPr="00985613" w:rsidRDefault="001F5D53" w:rsidP="007D2CF5">
            <w:pPr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Uszczelnienie typ </w:t>
            </w:r>
            <w:r w:rsidRPr="009856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„</w:t>
            </w:r>
            <w:r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U” NBR oraz pakunek dławicy dla zasuwy nożowej TDO TEHACO DN400</w:t>
            </w:r>
            <w:r w:rsidR="00E17D6A"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</w:t>
            </w:r>
            <w:r w:rsidR="00E17D6A" w:rsidRPr="00BE1633">
              <w:rPr>
                <w:sz w:val="22"/>
                <w:szCs w:val="22"/>
              </w:rPr>
              <w:t xml:space="preserve"> </w:t>
            </w:r>
            <w:r w:rsidR="00E17D6A"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zgodne z </w:t>
            </w:r>
            <w:r w:rsidR="009B41B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OPZ </w:t>
            </w:r>
            <w:r w:rsidR="00E17D6A"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(załącznik nr 1B)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34CB7" w14:textId="7AFB4375" w:rsidR="001F5D53" w:rsidRPr="00985613" w:rsidRDefault="001F5D53" w:rsidP="007D2CF5">
            <w:pPr>
              <w:jc w:val="center"/>
              <w:rPr>
                <w:rFonts w:ascii="Calibri" w:hAnsi="Calibri" w:cs="Arial"/>
                <w:color w:val="EE0000"/>
                <w:sz w:val="22"/>
                <w:szCs w:val="22"/>
              </w:rPr>
            </w:pPr>
            <w:r w:rsidRPr="00985613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2DD74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65DDD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F5D53" w:rsidRPr="00985613" w14:paraId="232D40C2" w14:textId="77777777" w:rsidTr="00BE1633">
        <w:trPr>
          <w:trHeight w:val="60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9C26C" w14:textId="31EC39B1" w:rsidR="001F5D53" w:rsidRPr="00985613" w:rsidRDefault="001F5D53" w:rsidP="007D2C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56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A1CC" w14:textId="2CCC5DD3" w:rsidR="001F5D53" w:rsidRPr="00985613" w:rsidRDefault="001F5D53" w:rsidP="007D2CF5">
            <w:pPr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Uszczelnienie typ </w:t>
            </w:r>
            <w:r w:rsidRPr="009856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„</w:t>
            </w:r>
            <w:r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U” NBR oraz pakunek dławicy dla zasuwy nożowej TDO TEHACO DN250</w:t>
            </w:r>
            <w:r w:rsidR="00E17D6A"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zgodn</w:t>
            </w:r>
            <w:r w:rsidR="009B41B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ie</w:t>
            </w:r>
            <w:r w:rsidR="00E17D6A" w:rsidRPr="0098561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z OPZ (załącznik nr 1B)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9F4D6" w14:textId="09A3FAB6" w:rsidR="001F5D53" w:rsidRPr="00985613" w:rsidRDefault="001F5D53" w:rsidP="007D2CF5">
            <w:pPr>
              <w:jc w:val="center"/>
              <w:rPr>
                <w:rFonts w:ascii="Calibri" w:hAnsi="Calibri" w:cs="Arial"/>
                <w:color w:val="EE0000"/>
                <w:sz w:val="22"/>
                <w:szCs w:val="22"/>
              </w:rPr>
            </w:pPr>
            <w:r w:rsidRPr="00985613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27FFE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533B4" w14:textId="77777777" w:rsidR="001F5D53" w:rsidRPr="00BE1633" w:rsidRDefault="001F5D53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7D6A" w:rsidRPr="00985613" w14:paraId="4E22C6BC" w14:textId="77777777" w:rsidTr="00BE1633">
        <w:trPr>
          <w:trHeight w:val="321"/>
          <w:jc w:val="center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6114E7" w14:textId="54A8FD1D" w:rsidR="00E17D6A" w:rsidRPr="00BE1633" w:rsidRDefault="00E17D6A" w:rsidP="00BE1633">
            <w:pPr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BE1633">
              <w:rPr>
                <w:rFonts w:ascii="Calibri" w:hAnsi="Calibri" w:cs="Arial"/>
                <w:b/>
                <w:bCs/>
                <w:sz w:val="22"/>
                <w:szCs w:val="22"/>
              </w:rPr>
              <w:t>SUMA NETTO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BC2F3" w14:textId="77777777" w:rsidR="00E17D6A" w:rsidRPr="00BE1633" w:rsidRDefault="00E17D6A" w:rsidP="007D2CF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391B969" w14:textId="77777777" w:rsidR="00FF1909" w:rsidRPr="00BE1633" w:rsidRDefault="00FF1909" w:rsidP="00423A6F">
      <w:pPr>
        <w:pStyle w:val="Akapitzlist"/>
        <w:jc w:val="right"/>
        <w:rPr>
          <w:rFonts w:asciiTheme="minorHAnsi" w:hAnsiTheme="minorHAnsi" w:cstheme="minorHAnsi"/>
          <w:sz w:val="22"/>
          <w:szCs w:val="22"/>
          <w:u w:val="single"/>
        </w:rPr>
      </w:pPr>
    </w:p>
    <w:p w14:paraId="4D0F9466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</w:p>
    <w:p w14:paraId="2A4832E5" w14:textId="3A89A1C3" w:rsidR="00FF1909" w:rsidRPr="00985613" w:rsidRDefault="00FF1909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 xml:space="preserve">Łączna wartość: </w:t>
      </w:r>
    </w:p>
    <w:p w14:paraId="2ED5460C" w14:textId="487DE83B" w:rsidR="00FF1909" w:rsidRPr="00985613" w:rsidRDefault="00FF1909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wartość netto: ………………………… + stawka VAT(%) ……., wartość VAT …………………. = wartość brutto ………………………………………*</w:t>
      </w:r>
    </w:p>
    <w:p w14:paraId="46ECFF71" w14:textId="21430AF5" w:rsidR="00FF1909" w:rsidRDefault="00FF1909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F9987BE" w14:textId="77777777" w:rsidR="00B37DAA" w:rsidRPr="00BE1633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D107E07" w14:textId="67969107" w:rsidR="00FF1909" w:rsidRPr="00985613" w:rsidRDefault="00FF1909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UWAGA: </w:t>
      </w:r>
    </w:p>
    <w:p w14:paraId="4CBF7C34" w14:textId="5A46578E" w:rsidR="00FF1909" w:rsidRDefault="00FF1909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*Wartość</w:t>
      </w:r>
      <w:r w:rsid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netto i </w:t>
      </w: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brutto należy przenieść do formularza ofertowego - załącznik nr 2</w:t>
      </w:r>
      <w:r w:rsid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– do tabeli dla części B zamówienia</w:t>
      </w:r>
    </w:p>
    <w:p w14:paraId="3E878468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B8424AD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963A3C2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9BA9C77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0D1085A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58A63FB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11870CF" w14:textId="77777777" w:rsidR="00B37DAA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59BF16D" w14:textId="77777777" w:rsidR="00B37DAA" w:rsidRPr="00985613" w:rsidRDefault="00B37DAA" w:rsidP="00E17D6A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84"/>
        <w:gridCol w:w="6878"/>
      </w:tblGrid>
      <w:tr w:rsidR="00985613" w:rsidRPr="00985613" w14:paraId="23CB3F91" w14:textId="77777777" w:rsidTr="00071334">
        <w:trPr>
          <w:trHeight w:val="1789"/>
        </w:trPr>
        <w:tc>
          <w:tcPr>
            <w:tcW w:w="6884" w:type="dxa"/>
          </w:tcPr>
          <w:p w14:paraId="33B8FE57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5B021DC1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.......................................................</w:t>
            </w:r>
          </w:p>
          <w:p w14:paraId="7B3C6042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6878" w:type="dxa"/>
          </w:tcPr>
          <w:p w14:paraId="5645BA70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4C0E3B45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.....................................................</w:t>
            </w:r>
          </w:p>
          <w:p w14:paraId="5904A513" w14:textId="6F89CCF4" w:rsidR="00985613" w:rsidRPr="00985613" w:rsidRDefault="00B37DAA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Podpis (</w:t>
            </w:r>
            <w:r w:rsidR="00985613"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i </w:t>
            </w: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pieczątka) osoby</w:t>
            </w:r>
            <w:r w:rsidR="00985613"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/osób   uprawnionej</w:t>
            </w:r>
          </w:p>
          <w:p w14:paraId="223DB008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do reprezentowania Wykonawcy lub</w:t>
            </w:r>
          </w:p>
          <w:p w14:paraId="3396EC7D" w14:textId="77777777" w:rsidR="00985613" w:rsidRPr="00985613" w:rsidRDefault="00985613" w:rsidP="009856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upoważnionej do występowania w jego imieniu</w:t>
            </w:r>
          </w:p>
          <w:p w14:paraId="3FFB391F" w14:textId="77777777" w:rsidR="00B37DAA" w:rsidRPr="00985613" w:rsidRDefault="00B37DAA" w:rsidP="00B37D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4C089D5" w14:textId="0ABA6C8B" w:rsidR="00B37DAA" w:rsidRPr="000E57E4" w:rsidRDefault="00B37DAA" w:rsidP="00B37DAA">
      <w:pPr>
        <w:rPr>
          <w:rFonts w:ascii="Calibri" w:hAnsi="Calibri" w:cs="Calibri"/>
          <w:sz w:val="22"/>
          <w:szCs w:val="22"/>
        </w:rPr>
      </w:pPr>
    </w:p>
    <w:sectPr w:rsidR="00B37DAA" w:rsidRPr="000E57E4" w:rsidSect="00BE1633">
      <w:headerReference w:type="default" r:id="rId8"/>
      <w:footerReference w:type="default" r:id="rId9"/>
      <w:pgSz w:w="16838" w:h="11906" w:orient="landscape"/>
      <w:pgMar w:top="1077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73C4" w14:textId="77777777" w:rsidR="006A7299" w:rsidRDefault="006A7299" w:rsidP="00423A6F">
      <w:r>
        <w:separator/>
      </w:r>
    </w:p>
  </w:endnote>
  <w:endnote w:type="continuationSeparator" w:id="0">
    <w:p w14:paraId="0D2925EB" w14:textId="77777777" w:rsidR="006A7299" w:rsidRDefault="006A7299" w:rsidP="0042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85A9" w14:textId="77777777" w:rsidR="00423A6F" w:rsidRDefault="00423A6F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8A22" w14:textId="77777777" w:rsidR="006A7299" w:rsidRDefault="006A7299" w:rsidP="00423A6F">
      <w:r>
        <w:separator/>
      </w:r>
    </w:p>
  </w:footnote>
  <w:footnote w:type="continuationSeparator" w:id="0">
    <w:p w14:paraId="341AB7F7" w14:textId="77777777" w:rsidR="006A7299" w:rsidRDefault="006A7299" w:rsidP="00423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14907" w14:textId="77777777" w:rsidR="00E17D6A" w:rsidRPr="00D87EF9" w:rsidRDefault="00E17D6A" w:rsidP="00E17D6A">
    <w:pPr>
      <w:pStyle w:val="Nagwek"/>
      <w:jc w:val="left"/>
      <w:rPr>
        <w:color w:val="FF0000"/>
      </w:rPr>
    </w:pPr>
    <w:r>
      <w:rPr>
        <w:rFonts w:ascii="Calibri" w:hAnsi="Calibri" w:cs="Calibri"/>
        <w:color w:val="000000"/>
        <w:spacing w:val="-4"/>
        <w:sz w:val="22"/>
        <w:szCs w:val="22"/>
      </w:rPr>
      <w:t xml:space="preserve">Numer sprawy: </w:t>
    </w:r>
    <w:r w:rsidRPr="00E6434A">
      <w:rPr>
        <w:rFonts w:ascii="Calibri" w:hAnsi="Calibri" w:cs="Calibri"/>
        <w:color w:val="000000"/>
        <w:spacing w:val="-4"/>
        <w:sz w:val="22"/>
        <w:szCs w:val="22"/>
      </w:rPr>
      <w:t>W1-TOKK-19070-03-2026</w:t>
    </w:r>
    <w:r>
      <w:rPr>
        <w:rFonts w:ascii="Calibri" w:hAnsi="Calibri" w:cs="Calibri"/>
        <w:color w:val="000000"/>
        <w:spacing w:val="-4"/>
        <w:sz w:val="22"/>
        <w:szCs w:val="22"/>
      </w:rPr>
      <w:t>/JF</w:t>
    </w:r>
  </w:p>
  <w:p w14:paraId="7796A557" w14:textId="045BFDCF" w:rsidR="00423A6F" w:rsidRPr="00D87EF9" w:rsidRDefault="00423A6F">
    <w:pPr>
      <w:pStyle w:val="Nagwek"/>
      <w:jc w:val="left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E3494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4AA6C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07BE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5"/>
    <w:multiLevelType w:val="multilevel"/>
    <w:tmpl w:val="0EF40D62"/>
    <w:name w:val="WW8Num12"/>
    <w:lvl w:ilvl="0">
      <w:start w:val="3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ascii="Calibri" w:hAnsi="Calibri" w:cs="Calibri" w:hint="default"/>
        <w:b/>
        <w:bCs/>
        <w:strike w:val="0"/>
        <w:d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Calibri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00000006"/>
    <w:multiLevelType w:val="singleLevel"/>
    <w:tmpl w:val="C6E01C2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dstrike w:val="0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1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6" w15:restartNumberingAfterBreak="0">
    <w:nsid w:val="00000008"/>
    <w:multiLevelType w:val="singleLevel"/>
    <w:tmpl w:val="00000008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Calibri" w:hAnsi="Calibri" w:cs="Calibri" w:hint="default"/>
        <w:sz w:val="22"/>
        <w:szCs w:val="22"/>
      </w:rPr>
    </w:lvl>
  </w:abstractNum>
  <w:abstractNum w:abstractNumId="7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1.%1."/>
      <w:lvlJc w:val="left"/>
      <w:pPr>
        <w:tabs>
          <w:tab w:val="num" w:pos="0"/>
        </w:tabs>
        <w:ind w:left="1512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8" w15:restartNumberingAfterBreak="0">
    <w:nsid w:val="0000000C"/>
    <w:multiLevelType w:val="singleLevel"/>
    <w:tmpl w:val="0000000C"/>
    <w:name w:val="WW8Num22"/>
    <w:lvl w:ilvl="0">
      <w:start w:val="1"/>
      <w:numFmt w:val="decimal"/>
      <w:lvlText w:val="8.%1."/>
      <w:lvlJc w:val="left"/>
      <w:pPr>
        <w:tabs>
          <w:tab w:val="num" w:pos="0"/>
        </w:tabs>
        <w:ind w:left="1070" w:hanging="36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E"/>
    <w:multiLevelType w:val="singleLevel"/>
    <w:tmpl w:val="054EF192"/>
    <w:name w:val="WW8Num75"/>
    <w:lvl w:ilvl="0">
      <w:start w:val="1"/>
      <w:numFmt w:val="decimal"/>
      <w:lvlText w:val="4.%1."/>
      <w:lvlJc w:val="left"/>
      <w:pPr>
        <w:ind w:left="720" w:hanging="360"/>
      </w:pPr>
      <w:rPr>
        <w:rFonts w:cs="Calibri" w:hint="default"/>
        <w:b w:val="0"/>
        <w:bCs w:val="0"/>
        <w:color w:val="000000"/>
        <w:sz w:val="22"/>
        <w:szCs w:val="22"/>
      </w:rPr>
    </w:lvl>
  </w:abstractNum>
  <w:abstractNum w:abstractNumId="10" w15:restartNumberingAfterBreak="0">
    <w:nsid w:val="00000010"/>
    <w:multiLevelType w:val="singleLevel"/>
    <w:tmpl w:val="054EF192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144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1" w15:restartNumberingAfterBreak="0">
    <w:nsid w:val="00000011"/>
    <w:multiLevelType w:val="singleLevel"/>
    <w:tmpl w:val="881E4714"/>
    <w:name w:val="WW8Num32"/>
    <w:lvl w:ilvl="0">
      <w:start w:val="1"/>
      <w:numFmt w:val="decimal"/>
      <w:lvlText w:val="1.%1."/>
      <w:lvlJc w:val="left"/>
      <w:pPr>
        <w:tabs>
          <w:tab w:val="num" w:pos="577"/>
        </w:tabs>
        <w:ind w:left="2062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2" w15:restartNumberingAfterBreak="0">
    <w:nsid w:val="00000013"/>
    <w:multiLevelType w:val="singleLevel"/>
    <w:tmpl w:val="D884D24A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13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1.%1."/>
      <w:lvlJc w:val="left"/>
      <w:pPr>
        <w:tabs>
          <w:tab w:val="num" w:pos="0"/>
        </w:tabs>
        <w:ind w:left="2286" w:hanging="360"/>
      </w:pPr>
      <w:rPr>
        <w:rFonts w:cs="Calibri" w:hint="default"/>
        <w:b w:val="0"/>
        <w:bCs w:val="0"/>
      </w:rPr>
    </w:lvl>
  </w:abstractNum>
  <w:abstractNum w:abstractNumId="14" w15:restartNumberingAfterBreak="0">
    <w:nsid w:val="00000018"/>
    <w:multiLevelType w:val="singleLevel"/>
    <w:tmpl w:val="A5BE08A4"/>
    <w:name w:val="WW8Num43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5" w15:restartNumberingAfterBreak="0">
    <w:nsid w:val="0000001A"/>
    <w:multiLevelType w:val="singleLevel"/>
    <w:tmpl w:val="6BC625EE"/>
    <w:name w:val="WW8Num46"/>
    <w:lvl w:ilvl="0">
      <w:start w:val="1"/>
      <w:numFmt w:val="decimal"/>
      <w:lvlText w:val="1.%1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16" w15:restartNumberingAfterBreak="0">
    <w:nsid w:val="0000001D"/>
    <w:multiLevelType w:val="multilevel"/>
    <w:tmpl w:val="E2D6DC7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E"/>
    <w:multiLevelType w:val="singleLevel"/>
    <w:tmpl w:val="BFC6B96A"/>
    <w:name w:val="WW8Num51"/>
    <w:lvl w:ilvl="0">
      <w:start w:val="1"/>
      <w:numFmt w:val="decimal"/>
      <w:lvlText w:val="7.%1."/>
      <w:lvlJc w:val="left"/>
      <w:pPr>
        <w:tabs>
          <w:tab w:val="num" w:pos="0"/>
        </w:tabs>
        <w:ind w:left="1287" w:hanging="360"/>
      </w:pPr>
      <w:rPr>
        <w:rFonts w:cs="Calibri" w:hint="default"/>
        <w:sz w:val="22"/>
        <w:szCs w:val="22"/>
      </w:rPr>
    </w:lvl>
  </w:abstractNum>
  <w:abstractNum w:abstractNumId="18" w15:restartNumberingAfterBreak="0">
    <w:nsid w:val="00000020"/>
    <w:multiLevelType w:val="singleLevel"/>
    <w:tmpl w:val="9E408B46"/>
    <w:name w:val="WW8Num54"/>
    <w:lvl w:ilvl="0">
      <w:start w:val="4"/>
      <w:numFmt w:val="decimal"/>
      <w:lvlText w:val="%1."/>
      <w:lvlJc w:val="left"/>
      <w:pPr>
        <w:tabs>
          <w:tab w:val="num" w:pos="0"/>
        </w:tabs>
        <w:ind w:left="1854" w:hanging="360"/>
      </w:pPr>
      <w:rPr>
        <w:rFonts w:cs="Calibri" w:hint="default"/>
        <w:sz w:val="22"/>
        <w:szCs w:val="22"/>
      </w:rPr>
    </w:lvl>
  </w:abstractNum>
  <w:abstractNum w:abstractNumId="19" w15:restartNumberingAfterBreak="0">
    <w:nsid w:val="00000021"/>
    <w:multiLevelType w:val="singleLevel"/>
    <w:tmpl w:val="61A690A2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i w:val="0"/>
        <w:iCs w:val="0"/>
      </w:rPr>
    </w:lvl>
  </w:abstractNum>
  <w:abstractNum w:abstractNumId="20" w15:restartNumberingAfterBreak="0">
    <w:nsid w:val="00000023"/>
    <w:multiLevelType w:val="multilevel"/>
    <w:tmpl w:val="63F2BE3E"/>
    <w:name w:val="WW8Num58"/>
    <w:lvl w:ilvl="0">
      <w:start w:val="1"/>
      <w:numFmt w:val="upperRoman"/>
      <w:lvlText w:val="%1."/>
      <w:lvlJc w:val="right"/>
      <w:pPr>
        <w:tabs>
          <w:tab w:val="num" w:pos="0"/>
        </w:tabs>
        <w:ind w:left="7808" w:hanging="72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21" w15:restartNumberingAfterBreak="0">
    <w:nsid w:val="00000024"/>
    <w:multiLevelType w:val="singleLevel"/>
    <w:tmpl w:val="0000002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1512" w:hanging="360"/>
      </w:pPr>
      <w:rPr>
        <w:rFonts w:cs="Calibri"/>
        <w:b w:val="0"/>
        <w:bCs/>
      </w:rPr>
    </w:lvl>
  </w:abstractNum>
  <w:abstractNum w:abstractNumId="22" w15:restartNumberingAfterBreak="0">
    <w:nsid w:val="00000026"/>
    <w:multiLevelType w:val="singleLevel"/>
    <w:tmpl w:val="00000026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  <w:szCs w:val="22"/>
      </w:rPr>
    </w:lvl>
  </w:abstractNum>
  <w:abstractNum w:abstractNumId="23" w15:restartNumberingAfterBreak="0">
    <w:nsid w:val="00000027"/>
    <w:multiLevelType w:val="multilevel"/>
    <w:tmpl w:val="04AC948C"/>
    <w:name w:val="WW8Num64"/>
    <w:lvl w:ilvl="0">
      <w:start w:val="8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cs="Calibri" w:hint="default"/>
      </w:rPr>
    </w:lvl>
    <w:lvl w:ilvl="1">
      <w:start w:val="4"/>
      <w:numFmt w:val="decimal"/>
      <w:isLgl/>
      <w:lvlText w:val="%1.%2."/>
      <w:lvlJc w:val="left"/>
      <w:pPr>
        <w:ind w:left="1602" w:hanging="495"/>
      </w:pPr>
      <w:rPr>
        <w:rFonts w:eastAsia="Arial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87" w:hanging="720"/>
      </w:pPr>
      <w:rPr>
        <w:rFonts w:eastAsia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eastAsia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2907" w:hanging="1080"/>
      </w:pPr>
      <w:rPr>
        <w:rFonts w:eastAsia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3447" w:hanging="1440"/>
      </w:pPr>
      <w:rPr>
        <w:rFonts w:eastAsia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627" w:hanging="1440"/>
      </w:pPr>
      <w:rPr>
        <w:rFonts w:eastAsia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167" w:hanging="1800"/>
      </w:pPr>
      <w:rPr>
        <w:rFonts w:eastAsia="Arial" w:hint="default"/>
        <w:color w:val="000000"/>
        <w:sz w:val="22"/>
      </w:rPr>
    </w:lvl>
  </w:abstractNum>
  <w:abstractNum w:abstractNumId="24" w15:restartNumberingAfterBreak="0">
    <w:nsid w:val="00000028"/>
    <w:multiLevelType w:val="singleLevel"/>
    <w:tmpl w:val="57280A1E"/>
    <w:name w:val="WW8Num65"/>
    <w:lvl w:ilvl="0">
      <w:start w:val="1"/>
      <w:numFmt w:val="decimal"/>
      <w:lvlText w:val="3.%1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25" w15:restartNumberingAfterBreak="0">
    <w:nsid w:val="00000029"/>
    <w:multiLevelType w:val="multilevel"/>
    <w:tmpl w:val="A8401AFA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808" w:hanging="720"/>
      </w:pPr>
      <w:rPr>
        <w:rFonts w:cs="Calibr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26" w15:restartNumberingAfterBreak="0">
    <w:nsid w:val="0000002B"/>
    <w:multiLevelType w:val="multilevel"/>
    <w:tmpl w:val="1876E2DE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94" w:hanging="360"/>
      </w:pPr>
      <w:rPr>
        <w:rFonts w:cs="Calibri" w:hint="default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52" w:hanging="1800"/>
      </w:pPr>
      <w:rPr>
        <w:rFonts w:hint="default"/>
      </w:rPr>
    </w:lvl>
  </w:abstractNum>
  <w:abstractNum w:abstractNumId="27" w15:restartNumberingAfterBreak="0">
    <w:nsid w:val="0000002C"/>
    <w:multiLevelType w:val="multilevel"/>
    <w:tmpl w:val="0838ADE2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  <w:sz w:val="22"/>
      </w:rPr>
    </w:lvl>
  </w:abstractNum>
  <w:abstractNum w:abstractNumId="28" w15:restartNumberingAfterBreak="0">
    <w:nsid w:val="0000002D"/>
    <w:multiLevelType w:val="singleLevel"/>
    <w:tmpl w:val="0000002D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</w:abstractNum>
  <w:abstractNum w:abstractNumId="29" w15:restartNumberingAfterBreak="0">
    <w:nsid w:val="0000002E"/>
    <w:multiLevelType w:val="singleLevel"/>
    <w:tmpl w:val="9F2A99C8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30" w15:restartNumberingAfterBreak="0">
    <w:nsid w:val="00000032"/>
    <w:multiLevelType w:val="singleLevel"/>
    <w:tmpl w:val="00000032"/>
    <w:name w:val="WW8Num79"/>
    <w:lvl w:ilvl="0">
      <w:start w:val="1"/>
      <w:numFmt w:val="decimal"/>
      <w:lvlText w:val="1.1.%1."/>
      <w:lvlJc w:val="left"/>
      <w:pPr>
        <w:tabs>
          <w:tab w:val="num" w:pos="0"/>
        </w:tabs>
        <w:ind w:left="1854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31" w15:restartNumberingAfterBreak="0">
    <w:nsid w:val="00000033"/>
    <w:multiLevelType w:val="singleLevel"/>
    <w:tmpl w:val="00000033"/>
    <w:name w:val="WW8Num80"/>
    <w:lvl w:ilvl="0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  <w:strike w:val="0"/>
        <w:dstrike w:val="0"/>
        <w:color w:val="000000"/>
      </w:rPr>
    </w:lvl>
  </w:abstractNum>
  <w:abstractNum w:abstractNumId="32" w15:restartNumberingAfterBreak="0">
    <w:nsid w:val="00000034"/>
    <w:multiLevelType w:val="singleLevel"/>
    <w:tmpl w:val="EAD0E4F8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color w:val="000000"/>
        <w:sz w:val="22"/>
        <w:szCs w:val="22"/>
      </w:rPr>
    </w:lvl>
  </w:abstractNum>
  <w:abstractNum w:abstractNumId="33" w15:restartNumberingAfterBreak="0">
    <w:nsid w:val="00000036"/>
    <w:multiLevelType w:val="singleLevel"/>
    <w:tmpl w:val="65A85D2C"/>
    <w:name w:val="WW8Num83"/>
    <w:lvl w:ilvl="0">
      <w:start w:val="1"/>
      <w:numFmt w:val="decimal"/>
      <w:lvlText w:val="3.3.%1."/>
      <w:lvlJc w:val="left"/>
      <w:pPr>
        <w:tabs>
          <w:tab w:val="num" w:pos="708"/>
        </w:tabs>
        <w:ind w:left="1854" w:hanging="360"/>
      </w:pPr>
      <w:rPr>
        <w:rFonts w:cs="Calibri" w:hint="default"/>
        <w:sz w:val="22"/>
        <w:szCs w:val="22"/>
      </w:rPr>
    </w:lvl>
  </w:abstractNum>
  <w:abstractNum w:abstractNumId="34" w15:restartNumberingAfterBreak="0">
    <w:nsid w:val="00000038"/>
    <w:multiLevelType w:val="singleLevel"/>
    <w:tmpl w:val="00000038"/>
    <w:name w:val="WW8Num87"/>
    <w:lvl w:ilvl="0">
      <w:start w:val="2"/>
      <w:numFmt w:val="decimal"/>
      <w:lvlText w:val="%1."/>
      <w:lvlJc w:val="left"/>
      <w:pPr>
        <w:tabs>
          <w:tab w:val="num" w:pos="708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35" w15:restartNumberingAfterBreak="0">
    <w:nsid w:val="0000003A"/>
    <w:multiLevelType w:val="multilevel"/>
    <w:tmpl w:val="20F84516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69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61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828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035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02" w:hanging="2160"/>
      </w:pPr>
      <w:rPr>
        <w:rFonts w:hint="default"/>
        <w:sz w:val="22"/>
      </w:rPr>
    </w:lvl>
  </w:abstractNum>
  <w:abstractNum w:abstractNumId="36" w15:restartNumberingAfterBreak="0">
    <w:nsid w:val="0000003D"/>
    <w:multiLevelType w:val="singleLevel"/>
    <w:tmpl w:val="0000003D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/>
        <w:color w:val="000000"/>
      </w:rPr>
    </w:lvl>
  </w:abstractNum>
  <w:abstractNum w:abstractNumId="37" w15:restartNumberingAfterBreak="0">
    <w:nsid w:val="00000041"/>
    <w:multiLevelType w:val="singleLevel"/>
    <w:tmpl w:val="8676DBEA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cs="Calibri"/>
        <w:color w:val="000000"/>
        <w:sz w:val="22"/>
        <w:szCs w:val="22"/>
      </w:rPr>
    </w:lvl>
  </w:abstractNum>
  <w:abstractNum w:abstractNumId="38" w15:restartNumberingAfterBreak="0">
    <w:nsid w:val="00000044"/>
    <w:multiLevelType w:val="singleLevel"/>
    <w:tmpl w:val="E9EA47D8"/>
    <w:name w:val="WW8Num102"/>
    <w:lvl w:ilvl="0">
      <w:start w:val="2"/>
      <w:numFmt w:val="decimal"/>
      <w:lvlText w:val="%1."/>
      <w:lvlJc w:val="left"/>
      <w:pPr>
        <w:tabs>
          <w:tab w:val="num" w:pos="0"/>
        </w:tabs>
        <w:ind w:left="1512" w:hanging="360"/>
      </w:pPr>
      <w:rPr>
        <w:rFonts w:cs="Calibri" w:hint="default"/>
        <w:sz w:val="22"/>
        <w:szCs w:val="22"/>
      </w:rPr>
    </w:lvl>
  </w:abstractNum>
  <w:abstractNum w:abstractNumId="39" w15:restartNumberingAfterBreak="0">
    <w:nsid w:val="00000047"/>
    <w:multiLevelType w:val="multilevel"/>
    <w:tmpl w:val="226C13AA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  <w:lvl w:ilvl="1">
      <w:start w:val="6"/>
      <w:numFmt w:val="decimal"/>
      <w:isLgl/>
      <w:lvlText w:val="%1.%2."/>
      <w:lvlJc w:val="left"/>
      <w:pPr>
        <w:ind w:left="1854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4482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597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711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860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9738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0872" w:hanging="1440"/>
      </w:pPr>
      <w:rPr>
        <w:rFonts w:hint="default"/>
        <w:sz w:val="22"/>
      </w:rPr>
    </w:lvl>
  </w:abstractNum>
  <w:abstractNum w:abstractNumId="40" w15:restartNumberingAfterBreak="0">
    <w:nsid w:val="00000048"/>
    <w:multiLevelType w:val="singleLevel"/>
    <w:tmpl w:val="00000048"/>
    <w:name w:val="WW8Num29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41" w15:restartNumberingAfterBreak="0">
    <w:nsid w:val="01D31A10"/>
    <w:multiLevelType w:val="hybridMultilevel"/>
    <w:tmpl w:val="9E14109A"/>
    <w:lvl w:ilvl="0" w:tplc="35EE5740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2AE6C9B"/>
    <w:multiLevelType w:val="hybridMultilevel"/>
    <w:tmpl w:val="88549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389592F"/>
    <w:multiLevelType w:val="multilevel"/>
    <w:tmpl w:val="28964ACC"/>
    <w:lvl w:ilvl="0">
      <w:start w:val="3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8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4" w15:restartNumberingAfterBreak="0">
    <w:nsid w:val="03975DB6"/>
    <w:multiLevelType w:val="multilevel"/>
    <w:tmpl w:val="E13C5248"/>
    <w:lvl w:ilvl="0">
      <w:start w:val="11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313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5" w15:restartNumberingAfterBreak="0">
    <w:nsid w:val="055F3A5B"/>
    <w:multiLevelType w:val="hybridMultilevel"/>
    <w:tmpl w:val="4AFC2D24"/>
    <w:lvl w:ilvl="0" w:tplc="3BC2CC5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75622C5"/>
    <w:multiLevelType w:val="hybridMultilevel"/>
    <w:tmpl w:val="50624BB2"/>
    <w:lvl w:ilvl="0" w:tplc="B38EF01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-720" w:hanging="360"/>
      </w:pPr>
      <w:rPr>
        <w:i w:val="0"/>
        <w:iCs w:val="0"/>
      </w:rPr>
    </w:lvl>
    <w:lvl w:ilvl="2" w:tplc="04150017">
      <w:start w:val="1"/>
      <w:numFmt w:val="lowerLetter"/>
      <w:lvlText w:val="%3)"/>
      <w:lvlJc w:val="left"/>
      <w:pPr>
        <w:ind w:left="180" w:hanging="36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E8A82BD2">
      <w:start w:val="1"/>
      <w:numFmt w:val="decimal"/>
      <w:lvlText w:val="%5-"/>
      <w:lvlJc w:val="left"/>
      <w:pPr>
        <w:ind w:left="1440" w:hanging="360"/>
      </w:pPr>
    </w:lvl>
    <w:lvl w:ilvl="5" w:tplc="0415001B">
      <w:start w:val="1"/>
      <w:numFmt w:val="lowerRoman"/>
      <w:lvlText w:val="%6."/>
      <w:lvlJc w:val="right"/>
      <w:pPr>
        <w:ind w:left="2160" w:hanging="180"/>
      </w:pPr>
    </w:lvl>
    <w:lvl w:ilvl="6" w:tplc="F92CB4F4">
      <w:start w:val="1"/>
      <w:numFmt w:val="lowerLetter"/>
      <w:lvlText w:val="%7)"/>
      <w:lvlJc w:val="left"/>
      <w:pPr>
        <w:ind w:left="2880" w:hanging="360"/>
      </w:pPr>
      <w:rPr>
        <w:rFonts w:cs="Times New Roman"/>
        <w:color w:val="auto"/>
      </w:rPr>
    </w:lvl>
    <w:lvl w:ilvl="7" w:tplc="04150019">
      <w:start w:val="1"/>
      <w:numFmt w:val="lowerLetter"/>
      <w:lvlText w:val="%8."/>
      <w:lvlJc w:val="left"/>
      <w:pPr>
        <w:ind w:left="3600" w:hanging="360"/>
      </w:pPr>
    </w:lvl>
    <w:lvl w:ilvl="8" w:tplc="0415001B">
      <w:start w:val="1"/>
      <w:numFmt w:val="lowerRoman"/>
      <w:lvlText w:val="%9."/>
      <w:lvlJc w:val="right"/>
      <w:pPr>
        <w:ind w:left="4320" w:hanging="180"/>
      </w:pPr>
    </w:lvl>
  </w:abstractNum>
  <w:abstractNum w:abstractNumId="47" w15:restartNumberingAfterBreak="0">
    <w:nsid w:val="07713A22"/>
    <w:multiLevelType w:val="hybridMultilevel"/>
    <w:tmpl w:val="D9F666C8"/>
    <w:name w:val="WWNum15222"/>
    <w:lvl w:ilvl="0" w:tplc="295C1B56">
      <w:start w:val="1"/>
      <w:numFmt w:val="bullet"/>
      <w:lvlText w:val=""/>
      <w:lvlJc w:val="left"/>
      <w:pPr>
        <w:ind w:left="1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48" w15:restartNumberingAfterBreak="0">
    <w:nsid w:val="07DB0E6A"/>
    <w:multiLevelType w:val="hybridMultilevel"/>
    <w:tmpl w:val="647ED4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trike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7F45855"/>
    <w:multiLevelType w:val="hybridMultilevel"/>
    <w:tmpl w:val="016CC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A8E28A2"/>
    <w:multiLevelType w:val="hybridMultilevel"/>
    <w:tmpl w:val="355C968C"/>
    <w:lvl w:ilvl="0" w:tplc="25CEA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442D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77C1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66A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BC9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7680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6EC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308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D2A9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1" w15:restartNumberingAfterBreak="0">
    <w:nsid w:val="0B572854"/>
    <w:multiLevelType w:val="hybridMultilevel"/>
    <w:tmpl w:val="A4D05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B5D130D"/>
    <w:multiLevelType w:val="multilevel"/>
    <w:tmpl w:val="15C0AFA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53" w15:restartNumberingAfterBreak="0">
    <w:nsid w:val="0C967C2D"/>
    <w:multiLevelType w:val="hybridMultilevel"/>
    <w:tmpl w:val="E9CA7BBA"/>
    <w:lvl w:ilvl="0" w:tplc="527CCBA4">
      <w:start w:val="1"/>
      <w:numFmt w:val="decimal"/>
      <w:lvlText w:val="3.1.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0D1A5789"/>
    <w:multiLevelType w:val="hybridMultilevel"/>
    <w:tmpl w:val="9CAC09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0D650AA7"/>
    <w:multiLevelType w:val="hybridMultilevel"/>
    <w:tmpl w:val="BFB89B12"/>
    <w:lvl w:ilvl="0" w:tplc="3A24EF8A">
      <w:start w:val="4"/>
      <w:numFmt w:val="decimal"/>
      <w:lvlText w:val="8.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D8B399E"/>
    <w:multiLevelType w:val="hybridMultilevel"/>
    <w:tmpl w:val="76004216"/>
    <w:lvl w:ilvl="0" w:tplc="A21A6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DA6451B"/>
    <w:multiLevelType w:val="hybridMultilevel"/>
    <w:tmpl w:val="A1AA7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0CB6EA7"/>
    <w:multiLevelType w:val="hybridMultilevel"/>
    <w:tmpl w:val="7FE6326C"/>
    <w:lvl w:ilvl="0" w:tplc="C5A86FA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 w15:restartNumberingAfterBreak="0">
    <w:nsid w:val="114835B4"/>
    <w:multiLevelType w:val="hybridMultilevel"/>
    <w:tmpl w:val="E7622918"/>
    <w:lvl w:ilvl="0" w:tplc="E36C6CA8">
      <w:start w:val="1"/>
      <w:numFmt w:val="decimal"/>
      <w:lvlText w:val="%1."/>
      <w:lvlJc w:val="left"/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3A00570"/>
    <w:multiLevelType w:val="multilevel"/>
    <w:tmpl w:val="2D685D8C"/>
    <w:lvl w:ilvl="0">
      <w:start w:val="3"/>
      <w:numFmt w:val="decimal"/>
      <w:lvlText w:val="%1."/>
      <w:lvlJc w:val="left"/>
      <w:pPr>
        <w:ind w:left="7808" w:hanging="720"/>
      </w:pPr>
      <w:rPr>
        <w:rFonts w:hint="default"/>
        <w:b w:val="0"/>
        <w:bCs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1" w15:restartNumberingAfterBreak="0">
    <w:nsid w:val="141F0F2C"/>
    <w:multiLevelType w:val="hybridMultilevel"/>
    <w:tmpl w:val="4560CE74"/>
    <w:lvl w:ilvl="0" w:tplc="F40408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7E29D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16613C80"/>
    <w:multiLevelType w:val="hybridMultilevel"/>
    <w:tmpl w:val="57FE25B4"/>
    <w:lvl w:ilvl="0" w:tplc="FFFFFFFF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A113061"/>
    <w:multiLevelType w:val="hybridMultilevel"/>
    <w:tmpl w:val="4BCC21C8"/>
    <w:lvl w:ilvl="0" w:tplc="684CC1B4">
      <w:start w:val="1"/>
      <w:numFmt w:val="decimal"/>
      <w:lvlText w:val="1.9.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B565B63"/>
    <w:multiLevelType w:val="hybridMultilevel"/>
    <w:tmpl w:val="E7622918"/>
    <w:lvl w:ilvl="0" w:tplc="FFFFFFFF">
      <w:start w:val="1"/>
      <w:numFmt w:val="decimal"/>
      <w:lvlText w:val="%1."/>
      <w:lvlJc w:val="left"/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1BC755A9"/>
    <w:multiLevelType w:val="hybridMultilevel"/>
    <w:tmpl w:val="DAA22308"/>
    <w:lvl w:ilvl="0" w:tplc="13CA9F34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D241EB9"/>
    <w:multiLevelType w:val="hybridMultilevel"/>
    <w:tmpl w:val="15443D3A"/>
    <w:lvl w:ilvl="0" w:tplc="56B0376E">
      <w:start w:val="1"/>
      <w:numFmt w:val="decimal"/>
      <w:lvlText w:val="%1."/>
      <w:lvlJc w:val="left"/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D657161"/>
    <w:multiLevelType w:val="hybridMultilevel"/>
    <w:tmpl w:val="A84851BC"/>
    <w:name w:val="WW8Num163"/>
    <w:lvl w:ilvl="0" w:tplc="F9C6BAA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d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F286636"/>
    <w:multiLevelType w:val="hybridMultilevel"/>
    <w:tmpl w:val="4022BAB0"/>
    <w:lvl w:ilvl="0" w:tplc="A5C4B8AC">
      <w:start w:val="1"/>
      <w:numFmt w:val="decimal"/>
      <w:lvlText w:val="1.2.%1."/>
      <w:lvlJc w:val="left"/>
      <w:pPr>
        <w:ind w:left="123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54" w:hanging="360"/>
      </w:pPr>
    </w:lvl>
    <w:lvl w:ilvl="2" w:tplc="0415001B">
      <w:start w:val="1"/>
      <w:numFmt w:val="lowerRoman"/>
      <w:lvlText w:val="%3."/>
      <w:lvlJc w:val="right"/>
      <w:pPr>
        <w:ind w:left="2674" w:hanging="180"/>
      </w:pPr>
    </w:lvl>
    <w:lvl w:ilvl="3" w:tplc="0415000F">
      <w:start w:val="1"/>
      <w:numFmt w:val="decimal"/>
      <w:lvlText w:val="%4."/>
      <w:lvlJc w:val="left"/>
      <w:pPr>
        <w:ind w:left="3394" w:hanging="360"/>
      </w:pPr>
    </w:lvl>
    <w:lvl w:ilvl="4" w:tplc="04150019">
      <w:start w:val="1"/>
      <w:numFmt w:val="lowerLetter"/>
      <w:lvlText w:val="%5."/>
      <w:lvlJc w:val="left"/>
      <w:pPr>
        <w:ind w:left="4114" w:hanging="360"/>
      </w:pPr>
    </w:lvl>
    <w:lvl w:ilvl="5" w:tplc="0415001B">
      <w:start w:val="1"/>
      <w:numFmt w:val="lowerRoman"/>
      <w:lvlText w:val="%6."/>
      <w:lvlJc w:val="right"/>
      <w:pPr>
        <w:ind w:left="4834" w:hanging="180"/>
      </w:pPr>
    </w:lvl>
    <w:lvl w:ilvl="6" w:tplc="0415000F">
      <w:start w:val="1"/>
      <w:numFmt w:val="decimal"/>
      <w:lvlText w:val="%7."/>
      <w:lvlJc w:val="left"/>
      <w:pPr>
        <w:ind w:left="5554" w:hanging="360"/>
      </w:pPr>
    </w:lvl>
    <w:lvl w:ilvl="7" w:tplc="04150019">
      <w:start w:val="1"/>
      <w:numFmt w:val="lowerLetter"/>
      <w:lvlText w:val="%8."/>
      <w:lvlJc w:val="left"/>
      <w:pPr>
        <w:ind w:left="6274" w:hanging="360"/>
      </w:pPr>
    </w:lvl>
    <w:lvl w:ilvl="8" w:tplc="0415001B">
      <w:start w:val="1"/>
      <w:numFmt w:val="lowerRoman"/>
      <w:lvlText w:val="%9."/>
      <w:lvlJc w:val="right"/>
      <w:pPr>
        <w:ind w:left="6994" w:hanging="180"/>
      </w:pPr>
    </w:lvl>
  </w:abstractNum>
  <w:abstractNum w:abstractNumId="69" w15:restartNumberingAfterBreak="0">
    <w:nsid w:val="20273059"/>
    <w:multiLevelType w:val="hybridMultilevel"/>
    <w:tmpl w:val="0B5C4052"/>
    <w:lvl w:ilvl="0" w:tplc="E25099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06B61C1"/>
    <w:multiLevelType w:val="hybridMultilevel"/>
    <w:tmpl w:val="2E7EE238"/>
    <w:lvl w:ilvl="0" w:tplc="FFFFFFFF">
      <w:start w:val="1"/>
      <w:numFmt w:val="decimal"/>
      <w:lvlText w:val="%1)"/>
      <w:lvlJc w:val="left"/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21782102"/>
    <w:multiLevelType w:val="hybridMultilevel"/>
    <w:tmpl w:val="0D0CC044"/>
    <w:lvl w:ilvl="0" w:tplc="7B3AC1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51666DE">
      <w:start w:val="1"/>
      <w:numFmt w:val="decimal"/>
      <w:lvlText w:val="7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18B041B"/>
    <w:multiLevelType w:val="hybridMultilevel"/>
    <w:tmpl w:val="7E40ED96"/>
    <w:lvl w:ilvl="0" w:tplc="3C4A5EEE">
      <w:start w:val="1"/>
      <w:numFmt w:val="decimal"/>
      <w:lvlText w:val="%1."/>
      <w:lvlJc w:val="left"/>
      <w:pPr>
        <w:ind w:left="273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3" w15:restartNumberingAfterBreak="0">
    <w:nsid w:val="22000773"/>
    <w:multiLevelType w:val="hybridMultilevel"/>
    <w:tmpl w:val="2804A23C"/>
    <w:lvl w:ilvl="0" w:tplc="806C1EAA">
      <w:start w:val="1"/>
      <w:numFmt w:val="decimal"/>
      <w:lvlText w:val="1.%1."/>
      <w:lvlJc w:val="left"/>
      <w:pPr>
        <w:ind w:left="1146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2FA0C1A"/>
    <w:multiLevelType w:val="multilevel"/>
    <w:tmpl w:val="8BE6834C"/>
    <w:lvl w:ilvl="0">
      <w:start w:val="8"/>
      <w:numFmt w:val="decimal"/>
      <w:lvlText w:val="%1."/>
      <w:lvlJc w:val="left"/>
      <w:pPr>
        <w:ind w:left="360" w:hanging="360"/>
      </w:pPr>
      <w:rPr>
        <w:rFonts w:eastAsia="Arial" w:hint="default"/>
        <w:b/>
        <w:sz w:val="22"/>
      </w:rPr>
    </w:lvl>
    <w:lvl w:ilvl="1">
      <w:start w:val="5"/>
      <w:numFmt w:val="decimal"/>
      <w:lvlText w:val="%1.%2."/>
      <w:lvlJc w:val="left"/>
      <w:pPr>
        <w:ind w:left="1003" w:hanging="360"/>
      </w:pPr>
      <w:rPr>
        <w:rFonts w:eastAsia="Arial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hint="default"/>
        <w:b/>
        <w:sz w:val="22"/>
      </w:rPr>
    </w:lvl>
  </w:abstractNum>
  <w:abstractNum w:abstractNumId="75" w15:restartNumberingAfterBreak="0">
    <w:nsid w:val="239074C4"/>
    <w:multiLevelType w:val="hybridMultilevel"/>
    <w:tmpl w:val="B1FA44C2"/>
    <w:lvl w:ilvl="0" w:tplc="15D87C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3C91271"/>
    <w:multiLevelType w:val="hybridMultilevel"/>
    <w:tmpl w:val="422E3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3EE27B1"/>
    <w:multiLevelType w:val="hybridMultilevel"/>
    <w:tmpl w:val="28686468"/>
    <w:lvl w:ilvl="0" w:tplc="7F9297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4ACB5EA">
      <w:start w:val="1"/>
      <w:numFmt w:val="decimal"/>
      <w:lvlText w:val="%4."/>
      <w:lvlJc w:val="left"/>
      <w:pPr>
        <w:ind w:left="644" w:hanging="360"/>
      </w:pPr>
      <w:rPr>
        <w:rFonts w:ascii="Calibri" w:hAnsi="Calibri" w:cs="Calibri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24D123AE"/>
    <w:multiLevelType w:val="hybridMultilevel"/>
    <w:tmpl w:val="2394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3CA9F34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50854CC"/>
    <w:multiLevelType w:val="hybridMultilevel"/>
    <w:tmpl w:val="E86E48A4"/>
    <w:lvl w:ilvl="0" w:tplc="007E1E3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5281C4D"/>
    <w:multiLevelType w:val="hybridMultilevel"/>
    <w:tmpl w:val="06CC2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5C6642A"/>
    <w:multiLevelType w:val="hybridMultilevel"/>
    <w:tmpl w:val="BF769A24"/>
    <w:lvl w:ilvl="0" w:tplc="C51E8F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DCC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38AA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2820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91ED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523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548A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CEE10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B2F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2635086C"/>
    <w:multiLevelType w:val="hybridMultilevel"/>
    <w:tmpl w:val="9544E28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80C1CE9"/>
    <w:multiLevelType w:val="hybridMultilevel"/>
    <w:tmpl w:val="923A2440"/>
    <w:lvl w:ilvl="0" w:tplc="F4483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521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8C4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480B1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5A8B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18C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C6B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72D1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0787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28963518"/>
    <w:multiLevelType w:val="hybridMultilevel"/>
    <w:tmpl w:val="2A264756"/>
    <w:lvl w:ilvl="0" w:tplc="C92C49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D9736CC"/>
    <w:multiLevelType w:val="hybridMultilevel"/>
    <w:tmpl w:val="AC907BD4"/>
    <w:lvl w:ilvl="0" w:tplc="E55230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6" w15:restartNumberingAfterBreak="0">
    <w:nsid w:val="2DB8383E"/>
    <w:multiLevelType w:val="hybridMultilevel"/>
    <w:tmpl w:val="B83C5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E0B0F9D"/>
    <w:multiLevelType w:val="hybridMultilevel"/>
    <w:tmpl w:val="483CB444"/>
    <w:lvl w:ilvl="0" w:tplc="CC961FF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F1E5383"/>
    <w:multiLevelType w:val="hybridMultilevel"/>
    <w:tmpl w:val="2E7EE238"/>
    <w:lvl w:ilvl="0" w:tplc="04150011">
      <w:start w:val="1"/>
      <w:numFmt w:val="decimal"/>
      <w:lvlText w:val="%1)"/>
      <w:lvlJc w:val="left"/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F9E6A28"/>
    <w:multiLevelType w:val="hybridMultilevel"/>
    <w:tmpl w:val="7D32888C"/>
    <w:lvl w:ilvl="0" w:tplc="0AE6673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0E860F8"/>
    <w:multiLevelType w:val="hybridMultilevel"/>
    <w:tmpl w:val="9544E2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55354F"/>
    <w:multiLevelType w:val="hybridMultilevel"/>
    <w:tmpl w:val="A32AEBC6"/>
    <w:lvl w:ilvl="0" w:tplc="A698BE9A">
      <w:start w:val="1"/>
      <w:numFmt w:val="decimal"/>
      <w:lvlText w:val="11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 w15:restartNumberingAfterBreak="0">
    <w:nsid w:val="33003866"/>
    <w:multiLevelType w:val="hybridMultilevel"/>
    <w:tmpl w:val="19145680"/>
    <w:lvl w:ilvl="0" w:tplc="FC50322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0A3F70"/>
    <w:multiLevelType w:val="multilevel"/>
    <w:tmpl w:val="DB5851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4" w15:restartNumberingAfterBreak="0">
    <w:nsid w:val="33DE1128"/>
    <w:multiLevelType w:val="multilevel"/>
    <w:tmpl w:val="DBF25F20"/>
    <w:lvl w:ilvl="0">
      <w:start w:val="8"/>
      <w:numFmt w:val="decimal"/>
      <w:lvlText w:val="%1."/>
      <w:lvlJc w:val="left"/>
      <w:pPr>
        <w:ind w:left="495" w:hanging="495"/>
      </w:pPr>
      <w:rPr>
        <w:rFonts w:eastAsia="Arial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ind w:left="1138" w:hanging="495"/>
      </w:pPr>
      <w:rPr>
        <w:rFonts w:eastAsia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hint="default"/>
        <w:color w:val="000000"/>
        <w:sz w:val="22"/>
      </w:rPr>
    </w:lvl>
  </w:abstractNum>
  <w:abstractNum w:abstractNumId="95" w15:restartNumberingAfterBreak="0">
    <w:nsid w:val="34085476"/>
    <w:multiLevelType w:val="hybridMultilevel"/>
    <w:tmpl w:val="F0302746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747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36436BA0"/>
    <w:multiLevelType w:val="hybridMultilevel"/>
    <w:tmpl w:val="0B7CF818"/>
    <w:name w:val="WW8Num35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64776C8"/>
    <w:multiLevelType w:val="hybridMultilevel"/>
    <w:tmpl w:val="A65A6992"/>
    <w:lvl w:ilvl="0" w:tplc="7928832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8" w15:restartNumberingAfterBreak="0">
    <w:nsid w:val="37E81026"/>
    <w:multiLevelType w:val="hybridMultilevel"/>
    <w:tmpl w:val="E7E4A79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A1D3271"/>
    <w:multiLevelType w:val="hybridMultilevel"/>
    <w:tmpl w:val="C57E12F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8C3091"/>
    <w:multiLevelType w:val="hybridMultilevel"/>
    <w:tmpl w:val="2CA4D326"/>
    <w:name w:val="WW8Num952"/>
    <w:lvl w:ilvl="0" w:tplc="8EC24C1E">
      <w:start w:val="20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F438E5"/>
    <w:multiLevelType w:val="hybridMultilevel"/>
    <w:tmpl w:val="E926DCE0"/>
    <w:lvl w:ilvl="0" w:tplc="55F61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D885D46"/>
    <w:multiLevelType w:val="hybridMultilevel"/>
    <w:tmpl w:val="556EE772"/>
    <w:lvl w:ilvl="0" w:tplc="79AC1988">
      <w:start w:val="1"/>
      <w:numFmt w:val="decimal"/>
      <w:lvlText w:val="10.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3DD851FC"/>
    <w:multiLevelType w:val="hybridMultilevel"/>
    <w:tmpl w:val="81ECCCC2"/>
    <w:lvl w:ilvl="0" w:tplc="DE0AADC8">
      <w:start w:val="1"/>
      <w:numFmt w:val="decimal"/>
      <w:lvlText w:val="3.%1."/>
      <w:lvlJc w:val="left"/>
      <w:rPr>
        <w:rFonts w:ascii="Calibri" w:eastAsia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4" w15:restartNumberingAfterBreak="0">
    <w:nsid w:val="3E3244B8"/>
    <w:multiLevelType w:val="hybridMultilevel"/>
    <w:tmpl w:val="839C87D2"/>
    <w:lvl w:ilvl="0" w:tplc="AB209554">
      <w:start w:val="1"/>
      <w:numFmt w:val="decimal"/>
      <w:lvlText w:val="3.2.%1."/>
      <w:lvlJc w:val="left"/>
      <w:pPr>
        <w:ind w:left="1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1" w:hanging="360"/>
      </w:pPr>
    </w:lvl>
    <w:lvl w:ilvl="2" w:tplc="0415001B" w:tentative="1">
      <w:start w:val="1"/>
      <w:numFmt w:val="lowerRoman"/>
      <w:lvlText w:val="%3."/>
      <w:lvlJc w:val="right"/>
      <w:pPr>
        <w:ind w:left="2891" w:hanging="180"/>
      </w:pPr>
    </w:lvl>
    <w:lvl w:ilvl="3" w:tplc="0415000F" w:tentative="1">
      <w:start w:val="1"/>
      <w:numFmt w:val="decimal"/>
      <w:lvlText w:val="%4."/>
      <w:lvlJc w:val="left"/>
      <w:pPr>
        <w:ind w:left="3611" w:hanging="360"/>
      </w:pPr>
    </w:lvl>
    <w:lvl w:ilvl="4" w:tplc="04150019" w:tentative="1">
      <w:start w:val="1"/>
      <w:numFmt w:val="lowerLetter"/>
      <w:lvlText w:val="%5."/>
      <w:lvlJc w:val="left"/>
      <w:pPr>
        <w:ind w:left="4331" w:hanging="360"/>
      </w:pPr>
    </w:lvl>
    <w:lvl w:ilvl="5" w:tplc="0415001B" w:tentative="1">
      <w:start w:val="1"/>
      <w:numFmt w:val="lowerRoman"/>
      <w:lvlText w:val="%6."/>
      <w:lvlJc w:val="right"/>
      <w:pPr>
        <w:ind w:left="5051" w:hanging="180"/>
      </w:pPr>
    </w:lvl>
    <w:lvl w:ilvl="6" w:tplc="0415000F" w:tentative="1">
      <w:start w:val="1"/>
      <w:numFmt w:val="decimal"/>
      <w:lvlText w:val="%7."/>
      <w:lvlJc w:val="left"/>
      <w:pPr>
        <w:ind w:left="5771" w:hanging="360"/>
      </w:pPr>
    </w:lvl>
    <w:lvl w:ilvl="7" w:tplc="04150019" w:tentative="1">
      <w:start w:val="1"/>
      <w:numFmt w:val="lowerLetter"/>
      <w:lvlText w:val="%8."/>
      <w:lvlJc w:val="left"/>
      <w:pPr>
        <w:ind w:left="6491" w:hanging="360"/>
      </w:pPr>
    </w:lvl>
    <w:lvl w:ilvl="8" w:tplc="0415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05" w15:restartNumberingAfterBreak="0">
    <w:nsid w:val="410524B3"/>
    <w:multiLevelType w:val="hybridMultilevel"/>
    <w:tmpl w:val="C85616E2"/>
    <w:lvl w:ilvl="0" w:tplc="422C2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0C303A"/>
    <w:multiLevelType w:val="hybridMultilevel"/>
    <w:tmpl w:val="F79E05B4"/>
    <w:lvl w:ilvl="0" w:tplc="3F24CF2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370916"/>
    <w:multiLevelType w:val="hybridMultilevel"/>
    <w:tmpl w:val="B1FA44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3FC4AFC"/>
    <w:multiLevelType w:val="hybridMultilevel"/>
    <w:tmpl w:val="9CAC090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C27E97"/>
    <w:multiLevelType w:val="hybridMultilevel"/>
    <w:tmpl w:val="483CB44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55510AC"/>
    <w:multiLevelType w:val="hybridMultilevel"/>
    <w:tmpl w:val="0DC46A6E"/>
    <w:lvl w:ilvl="0" w:tplc="FFFFFFFF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496D22FD"/>
    <w:multiLevelType w:val="hybridMultilevel"/>
    <w:tmpl w:val="F6164768"/>
    <w:lvl w:ilvl="0" w:tplc="D9900D80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12" w15:restartNumberingAfterBreak="0">
    <w:nsid w:val="4AC76C1B"/>
    <w:multiLevelType w:val="multilevel"/>
    <w:tmpl w:val="4B94C7C2"/>
    <w:lvl w:ilvl="0">
      <w:start w:val="1"/>
      <w:numFmt w:val="decimal"/>
      <w:lvlText w:val="%1."/>
      <w:lvlJc w:val="left"/>
      <w:pPr>
        <w:ind w:left="1429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3" w15:restartNumberingAfterBreak="0">
    <w:nsid w:val="4AF60B62"/>
    <w:multiLevelType w:val="hybridMultilevel"/>
    <w:tmpl w:val="C57E12F0"/>
    <w:lvl w:ilvl="0" w:tplc="784EEE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BBD506B"/>
    <w:multiLevelType w:val="hybridMultilevel"/>
    <w:tmpl w:val="BBAE7B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D697CC6"/>
    <w:multiLevelType w:val="hybridMultilevel"/>
    <w:tmpl w:val="A1AA73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294AA0"/>
    <w:multiLevelType w:val="hybridMultilevel"/>
    <w:tmpl w:val="7DFE0F78"/>
    <w:lvl w:ilvl="0" w:tplc="EF3455F8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7" w15:restartNumberingAfterBreak="0">
    <w:nsid w:val="516721D1"/>
    <w:multiLevelType w:val="hybridMultilevel"/>
    <w:tmpl w:val="0C80FFEE"/>
    <w:lvl w:ilvl="0" w:tplc="A1887944">
      <w:start w:val="8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1945805"/>
    <w:multiLevelType w:val="hybridMultilevel"/>
    <w:tmpl w:val="BBAE7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39A0199"/>
    <w:multiLevelType w:val="hybridMultilevel"/>
    <w:tmpl w:val="EA600E1C"/>
    <w:lvl w:ilvl="0" w:tplc="3F90D14E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4B13EFA"/>
    <w:multiLevelType w:val="hybridMultilevel"/>
    <w:tmpl w:val="760042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4F3456F"/>
    <w:multiLevelType w:val="hybridMultilevel"/>
    <w:tmpl w:val="E4620562"/>
    <w:lvl w:ilvl="0" w:tplc="57280A1E">
      <w:start w:val="1"/>
      <w:numFmt w:val="decimal"/>
      <w:lvlText w:val="3.%1."/>
      <w:lvlJc w:val="left"/>
      <w:pPr>
        <w:ind w:left="1080" w:hanging="360"/>
      </w:pPr>
      <w:rPr>
        <w:rFonts w:ascii="Calibri" w:eastAsia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551A0566"/>
    <w:multiLevelType w:val="hybridMultilevel"/>
    <w:tmpl w:val="E7E4A79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456BC2"/>
    <w:multiLevelType w:val="hybridMultilevel"/>
    <w:tmpl w:val="F79E05B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CB26204"/>
    <w:multiLevelType w:val="hybridMultilevel"/>
    <w:tmpl w:val="50624B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-720" w:hanging="360"/>
      </w:pPr>
      <w:rPr>
        <w:i w:val="0"/>
        <w:iCs w:val="0"/>
      </w:rPr>
    </w:lvl>
    <w:lvl w:ilvl="2" w:tplc="FFFFFFFF">
      <w:start w:val="1"/>
      <w:numFmt w:val="lowerLetter"/>
      <w:lvlText w:val="%3)"/>
      <w:lvlJc w:val="left"/>
      <w:pPr>
        <w:ind w:left="180" w:hanging="360"/>
      </w:pPr>
    </w:lvl>
    <w:lvl w:ilvl="3" w:tplc="FFFFFFFF">
      <w:start w:val="1"/>
      <w:numFmt w:val="decimal"/>
      <w:lvlText w:val="%4."/>
      <w:lvlJc w:val="left"/>
      <w:pPr>
        <w:ind w:left="720" w:hanging="360"/>
      </w:pPr>
    </w:lvl>
    <w:lvl w:ilvl="4" w:tplc="FFFFFFFF">
      <w:start w:val="1"/>
      <w:numFmt w:val="decimal"/>
      <w:lvlText w:val="%5-"/>
      <w:lvlJc w:val="left"/>
      <w:pPr>
        <w:ind w:left="1440" w:hanging="360"/>
      </w:pPr>
    </w:lvl>
    <w:lvl w:ilvl="5" w:tplc="FFFFFFFF">
      <w:start w:val="1"/>
      <w:numFmt w:val="lowerRoman"/>
      <w:lvlText w:val="%6."/>
      <w:lvlJc w:val="right"/>
      <w:pPr>
        <w:ind w:left="2160" w:hanging="180"/>
      </w:pPr>
    </w:lvl>
    <w:lvl w:ilvl="6" w:tplc="FFFFFFFF">
      <w:start w:val="1"/>
      <w:numFmt w:val="lowerLetter"/>
      <w:lvlText w:val="%7)"/>
      <w:lvlJc w:val="left"/>
      <w:pPr>
        <w:ind w:left="2880" w:hanging="360"/>
      </w:pPr>
      <w:rPr>
        <w:rFonts w:cs="Times New Roman"/>
        <w:color w:val="auto"/>
      </w:rPr>
    </w:lvl>
    <w:lvl w:ilvl="7" w:tplc="FFFFFFFF">
      <w:start w:val="1"/>
      <w:numFmt w:val="lowerLetter"/>
      <w:lvlText w:val="%8."/>
      <w:lvlJc w:val="left"/>
      <w:pPr>
        <w:ind w:left="3600" w:hanging="360"/>
      </w:pPr>
    </w:lvl>
    <w:lvl w:ilvl="8" w:tplc="FFFFFFFF">
      <w:start w:val="1"/>
      <w:numFmt w:val="lowerRoman"/>
      <w:lvlText w:val="%9."/>
      <w:lvlJc w:val="right"/>
      <w:pPr>
        <w:ind w:left="4320" w:hanging="180"/>
      </w:pPr>
    </w:lvl>
  </w:abstractNum>
  <w:abstractNum w:abstractNumId="125" w15:restartNumberingAfterBreak="0">
    <w:nsid w:val="5CB30C73"/>
    <w:multiLevelType w:val="hybridMultilevel"/>
    <w:tmpl w:val="4AA4D33A"/>
    <w:lvl w:ilvl="0" w:tplc="6AC694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CF83090">
      <w:start w:val="1"/>
      <w:numFmt w:val="decimal"/>
      <w:lvlText w:val="8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F934B54"/>
    <w:multiLevelType w:val="hybridMultilevel"/>
    <w:tmpl w:val="45BA67D4"/>
    <w:lvl w:ilvl="0" w:tplc="D990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7" w15:restartNumberingAfterBreak="0">
    <w:nsid w:val="611A60E6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8" w15:restartNumberingAfterBreak="0">
    <w:nsid w:val="61D750E9"/>
    <w:multiLevelType w:val="multilevel"/>
    <w:tmpl w:val="0950C6BE"/>
    <w:lvl w:ilvl="0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color w:val="auto"/>
        <w:sz w:val="22"/>
        <w:szCs w:val="22"/>
      </w:rPr>
    </w:lvl>
    <w:lvl w:ilvl="1">
      <w:start w:val="1"/>
      <w:numFmt w:val="decimal"/>
      <w:lvlText w:val="9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</w:lvl>
    <w:lvl w:ilvl="3">
      <w:start w:val="1"/>
      <w:numFmt w:val="decimal"/>
      <w:isLgl/>
      <w:lvlText w:val="%1.%2.%3.%4."/>
      <w:lvlJc w:val="left"/>
      <w:pPr>
        <w:ind w:left="1506" w:hanging="720"/>
      </w:pPr>
    </w:lvl>
    <w:lvl w:ilvl="4">
      <w:start w:val="1"/>
      <w:numFmt w:val="decimal"/>
      <w:isLgl/>
      <w:lvlText w:val="%1.%2.%3.%4.%5."/>
      <w:lvlJc w:val="left"/>
      <w:pPr>
        <w:ind w:left="186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080"/>
      </w:pPr>
    </w:lvl>
    <w:lvl w:ilvl="6">
      <w:start w:val="1"/>
      <w:numFmt w:val="decimal"/>
      <w:isLgl/>
      <w:lvlText w:val="%1.%2.%3.%4.%5.%6.%7."/>
      <w:lvlJc w:val="left"/>
      <w:pPr>
        <w:ind w:left="222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</w:lvl>
  </w:abstractNum>
  <w:abstractNum w:abstractNumId="129" w15:restartNumberingAfterBreak="0">
    <w:nsid w:val="62191718"/>
    <w:multiLevelType w:val="hybridMultilevel"/>
    <w:tmpl w:val="452E7D5C"/>
    <w:lvl w:ilvl="0" w:tplc="54ACB5E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2C44C1E"/>
    <w:multiLevelType w:val="hybridMultilevel"/>
    <w:tmpl w:val="B052B238"/>
    <w:name w:val="WW8Num164"/>
    <w:lvl w:ilvl="0" w:tplc="7F928A36">
      <w:start w:val="4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trike w:val="0"/>
        <w:d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38E0DF9"/>
    <w:multiLevelType w:val="hybridMultilevel"/>
    <w:tmpl w:val="57FE25B4"/>
    <w:name w:val="WW8Num72"/>
    <w:lvl w:ilvl="0" w:tplc="9148EEE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4346CC7"/>
    <w:multiLevelType w:val="hybridMultilevel"/>
    <w:tmpl w:val="C36C98EE"/>
    <w:lvl w:ilvl="0" w:tplc="65A85D2C">
      <w:start w:val="1"/>
      <w:numFmt w:val="decimal"/>
      <w:lvlText w:val="3.3.%1."/>
      <w:lvlJc w:val="left"/>
      <w:pPr>
        <w:ind w:left="1002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33" w15:restartNumberingAfterBreak="0">
    <w:nsid w:val="67ED4196"/>
    <w:multiLevelType w:val="hybridMultilevel"/>
    <w:tmpl w:val="1CF89E0E"/>
    <w:lvl w:ilvl="0" w:tplc="0FBC09C6">
      <w:start w:val="1"/>
      <w:numFmt w:val="decimal"/>
      <w:lvlText w:val="9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8777D74"/>
    <w:multiLevelType w:val="hybridMultilevel"/>
    <w:tmpl w:val="5F442800"/>
    <w:lvl w:ilvl="0" w:tplc="58EA6BFC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3C6DC3"/>
    <w:multiLevelType w:val="hybridMultilevel"/>
    <w:tmpl w:val="15443D3A"/>
    <w:lvl w:ilvl="0" w:tplc="FFFFFFFF">
      <w:start w:val="1"/>
      <w:numFmt w:val="decimal"/>
      <w:lvlText w:val="%1."/>
      <w:lvlJc w:val="left"/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F236A6C"/>
    <w:multiLevelType w:val="hybridMultilevel"/>
    <w:tmpl w:val="0DC46A6E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7" w15:restartNumberingAfterBreak="0">
    <w:nsid w:val="71E77E95"/>
    <w:multiLevelType w:val="hybridMultilevel"/>
    <w:tmpl w:val="195EB2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33C1312"/>
    <w:multiLevelType w:val="hybridMultilevel"/>
    <w:tmpl w:val="D6E0F8AE"/>
    <w:lvl w:ilvl="0" w:tplc="CA56BC76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7522DD"/>
    <w:multiLevelType w:val="hybridMultilevel"/>
    <w:tmpl w:val="2A26475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972D8C"/>
    <w:multiLevelType w:val="hybridMultilevel"/>
    <w:tmpl w:val="E1D8C518"/>
    <w:lvl w:ilvl="0" w:tplc="3AC04420">
      <w:start w:val="1"/>
      <w:numFmt w:val="decimal"/>
      <w:lvlText w:val="7.1.%1.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41" w15:restartNumberingAfterBreak="0">
    <w:nsid w:val="74BC1D9B"/>
    <w:multiLevelType w:val="hybridMultilevel"/>
    <w:tmpl w:val="E75EA08C"/>
    <w:lvl w:ilvl="0" w:tplc="C7B04CE2">
      <w:start w:val="1"/>
      <w:numFmt w:val="decimal"/>
      <w:lvlText w:val="1.10.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4F077D1"/>
    <w:multiLevelType w:val="hybridMultilevel"/>
    <w:tmpl w:val="DC5E9D7E"/>
    <w:lvl w:ilvl="0" w:tplc="D7E29D9C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CF6595"/>
    <w:multiLevelType w:val="hybridMultilevel"/>
    <w:tmpl w:val="647ED464"/>
    <w:lvl w:ilvl="0" w:tplc="BCB86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A6D0562"/>
    <w:multiLevelType w:val="hybridMultilevel"/>
    <w:tmpl w:val="BE705F3A"/>
    <w:lvl w:ilvl="0" w:tplc="04150017">
      <w:start w:val="1"/>
      <w:numFmt w:val="bullet"/>
      <w:pStyle w:val="ZacznikLista1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5" w15:restartNumberingAfterBreak="0">
    <w:nsid w:val="7C396873"/>
    <w:multiLevelType w:val="hybridMultilevel"/>
    <w:tmpl w:val="D6E0F8A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F801E25"/>
    <w:multiLevelType w:val="hybridMultilevel"/>
    <w:tmpl w:val="69CA04E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401638506">
    <w:abstractNumId w:val="3"/>
  </w:num>
  <w:num w:numId="2" w16cid:durableId="1925062807">
    <w:abstractNumId w:val="4"/>
  </w:num>
  <w:num w:numId="3" w16cid:durableId="1824620541">
    <w:abstractNumId w:val="5"/>
  </w:num>
  <w:num w:numId="4" w16cid:durableId="1415934543">
    <w:abstractNumId w:val="6"/>
  </w:num>
  <w:num w:numId="5" w16cid:durableId="184251552">
    <w:abstractNumId w:val="7"/>
  </w:num>
  <w:num w:numId="6" w16cid:durableId="1951351044">
    <w:abstractNumId w:val="8"/>
  </w:num>
  <w:num w:numId="7" w16cid:durableId="2123307585">
    <w:abstractNumId w:val="9"/>
  </w:num>
  <w:num w:numId="8" w16cid:durableId="1636906384">
    <w:abstractNumId w:val="10"/>
  </w:num>
  <w:num w:numId="9" w16cid:durableId="403721477">
    <w:abstractNumId w:val="11"/>
  </w:num>
  <w:num w:numId="10" w16cid:durableId="1835336936">
    <w:abstractNumId w:val="12"/>
  </w:num>
  <w:num w:numId="11" w16cid:durableId="1498765635">
    <w:abstractNumId w:val="13"/>
  </w:num>
  <w:num w:numId="12" w16cid:durableId="1103645645">
    <w:abstractNumId w:val="14"/>
  </w:num>
  <w:num w:numId="13" w16cid:durableId="960574389">
    <w:abstractNumId w:val="15"/>
  </w:num>
  <w:num w:numId="14" w16cid:durableId="1366365798">
    <w:abstractNumId w:val="16"/>
  </w:num>
  <w:num w:numId="15" w16cid:durableId="1996950946">
    <w:abstractNumId w:val="17"/>
  </w:num>
  <w:num w:numId="16" w16cid:durableId="770274900">
    <w:abstractNumId w:val="18"/>
  </w:num>
  <w:num w:numId="17" w16cid:durableId="1455782878">
    <w:abstractNumId w:val="19"/>
  </w:num>
  <w:num w:numId="18" w16cid:durableId="1279140309">
    <w:abstractNumId w:val="20"/>
  </w:num>
  <w:num w:numId="19" w16cid:durableId="688409589">
    <w:abstractNumId w:val="21"/>
  </w:num>
  <w:num w:numId="20" w16cid:durableId="725106094">
    <w:abstractNumId w:val="22"/>
  </w:num>
  <w:num w:numId="21" w16cid:durableId="2019767348">
    <w:abstractNumId w:val="23"/>
  </w:num>
  <w:num w:numId="22" w16cid:durableId="2112125078">
    <w:abstractNumId w:val="24"/>
  </w:num>
  <w:num w:numId="23" w16cid:durableId="1430083012">
    <w:abstractNumId w:val="25"/>
  </w:num>
  <w:num w:numId="24" w16cid:durableId="116679505">
    <w:abstractNumId w:val="26"/>
  </w:num>
  <w:num w:numId="25" w16cid:durableId="1601915620">
    <w:abstractNumId w:val="27"/>
  </w:num>
  <w:num w:numId="26" w16cid:durableId="1675303021">
    <w:abstractNumId w:val="28"/>
  </w:num>
  <w:num w:numId="27" w16cid:durableId="958339413">
    <w:abstractNumId w:val="29"/>
  </w:num>
  <w:num w:numId="28" w16cid:durableId="2049527777">
    <w:abstractNumId w:val="30"/>
  </w:num>
  <w:num w:numId="29" w16cid:durableId="1065762125">
    <w:abstractNumId w:val="31"/>
  </w:num>
  <w:num w:numId="30" w16cid:durableId="1783110098">
    <w:abstractNumId w:val="32"/>
  </w:num>
  <w:num w:numId="31" w16cid:durableId="989285071">
    <w:abstractNumId w:val="33"/>
  </w:num>
  <w:num w:numId="32" w16cid:durableId="453597447">
    <w:abstractNumId w:val="34"/>
  </w:num>
  <w:num w:numId="33" w16cid:durableId="390665182">
    <w:abstractNumId w:val="35"/>
  </w:num>
  <w:num w:numId="34" w16cid:durableId="1893299280">
    <w:abstractNumId w:val="36"/>
  </w:num>
  <w:num w:numId="35" w16cid:durableId="1963724922">
    <w:abstractNumId w:val="37"/>
  </w:num>
  <w:num w:numId="36" w16cid:durableId="1459495413">
    <w:abstractNumId w:val="38"/>
  </w:num>
  <w:num w:numId="37" w16cid:durableId="2107262112">
    <w:abstractNumId w:val="39"/>
  </w:num>
  <w:num w:numId="38" w16cid:durableId="1803424600">
    <w:abstractNumId w:val="40"/>
  </w:num>
  <w:num w:numId="39" w16cid:durableId="997540405">
    <w:abstractNumId w:val="71"/>
  </w:num>
  <w:num w:numId="40" w16cid:durableId="726297122">
    <w:abstractNumId w:val="125"/>
  </w:num>
  <w:num w:numId="41" w16cid:durableId="1352684631">
    <w:abstractNumId w:val="79"/>
  </w:num>
  <w:num w:numId="42" w16cid:durableId="1267351591">
    <w:abstractNumId w:val="94"/>
  </w:num>
  <w:num w:numId="43" w16cid:durableId="1444225839">
    <w:abstractNumId w:val="128"/>
  </w:num>
  <w:num w:numId="44" w16cid:durableId="247154140">
    <w:abstractNumId w:val="100"/>
  </w:num>
  <w:num w:numId="45" w16cid:durableId="115815389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83105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51858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9318095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07878746">
    <w:abstractNumId w:val="67"/>
  </w:num>
  <w:num w:numId="50" w16cid:durableId="1403529112">
    <w:abstractNumId w:val="130"/>
  </w:num>
  <w:num w:numId="51" w16cid:durableId="81437530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8484402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7926210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333724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43953317">
    <w:abstractNumId w:val="97"/>
  </w:num>
  <w:num w:numId="56" w16cid:durableId="213395127">
    <w:abstractNumId w:val="77"/>
  </w:num>
  <w:num w:numId="57" w16cid:durableId="552171">
    <w:abstractNumId w:val="78"/>
  </w:num>
  <w:num w:numId="58" w16cid:durableId="1217429000">
    <w:abstractNumId w:val="106"/>
  </w:num>
  <w:num w:numId="59" w16cid:durableId="1034771303">
    <w:abstractNumId w:val="66"/>
  </w:num>
  <w:num w:numId="60" w16cid:durableId="1518739529">
    <w:abstractNumId w:val="138"/>
  </w:num>
  <w:num w:numId="61" w16cid:durableId="1501575599">
    <w:abstractNumId w:val="87"/>
  </w:num>
  <w:num w:numId="62" w16cid:durableId="814107109">
    <w:abstractNumId w:val="75"/>
  </w:num>
  <w:num w:numId="63" w16cid:durableId="318385458">
    <w:abstractNumId w:val="143"/>
  </w:num>
  <w:num w:numId="64" w16cid:durableId="98763094">
    <w:abstractNumId w:val="131"/>
  </w:num>
  <w:num w:numId="65" w16cid:durableId="2090612435">
    <w:abstractNumId w:val="56"/>
  </w:num>
  <w:num w:numId="66" w16cid:durableId="195698207">
    <w:abstractNumId w:val="105"/>
  </w:num>
  <w:num w:numId="67" w16cid:durableId="1420903174">
    <w:abstractNumId w:val="84"/>
  </w:num>
  <w:num w:numId="68" w16cid:durableId="1824814509">
    <w:abstractNumId w:val="113"/>
  </w:num>
  <w:num w:numId="69" w16cid:durableId="761921581">
    <w:abstractNumId w:val="114"/>
  </w:num>
  <w:num w:numId="70" w16cid:durableId="78508459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74330503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37635672">
    <w:abstractNumId w:val="1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5194137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37906341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355470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600927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5614809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2813939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651053556">
    <w:abstractNumId w:val="101"/>
  </w:num>
  <w:num w:numId="80" w16cid:durableId="943459568">
    <w:abstractNumId w:val="88"/>
  </w:num>
  <w:num w:numId="81" w16cid:durableId="1967271091">
    <w:abstractNumId w:val="60"/>
  </w:num>
  <w:num w:numId="82" w16cid:durableId="1420641727">
    <w:abstractNumId w:val="102"/>
  </w:num>
  <w:num w:numId="83" w16cid:durableId="2049447575">
    <w:abstractNumId w:val="91"/>
  </w:num>
  <w:num w:numId="84" w16cid:durableId="1469542795">
    <w:abstractNumId w:val="119"/>
  </w:num>
  <w:num w:numId="85" w16cid:durableId="634523794">
    <w:abstractNumId w:val="134"/>
  </w:num>
  <w:num w:numId="86" w16cid:durableId="1563758308">
    <w:abstractNumId w:val="44"/>
  </w:num>
  <w:num w:numId="87" w16cid:durableId="92556199">
    <w:abstractNumId w:val="72"/>
  </w:num>
  <w:num w:numId="88" w16cid:durableId="1355112058">
    <w:abstractNumId w:val="132"/>
  </w:num>
  <w:num w:numId="89" w16cid:durableId="1240097260">
    <w:abstractNumId w:val="103"/>
  </w:num>
  <w:num w:numId="90" w16cid:durableId="1654487614">
    <w:abstractNumId w:val="53"/>
  </w:num>
  <w:num w:numId="91" w16cid:durableId="1845586998">
    <w:abstractNumId w:val="104"/>
  </w:num>
  <w:num w:numId="92" w16cid:durableId="413019506">
    <w:abstractNumId w:val="55"/>
  </w:num>
  <w:num w:numId="93" w16cid:durableId="561020723">
    <w:abstractNumId w:val="112"/>
  </w:num>
  <w:num w:numId="94" w16cid:durableId="1245067975">
    <w:abstractNumId w:val="144"/>
  </w:num>
  <w:num w:numId="95" w16cid:durableId="55591941">
    <w:abstractNumId w:val="74"/>
  </w:num>
  <w:num w:numId="96" w16cid:durableId="1728916347">
    <w:abstractNumId w:val="116"/>
  </w:num>
  <w:num w:numId="97" w16cid:durableId="550070424">
    <w:abstractNumId w:val="121"/>
  </w:num>
  <w:num w:numId="98" w16cid:durableId="863788473">
    <w:abstractNumId w:val="126"/>
  </w:num>
  <w:num w:numId="99" w16cid:durableId="2060199813">
    <w:abstractNumId w:val="111"/>
  </w:num>
  <w:num w:numId="100" w16cid:durableId="1340693541">
    <w:abstractNumId w:val="43"/>
  </w:num>
  <w:num w:numId="101" w16cid:durableId="454367447">
    <w:abstractNumId w:val="133"/>
  </w:num>
  <w:num w:numId="102" w16cid:durableId="206663783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37546100">
    <w:abstractNumId w:val="127"/>
  </w:num>
  <w:num w:numId="104" w16cid:durableId="405231460">
    <w:abstractNumId w:val="93"/>
  </w:num>
  <w:num w:numId="105" w16cid:durableId="1862010792">
    <w:abstractNumId w:val="52"/>
  </w:num>
  <w:num w:numId="106" w16cid:durableId="1249923100">
    <w:abstractNumId w:val="123"/>
  </w:num>
  <w:num w:numId="107" w16cid:durableId="756026146">
    <w:abstractNumId w:val="135"/>
  </w:num>
  <w:num w:numId="108" w16cid:durableId="815028521">
    <w:abstractNumId w:val="62"/>
  </w:num>
  <w:num w:numId="109" w16cid:durableId="1099328032">
    <w:abstractNumId w:val="145"/>
  </w:num>
  <w:num w:numId="110" w16cid:durableId="716509131">
    <w:abstractNumId w:val="146"/>
  </w:num>
  <w:num w:numId="111" w16cid:durableId="876502876">
    <w:abstractNumId w:val="109"/>
  </w:num>
  <w:num w:numId="112" w16cid:durableId="917446685">
    <w:abstractNumId w:val="107"/>
  </w:num>
  <w:num w:numId="113" w16cid:durableId="753084781">
    <w:abstractNumId w:val="48"/>
  </w:num>
  <w:num w:numId="114" w16cid:durableId="858662798">
    <w:abstractNumId w:val="120"/>
  </w:num>
  <w:num w:numId="115" w16cid:durableId="1904294479">
    <w:abstractNumId w:val="118"/>
  </w:num>
  <w:num w:numId="116" w16cid:durableId="1839496021">
    <w:abstractNumId w:val="137"/>
  </w:num>
  <w:num w:numId="117" w16cid:durableId="819734250">
    <w:abstractNumId w:val="139"/>
  </w:num>
  <w:num w:numId="118" w16cid:durableId="1576351703">
    <w:abstractNumId w:val="99"/>
  </w:num>
  <w:num w:numId="119" w16cid:durableId="557086056">
    <w:abstractNumId w:val="129"/>
  </w:num>
  <w:num w:numId="120" w16cid:durableId="994065267">
    <w:abstractNumId w:val="64"/>
  </w:num>
  <w:num w:numId="121" w16cid:durableId="1844929236">
    <w:abstractNumId w:val="108"/>
  </w:num>
  <w:num w:numId="122" w16cid:durableId="1837383429">
    <w:abstractNumId w:val="142"/>
  </w:num>
  <w:num w:numId="123" w16cid:durableId="1827670961">
    <w:abstractNumId w:val="70"/>
  </w:num>
  <w:num w:numId="124" w16cid:durableId="1328702532">
    <w:abstractNumId w:val="110"/>
  </w:num>
  <w:num w:numId="125" w16cid:durableId="767190156">
    <w:abstractNumId w:val="98"/>
  </w:num>
  <w:num w:numId="126" w16cid:durableId="2026592220">
    <w:abstractNumId w:val="124"/>
  </w:num>
  <w:num w:numId="127" w16cid:durableId="333069322">
    <w:abstractNumId w:val="115"/>
  </w:num>
  <w:num w:numId="128" w16cid:durableId="1466387089">
    <w:abstractNumId w:val="82"/>
  </w:num>
  <w:num w:numId="129" w16cid:durableId="1219559564">
    <w:abstractNumId w:val="65"/>
  </w:num>
  <w:num w:numId="130" w16cid:durableId="39668023">
    <w:abstractNumId w:val="41"/>
  </w:num>
  <w:num w:numId="131" w16cid:durableId="108010264">
    <w:abstractNumId w:val="1"/>
  </w:num>
  <w:num w:numId="132" w16cid:durableId="1184051022">
    <w:abstractNumId w:val="85"/>
  </w:num>
  <w:num w:numId="133" w16cid:durableId="660042716">
    <w:abstractNumId w:val="0"/>
  </w:num>
  <w:num w:numId="134" w16cid:durableId="203371479">
    <w:abstractNumId w:val="2"/>
  </w:num>
  <w:num w:numId="135" w16cid:durableId="1077168993">
    <w:abstractNumId w:val="51"/>
  </w:num>
  <w:num w:numId="136" w16cid:durableId="1728140857">
    <w:abstractNumId w:val="80"/>
  </w:num>
  <w:num w:numId="137" w16cid:durableId="1148747434">
    <w:abstractNumId w:val="49"/>
  </w:num>
  <w:num w:numId="138" w16cid:durableId="1636985672">
    <w:abstractNumId w:val="42"/>
  </w:num>
  <w:num w:numId="139" w16cid:durableId="1961565609">
    <w:abstractNumId w:val="76"/>
  </w:num>
  <w:num w:numId="140" w16cid:durableId="1676807109">
    <w:abstractNumId w:val="89"/>
  </w:num>
  <w:num w:numId="141" w16cid:durableId="616528808">
    <w:abstractNumId w:val="81"/>
  </w:num>
  <w:num w:numId="142" w16cid:durableId="1734618783">
    <w:abstractNumId w:val="50"/>
  </w:num>
  <w:num w:numId="143" w16cid:durableId="172258392">
    <w:abstractNumId w:val="83"/>
  </w:num>
  <w:num w:numId="144" w16cid:durableId="1500803065">
    <w:abstractNumId w:val="96"/>
  </w:num>
  <w:num w:numId="145" w16cid:durableId="1644041357">
    <w:abstractNumId w:val="46"/>
  </w:num>
  <w:num w:numId="146" w16cid:durableId="262079441">
    <w:abstractNumId w:val="58"/>
  </w:num>
  <w:num w:numId="147" w16cid:durableId="896933690">
    <w:abstractNumId w:val="86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E2"/>
    <w:rsid w:val="00004A1C"/>
    <w:rsid w:val="0001038B"/>
    <w:rsid w:val="00012C07"/>
    <w:rsid w:val="0001495B"/>
    <w:rsid w:val="000202D2"/>
    <w:rsid w:val="000237D9"/>
    <w:rsid w:val="000319C2"/>
    <w:rsid w:val="00031EF9"/>
    <w:rsid w:val="00050257"/>
    <w:rsid w:val="00062BBB"/>
    <w:rsid w:val="000665B9"/>
    <w:rsid w:val="000748B7"/>
    <w:rsid w:val="000775D9"/>
    <w:rsid w:val="0008565A"/>
    <w:rsid w:val="00090E2F"/>
    <w:rsid w:val="00095450"/>
    <w:rsid w:val="000A0878"/>
    <w:rsid w:val="000A5B1E"/>
    <w:rsid w:val="000C18E9"/>
    <w:rsid w:val="000C1988"/>
    <w:rsid w:val="000C3973"/>
    <w:rsid w:val="000E10F8"/>
    <w:rsid w:val="000E5BE4"/>
    <w:rsid w:val="000E6A1C"/>
    <w:rsid w:val="000E7C0F"/>
    <w:rsid w:val="000F0B2C"/>
    <w:rsid w:val="000F1F03"/>
    <w:rsid w:val="000F555E"/>
    <w:rsid w:val="001016AA"/>
    <w:rsid w:val="00103C88"/>
    <w:rsid w:val="00115CA7"/>
    <w:rsid w:val="00116F57"/>
    <w:rsid w:val="00134DA1"/>
    <w:rsid w:val="00143E4C"/>
    <w:rsid w:val="001453EF"/>
    <w:rsid w:val="001510C4"/>
    <w:rsid w:val="0015230E"/>
    <w:rsid w:val="00154E62"/>
    <w:rsid w:val="001621AB"/>
    <w:rsid w:val="00170448"/>
    <w:rsid w:val="0017668A"/>
    <w:rsid w:val="001804DC"/>
    <w:rsid w:val="001818A1"/>
    <w:rsid w:val="001908CC"/>
    <w:rsid w:val="00196615"/>
    <w:rsid w:val="0019773E"/>
    <w:rsid w:val="001A4ACF"/>
    <w:rsid w:val="001B2D9F"/>
    <w:rsid w:val="001C270E"/>
    <w:rsid w:val="001D3C80"/>
    <w:rsid w:val="001D406F"/>
    <w:rsid w:val="001D59B5"/>
    <w:rsid w:val="001E09C1"/>
    <w:rsid w:val="001F5D53"/>
    <w:rsid w:val="00231F72"/>
    <w:rsid w:val="00236B21"/>
    <w:rsid w:val="00240976"/>
    <w:rsid w:val="00251319"/>
    <w:rsid w:val="00252D19"/>
    <w:rsid w:val="00266E2B"/>
    <w:rsid w:val="00270EC8"/>
    <w:rsid w:val="0027119D"/>
    <w:rsid w:val="00294552"/>
    <w:rsid w:val="002A1ADC"/>
    <w:rsid w:val="002B1B74"/>
    <w:rsid w:val="002C4B46"/>
    <w:rsid w:val="002D3915"/>
    <w:rsid w:val="002E7C28"/>
    <w:rsid w:val="002F4435"/>
    <w:rsid w:val="00310088"/>
    <w:rsid w:val="00322588"/>
    <w:rsid w:val="00323E6B"/>
    <w:rsid w:val="00324CEF"/>
    <w:rsid w:val="00324ECD"/>
    <w:rsid w:val="00330E05"/>
    <w:rsid w:val="0033249C"/>
    <w:rsid w:val="00332994"/>
    <w:rsid w:val="00342E57"/>
    <w:rsid w:val="003479D5"/>
    <w:rsid w:val="00352A80"/>
    <w:rsid w:val="003534F2"/>
    <w:rsid w:val="0036127B"/>
    <w:rsid w:val="003618C7"/>
    <w:rsid w:val="003667DE"/>
    <w:rsid w:val="0039005F"/>
    <w:rsid w:val="0039595B"/>
    <w:rsid w:val="003A04C9"/>
    <w:rsid w:val="003A060B"/>
    <w:rsid w:val="003A259B"/>
    <w:rsid w:val="003B0D0D"/>
    <w:rsid w:val="003C0A3E"/>
    <w:rsid w:val="003C211B"/>
    <w:rsid w:val="003D3FCF"/>
    <w:rsid w:val="003E1C1F"/>
    <w:rsid w:val="003F1667"/>
    <w:rsid w:val="003F5426"/>
    <w:rsid w:val="003F6564"/>
    <w:rsid w:val="0041498D"/>
    <w:rsid w:val="00423A6F"/>
    <w:rsid w:val="00435813"/>
    <w:rsid w:val="004373BD"/>
    <w:rsid w:val="00440901"/>
    <w:rsid w:val="00450EEB"/>
    <w:rsid w:val="004573F6"/>
    <w:rsid w:val="00464EE8"/>
    <w:rsid w:val="0046699C"/>
    <w:rsid w:val="00471602"/>
    <w:rsid w:val="00474AF9"/>
    <w:rsid w:val="00475A62"/>
    <w:rsid w:val="004760EC"/>
    <w:rsid w:val="0048402A"/>
    <w:rsid w:val="00490433"/>
    <w:rsid w:val="004949F0"/>
    <w:rsid w:val="004951DF"/>
    <w:rsid w:val="0049798D"/>
    <w:rsid w:val="004A6C56"/>
    <w:rsid w:val="004C6EA7"/>
    <w:rsid w:val="004D0000"/>
    <w:rsid w:val="004D52E3"/>
    <w:rsid w:val="004D6F13"/>
    <w:rsid w:val="004E27A4"/>
    <w:rsid w:val="004F7437"/>
    <w:rsid w:val="0050318F"/>
    <w:rsid w:val="00517A10"/>
    <w:rsid w:val="005218F0"/>
    <w:rsid w:val="00523C93"/>
    <w:rsid w:val="0052557C"/>
    <w:rsid w:val="005266AE"/>
    <w:rsid w:val="00527326"/>
    <w:rsid w:val="00547C0F"/>
    <w:rsid w:val="00553E4E"/>
    <w:rsid w:val="005566D0"/>
    <w:rsid w:val="00564818"/>
    <w:rsid w:val="00570086"/>
    <w:rsid w:val="00574E6E"/>
    <w:rsid w:val="00587BE8"/>
    <w:rsid w:val="0059075C"/>
    <w:rsid w:val="005918AA"/>
    <w:rsid w:val="00596101"/>
    <w:rsid w:val="005A1280"/>
    <w:rsid w:val="005A3C1E"/>
    <w:rsid w:val="005A402C"/>
    <w:rsid w:val="005B5724"/>
    <w:rsid w:val="005C7402"/>
    <w:rsid w:val="005D4228"/>
    <w:rsid w:val="005D4E0F"/>
    <w:rsid w:val="005E4FD6"/>
    <w:rsid w:val="005F5FA1"/>
    <w:rsid w:val="005F6321"/>
    <w:rsid w:val="00611E26"/>
    <w:rsid w:val="00613D95"/>
    <w:rsid w:val="00614493"/>
    <w:rsid w:val="00622043"/>
    <w:rsid w:val="006354D7"/>
    <w:rsid w:val="00660CCA"/>
    <w:rsid w:val="006638ED"/>
    <w:rsid w:val="006730AD"/>
    <w:rsid w:val="00686B64"/>
    <w:rsid w:val="006878D8"/>
    <w:rsid w:val="006949BB"/>
    <w:rsid w:val="006A1FFB"/>
    <w:rsid w:val="006A28AA"/>
    <w:rsid w:val="006A380F"/>
    <w:rsid w:val="006A7299"/>
    <w:rsid w:val="006B0D97"/>
    <w:rsid w:val="006B5F02"/>
    <w:rsid w:val="006C537F"/>
    <w:rsid w:val="006C5ABD"/>
    <w:rsid w:val="006D1542"/>
    <w:rsid w:val="006E0C64"/>
    <w:rsid w:val="006E2FE2"/>
    <w:rsid w:val="006F1676"/>
    <w:rsid w:val="006F4181"/>
    <w:rsid w:val="006F5976"/>
    <w:rsid w:val="00701F7F"/>
    <w:rsid w:val="0070288C"/>
    <w:rsid w:val="00702B6E"/>
    <w:rsid w:val="007064D3"/>
    <w:rsid w:val="00706CC4"/>
    <w:rsid w:val="0071294A"/>
    <w:rsid w:val="007160D2"/>
    <w:rsid w:val="00717EEC"/>
    <w:rsid w:val="007206B5"/>
    <w:rsid w:val="007216D6"/>
    <w:rsid w:val="00726D9E"/>
    <w:rsid w:val="00730035"/>
    <w:rsid w:val="007377EF"/>
    <w:rsid w:val="00751C2E"/>
    <w:rsid w:val="007531AE"/>
    <w:rsid w:val="00753326"/>
    <w:rsid w:val="007550DA"/>
    <w:rsid w:val="00755570"/>
    <w:rsid w:val="00776660"/>
    <w:rsid w:val="007834D9"/>
    <w:rsid w:val="00795E69"/>
    <w:rsid w:val="007A60A9"/>
    <w:rsid w:val="007B2099"/>
    <w:rsid w:val="007B5DEC"/>
    <w:rsid w:val="007C0DEA"/>
    <w:rsid w:val="007C6EA0"/>
    <w:rsid w:val="007F4F95"/>
    <w:rsid w:val="00812BB4"/>
    <w:rsid w:val="008131D1"/>
    <w:rsid w:val="00815925"/>
    <w:rsid w:val="00832A38"/>
    <w:rsid w:val="00834028"/>
    <w:rsid w:val="00837C03"/>
    <w:rsid w:val="008459A9"/>
    <w:rsid w:val="00861C6B"/>
    <w:rsid w:val="00867E6C"/>
    <w:rsid w:val="00873EF8"/>
    <w:rsid w:val="00875647"/>
    <w:rsid w:val="00876944"/>
    <w:rsid w:val="00883389"/>
    <w:rsid w:val="00893068"/>
    <w:rsid w:val="00893ED4"/>
    <w:rsid w:val="008A393C"/>
    <w:rsid w:val="008B1AFC"/>
    <w:rsid w:val="008B7741"/>
    <w:rsid w:val="008C22E4"/>
    <w:rsid w:val="008C573F"/>
    <w:rsid w:val="008E0B1F"/>
    <w:rsid w:val="008E3E5F"/>
    <w:rsid w:val="008E61F9"/>
    <w:rsid w:val="008E6D97"/>
    <w:rsid w:val="008F2542"/>
    <w:rsid w:val="008F5027"/>
    <w:rsid w:val="00904B66"/>
    <w:rsid w:val="00907782"/>
    <w:rsid w:val="00910936"/>
    <w:rsid w:val="00923689"/>
    <w:rsid w:val="00923CD8"/>
    <w:rsid w:val="00930E7A"/>
    <w:rsid w:val="00936E75"/>
    <w:rsid w:val="00937317"/>
    <w:rsid w:val="00947806"/>
    <w:rsid w:val="0095102D"/>
    <w:rsid w:val="009600B2"/>
    <w:rsid w:val="00964E6D"/>
    <w:rsid w:val="0096787D"/>
    <w:rsid w:val="00984DA9"/>
    <w:rsid w:val="00985613"/>
    <w:rsid w:val="00986F96"/>
    <w:rsid w:val="00990197"/>
    <w:rsid w:val="00997E10"/>
    <w:rsid w:val="009B41BA"/>
    <w:rsid w:val="009C1738"/>
    <w:rsid w:val="009C1B45"/>
    <w:rsid w:val="009C7EFB"/>
    <w:rsid w:val="009D3956"/>
    <w:rsid w:val="009F1A99"/>
    <w:rsid w:val="009F4905"/>
    <w:rsid w:val="009F7F39"/>
    <w:rsid w:val="00A016C9"/>
    <w:rsid w:val="00A1785F"/>
    <w:rsid w:val="00A22787"/>
    <w:rsid w:val="00A233FB"/>
    <w:rsid w:val="00A25783"/>
    <w:rsid w:val="00A326CE"/>
    <w:rsid w:val="00A364CF"/>
    <w:rsid w:val="00A4161A"/>
    <w:rsid w:val="00A42CA1"/>
    <w:rsid w:val="00A50B26"/>
    <w:rsid w:val="00A54572"/>
    <w:rsid w:val="00A5575A"/>
    <w:rsid w:val="00A85882"/>
    <w:rsid w:val="00A879D6"/>
    <w:rsid w:val="00A95A90"/>
    <w:rsid w:val="00AA53AA"/>
    <w:rsid w:val="00AB1370"/>
    <w:rsid w:val="00AB370E"/>
    <w:rsid w:val="00AC4265"/>
    <w:rsid w:val="00AC7E01"/>
    <w:rsid w:val="00AD681D"/>
    <w:rsid w:val="00AD746F"/>
    <w:rsid w:val="00B04011"/>
    <w:rsid w:val="00B04B63"/>
    <w:rsid w:val="00B139D4"/>
    <w:rsid w:val="00B37DAA"/>
    <w:rsid w:val="00B47923"/>
    <w:rsid w:val="00B51A24"/>
    <w:rsid w:val="00B673CA"/>
    <w:rsid w:val="00B83F35"/>
    <w:rsid w:val="00B84D20"/>
    <w:rsid w:val="00B86639"/>
    <w:rsid w:val="00B90949"/>
    <w:rsid w:val="00B94180"/>
    <w:rsid w:val="00BA1E46"/>
    <w:rsid w:val="00BC2498"/>
    <w:rsid w:val="00BC4309"/>
    <w:rsid w:val="00BC59D0"/>
    <w:rsid w:val="00BC74A2"/>
    <w:rsid w:val="00BD067B"/>
    <w:rsid w:val="00BD5EA4"/>
    <w:rsid w:val="00BE1633"/>
    <w:rsid w:val="00BE5C33"/>
    <w:rsid w:val="00BE5E76"/>
    <w:rsid w:val="00BF320C"/>
    <w:rsid w:val="00BF514C"/>
    <w:rsid w:val="00C015D6"/>
    <w:rsid w:val="00C04441"/>
    <w:rsid w:val="00C0448C"/>
    <w:rsid w:val="00C04893"/>
    <w:rsid w:val="00C1291C"/>
    <w:rsid w:val="00C22301"/>
    <w:rsid w:val="00C2637B"/>
    <w:rsid w:val="00C270D3"/>
    <w:rsid w:val="00C423E2"/>
    <w:rsid w:val="00C432DA"/>
    <w:rsid w:val="00C46E96"/>
    <w:rsid w:val="00C5461D"/>
    <w:rsid w:val="00C5477B"/>
    <w:rsid w:val="00C829EA"/>
    <w:rsid w:val="00C90162"/>
    <w:rsid w:val="00C95426"/>
    <w:rsid w:val="00C96999"/>
    <w:rsid w:val="00C979D0"/>
    <w:rsid w:val="00CA0400"/>
    <w:rsid w:val="00CA0619"/>
    <w:rsid w:val="00CA1DA5"/>
    <w:rsid w:val="00CA370C"/>
    <w:rsid w:val="00CB1381"/>
    <w:rsid w:val="00CB23DF"/>
    <w:rsid w:val="00CB2838"/>
    <w:rsid w:val="00CB58D4"/>
    <w:rsid w:val="00CC0C3B"/>
    <w:rsid w:val="00CC341B"/>
    <w:rsid w:val="00CD12DF"/>
    <w:rsid w:val="00CD6E48"/>
    <w:rsid w:val="00CE3B0A"/>
    <w:rsid w:val="00CE4441"/>
    <w:rsid w:val="00D0017B"/>
    <w:rsid w:val="00D010FC"/>
    <w:rsid w:val="00D011EF"/>
    <w:rsid w:val="00D057C5"/>
    <w:rsid w:val="00D05D42"/>
    <w:rsid w:val="00D12D82"/>
    <w:rsid w:val="00D23E62"/>
    <w:rsid w:val="00D34A92"/>
    <w:rsid w:val="00D45225"/>
    <w:rsid w:val="00D504FA"/>
    <w:rsid w:val="00D56D1F"/>
    <w:rsid w:val="00D732A1"/>
    <w:rsid w:val="00D76034"/>
    <w:rsid w:val="00D87401"/>
    <w:rsid w:val="00D9047B"/>
    <w:rsid w:val="00D94CB7"/>
    <w:rsid w:val="00DA47B7"/>
    <w:rsid w:val="00DA687F"/>
    <w:rsid w:val="00DA7D5D"/>
    <w:rsid w:val="00DB3697"/>
    <w:rsid w:val="00DB5F57"/>
    <w:rsid w:val="00DB6BA3"/>
    <w:rsid w:val="00DC003E"/>
    <w:rsid w:val="00DC24CF"/>
    <w:rsid w:val="00DC35F2"/>
    <w:rsid w:val="00DD09F6"/>
    <w:rsid w:val="00DD1276"/>
    <w:rsid w:val="00DD6E78"/>
    <w:rsid w:val="00DE175D"/>
    <w:rsid w:val="00DE2DC7"/>
    <w:rsid w:val="00DE4DD9"/>
    <w:rsid w:val="00DF01DA"/>
    <w:rsid w:val="00DF0C5D"/>
    <w:rsid w:val="00DF7068"/>
    <w:rsid w:val="00E12D4E"/>
    <w:rsid w:val="00E13062"/>
    <w:rsid w:val="00E133AD"/>
    <w:rsid w:val="00E17794"/>
    <w:rsid w:val="00E17D6A"/>
    <w:rsid w:val="00E21AA3"/>
    <w:rsid w:val="00E2313E"/>
    <w:rsid w:val="00E25C67"/>
    <w:rsid w:val="00E3265D"/>
    <w:rsid w:val="00E40353"/>
    <w:rsid w:val="00E52E1C"/>
    <w:rsid w:val="00E565DB"/>
    <w:rsid w:val="00E7145F"/>
    <w:rsid w:val="00E77D2A"/>
    <w:rsid w:val="00E81EE4"/>
    <w:rsid w:val="00E829CD"/>
    <w:rsid w:val="00E82CBC"/>
    <w:rsid w:val="00E85303"/>
    <w:rsid w:val="00E951AB"/>
    <w:rsid w:val="00E95786"/>
    <w:rsid w:val="00EA2256"/>
    <w:rsid w:val="00EA3521"/>
    <w:rsid w:val="00EA3A4C"/>
    <w:rsid w:val="00EB7854"/>
    <w:rsid w:val="00EC28CE"/>
    <w:rsid w:val="00EC518E"/>
    <w:rsid w:val="00EC6FB1"/>
    <w:rsid w:val="00ED5E73"/>
    <w:rsid w:val="00EE7219"/>
    <w:rsid w:val="00EF17BB"/>
    <w:rsid w:val="00EF1D4F"/>
    <w:rsid w:val="00EF3FDF"/>
    <w:rsid w:val="00F065CD"/>
    <w:rsid w:val="00F1343D"/>
    <w:rsid w:val="00F15553"/>
    <w:rsid w:val="00F269D3"/>
    <w:rsid w:val="00F30613"/>
    <w:rsid w:val="00F34562"/>
    <w:rsid w:val="00F37DEF"/>
    <w:rsid w:val="00F45EA1"/>
    <w:rsid w:val="00F5486D"/>
    <w:rsid w:val="00F571C5"/>
    <w:rsid w:val="00F66231"/>
    <w:rsid w:val="00F678C6"/>
    <w:rsid w:val="00F71163"/>
    <w:rsid w:val="00F72896"/>
    <w:rsid w:val="00F815C3"/>
    <w:rsid w:val="00F82D64"/>
    <w:rsid w:val="00F90A11"/>
    <w:rsid w:val="00F93146"/>
    <w:rsid w:val="00FA0476"/>
    <w:rsid w:val="00FB06CB"/>
    <w:rsid w:val="00FB39C2"/>
    <w:rsid w:val="00FC3810"/>
    <w:rsid w:val="00FD3BE9"/>
    <w:rsid w:val="00FD51D1"/>
    <w:rsid w:val="00FE1181"/>
    <w:rsid w:val="00FE78EB"/>
    <w:rsid w:val="00FF1909"/>
    <w:rsid w:val="00FF48F9"/>
    <w:rsid w:val="00FF59C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5F26"/>
  <w15:chartTrackingRefBased/>
  <w15:docId w15:val="{56F5A885-B49F-4EFC-9218-5AFA90BE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42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C42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C423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C42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C423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23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23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23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C423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23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C423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423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C423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C423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23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23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23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C423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23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42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2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2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23E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423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23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23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23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23E2"/>
    <w:rPr>
      <w:b/>
      <w:bCs/>
      <w:smallCaps/>
      <w:color w:val="2F5496" w:themeColor="accent1" w:themeShade="BF"/>
      <w:spacing w:val="5"/>
    </w:rPr>
  </w:style>
  <w:style w:type="character" w:customStyle="1" w:styleId="WW8Num1z0">
    <w:name w:val="WW8Num1z0"/>
    <w:rsid w:val="00423A6F"/>
  </w:style>
  <w:style w:type="character" w:customStyle="1" w:styleId="WW8Num2z0">
    <w:name w:val="WW8Num2z0"/>
    <w:rsid w:val="00423A6F"/>
    <w:rPr>
      <w:rFonts w:ascii="Symbol" w:hAnsi="Symbol" w:cs="Symbol"/>
    </w:rPr>
  </w:style>
  <w:style w:type="character" w:customStyle="1" w:styleId="WW8Num3z0">
    <w:name w:val="WW8Num3z0"/>
    <w:rsid w:val="00423A6F"/>
  </w:style>
  <w:style w:type="character" w:customStyle="1" w:styleId="WW8Num3z1">
    <w:name w:val="WW8Num3z1"/>
    <w:rsid w:val="00423A6F"/>
  </w:style>
  <w:style w:type="character" w:customStyle="1" w:styleId="WW8Num3z2">
    <w:name w:val="WW8Num3z2"/>
    <w:rsid w:val="00423A6F"/>
  </w:style>
  <w:style w:type="character" w:customStyle="1" w:styleId="WW8Num3z3">
    <w:name w:val="WW8Num3z3"/>
    <w:rsid w:val="00423A6F"/>
  </w:style>
  <w:style w:type="character" w:customStyle="1" w:styleId="WW8Num3z4">
    <w:name w:val="WW8Num3z4"/>
    <w:rsid w:val="00423A6F"/>
  </w:style>
  <w:style w:type="character" w:customStyle="1" w:styleId="WW8Num3z5">
    <w:name w:val="WW8Num3z5"/>
    <w:rsid w:val="00423A6F"/>
  </w:style>
  <w:style w:type="character" w:customStyle="1" w:styleId="WW8Num3z6">
    <w:name w:val="WW8Num3z6"/>
    <w:rsid w:val="00423A6F"/>
  </w:style>
  <w:style w:type="character" w:customStyle="1" w:styleId="WW8Num3z7">
    <w:name w:val="WW8Num3z7"/>
    <w:rsid w:val="00423A6F"/>
  </w:style>
  <w:style w:type="character" w:customStyle="1" w:styleId="WW8Num3z8">
    <w:name w:val="WW8Num3z8"/>
    <w:rsid w:val="00423A6F"/>
  </w:style>
  <w:style w:type="character" w:customStyle="1" w:styleId="WW8Num4z0">
    <w:name w:val="WW8Num4z0"/>
    <w:rsid w:val="00423A6F"/>
  </w:style>
  <w:style w:type="character" w:customStyle="1" w:styleId="WW8Num5z0">
    <w:name w:val="WW8Num5z0"/>
    <w:rsid w:val="00423A6F"/>
    <w:rPr>
      <w:strike w:val="0"/>
      <w:dstrike w:val="0"/>
      <w:color w:val="000000"/>
    </w:rPr>
  </w:style>
  <w:style w:type="character" w:customStyle="1" w:styleId="WW8Num5z1">
    <w:name w:val="WW8Num5z1"/>
    <w:rsid w:val="00423A6F"/>
    <w:rPr>
      <w:color w:val="000000"/>
    </w:rPr>
  </w:style>
  <w:style w:type="character" w:customStyle="1" w:styleId="WW8Num5z2">
    <w:name w:val="WW8Num5z2"/>
    <w:rsid w:val="00423A6F"/>
  </w:style>
  <w:style w:type="character" w:customStyle="1" w:styleId="WW8Num5z3">
    <w:name w:val="WW8Num5z3"/>
    <w:rsid w:val="00423A6F"/>
  </w:style>
  <w:style w:type="character" w:customStyle="1" w:styleId="WW8Num5z4">
    <w:name w:val="WW8Num5z4"/>
    <w:rsid w:val="00423A6F"/>
  </w:style>
  <w:style w:type="character" w:customStyle="1" w:styleId="WW8Num5z5">
    <w:name w:val="WW8Num5z5"/>
    <w:rsid w:val="00423A6F"/>
  </w:style>
  <w:style w:type="character" w:customStyle="1" w:styleId="WW8Num5z6">
    <w:name w:val="WW8Num5z6"/>
    <w:rsid w:val="00423A6F"/>
  </w:style>
  <w:style w:type="character" w:customStyle="1" w:styleId="WW8Num5z7">
    <w:name w:val="WW8Num5z7"/>
    <w:rsid w:val="00423A6F"/>
  </w:style>
  <w:style w:type="character" w:customStyle="1" w:styleId="WW8Num5z8">
    <w:name w:val="WW8Num5z8"/>
    <w:rsid w:val="00423A6F"/>
  </w:style>
  <w:style w:type="character" w:customStyle="1" w:styleId="WW8Num6z0">
    <w:name w:val="WW8Num6z0"/>
    <w:rsid w:val="00423A6F"/>
    <w:rPr>
      <w:rFonts w:hint="default"/>
      <w:color w:val="000000"/>
    </w:rPr>
  </w:style>
  <w:style w:type="character" w:customStyle="1" w:styleId="WW8Num7z0">
    <w:name w:val="WW8Num7z0"/>
    <w:rsid w:val="00423A6F"/>
  </w:style>
  <w:style w:type="character" w:customStyle="1" w:styleId="WW8Num8z0">
    <w:name w:val="WW8Num8z0"/>
    <w:rsid w:val="00423A6F"/>
  </w:style>
  <w:style w:type="character" w:customStyle="1" w:styleId="WW8Num8z1">
    <w:name w:val="WW8Num8z1"/>
    <w:rsid w:val="00423A6F"/>
    <w:rPr>
      <w:rFonts w:ascii="Times New Roman" w:hAnsi="Times New Roman" w:cs="Times New Roman"/>
    </w:rPr>
  </w:style>
  <w:style w:type="character" w:customStyle="1" w:styleId="WW8Num8z2">
    <w:name w:val="WW8Num8z2"/>
    <w:rsid w:val="00423A6F"/>
  </w:style>
  <w:style w:type="character" w:customStyle="1" w:styleId="WW8Num8z3">
    <w:name w:val="WW8Num8z3"/>
    <w:rsid w:val="00423A6F"/>
  </w:style>
  <w:style w:type="character" w:customStyle="1" w:styleId="WW8Num8z4">
    <w:name w:val="WW8Num8z4"/>
    <w:rsid w:val="00423A6F"/>
  </w:style>
  <w:style w:type="character" w:customStyle="1" w:styleId="WW8Num8z5">
    <w:name w:val="WW8Num8z5"/>
    <w:rsid w:val="00423A6F"/>
  </w:style>
  <w:style w:type="character" w:customStyle="1" w:styleId="WW8Num8z6">
    <w:name w:val="WW8Num8z6"/>
    <w:rsid w:val="00423A6F"/>
  </w:style>
  <w:style w:type="character" w:customStyle="1" w:styleId="WW8Num8z7">
    <w:name w:val="WW8Num8z7"/>
    <w:rsid w:val="00423A6F"/>
  </w:style>
  <w:style w:type="character" w:customStyle="1" w:styleId="WW8Num8z8">
    <w:name w:val="WW8Num8z8"/>
    <w:rsid w:val="00423A6F"/>
  </w:style>
  <w:style w:type="character" w:customStyle="1" w:styleId="WW8Num9z0">
    <w:name w:val="WW8Num9z0"/>
    <w:rsid w:val="00423A6F"/>
    <w:rPr>
      <w:rFonts w:ascii="Calibri" w:hAnsi="Calibri" w:cs="Calibri" w:hint="default"/>
      <w:sz w:val="22"/>
      <w:szCs w:val="22"/>
    </w:rPr>
  </w:style>
  <w:style w:type="character" w:customStyle="1" w:styleId="WW8Num9z1">
    <w:name w:val="WW8Num9z1"/>
    <w:rsid w:val="00423A6F"/>
  </w:style>
  <w:style w:type="character" w:customStyle="1" w:styleId="WW8Num9z2">
    <w:name w:val="WW8Num9z2"/>
    <w:rsid w:val="00423A6F"/>
  </w:style>
  <w:style w:type="character" w:customStyle="1" w:styleId="WW8Num9z3">
    <w:name w:val="WW8Num9z3"/>
    <w:rsid w:val="00423A6F"/>
  </w:style>
  <w:style w:type="character" w:customStyle="1" w:styleId="WW8Num9z4">
    <w:name w:val="WW8Num9z4"/>
    <w:rsid w:val="00423A6F"/>
  </w:style>
  <w:style w:type="character" w:customStyle="1" w:styleId="WW8Num9z5">
    <w:name w:val="WW8Num9z5"/>
    <w:rsid w:val="00423A6F"/>
  </w:style>
  <w:style w:type="character" w:customStyle="1" w:styleId="WW8Num9z6">
    <w:name w:val="WW8Num9z6"/>
    <w:rsid w:val="00423A6F"/>
  </w:style>
  <w:style w:type="character" w:customStyle="1" w:styleId="WW8Num9z7">
    <w:name w:val="WW8Num9z7"/>
    <w:rsid w:val="00423A6F"/>
  </w:style>
  <w:style w:type="character" w:customStyle="1" w:styleId="WW8Num9z8">
    <w:name w:val="WW8Num9z8"/>
    <w:rsid w:val="00423A6F"/>
  </w:style>
  <w:style w:type="character" w:customStyle="1" w:styleId="WW8Num10z0">
    <w:name w:val="WW8Num10z0"/>
    <w:rsid w:val="00423A6F"/>
    <w:rPr>
      <w:rFonts w:cs="Calibri" w:hint="default"/>
      <w:b w:val="0"/>
      <w:bCs w:val="0"/>
    </w:rPr>
  </w:style>
  <w:style w:type="character" w:customStyle="1" w:styleId="WW8Num10z1">
    <w:name w:val="WW8Num10z1"/>
    <w:rsid w:val="00423A6F"/>
  </w:style>
  <w:style w:type="character" w:customStyle="1" w:styleId="WW8Num10z2">
    <w:name w:val="WW8Num10z2"/>
    <w:rsid w:val="00423A6F"/>
  </w:style>
  <w:style w:type="character" w:customStyle="1" w:styleId="WW8Num10z3">
    <w:name w:val="WW8Num10z3"/>
    <w:rsid w:val="00423A6F"/>
  </w:style>
  <w:style w:type="character" w:customStyle="1" w:styleId="WW8Num10z4">
    <w:name w:val="WW8Num10z4"/>
    <w:rsid w:val="00423A6F"/>
  </w:style>
  <w:style w:type="character" w:customStyle="1" w:styleId="WW8Num10z5">
    <w:name w:val="WW8Num10z5"/>
    <w:rsid w:val="00423A6F"/>
  </w:style>
  <w:style w:type="character" w:customStyle="1" w:styleId="WW8Num10z6">
    <w:name w:val="WW8Num10z6"/>
    <w:rsid w:val="00423A6F"/>
  </w:style>
  <w:style w:type="character" w:customStyle="1" w:styleId="WW8Num10z7">
    <w:name w:val="WW8Num10z7"/>
    <w:rsid w:val="00423A6F"/>
  </w:style>
  <w:style w:type="character" w:customStyle="1" w:styleId="WW8Num10z8">
    <w:name w:val="WW8Num10z8"/>
    <w:rsid w:val="00423A6F"/>
  </w:style>
  <w:style w:type="character" w:customStyle="1" w:styleId="WW8Num11z0">
    <w:name w:val="WW8Num11z0"/>
    <w:rsid w:val="00423A6F"/>
    <w:rPr>
      <w:rFonts w:cs="Calibri" w:hint="default"/>
    </w:rPr>
  </w:style>
  <w:style w:type="character" w:customStyle="1" w:styleId="WW8Num11z1">
    <w:name w:val="WW8Num11z1"/>
    <w:rsid w:val="00423A6F"/>
  </w:style>
  <w:style w:type="character" w:customStyle="1" w:styleId="WW8Num11z2">
    <w:name w:val="WW8Num11z2"/>
    <w:rsid w:val="00423A6F"/>
  </w:style>
  <w:style w:type="character" w:customStyle="1" w:styleId="WW8Num11z3">
    <w:name w:val="WW8Num11z3"/>
    <w:rsid w:val="00423A6F"/>
  </w:style>
  <w:style w:type="character" w:customStyle="1" w:styleId="WW8Num11z4">
    <w:name w:val="WW8Num11z4"/>
    <w:rsid w:val="00423A6F"/>
  </w:style>
  <w:style w:type="character" w:customStyle="1" w:styleId="WW8Num11z5">
    <w:name w:val="WW8Num11z5"/>
    <w:rsid w:val="00423A6F"/>
  </w:style>
  <w:style w:type="character" w:customStyle="1" w:styleId="WW8Num11z6">
    <w:name w:val="WW8Num11z6"/>
    <w:rsid w:val="00423A6F"/>
  </w:style>
  <w:style w:type="character" w:customStyle="1" w:styleId="WW8Num11z7">
    <w:name w:val="WW8Num11z7"/>
    <w:rsid w:val="00423A6F"/>
  </w:style>
  <w:style w:type="character" w:customStyle="1" w:styleId="WW8Num11z8">
    <w:name w:val="WW8Num11z8"/>
    <w:rsid w:val="00423A6F"/>
  </w:style>
  <w:style w:type="character" w:customStyle="1" w:styleId="WW8Num12z0">
    <w:name w:val="WW8Num12z0"/>
    <w:rsid w:val="00423A6F"/>
    <w:rPr>
      <w:rFonts w:ascii="Calibri" w:hAnsi="Calibri" w:cs="Calibri" w:hint="default"/>
      <w:b/>
      <w:bCs/>
      <w:strike w:val="0"/>
      <w:dstrike w:val="0"/>
      <w:color w:val="auto"/>
      <w:sz w:val="24"/>
      <w:szCs w:val="24"/>
    </w:rPr>
  </w:style>
  <w:style w:type="character" w:customStyle="1" w:styleId="WW8Num12z1">
    <w:name w:val="WW8Num12z1"/>
    <w:rsid w:val="00423A6F"/>
  </w:style>
  <w:style w:type="character" w:customStyle="1" w:styleId="WW8Num12z2">
    <w:name w:val="WW8Num12z2"/>
    <w:rsid w:val="00423A6F"/>
  </w:style>
  <w:style w:type="character" w:customStyle="1" w:styleId="WW8Num12z3">
    <w:name w:val="WW8Num12z3"/>
    <w:rsid w:val="00423A6F"/>
    <w:rPr>
      <w:rFonts w:cs="Calibri"/>
    </w:rPr>
  </w:style>
  <w:style w:type="character" w:customStyle="1" w:styleId="WW8Num12z4">
    <w:name w:val="WW8Num12z4"/>
    <w:rsid w:val="00423A6F"/>
  </w:style>
  <w:style w:type="character" w:customStyle="1" w:styleId="WW8Num12z5">
    <w:name w:val="WW8Num12z5"/>
    <w:rsid w:val="00423A6F"/>
  </w:style>
  <w:style w:type="character" w:customStyle="1" w:styleId="WW8Num12z6">
    <w:name w:val="WW8Num12z6"/>
    <w:rsid w:val="00423A6F"/>
  </w:style>
  <w:style w:type="character" w:customStyle="1" w:styleId="WW8Num12z7">
    <w:name w:val="WW8Num12z7"/>
    <w:rsid w:val="00423A6F"/>
  </w:style>
  <w:style w:type="character" w:customStyle="1" w:styleId="WW8Num12z8">
    <w:name w:val="WW8Num12z8"/>
    <w:rsid w:val="00423A6F"/>
  </w:style>
  <w:style w:type="character" w:customStyle="1" w:styleId="WW8Num13z0">
    <w:name w:val="WW8Num13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14z0">
    <w:name w:val="WW8Num14z0"/>
    <w:rsid w:val="00423A6F"/>
    <w:rPr>
      <w:rFonts w:ascii="Calibri" w:hAnsi="Calibri" w:cs="Calibri" w:hint="default"/>
    </w:rPr>
  </w:style>
  <w:style w:type="character" w:customStyle="1" w:styleId="WW8Num14z1">
    <w:name w:val="WW8Num14z1"/>
    <w:rsid w:val="00423A6F"/>
    <w:rPr>
      <w:rFonts w:ascii="Times New Roman" w:hAnsi="Times New Roman" w:cs="Times New Roman" w:hint="default"/>
    </w:rPr>
  </w:style>
  <w:style w:type="character" w:customStyle="1" w:styleId="WW8Num14z2">
    <w:name w:val="WW8Num14z2"/>
    <w:rsid w:val="00423A6F"/>
    <w:rPr>
      <w:rFonts w:hint="default"/>
      <w:color w:val="000000"/>
    </w:rPr>
  </w:style>
  <w:style w:type="character" w:customStyle="1" w:styleId="WW8Num14z4">
    <w:name w:val="WW8Num14z4"/>
    <w:rsid w:val="00423A6F"/>
    <w:rPr>
      <w:rFonts w:hint="default"/>
    </w:rPr>
  </w:style>
  <w:style w:type="character" w:customStyle="1" w:styleId="WW8Num15z0">
    <w:name w:val="WW8Num15z0"/>
    <w:rsid w:val="00423A6F"/>
    <w:rPr>
      <w:rFonts w:ascii="Calibri" w:eastAsia="Calibri" w:hAnsi="Calibri" w:cs="Calibri" w:hint="default"/>
      <w:b w:val="0"/>
      <w:bCs/>
    </w:rPr>
  </w:style>
  <w:style w:type="character" w:customStyle="1" w:styleId="WW8Num15z1">
    <w:name w:val="WW8Num15z1"/>
    <w:rsid w:val="00423A6F"/>
  </w:style>
  <w:style w:type="character" w:customStyle="1" w:styleId="WW8Num15z2">
    <w:name w:val="WW8Num15z2"/>
    <w:rsid w:val="00423A6F"/>
  </w:style>
  <w:style w:type="character" w:customStyle="1" w:styleId="WW8Num15z3">
    <w:name w:val="WW8Num15z3"/>
    <w:rsid w:val="00423A6F"/>
  </w:style>
  <w:style w:type="character" w:customStyle="1" w:styleId="WW8Num15z4">
    <w:name w:val="WW8Num15z4"/>
    <w:rsid w:val="00423A6F"/>
  </w:style>
  <w:style w:type="character" w:customStyle="1" w:styleId="WW8Num15z5">
    <w:name w:val="WW8Num15z5"/>
    <w:rsid w:val="00423A6F"/>
  </w:style>
  <w:style w:type="character" w:customStyle="1" w:styleId="WW8Num15z6">
    <w:name w:val="WW8Num15z6"/>
    <w:rsid w:val="00423A6F"/>
  </w:style>
  <w:style w:type="character" w:customStyle="1" w:styleId="WW8Num15z7">
    <w:name w:val="WW8Num15z7"/>
    <w:rsid w:val="00423A6F"/>
  </w:style>
  <w:style w:type="character" w:customStyle="1" w:styleId="WW8Num15z8">
    <w:name w:val="WW8Num15z8"/>
    <w:rsid w:val="00423A6F"/>
  </w:style>
  <w:style w:type="character" w:customStyle="1" w:styleId="WW8Num16z0">
    <w:name w:val="WW8Num16z0"/>
    <w:rsid w:val="00423A6F"/>
    <w:rPr>
      <w:rFonts w:ascii="Calibri" w:hAnsi="Calibri" w:cs="Calibri"/>
      <w:strike w:val="0"/>
      <w:dstrike w:val="0"/>
      <w:sz w:val="22"/>
      <w:szCs w:val="22"/>
    </w:rPr>
  </w:style>
  <w:style w:type="character" w:customStyle="1" w:styleId="WW8Num16z1">
    <w:name w:val="WW8Num16z1"/>
    <w:rsid w:val="00423A6F"/>
  </w:style>
  <w:style w:type="character" w:customStyle="1" w:styleId="WW8Num16z2">
    <w:name w:val="WW8Num16z2"/>
    <w:rsid w:val="00423A6F"/>
  </w:style>
  <w:style w:type="character" w:customStyle="1" w:styleId="WW8Num16z3">
    <w:name w:val="WW8Num16z3"/>
    <w:rsid w:val="00423A6F"/>
  </w:style>
  <w:style w:type="character" w:customStyle="1" w:styleId="WW8Num16z4">
    <w:name w:val="WW8Num16z4"/>
    <w:rsid w:val="00423A6F"/>
  </w:style>
  <w:style w:type="character" w:customStyle="1" w:styleId="WW8Num16z5">
    <w:name w:val="WW8Num16z5"/>
    <w:rsid w:val="00423A6F"/>
  </w:style>
  <w:style w:type="character" w:customStyle="1" w:styleId="WW8Num16z6">
    <w:name w:val="WW8Num16z6"/>
    <w:rsid w:val="00423A6F"/>
  </w:style>
  <w:style w:type="character" w:customStyle="1" w:styleId="WW8Num16z7">
    <w:name w:val="WW8Num16z7"/>
    <w:rsid w:val="00423A6F"/>
  </w:style>
  <w:style w:type="character" w:customStyle="1" w:styleId="WW8Num16z8">
    <w:name w:val="WW8Num16z8"/>
    <w:rsid w:val="00423A6F"/>
  </w:style>
  <w:style w:type="character" w:customStyle="1" w:styleId="WW8Num17z0">
    <w:name w:val="WW8Num17z0"/>
    <w:rsid w:val="00423A6F"/>
    <w:rPr>
      <w:rFonts w:ascii="Calibri" w:hAnsi="Calibri" w:cs="Calibri" w:hint="default"/>
      <w:sz w:val="22"/>
      <w:szCs w:val="22"/>
    </w:rPr>
  </w:style>
  <w:style w:type="character" w:customStyle="1" w:styleId="WW8Num17z1">
    <w:name w:val="WW8Num17z1"/>
    <w:rsid w:val="00423A6F"/>
  </w:style>
  <w:style w:type="character" w:customStyle="1" w:styleId="WW8Num17z2">
    <w:name w:val="WW8Num17z2"/>
    <w:rsid w:val="00423A6F"/>
  </w:style>
  <w:style w:type="character" w:customStyle="1" w:styleId="WW8Num17z3">
    <w:name w:val="WW8Num17z3"/>
    <w:rsid w:val="00423A6F"/>
  </w:style>
  <w:style w:type="character" w:customStyle="1" w:styleId="WW8Num17z4">
    <w:name w:val="WW8Num17z4"/>
    <w:rsid w:val="00423A6F"/>
  </w:style>
  <w:style w:type="character" w:customStyle="1" w:styleId="WW8Num17z5">
    <w:name w:val="WW8Num17z5"/>
    <w:rsid w:val="00423A6F"/>
  </w:style>
  <w:style w:type="character" w:customStyle="1" w:styleId="WW8Num17z6">
    <w:name w:val="WW8Num17z6"/>
    <w:rsid w:val="00423A6F"/>
  </w:style>
  <w:style w:type="character" w:customStyle="1" w:styleId="WW8Num17z7">
    <w:name w:val="WW8Num17z7"/>
    <w:rsid w:val="00423A6F"/>
  </w:style>
  <w:style w:type="character" w:customStyle="1" w:styleId="WW8Num17z8">
    <w:name w:val="WW8Num17z8"/>
    <w:rsid w:val="00423A6F"/>
  </w:style>
  <w:style w:type="character" w:customStyle="1" w:styleId="WW8Num18z0">
    <w:name w:val="WW8Num18z0"/>
    <w:rsid w:val="00423A6F"/>
    <w:rPr>
      <w:rFonts w:ascii="Calibri" w:hAnsi="Calibri" w:cs="Calibri" w:hint="default"/>
      <w:sz w:val="22"/>
      <w:szCs w:val="22"/>
    </w:rPr>
  </w:style>
  <w:style w:type="character" w:customStyle="1" w:styleId="WW8Num18z1">
    <w:name w:val="WW8Num18z1"/>
    <w:rsid w:val="00423A6F"/>
  </w:style>
  <w:style w:type="character" w:customStyle="1" w:styleId="WW8Num18z2">
    <w:name w:val="WW8Num18z2"/>
    <w:rsid w:val="00423A6F"/>
  </w:style>
  <w:style w:type="character" w:customStyle="1" w:styleId="WW8Num18z3">
    <w:name w:val="WW8Num18z3"/>
    <w:rsid w:val="00423A6F"/>
  </w:style>
  <w:style w:type="character" w:customStyle="1" w:styleId="WW8Num18z4">
    <w:name w:val="WW8Num18z4"/>
    <w:rsid w:val="00423A6F"/>
  </w:style>
  <w:style w:type="character" w:customStyle="1" w:styleId="WW8Num18z5">
    <w:name w:val="WW8Num18z5"/>
    <w:rsid w:val="00423A6F"/>
  </w:style>
  <w:style w:type="character" w:customStyle="1" w:styleId="WW8Num18z6">
    <w:name w:val="WW8Num18z6"/>
    <w:rsid w:val="00423A6F"/>
  </w:style>
  <w:style w:type="character" w:customStyle="1" w:styleId="WW8Num18z7">
    <w:name w:val="WW8Num18z7"/>
    <w:rsid w:val="00423A6F"/>
  </w:style>
  <w:style w:type="character" w:customStyle="1" w:styleId="WW8Num18z8">
    <w:name w:val="WW8Num18z8"/>
    <w:rsid w:val="00423A6F"/>
  </w:style>
  <w:style w:type="character" w:customStyle="1" w:styleId="WW8Num19z0">
    <w:name w:val="WW8Num19z0"/>
    <w:rsid w:val="00423A6F"/>
    <w:rPr>
      <w:rFonts w:ascii="Calibri" w:hAnsi="Calibri" w:cs="Calibri" w:hint="default"/>
      <w:color w:val="000000"/>
      <w:sz w:val="22"/>
      <w:szCs w:val="22"/>
    </w:rPr>
  </w:style>
  <w:style w:type="character" w:customStyle="1" w:styleId="WW8Num19z1">
    <w:name w:val="WW8Num19z1"/>
    <w:rsid w:val="00423A6F"/>
  </w:style>
  <w:style w:type="character" w:customStyle="1" w:styleId="WW8Num19z2">
    <w:name w:val="WW8Num19z2"/>
    <w:rsid w:val="00423A6F"/>
  </w:style>
  <w:style w:type="character" w:customStyle="1" w:styleId="WW8Num19z3">
    <w:name w:val="WW8Num19z3"/>
    <w:rsid w:val="00423A6F"/>
  </w:style>
  <w:style w:type="character" w:customStyle="1" w:styleId="WW8Num19z4">
    <w:name w:val="WW8Num19z4"/>
    <w:rsid w:val="00423A6F"/>
  </w:style>
  <w:style w:type="character" w:customStyle="1" w:styleId="WW8Num19z5">
    <w:name w:val="WW8Num19z5"/>
    <w:rsid w:val="00423A6F"/>
  </w:style>
  <w:style w:type="character" w:customStyle="1" w:styleId="WW8Num19z6">
    <w:name w:val="WW8Num19z6"/>
    <w:rsid w:val="00423A6F"/>
  </w:style>
  <w:style w:type="character" w:customStyle="1" w:styleId="WW8Num19z7">
    <w:name w:val="WW8Num19z7"/>
    <w:rsid w:val="00423A6F"/>
  </w:style>
  <w:style w:type="character" w:customStyle="1" w:styleId="WW8Num19z8">
    <w:name w:val="WW8Num19z8"/>
    <w:rsid w:val="00423A6F"/>
  </w:style>
  <w:style w:type="character" w:customStyle="1" w:styleId="WW8Num20z0">
    <w:name w:val="WW8Num20z0"/>
    <w:rsid w:val="00423A6F"/>
    <w:rPr>
      <w:rFonts w:ascii="Open Sans" w:hAnsi="Open Sans" w:cs="Times New Roman" w:hint="default"/>
      <w:b w:val="0"/>
      <w:color w:val="000000"/>
      <w:sz w:val="22"/>
      <w:szCs w:val="24"/>
    </w:rPr>
  </w:style>
  <w:style w:type="character" w:customStyle="1" w:styleId="WW8Num20z2">
    <w:name w:val="WW8Num20z2"/>
    <w:rsid w:val="00423A6F"/>
    <w:rPr>
      <w:rFonts w:ascii="Calibri" w:hAnsi="Calibri" w:cs="Calibri" w:hint="default"/>
      <w:sz w:val="22"/>
      <w:szCs w:val="22"/>
    </w:rPr>
  </w:style>
  <w:style w:type="character" w:customStyle="1" w:styleId="WW8Num20z3">
    <w:name w:val="WW8Num20z3"/>
    <w:rsid w:val="00423A6F"/>
    <w:rPr>
      <w:b w:val="0"/>
      <w:i w:val="0"/>
    </w:rPr>
  </w:style>
  <w:style w:type="character" w:customStyle="1" w:styleId="WW8Num20z4">
    <w:name w:val="WW8Num20z4"/>
    <w:rsid w:val="00423A6F"/>
  </w:style>
  <w:style w:type="character" w:customStyle="1" w:styleId="WW8Num20z5">
    <w:name w:val="WW8Num20z5"/>
    <w:rsid w:val="00423A6F"/>
  </w:style>
  <w:style w:type="character" w:customStyle="1" w:styleId="WW8Num20z6">
    <w:name w:val="WW8Num20z6"/>
    <w:rsid w:val="00423A6F"/>
  </w:style>
  <w:style w:type="character" w:customStyle="1" w:styleId="WW8Num20z7">
    <w:name w:val="WW8Num20z7"/>
    <w:rsid w:val="00423A6F"/>
  </w:style>
  <w:style w:type="character" w:customStyle="1" w:styleId="WW8Num20z8">
    <w:name w:val="WW8Num20z8"/>
    <w:rsid w:val="00423A6F"/>
  </w:style>
  <w:style w:type="character" w:customStyle="1" w:styleId="WW8Num21z0">
    <w:name w:val="WW8Num21z0"/>
    <w:rsid w:val="00423A6F"/>
    <w:rPr>
      <w:rFonts w:ascii="Calibri" w:eastAsia="Calibri" w:hAnsi="Calibri" w:cs="Calibri" w:hint="default"/>
      <w:sz w:val="22"/>
      <w:szCs w:val="22"/>
    </w:rPr>
  </w:style>
  <w:style w:type="character" w:customStyle="1" w:styleId="WW8Num21z1">
    <w:name w:val="WW8Num21z1"/>
    <w:rsid w:val="00423A6F"/>
  </w:style>
  <w:style w:type="character" w:customStyle="1" w:styleId="WW8Num21z2">
    <w:name w:val="WW8Num21z2"/>
    <w:rsid w:val="00423A6F"/>
  </w:style>
  <w:style w:type="character" w:customStyle="1" w:styleId="WW8Num21z3">
    <w:name w:val="WW8Num21z3"/>
    <w:rsid w:val="00423A6F"/>
  </w:style>
  <w:style w:type="character" w:customStyle="1" w:styleId="WW8Num21z4">
    <w:name w:val="WW8Num21z4"/>
    <w:rsid w:val="00423A6F"/>
  </w:style>
  <w:style w:type="character" w:customStyle="1" w:styleId="WW8Num21z5">
    <w:name w:val="WW8Num21z5"/>
    <w:rsid w:val="00423A6F"/>
  </w:style>
  <w:style w:type="character" w:customStyle="1" w:styleId="WW8Num21z6">
    <w:name w:val="WW8Num21z6"/>
    <w:rsid w:val="00423A6F"/>
  </w:style>
  <w:style w:type="character" w:customStyle="1" w:styleId="WW8Num21z7">
    <w:name w:val="WW8Num21z7"/>
    <w:rsid w:val="00423A6F"/>
  </w:style>
  <w:style w:type="character" w:customStyle="1" w:styleId="WW8Num21z8">
    <w:name w:val="WW8Num21z8"/>
    <w:rsid w:val="00423A6F"/>
  </w:style>
  <w:style w:type="character" w:customStyle="1" w:styleId="WW8Num22z0">
    <w:name w:val="WW8Num22z0"/>
    <w:rsid w:val="00423A6F"/>
    <w:rPr>
      <w:rFonts w:ascii="Calibri" w:hAnsi="Calibri" w:cs="Calibri" w:hint="default"/>
      <w:sz w:val="22"/>
      <w:szCs w:val="22"/>
    </w:rPr>
  </w:style>
  <w:style w:type="character" w:customStyle="1" w:styleId="WW8Num22z1">
    <w:name w:val="WW8Num22z1"/>
    <w:rsid w:val="00423A6F"/>
  </w:style>
  <w:style w:type="character" w:customStyle="1" w:styleId="WW8Num22z2">
    <w:name w:val="WW8Num22z2"/>
    <w:rsid w:val="00423A6F"/>
  </w:style>
  <w:style w:type="character" w:customStyle="1" w:styleId="WW8Num22z3">
    <w:name w:val="WW8Num22z3"/>
    <w:rsid w:val="00423A6F"/>
  </w:style>
  <w:style w:type="character" w:customStyle="1" w:styleId="WW8Num22z4">
    <w:name w:val="WW8Num22z4"/>
    <w:rsid w:val="00423A6F"/>
  </w:style>
  <w:style w:type="character" w:customStyle="1" w:styleId="WW8Num22z5">
    <w:name w:val="WW8Num22z5"/>
    <w:rsid w:val="00423A6F"/>
  </w:style>
  <w:style w:type="character" w:customStyle="1" w:styleId="WW8Num22z6">
    <w:name w:val="WW8Num22z6"/>
    <w:rsid w:val="00423A6F"/>
  </w:style>
  <w:style w:type="character" w:customStyle="1" w:styleId="WW8Num22z7">
    <w:name w:val="WW8Num22z7"/>
    <w:rsid w:val="00423A6F"/>
  </w:style>
  <w:style w:type="character" w:customStyle="1" w:styleId="WW8Num22z8">
    <w:name w:val="WW8Num22z8"/>
    <w:rsid w:val="00423A6F"/>
  </w:style>
  <w:style w:type="character" w:customStyle="1" w:styleId="WW8Num23z0">
    <w:name w:val="WW8Num23z0"/>
    <w:rsid w:val="00423A6F"/>
    <w:rPr>
      <w:rFonts w:ascii="Times New Roman" w:hAnsi="Times New Roman" w:cs="Times New Roman" w:hint="default"/>
      <w:b/>
      <w:strike w:val="0"/>
      <w:dstrike w:val="0"/>
      <w:color w:val="000000"/>
      <w:position w:val="0"/>
      <w:sz w:val="28"/>
      <w:u w:val="none"/>
      <w:vertAlign w:val="baseline"/>
    </w:rPr>
  </w:style>
  <w:style w:type="character" w:customStyle="1" w:styleId="WW8Num23z1">
    <w:name w:val="WW8Num23z1"/>
    <w:rsid w:val="00423A6F"/>
    <w:rPr>
      <w:rFonts w:hint="default"/>
    </w:rPr>
  </w:style>
  <w:style w:type="character" w:customStyle="1" w:styleId="WW8Num24z0">
    <w:name w:val="WW8Num24z0"/>
    <w:rsid w:val="00423A6F"/>
    <w:rPr>
      <w:rFonts w:ascii="Calibri" w:hAnsi="Calibri" w:cs="Calibri" w:hint="default"/>
      <w:b w:val="0"/>
      <w:strike/>
      <w:sz w:val="24"/>
      <w:szCs w:val="24"/>
      <w:highlight w:val="yellow"/>
      <w:lang w:eastAsia="ar-SA"/>
    </w:rPr>
  </w:style>
  <w:style w:type="character" w:customStyle="1" w:styleId="WW8Num24z1">
    <w:name w:val="WW8Num24z1"/>
    <w:rsid w:val="00423A6F"/>
  </w:style>
  <w:style w:type="character" w:customStyle="1" w:styleId="WW8Num24z2">
    <w:name w:val="WW8Num24z2"/>
    <w:rsid w:val="00423A6F"/>
  </w:style>
  <w:style w:type="character" w:customStyle="1" w:styleId="WW8Num24z3">
    <w:name w:val="WW8Num24z3"/>
    <w:rsid w:val="00423A6F"/>
  </w:style>
  <w:style w:type="character" w:customStyle="1" w:styleId="WW8Num24z4">
    <w:name w:val="WW8Num24z4"/>
    <w:rsid w:val="00423A6F"/>
  </w:style>
  <w:style w:type="character" w:customStyle="1" w:styleId="WW8Num24z5">
    <w:name w:val="WW8Num24z5"/>
    <w:rsid w:val="00423A6F"/>
  </w:style>
  <w:style w:type="character" w:customStyle="1" w:styleId="WW8Num24z6">
    <w:name w:val="WW8Num24z6"/>
    <w:rsid w:val="00423A6F"/>
  </w:style>
  <w:style w:type="character" w:customStyle="1" w:styleId="WW8Num24z7">
    <w:name w:val="WW8Num24z7"/>
    <w:rsid w:val="00423A6F"/>
  </w:style>
  <w:style w:type="character" w:customStyle="1" w:styleId="WW8Num24z8">
    <w:name w:val="WW8Num24z8"/>
    <w:rsid w:val="00423A6F"/>
  </w:style>
  <w:style w:type="character" w:customStyle="1" w:styleId="WW8Num25z0">
    <w:name w:val="WW8Num25z0"/>
    <w:rsid w:val="00423A6F"/>
    <w:rPr>
      <w:rFonts w:ascii="Calibri" w:hAnsi="Calibri" w:cs="Calibri" w:hint="default"/>
      <w:sz w:val="22"/>
      <w:szCs w:val="22"/>
    </w:rPr>
  </w:style>
  <w:style w:type="character" w:customStyle="1" w:styleId="WW8Num25z1">
    <w:name w:val="WW8Num25z1"/>
    <w:rsid w:val="00423A6F"/>
  </w:style>
  <w:style w:type="character" w:customStyle="1" w:styleId="WW8Num25z2">
    <w:name w:val="WW8Num25z2"/>
    <w:rsid w:val="00423A6F"/>
  </w:style>
  <w:style w:type="character" w:customStyle="1" w:styleId="WW8Num25z3">
    <w:name w:val="WW8Num25z3"/>
    <w:rsid w:val="00423A6F"/>
  </w:style>
  <w:style w:type="character" w:customStyle="1" w:styleId="WW8Num25z4">
    <w:name w:val="WW8Num25z4"/>
    <w:rsid w:val="00423A6F"/>
  </w:style>
  <w:style w:type="character" w:customStyle="1" w:styleId="WW8Num25z5">
    <w:name w:val="WW8Num25z5"/>
    <w:rsid w:val="00423A6F"/>
  </w:style>
  <w:style w:type="character" w:customStyle="1" w:styleId="WW8Num25z6">
    <w:name w:val="WW8Num25z6"/>
    <w:rsid w:val="00423A6F"/>
  </w:style>
  <w:style w:type="character" w:customStyle="1" w:styleId="WW8Num25z7">
    <w:name w:val="WW8Num25z7"/>
    <w:rsid w:val="00423A6F"/>
  </w:style>
  <w:style w:type="character" w:customStyle="1" w:styleId="WW8Num25z8">
    <w:name w:val="WW8Num25z8"/>
    <w:rsid w:val="00423A6F"/>
  </w:style>
  <w:style w:type="character" w:customStyle="1" w:styleId="WW8Num26z0">
    <w:name w:val="WW8Num26z0"/>
    <w:rsid w:val="00423A6F"/>
    <w:rPr>
      <w:rFonts w:cs="Calibri" w:hint="default"/>
    </w:rPr>
  </w:style>
  <w:style w:type="character" w:customStyle="1" w:styleId="WW8Num26z1">
    <w:name w:val="WW8Num26z1"/>
    <w:rsid w:val="00423A6F"/>
  </w:style>
  <w:style w:type="character" w:customStyle="1" w:styleId="WW8Num26z2">
    <w:name w:val="WW8Num26z2"/>
    <w:rsid w:val="00423A6F"/>
  </w:style>
  <w:style w:type="character" w:customStyle="1" w:styleId="WW8Num26z3">
    <w:name w:val="WW8Num26z3"/>
    <w:rsid w:val="00423A6F"/>
  </w:style>
  <w:style w:type="character" w:customStyle="1" w:styleId="WW8Num26z4">
    <w:name w:val="WW8Num26z4"/>
    <w:rsid w:val="00423A6F"/>
  </w:style>
  <w:style w:type="character" w:customStyle="1" w:styleId="WW8Num26z5">
    <w:name w:val="WW8Num26z5"/>
    <w:rsid w:val="00423A6F"/>
  </w:style>
  <w:style w:type="character" w:customStyle="1" w:styleId="WW8Num26z6">
    <w:name w:val="WW8Num26z6"/>
    <w:rsid w:val="00423A6F"/>
  </w:style>
  <w:style w:type="character" w:customStyle="1" w:styleId="WW8Num26z7">
    <w:name w:val="WW8Num26z7"/>
    <w:rsid w:val="00423A6F"/>
  </w:style>
  <w:style w:type="character" w:customStyle="1" w:styleId="WW8Num26z8">
    <w:name w:val="WW8Num26z8"/>
    <w:rsid w:val="00423A6F"/>
  </w:style>
  <w:style w:type="character" w:customStyle="1" w:styleId="WW8Num27z0">
    <w:name w:val="WW8Num27z0"/>
    <w:rsid w:val="00423A6F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27z1">
    <w:name w:val="WW8Num27z1"/>
    <w:rsid w:val="00423A6F"/>
  </w:style>
  <w:style w:type="character" w:customStyle="1" w:styleId="WW8Num27z2">
    <w:name w:val="WW8Num27z2"/>
    <w:rsid w:val="00423A6F"/>
  </w:style>
  <w:style w:type="character" w:customStyle="1" w:styleId="WW8Num27z3">
    <w:name w:val="WW8Num27z3"/>
    <w:rsid w:val="00423A6F"/>
  </w:style>
  <w:style w:type="character" w:customStyle="1" w:styleId="WW8Num27z4">
    <w:name w:val="WW8Num27z4"/>
    <w:rsid w:val="00423A6F"/>
  </w:style>
  <w:style w:type="character" w:customStyle="1" w:styleId="WW8Num27z5">
    <w:name w:val="WW8Num27z5"/>
    <w:rsid w:val="00423A6F"/>
  </w:style>
  <w:style w:type="character" w:customStyle="1" w:styleId="WW8Num27z6">
    <w:name w:val="WW8Num27z6"/>
    <w:rsid w:val="00423A6F"/>
  </w:style>
  <w:style w:type="character" w:customStyle="1" w:styleId="WW8Num27z7">
    <w:name w:val="WW8Num27z7"/>
    <w:rsid w:val="00423A6F"/>
  </w:style>
  <w:style w:type="character" w:customStyle="1" w:styleId="WW8Num27z8">
    <w:name w:val="WW8Num27z8"/>
    <w:rsid w:val="00423A6F"/>
  </w:style>
  <w:style w:type="character" w:customStyle="1" w:styleId="WW8Num28z0">
    <w:name w:val="WW8Num28z0"/>
    <w:rsid w:val="00423A6F"/>
    <w:rPr>
      <w:rFonts w:ascii="Calibri" w:hAnsi="Calibri" w:cs="Calibri" w:hint="default"/>
      <w:b w:val="0"/>
      <w:bCs w:val="0"/>
      <w:color w:val="000000"/>
      <w:sz w:val="22"/>
      <w:szCs w:val="22"/>
    </w:rPr>
  </w:style>
  <w:style w:type="character" w:customStyle="1" w:styleId="WW8Num28z1">
    <w:name w:val="WW8Num28z1"/>
    <w:rsid w:val="00423A6F"/>
    <w:rPr>
      <w:rFonts w:hint="default"/>
      <w:b w:val="0"/>
    </w:rPr>
  </w:style>
  <w:style w:type="character" w:customStyle="1" w:styleId="WW8Num28z2">
    <w:name w:val="WW8Num28z2"/>
    <w:rsid w:val="00423A6F"/>
    <w:rPr>
      <w:rFonts w:hint="default"/>
    </w:rPr>
  </w:style>
  <w:style w:type="character" w:customStyle="1" w:styleId="WW8Num29z0">
    <w:name w:val="WW8Num29z0"/>
    <w:rsid w:val="00423A6F"/>
    <w:rPr>
      <w:rFonts w:cs="Calibri" w:hint="default"/>
      <w:b w:val="0"/>
      <w:bCs w:val="0"/>
    </w:rPr>
  </w:style>
  <w:style w:type="character" w:customStyle="1" w:styleId="WW8Num29z1">
    <w:name w:val="WW8Num29z1"/>
    <w:rsid w:val="00423A6F"/>
  </w:style>
  <w:style w:type="character" w:customStyle="1" w:styleId="WW8Num29z2">
    <w:name w:val="WW8Num29z2"/>
    <w:rsid w:val="00423A6F"/>
  </w:style>
  <w:style w:type="character" w:customStyle="1" w:styleId="WW8Num29z3">
    <w:name w:val="WW8Num29z3"/>
    <w:rsid w:val="00423A6F"/>
  </w:style>
  <w:style w:type="character" w:customStyle="1" w:styleId="WW8Num29z4">
    <w:name w:val="WW8Num29z4"/>
    <w:rsid w:val="00423A6F"/>
  </w:style>
  <w:style w:type="character" w:customStyle="1" w:styleId="WW8Num29z5">
    <w:name w:val="WW8Num29z5"/>
    <w:rsid w:val="00423A6F"/>
  </w:style>
  <w:style w:type="character" w:customStyle="1" w:styleId="WW8Num29z6">
    <w:name w:val="WW8Num29z6"/>
    <w:rsid w:val="00423A6F"/>
  </w:style>
  <w:style w:type="character" w:customStyle="1" w:styleId="WW8Num29z7">
    <w:name w:val="WW8Num29z7"/>
    <w:rsid w:val="00423A6F"/>
  </w:style>
  <w:style w:type="character" w:customStyle="1" w:styleId="WW8Num29z8">
    <w:name w:val="WW8Num29z8"/>
    <w:rsid w:val="00423A6F"/>
  </w:style>
  <w:style w:type="character" w:customStyle="1" w:styleId="WW8Num30z0">
    <w:name w:val="WW8Num30z0"/>
    <w:rsid w:val="00423A6F"/>
  </w:style>
  <w:style w:type="character" w:customStyle="1" w:styleId="WW8Num30z1">
    <w:name w:val="WW8Num30z1"/>
    <w:rsid w:val="00423A6F"/>
  </w:style>
  <w:style w:type="character" w:customStyle="1" w:styleId="WW8Num30z2">
    <w:name w:val="WW8Num30z2"/>
    <w:rsid w:val="00423A6F"/>
  </w:style>
  <w:style w:type="character" w:customStyle="1" w:styleId="WW8Num30z3">
    <w:name w:val="WW8Num30z3"/>
    <w:rsid w:val="00423A6F"/>
  </w:style>
  <w:style w:type="character" w:customStyle="1" w:styleId="WW8Num30z4">
    <w:name w:val="WW8Num30z4"/>
    <w:rsid w:val="00423A6F"/>
  </w:style>
  <w:style w:type="character" w:customStyle="1" w:styleId="WW8Num30z5">
    <w:name w:val="WW8Num30z5"/>
    <w:rsid w:val="00423A6F"/>
  </w:style>
  <w:style w:type="character" w:customStyle="1" w:styleId="WW8Num30z6">
    <w:name w:val="WW8Num30z6"/>
    <w:rsid w:val="00423A6F"/>
  </w:style>
  <w:style w:type="character" w:customStyle="1" w:styleId="WW8Num30z7">
    <w:name w:val="WW8Num30z7"/>
    <w:rsid w:val="00423A6F"/>
  </w:style>
  <w:style w:type="character" w:customStyle="1" w:styleId="WW8Num30z8">
    <w:name w:val="WW8Num30z8"/>
    <w:rsid w:val="00423A6F"/>
  </w:style>
  <w:style w:type="character" w:customStyle="1" w:styleId="WW8Num31z0">
    <w:name w:val="WW8Num31z0"/>
    <w:rsid w:val="00423A6F"/>
  </w:style>
  <w:style w:type="character" w:customStyle="1" w:styleId="WW8Num31z1">
    <w:name w:val="WW8Num31z1"/>
    <w:rsid w:val="00423A6F"/>
  </w:style>
  <w:style w:type="character" w:customStyle="1" w:styleId="WW8Num31z2">
    <w:name w:val="WW8Num31z2"/>
    <w:rsid w:val="00423A6F"/>
  </w:style>
  <w:style w:type="character" w:customStyle="1" w:styleId="WW8Num31z3">
    <w:name w:val="WW8Num31z3"/>
    <w:rsid w:val="00423A6F"/>
  </w:style>
  <w:style w:type="character" w:customStyle="1" w:styleId="WW8Num31z4">
    <w:name w:val="WW8Num31z4"/>
    <w:rsid w:val="00423A6F"/>
  </w:style>
  <w:style w:type="character" w:customStyle="1" w:styleId="WW8Num31z5">
    <w:name w:val="WW8Num31z5"/>
    <w:rsid w:val="00423A6F"/>
  </w:style>
  <w:style w:type="character" w:customStyle="1" w:styleId="WW8Num31z6">
    <w:name w:val="WW8Num31z6"/>
    <w:rsid w:val="00423A6F"/>
  </w:style>
  <w:style w:type="character" w:customStyle="1" w:styleId="WW8Num31z7">
    <w:name w:val="WW8Num31z7"/>
    <w:rsid w:val="00423A6F"/>
  </w:style>
  <w:style w:type="character" w:customStyle="1" w:styleId="WW8Num31z8">
    <w:name w:val="WW8Num31z8"/>
    <w:rsid w:val="00423A6F"/>
  </w:style>
  <w:style w:type="character" w:customStyle="1" w:styleId="WW8Num32z0">
    <w:name w:val="WW8Num32z0"/>
    <w:rsid w:val="00423A6F"/>
    <w:rPr>
      <w:rFonts w:cs="Calibri" w:hint="default"/>
      <w:b w:val="0"/>
      <w:bCs w:val="0"/>
    </w:rPr>
  </w:style>
  <w:style w:type="character" w:customStyle="1" w:styleId="WW8Num32z1">
    <w:name w:val="WW8Num32z1"/>
    <w:rsid w:val="00423A6F"/>
  </w:style>
  <w:style w:type="character" w:customStyle="1" w:styleId="WW8Num32z2">
    <w:name w:val="WW8Num32z2"/>
    <w:rsid w:val="00423A6F"/>
  </w:style>
  <w:style w:type="character" w:customStyle="1" w:styleId="WW8Num32z3">
    <w:name w:val="WW8Num32z3"/>
    <w:rsid w:val="00423A6F"/>
  </w:style>
  <w:style w:type="character" w:customStyle="1" w:styleId="WW8Num32z4">
    <w:name w:val="WW8Num32z4"/>
    <w:rsid w:val="00423A6F"/>
  </w:style>
  <w:style w:type="character" w:customStyle="1" w:styleId="WW8Num32z5">
    <w:name w:val="WW8Num32z5"/>
    <w:rsid w:val="00423A6F"/>
  </w:style>
  <w:style w:type="character" w:customStyle="1" w:styleId="WW8Num32z6">
    <w:name w:val="WW8Num32z6"/>
    <w:rsid w:val="00423A6F"/>
  </w:style>
  <w:style w:type="character" w:customStyle="1" w:styleId="WW8Num32z7">
    <w:name w:val="WW8Num32z7"/>
    <w:rsid w:val="00423A6F"/>
  </w:style>
  <w:style w:type="character" w:customStyle="1" w:styleId="WW8Num32z8">
    <w:name w:val="WW8Num32z8"/>
    <w:rsid w:val="00423A6F"/>
  </w:style>
  <w:style w:type="character" w:customStyle="1" w:styleId="WW8Num33z0">
    <w:name w:val="WW8Num33z0"/>
    <w:rsid w:val="00423A6F"/>
    <w:rPr>
      <w:rFonts w:cs="Calibri" w:hint="default"/>
      <w:b w:val="0"/>
      <w:bCs w:val="0"/>
      <w:strike w:val="0"/>
      <w:dstrike w:val="0"/>
    </w:rPr>
  </w:style>
  <w:style w:type="character" w:customStyle="1" w:styleId="WW8Num33z1">
    <w:name w:val="WW8Num33z1"/>
    <w:rsid w:val="00423A6F"/>
  </w:style>
  <w:style w:type="character" w:customStyle="1" w:styleId="WW8Num33z2">
    <w:name w:val="WW8Num33z2"/>
    <w:rsid w:val="00423A6F"/>
  </w:style>
  <w:style w:type="character" w:customStyle="1" w:styleId="WW8Num33z3">
    <w:name w:val="WW8Num33z3"/>
    <w:rsid w:val="00423A6F"/>
  </w:style>
  <w:style w:type="character" w:customStyle="1" w:styleId="WW8Num33z4">
    <w:name w:val="WW8Num33z4"/>
    <w:rsid w:val="00423A6F"/>
  </w:style>
  <w:style w:type="character" w:customStyle="1" w:styleId="WW8Num33z5">
    <w:name w:val="WW8Num33z5"/>
    <w:rsid w:val="00423A6F"/>
  </w:style>
  <w:style w:type="character" w:customStyle="1" w:styleId="WW8Num33z6">
    <w:name w:val="WW8Num33z6"/>
    <w:rsid w:val="00423A6F"/>
  </w:style>
  <w:style w:type="character" w:customStyle="1" w:styleId="WW8Num33z7">
    <w:name w:val="WW8Num33z7"/>
    <w:rsid w:val="00423A6F"/>
  </w:style>
  <w:style w:type="character" w:customStyle="1" w:styleId="WW8Num33z8">
    <w:name w:val="WW8Num33z8"/>
    <w:rsid w:val="00423A6F"/>
  </w:style>
  <w:style w:type="character" w:customStyle="1" w:styleId="WW8Num34z0">
    <w:name w:val="WW8Num34z0"/>
    <w:rsid w:val="00423A6F"/>
    <w:rPr>
      <w:rFonts w:ascii="Calibri" w:hAnsi="Calibri" w:cs="Calibri" w:hint="default"/>
      <w:b w:val="0"/>
      <w:i w:val="0"/>
      <w:color w:val="000000"/>
      <w:sz w:val="24"/>
      <w:szCs w:val="24"/>
    </w:rPr>
  </w:style>
  <w:style w:type="character" w:customStyle="1" w:styleId="WW8Num34z1">
    <w:name w:val="WW8Num34z1"/>
    <w:rsid w:val="00423A6F"/>
  </w:style>
  <w:style w:type="character" w:customStyle="1" w:styleId="WW8Num34z2">
    <w:name w:val="WW8Num34z2"/>
    <w:rsid w:val="00423A6F"/>
  </w:style>
  <w:style w:type="character" w:customStyle="1" w:styleId="WW8Num34z3">
    <w:name w:val="WW8Num34z3"/>
    <w:rsid w:val="00423A6F"/>
    <w:rPr>
      <w:b w:val="0"/>
      <w:i w:val="0"/>
    </w:rPr>
  </w:style>
  <w:style w:type="character" w:customStyle="1" w:styleId="WW8Num34z4">
    <w:name w:val="WW8Num34z4"/>
    <w:rsid w:val="00423A6F"/>
  </w:style>
  <w:style w:type="character" w:customStyle="1" w:styleId="WW8Num34z5">
    <w:name w:val="WW8Num34z5"/>
    <w:rsid w:val="00423A6F"/>
  </w:style>
  <w:style w:type="character" w:customStyle="1" w:styleId="WW8Num34z6">
    <w:name w:val="WW8Num34z6"/>
    <w:rsid w:val="00423A6F"/>
  </w:style>
  <w:style w:type="character" w:customStyle="1" w:styleId="WW8Num34z7">
    <w:name w:val="WW8Num34z7"/>
    <w:rsid w:val="00423A6F"/>
  </w:style>
  <w:style w:type="character" w:customStyle="1" w:styleId="WW8Num34z8">
    <w:name w:val="WW8Num34z8"/>
    <w:rsid w:val="00423A6F"/>
  </w:style>
  <w:style w:type="character" w:customStyle="1" w:styleId="WW8Num35z0">
    <w:name w:val="WW8Num35z0"/>
    <w:rsid w:val="00423A6F"/>
    <w:rPr>
      <w:rFonts w:ascii="Calibri" w:hAnsi="Calibri" w:cs="Calibri" w:hint="default"/>
      <w:b w:val="0"/>
      <w:bCs w:val="0"/>
    </w:rPr>
  </w:style>
  <w:style w:type="character" w:customStyle="1" w:styleId="WW8Num35z1">
    <w:name w:val="WW8Num35z1"/>
    <w:rsid w:val="00423A6F"/>
  </w:style>
  <w:style w:type="character" w:customStyle="1" w:styleId="WW8Num35z2">
    <w:name w:val="WW8Num35z2"/>
    <w:rsid w:val="00423A6F"/>
  </w:style>
  <w:style w:type="character" w:customStyle="1" w:styleId="WW8Num35z3">
    <w:name w:val="WW8Num35z3"/>
    <w:rsid w:val="00423A6F"/>
  </w:style>
  <w:style w:type="character" w:customStyle="1" w:styleId="WW8Num35z4">
    <w:name w:val="WW8Num35z4"/>
    <w:rsid w:val="00423A6F"/>
  </w:style>
  <w:style w:type="character" w:customStyle="1" w:styleId="WW8Num35z5">
    <w:name w:val="WW8Num35z5"/>
    <w:rsid w:val="00423A6F"/>
  </w:style>
  <w:style w:type="character" w:customStyle="1" w:styleId="WW8Num35z6">
    <w:name w:val="WW8Num35z6"/>
    <w:rsid w:val="00423A6F"/>
  </w:style>
  <w:style w:type="character" w:customStyle="1" w:styleId="WW8Num35z7">
    <w:name w:val="WW8Num35z7"/>
    <w:rsid w:val="00423A6F"/>
  </w:style>
  <w:style w:type="character" w:customStyle="1" w:styleId="WW8Num35z8">
    <w:name w:val="WW8Num35z8"/>
    <w:rsid w:val="00423A6F"/>
  </w:style>
  <w:style w:type="character" w:customStyle="1" w:styleId="WW8Num36z0">
    <w:name w:val="WW8Num36z0"/>
    <w:rsid w:val="00423A6F"/>
    <w:rPr>
      <w:rFonts w:ascii="Calibri" w:eastAsia="Calibri" w:hAnsi="Calibri" w:cs="Calibri" w:hint="default"/>
      <w:b w:val="0"/>
      <w:bCs w:val="0"/>
    </w:rPr>
  </w:style>
  <w:style w:type="character" w:customStyle="1" w:styleId="WW8Num36z1">
    <w:name w:val="WW8Num36z1"/>
    <w:rsid w:val="00423A6F"/>
  </w:style>
  <w:style w:type="character" w:customStyle="1" w:styleId="WW8Num36z2">
    <w:name w:val="WW8Num36z2"/>
    <w:rsid w:val="00423A6F"/>
  </w:style>
  <w:style w:type="character" w:customStyle="1" w:styleId="WW8Num36z3">
    <w:name w:val="WW8Num36z3"/>
    <w:rsid w:val="00423A6F"/>
  </w:style>
  <w:style w:type="character" w:customStyle="1" w:styleId="WW8Num36z4">
    <w:name w:val="WW8Num36z4"/>
    <w:rsid w:val="00423A6F"/>
  </w:style>
  <w:style w:type="character" w:customStyle="1" w:styleId="WW8Num36z5">
    <w:name w:val="WW8Num36z5"/>
    <w:rsid w:val="00423A6F"/>
  </w:style>
  <w:style w:type="character" w:customStyle="1" w:styleId="WW8Num36z6">
    <w:name w:val="WW8Num36z6"/>
    <w:rsid w:val="00423A6F"/>
  </w:style>
  <w:style w:type="character" w:customStyle="1" w:styleId="WW8Num36z7">
    <w:name w:val="WW8Num36z7"/>
    <w:rsid w:val="00423A6F"/>
  </w:style>
  <w:style w:type="character" w:customStyle="1" w:styleId="WW8Num36z8">
    <w:name w:val="WW8Num36z8"/>
    <w:rsid w:val="00423A6F"/>
  </w:style>
  <w:style w:type="character" w:customStyle="1" w:styleId="WW8Num37z0">
    <w:name w:val="WW8Num37z0"/>
    <w:rsid w:val="00423A6F"/>
    <w:rPr>
      <w:rFonts w:cs="Calibri" w:hint="default"/>
      <w:b w:val="0"/>
      <w:bCs w:val="0"/>
    </w:rPr>
  </w:style>
  <w:style w:type="character" w:customStyle="1" w:styleId="WW8Num37z1">
    <w:name w:val="WW8Num37z1"/>
    <w:rsid w:val="00423A6F"/>
  </w:style>
  <w:style w:type="character" w:customStyle="1" w:styleId="WW8Num37z2">
    <w:name w:val="WW8Num37z2"/>
    <w:rsid w:val="00423A6F"/>
  </w:style>
  <w:style w:type="character" w:customStyle="1" w:styleId="WW8Num37z3">
    <w:name w:val="WW8Num37z3"/>
    <w:rsid w:val="00423A6F"/>
  </w:style>
  <w:style w:type="character" w:customStyle="1" w:styleId="WW8Num37z4">
    <w:name w:val="WW8Num37z4"/>
    <w:rsid w:val="00423A6F"/>
  </w:style>
  <w:style w:type="character" w:customStyle="1" w:styleId="WW8Num37z5">
    <w:name w:val="WW8Num37z5"/>
    <w:rsid w:val="00423A6F"/>
  </w:style>
  <w:style w:type="character" w:customStyle="1" w:styleId="WW8Num37z6">
    <w:name w:val="WW8Num37z6"/>
    <w:rsid w:val="00423A6F"/>
  </w:style>
  <w:style w:type="character" w:customStyle="1" w:styleId="WW8Num37z7">
    <w:name w:val="WW8Num37z7"/>
    <w:rsid w:val="00423A6F"/>
  </w:style>
  <w:style w:type="character" w:customStyle="1" w:styleId="WW8Num37z8">
    <w:name w:val="WW8Num37z8"/>
    <w:rsid w:val="00423A6F"/>
  </w:style>
  <w:style w:type="character" w:customStyle="1" w:styleId="WW8Num38z0">
    <w:name w:val="WW8Num38z0"/>
    <w:rsid w:val="00423A6F"/>
    <w:rPr>
      <w:rFonts w:hint="default"/>
      <w:b w:val="0"/>
    </w:rPr>
  </w:style>
  <w:style w:type="character" w:customStyle="1" w:styleId="WW8Num38z1">
    <w:name w:val="WW8Num38z1"/>
    <w:rsid w:val="00423A6F"/>
    <w:rPr>
      <w:rFonts w:ascii="Calibri" w:hAnsi="Calibri" w:cs="Calibri" w:hint="default"/>
      <w:strike/>
      <w:color w:val="000000"/>
      <w:sz w:val="22"/>
      <w:szCs w:val="22"/>
      <w:highlight w:val="yellow"/>
    </w:rPr>
  </w:style>
  <w:style w:type="character" w:customStyle="1" w:styleId="WW8Num38z2">
    <w:name w:val="WW8Num38z2"/>
    <w:rsid w:val="00423A6F"/>
    <w:rPr>
      <w:rFonts w:hint="default"/>
    </w:rPr>
  </w:style>
  <w:style w:type="character" w:customStyle="1" w:styleId="WW8Num39z0">
    <w:name w:val="WW8Num39z0"/>
    <w:rsid w:val="00423A6F"/>
    <w:rPr>
      <w:rFonts w:ascii="Calibri" w:hAnsi="Calibri" w:cs="Calibri"/>
      <w:sz w:val="22"/>
      <w:szCs w:val="22"/>
    </w:rPr>
  </w:style>
  <w:style w:type="character" w:customStyle="1" w:styleId="WW8Num39z1">
    <w:name w:val="WW8Num39z1"/>
    <w:rsid w:val="00423A6F"/>
  </w:style>
  <w:style w:type="character" w:customStyle="1" w:styleId="WW8Num39z2">
    <w:name w:val="WW8Num39z2"/>
    <w:rsid w:val="00423A6F"/>
    <w:rPr>
      <w:rFonts w:ascii="Calibri" w:eastAsia="Calibri" w:hAnsi="Calibri" w:cs="Calibri" w:hint="default"/>
      <w:sz w:val="22"/>
      <w:szCs w:val="22"/>
    </w:rPr>
  </w:style>
  <w:style w:type="character" w:customStyle="1" w:styleId="WW8Num39z3">
    <w:name w:val="WW8Num39z3"/>
    <w:rsid w:val="00423A6F"/>
  </w:style>
  <w:style w:type="character" w:customStyle="1" w:styleId="WW8Num39z4">
    <w:name w:val="WW8Num39z4"/>
    <w:rsid w:val="00423A6F"/>
  </w:style>
  <w:style w:type="character" w:customStyle="1" w:styleId="WW8Num39z5">
    <w:name w:val="WW8Num39z5"/>
    <w:rsid w:val="00423A6F"/>
  </w:style>
  <w:style w:type="character" w:customStyle="1" w:styleId="WW8Num39z6">
    <w:name w:val="WW8Num39z6"/>
    <w:rsid w:val="00423A6F"/>
  </w:style>
  <w:style w:type="character" w:customStyle="1" w:styleId="WW8Num39z7">
    <w:name w:val="WW8Num39z7"/>
    <w:rsid w:val="00423A6F"/>
  </w:style>
  <w:style w:type="character" w:customStyle="1" w:styleId="WW8Num39z8">
    <w:name w:val="WW8Num39z8"/>
    <w:rsid w:val="00423A6F"/>
  </w:style>
  <w:style w:type="character" w:customStyle="1" w:styleId="WW8Num40z0">
    <w:name w:val="WW8Num40z0"/>
    <w:rsid w:val="00423A6F"/>
    <w:rPr>
      <w:rFonts w:ascii="Calibri" w:eastAsia="Calibri" w:hAnsi="Calibri" w:cs="Calibri" w:hint="default"/>
    </w:rPr>
  </w:style>
  <w:style w:type="character" w:customStyle="1" w:styleId="WW8Num40z1">
    <w:name w:val="WW8Num40z1"/>
    <w:rsid w:val="00423A6F"/>
  </w:style>
  <w:style w:type="character" w:customStyle="1" w:styleId="WW8Num40z2">
    <w:name w:val="WW8Num40z2"/>
    <w:rsid w:val="00423A6F"/>
  </w:style>
  <w:style w:type="character" w:customStyle="1" w:styleId="WW8Num40z3">
    <w:name w:val="WW8Num40z3"/>
    <w:rsid w:val="00423A6F"/>
  </w:style>
  <w:style w:type="character" w:customStyle="1" w:styleId="WW8Num40z4">
    <w:name w:val="WW8Num40z4"/>
    <w:rsid w:val="00423A6F"/>
  </w:style>
  <w:style w:type="character" w:customStyle="1" w:styleId="WW8Num40z5">
    <w:name w:val="WW8Num40z5"/>
    <w:rsid w:val="00423A6F"/>
  </w:style>
  <w:style w:type="character" w:customStyle="1" w:styleId="WW8Num40z6">
    <w:name w:val="WW8Num40z6"/>
    <w:rsid w:val="00423A6F"/>
  </w:style>
  <w:style w:type="character" w:customStyle="1" w:styleId="WW8Num40z7">
    <w:name w:val="WW8Num40z7"/>
    <w:rsid w:val="00423A6F"/>
  </w:style>
  <w:style w:type="character" w:customStyle="1" w:styleId="WW8Num40z8">
    <w:name w:val="WW8Num40z8"/>
    <w:rsid w:val="00423A6F"/>
  </w:style>
  <w:style w:type="character" w:customStyle="1" w:styleId="WW8Num41z0">
    <w:name w:val="WW8Num41z0"/>
    <w:rsid w:val="00423A6F"/>
    <w:rPr>
      <w:rFonts w:ascii="Calibri" w:hAnsi="Calibri" w:cs="Calibri" w:hint="default"/>
      <w:b w:val="0"/>
    </w:rPr>
  </w:style>
  <w:style w:type="character" w:customStyle="1" w:styleId="WW8Num41z1">
    <w:name w:val="WW8Num41z1"/>
    <w:rsid w:val="00423A6F"/>
  </w:style>
  <w:style w:type="character" w:customStyle="1" w:styleId="WW8Num41z2">
    <w:name w:val="WW8Num41z2"/>
    <w:rsid w:val="00423A6F"/>
  </w:style>
  <w:style w:type="character" w:customStyle="1" w:styleId="WW8Num41z3">
    <w:name w:val="WW8Num41z3"/>
    <w:rsid w:val="00423A6F"/>
  </w:style>
  <w:style w:type="character" w:customStyle="1" w:styleId="WW8Num41z4">
    <w:name w:val="WW8Num41z4"/>
    <w:rsid w:val="00423A6F"/>
  </w:style>
  <w:style w:type="character" w:customStyle="1" w:styleId="WW8Num41z5">
    <w:name w:val="WW8Num41z5"/>
    <w:rsid w:val="00423A6F"/>
  </w:style>
  <w:style w:type="character" w:customStyle="1" w:styleId="WW8Num41z6">
    <w:name w:val="WW8Num41z6"/>
    <w:rsid w:val="00423A6F"/>
  </w:style>
  <w:style w:type="character" w:customStyle="1" w:styleId="WW8Num41z7">
    <w:name w:val="WW8Num41z7"/>
    <w:rsid w:val="00423A6F"/>
  </w:style>
  <w:style w:type="character" w:customStyle="1" w:styleId="WW8Num41z8">
    <w:name w:val="WW8Num41z8"/>
    <w:rsid w:val="00423A6F"/>
  </w:style>
  <w:style w:type="character" w:customStyle="1" w:styleId="WW8Num42z0">
    <w:name w:val="WW8Num42z0"/>
    <w:rsid w:val="00423A6F"/>
    <w:rPr>
      <w:rFonts w:ascii="Calibri" w:eastAsia="Calibri" w:hAnsi="Calibri" w:cs="Calibri" w:hint="default"/>
      <w:b w:val="0"/>
      <w:bCs w:val="0"/>
      <w:sz w:val="22"/>
      <w:szCs w:val="22"/>
    </w:rPr>
  </w:style>
  <w:style w:type="character" w:customStyle="1" w:styleId="WW8Num42z1">
    <w:name w:val="WW8Num42z1"/>
    <w:rsid w:val="00423A6F"/>
  </w:style>
  <w:style w:type="character" w:customStyle="1" w:styleId="WW8Num42z2">
    <w:name w:val="WW8Num42z2"/>
    <w:rsid w:val="00423A6F"/>
  </w:style>
  <w:style w:type="character" w:customStyle="1" w:styleId="WW8Num42z3">
    <w:name w:val="WW8Num42z3"/>
    <w:rsid w:val="00423A6F"/>
  </w:style>
  <w:style w:type="character" w:customStyle="1" w:styleId="WW8Num42z4">
    <w:name w:val="WW8Num42z4"/>
    <w:rsid w:val="00423A6F"/>
  </w:style>
  <w:style w:type="character" w:customStyle="1" w:styleId="WW8Num42z5">
    <w:name w:val="WW8Num42z5"/>
    <w:rsid w:val="00423A6F"/>
  </w:style>
  <w:style w:type="character" w:customStyle="1" w:styleId="WW8Num42z6">
    <w:name w:val="WW8Num42z6"/>
    <w:rsid w:val="00423A6F"/>
  </w:style>
  <w:style w:type="character" w:customStyle="1" w:styleId="WW8Num42z7">
    <w:name w:val="WW8Num42z7"/>
    <w:rsid w:val="00423A6F"/>
  </w:style>
  <w:style w:type="character" w:customStyle="1" w:styleId="WW8Num42z8">
    <w:name w:val="WW8Num42z8"/>
    <w:rsid w:val="00423A6F"/>
  </w:style>
  <w:style w:type="character" w:customStyle="1" w:styleId="WW8Num43z0">
    <w:name w:val="WW8Num43z0"/>
    <w:rsid w:val="00423A6F"/>
    <w:rPr>
      <w:rFonts w:cs="Calibri" w:hint="default"/>
      <w:b w:val="0"/>
      <w:bCs w:val="0"/>
    </w:rPr>
  </w:style>
  <w:style w:type="character" w:customStyle="1" w:styleId="WW8Num43z1">
    <w:name w:val="WW8Num43z1"/>
    <w:rsid w:val="00423A6F"/>
  </w:style>
  <w:style w:type="character" w:customStyle="1" w:styleId="WW8Num43z2">
    <w:name w:val="WW8Num43z2"/>
    <w:rsid w:val="00423A6F"/>
  </w:style>
  <w:style w:type="character" w:customStyle="1" w:styleId="WW8Num43z3">
    <w:name w:val="WW8Num43z3"/>
    <w:rsid w:val="00423A6F"/>
  </w:style>
  <w:style w:type="character" w:customStyle="1" w:styleId="WW8Num43z4">
    <w:name w:val="WW8Num43z4"/>
    <w:rsid w:val="00423A6F"/>
  </w:style>
  <w:style w:type="character" w:customStyle="1" w:styleId="WW8Num43z5">
    <w:name w:val="WW8Num43z5"/>
    <w:rsid w:val="00423A6F"/>
  </w:style>
  <w:style w:type="character" w:customStyle="1" w:styleId="WW8Num43z6">
    <w:name w:val="WW8Num43z6"/>
    <w:rsid w:val="00423A6F"/>
  </w:style>
  <w:style w:type="character" w:customStyle="1" w:styleId="WW8Num43z7">
    <w:name w:val="WW8Num43z7"/>
    <w:rsid w:val="00423A6F"/>
  </w:style>
  <w:style w:type="character" w:customStyle="1" w:styleId="WW8Num43z8">
    <w:name w:val="WW8Num43z8"/>
    <w:rsid w:val="00423A6F"/>
  </w:style>
  <w:style w:type="character" w:customStyle="1" w:styleId="WW8Num44z0">
    <w:name w:val="WW8Num44z0"/>
    <w:rsid w:val="00423A6F"/>
    <w:rPr>
      <w:rFonts w:hint="default"/>
      <w:lang w:val="pl-PL"/>
    </w:rPr>
  </w:style>
  <w:style w:type="character" w:customStyle="1" w:styleId="WW8Num44z1">
    <w:name w:val="WW8Num44z1"/>
    <w:rsid w:val="00423A6F"/>
  </w:style>
  <w:style w:type="character" w:customStyle="1" w:styleId="WW8Num44z2">
    <w:name w:val="WW8Num44z2"/>
    <w:rsid w:val="00423A6F"/>
  </w:style>
  <w:style w:type="character" w:customStyle="1" w:styleId="WW8Num44z3">
    <w:name w:val="WW8Num44z3"/>
    <w:rsid w:val="00423A6F"/>
  </w:style>
  <w:style w:type="character" w:customStyle="1" w:styleId="WW8Num44z4">
    <w:name w:val="WW8Num44z4"/>
    <w:rsid w:val="00423A6F"/>
  </w:style>
  <w:style w:type="character" w:customStyle="1" w:styleId="WW8Num44z5">
    <w:name w:val="WW8Num44z5"/>
    <w:rsid w:val="00423A6F"/>
  </w:style>
  <w:style w:type="character" w:customStyle="1" w:styleId="WW8Num44z6">
    <w:name w:val="WW8Num44z6"/>
    <w:rsid w:val="00423A6F"/>
  </w:style>
  <w:style w:type="character" w:customStyle="1" w:styleId="WW8Num44z7">
    <w:name w:val="WW8Num44z7"/>
    <w:rsid w:val="00423A6F"/>
  </w:style>
  <w:style w:type="character" w:customStyle="1" w:styleId="WW8Num44z8">
    <w:name w:val="WW8Num44z8"/>
    <w:rsid w:val="00423A6F"/>
  </w:style>
  <w:style w:type="character" w:customStyle="1" w:styleId="WW8Num45z0">
    <w:name w:val="WW8Num45z0"/>
    <w:rsid w:val="00423A6F"/>
    <w:rPr>
      <w:rFonts w:ascii="Calibri" w:hAnsi="Calibri" w:cs="Calibri"/>
      <w:sz w:val="22"/>
      <w:szCs w:val="22"/>
    </w:rPr>
  </w:style>
  <w:style w:type="character" w:customStyle="1" w:styleId="WW8Num45z1">
    <w:name w:val="WW8Num45z1"/>
    <w:rsid w:val="00423A6F"/>
  </w:style>
  <w:style w:type="character" w:customStyle="1" w:styleId="WW8Num45z2">
    <w:name w:val="WW8Num45z2"/>
    <w:rsid w:val="00423A6F"/>
  </w:style>
  <w:style w:type="character" w:customStyle="1" w:styleId="WW8Num45z3">
    <w:name w:val="WW8Num45z3"/>
    <w:rsid w:val="00423A6F"/>
  </w:style>
  <w:style w:type="character" w:customStyle="1" w:styleId="WW8Num45z4">
    <w:name w:val="WW8Num45z4"/>
    <w:rsid w:val="00423A6F"/>
  </w:style>
  <w:style w:type="character" w:customStyle="1" w:styleId="WW8Num45z5">
    <w:name w:val="WW8Num45z5"/>
    <w:rsid w:val="00423A6F"/>
  </w:style>
  <w:style w:type="character" w:customStyle="1" w:styleId="WW8Num45z6">
    <w:name w:val="WW8Num45z6"/>
    <w:rsid w:val="00423A6F"/>
  </w:style>
  <w:style w:type="character" w:customStyle="1" w:styleId="WW8Num45z7">
    <w:name w:val="WW8Num45z7"/>
    <w:rsid w:val="00423A6F"/>
  </w:style>
  <w:style w:type="character" w:customStyle="1" w:styleId="WW8Num45z8">
    <w:name w:val="WW8Num45z8"/>
    <w:rsid w:val="00423A6F"/>
  </w:style>
  <w:style w:type="character" w:customStyle="1" w:styleId="WW8Num46z0">
    <w:name w:val="WW8Num46z0"/>
    <w:rsid w:val="00423A6F"/>
    <w:rPr>
      <w:rFonts w:ascii="Calibri" w:eastAsia="Calibri" w:hAnsi="Calibri" w:cs="Calibri" w:hint="default"/>
    </w:rPr>
  </w:style>
  <w:style w:type="character" w:customStyle="1" w:styleId="WW8Num46z1">
    <w:name w:val="WW8Num46z1"/>
    <w:rsid w:val="00423A6F"/>
  </w:style>
  <w:style w:type="character" w:customStyle="1" w:styleId="WW8Num46z2">
    <w:name w:val="WW8Num46z2"/>
    <w:rsid w:val="00423A6F"/>
  </w:style>
  <w:style w:type="character" w:customStyle="1" w:styleId="WW8Num46z3">
    <w:name w:val="WW8Num46z3"/>
    <w:rsid w:val="00423A6F"/>
  </w:style>
  <w:style w:type="character" w:customStyle="1" w:styleId="WW8Num46z4">
    <w:name w:val="WW8Num46z4"/>
    <w:rsid w:val="00423A6F"/>
  </w:style>
  <w:style w:type="character" w:customStyle="1" w:styleId="WW8Num46z5">
    <w:name w:val="WW8Num46z5"/>
    <w:rsid w:val="00423A6F"/>
  </w:style>
  <w:style w:type="character" w:customStyle="1" w:styleId="WW8Num46z6">
    <w:name w:val="WW8Num46z6"/>
    <w:rsid w:val="00423A6F"/>
  </w:style>
  <w:style w:type="character" w:customStyle="1" w:styleId="WW8Num46z7">
    <w:name w:val="WW8Num46z7"/>
    <w:rsid w:val="00423A6F"/>
  </w:style>
  <w:style w:type="character" w:customStyle="1" w:styleId="WW8Num46z8">
    <w:name w:val="WW8Num46z8"/>
    <w:rsid w:val="00423A6F"/>
  </w:style>
  <w:style w:type="character" w:customStyle="1" w:styleId="WW8Num47z0">
    <w:name w:val="WW8Num47z0"/>
    <w:rsid w:val="00423A6F"/>
    <w:rPr>
      <w:rFonts w:cs="Calibri" w:hint="default"/>
      <w:b w:val="0"/>
      <w:bCs w:val="0"/>
    </w:rPr>
  </w:style>
  <w:style w:type="character" w:customStyle="1" w:styleId="WW8Num47z1">
    <w:name w:val="WW8Num47z1"/>
    <w:rsid w:val="00423A6F"/>
  </w:style>
  <w:style w:type="character" w:customStyle="1" w:styleId="WW8Num47z2">
    <w:name w:val="WW8Num47z2"/>
    <w:rsid w:val="00423A6F"/>
  </w:style>
  <w:style w:type="character" w:customStyle="1" w:styleId="WW8Num47z3">
    <w:name w:val="WW8Num47z3"/>
    <w:rsid w:val="00423A6F"/>
  </w:style>
  <w:style w:type="character" w:customStyle="1" w:styleId="WW8Num47z4">
    <w:name w:val="WW8Num47z4"/>
    <w:rsid w:val="00423A6F"/>
  </w:style>
  <w:style w:type="character" w:customStyle="1" w:styleId="WW8Num47z5">
    <w:name w:val="WW8Num47z5"/>
    <w:rsid w:val="00423A6F"/>
  </w:style>
  <w:style w:type="character" w:customStyle="1" w:styleId="WW8Num47z6">
    <w:name w:val="WW8Num47z6"/>
    <w:rsid w:val="00423A6F"/>
  </w:style>
  <w:style w:type="character" w:customStyle="1" w:styleId="WW8Num47z7">
    <w:name w:val="WW8Num47z7"/>
    <w:rsid w:val="00423A6F"/>
  </w:style>
  <w:style w:type="character" w:customStyle="1" w:styleId="WW8Num47z8">
    <w:name w:val="WW8Num47z8"/>
    <w:rsid w:val="00423A6F"/>
  </w:style>
  <w:style w:type="character" w:customStyle="1" w:styleId="WW8Num48z0">
    <w:name w:val="WW8Num48z0"/>
    <w:rsid w:val="00423A6F"/>
    <w:rPr>
      <w:rFonts w:cs="Calibri" w:hint="default"/>
    </w:rPr>
  </w:style>
  <w:style w:type="character" w:customStyle="1" w:styleId="WW8Num48z1">
    <w:name w:val="WW8Num48z1"/>
    <w:rsid w:val="00423A6F"/>
  </w:style>
  <w:style w:type="character" w:customStyle="1" w:styleId="WW8Num48z2">
    <w:name w:val="WW8Num48z2"/>
    <w:rsid w:val="00423A6F"/>
  </w:style>
  <w:style w:type="character" w:customStyle="1" w:styleId="WW8Num48z3">
    <w:name w:val="WW8Num48z3"/>
    <w:rsid w:val="00423A6F"/>
  </w:style>
  <w:style w:type="character" w:customStyle="1" w:styleId="WW8Num48z4">
    <w:name w:val="WW8Num48z4"/>
    <w:rsid w:val="00423A6F"/>
  </w:style>
  <w:style w:type="character" w:customStyle="1" w:styleId="WW8Num48z5">
    <w:name w:val="WW8Num48z5"/>
    <w:rsid w:val="00423A6F"/>
  </w:style>
  <w:style w:type="character" w:customStyle="1" w:styleId="WW8Num48z6">
    <w:name w:val="WW8Num48z6"/>
    <w:rsid w:val="00423A6F"/>
  </w:style>
  <w:style w:type="character" w:customStyle="1" w:styleId="WW8Num48z7">
    <w:name w:val="WW8Num48z7"/>
    <w:rsid w:val="00423A6F"/>
  </w:style>
  <w:style w:type="character" w:customStyle="1" w:styleId="WW8Num48z8">
    <w:name w:val="WW8Num48z8"/>
    <w:rsid w:val="00423A6F"/>
  </w:style>
  <w:style w:type="character" w:customStyle="1" w:styleId="WW8Num49z0">
    <w:name w:val="WW8Num49z0"/>
    <w:rsid w:val="00423A6F"/>
    <w:rPr>
      <w:rFonts w:cs="Calibri" w:hint="default"/>
      <w:b w:val="0"/>
      <w:bCs w:val="0"/>
      <w:i w:val="0"/>
      <w:iCs/>
    </w:rPr>
  </w:style>
  <w:style w:type="character" w:customStyle="1" w:styleId="WW8Num49z1">
    <w:name w:val="WW8Num49z1"/>
    <w:rsid w:val="00423A6F"/>
  </w:style>
  <w:style w:type="character" w:customStyle="1" w:styleId="WW8Num49z2">
    <w:name w:val="WW8Num49z2"/>
    <w:rsid w:val="00423A6F"/>
  </w:style>
  <w:style w:type="character" w:customStyle="1" w:styleId="WW8Num49z3">
    <w:name w:val="WW8Num49z3"/>
    <w:rsid w:val="00423A6F"/>
  </w:style>
  <w:style w:type="character" w:customStyle="1" w:styleId="WW8Num49z4">
    <w:name w:val="WW8Num49z4"/>
    <w:rsid w:val="00423A6F"/>
  </w:style>
  <w:style w:type="character" w:customStyle="1" w:styleId="WW8Num49z5">
    <w:name w:val="WW8Num49z5"/>
    <w:rsid w:val="00423A6F"/>
  </w:style>
  <w:style w:type="character" w:customStyle="1" w:styleId="WW8Num49z6">
    <w:name w:val="WW8Num49z6"/>
    <w:rsid w:val="00423A6F"/>
  </w:style>
  <w:style w:type="character" w:customStyle="1" w:styleId="WW8Num49z7">
    <w:name w:val="WW8Num49z7"/>
    <w:rsid w:val="00423A6F"/>
  </w:style>
  <w:style w:type="character" w:customStyle="1" w:styleId="WW8Num49z8">
    <w:name w:val="WW8Num49z8"/>
    <w:rsid w:val="00423A6F"/>
  </w:style>
  <w:style w:type="character" w:customStyle="1" w:styleId="WW8Num50z0">
    <w:name w:val="WW8Num50z0"/>
    <w:rsid w:val="00423A6F"/>
  </w:style>
  <w:style w:type="character" w:customStyle="1" w:styleId="WW8Num50z1">
    <w:name w:val="WW8Num50z1"/>
    <w:rsid w:val="00423A6F"/>
  </w:style>
  <w:style w:type="character" w:customStyle="1" w:styleId="WW8Num50z2">
    <w:name w:val="WW8Num50z2"/>
    <w:rsid w:val="00423A6F"/>
    <w:rPr>
      <w:rFonts w:hint="default"/>
    </w:rPr>
  </w:style>
  <w:style w:type="character" w:customStyle="1" w:styleId="WW8Num50z3">
    <w:name w:val="WW8Num50z3"/>
    <w:rsid w:val="00423A6F"/>
    <w:rPr>
      <w:b w:val="0"/>
      <w:i w:val="0"/>
    </w:rPr>
  </w:style>
  <w:style w:type="character" w:customStyle="1" w:styleId="WW8Num50z4">
    <w:name w:val="WW8Num50z4"/>
    <w:rsid w:val="00423A6F"/>
  </w:style>
  <w:style w:type="character" w:customStyle="1" w:styleId="WW8Num50z5">
    <w:name w:val="WW8Num50z5"/>
    <w:rsid w:val="00423A6F"/>
  </w:style>
  <w:style w:type="character" w:customStyle="1" w:styleId="WW8Num50z6">
    <w:name w:val="WW8Num50z6"/>
    <w:rsid w:val="00423A6F"/>
  </w:style>
  <w:style w:type="character" w:customStyle="1" w:styleId="WW8Num50z7">
    <w:name w:val="WW8Num50z7"/>
    <w:rsid w:val="00423A6F"/>
  </w:style>
  <w:style w:type="character" w:customStyle="1" w:styleId="WW8Num50z8">
    <w:name w:val="WW8Num50z8"/>
    <w:rsid w:val="00423A6F"/>
  </w:style>
  <w:style w:type="character" w:customStyle="1" w:styleId="WW8Num51z0">
    <w:name w:val="WW8Num51z0"/>
    <w:rsid w:val="00423A6F"/>
    <w:rPr>
      <w:rFonts w:cs="Calibri" w:hint="default"/>
    </w:rPr>
  </w:style>
  <w:style w:type="character" w:customStyle="1" w:styleId="WW8Num51z1">
    <w:name w:val="WW8Num51z1"/>
    <w:rsid w:val="00423A6F"/>
  </w:style>
  <w:style w:type="character" w:customStyle="1" w:styleId="WW8Num51z2">
    <w:name w:val="WW8Num51z2"/>
    <w:rsid w:val="00423A6F"/>
  </w:style>
  <w:style w:type="character" w:customStyle="1" w:styleId="WW8Num51z3">
    <w:name w:val="WW8Num51z3"/>
    <w:rsid w:val="00423A6F"/>
  </w:style>
  <w:style w:type="character" w:customStyle="1" w:styleId="WW8Num51z4">
    <w:name w:val="WW8Num51z4"/>
    <w:rsid w:val="00423A6F"/>
  </w:style>
  <w:style w:type="character" w:customStyle="1" w:styleId="WW8Num51z5">
    <w:name w:val="WW8Num51z5"/>
    <w:rsid w:val="00423A6F"/>
  </w:style>
  <w:style w:type="character" w:customStyle="1" w:styleId="WW8Num51z6">
    <w:name w:val="WW8Num51z6"/>
    <w:rsid w:val="00423A6F"/>
  </w:style>
  <w:style w:type="character" w:customStyle="1" w:styleId="WW8Num51z7">
    <w:name w:val="WW8Num51z7"/>
    <w:rsid w:val="00423A6F"/>
  </w:style>
  <w:style w:type="character" w:customStyle="1" w:styleId="WW8Num51z8">
    <w:name w:val="WW8Num51z8"/>
    <w:rsid w:val="00423A6F"/>
  </w:style>
  <w:style w:type="character" w:customStyle="1" w:styleId="WW8Num52z0">
    <w:name w:val="WW8Num52z0"/>
    <w:rsid w:val="00423A6F"/>
    <w:rPr>
      <w:rFonts w:ascii="Calibri" w:hAnsi="Calibri" w:cs="Calibri" w:hint="default"/>
      <w:b w:val="0"/>
      <w:bCs w:val="0"/>
      <w:color w:val="000000"/>
      <w:sz w:val="22"/>
      <w:szCs w:val="22"/>
    </w:rPr>
  </w:style>
  <w:style w:type="character" w:customStyle="1" w:styleId="WW8Num52z1">
    <w:name w:val="WW8Num52z1"/>
    <w:rsid w:val="00423A6F"/>
  </w:style>
  <w:style w:type="character" w:customStyle="1" w:styleId="WW8Num52z2">
    <w:name w:val="WW8Num52z2"/>
    <w:rsid w:val="00423A6F"/>
  </w:style>
  <w:style w:type="character" w:customStyle="1" w:styleId="WW8Num52z3">
    <w:name w:val="WW8Num52z3"/>
    <w:rsid w:val="00423A6F"/>
  </w:style>
  <w:style w:type="character" w:customStyle="1" w:styleId="WW8Num52z4">
    <w:name w:val="WW8Num52z4"/>
    <w:rsid w:val="00423A6F"/>
  </w:style>
  <w:style w:type="character" w:customStyle="1" w:styleId="WW8Num52z5">
    <w:name w:val="WW8Num52z5"/>
    <w:rsid w:val="00423A6F"/>
  </w:style>
  <w:style w:type="character" w:customStyle="1" w:styleId="WW8Num52z6">
    <w:name w:val="WW8Num52z6"/>
    <w:rsid w:val="00423A6F"/>
  </w:style>
  <w:style w:type="character" w:customStyle="1" w:styleId="WW8Num52z7">
    <w:name w:val="WW8Num52z7"/>
    <w:rsid w:val="00423A6F"/>
  </w:style>
  <w:style w:type="character" w:customStyle="1" w:styleId="WW8Num52z8">
    <w:name w:val="WW8Num52z8"/>
    <w:rsid w:val="00423A6F"/>
  </w:style>
  <w:style w:type="character" w:customStyle="1" w:styleId="WW8Num53z0">
    <w:name w:val="WW8Num53z0"/>
    <w:rsid w:val="00423A6F"/>
  </w:style>
  <w:style w:type="character" w:customStyle="1" w:styleId="WW8Num53z1">
    <w:name w:val="WW8Num53z1"/>
    <w:rsid w:val="00423A6F"/>
  </w:style>
  <w:style w:type="character" w:customStyle="1" w:styleId="WW8Num53z2">
    <w:name w:val="WW8Num53z2"/>
    <w:rsid w:val="00423A6F"/>
  </w:style>
  <w:style w:type="character" w:customStyle="1" w:styleId="WW8Num53z3">
    <w:name w:val="WW8Num53z3"/>
    <w:rsid w:val="00423A6F"/>
  </w:style>
  <w:style w:type="character" w:customStyle="1" w:styleId="WW8Num53z4">
    <w:name w:val="WW8Num53z4"/>
    <w:rsid w:val="00423A6F"/>
  </w:style>
  <w:style w:type="character" w:customStyle="1" w:styleId="WW8Num53z5">
    <w:name w:val="WW8Num53z5"/>
    <w:rsid w:val="00423A6F"/>
  </w:style>
  <w:style w:type="character" w:customStyle="1" w:styleId="WW8Num53z6">
    <w:name w:val="WW8Num53z6"/>
    <w:rsid w:val="00423A6F"/>
  </w:style>
  <w:style w:type="character" w:customStyle="1" w:styleId="WW8Num53z7">
    <w:name w:val="WW8Num53z7"/>
    <w:rsid w:val="00423A6F"/>
  </w:style>
  <w:style w:type="character" w:customStyle="1" w:styleId="WW8Num53z8">
    <w:name w:val="WW8Num53z8"/>
    <w:rsid w:val="00423A6F"/>
  </w:style>
  <w:style w:type="character" w:customStyle="1" w:styleId="WW8Num54z0">
    <w:name w:val="WW8Num54z0"/>
    <w:rsid w:val="00423A6F"/>
    <w:rPr>
      <w:rFonts w:cs="Calibri" w:hint="default"/>
    </w:rPr>
  </w:style>
  <w:style w:type="character" w:customStyle="1" w:styleId="WW8Num54z1">
    <w:name w:val="WW8Num54z1"/>
    <w:rsid w:val="00423A6F"/>
  </w:style>
  <w:style w:type="character" w:customStyle="1" w:styleId="WW8Num54z2">
    <w:name w:val="WW8Num54z2"/>
    <w:rsid w:val="00423A6F"/>
  </w:style>
  <w:style w:type="character" w:customStyle="1" w:styleId="WW8Num54z3">
    <w:name w:val="WW8Num54z3"/>
    <w:rsid w:val="00423A6F"/>
  </w:style>
  <w:style w:type="character" w:customStyle="1" w:styleId="WW8Num54z4">
    <w:name w:val="WW8Num54z4"/>
    <w:rsid w:val="00423A6F"/>
  </w:style>
  <w:style w:type="character" w:customStyle="1" w:styleId="WW8Num54z5">
    <w:name w:val="WW8Num54z5"/>
    <w:rsid w:val="00423A6F"/>
  </w:style>
  <w:style w:type="character" w:customStyle="1" w:styleId="WW8Num54z6">
    <w:name w:val="WW8Num54z6"/>
    <w:rsid w:val="00423A6F"/>
  </w:style>
  <w:style w:type="character" w:customStyle="1" w:styleId="WW8Num54z7">
    <w:name w:val="WW8Num54z7"/>
    <w:rsid w:val="00423A6F"/>
  </w:style>
  <w:style w:type="character" w:customStyle="1" w:styleId="WW8Num54z8">
    <w:name w:val="WW8Num54z8"/>
    <w:rsid w:val="00423A6F"/>
  </w:style>
  <w:style w:type="character" w:customStyle="1" w:styleId="WW8Num55z0">
    <w:name w:val="WW8Num55z0"/>
    <w:rsid w:val="00423A6F"/>
    <w:rPr>
      <w:rFonts w:cs="Calibri"/>
      <w:b w:val="0"/>
      <w:bCs w:val="0"/>
    </w:rPr>
  </w:style>
  <w:style w:type="character" w:customStyle="1" w:styleId="WW8Num55z1">
    <w:name w:val="WW8Num55z1"/>
    <w:rsid w:val="00423A6F"/>
  </w:style>
  <w:style w:type="character" w:customStyle="1" w:styleId="WW8Num55z2">
    <w:name w:val="WW8Num55z2"/>
    <w:rsid w:val="00423A6F"/>
  </w:style>
  <w:style w:type="character" w:customStyle="1" w:styleId="WW8Num55z3">
    <w:name w:val="WW8Num55z3"/>
    <w:rsid w:val="00423A6F"/>
  </w:style>
  <w:style w:type="character" w:customStyle="1" w:styleId="WW8Num55z4">
    <w:name w:val="WW8Num55z4"/>
    <w:rsid w:val="00423A6F"/>
  </w:style>
  <w:style w:type="character" w:customStyle="1" w:styleId="WW8Num55z5">
    <w:name w:val="WW8Num55z5"/>
    <w:rsid w:val="00423A6F"/>
  </w:style>
  <w:style w:type="character" w:customStyle="1" w:styleId="WW8Num55z6">
    <w:name w:val="WW8Num55z6"/>
    <w:rsid w:val="00423A6F"/>
  </w:style>
  <w:style w:type="character" w:customStyle="1" w:styleId="WW8Num55z7">
    <w:name w:val="WW8Num55z7"/>
    <w:rsid w:val="00423A6F"/>
  </w:style>
  <w:style w:type="character" w:customStyle="1" w:styleId="WW8Num55z8">
    <w:name w:val="WW8Num55z8"/>
    <w:rsid w:val="00423A6F"/>
  </w:style>
  <w:style w:type="character" w:customStyle="1" w:styleId="WW8Num56z0">
    <w:name w:val="WW8Num56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56z1">
    <w:name w:val="WW8Num56z1"/>
    <w:rsid w:val="00423A6F"/>
  </w:style>
  <w:style w:type="character" w:customStyle="1" w:styleId="WW8Num56z2">
    <w:name w:val="WW8Num56z2"/>
    <w:rsid w:val="00423A6F"/>
  </w:style>
  <w:style w:type="character" w:customStyle="1" w:styleId="WW8Num56z3">
    <w:name w:val="WW8Num56z3"/>
    <w:rsid w:val="00423A6F"/>
  </w:style>
  <w:style w:type="character" w:customStyle="1" w:styleId="WW8Num56z4">
    <w:name w:val="WW8Num56z4"/>
    <w:rsid w:val="00423A6F"/>
  </w:style>
  <w:style w:type="character" w:customStyle="1" w:styleId="WW8Num56z5">
    <w:name w:val="WW8Num56z5"/>
    <w:rsid w:val="00423A6F"/>
  </w:style>
  <w:style w:type="character" w:customStyle="1" w:styleId="WW8Num56z6">
    <w:name w:val="WW8Num56z6"/>
    <w:rsid w:val="00423A6F"/>
  </w:style>
  <w:style w:type="character" w:customStyle="1" w:styleId="WW8Num56z7">
    <w:name w:val="WW8Num56z7"/>
    <w:rsid w:val="00423A6F"/>
  </w:style>
  <w:style w:type="character" w:customStyle="1" w:styleId="WW8Num56z8">
    <w:name w:val="WW8Num56z8"/>
    <w:rsid w:val="00423A6F"/>
  </w:style>
  <w:style w:type="character" w:customStyle="1" w:styleId="WW8Num57z0">
    <w:name w:val="WW8Num57z0"/>
    <w:rsid w:val="00423A6F"/>
  </w:style>
  <w:style w:type="character" w:customStyle="1" w:styleId="WW8Num57z1">
    <w:name w:val="WW8Num57z1"/>
    <w:rsid w:val="00423A6F"/>
  </w:style>
  <w:style w:type="character" w:customStyle="1" w:styleId="WW8Num57z2">
    <w:name w:val="WW8Num57z2"/>
    <w:rsid w:val="00423A6F"/>
  </w:style>
  <w:style w:type="character" w:customStyle="1" w:styleId="WW8Num57z3">
    <w:name w:val="WW8Num57z3"/>
    <w:rsid w:val="00423A6F"/>
  </w:style>
  <w:style w:type="character" w:customStyle="1" w:styleId="WW8Num57z4">
    <w:name w:val="WW8Num57z4"/>
    <w:rsid w:val="00423A6F"/>
  </w:style>
  <w:style w:type="character" w:customStyle="1" w:styleId="WW8Num57z5">
    <w:name w:val="WW8Num57z5"/>
    <w:rsid w:val="00423A6F"/>
  </w:style>
  <w:style w:type="character" w:customStyle="1" w:styleId="WW8Num57z6">
    <w:name w:val="WW8Num57z6"/>
    <w:rsid w:val="00423A6F"/>
  </w:style>
  <w:style w:type="character" w:customStyle="1" w:styleId="WW8Num57z7">
    <w:name w:val="WW8Num57z7"/>
    <w:rsid w:val="00423A6F"/>
  </w:style>
  <w:style w:type="character" w:customStyle="1" w:styleId="WW8Num57z8">
    <w:name w:val="WW8Num57z8"/>
    <w:rsid w:val="00423A6F"/>
  </w:style>
  <w:style w:type="character" w:customStyle="1" w:styleId="WW8Num58z0">
    <w:name w:val="WW8Num58z0"/>
    <w:rsid w:val="00423A6F"/>
    <w:rPr>
      <w:rFonts w:hint="default"/>
      <w:color w:val="000000"/>
    </w:rPr>
  </w:style>
  <w:style w:type="character" w:customStyle="1" w:styleId="WW8Num58z1">
    <w:name w:val="WW8Num58z1"/>
    <w:rsid w:val="00423A6F"/>
    <w:rPr>
      <w:rFonts w:hint="default"/>
      <w:b w:val="0"/>
    </w:rPr>
  </w:style>
  <w:style w:type="character" w:customStyle="1" w:styleId="WW8Num58z2">
    <w:name w:val="WW8Num58z2"/>
    <w:rsid w:val="00423A6F"/>
    <w:rPr>
      <w:rFonts w:hint="default"/>
    </w:rPr>
  </w:style>
  <w:style w:type="character" w:customStyle="1" w:styleId="WW8Num59z0">
    <w:name w:val="WW8Num59z0"/>
    <w:rsid w:val="00423A6F"/>
    <w:rPr>
      <w:rFonts w:cs="Calibri"/>
      <w:b w:val="0"/>
      <w:bCs/>
    </w:rPr>
  </w:style>
  <w:style w:type="character" w:customStyle="1" w:styleId="WW8Num59z1">
    <w:name w:val="WW8Num59z1"/>
    <w:rsid w:val="00423A6F"/>
  </w:style>
  <w:style w:type="character" w:customStyle="1" w:styleId="WW8Num59z2">
    <w:name w:val="WW8Num59z2"/>
    <w:rsid w:val="00423A6F"/>
  </w:style>
  <w:style w:type="character" w:customStyle="1" w:styleId="WW8Num59z3">
    <w:name w:val="WW8Num59z3"/>
    <w:rsid w:val="00423A6F"/>
  </w:style>
  <w:style w:type="character" w:customStyle="1" w:styleId="WW8Num59z4">
    <w:name w:val="WW8Num59z4"/>
    <w:rsid w:val="00423A6F"/>
  </w:style>
  <w:style w:type="character" w:customStyle="1" w:styleId="WW8Num59z5">
    <w:name w:val="WW8Num59z5"/>
    <w:rsid w:val="00423A6F"/>
  </w:style>
  <w:style w:type="character" w:customStyle="1" w:styleId="WW8Num59z6">
    <w:name w:val="WW8Num59z6"/>
    <w:rsid w:val="00423A6F"/>
  </w:style>
  <w:style w:type="character" w:customStyle="1" w:styleId="WW8Num59z7">
    <w:name w:val="WW8Num59z7"/>
    <w:rsid w:val="00423A6F"/>
  </w:style>
  <w:style w:type="character" w:customStyle="1" w:styleId="WW8Num59z8">
    <w:name w:val="WW8Num59z8"/>
    <w:rsid w:val="00423A6F"/>
  </w:style>
  <w:style w:type="character" w:customStyle="1" w:styleId="WW8Num60z0">
    <w:name w:val="WW8Num60z0"/>
    <w:rsid w:val="00423A6F"/>
  </w:style>
  <w:style w:type="character" w:customStyle="1" w:styleId="WW8Num60z1">
    <w:name w:val="WW8Num60z1"/>
    <w:rsid w:val="00423A6F"/>
  </w:style>
  <w:style w:type="character" w:customStyle="1" w:styleId="WW8Num60z2">
    <w:name w:val="WW8Num60z2"/>
    <w:rsid w:val="00423A6F"/>
  </w:style>
  <w:style w:type="character" w:customStyle="1" w:styleId="WW8Num60z3">
    <w:name w:val="WW8Num60z3"/>
    <w:rsid w:val="00423A6F"/>
  </w:style>
  <w:style w:type="character" w:customStyle="1" w:styleId="WW8Num60z4">
    <w:name w:val="WW8Num60z4"/>
    <w:rsid w:val="00423A6F"/>
  </w:style>
  <w:style w:type="character" w:customStyle="1" w:styleId="WW8Num60z5">
    <w:name w:val="WW8Num60z5"/>
    <w:rsid w:val="00423A6F"/>
  </w:style>
  <w:style w:type="character" w:customStyle="1" w:styleId="WW8Num60z6">
    <w:name w:val="WW8Num60z6"/>
    <w:rsid w:val="00423A6F"/>
  </w:style>
  <w:style w:type="character" w:customStyle="1" w:styleId="WW8Num60z7">
    <w:name w:val="WW8Num60z7"/>
    <w:rsid w:val="00423A6F"/>
  </w:style>
  <w:style w:type="character" w:customStyle="1" w:styleId="WW8Num60z8">
    <w:name w:val="WW8Num60z8"/>
    <w:rsid w:val="00423A6F"/>
  </w:style>
  <w:style w:type="character" w:customStyle="1" w:styleId="WW8Num61z0">
    <w:name w:val="WW8Num61z0"/>
    <w:rsid w:val="00423A6F"/>
    <w:rPr>
      <w:rFonts w:cs="Calibri" w:hint="default"/>
      <w:b w:val="0"/>
      <w:bCs w:val="0"/>
      <w:i w:val="0"/>
      <w:iCs/>
    </w:rPr>
  </w:style>
  <w:style w:type="character" w:customStyle="1" w:styleId="WW8Num61z1">
    <w:name w:val="WW8Num61z1"/>
    <w:rsid w:val="00423A6F"/>
  </w:style>
  <w:style w:type="character" w:customStyle="1" w:styleId="WW8Num61z2">
    <w:name w:val="WW8Num61z2"/>
    <w:rsid w:val="00423A6F"/>
  </w:style>
  <w:style w:type="character" w:customStyle="1" w:styleId="WW8Num61z3">
    <w:name w:val="WW8Num61z3"/>
    <w:rsid w:val="00423A6F"/>
  </w:style>
  <w:style w:type="character" w:customStyle="1" w:styleId="WW8Num61z4">
    <w:name w:val="WW8Num61z4"/>
    <w:rsid w:val="00423A6F"/>
  </w:style>
  <w:style w:type="character" w:customStyle="1" w:styleId="WW8Num61z5">
    <w:name w:val="WW8Num61z5"/>
    <w:rsid w:val="00423A6F"/>
  </w:style>
  <w:style w:type="character" w:customStyle="1" w:styleId="WW8Num61z6">
    <w:name w:val="WW8Num61z6"/>
    <w:rsid w:val="00423A6F"/>
  </w:style>
  <w:style w:type="character" w:customStyle="1" w:styleId="WW8Num61z7">
    <w:name w:val="WW8Num61z7"/>
    <w:rsid w:val="00423A6F"/>
  </w:style>
  <w:style w:type="character" w:customStyle="1" w:styleId="WW8Num61z8">
    <w:name w:val="WW8Num61z8"/>
    <w:rsid w:val="00423A6F"/>
  </w:style>
  <w:style w:type="character" w:customStyle="1" w:styleId="WW8Num62z0">
    <w:name w:val="WW8Num62z0"/>
    <w:rsid w:val="00423A6F"/>
    <w:rPr>
      <w:rFonts w:cs="Calibri" w:hint="default"/>
    </w:rPr>
  </w:style>
  <w:style w:type="character" w:customStyle="1" w:styleId="WW8Num62z1">
    <w:name w:val="WW8Num62z1"/>
    <w:rsid w:val="00423A6F"/>
  </w:style>
  <w:style w:type="character" w:customStyle="1" w:styleId="WW8Num62z2">
    <w:name w:val="WW8Num62z2"/>
    <w:rsid w:val="00423A6F"/>
  </w:style>
  <w:style w:type="character" w:customStyle="1" w:styleId="WW8Num62z3">
    <w:name w:val="WW8Num62z3"/>
    <w:rsid w:val="00423A6F"/>
  </w:style>
  <w:style w:type="character" w:customStyle="1" w:styleId="WW8Num62z4">
    <w:name w:val="WW8Num62z4"/>
    <w:rsid w:val="00423A6F"/>
  </w:style>
  <w:style w:type="character" w:customStyle="1" w:styleId="WW8Num62z5">
    <w:name w:val="WW8Num62z5"/>
    <w:rsid w:val="00423A6F"/>
  </w:style>
  <w:style w:type="character" w:customStyle="1" w:styleId="WW8Num62z6">
    <w:name w:val="WW8Num62z6"/>
    <w:rsid w:val="00423A6F"/>
  </w:style>
  <w:style w:type="character" w:customStyle="1" w:styleId="WW8Num62z7">
    <w:name w:val="WW8Num62z7"/>
    <w:rsid w:val="00423A6F"/>
  </w:style>
  <w:style w:type="character" w:customStyle="1" w:styleId="WW8Num62z8">
    <w:name w:val="WW8Num62z8"/>
    <w:rsid w:val="00423A6F"/>
  </w:style>
  <w:style w:type="character" w:customStyle="1" w:styleId="WW8Num63z0">
    <w:name w:val="WW8Num63z0"/>
    <w:rsid w:val="00423A6F"/>
    <w:rPr>
      <w:rFonts w:ascii="Calibri" w:hAnsi="Calibri" w:cs="Calibri" w:hint="default"/>
      <w:b w:val="0"/>
      <w:i w:val="0"/>
      <w:sz w:val="22"/>
      <w:szCs w:val="22"/>
    </w:rPr>
  </w:style>
  <w:style w:type="character" w:customStyle="1" w:styleId="WW8Num63z1">
    <w:name w:val="WW8Num63z1"/>
    <w:rsid w:val="00423A6F"/>
  </w:style>
  <w:style w:type="character" w:customStyle="1" w:styleId="WW8Num63z2">
    <w:name w:val="WW8Num63z2"/>
    <w:rsid w:val="00423A6F"/>
  </w:style>
  <w:style w:type="character" w:customStyle="1" w:styleId="WW8Num63z3">
    <w:name w:val="WW8Num63z3"/>
    <w:rsid w:val="00423A6F"/>
  </w:style>
  <w:style w:type="character" w:customStyle="1" w:styleId="WW8Num63z4">
    <w:name w:val="WW8Num63z4"/>
    <w:rsid w:val="00423A6F"/>
  </w:style>
  <w:style w:type="character" w:customStyle="1" w:styleId="WW8Num63z5">
    <w:name w:val="WW8Num63z5"/>
    <w:rsid w:val="00423A6F"/>
  </w:style>
  <w:style w:type="character" w:customStyle="1" w:styleId="WW8Num63z6">
    <w:name w:val="WW8Num63z6"/>
    <w:rsid w:val="00423A6F"/>
  </w:style>
  <w:style w:type="character" w:customStyle="1" w:styleId="WW8Num63z7">
    <w:name w:val="WW8Num63z7"/>
    <w:rsid w:val="00423A6F"/>
  </w:style>
  <w:style w:type="character" w:customStyle="1" w:styleId="WW8Num63z8">
    <w:name w:val="WW8Num63z8"/>
    <w:rsid w:val="00423A6F"/>
  </w:style>
  <w:style w:type="character" w:customStyle="1" w:styleId="WW8Num64z0">
    <w:name w:val="WW8Num64z0"/>
    <w:rsid w:val="00423A6F"/>
    <w:rPr>
      <w:rFonts w:cs="Calibri" w:hint="default"/>
    </w:rPr>
  </w:style>
  <w:style w:type="character" w:customStyle="1" w:styleId="WW8Num64z1">
    <w:name w:val="WW8Num64z1"/>
    <w:rsid w:val="00423A6F"/>
  </w:style>
  <w:style w:type="character" w:customStyle="1" w:styleId="WW8Num64z2">
    <w:name w:val="WW8Num64z2"/>
    <w:rsid w:val="00423A6F"/>
  </w:style>
  <w:style w:type="character" w:customStyle="1" w:styleId="WW8Num64z3">
    <w:name w:val="WW8Num64z3"/>
    <w:rsid w:val="00423A6F"/>
  </w:style>
  <w:style w:type="character" w:customStyle="1" w:styleId="WW8Num64z4">
    <w:name w:val="WW8Num64z4"/>
    <w:rsid w:val="00423A6F"/>
  </w:style>
  <w:style w:type="character" w:customStyle="1" w:styleId="WW8Num64z5">
    <w:name w:val="WW8Num64z5"/>
    <w:rsid w:val="00423A6F"/>
  </w:style>
  <w:style w:type="character" w:customStyle="1" w:styleId="WW8Num64z6">
    <w:name w:val="WW8Num64z6"/>
    <w:rsid w:val="00423A6F"/>
  </w:style>
  <w:style w:type="character" w:customStyle="1" w:styleId="WW8Num64z7">
    <w:name w:val="WW8Num64z7"/>
    <w:rsid w:val="00423A6F"/>
  </w:style>
  <w:style w:type="character" w:customStyle="1" w:styleId="WW8Num64z8">
    <w:name w:val="WW8Num64z8"/>
    <w:rsid w:val="00423A6F"/>
  </w:style>
  <w:style w:type="character" w:customStyle="1" w:styleId="WW8Num65z0">
    <w:name w:val="WW8Num65z0"/>
    <w:rsid w:val="00423A6F"/>
    <w:rPr>
      <w:rFonts w:ascii="Calibri" w:eastAsia="Calibri" w:hAnsi="Calibri" w:cs="Calibri" w:hint="default"/>
    </w:rPr>
  </w:style>
  <w:style w:type="character" w:customStyle="1" w:styleId="WW8Num65z1">
    <w:name w:val="WW8Num65z1"/>
    <w:rsid w:val="00423A6F"/>
  </w:style>
  <w:style w:type="character" w:customStyle="1" w:styleId="WW8Num65z2">
    <w:name w:val="WW8Num65z2"/>
    <w:rsid w:val="00423A6F"/>
  </w:style>
  <w:style w:type="character" w:customStyle="1" w:styleId="WW8Num65z3">
    <w:name w:val="WW8Num65z3"/>
    <w:rsid w:val="00423A6F"/>
  </w:style>
  <w:style w:type="character" w:customStyle="1" w:styleId="WW8Num65z4">
    <w:name w:val="WW8Num65z4"/>
    <w:rsid w:val="00423A6F"/>
  </w:style>
  <w:style w:type="character" w:customStyle="1" w:styleId="WW8Num65z5">
    <w:name w:val="WW8Num65z5"/>
    <w:rsid w:val="00423A6F"/>
  </w:style>
  <w:style w:type="character" w:customStyle="1" w:styleId="WW8Num65z6">
    <w:name w:val="WW8Num65z6"/>
    <w:rsid w:val="00423A6F"/>
  </w:style>
  <w:style w:type="character" w:customStyle="1" w:styleId="WW8Num65z7">
    <w:name w:val="WW8Num65z7"/>
    <w:rsid w:val="00423A6F"/>
  </w:style>
  <w:style w:type="character" w:customStyle="1" w:styleId="WW8Num65z8">
    <w:name w:val="WW8Num65z8"/>
    <w:rsid w:val="00423A6F"/>
  </w:style>
  <w:style w:type="character" w:customStyle="1" w:styleId="WW8Num66z0">
    <w:name w:val="WW8Num66z0"/>
    <w:rsid w:val="00423A6F"/>
    <w:rPr>
      <w:rFonts w:cs="Calibri" w:hint="default"/>
      <w:color w:val="000000"/>
    </w:rPr>
  </w:style>
  <w:style w:type="character" w:customStyle="1" w:styleId="WW8Num66z1">
    <w:name w:val="WW8Num66z1"/>
    <w:rsid w:val="00423A6F"/>
    <w:rPr>
      <w:rFonts w:hint="default"/>
      <w:b w:val="0"/>
    </w:rPr>
  </w:style>
  <w:style w:type="character" w:customStyle="1" w:styleId="WW8Num66z2">
    <w:name w:val="WW8Num66z2"/>
    <w:rsid w:val="00423A6F"/>
    <w:rPr>
      <w:rFonts w:hint="default"/>
    </w:rPr>
  </w:style>
  <w:style w:type="character" w:customStyle="1" w:styleId="WW8Num67z0">
    <w:name w:val="WW8Num67z0"/>
    <w:rsid w:val="00423A6F"/>
    <w:rPr>
      <w:rFonts w:ascii="Calibri" w:hAnsi="Calibri" w:cs="Calibri"/>
      <w:sz w:val="22"/>
      <w:szCs w:val="22"/>
    </w:rPr>
  </w:style>
  <w:style w:type="character" w:customStyle="1" w:styleId="WW8Num67z1">
    <w:name w:val="WW8Num67z1"/>
    <w:rsid w:val="00423A6F"/>
  </w:style>
  <w:style w:type="character" w:customStyle="1" w:styleId="WW8Num67z2">
    <w:name w:val="WW8Num67z2"/>
    <w:rsid w:val="00423A6F"/>
  </w:style>
  <w:style w:type="character" w:customStyle="1" w:styleId="WW8Num67z3">
    <w:name w:val="WW8Num67z3"/>
    <w:rsid w:val="00423A6F"/>
  </w:style>
  <w:style w:type="character" w:customStyle="1" w:styleId="WW8Num67z4">
    <w:name w:val="WW8Num67z4"/>
    <w:rsid w:val="00423A6F"/>
  </w:style>
  <w:style w:type="character" w:customStyle="1" w:styleId="WW8Num67z5">
    <w:name w:val="WW8Num67z5"/>
    <w:rsid w:val="00423A6F"/>
  </w:style>
  <w:style w:type="character" w:customStyle="1" w:styleId="WW8Num67z6">
    <w:name w:val="WW8Num67z6"/>
    <w:rsid w:val="00423A6F"/>
  </w:style>
  <w:style w:type="character" w:customStyle="1" w:styleId="WW8Num67z7">
    <w:name w:val="WW8Num67z7"/>
    <w:rsid w:val="00423A6F"/>
  </w:style>
  <w:style w:type="character" w:customStyle="1" w:styleId="WW8Num67z8">
    <w:name w:val="WW8Num67z8"/>
    <w:rsid w:val="00423A6F"/>
  </w:style>
  <w:style w:type="character" w:customStyle="1" w:styleId="WW8Num68z0">
    <w:name w:val="WW8Num68z0"/>
    <w:rsid w:val="00423A6F"/>
    <w:rPr>
      <w:rFonts w:cs="Calibri"/>
    </w:rPr>
  </w:style>
  <w:style w:type="character" w:customStyle="1" w:styleId="WW8Num68z1">
    <w:name w:val="WW8Num68z1"/>
    <w:rsid w:val="00423A6F"/>
    <w:rPr>
      <w:rFonts w:cs="Calibri" w:hint="default"/>
      <w:strike w:val="0"/>
      <w:dstrike w:val="0"/>
    </w:rPr>
  </w:style>
  <w:style w:type="character" w:customStyle="1" w:styleId="WW8Num68z2">
    <w:name w:val="WW8Num68z2"/>
    <w:rsid w:val="00423A6F"/>
    <w:rPr>
      <w:rFonts w:hint="default"/>
    </w:rPr>
  </w:style>
  <w:style w:type="character" w:customStyle="1" w:styleId="WW8Num69z0">
    <w:name w:val="WW8Num69z0"/>
    <w:rsid w:val="00423A6F"/>
    <w:rPr>
      <w:rFonts w:ascii="Calibri" w:hAnsi="Calibri" w:cs="Calibri" w:hint="default"/>
      <w:b w:val="0"/>
      <w:i w:val="0"/>
      <w:sz w:val="22"/>
      <w:szCs w:val="22"/>
    </w:rPr>
  </w:style>
  <w:style w:type="character" w:customStyle="1" w:styleId="WW8Num69z1">
    <w:name w:val="WW8Num69z1"/>
    <w:rsid w:val="00423A6F"/>
  </w:style>
  <w:style w:type="character" w:customStyle="1" w:styleId="WW8Num69z2">
    <w:name w:val="WW8Num69z2"/>
    <w:rsid w:val="00423A6F"/>
  </w:style>
  <w:style w:type="character" w:customStyle="1" w:styleId="WW8Num69z3">
    <w:name w:val="WW8Num69z3"/>
    <w:rsid w:val="00423A6F"/>
  </w:style>
  <w:style w:type="character" w:customStyle="1" w:styleId="WW8Num69z4">
    <w:name w:val="WW8Num69z4"/>
    <w:rsid w:val="00423A6F"/>
  </w:style>
  <w:style w:type="character" w:customStyle="1" w:styleId="WW8Num69z5">
    <w:name w:val="WW8Num69z5"/>
    <w:rsid w:val="00423A6F"/>
  </w:style>
  <w:style w:type="character" w:customStyle="1" w:styleId="WW8Num69z6">
    <w:name w:val="WW8Num69z6"/>
    <w:rsid w:val="00423A6F"/>
  </w:style>
  <w:style w:type="character" w:customStyle="1" w:styleId="WW8Num69z7">
    <w:name w:val="WW8Num69z7"/>
    <w:rsid w:val="00423A6F"/>
  </w:style>
  <w:style w:type="character" w:customStyle="1" w:styleId="WW8Num69z8">
    <w:name w:val="WW8Num69z8"/>
    <w:rsid w:val="00423A6F"/>
  </w:style>
  <w:style w:type="character" w:customStyle="1" w:styleId="WW8Num70z0">
    <w:name w:val="WW8Num70z0"/>
    <w:rsid w:val="00423A6F"/>
    <w:rPr>
      <w:rFonts w:cs="Calibri" w:hint="default"/>
      <w:b w:val="0"/>
      <w:bCs w:val="0"/>
    </w:rPr>
  </w:style>
  <w:style w:type="character" w:customStyle="1" w:styleId="WW8Num70z1">
    <w:name w:val="WW8Num70z1"/>
    <w:rsid w:val="00423A6F"/>
  </w:style>
  <w:style w:type="character" w:customStyle="1" w:styleId="WW8Num70z2">
    <w:name w:val="WW8Num70z2"/>
    <w:rsid w:val="00423A6F"/>
  </w:style>
  <w:style w:type="character" w:customStyle="1" w:styleId="WW8Num70z3">
    <w:name w:val="WW8Num70z3"/>
    <w:rsid w:val="00423A6F"/>
  </w:style>
  <w:style w:type="character" w:customStyle="1" w:styleId="WW8Num70z4">
    <w:name w:val="WW8Num70z4"/>
    <w:rsid w:val="00423A6F"/>
  </w:style>
  <w:style w:type="character" w:customStyle="1" w:styleId="WW8Num70z5">
    <w:name w:val="WW8Num70z5"/>
    <w:rsid w:val="00423A6F"/>
  </w:style>
  <w:style w:type="character" w:customStyle="1" w:styleId="WW8Num70z6">
    <w:name w:val="WW8Num70z6"/>
    <w:rsid w:val="00423A6F"/>
  </w:style>
  <w:style w:type="character" w:customStyle="1" w:styleId="WW8Num70z7">
    <w:name w:val="WW8Num70z7"/>
    <w:rsid w:val="00423A6F"/>
  </w:style>
  <w:style w:type="character" w:customStyle="1" w:styleId="WW8Num70z8">
    <w:name w:val="WW8Num70z8"/>
    <w:rsid w:val="00423A6F"/>
  </w:style>
  <w:style w:type="character" w:customStyle="1" w:styleId="WW8Num71z0">
    <w:name w:val="WW8Num71z0"/>
    <w:rsid w:val="00423A6F"/>
    <w:rPr>
      <w:rFonts w:ascii="Calibri" w:hAnsi="Calibri" w:cs="Calibri"/>
      <w:b w:val="0"/>
      <w:bCs w:val="0"/>
      <w:sz w:val="22"/>
      <w:szCs w:val="22"/>
    </w:rPr>
  </w:style>
  <w:style w:type="character" w:customStyle="1" w:styleId="WW8Num71z1">
    <w:name w:val="WW8Num71z1"/>
    <w:rsid w:val="00423A6F"/>
  </w:style>
  <w:style w:type="character" w:customStyle="1" w:styleId="WW8Num71z2">
    <w:name w:val="WW8Num71z2"/>
    <w:rsid w:val="00423A6F"/>
  </w:style>
  <w:style w:type="character" w:customStyle="1" w:styleId="WW8Num71z3">
    <w:name w:val="WW8Num71z3"/>
    <w:rsid w:val="00423A6F"/>
  </w:style>
  <w:style w:type="character" w:customStyle="1" w:styleId="WW8Num71z4">
    <w:name w:val="WW8Num71z4"/>
    <w:rsid w:val="00423A6F"/>
  </w:style>
  <w:style w:type="character" w:customStyle="1" w:styleId="WW8Num71z5">
    <w:name w:val="WW8Num71z5"/>
    <w:rsid w:val="00423A6F"/>
  </w:style>
  <w:style w:type="character" w:customStyle="1" w:styleId="WW8Num71z6">
    <w:name w:val="WW8Num71z6"/>
    <w:rsid w:val="00423A6F"/>
  </w:style>
  <w:style w:type="character" w:customStyle="1" w:styleId="WW8Num71z7">
    <w:name w:val="WW8Num71z7"/>
    <w:rsid w:val="00423A6F"/>
  </w:style>
  <w:style w:type="character" w:customStyle="1" w:styleId="WW8Num71z8">
    <w:name w:val="WW8Num71z8"/>
    <w:rsid w:val="00423A6F"/>
  </w:style>
  <w:style w:type="character" w:customStyle="1" w:styleId="WW8Num72z0">
    <w:name w:val="WW8Num72z0"/>
    <w:rsid w:val="00423A6F"/>
    <w:rPr>
      <w:rFonts w:cs="Calibri" w:hint="default"/>
      <w:b w:val="0"/>
      <w:bCs/>
    </w:rPr>
  </w:style>
  <w:style w:type="character" w:customStyle="1" w:styleId="WW8Num72z1">
    <w:name w:val="WW8Num72z1"/>
    <w:rsid w:val="00423A6F"/>
  </w:style>
  <w:style w:type="character" w:customStyle="1" w:styleId="WW8Num72z2">
    <w:name w:val="WW8Num72z2"/>
    <w:rsid w:val="00423A6F"/>
  </w:style>
  <w:style w:type="character" w:customStyle="1" w:styleId="WW8Num72z3">
    <w:name w:val="WW8Num72z3"/>
    <w:rsid w:val="00423A6F"/>
  </w:style>
  <w:style w:type="character" w:customStyle="1" w:styleId="WW8Num72z4">
    <w:name w:val="WW8Num72z4"/>
    <w:rsid w:val="00423A6F"/>
  </w:style>
  <w:style w:type="character" w:customStyle="1" w:styleId="WW8Num72z5">
    <w:name w:val="WW8Num72z5"/>
    <w:rsid w:val="00423A6F"/>
  </w:style>
  <w:style w:type="character" w:customStyle="1" w:styleId="WW8Num72z6">
    <w:name w:val="WW8Num72z6"/>
    <w:rsid w:val="00423A6F"/>
  </w:style>
  <w:style w:type="character" w:customStyle="1" w:styleId="WW8Num72z7">
    <w:name w:val="WW8Num72z7"/>
    <w:rsid w:val="00423A6F"/>
  </w:style>
  <w:style w:type="character" w:customStyle="1" w:styleId="WW8Num72z8">
    <w:name w:val="WW8Num72z8"/>
    <w:rsid w:val="00423A6F"/>
  </w:style>
  <w:style w:type="character" w:customStyle="1" w:styleId="WW8Num73z0">
    <w:name w:val="WW8Num73z0"/>
    <w:rsid w:val="00423A6F"/>
    <w:rPr>
      <w:rFonts w:cs="Calibri" w:hint="default"/>
    </w:rPr>
  </w:style>
  <w:style w:type="character" w:customStyle="1" w:styleId="WW8Num73z1">
    <w:name w:val="WW8Num73z1"/>
    <w:rsid w:val="00423A6F"/>
  </w:style>
  <w:style w:type="character" w:customStyle="1" w:styleId="WW8Num73z2">
    <w:name w:val="WW8Num73z2"/>
    <w:rsid w:val="00423A6F"/>
  </w:style>
  <w:style w:type="character" w:customStyle="1" w:styleId="WW8Num73z3">
    <w:name w:val="WW8Num73z3"/>
    <w:rsid w:val="00423A6F"/>
  </w:style>
  <w:style w:type="character" w:customStyle="1" w:styleId="WW8Num73z4">
    <w:name w:val="WW8Num73z4"/>
    <w:rsid w:val="00423A6F"/>
  </w:style>
  <w:style w:type="character" w:customStyle="1" w:styleId="WW8Num73z5">
    <w:name w:val="WW8Num73z5"/>
    <w:rsid w:val="00423A6F"/>
  </w:style>
  <w:style w:type="character" w:customStyle="1" w:styleId="WW8Num73z6">
    <w:name w:val="WW8Num73z6"/>
    <w:rsid w:val="00423A6F"/>
  </w:style>
  <w:style w:type="character" w:customStyle="1" w:styleId="WW8Num73z7">
    <w:name w:val="WW8Num73z7"/>
    <w:rsid w:val="00423A6F"/>
  </w:style>
  <w:style w:type="character" w:customStyle="1" w:styleId="WW8Num73z8">
    <w:name w:val="WW8Num73z8"/>
    <w:rsid w:val="00423A6F"/>
  </w:style>
  <w:style w:type="character" w:customStyle="1" w:styleId="WW8Num74z0">
    <w:name w:val="WW8Num74z0"/>
    <w:rsid w:val="00423A6F"/>
    <w:rPr>
      <w:rFonts w:cs="Calibri" w:hint="default"/>
      <w:b w:val="0"/>
      <w:bCs w:val="0"/>
    </w:rPr>
  </w:style>
  <w:style w:type="character" w:customStyle="1" w:styleId="WW8Num74z1">
    <w:name w:val="WW8Num74z1"/>
    <w:rsid w:val="00423A6F"/>
  </w:style>
  <w:style w:type="character" w:customStyle="1" w:styleId="WW8Num74z2">
    <w:name w:val="WW8Num74z2"/>
    <w:rsid w:val="00423A6F"/>
  </w:style>
  <w:style w:type="character" w:customStyle="1" w:styleId="WW8Num74z3">
    <w:name w:val="WW8Num74z3"/>
    <w:rsid w:val="00423A6F"/>
  </w:style>
  <w:style w:type="character" w:customStyle="1" w:styleId="WW8Num74z4">
    <w:name w:val="WW8Num74z4"/>
    <w:rsid w:val="00423A6F"/>
  </w:style>
  <w:style w:type="character" w:customStyle="1" w:styleId="WW8Num74z5">
    <w:name w:val="WW8Num74z5"/>
    <w:rsid w:val="00423A6F"/>
  </w:style>
  <w:style w:type="character" w:customStyle="1" w:styleId="WW8Num74z6">
    <w:name w:val="WW8Num74z6"/>
    <w:rsid w:val="00423A6F"/>
  </w:style>
  <w:style w:type="character" w:customStyle="1" w:styleId="WW8Num74z7">
    <w:name w:val="WW8Num74z7"/>
    <w:rsid w:val="00423A6F"/>
  </w:style>
  <w:style w:type="character" w:customStyle="1" w:styleId="WW8Num74z8">
    <w:name w:val="WW8Num74z8"/>
    <w:rsid w:val="00423A6F"/>
  </w:style>
  <w:style w:type="character" w:customStyle="1" w:styleId="WW8Num75z0">
    <w:name w:val="WW8Num75z0"/>
    <w:rsid w:val="00423A6F"/>
    <w:rPr>
      <w:rFonts w:hint="default"/>
      <w:b w:val="0"/>
      <w:bCs w:val="0"/>
    </w:rPr>
  </w:style>
  <w:style w:type="character" w:customStyle="1" w:styleId="WW8Num75z1">
    <w:name w:val="WW8Num75z1"/>
    <w:rsid w:val="00423A6F"/>
  </w:style>
  <w:style w:type="character" w:customStyle="1" w:styleId="WW8Num75z2">
    <w:name w:val="WW8Num75z2"/>
    <w:rsid w:val="00423A6F"/>
  </w:style>
  <w:style w:type="character" w:customStyle="1" w:styleId="WW8Num75z3">
    <w:name w:val="WW8Num75z3"/>
    <w:rsid w:val="00423A6F"/>
  </w:style>
  <w:style w:type="character" w:customStyle="1" w:styleId="WW8Num75z4">
    <w:name w:val="WW8Num75z4"/>
    <w:rsid w:val="00423A6F"/>
  </w:style>
  <w:style w:type="character" w:customStyle="1" w:styleId="WW8Num75z5">
    <w:name w:val="WW8Num75z5"/>
    <w:rsid w:val="00423A6F"/>
  </w:style>
  <w:style w:type="character" w:customStyle="1" w:styleId="WW8Num75z6">
    <w:name w:val="WW8Num75z6"/>
    <w:rsid w:val="00423A6F"/>
  </w:style>
  <w:style w:type="character" w:customStyle="1" w:styleId="WW8Num75z7">
    <w:name w:val="WW8Num75z7"/>
    <w:rsid w:val="00423A6F"/>
  </w:style>
  <w:style w:type="character" w:customStyle="1" w:styleId="WW8Num75z8">
    <w:name w:val="WW8Num75z8"/>
    <w:rsid w:val="00423A6F"/>
  </w:style>
  <w:style w:type="character" w:customStyle="1" w:styleId="WW8Num76z0">
    <w:name w:val="WW8Num76z0"/>
    <w:rsid w:val="00423A6F"/>
    <w:rPr>
      <w:rFonts w:ascii="Symbol" w:hAnsi="Symbol" w:cs="Symbol" w:hint="default"/>
    </w:rPr>
  </w:style>
  <w:style w:type="character" w:customStyle="1" w:styleId="WW8Num76z1">
    <w:name w:val="WW8Num76z1"/>
    <w:rsid w:val="00423A6F"/>
    <w:rPr>
      <w:rFonts w:ascii="Courier New" w:hAnsi="Courier New" w:cs="Courier New" w:hint="default"/>
    </w:rPr>
  </w:style>
  <w:style w:type="character" w:customStyle="1" w:styleId="WW8Num76z2">
    <w:name w:val="WW8Num76z2"/>
    <w:rsid w:val="00423A6F"/>
    <w:rPr>
      <w:rFonts w:ascii="Wingdings" w:hAnsi="Wingdings" w:cs="Wingdings" w:hint="default"/>
    </w:rPr>
  </w:style>
  <w:style w:type="character" w:customStyle="1" w:styleId="WW8Num77z0">
    <w:name w:val="WW8Num77z0"/>
    <w:rsid w:val="00423A6F"/>
    <w:rPr>
      <w:rFonts w:cs="Calibri" w:hint="default"/>
      <w:b w:val="0"/>
      <w:bCs/>
    </w:rPr>
  </w:style>
  <w:style w:type="character" w:customStyle="1" w:styleId="WW8Num77z1">
    <w:name w:val="WW8Num77z1"/>
    <w:rsid w:val="00423A6F"/>
  </w:style>
  <w:style w:type="character" w:customStyle="1" w:styleId="WW8Num77z2">
    <w:name w:val="WW8Num77z2"/>
    <w:rsid w:val="00423A6F"/>
  </w:style>
  <w:style w:type="character" w:customStyle="1" w:styleId="WW8Num77z3">
    <w:name w:val="WW8Num77z3"/>
    <w:rsid w:val="00423A6F"/>
  </w:style>
  <w:style w:type="character" w:customStyle="1" w:styleId="WW8Num77z4">
    <w:name w:val="WW8Num77z4"/>
    <w:rsid w:val="00423A6F"/>
  </w:style>
  <w:style w:type="character" w:customStyle="1" w:styleId="WW8Num77z5">
    <w:name w:val="WW8Num77z5"/>
    <w:rsid w:val="00423A6F"/>
  </w:style>
  <w:style w:type="character" w:customStyle="1" w:styleId="WW8Num77z6">
    <w:name w:val="WW8Num77z6"/>
    <w:rsid w:val="00423A6F"/>
  </w:style>
  <w:style w:type="character" w:customStyle="1" w:styleId="WW8Num77z7">
    <w:name w:val="WW8Num77z7"/>
    <w:rsid w:val="00423A6F"/>
  </w:style>
  <w:style w:type="character" w:customStyle="1" w:styleId="WW8Num77z8">
    <w:name w:val="WW8Num77z8"/>
    <w:rsid w:val="00423A6F"/>
  </w:style>
  <w:style w:type="character" w:customStyle="1" w:styleId="WW8Num78z0">
    <w:name w:val="WW8Num78z0"/>
    <w:rsid w:val="00423A6F"/>
    <w:rPr>
      <w:rFonts w:ascii="Calibri" w:hAnsi="Calibri" w:cs="Calibri" w:hint="default"/>
      <w:sz w:val="22"/>
      <w:szCs w:val="22"/>
    </w:rPr>
  </w:style>
  <w:style w:type="character" w:customStyle="1" w:styleId="WW8Num78z1">
    <w:name w:val="WW8Num78z1"/>
    <w:rsid w:val="00423A6F"/>
  </w:style>
  <w:style w:type="character" w:customStyle="1" w:styleId="WW8Num78z2">
    <w:name w:val="WW8Num78z2"/>
    <w:rsid w:val="00423A6F"/>
  </w:style>
  <w:style w:type="character" w:customStyle="1" w:styleId="WW8Num78z3">
    <w:name w:val="WW8Num78z3"/>
    <w:rsid w:val="00423A6F"/>
  </w:style>
  <w:style w:type="character" w:customStyle="1" w:styleId="WW8Num78z4">
    <w:name w:val="WW8Num78z4"/>
    <w:rsid w:val="00423A6F"/>
  </w:style>
  <w:style w:type="character" w:customStyle="1" w:styleId="WW8Num78z5">
    <w:name w:val="WW8Num78z5"/>
    <w:rsid w:val="00423A6F"/>
  </w:style>
  <w:style w:type="character" w:customStyle="1" w:styleId="WW8Num78z6">
    <w:name w:val="WW8Num78z6"/>
    <w:rsid w:val="00423A6F"/>
  </w:style>
  <w:style w:type="character" w:customStyle="1" w:styleId="WW8Num78z7">
    <w:name w:val="WW8Num78z7"/>
    <w:rsid w:val="00423A6F"/>
  </w:style>
  <w:style w:type="character" w:customStyle="1" w:styleId="WW8Num78z8">
    <w:name w:val="WW8Num78z8"/>
    <w:rsid w:val="00423A6F"/>
  </w:style>
  <w:style w:type="character" w:customStyle="1" w:styleId="WW8Num79z0">
    <w:name w:val="WW8Num79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79z1">
    <w:name w:val="WW8Num79z1"/>
    <w:rsid w:val="00423A6F"/>
  </w:style>
  <w:style w:type="character" w:customStyle="1" w:styleId="WW8Num79z2">
    <w:name w:val="WW8Num79z2"/>
    <w:rsid w:val="00423A6F"/>
  </w:style>
  <w:style w:type="character" w:customStyle="1" w:styleId="WW8Num79z3">
    <w:name w:val="WW8Num79z3"/>
    <w:rsid w:val="00423A6F"/>
  </w:style>
  <w:style w:type="character" w:customStyle="1" w:styleId="WW8Num79z4">
    <w:name w:val="WW8Num79z4"/>
    <w:rsid w:val="00423A6F"/>
  </w:style>
  <w:style w:type="character" w:customStyle="1" w:styleId="WW8Num79z5">
    <w:name w:val="WW8Num79z5"/>
    <w:rsid w:val="00423A6F"/>
  </w:style>
  <w:style w:type="character" w:customStyle="1" w:styleId="WW8Num79z6">
    <w:name w:val="WW8Num79z6"/>
    <w:rsid w:val="00423A6F"/>
  </w:style>
  <w:style w:type="character" w:customStyle="1" w:styleId="WW8Num79z7">
    <w:name w:val="WW8Num79z7"/>
    <w:rsid w:val="00423A6F"/>
  </w:style>
  <w:style w:type="character" w:customStyle="1" w:styleId="WW8Num79z8">
    <w:name w:val="WW8Num79z8"/>
    <w:rsid w:val="00423A6F"/>
  </w:style>
  <w:style w:type="character" w:customStyle="1" w:styleId="WW8Num80z0">
    <w:name w:val="WW8Num80z0"/>
    <w:rsid w:val="00423A6F"/>
    <w:rPr>
      <w:rFonts w:ascii="Wingdings" w:hAnsi="Wingdings" w:cs="Wingdings" w:hint="default"/>
      <w:strike w:val="0"/>
      <w:dstrike w:val="0"/>
      <w:color w:val="000000"/>
    </w:rPr>
  </w:style>
  <w:style w:type="character" w:customStyle="1" w:styleId="WW8Num80z1">
    <w:name w:val="WW8Num80z1"/>
    <w:rsid w:val="00423A6F"/>
  </w:style>
  <w:style w:type="character" w:customStyle="1" w:styleId="WW8Num80z2">
    <w:name w:val="WW8Num80z2"/>
    <w:rsid w:val="00423A6F"/>
  </w:style>
  <w:style w:type="character" w:customStyle="1" w:styleId="WW8Num80z3">
    <w:name w:val="WW8Num80z3"/>
    <w:rsid w:val="00423A6F"/>
  </w:style>
  <w:style w:type="character" w:customStyle="1" w:styleId="WW8Num80z4">
    <w:name w:val="WW8Num80z4"/>
    <w:rsid w:val="00423A6F"/>
  </w:style>
  <w:style w:type="character" w:customStyle="1" w:styleId="WW8Num80z5">
    <w:name w:val="WW8Num80z5"/>
    <w:rsid w:val="00423A6F"/>
  </w:style>
  <w:style w:type="character" w:customStyle="1" w:styleId="WW8Num80z6">
    <w:name w:val="WW8Num80z6"/>
    <w:rsid w:val="00423A6F"/>
  </w:style>
  <w:style w:type="character" w:customStyle="1" w:styleId="WW8Num80z7">
    <w:name w:val="WW8Num80z7"/>
    <w:rsid w:val="00423A6F"/>
  </w:style>
  <w:style w:type="character" w:customStyle="1" w:styleId="WW8Num80z8">
    <w:name w:val="WW8Num80z8"/>
    <w:rsid w:val="00423A6F"/>
  </w:style>
  <w:style w:type="character" w:customStyle="1" w:styleId="WW8Num81z0">
    <w:name w:val="WW8Num81z0"/>
    <w:rsid w:val="00423A6F"/>
    <w:rPr>
      <w:rFonts w:cs="Calibri" w:hint="default"/>
      <w:b w:val="0"/>
      <w:bCs w:val="0"/>
      <w:color w:val="000000"/>
    </w:rPr>
  </w:style>
  <w:style w:type="character" w:customStyle="1" w:styleId="WW8Num81z1">
    <w:name w:val="WW8Num81z1"/>
    <w:rsid w:val="00423A6F"/>
  </w:style>
  <w:style w:type="character" w:customStyle="1" w:styleId="WW8Num81z2">
    <w:name w:val="WW8Num81z2"/>
    <w:rsid w:val="00423A6F"/>
  </w:style>
  <w:style w:type="character" w:customStyle="1" w:styleId="WW8Num81z3">
    <w:name w:val="WW8Num81z3"/>
    <w:rsid w:val="00423A6F"/>
  </w:style>
  <w:style w:type="character" w:customStyle="1" w:styleId="WW8Num81z4">
    <w:name w:val="WW8Num81z4"/>
    <w:rsid w:val="00423A6F"/>
  </w:style>
  <w:style w:type="character" w:customStyle="1" w:styleId="WW8Num81z5">
    <w:name w:val="WW8Num81z5"/>
    <w:rsid w:val="00423A6F"/>
  </w:style>
  <w:style w:type="character" w:customStyle="1" w:styleId="WW8Num81z6">
    <w:name w:val="WW8Num81z6"/>
    <w:rsid w:val="00423A6F"/>
  </w:style>
  <w:style w:type="character" w:customStyle="1" w:styleId="WW8Num81z7">
    <w:name w:val="WW8Num81z7"/>
    <w:rsid w:val="00423A6F"/>
  </w:style>
  <w:style w:type="character" w:customStyle="1" w:styleId="WW8Num81z8">
    <w:name w:val="WW8Num81z8"/>
    <w:rsid w:val="00423A6F"/>
  </w:style>
  <w:style w:type="character" w:customStyle="1" w:styleId="WW8Num82z0">
    <w:name w:val="WW8Num82z0"/>
    <w:rsid w:val="00423A6F"/>
    <w:rPr>
      <w:rFonts w:ascii="Symbol" w:hAnsi="Symbol" w:cs="Symbol" w:hint="default"/>
    </w:rPr>
  </w:style>
  <w:style w:type="character" w:customStyle="1" w:styleId="WW8Num82z1">
    <w:name w:val="WW8Num82z1"/>
    <w:rsid w:val="00423A6F"/>
    <w:rPr>
      <w:rFonts w:ascii="Courier New" w:hAnsi="Courier New" w:cs="Courier New" w:hint="default"/>
    </w:rPr>
  </w:style>
  <w:style w:type="character" w:customStyle="1" w:styleId="WW8Num82z2">
    <w:name w:val="WW8Num82z2"/>
    <w:rsid w:val="00423A6F"/>
    <w:rPr>
      <w:rFonts w:ascii="Wingdings" w:hAnsi="Wingdings" w:cs="Wingdings" w:hint="default"/>
    </w:rPr>
  </w:style>
  <w:style w:type="character" w:customStyle="1" w:styleId="WW8Num83z0">
    <w:name w:val="WW8Num83z0"/>
    <w:rsid w:val="00423A6F"/>
    <w:rPr>
      <w:rFonts w:cs="Calibri" w:hint="default"/>
    </w:rPr>
  </w:style>
  <w:style w:type="character" w:customStyle="1" w:styleId="WW8Num83z1">
    <w:name w:val="WW8Num83z1"/>
    <w:rsid w:val="00423A6F"/>
  </w:style>
  <w:style w:type="character" w:customStyle="1" w:styleId="WW8Num83z2">
    <w:name w:val="WW8Num83z2"/>
    <w:rsid w:val="00423A6F"/>
  </w:style>
  <w:style w:type="character" w:customStyle="1" w:styleId="WW8Num83z3">
    <w:name w:val="WW8Num83z3"/>
    <w:rsid w:val="00423A6F"/>
  </w:style>
  <w:style w:type="character" w:customStyle="1" w:styleId="WW8Num83z4">
    <w:name w:val="WW8Num83z4"/>
    <w:rsid w:val="00423A6F"/>
  </w:style>
  <w:style w:type="character" w:customStyle="1" w:styleId="WW8Num83z5">
    <w:name w:val="WW8Num83z5"/>
    <w:rsid w:val="00423A6F"/>
  </w:style>
  <w:style w:type="character" w:customStyle="1" w:styleId="WW8Num83z6">
    <w:name w:val="WW8Num83z6"/>
    <w:rsid w:val="00423A6F"/>
  </w:style>
  <w:style w:type="character" w:customStyle="1" w:styleId="WW8Num83z7">
    <w:name w:val="WW8Num83z7"/>
    <w:rsid w:val="00423A6F"/>
  </w:style>
  <w:style w:type="character" w:customStyle="1" w:styleId="WW8Num83z8">
    <w:name w:val="WW8Num83z8"/>
    <w:rsid w:val="00423A6F"/>
  </w:style>
  <w:style w:type="character" w:customStyle="1" w:styleId="WW8Num84z0">
    <w:name w:val="WW8Num84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84z1">
    <w:name w:val="WW8Num84z1"/>
    <w:rsid w:val="00423A6F"/>
  </w:style>
  <w:style w:type="character" w:customStyle="1" w:styleId="WW8Num84z2">
    <w:name w:val="WW8Num84z2"/>
    <w:rsid w:val="00423A6F"/>
  </w:style>
  <w:style w:type="character" w:customStyle="1" w:styleId="WW8Num84z3">
    <w:name w:val="WW8Num84z3"/>
    <w:rsid w:val="00423A6F"/>
  </w:style>
  <w:style w:type="character" w:customStyle="1" w:styleId="WW8Num84z4">
    <w:name w:val="WW8Num84z4"/>
    <w:rsid w:val="00423A6F"/>
  </w:style>
  <w:style w:type="character" w:customStyle="1" w:styleId="WW8Num84z5">
    <w:name w:val="WW8Num84z5"/>
    <w:rsid w:val="00423A6F"/>
  </w:style>
  <w:style w:type="character" w:customStyle="1" w:styleId="WW8Num84z6">
    <w:name w:val="WW8Num84z6"/>
    <w:rsid w:val="00423A6F"/>
  </w:style>
  <w:style w:type="character" w:customStyle="1" w:styleId="WW8Num84z7">
    <w:name w:val="WW8Num84z7"/>
    <w:rsid w:val="00423A6F"/>
  </w:style>
  <w:style w:type="character" w:customStyle="1" w:styleId="WW8Num84z8">
    <w:name w:val="WW8Num84z8"/>
    <w:rsid w:val="00423A6F"/>
  </w:style>
  <w:style w:type="character" w:customStyle="1" w:styleId="WW8Num85z0">
    <w:name w:val="WW8Num85z0"/>
    <w:rsid w:val="00423A6F"/>
  </w:style>
  <w:style w:type="character" w:customStyle="1" w:styleId="WW8Num85z1">
    <w:name w:val="WW8Num85z1"/>
    <w:rsid w:val="00423A6F"/>
  </w:style>
  <w:style w:type="character" w:customStyle="1" w:styleId="WW8Num85z2">
    <w:name w:val="WW8Num85z2"/>
    <w:rsid w:val="00423A6F"/>
    <w:rPr>
      <w:rFonts w:ascii="Calibri" w:hAnsi="Calibri" w:cs="Calibri" w:hint="default"/>
      <w:sz w:val="22"/>
      <w:szCs w:val="22"/>
    </w:rPr>
  </w:style>
  <w:style w:type="character" w:customStyle="1" w:styleId="WW8Num85z3">
    <w:name w:val="WW8Num85z3"/>
    <w:rsid w:val="00423A6F"/>
  </w:style>
  <w:style w:type="character" w:customStyle="1" w:styleId="WW8Num85z4">
    <w:name w:val="WW8Num85z4"/>
    <w:rsid w:val="00423A6F"/>
  </w:style>
  <w:style w:type="character" w:customStyle="1" w:styleId="WW8Num85z5">
    <w:name w:val="WW8Num85z5"/>
    <w:rsid w:val="00423A6F"/>
  </w:style>
  <w:style w:type="character" w:customStyle="1" w:styleId="WW8Num85z6">
    <w:name w:val="WW8Num85z6"/>
    <w:rsid w:val="00423A6F"/>
  </w:style>
  <w:style w:type="character" w:customStyle="1" w:styleId="WW8Num85z7">
    <w:name w:val="WW8Num85z7"/>
    <w:rsid w:val="00423A6F"/>
  </w:style>
  <w:style w:type="character" w:customStyle="1" w:styleId="WW8Num85z8">
    <w:name w:val="WW8Num85z8"/>
    <w:rsid w:val="00423A6F"/>
  </w:style>
  <w:style w:type="character" w:customStyle="1" w:styleId="WW8Num86z0">
    <w:name w:val="WW8Num86z0"/>
    <w:rsid w:val="00423A6F"/>
    <w:rPr>
      <w:b w:val="0"/>
    </w:rPr>
  </w:style>
  <w:style w:type="character" w:customStyle="1" w:styleId="WW8Num86z1">
    <w:name w:val="WW8Num86z1"/>
    <w:rsid w:val="00423A6F"/>
  </w:style>
  <w:style w:type="character" w:customStyle="1" w:styleId="WW8Num86z2">
    <w:name w:val="WW8Num86z2"/>
    <w:rsid w:val="00423A6F"/>
  </w:style>
  <w:style w:type="character" w:customStyle="1" w:styleId="WW8Num86z3">
    <w:name w:val="WW8Num86z3"/>
    <w:rsid w:val="00423A6F"/>
  </w:style>
  <w:style w:type="character" w:customStyle="1" w:styleId="WW8Num86z4">
    <w:name w:val="WW8Num86z4"/>
    <w:rsid w:val="00423A6F"/>
  </w:style>
  <w:style w:type="character" w:customStyle="1" w:styleId="WW8Num86z5">
    <w:name w:val="WW8Num86z5"/>
    <w:rsid w:val="00423A6F"/>
  </w:style>
  <w:style w:type="character" w:customStyle="1" w:styleId="WW8Num86z6">
    <w:name w:val="WW8Num86z6"/>
    <w:rsid w:val="00423A6F"/>
  </w:style>
  <w:style w:type="character" w:customStyle="1" w:styleId="WW8Num86z7">
    <w:name w:val="WW8Num86z7"/>
    <w:rsid w:val="00423A6F"/>
  </w:style>
  <w:style w:type="character" w:customStyle="1" w:styleId="WW8Num86z8">
    <w:name w:val="WW8Num86z8"/>
    <w:rsid w:val="00423A6F"/>
  </w:style>
  <w:style w:type="character" w:customStyle="1" w:styleId="WW8Num87z0">
    <w:name w:val="WW8Num87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87z1">
    <w:name w:val="WW8Num87z1"/>
    <w:rsid w:val="00423A6F"/>
  </w:style>
  <w:style w:type="character" w:customStyle="1" w:styleId="WW8Num87z2">
    <w:name w:val="WW8Num87z2"/>
    <w:rsid w:val="00423A6F"/>
  </w:style>
  <w:style w:type="character" w:customStyle="1" w:styleId="WW8Num87z3">
    <w:name w:val="WW8Num87z3"/>
    <w:rsid w:val="00423A6F"/>
  </w:style>
  <w:style w:type="character" w:customStyle="1" w:styleId="WW8Num87z4">
    <w:name w:val="WW8Num87z4"/>
    <w:rsid w:val="00423A6F"/>
  </w:style>
  <w:style w:type="character" w:customStyle="1" w:styleId="WW8Num87z5">
    <w:name w:val="WW8Num87z5"/>
    <w:rsid w:val="00423A6F"/>
  </w:style>
  <w:style w:type="character" w:customStyle="1" w:styleId="WW8Num87z6">
    <w:name w:val="WW8Num87z6"/>
    <w:rsid w:val="00423A6F"/>
  </w:style>
  <w:style w:type="character" w:customStyle="1" w:styleId="WW8Num87z7">
    <w:name w:val="WW8Num87z7"/>
    <w:rsid w:val="00423A6F"/>
  </w:style>
  <w:style w:type="character" w:customStyle="1" w:styleId="WW8Num87z8">
    <w:name w:val="WW8Num87z8"/>
    <w:rsid w:val="00423A6F"/>
  </w:style>
  <w:style w:type="character" w:customStyle="1" w:styleId="WW8Num88z0">
    <w:name w:val="WW8Num88z0"/>
    <w:rsid w:val="00423A6F"/>
    <w:rPr>
      <w:rFonts w:cs="Calibri" w:hint="default"/>
      <w:b w:val="0"/>
      <w:bCs w:val="0"/>
      <w:sz w:val="22"/>
      <w:szCs w:val="22"/>
    </w:rPr>
  </w:style>
  <w:style w:type="character" w:customStyle="1" w:styleId="WW8Num88z1">
    <w:name w:val="WW8Num88z1"/>
    <w:rsid w:val="00423A6F"/>
  </w:style>
  <w:style w:type="character" w:customStyle="1" w:styleId="WW8Num88z2">
    <w:name w:val="WW8Num88z2"/>
    <w:rsid w:val="00423A6F"/>
  </w:style>
  <w:style w:type="character" w:customStyle="1" w:styleId="WW8Num88z3">
    <w:name w:val="WW8Num88z3"/>
    <w:rsid w:val="00423A6F"/>
  </w:style>
  <w:style w:type="character" w:customStyle="1" w:styleId="WW8Num88z4">
    <w:name w:val="WW8Num88z4"/>
    <w:rsid w:val="00423A6F"/>
  </w:style>
  <w:style w:type="character" w:customStyle="1" w:styleId="WW8Num88z5">
    <w:name w:val="WW8Num88z5"/>
    <w:rsid w:val="00423A6F"/>
  </w:style>
  <w:style w:type="character" w:customStyle="1" w:styleId="WW8Num88z6">
    <w:name w:val="WW8Num88z6"/>
    <w:rsid w:val="00423A6F"/>
  </w:style>
  <w:style w:type="character" w:customStyle="1" w:styleId="WW8Num88z7">
    <w:name w:val="WW8Num88z7"/>
    <w:rsid w:val="00423A6F"/>
  </w:style>
  <w:style w:type="character" w:customStyle="1" w:styleId="WW8Num88z8">
    <w:name w:val="WW8Num88z8"/>
    <w:rsid w:val="00423A6F"/>
  </w:style>
  <w:style w:type="character" w:customStyle="1" w:styleId="WW8Num89z0">
    <w:name w:val="WW8Num89z0"/>
    <w:rsid w:val="00423A6F"/>
  </w:style>
  <w:style w:type="character" w:customStyle="1" w:styleId="WW8Num89z1">
    <w:name w:val="WW8Num89z1"/>
    <w:rsid w:val="00423A6F"/>
  </w:style>
  <w:style w:type="character" w:customStyle="1" w:styleId="WW8Num89z2">
    <w:name w:val="WW8Num89z2"/>
    <w:rsid w:val="00423A6F"/>
  </w:style>
  <w:style w:type="character" w:customStyle="1" w:styleId="WW8Num89z3">
    <w:name w:val="WW8Num89z3"/>
    <w:rsid w:val="00423A6F"/>
  </w:style>
  <w:style w:type="character" w:customStyle="1" w:styleId="WW8Num89z4">
    <w:name w:val="WW8Num89z4"/>
    <w:rsid w:val="00423A6F"/>
  </w:style>
  <w:style w:type="character" w:customStyle="1" w:styleId="WW8Num89z5">
    <w:name w:val="WW8Num89z5"/>
    <w:rsid w:val="00423A6F"/>
  </w:style>
  <w:style w:type="character" w:customStyle="1" w:styleId="WW8Num89z6">
    <w:name w:val="WW8Num89z6"/>
    <w:rsid w:val="00423A6F"/>
  </w:style>
  <w:style w:type="character" w:customStyle="1" w:styleId="WW8Num89z7">
    <w:name w:val="WW8Num89z7"/>
    <w:rsid w:val="00423A6F"/>
  </w:style>
  <w:style w:type="character" w:customStyle="1" w:styleId="WW8Num89z8">
    <w:name w:val="WW8Num89z8"/>
    <w:rsid w:val="00423A6F"/>
  </w:style>
  <w:style w:type="character" w:customStyle="1" w:styleId="WW8Num90z0">
    <w:name w:val="WW8Num90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90z1">
    <w:name w:val="WW8Num90z1"/>
    <w:rsid w:val="00423A6F"/>
  </w:style>
  <w:style w:type="character" w:customStyle="1" w:styleId="WW8Num90z2">
    <w:name w:val="WW8Num90z2"/>
    <w:rsid w:val="00423A6F"/>
  </w:style>
  <w:style w:type="character" w:customStyle="1" w:styleId="WW8Num90z3">
    <w:name w:val="WW8Num90z3"/>
    <w:rsid w:val="00423A6F"/>
    <w:rPr>
      <w:rFonts w:ascii="Calibri" w:hAnsi="Calibri"/>
      <w:b w:val="0"/>
      <w:bCs w:val="0"/>
      <w:sz w:val="22"/>
      <w:szCs w:val="22"/>
    </w:rPr>
  </w:style>
  <w:style w:type="character" w:customStyle="1" w:styleId="WW8Num90z4">
    <w:name w:val="WW8Num90z4"/>
    <w:rsid w:val="00423A6F"/>
  </w:style>
  <w:style w:type="character" w:customStyle="1" w:styleId="WW8Num90z5">
    <w:name w:val="WW8Num90z5"/>
    <w:rsid w:val="00423A6F"/>
  </w:style>
  <w:style w:type="character" w:customStyle="1" w:styleId="WW8Num90z6">
    <w:name w:val="WW8Num90z6"/>
    <w:rsid w:val="00423A6F"/>
  </w:style>
  <w:style w:type="character" w:customStyle="1" w:styleId="WW8Num90z7">
    <w:name w:val="WW8Num90z7"/>
    <w:rsid w:val="00423A6F"/>
  </w:style>
  <w:style w:type="character" w:customStyle="1" w:styleId="WW8Num90z8">
    <w:name w:val="WW8Num90z8"/>
    <w:rsid w:val="00423A6F"/>
  </w:style>
  <w:style w:type="character" w:customStyle="1" w:styleId="WW8Num91z0">
    <w:name w:val="WW8Num91z0"/>
    <w:rsid w:val="00423A6F"/>
    <w:rPr>
      <w:rFonts w:cs="Calibri" w:hint="default"/>
    </w:rPr>
  </w:style>
  <w:style w:type="character" w:customStyle="1" w:styleId="WW8Num91z1">
    <w:name w:val="WW8Num91z1"/>
    <w:rsid w:val="00423A6F"/>
  </w:style>
  <w:style w:type="character" w:customStyle="1" w:styleId="WW8Num91z2">
    <w:name w:val="WW8Num91z2"/>
    <w:rsid w:val="00423A6F"/>
  </w:style>
  <w:style w:type="character" w:customStyle="1" w:styleId="WW8Num91z3">
    <w:name w:val="WW8Num91z3"/>
    <w:rsid w:val="00423A6F"/>
  </w:style>
  <w:style w:type="character" w:customStyle="1" w:styleId="WW8Num91z4">
    <w:name w:val="WW8Num91z4"/>
    <w:rsid w:val="00423A6F"/>
  </w:style>
  <w:style w:type="character" w:customStyle="1" w:styleId="WW8Num91z5">
    <w:name w:val="WW8Num91z5"/>
    <w:rsid w:val="00423A6F"/>
  </w:style>
  <w:style w:type="character" w:customStyle="1" w:styleId="WW8Num91z6">
    <w:name w:val="WW8Num91z6"/>
    <w:rsid w:val="00423A6F"/>
  </w:style>
  <w:style w:type="character" w:customStyle="1" w:styleId="WW8Num91z7">
    <w:name w:val="WW8Num91z7"/>
    <w:rsid w:val="00423A6F"/>
  </w:style>
  <w:style w:type="character" w:customStyle="1" w:styleId="WW8Num91z8">
    <w:name w:val="WW8Num91z8"/>
    <w:rsid w:val="00423A6F"/>
  </w:style>
  <w:style w:type="character" w:customStyle="1" w:styleId="WW8Num92z0">
    <w:name w:val="WW8Num92z0"/>
    <w:rsid w:val="00423A6F"/>
    <w:rPr>
      <w:rFonts w:ascii="Calibri" w:eastAsia="Calibri" w:hAnsi="Calibri" w:cs="Calibri" w:hint="default"/>
    </w:rPr>
  </w:style>
  <w:style w:type="character" w:customStyle="1" w:styleId="WW8Num92z1">
    <w:name w:val="WW8Num92z1"/>
    <w:rsid w:val="00423A6F"/>
  </w:style>
  <w:style w:type="character" w:customStyle="1" w:styleId="WW8Num92z2">
    <w:name w:val="WW8Num92z2"/>
    <w:rsid w:val="00423A6F"/>
  </w:style>
  <w:style w:type="character" w:customStyle="1" w:styleId="WW8Num92z3">
    <w:name w:val="WW8Num92z3"/>
    <w:rsid w:val="00423A6F"/>
  </w:style>
  <w:style w:type="character" w:customStyle="1" w:styleId="WW8Num92z4">
    <w:name w:val="WW8Num92z4"/>
    <w:rsid w:val="00423A6F"/>
  </w:style>
  <w:style w:type="character" w:customStyle="1" w:styleId="WW8Num92z5">
    <w:name w:val="WW8Num92z5"/>
    <w:rsid w:val="00423A6F"/>
  </w:style>
  <w:style w:type="character" w:customStyle="1" w:styleId="WW8Num92z6">
    <w:name w:val="WW8Num92z6"/>
    <w:rsid w:val="00423A6F"/>
  </w:style>
  <w:style w:type="character" w:customStyle="1" w:styleId="WW8Num92z7">
    <w:name w:val="WW8Num92z7"/>
    <w:rsid w:val="00423A6F"/>
  </w:style>
  <w:style w:type="character" w:customStyle="1" w:styleId="WW8Num92z8">
    <w:name w:val="WW8Num92z8"/>
    <w:rsid w:val="00423A6F"/>
  </w:style>
  <w:style w:type="character" w:customStyle="1" w:styleId="WW8Num93z0">
    <w:name w:val="WW8Num93z0"/>
    <w:rsid w:val="00423A6F"/>
    <w:rPr>
      <w:rFonts w:cs="Calibri"/>
      <w:b w:val="0"/>
      <w:bCs/>
      <w:color w:val="000000"/>
    </w:rPr>
  </w:style>
  <w:style w:type="character" w:customStyle="1" w:styleId="WW8Num93z1">
    <w:name w:val="WW8Num93z1"/>
    <w:rsid w:val="00423A6F"/>
  </w:style>
  <w:style w:type="character" w:customStyle="1" w:styleId="WW8Num93z2">
    <w:name w:val="WW8Num93z2"/>
    <w:rsid w:val="00423A6F"/>
  </w:style>
  <w:style w:type="character" w:customStyle="1" w:styleId="WW8Num93z3">
    <w:name w:val="WW8Num93z3"/>
    <w:rsid w:val="00423A6F"/>
  </w:style>
  <w:style w:type="character" w:customStyle="1" w:styleId="WW8Num93z4">
    <w:name w:val="WW8Num93z4"/>
    <w:rsid w:val="00423A6F"/>
  </w:style>
  <w:style w:type="character" w:customStyle="1" w:styleId="WW8Num93z5">
    <w:name w:val="WW8Num93z5"/>
    <w:rsid w:val="00423A6F"/>
  </w:style>
  <w:style w:type="character" w:customStyle="1" w:styleId="WW8Num93z6">
    <w:name w:val="WW8Num93z6"/>
    <w:rsid w:val="00423A6F"/>
  </w:style>
  <w:style w:type="character" w:customStyle="1" w:styleId="WW8Num93z7">
    <w:name w:val="WW8Num93z7"/>
    <w:rsid w:val="00423A6F"/>
  </w:style>
  <w:style w:type="character" w:customStyle="1" w:styleId="WW8Num93z8">
    <w:name w:val="WW8Num93z8"/>
    <w:rsid w:val="00423A6F"/>
  </w:style>
  <w:style w:type="character" w:customStyle="1" w:styleId="WW8Num94z0">
    <w:name w:val="WW8Num94z0"/>
    <w:rsid w:val="00423A6F"/>
    <w:rPr>
      <w:rFonts w:ascii="Calibri" w:hAnsi="Calibri" w:cs="Calibri" w:hint="default"/>
      <w:b w:val="0"/>
      <w:bCs w:val="0"/>
      <w:strike w:val="0"/>
      <w:dstrike w:val="0"/>
      <w:sz w:val="22"/>
      <w:szCs w:val="22"/>
      <w:highlight w:val="yellow"/>
    </w:rPr>
  </w:style>
  <w:style w:type="character" w:customStyle="1" w:styleId="WW8Num94z1">
    <w:name w:val="WW8Num94z1"/>
    <w:rsid w:val="00423A6F"/>
  </w:style>
  <w:style w:type="character" w:customStyle="1" w:styleId="WW8Num94z2">
    <w:name w:val="WW8Num94z2"/>
    <w:rsid w:val="00423A6F"/>
  </w:style>
  <w:style w:type="character" w:customStyle="1" w:styleId="WW8Num94z3">
    <w:name w:val="WW8Num94z3"/>
    <w:rsid w:val="00423A6F"/>
  </w:style>
  <w:style w:type="character" w:customStyle="1" w:styleId="WW8Num94z4">
    <w:name w:val="WW8Num94z4"/>
    <w:rsid w:val="00423A6F"/>
  </w:style>
  <w:style w:type="character" w:customStyle="1" w:styleId="WW8Num94z5">
    <w:name w:val="WW8Num94z5"/>
    <w:rsid w:val="00423A6F"/>
  </w:style>
  <w:style w:type="character" w:customStyle="1" w:styleId="WW8Num94z6">
    <w:name w:val="WW8Num94z6"/>
    <w:rsid w:val="00423A6F"/>
  </w:style>
  <w:style w:type="character" w:customStyle="1" w:styleId="WW8Num94z7">
    <w:name w:val="WW8Num94z7"/>
    <w:rsid w:val="00423A6F"/>
  </w:style>
  <w:style w:type="character" w:customStyle="1" w:styleId="WW8Num94z8">
    <w:name w:val="WW8Num94z8"/>
    <w:rsid w:val="00423A6F"/>
  </w:style>
  <w:style w:type="character" w:customStyle="1" w:styleId="WW8Num95z0">
    <w:name w:val="WW8Num95z0"/>
    <w:rsid w:val="00423A6F"/>
    <w:rPr>
      <w:rFonts w:ascii="Calibri" w:hAnsi="Calibri" w:cs="Calibri" w:hint="default"/>
      <w:b w:val="0"/>
      <w:sz w:val="22"/>
      <w:szCs w:val="22"/>
    </w:rPr>
  </w:style>
  <w:style w:type="character" w:customStyle="1" w:styleId="WW8Num95z1">
    <w:name w:val="WW8Num95z1"/>
    <w:rsid w:val="00423A6F"/>
  </w:style>
  <w:style w:type="character" w:customStyle="1" w:styleId="WW8Num95z2">
    <w:name w:val="WW8Num95z2"/>
    <w:rsid w:val="00423A6F"/>
  </w:style>
  <w:style w:type="character" w:customStyle="1" w:styleId="WW8Num95z3">
    <w:name w:val="WW8Num95z3"/>
    <w:rsid w:val="00423A6F"/>
  </w:style>
  <w:style w:type="character" w:customStyle="1" w:styleId="WW8Num95z4">
    <w:name w:val="WW8Num95z4"/>
    <w:rsid w:val="00423A6F"/>
  </w:style>
  <w:style w:type="character" w:customStyle="1" w:styleId="WW8Num95z5">
    <w:name w:val="WW8Num95z5"/>
    <w:rsid w:val="00423A6F"/>
  </w:style>
  <w:style w:type="character" w:customStyle="1" w:styleId="WW8Num95z6">
    <w:name w:val="WW8Num95z6"/>
    <w:rsid w:val="00423A6F"/>
  </w:style>
  <w:style w:type="character" w:customStyle="1" w:styleId="WW8Num95z7">
    <w:name w:val="WW8Num95z7"/>
    <w:rsid w:val="00423A6F"/>
  </w:style>
  <w:style w:type="character" w:customStyle="1" w:styleId="WW8Num95z8">
    <w:name w:val="WW8Num95z8"/>
    <w:rsid w:val="00423A6F"/>
  </w:style>
  <w:style w:type="character" w:customStyle="1" w:styleId="WW8Num96z0">
    <w:name w:val="WW8Num96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96z1">
    <w:name w:val="WW8Num96z1"/>
    <w:rsid w:val="00423A6F"/>
  </w:style>
  <w:style w:type="character" w:customStyle="1" w:styleId="WW8Num96z2">
    <w:name w:val="WW8Num96z2"/>
    <w:rsid w:val="00423A6F"/>
  </w:style>
  <w:style w:type="character" w:customStyle="1" w:styleId="WW8Num96z3">
    <w:name w:val="WW8Num96z3"/>
    <w:rsid w:val="00423A6F"/>
  </w:style>
  <w:style w:type="character" w:customStyle="1" w:styleId="WW8Num96z4">
    <w:name w:val="WW8Num96z4"/>
    <w:rsid w:val="00423A6F"/>
  </w:style>
  <w:style w:type="character" w:customStyle="1" w:styleId="WW8Num96z5">
    <w:name w:val="WW8Num96z5"/>
    <w:rsid w:val="00423A6F"/>
  </w:style>
  <w:style w:type="character" w:customStyle="1" w:styleId="WW8Num96z6">
    <w:name w:val="WW8Num96z6"/>
    <w:rsid w:val="00423A6F"/>
  </w:style>
  <w:style w:type="character" w:customStyle="1" w:styleId="WW8Num96z7">
    <w:name w:val="WW8Num96z7"/>
    <w:rsid w:val="00423A6F"/>
  </w:style>
  <w:style w:type="character" w:customStyle="1" w:styleId="WW8Num96z8">
    <w:name w:val="WW8Num96z8"/>
    <w:rsid w:val="00423A6F"/>
  </w:style>
  <w:style w:type="character" w:customStyle="1" w:styleId="WW8Num97z0">
    <w:name w:val="WW8Num97z0"/>
    <w:rsid w:val="00423A6F"/>
    <w:rPr>
      <w:rFonts w:ascii="Calibri" w:hAnsi="Calibri" w:cs="Calibri" w:hint="default"/>
      <w:sz w:val="22"/>
      <w:szCs w:val="22"/>
    </w:rPr>
  </w:style>
  <w:style w:type="character" w:customStyle="1" w:styleId="WW8Num97z1">
    <w:name w:val="WW8Num97z1"/>
    <w:rsid w:val="00423A6F"/>
  </w:style>
  <w:style w:type="character" w:customStyle="1" w:styleId="WW8Num97z2">
    <w:name w:val="WW8Num97z2"/>
    <w:rsid w:val="00423A6F"/>
  </w:style>
  <w:style w:type="character" w:customStyle="1" w:styleId="WW8Num97z3">
    <w:name w:val="WW8Num97z3"/>
    <w:rsid w:val="00423A6F"/>
  </w:style>
  <w:style w:type="character" w:customStyle="1" w:styleId="WW8Num97z4">
    <w:name w:val="WW8Num97z4"/>
    <w:rsid w:val="00423A6F"/>
  </w:style>
  <w:style w:type="character" w:customStyle="1" w:styleId="WW8Num97z5">
    <w:name w:val="WW8Num97z5"/>
    <w:rsid w:val="00423A6F"/>
  </w:style>
  <w:style w:type="character" w:customStyle="1" w:styleId="WW8Num97z6">
    <w:name w:val="WW8Num97z6"/>
    <w:rsid w:val="00423A6F"/>
  </w:style>
  <w:style w:type="character" w:customStyle="1" w:styleId="WW8Num97z7">
    <w:name w:val="WW8Num97z7"/>
    <w:rsid w:val="00423A6F"/>
  </w:style>
  <w:style w:type="character" w:customStyle="1" w:styleId="WW8Num97z8">
    <w:name w:val="WW8Num97z8"/>
    <w:rsid w:val="00423A6F"/>
  </w:style>
  <w:style w:type="character" w:customStyle="1" w:styleId="WW8Num98z0">
    <w:name w:val="WW8Num98z0"/>
    <w:rsid w:val="00423A6F"/>
    <w:rPr>
      <w:rFonts w:cs="Calibri"/>
      <w:color w:val="000000"/>
    </w:rPr>
  </w:style>
  <w:style w:type="character" w:customStyle="1" w:styleId="WW8Num98z1">
    <w:name w:val="WW8Num98z1"/>
    <w:rsid w:val="00423A6F"/>
  </w:style>
  <w:style w:type="character" w:customStyle="1" w:styleId="WW8Num98z2">
    <w:name w:val="WW8Num98z2"/>
    <w:rsid w:val="00423A6F"/>
  </w:style>
  <w:style w:type="character" w:customStyle="1" w:styleId="WW8Num98z3">
    <w:name w:val="WW8Num98z3"/>
    <w:rsid w:val="00423A6F"/>
  </w:style>
  <w:style w:type="character" w:customStyle="1" w:styleId="WW8Num98z4">
    <w:name w:val="WW8Num98z4"/>
    <w:rsid w:val="00423A6F"/>
  </w:style>
  <w:style w:type="character" w:customStyle="1" w:styleId="WW8Num98z5">
    <w:name w:val="WW8Num98z5"/>
    <w:rsid w:val="00423A6F"/>
  </w:style>
  <w:style w:type="character" w:customStyle="1" w:styleId="WW8Num98z6">
    <w:name w:val="WW8Num98z6"/>
    <w:rsid w:val="00423A6F"/>
  </w:style>
  <w:style w:type="character" w:customStyle="1" w:styleId="WW8Num98z7">
    <w:name w:val="WW8Num98z7"/>
    <w:rsid w:val="00423A6F"/>
  </w:style>
  <w:style w:type="character" w:customStyle="1" w:styleId="WW8Num98z8">
    <w:name w:val="WW8Num98z8"/>
    <w:rsid w:val="00423A6F"/>
  </w:style>
  <w:style w:type="character" w:customStyle="1" w:styleId="WW8Num99z0">
    <w:name w:val="WW8Num99z0"/>
    <w:rsid w:val="00423A6F"/>
    <w:rPr>
      <w:rFonts w:cs="Calibri" w:hint="default"/>
      <w:b w:val="0"/>
      <w:lang w:val="pl-PL"/>
    </w:rPr>
  </w:style>
  <w:style w:type="character" w:customStyle="1" w:styleId="WW8Num99z1">
    <w:name w:val="WW8Num99z1"/>
    <w:rsid w:val="00423A6F"/>
  </w:style>
  <w:style w:type="character" w:customStyle="1" w:styleId="WW8Num99z2">
    <w:name w:val="WW8Num99z2"/>
    <w:rsid w:val="00423A6F"/>
  </w:style>
  <w:style w:type="character" w:customStyle="1" w:styleId="WW8Num99z3">
    <w:name w:val="WW8Num99z3"/>
    <w:rsid w:val="00423A6F"/>
  </w:style>
  <w:style w:type="character" w:customStyle="1" w:styleId="WW8Num99z4">
    <w:name w:val="WW8Num99z4"/>
    <w:rsid w:val="00423A6F"/>
  </w:style>
  <w:style w:type="character" w:customStyle="1" w:styleId="WW8Num99z5">
    <w:name w:val="WW8Num99z5"/>
    <w:rsid w:val="00423A6F"/>
  </w:style>
  <w:style w:type="character" w:customStyle="1" w:styleId="WW8Num99z6">
    <w:name w:val="WW8Num99z6"/>
    <w:rsid w:val="00423A6F"/>
  </w:style>
  <w:style w:type="character" w:customStyle="1" w:styleId="WW8Num99z7">
    <w:name w:val="WW8Num99z7"/>
    <w:rsid w:val="00423A6F"/>
  </w:style>
  <w:style w:type="character" w:customStyle="1" w:styleId="WW8Num99z8">
    <w:name w:val="WW8Num99z8"/>
    <w:rsid w:val="00423A6F"/>
  </w:style>
  <w:style w:type="character" w:customStyle="1" w:styleId="WW8Num100z0">
    <w:name w:val="WW8Num100z0"/>
    <w:rsid w:val="00423A6F"/>
    <w:rPr>
      <w:rFonts w:cs="Calibri" w:hint="default"/>
      <w:b w:val="0"/>
      <w:bCs w:val="0"/>
    </w:rPr>
  </w:style>
  <w:style w:type="character" w:customStyle="1" w:styleId="WW8Num100z1">
    <w:name w:val="WW8Num100z1"/>
    <w:rsid w:val="00423A6F"/>
  </w:style>
  <w:style w:type="character" w:customStyle="1" w:styleId="WW8Num100z2">
    <w:name w:val="WW8Num100z2"/>
    <w:rsid w:val="00423A6F"/>
  </w:style>
  <w:style w:type="character" w:customStyle="1" w:styleId="WW8Num100z3">
    <w:name w:val="WW8Num100z3"/>
    <w:rsid w:val="00423A6F"/>
  </w:style>
  <w:style w:type="character" w:customStyle="1" w:styleId="WW8Num100z4">
    <w:name w:val="WW8Num100z4"/>
    <w:rsid w:val="00423A6F"/>
  </w:style>
  <w:style w:type="character" w:customStyle="1" w:styleId="WW8Num100z5">
    <w:name w:val="WW8Num100z5"/>
    <w:rsid w:val="00423A6F"/>
  </w:style>
  <w:style w:type="character" w:customStyle="1" w:styleId="WW8Num100z6">
    <w:name w:val="WW8Num100z6"/>
    <w:rsid w:val="00423A6F"/>
  </w:style>
  <w:style w:type="character" w:customStyle="1" w:styleId="WW8Num100z7">
    <w:name w:val="WW8Num100z7"/>
    <w:rsid w:val="00423A6F"/>
  </w:style>
  <w:style w:type="character" w:customStyle="1" w:styleId="WW8Num100z8">
    <w:name w:val="WW8Num100z8"/>
    <w:rsid w:val="00423A6F"/>
  </w:style>
  <w:style w:type="character" w:customStyle="1" w:styleId="WW8Num101z0">
    <w:name w:val="WW8Num101z0"/>
    <w:rsid w:val="00423A6F"/>
    <w:rPr>
      <w:rFonts w:ascii="Calibri" w:hAnsi="Calibri" w:cs="Calibri"/>
      <w:b w:val="0"/>
      <w:strike/>
      <w:sz w:val="22"/>
      <w:szCs w:val="22"/>
      <w:highlight w:val="yellow"/>
    </w:rPr>
  </w:style>
  <w:style w:type="character" w:customStyle="1" w:styleId="WW8Num101z1">
    <w:name w:val="WW8Num101z1"/>
    <w:rsid w:val="00423A6F"/>
    <w:rPr>
      <w:rFonts w:ascii="Calibri" w:eastAsia="Times New Roman" w:hAnsi="Calibri" w:cs="Calibri"/>
      <w:color w:val="000000"/>
    </w:rPr>
  </w:style>
  <w:style w:type="character" w:customStyle="1" w:styleId="WW8Num101z2">
    <w:name w:val="WW8Num101z2"/>
    <w:rsid w:val="00423A6F"/>
    <w:rPr>
      <w:rFonts w:ascii="Times New Roman" w:eastAsia="Times New Roman" w:hAnsi="Times New Roman" w:cs="Times New Roman"/>
    </w:rPr>
  </w:style>
  <w:style w:type="character" w:customStyle="1" w:styleId="WW8Num101z3">
    <w:name w:val="WW8Num101z3"/>
    <w:rsid w:val="00423A6F"/>
    <w:rPr>
      <w:rFonts w:hint="default"/>
    </w:rPr>
  </w:style>
  <w:style w:type="character" w:customStyle="1" w:styleId="WW8Num101z5">
    <w:name w:val="WW8Num101z5"/>
    <w:rsid w:val="00423A6F"/>
  </w:style>
  <w:style w:type="character" w:customStyle="1" w:styleId="WW8Num101z6">
    <w:name w:val="WW8Num101z6"/>
    <w:rsid w:val="00423A6F"/>
  </w:style>
  <w:style w:type="character" w:customStyle="1" w:styleId="WW8Num101z8">
    <w:name w:val="WW8Num101z8"/>
    <w:rsid w:val="00423A6F"/>
  </w:style>
  <w:style w:type="character" w:customStyle="1" w:styleId="WW8Num102z0">
    <w:name w:val="WW8Num102z0"/>
    <w:rsid w:val="00423A6F"/>
    <w:rPr>
      <w:rFonts w:cs="Calibri" w:hint="default"/>
    </w:rPr>
  </w:style>
  <w:style w:type="character" w:customStyle="1" w:styleId="WW8Num102z1">
    <w:name w:val="WW8Num102z1"/>
    <w:rsid w:val="00423A6F"/>
  </w:style>
  <w:style w:type="character" w:customStyle="1" w:styleId="WW8Num102z2">
    <w:name w:val="WW8Num102z2"/>
    <w:rsid w:val="00423A6F"/>
  </w:style>
  <w:style w:type="character" w:customStyle="1" w:styleId="WW8Num102z3">
    <w:name w:val="WW8Num102z3"/>
    <w:rsid w:val="00423A6F"/>
  </w:style>
  <w:style w:type="character" w:customStyle="1" w:styleId="WW8Num102z4">
    <w:name w:val="WW8Num102z4"/>
    <w:rsid w:val="00423A6F"/>
  </w:style>
  <w:style w:type="character" w:customStyle="1" w:styleId="WW8Num102z5">
    <w:name w:val="WW8Num102z5"/>
    <w:rsid w:val="00423A6F"/>
  </w:style>
  <w:style w:type="character" w:customStyle="1" w:styleId="WW8Num102z6">
    <w:name w:val="WW8Num102z6"/>
    <w:rsid w:val="00423A6F"/>
  </w:style>
  <w:style w:type="character" w:customStyle="1" w:styleId="WW8Num102z7">
    <w:name w:val="WW8Num102z7"/>
    <w:rsid w:val="00423A6F"/>
  </w:style>
  <w:style w:type="character" w:customStyle="1" w:styleId="WW8Num102z8">
    <w:name w:val="WW8Num102z8"/>
    <w:rsid w:val="00423A6F"/>
  </w:style>
  <w:style w:type="character" w:customStyle="1" w:styleId="WW8Num103z0">
    <w:name w:val="WW8Num103z0"/>
    <w:rsid w:val="00423A6F"/>
    <w:rPr>
      <w:rFonts w:hint="default"/>
    </w:rPr>
  </w:style>
  <w:style w:type="character" w:customStyle="1" w:styleId="WW8Num104z0">
    <w:name w:val="WW8Num104z0"/>
    <w:rsid w:val="00423A6F"/>
    <w:rPr>
      <w:rFonts w:ascii="Symbol" w:hAnsi="Symbol" w:cs="Symbol" w:hint="default"/>
      <w:b w:val="0"/>
      <w:bCs/>
      <w:strike w:val="0"/>
      <w:dstrike w:val="0"/>
    </w:rPr>
  </w:style>
  <w:style w:type="character" w:customStyle="1" w:styleId="WW8Num104z1">
    <w:name w:val="WW8Num104z1"/>
    <w:rsid w:val="00423A6F"/>
    <w:rPr>
      <w:rFonts w:ascii="Courier New" w:hAnsi="Courier New" w:cs="Courier New" w:hint="default"/>
    </w:rPr>
  </w:style>
  <w:style w:type="character" w:customStyle="1" w:styleId="WW8Num104z2">
    <w:name w:val="WW8Num104z2"/>
    <w:rsid w:val="00423A6F"/>
    <w:rPr>
      <w:rFonts w:ascii="Wingdings" w:hAnsi="Wingdings" w:cs="Wingdings" w:hint="default"/>
    </w:rPr>
  </w:style>
  <w:style w:type="character" w:customStyle="1" w:styleId="WW8Num104z3">
    <w:name w:val="WW8Num104z3"/>
    <w:rsid w:val="00423A6F"/>
    <w:rPr>
      <w:rFonts w:ascii="Symbol" w:hAnsi="Symbol" w:cs="Symbol" w:hint="default"/>
    </w:rPr>
  </w:style>
  <w:style w:type="character" w:customStyle="1" w:styleId="WW8Num105z0">
    <w:name w:val="WW8Num105z0"/>
    <w:rsid w:val="00423A6F"/>
    <w:rPr>
      <w:rFonts w:hint="default"/>
      <w:b/>
    </w:rPr>
  </w:style>
  <w:style w:type="character" w:customStyle="1" w:styleId="WW8Num105z1">
    <w:name w:val="WW8Num105z1"/>
    <w:rsid w:val="00423A6F"/>
    <w:rPr>
      <w:rFonts w:cs="Calibri" w:hint="default"/>
      <w:b w:val="0"/>
    </w:rPr>
  </w:style>
  <w:style w:type="character" w:customStyle="1" w:styleId="WW8Num106z0">
    <w:name w:val="WW8Num106z0"/>
    <w:rsid w:val="00423A6F"/>
    <w:rPr>
      <w:rFonts w:cs="Calibri" w:hint="default"/>
      <w:b w:val="0"/>
      <w:bCs w:val="0"/>
    </w:rPr>
  </w:style>
  <w:style w:type="character" w:customStyle="1" w:styleId="WW8Num106z1">
    <w:name w:val="WW8Num106z1"/>
    <w:rsid w:val="00423A6F"/>
  </w:style>
  <w:style w:type="character" w:customStyle="1" w:styleId="WW8Num106z2">
    <w:name w:val="WW8Num106z2"/>
    <w:rsid w:val="00423A6F"/>
  </w:style>
  <w:style w:type="character" w:customStyle="1" w:styleId="WW8Num106z3">
    <w:name w:val="WW8Num106z3"/>
    <w:rsid w:val="00423A6F"/>
  </w:style>
  <w:style w:type="character" w:customStyle="1" w:styleId="WW8Num106z4">
    <w:name w:val="WW8Num106z4"/>
    <w:rsid w:val="00423A6F"/>
  </w:style>
  <w:style w:type="character" w:customStyle="1" w:styleId="WW8Num106z5">
    <w:name w:val="WW8Num106z5"/>
    <w:rsid w:val="00423A6F"/>
  </w:style>
  <w:style w:type="character" w:customStyle="1" w:styleId="WW8Num106z6">
    <w:name w:val="WW8Num106z6"/>
    <w:rsid w:val="00423A6F"/>
  </w:style>
  <w:style w:type="character" w:customStyle="1" w:styleId="WW8Num106z7">
    <w:name w:val="WW8Num106z7"/>
    <w:rsid w:val="00423A6F"/>
  </w:style>
  <w:style w:type="character" w:customStyle="1" w:styleId="WW8Num106z8">
    <w:name w:val="WW8Num106z8"/>
    <w:rsid w:val="00423A6F"/>
  </w:style>
  <w:style w:type="character" w:customStyle="1" w:styleId="WW8Num107z0">
    <w:name w:val="WW8Num107z0"/>
    <w:rsid w:val="00423A6F"/>
    <w:rPr>
      <w:b w:val="0"/>
      <w:bCs w:val="0"/>
    </w:rPr>
  </w:style>
  <w:style w:type="character" w:customStyle="1" w:styleId="WW8Num107z1">
    <w:name w:val="WW8Num107z1"/>
    <w:rsid w:val="00423A6F"/>
  </w:style>
  <w:style w:type="character" w:customStyle="1" w:styleId="WW8Num107z2">
    <w:name w:val="WW8Num107z2"/>
    <w:rsid w:val="00423A6F"/>
  </w:style>
  <w:style w:type="character" w:customStyle="1" w:styleId="WW8Num107z3">
    <w:name w:val="WW8Num107z3"/>
    <w:rsid w:val="00423A6F"/>
  </w:style>
  <w:style w:type="character" w:customStyle="1" w:styleId="WW8Num107z4">
    <w:name w:val="WW8Num107z4"/>
    <w:rsid w:val="00423A6F"/>
  </w:style>
  <w:style w:type="character" w:customStyle="1" w:styleId="WW8Num107z5">
    <w:name w:val="WW8Num107z5"/>
    <w:rsid w:val="00423A6F"/>
  </w:style>
  <w:style w:type="character" w:customStyle="1" w:styleId="WW8Num107z6">
    <w:name w:val="WW8Num107z6"/>
    <w:rsid w:val="00423A6F"/>
  </w:style>
  <w:style w:type="character" w:customStyle="1" w:styleId="WW8Num107z7">
    <w:name w:val="WW8Num107z7"/>
    <w:rsid w:val="00423A6F"/>
  </w:style>
  <w:style w:type="character" w:customStyle="1" w:styleId="WW8Num107z8">
    <w:name w:val="WW8Num107z8"/>
    <w:rsid w:val="00423A6F"/>
  </w:style>
  <w:style w:type="character" w:customStyle="1" w:styleId="WW8Num108z0">
    <w:name w:val="WW8Num108z0"/>
    <w:rsid w:val="00423A6F"/>
  </w:style>
  <w:style w:type="character" w:customStyle="1" w:styleId="WW8Num108z1">
    <w:name w:val="WW8Num108z1"/>
    <w:rsid w:val="00423A6F"/>
  </w:style>
  <w:style w:type="character" w:customStyle="1" w:styleId="WW8Num108z2">
    <w:name w:val="WW8Num108z2"/>
    <w:rsid w:val="00423A6F"/>
  </w:style>
  <w:style w:type="character" w:customStyle="1" w:styleId="WW8Num108z3">
    <w:name w:val="WW8Num108z3"/>
    <w:rsid w:val="00423A6F"/>
  </w:style>
  <w:style w:type="character" w:customStyle="1" w:styleId="WW8Num108z4">
    <w:name w:val="WW8Num108z4"/>
    <w:rsid w:val="00423A6F"/>
  </w:style>
  <w:style w:type="character" w:customStyle="1" w:styleId="WW8Num108z5">
    <w:name w:val="WW8Num108z5"/>
    <w:rsid w:val="00423A6F"/>
  </w:style>
  <w:style w:type="character" w:customStyle="1" w:styleId="WW8Num108z6">
    <w:name w:val="WW8Num108z6"/>
    <w:rsid w:val="00423A6F"/>
  </w:style>
  <w:style w:type="character" w:customStyle="1" w:styleId="WW8Num108z7">
    <w:name w:val="WW8Num108z7"/>
    <w:rsid w:val="00423A6F"/>
  </w:style>
  <w:style w:type="character" w:customStyle="1" w:styleId="WW8Num108z8">
    <w:name w:val="WW8Num108z8"/>
    <w:rsid w:val="00423A6F"/>
  </w:style>
  <w:style w:type="character" w:customStyle="1" w:styleId="Domylnaczcionkaakapitu1">
    <w:name w:val="Domyślna czcionka akapitu1"/>
    <w:rsid w:val="00423A6F"/>
  </w:style>
  <w:style w:type="character" w:styleId="Numerstrony">
    <w:name w:val="page number"/>
    <w:rsid w:val="00423A6F"/>
    <w:rPr>
      <w:rFonts w:ascii="Arial" w:hAnsi="Arial" w:cs="Arial"/>
      <w:position w:val="0"/>
      <w:sz w:val="18"/>
      <w:vertAlign w:val="baseline"/>
    </w:rPr>
  </w:style>
  <w:style w:type="character" w:customStyle="1" w:styleId="Odwoaniedokomentarza1">
    <w:name w:val="Odwołanie do komentarza1"/>
    <w:rsid w:val="00423A6F"/>
    <w:rPr>
      <w:sz w:val="16"/>
      <w:szCs w:val="16"/>
    </w:rPr>
  </w:style>
  <w:style w:type="character" w:styleId="Hipercze">
    <w:name w:val="Hyperlink"/>
    <w:rsid w:val="00423A6F"/>
    <w:rPr>
      <w:color w:val="0000FF"/>
      <w:u w:val="single"/>
    </w:rPr>
  </w:style>
  <w:style w:type="character" w:styleId="Uwydatnienie">
    <w:name w:val="Emphasis"/>
    <w:uiPriority w:val="20"/>
    <w:qFormat/>
    <w:rsid w:val="00423A6F"/>
    <w:rPr>
      <w:b/>
      <w:bCs/>
      <w:i w:val="0"/>
      <w:iCs w:val="0"/>
    </w:rPr>
  </w:style>
  <w:style w:type="character" w:customStyle="1" w:styleId="ZwykytekstZnak">
    <w:name w:val="Zwykły tekst Znak"/>
    <w:link w:val="Zwykytekst"/>
    <w:uiPriority w:val="99"/>
    <w:rsid w:val="00423A6F"/>
    <w:rPr>
      <w:rFonts w:ascii="Consolas" w:eastAsia="Calibri" w:hAnsi="Consolas" w:cs="Times New Roman"/>
      <w:sz w:val="21"/>
      <w:szCs w:val="21"/>
    </w:rPr>
  </w:style>
  <w:style w:type="character" w:customStyle="1" w:styleId="NagwekZnak">
    <w:name w:val="Nagłówek Znak"/>
    <w:uiPriority w:val="99"/>
    <w:rsid w:val="00423A6F"/>
    <w:rPr>
      <w:rFonts w:ascii="Arial" w:hAnsi="Arial" w:cs="Arial"/>
      <w:spacing w:val="-5"/>
    </w:rPr>
  </w:style>
  <w:style w:type="character" w:customStyle="1" w:styleId="h11">
    <w:name w:val="h11"/>
    <w:rsid w:val="00423A6F"/>
    <w:rPr>
      <w:rFonts w:ascii="Verdana" w:hAnsi="Verdana" w:cs="Verdana" w:hint="default"/>
      <w:b/>
      <w:bCs/>
      <w:i w:val="0"/>
      <w:iCs w:val="0"/>
      <w:sz w:val="19"/>
      <w:szCs w:val="19"/>
    </w:rPr>
  </w:style>
  <w:style w:type="character" w:customStyle="1" w:styleId="FontStyle70">
    <w:name w:val="Font Style70"/>
    <w:rsid w:val="00423A6F"/>
    <w:rPr>
      <w:rFonts w:ascii="Times New Roman" w:hAnsi="Times New Roman" w:cs="Times New Roman" w:hint="default"/>
      <w:sz w:val="24"/>
      <w:szCs w:val="24"/>
    </w:rPr>
  </w:style>
  <w:style w:type="character" w:customStyle="1" w:styleId="Tekstpodstawowy3Znak">
    <w:name w:val="Tekst podstawowy 3 Znak"/>
    <w:rsid w:val="00423A6F"/>
    <w:rPr>
      <w:spacing w:val="-5"/>
      <w:sz w:val="24"/>
    </w:rPr>
  </w:style>
  <w:style w:type="character" w:customStyle="1" w:styleId="TekstprzypisukocowegoZnak">
    <w:name w:val="Tekst przypisu końcowego Znak"/>
    <w:basedOn w:val="Domylnaczcionkaakapitu1"/>
    <w:rsid w:val="00423A6F"/>
  </w:style>
  <w:style w:type="character" w:customStyle="1" w:styleId="Znakiprzypiswkocowych">
    <w:name w:val="Znaki przypisów końcowych"/>
    <w:rsid w:val="00423A6F"/>
    <w:rPr>
      <w:vertAlign w:val="superscript"/>
    </w:rPr>
  </w:style>
  <w:style w:type="character" w:customStyle="1" w:styleId="akapitustep1">
    <w:name w:val="akapitustep1"/>
    <w:basedOn w:val="Domylnaczcionkaakapitu1"/>
    <w:rsid w:val="00423A6F"/>
  </w:style>
  <w:style w:type="character" w:customStyle="1" w:styleId="akapitustep">
    <w:name w:val="akapitustep"/>
    <w:rsid w:val="00423A6F"/>
  </w:style>
  <w:style w:type="character" w:customStyle="1" w:styleId="TekstpodstawowywcityZnak">
    <w:name w:val="Tekst podstawowy wcięty Znak"/>
    <w:rsid w:val="00423A6F"/>
    <w:rPr>
      <w:rFonts w:ascii="Arial" w:hAnsi="Arial" w:cs="Arial"/>
      <w:spacing w:val="-5"/>
    </w:rPr>
  </w:style>
  <w:style w:type="character" w:customStyle="1" w:styleId="TekstpodstawowyZnak">
    <w:name w:val="Tekst podstawowy Znak"/>
    <w:rsid w:val="00423A6F"/>
    <w:rPr>
      <w:rFonts w:ascii="Arial" w:hAnsi="Arial" w:cs="Arial"/>
      <w:spacing w:val="-5"/>
    </w:rPr>
  </w:style>
  <w:style w:type="character" w:customStyle="1" w:styleId="TekstkomentarzaZnak">
    <w:name w:val="Tekst komentarza Znak"/>
    <w:basedOn w:val="Domylnaczcionkaakapitu1"/>
    <w:uiPriority w:val="99"/>
    <w:rsid w:val="00423A6F"/>
  </w:style>
  <w:style w:type="character" w:customStyle="1" w:styleId="Tekstpodstawowy2Znak">
    <w:name w:val="Tekst podstawowy 2 Znak"/>
    <w:rsid w:val="00423A6F"/>
    <w:rPr>
      <w:b/>
      <w:bCs/>
      <w:sz w:val="28"/>
      <w:szCs w:val="24"/>
    </w:rPr>
  </w:style>
  <w:style w:type="character" w:customStyle="1" w:styleId="FontStyle14">
    <w:name w:val="Font Style14"/>
    <w:uiPriority w:val="99"/>
    <w:rsid w:val="00423A6F"/>
    <w:rPr>
      <w:rFonts w:ascii="Calibri" w:hAnsi="Calibri" w:cs="Calibri"/>
      <w:sz w:val="16"/>
      <w:szCs w:val="16"/>
    </w:rPr>
  </w:style>
  <w:style w:type="character" w:customStyle="1" w:styleId="FontStyle38">
    <w:name w:val="Font Style38"/>
    <w:uiPriority w:val="99"/>
    <w:rsid w:val="00423A6F"/>
    <w:rPr>
      <w:rFonts w:ascii="Arial" w:hAnsi="Arial" w:cs="Arial"/>
      <w:color w:val="000000"/>
      <w:sz w:val="18"/>
      <w:szCs w:val="18"/>
    </w:rPr>
  </w:style>
  <w:style w:type="character" w:customStyle="1" w:styleId="FontStyle35">
    <w:name w:val="Font Style35"/>
    <w:rsid w:val="00423A6F"/>
    <w:rPr>
      <w:rFonts w:ascii="Arial" w:hAnsi="Arial" w:cs="Arial"/>
      <w:b/>
      <w:bCs/>
      <w:color w:val="000000"/>
      <w:sz w:val="18"/>
      <w:szCs w:val="18"/>
    </w:rPr>
  </w:style>
  <w:style w:type="character" w:customStyle="1" w:styleId="symbol">
    <w:name w:val="symbol"/>
    <w:basedOn w:val="Domylnaczcionkaakapitu1"/>
    <w:rsid w:val="00423A6F"/>
  </w:style>
  <w:style w:type="character" w:customStyle="1" w:styleId="StopkaZnak">
    <w:name w:val="Stopka Znak"/>
    <w:uiPriority w:val="99"/>
    <w:rsid w:val="00423A6F"/>
    <w:rPr>
      <w:rFonts w:ascii="Arial" w:hAnsi="Arial" w:cs="Arial"/>
      <w:spacing w:val="-5"/>
      <w:sz w:val="18"/>
    </w:rPr>
  </w:style>
  <w:style w:type="character" w:customStyle="1" w:styleId="NormalnyWebZnak">
    <w:name w:val="Normalny (Web) Znak"/>
    <w:rsid w:val="00423A6F"/>
    <w:rPr>
      <w:sz w:val="24"/>
      <w:szCs w:val="24"/>
    </w:rPr>
  </w:style>
  <w:style w:type="character" w:customStyle="1" w:styleId="TekstprzypisudolnegoZnak">
    <w:name w:val="Tekst przypisu dolnego Znak"/>
    <w:aliases w:val="Podrozdział Znak"/>
    <w:basedOn w:val="Domylnaczcionkaakapitu1"/>
    <w:uiPriority w:val="99"/>
    <w:rsid w:val="00423A6F"/>
  </w:style>
  <w:style w:type="character" w:customStyle="1" w:styleId="Znakiprzypiswdolnych">
    <w:name w:val="Znaki przypisów dolnych"/>
    <w:rsid w:val="00423A6F"/>
    <w:rPr>
      <w:rFonts w:cs="Times New Roman"/>
      <w:vertAlign w:val="superscript"/>
    </w:rPr>
  </w:style>
  <w:style w:type="character" w:customStyle="1" w:styleId="NormalBoldChar">
    <w:name w:val="NormalBold Char"/>
    <w:rsid w:val="00423A6F"/>
    <w:rPr>
      <w:b/>
      <w:sz w:val="24"/>
    </w:rPr>
  </w:style>
  <w:style w:type="character" w:customStyle="1" w:styleId="TekstdymkaZnak">
    <w:name w:val="Tekst dymka Znak"/>
    <w:rsid w:val="00423A6F"/>
    <w:rPr>
      <w:rFonts w:ascii="Tahoma" w:hAnsi="Tahoma" w:cs="Tahoma"/>
      <w:sz w:val="16"/>
      <w:szCs w:val="16"/>
    </w:rPr>
  </w:style>
  <w:style w:type="character" w:customStyle="1" w:styleId="pktZnak">
    <w:name w:val="pkt Znak"/>
    <w:rsid w:val="00423A6F"/>
    <w:rPr>
      <w:sz w:val="24"/>
      <w:szCs w:val="24"/>
    </w:rPr>
  </w:style>
  <w:style w:type="character" w:customStyle="1" w:styleId="Nierozpoznanawzmianka1">
    <w:name w:val="Nierozpoznana wzmianka1"/>
    <w:rsid w:val="00423A6F"/>
    <w:rPr>
      <w:color w:val="605E5C"/>
      <w:shd w:val="clear" w:color="auto" w:fill="E1DFDD"/>
    </w:rPr>
  </w:style>
  <w:style w:type="character" w:styleId="UyteHipercze">
    <w:name w:val="FollowedHyperlink"/>
    <w:rsid w:val="00423A6F"/>
    <w:rPr>
      <w:color w:val="800080"/>
      <w:u w:val="single"/>
    </w:rPr>
  </w:style>
  <w:style w:type="character" w:customStyle="1" w:styleId="Nierozpoznanawzmianka2">
    <w:name w:val="Nierozpoznana wzmianka2"/>
    <w:rsid w:val="00423A6F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423A6F"/>
    <w:rPr>
      <w:b/>
      <w:bCs/>
    </w:rPr>
  </w:style>
  <w:style w:type="character" w:customStyle="1" w:styleId="redniasiatka1akcent2Znak">
    <w:name w:val="Średnia siatka 1 — akcent 2 Znak"/>
    <w:rsid w:val="00423A6F"/>
    <w:rPr>
      <w:sz w:val="24"/>
      <w:szCs w:val="24"/>
    </w:rPr>
  </w:style>
  <w:style w:type="character" w:customStyle="1" w:styleId="Tekstpodstawowywcity2Znak">
    <w:name w:val="Tekst podstawowy wcięty 2 Znak"/>
    <w:rsid w:val="00423A6F"/>
    <w:rPr>
      <w:rFonts w:ascii="Arial" w:hAnsi="Arial" w:cs="Arial"/>
      <w:spacing w:val="-5"/>
    </w:rPr>
  </w:style>
  <w:style w:type="character" w:customStyle="1" w:styleId="MapadokumentuZnak">
    <w:name w:val="Mapa dokumentu Znak"/>
    <w:rsid w:val="00423A6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ostbody1">
    <w:name w:val="postbody1"/>
    <w:rsid w:val="00423A6F"/>
    <w:rPr>
      <w:sz w:val="15"/>
      <w:szCs w:val="15"/>
    </w:rPr>
  </w:style>
  <w:style w:type="character" w:customStyle="1" w:styleId="TematkomentarzaZnak">
    <w:name w:val="Temat komentarza Znak"/>
    <w:rsid w:val="00423A6F"/>
    <w:rPr>
      <w:b/>
      <w:bCs/>
    </w:rPr>
  </w:style>
  <w:style w:type="character" w:customStyle="1" w:styleId="gray3">
    <w:name w:val="gray3"/>
    <w:basedOn w:val="Domylnaczcionkaakapitu1"/>
    <w:rsid w:val="00423A6F"/>
  </w:style>
  <w:style w:type="character" w:customStyle="1" w:styleId="FontStyle12">
    <w:name w:val="Font Style12"/>
    <w:rsid w:val="00423A6F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sid w:val="00423A6F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rsid w:val="00423A6F"/>
    <w:rPr>
      <w:rFonts w:ascii="Arial" w:hAnsi="Arial" w:cs="Arial"/>
      <w:b/>
      <w:bCs/>
      <w:color w:val="000000"/>
      <w:spacing w:val="60"/>
      <w:sz w:val="18"/>
      <w:szCs w:val="18"/>
    </w:rPr>
  </w:style>
  <w:style w:type="character" w:customStyle="1" w:styleId="FontStyle18">
    <w:name w:val="Font Style18"/>
    <w:rsid w:val="00423A6F"/>
    <w:rPr>
      <w:rFonts w:ascii="Arial" w:hAnsi="Arial" w:cs="Arial"/>
      <w:b/>
      <w:bCs/>
      <w:color w:val="000000"/>
      <w:sz w:val="18"/>
      <w:szCs w:val="18"/>
    </w:rPr>
  </w:style>
  <w:style w:type="character" w:customStyle="1" w:styleId="highlight">
    <w:name w:val="highlight"/>
    <w:rsid w:val="00423A6F"/>
  </w:style>
  <w:style w:type="character" w:customStyle="1" w:styleId="Nierozpoznanawzmianka3">
    <w:name w:val="Nierozpoznana wzmianka3"/>
    <w:rsid w:val="00423A6F"/>
    <w:rPr>
      <w:color w:val="605E5C"/>
      <w:shd w:val="clear" w:color="auto" w:fill="E1DFDD"/>
    </w:rPr>
  </w:style>
  <w:style w:type="character" w:customStyle="1" w:styleId="FontStyle21">
    <w:name w:val="Font Style21"/>
    <w:uiPriority w:val="99"/>
    <w:rsid w:val="00423A6F"/>
    <w:rPr>
      <w:rFonts w:ascii="Garamond" w:hAnsi="Garamond" w:cs="Garamond" w:hint="default"/>
      <w:sz w:val="22"/>
      <w:szCs w:val="22"/>
    </w:rPr>
  </w:style>
  <w:style w:type="character" w:customStyle="1" w:styleId="Nierozpoznanawzmianka4">
    <w:name w:val="Nierozpoznana wzmianka4"/>
    <w:rsid w:val="00423A6F"/>
    <w:rPr>
      <w:color w:val="605E5C"/>
      <w:shd w:val="clear" w:color="auto" w:fill="E1DFDD"/>
    </w:rPr>
  </w:style>
  <w:style w:type="character" w:styleId="Nierozpoznanawzmianka">
    <w:name w:val="Unresolved Mention"/>
    <w:rsid w:val="00423A6F"/>
    <w:rPr>
      <w:color w:val="605E5C"/>
      <w:shd w:val="clear" w:color="auto" w:fill="E1DFDD"/>
    </w:rPr>
  </w:style>
  <w:style w:type="character" w:customStyle="1" w:styleId="Kolorowalistaakcent1Znak1">
    <w:name w:val="Kolorowa lista — akcent 1 Znak1"/>
    <w:rsid w:val="00423A6F"/>
    <w:rPr>
      <w:sz w:val="24"/>
      <w:szCs w:val="24"/>
    </w:rPr>
  </w:style>
  <w:style w:type="character" w:customStyle="1" w:styleId="apple-converted-space">
    <w:name w:val="apple-converted-space"/>
    <w:rsid w:val="00423A6F"/>
  </w:style>
  <w:style w:type="character" w:styleId="Odwoanieprzypisudolnego">
    <w:name w:val="footnote reference"/>
    <w:rsid w:val="00423A6F"/>
    <w:rPr>
      <w:vertAlign w:val="superscript"/>
    </w:rPr>
  </w:style>
  <w:style w:type="character" w:styleId="Odwoanieprzypisukocowego">
    <w:name w:val="endnote reference"/>
    <w:rsid w:val="00423A6F"/>
    <w:rPr>
      <w:vertAlign w:val="superscript"/>
    </w:rPr>
  </w:style>
  <w:style w:type="character" w:customStyle="1" w:styleId="Znakinumeracji">
    <w:name w:val="Znaki numeracji"/>
    <w:rsid w:val="00423A6F"/>
    <w:rPr>
      <w:rFonts w:ascii="Calibri" w:hAnsi="Calibri"/>
      <w:sz w:val="22"/>
      <w:szCs w:val="22"/>
    </w:rPr>
  </w:style>
  <w:style w:type="character" w:customStyle="1" w:styleId="Domylnaczcionkaakapitu2">
    <w:name w:val="Domyślna czcionka akapitu2"/>
    <w:rsid w:val="00423A6F"/>
  </w:style>
  <w:style w:type="character" w:customStyle="1" w:styleId="NagwekZnak1">
    <w:name w:val="Nagłówek Znak1"/>
    <w:aliases w:val="Znak2 Znak, Znak2 Znak"/>
    <w:rsid w:val="00423A6F"/>
    <w:rPr>
      <w:rFonts w:ascii="Times New Roman" w:hAnsi="Times New Roman"/>
    </w:rPr>
  </w:style>
  <w:style w:type="character" w:customStyle="1" w:styleId="ListLabel1">
    <w:name w:val="ListLabel 1"/>
    <w:rsid w:val="00423A6F"/>
    <w:rPr>
      <w:rFonts w:ascii="Calibri" w:hAnsi="Calibri" w:cs="Calibri"/>
      <w:sz w:val="22"/>
      <w:szCs w:val="22"/>
    </w:rPr>
  </w:style>
  <w:style w:type="character" w:customStyle="1" w:styleId="ListLabel2">
    <w:name w:val="ListLabel 2"/>
    <w:rsid w:val="00423A6F"/>
    <w:rPr>
      <w:rFonts w:ascii="Calibri" w:hAnsi="Calibri" w:cs="Calibri"/>
    </w:rPr>
  </w:style>
  <w:style w:type="character" w:customStyle="1" w:styleId="ListLabel3">
    <w:name w:val="ListLabel 3"/>
    <w:rsid w:val="00423A6F"/>
    <w:rPr>
      <w:rFonts w:cs="Times New Roman"/>
    </w:rPr>
  </w:style>
  <w:style w:type="character" w:customStyle="1" w:styleId="ListLabel4">
    <w:name w:val="ListLabel 4"/>
    <w:rsid w:val="00423A6F"/>
    <w:rPr>
      <w:rFonts w:cs="Times New Roman"/>
    </w:rPr>
  </w:style>
  <w:style w:type="character" w:customStyle="1" w:styleId="ListLabel5">
    <w:name w:val="ListLabel 5"/>
    <w:rsid w:val="00423A6F"/>
    <w:rPr>
      <w:rFonts w:cs="Times New Roman"/>
    </w:rPr>
  </w:style>
  <w:style w:type="character" w:customStyle="1" w:styleId="ListLabel6">
    <w:name w:val="ListLabel 6"/>
    <w:rsid w:val="00423A6F"/>
    <w:rPr>
      <w:rFonts w:cs="Times New Roman"/>
    </w:rPr>
  </w:style>
  <w:style w:type="character" w:customStyle="1" w:styleId="ListLabel7">
    <w:name w:val="ListLabel 7"/>
    <w:rsid w:val="00423A6F"/>
    <w:rPr>
      <w:rFonts w:cs="Times New Roman"/>
    </w:rPr>
  </w:style>
  <w:style w:type="character" w:customStyle="1" w:styleId="ListLabel8">
    <w:name w:val="ListLabel 8"/>
    <w:rsid w:val="00423A6F"/>
    <w:rPr>
      <w:rFonts w:cs="Times New Roman"/>
    </w:rPr>
  </w:style>
  <w:style w:type="character" w:customStyle="1" w:styleId="ListLabel9">
    <w:name w:val="ListLabel 9"/>
    <w:rsid w:val="00423A6F"/>
    <w:rPr>
      <w:rFonts w:cs="Times New Roman"/>
    </w:rPr>
  </w:style>
  <w:style w:type="character" w:customStyle="1" w:styleId="ListLabel10">
    <w:name w:val="ListLabel 10"/>
    <w:rsid w:val="00423A6F"/>
    <w:rPr>
      <w:rFonts w:ascii="Calibri" w:hAnsi="Calibri" w:cs="Calibri"/>
      <w:sz w:val="22"/>
      <w:szCs w:val="22"/>
    </w:rPr>
  </w:style>
  <w:style w:type="character" w:customStyle="1" w:styleId="ListLabel11">
    <w:name w:val="ListLabel 11"/>
    <w:rsid w:val="00423A6F"/>
    <w:rPr>
      <w:rFonts w:ascii="Calibri" w:hAnsi="Calibri" w:cs="Times New Roman"/>
      <w:sz w:val="24"/>
    </w:rPr>
  </w:style>
  <w:style w:type="character" w:customStyle="1" w:styleId="ListLabel12">
    <w:name w:val="ListLabel 12"/>
    <w:rsid w:val="00423A6F"/>
    <w:rPr>
      <w:rFonts w:cs="Times New Roman"/>
    </w:rPr>
  </w:style>
  <w:style w:type="character" w:customStyle="1" w:styleId="ListLabel13">
    <w:name w:val="ListLabel 13"/>
    <w:rsid w:val="00423A6F"/>
    <w:rPr>
      <w:rFonts w:cs="Times New Roman"/>
    </w:rPr>
  </w:style>
  <w:style w:type="character" w:customStyle="1" w:styleId="ListLabel14">
    <w:name w:val="ListLabel 14"/>
    <w:rsid w:val="00423A6F"/>
    <w:rPr>
      <w:rFonts w:cs="Times New Roman"/>
    </w:rPr>
  </w:style>
  <w:style w:type="character" w:customStyle="1" w:styleId="ListLabel15">
    <w:name w:val="ListLabel 15"/>
    <w:rsid w:val="00423A6F"/>
    <w:rPr>
      <w:rFonts w:cs="Times New Roman"/>
    </w:rPr>
  </w:style>
  <w:style w:type="character" w:customStyle="1" w:styleId="ListLabel16">
    <w:name w:val="ListLabel 16"/>
    <w:rsid w:val="00423A6F"/>
    <w:rPr>
      <w:rFonts w:cs="Times New Roman"/>
    </w:rPr>
  </w:style>
  <w:style w:type="character" w:customStyle="1" w:styleId="ListLabel17">
    <w:name w:val="ListLabel 17"/>
    <w:rsid w:val="00423A6F"/>
    <w:rPr>
      <w:rFonts w:cs="Times New Roman"/>
    </w:rPr>
  </w:style>
  <w:style w:type="character" w:customStyle="1" w:styleId="ListLabel18">
    <w:name w:val="ListLabel 18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9">
    <w:name w:val="ListLabel 19"/>
    <w:rsid w:val="00423A6F"/>
    <w:rPr>
      <w:rFonts w:cs="Times New Roman"/>
    </w:rPr>
  </w:style>
  <w:style w:type="character" w:customStyle="1" w:styleId="ListLabel20">
    <w:name w:val="ListLabel 20"/>
    <w:rsid w:val="00423A6F"/>
    <w:rPr>
      <w:rFonts w:cs="Times New Roman"/>
    </w:rPr>
  </w:style>
  <w:style w:type="character" w:customStyle="1" w:styleId="ListLabel21">
    <w:name w:val="ListLabel 21"/>
    <w:rsid w:val="00423A6F"/>
    <w:rPr>
      <w:rFonts w:cs="Times New Roman"/>
    </w:rPr>
  </w:style>
  <w:style w:type="character" w:customStyle="1" w:styleId="ListLabel22">
    <w:name w:val="ListLabel 22"/>
    <w:rsid w:val="00423A6F"/>
    <w:rPr>
      <w:rFonts w:cs="Times New Roman"/>
    </w:rPr>
  </w:style>
  <w:style w:type="character" w:customStyle="1" w:styleId="ListLabel23">
    <w:name w:val="ListLabel 23"/>
    <w:rsid w:val="00423A6F"/>
    <w:rPr>
      <w:rFonts w:cs="Times New Roman"/>
    </w:rPr>
  </w:style>
  <w:style w:type="character" w:customStyle="1" w:styleId="ListLabel24">
    <w:name w:val="ListLabel 24"/>
    <w:rsid w:val="00423A6F"/>
    <w:rPr>
      <w:rFonts w:cs="Times New Roman"/>
    </w:rPr>
  </w:style>
  <w:style w:type="character" w:customStyle="1" w:styleId="ListLabel25">
    <w:name w:val="ListLabel 25"/>
    <w:rsid w:val="00423A6F"/>
    <w:rPr>
      <w:rFonts w:cs="Times New Roman"/>
    </w:rPr>
  </w:style>
  <w:style w:type="character" w:customStyle="1" w:styleId="ListLabel26">
    <w:name w:val="ListLabel 26"/>
    <w:rsid w:val="00423A6F"/>
    <w:rPr>
      <w:rFonts w:cs="Times New Roman"/>
    </w:rPr>
  </w:style>
  <w:style w:type="character" w:customStyle="1" w:styleId="ListLabel27">
    <w:name w:val="ListLabel 27"/>
    <w:rsid w:val="00423A6F"/>
    <w:rPr>
      <w:rFonts w:ascii="Calibri" w:hAnsi="Calibri" w:cs="Times New Roman"/>
      <w:sz w:val="24"/>
    </w:rPr>
  </w:style>
  <w:style w:type="character" w:customStyle="1" w:styleId="ListLabel28">
    <w:name w:val="ListLabel 28"/>
    <w:rsid w:val="00423A6F"/>
    <w:rPr>
      <w:rFonts w:cs="Times New Roman"/>
    </w:rPr>
  </w:style>
  <w:style w:type="character" w:customStyle="1" w:styleId="ListLabel29">
    <w:name w:val="ListLabel 29"/>
    <w:rsid w:val="00423A6F"/>
    <w:rPr>
      <w:rFonts w:cs="Times New Roman"/>
    </w:rPr>
  </w:style>
  <w:style w:type="character" w:customStyle="1" w:styleId="ListLabel30">
    <w:name w:val="ListLabel 30"/>
    <w:rsid w:val="00423A6F"/>
    <w:rPr>
      <w:rFonts w:cs="Times New Roman"/>
    </w:rPr>
  </w:style>
  <w:style w:type="character" w:customStyle="1" w:styleId="ListLabel31">
    <w:name w:val="ListLabel 31"/>
    <w:rsid w:val="00423A6F"/>
    <w:rPr>
      <w:rFonts w:cs="Times New Roman"/>
    </w:rPr>
  </w:style>
  <w:style w:type="character" w:customStyle="1" w:styleId="ListLabel32">
    <w:name w:val="ListLabel 32"/>
    <w:rsid w:val="00423A6F"/>
    <w:rPr>
      <w:rFonts w:cs="Times New Roman"/>
    </w:rPr>
  </w:style>
  <w:style w:type="character" w:customStyle="1" w:styleId="ListLabel33">
    <w:name w:val="ListLabel 33"/>
    <w:rsid w:val="00423A6F"/>
    <w:rPr>
      <w:rFonts w:cs="Times New Roman"/>
    </w:rPr>
  </w:style>
  <w:style w:type="character" w:customStyle="1" w:styleId="ListLabel34">
    <w:name w:val="ListLabel 34"/>
    <w:rsid w:val="00423A6F"/>
    <w:rPr>
      <w:rFonts w:cs="Times New Roman"/>
    </w:rPr>
  </w:style>
  <w:style w:type="character" w:customStyle="1" w:styleId="ListLabel35">
    <w:name w:val="ListLabel 35"/>
    <w:rsid w:val="00423A6F"/>
    <w:rPr>
      <w:rFonts w:cs="Times New Roman"/>
    </w:rPr>
  </w:style>
  <w:style w:type="character" w:customStyle="1" w:styleId="ListLabel36">
    <w:name w:val="ListLabel 36"/>
    <w:rsid w:val="00423A6F"/>
    <w:rPr>
      <w:rFonts w:ascii="Calibri" w:hAnsi="Calibri" w:cs="Times New Roman"/>
      <w:sz w:val="22"/>
      <w:szCs w:val="22"/>
    </w:rPr>
  </w:style>
  <w:style w:type="character" w:customStyle="1" w:styleId="ListLabel37">
    <w:name w:val="ListLabel 37"/>
    <w:rsid w:val="00423A6F"/>
    <w:rPr>
      <w:rFonts w:ascii="Calibri" w:hAnsi="Calibri" w:cs="Calibri"/>
      <w:b w:val="0"/>
      <w:bCs w:val="0"/>
      <w:sz w:val="22"/>
      <w:szCs w:val="22"/>
    </w:rPr>
  </w:style>
  <w:style w:type="character" w:customStyle="1" w:styleId="ListLabel38">
    <w:name w:val="ListLabel 38"/>
    <w:rsid w:val="00423A6F"/>
    <w:rPr>
      <w:rFonts w:cs="Times New Roman"/>
    </w:rPr>
  </w:style>
  <w:style w:type="character" w:customStyle="1" w:styleId="ListLabel39">
    <w:name w:val="ListLabel 39"/>
    <w:rsid w:val="00423A6F"/>
    <w:rPr>
      <w:rFonts w:cs="Times New Roman"/>
    </w:rPr>
  </w:style>
  <w:style w:type="character" w:customStyle="1" w:styleId="ListLabel40">
    <w:name w:val="ListLabel 40"/>
    <w:rsid w:val="00423A6F"/>
    <w:rPr>
      <w:rFonts w:cs="Times New Roman"/>
    </w:rPr>
  </w:style>
  <w:style w:type="character" w:customStyle="1" w:styleId="ListLabel41">
    <w:name w:val="ListLabel 41"/>
    <w:rsid w:val="00423A6F"/>
    <w:rPr>
      <w:rFonts w:cs="Times New Roman"/>
    </w:rPr>
  </w:style>
  <w:style w:type="character" w:customStyle="1" w:styleId="ListLabel42">
    <w:name w:val="ListLabel 42"/>
    <w:rsid w:val="00423A6F"/>
    <w:rPr>
      <w:rFonts w:cs="Times New Roman"/>
    </w:rPr>
  </w:style>
  <w:style w:type="character" w:customStyle="1" w:styleId="ListLabel43">
    <w:name w:val="ListLabel 43"/>
    <w:rsid w:val="00423A6F"/>
    <w:rPr>
      <w:rFonts w:cs="Times New Roman"/>
    </w:rPr>
  </w:style>
  <w:style w:type="character" w:customStyle="1" w:styleId="ListLabel44">
    <w:name w:val="ListLabel 44"/>
    <w:rsid w:val="00423A6F"/>
    <w:rPr>
      <w:rFonts w:cs="Times New Roman"/>
    </w:rPr>
  </w:style>
  <w:style w:type="character" w:customStyle="1" w:styleId="ListLabel45">
    <w:name w:val="ListLabel 45"/>
    <w:rsid w:val="00423A6F"/>
    <w:rPr>
      <w:rFonts w:cs="Times New Roman"/>
    </w:rPr>
  </w:style>
  <w:style w:type="character" w:customStyle="1" w:styleId="ListLabel46">
    <w:name w:val="ListLabel 46"/>
    <w:rsid w:val="00423A6F"/>
    <w:rPr>
      <w:rFonts w:ascii="Calibri" w:hAnsi="Calibri" w:cs="Times New Roman"/>
      <w:sz w:val="22"/>
      <w:szCs w:val="22"/>
    </w:rPr>
  </w:style>
  <w:style w:type="character" w:customStyle="1" w:styleId="ListLabel47">
    <w:name w:val="ListLabel 47"/>
    <w:rsid w:val="00423A6F"/>
    <w:rPr>
      <w:rFonts w:cs="Times New Roman"/>
    </w:rPr>
  </w:style>
  <w:style w:type="character" w:customStyle="1" w:styleId="ListLabel48">
    <w:name w:val="ListLabel 48"/>
    <w:rsid w:val="00423A6F"/>
    <w:rPr>
      <w:rFonts w:cs="Times New Roman"/>
    </w:rPr>
  </w:style>
  <w:style w:type="character" w:customStyle="1" w:styleId="ListLabel49">
    <w:name w:val="ListLabel 49"/>
    <w:rsid w:val="00423A6F"/>
    <w:rPr>
      <w:rFonts w:cs="Times New Roman"/>
    </w:rPr>
  </w:style>
  <w:style w:type="character" w:customStyle="1" w:styleId="ListLabel50">
    <w:name w:val="ListLabel 50"/>
    <w:rsid w:val="00423A6F"/>
    <w:rPr>
      <w:rFonts w:cs="Times New Roman"/>
    </w:rPr>
  </w:style>
  <w:style w:type="character" w:customStyle="1" w:styleId="ListLabel51">
    <w:name w:val="ListLabel 51"/>
    <w:rsid w:val="00423A6F"/>
    <w:rPr>
      <w:rFonts w:cs="Times New Roman"/>
    </w:rPr>
  </w:style>
  <w:style w:type="character" w:customStyle="1" w:styleId="ListLabel52">
    <w:name w:val="ListLabel 52"/>
    <w:rsid w:val="00423A6F"/>
    <w:rPr>
      <w:rFonts w:cs="Times New Roman"/>
    </w:rPr>
  </w:style>
  <w:style w:type="character" w:customStyle="1" w:styleId="ListLabel53">
    <w:name w:val="ListLabel 53"/>
    <w:rsid w:val="00423A6F"/>
    <w:rPr>
      <w:rFonts w:cs="Times New Roman"/>
    </w:rPr>
  </w:style>
  <w:style w:type="character" w:customStyle="1" w:styleId="ListLabel54">
    <w:name w:val="ListLabel 54"/>
    <w:rsid w:val="00423A6F"/>
    <w:rPr>
      <w:rFonts w:cs="Times New Roman"/>
    </w:rPr>
  </w:style>
  <w:style w:type="character" w:customStyle="1" w:styleId="ListLabel55">
    <w:name w:val="ListLabel 55"/>
    <w:rsid w:val="00423A6F"/>
    <w:rPr>
      <w:rFonts w:ascii="Calibri" w:hAnsi="Calibri" w:cs="Times New Roman"/>
      <w:sz w:val="22"/>
      <w:szCs w:val="22"/>
    </w:rPr>
  </w:style>
  <w:style w:type="character" w:customStyle="1" w:styleId="ListLabel56">
    <w:name w:val="ListLabel 56"/>
    <w:rsid w:val="00423A6F"/>
    <w:rPr>
      <w:rFonts w:cs="Times New Roman"/>
    </w:rPr>
  </w:style>
  <w:style w:type="character" w:customStyle="1" w:styleId="ListLabel57">
    <w:name w:val="ListLabel 57"/>
    <w:rsid w:val="00423A6F"/>
    <w:rPr>
      <w:rFonts w:cs="Times New Roman"/>
    </w:rPr>
  </w:style>
  <w:style w:type="character" w:customStyle="1" w:styleId="ListLabel58">
    <w:name w:val="ListLabel 58"/>
    <w:rsid w:val="00423A6F"/>
    <w:rPr>
      <w:rFonts w:cs="Times New Roman"/>
    </w:rPr>
  </w:style>
  <w:style w:type="character" w:customStyle="1" w:styleId="ListLabel59">
    <w:name w:val="ListLabel 59"/>
    <w:rsid w:val="00423A6F"/>
    <w:rPr>
      <w:rFonts w:cs="Times New Roman"/>
    </w:rPr>
  </w:style>
  <w:style w:type="character" w:customStyle="1" w:styleId="ListLabel60">
    <w:name w:val="ListLabel 60"/>
    <w:rsid w:val="00423A6F"/>
    <w:rPr>
      <w:rFonts w:cs="Times New Roman"/>
    </w:rPr>
  </w:style>
  <w:style w:type="character" w:customStyle="1" w:styleId="ListLabel61">
    <w:name w:val="ListLabel 61"/>
    <w:rsid w:val="00423A6F"/>
    <w:rPr>
      <w:rFonts w:cs="Times New Roman"/>
    </w:rPr>
  </w:style>
  <w:style w:type="character" w:customStyle="1" w:styleId="ListLabel62">
    <w:name w:val="ListLabel 62"/>
    <w:rsid w:val="00423A6F"/>
    <w:rPr>
      <w:rFonts w:cs="Times New Roman"/>
    </w:rPr>
  </w:style>
  <w:style w:type="character" w:customStyle="1" w:styleId="ListLabel63">
    <w:name w:val="ListLabel 63"/>
    <w:rsid w:val="00423A6F"/>
    <w:rPr>
      <w:rFonts w:cs="Times New Roman"/>
    </w:rPr>
  </w:style>
  <w:style w:type="character" w:customStyle="1" w:styleId="ListLabel64">
    <w:name w:val="ListLabel 64"/>
    <w:rsid w:val="00423A6F"/>
    <w:rPr>
      <w:rFonts w:ascii="Calibri" w:hAnsi="Calibri" w:cs="Calibri"/>
      <w:sz w:val="22"/>
      <w:szCs w:val="22"/>
    </w:rPr>
  </w:style>
  <w:style w:type="character" w:customStyle="1" w:styleId="ListLabel65">
    <w:name w:val="ListLabel 65"/>
    <w:rsid w:val="00423A6F"/>
    <w:rPr>
      <w:rFonts w:ascii="Calibri" w:hAnsi="Calibri" w:cs="Times New Roman"/>
      <w:sz w:val="22"/>
      <w:szCs w:val="22"/>
    </w:rPr>
  </w:style>
  <w:style w:type="character" w:customStyle="1" w:styleId="ListLabel66">
    <w:name w:val="ListLabel 66"/>
    <w:rsid w:val="00423A6F"/>
    <w:rPr>
      <w:rFonts w:cs="Times New Roman"/>
    </w:rPr>
  </w:style>
  <w:style w:type="character" w:customStyle="1" w:styleId="ListLabel67">
    <w:name w:val="ListLabel 67"/>
    <w:rsid w:val="00423A6F"/>
    <w:rPr>
      <w:rFonts w:cs="Times New Roman"/>
    </w:rPr>
  </w:style>
  <w:style w:type="character" w:customStyle="1" w:styleId="ListLabel68">
    <w:name w:val="ListLabel 68"/>
    <w:rsid w:val="00423A6F"/>
    <w:rPr>
      <w:rFonts w:cs="Times New Roman"/>
    </w:rPr>
  </w:style>
  <w:style w:type="character" w:customStyle="1" w:styleId="ListLabel69">
    <w:name w:val="ListLabel 69"/>
    <w:rsid w:val="00423A6F"/>
    <w:rPr>
      <w:rFonts w:cs="Times New Roman"/>
    </w:rPr>
  </w:style>
  <w:style w:type="character" w:customStyle="1" w:styleId="ListLabel70">
    <w:name w:val="ListLabel 70"/>
    <w:rsid w:val="00423A6F"/>
    <w:rPr>
      <w:rFonts w:cs="Times New Roman"/>
    </w:rPr>
  </w:style>
  <w:style w:type="character" w:customStyle="1" w:styleId="ListLabel71">
    <w:name w:val="ListLabel 71"/>
    <w:rsid w:val="00423A6F"/>
    <w:rPr>
      <w:rFonts w:cs="Times New Roman"/>
    </w:rPr>
  </w:style>
  <w:style w:type="character" w:customStyle="1" w:styleId="ListLabel72">
    <w:name w:val="ListLabel 72"/>
    <w:rsid w:val="00423A6F"/>
    <w:rPr>
      <w:rFonts w:cs="Times New Roman"/>
    </w:rPr>
  </w:style>
  <w:style w:type="character" w:customStyle="1" w:styleId="ListLabel73">
    <w:name w:val="ListLabel 73"/>
    <w:rsid w:val="00423A6F"/>
    <w:rPr>
      <w:rFonts w:ascii="Calibri" w:hAnsi="Calibri" w:cs="Times New Roman"/>
      <w:sz w:val="22"/>
      <w:szCs w:val="22"/>
    </w:rPr>
  </w:style>
  <w:style w:type="character" w:customStyle="1" w:styleId="ListLabel74">
    <w:name w:val="ListLabel 74"/>
    <w:rsid w:val="00423A6F"/>
    <w:rPr>
      <w:rFonts w:cs="Times New Roman"/>
    </w:rPr>
  </w:style>
  <w:style w:type="character" w:customStyle="1" w:styleId="ListLabel75">
    <w:name w:val="ListLabel 75"/>
    <w:rsid w:val="00423A6F"/>
    <w:rPr>
      <w:rFonts w:cs="Times New Roman"/>
    </w:rPr>
  </w:style>
  <w:style w:type="character" w:customStyle="1" w:styleId="ListLabel76">
    <w:name w:val="ListLabel 76"/>
    <w:rsid w:val="00423A6F"/>
    <w:rPr>
      <w:rFonts w:cs="Times New Roman"/>
    </w:rPr>
  </w:style>
  <w:style w:type="character" w:customStyle="1" w:styleId="ListLabel77">
    <w:name w:val="ListLabel 77"/>
    <w:rsid w:val="00423A6F"/>
    <w:rPr>
      <w:rFonts w:cs="Times New Roman"/>
    </w:rPr>
  </w:style>
  <w:style w:type="character" w:customStyle="1" w:styleId="ListLabel78">
    <w:name w:val="ListLabel 78"/>
    <w:rsid w:val="00423A6F"/>
    <w:rPr>
      <w:rFonts w:cs="Times New Roman"/>
    </w:rPr>
  </w:style>
  <w:style w:type="character" w:customStyle="1" w:styleId="ListLabel79">
    <w:name w:val="ListLabel 79"/>
    <w:rsid w:val="00423A6F"/>
    <w:rPr>
      <w:rFonts w:cs="Times New Roman"/>
    </w:rPr>
  </w:style>
  <w:style w:type="character" w:customStyle="1" w:styleId="ListLabel80">
    <w:name w:val="ListLabel 80"/>
    <w:rsid w:val="00423A6F"/>
    <w:rPr>
      <w:rFonts w:cs="Times New Roman"/>
    </w:rPr>
  </w:style>
  <w:style w:type="character" w:customStyle="1" w:styleId="ListLabel81">
    <w:name w:val="ListLabel 81"/>
    <w:rsid w:val="00423A6F"/>
    <w:rPr>
      <w:rFonts w:cs="Times New Roman"/>
    </w:rPr>
  </w:style>
  <w:style w:type="character" w:customStyle="1" w:styleId="ListLabel82">
    <w:name w:val="ListLabel 82"/>
    <w:rsid w:val="00423A6F"/>
    <w:rPr>
      <w:rFonts w:ascii="Calibri" w:hAnsi="Calibri" w:cs="Calibri"/>
      <w:sz w:val="22"/>
      <w:szCs w:val="22"/>
    </w:rPr>
  </w:style>
  <w:style w:type="character" w:customStyle="1" w:styleId="ListLabel83">
    <w:name w:val="ListLabel 83"/>
    <w:rsid w:val="00423A6F"/>
    <w:rPr>
      <w:rFonts w:cs="Times New Roman"/>
    </w:rPr>
  </w:style>
  <w:style w:type="character" w:customStyle="1" w:styleId="ListLabel84">
    <w:name w:val="ListLabel 84"/>
    <w:rsid w:val="00423A6F"/>
    <w:rPr>
      <w:rFonts w:cs="Times New Roman"/>
    </w:rPr>
  </w:style>
  <w:style w:type="character" w:customStyle="1" w:styleId="ListLabel85">
    <w:name w:val="ListLabel 85"/>
    <w:rsid w:val="00423A6F"/>
    <w:rPr>
      <w:rFonts w:cs="Times New Roman"/>
    </w:rPr>
  </w:style>
  <w:style w:type="character" w:customStyle="1" w:styleId="ListLabel86">
    <w:name w:val="ListLabel 86"/>
    <w:rsid w:val="00423A6F"/>
    <w:rPr>
      <w:rFonts w:cs="Times New Roman"/>
    </w:rPr>
  </w:style>
  <w:style w:type="character" w:customStyle="1" w:styleId="ListLabel87">
    <w:name w:val="ListLabel 87"/>
    <w:rsid w:val="00423A6F"/>
    <w:rPr>
      <w:rFonts w:cs="Times New Roman"/>
    </w:rPr>
  </w:style>
  <w:style w:type="character" w:customStyle="1" w:styleId="ListLabel88">
    <w:name w:val="ListLabel 88"/>
    <w:rsid w:val="00423A6F"/>
    <w:rPr>
      <w:rFonts w:cs="Times New Roman"/>
    </w:rPr>
  </w:style>
  <w:style w:type="character" w:customStyle="1" w:styleId="ListLabel89">
    <w:name w:val="ListLabel 89"/>
    <w:rsid w:val="00423A6F"/>
    <w:rPr>
      <w:rFonts w:cs="Times New Roman"/>
    </w:rPr>
  </w:style>
  <w:style w:type="character" w:customStyle="1" w:styleId="ListLabel90">
    <w:name w:val="ListLabel 90"/>
    <w:rsid w:val="00423A6F"/>
    <w:rPr>
      <w:rFonts w:cs="Times New Roman"/>
    </w:rPr>
  </w:style>
  <w:style w:type="character" w:customStyle="1" w:styleId="ListLabel91">
    <w:name w:val="ListLabel 91"/>
    <w:rsid w:val="00423A6F"/>
    <w:rPr>
      <w:rFonts w:ascii="Calibri" w:hAnsi="Calibri" w:cs="Times New Roman"/>
      <w:sz w:val="22"/>
      <w:szCs w:val="22"/>
    </w:rPr>
  </w:style>
  <w:style w:type="character" w:customStyle="1" w:styleId="ListLabel92">
    <w:name w:val="ListLabel 92"/>
    <w:rsid w:val="00423A6F"/>
    <w:rPr>
      <w:rFonts w:cs="Times New Roman"/>
    </w:rPr>
  </w:style>
  <w:style w:type="character" w:customStyle="1" w:styleId="ListLabel93">
    <w:name w:val="ListLabel 93"/>
    <w:rsid w:val="00423A6F"/>
    <w:rPr>
      <w:rFonts w:cs="Times New Roman"/>
    </w:rPr>
  </w:style>
  <w:style w:type="character" w:customStyle="1" w:styleId="ListLabel94">
    <w:name w:val="ListLabel 94"/>
    <w:rsid w:val="00423A6F"/>
    <w:rPr>
      <w:rFonts w:cs="Times New Roman"/>
    </w:rPr>
  </w:style>
  <w:style w:type="character" w:customStyle="1" w:styleId="ListLabel95">
    <w:name w:val="ListLabel 95"/>
    <w:rsid w:val="00423A6F"/>
    <w:rPr>
      <w:rFonts w:cs="Times New Roman"/>
    </w:rPr>
  </w:style>
  <w:style w:type="character" w:customStyle="1" w:styleId="ListLabel96">
    <w:name w:val="ListLabel 96"/>
    <w:rsid w:val="00423A6F"/>
    <w:rPr>
      <w:rFonts w:cs="Times New Roman"/>
    </w:rPr>
  </w:style>
  <w:style w:type="character" w:customStyle="1" w:styleId="ListLabel97">
    <w:name w:val="ListLabel 97"/>
    <w:rsid w:val="00423A6F"/>
    <w:rPr>
      <w:rFonts w:cs="Times New Roman"/>
    </w:rPr>
  </w:style>
  <w:style w:type="character" w:customStyle="1" w:styleId="ListLabel98">
    <w:name w:val="ListLabel 98"/>
    <w:rsid w:val="00423A6F"/>
    <w:rPr>
      <w:rFonts w:cs="Times New Roman"/>
    </w:rPr>
  </w:style>
  <w:style w:type="character" w:customStyle="1" w:styleId="ListLabel99">
    <w:name w:val="ListLabel 99"/>
    <w:rsid w:val="00423A6F"/>
    <w:rPr>
      <w:rFonts w:cs="Times New Roman"/>
    </w:rPr>
  </w:style>
  <w:style w:type="character" w:customStyle="1" w:styleId="ListLabel100">
    <w:name w:val="ListLabel 100"/>
    <w:rsid w:val="00423A6F"/>
    <w:rPr>
      <w:rFonts w:ascii="Calibri" w:hAnsi="Calibri" w:cs="Times New Roman"/>
      <w:b w:val="0"/>
      <w:bCs w:val="0"/>
      <w:sz w:val="24"/>
    </w:rPr>
  </w:style>
  <w:style w:type="character" w:customStyle="1" w:styleId="ListLabel101">
    <w:name w:val="ListLabel 101"/>
    <w:rsid w:val="00423A6F"/>
    <w:rPr>
      <w:rFonts w:cs="Times New Roman"/>
    </w:rPr>
  </w:style>
  <w:style w:type="character" w:customStyle="1" w:styleId="ListLabel102">
    <w:name w:val="ListLabel 102"/>
    <w:rsid w:val="00423A6F"/>
    <w:rPr>
      <w:rFonts w:cs="Times New Roman"/>
    </w:rPr>
  </w:style>
  <w:style w:type="character" w:customStyle="1" w:styleId="ListLabel103">
    <w:name w:val="ListLabel 103"/>
    <w:rsid w:val="00423A6F"/>
    <w:rPr>
      <w:rFonts w:cs="Times New Roman"/>
    </w:rPr>
  </w:style>
  <w:style w:type="character" w:customStyle="1" w:styleId="ListLabel104">
    <w:name w:val="ListLabel 104"/>
    <w:rsid w:val="00423A6F"/>
    <w:rPr>
      <w:rFonts w:cs="Times New Roman"/>
    </w:rPr>
  </w:style>
  <w:style w:type="character" w:customStyle="1" w:styleId="ListLabel105">
    <w:name w:val="ListLabel 105"/>
    <w:rsid w:val="00423A6F"/>
    <w:rPr>
      <w:rFonts w:cs="Times New Roman"/>
    </w:rPr>
  </w:style>
  <w:style w:type="character" w:customStyle="1" w:styleId="ListLabel106">
    <w:name w:val="ListLabel 106"/>
    <w:rsid w:val="00423A6F"/>
    <w:rPr>
      <w:rFonts w:cs="Times New Roman"/>
    </w:rPr>
  </w:style>
  <w:style w:type="character" w:customStyle="1" w:styleId="ListLabel107">
    <w:name w:val="ListLabel 107"/>
    <w:rsid w:val="00423A6F"/>
    <w:rPr>
      <w:rFonts w:cs="Times New Roman"/>
    </w:rPr>
  </w:style>
  <w:style w:type="character" w:customStyle="1" w:styleId="ListLabel108">
    <w:name w:val="ListLabel 108"/>
    <w:rsid w:val="00423A6F"/>
    <w:rPr>
      <w:rFonts w:cs="Times New Roman"/>
    </w:rPr>
  </w:style>
  <w:style w:type="character" w:customStyle="1" w:styleId="ListLabel109">
    <w:name w:val="ListLabel 109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110">
    <w:name w:val="ListLabel 110"/>
    <w:rsid w:val="00423A6F"/>
    <w:rPr>
      <w:rFonts w:cs="Times New Roman"/>
    </w:rPr>
  </w:style>
  <w:style w:type="character" w:customStyle="1" w:styleId="ListLabel111">
    <w:name w:val="ListLabel 111"/>
    <w:rsid w:val="00423A6F"/>
    <w:rPr>
      <w:rFonts w:cs="Times New Roman"/>
    </w:rPr>
  </w:style>
  <w:style w:type="character" w:customStyle="1" w:styleId="ListLabel112">
    <w:name w:val="ListLabel 112"/>
    <w:rsid w:val="00423A6F"/>
    <w:rPr>
      <w:rFonts w:cs="Times New Roman"/>
    </w:rPr>
  </w:style>
  <w:style w:type="character" w:customStyle="1" w:styleId="ListLabel113">
    <w:name w:val="ListLabel 113"/>
    <w:rsid w:val="00423A6F"/>
    <w:rPr>
      <w:rFonts w:cs="Times New Roman"/>
    </w:rPr>
  </w:style>
  <w:style w:type="character" w:customStyle="1" w:styleId="ListLabel114">
    <w:name w:val="ListLabel 114"/>
    <w:rsid w:val="00423A6F"/>
    <w:rPr>
      <w:rFonts w:cs="Times New Roman"/>
    </w:rPr>
  </w:style>
  <w:style w:type="character" w:customStyle="1" w:styleId="ListLabel115">
    <w:name w:val="ListLabel 115"/>
    <w:rsid w:val="00423A6F"/>
    <w:rPr>
      <w:rFonts w:cs="Times New Roman"/>
    </w:rPr>
  </w:style>
  <w:style w:type="character" w:customStyle="1" w:styleId="ListLabel116">
    <w:name w:val="ListLabel 116"/>
    <w:rsid w:val="00423A6F"/>
    <w:rPr>
      <w:rFonts w:cs="Times New Roman"/>
    </w:rPr>
  </w:style>
  <w:style w:type="character" w:customStyle="1" w:styleId="ListLabel117">
    <w:name w:val="ListLabel 117"/>
    <w:rsid w:val="00423A6F"/>
    <w:rPr>
      <w:rFonts w:cs="Times New Roman"/>
    </w:rPr>
  </w:style>
  <w:style w:type="character" w:customStyle="1" w:styleId="ListLabel118">
    <w:name w:val="ListLabel 118"/>
    <w:rsid w:val="00423A6F"/>
    <w:rPr>
      <w:rFonts w:ascii="Calibri" w:hAnsi="Calibri" w:cs="Calibri"/>
      <w:sz w:val="22"/>
      <w:szCs w:val="22"/>
    </w:rPr>
  </w:style>
  <w:style w:type="character" w:customStyle="1" w:styleId="ListLabel119">
    <w:name w:val="ListLabel 119"/>
    <w:rsid w:val="00423A6F"/>
    <w:rPr>
      <w:rFonts w:cs="Times New Roman"/>
    </w:rPr>
  </w:style>
  <w:style w:type="character" w:customStyle="1" w:styleId="ListLabel120">
    <w:name w:val="ListLabel 120"/>
    <w:rsid w:val="00423A6F"/>
    <w:rPr>
      <w:rFonts w:cs="Times New Roman"/>
    </w:rPr>
  </w:style>
  <w:style w:type="character" w:customStyle="1" w:styleId="ListLabel121">
    <w:name w:val="ListLabel 121"/>
    <w:rsid w:val="00423A6F"/>
    <w:rPr>
      <w:rFonts w:cs="Times New Roman"/>
    </w:rPr>
  </w:style>
  <w:style w:type="character" w:customStyle="1" w:styleId="ListLabel122">
    <w:name w:val="ListLabel 122"/>
    <w:rsid w:val="00423A6F"/>
    <w:rPr>
      <w:rFonts w:cs="Times New Roman"/>
    </w:rPr>
  </w:style>
  <w:style w:type="character" w:customStyle="1" w:styleId="ListLabel123">
    <w:name w:val="ListLabel 123"/>
    <w:rsid w:val="00423A6F"/>
    <w:rPr>
      <w:rFonts w:cs="Times New Roman"/>
    </w:rPr>
  </w:style>
  <w:style w:type="character" w:customStyle="1" w:styleId="ListLabel124">
    <w:name w:val="ListLabel 124"/>
    <w:rsid w:val="00423A6F"/>
    <w:rPr>
      <w:rFonts w:cs="Times New Roman"/>
    </w:rPr>
  </w:style>
  <w:style w:type="character" w:customStyle="1" w:styleId="ListLabel125">
    <w:name w:val="ListLabel 125"/>
    <w:rsid w:val="00423A6F"/>
    <w:rPr>
      <w:rFonts w:cs="Times New Roman"/>
    </w:rPr>
  </w:style>
  <w:style w:type="character" w:customStyle="1" w:styleId="ListLabel126">
    <w:name w:val="ListLabel 126"/>
    <w:rsid w:val="00423A6F"/>
    <w:rPr>
      <w:rFonts w:cs="Times New Roman"/>
    </w:rPr>
  </w:style>
  <w:style w:type="character" w:customStyle="1" w:styleId="ListLabel127">
    <w:name w:val="ListLabel 127"/>
    <w:rsid w:val="00423A6F"/>
    <w:rPr>
      <w:rFonts w:ascii="Calibri" w:hAnsi="Calibri" w:cs="Times New Roman"/>
      <w:sz w:val="22"/>
      <w:szCs w:val="22"/>
    </w:rPr>
  </w:style>
  <w:style w:type="character" w:customStyle="1" w:styleId="ListLabel128">
    <w:name w:val="ListLabel 128"/>
    <w:rsid w:val="00423A6F"/>
    <w:rPr>
      <w:rFonts w:cs="Times New Roman"/>
    </w:rPr>
  </w:style>
  <w:style w:type="character" w:customStyle="1" w:styleId="ListLabel129">
    <w:name w:val="ListLabel 129"/>
    <w:rsid w:val="00423A6F"/>
    <w:rPr>
      <w:rFonts w:cs="Times New Roman"/>
    </w:rPr>
  </w:style>
  <w:style w:type="character" w:customStyle="1" w:styleId="ListLabel130">
    <w:name w:val="ListLabel 130"/>
    <w:rsid w:val="00423A6F"/>
    <w:rPr>
      <w:rFonts w:cs="Times New Roman"/>
    </w:rPr>
  </w:style>
  <w:style w:type="character" w:customStyle="1" w:styleId="ListLabel131">
    <w:name w:val="ListLabel 131"/>
    <w:rsid w:val="00423A6F"/>
    <w:rPr>
      <w:rFonts w:cs="Times New Roman"/>
    </w:rPr>
  </w:style>
  <w:style w:type="character" w:customStyle="1" w:styleId="ListLabel132">
    <w:name w:val="ListLabel 132"/>
    <w:rsid w:val="00423A6F"/>
    <w:rPr>
      <w:rFonts w:cs="Times New Roman"/>
    </w:rPr>
  </w:style>
  <w:style w:type="character" w:customStyle="1" w:styleId="ListLabel133">
    <w:name w:val="ListLabel 133"/>
    <w:rsid w:val="00423A6F"/>
    <w:rPr>
      <w:rFonts w:cs="Times New Roman"/>
    </w:rPr>
  </w:style>
  <w:style w:type="character" w:customStyle="1" w:styleId="ListLabel134">
    <w:name w:val="ListLabel 134"/>
    <w:rsid w:val="00423A6F"/>
    <w:rPr>
      <w:rFonts w:cs="Times New Roman"/>
    </w:rPr>
  </w:style>
  <w:style w:type="character" w:customStyle="1" w:styleId="ListLabel135">
    <w:name w:val="ListLabel 135"/>
    <w:rsid w:val="00423A6F"/>
    <w:rPr>
      <w:rFonts w:cs="Times New Roman"/>
    </w:rPr>
  </w:style>
  <w:style w:type="character" w:customStyle="1" w:styleId="ListLabel136">
    <w:name w:val="ListLabel 136"/>
    <w:rsid w:val="00423A6F"/>
    <w:rPr>
      <w:rFonts w:cs="Times New Roman"/>
    </w:rPr>
  </w:style>
  <w:style w:type="character" w:customStyle="1" w:styleId="ListLabel137">
    <w:name w:val="ListLabel 137"/>
    <w:rsid w:val="00423A6F"/>
    <w:rPr>
      <w:rFonts w:cs="Times New Roman"/>
    </w:rPr>
  </w:style>
  <w:style w:type="character" w:customStyle="1" w:styleId="ListLabel138">
    <w:name w:val="ListLabel 138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39">
    <w:name w:val="ListLabel 139"/>
    <w:rsid w:val="00423A6F"/>
    <w:rPr>
      <w:rFonts w:ascii="Calibri" w:hAnsi="Calibri" w:cs="Times New Roman"/>
      <w:sz w:val="22"/>
      <w:szCs w:val="22"/>
    </w:rPr>
  </w:style>
  <w:style w:type="character" w:customStyle="1" w:styleId="ListLabel140">
    <w:name w:val="ListLabel 140"/>
    <w:rsid w:val="00423A6F"/>
    <w:rPr>
      <w:rFonts w:cs="Times New Roman"/>
    </w:rPr>
  </w:style>
  <w:style w:type="character" w:customStyle="1" w:styleId="ListLabel141">
    <w:name w:val="ListLabel 141"/>
    <w:rsid w:val="00423A6F"/>
    <w:rPr>
      <w:rFonts w:cs="Times New Roman"/>
    </w:rPr>
  </w:style>
  <w:style w:type="character" w:customStyle="1" w:styleId="ListLabel142">
    <w:name w:val="ListLabel 142"/>
    <w:rsid w:val="00423A6F"/>
    <w:rPr>
      <w:rFonts w:cs="Times New Roman"/>
    </w:rPr>
  </w:style>
  <w:style w:type="character" w:customStyle="1" w:styleId="ListLabel143">
    <w:name w:val="ListLabel 143"/>
    <w:rsid w:val="00423A6F"/>
    <w:rPr>
      <w:rFonts w:cs="Times New Roman"/>
    </w:rPr>
  </w:style>
  <w:style w:type="character" w:customStyle="1" w:styleId="ListLabel144">
    <w:name w:val="ListLabel 144"/>
    <w:rsid w:val="00423A6F"/>
    <w:rPr>
      <w:rFonts w:cs="Times New Roman"/>
    </w:rPr>
  </w:style>
  <w:style w:type="character" w:customStyle="1" w:styleId="ListLabel145">
    <w:name w:val="ListLabel 145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46">
    <w:name w:val="ListLabel 146"/>
    <w:rsid w:val="00423A6F"/>
    <w:rPr>
      <w:rFonts w:cs="Times New Roman"/>
    </w:rPr>
  </w:style>
  <w:style w:type="character" w:customStyle="1" w:styleId="ListLabel147">
    <w:name w:val="ListLabel 147"/>
    <w:rsid w:val="00423A6F"/>
    <w:rPr>
      <w:rFonts w:cs="Times New Roman"/>
    </w:rPr>
  </w:style>
  <w:style w:type="character" w:customStyle="1" w:styleId="ListLabel148">
    <w:name w:val="ListLabel 148"/>
    <w:rsid w:val="00423A6F"/>
    <w:rPr>
      <w:rFonts w:cs="Times New Roman"/>
    </w:rPr>
  </w:style>
  <w:style w:type="character" w:customStyle="1" w:styleId="ListLabel149">
    <w:name w:val="ListLabel 149"/>
    <w:rsid w:val="00423A6F"/>
    <w:rPr>
      <w:rFonts w:cs="Times New Roman"/>
    </w:rPr>
  </w:style>
  <w:style w:type="character" w:customStyle="1" w:styleId="ListLabel150">
    <w:name w:val="ListLabel 150"/>
    <w:rsid w:val="00423A6F"/>
    <w:rPr>
      <w:rFonts w:cs="Times New Roman"/>
    </w:rPr>
  </w:style>
  <w:style w:type="character" w:customStyle="1" w:styleId="ListLabel151">
    <w:name w:val="ListLabel 151"/>
    <w:rsid w:val="00423A6F"/>
    <w:rPr>
      <w:rFonts w:cs="Times New Roman"/>
    </w:rPr>
  </w:style>
  <w:style w:type="character" w:customStyle="1" w:styleId="ListLabel152">
    <w:name w:val="ListLabel 152"/>
    <w:rsid w:val="00423A6F"/>
    <w:rPr>
      <w:rFonts w:cs="Times New Roman"/>
    </w:rPr>
  </w:style>
  <w:style w:type="character" w:customStyle="1" w:styleId="ListLabel153">
    <w:name w:val="ListLabel 153"/>
    <w:rsid w:val="00423A6F"/>
    <w:rPr>
      <w:rFonts w:cs="Times New Roman"/>
    </w:rPr>
  </w:style>
  <w:style w:type="character" w:customStyle="1" w:styleId="ListLabel154">
    <w:name w:val="ListLabel 154"/>
    <w:rsid w:val="00423A6F"/>
    <w:rPr>
      <w:rFonts w:ascii="Calibri" w:hAnsi="Calibri" w:cs="Times New Roman"/>
      <w:sz w:val="22"/>
      <w:szCs w:val="22"/>
    </w:rPr>
  </w:style>
  <w:style w:type="character" w:customStyle="1" w:styleId="ListLabel155">
    <w:name w:val="ListLabel 155"/>
    <w:rsid w:val="00423A6F"/>
    <w:rPr>
      <w:rFonts w:cs="Times New Roman"/>
    </w:rPr>
  </w:style>
  <w:style w:type="character" w:customStyle="1" w:styleId="ListLabel156">
    <w:name w:val="ListLabel 156"/>
    <w:rsid w:val="00423A6F"/>
    <w:rPr>
      <w:rFonts w:cs="Times New Roman"/>
    </w:rPr>
  </w:style>
  <w:style w:type="character" w:customStyle="1" w:styleId="ListLabel157">
    <w:name w:val="ListLabel 157"/>
    <w:rsid w:val="00423A6F"/>
    <w:rPr>
      <w:rFonts w:cs="Times New Roman"/>
    </w:rPr>
  </w:style>
  <w:style w:type="character" w:customStyle="1" w:styleId="ListLabel158">
    <w:name w:val="ListLabel 158"/>
    <w:rsid w:val="00423A6F"/>
    <w:rPr>
      <w:rFonts w:cs="Times New Roman"/>
    </w:rPr>
  </w:style>
  <w:style w:type="character" w:customStyle="1" w:styleId="ListLabel159">
    <w:name w:val="ListLabel 159"/>
    <w:rsid w:val="00423A6F"/>
    <w:rPr>
      <w:rFonts w:cs="Times New Roman"/>
    </w:rPr>
  </w:style>
  <w:style w:type="character" w:customStyle="1" w:styleId="ListLabel160">
    <w:name w:val="ListLabel 160"/>
    <w:rsid w:val="00423A6F"/>
    <w:rPr>
      <w:rFonts w:cs="Times New Roman"/>
    </w:rPr>
  </w:style>
  <w:style w:type="character" w:customStyle="1" w:styleId="ListLabel161">
    <w:name w:val="ListLabel 161"/>
    <w:rsid w:val="00423A6F"/>
    <w:rPr>
      <w:rFonts w:cs="Times New Roman"/>
    </w:rPr>
  </w:style>
  <w:style w:type="character" w:customStyle="1" w:styleId="ListLabel162">
    <w:name w:val="ListLabel 162"/>
    <w:rsid w:val="00423A6F"/>
    <w:rPr>
      <w:rFonts w:cs="Times New Roman"/>
    </w:rPr>
  </w:style>
  <w:style w:type="character" w:customStyle="1" w:styleId="ListLabel163">
    <w:name w:val="ListLabel 163"/>
    <w:rsid w:val="00423A6F"/>
    <w:rPr>
      <w:rFonts w:ascii="Calibri" w:hAnsi="Calibri" w:cs="Times New Roman"/>
      <w:sz w:val="22"/>
      <w:szCs w:val="22"/>
    </w:rPr>
  </w:style>
  <w:style w:type="character" w:customStyle="1" w:styleId="ListLabel164">
    <w:name w:val="ListLabel 164"/>
    <w:rsid w:val="00423A6F"/>
    <w:rPr>
      <w:rFonts w:cs="Times New Roman"/>
    </w:rPr>
  </w:style>
  <w:style w:type="character" w:customStyle="1" w:styleId="ListLabel165">
    <w:name w:val="ListLabel 165"/>
    <w:rsid w:val="00423A6F"/>
    <w:rPr>
      <w:rFonts w:cs="Times New Roman"/>
    </w:rPr>
  </w:style>
  <w:style w:type="character" w:customStyle="1" w:styleId="ListLabel166">
    <w:name w:val="ListLabel 166"/>
    <w:rsid w:val="00423A6F"/>
    <w:rPr>
      <w:rFonts w:cs="Times New Roman"/>
    </w:rPr>
  </w:style>
  <w:style w:type="character" w:customStyle="1" w:styleId="ListLabel167">
    <w:name w:val="ListLabel 167"/>
    <w:rsid w:val="00423A6F"/>
    <w:rPr>
      <w:rFonts w:cs="Times New Roman"/>
    </w:rPr>
  </w:style>
  <w:style w:type="character" w:customStyle="1" w:styleId="ListLabel168">
    <w:name w:val="ListLabel 168"/>
    <w:rsid w:val="00423A6F"/>
    <w:rPr>
      <w:rFonts w:cs="Times New Roman"/>
    </w:rPr>
  </w:style>
  <w:style w:type="character" w:customStyle="1" w:styleId="ListLabel169">
    <w:name w:val="ListLabel 169"/>
    <w:rsid w:val="00423A6F"/>
    <w:rPr>
      <w:rFonts w:cs="Times New Roman"/>
    </w:rPr>
  </w:style>
  <w:style w:type="character" w:customStyle="1" w:styleId="ListLabel170">
    <w:name w:val="ListLabel 170"/>
    <w:rsid w:val="00423A6F"/>
    <w:rPr>
      <w:rFonts w:cs="Times New Roman"/>
    </w:rPr>
  </w:style>
  <w:style w:type="character" w:customStyle="1" w:styleId="ListLabel171">
    <w:name w:val="ListLabel 171"/>
    <w:rsid w:val="00423A6F"/>
    <w:rPr>
      <w:rFonts w:cs="Times New Roman"/>
    </w:rPr>
  </w:style>
  <w:style w:type="character" w:customStyle="1" w:styleId="ListLabel172">
    <w:name w:val="ListLabel 172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73">
    <w:name w:val="ListLabel 173"/>
    <w:rsid w:val="00423A6F"/>
    <w:rPr>
      <w:rFonts w:cs="Times New Roman"/>
    </w:rPr>
  </w:style>
  <w:style w:type="character" w:customStyle="1" w:styleId="ListLabel174">
    <w:name w:val="ListLabel 174"/>
    <w:rsid w:val="00423A6F"/>
    <w:rPr>
      <w:rFonts w:cs="Times New Roman"/>
    </w:rPr>
  </w:style>
  <w:style w:type="character" w:customStyle="1" w:styleId="ListLabel175">
    <w:name w:val="ListLabel 175"/>
    <w:rsid w:val="00423A6F"/>
    <w:rPr>
      <w:rFonts w:cs="Times New Roman"/>
    </w:rPr>
  </w:style>
  <w:style w:type="character" w:customStyle="1" w:styleId="ListLabel176">
    <w:name w:val="ListLabel 176"/>
    <w:rsid w:val="00423A6F"/>
    <w:rPr>
      <w:rFonts w:cs="Times New Roman"/>
    </w:rPr>
  </w:style>
  <w:style w:type="character" w:customStyle="1" w:styleId="ListLabel177">
    <w:name w:val="ListLabel 177"/>
    <w:rsid w:val="00423A6F"/>
    <w:rPr>
      <w:rFonts w:cs="Times New Roman"/>
    </w:rPr>
  </w:style>
  <w:style w:type="character" w:customStyle="1" w:styleId="ListLabel178">
    <w:name w:val="ListLabel 178"/>
    <w:rsid w:val="00423A6F"/>
    <w:rPr>
      <w:rFonts w:cs="Times New Roman"/>
    </w:rPr>
  </w:style>
  <w:style w:type="character" w:customStyle="1" w:styleId="ListLabel179">
    <w:name w:val="ListLabel 179"/>
    <w:rsid w:val="00423A6F"/>
    <w:rPr>
      <w:rFonts w:cs="Times New Roman"/>
    </w:rPr>
  </w:style>
  <w:style w:type="character" w:customStyle="1" w:styleId="ListLabel180">
    <w:name w:val="ListLabel 180"/>
    <w:rsid w:val="00423A6F"/>
    <w:rPr>
      <w:rFonts w:cs="Times New Roman"/>
    </w:rPr>
  </w:style>
  <w:style w:type="character" w:customStyle="1" w:styleId="ListLabel181">
    <w:name w:val="ListLabel 181"/>
    <w:rsid w:val="00423A6F"/>
    <w:rPr>
      <w:rFonts w:ascii="Calibri" w:hAnsi="Calibri" w:cs="Times New Roman"/>
      <w:sz w:val="22"/>
      <w:szCs w:val="22"/>
    </w:rPr>
  </w:style>
  <w:style w:type="character" w:customStyle="1" w:styleId="ListLabel182">
    <w:name w:val="ListLabel 182"/>
    <w:rsid w:val="00423A6F"/>
    <w:rPr>
      <w:rFonts w:cs="Times New Roman"/>
    </w:rPr>
  </w:style>
  <w:style w:type="character" w:customStyle="1" w:styleId="ListLabel183">
    <w:name w:val="ListLabel 183"/>
    <w:rsid w:val="00423A6F"/>
    <w:rPr>
      <w:rFonts w:cs="Times New Roman"/>
    </w:rPr>
  </w:style>
  <w:style w:type="character" w:customStyle="1" w:styleId="ListLabel184">
    <w:name w:val="ListLabel 184"/>
    <w:rsid w:val="00423A6F"/>
    <w:rPr>
      <w:rFonts w:cs="Times New Roman"/>
    </w:rPr>
  </w:style>
  <w:style w:type="character" w:customStyle="1" w:styleId="ListLabel185">
    <w:name w:val="ListLabel 185"/>
    <w:rsid w:val="00423A6F"/>
    <w:rPr>
      <w:rFonts w:cs="Times New Roman"/>
    </w:rPr>
  </w:style>
  <w:style w:type="character" w:customStyle="1" w:styleId="ListLabel186">
    <w:name w:val="ListLabel 186"/>
    <w:rsid w:val="00423A6F"/>
    <w:rPr>
      <w:rFonts w:cs="Times New Roman"/>
    </w:rPr>
  </w:style>
  <w:style w:type="character" w:customStyle="1" w:styleId="ListLabel187">
    <w:name w:val="ListLabel 187"/>
    <w:rsid w:val="00423A6F"/>
    <w:rPr>
      <w:rFonts w:cs="Times New Roman"/>
    </w:rPr>
  </w:style>
  <w:style w:type="character" w:customStyle="1" w:styleId="ListLabel188">
    <w:name w:val="ListLabel 188"/>
    <w:rsid w:val="00423A6F"/>
    <w:rPr>
      <w:rFonts w:cs="Times New Roman"/>
    </w:rPr>
  </w:style>
  <w:style w:type="character" w:customStyle="1" w:styleId="ListLabel189">
    <w:name w:val="ListLabel 189"/>
    <w:rsid w:val="00423A6F"/>
    <w:rPr>
      <w:rFonts w:cs="Times New Roman"/>
    </w:rPr>
  </w:style>
  <w:style w:type="character" w:customStyle="1" w:styleId="ListLabel190">
    <w:name w:val="ListLabel 190"/>
    <w:rsid w:val="00423A6F"/>
    <w:rPr>
      <w:rFonts w:ascii="Calibri" w:hAnsi="Calibri" w:cs="Times New Roman"/>
      <w:sz w:val="22"/>
      <w:szCs w:val="22"/>
    </w:rPr>
  </w:style>
  <w:style w:type="character" w:customStyle="1" w:styleId="ListLabel191">
    <w:name w:val="ListLabel 191"/>
    <w:rsid w:val="00423A6F"/>
    <w:rPr>
      <w:rFonts w:cs="Times New Roman"/>
    </w:rPr>
  </w:style>
  <w:style w:type="character" w:customStyle="1" w:styleId="ListLabel192">
    <w:name w:val="ListLabel 192"/>
    <w:rsid w:val="00423A6F"/>
    <w:rPr>
      <w:rFonts w:cs="Times New Roman"/>
    </w:rPr>
  </w:style>
  <w:style w:type="character" w:customStyle="1" w:styleId="ListLabel193">
    <w:name w:val="ListLabel 193"/>
    <w:rsid w:val="00423A6F"/>
    <w:rPr>
      <w:rFonts w:cs="Times New Roman"/>
    </w:rPr>
  </w:style>
  <w:style w:type="character" w:customStyle="1" w:styleId="ListLabel194">
    <w:name w:val="ListLabel 194"/>
    <w:rsid w:val="00423A6F"/>
    <w:rPr>
      <w:rFonts w:cs="Times New Roman"/>
    </w:rPr>
  </w:style>
  <w:style w:type="character" w:customStyle="1" w:styleId="ListLabel195">
    <w:name w:val="ListLabel 195"/>
    <w:rsid w:val="00423A6F"/>
    <w:rPr>
      <w:rFonts w:cs="Times New Roman"/>
    </w:rPr>
  </w:style>
  <w:style w:type="character" w:customStyle="1" w:styleId="ListLabel196">
    <w:name w:val="ListLabel 196"/>
    <w:rsid w:val="00423A6F"/>
    <w:rPr>
      <w:rFonts w:cs="Times New Roman"/>
    </w:rPr>
  </w:style>
  <w:style w:type="character" w:customStyle="1" w:styleId="ListLabel197">
    <w:name w:val="ListLabel 197"/>
    <w:rsid w:val="00423A6F"/>
    <w:rPr>
      <w:rFonts w:cs="Times New Roman"/>
    </w:rPr>
  </w:style>
  <w:style w:type="character" w:customStyle="1" w:styleId="ListLabel198">
    <w:name w:val="ListLabel 198"/>
    <w:rsid w:val="00423A6F"/>
    <w:rPr>
      <w:rFonts w:cs="Times New Roman"/>
    </w:rPr>
  </w:style>
  <w:style w:type="character" w:customStyle="1" w:styleId="ListLabel199">
    <w:name w:val="ListLabel 199"/>
    <w:rsid w:val="00423A6F"/>
    <w:rPr>
      <w:rFonts w:ascii="Calibri" w:hAnsi="Calibri" w:cs="Times New Roman"/>
      <w:sz w:val="24"/>
    </w:rPr>
  </w:style>
  <w:style w:type="character" w:customStyle="1" w:styleId="ListLabel200">
    <w:name w:val="ListLabel 200"/>
    <w:rsid w:val="00423A6F"/>
    <w:rPr>
      <w:rFonts w:cs="Times New Roman"/>
    </w:rPr>
  </w:style>
  <w:style w:type="character" w:customStyle="1" w:styleId="ListLabel201">
    <w:name w:val="ListLabel 201"/>
    <w:rsid w:val="00423A6F"/>
    <w:rPr>
      <w:rFonts w:cs="Times New Roman"/>
    </w:rPr>
  </w:style>
  <w:style w:type="character" w:customStyle="1" w:styleId="ListLabel202">
    <w:name w:val="ListLabel 202"/>
    <w:rsid w:val="00423A6F"/>
    <w:rPr>
      <w:rFonts w:cs="Times New Roman"/>
    </w:rPr>
  </w:style>
  <w:style w:type="character" w:customStyle="1" w:styleId="ListLabel203">
    <w:name w:val="ListLabel 203"/>
    <w:rsid w:val="00423A6F"/>
    <w:rPr>
      <w:rFonts w:cs="Times New Roman"/>
    </w:rPr>
  </w:style>
  <w:style w:type="character" w:customStyle="1" w:styleId="ListLabel204">
    <w:name w:val="ListLabel 204"/>
    <w:rsid w:val="00423A6F"/>
    <w:rPr>
      <w:rFonts w:cs="Times New Roman"/>
    </w:rPr>
  </w:style>
  <w:style w:type="character" w:customStyle="1" w:styleId="ListLabel205">
    <w:name w:val="ListLabel 205"/>
    <w:rsid w:val="00423A6F"/>
    <w:rPr>
      <w:rFonts w:cs="Times New Roman"/>
    </w:rPr>
  </w:style>
  <w:style w:type="character" w:customStyle="1" w:styleId="ListLabel206">
    <w:name w:val="ListLabel 206"/>
    <w:rsid w:val="00423A6F"/>
    <w:rPr>
      <w:rFonts w:cs="Times New Roman"/>
    </w:rPr>
  </w:style>
  <w:style w:type="character" w:customStyle="1" w:styleId="ListLabel207">
    <w:name w:val="ListLabel 207"/>
    <w:rsid w:val="00423A6F"/>
    <w:rPr>
      <w:rFonts w:cs="Times New Roman"/>
    </w:rPr>
  </w:style>
  <w:style w:type="character" w:customStyle="1" w:styleId="ListLabel208">
    <w:name w:val="ListLabel 208"/>
    <w:rsid w:val="00423A6F"/>
    <w:rPr>
      <w:rFonts w:ascii="Calibri" w:hAnsi="Calibri" w:cs="Times New Roman"/>
      <w:sz w:val="22"/>
      <w:szCs w:val="22"/>
    </w:rPr>
  </w:style>
  <w:style w:type="character" w:customStyle="1" w:styleId="ListLabel209">
    <w:name w:val="ListLabel 209"/>
    <w:rsid w:val="00423A6F"/>
    <w:rPr>
      <w:rFonts w:cs="Times New Roman"/>
    </w:rPr>
  </w:style>
  <w:style w:type="character" w:customStyle="1" w:styleId="ListLabel210">
    <w:name w:val="ListLabel 210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11">
    <w:name w:val="ListLabel 211"/>
    <w:rsid w:val="00423A6F"/>
    <w:rPr>
      <w:rFonts w:cs="Times New Roman"/>
    </w:rPr>
  </w:style>
  <w:style w:type="character" w:customStyle="1" w:styleId="ListLabel212">
    <w:name w:val="ListLabel 212"/>
    <w:rsid w:val="00423A6F"/>
    <w:rPr>
      <w:rFonts w:cs="Times New Roman"/>
    </w:rPr>
  </w:style>
  <w:style w:type="character" w:customStyle="1" w:styleId="ListLabel213">
    <w:name w:val="ListLabel 213"/>
    <w:rsid w:val="00423A6F"/>
    <w:rPr>
      <w:rFonts w:cs="Times New Roman"/>
    </w:rPr>
  </w:style>
  <w:style w:type="character" w:customStyle="1" w:styleId="ListLabel214">
    <w:name w:val="ListLabel 214"/>
    <w:rsid w:val="00423A6F"/>
    <w:rPr>
      <w:rFonts w:cs="Times New Roman"/>
    </w:rPr>
  </w:style>
  <w:style w:type="character" w:customStyle="1" w:styleId="ListLabel215">
    <w:name w:val="ListLabel 215"/>
    <w:rsid w:val="00423A6F"/>
    <w:rPr>
      <w:rFonts w:cs="Times New Roman"/>
    </w:rPr>
  </w:style>
  <w:style w:type="character" w:customStyle="1" w:styleId="ListLabel216">
    <w:name w:val="ListLabel 216"/>
    <w:rsid w:val="00423A6F"/>
    <w:rPr>
      <w:rFonts w:cs="Times New Roman"/>
    </w:rPr>
  </w:style>
  <w:style w:type="character" w:customStyle="1" w:styleId="ListLabel217">
    <w:name w:val="ListLabel 217"/>
    <w:rsid w:val="00423A6F"/>
    <w:rPr>
      <w:rFonts w:ascii="Calibri" w:hAnsi="Calibri" w:cs="Times New Roman"/>
      <w:sz w:val="22"/>
      <w:szCs w:val="22"/>
    </w:rPr>
  </w:style>
  <w:style w:type="character" w:customStyle="1" w:styleId="ListLabel218">
    <w:name w:val="ListLabel 218"/>
    <w:rsid w:val="00423A6F"/>
    <w:rPr>
      <w:rFonts w:cs="Times New Roman"/>
    </w:rPr>
  </w:style>
  <w:style w:type="character" w:customStyle="1" w:styleId="ListLabel219">
    <w:name w:val="ListLabel 219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20">
    <w:name w:val="ListLabel 220"/>
    <w:rsid w:val="00423A6F"/>
    <w:rPr>
      <w:rFonts w:cs="Times New Roman"/>
    </w:rPr>
  </w:style>
  <w:style w:type="character" w:customStyle="1" w:styleId="ListLabel221">
    <w:name w:val="ListLabel 221"/>
    <w:rsid w:val="00423A6F"/>
    <w:rPr>
      <w:rFonts w:cs="Times New Roman"/>
    </w:rPr>
  </w:style>
  <w:style w:type="character" w:customStyle="1" w:styleId="ListLabel222">
    <w:name w:val="ListLabel 222"/>
    <w:rsid w:val="00423A6F"/>
    <w:rPr>
      <w:rFonts w:cs="Times New Roman"/>
    </w:rPr>
  </w:style>
  <w:style w:type="character" w:customStyle="1" w:styleId="ListLabel223">
    <w:name w:val="ListLabel 223"/>
    <w:rsid w:val="00423A6F"/>
    <w:rPr>
      <w:rFonts w:cs="Times New Roman"/>
    </w:rPr>
  </w:style>
  <w:style w:type="character" w:customStyle="1" w:styleId="ListLabel224">
    <w:name w:val="ListLabel 224"/>
    <w:rsid w:val="00423A6F"/>
    <w:rPr>
      <w:rFonts w:cs="Times New Roman"/>
    </w:rPr>
  </w:style>
  <w:style w:type="character" w:customStyle="1" w:styleId="ListLabel225">
    <w:name w:val="ListLabel 225"/>
    <w:rsid w:val="00423A6F"/>
    <w:rPr>
      <w:rFonts w:cs="Times New Roman"/>
    </w:rPr>
  </w:style>
  <w:style w:type="character" w:customStyle="1" w:styleId="ListLabel226">
    <w:name w:val="ListLabel 226"/>
    <w:rsid w:val="00423A6F"/>
    <w:rPr>
      <w:rFonts w:ascii="Calibri" w:hAnsi="Calibri" w:cs="Times New Roman"/>
      <w:sz w:val="24"/>
    </w:rPr>
  </w:style>
  <w:style w:type="character" w:customStyle="1" w:styleId="ListLabel227">
    <w:name w:val="ListLabel 227"/>
    <w:rsid w:val="00423A6F"/>
    <w:rPr>
      <w:rFonts w:cs="Times New Roman"/>
    </w:rPr>
  </w:style>
  <w:style w:type="character" w:customStyle="1" w:styleId="ListLabel228">
    <w:name w:val="ListLabel 228"/>
    <w:rsid w:val="00423A6F"/>
    <w:rPr>
      <w:rFonts w:cs="Times New Roman"/>
    </w:rPr>
  </w:style>
  <w:style w:type="character" w:customStyle="1" w:styleId="ListLabel229">
    <w:name w:val="ListLabel 229"/>
    <w:rsid w:val="00423A6F"/>
    <w:rPr>
      <w:rFonts w:cs="Times New Roman"/>
    </w:rPr>
  </w:style>
  <w:style w:type="character" w:customStyle="1" w:styleId="ListLabel230">
    <w:name w:val="ListLabel 230"/>
    <w:rsid w:val="00423A6F"/>
    <w:rPr>
      <w:rFonts w:cs="Times New Roman"/>
    </w:rPr>
  </w:style>
  <w:style w:type="character" w:customStyle="1" w:styleId="ListLabel231">
    <w:name w:val="ListLabel 231"/>
    <w:rsid w:val="00423A6F"/>
    <w:rPr>
      <w:rFonts w:cs="Times New Roman"/>
    </w:rPr>
  </w:style>
  <w:style w:type="character" w:customStyle="1" w:styleId="ListLabel232">
    <w:name w:val="ListLabel 232"/>
    <w:rsid w:val="00423A6F"/>
    <w:rPr>
      <w:rFonts w:cs="Times New Roman"/>
    </w:rPr>
  </w:style>
  <w:style w:type="character" w:customStyle="1" w:styleId="ListLabel233">
    <w:name w:val="ListLabel 233"/>
    <w:rsid w:val="00423A6F"/>
    <w:rPr>
      <w:rFonts w:cs="Times New Roman"/>
    </w:rPr>
  </w:style>
  <w:style w:type="character" w:customStyle="1" w:styleId="ListLabel234">
    <w:name w:val="ListLabel 234"/>
    <w:rsid w:val="00423A6F"/>
    <w:rPr>
      <w:rFonts w:cs="Times New Roman"/>
    </w:rPr>
  </w:style>
  <w:style w:type="character" w:customStyle="1" w:styleId="ListLabel235">
    <w:name w:val="ListLabel 235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36">
    <w:name w:val="ListLabel 236"/>
    <w:rsid w:val="00423A6F"/>
    <w:rPr>
      <w:rFonts w:cs="Times New Roman"/>
    </w:rPr>
  </w:style>
  <w:style w:type="character" w:customStyle="1" w:styleId="ListLabel237">
    <w:name w:val="ListLabel 237"/>
    <w:rsid w:val="00423A6F"/>
    <w:rPr>
      <w:rFonts w:cs="Times New Roman"/>
    </w:rPr>
  </w:style>
  <w:style w:type="character" w:customStyle="1" w:styleId="ListLabel238">
    <w:name w:val="ListLabel 238"/>
    <w:rsid w:val="00423A6F"/>
    <w:rPr>
      <w:rFonts w:cs="Times New Roman"/>
    </w:rPr>
  </w:style>
  <w:style w:type="character" w:customStyle="1" w:styleId="ListLabel239">
    <w:name w:val="ListLabel 239"/>
    <w:rsid w:val="00423A6F"/>
    <w:rPr>
      <w:rFonts w:cs="Times New Roman"/>
    </w:rPr>
  </w:style>
  <w:style w:type="character" w:customStyle="1" w:styleId="ListLabel240">
    <w:name w:val="ListLabel 240"/>
    <w:rsid w:val="00423A6F"/>
    <w:rPr>
      <w:rFonts w:cs="Times New Roman"/>
    </w:rPr>
  </w:style>
  <w:style w:type="character" w:customStyle="1" w:styleId="ListLabel241">
    <w:name w:val="ListLabel 241"/>
    <w:rsid w:val="00423A6F"/>
    <w:rPr>
      <w:rFonts w:cs="Times New Roman"/>
    </w:rPr>
  </w:style>
  <w:style w:type="character" w:customStyle="1" w:styleId="ListLabel242">
    <w:name w:val="ListLabel 242"/>
    <w:rsid w:val="00423A6F"/>
    <w:rPr>
      <w:rFonts w:cs="Times New Roman"/>
    </w:rPr>
  </w:style>
  <w:style w:type="character" w:customStyle="1" w:styleId="ListLabel243">
    <w:name w:val="ListLabel 243"/>
    <w:rsid w:val="00423A6F"/>
    <w:rPr>
      <w:rFonts w:cs="Times New Roman"/>
    </w:rPr>
  </w:style>
  <w:style w:type="character" w:customStyle="1" w:styleId="ListLabel244">
    <w:name w:val="ListLabel 244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45">
    <w:name w:val="ListLabel 245"/>
    <w:rsid w:val="00423A6F"/>
    <w:rPr>
      <w:rFonts w:cs="Times New Roman"/>
    </w:rPr>
  </w:style>
  <w:style w:type="character" w:customStyle="1" w:styleId="ListLabel246">
    <w:name w:val="ListLabel 246"/>
    <w:rsid w:val="00423A6F"/>
    <w:rPr>
      <w:rFonts w:cs="Times New Roman"/>
    </w:rPr>
  </w:style>
  <w:style w:type="character" w:customStyle="1" w:styleId="ListLabel247">
    <w:name w:val="ListLabel 247"/>
    <w:rsid w:val="00423A6F"/>
    <w:rPr>
      <w:rFonts w:cs="Times New Roman"/>
    </w:rPr>
  </w:style>
  <w:style w:type="character" w:customStyle="1" w:styleId="ListLabel248">
    <w:name w:val="ListLabel 248"/>
    <w:rsid w:val="00423A6F"/>
    <w:rPr>
      <w:rFonts w:cs="Times New Roman"/>
    </w:rPr>
  </w:style>
  <w:style w:type="character" w:customStyle="1" w:styleId="ListLabel249">
    <w:name w:val="ListLabel 249"/>
    <w:rsid w:val="00423A6F"/>
    <w:rPr>
      <w:rFonts w:cs="Times New Roman"/>
    </w:rPr>
  </w:style>
  <w:style w:type="character" w:customStyle="1" w:styleId="ListLabel250">
    <w:name w:val="ListLabel 250"/>
    <w:rsid w:val="00423A6F"/>
    <w:rPr>
      <w:rFonts w:cs="Times New Roman"/>
    </w:rPr>
  </w:style>
  <w:style w:type="character" w:customStyle="1" w:styleId="ListLabel251">
    <w:name w:val="ListLabel 251"/>
    <w:rsid w:val="00423A6F"/>
    <w:rPr>
      <w:rFonts w:cs="Times New Roman"/>
    </w:rPr>
  </w:style>
  <w:style w:type="character" w:customStyle="1" w:styleId="ListLabel252">
    <w:name w:val="ListLabel 252"/>
    <w:rsid w:val="00423A6F"/>
    <w:rPr>
      <w:rFonts w:cs="Times New Roman"/>
    </w:rPr>
  </w:style>
  <w:style w:type="character" w:customStyle="1" w:styleId="ListLabel253">
    <w:name w:val="ListLabel 253"/>
    <w:rsid w:val="00423A6F"/>
    <w:rPr>
      <w:rFonts w:cs="Times New Roman"/>
    </w:rPr>
  </w:style>
  <w:style w:type="character" w:customStyle="1" w:styleId="ListLabel254">
    <w:name w:val="ListLabel 254"/>
    <w:rsid w:val="00423A6F"/>
    <w:rPr>
      <w:rFonts w:cs="Times New Roman"/>
    </w:rPr>
  </w:style>
  <w:style w:type="character" w:customStyle="1" w:styleId="ListLabel255">
    <w:name w:val="ListLabel 255"/>
    <w:rsid w:val="00423A6F"/>
    <w:rPr>
      <w:rFonts w:cs="Times New Roman"/>
    </w:rPr>
  </w:style>
  <w:style w:type="character" w:customStyle="1" w:styleId="ListLabel256">
    <w:name w:val="ListLabel 256"/>
    <w:rsid w:val="00423A6F"/>
    <w:rPr>
      <w:rFonts w:cs="Times New Roman"/>
    </w:rPr>
  </w:style>
  <w:style w:type="character" w:customStyle="1" w:styleId="ListLabel257">
    <w:name w:val="ListLabel 257"/>
    <w:rsid w:val="00423A6F"/>
    <w:rPr>
      <w:rFonts w:cs="Times New Roman"/>
    </w:rPr>
  </w:style>
  <w:style w:type="character" w:customStyle="1" w:styleId="ListLabel258">
    <w:name w:val="ListLabel 258"/>
    <w:rsid w:val="00423A6F"/>
    <w:rPr>
      <w:rFonts w:cs="Times New Roman"/>
    </w:rPr>
  </w:style>
  <w:style w:type="character" w:customStyle="1" w:styleId="ListLabel259">
    <w:name w:val="ListLabel 259"/>
    <w:rsid w:val="00423A6F"/>
    <w:rPr>
      <w:rFonts w:cs="Times New Roman"/>
    </w:rPr>
  </w:style>
  <w:style w:type="character" w:customStyle="1" w:styleId="ListLabel260">
    <w:name w:val="ListLabel 260"/>
    <w:rsid w:val="00423A6F"/>
    <w:rPr>
      <w:rFonts w:cs="Times New Roman"/>
    </w:rPr>
  </w:style>
  <w:style w:type="character" w:customStyle="1" w:styleId="ListLabel261">
    <w:name w:val="ListLabel 261"/>
    <w:rsid w:val="00423A6F"/>
    <w:rPr>
      <w:rFonts w:cs="Times New Roman"/>
    </w:rPr>
  </w:style>
  <w:style w:type="character" w:customStyle="1" w:styleId="ListLabel262">
    <w:name w:val="ListLabel 262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63">
    <w:name w:val="ListLabel 263"/>
    <w:rsid w:val="00423A6F"/>
    <w:rPr>
      <w:rFonts w:cs="Times New Roman"/>
    </w:rPr>
  </w:style>
  <w:style w:type="character" w:customStyle="1" w:styleId="ListLabel264">
    <w:name w:val="ListLabel 264"/>
    <w:rsid w:val="00423A6F"/>
    <w:rPr>
      <w:rFonts w:cs="Times New Roman"/>
    </w:rPr>
  </w:style>
  <w:style w:type="character" w:customStyle="1" w:styleId="ListLabel265">
    <w:name w:val="ListLabel 265"/>
    <w:rsid w:val="00423A6F"/>
    <w:rPr>
      <w:rFonts w:cs="Times New Roman"/>
    </w:rPr>
  </w:style>
  <w:style w:type="character" w:customStyle="1" w:styleId="ListLabel266">
    <w:name w:val="ListLabel 266"/>
    <w:rsid w:val="00423A6F"/>
    <w:rPr>
      <w:rFonts w:cs="Times New Roman"/>
    </w:rPr>
  </w:style>
  <w:style w:type="character" w:customStyle="1" w:styleId="ListLabel267">
    <w:name w:val="ListLabel 267"/>
    <w:rsid w:val="00423A6F"/>
    <w:rPr>
      <w:rFonts w:cs="Times New Roman"/>
    </w:rPr>
  </w:style>
  <w:style w:type="character" w:customStyle="1" w:styleId="ListLabel268">
    <w:name w:val="ListLabel 268"/>
    <w:rsid w:val="00423A6F"/>
    <w:rPr>
      <w:rFonts w:cs="Times New Roman"/>
    </w:rPr>
  </w:style>
  <w:style w:type="character" w:customStyle="1" w:styleId="ListLabel269">
    <w:name w:val="ListLabel 269"/>
    <w:rsid w:val="00423A6F"/>
    <w:rPr>
      <w:rFonts w:cs="Times New Roman"/>
    </w:rPr>
  </w:style>
  <w:style w:type="character" w:customStyle="1" w:styleId="ListLabel270">
    <w:name w:val="ListLabel 270"/>
    <w:rsid w:val="00423A6F"/>
    <w:rPr>
      <w:rFonts w:cs="Times New Roman"/>
    </w:rPr>
  </w:style>
  <w:style w:type="character" w:customStyle="1" w:styleId="ListLabel271">
    <w:name w:val="ListLabel 271"/>
    <w:rsid w:val="00423A6F"/>
    <w:rPr>
      <w:rFonts w:ascii="Calibri" w:hAnsi="Calibri" w:cs="Calibri"/>
      <w:sz w:val="22"/>
      <w:szCs w:val="22"/>
    </w:rPr>
  </w:style>
  <w:style w:type="character" w:customStyle="1" w:styleId="ListLabel272">
    <w:name w:val="ListLabel 272"/>
    <w:rsid w:val="00423A6F"/>
    <w:rPr>
      <w:rFonts w:cs="Times New Roman"/>
    </w:rPr>
  </w:style>
  <w:style w:type="character" w:customStyle="1" w:styleId="ListLabel273">
    <w:name w:val="ListLabel 273"/>
    <w:rsid w:val="00423A6F"/>
    <w:rPr>
      <w:rFonts w:cs="Times New Roman"/>
    </w:rPr>
  </w:style>
  <w:style w:type="character" w:customStyle="1" w:styleId="ListLabel274">
    <w:name w:val="ListLabel 274"/>
    <w:rsid w:val="00423A6F"/>
    <w:rPr>
      <w:rFonts w:cs="Times New Roman"/>
    </w:rPr>
  </w:style>
  <w:style w:type="character" w:customStyle="1" w:styleId="ListLabel275">
    <w:name w:val="ListLabel 275"/>
    <w:rsid w:val="00423A6F"/>
    <w:rPr>
      <w:rFonts w:cs="Times New Roman"/>
    </w:rPr>
  </w:style>
  <w:style w:type="character" w:customStyle="1" w:styleId="ListLabel276">
    <w:name w:val="ListLabel 276"/>
    <w:rsid w:val="00423A6F"/>
    <w:rPr>
      <w:rFonts w:cs="Times New Roman"/>
    </w:rPr>
  </w:style>
  <w:style w:type="character" w:customStyle="1" w:styleId="ListLabel277">
    <w:name w:val="ListLabel 277"/>
    <w:rsid w:val="00423A6F"/>
    <w:rPr>
      <w:rFonts w:cs="Times New Roman"/>
    </w:rPr>
  </w:style>
  <w:style w:type="character" w:customStyle="1" w:styleId="ListLabel278">
    <w:name w:val="ListLabel 278"/>
    <w:rsid w:val="00423A6F"/>
    <w:rPr>
      <w:rFonts w:cs="Times New Roman"/>
    </w:rPr>
  </w:style>
  <w:style w:type="character" w:customStyle="1" w:styleId="ListLabel279">
    <w:name w:val="ListLabel 279"/>
    <w:rsid w:val="00423A6F"/>
    <w:rPr>
      <w:rFonts w:cs="Times New Roman"/>
    </w:rPr>
  </w:style>
  <w:style w:type="character" w:customStyle="1" w:styleId="ListLabel280">
    <w:name w:val="ListLabel 280"/>
    <w:rsid w:val="00423A6F"/>
    <w:rPr>
      <w:rFonts w:cs="Times New Roman"/>
    </w:rPr>
  </w:style>
  <w:style w:type="character" w:customStyle="1" w:styleId="ListLabel281">
    <w:name w:val="ListLabel 281"/>
    <w:rsid w:val="00423A6F"/>
    <w:rPr>
      <w:rFonts w:cs="Times New Roman"/>
    </w:rPr>
  </w:style>
  <w:style w:type="character" w:customStyle="1" w:styleId="ListLabel282">
    <w:name w:val="ListLabel 282"/>
    <w:rsid w:val="00423A6F"/>
    <w:rPr>
      <w:rFonts w:cs="Times New Roman"/>
    </w:rPr>
  </w:style>
  <w:style w:type="character" w:customStyle="1" w:styleId="ListLabel283">
    <w:name w:val="ListLabel 283"/>
    <w:rsid w:val="00423A6F"/>
    <w:rPr>
      <w:rFonts w:cs="Times New Roman"/>
    </w:rPr>
  </w:style>
  <w:style w:type="character" w:customStyle="1" w:styleId="ListLabel284">
    <w:name w:val="ListLabel 284"/>
    <w:rsid w:val="00423A6F"/>
    <w:rPr>
      <w:rFonts w:cs="Times New Roman"/>
    </w:rPr>
  </w:style>
  <w:style w:type="character" w:customStyle="1" w:styleId="ListLabel285">
    <w:name w:val="ListLabel 285"/>
    <w:rsid w:val="00423A6F"/>
    <w:rPr>
      <w:rFonts w:cs="Times New Roman"/>
    </w:rPr>
  </w:style>
  <w:style w:type="character" w:customStyle="1" w:styleId="ListLabel286">
    <w:name w:val="ListLabel 286"/>
    <w:rsid w:val="00423A6F"/>
    <w:rPr>
      <w:rFonts w:cs="Times New Roman"/>
    </w:rPr>
  </w:style>
  <w:style w:type="character" w:customStyle="1" w:styleId="ListLabel287">
    <w:name w:val="ListLabel 287"/>
    <w:rsid w:val="00423A6F"/>
    <w:rPr>
      <w:rFonts w:cs="Times New Roman"/>
    </w:rPr>
  </w:style>
  <w:style w:type="character" w:customStyle="1" w:styleId="ListLabel288">
    <w:name w:val="ListLabel 288"/>
    <w:rsid w:val="00423A6F"/>
    <w:rPr>
      <w:rFonts w:cs="Times New Roman"/>
    </w:rPr>
  </w:style>
  <w:style w:type="character" w:customStyle="1" w:styleId="ListLabel289">
    <w:name w:val="ListLabel 289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90">
    <w:name w:val="ListLabel 290"/>
    <w:rsid w:val="00423A6F"/>
    <w:rPr>
      <w:rFonts w:cs="Times New Roman"/>
    </w:rPr>
  </w:style>
  <w:style w:type="character" w:customStyle="1" w:styleId="ListLabel291">
    <w:name w:val="ListLabel 291"/>
    <w:rsid w:val="00423A6F"/>
    <w:rPr>
      <w:rFonts w:cs="Times New Roman"/>
    </w:rPr>
  </w:style>
  <w:style w:type="character" w:customStyle="1" w:styleId="ListLabel292">
    <w:name w:val="ListLabel 292"/>
    <w:rsid w:val="00423A6F"/>
    <w:rPr>
      <w:rFonts w:cs="Times New Roman"/>
    </w:rPr>
  </w:style>
  <w:style w:type="character" w:customStyle="1" w:styleId="ListLabel293">
    <w:name w:val="ListLabel 293"/>
    <w:rsid w:val="00423A6F"/>
    <w:rPr>
      <w:rFonts w:cs="Times New Roman"/>
    </w:rPr>
  </w:style>
  <w:style w:type="character" w:customStyle="1" w:styleId="ListLabel294">
    <w:name w:val="ListLabel 294"/>
    <w:rsid w:val="00423A6F"/>
    <w:rPr>
      <w:rFonts w:cs="Times New Roman"/>
    </w:rPr>
  </w:style>
  <w:style w:type="character" w:customStyle="1" w:styleId="ListLabel295">
    <w:name w:val="ListLabel 295"/>
    <w:rsid w:val="00423A6F"/>
    <w:rPr>
      <w:rFonts w:cs="Times New Roman"/>
    </w:rPr>
  </w:style>
  <w:style w:type="character" w:customStyle="1" w:styleId="ListLabel296">
    <w:name w:val="ListLabel 296"/>
    <w:rsid w:val="00423A6F"/>
    <w:rPr>
      <w:rFonts w:cs="Times New Roman"/>
    </w:rPr>
  </w:style>
  <w:style w:type="character" w:customStyle="1" w:styleId="ListLabel297">
    <w:name w:val="ListLabel 297"/>
    <w:rsid w:val="00423A6F"/>
    <w:rPr>
      <w:rFonts w:cs="Times New Roman"/>
    </w:rPr>
  </w:style>
  <w:style w:type="character" w:customStyle="1" w:styleId="ListLabel298">
    <w:name w:val="ListLabel 298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99">
    <w:name w:val="ListLabel 299"/>
    <w:rsid w:val="00423A6F"/>
    <w:rPr>
      <w:rFonts w:cs="Times New Roman"/>
    </w:rPr>
  </w:style>
  <w:style w:type="character" w:customStyle="1" w:styleId="ListLabel300">
    <w:name w:val="ListLabel 300"/>
    <w:rsid w:val="00423A6F"/>
    <w:rPr>
      <w:rFonts w:cs="Times New Roman"/>
    </w:rPr>
  </w:style>
  <w:style w:type="character" w:customStyle="1" w:styleId="ListLabel301">
    <w:name w:val="ListLabel 301"/>
    <w:rsid w:val="00423A6F"/>
    <w:rPr>
      <w:rFonts w:cs="Times New Roman"/>
    </w:rPr>
  </w:style>
  <w:style w:type="character" w:customStyle="1" w:styleId="ListLabel302">
    <w:name w:val="ListLabel 302"/>
    <w:rsid w:val="00423A6F"/>
    <w:rPr>
      <w:rFonts w:cs="Times New Roman"/>
    </w:rPr>
  </w:style>
  <w:style w:type="character" w:customStyle="1" w:styleId="ListLabel303">
    <w:name w:val="ListLabel 303"/>
    <w:rsid w:val="00423A6F"/>
    <w:rPr>
      <w:rFonts w:cs="Times New Roman"/>
    </w:rPr>
  </w:style>
  <w:style w:type="character" w:customStyle="1" w:styleId="ListLabel304">
    <w:name w:val="ListLabel 304"/>
    <w:rsid w:val="00423A6F"/>
    <w:rPr>
      <w:rFonts w:cs="Times New Roman"/>
    </w:rPr>
  </w:style>
  <w:style w:type="character" w:customStyle="1" w:styleId="ListLabel305">
    <w:name w:val="ListLabel 305"/>
    <w:rsid w:val="00423A6F"/>
    <w:rPr>
      <w:rFonts w:cs="Times New Roman"/>
    </w:rPr>
  </w:style>
  <w:style w:type="character" w:customStyle="1" w:styleId="ListLabel306">
    <w:name w:val="ListLabel 306"/>
    <w:rsid w:val="00423A6F"/>
    <w:rPr>
      <w:rFonts w:cs="Times New Roman"/>
    </w:rPr>
  </w:style>
  <w:style w:type="character" w:customStyle="1" w:styleId="ListLabel307">
    <w:name w:val="ListLabel 307"/>
    <w:rsid w:val="00423A6F"/>
    <w:rPr>
      <w:rFonts w:cs="Times New Roman"/>
    </w:rPr>
  </w:style>
  <w:style w:type="character" w:customStyle="1" w:styleId="ListLabel308">
    <w:name w:val="ListLabel 308"/>
    <w:rsid w:val="00423A6F"/>
    <w:rPr>
      <w:rFonts w:cs="Times New Roman"/>
    </w:rPr>
  </w:style>
  <w:style w:type="character" w:customStyle="1" w:styleId="ListLabel309">
    <w:name w:val="ListLabel 309"/>
    <w:rsid w:val="00423A6F"/>
    <w:rPr>
      <w:rFonts w:cs="Times New Roman"/>
    </w:rPr>
  </w:style>
  <w:style w:type="character" w:customStyle="1" w:styleId="ListLabel310">
    <w:name w:val="ListLabel 310"/>
    <w:rsid w:val="00423A6F"/>
    <w:rPr>
      <w:rFonts w:cs="Times New Roman"/>
    </w:rPr>
  </w:style>
  <w:style w:type="character" w:customStyle="1" w:styleId="ListLabel311">
    <w:name w:val="ListLabel 311"/>
    <w:rsid w:val="00423A6F"/>
    <w:rPr>
      <w:rFonts w:cs="Times New Roman"/>
    </w:rPr>
  </w:style>
  <w:style w:type="character" w:customStyle="1" w:styleId="ListLabel312">
    <w:name w:val="ListLabel 312"/>
    <w:rsid w:val="00423A6F"/>
    <w:rPr>
      <w:rFonts w:cs="Times New Roman"/>
    </w:rPr>
  </w:style>
  <w:style w:type="character" w:customStyle="1" w:styleId="ListLabel313">
    <w:name w:val="ListLabel 313"/>
    <w:rsid w:val="00423A6F"/>
    <w:rPr>
      <w:rFonts w:cs="Times New Roman"/>
    </w:rPr>
  </w:style>
  <w:style w:type="character" w:customStyle="1" w:styleId="ListLabel314">
    <w:name w:val="ListLabel 314"/>
    <w:rsid w:val="00423A6F"/>
    <w:rPr>
      <w:rFonts w:cs="Times New Roman"/>
    </w:rPr>
  </w:style>
  <w:style w:type="character" w:customStyle="1" w:styleId="ListLabel315">
    <w:name w:val="ListLabel 315"/>
    <w:rsid w:val="00423A6F"/>
    <w:rPr>
      <w:rFonts w:cs="Times New Roman"/>
    </w:rPr>
  </w:style>
  <w:style w:type="character" w:customStyle="1" w:styleId="ListLabel316">
    <w:name w:val="ListLabel 316"/>
    <w:rsid w:val="00423A6F"/>
    <w:rPr>
      <w:rFonts w:cs="Times New Roman"/>
    </w:rPr>
  </w:style>
  <w:style w:type="character" w:customStyle="1" w:styleId="ListLabel317">
    <w:name w:val="ListLabel 317"/>
    <w:rsid w:val="00423A6F"/>
    <w:rPr>
      <w:rFonts w:cs="Times New Roman"/>
    </w:rPr>
  </w:style>
  <w:style w:type="character" w:customStyle="1" w:styleId="ListLabel318">
    <w:name w:val="ListLabel 318"/>
    <w:rsid w:val="00423A6F"/>
    <w:rPr>
      <w:rFonts w:cs="Times New Roman"/>
    </w:rPr>
  </w:style>
  <w:style w:type="character" w:customStyle="1" w:styleId="ListLabel319">
    <w:name w:val="ListLabel 319"/>
    <w:rsid w:val="00423A6F"/>
    <w:rPr>
      <w:rFonts w:cs="Times New Roman"/>
    </w:rPr>
  </w:style>
  <w:style w:type="character" w:customStyle="1" w:styleId="ListLabel320">
    <w:name w:val="ListLabel 320"/>
    <w:rsid w:val="00423A6F"/>
    <w:rPr>
      <w:rFonts w:cs="Times New Roman"/>
    </w:rPr>
  </w:style>
  <w:style w:type="character" w:customStyle="1" w:styleId="ListLabel321">
    <w:name w:val="ListLabel 321"/>
    <w:rsid w:val="00423A6F"/>
    <w:rPr>
      <w:rFonts w:cs="Times New Roman"/>
    </w:rPr>
  </w:style>
  <w:style w:type="character" w:customStyle="1" w:styleId="ListLabel322">
    <w:name w:val="ListLabel 322"/>
    <w:rsid w:val="00423A6F"/>
    <w:rPr>
      <w:rFonts w:cs="Times New Roman"/>
    </w:rPr>
  </w:style>
  <w:style w:type="character" w:customStyle="1" w:styleId="ListLabel323">
    <w:name w:val="ListLabel 323"/>
    <w:rsid w:val="00423A6F"/>
    <w:rPr>
      <w:rFonts w:cs="Times New Roman"/>
    </w:rPr>
  </w:style>
  <w:style w:type="character" w:customStyle="1" w:styleId="ListLabel324">
    <w:name w:val="ListLabel 324"/>
    <w:rsid w:val="00423A6F"/>
    <w:rPr>
      <w:rFonts w:cs="Times New Roman"/>
    </w:rPr>
  </w:style>
  <w:style w:type="character" w:customStyle="1" w:styleId="ListLabel325">
    <w:name w:val="ListLabel 325"/>
    <w:rsid w:val="00423A6F"/>
    <w:rPr>
      <w:rFonts w:ascii="Calibri" w:hAnsi="Calibri" w:cs="Times New Roman"/>
      <w:sz w:val="22"/>
      <w:szCs w:val="22"/>
    </w:rPr>
  </w:style>
  <w:style w:type="character" w:customStyle="1" w:styleId="ListLabel326">
    <w:name w:val="ListLabel 326"/>
    <w:rsid w:val="00423A6F"/>
    <w:rPr>
      <w:rFonts w:cs="Times New Roman"/>
    </w:rPr>
  </w:style>
  <w:style w:type="character" w:customStyle="1" w:styleId="ListLabel327">
    <w:name w:val="ListLabel 327"/>
    <w:rsid w:val="00423A6F"/>
    <w:rPr>
      <w:rFonts w:cs="Times New Roman"/>
    </w:rPr>
  </w:style>
  <w:style w:type="character" w:customStyle="1" w:styleId="ListLabel328">
    <w:name w:val="ListLabel 328"/>
    <w:rsid w:val="00423A6F"/>
    <w:rPr>
      <w:rFonts w:cs="Times New Roman"/>
    </w:rPr>
  </w:style>
  <w:style w:type="character" w:customStyle="1" w:styleId="ListLabel329">
    <w:name w:val="ListLabel 329"/>
    <w:rsid w:val="00423A6F"/>
    <w:rPr>
      <w:rFonts w:cs="Times New Roman"/>
    </w:rPr>
  </w:style>
  <w:style w:type="character" w:customStyle="1" w:styleId="ListLabel330">
    <w:name w:val="ListLabel 330"/>
    <w:rsid w:val="00423A6F"/>
    <w:rPr>
      <w:rFonts w:cs="Times New Roman"/>
    </w:rPr>
  </w:style>
  <w:style w:type="character" w:customStyle="1" w:styleId="ListLabel331">
    <w:name w:val="ListLabel 331"/>
    <w:rsid w:val="00423A6F"/>
    <w:rPr>
      <w:rFonts w:cs="Times New Roman"/>
    </w:rPr>
  </w:style>
  <w:style w:type="character" w:customStyle="1" w:styleId="ListLabel332">
    <w:name w:val="ListLabel 332"/>
    <w:rsid w:val="00423A6F"/>
    <w:rPr>
      <w:rFonts w:cs="Times New Roman"/>
    </w:rPr>
  </w:style>
  <w:style w:type="character" w:customStyle="1" w:styleId="ListLabel333">
    <w:name w:val="ListLabel 333"/>
    <w:rsid w:val="00423A6F"/>
    <w:rPr>
      <w:rFonts w:cs="Times New Roman"/>
    </w:rPr>
  </w:style>
  <w:style w:type="paragraph" w:customStyle="1" w:styleId="Nagwek10">
    <w:name w:val="Nagłówek1"/>
    <w:basedOn w:val="Normalny"/>
    <w:next w:val="Tekstpodstawowy"/>
    <w:rsid w:val="00423A6F"/>
    <w:pPr>
      <w:jc w:val="center"/>
    </w:pPr>
    <w:rPr>
      <w:szCs w:val="20"/>
    </w:rPr>
  </w:style>
  <w:style w:type="paragraph" w:styleId="Tekstpodstawowy">
    <w:name w:val="Body Text"/>
    <w:basedOn w:val="Normalny"/>
    <w:link w:val="TekstpodstawowyZnak1"/>
    <w:rsid w:val="00423A6F"/>
    <w:pPr>
      <w:overflowPunct w:val="0"/>
      <w:autoSpaceDE w:val="0"/>
      <w:spacing w:after="220" w:line="220" w:lineRule="atLeast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styleId="Lista">
    <w:name w:val="List"/>
    <w:basedOn w:val="Tekstpodstawowy"/>
    <w:rsid w:val="00423A6F"/>
    <w:pPr>
      <w:overflowPunct/>
      <w:autoSpaceDE/>
      <w:spacing w:after="0" w:line="240" w:lineRule="auto"/>
      <w:textAlignment w:val="auto"/>
    </w:pPr>
    <w:rPr>
      <w:rFonts w:ascii="Times New Roman" w:hAnsi="Times New Roman" w:cs="Lucida Sans Unicode"/>
      <w:spacing w:val="0"/>
      <w:sz w:val="24"/>
      <w:szCs w:val="24"/>
    </w:rPr>
  </w:style>
  <w:style w:type="paragraph" w:styleId="Legenda">
    <w:name w:val="caption"/>
    <w:basedOn w:val="Normalny"/>
    <w:qFormat/>
    <w:rsid w:val="00423A6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423A6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rsid w:val="00423A6F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1"/>
    <w:uiPriority w:val="99"/>
    <w:rsid w:val="00423A6F"/>
    <w:pPr>
      <w:keepLines/>
      <w:overflowPunct w:val="0"/>
      <w:autoSpaceDE w:val="0"/>
      <w:spacing w:before="600" w:line="220" w:lineRule="atLeast"/>
      <w:textAlignment w:val="baseline"/>
    </w:pPr>
    <w:rPr>
      <w:rFonts w:ascii="Arial" w:hAnsi="Arial" w:cs="Arial"/>
      <w:spacing w:val="-5"/>
      <w:sz w:val="18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rsid w:val="00423A6F"/>
    <w:rPr>
      <w:rFonts w:ascii="Arial" w:eastAsia="MS Mincho" w:hAnsi="Arial" w:cs="Arial"/>
      <w:spacing w:val="-5"/>
      <w:kern w:val="0"/>
      <w:sz w:val="18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rsid w:val="00423A6F"/>
    <w:pPr>
      <w:jc w:val="both"/>
    </w:pPr>
    <w:rPr>
      <w:b/>
      <w:bCs/>
      <w:sz w:val="28"/>
    </w:rPr>
  </w:style>
  <w:style w:type="paragraph" w:customStyle="1" w:styleId="Tekstpodstawowy31">
    <w:name w:val="Tekst podstawowy 31"/>
    <w:basedOn w:val="Normalny"/>
    <w:rsid w:val="00423A6F"/>
    <w:pPr>
      <w:overflowPunct w:val="0"/>
      <w:autoSpaceDE w:val="0"/>
      <w:jc w:val="both"/>
      <w:textAlignment w:val="baseline"/>
    </w:pPr>
    <w:rPr>
      <w:spacing w:val="-5"/>
      <w:szCs w:val="20"/>
    </w:rPr>
  </w:style>
  <w:style w:type="paragraph" w:styleId="NormalnyWeb">
    <w:name w:val="Normal (Web)"/>
    <w:basedOn w:val="Normalny"/>
    <w:uiPriority w:val="99"/>
    <w:rsid w:val="00423A6F"/>
    <w:pPr>
      <w:spacing w:before="280" w:after="280"/>
    </w:pPr>
  </w:style>
  <w:style w:type="paragraph" w:styleId="Tekstpodstawowywcity">
    <w:name w:val="Body Text Indent"/>
    <w:basedOn w:val="Normalny"/>
    <w:link w:val="TekstpodstawowywcityZnak1"/>
    <w:rsid w:val="00423A6F"/>
    <w:pPr>
      <w:overflowPunct w:val="0"/>
      <w:autoSpaceDE w:val="0"/>
      <w:spacing w:after="120"/>
      <w:ind w:left="283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customStyle="1" w:styleId="Tekstpodstawowywcity21">
    <w:name w:val="Tekst podstawowy wcięty 21"/>
    <w:basedOn w:val="Normalny"/>
    <w:rsid w:val="00423A6F"/>
    <w:pPr>
      <w:overflowPunct w:val="0"/>
      <w:autoSpaceDE w:val="0"/>
      <w:spacing w:after="120" w:line="480" w:lineRule="auto"/>
      <w:ind w:left="283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paragraph" w:styleId="Nagwek">
    <w:name w:val="header"/>
    <w:basedOn w:val="Normalny"/>
    <w:link w:val="NagwekZnak2"/>
    <w:uiPriority w:val="99"/>
    <w:rsid w:val="00423A6F"/>
    <w:pPr>
      <w:overflowPunct w:val="0"/>
      <w:autoSpaceDE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NagwekZnak2">
    <w:name w:val="Nagłówek Znak2"/>
    <w:basedOn w:val="Domylnaczcionkaakapitu"/>
    <w:link w:val="Nagwek"/>
    <w:uiPriority w:val="99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customStyle="1" w:styleId="Mapadokumentu1">
    <w:name w:val="Mapa dokumentu1"/>
    <w:basedOn w:val="Normalny"/>
    <w:rsid w:val="00423A6F"/>
    <w:pPr>
      <w:shd w:val="clear" w:color="auto" w:fill="000080"/>
    </w:pPr>
    <w:rPr>
      <w:rFonts w:ascii="Tahoma" w:hAnsi="Tahoma" w:cs="Tahoma"/>
    </w:rPr>
  </w:style>
  <w:style w:type="paragraph" w:customStyle="1" w:styleId="Tekstpodstawowyrazem">
    <w:name w:val="Tekst podstawowy razem"/>
    <w:basedOn w:val="Tekstpodstawowy"/>
    <w:rsid w:val="00423A6F"/>
    <w:pPr>
      <w:keepNext/>
    </w:pPr>
  </w:style>
  <w:style w:type="paragraph" w:customStyle="1" w:styleId="Tekstkomentarza1">
    <w:name w:val="Tekst komentarza1"/>
    <w:basedOn w:val="Normalny"/>
    <w:rsid w:val="00423A6F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23A6F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423A6F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23A6F"/>
    <w:rPr>
      <w:rFonts w:ascii="Times New Roman" w:eastAsia="MS Mincho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1"/>
    <w:rsid w:val="00423A6F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423A6F"/>
    <w:rPr>
      <w:rFonts w:ascii="Tahoma" w:eastAsia="MS Mincho" w:hAnsi="Tahoma" w:cs="Tahoma"/>
      <w:kern w:val="0"/>
      <w:sz w:val="16"/>
      <w:szCs w:val="16"/>
      <w:lang w:eastAsia="zh-CN"/>
      <w14:ligatures w14:val="none"/>
    </w:rPr>
  </w:style>
  <w:style w:type="paragraph" w:customStyle="1" w:styleId="Kasia">
    <w:name w:val="Kasia"/>
    <w:basedOn w:val="Normalny"/>
    <w:rsid w:val="00423A6F"/>
    <w:pPr>
      <w:overflowPunct w:val="0"/>
      <w:autoSpaceDE w:val="0"/>
      <w:jc w:val="both"/>
      <w:textAlignment w:val="baseline"/>
    </w:pPr>
  </w:style>
  <w:style w:type="paragraph" w:customStyle="1" w:styleId="Zwykytekst1">
    <w:name w:val="Zwykły tekst1"/>
    <w:basedOn w:val="Normalny"/>
    <w:rsid w:val="00423A6F"/>
    <w:rPr>
      <w:rFonts w:ascii="Consolas" w:eastAsia="Calibri" w:hAnsi="Consolas" w:cs="Consolas"/>
      <w:sz w:val="21"/>
      <w:szCs w:val="21"/>
    </w:rPr>
  </w:style>
  <w:style w:type="paragraph" w:customStyle="1" w:styleId="WW-Tekstpodstawowywcity2">
    <w:name w:val="WW-Tekst podstawowy wcięty 2"/>
    <w:basedOn w:val="Normalny"/>
    <w:rsid w:val="00423A6F"/>
    <w:pPr>
      <w:spacing w:line="360" w:lineRule="auto"/>
      <w:ind w:left="360"/>
      <w:jc w:val="both"/>
    </w:pPr>
  </w:style>
  <w:style w:type="paragraph" w:customStyle="1" w:styleId="Kolorowalistaakcent11">
    <w:name w:val="Kolorowa lista — akcent 11"/>
    <w:basedOn w:val="Normalny"/>
    <w:uiPriority w:val="34"/>
    <w:qFormat/>
    <w:rsid w:val="00423A6F"/>
    <w:pPr>
      <w:ind w:left="708"/>
    </w:pPr>
  </w:style>
  <w:style w:type="paragraph" w:customStyle="1" w:styleId="Bezodstpw1">
    <w:name w:val="Bez odstępów1"/>
    <w:rsid w:val="00423A6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  <w14:ligatures w14:val="none"/>
    </w:rPr>
  </w:style>
  <w:style w:type="paragraph" w:customStyle="1" w:styleId="pkt">
    <w:name w:val="pkt"/>
    <w:basedOn w:val="Normalny"/>
    <w:rsid w:val="00423A6F"/>
    <w:pPr>
      <w:autoSpaceDE w:val="0"/>
      <w:spacing w:before="60" w:after="60" w:line="360" w:lineRule="auto"/>
      <w:ind w:left="851" w:hanging="295"/>
      <w:jc w:val="both"/>
    </w:pPr>
  </w:style>
  <w:style w:type="paragraph" w:customStyle="1" w:styleId="Style27">
    <w:name w:val="Style27"/>
    <w:basedOn w:val="Normalny"/>
    <w:rsid w:val="00423A6F"/>
    <w:pPr>
      <w:widowControl w:val="0"/>
      <w:autoSpaceDE w:val="0"/>
      <w:spacing w:line="281" w:lineRule="exact"/>
      <w:ind w:hanging="324"/>
    </w:pPr>
  </w:style>
  <w:style w:type="paragraph" w:styleId="Tekstprzypisukocowego">
    <w:name w:val="endnote text"/>
    <w:basedOn w:val="Normalny"/>
    <w:link w:val="TekstprzypisukocowegoZnak1"/>
    <w:rsid w:val="00423A6F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Akapitzlist1">
    <w:name w:val="Akapit z listą1"/>
    <w:basedOn w:val="Normalny"/>
    <w:rsid w:val="00423A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423A6F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kern w:val="0"/>
      <w:lang w:eastAsia="zh-CN"/>
      <w14:ligatures w14:val="none"/>
    </w:rPr>
  </w:style>
  <w:style w:type="paragraph" w:customStyle="1" w:styleId="Kolorowalistaakcent12">
    <w:name w:val="Kolorowa lista — akcent 12"/>
    <w:basedOn w:val="Normalny"/>
    <w:rsid w:val="00423A6F"/>
    <w:pPr>
      <w:ind w:left="720"/>
    </w:pPr>
  </w:style>
  <w:style w:type="paragraph" w:customStyle="1" w:styleId="redniasiatka1akcent23">
    <w:name w:val="Średnia siatka 1 — akcent 23"/>
    <w:basedOn w:val="Normalny"/>
    <w:rsid w:val="00423A6F"/>
    <w:pPr>
      <w:ind w:left="720"/>
      <w:contextualSpacing/>
    </w:pPr>
  </w:style>
  <w:style w:type="paragraph" w:customStyle="1" w:styleId="Style12">
    <w:name w:val="Style12"/>
    <w:basedOn w:val="Normalny"/>
    <w:rsid w:val="00423A6F"/>
    <w:pPr>
      <w:widowControl w:val="0"/>
      <w:autoSpaceDE w:val="0"/>
      <w:spacing w:line="374" w:lineRule="exact"/>
      <w:ind w:hanging="353"/>
      <w:jc w:val="both"/>
    </w:pPr>
    <w:rPr>
      <w:rFonts w:ascii="Arial" w:hAnsi="Arial" w:cs="Arial"/>
    </w:rPr>
  </w:style>
  <w:style w:type="paragraph" w:customStyle="1" w:styleId="Style29">
    <w:name w:val="Style29"/>
    <w:basedOn w:val="Normalny"/>
    <w:rsid w:val="00423A6F"/>
    <w:pPr>
      <w:widowControl w:val="0"/>
      <w:autoSpaceDE w:val="0"/>
      <w:spacing w:line="382" w:lineRule="exact"/>
      <w:ind w:hanging="569"/>
    </w:pPr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423A6F"/>
    <w:rPr>
      <w:sz w:val="20"/>
      <w:szCs w:val="20"/>
    </w:rPr>
  </w:style>
  <w:style w:type="character" w:customStyle="1" w:styleId="TekstprzypisudolnegoZnak1">
    <w:name w:val="Tekst przypisu dolnego Znak1"/>
    <w:aliases w:val="Podrozdział Znak1"/>
    <w:basedOn w:val="Domylnaczcionkaakapitu"/>
    <w:link w:val="Tekstprzypisudolnego"/>
    <w:uiPriority w:val="99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rednialista2akcent21">
    <w:name w:val="Średnia lista 2 — akcent 2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customStyle="1" w:styleId="Standard">
    <w:name w:val="Standard"/>
    <w:rsid w:val="00423A6F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Tahoma"/>
      <w:color w:val="000000"/>
      <w:lang w:val="en-US" w:eastAsia="zh-CN"/>
      <w14:ligatures w14:val="none"/>
    </w:rPr>
  </w:style>
  <w:style w:type="paragraph" w:customStyle="1" w:styleId="NormalBold">
    <w:name w:val="NormalBold"/>
    <w:basedOn w:val="Normalny"/>
    <w:rsid w:val="00423A6F"/>
    <w:pPr>
      <w:widowControl w:val="0"/>
    </w:pPr>
    <w:rPr>
      <w:b/>
      <w:szCs w:val="20"/>
    </w:rPr>
  </w:style>
  <w:style w:type="paragraph" w:customStyle="1" w:styleId="normaltableau">
    <w:name w:val="normal_tableau"/>
    <w:basedOn w:val="Normalny"/>
    <w:rsid w:val="00423A6F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Tekstpodstawowywcity31">
    <w:name w:val="Tekst podstawowy wcięty 31"/>
    <w:basedOn w:val="Normalny"/>
    <w:rsid w:val="00423A6F"/>
    <w:pPr>
      <w:widowControl w:val="0"/>
      <w:autoSpaceDE w:val="0"/>
      <w:spacing w:after="120"/>
      <w:ind w:left="283"/>
    </w:pPr>
    <w:rPr>
      <w:sz w:val="16"/>
      <w:szCs w:val="16"/>
    </w:rPr>
  </w:style>
  <w:style w:type="paragraph" w:customStyle="1" w:styleId="redniasiatka1akcent22">
    <w:name w:val="Średnia siatka 1 — akcent 22"/>
    <w:basedOn w:val="Normalny"/>
    <w:uiPriority w:val="34"/>
    <w:qFormat/>
    <w:rsid w:val="00423A6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redniasiatka21">
    <w:name w:val="Średnia siatka 2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Jasnalistaakcent51">
    <w:name w:val="Jasna lista — akcent 51"/>
    <w:basedOn w:val="Normalny"/>
    <w:rsid w:val="00423A6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Spistreci1">
    <w:name w:val="toc 1"/>
    <w:basedOn w:val="Normalny"/>
    <w:next w:val="Normalny"/>
    <w:rsid w:val="00423A6F"/>
    <w:pPr>
      <w:overflowPunct w:val="0"/>
      <w:autoSpaceDE w:val="0"/>
      <w:jc w:val="both"/>
      <w:textAlignment w:val="baseline"/>
    </w:pPr>
    <w:rPr>
      <w:spacing w:val="-5"/>
      <w:sz w:val="20"/>
      <w:szCs w:val="20"/>
    </w:rPr>
  </w:style>
  <w:style w:type="paragraph" w:customStyle="1" w:styleId="Adresodbiorcywliocie">
    <w:name w:val="Adres odbiorcy w liocie"/>
    <w:basedOn w:val="Tekstpodstawowy"/>
    <w:rsid w:val="00423A6F"/>
    <w:pPr>
      <w:spacing w:after="0"/>
      <w:jc w:val="left"/>
    </w:pPr>
    <w:rPr>
      <w:lang w:val="x-none"/>
    </w:rPr>
  </w:style>
  <w:style w:type="paragraph" w:customStyle="1" w:styleId="Tekstpodstawowy21">
    <w:name w:val="Tekst podstawowy 21"/>
    <w:basedOn w:val="Normalny"/>
    <w:rsid w:val="00423A6F"/>
    <w:rPr>
      <w:b/>
      <w:szCs w:val="20"/>
    </w:rPr>
  </w:style>
  <w:style w:type="paragraph" w:customStyle="1" w:styleId="Standardowy1">
    <w:name w:val="Standardowy1"/>
    <w:rsid w:val="00423A6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zh-CN"/>
      <w14:ligatures w14:val="none"/>
    </w:rPr>
  </w:style>
  <w:style w:type="paragraph" w:customStyle="1" w:styleId="WW-Listawypunktowana2">
    <w:name w:val="WW-Lista wypunktowana 2"/>
    <w:basedOn w:val="Normalny"/>
    <w:rsid w:val="00423A6F"/>
    <w:rPr>
      <w:rFonts w:ascii="Arial" w:hAnsi="Arial" w:cs="Arial"/>
      <w:szCs w:val="21"/>
    </w:rPr>
  </w:style>
  <w:style w:type="paragraph" w:customStyle="1" w:styleId="Akapitzlist2">
    <w:name w:val="Akapit z listą2"/>
    <w:basedOn w:val="Normalny"/>
    <w:rsid w:val="00423A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redniasiatka1akcent21">
    <w:name w:val="Średnia siatka 1 — akcent 21"/>
    <w:basedOn w:val="Normalny"/>
    <w:rsid w:val="00423A6F"/>
    <w:pPr>
      <w:spacing w:after="200" w:line="276" w:lineRule="auto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Kolorowecieniowanieakcent31">
    <w:name w:val="Kolorowe cieniowanie — akcent 31"/>
    <w:basedOn w:val="Normalny"/>
    <w:rsid w:val="00423A6F"/>
    <w:pPr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</w:rPr>
  </w:style>
  <w:style w:type="paragraph" w:customStyle="1" w:styleId="Style3">
    <w:name w:val="Style3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Style4">
    <w:name w:val="Style4"/>
    <w:basedOn w:val="Normalny"/>
    <w:rsid w:val="00423A6F"/>
    <w:pPr>
      <w:widowControl w:val="0"/>
      <w:autoSpaceDE w:val="0"/>
      <w:spacing w:line="230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Style7">
    <w:name w:val="Style7"/>
    <w:basedOn w:val="Normalny"/>
    <w:rsid w:val="00423A6F"/>
    <w:pPr>
      <w:widowControl w:val="0"/>
      <w:autoSpaceDE w:val="0"/>
      <w:spacing w:line="2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text-center">
    <w:name w:val="text-center"/>
    <w:basedOn w:val="Normalny"/>
    <w:rsid w:val="00423A6F"/>
    <w:pPr>
      <w:spacing w:before="280" w:after="280"/>
    </w:pPr>
  </w:style>
  <w:style w:type="paragraph" w:customStyle="1" w:styleId="redniecieniowanie1akcent11">
    <w:name w:val="Średnie cieniowanie 1 — akcent 1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styleId="Listapunktowana4">
    <w:name w:val="List Bullet 4"/>
    <w:basedOn w:val="Normalny"/>
    <w:rsid w:val="00423A6F"/>
    <w:pPr>
      <w:spacing w:after="200" w:line="276" w:lineRule="auto"/>
      <w:ind w:left="1132" w:hanging="283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Kolorowalistaakcent13">
    <w:name w:val="Kolorowa lista — akcent 13"/>
    <w:basedOn w:val="Normalny"/>
    <w:rsid w:val="00423A6F"/>
    <w:pPr>
      <w:ind w:left="720"/>
      <w:contextualSpacing/>
    </w:pPr>
  </w:style>
  <w:style w:type="paragraph" w:customStyle="1" w:styleId="Zawartotabeli">
    <w:name w:val="Zawartość tabeli"/>
    <w:basedOn w:val="Normalny"/>
    <w:rsid w:val="00423A6F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423A6F"/>
    <w:pPr>
      <w:jc w:val="center"/>
    </w:pPr>
    <w:rPr>
      <w:b/>
      <w:bCs/>
    </w:rPr>
  </w:style>
  <w:style w:type="paragraph" w:customStyle="1" w:styleId="Standardowy2">
    <w:name w:val="Standardowy2"/>
    <w:rsid w:val="00423A6F"/>
    <w:pPr>
      <w:suppressAutoHyphens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customStyle="1" w:styleId="Nagwek20">
    <w:name w:val="Nagłówek2"/>
    <w:aliases w:val="Znak2, Znak2"/>
    <w:basedOn w:val="Normalny"/>
    <w:rsid w:val="00423A6F"/>
    <w:pPr>
      <w:tabs>
        <w:tab w:val="center" w:pos="4536"/>
        <w:tab w:val="right" w:pos="9072"/>
      </w:tabs>
    </w:pPr>
  </w:style>
  <w:style w:type="paragraph" w:customStyle="1" w:styleId="Lista1">
    <w:name w:val="Lista1"/>
    <w:basedOn w:val="Normalny"/>
    <w:rsid w:val="00423A6F"/>
    <w:pPr>
      <w:ind w:left="709" w:hanging="425"/>
    </w:pPr>
    <w:rPr>
      <w:szCs w:val="20"/>
      <w:lang w:eastAsia="pl-PL"/>
    </w:rPr>
  </w:style>
  <w:style w:type="paragraph" w:customStyle="1" w:styleId="Kolorowalistaakcent14">
    <w:name w:val="Kolorowa lista — akcent 14"/>
    <w:basedOn w:val="Normalny"/>
    <w:uiPriority w:val="34"/>
    <w:qFormat/>
    <w:rsid w:val="00423A6F"/>
    <w:pPr>
      <w:ind w:left="708"/>
    </w:pPr>
  </w:style>
  <w:style w:type="character" w:customStyle="1" w:styleId="redniasiatka1akcent2Znak1">
    <w:name w:val="Średnia siatka 1 — akcent 2 Znak1"/>
    <w:aliases w:val="zwykły tekst Znak,List Paragraph1 Znak,BulletC Znak,normalny tekst Znak,Obiekt Znak,Jasna siatka — akcent 3 Znak1"/>
    <w:link w:val="Jasnasiatkaakcent3"/>
    <w:uiPriority w:val="34"/>
    <w:semiHidden/>
    <w:locked/>
    <w:rsid w:val="00423A6F"/>
    <w:rPr>
      <w:sz w:val="24"/>
      <w:szCs w:val="24"/>
    </w:rPr>
  </w:style>
  <w:style w:type="table" w:styleId="Jasnasiatkaakcent3">
    <w:name w:val="Light Grid Accent 3"/>
    <w:basedOn w:val="Standardowy"/>
    <w:link w:val="redniasiatka1akcent2Znak1"/>
    <w:uiPriority w:val="34"/>
    <w:semiHidden/>
    <w:unhideWhenUsed/>
    <w:rsid w:val="00423A6F"/>
    <w:pPr>
      <w:spacing w:after="0" w:line="240" w:lineRule="auto"/>
    </w:p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lastRow">
      <w:tblPr/>
      <w:tcPr>
        <w:tcBorders>
          <w:top w:val="single" w:sz="18" w:space="0" w:color="F19D64"/>
        </w:tcBorders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styleId="Tekstpodstawowy2">
    <w:name w:val="Body Text 2"/>
    <w:basedOn w:val="Normalny"/>
    <w:link w:val="Tekstpodstawowy2Znak1"/>
    <w:uiPriority w:val="99"/>
    <w:unhideWhenUsed/>
    <w:rsid w:val="00423A6F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23A6F"/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423A6F"/>
    <w:pPr>
      <w:suppressAutoHyphens w:val="0"/>
      <w:autoSpaceDE w:val="0"/>
      <w:autoSpaceDN w:val="0"/>
    </w:pPr>
    <w:rPr>
      <w:rFonts w:ascii="Consolas" w:eastAsia="Calibri" w:hAnsi="Consolas"/>
      <w:kern w:val="2"/>
      <w:sz w:val="21"/>
      <w:szCs w:val="21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423A6F"/>
    <w:rPr>
      <w:rFonts w:ascii="Consolas" w:eastAsia="MS Mincho" w:hAnsi="Consolas" w:cs="Times New Roman"/>
      <w:kern w:val="0"/>
      <w:sz w:val="21"/>
      <w:szCs w:val="21"/>
      <w:lang w:eastAsia="zh-CN"/>
      <w14:ligatures w14:val="none"/>
    </w:rPr>
  </w:style>
  <w:style w:type="character" w:customStyle="1" w:styleId="text2">
    <w:name w:val="text2"/>
    <w:rsid w:val="00423A6F"/>
    <w:rPr>
      <w:rFonts w:ascii="Times New Roman" w:hAnsi="Times New Roman" w:cs="Times New Roman" w:hint="default"/>
    </w:rPr>
  </w:style>
  <w:style w:type="paragraph" w:customStyle="1" w:styleId="Normalny1">
    <w:name w:val="Normalny1"/>
    <w:rsid w:val="00423A6F"/>
    <w:pPr>
      <w:spacing w:after="0" w:line="240" w:lineRule="auto"/>
    </w:pPr>
    <w:rPr>
      <w:rFonts w:ascii="Times New Roman" w:eastAsia="ヒラギノ角ゴ Pro W3" w:hAnsi="Times New Roman" w:cs="Times New Roman"/>
      <w:color w:val="000000"/>
      <w:kern w:val="0"/>
      <w:szCs w:val="20"/>
      <w:lang w:eastAsia="pl-PL"/>
      <w14:ligatures w14:val="none"/>
    </w:rPr>
  </w:style>
  <w:style w:type="paragraph" w:customStyle="1" w:styleId="Nagwek11">
    <w:name w:val="Nagłówek 11"/>
    <w:next w:val="Normalny1"/>
    <w:rsid w:val="00423A6F"/>
    <w:pPr>
      <w:keepNext/>
      <w:spacing w:after="0" w:line="240" w:lineRule="auto"/>
      <w:jc w:val="right"/>
    </w:pPr>
    <w:rPr>
      <w:rFonts w:ascii="Times New Roman" w:eastAsia="ヒラギノ角ゴ Pro W3" w:hAnsi="Times New Roman" w:cs="Times New Roman"/>
      <w:b/>
      <w:color w:val="000000"/>
      <w:kern w:val="0"/>
      <w:szCs w:val="20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423A6F"/>
    <w:rPr>
      <w:sz w:val="16"/>
      <w:szCs w:val="16"/>
    </w:rPr>
  </w:style>
  <w:style w:type="character" w:customStyle="1" w:styleId="fadtext">
    <w:name w:val="fad_text"/>
    <w:rsid w:val="00423A6F"/>
  </w:style>
  <w:style w:type="paragraph" w:styleId="Bezodstpw">
    <w:name w:val="No Spacing"/>
    <w:uiPriority w:val="1"/>
    <w:qFormat/>
    <w:rsid w:val="00423A6F"/>
    <w:pPr>
      <w:spacing w:after="0" w:line="240" w:lineRule="auto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423A6F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423A6F"/>
    <w:rPr>
      <w:rFonts w:ascii="Times New Roman" w:eastAsia="MS Mincho" w:hAnsi="Times New Roman" w:cs="Times New Roman"/>
      <w:kern w:val="0"/>
      <w:lang w:eastAsia="zh-CN"/>
      <w14:ligatures w14:val="none"/>
    </w:rPr>
  </w:style>
  <w:style w:type="character" w:customStyle="1" w:styleId="CharStyle503">
    <w:name w:val="CharStyle503"/>
    <w:rsid w:val="00423A6F"/>
    <w:rPr>
      <w:rFonts w:ascii="Calibri" w:eastAsia="Calibri" w:hAnsi="Calibri" w:cs="Calibri" w:hint="default"/>
      <w:b w:val="0"/>
      <w:bCs w:val="0"/>
      <w:i w:val="0"/>
      <w:iCs w:val="0"/>
      <w:smallCaps w:val="0"/>
      <w:sz w:val="20"/>
      <w:szCs w:val="20"/>
    </w:rPr>
  </w:style>
  <w:style w:type="table" w:styleId="Tabela-Siatka">
    <w:name w:val="Table Grid"/>
    <w:basedOn w:val="Standardowy"/>
    <w:uiPriority w:val="59"/>
    <w:rsid w:val="00423A6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Zwykytekst">
    <w:name w:val="WW-Zwykły tekst"/>
    <w:basedOn w:val="Normalny"/>
    <w:rsid w:val="00423A6F"/>
    <w:pPr>
      <w:widowControl w:val="0"/>
    </w:pPr>
    <w:rPr>
      <w:rFonts w:ascii="Courier New" w:eastAsia="Arial Unicode MS" w:hAnsi="Courier New" w:cs="Courier New"/>
      <w:kern w:val="1"/>
    </w:rPr>
  </w:style>
  <w:style w:type="character" w:customStyle="1" w:styleId="Kolorowecieniowanieakcent3Znak">
    <w:name w:val="Kolorowe cieniowanie — akcent 3 Znak"/>
    <w:link w:val="Kolorowecieniowanieakcent3"/>
    <w:uiPriority w:val="34"/>
    <w:semiHidden/>
    <w:locked/>
    <w:rsid w:val="00423A6F"/>
    <w:rPr>
      <w:sz w:val="24"/>
      <w:szCs w:val="24"/>
    </w:rPr>
  </w:style>
  <w:style w:type="table" w:styleId="Kolorowecieniowanieakcent3">
    <w:name w:val="Colorful Shading Accent 3"/>
    <w:basedOn w:val="Standardowy"/>
    <w:link w:val="Kolorowecieniowanieakcent3Znak"/>
    <w:uiPriority w:val="34"/>
    <w:semiHidden/>
    <w:unhideWhenUsed/>
    <w:rsid w:val="00423A6F"/>
    <w:pPr>
      <w:spacing w:after="0" w:line="240" w:lineRule="auto"/>
    </w:p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paragraph" w:customStyle="1" w:styleId="ZacznikLista1">
    <w:name w:val="Załącznik Lista 1"/>
    <w:basedOn w:val="Tekstpodstawowy"/>
    <w:qFormat/>
    <w:rsid w:val="00423A6F"/>
    <w:pPr>
      <w:numPr>
        <w:numId w:val="94"/>
      </w:numPr>
      <w:suppressAutoHyphens w:val="0"/>
      <w:overflowPunct/>
      <w:autoSpaceDE/>
      <w:spacing w:before="120" w:after="120" w:line="276" w:lineRule="auto"/>
      <w:ind w:left="0" w:firstLine="0"/>
      <w:jc w:val="left"/>
      <w:textAlignment w:val="auto"/>
    </w:pPr>
    <w:rPr>
      <w:rFonts w:ascii="Calibri" w:eastAsia="Calibri" w:hAnsi="Calibri" w:cs="Times New Roman"/>
      <w:spacing w:val="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423A6F"/>
    <w:pPr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423A6F"/>
  </w:style>
  <w:style w:type="paragraph" w:customStyle="1" w:styleId="Jasnalistaakcent52">
    <w:name w:val="Jasna lista — akcent 52"/>
    <w:basedOn w:val="Normalny"/>
    <w:link w:val="Jasnalistaakcent5Znak"/>
    <w:uiPriority w:val="34"/>
    <w:qFormat/>
    <w:rsid w:val="00423A6F"/>
    <w:pPr>
      <w:suppressAutoHyphens w:val="0"/>
      <w:ind w:left="720"/>
      <w:contextualSpacing/>
    </w:pPr>
    <w:rPr>
      <w:rFonts w:eastAsia="SimSun"/>
      <w:lang w:eastAsia="pl-PL"/>
    </w:rPr>
  </w:style>
  <w:style w:type="character" w:customStyle="1" w:styleId="Jasnalistaakcent5Znak">
    <w:name w:val="Jasna lista — akcent 5 Znak"/>
    <w:link w:val="Jasnalistaakcent52"/>
    <w:uiPriority w:val="34"/>
    <w:locked/>
    <w:rsid w:val="00423A6F"/>
    <w:rPr>
      <w:rFonts w:ascii="Times New Roman" w:eastAsia="SimSun" w:hAnsi="Times New Roman" w:cs="Times New Roman"/>
      <w:kern w:val="0"/>
      <w:lang w:eastAsia="pl-PL"/>
      <w14:ligatures w14:val="none"/>
    </w:rPr>
  </w:style>
  <w:style w:type="numbering" w:styleId="111111">
    <w:name w:val="Outline List 2"/>
    <w:basedOn w:val="Bezlisty"/>
    <w:rsid w:val="00423A6F"/>
    <w:pPr>
      <w:numPr>
        <w:numId w:val="103"/>
      </w:numPr>
    </w:pPr>
  </w:style>
  <w:style w:type="character" w:customStyle="1" w:styleId="Jasnasiatkaakcent3Znak">
    <w:name w:val="Jasna siatka — akcent 3 Znak"/>
    <w:uiPriority w:val="34"/>
    <w:locked/>
    <w:rsid w:val="00423A6F"/>
    <w:rPr>
      <w:sz w:val="24"/>
      <w:szCs w:val="24"/>
    </w:rPr>
  </w:style>
  <w:style w:type="paragraph" w:customStyle="1" w:styleId="Style341">
    <w:name w:val="Style341"/>
    <w:basedOn w:val="Normalny"/>
    <w:rsid w:val="00423A6F"/>
    <w:pPr>
      <w:suppressAutoHyphens w:val="0"/>
      <w:spacing w:line="269" w:lineRule="exact"/>
      <w:jc w:val="both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423A6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0">
    <w:name w:val="fontstyle21"/>
    <w:basedOn w:val="Domylnaczcionkaakapitu"/>
    <w:rsid w:val="00423A6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2EB4-5B78-4003-AD11-C98B758D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Złonkiewicz</dc:creator>
  <cp:keywords/>
  <dc:description/>
  <cp:lastModifiedBy>Joanna Fijoł</cp:lastModifiedBy>
  <cp:revision>7</cp:revision>
  <cp:lastPrinted>2026-03-25T11:41:00Z</cp:lastPrinted>
  <dcterms:created xsi:type="dcterms:W3CDTF">2026-03-25T09:09:00Z</dcterms:created>
  <dcterms:modified xsi:type="dcterms:W3CDTF">2026-04-07T12:20:00Z</dcterms:modified>
</cp:coreProperties>
</file>