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E200F" w14:textId="25182738" w:rsidR="00423A6F" w:rsidRDefault="00423A6F" w:rsidP="00423A6F">
      <w:pPr>
        <w:tabs>
          <w:tab w:val="left" w:pos="0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0E57E4">
        <w:rPr>
          <w:rFonts w:ascii="Calibri" w:hAnsi="Calibri" w:cs="Calibri"/>
          <w:b/>
          <w:sz w:val="22"/>
          <w:szCs w:val="22"/>
        </w:rPr>
        <w:t xml:space="preserve">Załącznik nr </w:t>
      </w:r>
      <w:r w:rsidR="006B0D97">
        <w:rPr>
          <w:rFonts w:ascii="Calibri" w:hAnsi="Calibri" w:cs="Calibri"/>
          <w:b/>
          <w:sz w:val="22"/>
          <w:szCs w:val="22"/>
        </w:rPr>
        <w:t>2A</w:t>
      </w:r>
      <w:r w:rsidR="00E6434A">
        <w:rPr>
          <w:rFonts w:ascii="Calibri" w:hAnsi="Calibri" w:cs="Calibri"/>
          <w:b/>
          <w:sz w:val="22"/>
          <w:szCs w:val="22"/>
        </w:rPr>
        <w:t xml:space="preserve"> do zapytania ofertowego</w:t>
      </w:r>
      <w:r w:rsidRPr="000E57E4">
        <w:rPr>
          <w:rFonts w:ascii="Calibri" w:hAnsi="Calibri" w:cs="Calibri"/>
          <w:b/>
          <w:color w:val="4F81BD"/>
          <w:sz w:val="22"/>
          <w:szCs w:val="22"/>
        </w:rPr>
        <w:t xml:space="preserve"> </w:t>
      </w:r>
    </w:p>
    <w:p w14:paraId="24947D73" w14:textId="77777777" w:rsidR="008F2542" w:rsidRPr="008F2542" w:rsidRDefault="008F2542" w:rsidP="00423A6F">
      <w:pPr>
        <w:tabs>
          <w:tab w:val="left" w:pos="0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Calibri" w:hAnsi="Calibri" w:cs="Calibri"/>
          <w:color w:val="000000"/>
          <w:sz w:val="16"/>
          <w:szCs w:val="16"/>
          <w:lang w:eastAsia="pl-PL"/>
        </w:rPr>
      </w:pPr>
    </w:p>
    <w:p w14:paraId="03A0C6EE" w14:textId="77777777" w:rsidR="00423A6F" w:rsidRDefault="00423A6F" w:rsidP="00423A6F">
      <w:pPr>
        <w:jc w:val="center"/>
        <w:rPr>
          <w:rFonts w:ascii="Calibri" w:hAnsi="Calibri"/>
          <w:b/>
          <w:spacing w:val="-5"/>
          <w:sz w:val="26"/>
          <w:szCs w:val="26"/>
        </w:rPr>
      </w:pPr>
      <w:r w:rsidRPr="002334A9">
        <w:rPr>
          <w:rFonts w:ascii="Calibri" w:hAnsi="Calibri"/>
          <w:b/>
          <w:spacing w:val="-5"/>
          <w:sz w:val="26"/>
          <w:szCs w:val="26"/>
        </w:rPr>
        <w:t xml:space="preserve">Formularz asortymentowo-cenowy </w:t>
      </w:r>
    </w:p>
    <w:p w14:paraId="15C36132" w14:textId="77777777" w:rsidR="008F2542" w:rsidRPr="008F2542" w:rsidRDefault="008F2542" w:rsidP="00423A6F">
      <w:pPr>
        <w:jc w:val="center"/>
        <w:rPr>
          <w:rFonts w:ascii="Calibri" w:hAnsi="Calibri"/>
          <w:b/>
          <w:spacing w:val="-5"/>
          <w:sz w:val="16"/>
          <w:szCs w:val="16"/>
        </w:rPr>
      </w:pPr>
    </w:p>
    <w:p w14:paraId="22ECD3A4" w14:textId="3F761E6C" w:rsidR="008C4DE0" w:rsidRPr="008C4DE0" w:rsidRDefault="00423A6F" w:rsidP="008C4DE0">
      <w:pPr>
        <w:jc w:val="both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8C4DE0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Część A - </w:t>
      </w:r>
      <w:bookmarkStart w:id="0" w:name="_Hlk219884476"/>
      <w:r w:rsidR="00A22787" w:rsidRPr="008C4DE0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Dostawa zasuw nożowych na potrzeby Oczyszczalni Ścieków Tychy – Urbanowice,</w:t>
      </w:r>
      <w:r w:rsidR="008C4DE0" w:rsidRPr="008C4DE0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 </w:t>
      </w:r>
      <w:r w:rsidR="00A22787" w:rsidRPr="008C4DE0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43-109 Tychy-Urbanowice, ul. Lokalna </w:t>
      </w:r>
      <w:r w:rsidR="008C4DE0" w:rsidRPr="008C4DE0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14, zgodnie z opisem przedmiotu zamówienia (załącznik nr 1A).</w:t>
      </w:r>
    </w:p>
    <w:bookmarkEnd w:id="0"/>
    <w:p w14:paraId="49FC4604" w14:textId="1FC29A11" w:rsidR="00423A6F" w:rsidRPr="00FF1909" w:rsidRDefault="00423A6F" w:rsidP="00FF1909">
      <w:pPr>
        <w:jc w:val="center"/>
        <w:rPr>
          <w:rFonts w:ascii="Calibri" w:hAnsi="Calibri" w:cs="Calibri"/>
          <w:b/>
          <w:bCs/>
          <w:sz w:val="26"/>
          <w:szCs w:val="26"/>
          <w:lang w:eastAsia="ar-SA"/>
        </w:rPr>
      </w:pPr>
    </w:p>
    <w:tbl>
      <w:tblPr>
        <w:tblW w:w="13178" w:type="dxa"/>
        <w:tblInd w:w="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2"/>
        <w:gridCol w:w="4078"/>
        <w:gridCol w:w="2614"/>
        <w:gridCol w:w="1388"/>
        <w:gridCol w:w="1981"/>
        <w:gridCol w:w="2315"/>
      </w:tblGrid>
      <w:tr w:rsidR="00423A6F" w:rsidRPr="000E57E4" w14:paraId="275CADEE" w14:textId="77777777" w:rsidTr="008F2542">
        <w:trPr>
          <w:trHeight w:val="874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6E16F213" w14:textId="47F62A26" w:rsidR="00423A6F" w:rsidRPr="000E57E4" w:rsidRDefault="006B0D97" w:rsidP="007D2C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</w:pPr>
            <w:r w:rsidRPr="006B0D97">
              <w:rPr>
                <w:rFonts w:ascii="Calibri" w:hAnsi="Calibri" w:cs="Calibr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4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0151AEF4" w14:textId="77777777" w:rsidR="00423A6F" w:rsidRPr="000E57E4" w:rsidRDefault="00423A6F" w:rsidP="007D2C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E57E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Nazwa </w:t>
            </w:r>
          </w:p>
        </w:tc>
        <w:tc>
          <w:tcPr>
            <w:tcW w:w="2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35B1776B" w14:textId="77777777" w:rsidR="00423A6F" w:rsidRPr="0046699C" w:rsidRDefault="00423A6F" w:rsidP="007D2CF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1" w:name="_Hlk147469551"/>
            <w:r w:rsidRPr="004669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Producent/model</w:t>
            </w:r>
          </w:p>
          <w:bookmarkEnd w:id="1"/>
          <w:p w14:paraId="743F2739" w14:textId="77777777" w:rsidR="00423A6F" w:rsidRPr="006B0D97" w:rsidRDefault="00423A6F" w:rsidP="007D2CF5">
            <w:pPr>
              <w:jc w:val="center"/>
              <w:rPr>
                <w:rFonts w:ascii="Calibri" w:hAnsi="Calibri" w:cs="Calibri"/>
                <w:bCs/>
                <w:i/>
                <w:iCs/>
                <w:color w:val="EE0000"/>
                <w:sz w:val="22"/>
                <w:szCs w:val="22"/>
              </w:rPr>
            </w:pPr>
            <w:r w:rsidRPr="0046699C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(uzupełnia Wykonawca)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35D0BBD4" w14:textId="743BDD53" w:rsidR="00423A6F" w:rsidRPr="006B0D97" w:rsidRDefault="00423A6F" w:rsidP="007D2CF5">
            <w:pPr>
              <w:jc w:val="center"/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</w:pPr>
            <w:r w:rsidRPr="0046699C">
              <w:rPr>
                <w:rFonts w:ascii="Calibri" w:hAnsi="Calibri" w:cs="Calibri"/>
                <w:b/>
                <w:bCs/>
                <w:sz w:val="22"/>
                <w:szCs w:val="22"/>
              </w:rPr>
              <w:t>Ilość</w:t>
            </w:r>
            <w:r w:rsidR="0046699C" w:rsidRPr="0046699C">
              <w:rPr>
                <w:rFonts w:ascii="Calibri" w:hAnsi="Calibri" w:cs="Calibri"/>
                <w:b/>
                <w:bCs/>
                <w:sz w:val="22"/>
                <w:szCs w:val="22"/>
              </w:rPr>
              <w:t>/szt.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23C29340" w14:textId="480028BF" w:rsidR="00423A6F" w:rsidRPr="000E57E4" w:rsidRDefault="00423A6F" w:rsidP="007D2CF5">
            <w:pPr>
              <w:tabs>
                <w:tab w:val="left" w:pos="345"/>
              </w:tabs>
              <w:ind w:hanging="28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E57E4">
              <w:rPr>
                <w:rFonts w:ascii="Calibri" w:hAnsi="Calibri" w:cs="Calibri"/>
                <w:b/>
                <w:bCs/>
                <w:sz w:val="22"/>
                <w:szCs w:val="22"/>
              </w:rPr>
              <w:t>Cena jednostkowa netto</w:t>
            </w:r>
            <w:r w:rsidRPr="0046699C">
              <w:rPr>
                <w:rFonts w:ascii="Calibri" w:hAnsi="Calibri" w:cs="Calibri"/>
                <w:b/>
                <w:bCs/>
                <w:sz w:val="22"/>
                <w:szCs w:val="22"/>
              </w:rPr>
              <w:t>/</w:t>
            </w:r>
            <w:r w:rsidR="0046699C" w:rsidRPr="0046699C">
              <w:rPr>
                <w:rFonts w:ascii="Calibri" w:hAnsi="Calibri" w:cs="Calibri"/>
                <w:b/>
                <w:bCs/>
                <w:sz w:val="22"/>
                <w:szCs w:val="22"/>
              </w:rPr>
              <w:t>szt.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7A97D2EA" w14:textId="77777777" w:rsidR="00423A6F" w:rsidRPr="000E57E4" w:rsidRDefault="00423A6F" w:rsidP="007D2C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D8364F4" w14:textId="77777777" w:rsidR="00423A6F" w:rsidRPr="000E57E4" w:rsidRDefault="00423A6F" w:rsidP="007D2C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E57E4">
              <w:rPr>
                <w:rFonts w:ascii="Calibri" w:hAnsi="Calibri" w:cs="Calibri"/>
                <w:b/>
                <w:bCs/>
                <w:sz w:val="22"/>
                <w:szCs w:val="22"/>
              </w:rPr>
              <w:t>Wartość netto (zł)  </w:t>
            </w:r>
          </w:p>
          <w:p w14:paraId="24C4A78E" w14:textId="77777777" w:rsidR="00423A6F" w:rsidRPr="000E57E4" w:rsidRDefault="00423A6F" w:rsidP="007D2C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E57E4">
              <w:rPr>
                <w:rFonts w:ascii="Calibri" w:hAnsi="Calibri" w:cs="Calibri"/>
                <w:bCs/>
                <w:i/>
                <w:sz w:val="22"/>
                <w:szCs w:val="22"/>
              </w:rPr>
              <w:t>(kol. 4 x kol. 5)</w:t>
            </w:r>
          </w:p>
        </w:tc>
      </w:tr>
      <w:tr w:rsidR="00423A6F" w:rsidRPr="000E57E4" w14:paraId="0D36A9CC" w14:textId="77777777" w:rsidTr="00FF1909">
        <w:trPr>
          <w:trHeight w:val="227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98957E8" w14:textId="77777777" w:rsidR="00423A6F" w:rsidRPr="000E57E4" w:rsidRDefault="00423A6F" w:rsidP="007D2CF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0E57E4">
              <w:rPr>
                <w:rFonts w:ascii="Calibri" w:hAnsi="Calibri" w:cs="Arial"/>
                <w:sz w:val="14"/>
                <w:szCs w:val="14"/>
              </w:rPr>
              <w:t>1</w:t>
            </w:r>
          </w:p>
        </w:tc>
        <w:tc>
          <w:tcPr>
            <w:tcW w:w="4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4FE2DF5" w14:textId="77777777" w:rsidR="00423A6F" w:rsidRPr="000E57E4" w:rsidRDefault="00423A6F" w:rsidP="007D2CF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0E57E4">
              <w:rPr>
                <w:rFonts w:ascii="Calibri" w:hAnsi="Calibri" w:cs="Arial"/>
                <w:sz w:val="14"/>
                <w:szCs w:val="14"/>
              </w:rPr>
              <w:t>2</w:t>
            </w:r>
          </w:p>
        </w:tc>
        <w:tc>
          <w:tcPr>
            <w:tcW w:w="2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7635DF33" w14:textId="77777777" w:rsidR="00423A6F" w:rsidRPr="000E57E4" w:rsidRDefault="00423A6F" w:rsidP="007D2CF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0E57E4">
              <w:rPr>
                <w:rFonts w:ascii="Calibri" w:hAnsi="Calibri" w:cs="Arial"/>
                <w:sz w:val="14"/>
                <w:szCs w:val="14"/>
              </w:rPr>
              <w:t>3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BC0A782" w14:textId="77777777" w:rsidR="00423A6F" w:rsidRPr="000E57E4" w:rsidRDefault="00423A6F" w:rsidP="007D2CF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0E57E4">
              <w:rPr>
                <w:rFonts w:ascii="Calibri" w:hAnsi="Calibri" w:cs="Arial"/>
                <w:sz w:val="14"/>
                <w:szCs w:val="14"/>
              </w:rPr>
              <w:t>4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8E6E2FE" w14:textId="77777777" w:rsidR="00423A6F" w:rsidRPr="000E57E4" w:rsidRDefault="00423A6F" w:rsidP="007D2CF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0E57E4">
              <w:rPr>
                <w:rFonts w:ascii="Calibri" w:hAnsi="Calibri" w:cs="Arial"/>
                <w:sz w:val="14"/>
                <w:szCs w:val="14"/>
              </w:rPr>
              <w:t>5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C9F1007" w14:textId="77777777" w:rsidR="00423A6F" w:rsidRPr="000E57E4" w:rsidRDefault="00423A6F" w:rsidP="007D2CF5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0E57E4">
              <w:rPr>
                <w:rFonts w:ascii="Calibri" w:hAnsi="Calibri" w:cs="Arial"/>
                <w:sz w:val="14"/>
                <w:szCs w:val="14"/>
              </w:rPr>
              <w:t>6</w:t>
            </w:r>
          </w:p>
        </w:tc>
      </w:tr>
      <w:tr w:rsidR="00423A6F" w:rsidRPr="000E57E4" w14:paraId="726BE65C" w14:textId="77777777" w:rsidTr="002E7C28">
        <w:trPr>
          <w:trHeight w:val="609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1CB501" w14:textId="19B23053" w:rsidR="00423A6F" w:rsidRPr="00570086" w:rsidRDefault="00893ED4" w:rsidP="007D2CF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008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89C30" w14:textId="2C69730C" w:rsidR="00423A6F" w:rsidRPr="00661DDF" w:rsidRDefault="0046699C" w:rsidP="007D2CF5">
            <w:pPr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 w:rsidRPr="00661DDF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Zasuwa nożowa</w:t>
            </w:r>
            <w:r w:rsidR="00551510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,</w:t>
            </w:r>
            <w:r w:rsidR="00B575B0">
              <w:t xml:space="preserve"> </w:t>
            </w:r>
            <w:r w:rsidR="00B575B0" w:rsidRPr="00B575B0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zgodn</w:t>
            </w:r>
            <w:r w:rsidR="00B575B0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a</w:t>
            </w:r>
            <w:r w:rsidR="00B575B0" w:rsidRPr="00B575B0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 z parametrami zawartymi w</w:t>
            </w:r>
            <w:r w:rsidR="00AE2BD1" w:rsidRPr="00AE2BD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 pkt </w:t>
            </w:r>
            <w:r w:rsidR="00AE2BD1" w:rsidRPr="00AE2BD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1 </w:t>
            </w:r>
            <w:r w:rsidR="00AE2BD1" w:rsidRPr="00B575B0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tabeli</w:t>
            </w:r>
            <w:r w:rsidR="00B575B0" w:rsidRPr="00B575B0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 OPZ (załącznik nr 1</w:t>
            </w:r>
            <w:r w:rsidR="00B575B0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A</w:t>
            </w:r>
            <w:r w:rsidR="00B575B0" w:rsidRPr="00B575B0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)</w:t>
            </w:r>
          </w:p>
        </w:tc>
        <w:tc>
          <w:tcPr>
            <w:tcW w:w="2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CB974" w14:textId="77777777" w:rsidR="00423A6F" w:rsidRPr="006B0D97" w:rsidRDefault="00423A6F" w:rsidP="007D2CF5">
            <w:pPr>
              <w:jc w:val="center"/>
              <w:rPr>
                <w:rFonts w:ascii="Calibri" w:hAnsi="Calibri" w:cs="Calibri"/>
                <w:color w:val="EE0000"/>
                <w:sz w:val="22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134CB7" w14:textId="11A14187" w:rsidR="00423A6F" w:rsidRPr="006B0D97" w:rsidRDefault="0046699C" w:rsidP="007D2CF5">
            <w:pPr>
              <w:jc w:val="center"/>
              <w:rPr>
                <w:rFonts w:ascii="Calibri" w:hAnsi="Calibri" w:cs="Arial"/>
                <w:color w:val="EE0000"/>
                <w:sz w:val="22"/>
                <w:szCs w:val="22"/>
              </w:rPr>
            </w:pPr>
            <w:r w:rsidRPr="0046699C">
              <w:rPr>
                <w:rFonts w:ascii="Calibri" w:hAnsi="Calibri" w:cs="Arial"/>
                <w:sz w:val="22"/>
                <w:szCs w:val="22"/>
              </w:rPr>
              <w:t>2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72DD74" w14:textId="77777777" w:rsidR="00423A6F" w:rsidRPr="000E57E4" w:rsidRDefault="00423A6F" w:rsidP="007D2CF5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A65DDD" w14:textId="77777777" w:rsidR="00423A6F" w:rsidRPr="000E57E4" w:rsidRDefault="00423A6F" w:rsidP="007D2CF5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E7C28" w:rsidRPr="000E57E4" w14:paraId="232D40C2" w14:textId="77777777" w:rsidTr="00FF1909">
        <w:trPr>
          <w:trHeight w:val="609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9C26C" w14:textId="31EC39B1" w:rsidR="002E7C28" w:rsidRPr="00570086" w:rsidRDefault="0039005F" w:rsidP="007D2CF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008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54A1CC" w14:textId="424D4050" w:rsidR="002E7C28" w:rsidRPr="00661DDF" w:rsidRDefault="0046699C" w:rsidP="007D2CF5">
            <w:pPr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 w:rsidRPr="00661DDF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Zasuwa nożowa</w:t>
            </w:r>
            <w:r w:rsidR="00551510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,</w:t>
            </w:r>
            <w:r w:rsidRPr="00661DDF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 </w:t>
            </w:r>
            <w:r w:rsidR="00B575B0" w:rsidRPr="00B575B0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zgodna z parametrami zawartymi </w:t>
            </w:r>
            <w:r w:rsidR="00AE2BD1" w:rsidRPr="00AE2BD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w pkt 2</w:t>
            </w:r>
            <w:r w:rsidR="00B575B0" w:rsidRPr="00B575B0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 tabeli OPZ (załącznik nr 1A)</w:t>
            </w:r>
          </w:p>
        </w:tc>
        <w:tc>
          <w:tcPr>
            <w:tcW w:w="2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FCCA0" w14:textId="77777777" w:rsidR="002E7C28" w:rsidRPr="006B0D97" w:rsidRDefault="002E7C28" w:rsidP="007D2CF5">
            <w:pPr>
              <w:jc w:val="center"/>
              <w:rPr>
                <w:rFonts w:ascii="Calibri" w:hAnsi="Calibri" w:cs="Calibri"/>
                <w:color w:val="EE0000"/>
                <w:sz w:val="22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9F4D6" w14:textId="40657810" w:rsidR="002E7C28" w:rsidRPr="006B0D97" w:rsidRDefault="0046699C" w:rsidP="007D2CF5">
            <w:pPr>
              <w:jc w:val="center"/>
              <w:rPr>
                <w:rFonts w:ascii="Calibri" w:hAnsi="Calibri" w:cs="Arial"/>
                <w:color w:val="EE0000"/>
                <w:sz w:val="22"/>
                <w:szCs w:val="22"/>
              </w:rPr>
            </w:pPr>
            <w:r w:rsidRPr="0046699C">
              <w:rPr>
                <w:rFonts w:ascii="Calibri" w:hAnsi="Calibri" w:cs="Arial"/>
                <w:sz w:val="22"/>
                <w:szCs w:val="22"/>
              </w:rPr>
              <w:t>2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627FFE" w14:textId="77777777" w:rsidR="002E7C28" w:rsidRPr="000E57E4" w:rsidRDefault="002E7C28" w:rsidP="007D2CF5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D533B4" w14:textId="77777777" w:rsidR="002E7C28" w:rsidRPr="000E57E4" w:rsidRDefault="002E7C28" w:rsidP="007D2CF5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6A28AA" w:rsidRPr="000E57E4" w14:paraId="6589621A" w14:textId="77777777" w:rsidTr="00FF1909">
        <w:trPr>
          <w:trHeight w:val="454"/>
        </w:trPr>
        <w:tc>
          <w:tcPr>
            <w:tcW w:w="108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79762BD" w14:textId="77777777" w:rsidR="006A28AA" w:rsidRPr="000E57E4" w:rsidRDefault="006A28AA" w:rsidP="007D2CF5">
            <w:pPr>
              <w:jc w:val="right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0E57E4">
              <w:rPr>
                <w:rFonts w:ascii="Calibri" w:hAnsi="Calibri" w:cs="Arial"/>
                <w:b/>
                <w:bCs/>
                <w:sz w:val="22"/>
                <w:szCs w:val="22"/>
              </w:rPr>
              <w:t>SUMA NETTO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B395DF" w14:textId="77777777" w:rsidR="006A28AA" w:rsidRPr="000E57E4" w:rsidRDefault="006A28AA" w:rsidP="007D2CF5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391B969" w14:textId="77777777" w:rsidR="00FF1909" w:rsidRPr="00FF1909" w:rsidRDefault="00FF1909" w:rsidP="00423A6F">
      <w:pPr>
        <w:pStyle w:val="Akapitzlist"/>
        <w:jc w:val="right"/>
        <w:rPr>
          <w:rFonts w:asciiTheme="minorHAnsi" w:hAnsiTheme="minorHAnsi" w:cstheme="minorHAnsi"/>
          <w:u w:val="single"/>
        </w:rPr>
      </w:pPr>
    </w:p>
    <w:p w14:paraId="13AD44FD" w14:textId="77777777" w:rsidR="0002320B" w:rsidRPr="00985613" w:rsidRDefault="0002320B" w:rsidP="0002320B">
      <w:pPr>
        <w:tabs>
          <w:tab w:val="left" w:pos="1741"/>
        </w:tabs>
        <w:spacing w:line="276" w:lineRule="auto"/>
        <w:rPr>
          <w:rFonts w:asciiTheme="minorHAnsi" w:eastAsia="Calibri" w:hAnsiTheme="minorHAnsi" w:cstheme="minorHAnsi"/>
          <w:b/>
          <w:sz w:val="22"/>
          <w:szCs w:val="22"/>
          <w:u w:val="single"/>
          <w:lang w:eastAsia="en-US"/>
        </w:rPr>
      </w:pPr>
      <w:r w:rsidRPr="00985613">
        <w:rPr>
          <w:rFonts w:asciiTheme="minorHAnsi" w:eastAsia="Calibri" w:hAnsiTheme="minorHAnsi" w:cstheme="minorHAnsi"/>
          <w:b/>
          <w:sz w:val="22"/>
          <w:szCs w:val="22"/>
          <w:u w:val="single"/>
          <w:lang w:eastAsia="en-US"/>
        </w:rPr>
        <w:t xml:space="preserve">Łączna wartość: </w:t>
      </w:r>
    </w:p>
    <w:p w14:paraId="793C6859" w14:textId="77777777" w:rsidR="0002320B" w:rsidRPr="00985613" w:rsidRDefault="0002320B" w:rsidP="0002320B">
      <w:pPr>
        <w:tabs>
          <w:tab w:val="left" w:pos="1741"/>
        </w:tabs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985613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wartość netto: ………………………… + stawka VAT(%) ……., wartość VAT …………………. = wartość brutto ………………………………………*</w:t>
      </w:r>
    </w:p>
    <w:p w14:paraId="1D7C1D00" w14:textId="77777777" w:rsidR="0002320B" w:rsidRDefault="0002320B" w:rsidP="0002320B">
      <w:pPr>
        <w:tabs>
          <w:tab w:val="left" w:pos="1741"/>
        </w:tabs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64CD2E99" w14:textId="77777777" w:rsidR="0002320B" w:rsidRDefault="0002320B" w:rsidP="0002320B">
      <w:pPr>
        <w:tabs>
          <w:tab w:val="left" w:pos="1741"/>
        </w:tabs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3D715235" w14:textId="77777777" w:rsidR="0002320B" w:rsidRPr="00BE1633" w:rsidRDefault="0002320B" w:rsidP="0002320B">
      <w:pPr>
        <w:tabs>
          <w:tab w:val="left" w:pos="1741"/>
        </w:tabs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3F6B807D" w14:textId="77777777" w:rsidR="0002320B" w:rsidRPr="00985613" w:rsidRDefault="0002320B" w:rsidP="0002320B">
      <w:pPr>
        <w:tabs>
          <w:tab w:val="left" w:pos="1741"/>
        </w:tabs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985613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UWAGA: </w:t>
      </w:r>
    </w:p>
    <w:p w14:paraId="1A2D0EF5" w14:textId="333610C4" w:rsidR="0002320B" w:rsidRDefault="0002320B" w:rsidP="0002320B">
      <w:pPr>
        <w:tabs>
          <w:tab w:val="left" w:pos="1741"/>
        </w:tabs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985613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*Wartość</w:t>
      </w: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netto i </w:t>
      </w:r>
      <w:r w:rsidRPr="00985613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brutto należy przenieść do formularza ofertowego - załącznik nr 2</w:t>
      </w: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– do tabeli dla części A zamówienia</w:t>
      </w:r>
    </w:p>
    <w:p w14:paraId="4DA394C9" w14:textId="77777777" w:rsidR="0002320B" w:rsidRDefault="0002320B" w:rsidP="0002320B">
      <w:pPr>
        <w:tabs>
          <w:tab w:val="left" w:pos="1741"/>
        </w:tabs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6BC79912" w14:textId="77777777" w:rsidR="0002320B" w:rsidRDefault="0002320B" w:rsidP="0002320B">
      <w:pPr>
        <w:tabs>
          <w:tab w:val="left" w:pos="1741"/>
        </w:tabs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884"/>
        <w:gridCol w:w="6878"/>
      </w:tblGrid>
      <w:tr w:rsidR="0002320B" w:rsidRPr="00985613" w14:paraId="2894310F" w14:textId="77777777" w:rsidTr="00A74F7A">
        <w:trPr>
          <w:trHeight w:val="1789"/>
        </w:trPr>
        <w:tc>
          <w:tcPr>
            <w:tcW w:w="6884" w:type="dxa"/>
          </w:tcPr>
          <w:p w14:paraId="099CDAEE" w14:textId="77777777" w:rsidR="0002320B" w:rsidRDefault="0002320B" w:rsidP="00A74F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  <w:p w14:paraId="4AEA5604" w14:textId="77777777" w:rsidR="0002320B" w:rsidRPr="00985613" w:rsidRDefault="0002320B" w:rsidP="00A74F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  <w:p w14:paraId="61878CB7" w14:textId="77777777" w:rsidR="0002320B" w:rsidRPr="00985613" w:rsidRDefault="0002320B" w:rsidP="00A74F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985613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.......................................................</w:t>
            </w:r>
          </w:p>
          <w:p w14:paraId="282E216C" w14:textId="77777777" w:rsidR="0002320B" w:rsidRPr="00985613" w:rsidRDefault="0002320B" w:rsidP="00A74F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985613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6878" w:type="dxa"/>
          </w:tcPr>
          <w:p w14:paraId="0CC4F704" w14:textId="77777777" w:rsidR="0002320B" w:rsidRPr="00985613" w:rsidRDefault="0002320B" w:rsidP="00A74F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  <w:p w14:paraId="7B451291" w14:textId="77777777" w:rsidR="0002320B" w:rsidRPr="00985613" w:rsidRDefault="0002320B" w:rsidP="00A74F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985613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.....................................................</w:t>
            </w:r>
          </w:p>
          <w:p w14:paraId="23E634C5" w14:textId="77777777" w:rsidR="0002320B" w:rsidRPr="00985613" w:rsidRDefault="0002320B" w:rsidP="00A74F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985613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Podpis (i pieczątka) osoby/osób   uprawnionej</w:t>
            </w:r>
          </w:p>
          <w:p w14:paraId="51833937" w14:textId="77777777" w:rsidR="0002320B" w:rsidRPr="00985613" w:rsidRDefault="0002320B" w:rsidP="00A74F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985613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do reprezentowania Wykonawcy lub</w:t>
            </w:r>
          </w:p>
          <w:p w14:paraId="3236D00B" w14:textId="77777777" w:rsidR="0002320B" w:rsidRPr="00985613" w:rsidRDefault="0002320B" w:rsidP="00A74F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 w:rsidRPr="00985613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upoważnionej do występowania w jego imieniu</w:t>
            </w:r>
          </w:p>
          <w:p w14:paraId="7BD80066" w14:textId="77777777" w:rsidR="0002320B" w:rsidRPr="00985613" w:rsidRDefault="0002320B" w:rsidP="00A74F7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269C289E" w14:textId="457E16FC" w:rsidR="008F2542" w:rsidRDefault="008F2542" w:rsidP="0002320B">
      <w:pPr>
        <w:tabs>
          <w:tab w:val="left" w:pos="0"/>
        </w:tabs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sectPr w:rsidR="008F2542" w:rsidSect="00EB095C">
      <w:headerReference w:type="default" r:id="rId8"/>
      <w:footerReference w:type="default" r:id="rId9"/>
      <w:pgSz w:w="16838" w:h="11906" w:orient="landscape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37721" w14:textId="77777777" w:rsidR="003A51CD" w:rsidRDefault="003A51CD" w:rsidP="00423A6F">
      <w:r>
        <w:separator/>
      </w:r>
    </w:p>
  </w:endnote>
  <w:endnote w:type="continuationSeparator" w:id="0">
    <w:p w14:paraId="56ECD521" w14:textId="77777777" w:rsidR="003A51CD" w:rsidRDefault="003A51CD" w:rsidP="00423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ヒラギノ角ゴ Pro W3">
    <w:charset w:val="80"/>
    <w:family w:val="swiss"/>
    <w:pitch w:val="variable"/>
    <w:sig w:usb0="E00002FF" w:usb1="7AC7FFFF" w:usb2="00000012" w:usb3="00000000" w:csb0="0002000D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185A9" w14:textId="77777777" w:rsidR="00423A6F" w:rsidRDefault="00423A6F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DB498" w14:textId="77777777" w:rsidR="003A51CD" w:rsidRDefault="003A51CD" w:rsidP="00423A6F">
      <w:r>
        <w:separator/>
      </w:r>
    </w:p>
  </w:footnote>
  <w:footnote w:type="continuationSeparator" w:id="0">
    <w:p w14:paraId="254C0893" w14:textId="77777777" w:rsidR="003A51CD" w:rsidRDefault="003A51CD" w:rsidP="00423A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6A557" w14:textId="30D2C8D2" w:rsidR="00423A6F" w:rsidRPr="00D87EF9" w:rsidRDefault="00423A6F">
    <w:pPr>
      <w:pStyle w:val="Nagwek"/>
      <w:jc w:val="left"/>
      <w:rPr>
        <w:color w:val="FF0000"/>
      </w:rPr>
    </w:pPr>
    <w:r>
      <w:rPr>
        <w:rFonts w:ascii="Calibri" w:hAnsi="Calibri" w:cs="Calibri"/>
        <w:color w:val="000000"/>
        <w:spacing w:val="-4"/>
        <w:sz w:val="22"/>
        <w:szCs w:val="22"/>
      </w:rPr>
      <w:t xml:space="preserve">Numer sprawy: </w:t>
    </w:r>
    <w:r w:rsidR="00E6434A" w:rsidRPr="00E6434A">
      <w:rPr>
        <w:rFonts w:ascii="Calibri" w:hAnsi="Calibri" w:cs="Calibri"/>
        <w:color w:val="000000"/>
        <w:spacing w:val="-4"/>
        <w:sz w:val="22"/>
        <w:szCs w:val="22"/>
      </w:rPr>
      <w:t>W1-TOKK-19070-03-2026</w:t>
    </w:r>
    <w:r w:rsidR="00E6434A">
      <w:rPr>
        <w:rFonts w:ascii="Calibri" w:hAnsi="Calibri" w:cs="Calibri"/>
        <w:color w:val="000000"/>
        <w:spacing w:val="-4"/>
        <w:sz w:val="22"/>
        <w:szCs w:val="22"/>
      </w:rPr>
      <w:t>/JF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7E3494A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34AA6C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107BEB4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5"/>
    <w:multiLevelType w:val="multilevel"/>
    <w:tmpl w:val="0EF40D62"/>
    <w:name w:val="WW8Num12"/>
    <w:lvl w:ilvl="0">
      <w:start w:val="3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ascii="Calibri" w:hAnsi="Calibri" w:cs="Calibri" w:hint="default"/>
        <w:b/>
        <w:bCs/>
        <w:strike w:val="0"/>
        <w:dstrike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  <w:rPr>
        <w:rFonts w:cs="Calibri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4" w15:restartNumberingAfterBreak="0">
    <w:nsid w:val="00000006"/>
    <w:multiLevelType w:val="singleLevel"/>
    <w:tmpl w:val="C6E01C2C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bCs w:val="0"/>
        <w:strike w:val="0"/>
        <w:dstrike w:val="0"/>
        <w:sz w:val="22"/>
        <w:szCs w:val="22"/>
      </w:rPr>
    </w:lvl>
  </w:abstractNum>
  <w:abstractNum w:abstractNumId="5" w15:restartNumberingAfterBreak="0">
    <w:nsid w:val="00000007"/>
    <w:multiLevelType w:val="singleLevel"/>
    <w:tmpl w:val="00000007"/>
    <w:name w:val="WW8Num17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</w:abstractNum>
  <w:abstractNum w:abstractNumId="6" w15:restartNumberingAfterBreak="0">
    <w:nsid w:val="00000008"/>
    <w:multiLevelType w:val="singleLevel"/>
    <w:tmpl w:val="00000008"/>
    <w:name w:val="WW8Num18"/>
    <w:lvl w:ilvl="0">
      <w:start w:val="9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ascii="Calibri" w:hAnsi="Calibri" w:cs="Calibri" w:hint="default"/>
        <w:sz w:val="22"/>
        <w:szCs w:val="22"/>
      </w:rPr>
    </w:lvl>
  </w:abstractNum>
  <w:abstractNum w:abstractNumId="7" w15:restartNumberingAfterBreak="0">
    <w:nsid w:val="0000000B"/>
    <w:multiLevelType w:val="singleLevel"/>
    <w:tmpl w:val="0000000B"/>
    <w:name w:val="WW8Num21"/>
    <w:lvl w:ilvl="0">
      <w:start w:val="1"/>
      <w:numFmt w:val="decimal"/>
      <w:lvlText w:val="1.%1."/>
      <w:lvlJc w:val="left"/>
      <w:pPr>
        <w:tabs>
          <w:tab w:val="num" w:pos="0"/>
        </w:tabs>
        <w:ind w:left="1512" w:hanging="360"/>
      </w:pPr>
      <w:rPr>
        <w:rFonts w:ascii="Calibri" w:eastAsia="Calibri" w:hAnsi="Calibri" w:cs="Calibri" w:hint="default"/>
        <w:sz w:val="22"/>
        <w:szCs w:val="22"/>
      </w:rPr>
    </w:lvl>
  </w:abstractNum>
  <w:abstractNum w:abstractNumId="8" w15:restartNumberingAfterBreak="0">
    <w:nsid w:val="0000000C"/>
    <w:multiLevelType w:val="singleLevel"/>
    <w:tmpl w:val="0000000C"/>
    <w:name w:val="WW8Num22"/>
    <w:lvl w:ilvl="0">
      <w:start w:val="1"/>
      <w:numFmt w:val="decimal"/>
      <w:lvlText w:val="8.%1."/>
      <w:lvlJc w:val="left"/>
      <w:pPr>
        <w:tabs>
          <w:tab w:val="num" w:pos="0"/>
        </w:tabs>
        <w:ind w:left="1070" w:hanging="360"/>
      </w:pPr>
      <w:rPr>
        <w:rFonts w:ascii="Calibri" w:hAnsi="Calibri" w:cs="Calibri" w:hint="default"/>
        <w:sz w:val="22"/>
        <w:szCs w:val="22"/>
      </w:rPr>
    </w:lvl>
  </w:abstractNum>
  <w:abstractNum w:abstractNumId="9" w15:restartNumberingAfterBreak="0">
    <w:nsid w:val="0000000E"/>
    <w:multiLevelType w:val="singleLevel"/>
    <w:tmpl w:val="054EF192"/>
    <w:name w:val="WW8Num75"/>
    <w:lvl w:ilvl="0">
      <w:start w:val="1"/>
      <w:numFmt w:val="decimal"/>
      <w:lvlText w:val="4.%1."/>
      <w:lvlJc w:val="left"/>
      <w:pPr>
        <w:ind w:left="720" w:hanging="360"/>
      </w:pPr>
      <w:rPr>
        <w:rFonts w:cs="Calibri" w:hint="default"/>
        <w:b w:val="0"/>
        <w:bCs w:val="0"/>
        <w:color w:val="000000"/>
        <w:sz w:val="22"/>
        <w:szCs w:val="22"/>
      </w:rPr>
    </w:lvl>
  </w:abstractNum>
  <w:abstractNum w:abstractNumId="10" w15:restartNumberingAfterBreak="0">
    <w:nsid w:val="00000010"/>
    <w:multiLevelType w:val="singleLevel"/>
    <w:tmpl w:val="054EF192"/>
    <w:name w:val="WW8Num29"/>
    <w:lvl w:ilvl="0">
      <w:start w:val="1"/>
      <w:numFmt w:val="decimal"/>
      <w:lvlText w:val="4.%1."/>
      <w:lvlJc w:val="left"/>
      <w:pPr>
        <w:tabs>
          <w:tab w:val="num" w:pos="0"/>
        </w:tabs>
        <w:ind w:left="1440" w:hanging="360"/>
      </w:pPr>
      <w:rPr>
        <w:rFonts w:cs="Calibri" w:hint="default"/>
        <w:b w:val="0"/>
        <w:bCs w:val="0"/>
        <w:sz w:val="22"/>
        <w:szCs w:val="22"/>
      </w:rPr>
    </w:lvl>
  </w:abstractNum>
  <w:abstractNum w:abstractNumId="11" w15:restartNumberingAfterBreak="0">
    <w:nsid w:val="00000011"/>
    <w:multiLevelType w:val="singleLevel"/>
    <w:tmpl w:val="881E4714"/>
    <w:name w:val="WW8Num32"/>
    <w:lvl w:ilvl="0">
      <w:start w:val="1"/>
      <w:numFmt w:val="decimal"/>
      <w:lvlText w:val="1.%1."/>
      <w:lvlJc w:val="left"/>
      <w:pPr>
        <w:tabs>
          <w:tab w:val="num" w:pos="577"/>
        </w:tabs>
        <w:ind w:left="2062" w:hanging="360"/>
      </w:pPr>
      <w:rPr>
        <w:rFonts w:cs="Calibri" w:hint="default"/>
        <w:b w:val="0"/>
        <w:bCs w:val="0"/>
        <w:sz w:val="22"/>
        <w:szCs w:val="22"/>
      </w:rPr>
    </w:lvl>
  </w:abstractNum>
  <w:abstractNum w:abstractNumId="12" w15:restartNumberingAfterBreak="0">
    <w:nsid w:val="00000013"/>
    <w:multiLevelType w:val="singleLevel"/>
    <w:tmpl w:val="D884D24A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bCs w:val="0"/>
        <w:sz w:val="22"/>
        <w:szCs w:val="22"/>
      </w:rPr>
    </w:lvl>
  </w:abstractNum>
  <w:abstractNum w:abstractNumId="13" w15:restartNumberingAfterBreak="0">
    <w:nsid w:val="00000015"/>
    <w:multiLevelType w:val="singleLevel"/>
    <w:tmpl w:val="00000015"/>
    <w:name w:val="WW8Num37"/>
    <w:lvl w:ilvl="0">
      <w:start w:val="1"/>
      <w:numFmt w:val="decimal"/>
      <w:lvlText w:val="1.%1."/>
      <w:lvlJc w:val="left"/>
      <w:pPr>
        <w:tabs>
          <w:tab w:val="num" w:pos="0"/>
        </w:tabs>
        <w:ind w:left="2286" w:hanging="360"/>
      </w:pPr>
      <w:rPr>
        <w:rFonts w:cs="Calibri" w:hint="default"/>
        <w:b w:val="0"/>
        <w:bCs w:val="0"/>
      </w:rPr>
    </w:lvl>
  </w:abstractNum>
  <w:abstractNum w:abstractNumId="14" w15:restartNumberingAfterBreak="0">
    <w:nsid w:val="00000018"/>
    <w:multiLevelType w:val="singleLevel"/>
    <w:tmpl w:val="A5BE08A4"/>
    <w:name w:val="WW8Num43"/>
    <w:lvl w:ilvl="0">
      <w:start w:val="1"/>
      <w:numFmt w:val="decimal"/>
      <w:lvlText w:val="2.%1."/>
      <w:lvlJc w:val="left"/>
      <w:pPr>
        <w:tabs>
          <w:tab w:val="num" w:pos="0"/>
        </w:tabs>
        <w:ind w:left="720" w:hanging="360"/>
      </w:pPr>
      <w:rPr>
        <w:rFonts w:cs="Calibri" w:hint="default"/>
        <w:b w:val="0"/>
        <w:bCs w:val="0"/>
        <w:sz w:val="22"/>
        <w:szCs w:val="22"/>
      </w:rPr>
    </w:lvl>
  </w:abstractNum>
  <w:abstractNum w:abstractNumId="15" w15:restartNumberingAfterBreak="0">
    <w:nsid w:val="0000001A"/>
    <w:multiLevelType w:val="singleLevel"/>
    <w:tmpl w:val="6BC625EE"/>
    <w:name w:val="WW8Num46"/>
    <w:lvl w:ilvl="0">
      <w:start w:val="1"/>
      <w:numFmt w:val="decimal"/>
      <w:lvlText w:val="1.%1."/>
      <w:lvlJc w:val="left"/>
      <w:pPr>
        <w:tabs>
          <w:tab w:val="num" w:pos="0"/>
        </w:tabs>
        <w:ind w:left="1440" w:hanging="360"/>
      </w:pPr>
      <w:rPr>
        <w:rFonts w:ascii="Calibri" w:eastAsia="Calibri" w:hAnsi="Calibri" w:cs="Calibri" w:hint="default"/>
        <w:sz w:val="22"/>
        <w:szCs w:val="22"/>
      </w:rPr>
    </w:lvl>
  </w:abstractNum>
  <w:abstractNum w:abstractNumId="16" w15:restartNumberingAfterBreak="0">
    <w:nsid w:val="0000001D"/>
    <w:multiLevelType w:val="multilevel"/>
    <w:tmpl w:val="E2D6DC78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000001E"/>
    <w:multiLevelType w:val="singleLevel"/>
    <w:tmpl w:val="BFC6B96A"/>
    <w:name w:val="WW8Num51"/>
    <w:lvl w:ilvl="0">
      <w:start w:val="1"/>
      <w:numFmt w:val="decimal"/>
      <w:lvlText w:val="7.%1."/>
      <w:lvlJc w:val="left"/>
      <w:pPr>
        <w:tabs>
          <w:tab w:val="num" w:pos="0"/>
        </w:tabs>
        <w:ind w:left="1287" w:hanging="360"/>
      </w:pPr>
      <w:rPr>
        <w:rFonts w:cs="Calibri" w:hint="default"/>
        <w:sz w:val="22"/>
        <w:szCs w:val="22"/>
      </w:rPr>
    </w:lvl>
  </w:abstractNum>
  <w:abstractNum w:abstractNumId="18" w15:restartNumberingAfterBreak="0">
    <w:nsid w:val="00000020"/>
    <w:multiLevelType w:val="singleLevel"/>
    <w:tmpl w:val="9E408B46"/>
    <w:name w:val="WW8Num54"/>
    <w:lvl w:ilvl="0">
      <w:start w:val="4"/>
      <w:numFmt w:val="decimal"/>
      <w:lvlText w:val="%1."/>
      <w:lvlJc w:val="left"/>
      <w:pPr>
        <w:tabs>
          <w:tab w:val="num" w:pos="0"/>
        </w:tabs>
        <w:ind w:left="1854" w:hanging="360"/>
      </w:pPr>
      <w:rPr>
        <w:rFonts w:cs="Calibri" w:hint="default"/>
        <w:sz w:val="22"/>
        <w:szCs w:val="22"/>
      </w:rPr>
    </w:lvl>
  </w:abstractNum>
  <w:abstractNum w:abstractNumId="19" w15:restartNumberingAfterBreak="0">
    <w:nsid w:val="00000021"/>
    <w:multiLevelType w:val="singleLevel"/>
    <w:tmpl w:val="61A690A2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bCs w:val="0"/>
        <w:i w:val="0"/>
        <w:iCs w:val="0"/>
      </w:rPr>
    </w:lvl>
  </w:abstractNum>
  <w:abstractNum w:abstractNumId="20" w15:restartNumberingAfterBreak="0">
    <w:nsid w:val="00000023"/>
    <w:multiLevelType w:val="multilevel"/>
    <w:tmpl w:val="63F2BE3E"/>
    <w:name w:val="WW8Num58"/>
    <w:lvl w:ilvl="0">
      <w:start w:val="1"/>
      <w:numFmt w:val="upperRoman"/>
      <w:lvlText w:val="%1."/>
      <w:lvlJc w:val="right"/>
      <w:pPr>
        <w:tabs>
          <w:tab w:val="num" w:pos="0"/>
        </w:tabs>
        <w:ind w:left="7808" w:hanging="72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46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688" w:hanging="1800"/>
      </w:pPr>
      <w:rPr>
        <w:rFonts w:hint="default"/>
      </w:rPr>
    </w:lvl>
  </w:abstractNum>
  <w:abstractNum w:abstractNumId="21" w15:restartNumberingAfterBreak="0">
    <w:nsid w:val="00000024"/>
    <w:multiLevelType w:val="singleLevel"/>
    <w:tmpl w:val="00000024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1512" w:hanging="360"/>
      </w:pPr>
      <w:rPr>
        <w:rFonts w:cs="Calibri"/>
        <w:b w:val="0"/>
        <w:bCs/>
      </w:rPr>
    </w:lvl>
  </w:abstractNum>
  <w:abstractNum w:abstractNumId="22" w15:restartNumberingAfterBreak="0">
    <w:nsid w:val="00000026"/>
    <w:multiLevelType w:val="singleLevel"/>
    <w:tmpl w:val="00000026"/>
    <w:name w:val="WW8Num6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/>
        <w:sz w:val="22"/>
        <w:szCs w:val="22"/>
      </w:rPr>
    </w:lvl>
  </w:abstractNum>
  <w:abstractNum w:abstractNumId="23" w15:restartNumberingAfterBreak="0">
    <w:nsid w:val="00000027"/>
    <w:multiLevelType w:val="multilevel"/>
    <w:tmpl w:val="04AC948C"/>
    <w:name w:val="WW8Num64"/>
    <w:lvl w:ilvl="0">
      <w:start w:val="8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cs="Calibri" w:hint="default"/>
      </w:rPr>
    </w:lvl>
    <w:lvl w:ilvl="1">
      <w:start w:val="4"/>
      <w:numFmt w:val="decimal"/>
      <w:isLgl/>
      <w:lvlText w:val="%1.%2."/>
      <w:lvlJc w:val="left"/>
      <w:pPr>
        <w:ind w:left="1602" w:hanging="495"/>
      </w:pPr>
      <w:rPr>
        <w:rFonts w:eastAsia="Arial" w:hint="default"/>
        <w:color w:val="000000"/>
        <w:sz w:val="22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eastAsia="Arial" w:hint="default"/>
        <w:color w:val="000000"/>
        <w:sz w:val="22"/>
      </w:rPr>
    </w:lvl>
    <w:lvl w:ilvl="3">
      <w:start w:val="1"/>
      <w:numFmt w:val="decimal"/>
      <w:isLgl/>
      <w:lvlText w:val="%1.%2.%3.%4."/>
      <w:lvlJc w:val="left"/>
      <w:pPr>
        <w:ind w:left="2187" w:hanging="720"/>
      </w:pPr>
      <w:rPr>
        <w:rFonts w:eastAsia="Arial" w:hint="default"/>
        <w:color w:val="000000"/>
        <w:sz w:val="22"/>
      </w:rPr>
    </w:lvl>
    <w:lvl w:ilvl="4">
      <w:start w:val="1"/>
      <w:numFmt w:val="decimal"/>
      <w:isLgl/>
      <w:lvlText w:val="%1.%2.%3.%4.%5."/>
      <w:lvlJc w:val="left"/>
      <w:pPr>
        <w:ind w:left="2727" w:hanging="1080"/>
      </w:pPr>
      <w:rPr>
        <w:rFonts w:eastAsia="Arial" w:hint="default"/>
        <w:color w:val="000000"/>
        <w:sz w:val="22"/>
      </w:rPr>
    </w:lvl>
    <w:lvl w:ilvl="5">
      <w:start w:val="1"/>
      <w:numFmt w:val="decimal"/>
      <w:isLgl/>
      <w:lvlText w:val="%1.%2.%3.%4.%5.%6."/>
      <w:lvlJc w:val="left"/>
      <w:pPr>
        <w:ind w:left="2907" w:hanging="1080"/>
      </w:pPr>
      <w:rPr>
        <w:rFonts w:eastAsia="Arial" w:hint="default"/>
        <w:color w:val="000000"/>
        <w:sz w:val="22"/>
      </w:rPr>
    </w:lvl>
    <w:lvl w:ilvl="6">
      <w:start w:val="1"/>
      <w:numFmt w:val="decimal"/>
      <w:isLgl/>
      <w:lvlText w:val="%1.%2.%3.%4.%5.%6.%7."/>
      <w:lvlJc w:val="left"/>
      <w:pPr>
        <w:ind w:left="3447" w:hanging="1440"/>
      </w:pPr>
      <w:rPr>
        <w:rFonts w:eastAsia="Arial" w:hint="default"/>
        <w:color w:val="00000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3627" w:hanging="1440"/>
      </w:pPr>
      <w:rPr>
        <w:rFonts w:eastAsia="Arial" w:hint="default"/>
        <w:color w:val="00000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4167" w:hanging="1800"/>
      </w:pPr>
      <w:rPr>
        <w:rFonts w:eastAsia="Arial" w:hint="default"/>
        <w:color w:val="000000"/>
        <w:sz w:val="22"/>
      </w:rPr>
    </w:lvl>
  </w:abstractNum>
  <w:abstractNum w:abstractNumId="24" w15:restartNumberingAfterBreak="0">
    <w:nsid w:val="00000028"/>
    <w:multiLevelType w:val="singleLevel"/>
    <w:tmpl w:val="57280A1E"/>
    <w:name w:val="WW8Num65"/>
    <w:lvl w:ilvl="0">
      <w:start w:val="1"/>
      <w:numFmt w:val="decimal"/>
      <w:lvlText w:val="3.%1."/>
      <w:lvlJc w:val="left"/>
      <w:pPr>
        <w:tabs>
          <w:tab w:val="num" w:pos="0"/>
        </w:tabs>
        <w:ind w:left="1440" w:hanging="360"/>
      </w:pPr>
      <w:rPr>
        <w:rFonts w:ascii="Calibri" w:eastAsia="Calibri" w:hAnsi="Calibri" w:cs="Calibri" w:hint="default"/>
        <w:sz w:val="22"/>
        <w:szCs w:val="22"/>
      </w:rPr>
    </w:lvl>
  </w:abstractNum>
  <w:abstractNum w:abstractNumId="25" w15:restartNumberingAfterBreak="0">
    <w:nsid w:val="00000029"/>
    <w:multiLevelType w:val="multilevel"/>
    <w:tmpl w:val="A8401AFA"/>
    <w:name w:val="WW8Num66"/>
    <w:lvl w:ilvl="0">
      <w:start w:val="1"/>
      <w:numFmt w:val="decimal"/>
      <w:lvlText w:val="%1."/>
      <w:lvlJc w:val="left"/>
      <w:pPr>
        <w:tabs>
          <w:tab w:val="num" w:pos="0"/>
        </w:tabs>
        <w:ind w:left="7808" w:hanging="720"/>
      </w:pPr>
      <w:rPr>
        <w:rFonts w:cs="Calibri" w:hint="default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46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688" w:hanging="1800"/>
      </w:pPr>
      <w:rPr>
        <w:rFonts w:hint="default"/>
      </w:rPr>
    </w:lvl>
  </w:abstractNum>
  <w:abstractNum w:abstractNumId="26" w15:restartNumberingAfterBreak="0">
    <w:nsid w:val="0000002B"/>
    <w:multiLevelType w:val="multilevel"/>
    <w:tmpl w:val="1876E2DE"/>
    <w:name w:val="WW8Num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sz w:val="22"/>
        <w:szCs w:val="22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1494" w:hanging="360"/>
      </w:pPr>
      <w:rPr>
        <w:rFonts w:cs="Calibri" w:hint="default"/>
        <w:strike w:val="0"/>
        <w:dstrike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4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5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2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352" w:hanging="1800"/>
      </w:pPr>
      <w:rPr>
        <w:rFonts w:hint="default"/>
      </w:rPr>
    </w:lvl>
  </w:abstractNum>
  <w:abstractNum w:abstractNumId="27" w15:restartNumberingAfterBreak="0">
    <w:nsid w:val="0000002C"/>
    <w:multiLevelType w:val="multilevel"/>
    <w:tmpl w:val="0838ADE2"/>
    <w:name w:val="WW8Num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  <w:sz w:val="22"/>
      </w:rPr>
    </w:lvl>
  </w:abstractNum>
  <w:abstractNum w:abstractNumId="28" w15:restartNumberingAfterBreak="0">
    <w:nsid w:val="0000002D"/>
    <w:multiLevelType w:val="singleLevel"/>
    <w:tmpl w:val="0000002D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  <w:bCs w:val="0"/>
        <w:sz w:val="22"/>
        <w:szCs w:val="22"/>
      </w:rPr>
    </w:lvl>
  </w:abstractNum>
  <w:abstractNum w:abstractNumId="29" w15:restartNumberingAfterBreak="0">
    <w:nsid w:val="0000002E"/>
    <w:multiLevelType w:val="singleLevel"/>
    <w:tmpl w:val="9F2A99C8"/>
    <w:name w:val="WW8Num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 w:hint="default"/>
        <w:b w:val="0"/>
        <w:bCs w:val="0"/>
        <w:sz w:val="22"/>
        <w:szCs w:val="22"/>
      </w:rPr>
    </w:lvl>
  </w:abstractNum>
  <w:abstractNum w:abstractNumId="30" w15:restartNumberingAfterBreak="0">
    <w:nsid w:val="00000032"/>
    <w:multiLevelType w:val="singleLevel"/>
    <w:tmpl w:val="00000032"/>
    <w:name w:val="WW8Num79"/>
    <w:lvl w:ilvl="0">
      <w:start w:val="1"/>
      <w:numFmt w:val="decimal"/>
      <w:lvlText w:val="1.1.%1."/>
      <w:lvlJc w:val="left"/>
      <w:pPr>
        <w:tabs>
          <w:tab w:val="num" w:pos="0"/>
        </w:tabs>
        <w:ind w:left="1854" w:hanging="360"/>
      </w:pPr>
      <w:rPr>
        <w:rFonts w:ascii="Calibri" w:hAnsi="Calibri" w:cs="Calibri" w:hint="default"/>
        <w:b w:val="0"/>
        <w:bCs w:val="0"/>
        <w:sz w:val="22"/>
        <w:szCs w:val="22"/>
      </w:rPr>
    </w:lvl>
  </w:abstractNum>
  <w:abstractNum w:abstractNumId="31" w15:restartNumberingAfterBreak="0">
    <w:nsid w:val="00000033"/>
    <w:multiLevelType w:val="singleLevel"/>
    <w:tmpl w:val="00000033"/>
    <w:name w:val="WW8Num80"/>
    <w:lvl w:ilvl="0">
      <w:start w:val="1"/>
      <w:numFmt w:val="bullet"/>
      <w:lvlText w:val=""/>
      <w:lvlJc w:val="left"/>
      <w:pPr>
        <w:tabs>
          <w:tab w:val="num" w:pos="2149"/>
        </w:tabs>
        <w:ind w:left="2149" w:hanging="360"/>
      </w:pPr>
      <w:rPr>
        <w:rFonts w:ascii="Wingdings" w:hAnsi="Wingdings" w:cs="Wingdings" w:hint="default"/>
        <w:strike w:val="0"/>
        <w:dstrike w:val="0"/>
        <w:color w:val="000000"/>
      </w:rPr>
    </w:lvl>
  </w:abstractNum>
  <w:abstractNum w:abstractNumId="32" w15:restartNumberingAfterBreak="0">
    <w:nsid w:val="00000034"/>
    <w:multiLevelType w:val="singleLevel"/>
    <w:tmpl w:val="EAD0E4F8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 w:hint="default"/>
        <w:b w:val="0"/>
        <w:bCs w:val="0"/>
        <w:color w:val="000000"/>
        <w:sz w:val="22"/>
        <w:szCs w:val="22"/>
      </w:rPr>
    </w:lvl>
  </w:abstractNum>
  <w:abstractNum w:abstractNumId="33" w15:restartNumberingAfterBreak="0">
    <w:nsid w:val="00000036"/>
    <w:multiLevelType w:val="singleLevel"/>
    <w:tmpl w:val="65A85D2C"/>
    <w:name w:val="WW8Num83"/>
    <w:lvl w:ilvl="0">
      <w:start w:val="1"/>
      <w:numFmt w:val="decimal"/>
      <w:lvlText w:val="3.3.%1."/>
      <w:lvlJc w:val="left"/>
      <w:pPr>
        <w:tabs>
          <w:tab w:val="num" w:pos="708"/>
        </w:tabs>
        <w:ind w:left="1854" w:hanging="360"/>
      </w:pPr>
      <w:rPr>
        <w:rFonts w:cs="Calibri" w:hint="default"/>
        <w:sz w:val="22"/>
        <w:szCs w:val="22"/>
      </w:rPr>
    </w:lvl>
  </w:abstractNum>
  <w:abstractNum w:abstractNumId="34" w15:restartNumberingAfterBreak="0">
    <w:nsid w:val="00000038"/>
    <w:multiLevelType w:val="singleLevel"/>
    <w:tmpl w:val="00000038"/>
    <w:name w:val="WW8Num87"/>
    <w:lvl w:ilvl="0">
      <w:start w:val="2"/>
      <w:numFmt w:val="decimal"/>
      <w:lvlText w:val="%1."/>
      <w:lvlJc w:val="left"/>
      <w:pPr>
        <w:tabs>
          <w:tab w:val="num" w:pos="708"/>
        </w:tabs>
        <w:ind w:left="1146" w:hanging="360"/>
      </w:pPr>
      <w:rPr>
        <w:rFonts w:ascii="Calibri" w:hAnsi="Calibri" w:cs="Calibri" w:hint="default"/>
        <w:b w:val="0"/>
        <w:bCs w:val="0"/>
        <w:sz w:val="22"/>
        <w:szCs w:val="22"/>
      </w:rPr>
    </w:lvl>
  </w:abstractNum>
  <w:abstractNum w:abstractNumId="35" w15:restartNumberingAfterBreak="0">
    <w:nsid w:val="0000003A"/>
    <w:multiLevelType w:val="multilevel"/>
    <w:tmpl w:val="20F84516"/>
    <w:name w:val="WW8Num90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b w:val="0"/>
        <w:bCs w:val="0"/>
        <w:sz w:val="22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694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261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3828" w:hanging="180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4035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4602" w:hanging="2160"/>
      </w:pPr>
      <w:rPr>
        <w:rFonts w:hint="default"/>
        <w:sz w:val="22"/>
      </w:rPr>
    </w:lvl>
  </w:abstractNum>
  <w:abstractNum w:abstractNumId="36" w15:restartNumberingAfterBreak="0">
    <w:nsid w:val="0000003D"/>
    <w:multiLevelType w:val="singleLevel"/>
    <w:tmpl w:val="0000003D"/>
    <w:name w:val="WW8Num9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bCs/>
        <w:color w:val="000000"/>
      </w:rPr>
    </w:lvl>
  </w:abstractNum>
  <w:abstractNum w:abstractNumId="37" w15:restartNumberingAfterBreak="0">
    <w:nsid w:val="00000041"/>
    <w:multiLevelType w:val="singleLevel"/>
    <w:tmpl w:val="8676DBEA"/>
    <w:name w:val="WW8Num98"/>
    <w:lvl w:ilvl="0">
      <w:start w:val="1"/>
      <w:numFmt w:val="decimal"/>
      <w:lvlText w:val="%1."/>
      <w:lvlJc w:val="left"/>
      <w:pPr>
        <w:tabs>
          <w:tab w:val="num" w:pos="0"/>
        </w:tabs>
        <w:ind w:left="792" w:hanging="360"/>
      </w:pPr>
      <w:rPr>
        <w:rFonts w:cs="Calibri"/>
        <w:color w:val="000000"/>
        <w:sz w:val="22"/>
        <w:szCs w:val="22"/>
      </w:rPr>
    </w:lvl>
  </w:abstractNum>
  <w:abstractNum w:abstractNumId="38" w15:restartNumberingAfterBreak="0">
    <w:nsid w:val="00000044"/>
    <w:multiLevelType w:val="singleLevel"/>
    <w:tmpl w:val="E9EA47D8"/>
    <w:name w:val="WW8Num102"/>
    <w:lvl w:ilvl="0">
      <w:start w:val="2"/>
      <w:numFmt w:val="decimal"/>
      <w:lvlText w:val="%1."/>
      <w:lvlJc w:val="left"/>
      <w:pPr>
        <w:tabs>
          <w:tab w:val="num" w:pos="0"/>
        </w:tabs>
        <w:ind w:left="1512" w:hanging="360"/>
      </w:pPr>
      <w:rPr>
        <w:rFonts w:cs="Calibri" w:hint="default"/>
        <w:sz w:val="22"/>
        <w:szCs w:val="22"/>
      </w:rPr>
    </w:lvl>
  </w:abstractNum>
  <w:abstractNum w:abstractNumId="39" w15:restartNumberingAfterBreak="0">
    <w:nsid w:val="00000047"/>
    <w:multiLevelType w:val="multilevel"/>
    <w:tmpl w:val="226C13AA"/>
    <w:name w:val="WW8Num1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 w:hint="default"/>
        <w:b w:val="0"/>
        <w:bCs w:val="0"/>
        <w:sz w:val="22"/>
        <w:szCs w:val="22"/>
      </w:rPr>
    </w:lvl>
    <w:lvl w:ilvl="1">
      <w:start w:val="6"/>
      <w:numFmt w:val="decimal"/>
      <w:isLgl/>
      <w:lvlText w:val="%1.%2."/>
      <w:lvlJc w:val="left"/>
      <w:pPr>
        <w:ind w:left="1854" w:hanging="36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3348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4482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5976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711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8604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9738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0872" w:hanging="1440"/>
      </w:pPr>
      <w:rPr>
        <w:rFonts w:hint="default"/>
        <w:sz w:val="22"/>
      </w:rPr>
    </w:lvl>
  </w:abstractNum>
  <w:abstractNum w:abstractNumId="40" w15:restartNumberingAfterBreak="0">
    <w:nsid w:val="00000048"/>
    <w:multiLevelType w:val="singleLevel"/>
    <w:tmpl w:val="00000048"/>
    <w:name w:val="WW8Num29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</w:abstractNum>
  <w:abstractNum w:abstractNumId="41" w15:restartNumberingAfterBreak="0">
    <w:nsid w:val="01D31A10"/>
    <w:multiLevelType w:val="hybridMultilevel"/>
    <w:tmpl w:val="9E14109A"/>
    <w:lvl w:ilvl="0" w:tplc="35EE5740">
      <w:start w:val="1"/>
      <w:numFmt w:val="ordin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2AE6C9B"/>
    <w:multiLevelType w:val="hybridMultilevel"/>
    <w:tmpl w:val="885496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0389592F"/>
    <w:multiLevelType w:val="multilevel"/>
    <w:tmpl w:val="28964ACC"/>
    <w:lvl w:ilvl="0">
      <w:start w:val="3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58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44" w15:restartNumberingAfterBreak="0">
    <w:nsid w:val="03975DB6"/>
    <w:multiLevelType w:val="multilevel"/>
    <w:tmpl w:val="E13C5248"/>
    <w:lvl w:ilvl="0">
      <w:start w:val="11"/>
      <w:numFmt w:val="decimal"/>
      <w:lvlText w:val="%1."/>
      <w:lvlJc w:val="left"/>
      <w:pPr>
        <w:ind w:left="2880" w:hanging="360"/>
      </w:pPr>
      <w:rPr>
        <w:rFonts w:hint="default"/>
        <w:b w:val="0"/>
        <w:bCs w:val="0"/>
      </w:rPr>
    </w:lvl>
    <w:lvl w:ilvl="1">
      <w:start w:val="3"/>
      <w:numFmt w:val="decimal"/>
      <w:isLgl/>
      <w:lvlText w:val="%1.%2."/>
      <w:lvlJc w:val="left"/>
      <w:pPr>
        <w:ind w:left="3135" w:hanging="6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800"/>
      </w:pPr>
      <w:rPr>
        <w:rFonts w:hint="default"/>
      </w:rPr>
    </w:lvl>
  </w:abstractNum>
  <w:abstractNum w:abstractNumId="45" w15:restartNumberingAfterBreak="0">
    <w:nsid w:val="055F3A5B"/>
    <w:multiLevelType w:val="hybridMultilevel"/>
    <w:tmpl w:val="4AFC2D24"/>
    <w:lvl w:ilvl="0" w:tplc="3BC2CC54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075622C5"/>
    <w:multiLevelType w:val="hybridMultilevel"/>
    <w:tmpl w:val="50624BB2"/>
    <w:lvl w:ilvl="0" w:tplc="B38EF014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-720" w:hanging="360"/>
      </w:pPr>
      <w:rPr>
        <w:i w:val="0"/>
        <w:iCs w:val="0"/>
      </w:rPr>
    </w:lvl>
    <w:lvl w:ilvl="2" w:tplc="04150017">
      <w:start w:val="1"/>
      <w:numFmt w:val="lowerLetter"/>
      <w:lvlText w:val="%3)"/>
      <w:lvlJc w:val="left"/>
      <w:pPr>
        <w:ind w:left="180" w:hanging="36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E8A82BD2">
      <w:start w:val="1"/>
      <w:numFmt w:val="decimal"/>
      <w:lvlText w:val="%5-"/>
      <w:lvlJc w:val="left"/>
      <w:pPr>
        <w:ind w:left="1440" w:hanging="360"/>
      </w:pPr>
    </w:lvl>
    <w:lvl w:ilvl="5" w:tplc="0415001B">
      <w:start w:val="1"/>
      <w:numFmt w:val="lowerRoman"/>
      <w:lvlText w:val="%6."/>
      <w:lvlJc w:val="right"/>
      <w:pPr>
        <w:ind w:left="2160" w:hanging="180"/>
      </w:pPr>
    </w:lvl>
    <w:lvl w:ilvl="6" w:tplc="F92CB4F4">
      <w:start w:val="1"/>
      <w:numFmt w:val="lowerLetter"/>
      <w:lvlText w:val="%7)"/>
      <w:lvlJc w:val="left"/>
      <w:pPr>
        <w:ind w:left="2880" w:hanging="360"/>
      </w:pPr>
      <w:rPr>
        <w:rFonts w:cs="Times New Roman"/>
        <w:color w:val="auto"/>
      </w:rPr>
    </w:lvl>
    <w:lvl w:ilvl="7" w:tplc="04150019">
      <w:start w:val="1"/>
      <w:numFmt w:val="lowerLetter"/>
      <w:lvlText w:val="%8."/>
      <w:lvlJc w:val="left"/>
      <w:pPr>
        <w:ind w:left="3600" w:hanging="360"/>
      </w:pPr>
    </w:lvl>
    <w:lvl w:ilvl="8" w:tplc="0415001B">
      <w:start w:val="1"/>
      <w:numFmt w:val="lowerRoman"/>
      <w:lvlText w:val="%9."/>
      <w:lvlJc w:val="right"/>
      <w:pPr>
        <w:ind w:left="4320" w:hanging="180"/>
      </w:pPr>
    </w:lvl>
  </w:abstractNum>
  <w:abstractNum w:abstractNumId="47" w15:restartNumberingAfterBreak="0">
    <w:nsid w:val="07713A22"/>
    <w:multiLevelType w:val="hybridMultilevel"/>
    <w:tmpl w:val="D9F666C8"/>
    <w:name w:val="WWNum15222"/>
    <w:lvl w:ilvl="0" w:tplc="295C1B56">
      <w:start w:val="1"/>
      <w:numFmt w:val="bullet"/>
      <w:lvlText w:val=""/>
      <w:lvlJc w:val="left"/>
      <w:pPr>
        <w:ind w:left="19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0" w:hanging="360"/>
      </w:pPr>
      <w:rPr>
        <w:rFonts w:ascii="Wingdings" w:hAnsi="Wingdings" w:hint="default"/>
      </w:rPr>
    </w:lvl>
  </w:abstractNum>
  <w:abstractNum w:abstractNumId="48" w15:restartNumberingAfterBreak="0">
    <w:nsid w:val="07DB0E6A"/>
    <w:multiLevelType w:val="hybridMultilevel"/>
    <w:tmpl w:val="647ED46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iCs w:val="0"/>
        <w:strike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7F45855"/>
    <w:multiLevelType w:val="hybridMultilevel"/>
    <w:tmpl w:val="016CCD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0A8E28A2"/>
    <w:multiLevelType w:val="hybridMultilevel"/>
    <w:tmpl w:val="355C968C"/>
    <w:lvl w:ilvl="0" w:tplc="25CEAC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7442D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77C16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D66A2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8BC91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76801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B6EC8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4308F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6D2A9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1" w15:restartNumberingAfterBreak="0">
    <w:nsid w:val="0B572854"/>
    <w:multiLevelType w:val="hybridMultilevel"/>
    <w:tmpl w:val="A4D052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0B5D130D"/>
    <w:multiLevelType w:val="multilevel"/>
    <w:tmpl w:val="15C0AFAE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8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000" w:hanging="1800"/>
      </w:pPr>
      <w:rPr>
        <w:rFonts w:hint="default"/>
      </w:rPr>
    </w:lvl>
  </w:abstractNum>
  <w:abstractNum w:abstractNumId="53" w15:restartNumberingAfterBreak="0">
    <w:nsid w:val="0C967C2D"/>
    <w:multiLevelType w:val="hybridMultilevel"/>
    <w:tmpl w:val="E9CA7BBA"/>
    <w:lvl w:ilvl="0" w:tplc="527CCBA4">
      <w:start w:val="1"/>
      <w:numFmt w:val="decimal"/>
      <w:lvlText w:val="3.1.%1.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4" w15:restartNumberingAfterBreak="0">
    <w:nsid w:val="0D1A5789"/>
    <w:multiLevelType w:val="hybridMultilevel"/>
    <w:tmpl w:val="9CAC090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55" w15:restartNumberingAfterBreak="0">
    <w:nsid w:val="0D650AA7"/>
    <w:multiLevelType w:val="hybridMultilevel"/>
    <w:tmpl w:val="BFB89B12"/>
    <w:lvl w:ilvl="0" w:tplc="3A24EF8A">
      <w:start w:val="4"/>
      <w:numFmt w:val="decimal"/>
      <w:lvlText w:val="8.%1.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0D8B399E"/>
    <w:multiLevelType w:val="hybridMultilevel"/>
    <w:tmpl w:val="76004216"/>
    <w:lvl w:ilvl="0" w:tplc="A21A6C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0DA6451B"/>
    <w:multiLevelType w:val="hybridMultilevel"/>
    <w:tmpl w:val="A1AA73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10CB6EA7"/>
    <w:multiLevelType w:val="hybridMultilevel"/>
    <w:tmpl w:val="7FE6326C"/>
    <w:lvl w:ilvl="0" w:tplc="C5A86FA6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9" w15:restartNumberingAfterBreak="0">
    <w:nsid w:val="114835B4"/>
    <w:multiLevelType w:val="hybridMultilevel"/>
    <w:tmpl w:val="E7622918"/>
    <w:lvl w:ilvl="0" w:tplc="E36C6CA8">
      <w:start w:val="1"/>
      <w:numFmt w:val="decimal"/>
      <w:lvlText w:val="%1."/>
      <w:lvlJc w:val="left"/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13A00570"/>
    <w:multiLevelType w:val="multilevel"/>
    <w:tmpl w:val="2D685D8C"/>
    <w:lvl w:ilvl="0">
      <w:start w:val="3"/>
      <w:numFmt w:val="decimal"/>
      <w:lvlText w:val="%1."/>
      <w:lvlJc w:val="left"/>
      <w:pPr>
        <w:ind w:left="7808" w:hanging="720"/>
      </w:pPr>
      <w:rPr>
        <w:rFonts w:hint="default"/>
        <w:b w:val="0"/>
        <w:bCs/>
        <w:strike w:val="0"/>
        <w:color w:val="000000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61" w15:restartNumberingAfterBreak="0">
    <w:nsid w:val="141F0F2C"/>
    <w:multiLevelType w:val="hybridMultilevel"/>
    <w:tmpl w:val="4560CE74"/>
    <w:lvl w:ilvl="0" w:tplc="F40408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7E29D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  <w:bCs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2" w15:restartNumberingAfterBreak="0">
    <w:nsid w:val="16613C80"/>
    <w:multiLevelType w:val="hybridMultilevel"/>
    <w:tmpl w:val="57FE25B4"/>
    <w:lvl w:ilvl="0" w:tplc="FFFFFFFF">
      <w:start w:val="1"/>
      <w:numFmt w:val="lowerLetter"/>
      <w:suff w:val="nothing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1A113061"/>
    <w:multiLevelType w:val="hybridMultilevel"/>
    <w:tmpl w:val="4BCC21C8"/>
    <w:lvl w:ilvl="0" w:tplc="684CC1B4">
      <w:start w:val="1"/>
      <w:numFmt w:val="decimal"/>
      <w:lvlText w:val="1.9.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B565B63"/>
    <w:multiLevelType w:val="hybridMultilevel"/>
    <w:tmpl w:val="E7622918"/>
    <w:lvl w:ilvl="0" w:tplc="FFFFFFFF">
      <w:start w:val="1"/>
      <w:numFmt w:val="decimal"/>
      <w:lvlText w:val="%1."/>
      <w:lvlJc w:val="left"/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1BC755A9"/>
    <w:multiLevelType w:val="hybridMultilevel"/>
    <w:tmpl w:val="DAA22308"/>
    <w:lvl w:ilvl="0" w:tplc="13CA9F34">
      <w:start w:val="1"/>
      <w:numFmt w:val="lowerLetter"/>
      <w:lvlText w:val="%1)"/>
      <w:lvlJc w:val="left"/>
      <w:pPr>
        <w:ind w:left="144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D241EB9"/>
    <w:multiLevelType w:val="hybridMultilevel"/>
    <w:tmpl w:val="15443D3A"/>
    <w:lvl w:ilvl="0" w:tplc="56B0376E">
      <w:start w:val="1"/>
      <w:numFmt w:val="decimal"/>
      <w:lvlText w:val="%1."/>
      <w:lvlJc w:val="left"/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1D657161"/>
    <w:multiLevelType w:val="hybridMultilevel"/>
    <w:tmpl w:val="A84851BC"/>
    <w:name w:val="WW8Num163"/>
    <w:lvl w:ilvl="0" w:tplc="F9C6BAA6">
      <w:start w:val="3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bCs w:val="0"/>
        <w:strike w:val="0"/>
        <w:d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1F286636"/>
    <w:multiLevelType w:val="hybridMultilevel"/>
    <w:tmpl w:val="4022BAB0"/>
    <w:lvl w:ilvl="0" w:tplc="A5C4B8AC">
      <w:start w:val="1"/>
      <w:numFmt w:val="decimal"/>
      <w:lvlText w:val="1.2.%1."/>
      <w:lvlJc w:val="left"/>
      <w:pPr>
        <w:ind w:left="1234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954" w:hanging="360"/>
      </w:pPr>
    </w:lvl>
    <w:lvl w:ilvl="2" w:tplc="0415001B">
      <w:start w:val="1"/>
      <w:numFmt w:val="lowerRoman"/>
      <w:lvlText w:val="%3."/>
      <w:lvlJc w:val="right"/>
      <w:pPr>
        <w:ind w:left="2674" w:hanging="180"/>
      </w:pPr>
    </w:lvl>
    <w:lvl w:ilvl="3" w:tplc="0415000F">
      <w:start w:val="1"/>
      <w:numFmt w:val="decimal"/>
      <w:lvlText w:val="%4."/>
      <w:lvlJc w:val="left"/>
      <w:pPr>
        <w:ind w:left="3394" w:hanging="360"/>
      </w:pPr>
    </w:lvl>
    <w:lvl w:ilvl="4" w:tplc="04150019">
      <w:start w:val="1"/>
      <w:numFmt w:val="lowerLetter"/>
      <w:lvlText w:val="%5."/>
      <w:lvlJc w:val="left"/>
      <w:pPr>
        <w:ind w:left="4114" w:hanging="360"/>
      </w:pPr>
    </w:lvl>
    <w:lvl w:ilvl="5" w:tplc="0415001B">
      <w:start w:val="1"/>
      <w:numFmt w:val="lowerRoman"/>
      <w:lvlText w:val="%6."/>
      <w:lvlJc w:val="right"/>
      <w:pPr>
        <w:ind w:left="4834" w:hanging="180"/>
      </w:pPr>
    </w:lvl>
    <w:lvl w:ilvl="6" w:tplc="0415000F">
      <w:start w:val="1"/>
      <w:numFmt w:val="decimal"/>
      <w:lvlText w:val="%7."/>
      <w:lvlJc w:val="left"/>
      <w:pPr>
        <w:ind w:left="5554" w:hanging="360"/>
      </w:pPr>
    </w:lvl>
    <w:lvl w:ilvl="7" w:tplc="04150019">
      <w:start w:val="1"/>
      <w:numFmt w:val="lowerLetter"/>
      <w:lvlText w:val="%8."/>
      <w:lvlJc w:val="left"/>
      <w:pPr>
        <w:ind w:left="6274" w:hanging="360"/>
      </w:pPr>
    </w:lvl>
    <w:lvl w:ilvl="8" w:tplc="0415001B">
      <w:start w:val="1"/>
      <w:numFmt w:val="lowerRoman"/>
      <w:lvlText w:val="%9."/>
      <w:lvlJc w:val="right"/>
      <w:pPr>
        <w:ind w:left="6994" w:hanging="180"/>
      </w:pPr>
    </w:lvl>
  </w:abstractNum>
  <w:abstractNum w:abstractNumId="69" w15:restartNumberingAfterBreak="0">
    <w:nsid w:val="20273059"/>
    <w:multiLevelType w:val="hybridMultilevel"/>
    <w:tmpl w:val="0B5C4052"/>
    <w:lvl w:ilvl="0" w:tplc="E250995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06B61C1"/>
    <w:multiLevelType w:val="hybridMultilevel"/>
    <w:tmpl w:val="2E7EE238"/>
    <w:lvl w:ilvl="0" w:tplc="FFFFFFFF">
      <w:start w:val="1"/>
      <w:numFmt w:val="decimal"/>
      <w:lvlText w:val="%1)"/>
      <w:lvlJc w:val="left"/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  <w:color w:val="auto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21782102"/>
    <w:multiLevelType w:val="hybridMultilevel"/>
    <w:tmpl w:val="0D0CC044"/>
    <w:lvl w:ilvl="0" w:tplc="7B3AC19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51666DE">
      <w:start w:val="1"/>
      <w:numFmt w:val="decimal"/>
      <w:lvlText w:val="7.%3."/>
      <w:lvlJc w:val="left"/>
      <w:pPr>
        <w:ind w:left="216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18B041B"/>
    <w:multiLevelType w:val="hybridMultilevel"/>
    <w:tmpl w:val="7E40ED96"/>
    <w:lvl w:ilvl="0" w:tplc="3C4A5EEE">
      <w:start w:val="1"/>
      <w:numFmt w:val="decimal"/>
      <w:lvlText w:val="%1."/>
      <w:lvlJc w:val="left"/>
      <w:pPr>
        <w:ind w:left="273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96" w:hanging="360"/>
      </w:pPr>
    </w:lvl>
    <w:lvl w:ilvl="2" w:tplc="0415001B" w:tentative="1">
      <w:start w:val="1"/>
      <w:numFmt w:val="lowerRoman"/>
      <w:lvlText w:val="%3."/>
      <w:lvlJc w:val="right"/>
      <w:pPr>
        <w:ind w:left="2016" w:hanging="180"/>
      </w:pPr>
    </w:lvl>
    <w:lvl w:ilvl="3" w:tplc="0415000F" w:tentative="1">
      <w:start w:val="1"/>
      <w:numFmt w:val="decimal"/>
      <w:lvlText w:val="%4."/>
      <w:lvlJc w:val="left"/>
      <w:pPr>
        <w:ind w:left="2736" w:hanging="360"/>
      </w:pPr>
    </w:lvl>
    <w:lvl w:ilvl="4" w:tplc="04150019" w:tentative="1">
      <w:start w:val="1"/>
      <w:numFmt w:val="lowerLetter"/>
      <w:lvlText w:val="%5."/>
      <w:lvlJc w:val="left"/>
      <w:pPr>
        <w:ind w:left="3456" w:hanging="360"/>
      </w:pPr>
    </w:lvl>
    <w:lvl w:ilvl="5" w:tplc="0415001B" w:tentative="1">
      <w:start w:val="1"/>
      <w:numFmt w:val="lowerRoman"/>
      <w:lvlText w:val="%6."/>
      <w:lvlJc w:val="right"/>
      <w:pPr>
        <w:ind w:left="4176" w:hanging="180"/>
      </w:pPr>
    </w:lvl>
    <w:lvl w:ilvl="6" w:tplc="0415000F" w:tentative="1">
      <w:start w:val="1"/>
      <w:numFmt w:val="decimal"/>
      <w:lvlText w:val="%7."/>
      <w:lvlJc w:val="left"/>
      <w:pPr>
        <w:ind w:left="4896" w:hanging="360"/>
      </w:pPr>
    </w:lvl>
    <w:lvl w:ilvl="7" w:tplc="04150019" w:tentative="1">
      <w:start w:val="1"/>
      <w:numFmt w:val="lowerLetter"/>
      <w:lvlText w:val="%8."/>
      <w:lvlJc w:val="left"/>
      <w:pPr>
        <w:ind w:left="5616" w:hanging="360"/>
      </w:pPr>
    </w:lvl>
    <w:lvl w:ilvl="8" w:tplc="0415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73" w15:restartNumberingAfterBreak="0">
    <w:nsid w:val="22000773"/>
    <w:multiLevelType w:val="hybridMultilevel"/>
    <w:tmpl w:val="2804A23C"/>
    <w:lvl w:ilvl="0" w:tplc="806C1EAA">
      <w:start w:val="1"/>
      <w:numFmt w:val="decimal"/>
      <w:lvlText w:val="1.%1."/>
      <w:lvlJc w:val="left"/>
      <w:pPr>
        <w:ind w:left="1146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74" w15:restartNumberingAfterBreak="0">
    <w:nsid w:val="22FA0C1A"/>
    <w:multiLevelType w:val="multilevel"/>
    <w:tmpl w:val="8BE6834C"/>
    <w:lvl w:ilvl="0">
      <w:start w:val="8"/>
      <w:numFmt w:val="decimal"/>
      <w:lvlText w:val="%1."/>
      <w:lvlJc w:val="left"/>
      <w:pPr>
        <w:ind w:left="360" w:hanging="360"/>
      </w:pPr>
      <w:rPr>
        <w:rFonts w:eastAsia="Arial" w:hint="default"/>
        <w:b/>
        <w:sz w:val="22"/>
      </w:rPr>
    </w:lvl>
    <w:lvl w:ilvl="1">
      <w:start w:val="5"/>
      <w:numFmt w:val="decimal"/>
      <w:lvlText w:val="%1.%2."/>
      <w:lvlJc w:val="left"/>
      <w:pPr>
        <w:ind w:left="1003" w:hanging="360"/>
      </w:pPr>
      <w:rPr>
        <w:rFonts w:eastAsia="Arial" w:hint="default"/>
        <w:b w:val="0"/>
        <w:bCs/>
        <w:sz w:val="22"/>
      </w:rPr>
    </w:lvl>
    <w:lvl w:ilvl="2">
      <w:start w:val="1"/>
      <w:numFmt w:val="decimal"/>
      <w:lvlText w:val="%1.%2.%3."/>
      <w:lvlJc w:val="left"/>
      <w:pPr>
        <w:ind w:left="2006" w:hanging="720"/>
      </w:pPr>
      <w:rPr>
        <w:rFonts w:eastAsia="Arial" w:hint="default"/>
        <w:b/>
        <w:sz w:val="22"/>
      </w:rPr>
    </w:lvl>
    <w:lvl w:ilvl="3">
      <w:start w:val="1"/>
      <w:numFmt w:val="decimal"/>
      <w:lvlText w:val="%1.%2.%3.%4."/>
      <w:lvlJc w:val="left"/>
      <w:pPr>
        <w:ind w:left="2649" w:hanging="720"/>
      </w:pPr>
      <w:rPr>
        <w:rFonts w:eastAsia="Arial"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3652" w:hanging="1080"/>
      </w:pPr>
      <w:rPr>
        <w:rFonts w:eastAsia="Arial"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4295" w:hanging="1080"/>
      </w:pPr>
      <w:rPr>
        <w:rFonts w:eastAsia="Arial"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5298" w:hanging="1440"/>
      </w:pPr>
      <w:rPr>
        <w:rFonts w:eastAsia="Arial"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5941" w:hanging="1440"/>
      </w:pPr>
      <w:rPr>
        <w:rFonts w:eastAsia="Arial"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6944" w:hanging="1800"/>
      </w:pPr>
      <w:rPr>
        <w:rFonts w:eastAsia="Arial" w:hint="default"/>
        <w:b/>
        <w:sz w:val="22"/>
      </w:rPr>
    </w:lvl>
  </w:abstractNum>
  <w:abstractNum w:abstractNumId="75" w15:restartNumberingAfterBreak="0">
    <w:nsid w:val="239074C4"/>
    <w:multiLevelType w:val="hybridMultilevel"/>
    <w:tmpl w:val="B1FA44C2"/>
    <w:lvl w:ilvl="0" w:tplc="15D87C1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3C91271"/>
    <w:multiLevelType w:val="hybridMultilevel"/>
    <w:tmpl w:val="422E39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3EE27B1"/>
    <w:multiLevelType w:val="hybridMultilevel"/>
    <w:tmpl w:val="28686468"/>
    <w:lvl w:ilvl="0" w:tplc="7F9297EE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54ACB5EA">
      <w:start w:val="1"/>
      <w:numFmt w:val="decimal"/>
      <w:lvlText w:val="%4."/>
      <w:lvlJc w:val="left"/>
      <w:pPr>
        <w:ind w:left="644" w:hanging="360"/>
      </w:pPr>
      <w:rPr>
        <w:rFonts w:ascii="Calibri" w:hAnsi="Calibri" w:cs="Calibri" w:hint="default"/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78" w15:restartNumberingAfterBreak="0">
    <w:nsid w:val="24D123AE"/>
    <w:multiLevelType w:val="hybridMultilevel"/>
    <w:tmpl w:val="239426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3CA9F34">
      <w:start w:val="1"/>
      <w:numFmt w:val="lowerLetter"/>
      <w:lvlText w:val="%2)"/>
      <w:lvlJc w:val="left"/>
      <w:pPr>
        <w:ind w:left="1440" w:hanging="360"/>
      </w:pPr>
      <w:rPr>
        <w:rFonts w:ascii="Calibri" w:eastAsia="Times New Roman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50854CC"/>
    <w:multiLevelType w:val="hybridMultilevel"/>
    <w:tmpl w:val="E86E48A4"/>
    <w:lvl w:ilvl="0" w:tplc="007E1E32">
      <w:start w:val="1"/>
      <w:numFmt w:val="decimal"/>
      <w:lvlText w:val="1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5281C4D"/>
    <w:multiLevelType w:val="hybridMultilevel"/>
    <w:tmpl w:val="06CC2E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5C6642A"/>
    <w:multiLevelType w:val="hybridMultilevel"/>
    <w:tmpl w:val="BF769A24"/>
    <w:lvl w:ilvl="0" w:tplc="C51E8F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EDCCC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38AAE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52820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91ED2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8523A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B548A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CEE10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CB2F9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2" w15:restartNumberingAfterBreak="0">
    <w:nsid w:val="2635086C"/>
    <w:multiLevelType w:val="hybridMultilevel"/>
    <w:tmpl w:val="9544E28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80C1CE9"/>
    <w:multiLevelType w:val="hybridMultilevel"/>
    <w:tmpl w:val="923A2440"/>
    <w:lvl w:ilvl="0" w:tplc="F4483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85219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28C4B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480B1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65A8B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118C3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C6B3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872D1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07876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4" w15:restartNumberingAfterBreak="0">
    <w:nsid w:val="28963518"/>
    <w:multiLevelType w:val="hybridMultilevel"/>
    <w:tmpl w:val="2A264756"/>
    <w:lvl w:ilvl="0" w:tplc="C92C49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2D9736CC"/>
    <w:multiLevelType w:val="hybridMultilevel"/>
    <w:tmpl w:val="AC907BD4"/>
    <w:lvl w:ilvl="0" w:tplc="E552309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6" w15:restartNumberingAfterBreak="0">
    <w:nsid w:val="2DB8383E"/>
    <w:multiLevelType w:val="hybridMultilevel"/>
    <w:tmpl w:val="B83C57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E0B0F9D"/>
    <w:multiLevelType w:val="hybridMultilevel"/>
    <w:tmpl w:val="483CB444"/>
    <w:lvl w:ilvl="0" w:tplc="CC961FF4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2F1E5383"/>
    <w:multiLevelType w:val="hybridMultilevel"/>
    <w:tmpl w:val="2E7EE238"/>
    <w:lvl w:ilvl="0" w:tplc="04150011">
      <w:start w:val="1"/>
      <w:numFmt w:val="decimal"/>
      <w:lvlText w:val="%1)"/>
      <w:lvlJc w:val="left"/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  <w:color w:val="auto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 w15:restartNumberingAfterBreak="0">
    <w:nsid w:val="2F9E6A28"/>
    <w:multiLevelType w:val="hybridMultilevel"/>
    <w:tmpl w:val="7D32888C"/>
    <w:lvl w:ilvl="0" w:tplc="0AE6673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0E860F8"/>
    <w:multiLevelType w:val="hybridMultilevel"/>
    <w:tmpl w:val="9544E28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55354F"/>
    <w:multiLevelType w:val="hybridMultilevel"/>
    <w:tmpl w:val="A32AEBC6"/>
    <w:lvl w:ilvl="0" w:tplc="A698BE9A">
      <w:start w:val="1"/>
      <w:numFmt w:val="decimal"/>
      <w:lvlText w:val="11.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2" w15:restartNumberingAfterBreak="0">
    <w:nsid w:val="33003866"/>
    <w:multiLevelType w:val="hybridMultilevel"/>
    <w:tmpl w:val="19145680"/>
    <w:lvl w:ilvl="0" w:tplc="FC503228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30A3F70"/>
    <w:multiLevelType w:val="multilevel"/>
    <w:tmpl w:val="DB58518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94" w15:restartNumberingAfterBreak="0">
    <w:nsid w:val="33DE1128"/>
    <w:multiLevelType w:val="multilevel"/>
    <w:tmpl w:val="DBF25F20"/>
    <w:lvl w:ilvl="0">
      <w:start w:val="8"/>
      <w:numFmt w:val="decimal"/>
      <w:lvlText w:val="%1."/>
      <w:lvlJc w:val="left"/>
      <w:pPr>
        <w:ind w:left="495" w:hanging="495"/>
      </w:pPr>
      <w:rPr>
        <w:rFonts w:eastAsia="Arial" w:hint="default"/>
        <w:color w:val="000000"/>
        <w:sz w:val="22"/>
      </w:rPr>
    </w:lvl>
    <w:lvl w:ilvl="1">
      <w:start w:val="3"/>
      <w:numFmt w:val="decimal"/>
      <w:lvlText w:val="%1.%2."/>
      <w:lvlJc w:val="left"/>
      <w:pPr>
        <w:ind w:left="1138" w:hanging="495"/>
      </w:pPr>
      <w:rPr>
        <w:rFonts w:eastAsia="Arial" w:hint="default"/>
        <w:color w:val="000000"/>
        <w:sz w:val="22"/>
      </w:rPr>
    </w:lvl>
    <w:lvl w:ilvl="2">
      <w:start w:val="1"/>
      <w:numFmt w:val="decimal"/>
      <w:lvlText w:val="%1.%2.%3."/>
      <w:lvlJc w:val="left"/>
      <w:pPr>
        <w:ind w:left="2006" w:hanging="720"/>
      </w:pPr>
      <w:rPr>
        <w:rFonts w:eastAsia="Arial" w:hint="default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2649" w:hanging="720"/>
      </w:pPr>
      <w:rPr>
        <w:rFonts w:eastAsia="Arial" w:hint="default"/>
        <w:color w:val="000000"/>
        <w:sz w:val="22"/>
      </w:rPr>
    </w:lvl>
    <w:lvl w:ilvl="4">
      <w:start w:val="1"/>
      <w:numFmt w:val="decimal"/>
      <w:lvlText w:val="%1.%2.%3.%4.%5."/>
      <w:lvlJc w:val="left"/>
      <w:pPr>
        <w:ind w:left="3652" w:hanging="1080"/>
      </w:pPr>
      <w:rPr>
        <w:rFonts w:eastAsia="Arial" w:hint="default"/>
        <w:color w:val="000000"/>
        <w:sz w:val="22"/>
      </w:rPr>
    </w:lvl>
    <w:lvl w:ilvl="5">
      <w:start w:val="1"/>
      <w:numFmt w:val="decimal"/>
      <w:lvlText w:val="%1.%2.%3.%4.%5.%6."/>
      <w:lvlJc w:val="left"/>
      <w:pPr>
        <w:ind w:left="4295" w:hanging="1080"/>
      </w:pPr>
      <w:rPr>
        <w:rFonts w:eastAsia="Arial" w:hint="default"/>
        <w:color w:val="000000"/>
        <w:sz w:val="22"/>
      </w:rPr>
    </w:lvl>
    <w:lvl w:ilvl="6">
      <w:start w:val="1"/>
      <w:numFmt w:val="decimal"/>
      <w:lvlText w:val="%1.%2.%3.%4.%5.%6.%7."/>
      <w:lvlJc w:val="left"/>
      <w:pPr>
        <w:ind w:left="5298" w:hanging="1440"/>
      </w:pPr>
      <w:rPr>
        <w:rFonts w:eastAsia="Arial" w:hint="default"/>
        <w:color w:val="000000"/>
        <w:sz w:val="22"/>
      </w:rPr>
    </w:lvl>
    <w:lvl w:ilvl="7">
      <w:start w:val="1"/>
      <w:numFmt w:val="decimal"/>
      <w:lvlText w:val="%1.%2.%3.%4.%5.%6.%7.%8."/>
      <w:lvlJc w:val="left"/>
      <w:pPr>
        <w:ind w:left="5941" w:hanging="1440"/>
      </w:pPr>
      <w:rPr>
        <w:rFonts w:eastAsia="Arial" w:hint="default"/>
        <w:color w:val="000000"/>
        <w:sz w:val="22"/>
      </w:rPr>
    </w:lvl>
    <w:lvl w:ilvl="8">
      <w:start w:val="1"/>
      <w:numFmt w:val="decimal"/>
      <w:lvlText w:val="%1.%2.%3.%4.%5.%6.%7.%8.%9."/>
      <w:lvlJc w:val="left"/>
      <w:pPr>
        <w:ind w:left="6944" w:hanging="1800"/>
      </w:pPr>
      <w:rPr>
        <w:rFonts w:eastAsia="Arial" w:hint="default"/>
        <w:color w:val="000000"/>
        <w:sz w:val="22"/>
      </w:rPr>
    </w:lvl>
  </w:abstractNum>
  <w:abstractNum w:abstractNumId="95" w15:restartNumberingAfterBreak="0">
    <w:nsid w:val="34085476"/>
    <w:multiLevelType w:val="hybridMultilevel"/>
    <w:tmpl w:val="F0302746"/>
    <w:lvl w:ilvl="0" w:tplc="04150017">
      <w:start w:val="1"/>
      <w:numFmt w:val="lowerLetter"/>
      <w:lvlText w:val="%1)"/>
      <w:lvlJc w:val="left"/>
      <w:pPr>
        <w:ind w:left="786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747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96" w15:restartNumberingAfterBreak="0">
    <w:nsid w:val="36436BA0"/>
    <w:multiLevelType w:val="hybridMultilevel"/>
    <w:tmpl w:val="0B7CF818"/>
    <w:name w:val="WW8Num353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364776C8"/>
    <w:multiLevelType w:val="hybridMultilevel"/>
    <w:tmpl w:val="A65A6992"/>
    <w:lvl w:ilvl="0" w:tplc="79288328">
      <w:start w:val="1"/>
      <w:numFmt w:val="decimal"/>
      <w:lvlText w:val="%1."/>
      <w:lvlJc w:val="left"/>
      <w:pPr>
        <w:ind w:left="144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8" w15:restartNumberingAfterBreak="0">
    <w:nsid w:val="37E81026"/>
    <w:multiLevelType w:val="hybridMultilevel"/>
    <w:tmpl w:val="E7E4A794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3A1D3271"/>
    <w:multiLevelType w:val="hybridMultilevel"/>
    <w:tmpl w:val="C57E12F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B8C3091"/>
    <w:multiLevelType w:val="hybridMultilevel"/>
    <w:tmpl w:val="2CA4D326"/>
    <w:name w:val="WW8Num952"/>
    <w:lvl w:ilvl="0" w:tplc="8EC24C1E">
      <w:start w:val="20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BF438E5"/>
    <w:multiLevelType w:val="hybridMultilevel"/>
    <w:tmpl w:val="E926DCE0"/>
    <w:lvl w:ilvl="0" w:tplc="55F61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3D885D46"/>
    <w:multiLevelType w:val="hybridMultilevel"/>
    <w:tmpl w:val="556EE772"/>
    <w:lvl w:ilvl="0" w:tplc="79AC1988">
      <w:start w:val="1"/>
      <w:numFmt w:val="decimal"/>
      <w:lvlText w:val="10.%1."/>
      <w:lvlJc w:val="left"/>
      <w:pPr>
        <w:ind w:left="128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3" w15:restartNumberingAfterBreak="0">
    <w:nsid w:val="3DD851FC"/>
    <w:multiLevelType w:val="hybridMultilevel"/>
    <w:tmpl w:val="81ECCCC2"/>
    <w:lvl w:ilvl="0" w:tplc="DE0AADC8">
      <w:start w:val="1"/>
      <w:numFmt w:val="decimal"/>
      <w:lvlText w:val="3.%1."/>
      <w:lvlJc w:val="left"/>
      <w:rPr>
        <w:rFonts w:ascii="Calibri" w:eastAsia="Calibri" w:hAnsi="Calibri" w:cs="Calibri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55" w:hanging="360"/>
      </w:pPr>
    </w:lvl>
    <w:lvl w:ilvl="2" w:tplc="0415001B" w:tentative="1">
      <w:start w:val="1"/>
      <w:numFmt w:val="lowerRoman"/>
      <w:lvlText w:val="%3."/>
      <w:lvlJc w:val="right"/>
      <w:pPr>
        <w:ind w:left="2775" w:hanging="180"/>
      </w:pPr>
    </w:lvl>
    <w:lvl w:ilvl="3" w:tplc="0415000F" w:tentative="1">
      <w:start w:val="1"/>
      <w:numFmt w:val="decimal"/>
      <w:lvlText w:val="%4."/>
      <w:lvlJc w:val="left"/>
      <w:pPr>
        <w:ind w:left="3495" w:hanging="360"/>
      </w:pPr>
    </w:lvl>
    <w:lvl w:ilvl="4" w:tplc="04150019" w:tentative="1">
      <w:start w:val="1"/>
      <w:numFmt w:val="lowerLetter"/>
      <w:lvlText w:val="%5."/>
      <w:lvlJc w:val="left"/>
      <w:pPr>
        <w:ind w:left="4215" w:hanging="360"/>
      </w:pPr>
    </w:lvl>
    <w:lvl w:ilvl="5" w:tplc="0415001B" w:tentative="1">
      <w:start w:val="1"/>
      <w:numFmt w:val="lowerRoman"/>
      <w:lvlText w:val="%6."/>
      <w:lvlJc w:val="right"/>
      <w:pPr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04" w15:restartNumberingAfterBreak="0">
    <w:nsid w:val="3E3244B8"/>
    <w:multiLevelType w:val="hybridMultilevel"/>
    <w:tmpl w:val="839C87D2"/>
    <w:lvl w:ilvl="0" w:tplc="AB209554">
      <w:start w:val="1"/>
      <w:numFmt w:val="decimal"/>
      <w:lvlText w:val="3.2.%1."/>
      <w:lvlJc w:val="left"/>
      <w:pPr>
        <w:ind w:left="14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71" w:hanging="360"/>
      </w:pPr>
    </w:lvl>
    <w:lvl w:ilvl="2" w:tplc="0415001B" w:tentative="1">
      <w:start w:val="1"/>
      <w:numFmt w:val="lowerRoman"/>
      <w:lvlText w:val="%3."/>
      <w:lvlJc w:val="right"/>
      <w:pPr>
        <w:ind w:left="2891" w:hanging="180"/>
      </w:pPr>
    </w:lvl>
    <w:lvl w:ilvl="3" w:tplc="0415000F" w:tentative="1">
      <w:start w:val="1"/>
      <w:numFmt w:val="decimal"/>
      <w:lvlText w:val="%4."/>
      <w:lvlJc w:val="left"/>
      <w:pPr>
        <w:ind w:left="3611" w:hanging="360"/>
      </w:pPr>
    </w:lvl>
    <w:lvl w:ilvl="4" w:tplc="04150019" w:tentative="1">
      <w:start w:val="1"/>
      <w:numFmt w:val="lowerLetter"/>
      <w:lvlText w:val="%5."/>
      <w:lvlJc w:val="left"/>
      <w:pPr>
        <w:ind w:left="4331" w:hanging="360"/>
      </w:pPr>
    </w:lvl>
    <w:lvl w:ilvl="5" w:tplc="0415001B" w:tentative="1">
      <w:start w:val="1"/>
      <w:numFmt w:val="lowerRoman"/>
      <w:lvlText w:val="%6."/>
      <w:lvlJc w:val="right"/>
      <w:pPr>
        <w:ind w:left="5051" w:hanging="180"/>
      </w:pPr>
    </w:lvl>
    <w:lvl w:ilvl="6" w:tplc="0415000F" w:tentative="1">
      <w:start w:val="1"/>
      <w:numFmt w:val="decimal"/>
      <w:lvlText w:val="%7."/>
      <w:lvlJc w:val="left"/>
      <w:pPr>
        <w:ind w:left="5771" w:hanging="360"/>
      </w:pPr>
    </w:lvl>
    <w:lvl w:ilvl="7" w:tplc="04150019" w:tentative="1">
      <w:start w:val="1"/>
      <w:numFmt w:val="lowerLetter"/>
      <w:lvlText w:val="%8."/>
      <w:lvlJc w:val="left"/>
      <w:pPr>
        <w:ind w:left="6491" w:hanging="360"/>
      </w:pPr>
    </w:lvl>
    <w:lvl w:ilvl="8" w:tplc="0415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105" w15:restartNumberingAfterBreak="0">
    <w:nsid w:val="410524B3"/>
    <w:multiLevelType w:val="hybridMultilevel"/>
    <w:tmpl w:val="C85616E2"/>
    <w:lvl w:ilvl="0" w:tplc="422C26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410C303A"/>
    <w:multiLevelType w:val="hybridMultilevel"/>
    <w:tmpl w:val="F79E05B4"/>
    <w:lvl w:ilvl="0" w:tplc="3F24CF2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2370916"/>
    <w:multiLevelType w:val="hybridMultilevel"/>
    <w:tmpl w:val="B1FA44C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3FC4AFC"/>
    <w:multiLevelType w:val="hybridMultilevel"/>
    <w:tmpl w:val="9CAC0906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109" w15:restartNumberingAfterBreak="0">
    <w:nsid w:val="44C27E97"/>
    <w:multiLevelType w:val="hybridMultilevel"/>
    <w:tmpl w:val="483CB444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 w:val="0"/>
        <w:i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55510AC"/>
    <w:multiLevelType w:val="hybridMultilevel"/>
    <w:tmpl w:val="0DC46A6E"/>
    <w:lvl w:ilvl="0" w:tplc="FFFFFFFF">
      <w:start w:val="1"/>
      <w:numFmt w:val="lowerLetter"/>
      <w:lvlText w:val="%1)"/>
      <w:lvlJc w:val="left"/>
      <w:pPr>
        <w:ind w:left="786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111" w15:restartNumberingAfterBreak="0">
    <w:nsid w:val="496D22FD"/>
    <w:multiLevelType w:val="hybridMultilevel"/>
    <w:tmpl w:val="F6164768"/>
    <w:lvl w:ilvl="0" w:tplc="D9900D80">
      <w:start w:val="1"/>
      <w:numFmt w:val="bullet"/>
      <w:lvlText w:val=""/>
      <w:lvlJc w:val="left"/>
      <w:pPr>
        <w:ind w:left="13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12" w15:restartNumberingAfterBreak="0">
    <w:nsid w:val="4AC76C1B"/>
    <w:multiLevelType w:val="multilevel"/>
    <w:tmpl w:val="4B94C7C2"/>
    <w:lvl w:ilvl="0">
      <w:start w:val="1"/>
      <w:numFmt w:val="decimal"/>
      <w:lvlText w:val="%1."/>
      <w:lvlJc w:val="left"/>
      <w:pPr>
        <w:ind w:left="1429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13" w15:restartNumberingAfterBreak="0">
    <w:nsid w:val="4AF60B62"/>
    <w:multiLevelType w:val="hybridMultilevel"/>
    <w:tmpl w:val="C57E12F0"/>
    <w:lvl w:ilvl="0" w:tplc="784EEEB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BBD506B"/>
    <w:multiLevelType w:val="hybridMultilevel"/>
    <w:tmpl w:val="BBAE7B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D697CC6"/>
    <w:multiLevelType w:val="hybridMultilevel"/>
    <w:tmpl w:val="A1AA738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1294AA0"/>
    <w:multiLevelType w:val="hybridMultilevel"/>
    <w:tmpl w:val="7DFE0F78"/>
    <w:lvl w:ilvl="0" w:tplc="EF3455F8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7" w15:restartNumberingAfterBreak="0">
    <w:nsid w:val="516721D1"/>
    <w:multiLevelType w:val="hybridMultilevel"/>
    <w:tmpl w:val="0C80FFEE"/>
    <w:lvl w:ilvl="0" w:tplc="A1887944">
      <w:start w:val="8"/>
      <w:numFmt w:val="decimal"/>
      <w:lvlText w:val="%1)"/>
      <w:lvlJc w:val="left"/>
      <w:pPr>
        <w:ind w:left="786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1945805"/>
    <w:multiLevelType w:val="hybridMultilevel"/>
    <w:tmpl w:val="BBAE7BD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39A0199"/>
    <w:multiLevelType w:val="hybridMultilevel"/>
    <w:tmpl w:val="EA600E1C"/>
    <w:lvl w:ilvl="0" w:tplc="3F90D14E">
      <w:start w:val="1"/>
      <w:numFmt w:val="decimal"/>
      <w:lvlText w:val="11.1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4B13EFA"/>
    <w:multiLevelType w:val="hybridMultilevel"/>
    <w:tmpl w:val="760042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4F3456F"/>
    <w:multiLevelType w:val="hybridMultilevel"/>
    <w:tmpl w:val="E4620562"/>
    <w:lvl w:ilvl="0" w:tplc="57280A1E">
      <w:start w:val="1"/>
      <w:numFmt w:val="decimal"/>
      <w:lvlText w:val="3.%1."/>
      <w:lvlJc w:val="left"/>
      <w:pPr>
        <w:ind w:left="1080" w:hanging="360"/>
      </w:pPr>
      <w:rPr>
        <w:rFonts w:ascii="Calibri" w:eastAsia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2" w15:restartNumberingAfterBreak="0">
    <w:nsid w:val="551A0566"/>
    <w:multiLevelType w:val="hybridMultilevel"/>
    <w:tmpl w:val="E7E4A79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56456BC2"/>
    <w:multiLevelType w:val="hybridMultilevel"/>
    <w:tmpl w:val="F79E05B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CB26204"/>
    <w:multiLevelType w:val="hybridMultilevel"/>
    <w:tmpl w:val="50624B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-720" w:hanging="360"/>
      </w:pPr>
      <w:rPr>
        <w:i w:val="0"/>
        <w:iCs w:val="0"/>
      </w:rPr>
    </w:lvl>
    <w:lvl w:ilvl="2" w:tplc="FFFFFFFF">
      <w:start w:val="1"/>
      <w:numFmt w:val="lowerLetter"/>
      <w:lvlText w:val="%3)"/>
      <w:lvlJc w:val="left"/>
      <w:pPr>
        <w:ind w:left="180" w:hanging="360"/>
      </w:pPr>
    </w:lvl>
    <w:lvl w:ilvl="3" w:tplc="FFFFFFFF">
      <w:start w:val="1"/>
      <w:numFmt w:val="decimal"/>
      <w:lvlText w:val="%4."/>
      <w:lvlJc w:val="left"/>
      <w:pPr>
        <w:ind w:left="720" w:hanging="360"/>
      </w:pPr>
    </w:lvl>
    <w:lvl w:ilvl="4" w:tplc="FFFFFFFF">
      <w:start w:val="1"/>
      <w:numFmt w:val="decimal"/>
      <w:lvlText w:val="%5-"/>
      <w:lvlJc w:val="left"/>
      <w:pPr>
        <w:ind w:left="1440" w:hanging="360"/>
      </w:pPr>
    </w:lvl>
    <w:lvl w:ilvl="5" w:tplc="FFFFFFFF">
      <w:start w:val="1"/>
      <w:numFmt w:val="lowerRoman"/>
      <w:lvlText w:val="%6."/>
      <w:lvlJc w:val="right"/>
      <w:pPr>
        <w:ind w:left="2160" w:hanging="180"/>
      </w:pPr>
    </w:lvl>
    <w:lvl w:ilvl="6" w:tplc="FFFFFFFF">
      <w:start w:val="1"/>
      <w:numFmt w:val="lowerLetter"/>
      <w:lvlText w:val="%7)"/>
      <w:lvlJc w:val="left"/>
      <w:pPr>
        <w:ind w:left="2880" w:hanging="360"/>
      </w:pPr>
      <w:rPr>
        <w:rFonts w:cs="Times New Roman"/>
        <w:color w:val="auto"/>
      </w:rPr>
    </w:lvl>
    <w:lvl w:ilvl="7" w:tplc="FFFFFFFF">
      <w:start w:val="1"/>
      <w:numFmt w:val="lowerLetter"/>
      <w:lvlText w:val="%8."/>
      <w:lvlJc w:val="left"/>
      <w:pPr>
        <w:ind w:left="3600" w:hanging="360"/>
      </w:pPr>
    </w:lvl>
    <w:lvl w:ilvl="8" w:tplc="FFFFFFFF">
      <w:start w:val="1"/>
      <w:numFmt w:val="lowerRoman"/>
      <w:lvlText w:val="%9."/>
      <w:lvlJc w:val="right"/>
      <w:pPr>
        <w:ind w:left="4320" w:hanging="180"/>
      </w:pPr>
    </w:lvl>
  </w:abstractNum>
  <w:abstractNum w:abstractNumId="125" w15:restartNumberingAfterBreak="0">
    <w:nsid w:val="5CB30C73"/>
    <w:multiLevelType w:val="hybridMultilevel"/>
    <w:tmpl w:val="4AA4D33A"/>
    <w:lvl w:ilvl="0" w:tplc="6AC694C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CF83090">
      <w:start w:val="1"/>
      <w:numFmt w:val="decimal"/>
      <w:lvlText w:val="8.%3."/>
      <w:lvlJc w:val="left"/>
      <w:pPr>
        <w:ind w:left="216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5F934B54"/>
    <w:multiLevelType w:val="hybridMultilevel"/>
    <w:tmpl w:val="45BA67D4"/>
    <w:lvl w:ilvl="0" w:tplc="D990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7" w15:restartNumberingAfterBreak="0">
    <w:nsid w:val="611A60E6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8" w15:restartNumberingAfterBreak="0">
    <w:nsid w:val="61D750E9"/>
    <w:multiLevelType w:val="multilevel"/>
    <w:tmpl w:val="0950C6BE"/>
    <w:lvl w:ilvl="0">
      <w:start w:val="1"/>
      <w:numFmt w:val="decimal"/>
      <w:lvlText w:val="%1."/>
      <w:lvlJc w:val="left"/>
      <w:pPr>
        <w:ind w:left="1146" w:hanging="360"/>
      </w:pPr>
      <w:rPr>
        <w:rFonts w:ascii="Calibri" w:hAnsi="Calibri" w:cs="Calibri" w:hint="default"/>
        <w:color w:val="auto"/>
        <w:sz w:val="22"/>
        <w:szCs w:val="22"/>
      </w:rPr>
    </w:lvl>
    <w:lvl w:ilvl="1">
      <w:start w:val="1"/>
      <w:numFmt w:val="decimal"/>
      <w:lvlText w:val="9.%2."/>
      <w:lvlJc w:val="left"/>
      <w:pPr>
        <w:ind w:left="1221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</w:lvl>
    <w:lvl w:ilvl="3">
      <w:start w:val="1"/>
      <w:numFmt w:val="decimal"/>
      <w:isLgl/>
      <w:lvlText w:val="%1.%2.%3.%4."/>
      <w:lvlJc w:val="left"/>
      <w:pPr>
        <w:ind w:left="1506" w:hanging="720"/>
      </w:pPr>
    </w:lvl>
    <w:lvl w:ilvl="4">
      <w:start w:val="1"/>
      <w:numFmt w:val="decimal"/>
      <w:isLgl/>
      <w:lvlText w:val="%1.%2.%3.%4.%5."/>
      <w:lvlJc w:val="left"/>
      <w:pPr>
        <w:ind w:left="1866" w:hanging="1080"/>
      </w:pPr>
    </w:lvl>
    <w:lvl w:ilvl="5">
      <w:start w:val="1"/>
      <w:numFmt w:val="decimal"/>
      <w:isLgl/>
      <w:lvlText w:val="%1.%2.%3.%4.%5.%6."/>
      <w:lvlJc w:val="left"/>
      <w:pPr>
        <w:ind w:left="1866" w:hanging="1080"/>
      </w:pPr>
    </w:lvl>
    <w:lvl w:ilvl="6">
      <w:start w:val="1"/>
      <w:numFmt w:val="decimal"/>
      <w:isLgl/>
      <w:lvlText w:val="%1.%2.%3.%4.%5.%6.%7."/>
      <w:lvlJc w:val="left"/>
      <w:pPr>
        <w:ind w:left="2226" w:hanging="1440"/>
      </w:p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</w:lvl>
  </w:abstractNum>
  <w:abstractNum w:abstractNumId="129" w15:restartNumberingAfterBreak="0">
    <w:nsid w:val="62191718"/>
    <w:multiLevelType w:val="hybridMultilevel"/>
    <w:tmpl w:val="452E7D5C"/>
    <w:lvl w:ilvl="0" w:tplc="54ACB5E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2C44C1E"/>
    <w:multiLevelType w:val="hybridMultilevel"/>
    <w:tmpl w:val="B052B238"/>
    <w:name w:val="WW8Num164"/>
    <w:lvl w:ilvl="0" w:tplc="7F928A36">
      <w:start w:val="4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trike w:val="0"/>
        <w:d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38E0DF9"/>
    <w:multiLevelType w:val="hybridMultilevel"/>
    <w:tmpl w:val="57FE25B4"/>
    <w:name w:val="WW8Num72"/>
    <w:lvl w:ilvl="0" w:tplc="9148EEEE">
      <w:start w:val="1"/>
      <w:numFmt w:val="lowerLetter"/>
      <w:suff w:val="nothing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64346CC7"/>
    <w:multiLevelType w:val="hybridMultilevel"/>
    <w:tmpl w:val="C36C98EE"/>
    <w:lvl w:ilvl="0" w:tplc="65A85D2C">
      <w:start w:val="1"/>
      <w:numFmt w:val="decimal"/>
      <w:lvlText w:val="3.3.%1."/>
      <w:lvlJc w:val="left"/>
      <w:pPr>
        <w:ind w:left="1002" w:hanging="360"/>
      </w:pPr>
      <w:rPr>
        <w:rFonts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 w:tentative="1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33" w15:restartNumberingAfterBreak="0">
    <w:nsid w:val="67ED4196"/>
    <w:multiLevelType w:val="hybridMultilevel"/>
    <w:tmpl w:val="1CF89E0E"/>
    <w:lvl w:ilvl="0" w:tplc="0FBC09C6">
      <w:start w:val="1"/>
      <w:numFmt w:val="decimal"/>
      <w:lvlText w:val="9.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4" w15:restartNumberingAfterBreak="0">
    <w:nsid w:val="68777D74"/>
    <w:multiLevelType w:val="hybridMultilevel"/>
    <w:tmpl w:val="5F442800"/>
    <w:lvl w:ilvl="0" w:tplc="58EA6BFC">
      <w:start w:val="1"/>
      <w:numFmt w:val="decimal"/>
      <w:lvlText w:val="11.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D3C6DC3"/>
    <w:multiLevelType w:val="hybridMultilevel"/>
    <w:tmpl w:val="15443D3A"/>
    <w:lvl w:ilvl="0" w:tplc="FFFFFFFF">
      <w:start w:val="1"/>
      <w:numFmt w:val="decimal"/>
      <w:lvlText w:val="%1."/>
      <w:lvlJc w:val="left"/>
      <w:rPr>
        <w:rFonts w:hint="default"/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F236A6C"/>
    <w:multiLevelType w:val="hybridMultilevel"/>
    <w:tmpl w:val="0DC46A6E"/>
    <w:lvl w:ilvl="0" w:tplc="04150017">
      <w:start w:val="1"/>
      <w:numFmt w:val="lowerLetter"/>
      <w:lvlText w:val="%1)"/>
      <w:lvlJc w:val="left"/>
      <w:pPr>
        <w:ind w:left="786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37" w15:restartNumberingAfterBreak="0">
    <w:nsid w:val="71E77E95"/>
    <w:multiLevelType w:val="hybridMultilevel"/>
    <w:tmpl w:val="195EB23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33C1312"/>
    <w:multiLevelType w:val="hybridMultilevel"/>
    <w:tmpl w:val="D6E0F8AE"/>
    <w:lvl w:ilvl="0" w:tplc="CA56BC76">
      <w:start w:val="1"/>
      <w:numFmt w:val="decimal"/>
      <w:lvlText w:val="%1."/>
      <w:lvlJc w:val="left"/>
      <w:pPr>
        <w:ind w:left="644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37522DD"/>
    <w:multiLevelType w:val="hybridMultilevel"/>
    <w:tmpl w:val="2A26475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3972D8C"/>
    <w:multiLevelType w:val="hybridMultilevel"/>
    <w:tmpl w:val="E1D8C518"/>
    <w:lvl w:ilvl="0" w:tplc="3AC04420">
      <w:start w:val="1"/>
      <w:numFmt w:val="decimal"/>
      <w:lvlText w:val="7.1.%1."/>
      <w:lvlJc w:val="left"/>
      <w:pPr>
        <w:ind w:left="1854" w:hanging="360"/>
      </w:pPr>
    </w:lvl>
    <w:lvl w:ilvl="1" w:tplc="04150019">
      <w:start w:val="1"/>
      <w:numFmt w:val="lowerLetter"/>
      <w:lvlText w:val="%2."/>
      <w:lvlJc w:val="left"/>
      <w:pPr>
        <w:ind w:left="2574" w:hanging="360"/>
      </w:pPr>
    </w:lvl>
    <w:lvl w:ilvl="2" w:tplc="0415001B">
      <w:start w:val="1"/>
      <w:numFmt w:val="lowerRoman"/>
      <w:lvlText w:val="%3."/>
      <w:lvlJc w:val="right"/>
      <w:pPr>
        <w:ind w:left="3294" w:hanging="180"/>
      </w:pPr>
    </w:lvl>
    <w:lvl w:ilvl="3" w:tplc="0415000F">
      <w:start w:val="1"/>
      <w:numFmt w:val="decimal"/>
      <w:lvlText w:val="%4."/>
      <w:lvlJc w:val="left"/>
      <w:pPr>
        <w:ind w:left="4014" w:hanging="360"/>
      </w:pPr>
    </w:lvl>
    <w:lvl w:ilvl="4" w:tplc="04150019">
      <w:start w:val="1"/>
      <w:numFmt w:val="lowerLetter"/>
      <w:lvlText w:val="%5."/>
      <w:lvlJc w:val="left"/>
      <w:pPr>
        <w:ind w:left="4734" w:hanging="360"/>
      </w:pPr>
    </w:lvl>
    <w:lvl w:ilvl="5" w:tplc="0415001B">
      <w:start w:val="1"/>
      <w:numFmt w:val="lowerRoman"/>
      <w:lvlText w:val="%6."/>
      <w:lvlJc w:val="right"/>
      <w:pPr>
        <w:ind w:left="5454" w:hanging="180"/>
      </w:pPr>
    </w:lvl>
    <w:lvl w:ilvl="6" w:tplc="0415000F">
      <w:start w:val="1"/>
      <w:numFmt w:val="decimal"/>
      <w:lvlText w:val="%7."/>
      <w:lvlJc w:val="left"/>
      <w:pPr>
        <w:ind w:left="6174" w:hanging="360"/>
      </w:pPr>
    </w:lvl>
    <w:lvl w:ilvl="7" w:tplc="04150019">
      <w:start w:val="1"/>
      <w:numFmt w:val="lowerLetter"/>
      <w:lvlText w:val="%8."/>
      <w:lvlJc w:val="left"/>
      <w:pPr>
        <w:ind w:left="6894" w:hanging="360"/>
      </w:pPr>
    </w:lvl>
    <w:lvl w:ilvl="8" w:tplc="0415001B">
      <w:start w:val="1"/>
      <w:numFmt w:val="lowerRoman"/>
      <w:lvlText w:val="%9."/>
      <w:lvlJc w:val="right"/>
      <w:pPr>
        <w:ind w:left="7614" w:hanging="180"/>
      </w:pPr>
    </w:lvl>
  </w:abstractNum>
  <w:abstractNum w:abstractNumId="141" w15:restartNumberingAfterBreak="0">
    <w:nsid w:val="74BC1D9B"/>
    <w:multiLevelType w:val="hybridMultilevel"/>
    <w:tmpl w:val="E75EA08C"/>
    <w:lvl w:ilvl="0" w:tplc="C7B04CE2">
      <w:start w:val="1"/>
      <w:numFmt w:val="decimal"/>
      <w:lvlText w:val="1.10.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4F077D1"/>
    <w:multiLevelType w:val="hybridMultilevel"/>
    <w:tmpl w:val="DC5E9D7E"/>
    <w:lvl w:ilvl="0" w:tplc="D7E29D9C">
      <w:start w:val="1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5CF6595"/>
    <w:multiLevelType w:val="hybridMultilevel"/>
    <w:tmpl w:val="647ED464"/>
    <w:lvl w:ilvl="0" w:tplc="BCB869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iCs w:val="0"/>
        <w:strike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A6D0562"/>
    <w:multiLevelType w:val="hybridMultilevel"/>
    <w:tmpl w:val="BE705F3A"/>
    <w:lvl w:ilvl="0" w:tplc="04150017">
      <w:start w:val="1"/>
      <w:numFmt w:val="bullet"/>
      <w:pStyle w:val="ZacznikLista1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45" w15:restartNumberingAfterBreak="0">
    <w:nsid w:val="7C396873"/>
    <w:multiLevelType w:val="hybridMultilevel"/>
    <w:tmpl w:val="D6E0F8A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F801E25"/>
    <w:multiLevelType w:val="hybridMultilevel"/>
    <w:tmpl w:val="69CA04E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num w:numId="1" w16cid:durableId="1401638506">
    <w:abstractNumId w:val="3"/>
  </w:num>
  <w:num w:numId="2" w16cid:durableId="1925062807">
    <w:abstractNumId w:val="4"/>
  </w:num>
  <w:num w:numId="3" w16cid:durableId="1824620541">
    <w:abstractNumId w:val="5"/>
  </w:num>
  <w:num w:numId="4" w16cid:durableId="1415934543">
    <w:abstractNumId w:val="6"/>
  </w:num>
  <w:num w:numId="5" w16cid:durableId="184251552">
    <w:abstractNumId w:val="7"/>
  </w:num>
  <w:num w:numId="6" w16cid:durableId="1951351044">
    <w:abstractNumId w:val="8"/>
  </w:num>
  <w:num w:numId="7" w16cid:durableId="2123307585">
    <w:abstractNumId w:val="9"/>
  </w:num>
  <w:num w:numId="8" w16cid:durableId="1636906384">
    <w:abstractNumId w:val="10"/>
  </w:num>
  <w:num w:numId="9" w16cid:durableId="403721477">
    <w:abstractNumId w:val="11"/>
  </w:num>
  <w:num w:numId="10" w16cid:durableId="1835336936">
    <w:abstractNumId w:val="12"/>
  </w:num>
  <w:num w:numId="11" w16cid:durableId="1498765635">
    <w:abstractNumId w:val="13"/>
  </w:num>
  <w:num w:numId="12" w16cid:durableId="1103645645">
    <w:abstractNumId w:val="14"/>
  </w:num>
  <w:num w:numId="13" w16cid:durableId="960574389">
    <w:abstractNumId w:val="15"/>
  </w:num>
  <w:num w:numId="14" w16cid:durableId="1366365798">
    <w:abstractNumId w:val="16"/>
  </w:num>
  <w:num w:numId="15" w16cid:durableId="1996950946">
    <w:abstractNumId w:val="17"/>
  </w:num>
  <w:num w:numId="16" w16cid:durableId="770274900">
    <w:abstractNumId w:val="18"/>
  </w:num>
  <w:num w:numId="17" w16cid:durableId="1455782878">
    <w:abstractNumId w:val="19"/>
  </w:num>
  <w:num w:numId="18" w16cid:durableId="1279140309">
    <w:abstractNumId w:val="20"/>
  </w:num>
  <w:num w:numId="19" w16cid:durableId="688409589">
    <w:abstractNumId w:val="21"/>
  </w:num>
  <w:num w:numId="20" w16cid:durableId="725106094">
    <w:abstractNumId w:val="22"/>
  </w:num>
  <w:num w:numId="21" w16cid:durableId="2019767348">
    <w:abstractNumId w:val="23"/>
  </w:num>
  <w:num w:numId="22" w16cid:durableId="2112125078">
    <w:abstractNumId w:val="24"/>
  </w:num>
  <w:num w:numId="23" w16cid:durableId="1430083012">
    <w:abstractNumId w:val="25"/>
  </w:num>
  <w:num w:numId="24" w16cid:durableId="116679505">
    <w:abstractNumId w:val="26"/>
  </w:num>
  <w:num w:numId="25" w16cid:durableId="1601915620">
    <w:abstractNumId w:val="27"/>
  </w:num>
  <w:num w:numId="26" w16cid:durableId="1675303021">
    <w:abstractNumId w:val="28"/>
  </w:num>
  <w:num w:numId="27" w16cid:durableId="958339413">
    <w:abstractNumId w:val="29"/>
  </w:num>
  <w:num w:numId="28" w16cid:durableId="2049527777">
    <w:abstractNumId w:val="30"/>
  </w:num>
  <w:num w:numId="29" w16cid:durableId="1065762125">
    <w:abstractNumId w:val="31"/>
  </w:num>
  <w:num w:numId="30" w16cid:durableId="1783110098">
    <w:abstractNumId w:val="32"/>
  </w:num>
  <w:num w:numId="31" w16cid:durableId="989285071">
    <w:abstractNumId w:val="33"/>
  </w:num>
  <w:num w:numId="32" w16cid:durableId="453597447">
    <w:abstractNumId w:val="34"/>
  </w:num>
  <w:num w:numId="33" w16cid:durableId="390665182">
    <w:abstractNumId w:val="35"/>
  </w:num>
  <w:num w:numId="34" w16cid:durableId="1893299280">
    <w:abstractNumId w:val="36"/>
  </w:num>
  <w:num w:numId="35" w16cid:durableId="1963724922">
    <w:abstractNumId w:val="37"/>
  </w:num>
  <w:num w:numId="36" w16cid:durableId="1459495413">
    <w:abstractNumId w:val="38"/>
  </w:num>
  <w:num w:numId="37" w16cid:durableId="2107262112">
    <w:abstractNumId w:val="39"/>
  </w:num>
  <w:num w:numId="38" w16cid:durableId="1803424600">
    <w:abstractNumId w:val="40"/>
  </w:num>
  <w:num w:numId="39" w16cid:durableId="997540405">
    <w:abstractNumId w:val="71"/>
  </w:num>
  <w:num w:numId="40" w16cid:durableId="726297122">
    <w:abstractNumId w:val="125"/>
  </w:num>
  <w:num w:numId="41" w16cid:durableId="1352684631">
    <w:abstractNumId w:val="79"/>
  </w:num>
  <w:num w:numId="42" w16cid:durableId="1267351591">
    <w:abstractNumId w:val="94"/>
  </w:num>
  <w:num w:numId="43" w16cid:durableId="1444225839">
    <w:abstractNumId w:val="128"/>
  </w:num>
  <w:num w:numId="44" w16cid:durableId="247154140">
    <w:abstractNumId w:val="100"/>
  </w:num>
  <w:num w:numId="45" w16cid:durableId="1158153899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65831051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655185865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93180952">
    <w:abstractNumId w:val="1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707878746">
    <w:abstractNumId w:val="67"/>
  </w:num>
  <w:num w:numId="50" w16cid:durableId="1403529112">
    <w:abstractNumId w:val="130"/>
  </w:num>
  <w:num w:numId="51" w16cid:durableId="814375302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584844028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97926210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633372434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543953317">
    <w:abstractNumId w:val="97"/>
  </w:num>
  <w:num w:numId="56" w16cid:durableId="213395127">
    <w:abstractNumId w:val="77"/>
  </w:num>
  <w:num w:numId="57" w16cid:durableId="552171">
    <w:abstractNumId w:val="78"/>
  </w:num>
  <w:num w:numId="58" w16cid:durableId="1217429000">
    <w:abstractNumId w:val="106"/>
  </w:num>
  <w:num w:numId="59" w16cid:durableId="1034771303">
    <w:abstractNumId w:val="66"/>
  </w:num>
  <w:num w:numId="60" w16cid:durableId="1518739529">
    <w:abstractNumId w:val="138"/>
  </w:num>
  <w:num w:numId="61" w16cid:durableId="1501575599">
    <w:abstractNumId w:val="87"/>
  </w:num>
  <w:num w:numId="62" w16cid:durableId="814107109">
    <w:abstractNumId w:val="75"/>
  </w:num>
  <w:num w:numId="63" w16cid:durableId="318385458">
    <w:abstractNumId w:val="143"/>
  </w:num>
  <w:num w:numId="64" w16cid:durableId="98763094">
    <w:abstractNumId w:val="131"/>
  </w:num>
  <w:num w:numId="65" w16cid:durableId="2090612435">
    <w:abstractNumId w:val="56"/>
  </w:num>
  <w:num w:numId="66" w16cid:durableId="195698207">
    <w:abstractNumId w:val="105"/>
  </w:num>
  <w:num w:numId="67" w16cid:durableId="1420903174">
    <w:abstractNumId w:val="84"/>
  </w:num>
  <w:num w:numId="68" w16cid:durableId="1824814509">
    <w:abstractNumId w:val="113"/>
  </w:num>
  <w:num w:numId="69" w16cid:durableId="761921581">
    <w:abstractNumId w:val="114"/>
  </w:num>
  <w:num w:numId="70" w16cid:durableId="785084595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474330503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937635672">
    <w:abstractNumId w:val="1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851941377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379063418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173554705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560092776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656148090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328139394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651053556">
    <w:abstractNumId w:val="101"/>
  </w:num>
  <w:num w:numId="80" w16cid:durableId="943459568">
    <w:abstractNumId w:val="88"/>
  </w:num>
  <w:num w:numId="81" w16cid:durableId="1967271091">
    <w:abstractNumId w:val="60"/>
  </w:num>
  <w:num w:numId="82" w16cid:durableId="1420641727">
    <w:abstractNumId w:val="102"/>
  </w:num>
  <w:num w:numId="83" w16cid:durableId="2049447575">
    <w:abstractNumId w:val="91"/>
  </w:num>
  <w:num w:numId="84" w16cid:durableId="1469542795">
    <w:abstractNumId w:val="119"/>
  </w:num>
  <w:num w:numId="85" w16cid:durableId="634523794">
    <w:abstractNumId w:val="134"/>
  </w:num>
  <w:num w:numId="86" w16cid:durableId="1563758308">
    <w:abstractNumId w:val="44"/>
  </w:num>
  <w:num w:numId="87" w16cid:durableId="92556199">
    <w:abstractNumId w:val="72"/>
  </w:num>
  <w:num w:numId="88" w16cid:durableId="1355112058">
    <w:abstractNumId w:val="132"/>
  </w:num>
  <w:num w:numId="89" w16cid:durableId="1240097260">
    <w:abstractNumId w:val="103"/>
  </w:num>
  <w:num w:numId="90" w16cid:durableId="1654487614">
    <w:abstractNumId w:val="53"/>
  </w:num>
  <w:num w:numId="91" w16cid:durableId="1845586998">
    <w:abstractNumId w:val="104"/>
  </w:num>
  <w:num w:numId="92" w16cid:durableId="413019506">
    <w:abstractNumId w:val="55"/>
  </w:num>
  <w:num w:numId="93" w16cid:durableId="561020723">
    <w:abstractNumId w:val="112"/>
  </w:num>
  <w:num w:numId="94" w16cid:durableId="1245067975">
    <w:abstractNumId w:val="144"/>
  </w:num>
  <w:num w:numId="95" w16cid:durableId="55591941">
    <w:abstractNumId w:val="74"/>
  </w:num>
  <w:num w:numId="96" w16cid:durableId="1728916347">
    <w:abstractNumId w:val="116"/>
  </w:num>
  <w:num w:numId="97" w16cid:durableId="550070424">
    <w:abstractNumId w:val="121"/>
  </w:num>
  <w:num w:numId="98" w16cid:durableId="863788473">
    <w:abstractNumId w:val="126"/>
  </w:num>
  <w:num w:numId="99" w16cid:durableId="2060199813">
    <w:abstractNumId w:val="111"/>
  </w:num>
  <w:num w:numId="100" w16cid:durableId="1340693541">
    <w:abstractNumId w:val="43"/>
  </w:num>
  <w:num w:numId="101" w16cid:durableId="454367447">
    <w:abstractNumId w:val="133"/>
  </w:num>
  <w:num w:numId="102" w16cid:durableId="2066637839">
    <w:abstractNumId w:val="1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1237546100">
    <w:abstractNumId w:val="127"/>
  </w:num>
  <w:num w:numId="104" w16cid:durableId="405231460">
    <w:abstractNumId w:val="93"/>
  </w:num>
  <w:num w:numId="105" w16cid:durableId="1862010792">
    <w:abstractNumId w:val="52"/>
  </w:num>
  <w:num w:numId="106" w16cid:durableId="1249923100">
    <w:abstractNumId w:val="123"/>
  </w:num>
  <w:num w:numId="107" w16cid:durableId="756026146">
    <w:abstractNumId w:val="135"/>
  </w:num>
  <w:num w:numId="108" w16cid:durableId="815028521">
    <w:abstractNumId w:val="62"/>
  </w:num>
  <w:num w:numId="109" w16cid:durableId="1099328032">
    <w:abstractNumId w:val="145"/>
  </w:num>
  <w:num w:numId="110" w16cid:durableId="716509131">
    <w:abstractNumId w:val="146"/>
  </w:num>
  <w:num w:numId="111" w16cid:durableId="876502876">
    <w:abstractNumId w:val="109"/>
  </w:num>
  <w:num w:numId="112" w16cid:durableId="917446685">
    <w:abstractNumId w:val="107"/>
  </w:num>
  <w:num w:numId="113" w16cid:durableId="753084781">
    <w:abstractNumId w:val="48"/>
  </w:num>
  <w:num w:numId="114" w16cid:durableId="858662798">
    <w:abstractNumId w:val="120"/>
  </w:num>
  <w:num w:numId="115" w16cid:durableId="1904294479">
    <w:abstractNumId w:val="118"/>
  </w:num>
  <w:num w:numId="116" w16cid:durableId="1839496021">
    <w:abstractNumId w:val="137"/>
  </w:num>
  <w:num w:numId="117" w16cid:durableId="819734250">
    <w:abstractNumId w:val="139"/>
  </w:num>
  <w:num w:numId="118" w16cid:durableId="1576351703">
    <w:abstractNumId w:val="99"/>
  </w:num>
  <w:num w:numId="119" w16cid:durableId="557086056">
    <w:abstractNumId w:val="129"/>
  </w:num>
  <w:num w:numId="120" w16cid:durableId="994065267">
    <w:abstractNumId w:val="64"/>
  </w:num>
  <w:num w:numId="121" w16cid:durableId="1844929236">
    <w:abstractNumId w:val="108"/>
  </w:num>
  <w:num w:numId="122" w16cid:durableId="1837383429">
    <w:abstractNumId w:val="142"/>
  </w:num>
  <w:num w:numId="123" w16cid:durableId="1827670961">
    <w:abstractNumId w:val="70"/>
  </w:num>
  <w:num w:numId="124" w16cid:durableId="1328702532">
    <w:abstractNumId w:val="110"/>
  </w:num>
  <w:num w:numId="125" w16cid:durableId="767190156">
    <w:abstractNumId w:val="98"/>
  </w:num>
  <w:num w:numId="126" w16cid:durableId="2026592220">
    <w:abstractNumId w:val="124"/>
  </w:num>
  <w:num w:numId="127" w16cid:durableId="333069322">
    <w:abstractNumId w:val="115"/>
  </w:num>
  <w:num w:numId="128" w16cid:durableId="1466387089">
    <w:abstractNumId w:val="82"/>
  </w:num>
  <w:num w:numId="129" w16cid:durableId="1219559564">
    <w:abstractNumId w:val="65"/>
  </w:num>
  <w:num w:numId="130" w16cid:durableId="39668023">
    <w:abstractNumId w:val="41"/>
  </w:num>
  <w:num w:numId="131" w16cid:durableId="108010264">
    <w:abstractNumId w:val="1"/>
  </w:num>
  <w:num w:numId="132" w16cid:durableId="1184051022">
    <w:abstractNumId w:val="85"/>
  </w:num>
  <w:num w:numId="133" w16cid:durableId="660042716">
    <w:abstractNumId w:val="0"/>
  </w:num>
  <w:num w:numId="134" w16cid:durableId="203371479">
    <w:abstractNumId w:val="2"/>
  </w:num>
  <w:num w:numId="135" w16cid:durableId="1077168993">
    <w:abstractNumId w:val="51"/>
  </w:num>
  <w:num w:numId="136" w16cid:durableId="1728140857">
    <w:abstractNumId w:val="80"/>
  </w:num>
  <w:num w:numId="137" w16cid:durableId="1148747434">
    <w:abstractNumId w:val="49"/>
  </w:num>
  <w:num w:numId="138" w16cid:durableId="1636985672">
    <w:abstractNumId w:val="42"/>
  </w:num>
  <w:num w:numId="139" w16cid:durableId="1961565609">
    <w:abstractNumId w:val="76"/>
  </w:num>
  <w:num w:numId="140" w16cid:durableId="1676807109">
    <w:abstractNumId w:val="89"/>
  </w:num>
  <w:num w:numId="141" w16cid:durableId="616528808">
    <w:abstractNumId w:val="81"/>
  </w:num>
  <w:num w:numId="142" w16cid:durableId="1734618783">
    <w:abstractNumId w:val="50"/>
  </w:num>
  <w:num w:numId="143" w16cid:durableId="172258392">
    <w:abstractNumId w:val="83"/>
  </w:num>
  <w:num w:numId="144" w16cid:durableId="1500803065">
    <w:abstractNumId w:val="96"/>
  </w:num>
  <w:num w:numId="145" w16cid:durableId="1644041357">
    <w:abstractNumId w:val="46"/>
  </w:num>
  <w:num w:numId="146" w16cid:durableId="262079441">
    <w:abstractNumId w:val="58"/>
  </w:num>
  <w:num w:numId="147" w16cid:durableId="896933690">
    <w:abstractNumId w:val="86"/>
  </w:num>
  <w:numIdMacAtCleanup w:val="1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3E2"/>
    <w:rsid w:val="00004A1C"/>
    <w:rsid w:val="0001038B"/>
    <w:rsid w:val="00012C07"/>
    <w:rsid w:val="0001495B"/>
    <w:rsid w:val="000202D2"/>
    <w:rsid w:val="0002320B"/>
    <w:rsid w:val="000237D9"/>
    <w:rsid w:val="000319C2"/>
    <w:rsid w:val="00031EF9"/>
    <w:rsid w:val="00050257"/>
    <w:rsid w:val="00062BBB"/>
    <w:rsid w:val="000665B9"/>
    <w:rsid w:val="000748B7"/>
    <w:rsid w:val="000775D9"/>
    <w:rsid w:val="00077B71"/>
    <w:rsid w:val="0008565A"/>
    <w:rsid w:val="00085DEC"/>
    <w:rsid w:val="00090E2F"/>
    <w:rsid w:val="00095450"/>
    <w:rsid w:val="000A0878"/>
    <w:rsid w:val="000A5B1E"/>
    <w:rsid w:val="000C18E9"/>
    <w:rsid w:val="000C1988"/>
    <w:rsid w:val="000C3973"/>
    <w:rsid w:val="000E0782"/>
    <w:rsid w:val="000E10F8"/>
    <w:rsid w:val="000E5BE4"/>
    <w:rsid w:val="000E6A1C"/>
    <w:rsid w:val="000E7C0F"/>
    <w:rsid w:val="000F0B2C"/>
    <w:rsid w:val="000F1F03"/>
    <w:rsid w:val="000F555E"/>
    <w:rsid w:val="001016AA"/>
    <w:rsid w:val="00103C88"/>
    <w:rsid w:val="00115CA7"/>
    <w:rsid w:val="00116F57"/>
    <w:rsid w:val="00134DA1"/>
    <w:rsid w:val="00143E4C"/>
    <w:rsid w:val="001453EF"/>
    <w:rsid w:val="001510C4"/>
    <w:rsid w:val="0015230E"/>
    <w:rsid w:val="00154E62"/>
    <w:rsid w:val="001621AB"/>
    <w:rsid w:val="00170448"/>
    <w:rsid w:val="0017668A"/>
    <w:rsid w:val="001804DC"/>
    <w:rsid w:val="001908CC"/>
    <w:rsid w:val="0019773E"/>
    <w:rsid w:val="001A4ACF"/>
    <w:rsid w:val="001B2D9F"/>
    <w:rsid w:val="001C270E"/>
    <w:rsid w:val="001D3C80"/>
    <w:rsid w:val="001D406F"/>
    <w:rsid w:val="001D59B5"/>
    <w:rsid w:val="001E09C1"/>
    <w:rsid w:val="00205CA9"/>
    <w:rsid w:val="00231F72"/>
    <w:rsid w:val="00236B21"/>
    <w:rsid w:val="00240976"/>
    <w:rsid w:val="00251319"/>
    <w:rsid w:val="00266E2B"/>
    <w:rsid w:val="00270EC8"/>
    <w:rsid w:val="0027119D"/>
    <w:rsid w:val="00294552"/>
    <w:rsid w:val="002A1ADC"/>
    <w:rsid w:val="002B1B74"/>
    <w:rsid w:val="002C4B46"/>
    <w:rsid w:val="002D3915"/>
    <w:rsid w:val="002E7C28"/>
    <w:rsid w:val="002F4435"/>
    <w:rsid w:val="00310088"/>
    <w:rsid w:val="00322588"/>
    <w:rsid w:val="00323E6B"/>
    <w:rsid w:val="00324CEF"/>
    <w:rsid w:val="00324ECD"/>
    <w:rsid w:val="00330E05"/>
    <w:rsid w:val="0033249C"/>
    <w:rsid w:val="00332994"/>
    <w:rsid w:val="00342E57"/>
    <w:rsid w:val="003479D5"/>
    <w:rsid w:val="00352A80"/>
    <w:rsid w:val="003534F2"/>
    <w:rsid w:val="0036127B"/>
    <w:rsid w:val="003618C7"/>
    <w:rsid w:val="003667DE"/>
    <w:rsid w:val="0039005F"/>
    <w:rsid w:val="0039595B"/>
    <w:rsid w:val="003A04C9"/>
    <w:rsid w:val="003A060B"/>
    <w:rsid w:val="003A259B"/>
    <w:rsid w:val="003A51CD"/>
    <w:rsid w:val="003B0D0D"/>
    <w:rsid w:val="003C0A3E"/>
    <w:rsid w:val="003D3FCF"/>
    <w:rsid w:val="003E1C1F"/>
    <w:rsid w:val="003F1667"/>
    <w:rsid w:val="003F5426"/>
    <w:rsid w:val="003F6564"/>
    <w:rsid w:val="0041498D"/>
    <w:rsid w:val="00423A6F"/>
    <w:rsid w:val="00435813"/>
    <w:rsid w:val="004373BD"/>
    <w:rsid w:val="00440901"/>
    <w:rsid w:val="00450EEB"/>
    <w:rsid w:val="004573F6"/>
    <w:rsid w:val="00464EE8"/>
    <w:rsid w:val="0046699C"/>
    <w:rsid w:val="00471602"/>
    <w:rsid w:val="00474AF9"/>
    <w:rsid w:val="00475A62"/>
    <w:rsid w:val="004760EC"/>
    <w:rsid w:val="0048402A"/>
    <w:rsid w:val="00490433"/>
    <w:rsid w:val="004949F0"/>
    <w:rsid w:val="004951DF"/>
    <w:rsid w:val="0049798D"/>
    <w:rsid w:val="004A6C56"/>
    <w:rsid w:val="004C6EA7"/>
    <w:rsid w:val="004D0000"/>
    <w:rsid w:val="004D52E3"/>
    <w:rsid w:val="004D6F13"/>
    <w:rsid w:val="004E27A4"/>
    <w:rsid w:val="0050318F"/>
    <w:rsid w:val="00523C93"/>
    <w:rsid w:val="0052557C"/>
    <w:rsid w:val="005266AE"/>
    <w:rsid w:val="00527326"/>
    <w:rsid w:val="00546DB8"/>
    <w:rsid w:val="00551510"/>
    <w:rsid w:val="00553E4E"/>
    <w:rsid w:val="005566D0"/>
    <w:rsid w:val="00564818"/>
    <w:rsid w:val="00570086"/>
    <w:rsid w:val="00574E6E"/>
    <w:rsid w:val="0059075C"/>
    <w:rsid w:val="005918AA"/>
    <w:rsid w:val="00596101"/>
    <w:rsid w:val="005A3C1E"/>
    <w:rsid w:val="005A402C"/>
    <w:rsid w:val="005B5724"/>
    <w:rsid w:val="005C7402"/>
    <w:rsid w:val="005D4228"/>
    <w:rsid w:val="005D4E0F"/>
    <w:rsid w:val="005E4FD6"/>
    <w:rsid w:val="005F5FA1"/>
    <w:rsid w:val="005F6321"/>
    <w:rsid w:val="00611E26"/>
    <w:rsid w:val="00613D95"/>
    <w:rsid w:val="00614493"/>
    <w:rsid w:val="006354D7"/>
    <w:rsid w:val="00660CCA"/>
    <w:rsid w:val="00661DDF"/>
    <w:rsid w:val="006638ED"/>
    <w:rsid w:val="006730AD"/>
    <w:rsid w:val="00686B64"/>
    <w:rsid w:val="006878D8"/>
    <w:rsid w:val="00692A76"/>
    <w:rsid w:val="006949BB"/>
    <w:rsid w:val="006A1FFB"/>
    <w:rsid w:val="006A28AA"/>
    <w:rsid w:val="006A380F"/>
    <w:rsid w:val="006B0D97"/>
    <w:rsid w:val="006B5F02"/>
    <w:rsid w:val="006C537F"/>
    <w:rsid w:val="006C5ABD"/>
    <w:rsid w:val="006D1542"/>
    <w:rsid w:val="006E0C64"/>
    <w:rsid w:val="006E2FE2"/>
    <w:rsid w:val="006F1676"/>
    <w:rsid w:val="006F4181"/>
    <w:rsid w:val="006F5976"/>
    <w:rsid w:val="00701F7F"/>
    <w:rsid w:val="0070288C"/>
    <w:rsid w:val="00702B6E"/>
    <w:rsid w:val="007064D3"/>
    <w:rsid w:val="00706CC4"/>
    <w:rsid w:val="0071294A"/>
    <w:rsid w:val="007160D2"/>
    <w:rsid w:val="00717EEC"/>
    <w:rsid w:val="007206B5"/>
    <w:rsid w:val="007216D6"/>
    <w:rsid w:val="00726D9E"/>
    <w:rsid w:val="00730035"/>
    <w:rsid w:val="007377EF"/>
    <w:rsid w:val="00751C2E"/>
    <w:rsid w:val="007531AE"/>
    <w:rsid w:val="00753326"/>
    <w:rsid w:val="007550DA"/>
    <w:rsid w:val="00755570"/>
    <w:rsid w:val="00776660"/>
    <w:rsid w:val="007834D9"/>
    <w:rsid w:val="00795E69"/>
    <w:rsid w:val="007A60A9"/>
    <w:rsid w:val="007B2099"/>
    <w:rsid w:val="007C0DEA"/>
    <w:rsid w:val="007C6EA0"/>
    <w:rsid w:val="007F4F95"/>
    <w:rsid w:val="00812BB4"/>
    <w:rsid w:val="008131D1"/>
    <w:rsid w:val="00815925"/>
    <w:rsid w:val="00832A38"/>
    <w:rsid w:val="00834028"/>
    <w:rsid w:val="00837C03"/>
    <w:rsid w:val="008459A9"/>
    <w:rsid w:val="00861C6B"/>
    <w:rsid w:val="00867E6C"/>
    <w:rsid w:val="00873EF8"/>
    <w:rsid w:val="00875647"/>
    <w:rsid w:val="00876944"/>
    <w:rsid w:val="00883389"/>
    <w:rsid w:val="00893068"/>
    <w:rsid w:val="00893ED4"/>
    <w:rsid w:val="008A393C"/>
    <w:rsid w:val="008B1AFC"/>
    <w:rsid w:val="008B7741"/>
    <w:rsid w:val="008C22E4"/>
    <w:rsid w:val="008C4DE0"/>
    <w:rsid w:val="008C573F"/>
    <w:rsid w:val="008E0B1F"/>
    <w:rsid w:val="008E3E5F"/>
    <w:rsid w:val="008E61F9"/>
    <w:rsid w:val="008E6D97"/>
    <w:rsid w:val="008F2542"/>
    <w:rsid w:val="008F5027"/>
    <w:rsid w:val="00904B66"/>
    <w:rsid w:val="00907782"/>
    <w:rsid w:val="00910936"/>
    <w:rsid w:val="00923689"/>
    <w:rsid w:val="00923CD8"/>
    <w:rsid w:val="00930E7A"/>
    <w:rsid w:val="00936E75"/>
    <w:rsid w:val="00937317"/>
    <w:rsid w:val="00947806"/>
    <w:rsid w:val="0095102D"/>
    <w:rsid w:val="009600B2"/>
    <w:rsid w:val="0096787D"/>
    <w:rsid w:val="00984C77"/>
    <w:rsid w:val="00984DA9"/>
    <w:rsid w:val="00986F96"/>
    <w:rsid w:val="00990197"/>
    <w:rsid w:val="00997E10"/>
    <w:rsid w:val="009C1738"/>
    <w:rsid w:val="009C1B45"/>
    <w:rsid w:val="009C7EFB"/>
    <w:rsid w:val="009D3956"/>
    <w:rsid w:val="009F1A99"/>
    <w:rsid w:val="009F4905"/>
    <w:rsid w:val="009F7F39"/>
    <w:rsid w:val="00A016C9"/>
    <w:rsid w:val="00A0545E"/>
    <w:rsid w:val="00A05B40"/>
    <w:rsid w:val="00A1785F"/>
    <w:rsid w:val="00A22787"/>
    <w:rsid w:val="00A233FB"/>
    <w:rsid w:val="00A25783"/>
    <w:rsid w:val="00A326CE"/>
    <w:rsid w:val="00A364CF"/>
    <w:rsid w:val="00A4161A"/>
    <w:rsid w:val="00A42CA1"/>
    <w:rsid w:val="00A50B26"/>
    <w:rsid w:val="00A54572"/>
    <w:rsid w:val="00A5575A"/>
    <w:rsid w:val="00A85882"/>
    <w:rsid w:val="00A879D6"/>
    <w:rsid w:val="00A95A90"/>
    <w:rsid w:val="00AA53AA"/>
    <w:rsid w:val="00AB1370"/>
    <w:rsid w:val="00AB370E"/>
    <w:rsid w:val="00AC4265"/>
    <w:rsid w:val="00AC7E01"/>
    <w:rsid w:val="00AD681D"/>
    <w:rsid w:val="00AE2BD1"/>
    <w:rsid w:val="00AF00CF"/>
    <w:rsid w:val="00B04011"/>
    <w:rsid w:val="00B04B63"/>
    <w:rsid w:val="00B139D4"/>
    <w:rsid w:val="00B35128"/>
    <w:rsid w:val="00B47923"/>
    <w:rsid w:val="00B51A24"/>
    <w:rsid w:val="00B575B0"/>
    <w:rsid w:val="00B673CA"/>
    <w:rsid w:val="00B83F35"/>
    <w:rsid w:val="00B84D20"/>
    <w:rsid w:val="00B86639"/>
    <w:rsid w:val="00B90949"/>
    <w:rsid w:val="00B94180"/>
    <w:rsid w:val="00BA1E46"/>
    <w:rsid w:val="00BC2498"/>
    <w:rsid w:val="00BC4309"/>
    <w:rsid w:val="00BC59D0"/>
    <w:rsid w:val="00BC74A2"/>
    <w:rsid w:val="00BD067B"/>
    <w:rsid w:val="00BE5C33"/>
    <w:rsid w:val="00BE5E76"/>
    <w:rsid w:val="00BF320C"/>
    <w:rsid w:val="00BF514C"/>
    <w:rsid w:val="00C015D6"/>
    <w:rsid w:val="00C04441"/>
    <w:rsid w:val="00C0448C"/>
    <w:rsid w:val="00C04893"/>
    <w:rsid w:val="00C1291C"/>
    <w:rsid w:val="00C22301"/>
    <w:rsid w:val="00C2637B"/>
    <w:rsid w:val="00C270D3"/>
    <w:rsid w:val="00C423E2"/>
    <w:rsid w:val="00C432DA"/>
    <w:rsid w:val="00C46E96"/>
    <w:rsid w:val="00C5461D"/>
    <w:rsid w:val="00C5477B"/>
    <w:rsid w:val="00C829EA"/>
    <w:rsid w:val="00C90162"/>
    <w:rsid w:val="00C95426"/>
    <w:rsid w:val="00C96999"/>
    <w:rsid w:val="00C979D0"/>
    <w:rsid w:val="00CA0400"/>
    <w:rsid w:val="00CA0619"/>
    <w:rsid w:val="00CA1DA5"/>
    <w:rsid w:val="00CA370C"/>
    <w:rsid w:val="00CB1381"/>
    <w:rsid w:val="00CB23DF"/>
    <w:rsid w:val="00CB2838"/>
    <w:rsid w:val="00CB58D4"/>
    <w:rsid w:val="00CC0C3B"/>
    <w:rsid w:val="00CC341B"/>
    <w:rsid w:val="00CD12DF"/>
    <w:rsid w:val="00CD6E48"/>
    <w:rsid w:val="00CE3B0A"/>
    <w:rsid w:val="00CE4441"/>
    <w:rsid w:val="00D0017B"/>
    <w:rsid w:val="00D010FC"/>
    <w:rsid w:val="00D011EF"/>
    <w:rsid w:val="00D057C5"/>
    <w:rsid w:val="00D05D42"/>
    <w:rsid w:val="00D12D82"/>
    <w:rsid w:val="00D23E62"/>
    <w:rsid w:val="00D34A92"/>
    <w:rsid w:val="00D37F3E"/>
    <w:rsid w:val="00D45225"/>
    <w:rsid w:val="00D504FA"/>
    <w:rsid w:val="00D56D1F"/>
    <w:rsid w:val="00D615DE"/>
    <w:rsid w:val="00D732A1"/>
    <w:rsid w:val="00D76034"/>
    <w:rsid w:val="00D87401"/>
    <w:rsid w:val="00D9047B"/>
    <w:rsid w:val="00D94CB7"/>
    <w:rsid w:val="00DA47B7"/>
    <w:rsid w:val="00DA687F"/>
    <w:rsid w:val="00DA7D5D"/>
    <w:rsid w:val="00DB3697"/>
    <w:rsid w:val="00DB5F57"/>
    <w:rsid w:val="00DB6BA3"/>
    <w:rsid w:val="00DC003E"/>
    <w:rsid w:val="00DC24CF"/>
    <w:rsid w:val="00DC35F2"/>
    <w:rsid w:val="00DD09F6"/>
    <w:rsid w:val="00DD1276"/>
    <w:rsid w:val="00DD6E78"/>
    <w:rsid w:val="00DE175D"/>
    <w:rsid w:val="00DE2DC7"/>
    <w:rsid w:val="00DE4DD9"/>
    <w:rsid w:val="00DF01DA"/>
    <w:rsid w:val="00DF7068"/>
    <w:rsid w:val="00E12D4E"/>
    <w:rsid w:val="00E13062"/>
    <w:rsid w:val="00E133AD"/>
    <w:rsid w:val="00E17794"/>
    <w:rsid w:val="00E21AA3"/>
    <w:rsid w:val="00E2313E"/>
    <w:rsid w:val="00E25C67"/>
    <w:rsid w:val="00E3265D"/>
    <w:rsid w:val="00E40353"/>
    <w:rsid w:val="00E52E1C"/>
    <w:rsid w:val="00E565DB"/>
    <w:rsid w:val="00E6434A"/>
    <w:rsid w:val="00E7145F"/>
    <w:rsid w:val="00E81EE4"/>
    <w:rsid w:val="00E829CD"/>
    <w:rsid w:val="00E82CBC"/>
    <w:rsid w:val="00E85303"/>
    <w:rsid w:val="00E951AB"/>
    <w:rsid w:val="00E95786"/>
    <w:rsid w:val="00E97BDF"/>
    <w:rsid w:val="00EA3521"/>
    <w:rsid w:val="00EA3A4C"/>
    <w:rsid w:val="00EB095C"/>
    <w:rsid w:val="00EB7854"/>
    <w:rsid w:val="00EC28CE"/>
    <w:rsid w:val="00EC518E"/>
    <w:rsid w:val="00EC6FB1"/>
    <w:rsid w:val="00ED5E73"/>
    <w:rsid w:val="00EE7219"/>
    <w:rsid w:val="00EF17BB"/>
    <w:rsid w:val="00EF1D4F"/>
    <w:rsid w:val="00EF3FDF"/>
    <w:rsid w:val="00F065CD"/>
    <w:rsid w:val="00F1343D"/>
    <w:rsid w:val="00F15553"/>
    <w:rsid w:val="00F269D3"/>
    <w:rsid w:val="00F30613"/>
    <w:rsid w:val="00F34562"/>
    <w:rsid w:val="00F37DEF"/>
    <w:rsid w:val="00F45EA1"/>
    <w:rsid w:val="00F5486D"/>
    <w:rsid w:val="00F571C5"/>
    <w:rsid w:val="00F66231"/>
    <w:rsid w:val="00F678C6"/>
    <w:rsid w:val="00F71163"/>
    <w:rsid w:val="00F72896"/>
    <w:rsid w:val="00F815C3"/>
    <w:rsid w:val="00F82D64"/>
    <w:rsid w:val="00F90A11"/>
    <w:rsid w:val="00F93146"/>
    <w:rsid w:val="00FA0476"/>
    <w:rsid w:val="00FB06CB"/>
    <w:rsid w:val="00FB39C2"/>
    <w:rsid w:val="00FC3810"/>
    <w:rsid w:val="00FD3BE9"/>
    <w:rsid w:val="00FD51D1"/>
    <w:rsid w:val="00FE1181"/>
    <w:rsid w:val="00FE78EB"/>
    <w:rsid w:val="00FF1909"/>
    <w:rsid w:val="00FF48F9"/>
    <w:rsid w:val="00FF59CB"/>
    <w:rsid w:val="00FF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45F26"/>
  <w15:chartTrackingRefBased/>
  <w15:docId w15:val="{56F5A885-B49F-4EFC-9218-5AFA90BEC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34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34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iPriority="0" w:unhideWhenUsed="1"/>
    <w:lsdException w:name="Smart Link" w:semiHidden="1" w:unhideWhenUsed="1"/>
  </w:latentStyles>
  <w:style w:type="paragraph" w:default="1" w:styleId="Normalny">
    <w:name w:val="Normal"/>
    <w:qFormat/>
    <w:rsid w:val="00423A6F"/>
    <w:pPr>
      <w:suppressAutoHyphens/>
      <w:spacing w:after="0" w:line="240" w:lineRule="auto"/>
    </w:pPr>
    <w:rPr>
      <w:rFonts w:ascii="Times New Roman" w:eastAsia="MS Mincho" w:hAnsi="Times New Roman" w:cs="Times New Roman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C423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C423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C423E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C423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C423E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423E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423E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423E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C423E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423E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C423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C423E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C423E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rsid w:val="00C423E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423E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23E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423E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rsid w:val="00C423E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423E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C423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23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423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423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423E2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C423E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423E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23E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23E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423E2"/>
    <w:rPr>
      <w:b/>
      <w:bCs/>
      <w:smallCaps/>
      <w:color w:val="2F5496" w:themeColor="accent1" w:themeShade="BF"/>
      <w:spacing w:val="5"/>
    </w:rPr>
  </w:style>
  <w:style w:type="character" w:customStyle="1" w:styleId="WW8Num1z0">
    <w:name w:val="WW8Num1z0"/>
    <w:rsid w:val="00423A6F"/>
  </w:style>
  <w:style w:type="character" w:customStyle="1" w:styleId="WW8Num2z0">
    <w:name w:val="WW8Num2z0"/>
    <w:rsid w:val="00423A6F"/>
    <w:rPr>
      <w:rFonts w:ascii="Symbol" w:hAnsi="Symbol" w:cs="Symbol"/>
    </w:rPr>
  </w:style>
  <w:style w:type="character" w:customStyle="1" w:styleId="WW8Num3z0">
    <w:name w:val="WW8Num3z0"/>
    <w:rsid w:val="00423A6F"/>
  </w:style>
  <w:style w:type="character" w:customStyle="1" w:styleId="WW8Num3z1">
    <w:name w:val="WW8Num3z1"/>
    <w:rsid w:val="00423A6F"/>
  </w:style>
  <w:style w:type="character" w:customStyle="1" w:styleId="WW8Num3z2">
    <w:name w:val="WW8Num3z2"/>
    <w:rsid w:val="00423A6F"/>
  </w:style>
  <w:style w:type="character" w:customStyle="1" w:styleId="WW8Num3z3">
    <w:name w:val="WW8Num3z3"/>
    <w:rsid w:val="00423A6F"/>
  </w:style>
  <w:style w:type="character" w:customStyle="1" w:styleId="WW8Num3z4">
    <w:name w:val="WW8Num3z4"/>
    <w:rsid w:val="00423A6F"/>
  </w:style>
  <w:style w:type="character" w:customStyle="1" w:styleId="WW8Num3z5">
    <w:name w:val="WW8Num3z5"/>
    <w:rsid w:val="00423A6F"/>
  </w:style>
  <w:style w:type="character" w:customStyle="1" w:styleId="WW8Num3z6">
    <w:name w:val="WW8Num3z6"/>
    <w:rsid w:val="00423A6F"/>
  </w:style>
  <w:style w:type="character" w:customStyle="1" w:styleId="WW8Num3z7">
    <w:name w:val="WW8Num3z7"/>
    <w:rsid w:val="00423A6F"/>
  </w:style>
  <w:style w:type="character" w:customStyle="1" w:styleId="WW8Num3z8">
    <w:name w:val="WW8Num3z8"/>
    <w:rsid w:val="00423A6F"/>
  </w:style>
  <w:style w:type="character" w:customStyle="1" w:styleId="WW8Num4z0">
    <w:name w:val="WW8Num4z0"/>
    <w:rsid w:val="00423A6F"/>
  </w:style>
  <w:style w:type="character" w:customStyle="1" w:styleId="WW8Num5z0">
    <w:name w:val="WW8Num5z0"/>
    <w:rsid w:val="00423A6F"/>
    <w:rPr>
      <w:strike w:val="0"/>
      <w:dstrike w:val="0"/>
      <w:color w:val="000000"/>
    </w:rPr>
  </w:style>
  <w:style w:type="character" w:customStyle="1" w:styleId="WW8Num5z1">
    <w:name w:val="WW8Num5z1"/>
    <w:rsid w:val="00423A6F"/>
    <w:rPr>
      <w:color w:val="000000"/>
    </w:rPr>
  </w:style>
  <w:style w:type="character" w:customStyle="1" w:styleId="WW8Num5z2">
    <w:name w:val="WW8Num5z2"/>
    <w:rsid w:val="00423A6F"/>
  </w:style>
  <w:style w:type="character" w:customStyle="1" w:styleId="WW8Num5z3">
    <w:name w:val="WW8Num5z3"/>
    <w:rsid w:val="00423A6F"/>
  </w:style>
  <w:style w:type="character" w:customStyle="1" w:styleId="WW8Num5z4">
    <w:name w:val="WW8Num5z4"/>
    <w:rsid w:val="00423A6F"/>
  </w:style>
  <w:style w:type="character" w:customStyle="1" w:styleId="WW8Num5z5">
    <w:name w:val="WW8Num5z5"/>
    <w:rsid w:val="00423A6F"/>
  </w:style>
  <w:style w:type="character" w:customStyle="1" w:styleId="WW8Num5z6">
    <w:name w:val="WW8Num5z6"/>
    <w:rsid w:val="00423A6F"/>
  </w:style>
  <w:style w:type="character" w:customStyle="1" w:styleId="WW8Num5z7">
    <w:name w:val="WW8Num5z7"/>
    <w:rsid w:val="00423A6F"/>
  </w:style>
  <w:style w:type="character" w:customStyle="1" w:styleId="WW8Num5z8">
    <w:name w:val="WW8Num5z8"/>
    <w:rsid w:val="00423A6F"/>
  </w:style>
  <w:style w:type="character" w:customStyle="1" w:styleId="WW8Num6z0">
    <w:name w:val="WW8Num6z0"/>
    <w:rsid w:val="00423A6F"/>
    <w:rPr>
      <w:rFonts w:hint="default"/>
      <w:color w:val="000000"/>
    </w:rPr>
  </w:style>
  <w:style w:type="character" w:customStyle="1" w:styleId="WW8Num7z0">
    <w:name w:val="WW8Num7z0"/>
    <w:rsid w:val="00423A6F"/>
  </w:style>
  <w:style w:type="character" w:customStyle="1" w:styleId="WW8Num8z0">
    <w:name w:val="WW8Num8z0"/>
    <w:rsid w:val="00423A6F"/>
  </w:style>
  <w:style w:type="character" w:customStyle="1" w:styleId="WW8Num8z1">
    <w:name w:val="WW8Num8z1"/>
    <w:rsid w:val="00423A6F"/>
    <w:rPr>
      <w:rFonts w:ascii="Times New Roman" w:hAnsi="Times New Roman" w:cs="Times New Roman"/>
    </w:rPr>
  </w:style>
  <w:style w:type="character" w:customStyle="1" w:styleId="WW8Num8z2">
    <w:name w:val="WW8Num8z2"/>
    <w:rsid w:val="00423A6F"/>
  </w:style>
  <w:style w:type="character" w:customStyle="1" w:styleId="WW8Num8z3">
    <w:name w:val="WW8Num8z3"/>
    <w:rsid w:val="00423A6F"/>
  </w:style>
  <w:style w:type="character" w:customStyle="1" w:styleId="WW8Num8z4">
    <w:name w:val="WW8Num8z4"/>
    <w:rsid w:val="00423A6F"/>
  </w:style>
  <w:style w:type="character" w:customStyle="1" w:styleId="WW8Num8z5">
    <w:name w:val="WW8Num8z5"/>
    <w:rsid w:val="00423A6F"/>
  </w:style>
  <w:style w:type="character" w:customStyle="1" w:styleId="WW8Num8z6">
    <w:name w:val="WW8Num8z6"/>
    <w:rsid w:val="00423A6F"/>
  </w:style>
  <w:style w:type="character" w:customStyle="1" w:styleId="WW8Num8z7">
    <w:name w:val="WW8Num8z7"/>
    <w:rsid w:val="00423A6F"/>
  </w:style>
  <w:style w:type="character" w:customStyle="1" w:styleId="WW8Num8z8">
    <w:name w:val="WW8Num8z8"/>
    <w:rsid w:val="00423A6F"/>
  </w:style>
  <w:style w:type="character" w:customStyle="1" w:styleId="WW8Num9z0">
    <w:name w:val="WW8Num9z0"/>
    <w:rsid w:val="00423A6F"/>
    <w:rPr>
      <w:rFonts w:ascii="Calibri" w:hAnsi="Calibri" w:cs="Calibri" w:hint="default"/>
      <w:sz w:val="22"/>
      <w:szCs w:val="22"/>
    </w:rPr>
  </w:style>
  <w:style w:type="character" w:customStyle="1" w:styleId="WW8Num9z1">
    <w:name w:val="WW8Num9z1"/>
    <w:rsid w:val="00423A6F"/>
  </w:style>
  <w:style w:type="character" w:customStyle="1" w:styleId="WW8Num9z2">
    <w:name w:val="WW8Num9z2"/>
    <w:rsid w:val="00423A6F"/>
  </w:style>
  <w:style w:type="character" w:customStyle="1" w:styleId="WW8Num9z3">
    <w:name w:val="WW8Num9z3"/>
    <w:rsid w:val="00423A6F"/>
  </w:style>
  <w:style w:type="character" w:customStyle="1" w:styleId="WW8Num9z4">
    <w:name w:val="WW8Num9z4"/>
    <w:rsid w:val="00423A6F"/>
  </w:style>
  <w:style w:type="character" w:customStyle="1" w:styleId="WW8Num9z5">
    <w:name w:val="WW8Num9z5"/>
    <w:rsid w:val="00423A6F"/>
  </w:style>
  <w:style w:type="character" w:customStyle="1" w:styleId="WW8Num9z6">
    <w:name w:val="WW8Num9z6"/>
    <w:rsid w:val="00423A6F"/>
  </w:style>
  <w:style w:type="character" w:customStyle="1" w:styleId="WW8Num9z7">
    <w:name w:val="WW8Num9z7"/>
    <w:rsid w:val="00423A6F"/>
  </w:style>
  <w:style w:type="character" w:customStyle="1" w:styleId="WW8Num9z8">
    <w:name w:val="WW8Num9z8"/>
    <w:rsid w:val="00423A6F"/>
  </w:style>
  <w:style w:type="character" w:customStyle="1" w:styleId="WW8Num10z0">
    <w:name w:val="WW8Num10z0"/>
    <w:rsid w:val="00423A6F"/>
    <w:rPr>
      <w:rFonts w:cs="Calibri" w:hint="default"/>
      <w:b w:val="0"/>
      <w:bCs w:val="0"/>
    </w:rPr>
  </w:style>
  <w:style w:type="character" w:customStyle="1" w:styleId="WW8Num10z1">
    <w:name w:val="WW8Num10z1"/>
    <w:rsid w:val="00423A6F"/>
  </w:style>
  <w:style w:type="character" w:customStyle="1" w:styleId="WW8Num10z2">
    <w:name w:val="WW8Num10z2"/>
    <w:rsid w:val="00423A6F"/>
  </w:style>
  <w:style w:type="character" w:customStyle="1" w:styleId="WW8Num10z3">
    <w:name w:val="WW8Num10z3"/>
    <w:rsid w:val="00423A6F"/>
  </w:style>
  <w:style w:type="character" w:customStyle="1" w:styleId="WW8Num10z4">
    <w:name w:val="WW8Num10z4"/>
    <w:rsid w:val="00423A6F"/>
  </w:style>
  <w:style w:type="character" w:customStyle="1" w:styleId="WW8Num10z5">
    <w:name w:val="WW8Num10z5"/>
    <w:rsid w:val="00423A6F"/>
  </w:style>
  <w:style w:type="character" w:customStyle="1" w:styleId="WW8Num10z6">
    <w:name w:val="WW8Num10z6"/>
    <w:rsid w:val="00423A6F"/>
  </w:style>
  <w:style w:type="character" w:customStyle="1" w:styleId="WW8Num10z7">
    <w:name w:val="WW8Num10z7"/>
    <w:rsid w:val="00423A6F"/>
  </w:style>
  <w:style w:type="character" w:customStyle="1" w:styleId="WW8Num10z8">
    <w:name w:val="WW8Num10z8"/>
    <w:rsid w:val="00423A6F"/>
  </w:style>
  <w:style w:type="character" w:customStyle="1" w:styleId="WW8Num11z0">
    <w:name w:val="WW8Num11z0"/>
    <w:rsid w:val="00423A6F"/>
    <w:rPr>
      <w:rFonts w:cs="Calibri" w:hint="default"/>
    </w:rPr>
  </w:style>
  <w:style w:type="character" w:customStyle="1" w:styleId="WW8Num11z1">
    <w:name w:val="WW8Num11z1"/>
    <w:rsid w:val="00423A6F"/>
  </w:style>
  <w:style w:type="character" w:customStyle="1" w:styleId="WW8Num11z2">
    <w:name w:val="WW8Num11z2"/>
    <w:rsid w:val="00423A6F"/>
  </w:style>
  <w:style w:type="character" w:customStyle="1" w:styleId="WW8Num11z3">
    <w:name w:val="WW8Num11z3"/>
    <w:rsid w:val="00423A6F"/>
  </w:style>
  <w:style w:type="character" w:customStyle="1" w:styleId="WW8Num11z4">
    <w:name w:val="WW8Num11z4"/>
    <w:rsid w:val="00423A6F"/>
  </w:style>
  <w:style w:type="character" w:customStyle="1" w:styleId="WW8Num11z5">
    <w:name w:val="WW8Num11z5"/>
    <w:rsid w:val="00423A6F"/>
  </w:style>
  <w:style w:type="character" w:customStyle="1" w:styleId="WW8Num11z6">
    <w:name w:val="WW8Num11z6"/>
    <w:rsid w:val="00423A6F"/>
  </w:style>
  <w:style w:type="character" w:customStyle="1" w:styleId="WW8Num11z7">
    <w:name w:val="WW8Num11z7"/>
    <w:rsid w:val="00423A6F"/>
  </w:style>
  <w:style w:type="character" w:customStyle="1" w:styleId="WW8Num11z8">
    <w:name w:val="WW8Num11z8"/>
    <w:rsid w:val="00423A6F"/>
  </w:style>
  <w:style w:type="character" w:customStyle="1" w:styleId="WW8Num12z0">
    <w:name w:val="WW8Num12z0"/>
    <w:rsid w:val="00423A6F"/>
    <w:rPr>
      <w:rFonts w:ascii="Calibri" w:hAnsi="Calibri" w:cs="Calibri" w:hint="default"/>
      <w:b/>
      <w:bCs/>
      <w:strike w:val="0"/>
      <w:dstrike w:val="0"/>
      <w:color w:val="auto"/>
      <w:sz w:val="24"/>
      <w:szCs w:val="24"/>
    </w:rPr>
  </w:style>
  <w:style w:type="character" w:customStyle="1" w:styleId="WW8Num12z1">
    <w:name w:val="WW8Num12z1"/>
    <w:rsid w:val="00423A6F"/>
  </w:style>
  <w:style w:type="character" w:customStyle="1" w:styleId="WW8Num12z2">
    <w:name w:val="WW8Num12z2"/>
    <w:rsid w:val="00423A6F"/>
  </w:style>
  <w:style w:type="character" w:customStyle="1" w:styleId="WW8Num12z3">
    <w:name w:val="WW8Num12z3"/>
    <w:rsid w:val="00423A6F"/>
    <w:rPr>
      <w:rFonts w:cs="Calibri"/>
    </w:rPr>
  </w:style>
  <w:style w:type="character" w:customStyle="1" w:styleId="WW8Num12z4">
    <w:name w:val="WW8Num12z4"/>
    <w:rsid w:val="00423A6F"/>
  </w:style>
  <w:style w:type="character" w:customStyle="1" w:styleId="WW8Num12z5">
    <w:name w:val="WW8Num12z5"/>
    <w:rsid w:val="00423A6F"/>
  </w:style>
  <w:style w:type="character" w:customStyle="1" w:styleId="WW8Num12z6">
    <w:name w:val="WW8Num12z6"/>
    <w:rsid w:val="00423A6F"/>
  </w:style>
  <w:style w:type="character" w:customStyle="1" w:styleId="WW8Num12z7">
    <w:name w:val="WW8Num12z7"/>
    <w:rsid w:val="00423A6F"/>
  </w:style>
  <w:style w:type="character" w:customStyle="1" w:styleId="WW8Num12z8">
    <w:name w:val="WW8Num12z8"/>
    <w:rsid w:val="00423A6F"/>
  </w:style>
  <w:style w:type="character" w:customStyle="1" w:styleId="WW8Num13z0">
    <w:name w:val="WW8Num13z0"/>
    <w:rsid w:val="00423A6F"/>
    <w:rPr>
      <w:rFonts w:ascii="Calibri" w:hAnsi="Calibri" w:cs="Calibri" w:hint="default"/>
      <w:strike/>
      <w:sz w:val="22"/>
      <w:szCs w:val="22"/>
      <w:highlight w:val="yellow"/>
    </w:rPr>
  </w:style>
  <w:style w:type="character" w:customStyle="1" w:styleId="WW8Num14z0">
    <w:name w:val="WW8Num14z0"/>
    <w:rsid w:val="00423A6F"/>
    <w:rPr>
      <w:rFonts w:ascii="Calibri" w:hAnsi="Calibri" w:cs="Calibri" w:hint="default"/>
    </w:rPr>
  </w:style>
  <w:style w:type="character" w:customStyle="1" w:styleId="WW8Num14z1">
    <w:name w:val="WW8Num14z1"/>
    <w:rsid w:val="00423A6F"/>
    <w:rPr>
      <w:rFonts w:ascii="Times New Roman" w:hAnsi="Times New Roman" w:cs="Times New Roman" w:hint="default"/>
    </w:rPr>
  </w:style>
  <w:style w:type="character" w:customStyle="1" w:styleId="WW8Num14z2">
    <w:name w:val="WW8Num14z2"/>
    <w:rsid w:val="00423A6F"/>
    <w:rPr>
      <w:rFonts w:hint="default"/>
      <w:color w:val="000000"/>
    </w:rPr>
  </w:style>
  <w:style w:type="character" w:customStyle="1" w:styleId="WW8Num14z4">
    <w:name w:val="WW8Num14z4"/>
    <w:rsid w:val="00423A6F"/>
    <w:rPr>
      <w:rFonts w:hint="default"/>
    </w:rPr>
  </w:style>
  <w:style w:type="character" w:customStyle="1" w:styleId="WW8Num15z0">
    <w:name w:val="WW8Num15z0"/>
    <w:rsid w:val="00423A6F"/>
    <w:rPr>
      <w:rFonts w:ascii="Calibri" w:eastAsia="Calibri" w:hAnsi="Calibri" w:cs="Calibri" w:hint="default"/>
      <w:b w:val="0"/>
      <w:bCs/>
    </w:rPr>
  </w:style>
  <w:style w:type="character" w:customStyle="1" w:styleId="WW8Num15z1">
    <w:name w:val="WW8Num15z1"/>
    <w:rsid w:val="00423A6F"/>
  </w:style>
  <w:style w:type="character" w:customStyle="1" w:styleId="WW8Num15z2">
    <w:name w:val="WW8Num15z2"/>
    <w:rsid w:val="00423A6F"/>
  </w:style>
  <w:style w:type="character" w:customStyle="1" w:styleId="WW8Num15z3">
    <w:name w:val="WW8Num15z3"/>
    <w:rsid w:val="00423A6F"/>
  </w:style>
  <w:style w:type="character" w:customStyle="1" w:styleId="WW8Num15z4">
    <w:name w:val="WW8Num15z4"/>
    <w:rsid w:val="00423A6F"/>
  </w:style>
  <w:style w:type="character" w:customStyle="1" w:styleId="WW8Num15z5">
    <w:name w:val="WW8Num15z5"/>
    <w:rsid w:val="00423A6F"/>
  </w:style>
  <w:style w:type="character" w:customStyle="1" w:styleId="WW8Num15z6">
    <w:name w:val="WW8Num15z6"/>
    <w:rsid w:val="00423A6F"/>
  </w:style>
  <w:style w:type="character" w:customStyle="1" w:styleId="WW8Num15z7">
    <w:name w:val="WW8Num15z7"/>
    <w:rsid w:val="00423A6F"/>
  </w:style>
  <w:style w:type="character" w:customStyle="1" w:styleId="WW8Num15z8">
    <w:name w:val="WW8Num15z8"/>
    <w:rsid w:val="00423A6F"/>
  </w:style>
  <w:style w:type="character" w:customStyle="1" w:styleId="WW8Num16z0">
    <w:name w:val="WW8Num16z0"/>
    <w:rsid w:val="00423A6F"/>
    <w:rPr>
      <w:rFonts w:ascii="Calibri" w:hAnsi="Calibri" w:cs="Calibri"/>
      <w:strike w:val="0"/>
      <w:dstrike w:val="0"/>
      <w:sz w:val="22"/>
      <w:szCs w:val="22"/>
    </w:rPr>
  </w:style>
  <w:style w:type="character" w:customStyle="1" w:styleId="WW8Num16z1">
    <w:name w:val="WW8Num16z1"/>
    <w:rsid w:val="00423A6F"/>
  </w:style>
  <w:style w:type="character" w:customStyle="1" w:styleId="WW8Num16z2">
    <w:name w:val="WW8Num16z2"/>
    <w:rsid w:val="00423A6F"/>
  </w:style>
  <w:style w:type="character" w:customStyle="1" w:styleId="WW8Num16z3">
    <w:name w:val="WW8Num16z3"/>
    <w:rsid w:val="00423A6F"/>
  </w:style>
  <w:style w:type="character" w:customStyle="1" w:styleId="WW8Num16z4">
    <w:name w:val="WW8Num16z4"/>
    <w:rsid w:val="00423A6F"/>
  </w:style>
  <w:style w:type="character" w:customStyle="1" w:styleId="WW8Num16z5">
    <w:name w:val="WW8Num16z5"/>
    <w:rsid w:val="00423A6F"/>
  </w:style>
  <w:style w:type="character" w:customStyle="1" w:styleId="WW8Num16z6">
    <w:name w:val="WW8Num16z6"/>
    <w:rsid w:val="00423A6F"/>
  </w:style>
  <w:style w:type="character" w:customStyle="1" w:styleId="WW8Num16z7">
    <w:name w:val="WW8Num16z7"/>
    <w:rsid w:val="00423A6F"/>
  </w:style>
  <w:style w:type="character" w:customStyle="1" w:styleId="WW8Num16z8">
    <w:name w:val="WW8Num16z8"/>
    <w:rsid w:val="00423A6F"/>
  </w:style>
  <w:style w:type="character" w:customStyle="1" w:styleId="WW8Num17z0">
    <w:name w:val="WW8Num17z0"/>
    <w:rsid w:val="00423A6F"/>
    <w:rPr>
      <w:rFonts w:ascii="Calibri" w:hAnsi="Calibri" w:cs="Calibri" w:hint="default"/>
      <w:sz w:val="22"/>
      <w:szCs w:val="22"/>
    </w:rPr>
  </w:style>
  <w:style w:type="character" w:customStyle="1" w:styleId="WW8Num17z1">
    <w:name w:val="WW8Num17z1"/>
    <w:rsid w:val="00423A6F"/>
  </w:style>
  <w:style w:type="character" w:customStyle="1" w:styleId="WW8Num17z2">
    <w:name w:val="WW8Num17z2"/>
    <w:rsid w:val="00423A6F"/>
  </w:style>
  <w:style w:type="character" w:customStyle="1" w:styleId="WW8Num17z3">
    <w:name w:val="WW8Num17z3"/>
    <w:rsid w:val="00423A6F"/>
  </w:style>
  <w:style w:type="character" w:customStyle="1" w:styleId="WW8Num17z4">
    <w:name w:val="WW8Num17z4"/>
    <w:rsid w:val="00423A6F"/>
  </w:style>
  <w:style w:type="character" w:customStyle="1" w:styleId="WW8Num17z5">
    <w:name w:val="WW8Num17z5"/>
    <w:rsid w:val="00423A6F"/>
  </w:style>
  <w:style w:type="character" w:customStyle="1" w:styleId="WW8Num17z6">
    <w:name w:val="WW8Num17z6"/>
    <w:rsid w:val="00423A6F"/>
  </w:style>
  <w:style w:type="character" w:customStyle="1" w:styleId="WW8Num17z7">
    <w:name w:val="WW8Num17z7"/>
    <w:rsid w:val="00423A6F"/>
  </w:style>
  <w:style w:type="character" w:customStyle="1" w:styleId="WW8Num17z8">
    <w:name w:val="WW8Num17z8"/>
    <w:rsid w:val="00423A6F"/>
  </w:style>
  <w:style w:type="character" w:customStyle="1" w:styleId="WW8Num18z0">
    <w:name w:val="WW8Num18z0"/>
    <w:rsid w:val="00423A6F"/>
    <w:rPr>
      <w:rFonts w:ascii="Calibri" w:hAnsi="Calibri" w:cs="Calibri" w:hint="default"/>
      <w:sz w:val="22"/>
      <w:szCs w:val="22"/>
    </w:rPr>
  </w:style>
  <w:style w:type="character" w:customStyle="1" w:styleId="WW8Num18z1">
    <w:name w:val="WW8Num18z1"/>
    <w:rsid w:val="00423A6F"/>
  </w:style>
  <w:style w:type="character" w:customStyle="1" w:styleId="WW8Num18z2">
    <w:name w:val="WW8Num18z2"/>
    <w:rsid w:val="00423A6F"/>
  </w:style>
  <w:style w:type="character" w:customStyle="1" w:styleId="WW8Num18z3">
    <w:name w:val="WW8Num18z3"/>
    <w:rsid w:val="00423A6F"/>
  </w:style>
  <w:style w:type="character" w:customStyle="1" w:styleId="WW8Num18z4">
    <w:name w:val="WW8Num18z4"/>
    <w:rsid w:val="00423A6F"/>
  </w:style>
  <w:style w:type="character" w:customStyle="1" w:styleId="WW8Num18z5">
    <w:name w:val="WW8Num18z5"/>
    <w:rsid w:val="00423A6F"/>
  </w:style>
  <w:style w:type="character" w:customStyle="1" w:styleId="WW8Num18z6">
    <w:name w:val="WW8Num18z6"/>
    <w:rsid w:val="00423A6F"/>
  </w:style>
  <w:style w:type="character" w:customStyle="1" w:styleId="WW8Num18z7">
    <w:name w:val="WW8Num18z7"/>
    <w:rsid w:val="00423A6F"/>
  </w:style>
  <w:style w:type="character" w:customStyle="1" w:styleId="WW8Num18z8">
    <w:name w:val="WW8Num18z8"/>
    <w:rsid w:val="00423A6F"/>
  </w:style>
  <w:style w:type="character" w:customStyle="1" w:styleId="WW8Num19z0">
    <w:name w:val="WW8Num19z0"/>
    <w:rsid w:val="00423A6F"/>
    <w:rPr>
      <w:rFonts w:ascii="Calibri" w:hAnsi="Calibri" w:cs="Calibri" w:hint="default"/>
      <w:color w:val="000000"/>
      <w:sz w:val="22"/>
      <w:szCs w:val="22"/>
    </w:rPr>
  </w:style>
  <w:style w:type="character" w:customStyle="1" w:styleId="WW8Num19z1">
    <w:name w:val="WW8Num19z1"/>
    <w:rsid w:val="00423A6F"/>
  </w:style>
  <w:style w:type="character" w:customStyle="1" w:styleId="WW8Num19z2">
    <w:name w:val="WW8Num19z2"/>
    <w:rsid w:val="00423A6F"/>
  </w:style>
  <w:style w:type="character" w:customStyle="1" w:styleId="WW8Num19z3">
    <w:name w:val="WW8Num19z3"/>
    <w:rsid w:val="00423A6F"/>
  </w:style>
  <w:style w:type="character" w:customStyle="1" w:styleId="WW8Num19z4">
    <w:name w:val="WW8Num19z4"/>
    <w:rsid w:val="00423A6F"/>
  </w:style>
  <w:style w:type="character" w:customStyle="1" w:styleId="WW8Num19z5">
    <w:name w:val="WW8Num19z5"/>
    <w:rsid w:val="00423A6F"/>
  </w:style>
  <w:style w:type="character" w:customStyle="1" w:styleId="WW8Num19z6">
    <w:name w:val="WW8Num19z6"/>
    <w:rsid w:val="00423A6F"/>
  </w:style>
  <w:style w:type="character" w:customStyle="1" w:styleId="WW8Num19z7">
    <w:name w:val="WW8Num19z7"/>
    <w:rsid w:val="00423A6F"/>
  </w:style>
  <w:style w:type="character" w:customStyle="1" w:styleId="WW8Num19z8">
    <w:name w:val="WW8Num19z8"/>
    <w:rsid w:val="00423A6F"/>
  </w:style>
  <w:style w:type="character" w:customStyle="1" w:styleId="WW8Num20z0">
    <w:name w:val="WW8Num20z0"/>
    <w:rsid w:val="00423A6F"/>
    <w:rPr>
      <w:rFonts w:ascii="Open Sans" w:hAnsi="Open Sans" w:cs="Times New Roman" w:hint="default"/>
      <w:b w:val="0"/>
      <w:color w:val="000000"/>
      <w:sz w:val="22"/>
      <w:szCs w:val="24"/>
    </w:rPr>
  </w:style>
  <w:style w:type="character" w:customStyle="1" w:styleId="WW8Num20z2">
    <w:name w:val="WW8Num20z2"/>
    <w:rsid w:val="00423A6F"/>
    <w:rPr>
      <w:rFonts w:ascii="Calibri" w:hAnsi="Calibri" w:cs="Calibri" w:hint="default"/>
      <w:sz w:val="22"/>
      <w:szCs w:val="22"/>
    </w:rPr>
  </w:style>
  <w:style w:type="character" w:customStyle="1" w:styleId="WW8Num20z3">
    <w:name w:val="WW8Num20z3"/>
    <w:rsid w:val="00423A6F"/>
    <w:rPr>
      <w:b w:val="0"/>
      <w:i w:val="0"/>
    </w:rPr>
  </w:style>
  <w:style w:type="character" w:customStyle="1" w:styleId="WW8Num20z4">
    <w:name w:val="WW8Num20z4"/>
    <w:rsid w:val="00423A6F"/>
  </w:style>
  <w:style w:type="character" w:customStyle="1" w:styleId="WW8Num20z5">
    <w:name w:val="WW8Num20z5"/>
    <w:rsid w:val="00423A6F"/>
  </w:style>
  <w:style w:type="character" w:customStyle="1" w:styleId="WW8Num20z6">
    <w:name w:val="WW8Num20z6"/>
    <w:rsid w:val="00423A6F"/>
  </w:style>
  <w:style w:type="character" w:customStyle="1" w:styleId="WW8Num20z7">
    <w:name w:val="WW8Num20z7"/>
    <w:rsid w:val="00423A6F"/>
  </w:style>
  <w:style w:type="character" w:customStyle="1" w:styleId="WW8Num20z8">
    <w:name w:val="WW8Num20z8"/>
    <w:rsid w:val="00423A6F"/>
  </w:style>
  <w:style w:type="character" w:customStyle="1" w:styleId="WW8Num21z0">
    <w:name w:val="WW8Num21z0"/>
    <w:rsid w:val="00423A6F"/>
    <w:rPr>
      <w:rFonts w:ascii="Calibri" w:eastAsia="Calibri" w:hAnsi="Calibri" w:cs="Calibri" w:hint="default"/>
      <w:sz w:val="22"/>
      <w:szCs w:val="22"/>
    </w:rPr>
  </w:style>
  <w:style w:type="character" w:customStyle="1" w:styleId="WW8Num21z1">
    <w:name w:val="WW8Num21z1"/>
    <w:rsid w:val="00423A6F"/>
  </w:style>
  <w:style w:type="character" w:customStyle="1" w:styleId="WW8Num21z2">
    <w:name w:val="WW8Num21z2"/>
    <w:rsid w:val="00423A6F"/>
  </w:style>
  <w:style w:type="character" w:customStyle="1" w:styleId="WW8Num21z3">
    <w:name w:val="WW8Num21z3"/>
    <w:rsid w:val="00423A6F"/>
  </w:style>
  <w:style w:type="character" w:customStyle="1" w:styleId="WW8Num21z4">
    <w:name w:val="WW8Num21z4"/>
    <w:rsid w:val="00423A6F"/>
  </w:style>
  <w:style w:type="character" w:customStyle="1" w:styleId="WW8Num21z5">
    <w:name w:val="WW8Num21z5"/>
    <w:rsid w:val="00423A6F"/>
  </w:style>
  <w:style w:type="character" w:customStyle="1" w:styleId="WW8Num21z6">
    <w:name w:val="WW8Num21z6"/>
    <w:rsid w:val="00423A6F"/>
  </w:style>
  <w:style w:type="character" w:customStyle="1" w:styleId="WW8Num21z7">
    <w:name w:val="WW8Num21z7"/>
    <w:rsid w:val="00423A6F"/>
  </w:style>
  <w:style w:type="character" w:customStyle="1" w:styleId="WW8Num21z8">
    <w:name w:val="WW8Num21z8"/>
    <w:rsid w:val="00423A6F"/>
  </w:style>
  <w:style w:type="character" w:customStyle="1" w:styleId="WW8Num22z0">
    <w:name w:val="WW8Num22z0"/>
    <w:rsid w:val="00423A6F"/>
    <w:rPr>
      <w:rFonts w:ascii="Calibri" w:hAnsi="Calibri" w:cs="Calibri" w:hint="default"/>
      <w:sz w:val="22"/>
      <w:szCs w:val="22"/>
    </w:rPr>
  </w:style>
  <w:style w:type="character" w:customStyle="1" w:styleId="WW8Num22z1">
    <w:name w:val="WW8Num22z1"/>
    <w:rsid w:val="00423A6F"/>
  </w:style>
  <w:style w:type="character" w:customStyle="1" w:styleId="WW8Num22z2">
    <w:name w:val="WW8Num22z2"/>
    <w:rsid w:val="00423A6F"/>
  </w:style>
  <w:style w:type="character" w:customStyle="1" w:styleId="WW8Num22z3">
    <w:name w:val="WW8Num22z3"/>
    <w:rsid w:val="00423A6F"/>
  </w:style>
  <w:style w:type="character" w:customStyle="1" w:styleId="WW8Num22z4">
    <w:name w:val="WW8Num22z4"/>
    <w:rsid w:val="00423A6F"/>
  </w:style>
  <w:style w:type="character" w:customStyle="1" w:styleId="WW8Num22z5">
    <w:name w:val="WW8Num22z5"/>
    <w:rsid w:val="00423A6F"/>
  </w:style>
  <w:style w:type="character" w:customStyle="1" w:styleId="WW8Num22z6">
    <w:name w:val="WW8Num22z6"/>
    <w:rsid w:val="00423A6F"/>
  </w:style>
  <w:style w:type="character" w:customStyle="1" w:styleId="WW8Num22z7">
    <w:name w:val="WW8Num22z7"/>
    <w:rsid w:val="00423A6F"/>
  </w:style>
  <w:style w:type="character" w:customStyle="1" w:styleId="WW8Num22z8">
    <w:name w:val="WW8Num22z8"/>
    <w:rsid w:val="00423A6F"/>
  </w:style>
  <w:style w:type="character" w:customStyle="1" w:styleId="WW8Num23z0">
    <w:name w:val="WW8Num23z0"/>
    <w:rsid w:val="00423A6F"/>
    <w:rPr>
      <w:rFonts w:ascii="Times New Roman" w:hAnsi="Times New Roman" w:cs="Times New Roman" w:hint="default"/>
      <w:b/>
      <w:strike w:val="0"/>
      <w:dstrike w:val="0"/>
      <w:color w:val="000000"/>
      <w:position w:val="0"/>
      <w:sz w:val="28"/>
      <w:u w:val="none"/>
      <w:vertAlign w:val="baseline"/>
    </w:rPr>
  </w:style>
  <w:style w:type="character" w:customStyle="1" w:styleId="WW8Num23z1">
    <w:name w:val="WW8Num23z1"/>
    <w:rsid w:val="00423A6F"/>
    <w:rPr>
      <w:rFonts w:hint="default"/>
    </w:rPr>
  </w:style>
  <w:style w:type="character" w:customStyle="1" w:styleId="WW8Num24z0">
    <w:name w:val="WW8Num24z0"/>
    <w:rsid w:val="00423A6F"/>
    <w:rPr>
      <w:rFonts w:ascii="Calibri" w:hAnsi="Calibri" w:cs="Calibri" w:hint="default"/>
      <w:b w:val="0"/>
      <w:strike/>
      <w:sz w:val="24"/>
      <w:szCs w:val="24"/>
      <w:highlight w:val="yellow"/>
      <w:lang w:eastAsia="ar-SA"/>
    </w:rPr>
  </w:style>
  <w:style w:type="character" w:customStyle="1" w:styleId="WW8Num24z1">
    <w:name w:val="WW8Num24z1"/>
    <w:rsid w:val="00423A6F"/>
  </w:style>
  <w:style w:type="character" w:customStyle="1" w:styleId="WW8Num24z2">
    <w:name w:val="WW8Num24z2"/>
    <w:rsid w:val="00423A6F"/>
  </w:style>
  <w:style w:type="character" w:customStyle="1" w:styleId="WW8Num24z3">
    <w:name w:val="WW8Num24z3"/>
    <w:rsid w:val="00423A6F"/>
  </w:style>
  <w:style w:type="character" w:customStyle="1" w:styleId="WW8Num24z4">
    <w:name w:val="WW8Num24z4"/>
    <w:rsid w:val="00423A6F"/>
  </w:style>
  <w:style w:type="character" w:customStyle="1" w:styleId="WW8Num24z5">
    <w:name w:val="WW8Num24z5"/>
    <w:rsid w:val="00423A6F"/>
  </w:style>
  <w:style w:type="character" w:customStyle="1" w:styleId="WW8Num24z6">
    <w:name w:val="WW8Num24z6"/>
    <w:rsid w:val="00423A6F"/>
  </w:style>
  <w:style w:type="character" w:customStyle="1" w:styleId="WW8Num24z7">
    <w:name w:val="WW8Num24z7"/>
    <w:rsid w:val="00423A6F"/>
  </w:style>
  <w:style w:type="character" w:customStyle="1" w:styleId="WW8Num24z8">
    <w:name w:val="WW8Num24z8"/>
    <w:rsid w:val="00423A6F"/>
  </w:style>
  <w:style w:type="character" w:customStyle="1" w:styleId="WW8Num25z0">
    <w:name w:val="WW8Num25z0"/>
    <w:rsid w:val="00423A6F"/>
    <w:rPr>
      <w:rFonts w:ascii="Calibri" w:hAnsi="Calibri" w:cs="Calibri" w:hint="default"/>
      <w:sz w:val="22"/>
      <w:szCs w:val="22"/>
    </w:rPr>
  </w:style>
  <w:style w:type="character" w:customStyle="1" w:styleId="WW8Num25z1">
    <w:name w:val="WW8Num25z1"/>
    <w:rsid w:val="00423A6F"/>
  </w:style>
  <w:style w:type="character" w:customStyle="1" w:styleId="WW8Num25z2">
    <w:name w:val="WW8Num25z2"/>
    <w:rsid w:val="00423A6F"/>
  </w:style>
  <w:style w:type="character" w:customStyle="1" w:styleId="WW8Num25z3">
    <w:name w:val="WW8Num25z3"/>
    <w:rsid w:val="00423A6F"/>
  </w:style>
  <w:style w:type="character" w:customStyle="1" w:styleId="WW8Num25z4">
    <w:name w:val="WW8Num25z4"/>
    <w:rsid w:val="00423A6F"/>
  </w:style>
  <w:style w:type="character" w:customStyle="1" w:styleId="WW8Num25z5">
    <w:name w:val="WW8Num25z5"/>
    <w:rsid w:val="00423A6F"/>
  </w:style>
  <w:style w:type="character" w:customStyle="1" w:styleId="WW8Num25z6">
    <w:name w:val="WW8Num25z6"/>
    <w:rsid w:val="00423A6F"/>
  </w:style>
  <w:style w:type="character" w:customStyle="1" w:styleId="WW8Num25z7">
    <w:name w:val="WW8Num25z7"/>
    <w:rsid w:val="00423A6F"/>
  </w:style>
  <w:style w:type="character" w:customStyle="1" w:styleId="WW8Num25z8">
    <w:name w:val="WW8Num25z8"/>
    <w:rsid w:val="00423A6F"/>
  </w:style>
  <w:style w:type="character" w:customStyle="1" w:styleId="WW8Num26z0">
    <w:name w:val="WW8Num26z0"/>
    <w:rsid w:val="00423A6F"/>
    <w:rPr>
      <w:rFonts w:cs="Calibri" w:hint="default"/>
    </w:rPr>
  </w:style>
  <w:style w:type="character" w:customStyle="1" w:styleId="WW8Num26z1">
    <w:name w:val="WW8Num26z1"/>
    <w:rsid w:val="00423A6F"/>
  </w:style>
  <w:style w:type="character" w:customStyle="1" w:styleId="WW8Num26z2">
    <w:name w:val="WW8Num26z2"/>
    <w:rsid w:val="00423A6F"/>
  </w:style>
  <w:style w:type="character" w:customStyle="1" w:styleId="WW8Num26z3">
    <w:name w:val="WW8Num26z3"/>
    <w:rsid w:val="00423A6F"/>
  </w:style>
  <w:style w:type="character" w:customStyle="1" w:styleId="WW8Num26z4">
    <w:name w:val="WW8Num26z4"/>
    <w:rsid w:val="00423A6F"/>
  </w:style>
  <w:style w:type="character" w:customStyle="1" w:styleId="WW8Num26z5">
    <w:name w:val="WW8Num26z5"/>
    <w:rsid w:val="00423A6F"/>
  </w:style>
  <w:style w:type="character" w:customStyle="1" w:styleId="WW8Num26z6">
    <w:name w:val="WW8Num26z6"/>
    <w:rsid w:val="00423A6F"/>
  </w:style>
  <w:style w:type="character" w:customStyle="1" w:styleId="WW8Num26z7">
    <w:name w:val="WW8Num26z7"/>
    <w:rsid w:val="00423A6F"/>
  </w:style>
  <w:style w:type="character" w:customStyle="1" w:styleId="WW8Num26z8">
    <w:name w:val="WW8Num26z8"/>
    <w:rsid w:val="00423A6F"/>
  </w:style>
  <w:style w:type="character" w:customStyle="1" w:styleId="WW8Num27z0">
    <w:name w:val="WW8Num27z0"/>
    <w:rsid w:val="00423A6F"/>
    <w:rPr>
      <w:rFonts w:ascii="Calibri" w:eastAsia="Calibri" w:hAnsi="Calibri" w:cs="Calibri" w:hint="default"/>
      <w:color w:val="000000"/>
      <w:sz w:val="22"/>
      <w:szCs w:val="22"/>
    </w:rPr>
  </w:style>
  <w:style w:type="character" w:customStyle="1" w:styleId="WW8Num27z1">
    <w:name w:val="WW8Num27z1"/>
    <w:rsid w:val="00423A6F"/>
  </w:style>
  <w:style w:type="character" w:customStyle="1" w:styleId="WW8Num27z2">
    <w:name w:val="WW8Num27z2"/>
    <w:rsid w:val="00423A6F"/>
  </w:style>
  <w:style w:type="character" w:customStyle="1" w:styleId="WW8Num27z3">
    <w:name w:val="WW8Num27z3"/>
    <w:rsid w:val="00423A6F"/>
  </w:style>
  <w:style w:type="character" w:customStyle="1" w:styleId="WW8Num27z4">
    <w:name w:val="WW8Num27z4"/>
    <w:rsid w:val="00423A6F"/>
  </w:style>
  <w:style w:type="character" w:customStyle="1" w:styleId="WW8Num27z5">
    <w:name w:val="WW8Num27z5"/>
    <w:rsid w:val="00423A6F"/>
  </w:style>
  <w:style w:type="character" w:customStyle="1" w:styleId="WW8Num27z6">
    <w:name w:val="WW8Num27z6"/>
    <w:rsid w:val="00423A6F"/>
  </w:style>
  <w:style w:type="character" w:customStyle="1" w:styleId="WW8Num27z7">
    <w:name w:val="WW8Num27z7"/>
    <w:rsid w:val="00423A6F"/>
  </w:style>
  <w:style w:type="character" w:customStyle="1" w:styleId="WW8Num27z8">
    <w:name w:val="WW8Num27z8"/>
    <w:rsid w:val="00423A6F"/>
  </w:style>
  <w:style w:type="character" w:customStyle="1" w:styleId="WW8Num28z0">
    <w:name w:val="WW8Num28z0"/>
    <w:rsid w:val="00423A6F"/>
    <w:rPr>
      <w:rFonts w:ascii="Calibri" w:hAnsi="Calibri" w:cs="Calibri" w:hint="default"/>
      <w:b w:val="0"/>
      <w:bCs w:val="0"/>
      <w:color w:val="000000"/>
      <w:sz w:val="22"/>
      <w:szCs w:val="22"/>
    </w:rPr>
  </w:style>
  <w:style w:type="character" w:customStyle="1" w:styleId="WW8Num28z1">
    <w:name w:val="WW8Num28z1"/>
    <w:rsid w:val="00423A6F"/>
    <w:rPr>
      <w:rFonts w:hint="default"/>
      <w:b w:val="0"/>
    </w:rPr>
  </w:style>
  <w:style w:type="character" w:customStyle="1" w:styleId="WW8Num28z2">
    <w:name w:val="WW8Num28z2"/>
    <w:rsid w:val="00423A6F"/>
    <w:rPr>
      <w:rFonts w:hint="default"/>
    </w:rPr>
  </w:style>
  <w:style w:type="character" w:customStyle="1" w:styleId="WW8Num29z0">
    <w:name w:val="WW8Num29z0"/>
    <w:rsid w:val="00423A6F"/>
    <w:rPr>
      <w:rFonts w:cs="Calibri" w:hint="default"/>
      <w:b w:val="0"/>
      <w:bCs w:val="0"/>
    </w:rPr>
  </w:style>
  <w:style w:type="character" w:customStyle="1" w:styleId="WW8Num29z1">
    <w:name w:val="WW8Num29z1"/>
    <w:rsid w:val="00423A6F"/>
  </w:style>
  <w:style w:type="character" w:customStyle="1" w:styleId="WW8Num29z2">
    <w:name w:val="WW8Num29z2"/>
    <w:rsid w:val="00423A6F"/>
  </w:style>
  <w:style w:type="character" w:customStyle="1" w:styleId="WW8Num29z3">
    <w:name w:val="WW8Num29z3"/>
    <w:rsid w:val="00423A6F"/>
  </w:style>
  <w:style w:type="character" w:customStyle="1" w:styleId="WW8Num29z4">
    <w:name w:val="WW8Num29z4"/>
    <w:rsid w:val="00423A6F"/>
  </w:style>
  <w:style w:type="character" w:customStyle="1" w:styleId="WW8Num29z5">
    <w:name w:val="WW8Num29z5"/>
    <w:rsid w:val="00423A6F"/>
  </w:style>
  <w:style w:type="character" w:customStyle="1" w:styleId="WW8Num29z6">
    <w:name w:val="WW8Num29z6"/>
    <w:rsid w:val="00423A6F"/>
  </w:style>
  <w:style w:type="character" w:customStyle="1" w:styleId="WW8Num29z7">
    <w:name w:val="WW8Num29z7"/>
    <w:rsid w:val="00423A6F"/>
  </w:style>
  <w:style w:type="character" w:customStyle="1" w:styleId="WW8Num29z8">
    <w:name w:val="WW8Num29z8"/>
    <w:rsid w:val="00423A6F"/>
  </w:style>
  <w:style w:type="character" w:customStyle="1" w:styleId="WW8Num30z0">
    <w:name w:val="WW8Num30z0"/>
    <w:rsid w:val="00423A6F"/>
  </w:style>
  <w:style w:type="character" w:customStyle="1" w:styleId="WW8Num30z1">
    <w:name w:val="WW8Num30z1"/>
    <w:rsid w:val="00423A6F"/>
  </w:style>
  <w:style w:type="character" w:customStyle="1" w:styleId="WW8Num30z2">
    <w:name w:val="WW8Num30z2"/>
    <w:rsid w:val="00423A6F"/>
  </w:style>
  <w:style w:type="character" w:customStyle="1" w:styleId="WW8Num30z3">
    <w:name w:val="WW8Num30z3"/>
    <w:rsid w:val="00423A6F"/>
  </w:style>
  <w:style w:type="character" w:customStyle="1" w:styleId="WW8Num30z4">
    <w:name w:val="WW8Num30z4"/>
    <w:rsid w:val="00423A6F"/>
  </w:style>
  <w:style w:type="character" w:customStyle="1" w:styleId="WW8Num30z5">
    <w:name w:val="WW8Num30z5"/>
    <w:rsid w:val="00423A6F"/>
  </w:style>
  <w:style w:type="character" w:customStyle="1" w:styleId="WW8Num30z6">
    <w:name w:val="WW8Num30z6"/>
    <w:rsid w:val="00423A6F"/>
  </w:style>
  <w:style w:type="character" w:customStyle="1" w:styleId="WW8Num30z7">
    <w:name w:val="WW8Num30z7"/>
    <w:rsid w:val="00423A6F"/>
  </w:style>
  <w:style w:type="character" w:customStyle="1" w:styleId="WW8Num30z8">
    <w:name w:val="WW8Num30z8"/>
    <w:rsid w:val="00423A6F"/>
  </w:style>
  <w:style w:type="character" w:customStyle="1" w:styleId="WW8Num31z0">
    <w:name w:val="WW8Num31z0"/>
    <w:rsid w:val="00423A6F"/>
  </w:style>
  <w:style w:type="character" w:customStyle="1" w:styleId="WW8Num31z1">
    <w:name w:val="WW8Num31z1"/>
    <w:rsid w:val="00423A6F"/>
  </w:style>
  <w:style w:type="character" w:customStyle="1" w:styleId="WW8Num31z2">
    <w:name w:val="WW8Num31z2"/>
    <w:rsid w:val="00423A6F"/>
  </w:style>
  <w:style w:type="character" w:customStyle="1" w:styleId="WW8Num31z3">
    <w:name w:val="WW8Num31z3"/>
    <w:rsid w:val="00423A6F"/>
  </w:style>
  <w:style w:type="character" w:customStyle="1" w:styleId="WW8Num31z4">
    <w:name w:val="WW8Num31z4"/>
    <w:rsid w:val="00423A6F"/>
  </w:style>
  <w:style w:type="character" w:customStyle="1" w:styleId="WW8Num31z5">
    <w:name w:val="WW8Num31z5"/>
    <w:rsid w:val="00423A6F"/>
  </w:style>
  <w:style w:type="character" w:customStyle="1" w:styleId="WW8Num31z6">
    <w:name w:val="WW8Num31z6"/>
    <w:rsid w:val="00423A6F"/>
  </w:style>
  <w:style w:type="character" w:customStyle="1" w:styleId="WW8Num31z7">
    <w:name w:val="WW8Num31z7"/>
    <w:rsid w:val="00423A6F"/>
  </w:style>
  <w:style w:type="character" w:customStyle="1" w:styleId="WW8Num31z8">
    <w:name w:val="WW8Num31z8"/>
    <w:rsid w:val="00423A6F"/>
  </w:style>
  <w:style w:type="character" w:customStyle="1" w:styleId="WW8Num32z0">
    <w:name w:val="WW8Num32z0"/>
    <w:rsid w:val="00423A6F"/>
    <w:rPr>
      <w:rFonts w:cs="Calibri" w:hint="default"/>
      <w:b w:val="0"/>
      <w:bCs w:val="0"/>
    </w:rPr>
  </w:style>
  <w:style w:type="character" w:customStyle="1" w:styleId="WW8Num32z1">
    <w:name w:val="WW8Num32z1"/>
    <w:rsid w:val="00423A6F"/>
  </w:style>
  <w:style w:type="character" w:customStyle="1" w:styleId="WW8Num32z2">
    <w:name w:val="WW8Num32z2"/>
    <w:rsid w:val="00423A6F"/>
  </w:style>
  <w:style w:type="character" w:customStyle="1" w:styleId="WW8Num32z3">
    <w:name w:val="WW8Num32z3"/>
    <w:rsid w:val="00423A6F"/>
  </w:style>
  <w:style w:type="character" w:customStyle="1" w:styleId="WW8Num32z4">
    <w:name w:val="WW8Num32z4"/>
    <w:rsid w:val="00423A6F"/>
  </w:style>
  <w:style w:type="character" w:customStyle="1" w:styleId="WW8Num32z5">
    <w:name w:val="WW8Num32z5"/>
    <w:rsid w:val="00423A6F"/>
  </w:style>
  <w:style w:type="character" w:customStyle="1" w:styleId="WW8Num32z6">
    <w:name w:val="WW8Num32z6"/>
    <w:rsid w:val="00423A6F"/>
  </w:style>
  <w:style w:type="character" w:customStyle="1" w:styleId="WW8Num32z7">
    <w:name w:val="WW8Num32z7"/>
    <w:rsid w:val="00423A6F"/>
  </w:style>
  <w:style w:type="character" w:customStyle="1" w:styleId="WW8Num32z8">
    <w:name w:val="WW8Num32z8"/>
    <w:rsid w:val="00423A6F"/>
  </w:style>
  <w:style w:type="character" w:customStyle="1" w:styleId="WW8Num33z0">
    <w:name w:val="WW8Num33z0"/>
    <w:rsid w:val="00423A6F"/>
    <w:rPr>
      <w:rFonts w:cs="Calibri" w:hint="default"/>
      <w:b w:val="0"/>
      <w:bCs w:val="0"/>
      <w:strike w:val="0"/>
      <w:dstrike w:val="0"/>
    </w:rPr>
  </w:style>
  <w:style w:type="character" w:customStyle="1" w:styleId="WW8Num33z1">
    <w:name w:val="WW8Num33z1"/>
    <w:rsid w:val="00423A6F"/>
  </w:style>
  <w:style w:type="character" w:customStyle="1" w:styleId="WW8Num33z2">
    <w:name w:val="WW8Num33z2"/>
    <w:rsid w:val="00423A6F"/>
  </w:style>
  <w:style w:type="character" w:customStyle="1" w:styleId="WW8Num33z3">
    <w:name w:val="WW8Num33z3"/>
    <w:rsid w:val="00423A6F"/>
  </w:style>
  <w:style w:type="character" w:customStyle="1" w:styleId="WW8Num33z4">
    <w:name w:val="WW8Num33z4"/>
    <w:rsid w:val="00423A6F"/>
  </w:style>
  <w:style w:type="character" w:customStyle="1" w:styleId="WW8Num33z5">
    <w:name w:val="WW8Num33z5"/>
    <w:rsid w:val="00423A6F"/>
  </w:style>
  <w:style w:type="character" w:customStyle="1" w:styleId="WW8Num33z6">
    <w:name w:val="WW8Num33z6"/>
    <w:rsid w:val="00423A6F"/>
  </w:style>
  <w:style w:type="character" w:customStyle="1" w:styleId="WW8Num33z7">
    <w:name w:val="WW8Num33z7"/>
    <w:rsid w:val="00423A6F"/>
  </w:style>
  <w:style w:type="character" w:customStyle="1" w:styleId="WW8Num33z8">
    <w:name w:val="WW8Num33z8"/>
    <w:rsid w:val="00423A6F"/>
  </w:style>
  <w:style w:type="character" w:customStyle="1" w:styleId="WW8Num34z0">
    <w:name w:val="WW8Num34z0"/>
    <w:rsid w:val="00423A6F"/>
    <w:rPr>
      <w:rFonts w:ascii="Calibri" w:hAnsi="Calibri" w:cs="Calibri" w:hint="default"/>
      <w:b w:val="0"/>
      <w:i w:val="0"/>
      <w:color w:val="000000"/>
      <w:sz w:val="24"/>
      <w:szCs w:val="24"/>
    </w:rPr>
  </w:style>
  <w:style w:type="character" w:customStyle="1" w:styleId="WW8Num34z1">
    <w:name w:val="WW8Num34z1"/>
    <w:rsid w:val="00423A6F"/>
  </w:style>
  <w:style w:type="character" w:customStyle="1" w:styleId="WW8Num34z2">
    <w:name w:val="WW8Num34z2"/>
    <w:rsid w:val="00423A6F"/>
  </w:style>
  <w:style w:type="character" w:customStyle="1" w:styleId="WW8Num34z3">
    <w:name w:val="WW8Num34z3"/>
    <w:rsid w:val="00423A6F"/>
    <w:rPr>
      <w:b w:val="0"/>
      <w:i w:val="0"/>
    </w:rPr>
  </w:style>
  <w:style w:type="character" w:customStyle="1" w:styleId="WW8Num34z4">
    <w:name w:val="WW8Num34z4"/>
    <w:rsid w:val="00423A6F"/>
  </w:style>
  <w:style w:type="character" w:customStyle="1" w:styleId="WW8Num34z5">
    <w:name w:val="WW8Num34z5"/>
    <w:rsid w:val="00423A6F"/>
  </w:style>
  <w:style w:type="character" w:customStyle="1" w:styleId="WW8Num34z6">
    <w:name w:val="WW8Num34z6"/>
    <w:rsid w:val="00423A6F"/>
  </w:style>
  <w:style w:type="character" w:customStyle="1" w:styleId="WW8Num34z7">
    <w:name w:val="WW8Num34z7"/>
    <w:rsid w:val="00423A6F"/>
  </w:style>
  <w:style w:type="character" w:customStyle="1" w:styleId="WW8Num34z8">
    <w:name w:val="WW8Num34z8"/>
    <w:rsid w:val="00423A6F"/>
  </w:style>
  <w:style w:type="character" w:customStyle="1" w:styleId="WW8Num35z0">
    <w:name w:val="WW8Num35z0"/>
    <w:rsid w:val="00423A6F"/>
    <w:rPr>
      <w:rFonts w:ascii="Calibri" w:hAnsi="Calibri" w:cs="Calibri" w:hint="default"/>
      <w:b w:val="0"/>
      <w:bCs w:val="0"/>
    </w:rPr>
  </w:style>
  <w:style w:type="character" w:customStyle="1" w:styleId="WW8Num35z1">
    <w:name w:val="WW8Num35z1"/>
    <w:rsid w:val="00423A6F"/>
  </w:style>
  <w:style w:type="character" w:customStyle="1" w:styleId="WW8Num35z2">
    <w:name w:val="WW8Num35z2"/>
    <w:rsid w:val="00423A6F"/>
  </w:style>
  <w:style w:type="character" w:customStyle="1" w:styleId="WW8Num35z3">
    <w:name w:val="WW8Num35z3"/>
    <w:rsid w:val="00423A6F"/>
  </w:style>
  <w:style w:type="character" w:customStyle="1" w:styleId="WW8Num35z4">
    <w:name w:val="WW8Num35z4"/>
    <w:rsid w:val="00423A6F"/>
  </w:style>
  <w:style w:type="character" w:customStyle="1" w:styleId="WW8Num35z5">
    <w:name w:val="WW8Num35z5"/>
    <w:rsid w:val="00423A6F"/>
  </w:style>
  <w:style w:type="character" w:customStyle="1" w:styleId="WW8Num35z6">
    <w:name w:val="WW8Num35z6"/>
    <w:rsid w:val="00423A6F"/>
  </w:style>
  <w:style w:type="character" w:customStyle="1" w:styleId="WW8Num35z7">
    <w:name w:val="WW8Num35z7"/>
    <w:rsid w:val="00423A6F"/>
  </w:style>
  <w:style w:type="character" w:customStyle="1" w:styleId="WW8Num35z8">
    <w:name w:val="WW8Num35z8"/>
    <w:rsid w:val="00423A6F"/>
  </w:style>
  <w:style w:type="character" w:customStyle="1" w:styleId="WW8Num36z0">
    <w:name w:val="WW8Num36z0"/>
    <w:rsid w:val="00423A6F"/>
    <w:rPr>
      <w:rFonts w:ascii="Calibri" w:eastAsia="Calibri" w:hAnsi="Calibri" w:cs="Calibri" w:hint="default"/>
      <w:b w:val="0"/>
      <w:bCs w:val="0"/>
    </w:rPr>
  </w:style>
  <w:style w:type="character" w:customStyle="1" w:styleId="WW8Num36z1">
    <w:name w:val="WW8Num36z1"/>
    <w:rsid w:val="00423A6F"/>
  </w:style>
  <w:style w:type="character" w:customStyle="1" w:styleId="WW8Num36z2">
    <w:name w:val="WW8Num36z2"/>
    <w:rsid w:val="00423A6F"/>
  </w:style>
  <w:style w:type="character" w:customStyle="1" w:styleId="WW8Num36z3">
    <w:name w:val="WW8Num36z3"/>
    <w:rsid w:val="00423A6F"/>
  </w:style>
  <w:style w:type="character" w:customStyle="1" w:styleId="WW8Num36z4">
    <w:name w:val="WW8Num36z4"/>
    <w:rsid w:val="00423A6F"/>
  </w:style>
  <w:style w:type="character" w:customStyle="1" w:styleId="WW8Num36z5">
    <w:name w:val="WW8Num36z5"/>
    <w:rsid w:val="00423A6F"/>
  </w:style>
  <w:style w:type="character" w:customStyle="1" w:styleId="WW8Num36z6">
    <w:name w:val="WW8Num36z6"/>
    <w:rsid w:val="00423A6F"/>
  </w:style>
  <w:style w:type="character" w:customStyle="1" w:styleId="WW8Num36z7">
    <w:name w:val="WW8Num36z7"/>
    <w:rsid w:val="00423A6F"/>
  </w:style>
  <w:style w:type="character" w:customStyle="1" w:styleId="WW8Num36z8">
    <w:name w:val="WW8Num36z8"/>
    <w:rsid w:val="00423A6F"/>
  </w:style>
  <w:style w:type="character" w:customStyle="1" w:styleId="WW8Num37z0">
    <w:name w:val="WW8Num37z0"/>
    <w:rsid w:val="00423A6F"/>
    <w:rPr>
      <w:rFonts w:cs="Calibri" w:hint="default"/>
      <w:b w:val="0"/>
      <w:bCs w:val="0"/>
    </w:rPr>
  </w:style>
  <w:style w:type="character" w:customStyle="1" w:styleId="WW8Num37z1">
    <w:name w:val="WW8Num37z1"/>
    <w:rsid w:val="00423A6F"/>
  </w:style>
  <w:style w:type="character" w:customStyle="1" w:styleId="WW8Num37z2">
    <w:name w:val="WW8Num37z2"/>
    <w:rsid w:val="00423A6F"/>
  </w:style>
  <w:style w:type="character" w:customStyle="1" w:styleId="WW8Num37z3">
    <w:name w:val="WW8Num37z3"/>
    <w:rsid w:val="00423A6F"/>
  </w:style>
  <w:style w:type="character" w:customStyle="1" w:styleId="WW8Num37z4">
    <w:name w:val="WW8Num37z4"/>
    <w:rsid w:val="00423A6F"/>
  </w:style>
  <w:style w:type="character" w:customStyle="1" w:styleId="WW8Num37z5">
    <w:name w:val="WW8Num37z5"/>
    <w:rsid w:val="00423A6F"/>
  </w:style>
  <w:style w:type="character" w:customStyle="1" w:styleId="WW8Num37z6">
    <w:name w:val="WW8Num37z6"/>
    <w:rsid w:val="00423A6F"/>
  </w:style>
  <w:style w:type="character" w:customStyle="1" w:styleId="WW8Num37z7">
    <w:name w:val="WW8Num37z7"/>
    <w:rsid w:val="00423A6F"/>
  </w:style>
  <w:style w:type="character" w:customStyle="1" w:styleId="WW8Num37z8">
    <w:name w:val="WW8Num37z8"/>
    <w:rsid w:val="00423A6F"/>
  </w:style>
  <w:style w:type="character" w:customStyle="1" w:styleId="WW8Num38z0">
    <w:name w:val="WW8Num38z0"/>
    <w:rsid w:val="00423A6F"/>
    <w:rPr>
      <w:rFonts w:hint="default"/>
      <w:b w:val="0"/>
    </w:rPr>
  </w:style>
  <w:style w:type="character" w:customStyle="1" w:styleId="WW8Num38z1">
    <w:name w:val="WW8Num38z1"/>
    <w:rsid w:val="00423A6F"/>
    <w:rPr>
      <w:rFonts w:ascii="Calibri" w:hAnsi="Calibri" w:cs="Calibri" w:hint="default"/>
      <w:strike/>
      <w:color w:val="000000"/>
      <w:sz w:val="22"/>
      <w:szCs w:val="22"/>
      <w:highlight w:val="yellow"/>
    </w:rPr>
  </w:style>
  <w:style w:type="character" w:customStyle="1" w:styleId="WW8Num38z2">
    <w:name w:val="WW8Num38z2"/>
    <w:rsid w:val="00423A6F"/>
    <w:rPr>
      <w:rFonts w:hint="default"/>
    </w:rPr>
  </w:style>
  <w:style w:type="character" w:customStyle="1" w:styleId="WW8Num39z0">
    <w:name w:val="WW8Num39z0"/>
    <w:rsid w:val="00423A6F"/>
    <w:rPr>
      <w:rFonts w:ascii="Calibri" w:hAnsi="Calibri" w:cs="Calibri"/>
      <w:sz w:val="22"/>
      <w:szCs w:val="22"/>
    </w:rPr>
  </w:style>
  <w:style w:type="character" w:customStyle="1" w:styleId="WW8Num39z1">
    <w:name w:val="WW8Num39z1"/>
    <w:rsid w:val="00423A6F"/>
  </w:style>
  <w:style w:type="character" w:customStyle="1" w:styleId="WW8Num39z2">
    <w:name w:val="WW8Num39z2"/>
    <w:rsid w:val="00423A6F"/>
    <w:rPr>
      <w:rFonts w:ascii="Calibri" w:eastAsia="Calibri" w:hAnsi="Calibri" w:cs="Calibri" w:hint="default"/>
      <w:sz w:val="22"/>
      <w:szCs w:val="22"/>
    </w:rPr>
  </w:style>
  <w:style w:type="character" w:customStyle="1" w:styleId="WW8Num39z3">
    <w:name w:val="WW8Num39z3"/>
    <w:rsid w:val="00423A6F"/>
  </w:style>
  <w:style w:type="character" w:customStyle="1" w:styleId="WW8Num39z4">
    <w:name w:val="WW8Num39z4"/>
    <w:rsid w:val="00423A6F"/>
  </w:style>
  <w:style w:type="character" w:customStyle="1" w:styleId="WW8Num39z5">
    <w:name w:val="WW8Num39z5"/>
    <w:rsid w:val="00423A6F"/>
  </w:style>
  <w:style w:type="character" w:customStyle="1" w:styleId="WW8Num39z6">
    <w:name w:val="WW8Num39z6"/>
    <w:rsid w:val="00423A6F"/>
  </w:style>
  <w:style w:type="character" w:customStyle="1" w:styleId="WW8Num39z7">
    <w:name w:val="WW8Num39z7"/>
    <w:rsid w:val="00423A6F"/>
  </w:style>
  <w:style w:type="character" w:customStyle="1" w:styleId="WW8Num39z8">
    <w:name w:val="WW8Num39z8"/>
    <w:rsid w:val="00423A6F"/>
  </w:style>
  <w:style w:type="character" w:customStyle="1" w:styleId="WW8Num40z0">
    <w:name w:val="WW8Num40z0"/>
    <w:rsid w:val="00423A6F"/>
    <w:rPr>
      <w:rFonts w:ascii="Calibri" w:eastAsia="Calibri" w:hAnsi="Calibri" w:cs="Calibri" w:hint="default"/>
    </w:rPr>
  </w:style>
  <w:style w:type="character" w:customStyle="1" w:styleId="WW8Num40z1">
    <w:name w:val="WW8Num40z1"/>
    <w:rsid w:val="00423A6F"/>
  </w:style>
  <w:style w:type="character" w:customStyle="1" w:styleId="WW8Num40z2">
    <w:name w:val="WW8Num40z2"/>
    <w:rsid w:val="00423A6F"/>
  </w:style>
  <w:style w:type="character" w:customStyle="1" w:styleId="WW8Num40z3">
    <w:name w:val="WW8Num40z3"/>
    <w:rsid w:val="00423A6F"/>
  </w:style>
  <w:style w:type="character" w:customStyle="1" w:styleId="WW8Num40z4">
    <w:name w:val="WW8Num40z4"/>
    <w:rsid w:val="00423A6F"/>
  </w:style>
  <w:style w:type="character" w:customStyle="1" w:styleId="WW8Num40z5">
    <w:name w:val="WW8Num40z5"/>
    <w:rsid w:val="00423A6F"/>
  </w:style>
  <w:style w:type="character" w:customStyle="1" w:styleId="WW8Num40z6">
    <w:name w:val="WW8Num40z6"/>
    <w:rsid w:val="00423A6F"/>
  </w:style>
  <w:style w:type="character" w:customStyle="1" w:styleId="WW8Num40z7">
    <w:name w:val="WW8Num40z7"/>
    <w:rsid w:val="00423A6F"/>
  </w:style>
  <w:style w:type="character" w:customStyle="1" w:styleId="WW8Num40z8">
    <w:name w:val="WW8Num40z8"/>
    <w:rsid w:val="00423A6F"/>
  </w:style>
  <w:style w:type="character" w:customStyle="1" w:styleId="WW8Num41z0">
    <w:name w:val="WW8Num41z0"/>
    <w:rsid w:val="00423A6F"/>
    <w:rPr>
      <w:rFonts w:ascii="Calibri" w:hAnsi="Calibri" w:cs="Calibri" w:hint="default"/>
      <w:b w:val="0"/>
    </w:rPr>
  </w:style>
  <w:style w:type="character" w:customStyle="1" w:styleId="WW8Num41z1">
    <w:name w:val="WW8Num41z1"/>
    <w:rsid w:val="00423A6F"/>
  </w:style>
  <w:style w:type="character" w:customStyle="1" w:styleId="WW8Num41z2">
    <w:name w:val="WW8Num41z2"/>
    <w:rsid w:val="00423A6F"/>
  </w:style>
  <w:style w:type="character" w:customStyle="1" w:styleId="WW8Num41z3">
    <w:name w:val="WW8Num41z3"/>
    <w:rsid w:val="00423A6F"/>
  </w:style>
  <w:style w:type="character" w:customStyle="1" w:styleId="WW8Num41z4">
    <w:name w:val="WW8Num41z4"/>
    <w:rsid w:val="00423A6F"/>
  </w:style>
  <w:style w:type="character" w:customStyle="1" w:styleId="WW8Num41z5">
    <w:name w:val="WW8Num41z5"/>
    <w:rsid w:val="00423A6F"/>
  </w:style>
  <w:style w:type="character" w:customStyle="1" w:styleId="WW8Num41z6">
    <w:name w:val="WW8Num41z6"/>
    <w:rsid w:val="00423A6F"/>
  </w:style>
  <w:style w:type="character" w:customStyle="1" w:styleId="WW8Num41z7">
    <w:name w:val="WW8Num41z7"/>
    <w:rsid w:val="00423A6F"/>
  </w:style>
  <w:style w:type="character" w:customStyle="1" w:styleId="WW8Num41z8">
    <w:name w:val="WW8Num41z8"/>
    <w:rsid w:val="00423A6F"/>
  </w:style>
  <w:style w:type="character" w:customStyle="1" w:styleId="WW8Num42z0">
    <w:name w:val="WW8Num42z0"/>
    <w:rsid w:val="00423A6F"/>
    <w:rPr>
      <w:rFonts w:ascii="Calibri" w:eastAsia="Calibri" w:hAnsi="Calibri" w:cs="Calibri" w:hint="default"/>
      <w:b w:val="0"/>
      <w:bCs w:val="0"/>
      <w:sz w:val="22"/>
      <w:szCs w:val="22"/>
    </w:rPr>
  </w:style>
  <w:style w:type="character" w:customStyle="1" w:styleId="WW8Num42z1">
    <w:name w:val="WW8Num42z1"/>
    <w:rsid w:val="00423A6F"/>
  </w:style>
  <w:style w:type="character" w:customStyle="1" w:styleId="WW8Num42z2">
    <w:name w:val="WW8Num42z2"/>
    <w:rsid w:val="00423A6F"/>
  </w:style>
  <w:style w:type="character" w:customStyle="1" w:styleId="WW8Num42z3">
    <w:name w:val="WW8Num42z3"/>
    <w:rsid w:val="00423A6F"/>
  </w:style>
  <w:style w:type="character" w:customStyle="1" w:styleId="WW8Num42z4">
    <w:name w:val="WW8Num42z4"/>
    <w:rsid w:val="00423A6F"/>
  </w:style>
  <w:style w:type="character" w:customStyle="1" w:styleId="WW8Num42z5">
    <w:name w:val="WW8Num42z5"/>
    <w:rsid w:val="00423A6F"/>
  </w:style>
  <w:style w:type="character" w:customStyle="1" w:styleId="WW8Num42z6">
    <w:name w:val="WW8Num42z6"/>
    <w:rsid w:val="00423A6F"/>
  </w:style>
  <w:style w:type="character" w:customStyle="1" w:styleId="WW8Num42z7">
    <w:name w:val="WW8Num42z7"/>
    <w:rsid w:val="00423A6F"/>
  </w:style>
  <w:style w:type="character" w:customStyle="1" w:styleId="WW8Num42z8">
    <w:name w:val="WW8Num42z8"/>
    <w:rsid w:val="00423A6F"/>
  </w:style>
  <w:style w:type="character" w:customStyle="1" w:styleId="WW8Num43z0">
    <w:name w:val="WW8Num43z0"/>
    <w:rsid w:val="00423A6F"/>
    <w:rPr>
      <w:rFonts w:cs="Calibri" w:hint="default"/>
      <w:b w:val="0"/>
      <w:bCs w:val="0"/>
    </w:rPr>
  </w:style>
  <w:style w:type="character" w:customStyle="1" w:styleId="WW8Num43z1">
    <w:name w:val="WW8Num43z1"/>
    <w:rsid w:val="00423A6F"/>
  </w:style>
  <w:style w:type="character" w:customStyle="1" w:styleId="WW8Num43z2">
    <w:name w:val="WW8Num43z2"/>
    <w:rsid w:val="00423A6F"/>
  </w:style>
  <w:style w:type="character" w:customStyle="1" w:styleId="WW8Num43z3">
    <w:name w:val="WW8Num43z3"/>
    <w:rsid w:val="00423A6F"/>
  </w:style>
  <w:style w:type="character" w:customStyle="1" w:styleId="WW8Num43z4">
    <w:name w:val="WW8Num43z4"/>
    <w:rsid w:val="00423A6F"/>
  </w:style>
  <w:style w:type="character" w:customStyle="1" w:styleId="WW8Num43z5">
    <w:name w:val="WW8Num43z5"/>
    <w:rsid w:val="00423A6F"/>
  </w:style>
  <w:style w:type="character" w:customStyle="1" w:styleId="WW8Num43z6">
    <w:name w:val="WW8Num43z6"/>
    <w:rsid w:val="00423A6F"/>
  </w:style>
  <w:style w:type="character" w:customStyle="1" w:styleId="WW8Num43z7">
    <w:name w:val="WW8Num43z7"/>
    <w:rsid w:val="00423A6F"/>
  </w:style>
  <w:style w:type="character" w:customStyle="1" w:styleId="WW8Num43z8">
    <w:name w:val="WW8Num43z8"/>
    <w:rsid w:val="00423A6F"/>
  </w:style>
  <w:style w:type="character" w:customStyle="1" w:styleId="WW8Num44z0">
    <w:name w:val="WW8Num44z0"/>
    <w:rsid w:val="00423A6F"/>
    <w:rPr>
      <w:rFonts w:hint="default"/>
      <w:lang w:val="pl-PL"/>
    </w:rPr>
  </w:style>
  <w:style w:type="character" w:customStyle="1" w:styleId="WW8Num44z1">
    <w:name w:val="WW8Num44z1"/>
    <w:rsid w:val="00423A6F"/>
  </w:style>
  <w:style w:type="character" w:customStyle="1" w:styleId="WW8Num44z2">
    <w:name w:val="WW8Num44z2"/>
    <w:rsid w:val="00423A6F"/>
  </w:style>
  <w:style w:type="character" w:customStyle="1" w:styleId="WW8Num44z3">
    <w:name w:val="WW8Num44z3"/>
    <w:rsid w:val="00423A6F"/>
  </w:style>
  <w:style w:type="character" w:customStyle="1" w:styleId="WW8Num44z4">
    <w:name w:val="WW8Num44z4"/>
    <w:rsid w:val="00423A6F"/>
  </w:style>
  <w:style w:type="character" w:customStyle="1" w:styleId="WW8Num44z5">
    <w:name w:val="WW8Num44z5"/>
    <w:rsid w:val="00423A6F"/>
  </w:style>
  <w:style w:type="character" w:customStyle="1" w:styleId="WW8Num44z6">
    <w:name w:val="WW8Num44z6"/>
    <w:rsid w:val="00423A6F"/>
  </w:style>
  <w:style w:type="character" w:customStyle="1" w:styleId="WW8Num44z7">
    <w:name w:val="WW8Num44z7"/>
    <w:rsid w:val="00423A6F"/>
  </w:style>
  <w:style w:type="character" w:customStyle="1" w:styleId="WW8Num44z8">
    <w:name w:val="WW8Num44z8"/>
    <w:rsid w:val="00423A6F"/>
  </w:style>
  <w:style w:type="character" w:customStyle="1" w:styleId="WW8Num45z0">
    <w:name w:val="WW8Num45z0"/>
    <w:rsid w:val="00423A6F"/>
    <w:rPr>
      <w:rFonts w:ascii="Calibri" w:hAnsi="Calibri" w:cs="Calibri"/>
      <w:sz w:val="22"/>
      <w:szCs w:val="22"/>
    </w:rPr>
  </w:style>
  <w:style w:type="character" w:customStyle="1" w:styleId="WW8Num45z1">
    <w:name w:val="WW8Num45z1"/>
    <w:rsid w:val="00423A6F"/>
  </w:style>
  <w:style w:type="character" w:customStyle="1" w:styleId="WW8Num45z2">
    <w:name w:val="WW8Num45z2"/>
    <w:rsid w:val="00423A6F"/>
  </w:style>
  <w:style w:type="character" w:customStyle="1" w:styleId="WW8Num45z3">
    <w:name w:val="WW8Num45z3"/>
    <w:rsid w:val="00423A6F"/>
  </w:style>
  <w:style w:type="character" w:customStyle="1" w:styleId="WW8Num45z4">
    <w:name w:val="WW8Num45z4"/>
    <w:rsid w:val="00423A6F"/>
  </w:style>
  <w:style w:type="character" w:customStyle="1" w:styleId="WW8Num45z5">
    <w:name w:val="WW8Num45z5"/>
    <w:rsid w:val="00423A6F"/>
  </w:style>
  <w:style w:type="character" w:customStyle="1" w:styleId="WW8Num45z6">
    <w:name w:val="WW8Num45z6"/>
    <w:rsid w:val="00423A6F"/>
  </w:style>
  <w:style w:type="character" w:customStyle="1" w:styleId="WW8Num45z7">
    <w:name w:val="WW8Num45z7"/>
    <w:rsid w:val="00423A6F"/>
  </w:style>
  <w:style w:type="character" w:customStyle="1" w:styleId="WW8Num45z8">
    <w:name w:val="WW8Num45z8"/>
    <w:rsid w:val="00423A6F"/>
  </w:style>
  <w:style w:type="character" w:customStyle="1" w:styleId="WW8Num46z0">
    <w:name w:val="WW8Num46z0"/>
    <w:rsid w:val="00423A6F"/>
    <w:rPr>
      <w:rFonts w:ascii="Calibri" w:eastAsia="Calibri" w:hAnsi="Calibri" w:cs="Calibri" w:hint="default"/>
    </w:rPr>
  </w:style>
  <w:style w:type="character" w:customStyle="1" w:styleId="WW8Num46z1">
    <w:name w:val="WW8Num46z1"/>
    <w:rsid w:val="00423A6F"/>
  </w:style>
  <w:style w:type="character" w:customStyle="1" w:styleId="WW8Num46z2">
    <w:name w:val="WW8Num46z2"/>
    <w:rsid w:val="00423A6F"/>
  </w:style>
  <w:style w:type="character" w:customStyle="1" w:styleId="WW8Num46z3">
    <w:name w:val="WW8Num46z3"/>
    <w:rsid w:val="00423A6F"/>
  </w:style>
  <w:style w:type="character" w:customStyle="1" w:styleId="WW8Num46z4">
    <w:name w:val="WW8Num46z4"/>
    <w:rsid w:val="00423A6F"/>
  </w:style>
  <w:style w:type="character" w:customStyle="1" w:styleId="WW8Num46z5">
    <w:name w:val="WW8Num46z5"/>
    <w:rsid w:val="00423A6F"/>
  </w:style>
  <w:style w:type="character" w:customStyle="1" w:styleId="WW8Num46z6">
    <w:name w:val="WW8Num46z6"/>
    <w:rsid w:val="00423A6F"/>
  </w:style>
  <w:style w:type="character" w:customStyle="1" w:styleId="WW8Num46z7">
    <w:name w:val="WW8Num46z7"/>
    <w:rsid w:val="00423A6F"/>
  </w:style>
  <w:style w:type="character" w:customStyle="1" w:styleId="WW8Num46z8">
    <w:name w:val="WW8Num46z8"/>
    <w:rsid w:val="00423A6F"/>
  </w:style>
  <w:style w:type="character" w:customStyle="1" w:styleId="WW8Num47z0">
    <w:name w:val="WW8Num47z0"/>
    <w:rsid w:val="00423A6F"/>
    <w:rPr>
      <w:rFonts w:cs="Calibri" w:hint="default"/>
      <w:b w:val="0"/>
      <w:bCs w:val="0"/>
    </w:rPr>
  </w:style>
  <w:style w:type="character" w:customStyle="1" w:styleId="WW8Num47z1">
    <w:name w:val="WW8Num47z1"/>
    <w:rsid w:val="00423A6F"/>
  </w:style>
  <w:style w:type="character" w:customStyle="1" w:styleId="WW8Num47z2">
    <w:name w:val="WW8Num47z2"/>
    <w:rsid w:val="00423A6F"/>
  </w:style>
  <w:style w:type="character" w:customStyle="1" w:styleId="WW8Num47z3">
    <w:name w:val="WW8Num47z3"/>
    <w:rsid w:val="00423A6F"/>
  </w:style>
  <w:style w:type="character" w:customStyle="1" w:styleId="WW8Num47z4">
    <w:name w:val="WW8Num47z4"/>
    <w:rsid w:val="00423A6F"/>
  </w:style>
  <w:style w:type="character" w:customStyle="1" w:styleId="WW8Num47z5">
    <w:name w:val="WW8Num47z5"/>
    <w:rsid w:val="00423A6F"/>
  </w:style>
  <w:style w:type="character" w:customStyle="1" w:styleId="WW8Num47z6">
    <w:name w:val="WW8Num47z6"/>
    <w:rsid w:val="00423A6F"/>
  </w:style>
  <w:style w:type="character" w:customStyle="1" w:styleId="WW8Num47z7">
    <w:name w:val="WW8Num47z7"/>
    <w:rsid w:val="00423A6F"/>
  </w:style>
  <w:style w:type="character" w:customStyle="1" w:styleId="WW8Num47z8">
    <w:name w:val="WW8Num47z8"/>
    <w:rsid w:val="00423A6F"/>
  </w:style>
  <w:style w:type="character" w:customStyle="1" w:styleId="WW8Num48z0">
    <w:name w:val="WW8Num48z0"/>
    <w:rsid w:val="00423A6F"/>
    <w:rPr>
      <w:rFonts w:cs="Calibri" w:hint="default"/>
    </w:rPr>
  </w:style>
  <w:style w:type="character" w:customStyle="1" w:styleId="WW8Num48z1">
    <w:name w:val="WW8Num48z1"/>
    <w:rsid w:val="00423A6F"/>
  </w:style>
  <w:style w:type="character" w:customStyle="1" w:styleId="WW8Num48z2">
    <w:name w:val="WW8Num48z2"/>
    <w:rsid w:val="00423A6F"/>
  </w:style>
  <w:style w:type="character" w:customStyle="1" w:styleId="WW8Num48z3">
    <w:name w:val="WW8Num48z3"/>
    <w:rsid w:val="00423A6F"/>
  </w:style>
  <w:style w:type="character" w:customStyle="1" w:styleId="WW8Num48z4">
    <w:name w:val="WW8Num48z4"/>
    <w:rsid w:val="00423A6F"/>
  </w:style>
  <w:style w:type="character" w:customStyle="1" w:styleId="WW8Num48z5">
    <w:name w:val="WW8Num48z5"/>
    <w:rsid w:val="00423A6F"/>
  </w:style>
  <w:style w:type="character" w:customStyle="1" w:styleId="WW8Num48z6">
    <w:name w:val="WW8Num48z6"/>
    <w:rsid w:val="00423A6F"/>
  </w:style>
  <w:style w:type="character" w:customStyle="1" w:styleId="WW8Num48z7">
    <w:name w:val="WW8Num48z7"/>
    <w:rsid w:val="00423A6F"/>
  </w:style>
  <w:style w:type="character" w:customStyle="1" w:styleId="WW8Num48z8">
    <w:name w:val="WW8Num48z8"/>
    <w:rsid w:val="00423A6F"/>
  </w:style>
  <w:style w:type="character" w:customStyle="1" w:styleId="WW8Num49z0">
    <w:name w:val="WW8Num49z0"/>
    <w:rsid w:val="00423A6F"/>
    <w:rPr>
      <w:rFonts w:cs="Calibri" w:hint="default"/>
      <w:b w:val="0"/>
      <w:bCs w:val="0"/>
      <w:i w:val="0"/>
      <w:iCs/>
    </w:rPr>
  </w:style>
  <w:style w:type="character" w:customStyle="1" w:styleId="WW8Num49z1">
    <w:name w:val="WW8Num49z1"/>
    <w:rsid w:val="00423A6F"/>
  </w:style>
  <w:style w:type="character" w:customStyle="1" w:styleId="WW8Num49z2">
    <w:name w:val="WW8Num49z2"/>
    <w:rsid w:val="00423A6F"/>
  </w:style>
  <w:style w:type="character" w:customStyle="1" w:styleId="WW8Num49z3">
    <w:name w:val="WW8Num49z3"/>
    <w:rsid w:val="00423A6F"/>
  </w:style>
  <w:style w:type="character" w:customStyle="1" w:styleId="WW8Num49z4">
    <w:name w:val="WW8Num49z4"/>
    <w:rsid w:val="00423A6F"/>
  </w:style>
  <w:style w:type="character" w:customStyle="1" w:styleId="WW8Num49z5">
    <w:name w:val="WW8Num49z5"/>
    <w:rsid w:val="00423A6F"/>
  </w:style>
  <w:style w:type="character" w:customStyle="1" w:styleId="WW8Num49z6">
    <w:name w:val="WW8Num49z6"/>
    <w:rsid w:val="00423A6F"/>
  </w:style>
  <w:style w:type="character" w:customStyle="1" w:styleId="WW8Num49z7">
    <w:name w:val="WW8Num49z7"/>
    <w:rsid w:val="00423A6F"/>
  </w:style>
  <w:style w:type="character" w:customStyle="1" w:styleId="WW8Num49z8">
    <w:name w:val="WW8Num49z8"/>
    <w:rsid w:val="00423A6F"/>
  </w:style>
  <w:style w:type="character" w:customStyle="1" w:styleId="WW8Num50z0">
    <w:name w:val="WW8Num50z0"/>
    <w:rsid w:val="00423A6F"/>
  </w:style>
  <w:style w:type="character" w:customStyle="1" w:styleId="WW8Num50z1">
    <w:name w:val="WW8Num50z1"/>
    <w:rsid w:val="00423A6F"/>
  </w:style>
  <w:style w:type="character" w:customStyle="1" w:styleId="WW8Num50z2">
    <w:name w:val="WW8Num50z2"/>
    <w:rsid w:val="00423A6F"/>
    <w:rPr>
      <w:rFonts w:hint="default"/>
    </w:rPr>
  </w:style>
  <w:style w:type="character" w:customStyle="1" w:styleId="WW8Num50z3">
    <w:name w:val="WW8Num50z3"/>
    <w:rsid w:val="00423A6F"/>
    <w:rPr>
      <w:b w:val="0"/>
      <w:i w:val="0"/>
    </w:rPr>
  </w:style>
  <w:style w:type="character" w:customStyle="1" w:styleId="WW8Num50z4">
    <w:name w:val="WW8Num50z4"/>
    <w:rsid w:val="00423A6F"/>
  </w:style>
  <w:style w:type="character" w:customStyle="1" w:styleId="WW8Num50z5">
    <w:name w:val="WW8Num50z5"/>
    <w:rsid w:val="00423A6F"/>
  </w:style>
  <w:style w:type="character" w:customStyle="1" w:styleId="WW8Num50z6">
    <w:name w:val="WW8Num50z6"/>
    <w:rsid w:val="00423A6F"/>
  </w:style>
  <w:style w:type="character" w:customStyle="1" w:styleId="WW8Num50z7">
    <w:name w:val="WW8Num50z7"/>
    <w:rsid w:val="00423A6F"/>
  </w:style>
  <w:style w:type="character" w:customStyle="1" w:styleId="WW8Num50z8">
    <w:name w:val="WW8Num50z8"/>
    <w:rsid w:val="00423A6F"/>
  </w:style>
  <w:style w:type="character" w:customStyle="1" w:styleId="WW8Num51z0">
    <w:name w:val="WW8Num51z0"/>
    <w:rsid w:val="00423A6F"/>
    <w:rPr>
      <w:rFonts w:cs="Calibri" w:hint="default"/>
    </w:rPr>
  </w:style>
  <w:style w:type="character" w:customStyle="1" w:styleId="WW8Num51z1">
    <w:name w:val="WW8Num51z1"/>
    <w:rsid w:val="00423A6F"/>
  </w:style>
  <w:style w:type="character" w:customStyle="1" w:styleId="WW8Num51z2">
    <w:name w:val="WW8Num51z2"/>
    <w:rsid w:val="00423A6F"/>
  </w:style>
  <w:style w:type="character" w:customStyle="1" w:styleId="WW8Num51z3">
    <w:name w:val="WW8Num51z3"/>
    <w:rsid w:val="00423A6F"/>
  </w:style>
  <w:style w:type="character" w:customStyle="1" w:styleId="WW8Num51z4">
    <w:name w:val="WW8Num51z4"/>
    <w:rsid w:val="00423A6F"/>
  </w:style>
  <w:style w:type="character" w:customStyle="1" w:styleId="WW8Num51z5">
    <w:name w:val="WW8Num51z5"/>
    <w:rsid w:val="00423A6F"/>
  </w:style>
  <w:style w:type="character" w:customStyle="1" w:styleId="WW8Num51z6">
    <w:name w:val="WW8Num51z6"/>
    <w:rsid w:val="00423A6F"/>
  </w:style>
  <w:style w:type="character" w:customStyle="1" w:styleId="WW8Num51z7">
    <w:name w:val="WW8Num51z7"/>
    <w:rsid w:val="00423A6F"/>
  </w:style>
  <w:style w:type="character" w:customStyle="1" w:styleId="WW8Num51z8">
    <w:name w:val="WW8Num51z8"/>
    <w:rsid w:val="00423A6F"/>
  </w:style>
  <w:style w:type="character" w:customStyle="1" w:styleId="WW8Num52z0">
    <w:name w:val="WW8Num52z0"/>
    <w:rsid w:val="00423A6F"/>
    <w:rPr>
      <w:rFonts w:ascii="Calibri" w:hAnsi="Calibri" w:cs="Calibri" w:hint="default"/>
      <w:b w:val="0"/>
      <w:bCs w:val="0"/>
      <w:color w:val="000000"/>
      <w:sz w:val="22"/>
      <w:szCs w:val="22"/>
    </w:rPr>
  </w:style>
  <w:style w:type="character" w:customStyle="1" w:styleId="WW8Num52z1">
    <w:name w:val="WW8Num52z1"/>
    <w:rsid w:val="00423A6F"/>
  </w:style>
  <w:style w:type="character" w:customStyle="1" w:styleId="WW8Num52z2">
    <w:name w:val="WW8Num52z2"/>
    <w:rsid w:val="00423A6F"/>
  </w:style>
  <w:style w:type="character" w:customStyle="1" w:styleId="WW8Num52z3">
    <w:name w:val="WW8Num52z3"/>
    <w:rsid w:val="00423A6F"/>
  </w:style>
  <w:style w:type="character" w:customStyle="1" w:styleId="WW8Num52z4">
    <w:name w:val="WW8Num52z4"/>
    <w:rsid w:val="00423A6F"/>
  </w:style>
  <w:style w:type="character" w:customStyle="1" w:styleId="WW8Num52z5">
    <w:name w:val="WW8Num52z5"/>
    <w:rsid w:val="00423A6F"/>
  </w:style>
  <w:style w:type="character" w:customStyle="1" w:styleId="WW8Num52z6">
    <w:name w:val="WW8Num52z6"/>
    <w:rsid w:val="00423A6F"/>
  </w:style>
  <w:style w:type="character" w:customStyle="1" w:styleId="WW8Num52z7">
    <w:name w:val="WW8Num52z7"/>
    <w:rsid w:val="00423A6F"/>
  </w:style>
  <w:style w:type="character" w:customStyle="1" w:styleId="WW8Num52z8">
    <w:name w:val="WW8Num52z8"/>
    <w:rsid w:val="00423A6F"/>
  </w:style>
  <w:style w:type="character" w:customStyle="1" w:styleId="WW8Num53z0">
    <w:name w:val="WW8Num53z0"/>
    <w:rsid w:val="00423A6F"/>
  </w:style>
  <w:style w:type="character" w:customStyle="1" w:styleId="WW8Num53z1">
    <w:name w:val="WW8Num53z1"/>
    <w:rsid w:val="00423A6F"/>
  </w:style>
  <w:style w:type="character" w:customStyle="1" w:styleId="WW8Num53z2">
    <w:name w:val="WW8Num53z2"/>
    <w:rsid w:val="00423A6F"/>
  </w:style>
  <w:style w:type="character" w:customStyle="1" w:styleId="WW8Num53z3">
    <w:name w:val="WW8Num53z3"/>
    <w:rsid w:val="00423A6F"/>
  </w:style>
  <w:style w:type="character" w:customStyle="1" w:styleId="WW8Num53z4">
    <w:name w:val="WW8Num53z4"/>
    <w:rsid w:val="00423A6F"/>
  </w:style>
  <w:style w:type="character" w:customStyle="1" w:styleId="WW8Num53z5">
    <w:name w:val="WW8Num53z5"/>
    <w:rsid w:val="00423A6F"/>
  </w:style>
  <w:style w:type="character" w:customStyle="1" w:styleId="WW8Num53z6">
    <w:name w:val="WW8Num53z6"/>
    <w:rsid w:val="00423A6F"/>
  </w:style>
  <w:style w:type="character" w:customStyle="1" w:styleId="WW8Num53z7">
    <w:name w:val="WW8Num53z7"/>
    <w:rsid w:val="00423A6F"/>
  </w:style>
  <w:style w:type="character" w:customStyle="1" w:styleId="WW8Num53z8">
    <w:name w:val="WW8Num53z8"/>
    <w:rsid w:val="00423A6F"/>
  </w:style>
  <w:style w:type="character" w:customStyle="1" w:styleId="WW8Num54z0">
    <w:name w:val="WW8Num54z0"/>
    <w:rsid w:val="00423A6F"/>
    <w:rPr>
      <w:rFonts w:cs="Calibri" w:hint="default"/>
    </w:rPr>
  </w:style>
  <w:style w:type="character" w:customStyle="1" w:styleId="WW8Num54z1">
    <w:name w:val="WW8Num54z1"/>
    <w:rsid w:val="00423A6F"/>
  </w:style>
  <w:style w:type="character" w:customStyle="1" w:styleId="WW8Num54z2">
    <w:name w:val="WW8Num54z2"/>
    <w:rsid w:val="00423A6F"/>
  </w:style>
  <w:style w:type="character" w:customStyle="1" w:styleId="WW8Num54z3">
    <w:name w:val="WW8Num54z3"/>
    <w:rsid w:val="00423A6F"/>
  </w:style>
  <w:style w:type="character" w:customStyle="1" w:styleId="WW8Num54z4">
    <w:name w:val="WW8Num54z4"/>
    <w:rsid w:val="00423A6F"/>
  </w:style>
  <w:style w:type="character" w:customStyle="1" w:styleId="WW8Num54z5">
    <w:name w:val="WW8Num54z5"/>
    <w:rsid w:val="00423A6F"/>
  </w:style>
  <w:style w:type="character" w:customStyle="1" w:styleId="WW8Num54z6">
    <w:name w:val="WW8Num54z6"/>
    <w:rsid w:val="00423A6F"/>
  </w:style>
  <w:style w:type="character" w:customStyle="1" w:styleId="WW8Num54z7">
    <w:name w:val="WW8Num54z7"/>
    <w:rsid w:val="00423A6F"/>
  </w:style>
  <w:style w:type="character" w:customStyle="1" w:styleId="WW8Num54z8">
    <w:name w:val="WW8Num54z8"/>
    <w:rsid w:val="00423A6F"/>
  </w:style>
  <w:style w:type="character" w:customStyle="1" w:styleId="WW8Num55z0">
    <w:name w:val="WW8Num55z0"/>
    <w:rsid w:val="00423A6F"/>
    <w:rPr>
      <w:rFonts w:cs="Calibri"/>
      <w:b w:val="0"/>
      <w:bCs w:val="0"/>
    </w:rPr>
  </w:style>
  <w:style w:type="character" w:customStyle="1" w:styleId="WW8Num55z1">
    <w:name w:val="WW8Num55z1"/>
    <w:rsid w:val="00423A6F"/>
  </w:style>
  <w:style w:type="character" w:customStyle="1" w:styleId="WW8Num55z2">
    <w:name w:val="WW8Num55z2"/>
    <w:rsid w:val="00423A6F"/>
  </w:style>
  <w:style w:type="character" w:customStyle="1" w:styleId="WW8Num55z3">
    <w:name w:val="WW8Num55z3"/>
    <w:rsid w:val="00423A6F"/>
  </w:style>
  <w:style w:type="character" w:customStyle="1" w:styleId="WW8Num55z4">
    <w:name w:val="WW8Num55z4"/>
    <w:rsid w:val="00423A6F"/>
  </w:style>
  <w:style w:type="character" w:customStyle="1" w:styleId="WW8Num55z5">
    <w:name w:val="WW8Num55z5"/>
    <w:rsid w:val="00423A6F"/>
  </w:style>
  <w:style w:type="character" w:customStyle="1" w:styleId="WW8Num55z6">
    <w:name w:val="WW8Num55z6"/>
    <w:rsid w:val="00423A6F"/>
  </w:style>
  <w:style w:type="character" w:customStyle="1" w:styleId="WW8Num55z7">
    <w:name w:val="WW8Num55z7"/>
    <w:rsid w:val="00423A6F"/>
  </w:style>
  <w:style w:type="character" w:customStyle="1" w:styleId="WW8Num55z8">
    <w:name w:val="WW8Num55z8"/>
    <w:rsid w:val="00423A6F"/>
  </w:style>
  <w:style w:type="character" w:customStyle="1" w:styleId="WW8Num56z0">
    <w:name w:val="WW8Num56z0"/>
    <w:rsid w:val="00423A6F"/>
    <w:rPr>
      <w:rFonts w:ascii="Calibri" w:hAnsi="Calibri" w:cs="Calibri" w:hint="default"/>
      <w:b w:val="0"/>
      <w:bCs w:val="0"/>
      <w:sz w:val="22"/>
      <w:szCs w:val="22"/>
    </w:rPr>
  </w:style>
  <w:style w:type="character" w:customStyle="1" w:styleId="WW8Num56z1">
    <w:name w:val="WW8Num56z1"/>
    <w:rsid w:val="00423A6F"/>
  </w:style>
  <w:style w:type="character" w:customStyle="1" w:styleId="WW8Num56z2">
    <w:name w:val="WW8Num56z2"/>
    <w:rsid w:val="00423A6F"/>
  </w:style>
  <w:style w:type="character" w:customStyle="1" w:styleId="WW8Num56z3">
    <w:name w:val="WW8Num56z3"/>
    <w:rsid w:val="00423A6F"/>
  </w:style>
  <w:style w:type="character" w:customStyle="1" w:styleId="WW8Num56z4">
    <w:name w:val="WW8Num56z4"/>
    <w:rsid w:val="00423A6F"/>
  </w:style>
  <w:style w:type="character" w:customStyle="1" w:styleId="WW8Num56z5">
    <w:name w:val="WW8Num56z5"/>
    <w:rsid w:val="00423A6F"/>
  </w:style>
  <w:style w:type="character" w:customStyle="1" w:styleId="WW8Num56z6">
    <w:name w:val="WW8Num56z6"/>
    <w:rsid w:val="00423A6F"/>
  </w:style>
  <w:style w:type="character" w:customStyle="1" w:styleId="WW8Num56z7">
    <w:name w:val="WW8Num56z7"/>
    <w:rsid w:val="00423A6F"/>
  </w:style>
  <w:style w:type="character" w:customStyle="1" w:styleId="WW8Num56z8">
    <w:name w:val="WW8Num56z8"/>
    <w:rsid w:val="00423A6F"/>
  </w:style>
  <w:style w:type="character" w:customStyle="1" w:styleId="WW8Num57z0">
    <w:name w:val="WW8Num57z0"/>
    <w:rsid w:val="00423A6F"/>
  </w:style>
  <w:style w:type="character" w:customStyle="1" w:styleId="WW8Num57z1">
    <w:name w:val="WW8Num57z1"/>
    <w:rsid w:val="00423A6F"/>
  </w:style>
  <w:style w:type="character" w:customStyle="1" w:styleId="WW8Num57z2">
    <w:name w:val="WW8Num57z2"/>
    <w:rsid w:val="00423A6F"/>
  </w:style>
  <w:style w:type="character" w:customStyle="1" w:styleId="WW8Num57z3">
    <w:name w:val="WW8Num57z3"/>
    <w:rsid w:val="00423A6F"/>
  </w:style>
  <w:style w:type="character" w:customStyle="1" w:styleId="WW8Num57z4">
    <w:name w:val="WW8Num57z4"/>
    <w:rsid w:val="00423A6F"/>
  </w:style>
  <w:style w:type="character" w:customStyle="1" w:styleId="WW8Num57z5">
    <w:name w:val="WW8Num57z5"/>
    <w:rsid w:val="00423A6F"/>
  </w:style>
  <w:style w:type="character" w:customStyle="1" w:styleId="WW8Num57z6">
    <w:name w:val="WW8Num57z6"/>
    <w:rsid w:val="00423A6F"/>
  </w:style>
  <w:style w:type="character" w:customStyle="1" w:styleId="WW8Num57z7">
    <w:name w:val="WW8Num57z7"/>
    <w:rsid w:val="00423A6F"/>
  </w:style>
  <w:style w:type="character" w:customStyle="1" w:styleId="WW8Num57z8">
    <w:name w:val="WW8Num57z8"/>
    <w:rsid w:val="00423A6F"/>
  </w:style>
  <w:style w:type="character" w:customStyle="1" w:styleId="WW8Num58z0">
    <w:name w:val="WW8Num58z0"/>
    <w:rsid w:val="00423A6F"/>
    <w:rPr>
      <w:rFonts w:hint="default"/>
      <w:color w:val="000000"/>
    </w:rPr>
  </w:style>
  <w:style w:type="character" w:customStyle="1" w:styleId="WW8Num58z1">
    <w:name w:val="WW8Num58z1"/>
    <w:rsid w:val="00423A6F"/>
    <w:rPr>
      <w:rFonts w:hint="default"/>
      <w:b w:val="0"/>
    </w:rPr>
  </w:style>
  <w:style w:type="character" w:customStyle="1" w:styleId="WW8Num58z2">
    <w:name w:val="WW8Num58z2"/>
    <w:rsid w:val="00423A6F"/>
    <w:rPr>
      <w:rFonts w:hint="default"/>
    </w:rPr>
  </w:style>
  <w:style w:type="character" w:customStyle="1" w:styleId="WW8Num59z0">
    <w:name w:val="WW8Num59z0"/>
    <w:rsid w:val="00423A6F"/>
    <w:rPr>
      <w:rFonts w:cs="Calibri"/>
      <w:b w:val="0"/>
      <w:bCs/>
    </w:rPr>
  </w:style>
  <w:style w:type="character" w:customStyle="1" w:styleId="WW8Num59z1">
    <w:name w:val="WW8Num59z1"/>
    <w:rsid w:val="00423A6F"/>
  </w:style>
  <w:style w:type="character" w:customStyle="1" w:styleId="WW8Num59z2">
    <w:name w:val="WW8Num59z2"/>
    <w:rsid w:val="00423A6F"/>
  </w:style>
  <w:style w:type="character" w:customStyle="1" w:styleId="WW8Num59z3">
    <w:name w:val="WW8Num59z3"/>
    <w:rsid w:val="00423A6F"/>
  </w:style>
  <w:style w:type="character" w:customStyle="1" w:styleId="WW8Num59z4">
    <w:name w:val="WW8Num59z4"/>
    <w:rsid w:val="00423A6F"/>
  </w:style>
  <w:style w:type="character" w:customStyle="1" w:styleId="WW8Num59z5">
    <w:name w:val="WW8Num59z5"/>
    <w:rsid w:val="00423A6F"/>
  </w:style>
  <w:style w:type="character" w:customStyle="1" w:styleId="WW8Num59z6">
    <w:name w:val="WW8Num59z6"/>
    <w:rsid w:val="00423A6F"/>
  </w:style>
  <w:style w:type="character" w:customStyle="1" w:styleId="WW8Num59z7">
    <w:name w:val="WW8Num59z7"/>
    <w:rsid w:val="00423A6F"/>
  </w:style>
  <w:style w:type="character" w:customStyle="1" w:styleId="WW8Num59z8">
    <w:name w:val="WW8Num59z8"/>
    <w:rsid w:val="00423A6F"/>
  </w:style>
  <w:style w:type="character" w:customStyle="1" w:styleId="WW8Num60z0">
    <w:name w:val="WW8Num60z0"/>
    <w:rsid w:val="00423A6F"/>
  </w:style>
  <w:style w:type="character" w:customStyle="1" w:styleId="WW8Num60z1">
    <w:name w:val="WW8Num60z1"/>
    <w:rsid w:val="00423A6F"/>
  </w:style>
  <w:style w:type="character" w:customStyle="1" w:styleId="WW8Num60z2">
    <w:name w:val="WW8Num60z2"/>
    <w:rsid w:val="00423A6F"/>
  </w:style>
  <w:style w:type="character" w:customStyle="1" w:styleId="WW8Num60z3">
    <w:name w:val="WW8Num60z3"/>
    <w:rsid w:val="00423A6F"/>
  </w:style>
  <w:style w:type="character" w:customStyle="1" w:styleId="WW8Num60z4">
    <w:name w:val="WW8Num60z4"/>
    <w:rsid w:val="00423A6F"/>
  </w:style>
  <w:style w:type="character" w:customStyle="1" w:styleId="WW8Num60z5">
    <w:name w:val="WW8Num60z5"/>
    <w:rsid w:val="00423A6F"/>
  </w:style>
  <w:style w:type="character" w:customStyle="1" w:styleId="WW8Num60z6">
    <w:name w:val="WW8Num60z6"/>
    <w:rsid w:val="00423A6F"/>
  </w:style>
  <w:style w:type="character" w:customStyle="1" w:styleId="WW8Num60z7">
    <w:name w:val="WW8Num60z7"/>
    <w:rsid w:val="00423A6F"/>
  </w:style>
  <w:style w:type="character" w:customStyle="1" w:styleId="WW8Num60z8">
    <w:name w:val="WW8Num60z8"/>
    <w:rsid w:val="00423A6F"/>
  </w:style>
  <w:style w:type="character" w:customStyle="1" w:styleId="WW8Num61z0">
    <w:name w:val="WW8Num61z0"/>
    <w:rsid w:val="00423A6F"/>
    <w:rPr>
      <w:rFonts w:cs="Calibri" w:hint="default"/>
      <w:b w:val="0"/>
      <w:bCs w:val="0"/>
      <w:i w:val="0"/>
      <w:iCs/>
    </w:rPr>
  </w:style>
  <w:style w:type="character" w:customStyle="1" w:styleId="WW8Num61z1">
    <w:name w:val="WW8Num61z1"/>
    <w:rsid w:val="00423A6F"/>
  </w:style>
  <w:style w:type="character" w:customStyle="1" w:styleId="WW8Num61z2">
    <w:name w:val="WW8Num61z2"/>
    <w:rsid w:val="00423A6F"/>
  </w:style>
  <w:style w:type="character" w:customStyle="1" w:styleId="WW8Num61z3">
    <w:name w:val="WW8Num61z3"/>
    <w:rsid w:val="00423A6F"/>
  </w:style>
  <w:style w:type="character" w:customStyle="1" w:styleId="WW8Num61z4">
    <w:name w:val="WW8Num61z4"/>
    <w:rsid w:val="00423A6F"/>
  </w:style>
  <w:style w:type="character" w:customStyle="1" w:styleId="WW8Num61z5">
    <w:name w:val="WW8Num61z5"/>
    <w:rsid w:val="00423A6F"/>
  </w:style>
  <w:style w:type="character" w:customStyle="1" w:styleId="WW8Num61z6">
    <w:name w:val="WW8Num61z6"/>
    <w:rsid w:val="00423A6F"/>
  </w:style>
  <w:style w:type="character" w:customStyle="1" w:styleId="WW8Num61z7">
    <w:name w:val="WW8Num61z7"/>
    <w:rsid w:val="00423A6F"/>
  </w:style>
  <w:style w:type="character" w:customStyle="1" w:styleId="WW8Num61z8">
    <w:name w:val="WW8Num61z8"/>
    <w:rsid w:val="00423A6F"/>
  </w:style>
  <w:style w:type="character" w:customStyle="1" w:styleId="WW8Num62z0">
    <w:name w:val="WW8Num62z0"/>
    <w:rsid w:val="00423A6F"/>
    <w:rPr>
      <w:rFonts w:cs="Calibri" w:hint="default"/>
    </w:rPr>
  </w:style>
  <w:style w:type="character" w:customStyle="1" w:styleId="WW8Num62z1">
    <w:name w:val="WW8Num62z1"/>
    <w:rsid w:val="00423A6F"/>
  </w:style>
  <w:style w:type="character" w:customStyle="1" w:styleId="WW8Num62z2">
    <w:name w:val="WW8Num62z2"/>
    <w:rsid w:val="00423A6F"/>
  </w:style>
  <w:style w:type="character" w:customStyle="1" w:styleId="WW8Num62z3">
    <w:name w:val="WW8Num62z3"/>
    <w:rsid w:val="00423A6F"/>
  </w:style>
  <w:style w:type="character" w:customStyle="1" w:styleId="WW8Num62z4">
    <w:name w:val="WW8Num62z4"/>
    <w:rsid w:val="00423A6F"/>
  </w:style>
  <w:style w:type="character" w:customStyle="1" w:styleId="WW8Num62z5">
    <w:name w:val="WW8Num62z5"/>
    <w:rsid w:val="00423A6F"/>
  </w:style>
  <w:style w:type="character" w:customStyle="1" w:styleId="WW8Num62z6">
    <w:name w:val="WW8Num62z6"/>
    <w:rsid w:val="00423A6F"/>
  </w:style>
  <w:style w:type="character" w:customStyle="1" w:styleId="WW8Num62z7">
    <w:name w:val="WW8Num62z7"/>
    <w:rsid w:val="00423A6F"/>
  </w:style>
  <w:style w:type="character" w:customStyle="1" w:styleId="WW8Num62z8">
    <w:name w:val="WW8Num62z8"/>
    <w:rsid w:val="00423A6F"/>
  </w:style>
  <w:style w:type="character" w:customStyle="1" w:styleId="WW8Num63z0">
    <w:name w:val="WW8Num63z0"/>
    <w:rsid w:val="00423A6F"/>
    <w:rPr>
      <w:rFonts w:ascii="Calibri" w:hAnsi="Calibri" w:cs="Calibri" w:hint="default"/>
      <w:b w:val="0"/>
      <w:i w:val="0"/>
      <w:sz w:val="22"/>
      <w:szCs w:val="22"/>
    </w:rPr>
  </w:style>
  <w:style w:type="character" w:customStyle="1" w:styleId="WW8Num63z1">
    <w:name w:val="WW8Num63z1"/>
    <w:rsid w:val="00423A6F"/>
  </w:style>
  <w:style w:type="character" w:customStyle="1" w:styleId="WW8Num63z2">
    <w:name w:val="WW8Num63z2"/>
    <w:rsid w:val="00423A6F"/>
  </w:style>
  <w:style w:type="character" w:customStyle="1" w:styleId="WW8Num63z3">
    <w:name w:val="WW8Num63z3"/>
    <w:rsid w:val="00423A6F"/>
  </w:style>
  <w:style w:type="character" w:customStyle="1" w:styleId="WW8Num63z4">
    <w:name w:val="WW8Num63z4"/>
    <w:rsid w:val="00423A6F"/>
  </w:style>
  <w:style w:type="character" w:customStyle="1" w:styleId="WW8Num63z5">
    <w:name w:val="WW8Num63z5"/>
    <w:rsid w:val="00423A6F"/>
  </w:style>
  <w:style w:type="character" w:customStyle="1" w:styleId="WW8Num63z6">
    <w:name w:val="WW8Num63z6"/>
    <w:rsid w:val="00423A6F"/>
  </w:style>
  <w:style w:type="character" w:customStyle="1" w:styleId="WW8Num63z7">
    <w:name w:val="WW8Num63z7"/>
    <w:rsid w:val="00423A6F"/>
  </w:style>
  <w:style w:type="character" w:customStyle="1" w:styleId="WW8Num63z8">
    <w:name w:val="WW8Num63z8"/>
    <w:rsid w:val="00423A6F"/>
  </w:style>
  <w:style w:type="character" w:customStyle="1" w:styleId="WW8Num64z0">
    <w:name w:val="WW8Num64z0"/>
    <w:rsid w:val="00423A6F"/>
    <w:rPr>
      <w:rFonts w:cs="Calibri" w:hint="default"/>
    </w:rPr>
  </w:style>
  <w:style w:type="character" w:customStyle="1" w:styleId="WW8Num64z1">
    <w:name w:val="WW8Num64z1"/>
    <w:rsid w:val="00423A6F"/>
  </w:style>
  <w:style w:type="character" w:customStyle="1" w:styleId="WW8Num64z2">
    <w:name w:val="WW8Num64z2"/>
    <w:rsid w:val="00423A6F"/>
  </w:style>
  <w:style w:type="character" w:customStyle="1" w:styleId="WW8Num64z3">
    <w:name w:val="WW8Num64z3"/>
    <w:rsid w:val="00423A6F"/>
  </w:style>
  <w:style w:type="character" w:customStyle="1" w:styleId="WW8Num64z4">
    <w:name w:val="WW8Num64z4"/>
    <w:rsid w:val="00423A6F"/>
  </w:style>
  <w:style w:type="character" w:customStyle="1" w:styleId="WW8Num64z5">
    <w:name w:val="WW8Num64z5"/>
    <w:rsid w:val="00423A6F"/>
  </w:style>
  <w:style w:type="character" w:customStyle="1" w:styleId="WW8Num64z6">
    <w:name w:val="WW8Num64z6"/>
    <w:rsid w:val="00423A6F"/>
  </w:style>
  <w:style w:type="character" w:customStyle="1" w:styleId="WW8Num64z7">
    <w:name w:val="WW8Num64z7"/>
    <w:rsid w:val="00423A6F"/>
  </w:style>
  <w:style w:type="character" w:customStyle="1" w:styleId="WW8Num64z8">
    <w:name w:val="WW8Num64z8"/>
    <w:rsid w:val="00423A6F"/>
  </w:style>
  <w:style w:type="character" w:customStyle="1" w:styleId="WW8Num65z0">
    <w:name w:val="WW8Num65z0"/>
    <w:rsid w:val="00423A6F"/>
    <w:rPr>
      <w:rFonts w:ascii="Calibri" w:eastAsia="Calibri" w:hAnsi="Calibri" w:cs="Calibri" w:hint="default"/>
    </w:rPr>
  </w:style>
  <w:style w:type="character" w:customStyle="1" w:styleId="WW8Num65z1">
    <w:name w:val="WW8Num65z1"/>
    <w:rsid w:val="00423A6F"/>
  </w:style>
  <w:style w:type="character" w:customStyle="1" w:styleId="WW8Num65z2">
    <w:name w:val="WW8Num65z2"/>
    <w:rsid w:val="00423A6F"/>
  </w:style>
  <w:style w:type="character" w:customStyle="1" w:styleId="WW8Num65z3">
    <w:name w:val="WW8Num65z3"/>
    <w:rsid w:val="00423A6F"/>
  </w:style>
  <w:style w:type="character" w:customStyle="1" w:styleId="WW8Num65z4">
    <w:name w:val="WW8Num65z4"/>
    <w:rsid w:val="00423A6F"/>
  </w:style>
  <w:style w:type="character" w:customStyle="1" w:styleId="WW8Num65z5">
    <w:name w:val="WW8Num65z5"/>
    <w:rsid w:val="00423A6F"/>
  </w:style>
  <w:style w:type="character" w:customStyle="1" w:styleId="WW8Num65z6">
    <w:name w:val="WW8Num65z6"/>
    <w:rsid w:val="00423A6F"/>
  </w:style>
  <w:style w:type="character" w:customStyle="1" w:styleId="WW8Num65z7">
    <w:name w:val="WW8Num65z7"/>
    <w:rsid w:val="00423A6F"/>
  </w:style>
  <w:style w:type="character" w:customStyle="1" w:styleId="WW8Num65z8">
    <w:name w:val="WW8Num65z8"/>
    <w:rsid w:val="00423A6F"/>
  </w:style>
  <w:style w:type="character" w:customStyle="1" w:styleId="WW8Num66z0">
    <w:name w:val="WW8Num66z0"/>
    <w:rsid w:val="00423A6F"/>
    <w:rPr>
      <w:rFonts w:cs="Calibri" w:hint="default"/>
      <w:color w:val="000000"/>
    </w:rPr>
  </w:style>
  <w:style w:type="character" w:customStyle="1" w:styleId="WW8Num66z1">
    <w:name w:val="WW8Num66z1"/>
    <w:rsid w:val="00423A6F"/>
    <w:rPr>
      <w:rFonts w:hint="default"/>
      <w:b w:val="0"/>
    </w:rPr>
  </w:style>
  <w:style w:type="character" w:customStyle="1" w:styleId="WW8Num66z2">
    <w:name w:val="WW8Num66z2"/>
    <w:rsid w:val="00423A6F"/>
    <w:rPr>
      <w:rFonts w:hint="default"/>
    </w:rPr>
  </w:style>
  <w:style w:type="character" w:customStyle="1" w:styleId="WW8Num67z0">
    <w:name w:val="WW8Num67z0"/>
    <w:rsid w:val="00423A6F"/>
    <w:rPr>
      <w:rFonts w:ascii="Calibri" w:hAnsi="Calibri" w:cs="Calibri"/>
      <w:sz w:val="22"/>
      <w:szCs w:val="22"/>
    </w:rPr>
  </w:style>
  <w:style w:type="character" w:customStyle="1" w:styleId="WW8Num67z1">
    <w:name w:val="WW8Num67z1"/>
    <w:rsid w:val="00423A6F"/>
  </w:style>
  <w:style w:type="character" w:customStyle="1" w:styleId="WW8Num67z2">
    <w:name w:val="WW8Num67z2"/>
    <w:rsid w:val="00423A6F"/>
  </w:style>
  <w:style w:type="character" w:customStyle="1" w:styleId="WW8Num67z3">
    <w:name w:val="WW8Num67z3"/>
    <w:rsid w:val="00423A6F"/>
  </w:style>
  <w:style w:type="character" w:customStyle="1" w:styleId="WW8Num67z4">
    <w:name w:val="WW8Num67z4"/>
    <w:rsid w:val="00423A6F"/>
  </w:style>
  <w:style w:type="character" w:customStyle="1" w:styleId="WW8Num67z5">
    <w:name w:val="WW8Num67z5"/>
    <w:rsid w:val="00423A6F"/>
  </w:style>
  <w:style w:type="character" w:customStyle="1" w:styleId="WW8Num67z6">
    <w:name w:val="WW8Num67z6"/>
    <w:rsid w:val="00423A6F"/>
  </w:style>
  <w:style w:type="character" w:customStyle="1" w:styleId="WW8Num67z7">
    <w:name w:val="WW8Num67z7"/>
    <w:rsid w:val="00423A6F"/>
  </w:style>
  <w:style w:type="character" w:customStyle="1" w:styleId="WW8Num67z8">
    <w:name w:val="WW8Num67z8"/>
    <w:rsid w:val="00423A6F"/>
  </w:style>
  <w:style w:type="character" w:customStyle="1" w:styleId="WW8Num68z0">
    <w:name w:val="WW8Num68z0"/>
    <w:rsid w:val="00423A6F"/>
    <w:rPr>
      <w:rFonts w:cs="Calibri"/>
    </w:rPr>
  </w:style>
  <w:style w:type="character" w:customStyle="1" w:styleId="WW8Num68z1">
    <w:name w:val="WW8Num68z1"/>
    <w:rsid w:val="00423A6F"/>
    <w:rPr>
      <w:rFonts w:cs="Calibri" w:hint="default"/>
      <w:strike w:val="0"/>
      <w:dstrike w:val="0"/>
    </w:rPr>
  </w:style>
  <w:style w:type="character" w:customStyle="1" w:styleId="WW8Num68z2">
    <w:name w:val="WW8Num68z2"/>
    <w:rsid w:val="00423A6F"/>
    <w:rPr>
      <w:rFonts w:hint="default"/>
    </w:rPr>
  </w:style>
  <w:style w:type="character" w:customStyle="1" w:styleId="WW8Num69z0">
    <w:name w:val="WW8Num69z0"/>
    <w:rsid w:val="00423A6F"/>
    <w:rPr>
      <w:rFonts w:ascii="Calibri" w:hAnsi="Calibri" w:cs="Calibri" w:hint="default"/>
      <w:b w:val="0"/>
      <w:i w:val="0"/>
      <w:sz w:val="22"/>
      <w:szCs w:val="22"/>
    </w:rPr>
  </w:style>
  <w:style w:type="character" w:customStyle="1" w:styleId="WW8Num69z1">
    <w:name w:val="WW8Num69z1"/>
    <w:rsid w:val="00423A6F"/>
  </w:style>
  <w:style w:type="character" w:customStyle="1" w:styleId="WW8Num69z2">
    <w:name w:val="WW8Num69z2"/>
    <w:rsid w:val="00423A6F"/>
  </w:style>
  <w:style w:type="character" w:customStyle="1" w:styleId="WW8Num69z3">
    <w:name w:val="WW8Num69z3"/>
    <w:rsid w:val="00423A6F"/>
  </w:style>
  <w:style w:type="character" w:customStyle="1" w:styleId="WW8Num69z4">
    <w:name w:val="WW8Num69z4"/>
    <w:rsid w:val="00423A6F"/>
  </w:style>
  <w:style w:type="character" w:customStyle="1" w:styleId="WW8Num69z5">
    <w:name w:val="WW8Num69z5"/>
    <w:rsid w:val="00423A6F"/>
  </w:style>
  <w:style w:type="character" w:customStyle="1" w:styleId="WW8Num69z6">
    <w:name w:val="WW8Num69z6"/>
    <w:rsid w:val="00423A6F"/>
  </w:style>
  <w:style w:type="character" w:customStyle="1" w:styleId="WW8Num69z7">
    <w:name w:val="WW8Num69z7"/>
    <w:rsid w:val="00423A6F"/>
  </w:style>
  <w:style w:type="character" w:customStyle="1" w:styleId="WW8Num69z8">
    <w:name w:val="WW8Num69z8"/>
    <w:rsid w:val="00423A6F"/>
  </w:style>
  <w:style w:type="character" w:customStyle="1" w:styleId="WW8Num70z0">
    <w:name w:val="WW8Num70z0"/>
    <w:rsid w:val="00423A6F"/>
    <w:rPr>
      <w:rFonts w:cs="Calibri" w:hint="default"/>
      <w:b w:val="0"/>
      <w:bCs w:val="0"/>
    </w:rPr>
  </w:style>
  <w:style w:type="character" w:customStyle="1" w:styleId="WW8Num70z1">
    <w:name w:val="WW8Num70z1"/>
    <w:rsid w:val="00423A6F"/>
  </w:style>
  <w:style w:type="character" w:customStyle="1" w:styleId="WW8Num70z2">
    <w:name w:val="WW8Num70z2"/>
    <w:rsid w:val="00423A6F"/>
  </w:style>
  <w:style w:type="character" w:customStyle="1" w:styleId="WW8Num70z3">
    <w:name w:val="WW8Num70z3"/>
    <w:rsid w:val="00423A6F"/>
  </w:style>
  <w:style w:type="character" w:customStyle="1" w:styleId="WW8Num70z4">
    <w:name w:val="WW8Num70z4"/>
    <w:rsid w:val="00423A6F"/>
  </w:style>
  <w:style w:type="character" w:customStyle="1" w:styleId="WW8Num70z5">
    <w:name w:val="WW8Num70z5"/>
    <w:rsid w:val="00423A6F"/>
  </w:style>
  <w:style w:type="character" w:customStyle="1" w:styleId="WW8Num70z6">
    <w:name w:val="WW8Num70z6"/>
    <w:rsid w:val="00423A6F"/>
  </w:style>
  <w:style w:type="character" w:customStyle="1" w:styleId="WW8Num70z7">
    <w:name w:val="WW8Num70z7"/>
    <w:rsid w:val="00423A6F"/>
  </w:style>
  <w:style w:type="character" w:customStyle="1" w:styleId="WW8Num70z8">
    <w:name w:val="WW8Num70z8"/>
    <w:rsid w:val="00423A6F"/>
  </w:style>
  <w:style w:type="character" w:customStyle="1" w:styleId="WW8Num71z0">
    <w:name w:val="WW8Num71z0"/>
    <w:rsid w:val="00423A6F"/>
    <w:rPr>
      <w:rFonts w:ascii="Calibri" w:hAnsi="Calibri" w:cs="Calibri"/>
      <w:b w:val="0"/>
      <w:bCs w:val="0"/>
      <w:sz w:val="22"/>
      <w:szCs w:val="22"/>
    </w:rPr>
  </w:style>
  <w:style w:type="character" w:customStyle="1" w:styleId="WW8Num71z1">
    <w:name w:val="WW8Num71z1"/>
    <w:rsid w:val="00423A6F"/>
  </w:style>
  <w:style w:type="character" w:customStyle="1" w:styleId="WW8Num71z2">
    <w:name w:val="WW8Num71z2"/>
    <w:rsid w:val="00423A6F"/>
  </w:style>
  <w:style w:type="character" w:customStyle="1" w:styleId="WW8Num71z3">
    <w:name w:val="WW8Num71z3"/>
    <w:rsid w:val="00423A6F"/>
  </w:style>
  <w:style w:type="character" w:customStyle="1" w:styleId="WW8Num71z4">
    <w:name w:val="WW8Num71z4"/>
    <w:rsid w:val="00423A6F"/>
  </w:style>
  <w:style w:type="character" w:customStyle="1" w:styleId="WW8Num71z5">
    <w:name w:val="WW8Num71z5"/>
    <w:rsid w:val="00423A6F"/>
  </w:style>
  <w:style w:type="character" w:customStyle="1" w:styleId="WW8Num71z6">
    <w:name w:val="WW8Num71z6"/>
    <w:rsid w:val="00423A6F"/>
  </w:style>
  <w:style w:type="character" w:customStyle="1" w:styleId="WW8Num71z7">
    <w:name w:val="WW8Num71z7"/>
    <w:rsid w:val="00423A6F"/>
  </w:style>
  <w:style w:type="character" w:customStyle="1" w:styleId="WW8Num71z8">
    <w:name w:val="WW8Num71z8"/>
    <w:rsid w:val="00423A6F"/>
  </w:style>
  <w:style w:type="character" w:customStyle="1" w:styleId="WW8Num72z0">
    <w:name w:val="WW8Num72z0"/>
    <w:rsid w:val="00423A6F"/>
    <w:rPr>
      <w:rFonts w:cs="Calibri" w:hint="default"/>
      <w:b w:val="0"/>
      <w:bCs/>
    </w:rPr>
  </w:style>
  <w:style w:type="character" w:customStyle="1" w:styleId="WW8Num72z1">
    <w:name w:val="WW8Num72z1"/>
    <w:rsid w:val="00423A6F"/>
  </w:style>
  <w:style w:type="character" w:customStyle="1" w:styleId="WW8Num72z2">
    <w:name w:val="WW8Num72z2"/>
    <w:rsid w:val="00423A6F"/>
  </w:style>
  <w:style w:type="character" w:customStyle="1" w:styleId="WW8Num72z3">
    <w:name w:val="WW8Num72z3"/>
    <w:rsid w:val="00423A6F"/>
  </w:style>
  <w:style w:type="character" w:customStyle="1" w:styleId="WW8Num72z4">
    <w:name w:val="WW8Num72z4"/>
    <w:rsid w:val="00423A6F"/>
  </w:style>
  <w:style w:type="character" w:customStyle="1" w:styleId="WW8Num72z5">
    <w:name w:val="WW8Num72z5"/>
    <w:rsid w:val="00423A6F"/>
  </w:style>
  <w:style w:type="character" w:customStyle="1" w:styleId="WW8Num72z6">
    <w:name w:val="WW8Num72z6"/>
    <w:rsid w:val="00423A6F"/>
  </w:style>
  <w:style w:type="character" w:customStyle="1" w:styleId="WW8Num72z7">
    <w:name w:val="WW8Num72z7"/>
    <w:rsid w:val="00423A6F"/>
  </w:style>
  <w:style w:type="character" w:customStyle="1" w:styleId="WW8Num72z8">
    <w:name w:val="WW8Num72z8"/>
    <w:rsid w:val="00423A6F"/>
  </w:style>
  <w:style w:type="character" w:customStyle="1" w:styleId="WW8Num73z0">
    <w:name w:val="WW8Num73z0"/>
    <w:rsid w:val="00423A6F"/>
    <w:rPr>
      <w:rFonts w:cs="Calibri" w:hint="default"/>
    </w:rPr>
  </w:style>
  <w:style w:type="character" w:customStyle="1" w:styleId="WW8Num73z1">
    <w:name w:val="WW8Num73z1"/>
    <w:rsid w:val="00423A6F"/>
  </w:style>
  <w:style w:type="character" w:customStyle="1" w:styleId="WW8Num73z2">
    <w:name w:val="WW8Num73z2"/>
    <w:rsid w:val="00423A6F"/>
  </w:style>
  <w:style w:type="character" w:customStyle="1" w:styleId="WW8Num73z3">
    <w:name w:val="WW8Num73z3"/>
    <w:rsid w:val="00423A6F"/>
  </w:style>
  <w:style w:type="character" w:customStyle="1" w:styleId="WW8Num73z4">
    <w:name w:val="WW8Num73z4"/>
    <w:rsid w:val="00423A6F"/>
  </w:style>
  <w:style w:type="character" w:customStyle="1" w:styleId="WW8Num73z5">
    <w:name w:val="WW8Num73z5"/>
    <w:rsid w:val="00423A6F"/>
  </w:style>
  <w:style w:type="character" w:customStyle="1" w:styleId="WW8Num73z6">
    <w:name w:val="WW8Num73z6"/>
    <w:rsid w:val="00423A6F"/>
  </w:style>
  <w:style w:type="character" w:customStyle="1" w:styleId="WW8Num73z7">
    <w:name w:val="WW8Num73z7"/>
    <w:rsid w:val="00423A6F"/>
  </w:style>
  <w:style w:type="character" w:customStyle="1" w:styleId="WW8Num73z8">
    <w:name w:val="WW8Num73z8"/>
    <w:rsid w:val="00423A6F"/>
  </w:style>
  <w:style w:type="character" w:customStyle="1" w:styleId="WW8Num74z0">
    <w:name w:val="WW8Num74z0"/>
    <w:rsid w:val="00423A6F"/>
    <w:rPr>
      <w:rFonts w:cs="Calibri" w:hint="default"/>
      <w:b w:val="0"/>
      <w:bCs w:val="0"/>
    </w:rPr>
  </w:style>
  <w:style w:type="character" w:customStyle="1" w:styleId="WW8Num74z1">
    <w:name w:val="WW8Num74z1"/>
    <w:rsid w:val="00423A6F"/>
  </w:style>
  <w:style w:type="character" w:customStyle="1" w:styleId="WW8Num74z2">
    <w:name w:val="WW8Num74z2"/>
    <w:rsid w:val="00423A6F"/>
  </w:style>
  <w:style w:type="character" w:customStyle="1" w:styleId="WW8Num74z3">
    <w:name w:val="WW8Num74z3"/>
    <w:rsid w:val="00423A6F"/>
  </w:style>
  <w:style w:type="character" w:customStyle="1" w:styleId="WW8Num74z4">
    <w:name w:val="WW8Num74z4"/>
    <w:rsid w:val="00423A6F"/>
  </w:style>
  <w:style w:type="character" w:customStyle="1" w:styleId="WW8Num74z5">
    <w:name w:val="WW8Num74z5"/>
    <w:rsid w:val="00423A6F"/>
  </w:style>
  <w:style w:type="character" w:customStyle="1" w:styleId="WW8Num74z6">
    <w:name w:val="WW8Num74z6"/>
    <w:rsid w:val="00423A6F"/>
  </w:style>
  <w:style w:type="character" w:customStyle="1" w:styleId="WW8Num74z7">
    <w:name w:val="WW8Num74z7"/>
    <w:rsid w:val="00423A6F"/>
  </w:style>
  <w:style w:type="character" w:customStyle="1" w:styleId="WW8Num74z8">
    <w:name w:val="WW8Num74z8"/>
    <w:rsid w:val="00423A6F"/>
  </w:style>
  <w:style w:type="character" w:customStyle="1" w:styleId="WW8Num75z0">
    <w:name w:val="WW8Num75z0"/>
    <w:rsid w:val="00423A6F"/>
    <w:rPr>
      <w:rFonts w:hint="default"/>
      <w:b w:val="0"/>
      <w:bCs w:val="0"/>
    </w:rPr>
  </w:style>
  <w:style w:type="character" w:customStyle="1" w:styleId="WW8Num75z1">
    <w:name w:val="WW8Num75z1"/>
    <w:rsid w:val="00423A6F"/>
  </w:style>
  <w:style w:type="character" w:customStyle="1" w:styleId="WW8Num75z2">
    <w:name w:val="WW8Num75z2"/>
    <w:rsid w:val="00423A6F"/>
  </w:style>
  <w:style w:type="character" w:customStyle="1" w:styleId="WW8Num75z3">
    <w:name w:val="WW8Num75z3"/>
    <w:rsid w:val="00423A6F"/>
  </w:style>
  <w:style w:type="character" w:customStyle="1" w:styleId="WW8Num75z4">
    <w:name w:val="WW8Num75z4"/>
    <w:rsid w:val="00423A6F"/>
  </w:style>
  <w:style w:type="character" w:customStyle="1" w:styleId="WW8Num75z5">
    <w:name w:val="WW8Num75z5"/>
    <w:rsid w:val="00423A6F"/>
  </w:style>
  <w:style w:type="character" w:customStyle="1" w:styleId="WW8Num75z6">
    <w:name w:val="WW8Num75z6"/>
    <w:rsid w:val="00423A6F"/>
  </w:style>
  <w:style w:type="character" w:customStyle="1" w:styleId="WW8Num75z7">
    <w:name w:val="WW8Num75z7"/>
    <w:rsid w:val="00423A6F"/>
  </w:style>
  <w:style w:type="character" w:customStyle="1" w:styleId="WW8Num75z8">
    <w:name w:val="WW8Num75z8"/>
    <w:rsid w:val="00423A6F"/>
  </w:style>
  <w:style w:type="character" w:customStyle="1" w:styleId="WW8Num76z0">
    <w:name w:val="WW8Num76z0"/>
    <w:rsid w:val="00423A6F"/>
    <w:rPr>
      <w:rFonts w:ascii="Symbol" w:hAnsi="Symbol" w:cs="Symbol" w:hint="default"/>
    </w:rPr>
  </w:style>
  <w:style w:type="character" w:customStyle="1" w:styleId="WW8Num76z1">
    <w:name w:val="WW8Num76z1"/>
    <w:rsid w:val="00423A6F"/>
    <w:rPr>
      <w:rFonts w:ascii="Courier New" w:hAnsi="Courier New" w:cs="Courier New" w:hint="default"/>
    </w:rPr>
  </w:style>
  <w:style w:type="character" w:customStyle="1" w:styleId="WW8Num76z2">
    <w:name w:val="WW8Num76z2"/>
    <w:rsid w:val="00423A6F"/>
    <w:rPr>
      <w:rFonts w:ascii="Wingdings" w:hAnsi="Wingdings" w:cs="Wingdings" w:hint="default"/>
    </w:rPr>
  </w:style>
  <w:style w:type="character" w:customStyle="1" w:styleId="WW8Num77z0">
    <w:name w:val="WW8Num77z0"/>
    <w:rsid w:val="00423A6F"/>
    <w:rPr>
      <w:rFonts w:cs="Calibri" w:hint="default"/>
      <w:b w:val="0"/>
      <w:bCs/>
    </w:rPr>
  </w:style>
  <w:style w:type="character" w:customStyle="1" w:styleId="WW8Num77z1">
    <w:name w:val="WW8Num77z1"/>
    <w:rsid w:val="00423A6F"/>
  </w:style>
  <w:style w:type="character" w:customStyle="1" w:styleId="WW8Num77z2">
    <w:name w:val="WW8Num77z2"/>
    <w:rsid w:val="00423A6F"/>
  </w:style>
  <w:style w:type="character" w:customStyle="1" w:styleId="WW8Num77z3">
    <w:name w:val="WW8Num77z3"/>
    <w:rsid w:val="00423A6F"/>
  </w:style>
  <w:style w:type="character" w:customStyle="1" w:styleId="WW8Num77z4">
    <w:name w:val="WW8Num77z4"/>
    <w:rsid w:val="00423A6F"/>
  </w:style>
  <w:style w:type="character" w:customStyle="1" w:styleId="WW8Num77z5">
    <w:name w:val="WW8Num77z5"/>
    <w:rsid w:val="00423A6F"/>
  </w:style>
  <w:style w:type="character" w:customStyle="1" w:styleId="WW8Num77z6">
    <w:name w:val="WW8Num77z6"/>
    <w:rsid w:val="00423A6F"/>
  </w:style>
  <w:style w:type="character" w:customStyle="1" w:styleId="WW8Num77z7">
    <w:name w:val="WW8Num77z7"/>
    <w:rsid w:val="00423A6F"/>
  </w:style>
  <w:style w:type="character" w:customStyle="1" w:styleId="WW8Num77z8">
    <w:name w:val="WW8Num77z8"/>
    <w:rsid w:val="00423A6F"/>
  </w:style>
  <w:style w:type="character" w:customStyle="1" w:styleId="WW8Num78z0">
    <w:name w:val="WW8Num78z0"/>
    <w:rsid w:val="00423A6F"/>
    <w:rPr>
      <w:rFonts w:ascii="Calibri" w:hAnsi="Calibri" w:cs="Calibri" w:hint="default"/>
      <w:sz w:val="22"/>
      <w:szCs w:val="22"/>
    </w:rPr>
  </w:style>
  <w:style w:type="character" w:customStyle="1" w:styleId="WW8Num78z1">
    <w:name w:val="WW8Num78z1"/>
    <w:rsid w:val="00423A6F"/>
  </w:style>
  <w:style w:type="character" w:customStyle="1" w:styleId="WW8Num78z2">
    <w:name w:val="WW8Num78z2"/>
    <w:rsid w:val="00423A6F"/>
  </w:style>
  <w:style w:type="character" w:customStyle="1" w:styleId="WW8Num78z3">
    <w:name w:val="WW8Num78z3"/>
    <w:rsid w:val="00423A6F"/>
  </w:style>
  <w:style w:type="character" w:customStyle="1" w:styleId="WW8Num78z4">
    <w:name w:val="WW8Num78z4"/>
    <w:rsid w:val="00423A6F"/>
  </w:style>
  <w:style w:type="character" w:customStyle="1" w:styleId="WW8Num78z5">
    <w:name w:val="WW8Num78z5"/>
    <w:rsid w:val="00423A6F"/>
  </w:style>
  <w:style w:type="character" w:customStyle="1" w:styleId="WW8Num78z6">
    <w:name w:val="WW8Num78z6"/>
    <w:rsid w:val="00423A6F"/>
  </w:style>
  <w:style w:type="character" w:customStyle="1" w:styleId="WW8Num78z7">
    <w:name w:val="WW8Num78z7"/>
    <w:rsid w:val="00423A6F"/>
  </w:style>
  <w:style w:type="character" w:customStyle="1" w:styleId="WW8Num78z8">
    <w:name w:val="WW8Num78z8"/>
    <w:rsid w:val="00423A6F"/>
  </w:style>
  <w:style w:type="character" w:customStyle="1" w:styleId="WW8Num79z0">
    <w:name w:val="WW8Num79z0"/>
    <w:rsid w:val="00423A6F"/>
    <w:rPr>
      <w:rFonts w:ascii="Calibri" w:hAnsi="Calibri" w:cs="Calibri" w:hint="default"/>
      <w:b w:val="0"/>
      <w:bCs w:val="0"/>
      <w:sz w:val="22"/>
      <w:szCs w:val="22"/>
    </w:rPr>
  </w:style>
  <w:style w:type="character" w:customStyle="1" w:styleId="WW8Num79z1">
    <w:name w:val="WW8Num79z1"/>
    <w:rsid w:val="00423A6F"/>
  </w:style>
  <w:style w:type="character" w:customStyle="1" w:styleId="WW8Num79z2">
    <w:name w:val="WW8Num79z2"/>
    <w:rsid w:val="00423A6F"/>
  </w:style>
  <w:style w:type="character" w:customStyle="1" w:styleId="WW8Num79z3">
    <w:name w:val="WW8Num79z3"/>
    <w:rsid w:val="00423A6F"/>
  </w:style>
  <w:style w:type="character" w:customStyle="1" w:styleId="WW8Num79z4">
    <w:name w:val="WW8Num79z4"/>
    <w:rsid w:val="00423A6F"/>
  </w:style>
  <w:style w:type="character" w:customStyle="1" w:styleId="WW8Num79z5">
    <w:name w:val="WW8Num79z5"/>
    <w:rsid w:val="00423A6F"/>
  </w:style>
  <w:style w:type="character" w:customStyle="1" w:styleId="WW8Num79z6">
    <w:name w:val="WW8Num79z6"/>
    <w:rsid w:val="00423A6F"/>
  </w:style>
  <w:style w:type="character" w:customStyle="1" w:styleId="WW8Num79z7">
    <w:name w:val="WW8Num79z7"/>
    <w:rsid w:val="00423A6F"/>
  </w:style>
  <w:style w:type="character" w:customStyle="1" w:styleId="WW8Num79z8">
    <w:name w:val="WW8Num79z8"/>
    <w:rsid w:val="00423A6F"/>
  </w:style>
  <w:style w:type="character" w:customStyle="1" w:styleId="WW8Num80z0">
    <w:name w:val="WW8Num80z0"/>
    <w:rsid w:val="00423A6F"/>
    <w:rPr>
      <w:rFonts w:ascii="Wingdings" w:hAnsi="Wingdings" w:cs="Wingdings" w:hint="default"/>
      <w:strike w:val="0"/>
      <w:dstrike w:val="0"/>
      <w:color w:val="000000"/>
    </w:rPr>
  </w:style>
  <w:style w:type="character" w:customStyle="1" w:styleId="WW8Num80z1">
    <w:name w:val="WW8Num80z1"/>
    <w:rsid w:val="00423A6F"/>
  </w:style>
  <w:style w:type="character" w:customStyle="1" w:styleId="WW8Num80z2">
    <w:name w:val="WW8Num80z2"/>
    <w:rsid w:val="00423A6F"/>
  </w:style>
  <w:style w:type="character" w:customStyle="1" w:styleId="WW8Num80z3">
    <w:name w:val="WW8Num80z3"/>
    <w:rsid w:val="00423A6F"/>
  </w:style>
  <w:style w:type="character" w:customStyle="1" w:styleId="WW8Num80z4">
    <w:name w:val="WW8Num80z4"/>
    <w:rsid w:val="00423A6F"/>
  </w:style>
  <w:style w:type="character" w:customStyle="1" w:styleId="WW8Num80z5">
    <w:name w:val="WW8Num80z5"/>
    <w:rsid w:val="00423A6F"/>
  </w:style>
  <w:style w:type="character" w:customStyle="1" w:styleId="WW8Num80z6">
    <w:name w:val="WW8Num80z6"/>
    <w:rsid w:val="00423A6F"/>
  </w:style>
  <w:style w:type="character" w:customStyle="1" w:styleId="WW8Num80z7">
    <w:name w:val="WW8Num80z7"/>
    <w:rsid w:val="00423A6F"/>
  </w:style>
  <w:style w:type="character" w:customStyle="1" w:styleId="WW8Num80z8">
    <w:name w:val="WW8Num80z8"/>
    <w:rsid w:val="00423A6F"/>
  </w:style>
  <w:style w:type="character" w:customStyle="1" w:styleId="WW8Num81z0">
    <w:name w:val="WW8Num81z0"/>
    <w:rsid w:val="00423A6F"/>
    <w:rPr>
      <w:rFonts w:cs="Calibri" w:hint="default"/>
      <w:b w:val="0"/>
      <w:bCs w:val="0"/>
      <w:color w:val="000000"/>
    </w:rPr>
  </w:style>
  <w:style w:type="character" w:customStyle="1" w:styleId="WW8Num81z1">
    <w:name w:val="WW8Num81z1"/>
    <w:rsid w:val="00423A6F"/>
  </w:style>
  <w:style w:type="character" w:customStyle="1" w:styleId="WW8Num81z2">
    <w:name w:val="WW8Num81z2"/>
    <w:rsid w:val="00423A6F"/>
  </w:style>
  <w:style w:type="character" w:customStyle="1" w:styleId="WW8Num81z3">
    <w:name w:val="WW8Num81z3"/>
    <w:rsid w:val="00423A6F"/>
  </w:style>
  <w:style w:type="character" w:customStyle="1" w:styleId="WW8Num81z4">
    <w:name w:val="WW8Num81z4"/>
    <w:rsid w:val="00423A6F"/>
  </w:style>
  <w:style w:type="character" w:customStyle="1" w:styleId="WW8Num81z5">
    <w:name w:val="WW8Num81z5"/>
    <w:rsid w:val="00423A6F"/>
  </w:style>
  <w:style w:type="character" w:customStyle="1" w:styleId="WW8Num81z6">
    <w:name w:val="WW8Num81z6"/>
    <w:rsid w:val="00423A6F"/>
  </w:style>
  <w:style w:type="character" w:customStyle="1" w:styleId="WW8Num81z7">
    <w:name w:val="WW8Num81z7"/>
    <w:rsid w:val="00423A6F"/>
  </w:style>
  <w:style w:type="character" w:customStyle="1" w:styleId="WW8Num81z8">
    <w:name w:val="WW8Num81z8"/>
    <w:rsid w:val="00423A6F"/>
  </w:style>
  <w:style w:type="character" w:customStyle="1" w:styleId="WW8Num82z0">
    <w:name w:val="WW8Num82z0"/>
    <w:rsid w:val="00423A6F"/>
    <w:rPr>
      <w:rFonts w:ascii="Symbol" w:hAnsi="Symbol" w:cs="Symbol" w:hint="default"/>
    </w:rPr>
  </w:style>
  <w:style w:type="character" w:customStyle="1" w:styleId="WW8Num82z1">
    <w:name w:val="WW8Num82z1"/>
    <w:rsid w:val="00423A6F"/>
    <w:rPr>
      <w:rFonts w:ascii="Courier New" w:hAnsi="Courier New" w:cs="Courier New" w:hint="default"/>
    </w:rPr>
  </w:style>
  <w:style w:type="character" w:customStyle="1" w:styleId="WW8Num82z2">
    <w:name w:val="WW8Num82z2"/>
    <w:rsid w:val="00423A6F"/>
    <w:rPr>
      <w:rFonts w:ascii="Wingdings" w:hAnsi="Wingdings" w:cs="Wingdings" w:hint="default"/>
    </w:rPr>
  </w:style>
  <w:style w:type="character" w:customStyle="1" w:styleId="WW8Num83z0">
    <w:name w:val="WW8Num83z0"/>
    <w:rsid w:val="00423A6F"/>
    <w:rPr>
      <w:rFonts w:cs="Calibri" w:hint="default"/>
    </w:rPr>
  </w:style>
  <w:style w:type="character" w:customStyle="1" w:styleId="WW8Num83z1">
    <w:name w:val="WW8Num83z1"/>
    <w:rsid w:val="00423A6F"/>
  </w:style>
  <w:style w:type="character" w:customStyle="1" w:styleId="WW8Num83z2">
    <w:name w:val="WW8Num83z2"/>
    <w:rsid w:val="00423A6F"/>
  </w:style>
  <w:style w:type="character" w:customStyle="1" w:styleId="WW8Num83z3">
    <w:name w:val="WW8Num83z3"/>
    <w:rsid w:val="00423A6F"/>
  </w:style>
  <w:style w:type="character" w:customStyle="1" w:styleId="WW8Num83z4">
    <w:name w:val="WW8Num83z4"/>
    <w:rsid w:val="00423A6F"/>
  </w:style>
  <w:style w:type="character" w:customStyle="1" w:styleId="WW8Num83z5">
    <w:name w:val="WW8Num83z5"/>
    <w:rsid w:val="00423A6F"/>
  </w:style>
  <w:style w:type="character" w:customStyle="1" w:styleId="WW8Num83z6">
    <w:name w:val="WW8Num83z6"/>
    <w:rsid w:val="00423A6F"/>
  </w:style>
  <w:style w:type="character" w:customStyle="1" w:styleId="WW8Num83z7">
    <w:name w:val="WW8Num83z7"/>
    <w:rsid w:val="00423A6F"/>
  </w:style>
  <w:style w:type="character" w:customStyle="1" w:styleId="WW8Num83z8">
    <w:name w:val="WW8Num83z8"/>
    <w:rsid w:val="00423A6F"/>
  </w:style>
  <w:style w:type="character" w:customStyle="1" w:styleId="WW8Num84z0">
    <w:name w:val="WW8Num84z0"/>
    <w:rsid w:val="00423A6F"/>
    <w:rPr>
      <w:rFonts w:ascii="Calibri" w:hAnsi="Calibri" w:cs="Calibri" w:hint="default"/>
      <w:strike/>
      <w:sz w:val="22"/>
      <w:szCs w:val="22"/>
      <w:highlight w:val="yellow"/>
    </w:rPr>
  </w:style>
  <w:style w:type="character" w:customStyle="1" w:styleId="WW8Num84z1">
    <w:name w:val="WW8Num84z1"/>
    <w:rsid w:val="00423A6F"/>
  </w:style>
  <w:style w:type="character" w:customStyle="1" w:styleId="WW8Num84z2">
    <w:name w:val="WW8Num84z2"/>
    <w:rsid w:val="00423A6F"/>
  </w:style>
  <w:style w:type="character" w:customStyle="1" w:styleId="WW8Num84z3">
    <w:name w:val="WW8Num84z3"/>
    <w:rsid w:val="00423A6F"/>
  </w:style>
  <w:style w:type="character" w:customStyle="1" w:styleId="WW8Num84z4">
    <w:name w:val="WW8Num84z4"/>
    <w:rsid w:val="00423A6F"/>
  </w:style>
  <w:style w:type="character" w:customStyle="1" w:styleId="WW8Num84z5">
    <w:name w:val="WW8Num84z5"/>
    <w:rsid w:val="00423A6F"/>
  </w:style>
  <w:style w:type="character" w:customStyle="1" w:styleId="WW8Num84z6">
    <w:name w:val="WW8Num84z6"/>
    <w:rsid w:val="00423A6F"/>
  </w:style>
  <w:style w:type="character" w:customStyle="1" w:styleId="WW8Num84z7">
    <w:name w:val="WW8Num84z7"/>
    <w:rsid w:val="00423A6F"/>
  </w:style>
  <w:style w:type="character" w:customStyle="1" w:styleId="WW8Num84z8">
    <w:name w:val="WW8Num84z8"/>
    <w:rsid w:val="00423A6F"/>
  </w:style>
  <w:style w:type="character" w:customStyle="1" w:styleId="WW8Num85z0">
    <w:name w:val="WW8Num85z0"/>
    <w:rsid w:val="00423A6F"/>
  </w:style>
  <w:style w:type="character" w:customStyle="1" w:styleId="WW8Num85z1">
    <w:name w:val="WW8Num85z1"/>
    <w:rsid w:val="00423A6F"/>
  </w:style>
  <w:style w:type="character" w:customStyle="1" w:styleId="WW8Num85z2">
    <w:name w:val="WW8Num85z2"/>
    <w:rsid w:val="00423A6F"/>
    <w:rPr>
      <w:rFonts w:ascii="Calibri" w:hAnsi="Calibri" w:cs="Calibri" w:hint="default"/>
      <w:sz w:val="22"/>
      <w:szCs w:val="22"/>
    </w:rPr>
  </w:style>
  <w:style w:type="character" w:customStyle="1" w:styleId="WW8Num85z3">
    <w:name w:val="WW8Num85z3"/>
    <w:rsid w:val="00423A6F"/>
  </w:style>
  <w:style w:type="character" w:customStyle="1" w:styleId="WW8Num85z4">
    <w:name w:val="WW8Num85z4"/>
    <w:rsid w:val="00423A6F"/>
  </w:style>
  <w:style w:type="character" w:customStyle="1" w:styleId="WW8Num85z5">
    <w:name w:val="WW8Num85z5"/>
    <w:rsid w:val="00423A6F"/>
  </w:style>
  <w:style w:type="character" w:customStyle="1" w:styleId="WW8Num85z6">
    <w:name w:val="WW8Num85z6"/>
    <w:rsid w:val="00423A6F"/>
  </w:style>
  <w:style w:type="character" w:customStyle="1" w:styleId="WW8Num85z7">
    <w:name w:val="WW8Num85z7"/>
    <w:rsid w:val="00423A6F"/>
  </w:style>
  <w:style w:type="character" w:customStyle="1" w:styleId="WW8Num85z8">
    <w:name w:val="WW8Num85z8"/>
    <w:rsid w:val="00423A6F"/>
  </w:style>
  <w:style w:type="character" w:customStyle="1" w:styleId="WW8Num86z0">
    <w:name w:val="WW8Num86z0"/>
    <w:rsid w:val="00423A6F"/>
    <w:rPr>
      <w:b w:val="0"/>
    </w:rPr>
  </w:style>
  <w:style w:type="character" w:customStyle="1" w:styleId="WW8Num86z1">
    <w:name w:val="WW8Num86z1"/>
    <w:rsid w:val="00423A6F"/>
  </w:style>
  <w:style w:type="character" w:customStyle="1" w:styleId="WW8Num86z2">
    <w:name w:val="WW8Num86z2"/>
    <w:rsid w:val="00423A6F"/>
  </w:style>
  <w:style w:type="character" w:customStyle="1" w:styleId="WW8Num86z3">
    <w:name w:val="WW8Num86z3"/>
    <w:rsid w:val="00423A6F"/>
  </w:style>
  <w:style w:type="character" w:customStyle="1" w:styleId="WW8Num86z4">
    <w:name w:val="WW8Num86z4"/>
    <w:rsid w:val="00423A6F"/>
  </w:style>
  <w:style w:type="character" w:customStyle="1" w:styleId="WW8Num86z5">
    <w:name w:val="WW8Num86z5"/>
    <w:rsid w:val="00423A6F"/>
  </w:style>
  <w:style w:type="character" w:customStyle="1" w:styleId="WW8Num86z6">
    <w:name w:val="WW8Num86z6"/>
    <w:rsid w:val="00423A6F"/>
  </w:style>
  <w:style w:type="character" w:customStyle="1" w:styleId="WW8Num86z7">
    <w:name w:val="WW8Num86z7"/>
    <w:rsid w:val="00423A6F"/>
  </w:style>
  <w:style w:type="character" w:customStyle="1" w:styleId="WW8Num86z8">
    <w:name w:val="WW8Num86z8"/>
    <w:rsid w:val="00423A6F"/>
  </w:style>
  <w:style w:type="character" w:customStyle="1" w:styleId="WW8Num87z0">
    <w:name w:val="WW8Num87z0"/>
    <w:rsid w:val="00423A6F"/>
    <w:rPr>
      <w:rFonts w:ascii="Calibri" w:hAnsi="Calibri" w:cs="Calibri" w:hint="default"/>
      <w:b w:val="0"/>
      <w:bCs w:val="0"/>
      <w:sz w:val="22"/>
      <w:szCs w:val="22"/>
    </w:rPr>
  </w:style>
  <w:style w:type="character" w:customStyle="1" w:styleId="WW8Num87z1">
    <w:name w:val="WW8Num87z1"/>
    <w:rsid w:val="00423A6F"/>
  </w:style>
  <w:style w:type="character" w:customStyle="1" w:styleId="WW8Num87z2">
    <w:name w:val="WW8Num87z2"/>
    <w:rsid w:val="00423A6F"/>
  </w:style>
  <w:style w:type="character" w:customStyle="1" w:styleId="WW8Num87z3">
    <w:name w:val="WW8Num87z3"/>
    <w:rsid w:val="00423A6F"/>
  </w:style>
  <w:style w:type="character" w:customStyle="1" w:styleId="WW8Num87z4">
    <w:name w:val="WW8Num87z4"/>
    <w:rsid w:val="00423A6F"/>
  </w:style>
  <w:style w:type="character" w:customStyle="1" w:styleId="WW8Num87z5">
    <w:name w:val="WW8Num87z5"/>
    <w:rsid w:val="00423A6F"/>
  </w:style>
  <w:style w:type="character" w:customStyle="1" w:styleId="WW8Num87z6">
    <w:name w:val="WW8Num87z6"/>
    <w:rsid w:val="00423A6F"/>
  </w:style>
  <w:style w:type="character" w:customStyle="1" w:styleId="WW8Num87z7">
    <w:name w:val="WW8Num87z7"/>
    <w:rsid w:val="00423A6F"/>
  </w:style>
  <w:style w:type="character" w:customStyle="1" w:styleId="WW8Num87z8">
    <w:name w:val="WW8Num87z8"/>
    <w:rsid w:val="00423A6F"/>
  </w:style>
  <w:style w:type="character" w:customStyle="1" w:styleId="WW8Num88z0">
    <w:name w:val="WW8Num88z0"/>
    <w:rsid w:val="00423A6F"/>
    <w:rPr>
      <w:rFonts w:cs="Calibri" w:hint="default"/>
      <w:b w:val="0"/>
      <w:bCs w:val="0"/>
      <w:sz w:val="22"/>
      <w:szCs w:val="22"/>
    </w:rPr>
  </w:style>
  <w:style w:type="character" w:customStyle="1" w:styleId="WW8Num88z1">
    <w:name w:val="WW8Num88z1"/>
    <w:rsid w:val="00423A6F"/>
  </w:style>
  <w:style w:type="character" w:customStyle="1" w:styleId="WW8Num88z2">
    <w:name w:val="WW8Num88z2"/>
    <w:rsid w:val="00423A6F"/>
  </w:style>
  <w:style w:type="character" w:customStyle="1" w:styleId="WW8Num88z3">
    <w:name w:val="WW8Num88z3"/>
    <w:rsid w:val="00423A6F"/>
  </w:style>
  <w:style w:type="character" w:customStyle="1" w:styleId="WW8Num88z4">
    <w:name w:val="WW8Num88z4"/>
    <w:rsid w:val="00423A6F"/>
  </w:style>
  <w:style w:type="character" w:customStyle="1" w:styleId="WW8Num88z5">
    <w:name w:val="WW8Num88z5"/>
    <w:rsid w:val="00423A6F"/>
  </w:style>
  <w:style w:type="character" w:customStyle="1" w:styleId="WW8Num88z6">
    <w:name w:val="WW8Num88z6"/>
    <w:rsid w:val="00423A6F"/>
  </w:style>
  <w:style w:type="character" w:customStyle="1" w:styleId="WW8Num88z7">
    <w:name w:val="WW8Num88z7"/>
    <w:rsid w:val="00423A6F"/>
  </w:style>
  <w:style w:type="character" w:customStyle="1" w:styleId="WW8Num88z8">
    <w:name w:val="WW8Num88z8"/>
    <w:rsid w:val="00423A6F"/>
  </w:style>
  <w:style w:type="character" w:customStyle="1" w:styleId="WW8Num89z0">
    <w:name w:val="WW8Num89z0"/>
    <w:rsid w:val="00423A6F"/>
  </w:style>
  <w:style w:type="character" w:customStyle="1" w:styleId="WW8Num89z1">
    <w:name w:val="WW8Num89z1"/>
    <w:rsid w:val="00423A6F"/>
  </w:style>
  <w:style w:type="character" w:customStyle="1" w:styleId="WW8Num89z2">
    <w:name w:val="WW8Num89z2"/>
    <w:rsid w:val="00423A6F"/>
  </w:style>
  <w:style w:type="character" w:customStyle="1" w:styleId="WW8Num89z3">
    <w:name w:val="WW8Num89z3"/>
    <w:rsid w:val="00423A6F"/>
  </w:style>
  <w:style w:type="character" w:customStyle="1" w:styleId="WW8Num89z4">
    <w:name w:val="WW8Num89z4"/>
    <w:rsid w:val="00423A6F"/>
  </w:style>
  <w:style w:type="character" w:customStyle="1" w:styleId="WW8Num89z5">
    <w:name w:val="WW8Num89z5"/>
    <w:rsid w:val="00423A6F"/>
  </w:style>
  <w:style w:type="character" w:customStyle="1" w:styleId="WW8Num89z6">
    <w:name w:val="WW8Num89z6"/>
    <w:rsid w:val="00423A6F"/>
  </w:style>
  <w:style w:type="character" w:customStyle="1" w:styleId="WW8Num89z7">
    <w:name w:val="WW8Num89z7"/>
    <w:rsid w:val="00423A6F"/>
  </w:style>
  <w:style w:type="character" w:customStyle="1" w:styleId="WW8Num89z8">
    <w:name w:val="WW8Num89z8"/>
    <w:rsid w:val="00423A6F"/>
  </w:style>
  <w:style w:type="character" w:customStyle="1" w:styleId="WW8Num90z0">
    <w:name w:val="WW8Num90z0"/>
    <w:rsid w:val="00423A6F"/>
    <w:rPr>
      <w:rFonts w:ascii="Calibri" w:hAnsi="Calibri" w:cs="Calibri" w:hint="default"/>
      <w:b w:val="0"/>
      <w:bCs w:val="0"/>
      <w:sz w:val="22"/>
      <w:szCs w:val="22"/>
    </w:rPr>
  </w:style>
  <w:style w:type="character" w:customStyle="1" w:styleId="WW8Num90z1">
    <w:name w:val="WW8Num90z1"/>
    <w:rsid w:val="00423A6F"/>
  </w:style>
  <w:style w:type="character" w:customStyle="1" w:styleId="WW8Num90z2">
    <w:name w:val="WW8Num90z2"/>
    <w:rsid w:val="00423A6F"/>
  </w:style>
  <w:style w:type="character" w:customStyle="1" w:styleId="WW8Num90z3">
    <w:name w:val="WW8Num90z3"/>
    <w:rsid w:val="00423A6F"/>
    <w:rPr>
      <w:rFonts w:ascii="Calibri" w:hAnsi="Calibri"/>
      <w:b w:val="0"/>
      <w:bCs w:val="0"/>
      <w:sz w:val="22"/>
      <w:szCs w:val="22"/>
    </w:rPr>
  </w:style>
  <w:style w:type="character" w:customStyle="1" w:styleId="WW8Num90z4">
    <w:name w:val="WW8Num90z4"/>
    <w:rsid w:val="00423A6F"/>
  </w:style>
  <w:style w:type="character" w:customStyle="1" w:styleId="WW8Num90z5">
    <w:name w:val="WW8Num90z5"/>
    <w:rsid w:val="00423A6F"/>
  </w:style>
  <w:style w:type="character" w:customStyle="1" w:styleId="WW8Num90z6">
    <w:name w:val="WW8Num90z6"/>
    <w:rsid w:val="00423A6F"/>
  </w:style>
  <w:style w:type="character" w:customStyle="1" w:styleId="WW8Num90z7">
    <w:name w:val="WW8Num90z7"/>
    <w:rsid w:val="00423A6F"/>
  </w:style>
  <w:style w:type="character" w:customStyle="1" w:styleId="WW8Num90z8">
    <w:name w:val="WW8Num90z8"/>
    <w:rsid w:val="00423A6F"/>
  </w:style>
  <w:style w:type="character" w:customStyle="1" w:styleId="WW8Num91z0">
    <w:name w:val="WW8Num91z0"/>
    <w:rsid w:val="00423A6F"/>
    <w:rPr>
      <w:rFonts w:cs="Calibri" w:hint="default"/>
    </w:rPr>
  </w:style>
  <w:style w:type="character" w:customStyle="1" w:styleId="WW8Num91z1">
    <w:name w:val="WW8Num91z1"/>
    <w:rsid w:val="00423A6F"/>
  </w:style>
  <w:style w:type="character" w:customStyle="1" w:styleId="WW8Num91z2">
    <w:name w:val="WW8Num91z2"/>
    <w:rsid w:val="00423A6F"/>
  </w:style>
  <w:style w:type="character" w:customStyle="1" w:styleId="WW8Num91z3">
    <w:name w:val="WW8Num91z3"/>
    <w:rsid w:val="00423A6F"/>
  </w:style>
  <w:style w:type="character" w:customStyle="1" w:styleId="WW8Num91z4">
    <w:name w:val="WW8Num91z4"/>
    <w:rsid w:val="00423A6F"/>
  </w:style>
  <w:style w:type="character" w:customStyle="1" w:styleId="WW8Num91z5">
    <w:name w:val="WW8Num91z5"/>
    <w:rsid w:val="00423A6F"/>
  </w:style>
  <w:style w:type="character" w:customStyle="1" w:styleId="WW8Num91z6">
    <w:name w:val="WW8Num91z6"/>
    <w:rsid w:val="00423A6F"/>
  </w:style>
  <w:style w:type="character" w:customStyle="1" w:styleId="WW8Num91z7">
    <w:name w:val="WW8Num91z7"/>
    <w:rsid w:val="00423A6F"/>
  </w:style>
  <w:style w:type="character" w:customStyle="1" w:styleId="WW8Num91z8">
    <w:name w:val="WW8Num91z8"/>
    <w:rsid w:val="00423A6F"/>
  </w:style>
  <w:style w:type="character" w:customStyle="1" w:styleId="WW8Num92z0">
    <w:name w:val="WW8Num92z0"/>
    <w:rsid w:val="00423A6F"/>
    <w:rPr>
      <w:rFonts w:ascii="Calibri" w:eastAsia="Calibri" w:hAnsi="Calibri" w:cs="Calibri" w:hint="default"/>
    </w:rPr>
  </w:style>
  <w:style w:type="character" w:customStyle="1" w:styleId="WW8Num92z1">
    <w:name w:val="WW8Num92z1"/>
    <w:rsid w:val="00423A6F"/>
  </w:style>
  <w:style w:type="character" w:customStyle="1" w:styleId="WW8Num92z2">
    <w:name w:val="WW8Num92z2"/>
    <w:rsid w:val="00423A6F"/>
  </w:style>
  <w:style w:type="character" w:customStyle="1" w:styleId="WW8Num92z3">
    <w:name w:val="WW8Num92z3"/>
    <w:rsid w:val="00423A6F"/>
  </w:style>
  <w:style w:type="character" w:customStyle="1" w:styleId="WW8Num92z4">
    <w:name w:val="WW8Num92z4"/>
    <w:rsid w:val="00423A6F"/>
  </w:style>
  <w:style w:type="character" w:customStyle="1" w:styleId="WW8Num92z5">
    <w:name w:val="WW8Num92z5"/>
    <w:rsid w:val="00423A6F"/>
  </w:style>
  <w:style w:type="character" w:customStyle="1" w:styleId="WW8Num92z6">
    <w:name w:val="WW8Num92z6"/>
    <w:rsid w:val="00423A6F"/>
  </w:style>
  <w:style w:type="character" w:customStyle="1" w:styleId="WW8Num92z7">
    <w:name w:val="WW8Num92z7"/>
    <w:rsid w:val="00423A6F"/>
  </w:style>
  <w:style w:type="character" w:customStyle="1" w:styleId="WW8Num92z8">
    <w:name w:val="WW8Num92z8"/>
    <w:rsid w:val="00423A6F"/>
  </w:style>
  <w:style w:type="character" w:customStyle="1" w:styleId="WW8Num93z0">
    <w:name w:val="WW8Num93z0"/>
    <w:rsid w:val="00423A6F"/>
    <w:rPr>
      <w:rFonts w:cs="Calibri"/>
      <w:b w:val="0"/>
      <w:bCs/>
      <w:color w:val="000000"/>
    </w:rPr>
  </w:style>
  <w:style w:type="character" w:customStyle="1" w:styleId="WW8Num93z1">
    <w:name w:val="WW8Num93z1"/>
    <w:rsid w:val="00423A6F"/>
  </w:style>
  <w:style w:type="character" w:customStyle="1" w:styleId="WW8Num93z2">
    <w:name w:val="WW8Num93z2"/>
    <w:rsid w:val="00423A6F"/>
  </w:style>
  <w:style w:type="character" w:customStyle="1" w:styleId="WW8Num93z3">
    <w:name w:val="WW8Num93z3"/>
    <w:rsid w:val="00423A6F"/>
  </w:style>
  <w:style w:type="character" w:customStyle="1" w:styleId="WW8Num93z4">
    <w:name w:val="WW8Num93z4"/>
    <w:rsid w:val="00423A6F"/>
  </w:style>
  <w:style w:type="character" w:customStyle="1" w:styleId="WW8Num93z5">
    <w:name w:val="WW8Num93z5"/>
    <w:rsid w:val="00423A6F"/>
  </w:style>
  <w:style w:type="character" w:customStyle="1" w:styleId="WW8Num93z6">
    <w:name w:val="WW8Num93z6"/>
    <w:rsid w:val="00423A6F"/>
  </w:style>
  <w:style w:type="character" w:customStyle="1" w:styleId="WW8Num93z7">
    <w:name w:val="WW8Num93z7"/>
    <w:rsid w:val="00423A6F"/>
  </w:style>
  <w:style w:type="character" w:customStyle="1" w:styleId="WW8Num93z8">
    <w:name w:val="WW8Num93z8"/>
    <w:rsid w:val="00423A6F"/>
  </w:style>
  <w:style w:type="character" w:customStyle="1" w:styleId="WW8Num94z0">
    <w:name w:val="WW8Num94z0"/>
    <w:rsid w:val="00423A6F"/>
    <w:rPr>
      <w:rFonts w:ascii="Calibri" w:hAnsi="Calibri" w:cs="Calibri" w:hint="default"/>
      <w:b w:val="0"/>
      <w:bCs w:val="0"/>
      <w:strike w:val="0"/>
      <w:dstrike w:val="0"/>
      <w:sz w:val="22"/>
      <w:szCs w:val="22"/>
      <w:highlight w:val="yellow"/>
    </w:rPr>
  </w:style>
  <w:style w:type="character" w:customStyle="1" w:styleId="WW8Num94z1">
    <w:name w:val="WW8Num94z1"/>
    <w:rsid w:val="00423A6F"/>
  </w:style>
  <w:style w:type="character" w:customStyle="1" w:styleId="WW8Num94z2">
    <w:name w:val="WW8Num94z2"/>
    <w:rsid w:val="00423A6F"/>
  </w:style>
  <w:style w:type="character" w:customStyle="1" w:styleId="WW8Num94z3">
    <w:name w:val="WW8Num94z3"/>
    <w:rsid w:val="00423A6F"/>
  </w:style>
  <w:style w:type="character" w:customStyle="1" w:styleId="WW8Num94z4">
    <w:name w:val="WW8Num94z4"/>
    <w:rsid w:val="00423A6F"/>
  </w:style>
  <w:style w:type="character" w:customStyle="1" w:styleId="WW8Num94z5">
    <w:name w:val="WW8Num94z5"/>
    <w:rsid w:val="00423A6F"/>
  </w:style>
  <w:style w:type="character" w:customStyle="1" w:styleId="WW8Num94z6">
    <w:name w:val="WW8Num94z6"/>
    <w:rsid w:val="00423A6F"/>
  </w:style>
  <w:style w:type="character" w:customStyle="1" w:styleId="WW8Num94z7">
    <w:name w:val="WW8Num94z7"/>
    <w:rsid w:val="00423A6F"/>
  </w:style>
  <w:style w:type="character" w:customStyle="1" w:styleId="WW8Num94z8">
    <w:name w:val="WW8Num94z8"/>
    <w:rsid w:val="00423A6F"/>
  </w:style>
  <w:style w:type="character" w:customStyle="1" w:styleId="WW8Num95z0">
    <w:name w:val="WW8Num95z0"/>
    <w:rsid w:val="00423A6F"/>
    <w:rPr>
      <w:rFonts w:ascii="Calibri" w:hAnsi="Calibri" w:cs="Calibri" w:hint="default"/>
      <w:b w:val="0"/>
      <w:sz w:val="22"/>
      <w:szCs w:val="22"/>
    </w:rPr>
  </w:style>
  <w:style w:type="character" w:customStyle="1" w:styleId="WW8Num95z1">
    <w:name w:val="WW8Num95z1"/>
    <w:rsid w:val="00423A6F"/>
  </w:style>
  <w:style w:type="character" w:customStyle="1" w:styleId="WW8Num95z2">
    <w:name w:val="WW8Num95z2"/>
    <w:rsid w:val="00423A6F"/>
  </w:style>
  <w:style w:type="character" w:customStyle="1" w:styleId="WW8Num95z3">
    <w:name w:val="WW8Num95z3"/>
    <w:rsid w:val="00423A6F"/>
  </w:style>
  <w:style w:type="character" w:customStyle="1" w:styleId="WW8Num95z4">
    <w:name w:val="WW8Num95z4"/>
    <w:rsid w:val="00423A6F"/>
  </w:style>
  <w:style w:type="character" w:customStyle="1" w:styleId="WW8Num95z5">
    <w:name w:val="WW8Num95z5"/>
    <w:rsid w:val="00423A6F"/>
  </w:style>
  <w:style w:type="character" w:customStyle="1" w:styleId="WW8Num95z6">
    <w:name w:val="WW8Num95z6"/>
    <w:rsid w:val="00423A6F"/>
  </w:style>
  <w:style w:type="character" w:customStyle="1" w:styleId="WW8Num95z7">
    <w:name w:val="WW8Num95z7"/>
    <w:rsid w:val="00423A6F"/>
  </w:style>
  <w:style w:type="character" w:customStyle="1" w:styleId="WW8Num95z8">
    <w:name w:val="WW8Num95z8"/>
    <w:rsid w:val="00423A6F"/>
  </w:style>
  <w:style w:type="character" w:customStyle="1" w:styleId="WW8Num96z0">
    <w:name w:val="WW8Num96z0"/>
    <w:rsid w:val="00423A6F"/>
    <w:rPr>
      <w:rFonts w:ascii="Calibri" w:hAnsi="Calibri" w:cs="Calibri" w:hint="default"/>
      <w:strike/>
      <w:sz w:val="22"/>
      <w:szCs w:val="22"/>
      <w:highlight w:val="yellow"/>
    </w:rPr>
  </w:style>
  <w:style w:type="character" w:customStyle="1" w:styleId="WW8Num96z1">
    <w:name w:val="WW8Num96z1"/>
    <w:rsid w:val="00423A6F"/>
  </w:style>
  <w:style w:type="character" w:customStyle="1" w:styleId="WW8Num96z2">
    <w:name w:val="WW8Num96z2"/>
    <w:rsid w:val="00423A6F"/>
  </w:style>
  <w:style w:type="character" w:customStyle="1" w:styleId="WW8Num96z3">
    <w:name w:val="WW8Num96z3"/>
    <w:rsid w:val="00423A6F"/>
  </w:style>
  <w:style w:type="character" w:customStyle="1" w:styleId="WW8Num96z4">
    <w:name w:val="WW8Num96z4"/>
    <w:rsid w:val="00423A6F"/>
  </w:style>
  <w:style w:type="character" w:customStyle="1" w:styleId="WW8Num96z5">
    <w:name w:val="WW8Num96z5"/>
    <w:rsid w:val="00423A6F"/>
  </w:style>
  <w:style w:type="character" w:customStyle="1" w:styleId="WW8Num96z6">
    <w:name w:val="WW8Num96z6"/>
    <w:rsid w:val="00423A6F"/>
  </w:style>
  <w:style w:type="character" w:customStyle="1" w:styleId="WW8Num96z7">
    <w:name w:val="WW8Num96z7"/>
    <w:rsid w:val="00423A6F"/>
  </w:style>
  <w:style w:type="character" w:customStyle="1" w:styleId="WW8Num96z8">
    <w:name w:val="WW8Num96z8"/>
    <w:rsid w:val="00423A6F"/>
  </w:style>
  <w:style w:type="character" w:customStyle="1" w:styleId="WW8Num97z0">
    <w:name w:val="WW8Num97z0"/>
    <w:rsid w:val="00423A6F"/>
    <w:rPr>
      <w:rFonts w:ascii="Calibri" w:hAnsi="Calibri" w:cs="Calibri" w:hint="default"/>
      <w:sz w:val="22"/>
      <w:szCs w:val="22"/>
    </w:rPr>
  </w:style>
  <w:style w:type="character" w:customStyle="1" w:styleId="WW8Num97z1">
    <w:name w:val="WW8Num97z1"/>
    <w:rsid w:val="00423A6F"/>
  </w:style>
  <w:style w:type="character" w:customStyle="1" w:styleId="WW8Num97z2">
    <w:name w:val="WW8Num97z2"/>
    <w:rsid w:val="00423A6F"/>
  </w:style>
  <w:style w:type="character" w:customStyle="1" w:styleId="WW8Num97z3">
    <w:name w:val="WW8Num97z3"/>
    <w:rsid w:val="00423A6F"/>
  </w:style>
  <w:style w:type="character" w:customStyle="1" w:styleId="WW8Num97z4">
    <w:name w:val="WW8Num97z4"/>
    <w:rsid w:val="00423A6F"/>
  </w:style>
  <w:style w:type="character" w:customStyle="1" w:styleId="WW8Num97z5">
    <w:name w:val="WW8Num97z5"/>
    <w:rsid w:val="00423A6F"/>
  </w:style>
  <w:style w:type="character" w:customStyle="1" w:styleId="WW8Num97z6">
    <w:name w:val="WW8Num97z6"/>
    <w:rsid w:val="00423A6F"/>
  </w:style>
  <w:style w:type="character" w:customStyle="1" w:styleId="WW8Num97z7">
    <w:name w:val="WW8Num97z7"/>
    <w:rsid w:val="00423A6F"/>
  </w:style>
  <w:style w:type="character" w:customStyle="1" w:styleId="WW8Num97z8">
    <w:name w:val="WW8Num97z8"/>
    <w:rsid w:val="00423A6F"/>
  </w:style>
  <w:style w:type="character" w:customStyle="1" w:styleId="WW8Num98z0">
    <w:name w:val="WW8Num98z0"/>
    <w:rsid w:val="00423A6F"/>
    <w:rPr>
      <w:rFonts w:cs="Calibri"/>
      <w:color w:val="000000"/>
    </w:rPr>
  </w:style>
  <w:style w:type="character" w:customStyle="1" w:styleId="WW8Num98z1">
    <w:name w:val="WW8Num98z1"/>
    <w:rsid w:val="00423A6F"/>
  </w:style>
  <w:style w:type="character" w:customStyle="1" w:styleId="WW8Num98z2">
    <w:name w:val="WW8Num98z2"/>
    <w:rsid w:val="00423A6F"/>
  </w:style>
  <w:style w:type="character" w:customStyle="1" w:styleId="WW8Num98z3">
    <w:name w:val="WW8Num98z3"/>
    <w:rsid w:val="00423A6F"/>
  </w:style>
  <w:style w:type="character" w:customStyle="1" w:styleId="WW8Num98z4">
    <w:name w:val="WW8Num98z4"/>
    <w:rsid w:val="00423A6F"/>
  </w:style>
  <w:style w:type="character" w:customStyle="1" w:styleId="WW8Num98z5">
    <w:name w:val="WW8Num98z5"/>
    <w:rsid w:val="00423A6F"/>
  </w:style>
  <w:style w:type="character" w:customStyle="1" w:styleId="WW8Num98z6">
    <w:name w:val="WW8Num98z6"/>
    <w:rsid w:val="00423A6F"/>
  </w:style>
  <w:style w:type="character" w:customStyle="1" w:styleId="WW8Num98z7">
    <w:name w:val="WW8Num98z7"/>
    <w:rsid w:val="00423A6F"/>
  </w:style>
  <w:style w:type="character" w:customStyle="1" w:styleId="WW8Num98z8">
    <w:name w:val="WW8Num98z8"/>
    <w:rsid w:val="00423A6F"/>
  </w:style>
  <w:style w:type="character" w:customStyle="1" w:styleId="WW8Num99z0">
    <w:name w:val="WW8Num99z0"/>
    <w:rsid w:val="00423A6F"/>
    <w:rPr>
      <w:rFonts w:cs="Calibri" w:hint="default"/>
      <w:b w:val="0"/>
      <w:lang w:val="pl-PL"/>
    </w:rPr>
  </w:style>
  <w:style w:type="character" w:customStyle="1" w:styleId="WW8Num99z1">
    <w:name w:val="WW8Num99z1"/>
    <w:rsid w:val="00423A6F"/>
  </w:style>
  <w:style w:type="character" w:customStyle="1" w:styleId="WW8Num99z2">
    <w:name w:val="WW8Num99z2"/>
    <w:rsid w:val="00423A6F"/>
  </w:style>
  <w:style w:type="character" w:customStyle="1" w:styleId="WW8Num99z3">
    <w:name w:val="WW8Num99z3"/>
    <w:rsid w:val="00423A6F"/>
  </w:style>
  <w:style w:type="character" w:customStyle="1" w:styleId="WW8Num99z4">
    <w:name w:val="WW8Num99z4"/>
    <w:rsid w:val="00423A6F"/>
  </w:style>
  <w:style w:type="character" w:customStyle="1" w:styleId="WW8Num99z5">
    <w:name w:val="WW8Num99z5"/>
    <w:rsid w:val="00423A6F"/>
  </w:style>
  <w:style w:type="character" w:customStyle="1" w:styleId="WW8Num99z6">
    <w:name w:val="WW8Num99z6"/>
    <w:rsid w:val="00423A6F"/>
  </w:style>
  <w:style w:type="character" w:customStyle="1" w:styleId="WW8Num99z7">
    <w:name w:val="WW8Num99z7"/>
    <w:rsid w:val="00423A6F"/>
  </w:style>
  <w:style w:type="character" w:customStyle="1" w:styleId="WW8Num99z8">
    <w:name w:val="WW8Num99z8"/>
    <w:rsid w:val="00423A6F"/>
  </w:style>
  <w:style w:type="character" w:customStyle="1" w:styleId="WW8Num100z0">
    <w:name w:val="WW8Num100z0"/>
    <w:rsid w:val="00423A6F"/>
    <w:rPr>
      <w:rFonts w:cs="Calibri" w:hint="default"/>
      <w:b w:val="0"/>
      <w:bCs w:val="0"/>
    </w:rPr>
  </w:style>
  <w:style w:type="character" w:customStyle="1" w:styleId="WW8Num100z1">
    <w:name w:val="WW8Num100z1"/>
    <w:rsid w:val="00423A6F"/>
  </w:style>
  <w:style w:type="character" w:customStyle="1" w:styleId="WW8Num100z2">
    <w:name w:val="WW8Num100z2"/>
    <w:rsid w:val="00423A6F"/>
  </w:style>
  <w:style w:type="character" w:customStyle="1" w:styleId="WW8Num100z3">
    <w:name w:val="WW8Num100z3"/>
    <w:rsid w:val="00423A6F"/>
  </w:style>
  <w:style w:type="character" w:customStyle="1" w:styleId="WW8Num100z4">
    <w:name w:val="WW8Num100z4"/>
    <w:rsid w:val="00423A6F"/>
  </w:style>
  <w:style w:type="character" w:customStyle="1" w:styleId="WW8Num100z5">
    <w:name w:val="WW8Num100z5"/>
    <w:rsid w:val="00423A6F"/>
  </w:style>
  <w:style w:type="character" w:customStyle="1" w:styleId="WW8Num100z6">
    <w:name w:val="WW8Num100z6"/>
    <w:rsid w:val="00423A6F"/>
  </w:style>
  <w:style w:type="character" w:customStyle="1" w:styleId="WW8Num100z7">
    <w:name w:val="WW8Num100z7"/>
    <w:rsid w:val="00423A6F"/>
  </w:style>
  <w:style w:type="character" w:customStyle="1" w:styleId="WW8Num100z8">
    <w:name w:val="WW8Num100z8"/>
    <w:rsid w:val="00423A6F"/>
  </w:style>
  <w:style w:type="character" w:customStyle="1" w:styleId="WW8Num101z0">
    <w:name w:val="WW8Num101z0"/>
    <w:rsid w:val="00423A6F"/>
    <w:rPr>
      <w:rFonts w:ascii="Calibri" w:hAnsi="Calibri" w:cs="Calibri"/>
      <w:b w:val="0"/>
      <w:strike/>
      <w:sz w:val="22"/>
      <w:szCs w:val="22"/>
      <w:highlight w:val="yellow"/>
    </w:rPr>
  </w:style>
  <w:style w:type="character" w:customStyle="1" w:styleId="WW8Num101z1">
    <w:name w:val="WW8Num101z1"/>
    <w:rsid w:val="00423A6F"/>
    <w:rPr>
      <w:rFonts w:ascii="Calibri" w:eastAsia="Times New Roman" w:hAnsi="Calibri" w:cs="Calibri"/>
      <w:color w:val="000000"/>
    </w:rPr>
  </w:style>
  <w:style w:type="character" w:customStyle="1" w:styleId="WW8Num101z2">
    <w:name w:val="WW8Num101z2"/>
    <w:rsid w:val="00423A6F"/>
    <w:rPr>
      <w:rFonts w:ascii="Times New Roman" w:eastAsia="Times New Roman" w:hAnsi="Times New Roman" w:cs="Times New Roman"/>
    </w:rPr>
  </w:style>
  <w:style w:type="character" w:customStyle="1" w:styleId="WW8Num101z3">
    <w:name w:val="WW8Num101z3"/>
    <w:rsid w:val="00423A6F"/>
    <w:rPr>
      <w:rFonts w:hint="default"/>
    </w:rPr>
  </w:style>
  <w:style w:type="character" w:customStyle="1" w:styleId="WW8Num101z5">
    <w:name w:val="WW8Num101z5"/>
    <w:rsid w:val="00423A6F"/>
  </w:style>
  <w:style w:type="character" w:customStyle="1" w:styleId="WW8Num101z6">
    <w:name w:val="WW8Num101z6"/>
    <w:rsid w:val="00423A6F"/>
  </w:style>
  <w:style w:type="character" w:customStyle="1" w:styleId="WW8Num101z8">
    <w:name w:val="WW8Num101z8"/>
    <w:rsid w:val="00423A6F"/>
  </w:style>
  <w:style w:type="character" w:customStyle="1" w:styleId="WW8Num102z0">
    <w:name w:val="WW8Num102z0"/>
    <w:rsid w:val="00423A6F"/>
    <w:rPr>
      <w:rFonts w:cs="Calibri" w:hint="default"/>
    </w:rPr>
  </w:style>
  <w:style w:type="character" w:customStyle="1" w:styleId="WW8Num102z1">
    <w:name w:val="WW8Num102z1"/>
    <w:rsid w:val="00423A6F"/>
  </w:style>
  <w:style w:type="character" w:customStyle="1" w:styleId="WW8Num102z2">
    <w:name w:val="WW8Num102z2"/>
    <w:rsid w:val="00423A6F"/>
  </w:style>
  <w:style w:type="character" w:customStyle="1" w:styleId="WW8Num102z3">
    <w:name w:val="WW8Num102z3"/>
    <w:rsid w:val="00423A6F"/>
  </w:style>
  <w:style w:type="character" w:customStyle="1" w:styleId="WW8Num102z4">
    <w:name w:val="WW8Num102z4"/>
    <w:rsid w:val="00423A6F"/>
  </w:style>
  <w:style w:type="character" w:customStyle="1" w:styleId="WW8Num102z5">
    <w:name w:val="WW8Num102z5"/>
    <w:rsid w:val="00423A6F"/>
  </w:style>
  <w:style w:type="character" w:customStyle="1" w:styleId="WW8Num102z6">
    <w:name w:val="WW8Num102z6"/>
    <w:rsid w:val="00423A6F"/>
  </w:style>
  <w:style w:type="character" w:customStyle="1" w:styleId="WW8Num102z7">
    <w:name w:val="WW8Num102z7"/>
    <w:rsid w:val="00423A6F"/>
  </w:style>
  <w:style w:type="character" w:customStyle="1" w:styleId="WW8Num102z8">
    <w:name w:val="WW8Num102z8"/>
    <w:rsid w:val="00423A6F"/>
  </w:style>
  <w:style w:type="character" w:customStyle="1" w:styleId="WW8Num103z0">
    <w:name w:val="WW8Num103z0"/>
    <w:rsid w:val="00423A6F"/>
    <w:rPr>
      <w:rFonts w:hint="default"/>
    </w:rPr>
  </w:style>
  <w:style w:type="character" w:customStyle="1" w:styleId="WW8Num104z0">
    <w:name w:val="WW8Num104z0"/>
    <w:rsid w:val="00423A6F"/>
    <w:rPr>
      <w:rFonts w:ascii="Symbol" w:hAnsi="Symbol" w:cs="Symbol" w:hint="default"/>
      <w:b w:val="0"/>
      <w:bCs/>
      <w:strike w:val="0"/>
      <w:dstrike w:val="0"/>
    </w:rPr>
  </w:style>
  <w:style w:type="character" w:customStyle="1" w:styleId="WW8Num104z1">
    <w:name w:val="WW8Num104z1"/>
    <w:rsid w:val="00423A6F"/>
    <w:rPr>
      <w:rFonts w:ascii="Courier New" w:hAnsi="Courier New" w:cs="Courier New" w:hint="default"/>
    </w:rPr>
  </w:style>
  <w:style w:type="character" w:customStyle="1" w:styleId="WW8Num104z2">
    <w:name w:val="WW8Num104z2"/>
    <w:rsid w:val="00423A6F"/>
    <w:rPr>
      <w:rFonts w:ascii="Wingdings" w:hAnsi="Wingdings" w:cs="Wingdings" w:hint="default"/>
    </w:rPr>
  </w:style>
  <w:style w:type="character" w:customStyle="1" w:styleId="WW8Num104z3">
    <w:name w:val="WW8Num104z3"/>
    <w:rsid w:val="00423A6F"/>
    <w:rPr>
      <w:rFonts w:ascii="Symbol" w:hAnsi="Symbol" w:cs="Symbol" w:hint="default"/>
    </w:rPr>
  </w:style>
  <w:style w:type="character" w:customStyle="1" w:styleId="WW8Num105z0">
    <w:name w:val="WW8Num105z0"/>
    <w:rsid w:val="00423A6F"/>
    <w:rPr>
      <w:rFonts w:hint="default"/>
      <w:b/>
    </w:rPr>
  </w:style>
  <w:style w:type="character" w:customStyle="1" w:styleId="WW8Num105z1">
    <w:name w:val="WW8Num105z1"/>
    <w:rsid w:val="00423A6F"/>
    <w:rPr>
      <w:rFonts w:cs="Calibri" w:hint="default"/>
      <w:b w:val="0"/>
    </w:rPr>
  </w:style>
  <w:style w:type="character" w:customStyle="1" w:styleId="WW8Num106z0">
    <w:name w:val="WW8Num106z0"/>
    <w:rsid w:val="00423A6F"/>
    <w:rPr>
      <w:rFonts w:cs="Calibri" w:hint="default"/>
      <w:b w:val="0"/>
      <w:bCs w:val="0"/>
    </w:rPr>
  </w:style>
  <w:style w:type="character" w:customStyle="1" w:styleId="WW8Num106z1">
    <w:name w:val="WW8Num106z1"/>
    <w:rsid w:val="00423A6F"/>
  </w:style>
  <w:style w:type="character" w:customStyle="1" w:styleId="WW8Num106z2">
    <w:name w:val="WW8Num106z2"/>
    <w:rsid w:val="00423A6F"/>
  </w:style>
  <w:style w:type="character" w:customStyle="1" w:styleId="WW8Num106z3">
    <w:name w:val="WW8Num106z3"/>
    <w:rsid w:val="00423A6F"/>
  </w:style>
  <w:style w:type="character" w:customStyle="1" w:styleId="WW8Num106z4">
    <w:name w:val="WW8Num106z4"/>
    <w:rsid w:val="00423A6F"/>
  </w:style>
  <w:style w:type="character" w:customStyle="1" w:styleId="WW8Num106z5">
    <w:name w:val="WW8Num106z5"/>
    <w:rsid w:val="00423A6F"/>
  </w:style>
  <w:style w:type="character" w:customStyle="1" w:styleId="WW8Num106z6">
    <w:name w:val="WW8Num106z6"/>
    <w:rsid w:val="00423A6F"/>
  </w:style>
  <w:style w:type="character" w:customStyle="1" w:styleId="WW8Num106z7">
    <w:name w:val="WW8Num106z7"/>
    <w:rsid w:val="00423A6F"/>
  </w:style>
  <w:style w:type="character" w:customStyle="1" w:styleId="WW8Num106z8">
    <w:name w:val="WW8Num106z8"/>
    <w:rsid w:val="00423A6F"/>
  </w:style>
  <w:style w:type="character" w:customStyle="1" w:styleId="WW8Num107z0">
    <w:name w:val="WW8Num107z0"/>
    <w:rsid w:val="00423A6F"/>
    <w:rPr>
      <w:b w:val="0"/>
      <w:bCs w:val="0"/>
    </w:rPr>
  </w:style>
  <w:style w:type="character" w:customStyle="1" w:styleId="WW8Num107z1">
    <w:name w:val="WW8Num107z1"/>
    <w:rsid w:val="00423A6F"/>
  </w:style>
  <w:style w:type="character" w:customStyle="1" w:styleId="WW8Num107z2">
    <w:name w:val="WW8Num107z2"/>
    <w:rsid w:val="00423A6F"/>
  </w:style>
  <w:style w:type="character" w:customStyle="1" w:styleId="WW8Num107z3">
    <w:name w:val="WW8Num107z3"/>
    <w:rsid w:val="00423A6F"/>
  </w:style>
  <w:style w:type="character" w:customStyle="1" w:styleId="WW8Num107z4">
    <w:name w:val="WW8Num107z4"/>
    <w:rsid w:val="00423A6F"/>
  </w:style>
  <w:style w:type="character" w:customStyle="1" w:styleId="WW8Num107z5">
    <w:name w:val="WW8Num107z5"/>
    <w:rsid w:val="00423A6F"/>
  </w:style>
  <w:style w:type="character" w:customStyle="1" w:styleId="WW8Num107z6">
    <w:name w:val="WW8Num107z6"/>
    <w:rsid w:val="00423A6F"/>
  </w:style>
  <w:style w:type="character" w:customStyle="1" w:styleId="WW8Num107z7">
    <w:name w:val="WW8Num107z7"/>
    <w:rsid w:val="00423A6F"/>
  </w:style>
  <w:style w:type="character" w:customStyle="1" w:styleId="WW8Num107z8">
    <w:name w:val="WW8Num107z8"/>
    <w:rsid w:val="00423A6F"/>
  </w:style>
  <w:style w:type="character" w:customStyle="1" w:styleId="WW8Num108z0">
    <w:name w:val="WW8Num108z0"/>
    <w:rsid w:val="00423A6F"/>
  </w:style>
  <w:style w:type="character" w:customStyle="1" w:styleId="WW8Num108z1">
    <w:name w:val="WW8Num108z1"/>
    <w:rsid w:val="00423A6F"/>
  </w:style>
  <w:style w:type="character" w:customStyle="1" w:styleId="WW8Num108z2">
    <w:name w:val="WW8Num108z2"/>
    <w:rsid w:val="00423A6F"/>
  </w:style>
  <w:style w:type="character" w:customStyle="1" w:styleId="WW8Num108z3">
    <w:name w:val="WW8Num108z3"/>
    <w:rsid w:val="00423A6F"/>
  </w:style>
  <w:style w:type="character" w:customStyle="1" w:styleId="WW8Num108z4">
    <w:name w:val="WW8Num108z4"/>
    <w:rsid w:val="00423A6F"/>
  </w:style>
  <w:style w:type="character" w:customStyle="1" w:styleId="WW8Num108z5">
    <w:name w:val="WW8Num108z5"/>
    <w:rsid w:val="00423A6F"/>
  </w:style>
  <w:style w:type="character" w:customStyle="1" w:styleId="WW8Num108z6">
    <w:name w:val="WW8Num108z6"/>
    <w:rsid w:val="00423A6F"/>
  </w:style>
  <w:style w:type="character" w:customStyle="1" w:styleId="WW8Num108z7">
    <w:name w:val="WW8Num108z7"/>
    <w:rsid w:val="00423A6F"/>
  </w:style>
  <w:style w:type="character" w:customStyle="1" w:styleId="WW8Num108z8">
    <w:name w:val="WW8Num108z8"/>
    <w:rsid w:val="00423A6F"/>
  </w:style>
  <w:style w:type="character" w:customStyle="1" w:styleId="Domylnaczcionkaakapitu1">
    <w:name w:val="Domyślna czcionka akapitu1"/>
    <w:rsid w:val="00423A6F"/>
  </w:style>
  <w:style w:type="character" w:styleId="Numerstrony">
    <w:name w:val="page number"/>
    <w:rsid w:val="00423A6F"/>
    <w:rPr>
      <w:rFonts w:ascii="Arial" w:hAnsi="Arial" w:cs="Arial"/>
      <w:position w:val="0"/>
      <w:sz w:val="18"/>
      <w:vertAlign w:val="baseline"/>
    </w:rPr>
  </w:style>
  <w:style w:type="character" w:customStyle="1" w:styleId="Odwoaniedokomentarza1">
    <w:name w:val="Odwołanie do komentarza1"/>
    <w:rsid w:val="00423A6F"/>
    <w:rPr>
      <w:sz w:val="16"/>
      <w:szCs w:val="16"/>
    </w:rPr>
  </w:style>
  <w:style w:type="character" w:styleId="Hipercze">
    <w:name w:val="Hyperlink"/>
    <w:rsid w:val="00423A6F"/>
    <w:rPr>
      <w:color w:val="0000FF"/>
      <w:u w:val="single"/>
    </w:rPr>
  </w:style>
  <w:style w:type="character" w:styleId="Uwydatnienie">
    <w:name w:val="Emphasis"/>
    <w:uiPriority w:val="20"/>
    <w:qFormat/>
    <w:rsid w:val="00423A6F"/>
    <w:rPr>
      <w:b/>
      <w:bCs/>
      <w:i w:val="0"/>
      <w:iCs w:val="0"/>
    </w:rPr>
  </w:style>
  <w:style w:type="character" w:customStyle="1" w:styleId="ZwykytekstZnak">
    <w:name w:val="Zwykły tekst Znak"/>
    <w:link w:val="Zwykytekst"/>
    <w:uiPriority w:val="99"/>
    <w:rsid w:val="00423A6F"/>
    <w:rPr>
      <w:rFonts w:ascii="Consolas" w:eastAsia="Calibri" w:hAnsi="Consolas" w:cs="Times New Roman"/>
      <w:sz w:val="21"/>
      <w:szCs w:val="21"/>
    </w:rPr>
  </w:style>
  <w:style w:type="character" w:customStyle="1" w:styleId="NagwekZnak">
    <w:name w:val="Nagłówek Znak"/>
    <w:uiPriority w:val="99"/>
    <w:rsid w:val="00423A6F"/>
    <w:rPr>
      <w:rFonts w:ascii="Arial" w:hAnsi="Arial" w:cs="Arial"/>
      <w:spacing w:val="-5"/>
    </w:rPr>
  </w:style>
  <w:style w:type="character" w:customStyle="1" w:styleId="h11">
    <w:name w:val="h11"/>
    <w:rsid w:val="00423A6F"/>
    <w:rPr>
      <w:rFonts w:ascii="Verdana" w:hAnsi="Verdana" w:cs="Verdana" w:hint="default"/>
      <w:b/>
      <w:bCs/>
      <w:i w:val="0"/>
      <w:iCs w:val="0"/>
      <w:sz w:val="19"/>
      <w:szCs w:val="19"/>
    </w:rPr>
  </w:style>
  <w:style w:type="character" w:customStyle="1" w:styleId="FontStyle70">
    <w:name w:val="Font Style70"/>
    <w:rsid w:val="00423A6F"/>
    <w:rPr>
      <w:rFonts w:ascii="Times New Roman" w:hAnsi="Times New Roman" w:cs="Times New Roman" w:hint="default"/>
      <w:sz w:val="24"/>
      <w:szCs w:val="24"/>
    </w:rPr>
  </w:style>
  <w:style w:type="character" w:customStyle="1" w:styleId="Tekstpodstawowy3Znak">
    <w:name w:val="Tekst podstawowy 3 Znak"/>
    <w:rsid w:val="00423A6F"/>
    <w:rPr>
      <w:spacing w:val="-5"/>
      <w:sz w:val="24"/>
    </w:rPr>
  </w:style>
  <w:style w:type="character" w:customStyle="1" w:styleId="TekstprzypisukocowegoZnak">
    <w:name w:val="Tekst przypisu końcowego Znak"/>
    <w:basedOn w:val="Domylnaczcionkaakapitu1"/>
    <w:rsid w:val="00423A6F"/>
  </w:style>
  <w:style w:type="character" w:customStyle="1" w:styleId="Znakiprzypiswkocowych">
    <w:name w:val="Znaki przypisów końcowych"/>
    <w:rsid w:val="00423A6F"/>
    <w:rPr>
      <w:vertAlign w:val="superscript"/>
    </w:rPr>
  </w:style>
  <w:style w:type="character" w:customStyle="1" w:styleId="akapitustep1">
    <w:name w:val="akapitustep1"/>
    <w:basedOn w:val="Domylnaczcionkaakapitu1"/>
    <w:rsid w:val="00423A6F"/>
  </w:style>
  <w:style w:type="character" w:customStyle="1" w:styleId="akapitustep">
    <w:name w:val="akapitustep"/>
    <w:rsid w:val="00423A6F"/>
  </w:style>
  <w:style w:type="character" w:customStyle="1" w:styleId="TekstpodstawowywcityZnak">
    <w:name w:val="Tekst podstawowy wcięty Znak"/>
    <w:rsid w:val="00423A6F"/>
    <w:rPr>
      <w:rFonts w:ascii="Arial" w:hAnsi="Arial" w:cs="Arial"/>
      <w:spacing w:val="-5"/>
    </w:rPr>
  </w:style>
  <w:style w:type="character" w:customStyle="1" w:styleId="TekstpodstawowyZnak">
    <w:name w:val="Tekst podstawowy Znak"/>
    <w:rsid w:val="00423A6F"/>
    <w:rPr>
      <w:rFonts w:ascii="Arial" w:hAnsi="Arial" w:cs="Arial"/>
      <w:spacing w:val="-5"/>
    </w:rPr>
  </w:style>
  <w:style w:type="character" w:customStyle="1" w:styleId="TekstkomentarzaZnak">
    <w:name w:val="Tekst komentarza Znak"/>
    <w:basedOn w:val="Domylnaczcionkaakapitu1"/>
    <w:uiPriority w:val="99"/>
    <w:rsid w:val="00423A6F"/>
  </w:style>
  <w:style w:type="character" w:customStyle="1" w:styleId="Tekstpodstawowy2Znak">
    <w:name w:val="Tekst podstawowy 2 Znak"/>
    <w:rsid w:val="00423A6F"/>
    <w:rPr>
      <w:b/>
      <w:bCs/>
      <w:sz w:val="28"/>
      <w:szCs w:val="24"/>
    </w:rPr>
  </w:style>
  <w:style w:type="character" w:customStyle="1" w:styleId="FontStyle14">
    <w:name w:val="Font Style14"/>
    <w:uiPriority w:val="99"/>
    <w:rsid w:val="00423A6F"/>
    <w:rPr>
      <w:rFonts w:ascii="Calibri" w:hAnsi="Calibri" w:cs="Calibri"/>
      <w:sz w:val="16"/>
      <w:szCs w:val="16"/>
    </w:rPr>
  </w:style>
  <w:style w:type="character" w:customStyle="1" w:styleId="FontStyle38">
    <w:name w:val="Font Style38"/>
    <w:uiPriority w:val="99"/>
    <w:rsid w:val="00423A6F"/>
    <w:rPr>
      <w:rFonts w:ascii="Arial" w:hAnsi="Arial" w:cs="Arial"/>
      <w:color w:val="000000"/>
      <w:sz w:val="18"/>
      <w:szCs w:val="18"/>
    </w:rPr>
  </w:style>
  <w:style w:type="character" w:customStyle="1" w:styleId="FontStyle35">
    <w:name w:val="Font Style35"/>
    <w:rsid w:val="00423A6F"/>
    <w:rPr>
      <w:rFonts w:ascii="Arial" w:hAnsi="Arial" w:cs="Arial"/>
      <w:b/>
      <w:bCs/>
      <w:color w:val="000000"/>
      <w:sz w:val="18"/>
      <w:szCs w:val="18"/>
    </w:rPr>
  </w:style>
  <w:style w:type="character" w:customStyle="1" w:styleId="symbol">
    <w:name w:val="symbol"/>
    <w:basedOn w:val="Domylnaczcionkaakapitu1"/>
    <w:rsid w:val="00423A6F"/>
  </w:style>
  <w:style w:type="character" w:customStyle="1" w:styleId="StopkaZnak">
    <w:name w:val="Stopka Znak"/>
    <w:uiPriority w:val="99"/>
    <w:rsid w:val="00423A6F"/>
    <w:rPr>
      <w:rFonts w:ascii="Arial" w:hAnsi="Arial" w:cs="Arial"/>
      <w:spacing w:val="-5"/>
      <w:sz w:val="18"/>
    </w:rPr>
  </w:style>
  <w:style w:type="character" w:customStyle="1" w:styleId="NormalnyWebZnak">
    <w:name w:val="Normalny (Web) Znak"/>
    <w:rsid w:val="00423A6F"/>
    <w:rPr>
      <w:sz w:val="24"/>
      <w:szCs w:val="24"/>
    </w:rPr>
  </w:style>
  <w:style w:type="character" w:customStyle="1" w:styleId="TekstprzypisudolnegoZnak">
    <w:name w:val="Tekst przypisu dolnego Znak"/>
    <w:aliases w:val="Podrozdział Znak"/>
    <w:basedOn w:val="Domylnaczcionkaakapitu1"/>
    <w:uiPriority w:val="99"/>
    <w:rsid w:val="00423A6F"/>
  </w:style>
  <w:style w:type="character" w:customStyle="1" w:styleId="Znakiprzypiswdolnych">
    <w:name w:val="Znaki przypisów dolnych"/>
    <w:rsid w:val="00423A6F"/>
    <w:rPr>
      <w:rFonts w:cs="Times New Roman"/>
      <w:vertAlign w:val="superscript"/>
    </w:rPr>
  </w:style>
  <w:style w:type="character" w:customStyle="1" w:styleId="NormalBoldChar">
    <w:name w:val="NormalBold Char"/>
    <w:rsid w:val="00423A6F"/>
    <w:rPr>
      <w:b/>
      <w:sz w:val="24"/>
    </w:rPr>
  </w:style>
  <w:style w:type="character" w:customStyle="1" w:styleId="TekstdymkaZnak">
    <w:name w:val="Tekst dymka Znak"/>
    <w:rsid w:val="00423A6F"/>
    <w:rPr>
      <w:rFonts w:ascii="Tahoma" w:hAnsi="Tahoma" w:cs="Tahoma"/>
      <w:sz w:val="16"/>
      <w:szCs w:val="16"/>
    </w:rPr>
  </w:style>
  <w:style w:type="character" w:customStyle="1" w:styleId="pktZnak">
    <w:name w:val="pkt Znak"/>
    <w:rsid w:val="00423A6F"/>
    <w:rPr>
      <w:sz w:val="24"/>
      <w:szCs w:val="24"/>
    </w:rPr>
  </w:style>
  <w:style w:type="character" w:customStyle="1" w:styleId="Nierozpoznanawzmianka1">
    <w:name w:val="Nierozpoznana wzmianka1"/>
    <w:rsid w:val="00423A6F"/>
    <w:rPr>
      <w:color w:val="605E5C"/>
      <w:shd w:val="clear" w:color="auto" w:fill="E1DFDD"/>
    </w:rPr>
  </w:style>
  <w:style w:type="character" w:styleId="UyteHipercze">
    <w:name w:val="FollowedHyperlink"/>
    <w:rsid w:val="00423A6F"/>
    <w:rPr>
      <w:color w:val="800080"/>
      <w:u w:val="single"/>
    </w:rPr>
  </w:style>
  <w:style w:type="character" w:customStyle="1" w:styleId="Nierozpoznanawzmianka2">
    <w:name w:val="Nierozpoznana wzmianka2"/>
    <w:rsid w:val="00423A6F"/>
    <w:rPr>
      <w:color w:val="605E5C"/>
      <w:shd w:val="clear" w:color="auto" w:fill="E1DFDD"/>
    </w:rPr>
  </w:style>
  <w:style w:type="character" w:styleId="Pogrubienie">
    <w:name w:val="Strong"/>
    <w:uiPriority w:val="22"/>
    <w:qFormat/>
    <w:rsid w:val="00423A6F"/>
    <w:rPr>
      <w:b/>
      <w:bCs/>
    </w:rPr>
  </w:style>
  <w:style w:type="character" w:customStyle="1" w:styleId="redniasiatka1akcent2Znak">
    <w:name w:val="Średnia siatka 1 — akcent 2 Znak"/>
    <w:rsid w:val="00423A6F"/>
    <w:rPr>
      <w:sz w:val="24"/>
      <w:szCs w:val="24"/>
    </w:rPr>
  </w:style>
  <w:style w:type="character" w:customStyle="1" w:styleId="Tekstpodstawowywcity2Znak">
    <w:name w:val="Tekst podstawowy wcięty 2 Znak"/>
    <w:rsid w:val="00423A6F"/>
    <w:rPr>
      <w:rFonts w:ascii="Arial" w:hAnsi="Arial" w:cs="Arial"/>
      <w:spacing w:val="-5"/>
    </w:rPr>
  </w:style>
  <w:style w:type="character" w:customStyle="1" w:styleId="MapadokumentuZnak">
    <w:name w:val="Mapa dokumentu Znak"/>
    <w:rsid w:val="00423A6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postbody1">
    <w:name w:val="postbody1"/>
    <w:rsid w:val="00423A6F"/>
    <w:rPr>
      <w:sz w:val="15"/>
      <w:szCs w:val="15"/>
    </w:rPr>
  </w:style>
  <w:style w:type="character" w:customStyle="1" w:styleId="TematkomentarzaZnak">
    <w:name w:val="Temat komentarza Znak"/>
    <w:rsid w:val="00423A6F"/>
    <w:rPr>
      <w:b/>
      <w:bCs/>
    </w:rPr>
  </w:style>
  <w:style w:type="character" w:customStyle="1" w:styleId="gray3">
    <w:name w:val="gray3"/>
    <w:basedOn w:val="Domylnaczcionkaakapitu1"/>
    <w:rsid w:val="00423A6F"/>
  </w:style>
  <w:style w:type="character" w:customStyle="1" w:styleId="FontStyle12">
    <w:name w:val="Font Style12"/>
    <w:rsid w:val="00423A6F"/>
    <w:rPr>
      <w:rFonts w:ascii="Arial" w:hAnsi="Arial" w:cs="Arial"/>
      <w:b/>
      <w:bCs/>
      <w:i/>
      <w:iCs/>
      <w:color w:val="000000"/>
      <w:sz w:val="22"/>
      <w:szCs w:val="22"/>
    </w:rPr>
  </w:style>
  <w:style w:type="character" w:customStyle="1" w:styleId="FontStyle13">
    <w:name w:val="Font Style13"/>
    <w:rsid w:val="00423A6F"/>
    <w:rPr>
      <w:rFonts w:ascii="Arial" w:hAnsi="Arial" w:cs="Arial"/>
      <w:color w:val="000000"/>
      <w:sz w:val="18"/>
      <w:szCs w:val="18"/>
    </w:rPr>
  </w:style>
  <w:style w:type="character" w:customStyle="1" w:styleId="FontStyle15">
    <w:name w:val="Font Style15"/>
    <w:rsid w:val="00423A6F"/>
    <w:rPr>
      <w:rFonts w:ascii="Arial" w:hAnsi="Arial" w:cs="Arial"/>
      <w:b/>
      <w:bCs/>
      <w:color w:val="000000"/>
      <w:spacing w:val="60"/>
      <w:sz w:val="18"/>
      <w:szCs w:val="18"/>
    </w:rPr>
  </w:style>
  <w:style w:type="character" w:customStyle="1" w:styleId="FontStyle18">
    <w:name w:val="Font Style18"/>
    <w:rsid w:val="00423A6F"/>
    <w:rPr>
      <w:rFonts w:ascii="Arial" w:hAnsi="Arial" w:cs="Arial"/>
      <w:b/>
      <w:bCs/>
      <w:color w:val="000000"/>
      <w:sz w:val="18"/>
      <w:szCs w:val="18"/>
    </w:rPr>
  </w:style>
  <w:style w:type="character" w:customStyle="1" w:styleId="highlight">
    <w:name w:val="highlight"/>
    <w:rsid w:val="00423A6F"/>
  </w:style>
  <w:style w:type="character" w:customStyle="1" w:styleId="Nierozpoznanawzmianka3">
    <w:name w:val="Nierozpoznana wzmianka3"/>
    <w:rsid w:val="00423A6F"/>
    <w:rPr>
      <w:color w:val="605E5C"/>
      <w:shd w:val="clear" w:color="auto" w:fill="E1DFDD"/>
    </w:rPr>
  </w:style>
  <w:style w:type="character" w:customStyle="1" w:styleId="FontStyle21">
    <w:name w:val="Font Style21"/>
    <w:uiPriority w:val="99"/>
    <w:rsid w:val="00423A6F"/>
    <w:rPr>
      <w:rFonts w:ascii="Garamond" w:hAnsi="Garamond" w:cs="Garamond" w:hint="default"/>
      <w:sz w:val="22"/>
      <w:szCs w:val="22"/>
    </w:rPr>
  </w:style>
  <w:style w:type="character" w:customStyle="1" w:styleId="Nierozpoznanawzmianka4">
    <w:name w:val="Nierozpoznana wzmianka4"/>
    <w:rsid w:val="00423A6F"/>
    <w:rPr>
      <w:color w:val="605E5C"/>
      <w:shd w:val="clear" w:color="auto" w:fill="E1DFDD"/>
    </w:rPr>
  </w:style>
  <w:style w:type="character" w:styleId="Nierozpoznanawzmianka">
    <w:name w:val="Unresolved Mention"/>
    <w:rsid w:val="00423A6F"/>
    <w:rPr>
      <w:color w:val="605E5C"/>
      <w:shd w:val="clear" w:color="auto" w:fill="E1DFDD"/>
    </w:rPr>
  </w:style>
  <w:style w:type="character" w:customStyle="1" w:styleId="Kolorowalistaakcent1Znak1">
    <w:name w:val="Kolorowa lista — akcent 1 Znak1"/>
    <w:rsid w:val="00423A6F"/>
    <w:rPr>
      <w:sz w:val="24"/>
      <w:szCs w:val="24"/>
    </w:rPr>
  </w:style>
  <w:style w:type="character" w:customStyle="1" w:styleId="apple-converted-space">
    <w:name w:val="apple-converted-space"/>
    <w:rsid w:val="00423A6F"/>
  </w:style>
  <w:style w:type="character" w:styleId="Odwoanieprzypisudolnego">
    <w:name w:val="footnote reference"/>
    <w:rsid w:val="00423A6F"/>
    <w:rPr>
      <w:vertAlign w:val="superscript"/>
    </w:rPr>
  </w:style>
  <w:style w:type="character" w:styleId="Odwoanieprzypisukocowego">
    <w:name w:val="endnote reference"/>
    <w:rsid w:val="00423A6F"/>
    <w:rPr>
      <w:vertAlign w:val="superscript"/>
    </w:rPr>
  </w:style>
  <w:style w:type="character" w:customStyle="1" w:styleId="Znakinumeracji">
    <w:name w:val="Znaki numeracji"/>
    <w:rsid w:val="00423A6F"/>
    <w:rPr>
      <w:rFonts w:ascii="Calibri" w:hAnsi="Calibri"/>
      <w:sz w:val="22"/>
      <w:szCs w:val="22"/>
    </w:rPr>
  </w:style>
  <w:style w:type="character" w:customStyle="1" w:styleId="Domylnaczcionkaakapitu2">
    <w:name w:val="Domyślna czcionka akapitu2"/>
    <w:rsid w:val="00423A6F"/>
  </w:style>
  <w:style w:type="character" w:customStyle="1" w:styleId="NagwekZnak1">
    <w:name w:val="Nagłówek Znak1"/>
    <w:aliases w:val="Znak2 Znak, Znak2 Znak"/>
    <w:rsid w:val="00423A6F"/>
    <w:rPr>
      <w:rFonts w:ascii="Times New Roman" w:hAnsi="Times New Roman"/>
    </w:rPr>
  </w:style>
  <w:style w:type="character" w:customStyle="1" w:styleId="ListLabel1">
    <w:name w:val="ListLabel 1"/>
    <w:rsid w:val="00423A6F"/>
    <w:rPr>
      <w:rFonts w:ascii="Calibri" w:hAnsi="Calibri" w:cs="Calibri"/>
      <w:sz w:val="22"/>
      <w:szCs w:val="22"/>
    </w:rPr>
  </w:style>
  <w:style w:type="character" w:customStyle="1" w:styleId="ListLabel2">
    <w:name w:val="ListLabel 2"/>
    <w:rsid w:val="00423A6F"/>
    <w:rPr>
      <w:rFonts w:ascii="Calibri" w:hAnsi="Calibri" w:cs="Calibri"/>
    </w:rPr>
  </w:style>
  <w:style w:type="character" w:customStyle="1" w:styleId="ListLabel3">
    <w:name w:val="ListLabel 3"/>
    <w:rsid w:val="00423A6F"/>
    <w:rPr>
      <w:rFonts w:cs="Times New Roman"/>
    </w:rPr>
  </w:style>
  <w:style w:type="character" w:customStyle="1" w:styleId="ListLabel4">
    <w:name w:val="ListLabel 4"/>
    <w:rsid w:val="00423A6F"/>
    <w:rPr>
      <w:rFonts w:cs="Times New Roman"/>
    </w:rPr>
  </w:style>
  <w:style w:type="character" w:customStyle="1" w:styleId="ListLabel5">
    <w:name w:val="ListLabel 5"/>
    <w:rsid w:val="00423A6F"/>
    <w:rPr>
      <w:rFonts w:cs="Times New Roman"/>
    </w:rPr>
  </w:style>
  <w:style w:type="character" w:customStyle="1" w:styleId="ListLabel6">
    <w:name w:val="ListLabel 6"/>
    <w:rsid w:val="00423A6F"/>
    <w:rPr>
      <w:rFonts w:cs="Times New Roman"/>
    </w:rPr>
  </w:style>
  <w:style w:type="character" w:customStyle="1" w:styleId="ListLabel7">
    <w:name w:val="ListLabel 7"/>
    <w:rsid w:val="00423A6F"/>
    <w:rPr>
      <w:rFonts w:cs="Times New Roman"/>
    </w:rPr>
  </w:style>
  <w:style w:type="character" w:customStyle="1" w:styleId="ListLabel8">
    <w:name w:val="ListLabel 8"/>
    <w:rsid w:val="00423A6F"/>
    <w:rPr>
      <w:rFonts w:cs="Times New Roman"/>
    </w:rPr>
  </w:style>
  <w:style w:type="character" w:customStyle="1" w:styleId="ListLabel9">
    <w:name w:val="ListLabel 9"/>
    <w:rsid w:val="00423A6F"/>
    <w:rPr>
      <w:rFonts w:cs="Times New Roman"/>
    </w:rPr>
  </w:style>
  <w:style w:type="character" w:customStyle="1" w:styleId="ListLabel10">
    <w:name w:val="ListLabel 10"/>
    <w:rsid w:val="00423A6F"/>
    <w:rPr>
      <w:rFonts w:ascii="Calibri" w:hAnsi="Calibri" w:cs="Calibri"/>
      <w:sz w:val="22"/>
      <w:szCs w:val="22"/>
    </w:rPr>
  </w:style>
  <w:style w:type="character" w:customStyle="1" w:styleId="ListLabel11">
    <w:name w:val="ListLabel 11"/>
    <w:rsid w:val="00423A6F"/>
    <w:rPr>
      <w:rFonts w:ascii="Calibri" w:hAnsi="Calibri" w:cs="Times New Roman"/>
      <w:sz w:val="24"/>
    </w:rPr>
  </w:style>
  <w:style w:type="character" w:customStyle="1" w:styleId="ListLabel12">
    <w:name w:val="ListLabel 12"/>
    <w:rsid w:val="00423A6F"/>
    <w:rPr>
      <w:rFonts w:cs="Times New Roman"/>
    </w:rPr>
  </w:style>
  <w:style w:type="character" w:customStyle="1" w:styleId="ListLabel13">
    <w:name w:val="ListLabel 13"/>
    <w:rsid w:val="00423A6F"/>
    <w:rPr>
      <w:rFonts w:cs="Times New Roman"/>
    </w:rPr>
  </w:style>
  <w:style w:type="character" w:customStyle="1" w:styleId="ListLabel14">
    <w:name w:val="ListLabel 14"/>
    <w:rsid w:val="00423A6F"/>
    <w:rPr>
      <w:rFonts w:cs="Times New Roman"/>
    </w:rPr>
  </w:style>
  <w:style w:type="character" w:customStyle="1" w:styleId="ListLabel15">
    <w:name w:val="ListLabel 15"/>
    <w:rsid w:val="00423A6F"/>
    <w:rPr>
      <w:rFonts w:cs="Times New Roman"/>
    </w:rPr>
  </w:style>
  <w:style w:type="character" w:customStyle="1" w:styleId="ListLabel16">
    <w:name w:val="ListLabel 16"/>
    <w:rsid w:val="00423A6F"/>
    <w:rPr>
      <w:rFonts w:cs="Times New Roman"/>
    </w:rPr>
  </w:style>
  <w:style w:type="character" w:customStyle="1" w:styleId="ListLabel17">
    <w:name w:val="ListLabel 17"/>
    <w:rsid w:val="00423A6F"/>
    <w:rPr>
      <w:rFonts w:cs="Times New Roman"/>
    </w:rPr>
  </w:style>
  <w:style w:type="character" w:customStyle="1" w:styleId="ListLabel18">
    <w:name w:val="ListLabel 18"/>
    <w:rsid w:val="00423A6F"/>
    <w:rPr>
      <w:rFonts w:ascii="Calibri" w:hAnsi="Calibri" w:cs="Times New Roman"/>
      <w:b w:val="0"/>
      <w:bCs w:val="0"/>
      <w:sz w:val="22"/>
      <w:szCs w:val="22"/>
    </w:rPr>
  </w:style>
  <w:style w:type="character" w:customStyle="1" w:styleId="ListLabel19">
    <w:name w:val="ListLabel 19"/>
    <w:rsid w:val="00423A6F"/>
    <w:rPr>
      <w:rFonts w:cs="Times New Roman"/>
    </w:rPr>
  </w:style>
  <w:style w:type="character" w:customStyle="1" w:styleId="ListLabel20">
    <w:name w:val="ListLabel 20"/>
    <w:rsid w:val="00423A6F"/>
    <w:rPr>
      <w:rFonts w:cs="Times New Roman"/>
    </w:rPr>
  </w:style>
  <w:style w:type="character" w:customStyle="1" w:styleId="ListLabel21">
    <w:name w:val="ListLabel 21"/>
    <w:rsid w:val="00423A6F"/>
    <w:rPr>
      <w:rFonts w:cs="Times New Roman"/>
    </w:rPr>
  </w:style>
  <w:style w:type="character" w:customStyle="1" w:styleId="ListLabel22">
    <w:name w:val="ListLabel 22"/>
    <w:rsid w:val="00423A6F"/>
    <w:rPr>
      <w:rFonts w:cs="Times New Roman"/>
    </w:rPr>
  </w:style>
  <w:style w:type="character" w:customStyle="1" w:styleId="ListLabel23">
    <w:name w:val="ListLabel 23"/>
    <w:rsid w:val="00423A6F"/>
    <w:rPr>
      <w:rFonts w:cs="Times New Roman"/>
    </w:rPr>
  </w:style>
  <w:style w:type="character" w:customStyle="1" w:styleId="ListLabel24">
    <w:name w:val="ListLabel 24"/>
    <w:rsid w:val="00423A6F"/>
    <w:rPr>
      <w:rFonts w:cs="Times New Roman"/>
    </w:rPr>
  </w:style>
  <w:style w:type="character" w:customStyle="1" w:styleId="ListLabel25">
    <w:name w:val="ListLabel 25"/>
    <w:rsid w:val="00423A6F"/>
    <w:rPr>
      <w:rFonts w:cs="Times New Roman"/>
    </w:rPr>
  </w:style>
  <w:style w:type="character" w:customStyle="1" w:styleId="ListLabel26">
    <w:name w:val="ListLabel 26"/>
    <w:rsid w:val="00423A6F"/>
    <w:rPr>
      <w:rFonts w:cs="Times New Roman"/>
    </w:rPr>
  </w:style>
  <w:style w:type="character" w:customStyle="1" w:styleId="ListLabel27">
    <w:name w:val="ListLabel 27"/>
    <w:rsid w:val="00423A6F"/>
    <w:rPr>
      <w:rFonts w:ascii="Calibri" w:hAnsi="Calibri" w:cs="Times New Roman"/>
      <w:sz w:val="24"/>
    </w:rPr>
  </w:style>
  <w:style w:type="character" w:customStyle="1" w:styleId="ListLabel28">
    <w:name w:val="ListLabel 28"/>
    <w:rsid w:val="00423A6F"/>
    <w:rPr>
      <w:rFonts w:cs="Times New Roman"/>
    </w:rPr>
  </w:style>
  <w:style w:type="character" w:customStyle="1" w:styleId="ListLabel29">
    <w:name w:val="ListLabel 29"/>
    <w:rsid w:val="00423A6F"/>
    <w:rPr>
      <w:rFonts w:cs="Times New Roman"/>
    </w:rPr>
  </w:style>
  <w:style w:type="character" w:customStyle="1" w:styleId="ListLabel30">
    <w:name w:val="ListLabel 30"/>
    <w:rsid w:val="00423A6F"/>
    <w:rPr>
      <w:rFonts w:cs="Times New Roman"/>
    </w:rPr>
  </w:style>
  <w:style w:type="character" w:customStyle="1" w:styleId="ListLabel31">
    <w:name w:val="ListLabel 31"/>
    <w:rsid w:val="00423A6F"/>
    <w:rPr>
      <w:rFonts w:cs="Times New Roman"/>
    </w:rPr>
  </w:style>
  <w:style w:type="character" w:customStyle="1" w:styleId="ListLabel32">
    <w:name w:val="ListLabel 32"/>
    <w:rsid w:val="00423A6F"/>
    <w:rPr>
      <w:rFonts w:cs="Times New Roman"/>
    </w:rPr>
  </w:style>
  <w:style w:type="character" w:customStyle="1" w:styleId="ListLabel33">
    <w:name w:val="ListLabel 33"/>
    <w:rsid w:val="00423A6F"/>
    <w:rPr>
      <w:rFonts w:cs="Times New Roman"/>
    </w:rPr>
  </w:style>
  <w:style w:type="character" w:customStyle="1" w:styleId="ListLabel34">
    <w:name w:val="ListLabel 34"/>
    <w:rsid w:val="00423A6F"/>
    <w:rPr>
      <w:rFonts w:cs="Times New Roman"/>
    </w:rPr>
  </w:style>
  <w:style w:type="character" w:customStyle="1" w:styleId="ListLabel35">
    <w:name w:val="ListLabel 35"/>
    <w:rsid w:val="00423A6F"/>
    <w:rPr>
      <w:rFonts w:cs="Times New Roman"/>
    </w:rPr>
  </w:style>
  <w:style w:type="character" w:customStyle="1" w:styleId="ListLabel36">
    <w:name w:val="ListLabel 36"/>
    <w:rsid w:val="00423A6F"/>
    <w:rPr>
      <w:rFonts w:ascii="Calibri" w:hAnsi="Calibri" w:cs="Times New Roman"/>
      <w:sz w:val="22"/>
      <w:szCs w:val="22"/>
    </w:rPr>
  </w:style>
  <w:style w:type="character" w:customStyle="1" w:styleId="ListLabel37">
    <w:name w:val="ListLabel 37"/>
    <w:rsid w:val="00423A6F"/>
    <w:rPr>
      <w:rFonts w:ascii="Calibri" w:hAnsi="Calibri" w:cs="Calibri"/>
      <w:b w:val="0"/>
      <w:bCs w:val="0"/>
      <w:sz w:val="22"/>
      <w:szCs w:val="22"/>
    </w:rPr>
  </w:style>
  <w:style w:type="character" w:customStyle="1" w:styleId="ListLabel38">
    <w:name w:val="ListLabel 38"/>
    <w:rsid w:val="00423A6F"/>
    <w:rPr>
      <w:rFonts w:cs="Times New Roman"/>
    </w:rPr>
  </w:style>
  <w:style w:type="character" w:customStyle="1" w:styleId="ListLabel39">
    <w:name w:val="ListLabel 39"/>
    <w:rsid w:val="00423A6F"/>
    <w:rPr>
      <w:rFonts w:cs="Times New Roman"/>
    </w:rPr>
  </w:style>
  <w:style w:type="character" w:customStyle="1" w:styleId="ListLabel40">
    <w:name w:val="ListLabel 40"/>
    <w:rsid w:val="00423A6F"/>
    <w:rPr>
      <w:rFonts w:cs="Times New Roman"/>
    </w:rPr>
  </w:style>
  <w:style w:type="character" w:customStyle="1" w:styleId="ListLabel41">
    <w:name w:val="ListLabel 41"/>
    <w:rsid w:val="00423A6F"/>
    <w:rPr>
      <w:rFonts w:cs="Times New Roman"/>
    </w:rPr>
  </w:style>
  <w:style w:type="character" w:customStyle="1" w:styleId="ListLabel42">
    <w:name w:val="ListLabel 42"/>
    <w:rsid w:val="00423A6F"/>
    <w:rPr>
      <w:rFonts w:cs="Times New Roman"/>
    </w:rPr>
  </w:style>
  <w:style w:type="character" w:customStyle="1" w:styleId="ListLabel43">
    <w:name w:val="ListLabel 43"/>
    <w:rsid w:val="00423A6F"/>
    <w:rPr>
      <w:rFonts w:cs="Times New Roman"/>
    </w:rPr>
  </w:style>
  <w:style w:type="character" w:customStyle="1" w:styleId="ListLabel44">
    <w:name w:val="ListLabel 44"/>
    <w:rsid w:val="00423A6F"/>
    <w:rPr>
      <w:rFonts w:cs="Times New Roman"/>
    </w:rPr>
  </w:style>
  <w:style w:type="character" w:customStyle="1" w:styleId="ListLabel45">
    <w:name w:val="ListLabel 45"/>
    <w:rsid w:val="00423A6F"/>
    <w:rPr>
      <w:rFonts w:cs="Times New Roman"/>
    </w:rPr>
  </w:style>
  <w:style w:type="character" w:customStyle="1" w:styleId="ListLabel46">
    <w:name w:val="ListLabel 46"/>
    <w:rsid w:val="00423A6F"/>
    <w:rPr>
      <w:rFonts w:ascii="Calibri" w:hAnsi="Calibri" w:cs="Times New Roman"/>
      <w:sz w:val="22"/>
      <w:szCs w:val="22"/>
    </w:rPr>
  </w:style>
  <w:style w:type="character" w:customStyle="1" w:styleId="ListLabel47">
    <w:name w:val="ListLabel 47"/>
    <w:rsid w:val="00423A6F"/>
    <w:rPr>
      <w:rFonts w:cs="Times New Roman"/>
    </w:rPr>
  </w:style>
  <w:style w:type="character" w:customStyle="1" w:styleId="ListLabel48">
    <w:name w:val="ListLabel 48"/>
    <w:rsid w:val="00423A6F"/>
    <w:rPr>
      <w:rFonts w:cs="Times New Roman"/>
    </w:rPr>
  </w:style>
  <w:style w:type="character" w:customStyle="1" w:styleId="ListLabel49">
    <w:name w:val="ListLabel 49"/>
    <w:rsid w:val="00423A6F"/>
    <w:rPr>
      <w:rFonts w:cs="Times New Roman"/>
    </w:rPr>
  </w:style>
  <w:style w:type="character" w:customStyle="1" w:styleId="ListLabel50">
    <w:name w:val="ListLabel 50"/>
    <w:rsid w:val="00423A6F"/>
    <w:rPr>
      <w:rFonts w:cs="Times New Roman"/>
    </w:rPr>
  </w:style>
  <w:style w:type="character" w:customStyle="1" w:styleId="ListLabel51">
    <w:name w:val="ListLabel 51"/>
    <w:rsid w:val="00423A6F"/>
    <w:rPr>
      <w:rFonts w:cs="Times New Roman"/>
    </w:rPr>
  </w:style>
  <w:style w:type="character" w:customStyle="1" w:styleId="ListLabel52">
    <w:name w:val="ListLabel 52"/>
    <w:rsid w:val="00423A6F"/>
    <w:rPr>
      <w:rFonts w:cs="Times New Roman"/>
    </w:rPr>
  </w:style>
  <w:style w:type="character" w:customStyle="1" w:styleId="ListLabel53">
    <w:name w:val="ListLabel 53"/>
    <w:rsid w:val="00423A6F"/>
    <w:rPr>
      <w:rFonts w:cs="Times New Roman"/>
    </w:rPr>
  </w:style>
  <w:style w:type="character" w:customStyle="1" w:styleId="ListLabel54">
    <w:name w:val="ListLabel 54"/>
    <w:rsid w:val="00423A6F"/>
    <w:rPr>
      <w:rFonts w:cs="Times New Roman"/>
    </w:rPr>
  </w:style>
  <w:style w:type="character" w:customStyle="1" w:styleId="ListLabel55">
    <w:name w:val="ListLabel 55"/>
    <w:rsid w:val="00423A6F"/>
    <w:rPr>
      <w:rFonts w:ascii="Calibri" w:hAnsi="Calibri" w:cs="Times New Roman"/>
      <w:sz w:val="22"/>
      <w:szCs w:val="22"/>
    </w:rPr>
  </w:style>
  <w:style w:type="character" w:customStyle="1" w:styleId="ListLabel56">
    <w:name w:val="ListLabel 56"/>
    <w:rsid w:val="00423A6F"/>
    <w:rPr>
      <w:rFonts w:cs="Times New Roman"/>
    </w:rPr>
  </w:style>
  <w:style w:type="character" w:customStyle="1" w:styleId="ListLabel57">
    <w:name w:val="ListLabel 57"/>
    <w:rsid w:val="00423A6F"/>
    <w:rPr>
      <w:rFonts w:cs="Times New Roman"/>
    </w:rPr>
  </w:style>
  <w:style w:type="character" w:customStyle="1" w:styleId="ListLabel58">
    <w:name w:val="ListLabel 58"/>
    <w:rsid w:val="00423A6F"/>
    <w:rPr>
      <w:rFonts w:cs="Times New Roman"/>
    </w:rPr>
  </w:style>
  <w:style w:type="character" w:customStyle="1" w:styleId="ListLabel59">
    <w:name w:val="ListLabel 59"/>
    <w:rsid w:val="00423A6F"/>
    <w:rPr>
      <w:rFonts w:cs="Times New Roman"/>
    </w:rPr>
  </w:style>
  <w:style w:type="character" w:customStyle="1" w:styleId="ListLabel60">
    <w:name w:val="ListLabel 60"/>
    <w:rsid w:val="00423A6F"/>
    <w:rPr>
      <w:rFonts w:cs="Times New Roman"/>
    </w:rPr>
  </w:style>
  <w:style w:type="character" w:customStyle="1" w:styleId="ListLabel61">
    <w:name w:val="ListLabel 61"/>
    <w:rsid w:val="00423A6F"/>
    <w:rPr>
      <w:rFonts w:cs="Times New Roman"/>
    </w:rPr>
  </w:style>
  <w:style w:type="character" w:customStyle="1" w:styleId="ListLabel62">
    <w:name w:val="ListLabel 62"/>
    <w:rsid w:val="00423A6F"/>
    <w:rPr>
      <w:rFonts w:cs="Times New Roman"/>
    </w:rPr>
  </w:style>
  <w:style w:type="character" w:customStyle="1" w:styleId="ListLabel63">
    <w:name w:val="ListLabel 63"/>
    <w:rsid w:val="00423A6F"/>
    <w:rPr>
      <w:rFonts w:cs="Times New Roman"/>
    </w:rPr>
  </w:style>
  <w:style w:type="character" w:customStyle="1" w:styleId="ListLabel64">
    <w:name w:val="ListLabel 64"/>
    <w:rsid w:val="00423A6F"/>
    <w:rPr>
      <w:rFonts w:ascii="Calibri" w:hAnsi="Calibri" w:cs="Calibri"/>
      <w:sz w:val="22"/>
      <w:szCs w:val="22"/>
    </w:rPr>
  </w:style>
  <w:style w:type="character" w:customStyle="1" w:styleId="ListLabel65">
    <w:name w:val="ListLabel 65"/>
    <w:rsid w:val="00423A6F"/>
    <w:rPr>
      <w:rFonts w:ascii="Calibri" w:hAnsi="Calibri" w:cs="Times New Roman"/>
      <w:sz w:val="22"/>
      <w:szCs w:val="22"/>
    </w:rPr>
  </w:style>
  <w:style w:type="character" w:customStyle="1" w:styleId="ListLabel66">
    <w:name w:val="ListLabel 66"/>
    <w:rsid w:val="00423A6F"/>
    <w:rPr>
      <w:rFonts w:cs="Times New Roman"/>
    </w:rPr>
  </w:style>
  <w:style w:type="character" w:customStyle="1" w:styleId="ListLabel67">
    <w:name w:val="ListLabel 67"/>
    <w:rsid w:val="00423A6F"/>
    <w:rPr>
      <w:rFonts w:cs="Times New Roman"/>
    </w:rPr>
  </w:style>
  <w:style w:type="character" w:customStyle="1" w:styleId="ListLabel68">
    <w:name w:val="ListLabel 68"/>
    <w:rsid w:val="00423A6F"/>
    <w:rPr>
      <w:rFonts w:cs="Times New Roman"/>
    </w:rPr>
  </w:style>
  <w:style w:type="character" w:customStyle="1" w:styleId="ListLabel69">
    <w:name w:val="ListLabel 69"/>
    <w:rsid w:val="00423A6F"/>
    <w:rPr>
      <w:rFonts w:cs="Times New Roman"/>
    </w:rPr>
  </w:style>
  <w:style w:type="character" w:customStyle="1" w:styleId="ListLabel70">
    <w:name w:val="ListLabel 70"/>
    <w:rsid w:val="00423A6F"/>
    <w:rPr>
      <w:rFonts w:cs="Times New Roman"/>
    </w:rPr>
  </w:style>
  <w:style w:type="character" w:customStyle="1" w:styleId="ListLabel71">
    <w:name w:val="ListLabel 71"/>
    <w:rsid w:val="00423A6F"/>
    <w:rPr>
      <w:rFonts w:cs="Times New Roman"/>
    </w:rPr>
  </w:style>
  <w:style w:type="character" w:customStyle="1" w:styleId="ListLabel72">
    <w:name w:val="ListLabel 72"/>
    <w:rsid w:val="00423A6F"/>
    <w:rPr>
      <w:rFonts w:cs="Times New Roman"/>
    </w:rPr>
  </w:style>
  <w:style w:type="character" w:customStyle="1" w:styleId="ListLabel73">
    <w:name w:val="ListLabel 73"/>
    <w:rsid w:val="00423A6F"/>
    <w:rPr>
      <w:rFonts w:ascii="Calibri" w:hAnsi="Calibri" w:cs="Times New Roman"/>
      <w:sz w:val="22"/>
      <w:szCs w:val="22"/>
    </w:rPr>
  </w:style>
  <w:style w:type="character" w:customStyle="1" w:styleId="ListLabel74">
    <w:name w:val="ListLabel 74"/>
    <w:rsid w:val="00423A6F"/>
    <w:rPr>
      <w:rFonts w:cs="Times New Roman"/>
    </w:rPr>
  </w:style>
  <w:style w:type="character" w:customStyle="1" w:styleId="ListLabel75">
    <w:name w:val="ListLabel 75"/>
    <w:rsid w:val="00423A6F"/>
    <w:rPr>
      <w:rFonts w:cs="Times New Roman"/>
    </w:rPr>
  </w:style>
  <w:style w:type="character" w:customStyle="1" w:styleId="ListLabel76">
    <w:name w:val="ListLabel 76"/>
    <w:rsid w:val="00423A6F"/>
    <w:rPr>
      <w:rFonts w:cs="Times New Roman"/>
    </w:rPr>
  </w:style>
  <w:style w:type="character" w:customStyle="1" w:styleId="ListLabel77">
    <w:name w:val="ListLabel 77"/>
    <w:rsid w:val="00423A6F"/>
    <w:rPr>
      <w:rFonts w:cs="Times New Roman"/>
    </w:rPr>
  </w:style>
  <w:style w:type="character" w:customStyle="1" w:styleId="ListLabel78">
    <w:name w:val="ListLabel 78"/>
    <w:rsid w:val="00423A6F"/>
    <w:rPr>
      <w:rFonts w:cs="Times New Roman"/>
    </w:rPr>
  </w:style>
  <w:style w:type="character" w:customStyle="1" w:styleId="ListLabel79">
    <w:name w:val="ListLabel 79"/>
    <w:rsid w:val="00423A6F"/>
    <w:rPr>
      <w:rFonts w:cs="Times New Roman"/>
    </w:rPr>
  </w:style>
  <w:style w:type="character" w:customStyle="1" w:styleId="ListLabel80">
    <w:name w:val="ListLabel 80"/>
    <w:rsid w:val="00423A6F"/>
    <w:rPr>
      <w:rFonts w:cs="Times New Roman"/>
    </w:rPr>
  </w:style>
  <w:style w:type="character" w:customStyle="1" w:styleId="ListLabel81">
    <w:name w:val="ListLabel 81"/>
    <w:rsid w:val="00423A6F"/>
    <w:rPr>
      <w:rFonts w:cs="Times New Roman"/>
    </w:rPr>
  </w:style>
  <w:style w:type="character" w:customStyle="1" w:styleId="ListLabel82">
    <w:name w:val="ListLabel 82"/>
    <w:rsid w:val="00423A6F"/>
    <w:rPr>
      <w:rFonts w:ascii="Calibri" w:hAnsi="Calibri" w:cs="Calibri"/>
      <w:sz w:val="22"/>
      <w:szCs w:val="22"/>
    </w:rPr>
  </w:style>
  <w:style w:type="character" w:customStyle="1" w:styleId="ListLabel83">
    <w:name w:val="ListLabel 83"/>
    <w:rsid w:val="00423A6F"/>
    <w:rPr>
      <w:rFonts w:cs="Times New Roman"/>
    </w:rPr>
  </w:style>
  <w:style w:type="character" w:customStyle="1" w:styleId="ListLabel84">
    <w:name w:val="ListLabel 84"/>
    <w:rsid w:val="00423A6F"/>
    <w:rPr>
      <w:rFonts w:cs="Times New Roman"/>
    </w:rPr>
  </w:style>
  <w:style w:type="character" w:customStyle="1" w:styleId="ListLabel85">
    <w:name w:val="ListLabel 85"/>
    <w:rsid w:val="00423A6F"/>
    <w:rPr>
      <w:rFonts w:cs="Times New Roman"/>
    </w:rPr>
  </w:style>
  <w:style w:type="character" w:customStyle="1" w:styleId="ListLabel86">
    <w:name w:val="ListLabel 86"/>
    <w:rsid w:val="00423A6F"/>
    <w:rPr>
      <w:rFonts w:cs="Times New Roman"/>
    </w:rPr>
  </w:style>
  <w:style w:type="character" w:customStyle="1" w:styleId="ListLabel87">
    <w:name w:val="ListLabel 87"/>
    <w:rsid w:val="00423A6F"/>
    <w:rPr>
      <w:rFonts w:cs="Times New Roman"/>
    </w:rPr>
  </w:style>
  <w:style w:type="character" w:customStyle="1" w:styleId="ListLabel88">
    <w:name w:val="ListLabel 88"/>
    <w:rsid w:val="00423A6F"/>
    <w:rPr>
      <w:rFonts w:cs="Times New Roman"/>
    </w:rPr>
  </w:style>
  <w:style w:type="character" w:customStyle="1" w:styleId="ListLabel89">
    <w:name w:val="ListLabel 89"/>
    <w:rsid w:val="00423A6F"/>
    <w:rPr>
      <w:rFonts w:cs="Times New Roman"/>
    </w:rPr>
  </w:style>
  <w:style w:type="character" w:customStyle="1" w:styleId="ListLabel90">
    <w:name w:val="ListLabel 90"/>
    <w:rsid w:val="00423A6F"/>
    <w:rPr>
      <w:rFonts w:cs="Times New Roman"/>
    </w:rPr>
  </w:style>
  <w:style w:type="character" w:customStyle="1" w:styleId="ListLabel91">
    <w:name w:val="ListLabel 91"/>
    <w:rsid w:val="00423A6F"/>
    <w:rPr>
      <w:rFonts w:ascii="Calibri" w:hAnsi="Calibri" w:cs="Times New Roman"/>
      <w:sz w:val="22"/>
      <w:szCs w:val="22"/>
    </w:rPr>
  </w:style>
  <w:style w:type="character" w:customStyle="1" w:styleId="ListLabel92">
    <w:name w:val="ListLabel 92"/>
    <w:rsid w:val="00423A6F"/>
    <w:rPr>
      <w:rFonts w:cs="Times New Roman"/>
    </w:rPr>
  </w:style>
  <w:style w:type="character" w:customStyle="1" w:styleId="ListLabel93">
    <w:name w:val="ListLabel 93"/>
    <w:rsid w:val="00423A6F"/>
    <w:rPr>
      <w:rFonts w:cs="Times New Roman"/>
    </w:rPr>
  </w:style>
  <w:style w:type="character" w:customStyle="1" w:styleId="ListLabel94">
    <w:name w:val="ListLabel 94"/>
    <w:rsid w:val="00423A6F"/>
    <w:rPr>
      <w:rFonts w:cs="Times New Roman"/>
    </w:rPr>
  </w:style>
  <w:style w:type="character" w:customStyle="1" w:styleId="ListLabel95">
    <w:name w:val="ListLabel 95"/>
    <w:rsid w:val="00423A6F"/>
    <w:rPr>
      <w:rFonts w:cs="Times New Roman"/>
    </w:rPr>
  </w:style>
  <w:style w:type="character" w:customStyle="1" w:styleId="ListLabel96">
    <w:name w:val="ListLabel 96"/>
    <w:rsid w:val="00423A6F"/>
    <w:rPr>
      <w:rFonts w:cs="Times New Roman"/>
    </w:rPr>
  </w:style>
  <w:style w:type="character" w:customStyle="1" w:styleId="ListLabel97">
    <w:name w:val="ListLabel 97"/>
    <w:rsid w:val="00423A6F"/>
    <w:rPr>
      <w:rFonts w:cs="Times New Roman"/>
    </w:rPr>
  </w:style>
  <w:style w:type="character" w:customStyle="1" w:styleId="ListLabel98">
    <w:name w:val="ListLabel 98"/>
    <w:rsid w:val="00423A6F"/>
    <w:rPr>
      <w:rFonts w:cs="Times New Roman"/>
    </w:rPr>
  </w:style>
  <w:style w:type="character" w:customStyle="1" w:styleId="ListLabel99">
    <w:name w:val="ListLabel 99"/>
    <w:rsid w:val="00423A6F"/>
    <w:rPr>
      <w:rFonts w:cs="Times New Roman"/>
    </w:rPr>
  </w:style>
  <w:style w:type="character" w:customStyle="1" w:styleId="ListLabel100">
    <w:name w:val="ListLabel 100"/>
    <w:rsid w:val="00423A6F"/>
    <w:rPr>
      <w:rFonts w:ascii="Calibri" w:hAnsi="Calibri" w:cs="Times New Roman"/>
      <w:b w:val="0"/>
      <w:bCs w:val="0"/>
      <w:sz w:val="24"/>
    </w:rPr>
  </w:style>
  <w:style w:type="character" w:customStyle="1" w:styleId="ListLabel101">
    <w:name w:val="ListLabel 101"/>
    <w:rsid w:val="00423A6F"/>
    <w:rPr>
      <w:rFonts w:cs="Times New Roman"/>
    </w:rPr>
  </w:style>
  <w:style w:type="character" w:customStyle="1" w:styleId="ListLabel102">
    <w:name w:val="ListLabel 102"/>
    <w:rsid w:val="00423A6F"/>
    <w:rPr>
      <w:rFonts w:cs="Times New Roman"/>
    </w:rPr>
  </w:style>
  <w:style w:type="character" w:customStyle="1" w:styleId="ListLabel103">
    <w:name w:val="ListLabel 103"/>
    <w:rsid w:val="00423A6F"/>
    <w:rPr>
      <w:rFonts w:cs="Times New Roman"/>
    </w:rPr>
  </w:style>
  <w:style w:type="character" w:customStyle="1" w:styleId="ListLabel104">
    <w:name w:val="ListLabel 104"/>
    <w:rsid w:val="00423A6F"/>
    <w:rPr>
      <w:rFonts w:cs="Times New Roman"/>
    </w:rPr>
  </w:style>
  <w:style w:type="character" w:customStyle="1" w:styleId="ListLabel105">
    <w:name w:val="ListLabel 105"/>
    <w:rsid w:val="00423A6F"/>
    <w:rPr>
      <w:rFonts w:cs="Times New Roman"/>
    </w:rPr>
  </w:style>
  <w:style w:type="character" w:customStyle="1" w:styleId="ListLabel106">
    <w:name w:val="ListLabel 106"/>
    <w:rsid w:val="00423A6F"/>
    <w:rPr>
      <w:rFonts w:cs="Times New Roman"/>
    </w:rPr>
  </w:style>
  <w:style w:type="character" w:customStyle="1" w:styleId="ListLabel107">
    <w:name w:val="ListLabel 107"/>
    <w:rsid w:val="00423A6F"/>
    <w:rPr>
      <w:rFonts w:cs="Times New Roman"/>
    </w:rPr>
  </w:style>
  <w:style w:type="character" w:customStyle="1" w:styleId="ListLabel108">
    <w:name w:val="ListLabel 108"/>
    <w:rsid w:val="00423A6F"/>
    <w:rPr>
      <w:rFonts w:cs="Times New Roman"/>
    </w:rPr>
  </w:style>
  <w:style w:type="character" w:customStyle="1" w:styleId="ListLabel109">
    <w:name w:val="ListLabel 109"/>
    <w:rsid w:val="00423A6F"/>
    <w:rPr>
      <w:rFonts w:ascii="Calibri" w:hAnsi="Calibri" w:cs="Times New Roman"/>
      <w:b w:val="0"/>
      <w:sz w:val="22"/>
      <w:szCs w:val="22"/>
    </w:rPr>
  </w:style>
  <w:style w:type="character" w:customStyle="1" w:styleId="ListLabel110">
    <w:name w:val="ListLabel 110"/>
    <w:rsid w:val="00423A6F"/>
    <w:rPr>
      <w:rFonts w:cs="Times New Roman"/>
    </w:rPr>
  </w:style>
  <w:style w:type="character" w:customStyle="1" w:styleId="ListLabel111">
    <w:name w:val="ListLabel 111"/>
    <w:rsid w:val="00423A6F"/>
    <w:rPr>
      <w:rFonts w:cs="Times New Roman"/>
    </w:rPr>
  </w:style>
  <w:style w:type="character" w:customStyle="1" w:styleId="ListLabel112">
    <w:name w:val="ListLabel 112"/>
    <w:rsid w:val="00423A6F"/>
    <w:rPr>
      <w:rFonts w:cs="Times New Roman"/>
    </w:rPr>
  </w:style>
  <w:style w:type="character" w:customStyle="1" w:styleId="ListLabel113">
    <w:name w:val="ListLabel 113"/>
    <w:rsid w:val="00423A6F"/>
    <w:rPr>
      <w:rFonts w:cs="Times New Roman"/>
    </w:rPr>
  </w:style>
  <w:style w:type="character" w:customStyle="1" w:styleId="ListLabel114">
    <w:name w:val="ListLabel 114"/>
    <w:rsid w:val="00423A6F"/>
    <w:rPr>
      <w:rFonts w:cs="Times New Roman"/>
    </w:rPr>
  </w:style>
  <w:style w:type="character" w:customStyle="1" w:styleId="ListLabel115">
    <w:name w:val="ListLabel 115"/>
    <w:rsid w:val="00423A6F"/>
    <w:rPr>
      <w:rFonts w:cs="Times New Roman"/>
    </w:rPr>
  </w:style>
  <w:style w:type="character" w:customStyle="1" w:styleId="ListLabel116">
    <w:name w:val="ListLabel 116"/>
    <w:rsid w:val="00423A6F"/>
    <w:rPr>
      <w:rFonts w:cs="Times New Roman"/>
    </w:rPr>
  </w:style>
  <w:style w:type="character" w:customStyle="1" w:styleId="ListLabel117">
    <w:name w:val="ListLabel 117"/>
    <w:rsid w:val="00423A6F"/>
    <w:rPr>
      <w:rFonts w:cs="Times New Roman"/>
    </w:rPr>
  </w:style>
  <w:style w:type="character" w:customStyle="1" w:styleId="ListLabel118">
    <w:name w:val="ListLabel 118"/>
    <w:rsid w:val="00423A6F"/>
    <w:rPr>
      <w:rFonts w:ascii="Calibri" w:hAnsi="Calibri" w:cs="Calibri"/>
      <w:sz w:val="22"/>
      <w:szCs w:val="22"/>
    </w:rPr>
  </w:style>
  <w:style w:type="character" w:customStyle="1" w:styleId="ListLabel119">
    <w:name w:val="ListLabel 119"/>
    <w:rsid w:val="00423A6F"/>
    <w:rPr>
      <w:rFonts w:cs="Times New Roman"/>
    </w:rPr>
  </w:style>
  <w:style w:type="character" w:customStyle="1" w:styleId="ListLabel120">
    <w:name w:val="ListLabel 120"/>
    <w:rsid w:val="00423A6F"/>
    <w:rPr>
      <w:rFonts w:cs="Times New Roman"/>
    </w:rPr>
  </w:style>
  <w:style w:type="character" w:customStyle="1" w:styleId="ListLabel121">
    <w:name w:val="ListLabel 121"/>
    <w:rsid w:val="00423A6F"/>
    <w:rPr>
      <w:rFonts w:cs="Times New Roman"/>
    </w:rPr>
  </w:style>
  <w:style w:type="character" w:customStyle="1" w:styleId="ListLabel122">
    <w:name w:val="ListLabel 122"/>
    <w:rsid w:val="00423A6F"/>
    <w:rPr>
      <w:rFonts w:cs="Times New Roman"/>
    </w:rPr>
  </w:style>
  <w:style w:type="character" w:customStyle="1" w:styleId="ListLabel123">
    <w:name w:val="ListLabel 123"/>
    <w:rsid w:val="00423A6F"/>
    <w:rPr>
      <w:rFonts w:cs="Times New Roman"/>
    </w:rPr>
  </w:style>
  <w:style w:type="character" w:customStyle="1" w:styleId="ListLabel124">
    <w:name w:val="ListLabel 124"/>
    <w:rsid w:val="00423A6F"/>
    <w:rPr>
      <w:rFonts w:cs="Times New Roman"/>
    </w:rPr>
  </w:style>
  <w:style w:type="character" w:customStyle="1" w:styleId="ListLabel125">
    <w:name w:val="ListLabel 125"/>
    <w:rsid w:val="00423A6F"/>
    <w:rPr>
      <w:rFonts w:cs="Times New Roman"/>
    </w:rPr>
  </w:style>
  <w:style w:type="character" w:customStyle="1" w:styleId="ListLabel126">
    <w:name w:val="ListLabel 126"/>
    <w:rsid w:val="00423A6F"/>
    <w:rPr>
      <w:rFonts w:cs="Times New Roman"/>
    </w:rPr>
  </w:style>
  <w:style w:type="character" w:customStyle="1" w:styleId="ListLabel127">
    <w:name w:val="ListLabel 127"/>
    <w:rsid w:val="00423A6F"/>
    <w:rPr>
      <w:rFonts w:ascii="Calibri" w:hAnsi="Calibri" w:cs="Times New Roman"/>
      <w:sz w:val="22"/>
      <w:szCs w:val="22"/>
    </w:rPr>
  </w:style>
  <w:style w:type="character" w:customStyle="1" w:styleId="ListLabel128">
    <w:name w:val="ListLabel 128"/>
    <w:rsid w:val="00423A6F"/>
    <w:rPr>
      <w:rFonts w:cs="Times New Roman"/>
    </w:rPr>
  </w:style>
  <w:style w:type="character" w:customStyle="1" w:styleId="ListLabel129">
    <w:name w:val="ListLabel 129"/>
    <w:rsid w:val="00423A6F"/>
    <w:rPr>
      <w:rFonts w:cs="Times New Roman"/>
    </w:rPr>
  </w:style>
  <w:style w:type="character" w:customStyle="1" w:styleId="ListLabel130">
    <w:name w:val="ListLabel 130"/>
    <w:rsid w:val="00423A6F"/>
    <w:rPr>
      <w:rFonts w:cs="Times New Roman"/>
    </w:rPr>
  </w:style>
  <w:style w:type="character" w:customStyle="1" w:styleId="ListLabel131">
    <w:name w:val="ListLabel 131"/>
    <w:rsid w:val="00423A6F"/>
    <w:rPr>
      <w:rFonts w:cs="Times New Roman"/>
    </w:rPr>
  </w:style>
  <w:style w:type="character" w:customStyle="1" w:styleId="ListLabel132">
    <w:name w:val="ListLabel 132"/>
    <w:rsid w:val="00423A6F"/>
    <w:rPr>
      <w:rFonts w:cs="Times New Roman"/>
    </w:rPr>
  </w:style>
  <w:style w:type="character" w:customStyle="1" w:styleId="ListLabel133">
    <w:name w:val="ListLabel 133"/>
    <w:rsid w:val="00423A6F"/>
    <w:rPr>
      <w:rFonts w:cs="Times New Roman"/>
    </w:rPr>
  </w:style>
  <w:style w:type="character" w:customStyle="1" w:styleId="ListLabel134">
    <w:name w:val="ListLabel 134"/>
    <w:rsid w:val="00423A6F"/>
    <w:rPr>
      <w:rFonts w:cs="Times New Roman"/>
    </w:rPr>
  </w:style>
  <w:style w:type="character" w:customStyle="1" w:styleId="ListLabel135">
    <w:name w:val="ListLabel 135"/>
    <w:rsid w:val="00423A6F"/>
    <w:rPr>
      <w:rFonts w:cs="Times New Roman"/>
    </w:rPr>
  </w:style>
  <w:style w:type="character" w:customStyle="1" w:styleId="ListLabel136">
    <w:name w:val="ListLabel 136"/>
    <w:rsid w:val="00423A6F"/>
    <w:rPr>
      <w:rFonts w:cs="Times New Roman"/>
    </w:rPr>
  </w:style>
  <w:style w:type="character" w:customStyle="1" w:styleId="ListLabel137">
    <w:name w:val="ListLabel 137"/>
    <w:rsid w:val="00423A6F"/>
    <w:rPr>
      <w:rFonts w:cs="Times New Roman"/>
    </w:rPr>
  </w:style>
  <w:style w:type="character" w:customStyle="1" w:styleId="ListLabel138">
    <w:name w:val="ListLabel 138"/>
    <w:rsid w:val="00423A6F"/>
    <w:rPr>
      <w:rFonts w:ascii="Calibri" w:hAnsi="Calibri" w:cs="Times New Roman"/>
      <w:b w:val="0"/>
      <w:bCs w:val="0"/>
      <w:sz w:val="22"/>
      <w:szCs w:val="22"/>
    </w:rPr>
  </w:style>
  <w:style w:type="character" w:customStyle="1" w:styleId="ListLabel139">
    <w:name w:val="ListLabel 139"/>
    <w:rsid w:val="00423A6F"/>
    <w:rPr>
      <w:rFonts w:ascii="Calibri" w:hAnsi="Calibri" w:cs="Times New Roman"/>
      <w:sz w:val="22"/>
      <w:szCs w:val="22"/>
    </w:rPr>
  </w:style>
  <w:style w:type="character" w:customStyle="1" w:styleId="ListLabel140">
    <w:name w:val="ListLabel 140"/>
    <w:rsid w:val="00423A6F"/>
    <w:rPr>
      <w:rFonts w:cs="Times New Roman"/>
    </w:rPr>
  </w:style>
  <w:style w:type="character" w:customStyle="1" w:styleId="ListLabel141">
    <w:name w:val="ListLabel 141"/>
    <w:rsid w:val="00423A6F"/>
    <w:rPr>
      <w:rFonts w:cs="Times New Roman"/>
    </w:rPr>
  </w:style>
  <w:style w:type="character" w:customStyle="1" w:styleId="ListLabel142">
    <w:name w:val="ListLabel 142"/>
    <w:rsid w:val="00423A6F"/>
    <w:rPr>
      <w:rFonts w:cs="Times New Roman"/>
    </w:rPr>
  </w:style>
  <w:style w:type="character" w:customStyle="1" w:styleId="ListLabel143">
    <w:name w:val="ListLabel 143"/>
    <w:rsid w:val="00423A6F"/>
    <w:rPr>
      <w:rFonts w:cs="Times New Roman"/>
    </w:rPr>
  </w:style>
  <w:style w:type="character" w:customStyle="1" w:styleId="ListLabel144">
    <w:name w:val="ListLabel 144"/>
    <w:rsid w:val="00423A6F"/>
    <w:rPr>
      <w:rFonts w:cs="Times New Roman"/>
    </w:rPr>
  </w:style>
  <w:style w:type="character" w:customStyle="1" w:styleId="ListLabel145">
    <w:name w:val="ListLabel 145"/>
    <w:rsid w:val="00423A6F"/>
    <w:rPr>
      <w:rFonts w:ascii="Calibri" w:hAnsi="Calibri" w:cs="Times New Roman"/>
      <w:b w:val="0"/>
      <w:bCs w:val="0"/>
      <w:sz w:val="22"/>
      <w:szCs w:val="22"/>
    </w:rPr>
  </w:style>
  <w:style w:type="character" w:customStyle="1" w:styleId="ListLabel146">
    <w:name w:val="ListLabel 146"/>
    <w:rsid w:val="00423A6F"/>
    <w:rPr>
      <w:rFonts w:cs="Times New Roman"/>
    </w:rPr>
  </w:style>
  <w:style w:type="character" w:customStyle="1" w:styleId="ListLabel147">
    <w:name w:val="ListLabel 147"/>
    <w:rsid w:val="00423A6F"/>
    <w:rPr>
      <w:rFonts w:cs="Times New Roman"/>
    </w:rPr>
  </w:style>
  <w:style w:type="character" w:customStyle="1" w:styleId="ListLabel148">
    <w:name w:val="ListLabel 148"/>
    <w:rsid w:val="00423A6F"/>
    <w:rPr>
      <w:rFonts w:cs="Times New Roman"/>
    </w:rPr>
  </w:style>
  <w:style w:type="character" w:customStyle="1" w:styleId="ListLabel149">
    <w:name w:val="ListLabel 149"/>
    <w:rsid w:val="00423A6F"/>
    <w:rPr>
      <w:rFonts w:cs="Times New Roman"/>
    </w:rPr>
  </w:style>
  <w:style w:type="character" w:customStyle="1" w:styleId="ListLabel150">
    <w:name w:val="ListLabel 150"/>
    <w:rsid w:val="00423A6F"/>
    <w:rPr>
      <w:rFonts w:cs="Times New Roman"/>
    </w:rPr>
  </w:style>
  <w:style w:type="character" w:customStyle="1" w:styleId="ListLabel151">
    <w:name w:val="ListLabel 151"/>
    <w:rsid w:val="00423A6F"/>
    <w:rPr>
      <w:rFonts w:cs="Times New Roman"/>
    </w:rPr>
  </w:style>
  <w:style w:type="character" w:customStyle="1" w:styleId="ListLabel152">
    <w:name w:val="ListLabel 152"/>
    <w:rsid w:val="00423A6F"/>
    <w:rPr>
      <w:rFonts w:cs="Times New Roman"/>
    </w:rPr>
  </w:style>
  <w:style w:type="character" w:customStyle="1" w:styleId="ListLabel153">
    <w:name w:val="ListLabel 153"/>
    <w:rsid w:val="00423A6F"/>
    <w:rPr>
      <w:rFonts w:cs="Times New Roman"/>
    </w:rPr>
  </w:style>
  <w:style w:type="character" w:customStyle="1" w:styleId="ListLabel154">
    <w:name w:val="ListLabel 154"/>
    <w:rsid w:val="00423A6F"/>
    <w:rPr>
      <w:rFonts w:ascii="Calibri" w:hAnsi="Calibri" w:cs="Times New Roman"/>
      <w:sz w:val="22"/>
      <w:szCs w:val="22"/>
    </w:rPr>
  </w:style>
  <w:style w:type="character" w:customStyle="1" w:styleId="ListLabel155">
    <w:name w:val="ListLabel 155"/>
    <w:rsid w:val="00423A6F"/>
    <w:rPr>
      <w:rFonts w:cs="Times New Roman"/>
    </w:rPr>
  </w:style>
  <w:style w:type="character" w:customStyle="1" w:styleId="ListLabel156">
    <w:name w:val="ListLabel 156"/>
    <w:rsid w:val="00423A6F"/>
    <w:rPr>
      <w:rFonts w:cs="Times New Roman"/>
    </w:rPr>
  </w:style>
  <w:style w:type="character" w:customStyle="1" w:styleId="ListLabel157">
    <w:name w:val="ListLabel 157"/>
    <w:rsid w:val="00423A6F"/>
    <w:rPr>
      <w:rFonts w:cs="Times New Roman"/>
    </w:rPr>
  </w:style>
  <w:style w:type="character" w:customStyle="1" w:styleId="ListLabel158">
    <w:name w:val="ListLabel 158"/>
    <w:rsid w:val="00423A6F"/>
    <w:rPr>
      <w:rFonts w:cs="Times New Roman"/>
    </w:rPr>
  </w:style>
  <w:style w:type="character" w:customStyle="1" w:styleId="ListLabel159">
    <w:name w:val="ListLabel 159"/>
    <w:rsid w:val="00423A6F"/>
    <w:rPr>
      <w:rFonts w:cs="Times New Roman"/>
    </w:rPr>
  </w:style>
  <w:style w:type="character" w:customStyle="1" w:styleId="ListLabel160">
    <w:name w:val="ListLabel 160"/>
    <w:rsid w:val="00423A6F"/>
    <w:rPr>
      <w:rFonts w:cs="Times New Roman"/>
    </w:rPr>
  </w:style>
  <w:style w:type="character" w:customStyle="1" w:styleId="ListLabel161">
    <w:name w:val="ListLabel 161"/>
    <w:rsid w:val="00423A6F"/>
    <w:rPr>
      <w:rFonts w:cs="Times New Roman"/>
    </w:rPr>
  </w:style>
  <w:style w:type="character" w:customStyle="1" w:styleId="ListLabel162">
    <w:name w:val="ListLabel 162"/>
    <w:rsid w:val="00423A6F"/>
    <w:rPr>
      <w:rFonts w:cs="Times New Roman"/>
    </w:rPr>
  </w:style>
  <w:style w:type="character" w:customStyle="1" w:styleId="ListLabel163">
    <w:name w:val="ListLabel 163"/>
    <w:rsid w:val="00423A6F"/>
    <w:rPr>
      <w:rFonts w:ascii="Calibri" w:hAnsi="Calibri" w:cs="Times New Roman"/>
      <w:sz w:val="22"/>
      <w:szCs w:val="22"/>
    </w:rPr>
  </w:style>
  <w:style w:type="character" w:customStyle="1" w:styleId="ListLabel164">
    <w:name w:val="ListLabel 164"/>
    <w:rsid w:val="00423A6F"/>
    <w:rPr>
      <w:rFonts w:cs="Times New Roman"/>
    </w:rPr>
  </w:style>
  <w:style w:type="character" w:customStyle="1" w:styleId="ListLabel165">
    <w:name w:val="ListLabel 165"/>
    <w:rsid w:val="00423A6F"/>
    <w:rPr>
      <w:rFonts w:cs="Times New Roman"/>
    </w:rPr>
  </w:style>
  <w:style w:type="character" w:customStyle="1" w:styleId="ListLabel166">
    <w:name w:val="ListLabel 166"/>
    <w:rsid w:val="00423A6F"/>
    <w:rPr>
      <w:rFonts w:cs="Times New Roman"/>
    </w:rPr>
  </w:style>
  <w:style w:type="character" w:customStyle="1" w:styleId="ListLabel167">
    <w:name w:val="ListLabel 167"/>
    <w:rsid w:val="00423A6F"/>
    <w:rPr>
      <w:rFonts w:cs="Times New Roman"/>
    </w:rPr>
  </w:style>
  <w:style w:type="character" w:customStyle="1" w:styleId="ListLabel168">
    <w:name w:val="ListLabel 168"/>
    <w:rsid w:val="00423A6F"/>
    <w:rPr>
      <w:rFonts w:cs="Times New Roman"/>
    </w:rPr>
  </w:style>
  <w:style w:type="character" w:customStyle="1" w:styleId="ListLabel169">
    <w:name w:val="ListLabel 169"/>
    <w:rsid w:val="00423A6F"/>
    <w:rPr>
      <w:rFonts w:cs="Times New Roman"/>
    </w:rPr>
  </w:style>
  <w:style w:type="character" w:customStyle="1" w:styleId="ListLabel170">
    <w:name w:val="ListLabel 170"/>
    <w:rsid w:val="00423A6F"/>
    <w:rPr>
      <w:rFonts w:cs="Times New Roman"/>
    </w:rPr>
  </w:style>
  <w:style w:type="character" w:customStyle="1" w:styleId="ListLabel171">
    <w:name w:val="ListLabel 171"/>
    <w:rsid w:val="00423A6F"/>
    <w:rPr>
      <w:rFonts w:cs="Times New Roman"/>
    </w:rPr>
  </w:style>
  <w:style w:type="character" w:customStyle="1" w:styleId="ListLabel172">
    <w:name w:val="ListLabel 172"/>
    <w:rsid w:val="00423A6F"/>
    <w:rPr>
      <w:rFonts w:ascii="Calibri" w:hAnsi="Calibri" w:cs="Times New Roman"/>
      <w:b w:val="0"/>
      <w:bCs w:val="0"/>
      <w:sz w:val="22"/>
      <w:szCs w:val="22"/>
    </w:rPr>
  </w:style>
  <w:style w:type="character" w:customStyle="1" w:styleId="ListLabel173">
    <w:name w:val="ListLabel 173"/>
    <w:rsid w:val="00423A6F"/>
    <w:rPr>
      <w:rFonts w:cs="Times New Roman"/>
    </w:rPr>
  </w:style>
  <w:style w:type="character" w:customStyle="1" w:styleId="ListLabel174">
    <w:name w:val="ListLabel 174"/>
    <w:rsid w:val="00423A6F"/>
    <w:rPr>
      <w:rFonts w:cs="Times New Roman"/>
    </w:rPr>
  </w:style>
  <w:style w:type="character" w:customStyle="1" w:styleId="ListLabel175">
    <w:name w:val="ListLabel 175"/>
    <w:rsid w:val="00423A6F"/>
    <w:rPr>
      <w:rFonts w:cs="Times New Roman"/>
    </w:rPr>
  </w:style>
  <w:style w:type="character" w:customStyle="1" w:styleId="ListLabel176">
    <w:name w:val="ListLabel 176"/>
    <w:rsid w:val="00423A6F"/>
    <w:rPr>
      <w:rFonts w:cs="Times New Roman"/>
    </w:rPr>
  </w:style>
  <w:style w:type="character" w:customStyle="1" w:styleId="ListLabel177">
    <w:name w:val="ListLabel 177"/>
    <w:rsid w:val="00423A6F"/>
    <w:rPr>
      <w:rFonts w:cs="Times New Roman"/>
    </w:rPr>
  </w:style>
  <w:style w:type="character" w:customStyle="1" w:styleId="ListLabel178">
    <w:name w:val="ListLabel 178"/>
    <w:rsid w:val="00423A6F"/>
    <w:rPr>
      <w:rFonts w:cs="Times New Roman"/>
    </w:rPr>
  </w:style>
  <w:style w:type="character" w:customStyle="1" w:styleId="ListLabel179">
    <w:name w:val="ListLabel 179"/>
    <w:rsid w:val="00423A6F"/>
    <w:rPr>
      <w:rFonts w:cs="Times New Roman"/>
    </w:rPr>
  </w:style>
  <w:style w:type="character" w:customStyle="1" w:styleId="ListLabel180">
    <w:name w:val="ListLabel 180"/>
    <w:rsid w:val="00423A6F"/>
    <w:rPr>
      <w:rFonts w:cs="Times New Roman"/>
    </w:rPr>
  </w:style>
  <w:style w:type="character" w:customStyle="1" w:styleId="ListLabel181">
    <w:name w:val="ListLabel 181"/>
    <w:rsid w:val="00423A6F"/>
    <w:rPr>
      <w:rFonts w:ascii="Calibri" w:hAnsi="Calibri" w:cs="Times New Roman"/>
      <w:sz w:val="22"/>
      <w:szCs w:val="22"/>
    </w:rPr>
  </w:style>
  <w:style w:type="character" w:customStyle="1" w:styleId="ListLabel182">
    <w:name w:val="ListLabel 182"/>
    <w:rsid w:val="00423A6F"/>
    <w:rPr>
      <w:rFonts w:cs="Times New Roman"/>
    </w:rPr>
  </w:style>
  <w:style w:type="character" w:customStyle="1" w:styleId="ListLabel183">
    <w:name w:val="ListLabel 183"/>
    <w:rsid w:val="00423A6F"/>
    <w:rPr>
      <w:rFonts w:cs="Times New Roman"/>
    </w:rPr>
  </w:style>
  <w:style w:type="character" w:customStyle="1" w:styleId="ListLabel184">
    <w:name w:val="ListLabel 184"/>
    <w:rsid w:val="00423A6F"/>
    <w:rPr>
      <w:rFonts w:cs="Times New Roman"/>
    </w:rPr>
  </w:style>
  <w:style w:type="character" w:customStyle="1" w:styleId="ListLabel185">
    <w:name w:val="ListLabel 185"/>
    <w:rsid w:val="00423A6F"/>
    <w:rPr>
      <w:rFonts w:cs="Times New Roman"/>
    </w:rPr>
  </w:style>
  <w:style w:type="character" w:customStyle="1" w:styleId="ListLabel186">
    <w:name w:val="ListLabel 186"/>
    <w:rsid w:val="00423A6F"/>
    <w:rPr>
      <w:rFonts w:cs="Times New Roman"/>
    </w:rPr>
  </w:style>
  <w:style w:type="character" w:customStyle="1" w:styleId="ListLabel187">
    <w:name w:val="ListLabel 187"/>
    <w:rsid w:val="00423A6F"/>
    <w:rPr>
      <w:rFonts w:cs="Times New Roman"/>
    </w:rPr>
  </w:style>
  <w:style w:type="character" w:customStyle="1" w:styleId="ListLabel188">
    <w:name w:val="ListLabel 188"/>
    <w:rsid w:val="00423A6F"/>
    <w:rPr>
      <w:rFonts w:cs="Times New Roman"/>
    </w:rPr>
  </w:style>
  <w:style w:type="character" w:customStyle="1" w:styleId="ListLabel189">
    <w:name w:val="ListLabel 189"/>
    <w:rsid w:val="00423A6F"/>
    <w:rPr>
      <w:rFonts w:cs="Times New Roman"/>
    </w:rPr>
  </w:style>
  <w:style w:type="character" w:customStyle="1" w:styleId="ListLabel190">
    <w:name w:val="ListLabel 190"/>
    <w:rsid w:val="00423A6F"/>
    <w:rPr>
      <w:rFonts w:ascii="Calibri" w:hAnsi="Calibri" w:cs="Times New Roman"/>
      <w:sz w:val="22"/>
      <w:szCs w:val="22"/>
    </w:rPr>
  </w:style>
  <w:style w:type="character" w:customStyle="1" w:styleId="ListLabel191">
    <w:name w:val="ListLabel 191"/>
    <w:rsid w:val="00423A6F"/>
    <w:rPr>
      <w:rFonts w:cs="Times New Roman"/>
    </w:rPr>
  </w:style>
  <w:style w:type="character" w:customStyle="1" w:styleId="ListLabel192">
    <w:name w:val="ListLabel 192"/>
    <w:rsid w:val="00423A6F"/>
    <w:rPr>
      <w:rFonts w:cs="Times New Roman"/>
    </w:rPr>
  </w:style>
  <w:style w:type="character" w:customStyle="1" w:styleId="ListLabel193">
    <w:name w:val="ListLabel 193"/>
    <w:rsid w:val="00423A6F"/>
    <w:rPr>
      <w:rFonts w:cs="Times New Roman"/>
    </w:rPr>
  </w:style>
  <w:style w:type="character" w:customStyle="1" w:styleId="ListLabel194">
    <w:name w:val="ListLabel 194"/>
    <w:rsid w:val="00423A6F"/>
    <w:rPr>
      <w:rFonts w:cs="Times New Roman"/>
    </w:rPr>
  </w:style>
  <w:style w:type="character" w:customStyle="1" w:styleId="ListLabel195">
    <w:name w:val="ListLabel 195"/>
    <w:rsid w:val="00423A6F"/>
    <w:rPr>
      <w:rFonts w:cs="Times New Roman"/>
    </w:rPr>
  </w:style>
  <w:style w:type="character" w:customStyle="1" w:styleId="ListLabel196">
    <w:name w:val="ListLabel 196"/>
    <w:rsid w:val="00423A6F"/>
    <w:rPr>
      <w:rFonts w:cs="Times New Roman"/>
    </w:rPr>
  </w:style>
  <w:style w:type="character" w:customStyle="1" w:styleId="ListLabel197">
    <w:name w:val="ListLabel 197"/>
    <w:rsid w:val="00423A6F"/>
    <w:rPr>
      <w:rFonts w:cs="Times New Roman"/>
    </w:rPr>
  </w:style>
  <w:style w:type="character" w:customStyle="1" w:styleId="ListLabel198">
    <w:name w:val="ListLabel 198"/>
    <w:rsid w:val="00423A6F"/>
    <w:rPr>
      <w:rFonts w:cs="Times New Roman"/>
    </w:rPr>
  </w:style>
  <w:style w:type="character" w:customStyle="1" w:styleId="ListLabel199">
    <w:name w:val="ListLabel 199"/>
    <w:rsid w:val="00423A6F"/>
    <w:rPr>
      <w:rFonts w:ascii="Calibri" w:hAnsi="Calibri" w:cs="Times New Roman"/>
      <w:sz w:val="24"/>
    </w:rPr>
  </w:style>
  <w:style w:type="character" w:customStyle="1" w:styleId="ListLabel200">
    <w:name w:val="ListLabel 200"/>
    <w:rsid w:val="00423A6F"/>
    <w:rPr>
      <w:rFonts w:cs="Times New Roman"/>
    </w:rPr>
  </w:style>
  <w:style w:type="character" w:customStyle="1" w:styleId="ListLabel201">
    <w:name w:val="ListLabel 201"/>
    <w:rsid w:val="00423A6F"/>
    <w:rPr>
      <w:rFonts w:cs="Times New Roman"/>
    </w:rPr>
  </w:style>
  <w:style w:type="character" w:customStyle="1" w:styleId="ListLabel202">
    <w:name w:val="ListLabel 202"/>
    <w:rsid w:val="00423A6F"/>
    <w:rPr>
      <w:rFonts w:cs="Times New Roman"/>
    </w:rPr>
  </w:style>
  <w:style w:type="character" w:customStyle="1" w:styleId="ListLabel203">
    <w:name w:val="ListLabel 203"/>
    <w:rsid w:val="00423A6F"/>
    <w:rPr>
      <w:rFonts w:cs="Times New Roman"/>
    </w:rPr>
  </w:style>
  <w:style w:type="character" w:customStyle="1" w:styleId="ListLabel204">
    <w:name w:val="ListLabel 204"/>
    <w:rsid w:val="00423A6F"/>
    <w:rPr>
      <w:rFonts w:cs="Times New Roman"/>
    </w:rPr>
  </w:style>
  <w:style w:type="character" w:customStyle="1" w:styleId="ListLabel205">
    <w:name w:val="ListLabel 205"/>
    <w:rsid w:val="00423A6F"/>
    <w:rPr>
      <w:rFonts w:cs="Times New Roman"/>
    </w:rPr>
  </w:style>
  <w:style w:type="character" w:customStyle="1" w:styleId="ListLabel206">
    <w:name w:val="ListLabel 206"/>
    <w:rsid w:val="00423A6F"/>
    <w:rPr>
      <w:rFonts w:cs="Times New Roman"/>
    </w:rPr>
  </w:style>
  <w:style w:type="character" w:customStyle="1" w:styleId="ListLabel207">
    <w:name w:val="ListLabel 207"/>
    <w:rsid w:val="00423A6F"/>
    <w:rPr>
      <w:rFonts w:cs="Times New Roman"/>
    </w:rPr>
  </w:style>
  <w:style w:type="character" w:customStyle="1" w:styleId="ListLabel208">
    <w:name w:val="ListLabel 208"/>
    <w:rsid w:val="00423A6F"/>
    <w:rPr>
      <w:rFonts w:ascii="Calibri" w:hAnsi="Calibri" w:cs="Times New Roman"/>
      <w:sz w:val="22"/>
      <w:szCs w:val="22"/>
    </w:rPr>
  </w:style>
  <w:style w:type="character" w:customStyle="1" w:styleId="ListLabel209">
    <w:name w:val="ListLabel 209"/>
    <w:rsid w:val="00423A6F"/>
    <w:rPr>
      <w:rFonts w:cs="Times New Roman"/>
    </w:rPr>
  </w:style>
  <w:style w:type="character" w:customStyle="1" w:styleId="ListLabel210">
    <w:name w:val="ListLabel 210"/>
    <w:rsid w:val="00423A6F"/>
    <w:rPr>
      <w:rFonts w:ascii="Calibri" w:eastAsia="Times New Roman" w:hAnsi="Calibri" w:cs="Calibri"/>
      <w:sz w:val="22"/>
      <w:szCs w:val="22"/>
    </w:rPr>
  </w:style>
  <w:style w:type="character" w:customStyle="1" w:styleId="ListLabel211">
    <w:name w:val="ListLabel 211"/>
    <w:rsid w:val="00423A6F"/>
    <w:rPr>
      <w:rFonts w:cs="Times New Roman"/>
    </w:rPr>
  </w:style>
  <w:style w:type="character" w:customStyle="1" w:styleId="ListLabel212">
    <w:name w:val="ListLabel 212"/>
    <w:rsid w:val="00423A6F"/>
    <w:rPr>
      <w:rFonts w:cs="Times New Roman"/>
    </w:rPr>
  </w:style>
  <w:style w:type="character" w:customStyle="1" w:styleId="ListLabel213">
    <w:name w:val="ListLabel 213"/>
    <w:rsid w:val="00423A6F"/>
    <w:rPr>
      <w:rFonts w:cs="Times New Roman"/>
    </w:rPr>
  </w:style>
  <w:style w:type="character" w:customStyle="1" w:styleId="ListLabel214">
    <w:name w:val="ListLabel 214"/>
    <w:rsid w:val="00423A6F"/>
    <w:rPr>
      <w:rFonts w:cs="Times New Roman"/>
    </w:rPr>
  </w:style>
  <w:style w:type="character" w:customStyle="1" w:styleId="ListLabel215">
    <w:name w:val="ListLabel 215"/>
    <w:rsid w:val="00423A6F"/>
    <w:rPr>
      <w:rFonts w:cs="Times New Roman"/>
    </w:rPr>
  </w:style>
  <w:style w:type="character" w:customStyle="1" w:styleId="ListLabel216">
    <w:name w:val="ListLabel 216"/>
    <w:rsid w:val="00423A6F"/>
    <w:rPr>
      <w:rFonts w:cs="Times New Roman"/>
    </w:rPr>
  </w:style>
  <w:style w:type="character" w:customStyle="1" w:styleId="ListLabel217">
    <w:name w:val="ListLabel 217"/>
    <w:rsid w:val="00423A6F"/>
    <w:rPr>
      <w:rFonts w:ascii="Calibri" w:hAnsi="Calibri" w:cs="Times New Roman"/>
      <w:sz w:val="22"/>
      <w:szCs w:val="22"/>
    </w:rPr>
  </w:style>
  <w:style w:type="character" w:customStyle="1" w:styleId="ListLabel218">
    <w:name w:val="ListLabel 218"/>
    <w:rsid w:val="00423A6F"/>
    <w:rPr>
      <w:rFonts w:cs="Times New Roman"/>
    </w:rPr>
  </w:style>
  <w:style w:type="character" w:customStyle="1" w:styleId="ListLabel219">
    <w:name w:val="ListLabel 219"/>
    <w:rsid w:val="00423A6F"/>
    <w:rPr>
      <w:rFonts w:ascii="Calibri" w:eastAsia="Times New Roman" w:hAnsi="Calibri" w:cs="Calibri"/>
      <w:sz w:val="22"/>
      <w:szCs w:val="22"/>
    </w:rPr>
  </w:style>
  <w:style w:type="character" w:customStyle="1" w:styleId="ListLabel220">
    <w:name w:val="ListLabel 220"/>
    <w:rsid w:val="00423A6F"/>
    <w:rPr>
      <w:rFonts w:cs="Times New Roman"/>
    </w:rPr>
  </w:style>
  <w:style w:type="character" w:customStyle="1" w:styleId="ListLabel221">
    <w:name w:val="ListLabel 221"/>
    <w:rsid w:val="00423A6F"/>
    <w:rPr>
      <w:rFonts w:cs="Times New Roman"/>
    </w:rPr>
  </w:style>
  <w:style w:type="character" w:customStyle="1" w:styleId="ListLabel222">
    <w:name w:val="ListLabel 222"/>
    <w:rsid w:val="00423A6F"/>
    <w:rPr>
      <w:rFonts w:cs="Times New Roman"/>
    </w:rPr>
  </w:style>
  <w:style w:type="character" w:customStyle="1" w:styleId="ListLabel223">
    <w:name w:val="ListLabel 223"/>
    <w:rsid w:val="00423A6F"/>
    <w:rPr>
      <w:rFonts w:cs="Times New Roman"/>
    </w:rPr>
  </w:style>
  <w:style w:type="character" w:customStyle="1" w:styleId="ListLabel224">
    <w:name w:val="ListLabel 224"/>
    <w:rsid w:val="00423A6F"/>
    <w:rPr>
      <w:rFonts w:cs="Times New Roman"/>
    </w:rPr>
  </w:style>
  <w:style w:type="character" w:customStyle="1" w:styleId="ListLabel225">
    <w:name w:val="ListLabel 225"/>
    <w:rsid w:val="00423A6F"/>
    <w:rPr>
      <w:rFonts w:cs="Times New Roman"/>
    </w:rPr>
  </w:style>
  <w:style w:type="character" w:customStyle="1" w:styleId="ListLabel226">
    <w:name w:val="ListLabel 226"/>
    <w:rsid w:val="00423A6F"/>
    <w:rPr>
      <w:rFonts w:ascii="Calibri" w:hAnsi="Calibri" w:cs="Times New Roman"/>
      <w:sz w:val="24"/>
    </w:rPr>
  </w:style>
  <w:style w:type="character" w:customStyle="1" w:styleId="ListLabel227">
    <w:name w:val="ListLabel 227"/>
    <w:rsid w:val="00423A6F"/>
    <w:rPr>
      <w:rFonts w:cs="Times New Roman"/>
    </w:rPr>
  </w:style>
  <w:style w:type="character" w:customStyle="1" w:styleId="ListLabel228">
    <w:name w:val="ListLabel 228"/>
    <w:rsid w:val="00423A6F"/>
    <w:rPr>
      <w:rFonts w:cs="Times New Roman"/>
    </w:rPr>
  </w:style>
  <w:style w:type="character" w:customStyle="1" w:styleId="ListLabel229">
    <w:name w:val="ListLabel 229"/>
    <w:rsid w:val="00423A6F"/>
    <w:rPr>
      <w:rFonts w:cs="Times New Roman"/>
    </w:rPr>
  </w:style>
  <w:style w:type="character" w:customStyle="1" w:styleId="ListLabel230">
    <w:name w:val="ListLabel 230"/>
    <w:rsid w:val="00423A6F"/>
    <w:rPr>
      <w:rFonts w:cs="Times New Roman"/>
    </w:rPr>
  </w:style>
  <w:style w:type="character" w:customStyle="1" w:styleId="ListLabel231">
    <w:name w:val="ListLabel 231"/>
    <w:rsid w:val="00423A6F"/>
    <w:rPr>
      <w:rFonts w:cs="Times New Roman"/>
    </w:rPr>
  </w:style>
  <w:style w:type="character" w:customStyle="1" w:styleId="ListLabel232">
    <w:name w:val="ListLabel 232"/>
    <w:rsid w:val="00423A6F"/>
    <w:rPr>
      <w:rFonts w:cs="Times New Roman"/>
    </w:rPr>
  </w:style>
  <w:style w:type="character" w:customStyle="1" w:styleId="ListLabel233">
    <w:name w:val="ListLabel 233"/>
    <w:rsid w:val="00423A6F"/>
    <w:rPr>
      <w:rFonts w:cs="Times New Roman"/>
    </w:rPr>
  </w:style>
  <w:style w:type="character" w:customStyle="1" w:styleId="ListLabel234">
    <w:name w:val="ListLabel 234"/>
    <w:rsid w:val="00423A6F"/>
    <w:rPr>
      <w:rFonts w:cs="Times New Roman"/>
    </w:rPr>
  </w:style>
  <w:style w:type="character" w:customStyle="1" w:styleId="ListLabel235">
    <w:name w:val="ListLabel 235"/>
    <w:rsid w:val="00423A6F"/>
    <w:rPr>
      <w:rFonts w:ascii="Calibri" w:hAnsi="Calibri" w:cs="Times New Roman"/>
      <w:b w:val="0"/>
      <w:sz w:val="22"/>
      <w:szCs w:val="22"/>
    </w:rPr>
  </w:style>
  <w:style w:type="character" w:customStyle="1" w:styleId="ListLabel236">
    <w:name w:val="ListLabel 236"/>
    <w:rsid w:val="00423A6F"/>
    <w:rPr>
      <w:rFonts w:cs="Times New Roman"/>
    </w:rPr>
  </w:style>
  <w:style w:type="character" w:customStyle="1" w:styleId="ListLabel237">
    <w:name w:val="ListLabel 237"/>
    <w:rsid w:val="00423A6F"/>
    <w:rPr>
      <w:rFonts w:cs="Times New Roman"/>
    </w:rPr>
  </w:style>
  <w:style w:type="character" w:customStyle="1" w:styleId="ListLabel238">
    <w:name w:val="ListLabel 238"/>
    <w:rsid w:val="00423A6F"/>
    <w:rPr>
      <w:rFonts w:cs="Times New Roman"/>
    </w:rPr>
  </w:style>
  <w:style w:type="character" w:customStyle="1" w:styleId="ListLabel239">
    <w:name w:val="ListLabel 239"/>
    <w:rsid w:val="00423A6F"/>
    <w:rPr>
      <w:rFonts w:cs="Times New Roman"/>
    </w:rPr>
  </w:style>
  <w:style w:type="character" w:customStyle="1" w:styleId="ListLabel240">
    <w:name w:val="ListLabel 240"/>
    <w:rsid w:val="00423A6F"/>
    <w:rPr>
      <w:rFonts w:cs="Times New Roman"/>
    </w:rPr>
  </w:style>
  <w:style w:type="character" w:customStyle="1" w:styleId="ListLabel241">
    <w:name w:val="ListLabel 241"/>
    <w:rsid w:val="00423A6F"/>
    <w:rPr>
      <w:rFonts w:cs="Times New Roman"/>
    </w:rPr>
  </w:style>
  <w:style w:type="character" w:customStyle="1" w:styleId="ListLabel242">
    <w:name w:val="ListLabel 242"/>
    <w:rsid w:val="00423A6F"/>
    <w:rPr>
      <w:rFonts w:cs="Times New Roman"/>
    </w:rPr>
  </w:style>
  <w:style w:type="character" w:customStyle="1" w:styleId="ListLabel243">
    <w:name w:val="ListLabel 243"/>
    <w:rsid w:val="00423A6F"/>
    <w:rPr>
      <w:rFonts w:cs="Times New Roman"/>
    </w:rPr>
  </w:style>
  <w:style w:type="character" w:customStyle="1" w:styleId="ListLabel244">
    <w:name w:val="ListLabel 244"/>
    <w:rsid w:val="00423A6F"/>
    <w:rPr>
      <w:rFonts w:ascii="Calibri" w:hAnsi="Calibri" w:cs="Times New Roman"/>
      <w:b w:val="0"/>
      <w:sz w:val="22"/>
      <w:szCs w:val="22"/>
    </w:rPr>
  </w:style>
  <w:style w:type="character" w:customStyle="1" w:styleId="ListLabel245">
    <w:name w:val="ListLabel 245"/>
    <w:rsid w:val="00423A6F"/>
    <w:rPr>
      <w:rFonts w:cs="Times New Roman"/>
    </w:rPr>
  </w:style>
  <w:style w:type="character" w:customStyle="1" w:styleId="ListLabel246">
    <w:name w:val="ListLabel 246"/>
    <w:rsid w:val="00423A6F"/>
    <w:rPr>
      <w:rFonts w:cs="Times New Roman"/>
    </w:rPr>
  </w:style>
  <w:style w:type="character" w:customStyle="1" w:styleId="ListLabel247">
    <w:name w:val="ListLabel 247"/>
    <w:rsid w:val="00423A6F"/>
    <w:rPr>
      <w:rFonts w:cs="Times New Roman"/>
    </w:rPr>
  </w:style>
  <w:style w:type="character" w:customStyle="1" w:styleId="ListLabel248">
    <w:name w:val="ListLabel 248"/>
    <w:rsid w:val="00423A6F"/>
    <w:rPr>
      <w:rFonts w:cs="Times New Roman"/>
    </w:rPr>
  </w:style>
  <w:style w:type="character" w:customStyle="1" w:styleId="ListLabel249">
    <w:name w:val="ListLabel 249"/>
    <w:rsid w:val="00423A6F"/>
    <w:rPr>
      <w:rFonts w:cs="Times New Roman"/>
    </w:rPr>
  </w:style>
  <w:style w:type="character" w:customStyle="1" w:styleId="ListLabel250">
    <w:name w:val="ListLabel 250"/>
    <w:rsid w:val="00423A6F"/>
    <w:rPr>
      <w:rFonts w:cs="Times New Roman"/>
    </w:rPr>
  </w:style>
  <w:style w:type="character" w:customStyle="1" w:styleId="ListLabel251">
    <w:name w:val="ListLabel 251"/>
    <w:rsid w:val="00423A6F"/>
    <w:rPr>
      <w:rFonts w:cs="Times New Roman"/>
    </w:rPr>
  </w:style>
  <w:style w:type="character" w:customStyle="1" w:styleId="ListLabel252">
    <w:name w:val="ListLabel 252"/>
    <w:rsid w:val="00423A6F"/>
    <w:rPr>
      <w:rFonts w:cs="Times New Roman"/>
    </w:rPr>
  </w:style>
  <w:style w:type="character" w:customStyle="1" w:styleId="ListLabel253">
    <w:name w:val="ListLabel 253"/>
    <w:rsid w:val="00423A6F"/>
    <w:rPr>
      <w:rFonts w:cs="Times New Roman"/>
    </w:rPr>
  </w:style>
  <w:style w:type="character" w:customStyle="1" w:styleId="ListLabel254">
    <w:name w:val="ListLabel 254"/>
    <w:rsid w:val="00423A6F"/>
    <w:rPr>
      <w:rFonts w:cs="Times New Roman"/>
    </w:rPr>
  </w:style>
  <w:style w:type="character" w:customStyle="1" w:styleId="ListLabel255">
    <w:name w:val="ListLabel 255"/>
    <w:rsid w:val="00423A6F"/>
    <w:rPr>
      <w:rFonts w:cs="Times New Roman"/>
    </w:rPr>
  </w:style>
  <w:style w:type="character" w:customStyle="1" w:styleId="ListLabel256">
    <w:name w:val="ListLabel 256"/>
    <w:rsid w:val="00423A6F"/>
    <w:rPr>
      <w:rFonts w:cs="Times New Roman"/>
    </w:rPr>
  </w:style>
  <w:style w:type="character" w:customStyle="1" w:styleId="ListLabel257">
    <w:name w:val="ListLabel 257"/>
    <w:rsid w:val="00423A6F"/>
    <w:rPr>
      <w:rFonts w:cs="Times New Roman"/>
    </w:rPr>
  </w:style>
  <w:style w:type="character" w:customStyle="1" w:styleId="ListLabel258">
    <w:name w:val="ListLabel 258"/>
    <w:rsid w:val="00423A6F"/>
    <w:rPr>
      <w:rFonts w:cs="Times New Roman"/>
    </w:rPr>
  </w:style>
  <w:style w:type="character" w:customStyle="1" w:styleId="ListLabel259">
    <w:name w:val="ListLabel 259"/>
    <w:rsid w:val="00423A6F"/>
    <w:rPr>
      <w:rFonts w:cs="Times New Roman"/>
    </w:rPr>
  </w:style>
  <w:style w:type="character" w:customStyle="1" w:styleId="ListLabel260">
    <w:name w:val="ListLabel 260"/>
    <w:rsid w:val="00423A6F"/>
    <w:rPr>
      <w:rFonts w:cs="Times New Roman"/>
    </w:rPr>
  </w:style>
  <w:style w:type="character" w:customStyle="1" w:styleId="ListLabel261">
    <w:name w:val="ListLabel 261"/>
    <w:rsid w:val="00423A6F"/>
    <w:rPr>
      <w:rFonts w:cs="Times New Roman"/>
    </w:rPr>
  </w:style>
  <w:style w:type="character" w:customStyle="1" w:styleId="ListLabel262">
    <w:name w:val="ListLabel 262"/>
    <w:rsid w:val="00423A6F"/>
    <w:rPr>
      <w:rFonts w:ascii="Calibri" w:hAnsi="Calibri" w:cs="Times New Roman"/>
      <w:b w:val="0"/>
      <w:sz w:val="22"/>
      <w:szCs w:val="22"/>
    </w:rPr>
  </w:style>
  <w:style w:type="character" w:customStyle="1" w:styleId="ListLabel263">
    <w:name w:val="ListLabel 263"/>
    <w:rsid w:val="00423A6F"/>
    <w:rPr>
      <w:rFonts w:cs="Times New Roman"/>
    </w:rPr>
  </w:style>
  <w:style w:type="character" w:customStyle="1" w:styleId="ListLabel264">
    <w:name w:val="ListLabel 264"/>
    <w:rsid w:val="00423A6F"/>
    <w:rPr>
      <w:rFonts w:cs="Times New Roman"/>
    </w:rPr>
  </w:style>
  <w:style w:type="character" w:customStyle="1" w:styleId="ListLabel265">
    <w:name w:val="ListLabel 265"/>
    <w:rsid w:val="00423A6F"/>
    <w:rPr>
      <w:rFonts w:cs="Times New Roman"/>
    </w:rPr>
  </w:style>
  <w:style w:type="character" w:customStyle="1" w:styleId="ListLabel266">
    <w:name w:val="ListLabel 266"/>
    <w:rsid w:val="00423A6F"/>
    <w:rPr>
      <w:rFonts w:cs="Times New Roman"/>
    </w:rPr>
  </w:style>
  <w:style w:type="character" w:customStyle="1" w:styleId="ListLabel267">
    <w:name w:val="ListLabel 267"/>
    <w:rsid w:val="00423A6F"/>
    <w:rPr>
      <w:rFonts w:cs="Times New Roman"/>
    </w:rPr>
  </w:style>
  <w:style w:type="character" w:customStyle="1" w:styleId="ListLabel268">
    <w:name w:val="ListLabel 268"/>
    <w:rsid w:val="00423A6F"/>
    <w:rPr>
      <w:rFonts w:cs="Times New Roman"/>
    </w:rPr>
  </w:style>
  <w:style w:type="character" w:customStyle="1" w:styleId="ListLabel269">
    <w:name w:val="ListLabel 269"/>
    <w:rsid w:val="00423A6F"/>
    <w:rPr>
      <w:rFonts w:cs="Times New Roman"/>
    </w:rPr>
  </w:style>
  <w:style w:type="character" w:customStyle="1" w:styleId="ListLabel270">
    <w:name w:val="ListLabel 270"/>
    <w:rsid w:val="00423A6F"/>
    <w:rPr>
      <w:rFonts w:cs="Times New Roman"/>
    </w:rPr>
  </w:style>
  <w:style w:type="character" w:customStyle="1" w:styleId="ListLabel271">
    <w:name w:val="ListLabel 271"/>
    <w:rsid w:val="00423A6F"/>
    <w:rPr>
      <w:rFonts w:ascii="Calibri" w:hAnsi="Calibri" w:cs="Calibri"/>
      <w:sz w:val="22"/>
      <w:szCs w:val="22"/>
    </w:rPr>
  </w:style>
  <w:style w:type="character" w:customStyle="1" w:styleId="ListLabel272">
    <w:name w:val="ListLabel 272"/>
    <w:rsid w:val="00423A6F"/>
    <w:rPr>
      <w:rFonts w:cs="Times New Roman"/>
    </w:rPr>
  </w:style>
  <w:style w:type="character" w:customStyle="1" w:styleId="ListLabel273">
    <w:name w:val="ListLabel 273"/>
    <w:rsid w:val="00423A6F"/>
    <w:rPr>
      <w:rFonts w:cs="Times New Roman"/>
    </w:rPr>
  </w:style>
  <w:style w:type="character" w:customStyle="1" w:styleId="ListLabel274">
    <w:name w:val="ListLabel 274"/>
    <w:rsid w:val="00423A6F"/>
    <w:rPr>
      <w:rFonts w:cs="Times New Roman"/>
    </w:rPr>
  </w:style>
  <w:style w:type="character" w:customStyle="1" w:styleId="ListLabel275">
    <w:name w:val="ListLabel 275"/>
    <w:rsid w:val="00423A6F"/>
    <w:rPr>
      <w:rFonts w:cs="Times New Roman"/>
    </w:rPr>
  </w:style>
  <w:style w:type="character" w:customStyle="1" w:styleId="ListLabel276">
    <w:name w:val="ListLabel 276"/>
    <w:rsid w:val="00423A6F"/>
    <w:rPr>
      <w:rFonts w:cs="Times New Roman"/>
    </w:rPr>
  </w:style>
  <w:style w:type="character" w:customStyle="1" w:styleId="ListLabel277">
    <w:name w:val="ListLabel 277"/>
    <w:rsid w:val="00423A6F"/>
    <w:rPr>
      <w:rFonts w:cs="Times New Roman"/>
    </w:rPr>
  </w:style>
  <w:style w:type="character" w:customStyle="1" w:styleId="ListLabel278">
    <w:name w:val="ListLabel 278"/>
    <w:rsid w:val="00423A6F"/>
    <w:rPr>
      <w:rFonts w:cs="Times New Roman"/>
    </w:rPr>
  </w:style>
  <w:style w:type="character" w:customStyle="1" w:styleId="ListLabel279">
    <w:name w:val="ListLabel 279"/>
    <w:rsid w:val="00423A6F"/>
    <w:rPr>
      <w:rFonts w:cs="Times New Roman"/>
    </w:rPr>
  </w:style>
  <w:style w:type="character" w:customStyle="1" w:styleId="ListLabel280">
    <w:name w:val="ListLabel 280"/>
    <w:rsid w:val="00423A6F"/>
    <w:rPr>
      <w:rFonts w:cs="Times New Roman"/>
    </w:rPr>
  </w:style>
  <w:style w:type="character" w:customStyle="1" w:styleId="ListLabel281">
    <w:name w:val="ListLabel 281"/>
    <w:rsid w:val="00423A6F"/>
    <w:rPr>
      <w:rFonts w:cs="Times New Roman"/>
    </w:rPr>
  </w:style>
  <w:style w:type="character" w:customStyle="1" w:styleId="ListLabel282">
    <w:name w:val="ListLabel 282"/>
    <w:rsid w:val="00423A6F"/>
    <w:rPr>
      <w:rFonts w:cs="Times New Roman"/>
    </w:rPr>
  </w:style>
  <w:style w:type="character" w:customStyle="1" w:styleId="ListLabel283">
    <w:name w:val="ListLabel 283"/>
    <w:rsid w:val="00423A6F"/>
    <w:rPr>
      <w:rFonts w:cs="Times New Roman"/>
    </w:rPr>
  </w:style>
  <w:style w:type="character" w:customStyle="1" w:styleId="ListLabel284">
    <w:name w:val="ListLabel 284"/>
    <w:rsid w:val="00423A6F"/>
    <w:rPr>
      <w:rFonts w:cs="Times New Roman"/>
    </w:rPr>
  </w:style>
  <w:style w:type="character" w:customStyle="1" w:styleId="ListLabel285">
    <w:name w:val="ListLabel 285"/>
    <w:rsid w:val="00423A6F"/>
    <w:rPr>
      <w:rFonts w:cs="Times New Roman"/>
    </w:rPr>
  </w:style>
  <w:style w:type="character" w:customStyle="1" w:styleId="ListLabel286">
    <w:name w:val="ListLabel 286"/>
    <w:rsid w:val="00423A6F"/>
    <w:rPr>
      <w:rFonts w:cs="Times New Roman"/>
    </w:rPr>
  </w:style>
  <w:style w:type="character" w:customStyle="1" w:styleId="ListLabel287">
    <w:name w:val="ListLabel 287"/>
    <w:rsid w:val="00423A6F"/>
    <w:rPr>
      <w:rFonts w:cs="Times New Roman"/>
    </w:rPr>
  </w:style>
  <w:style w:type="character" w:customStyle="1" w:styleId="ListLabel288">
    <w:name w:val="ListLabel 288"/>
    <w:rsid w:val="00423A6F"/>
    <w:rPr>
      <w:rFonts w:cs="Times New Roman"/>
    </w:rPr>
  </w:style>
  <w:style w:type="character" w:customStyle="1" w:styleId="ListLabel289">
    <w:name w:val="ListLabel 289"/>
    <w:rsid w:val="00423A6F"/>
    <w:rPr>
      <w:rFonts w:ascii="Calibri" w:eastAsia="Times New Roman" w:hAnsi="Calibri" w:cs="Calibri"/>
      <w:sz w:val="22"/>
      <w:szCs w:val="22"/>
    </w:rPr>
  </w:style>
  <w:style w:type="character" w:customStyle="1" w:styleId="ListLabel290">
    <w:name w:val="ListLabel 290"/>
    <w:rsid w:val="00423A6F"/>
    <w:rPr>
      <w:rFonts w:cs="Times New Roman"/>
    </w:rPr>
  </w:style>
  <w:style w:type="character" w:customStyle="1" w:styleId="ListLabel291">
    <w:name w:val="ListLabel 291"/>
    <w:rsid w:val="00423A6F"/>
    <w:rPr>
      <w:rFonts w:cs="Times New Roman"/>
    </w:rPr>
  </w:style>
  <w:style w:type="character" w:customStyle="1" w:styleId="ListLabel292">
    <w:name w:val="ListLabel 292"/>
    <w:rsid w:val="00423A6F"/>
    <w:rPr>
      <w:rFonts w:cs="Times New Roman"/>
    </w:rPr>
  </w:style>
  <w:style w:type="character" w:customStyle="1" w:styleId="ListLabel293">
    <w:name w:val="ListLabel 293"/>
    <w:rsid w:val="00423A6F"/>
    <w:rPr>
      <w:rFonts w:cs="Times New Roman"/>
    </w:rPr>
  </w:style>
  <w:style w:type="character" w:customStyle="1" w:styleId="ListLabel294">
    <w:name w:val="ListLabel 294"/>
    <w:rsid w:val="00423A6F"/>
    <w:rPr>
      <w:rFonts w:cs="Times New Roman"/>
    </w:rPr>
  </w:style>
  <w:style w:type="character" w:customStyle="1" w:styleId="ListLabel295">
    <w:name w:val="ListLabel 295"/>
    <w:rsid w:val="00423A6F"/>
    <w:rPr>
      <w:rFonts w:cs="Times New Roman"/>
    </w:rPr>
  </w:style>
  <w:style w:type="character" w:customStyle="1" w:styleId="ListLabel296">
    <w:name w:val="ListLabel 296"/>
    <w:rsid w:val="00423A6F"/>
    <w:rPr>
      <w:rFonts w:cs="Times New Roman"/>
    </w:rPr>
  </w:style>
  <w:style w:type="character" w:customStyle="1" w:styleId="ListLabel297">
    <w:name w:val="ListLabel 297"/>
    <w:rsid w:val="00423A6F"/>
    <w:rPr>
      <w:rFonts w:cs="Times New Roman"/>
    </w:rPr>
  </w:style>
  <w:style w:type="character" w:customStyle="1" w:styleId="ListLabel298">
    <w:name w:val="ListLabel 298"/>
    <w:rsid w:val="00423A6F"/>
    <w:rPr>
      <w:rFonts w:ascii="Calibri" w:eastAsia="Times New Roman" w:hAnsi="Calibri" w:cs="Calibri"/>
      <w:sz w:val="22"/>
      <w:szCs w:val="22"/>
    </w:rPr>
  </w:style>
  <w:style w:type="character" w:customStyle="1" w:styleId="ListLabel299">
    <w:name w:val="ListLabel 299"/>
    <w:rsid w:val="00423A6F"/>
    <w:rPr>
      <w:rFonts w:cs="Times New Roman"/>
    </w:rPr>
  </w:style>
  <w:style w:type="character" w:customStyle="1" w:styleId="ListLabel300">
    <w:name w:val="ListLabel 300"/>
    <w:rsid w:val="00423A6F"/>
    <w:rPr>
      <w:rFonts w:cs="Times New Roman"/>
    </w:rPr>
  </w:style>
  <w:style w:type="character" w:customStyle="1" w:styleId="ListLabel301">
    <w:name w:val="ListLabel 301"/>
    <w:rsid w:val="00423A6F"/>
    <w:rPr>
      <w:rFonts w:cs="Times New Roman"/>
    </w:rPr>
  </w:style>
  <w:style w:type="character" w:customStyle="1" w:styleId="ListLabel302">
    <w:name w:val="ListLabel 302"/>
    <w:rsid w:val="00423A6F"/>
    <w:rPr>
      <w:rFonts w:cs="Times New Roman"/>
    </w:rPr>
  </w:style>
  <w:style w:type="character" w:customStyle="1" w:styleId="ListLabel303">
    <w:name w:val="ListLabel 303"/>
    <w:rsid w:val="00423A6F"/>
    <w:rPr>
      <w:rFonts w:cs="Times New Roman"/>
    </w:rPr>
  </w:style>
  <w:style w:type="character" w:customStyle="1" w:styleId="ListLabel304">
    <w:name w:val="ListLabel 304"/>
    <w:rsid w:val="00423A6F"/>
    <w:rPr>
      <w:rFonts w:cs="Times New Roman"/>
    </w:rPr>
  </w:style>
  <w:style w:type="character" w:customStyle="1" w:styleId="ListLabel305">
    <w:name w:val="ListLabel 305"/>
    <w:rsid w:val="00423A6F"/>
    <w:rPr>
      <w:rFonts w:cs="Times New Roman"/>
    </w:rPr>
  </w:style>
  <w:style w:type="character" w:customStyle="1" w:styleId="ListLabel306">
    <w:name w:val="ListLabel 306"/>
    <w:rsid w:val="00423A6F"/>
    <w:rPr>
      <w:rFonts w:cs="Times New Roman"/>
    </w:rPr>
  </w:style>
  <w:style w:type="character" w:customStyle="1" w:styleId="ListLabel307">
    <w:name w:val="ListLabel 307"/>
    <w:rsid w:val="00423A6F"/>
    <w:rPr>
      <w:rFonts w:cs="Times New Roman"/>
    </w:rPr>
  </w:style>
  <w:style w:type="character" w:customStyle="1" w:styleId="ListLabel308">
    <w:name w:val="ListLabel 308"/>
    <w:rsid w:val="00423A6F"/>
    <w:rPr>
      <w:rFonts w:cs="Times New Roman"/>
    </w:rPr>
  </w:style>
  <w:style w:type="character" w:customStyle="1" w:styleId="ListLabel309">
    <w:name w:val="ListLabel 309"/>
    <w:rsid w:val="00423A6F"/>
    <w:rPr>
      <w:rFonts w:cs="Times New Roman"/>
    </w:rPr>
  </w:style>
  <w:style w:type="character" w:customStyle="1" w:styleId="ListLabel310">
    <w:name w:val="ListLabel 310"/>
    <w:rsid w:val="00423A6F"/>
    <w:rPr>
      <w:rFonts w:cs="Times New Roman"/>
    </w:rPr>
  </w:style>
  <w:style w:type="character" w:customStyle="1" w:styleId="ListLabel311">
    <w:name w:val="ListLabel 311"/>
    <w:rsid w:val="00423A6F"/>
    <w:rPr>
      <w:rFonts w:cs="Times New Roman"/>
    </w:rPr>
  </w:style>
  <w:style w:type="character" w:customStyle="1" w:styleId="ListLabel312">
    <w:name w:val="ListLabel 312"/>
    <w:rsid w:val="00423A6F"/>
    <w:rPr>
      <w:rFonts w:cs="Times New Roman"/>
    </w:rPr>
  </w:style>
  <w:style w:type="character" w:customStyle="1" w:styleId="ListLabel313">
    <w:name w:val="ListLabel 313"/>
    <w:rsid w:val="00423A6F"/>
    <w:rPr>
      <w:rFonts w:cs="Times New Roman"/>
    </w:rPr>
  </w:style>
  <w:style w:type="character" w:customStyle="1" w:styleId="ListLabel314">
    <w:name w:val="ListLabel 314"/>
    <w:rsid w:val="00423A6F"/>
    <w:rPr>
      <w:rFonts w:cs="Times New Roman"/>
    </w:rPr>
  </w:style>
  <w:style w:type="character" w:customStyle="1" w:styleId="ListLabel315">
    <w:name w:val="ListLabel 315"/>
    <w:rsid w:val="00423A6F"/>
    <w:rPr>
      <w:rFonts w:cs="Times New Roman"/>
    </w:rPr>
  </w:style>
  <w:style w:type="character" w:customStyle="1" w:styleId="ListLabel316">
    <w:name w:val="ListLabel 316"/>
    <w:rsid w:val="00423A6F"/>
    <w:rPr>
      <w:rFonts w:cs="Times New Roman"/>
    </w:rPr>
  </w:style>
  <w:style w:type="character" w:customStyle="1" w:styleId="ListLabel317">
    <w:name w:val="ListLabel 317"/>
    <w:rsid w:val="00423A6F"/>
    <w:rPr>
      <w:rFonts w:cs="Times New Roman"/>
    </w:rPr>
  </w:style>
  <w:style w:type="character" w:customStyle="1" w:styleId="ListLabel318">
    <w:name w:val="ListLabel 318"/>
    <w:rsid w:val="00423A6F"/>
    <w:rPr>
      <w:rFonts w:cs="Times New Roman"/>
    </w:rPr>
  </w:style>
  <w:style w:type="character" w:customStyle="1" w:styleId="ListLabel319">
    <w:name w:val="ListLabel 319"/>
    <w:rsid w:val="00423A6F"/>
    <w:rPr>
      <w:rFonts w:cs="Times New Roman"/>
    </w:rPr>
  </w:style>
  <w:style w:type="character" w:customStyle="1" w:styleId="ListLabel320">
    <w:name w:val="ListLabel 320"/>
    <w:rsid w:val="00423A6F"/>
    <w:rPr>
      <w:rFonts w:cs="Times New Roman"/>
    </w:rPr>
  </w:style>
  <w:style w:type="character" w:customStyle="1" w:styleId="ListLabel321">
    <w:name w:val="ListLabel 321"/>
    <w:rsid w:val="00423A6F"/>
    <w:rPr>
      <w:rFonts w:cs="Times New Roman"/>
    </w:rPr>
  </w:style>
  <w:style w:type="character" w:customStyle="1" w:styleId="ListLabel322">
    <w:name w:val="ListLabel 322"/>
    <w:rsid w:val="00423A6F"/>
    <w:rPr>
      <w:rFonts w:cs="Times New Roman"/>
    </w:rPr>
  </w:style>
  <w:style w:type="character" w:customStyle="1" w:styleId="ListLabel323">
    <w:name w:val="ListLabel 323"/>
    <w:rsid w:val="00423A6F"/>
    <w:rPr>
      <w:rFonts w:cs="Times New Roman"/>
    </w:rPr>
  </w:style>
  <w:style w:type="character" w:customStyle="1" w:styleId="ListLabel324">
    <w:name w:val="ListLabel 324"/>
    <w:rsid w:val="00423A6F"/>
    <w:rPr>
      <w:rFonts w:cs="Times New Roman"/>
    </w:rPr>
  </w:style>
  <w:style w:type="character" w:customStyle="1" w:styleId="ListLabel325">
    <w:name w:val="ListLabel 325"/>
    <w:rsid w:val="00423A6F"/>
    <w:rPr>
      <w:rFonts w:ascii="Calibri" w:hAnsi="Calibri" w:cs="Times New Roman"/>
      <w:sz w:val="22"/>
      <w:szCs w:val="22"/>
    </w:rPr>
  </w:style>
  <w:style w:type="character" w:customStyle="1" w:styleId="ListLabel326">
    <w:name w:val="ListLabel 326"/>
    <w:rsid w:val="00423A6F"/>
    <w:rPr>
      <w:rFonts w:cs="Times New Roman"/>
    </w:rPr>
  </w:style>
  <w:style w:type="character" w:customStyle="1" w:styleId="ListLabel327">
    <w:name w:val="ListLabel 327"/>
    <w:rsid w:val="00423A6F"/>
    <w:rPr>
      <w:rFonts w:cs="Times New Roman"/>
    </w:rPr>
  </w:style>
  <w:style w:type="character" w:customStyle="1" w:styleId="ListLabel328">
    <w:name w:val="ListLabel 328"/>
    <w:rsid w:val="00423A6F"/>
    <w:rPr>
      <w:rFonts w:cs="Times New Roman"/>
    </w:rPr>
  </w:style>
  <w:style w:type="character" w:customStyle="1" w:styleId="ListLabel329">
    <w:name w:val="ListLabel 329"/>
    <w:rsid w:val="00423A6F"/>
    <w:rPr>
      <w:rFonts w:cs="Times New Roman"/>
    </w:rPr>
  </w:style>
  <w:style w:type="character" w:customStyle="1" w:styleId="ListLabel330">
    <w:name w:val="ListLabel 330"/>
    <w:rsid w:val="00423A6F"/>
    <w:rPr>
      <w:rFonts w:cs="Times New Roman"/>
    </w:rPr>
  </w:style>
  <w:style w:type="character" w:customStyle="1" w:styleId="ListLabel331">
    <w:name w:val="ListLabel 331"/>
    <w:rsid w:val="00423A6F"/>
    <w:rPr>
      <w:rFonts w:cs="Times New Roman"/>
    </w:rPr>
  </w:style>
  <w:style w:type="character" w:customStyle="1" w:styleId="ListLabel332">
    <w:name w:val="ListLabel 332"/>
    <w:rsid w:val="00423A6F"/>
    <w:rPr>
      <w:rFonts w:cs="Times New Roman"/>
    </w:rPr>
  </w:style>
  <w:style w:type="character" w:customStyle="1" w:styleId="ListLabel333">
    <w:name w:val="ListLabel 333"/>
    <w:rsid w:val="00423A6F"/>
    <w:rPr>
      <w:rFonts w:cs="Times New Roman"/>
    </w:rPr>
  </w:style>
  <w:style w:type="paragraph" w:customStyle="1" w:styleId="Nagwek10">
    <w:name w:val="Nagłówek1"/>
    <w:basedOn w:val="Normalny"/>
    <w:next w:val="Tekstpodstawowy"/>
    <w:rsid w:val="00423A6F"/>
    <w:pPr>
      <w:jc w:val="center"/>
    </w:pPr>
    <w:rPr>
      <w:szCs w:val="20"/>
    </w:rPr>
  </w:style>
  <w:style w:type="paragraph" w:styleId="Tekstpodstawowy">
    <w:name w:val="Body Text"/>
    <w:basedOn w:val="Normalny"/>
    <w:link w:val="TekstpodstawowyZnak1"/>
    <w:rsid w:val="00423A6F"/>
    <w:pPr>
      <w:overflowPunct w:val="0"/>
      <w:autoSpaceDE w:val="0"/>
      <w:spacing w:after="220" w:line="220" w:lineRule="atLeast"/>
      <w:jc w:val="both"/>
      <w:textAlignment w:val="baseline"/>
    </w:pPr>
    <w:rPr>
      <w:rFonts w:ascii="Arial" w:hAnsi="Arial" w:cs="Arial"/>
      <w:spacing w:val="-5"/>
      <w:sz w:val="20"/>
      <w:szCs w:val="20"/>
    </w:rPr>
  </w:style>
  <w:style w:type="character" w:customStyle="1" w:styleId="TekstpodstawowyZnak1">
    <w:name w:val="Tekst podstawowy Znak1"/>
    <w:basedOn w:val="Domylnaczcionkaakapitu"/>
    <w:link w:val="Tekstpodstawowy"/>
    <w:rsid w:val="00423A6F"/>
    <w:rPr>
      <w:rFonts w:ascii="Arial" w:eastAsia="MS Mincho" w:hAnsi="Arial" w:cs="Arial"/>
      <w:spacing w:val="-5"/>
      <w:kern w:val="0"/>
      <w:sz w:val="20"/>
      <w:szCs w:val="20"/>
      <w:lang w:eastAsia="zh-CN"/>
      <w14:ligatures w14:val="none"/>
    </w:rPr>
  </w:style>
  <w:style w:type="paragraph" w:styleId="Lista">
    <w:name w:val="List"/>
    <w:basedOn w:val="Tekstpodstawowy"/>
    <w:rsid w:val="00423A6F"/>
    <w:pPr>
      <w:overflowPunct/>
      <w:autoSpaceDE/>
      <w:spacing w:after="0" w:line="240" w:lineRule="auto"/>
      <w:textAlignment w:val="auto"/>
    </w:pPr>
    <w:rPr>
      <w:rFonts w:ascii="Times New Roman" w:hAnsi="Times New Roman" w:cs="Lucida Sans Unicode"/>
      <w:spacing w:val="0"/>
      <w:sz w:val="24"/>
      <w:szCs w:val="24"/>
    </w:rPr>
  </w:style>
  <w:style w:type="paragraph" w:styleId="Legenda">
    <w:name w:val="caption"/>
    <w:basedOn w:val="Normalny"/>
    <w:qFormat/>
    <w:rsid w:val="00423A6F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rsid w:val="00423A6F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rsid w:val="00423A6F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1"/>
    <w:uiPriority w:val="99"/>
    <w:rsid w:val="00423A6F"/>
    <w:pPr>
      <w:keepLines/>
      <w:overflowPunct w:val="0"/>
      <w:autoSpaceDE w:val="0"/>
      <w:spacing w:before="600" w:line="220" w:lineRule="atLeast"/>
      <w:textAlignment w:val="baseline"/>
    </w:pPr>
    <w:rPr>
      <w:rFonts w:ascii="Arial" w:hAnsi="Arial" w:cs="Arial"/>
      <w:spacing w:val="-5"/>
      <w:sz w:val="18"/>
      <w:szCs w:val="20"/>
    </w:rPr>
  </w:style>
  <w:style w:type="character" w:customStyle="1" w:styleId="StopkaZnak1">
    <w:name w:val="Stopka Znak1"/>
    <w:basedOn w:val="Domylnaczcionkaakapitu"/>
    <w:link w:val="Stopka"/>
    <w:uiPriority w:val="99"/>
    <w:rsid w:val="00423A6F"/>
    <w:rPr>
      <w:rFonts w:ascii="Arial" w:eastAsia="MS Mincho" w:hAnsi="Arial" w:cs="Arial"/>
      <w:spacing w:val="-5"/>
      <w:kern w:val="0"/>
      <w:sz w:val="18"/>
      <w:szCs w:val="20"/>
      <w:lang w:eastAsia="zh-CN"/>
      <w14:ligatures w14:val="none"/>
    </w:rPr>
  </w:style>
  <w:style w:type="paragraph" w:customStyle="1" w:styleId="Tekstpodstawowy22">
    <w:name w:val="Tekst podstawowy 22"/>
    <w:basedOn w:val="Normalny"/>
    <w:rsid w:val="00423A6F"/>
    <w:pPr>
      <w:jc w:val="both"/>
    </w:pPr>
    <w:rPr>
      <w:b/>
      <w:bCs/>
      <w:sz w:val="28"/>
    </w:rPr>
  </w:style>
  <w:style w:type="paragraph" w:customStyle="1" w:styleId="Tekstpodstawowy31">
    <w:name w:val="Tekst podstawowy 31"/>
    <w:basedOn w:val="Normalny"/>
    <w:rsid w:val="00423A6F"/>
    <w:pPr>
      <w:overflowPunct w:val="0"/>
      <w:autoSpaceDE w:val="0"/>
      <w:jc w:val="both"/>
      <w:textAlignment w:val="baseline"/>
    </w:pPr>
    <w:rPr>
      <w:spacing w:val="-5"/>
      <w:szCs w:val="20"/>
    </w:rPr>
  </w:style>
  <w:style w:type="paragraph" w:styleId="NormalnyWeb">
    <w:name w:val="Normal (Web)"/>
    <w:basedOn w:val="Normalny"/>
    <w:uiPriority w:val="99"/>
    <w:rsid w:val="00423A6F"/>
    <w:pPr>
      <w:spacing w:before="280" w:after="280"/>
    </w:pPr>
  </w:style>
  <w:style w:type="paragraph" w:styleId="Tekstpodstawowywcity">
    <w:name w:val="Body Text Indent"/>
    <w:basedOn w:val="Normalny"/>
    <w:link w:val="TekstpodstawowywcityZnak1"/>
    <w:rsid w:val="00423A6F"/>
    <w:pPr>
      <w:overflowPunct w:val="0"/>
      <w:autoSpaceDE w:val="0"/>
      <w:spacing w:after="120"/>
      <w:ind w:left="283"/>
      <w:jc w:val="both"/>
      <w:textAlignment w:val="baseline"/>
    </w:pPr>
    <w:rPr>
      <w:rFonts w:ascii="Arial" w:hAnsi="Arial" w:cs="Arial"/>
      <w:spacing w:val="-5"/>
      <w:sz w:val="20"/>
      <w:szCs w:val="20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423A6F"/>
    <w:rPr>
      <w:rFonts w:ascii="Arial" w:eastAsia="MS Mincho" w:hAnsi="Arial" w:cs="Arial"/>
      <w:spacing w:val="-5"/>
      <w:kern w:val="0"/>
      <w:sz w:val="20"/>
      <w:szCs w:val="20"/>
      <w:lang w:eastAsia="zh-CN"/>
      <w14:ligatures w14:val="none"/>
    </w:rPr>
  </w:style>
  <w:style w:type="paragraph" w:customStyle="1" w:styleId="Tekstpodstawowywcity21">
    <w:name w:val="Tekst podstawowy wcięty 21"/>
    <w:basedOn w:val="Normalny"/>
    <w:rsid w:val="00423A6F"/>
    <w:pPr>
      <w:overflowPunct w:val="0"/>
      <w:autoSpaceDE w:val="0"/>
      <w:spacing w:after="120" w:line="480" w:lineRule="auto"/>
      <w:ind w:left="283"/>
      <w:jc w:val="both"/>
      <w:textAlignment w:val="baseline"/>
    </w:pPr>
    <w:rPr>
      <w:rFonts w:ascii="Arial" w:hAnsi="Arial" w:cs="Arial"/>
      <w:spacing w:val="-5"/>
      <w:sz w:val="20"/>
      <w:szCs w:val="20"/>
    </w:rPr>
  </w:style>
  <w:style w:type="paragraph" w:styleId="Nagwek">
    <w:name w:val="header"/>
    <w:basedOn w:val="Normalny"/>
    <w:link w:val="NagwekZnak2"/>
    <w:uiPriority w:val="99"/>
    <w:rsid w:val="00423A6F"/>
    <w:pPr>
      <w:overflowPunct w:val="0"/>
      <w:autoSpaceDE w:val="0"/>
      <w:jc w:val="both"/>
      <w:textAlignment w:val="baseline"/>
    </w:pPr>
    <w:rPr>
      <w:rFonts w:ascii="Arial" w:hAnsi="Arial" w:cs="Arial"/>
      <w:spacing w:val="-5"/>
      <w:sz w:val="20"/>
      <w:szCs w:val="20"/>
    </w:rPr>
  </w:style>
  <w:style w:type="character" w:customStyle="1" w:styleId="NagwekZnak2">
    <w:name w:val="Nagłówek Znak2"/>
    <w:basedOn w:val="Domylnaczcionkaakapitu"/>
    <w:link w:val="Nagwek"/>
    <w:uiPriority w:val="99"/>
    <w:rsid w:val="00423A6F"/>
    <w:rPr>
      <w:rFonts w:ascii="Arial" w:eastAsia="MS Mincho" w:hAnsi="Arial" w:cs="Arial"/>
      <w:spacing w:val="-5"/>
      <w:kern w:val="0"/>
      <w:sz w:val="20"/>
      <w:szCs w:val="20"/>
      <w:lang w:eastAsia="zh-CN"/>
      <w14:ligatures w14:val="none"/>
    </w:rPr>
  </w:style>
  <w:style w:type="paragraph" w:customStyle="1" w:styleId="Mapadokumentu1">
    <w:name w:val="Mapa dokumentu1"/>
    <w:basedOn w:val="Normalny"/>
    <w:rsid w:val="00423A6F"/>
    <w:pPr>
      <w:shd w:val="clear" w:color="auto" w:fill="000080"/>
    </w:pPr>
    <w:rPr>
      <w:rFonts w:ascii="Tahoma" w:hAnsi="Tahoma" w:cs="Tahoma"/>
    </w:rPr>
  </w:style>
  <w:style w:type="paragraph" w:customStyle="1" w:styleId="Tekstpodstawowyrazem">
    <w:name w:val="Tekst podstawowy razem"/>
    <w:basedOn w:val="Tekstpodstawowy"/>
    <w:rsid w:val="00423A6F"/>
    <w:pPr>
      <w:keepNext/>
    </w:pPr>
  </w:style>
  <w:style w:type="paragraph" w:customStyle="1" w:styleId="Tekstkomentarza1">
    <w:name w:val="Tekst komentarza1"/>
    <w:basedOn w:val="Normalny"/>
    <w:rsid w:val="00423A6F"/>
    <w:rPr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423A6F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423A6F"/>
    <w:rPr>
      <w:rFonts w:ascii="Times New Roman" w:eastAsia="MS Mincho" w:hAnsi="Times New Roman" w:cs="Times New Roman"/>
      <w:kern w:val="0"/>
      <w:sz w:val="20"/>
      <w:szCs w:val="20"/>
      <w:lang w:eastAsia="zh-CN"/>
      <w14:ligatures w14:val="none"/>
    </w:rPr>
  </w:style>
  <w:style w:type="paragraph" w:styleId="Tematkomentarza">
    <w:name w:val="annotation subject"/>
    <w:basedOn w:val="Tekstkomentarza1"/>
    <w:next w:val="Tekstkomentarza1"/>
    <w:link w:val="TematkomentarzaZnak1"/>
    <w:rsid w:val="00423A6F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423A6F"/>
    <w:rPr>
      <w:rFonts w:ascii="Times New Roman" w:eastAsia="MS Mincho" w:hAnsi="Times New Roman" w:cs="Times New Roman"/>
      <w:b/>
      <w:bCs/>
      <w:kern w:val="0"/>
      <w:sz w:val="20"/>
      <w:szCs w:val="20"/>
      <w:lang w:eastAsia="zh-CN"/>
      <w14:ligatures w14:val="none"/>
    </w:rPr>
  </w:style>
  <w:style w:type="paragraph" w:styleId="Tekstdymka">
    <w:name w:val="Balloon Text"/>
    <w:basedOn w:val="Normalny"/>
    <w:link w:val="TekstdymkaZnak1"/>
    <w:rsid w:val="00423A6F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rsid w:val="00423A6F"/>
    <w:rPr>
      <w:rFonts w:ascii="Tahoma" w:eastAsia="MS Mincho" w:hAnsi="Tahoma" w:cs="Tahoma"/>
      <w:kern w:val="0"/>
      <w:sz w:val="16"/>
      <w:szCs w:val="16"/>
      <w:lang w:eastAsia="zh-CN"/>
      <w14:ligatures w14:val="none"/>
    </w:rPr>
  </w:style>
  <w:style w:type="paragraph" w:customStyle="1" w:styleId="Kasia">
    <w:name w:val="Kasia"/>
    <w:basedOn w:val="Normalny"/>
    <w:rsid w:val="00423A6F"/>
    <w:pPr>
      <w:overflowPunct w:val="0"/>
      <w:autoSpaceDE w:val="0"/>
      <w:jc w:val="both"/>
      <w:textAlignment w:val="baseline"/>
    </w:pPr>
  </w:style>
  <w:style w:type="paragraph" w:customStyle="1" w:styleId="Zwykytekst1">
    <w:name w:val="Zwykły tekst1"/>
    <w:basedOn w:val="Normalny"/>
    <w:rsid w:val="00423A6F"/>
    <w:rPr>
      <w:rFonts w:ascii="Consolas" w:eastAsia="Calibri" w:hAnsi="Consolas" w:cs="Consolas"/>
      <w:sz w:val="21"/>
      <w:szCs w:val="21"/>
    </w:rPr>
  </w:style>
  <w:style w:type="paragraph" w:customStyle="1" w:styleId="WW-Tekstpodstawowywcity2">
    <w:name w:val="WW-Tekst podstawowy wcięty 2"/>
    <w:basedOn w:val="Normalny"/>
    <w:rsid w:val="00423A6F"/>
    <w:pPr>
      <w:spacing w:line="360" w:lineRule="auto"/>
      <w:ind w:left="360"/>
      <w:jc w:val="both"/>
    </w:pPr>
  </w:style>
  <w:style w:type="paragraph" w:customStyle="1" w:styleId="Kolorowalistaakcent11">
    <w:name w:val="Kolorowa lista — akcent 11"/>
    <w:basedOn w:val="Normalny"/>
    <w:uiPriority w:val="34"/>
    <w:qFormat/>
    <w:rsid w:val="00423A6F"/>
    <w:pPr>
      <w:ind w:left="708"/>
    </w:pPr>
  </w:style>
  <w:style w:type="paragraph" w:customStyle="1" w:styleId="Bezodstpw1">
    <w:name w:val="Bez odstępów1"/>
    <w:rsid w:val="00423A6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zh-CN"/>
      <w14:ligatures w14:val="none"/>
    </w:rPr>
  </w:style>
  <w:style w:type="paragraph" w:customStyle="1" w:styleId="pkt">
    <w:name w:val="pkt"/>
    <w:basedOn w:val="Normalny"/>
    <w:rsid w:val="00423A6F"/>
    <w:pPr>
      <w:autoSpaceDE w:val="0"/>
      <w:spacing w:before="60" w:after="60" w:line="360" w:lineRule="auto"/>
      <w:ind w:left="851" w:hanging="295"/>
      <w:jc w:val="both"/>
    </w:pPr>
  </w:style>
  <w:style w:type="paragraph" w:customStyle="1" w:styleId="Style27">
    <w:name w:val="Style27"/>
    <w:basedOn w:val="Normalny"/>
    <w:rsid w:val="00423A6F"/>
    <w:pPr>
      <w:widowControl w:val="0"/>
      <w:autoSpaceDE w:val="0"/>
      <w:spacing w:line="281" w:lineRule="exact"/>
      <w:ind w:hanging="324"/>
    </w:pPr>
  </w:style>
  <w:style w:type="paragraph" w:styleId="Tekstprzypisukocowego">
    <w:name w:val="endnote text"/>
    <w:basedOn w:val="Normalny"/>
    <w:link w:val="TekstprzypisukocowegoZnak1"/>
    <w:rsid w:val="00423A6F"/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rsid w:val="00423A6F"/>
    <w:rPr>
      <w:rFonts w:ascii="Times New Roman" w:eastAsia="MS Mincho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Akapitzlist1">
    <w:name w:val="Akapit z listą1"/>
    <w:basedOn w:val="Normalny"/>
    <w:rsid w:val="00423A6F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rsid w:val="00423A6F"/>
    <w:pPr>
      <w:suppressAutoHyphens/>
      <w:autoSpaceDE w:val="0"/>
      <w:spacing w:after="0" w:line="240" w:lineRule="auto"/>
    </w:pPr>
    <w:rPr>
      <w:rFonts w:ascii="Arial" w:eastAsia="MS Mincho" w:hAnsi="Arial" w:cs="Arial"/>
      <w:color w:val="000000"/>
      <w:kern w:val="0"/>
      <w:lang w:eastAsia="zh-CN"/>
      <w14:ligatures w14:val="none"/>
    </w:rPr>
  </w:style>
  <w:style w:type="paragraph" w:customStyle="1" w:styleId="Kolorowalistaakcent12">
    <w:name w:val="Kolorowa lista — akcent 12"/>
    <w:basedOn w:val="Normalny"/>
    <w:rsid w:val="00423A6F"/>
    <w:pPr>
      <w:ind w:left="720"/>
    </w:pPr>
  </w:style>
  <w:style w:type="paragraph" w:customStyle="1" w:styleId="redniasiatka1akcent23">
    <w:name w:val="Średnia siatka 1 — akcent 23"/>
    <w:basedOn w:val="Normalny"/>
    <w:rsid w:val="00423A6F"/>
    <w:pPr>
      <w:ind w:left="720"/>
      <w:contextualSpacing/>
    </w:pPr>
  </w:style>
  <w:style w:type="paragraph" w:customStyle="1" w:styleId="Style12">
    <w:name w:val="Style12"/>
    <w:basedOn w:val="Normalny"/>
    <w:rsid w:val="00423A6F"/>
    <w:pPr>
      <w:widowControl w:val="0"/>
      <w:autoSpaceDE w:val="0"/>
      <w:spacing w:line="374" w:lineRule="exact"/>
      <w:ind w:hanging="353"/>
      <w:jc w:val="both"/>
    </w:pPr>
    <w:rPr>
      <w:rFonts w:ascii="Arial" w:hAnsi="Arial" w:cs="Arial"/>
    </w:rPr>
  </w:style>
  <w:style w:type="paragraph" w:customStyle="1" w:styleId="Style29">
    <w:name w:val="Style29"/>
    <w:basedOn w:val="Normalny"/>
    <w:rsid w:val="00423A6F"/>
    <w:pPr>
      <w:widowControl w:val="0"/>
      <w:autoSpaceDE w:val="0"/>
      <w:spacing w:line="382" w:lineRule="exact"/>
      <w:ind w:hanging="569"/>
    </w:pPr>
    <w:rPr>
      <w:rFonts w:ascii="Arial" w:hAnsi="Arial" w:cs="Arial"/>
    </w:rPr>
  </w:style>
  <w:style w:type="paragraph" w:styleId="Tekstprzypisudolnego">
    <w:name w:val="footnote text"/>
    <w:aliases w:val="Podrozdział"/>
    <w:basedOn w:val="Normalny"/>
    <w:link w:val="TekstprzypisudolnegoZnak1"/>
    <w:uiPriority w:val="99"/>
    <w:rsid w:val="00423A6F"/>
    <w:rPr>
      <w:sz w:val="20"/>
      <w:szCs w:val="20"/>
    </w:rPr>
  </w:style>
  <w:style w:type="character" w:customStyle="1" w:styleId="TekstprzypisudolnegoZnak1">
    <w:name w:val="Tekst przypisu dolnego Znak1"/>
    <w:aliases w:val="Podrozdział Znak1"/>
    <w:basedOn w:val="Domylnaczcionkaakapitu"/>
    <w:link w:val="Tekstprzypisudolnego"/>
    <w:uiPriority w:val="99"/>
    <w:rsid w:val="00423A6F"/>
    <w:rPr>
      <w:rFonts w:ascii="Times New Roman" w:eastAsia="MS Mincho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rednialista2akcent21">
    <w:name w:val="Średnia lista 2 — akcent 21"/>
    <w:rsid w:val="00423A6F"/>
    <w:pPr>
      <w:suppressAutoHyphens/>
      <w:spacing w:after="0" w:line="240" w:lineRule="auto"/>
    </w:pPr>
    <w:rPr>
      <w:rFonts w:ascii="Times New Roman" w:eastAsia="MS Mincho" w:hAnsi="Times New Roman" w:cs="Times New Roman"/>
      <w:kern w:val="0"/>
      <w:lang w:eastAsia="zh-CN"/>
      <w14:ligatures w14:val="none"/>
    </w:rPr>
  </w:style>
  <w:style w:type="paragraph" w:customStyle="1" w:styleId="Standard">
    <w:name w:val="Standard"/>
    <w:rsid w:val="00423A6F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Tahoma"/>
      <w:color w:val="000000"/>
      <w:lang w:val="en-US" w:eastAsia="zh-CN"/>
      <w14:ligatures w14:val="none"/>
    </w:rPr>
  </w:style>
  <w:style w:type="paragraph" w:customStyle="1" w:styleId="NormalBold">
    <w:name w:val="NormalBold"/>
    <w:basedOn w:val="Normalny"/>
    <w:rsid w:val="00423A6F"/>
    <w:pPr>
      <w:widowControl w:val="0"/>
    </w:pPr>
    <w:rPr>
      <w:b/>
      <w:szCs w:val="20"/>
    </w:rPr>
  </w:style>
  <w:style w:type="paragraph" w:customStyle="1" w:styleId="normaltableau">
    <w:name w:val="normal_tableau"/>
    <w:basedOn w:val="Normalny"/>
    <w:rsid w:val="00423A6F"/>
    <w:pPr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paragraph" w:customStyle="1" w:styleId="Tekstpodstawowywcity31">
    <w:name w:val="Tekst podstawowy wcięty 31"/>
    <w:basedOn w:val="Normalny"/>
    <w:rsid w:val="00423A6F"/>
    <w:pPr>
      <w:widowControl w:val="0"/>
      <w:autoSpaceDE w:val="0"/>
      <w:spacing w:after="120"/>
      <w:ind w:left="283"/>
    </w:pPr>
    <w:rPr>
      <w:sz w:val="16"/>
      <w:szCs w:val="16"/>
    </w:rPr>
  </w:style>
  <w:style w:type="paragraph" w:customStyle="1" w:styleId="redniasiatka1akcent22">
    <w:name w:val="Średnia siatka 1 — akcent 22"/>
    <w:basedOn w:val="Normalny"/>
    <w:uiPriority w:val="34"/>
    <w:qFormat/>
    <w:rsid w:val="00423A6F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redniasiatka21">
    <w:name w:val="Średnia siatka 21"/>
    <w:rsid w:val="00423A6F"/>
    <w:pPr>
      <w:suppressAutoHyphens/>
      <w:spacing w:after="0" w:line="240" w:lineRule="auto"/>
    </w:pPr>
    <w:rPr>
      <w:rFonts w:ascii="Times New Roman" w:eastAsia="MS Mincho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Jasnalistaakcent51">
    <w:name w:val="Jasna lista — akcent 51"/>
    <w:basedOn w:val="Normalny"/>
    <w:rsid w:val="00423A6F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Spistreci1">
    <w:name w:val="toc 1"/>
    <w:basedOn w:val="Normalny"/>
    <w:next w:val="Normalny"/>
    <w:rsid w:val="00423A6F"/>
    <w:pPr>
      <w:overflowPunct w:val="0"/>
      <w:autoSpaceDE w:val="0"/>
      <w:jc w:val="both"/>
      <w:textAlignment w:val="baseline"/>
    </w:pPr>
    <w:rPr>
      <w:spacing w:val="-5"/>
      <w:sz w:val="20"/>
      <w:szCs w:val="20"/>
    </w:rPr>
  </w:style>
  <w:style w:type="paragraph" w:customStyle="1" w:styleId="Adresodbiorcywliocie">
    <w:name w:val="Adres odbiorcy w liocie"/>
    <w:basedOn w:val="Tekstpodstawowy"/>
    <w:rsid w:val="00423A6F"/>
    <w:pPr>
      <w:spacing w:after="0"/>
      <w:jc w:val="left"/>
    </w:pPr>
    <w:rPr>
      <w:lang w:val="x-none"/>
    </w:rPr>
  </w:style>
  <w:style w:type="paragraph" w:customStyle="1" w:styleId="Tekstpodstawowy21">
    <w:name w:val="Tekst podstawowy 21"/>
    <w:basedOn w:val="Normalny"/>
    <w:rsid w:val="00423A6F"/>
    <w:rPr>
      <w:b/>
      <w:szCs w:val="20"/>
    </w:rPr>
  </w:style>
  <w:style w:type="paragraph" w:customStyle="1" w:styleId="Standardowy1">
    <w:name w:val="Standardowy1"/>
    <w:rsid w:val="00423A6F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US" w:eastAsia="zh-CN"/>
      <w14:ligatures w14:val="none"/>
    </w:rPr>
  </w:style>
  <w:style w:type="paragraph" w:customStyle="1" w:styleId="WW-Listawypunktowana2">
    <w:name w:val="WW-Lista wypunktowana 2"/>
    <w:basedOn w:val="Normalny"/>
    <w:rsid w:val="00423A6F"/>
    <w:rPr>
      <w:rFonts w:ascii="Arial" w:hAnsi="Arial" w:cs="Arial"/>
      <w:szCs w:val="21"/>
    </w:rPr>
  </w:style>
  <w:style w:type="paragraph" w:customStyle="1" w:styleId="Akapitzlist2">
    <w:name w:val="Akapit z listą2"/>
    <w:basedOn w:val="Normalny"/>
    <w:rsid w:val="00423A6F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redniasiatka1akcent21">
    <w:name w:val="Średnia siatka 1 — akcent 21"/>
    <w:basedOn w:val="Normalny"/>
    <w:rsid w:val="00423A6F"/>
    <w:pPr>
      <w:spacing w:after="200" w:line="276" w:lineRule="auto"/>
      <w:ind w:left="720"/>
      <w:textAlignment w:val="baseline"/>
    </w:pPr>
    <w:rPr>
      <w:rFonts w:ascii="Calibri" w:hAnsi="Calibri" w:cs="Calibri"/>
      <w:sz w:val="22"/>
      <w:szCs w:val="22"/>
    </w:rPr>
  </w:style>
  <w:style w:type="paragraph" w:customStyle="1" w:styleId="Kolorowecieniowanieakcent31">
    <w:name w:val="Kolorowe cieniowanie — akcent 31"/>
    <w:basedOn w:val="Normalny"/>
    <w:rsid w:val="00423A6F"/>
    <w:pPr>
      <w:spacing w:after="200" w:line="276" w:lineRule="auto"/>
      <w:ind w:left="720"/>
      <w:textAlignment w:val="baseline"/>
    </w:pPr>
    <w:rPr>
      <w:rFonts w:ascii="Calibri" w:eastAsia="Calibri" w:hAnsi="Calibri" w:cs="Calibri"/>
      <w:sz w:val="22"/>
      <w:szCs w:val="22"/>
    </w:rPr>
  </w:style>
  <w:style w:type="paragraph" w:customStyle="1" w:styleId="Style3">
    <w:name w:val="Style3"/>
    <w:basedOn w:val="Normalny"/>
    <w:rsid w:val="00423A6F"/>
    <w:pPr>
      <w:widowControl w:val="0"/>
      <w:autoSpaceDE w:val="0"/>
    </w:pPr>
    <w:rPr>
      <w:rFonts w:ascii="Arial" w:hAnsi="Arial" w:cs="Arial"/>
    </w:rPr>
  </w:style>
  <w:style w:type="paragraph" w:customStyle="1" w:styleId="Style4">
    <w:name w:val="Style4"/>
    <w:basedOn w:val="Normalny"/>
    <w:rsid w:val="00423A6F"/>
    <w:pPr>
      <w:widowControl w:val="0"/>
      <w:autoSpaceDE w:val="0"/>
      <w:spacing w:line="230" w:lineRule="exact"/>
      <w:jc w:val="both"/>
    </w:pPr>
    <w:rPr>
      <w:rFonts w:ascii="Arial" w:hAnsi="Arial" w:cs="Arial"/>
    </w:rPr>
  </w:style>
  <w:style w:type="paragraph" w:customStyle="1" w:styleId="Style5">
    <w:name w:val="Style5"/>
    <w:basedOn w:val="Normalny"/>
    <w:rsid w:val="00423A6F"/>
    <w:pPr>
      <w:widowControl w:val="0"/>
      <w:autoSpaceDE w:val="0"/>
    </w:pPr>
    <w:rPr>
      <w:rFonts w:ascii="Arial" w:hAnsi="Arial" w:cs="Arial"/>
    </w:rPr>
  </w:style>
  <w:style w:type="paragraph" w:customStyle="1" w:styleId="Style7">
    <w:name w:val="Style7"/>
    <w:basedOn w:val="Normalny"/>
    <w:rsid w:val="00423A6F"/>
    <w:pPr>
      <w:widowControl w:val="0"/>
      <w:autoSpaceDE w:val="0"/>
      <w:spacing w:line="227" w:lineRule="exact"/>
      <w:jc w:val="both"/>
    </w:pPr>
    <w:rPr>
      <w:rFonts w:ascii="Arial" w:hAnsi="Arial" w:cs="Arial"/>
    </w:rPr>
  </w:style>
  <w:style w:type="paragraph" w:customStyle="1" w:styleId="Style8">
    <w:name w:val="Style8"/>
    <w:basedOn w:val="Normalny"/>
    <w:rsid w:val="00423A6F"/>
    <w:pPr>
      <w:widowControl w:val="0"/>
      <w:autoSpaceDE w:val="0"/>
    </w:pPr>
    <w:rPr>
      <w:rFonts w:ascii="Arial" w:hAnsi="Arial" w:cs="Arial"/>
    </w:rPr>
  </w:style>
  <w:style w:type="paragraph" w:customStyle="1" w:styleId="text-center">
    <w:name w:val="text-center"/>
    <w:basedOn w:val="Normalny"/>
    <w:rsid w:val="00423A6F"/>
    <w:pPr>
      <w:spacing w:before="280" w:after="280"/>
    </w:pPr>
  </w:style>
  <w:style w:type="paragraph" w:customStyle="1" w:styleId="redniecieniowanie1akcent11">
    <w:name w:val="Średnie cieniowanie 1 — akcent 11"/>
    <w:rsid w:val="00423A6F"/>
    <w:pPr>
      <w:suppressAutoHyphens/>
      <w:spacing w:after="0" w:line="240" w:lineRule="auto"/>
    </w:pPr>
    <w:rPr>
      <w:rFonts w:ascii="Times New Roman" w:eastAsia="MS Mincho" w:hAnsi="Times New Roman" w:cs="Times New Roman"/>
      <w:kern w:val="0"/>
      <w:sz w:val="20"/>
      <w:szCs w:val="20"/>
      <w:lang w:eastAsia="zh-CN"/>
      <w14:ligatures w14:val="none"/>
    </w:rPr>
  </w:style>
  <w:style w:type="paragraph" w:styleId="Listapunktowana4">
    <w:name w:val="List Bullet 4"/>
    <w:basedOn w:val="Normalny"/>
    <w:rsid w:val="00423A6F"/>
    <w:pPr>
      <w:spacing w:after="200" w:line="276" w:lineRule="auto"/>
      <w:ind w:left="1132" w:hanging="283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Kolorowalistaakcent13">
    <w:name w:val="Kolorowa lista — akcent 13"/>
    <w:basedOn w:val="Normalny"/>
    <w:rsid w:val="00423A6F"/>
    <w:pPr>
      <w:ind w:left="720"/>
      <w:contextualSpacing/>
    </w:pPr>
  </w:style>
  <w:style w:type="paragraph" w:customStyle="1" w:styleId="Zawartotabeli">
    <w:name w:val="Zawartość tabeli"/>
    <w:basedOn w:val="Normalny"/>
    <w:rsid w:val="00423A6F"/>
    <w:pPr>
      <w:widowControl w:val="0"/>
      <w:suppressLineNumbers/>
    </w:pPr>
  </w:style>
  <w:style w:type="paragraph" w:customStyle="1" w:styleId="Nagwektabeli">
    <w:name w:val="Nagłówek tabeli"/>
    <w:basedOn w:val="Zawartotabeli"/>
    <w:rsid w:val="00423A6F"/>
    <w:pPr>
      <w:jc w:val="center"/>
    </w:pPr>
    <w:rPr>
      <w:b/>
      <w:bCs/>
    </w:rPr>
  </w:style>
  <w:style w:type="paragraph" w:customStyle="1" w:styleId="Standardowy2">
    <w:name w:val="Standardowy2"/>
    <w:rsid w:val="00423A6F"/>
    <w:pPr>
      <w:suppressAutoHyphens/>
      <w:spacing w:after="0" w:line="240" w:lineRule="auto"/>
    </w:pPr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  <w:style w:type="paragraph" w:customStyle="1" w:styleId="Nagwek20">
    <w:name w:val="Nagłówek2"/>
    <w:aliases w:val="Znak2, Znak2"/>
    <w:basedOn w:val="Normalny"/>
    <w:rsid w:val="00423A6F"/>
    <w:pPr>
      <w:tabs>
        <w:tab w:val="center" w:pos="4536"/>
        <w:tab w:val="right" w:pos="9072"/>
      </w:tabs>
    </w:pPr>
  </w:style>
  <w:style w:type="paragraph" w:customStyle="1" w:styleId="Lista1">
    <w:name w:val="Lista1"/>
    <w:basedOn w:val="Normalny"/>
    <w:rsid w:val="00423A6F"/>
    <w:pPr>
      <w:ind w:left="709" w:hanging="425"/>
    </w:pPr>
    <w:rPr>
      <w:szCs w:val="20"/>
      <w:lang w:eastAsia="pl-PL"/>
    </w:rPr>
  </w:style>
  <w:style w:type="paragraph" w:customStyle="1" w:styleId="Kolorowalistaakcent14">
    <w:name w:val="Kolorowa lista — akcent 14"/>
    <w:basedOn w:val="Normalny"/>
    <w:uiPriority w:val="34"/>
    <w:qFormat/>
    <w:rsid w:val="00423A6F"/>
    <w:pPr>
      <w:ind w:left="708"/>
    </w:pPr>
  </w:style>
  <w:style w:type="character" w:customStyle="1" w:styleId="redniasiatka1akcent2Znak1">
    <w:name w:val="Średnia siatka 1 — akcent 2 Znak1"/>
    <w:aliases w:val="zwykły tekst Znak,List Paragraph1 Znak,BulletC Znak,normalny tekst Znak,Obiekt Znak,Jasna siatka — akcent 3 Znak1"/>
    <w:link w:val="Jasnasiatkaakcent3"/>
    <w:uiPriority w:val="34"/>
    <w:semiHidden/>
    <w:locked/>
    <w:rsid w:val="00423A6F"/>
    <w:rPr>
      <w:sz w:val="24"/>
      <w:szCs w:val="24"/>
    </w:rPr>
  </w:style>
  <w:style w:type="table" w:styleId="Jasnasiatkaakcent3">
    <w:name w:val="Light Grid Accent 3"/>
    <w:basedOn w:val="Standardowy"/>
    <w:link w:val="redniasiatka1akcent2Znak1"/>
    <w:uiPriority w:val="34"/>
    <w:semiHidden/>
    <w:unhideWhenUsed/>
    <w:rsid w:val="00423A6F"/>
    <w:pPr>
      <w:spacing w:after="0" w:line="240" w:lineRule="auto"/>
    </w:p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lastRow">
      <w:tblPr/>
      <w:tcPr>
        <w:tcBorders>
          <w:top w:val="single" w:sz="18" w:space="0" w:color="F19D64"/>
        </w:tcBorders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paragraph" w:styleId="Tekstpodstawowy2">
    <w:name w:val="Body Text 2"/>
    <w:basedOn w:val="Normalny"/>
    <w:link w:val="Tekstpodstawowy2Znak1"/>
    <w:uiPriority w:val="99"/>
    <w:unhideWhenUsed/>
    <w:rsid w:val="00423A6F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423A6F"/>
    <w:rPr>
      <w:rFonts w:ascii="Times New Roman" w:eastAsia="MS Mincho" w:hAnsi="Times New Roman" w:cs="Times New Roman"/>
      <w:kern w:val="0"/>
      <w:lang w:eastAsia="zh-CN"/>
      <w14:ligatures w14:val="none"/>
    </w:rPr>
  </w:style>
  <w:style w:type="paragraph" w:styleId="Zwykytekst">
    <w:name w:val="Plain Text"/>
    <w:basedOn w:val="Normalny"/>
    <w:link w:val="ZwykytekstZnak"/>
    <w:uiPriority w:val="99"/>
    <w:unhideWhenUsed/>
    <w:rsid w:val="00423A6F"/>
    <w:pPr>
      <w:suppressAutoHyphens w:val="0"/>
      <w:autoSpaceDE w:val="0"/>
      <w:autoSpaceDN w:val="0"/>
    </w:pPr>
    <w:rPr>
      <w:rFonts w:ascii="Consolas" w:eastAsia="Calibri" w:hAnsi="Consolas"/>
      <w:kern w:val="2"/>
      <w:sz w:val="21"/>
      <w:szCs w:val="21"/>
      <w:lang w:eastAsia="en-US"/>
      <w14:ligatures w14:val="standardContextual"/>
    </w:rPr>
  </w:style>
  <w:style w:type="character" w:customStyle="1" w:styleId="ZwykytekstZnak1">
    <w:name w:val="Zwykły tekst Znak1"/>
    <w:basedOn w:val="Domylnaczcionkaakapitu"/>
    <w:uiPriority w:val="99"/>
    <w:semiHidden/>
    <w:rsid w:val="00423A6F"/>
    <w:rPr>
      <w:rFonts w:ascii="Consolas" w:eastAsia="MS Mincho" w:hAnsi="Consolas" w:cs="Times New Roman"/>
      <w:kern w:val="0"/>
      <w:sz w:val="21"/>
      <w:szCs w:val="21"/>
      <w:lang w:eastAsia="zh-CN"/>
      <w14:ligatures w14:val="none"/>
    </w:rPr>
  </w:style>
  <w:style w:type="character" w:customStyle="1" w:styleId="text2">
    <w:name w:val="text2"/>
    <w:rsid w:val="00423A6F"/>
    <w:rPr>
      <w:rFonts w:ascii="Times New Roman" w:hAnsi="Times New Roman" w:cs="Times New Roman" w:hint="default"/>
    </w:rPr>
  </w:style>
  <w:style w:type="paragraph" w:customStyle="1" w:styleId="Normalny1">
    <w:name w:val="Normalny1"/>
    <w:rsid w:val="00423A6F"/>
    <w:pPr>
      <w:spacing w:after="0" w:line="240" w:lineRule="auto"/>
    </w:pPr>
    <w:rPr>
      <w:rFonts w:ascii="Times New Roman" w:eastAsia="ヒラギノ角ゴ Pro W3" w:hAnsi="Times New Roman" w:cs="Times New Roman"/>
      <w:color w:val="000000"/>
      <w:kern w:val="0"/>
      <w:szCs w:val="20"/>
      <w:lang w:eastAsia="pl-PL"/>
      <w14:ligatures w14:val="none"/>
    </w:rPr>
  </w:style>
  <w:style w:type="paragraph" w:customStyle="1" w:styleId="Nagwek11">
    <w:name w:val="Nagłówek 11"/>
    <w:next w:val="Normalny1"/>
    <w:rsid w:val="00423A6F"/>
    <w:pPr>
      <w:keepNext/>
      <w:spacing w:after="0" w:line="240" w:lineRule="auto"/>
      <w:jc w:val="right"/>
    </w:pPr>
    <w:rPr>
      <w:rFonts w:ascii="Times New Roman" w:eastAsia="ヒラギノ角ゴ Pro W3" w:hAnsi="Times New Roman" w:cs="Times New Roman"/>
      <w:b/>
      <w:color w:val="000000"/>
      <w:kern w:val="0"/>
      <w:szCs w:val="20"/>
      <w:lang w:eastAsia="pl-PL"/>
      <w14:ligatures w14:val="none"/>
    </w:rPr>
  </w:style>
  <w:style w:type="character" w:styleId="Odwoaniedokomentarza">
    <w:name w:val="annotation reference"/>
    <w:uiPriority w:val="99"/>
    <w:semiHidden/>
    <w:unhideWhenUsed/>
    <w:rsid w:val="00423A6F"/>
    <w:rPr>
      <w:sz w:val="16"/>
      <w:szCs w:val="16"/>
    </w:rPr>
  </w:style>
  <w:style w:type="character" w:customStyle="1" w:styleId="fadtext">
    <w:name w:val="fad_text"/>
    <w:rsid w:val="00423A6F"/>
  </w:style>
  <w:style w:type="paragraph" w:styleId="Bezodstpw">
    <w:name w:val="No Spacing"/>
    <w:uiPriority w:val="1"/>
    <w:qFormat/>
    <w:rsid w:val="00423A6F"/>
    <w:pPr>
      <w:spacing w:after="0" w:line="240" w:lineRule="auto"/>
    </w:pPr>
    <w:rPr>
      <w:rFonts w:ascii="Calibri" w:eastAsia="Times New Roman" w:hAnsi="Calibri" w:cs="Calibri"/>
      <w:kern w:val="0"/>
      <w:sz w:val="22"/>
      <w:szCs w:val="22"/>
      <w14:ligatures w14:val="none"/>
    </w:rPr>
  </w:style>
  <w:style w:type="paragraph" w:styleId="Tekstpodstawowywcity2">
    <w:name w:val="Body Text Indent 2"/>
    <w:basedOn w:val="Normalny"/>
    <w:link w:val="Tekstpodstawowywcity2Znak1"/>
    <w:uiPriority w:val="99"/>
    <w:unhideWhenUsed/>
    <w:rsid w:val="00423A6F"/>
    <w:pPr>
      <w:spacing w:after="120" w:line="480" w:lineRule="auto"/>
      <w:ind w:left="283"/>
    </w:pPr>
  </w:style>
  <w:style w:type="character" w:customStyle="1" w:styleId="Tekstpodstawowywcity2Znak1">
    <w:name w:val="Tekst podstawowy wcięty 2 Znak1"/>
    <w:basedOn w:val="Domylnaczcionkaakapitu"/>
    <w:link w:val="Tekstpodstawowywcity2"/>
    <w:uiPriority w:val="99"/>
    <w:rsid w:val="00423A6F"/>
    <w:rPr>
      <w:rFonts w:ascii="Times New Roman" w:eastAsia="MS Mincho" w:hAnsi="Times New Roman" w:cs="Times New Roman"/>
      <w:kern w:val="0"/>
      <w:lang w:eastAsia="zh-CN"/>
      <w14:ligatures w14:val="none"/>
    </w:rPr>
  </w:style>
  <w:style w:type="character" w:customStyle="1" w:styleId="CharStyle503">
    <w:name w:val="CharStyle503"/>
    <w:rsid w:val="00423A6F"/>
    <w:rPr>
      <w:rFonts w:ascii="Calibri" w:eastAsia="Calibri" w:hAnsi="Calibri" w:cs="Calibri" w:hint="default"/>
      <w:b w:val="0"/>
      <w:bCs w:val="0"/>
      <w:i w:val="0"/>
      <w:iCs w:val="0"/>
      <w:smallCaps w:val="0"/>
      <w:sz w:val="20"/>
      <w:szCs w:val="20"/>
    </w:rPr>
  </w:style>
  <w:style w:type="table" w:styleId="Tabela-Siatka">
    <w:name w:val="Table Grid"/>
    <w:basedOn w:val="Standardowy"/>
    <w:uiPriority w:val="59"/>
    <w:rsid w:val="00423A6F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Zwykytekst">
    <w:name w:val="WW-Zwykły tekst"/>
    <w:basedOn w:val="Normalny"/>
    <w:rsid w:val="00423A6F"/>
    <w:pPr>
      <w:widowControl w:val="0"/>
    </w:pPr>
    <w:rPr>
      <w:rFonts w:ascii="Courier New" w:eastAsia="Arial Unicode MS" w:hAnsi="Courier New" w:cs="Courier New"/>
      <w:kern w:val="1"/>
    </w:rPr>
  </w:style>
  <w:style w:type="character" w:customStyle="1" w:styleId="Kolorowecieniowanieakcent3Znak">
    <w:name w:val="Kolorowe cieniowanie — akcent 3 Znak"/>
    <w:link w:val="Kolorowecieniowanieakcent3"/>
    <w:uiPriority w:val="34"/>
    <w:semiHidden/>
    <w:locked/>
    <w:rsid w:val="00423A6F"/>
    <w:rPr>
      <w:sz w:val="24"/>
      <w:szCs w:val="24"/>
    </w:rPr>
  </w:style>
  <w:style w:type="table" w:styleId="Kolorowecieniowanieakcent3">
    <w:name w:val="Colorful Shading Accent 3"/>
    <w:basedOn w:val="Standardowy"/>
    <w:link w:val="Kolorowecieniowanieakcent3Znak"/>
    <w:uiPriority w:val="34"/>
    <w:semiHidden/>
    <w:unhideWhenUsed/>
    <w:rsid w:val="00423A6F"/>
    <w:pPr>
      <w:spacing w:after="0" w:line="240" w:lineRule="auto"/>
    </w:p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paragraph" w:customStyle="1" w:styleId="ZacznikLista1">
    <w:name w:val="Załącznik Lista 1"/>
    <w:basedOn w:val="Tekstpodstawowy"/>
    <w:qFormat/>
    <w:rsid w:val="00423A6F"/>
    <w:pPr>
      <w:numPr>
        <w:numId w:val="94"/>
      </w:numPr>
      <w:suppressAutoHyphens w:val="0"/>
      <w:overflowPunct/>
      <w:autoSpaceDE/>
      <w:spacing w:before="120" w:after="120" w:line="276" w:lineRule="auto"/>
      <w:ind w:left="0" w:firstLine="0"/>
      <w:jc w:val="left"/>
      <w:textAlignment w:val="auto"/>
    </w:pPr>
    <w:rPr>
      <w:rFonts w:ascii="Calibri" w:eastAsia="Calibri" w:hAnsi="Calibri" w:cs="Times New Roman"/>
      <w:spacing w:val="0"/>
      <w:sz w:val="22"/>
      <w:szCs w:val="22"/>
      <w:lang w:eastAsia="pl-PL"/>
    </w:rPr>
  </w:style>
  <w:style w:type="paragraph" w:styleId="Poprawka">
    <w:name w:val="Revision"/>
    <w:hidden/>
    <w:uiPriority w:val="99"/>
    <w:semiHidden/>
    <w:rsid w:val="00423A6F"/>
    <w:pPr>
      <w:spacing w:after="0" w:line="240" w:lineRule="auto"/>
    </w:pPr>
    <w:rPr>
      <w:rFonts w:ascii="Times New Roman" w:eastAsia="MS Mincho" w:hAnsi="Times New Roman" w:cs="Times New Roman"/>
      <w:kern w:val="0"/>
      <w:lang w:eastAsia="zh-CN"/>
      <w14:ligatures w14:val="none"/>
    </w:rPr>
  </w:style>
  <w:style w:type="character" w:customStyle="1" w:styleId="AkapitzlistZnak">
    <w:name w:val="Akapit z listą Znak"/>
    <w:link w:val="Akapitzlist"/>
    <w:uiPriority w:val="34"/>
    <w:qFormat/>
    <w:locked/>
    <w:rsid w:val="00423A6F"/>
  </w:style>
  <w:style w:type="paragraph" w:customStyle="1" w:styleId="Jasnalistaakcent52">
    <w:name w:val="Jasna lista — akcent 52"/>
    <w:basedOn w:val="Normalny"/>
    <w:link w:val="Jasnalistaakcent5Znak"/>
    <w:uiPriority w:val="34"/>
    <w:qFormat/>
    <w:rsid w:val="00423A6F"/>
    <w:pPr>
      <w:suppressAutoHyphens w:val="0"/>
      <w:ind w:left="720"/>
      <w:contextualSpacing/>
    </w:pPr>
    <w:rPr>
      <w:rFonts w:eastAsia="SimSun"/>
      <w:lang w:eastAsia="pl-PL"/>
    </w:rPr>
  </w:style>
  <w:style w:type="character" w:customStyle="1" w:styleId="Jasnalistaakcent5Znak">
    <w:name w:val="Jasna lista — akcent 5 Znak"/>
    <w:link w:val="Jasnalistaakcent52"/>
    <w:uiPriority w:val="34"/>
    <w:locked/>
    <w:rsid w:val="00423A6F"/>
    <w:rPr>
      <w:rFonts w:ascii="Times New Roman" w:eastAsia="SimSun" w:hAnsi="Times New Roman" w:cs="Times New Roman"/>
      <w:kern w:val="0"/>
      <w:lang w:eastAsia="pl-PL"/>
      <w14:ligatures w14:val="none"/>
    </w:rPr>
  </w:style>
  <w:style w:type="numbering" w:styleId="111111">
    <w:name w:val="Outline List 2"/>
    <w:basedOn w:val="Bezlisty"/>
    <w:rsid w:val="00423A6F"/>
    <w:pPr>
      <w:numPr>
        <w:numId w:val="103"/>
      </w:numPr>
    </w:pPr>
  </w:style>
  <w:style w:type="character" w:customStyle="1" w:styleId="Jasnasiatkaakcent3Znak">
    <w:name w:val="Jasna siatka — akcent 3 Znak"/>
    <w:uiPriority w:val="34"/>
    <w:locked/>
    <w:rsid w:val="00423A6F"/>
    <w:rPr>
      <w:sz w:val="24"/>
      <w:szCs w:val="24"/>
    </w:rPr>
  </w:style>
  <w:style w:type="paragraph" w:customStyle="1" w:styleId="Style341">
    <w:name w:val="Style341"/>
    <w:basedOn w:val="Normalny"/>
    <w:rsid w:val="00423A6F"/>
    <w:pPr>
      <w:suppressAutoHyphens w:val="0"/>
      <w:spacing w:line="269" w:lineRule="exact"/>
      <w:jc w:val="both"/>
    </w:pPr>
    <w:rPr>
      <w:rFonts w:ascii="Calibri" w:eastAsia="Calibri" w:hAnsi="Calibri" w:cs="Calibri"/>
      <w:sz w:val="20"/>
      <w:szCs w:val="20"/>
      <w:lang w:eastAsia="pl-PL"/>
    </w:rPr>
  </w:style>
  <w:style w:type="character" w:customStyle="1" w:styleId="fontstyle01">
    <w:name w:val="fontstyle01"/>
    <w:basedOn w:val="Domylnaczcionkaakapitu"/>
    <w:rsid w:val="00423A6F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0">
    <w:name w:val="fontstyle21"/>
    <w:basedOn w:val="Domylnaczcionkaakapitu"/>
    <w:rsid w:val="00423A6F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72EB4-5B78-4003-AD11-C98B758D5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158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Złonkiewicz</dc:creator>
  <cp:keywords/>
  <dc:description/>
  <cp:lastModifiedBy>Joanna Fijoł</cp:lastModifiedBy>
  <cp:revision>4</cp:revision>
  <cp:lastPrinted>2025-10-23T12:07:00Z</cp:lastPrinted>
  <dcterms:created xsi:type="dcterms:W3CDTF">2026-03-25T09:04:00Z</dcterms:created>
  <dcterms:modified xsi:type="dcterms:W3CDTF">2026-03-30T07:25:00Z</dcterms:modified>
</cp:coreProperties>
</file>