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51D049" w14:textId="77777777" w:rsidR="0073687D" w:rsidRPr="006256E9" w:rsidRDefault="0073687D" w:rsidP="0073687D">
      <w:pPr>
        <w:shd w:val="clear" w:color="auto" w:fill="FFFFFF"/>
        <w:ind w:right="62"/>
        <w:jc w:val="right"/>
      </w:pPr>
      <w:r w:rsidRPr="006256E9">
        <w:rPr>
          <w:rFonts w:ascii="Arial" w:hAnsi="Arial" w:cs="Arial"/>
          <w:bCs/>
          <w:sz w:val="22"/>
          <w:szCs w:val="22"/>
        </w:rPr>
        <w:t xml:space="preserve">Załącznik nr 1 </w:t>
      </w:r>
    </w:p>
    <w:p w14:paraId="4DB03E43" w14:textId="77777777" w:rsidR="0073687D" w:rsidRPr="006256E9" w:rsidRDefault="0073687D" w:rsidP="0073687D">
      <w:pPr>
        <w:widowControl w:val="0"/>
        <w:autoSpaceDE w:val="0"/>
        <w:jc w:val="both"/>
        <w:rPr>
          <w:rFonts w:ascii="Arial" w:hAnsi="Arial" w:cs="Arial"/>
          <w:b/>
          <w:bCs/>
          <w:sz w:val="22"/>
          <w:szCs w:val="22"/>
        </w:rPr>
      </w:pPr>
    </w:p>
    <w:p w14:paraId="7D515D96" w14:textId="77777777" w:rsidR="0073687D" w:rsidRPr="006256E9" w:rsidRDefault="0073687D" w:rsidP="0073687D">
      <w:pPr>
        <w:widowControl w:val="0"/>
        <w:autoSpaceDE w:val="0"/>
        <w:jc w:val="center"/>
      </w:pPr>
      <w:r w:rsidRPr="006256E9">
        <w:rPr>
          <w:rFonts w:ascii="Arial" w:hAnsi="Arial" w:cs="Arial"/>
          <w:b/>
          <w:bCs/>
          <w:sz w:val="22"/>
          <w:szCs w:val="22"/>
        </w:rPr>
        <w:t>Umowa o przetwarzanie danych osobowych</w:t>
      </w:r>
    </w:p>
    <w:p w14:paraId="35804E1C" w14:textId="77777777" w:rsidR="0073687D" w:rsidRPr="006256E9" w:rsidRDefault="0073687D" w:rsidP="0073687D">
      <w:pPr>
        <w:widowControl w:val="0"/>
        <w:autoSpaceDE w:val="0"/>
        <w:jc w:val="center"/>
      </w:pPr>
      <w:r w:rsidRPr="006256E9">
        <w:rPr>
          <w:rFonts w:ascii="Arial" w:hAnsi="Arial" w:cs="Arial"/>
          <w:b/>
          <w:bCs/>
          <w:sz w:val="22"/>
          <w:szCs w:val="22"/>
        </w:rPr>
        <w:t>(zwana dalej „Umową”)</w:t>
      </w:r>
    </w:p>
    <w:p w14:paraId="16416383" w14:textId="77777777" w:rsidR="0073687D" w:rsidRPr="006256E9" w:rsidRDefault="0073687D" w:rsidP="0073687D">
      <w:pPr>
        <w:widowControl w:val="0"/>
        <w:autoSpaceDE w:val="0"/>
        <w:jc w:val="both"/>
        <w:rPr>
          <w:rFonts w:ascii="Arial" w:hAnsi="Arial" w:cs="Arial"/>
          <w:sz w:val="22"/>
          <w:szCs w:val="22"/>
        </w:rPr>
      </w:pPr>
    </w:p>
    <w:p w14:paraId="65935C2C" w14:textId="77777777" w:rsidR="0073687D" w:rsidRPr="006256E9" w:rsidRDefault="0073687D" w:rsidP="0073687D">
      <w:pPr>
        <w:pStyle w:val="Tekstpodstawowy1"/>
        <w:shd w:val="clear" w:color="auto" w:fill="auto"/>
        <w:spacing w:before="0" w:after="0" w:line="240" w:lineRule="auto"/>
        <w:ind w:firstLine="0"/>
        <w:jc w:val="both"/>
      </w:pPr>
      <w:r w:rsidRPr="006256E9">
        <w:rPr>
          <w:rFonts w:ascii="Arial" w:hAnsi="Arial" w:cs="Arial"/>
          <w:sz w:val="22"/>
          <w:szCs w:val="22"/>
        </w:rPr>
        <w:t>została zawarta w dniu ……..20</w:t>
      </w:r>
      <w:r w:rsidR="004229F7" w:rsidRPr="006256E9">
        <w:rPr>
          <w:rFonts w:ascii="Arial" w:hAnsi="Arial" w:cs="Arial"/>
          <w:sz w:val="22"/>
          <w:szCs w:val="22"/>
          <w:lang w:val="pl-PL"/>
        </w:rPr>
        <w:t>2</w:t>
      </w:r>
      <w:r w:rsidR="006E58BD" w:rsidRPr="006256E9">
        <w:rPr>
          <w:rFonts w:ascii="Arial" w:hAnsi="Arial" w:cs="Arial"/>
          <w:sz w:val="22"/>
          <w:szCs w:val="22"/>
          <w:lang w:val="pl-PL"/>
        </w:rPr>
        <w:t>6</w:t>
      </w:r>
      <w:r w:rsidRPr="006256E9">
        <w:rPr>
          <w:rFonts w:ascii="Arial" w:hAnsi="Arial" w:cs="Arial"/>
          <w:sz w:val="22"/>
          <w:szCs w:val="22"/>
        </w:rPr>
        <w:t xml:space="preserve"> roku w ………. pomiędzy:</w:t>
      </w:r>
    </w:p>
    <w:p w14:paraId="6143FE0A" w14:textId="77777777" w:rsidR="0073687D" w:rsidRPr="006256E9" w:rsidRDefault="0073687D" w:rsidP="0073687D">
      <w:pPr>
        <w:tabs>
          <w:tab w:val="left" w:pos="426"/>
        </w:tabs>
        <w:jc w:val="both"/>
        <w:rPr>
          <w:rFonts w:ascii="Arial" w:hAnsi="Arial" w:cs="Arial"/>
          <w:sz w:val="22"/>
          <w:szCs w:val="22"/>
        </w:rPr>
      </w:pPr>
    </w:p>
    <w:p w14:paraId="0875C1B8" w14:textId="77777777" w:rsidR="0073687D" w:rsidRPr="006256E9" w:rsidRDefault="0073687D" w:rsidP="0073687D">
      <w:pPr>
        <w:jc w:val="both"/>
        <w:rPr>
          <w:rFonts w:ascii="Arial" w:hAnsi="Arial" w:cs="Arial"/>
          <w:sz w:val="22"/>
          <w:szCs w:val="22"/>
        </w:rPr>
      </w:pPr>
    </w:p>
    <w:p w14:paraId="28955B87" w14:textId="77777777" w:rsidR="0073687D" w:rsidRPr="006256E9" w:rsidRDefault="0073687D" w:rsidP="0073687D">
      <w:pPr>
        <w:overflowPunct w:val="0"/>
        <w:autoSpaceDE w:val="0"/>
        <w:spacing w:line="360" w:lineRule="auto"/>
        <w:jc w:val="both"/>
      </w:pPr>
      <w:r w:rsidRPr="006256E9">
        <w:rPr>
          <w:rFonts w:ascii="Arial" w:hAnsi="Arial" w:cs="Arial"/>
          <w:b/>
          <w:sz w:val="22"/>
          <w:szCs w:val="22"/>
        </w:rPr>
        <w:t>Szpitalem Uniwersyteckim nr1 im. dr. A. Jurasza w Bydgoszczy</w:t>
      </w:r>
      <w:r w:rsidRPr="006256E9">
        <w:rPr>
          <w:rFonts w:ascii="Arial" w:hAnsi="Arial" w:cs="Arial"/>
          <w:sz w:val="22"/>
          <w:szCs w:val="22"/>
        </w:rPr>
        <w:t xml:space="preserve">, ul. M. Skłodowskiej-Curie 9, 85-094 Bydgoszcz wpisanym do Krajowego Rejestru Sądowego – rejestru stowarzyszeń, innych organizacji społecznych i zawodowych, fundacji oraz samodzielnych publicznych zakładów opieki zdrowotnej prowadzonego przez XIII Wydział Gospodarczy – Krajowy Rejestr Sądowy Sądu Rejonowego w Bydgoszczy pod nr 0000003581 NIP: 554-22-31-069, REGON: 001126074 reprezentowanym przez: </w:t>
      </w:r>
    </w:p>
    <w:p w14:paraId="04E51FEA" w14:textId="77777777" w:rsidR="0073687D" w:rsidRPr="006256E9" w:rsidRDefault="0073687D" w:rsidP="0073687D">
      <w:pPr>
        <w:overflowPunct w:val="0"/>
        <w:autoSpaceDE w:val="0"/>
        <w:spacing w:line="360" w:lineRule="auto"/>
        <w:jc w:val="both"/>
      </w:pPr>
      <w:r w:rsidRPr="006256E9">
        <w:rPr>
          <w:rFonts w:ascii="Arial" w:hAnsi="Arial" w:cs="Arial"/>
          <w:b/>
          <w:sz w:val="22"/>
          <w:szCs w:val="22"/>
        </w:rPr>
        <w:t xml:space="preserve">dr n. o </w:t>
      </w:r>
      <w:proofErr w:type="spellStart"/>
      <w:r w:rsidRPr="006256E9">
        <w:rPr>
          <w:rFonts w:ascii="Arial" w:hAnsi="Arial" w:cs="Arial"/>
          <w:b/>
          <w:sz w:val="22"/>
          <w:szCs w:val="22"/>
        </w:rPr>
        <w:t>zdr</w:t>
      </w:r>
      <w:proofErr w:type="spellEnd"/>
      <w:r w:rsidRPr="006256E9">
        <w:rPr>
          <w:rFonts w:ascii="Arial" w:hAnsi="Arial" w:cs="Arial"/>
          <w:b/>
          <w:sz w:val="22"/>
          <w:szCs w:val="22"/>
        </w:rPr>
        <w:t>. inż. Jacka Kryś</w:t>
      </w:r>
    </w:p>
    <w:p w14:paraId="65060DA0" w14:textId="77777777" w:rsidR="0073687D" w:rsidRPr="006256E9" w:rsidRDefault="0073687D" w:rsidP="0073687D">
      <w:pPr>
        <w:overflowPunct w:val="0"/>
        <w:autoSpaceDE w:val="0"/>
        <w:spacing w:line="360" w:lineRule="auto"/>
        <w:jc w:val="both"/>
      </w:pPr>
      <w:r w:rsidRPr="006256E9">
        <w:rPr>
          <w:rFonts w:ascii="Arial" w:hAnsi="Arial" w:cs="Arial"/>
          <w:sz w:val="22"/>
          <w:szCs w:val="22"/>
        </w:rPr>
        <w:t xml:space="preserve">zwanym w  dalszej części </w:t>
      </w:r>
      <w:r w:rsidRPr="006256E9">
        <w:rPr>
          <w:rFonts w:ascii="Arial" w:hAnsi="Arial" w:cs="Arial"/>
          <w:b/>
          <w:bCs/>
          <w:sz w:val="22"/>
          <w:szCs w:val="22"/>
        </w:rPr>
        <w:t>„Udzielającym zamówienia”</w:t>
      </w:r>
    </w:p>
    <w:p w14:paraId="3445A71D" w14:textId="77777777" w:rsidR="0073687D" w:rsidRPr="006256E9" w:rsidRDefault="0073687D" w:rsidP="0073687D">
      <w:pPr>
        <w:pStyle w:val="Tekstpodstawowy1"/>
        <w:shd w:val="clear" w:color="auto" w:fill="auto"/>
        <w:spacing w:before="0" w:after="0" w:line="240" w:lineRule="auto"/>
        <w:ind w:left="20" w:right="797" w:firstLine="0"/>
        <w:jc w:val="both"/>
        <w:rPr>
          <w:rFonts w:ascii="Arial" w:hAnsi="Arial" w:cs="Arial"/>
          <w:b/>
          <w:bCs/>
          <w:sz w:val="22"/>
          <w:szCs w:val="22"/>
        </w:rPr>
      </w:pPr>
    </w:p>
    <w:p w14:paraId="6F28E444" w14:textId="77777777" w:rsidR="0073687D" w:rsidRPr="006256E9" w:rsidRDefault="0073687D" w:rsidP="0073687D">
      <w:pPr>
        <w:pStyle w:val="Tekstpodstawowy1"/>
        <w:shd w:val="clear" w:color="auto" w:fill="auto"/>
        <w:spacing w:before="0" w:after="0" w:line="360" w:lineRule="auto"/>
        <w:ind w:left="20" w:right="797" w:firstLine="0"/>
        <w:jc w:val="both"/>
      </w:pPr>
      <w:r w:rsidRPr="006256E9">
        <w:rPr>
          <w:rFonts w:ascii="Arial" w:hAnsi="Arial" w:cs="Arial"/>
          <w:sz w:val="22"/>
          <w:szCs w:val="22"/>
        </w:rPr>
        <w:t>a</w:t>
      </w:r>
    </w:p>
    <w:p w14:paraId="0EC9F1A7" w14:textId="77777777" w:rsidR="0073687D" w:rsidRPr="006256E9" w:rsidRDefault="0073687D" w:rsidP="0073687D">
      <w:pPr>
        <w:pStyle w:val="Tekstpodstawowy1"/>
        <w:shd w:val="clear" w:color="auto" w:fill="auto"/>
        <w:spacing w:before="0" w:after="0" w:line="360" w:lineRule="auto"/>
        <w:ind w:left="20" w:right="797" w:firstLine="0"/>
        <w:jc w:val="both"/>
        <w:rPr>
          <w:rFonts w:ascii="Arial" w:hAnsi="Arial" w:cs="Arial"/>
          <w:sz w:val="22"/>
          <w:szCs w:val="22"/>
        </w:rPr>
      </w:pPr>
    </w:p>
    <w:p w14:paraId="74484B56" w14:textId="77777777" w:rsidR="0073687D" w:rsidRPr="006256E9" w:rsidRDefault="0073687D" w:rsidP="0073687D">
      <w:pPr>
        <w:spacing w:line="360" w:lineRule="auto"/>
        <w:jc w:val="both"/>
      </w:pPr>
      <w:r w:rsidRPr="006256E9">
        <w:rPr>
          <w:rFonts w:ascii="Arial" w:hAnsi="Arial" w:cs="Arial"/>
          <w:sz w:val="22"/>
          <w:szCs w:val="22"/>
        </w:rPr>
        <w:t>…………………………………………………………………………. z siedzibą w , wpisana do rejestru przedsiębiorców prowadzonego przez Sąd Rejonowy ……… Wydział Gospodarczy Rejestrowy pod numerem KRS …….., REGON ……….</w:t>
      </w:r>
      <w:r w:rsidRPr="006256E9">
        <w:rPr>
          <w:rFonts w:ascii="Arial" w:eastAsia="Calibri" w:hAnsi="Arial" w:cs="Arial"/>
          <w:sz w:val="22"/>
          <w:szCs w:val="22"/>
        </w:rPr>
        <w:t>,</w:t>
      </w:r>
      <w:r w:rsidRPr="006256E9">
        <w:rPr>
          <w:rFonts w:ascii="Arial" w:hAnsi="Arial" w:cs="Arial"/>
          <w:sz w:val="22"/>
          <w:szCs w:val="22"/>
        </w:rPr>
        <w:t xml:space="preserve"> NIP …………., reprezentowaną przez ………………………………………………………………………........</w:t>
      </w:r>
    </w:p>
    <w:p w14:paraId="147F20E0" w14:textId="77777777" w:rsidR="0073687D" w:rsidRPr="006256E9" w:rsidRDefault="0073687D" w:rsidP="0073687D">
      <w:pPr>
        <w:pStyle w:val="Tekstpodstawowy2"/>
        <w:shd w:val="clear" w:color="auto" w:fill="auto"/>
        <w:spacing w:before="0" w:after="0" w:line="360" w:lineRule="auto"/>
        <w:ind w:left="20" w:right="797" w:firstLine="0"/>
        <w:jc w:val="both"/>
      </w:pPr>
      <w:r w:rsidRPr="006256E9">
        <w:rPr>
          <w:rFonts w:ascii="Arial" w:hAnsi="Arial" w:cs="Arial"/>
          <w:sz w:val="22"/>
          <w:szCs w:val="22"/>
        </w:rPr>
        <w:t xml:space="preserve">zwanym w  dalszej części </w:t>
      </w:r>
      <w:r w:rsidRPr="006256E9">
        <w:rPr>
          <w:rStyle w:val="BodytextBold"/>
          <w:rFonts w:ascii="Arial" w:eastAsia="Candara" w:hAnsi="Arial" w:cs="Arial"/>
          <w:sz w:val="22"/>
          <w:szCs w:val="22"/>
        </w:rPr>
        <w:t xml:space="preserve">„Przyjmującym zamówienie", </w:t>
      </w:r>
    </w:p>
    <w:p w14:paraId="6C1CE3F3" w14:textId="77777777" w:rsidR="0073687D" w:rsidRPr="006256E9" w:rsidRDefault="0073687D" w:rsidP="0073687D">
      <w:pPr>
        <w:pStyle w:val="Tekstpodstawowy1"/>
        <w:shd w:val="clear" w:color="auto" w:fill="auto"/>
        <w:spacing w:before="0" w:after="0" w:line="360" w:lineRule="auto"/>
        <w:ind w:left="20" w:right="797" w:firstLine="0"/>
        <w:jc w:val="both"/>
      </w:pPr>
    </w:p>
    <w:p w14:paraId="2B61D26C" w14:textId="77777777" w:rsidR="0073687D" w:rsidRPr="006256E9" w:rsidRDefault="0073687D" w:rsidP="0073687D">
      <w:pPr>
        <w:pStyle w:val="Tekstpodstawowy1"/>
        <w:shd w:val="clear" w:color="auto" w:fill="auto"/>
        <w:spacing w:before="0" w:after="0" w:line="360" w:lineRule="auto"/>
        <w:ind w:left="20" w:right="797" w:firstLine="0"/>
        <w:jc w:val="both"/>
      </w:pPr>
      <w:r w:rsidRPr="006256E9">
        <w:rPr>
          <w:rFonts w:ascii="Arial" w:hAnsi="Arial" w:cs="Arial"/>
          <w:sz w:val="22"/>
          <w:szCs w:val="22"/>
        </w:rPr>
        <w:t>zwanymi  łącznie</w:t>
      </w:r>
      <w:r w:rsidRPr="006256E9">
        <w:rPr>
          <w:rStyle w:val="BodytextBold"/>
          <w:rFonts w:ascii="Arial" w:eastAsia="Candara" w:hAnsi="Arial" w:cs="Arial"/>
          <w:sz w:val="22"/>
          <w:szCs w:val="22"/>
        </w:rPr>
        <w:t xml:space="preserve"> „Stronami", a każda z osobna „Stroną”</w:t>
      </w:r>
    </w:p>
    <w:p w14:paraId="62D2377F" w14:textId="77777777" w:rsidR="0073687D" w:rsidRPr="006256E9" w:rsidRDefault="0073687D" w:rsidP="0073687D">
      <w:pPr>
        <w:widowControl w:val="0"/>
        <w:tabs>
          <w:tab w:val="left" w:pos="2127"/>
        </w:tabs>
        <w:autoSpaceDE w:val="0"/>
        <w:spacing w:line="360" w:lineRule="auto"/>
        <w:jc w:val="both"/>
      </w:pPr>
    </w:p>
    <w:p w14:paraId="35A8012B" w14:textId="77777777" w:rsidR="0073687D" w:rsidRPr="006256E9" w:rsidRDefault="0073687D" w:rsidP="0073687D">
      <w:pPr>
        <w:spacing w:line="360" w:lineRule="auto"/>
        <w:ind w:firstLine="720"/>
        <w:jc w:val="center"/>
      </w:pPr>
      <w:r w:rsidRPr="006256E9">
        <w:rPr>
          <w:rFonts w:ascii="Arial" w:hAnsi="Arial" w:cs="Arial"/>
          <w:b/>
          <w:sz w:val="22"/>
          <w:szCs w:val="22"/>
        </w:rPr>
        <w:t>Preambuła</w:t>
      </w:r>
    </w:p>
    <w:p w14:paraId="09419608" w14:textId="77777777" w:rsidR="0073687D" w:rsidRPr="006256E9" w:rsidRDefault="0073687D" w:rsidP="0073687D">
      <w:pPr>
        <w:widowControl w:val="0"/>
        <w:spacing w:line="360" w:lineRule="auto"/>
        <w:ind w:right="80"/>
        <w:jc w:val="both"/>
      </w:pPr>
      <w:r w:rsidRPr="006256E9">
        <w:rPr>
          <w:rFonts w:ascii="Arial" w:hAnsi="Arial" w:cs="Arial"/>
          <w:sz w:val="22"/>
          <w:szCs w:val="22"/>
        </w:rPr>
        <w:t xml:space="preserve">Strony łączy umowa Nr …… z dnia ….., której przedmiotem jest </w:t>
      </w:r>
      <w:r w:rsidRPr="006256E9">
        <w:rPr>
          <w:rFonts w:ascii="Arial" w:hAnsi="Arial" w:cs="Arial"/>
          <w:sz w:val="22"/>
          <w:szCs w:val="22"/>
          <w:lang w:eastAsia="ar-SA"/>
        </w:rPr>
        <w:t xml:space="preserve"> (wpisać cel umowy oraz kategorię osób, których umowa dotyczy).</w:t>
      </w:r>
    </w:p>
    <w:p w14:paraId="3425685B" w14:textId="77777777" w:rsidR="0073687D" w:rsidRPr="006256E9" w:rsidRDefault="0073687D" w:rsidP="0073687D">
      <w:pPr>
        <w:spacing w:line="360" w:lineRule="auto"/>
        <w:jc w:val="both"/>
        <w:rPr>
          <w:rFonts w:ascii="Arial" w:hAnsi="Arial" w:cs="Arial"/>
          <w:sz w:val="22"/>
          <w:szCs w:val="22"/>
          <w:lang w:eastAsia="ar-SA"/>
        </w:rPr>
      </w:pPr>
    </w:p>
    <w:p w14:paraId="1A212E6C" w14:textId="77777777" w:rsidR="0073687D" w:rsidRPr="006256E9" w:rsidRDefault="0073687D" w:rsidP="0073687D">
      <w:pPr>
        <w:spacing w:line="360" w:lineRule="auto"/>
        <w:jc w:val="center"/>
      </w:pPr>
      <w:r w:rsidRPr="006256E9">
        <w:rPr>
          <w:rFonts w:ascii="Arial" w:hAnsi="Arial" w:cs="Arial"/>
          <w:b/>
          <w:sz w:val="22"/>
          <w:szCs w:val="22"/>
        </w:rPr>
        <w:t>§ 1</w:t>
      </w:r>
    </w:p>
    <w:p w14:paraId="05FEA407" w14:textId="77777777" w:rsidR="0073687D" w:rsidRPr="006256E9" w:rsidRDefault="0073687D" w:rsidP="0073687D">
      <w:pPr>
        <w:spacing w:line="360" w:lineRule="auto"/>
        <w:jc w:val="both"/>
        <w:rPr>
          <w:rFonts w:ascii="Arial" w:hAnsi="Arial" w:cs="Arial"/>
          <w:b/>
          <w:sz w:val="22"/>
          <w:szCs w:val="22"/>
        </w:rPr>
      </w:pPr>
    </w:p>
    <w:p w14:paraId="14E75C44" w14:textId="77777777" w:rsidR="0073687D" w:rsidRPr="006256E9" w:rsidRDefault="0073687D" w:rsidP="0073687D">
      <w:pPr>
        <w:spacing w:line="360" w:lineRule="auto"/>
        <w:jc w:val="both"/>
      </w:pPr>
      <w:r w:rsidRPr="006256E9">
        <w:rPr>
          <w:rFonts w:ascii="Arial" w:hAnsi="Arial" w:cs="Arial"/>
          <w:sz w:val="22"/>
          <w:szCs w:val="22"/>
        </w:rPr>
        <w:t>Użyte w  Umowie określenia oznaczają:</w:t>
      </w:r>
    </w:p>
    <w:p w14:paraId="0ACB4744" w14:textId="77777777" w:rsidR="0073687D" w:rsidRPr="006256E9" w:rsidRDefault="0073687D" w:rsidP="0073687D">
      <w:pPr>
        <w:numPr>
          <w:ilvl w:val="0"/>
          <w:numId w:val="7"/>
        </w:numPr>
        <w:spacing w:line="360" w:lineRule="auto"/>
        <w:jc w:val="both"/>
      </w:pPr>
      <w:r w:rsidRPr="006256E9">
        <w:rPr>
          <w:rFonts w:ascii="Arial" w:hAnsi="Arial" w:cs="Arial"/>
          <w:sz w:val="22"/>
          <w:szCs w:val="22"/>
        </w:rPr>
        <w:t>RODO - rozporządzenie UE 2016/679 wydane przez Parlament Europejski oraz Radę Europejską dnia 27 kwietnia 2016 r. w sprawie ochrony osób fizycznych w związku z przetwarzaniem danych osobowych i w sprawie swobodnego przepływu  takich danych, oraz uchylenia Dyrektywy 95/46/WE (ogólne rozporządzenie o ochronie danych),</w:t>
      </w:r>
    </w:p>
    <w:p w14:paraId="3379B5C6" w14:textId="77777777" w:rsidR="0073687D" w:rsidRPr="006256E9" w:rsidRDefault="0073687D" w:rsidP="0073687D">
      <w:pPr>
        <w:numPr>
          <w:ilvl w:val="0"/>
          <w:numId w:val="7"/>
        </w:numPr>
        <w:spacing w:line="360" w:lineRule="auto"/>
        <w:jc w:val="both"/>
      </w:pPr>
      <w:r w:rsidRPr="006256E9">
        <w:rPr>
          <w:rFonts w:ascii="Arial" w:hAnsi="Arial" w:cs="Arial"/>
          <w:sz w:val="22"/>
          <w:szCs w:val="22"/>
        </w:rPr>
        <w:t>PUODO – Prezes Urzędu Ochrony Danych Osobowych.</w:t>
      </w:r>
    </w:p>
    <w:p w14:paraId="5F3F3E00" w14:textId="77777777" w:rsidR="0073687D" w:rsidRPr="006256E9" w:rsidRDefault="0073687D" w:rsidP="0073687D">
      <w:pPr>
        <w:spacing w:line="360" w:lineRule="auto"/>
        <w:jc w:val="center"/>
      </w:pPr>
      <w:r w:rsidRPr="006256E9">
        <w:rPr>
          <w:rFonts w:ascii="Arial" w:hAnsi="Arial" w:cs="Arial"/>
          <w:b/>
          <w:sz w:val="22"/>
          <w:szCs w:val="22"/>
        </w:rPr>
        <w:lastRenderedPageBreak/>
        <w:t>§ 2</w:t>
      </w:r>
    </w:p>
    <w:p w14:paraId="183A745F" w14:textId="77777777" w:rsidR="0073687D" w:rsidRPr="006256E9" w:rsidRDefault="0073687D" w:rsidP="0073687D">
      <w:pPr>
        <w:spacing w:line="360" w:lineRule="auto"/>
        <w:jc w:val="both"/>
        <w:rPr>
          <w:rFonts w:ascii="Arial" w:hAnsi="Arial" w:cs="Arial"/>
          <w:b/>
          <w:sz w:val="22"/>
          <w:szCs w:val="22"/>
        </w:rPr>
      </w:pPr>
    </w:p>
    <w:p w14:paraId="158F2958" w14:textId="77777777" w:rsidR="0073687D" w:rsidRPr="006256E9" w:rsidRDefault="0073687D" w:rsidP="0073687D">
      <w:pPr>
        <w:numPr>
          <w:ilvl w:val="0"/>
          <w:numId w:val="5"/>
        </w:numPr>
        <w:spacing w:line="360" w:lineRule="auto"/>
        <w:jc w:val="both"/>
      </w:pPr>
      <w:r w:rsidRPr="006256E9">
        <w:rPr>
          <w:rFonts w:ascii="Arial" w:hAnsi="Arial" w:cs="Arial"/>
          <w:sz w:val="22"/>
          <w:szCs w:val="22"/>
          <w:shd w:val="clear" w:color="auto" w:fill="FFFFFF"/>
        </w:rPr>
        <w:t>Udzielający zamówienia oświadcza, że jako administrator danych osobowych, jest upoważniony do przetwarzania danych osobowych pacjentów lub pracowników lub pacjentów i pracowników, lub innych osób w zakresie niezbędnym dla umożliwienia Przyjmującemu zamówienie świadczenia usług objętych Umową.</w:t>
      </w:r>
      <w:r w:rsidRPr="006256E9">
        <w:rPr>
          <w:rFonts w:ascii="Arial" w:hAnsi="Arial" w:cs="Arial"/>
          <w:sz w:val="22"/>
          <w:szCs w:val="22"/>
        </w:rPr>
        <w:t xml:space="preserve"> </w:t>
      </w:r>
    </w:p>
    <w:p w14:paraId="3031DDBA" w14:textId="77777777" w:rsidR="0073687D" w:rsidRPr="006256E9" w:rsidRDefault="0073687D" w:rsidP="0073687D">
      <w:pPr>
        <w:numPr>
          <w:ilvl w:val="0"/>
          <w:numId w:val="5"/>
        </w:numPr>
        <w:spacing w:line="360" w:lineRule="auto"/>
        <w:jc w:val="both"/>
      </w:pPr>
      <w:r w:rsidRPr="006256E9">
        <w:rPr>
          <w:rFonts w:ascii="Arial" w:hAnsi="Arial" w:cs="Arial"/>
          <w:sz w:val="22"/>
          <w:szCs w:val="22"/>
        </w:rPr>
        <w:t>Udzielający zamówienia powierza Przyjmującemu zamówienie dane osobowe do przetwarzania, na zasadach i w celu określonym w Umowie.</w:t>
      </w:r>
    </w:p>
    <w:p w14:paraId="0413EA5D" w14:textId="77777777" w:rsidR="0073687D" w:rsidRPr="006256E9" w:rsidRDefault="0073687D" w:rsidP="0073687D">
      <w:pPr>
        <w:numPr>
          <w:ilvl w:val="0"/>
          <w:numId w:val="5"/>
        </w:numPr>
        <w:spacing w:line="360" w:lineRule="auto"/>
        <w:jc w:val="both"/>
      </w:pPr>
      <w:r w:rsidRPr="006256E9">
        <w:rPr>
          <w:rFonts w:ascii="Arial" w:hAnsi="Arial" w:cs="Arial"/>
          <w:sz w:val="22"/>
          <w:szCs w:val="22"/>
        </w:rPr>
        <w:t>Przyjmujący zamówienie zobowiązuje się przetwarzać powierzone mu dane osobowe zgodnie z Umową, RODO oraz innymi przepisami prawa, które chronią prawa osób, których dotyczą.</w:t>
      </w:r>
    </w:p>
    <w:p w14:paraId="0B129155" w14:textId="77777777" w:rsidR="0073687D" w:rsidRPr="006256E9" w:rsidRDefault="0073687D" w:rsidP="0073687D">
      <w:pPr>
        <w:numPr>
          <w:ilvl w:val="0"/>
          <w:numId w:val="5"/>
        </w:numPr>
        <w:spacing w:line="360" w:lineRule="auto"/>
        <w:jc w:val="both"/>
      </w:pPr>
      <w:r w:rsidRPr="006256E9">
        <w:rPr>
          <w:rFonts w:ascii="Arial" w:hAnsi="Arial" w:cs="Arial"/>
          <w:sz w:val="22"/>
          <w:szCs w:val="22"/>
        </w:rPr>
        <w:t xml:space="preserve">Przyjmujący zamówienie będzie przetwarzał powierzone mu na podstawie Umowy dane osobowe identyfikujące pacjentów – dane zwykłe: imię, nazwisko, PESEL, data urodzenia, płeć, adres zamieszkania, numer telefonu, adres email, oraz dane szczególne - dane o stanie zdrowia. </w:t>
      </w:r>
    </w:p>
    <w:p w14:paraId="625E2F69" w14:textId="77777777" w:rsidR="0073687D" w:rsidRPr="006256E9" w:rsidRDefault="0073687D" w:rsidP="0073687D">
      <w:pPr>
        <w:spacing w:line="360" w:lineRule="auto"/>
        <w:ind w:left="708" w:firstLine="12"/>
        <w:jc w:val="both"/>
      </w:pPr>
      <w:r w:rsidRPr="006256E9">
        <w:rPr>
          <w:rFonts w:ascii="Arial" w:hAnsi="Arial" w:cs="Arial"/>
          <w:sz w:val="22"/>
          <w:szCs w:val="22"/>
        </w:rPr>
        <w:t>Dane identyfikujące pracowników – dane zwykłe: imię, nazwisko, stanowisko,            komórka organizacyjna Szpitala, tytuł naukowy, podpis.</w:t>
      </w:r>
    </w:p>
    <w:p w14:paraId="524DBE90" w14:textId="77777777" w:rsidR="0073687D" w:rsidRPr="006256E9" w:rsidRDefault="0073687D" w:rsidP="0073687D">
      <w:pPr>
        <w:numPr>
          <w:ilvl w:val="0"/>
          <w:numId w:val="5"/>
        </w:numPr>
        <w:spacing w:line="360" w:lineRule="auto"/>
        <w:jc w:val="both"/>
      </w:pPr>
      <w:r w:rsidRPr="006256E9">
        <w:rPr>
          <w:rFonts w:ascii="Arial" w:hAnsi="Arial" w:cs="Arial"/>
          <w:sz w:val="22"/>
          <w:szCs w:val="22"/>
        </w:rPr>
        <w:t>Powierzone przez Udzielającego zamówienia dane osobowe będą przetwarzane wyłącznie w celu realizacji łączącej Strony Umowy, o której mowa w preambule.</w:t>
      </w:r>
    </w:p>
    <w:p w14:paraId="0B9477FA" w14:textId="77777777" w:rsidR="0073687D" w:rsidRPr="006256E9" w:rsidRDefault="0073687D" w:rsidP="0073687D">
      <w:pPr>
        <w:spacing w:line="360" w:lineRule="auto"/>
        <w:jc w:val="both"/>
        <w:rPr>
          <w:rFonts w:ascii="Arial" w:hAnsi="Arial" w:cs="Arial"/>
          <w:sz w:val="22"/>
          <w:szCs w:val="22"/>
        </w:rPr>
      </w:pPr>
    </w:p>
    <w:p w14:paraId="59CB673E" w14:textId="77777777" w:rsidR="0073687D" w:rsidRPr="006256E9" w:rsidRDefault="0073687D" w:rsidP="0073687D">
      <w:pPr>
        <w:spacing w:line="360" w:lineRule="auto"/>
        <w:jc w:val="center"/>
      </w:pPr>
      <w:r w:rsidRPr="006256E9">
        <w:rPr>
          <w:rFonts w:ascii="Arial" w:hAnsi="Arial" w:cs="Arial"/>
          <w:b/>
          <w:sz w:val="22"/>
          <w:szCs w:val="22"/>
        </w:rPr>
        <w:t>§ 3</w:t>
      </w:r>
    </w:p>
    <w:p w14:paraId="6B44A2EB" w14:textId="77777777" w:rsidR="0073687D" w:rsidRPr="006256E9" w:rsidRDefault="0073687D" w:rsidP="0073687D">
      <w:pPr>
        <w:spacing w:line="360" w:lineRule="auto"/>
        <w:jc w:val="both"/>
        <w:rPr>
          <w:rFonts w:ascii="Arial" w:hAnsi="Arial" w:cs="Arial"/>
          <w:b/>
          <w:sz w:val="22"/>
          <w:szCs w:val="22"/>
        </w:rPr>
      </w:pPr>
    </w:p>
    <w:p w14:paraId="432AF2B4" w14:textId="77777777" w:rsidR="0073687D" w:rsidRPr="006256E9" w:rsidRDefault="0073687D" w:rsidP="0073687D">
      <w:pPr>
        <w:pStyle w:val="Akapitzlist"/>
        <w:widowControl w:val="0"/>
        <w:numPr>
          <w:ilvl w:val="0"/>
          <w:numId w:val="9"/>
        </w:numPr>
        <w:autoSpaceDE w:val="0"/>
        <w:spacing w:line="360" w:lineRule="auto"/>
        <w:jc w:val="both"/>
      </w:pPr>
      <w:r w:rsidRPr="006256E9">
        <w:rPr>
          <w:rFonts w:ascii="Arial" w:hAnsi="Arial" w:cs="Arial"/>
          <w:sz w:val="22"/>
          <w:szCs w:val="22"/>
          <w:shd w:val="clear" w:color="auto" w:fill="FFFFFF"/>
        </w:rPr>
        <w:t>Przyjmujący zamówienie oświadcza, że:</w:t>
      </w:r>
    </w:p>
    <w:p w14:paraId="61ADBB6E" w14:textId="77777777" w:rsidR="0073687D" w:rsidRPr="006256E9" w:rsidRDefault="0073687D" w:rsidP="0073687D">
      <w:pPr>
        <w:pStyle w:val="Akapitzlist"/>
        <w:widowControl w:val="0"/>
        <w:numPr>
          <w:ilvl w:val="0"/>
          <w:numId w:val="2"/>
        </w:numPr>
        <w:autoSpaceDE w:val="0"/>
        <w:spacing w:line="360" w:lineRule="auto"/>
        <w:ind w:left="1134"/>
      </w:pPr>
      <w:r w:rsidRPr="006256E9">
        <w:rPr>
          <w:rFonts w:ascii="Arial" w:hAnsi="Arial" w:cs="Arial"/>
          <w:sz w:val="22"/>
          <w:szCs w:val="22"/>
          <w:shd w:val="clear" w:color="auto" w:fill="FFFFFF"/>
        </w:rPr>
        <w:t xml:space="preserve">zna przepisy RODO i zobowiązuje się do przetwarzania powierzonych mu danych osobowych zgodnie z tymi przepisami. </w:t>
      </w:r>
      <w:r w:rsidRPr="006256E9">
        <w:rPr>
          <w:rFonts w:ascii="Arial" w:hAnsi="Arial" w:cs="Arial"/>
          <w:sz w:val="22"/>
          <w:szCs w:val="22"/>
          <w:shd w:val="clear" w:color="auto" w:fill="FFFFFF"/>
        </w:rPr>
        <w:br/>
        <w:t>W szczególności do obowiązków tych należy stworzenie i stosowanie przy przetwarzaniu danych odpowiednich procedur i zabezpieczeń technicznych wymaganych przepisami prawa;</w:t>
      </w:r>
    </w:p>
    <w:p w14:paraId="60FC5535" w14:textId="77777777" w:rsidR="0073687D" w:rsidRPr="006256E9" w:rsidRDefault="0073687D" w:rsidP="0073687D">
      <w:pPr>
        <w:pStyle w:val="Akapitzlist"/>
        <w:widowControl w:val="0"/>
        <w:numPr>
          <w:ilvl w:val="0"/>
          <w:numId w:val="2"/>
        </w:numPr>
        <w:autoSpaceDE w:val="0"/>
        <w:spacing w:line="360" w:lineRule="auto"/>
        <w:ind w:left="1134"/>
        <w:jc w:val="both"/>
      </w:pPr>
      <w:r w:rsidRPr="006256E9">
        <w:rPr>
          <w:rFonts w:ascii="Arial" w:hAnsi="Arial" w:cs="Arial"/>
          <w:sz w:val="22"/>
          <w:szCs w:val="22"/>
          <w:shd w:val="clear" w:color="auto" w:fill="FFFFFF"/>
        </w:rPr>
        <w:t> jego pracownicy, upoważnieni przedstawiciele oraz podwykonawcy zobowiązani zostali do zapewnienia poufności danych osobowych, nawet po zakończeniu zatrudnienia lub kontraktu na wykonanie zadania;</w:t>
      </w:r>
    </w:p>
    <w:p w14:paraId="4B5DC1D2" w14:textId="77777777" w:rsidR="0073687D" w:rsidRPr="006256E9" w:rsidRDefault="0073687D" w:rsidP="0073687D">
      <w:pPr>
        <w:pStyle w:val="Akapitzlist"/>
        <w:widowControl w:val="0"/>
        <w:numPr>
          <w:ilvl w:val="0"/>
          <w:numId w:val="2"/>
        </w:numPr>
        <w:autoSpaceDE w:val="0"/>
        <w:spacing w:line="360" w:lineRule="auto"/>
        <w:ind w:left="1134"/>
        <w:jc w:val="both"/>
      </w:pPr>
      <w:r w:rsidRPr="006256E9">
        <w:rPr>
          <w:rFonts w:ascii="Arial" w:hAnsi="Arial" w:cs="Arial"/>
          <w:sz w:val="22"/>
          <w:szCs w:val="22"/>
          <w:shd w:val="clear" w:color="auto" w:fill="FFFFFF"/>
        </w:rPr>
        <w:t xml:space="preserve">wszyscy jego pracownicy, mający dostęp do powierzonych danych osobowych </w:t>
      </w:r>
      <w:r w:rsidRPr="006256E9">
        <w:rPr>
          <w:rFonts w:ascii="Arial" w:hAnsi="Arial" w:cs="Arial"/>
          <w:sz w:val="22"/>
          <w:szCs w:val="22"/>
          <w:shd w:val="clear" w:color="auto" w:fill="FFFFFF"/>
        </w:rPr>
        <w:br/>
        <w:t xml:space="preserve">i zostali przeszkoleni w zakresie przepisów i zasad dotyczących przetwarzania danych osobowych, w szczególności, Rozporządzenia, oraz odpowiedzialności karnej i cywilnej za ich nie przestrzeganie oraz że osoby te mają stosowne pisemne upoważnienie do przetwarzania danych osobowych. </w:t>
      </w:r>
    </w:p>
    <w:p w14:paraId="66E180E2" w14:textId="77777777" w:rsidR="0073687D" w:rsidRPr="006256E9" w:rsidRDefault="0073687D" w:rsidP="0073687D">
      <w:pPr>
        <w:widowControl w:val="0"/>
        <w:autoSpaceDE w:val="0"/>
        <w:spacing w:line="360" w:lineRule="auto"/>
        <w:jc w:val="center"/>
      </w:pPr>
      <w:r w:rsidRPr="006256E9">
        <w:rPr>
          <w:rFonts w:ascii="Arial" w:hAnsi="Arial" w:cs="Arial"/>
          <w:b/>
          <w:spacing w:val="49"/>
          <w:kern w:val="1"/>
          <w:sz w:val="22"/>
          <w:szCs w:val="22"/>
        </w:rPr>
        <w:t>§4</w:t>
      </w:r>
    </w:p>
    <w:p w14:paraId="741A5802" w14:textId="77777777" w:rsidR="0073687D" w:rsidRPr="006256E9" w:rsidRDefault="0073687D" w:rsidP="0073687D">
      <w:pPr>
        <w:widowControl w:val="0"/>
        <w:numPr>
          <w:ilvl w:val="0"/>
          <w:numId w:val="6"/>
        </w:numPr>
        <w:autoSpaceDE w:val="0"/>
        <w:spacing w:line="360" w:lineRule="auto"/>
        <w:jc w:val="both"/>
      </w:pPr>
      <w:r w:rsidRPr="006256E9">
        <w:rPr>
          <w:rFonts w:ascii="Arial" w:hAnsi="Arial" w:cs="Arial"/>
          <w:sz w:val="22"/>
          <w:szCs w:val="22"/>
          <w:shd w:val="clear" w:color="auto" w:fill="FFFFFF"/>
        </w:rPr>
        <w:lastRenderedPageBreak/>
        <w:t>Przyjmujący zamówienie oświadcza, że:</w:t>
      </w:r>
    </w:p>
    <w:p w14:paraId="31AF32DF" w14:textId="77777777" w:rsidR="0073687D" w:rsidRPr="006256E9" w:rsidRDefault="0073687D" w:rsidP="0073687D">
      <w:pPr>
        <w:pStyle w:val="Akapitzlist"/>
        <w:widowControl w:val="0"/>
        <w:numPr>
          <w:ilvl w:val="0"/>
          <w:numId w:val="1"/>
        </w:numPr>
        <w:autoSpaceDE w:val="0"/>
        <w:spacing w:line="360" w:lineRule="auto"/>
        <w:ind w:left="1134"/>
      </w:pPr>
      <w:r w:rsidRPr="006256E9">
        <w:rPr>
          <w:rFonts w:ascii="Arial" w:hAnsi="Arial" w:cs="Arial"/>
          <w:sz w:val="22"/>
          <w:szCs w:val="22"/>
          <w:shd w:val="clear" w:color="auto" w:fill="FFFFFF"/>
        </w:rPr>
        <w:t xml:space="preserve">przetwarzać będzie dane osobowe pacjentów (lub innych osób) wyłącznie </w:t>
      </w:r>
      <w:r w:rsidRPr="006256E9">
        <w:rPr>
          <w:rFonts w:ascii="Arial" w:hAnsi="Arial" w:cs="Arial"/>
          <w:sz w:val="22"/>
          <w:szCs w:val="22"/>
          <w:shd w:val="clear" w:color="auto" w:fill="FFFFFF"/>
        </w:rPr>
        <w:br/>
        <w:t xml:space="preserve">w sposób zgodny z prawem, w zakresie określonym w Umowie, wyłącznie na udokumentowane polecenie Udzielającego zamówienia – chyba, że przetwarzanie następować będzie w wykonaniu obowiązku nałożonego przepisami prawa. </w:t>
      </w:r>
      <w:r w:rsidRPr="006256E9">
        <w:rPr>
          <w:rFonts w:ascii="Arial" w:hAnsi="Arial" w:cs="Arial"/>
          <w:sz w:val="22"/>
          <w:szCs w:val="22"/>
          <w:shd w:val="clear" w:color="auto" w:fill="FFFFFF"/>
        </w:rPr>
        <w:br/>
        <w:t>W takim przypadku przed rozpoczęciem przetwarzania Przyjmujący zamówienie poinformuje Udzielającego zamówienie o tym obowiązku i wskaże jego podstawę prawną;</w:t>
      </w:r>
    </w:p>
    <w:p w14:paraId="293F6F74" w14:textId="77777777" w:rsidR="0073687D" w:rsidRPr="006256E9" w:rsidRDefault="0073687D" w:rsidP="0073687D">
      <w:pPr>
        <w:pStyle w:val="Akapitzlist"/>
        <w:widowControl w:val="0"/>
        <w:numPr>
          <w:ilvl w:val="0"/>
          <w:numId w:val="1"/>
        </w:numPr>
        <w:autoSpaceDE w:val="0"/>
        <w:spacing w:line="360" w:lineRule="auto"/>
        <w:ind w:left="1134"/>
        <w:jc w:val="both"/>
      </w:pPr>
      <w:r w:rsidRPr="006256E9">
        <w:rPr>
          <w:rFonts w:ascii="Arial" w:hAnsi="Arial" w:cs="Arial"/>
          <w:sz w:val="22"/>
          <w:szCs w:val="22"/>
          <w:shd w:val="clear" w:color="auto" w:fill="FFFFFF"/>
        </w:rPr>
        <w:t>zapewni, aby osoby upoważnione do przetwarzania danych osobowych zobowiązały się do nieujawniania i nieudostępniania danych osobowych jakimkolwiek osobom trzecim i przestrzegania wewnętrznych procedur przetwarzania danych przyjętych przez Udzielającego zamówienia;</w:t>
      </w:r>
    </w:p>
    <w:p w14:paraId="01A371D6" w14:textId="77777777" w:rsidR="0073687D" w:rsidRPr="006256E9" w:rsidRDefault="0073687D" w:rsidP="0073687D">
      <w:pPr>
        <w:pStyle w:val="Akapitzlist"/>
        <w:widowControl w:val="0"/>
        <w:numPr>
          <w:ilvl w:val="0"/>
          <w:numId w:val="1"/>
        </w:numPr>
        <w:autoSpaceDE w:val="0"/>
        <w:spacing w:line="360" w:lineRule="auto"/>
        <w:ind w:left="1134"/>
        <w:jc w:val="both"/>
      </w:pPr>
      <w:r w:rsidRPr="006256E9">
        <w:rPr>
          <w:rFonts w:ascii="Arial" w:hAnsi="Arial" w:cs="Arial"/>
          <w:sz w:val="22"/>
          <w:szCs w:val="22"/>
          <w:shd w:val="clear" w:color="auto" w:fill="FFFFFF"/>
        </w:rPr>
        <w:t xml:space="preserve">przez cały czas trwania Umowy stosować będzie właściwe środki techniczne </w:t>
      </w:r>
      <w:r w:rsidRPr="006256E9">
        <w:rPr>
          <w:rFonts w:ascii="Arial" w:hAnsi="Arial" w:cs="Arial"/>
          <w:sz w:val="22"/>
          <w:szCs w:val="22"/>
          <w:shd w:val="clear" w:color="auto" w:fill="FFFFFF"/>
        </w:rPr>
        <w:br/>
        <w:t xml:space="preserve">i organizacyjne o których mowa w </w:t>
      </w:r>
      <w:r w:rsidRPr="006256E9">
        <w:rPr>
          <w:rFonts w:ascii="Arial" w:hAnsi="Arial" w:cs="Arial"/>
          <w:spacing w:val="49"/>
          <w:kern w:val="1"/>
          <w:sz w:val="22"/>
          <w:szCs w:val="22"/>
        </w:rPr>
        <w:t>§</w:t>
      </w:r>
      <w:r w:rsidRPr="006256E9">
        <w:rPr>
          <w:rFonts w:ascii="Arial" w:hAnsi="Arial" w:cs="Arial"/>
          <w:sz w:val="22"/>
          <w:szCs w:val="22"/>
          <w:shd w:val="clear" w:color="auto" w:fill="FFFFFF"/>
        </w:rPr>
        <w:t>3;</w:t>
      </w:r>
    </w:p>
    <w:p w14:paraId="7652D729" w14:textId="77777777" w:rsidR="0073687D" w:rsidRPr="006256E9" w:rsidRDefault="0073687D" w:rsidP="0073687D">
      <w:pPr>
        <w:pStyle w:val="Akapitzlist"/>
        <w:widowControl w:val="0"/>
        <w:numPr>
          <w:ilvl w:val="0"/>
          <w:numId w:val="1"/>
        </w:numPr>
        <w:autoSpaceDE w:val="0"/>
        <w:spacing w:line="360" w:lineRule="auto"/>
        <w:ind w:left="1134"/>
        <w:jc w:val="both"/>
      </w:pPr>
      <w:r w:rsidRPr="006256E9">
        <w:rPr>
          <w:rFonts w:ascii="Arial" w:hAnsi="Arial" w:cs="Arial"/>
          <w:sz w:val="22"/>
          <w:szCs w:val="22"/>
          <w:shd w:val="clear" w:color="auto" w:fill="FFFFFF"/>
        </w:rPr>
        <w:t>umożliwiać będzie Udzielającemu zamówienia  lub audytorowi upoważnionemu przez Udzielającego zamówienia przeprowadzanie audytów i inspekcji, po uprzednim ustaleniu terminów oraz z zachowaniem tajemnicy zawodowej i tajemnicy przedsiębiorstwa, w celu:</w:t>
      </w:r>
    </w:p>
    <w:p w14:paraId="6315377B" w14:textId="77777777" w:rsidR="0073687D" w:rsidRPr="006256E9" w:rsidRDefault="0073687D" w:rsidP="0073687D">
      <w:pPr>
        <w:pStyle w:val="Akapitzlist"/>
        <w:widowControl w:val="0"/>
        <w:numPr>
          <w:ilvl w:val="0"/>
          <w:numId w:val="3"/>
        </w:numPr>
        <w:autoSpaceDE w:val="0"/>
        <w:spacing w:line="360" w:lineRule="auto"/>
        <w:ind w:left="1701"/>
        <w:jc w:val="both"/>
      </w:pPr>
      <w:r w:rsidRPr="006256E9">
        <w:rPr>
          <w:rFonts w:ascii="Arial" w:hAnsi="Arial" w:cs="Arial"/>
          <w:sz w:val="22"/>
          <w:szCs w:val="22"/>
          <w:shd w:val="clear" w:color="auto" w:fill="FFFFFF"/>
        </w:rPr>
        <w:t>weryfikacji sposobu realizacji usług określonych w Umowie;</w:t>
      </w:r>
    </w:p>
    <w:p w14:paraId="3FFE4B2A" w14:textId="77777777" w:rsidR="0073687D" w:rsidRPr="006256E9" w:rsidRDefault="0073687D" w:rsidP="0073687D">
      <w:pPr>
        <w:pStyle w:val="Akapitzlist"/>
        <w:widowControl w:val="0"/>
        <w:numPr>
          <w:ilvl w:val="0"/>
          <w:numId w:val="3"/>
        </w:numPr>
        <w:autoSpaceDE w:val="0"/>
        <w:spacing w:line="360" w:lineRule="auto"/>
        <w:ind w:left="1701"/>
        <w:jc w:val="both"/>
      </w:pPr>
      <w:r w:rsidRPr="006256E9">
        <w:rPr>
          <w:rFonts w:ascii="Arial" w:hAnsi="Arial" w:cs="Arial"/>
          <w:sz w:val="22"/>
          <w:szCs w:val="22"/>
          <w:shd w:val="clear" w:color="auto" w:fill="FFFFFF"/>
        </w:rPr>
        <w:t>udowodnienia przez Udzielającego zamówienia spełnienia obowiązków określonych w RODO;</w:t>
      </w:r>
    </w:p>
    <w:p w14:paraId="1996702A" w14:textId="77777777" w:rsidR="0073687D" w:rsidRPr="006256E9" w:rsidRDefault="0073687D" w:rsidP="0073687D">
      <w:pPr>
        <w:pStyle w:val="Akapitzlist"/>
        <w:widowControl w:val="0"/>
        <w:numPr>
          <w:ilvl w:val="0"/>
          <w:numId w:val="1"/>
        </w:numPr>
        <w:autoSpaceDE w:val="0"/>
        <w:spacing w:line="360" w:lineRule="auto"/>
        <w:ind w:left="1134"/>
        <w:jc w:val="both"/>
      </w:pPr>
      <w:r w:rsidRPr="006256E9">
        <w:rPr>
          <w:rFonts w:ascii="Arial" w:hAnsi="Arial" w:cs="Arial"/>
          <w:sz w:val="22"/>
          <w:szCs w:val="22"/>
          <w:shd w:val="clear" w:color="auto" w:fill="FFFFFF"/>
        </w:rPr>
        <w:t>nie będzie udostępniał, przekazywał lub powierzał przetwarzania danych osobowych osobom trzecim bez uzyskania pisemnej zgody od Udzielającego zamówienia; jeżeli Przyjmujący zamówienie powierzy dane osobowe do przetwarzania podwykonawcom, Przyjmujący zamówienie zawrze z podwykonawcą umowę powierzenia przetwarzania danych nakładającą na tego podwykonawcę, te same obowiązki ochrony danych jak w niniejszej Umowie, w szczególności obowiązek zapewnienia wystarczających gwarancji wdrożenia odpowiednich środków technicznych i organizacyjnych, by przetwarzanie odpowiadało wymogom prawa; jeżeli podwykonawca nie wywiąże się ze spoczywających na nim obowiązków ochrony danych, pełna odpowiedzialność wobec Udzielającego zamówienia za wypełnienie obowiązków tego podwykonawcy spoczywa na Przyjmującym zamówienie;</w:t>
      </w:r>
    </w:p>
    <w:p w14:paraId="3B59AFEF" w14:textId="77777777" w:rsidR="0073687D" w:rsidRPr="006256E9" w:rsidRDefault="0073687D" w:rsidP="0073687D">
      <w:pPr>
        <w:pStyle w:val="Akapitzlist"/>
        <w:widowControl w:val="0"/>
        <w:numPr>
          <w:ilvl w:val="0"/>
          <w:numId w:val="1"/>
        </w:numPr>
        <w:autoSpaceDE w:val="0"/>
        <w:spacing w:line="360" w:lineRule="auto"/>
        <w:ind w:left="1134"/>
        <w:jc w:val="both"/>
      </w:pPr>
      <w:r w:rsidRPr="006256E9">
        <w:rPr>
          <w:rFonts w:ascii="Arial" w:hAnsi="Arial" w:cs="Arial"/>
          <w:sz w:val="22"/>
          <w:szCs w:val="22"/>
          <w:shd w:val="clear" w:color="auto" w:fill="FFFFFF"/>
        </w:rPr>
        <w:t>nie będzie przetwarzać ani przesyłać danych osobowych poza terytorium Unii Europejskiej bez uprzedniej pisemnej zgody Udzielającego zamówienie;</w:t>
      </w:r>
    </w:p>
    <w:p w14:paraId="7ABF31E5" w14:textId="77777777" w:rsidR="0073687D" w:rsidRPr="006256E9" w:rsidRDefault="0073687D" w:rsidP="0073687D">
      <w:pPr>
        <w:pStyle w:val="Akapitzlist"/>
        <w:widowControl w:val="0"/>
        <w:numPr>
          <w:ilvl w:val="0"/>
          <w:numId w:val="1"/>
        </w:numPr>
        <w:autoSpaceDE w:val="0"/>
        <w:spacing w:line="360" w:lineRule="auto"/>
        <w:ind w:left="1134"/>
        <w:jc w:val="both"/>
      </w:pPr>
      <w:r w:rsidRPr="006256E9">
        <w:rPr>
          <w:rFonts w:ascii="Arial" w:hAnsi="Arial" w:cs="Arial"/>
          <w:sz w:val="22"/>
          <w:szCs w:val="22"/>
          <w:shd w:val="clear" w:color="auto" w:fill="FFFFFF"/>
        </w:rPr>
        <w:t xml:space="preserve">zobowiązuje się w miarę możliwości pomagać Udzielającemu zamówienie poprzez </w:t>
      </w:r>
      <w:r w:rsidRPr="006256E9">
        <w:rPr>
          <w:rFonts w:ascii="Arial" w:hAnsi="Arial" w:cs="Arial"/>
          <w:sz w:val="22"/>
          <w:szCs w:val="22"/>
          <w:shd w:val="clear" w:color="auto" w:fill="FFFFFF"/>
        </w:rPr>
        <w:lastRenderedPageBreak/>
        <w:t>odpowiednie środki techniczne i organizacyjne wywiązać się z obowiązku odpowiadania na żądania osoby, której dane dotyczą, w zakresie wykonywania jej praw określonych w Rozdziale III RODO;</w:t>
      </w:r>
    </w:p>
    <w:p w14:paraId="13EA28BD" w14:textId="77777777" w:rsidR="0073687D" w:rsidRPr="006256E9" w:rsidRDefault="0073687D" w:rsidP="0073687D">
      <w:pPr>
        <w:pStyle w:val="Akapitzlist"/>
        <w:widowControl w:val="0"/>
        <w:numPr>
          <w:ilvl w:val="0"/>
          <w:numId w:val="1"/>
        </w:numPr>
        <w:autoSpaceDE w:val="0"/>
        <w:spacing w:line="360" w:lineRule="auto"/>
        <w:ind w:left="1134"/>
        <w:jc w:val="both"/>
      </w:pPr>
      <w:r w:rsidRPr="006256E9">
        <w:rPr>
          <w:rFonts w:ascii="Arial" w:hAnsi="Arial" w:cs="Arial"/>
          <w:sz w:val="22"/>
          <w:szCs w:val="22"/>
          <w:shd w:val="clear" w:color="auto" w:fill="FFFFFF"/>
        </w:rPr>
        <w:t>zobowiązuje się, uwzględniając charakter przetwarzania oraz dostępne mu informacje, pomagać Udzielającemu zamówienie  wywiązać się z obowiązków określonych w art. 32–36 RODO; W szczególności niezwłocznie, nie później jednak niż w ciągu 24 godzin od wystąpienia naruszenia,  Przyjmujący zamówienie poinformuje Udzielającego zamówienie o jakichkolwiek naruszeniach ochrony danych osobowych powierzonych do przetwarzania przez Udzielającego zamówienie.</w:t>
      </w:r>
    </w:p>
    <w:p w14:paraId="19298898" w14:textId="77777777" w:rsidR="0073687D" w:rsidRPr="006256E9" w:rsidRDefault="0073687D" w:rsidP="0073687D">
      <w:pPr>
        <w:widowControl w:val="0"/>
        <w:autoSpaceDE w:val="0"/>
        <w:spacing w:line="360" w:lineRule="auto"/>
        <w:jc w:val="both"/>
        <w:rPr>
          <w:rFonts w:ascii="Arial" w:hAnsi="Arial" w:cs="Arial"/>
          <w:sz w:val="22"/>
          <w:szCs w:val="22"/>
          <w:shd w:val="clear" w:color="auto" w:fill="FFFFFF"/>
        </w:rPr>
      </w:pPr>
    </w:p>
    <w:p w14:paraId="6969EFF4" w14:textId="77777777" w:rsidR="0073687D" w:rsidRPr="006256E9" w:rsidRDefault="0073687D" w:rsidP="0073687D">
      <w:pPr>
        <w:widowControl w:val="0"/>
        <w:autoSpaceDE w:val="0"/>
        <w:spacing w:line="360" w:lineRule="auto"/>
        <w:jc w:val="center"/>
      </w:pPr>
      <w:r w:rsidRPr="006256E9">
        <w:rPr>
          <w:rFonts w:ascii="Arial" w:hAnsi="Arial" w:cs="Arial"/>
          <w:b/>
          <w:spacing w:val="49"/>
          <w:kern w:val="1"/>
          <w:sz w:val="22"/>
          <w:szCs w:val="22"/>
        </w:rPr>
        <w:t>§5</w:t>
      </w:r>
    </w:p>
    <w:p w14:paraId="20276173" w14:textId="77777777" w:rsidR="0073687D" w:rsidRPr="006256E9" w:rsidRDefault="0073687D" w:rsidP="0073687D">
      <w:pPr>
        <w:widowControl w:val="0"/>
        <w:autoSpaceDE w:val="0"/>
        <w:spacing w:line="360" w:lineRule="auto"/>
        <w:jc w:val="both"/>
      </w:pPr>
      <w:r w:rsidRPr="006256E9">
        <w:rPr>
          <w:rFonts w:ascii="Arial" w:hAnsi="Arial" w:cs="Arial"/>
          <w:sz w:val="22"/>
          <w:szCs w:val="22"/>
        </w:rPr>
        <w:br/>
      </w:r>
      <w:r w:rsidRPr="006256E9">
        <w:rPr>
          <w:rFonts w:ascii="Arial" w:hAnsi="Arial" w:cs="Arial"/>
          <w:sz w:val="22"/>
          <w:szCs w:val="22"/>
          <w:shd w:val="clear" w:color="auto" w:fill="FFFFFF"/>
        </w:rPr>
        <w:t> </w:t>
      </w:r>
      <w:r w:rsidRPr="006256E9">
        <w:rPr>
          <w:rFonts w:ascii="Arial" w:hAnsi="Arial" w:cs="Arial"/>
          <w:sz w:val="22"/>
          <w:szCs w:val="22"/>
          <w:shd w:val="clear" w:color="auto" w:fill="FFFFFF"/>
        </w:rPr>
        <w:tab/>
        <w:t xml:space="preserve">W terminie 7 dni od ustania obowiązywania Umowy, zależnie od decyzji Udzielającego zamówienie, Przyjmujący zamówienie usunie lub zwróci Udzielającemu zamówienie, wszelkie dane osobowe oraz usunie wszelkie ich istniejące kopie, chyba że przepisy prawa nakazywać będą przechowywanie danych osobowych. W takim wypadku Przyjmujący zamówienie może przechowywać tylko te dane osobowe, których dotyczy przedmiotowy obowiązek prawny, i jedynie w sposób co najmniej zgodny z niniejszą Umową. Jeżeli trwałe usunięcie danych osobowych wymaga zniszczenia nośnika na którym się znajdują, nośnik taki powinien zostać zniszczony. Udzielający zamówienie wyraża zgodę na przetwarzanie przez Przyjmującego zamówienie, po ustaniu obowiązywania niniejszej Umowy, takich danych osobowych, jakie mogą być niezbędne do wykazania prawidłowości wykonania usług wynikających z niniejszej Umowy przez Przyjmującego zamówienie, nie dłużej jednak niż to stanowią  inne przepisy prawa, a także w przypadkach kiedy jest to konieczne ze względu na wypełnienie przez Przyjmującego zamówienie obowiązku wynikającego z przepisów prawa. </w:t>
      </w:r>
    </w:p>
    <w:p w14:paraId="21D22B48" w14:textId="77777777" w:rsidR="0073687D" w:rsidRPr="006256E9" w:rsidRDefault="0073687D" w:rsidP="0073687D">
      <w:pPr>
        <w:spacing w:line="360" w:lineRule="auto"/>
        <w:jc w:val="both"/>
        <w:rPr>
          <w:rFonts w:ascii="Arial" w:hAnsi="Arial" w:cs="Arial"/>
          <w:b/>
          <w:sz w:val="22"/>
          <w:szCs w:val="22"/>
        </w:rPr>
      </w:pPr>
    </w:p>
    <w:p w14:paraId="16D32CF8" w14:textId="77777777" w:rsidR="0073687D" w:rsidRPr="006256E9" w:rsidRDefault="0073687D" w:rsidP="0073687D">
      <w:pPr>
        <w:spacing w:line="360" w:lineRule="auto"/>
        <w:jc w:val="center"/>
      </w:pPr>
      <w:r w:rsidRPr="006256E9">
        <w:rPr>
          <w:rFonts w:ascii="Arial" w:hAnsi="Arial" w:cs="Arial"/>
          <w:b/>
          <w:sz w:val="22"/>
          <w:szCs w:val="22"/>
        </w:rPr>
        <w:t>§ 6</w:t>
      </w:r>
    </w:p>
    <w:p w14:paraId="3E70E855" w14:textId="77777777" w:rsidR="0073687D" w:rsidRPr="006256E9" w:rsidRDefault="0073687D" w:rsidP="0073687D">
      <w:pPr>
        <w:spacing w:line="360" w:lineRule="auto"/>
        <w:jc w:val="both"/>
        <w:rPr>
          <w:rFonts w:ascii="Arial" w:hAnsi="Arial" w:cs="Arial"/>
          <w:b/>
          <w:sz w:val="22"/>
          <w:szCs w:val="22"/>
        </w:rPr>
      </w:pPr>
    </w:p>
    <w:p w14:paraId="0C8DCE3D" w14:textId="77777777" w:rsidR="0073687D" w:rsidRPr="006256E9" w:rsidRDefault="0073687D" w:rsidP="0073687D">
      <w:pPr>
        <w:numPr>
          <w:ilvl w:val="0"/>
          <w:numId w:val="4"/>
        </w:numPr>
        <w:spacing w:line="360" w:lineRule="auto"/>
        <w:jc w:val="both"/>
      </w:pPr>
      <w:r w:rsidRPr="006256E9">
        <w:rPr>
          <w:rFonts w:ascii="Arial" w:hAnsi="Arial" w:cs="Arial"/>
          <w:sz w:val="22"/>
          <w:szCs w:val="22"/>
        </w:rPr>
        <w:t xml:space="preserve">Umowa rozwiązuje się automatycznie z chwilą rozwiązania Umowy opisanej </w:t>
      </w:r>
      <w:r w:rsidRPr="006256E9">
        <w:rPr>
          <w:rFonts w:ascii="Arial" w:hAnsi="Arial" w:cs="Arial"/>
          <w:sz w:val="22"/>
          <w:szCs w:val="22"/>
        </w:rPr>
        <w:br/>
        <w:t>w preambule.</w:t>
      </w:r>
    </w:p>
    <w:p w14:paraId="372DA6F8" w14:textId="77777777" w:rsidR="0073687D" w:rsidRPr="006256E9" w:rsidRDefault="0073687D" w:rsidP="0073687D">
      <w:pPr>
        <w:numPr>
          <w:ilvl w:val="0"/>
          <w:numId w:val="4"/>
        </w:numPr>
        <w:spacing w:line="360" w:lineRule="auto"/>
        <w:jc w:val="both"/>
      </w:pPr>
      <w:r w:rsidRPr="006256E9">
        <w:rPr>
          <w:rFonts w:ascii="Arial" w:hAnsi="Arial" w:cs="Arial"/>
          <w:sz w:val="22"/>
          <w:szCs w:val="22"/>
        </w:rPr>
        <w:t xml:space="preserve">Udzielający zamówienie może wypowiedzieć Umowę ze skutkiem natychmiastowym, </w:t>
      </w:r>
      <w:r w:rsidRPr="006256E9">
        <w:rPr>
          <w:rFonts w:ascii="Arial" w:hAnsi="Arial" w:cs="Arial"/>
          <w:sz w:val="22"/>
          <w:szCs w:val="22"/>
        </w:rPr>
        <w:br/>
        <w:t>w przypadku gdy:</w:t>
      </w:r>
    </w:p>
    <w:p w14:paraId="6D6B4365" w14:textId="77777777" w:rsidR="0073687D" w:rsidRPr="006256E9" w:rsidRDefault="0073687D" w:rsidP="0073687D">
      <w:pPr>
        <w:numPr>
          <w:ilvl w:val="0"/>
          <w:numId w:val="8"/>
        </w:numPr>
        <w:spacing w:line="360" w:lineRule="auto"/>
        <w:ind w:left="1134"/>
        <w:jc w:val="both"/>
      </w:pPr>
      <w:r w:rsidRPr="006256E9">
        <w:rPr>
          <w:rFonts w:ascii="Arial" w:hAnsi="Arial" w:cs="Arial"/>
          <w:sz w:val="22"/>
          <w:szCs w:val="22"/>
        </w:rPr>
        <w:t>Przyjmujący zamówienie przetwarza dane osobowe w sposób niezgodny z prawem,</w:t>
      </w:r>
    </w:p>
    <w:p w14:paraId="47056896" w14:textId="77777777" w:rsidR="0073687D" w:rsidRPr="006256E9" w:rsidRDefault="0073687D" w:rsidP="0073687D">
      <w:pPr>
        <w:numPr>
          <w:ilvl w:val="0"/>
          <w:numId w:val="8"/>
        </w:numPr>
        <w:spacing w:line="360" w:lineRule="auto"/>
        <w:ind w:left="1134"/>
        <w:jc w:val="both"/>
      </w:pPr>
      <w:r w:rsidRPr="006256E9">
        <w:rPr>
          <w:rFonts w:ascii="Arial" w:hAnsi="Arial" w:cs="Arial"/>
          <w:sz w:val="22"/>
          <w:szCs w:val="22"/>
        </w:rPr>
        <w:t>Przyjmujący zamówienie mimo zobowiązania do usunięcia uchybień stwierdzonych podczas kontroli nie usunie ich w wyznaczonym terminie,</w:t>
      </w:r>
    </w:p>
    <w:p w14:paraId="358A15BD" w14:textId="77777777" w:rsidR="0073687D" w:rsidRPr="006256E9" w:rsidRDefault="0073687D" w:rsidP="0073687D">
      <w:pPr>
        <w:numPr>
          <w:ilvl w:val="0"/>
          <w:numId w:val="8"/>
        </w:numPr>
        <w:spacing w:line="360" w:lineRule="auto"/>
        <w:ind w:left="1134"/>
        <w:jc w:val="both"/>
      </w:pPr>
      <w:r w:rsidRPr="006256E9">
        <w:rPr>
          <w:rFonts w:ascii="Arial" w:hAnsi="Arial" w:cs="Arial"/>
          <w:sz w:val="22"/>
          <w:szCs w:val="22"/>
        </w:rPr>
        <w:lastRenderedPageBreak/>
        <w:t>Przyjmujący zamówienie powierzył przetwarzanie danych osobowych innemu podmiotowi bez zgody Udzielającego zamówienia,</w:t>
      </w:r>
    </w:p>
    <w:p w14:paraId="0D70C5EF" w14:textId="77777777" w:rsidR="0073687D" w:rsidRPr="006256E9" w:rsidRDefault="0073687D" w:rsidP="0073687D">
      <w:pPr>
        <w:numPr>
          <w:ilvl w:val="0"/>
          <w:numId w:val="8"/>
        </w:numPr>
        <w:spacing w:line="360" w:lineRule="auto"/>
        <w:ind w:left="1134"/>
        <w:jc w:val="both"/>
      </w:pPr>
      <w:r w:rsidRPr="006256E9">
        <w:rPr>
          <w:rFonts w:ascii="Arial" w:hAnsi="Arial" w:cs="Arial"/>
          <w:sz w:val="22"/>
          <w:szCs w:val="22"/>
        </w:rPr>
        <w:t xml:space="preserve">przeciw Przyjmującemu zamówienie zostało wszczęte przez PUODO postępowanie w związku z naruszeniem przepisów  ustawy o ochronie danych osobowych. </w:t>
      </w:r>
    </w:p>
    <w:p w14:paraId="3A66263C" w14:textId="77777777" w:rsidR="0073687D" w:rsidRPr="006256E9" w:rsidRDefault="0073687D" w:rsidP="0073687D">
      <w:pPr>
        <w:numPr>
          <w:ilvl w:val="0"/>
          <w:numId w:val="4"/>
        </w:numPr>
        <w:spacing w:line="360" w:lineRule="auto"/>
        <w:jc w:val="both"/>
      </w:pPr>
      <w:r w:rsidRPr="006256E9">
        <w:rPr>
          <w:rFonts w:ascii="Arial" w:hAnsi="Arial" w:cs="Arial"/>
          <w:sz w:val="22"/>
          <w:szCs w:val="22"/>
        </w:rPr>
        <w:t>Wszelkie zmiany Umowy powinny być dokonane w formie pisemnej pod rygorem nieważności.</w:t>
      </w:r>
    </w:p>
    <w:p w14:paraId="7BD59F6A" w14:textId="77777777" w:rsidR="0073687D" w:rsidRPr="006256E9" w:rsidRDefault="0073687D" w:rsidP="0073687D">
      <w:pPr>
        <w:numPr>
          <w:ilvl w:val="0"/>
          <w:numId w:val="4"/>
        </w:numPr>
        <w:spacing w:line="360" w:lineRule="auto"/>
        <w:jc w:val="both"/>
      </w:pPr>
      <w:r w:rsidRPr="006256E9">
        <w:rPr>
          <w:rFonts w:ascii="Arial" w:hAnsi="Arial" w:cs="Arial"/>
          <w:sz w:val="22"/>
          <w:szCs w:val="22"/>
        </w:rPr>
        <w:t xml:space="preserve">Przeniesienie całości lub części praw lub obowiązków wynikających z Umowy na osobę trzecią wymaga uprzedniej zgody drugiej Strony udzielonej na piśmie pod rygorem nieważności. </w:t>
      </w:r>
    </w:p>
    <w:p w14:paraId="4D519A9F" w14:textId="77777777" w:rsidR="0073687D" w:rsidRPr="006256E9" w:rsidRDefault="0073687D" w:rsidP="0073687D">
      <w:pPr>
        <w:numPr>
          <w:ilvl w:val="0"/>
          <w:numId w:val="4"/>
        </w:numPr>
        <w:spacing w:line="360" w:lineRule="auto"/>
        <w:jc w:val="both"/>
      </w:pPr>
      <w:r w:rsidRPr="006256E9">
        <w:rPr>
          <w:rFonts w:ascii="Arial" w:hAnsi="Arial" w:cs="Arial"/>
          <w:sz w:val="22"/>
          <w:szCs w:val="22"/>
        </w:rPr>
        <w:t>W sprawach nieuregulowanych Umową zastosowanie mają odpowiednie przepisy Kodeksu Cywilnego, RODO oraz inne przepisy powszechnie obowiązującego prawa.</w:t>
      </w:r>
    </w:p>
    <w:p w14:paraId="4EA59C01" w14:textId="77777777" w:rsidR="0073687D" w:rsidRPr="006256E9" w:rsidRDefault="0073687D" w:rsidP="0073687D">
      <w:pPr>
        <w:numPr>
          <w:ilvl w:val="0"/>
          <w:numId w:val="4"/>
        </w:numPr>
        <w:spacing w:line="360" w:lineRule="auto"/>
        <w:jc w:val="both"/>
      </w:pPr>
      <w:r w:rsidRPr="006256E9">
        <w:rPr>
          <w:rFonts w:ascii="Arial" w:hAnsi="Arial" w:cs="Arial"/>
          <w:sz w:val="22"/>
          <w:szCs w:val="22"/>
        </w:rPr>
        <w:t xml:space="preserve">Sądem właściwym dla rozpatrzenia sporów wynikających z Umowy, będzie sąd właściwy dla siedziby Udzielającego zamówienie. </w:t>
      </w:r>
    </w:p>
    <w:p w14:paraId="425EAED3" w14:textId="77777777" w:rsidR="0073687D" w:rsidRPr="006256E9" w:rsidRDefault="0073687D" w:rsidP="0073687D">
      <w:pPr>
        <w:numPr>
          <w:ilvl w:val="0"/>
          <w:numId w:val="4"/>
        </w:numPr>
        <w:spacing w:line="360" w:lineRule="auto"/>
        <w:jc w:val="both"/>
      </w:pPr>
      <w:r w:rsidRPr="006256E9">
        <w:rPr>
          <w:rFonts w:ascii="Arial" w:hAnsi="Arial" w:cs="Arial"/>
          <w:sz w:val="22"/>
          <w:szCs w:val="22"/>
        </w:rPr>
        <w:t>Umowę sporządzono w dwóch jednobrzmiących egzemplarzach, po jednym dla każdej ze Stron.</w:t>
      </w:r>
    </w:p>
    <w:p w14:paraId="4565B409" w14:textId="77777777" w:rsidR="0073687D" w:rsidRPr="006256E9" w:rsidRDefault="0073687D" w:rsidP="0073687D">
      <w:pPr>
        <w:spacing w:line="360" w:lineRule="auto"/>
        <w:ind w:firstLine="720"/>
        <w:jc w:val="both"/>
        <w:rPr>
          <w:rFonts w:ascii="Arial" w:hAnsi="Arial" w:cs="Arial"/>
          <w:sz w:val="22"/>
          <w:szCs w:val="22"/>
        </w:rPr>
      </w:pPr>
    </w:p>
    <w:p w14:paraId="69B89FDF" w14:textId="77777777" w:rsidR="0073687D" w:rsidRPr="006256E9" w:rsidRDefault="0073687D" w:rsidP="0073687D">
      <w:pPr>
        <w:spacing w:line="360" w:lineRule="auto"/>
        <w:jc w:val="both"/>
        <w:rPr>
          <w:rFonts w:ascii="Arial" w:hAnsi="Arial" w:cs="Arial"/>
          <w:sz w:val="22"/>
          <w:szCs w:val="22"/>
        </w:rPr>
      </w:pPr>
    </w:p>
    <w:p w14:paraId="6ADA2FB6" w14:textId="77777777" w:rsidR="0073687D" w:rsidRPr="006256E9" w:rsidRDefault="0073687D" w:rsidP="0073687D">
      <w:pPr>
        <w:spacing w:line="360" w:lineRule="auto"/>
        <w:jc w:val="both"/>
        <w:rPr>
          <w:rFonts w:ascii="Arial" w:hAnsi="Arial" w:cs="Arial"/>
          <w:sz w:val="22"/>
          <w:szCs w:val="22"/>
        </w:rPr>
      </w:pPr>
    </w:p>
    <w:p w14:paraId="4F654311" w14:textId="77777777" w:rsidR="0073687D" w:rsidRPr="006256E9" w:rsidRDefault="0073687D" w:rsidP="0073687D">
      <w:pPr>
        <w:jc w:val="both"/>
      </w:pPr>
      <w:r w:rsidRPr="006256E9">
        <w:rPr>
          <w:rFonts w:ascii="Arial" w:eastAsia="Arial" w:hAnsi="Arial" w:cs="Arial"/>
          <w:sz w:val="22"/>
          <w:szCs w:val="22"/>
        </w:rPr>
        <w:t xml:space="preserve">    </w:t>
      </w:r>
      <w:r w:rsidRPr="006256E9">
        <w:rPr>
          <w:rFonts w:ascii="Arial" w:hAnsi="Arial" w:cs="Arial"/>
          <w:sz w:val="22"/>
          <w:szCs w:val="22"/>
        </w:rPr>
        <w:t>................................</w:t>
      </w:r>
      <w:r w:rsidRPr="006256E9">
        <w:rPr>
          <w:rFonts w:ascii="Arial" w:hAnsi="Arial" w:cs="Arial"/>
          <w:sz w:val="22"/>
          <w:szCs w:val="22"/>
        </w:rPr>
        <w:tab/>
      </w:r>
      <w:r w:rsidRPr="006256E9">
        <w:rPr>
          <w:rFonts w:ascii="Arial" w:hAnsi="Arial" w:cs="Arial"/>
          <w:sz w:val="22"/>
          <w:szCs w:val="22"/>
        </w:rPr>
        <w:tab/>
      </w:r>
      <w:r w:rsidRPr="006256E9">
        <w:rPr>
          <w:rFonts w:ascii="Arial" w:hAnsi="Arial" w:cs="Arial"/>
          <w:sz w:val="22"/>
          <w:szCs w:val="22"/>
        </w:rPr>
        <w:tab/>
      </w:r>
      <w:r w:rsidRPr="006256E9">
        <w:rPr>
          <w:rFonts w:ascii="Arial" w:hAnsi="Arial" w:cs="Arial"/>
          <w:sz w:val="22"/>
          <w:szCs w:val="22"/>
        </w:rPr>
        <w:tab/>
      </w:r>
      <w:r w:rsidRPr="006256E9">
        <w:rPr>
          <w:rFonts w:ascii="Arial" w:hAnsi="Arial" w:cs="Arial"/>
          <w:sz w:val="22"/>
          <w:szCs w:val="22"/>
        </w:rPr>
        <w:tab/>
        <w:t xml:space="preserve">     ...............................</w:t>
      </w:r>
    </w:p>
    <w:p w14:paraId="7ACAB704" w14:textId="77777777" w:rsidR="0073687D" w:rsidRPr="006256E9" w:rsidRDefault="0073687D" w:rsidP="0073687D">
      <w:pPr>
        <w:jc w:val="both"/>
      </w:pPr>
      <w:r w:rsidRPr="006256E9">
        <w:rPr>
          <w:rFonts w:ascii="Arial" w:hAnsi="Arial" w:cs="Arial"/>
          <w:sz w:val="16"/>
          <w:szCs w:val="16"/>
        </w:rPr>
        <w:t xml:space="preserve">(podpis udzielającego zamówienie)   </w:t>
      </w:r>
      <w:r w:rsidRPr="006256E9">
        <w:rPr>
          <w:rFonts w:ascii="Arial" w:hAnsi="Arial" w:cs="Arial"/>
          <w:sz w:val="16"/>
          <w:szCs w:val="16"/>
        </w:rPr>
        <w:tab/>
      </w:r>
      <w:r w:rsidRPr="006256E9">
        <w:rPr>
          <w:rFonts w:ascii="Arial" w:hAnsi="Arial" w:cs="Arial"/>
          <w:sz w:val="16"/>
          <w:szCs w:val="16"/>
        </w:rPr>
        <w:tab/>
      </w:r>
      <w:r w:rsidRPr="006256E9">
        <w:rPr>
          <w:rFonts w:ascii="Arial" w:hAnsi="Arial" w:cs="Arial"/>
          <w:sz w:val="16"/>
          <w:szCs w:val="16"/>
        </w:rPr>
        <w:tab/>
      </w:r>
      <w:r w:rsidRPr="006256E9">
        <w:rPr>
          <w:rFonts w:ascii="Arial" w:hAnsi="Arial" w:cs="Arial"/>
          <w:sz w:val="16"/>
          <w:szCs w:val="16"/>
        </w:rPr>
        <w:tab/>
        <w:t xml:space="preserve">  </w:t>
      </w:r>
      <w:r w:rsidRPr="006256E9">
        <w:rPr>
          <w:rFonts w:ascii="Arial" w:hAnsi="Arial" w:cs="Arial"/>
          <w:sz w:val="16"/>
          <w:szCs w:val="16"/>
        </w:rPr>
        <w:tab/>
        <w:t>(podpis przyjmującego zamówienie)</w:t>
      </w:r>
    </w:p>
    <w:p w14:paraId="4DDC1E78" w14:textId="77777777" w:rsidR="00A40B3E" w:rsidRPr="006256E9" w:rsidRDefault="00A40B3E"/>
    <w:sectPr w:rsidR="00A40B3E" w:rsidRPr="006256E9">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ndara">
    <w:panose1 w:val="020E0502030303020204"/>
    <w:charset w:val="EE"/>
    <w:family w:val="swiss"/>
    <w:pitch w:val="variable"/>
    <w:sig w:usb0="A00002EF" w:usb1="4000A44B" w:usb2="00000000"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2"/>
    <w:lvl w:ilvl="0">
      <w:start w:val="1"/>
      <w:numFmt w:val="lowerLetter"/>
      <w:lvlText w:val="%1)"/>
      <w:lvlJc w:val="left"/>
      <w:pPr>
        <w:tabs>
          <w:tab w:val="num" w:pos="0"/>
        </w:tabs>
        <w:ind w:left="1440" w:hanging="360"/>
      </w:pPr>
      <w:rPr>
        <w:rFonts w:ascii="Arial" w:hAnsi="Arial" w:cs="Arial" w:hint="default"/>
        <w:sz w:val="22"/>
        <w:szCs w:val="22"/>
      </w:rPr>
    </w:lvl>
  </w:abstractNum>
  <w:abstractNum w:abstractNumId="1" w15:restartNumberingAfterBreak="0">
    <w:nsid w:val="00000009"/>
    <w:multiLevelType w:val="singleLevel"/>
    <w:tmpl w:val="00000009"/>
    <w:name w:val="WW8Num9"/>
    <w:lvl w:ilvl="0">
      <w:start w:val="1"/>
      <w:numFmt w:val="lowerLetter"/>
      <w:lvlText w:val="%1)"/>
      <w:lvlJc w:val="left"/>
      <w:pPr>
        <w:tabs>
          <w:tab w:val="num" w:pos="0"/>
        </w:tabs>
        <w:ind w:left="1440" w:hanging="360"/>
      </w:pPr>
      <w:rPr>
        <w:rFonts w:ascii="Arial" w:hAnsi="Arial" w:cs="Arial"/>
        <w:color w:val="auto"/>
        <w:sz w:val="22"/>
        <w:szCs w:val="22"/>
      </w:rPr>
    </w:lvl>
  </w:abstractNum>
  <w:abstractNum w:abstractNumId="2" w15:restartNumberingAfterBreak="0">
    <w:nsid w:val="0000000B"/>
    <w:multiLevelType w:val="singleLevel"/>
    <w:tmpl w:val="0000000B"/>
    <w:name w:val="WW8Num11"/>
    <w:lvl w:ilvl="0">
      <w:start w:val="1"/>
      <w:numFmt w:val="bullet"/>
      <w:lvlText w:val=""/>
      <w:lvlJc w:val="left"/>
      <w:pPr>
        <w:tabs>
          <w:tab w:val="num" w:pos="0"/>
        </w:tabs>
        <w:ind w:left="2160" w:hanging="360"/>
      </w:pPr>
      <w:rPr>
        <w:rFonts w:ascii="Symbol" w:hAnsi="Symbol" w:cs="Symbol" w:hint="default"/>
        <w:color w:val="222222"/>
        <w:sz w:val="22"/>
        <w:szCs w:val="22"/>
        <w:shd w:val="clear" w:color="auto" w:fill="FFFFFF"/>
      </w:rPr>
    </w:lvl>
  </w:abstractNum>
  <w:abstractNum w:abstractNumId="3" w15:restartNumberingAfterBreak="0">
    <w:nsid w:val="00000010"/>
    <w:multiLevelType w:val="singleLevel"/>
    <w:tmpl w:val="00000010"/>
    <w:name w:val="WW8Num16"/>
    <w:lvl w:ilvl="0">
      <w:start w:val="1"/>
      <w:numFmt w:val="decimal"/>
      <w:lvlText w:val="%1."/>
      <w:lvlJc w:val="left"/>
      <w:pPr>
        <w:tabs>
          <w:tab w:val="num" w:pos="0"/>
        </w:tabs>
        <w:ind w:left="720" w:hanging="360"/>
      </w:pPr>
      <w:rPr>
        <w:rFonts w:ascii="Arial" w:hAnsi="Arial" w:cs="Arial" w:hint="default"/>
        <w:sz w:val="22"/>
        <w:szCs w:val="22"/>
      </w:rPr>
    </w:lvl>
  </w:abstractNum>
  <w:abstractNum w:abstractNumId="4" w15:restartNumberingAfterBreak="0">
    <w:nsid w:val="00000011"/>
    <w:multiLevelType w:val="singleLevel"/>
    <w:tmpl w:val="00000011"/>
    <w:name w:val="WW8Num17"/>
    <w:lvl w:ilvl="0">
      <w:start w:val="1"/>
      <w:numFmt w:val="decimal"/>
      <w:lvlText w:val="%1."/>
      <w:lvlJc w:val="left"/>
      <w:pPr>
        <w:tabs>
          <w:tab w:val="num" w:pos="0"/>
        </w:tabs>
        <w:ind w:left="720" w:hanging="360"/>
      </w:pPr>
      <w:rPr>
        <w:rFonts w:ascii="Arial" w:hAnsi="Arial" w:cs="Arial"/>
        <w:sz w:val="22"/>
        <w:szCs w:val="22"/>
      </w:rPr>
    </w:lvl>
  </w:abstractNum>
  <w:abstractNum w:abstractNumId="5" w15:restartNumberingAfterBreak="0">
    <w:nsid w:val="00000019"/>
    <w:multiLevelType w:val="singleLevel"/>
    <w:tmpl w:val="00000019"/>
    <w:name w:val="WW8Num25"/>
    <w:lvl w:ilvl="0">
      <w:start w:val="1"/>
      <w:numFmt w:val="decimal"/>
      <w:lvlText w:val="%1."/>
      <w:lvlJc w:val="left"/>
      <w:pPr>
        <w:tabs>
          <w:tab w:val="num" w:pos="0"/>
        </w:tabs>
        <w:ind w:left="720" w:hanging="360"/>
      </w:pPr>
      <w:rPr>
        <w:rFonts w:hint="default"/>
      </w:rPr>
    </w:lvl>
  </w:abstractNum>
  <w:abstractNum w:abstractNumId="6" w15:restartNumberingAfterBreak="0">
    <w:nsid w:val="0000001C"/>
    <w:multiLevelType w:val="singleLevel"/>
    <w:tmpl w:val="0000001C"/>
    <w:name w:val="WW8Num28"/>
    <w:lvl w:ilvl="0">
      <w:start w:val="1"/>
      <w:numFmt w:val="decimal"/>
      <w:lvlText w:val="%1."/>
      <w:lvlJc w:val="left"/>
      <w:pPr>
        <w:tabs>
          <w:tab w:val="num" w:pos="0"/>
        </w:tabs>
        <w:ind w:left="720" w:hanging="360"/>
      </w:pPr>
    </w:lvl>
  </w:abstractNum>
  <w:abstractNum w:abstractNumId="7" w15:restartNumberingAfterBreak="0">
    <w:nsid w:val="0000001E"/>
    <w:multiLevelType w:val="singleLevel"/>
    <w:tmpl w:val="0000001E"/>
    <w:name w:val="WW8Num30"/>
    <w:lvl w:ilvl="0">
      <w:start w:val="1"/>
      <w:numFmt w:val="lowerLetter"/>
      <w:lvlText w:val="%1)"/>
      <w:lvlJc w:val="left"/>
      <w:pPr>
        <w:tabs>
          <w:tab w:val="num" w:pos="0"/>
        </w:tabs>
        <w:ind w:left="1440" w:hanging="360"/>
      </w:pPr>
      <w:rPr>
        <w:rFonts w:ascii="Arial" w:hAnsi="Arial" w:cs="Arial"/>
        <w:sz w:val="22"/>
        <w:szCs w:val="22"/>
      </w:rPr>
    </w:lvl>
  </w:abstractNum>
  <w:abstractNum w:abstractNumId="8" w15:restartNumberingAfterBreak="0">
    <w:nsid w:val="00000020"/>
    <w:multiLevelType w:val="singleLevel"/>
    <w:tmpl w:val="00000020"/>
    <w:name w:val="WW8Num32"/>
    <w:lvl w:ilvl="0">
      <w:start w:val="1"/>
      <w:numFmt w:val="decimal"/>
      <w:lvlText w:val="%1."/>
      <w:lvlJc w:val="left"/>
      <w:pPr>
        <w:tabs>
          <w:tab w:val="num" w:pos="0"/>
        </w:tabs>
        <w:ind w:left="720" w:hanging="360"/>
      </w:pPr>
    </w:lvl>
  </w:abstractNum>
  <w:num w:numId="1" w16cid:durableId="771628397">
    <w:abstractNumId w:val="0"/>
  </w:num>
  <w:num w:numId="2" w16cid:durableId="623536721">
    <w:abstractNumId w:val="1"/>
  </w:num>
  <w:num w:numId="3" w16cid:durableId="1464888429">
    <w:abstractNumId w:val="2"/>
  </w:num>
  <w:num w:numId="4" w16cid:durableId="1697609824">
    <w:abstractNumId w:val="3"/>
  </w:num>
  <w:num w:numId="5" w16cid:durableId="51465425">
    <w:abstractNumId w:val="4"/>
  </w:num>
  <w:num w:numId="6" w16cid:durableId="624963615">
    <w:abstractNumId w:val="5"/>
  </w:num>
  <w:num w:numId="7" w16cid:durableId="1429042496">
    <w:abstractNumId w:val="6"/>
  </w:num>
  <w:num w:numId="8" w16cid:durableId="1860436841">
    <w:abstractNumId w:val="7"/>
  </w:num>
  <w:num w:numId="9" w16cid:durableId="147706803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3687D"/>
    <w:rsid w:val="00052594"/>
    <w:rsid w:val="001B763F"/>
    <w:rsid w:val="00235158"/>
    <w:rsid w:val="00307F05"/>
    <w:rsid w:val="004229F7"/>
    <w:rsid w:val="006256E9"/>
    <w:rsid w:val="006E58BD"/>
    <w:rsid w:val="0073687D"/>
    <w:rsid w:val="00A40B3E"/>
    <w:rsid w:val="00C16AC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AEC13A"/>
  <w15:chartTrackingRefBased/>
  <w15:docId w15:val="{B87F81F8-A1DF-4D6F-9552-E515093226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73687D"/>
    <w:pPr>
      <w:suppressAutoHyphens/>
      <w:spacing w:after="0" w:line="240" w:lineRule="auto"/>
    </w:pPr>
    <w:rPr>
      <w:rFonts w:ascii="Times New Roman" w:eastAsia="Times New Roman" w:hAnsi="Times New Roman" w:cs="Times New Roman"/>
      <w:sz w:val="24"/>
      <w:szCs w:val="24"/>
      <w:lang w:eastAsia="zh-CN"/>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BodytextBold">
    <w:name w:val="Body text + Bold"/>
    <w:rsid w:val="0073687D"/>
    <w:rPr>
      <w:rFonts w:ascii="Times New Roman" w:eastAsia="Times New Roman" w:hAnsi="Times New Roman" w:cs="Times New Roman"/>
      <w:b/>
      <w:bCs/>
      <w:shd w:val="clear" w:color="auto" w:fill="FFFFFF"/>
    </w:rPr>
  </w:style>
  <w:style w:type="paragraph" w:styleId="Akapitzlist">
    <w:name w:val="List Paragraph"/>
    <w:aliases w:val="sw tekst"/>
    <w:basedOn w:val="Normalny"/>
    <w:link w:val="AkapitzlistZnak"/>
    <w:uiPriority w:val="34"/>
    <w:qFormat/>
    <w:rsid w:val="0073687D"/>
    <w:pPr>
      <w:ind w:left="720"/>
      <w:contextualSpacing/>
    </w:pPr>
  </w:style>
  <w:style w:type="paragraph" w:customStyle="1" w:styleId="Tekstpodstawowy1">
    <w:name w:val="Tekst podstawowy1"/>
    <w:basedOn w:val="Normalny"/>
    <w:rsid w:val="0073687D"/>
    <w:pPr>
      <w:shd w:val="clear" w:color="auto" w:fill="FFFFFF"/>
      <w:spacing w:before="360" w:after="360" w:line="0" w:lineRule="atLeast"/>
      <w:ind w:hanging="700"/>
      <w:jc w:val="center"/>
    </w:pPr>
    <w:rPr>
      <w:sz w:val="20"/>
      <w:szCs w:val="20"/>
      <w:lang w:val="x-none"/>
    </w:rPr>
  </w:style>
  <w:style w:type="paragraph" w:customStyle="1" w:styleId="Tekstpodstawowy2">
    <w:name w:val="Tekst podstawowy2"/>
    <w:basedOn w:val="Normalny"/>
    <w:rsid w:val="0073687D"/>
    <w:pPr>
      <w:shd w:val="clear" w:color="auto" w:fill="FFFFFF"/>
      <w:spacing w:before="360" w:after="360" w:line="0" w:lineRule="atLeast"/>
      <w:ind w:hanging="700"/>
      <w:jc w:val="center"/>
    </w:pPr>
    <w:rPr>
      <w:sz w:val="20"/>
      <w:szCs w:val="20"/>
    </w:rPr>
  </w:style>
  <w:style w:type="character" w:customStyle="1" w:styleId="AkapitzlistZnak">
    <w:name w:val="Akapit z listą Znak"/>
    <w:aliases w:val="sw tekst Znak"/>
    <w:link w:val="Akapitzlist"/>
    <w:uiPriority w:val="34"/>
    <w:qFormat/>
    <w:locked/>
    <w:rsid w:val="0073687D"/>
    <w:rPr>
      <w:rFonts w:ascii="Times New Roman" w:eastAsia="Times New Roman" w:hAnsi="Times New Roman" w:cs="Times New Roman"/>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1301</Words>
  <Characters>7807</Characters>
  <Application>Microsoft Office Word</Application>
  <DocSecurity>0</DocSecurity>
  <Lines>65</Lines>
  <Paragraphs>18</Paragraphs>
  <ScaleCrop>false</ScaleCrop>
  <HeadingPairs>
    <vt:vector size="2" baseType="variant">
      <vt:variant>
        <vt:lpstr>Tytuł</vt:lpstr>
      </vt:variant>
      <vt:variant>
        <vt:i4>1</vt:i4>
      </vt:variant>
    </vt:vector>
  </HeadingPairs>
  <TitlesOfParts>
    <vt:vector size="1" baseType="lpstr">
      <vt:lpstr/>
    </vt:vector>
  </TitlesOfParts>
  <Company>SU nr 1 w Bydgoszczy</Company>
  <LinksUpToDate>false</LinksUpToDate>
  <CharactersWithSpaces>9090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Joanna Jasińska</dc:creator>
  <cp:keywords/>
  <dc:description/>
  <cp:lastModifiedBy>Agnieszka Kluczewska</cp:lastModifiedBy>
  <cp:revision>4</cp:revision>
  <dcterms:created xsi:type="dcterms:W3CDTF">2026-04-01T10:58:00Z</dcterms:created>
  <dcterms:modified xsi:type="dcterms:W3CDTF">2026-04-02T10:50:00Z</dcterms:modified>
</cp:coreProperties>
</file>