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0160D28" w14:textId="4B0B5FD8" w:rsidR="002D1DFD" w:rsidRPr="00D27829" w:rsidRDefault="002D1DFD" w:rsidP="00E87CE4">
      <w:pPr>
        <w:pStyle w:val="Ania2"/>
        <w:jc w:val="right"/>
      </w:pPr>
      <w:bookmarkStart w:id="0" w:name="_Toc106968272"/>
      <w:bookmarkStart w:id="1" w:name="_Toc106968485"/>
      <w:bookmarkStart w:id="2" w:name="_Toc206407614"/>
      <w:r w:rsidRPr="00D27829">
        <w:rPr>
          <w:b/>
        </w:rPr>
        <w:t xml:space="preserve">Załącznik nr 1 – </w:t>
      </w:r>
      <w:bookmarkEnd w:id="0"/>
      <w:bookmarkEnd w:id="1"/>
      <w:r w:rsidR="00B02453">
        <w:rPr>
          <w:b/>
        </w:rPr>
        <w:t>Formularz ofertowy</w:t>
      </w:r>
      <w:bookmarkEnd w:id="2"/>
    </w:p>
    <w:p w14:paraId="19039C03" w14:textId="77777777" w:rsidR="00B02453" w:rsidRPr="002F4861" w:rsidRDefault="00B02453" w:rsidP="00B02453">
      <w:pPr>
        <w:pBdr>
          <w:top w:val="nil"/>
          <w:left w:val="nil"/>
          <w:bottom w:val="nil"/>
          <w:right w:val="nil"/>
          <w:between w:val="nil"/>
        </w:pBdr>
        <w:spacing w:before="120" w:after="120"/>
        <w:jc w:val="center"/>
        <w:rPr>
          <w:rFonts w:ascii="Calibri" w:eastAsia="Calibri" w:hAnsi="Calibri" w:cs="Calibri"/>
          <w:color w:val="000000"/>
          <w:sz w:val="20"/>
          <w:szCs w:val="20"/>
        </w:rPr>
      </w:pPr>
      <w:r w:rsidRPr="002F4861">
        <w:rPr>
          <w:rFonts w:ascii="Calibri" w:eastAsia="Calibri" w:hAnsi="Calibri" w:cs="Calibri"/>
          <w:b/>
          <w:smallCaps/>
          <w:color w:val="000000"/>
          <w:sz w:val="20"/>
          <w:szCs w:val="20"/>
        </w:rPr>
        <w:t xml:space="preserve">OFERTA </w:t>
      </w:r>
    </w:p>
    <w:p w14:paraId="3A84E8E5" w14:textId="77777777" w:rsidR="00B02453" w:rsidRPr="002F4861" w:rsidRDefault="00B02453" w:rsidP="00B02453">
      <w:pPr>
        <w:pBdr>
          <w:top w:val="nil"/>
          <w:left w:val="nil"/>
          <w:bottom w:val="nil"/>
          <w:right w:val="nil"/>
          <w:between w:val="nil"/>
        </w:pBdr>
        <w:spacing w:before="120" w:after="120"/>
        <w:ind w:left="5811"/>
        <w:jc w:val="right"/>
        <w:rPr>
          <w:rFonts w:ascii="Calibri" w:eastAsia="Calibri" w:hAnsi="Calibri" w:cs="Calibri"/>
          <w:color w:val="000000"/>
          <w:sz w:val="20"/>
          <w:szCs w:val="20"/>
        </w:rPr>
      </w:pPr>
      <w:r w:rsidRPr="002F4861">
        <w:rPr>
          <w:rFonts w:ascii="Calibri" w:eastAsia="Calibri" w:hAnsi="Calibri" w:cs="Calibri"/>
          <w:b/>
          <w:color w:val="000000"/>
          <w:sz w:val="20"/>
          <w:szCs w:val="20"/>
        </w:rPr>
        <w:t>POLREGIO S.A.</w:t>
      </w:r>
    </w:p>
    <w:p w14:paraId="17E76FD0" w14:textId="77777777" w:rsidR="00B02453" w:rsidRPr="002F4861" w:rsidRDefault="00B02453" w:rsidP="00B02453">
      <w:pPr>
        <w:spacing w:line="276" w:lineRule="auto"/>
        <w:ind w:left="3540"/>
        <w:jc w:val="right"/>
        <w:rPr>
          <w:rFonts w:ascii="Calibri" w:hAnsi="Calibri" w:cs="Calibri"/>
          <w:b/>
          <w:sz w:val="20"/>
          <w:szCs w:val="20"/>
        </w:rPr>
      </w:pPr>
      <w:r w:rsidRPr="002F4861">
        <w:rPr>
          <w:rFonts w:ascii="Calibri" w:hAnsi="Calibri" w:cs="Calibri"/>
          <w:b/>
          <w:sz w:val="20"/>
          <w:szCs w:val="20"/>
        </w:rPr>
        <w:t>Pomorski Zakład w Gdyni</w:t>
      </w:r>
    </w:p>
    <w:p w14:paraId="24B93124" w14:textId="77777777" w:rsidR="00B02453" w:rsidRPr="002F4861" w:rsidRDefault="00B02453" w:rsidP="00B02453">
      <w:pPr>
        <w:pBdr>
          <w:bottom w:val="single" w:sz="4" w:space="1" w:color="auto"/>
        </w:pBdr>
        <w:autoSpaceDE w:val="0"/>
        <w:autoSpaceDN w:val="0"/>
        <w:adjustRightInd w:val="0"/>
        <w:spacing w:before="80" w:after="80"/>
        <w:ind w:left="3600"/>
        <w:jc w:val="right"/>
        <w:rPr>
          <w:rFonts w:ascii="Calibri" w:hAnsi="Calibri" w:cs="Calibri"/>
          <w:b/>
          <w:bCs/>
          <w:sz w:val="20"/>
          <w:szCs w:val="20"/>
        </w:rPr>
      </w:pPr>
      <w:r w:rsidRPr="002F4861">
        <w:rPr>
          <w:rFonts w:ascii="Calibri" w:hAnsi="Calibri" w:cs="Calibri"/>
          <w:b/>
          <w:bCs/>
          <w:sz w:val="20"/>
          <w:szCs w:val="20"/>
        </w:rPr>
        <w:t>81-035 Gdynia, ul. Bolesława Krzywoustego 7</w:t>
      </w:r>
    </w:p>
    <w:p w14:paraId="6F9EFCDB" w14:textId="77777777" w:rsidR="00B02453" w:rsidRPr="002F4861" w:rsidRDefault="00B02453" w:rsidP="00B02453">
      <w:pPr>
        <w:pBdr>
          <w:top w:val="nil"/>
          <w:left w:val="nil"/>
          <w:bottom w:val="nil"/>
          <w:right w:val="nil"/>
          <w:between w:val="nil"/>
        </w:pBdr>
        <w:spacing w:before="120" w:after="120"/>
        <w:rPr>
          <w:rFonts w:ascii="Calibri" w:eastAsia="Calibri" w:hAnsi="Calibri" w:cs="Calibri"/>
          <w:color w:val="000000"/>
          <w:sz w:val="20"/>
          <w:szCs w:val="20"/>
        </w:rPr>
      </w:pPr>
      <w:r w:rsidRPr="002F4861">
        <w:rPr>
          <w:rFonts w:ascii="Calibri" w:eastAsia="Calibri" w:hAnsi="Calibri" w:cs="Calibri"/>
          <w:color w:val="000000"/>
          <w:sz w:val="20"/>
          <w:szCs w:val="20"/>
        </w:rPr>
        <w:t>My niżej podpisani, działając w imieniu i na rzecz:</w:t>
      </w:r>
    </w:p>
    <w:p w14:paraId="4157420A" w14:textId="77777777" w:rsidR="00B02453" w:rsidRPr="002F4861" w:rsidRDefault="00B02453" w:rsidP="00B02453">
      <w:pPr>
        <w:pBdr>
          <w:top w:val="nil"/>
          <w:left w:val="nil"/>
          <w:bottom w:val="nil"/>
          <w:right w:val="nil"/>
          <w:between w:val="nil"/>
        </w:pBdr>
        <w:spacing w:before="120" w:after="120"/>
        <w:rPr>
          <w:rFonts w:ascii="Calibri" w:eastAsia="Calibri" w:hAnsi="Calibri" w:cs="Calibri"/>
          <w:color w:val="000000"/>
          <w:sz w:val="20"/>
          <w:szCs w:val="20"/>
        </w:rPr>
      </w:pPr>
      <w:r w:rsidRPr="002F4861">
        <w:rPr>
          <w:rFonts w:ascii="Calibri" w:eastAsia="Calibri" w:hAnsi="Calibri" w:cs="Calibri"/>
          <w:color w:val="000000"/>
          <w:sz w:val="20"/>
          <w:szCs w:val="20"/>
        </w:rPr>
        <w:t>……………………………………………………………………………………………………………</w:t>
      </w:r>
      <w:r w:rsidRPr="002F4861">
        <w:rPr>
          <w:rFonts w:ascii="Calibri" w:eastAsia="Calibri" w:hAnsi="Calibri" w:cs="Calibri"/>
          <w:sz w:val="20"/>
          <w:szCs w:val="20"/>
        </w:rPr>
        <w:t>……………………………………………….</w:t>
      </w:r>
    </w:p>
    <w:p w14:paraId="4B8D4370" w14:textId="77777777" w:rsidR="00B02453" w:rsidRPr="002F4861" w:rsidRDefault="00B02453" w:rsidP="00B02453">
      <w:pPr>
        <w:pBdr>
          <w:top w:val="nil"/>
          <w:left w:val="nil"/>
          <w:bottom w:val="nil"/>
          <w:right w:val="nil"/>
          <w:between w:val="nil"/>
        </w:pBdr>
        <w:spacing w:before="120" w:after="120"/>
        <w:rPr>
          <w:rFonts w:ascii="Calibri" w:eastAsia="Calibri" w:hAnsi="Calibri" w:cs="Calibri"/>
          <w:color w:val="000000"/>
          <w:sz w:val="20"/>
          <w:szCs w:val="20"/>
        </w:rPr>
      </w:pPr>
      <w:r w:rsidRPr="002F4861">
        <w:rPr>
          <w:rFonts w:ascii="Calibri" w:eastAsia="Calibri" w:hAnsi="Calibri" w:cs="Calibri"/>
          <w:color w:val="000000"/>
          <w:sz w:val="20"/>
          <w:szCs w:val="20"/>
        </w:rPr>
        <w:t>……………………………………………………………………………………………………………</w:t>
      </w:r>
      <w:r w:rsidRPr="002F4861">
        <w:rPr>
          <w:rFonts w:ascii="Calibri" w:eastAsia="Calibri" w:hAnsi="Calibri" w:cs="Calibri"/>
          <w:sz w:val="20"/>
          <w:szCs w:val="20"/>
        </w:rPr>
        <w:t>…………………………………………….</w:t>
      </w:r>
      <w:r w:rsidRPr="002F4861">
        <w:rPr>
          <w:rFonts w:ascii="Calibri" w:eastAsia="Calibri" w:hAnsi="Calibri" w:cs="Calibri"/>
          <w:color w:val="000000"/>
          <w:sz w:val="20"/>
          <w:szCs w:val="20"/>
        </w:rPr>
        <w:t>..</w:t>
      </w:r>
    </w:p>
    <w:p w14:paraId="0560F64F" w14:textId="77777777" w:rsidR="00B02453" w:rsidRPr="002F4861" w:rsidRDefault="00B02453" w:rsidP="00B02453">
      <w:pPr>
        <w:pBdr>
          <w:top w:val="nil"/>
          <w:left w:val="nil"/>
          <w:bottom w:val="nil"/>
          <w:right w:val="nil"/>
          <w:between w:val="nil"/>
        </w:pBdr>
        <w:spacing w:before="120" w:after="120"/>
        <w:jc w:val="center"/>
        <w:rPr>
          <w:rFonts w:ascii="Calibri" w:eastAsia="Calibri" w:hAnsi="Calibri" w:cs="Calibri"/>
          <w:color w:val="000000"/>
          <w:sz w:val="20"/>
          <w:szCs w:val="20"/>
        </w:rPr>
      </w:pPr>
      <w:r w:rsidRPr="002F4861">
        <w:rPr>
          <w:rFonts w:ascii="Calibri" w:eastAsia="Calibri" w:hAnsi="Calibri" w:cs="Calibri"/>
          <w:i/>
          <w:color w:val="000000"/>
          <w:sz w:val="20"/>
          <w:szCs w:val="20"/>
        </w:rPr>
        <w:t>Nazwa (firma, NIP, REGON) i dokładny adres Wykonawcy</w:t>
      </w:r>
      <w:r w:rsidRPr="002F4861">
        <w:rPr>
          <w:rFonts w:ascii="Calibri" w:eastAsia="Calibri" w:hAnsi="Calibri" w:cs="Calibri"/>
          <w:i/>
          <w:color w:val="000000"/>
          <w:sz w:val="20"/>
          <w:szCs w:val="20"/>
        </w:rPr>
        <w:br/>
        <w:t>(w przypadku składania oferty przez podmioty występujące wspólnie należy podać</w:t>
      </w:r>
      <w:r w:rsidRPr="002F4861">
        <w:rPr>
          <w:rFonts w:ascii="Calibri" w:eastAsia="Calibri" w:hAnsi="Calibri" w:cs="Calibri"/>
          <w:i/>
          <w:color w:val="000000"/>
          <w:sz w:val="20"/>
          <w:szCs w:val="20"/>
        </w:rPr>
        <w:br/>
        <w:t xml:space="preserve"> nazwy, </w:t>
      </w:r>
      <w:proofErr w:type="spellStart"/>
      <w:r w:rsidRPr="002F4861">
        <w:rPr>
          <w:rFonts w:ascii="Calibri" w:eastAsia="Calibri" w:hAnsi="Calibri" w:cs="Calibri"/>
          <w:i/>
          <w:color w:val="000000"/>
          <w:sz w:val="20"/>
          <w:szCs w:val="20"/>
        </w:rPr>
        <w:t>NIPy</w:t>
      </w:r>
      <w:proofErr w:type="spellEnd"/>
      <w:r w:rsidRPr="002F4861">
        <w:rPr>
          <w:rFonts w:ascii="Calibri" w:eastAsia="Calibri" w:hAnsi="Calibri" w:cs="Calibri"/>
          <w:i/>
          <w:color w:val="000000"/>
          <w:sz w:val="20"/>
          <w:szCs w:val="20"/>
        </w:rPr>
        <w:t xml:space="preserve">, </w:t>
      </w:r>
      <w:proofErr w:type="spellStart"/>
      <w:r w:rsidRPr="002F4861">
        <w:rPr>
          <w:rFonts w:ascii="Calibri" w:eastAsia="Calibri" w:hAnsi="Calibri" w:cs="Calibri"/>
          <w:i/>
          <w:color w:val="000000"/>
          <w:sz w:val="20"/>
          <w:szCs w:val="20"/>
        </w:rPr>
        <w:t>REGONy</w:t>
      </w:r>
      <w:proofErr w:type="spellEnd"/>
      <w:r w:rsidRPr="002F4861">
        <w:rPr>
          <w:rFonts w:ascii="Calibri" w:eastAsia="Calibri" w:hAnsi="Calibri" w:cs="Calibri"/>
          <w:i/>
          <w:color w:val="000000"/>
          <w:sz w:val="20"/>
          <w:szCs w:val="20"/>
        </w:rPr>
        <w:t xml:space="preserve"> i dokładne adresy wszystkich podmiotów wspólnie ubiegających się o udzielenie zamówienia)</w:t>
      </w:r>
    </w:p>
    <w:p w14:paraId="73D5E746" w14:textId="5587D9CF" w:rsidR="00C25192" w:rsidRPr="00C25192" w:rsidRDefault="00B02453" w:rsidP="00E12629">
      <w:pPr>
        <w:pStyle w:val="Styl3"/>
        <w:numPr>
          <w:ilvl w:val="0"/>
          <w:numId w:val="47"/>
        </w:numPr>
        <w:ind w:left="426" w:hanging="426"/>
        <w:rPr>
          <w:rFonts w:ascii="Calibri" w:hAnsi="Calibri" w:cs="Calibri"/>
          <w:bCs/>
          <w:sz w:val="20"/>
          <w:szCs w:val="20"/>
          <w:lang w:val="pl-PL"/>
        </w:rPr>
      </w:pPr>
      <w:r w:rsidRPr="002F4861">
        <w:rPr>
          <w:rFonts w:ascii="Calibri" w:hAnsi="Calibri" w:cs="Calibri"/>
          <w:b/>
          <w:bCs/>
          <w:sz w:val="20"/>
          <w:szCs w:val="20"/>
        </w:rPr>
        <w:t>Oferujemy</w:t>
      </w:r>
      <w:r w:rsidRPr="002F4861">
        <w:rPr>
          <w:rFonts w:ascii="Calibri" w:hAnsi="Calibri" w:cs="Calibri"/>
          <w:bCs/>
          <w:sz w:val="20"/>
          <w:szCs w:val="20"/>
        </w:rPr>
        <w:t xml:space="preserve"> wykonanie zamówienia w postępowaniu o udzielenie zamówienia </w:t>
      </w:r>
      <w:r w:rsidR="00270684">
        <w:rPr>
          <w:rFonts w:ascii="Calibri" w:hAnsi="Calibri" w:cs="Calibri"/>
          <w:bCs/>
          <w:sz w:val="20"/>
          <w:szCs w:val="20"/>
          <w:lang w:val="pl-PL"/>
        </w:rPr>
        <w:t>nie</w:t>
      </w:r>
      <w:r w:rsidRPr="002F4861">
        <w:rPr>
          <w:rFonts w:ascii="Calibri" w:hAnsi="Calibri" w:cs="Calibri"/>
          <w:bCs/>
          <w:sz w:val="20"/>
          <w:szCs w:val="20"/>
        </w:rPr>
        <w:t xml:space="preserve">publicznego </w:t>
      </w:r>
      <w:r w:rsidRPr="002F4861">
        <w:rPr>
          <w:rFonts w:ascii="Calibri" w:hAnsi="Calibri" w:cs="Calibri"/>
          <w:bCs/>
          <w:sz w:val="20"/>
          <w:szCs w:val="20"/>
        </w:rPr>
        <w:br/>
        <w:t>o nazwie</w:t>
      </w:r>
      <w:r w:rsidR="0062367B" w:rsidRPr="0062367B">
        <w:rPr>
          <w:rFonts w:ascii="Arial" w:eastAsia="Calibri" w:hAnsi="Arial" w:cs="Arial"/>
          <w:sz w:val="20"/>
          <w:szCs w:val="20"/>
          <w:lang w:val="pl-PL" w:eastAsia="pl-PL"/>
        </w:rPr>
        <w:t xml:space="preserve"> </w:t>
      </w:r>
      <w:r w:rsidR="00270684">
        <w:rPr>
          <w:rFonts w:ascii="Calibri" w:hAnsi="Calibri" w:cs="Calibri"/>
          <w:bCs/>
          <w:sz w:val="20"/>
          <w:szCs w:val="20"/>
          <w:lang w:val="pl-PL"/>
        </w:rPr>
        <w:t>Dostawa części do układu hamulcowego pojazdów szynowych</w:t>
      </w:r>
      <w:r w:rsidR="008F431D">
        <w:rPr>
          <w:rFonts w:ascii="Calibri" w:hAnsi="Calibri" w:cs="Calibri"/>
          <w:bCs/>
          <w:sz w:val="20"/>
          <w:szCs w:val="20"/>
          <w:lang w:val="pl-PL"/>
        </w:rPr>
        <w:t xml:space="preserve"> (nr postępowania Gd.241.1329.2026</w:t>
      </w:r>
      <w:r w:rsidR="008F431D" w:rsidRPr="008F431D">
        <w:rPr>
          <w:rFonts w:ascii="Calibri" w:hAnsi="Calibri" w:cs="Calibri"/>
          <w:bCs/>
          <w:sz w:val="20"/>
          <w:szCs w:val="20"/>
          <w:lang w:val="pl-PL"/>
        </w:rPr>
        <w:t xml:space="preserve">) za </w:t>
      </w:r>
      <w:r w:rsidR="008F431D">
        <w:rPr>
          <w:rFonts w:ascii="Calibri" w:hAnsi="Calibri" w:cs="Calibri"/>
          <w:bCs/>
          <w:sz w:val="20"/>
          <w:szCs w:val="20"/>
          <w:lang w:val="pl-PL"/>
        </w:rPr>
        <w:t xml:space="preserve">poniższą </w:t>
      </w:r>
      <w:r w:rsidR="008F431D" w:rsidRPr="008F431D">
        <w:rPr>
          <w:rFonts w:ascii="Calibri" w:hAnsi="Calibri" w:cs="Calibri"/>
          <w:bCs/>
          <w:sz w:val="20"/>
          <w:szCs w:val="20"/>
          <w:lang w:val="pl-PL"/>
        </w:rPr>
        <w:t xml:space="preserve">cenę </w:t>
      </w:r>
      <w:r w:rsidR="008F431D">
        <w:rPr>
          <w:rFonts w:ascii="Calibri" w:hAnsi="Calibri" w:cs="Calibri"/>
          <w:bCs/>
          <w:sz w:val="20"/>
          <w:szCs w:val="20"/>
          <w:lang w:val="pl-PL"/>
        </w:rPr>
        <w:t>obliczon</w:t>
      </w:r>
      <w:r w:rsidR="002C093F">
        <w:rPr>
          <w:rFonts w:ascii="Calibri" w:hAnsi="Calibri" w:cs="Calibri"/>
          <w:bCs/>
          <w:sz w:val="20"/>
          <w:szCs w:val="20"/>
          <w:lang w:val="pl-PL"/>
        </w:rPr>
        <w:t>ą</w:t>
      </w:r>
      <w:r w:rsidR="008F431D">
        <w:rPr>
          <w:rFonts w:ascii="Calibri" w:hAnsi="Calibri" w:cs="Calibri"/>
          <w:bCs/>
          <w:sz w:val="20"/>
          <w:szCs w:val="20"/>
          <w:lang w:val="pl-PL"/>
        </w:rPr>
        <w:t xml:space="preserve"> na podstawie</w:t>
      </w:r>
      <w:r w:rsidR="008F431D" w:rsidRPr="008F431D">
        <w:rPr>
          <w:rFonts w:ascii="Calibri" w:hAnsi="Calibri" w:cs="Calibri"/>
          <w:bCs/>
          <w:sz w:val="20"/>
          <w:szCs w:val="20"/>
          <w:lang w:val="pl-PL"/>
        </w:rPr>
        <w:t xml:space="preserve"> tabeli</w:t>
      </w:r>
      <w:r w:rsidR="008F431D">
        <w:rPr>
          <w:rFonts w:ascii="Calibri" w:hAnsi="Calibri" w:cs="Calibri"/>
          <w:bCs/>
          <w:sz w:val="20"/>
          <w:szCs w:val="20"/>
          <w:lang w:val="pl-PL"/>
        </w:rPr>
        <w:t xml:space="preserve"> stanowiącej załącznik nr 1 do formularza ofertowego</w:t>
      </w:r>
      <w:r w:rsidR="008F431D" w:rsidRPr="008F431D">
        <w:rPr>
          <w:rFonts w:ascii="Calibri" w:hAnsi="Calibri" w:cs="Calibri"/>
          <w:bCs/>
          <w:sz w:val="20"/>
          <w:szCs w:val="20"/>
          <w:lang w:val="pl-PL"/>
        </w:rPr>
        <w:t>:</w:t>
      </w:r>
    </w:p>
    <w:p w14:paraId="70165992" w14:textId="77777777" w:rsidR="00B02453" w:rsidRPr="002F4861" w:rsidRDefault="00B02453" w:rsidP="00B02453">
      <w:pPr>
        <w:pStyle w:val="Styl3"/>
        <w:numPr>
          <w:ilvl w:val="0"/>
          <w:numId w:val="0"/>
        </w:numPr>
        <w:rPr>
          <w:rFonts w:ascii="Calibri" w:hAnsi="Calibri" w:cs="Calibri"/>
          <w:b/>
          <w:bCs/>
          <w:sz w:val="20"/>
          <w:szCs w:val="20"/>
          <w:lang w:val="pl-PL"/>
        </w:rPr>
      </w:pPr>
    </w:p>
    <w:p w14:paraId="24771AAB" w14:textId="77777777" w:rsidR="00B02453" w:rsidRPr="00B02453" w:rsidRDefault="00B02453" w:rsidP="00B02453">
      <w:pPr>
        <w:tabs>
          <w:tab w:val="left" w:pos="0"/>
          <w:tab w:val="left" w:pos="426"/>
        </w:tabs>
        <w:autoSpaceDE w:val="0"/>
        <w:autoSpaceDN w:val="0"/>
        <w:adjustRightInd w:val="0"/>
        <w:spacing w:before="120" w:after="120"/>
        <w:ind w:left="567"/>
        <w:jc w:val="both"/>
        <w:rPr>
          <w:rFonts w:ascii="Calibri" w:hAnsi="Calibri"/>
          <w:bCs/>
          <w:kern w:val="144"/>
          <w:sz w:val="20"/>
          <w:szCs w:val="20"/>
          <w:lang w:eastAsia="ar-SA"/>
        </w:rPr>
      </w:pPr>
      <w:r w:rsidRPr="00B02453">
        <w:rPr>
          <w:rFonts w:ascii="Calibri" w:hAnsi="Calibri"/>
          <w:bCs/>
          <w:kern w:val="144"/>
          <w:sz w:val="20"/>
          <w:szCs w:val="20"/>
          <w:lang w:eastAsia="ar-SA"/>
        </w:rPr>
        <w:t>brutto ……………………………… zł, w tym:</w:t>
      </w:r>
    </w:p>
    <w:p w14:paraId="0846E9DE" w14:textId="77777777" w:rsidR="00B02453" w:rsidRPr="00B02453" w:rsidRDefault="00B02453" w:rsidP="00B02453">
      <w:pPr>
        <w:tabs>
          <w:tab w:val="left" w:pos="0"/>
          <w:tab w:val="left" w:pos="426"/>
        </w:tabs>
        <w:autoSpaceDE w:val="0"/>
        <w:autoSpaceDN w:val="0"/>
        <w:adjustRightInd w:val="0"/>
        <w:spacing w:before="120" w:after="120"/>
        <w:ind w:left="567"/>
        <w:jc w:val="both"/>
        <w:rPr>
          <w:rFonts w:ascii="Calibri" w:hAnsi="Calibri"/>
          <w:bCs/>
          <w:kern w:val="144"/>
          <w:sz w:val="20"/>
          <w:szCs w:val="20"/>
          <w:lang w:eastAsia="ar-SA"/>
        </w:rPr>
      </w:pPr>
      <w:r w:rsidRPr="00B02453">
        <w:rPr>
          <w:rFonts w:ascii="Calibri" w:hAnsi="Calibri"/>
          <w:bCs/>
          <w:kern w:val="144"/>
          <w:sz w:val="20"/>
          <w:szCs w:val="20"/>
          <w:lang w:eastAsia="ar-SA"/>
        </w:rPr>
        <w:t>wartość podatku VAT ………………….</w:t>
      </w:r>
    </w:p>
    <w:p w14:paraId="238691AA" w14:textId="77777777" w:rsidR="00B02453" w:rsidRPr="00B02453" w:rsidRDefault="00B02453" w:rsidP="00B02453">
      <w:pPr>
        <w:tabs>
          <w:tab w:val="left" w:pos="0"/>
          <w:tab w:val="left" w:pos="426"/>
        </w:tabs>
        <w:autoSpaceDE w:val="0"/>
        <w:autoSpaceDN w:val="0"/>
        <w:adjustRightInd w:val="0"/>
        <w:spacing w:before="120" w:after="120"/>
        <w:ind w:left="567"/>
        <w:jc w:val="both"/>
        <w:rPr>
          <w:rFonts w:ascii="Calibri" w:hAnsi="Calibri"/>
          <w:bCs/>
          <w:kern w:val="144"/>
          <w:sz w:val="20"/>
          <w:szCs w:val="20"/>
          <w:lang w:eastAsia="ar-SA"/>
        </w:rPr>
      </w:pPr>
      <w:r w:rsidRPr="00B02453">
        <w:rPr>
          <w:rFonts w:ascii="Calibri" w:hAnsi="Calibri"/>
          <w:bCs/>
          <w:kern w:val="144"/>
          <w:sz w:val="20"/>
          <w:szCs w:val="20"/>
          <w:lang w:eastAsia="ar-SA"/>
        </w:rPr>
        <w:t>wartość netto …………….</w:t>
      </w:r>
    </w:p>
    <w:p w14:paraId="7C8EDA15" w14:textId="77777777" w:rsidR="00B02453" w:rsidRPr="00B02453" w:rsidRDefault="00B02453" w:rsidP="00B02453">
      <w:pPr>
        <w:pStyle w:val="Styl3"/>
        <w:numPr>
          <w:ilvl w:val="0"/>
          <w:numId w:val="0"/>
        </w:numPr>
        <w:rPr>
          <w:rFonts w:ascii="Cambria" w:hAnsi="Cambria" w:cs="Cambria"/>
          <w:b/>
          <w:bCs/>
          <w:sz w:val="20"/>
          <w:szCs w:val="20"/>
        </w:rPr>
      </w:pPr>
    </w:p>
    <w:p w14:paraId="0F5141BB" w14:textId="77777777" w:rsidR="002D1DFD" w:rsidRPr="00D27829" w:rsidRDefault="002D1DFD" w:rsidP="002D1DFD">
      <w:pPr>
        <w:spacing w:before="120" w:after="120"/>
        <w:jc w:val="center"/>
        <w:rPr>
          <w:rFonts w:ascii="Calibri" w:hAnsi="Calibri"/>
          <w:b/>
          <w:bCs/>
          <w:szCs w:val="20"/>
        </w:rPr>
      </w:pPr>
      <w:r w:rsidRPr="00D27829">
        <w:rPr>
          <w:rFonts w:ascii="Calibri" w:hAnsi="Calibri"/>
          <w:b/>
          <w:bCs/>
          <w:szCs w:val="20"/>
        </w:rPr>
        <w:t>Oświadczenie Wykonawcy:</w:t>
      </w:r>
    </w:p>
    <w:p w14:paraId="3B535E34" w14:textId="77777777" w:rsidR="002D1DFD" w:rsidRPr="00440B16" w:rsidRDefault="002D1DFD" w:rsidP="00B50616">
      <w:pPr>
        <w:numPr>
          <w:ilvl w:val="1"/>
          <w:numId w:val="20"/>
        </w:numPr>
        <w:tabs>
          <w:tab w:val="num" w:pos="0"/>
        </w:tabs>
        <w:spacing w:before="120" w:after="120"/>
        <w:ind w:left="426" w:hanging="426"/>
        <w:jc w:val="both"/>
        <w:rPr>
          <w:rFonts w:ascii="Calibri" w:hAnsi="Calibri"/>
          <w:sz w:val="20"/>
          <w:szCs w:val="20"/>
        </w:rPr>
      </w:pPr>
      <w:r w:rsidRPr="00440B16">
        <w:rPr>
          <w:rFonts w:ascii="Calibri" w:hAnsi="Calibri"/>
          <w:b/>
          <w:bCs/>
          <w:sz w:val="20"/>
          <w:szCs w:val="20"/>
        </w:rPr>
        <w:t>Oświadczamy</w:t>
      </w:r>
      <w:r w:rsidRPr="00440B16">
        <w:rPr>
          <w:rFonts w:ascii="Calibri" w:hAnsi="Calibri"/>
          <w:sz w:val="20"/>
          <w:szCs w:val="20"/>
        </w:rPr>
        <w:t>, że zapoznaliśmy się z SWZ o przetargu zwanym dalej „Postępowaniem”, w tym z jego wszystkimi załącznikami, uznając się za związanych określonymi w nim postanowieniami i zasadami postępowania.</w:t>
      </w:r>
    </w:p>
    <w:p w14:paraId="0851BE5F" w14:textId="77777777" w:rsidR="002D1DFD" w:rsidRPr="00D27829" w:rsidRDefault="002D1DFD" w:rsidP="00B50616">
      <w:pPr>
        <w:numPr>
          <w:ilvl w:val="1"/>
          <w:numId w:val="20"/>
        </w:numPr>
        <w:tabs>
          <w:tab w:val="num" w:pos="0"/>
        </w:tabs>
        <w:spacing w:before="120" w:after="120"/>
        <w:ind w:left="426" w:hanging="426"/>
        <w:jc w:val="both"/>
        <w:rPr>
          <w:rFonts w:ascii="Calibri" w:hAnsi="Calibri"/>
          <w:sz w:val="20"/>
          <w:szCs w:val="20"/>
        </w:rPr>
      </w:pPr>
      <w:r w:rsidRPr="00D27829">
        <w:rPr>
          <w:rFonts w:ascii="Calibri" w:hAnsi="Calibri"/>
          <w:b/>
          <w:bCs/>
          <w:sz w:val="20"/>
          <w:szCs w:val="20"/>
        </w:rPr>
        <w:t>Zobowiązujemy się</w:t>
      </w:r>
      <w:r w:rsidRPr="00D27829">
        <w:rPr>
          <w:rFonts w:ascii="Calibri" w:hAnsi="Calibri"/>
          <w:sz w:val="20"/>
          <w:szCs w:val="20"/>
        </w:rPr>
        <w:t xml:space="preserve"> do zawarcia umowy zgodnej z ofertą </w:t>
      </w:r>
      <w:bookmarkStart w:id="3" w:name="_Hlk71633300"/>
      <w:r w:rsidRPr="00D27829">
        <w:rPr>
          <w:rFonts w:ascii="Calibri" w:hAnsi="Calibri"/>
          <w:sz w:val="20"/>
          <w:szCs w:val="20"/>
        </w:rPr>
        <w:t xml:space="preserve">ostateczną złożoną </w:t>
      </w:r>
      <w:bookmarkEnd w:id="3"/>
      <w:r w:rsidRPr="00D27829">
        <w:rPr>
          <w:rFonts w:ascii="Calibri" w:hAnsi="Calibri"/>
          <w:sz w:val="20"/>
          <w:szCs w:val="20"/>
        </w:rPr>
        <w:t xml:space="preserve">na warunkach określonych w Postępowaniu oraz we wzorze umowy stanowiącym Załącznik nr </w:t>
      </w:r>
      <w:r>
        <w:rPr>
          <w:rFonts w:ascii="Calibri" w:hAnsi="Calibri"/>
          <w:sz w:val="20"/>
          <w:szCs w:val="20"/>
        </w:rPr>
        <w:t>3</w:t>
      </w:r>
      <w:r w:rsidRPr="00D27829">
        <w:rPr>
          <w:rFonts w:ascii="Calibri" w:hAnsi="Calibri"/>
          <w:sz w:val="20"/>
          <w:szCs w:val="20"/>
        </w:rPr>
        <w:t xml:space="preserve"> do SWZ, w miejscu i terminie wyznaczonym przez Zamawiającego.</w:t>
      </w:r>
    </w:p>
    <w:p w14:paraId="4300EEF2" w14:textId="77777777" w:rsidR="002D1DFD" w:rsidRPr="00D27829" w:rsidRDefault="002D1DFD" w:rsidP="00B50616">
      <w:pPr>
        <w:numPr>
          <w:ilvl w:val="1"/>
          <w:numId w:val="20"/>
        </w:numPr>
        <w:tabs>
          <w:tab w:val="num" w:pos="0"/>
        </w:tabs>
        <w:spacing w:before="120" w:after="120"/>
        <w:ind w:left="426" w:hanging="426"/>
        <w:jc w:val="both"/>
        <w:rPr>
          <w:rFonts w:ascii="Calibri" w:hAnsi="Calibri"/>
          <w:sz w:val="20"/>
          <w:szCs w:val="20"/>
        </w:rPr>
      </w:pPr>
      <w:r w:rsidRPr="00D27829">
        <w:rPr>
          <w:rFonts w:ascii="Calibri" w:hAnsi="Calibri"/>
          <w:b/>
          <w:bCs/>
          <w:sz w:val="20"/>
          <w:szCs w:val="20"/>
        </w:rPr>
        <w:t>Uważamy</w:t>
      </w:r>
      <w:r w:rsidRPr="00D27829">
        <w:rPr>
          <w:rFonts w:ascii="Calibri" w:hAnsi="Calibri"/>
          <w:sz w:val="20"/>
          <w:szCs w:val="20"/>
        </w:rPr>
        <w:t xml:space="preserve"> się za związanych niniejszą ofertą przez czas wskazany w SWZ, tj</w:t>
      </w:r>
      <w:r w:rsidRPr="0089061C">
        <w:rPr>
          <w:rFonts w:ascii="Calibri" w:hAnsi="Calibri"/>
          <w:sz w:val="20"/>
          <w:szCs w:val="20"/>
        </w:rPr>
        <w:t>. do dnia ...........(przez okres 90 dni od upływu terminu składania ofert). Na potwierdzenie powyższego wnieśliśmy wadium w wysokości ………………….</w:t>
      </w:r>
      <w:r w:rsidRPr="00D27829">
        <w:rPr>
          <w:rFonts w:ascii="Calibri" w:hAnsi="Calibri"/>
          <w:sz w:val="20"/>
          <w:szCs w:val="20"/>
        </w:rPr>
        <w:t xml:space="preserve"> PLN w formie …………..…………………………………………….…….</w:t>
      </w:r>
    </w:p>
    <w:p w14:paraId="15DB88BE" w14:textId="77777777" w:rsidR="002D1DFD" w:rsidRPr="00D27829" w:rsidRDefault="002D1DFD" w:rsidP="00B50616">
      <w:pPr>
        <w:numPr>
          <w:ilvl w:val="1"/>
          <w:numId w:val="20"/>
        </w:numPr>
        <w:tabs>
          <w:tab w:val="num" w:pos="0"/>
        </w:tabs>
        <w:spacing w:before="120" w:after="120"/>
        <w:ind w:left="426" w:hanging="426"/>
        <w:jc w:val="both"/>
        <w:rPr>
          <w:rFonts w:ascii="Calibri" w:hAnsi="Calibri"/>
          <w:sz w:val="20"/>
          <w:szCs w:val="20"/>
        </w:rPr>
      </w:pPr>
      <w:r w:rsidRPr="00D27829">
        <w:rPr>
          <w:rFonts w:ascii="Calibri" w:hAnsi="Calibri"/>
          <w:b/>
          <w:sz w:val="20"/>
          <w:szCs w:val="20"/>
        </w:rPr>
        <w:t>Oświadczamy</w:t>
      </w:r>
      <w:r w:rsidRPr="00D27829">
        <w:rPr>
          <w:rFonts w:ascii="Calibri" w:hAnsi="Calibri"/>
          <w:sz w:val="20"/>
          <w:szCs w:val="20"/>
        </w:rPr>
        <w:t>, że wadium należy zwrócić na następujący rachunek bankowy: /**</w:t>
      </w:r>
    </w:p>
    <w:p w14:paraId="221997CC" w14:textId="77777777" w:rsidR="002D1DFD" w:rsidRPr="00D27829" w:rsidRDefault="002D1DFD" w:rsidP="00B50616">
      <w:pPr>
        <w:numPr>
          <w:ilvl w:val="0"/>
          <w:numId w:val="22"/>
        </w:numPr>
        <w:spacing w:before="120" w:after="120"/>
        <w:jc w:val="both"/>
        <w:rPr>
          <w:rFonts w:ascii="Calibri" w:hAnsi="Calibri"/>
          <w:sz w:val="20"/>
          <w:szCs w:val="20"/>
        </w:rPr>
      </w:pPr>
      <w:r w:rsidRPr="00D27829">
        <w:rPr>
          <w:rFonts w:ascii="Calibri" w:hAnsi="Calibri"/>
          <w:sz w:val="20"/>
          <w:szCs w:val="20"/>
        </w:rPr>
        <w:t>nr rachunku ……………………………………………………………………………………….</w:t>
      </w:r>
    </w:p>
    <w:p w14:paraId="4AE13E7B" w14:textId="77777777" w:rsidR="002D1DFD" w:rsidRPr="00D27829" w:rsidRDefault="002D1DFD" w:rsidP="00B50616">
      <w:pPr>
        <w:numPr>
          <w:ilvl w:val="0"/>
          <w:numId w:val="22"/>
        </w:numPr>
        <w:spacing w:before="120" w:after="120"/>
        <w:jc w:val="both"/>
        <w:rPr>
          <w:rFonts w:ascii="Calibri" w:hAnsi="Calibri"/>
          <w:sz w:val="20"/>
          <w:szCs w:val="20"/>
        </w:rPr>
      </w:pPr>
      <w:r w:rsidRPr="00D27829">
        <w:rPr>
          <w:rFonts w:ascii="Calibri" w:hAnsi="Calibri"/>
          <w:kern w:val="144"/>
          <w:sz w:val="20"/>
          <w:szCs w:val="20"/>
        </w:rPr>
        <w:t>nazwa banku ………………………………………………………………………………………</w:t>
      </w:r>
    </w:p>
    <w:p w14:paraId="3E26D890" w14:textId="77777777" w:rsidR="002D1DFD" w:rsidRPr="00D27829" w:rsidRDefault="002D1DFD" w:rsidP="00B50616">
      <w:pPr>
        <w:numPr>
          <w:ilvl w:val="1"/>
          <w:numId w:val="20"/>
        </w:numPr>
        <w:tabs>
          <w:tab w:val="num" w:pos="0"/>
        </w:tabs>
        <w:spacing w:before="120" w:after="120"/>
        <w:ind w:left="426" w:hanging="426"/>
        <w:jc w:val="both"/>
        <w:rPr>
          <w:rFonts w:ascii="Calibri" w:hAnsi="Calibri"/>
          <w:sz w:val="20"/>
          <w:szCs w:val="20"/>
        </w:rPr>
      </w:pPr>
      <w:r w:rsidRPr="00D27829">
        <w:rPr>
          <w:rFonts w:ascii="Calibri" w:hAnsi="Calibri"/>
          <w:b/>
          <w:bCs/>
          <w:sz w:val="20"/>
          <w:szCs w:val="20"/>
        </w:rPr>
        <w:t>Wraz z ofertą</w:t>
      </w:r>
      <w:r w:rsidRPr="00D27829">
        <w:rPr>
          <w:rFonts w:ascii="Calibri" w:hAnsi="Calibri"/>
          <w:sz w:val="20"/>
          <w:szCs w:val="20"/>
        </w:rPr>
        <w:t xml:space="preserve"> składamy następujące oświadczenia i dokumenty:</w:t>
      </w:r>
    </w:p>
    <w:p w14:paraId="734EEB05" w14:textId="77777777" w:rsidR="002D1DFD" w:rsidRPr="0023610A" w:rsidRDefault="002D1DFD" w:rsidP="00B50616">
      <w:pPr>
        <w:numPr>
          <w:ilvl w:val="0"/>
          <w:numId w:val="21"/>
        </w:numPr>
        <w:tabs>
          <w:tab w:val="num" w:pos="426"/>
          <w:tab w:val="left" w:pos="851"/>
        </w:tabs>
        <w:spacing w:before="120" w:after="120"/>
        <w:ind w:left="426" w:firstLine="0"/>
        <w:jc w:val="both"/>
        <w:rPr>
          <w:rFonts w:ascii="Calibri" w:hAnsi="Calibri"/>
          <w:sz w:val="20"/>
          <w:szCs w:val="20"/>
        </w:rPr>
      </w:pPr>
      <w:r w:rsidRPr="0023610A">
        <w:rPr>
          <w:rFonts w:ascii="Calibri" w:hAnsi="Calibri"/>
          <w:sz w:val="20"/>
          <w:szCs w:val="20"/>
        </w:rPr>
        <w:t xml:space="preserve">dokumenty, o których mowa </w:t>
      </w:r>
      <w:r w:rsidRPr="00C61869">
        <w:rPr>
          <w:rFonts w:ascii="Calibri" w:hAnsi="Calibri"/>
          <w:sz w:val="20"/>
          <w:szCs w:val="20"/>
        </w:rPr>
        <w:t xml:space="preserve">w § </w:t>
      </w:r>
      <w:r w:rsidR="005E47E6" w:rsidRPr="00C61869">
        <w:rPr>
          <w:rFonts w:ascii="Calibri" w:hAnsi="Calibri"/>
          <w:sz w:val="20"/>
          <w:szCs w:val="20"/>
        </w:rPr>
        <w:t xml:space="preserve">5 </w:t>
      </w:r>
      <w:r w:rsidRPr="00C61869">
        <w:rPr>
          <w:rFonts w:ascii="Calibri" w:hAnsi="Calibri"/>
          <w:sz w:val="20"/>
          <w:szCs w:val="20"/>
        </w:rPr>
        <w:t xml:space="preserve">ust. </w:t>
      </w:r>
      <w:r w:rsidR="005E47E6" w:rsidRPr="00C61869">
        <w:rPr>
          <w:rFonts w:ascii="Calibri" w:hAnsi="Calibri"/>
          <w:sz w:val="20"/>
          <w:szCs w:val="20"/>
        </w:rPr>
        <w:t xml:space="preserve">1-2 </w:t>
      </w:r>
      <w:r w:rsidRPr="00C61869">
        <w:rPr>
          <w:rFonts w:ascii="Calibri" w:hAnsi="Calibri"/>
          <w:sz w:val="20"/>
          <w:szCs w:val="20"/>
        </w:rPr>
        <w:t>SWZ;</w:t>
      </w:r>
    </w:p>
    <w:p w14:paraId="359B0F6F" w14:textId="77777777" w:rsidR="002D1DFD" w:rsidRPr="004F5560" w:rsidRDefault="002D1DFD" w:rsidP="00B50616">
      <w:pPr>
        <w:numPr>
          <w:ilvl w:val="0"/>
          <w:numId w:val="21"/>
        </w:numPr>
        <w:tabs>
          <w:tab w:val="num" w:pos="426"/>
          <w:tab w:val="left" w:pos="851"/>
        </w:tabs>
        <w:spacing w:before="120" w:after="120"/>
        <w:ind w:left="426" w:firstLine="0"/>
        <w:jc w:val="both"/>
        <w:rPr>
          <w:rFonts w:ascii="Calibri" w:hAnsi="Calibri"/>
          <w:sz w:val="20"/>
          <w:szCs w:val="20"/>
        </w:rPr>
      </w:pPr>
      <w:r w:rsidRPr="004F5560">
        <w:rPr>
          <w:rFonts w:ascii="Calibri" w:hAnsi="Calibri"/>
          <w:sz w:val="20"/>
          <w:szCs w:val="20"/>
        </w:rPr>
        <w:t>pełnomocnictwo do podpisania oferty</w:t>
      </w:r>
      <w:r w:rsidRPr="004F5560">
        <w:rPr>
          <w:rFonts w:ascii="Calibri" w:hAnsi="Calibri"/>
          <w:b/>
          <w:sz w:val="20"/>
          <w:szCs w:val="20"/>
        </w:rPr>
        <w:t>/</w:t>
      </w:r>
      <w:r w:rsidRPr="004F5560">
        <w:rPr>
          <w:rFonts w:ascii="Calibri" w:hAnsi="Calibri"/>
          <w:i/>
          <w:sz w:val="20"/>
          <w:szCs w:val="20"/>
        </w:rPr>
        <w:t>*</w:t>
      </w:r>
      <w:r w:rsidRPr="004F5560">
        <w:rPr>
          <w:rFonts w:ascii="Calibri" w:hAnsi="Calibri"/>
          <w:sz w:val="20"/>
          <w:szCs w:val="20"/>
        </w:rPr>
        <w:t xml:space="preserve">; </w:t>
      </w:r>
    </w:p>
    <w:p w14:paraId="18ABEF77" w14:textId="77777777" w:rsidR="002D1DFD" w:rsidRPr="004F5560" w:rsidRDefault="002D1DFD" w:rsidP="00B50616">
      <w:pPr>
        <w:numPr>
          <w:ilvl w:val="0"/>
          <w:numId w:val="21"/>
        </w:numPr>
        <w:tabs>
          <w:tab w:val="num" w:pos="426"/>
          <w:tab w:val="left" w:pos="851"/>
        </w:tabs>
        <w:spacing w:before="120" w:after="120"/>
        <w:ind w:left="426" w:firstLine="0"/>
        <w:jc w:val="both"/>
        <w:rPr>
          <w:rFonts w:ascii="Calibri" w:hAnsi="Calibri"/>
          <w:sz w:val="20"/>
          <w:szCs w:val="20"/>
        </w:rPr>
      </w:pPr>
      <w:r w:rsidRPr="004F5560">
        <w:rPr>
          <w:rFonts w:ascii="Calibri" w:hAnsi="Calibri"/>
          <w:sz w:val="20"/>
          <w:szCs w:val="20"/>
        </w:rPr>
        <w:t>pełnomocnictwo do reprezentowania Wykonawców</w:t>
      </w:r>
      <w:r w:rsidRPr="004F5560">
        <w:rPr>
          <w:rFonts w:ascii="Calibri" w:hAnsi="Calibri"/>
          <w:b/>
          <w:sz w:val="20"/>
          <w:szCs w:val="20"/>
        </w:rPr>
        <w:t>/</w:t>
      </w:r>
      <w:r w:rsidRPr="004F5560">
        <w:rPr>
          <w:rFonts w:ascii="Calibri" w:hAnsi="Calibri"/>
          <w:i/>
          <w:sz w:val="20"/>
          <w:szCs w:val="20"/>
        </w:rPr>
        <w:t>*</w:t>
      </w:r>
      <w:r w:rsidRPr="004F5560">
        <w:rPr>
          <w:rFonts w:ascii="Calibri" w:hAnsi="Calibri"/>
          <w:sz w:val="20"/>
          <w:szCs w:val="20"/>
        </w:rPr>
        <w:t>.</w:t>
      </w:r>
    </w:p>
    <w:p w14:paraId="170E6F6A" w14:textId="77777777" w:rsidR="002D1DFD" w:rsidRPr="004F5560" w:rsidRDefault="002D1DFD" w:rsidP="00B50616">
      <w:pPr>
        <w:numPr>
          <w:ilvl w:val="1"/>
          <w:numId w:val="20"/>
        </w:numPr>
        <w:tabs>
          <w:tab w:val="num" w:pos="0"/>
        </w:tabs>
        <w:spacing w:before="120" w:after="120"/>
        <w:ind w:left="426" w:hanging="426"/>
        <w:jc w:val="both"/>
        <w:rPr>
          <w:rFonts w:ascii="Calibri" w:hAnsi="Calibri"/>
          <w:sz w:val="20"/>
          <w:szCs w:val="20"/>
        </w:rPr>
      </w:pPr>
      <w:r w:rsidRPr="004F5560">
        <w:rPr>
          <w:rFonts w:ascii="Calibri" w:hAnsi="Calibri"/>
          <w:b/>
          <w:bCs/>
          <w:sz w:val="20"/>
          <w:szCs w:val="20"/>
        </w:rPr>
        <w:t>Oświadczamy</w:t>
      </w:r>
      <w:r w:rsidRPr="004F5560">
        <w:rPr>
          <w:rFonts w:ascii="Calibri" w:hAnsi="Calibri"/>
          <w:sz w:val="20"/>
          <w:szCs w:val="20"/>
        </w:rPr>
        <w:t xml:space="preserve">, że pełnomocnikiem Wykonawców wspólnie ubiegających się o udzielenie niniejszego zamówienia jest: </w:t>
      </w:r>
      <w:r w:rsidRPr="004F5560">
        <w:rPr>
          <w:rFonts w:ascii="Calibri" w:hAnsi="Calibri"/>
          <w:b/>
          <w:sz w:val="20"/>
          <w:szCs w:val="20"/>
        </w:rPr>
        <w:t>/</w:t>
      </w:r>
      <w:r w:rsidRPr="004F5560">
        <w:rPr>
          <w:rFonts w:ascii="Calibri" w:hAnsi="Calibri"/>
          <w:i/>
          <w:sz w:val="20"/>
          <w:szCs w:val="20"/>
        </w:rPr>
        <w:t>**</w:t>
      </w:r>
    </w:p>
    <w:p w14:paraId="1FD4FE6A" w14:textId="77777777" w:rsidR="002D1DFD" w:rsidRPr="00D27829" w:rsidRDefault="002D1DFD" w:rsidP="002D1DFD">
      <w:pPr>
        <w:autoSpaceDE w:val="0"/>
        <w:autoSpaceDN w:val="0"/>
        <w:adjustRightInd w:val="0"/>
        <w:spacing w:before="120" w:after="120"/>
        <w:ind w:left="426" w:hanging="426"/>
        <w:jc w:val="center"/>
        <w:rPr>
          <w:rFonts w:ascii="Calibri" w:hAnsi="Calibri"/>
          <w:sz w:val="20"/>
          <w:szCs w:val="20"/>
        </w:rPr>
      </w:pPr>
      <w:r w:rsidRPr="00D27829">
        <w:rPr>
          <w:rFonts w:ascii="Calibri" w:hAnsi="Calibri"/>
          <w:sz w:val="20"/>
          <w:szCs w:val="20"/>
        </w:rPr>
        <w:t>……………………………………………….………………………………………………………</w:t>
      </w:r>
      <w:r w:rsidRPr="00D27829">
        <w:rPr>
          <w:rFonts w:ascii="Calibri" w:hAnsi="Calibri"/>
          <w:sz w:val="20"/>
          <w:szCs w:val="20"/>
        </w:rPr>
        <w:br/>
      </w:r>
      <w:r w:rsidRPr="00D27829">
        <w:rPr>
          <w:rFonts w:ascii="Calibri" w:hAnsi="Calibri"/>
          <w:i/>
          <w:iCs/>
          <w:sz w:val="20"/>
          <w:szCs w:val="20"/>
        </w:rPr>
        <w:t xml:space="preserve">Nazwa (w przypadku osoby fizycznej – imię i nazwisko) podmiotu oraz adres do korespondencji </w:t>
      </w:r>
    </w:p>
    <w:p w14:paraId="4930F83B" w14:textId="77777777" w:rsidR="002D1DFD" w:rsidRPr="00D27829" w:rsidRDefault="002D1DFD" w:rsidP="00B50616">
      <w:pPr>
        <w:numPr>
          <w:ilvl w:val="1"/>
          <w:numId w:val="20"/>
        </w:numPr>
        <w:tabs>
          <w:tab w:val="clear" w:pos="360"/>
          <w:tab w:val="num" w:pos="0"/>
        </w:tabs>
        <w:spacing w:before="120" w:after="120"/>
        <w:ind w:left="426" w:hanging="426"/>
        <w:jc w:val="both"/>
        <w:rPr>
          <w:rFonts w:ascii="Calibri" w:hAnsi="Calibri" w:cs="Calibri"/>
          <w:sz w:val="20"/>
          <w:szCs w:val="20"/>
        </w:rPr>
      </w:pPr>
      <w:r w:rsidRPr="00D27829">
        <w:rPr>
          <w:rFonts w:ascii="Calibri" w:hAnsi="Calibri" w:cs="Calibri"/>
          <w:b/>
          <w:sz w:val="20"/>
          <w:szCs w:val="20"/>
        </w:rPr>
        <w:lastRenderedPageBreak/>
        <w:t xml:space="preserve">Oświadczamy, </w:t>
      </w:r>
      <w:r w:rsidRPr="00D27829">
        <w:rPr>
          <w:rFonts w:ascii="Calibri" w:hAnsi="Calibri" w:cs="Calibri"/>
          <w:sz w:val="20"/>
          <w:szCs w:val="20"/>
        </w:rPr>
        <w:t>że wybór naszej oferty</w:t>
      </w:r>
      <w:r w:rsidRPr="00D27829">
        <w:rPr>
          <w:rFonts w:ascii="Calibri" w:hAnsi="Calibri" w:cs="Calibri"/>
          <w:sz w:val="20"/>
          <w:szCs w:val="20"/>
          <w:vertAlign w:val="superscript"/>
        </w:rPr>
        <w:footnoteReference w:id="1"/>
      </w:r>
      <w:r w:rsidRPr="00D27829">
        <w:rPr>
          <w:rFonts w:ascii="Calibri" w:hAnsi="Calibri" w:cs="Calibri"/>
          <w:sz w:val="20"/>
          <w:szCs w:val="20"/>
        </w:rPr>
        <w:t>:</w:t>
      </w:r>
    </w:p>
    <w:p w14:paraId="76AFD376" w14:textId="77777777" w:rsidR="002D1DFD" w:rsidRPr="00D27829" w:rsidRDefault="002D1DFD" w:rsidP="002D1DFD">
      <w:pPr>
        <w:spacing w:before="120" w:after="120"/>
        <w:ind w:left="426"/>
        <w:jc w:val="both"/>
        <w:rPr>
          <w:rFonts w:ascii="Calibri" w:hAnsi="Calibri" w:cs="Calibri"/>
          <w:sz w:val="20"/>
          <w:szCs w:val="20"/>
        </w:rPr>
      </w:pPr>
      <w:r w:rsidRPr="00D27829">
        <w:rPr>
          <w:rFonts w:ascii="Calibri" w:hAnsi="Calibri" w:cs="Calibri"/>
          <w:sz w:val="20"/>
          <w:szCs w:val="20"/>
        </w:rPr>
        <w:fldChar w:fldCharType="begin">
          <w:ffData>
            <w:name w:val="Wybór1"/>
            <w:enabled/>
            <w:calcOnExit w:val="0"/>
            <w:checkBox>
              <w:sizeAuto/>
              <w:default w:val="0"/>
            </w:checkBox>
          </w:ffData>
        </w:fldChar>
      </w:r>
      <w:r w:rsidRPr="00D27829">
        <w:rPr>
          <w:rFonts w:ascii="Calibri" w:hAnsi="Calibri" w:cs="Calibri"/>
          <w:sz w:val="20"/>
          <w:szCs w:val="20"/>
        </w:rPr>
        <w:instrText xml:space="preserve"> FORMCHECKBOX </w:instrText>
      </w:r>
      <w:r w:rsidR="00A1011E">
        <w:rPr>
          <w:rFonts w:ascii="Calibri" w:hAnsi="Calibri" w:cs="Calibri"/>
          <w:sz w:val="20"/>
          <w:szCs w:val="20"/>
        </w:rPr>
      </w:r>
      <w:r w:rsidR="00A1011E">
        <w:rPr>
          <w:rFonts w:ascii="Calibri" w:hAnsi="Calibri" w:cs="Calibri"/>
          <w:sz w:val="20"/>
          <w:szCs w:val="20"/>
        </w:rPr>
        <w:fldChar w:fldCharType="separate"/>
      </w:r>
      <w:r w:rsidRPr="00D27829">
        <w:rPr>
          <w:rFonts w:ascii="Calibri" w:hAnsi="Calibri" w:cs="Calibri"/>
          <w:sz w:val="20"/>
          <w:szCs w:val="20"/>
        </w:rPr>
        <w:fldChar w:fldCharType="end"/>
      </w:r>
      <w:r w:rsidRPr="00D27829">
        <w:rPr>
          <w:rFonts w:ascii="Calibri" w:hAnsi="Calibri" w:cs="Calibri"/>
          <w:sz w:val="20"/>
          <w:szCs w:val="20"/>
        </w:rPr>
        <w:t xml:space="preserve"> nie będzie prowadził do powstania u zamawiającego obowiązku podatkowego zgodnie z przepisami o podatku od towarów i usług.</w:t>
      </w:r>
    </w:p>
    <w:p w14:paraId="52504283" w14:textId="77777777" w:rsidR="002D1DFD" w:rsidRPr="00D27829" w:rsidRDefault="002D1DFD" w:rsidP="002D1DFD">
      <w:pPr>
        <w:spacing w:before="120" w:after="120"/>
        <w:ind w:left="426"/>
        <w:jc w:val="both"/>
        <w:rPr>
          <w:rFonts w:ascii="Calibri" w:hAnsi="Calibri" w:cs="Calibri"/>
          <w:sz w:val="20"/>
          <w:szCs w:val="20"/>
        </w:rPr>
      </w:pPr>
      <w:r w:rsidRPr="00D27829">
        <w:rPr>
          <w:rFonts w:ascii="Calibri" w:hAnsi="Calibri" w:cs="Calibri"/>
          <w:sz w:val="20"/>
          <w:szCs w:val="20"/>
        </w:rPr>
        <w:fldChar w:fldCharType="begin">
          <w:ffData>
            <w:name w:val="Wybór1"/>
            <w:enabled/>
            <w:calcOnExit w:val="0"/>
            <w:checkBox>
              <w:sizeAuto/>
              <w:default w:val="0"/>
            </w:checkBox>
          </w:ffData>
        </w:fldChar>
      </w:r>
      <w:r w:rsidRPr="00D27829">
        <w:rPr>
          <w:rFonts w:ascii="Calibri" w:hAnsi="Calibri" w:cs="Calibri"/>
          <w:sz w:val="20"/>
          <w:szCs w:val="20"/>
        </w:rPr>
        <w:instrText xml:space="preserve"> FORMCHECKBOX </w:instrText>
      </w:r>
      <w:r w:rsidR="00A1011E">
        <w:rPr>
          <w:rFonts w:ascii="Calibri" w:hAnsi="Calibri" w:cs="Calibri"/>
          <w:sz w:val="20"/>
          <w:szCs w:val="20"/>
        </w:rPr>
      </w:r>
      <w:r w:rsidR="00A1011E">
        <w:rPr>
          <w:rFonts w:ascii="Calibri" w:hAnsi="Calibri" w:cs="Calibri"/>
          <w:sz w:val="20"/>
          <w:szCs w:val="20"/>
        </w:rPr>
        <w:fldChar w:fldCharType="separate"/>
      </w:r>
      <w:r w:rsidRPr="00D27829">
        <w:rPr>
          <w:rFonts w:ascii="Calibri" w:hAnsi="Calibri" w:cs="Calibri"/>
          <w:sz w:val="20"/>
          <w:szCs w:val="20"/>
        </w:rPr>
        <w:fldChar w:fldCharType="end"/>
      </w:r>
      <w:r w:rsidRPr="00D27829">
        <w:rPr>
          <w:rFonts w:ascii="Calibri" w:hAnsi="Calibri" w:cs="Calibri"/>
          <w:sz w:val="20"/>
          <w:szCs w:val="20"/>
        </w:rPr>
        <w:t xml:space="preserve"> będzie prowadził do powstania u Zamawiającego obowiązku podatkowego zgodnie z przepisami o podatku od towarów i usług. Powyższy obowiązek podatkowy będzie dotyczył …………………………………………………….</w:t>
      </w:r>
      <w:r w:rsidRPr="00D27829">
        <w:rPr>
          <w:rFonts w:ascii="Calibri" w:hAnsi="Calibri" w:cs="Calibri"/>
          <w:sz w:val="20"/>
          <w:szCs w:val="20"/>
          <w:vertAlign w:val="superscript"/>
        </w:rPr>
        <w:footnoteReference w:id="2"/>
      </w:r>
      <w:r w:rsidRPr="00D27829">
        <w:rPr>
          <w:rFonts w:ascii="Calibri" w:hAnsi="Calibri" w:cs="Calibri"/>
          <w:sz w:val="20"/>
          <w:szCs w:val="20"/>
        </w:rPr>
        <w:t xml:space="preserve"> objętych przedmiotem zamówienia, a ich wartość netto (bez kwoty podatku) będzie wynosiła ………………………………………..</w:t>
      </w:r>
      <w:r w:rsidRPr="00D27829">
        <w:rPr>
          <w:rFonts w:ascii="Calibri" w:hAnsi="Calibri" w:cs="Calibri"/>
          <w:sz w:val="20"/>
          <w:szCs w:val="20"/>
          <w:vertAlign w:val="superscript"/>
        </w:rPr>
        <w:footnoteReference w:id="3"/>
      </w:r>
      <w:r w:rsidRPr="00D27829">
        <w:rPr>
          <w:rFonts w:ascii="Calibri" w:hAnsi="Calibri" w:cs="Calibri"/>
          <w:sz w:val="20"/>
          <w:szCs w:val="20"/>
        </w:rPr>
        <w:t xml:space="preserve"> PLN.</w:t>
      </w:r>
    </w:p>
    <w:p w14:paraId="6C14841D" w14:textId="77777777" w:rsidR="002D1DFD" w:rsidRPr="00D27829" w:rsidRDefault="002D1DFD" w:rsidP="00B50616">
      <w:pPr>
        <w:numPr>
          <w:ilvl w:val="1"/>
          <w:numId w:val="20"/>
        </w:numPr>
        <w:tabs>
          <w:tab w:val="clear" w:pos="360"/>
          <w:tab w:val="num" w:pos="0"/>
        </w:tabs>
        <w:spacing w:before="120" w:after="120"/>
        <w:ind w:left="426" w:hanging="426"/>
        <w:jc w:val="both"/>
        <w:rPr>
          <w:rFonts w:ascii="Calibri" w:hAnsi="Calibri" w:cs="Calibri"/>
          <w:sz w:val="20"/>
          <w:szCs w:val="20"/>
        </w:rPr>
      </w:pPr>
      <w:r w:rsidRPr="00D27829">
        <w:rPr>
          <w:rFonts w:ascii="Calibri" w:hAnsi="Calibri" w:cs="Calibri"/>
          <w:b/>
          <w:color w:val="000000"/>
          <w:sz w:val="20"/>
          <w:szCs w:val="20"/>
        </w:rPr>
        <w:t>Przedstawiamy</w:t>
      </w:r>
      <w:r w:rsidRPr="00D27829">
        <w:rPr>
          <w:rFonts w:ascii="Calibri" w:hAnsi="Calibri" w:cs="Calibri"/>
          <w:color w:val="000000"/>
          <w:sz w:val="20"/>
          <w:szCs w:val="20"/>
        </w:rPr>
        <w:t xml:space="preserve"> poniżej dane kontaktowe, poprzez które należy porozumiewać się w sprawach dotyczących przedmiotowego postępowania:</w:t>
      </w:r>
    </w:p>
    <w:p w14:paraId="6A1D3548" w14:textId="77777777" w:rsidR="002D1DFD" w:rsidRPr="00D27829" w:rsidRDefault="002D1DFD" w:rsidP="002D1DFD">
      <w:pPr>
        <w:spacing w:before="120" w:after="120"/>
        <w:ind w:left="426"/>
        <w:rPr>
          <w:rFonts w:ascii="Calibri" w:hAnsi="Calibri" w:cs="Calibri"/>
          <w:color w:val="000000"/>
          <w:sz w:val="20"/>
          <w:szCs w:val="20"/>
        </w:rPr>
      </w:pPr>
      <w:r w:rsidRPr="00D27829">
        <w:rPr>
          <w:rFonts w:ascii="Calibri" w:hAnsi="Calibri" w:cs="Calibri"/>
          <w:color w:val="000000"/>
          <w:sz w:val="20"/>
          <w:szCs w:val="20"/>
        </w:rPr>
        <w:t>imię i nazwisko ………………………………………………….</w:t>
      </w:r>
    </w:p>
    <w:p w14:paraId="7D9208F5" w14:textId="77777777" w:rsidR="002D1DFD" w:rsidRPr="00D27829" w:rsidRDefault="002D1DFD" w:rsidP="002D1DFD">
      <w:pPr>
        <w:spacing w:before="120" w:after="120"/>
        <w:ind w:left="426"/>
        <w:rPr>
          <w:rFonts w:ascii="Calibri" w:hAnsi="Calibri" w:cs="Calibri"/>
          <w:color w:val="000000"/>
          <w:sz w:val="20"/>
          <w:szCs w:val="20"/>
        </w:rPr>
      </w:pPr>
      <w:r w:rsidRPr="00D27829">
        <w:rPr>
          <w:rFonts w:ascii="Calibri" w:hAnsi="Calibri" w:cs="Calibri"/>
          <w:color w:val="000000"/>
          <w:sz w:val="20"/>
          <w:szCs w:val="20"/>
        </w:rPr>
        <w:t>tel. ………………………….…..……</w:t>
      </w:r>
      <w:r w:rsidRPr="00D27829">
        <w:rPr>
          <w:rFonts w:ascii="Calibri" w:hAnsi="Calibri" w:cs="Calibri"/>
          <w:color w:val="000000"/>
          <w:sz w:val="20"/>
          <w:szCs w:val="20"/>
        </w:rPr>
        <w:tab/>
        <w:t>e-mail …………………………</w:t>
      </w:r>
    </w:p>
    <w:p w14:paraId="666E9E3B" w14:textId="77777777" w:rsidR="002D1DFD" w:rsidRPr="00D27829" w:rsidRDefault="002D1DFD" w:rsidP="00B50616">
      <w:pPr>
        <w:numPr>
          <w:ilvl w:val="1"/>
          <w:numId w:val="20"/>
        </w:numPr>
        <w:tabs>
          <w:tab w:val="clear" w:pos="360"/>
          <w:tab w:val="num" w:pos="0"/>
        </w:tabs>
        <w:spacing w:before="120" w:after="120"/>
        <w:ind w:left="426" w:hanging="426"/>
        <w:jc w:val="both"/>
        <w:rPr>
          <w:rFonts w:ascii="Calibri" w:hAnsi="Calibri" w:cs="Calibri"/>
          <w:sz w:val="20"/>
          <w:szCs w:val="20"/>
        </w:rPr>
      </w:pPr>
      <w:r w:rsidRPr="00D27829">
        <w:rPr>
          <w:rFonts w:ascii="Calibri" w:hAnsi="Calibri" w:cs="Calibri"/>
          <w:b/>
          <w:color w:val="000000"/>
          <w:sz w:val="20"/>
          <w:szCs w:val="20"/>
        </w:rPr>
        <w:t xml:space="preserve">Oświadczamy, </w:t>
      </w:r>
      <w:r w:rsidRPr="00D27829">
        <w:rPr>
          <w:rFonts w:ascii="Calibri" w:hAnsi="Calibri" w:cs="Calibri"/>
          <w:color w:val="000000"/>
          <w:sz w:val="20"/>
          <w:szCs w:val="20"/>
        </w:rPr>
        <w:t>że wypełniliśmy obowiązki informacyjne przewidziane w art. 13 lub art. 14 RODO/*** wobec osób fizycznych, od których dane osobowe bezpośrednio lub pośrednio pozyskaliśmy w celu ubiegania się o udzielenie zamówienia w niniejszym postępowaniu. Zgoda obejmuje przetwarzanie danych osobowych zawartych w złożonej ofercie oraz dokumentach załączonych do oferty, a także w korespondencji pomiędzy Wykonawcą a Zamawiającym.</w:t>
      </w:r>
    </w:p>
    <w:p w14:paraId="3CB927C2" w14:textId="77777777" w:rsidR="002D1DFD" w:rsidRPr="00D27829" w:rsidRDefault="002D1DFD" w:rsidP="002D1DFD">
      <w:pPr>
        <w:autoSpaceDE w:val="0"/>
        <w:autoSpaceDN w:val="0"/>
        <w:adjustRightInd w:val="0"/>
        <w:spacing w:before="120" w:after="120"/>
        <w:rPr>
          <w:rFonts w:ascii="Calibri" w:hAnsi="Calibri"/>
          <w:noProof/>
          <w:sz w:val="20"/>
          <w:szCs w:val="20"/>
        </w:rPr>
      </w:pPr>
    </w:p>
    <w:p w14:paraId="26370DA7" w14:textId="77777777" w:rsidR="002D1DFD" w:rsidRPr="00D27829" w:rsidRDefault="002D1DFD" w:rsidP="002D1DFD">
      <w:pPr>
        <w:autoSpaceDE w:val="0"/>
        <w:autoSpaceDN w:val="0"/>
        <w:adjustRightInd w:val="0"/>
        <w:rPr>
          <w:rFonts w:ascii="Calibri" w:hAnsi="Calibri"/>
          <w:i/>
          <w:noProof/>
          <w:sz w:val="20"/>
          <w:szCs w:val="20"/>
        </w:rPr>
      </w:pPr>
      <w:r w:rsidRPr="00D27829">
        <w:rPr>
          <w:rFonts w:ascii="Calibri" w:hAnsi="Calibri"/>
          <w:noProof/>
          <w:sz w:val="20"/>
          <w:szCs w:val="20"/>
        </w:rPr>
        <w:t>…….......................,</w:t>
      </w:r>
      <w:r w:rsidRPr="00D27829">
        <w:rPr>
          <w:rFonts w:ascii="Calibri" w:hAnsi="Calibri"/>
          <w:sz w:val="20"/>
          <w:szCs w:val="20"/>
        </w:rPr>
        <w:t xml:space="preserve"> dnia</w:t>
      </w:r>
      <w:r w:rsidRPr="00D27829">
        <w:rPr>
          <w:rFonts w:ascii="Calibri" w:hAnsi="Calibri"/>
          <w:noProof/>
          <w:sz w:val="20"/>
          <w:szCs w:val="20"/>
        </w:rPr>
        <w:t xml:space="preserve"> .............................</w:t>
      </w:r>
      <w:r w:rsidRPr="00D27829">
        <w:rPr>
          <w:rFonts w:ascii="Calibri" w:hAnsi="Calibri"/>
          <w:noProof/>
          <w:sz w:val="20"/>
          <w:szCs w:val="20"/>
        </w:rPr>
        <w:tab/>
      </w:r>
      <w:r w:rsidRPr="00D27829">
        <w:rPr>
          <w:rFonts w:ascii="Calibri" w:hAnsi="Calibri"/>
          <w:noProof/>
          <w:sz w:val="20"/>
          <w:szCs w:val="20"/>
        </w:rPr>
        <w:tab/>
      </w:r>
      <w:r w:rsidRPr="00D27829">
        <w:rPr>
          <w:rFonts w:ascii="Calibri" w:hAnsi="Calibri"/>
          <w:noProof/>
          <w:sz w:val="20"/>
          <w:szCs w:val="20"/>
        </w:rPr>
        <w:tab/>
      </w:r>
      <w:r w:rsidRPr="00D27829">
        <w:rPr>
          <w:rFonts w:ascii="Calibri" w:hAnsi="Calibri"/>
          <w:noProof/>
          <w:sz w:val="20"/>
          <w:szCs w:val="20"/>
        </w:rPr>
        <w:tab/>
      </w:r>
      <w:r w:rsidRPr="00D27829">
        <w:rPr>
          <w:rFonts w:ascii="Calibri" w:hAnsi="Calibri"/>
          <w:noProof/>
          <w:sz w:val="20"/>
          <w:szCs w:val="20"/>
        </w:rPr>
        <w:tab/>
        <w:t>………………………………………………</w:t>
      </w:r>
      <w:r>
        <w:rPr>
          <w:rFonts w:ascii="Calibri" w:hAnsi="Calibri"/>
          <w:iCs/>
          <w:sz w:val="20"/>
          <w:szCs w:val="20"/>
        </w:rPr>
        <w:t xml:space="preserve"> </w:t>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sidRPr="00D27829">
        <w:rPr>
          <w:rFonts w:ascii="Calibri" w:hAnsi="Calibri"/>
          <w:iCs/>
          <w:sz w:val="20"/>
          <w:szCs w:val="20"/>
        </w:rPr>
        <w:tab/>
      </w:r>
      <w:r>
        <w:rPr>
          <w:rFonts w:ascii="Calibri" w:hAnsi="Calibri"/>
          <w:iCs/>
          <w:sz w:val="20"/>
          <w:szCs w:val="20"/>
        </w:rPr>
        <w:t xml:space="preserve">  </w:t>
      </w:r>
      <w:r w:rsidRPr="00D27829">
        <w:rPr>
          <w:rFonts w:ascii="Calibri" w:hAnsi="Calibri"/>
          <w:iCs/>
          <w:sz w:val="20"/>
          <w:szCs w:val="20"/>
        </w:rPr>
        <w:t xml:space="preserve">        </w:t>
      </w:r>
      <w:r w:rsidRPr="00D27829">
        <w:rPr>
          <w:rFonts w:ascii="Calibri" w:hAnsi="Calibri"/>
          <w:i/>
          <w:noProof/>
          <w:sz w:val="20"/>
          <w:szCs w:val="20"/>
        </w:rPr>
        <w:t xml:space="preserve">podpis i pieczęć osoby/osób </w:t>
      </w:r>
    </w:p>
    <w:p w14:paraId="291380C8" w14:textId="77777777" w:rsidR="002D1DFD" w:rsidRPr="00D27829" w:rsidRDefault="002D1DFD" w:rsidP="002D1DFD">
      <w:pPr>
        <w:autoSpaceDE w:val="0"/>
        <w:autoSpaceDN w:val="0"/>
        <w:adjustRightInd w:val="0"/>
        <w:ind w:left="3969" w:firstLine="567"/>
        <w:rPr>
          <w:rFonts w:ascii="Calibri" w:hAnsi="Calibri"/>
          <w:i/>
          <w:noProof/>
          <w:sz w:val="20"/>
          <w:szCs w:val="20"/>
        </w:rPr>
      </w:pPr>
      <w:r w:rsidRPr="00D27829">
        <w:rPr>
          <w:rFonts w:ascii="Calibri" w:hAnsi="Calibri"/>
          <w:i/>
          <w:noProof/>
          <w:sz w:val="20"/>
          <w:szCs w:val="20"/>
        </w:rPr>
        <w:t>uprawnionych do reprezentowania Wykonawcy</w:t>
      </w:r>
    </w:p>
    <w:p w14:paraId="6C404C93" w14:textId="77777777" w:rsidR="002D1DFD" w:rsidRPr="00D27829" w:rsidRDefault="002D1DFD" w:rsidP="002D1DFD">
      <w:pPr>
        <w:autoSpaceDE w:val="0"/>
        <w:autoSpaceDN w:val="0"/>
        <w:adjustRightInd w:val="0"/>
        <w:spacing w:before="120" w:after="120"/>
        <w:rPr>
          <w:rFonts w:ascii="Calibri" w:hAnsi="Calibri"/>
          <w:sz w:val="16"/>
          <w:szCs w:val="16"/>
        </w:rPr>
      </w:pPr>
      <w:r w:rsidRPr="00D27829">
        <w:rPr>
          <w:rFonts w:ascii="Calibri" w:hAnsi="Calibri"/>
          <w:sz w:val="16"/>
          <w:szCs w:val="16"/>
        </w:rPr>
        <w:t>/* Należy skreślić, jeśli nie dotyczy.</w:t>
      </w:r>
    </w:p>
    <w:p w14:paraId="79C68E06" w14:textId="77777777" w:rsidR="002D1DFD" w:rsidRPr="00D27829" w:rsidRDefault="002D1DFD" w:rsidP="002D1DFD">
      <w:pPr>
        <w:autoSpaceDE w:val="0"/>
        <w:autoSpaceDN w:val="0"/>
        <w:adjustRightInd w:val="0"/>
        <w:spacing w:before="120" w:after="120"/>
        <w:rPr>
          <w:rFonts w:ascii="Calibri" w:hAnsi="Calibri"/>
          <w:sz w:val="16"/>
          <w:szCs w:val="16"/>
        </w:rPr>
      </w:pPr>
      <w:r w:rsidRPr="00D27829">
        <w:rPr>
          <w:rFonts w:ascii="Calibri" w:hAnsi="Calibri"/>
          <w:b/>
          <w:sz w:val="16"/>
          <w:szCs w:val="16"/>
        </w:rPr>
        <w:t>/</w:t>
      </w:r>
      <w:r w:rsidRPr="00D27829">
        <w:rPr>
          <w:rFonts w:ascii="Calibri" w:hAnsi="Calibri"/>
          <w:i/>
          <w:sz w:val="16"/>
          <w:szCs w:val="16"/>
        </w:rPr>
        <w:t>**</w:t>
      </w:r>
      <w:r w:rsidRPr="00D27829">
        <w:rPr>
          <w:rFonts w:ascii="Calibri" w:hAnsi="Calibri"/>
          <w:i/>
          <w:iCs/>
          <w:sz w:val="16"/>
          <w:szCs w:val="16"/>
        </w:rPr>
        <w:t xml:space="preserve"> </w:t>
      </w:r>
      <w:r w:rsidRPr="00D27829">
        <w:rPr>
          <w:rFonts w:ascii="Calibri" w:hAnsi="Calibri"/>
          <w:iCs/>
          <w:sz w:val="16"/>
          <w:szCs w:val="16"/>
        </w:rPr>
        <w:t>Wypełniają wyłącznie Wykonawcy ubiegający się o udzielenie zamówienia</w:t>
      </w:r>
      <w:r w:rsidRPr="00D27829">
        <w:rPr>
          <w:rFonts w:ascii="Calibri" w:hAnsi="Calibri"/>
          <w:sz w:val="16"/>
          <w:szCs w:val="16"/>
        </w:rPr>
        <w:t xml:space="preserve"> </w:t>
      </w:r>
      <w:r w:rsidRPr="00D27829">
        <w:rPr>
          <w:rFonts w:ascii="Calibri" w:hAnsi="Calibri"/>
          <w:iCs/>
          <w:sz w:val="16"/>
          <w:szCs w:val="16"/>
        </w:rPr>
        <w:t>wspólnie.</w:t>
      </w:r>
    </w:p>
    <w:p w14:paraId="5143684D" w14:textId="77777777" w:rsidR="002D1DFD" w:rsidRPr="00D27829" w:rsidRDefault="002D1DFD" w:rsidP="002D1DFD">
      <w:pPr>
        <w:autoSpaceDE w:val="0"/>
        <w:autoSpaceDN w:val="0"/>
        <w:adjustRightInd w:val="0"/>
        <w:spacing w:before="120" w:after="120"/>
        <w:rPr>
          <w:rFonts w:ascii="Calibri" w:hAnsi="Calibri"/>
          <w:sz w:val="16"/>
          <w:szCs w:val="16"/>
        </w:rPr>
      </w:pPr>
      <w:r w:rsidRPr="00D27829">
        <w:rPr>
          <w:rFonts w:ascii="Calibri" w:hAnsi="Calibri"/>
          <w:iCs/>
          <w:sz w:val="16"/>
          <w:szCs w:val="16"/>
        </w:rPr>
        <w:t>/*** W przypadku, gdy Wykonawca nie przekazuje danych osobowych innych niż bezpośrednio jego dotyczących lub zachodzi wyłączenie stosowania obowiązku informacyjnego, stosownie do art. 13 ust. 4 lub art. 14 ust. 5 RODO treści niniejszego oświadczenia Wykonawca nie składa (usunięcie treści oświadczenia np. przez jego wykreślenie)</w:t>
      </w:r>
    </w:p>
    <w:p w14:paraId="710BD033" w14:textId="77777777" w:rsidR="008F431D" w:rsidRDefault="002D1DFD" w:rsidP="002D1DFD">
      <w:pPr>
        <w:pStyle w:val="Ania2"/>
        <w:jc w:val="right"/>
        <w:rPr>
          <w:b/>
        </w:rPr>
      </w:pPr>
      <w:bookmarkStart w:id="4" w:name="_Toc446512575"/>
      <w:bookmarkStart w:id="5" w:name="_Toc449956702"/>
      <w:bookmarkStart w:id="6" w:name="_Toc493849891"/>
      <w:bookmarkStart w:id="7" w:name="_Toc44580358"/>
      <w:r w:rsidRPr="00D27829">
        <w:rPr>
          <w:b/>
        </w:rPr>
        <w:br w:type="page"/>
      </w:r>
      <w:bookmarkStart w:id="8" w:name="_Toc106968273"/>
      <w:bookmarkStart w:id="9" w:name="_Toc106968486"/>
      <w:bookmarkStart w:id="10" w:name="_Toc206407615"/>
    </w:p>
    <w:p w14:paraId="2A4A38F7" w14:textId="02A4AD18" w:rsidR="008F431D" w:rsidRDefault="008F431D" w:rsidP="002D1DFD">
      <w:pPr>
        <w:pStyle w:val="Ania2"/>
        <w:jc w:val="right"/>
        <w:rPr>
          <w:b/>
        </w:rPr>
      </w:pPr>
      <w:r>
        <w:rPr>
          <w:b/>
        </w:rPr>
        <w:lastRenderedPageBreak/>
        <w:t>Załącznik nr 1 do Formularza ofertowego</w:t>
      </w:r>
    </w:p>
    <w:tbl>
      <w:tblPr>
        <w:tblW w:w="10491" w:type="dxa"/>
        <w:tblInd w:w="-497" w:type="dxa"/>
        <w:tblLayout w:type="fixed"/>
        <w:tblCellMar>
          <w:left w:w="70" w:type="dxa"/>
          <w:right w:w="70" w:type="dxa"/>
        </w:tblCellMar>
        <w:tblLook w:val="04A0" w:firstRow="1" w:lastRow="0" w:firstColumn="1" w:lastColumn="0" w:noHBand="0" w:noVBand="1"/>
      </w:tblPr>
      <w:tblGrid>
        <w:gridCol w:w="420"/>
        <w:gridCol w:w="2841"/>
        <w:gridCol w:w="1765"/>
        <w:gridCol w:w="680"/>
        <w:gridCol w:w="720"/>
        <w:gridCol w:w="1293"/>
        <w:gridCol w:w="1212"/>
        <w:gridCol w:w="1560"/>
      </w:tblGrid>
      <w:tr w:rsidR="008F431D" w:rsidRPr="008F431D" w14:paraId="144CFE5A" w14:textId="77777777" w:rsidTr="00531895">
        <w:trPr>
          <w:trHeight w:val="300"/>
        </w:trPr>
        <w:tc>
          <w:tcPr>
            <w:tcW w:w="420" w:type="dxa"/>
            <w:tcBorders>
              <w:top w:val="nil"/>
              <w:left w:val="nil"/>
              <w:bottom w:val="nil"/>
              <w:right w:val="nil"/>
            </w:tcBorders>
            <w:noWrap/>
            <w:vAlign w:val="bottom"/>
            <w:hideMark/>
          </w:tcPr>
          <w:p w14:paraId="4E0AE394" w14:textId="77777777" w:rsidR="008F431D" w:rsidRPr="008F431D" w:rsidRDefault="008F431D" w:rsidP="00531895">
            <w:pPr>
              <w:rPr>
                <w:rFonts w:asciiTheme="minorHAnsi" w:hAnsiTheme="minorHAnsi" w:cstheme="minorHAnsi"/>
                <w:color w:val="000000"/>
                <w:sz w:val="20"/>
                <w:szCs w:val="20"/>
              </w:rPr>
            </w:pPr>
          </w:p>
        </w:tc>
        <w:tc>
          <w:tcPr>
            <w:tcW w:w="2841" w:type="dxa"/>
            <w:tcBorders>
              <w:top w:val="nil"/>
              <w:left w:val="nil"/>
              <w:bottom w:val="nil"/>
              <w:right w:val="nil"/>
            </w:tcBorders>
            <w:noWrap/>
            <w:vAlign w:val="bottom"/>
            <w:hideMark/>
          </w:tcPr>
          <w:p w14:paraId="12C972B2" w14:textId="77777777" w:rsidR="008F431D" w:rsidRPr="008F431D" w:rsidRDefault="008F431D" w:rsidP="00531895">
            <w:pPr>
              <w:rPr>
                <w:rFonts w:asciiTheme="minorHAnsi" w:hAnsiTheme="minorHAnsi" w:cstheme="minorHAnsi"/>
                <w:color w:val="000000"/>
                <w:sz w:val="20"/>
                <w:szCs w:val="20"/>
              </w:rPr>
            </w:pPr>
          </w:p>
        </w:tc>
        <w:tc>
          <w:tcPr>
            <w:tcW w:w="1765" w:type="dxa"/>
            <w:tcBorders>
              <w:top w:val="nil"/>
              <w:left w:val="nil"/>
              <w:bottom w:val="nil"/>
              <w:right w:val="nil"/>
            </w:tcBorders>
            <w:noWrap/>
            <w:vAlign w:val="bottom"/>
            <w:hideMark/>
          </w:tcPr>
          <w:p w14:paraId="5541C68B" w14:textId="77777777" w:rsidR="008F431D" w:rsidRPr="008F431D" w:rsidRDefault="008F431D" w:rsidP="00531895">
            <w:pPr>
              <w:rPr>
                <w:rFonts w:asciiTheme="minorHAnsi" w:hAnsiTheme="minorHAnsi" w:cstheme="minorHAnsi"/>
                <w:color w:val="000000"/>
                <w:sz w:val="20"/>
                <w:szCs w:val="20"/>
              </w:rPr>
            </w:pPr>
          </w:p>
        </w:tc>
        <w:tc>
          <w:tcPr>
            <w:tcW w:w="680" w:type="dxa"/>
            <w:tcBorders>
              <w:top w:val="nil"/>
              <w:left w:val="nil"/>
              <w:bottom w:val="nil"/>
              <w:right w:val="nil"/>
            </w:tcBorders>
            <w:noWrap/>
            <w:vAlign w:val="bottom"/>
            <w:hideMark/>
          </w:tcPr>
          <w:p w14:paraId="576A9EF5" w14:textId="77777777" w:rsidR="008F431D" w:rsidRPr="008F431D" w:rsidRDefault="008F431D" w:rsidP="00531895">
            <w:pPr>
              <w:rPr>
                <w:rFonts w:asciiTheme="minorHAnsi" w:hAnsiTheme="minorHAnsi" w:cstheme="minorHAnsi"/>
                <w:color w:val="000000"/>
                <w:sz w:val="20"/>
                <w:szCs w:val="20"/>
              </w:rPr>
            </w:pPr>
          </w:p>
        </w:tc>
        <w:tc>
          <w:tcPr>
            <w:tcW w:w="720" w:type="dxa"/>
            <w:tcBorders>
              <w:top w:val="nil"/>
              <w:left w:val="nil"/>
              <w:bottom w:val="nil"/>
              <w:right w:val="nil"/>
            </w:tcBorders>
            <w:noWrap/>
            <w:vAlign w:val="bottom"/>
            <w:hideMark/>
          </w:tcPr>
          <w:p w14:paraId="3060FC64" w14:textId="77777777" w:rsidR="008F431D" w:rsidRPr="008F431D" w:rsidRDefault="008F431D" w:rsidP="00531895">
            <w:pPr>
              <w:rPr>
                <w:rFonts w:asciiTheme="minorHAnsi" w:hAnsiTheme="minorHAnsi" w:cstheme="minorHAnsi"/>
                <w:color w:val="000000"/>
                <w:sz w:val="20"/>
                <w:szCs w:val="20"/>
              </w:rPr>
            </w:pPr>
          </w:p>
        </w:tc>
        <w:tc>
          <w:tcPr>
            <w:tcW w:w="1293" w:type="dxa"/>
            <w:tcBorders>
              <w:top w:val="nil"/>
              <w:left w:val="nil"/>
              <w:bottom w:val="nil"/>
              <w:right w:val="nil"/>
            </w:tcBorders>
            <w:noWrap/>
            <w:vAlign w:val="bottom"/>
            <w:hideMark/>
          </w:tcPr>
          <w:p w14:paraId="13BF4493" w14:textId="77777777" w:rsidR="008F431D" w:rsidRPr="008F431D" w:rsidRDefault="008F431D" w:rsidP="00531895">
            <w:pPr>
              <w:rPr>
                <w:rFonts w:asciiTheme="minorHAnsi" w:hAnsiTheme="minorHAnsi" w:cstheme="minorHAnsi"/>
                <w:color w:val="000000"/>
                <w:sz w:val="20"/>
                <w:szCs w:val="20"/>
              </w:rPr>
            </w:pPr>
          </w:p>
        </w:tc>
        <w:tc>
          <w:tcPr>
            <w:tcW w:w="1212" w:type="dxa"/>
            <w:tcBorders>
              <w:top w:val="nil"/>
              <w:left w:val="nil"/>
              <w:bottom w:val="nil"/>
              <w:right w:val="nil"/>
            </w:tcBorders>
          </w:tcPr>
          <w:p w14:paraId="2BB67061" w14:textId="77777777" w:rsidR="008F431D" w:rsidRPr="008F431D" w:rsidRDefault="008F431D" w:rsidP="00531895">
            <w:pPr>
              <w:rPr>
                <w:rFonts w:asciiTheme="minorHAnsi" w:hAnsiTheme="minorHAnsi" w:cstheme="minorHAnsi"/>
                <w:color w:val="000000"/>
                <w:sz w:val="20"/>
                <w:szCs w:val="20"/>
              </w:rPr>
            </w:pPr>
          </w:p>
        </w:tc>
        <w:tc>
          <w:tcPr>
            <w:tcW w:w="1560" w:type="dxa"/>
            <w:tcBorders>
              <w:top w:val="nil"/>
              <w:left w:val="nil"/>
              <w:bottom w:val="nil"/>
              <w:right w:val="nil"/>
            </w:tcBorders>
          </w:tcPr>
          <w:p w14:paraId="1101FCD4" w14:textId="77777777" w:rsidR="008F431D" w:rsidRPr="008F431D" w:rsidRDefault="008F431D" w:rsidP="00531895">
            <w:pPr>
              <w:rPr>
                <w:rFonts w:asciiTheme="minorHAnsi" w:hAnsiTheme="minorHAnsi" w:cstheme="minorHAnsi"/>
                <w:color w:val="000000"/>
                <w:sz w:val="20"/>
                <w:szCs w:val="20"/>
              </w:rPr>
            </w:pPr>
          </w:p>
        </w:tc>
      </w:tr>
      <w:tr w:rsidR="008F431D" w:rsidRPr="008F431D" w14:paraId="7A87AE95" w14:textId="77777777" w:rsidTr="00531895">
        <w:trPr>
          <w:trHeight w:val="600"/>
        </w:trPr>
        <w:tc>
          <w:tcPr>
            <w:tcW w:w="420" w:type="dxa"/>
            <w:vMerge w:val="restart"/>
            <w:tcBorders>
              <w:top w:val="single" w:sz="4" w:space="0" w:color="auto"/>
              <w:left w:val="single" w:sz="4" w:space="0" w:color="auto"/>
              <w:bottom w:val="single" w:sz="4" w:space="0" w:color="auto"/>
              <w:right w:val="single" w:sz="4" w:space="0" w:color="auto"/>
            </w:tcBorders>
            <w:noWrap/>
            <w:vAlign w:val="center"/>
            <w:hideMark/>
          </w:tcPr>
          <w:p w14:paraId="68C6720C" w14:textId="77777777" w:rsidR="008F431D" w:rsidRPr="008F431D" w:rsidRDefault="008F431D" w:rsidP="00531895">
            <w:pPr>
              <w:jc w:val="center"/>
              <w:rPr>
                <w:rFonts w:asciiTheme="minorHAnsi" w:hAnsiTheme="minorHAnsi" w:cstheme="minorHAnsi"/>
                <w:bCs/>
                <w:color w:val="000000"/>
                <w:sz w:val="20"/>
                <w:szCs w:val="20"/>
              </w:rPr>
            </w:pPr>
            <w:r w:rsidRPr="008F431D">
              <w:rPr>
                <w:rFonts w:asciiTheme="minorHAnsi" w:hAnsiTheme="minorHAnsi" w:cstheme="minorHAnsi"/>
                <w:bCs/>
                <w:color w:val="000000"/>
                <w:sz w:val="20"/>
                <w:szCs w:val="20"/>
              </w:rPr>
              <w:t>Lp.</w:t>
            </w:r>
          </w:p>
        </w:tc>
        <w:tc>
          <w:tcPr>
            <w:tcW w:w="2841" w:type="dxa"/>
            <w:vMerge w:val="restart"/>
            <w:tcBorders>
              <w:top w:val="single" w:sz="4" w:space="0" w:color="auto"/>
              <w:left w:val="single" w:sz="4" w:space="0" w:color="auto"/>
              <w:bottom w:val="single" w:sz="4" w:space="0" w:color="000000"/>
              <w:right w:val="single" w:sz="4" w:space="0" w:color="auto"/>
            </w:tcBorders>
            <w:noWrap/>
            <w:vAlign w:val="center"/>
            <w:hideMark/>
          </w:tcPr>
          <w:p w14:paraId="20122EC5"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przedmiot zamówienia</w:t>
            </w:r>
          </w:p>
        </w:tc>
        <w:tc>
          <w:tcPr>
            <w:tcW w:w="1765"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499116E" w14:textId="77777777" w:rsidR="008F431D" w:rsidRPr="008F431D" w:rsidRDefault="008F431D" w:rsidP="00531895">
            <w:pPr>
              <w:jc w:val="center"/>
              <w:rPr>
                <w:rFonts w:asciiTheme="minorHAnsi" w:hAnsiTheme="minorHAnsi" w:cstheme="minorHAnsi"/>
                <w:color w:val="000000"/>
                <w:sz w:val="20"/>
                <w:szCs w:val="20"/>
              </w:rPr>
            </w:pPr>
            <w:proofErr w:type="spellStart"/>
            <w:r w:rsidRPr="008F431D">
              <w:rPr>
                <w:rFonts w:asciiTheme="minorHAnsi" w:hAnsiTheme="minorHAnsi" w:cstheme="minorHAnsi"/>
                <w:color w:val="000000"/>
                <w:sz w:val="20"/>
                <w:szCs w:val="20"/>
              </w:rPr>
              <w:t>nr.kat</w:t>
            </w:r>
            <w:proofErr w:type="spellEnd"/>
            <w:r w:rsidRPr="008F431D">
              <w:rPr>
                <w:rFonts w:asciiTheme="minorHAnsi" w:hAnsiTheme="minorHAnsi" w:cstheme="minorHAnsi"/>
                <w:color w:val="000000"/>
                <w:sz w:val="20"/>
                <w:szCs w:val="20"/>
              </w:rPr>
              <w:t>.</w:t>
            </w:r>
          </w:p>
        </w:tc>
        <w:tc>
          <w:tcPr>
            <w:tcW w:w="680" w:type="dxa"/>
            <w:vMerge w:val="restart"/>
            <w:tcBorders>
              <w:top w:val="single" w:sz="4" w:space="0" w:color="auto"/>
              <w:left w:val="single" w:sz="4" w:space="0" w:color="auto"/>
              <w:bottom w:val="single" w:sz="4" w:space="0" w:color="auto"/>
              <w:right w:val="single" w:sz="4" w:space="0" w:color="auto"/>
            </w:tcBorders>
            <w:vAlign w:val="center"/>
            <w:hideMark/>
          </w:tcPr>
          <w:p w14:paraId="2F3EAF4F" w14:textId="77777777" w:rsidR="008F431D" w:rsidRPr="008F431D" w:rsidRDefault="008F431D" w:rsidP="00531895">
            <w:pPr>
              <w:jc w:val="center"/>
              <w:rPr>
                <w:rFonts w:asciiTheme="minorHAnsi" w:hAnsiTheme="minorHAnsi" w:cstheme="minorHAnsi"/>
                <w:color w:val="000000"/>
                <w:sz w:val="20"/>
                <w:szCs w:val="20"/>
              </w:rPr>
            </w:pPr>
            <w:proofErr w:type="spellStart"/>
            <w:r w:rsidRPr="008F431D">
              <w:rPr>
                <w:rFonts w:asciiTheme="minorHAnsi" w:hAnsiTheme="minorHAnsi" w:cstheme="minorHAnsi"/>
                <w:color w:val="000000"/>
                <w:sz w:val="20"/>
                <w:szCs w:val="20"/>
              </w:rPr>
              <w:t>j.m</w:t>
            </w:r>
            <w:proofErr w:type="spellEnd"/>
          </w:p>
        </w:tc>
        <w:tc>
          <w:tcPr>
            <w:tcW w:w="720" w:type="dxa"/>
            <w:vMerge w:val="restart"/>
            <w:tcBorders>
              <w:top w:val="single" w:sz="4" w:space="0" w:color="auto"/>
              <w:left w:val="single" w:sz="4" w:space="0" w:color="auto"/>
              <w:bottom w:val="single" w:sz="4" w:space="0" w:color="auto"/>
              <w:right w:val="single" w:sz="4" w:space="0" w:color="auto"/>
            </w:tcBorders>
            <w:noWrap/>
            <w:vAlign w:val="center"/>
            <w:hideMark/>
          </w:tcPr>
          <w:p w14:paraId="12D83767"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ilość</w:t>
            </w:r>
          </w:p>
        </w:tc>
        <w:tc>
          <w:tcPr>
            <w:tcW w:w="1293" w:type="dxa"/>
            <w:vMerge w:val="restart"/>
            <w:tcBorders>
              <w:top w:val="single" w:sz="4" w:space="0" w:color="auto"/>
              <w:left w:val="single" w:sz="4" w:space="0" w:color="auto"/>
              <w:bottom w:val="single" w:sz="4" w:space="0" w:color="auto"/>
              <w:right w:val="single" w:sz="4" w:space="0" w:color="auto"/>
            </w:tcBorders>
            <w:vAlign w:val="center"/>
            <w:hideMark/>
          </w:tcPr>
          <w:p w14:paraId="0BD22BC2"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rodzaj świadectwa wg PN-EN 10204:2006</w:t>
            </w:r>
          </w:p>
        </w:tc>
        <w:tc>
          <w:tcPr>
            <w:tcW w:w="1212" w:type="dxa"/>
            <w:vMerge w:val="restart"/>
            <w:tcBorders>
              <w:top w:val="single" w:sz="4" w:space="0" w:color="auto"/>
              <w:left w:val="single" w:sz="4" w:space="0" w:color="auto"/>
              <w:right w:val="single" w:sz="4" w:space="0" w:color="auto"/>
            </w:tcBorders>
            <w:vAlign w:val="center"/>
          </w:tcPr>
          <w:p w14:paraId="18E573F1"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Cena netto</w:t>
            </w:r>
          </w:p>
        </w:tc>
        <w:tc>
          <w:tcPr>
            <w:tcW w:w="1560" w:type="dxa"/>
            <w:tcBorders>
              <w:top w:val="single" w:sz="4" w:space="0" w:color="auto"/>
              <w:left w:val="single" w:sz="4" w:space="0" w:color="auto"/>
              <w:bottom w:val="single" w:sz="4" w:space="0" w:color="auto"/>
              <w:right w:val="single" w:sz="4" w:space="0" w:color="auto"/>
            </w:tcBorders>
            <w:vAlign w:val="center"/>
          </w:tcPr>
          <w:p w14:paraId="359D9C73"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Wartość netto</w:t>
            </w:r>
          </w:p>
        </w:tc>
      </w:tr>
      <w:tr w:rsidR="008F431D" w:rsidRPr="008F431D" w14:paraId="30F81A37" w14:textId="77777777" w:rsidTr="00531895">
        <w:trPr>
          <w:trHeight w:val="300"/>
        </w:trPr>
        <w:tc>
          <w:tcPr>
            <w:tcW w:w="420" w:type="dxa"/>
            <w:vMerge/>
            <w:tcBorders>
              <w:top w:val="single" w:sz="4" w:space="0" w:color="auto"/>
              <w:left w:val="single" w:sz="4" w:space="0" w:color="auto"/>
              <w:bottom w:val="single" w:sz="4" w:space="0" w:color="auto"/>
              <w:right w:val="single" w:sz="4" w:space="0" w:color="auto"/>
            </w:tcBorders>
            <w:vAlign w:val="center"/>
            <w:hideMark/>
          </w:tcPr>
          <w:p w14:paraId="42417CEB" w14:textId="77777777" w:rsidR="008F431D" w:rsidRPr="008F431D" w:rsidRDefault="008F431D" w:rsidP="00531895">
            <w:pPr>
              <w:jc w:val="center"/>
              <w:rPr>
                <w:rFonts w:asciiTheme="minorHAnsi" w:hAnsiTheme="minorHAnsi" w:cstheme="minorHAnsi"/>
                <w:bCs/>
                <w:color w:val="000000"/>
                <w:sz w:val="20"/>
                <w:szCs w:val="20"/>
              </w:rPr>
            </w:pPr>
          </w:p>
        </w:tc>
        <w:tc>
          <w:tcPr>
            <w:tcW w:w="2841" w:type="dxa"/>
            <w:vMerge/>
            <w:tcBorders>
              <w:top w:val="single" w:sz="4" w:space="0" w:color="auto"/>
              <w:left w:val="single" w:sz="4" w:space="0" w:color="auto"/>
              <w:bottom w:val="single" w:sz="4" w:space="0" w:color="000000"/>
              <w:right w:val="single" w:sz="4" w:space="0" w:color="auto"/>
            </w:tcBorders>
            <w:vAlign w:val="center"/>
            <w:hideMark/>
          </w:tcPr>
          <w:p w14:paraId="656227B3" w14:textId="77777777" w:rsidR="008F431D" w:rsidRPr="008F431D" w:rsidRDefault="008F431D" w:rsidP="00531895">
            <w:pPr>
              <w:jc w:val="center"/>
              <w:rPr>
                <w:rFonts w:asciiTheme="minorHAnsi" w:hAnsiTheme="minorHAnsi" w:cstheme="minorHAnsi"/>
                <w:color w:val="000000"/>
                <w:sz w:val="20"/>
                <w:szCs w:val="20"/>
              </w:rPr>
            </w:pPr>
          </w:p>
        </w:tc>
        <w:tc>
          <w:tcPr>
            <w:tcW w:w="1765" w:type="dxa"/>
            <w:vMerge/>
            <w:tcBorders>
              <w:top w:val="single" w:sz="4" w:space="0" w:color="auto"/>
              <w:left w:val="single" w:sz="4" w:space="0" w:color="auto"/>
              <w:bottom w:val="single" w:sz="4" w:space="0" w:color="auto"/>
              <w:right w:val="single" w:sz="4" w:space="0" w:color="auto"/>
            </w:tcBorders>
            <w:vAlign w:val="center"/>
            <w:hideMark/>
          </w:tcPr>
          <w:p w14:paraId="0199E030" w14:textId="77777777" w:rsidR="008F431D" w:rsidRPr="008F431D" w:rsidRDefault="008F431D" w:rsidP="00531895">
            <w:pPr>
              <w:jc w:val="center"/>
              <w:rPr>
                <w:rFonts w:asciiTheme="minorHAnsi" w:hAnsiTheme="minorHAnsi" w:cstheme="minorHAnsi"/>
                <w:color w:val="000000"/>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hideMark/>
          </w:tcPr>
          <w:p w14:paraId="073A42F8" w14:textId="77777777" w:rsidR="008F431D" w:rsidRPr="008F431D" w:rsidRDefault="008F431D" w:rsidP="00531895">
            <w:pPr>
              <w:jc w:val="center"/>
              <w:rPr>
                <w:rFonts w:asciiTheme="minorHAnsi" w:hAnsiTheme="minorHAnsi" w:cstheme="minorHAnsi"/>
                <w:color w:val="000000"/>
                <w:sz w:val="20"/>
                <w:szCs w:val="20"/>
              </w:rPr>
            </w:pPr>
          </w:p>
        </w:tc>
        <w:tc>
          <w:tcPr>
            <w:tcW w:w="720" w:type="dxa"/>
            <w:vMerge/>
            <w:tcBorders>
              <w:top w:val="single" w:sz="4" w:space="0" w:color="auto"/>
              <w:left w:val="single" w:sz="4" w:space="0" w:color="auto"/>
              <w:bottom w:val="single" w:sz="4" w:space="0" w:color="auto"/>
              <w:right w:val="single" w:sz="4" w:space="0" w:color="auto"/>
            </w:tcBorders>
            <w:vAlign w:val="center"/>
            <w:hideMark/>
          </w:tcPr>
          <w:p w14:paraId="6127DA0B" w14:textId="77777777" w:rsidR="008F431D" w:rsidRPr="008F431D" w:rsidRDefault="008F431D" w:rsidP="00531895">
            <w:pPr>
              <w:jc w:val="center"/>
              <w:rPr>
                <w:rFonts w:asciiTheme="minorHAnsi" w:hAnsiTheme="minorHAnsi" w:cstheme="minorHAnsi"/>
                <w:color w:val="000000"/>
                <w:sz w:val="20"/>
                <w:szCs w:val="20"/>
              </w:rPr>
            </w:pPr>
          </w:p>
        </w:tc>
        <w:tc>
          <w:tcPr>
            <w:tcW w:w="1293" w:type="dxa"/>
            <w:vMerge/>
            <w:tcBorders>
              <w:top w:val="single" w:sz="4" w:space="0" w:color="auto"/>
              <w:left w:val="single" w:sz="4" w:space="0" w:color="auto"/>
              <w:bottom w:val="single" w:sz="4" w:space="0" w:color="auto"/>
              <w:right w:val="single" w:sz="4" w:space="0" w:color="auto"/>
            </w:tcBorders>
            <w:vAlign w:val="center"/>
            <w:hideMark/>
          </w:tcPr>
          <w:p w14:paraId="50E4B4F2" w14:textId="77777777" w:rsidR="008F431D" w:rsidRPr="008F431D" w:rsidRDefault="008F431D" w:rsidP="00531895">
            <w:pPr>
              <w:jc w:val="center"/>
              <w:rPr>
                <w:rFonts w:asciiTheme="minorHAnsi" w:hAnsiTheme="minorHAnsi" w:cstheme="minorHAnsi"/>
                <w:color w:val="000000"/>
                <w:sz w:val="20"/>
                <w:szCs w:val="20"/>
              </w:rPr>
            </w:pPr>
          </w:p>
        </w:tc>
        <w:tc>
          <w:tcPr>
            <w:tcW w:w="1212" w:type="dxa"/>
            <w:vMerge/>
            <w:tcBorders>
              <w:left w:val="single" w:sz="4" w:space="0" w:color="auto"/>
              <w:bottom w:val="single" w:sz="4" w:space="0" w:color="auto"/>
              <w:right w:val="single" w:sz="4" w:space="0" w:color="auto"/>
            </w:tcBorders>
            <w:vAlign w:val="center"/>
          </w:tcPr>
          <w:p w14:paraId="70FE7B15"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14:paraId="6DC4C64B"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G x E</w:t>
            </w:r>
          </w:p>
        </w:tc>
      </w:tr>
      <w:tr w:rsidR="008F431D" w:rsidRPr="008F431D" w14:paraId="64786B7C"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39128A45"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A</w:t>
            </w:r>
          </w:p>
        </w:tc>
        <w:tc>
          <w:tcPr>
            <w:tcW w:w="2841" w:type="dxa"/>
            <w:tcBorders>
              <w:top w:val="nil"/>
              <w:left w:val="nil"/>
              <w:bottom w:val="single" w:sz="4" w:space="0" w:color="auto"/>
              <w:right w:val="single" w:sz="4" w:space="0" w:color="auto"/>
            </w:tcBorders>
            <w:noWrap/>
            <w:vAlign w:val="bottom"/>
          </w:tcPr>
          <w:p w14:paraId="174F4E30"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B</w:t>
            </w:r>
          </w:p>
        </w:tc>
        <w:tc>
          <w:tcPr>
            <w:tcW w:w="1765" w:type="dxa"/>
            <w:tcBorders>
              <w:top w:val="nil"/>
              <w:left w:val="nil"/>
              <w:bottom w:val="single" w:sz="4" w:space="0" w:color="auto"/>
              <w:right w:val="single" w:sz="4" w:space="0" w:color="auto"/>
            </w:tcBorders>
            <w:noWrap/>
            <w:vAlign w:val="bottom"/>
          </w:tcPr>
          <w:p w14:paraId="58774819"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C</w:t>
            </w:r>
          </w:p>
        </w:tc>
        <w:tc>
          <w:tcPr>
            <w:tcW w:w="680" w:type="dxa"/>
            <w:tcBorders>
              <w:top w:val="nil"/>
              <w:left w:val="nil"/>
              <w:bottom w:val="single" w:sz="4" w:space="0" w:color="auto"/>
              <w:right w:val="single" w:sz="4" w:space="0" w:color="auto"/>
            </w:tcBorders>
            <w:noWrap/>
            <w:vAlign w:val="bottom"/>
          </w:tcPr>
          <w:p w14:paraId="7315DDEA"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D</w:t>
            </w:r>
          </w:p>
        </w:tc>
        <w:tc>
          <w:tcPr>
            <w:tcW w:w="720" w:type="dxa"/>
            <w:tcBorders>
              <w:top w:val="nil"/>
              <w:left w:val="nil"/>
              <w:bottom w:val="single" w:sz="4" w:space="0" w:color="auto"/>
              <w:right w:val="single" w:sz="4" w:space="0" w:color="auto"/>
            </w:tcBorders>
            <w:noWrap/>
            <w:vAlign w:val="bottom"/>
          </w:tcPr>
          <w:p w14:paraId="28EF5D5C"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E</w:t>
            </w:r>
          </w:p>
        </w:tc>
        <w:tc>
          <w:tcPr>
            <w:tcW w:w="1293" w:type="dxa"/>
            <w:tcBorders>
              <w:top w:val="nil"/>
              <w:left w:val="nil"/>
              <w:bottom w:val="single" w:sz="4" w:space="0" w:color="auto"/>
              <w:right w:val="single" w:sz="4" w:space="0" w:color="auto"/>
            </w:tcBorders>
            <w:noWrap/>
            <w:vAlign w:val="bottom"/>
          </w:tcPr>
          <w:p w14:paraId="01DD55F0"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F</w:t>
            </w:r>
          </w:p>
        </w:tc>
        <w:tc>
          <w:tcPr>
            <w:tcW w:w="1212" w:type="dxa"/>
            <w:tcBorders>
              <w:top w:val="nil"/>
              <w:left w:val="nil"/>
              <w:bottom w:val="single" w:sz="4" w:space="0" w:color="auto"/>
              <w:right w:val="single" w:sz="4" w:space="0" w:color="auto"/>
            </w:tcBorders>
          </w:tcPr>
          <w:p w14:paraId="23367E8E"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G</w:t>
            </w:r>
          </w:p>
        </w:tc>
        <w:tc>
          <w:tcPr>
            <w:tcW w:w="1560" w:type="dxa"/>
            <w:tcBorders>
              <w:top w:val="nil"/>
              <w:left w:val="nil"/>
              <w:bottom w:val="single" w:sz="4" w:space="0" w:color="auto"/>
              <w:right w:val="single" w:sz="4" w:space="0" w:color="auto"/>
            </w:tcBorders>
          </w:tcPr>
          <w:p w14:paraId="7CA1C110" w14:textId="77777777" w:rsidR="008F431D" w:rsidRPr="008F431D" w:rsidRDefault="008F431D" w:rsidP="00531895">
            <w:pPr>
              <w:jc w:val="center"/>
              <w:rPr>
                <w:rFonts w:asciiTheme="minorHAnsi" w:hAnsiTheme="minorHAnsi" w:cstheme="minorHAnsi"/>
                <w:color w:val="000000"/>
                <w:sz w:val="20"/>
                <w:szCs w:val="20"/>
              </w:rPr>
            </w:pPr>
            <w:r w:rsidRPr="008F431D">
              <w:rPr>
                <w:rFonts w:asciiTheme="minorHAnsi" w:hAnsiTheme="minorHAnsi" w:cstheme="minorHAnsi"/>
                <w:color w:val="000000"/>
                <w:sz w:val="20"/>
                <w:szCs w:val="20"/>
              </w:rPr>
              <w:t>H</w:t>
            </w:r>
          </w:p>
        </w:tc>
      </w:tr>
      <w:tr w:rsidR="008F431D" w:rsidRPr="008F431D" w14:paraId="243AB424"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7AC06ACE"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1</w:t>
            </w:r>
          </w:p>
        </w:tc>
        <w:tc>
          <w:tcPr>
            <w:tcW w:w="2841" w:type="dxa"/>
            <w:tcBorders>
              <w:top w:val="nil"/>
              <w:left w:val="nil"/>
              <w:bottom w:val="single" w:sz="4" w:space="0" w:color="auto"/>
              <w:right w:val="single" w:sz="4" w:space="0" w:color="auto"/>
            </w:tcBorders>
            <w:noWrap/>
            <w:vAlign w:val="bottom"/>
          </w:tcPr>
          <w:p w14:paraId="42CE5D38"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Presostat hamulca postojowego  4,8-4,5</w:t>
            </w:r>
          </w:p>
        </w:tc>
        <w:tc>
          <w:tcPr>
            <w:tcW w:w="1765" w:type="dxa"/>
            <w:tcBorders>
              <w:top w:val="nil"/>
              <w:left w:val="nil"/>
              <w:bottom w:val="single" w:sz="4" w:space="0" w:color="auto"/>
              <w:right w:val="single" w:sz="4" w:space="0" w:color="auto"/>
            </w:tcBorders>
            <w:noWrap/>
            <w:vAlign w:val="bottom"/>
          </w:tcPr>
          <w:p w14:paraId="01DAF4E8"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II35827/04845</w:t>
            </w:r>
          </w:p>
        </w:tc>
        <w:tc>
          <w:tcPr>
            <w:tcW w:w="680" w:type="dxa"/>
            <w:tcBorders>
              <w:top w:val="nil"/>
              <w:left w:val="nil"/>
              <w:bottom w:val="single" w:sz="4" w:space="0" w:color="auto"/>
              <w:right w:val="single" w:sz="4" w:space="0" w:color="auto"/>
            </w:tcBorders>
            <w:noWrap/>
          </w:tcPr>
          <w:p w14:paraId="47F2074D"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2B0EF675"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3</w:t>
            </w:r>
          </w:p>
        </w:tc>
        <w:tc>
          <w:tcPr>
            <w:tcW w:w="1293" w:type="dxa"/>
            <w:tcBorders>
              <w:top w:val="nil"/>
              <w:left w:val="nil"/>
              <w:bottom w:val="single" w:sz="4" w:space="0" w:color="auto"/>
              <w:right w:val="single" w:sz="4" w:space="0" w:color="auto"/>
            </w:tcBorders>
            <w:noWrap/>
            <w:vAlign w:val="bottom"/>
          </w:tcPr>
          <w:p w14:paraId="7811BD0B"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5B8E4754"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7C5356ED"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27DC2233"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7B1D8E3C"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w:t>
            </w:r>
          </w:p>
        </w:tc>
        <w:tc>
          <w:tcPr>
            <w:tcW w:w="2841" w:type="dxa"/>
            <w:tcBorders>
              <w:top w:val="nil"/>
              <w:left w:val="nil"/>
              <w:bottom w:val="single" w:sz="4" w:space="0" w:color="auto"/>
              <w:right w:val="single" w:sz="4" w:space="0" w:color="auto"/>
            </w:tcBorders>
            <w:noWrap/>
            <w:vAlign w:val="bottom"/>
          </w:tcPr>
          <w:p w14:paraId="37E686BD"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Moduł sterowania hamulcem pneumatycznym </w:t>
            </w:r>
            <w:proofErr w:type="spellStart"/>
            <w:r w:rsidRPr="008F431D">
              <w:rPr>
                <w:rFonts w:asciiTheme="minorHAnsi" w:hAnsiTheme="minorHAnsi" w:cstheme="minorHAnsi"/>
                <w:color w:val="000000"/>
                <w:sz w:val="20"/>
                <w:szCs w:val="20"/>
              </w:rPr>
              <w:t>ham</w:t>
            </w:r>
            <w:proofErr w:type="spellEnd"/>
            <w:r w:rsidRPr="008F431D">
              <w:rPr>
                <w:rFonts w:asciiTheme="minorHAnsi" w:hAnsiTheme="minorHAnsi" w:cstheme="minorHAnsi"/>
                <w:color w:val="000000"/>
                <w:sz w:val="20"/>
                <w:szCs w:val="20"/>
              </w:rPr>
              <w:t>. Luz A 5345  BLE 4</w:t>
            </w:r>
          </w:p>
        </w:tc>
        <w:tc>
          <w:tcPr>
            <w:tcW w:w="1765" w:type="dxa"/>
            <w:tcBorders>
              <w:top w:val="nil"/>
              <w:left w:val="nil"/>
              <w:bottom w:val="single" w:sz="4" w:space="0" w:color="auto"/>
              <w:right w:val="single" w:sz="4" w:space="0" w:color="auto"/>
            </w:tcBorders>
            <w:noWrap/>
            <w:vAlign w:val="bottom"/>
          </w:tcPr>
          <w:p w14:paraId="21CBCCB7"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I86610/024B</w:t>
            </w:r>
          </w:p>
        </w:tc>
        <w:tc>
          <w:tcPr>
            <w:tcW w:w="680" w:type="dxa"/>
            <w:tcBorders>
              <w:top w:val="nil"/>
              <w:left w:val="nil"/>
              <w:bottom w:val="single" w:sz="4" w:space="0" w:color="auto"/>
              <w:right w:val="single" w:sz="4" w:space="0" w:color="auto"/>
            </w:tcBorders>
            <w:noWrap/>
          </w:tcPr>
          <w:p w14:paraId="227949F8"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22177F7E"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w:t>
            </w:r>
          </w:p>
        </w:tc>
        <w:tc>
          <w:tcPr>
            <w:tcW w:w="1293" w:type="dxa"/>
            <w:tcBorders>
              <w:top w:val="nil"/>
              <w:left w:val="nil"/>
              <w:bottom w:val="single" w:sz="4" w:space="0" w:color="auto"/>
              <w:right w:val="single" w:sz="4" w:space="0" w:color="auto"/>
            </w:tcBorders>
            <w:noWrap/>
            <w:vAlign w:val="bottom"/>
          </w:tcPr>
          <w:p w14:paraId="7A82DACA"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0910654E"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550B26CB"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0E93B5A0"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4318B9F2"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3</w:t>
            </w:r>
          </w:p>
        </w:tc>
        <w:tc>
          <w:tcPr>
            <w:tcW w:w="2841" w:type="dxa"/>
            <w:tcBorders>
              <w:top w:val="nil"/>
              <w:left w:val="nil"/>
              <w:bottom w:val="single" w:sz="4" w:space="0" w:color="auto"/>
              <w:right w:val="single" w:sz="4" w:space="0" w:color="auto"/>
            </w:tcBorders>
            <w:noWrap/>
            <w:vAlign w:val="bottom"/>
          </w:tcPr>
          <w:p w14:paraId="26A25454"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Moduł popełnienia hamulca pneumatycznego A6504 RH3</w:t>
            </w:r>
          </w:p>
        </w:tc>
        <w:tc>
          <w:tcPr>
            <w:tcW w:w="1765" w:type="dxa"/>
            <w:tcBorders>
              <w:top w:val="nil"/>
              <w:left w:val="nil"/>
              <w:bottom w:val="single" w:sz="4" w:space="0" w:color="auto"/>
              <w:right w:val="single" w:sz="4" w:space="0" w:color="auto"/>
            </w:tcBorders>
            <w:noWrap/>
            <w:vAlign w:val="bottom"/>
          </w:tcPr>
          <w:p w14:paraId="3C89E512"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I79482/001A </w:t>
            </w:r>
          </w:p>
        </w:tc>
        <w:tc>
          <w:tcPr>
            <w:tcW w:w="680" w:type="dxa"/>
            <w:tcBorders>
              <w:top w:val="nil"/>
              <w:left w:val="nil"/>
              <w:bottom w:val="single" w:sz="4" w:space="0" w:color="auto"/>
              <w:right w:val="single" w:sz="4" w:space="0" w:color="auto"/>
            </w:tcBorders>
            <w:noWrap/>
          </w:tcPr>
          <w:p w14:paraId="1125B31E"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6E5535A0"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w:t>
            </w:r>
          </w:p>
        </w:tc>
        <w:tc>
          <w:tcPr>
            <w:tcW w:w="1293" w:type="dxa"/>
            <w:tcBorders>
              <w:top w:val="nil"/>
              <w:left w:val="nil"/>
              <w:bottom w:val="single" w:sz="4" w:space="0" w:color="auto"/>
              <w:right w:val="single" w:sz="4" w:space="0" w:color="auto"/>
            </w:tcBorders>
            <w:noWrap/>
            <w:vAlign w:val="bottom"/>
          </w:tcPr>
          <w:p w14:paraId="55F73003"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06F9CAB8"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37E2B056"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7052E403"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53AB818F"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4</w:t>
            </w:r>
          </w:p>
        </w:tc>
        <w:tc>
          <w:tcPr>
            <w:tcW w:w="2841" w:type="dxa"/>
            <w:tcBorders>
              <w:top w:val="nil"/>
              <w:left w:val="nil"/>
              <w:bottom w:val="single" w:sz="4" w:space="0" w:color="auto"/>
              <w:right w:val="single" w:sz="4" w:space="0" w:color="auto"/>
            </w:tcBorders>
            <w:noWrap/>
            <w:vAlign w:val="bottom"/>
          </w:tcPr>
          <w:p w14:paraId="75961AE5"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Regulator ciśnienia 6 bar DMU7-T</w:t>
            </w:r>
          </w:p>
        </w:tc>
        <w:tc>
          <w:tcPr>
            <w:tcW w:w="1765" w:type="dxa"/>
            <w:tcBorders>
              <w:top w:val="nil"/>
              <w:left w:val="nil"/>
              <w:bottom w:val="single" w:sz="4" w:space="0" w:color="auto"/>
              <w:right w:val="single" w:sz="4" w:space="0" w:color="auto"/>
            </w:tcBorders>
            <w:noWrap/>
            <w:vAlign w:val="bottom"/>
          </w:tcPr>
          <w:p w14:paraId="1A92BC21"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II77479/060A   </w:t>
            </w:r>
          </w:p>
        </w:tc>
        <w:tc>
          <w:tcPr>
            <w:tcW w:w="680" w:type="dxa"/>
            <w:tcBorders>
              <w:top w:val="nil"/>
              <w:left w:val="nil"/>
              <w:bottom w:val="single" w:sz="4" w:space="0" w:color="auto"/>
              <w:right w:val="single" w:sz="4" w:space="0" w:color="auto"/>
            </w:tcBorders>
            <w:noWrap/>
          </w:tcPr>
          <w:p w14:paraId="0A47F810"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06042887"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3</w:t>
            </w:r>
          </w:p>
        </w:tc>
        <w:tc>
          <w:tcPr>
            <w:tcW w:w="1293" w:type="dxa"/>
            <w:tcBorders>
              <w:top w:val="nil"/>
              <w:left w:val="nil"/>
              <w:bottom w:val="single" w:sz="4" w:space="0" w:color="auto"/>
              <w:right w:val="single" w:sz="4" w:space="0" w:color="auto"/>
            </w:tcBorders>
            <w:noWrap/>
            <w:vAlign w:val="bottom"/>
          </w:tcPr>
          <w:p w14:paraId="689364AF"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798A7CC4"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50E15A52"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00D8773B"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37023A55"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5</w:t>
            </w:r>
          </w:p>
        </w:tc>
        <w:tc>
          <w:tcPr>
            <w:tcW w:w="2841" w:type="dxa"/>
            <w:tcBorders>
              <w:top w:val="nil"/>
              <w:left w:val="nil"/>
              <w:bottom w:val="single" w:sz="4" w:space="0" w:color="auto"/>
              <w:right w:val="single" w:sz="4" w:space="0" w:color="auto"/>
            </w:tcBorders>
            <w:noWrap/>
            <w:vAlign w:val="bottom"/>
          </w:tcPr>
          <w:p w14:paraId="6B849070"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Moduł sterujący w EP COMPACT hamulca EP EPC-CP</w:t>
            </w:r>
          </w:p>
        </w:tc>
        <w:tc>
          <w:tcPr>
            <w:tcW w:w="1765" w:type="dxa"/>
            <w:tcBorders>
              <w:top w:val="nil"/>
              <w:left w:val="nil"/>
              <w:bottom w:val="single" w:sz="4" w:space="0" w:color="auto"/>
              <w:right w:val="single" w:sz="4" w:space="0" w:color="auto"/>
            </w:tcBorders>
            <w:noWrap/>
            <w:vAlign w:val="bottom"/>
          </w:tcPr>
          <w:p w14:paraId="57A6166B"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II53243/035 </w:t>
            </w:r>
          </w:p>
        </w:tc>
        <w:tc>
          <w:tcPr>
            <w:tcW w:w="680" w:type="dxa"/>
            <w:tcBorders>
              <w:top w:val="nil"/>
              <w:left w:val="nil"/>
              <w:bottom w:val="single" w:sz="4" w:space="0" w:color="auto"/>
              <w:right w:val="single" w:sz="4" w:space="0" w:color="auto"/>
            </w:tcBorders>
            <w:noWrap/>
          </w:tcPr>
          <w:p w14:paraId="19B6D8EC"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16AC853E"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4</w:t>
            </w:r>
          </w:p>
        </w:tc>
        <w:tc>
          <w:tcPr>
            <w:tcW w:w="1293" w:type="dxa"/>
            <w:tcBorders>
              <w:top w:val="nil"/>
              <w:left w:val="nil"/>
              <w:bottom w:val="single" w:sz="4" w:space="0" w:color="auto"/>
              <w:right w:val="single" w:sz="4" w:space="0" w:color="auto"/>
            </w:tcBorders>
            <w:noWrap/>
            <w:vAlign w:val="bottom"/>
          </w:tcPr>
          <w:p w14:paraId="73805524"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1D4F3A12"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03737EEA"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0B2FF669"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0B62C9F6"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6</w:t>
            </w:r>
          </w:p>
        </w:tc>
        <w:tc>
          <w:tcPr>
            <w:tcW w:w="2841" w:type="dxa"/>
            <w:tcBorders>
              <w:top w:val="nil"/>
              <w:left w:val="nil"/>
              <w:bottom w:val="single" w:sz="4" w:space="0" w:color="auto"/>
              <w:right w:val="single" w:sz="4" w:space="0" w:color="auto"/>
            </w:tcBorders>
            <w:noWrap/>
            <w:vAlign w:val="bottom"/>
          </w:tcPr>
          <w:p w14:paraId="67EA8655"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Zawór uśredniający ciśnienie CV 351749 MDV1 </w:t>
            </w:r>
          </w:p>
        </w:tc>
        <w:tc>
          <w:tcPr>
            <w:tcW w:w="1765" w:type="dxa"/>
            <w:tcBorders>
              <w:top w:val="nil"/>
              <w:left w:val="nil"/>
              <w:bottom w:val="single" w:sz="4" w:space="0" w:color="auto"/>
              <w:right w:val="single" w:sz="4" w:space="0" w:color="auto"/>
            </w:tcBorders>
            <w:noWrap/>
            <w:vAlign w:val="bottom"/>
          </w:tcPr>
          <w:p w14:paraId="2B30576A"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I61627</w:t>
            </w:r>
          </w:p>
        </w:tc>
        <w:tc>
          <w:tcPr>
            <w:tcW w:w="680" w:type="dxa"/>
            <w:tcBorders>
              <w:top w:val="nil"/>
              <w:left w:val="nil"/>
              <w:bottom w:val="single" w:sz="4" w:space="0" w:color="auto"/>
              <w:right w:val="single" w:sz="4" w:space="0" w:color="auto"/>
            </w:tcBorders>
            <w:noWrap/>
          </w:tcPr>
          <w:p w14:paraId="78964848"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385FFD00"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5</w:t>
            </w:r>
          </w:p>
        </w:tc>
        <w:tc>
          <w:tcPr>
            <w:tcW w:w="1293" w:type="dxa"/>
            <w:tcBorders>
              <w:top w:val="nil"/>
              <w:left w:val="nil"/>
              <w:bottom w:val="single" w:sz="4" w:space="0" w:color="auto"/>
              <w:right w:val="single" w:sz="4" w:space="0" w:color="auto"/>
            </w:tcBorders>
            <w:noWrap/>
            <w:vAlign w:val="bottom"/>
          </w:tcPr>
          <w:p w14:paraId="5579B2CE"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38CD5F74"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39D3BE15"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0E64B4B7"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4A0CD843"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7</w:t>
            </w:r>
          </w:p>
        </w:tc>
        <w:tc>
          <w:tcPr>
            <w:tcW w:w="2841" w:type="dxa"/>
            <w:tcBorders>
              <w:top w:val="nil"/>
              <w:left w:val="nil"/>
              <w:bottom w:val="single" w:sz="4" w:space="0" w:color="auto"/>
              <w:right w:val="single" w:sz="4" w:space="0" w:color="auto"/>
            </w:tcBorders>
            <w:noWrap/>
            <w:vAlign w:val="bottom"/>
          </w:tcPr>
          <w:p w14:paraId="69D14C11"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color w:val="000000"/>
                <w:sz w:val="20"/>
                <w:szCs w:val="20"/>
              </w:rPr>
              <w:t>Brake</w:t>
            </w:r>
            <w:proofErr w:type="spellEnd"/>
            <w:r w:rsidRPr="008F431D">
              <w:rPr>
                <w:rFonts w:asciiTheme="minorHAnsi" w:hAnsiTheme="minorHAnsi" w:cstheme="minorHAnsi"/>
                <w:color w:val="000000"/>
                <w:sz w:val="20"/>
                <w:szCs w:val="20"/>
              </w:rPr>
              <w:t xml:space="preserve"> Control Module  Panel sterujący KNORR</w:t>
            </w:r>
          </w:p>
        </w:tc>
        <w:tc>
          <w:tcPr>
            <w:tcW w:w="1765" w:type="dxa"/>
            <w:tcBorders>
              <w:top w:val="nil"/>
              <w:left w:val="nil"/>
              <w:bottom w:val="single" w:sz="4" w:space="0" w:color="auto"/>
              <w:right w:val="single" w:sz="4" w:space="0" w:color="auto"/>
            </w:tcBorders>
            <w:noWrap/>
            <w:vAlign w:val="bottom"/>
          </w:tcPr>
          <w:p w14:paraId="1D601E31"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II51380/13090</w:t>
            </w:r>
          </w:p>
        </w:tc>
        <w:tc>
          <w:tcPr>
            <w:tcW w:w="680" w:type="dxa"/>
            <w:tcBorders>
              <w:top w:val="nil"/>
              <w:left w:val="nil"/>
              <w:bottom w:val="single" w:sz="4" w:space="0" w:color="auto"/>
              <w:right w:val="single" w:sz="4" w:space="0" w:color="auto"/>
            </w:tcBorders>
            <w:noWrap/>
          </w:tcPr>
          <w:p w14:paraId="0B72F481"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541A9CE7"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w:t>
            </w:r>
          </w:p>
        </w:tc>
        <w:tc>
          <w:tcPr>
            <w:tcW w:w="1293" w:type="dxa"/>
            <w:tcBorders>
              <w:top w:val="nil"/>
              <w:left w:val="nil"/>
              <w:bottom w:val="single" w:sz="4" w:space="0" w:color="auto"/>
              <w:right w:val="single" w:sz="4" w:space="0" w:color="auto"/>
            </w:tcBorders>
            <w:noWrap/>
            <w:vAlign w:val="bottom"/>
          </w:tcPr>
          <w:p w14:paraId="1C0231EC"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1B41E2B5"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49A30787"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7F14A230"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48758ED2"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8</w:t>
            </w:r>
          </w:p>
        </w:tc>
        <w:tc>
          <w:tcPr>
            <w:tcW w:w="2841" w:type="dxa"/>
            <w:tcBorders>
              <w:top w:val="nil"/>
              <w:left w:val="nil"/>
              <w:bottom w:val="single" w:sz="4" w:space="0" w:color="auto"/>
              <w:right w:val="single" w:sz="4" w:space="0" w:color="auto"/>
            </w:tcBorders>
            <w:noWrap/>
            <w:vAlign w:val="bottom"/>
          </w:tcPr>
          <w:p w14:paraId="60F4ECEC"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Regulator ciśnienia 7,5 bar   DMV7-T</w:t>
            </w:r>
          </w:p>
        </w:tc>
        <w:tc>
          <w:tcPr>
            <w:tcW w:w="1765" w:type="dxa"/>
            <w:tcBorders>
              <w:top w:val="nil"/>
              <w:left w:val="nil"/>
              <w:bottom w:val="single" w:sz="4" w:space="0" w:color="auto"/>
              <w:right w:val="single" w:sz="4" w:space="0" w:color="auto"/>
            </w:tcBorders>
            <w:noWrap/>
            <w:vAlign w:val="bottom"/>
          </w:tcPr>
          <w:p w14:paraId="2F320362"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II77479/075A   </w:t>
            </w:r>
          </w:p>
        </w:tc>
        <w:tc>
          <w:tcPr>
            <w:tcW w:w="680" w:type="dxa"/>
            <w:tcBorders>
              <w:top w:val="nil"/>
              <w:left w:val="nil"/>
              <w:bottom w:val="single" w:sz="4" w:space="0" w:color="auto"/>
              <w:right w:val="single" w:sz="4" w:space="0" w:color="auto"/>
            </w:tcBorders>
            <w:noWrap/>
          </w:tcPr>
          <w:p w14:paraId="2CB8A4CA"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42969939"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3</w:t>
            </w:r>
          </w:p>
        </w:tc>
        <w:tc>
          <w:tcPr>
            <w:tcW w:w="1293" w:type="dxa"/>
            <w:tcBorders>
              <w:top w:val="nil"/>
              <w:left w:val="nil"/>
              <w:bottom w:val="single" w:sz="4" w:space="0" w:color="auto"/>
              <w:right w:val="single" w:sz="4" w:space="0" w:color="auto"/>
            </w:tcBorders>
            <w:noWrap/>
            <w:vAlign w:val="bottom"/>
          </w:tcPr>
          <w:p w14:paraId="2680F042"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3B8DD191"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4AAD8D5A"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6EDE51DE"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559F0C3D"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9</w:t>
            </w:r>
          </w:p>
        </w:tc>
        <w:tc>
          <w:tcPr>
            <w:tcW w:w="2841" w:type="dxa"/>
            <w:tcBorders>
              <w:top w:val="nil"/>
              <w:left w:val="nil"/>
              <w:bottom w:val="single" w:sz="4" w:space="0" w:color="auto"/>
              <w:right w:val="single" w:sz="4" w:space="0" w:color="auto"/>
            </w:tcBorders>
            <w:noWrap/>
            <w:vAlign w:val="bottom"/>
          </w:tcPr>
          <w:p w14:paraId="51A5634A"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Przystawka hamulca postojowego </w:t>
            </w:r>
          </w:p>
        </w:tc>
        <w:tc>
          <w:tcPr>
            <w:tcW w:w="1765" w:type="dxa"/>
            <w:tcBorders>
              <w:top w:val="nil"/>
              <w:left w:val="nil"/>
              <w:bottom w:val="single" w:sz="4" w:space="0" w:color="auto"/>
              <w:right w:val="single" w:sz="4" w:space="0" w:color="auto"/>
            </w:tcBorders>
            <w:noWrap/>
            <w:vAlign w:val="bottom"/>
          </w:tcPr>
          <w:p w14:paraId="50DEF3A2"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II52401/202450</w:t>
            </w:r>
          </w:p>
        </w:tc>
        <w:tc>
          <w:tcPr>
            <w:tcW w:w="680" w:type="dxa"/>
            <w:tcBorders>
              <w:top w:val="nil"/>
              <w:left w:val="nil"/>
              <w:bottom w:val="single" w:sz="4" w:space="0" w:color="auto"/>
              <w:right w:val="single" w:sz="4" w:space="0" w:color="auto"/>
            </w:tcBorders>
            <w:noWrap/>
          </w:tcPr>
          <w:p w14:paraId="14358152"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63AED6BE"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w:t>
            </w:r>
          </w:p>
        </w:tc>
        <w:tc>
          <w:tcPr>
            <w:tcW w:w="1293" w:type="dxa"/>
            <w:tcBorders>
              <w:top w:val="nil"/>
              <w:left w:val="nil"/>
              <w:bottom w:val="single" w:sz="4" w:space="0" w:color="auto"/>
              <w:right w:val="single" w:sz="4" w:space="0" w:color="auto"/>
            </w:tcBorders>
            <w:noWrap/>
            <w:vAlign w:val="bottom"/>
          </w:tcPr>
          <w:p w14:paraId="45711A74"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1F10AF68"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5E25E566"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69C1E564"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61F7AD5A"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10</w:t>
            </w:r>
          </w:p>
        </w:tc>
        <w:tc>
          <w:tcPr>
            <w:tcW w:w="2841" w:type="dxa"/>
            <w:tcBorders>
              <w:top w:val="nil"/>
              <w:left w:val="nil"/>
              <w:bottom w:val="single" w:sz="4" w:space="0" w:color="auto"/>
              <w:right w:val="single" w:sz="4" w:space="0" w:color="auto"/>
            </w:tcBorders>
            <w:noWrap/>
            <w:vAlign w:val="bottom"/>
          </w:tcPr>
          <w:p w14:paraId="75C251B3"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Regulator ciśnienia napełniania poduszek 6,2 bar  DR 4395   3522039347 </w:t>
            </w:r>
          </w:p>
        </w:tc>
        <w:tc>
          <w:tcPr>
            <w:tcW w:w="1765" w:type="dxa"/>
            <w:tcBorders>
              <w:top w:val="nil"/>
              <w:left w:val="nil"/>
              <w:bottom w:val="single" w:sz="4" w:space="0" w:color="auto"/>
              <w:right w:val="single" w:sz="4" w:space="0" w:color="auto"/>
            </w:tcBorders>
            <w:noWrap/>
            <w:vAlign w:val="bottom"/>
          </w:tcPr>
          <w:p w14:paraId="3AC53178"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II49954/062  </w:t>
            </w:r>
          </w:p>
        </w:tc>
        <w:tc>
          <w:tcPr>
            <w:tcW w:w="680" w:type="dxa"/>
            <w:tcBorders>
              <w:top w:val="nil"/>
              <w:left w:val="nil"/>
              <w:bottom w:val="single" w:sz="4" w:space="0" w:color="auto"/>
              <w:right w:val="single" w:sz="4" w:space="0" w:color="auto"/>
            </w:tcBorders>
            <w:noWrap/>
          </w:tcPr>
          <w:p w14:paraId="3A07A2BC"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51FACD7A"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4</w:t>
            </w:r>
          </w:p>
        </w:tc>
        <w:tc>
          <w:tcPr>
            <w:tcW w:w="1293" w:type="dxa"/>
            <w:tcBorders>
              <w:top w:val="nil"/>
              <w:left w:val="nil"/>
              <w:bottom w:val="single" w:sz="4" w:space="0" w:color="auto"/>
              <w:right w:val="single" w:sz="4" w:space="0" w:color="auto"/>
            </w:tcBorders>
            <w:noWrap/>
            <w:vAlign w:val="bottom"/>
          </w:tcPr>
          <w:p w14:paraId="1DA9B097"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11E86095"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1ACDF1CC"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723EB33E"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4E8A15B4"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11</w:t>
            </w:r>
          </w:p>
        </w:tc>
        <w:tc>
          <w:tcPr>
            <w:tcW w:w="2841" w:type="dxa"/>
            <w:tcBorders>
              <w:top w:val="nil"/>
              <w:left w:val="nil"/>
              <w:bottom w:val="single" w:sz="4" w:space="0" w:color="auto"/>
              <w:right w:val="single" w:sz="4" w:space="0" w:color="auto"/>
            </w:tcBorders>
            <w:noWrap/>
            <w:vAlign w:val="bottom"/>
          </w:tcPr>
          <w:p w14:paraId="226F7535"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Regulator ciśnienia przewodu głównego 5,0 bar DMV 16A/T</w:t>
            </w:r>
          </w:p>
        </w:tc>
        <w:tc>
          <w:tcPr>
            <w:tcW w:w="1765" w:type="dxa"/>
            <w:tcBorders>
              <w:top w:val="nil"/>
              <w:left w:val="nil"/>
              <w:bottom w:val="single" w:sz="4" w:space="0" w:color="auto"/>
              <w:right w:val="single" w:sz="4" w:space="0" w:color="auto"/>
            </w:tcBorders>
            <w:noWrap/>
            <w:vAlign w:val="bottom"/>
          </w:tcPr>
          <w:p w14:paraId="28F02B6D"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I84377/0500A </w:t>
            </w:r>
          </w:p>
        </w:tc>
        <w:tc>
          <w:tcPr>
            <w:tcW w:w="680" w:type="dxa"/>
            <w:tcBorders>
              <w:top w:val="nil"/>
              <w:left w:val="nil"/>
              <w:bottom w:val="single" w:sz="4" w:space="0" w:color="auto"/>
              <w:right w:val="single" w:sz="4" w:space="0" w:color="auto"/>
            </w:tcBorders>
            <w:noWrap/>
          </w:tcPr>
          <w:p w14:paraId="20BEBEC7"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50A9AB63"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w:t>
            </w:r>
          </w:p>
        </w:tc>
        <w:tc>
          <w:tcPr>
            <w:tcW w:w="1293" w:type="dxa"/>
            <w:tcBorders>
              <w:top w:val="nil"/>
              <w:left w:val="nil"/>
              <w:bottom w:val="single" w:sz="4" w:space="0" w:color="auto"/>
              <w:right w:val="single" w:sz="4" w:space="0" w:color="auto"/>
            </w:tcBorders>
            <w:noWrap/>
            <w:vAlign w:val="bottom"/>
          </w:tcPr>
          <w:p w14:paraId="1820DFAA"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40314969"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3DDA1404"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354F11FF"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6A6F50E6"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12</w:t>
            </w:r>
          </w:p>
        </w:tc>
        <w:tc>
          <w:tcPr>
            <w:tcW w:w="2841" w:type="dxa"/>
            <w:tcBorders>
              <w:top w:val="nil"/>
              <w:left w:val="nil"/>
              <w:bottom w:val="single" w:sz="4" w:space="0" w:color="auto"/>
              <w:right w:val="single" w:sz="4" w:space="0" w:color="auto"/>
            </w:tcBorders>
            <w:noWrap/>
            <w:vAlign w:val="bottom"/>
          </w:tcPr>
          <w:p w14:paraId="4B7F7FAA"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Zawór sterujący EP com P. WMV1.0 -NT 1120153776</w:t>
            </w:r>
          </w:p>
        </w:tc>
        <w:tc>
          <w:tcPr>
            <w:tcW w:w="1765" w:type="dxa"/>
            <w:tcBorders>
              <w:top w:val="nil"/>
              <w:left w:val="nil"/>
              <w:bottom w:val="single" w:sz="4" w:space="0" w:color="auto"/>
              <w:right w:val="single" w:sz="4" w:space="0" w:color="auto"/>
            </w:tcBorders>
            <w:noWrap/>
            <w:vAlign w:val="bottom"/>
          </w:tcPr>
          <w:p w14:paraId="75517D1D"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II95751/024  </w:t>
            </w:r>
          </w:p>
        </w:tc>
        <w:tc>
          <w:tcPr>
            <w:tcW w:w="680" w:type="dxa"/>
            <w:tcBorders>
              <w:top w:val="nil"/>
              <w:left w:val="nil"/>
              <w:bottom w:val="single" w:sz="4" w:space="0" w:color="auto"/>
              <w:right w:val="single" w:sz="4" w:space="0" w:color="auto"/>
            </w:tcBorders>
            <w:noWrap/>
          </w:tcPr>
          <w:p w14:paraId="5239B200"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0A6E9C92"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w:t>
            </w:r>
          </w:p>
        </w:tc>
        <w:tc>
          <w:tcPr>
            <w:tcW w:w="1293" w:type="dxa"/>
            <w:tcBorders>
              <w:top w:val="nil"/>
              <w:left w:val="nil"/>
              <w:bottom w:val="single" w:sz="4" w:space="0" w:color="auto"/>
              <w:right w:val="single" w:sz="4" w:space="0" w:color="auto"/>
            </w:tcBorders>
            <w:noWrap/>
            <w:vAlign w:val="bottom"/>
          </w:tcPr>
          <w:p w14:paraId="50793619"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551D4B9A"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5FEA29B6"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4365AB74"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3572262D"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13</w:t>
            </w:r>
          </w:p>
        </w:tc>
        <w:tc>
          <w:tcPr>
            <w:tcW w:w="2841" w:type="dxa"/>
            <w:tcBorders>
              <w:top w:val="nil"/>
              <w:left w:val="nil"/>
              <w:bottom w:val="single" w:sz="4" w:space="0" w:color="auto"/>
              <w:right w:val="single" w:sz="4" w:space="0" w:color="auto"/>
            </w:tcBorders>
            <w:noWrap/>
            <w:vAlign w:val="bottom"/>
          </w:tcPr>
          <w:p w14:paraId="772F4B36"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Presostat sprężarki gł.  9,0-7,7 </w:t>
            </w:r>
          </w:p>
        </w:tc>
        <w:tc>
          <w:tcPr>
            <w:tcW w:w="1765" w:type="dxa"/>
            <w:tcBorders>
              <w:top w:val="nil"/>
              <w:left w:val="nil"/>
              <w:bottom w:val="single" w:sz="4" w:space="0" w:color="auto"/>
              <w:right w:val="single" w:sz="4" w:space="0" w:color="auto"/>
            </w:tcBorders>
            <w:noWrap/>
            <w:vAlign w:val="bottom"/>
          </w:tcPr>
          <w:p w14:paraId="6C653FAA"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II35827/09077  </w:t>
            </w:r>
          </w:p>
        </w:tc>
        <w:tc>
          <w:tcPr>
            <w:tcW w:w="680" w:type="dxa"/>
            <w:tcBorders>
              <w:top w:val="nil"/>
              <w:left w:val="nil"/>
              <w:bottom w:val="single" w:sz="4" w:space="0" w:color="auto"/>
              <w:right w:val="single" w:sz="4" w:space="0" w:color="auto"/>
            </w:tcBorders>
            <w:noWrap/>
          </w:tcPr>
          <w:p w14:paraId="03485014"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0834B15D"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3</w:t>
            </w:r>
          </w:p>
        </w:tc>
        <w:tc>
          <w:tcPr>
            <w:tcW w:w="1293" w:type="dxa"/>
            <w:tcBorders>
              <w:top w:val="nil"/>
              <w:left w:val="nil"/>
              <w:bottom w:val="single" w:sz="4" w:space="0" w:color="auto"/>
              <w:right w:val="single" w:sz="4" w:space="0" w:color="auto"/>
            </w:tcBorders>
            <w:noWrap/>
            <w:vAlign w:val="bottom"/>
          </w:tcPr>
          <w:p w14:paraId="6884E2B3"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4CF9DA6A"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283CE68E"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5DBDA5FB" w14:textId="77777777" w:rsidTr="00531895">
        <w:trPr>
          <w:trHeight w:val="315"/>
        </w:trPr>
        <w:tc>
          <w:tcPr>
            <w:tcW w:w="420" w:type="dxa"/>
            <w:tcBorders>
              <w:top w:val="nil"/>
              <w:left w:val="single" w:sz="4" w:space="0" w:color="auto"/>
              <w:bottom w:val="single" w:sz="4" w:space="0" w:color="auto"/>
              <w:right w:val="single" w:sz="4" w:space="0" w:color="auto"/>
            </w:tcBorders>
            <w:noWrap/>
            <w:vAlign w:val="bottom"/>
          </w:tcPr>
          <w:p w14:paraId="2E6F6120"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14</w:t>
            </w:r>
          </w:p>
        </w:tc>
        <w:tc>
          <w:tcPr>
            <w:tcW w:w="2841" w:type="dxa"/>
            <w:tcBorders>
              <w:top w:val="nil"/>
              <w:left w:val="nil"/>
              <w:bottom w:val="single" w:sz="4" w:space="0" w:color="auto"/>
              <w:right w:val="single" w:sz="4" w:space="0" w:color="auto"/>
            </w:tcBorders>
            <w:noWrap/>
            <w:vAlign w:val="bottom"/>
          </w:tcPr>
          <w:p w14:paraId="01EDD641"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 xml:space="preserve">Presostat pętli bez p. </w:t>
            </w:r>
          </w:p>
        </w:tc>
        <w:tc>
          <w:tcPr>
            <w:tcW w:w="1765" w:type="dxa"/>
            <w:tcBorders>
              <w:top w:val="nil"/>
              <w:left w:val="nil"/>
              <w:bottom w:val="single" w:sz="4" w:space="0" w:color="auto"/>
              <w:right w:val="single" w:sz="4" w:space="0" w:color="auto"/>
            </w:tcBorders>
            <w:noWrap/>
            <w:vAlign w:val="bottom"/>
          </w:tcPr>
          <w:p w14:paraId="1C4135FC"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II35828/04329</w:t>
            </w:r>
          </w:p>
        </w:tc>
        <w:tc>
          <w:tcPr>
            <w:tcW w:w="680" w:type="dxa"/>
            <w:tcBorders>
              <w:top w:val="nil"/>
              <w:left w:val="nil"/>
              <w:bottom w:val="single" w:sz="4" w:space="0" w:color="auto"/>
              <w:right w:val="single" w:sz="4" w:space="0" w:color="auto"/>
            </w:tcBorders>
            <w:noWrap/>
          </w:tcPr>
          <w:p w14:paraId="0CC0CB23" w14:textId="77777777" w:rsidR="008F431D" w:rsidRPr="008F431D" w:rsidRDefault="008F431D" w:rsidP="00531895">
            <w:pPr>
              <w:rPr>
                <w:rFonts w:asciiTheme="minorHAnsi" w:hAnsiTheme="minorHAnsi" w:cstheme="minorHAnsi"/>
                <w:sz w:val="20"/>
                <w:szCs w:val="20"/>
              </w:rPr>
            </w:pPr>
            <w:proofErr w:type="spellStart"/>
            <w:r w:rsidRPr="008F431D">
              <w:rPr>
                <w:rFonts w:asciiTheme="minorHAnsi" w:hAnsiTheme="minorHAnsi" w:cstheme="minorHAnsi"/>
                <w:sz w:val="20"/>
                <w:szCs w:val="20"/>
              </w:rPr>
              <w:t>szt</w:t>
            </w:r>
            <w:proofErr w:type="spellEnd"/>
          </w:p>
        </w:tc>
        <w:tc>
          <w:tcPr>
            <w:tcW w:w="720" w:type="dxa"/>
            <w:tcBorders>
              <w:top w:val="nil"/>
              <w:left w:val="nil"/>
              <w:bottom w:val="single" w:sz="4" w:space="0" w:color="auto"/>
              <w:right w:val="single" w:sz="4" w:space="0" w:color="auto"/>
            </w:tcBorders>
            <w:noWrap/>
            <w:vAlign w:val="bottom"/>
          </w:tcPr>
          <w:p w14:paraId="5B3DA5E0"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3</w:t>
            </w:r>
          </w:p>
        </w:tc>
        <w:tc>
          <w:tcPr>
            <w:tcW w:w="1293" w:type="dxa"/>
            <w:tcBorders>
              <w:top w:val="nil"/>
              <w:left w:val="nil"/>
              <w:bottom w:val="single" w:sz="4" w:space="0" w:color="auto"/>
              <w:right w:val="single" w:sz="4" w:space="0" w:color="auto"/>
            </w:tcBorders>
            <w:noWrap/>
            <w:vAlign w:val="bottom"/>
          </w:tcPr>
          <w:p w14:paraId="67116A00" w14:textId="77777777" w:rsidR="008F431D" w:rsidRPr="008F431D" w:rsidRDefault="008F431D" w:rsidP="00531895">
            <w:pPr>
              <w:rPr>
                <w:rFonts w:asciiTheme="minorHAnsi" w:hAnsiTheme="minorHAnsi" w:cstheme="minorHAnsi"/>
                <w:sz w:val="20"/>
                <w:szCs w:val="20"/>
              </w:rPr>
            </w:pPr>
            <w:r w:rsidRPr="008F431D">
              <w:rPr>
                <w:rFonts w:asciiTheme="minorHAnsi" w:hAnsiTheme="minorHAnsi" w:cstheme="minorHAnsi"/>
                <w:color w:val="000000"/>
                <w:sz w:val="20"/>
                <w:szCs w:val="20"/>
              </w:rPr>
              <w:t>2.1</w:t>
            </w:r>
          </w:p>
        </w:tc>
        <w:tc>
          <w:tcPr>
            <w:tcW w:w="1212" w:type="dxa"/>
            <w:tcBorders>
              <w:top w:val="nil"/>
              <w:left w:val="nil"/>
              <w:bottom w:val="single" w:sz="4" w:space="0" w:color="auto"/>
              <w:right w:val="single" w:sz="4" w:space="0" w:color="auto"/>
            </w:tcBorders>
          </w:tcPr>
          <w:p w14:paraId="221C63DC" w14:textId="77777777" w:rsidR="008F431D" w:rsidRPr="008F431D" w:rsidRDefault="008F431D" w:rsidP="00531895">
            <w:pPr>
              <w:jc w:val="center"/>
              <w:rPr>
                <w:rFonts w:asciiTheme="minorHAnsi" w:hAnsiTheme="minorHAnsi" w:cstheme="minorHAnsi"/>
                <w:color w:val="000000"/>
                <w:sz w:val="20"/>
                <w:szCs w:val="20"/>
              </w:rPr>
            </w:pPr>
          </w:p>
        </w:tc>
        <w:tc>
          <w:tcPr>
            <w:tcW w:w="1560" w:type="dxa"/>
            <w:tcBorders>
              <w:top w:val="nil"/>
              <w:left w:val="nil"/>
              <w:bottom w:val="single" w:sz="4" w:space="0" w:color="auto"/>
              <w:right w:val="single" w:sz="4" w:space="0" w:color="auto"/>
            </w:tcBorders>
          </w:tcPr>
          <w:p w14:paraId="362FAAF1" w14:textId="77777777" w:rsidR="008F431D" w:rsidRPr="008F431D" w:rsidRDefault="008F431D" w:rsidP="00531895">
            <w:pPr>
              <w:jc w:val="center"/>
              <w:rPr>
                <w:rFonts w:asciiTheme="minorHAnsi" w:hAnsiTheme="minorHAnsi" w:cstheme="minorHAnsi"/>
                <w:color w:val="000000"/>
                <w:sz w:val="20"/>
                <w:szCs w:val="20"/>
              </w:rPr>
            </w:pPr>
          </w:p>
        </w:tc>
      </w:tr>
      <w:tr w:rsidR="008F431D" w:rsidRPr="008F431D" w14:paraId="18C43B3F" w14:textId="77777777" w:rsidTr="00531895">
        <w:trPr>
          <w:trHeight w:val="315"/>
        </w:trPr>
        <w:tc>
          <w:tcPr>
            <w:tcW w:w="8931" w:type="dxa"/>
            <w:gridSpan w:val="7"/>
            <w:tcBorders>
              <w:top w:val="single" w:sz="4" w:space="0" w:color="auto"/>
              <w:left w:val="single" w:sz="4" w:space="0" w:color="auto"/>
              <w:bottom w:val="single" w:sz="4" w:space="0" w:color="auto"/>
              <w:right w:val="single" w:sz="4" w:space="0" w:color="auto"/>
            </w:tcBorders>
            <w:noWrap/>
            <w:vAlign w:val="bottom"/>
            <w:hideMark/>
          </w:tcPr>
          <w:p w14:paraId="5BDA4B86" w14:textId="0AC9B9DA" w:rsidR="008F431D" w:rsidRPr="008F431D" w:rsidRDefault="008F431D" w:rsidP="008F431D">
            <w:pPr>
              <w:jc w:val="right"/>
              <w:rPr>
                <w:rFonts w:asciiTheme="minorHAnsi" w:hAnsiTheme="minorHAnsi" w:cstheme="minorHAnsi"/>
                <w:color w:val="000000"/>
                <w:sz w:val="20"/>
                <w:szCs w:val="20"/>
              </w:rPr>
            </w:pPr>
            <w:r w:rsidRPr="008F431D">
              <w:rPr>
                <w:rFonts w:asciiTheme="minorHAnsi" w:hAnsiTheme="minorHAnsi" w:cstheme="minorHAnsi"/>
                <w:color w:val="000000"/>
                <w:sz w:val="20"/>
                <w:szCs w:val="20"/>
              </w:rPr>
              <w:t>SUMA</w:t>
            </w:r>
          </w:p>
        </w:tc>
        <w:tc>
          <w:tcPr>
            <w:tcW w:w="1560" w:type="dxa"/>
            <w:tcBorders>
              <w:top w:val="nil"/>
              <w:left w:val="nil"/>
              <w:bottom w:val="single" w:sz="4" w:space="0" w:color="auto"/>
              <w:right w:val="single" w:sz="4" w:space="0" w:color="auto"/>
            </w:tcBorders>
          </w:tcPr>
          <w:p w14:paraId="60903EC0" w14:textId="77777777" w:rsidR="008F431D" w:rsidRPr="008F431D" w:rsidRDefault="008F431D" w:rsidP="00531895">
            <w:pPr>
              <w:jc w:val="center"/>
              <w:rPr>
                <w:rFonts w:asciiTheme="minorHAnsi" w:hAnsiTheme="minorHAnsi" w:cstheme="minorHAnsi"/>
                <w:color w:val="000000"/>
                <w:sz w:val="20"/>
                <w:szCs w:val="20"/>
              </w:rPr>
            </w:pPr>
          </w:p>
        </w:tc>
      </w:tr>
    </w:tbl>
    <w:p w14:paraId="68277D9D" w14:textId="77777777" w:rsidR="008F431D" w:rsidRDefault="008F431D" w:rsidP="002D1DFD">
      <w:pPr>
        <w:pStyle w:val="Ania2"/>
        <w:jc w:val="right"/>
        <w:rPr>
          <w:b/>
        </w:rPr>
      </w:pPr>
    </w:p>
    <w:p w14:paraId="77EB83DC" w14:textId="77777777" w:rsidR="008F431D" w:rsidRDefault="008F431D" w:rsidP="002D1DFD">
      <w:pPr>
        <w:pStyle w:val="Ania2"/>
        <w:jc w:val="right"/>
        <w:rPr>
          <w:b/>
        </w:rPr>
      </w:pPr>
    </w:p>
    <w:p w14:paraId="212E9171" w14:textId="77777777" w:rsidR="008F431D" w:rsidRDefault="008F431D" w:rsidP="002D1DFD">
      <w:pPr>
        <w:pStyle w:val="Ania2"/>
        <w:jc w:val="right"/>
        <w:rPr>
          <w:b/>
        </w:rPr>
      </w:pPr>
    </w:p>
    <w:p w14:paraId="128E506E" w14:textId="77777777" w:rsidR="008F431D" w:rsidRDefault="008F431D" w:rsidP="002D1DFD">
      <w:pPr>
        <w:pStyle w:val="Ania2"/>
        <w:jc w:val="right"/>
        <w:rPr>
          <w:b/>
        </w:rPr>
      </w:pPr>
    </w:p>
    <w:p w14:paraId="78B03E29" w14:textId="77777777" w:rsidR="008F431D" w:rsidRDefault="008F431D" w:rsidP="002D1DFD">
      <w:pPr>
        <w:pStyle w:val="Ania2"/>
        <w:jc w:val="right"/>
        <w:rPr>
          <w:b/>
        </w:rPr>
      </w:pPr>
    </w:p>
    <w:p w14:paraId="1C4D9F8F" w14:textId="77777777" w:rsidR="008F431D" w:rsidRDefault="008F431D" w:rsidP="002D1DFD">
      <w:pPr>
        <w:pStyle w:val="Ania2"/>
        <w:jc w:val="right"/>
        <w:rPr>
          <w:b/>
        </w:rPr>
      </w:pPr>
    </w:p>
    <w:p w14:paraId="68EF03BE" w14:textId="77777777" w:rsidR="008F431D" w:rsidRDefault="008F431D" w:rsidP="002D1DFD">
      <w:pPr>
        <w:pStyle w:val="Ania2"/>
        <w:jc w:val="right"/>
        <w:rPr>
          <w:b/>
        </w:rPr>
      </w:pPr>
    </w:p>
    <w:p w14:paraId="346F8536" w14:textId="77777777" w:rsidR="008F431D" w:rsidRDefault="008F431D" w:rsidP="002D1DFD">
      <w:pPr>
        <w:pStyle w:val="Ania2"/>
        <w:jc w:val="right"/>
        <w:rPr>
          <w:b/>
        </w:rPr>
      </w:pPr>
    </w:p>
    <w:p w14:paraId="355645C1" w14:textId="77777777" w:rsidR="008F431D" w:rsidRDefault="008F431D" w:rsidP="002D1DFD">
      <w:pPr>
        <w:pStyle w:val="Ania2"/>
        <w:jc w:val="right"/>
        <w:rPr>
          <w:b/>
        </w:rPr>
      </w:pPr>
    </w:p>
    <w:p w14:paraId="49BECE7C" w14:textId="77777777" w:rsidR="008F431D" w:rsidRDefault="008F431D" w:rsidP="002D1DFD">
      <w:pPr>
        <w:pStyle w:val="Ania2"/>
        <w:jc w:val="right"/>
        <w:rPr>
          <w:b/>
        </w:rPr>
      </w:pPr>
    </w:p>
    <w:p w14:paraId="38044EED" w14:textId="77777777" w:rsidR="008F431D" w:rsidRDefault="008F431D" w:rsidP="002D1DFD">
      <w:pPr>
        <w:pStyle w:val="Ania2"/>
        <w:jc w:val="right"/>
        <w:rPr>
          <w:b/>
        </w:rPr>
      </w:pPr>
    </w:p>
    <w:p w14:paraId="1854B8CF" w14:textId="77777777" w:rsidR="008F431D" w:rsidRDefault="008F431D" w:rsidP="002D1DFD">
      <w:pPr>
        <w:pStyle w:val="Ania2"/>
        <w:jc w:val="right"/>
        <w:rPr>
          <w:b/>
        </w:rPr>
      </w:pPr>
    </w:p>
    <w:p w14:paraId="22053003" w14:textId="6D3F23B8" w:rsidR="002D1DFD" w:rsidRPr="00D27829" w:rsidRDefault="002D1DFD" w:rsidP="002D1DFD">
      <w:pPr>
        <w:pStyle w:val="Ania2"/>
        <w:jc w:val="right"/>
        <w:rPr>
          <w:b/>
        </w:rPr>
      </w:pPr>
      <w:r w:rsidRPr="00D27829">
        <w:rPr>
          <w:b/>
        </w:rPr>
        <w:lastRenderedPageBreak/>
        <w:t>Załącznik nr 2 – Oświadczenie o braku podstaw do wykluczenia z postępowania</w:t>
      </w:r>
      <w:bookmarkEnd w:id="4"/>
      <w:bookmarkEnd w:id="5"/>
      <w:bookmarkEnd w:id="6"/>
      <w:bookmarkEnd w:id="7"/>
      <w:bookmarkEnd w:id="8"/>
      <w:bookmarkEnd w:id="9"/>
      <w:bookmarkEnd w:id="10"/>
    </w:p>
    <w:p w14:paraId="3C0F94FE" w14:textId="77777777" w:rsidR="002D1DFD" w:rsidRPr="00D27829" w:rsidRDefault="002D1DFD" w:rsidP="002D1DFD">
      <w:pPr>
        <w:pStyle w:val="Sylwiaaaaaaaaa"/>
        <w:spacing w:before="120" w:after="120"/>
        <w:jc w:val="left"/>
        <w:rPr>
          <w:b/>
          <w:sz w:val="20"/>
          <w:szCs w:val="20"/>
        </w:rPr>
      </w:pPr>
    </w:p>
    <w:p w14:paraId="3CD3AD10" w14:textId="77777777" w:rsidR="002D1DFD" w:rsidRPr="00D27829" w:rsidRDefault="002D1DFD" w:rsidP="002D1DFD">
      <w:pPr>
        <w:pStyle w:val="Style15"/>
        <w:widowControl/>
        <w:tabs>
          <w:tab w:val="left" w:leader="dot" w:pos="1622"/>
          <w:tab w:val="left" w:leader="dot" w:pos="3130"/>
          <w:tab w:val="left" w:pos="5654"/>
          <w:tab w:val="left" w:leader="dot" w:pos="8304"/>
        </w:tabs>
        <w:spacing w:before="120" w:after="120" w:line="240" w:lineRule="auto"/>
        <w:jc w:val="left"/>
        <w:rPr>
          <w:rFonts w:ascii="Calibri" w:hAnsi="Calibri" w:cs="Times New Roman"/>
          <w:kern w:val="144"/>
          <w:sz w:val="20"/>
          <w:szCs w:val="20"/>
        </w:rPr>
      </w:pPr>
      <w:r w:rsidRPr="00D27829">
        <w:rPr>
          <w:rFonts w:ascii="Calibri" w:hAnsi="Calibri" w:cs="Times New Roman"/>
          <w:sz w:val="20"/>
          <w:szCs w:val="20"/>
        </w:rPr>
        <w:t>……………………………………………</w:t>
      </w:r>
    </w:p>
    <w:p w14:paraId="1FA32205" w14:textId="77777777" w:rsidR="002D1DFD" w:rsidRPr="00D27829" w:rsidRDefault="001504B9" w:rsidP="002D1DFD">
      <w:pPr>
        <w:pStyle w:val="StylWyjustowany"/>
        <w:spacing w:before="120" w:after="120"/>
        <w:rPr>
          <w:rFonts w:ascii="Calibri" w:hAnsi="Calibri"/>
          <w:b w:val="0"/>
          <w:sz w:val="20"/>
        </w:rPr>
      </w:pPr>
      <w:r>
        <w:rPr>
          <w:rFonts w:ascii="Calibri" w:hAnsi="Calibri"/>
          <w:b w:val="0"/>
          <w:sz w:val="20"/>
        </w:rPr>
        <w:t>Nazwa i adres</w:t>
      </w:r>
      <w:r w:rsidR="002D1DFD" w:rsidRPr="00D27829">
        <w:rPr>
          <w:rFonts w:ascii="Calibri" w:hAnsi="Calibri"/>
          <w:b w:val="0"/>
          <w:sz w:val="20"/>
        </w:rPr>
        <w:t xml:space="preserve"> Wykonawcy</w:t>
      </w:r>
    </w:p>
    <w:p w14:paraId="505CE02C" w14:textId="77777777" w:rsidR="002D1DFD" w:rsidRPr="00D27829" w:rsidRDefault="002D1DFD" w:rsidP="002D1DFD">
      <w:pPr>
        <w:tabs>
          <w:tab w:val="left" w:pos="567"/>
        </w:tabs>
        <w:spacing w:before="120" w:after="120"/>
        <w:ind w:left="426" w:hanging="426"/>
        <w:jc w:val="center"/>
        <w:rPr>
          <w:rFonts w:ascii="Calibri" w:hAnsi="Calibri"/>
          <w:sz w:val="20"/>
          <w:szCs w:val="20"/>
        </w:rPr>
      </w:pPr>
      <w:bookmarkStart w:id="11" w:name="_Toc449956703"/>
      <w:r w:rsidRPr="00D27829">
        <w:rPr>
          <w:rFonts w:ascii="Calibri" w:hAnsi="Calibri"/>
          <w:b/>
          <w:bCs/>
          <w:sz w:val="20"/>
          <w:szCs w:val="20"/>
        </w:rPr>
        <w:t xml:space="preserve">OŚWIADCZENIE </w:t>
      </w:r>
      <w:r w:rsidRPr="00D27829">
        <w:rPr>
          <w:rFonts w:ascii="Calibri" w:hAnsi="Calibri"/>
          <w:b/>
          <w:bCs/>
          <w:caps/>
          <w:sz w:val="20"/>
          <w:szCs w:val="20"/>
        </w:rPr>
        <w:br/>
      </w:r>
      <w:r w:rsidRPr="00D27829">
        <w:rPr>
          <w:rFonts w:ascii="Calibri" w:hAnsi="Calibri"/>
          <w:b/>
          <w:bCs/>
          <w:sz w:val="20"/>
          <w:szCs w:val="20"/>
        </w:rPr>
        <w:t>O BRAKU PODSTAW DO WYKLUCZENIA Z POSTĘPOWANIA</w:t>
      </w:r>
    </w:p>
    <w:p w14:paraId="1610E755" w14:textId="77777777" w:rsidR="002D1DFD" w:rsidRPr="00D27829" w:rsidRDefault="002D1DFD" w:rsidP="002D1DFD">
      <w:pPr>
        <w:spacing w:before="120" w:after="120"/>
        <w:ind w:left="426" w:hanging="426"/>
        <w:jc w:val="both"/>
        <w:outlineLvl w:val="8"/>
        <w:rPr>
          <w:rFonts w:ascii="Calibri" w:hAnsi="Calibri"/>
          <w:sz w:val="20"/>
          <w:szCs w:val="20"/>
        </w:rPr>
      </w:pPr>
    </w:p>
    <w:p w14:paraId="21875836" w14:textId="25862925" w:rsidR="002D1DFD" w:rsidRPr="00D27829" w:rsidRDefault="002D1DFD" w:rsidP="002D1DFD">
      <w:pPr>
        <w:spacing w:before="120" w:after="120"/>
        <w:jc w:val="both"/>
        <w:outlineLvl w:val="8"/>
        <w:rPr>
          <w:rFonts w:ascii="Calibri" w:hAnsi="Calibri"/>
          <w:b/>
          <w:smallCaps/>
          <w:sz w:val="20"/>
          <w:szCs w:val="20"/>
          <w:u w:val="single"/>
        </w:rPr>
      </w:pPr>
      <w:r w:rsidRPr="00D27829">
        <w:rPr>
          <w:rFonts w:ascii="Calibri" w:hAnsi="Calibri"/>
          <w:kern w:val="144"/>
          <w:sz w:val="20"/>
          <w:szCs w:val="20"/>
        </w:rPr>
        <w:t>Przystępując do udziału w postępowaniu o udzielenie zamówienia o nazwie</w:t>
      </w:r>
      <w:r w:rsidR="00DC1F8E" w:rsidRPr="00DC1F8E">
        <w:rPr>
          <w:rFonts w:ascii="Calibri" w:hAnsi="Calibri" w:cs="Calibri"/>
          <w:bCs/>
          <w:sz w:val="20"/>
          <w:szCs w:val="20"/>
        </w:rPr>
        <w:t xml:space="preserve"> </w:t>
      </w:r>
      <w:r w:rsidR="00DC1F8E">
        <w:rPr>
          <w:rFonts w:ascii="Calibri" w:hAnsi="Calibri" w:cs="Calibri"/>
          <w:bCs/>
          <w:sz w:val="20"/>
          <w:szCs w:val="20"/>
        </w:rPr>
        <w:t>Dostawa części do układu hamulcowego pojazdów szynowych</w:t>
      </w:r>
      <w:r w:rsidRPr="00D27829">
        <w:rPr>
          <w:rFonts w:ascii="Calibri" w:hAnsi="Calibri"/>
          <w:b/>
          <w:smallCaps/>
          <w:sz w:val="20"/>
          <w:szCs w:val="20"/>
        </w:rPr>
        <w:t xml:space="preserve"> </w:t>
      </w:r>
      <w:r w:rsidR="00AD5709" w:rsidRPr="004334B8">
        <w:rPr>
          <w:rFonts w:ascii="Calibri" w:hAnsi="Calibri"/>
          <w:b/>
          <w:smallCaps/>
          <w:sz w:val="20"/>
          <w:szCs w:val="20"/>
        </w:rPr>
        <w:t>Gd</w:t>
      </w:r>
      <w:r w:rsidR="0023610A" w:rsidRPr="004334B8">
        <w:rPr>
          <w:rFonts w:ascii="Calibri" w:hAnsi="Calibri"/>
          <w:b/>
          <w:smallCaps/>
          <w:sz w:val="20"/>
          <w:szCs w:val="20"/>
        </w:rPr>
        <w:t>.</w:t>
      </w:r>
      <w:r w:rsidR="00DC1F8E">
        <w:rPr>
          <w:rFonts w:ascii="Calibri" w:hAnsi="Calibri"/>
          <w:b/>
          <w:smallCaps/>
          <w:sz w:val="20"/>
          <w:szCs w:val="20"/>
        </w:rPr>
        <w:t xml:space="preserve">241.1329.2026 </w:t>
      </w:r>
      <w:r w:rsidRPr="00D27829">
        <w:rPr>
          <w:rFonts w:ascii="Calibri" w:hAnsi="Calibri"/>
          <w:kern w:val="144"/>
          <w:sz w:val="20"/>
          <w:szCs w:val="20"/>
        </w:rPr>
        <w:t xml:space="preserve">oświadczam, że </w:t>
      </w:r>
    </w:p>
    <w:p w14:paraId="604FC929" w14:textId="77777777" w:rsidR="002D1DFD" w:rsidRPr="00D27829" w:rsidRDefault="002D1DFD" w:rsidP="002D1DFD">
      <w:pPr>
        <w:spacing w:before="120" w:after="120"/>
        <w:ind w:left="426" w:hanging="426"/>
        <w:rPr>
          <w:rFonts w:ascii="Calibri" w:hAnsi="Calibri"/>
          <w:sz w:val="20"/>
          <w:szCs w:val="20"/>
        </w:rPr>
      </w:pPr>
    </w:p>
    <w:p w14:paraId="6FE516EA" w14:textId="77777777" w:rsidR="002D1DFD" w:rsidRPr="00D27829" w:rsidRDefault="002D1DFD" w:rsidP="002D1DFD">
      <w:pPr>
        <w:spacing w:before="120" w:after="120"/>
        <w:ind w:left="426" w:hanging="426"/>
        <w:jc w:val="both"/>
        <w:outlineLvl w:val="8"/>
        <w:rPr>
          <w:rFonts w:ascii="Calibri" w:hAnsi="Calibri"/>
          <w:kern w:val="144"/>
          <w:sz w:val="20"/>
          <w:szCs w:val="20"/>
        </w:rPr>
      </w:pPr>
      <w:r w:rsidRPr="00D27829">
        <w:rPr>
          <w:rFonts w:ascii="Calibri" w:hAnsi="Calibri"/>
          <w:kern w:val="144"/>
          <w:sz w:val="20"/>
          <w:szCs w:val="20"/>
        </w:rPr>
        <w:t>……………………………………………………………………………………...…………………………………………………………………………………….</w:t>
      </w:r>
    </w:p>
    <w:p w14:paraId="42ACF3DD" w14:textId="77777777" w:rsidR="002D1DFD" w:rsidRPr="00D27829" w:rsidRDefault="002D1DFD" w:rsidP="002D1DFD">
      <w:pPr>
        <w:spacing w:before="120" w:after="120"/>
        <w:ind w:left="426" w:hanging="426"/>
        <w:jc w:val="center"/>
        <w:rPr>
          <w:rFonts w:ascii="Calibri" w:hAnsi="Calibri"/>
          <w:i/>
          <w:sz w:val="16"/>
          <w:szCs w:val="16"/>
        </w:rPr>
      </w:pPr>
      <w:r w:rsidRPr="00D27829">
        <w:rPr>
          <w:rFonts w:ascii="Calibri" w:hAnsi="Calibri"/>
          <w:i/>
          <w:sz w:val="16"/>
          <w:szCs w:val="16"/>
        </w:rPr>
        <w:t>(nazwa Wykonawcy)</w:t>
      </w:r>
    </w:p>
    <w:p w14:paraId="00142BA6" w14:textId="77777777" w:rsidR="002D1DFD" w:rsidRPr="00D27829" w:rsidRDefault="002D1DFD" w:rsidP="002D1DFD">
      <w:pPr>
        <w:spacing w:before="120" w:after="120"/>
        <w:jc w:val="both"/>
        <w:outlineLvl w:val="8"/>
        <w:rPr>
          <w:rFonts w:ascii="Calibri" w:hAnsi="Calibri"/>
          <w:sz w:val="20"/>
          <w:szCs w:val="20"/>
        </w:rPr>
      </w:pPr>
      <w:r w:rsidRPr="00D27829">
        <w:rPr>
          <w:rFonts w:ascii="Calibri" w:hAnsi="Calibri"/>
          <w:kern w:val="144"/>
          <w:sz w:val="20"/>
          <w:szCs w:val="20"/>
        </w:rPr>
        <w:t>nie podlega wykluczeniu</w:t>
      </w:r>
      <w:r w:rsidRPr="00D27829">
        <w:rPr>
          <w:rFonts w:ascii="Calibri" w:hAnsi="Calibri"/>
          <w:b/>
          <w:bCs/>
          <w:kern w:val="144"/>
          <w:sz w:val="20"/>
          <w:szCs w:val="20"/>
        </w:rPr>
        <w:t xml:space="preserve"> </w:t>
      </w:r>
      <w:r w:rsidRPr="00D27829">
        <w:rPr>
          <w:rFonts w:ascii="Calibri" w:hAnsi="Calibri"/>
          <w:sz w:val="20"/>
          <w:szCs w:val="20"/>
        </w:rPr>
        <w:t>w przedmiotowym postępowaniu, zwanym dalej „Postępowaniem”.</w:t>
      </w:r>
    </w:p>
    <w:p w14:paraId="20DB21EC" w14:textId="77777777" w:rsidR="002D1DFD" w:rsidRPr="00D27829" w:rsidRDefault="002D1DFD" w:rsidP="002D1DFD">
      <w:pPr>
        <w:spacing w:before="120" w:after="120"/>
        <w:jc w:val="both"/>
        <w:outlineLvl w:val="8"/>
        <w:rPr>
          <w:rFonts w:ascii="Calibri" w:hAnsi="Calibri"/>
          <w:sz w:val="20"/>
          <w:szCs w:val="20"/>
        </w:rPr>
      </w:pPr>
    </w:p>
    <w:p w14:paraId="11B1316E" w14:textId="4099F753" w:rsidR="002D1DFD" w:rsidRPr="00D27829" w:rsidRDefault="002D1DFD" w:rsidP="002D1DFD">
      <w:pPr>
        <w:spacing w:before="120" w:after="120"/>
        <w:jc w:val="both"/>
        <w:rPr>
          <w:rFonts w:ascii="Calibri" w:hAnsi="Calibri"/>
          <w:iCs/>
          <w:sz w:val="20"/>
          <w:szCs w:val="20"/>
        </w:rPr>
      </w:pPr>
      <w:r w:rsidRPr="00D27829">
        <w:rPr>
          <w:rFonts w:ascii="Calibri" w:hAnsi="Calibri"/>
          <w:sz w:val="20"/>
          <w:szCs w:val="20"/>
        </w:rPr>
        <w:t>Ponadto oświadczam, że wyżej wymieniony podmiot</w:t>
      </w:r>
      <w:r w:rsidRPr="00D27829">
        <w:rPr>
          <w:rFonts w:ascii="Calibri" w:hAnsi="Calibri"/>
          <w:b/>
          <w:iCs/>
          <w:sz w:val="20"/>
          <w:szCs w:val="20"/>
        </w:rPr>
        <w:t xml:space="preserve"> nie należy</w:t>
      </w:r>
      <w:r w:rsidRPr="00D27829">
        <w:rPr>
          <w:rFonts w:ascii="Calibri" w:hAnsi="Calibri"/>
          <w:iCs/>
          <w:sz w:val="20"/>
          <w:szCs w:val="20"/>
        </w:rPr>
        <w:t xml:space="preserve"> </w:t>
      </w:r>
      <w:r w:rsidRPr="00D27829">
        <w:rPr>
          <w:rFonts w:ascii="Calibri" w:hAnsi="Calibri"/>
          <w:b/>
          <w:iCs/>
          <w:sz w:val="20"/>
          <w:szCs w:val="20"/>
        </w:rPr>
        <w:t>do grupy kapitałowej</w:t>
      </w:r>
      <w:r w:rsidRPr="00D27829">
        <w:rPr>
          <w:rFonts w:ascii="Calibri" w:hAnsi="Calibri"/>
          <w:iCs/>
          <w:sz w:val="20"/>
          <w:szCs w:val="20"/>
        </w:rPr>
        <w:t xml:space="preserve"> w rozumieniu ustawy z dnia 16 lutego 2007 r. o ochronie konkurencji i konsumentów (Dz. U. z </w:t>
      </w:r>
      <w:r w:rsidR="00864783">
        <w:rPr>
          <w:rFonts w:ascii="Calibri" w:hAnsi="Calibri"/>
          <w:iCs/>
          <w:sz w:val="20"/>
          <w:szCs w:val="20"/>
        </w:rPr>
        <w:t>2025</w:t>
      </w:r>
      <w:r w:rsidR="00864783" w:rsidRPr="00D27829">
        <w:rPr>
          <w:rFonts w:ascii="Calibri" w:hAnsi="Calibri"/>
          <w:iCs/>
          <w:sz w:val="20"/>
          <w:szCs w:val="20"/>
        </w:rPr>
        <w:t xml:space="preserve"> </w:t>
      </w:r>
      <w:r w:rsidRPr="00D27829">
        <w:rPr>
          <w:rFonts w:ascii="Calibri" w:hAnsi="Calibri"/>
          <w:iCs/>
          <w:sz w:val="20"/>
          <w:szCs w:val="20"/>
        </w:rPr>
        <w:t xml:space="preserve">r. poz. </w:t>
      </w:r>
      <w:r w:rsidR="00864783">
        <w:rPr>
          <w:rFonts w:ascii="Calibri" w:hAnsi="Calibri"/>
          <w:iCs/>
          <w:sz w:val="20"/>
          <w:szCs w:val="20"/>
        </w:rPr>
        <w:t xml:space="preserve">1714 </w:t>
      </w:r>
      <w:proofErr w:type="spellStart"/>
      <w:r w:rsidR="00661084">
        <w:rPr>
          <w:rFonts w:ascii="Calibri" w:hAnsi="Calibri"/>
          <w:iCs/>
          <w:sz w:val="20"/>
          <w:szCs w:val="20"/>
        </w:rPr>
        <w:t>t.j</w:t>
      </w:r>
      <w:proofErr w:type="spellEnd"/>
      <w:r w:rsidR="00661084">
        <w:rPr>
          <w:rFonts w:ascii="Calibri" w:hAnsi="Calibri"/>
          <w:iCs/>
          <w:sz w:val="20"/>
          <w:szCs w:val="20"/>
        </w:rPr>
        <w:t>.</w:t>
      </w:r>
      <w:r w:rsidRPr="00D27829">
        <w:rPr>
          <w:rFonts w:ascii="Calibri" w:hAnsi="Calibri"/>
          <w:iCs/>
          <w:sz w:val="20"/>
          <w:szCs w:val="20"/>
        </w:rPr>
        <w:t>)</w:t>
      </w:r>
      <w:r w:rsidRPr="00D27829">
        <w:rPr>
          <w:rFonts w:ascii="Calibri" w:hAnsi="Calibri"/>
          <w:b/>
          <w:iCs/>
          <w:sz w:val="20"/>
          <w:szCs w:val="20"/>
        </w:rPr>
        <w:t xml:space="preserve"> /*</w:t>
      </w:r>
    </w:p>
    <w:p w14:paraId="55C21024" w14:textId="77777777" w:rsidR="002D1DFD" w:rsidRPr="00D27829" w:rsidRDefault="002D1DFD" w:rsidP="002D1DFD">
      <w:pPr>
        <w:spacing w:before="120" w:after="120"/>
        <w:jc w:val="both"/>
        <w:rPr>
          <w:rFonts w:ascii="Calibri" w:hAnsi="Calibri"/>
          <w:b/>
          <w:iCs/>
          <w:sz w:val="20"/>
          <w:szCs w:val="20"/>
        </w:rPr>
      </w:pPr>
    </w:p>
    <w:p w14:paraId="10F2245A" w14:textId="5C75BBE9" w:rsidR="002D1DFD" w:rsidRPr="00D27829" w:rsidRDefault="002D1DFD" w:rsidP="002D1DFD">
      <w:pPr>
        <w:spacing w:before="120" w:after="120"/>
        <w:jc w:val="both"/>
        <w:rPr>
          <w:rFonts w:ascii="Calibri" w:hAnsi="Calibri"/>
          <w:iCs/>
          <w:sz w:val="20"/>
          <w:szCs w:val="20"/>
        </w:rPr>
      </w:pPr>
      <w:r w:rsidRPr="00D27829">
        <w:rPr>
          <w:rFonts w:ascii="Calibri" w:hAnsi="Calibri"/>
          <w:sz w:val="20"/>
          <w:szCs w:val="20"/>
        </w:rPr>
        <w:t>Ponadto oświadczam, że wyżej wymieniony podmiot</w:t>
      </w:r>
      <w:r w:rsidRPr="00D27829">
        <w:rPr>
          <w:rFonts w:ascii="Calibri" w:hAnsi="Calibri"/>
          <w:b/>
          <w:iCs/>
          <w:sz w:val="20"/>
          <w:szCs w:val="20"/>
        </w:rPr>
        <w:t xml:space="preserve"> należy do grupy kapitałowej</w:t>
      </w:r>
      <w:r w:rsidRPr="00D27829">
        <w:rPr>
          <w:rFonts w:ascii="Calibri" w:hAnsi="Calibri"/>
          <w:iCs/>
          <w:sz w:val="20"/>
          <w:szCs w:val="20"/>
        </w:rPr>
        <w:t xml:space="preserve"> w rozumieniu ustawy z dnia 16 lutego 2007 r. o ochronie konkurencji i konsumentów (Dz. U. z </w:t>
      </w:r>
      <w:r w:rsidR="00864783">
        <w:rPr>
          <w:rFonts w:ascii="Calibri" w:hAnsi="Calibri"/>
          <w:iCs/>
          <w:sz w:val="20"/>
          <w:szCs w:val="20"/>
        </w:rPr>
        <w:t>2025</w:t>
      </w:r>
      <w:r w:rsidR="00864783" w:rsidRPr="00D27829">
        <w:rPr>
          <w:rFonts w:ascii="Calibri" w:hAnsi="Calibri"/>
          <w:iCs/>
          <w:sz w:val="20"/>
          <w:szCs w:val="20"/>
        </w:rPr>
        <w:t xml:space="preserve"> </w:t>
      </w:r>
      <w:r w:rsidRPr="00D27829">
        <w:rPr>
          <w:rFonts w:ascii="Calibri" w:hAnsi="Calibri"/>
          <w:iCs/>
          <w:sz w:val="20"/>
          <w:szCs w:val="20"/>
        </w:rPr>
        <w:t xml:space="preserve">r. poz. </w:t>
      </w:r>
      <w:r w:rsidR="00864783">
        <w:rPr>
          <w:rFonts w:ascii="Calibri" w:hAnsi="Calibri"/>
          <w:iCs/>
          <w:sz w:val="20"/>
          <w:szCs w:val="20"/>
        </w:rPr>
        <w:t xml:space="preserve">1714 </w:t>
      </w:r>
      <w:proofErr w:type="spellStart"/>
      <w:r w:rsidR="00661084">
        <w:rPr>
          <w:rFonts w:ascii="Calibri" w:hAnsi="Calibri"/>
          <w:iCs/>
          <w:sz w:val="20"/>
          <w:szCs w:val="20"/>
        </w:rPr>
        <w:t>t.j</w:t>
      </w:r>
      <w:proofErr w:type="spellEnd"/>
      <w:r w:rsidR="00661084">
        <w:rPr>
          <w:rFonts w:ascii="Calibri" w:hAnsi="Calibri"/>
          <w:iCs/>
          <w:sz w:val="20"/>
          <w:szCs w:val="20"/>
        </w:rPr>
        <w:t>.</w:t>
      </w:r>
      <w:r w:rsidRPr="00D27829">
        <w:rPr>
          <w:rFonts w:ascii="Calibri" w:hAnsi="Calibri"/>
          <w:iCs/>
          <w:sz w:val="20"/>
          <w:szCs w:val="20"/>
        </w:rPr>
        <w:t xml:space="preserve">), </w:t>
      </w:r>
      <w:r w:rsidRPr="00D27829">
        <w:rPr>
          <w:rFonts w:ascii="Calibri" w:hAnsi="Calibri"/>
          <w:b/>
          <w:iCs/>
          <w:sz w:val="20"/>
          <w:szCs w:val="20"/>
        </w:rPr>
        <w:t>ale</w:t>
      </w:r>
      <w:r w:rsidRPr="00D27829">
        <w:rPr>
          <w:rFonts w:ascii="Calibri" w:hAnsi="Calibri" w:cs="Arial"/>
          <w:b/>
          <w:iCs/>
          <w:sz w:val="20"/>
          <w:szCs w:val="20"/>
        </w:rPr>
        <w:t xml:space="preserve"> żaden inny podmiot należący do tej grupy nie złożył oferty w przedmiotowym postępowaniu</w:t>
      </w:r>
      <w:r w:rsidRPr="00D27829">
        <w:rPr>
          <w:rFonts w:ascii="Calibri" w:hAnsi="Calibri"/>
          <w:b/>
          <w:iCs/>
          <w:sz w:val="20"/>
          <w:szCs w:val="20"/>
        </w:rPr>
        <w:t xml:space="preserve"> /*</w:t>
      </w:r>
    </w:p>
    <w:p w14:paraId="34693A0F" w14:textId="77777777" w:rsidR="002D1DFD" w:rsidRPr="00D27829" w:rsidRDefault="002D1DFD" w:rsidP="002D1DFD">
      <w:pPr>
        <w:spacing w:before="120" w:after="120"/>
        <w:jc w:val="both"/>
        <w:rPr>
          <w:rFonts w:ascii="Calibri" w:hAnsi="Calibri"/>
          <w:b/>
          <w:iCs/>
          <w:sz w:val="20"/>
          <w:szCs w:val="20"/>
        </w:rPr>
      </w:pPr>
    </w:p>
    <w:p w14:paraId="43E50F1E" w14:textId="68AC3096" w:rsidR="002D1DFD" w:rsidRPr="00D27829" w:rsidRDefault="002D1DFD" w:rsidP="002D1DFD">
      <w:pPr>
        <w:spacing w:before="120" w:after="120"/>
        <w:jc w:val="both"/>
        <w:rPr>
          <w:rFonts w:ascii="Calibri" w:hAnsi="Calibri"/>
          <w:b/>
          <w:iCs/>
          <w:sz w:val="20"/>
          <w:szCs w:val="20"/>
        </w:rPr>
      </w:pPr>
      <w:r w:rsidRPr="00D27829">
        <w:rPr>
          <w:rFonts w:ascii="Calibri" w:hAnsi="Calibri"/>
          <w:sz w:val="20"/>
          <w:szCs w:val="20"/>
        </w:rPr>
        <w:t>Ponadto oświadczam, że wyżej wymieniony podmiot</w:t>
      </w:r>
      <w:r w:rsidRPr="00D27829">
        <w:rPr>
          <w:rFonts w:ascii="Calibri" w:hAnsi="Calibri"/>
          <w:b/>
          <w:iCs/>
          <w:sz w:val="20"/>
          <w:szCs w:val="20"/>
        </w:rPr>
        <w:t xml:space="preserve"> należy do grupy kapitałowej </w:t>
      </w:r>
      <w:r w:rsidRPr="00D27829">
        <w:rPr>
          <w:rFonts w:ascii="Calibri" w:hAnsi="Calibri"/>
          <w:iCs/>
          <w:sz w:val="20"/>
          <w:szCs w:val="20"/>
        </w:rPr>
        <w:t xml:space="preserve">w rozumieniu ustawy z dnia 16 lutego 2007 r. o ochronie konkurencji i konsumentów (Dz. U. z </w:t>
      </w:r>
      <w:r w:rsidR="00864783">
        <w:rPr>
          <w:rFonts w:ascii="Calibri" w:hAnsi="Calibri"/>
          <w:iCs/>
          <w:sz w:val="20"/>
          <w:szCs w:val="20"/>
        </w:rPr>
        <w:t>2025</w:t>
      </w:r>
      <w:r w:rsidR="00864783" w:rsidRPr="00D27829">
        <w:rPr>
          <w:rFonts w:ascii="Calibri" w:hAnsi="Calibri"/>
          <w:iCs/>
          <w:sz w:val="20"/>
          <w:szCs w:val="20"/>
        </w:rPr>
        <w:t xml:space="preserve"> </w:t>
      </w:r>
      <w:r w:rsidRPr="00D27829">
        <w:rPr>
          <w:rFonts w:ascii="Calibri" w:hAnsi="Calibri"/>
          <w:iCs/>
          <w:sz w:val="20"/>
          <w:szCs w:val="20"/>
        </w:rPr>
        <w:t xml:space="preserve">r. poz. </w:t>
      </w:r>
      <w:r w:rsidR="00864783">
        <w:rPr>
          <w:rFonts w:ascii="Calibri" w:hAnsi="Calibri"/>
          <w:iCs/>
          <w:sz w:val="20"/>
          <w:szCs w:val="20"/>
        </w:rPr>
        <w:t xml:space="preserve">1714 </w:t>
      </w:r>
      <w:proofErr w:type="spellStart"/>
      <w:r w:rsidR="00661084">
        <w:rPr>
          <w:rFonts w:ascii="Calibri" w:hAnsi="Calibri"/>
          <w:iCs/>
          <w:sz w:val="20"/>
          <w:szCs w:val="20"/>
        </w:rPr>
        <w:t>t.j</w:t>
      </w:r>
      <w:proofErr w:type="spellEnd"/>
      <w:r w:rsidR="00661084">
        <w:rPr>
          <w:rFonts w:ascii="Calibri" w:hAnsi="Calibri"/>
          <w:iCs/>
          <w:sz w:val="20"/>
          <w:szCs w:val="20"/>
        </w:rPr>
        <w:t>.</w:t>
      </w:r>
      <w:r w:rsidRPr="00D27829">
        <w:rPr>
          <w:rFonts w:ascii="Calibri" w:hAnsi="Calibri"/>
          <w:iCs/>
          <w:sz w:val="20"/>
          <w:szCs w:val="20"/>
        </w:rPr>
        <w:t xml:space="preserve">) </w:t>
      </w:r>
      <w:r w:rsidRPr="00D27829">
        <w:rPr>
          <w:rFonts w:ascii="Calibri" w:hAnsi="Calibri"/>
          <w:b/>
          <w:iCs/>
          <w:sz w:val="20"/>
          <w:szCs w:val="20"/>
        </w:rPr>
        <w:t>wraz z następującymi podmiotami</w:t>
      </w:r>
      <w:r w:rsidRPr="00D27829">
        <w:rPr>
          <w:rFonts w:ascii="Calibri" w:hAnsi="Calibri"/>
          <w:iCs/>
          <w:sz w:val="20"/>
          <w:szCs w:val="20"/>
        </w:rPr>
        <w:t>:</w:t>
      </w:r>
      <w:r w:rsidRPr="00D27829">
        <w:rPr>
          <w:rFonts w:ascii="Calibri" w:hAnsi="Calibri"/>
          <w:iCs/>
          <w:sz w:val="20"/>
          <w:szCs w:val="20"/>
          <w:vertAlign w:val="superscript"/>
        </w:rPr>
        <w:footnoteReference w:id="4"/>
      </w:r>
    </w:p>
    <w:p w14:paraId="4581B82E" w14:textId="77777777" w:rsidR="002D1DFD" w:rsidRPr="00D27829" w:rsidRDefault="002D1DFD" w:rsidP="00B50616">
      <w:pPr>
        <w:numPr>
          <w:ilvl w:val="1"/>
          <w:numId w:val="23"/>
        </w:numPr>
        <w:spacing w:before="120" w:after="120"/>
        <w:ind w:left="426" w:hanging="284"/>
        <w:jc w:val="both"/>
        <w:rPr>
          <w:rFonts w:ascii="Calibri" w:hAnsi="Calibri"/>
          <w:iCs/>
          <w:sz w:val="20"/>
          <w:szCs w:val="20"/>
          <w:lang w:eastAsia="en-US"/>
        </w:rPr>
      </w:pPr>
      <w:r w:rsidRPr="00D27829">
        <w:rPr>
          <w:rFonts w:ascii="Calibri" w:hAnsi="Calibri"/>
          <w:iCs/>
          <w:sz w:val="20"/>
          <w:szCs w:val="20"/>
          <w:lang w:eastAsia="en-US"/>
        </w:rPr>
        <w:t>…..</w:t>
      </w:r>
    </w:p>
    <w:p w14:paraId="1C83A517" w14:textId="77777777" w:rsidR="002D1DFD" w:rsidRPr="00D27829" w:rsidRDefault="002D1DFD" w:rsidP="00B50616">
      <w:pPr>
        <w:numPr>
          <w:ilvl w:val="1"/>
          <w:numId w:val="23"/>
        </w:numPr>
        <w:spacing w:before="120" w:after="120"/>
        <w:ind w:left="426" w:hanging="284"/>
        <w:jc w:val="both"/>
        <w:rPr>
          <w:rFonts w:ascii="Calibri" w:hAnsi="Calibri"/>
          <w:iCs/>
          <w:sz w:val="20"/>
          <w:szCs w:val="20"/>
          <w:lang w:eastAsia="en-US"/>
        </w:rPr>
      </w:pPr>
      <w:r w:rsidRPr="00D27829">
        <w:rPr>
          <w:rFonts w:ascii="Calibri" w:hAnsi="Calibri"/>
          <w:iCs/>
          <w:sz w:val="20"/>
          <w:szCs w:val="20"/>
          <w:lang w:eastAsia="en-US"/>
        </w:rPr>
        <w:t>…..</w:t>
      </w:r>
    </w:p>
    <w:p w14:paraId="016117CF" w14:textId="77777777" w:rsidR="002D1DFD" w:rsidRPr="00D27829" w:rsidRDefault="002D1DFD" w:rsidP="00B50616">
      <w:pPr>
        <w:numPr>
          <w:ilvl w:val="1"/>
          <w:numId w:val="23"/>
        </w:numPr>
        <w:spacing w:before="120" w:after="120"/>
        <w:ind w:left="426" w:hanging="284"/>
        <w:jc w:val="both"/>
        <w:rPr>
          <w:rFonts w:ascii="Calibri" w:hAnsi="Calibri"/>
          <w:iCs/>
          <w:sz w:val="20"/>
          <w:szCs w:val="20"/>
          <w:lang w:eastAsia="en-US"/>
        </w:rPr>
      </w:pPr>
      <w:r w:rsidRPr="00D27829">
        <w:rPr>
          <w:rFonts w:ascii="Calibri" w:hAnsi="Calibri"/>
          <w:iCs/>
          <w:sz w:val="20"/>
          <w:szCs w:val="20"/>
          <w:lang w:eastAsia="en-US"/>
        </w:rPr>
        <w:t>…..</w:t>
      </w:r>
    </w:p>
    <w:p w14:paraId="04DB1960" w14:textId="77777777" w:rsidR="002D1DFD" w:rsidRPr="00D27829" w:rsidRDefault="002D1DFD" w:rsidP="002D1DFD">
      <w:pPr>
        <w:spacing w:before="120" w:after="120"/>
        <w:jc w:val="both"/>
        <w:rPr>
          <w:rFonts w:ascii="Calibri" w:hAnsi="Calibri"/>
          <w:sz w:val="20"/>
          <w:szCs w:val="20"/>
        </w:rPr>
      </w:pPr>
      <w:r w:rsidRPr="00D27829">
        <w:rPr>
          <w:rFonts w:ascii="Calibri" w:hAnsi="Calibri"/>
          <w:sz w:val="20"/>
          <w:szCs w:val="20"/>
        </w:rPr>
        <w:t>Jednocześnie jednak oświadczam, iż istniejące między nami powiązania nie prowadzą do zakłócenia konkurencji w niniejszym postępowaniu. Dodatkowo okoliczność tę wykazuję w dołączonym do niniejszego oświadczenia piśmie przedstawiającym dowody potwierdzające brak zakłócenia konkurencji w tym postępowaniu.</w:t>
      </w:r>
      <w:r w:rsidRPr="00D27829">
        <w:rPr>
          <w:rFonts w:ascii="Calibri" w:hAnsi="Calibri"/>
          <w:b/>
          <w:iCs/>
          <w:sz w:val="20"/>
          <w:szCs w:val="20"/>
        </w:rPr>
        <w:t xml:space="preserve"> /*</w:t>
      </w:r>
    </w:p>
    <w:p w14:paraId="64691BB1" w14:textId="77777777" w:rsidR="001504B9" w:rsidRDefault="002D1DFD" w:rsidP="002D1DFD">
      <w:pPr>
        <w:autoSpaceDE w:val="0"/>
        <w:autoSpaceDN w:val="0"/>
        <w:adjustRightInd w:val="0"/>
        <w:spacing w:before="120" w:after="120"/>
        <w:rPr>
          <w:rFonts w:ascii="Calibri" w:hAnsi="Calibri" w:cs="Calibri"/>
          <w:noProof/>
          <w:sz w:val="20"/>
          <w:szCs w:val="20"/>
        </w:rPr>
      </w:pPr>
      <w:r w:rsidRPr="00D27829">
        <w:rPr>
          <w:rFonts w:ascii="Calibri" w:hAnsi="Calibri" w:cs="Calibri"/>
          <w:noProof/>
          <w:sz w:val="20"/>
          <w:szCs w:val="20"/>
        </w:rPr>
        <w:t>……...........................,</w:t>
      </w:r>
      <w:r w:rsidRPr="00D27829">
        <w:rPr>
          <w:rFonts w:ascii="Calibri" w:hAnsi="Calibri" w:cs="Calibri"/>
          <w:sz w:val="20"/>
          <w:szCs w:val="20"/>
        </w:rPr>
        <w:t xml:space="preserve"> dnia</w:t>
      </w:r>
      <w:r w:rsidRPr="00D27829">
        <w:rPr>
          <w:rFonts w:ascii="Calibri" w:hAnsi="Calibri" w:cs="Calibri"/>
          <w:noProof/>
          <w:sz w:val="20"/>
          <w:szCs w:val="20"/>
        </w:rPr>
        <w:t xml:space="preserve"> .........................</w:t>
      </w:r>
      <w:r w:rsidRPr="00D27829">
        <w:rPr>
          <w:rFonts w:ascii="Calibri" w:hAnsi="Calibri" w:cs="Calibri"/>
          <w:noProof/>
          <w:sz w:val="20"/>
          <w:szCs w:val="20"/>
        </w:rPr>
        <w:tab/>
      </w:r>
      <w:r w:rsidRPr="00D27829">
        <w:rPr>
          <w:rFonts w:ascii="Calibri" w:hAnsi="Calibri" w:cs="Calibri"/>
          <w:noProof/>
          <w:sz w:val="20"/>
          <w:szCs w:val="20"/>
        </w:rPr>
        <w:tab/>
      </w:r>
      <w:r w:rsidRPr="00D27829">
        <w:rPr>
          <w:rFonts w:ascii="Calibri" w:hAnsi="Calibri" w:cs="Calibri"/>
          <w:noProof/>
          <w:sz w:val="20"/>
          <w:szCs w:val="20"/>
        </w:rPr>
        <w:tab/>
      </w:r>
      <w:r w:rsidRPr="00D27829">
        <w:rPr>
          <w:rFonts w:ascii="Calibri" w:hAnsi="Calibri" w:cs="Calibri"/>
          <w:noProof/>
          <w:sz w:val="20"/>
          <w:szCs w:val="20"/>
        </w:rPr>
        <w:tab/>
      </w:r>
      <w:r w:rsidRPr="00D27829">
        <w:rPr>
          <w:rFonts w:ascii="Calibri" w:hAnsi="Calibri" w:cs="Calibri"/>
          <w:noProof/>
          <w:sz w:val="20"/>
          <w:szCs w:val="20"/>
        </w:rPr>
        <w:tab/>
      </w:r>
      <w:r w:rsidRPr="00D27829">
        <w:rPr>
          <w:rFonts w:ascii="Calibri" w:hAnsi="Calibri" w:cs="Calibri"/>
          <w:noProof/>
          <w:sz w:val="20"/>
          <w:szCs w:val="20"/>
        </w:rPr>
        <w:tab/>
      </w:r>
      <w:r w:rsidR="001504B9">
        <w:rPr>
          <w:rFonts w:ascii="Calibri" w:hAnsi="Calibri" w:cs="Calibri"/>
          <w:noProof/>
          <w:sz w:val="20"/>
          <w:szCs w:val="20"/>
        </w:rPr>
        <w:tab/>
      </w:r>
      <w:r w:rsidR="001504B9">
        <w:rPr>
          <w:rFonts w:ascii="Calibri" w:hAnsi="Calibri" w:cs="Calibri"/>
          <w:noProof/>
          <w:sz w:val="20"/>
          <w:szCs w:val="20"/>
        </w:rPr>
        <w:tab/>
        <w:t xml:space="preserve">                       </w:t>
      </w:r>
    </w:p>
    <w:p w14:paraId="2F5833E5" w14:textId="77777777" w:rsidR="002D1DFD" w:rsidRPr="00D27829" w:rsidRDefault="002D1DFD" w:rsidP="001504B9">
      <w:pPr>
        <w:autoSpaceDE w:val="0"/>
        <w:autoSpaceDN w:val="0"/>
        <w:adjustRightInd w:val="0"/>
        <w:spacing w:before="120" w:after="120"/>
        <w:ind w:left="4939" w:firstLine="567"/>
        <w:rPr>
          <w:rFonts w:ascii="Calibri" w:hAnsi="Calibri" w:cs="Calibri"/>
          <w:noProof/>
          <w:sz w:val="20"/>
          <w:szCs w:val="20"/>
        </w:rPr>
      </w:pPr>
      <w:r w:rsidRPr="00D27829">
        <w:rPr>
          <w:rFonts w:ascii="Calibri" w:hAnsi="Calibri" w:cs="Calibri"/>
          <w:noProof/>
          <w:sz w:val="20"/>
          <w:szCs w:val="20"/>
        </w:rPr>
        <w:t>……………………………………………….…………………</w:t>
      </w:r>
    </w:p>
    <w:p w14:paraId="65CBA391" w14:textId="77777777" w:rsidR="002D1DFD" w:rsidRPr="00D27829" w:rsidRDefault="002D1DFD" w:rsidP="002D1DFD">
      <w:pPr>
        <w:autoSpaceDE w:val="0"/>
        <w:autoSpaceDN w:val="0"/>
        <w:adjustRightInd w:val="0"/>
        <w:spacing w:before="120" w:after="120"/>
        <w:ind w:left="5506" w:firstLine="164"/>
        <w:rPr>
          <w:rFonts w:ascii="Calibri" w:hAnsi="Calibri" w:cs="Calibri"/>
          <w:i/>
          <w:noProof/>
          <w:sz w:val="20"/>
          <w:szCs w:val="20"/>
        </w:rPr>
      </w:pPr>
      <w:r w:rsidRPr="00D27829">
        <w:rPr>
          <w:rFonts w:ascii="Calibri" w:hAnsi="Calibri" w:cs="Calibri"/>
          <w:i/>
          <w:iCs/>
          <w:sz w:val="20"/>
          <w:szCs w:val="20"/>
        </w:rPr>
        <w:t xml:space="preserve">        </w:t>
      </w:r>
      <w:r w:rsidRPr="00D27829">
        <w:rPr>
          <w:rFonts w:ascii="Calibri" w:hAnsi="Calibri" w:cs="Calibri"/>
          <w:i/>
          <w:noProof/>
          <w:sz w:val="20"/>
          <w:szCs w:val="20"/>
        </w:rPr>
        <w:t>podpis osoby/osób uprawnionej/ych</w:t>
      </w:r>
    </w:p>
    <w:p w14:paraId="504EE78A" w14:textId="77777777" w:rsidR="002D1DFD" w:rsidRPr="00D27829" w:rsidRDefault="002D1DFD" w:rsidP="002D1DFD">
      <w:pPr>
        <w:spacing w:before="120" w:after="120"/>
        <w:rPr>
          <w:rFonts w:ascii="Calibri" w:hAnsi="Calibri" w:cs="Calibri"/>
          <w:sz w:val="20"/>
          <w:szCs w:val="20"/>
        </w:rPr>
      </w:pPr>
    </w:p>
    <w:p w14:paraId="7E156841" w14:textId="77777777" w:rsidR="002D1DFD" w:rsidRPr="00D27829" w:rsidRDefault="002D1DFD" w:rsidP="002D1DFD">
      <w:pPr>
        <w:spacing w:before="120" w:after="120"/>
        <w:rPr>
          <w:rFonts w:ascii="Calibri" w:hAnsi="Calibri"/>
          <w:b/>
          <w:sz w:val="20"/>
          <w:szCs w:val="20"/>
        </w:rPr>
      </w:pPr>
      <w:r w:rsidRPr="00D27829">
        <w:rPr>
          <w:rFonts w:ascii="Calibri" w:hAnsi="Calibri" w:cs="Calibri"/>
          <w:sz w:val="20"/>
          <w:szCs w:val="20"/>
        </w:rPr>
        <w:t>/* Niepotrzebne skreślić (należy wybrać jeden z trzech wariantów)</w:t>
      </w:r>
      <w:r w:rsidRPr="00D27829">
        <w:rPr>
          <w:rFonts w:ascii="Calibri" w:hAnsi="Calibri" w:cs="Calibri"/>
          <w:i/>
          <w:sz w:val="20"/>
          <w:szCs w:val="20"/>
        </w:rPr>
        <w:t xml:space="preserve">. </w:t>
      </w:r>
    </w:p>
    <w:p w14:paraId="164D7EA0" w14:textId="77777777" w:rsidR="002D1DFD" w:rsidRPr="00D27829" w:rsidRDefault="002D1DFD" w:rsidP="002D1DFD">
      <w:pPr>
        <w:pStyle w:val="AN2"/>
        <w:spacing w:before="120" w:after="120"/>
        <w:rPr>
          <w:rFonts w:ascii="Calibri" w:hAnsi="Calibri"/>
          <w:lang w:eastAsia="en-US"/>
        </w:rPr>
      </w:pPr>
      <w:bookmarkStart w:id="12" w:name="_Toc44580359"/>
      <w:bookmarkStart w:id="13" w:name="_Toc449956704"/>
      <w:bookmarkStart w:id="14" w:name="_Toc493849893"/>
      <w:bookmarkEnd w:id="11"/>
    </w:p>
    <w:p w14:paraId="35FF8117" w14:textId="77777777" w:rsidR="002D1DFD" w:rsidRPr="00D27829" w:rsidRDefault="002D1DFD" w:rsidP="002D1DFD">
      <w:pPr>
        <w:pStyle w:val="Ania2"/>
        <w:jc w:val="left"/>
        <w:rPr>
          <w:b/>
        </w:rPr>
      </w:pPr>
    </w:p>
    <w:p w14:paraId="26081557" w14:textId="77777777" w:rsidR="002D1DFD" w:rsidRDefault="002D1DFD" w:rsidP="002D1DFD">
      <w:pPr>
        <w:pStyle w:val="Ania2"/>
        <w:jc w:val="right"/>
        <w:rPr>
          <w:b/>
        </w:rPr>
        <w:sectPr w:rsidR="002D1DFD" w:rsidSect="00A511BC">
          <w:footerReference w:type="default" r:id="rId8"/>
          <w:pgSz w:w="11906" w:h="16838"/>
          <w:pgMar w:top="1418" w:right="1418" w:bottom="1418" w:left="1418" w:header="709" w:footer="709" w:gutter="0"/>
          <w:cols w:space="708"/>
          <w:titlePg/>
          <w:docGrid w:linePitch="360"/>
        </w:sectPr>
      </w:pPr>
      <w:bookmarkStart w:id="15" w:name="_Toc114558549"/>
      <w:bookmarkStart w:id="16" w:name="_Toc106968275"/>
      <w:bookmarkStart w:id="17" w:name="_Toc106968488"/>
    </w:p>
    <w:p w14:paraId="5D338008" w14:textId="2BBDCE19" w:rsidR="000C4D70" w:rsidRPr="00E93879" w:rsidRDefault="000C4D70" w:rsidP="000C4D70">
      <w:pPr>
        <w:pStyle w:val="Ania2"/>
        <w:jc w:val="right"/>
        <w:rPr>
          <w:rFonts w:cs="Calibri"/>
          <w:b/>
        </w:rPr>
      </w:pPr>
      <w:bookmarkStart w:id="18" w:name="_Toc206407616"/>
      <w:bookmarkStart w:id="19" w:name="_GoBack"/>
      <w:bookmarkEnd w:id="12"/>
      <w:bookmarkEnd w:id="13"/>
      <w:bookmarkEnd w:id="14"/>
      <w:bookmarkEnd w:id="15"/>
      <w:bookmarkEnd w:id="16"/>
      <w:bookmarkEnd w:id="17"/>
      <w:bookmarkEnd w:id="19"/>
      <w:r w:rsidRPr="00E93879">
        <w:rPr>
          <w:rFonts w:cs="Calibri"/>
          <w:b/>
        </w:rPr>
        <w:lastRenderedPageBreak/>
        <w:t>Załącznik nr 4 – Wzór gwarancji wadialnej</w:t>
      </w:r>
      <w:bookmarkEnd w:id="18"/>
    </w:p>
    <w:p w14:paraId="1BC39BBC" w14:textId="77777777" w:rsidR="00A35A1F" w:rsidRPr="00E93879" w:rsidRDefault="00A35A1F" w:rsidP="00A35A1F">
      <w:pPr>
        <w:ind w:right="23"/>
        <w:outlineLvl w:val="1"/>
        <w:rPr>
          <w:rFonts w:ascii="Calibri" w:hAnsi="Calibri" w:cs="Calibri"/>
          <w:b/>
          <w:sz w:val="20"/>
          <w:szCs w:val="20"/>
        </w:rPr>
      </w:pPr>
      <w:bookmarkStart w:id="20" w:name="_Toc353865973"/>
      <w:bookmarkStart w:id="21" w:name="_Toc55995108"/>
    </w:p>
    <w:p w14:paraId="3A3A3332" w14:textId="77777777" w:rsidR="004D3822" w:rsidRPr="004D3822" w:rsidRDefault="004D3822" w:rsidP="004D3822">
      <w:pPr>
        <w:ind w:right="23"/>
        <w:jc w:val="center"/>
        <w:outlineLvl w:val="1"/>
        <w:rPr>
          <w:rFonts w:ascii="Calibri" w:hAnsi="Calibri" w:cs="Calibri"/>
          <w:b/>
          <w:szCs w:val="24"/>
        </w:rPr>
      </w:pPr>
      <w:r w:rsidRPr="004D3822">
        <w:rPr>
          <w:rFonts w:ascii="Calibri" w:hAnsi="Calibri" w:cs="Calibri"/>
          <w:b/>
          <w:szCs w:val="24"/>
        </w:rPr>
        <w:t>WZÓR GWARANCJI BANKOWEJ/UBEZPIECZENIOWEJ NR......................</w:t>
      </w:r>
    </w:p>
    <w:p w14:paraId="65CACBF8" w14:textId="77777777" w:rsidR="004D3822" w:rsidRPr="004D3822" w:rsidRDefault="004D3822" w:rsidP="004D3822">
      <w:pPr>
        <w:ind w:right="23"/>
        <w:jc w:val="center"/>
        <w:outlineLvl w:val="1"/>
        <w:rPr>
          <w:rFonts w:ascii="Calibri" w:hAnsi="Calibri" w:cs="Calibri"/>
          <w:b/>
          <w:szCs w:val="24"/>
        </w:rPr>
      </w:pPr>
      <w:r w:rsidRPr="004D3822">
        <w:rPr>
          <w:rFonts w:ascii="Calibri" w:hAnsi="Calibri" w:cs="Calibri"/>
          <w:b/>
          <w:szCs w:val="24"/>
        </w:rPr>
        <w:t>NA WADIUM W POSTEPOWANIU NIEPUBLICZNYM</w:t>
      </w:r>
    </w:p>
    <w:p w14:paraId="2FFFDBE3" w14:textId="77777777" w:rsidR="004D3822" w:rsidRPr="004D3822" w:rsidRDefault="004D3822" w:rsidP="004D3822">
      <w:pPr>
        <w:ind w:right="23"/>
        <w:jc w:val="center"/>
        <w:outlineLvl w:val="1"/>
        <w:rPr>
          <w:rFonts w:ascii="Calibri" w:hAnsi="Calibri" w:cs="Calibri"/>
          <w:b/>
          <w:szCs w:val="24"/>
        </w:rPr>
      </w:pPr>
    </w:p>
    <w:p w14:paraId="05A3516F" w14:textId="5703649A" w:rsidR="004D3822" w:rsidRPr="00214EE4" w:rsidRDefault="004D3822" w:rsidP="004D3822">
      <w:pPr>
        <w:spacing w:line="276" w:lineRule="auto"/>
        <w:ind w:right="20"/>
        <w:jc w:val="both"/>
        <w:rPr>
          <w:rFonts w:ascii="Calibri" w:hAnsi="Calibri" w:cs="Calibri"/>
          <w:sz w:val="20"/>
          <w:szCs w:val="20"/>
        </w:rPr>
      </w:pPr>
      <w:r w:rsidRPr="00214EE4">
        <w:rPr>
          <w:rFonts w:ascii="Calibri" w:hAnsi="Calibri" w:cs="Calibri"/>
          <w:sz w:val="20"/>
          <w:szCs w:val="20"/>
        </w:rPr>
        <w:t xml:space="preserve">Zostaliśmy poinformowani, że w związku z ogłoszeniem przez </w:t>
      </w:r>
      <w:r w:rsidRPr="00214EE4">
        <w:rPr>
          <w:rFonts w:ascii="Calibri" w:hAnsi="Calibri" w:cs="Calibri"/>
          <w:color w:val="000000"/>
          <w:sz w:val="20"/>
          <w:szCs w:val="20"/>
        </w:rPr>
        <w:t>POLREGIO S.A. z siedzibą w Warszawie przy ul.</w:t>
      </w:r>
      <w:r w:rsidRPr="00214EE4">
        <w:rPr>
          <w:sz w:val="20"/>
          <w:szCs w:val="20"/>
        </w:rPr>
        <w:t> </w:t>
      </w:r>
      <w:r w:rsidRPr="00214EE4">
        <w:rPr>
          <w:rFonts w:ascii="Calibri" w:hAnsi="Calibri" w:cs="Calibri"/>
          <w:color w:val="000000"/>
          <w:sz w:val="20"/>
          <w:szCs w:val="20"/>
        </w:rPr>
        <w:t>Kolejowej 1</w:t>
      </w:r>
      <w:r w:rsidRPr="00214EE4">
        <w:rPr>
          <w:rFonts w:ascii="Calibri" w:hAnsi="Calibri" w:cs="Calibri"/>
          <w:bCs/>
          <w:sz w:val="20"/>
          <w:szCs w:val="20"/>
        </w:rPr>
        <w:t xml:space="preserve">, wpisaną do rejestru </w:t>
      </w:r>
      <w:r w:rsidRPr="00214EE4">
        <w:rPr>
          <w:rFonts w:ascii="Calibri" w:hAnsi="Calibri" w:cs="Calibri"/>
          <w:sz w:val="20"/>
          <w:szCs w:val="20"/>
        </w:rPr>
        <w:t>przedsiębiorców Krajowego Rejestru Sądowego prowadzonego przez Sąd Rejonowy dla m.st. Warszawy XIII Wydział Gospodarczy Krajowego Rejestru Sądowego pod numerem KRS 0000929422, NIP 5262557278; REGON 017319719, o kapitale zakładowym 616 242 600,00 PLN w całości wpłaconym, (zwaną dalej „Zamawiającym</w:t>
      </w:r>
      <w:r w:rsidR="005B330B">
        <w:rPr>
          <w:rFonts w:ascii="Calibri" w:hAnsi="Calibri" w:cs="Calibri"/>
          <w:sz w:val="20"/>
          <w:szCs w:val="20"/>
        </w:rPr>
        <w:t xml:space="preserve">”) zamówienia niepublicznego na </w:t>
      </w:r>
      <w:r w:rsidR="0036532C">
        <w:rPr>
          <w:rFonts w:ascii="Calibri" w:hAnsi="Calibri" w:cs="Calibri"/>
          <w:sz w:val="20"/>
          <w:szCs w:val="20"/>
        </w:rPr>
        <w:t>…………</w:t>
      </w:r>
      <w:r w:rsidR="005B330B">
        <w:rPr>
          <w:rFonts w:ascii="Calibri" w:hAnsi="Calibri" w:cs="Calibri"/>
          <w:sz w:val="20"/>
          <w:szCs w:val="20"/>
        </w:rPr>
        <w:t xml:space="preserve"> </w:t>
      </w:r>
      <w:r w:rsidR="0036532C">
        <w:rPr>
          <w:rFonts w:ascii="Calibri" w:hAnsi="Calibri" w:cs="Calibri"/>
          <w:sz w:val="20"/>
          <w:szCs w:val="20"/>
        </w:rPr>
        <w:t>.</w:t>
      </w:r>
      <w:r w:rsidR="005B330B">
        <w:rPr>
          <w:rFonts w:ascii="Calibri" w:hAnsi="Calibri" w:cs="Calibri"/>
          <w:sz w:val="20"/>
          <w:szCs w:val="20"/>
        </w:rPr>
        <w:t xml:space="preserve">, nr postępowania </w:t>
      </w:r>
      <w:r w:rsidR="0036532C">
        <w:rPr>
          <w:rFonts w:ascii="Calibri" w:hAnsi="Calibri" w:cs="Calibri"/>
          <w:sz w:val="20"/>
          <w:szCs w:val="20"/>
        </w:rPr>
        <w:t>……………………..</w:t>
      </w:r>
    </w:p>
    <w:p w14:paraId="6577CB1D" w14:textId="77777777" w:rsidR="004D3822" w:rsidRPr="00214EE4" w:rsidRDefault="004D3822" w:rsidP="004D3822">
      <w:pPr>
        <w:widowControl w:val="0"/>
        <w:spacing w:line="276" w:lineRule="auto"/>
        <w:ind w:left="44"/>
        <w:contextualSpacing/>
        <w:jc w:val="both"/>
        <w:rPr>
          <w:rFonts w:ascii="Calibri" w:hAnsi="Calibri" w:cs="Calibri"/>
          <w:i/>
          <w:sz w:val="20"/>
          <w:szCs w:val="20"/>
        </w:rPr>
      </w:pPr>
      <w:r w:rsidRPr="00214EE4">
        <w:rPr>
          <w:rFonts w:ascii="Calibri" w:hAnsi="Calibri" w:cs="Calibri"/>
          <w:sz w:val="20"/>
          <w:szCs w:val="20"/>
        </w:rPr>
        <w:t xml:space="preserve">w którym wysokość wadium wynosi </w:t>
      </w:r>
      <w:r w:rsidR="00BF4AFD" w:rsidRPr="0023610A">
        <w:rPr>
          <w:rFonts w:ascii="Calibri" w:hAnsi="Calibri" w:cs="Calibri"/>
          <w:sz w:val="20"/>
          <w:szCs w:val="20"/>
        </w:rPr>
        <w:t>…….</w:t>
      </w:r>
      <w:r w:rsidRPr="0023610A">
        <w:rPr>
          <w:rFonts w:ascii="Calibri" w:hAnsi="Calibri" w:cs="Calibri"/>
          <w:sz w:val="20"/>
          <w:szCs w:val="20"/>
        </w:rPr>
        <w:t xml:space="preserve"> (słownie..............................zł) (zwanego</w:t>
      </w:r>
      <w:r w:rsidRPr="00214EE4">
        <w:rPr>
          <w:rFonts w:ascii="Calibri" w:hAnsi="Calibri" w:cs="Calibri"/>
          <w:sz w:val="20"/>
          <w:szCs w:val="20"/>
        </w:rPr>
        <w:t xml:space="preserve"> dalej „Przetargiem”) .................  </w:t>
      </w:r>
      <w:r w:rsidRPr="00214EE4">
        <w:rPr>
          <w:rFonts w:ascii="Calibri" w:hAnsi="Calibri" w:cs="Calibri"/>
          <w:b/>
          <w:i/>
          <w:sz w:val="20"/>
          <w:szCs w:val="20"/>
        </w:rPr>
        <w:t xml:space="preserve">z siedzibą w …………… adres: ………………………, </w:t>
      </w:r>
      <w:r w:rsidRPr="00214EE4">
        <w:rPr>
          <w:rFonts w:ascii="Calibri" w:hAnsi="Calibri" w:cs="Calibri"/>
          <w:i/>
          <w:sz w:val="20"/>
          <w:szCs w:val="20"/>
        </w:rPr>
        <w:t xml:space="preserve">, wpisany do rejestru przedsiębiorców Krajowego Rejestru Sądowego prowadzonego przez Sąd Rejonowy dla …………….. wydział Gospodarczy Krajowego Rejestru Sądowego pod numerem KRS ………………..*, NIP </w:t>
      </w:r>
      <w:r w:rsidRPr="00214EE4">
        <w:rPr>
          <w:rFonts w:ascii="Calibri" w:hAnsi="Calibri" w:cs="Calibri"/>
          <w:bCs/>
          <w:i/>
          <w:sz w:val="20"/>
          <w:szCs w:val="20"/>
        </w:rPr>
        <w:t>…..</w:t>
      </w:r>
      <w:r w:rsidRPr="00214EE4">
        <w:rPr>
          <w:rFonts w:ascii="Calibri" w:hAnsi="Calibri" w:cs="Calibri"/>
          <w:i/>
          <w:sz w:val="20"/>
          <w:szCs w:val="20"/>
        </w:rPr>
        <w:t xml:space="preserve">, REGON </w:t>
      </w:r>
      <w:r w:rsidRPr="00214EE4">
        <w:rPr>
          <w:rFonts w:ascii="Calibri" w:hAnsi="Calibri" w:cs="Calibri"/>
          <w:bCs/>
          <w:i/>
          <w:sz w:val="20"/>
          <w:szCs w:val="20"/>
        </w:rPr>
        <w:t>……………</w:t>
      </w:r>
    </w:p>
    <w:p w14:paraId="3FB815CA" w14:textId="77777777" w:rsidR="004D3822" w:rsidRPr="00214EE4" w:rsidRDefault="004D3822" w:rsidP="004D3822">
      <w:pPr>
        <w:widowControl w:val="0"/>
        <w:spacing w:line="276" w:lineRule="auto"/>
        <w:ind w:left="44"/>
        <w:contextualSpacing/>
        <w:jc w:val="both"/>
        <w:rPr>
          <w:rFonts w:ascii="Calibri" w:hAnsi="Calibri" w:cs="Calibri"/>
          <w:sz w:val="20"/>
          <w:szCs w:val="20"/>
        </w:rPr>
      </w:pPr>
      <w:r w:rsidRPr="00214EE4">
        <w:rPr>
          <w:rFonts w:ascii="Calibri" w:hAnsi="Calibri" w:cs="Calibri"/>
          <w:b/>
          <w:bCs/>
          <w:i/>
          <w:sz w:val="20"/>
          <w:szCs w:val="20"/>
        </w:rPr>
        <w:t>Pan/Pani ………</w:t>
      </w:r>
      <w:r w:rsidRPr="00214EE4">
        <w:rPr>
          <w:rFonts w:ascii="Calibri" w:hAnsi="Calibri" w:cs="Calibri"/>
          <w:i/>
          <w:sz w:val="20"/>
          <w:szCs w:val="20"/>
        </w:rPr>
        <w:t xml:space="preserve"> prowadzący/a działalność gospodarczą pod nazwą </w:t>
      </w:r>
      <w:r w:rsidRPr="00214EE4">
        <w:rPr>
          <w:rFonts w:ascii="Calibri" w:hAnsi="Calibri" w:cs="Calibri"/>
          <w:b/>
          <w:bCs/>
          <w:i/>
          <w:sz w:val="20"/>
          <w:szCs w:val="20"/>
        </w:rPr>
        <w:t>………………</w:t>
      </w:r>
      <w:r w:rsidRPr="00214EE4">
        <w:rPr>
          <w:rFonts w:ascii="Calibri" w:hAnsi="Calibri" w:cs="Calibri"/>
          <w:i/>
          <w:sz w:val="20"/>
          <w:szCs w:val="20"/>
        </w:rPr>
        <w:t xml:space="preserve">, z siedzibą w ……, przy ulicy …, (kod pocztowy), wpisanym/ą do Centralnej Ewidencji i Informacji o Działalności Gospodarczej prowadzonej przez Ministra Rozwoju i Technologii (CEIDG), NIP </w:t>
      </w:r>
      <w:r w:rsidRPr="00214EE4">
        <w:rPr>
          <w:rFonts w:ascii="Calibri" w:hAnsi="Calibri" w:cs="Calibri"/>
          <w:bCs/>
          <w:i/>
          <w:sz w:val="20"/>
          <w:szCs w:val="20"/>
        </w:rPr>
        <w:t>…..</w:t>
      </w:r>
      <w:r w:rsidRPr="00214EE4">
        <w:rPr>
          <w:rFonts w:ascii="Calibri" w:hAnsi="Calibri" w:cs="Calibri"/>
          <w:i/>
          <w:sz w:val="20"/>
          <w:szCs w:val="20"/>
        </w:rPr>
        <w:t xml:space="preserve">, REGON </w:t>
      </w:r>
      <w:r w:rsidRPr="00214EE4">
        <w:rPr>
          <w:rFonts w:ascii="Calibri" w:hAnsi="Calibri" w:cs="Calibri"/>
          <w:bCs/>
          <w:i/>
          <w:sz w:val="20"/>
          <w:szCs w:val="20"/>
        </w:rPr>
        <w:t>……………</w:t>
      </w:r>
      <w:r w:rsidRPr="00214EE4">
        <w:rPr>
          <w:rFonts w:ascii="Calibri" w:hAnsi="Calibri" w:cs="Calibri"/>
          <w:i/>
          <w:sz w:val="20"/>
          <w:szCs w:val="20"/>
        </w:rPr>
        <w:t>*</w:t>
      </w:r>
    </w:p>
    <w:p w14:paraId="1428C2B3" w14:textId="77777777" w:rsidR="004D3822" w:rsidRPr="00214EE4" w:rsidRDefault="004D3822" w:rsidP="004D3822">
      <w:pPr>
        <w:spacing w:line="276" w:lineRule="auto"/>
        <w:ind w:right="20"/>
        <w:jc w:val="both"/>
        <w:rPr>
          <w:rFonts w:ascii="Calibri" w:hAnsi="Calibri" w:cs="Calibri"/>
          <w:sz w:val="20"/>
          <w:szCs w:val="20"/>
        </w:rPr>
      </w:pPr>
      <w:r w:rsidRPr="00214EE4">
        <w:rPr>
          <w:rFonts w:ascii="Calibri" w:hAnsi="Calibri" w:cs="Calibri"/>
          <w:sz w:val="20"/>
          <w:szCs w:val="20"/>
        </w:rPr>
        <w:t xml:space="preserve"> (zwany dalej „Wykonawcą”) ma zamiar złożyć ofertę (zwaną dalej „Ofertą”).</w:t>
      </w:r>
    </w:p>
    <w:p w14:paraId="7AC1F81C" w14:textId="77777777" w:rsidR="004D3822" w:rsidRPr="00214EE4" w:rsidRDefault="004D3822" w:rsidP="004D3822">
      <w:pPr>
        <w:spacing w:line="276" w:lineRule="auto"/>
        <w:ind w:right="20"/>
        <w:jc w:val="center"/>
        <w:rPr>
          <w:rFonts w:ascii="Calibri" w:hAnsi="Calibri" w:cs="Calibri"/>
          <w:sz w:val="20"/>
          <w:szCs w:val="20"/>
        </w:rPr>
      </w:pPr>
    </w:p>
    <w:p w14:paraId="7E583504" w14:textId="77777777" w:rsidR="004D3822" w:rsidRPr="00214EE4" w:rsidRDefault="004D3822" w:rsidP="004D3822">
      <w:pPr>
        <w:spacing w:line="276" w:lineRule="auto"/>
        <w:ind w:right="20"/>
        <w:jc w:val="both"/>
        <w:rPr>
          <w:rFonts w:ascii="Calibri" w:hAnsi="Calibri" w:cs="Calibri"/>
          <w:sz w:val="20"/>
          <w:szCs w:val="20"/>
        </w:rPr>
      </w:pPr>
      <w:r w:rsidRPr="00214EE4">
        <w:rPr>
          <w:rFonts w:ascii="Calibri" w:hAnsi="Calibri" w:cs="Calibri"/>
          <w:sz w:val="20"/>
          <w:szCs w:val="20"/>
        </w:rPr>
        <w:t>My, ......................... z siedzibą w …………… zarejestrowanym w dniu …………… w Sądzie Rejonowym dla miasta …………… Wydział …………… Gospodarczy Krajowego Rejestru Sądowego pod numerem KRS ……………, zwany dalej Gwarantem, działając na zlecenie Wykonawcy zobowiązujemy się nieodwołalnie i bezwarunkowo do zapłacenia na rzecz Zamawiającego każdej kwoty do łącznej wysokości nieprzekraczającej: ......................... zł (słownie ............................. zł)</w:t>
      </w:r>
    </w:p>
    <w:p w14:paraId="18F6DB8F" w14:textId="77777777" w:rsidR="004D3822" w:rsidRPr="00214EE4" w:rsidRDefault="004D3822" w:rsidP="004D3822">
      <w:pPr>
        <w:spacing w:line="276" w:lineRule="auto"/>
        <w:ind w:right="20"/>
        <w:jc w:val="both"/>
        <w:rPr>
          <w:rFonts w:ascii="Calibri" w:hAnsi="Calibri" w:cs="Calibri"/>
          <w:sz w:val="20"/>
          <w:szCs w:val="20"/>
        </w:rPr>
      </w:pPr>
      <w:r w:rsidRPr="00214EE4">
        <w:rPr>
          <w:rFonts w:ascii="Calibri" w:hAnsi="Calibri" w:cs="Calibri"/>
          <w:sz w:val="20"/>
          <w:szCs w:val="20"/>
        </w:rPr>
        <w:t>w terminie ……..  14 dni od dnia otrzymania od Zamawiającego pierwszego pisemnego żądania zapłaty, zawierającego numer rachunku bankowego, na który ma zostać wypłacona kwota roszczenia oraz oświadczenie, że:</w:t>
      </w:r>
    </w:p>
    <w:p w14:paraId="5151AF3A" w14:textId="77777777" w:rsidR="004D3822" w:rsidRPr="00214EE4" w:rsidRDefault="004D3822" w:rsidP="000A300E">
      <w:pPr>
        <w:numPr>
          <w:ilvl w:val="0"/>
          <w:numId w:val="39"/>
        </w:numPr>
        <w:spacing w:line="276" w:lineRule="auto"/>
        <w:ind w:right="20"/>
        <w:jc w:val="both"/>
        <w:rPr>
          <w:rFonts w:ascii="Calibri" w:hAnsi="Calibri" w:cs="Calibri"/>
          <w:sz w:val="20"/>
          <w:szCs w:val="20"/>
        </w:rPr>
      </w:pPr>
      <w:r w:rsidRPr="00214EE4">
        <w:rPr>
          <w:rFonts w:ascii="Calibri" w:hAnsi="Calibri" w:cs="Calibri"/>
          <w:sz w:val="20"/>
          <w:szCs w:val="20"/>
        </w:rPr>
        <w:t>Wykonawca, pomimo skutecznego wezwania przez Zamawiającego do uzupełnienia braków formalnych, nie dostarczył dokumentów, o których mowa w dokumentach zamówienia, w terminie wskazanym przez Zamawiającego,</w:t>
      </w:r>
    </w:p>
    <w:p w14:paraId="45BC1957" w14:textId="77777777" w:rsidR="004D3822" w:rsidRPr="00214EE4" w:rsidRDefault="004D3822" w:rsidP="000A300E">
      <w:pPr>
        <w:numPr>
          <w:ilvl w:val="0"/>
          <w:numId w:val="39"/>
        </w:numPr>
        <w:tabs>
          <w:tab w:val="left" w:pos="284"/>
        </w:tabs>
        <w:spacing w:line="276" w:lineRule="auto"/>
        <w:ind w:right="20"/>
        <w:jc w:val="both"/>
        <w:rPr>
          <w:rFonts w:ascii="Calibri" w:hAnsi="Calibri" w:cs="Calibri"/>
          <w:sz w:val="20"/>
          <w:szCs w:val="20"/>
        </w:rPr>
      </w:pPr>
      <w:r w:rsidRPr="00214EE4">
        <w:rPr>
          <w:rFonts w:ascii="Calibri" w:hAnsi="Calibri" w:cs="Calibri"/>
          <w:sz w:val="20"/>
          <w:szCs w:val="20"/>
        </w:rPr>
        <w:t>Wykonawca odmówił podpisania umowy w sprawie zamówienia niepublicznego na uzgodnionych warunkach,</w:t>
      </w:r>
    </w:p>
    <w:p w14:paraId="5C24ED34" w14:textId="77777777" w:rsidR="004D3822" w:rsidRPr="00214EE4" w:rsidRDefault="004D3822" w:rsidP="000A300E">
      <w:pPr>
        <w:numPr>
          <w:ilvl w:val="0"/>
          <w:numId w:val="39"/>
        </w:numPr>
        <w:spacing w:line="276" w:lineRule="auto"/>
        <w:ind w:right="20"/>
        <w:jc w:val="both"/>
        <w:rPr>
          <w:rFonts w:ascii="Calibri" w:hAnsi="Calibri" w:cs="Calibri"/>
          <w:sz w:val="20"/>
          <w:szCs w:val="20"/>
        </w:rPr>
      </w:pPr>
      <w:r w:rsidRPr="00214EE4">
        <w:rPr>
          <w:rFonts w:ascii="Calibri" w:hAnsi="Calibri" w:cs="Calibri"/>
          <w:sz w:val="20"/>
          <w:szCs w:val="20"/>
        </w:rPr>
        <w:t xml:space="preserve">zawarcie umowy w sprawie zamówienia stało się niemożliwe z przyczyn leżących po stronie Wykonawcy, </w:t>
      </w:r>
    </w:p>
    <w:p w14:paraId="0FACD27D" w14:textId="77777777" w:rsidR="004D3822" w:rsidRPr="00214EE4" w:rsidRDefault="004D3822" w:rsidP="000A300E">
      <w:pPr>
        <w:numPr>
          <w:ilvl w:val="0"/>
          <w:numId w:val="39"/>
        </w:numPr>
        <w:spacing w:line="276" w:lineRule="auto"/>
        <w:ind w:right="20"/>
        <w:jc w:val="both"/>
        <w:rPr>
          <w:rFonts w:ascii="Calibri" w:hAnsi="Calibri" w:cs="Calibri"/>
          <w:sz w:val="20"/>
          <w:szCs w:val="20"/>
        </w:rPr>
      </w:pPr>
      <w:r w:rsidRPr="00214EE4">
        <w:rPr>
          <w:rFonts w:ascii="Calibri" w:hAnsi="Calibri" w:cs="Calibri"/>
          <w:sz w:val="20"/>
          <w:szCs w:val="20"/>
        </w:rPr>
        <w:t>Wykonawca nie wniósł wymaganego zabezpieczenia należytego wykonania umowy.</w:t>
      </w:r>
    </w:p>
    <w:p w14:paraId="7413BCC8" w14:textId="77777777" w:rsidR="004D3822" w:rsidRPr="00214EE4" w:rsidRDefault="004D3822" w:rsidP="004D3822">
      <w:pPr>
        <w:spacing w:line="276" w:lineRule="auto"/>
        <w:ind w:right="20"/>
        <w:jc w:val="both"/>
        <w:rPr>
          <w:rFonts w:ascii="Calibri" w:hAnsi="Calibri" w:cs="Calibri"/>
          <w:sz w:val="20"/>
          <w:szCs w:val="20"/>
        </w:rPr>
      </w:pPr>
    </w:p>
    <w:p w14:paraId="343E276A" w14:textId="77777777" w:rsidR="004D3822" w:rsidRPr="00214EE4" w:rsidRDefault="004D3822" w:rsidP="004D3822">
      <w:pPr>
        <w:spacing w:line="276" w:lineRule="auto"/>
        <w:ind w:right="20"/>
        <w:jc w:val="center"/>
        <w:rPr>
          <w:rFonts w:ascii="Calibri" w:hAnsi="Calibri" w:cs="Calibri"/>
          <w:sz w:val="20"/>
          <w:szCs w:val="20"/>
        </w:rPr>
      </w:pPr>
      <w:r w:rsidRPr="00214EE4">
        <w:rPr>
          <w:rFonts w:ascii="Calibri" w:hAnsi="Calibri" w:cs="Calibri"/>
          <w:sz w:val="20"/>
          <w:szCs w:val="20"/>
        </w:rPr>
        <w:t>II.</w:t>
      </w:r>
      <w:r w:rsidRPr="00214EE4">
        <w:rPr>
          <w:rFonts w:ascii="Calibri" w:hAnsi="Calibri" w:cs="Calibri"/>
          <w:sz w:val="20"/>
          <w:szCs w:val="20"/>
          <w:vertAlign w:val="superscript"/>
        </w:rPr>
        <w:footnoteReference w:id="5"/>
      </w:r>
    </w:p>
    <w:p w14:paraId="4F7AD091" w14:textId="77777777" w:rsidR="004D3822" w:rsidRPr="00214EE4" w:rsidRDefault="004D3822" w:rsidP="004D3822">
      <w:pPr>
        <w:spacing w:line="276" w:lineRule="auto"/>
        <w:jc w:val="both"/>
        <w:rPr>
          <w:rFonts w:ascii="Calibri" w:hAnsi="Calibri" w:cs="Calibri"/>
          <w:iCs/>
          <w:sz w:val="20"/>
          <w:szCs w:val="20"/>
          <w:lang w:eastAsia="en-US"/>
        </w:rPr>
      </w:pPr>
      <w:r w:rsidRPr="00214EE4">
        <w:rPr>
          <w:rFonts w:ascii="Calibri" w:hAnsi="Calibri" w:cs="Calibri"/>
          <w:iCs/>
          <w:sz w:val="20"/>
          <w:szCs w:val="20"/>
          <w:lang w:eastAsia="en-US"/>
        </w:rPr>
        <w:t>Żądanie zapłaty musi być nam doręczone w jeden ze wskazanych niżej sposobów:</w:t>
      </w:r>
    </w:p>
    <w:p w14:paraId="35A03A52" w14:textId="77777777" w:rsidR="004D3822" w:rsidRPr="00214EE4" w:rsidRDefault="004D3822" w:rsidP="004D3822">
      <w:pPr>
        <w:spacing w:line="276" w:lineRule="auto"/>
        <w:jc w:val="both"/>
        <w:rPr>
          <w:rFonts w:ascii="Calibri" w:hAnsi="Calibri" w:cs="Calibri"/>
          <w:iCs/>
          <w:sz w:val="20"/>
          <w:szCs w:val="20"/>
          <w:lang w:eastAsia="en-US"/>
        </w:rPr>
      </w:pPr>
      <w:r w:rsidRPr="00214EE4">
        <w:rPr>
          <w:rFonts w:ascii="Calibri" w:hAnsi="Calibri" w:cs="Calibri"/>
          <w:iCs/>
          <w:sz w:val="20"/>
          <w:szCs w:val="20"/>
          <w:lang w:eastAsia="en-US"/>
        </w:rPr>
        <w:t>- na adres e-mail: …….@.......¸ przy czym żądanie zapłaty powinno zostać opatrzone kwalifikowanym podpisem elektronicznym osób upoważnionych do reprezentowania Zamawiającego zgodnie z odpisem aktualnym z rejestru przedsiębiorców Krajowego Rejestru Sądowego,</w:t>
      </w:r>
    </w:p>
    <w:p w14:paraId="5EEA27FD" w14:textId="77777777" w:rsidR="004D3822" w:rsidRPr="00214EE4" w:rsidRDefault="004D3822" w:rsidP="004D3822">
      <w:pPr>
        <w:spacing w:line="276" w:lineRule="auto"/>
        <w:jc w:val="both"/>
        <w:rPr>
          <w:rFonts w:ascii="Calibri" w:hAnsi="Calibri" w:cs="Calibri"/>
          <w:iCs/>
          <w:sz w:val="20"/>
          <w:szCs w:val="20"/>
          <w:lang w:eastAsia="en-US"/>
        </w:rPr>
      </w:pPr>
      <w:r w:rsidRPr="00214EE4">
        <w:rPr>
          <w:rFonts w:ascii="Calibri" w:hAnsi="Calibri" w:cs="Calibri"/>
          <w:iCs/>
          <w:sz w:val="20"/>
          <w:szCs w:val="20"/>
          <w:lang w:eastAsia="en-US"/>
        </w:rPr>
        <w:t xml:space="preserve">- w formie papierowej, na adres siedziby Gwaranta, przy czym żądanie zapłaty powinno zostać opatrzone podpisem osób upoważnionych do reprezentowania Zamawiającego zgodnie z odpisem aktualnym z rejestru przedsiębiorców Krajowego Rejestru Sądowego. </w:t>
      </w:r>
    </w:p>
    <w:p w14:paraId="580D0AB2" w14:textId="77777777" w:rsidR="004D3822" w:rsidRPr="00214EE4" w:rsidRDefault="004D3822" w:rsidP="004D3822">
      <w:pPr>
        <w:spacing w:line="276" w:lineRule="auto"/>
        <w:jc w:val="both"/>
        <w:rPr>
          <w:rFonts w:ascii="Calibri" w:hAnsi="Calibri" w:cs="Calibri"/>
          <w:sz w:val="20"/>
          <w:szCs w:val="20"/>
        </w:rPr>
      </w:pPr>
    </w:p>
    <w:p w14:paraId="07603D30" w14:textId="77777777" w:rsidR="004D3822" w:rsidRPr="00214EE4" w:rsidRDefault="004D3822" w:rsidP="004D3822">
      <w:pPr>
        <w:spacing w:line="276" w:lineRule="auto"/>
        <w:jc w:val="both"/>
        <w:rPr>
          <w:rFonts w:ascii="Calibri" w:hAnsi="Calibri" w:cs="Calibri"/>
          <w:sz w:val="20"/>
          <w:szCs w:val="20"/>
        </w:rPr>
      </w:pPr>
      <w:r w:rsidRPr="00214EE4">
        <w:rPr>
          <w:rFonts w:ascii="Calibri" w:hAnsi="Calibri" w:cs="Calibri"/>
          <w:sz w:val="20"/>
          <w:szCs w:val="20"/>
        </w:rPr>
        <w:t>Niniejsza gwarancja wygasa w następujących przypadkach:</w:t>
      </w:r>
    </w:p>
    <w:p w14:paraId="12180AD8" w14:textId="77777777" w:rsidR="004D3822" w:rsidRPr="00214EE4" w:rsidRDefault="004D3822" w:rsidP="000A300E">
      <w:pPr>
        <w:numPr>
          <w:ilvl w:val="0"/>
          <w:numId w:val="40"/>
        </w:numPr>
        <w:tabs>
          <w:tab w:val="left" w:pos="284"/>
        </w:tabs>
        <w:spacing w:line="276" w:lineRule="auto"/>
        <w:ind w:right="20"/>
        <w:jc w:val="both"/>
        <w:rPr>
          <w:rFonts w:ascii="Calibri" w:hAnsi="Calibri" w:cs="Calibri"/>
          <w:sz w:val="20"/>
          <w:szCs w:val="20"/>
        </w:rPr>
      </w:pPr>
      <w:r w:rsidRPr="00214EE4">
        <w:rPr>
          <w:rFonts w:ascii="Calibri" w:hAnsi="Calibri" w:cs="Calibri"/>
          <w:sz w:val="20"/>
          <w:szCs w:val="20"/>
        </w:rPr>
        <w:t>gdy żądanie zapłaty nie zostanie nam doręczone w terminie ważności gwarancji,</w:t>
      </w:r>
    </w:p>
    <w:p w14:paraId="3F64C0FB" w14:textId="77777777" w:rsidR="004D3822" w:rsidRPr="00214EE4" w:rsidRDefault="004D3822" w:rsidP="000A300E">
      <w:pPr>
        <w:numPr>
          <w:ilvl w:val="0"/>
          <w:numId w:val="40"/>
        </w:numPr>
        <w:tabs>
          <w:tab w:val="left" w:pos="299"/>
        </w:tabs>
        <w:spacing w:line="276" w:lineRule="auto"/>
        <w:ind w:right="20"/>
        <w:jc w:val="both"/>
        <w:rPr>
          <w:rFonts w:ascii="Calibri" w:hAnsi="Calibri" w:cs="Calibri"/>
          <w:sz w:val="20"/>
          <w:szCs w:val="20"/>
        </w:rPr>
      </w:pPr>
      <w:r w:rsidRPr="00214EE4">
        <w:rPr>
          <w:rFonts w:ascii="Calibri" w:hAnsi="Calibri" w:cs="Calibri"/>
          <w:sz w:val="20"/>
          <w:szCs w:val="20"/>
        </w:rPr>
        <w:lastRenderedPageBreak/>
        <w:t>w razie zwolnienia nas przez Zamawiającego ze wszystkich zobowiązań przewidzianych w gwarancji, przed upływem terminu jej ważności, z zastrzeżeniem, że zwolnienie winno być dostarczone wg analogicznych sposobów jak żądanie zapłaty,</w:t>
      </w:r>
    </w:p>
    <w:p w14:paraId="174C4616" w14:textId="77777777" w:rsidR="004D3822" w:rsidRPr="00214EE4" w:rsidRDefault="004D3822" w:rsidP="000A300E">
      <w:pPr>
        <w:numPr>
          <w:ilvl w:val="0"/>
          <w:numId w:val="40"/>
        </w:numPr>
        <w:tabs>
          <w:tab w:val="left" w:pos="305"/>
        </w:tabs>
        <w:spacing w:line="276" w:lineRule="auto"/>
        <w:ind w:right="20"/>
        <w:jc w:val="both"/>
        <w:rPr>
          <w:rFonts w:ascii="Calibri" w:hAnsi="Calibri" w:cs="Calibri"/>
          <w:sz w:val="20"/>
          <w:szCs w:val="20"/>
        </w:rPr>
      </w:pPr>
      <w:r w:rsidRPr="00214EE4">
        <w:rPr>
          <w:rFonts w:ascii="Calibri" w:hAnsi="Calibri" w:cs="Calibri"/>
          <w:sz w:val="20"/>
          <w:szCs w:val="20"/>
        </w:rPr>
        <w:t>gdy nasze świadczenia z tytułu niniejszej gwarancji osiągną sumę gwarancyjną określoną w gwarancji,</w:t>
      </w:r>
    </w:p>
    <w:p w14:paraId="642978DB" w14:textId="77777777" w:rsidR="004D3822" w:rsidRPr="00214EE4" w:rsidRDefault="004D3822" w:rsidP="000A300E">
      <w:pPr>
        <w:numPr>
          <w:ilvl w:val="0"/>
          <w:numId w:val="40"/>
        </w:numPr>
        <w:tabs>
          <w:tab w:val="left" w:pos="305"/>
        </w:tabs>
        <w:spacing w:line="276" w:lineRule="auto"/>
        <w:ind w:right="20"/>
        <w:jc w:val="both"/>
        <w:rPr>
          <w:rFonts w:ascii="Calibri" w:hAnsi="Calibri" w:cs="Calibri"/>
          <w:sz w:val="20"/>
          <w:szCs w:val="20"/>
        </w:rPr>
      </w:pPr>
      <w:r w:rsidRPr="00214EE4">
        <w:rPr>
          <w:rFonts w:ascii="Calibri" w:hAnsi="Calibri" w:cs="Calibri"/>
          <w:sz w:val="20"/>
          <w:szCs w:val="20"/>
        </w:rPr>
        <w:t xml:space="preserve"> po upływie okresu na jaki gwarancja została udzielona.</w:t>
      </w:r>
    </w:p>
    <w:p w14:paraId="260E529C" w14:textId="77777777" w:rsidR="004D3822" w:rsidRPr="00214EE4" w:rsidRDefault="004D3822" w:rsidP="004D3822">
      <w:pPr>
        <w:tabs>
          <w:tab w:val="left" w:pos="305"/>
        </w:tabs>
        <w:spacing w:line="276" w:lineRule="auto"/>
        <w:ind w:right="20"/>
        <w:jc w:val="both"/>
        <w:rPr>
          <w:rFonts w:ascii="Calibri" w:hAnsi="Calibri" w:cs="Calibri"/>
          <w:sz w:val="20"/>
          <w:szCs w:val="20"/>
        </w:rPr>
      </w:pPr>
      <w:r w:rsidRPr="00214EE4">
        <w:rPr>
          <w:rFonts w:ascii="Calibri" w:hAnsi="Calibri" w:cs="Calibri"/>
          <w:sz w:val="20"/>
          <w:szCs w:val="20"/>
        </w:rPr>
        <w:t>Zobowiązanie z tytułu niniejszej gwarancji wygasa z upływem terminu jej ważności, mimo jej niezwrócenia.</w:t>
      </w:r>
    </w:p>
    <w:p w14:paraId="0E83F77A" w14:textId="77777777" w:rsidR="004D3822" w:rsidRPr="00214EE4" w:rsidRDefault="004D3822" w:rsidP="004D3822">
      <w:pPr>
        <w:tabs>
          <w:tab w:val="left" w:pos="9923"/>
        </w:tabs>
        <w:spacing w:line="276" w:lineRule="auto"/>
        <w:ind w:right="41"/>
        <w:jc w:val="center"/>
        <w:rPr>
          <w:rFonts w:ascii="Calibri" w:hAnsi="Calibri" w:cs="Calibri"/>
          <w:sz w:val="20"/>
          <w:szCs w:val="20"/>
        </w:rPr>
      </w:pPr>
      <w:r w:rsidRPr="00214EE4">
        <w:rPr>
          <w:rFonts w:ascii="Calibri" w:hAnsi="Calibri" w:cs="Calibri"/>
          <w:sz w:val="20"/>
          <w:szCs w:val="20"/>
        </w:rPr>
        <w:t>III.</w:t>
      </w:r>
    </w:p>
    <w:p w14:paraId="77B9BDC3" w14:textId="77777777" w:rsidR="004D3822" w:rsidRPr="00214EE4" w:rsidRDefault="004D3822" w:rsidP="004D3822">
      <w:pPr>
        <w:spacing w:line="276" w:lineRule="auto"/>
        <w:jc w:val="both"/>
        <w:rPr>
          <w:rFonts w:ascii="Calibri" w:hAnsi="Calibri" w:cs="Calibri"/>
          <w:sz w:val="20"/>
          <w:szCs w:val="20"/>
        </w:rPr>
      </w:pPr>
      <w:r w:rsidRPr="00214EE4">
        <w:rPr>
          <w:rFonts w:ascii="Calibri" w:hAnsi="Calibri" w:cs="Calibri"/>
          <w:sz w:val="20"/>
          <w:szCs w:val="20"/>
        </w:rPr>
        <w:t xml:space="preserve">Niniejsza gwarancja obowiązuje od  …. i wygasa w dniu ........................, z zastrzeżeniem, że jeżeli wskazany termin ważności gwarancji upływa w sobotę, niedzielę lub dzień ustawowo wolny od pracy, wówczas termin ważności gwarancji ulega automatycznemu przesunięciu na pierwszy dzień roboczy po wskazanej dacie. </w:t>
      </w:r>
    </w:p>
    <w:p w14:paraId="2BB1D5C1" w14:textId="77777777" w:rsidR="004D3822" w:rsidRPr="00214EE4" w:rsidRDefault="004D3822" w:rsidP="004D3822">
      <w:pPr>
        <w:spacing w:line="276" w:lineRule="auto"/>
        <w:ind w:right="40"/>
        <w:jc w:val="both"/>
        <w:rPr>
          <w:rFonts w:ascii="Calibri" w:hAnsi="Calibri" w:cs="Calibri"/>
          <w:sz w:val="20"/>
          <w:szCs w:val="20"/>
        </w:rPr>
      </w:pPr>
    </w:p>
    <w:p w14:paraId="606226F3" w14:textId="77777777" w:rsidR="004D3822" w:rsidRPr="00214EE4" w:rsidRDefault="004D3822" w:rsidP="004D3822">
      <w:pPr>
        <w:spacing w:line="276" w:lineRule="auto"/>
        <w:ind w:right="40"/>
        <w:jc w:val="both"/>
        <w:rPr>
          <w:rFonts w:ascii="Calibri" w:hAnsi="Calibri" w:cs="Calibri"/>
          <w:sz w:val="20"/>
          <w:szCs w:val="20"/>
        </w:rPr>
      </w:pPr>
      <w:r w:rsidRPr="00214EE4">
        <w:rPr>
          <w:rFonts w:ascii="Calibri" w:hAnsi="Calibri" w:cs="Calibri"/>
          <w:sz w:val="20"/>
          <w:szCs w:val="20"/>
        </w:rPr>
        <w:t>Wszelkie spory wynikające z niniejszej gwarancji będą rozstrzygane według prawa polskiego przez sąd powszechny właściwy miejscowo dla siedziby Zamawiającego.</w:t>
      </w:r>
    </w:p>
    <w:p w14:paraId="307D3050" w14:textId="77777777" w:rsidR="004D3822" w:rsidRPr="00214EE4" w:rsidRDefault="004D3822" w:rsidP="004D3822">
      <w:pPr>
        <w:spacing w:line="276" w:lineRule="auto"/>
        <w:ind w:right="40"/>
        <w:jc w:val="both"/>
        <w:rPr>
          <w:rFonts w:ascii="Calibri" w:hAnsi="Calibri" w:cs="Calibri"/>
          <w:sz w:val="20"/>
          <w:szCs w:val="20"/>
        </w:rPr>
      </w:pPr>
      <w:r w:rsidRPr="00214EE4">
        <w:rPr>
          <w:rFonts w:ascii="Calibri" w:hAnsi="Calibri" w:cs="Calibri"/>
          <w:sz w:val="20"/>
          <w:szCs w:val="20"/>
        </w:rPr>
        <w:t>Oświadczenie Zamawiającego o zwolnieniu wadium może zostać złożone w formie elektronicznej i powinno być opatrzone kwalifikowanym podpisem elektronicznym zgodnie z zasadami reprezentacji Zamawiającego określonymi w KRS lub przez pełnomocnika, na następujący adres poczty elektronicznej Gwaranta: .....@.............</w:t>
      </w:r>
    </w:p>
    <w:p w14:paraId="4DB34674" w14:textId="77777777" w:rsidR="004D3822" w:rsidRPr="00214EE4" w:rsidRDefault="004D3822" w:rsidP="004D3822">
      <w:pPr>
        <w:spacing w:before="120" w:after="200" w:line="276" w:lineRule="auto"/>
        <w:ind w:right="40"/>
        <w:jc w:val="both"/>
        <w:rPr>
          <w:rFonts w:ascii="Calibri" w:hAnsi="Calibri" w:cs="Calibri"/>
          <w:sz w:val="20"/>
          <w:szCs w:val="20"/>
          <w:lang w:val="pl"/>
        </w:rPr>
      </w:pPr>
    </w:p>
    <w:tbl>
      <w:tblPr>
        <w:tblW w:w="0" w:type="auto"/>
        <w:tblLook w:val="04A0" w:firstRow="1" w:lastRow="0" w:firstColumn="1" w:lastColumn="0" w:noHBand="0" w:noVBand="1"/>
      </w:tblPr>
      <w:tblGrid>
        <w:gridCol w:w="4531"/>
        <w:gridCol w:w="4531"/>
      </w:tblGrid>
      <w:tr w:rsidR="004D3822" w:rsidRPr="00214EE4" w14:paraId="1AAD34F9" w14:textId="77777777" w:rsidTr="00CA75D9">
        <w:tc>
          <w:tcPr>
            <w:tcW w:w="4531" w:type="dxa"/>
          </w:tcPr>
          <w:p w14:paraId="71A29E5D" w14:textId="77777777" w:rsidR="004D3822" w:rsidRPr="00214EE4" w:rsidRDefault="004D3822" w:rsidP="00CA75D9">
            <w:pPr>
              <w:spacing w:line="276" w:lineRule="auto"/>
              <w:rPr>
                <w:rFonts w:ascii="Calibri" w:eastAsia="Calibri" w:hAnsi="Calibri" w:cs="Calibri"/>
                <w:b/>
                <w:snapToGrid w:val="0"/>
                <w:sz w:val="20"/>
                <w:szCs w:val="20"/>
                <w:lang w:eastAsia="en-US"/>
              </w:rPr>
            </w:pPr>
            <w:r w:rsidRPr="00214EE4">
              <w:rPr>
                <w:rFonts w:ascii="Calibri" w:eastAsia="Calibri" w:hAnsi="Calibri" w:cs="Calibri"/>
                <w:sz w:val="20"/>
                <w:szCs w:val="20"/>
              </w:rPr>
              <w:t>…………………………………………..</w:t>
            </w:r>
          </w:p>
        </w:tc>
        <w:tc>
          <w:tcPr>
            <w:tcW w:w="4531" w:type="dxa"/>
          </w:tcPr>
          <w:p w14:paraId="06A247E8" w14:textId="77777777" w:rsidR="004D3822" w:rsidRPr="00214EE4" w:rsidRDefault="004D3822" w:rsidP="00CA75D9">
            <w:pPr>
              <w:spacing w:line="276" w:lineRule="auto"/>
              <w:rPr>
                <w:rFonts w:ascii="Calibri" w:eastAsia="Calibri" w:hAnsi="Calibri" w:cs="Calibri"/>
                <w:b/>
                <w:snapToGrid w:val="0"/>
                <w:sz w:val="20"/>
                <w:szCs w:val="20"/>
                <w:lang w:eastAsia="en-US"/>
              </w:rPr>
            </w:pPr>
            <w:r w:rsidRPr="00214EE4">
              <w:rPr>
                <w:rFonts w:ascii="Calibri" w:eastAsia="Calibri" w:hAnsi="Calibri" w:cs="Calibri"/>
                <w:sz w:val="20"/>
                <w:szCs w:val="20"/>
              </w:rPr>
              <w:t>…………………………………………………..</w:t>
            </w:r>
          </w:p>
        </w:tc>
      </w:tr>
      <w:tr w:rsidR="004D3822" w:rsidRPr="00214EE4" w14:paraId="76C37414" w14:textId="77777777" w:rsidTr="00CA75D9">
        <w:tc>
          <w:tcPr>
            <w:tcW w:w="4531" w:type="dxa"/>
          </w:tcPr>
          <w:p w14:paraId="01D5F5F3" w14:textId="77777777" w:rsidR="004D3822" w:rsidRPr="00214EE4" w:rsidRDefault="004D3822" w:rsidP="00CA75D9">
            <w:pPr>
              <w:spacing w:line="276" w:lineRule="auto"/>
              <w:rPr>
                <w:rFonts w:ascii="Calibri" w:eastAsia="Calibri" w:hAnsi="Calibri" w:cs="Calibri"/>
                <w:b/>
                <w:i/>
                <w:snapToGrid w:val="0"/>
                <w:sz w:val="20"/>
                <w:szCs w:val="20"/>
                <w:lang w:eastAsia="en-US"/>
              </w:rPr>
            </w:pPr>
            <w:r w:rsidRPr="00214EE4">
              <w:rPr>
                <w:rFonts w:ascii="Calibri" w:eastAsia="Calibri" w:hAnsi="Calibri" w:cs="Calibri"/>
                <w:i/>
                <w:sz w:val="20"/>
                <w:szCs w:val="20"/>
              </w:rPr>
              <w:t xml:space="preserve">    miejscowość i data</w:t>
            </w:r>
          </w:p>
        </w:tc>
        <w:tc>
          <w:tcPr>
            <w:tcW w:w="4531" w:type="dxa"/>
          </w:tcPr>
          <w:p w14:paraId="08491551" w14:textId="77777777" w:rsidR="004D3822" w:rsidRPr="00214EE4" w:rsidRDefault="004D3822" w:rsidP="00CA75D9">
            <w:pPr>
              <w:spacing w:line="276" w:lineRule="auto"/>
              <w:rPr>
                <w:rFonts w:ascii="Calibri" w:eastAsia="Calibri" w:hAnsi="Calibri" w:cs="Calibri"/>
                <w:b/>
                <w:i/>
                <w:snapToGrid w:val="0"/>
                <w:sz w:val="20"/>
                <w:szCs w:val="20"/>
                <w:lang w:eastAsia="en-US"/>
              </w:rPr>
            </w:pPr>
            <w:r w:rsidRPr="00214EE4">
              <w:rPr>
                <w:rFonts w:ascii="Calibri" w:eastAsia="Calibri" w:hAnsi="Calibri" w:cs="Calibri"/>
                <w:i/>
                <w:sz w:val="20"/>
                <w:szCs w:val="20"/>
              </w:rPr>
              <w:t>podpis osoby uprawnionej do reprezentacji Gwaranta</w:t>
            </w:r>
          </w:p>
        </w:tc>
      </w:tr>
      <w:bookmarkEnd w:id="20"/>
      <w:bookmarkEnd w:id="21"/>
    </w:tbl>
    <w:p w14:paraId="4349282E" w14:textId="77777777" w:rsidR="004D3822" w:rsidRDefault="004D3822" w:rsidP="00A35A1F">
      <w:pPr>
        <w:ind w:right="23"/>
        <w:jc w:val="center"/>
        <w:outlineLvl w:val="1"/>
        <w:rPr>
          <w:rFonts w:ascii="Calibri" w:hAnsi="Calibri" w:cs="Calibri"/>
          <w:b/>
          <w:sz w:val="20"/>
          <w:szCs w:val="20"/>
        </w:rPr>
      </w:pPr>
    </w:p>
    <w:p w14:paraId="68974041" w14:textId="77777777" w:rsidR="004D3822" w:rsidRDefault="004D3822" w:rsidP="00A35A1F">
      <w:pPr>
        <w:ind w:right="23"/>
        <w:jc w:val="center"/>
        <w:outlineLvl w:val="1"/>
        <w:rPr>
          <w:rFonts w:ascii="Calibri" w:hAnsi="Calibri" w:cs="Calibri"/>
          <w:b/>
          <w:sz w:val="20"/>
          <w:szCs w:val="20"/>
        </w:rPr>
      </w:pPr>
    </w:p>
    <w:p w14:paraId="0D88EBC3" w14:textId="77777777" w:rsidR="004D3822" w:rsidRDefault="004D3822" w:rsidP="00A35A1F">
      <w:pPr>
        <w:ind w:right="23"/>
        <w:jc w:val="center"/>
        <w:outlineLvl w:val="1"/>
        <w:rPr>
          <w:rFonts w:ascii="Calibri" w:hAnsi="Calibri" w:cs="Calibri"/>
          <w:b/>
          <w:sz w:val="20"/>
          <w:szCs w:val="20"/>
        </w:rPr>
      </w:pPr>
    </w:p>
    <w:p w14:paraId="58C94BC4" w14:textId="77777777" w:rsidR="004D3822" w:rsidRDefault="004D3822" w:rsidP="00A35A1F">
      <w:pPr>
        <w:ind w:right="23"/>
        <w:jc w:val="center"/>
        <w:outlineLvl w:val="1"/>
        <w:rPr>
          <w:rFonts w:ascii="Calibri" w:hAnsi="Calibri" w:cs="Calibri"/>
          <w:b/>
          <w:sz w:val="20"/>
          <w:szCs w:val="20"/>
        </w:rPr>
      </w:pPr>
    </w:p>
    <w:p w14:paraId="3D6C7352" w14:textId="77777777" w:rsidR="004D3822" w:rsidRDefault="004D3822" w:rsidP="00A35A1F">
      <w:pPr>
        <w:ind w:right="23"/>
        <w:jc w:val="center"/>
        <w:outlineLvl w:val="1"/>
        <w:rPr>
          <w:rFonts w:ascii="Calibri" w:hAnsi="Calibri" w:cs="Calibri"/>
          <w:b/>
          <w:sz w:val="20"/>
          <w:szCs w:val="20"/>
        </w:rPr>
      </w:pPr>
    </w:p>
    <w:p w14:paraId="0490F7D2" w14:textId="77777777" w:rsidR="004D3822" w:rsidRDefault="004D3822" w:rsidP="00A35A1F">
      <w:pPr>
        <w:ind w:right="23"/>
        <w:jc w:val="center"/>
        <w:outlineLvl w:val="1"/>
        <w:rPr>
          <w:rFonts w:ascii="Calibri" w:hAnsi="Calibri" w:cs="Calibri"/>
          <w:b/>
          <w:sz w:val="20"/>
          <w:szCs w:val="20"/>
        </w:rPr>
      </w:pPr>
    </w:p>
    <w:p w14:paraId="487FDD66" w14:textId="77777777" w:rsidR="004D3822" w:rsidRDefault="004D3822" w:rsidP="00A35A1F">
      <w:pPr>
        <w:ind w:right="23"/>
        <w:jc w:val="center"/>
        <w:outlineLvl w:val="1"/>
        <w:rPr>
          <w:rFonts w:ascii="Calibri" w:hAnsi="Calibri" w:cs="Calibri"/>
          <w:b/>
          <w:sz w:val="20"/>
          <w:szCs w:val="20"/>
        </w:rPr>
      </w:pPr>
    </w:p>
    <w:p w14:paraId="6C5D6F0A" w14:textId="77777777" w:rsidR="004D3822" w:rsidRDefault="004D3822" w:rsidP="00A35A1F">
      <w:pPr>
        <w:ind w:right="23"/>
        <w:jc w:val="center"/>
        <w:outlineLvl w:val="1"/>
        <w:rPr>
          <w:rFonts w:ascii="Calibri" w:hAnsi="Calibri" w:cs="Calibri"/>
          <w:b/>
          <w:sz w:val="20"/>
          <w:szCs w:val="20"/>
        </w:rPr>
      </w:pPr>
    </w:p>
    <w:p w14:paraId="5779BC6E" w14:textId="77777777" w:rsidR="004D3822" w:rsidRDefault="004D3822" w:rsidP="00A35A1F">
      <w:pPr>
        <w:ind w:right="23"/>
        <w:jc w:val="center"/>
        <w:outlineLvl w:val="1"/>
        <w:rPr>
          <w:rFonts w:ascii="Calibri" w:hAnsi="Calibri" w:cs="Calibri"/>
          <w:b/>
          <w:sz w:val="20"/>
          <w:szCs w:val="20"/>
        </w:rPr>
      </w:pPr>
    </w:p>
    <w:p w14:paraId="743EB414" w14:textId="77777777" w:rsidR="004D3822" w:rsidRDefault="004D3822" w:rsidP="00A35A1F">
      <w:pPr>
        <w:ind w:right="23"/>
        <w:jc w:val="center"/>
        <w:outlineLvl w:val="1"/>
        <w:rPr>
          <w:rFonts w:ascii="Calibri" w:hAnsi="Calibri" w:cs="Calibri"/>
          <w:b/>
          <w:sz w:val="20"/>
          <w:szCs w:val="20"/>
        </w:rPr>
      </w:pPr>
    </w:p>
    <w:p w14:paraId="248F6797" w14:textId="77777777" w:rsidR="004D3822" w:rsidRDefault="004D3822" w:rsidP="00A35A1F">
      <w:pPr>
        <w:ind w:right="23"/>
        <w:jc w:val="center"/>
        <w:outlineLvl w:val="1"/>
        <w:rPr>
          <w:rFonts w:ascii="Calibri" w:hAnsi="Calibri" w:cs="Calibri"/>
          <w:b/>
          <w:sz w:val="20"/>
          <w:szCs w:val="20"/>
        </w:rPr>
      </w:pPr>
    </w:p>
    <w:p w14:paraId="2C85DD4E" w14:textId="77777777" w:rsidR="004D3822" w:rsidRDefault="004D3822" w:rsidP="00A35A1F">
      <w:pPr>
        <w:ind w:right="23"/>
        <w:jc w:val="center"/>
        <w:outlineLvl w:val="1"/>
        <w:rPr>
          <w:rFonts w:ascii="Calibri" w:hAnsi="Calibri" w:cs="Calibri"/>
          <w:b/>
          <w:sz w:val="20"/>
          <w:szCs w:val="20"/>
        </w:rPr>
      </w:pPr>
    </w:p>
    <w:p w14:paraId="2687BDD3" w14:textId="77777777" w:rsidR="004D3822" w:rsidRDefault="004D3822" w:rsidP="00A35A1F">
      <w:pPr>
        <w:ind w:right="23"/>
        <w:jc w:val="center"/>
        <w:outlineLvl w:val="1"/>
        <w:rPr>
          <w:rFonts w:ascii="Calibri" w:hAnsi="Calibri" w:cs="Calibri"/>
          <w:b/>
          <w:sz w:val="20"/>
          <w:szCs w:val="20"/>
        </w:rPr>
      </w:pPr>
    </w:p>
    <w:p w14:paraId="4089FBE1" w14:textId="77777777" w:rsidR="004D3822" w:rsidRDefault="004D3822" w:rsidP="00A35A1F">
      <w:pPr>
        <w:ind w:right="23"/>
        <w:jc w:val="center"/>
        <w:outlineLvl w:val="1"/>
        <w:rPr>
          <w:rFonts w:ascii="Calibri" w:hAnsi="Calibri" w:cs="Calibri"/>
          <w:b/>
          <w:sz w:val="20"/>
          <w:szCs w:val="20"/>
        </w:rPr>
      </w:pPr>
    </w:p>
    <w:p w14:paraId="0890B15F" w14:textId="77777777" w:rsidR="004D3822" w:rsidRDefault="004D3822" w:rsidP="00A35A1F">
      <w:pPr>
        <w:ind w:right="23"/>
        <w:jc w:val="center"/>
        <w:outlineLvl w:val="1"/>
        <w:rPr>
          <w:rFonts w:ascii="Calibri" w:hAnsi="Calibri" w:cs="Calibri"/>
          <w:b/>
          <w:sz w:val="20"/>
          <w:szCs w:val="20"/>
        </w:rPr>
      </w:pPr>
    </w:p>
    <w:p w14:paraId="31F139B1" w14:textId="77777777" w:rsidR="00214EE4" w:rsidRDefault="00214EE4" w:rsidP="00A35A1F">
      <w:pPr>
        <w:ind w:right="23"/>
        <w:jc w:val="center"/>
        <w:outlineLvl w:val="1"/>
        <w:rPr>
          <w:rFonts w:ascii="Calibri" w:hAnsi="Calibri" w:cs="Calibri"/>
          <w:b/>
          <w:sz w:val="20"/>
          <w:szCs w:val="20"/>
        </w:rPr>
      </w:pPr>
    </w:p>
    <w:p w14:paraId="0E3F0D47" w14:textId="77777777" w:rsidR="00214EE4" w:rsidRDefault="00214EE4" w:rsidP="00A35A1F">
      <w:pPr>
        <w:ind w:right="23"/>
        <w:jc w:val="center"/>
        <w:outlineLvl w:val="1"/>
        <w:rPr>
          <w:rFonts w:ascii="Calibri" w:hAnsi="Calibri" w:cs="Calibri"/>
          <w:b/>
          <w:sz w:val="20"/>
          <w:szCs w:val="20"/>
        </w:rPr>
      </w:pPr>
    </w:p>
    <w:p w14:paraId="23ED0555" w14:textId="77777777" w:rsidR="00214EE4" w:rsidRDefault="00214EE4" w:rsidP="00A35A1F">
      <w:pPr>
        <w:ind w:right="23"/>
        <w:jc w:val="center"/>
        <w:outlineLvl w:val="1"/>
        <w:rPr>
          <w:rFonts w:ascii="Calibri" w:hAnsi="Calibri" w:cs="Calibri"/>
          <w:b/>
          <w:sz w:val="20"/>
          <w:szCs w:val="20"/>
        </w:rPr>
      </w:pPr>
    </w:p>
    <w:p w14:paraId="56F24B9E" w14:textId="77777777" w:rsidR="00214EE4" w:rsidRDefault="00214EE4" w:rsidP="00A35A1F">
      <w:pPr>
        <w:ind w:right="23"/>
        <w:jc w:val="center"/>
        <w:outlineLvl w:val="1"/>
        <w:rPr>
          <w:rFonts w:ascii="Calibri" w:hAnsi="Calibri" w:cs="Calibri"/>
          <w:b/>
          <w:sz w:val="20"/>
          <w:szCs w:val="20"/>
        </w:rPr>
      </w:pPr>
    </w:p>
    <w:p w14:paraId="284BE004" w14:textId="77777777" w:rsidR="00214EE4" w:rsidRDefault="00214EE4" w:rsidP="00A35A1F">
      <w:pPr>
        <w:ind w:right="23"/>
        <w:jc w:val="center"/>
        <w:outlineLvl w:val="1"/>
        <w:rPr>
          <w:rFonts w:ascii="Calibri" w:hAnsi="Calibri" w:cs="Calibri"/>
          <w:b/>
          <w:sz w:val="20"/>
          <w:szCs w:val="20"/>
        </w:rPr>
      </w:pPr>
    </w:p>
    <w:p w14:paraId="01DDB759" w14:textId="77777777" w:rsidR="00214EE4" w:rsidRDefault="00214EE4" w:rsidP="00A35A1F">
      <w:pPr>
        <w:ind w:right="23"/>
        <w:jc w:val="center"/>
        <w:outlineLvl w:val="1"/>
        <w:rPr>
          <w:rFonts w:ascii="Calibri" w:hAnsi="Calibri" w:cs="Calibri"/>
          <w:b/>
          <w:sz w:val="20"/>
          <w:szCs w:val="20"/>
        </w:rPr>
      </w:pPr>
    </w:p>
    <w:p w14:paraId="31CF8628" w14:textId="77777777" w:rsidR="00214EE4" w:rsidRDefault="00214EE4" w:rsidP="00A35A1F">
      <w:pPr>
        <w:ind w:right="23"/>
        <w:jc w:val="center"/>
        <w:outlineLvl w:val="1"/>
        <w:rPr>
          <w:rFonts w:ascii="Calibri" w:hAnsi="Calibri" w:cs="Calibri"/>
          <w:b/>
          <w:sz w:val="20"/>
          <w:szCs w:val="20"/>
        </w:rPr>
      </w:pPr>
    </w:p>
    <w:p w14:paraId="015A888D" w14:textId="77777777" w:rsidR="00214EE4" w:rsidRDefault="00214EE4" w:rsidP="00A35A1F">
      <w:pPr>
        <w:ind w:right="23"/>
        <w:jc w:val="center"/>
        <w:outlineLvl w:val="1"/>
        <w:rPr>
          <w:rFonts w:ascii="Calibri" w:hAnsi="Calibri" w:cs="Calibri"/>
          <w:b/>
          <w:sz w:val="20"/>
          <w:szCs w:val="20"/>
        </w:rPr>
      </w:pPr>
    </w:p>
    <w:p w14:paraId="09352F71" w14:textId="77777777" w:rsidR="00214EE4" w:rsidRDefault="00214EE4" w:rsidP="00A35A1F">
      <w:pPr>
        <w:ind w:right="23"/>
        <w:jc w:val="center"/>
        <w:outlineLvl w:val="1"/>
        <w:rPr>
          <w:rFonts w:ascii="Calibri" w:hAnsi="Calibri" w:cs="Calibri"/>
          <w:b/>
          <w:sz w:val="20"/>
          <w:szCs w:val="20"/>
        </w:rPr>
      </w:pPr>
    </w:p>
    <w:p w14:paraId="5869A797" w14:textId="77777777" w:rsidR="00214EE4" w:rsidRDefault="00214EE4" w:rsidP="00A35A1F">
      <w:pPr>
        <w:ind w:right="23"/>
        <w:jc w:val="center"/>
        <w:outlineLvl w:val="1"/>
        <w:rPr>
          <w:rFonts w:ascii="Calibri" w:hAnsi="Calibri" w:cs="Calibri"/>
          <w:b/>
          <w:sz w:val="20"/>
          <w:szCs w:val="20"/>
        </w:rPr>
      </w:pPr>
    </w:p>
    <w:p w14:paraId="15B8925F" w14:textId="785AF623" w:rsidR="000C03B2" w:rsidRDefault="000C03B2" w:rsidP="00FB7C92">
      <w:pPr>
        <w:pStyle w:val="Ania2"/>
        <w:jc w:val="left"/>
        <w:rPr>
          <w:rFonts w:cs="Calibri"/>
          <w:b/>
        </w:rPr>
      </w:pPr>
      <w:bookmarkStart w:id="22" w:name="_Toc206407617"/>
    </w:p>
    <w:p w14:paraId="7A893F14" w14:textId="77777777" w:rsidR="000C03B2" w:rsidRDefault="000C03B2" w:rsidP="00A35A1F">
      <w:pPr>
        <w:pStyle w:val="Ania2"/>
        <w:jc w:val="right"/>
        <w:rPr>
          <w:rFonts w:cs="Calibri"/>
          <w:b/>
        </w:rPr>
      </w:pPr>
    </w:p>
    <w:p w14:paraId="63C30EEE" w14:textId="77777777" w:rsidR="00600D7F" w:rsidRDefault="00600D7F">
      <w:pPr>
        <w:rPr>
          <w:rFonts w:ascii="Calibri" w:hAnsi="Calibri" w:cs="Calibri"/>
          <w:b/>
          <w:sz w:val="20"/>
          <w:szCs w:val="20"/>
        </w:rPr>
      </w:pPr>
      <w:r>
        <w:rPr>
          <w:rFonts w:cs="Calibri"/>
          <w:b/>
        </w:rPr>
        <w:br w:type="page"/>
      </w:r>
    </w:p>
    <w:p w14:paraId="1EC8856E" w14:textId="4A741E81" w:rsidR="000C4D70" w:rsidRDefault="00A35A1F" w:rsidP="00A35A1F">
      <w:pPr>
        <w:pStyle w:val="Ania2"/>
        <w:jc w:val="right"/>
        <w:rPr>
          <w:rFonts w:cs="Calibri"/>
          <w:b/>
        </w:rPr>
      </w:pPr>
      <w:r w:rsidRPr="00E93879">
        <w:rPr>
          <w:rFonts w:cs="Calibri"/>
          <w:b/>
        </w:rPr>
        <w:lastRenderedPageBreak/>
        <w:t xml:space="preserve">Załącznik nr 5 – Wzór gwarancji </w:t>
      </w:r>
      <w:r w:rsidR="004D3822">
        <w:rPr>
          <w:rFonts w:cs="Calibri"/>
          <w:b/>
        </w:rPr>
        <w:t>zabezpieczenia należytego wykonania umowy</w:t>
      </w:r>
      <w:bookmarkEnd w:id="22"/>
    </w:p>
    <w:p w14:paraId="0DB38828" w14:textId="77777777" w:rsidR="00214EE4" w:rsidRDefault="00214EE4" w:rsidP="00A35A1F">
      <w:pPr>
        <w:pStyle w:val="Ania2"/>
        <w:jc w:val="right"/>
        <w:rPr>
          <w:rFonts w:cs="Calibri"/>
          <w:b/>
        </w:rPr>
      </w:pPr>
    </w:p>
    <w:p w14:paraId="3B7B2D0A" w14:textId="77777777" w:rsidR="004D3822" w:rsidRPr="004D3822" w:rsidRDefault="004D3822" w:rsidP="004D3822">
      <w:pPr>
        <w:widowControl w:val="0"/>
        <w:ind w:left="45"/>
        <w:contextualSpacing/>
        <w:jc w:val="center"/>
        <w:outlineLvl w:val="1"/>
        <w:rPr>
          <w:rFonts w:ascii="Calibri" w:hAnsi="Calibri" w:cs="Calibri"/>
          <w:b/>
          <w:szCs w:val="24"/>
        </w:rPr>
      </w:pPr>
      <w:r w:rsidRPr="004D3822">
        <w:rPr>
          <w:rFonts w:ascii="Calibri" w:hAnsi="Calibri" w:cs="Calibri"/>
          <w:b/>
          <w:szCs w:val="24"/>
        </w:rPr>
        <w:t>WZÓR GWARANCJI BANKOWEJ/UBEZPIECZENIOWEJ NR………………</w:t>
      </w:r>
    </w:p>
    <w:p w14:paraId="7F7BAF8C" w14:textId="77777777" w:rsidR="004D3822" w:rsidRPr="004D3822" w:rsidRDefault="004D3822" w:rsidP="004D3822">
      <w:pPr>
        <w:widowControl w:val="0"/>
        <w:ind w:left="45"/>
        <w:contextualSpacing/>
        <w:jc w:val="center"/>
        <w:outlineLvl w:val="1"/>
        <w:rPr>
          <w:rFonts w:ascii="Calibri" w:hAnsi="Calibri" w:cs="Calibri"/>
          <w:b/>
          <w:szCs w:val="24"/>
        </w:rPr>
      </w:pPr>
      <w:r w:rsidRPr="004D3822">
        <w:rPr>
          <w:rFonts w:ascii="Calibri" w:hAnsi="Calibri" w:cs="Calibri"/>
          <w:b/>
          <w:szCs w:val="24"/>
        </w:rPr>
        <w:t>ZABEZPIECZAJĄCEJ NALEŻYTE WYKONANIE UMOWY</w:t>
      </w:r>
      <w:r w:rsidRPr="004D3822">
        <w:rPr>
          <w:rFonts w:ascii="Calibri" w:hAnsi="Calibri" w:cs="Calibri"/>
          <w:b/>
          <w:szCs w:val="24"/>
          <w:vertAlign w:val="superscript"/>
          <w:lang w:eastAsia="en-US"/>
        </w:rPr>
        <w:footnoteReference w:id="6"/>
      </w:r>
    </w:p>
    <w:p w14:paraId="470A82AC" w14:textId="77777777" w:rsidR="004D3822" w:rsidRPr="00214EE4" w:rsidRDefault="004D3822" w:rsidP="004D3822">
      <w:pPr>
        <w:widowControl w:val="0"/>
        <w:spacing w:line="360" w:lineRule="auto"/>
        <w:ind w:left="44"/>
        <w:contextualSpacing/>
        <w:jc w:val="center"/>
        <w:rPr>
          <w:rFonts w:ascii="Calibri" w:hAnsi="Calibri" w:cs="Calibri"/>
          <w:sz w:val="20"/>
          <w:szCs w:val="20"/>
        </w:rPr>
      </w:pPr>
      <w:r w:rsidRPr="00214EE4">
        <w:rPr>
          <w:rFonts w:ascii="Calibri" w:hAnsi="Calibri" w:cs="Calibri"/>
          <w:sz w:val="20"/>
          <w:szCs w:val="20"/>
        </w:rPr>
        <w:t>I.</w:t>
      </w:r>
    </w:p>
    <w:p w14:paraId="7943E137" w14:textId="77777777" w:rsidR="004D3822" w:rsidRPr="00214EE4" w:rsidRDefault="004D3822" w:rsidP="004D3822">
      <w:pPr>
        <w:widowControl w:val="0"/>
        <w:spacing w:line="276" w:lineRule="auto"/>
        <w:ind w:left="44"/>
        <w:contextualSpacing/>
        <w:jc w:val="both"/>
        <w:rPr>
          <w:rFonts w:ascii="Calibri" w:hAnsi="Calibri" w:cs="Calibri"/>
          <w:sz w:val="20"/>
          <w:szCs w:val="20"/>
        </w:rPr>
      </w:pPr>
      <w:r w:rsidRPr="00214EE4">
        <w:rPr>
          <w:rFonts w:ascii="Calibri" w:hAnsi="Calibri" w:cs="Calibri"/>
          <w:sz w:val="20"/>
          <w:szCs w:val="20"/>
        </w:rPr>
        <w:t xml:space="preserve">W związku z faktem, iż nasz Klient </w:t>
      </w:r>
    </w:p>
    <w:p w14:paraId="3C23E7ED" w14:textId="77777777" w:rsidR="004D3822" w:rsidRPr="00214EE4" w:rsidRDefault="004D3822" w:rsidP="004D3822">
      <w:pPr>
        <w:widowControl w:val="0"/>
        <w:spacing w:line="276" w:lineRule="auto"/>
        <w:ind w:left="44"/>
        <w:contextualSpacing/>
        <w:jc w:val="both"/>
        <w:rPr>
          <w:rFonts w:ascii="Calibri" w:hAnsi="Calibri" w:cs="Calibri"/>
          <w:i/>
          <w:sz w:val="20"/>
          <w:szCs w:val="20"/>
        </w:rPr>
      </w:pPr>
      <w:r w:rsidRPr="00214EE4">
        <w:rPr>
          <w:rFonts w:ascii="Calibri" w:hAnsi="Calibri" w:cs="Calibri"/>
          <w:b/>
          <w:i/>
          <w:sz w:val="20"/>
          <w:szCs w:val="20"/>
        </w:rPr>
        <w:t xml:space="preserve">……………………. siedzibą w …………… adres: ………………………, </w:t>
      </w:r>
      <w:r w:rsidRPr="00214EE4">
        <w:rPr>
          <w:rFonts w:ascii="Calibri" w:hAnsi="Calibri" w:cs="Calibri"/>
          <w:i/>
          <w:sz w:val="20"/>
          <w:szCs w:val="20"/>
        </w:rPr>
        <w:t xml:space="preserve">, wpisany do rejestru przedsiębiorców Krajowego Rejestru Sądowego prowadzonego przez Sąd Rejonowy dla …………….. wydział Gospodarczy Krajowego Rejestru Sądowego pod numerem KRS ………………..*, NIP </w:t>
      </w:r>
      <w:r w:rsidRPr="00214EE4">
        <w:rPr>
          <w:rFonts w:ascii="Calibri" w:hAnsi="Calibri" w:cs="Calibri"/>
          <w:bCs/>
          <w:i/>
          <w:sz w:val="20"/>
          <w:szCs w:val="20"/>
        </w:rPr>
        <w:t>…..</w:t>
      </w:r>
      <w:r w:rsidRPr="00214EE4">
        <w:rPr>
          <w:rFonts w:ascii="Calibri" w:hAnsi="Calibri" w:cs="Calibri"/>
          <w:i/>
          <w:sz w:val="20"/>
          <w:szCs w:val="20"/>
        </w:rPr>
        <w:t xml:space="preserve">, REGON </w:t>
      </w:r>
      <w:r w:rsidRPr="00214EE4">
        <w:rPr>
          <w:rFonts w:ascii="Calibri" w:hAnsi="Calibri" w:cs="Calibri"/>
          <w:bCs/>
          <w:i/>
          <w:sz w:val="20"/>
          <w:szCs w:val="20"/>
        </w:rPr>
        <w:t>……………</w:t>
      </w:r>
    </w:p>
    <w:p w14:paraId="48854D22" w14:textId="77777777" w:rsidR="004D3822" w:rsidRPr="00214EE4" w:rsidRDefault="004D3822" w:rsidP="004D3822">
      <w:pPr>
        <w:widowControl w:val="0"/>
        <w:spacing w:line="276" w:lineRule="auto"/>
        <w:ind w:left="44"/>
        <w:contextualSpacing/>
        <w:jc w:val="both"/>
        <w:rPr>
          <w:rFonts w:ascii="Calibri" w:hAnsi="Calibri" w:cs="Calibri"/>
          <w:sz w:val="20"/>
          <w:szCs w:val="20"/>
        </w:rPr>
      </w:pPr>
      <w:r w:rsidRPr="00214EE4">
        <w:rPr>
          <w:rFonts w:ascii="Calibri" w:hAnsi="Calibri" w:cs="Calibri"/>
          <w:b/>
          <w:bCs/>
          <w:i/>
          <w:sz w:val="20"/>
          <w:szCs w:val="20"/>
        </w:rPr>
        <w:t>Pan/Pani ………</w:t>
      </w:r>
      <w:r w:rsidRPr="00214EE4">
        <w:rPr>
          <w:rFonts w:ascii="Calibri" w:hAnsi="Calibri" w:cs="Calibri"/>
          <w:i/>
          <w:sz w:val="20"/>
          <w:szCs w:val="20"/>
        </w:rPr>
        <w:t xml:space="preserve"> prowadzący/a działalność gospodarczą pod nazwą </w:t>
      </w:r>
      <w:r w:rsidRPr="00214EE4">
        <w:rPr>
          <w:rFonts w:ascii="Calibri" w:hAnsi="Calibri" w:cs="Calibri"/>
          <w:b/>
          <w:bCs/>
          <w:i/>
          <w:sz w:val="20"/>
          <w:szCs w:val="20"/>
        </w:rPr>
        <w:t>………………</w:t>
      </w:r>
      <w:r w:rsidRPr="00214EE4">
        <w:rPr>
          <w:rFonts w:ascii="Calibri" w:hAnsi="Calibri" w:cs="Calibri"/>
          <w:i/>
          <w:sz w:val="20"/>
          <w:szCs w:val="20"/>
        </w:rPr>
        <w:t xml:space="preserve">, z siedzibą w ……, przy ulicy …, (kod pocztowy), wpisanym/ą do Centralnej Ewidencji i Informacji o Działalności Gospodarczej prowadzonej przez Ministra Rozwoju i Technologii (CEIDG), NIP </w:t>
      </w:r>
      <w:r w:rsidRPr="00214EE4">
        <w:rPr>
          <w:rFonts w:ascii="Calibri" w:hAnsi="Calibri" w:cs="Calibri"/>
          <w:bCs/>
          <w:i/>
          <w:sz w:val="20"/>
          <w:szCs w:val="20"/>
        </w:rPr>
        <w:t>…..</w:t>
      </w:r>
      <w:r w:rsidRPr="00214EE4">
        <w:rPr>
          <w:rFonts w:ascii="Calibri" w:hAnsi="Calibri" w:cs="Calibri"/>
          <w:i/>
          <w:sz w:val="20"/>
          <w:szCs w:val="20"/>
        </w:rPr>
        <w:t xml:space="preserve">, REGON </w:t>
      </w:r>
      <w:r w:rsidRPr="00214EE4">
        <w:rPr>
          <w:rFonts w:ascii="Calibri" w:hAnsi="Calibri" w:cs="Calibri"/>
          <w:bCs/>
          <w:i/>
          <w:sz w:val="20"/>
          <w:szCs w:val="20"/>
        </w:rPr>
        <w:t>……………</w:t>
      </w:r>
      <w:r w:rsidRPr="00214EE4">
        <w:rPr>
          <w:rFonts w:ascii="Calibri" w:hAnsi="Calibri" w:cs="Calibri"/>
          <w:i/>
          <w:sz w:val="20"/>
          <w:szCs w:val="20"/>
        </w:rPr>
        <w:t>*</w:t>
      </w:r>
    </w:p>
    <w:p w14:paraId="3CECE99E" w14:textId="77777777" w:rsidR="004D3822" w:rsidRPr="00214EE4" w:rsidRDefault="004D3822" w:rsidP="004D3822">
      <w:pPr>
        <w:widowControl w:val="0"/>
        <w:spacing w:line="276" w:lineRule="auto"/>
        <w:ind w:left="44"/>
        <w:contextualSpacing/>
        <w:jc w:val="both"/>
        <w:rPr>
          <w:rFonts w:ascii="Calibri" w:hAnsi="Calibri" w:cs="Calibri"/>
          <w:bCs/>
          <w:sz w:val="20"/>
          <w:szCs w:val="20"/>
        </w:rPr>
      </w:pPr>
      <w:r w:rsidRPr="00214EE4">
        <w:rPr>
          <w:rFonts w:ascii="Calibri" w:hAnsi="Calibri" w:cs="Calibri"/>
          <w:sz w:val="20"/>
          <w:szCs w:val="20"/>
        </w:rPr>
        <w:t xml:space="preserve">zwany dalej WYKONAWCĄ, zawrze z firmą </w:t>
      </w:r>
      <w:bookmarkStart w:id="23" w:name="_Toc65073350"/>
      <w:r w:rsidRPr="00214EE4">
        <w:rPr>
          <w:rFonts w:ascii="Calibri" w:hAnsi="Calibri" w:cs="Calibri"/>
          <w:color w:val="000000"/>
          <w:sz w:val="20"/>
          <w:szCs w:val="20"/>
        </w:rPr>
        <w:t xml:space="preserve">POLREGIO </w:t>
      </w:r>
      <w:bookmarkEnd w:id="23"/>
      <w:r w:rsidRPr="00214EE4">
        <w:rPr>
          <w:rFonts w:ascii="Calibri" w:hAnsi="Calibri" w:cs="Calibri"/>
          <w:color w:val="000000"/>
          <w:sz w:val="20"/>
          <w:szCs w:val="20"/>
        </w:rPr>
        <w:t>S.A. z siedzibą w Warszawie przy ul.</w:t>
      </w:r>
      <w:r w:rsidRPr="00214EE4">
        <w:rPr>
          <w:sz w:val="20"/>
          <w:szCs w:val="20"/>
        </w:rPr>
        <w:t> </w:t>
      </w:r>
      <w:r w:rsidRPr="00214EE4">
        <w:rPr>
          <w:rFonts w:ascii="Calibri" w:hAnsi="Calibri" w:cs="Calibri"/>
          <w:color w:val="000000"/>
          <w:sz w:val="20"/>
          <w:szCs w:val="20"/>
        </w:rPr>
        <w:t>Kolejowej 1</w:t>
      </w:r>
      <w:r w:rsidRPr="00214EE4">
        <w:rPr>
          <w:rFonts w:ascii="Calibri" w:hAnsi="Calibri" w:cs="Calibri"/>
          <w:bCs/>
          <w:sz w:val="20"/>
          <w:szCs w:val="20"/>
        </w:rPr>
        <w:t xml:space="preserve">, wpisaną do rejestru </w:t>
      </w:r>
      <w:r w:rsidRPr="00214EE4">
        <w:rPr>
          <w:rFonts w:ascii="Calibri" w:hAnsi="Calibri" w:cs="Calibri"/>
          <w:sz w:val="20"/>
          <w:szCs w:val="20"/>
        </w:rPr>
        <w:t xml:space="preserve">przedsiębiorców Krajowego Rejestru Sądowego prowadzonego przez Sąd Rejonowy dla m.st. Warszawy XIII Wydział Gospodarczy Krajowego Rejestru Sądowego pod numerem KRS 0000929422, NIP 5262557278; REGON 017319719, o kapitale zakładowym 616 242 600,00 PLN w całości wpłaconym, zwaną dalej  BENEFICJENTEM, </w:t>
      </w:r>
      <w:r w:rsidRPr="00214EE4">
        <w:rPr>
          <w:rFonts w:ascii="Calibri" w:hAnsi="Calibri" w:cs="Calibri"/>
          <w:b/>
          <w:sz w:val="20"/>
          <w:szCs w:val="20"/>
        </w:rPr>
        <w:t>Umowę nr………… na</w:t>
      </w:r>
      <w:r w:rsidRPr="00214EE4">
        <w:rPr>
          <w:rFonts w:ascii="Calibri" w:hAnsi="Calibri" w:cs="Calibri"/>
          <w:sz w:val="20"/>
          <w:szCs w:val="20"/>
        </w:rPr>
        <w:t xml:space="preserve"> </w:t>
      </w:r>
      <w:r w:rsidRPr="00214EE4">
        <w:rPr>
          <w:rFonts w:ascii="Calibri" w:hAnsi="Calibri" w:cs="Calibri"/>
          <w:b/>
          <w:sz w:val="20"/>
          <w:szCs w:val="20"/>
        </w:rPr>
        <w:t xml:space="preserve">……………………………………… </w:t>
      </w:r>
      <w:r w:rsidRPr="00214EE4">
        <w:rPr>
          <w:rFonts w:ascii="Calibri" w:hAnsi="Calibri" w:cs="Calibri"/>
          <w:sz w:val="20"/>
          <w:szCs w:val="20"/>
        </w:rPr>
        <w:t>(dalej zwaną Umową),</w:t>
      </w:r>
      <w:r w:rsidRPr="00214EE4">
        <w:rPr>
          <w:rFonts w:ascii="Calibri" w:hAnsi="Calibri" w:cs="Calibri"/>
          <w:b/>
          <w:sz w:val="20"/>
          <w:szCs w:val="20"/>
        </w:rPr>
        <w:t xml:space="preserve"> </w:t>
      </w:r>
      <w:r w:rsidRPr="00214EE4">
        <w:rPr>
          <w:rFonts w:ascii="Calibri" w:hAnsi="Calibri" w:cs="Calibri"/>
          <w:sz w:val="20"/>
          <w:szCs w:val="20"/>
        </w:rPr>
        <w:t xml:space="preserve">która przewiduje, że na Państwa rzecz zostanie ustanowione zabezpieczenie należytego wykonania Umowy w wysokości ……………. zł, my, </w:t>
      </w:r>
      <w:r w:rsidRPr="00214EE4">
        <w:rPr>
          <w:rFonts w:ascii="Calibri" w:hAnsi="Calibri" w:cs="Calibri"/>
          <w:b/>
          <w:sz w:val="20"/>
          <w:szCs w:val="20"/>
        </w:rPr>
        <w:t>……………………..</w:t>
      </w:r>
      <w:r w:rsidRPr="00214EE4">
        <w:rPr>
          <w:rFonts w:ascii="Calibri" w:hAnsi="Calibri" w:cs="Calibri"/>
          <w:sz w:val="20"/>
          <w:szCs w:val="20"/>
        </w:rPr>
        <w:t xml:space="preserve">, z siedzibą w ………………, REGON: …………………., wpisany do rejestru przedsiębiorców Krajowego Rejestru Sądowego prowadzonego przez Sąd Rejonowy dla ……………………….. wydział Gospodarczy Krajowego Rejestru Sądowego pod numerem KRS zwany dalej </w:t>
      </w:r>
      <w:r w:rsidRPr="00214EE4">
        <w:rPr>
          <w:rFonts w:ascii="Calibri" w:hAnsi="Calibri" w:cs="Calibri"/>
          <w:i/>
          <w:sz w:val="20"/>
          <w:szCs w:val="20"/>
        </w:rPr>
        <w:t>Gwarantem</w:t>
      </w:r>
      <w:r w:rsidRPr="00214EE4">
        <w:rPr>
          <w:rFonts w:ascii="Calibri" w:hAnsi="Calibri" w:cs="Calibri"/>
          <w:sz w:val="20"/>
          <w:szCs w:val="20"/>
        </w:rPr>
        <w:t>, niniejszym zobowiązujemy się wypłacić Państwu, nieodwołalnie, bezwarunkowo i na pierwsze żądanie każdą kwotę, do łącznej wysokości nie przekraczającej:</w:t>
      </w:r>
    </w:p>
    <w:p w14:paraId="67CB2B30" w14:textId="77777777" w:rsidR="004D3822" w:rsidRPr="00214EE4" w:rsidRDefault="004D3822" w:rsidP="004D3822">
      <w:pPr>
        <w:widowControl w:val="0"/>
        <w:spacing w:line="276" w:lineRule="auto"/>
        <w:jc w:val="center"/>
        <w:rPr>
          <w:rFonts w:ascii="Calibri" w:hAnsi="Calibri" w:cs="Calibri"/>
          <w:b/>
          <w:sz w:val="20"/>
          <w:szCs w:val="20"/>
        </w:rPr>
      </w:pPr>
      <w:r w:rsidRPr="00214EE4">
        <w:rPr>
          <w:rFonts w:ascii="Calibri" w:hAnsi="Calibri" w:cs="Calibri"/>
          <w:b/>
          <w:sz w:val="20"/>
          <w:szCs w:val="20"/>
        </w:rPr>
        <w:t xml:space="preserve"> …………. zł</w:t>
      </w:r>
    </w:p>
    <w:p w14:paraId="7844B3A4" w14:textId="77777777" w:rsidR="004D3822" w:rsidRPr="00214EE4" w:rsidRDefault="004D3822" w:rsidP="004D3822">
      <w:pPr>
        <w:widowControl w:val="0"/>
        <w:spacing w:line="276" w:lineRule="auto"/>
        <w:jc w:val="center"/>
        <w:rPr>
          <w:rFonts w:ascii="Calibri" w:hAnsi="Calibri" w:cs="Calibri"/>
          <w:b/>
          <w:sz w:val="20"/>
          <w:szCs w:val="20"/>
        </w:rPr>
      </w:pPr>
      <w:r w:rsidRPr="00214EE4">
        <w:rPr>
          <w:rFonts w:ascii="Calibri" w:hAnsi="Calibri" w:cs="Calibri"/>
          <w:b/>
          <w:sz w:val="20"/>
          <w:szCs w:val="20"/>
        </w:rPr>
        <w:t xml:space="preserve"> (słownie: ………………………….. złotych)</w:t>
      </w:r>
    </w:p>
    <w:p w14:paraId="7EAC874C" w14:textId="77777777" w:rsidR="004D3822" w:rsidRPr="00214EE4" w:rsidRDefault="004D3822" w:rsidP="004D3822">
      <w:pPr>
        <w:widowControl w:val="0"/>
        <w:spacing w:line="276" w:lineRule="auto"/>
        <w:jc w:val="center"/>
        <w:rPr>
          <w:rFonts w:ascii="Calibri" w:hAnsi="Calibri" w:cs="Calibri"/>
          <w:b/>
          <w:color w:val="FF0000"/>
          <w:sz w:val="20"/>
          <w:szCs w:val="20"/>
        </w:rPr>
      </w:pPr>
    </w:p>
    <w:p w14:paraId="3BCF5E07" w14:textId="77777777" w:rsidR="004D3822" w:rsidRPr="00214EE4" w:rsidRDefault="004D3822" w:rsidP="004D3822">
      <w:pPr>
        <w:widowControl w:val="0"/>
        <w:spacing w:line="276" w:lineRule="auto"/>
        <w:jc w:val="both"/>
        <w:rPr>
          <w:rFonts w:ascii="Calibri" w:hAnsi="Calibri" w:cs="Calibri"/>
          <w:sz w:val="20"/>
          <w:szCs w:val="20"/>
        </w:rPr>
      </w:pPr>
      <w:r w:rsidRPr="00214EE4">
        <w:rPr>
          <w:rFonts w:ascii="Calibri" w:hAnsi="Calibri" w:cs="Calibri"/>
          <w:sz w:val="20"/>
          <w:szCs w:val="20"/>
        </w:rPr>
        <w:t>w terminie 14 dni od dnia otrzymania od Państwa pierwszego pisemnego żądania zapłaty zawierającego wskazanie kwoty roszczenia, numeru rachunku bankowego, na który ma być przekazana kwota roszczenia oraz zawierającego Państwa oświadczenie, że WYKONAWCA:</w:t>
      </w:r>
    </w:p>
    <w:p w14:paraId="1D571048" w14:textId="77777777" w:rsidR="004D3822" w:rsidRPr="00214EE4" w:rsidRDefault="004D3822" w:rsidP="004D3822">
      <w:pPr>
        <w:widowControl w:val="0"/>
        <w:spacing w:line="276" w:lineRule="auto"/>
        <w:jc w:val="both"/>
        <w:rPr>
          <w:rFonts w:ascii="Calibri" w:hAnsi="Calibri" w:cs="Calibri"/>
          <w:sz w:val="20"/>
          <w:szCs w:val="20"/>
        </w:rPr>
      </w:pPr>
      <w:r w:rsidRPr="00214EE4">
        <w:rPr>
          <w:rFonts w:ascii="Calibri" w:hAnsi="Calibri" w:cs="Calibri"/>
          <w:sz w:val="20"/>
          <w:szCs w:val="20"/>
        </w:rPr>
        <w:t xml:space="preserve">- nie wykonał lub nienależycie wykonał Umowę, lub </w:t>
      </w:r>
    </w:p>
    <w:p w14:paraId="3018568D" w14:textId="77777777" w:rsidR="004D3822" w:rsidRPr="00214EE4" w:rsidRDefault="004D3822" w:rsidP="004D3822">
      <w:pPr>
        <w:widowControl w:val="0"/>
        <w:spacing w:line="276" w:lineRule="auto"/>
        <w:ind w:left="142" w:hanging="142"/>
        <w:jc w:val="both"/>
        <w:rPr>
          <w:rFonts w:ascii="Calibri" w:hAnsi="Calibri" w:cs="Calibri"/>
          <w:sz w:val="20"/>
          <w:szCs w:val="20"/>
        </w:rPr>
      </w:pPr>
      <w:r w:rsidRPr="00214EE4">
        <w:rPr>
          <w:rFonts w:ascii="Calibri" w:hAnsi="Calibri" w:cs="Calibri"/>
          <w:sz w:val="20"/>
          <w:szCs w:val="20"/>
        </w:rPr>
        <w:t>- nie wywiązał się lub nienależycie wywiązał się z obowiązków ciążących na nim z tytułu rękojmi za wady lub gwarancji jakości.</w:t>
      </w:r>
    </w:p>
    <w:p w14:paraId="30BD2223" w14:textId="77777777" w:rsidR="004D3822" w:rsidRPr="00214EE4" w:rsidRDefault="004D3822" w:rsidP="004D3822">
      <w:pPr>
        <w:widowControl w:val="0"/>
        <w:spacing w:line="276" w:lineRule="auto"/>
        <w:jc w:val="center"/>
        <w:rPr>
          <w:rFonts w:ascii="Calibri" w:hAnsi="Calibri" w:cs="Calibri"/>
          <w:sz w:val="20"/>
          <w:szCs w:val="20"/>
        </w:rPr>
      </w:pPr>
    </w:p>
    <w:p w14:paraId="62D3540E" w14:textId="77777777" w:rsidR="004D3822" w:rsidRPr="00214EE4" w:rsidRDefault="004D3822" w:rsidP="004D3822">
      <w:pPr>
        <w:widowControl w:val="0"/>
        <w:spacing w:line="276" w:lineRule="auto"/>
        <w:jc w:val="both"/>
        <w:rPr>
          <w:rFonts w:ascii="Calibri" w:hAnsi="Calibri" w:cs="Calibri"/>
          <w:sz w:val="20"/>
          <w:szCs w:val="20"/>
        </w:rPr>
      </w:pPr>
      <w:r w:rsidRPr="00214EE4">
        <w:rPr>
          <w:rFonts w:ascii="Calibri" w:hAnsi="Calibri" w:cs="Calibri"/>
          <w:sz w:val="20"/>
          <w:szCs w:val="20"/>
        </w:rPr>
        <w:t>Oświadczamy, że zmiana, uzupełnienie lub modyfikacja Umowy lub któregokolwiek z dokumentów Umowy w żaden sposób nie zwalnia nas od odpowiedzialności w ramach niniejszej gwarancji i niniejszym rezygnujemy z konieczności powiadomienia nas o tego typu zmianie, uzupełnieniu lub modyfikacji.</w:t>
      </w:r>
    </w:p>
    <w:p w14:paraId="604C97E4" w14:textId="77777777" w:rsidR="004D3822" w:rsidRPr="00214EE4" w:rsidRDefault="004D3822" w:rsidP="004D3822">
      <w:pPr>
        <w:widowControl w:val="0"/>
        <w:spacing w:line="276" w:lineRule="auto"/>
        <w:jc w:val="center"/>
        <w:rPr>
          <w:rFonts w:ascii="Calibri" w:hAnsi="Calibri" w:cs="Calibri"/>
          <w:sz w:val="20"/>
          <w:szCs w:val="20"/>
        </w:rPr>
      </w:pPr>
    </w:p>
    <w:p w14:paraId="756BFADD" w14:textId="77777777" w:rsidR="004D3822" w:rsidRPr="00214EE4" w:rsidRDefault="004D3822" w:rsidP="004D3822">
      <w:pPr>
        <w:widowControl w:val="0"/>
        <w:autoSpaceDE w:val="0"/>
        <w:autoSpaceDN w:val="0"/>
        <w:adjustRightInd w:val="0"/>
        <w:spacing w:line="276" w:lineRule="auto"/>
        <w:jc w:val="both"/>
        <w:rPr>
          <w:rFonts w:ascii="Calibri" w:hAnsi="Calibri" w:cs="Calibri"/>
          <w:sz w:val="20"/>
          <w:szCs w:val="20"/>
          <w:lang w:eastAsia="zh-CN"/>
        </w:rPr>
      </w:pPr>
      <w:r w:rsidRPr="00214EE4">
        <w:rPr>
          <w:rFonts w:ascii="Calibri" w:hAnsi="Calibri" w:cs="Calibri"/>
          <w:sz w:val="20"/>
          <w:szCs w:val="20"/>
          <w:lang w:eastAsia="zh-CN"/>
        </w:rPr>
        <w:t xml:space="preserve">Kwota gwarancji ulega zmniejszeniu w dniu ……………… roku o %, tj. do kwoty  ……………… zł (słownie: </w:t>
      </w:r>
      <w:r w:rsidRPr="00214EE4">
        <w:rPr>
          <w:rFonts w:ascii="Calibri" w:hAnsi="Calibri" w:cs="Calibri"/>
          <w:sz w:val="20"/>
          <w:szCs w:val="20"/>
        </w:rPr>
        <w:t>………. złotych</w:t>
      </w:r>
      <w:r w:rsidRPr="00214EE4">
        <w:rPr>
          <w:rFonts w:ascii="Calibri" w:hAnsi="Calibri" w:cs="Calibri"/>
          <w:sz w:val="20"/>
          <w:szCs w:val="20"/>
          <w:lang w:eastAsia="zh-CN"/>
        </w:rPr>
        <w:t>), która stanowić będzie zabezpieczenie roszczeń z tytułu rękojmi za wady oraz/lub* gwarancji jakości.</w:t>
      </w:r>
    </w:p>
    <w:p w14:paraId="4A83E5D9" w14:textId="77777777" w:rsidR="004D3822" w:rsidRPr="00214EE4" w:rsidRDefault="004D3822" w:rsidP="004D3822">
      <w:pPr>
        <w:widowControl w:val="0"/>
        <w:spacing w:line="276" w:lineRule="auto"/>
        <w:jc w:val="center"/>
        <w:rPr>
          <w:rFonts w:ascii="Calibri" w:hAnsi="Calibri" w:cs="Calibri"/>
          <w:color w:val="FF0000"/>
          <w:sz w:val="20"/>
          <w:szCs w:val="20"/>
          <w:lang w:eastAsia="zh-CN"/>
        </w:rPr>
      </w:pPr>
    </w:p>
    <w:p w14:paraId="41158F85" w14:textId="77777777" w:rsidR="004D3822" w:rsidRPr="00214EE4" w:rsidRDefault="004D3822" w:rsidP="004D3822">
      <w:pPr>
        <w:widowControl w:val="0"/>
        <w:spacing w:line="276" w:lineRule="auto"/>
        <w:jc w:val="center"/>
        <w:rPr>
          <w:rFonts w:ascii="Calibri" w:hAnsi="Calibri" w:cs="Calibri"/>
          <w:sz w:val="20"/>
          <w:szCs w:val="20"/>
          <w:lang w:eastAsia="zh-CN"/>
        </w:rPr>
      </w:pPr>
      <w:r w:rsidRPr="00214EE4">
        <w:rPr>
          <w:rFonts w:ascii="Calibri" w:hAnsi="Calibri" w:cs="Calibri"/>
          <w:sz w:val="20"/>
          <w:szCs w:val="20"/>
          <w:lang w:eastAsia="zh-CN"/>
        </w:rPr>
        <w:t>II.</w:t>
      </w:r>
    </w:p>
    <w:p w14:paraId="732FCB69" w14:textId="77777777" w:rsidR="004D3822" w:rsidRPr="00214EE4" w:rsidRDefault="004D3822" w:rsidP="004D3822">
      <w:pPr>
        <w:spacing w:line="276" w:lineRule="auto"/>
        <w:jc w:val="both"/>
        <w:rPr>
          <w:rFonts w:ascii="Calibri" w:hAnsi="Calibri" w:cs="Calibri"/>
          <w:iCs/>
          <w:sz w:val="20"/>
          <w:szCs w:val="20"/>
          <w:lang w:eastAsia="en-US"/>
        </w:rPr>
      </w:pPr>
      <w:r w:rsidRPr="00214EE4">
        <w:rPr>
          <w:rFonts w:ascii="Calibri" w:hAnsi="Calibri" w:cs="Calibri"/>
          <w:iCs/>
          <w:sz w:val="20"/>
          <w:szCs w:val="20"/>
          <w:lang w:eastAsia="en-US"/>
        </w:rPr>
        <w:t>Żądanie zapłaty powinno zostać doręczone w jeden ze wskazanych poniżej sposobów:</w:t>
      </w:r>
    </w:p>
    <w:p w14:paraId="0B9B8325" w14:textId="77777777" w:rsidR="004D3822" w:rsidRPr="00214EE4" w:rsidRDefault="004D3822" w:rsidP="004D3822">
      <w:pPr>
        <w:spacing w:line="276" w:lineRule="auto"/>
        <w:jc w:val="both"/>
        <w:rPr>
          <w:rFonts w:ascii="Calibri" w:hAnsi="Calibri" w:cs="Calibri"/>
          <w:iCs/>
          <w:sz w:val="20"/>
          <w:szCs w:val="20"/>
          <w:lang w:eastAsia="en-US"/>
        </w:rPr>
      </w:pPr>
      <w:r w:rsidRPr="00214EE4">
        <w:rPr>
          <w:rFonts w:ascii="Calibri" w:hAnsi="Calibri" w:cs="Calibri"/>
          <w:iCs/>
          <w:sz w:val="20"/>
          <w:szCs w:val="20"/>
          <w:lang w:eastAsia="en-US"/>
        </w:rPr>
        <w:t>-  na adres e-mail: …….@.......¸ przy czym żądanie zapłaty powinno zostać opatrzone kwalifikowanym podpisem elektronicznym osób upoważnionych do reprezentowania Beneficjenta zgodnie z odpisem aktualnym z rejestru przedsiębiorców Krajowego Rejestru Sądowego,</w:t>
      </w:r>
    </w:p>
    <w:p w14:paraId="6802C9A0" w14:textId="77777777" w:rsidR="004D3822" w:rsidRPr="00214EE4" w:rsidRDefault="004D3822" w:rsidP="004D3822">
      <w:pPr>
        <w:spacing w:line="276" w:lineRule="auto"/>
        <w:jc w:val="both"/>
        <w:rPr>
          <w:rFonts w:ascii="Calibri" w:hAnsi="Calibri" w:cs="Calibri"/>
          <w:iCs/>
          <w:sz w:val="20"/>
          <w:szCs w:val="20"/>
          <w:lang w:eastAsia="en-US"/>
        </w:rPr>
      </w:pPr>
      <w:r w:rsidRPr="00214EE4">
        <w:rPr>
          <w:rFonts w:ascii="Calibri" w:hAnsi="Calibri" w:cs="Calibri"/>
          <w:iCs/>
          <w:sz w:val="20"/>
          <w:szCs w:val="20"/>
          <w:lang w:eastAsia="en-US"/>
        </w:rPr>
        <w:t>- w formie papierowej na adres siedziby Gwaranta przy czym żądanie zapłaty powinno zostać opatrzone podpisem osób upoważnionych do reprezentowania Beneficjenta zgodnie z odpisem aktualnym z rejestru przedsiębiorców Krajowego Rejestru Sądowego.</w:t>
      </w:r>
    </w:p>
    <w:p w14:paraId="4DFDFF40" w14:textId="77777777" w:rsidR="004D3822" w:rsidRPr="00214EE4" w:rsidRDefault="004D3822" w:rsidP="004D3822">
      <w:pPr>
        <w:widowControl w:val="0"/>
        <w:spacing w:line="276" w:lineRule="auto"/>
        <w:ind w:left="102"/>
        <w:jc w:val="both"/>
        <w:rPr>
          <w:rFonts w:ascii="Calibri" w:hAnsi="Calibri" w:cs="Calibri"/>
          <w:sz w:val="20"/>
          <w:szCs w:val="20"/>
          <w:lang w:eastAsia="en-US"/>
        </w:rPr>
      </w:pPr>
    </w:p>
    <w:p w14:paraId="24362B52" w14:textId="77777777" w:rsidR="004D3822" w:rsidRPr="00214EE4" w:rsidRDefault="004D3822" w:rsidP="004D3822">
      <w:pPr>
        <w:widowControl w:val="0"/>
        <w:spacing w:line="276" w:lineRule="auto"/>
        <w:jc w:val="both"/>
        <w:rPr>
          <w:rFonts w:ascii="Calibri" w:hAnsi="Calibri" w:cs="Calibri"/>
          <w:sz w:val="20"/>
          <w:szCs w:val="20"/>
          <w:lang w:val="pl" w:eastAsia="en-US"/>
        </w:rPr>
      </w:pPr>
      <w:r w:rsidRPr="00214EE4">
        <w:rPr>
          <w:rFonts w:ascii="Calibri" w:hAnsi="Calibri" w:cs="Calibri"/>
          <w:sz w:val="20"/>
          <w:szCs w:val="20"/>
          <w:lang w:val="pl" w:eastAsia="en-US"/>
        </w:rPr>
        <w:t>Niniejsza gwarancja wygasa w następujących przypadkach:</w:t>
      </w:r>
    </w:p>
    <w:p w14:paraId="4D289FF0" w14:textId="77777777" w:rsidR="004D3822" w:rsidRPr="00214EE4" w:rsidRDefault="004D3822" w:rsidP="000A300E">
      <w:pPr>
        <w:widowControl w:val="0"/>
        <w:numPr>
          <w:ilvl w:val="0"/>
          <w:numId w:val="41"/>
        </w:numPr>
        <w:tabs>
          <w:tab w:val="left" w:pos="284"/>
        </w:tabs>
        <w:spacing w:line="276" w:lineRule="auto"/>
        <w:ind w:left="567" w:hanging="567"/>
        <w:jc w:val="both"/>
        <w:rPr>
          <w:rFonts w:ascii="Calibri" w:hAnsi="Calibri" w:cs="Calibri"/>
          <w:sz w:val="20"/>
          <w:szCs w:val="20"/>
          <w:lang w:val="pl" w:eastAsia="en-US"/>
        </w:rPr>
      </w:pPr>
      <w:r w:rsidRPr="00214EE4">
        <w:rPr>
          <w:rFonts w:ascii="Calibri" w:hAnsi="Calibri" w:cs="Calibri"/>
          <w:sz w:val="20"/>
          <w:szCs w:val="20"/>
          <w:lang w:val="pl" w:eastAsia="en-US"/>
        </w:rPr>
        <w:t>gdy żądanie zapłaty nie  zostanie nam doręczone w terminie ważności gwarancji,</w:t>
      </w:r>
    </w:p>
    <w:p w14:paraId="2A8C880A" w14:textId="77777777" w:rsidR="004D3822" w:rsidRPr="00214EE4" w:rsidRDefault="004D3822" w:rsidP="000A300E">
      <w:pPr>
        <w:widowControl w:val="0"/>
        <w:numPr>
          <w:ilvl w:val="0"/>
          <w:numId w:val="41"/>
        </w:numPr>
        <w:tabs>
          <w:tab w:val="left" w:pos="284"/>
        </w:tabs>
        <w:spacing w:line="276" w:lineRule="auto"/>
        <w:ind w:left="284" w:hanging="284"/>
        <w:jc w:val="both"/>
        <w:rPr>
          <w:rFonts w:ascii="Calibri" w:hAnsi="Calibri" w:cs="Calibri"/>
          <w:sz w:val="20"/>
          <w:szCs w:val="20"/>
          <w:lang w:val="pl" w:eastAsia="en-US"/>
        </w:rPr>
      </w:pPr>
      <w:r w:rsidRPr="00214EE4">
        <w:rPr>
          <w:rFonts w:ascii="Calibri" w:hAnsi="Calibri" w:cs="Calibri"/>
          <w:sz w:val="20"/>
          <w:szCs w:val="20"/>
          <w:lang w:val="pl" w:eastAsia="en-US"/>
        </w:rPr>
        <w:t>w razie zwolnienia nas przez Beneficjenta ze wszystkich zobowiązań przewidzianych w gwarancji, przed upływem terminu jej ważności,</w:t>
      </w:r>
      <w:r w:rsidRPr="00214EE4">
        <w:rPr>
          <w:sz w:val="20"/>
          <w:szCs w:val="20"/>
        </w:rPr>
        <w:t xml:space="preserve"> </w:t>
      </w:r>
      <w:r w:rsidRPr="00214EE4">
        <w:rPr>
          <w:rFonts w:ascii="Calibri" w:hAnsi="Calibri" w:cs="Calibri"/>
          <w:sz w:val="20"/>
          <w:szCs w:val="20"/>
          <w:lang w:val="pl" w:eastAsia="en-US"/>
        </w:rPr>
        <w:t xml:space="preserve">z zastrzeżeniem, że zwolnienie winno być dostarczone wg analogicznych sposobów jak żądanie zapłaty, </w:t>
      </w:r>
    </w:p>
    <w:p w14:paraId="6C4BB6E8" w14:textId="77777777" w:rsidR="004D3822" w:rsidRPr="00214EE4" w:rsidRDefault="004D3822" w:rsidP="000A300E">
      <w:pPr>
        <w:widowControl w:val="0"/>
        <w:numPr>
          <w:ilvl w:val="0"/>
          <w:numId w:val="41"/>
        </w:numPr>
        <w:tabs>
          <w:tab w:val="left" w:pos="284"/>
        </w:tabs>
        <w:spacing w:line="276" w:lineRule="auto"/>
        <w:ind w:left="567" w:hanging="567"/>
        <w:jc w:val="both"/>
        <w:rPr>
          <w:rFonts w:ascii="Calibri" w:hAnsi="Calibri" w:cs="Calibri"/>
          <w:sz w:val="20"/>
          <w:szCs w:val="20"/>
          <w:lang w:val="pl" w:eastAsia="en-US"/>
        </w:rPr>
      </w:pPr>
      <w:r w:rsidRPr="00214EE4">
        <w:rPr>
          <w:rFonts w:ascii="Calibri" w:hAnsi="Calibri" w:cs="Calibri"/>
          <w:sz w:val="20"/>
          <w:szCs w:val="20"/>
          <w:lang w:val="pl" w:eastAsia="en-US"/>
        </w:rPr>
        <w:t>gdy nasze świadczenia z tytułu niniejszej gwarancji osiągną  sumę gwarancyjną określoną w gwarancji,</w:t>
      </w:r>
    </w:p>
    <w:p w14:paraId="2FB4C2DD" w14:textId="77777777" w:rsidR="004D3822" w:rsidRPr="00214EE4" w:rsidRDefault="004D3822" w:rsidP="000A300E">
      <w:pPr>
        <w:widowControl w:val="0"/>
        <w:numPr>
          <w:ilvl w:val="0"/>
          <w:numId w:val="41"/>
        </w:numPr>
        <w:tabs>
          <w:tab w:val="left" w:pos="284"/>
        </w:tabs>
        <w:spacing w:line="276" w:lineRule="auto"/>
        <w:ind w:left="567" w:hanging="567"/>
        <w:jc w:val="both"/>
        <w:rPr>
          <w:rFonts w:ascii="Calibri" w:hAnsi="Calibri" w:cs="Calibri"/>
          <w:sz w:val="20"/>
          <w:szCs w:val="20"/>
          <w:lang w:val="pl" w:eastAsia="en-US"/>
        </w:rPr>
      </w:pPr>
      <w:r w:rsidRPr="00214EE4">
        <w:rPr>
          <w:rFonts w:ascii="Calibri" w:hAnsi="Calibri" w:cs="Calibri"/>
          <w:sz w:val="20"/>
          <w:szCs w:val="20"/>
          <w:lang w:val="pl" w:eastAsia="en-US"/>
        </w:rPr>
        <w:t>po upływie okresu na jaki gwarancja została udzielona.</w:t>
      </w:r>
    </w:p>
    <w:p w14:paraId="44A4775F" w14:textId="77777777" w:rsidR="004D3822" w:rsidRPr="00214EE4" w:rsidRDefault="004D3822" w:rsidP="004D3822">
      <w:pPr>
        <w:spacing w:line="276" w:lineRule="auto"/>
        <w:jc w:val="both"/>
        <w:rPr>
          <w:rFonts w:ascii="Calibri" w:hAnsi="Calibri" w:cs="Calibri"/>
          <w:sz w:val="20"/>
          <w:szCs w:val="20"/>
          <w:lang w:eastAsia="en-US"/>
        </w:rPr>
      </w:pPr>
    </w:p>
    <w:p w14:paraId="74843E3E" w14:textId="77777777" w:rsidR="004D3822" w:rsidRPr="00214EE4" w:rsidRDefault="004D3822" w:rsidP="004D3822">
      <w:pPr>
        <w:spacing w:line="276" w:lineRule="auto"/>
        <w:jc w:val="center"/>
        <w:rPr>
          <w:rFonts w:ascii="Calibri" w:hAnsi="Calibri" w:cs="Calibri"/>
          <w:sz w:val="20"/>
          <w:szCs w:val="20"/>
          <w:lang w:eastAsia="en-US"/>
        </w:rPr>
      </w:pPr>
      <w:r w:rsidRPr="00214EE4">
        <w:rPr>
          <w:rFonts w:ascii="Calibri" w:hAnsi="Calibri" w:cs="Calibri"/>
          <w:sz w:val="20"/>
          <w:szCs w:val="20"/>
          <w:lang w:eastAsia="en-US"/>
        </w:rPr>
        <w:t>III</w:t>
      </w:r>
    </w:p>
    <w:p w14:paraId="1054BC59" w14:textId="77777777" w:rsidR="004D3822" w:rsidRPr="00214EE4" w:rsidRDefault="004D3822" w:rsidP="004D3822">
      <w:pPr>
        <w:widowControl w:val="0"/>
        <w:autoSpaceDE w:val="0"/>
        <w:autoSpaceDN w:val="0"/>
        <w:adjustRightInd w:val="0"/>
        <w:spacing w:line="276" w:lineRule="auto"/>
        <w:jc w:val="both"/>
        <w:rPr>
          <w:rFonts w:ascii="Calibri" w:hAnsi="Calibri" w:cs="Calibri"/>
          <w:sz w:val="20"/>
          <w:szCs w:val="20"/>
          <w:lang w:eastAsia="en-US"/>
        </w:rPr>
      </w:pPr>
      <w:r w:rsidRPr="00214EE4">
        <w:rPr>
          <w:rFonts w:ascii="Calibri" w:hAnsi="Calibri" w:cs="Calibri"/>
          <w:sz w:val="20"/>
          <w:szCs w:val="20"/>
        </w:rPr>
        <w:t>Niniejsza gwarancja  obowiązuje od  …. i wygasa w dniu ........................</w:t>
      </w:r>
      <w:r w:rsidRPr="00214EE4">
        <w:rPr>
          <w:rFonts w:ascii="Calibri" w:hAnsi="Calibri" w:cs="Calibri"/>
          <w:sz w:val="20"/>
          <w:szCs w:val="20"/>
          <w:lang w:eastAsia="en-US"/>
        </w:rPr>
        <w:t>.</w:t>
      </w:r>
      <w:r w:rsidRPr="00214EE4">
        <w:rPr>
          <w:sz w:val="20"/>
          <w:szCs w:val="20"/>
        </w:rPr>
        <w:t xml:space="preserve"> </w:t>
      </w:r>
      <w:r w:rsidRPr="00214EE4">
        <w:rPr>
          <w:rFonts w:ascii="Calibri" w:hAnsi="Calibri" w:cs="Calibri"/>
          <w:sz w:val="20"/>
          <w:szCs w:val="20"/>
          <w:lang w:eastAsia="en-US"/>
        </w:rPr>
        <w:t>z zastrzeżeniem, że jeżeli wskazany termin ważności gwarancji upływa w sobotę, niedzielę lub dzień ustawowo wolny od pracy, wówczas termin ważności gwarancji ulega automatycznemu przesunięciu na pierwszy dzień roboczy po wskazanej dacie.</w:t>
      </w:r>
    </w:p>
    <w:p w14:paraId="1DCA647F" w14:textId="77777777" w:rsidR="004D3822" w:rsidRPr="00214EE4" w:rsidRDefault="004D3822" w:rsidP="004D3822">
      <w:pPr>
        <w:widowControl w:val="0"/>
        <w:spacing w:line="276" w:lineRule="auto"/>
        <w:jc w:val="both"/>
        <w:rPr>
          <w:rFonts w:ascii="Calibri" w:hAnsi="Calibri" w:cs="Calibri"/>
          <w:sz w:val="20"/>
          <w:szCs w:val="20"/>
        </w:rPr>
      </w:pPr>
      <w:r w:rsidRPr="00214EE4">
        <w:rPr>
          <w:rFonts w:ascii="Calibri" w:hAnsi="Calibri" w:cs="Calibri"/>
          <w:sz w:val="20"/>
          <w:szCs w:val="20"/>
        </w:rPr>
        <w:t>Jeżeli gwarancja poza językiem polskim będzie sporządzona również w innym języku, w razie rozbieżności między wersjami językowymi rozstrzygająca będzie wersja polska.</w:t>
      </w:r>
    </w:p>
    <w:p w14:paraId="787E1E85" w14:textId="77777777" w:rsidR="004D3822" w:rsidRPr="00214EE4" w:rsidRDefault="004D3822" w:rsidP="004D3822">
      <w:pPr>
        <w:widowControl w:val="0"/>
        <w:autoSpaceDE w:val="0"/>
        <w:autoSpaceDN w:val="0"/>
        <w:adjustRightInd w:val="0"/>
        <w:spacing w:line="276" w:lineRule="auto"/>
        <w:jc w:val="both"/>
        <w:rPr>
          <w:rFonts w:ascii="Calibri" w:hAnsi="Calibri" w:cs="Calibri"/>
          <w:sz w:val="20"/>
          <w:szCs w:val="20"/>
          <w:lang w:eastAsia="en-US"/>
        </w:rPr>
      </w:pPr>
      <w:r w:rsidRPr="00214EE4">
        <w:rPr>
          <w:rFonts w:ascii="Calibri" w:hAnsi="Calibri" w:cs="Calibri"/>
          <w:sz w:val="20"/>
          <w:szCs w:val="20"/>
          <w:lang w:eastAsia="en-US"/>
        </w:rPr>
        <w:t>Wszelkie spory wynikające z niniejszej gwarancji będą rozstrzygane według prawa polskiego przez sąd powszechny właściwy miejscowo dla siedziby BENEFICJENTA.</w:t>
      </w:r>
    </w:p>
    <w:p w14:paraId="1965D1F9" w14:textId="77777777" w:rsidR="004D3822" w:rsidRPr="00214EE4" w:rsidRDefault="004D3822" w:rsidP="004D3822">
      <w:pPr>
        <w:widowControl w:val="0"/>
        <w:autoSpaceDE w:val="0"/>
        <w:autoSpaceDN w:val="0"/>
        <w:adjustRightInd w:val="0"/>
        <w:spacing w:line="276" w:lineRule="auto"/>
        <w:jc w:val="both"/>
        <w:rPr>
          <w:rFonts w:ascii="Calibri" w:hAnsi="Calibri" w:cs="Calibri"/>
          <w:sz w:val="20"/>
          <w:szCs w:val="20"/>
          <w:lang w:eastAsia="en-US"/>
        </w:rPr>
      </w:pPr>
    </w:p>
    <w:p w14:paraId="72350875" w14:textId="77777777" w:rsidR="004D3822" w:rsidRPr="00214EE4" w:rsidRDefault="004D3822" w:rsidP="004D3822">
      <w:pPr>
        <w:spacing w:line="276" w:lineRule="auto"/>
        <w:jc w:val="both"/>
        <w:rPr>
          <w:rFonts w:ascii="Calibri" w:hAnsi="Calibri" w:cs="Calibri"/>
          <w:sz w:val="20"/>
          <w:szCs w:val="20"/>
          <w:lang w:eastAsia="en-US"/>
        </w:rPr>
      </w:pPr>
      <w:r w:rsidRPr="00214EE4">
        <w:rPr>
          <w:rFonts w:ascii="Calibri" w:hAnsi="Calibri" w:cs="Calibri"/>
          <w:sz w:val="20"/>
          <w:szCs w:val="20"/>
          <w:lang w:eastAsia="en-US"/>
        </w:rPr>
        <w:t>…………………………………………..</w:t>
      </w:r>
      <w:r w:rsidRPr="00214EE4">
        <w:rPr>
          <w:rFonts w:ascii="Calibri" w:hAnsi="Calibri" w:cs="Calibri"/>
          <w:sz w:val="20"/>
          <w:szCs w:val="20"/>
          <w:lang w:eastAsia="en-US"/>
        </w:rPr>
        <w:tab/>
      </w:r>
      <w:r w:rsidRPr="00214EE4">
        <w:rPr>
          <w:rFonts w:ascii="Calibri" w:hAnsi="Calibri" w:cs="Calibri"/>
          <w:sz w:val="20"/>
          <w:szCs w:val="20"/>
          <w:lang w:eastAsia="en-US"/>
        </w:rPr>
        <w:tab/>
      </w:r>
      <w:r w:rsidRPr="00214EE4">
        <w:rPr>
          <w:rFonts w:ascii="Calibri" w:hAnsi="Calibri" w:cs="Calibri"/>
          <w:sz w:val="20"/>
          <w:szCs w:val="20"/>
          <w:lang w:eastAsia="en-US"/>
        </w:rPr>
        <w:tab/>
        <w:t xml:space="preserve">                               ………………………………..        </w:t>
      </w:r>
    </w:p>
    <w:p w14:paraId="779269E2" w14:textId="77777777" w:rsidR="004D3822" w:rsidRPr="00214EE4" w:rsidRDefault="004D3822" w:rsidP="004D3822">
      <w:pPr>
        <w:spacing w:line="276" w:lineRule="auto"/>
        <w:jc w:val="both"/>
        <w:rPr>
          <w:rFonts w:ascii="Calibri" w:hAnsi="Calibri" w:cs="Calibri"/>
          <w:i/>
          <w:sz w:val="20"/>
          <w:szCs w:val="20"/>
          <w:lang w:eastAsia="en-US"/>
        </w:rPr>
      </w:pPr>
      <w:r w:rsidRPr="00214EE4">
        <w:rPr>
          <w:rFonts w:ascii="Calibri" w:hAnsi="Calibri" w:cs="Calibri"/>
          <w:i/>
          <w:sz w:val="20"/>
          <w:szCs w:val="20"/>
          <w:lang w:eastAsia="en-US"/>
        </w:rPr>
        <w:t xml:space="preserve">         miejscowość i data</w:t>
      </w:r>
      <w:r w:rsidRPr="00214EE4">
        <w:rPr>
          <w:rFonts w:ascii="Calibri" w:hAnsi="Calibri" w:cs="Calibri"/>
          <w:i/>
          <w:sz w:val="20"/>
          <w:szCs w:val="20"/>
          <w:lang w:eastAsia="en-US"/>
        </w:rPr>
        <w:tab/>
      </w:r>
      <w:r w:rsidRPr="00214EE4">
        <w:rPr>
          <w:rFonts w:ascii="Calibri" w:hAnsi="Calibri" w:cs="Calibri"/>
          <w:i/>
          <w:sz w:val="20"/>
          <w:szCs w:val="20"/>
          <w:lang w:eastAsia="en-US"/>
        </w:rPr>
        <w:tab/>
        <w:t xml:space="preserve">                                                                    podpis osoby uprawnionej do reprezentacji Gwaranta</w:t>
      </w:r>
    </w:p>
    <w:p w14:paraId="46F50D32" w14:textId="77777777" w:rsidR="004D3822" w:rsidRPr="00214EE4" w:rsidRDefault="004D3822" w:rsidP="004D3822">
      <w:pPr>
        <w:rPr>
          <w:rFonts w:ascii="Calibri" w:hAnsi="Calibri" w:cs="Calibri"/>
          <w:sz w:val="20"/>
          <w:szCs w:val="20"/>
        </w:rPr>
      </w:pPr>
    </w:p>
    <w:p w14:paraId="42080803" w14:textId="77777777" w:rsidR="004D3822" w:rsidRPr="00214EE4" w:rsidRDefault="004D3822" w:rsidP="004D3822">
      <w:pPr>
        <w:rPr>
          <w:rFonts w:ascii="Calibri" w:hAnsi="Calibri" w:cs="Calibri"/>
          <w:i/>
          <w:sz w:val="20"/>
          <w:szCs w:val="20"/>
        </w:rPr>
      </w:pPr>
      <w:r w:rsidRPr="00214EE4">
        <w:rPr>
          <w:rFonts w:ascii="Calibri" w:hAnsi="Calibri" w:cs="Calibri"/>
          <w:i/>
          <w:sz w:val="20"/>
          <w:szCs w:val="20"/>
        </w:rPr>
        <w:t>*wybrać właściwe</w:t>
      </w:r>
    </w:p>
    <w:p w14:paraId="4928348E" w14:textId="77777777" w:rsidR="004D3822" w:rsidRPr="00214EE4" w:rsidRDefault="004D3822" w:rsidP="00A35A1F">
      <w:pPr>
        <w:pStyle w:val="Ania2"/>
        <w:jc w:val="right"/>
        <w:rPr>
          <w:rFonts w:cs="Calibri"/>
          <w:b/>
        </w:rPr>
      </w:pPr>
    </w:p>
    <w:p w14:paraId="267500C8" w14:textId="77777777" w:rsidR="00A35A1F" w:rsidRDefault="00A35A1F" w:rsidP="00A35A1F">
      <w:pPr>
        <w:pStyle w:val="Ania2"/>
        <w:jc w:val="right"/>
        <w:rPr>
          <w:rFonts w:ascii="Arial" w:hAnsi="Arial" w:cs="Arial"/>
          <w:b/>
          <w:sz w:val="18"/>
          <w:szCs w:val="24"/>
        </w:rPr>
      </w:pPr>
    </w:p>
    <w:p w14:paraId="71ABC049" w14:textId="77777777" w:rsidR="00214EE4" w:rsidRDefault="00214EE4" w:rsidP="00A35A1F">
      <w:pPr>
        <w:pStyle w:val="Ania2"/>
        <w:jc w:val="right"/>
        <w:rPr>
          <w:rFonts w:ascii="Arial" w:hAnsi="Arial" w:cs="Arial"/>
          <w:b/>
          <w:sz w:val="18"/>
          <w:szCs w:val="24"/>
        </w:rPr>
      </w:pPr>
    </w:p>
    <w:p w14:paraId="64FCA33C" w14:textId="77777777" w:rsidR="00214EE4" w:rsidRDefault="00214EE4" w:rsidP="00A35A1F">
      <w:pPr>
        <w:pStyle w:val="Ania2"/>
        <w:jc w:val="right"/>
        <w:rPr>
          <w:rFonts w:ascii="Arial" w:hAnsi="Arial" w:cs="Arial"/>
          <w:b/>
          <w:sz w:val="18"/>
          <w:szCs w:val="24"/>
        </w:rPr>
      </w:pPr>
    </w:p>
    <w:p w14:paraId="4B0F123B" w14:textId="77777777" w:rsidR="00214EE4" w:rsidRDefault="00214EE4" w:rsidP="00A35A1F">
      <w:pPr>
        <w:pStyle w:val="Ania2"/>
        <w:jc w:val="right"/>
        <w:rPr>
          <w:rFonts w:ascii="Arial" w:hAnsi="Arial" w:cs="Arial"/>
          <w:b/>
          <w:sz w:val="18"/>
          <w:szCs w:val="24"/>
        </w:rPr>
      </w:pPr>
    </w:p>
    <w:p w14:paraId="1C3B4EAE" w14:textId="77777777" w:rsidR="00214EE4" w:rsidRDefault="00214EE4" w:rsidP="00A35A1F">
      <w:pPr>
        <w:pStyle w:val="Ania2"/>
        <w:jc w:val="right"/>
        <w:rPr>
          <w:rFonts w:ascii="Arial" w:hAnsi="Arial" w:cs="Arial"/>
          <w:b/>
          <w:sz w:val="18"/>
          <w:szCs w:val="24"/>
        </w:rPr>
      </w:pPr>
    </w:p>
    <w:p w14:paraId="2A463C9C" w14:textId="77777777" w:rsidR="00214EE4" w:rsidRDefault="00214EE4" w:rsidP="00A35A1F">
      <w:pPr>
        <w:pStyle w:val="Ania2"/>
        <w:jc w:val="right"/>
        <w:rPr>
          <w:rFonts w:ascii="Arial" w:hAnsi="Arial" w:cs="Arial"/>
          <w:b/>
          <w:sz w:val="18"/>
          <w:szCs w:val="24"/>
        </w:rPr>
      </w:pPr>
    </w:p>
    <w:p w14:paraId="638FE684" w14:textId="77777777" w:rsidR="00214EE4" w:rsidRDefault="00214EE4" w:rsidP="00A35A1F">
      <w:pPr>
        <w:pStyle w:val="Ania2"/>
        <w:jc w:val="right"/>
        <w:rPr>
          <w:rFonts w:ascii="Arial" w:hAnsi="Arial" w:cs="Arial"/>
          <w:b/>
          <w:sz w:val="18"/>
          <w:szCs w:val="24"/>
        </w:rPr>
      </w:pPr>
    </w:p>
    <w:p w14:paraId="228B387C" w14:textId="77777777" w:rsidR="00214EE4" w:rsidRDefault="00214EE4" w:rsidP="00A35A1F">
      <w:pPr>
        <w:pStyle w:val="Ania2"/>
        <w:jc w:val="right"/>
        <w:rPr>
          <w:rFonts w:ascii="Arial" w:hAnsi="Arial" w:cs="Arial"/>
          <w:b/>
          <w:sz w:val="18"/>
          <w:szCs w:val="24"/>
        </w:rPr>
      </w:pPr>
    </w:p>
    <w:p w14:paraId="5202C16A" w14:textId="77777777" w:rsidR="00214EE4" w:rsidRDefault="00214EE4" w:rsidP="00A35A1F">
      <w:pPr>
        <w:pStyle w:val="Ania2"/>
        <w:jc w:val="right"/>
        <w:rPr>
          <w:rFonts w:ascii="Arial" w:hAnsi="Arial" w:cs="Arial"/>
          <w:b/>
          <w:sz w:val="18"/>
          <w:szCs w:val="24"/>
        </w:rPr>
      </w:pPr>
    </w:p>
    <w:p w14:paraId="4EC2ED94" w14:textId="77777777" w:rsidR="00214EE4" w:rsidRDefault="00214EE4" w:rsidP="00A35A1F">
      <w:pPr>
        <w:pStyle w:val="Ania2"/>
        <w:jc w:val="right"/>
        <w:rPr>
          <w:rFonts w:ascii="Arial" w:hAnsi="Arial" w:cs="Arial"/>
          <w:b/>
          <w:sz w:val="18"/>
          <w:szCs w:val="24"/>
        </w:rPr>
      </w:pPr>
    </w:p>
    <w:p w14:paraId="27211A16" w14:textId="77777777" w:rsidR="00214EE4" w:rsidRDefault="00214EE4" w:rsidP="00A35A1F">
      <w:pPr>
        <w:pStyle w:val="Ania2"/>
        <w:jc w:val="right"/>
        <w:rPr>
          <w:rFonts w:ascii="Arial" w:hAnsi="Arial" w:cs="Arial"/>
          <w:b/>
          <w:sz w:val="18"/>
          <w:szCs w:val="24"/>
        </w:rPr>
      </w:pPr>
    </w:p>
    <w:p w14:paraId="3BF2973B" w14:textId="77777777" w:rsidR="00214EE4" w:rsidRDefault="00214EE4" w:rsidP="00A35A1F">
      <w:pPr>
        <w:pStyle w:val="Ania2"/>
        <w:jc w:val="right"/>
        <w:rPr>
          <w:rFonts w:ascii="Arial" w:hAnsi="Arial" w:cs="Arial"/>
          <w:b/>
          <w:sz w:val="18"/>
          <w:szCs w:val="24"/>
        </w:rPr>
      </w:pPr>
    </w:p>
    <w:p w14:paraId="64A09915" w14:textId="77777777" w:rsidR="00214EE4" w:rsidRDefault="00214EE4" w:rsidP="00A35A1F">
      <w:pPr>
        <w:pStyle w:val="Ania2"/>
        <w:jc w:val="right"/>
        <w:rPr>
          <w:rFonts w:ascii="Arial" w:hAnsi="Arial" w:cs="Arial"/>
          <w:b/>
          <w:sz w:val="18"/>
          <w:szCs w:val="24"/>
        </w:rPr>
      </w:pPr>
    </w:p>
    <w:p w14:paraId="001DB4FE" w14:textId="2BE18443" w:rsidR="00214EE4" w:rsidRDefault="00214EE4" w:rsidP="00A35A1F">
      <w:pPr>
        <w:pStyle w:val="Ania2"/>
        <w:jc w:val="right"/>
        <w:rPr>
          <w:rFonts w:ascii="Arial" w:hAnsi="Arial" w:cs="Arial"/>
          <w:b/>
          <w:sz w:val="18"/>
          <w:szCs w:val="24"/>
        </w:rPr>
      </w:pPr>
    </w:p>
    <w:p w14:paraId="059BDBDB" w14:textId="747917E8" w:rsidR="001C36BB" w:rsidRDefault="001C36BB" w:rsidP="00A35A1F">
      <w:pPr>
        <w:pStyle w:val="Ania2"/>
        <w:jc w:val="right"/>
        <w:rPr>
          <w:rFonts w:ascii="Arial" w:hAnsi="Arial" w:cs="Arial"/>
          <w:b/>
          <w:sz w:val="18"/>
          <w:szCs w:val="24"/>
        </w:rPr>
      </w:pPr>
    </w:p>
    <w:p w14:paraId="64970BED" w14:textId="11B16BA0" w:rsidR="001C36BB" w:rsidRDefault="001C36BB" w:rsidP="00A35A1F">
      <w:pPr>
        <w:pStyle w:val="Ania2"/>
        <w:jc w:val="right"/>
        <w:rPr>
          <w:rFonts w:ascii="Arial" w:hAnsi="Arial" w:cs="Arial"/>
          <w:b/>
          <w:sz w:val="18"/>
          <w:szCs w:val="24"/>
        </w:rPr>
      </w:pPr>
    </w:p>
    <w:p w14:paraId="5E7A9B83" w14:textId="20ACC7E2" w:rsidR="001C36BB" w:rsidRDefault="001C36BB" w:rsidP="00A35A1F">
      <w:pPr>
        <w:pStyle w:val="Ania2"/>
        <w:jc w:val="right"/>
        <w:rPr>
          <w:rFonts w:ascii="Arial" w:hAnsi="Arial" w:cs="Arial"/>
          <w:b/>
          <w:sz w:val="18"/>
          <w:szCs w:val="24"/>
        </w:rPr>
      </w:pPr>
    </w:p>
    <w:p w14:paraId="1F7CF408" w14:textId="17AAA2F6" w:rsidR="001C36BB" w:rsidRDefault="001C36BB" w:rsidP="00A35A1F">
      <w:pPr>
        <w:pStyle w:val="Ania2"/>
        <w:jc w:val="right"/>
        <w:rPr>
          <w:rFonts w:ascii="Arial" w:hAnsi="Arial" w:cs="Arial"/>
          <w:b/>
          <w:sz w:val="18"/>
          <w:szCs w:val="24"/>
        </w:rPr>
      </w:pPr>
    </w:p>
    <w:p w14:paraId="083A78DC" w14:textId="2F0FB3F9" w:rsidR="001C36BB" w:rsidRDefault="001C36BB" w:rsidP="00A35A1F">
      <w:pPr>
        <w:pStyle w:val="Ania2"/>
        <w:jc w:val="right"/>
        <w:rPr>
          <w:rFonts w:ascii="Arial" w:hAnsi="Arial" w:cs="Arial"/>
          <w:b/>
          <w:sz w:val="18"/>
          <w:szCs w:val="24"/>
        </w:rPr>
      </w:pPr>
    </w:p>
    <w:p w14:paraId="08782EC1" w14:textId="6F72E9D0" w:rsidR="001C36BB" w:rsidRDefault="001C36BB" w:rsidP="00A35A1F">
      <w:pPr>
        <w:pStyle w:val="Ania2"/>
        <w:jc w:val="right"/>
        <w:rPr>
          <w:rFonts w:ascii="Arial" w:hAnsi="Arial" w:cs="Arial"/>
          <w:b/>
          <w:sz w:val="18"/>
          <w:szCs w:val="24"/>
        </w:rPr>
      </w:pPr>
    </w:p>
    <w:p w14:paraId="2680D317" w14:textId="79012138" w:rsidR="001C36BB" w:rsidRDefault="001C36BB" w:rsidP="00A35A1F">
      <w:pPr>
        <w:pStyle w:val="Ania2"/>
        <w:jc w:val="right"/>
        <w:rPr>
          <w:rFonts w:ascii="Arial" w:hAnsi="Arial" w:cs="Arial"/>
          <w:b/>
          <w:sz w:val="18"/>
          <w:szCs w:val="24"/>
        </w:rPr>
      </w:pPr>
    </w:p>
    <w:p w14:paraId="3B646CA3" w14:textId="16A87678" w:rsidR="001C36BB" w:rsidRDefault="001C36BB" w:rsidP="00A35A1F">
      <w:pPr>
        <w:pStyle w:val="Ania2"/>
        <w:jc w:val="right"/>
        <w:rPr>
          <w:rFonts w:ascii="Arial" w:hAnsi="Arial" w:cs="Arial"/>
          <w:b/>
          <w:sz w:val="18"/>
          <w:szCs w:val="24"/>
        </w:rPr>
      </w:pPr>
    </w:p>
    <w:p w14:paraId="57D5977C" w14:textId="77777777" w:rsidR="001C36BB" w:rsidRDefault="001C36BB" w:rsidP="00A35A1F">
      <w:pPr>
        <w:pStyle w:val="Ania2"/>
        <w:jc w:val="right"/>
        <w:rPr>
          <w:rFonts w:ascii="Arial" w:hAnsi="Arial" w:cs="Arial"/>
          <w:b/>
          <w:sz w:val="18"/>
          <w:szCs w:val="24"/>
        </w:rPr>
      </w:pPr>
    </w:p>
    <w:p w14:paraId="0EB51924" w14:textId="77777777" w:rsidR="00214EE4" w:rsidRDefault="00214EE4" w:rsidP="00A35A1F">
      <w:pPr>
        <w:pStyle w:val="Ania2"/>
        <w:jc w:val="right"/>
        <w:rPr>
          <w:rFonts w:ascii="Arial" w:hAnsi="Arial" w:cs="Arial"/>
          <w:b/>
          <w:sz w:val="18"/>
          <w:szCs w:val="24"/>
        </w:rPr>
      </w:pPr>
    </w:p>
    <w:p w14:paraId="54923BA4" w14:textId="77777777" w:rsidR="00214EE4" w:rsidRDefault="00214EE4" w:rsidP="00A35A1F">
      <w:pPr>
        <w:pStyle w:val="Ania2"/>
        <w:jc w:val="right"/>
        <w:rPr>
          <w:rFonts w:ascii="Arial" w:hAnsi="Arial" w:cs="Arial"/>
          <w:b/>
          <w:sz w:val="18"/>
          <w:szCs w:val="24"/>
        </w:rPr>
      </w:pPr>
    </w:p>
    <w:p w14:paraId="29BACD54" w14:textId="7E78E13F" w:rsidR="001C36BB" w:rsidRDefault="001C36BB" w:rsidP="001C36BB">
      <w:pPr>
        <w:pStyle w:val="Ania2"/>
        <w:jc w:val="right"/>
        <w:rPr>
          <w:rFonts w:cs="Calibri"/>
          <w:b/>
        </w:rPr>
      </w:pPr>
      <w:bookmarkStart w:id="24" w:name="_Toc206407618"/>
      <w:r>
        <w:rPr>
          <w:rFonts w:cs="Calibri"/>
          <w:b/>
        </w:rPr>
        <w:t>Załącznik nr 6</w:t>
      </w:r>
      <w:r w:rsidRPr="00E93879">
        <w:rPr>
          <w:rFonts w:cs="Calibri"/>
          <w:b/>
        </w:rPr>
        <w:t xml:space="preserve"> – Wzór </w:t>
      </w:r>
      <w:r>
        <w:rPr>
          <w:rFonts w:cs="Calibri"/>
          <w:b/>
        </w:rPr>
        <w:t xml:space="preserve">wykazu wykonanych </w:t>
      </w:r>
      <w:bookmarkEnd w:id="24"/>
      <w:r w:rsidR="002C093F">
        <w:rPr>
          <w:rFonts w:cs="Calibri"/>
          <w:b/>
        </w:rPr>
        <w:t>dostaw</w:t>
      </w:r>
    </w:p>
    <w:p w14:paraId="7E63D1F9" w14:textId="77777777" w:rsidR="001C36BB" w:rsidRDefault="001C36BB" w:rsidP="001C36BB">
      <w:pPr>
        <w:pStyle w:val="Ania2"/>
        <w:jc w:val="right"/>
        <w:rPr>
          <w:rFonts w:cs="Calibri"/>
          <w:b/>
        </w:rPr>
      </w:pPr>
    </w:p>
    <w:p w14:paraId="567B4214" w14:textId="77777777" w:rsidR="001C36BB" w:rsidRPr="007F1036" w:rsidRDefault="001C36BB" w:rsidP="001C36BB">
      <w:pPr>
        <w:widowControl w:val="0"/>
        <w:autoSpaceDE w:val="0"/>
        <w:spacing w:before="120" w:after="120"/>
        <w:rPr>
          <w:rFonts w:ascii="Calibri" w:eastAsia="SimSun" w:hAnsi="Calibri" w:cs="Calibri"/>
          <w:i/>
          <w:kern w:val="1"/>
          <w:sz w:val="20"/>
          <w:szCs w:val="20"/>
          <w:lang w:eastAsia="hi-IN" w:bidi="hi-IN"/>
        </w:rPr>
      </w:pPr>
      <w:r w:rsidRPr="007F1036">
        <w:rPr>
          <w:rFonts w:ascii="Calibri" w:eastAsia="SimSun" w:hAnsi="Calibri" w:cs="Calibri"/>
          <w:kern w:val="1"/>
          <w:sz w:val="20"/>
          <w:szCs w:val="20"/>
          <w:lang w:eastAsia="hi-IN" w:bidi="hi-IN"/>
        </w:rPr>
        <w:t>…………………………………..</w:t>
      </w:r>
    </w:p>
    <w:p w14:paraId="51A2E696" w14:textId="77777777" w:rsidR="001C36BB" w:rsidRPr="007F1036" w:rsidRDefault="001C36BB" w:rsidP="001C36BB">
      <w:pPr>
        <w:widowControl w:val="0"/>
        <w:autoSpaceDE w:val="0"/>
        <w:spacing w:before="120" w:after="120"/>
        <w:rPr>
          <w:rFonts w:ascii="Calibri" w:eastAsia="SimSun" w:hAnsi="Calibri" w:cs="Calibri"/>
          <w:b/>
          <w:bCs/>
          <w:color w:val="000000"/>
          <w:kern w:val="1"/>
          <w:sz w:val="20"/>
          <w:szCs w:val="20"/>
          <w:lang w:eastAsia="hi-IN" w:bidi="hi-IN"/>
        </w:rPr>
      </w:pPr>
      <w:r w:rsidRPr="007F1036">
        <w:rPr>
          <w:rFonts w:ascii="Calibri" w:eastAsia="SimSun" w:hAnsi="Calibri" w:cs="Calibri"/>
          <w:i/>
          <w:kern w:val="1"/>
          <w:sz w:val="20"/>
          <w:szCs w:val="20"/>
          <w:lang w:eastAsia="hi-IN" w:bidi="hi-IN"/>
        </w:rPr>
        <w:t>pieczęć Wykonawcy</w:t>
      </w:r>
    </w:p>
    <w:p w14:paraId="7174E2DA" w14:textId="77777777" w:rsidR="001C36BB" w:rsidRPr="007F1036" w:rsidRDefault="001C36BB" w:rsidP="001C36BB">
      <w:pPr>
        <w:widowControl w:val="0"/>
        <w:spacing w:before="120" w:after="120"/>
        <w:jc w:val="center"/>
        <w:rPr>
          <w:rFonts w:ascii="Calibri" w:eastAsia="SimSun" w:hAnsi="Calibri" w:cs="Calibri"/>
          <w:b/>
          <w:bCs/>
          <w:color w:val="000000"/>
          <w:kern w:val="1"/>
          <w:sz w:val="20"/>
          <w:szCs w:val="20"/>
          <w:lang w:eastAsia="hi-IN" w:bidi="hi-IN"/>
        </w:rPr>
      </w:pPr>
    </w:p>
    <w:p w14:paraId="2C2FC7A6" w14:textId="728109CC" w:rsidR="001C36BB" w:rsidRPr="007F1036" w:rsidRDefault="001C36BB" w:rsidP="001C36BB">
      <w:pPr>
        <w:widowControl w:val="0"/>
        <w:autoSpaceDE w:val="0"/>
        <w:spacing w:before="120" w:after="120"/>
        <w:jc w:val="center"/>
        <w:rPr>
          <w:rFonts w:ascii="Calibri" w:eastAsia="SimSun" w:hAnsi="Calibri" w:cs="Calibri"/>
          <w:color w:val="000000"/>
          <w:kern w:val="1"/>
          <w:sz w:val="20"/>
          <w:szCs w:val="20"/>
          <w:lang w:eastAsia="hi-IN" w:bidi="hi-IN"/>
        </w:rPr>
      </w:pPr>
      <w:r w:rsidRPr="007F1036">
        <w:rPr>
          <w:rFonts w:ascii="Calibri" w:eastAsia="SimSun" w:hAnsi="Calibri" w:cs="Calibri"/>
          <w:b/>
          <w:color w:val="000000"/>
          <w:kern w:val="1"/>
          <w:sz w:val="20"/>
          <w:szCs w:val="20"/>
          <w:lang w:eastAsia="hi-IN" w:bidi="hi-IN"/>
        </w:rPr>
        <w:t xml:space="preserve">WYKAZ </w:t>
      </w:r>
      <w:r w:rsidR="002C093F">
        <w:rPr>
          <w:rFonts w:ascii="Calibri" w:eastAsia="SimSun" w:hAnsi="Calibri" w:cs="Calibri"/>
          <w:b/>
          <w:color w:val="000000"/>
          <w:kern w:val="1"/>
          <w:sz w:val="20"/>
          <w:szCs w:val="20"/>
          <w:lang w:eastAsia="hi-IN" w:bidi="hi-IN"/>
        </w:rPr>
        <w:t>DOSTAW</w:t>
      </w:r>
    </w:p>
    <w:p w14:paraId="400AE7EC" w14:textId="3D7C0DFB" w:rsidR="001C36BB" w:rsidRPr="0023610A" w:rsidRDefault="001C36BB" w:rsidP="001C36BB">
      <w:pPr>
        <w:widowControl w:val="0"/>
        <w:suppressAutoHyphens/>
        <w:overflowPunct w:val="0"/>
        <w:autoSpaceDE w:val="0"/>
        <w:spacing w:before="120" w:after="120"/>
        <w:jc w:val="center"/>
        <w:rPr>
          <w:rFonts w:ascii="Arial" w:eastAsia="SimSun" w:hAnsi="Arial" w:cs="Arial"/>
          <w:kern w:val="1"/>
          <w:sz w:val="20"/>
          <w:szCs w:val="20"/>
          <w:lang w:eastAsia="hi-IN" w:bidi="hi-IN"/>
        </w:rPr>
      </w:pPr>
      <w:r w:rsidRPr="0023610A">
        <w:rPr>
          <w:rFonts w:ascii="Arial" w:eastAsia="SimSun" w:hAnsi="Arial" w:cs="Arial"/>
          <w:color w:val="000000"/>
          <w:kern w:val="1"/>
          <w:sz w:val="20"/>
          <w:szCs w:val="20"/>
          <w:lang w:eastAsia="hi-IN" w:bidi="hi-IN"/>
        </w:rPr>
        <w:t xml:space="preserve">sporządzony w celu wykazania spełniania warunku, o którym mowa </w:t>
      </w:r>
      <w:r w:rsidRPr="0023610A">
        <w:rPr>
          <w:rFonts w:ascii="Arial" w:eastAsia="SimSun" w:hAnsi="Arial" w:cs="Arial"/>
          <w:kern w:val="1"/>
          <w:sz w:val="20"/>
          <w:szCs w:val="20"/>
          <w:lang w:eastAsia="hi-IN" w:bidi="hi-IN"/>
        </w:rPr>
        <w:t>w § 5 ust. 2</w:t>
      </w:r>
      <w:r>
        <w:rPr>
          <w:rFonts w:ascii="Arial" w:eastAsia="SimSun" w:hAnsi="Arial" w:cs="Arial"/>
          <w:kern w:val="1"/>
          <w:sz w:val="20"/>
          <w:szCs w:val="20"/>
          <w:lang w:eastAsia="hi-IN" w:bidi="hi-IN"/>
        </w:rPr>
        <w:t>.1</w:t>
      </w:r>
      <w:r w:rsidRPr="0023610A">
        <w:rPr>
          <w:rFonts w:ascii="Arial" w:eastAsia="SimSun" w:hAnsi="Arial" w:cs="Arial"/>
          <w:kern w:val="1"/>
          <w:sz w:val="20"/>
          <w:szCs w:val="20"/>
          <w:lang w:eastAsia="hi-IN" w:bidi="hi-IN"/>
        </w:rPr>
        <w:t xml:space="preserve"> SWZ</w:t>
      </w:r>
      <w:r w:rsidRPr="0023610A">
        <w:rPr>
          <w:rFonts w:ascii="Arial" w:eastAsia="SimSun" w:hAnsi="Arial" w:cs="Arial"/>
          <w:color w:val="000000"/>
          <w:kern w:val="1"/>
          <w:sz w:val="20"/>
          <w:szCs w:val="20"/>
          <w:lang w:eastAsia="hi-IN" w:bidi="hi-IN"/>
        </w:rPr>
        <w:t xml:space="preserve"> w postępowaniu nr Gd.</w:t>
      </w:r>
      <w:r>
        <w:rPr>
          <w:rFonts w:ascii="Arial" w:eastAsia="SimSun" w:hAnsi="Arial" w:cs="Arial"/>
          <w:color w:val="000000"/>
          <w:kern w:val="1"/>
          <w:sz w:val="20"/>
          <w:szCs w:val="20"/>
          <w:lang w:eastAsia="hi-IN" w:bidi="hi-IN"/>
        </w:rPr>
        <w:t>241.1329.2026</w:t>
      </w:r>
      <w:r w:rsidRPr="0023610A">
        <w:rPr>
          <w:rFonts w:ascii="Arial" w:eastAsia="SimSun" w:hAnsi="Arial" w:cs="Arial"/>
          <w:color w:val="000000"/>
          <w:kern w:val="1"/>
          <w:sz w:val="20"/>
          <w:szCs w:val="20"/>
          <w:lang w:eastAsia="hi-IN" w:bidi="hi-IN"/>
        </w:rPr>
        <w:t xml:space="preserve"> pod nazwą</w:t>
      </w:r>
      <w:r>
        <w:rPr>
          <w:rFonts w:ascii="Arial" w:eastAsia="SimSun" w:hAnsi="Arial" w:cs="Arial"/>
          <w:color w:val="000000"/>
          <w:kern w:val="1"/>
          <w:sz w:val="20"/>
          <w:szCs w:val="20"/>
          <w:lang w:eastAsia="hi-IN" w:bidi="hi-IN"/>
        </w:rPr>
        <w:t xml:space="preserve"> dostawa części do układów hamulcowych pojazdów szynowych.</w:t>
      </w:r>
    </w:p>
    <w:tbl>
      <w:tblPr>
        <w:tblW w:w="9374" w:type="dxa"/>
        <w:tblInd w:w="-297" w:type="dxa"/>
        <w:tblLayout w:type="fixed"/>
        <w:tblLook w:val="0000" w:firstRow="0" w:lastRow="0" w:firstColumn="0" w:lastColumn="0" w:noHBand="0" w:noVBand="0"/>
      </w:tblPr>
      <w:tblGrid>
        <w:gridCol w:w="617"/>
        <w:gridCol w:w="2246"/>
        <w:gridCol w:w="1722"/>
        <w:gridCol w:w="2233"/>
        <w:gridCol w:w="2556"/>
      </w:tblGrid>
      <w:tr w:rsidR="001C36BB" w:rsidRPr="009F51E1" w14:paraId="2DB04BAC" w14:textId="77777777" w:rsidTr="00E53AA5">
        <w:trPr>
          <w:trHeight w:val="1235"/>
        </w:trPr>
        <w:tc>
          <w:tcPr>
            <w:tcW w:w="617" w:type="dxa"/>
            <w:tcBorders>
              <w:top w:val="single" w:sz="4" w:space="0" w:color="000000"/>
              <w:left w:val="single" w:sz="4" w:space="0" w:color="000000"/>
              <w:bottom w:val="single" w:sz="4" w:space="0" w:color="000000"/>
            </w:tcBorders>
            <w:vAlign w:val="center"/>
          </w:tcPr>
          <w:p w14:paraId="7D70208C" w14:textId="77777777" w:rsidR="001C36BB" w:rsidRPr="007F1036" w:rsidRDefault="001C36BB" w:rsidP="00E53AA5">
            <w:pPr>
              <w:widowControl w:val="0"/>
              <w:overflowPunct w:val="0"/>
              <w:autoSpaceDE w:val="0"/>
              <w:spacing w:before="120" w:after="120"/>
              <w:ind w:firstLine="25"/>
              <w:jc w:val="center"/>
              <w:rPr>
                <w:rFonts w:ascii="Calibri" w:eastAsia="SimSun" w:hAnsi="Calibri" w:cs="Calibri"/>
                <w:b/>
                <w:bCs/>
                <w:kern w:val="1"/>
                <w:sz w:val="20"/>
                <w:szCs w:val="20"/>
                <w:lang w:eastAsia="hi-IN" w:bidi="hi-IN"/>
              </w:rPr>
            </w:pPr>
            <w:r w:rsidRPr="007F1036">
              <w:rPr>
                <w:rFonts w:ascii="Calibri" w:eastAsia="SimSun" w:hAnsi="Calibri" w:cs="Calibri"/>
                <w:b/>
                <w:bCs/>
                <w:kern w:val="1"/>
                <w:sz w:val="20"/>
                <w:szCs w:val="20"/>
                <w:lang w:eastAsia="hi-IN" w:bidi="hi-IN"/>
              </w:rPr>
              <w:t>Lp</w:t>
            </w:r>
            <w:r w:rsidRPr="007F1036">
              <w:rPr>
                <w:rFonts w:ascii="Calibri" w:eastAsia="SimSun" w:hAnsi="Calibri" w:cs="Calibri"/>
                <w:iCs/>
                <w:kern w:val="1"/>
                <w:sz w:val="20"/>
                <w:szCs w:val="20"/>
                <w:lang w:eastAsia="hi-IN" w:bidi="hi-IN"/>
              </w:rPr>
              <w:t>.</w:t>
            </w:r>
          </w:p>
        </w:tc>
        <w:tc>
          <w:tcPr>
            <w:tcW w:w="2246" w:type="dxa"/>
            <w:tcBorders>
              <w:top w:val="single" w:sz="4" w:space="0" w:color="000000"/>
              <w:left w:val="single" w:sz="4" w:space="0" w:color="000000"/>
              <w:bottom w:val="single" w:sz="4" w:space="0" w:color="000000"/>
            </w:tcBorders>
            <w:vAlign w:val="center"/>
          </w:tcPr>
          <w:p w14:paraId="519D9691" w14:textId="77777777" w:rsidR="001C36BB" w:rsidRPr="007F1036" w:rsidRDefault="001C36BB" w:rsidP="00E53AA5">
            <w:pPr>
              <w:pStyle w:val="Default"/>
              <w:jc w:val="center"/>
              <w:rPr>
                <w:rFonts w:ascii="Calibri" w:eastAsia="SimSun" w:hAnsi="Calibri" w:cs="Calibri"/>
                <w:b/>
                <w:bCs/>
                <w:color w:val="auto"/>
                <w:sz w:val="20"/>
                <w:szCs w:val="20"/>
                <w:lang w:eastAsia="hi-IN" w:bidi="hi-IN"/>
              </w:rPr>
            </w:pPr>
            <w:r w:rsidRPr="007F1036">
              <w:rPr>
                <w:rFonts w:ascii="Calibri" w:eastAsia="SimSun" w:hAnsi="Calibri" w:cs="Calibri"/>
                <w:b/>
                <w:bCs/>
                <w:color w:val="auto"/>
                <w:sz w:val="20"/>
                <w:szCs w:val="20"/>
                <w:lang w:eastAsia="hi-IN" w:bidi="hi-IN"/>
              </w:rPr>
              <w:t>Przedmiot umowy</w:t>
            </w:r>
          </w:p>
        </w:tc>
        <w:tc>
          <w:tcPr>
            <w:tcW w:w="1722" w:type="dxa"/>
            <w:tcBorders>
              <w:top w:val="single" w:sz="4" w:space="0" w:color="000000"/>
              <w:left w:val="single" w:sz="4" w:space="0" w:color="000000"/>
              <w:bottom w:val="single" w:sz="4" w:space="0" w:color="000000"/>
            </w:tcBorders>
            <w:vAlign w:val="center"/>
          </w:tcPr>
          <w:p w14:paraId="25A60E52" w14:textId="1A951C1A" w:rsidR="001C36BB" w:rsidRPr="007F1036" w:rsidRDefault="001C36BB" w:rsidP="00E53AA5">
            <w:pPr>
              <w:pStyle w:val="Default"/>
              <w:jc w:val="center"/>
              <w:rPr>
                <w:rFonts w:ascii="Calibri" w:eastAsia="SimSun" w:hAnsi="Calibri" w:cs="Calibri"/>
                <w:b/>
                <w:bCs/>
                <w:color w:val="auto"/>
                <w:sz w:val="20"/>
                <w:szCs w:val="20"/>
                <w:lang w:eastAsia="hi-IN" w:bidi="hi-IN"/>
              </w:rPr>
            </w:pPr>
            <w:r w:rsidRPr="007F1036">
              <w:rPr>
                <w:rFonts w:ascii="Calibri" w:eastAsia="SimSun" w:hAnsi="Calibri" w:cs="Calibri"/>
                <w:b/>
                <w:bCs/>
                <w:color w:val="auto"/>
                <w:sz w:val="20"/>
                <w:szCs w:val="20"/>
                <w:lang w:eastAsia="hi-IN" w:bidi="hi-IN"/>
              </w:rPr>
              <w:t xml:space="preserve">Wartość </w:t>
            </w:r>
            <w:r>
              <w:rPr>
                <w:rFonts w:ascii="Calibri" w:eastAsia="SimSun" w:hAnsi="Calibri" w:cs="Calibri"/>
                <w:b/>
                <w:bCs/>
                <w:color w:val="auto"/>
                <w:sz w:val="20"/>
                <w:szCs w:val="20"/>
                <w:lang w:eastAsia="hi-IN" w:bidi="hi-IN"/>
              </w:rPr>
              <w:t>dostawy</w:t>
            </w:r>
          </w:p>
          <w:p w14:paraId="6E802ADD" w14:textId="77777777" w:rsidR="001C36BB" w:rsidRPr="007F1036" w:rsidRDefault="001C36BB" w:rsidP="00E53AA5">
            <w:pPr>
              <w:pStyle w:val="Default"/>
              <w:jc w:val="center"/>
              <w:rPr>
                <w:rFonts w:ascii="Calibri" w:eastAsia="SimSun" w:hAnsi="Calibri" w:cs="Calibri"/>
                <w:b/>
                <w:bCs/>
                <w:color w:val="auto"/>
                <w:sz w:val="20"/>
                <w:szCs w:val="20"/>
                <w:lang w:eastAsia="hi-IN" w:bidi="hi-IN"/>
              </w:rPr>
            </w:pPr>
            <w:r w:rsidRPr="007F1036">
              <w:rPr>
                <w:rFonts w:ascii="Calibri" w:eastAsia="SimSun" w:hAnsi="Calibri" w:cs="Calibri"/>
                <w:b/>
                <w:bCs/>
                <w:color w:val="auto"/>
                <w:sz w:val="20"/>
                <w:szCs w:val="20"/>
                <w:lang w:eastAsia="hi-IN" w:bidi="hi-IN"/>
              </w:rPr>
              <w:t>(brutto) w PLN</w:t>
            </w:r>
          </w:p>
        </w:tc>
        <w:tc>
          <w:tcPr>
            <w:tcW w:w="2233" w:type="dxa"/>
            <w:tcBorders>
              <w:top w:val="single" w:sz="4" w:space="0" w:color="000000"/>
              <w:left w:val="single" w:sz="4" w:space="0" w:color="000000"/>
              <w:bottom w:val="single" w:sz="4" w:space="0" w:color="000000"/>
            </w:tcBorders>
            <w:vAlign w:val="center"/>
          </w:tcPr>
          <w:p w14:paraId="45F960A3" w14:textId="77777777" w:rsidR="001C36BB" w:rsidRPr="007F1036" w:rsidRDefault="001C36BB" w:rsidP="00E53AA5">
            <w:pPr>
              <w:widowControl w:val="0"/>
              <w:overflowPunct w:val="0"/>
              <w:autoSpaceDE w:val="0"/>
              <w:spacing w:before="120" w:after="120"/>
              <w:ind w:left="284"/>
              <w:jc w:val="center"/>
              <w:rPr>
                <w:rFonts w:ascii="Calibri" w:eastAsia="SimSun" w:hAnsi="Calibri" w:cs="Calibri"/>
                <w:b/>
                <w:bCs/>
                <w:kern w:val="1"/>
                <w:sz w:val="20"/>
                <w:szCs w:val="20"/>
                <w:lang w:eastAsia="hi-IN" w:bidi="hi-IN"/>
              </w:rPr>
            </w:pPr>
            <w:r w:rsidRPr="007F1036">
              <w:rPr>
                <w:rFonts w:ascii="Calibri" w:eastAsia="SimSun" w:hAnsi="Calibri" w:cs="Calibri"/>
                <w:b/>
                <w:bCs/>
                <w:kern w:val="1"/>
                <w:sz w:val="20"/>
                <w:szCs w:val="20"/>
                <w:lang w:eastAsia="hi-IN" w:bidi="hi-IN"/>
              </w:rPr>
              <w:t>Daty wykonania</w:t>
            </w:r>
          </w:p>
        </w:tc>
        <w:tc>
          <w:tcPr>
            <w:tcW w:w="2556" w:type="dxa"/>
            <w:tcBorders>
              <w:top w:val="single" w:sz="4" w:space="0" w:color="000000"/>
              <w:left w:val="single" w:sz="4" w:space="0" w:color="000000"/>
              <w:bottom w:val="single" w:sz="4" w:space="0" w:color="000000"/>
              <w:right w:val="single" w:sz="4" w:space="0" w:color="000000"/>
            </w:tcBorders>
            <w:vAlign w:val="center"/>
          </w:tcPr>
          <w:p w14:paraId="0AFD2CE7" w14:textId="72B88FD0" w:rsidR="001C36BB" w:rsidRPr="007F1036" w:rsidRDefault="001C36BB" w:rsidP="00E53AA5">
            <w:pPr>
              <w:widowControl w:val="0"/>
              <w:overflowPunct w:val="0"/>
              <w:autoSpaceDE w:val="0"/>
              <w:spacing w:before="120" w:after="120"/>
              <w:ind w:left="284"/>
              <w:jc w:val="center"/>
              <w:rPr>
                <w:rFonts w:ascii="Calibri" w:eastAsia="SimSun" w:hAnsi="Calibri" w:cs="Mangal"/>
                <w:kern w:val="1"/>
                <w:sz w:val="20"/>
                <w:szCs w:val="20"/>
                <w:lang w:eastAsia="hi-IN" w:bidi="hi-IN"/>
              </w:rPr>
            </w:pPr>
            <w:r>
              <w:rPr>
                <w:rFonts w:ascii="Calibri" w:eastAsia="Calibri" w:hAnsi="Calibri" w:cs="Calibri"/>
                <w:b/>
                <w:sz w:val="20"/>
                <w:szCs w:val="20"/>
              </w:rPr>
              <w:t>Nazwa i siedziba podmiotu na rzecz, którego dostawa została wykonana/jest wykonywana</w:t>
            </w:r>
          </w:p>
        </w:tc>
      </w:tr>
      <w:tr w:rsidR="001C36BB" w:rsidRPr="009F51E1" w14:paraId="0388638F" w14:textId="77777777" w:rsidTr="00E53AA5">
        <w:trPr>
          <w:trHeight w:val="195"/>
        </w:trPr>
        <w:tc>
          <w:tcPr>
            <w:tcW w:w="617" w:type="dxa"/>
            <w:tcBorders>
              <w:top w:val="single" w:sz="4" w:space="0" w:color="000000"/>
              <w:left w:val="single" w:sz="4" w:space="0" w:color="000000"/>
              <w:bottom w:val="single" w:sz="4" w:space="0" w:color="000000"/>
            </w:tcBorders>
            <w:vAlign w:val="center"/>
          </w:tcPr>
          <w:p w14:paraId="5F53D056" w14:textId="77777777" w:rsidR="001C36BB" w:rsidRPr="007F1036" w:rsidRDefault="001C36BB" w:rsidP="00E53AA5">
            <w:pPr>
              <w:widowControl w:val="0"/>
              <w:spacing w:before="120" w:after="120"/>
              <w:ind w:firstLine="25"/>
              <w:jc w:val="center"/>
              <w:rPr>
                <w:rFonts w:ascii="Calibri" w:eastAsia="SimSun" w:hAnsi="Calibri" w:cs="Calibri"/>
                <w:b/>
                <w:kern w:val="1"/>
                <w:sz w:val="20"/>
                <w:szCs w:val="20"/>
                <w:lang w:eastAsia="hi-IN" w:bidi="hi-IN"/>
              </w:rPr>
            </w:pPr>
            <w:r w:rsidRPr="007F1036">
              <w:rPr>
                <w:rFonts w:ascii="Calibri" w:eastAsia="SimSun" w:hAnsi="Calibri" w:cs="Calibri"/>
                <w:b/>
                <w:kern w:val="1"/>
                <w:sz w:val="20"/>
                <w:szCs w:val="20"/>
                <w:lang w:eastAsia="hi-IN" w:bidi="hi-IN"/>
              </w:rPr>
              <w:t>A</w:t>
            </w:r>
          </w:p>
        </w:tc>
        <w:tc>
          <w:tcPr>
            <w:tcW w:w="2246" w:type="dxa"/>
            <w:tcBorders>
              <w:top w:val="single" w:sz="4" w:space="0" w:color="000000"/>
              <w:left w:val="single" w:sz="4" w:space="0" w:color="000000"/>
              <w:bottom w:val="single" w:sz="4" w:space="0" w:color="000000"/>
            </w:tcBorders>
            <w:vAlign w:val="center"/>
          </w:tcPr>
          <w:p w14:paraId="2D6C5EB1" w14:textId="77777777" w:rsidR="001C36BB" w:rsidRPr="007F1036" w:rsidRDefault="001C36BB" w:rsidP="00E53AA5">
            <w:pPr>
              <w:widowControl w:val="0"/>
              <w:spacing w:before="120" w:after="120"/>
              <w:jc w:val="center"/>
              <w:rPr>
                <w:rFonts w:ascii="Calibri" w:eastAsia="SimSun" w:hAnsi="Calibri" w:cs="Calibri"/>
                <w:b/>
                <w:kern w:val="1"/>
                <w:sz w:val="20"/>
                <w:szCs w:val="20"/>
                <w:lang w:eastAsia="hi-IN" w:bidi="hi-IN"/>
              </w:rPr>
            </w:pPr>
            <w:r w:rsidRPr="007F1036">
              <w:rPr>
                <w:rFonts w:ascii="Calibri" w:eastAsia="SimSun" w:hAnsi="Calibri" w:cs="Calibri"/>
                <w:b/>
                <w:kern w:val="1"/>
                <w:sz w:val="20"/>
                <w:szCs w:val="20"/>
                <w:lang w:eastAsia="hi-IN" w:bidi="hi-IN"/>
              </w:rPr>
              <w:t>B</w:t>
            </w:r>
          </w:p>
        </w:tc>
        <w:tc>
          <w:tcPr>
            <w:tcW w:w="1722" w:type="dxa"/>
            <w:tcBorders>
              <w:top w:val="single" w:sz="4" w:space="0" w:color="000000"/>
              <w:left w:val="single" w:sz="4" w:space="0" w:color="000000"/>
              <w:bottom w:val="single" w:sz="4" w:space="0" w:color="000000"/>
            </w:tcBorders>
            <w:vAlign w:val="center"/>
          </w:tcPr>
          <w:p w14:paraId="317971E9" w14:textId="77777777" w:rsidR="001C36BB" w:rsidRPr="007F1036" w:rsidRDefault="001C36BB" w:rsidP="00E53AA5">
            <w:pPr>
              <w:widowControl w:val="0"/>
              <w:spacing w:before="120" w:after="120"/>
              <w:jc w:val="center"/>
              <w:rPr>
                <w:rFonts w:ascii="Calibri" w:eastAsia="SimSun" w:hAnsi="Calibri" w:cs="Calibri"/>
                <w:b/>
                <w:kern w:val="1"/>
                <w:sz w:val="20"/>
                <w:szCs w:val="20"/>
                <w:lang w:eastAsia="hi-IN" w:bidi="hi-IN"/>
              </w:rPr>
            </w:pPr>
            <w:r w:rsidRPr="007F1036">
              <w:rPr>
                <w:rFonts w:ascii="Calibri" w:eastAsia="SimSun" w:hAnsi="Calibri" w:cs="Calibri"/>
                <w:b/>
                <w:kern w:val="1"/>
                <w:sz w:val="20"/>
                <w:szCs w:val="20"/>
                <w:lang w:eastAsia="hi-IN" w:bidi="hi-IN"/>
              </w:rPr>
              <w:t>C</w:t>
            </w:r>
          </w:p>
        </w:tc>
        <w:tc>
          <w:tcPr>
            <w:tcW w:w="2233" w:type="dxa"/>
            <w:tcBorders>
              <w:top w:val="single" w:sz="4" w:space="0" w:color="000000"/>
              <w:left w:val="single" w:sz="4" w:space="0" w:color="000000"/>
              <w:bottom w:val="single" w:sz="4" w:space="0" w:color="000000"/>
            </w:tcBorders>
            <w:vAlign w:val="center"/>
          </w:tcPr>
          <w:p w14:paraId="1B13C7AC" w14:textId="77777777" w:rsidR="001C36BB" w:rsidRPr="007F1036" w:rsidRDefault="001C36BB" w:rsidP="00E53AA5">
            <w:pPr>
              <w:widowControl w:val="0"/>
              <w:spacing w:before="120" w:after="120"/>
              <w:jc w:val="center"/>
              <w:rPr>
                <w:rFonts w:ascii="Calibri" w:eastAsia="SimSun" w:hAnsi="Calibri" w:cs="Calibri"/>
                <w:b/>
                <w:kern w:val="1"/>
                <w:sz w:val="20"/>
                <w:szCs w:val="20"/>
                <w:lang w:eastAsia="hi-IN" w:bidi="hi-IN"/>
              </w:rPr>
            </w:pPr>
            <w:r w:rsidRPr="007F1036">
              <w:rPr>
                <w:rFonts w:ascii="Calibri" w:eastAsia="SimSun" w:hAnsi="Calibri" w:cs="Calibri"/>
                <w:b/>
                <w:kern w:val="1"/>
                <w:sz w:val="20"/>
                <w:szCs w:val="20"/>
                <w:lang w:eastAsia="hi-IN" w:bidi="hi-IN"/>
              </w:rPr>
              <w:t>D</w:t>
            </w:r>
          </w:p>
        </w:tc>
        <w:tc>
          <w:tcPr>
            <w:tcW w:w="2556" w:type="dxa"/>
            <w:tcBorders>
              <w:top w:val="single" w:sz="4" w:space="0" w:color="000000"/>
              <w:left w:val="single" w:sz="4" w:space="0" w:color="000000"/>
              <w:bottom w:val="single" w:sz="4" w:space="0" w:color="000000"/>
              <w:right w:val="single" w:sz="4" w:space="0" w:color="000000"/>
            </w:tcBorders>
            <w:vAlign w:val="center"/>
          </w:tcPr>
          <w:p w14:paraId="60DFC4A9" w14:textId="77777777" w:rsidR="001C36BB" w:rsidRPr="007F1036" w:rsidRDefault="001C36BB" w:rsidP="00E53AA5">
            <w:pPr>
              <w:widowControl w:val="0"/>
              <w:spacing w:before="120" w:after="120"/>
              <w:jc w:val="center"/>
              <w:rPr>
                <w:rFonts w:ascii="Calibri" w:eastAsia="SimSun" w:hAnsi="Calibri" w:cs="Mangal"/>
                <w:kern w:val="1"/>
                <w:sz w:val="20"/>
                <w:szCs w:val="20"/>
                <w:lang w:eastAsia="hi-IN" w:bidi="hi-IN"/>
              </w:rPr>
            </w:pPr>
            <w:r w:rsidRPr="007F1036">
              <w:rPr>
                <w:rFonts w:ascii="Calibri" w:eastAsia="SimSun" w:hAnsi="Calibri" w:cs="Calibri"/>
                <w:b/>
                <w:kern w:val="1"/>
                <w:sz w:val="20"/>
                <w:szCs w:val="20"/>
                <w:lang w:eastAsia="hi-IN" w:bidi="hi-IN"/>
              </w:rPr>
              <w:t>E</w:t>
            </w:r>
          </w:p>
        </w:tc>
      </w:tr>
      <w:tr w:rsidR="001C36BB" w:rsidRPr="009F51E1" w14:paraId="0ED48BE5" w14:textId="77777777" w:rsidTr="00E53AA5">
        <w:trPr>
          <w:trHeight w:val="1154"/>
        </w:trPr>
        <w:tc>
          <w:tcPr>
            <w:tcW w:w="617" w:type="dxa"/>
            <w:tcBorders>
              <w:top w:val="single" w:sz="4" w:space="0" w:color="000000"/>
              <w:left w:val="single" w:sz="4" w:space="0" w:color="000000"/>
              <w:bottom w:val="single" w:sz="4" w:space="0" w:color="000000"/>
            </w:tcBorders>
            <w:vAlign w:val="center"/>
          </w:tcPr>
          <w:p w14:paraId="22602876" w14:textId="77777777" w:rsidR="001C36BB" w:rsidRPr="007F1036" w:rsidRDefault="001C36BB" w:rsidP="00E53AA5">
            <w:pPr>
              <w:widowControl w:val="0"/>
              <w:overflowPunct w:val="0"/>
              <w:autoSpaceDE w:val="0"/>
              <w:spacing w:before="120" w:after="120"/>
              <w:ind w:firstLine="25"/>
              <w:jc w:val="center"/>
              <w:rPr>
                <w:rFonts w:ascii="Calibri" w:eastAsia="SimSun" w:hAnsi="Calibri" w:cs="Calibri"/>
                <w:iCs/>
                <w:kern w:val="1"/>
                <w:sz w:val="20"/>
                <w:szCs w:val="20"/>
                <w:lang w:eastAsia="hi-IN" w:bidi="hi-IN"/>
              </w:rPr>
            </w:pPr>
            <w:r w:rsidRPr="007F1036">
              <w:rPr>
                <w:rFonts w:ascii="Calibri" w:eastAsia="SimSun" w:hAnsi="Calibri" w:cs="Calibri"/>
                <w:iCs/>
                <w:kern w:val="1"/>
                <w:sz w:val="20"/>
                <w:szCs w:val="20"/>
                <w:lang w:eastAsia="hi-IN" w:bidi="hi-IN"/>
              </w:rPr>
              <w:t>1.</w:t>
            </w:r>
          </w:p>
        </w:tc>
        <w:tc>
          <w:tcPr>
            <w:tcW w:w="2246" w:type="dxa"/>
            <w:tcBorders>
              <w:top w:val="single" w:sz="4" w:space="0" w:color="000000"/>
              <w:left w:val="single" w:sz="4" w:space="0" w:color="000000"/>
              <w:bottom w:val="single" w:sz="4" w:space="0" w:color="000000"/>
            </w:tcBorders>
            <w:vAlign w:val="center"/>
          </w:tcPr>
          <w:p w14:paraId="5DFD0398"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1722" w:type="dxa"/>
            <w:tcBorders>
              <w:top w:val="single" w:sz="4" w:space="0" w:color="000000"/>
              <w:left w:val="single" w:sz="4" w:space="0" w:color="000000"/>
              <w:bottom w:val="single" w:sz="4" w:space="0" w:color="000000"/>
            </w:tcBorders>
            <w:vAlign w:val="center"/>
          </w:tcPr>
          <w:p w14:paraId="4E7FB80F"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233" w:type="dxa"/>
            <w:tcBorders>
              <w:top w:val="single" w:sz="4" w:space="0" w:color="000000"/>
              <w:left w:val="single" w:sz="4" w:space="0" w:color="000000"/>
              <w:bottom w:val="single" w:sz="4" w:space="0" w:color="000000"/>
            </w:tcBorders>
            <w:vAlign w:val="center"/>
          </w:tcPr>
          <w:p w14:paraId="14C4E920"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556" w:type="dxa"/>
            <w:tcBorders>
              <w:top w:val="single" w:sz="4" w:space="0" w:color="000000"/>
              <w:left w:val="single" w:sz="4" w:space="0" w:color="000000"/>
              <w:bottom w:val="single" w:sz="4" w:space="0" w:color="000000"/>
              <w:right w:val="single" w:sz="4" w:space="0" w:color="000000"/>
            </w:tcBorders>
            <w:vAlign w:val="center"/>
          </w:tcPr>
          <w:p w14:paraId="613023A6"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r>
      <w:tr w:rsidR="001C36BB" w:rsidRPr="009F51E1" w14:paraId="22A91C01" w14:textId="77777777" w:rsidTr="00E53AA5">
        <w:trPr>
          <w:trHeight w:val="1154"/>
        </w:trPr>
        <w:tc>
          <w:tcPr>
            <w:tcW w:w="617" w:type="dxa"/>
            <w:tcBorders>
              <w:top w:val="single" w:sz="4" w:space="0" w:color="000000"/>
              <w:left w:val="single" w:sz="4" w:space="0" w:color="000000"/>
              <w:bottom w:val="single" w:sz="4" w:space="0" w:color="000000"/>
            </w:tcBorders>
            <w:vAlign w:val="center"/>
          </w:tcPr>
          <w:p w14:paraId="0B079BF3" w14:textId="77777777" w:rsidR="001C36BB" w:rsidRPr="007F1036" w:rsidRDefault="001C36BB" w:rsidP="00E53AA5">
            <w:pPr>
              <w:widowControl w:val="0"/>
              <w:overflowPunct w:val="0"/>
              <w:autoSpaceDE w:val="0"/>
              <w:spacing w:before="120" w:after="120"/>
              <w:ind w:firstLine="25"/>
              <w:jc w:val="center"/>
              <w:rPr>
                <w:rFonts w:ascii="Calibri" w:eastAsia="SimSun" w:hAnsi="Calibri" w:cs="Calibri"/>
                <w:iCs/>
                <w:kern w:val="1"/>
                <w:sz w:val="20"/>
                <w:szCs w:val="20"/>
                <w:lang w:eastAsia="hi-IN" w:bidi="hi-IN"/>
              </w:rPr>
            </w:pPr>
            <w:r w:rsidRPr="007F1036">
              <w:rPr>
                <w:rFonts w:ascii="Calibri" w:eastAsia="SimSun" w:hAnsi="Calibri" w:cs="Calibri"/>
                <w:iCs/>
                <w:kern w:val="1"/>
                <w:sz w:val="20"/>
                <w:szCs w:val="20"/>
                <w:lang w:eastAsia="hi-IN" w:bidi="hi-IN"/>
              </w:rPr>
              <w:t>2.</w:t>
            </w:r>
          </w:p>
        </w:tc>
        <w:tc>
          <w:tcPr>
            <w:tcW w:w="2246" w:type="dxa"/>
            <w:tcBorders>
              <w:top w:val="single" w:sz="4" w:space="0" w:color="000000"/>
              <w:left w:val="single" w:sz="4" w:space="0" w:color="000000"/>
              <w:bottom w:val="single" w:sz="4" w:space="0" w:color="000000"/>
            </w:tcBorders>
            <w:vAlign w:val="center"/>
          </w:tcPr>
          <w:p w14:paraId="3DF65EE4"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1722" w:type="dxa"/>
            <w:tcBorders>
              <w:top w:val="single" w:sz="4" w:space="0" w:color="000000"/>
              <w:left w:val="single" w:sz="4" w:space="0" w:color="000000"/>
              <w:bottom w:val="single" w:sz="4" w:space="0" w:color="000000"/>
            </w:tcBorders>
            <w:vAlign w:val="center"/>
          </w:tcPr>
          <w:p w14:paraId="2FA331B6"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233" w:type="dxa"/>
            <w:tcBorders>
              <w:top w:val="single" w:sz="4" w:space="0" w:color="000000"/>
              <w:left w:val="single" w:sz="4" w:space="0" w:color="000000"/>
              <w:bottom w:val="single" w:sz="4" w:space="0" w:color="000000"/>
            </w:tcBorders>
            <w:vAlign w:val="center"/>
          </w:tcPr>
          <w:p w14:paraId="22B6E7A3"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556" w:type="dxa"/>
            <w:tcBorders>
              <w:top w:val="single" w:sz="4" w:space="0" w:color="000000"/>
              <w:left w:val="single" w:sz="4" w:space="0" w:color="000000"/>
              <w:bottom w:val="single" w:sz="4" w:space="0" w:color="000000"/>
              <w:right w:val="single" w:sz="4" w:space="0" w:color="000000"/>
            </w:tcBorders>
            <w:vAlign w:val="center"/>
          </w:tcPr>
          <w:p w14:paraId="5DE12DDB"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r>
      <w:tr w:rsidR="001C36BB" w:rsidRPr="009F51E1" w14:paraId="656DC6DC" w14:textId="77777777" w:rsidTr="00E53AA5">
        <w:trPr>
          <w:trHeight w:val="1154"/>
        </w:trPr>
        <w:tc>
          <w:tcPr>
            <w:tcW w:w="617" w:type="dxa"/>
            <w:tcBorders>
              <w:top w:val="single" w:sz="4" w:space="0" w:color="000000"/>
              <w:left w:val="single" w:sz="4" w:space="0" w:color="000000"/>
              <w:bottom w:val="single" w:sz="4" w:space="0" w:color="000000"/>
            </w:tcBorders>
            <w:vAlign w:val="center"/>
          </w:tcPr>
          <w:p w14:paraId="4CA405FD" w14:textId="77777777" w:rsidR="001C36BB" w:rsidRPr="007F1036" w:rsidRDefault="001C36BB" w:rsidP="00E53AA5">
            <w:pPr>
              <w:widowControl w:val="0"/>
              <w:overflowPunct w:val="0"/>
              <w:autoSpaceDE w:val="0"/>
              <w:spacing w:before="120" w:after="120"/>
              <w:ind w:firstLine="25"/>
              <w:jc w:val="center"/>
              <w:rPr>
                <w:rFonts w:ascii="Calibri" w:eastAsia="SimSun" w:hAnsi="Calibri" w:cs="Calibri"/>
                <w:iCs/>
                <w:kern w:val="1"/>
                <w:sz w:val="20"/>
                <w:szCs w:val="20"/>
                <w:lang w:eastAsia="hi-IN" w:bidi="hi-IN"/>
              </w:rPr>
            </w:pPr>
            <w:r w:rsidRPr="007F1036">
              <w:rPr>
                <w:rFonts w:ascii="Calibri" w:eastAsia="SimSun" w:hAnsi="Calibri" w:cs="Calibri"/>
                <w:iCs/>
                <w:kern w:val="1"/>
                <w:sz w:val="20"/>
                <w:szCs w:val="20"/>
                <w:lang w:eastAsia="hi-IN" w:bidi="hi-IN"/>
              </w:rPr>
              <w:t>3.</w:t>
            </w:r>
          </w:p>
        </w:tc>
        <w:tc>
          <w:tcPr>
            <w:tcW w:w="2246" w:type="dxa"/>
            <w:tcBorders>
              <w:top w:val="single" w:sz="4" w:space="0" w:color="000000"/>
              <w:left w:val="single" w:sz="4" w:space="0" w:color="000000"/>
              <w:bottom w:val="single" w:sz="4" w:space="0" w:color="000000"/>
            </w:tcBorders>
            <w:vAlign w:val="center"/>
          </w:tcPr>
          <w:p w14:paraId="4B869A85"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1722" w:type="dxa"/>
            <w:tcBorders>
              <w:top w:val="single" w:sz="4" w:space="0" w:color="000000"/>
              <w:left w:val="single" w:sz="4" w:space="0" w:color="000000"/>
              <w:bottom w:val="single" w:sz="4" w:space="0" w:color="000000"/>
            </w:tcBorders>
            <w:vAlign w:val="center"/>
          </w:tcPr>
          <w:p w14:paraId="05E2B178"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233" w:type="dxa"/>
            <w:tcBorders>
              <w:top w:val="single" w:sz="4" w:space="0" w:color="000000"/>
              <w:left w:val="single" w:sz="4" w:space="0" w:color="000000"/>
              <w:bottom w:val="single" w:sz="4" w:space="0" w:color="000000"/>
            </w:tcBorders>
            <w:vAlign w:val="center"/>
          </w:tcPr>
          <w:p w14:paraId="64BEF134"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c>
          <w:tcPr>
            <w:tcW w:w="2556" w:type="dxa"/>
            <w:tcBorders>
              <w:top w:val="single" w:sz="4" w:space="0" w:color="000000"/>
              <w:left w:val="single" w:sz="4" w:space="0" w:color="000000"/>
              <w:bottom w:val="single" w:sz="4" w:space="0" w:color="000000"/>
              <w:right w:val="single" w:sz="4" w:space="0" w:color="000000"/>
            </w:tcBorders>
            <w:vAlign w:val="center"/>
          </w:tcPr>
          <w:p w14:paraId="0C3842F7" w14:textId="77777777" w:rsidR="001C36BB" w:rsidRPr="007F1036" w:rsidRDefault="001C36BB" w:rsidP="00E53AA5">
            <w:pPr>
              <w:widowControl w:val="0"/>
              <w:overflowPunct w:val="0"/>
              <w:autoSpaceDE w:val="0"/>
              <w:snapToGrid w:val="0"/>
              <w:spacing w:before="120" w:after="120"/>
              <w:ind w:left="284"/>
              <w:jc w:val="center"/>
              <w:rPr>
                <w:rFonts w:ascii="Calibri" w:eastAsia="SimSun" w:hAnsi="Calibri" w:cs="Calibri"/>
                <w:iCs/>
                <w:kern w:val="1"/>
                <w:sz w:val="20"/>
                <w:szCs w:val="20"/>
                <w:lang w:eastAsia="hi-IN" w:bidi="hi-IN"/>
              </w:rPr>
            </w:pPr>
          </w:p>
        </w:tc>
      </w:tr>
    </w:tbl>
    <w:p w14:paraId="3F72CA8D" w14:textId="780B6073" w:rsidR="001C36BB" w:rsidRPr="007F1036" w:rsidRDefault="001C36BB" w:rsidP="001C36BB">
      <w:pPr>
        <w:widowControl w:val="0"/>
        <w:spacing w:before="120" w:after="120"/>
        <w:jc w:val="both"/>
        <w:rPr>
          <w:rFonts w:ascii="Calibri" w:eastAsia="SimSun" w:hAnsi="Calibri" w:cs="Calibri"/>
          <w:kern w:val="1"/>
          <w:sz w:val="20"/>
          <w:szCs w:val="20"/>
          <w:lang w:eastAsia="hi-IN" w:bidi="hi-IN"/>
        </w:rPr>
      </w:pPr>
      <w:r w:rsidRPr="007F1036">
        <w:rPr>
          <w:rFonts w:ascii="Calibri" w:eastAsia="SimSun" w:hAnsi="Calibri" w:cs="Calibri"/>
          <w:color w:val="000000"/>
          <w:kern w:val="1"/>
          <w:sz w:val="20"/>
          <w:szCs w:val="20"/>
          <w:lang w:eastAsia="hi-IN" w:bidi="hi-IN"/>
        </w:rPr>
        <w:t xml:space="preserve">W </w:t>
      </w:r>
      <w:r w:rsidRPr="007F1036">
        <w:rPr>
          <w:rFonts w:ascii="Calibri" w:eastAsia="SimSun" w:hAnsi="Calibri" w:cs="Calibri"/>
          <w:kern w:val="1"/>
          <w:sz w:val="20"/>
          <w:szCs w:val="20"/>
          <w:lang w:eastAsia="hi-IN" w:bidi="hi-IN"/>
        </w:rPr>
        <w:t>załączeniu przedkładamy dowody potwierdzające, że powyższe</w:t>
      </w:r>
      <w:r>
        <w:rPr>
          <w:rFonts w:ascii="Calibri" w:eastAsia="SimSun" w:hAnsi="Calibri" w:cs="Calibri"/>
          <w:kern w:val="1"/>
          <w:sz w:val="20"/>
          <w:szCs w:val="20"/>
          <w:lang w:eastAsia="hi-IN" w:bidi="hi-IN"/>
        </w:rPr>
        <w:t xml:space="preserve"> dostawy</w:t>
      </w:r>
      <w:r w:rsidRPr="007F1036">
        <w:rPr>
          <w:rFonts w:ascii="Calibri" w:eastAsia="SimSun" w:hAnsi="Calibri" w:cs="Calibri"/>
          <w:kern w:val="1"/>
          <w:sz w:val="20"/>
          <w:szCs w:val="20"/>
          <w:lang w:eastAsia="hi-IN" w:bidi="hi-IN"/>
        </w:rPr>
        <w:t xml:space="preserve"> zostały wykonane/ są wykonywane należycie. </w:t>
      </w:r>
      <w:r w:rsidRPr="007F1036">
        <w:rPr>
          <w:rFonts w:ascii="Calibri" w:eastAsia="SimSun" w:hAnsi="Calibri" w:cs="Calibri"/>
          <w:kern w:val="1"/>
          <w:sz w:val="20"/>
          <w:szCs w:val="20"/>
          <w:lang w:eastAsia="hi-IN" w:bidi="hi-IN"/>
        </w:rPr>
        <w:br/>
        <w:t xml:space="preserve">W celu potwierdzenia zawartych danych ww. wykazie, oświadczamy, że na wezwanie Zamawiającego przekażemy i udzielimy wszelkich informacji dotyczących przedmiotu zamówienia na rzecz Podmiotu, którego </w:t>
      </w:r>
      <w:r>
        <w:rPr>
          <w:rFonts w:ascii="Calibri" w:eastAsia="SimSun" w:hAnsi="Calibri" w:cs="Calibri"/>
          <w:kern w:val="1"/>
          <w:sz w:val="20"/>
          <w:szCs w:val="20"/>
          <w:lang w:eastAsia="hi-IN" w:bidi="hi-IN"/>
        </w:rPr>
        <w:t>dostawy</w:t>
      </w:r>
      <w:r w:rsidRPr="007F1036">
        <w:rPr>
          <w:rFonts w:ascii="Calibri" w:eastAsia="SimSun" w:hAnsi="Calibri" w:cs="Calibri"/>
          <w:kern w:val="1"/>
          <w:sz w:val="20"/>
          <w:szCs w:val="20"/>
          <w:lang w:eastAsia="hi-IN" w:bidi="hi-IN"/>
        </w:rPr>
        <w:t xml:space="preserve"> zostały zrealizowane.</w:t>
      </w:r>
    </w:p>
    <w:p w14:paraId="31D15AE4" w14:textId="77777777" w:rsidR="001C36BB" w:rsidRPr="007F1036" w:rsidRDefault="001C36BB" w:rsidP="001C36BB">
      <w:pPr>
        <w:widowControl w:val="0"/>
        <w:autoSpaceDE w:val="0"/>
        <w:spacing w:before="120" w:after="120"/>
        <w:rPr>
          <w:rFonts w:ascii="Calibri" w:eastAsia="SimSun" w:hAnsi="Calibri" w:cs="Calibri"/>
          <w:color w:val="000000"/>
          <w:kern w:val="1"/>
          <w:sz w:val="20"/>
          <w:szCs w:val="20"/>
          <w:lang w:eastAsia="hi-IN" w:bidi="hi-IN"/>
        </w:rPr>
      </w:pPr>
    </w:p>
    <w:p w14:paraId="4798A43C" w14:textId="77777777" w:rsidR="001C36BB" w:rsidRPr="007F1036" w:rsidRDefault="001C36BB" w:rsidP="001C36BB">
      <w:pPr>
        <w:widowControl w:val="0"/>
        <w:autoSpaceDE w:val="0"/>
        <w:spacing w:before="120" w:after="120"/>
        <w:ind w:left="3238"/>
        <w:jc w:val="center"/>
        <w:rPr>
          <w:rFonts w:ascii="Calibri" w:eastAsia="SimSun" w:hAnsi="Calibri" w:cs="Calibri"/>
          <w:color w:val="000000"/>
          <w:kern w:val="1"/>
          <w:sz w:val="20"/>
          <w:szCs w:val="20"/>
          <w:lang w:eastAsia="hi-IN" w:bidi="hi-IN"/>
        </w:rPr>
      </w:pPr>
    </w:p>
    <w:p w14:paraId="45E16F9B" w14:textId="77777777" w:rsidR="001C36BB" w:rsidRDefault="001C36BB" w:rsidP="001C36BB">
      <w:pPr>
        <w:widowControl w:val="0"/>
        <w:spacing w:before="120" w:after="120"/>
        <w:rPr>
          <w:rFonts w:ascii="Calibri" w:eastAsia="SimSun" w:hAnsi="Calibri" w:cs="Calibri"/>
          <w:bCs/>
          <w:iCs/>
          <w:kern w:val="20"/>
          <w:sz w:val="16"/>
          <w:szCs w:val="16"/>
          <w:lang w:eastAsia="hi-IN" w:bidi="hi-IN"/>
        </w:rPr>
      </w:pPr>
      <w:r w:rsidRPr="007F1036">
        <w:rPr>
          <w:rFonts w:ascii="Calibri" w:eastAsia="SimSun" w:hAnsi="Calibri" w:cs="Calibri"/>
          <w:bCs/>
          <w:smallCaps/>
          <w:kern w:val="1"/>
          <w:sz w:val="20"/>
          <w:szCs w:val="20"/>
          <w:lang w:eastAsia="hi-IN" w:bidi="hi-IN"/>
        </w:rPr>
        <w:t>……......................., dnia .........................................</w:t>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t>..................................................................</w:t>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smallCaps/>
          <w:kern w:val="1"/>
          <w:sz w:val="20"/>
          <w:szCs w:val="20"/>
          <w:lang w:eastAsia="hi-IN" w:bidi="hi-IN"/>
        </w:rPr>
        <w:tab/>
      </w:r>
      <w:r w:rsidRPr="007F1036">
        <w:rPr>
          <w:rFonts w:ascii="Calibri" w:eastAsia="SimSun" w:hAnsi="Calibri" w:cs="Calibri"/>
          <w:bCs/>
          <w:iCs/>
          <w:kern w:val="20"/>
          <w:sz w:val="16"/>
          <w:szCs w:val="16"/>
          <w:lang w:eastAsia="hi-IN" w:bidi="hi-IN"/>
        </w:rPr>
        <w:t>(podpis osoby/osób upoważnionej/</w:t>
      </w:r>
      <w:proofErr w:type="spellStart"/>
      <w:r w:rsidRPr="007F1036">
        <w:rPr>
          <w:rFonts w:ascii="Calibri" w:eastAsia="SimSun" w:hAnsi="Calibri" w:cs="Calibri"/>
          <w:bCs/>
          <w:iCs/>
          <w:kern w:val="20"/>
          <w:sz w:val="16"/>
          <w:szCs w:val="16"/>
          <w:lang w:eastAsia="hi-IN" w:bidi="hi-IN"/>
        </w:rPr>
        <w:t>ych</w:t>
      </w:r>
      <w:proofErr w:type="spellEnd"/>
      <w:r w:rsidRPr="007F1036">
        <w:rPr>
          <w:rFonts w:ascii="Calibri" w:eastAsia="SimSun" w:hAnsi="Calibri" w:cs="Calibri"/>
          <w:bCs/>
          <w:iCs/>
          <w:kern w:val="20"/>
          <w:sz w:val="16"/>
          <w:szCs w:val="16"/>
          <w:lang w:eastAsia="hi-IN" w:bidi="hi-IN"/>
        </w:rPr>
        <w:t>)</w:t>
      </w:r>
      <w:bookmarkStart w:id="25" w:name="__RefHeading___Toc474844044"/>
      <w:bookmarkEnd w:id="25"/>
    </w:p>
    <w:p w14:paraId="74837708" w14:textId="77777777" w:rsidR="001C36BB" w:rsidRDefault="001C36BB" w:rsidP="001C36BB">
      <w:pPr>
        <w:widowControl w:val="0"/>
        <w:spacing w:before="120" w:after="120"/>
        <w:rPr>
          <w:rFonts w:ascii="Calibri" w:eastAsia="SimSun" w:hAnsi="Calibri" w:cs="Calibri"/>
          <w:bCs/>
          <w:iCs/>
          <w:kern w:val="20"/>
          <w:sz w:val="16"/>
          <w:szCs w:val="16"/>
          <w:lang w:eastAsia="hi-IN" w:bidi="hi-IN"/>
        </w:rPr>
      </w:pPr>
    </w:p>
    <w:p w14:paraId="727A530F" w14:textId="77777777" w:rsidR="001C36BB" w:rsidRDefault="001C36BB" w:rsidP="001C36BB">
      <w:pPr>
        <w:widowControl w:val="0"/>
        <w:spacing w:before="120" w:after="120"/>
        <w:rPr>
          <w:rFonts w:ascii="Calibri" w:eastAsia="SimSun" w:hAnsi="Calibri" w:cs="Calibri"/>
          <w:bCs/>
          <w:iCs/>
          <w:kern w:val="20"/>
          <w:sz w:val="16"/>
          <w:szCs w:val="16"/>
          <w:lang w:eastAsia="hi-IN" w:bidi="hi-IN"/>
        </w:rPr>
      </w:pPr>
    </w:p>
    <w:p w14:paraId="59D148AE" w14:textId="77777777" w:rsidR="001C36BB" w:rsidRDefault="001C36BB" w:rsidP="001C36BB">
      <w:pPr>
        <w:widowControl w:val="0"/>
        <w:spacing w:before="120" w:after="120"/>
        <w:rPr>
          <w:rFonts w:ascii="Calibri" w:eastAsia="SimSun" w:hAnsi="Calibri" w:cs="Calibri"/>
          <w:bCs/>
          <w:iCs/>
          <w:kern w:val="20"/>
          <w:sz w:val="16"/>
          <w:szCs w:val="16"/>
          <w:lang w:eastAsia="hi-IN" w:bidi="hi-IN"/>
        </w:rPr>
      </w:pPr>
    </w:p>
    <w:p w14:paraId="707449D7" w14:textId="2D286F77" w:rsidR="00496A8D" w:rsidRPr="00BE4042" w:rsidRDefault="00496A8D" w:rsidP="00BE4042">
      <w:pPr>
        <w:rPr>
          <w:rFonts w:ascii="Arial" w:hAnsi="Arial" w:cs="Arial"/>
          <w:b/>
          <w:sz w:val="18"/>
          <w:szCs w:val="24"/>
        </w:rPr>
      </w:pPr>
    </w:p>
    <w:sectPr w:rsidR="00496A8D" w:rsidRPr="00BE4042" w:rsidSect="00607E10">
      <w:headerReference w:type="even" r:id="rId9"/>
      <w:headerReference w:type="default" r:id="rId10"/>
      <w:footerReference w:type="even" r:id="rId11"/>
      <w:footerReference w:type="default" r:id="rId12"/>
      <w:headerReference w:type="first" r:id="rId13"/>
      <w:footerReference w:type="first" r:id="rId14"/>
      <w:footnotePr>
        <w:numFmt w:val="chicago"/>
        <w:numStart w:val="5"/>
      </w:footnotePr>
      <w:pgSz w:w="11906" w:h="16838"/>
      <w:pgMar w:top="709" w:right="1417" w:bottom="1417" w:left="1417"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C7083" w14:textId="77777777" w:rsidR="00A1011E" w:rsidRDefault="00A1011E">
      <w:r>
        <w:separator/>
      </w:r>
    </w:p>
  </w:endnote>
  <w:endnote w:type="continuationSeparator" w:id="0">
    <w:p w14:paraId="3E2C22BC" w14:textId="77777777" w:rsidR="00A1011E" w:rsidRDefault="00A101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Arial Narrow">
    <w:panose1 w:val="020B0606020202030204"/>
    <w:charset w:val="EE"/>
    <w:family w:val="swiss"/>
    <w:pitch w:val="variable"/>
    <w:sig w:usb0="00000287" w:usb1="00000800" w:usb2="00000000" w:usb3="00000000" w:csb0="0000009F" w:csb1="00000000"/>
  </w:font>
  <w:font w:name="Verdana">
    <w:panose1 w:val="020B0604030504040204"/>
    <w:charset w:val="EE"/>
    <w:family w:val="swiss"/>
    <w:pitch w:val="variable"/>
    <w:sig w:usb0="A00006FF" w:usb1="4000205B" w:usb2="00000010" w:usb3="00000000" w:csb0="0000019F" w:csb1="00000000"/>
  </w:font>
  <w:font w:name="Times New Roman PL">
    <w:panose1 w:val="00000000000000000000"/>
    <w:charset w:val="00"/>
    <w:family w:val="roman"/>
    <w:notTrueType/>
    <w:pitch w:val="variable"/>
    <w:sig w:usb0="00000003" w:usb1="00000000" w:usb2="00000000" w:usb3="00000000" w:csb0="00000001" w:csb1="00000000"/>
  </w:font>
  <w:font w:name="Museo Sans For Dell 300">
    <w:panose1 w:val="00000000000000000000"/>
    <w:charset w:val="00"/>
    <w:family w:val="roman"/>
    <w:notTrueType/>
    <w:pitch w:val="default"/>
  </w:font>
  <w:font w:name="MS Outlook">
    <w:panose1 w:val="05010100010000000000"/>
    <w:charset w:val="02"/>
    <w:family w:val="auto"/>
    <w:pitch w:val="variable"/>
    <w:sig w:usb0="00000000" w:usb1="10000000" w:usb2="00000000" w:usb3="00000000" w:csb0="80000000" w:csb1="00000000"/>
  </w:font>
  <w:font w:name="Bookman Old Style">
    <w:panose1 w:val="02050604050505020204"/>
    <w:charset w:val="EE"/>
    <w:family w:val="roman"/>
    <w:pitch w:val="variable"/>
    <w:sig w:usb0="00000287" w:usb1="00000000" w:usb2="00000000" w:usb3="00000000" w:csb0="0000009F" w:csb1="00000000"/>
  </w:font>
  <w:font w:name="Microsoft Sans Serif">
    <w:panose1 w:val="020B0604020202020204"/>
    <w:charset w:val="EE"/>
    <w:family w:val="swiss"/>
    <w:pitch w:val="variable"/>
    <w:sig w:usb0="E5002EFF" w:usb1="C000605B" w:usb2="00000029" w:usb3="00000000" w:csb0="000101FF" w:csb1="00000000"/>
  </w:font>
  <w:font w:name="Candara">
    <w:panose1 w:val="020E0502030303020204"/>
    <w:charset w:val="EE"/>
    <w:family w:val="swiss"/>
    <w:pitch w:val="variable"/>
    <w:sig w:usb0="A00002EF" w:usb1="4000A44B" w:usb2="00000000" w:usb3="00000000" w:csb0="0000019F" w:csb1="00000000"/>
  </w:font>
  <w:font w:name="Palatino Linotype">
    <w:panose1 w:val="02040502050505030304"/>
    <w:charset w:val="EE"/>
    <w:family w:val="roman"/>
    <w:pitch w:val="variable"/>
    <w:sig w:usb0="E0000287" w:usb1="40000013" w:usb2="00000000" w:usb3="00000000" w:csb0="0000019F" w:csb1="00000000"/>
  </w:font>
  <w:font w:name="Segoe UI">
    <w:panose1 w:val="020B0502040204020203"/>
    <w:charset w:val="00"/>
    <w:family w:val="swiss"/>
    <w:pitch w:val="variable"/>
    <w:sig w:usb0="E4002EFF" w:usb1="C000E47F"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22611715"/>
      <w:docPartObj>
        <w:docPartGallery w:val="Page Numbers (Bottom of Page)"/>
        <w:docPartUnique/>
      </w:docPartObj>
    </w:sdtPr>
    <w:sdtEndPr/>
    <w:sdtContent>
      <w:p w14:paraId="68A8CCE8" w14:textId="0C1CD46C" w:rsidR="00E53AA5" w:rsidRDefault="00E53AA5">
        <w:pPr>
          <w:pStyle w:val="Stopka"/>
          <w:jc w:val="right"/>
        </w:pPr>
        <w:r>
          <w:fldChar w:fldCharType="begin"/>
        </w:r>
        <w:r>
          <w:instrText>PAGE   \* MERGEFORMAT</w:instrText>
        </w:r>
        <w:r>
          <w:fldChar w:fldCharType="separate"/>
        </w:r>
        <w:r w:rsidR="00E87CE4" w:rsidRPr="00E87CE4">
          <w:rPr>
            <w:noProof/>
            <w:lang w:val="pl-PL"/>
          </w:rPr>
          <w:t>4</w:t>
        </w:r>
        <w:r>
          <w:fldChar w:fldCharType="end"/>
        </w:r>
      </w:p>
    </w:sdtContent>
  </w:sdt>
  <w:p w14:paraId="274080A7" w14:textId="77777777" w:rsidR="00E53AA5" w:rsidRDefault="00E53AA5">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0F2DD" w14:textId="77777777" w:rsidR="00E53AA5" w:rsidRDefault="00E53AA5">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7BF475" w14:textId="77777777" w:rsidR="00E53AA5" w:rsidRPr="00684A5A" w:rsidRDefault="00E53AA5" w:rsidP="00684A5A">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A38C92" w14:textId="77777777" w:rsidR="00E53AA5" w:rsidRDefault="00E53AA5">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6E3BEB" w14:textId="77777777" w:rsidR="00A1011E" w:rsidRDefault="00A1011E">
      <w:r>
        <w:separator/>
      </w:r>
    </w:p>
  </w:footnote>
  <w:footnote w:type="continuationSeparator" w:id="0">
    <w:p w14:paraId="2DA996D1" w14:textId="77777777" w:rsidR="00A1011E" w:rsidRDefault="00A1011E">
      <w:r>
        <w:continuationSeparator/>
      </w:r>
    </w:p>
  </w:footnote>
  <w:footnote w:id="1">
    <w:p w14:paraId="06D0BA1B" w14:textId="77777777" w:rsidR="00E53AA5" w:rsidRPr="000A16F2" w:rsidRDefault="00E53AA5" w:rsidP="002D1DFD">
      <w:pPr>
        <w:pStyle w:val="Tekstprzypisudolnego"/>
        <w:rPr>
          <w:sz w:val="16"/>
          <w:szCs w:val="16"/>
        </w:rPr>
      </w:pPr>
      <w:r w:rsidRPr="00A44A82">
        <w:rPr>
          <w:rStyle w:val="Odwoanieprzypisudolnego"/>
          <w:sz w:val="16"/>
          <w:szCs w:val="16"/>
        </w:rPr>
        <w:footnoteRef/>
      </w:r>
      <w:r w:rsidRPr="00A44A82">
        <w:rPr>
          <w:rFonts w:ascii="Calibri" w:hAnsi="Calibri" w:cs="Calibri"/>
          <w:sz w:val="16"/>
          <w:szCs w:val="16"/>
        </w:rPr>
        <w:t xml:space="preserve"> Należy zaznaczyć pole przy wariancie oświadczenia, które dotyczy oferty Wykonawcy.</w:t>
      </w:r>
    </w:p>
  </w:footnote>
  <w:footnote w:id="2">
    <w:p w14:paraId="108050C3" w14:textId="77777777" w:rsidR="00E53AA5" w:rsidRPr="000A16F2" w:rsidRDefault="00E53AA5" w:rsidP="002D1DFD">
      <w:pPr>
        <w:pStyle w:val="Tekstprzypisudolnego"/>
        <w:jc w:val="both"/>
        <w:rPr>
          <w:sz w:val="16"/>
          <w:szCs w:val="16"/>
        </w:rPr>
      </w:pPr>
      <w:r w:rsidRPr="000A16F2">
        <w:rPr>
          <w:rStyle w:val="Odwoanieprzypisudolnego"/>
          <w:sz w:val="16"/>
          <w:szCs w:val="16"/>
        </w:rPr>
        <w:footnoteRef/>
      </w:r>
      <w:r w:rsidRPr="000A16F2">
        <w:rPr>
          <w:rFonts w:ascii="Calibri" w:hAnsi="Calibri" w:cs="Calibri"/>
          <w:sz w:val="16"/>
          <w:szCs w:val="16"/>
        </w:rPr>
        <w:t xml:space="preserve"> Należy wpisać (rodzaj) towaru/usługi, która będzie prowadziła do powstania u Zamawiającego obowiązku podatkowego zgodnie z przepisami o podatku od towarów i usług.</w:t>
      </w:r>
    </w:p>
  </w:footnote>
  <w:footnote w:id="3">
    <w:p w14:paraId="25A71019" w14:textId="77777777" w:rsidR="00E53AA5" w:rsidRDefault="00E53AA5" w:rsidP="002D1DFD">
      <w:pPr>
        <w:pStyle w:val="Tekstprzypisudolnego"/>
      </w:pPr>
      <w:r w:rsidRPr="000A16F2">
        <w:rPr>
          <w:rStyle w:val="Odwoanieprzypisudolnego"/>
          <w:sz w:val="16"/>
          <w:szCs w:val="16"/>
        </w:rPr>
        <w:footnoteRef/>
      </w:r>
      <w:r w:rsidRPr="000A16F2">
        <w:rPr>
          <w:rFonts w:ascii="Calibri" w:hAnsi="Calibri" w:cs="Calibri"/>
          <w:sz w:val="16"/>
          <w:szCs w:val="16"/>
        </w:rPr>
        <w:t xml:space="preserve"> Należy wpisać wartość netto (bez kwoty podatku) usługi/usług wymienionych wcześniej.</w:t>
      </w:r>
    </w:p>
  </w:footnote>
  <w:footnote w:id="4">
    <w:p w14:paraId="15215EF5" w14:textId="028313A9" w:rsidR="00E53AA5" w:rsidRDefault="00E53AA5" w:rsidP="002D1DFD">
      <w:pPr>
        <w:pStyle w:val="Tekstprzypisudolnego"/>
      </w:pPr>
      <w:r w:rsidRPr="001A663F">
        <w:rPr>
          <w:rStyle w:val="Odwoanieprzypisudolnego"/>
          <w:rFonts w:ascii="Calibri" w:hAnsi="Calibri"/>
          <w:sz w:val="16"/>
          <w:szCs w:val="16"/>
        </w:rPr>
        <w:footnoteRef/>
      </w:r>
      <w:r w:rsidRPr="001A663F">
        <w:rPr>
          <w:rFonts w:ascii="Calibri" w:hAnsi="Calibri"/>
          <w:sz w:val="16"/>
          <w:szCs w:val="16"/>
        </w:rPr>
        <w:t xml:space="preserve"> </w:t>
      </w:r>
      <w:r w:rsidRPr="001A663F">
        <w:rPr>
          <w:rFonts w:ascii="Calibri" w:hAnsi="Calibri"/>
          <w:i/>
          <w:iCs/>
          <w:sz w:val="16"/>
          <w:szCs w:val="16"/>
        </w:rPr>
        <w:t>Należy wymienić wszystkich wykonawców</w:t>
      </w:r>
      <w:r>
        <w:rPr>
          <w:rFonts w:ascii="Calibri" w:hAnsi="Calibri"/>
          <w:i/>
          <w:iCs/>
          <w:sz w:val="16"/>
          <w:szCs w:val="16"/>
        </w:rPr>
        <w:t xml:space="preserve"> (nazwa i siedziba)</w:t>
      </w:r>
      <w:r w:rsidRPr="001A663F">
        <w:rPr>
          <w:rFonts w:ascii="Calibri" w:hAnsi="Calibri"/>
          <w:i/>
          <w:iCs/>
          <w:sz w:val="16"/>
          <w:szCs w:val="16"/>
        </w:rPr>
        <w:t xml:space="preserve">, którzy pozostają w tej samej grupie kapitałowej, </w:t>
      </w:r>
      <w:r w:rsidRPr="001A663F">
        <w:rPr>
          <w:rFonts w:ascii="Calibri" w:hAnsi="Calibri"/>
          <w:i/>
          <w:sz w:val="16"/>
          <w:szCs w:val="16"/>
        </w:rPr>
        <w:t xml:space="preserve">w rozumieniu ustawy z dnia 16 lutego 2007 r. o ochronie konkurencji i konsumentów (Dz. U. z </w:t>
      </w:r>
      <w:r w:rsidR="00864783">
        <w:rPr>
          <w:rFonts w:ascii="Calibri" w:hAnsi="Calibri"/>
          <w:i/>
          <w:sz w:val="16"/>
          <w:szCs w:val="16"/>
        </w:rPr>
        <w:t>2025</w:t>
      </w:r>
      <w:r w:rsidR="00864783" w:rsidRPr="001A663F">
        <w:rPr>
          <w:rFonts w:ascii="Calibri" w:hAnsi="Calibri"/>
          <w:i/>
          <w:sz w:val="16"/>
          <w:szCs w:val="16"/>
        </w:rPr>
        <w:t xml:space="preserve"> </w:t>
      </w:r>
      <w:r w:rsidRPr="001A663F">
        <w:rPr>
          <w:rFonts w:ascii="Calibri" w:hAnsi="Calibri"/>
          <w:i/>
          <w:sz w:val="16"/>
          <w:szCs w:val="16"/>
        </w:rPr>
        <w:t xml:space="preserve">r. </w:t>
      </w:r>
      <w:r>
        <w:rPr>
          <w:rFonts w:ascii="Calibri" w:hAnsi="Calibri"/>
          <w:i/>
          <w:sz w:val="16"/>
          <w:szCs w:val="16"/>
        </w:rPr>
        <w:t xml:space="preserve">poz. </w:t>
      </w:r>
      <w:r w:rsidR="00864783">
        <w:rPr>
          <w:rFonts w:ascii="Calibri" w:hAnsi="Calibri"/>
          <w:i/>
          <w:sz w:val="16"/>
          <w:szCs w:val="16"/>
          <w:lang w:val="pl-PL"/>
        </w:rPr>
        <w:t>1714</w:t>
      </w:r>
      <w:r w:rsidR="00864783" w:rsidRPr="00661084">
        <w:rPr>
          <w:rFonts w:ascii="Calibri" w:hAnsi="Calibri"/>
          <w:i/>
          <w:sz w:val="16"/>
          <w:szCs w:val="16"/>
          <w:lang w:val="pl-PL"/>
        </w:rPr>
        <w:t xml:space="preserve"> </w:t>
      </w:r>
      <w:proofErr w:type="spellStart"/>
      <w:r w:rsidRPr="00661084">
        <w:rPr>
          <w:rFonts w:ascii="Calibri" w:hAnsi="Calibri"/>
          <w:i/>
          <w:sz w:val="16"/>
          <w:szCs w:val="16"/>
          <w:lang w:val="pl-PL"/>
        </w:rPr>
        <w:t>t.j</w:t>
      </w:r>
      <w:proofErr w:type="spellEnd"/>
      <w:r w:rsidRPr="00661084">
        <w:rPr>
          <w:rFonts w:ascii="Calibri" w:hAnsi="Calibri"/>
          <w:i/>
          <w:sz w:val="16"/>
          <w:szCs w:val="16"/>
          <w:lang w:val="pl-PL"/>
        </w:rPr>
        <w:t>.</w:t>
      </w:r>
      <w:r w:rsidRPr="001A663F">
        <w:rPr>
          <w:rFonts w:ascii="Calibri" w:hAnsi="Calibri"/>
          <w:i/>
          <w:sz w:val="16"/>
          <w:szCs w:val="16"/>
        </w:rPr>
        <w:t>), do której należy Wykonawca składający oświadczenie</w:t>
      </w:r>
      <w:r>
        <w:rPr>
          <w:rFonts w:ascii="Calibri" w:hAnsi="Calibri"/>
          <w:i/>
          <w:sz w:val="16"/>
          <w:szCs w:val="16"/>
        </w:rPr>
        <w:t>.</w:t>
      </w:r>
    </w:p>
  </w:footnote>
  <w:footnote w:id="5">
    <w:p w14:paraId="3C44A89B" w14:textId="1DD6E43C" w:rsidR="00E53AA5" w:rsidRDefault="00E53AA5" w:rsidP="004D3822">
      <w:pPr>
        <w:pStyle w:val="Tekstprzypisudolnego"/>
        <w:rPr>
          <w:rFonts w:ascii="Calibri" w:hAnsi="Calibri" w:cs="Calibri"/>
        </w:rPr>
      </w:pPr>
      <w:r w:rsidRPr="0023610A">
        <w:rPr>
          <w:rStyle w:val="Odwoanieprzypisudolnego"/>
          <w:rFonts w:ascii="Calibri" w:hAnsi="Calibri" w:cs="Calibri"/>
        </w:rPr>
        <w:footnoteRef/>
      </w:r>
      <w:r w:rsidRPr="0023610A">
        <w:rPr>
          <w:rFonts w:ascii="Calibri" w:hAnsi="Calibri" w:cs="Calibri"/>
        </w:rPr>
        <w:t xml:space="preserve"> Przykładowe postanowienia, które mogą uzupełniać treść gwarancji.</w:t>
      </w:r>
    </w:p>
    <w:p w14:paraId="57FEA1BF" w14:textId="77777777" w:rsidR="00E53AA5" w:rsidRPr="004D3822" w:rsidRDefault="00E53AA5" w:rsidP="004D3822">
      <w:pPr>
        <w:pStyle w:val="Tekstprzypisudolnego"/>
        <w:rPr>
          <w:rFonts w:ascii="Calibri" w:hAnsi="Calibri" w:cs="Calibri"/>
        </w:rPr>
      </w:pPr>
    </w:p>
  </w:footnote>
  <w:footnote w:id="6">
    <w:p w14:paraId="310526B7" w14:textId="77777777" w:rsidR="00E53AA5" w:rsidRDefault="00E53AA5" w:rsidP="004D3822">
      <w:pPr>
        <w:pStyle w:val="Tekstprzypisudolnego"/>
        <w:ind w:left="142" w:hanging="142"/>
      </w:pPr>
      <w:r>
        <w:rPr>
          <w:rStyle w:val="Odwoanieprzypisudolnego"/>
        </w:rPr>
        <w:footnoteRef/>
      </w:r>
      <w:r>
        <w:t xml:space="preserve"> </w:t>
      </w:r>
      <w:r w:rsidRPr="004D3822">
        <w:rPr>
          <w:rFonts w:ascii="Calibri" w:hAnsi="Calibri" w:cs="Calibri"/>
        </w:rPr>
        <w:t>Wzór dokumentu gwarancji ma charakter przykładowy i dopuszczalne są odstępstwa od jego treści, które nie mogą jednak zmieniać  istoty odpowiedzialności gwaranta z tytułu udzielonej gwarancji.</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30BB4" w14:textId="77777777" w:rsidR="00E53AA5" w:rsidRDefault="00E53AA5">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4B1DE" w14:textId="77777777" w:rsidR="00E53AA5" w:rsidRDefault="00E53AA5">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3E8AB0" w14:textId="77777777" w:rsidR="00E53AA5" w:rsidRDefault="00E53AA5">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35A2504"/>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2"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3"/>
    <w:multiLevelType w:val="multilevel"/>
    <w:tmpl w:val="A9802D80"/>
    <w:name w:val="WW8Num3"/>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4"/>
    <w:multiLevelType w:val="multilevel"/>
    <w:tmpl w:val="00000004"/>
    <w:name w:val="WW8Num9"/>
    <w:lvl w:ilvl="0">
      <w:start w:val="1"/>
      <w:numFmt w:val="decimal"/>
      <w:lvlText w:val="%1."/>
      <w:lvlJc w:val="left"/>
      <w:pPr>
        <w:tabs>
          <w:tab w:val="num" w:pos="0"/>
        </w:tabs>
        <w:ind w:left="0" w:firstLine="0"/>
      </w:pPr>
      <w:rPr>
        <w:rFonts w:ascii="Times New Roman" w:hAnsi="Times New Roman"/>
        <w:b w:val="0"/>
        <w:i w:val="0"/>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00000005"/>
    <w:multiLevelType w:val="singleLevel"/>
    <w:tmpl w:val="00000005"/>
    <w:name w:val="WW8Num10"/>
    <w:lvl w:ilvl="0">
      <w:start w:val="1"/>
      <w:numFmt w:val="decimal"/>
      <w:lvlText w:val="%1."/>
      <w:lvlJc w:val="left"/>
      <w:pPr>
        <w:tabs>
          <w:tab w:val="num" w:pos="360"/>
        </w:tabs>
        <w:ind w:left="360" w:hanging="360"/>
      </w:pPr>
      <w:rPr>
        <w:rFonts w:ascii="Times New Roman" w:hAnsi="Times New Roman"/>
        <w:b w:val="0"/>
        <w:i w:val="0"/>
        <w:sz w:val="22"/>
        <w:szCs w:val="22"/>
      </w:rPr>
    </w:lvl>
  </w:abstractNum>
  <w:abstractNum w:abstractNumId="6" w15:restartNumberingAfterBreak="0">
    <w:nsid w:val="00000006"/>
    <w:multiLevelType w:val="singleLevel"/>
    <w:tmpl w:val="00000006"/>
    <w:name w:val="WW8Num11"/>
    <w:lvl w:ilvl="0">
      <w:start w:val="1"/>
      <w:numFmt w:val="decimal"/>
      <w:lvlText w:val="%1)"/>
      <w:lvlJc w:val="left"/>
      <w:pPr>
        <w:tabs>
          <w:tab w:val="num" w:pos="1440"/>
        </w:tabs>
        <w:ind w:left="1440" w:hanging="360"/>
      </w:pPr>
      <w:rPr>
        <w:rFonts w:ascii="Times New Roman" w:hAnsi="Times New Roman"/>
        <w:b w:val="0"/>
        <w:i w:val="0"/>
        <w:caps w:val="0"/>
        <w:smallCaps w:val="0"/>
        <w:vanish w:val="0"/>
        <w:sz w:val="22"/>
        <w:szCs w:val="22"/>
      </w:rPr>
    </w:lvl>
  </w:abstractNum>
  <w:abstractNum w:abstractNumId="7" w15:restartNumberingAfterBreak="0">
    <w:nsid w:val="00000007"/>
    <w:multiLevelType w:val="multilevel"/>
    <w:tmpl w:val="2EF27E64"/>
    <w:name w:val="WW8Num7"/>
    <w:lvl w:ilvl="0">
      <w:start w:val="1"/>
      <w:numFmt w:val="decimal"/>
      <w:lvlText w:val="%1."/>
      <w:lvlJc w:val="left"/>
      <w:pPr>
        <w:tabs>
          <w:tab w:val="num" w:pos="340"/>
        </w:tabs>
        <w:ind w:left="340" w:hanging="340"/>
      </w:pPr>
      <w:rPr>
        <w:rFonts w:ascii="Times New Roman" w:eastAsia="Times New Roman" w:hAnsi="Times New Roman" w:cs="Times New Roman"/>
        <w:b w:val="0"/>
        <w:i w:val="0"/>
        <w:sz w:val="22"/>
        <w:szCs w:val="22"/>
      </w:rPr>
    </w:lvl>
    <w:lvl w:ilvl="1">
      <w:start w:val="1"/>
      <w:numFmt w:val="decimal"/>
      <w:lvlText w:val="%2)"/>
      <w:lvlJc w:val="left"/>
      <w:pPr>
        <w:tabs>
          <w:tab w:val="num" w:pos="680"/>
        </w:tabs>
        <w:ind w:left="680" w:hanging="340"/>
      </w:pPr>
      <w:rPr>
        <w:rFonts w:ascii="Times New Roman" w:eastAsia="Times New Roman" w:hAnsi="Times New Roman" w:cs="Times New Roman"/>
        <w:b w:val="0"/>
        <w:i w:val="0"/>
        <w:sz w:val="24"/>
        <w:szCs w:val="24"/>
      </w:rPr>
    </w:lvl>
    <w:lvl w:ilvl="2">
      <w:numFmt w:val="bullet"/>
      <w:lvlText w:val=""/>
      <w:lvlJc w:val="left"/>
      <w:pPr>
        <w:tabs>
          <w:tab w:val="num" w:pos="2340"/>
        </w:tabs>
        <w:ind w:left="2340" w:hanging="360"/>
      </w:pPr>
      <w:rPr>
        <w:rFonts w:ascii="Symbol" w:hAnsi="Symbol" w:cs="Times New Roman"/>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0000008"/>
    <w:multiLevelType w:val="singleLevel"/>
    <w:tmpl w:val="00000008"/>
    <w:name w:val="WW8Num14"/>
    <w:lvl w:ilvl="0">
      <w:start w:val="1"/>
      <w:numFmt w:val="decimal"/>
      <w:lvlText w:val="%1. "/>
      <w:lvlJc w:val="left"/>
      <w:pPr>
        <w:tabs>
          <w:tab w:val="num" w:pos="1363"/>
        </w:tabs>
        <w:ind w:left="1363" w:hanging="283"/>
      </w:pPr>
      <w:rPr>
        <w:rFonts w:ascii="Times New Roman" w:hAnsi="Times New Roman" w:cs="Times New Roman"/>
        <w:b w:val="0"/>
        <w:i w:val="0"/>
        <w:sz w:val="22"/>
        <w:szCs w:val="22"/>
        <w:u w:val="none"/>
      </w:rPr>
    </w:lvl>
  </w:abstractNum>
  <w:abstractNum w:abstractNumId="9" w15:restartNumberingAfterBreak="0">
    <w:nsid w:val="00000009"/>
    <w:multiLevelType w:val="singleLevel"/>
    <w:tmpl w:val="00000009"/>
    <w:name w:val="WW8Num15"/>
    <w:lvl w:ilvl="0">
      <w:start w:val="1"/>
      <w:numFmt w:val="decimal"/>
      <w:lvlText w:val="%1."/>
      <w:lvlJc w:val="left"/>
      <w:pPr>
        <w:tabs>
          <w:tab w:val="num" w:pos="720"/>
        </w:tabs>
        <w:ind w:left="720" w:hanging="360"/>
      </w:pPr>
    </w:lvl>
  </w:abstractNum>
  <w:abstractNum w:abstractNumId="10" w15:restartNumberingAfterBreak="0">
    <w:nsid w:val="0000000A"/>
    <w:multiLevelType w:val="singleLevel"/>
    <w:tmpl w:val="0000000A"/>
    <w:name w:val="WW8Num16"/>
    <w:lvl w:ilvl="0">
      <w:start w:val="1"/>
      <w:numFmt w:val="decimal"/>
      <w:lvlText w:val="%1.)"/>
      <w:lvlJc w:val="left"/>
      <w:pPr>
        <w:tabs>
          <w:tab w:val="num" w:pos="720"/>
        </w:tabs>
        <w:ind w:left="720" w:hanging="360"/>
      </w:pPr>
      <w:rPr>
        <w:b w:val="0"/>
        <w:i w:val="0"/>
        <w:sz w:val="22"/>
        <w:szCs w:val="22"/>
      </w:rPr>
    </w:lvl>
  </w:abstractNum>
  <w:abstractNum w:abstractNumId="11" w15:restartNumberingAfterBreak="0">
    <w:nsid w:val="0000000B"/>
    <w:multiLevelType w:val="singleLevel"/>
    <w:tmpl w:val="0000000B"/>
    <w:name w:val="WW8Num17"/>
    <w:lvl w:ilvl="0">
      <w:start w:val="1"/>
      <w:numFmt w:val="decimal"/>
      <w:lvlText w:val="%1."/>
      <w:lvlJc w:val="left"/>
      <w:pPr>
        <w:tabs>
          <w:tab w:val="num" w:pos="0"/>
        </w:tabs>
        <w:ind w:left="0" w:firstLine="0"/>
      </w:pPr>
      <w:rPr>
        <w:rFonts w:ascii="Times New Roman" w:hAnsi="Times New Roman"/>
        <w:b w:val="0"/>
        <w:i w:val="0"/>
        <w:sz w:val="22"/>
        <w:szCs w:val="22"/>
      </w:rPr>
    </w:lvl>
  </w:abstractNum>
  <w:abstractNum w:abstractNumId="12" w15:restartNumberingAfterBreak="0">
    <w:nsid w:val="0000000C"/>
    <w:multiLevelType w:val="singleLevel"/>
    <w:tmpl w:val="0000000C"/>
    <w:name w:val="WW8Num18"/>
    <w:lvl w:ilvl="0">
      <w:start w:val="4"/>
      <w:numFmt w:val="decimal"/>
      <w:lvlText w:val="%1."/>
      <w:lvlJc w:val="left"/>
      <w:pPr>
        <w:tabs>
          <w:tab w:val="num" w:pos="360"/>
        </w:tabs>
        <w:ind w:left="360" w:hanging="360"/>
      </w:pPr>
    </w:lvl>
  </w:abstractNum>
  <w:abstractNum w:abstractNumId="13" w15:restartNumberingAfterBreak="0">
    <w:nsid w:val="03463CCA"/>
    <w:multiLevelType w:val="multilevel"/>
    <w:tmpl w:val="C49C3E56"/>
    <w:lvl w:ilvl="0">
      <w:start w:val="1"/>
      <w:numFmt w:val="decimal"/>
      <w:lvlText w:val="%1."/>
      <w:lvlJc w:val="left"/>
      <w:pPr>
        <w:tabs>
          <w:tab w:val="num" w:pos="720"/>
        </w:tabs>
        <w:ind w:left="720" w:hanging="360"/>
      </w:pPr>
      <w:rPr>
        <w:rFonts w:ascii="Calibri" w:hAnsi="Calibri" w:cs="Times New Roman"/>
        <w:b w:val="0"/>
        <w:bCs w:val="0"/>
      </w:rPr>
    </w:lvl>
    <w:lvl w:ilvl="1">
      <w:start w:val="1"/>
      <w:numFmt w:val="decimal"/>
      <w:lvlText w:val="%2."/>
      <w:lvlJc w:val="left"/>
      <w:pPr>
        <w:tabs>
          <w:tab w:val="num" w:pos="360"/>
        </w:tabs>
        <w:ind w:left="360" w:hanging="360"/>
      </w:pPr>
      <w:rPr>
        <w:rFonts w:ascii="Calibri" w:hAnsi="Calibri" w:cs="Calibri" w:hint="default"/>
        <w:b w:val="0"/>
        <w:bCs w:val="0"/>
        <w:sz w:val="20"/>
        <w:szCs w:val="20"/>
      </w:rPr>
    </w:lvl>
    <w:lvl w:ilvl="2">
      <w:start w:val="1"/>
      <w:numFmt w:val="lowerRoman"/>
      <w:lvlText w:val="%3."/>
      <w:lvlJc w:val="right"/>
      <w:pPr>
        <w:tabs>
          <w:tab w:val="num" w:pos="2160"/>
        </w:tabs>
        <w:ind w:left="2160" w:hanging="180"/>
      </w:pPr>
      <w:rPr>
        <w:rFonts w:ascii="Calibri" w:hAnsi="Calibri" w:cs="Times New Roman"/>
      </w:rPr>
    </w:lvl>
    <w:lvl w:ilvl="3">
      <w:start w:val="1"/>
      <w:numFmt w:val="decimal"/>
      <w:lvlText w:val="%4."/>
      <w:lvlJc w:val="left"/>
      <w:pPr>
        <w:tabs>
          <w:tab w:val="num" w:pos="2880"/>
        </w:tabs>
        <w:ind w:left="2880" w:hanging="360"/>
      </w:pPr>
      <w:rPr>
        <w:rFonts w:ascii="Calibri" w:hAnsi="Calibri" w:cs="Times New Roman"/>
      </w:rPr>
    </w:lvl>
    <w:lvl w:ilvl="4">
      <w:start w:val="1"/>
      <w:numFmt w:val="lowerLetter"/>
      <w:lvlText w:val="%5."/>
      <w:lvlJc w:val="left"/>
      <w:pPr>
        <w:tabs>
          <w:tab w:val="num" w:pos="3600"/>
        </w:tabs>
        <w:ind w:left="3600" w:hanging="360"/>
      </w:pPr>
      <w:rPr>
        <w:rFonts w:ascii="Calibri" w:hAnsi="Calibri" w:cs="Times New Roman"/>
      </w:rPr>
    </w:lvl>
    <w:lvl w:ilvl="5">
      <w:start w:val="1"/>
      <w:numFmt w:val="lowerRoman"/>
      <w:lvlText w:val="%6."/>
      <w:lvlJc w:val="right"/>
      <w:pPr>
        <w:tabs>
          <w:tab w:val="num" w:pos="4320"/>
        </w:tabs>
        <w:ind w:left="4320" w:hanging="180"/>
      </w:pPr>
      <w:rPr>
        <w:rFonts w:ascii="Calibri" w:hAnsi="Calibri" w:cs="Times New Roman"/>
      </w:rPr>
    </w:lvl>
    <w:lvl w:ilvl="6">
      <w:start w:val="1"/>
      <w:numFmt w:val="decimal"/>
      <w:lvlText w:val="%7."/>
      <w:lvlJc w:val="left"/>
      <w:pPr>
        <w:tabs>
          <w:tab w:val="num" w:pos="5040"/>
        </w:tabs>
        <w:ind w:left="5040" w:hanging="360"/>
      </w:pPr>
      <w:rPr>
        <w:rFonts w:ascii="Calibri" w:hAnsi="Calibri" w:cs="Times New Roman"/>
      </w:rPr>
    </w:lvl>
    <w:lvl w:ilvl="7">
      <w:start w:val="1"/>
      <w:numFmt w:val="lowerLetter"/>
      <w:lvlText w:val="%8."/>
      <w:lvlJc w:val="left"/>
      <w:pPr>
        <w:tabs>
          <w:tab w:val="num" w:pos="5760"/>
        </w:tabs>
        <w:ind w:left="5760" w:hanging="360"/>
      </w:pPr>
      <w:rPr>
        <w:rFonts w:ascii="Calibri" w:hAnsi="Calibri" w:cs="Times New Roman"/>
      </w:rPr>
    </w:lvl>
    <w:lvl w:ilvl="8">
      <w:start w:val="1"/>
      <w:numFmt w:val="lowerRoman"/>
      <w:lvlText w:val="%9."/>
      <w:lvlJc w:val="right"/>
      <w:pPr>
        <w:tabs>
          <w:tab w:val="num" w:pos="6480"/>
        </w:tabs>
        <w:ind w:left="6480" w:hanging="180"/>
      </w:pPr>
      <w:rPr>
        <w:rFonts w:ascii="Calibri" w:hAnsi="Calibri" w:cs="Times New Roman"/>
      </w:rPr>
    </w:lvl>
  </w:abstractNum>
  <w:abstractNum w:abstractNumId="14" w15:restartNumberingAfterBreak="0">
    <w:nsid w:val="05831168"/>
    <w:multiLevelType w:val="hybridMultilevel"/>
    <w:tmpl w:val="09ECF4FA"/>
    <w:lvl w:ilvl="0" w:tplc="BD2838A0">
      <w:start w:val="1"/>
      <w:numFmt w:val="decimal"/>
      <w:pStyle w:val="Styl2"/>
      <w:lvlText w:val="%1)"/>
      <w:lvlJc w:val="left"/>
      <w:pPr>
        <w:ind w:left="927" w:hanging="360"/>
      </w:pPr>
      <w:rPr>
        <w:rFonts w:cs="Times New Roman" w:hint="default"/>
      </w:rPr>
    </w:lvl>
    <w:lvl w:ilvl="1" w:tplc="80943ADA">
      <w:start w:val="1"/>
      <w:numFmt w:val="lowerLetter"/>
      <w:lvlText w:val="%2)"/>
      <w:lvlJc w:val="left"/>
      <w:pPr>
        <w:ind w:left="1647" w:hanging="360"/>
      </w:pPr>
      <w:rPr>
        <w:rFonts w:ascii="Times New Roman" w:eastAsia="Times New Roman" w:hAnsi="Times New Roman" w:cs="Times New Roman"/>
      </w:rPr>
    </w:lvl>
    <w:lvl w:ilvl="2" w:tplc="DF86B3DC">
      <w:start w:val="1"/>
      <w:numFmt w:val="lowerRoman"/>
      <w:lvlText w:val="%3."/>
      <w:lvlJc w:val="right"/>
      <w:pPr>
        <w:ind w:left="2367" w:hanging="180"/>
      </w:pPr>
      <w:rPr>
        <w:rFonts w:cs="Times New Roman"/>
      </w:rPr>
    </w:lvl>
    <w:lvl w:ilvl="3" w:tplc="0415000F">
      <w:start w:val="1"/>
      <w:numFmt w:val="decimal"/>
      <w:lvlText w:val="%4."/>
      <w:lvlJc w:val="left"/>
      <w:pPr>
        <w:tabs>
          <w:tab w:val="num" w:pos="720"/>
        </w:tabs>
        <w:ind w:left="720" w:hanging="360"/>
      </w:pPr>
      <w:rPr>
        <w:rFonts w:hint="default"/>
      </w:rPr>
    </w:lvl>
    <w:lvl w:ilvl="4" w:tplc="04150019">
      <w:start w:val="1"/>
      <w:numFmt w:val="lowerLetter"/>
      <w:lvlText w:val="%5."/>
      <w:lvlJc w:val="left"/>
      <w:pPr>
        <w:ind w:left="3807" w:hanging="360"/>
      </w:pPr>
      <w:rPr>
        <w:rFonts w:cs="Times New Roman"/>
      </w:rPr>
    </w:lvl>
    <w:lvl w:ilvl="5" w:tplc="0415001B">
      <w:start w:val="1"/>
      <w:numFmt w:val="lowerRoman"/>
      <w:lvlText w:val="%6."/>
      <w:lvlJc w:val="right"/>
      <w:pPr>
        <w:ind w:left="4527" w:hanging="180"/>
      </w:pPr>
      <w:rPr>
        <w:rFonts w:cs="Times New Roman"/>
      </w:rPr>
    </w:lvl>
    <w:lvl w:ilvl="6" w:tplc="0415000F">
      <w:start w:val="1"/>
      <w:numFmt w:val="decimal"/>
      <w:lvlText w:val="%7."/>
      <w:lvlJc w:val="left"/>
      <w:pPr>
        <w:ind w:left="5247" w:hanging="360"/>
      </w:pPr>
      <w:rPr>
        <w:rFonts w:cs="Times New Roman"/>
      </w:rPr>
    </w:lvl>
    <w:lvl w:ilvl="7" w:tplc="04150019">
      <w:start w:val="1"/>
      <w:numFmt w:val="lowerLetter"/>
      <w:lvlText w:val="%8."/>
      <w:lvlJc w:val="left"/>
      <w:pPr>
        <w:ind w:left="5967" w:hanging="360"/>
      </w:pPr>
      <w:rPr>
        <w:rFonts w:cs="Times New Roman"/>
      </w:rPr>
    </w:lvl>
    <w:lvl w:ilvl="8" w:tplc="0415001B">
      <w:start w:val="1"/>
      <w:numFmt w:val="lowerRoman"/>
      <w:lvlText w:val="%9."/>
      <w:lvlJc w:val="right"/>
      <w:pPr>
        <w:ind w:left="6687" w:hanging="180"/>
      </w:pPr>
      <w:rPr>
        <w:rFonts w:cs="Times New Roman"/>
      </w:rPr>
    </w:lvl>
  </w:abstractNum>
  <w:abstractNum w:abstractNumId="15" w15:restartNumberingAfterBreak="0">
    <w:nsid w:val="07434DEF"/>
    <w:multiLevelType w:val="multilevel"/>
    <w:tmpl w:val="3E6AF4EA"/>
    <w:lvl w:ilvl="0">
      <w:start w:val="1"/>
      <w:numFmt w:val="decimal"/>
      <w:lvlText w:val="%1."/>
      <w:lvlJc w:val="left"/>
      <w:pPr>
        <w:tabs>
          <w:tab w:val="num" w:pos="218"/>
        </w:tabs>
        <w:ind w:left="218" w:hanging="360"/>
      </w:pPr>
      <w:rPr>
        <w:rFonts w:ascii="Calibri" w:eastAsia="Times New Roman" w:hAnsi="Calibri" w:cs="Arial"/>
        <w:sz w:val="22"/>
        <w:szCs w:val="22"/>
      </w:rPr>
    </w:lvl>
    <w:lvl w:ilvl="1">
      <w:start w:val="1"/>
      <w:numFmt w:val="lowerLetter"/>
      <w:lvlText w:val="%2."/>
      <w:lvlJc w:val="left"/>
      <w:pPr>
        <w:tabs>
          <w:tab w:val="num" w:pos="938"/>
        </w:tabs>
        <w:ind w:left="938" w:hanging="360"/>
      </w:pPr>
    </w:lvl>
    <w:lvl w:ilvl="2">
      <w:start w:val="1"/>
      <w:numFmt w:val="lowerRoman"/>
      <w:lvlText w:val="%3."/>
      <w:lvlJc w:val="right"/>
      <w:pPr>
        <w:tabs>
          <w:tab w:val="num" w:pos="1658"/>
        </w:tabs>
        <w:ind w:left="1658" w:hanging="180"/>
      </w:pPr>
    </w:lvl>
    <w:lvl w:ilvl="3">
      <w:start w:val="1"/>
      <w:numFmt w:val="decimal"/>
      <w:lvlText w:val="%4."/>
      <w:lvlJc w:val="left"/>
      <w:pPr>
        <w:tabs>
          <w:tab w:val="num" w:pos="2378"/>
        </w:tabs>
        <w:ind w:left="2378" w:hanging="360"/>
      </w:pPr>
    </w:lvl>
    <w:lvl w:ilvl="4">
      <w:start w:val="1"/>
      <w:numFmt w:val="lowerLetter"/>
      <w:lvlText w:val="%5."/>
      <w:lvlJc w:val="left"/>
      <w:pPr>
        <w:tabs>
          <w:tab w:val="num" w:pos="3098"/>
        </w:tabs>
        <w:ind w:left="3098" w:hanging="360"/>
      </w:pPr>
    </w:lvl>
    <w:lvl w:ilvl="5">
      <w:start w:val="1"/>
      <w:numFmt w:val="lowerRoman"/>
      <w:lvlText w:val="%6."/>
      <w:lvlJc w:val="right"/>
      <w:pPr>
        <w:tabs>
          <w:tab w:val="num" w:pos="3818"/>
        </w:tabs>
        <w:ind w:left="3818" w:hanging="180"/>
      </w:pPr>
    </w:lvl>
    <w:lvl w:ilvl="6">
      <w:start w:val="1"/>
      <w:numFmt w:val="decimal"/>
      <w:lvlText w:val="%7."/>
      <w:lvlJc w:val="left"/>
      <w:pPr>
        <w:tabs>
          <w:tab w:val="num" w:pos="4538"/>
        </w:tabs>
        <w:ind w:left="4538" w:hanging="360"/>
      </w:pPr>
    </w:lvl>
    <w:lvl w:ilvl="7">
      <w:start w:val="1"/>
      <w:numFmt w:val="lowerLetter"/>
      <w:lvlText w:val="%8."/>
      <w:lvlJc w:val="left"/>
      <w:pPr>
        <w:tabs>
          <w:tab w:val="num" w:pos="5258"/>
        </w:tabs>
        <w:ind w:left="5258" w:hanging="360"/>
      </w:pPr>
    </w:lvl>
    <w:lvl w:ilvl="8">
      <w:start w:val="1"/>
      <w:numFmt w:val="lowerRoman"/>
      <w:lvlText w:val="%9."/>
      <w:lvlJc w:val="right"/>
      <w:pPr>
        <w:tabs>
          <w:tab w:val="num" w:pos="5978"/>
        </w:tabs>
        <w:ind w:left="5978" w:hanging="180"/>
      </w:pPr>
    </w:lvl>
  </w:abstractNum>
  <w:abstractNum w:abstractNumId="16" w15:restartNumberingAfterBreak="0">
    <w:nsid w:val="07EA3A12"/>
    <w:multiLevelType w:val="multilevel"/>
    <w:tmpl w:val="BFDA8234"/>
    <w:lvl w:ilvl="0">
      <w:start w:val="1"/>
      <w:numFmt w:val="decimal"/>
      <w:lvlText w:val="%1."/>
      <w:lvlJc w:val="left"/>
      <w:pPr>
        <w:ind w:left="720" w:hanging="360"/>
      </w:pPr>
      <w:rPr>
        <w:rFonts w:ascii="Calibri" w:eastAsia="Calibri" w:hAnsi="Calibri" w:cs="Calibri"/>
        <w:b w:val="0"/>
        <w:i w:val="0"/>
        <w:strike w:val="0"/>
        <w:sz w:val="20"/>
        <w:szCs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AF803AD"/>
    <w:multiLevelType w:val="hybridMultilevel"/>
    <w:tmpl w:val="24262BAC"/>
    <w:lvl w:ilvl="0" w:tplc="04150011">
      <w:start w:val="1"/>
      <w:numFmt w:val="decimal"/>
      <w:lvlText w:val="%1)"/>
      <w:lvlJc w:val="left"/>
      <w:pPr>
        <w:ind w:left="1185" w:hanging="360"/>
      </w:pPr>
      <w:rPr>
        <w:rFonts w:cs="Times New Roman"/>
      </w:rPr>
    </w:lvl>
    <w:lvl w:ilvl="1" w:tplc="04150019">
      <w:start w:val="1"/>
      <w:numFmt w:val="lowerLetter"/>
      <w:lvlText w:val="%2."/>
      <w:lvlJc w:val="left"/>
      <w:pPr>
        <w:ind w:left="1905" w:hanging="360"/>
      </w:pPr>
      <w:rPr>
        <w:rFonts w:cs="Times New Roman"/>
      </w:rPr>
    </w:lvl>
    <w:lvl w:ilvl="2" w:tplc="0415001B">
      <w:start w:val="1"/>
      <w:numFmt w:val="lowerRoman"/>
      <w:lvlText w:val="%3."/>
      <w:lvlJc w:val="right"/>
      <w:pPr>
        <w:ind w:left="2625" w:hanging="180"/>
      </w:pPr>
      <w:rPr>
        <w:rFonts w:cs="Times New Roman"/>
      </w:rPr>
    </w:lvl>
    <w:lvl w:ilvl="3" w:tplc="0415000F">
      <w:start w:val="1"/>
      <w:numFmt w:val="decimal"/>
      <w:lvlText w:val="%4."/>
      <w:lvlJc w:val="left"/>
      <w:pPr>
        <w:ind w:left="3345" w:hanging="360"/>
      </w:pPr>
      <w:rPr>
        <w:rFonts w:cs="Times New Roman"/>
      </w:rPr>
    </w:lvl>
    <w:lvl w:ilvl="4" w:tplc="04150019">
      <w:start w:val="1"/>
      <w:numFmt w:val="lowerLetter"/>
      <w:lvlText w:val="%5."/>
      <w:lvlJc w:val="left"/>
      <w:pPr>
        <w:ind w:left="4065" w:hanging="360"/>
      </w:pPr>
      <w:rPr>
        <w:rFonts w:cs="Times New Roman"/>
      </w:rPr>
    </w:lvl>
    <w:lvl w:ilvl="5" w:tplc="0415001B">
      <w:start w:val="1"/>
      <w:numFmt w:val="lowerRoman"/>
      <w:lvlText w:val="%6."/>
      <w:lvlJc w:val="right"/>
      <w:pPr>
        <w:ind w:left="4785" w:hanging="180"/>
      </w:pPr>
      <w:rPr>
        <w:rFonts w:cs="Times New Roman"/>
      </w:rPr>
    </w:lvl>
    <w:lvl w:ilvl="6" w:tplc="0415000F">
      <w:start w:val="1"/>
      <w:numFmt w:val="decimal"/>
      <w:lvlText w:val="%7."/>
      <w:lvlJc w:val="left"/>
      <w:pPr>
        <w:ind w:left="5505" w:hanging="360"/>
      </w:pPr>
      <w:rPr>
        <w:rFonts w:cs="Times New Roman"/>
      </w:rPr>
    </w:lvl>
    <w:lvl w:ilvl="7" w:tplc="04150019">
      <w:start w:val="1"/>
      <w:numFmt w:val="lowerLetter"/>
      <w:lvlText w:val="%8."/>
      <w:lvlJc w:val="left"/>
      <w:pPr>
        <w:ind w:left="6225" w:hanging="360"/>
      </w:pPr>
      <w:rPr>
        <w:rFonts w:cs="Times New Roman"/>
      </w:rPr>
    </w:lvl>
    <w:lvl w:ilvl="8" w:tplc="0415001B">
      <w:start w:val="1"/>
      <w:numFmt w:val="lowerRoman"/>
      <w:lvlText w:val="%9."/>
      <w:lvlJc w:val="right"/>
      <w:pPr>
        <w:ind w:left="6945" w:hanging="180"/>
      </w:pPr>
      <w:rPr>
        <w:rFonts w:cs="Times New Roman"/>
      </w:rPr>
    </w:lvl>
  </w:abstractNum>
  <w:abstractNum w:abstractNumId="18" w15:restartNumberingAfterBreak="0">
    <w:nsid w:val="0BF13BB8"/>
    <w:multiLevelType w:val="hybridMultilevel"/>
    <w:tmpl w:val="6FDCA358"/>
    <w:lvl w:ilvl="0" w:tplc="D5A6B9C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D5A5761"/>
    <w:multiLevelType w:val="multilevel"/>
    <w:tmpl w:val="EB7C7B3A"/>
    <w:lvl w:ilvl="0">
      <w:start w:val="1"/>
      <w:numFmt w:val="decimal"/>
      <w:lvlText w:val="%1."/>
      <w:lvlJc w:val="left"/>
      <w:pPr>
        <w:ind w:left="360" w:hanging="360"/>
      </w:pPr>
      <w:rPr>
        <w:rFonts w:ascii="Calibri" w:hAnsi="Calibri" w:cs="Times New Roman"/>
        <w:b w:val="0"/>
        <w:bCs w:val="0"/>
        <w:color w:val="00000A"/>
        <w:sz w:val="22"/>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20" w15:restartNumberingAfterBreak="0">
    <w:nsid w:val="12EB6680"/>
    <w:multiLevelType w:val="hybridMultilevel"/>
    <w:tmpl w:val="33FE0B22"/>
    <w:lvl w:ilvl="0" w:tplc="2FA67A34">
      <w:start w:val="8"/>
      <w:numFmt w:val="decimal"/>
      <w:pStyle w:val="Styl7"/>
      <w:lvlText w:val="%1."/>
      <w:lvlJc w:val="left"/>
      <w:pPr>
        <w:tabs>
          <w:tab w:val="num" w:pos="284"/>
        </w:tabs>
        <w:ind w:left="284" w:hanging="284"/>
      </w:pPr>
      <w:rPr>
        <w:rFonts w:ascii="Calibri" w:hAnsi="Calibri" w:cs="Tahoma" w:hint="default"/>
        <w:b w:val="0"/>
        <w:i w:val="0"/>
        <w:strike w:val="0"/>
        <w:dstrike w:val="0"/>
        <w:color w:val="000000"/>
        <w:sz w:val="23"/>
        <w:szCs w:val="23"/>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336C528">
      <w:start w:val="9"/>
      <w:numFmt w:val="decimal"/>
      <w:lvlText w:val="%2."/>
      <w:lvlJc w:val="left"/>
      <w:pPr>
        <w:tabs>
          <w:tab w:val="num" w:pos="284"/>
        </w:tabs>
        <w:ind w:left="284" w:hanging="284"/>
      </w:pPr>
      <w:rPr>
        <w:rFonts w:ascii="Calibri" w:hAnsi="Calibri" w:hint="default"/>
        <w:b w:val="0"/>
        <w:i w:val="0"/>
        <w:strike w:val="0"/>
        <w:dstrike w:val="0"/>
        <w:color w:val="000000"/>
        <w:sz w:val="23"/>
        <w:szCs w:val="23"/>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415001B">
      <w:start w:val="1"/>
      <w:numFmt w:val="lowerRoman"/>
      <w:lvlText w:val="%3."/>
      <w:lvlJc w:val="right"/>
      <w:pPr>
        <w:tabs>
          <w:tab w:val="num" w:pos="2160"/>
        </w:tabs>
        <w:ind w:left="2160" w:hanging="180"/>
      </w:pPr>
    </w:lvl>
    <w:lvl w:ilvl="3" w:tplc="61240C1E">
      <w:start w:val="1"/>
      <w:numFmt w:val="decimal"/>
      <w:lvlText w:val="%4."/>
      <w:lvlJc w:val="left"/>
      <w:pPr>
        <w:tabs>
          <w:tab w:val="num" w:pos="2880"/>
        </w:tabs>
        <w:ind w:left="2880" w:hanging="360"/>
      </w:pPr>
      <w:rPr>
        <w:b w:val="0"/>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1" w15:restartNumberingAfterBreak="0">
    <w:nsid w:val="13A0227B"/>
    <w:multiLevelType w:val="hybridMultilevel"/>
    <w:tmpl w:val="E1563D7C"/>
    <w:name w:val="WW8Num42"/>
    <w:lvl w:ilvl="0" w:tplc="3288ECBC">
      <w:start w:val="1"/>
      <w:numFmt w:val="decimal"/>
      <w:lvlText w:val="%1."/>
      <w:lvlJc w:val="left"/>
      <w:pPr>
        <w:ind w:left="720" w:hanging="360"/>
      </w:pPr>
    </w:lvl>
    <w:lvl w:ilvl="1" w:tplc="07246012"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59532AF"/>
    <w:multiLevelType w:val="multilevel"/>
    <w:tmpl w:val="1C5E9A7A"/>
    <w:lvl w:ilvl="0">
      <w:start w:val="2"/>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5EB2047"/>
    <w:multiLevelType w:val="multilevel"/>
    <w:tmpl w:val="4D10E91C"/>
    <w:lvl w:ilvl="0">
      <w:start w:val="1"/>
      <w:numFmt w:val="decimal"/>
      <w:lvlText w:val="%1."/>
      <w:lvlJc w:val="left"/>
      <w:pPr>
        <w:ind w:left="360" w:hanging="360"/>
      </w:pPr>
      <w:rPr>
        <w:rFonts w:cs="Times New Roman"/>
        <w:sz w:val="20"/>
        <w:szCs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4" w15:restartNumberingAfterBreak="0">
    <w:nsid w:val="16A86A60"/>
    <w:multiLevelType w:val="multilevel"/>
    <w:tmpl w:val="9210167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360" w:hanging="360"/>
      </w:pPr>
      <w:rPr>
        <w:rFonts w:ascii="Calibri" w:eastAsia="Calibri" w:hAnsi="Calibri" w:cs="Calibri"/>
        <w:sz w:val="20"/>
        <w:szCs w:val="22"/>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7E5519E"/>
    <w:multiLevelType w:val="hybridMultilevel"/>
    <w:tmpl w:val="7EECB254"/>
    <w:lvl w:ilvl="0" w:tplc="0415000F">
      <w:start w:val="1"/>
      <w:numFmt w:val="decimal"/>
      <w:lvlText w:val="%1."/>
      <w:lvlJc w:val="left"/>
      <w:pPr>
        <w:tabs>
          <w:tab w:val="num" w:pos="360"/>
        </w:tabs>
        <w:ind w:left="360" w:hanging="360"/>
      </w:pPr>
      <w:rPr>
        <w:rFonts w:cs="Times New Roman" w:hint="default"/>
      </w:rPr>
    </w:lvl>
    <w:lvl w:ilvl="1" w:tplc="04150019">
      <w:start w:val="1"/>
      <w:numFmt w:val="decimal"/>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6" w15:restartNumberingAfterBreak="0">
    <w:nsid w:val="192F5B62"/>
    <w:multiLevelType w:val="multilevel"/>
    <w:tmpl w:val="CE18FDF8"/>
    <w:lvl w:ilvl="0">
      <w:start w:val="1"/>
      <w:numFmt w:val="decimal"/>
      <w:pStyle w:val="ArticleL1"/>
      <w:suff w:val="nothing"/>
      <w:lvlText w:val="§ %1"/>
      <w:lvlJc w:val="left"/>
      <w:rPr>
        <w:rFonts w:ascii="Times New Roman" w:hAnsi="Times New Roman" w:cs="Times New Roman" w:hint="default"/>
        <w:b/>
        <w:bCs/>
        <w:i w:val="0"/>
        <w:iCs w:val="0"/>
        <w:caps w:val="0"/>
        <w:smallCaps w:val="0"/>
        <w:color w:val="auto"/>
        <w:sz w:val="22"/>
        <w:szCs w:val="22"/>
        <w:u w:val="none"/>
      </w:rPr>
    </w:lvl>
    <w:lvl w:ilvl="1">
      <w:start w:val="1"/>
      <w:numFmt w:val="decimal"/>
      <w:pStyle w:val="ArticleL2"/>
      <w:isLgl/>
      <w:lvlText w:val="%2."/>
      <w:lvlJc w:val="left"/>
      <w:pPr>
        <w:tabs>
          <w:tab w:val="num" w:pos="720"/>
        </w:tabs>
        <w:ind w:left="720" w:hanging="720"/>
      </w:pPr>
      <w:rPr>
        <w:rFonts w:ascii="Times New Roman" w:hAnsi="Times New Roman" w:cs="Times New Roman" w:hint="default"/>
        <w:b w:val="0"/>
        <w:bCs w:val="0"/>
        <w:i w:val="0"/>
        <w:iCs w:val="0"/>
        <w:caps w:val="0"/>
        <w:sz w:val="22"/>
        <w:szCs w:val="22"/>
        <w:u w:val="none"/>
      </w:rPr>
    </w:lvl>
    <w:lvl w:ilvl="2">
      <w:start w:val="1"/>
      <w:numFmt w:val="lowerLetter"/>
      <w:pStyle w:val="ArticleL3"/>
      <w:lvlText w:val="%3)"/>
      <w:lvlJc w:val="left"/>
      <w:pPr>
        <w:tabs>
          <w:tab w:val="num" w:pos="720"/>
        </w:tabs>
        <w:ind w:left="680" w:firstLine="40"/>
      </w:pPr>
      <w:rPr>
        <w:rFonts w:ascii="Times New Roman" w:hAnsi="Times New Roman" w:cs="Times New Roman" w:hint="default"/>
        <w:b w:val="0"/>
        <w:bCs w:val="0"/>
        <w:i w:val="0"/>
        <w:iCs w:val="0"/>
        <w:caps w:val="0"/>
        <w:sz w:val="22"/>
        <w:szCs w:val="22"/>
        <w:u w:val="none"/>
      </w:rPr>
    </w:lvl>
    <w:lvl w:ilvl="3">
      <w:start w:val="1"/>
      <w:numFmt w:val="lowerRoman"/>
      <w:pStyle w:val="ArticleL4"/>
      <w:lvlText w:val="%4"/>
      <w:lvlJc w:val="left"/>
      <w:pPr>
        <w:tabs>
          <w:tab w:val="num" w:pos="2160"/>
        </w:tabs>
        <w:ind w:left="2160" w:hanging="720"/>
      </w:pPr>
      <w:rPr>
        <w:rFonts w:cs="Times New Roman" w:hint="default"/>
        <w:b/>
        <w:bCs/>
        <w:i w:val="0"/>
        <w:iCs w:val="0"/>
        <w:caps w:val="0"/>
        <w:u w:val="none"/>
      </w:rPr>
    </w:lvl>
    <w:lvl w:ilvl="4">
      <w:start w:val="1"/>
      <w:numFmt w:val="decimal"/>
      <w:pStyle w:val="ArticleL5"/>
      <w:lvlText w:val="(%5)"/>
      <w:lvlJc w:val="left"/>
      <w:pPr>
        <w:tabs>
          <w:tab w:val="num" w:pos="0"/>
        </w:tabs>
      </w:pPr>
      <w:rPr>
        <w:rFonts w:cs="Times New Roman" w:hint="default"/>
        <w:b w:val="0"/>
        <w:bCs w:val="0"/>
        <w:i w:val="0"/>
        <w:iCs w:val="0"/>
        <w:caps w:val="0"/>
        <w:u w:val="none"/>
      </w:rPr>
    </w:lvl>
    <w:lvl w:ilvl="5">
      <w:start w:val="1"/>
      <w:numFmt w:val="lowerLetter"/>
      <w:pStyle w:val="ArticleL6"/>
      <w:lvlText w:val="(%6)"/>
      <w:lvlJc w:val="left"/>
      <w:pPr>
        <w:tabs>
          <w:tab w:val="num" w:pos="2160"/>
        </w:tabs>
        <w:ind w:firstLine="1440"/>
      </w:pPr>
      <w:rPr>
        <w:rFonts w:ascii="Times New Roman" w:hAnsi="Times New Roman" w:cs="Times New Roman" w:hint="default"/>
        <w:b w:val="0"/>
        <w:bCs w:val="0"/>
        <w:i w:val="0"/>
        <w:iCs w:val="0"/>
        <w:caps w:val="0"/>
        <w:u w:val="none"/>
      </w:rPr>
    </w:lvl>
    <w:lvl w:ilvl="6">
      <w:start w:val="1"/>
      <w:numFmt w:val="lowerRoman"/>
      <w:pStyle w:val="ArticleL7"/>
      <w:lvlText w:val="(%7)"/>
      <w:lvlJc w:val="left"/>
      <w:pPr>
        <w:tabs>
          <w:tab w:val="num" w:pos="2880"/>
        </w:tabs>
        <w:ind w:firstLine="2160"/>
      </w:pPr>
      <w:rPr>
        <w:rFonts w:ascii="Times New Roman" w:hAnsi="Times New Roman" w:cs="Times New Roman" w:hint="default"/>
        <w:b w:val="0"/>
        <w:bCs w:val="0"/>
        <w:i w:val="0"/>
        <w:iCs w:val="0"/>
        <w:caps w:val="0"/>
        <w:color w:val="auto"/>
        <w:u w:val="none"/>
      </w:rPr>
    </w:lvl>
    <w:lvl w:ilvl="7">
      <w:start w:val="1"/>
      <w:numFmt w:val="decimal"/>
      <w:pStyle w:val="ArticleL8"/>
      <w:lvlText w:val="(%8)"/>
      <w:lvlJc w:val="left"/>
      <w:pPr>
        <w:tabs>
          <w:tab w:val="num" w:pos="3600"/>
        </w:tabs>
        <w:ind w:firstLine="2880"/>
      </w:pPr>
      <w:rPr>
        <w:rFonts w:ascii="Times New Roman" w:hAnsi="Times New Roman" w:cs="Times New Roman" w:hint="default"/>
        <w:b w:val="0"/>
        <w:bCs w:val="0"/>
        <w:i w:val="0"/>
        <w:iCs w:val="0"/>
        <w:caps w:val="0"/>
        <w:color w:val="auto"/>
        <w:u w:val="none"/>
      </w:rPr>
    </w:lvl>
    <w:lvl w:ilvl="8">
      <w:start w:val="1"/>
      <w:numFmt w:val="decimal"/>
      <w:lvlText w:val="(%9)"/>
      <w:lvlJc w:val="left"/>
      <w:pPr>
        <w:tabs>
          <w:tab w:val="num" w:pos="3600"/>
        </w:tabs>
        <w:ind w:firstLine="2880"/>
      </w:pPr>
      <w:rPr>
        <w:rFonts w:ascii="Times New Roman" w:hAnsi="Times New Roman" w:cs="Times New Roman" w:hint="default"/>
        <w:b w:val="0"/>
        <w:bCs w:val="0"/>
        <w:i w:val="0"/>
        <w:iCs w:val="0"/>
        <w:caps w:val="0"/>
        <w:color w:val="auto"/>
        <w:u w:val="none"/>
      </w:rPr>
    </w:lvl>
  </w:abstractNum>
  <w:abstractNum w:abstractNumId="27" w15:restartNumberingAfterBreak="0">
    <w:nsid w:val="19F204E3"/>
    <w:multiLevelType w:val="hybridMultilevel"/>
    <w:tmpl w:val="73389272"/>
    <w:lvl w:ilvl="0" w:tplc="9B6C088A">
      <w:start w:val="1"/>
      <w:numFmt w:val="decimal"/>
      <w:lvlText w:val="%1."/>
      <w:lvlJc w:val="left"/>
      <w:pPr>
        <w:ind w:left="570" w:hanging="570"/>
      </w:pPr>
      <w:rPr>
        <w:rFonts w:cs="Times New Roman" w:hint="default"/>
        <w:b w:val="0"/>
      </w:rPr>
    </w:lvl>
    <w:lvl w:ilvl="1" w:tplc="04150011">
      <w:start w:val="1"/>
      <w:numFmt w:val="decimal"/>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28" w15:restartNumberingAfterBreak="0">
    <w:nsid w:val="1BD906C5"/>
    <w:multiLevelType w:val="hybridMultilevel"/>
    <w:tmpl w:val="E508FCAE"/>
    <w:name w:val="WW8Num422232232"/>
    <w:lvl w:ilvl="0" w:tplc="FFFFFFFF">
      <w:start w:val="1"/>
      <w:numFmt w:val="decimal"/>
      <w:lvlText w:val="%1)"/>
      <w:lvlJc w:val="left"/>
      <w:pPr>
        <w:ind w:left="1800" w:hanging="360"/>
      </w:pPr>
      <w:rPr>
        <w:rFonts w:hint="default"/>
        <w:b w:val="0"/>
        <w:bCs w:val="0"/>
        <w:sz w:val="22"/>
        <w:szCs w:val="22"/>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29" w15:restartNumberingAfterBreak="0">
    <w:nsid w:val="1C052604"/>
    <w:multiLevelType w:val="multilevel"/>
    <w:tmpl w:val="5790B582"/>
    <w:lvl w:ilvl="0">
      <w:start w:val="1"/>
      <w:numFmt w:val="decimal"/>
      <w:lvlText w:val="%1."/>
      <w:lvlJc w:val="left"/>
      <w:pPr>
        <w:ind w:left="720" w:hanging="1145"/>
      </w:pPr>
      <w:rPr>
        <w:shd w:val="clear" w:color="auto" w:fil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1C982EA9"/>
    <w:multiLevelType w:val="multilevel"/>
    <w:tmpl w:val="5AAE5FBA"/>
    <w:lvl w:ilvl="0">
      <w:start w:val="1"/>
      <w:numFmt w:val="lowerLetter"/>
      <w:lvlText w:val="%1)"/>
      <w:lvlJc w:val="left"/>
      <w:pPr>
        <w:tabs>
          <w:tab w:val="num" w:pos="720"/>
        </w:tabs>
        <w:ind w:left="720" w:hanging="360"/>
      </w:pPr>
      <w:rPr>
        <w:rFonts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20940F8C"/>
    <w:multiLevelType w:val="hybridMultilevel"/>
    <w:tmpl w:val="31C6FDB2"/>
    <w:lvl w:ilvl="0" w:tplc="FFFFFFFF">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20965160"/>
    <w:multiLevelType w:val="multilevel"/>
    <w:tmpl w:val="A2AC3064"/>
    <w:lvl w:ilvl="0">
      <w:start w:val="1"/>
      <w:numFmt w:val="decimal"/>
      <w:lvlText w:val="%1."/>
      <w:lvlJc w:val="left"/>
      <w:pPr>
        <w:tabs>
          <w:tab w:val="num" w:pos="340"/>
        </w:tabs>
        <w:ind w:left="340" w:hanging="340"/>
      </w:pPr>
      <w:rPr>
        <w:rFonts w:ascii="Calibri" w:eastAsia="Times New Roman" w:hAnsi="Calibri" w:cs="Times New Roman"/>
        <w:b w:val="0"/>
        <w:i w:val="0"/>
        <w:sz w:val="20"/>
        <w:szCs w:val="22"/>
      </w:rPr>
    </w:lvl>
    <w:lvl w:ilvl="1">
      <w:start w:val="1"/>
      <w:numFmt w:val="decimal"/>
      <w:lvlText w:val="%2)"/>
      <w:lvlJc w:val="left"/>
      <w:pPr>
        <w:tabs>
          <w:tab w:val="num" w:pos="680"/>
        </w:tabs>
        <w:ind w:left="680" w:hanging="340"/>
      </w:pPr>
      <w:rPr>
        <w:rFonts w:ascii="Calibri" w:eastAsia="Times New Roman" w:hAnsi="Calibri" w:cs="Times New Roman"/>
        <w:b w:val="0"/>
        <w:i w:val="0"/>
        <w:sz w:val="20"/>
        <w:szCs w:val="20"/>
      </w:rPr>
    </w:lvl>
    <w:lvl w:ilvl="2">
      <w:start w:val="1"/>
      <w:numFmt w:val="bullet"/>
      <w:lvlText w:val=""/>
      <w:lvlJc w:val="left"/>
      <w:pPr>
        <w:tabs>
          <w:tab w:val="num" w:pos="2340"/>
        </w:tabs>
        <w:ind w:left="2340" w:hanging="360"/>
      </w:pPr>
      <w:rPr>
        <w:rFonts w:ascii="Symbol" w:hAnsi="Symbol" w:cs="Times New Roman" w:hint="default"/>
        <w:sz w:val="22"/>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20F93B6D"/>
    <w:multiLevelType w:val="hybridMultilevel"/>
    <w:tmpl w:val="17C2B3F0"/>
    <w:name w:val="zzmpArticle||Article|2|1|1|4|2|33||1|2|32||1|2|32||1|2|0||1|4|0||1|4|0||1|4|0||1|4|0||mpNA||"/>
    <w:lvl w:ilvl="0" w:tplc="79367896">
      <w:start w:val="1"/>
      <w:numFmt w:val="decimal"/>
      <w:lvlText w:val="%1)"/>
      <w:lvlJc w:val="left"/>
      <w:pPr>
        <w:tabs>
          <w:tab w:val="num" w:pos="720"/>
        </w:tabs>
        <w:ind w:left="720" w:hanging="360"/>
      </w:pPr>
      <w:rPr>
        <w:rFonts w:cs="Times New Roman"/>
      </w:rPr>
    </w:lvl>
    <w:lvl w:ilvl="1" w:tplc="A8EE4ED2">
      <w:start w:val="1"/>
      <w:numFmt w:val="lowerLetter"/>
      <w:lvlText w:val="%2."/>
      <w:lvlJc w:val="left"/>
      <w:pPr>
        <w:tabs>
          <w:tab w:val="num" w:pos="1440"/>
        </w:tabs>
        <w:ind w:left="1440" w:hanging="360"/>
      </w:pPr>
      <w:rPr>
        <w:rFonts w:cs="Times New Roman"/>
      </w:rPr>
    </w:lvl>
    <w:lvl w:ilvl="2" w:tplc="42DA2A50">
      <w:start w:val="1"/>
      <w:numFmt w:val="lowerRoman"/>
      <w:lvlText w:val="%3."/>
      <w:lvlJc w:val="right"/>
      <w:pPr>
        <w:tabs>
          <w:tab w:val="num" w:pos="2160"/>
        </w:tabs>
        <w:ind w:left="2160" w:hanging="180"/>
      </w:pPr>
      <w:rPr>
        <w:rFonts w:cs="Times New Roman"/>
      </w:rPr>
    </w:lvl>
    <w:lvl w:ilvl="3" w:tplc="C2165F1E">
      <w:start w:val="1"/>
      <w:numFmt w:val="decimal"/>
      <w:lvlText w:val="%4."/>
      <w:lvlJc w:val="left"/>
      <w:pPr>
        <w:tabs>
          <w:tab w:val="num" w:pos="2880"/>
        </w:tabs>
        <w:ind w:left="2880" w:hanging="360"/>
      </w:pPr>
      <w:rPr>
        <w:rFonts w:cs="Times New Roman"/>
      </w:rPr>
    </w:lvl>
    <w:lvl w:ilvl="4" w:tplc="5D3C2F80">
      <w:start w:val="1"/>
      <w:numFmt w:val="lowerLetter"/>
      <w:lvlText w:val="%5."/>
      <w:lvlJc w:val="left"/>
      <w:pPr>
        <w:tabs>
          <w:tab w:val="num" w:pos="3600"/>
        </w:tabs>
        <w:ind w:left="3600" w:hanging="360"/>
      </w:pPr>
      <w:rPr>
        <w:rFonts w:cs="Times New Roman"/>
      </w:rPr>
    </w:lvl>
    <w:lvl w:ilvl="5" w:tplc="94D08A16">
      <w:start w:val="1"/>
      <w:numFmt w:val="lowerRoman"/>
      <w:lvlText w:val="%6."/>
      <w:lvlJc w:val="right"/>
      <w:pPr>
        <w:tabs>
          <w:tab w:val="num" w:pos="4320"/>
        </w:tabs>
        <w:ind w:left="4320" w:hanging="180"/>
      </w:pPr>
      <w:rPr>
        <w:rFonts w:cs="Times New Roman"/>
      </w:rPr>
    </w:lvl>
    <w:lvl w:ilvl="6" w:tplc="D2AEDFB8">
      <w:start w:val="1"/>
      <w:numFmt w:val="decimal"/>
      <w:lvlText w:val="%7."/>
      <w:lvlJc w:val="left"/>
      <w:pPr>
        <w:tabs>
          <w:tab w:val="num" w:pos="5040"/>
        </w:tabs>
        <w:ind w:left="5040" w:hanging="360"/>
      </w:pPr>
      <w:rPr>
        <w:rFonts w:cs="Times New Roman"/>
      </w:rPr>
    </w:lvl>
    <w:lvl w:ilvl="7" w:tplc="2E721798">
      <w:start w:val="1"/>
      <w:numFmt w:val="lowerLetter"/>
      <w:lvlText w:val="%8."/>
      <w:lvlJc w:val="left"/>
      <w:pPr>
        <w:tabs>
          <w:tab w:val="num" w:pos="5760"/>
        </w:tabs>
        <w:ind w:left="5760" w:hanging="360"/>
      </w:pPr>
      <w:rPr>
        <w:rFonts w:cs="Times New Roman"/>
      </w:rPr>
    </w:lvl>
    <w:lvl w:ilvl="8" w:tplc="A6602F68">
      <w:start w:val="1"/>
      <w:numFmt w:val="lowerRoman"/>
      <w:lvlText w:val="%9."/>
      <w:lvlJc w:val="right"/>
      <w:pPr>
        <w:tabs>
          <w:tab w:val="num" w:pos="6480"/>
        </w:tabs>
        <w:ind w:left="6480" w:hanging="180"/>
      </w:pPr>
      <w:rPr>
        <w:rFonts w:cs="Times New Roman"/>
      </w:rPr>
    </w:lvl>
  </w:abstractNum>
  <w:abstractNum w:abstractNumId="34" w15:restartNumberingAfterBreak="0">
    <w:nsid w:val="212303F1"/>
    <w:multiLevelType w:val="multilevel"/>
    <w:tmpl w:val="B8E6E762"/>
    <w:lvl w:ilvl="0">
      <w:start w:val="1"/>
      <w:numFmt w:val="decimal"/>
      <w:lvlText w:val="%1."/>
      <w:lvlJc w:val="left"/>
      <w:pPr>
        <w:ind w:left="218" w:hanging="360"/>
      </w:pPr>
      <w:rPr>
        <w:rFonts w:ascii="Calibri" w:eastAsia="Calibri" w:hAnsi="Calibri" w:cs="Calibri"/>
        <w:sz w:val="20"/>
        <w:szCs w:val="20"/>
      </w:rPr>
    </w:lvl>
    <w:lvl w:ilvl="1">
      <w:start w:val="1"/>
      <w:numFmt w:val="lowerLetter"/>
      <w:lvlText w:val="%2."/>
      <w:lvlJc w:val="left"/>
      <w:pPr>
        <w:ind w:left="938" w:hanging="360"/>
      </w:pPr>
    </w:lvl>
    <w:lvl w:ilvl="2">
      <w:start w:val="1"/>
      <w:numFmt w:val="lowerRoman"/>
      <w:lvlText w:val="%3."/>
      <w:lvlJc w:val="right"/>
      <w:pPr>
        <w:ind w:left="1658" w:hanging="180"/>
      </w:pPr>
    </w:lvl>
    <w:lvl w:ilvl="3">
      <w:start w:val="1"/>
      <w:numFmt w:val="decimal"/>
      <w:lvlText w:val="%4."/>
      <w:lvlJc w:val="left"/>
      <w:pPr>
        <w:ind w:left="2378" w:hanging="360"/>
      </w:pPr>
    </w:lvl>
    <w:lvl w:ilvl="4">
      <w:start w:val="1"/>
      <w:numFmt w:val="lowerLetter"/>
      <w:lvlText w:val="%5."/>
      <w:lvlJc w:val="left"/>
      <w:pPr>
        <w:ind w:left="3098" w:hanging="360"/>
      </w:pPr>
    </w:lvl>
    <w:lvl w:ilvl="5">
      <w:start w:val="1"/>
      <w:numFmt w:val="lowerRoman"/>
      <w:lvlText w:val="%6."/>
      <w:lvlJc w:val="right"/>
      <w:pPr>
        <w:ind w:left="3818" w:hanging="180"/>
      </w:pPr>
    </w:lvl>
    <w:lvl w:ilvl="6">
      <w:start w:val="1"/>
      <w:numFmt w:val="decimal"/>
      <w:lvlText w:val="%7."/>
      <w:lvlJc w:val="left"/>
      <w:pPr>
        <w:ind w:left="4538" w:hanging="360"/>
      </w:pPr>
    </w:lvl>
    <w:lvl w:ilvl="7">
      <w:start w:val="1"/>
      <w:numFmt w:val="lowerLetter"/>
      <w:lvlText w:val="%8."/>
      <w:lvlJc w:val="left"/>
      <w:pPr>
        <w:ind w:left="5258" w:hanging="360"/>
      </w:pPr>
    </w:lvl>
    <w:lvl w:ilvl="8">
      <w:start w:val="1"/>
      <w:numFmt w:val="lowerRoman"/>
      <w:lvlText w:val="%9."/>
      <w:lvlJc w:val="right"/>
      <w:pPr>
        <w:ind w:left="5978" w:hanging="180"/>
      </w:pPr>
    </w:lvl>
  </w:abstractNum>
  <w:abstractNum w:abstractNumId="35" w15:restartNumberingAfterBreak="0">
    <w:nsid w:val="237443D0"/>
    <w:multiLevelType w:val="singleLevel"/>
    <w:tmpl w:val="D376F57C"/>
    <w:lvl w:ilvl="0">
      <w:start w:val="1"/>
      <w:numFmt w:val="decimal"/>
      <w:lvlText w:val="%1."/>
      <w:lvlJc w:val="left"/>
      <w:pPr>
        <w:tabs>
          <w:tab w:val="num" w:pos="360"/>
        </w:tabs>
        <w:ind w:left="360" w:hanging="360"/>
      </w:pPr>
      <w:rPr>
        <w:b w:val="0"/>
        <w:bCs w:val="0"/>
      </w:rPr>
    </w:lvl>
  </w:abstractNum>
  <w:abstractNum w:abstractNumId="36" w15:restartNumberingAfterBreak="0">
    <w:nsid w:val="242A1DFC"/>
    <w:multiLevelType w:val="multilevel"/>
    <w:tmpl w:val="E5D00C8C"/>
    <w:lvl w:ilvl="0">
      <w:start w:val="1"/>
      <w:numFmt w:val="decimal"/>
      <w:lvlText w:val="%1."/>
      <w:lvlJc w:val="left"/>
      <w:pPr>
        <w:ind w:left="644" w:hanging="359"/>
      </w:pPr>
      <w:rPr>
        <w:rFonts w:ascii="Arial" w:eastAsia="Arial" w:hAnsi="Arial" w:cs="Arial"/>
        <w:sz w:val="22"/>
        <w:szCs w:val="22"/>
      </w:rPr>
    </w:lvl>
    <w:lvl w:ilvl="1">
      <w:start w:val="1"/>
      <w:numFmt w:val="lowerLetter"/>
      <w:lvlText w:val="%2."/>
      <w:lvlJc w:val="left"/>
      <w:pPr>
        <w:ind w:left="1440" w:hanging="360"/>
      </w:pPr>
      <w:rPr>
        <w:rFonts w:ascii="Arial" w:eastAsia="Arial" w:hAnsi="Arial" w:cs="Arial"/>
        <w:sz w:val="22"/>
        <w:szCs w:val="22"/>
      </w:rPr>
    </w:lvl>
    <w:lvl w:ilvl="2">
      <w:start w:val="1"/>
      <w:numFmt w:val="lowerRoman"/>
      <w:lvlText w:val="%3."/>
      <w:lvlJc w:val="right"/>
      <w:pPr>
        <w:ind w:left="2160" w:hanging="180"/>
      </w:pPr>
      <w:rPr>
        <w:rFonts w:ascii="Arial" w:eastAsia="Arial" w:hAnsi="Arial" w:cs="Arial"/>
        <w:sz w:val="22"/>
        <w:szCs w:val="22"/>
      </w:rPr>
    </w:lvl>
    <w:lvl w:ilvl="3">
      <w:start w:val="1"/>
      <w:numFmt w:val="decimal"/>
      <w:lvlText w:val="%4."/>
      <w:lvlJc w:val="left"/>
      <w:pPr>
        <w:ind w:left="2880" w:hanging="360"/>
      </w:pPr>
      <w:rPr>
        <w:rFonts w:ascii="Arial" w:eastAsia="Arial" w:hAnsi="Arial" w:cs="Arial"/>
        <w:sz w:val="22"/>
        <w:szCs w:val="22"/>
      </w:rPr>
    </w:lvl>
    <w:lvl w:ilvl="4">
      <w:start w:val="1"/>
      <w:numFmt w:val="lowerLetter"/>
      <w:lvlText w:val="%5."/>
      <w:lvlJc w:val="left"/>
      <w:pPr>
        <w:ind w:left="3600" w:hanging="360"/>
      </w:pPr>
      <w:rPr>
        <w:rFonts w:ascii="Arial" w:eastAsia="Arial" w:hAnsi="Arial" w:cs="Arial"/>
        <w:sz w:val="22"/>
        <w:szCs w:val="22"/>
      </w:rPr>
    </w:lvl>
    <w:lvl w:ilvl="5">
      <w:start w:val="1"/>
      <w:numFmt w:val="lowerRoman"/>
      <w:lvlText w:val="%6."/>
      <w:lvlJc w:val="right"/>
      <w:pPr>
        <w:ind w:left="4320" w:hanging="180"/>
      </w:pPr>
      <w:rPr>
        <w:rFonts w:ascii="Arial" w:eastAsia="Arial" w:hAnsi="Arial" w:cs="Arial"/>
        <w:sz w:val="22"/>
        <w:szCs w:val="22"/>
      </w:rPr>
    </w:lvl>
    <w:lvl w:ilvl="6">
      <w:start w:val="1"/>
      <w:numFmt w:val="decimal"/>
      <w:lvlText w:val="%7."/>
      <w:lvlJc w:val="left"/>
      <w:pPr>
        <w:ind w:left="5040" w:hanging="360"/>
      </w:pPr>
      <w:rPr>
        <w:rFonts w:ascii="Arial" w:eastAsia="Arial" w:hAnsi="Arial" w:cs="Arial"/>
        <w:sz w:val="22"/>
        <w:szCs w:val="22"/>
      </w:rPr>
    </w:lvl>
    <w:lvl w:ilvl="7">
      <w:start w:val="1"/>
      <w:numFmt w:val="lowerLetter"/>
      <w:lvlText w:val="%8."/>
      <w:lvlJc w:val="left"/>
      <w:pPr>
        <w:ind w:left="5760" w:hanging="360"/>
      </w:pPr>
      <w:rPr>
        <w:rFonts w:ascii="Arial" w:eastAsia="Arial" w:hAnsi="Arial" w:cs="Arial"/>
        <w:sz w:val="22"/>
        <w:szCs w:val="22"/>
      </w:rPr>
    </w:lvl>
    <w:lvl w:ilvl="8">
      <w:start w:val="1"/>
      <w:numFmt w:val="lowerRoman"/>
      <w:lvlText w:val="%9."/>
      <w:lvlJc w:val="right"/>
      <w:pPr>
        <w:ind w:left="6480" w:hanging="180"/>
      </w:pPr>
      <w:rPr>
        <w:rFonts w:ascii="Arial" w:eastAsia="Arial" w:hAnsi="Arial" w:cs="Arial"/>
        <w:sz w:val="22"/>
        <w:szCs w:val="22"/>
      </w:rPr>
    </w:lvl>
  </w:abstractNum>
  <w:abstractNum w:abstractNumId="37" w15:restartNumberingAfterBreak="0">
    <w:nsid w:val="24B01F5D"/>
    <w:multiLevelType w:val="hybridMultilevel"/>
    <w:tmpl w:val="D744C6D6"/>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8" w15:restartNumberingAfterBreak="0">
    <w:nsid w:val="27FF1CCF"/>
    <w:multiLevelType w:val="multilevel"/>
    <w:tmpl w:val="CDEA2D90"/>
    <w:name w:val="WW8Num42222"/>
    <w:lvl w:ilvl="0">
      <w:start w:val="1"/>
      <w:numFmt w:val="decimal"/>
      <w:lvlText w:val="%1)"/>
      <w:lvlJc w:val="left"/>
      <w:pPr>
        <w:ind w:left="720" w:firstLine="360"/>
      </w:pPr>
    </w:lvl>
    <w:lvl w:ilvl="1">
      <w:start w:val="1"/>
      <w:numFmt w:val="lowerLetter"/>
      <w:lvlText w:val="%2."/>
      <w:lvlJc w:val="left"/>
      <w:pPr>
        <w:ind w:left="1440" w:firstLine="1080"/>
      </w:pPr>
    </w:lvl>
    <w:lvl w:ilvl="2">
      <w:start w:val="1"/>
      <w:numFmt w:val="lowerRoman"/>
      <w:lvlText w:val="%3."/>
      <w:lvlJc w:val="right"/>
      <w:pPr>
        <w:ind w:left="2160" w:firstLine="1980"/>
      </w:pPr>
    </w:lvl>
    <w:lvl w:ilvl="3">
      <w:start w:val="1"/>
      <w:numFmt w:val="decimal"/>
      <w:lvlText w:val="%4."/>
      <w:lvlJc w:val="left"/>
      <w:pPr>
        <w:ind w:left="2880" w:firstLine="2520"/>
      </w:pPr>
    </w:lvl>
    <w:lvl w:ilvl="4">
      <w:start w:val="1"/>
      <w:numFmt w:val="lowerLetter"/>
      <w:lvlText w:val="%5."/>
      <w:lvlJc w:val="left"/>
      <w:pPr>
        <w:ind w:left="3600" w:firstLine="3240"/>
      </w:pPr>
    </w:lvl>
    <w:lvl w:ilvl="5">
      <w:start w:val="1"/>
      <w:numFmt w:val="lowerRoman"/>
      <w:lvlText w:val="%6."/>
      <w:lvlJc w:val="right"/>
      <w:pPr>
        <w:ind w:left="4320" w:firstLine="4140"/>
      </w:pPr>
    </w:lvl>
    <w:lvl w:ilvl="6">
      <w:start w:val="1"/>
      <w:numFmt w:val="decimal"/>
      <w:lvlText w:val="%7."/>
      <w:lvlJc w:val="left"/>
      <w:pPr>
        <w:ind w:left="5040" w:firstLine="4680"/>
      </w:pPr>
    </w:lvl>
    <w:lvl w:ilvl="7">
      <w:start w:val="1"/>
      <w:numFmt w:val="lowerLetter"/>
      <w:lvlText w:val="%8."/>
      <w:lvlJc w:val="left"/>
      <w:pPr>
        <w:ind w:left="5760" w:firstLine="5400"/>
      </w:pPr>
    </w:lvl>
    <w:lvl w:ilvl="8">
      <w:start w:val="1"/>
      <w:numFmt w:val="lowerRoman"/>
      <w:lvlText w:val="%9."/>
      <w:lvlJc w:val="right"/>
      <w:pPr>
        <w:ind w:left="6480" w:firstLine="6300"/>
      </w:pPr>
    </w:lvl>
  </w:abstractNum>
  <w:abstractNum w:abstractNumId="39" w15:restartNumberingAfterBreak="0">
    <w:nsid w:val="2A46771F"/>
    <w:multiLevelType w:val="hybridMultilevel"/>
    <w:tmpl w:val="5AF4C42A"/>
    <w:lvl w:ilvl="0" w:tplc="0415000F">
      <w:start w:val="1"/>
      <w:numFmt w:val="decimal"/>
      <w:lvlText w:val="%1."/>
      <w:lvlJc w:val="left"/>
      <w:pPr>
        <w:ind w:left="643" w:hanging="360"/>
      </w:pPr>
    </w:lvl>
    <w:lvl w:ilvl="1" w:tplc="04150019" w:tentative="1">
      <w:start w:val="1"/>
      <w:numFmt w:val="lowerLetter"/>
      <w:lvlText w:val="%2."/>
      <w:lvlJc w:val="left"/>
      <w:pPr>
        <w:ind w:left="1363" w:hanging="360"/>
      </w:p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40" w15:restartNumberingAfterBreak="0">
    <w:nsid w:val="2ABE7D2F"/>
    <w:multiLevelType w:val="multilevel"/>
    <w:tmpl w:val="485079F6"/>
    <w:lvl w:ilvl="0">
      <w:start w:val="1"/>
      <w:numFmt w:val="decimal"/>
      <w:pStyle w:val="UHUstpParagrafu"/>
      <w:lvlText w:val="%1."/>
      <w:lvlJc w:val="left"/>
      <w:pPr>
        <w:ind w:left="570" w:hanging="570"/>
      </w:pPr>
      <w:rPr>
        <w:rFonts w:cs="Times New Roman"/>
        <w:sz w:val="20"/>
        <w:szCs w:val="20"/>
        <w:vertAlign w:val="baseline"/>
      </w:rPr>
    </w:lvl>
    <w:lvl w:ilvl="1">
      <w:start w:val="1"/>
      <w:numFmt w:val="decimal"/>
      <w:lvlText w:val="%2)"/>
      <w:lvlJc w:val="left"/>
      <w:pPr>
        <w:ind w:left="1080" w:hanging="360"/>
      </w:pPr>
      <w:rPr>
        <w:rFonts w:cs="Times New Roman"/>
        <w:vertAlign w:val="baseline"/>
      </w:rPr>
    </w:lvl>
    <w:lvl w:ilvl="2">
      <w:start w:val="1"/>
      <w:numFmt w:val="lowerRoman"/>
      <w:lvlText w:val="%3."/>
      <w:lvlJc w:val="right"/>
      <w:pPr>
        <w:ind w:left="1800" w:hanging="180"/>
      </w:pPr>
      <w:rPr>
        <w:rFonts w:cs="Times New Roman"/>
        <w:vertAlign w:val="baseline"/>
      </w:rPr>
    </w:lvl>
    <w:lvl w:ilvl="3">
      <w:start w:val="1"/>
      <w:numFmt w:val="decimal"/>
      <w:lvlText w:val="%4."/>
      <w:lvlJc w:val="left"/>
      <w:pPr>
        <w:ind w:left="2520" w:hanging="360"/>
      </w:pPr>
      <w:rPr>
        <w:rFonts w:ascii="Calibri" w:hAnsi="Calibri" w:cs="Calibri" w:hint="default"/>
        <w:vertAlign w:val="baseline"/>
      </w:rPr>
    </w:lvl>
    <w:lvl w:ilvl="4">
      <w:start w:val="1"/>
      <w:numFmt w:val="lowerLetter"/>
      <w:lvlText w:val="%5."/>
      <w:lvlJc w:val="left"/>
      <w:pPr>
        <w:ind w:left="3240" w:hanging="360"/>
      </w:pPr>
      <w:rPr>
        <w:rFonts w:cs="Times New Roman"/>
        <w:vertAlign w:val="baseline"/>
      </w:rPr>
    </w:lvl>
    <w:lvl w:ilvl="5">
      <w:start w:val="1"/>
      <w:numFmt w:val="lowerRoman"/>
      <w:lvlText w:val="%6."/>
      <w:lvlJc w:val="right"/>
      <w:pPr>
        <w:ind w:left="3960" w:hanging="180"/>
      </w:pPr>
      <w:rPr>
        <w:rFonts w:cs="Times New Roman"/>
        <w:vertAlign w:val="baseline"/>
      </w:rPr>
    </w:lvl>
    <w:lvl w:ilvl="6">
      <w:start w:val="1"/>
      <w:numFmt w:val="decimal"/>
      <w:lvlText w:val="%7."/>
      <w:lvlJc w:val="left"/>
      <w:pPr>
        <w:ind w:left="4680" w:hanging="360"/>
      </w:pPr>
      <w:rPr>
        <w:rFonts w:cs="Times New Roman"/>
        <w:vertAlign w:val="baseline"/>
      </w:rPr>
    </w:lvl>
    <w:lvl w:ilvl="7">
      <w:start w:val="1"/>
      <w:numFmt w:val="lowerLetter"/>
      <w:lvlText w:val="%8."/>
      <w:lvlJc w:val="left"/>
      <w:pPr>
        <w:ind w:left="5400" w:hanging="360"/>
      </w:pPr>
      <w:rPr>
        <w:rFonts w:cs="Times New Roman"/>
        <w:vertAlign w:val="baseline"/>
      </w:rPr>
    </w:lvl>
    <w:lvl w:ilvl="8">
      <w:start w:val="1"/>
      <w:numFmt w:val="lowerRoman"/>
      <w:lvlText w:val="%9."/>
      <w:lvlJc w:val="right"/>
      <w:pPr>
        <w:ind w:left="6120" w:hanging="180"/>
      </w:pPr>
      <w:rPr>
        <w:rFonts w:cs="Times New Roman"/>
        <w:vertAlign w:val="baseline"/>
      </w:rPr>
    </w:lvl>
  </w:abstractNum>
  <w:abstractNum w:abstractNumId="41" w15:restartNumberingAfterBreak="0">
    <w:nsid w:val="2E1B075A"/>
    <w:multiLevelType w:val="hybridMultilevel"/>
    <w:tmpl w:val="B0FE8714"/>
    <w:lvl w:ilvl="0" w:tplc="FFFFFFFF">
      <w:start w:val="1"/>
      <w:numFmt w:val="decimal"/>
      <w:pStyle w:val="Styl3"/>
      <w:lvlText w:val="%1."/>
      <w:lvlJc w:val="left"/>
      <w:pPr>
        <w:tabs>
          <w:tab w:val="num" w:pos="360"/>
        </w:tabs>
        <w:ind w:left="360" w:hanging="360"/>
      </w:pPr>
      <w:rPr>
        <w:rFonts w:cs="Times New Roman" w:hint="default"/>
        <w:b w:val="0"/>
        <w:bCs w:val="0"/>
        <w:i w:val="0"/>
        <w:iCs w:val="0"/>
        <w:color w:val="auto"/>
      </w:rPr>
    </w:lvl>
    <w:lvl w:ilvl="1" w:tplc="FFFFFFFF">
      <w:start w:val="1"/>
      <w:numFmt w:val="decimal"/>
      <w:lvlText w:val="%2)"/>
      <w:lvlJc w:val="left"/>
      <w:pPr>
        <w:tabs>
          <w:tab w:val="num" w:pos="360"/>
        </w:tabs>
        <w:ind w:left="360" w:hanging="360"/>
      </w:pPr>
      <w:rPr>
        <w:rFonts w:ascii="Times New Roman" w:eastAsia="Times New Roman" w:hAnsi="Times New Roman" w:cs="Times New Roman"/>
        <w:b w:val="0"/>
        <w:bCs w:val="0"/>
        <w:color w:val="auto"/>
      </w:rPr>
    </w:lvl>
    <w:lvl w:ilvl="2" w:tplc="04150011">
      <w:start w:val="1"/>
      <w:numFmt w:val="decimal"/>
      <w:lvlText w:val="%3)"/>
      <w:lvlJc w:val="left"/>
      <w:pPr>
        <w:tabs>
          <w:tab w:val="num" w:pos="1800"/>
        </w:tabs>
        <w:ind w:left="1800" w:hanging="180"/>
      </w:pPr>
    </w:lvl>
    <w:lvl w:ilvl="3" w:tplc="FFFFFFFF">
      <w:start w:val="1"/>
      <w:numFmt w:val="decimal"/>
      <w:lvlText w:val="%4."/>
      <w:lvlJc w:val="left"/>
      <w:pPr>
        <w:tabs>
          <w:tab w:val="num" w:pos="2520"/>
        </w:tabs>
        <w:ind w:left="2520" w:hanging="360"/>
      </w:pPr>
      <w:rPr>
        <w:rFonts w:cs="Times New Roman"/>
      </w:rPr>
    </w:lvl>
    <w:lvl w:ilvl="4" w:tplc="FFFFFFFF">
      <w:start w:val="1"/>
      <w:numFmt w:val="lowerLetter"/>
      <w:lvlText w:val="%5."/>
      <w:lvlJc w:val="left"/>
      <w:pPr>
        <w:tabs>
          <w:tab w:val="num" w:pos="3240"/>
        </w:tabs>
        <w:ind w:left="3240" w:hanging="360"/>
      </w:pPr>
      <w:rPr>
        <w:rFonts w:cs="Times New Roman"/>
      </w:rPr>
    </w:lvl>
    <w:lvl w:ilvl="5" w:tplc="FFFFFFFF">
      <w:start w:val="1"/>
      <w:numFmt w:val="lowerRoman"/>
      <w:lvlText w:val="%6."/>
      <w:lvlJc w:val="right"/>
      <w:pPr>
        <w:tabs>
          <w:tab w:val="num" w:pos="3960"/>
        </w:tabs>
        <w:ind w:left="3960" w:hanging="180"/>
      </w:pPr>
      <w:rPr>
        <w:rFonts w:cs="Times New Roman"/>
      </w:rPr>
    </w:lvl>
    <w:lvl w:ilvl="6" w:tplc="FFFFFFFF">
      <w:start w:val="1"/>
      <w:numFmt w:val="decimal"/>
      <w:lvlText w:val="%7."/>
      <w:lvlJc w:val="left"/>
      <w:pPr>
        <w:tabs>
          <w:tab w:val="num" w:pos="4680"/>
        </w:tabs>
        <w:ind w:left="4680" w:hanging="360"/>
      </w:pPr>
      <w:rPr>
        <w:rFonts w:cs="Times New Roman"/>
      </w:rPr>
    </w:lvl>
    <w:lvl w:ilvl="7" w:tplc="FFFFFFFF">
      <w:start w:val="1"/>
      <w:numFmt w:val="lowerLetter"/>
      <w:lvlText w:val="%8."/>
      <w:lvlJc w:val="left"/>
      <w:pPr>
        <w:tabs>
          <w:tab w:val="num" w:pos="5400"/>
        </w:tabs>
        <w:ind w:left="5400" w:hanging="360"/>
      </w:pPr>
      <w:rPr>
        <w:rFonts w:cs="Times New Roman"/>
      </w:rPr>
    </w:lvl>
    <w:lvl w:ilvl="8" w:tplc="FFFFFFFF">
      <w:start w:val="1"/>
      <w:numFmt w:val="lowerRoman"/>
      <w:lvlText w:val="%9."/>
      <w:lvlJc w:val="right"/>
      <w:pPr>
        <w:tabs>
          <w:tab w:val="num" w:pos="6120"/>
        </w:tabs>
        <w:ind w:left="6120" w:hanging="180"/>
      </w:pPr>
      <w:rPr>
        <w:rFonts w:cs="Times New Roman"/>
      </w:rPr>
    </w:lvl>
  </w:abstractNum>
  <w:abstractNum w:abstractNumId="42" w15:restartNumberingAfterBreak="0">
    <w:nsid w:val="2EDC6FA7"/>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2F691939"/>
    <w:multiLevelType w:val="hybridMultilevel"/>
    <w:tmpl w:val="A6102E0C"/>
    <w:lvl w:ilvl="0" w:tplc="D70474A6">
      <w:start w:val="7"/>
      <w:numFmt w:val="decimal"/>
      <w:lvlText w:val="%1."/>
      <w:lvlJc w:val="left"/>
      <w:pPr>
        <w:ind w:left="144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4" w15:restartNumberingAfterBreak="0">
    <w:nsid w:val="32C02DCD"/>
    <w:multiLevelType w:val="hybridMultilevel"/>
    <w:tmpl w:val="7EECB254"/>
    <w:name w:val="WW8Num42223223"/>
    <w:lvl w:ilvl="0" w:tplc="0415000F">
      <w:start w:val="1"/>
      <w:numFmt w:val="decimal"/>
      <w:lvlText w:val="%1."/>
      <w:lvlJc w:val="left"/>
      <w:pPr>
        <w:tabs>
          <w:tab w:val="num" w:pos="360"/>
        </w:tabs>
        <w:ind w:left="360" w:hanging="360"/>
      </w:pPr>
      <w:rPr>
        <w:rFonts w:hint="default"/>
      </w:rPr>
    </w:lvl>
    <w:lvl w:ilvl="1" w:tplc="04150019">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5" w15:restartNumberingAfterBreak="0">
    <w:nsid w:val="33E93170"/>
    <w:multiLevelType w:val="hybridMultilevel"/>
    <w:tmpl w:val="754A3090"/>
    <w:lvl w:ilvl="0" w:tplc="567C3A1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6" w15:restartNumberingAfterBreak="0">
    <w:nsid w:val="3429458F"/>
    <w:multiLevelType w:val="hybridMultilevel"/>
    <w:tmpl w:val="A5C04BEC"/>
    <w:lvl w:ilvl="0" w:tplc="B570084E">
      <w:start w:val="1"/>
      <w:numFmt w:val="decimal"/>
      <w:lvlText w:val="%1)"/>
      <w:lvlJc w:val="left"/>
      <w:pPr>
        <w:ind w:left="720" w:hanging="360"/>
      </w:pPr>
      <w:rPr>
        <w:rFonts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5ED04D4"/>
    <w:multiLevelType w:val="hybridMultilevel"/>
    <w:tmpl w:val="CAD4A032"/>
    <w:lvl w:ilvl="0" w:tplc="FFFFFFFF">
      <w:start w:val="1"/>
      <w:numFmt w:val="decimal"/>
      <w:lvlText w:val="%1)"/>
      <w:lvlJc w:val="left"/>
      <w:pPr>
        <w:ind w:left="1146" w:hanging="360"/>
      </w:pPr>
      <w:rPr>
        <w:color w:val="auto"/>
      </w:rPr>
    </w:lvl>
    <w:lvl w:ilvl="1" w:tplc="D5A6B9C0">
      <w:start w:val="1"/>
      <w:numFmt w:val="decimal"/>
      <w:lvlText w:val="%2)"/>
      <w:lvlJc w:val="left"/>
      <w:pPr>
        <w:ind w:left="720" w:hanging="360"/>
      </w:pPr>
      <w:rPr>
        <w:color w:val="auto"/>
      </w:r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48" w15:restartNumberingAfterBreak="0">
    <w:nsid w:val="35F9463F"/>
    <w:multiLevelType w:val="hybridMultilevel"/>
    <w:tmpl w:val="FD08CA0C"/>
    <w:lvl w:ilvl="0" w:tplc="A7027A1E">
      <w:start w:val="1"/>
      <w:numFmt w:val="decimal"/>
      <w:pStyle w:val="z"/>
      <w:lvlText w:val="%1."/>
      <w:lvlJc w:val="left"/>
      <w:pPr>
        <w:ind w:left="1287" w:hanging="360"/>
      </w:pPr>
      <w:rPr>
        <w:rFonts w:cs="Times New Roman"/>
      </w:rPr>
    </w:lvl>
    <w:lvl w:ilvl="1" w:tplc="04150019">
      <w:start w:val="1"/>
      <w:numFmt w:val="decimal"/>
      <w:lvlText w:val="%2)"/>
      <w:lvlJc w:val="left"/>
      <w:pPr>
        <w:tabs>
          <w:tab w:val="num" w:pos="2007"/>
        </w:tabs>
        <w:ind w:left="2007" w:hanging="360"/>
      </w:pPr>
      <w:rPr>
        <w:rFonts w:cs="Times New Roman"/>
      </w:rPr>
    </w:lvl>
    <w:lvl w:ilvl="2" w:tplc="0415001B">
      <w:start w:val="1"/>
      <w:numFmt w:val="lowerRoman"/>
      <w:lvlText w:val="%3."/>
      <w:lvlJc w:val="right"/>
      <w:pPr>
        <w:ind w:left="2727" w:hanging="180"/>
      </w:pPr>
      <w:rPr>
        <w:rFonts w:cs="Times New Roman"/>
      </w:rPr>
    </w:lvl>
    <w:lvl w:ilvl="3" w:tplc="0415000F">
      <w:start w:val="1"/>
      <w:numFmt w:val="decimal"/>
      <w:lvlText w:val="%4."/>
      <w:lvlJc w:val="left"/>
      <w:pPr>
        <w:ind w:left="3447" w:hanging="360"/>
      </w:pPr>
      <w:rPr>
        <w:rFonts w:cs="Times New Roman"/>
      </w:rPr>
    </w:lvl>
    <w:lvl w:ilvl="4" w:tplc="04150019">
      <w:start w:val="1"/>
      <w:numFmt w:val="lowerLetter"/>
      <w:lvlText w:val="%5."/>
      <w:lvlJc w:val="left"/>
      <w:pPr>
        <w:ind w:left="4167" w:hanging="360"/>
      </w:pPr>
      <w:rPr>
        <w:rFonts w:cs="Times New Roman"/>
      </w:rPr>
    </w:lvl>
    <w:lvl w:ilvl="5" w:tplc="0415001B">
      <w:start w:val="1"/>
      <w:numFmt w:val="lowerRoman"/>
      <w:lvlText w:val="%6."/>
      <w:lvlJc w:val="right"/>
      <w:pPr>
        <w:ind w:left="4887" w:hanging="180"/>
      </w:pPr>
      <w:rPr>
        <w:rFonts w:cs="Times New Roman"/>
      </w:rPr>
    </w:lvl>
    <w:lvl w:ilvl="6" w:tplc="0415000F">
      <w:start w:val="1"/>
      <w:numFmt w:val="decimal"/>
      <w:lvlText w:val="%7."/>
      <w:lvlJc w:val="left"/>
      <w:pPr>
        <w:ind w:left="5607" w:hanging="360"/>
      </w:pPr>
      <w:rPr>
        <w:rFonts w:cs="Times New Roman"/>
      </w:rPr>
    </w:lvl>
    <w:lvl w:ilvl="7" w:tplc="04150019">
      <w:start w:val="1"/>
      <w:numFmt w:val="lowerLetter"/>
      <w:lvlText w:val="%8."/>
      <w:lvlJc w:val="left"/>
      <w:pPr>
        <w:ind w:left="6327" w:hanging="360"/>
      </w:pPr>
      <w:rPr>
        <w:rFonts w:cs="Times New Roman"/>
      </w:rPr>
    </w:lvl>
    <w:lvl w:ilvl="8" w:tplc="0415001B">
      <w:start w:val="1"/>
      <w:numFmt w:val="lowerRoman"/>
      <w:lvlText w:val="%9."/>
      <w:lvlJc w:val="right"/>
      <w:pPr>
        <w:ind w:left="7047" w:hanging="180"/>
      </w:pPr>
      <w:rPr>
        <w:rFonts w:cs="Times New Roman"/>
      </w:rPr>
    </w:lvl>
  </w:abstractNum>
  <w:abstractNum w:abstractNumId="49" w15:restartNumberingAfterBreak="0">
    <w:nsid w:val="366163E8"/>
    <w:multiLevelType w:val="multilevel"/>
    <w:tmpl w:val="F71EC42E"/>
    <w:styleLink w:val="Style111"/>
    <w:lvl w:ilvl="0">
      <w:start w:val="1"/>
      <w:numFmt w:val="decimal"/>
      <w:pStyle w:val="1Akapit"/>
      <w:lvlText w:val="%1."/>
      <w:lvlJc w:val="left"/>
      <w:pPr>
        <w:ind w:left="360" w:hanging="360"/>
      </w:pPr>
      <w:rPr>
        <w:rFonts w:cs="Times New Roman" w:hint="default"/>
        <w:b w:val="0"/>
        <w:bCs w:val="0"/>
        <w:color w:val="auto"/>
      </w:rPr>
    </w:lvl>
    <w:lvl w:ilvl="1">
      <w:start w:val="1"/>
      <w:numFmt w:val="decimal"/>
      <w:lvlText w:val="%2)"/>
      <w:lvlJc w:val="left"/>
      <w:pPr>
        <w:ind w:left="720" w:hanging="360"/>
      </w:pPr>
      <w:rPr>
        <w:rFonts w:hint="default"/>
      </w:rPr>
    </w:lvl>
    <w:lvl w:ilvl="2">
      <w:start w:val="1"/>
      <w:numFmt w:val="lowerLetter"/>
      <w:lvlText w:val="%3)"/>
      <w:lvlJc w:val="left"/>
      <w:pPr>
        <w:ind w:left="1080" w:hanging="720"/>
      </w:pPr>
      <w:rPr>
        <w:rFonts w:hint="default"/>
      </w:rPr>
    </w:lvl>
    <w:lvl w:ilvl="3">
      <w:start w:val="1"/>
      <w:numFmt w:val="lowerLetter"/>
      <w:lvlText w:val="%4)"/>
      <w:lvlJc w:val="left"/>
      <w:pPr>
        <w:ind w:left="1080" w:hanging="720"/>
      </w:pPr>
      <w:rPr>
        <w:rFonts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0" w15:restartNumberingAfterBreak="0">
    <w:nsid w:val="39430112"/>
    <w:multiLevelType w:val="multilevel"/>
    <w:tmpl w:val="5DE69F00"/>
    <w:lvl w:ilvl="0">
      <w:start w:val="1"/>
      <w:numFmt w:val="decimal"/>
      <w:lvlText w:val="%1."/>
      <w:lvlJc w:val="left"/>
      <w:pPr>
        <w:ind w:left="720" w:hanging="360"/>
      </w:pPr>
    </w:lvl>
    <w:lvl w:ilvl="1">
      <w:start w:val="1"/>
      <w:numFmt w:val="decimal"/>
      <w:isLgl/>
      <w:lvlText w:val="%1.%2."/>
      <w:lvlJc w:val="left"/>
      <w:pPr>
        <w:ind w:left="930" w:hanging="360"/>
      </w:pPr>
      <w:rPr>
        <w:rFonts w:hint="default"/>
      </w:rPr>
    </w:lvl>
    <w:lvl w:ilvl="2">
      <w:start w:val="1"/>
      <w:numFmt w:val="decimal"/>
      <w:isLgl/>
      <w:lvlText w:val="%1.%2.%3."/>
      <w:lvlJc w:val="left"/>
      <w:pPr>
        <w:ind w:left="1500"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80" w:hanging="1080"/>
      </w:pPr>
      <w:rPr>
        <w:rFonts w:hint="default"/>
      </w:rPr>
    </w:lvl>
    <w:lvl w:ilvl="5">
      <w:start w:val="1"/>
      <w:numFmt w:val="decimal"/>
      <w:isLgl/>
      <w:lvlText w:val="%1.%2.%3.%4.%5.%6."/>
      <w:lvlJc w:val="left"/>
      <w:pPr>
        <w:ind w:left="2490" w:hanging="1080"/>
      </w:pPr>
      <w:rPr>
        <w:rFonts w:hint="default"/>
      </w:rPr>
    </w:lvl>
    <w:lvl w:ilvl="6">
      <w:start w:val="1"/>
      <w:numFmt w:val="decimal"/>
      <w:isLgl/>
      <w:lvlText w:val="%1.%2.%3.%4.%5.%6.%7."/>
      <w:lvlJc w:val="left"/>
      <w:pPr>
        <w:ind w:left="2700" w:hanging="1080"/>
      </w:pPr>
      <w:rPr>
        <w:rFonts w:hint="default"/>
      </w:rPr>
    </w:lvl>
    <w:lvl w:ilvl="7">
      <w:start w:val="1"/>
      <w:numFmt w:val="decimal"/>
      <w:isLgl/>
      <w:lvlText w:val="%1.%2.%3.%4.%5.%6.%7.%8."/>
      <w:lvlJc w:val="left"/>
      <w:pPr>
        <w:ind w:left="3270" w:hanging="1440"/>
      </w:pPr>
      <w:rPr>
        <w:rFonts w:hint="default"/>
      </w:rPr>
    </w:lvl>
    <w:lvl w:ilvl="8">
      <w:start w:val="1"/>
      <w:numFmt w:val="decimal"/>
      <w:isLgl/>
      <w:lvlText w:val="%1.%2.%3.%4.%5.%6.%7.%8.%9."/>
      <w:lvlJc w:val="left"/>
      <w:pPr>
        <w:ind w:left="3480" w:hanging="1440"/>
      </w:pPr>
      <w:rPr>
        <w:rFonts w:hint="default"/>
      </w:rPr>
    </w:lvl>
  </w:abstractNum>
  <w:abstractNum w:abstractNumId="51" w15:restartNumberingAfterBreak="0">
    <w:nsid w:val="3AB62368"/>
    <w:multiLevelType w:val="multilevel"/>
    <w:tmpl w:val="2152C386"/>
    <w:lvl w:ilvl="0">
      <w:start w:val="1"/>
      <w:numFmt w:val="decimal"/>
      <w:lvlText w:val="%1)"/>
      <w:lvlJc w:val="left"/>
      <w:pPr>
        <w:ind w:left="0" w:firstLine="0"/>
      </w:pPr>
      <w:rPr>
        <w:rFonts w:ascii="Arial" w:eastAsia="Times New Roman" w:hAnsi="Arial" w:cs="Arial" w:hint="default"/>
        <w:b w:val="0"/>
        <w:bCs w:val="0"/>
        <w:i w:val="0"/>
        <w:iCs w:val="0"/>
        <w:smallCaps w:val="0"/>
        <w:strike w:val="0"/>
        <w:color w:val="000000"/>
        <w:spacing w:val="0"/>
        <w:w w:val="100"/>
        <w:position w:val="0"/>
        <w:sz w:val="20"/>
        <w:szCs w:val="20"/>
        <w:u w:val="none"/>
      </w:rPr>
    </w:lvl>
    <w:lvl w:ilvl="1">
      <w:start w:val="1"/>
      <w:numFmt w:val="decimal"/>
      <w:lvlText w:val="%2)"/>
      <w:lvlJc w:val="left"/>
      <w:pPr>
        <w:ind w:left="0" w:firstLine="0"/>
      </w:pPr>
      <w:rPr>
        <w:rFonts w:ascii="Arial" w:eastAsia="Times New Roman" w:hAnsi="Arial" w:cs="Arial" w:hint="default"/>
        <w:b w:val="0"/>
        <w:bCs w:val="0"/>
        <w:i w:val="0"/>
        <w:iCs w:val="0"/>
        <w:smallCaps w:val="0"/>
        <w:strike w:val="0"/>
        <w:color w:val="000000"/>
        <w:spacing w:val="0"/>
        <w:w w:val="100"/>
        <w:position w:val="0"/>
        <w:sz w:val="18"/>
        <w:szCs w:val="18"/>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2" w15:restartNumberingAfterBreak="0">
    <w:nsid w:val="3B42239F"/>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53" w15:restartNumberingAfterBreak="0">
    <w:nsid w:val="3C456D13"/>
    <w:multiLevelType w:val="hybridMultilevel"/>
    <w:tmpl w:val="90EA09E0"/>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4" w15:restartNumberingAfterBreak="0">
    <w:nsid w:val="40AC48EB"/>
    <w:multiLevelType w:val="multilevel"/>
    <w:tmpl w:val="0A8E5C9C"/>
    <w:name w:val="WW8Num422"/>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55" w15:restartNumberingAfterBreak="0">
    <w:nsid w:val="42FC7B3B"/>
    <w:multiLevelType w:val="multilevel"/>
    <w:tmpl w:val="6F6AA14C"/>
    <w:lvl w:ilvl="0">
      <w:start w:val="1"/>
      <w:numFmt w:val="decimal"/>
      <w:lvlText w:val="%1)"/>
      <w:lvlJc w:val="left"/>
      <w:pPr>
        <w:ind w:left="360" w:hanging="360"/>
      </w:pPr>
      <w:rPr>
        <w:rFonts w:cs="Times New Roman"/>
        <w:vertAlign w:val="baseline"/>
      </w:rPr>
    </w:lvl>
    <w:lvl w:ilvl="1">
      <w:start w:val="1"/>
      <w:numFmt w:val="decimal"/>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6" w15:restartNumberingAfterBreak="0">
    <w:nsid w:val="45EC23E6"/>
    <w:multiLevelType w:val="multilevel"/>
    <w:tmpl w:val="6F6AA14C"/>
    <w:lvl w:ilvl="0">
      <w:start w:val="1"/>
      <w:numFmt w:val="decimal"/>
      <w:lvlText w:val="%1)"/>
      <w:lvlJc w:val="left"/>
      <w:pPr>
        <w:ind w:left="360" w:hanging="360"/>
      </w:pPr>
      <w:rPr>
        <w:rFonts w:cs="Times New Roman"/>
        <w:vertAlign w:val="baseline"/>
      </w:rPr>
    </w:lvl>
    <w:lvl w:ilvl="1">
      <w:start w:val="1"/>
      <w:numFmt w:val="decimal"/>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57" w15:restartNumberingAfterBreak="0">
    <w:nsid w:val="48A362B5"/>
    <w:multiLevelType w:val="hybridMultilevel"/>
    <w:tmpl w:val="73389272"/>
    <w:lvl w:ilvl="0" w:tplc="9B6C088A">
      <w:start w:val="1"/>
      <w:numFmt w:val="decimal"/>
      <w:lvlText w:val="%1."/>
      <w:lvlJc w:val="left"/>
      <w:pPr>
        <w:ind w:left="570" w:hanging="570"/>
      </w:pPr>
      <w:rPr>
        <w:rFonts w:cs="Times New Roman" w:hint="default"/>
        <w:b w:val="0"/>
      </w:rPr>
    </w:lvl>
    <w:lvl w:ilvl="1" w:tplc="04150011">
      <w:start w:val="1"/>
      <w:numFmt w:val="decimal"/>
      <w:lvlText w:val="%2)"/>
      <w:lvlJc w:val="left"/>
      <w:pPr>
        <w:ind w:left="1080" w:hanging="360"/>
      </w:pPr>
      <w:rPr>
        <w:rFonts w:cs="Times New Roman"/>
      </w:rPr>
    </w:lvl>
    <w:lvl w:ilvl="2" w:tplc="0415001B" w:tentative="1">
      <w:start w:val="1"/>
      <w:numFmt w:val="lowerRoman"/>
      <w:lvlText w:val="%3."/>
      <w:lvlJc w:val="right"/>
      <w:pPr>
        <w:ind w:left="1800" w:hanging="180"/>
      </w:pPr>
      <w:rPr>
        <w:rFonts w:cs="Times New Roman"/>
      </w:rPr>
    </w:lvl>
    <w:lvl w:ilvl="3" w:tplc="0415000F" w:tentative="1">
      <w:start w:val="1"/>
      <w:numFmt w:val="decimal"/>
      <w:lvlText w:val="%4."/>
      <w:lvlJc w:val="left"/>
      <w:pPr>
        <w:ind w:left="2520" w:hanging="360"/>
      </w:pPr>
      <w:rPr>
        <w:rFonts w:cs="Times New Roman"/>
      </w:rPr>
    </w:lvl>
    <w:lvl w:ilvl="4" w:tplc="04150019" w:tentative="1">
      <w:start w:val="1"/>
      <w:numFmt w:val="lowerLetter"/>
      <w:lvlText w:val="%5."/>
      <w:lvlJc w:val="left"/>
      <w:pPr>
        <w:ind w:left="3240" w:hanging="360"/>
      </w:pPr>
      <w:rPr>
        <w:rFonts w:cs="Times New Roman"/>
      </w:rPr>
    </w:lvl>
    <w:lvl w:ilvl="5" w:tplc="0415001B" w:tentative="1">
      <w:start w:val="1"/>
      <w:numFmt w:val="lowerRoman"/>
      <w:lvlText w:val="%6."/>
      <w:lvlJc w:val="right"/>
      <w:pPr>
        <w:ind w:left="3960" w:hanging="180"/>
      </w:pPr>
      <w:rPr>
        <w:rFonts w:cs="Times New Roman"/>
      </w:rPr>
    </w:lvl>
    <w:lvl w:ilvl="6" w:tplc="0415000F" w:tentative="1">
      <w:start w:val="1"/>
      <w:numFmt w:val="decimal"/>
      <w:lvlText w:val="%7."/>
      <w:lvlJc w:val="left"/>
      <w:pPr>
        <w:ind w:left="4680" w:hanging="360"/>
      </w:pPr>
      <w:rPr>
        <w:rFonts w:cs="Times New Roman"/>
      </w:rPr>
    </w:lvl>
    <w:lvl w:ilvl="7" w:tplc="04150019" w:tentative="1">
      <w:start w:val="1"/>
      <w:numFmt w:val="lowerLetter"/>
      <w:lvlText w:val="%8."/>
      <w:lvlJc w:val="left"/>
      <w:pPr>
        <w:ind w:left="5400" w:hanging="360"/>
      </w:pPr>
      <w:rPr>
        <w:rFonts w:cs="Times New Roman"/>
      </w:rPr>
    </w:lvl>
    <w:lvl w:ilvl="8" w:tplc="0415001B" w:tentative="1">
      <w:start w:val="1"/>
      <w:numFmt w:val="lowerRoman"/>
      <w:lvlText w:val="%9."/>
      <w:lvlJc w:val="right"/>
      <w:pPr>
        <w:ind w:left="6120" w:hanging="180"/>
      </w:pPr>
      <w:rPr>
        <w:rFonts w:cs="Times New Roman"/>
      </w:rPr>
    </w:lvl>
  </w:abstractNum>
  <w:abstractNum w:abstractNumId="58" w15:restartNumberingAfterBreak="0">
    <w:nsid w:val="49D530DB"/>
    <w:multiLevelType w:val="multilevel"/>
    <w:tmpl w:val="1F926782"/>
    <w:lvl w:ilvl="0">
      <w:start w:val="1"/>
      <w:numFmt w:val="decimal"/>
      <w:lvlText w:val="%1)"/>
      <w:lvlJc w:val="left"/>
      <w:pPr>
        <w:ind w:left="720" w:firstLine="360"/>
      </w:pPr>
      <w:rPr>
        <w:rFonts w:cs="Times New Roman"/>
        <w:color w:val="000000"/>
        <w:vertAlign w:val="baseline"/>
      </w:rPr>
    </w:lvl>
    <w:lvl w:ilvl="1">
      <w:start w:val="1"/>
      <w:numFmt w:val="lowerLetter"/>
      <w:lvlText w:val="%2."/>
      <w:lvlJc w:val="left"/>
      <w:pPr>
        <w:ind w:left="1440" w:firstLine="1080"/>
      </w:pPr>
      <w:rPr>
        <w:rFonts w:cs="Times New Roman"/>
        <w:vertAlign w:val="baseline"/>
      </w:rPr>
    </w:lvl>
    <w:lvl w:ilvl="2">
      <w:start w:val="1"/>
      <w:numFmt w:val="lowerRoman"/>
      <w:lvlText w:val="%3."/>
      <w:lvlJc w:val="right"/>
      <w:pPr>
        <w:ind w:left="2160" w:firstLine="1980"/>
      </w:pPr>
      <w:rPr>
        <w:rFonts w:cs="Times New Roman"/>
        <w:vertAlign w:val="baseline"/>
      </w:rPr>
    </w:lvl>
    <w:lvl w:ilvl="3">
      <w:start w:val="1"/>
      <w:numFmt w:val="decimal"/>
      <w:lvlText w:val="%4."/>
      <w:lvlJc w:val="left"/>
      <w:pPr>
        <w:ind w:left="2880" w:firstLine="2520"/>
      </w:pPr>
      <w:rPr>
        <w:rFonts w:cs="Times New Roman"/>
        <w:vertAlign w:val="baseline"/>
      </w:rPr>
    </w:lvl>
    <w:lvl w:ilvl="4">
      <w:start w:val="1"/>
      <w:numFmt w:val="lowerLetter"/>
      <w:lvlText w:val="%5."/>
      <w:lvlJc w:val="left"/>
      <w:pPr>
        <w:ind w:left="3600" w:firstLine="3240"/>
      </w:pPr>
      <w:rPr>
        <w:rFonts w:cs="Times New Roman"/>
        <w:vertAlign w:val="baseline"/>
      </w:rPr>
    </w:lvl>
    <w:lvl w:ilvl="5">
      <w:start w:val="1"/>
      <w:numFmt w:val="lowerRoman"/>
      <w:lvlText w:val="%6."/>
      <w:lvlJc w:val="right"/>
      <w:pPr>
        <w:ind w:left="4320" w:firstLine="4140"/>
      </w:pPr>
      <w:rPr>
        <w:rFonts w:cs="Times New Roman"/>
        <w:vertAlign w:val="baseline"/>
      </w:rPr>
    </w:lvl>
    <w:lvl w:ilvl="6">
      <w:start w:val="1"/>
      <w:numFmt w:val="decimal"/>
      <w:lvlText w:val="%7."/>
      <w:lvlJc w:val="left"/>
      <w:pPr>
        <w:ind w:left="5040" w:firstLine="4680"/>
      </w:pPr>
      <w:rPr>
        <w:rFonts w:cs="Times New Roman"/>
        <w:vertAlign w:val="baseline"/>
      </w:rPr>
    </w:lvl>
    <w:lvl w:ilvl="7">
      <w:start w:val="1"/>
      <w:numFmt w:val="lowerLetter"/>
      <w:lvlText w:val="%8."/>
      <w:lvlJc w:val="left"/>
      <w:pPr>
        <w:ind w:left="5760" w:firstLine="5400"/>
      </w:pPr>
      <w:rPr>
        <w:rFonts w:cs="Times New Roman"/>
        <w:vertAlign w:val="baseline"/>
      </w:rPr>
    </w:lvl>
    <w:lvl w:ilvl="8">
      <w:start w:val="1"/>
      <w:numFmt w:val="lowerRoman"/>
      <w:lvlText w:val="%9."/>
      <w:lvlJc w:val="right"/>
      <w:pPr>
        <w:ind w:left="6480" w:firstLine="6300"/>
      </w:pPr>
      <w:rPr>
        <w:rFonts w:cs="Times New Roman"/>
        <w:vertAlign w:val="baseline"/>
      </w:rPr>
    </w:lvl>
  </w:abstractNum>
  <w:abstractNum w:abstractNumId="59" w15:restartNumberingAfterBreak="0">
    <w:nsid w:val="4A6E1F10"/>
    <w:multiLevelType w:val="multilevel"/>
    <w:tmpl w:val="C6FE81CA"/>
    <w:lvl w:ilvl="0">
      <w:start w:val="8"/>
      <w:numFmt w:val="decimal"/>
      <w:lvlText w:val="%1."/>
      <w:lvlJc w:val="left"/>
      <w:pPr>
        <w:ind w:left="720" w:hanging="360"/>
      </w:pPr>
      <w:rPr>
        <w:rFonts w:ascii="Calibri" w:eastAsia="Calibri" w:hAnsi="Calibri" w:cs="Calibri" w:hint="default"/>
        <w:b w:val="0"/>
        <w:i w:val="0"/>
        <w:sz w:val="22"/>
        <w:szCs w:val="2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0" w15:restartNumberingAfterBreak="0">
    <w:nsid w:val="4BA12C19"/>
    <w:multiLevelType w:val="singleLevel"/>
    <w:tmpl w:val="58288FDC"/>
    <w:name w:val="WW8Num4"/>
    <w:lvl w:ilvl="0">
      <w:start w:val="1"/>
      <w:numFmt w:val="decimal"/>
      <w:lvlText w:val="%1."/>
      <w:legacy w:legacy="1" w:legacySpace="120" w:legacyIndent="360"/>
      <w:lvlJc w:val="left"/>
      <w:pPr>
        <w:ind w:left="1080" w:hanging="360"/>
      </w:pPr>
      <w:rPr>
        <w:rFonts w:cs="Times New Roman"/>
      </w:rPr>
    </w:lvl>
  </w:abstractNum>
  <w:abstractNum w:abstractNumId="61" w15:restartNumberingAfterBreak="0">
    <w:nsid w:val="4E414E91"/>
    <w:multiLevelType w:val="multilevel"/>
    <w:tmpl w:val="C9F2C88A"/>
    <w:lvl w:ilvl="0">
      <w:start w:val="1"/>
      <w:numFmt w:val="decimal"/>
      <w:lvlText w:val="%1."/>
      <w:lvlJc w:val="left"/>
      <w:pPr>
        <w:ind w:left="928" w:hanging="284"/>
      </w:pPr>
      <w:rPr>
        <w:rFonts w:ascii="Calibri" w:eastAsia="Times New Roman" w:hAnsi="Calibri" w:cs="Calibri"/>
        <w:b w:val="0"/>
        <w:i w:val="0"/>
        <w:strike w:val="0"/>
        <w:dstrike w:val="0"/>
        <w:color w:val="000000"/>
        <w:sz w:val="20"/>
        <w:szCs w:val="20"/>
        <w:u w:val="none"/>
        <w:effect w:val="none"/>
        <w:vertAlign w:val="baseline"/>
      </w:rPr>
    </w:lvl>
    <w:lvl w:ilvl="1">
      <w:start w:val="1"/>
      <w:numFmt w:val="lowerLetter"/>
      <w:lvlText w:val="%2."/>
      <w:lvlJc w:val="left"/>
      <w:pPr>
        <w:ind w:left="1440" w:hanging="360"/>
      </w:pPr>
      <w:rPr>
        <w:rFonts w:cs="Times New Roman"/>
        <w:vertAlign w:val="baseline"/>
      </w:rPr>
    </w:lvl>
    <w:lvl w:ilvl="2">
      <w:start w:val="1"/>
      <w:numFmt w:val="lowerRoman"/>
      <w:lvlText w:val="%3."/>
      <w:lvlJc w:val="right"/>
      <w:pPr>
        <w:ind w:left="2160" w:hanging="180"/>
      </w:pPr>
      <w:rPr>
        <w:rFonts w:cs="Times New Roman"/>
        <w:vertAlign w:val="baseline"/>
      </w:rPr>
    </w:lvl>
    <w:lvl w:ilvl="3">
      <w:start w:val="1"/>
      <w:numFmt w:val="decimal"/>
      <w:lvlText w:val="%4."/>
      <w:lvlJc w:val="left"/>
      <w:pPr>
        <w:ind w:left="2880" w:hanging="360"/>
      </w:pPr>
      <w:rPr>
        <w:rFonts w:cs="Times New Roman"/>
        <w:vertAlign w:val="baseline"/>
      </w:rPr>
    </w:lvl>
    <w:lvl w:ilvl="4">
      <w:start w:val="1"/>
      <w:numFmt w:val="lowerLetter"/>
      <w:lvlText w:val="%5."/>
      <w:lvlJc w:val="left"/>
      <w:pPr>
        <w:ind w:left="3600" w:hanging="360"/>
      </w:pPr>
      <w:rPr>
        <w:rFonts w:cs="Times New Roman"/>
        <w:vertAlign w:val="baseline"/>
      </w:rPr>
    </w:lvl>
    <w:lvl w:ilvl="5">
      <w:start w:val="1"/>
      <w:numFmt w:val="lowerRoman"/>
      <w:lvlText w:val="%6."/>
      <w:lvlJc w:val="right"/>
      <w:pPr>
        <w:ind w:left="4320" w:hanging="180"/>
      </w:pPr>
      <w:rPr>
        <w:rFonts w:cs="Times New Roman"/>
        <w:vertAlign w:val="baseline"/>
      </w:rPr>
    </w:lvl>
    <w:lvl w:ilvl="6">
      <w:start w:val="1"/>
      <w:numFmt w:val="decimal"/>
      <w:lvlText w:val="%7."/>
      <w:lvlJc w:val="left"/>
      <w:pPr>
        <w:ind w:left="5040" w:hanging="360"/>
      </w:pPr>
      <w:rPr>
        <w:rFonts w:cs="Times New Roman"/>
        <w:vertAlign w:val="baseline"/>
      </w:rPr>
    </w:lvl>
    <w:lvl w:ilvl="7">
      <w:start w:val="1"/>
      <w:numFmt w:val="lowerLetter"/>
      <w:lvlText w:val="%8."/>
      <w:lvlJc w:val="left"/>
      <w:pPr>
        <w:ind w:left="5760" w:hanging="360"/>
      </w:pPr>
      <w:rPr>
        <w:rFonts w:cs="Times New Roman"/>
        <w:vertAlign w:val="baseline"/>
      </w:rPr>
    </w:lvl>
    <w:lvl w:ilvl="8">
      <w:start w:val="1"/>
      <w:numFmt w:val="lowerRoman"/>
      <w:lvlText w:val="%9."/>
      <w:lvlJc w:val="right"/>
      <w:pPr>
        <w:ind w:left="6480" w:hanging="180"/>
      </w:pPr>
      <w:rPr>
        <w:rFonts w:cs="Times New Roman"/>
        <w:vertAlign w:val="baseline"/>
      </w:rPr>
    </w:lvl>
  </w:abstractNum>
  <w:abstractNum w:abstractNumId="62" w15:restartNumberingAfterBreak="0">
    <w:nsid w:val="4E846A84"/>
    <w:multiLevelType w:val="multilevel"/>
    <w:tmpl w:val="C9427496"/>
    <w:name w:val="WW8Num4222322"/>
    <w:lvl w:ilvl="0">
      <w:start w:val="1"/>
      <w:numFmt w:val="decimal"/>
      <w:lvlText w:val="%1."/>
      <w:lvlJc w:val="left"/>
      <w:pPr>
        <w:ind w:left="360" w:hanging="360"/>
      </w:pPr>
      <w:rPr>
        <w:b w:val="0"/>
        <w:i w:val="0"/>
        <w:color w:val="auto"/>
      </w:rPr>
    </w:lvl>
    <w:lvl w:ilvl="1">
      <w:start w:val="1"/>
      <w:numFmt w:val="decimal"/>
      <w:lvlText w:val="%2)"/>
      <w:lvlJc w:val="left"/>
      <w:pPr>
        <w:ind w:left="720" w:hanging="360"/>
      </w:p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63" w15:restartNumberingAfterBreak="0">
    <w:nsid w:val="51723878"/>
    <w:multiLevelType w:val="multilevel"/>
    <w:tmpl w:val="25F8DE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53A242BF"/>
    <w:multiLevelType w:val="hybridMultilevel"/>
    <w:tmpl w:val="C4DEFBD2"/>
    <w:name w:val="WW8Num152"/>
    <w:lvl w:ilvl="0" w:tplc="FB8EFFC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15:restartNumberingAfterBreak="0">
    <w:nsid w:val="54B91566"/>
    <w:multiLevelType w:val="multilevel"/>
    <w:tmpl w:val="F092C150"/>
    <w:lvl w:ilvl="0">
      <w:start w:val="1"/>
      <w:numFmt w:val="decimal"/>
      <w:lvlText w:val="%1)"/>
      <w:lvlJc w:val="left"/>
      <w:pPr>
        <w:ind w:left="360" w:hanging="360"/>
      </w:pPr>
      <w:rPr>
        <w:rFonts w:asciiTheme="minorHAnsi" w:hAnsiTheme="minorHAnsi" w:cstheme="minorHAnsi" w:hint="default"/>
        <w:b w:val="0"/>
        <w:bCs w:val="0"/>
        <w:sz w:val="20"/>
        <w:szCs w:val="20"/>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57CC029E"/>
    <w:multiLevelType w:val="hybridMultilevel"/>
    <w:tmpl w:val="0AEC6C1A"/>
    <w:lvl w:ilvl="0" w:tplc="567C3A1E">
      <w:start w:val="1"/>
      <w:numFmt w:val="decimal"/>
      <w:lvlText w:val="%1."/>
      <w:lvlJc w:val="left"/>
      <w:pPr>
        <w:ind w:left="108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59A97CF3"/>
    <w:multiLevelType w:val="hybridMultilevel"/>
    <w:tmpl w:val="B8422B44"/>
    <w:lvl w:ilvl="0" w:tplc="BFAA6F70">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5AD44F6F"/>
    <w:multiLevelType w:val="hybridMultilevel"/>
    <w:tmpl w:val="346C93A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5B97752F"/>
    <w:multiLevelType w:val="hybridMultilevel"/>
    <w:tmpl w:val="4034663E"/>
    <w:lvl w:ilvl="0" w:tplc="E8B28436">
      <w:start w:val="1"/>
      <w:numFmt w:val="lowerLetter"/>
      <w:lvlText w:val="(%1)"/>
      <w:lvlJc w:val="left"/>
      <w:pPr>
        <w:tabs>
          <w:tab w:val="num" w:pos="720"/>
        </w:tabs>
        <w:ind w:left="720" w:hanging="360"/>
      </w:pPr>
      <w:rPr>
        <w:rFonts w:cs="Times New Roman" w:hint="default"/>
        <w:b w:val="0"/>
        <w:i w:val="0"/>
        <w:caps w:val="0"/>
        <w:vanish w:val="0"/>
        <w:sz w:val="20"/>
        <w:szCs w:val="20"/>
      </w:rPr>
    </w:lvl>
    <w:lvl w:ilvl="1" w:tplc="04150017">
      <w:start w:val="1"/>
      <w:numFmt w:val="lowerLetter"/>
      <w:lvlText w:val="%2)"/>
      <w:lvlJc w:val="left"/>
      <w:pPr>
        <w:ind w:left="1440" w:hanging="360"/>
      </w:pPr>
      <w:rPr>
        <w:rFonts w:cs="Times New Roman"/>
      </w:rPr>
    </w:lvl>
    <w:lvl w:ilvl="2" w:tplc="0415001B">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70" w15:restartNumberingAfterBreak="0">
    <w:nsid w:val="5C237DF5"/>
    <w:multiLevelType w:val="multilevel"/>
    <w:tmpl w:val="C9427496"/>
    <w:name w:val="WW8Num422232222"/>
    <w:lvl w:ilvl="0">
      <w:start w:val="1"/>
      <w:numFmt w:val="decimal"/>
      <w:lvlText w:val="%1."/>
      <w:lvlJc w:val="left"/>
      <w:pPr>
        <w:ind w:left="360" w:hanging="360"/>
      </w:pPr>
      <w:rPr>
        <w:b w:val="0"/>
        <w:i w:val="0"/>
        <w:color w:val="auto"/>
      </w:rPr>
    </w:lvl>
    <w:lvl w:ilvl="1">
      <w:start w:val="1"/>
      <w:numFmt w:val="decimal"/>
      <w:lvlText w:val="%2)"/>
      <w:lvlJc w:val="left"/>
      <w:pPr>
        <w:ind w:left="720" w:hanging="360"/>
      </w:p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1" w15:restartNumberingAfterBreak="0">
    <w:nsid w:val="5C3F1748"/>
    <w:multiLevelType w:val="hybridMultilevel"/>
    <w:tmpl w:val="8E68D8FA"/>
    <w:lvl w:ilvl="0" w:tplc="04150011">
      <w:start w:val="1"/>
      <w:numFmt w:val="decimal"/>
      <w:lvlText w:val="%1)"/>
      <w:lvlJc w:val="left"/>
      <w:pPr>
        <w:tabs>
          <w:tab w:val="num" w:pos="360"/>
        </w:tabs>
        <w:ind w:left="360" w:hanging="360"/>
      </w:pPr>
      <w:rPr>
        <w:rFonts w:cs="Times New Roman"/>
        <w:b w:val="0"/>
        <w:i w:val="0"/>
        <w:color w:val="auto"/>
        <w:sz w:val="22"/>
        <w:szCs w:val="22"/>
      </w:rPr>
    </w:lvl>
    <w:lvl w:ilvl="1" w:tplc="8BF83702">
      <w:start w:val="1"/>
      <w:numFmt w:val="decimal"/>
      <w:lvlText w:val="%2)"/>
      <w:lvlJc w:val="left"/>
      <w:pPr>
        <w:tabs>
          <w:tab w:val="num" w:pos="360"/>
        </w:tabs>
        <w:ind w:left="360" w:hanging="360"/>
      </w:pPr>
      <w:rPr>
        <w:rFonts w:cs="Times New Roman" w:hint="default"/>
        <w:b w:val="0"/>
        <w:color w:val="auto"/>
      </w:rPr>
    </w:lvl>
    <w:lvl w:ilvl="2" w:tplc="0415001B">
      <w:start w:val="1"/>
      <w:numFmt w:val="lowerRoman"/>
      <w:lvlText w:val="%3."/>
      <w:lvlJc w:val="right"/>
      <w:pPr>
        <w:tabs>
          <w:tab w:val="num" w:pos="1800"/>
        </w:tabs>
        <w:ind w:left="1800" w:hanging="180"/>
      </w:pPr>
      <w:rPr>
        <w:rFonts w:cs="Times New Roman"/>
      </w:rPr>
    </w:lvl>
    <w:lvl w:ilvl="3" w:tplc="307A2636">
      <w:start w:val="1"/>
      <w:numFmt w:val="lowerLetter"/>
      <w:lvlText w:val="(%4)"/>
      <w:lvlJc w:val="left"/>
      <w:pPr>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72" w15:restartNumberingAfterBreak="0">
    <w:nsid w:val="5CC075CE"/>
    <w:multiLevelType w:val="multilevel"/>
    <w:tmpl w:val="F44A6B06"/>
    <w:lvl w:ilvl="0">
      <w:start w:val="1"/>
      <w:numFmt w:val="decimal"/>
      <w:lvlText w:val="%1."/>
      <w:lvlJc w:val="left"/>
      <w:pPr>
        <w:tabs>
          <w:tab w:val="num" w:pos="720"/>
        </w:tabs>
        <w:ind w:left="720" w:hanging="360"/>
      </w:pPr>
      <w:rPr>
        <w:rFonts w:ascii="Calibri" w:hAnsi="Calibri" w:cs="Arial"/>
      </w:rPr>
    </w:lvl>
    <w:lvl w:ilvl="1">
      <w:start w:val="1"/>
      <w:numFmt w:val="decimal"/>
      <w:lvlText w:val="%2)"/>
      <w:lvlJc w:val="left"/>
      <w:pPr>
        <w:tabs>
          <w:tab w:val="num" w:pos="360"/>
        </w:tabs>
        <w:ind w:left="360" w:hanging="360"/>
      </w:pPr>
      <w:rPr>
        <w:color w:val="auto"/>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3" w15:restartNumberingAfterBreak="0">
    <w:nsid w:val="5D567E2B"/>
    <w:multiLevelType w:val="multilevel"/>
    <w:tmpl w:val="108874E4"/>
    <w:lvl w:ilvl="0">
      <w:start w:val="1"/>
      <w:numFmt w:val="decimal"/>
      <w:pStyle w:val="Paragraf"/>
      <w:lvlText w:val="%1."/>
      <w:lvlJc w:val="left"/>
      <w:pPr>
        <w:tabs>
          <w:tab w:val="num" w:pos="851"/>
        </w:tabs>
        <w:ind w:left="851" w:hanging="851"/>
      </w:pPr>
      <w:rPr>
        <w:rFonts w:hint="default"/>
        <w:b/>
        <w:i w:val="0"/>
        <w:caps w:val="0"/>
        <w:strike w:val="0"/>
        <w:dstrike w:val="0"/>
        <w:vanish w:val="0"/>
        <w:color w:val="000000"/>
        <w:sz w:val="24"/>
        <w:szCs w:val="24"/>
        <w:vertAlign w:val="baseline"/>
      </w:rPr>
    </w:lvl>
    <w:lvl w:ilvl="1">
      <w:start w:val="1"/>
      <w:numFmt w:val="decimal"/>
      <w:pStyle w:val="Ustpnumerowany"/>
      <w:lvlText w:val="%2."/>
      <w:lvlJc w:val="left"/>
      <w:pPr>
        <w:tabs>
          <w:tab w:val="num" w:pos="851"/>
        </w:tabs>
        <w:ind w:left="851" w:hanging="851"/>
      </w:pPr>
      <w:rPr>
        <w:rFonts w:ascii="Times New Roman" w:hAnsi="Times New Roman" w:hint="default"/>
        <w:b w:val="0"/>
        <w:i w:val="0"/>
        <w:sz w:val="22"/>
        <w:szCs w:val="22"/>
      </w:rPr>
    </w:lvl>
    <w:lvl w:ilvl="2">
      <w:start w:val="1"/>
      <w:numFmt w:val="decimal"/>
      <w:lvlText w:val="%3)"/>
      <w:lvlJc w:val="left"/>
      <w:pPr>
        <w:tabs>
          <w:tab w:val="num" w:pos="1701"/>
        </w:tabs>
        <w:ind w:left="1701" w:hanging="850"/>
      </w:pPr>
      <w:rPr>
        <w:rFonts w:hint="default"/>
        <w:b w:val="0"/>
        <w:color w:val="000000"/>
      </w:rPr>
    </w:lvl>
    <w:lvl w:ilvl="3">
      <w:start w:val="1"/>
      <w:numFmt w:val="decimal"/>
      <w:lvlText w:val="%4)"/>
      <w:lvlJc w:val="left"/>
      <w:pPr>
        <w:tabs>
          <w:tab w:val="num" w:pos="2552"/>
        </w:tabs>
        <w:ind w:left="2552" w:hanging="851"/>
      </w:pPr>
      <w:rPr>
        <w:rFonts w:hint="default"/>
        <w:color w:val="000000"/>
      </w:rPr>
    </w:lvl>
    <w:lvl w:ilvl="4">
      <w:start w:val="1"/>
      <w:numFmt w:val="bullet"/>
      <w:lvlText w:val=""/>
      <w:lvlJc w:val="left"/>
      <w:pPr>
        <w:tabs>
          <w:tab w:val="num" w:pos="3402"/>
        </w:tabs>
        <w:ind w:left="3402" w:hanging="850"/>
      </w:pPr>
      <w:rPr>
        <w:rFonts w:ascii="Wingdings" w:hAnsi="Wingdings" w:hint="default"/>
        <w:sz w:val="24"/>
      </w:rPr>
    </w:lvl>
    <w:lvl w:ilvl="5">
      <w:start w:val="1"/>
      <w:numFmt w:val="none"/>
      <w:lvlText w:val=""/>
      <w:lvlJc w:val="left"/>
      <w:pPr>
        <w:tabs>
          <w:tab w:val="num" w:pos="3402"/>
        </w:tabs>
        <w:ind w:left="3402" w:firstLine="0"/>
      </w:pPr>
      <w:rPr>
        <w:rFonts w:hint="default"/>
      </w:rPr>
    </w:lvl>
    <w:lvl w:ilvl="6">
      <w:start w:val="1"/>
      <w:numFmt w:val="none"/>
      <w:lvlText w:val=""/>
      <w:lvlJc w:val="left"/>
      <w:pPr>
        <w:tabs>
          <w:tab w:val="num" w:pos="2552"/>
        </w:tabs>
        <w:ind w:left="2552" w:firstLine="0"/>
      </w:pPr>
      <w:rPr>
        <w:rFonts w:hint="default"/>
      </w:rPr>
    </w:lvl>
    <w:lvl w:ilvl="7">
      <w:start w:val="1"/>
      <w:numFmt w:val="none"/>
      <w:lvlText w:val=""/>
      <w:lvlJc w:val="left"/>
      <w:pPr>
        <w:tabs>
          <w:tab w:val="num" w:pos="1701"/>
        </w:tabs>
        <w:ind w:left="1701" w:firstLine="0"/>
      </w:pPr>
      <w:rPr>
        <w:rFonts w:hint="default"/>
      </w:rPr>
    </w:lvl>
    <w:lvl w:ilvl="8">
      <w:start w:val="1"/>
      <w:numFmt w:val="none"/>
      <w:lvlText w:val=""/>
      <w:lvlJc w:val="left"/>
      <w:pPr>
        <w:tabs>
          <w:tab w:val="num" w:pos="851"/>
        </w:tabs>
        <w:ind w:left="851" w:firstLine="0"/>
      </w:pPr>
      <w:rPr>
        <w:rFonts w:hint="default"/>
      </w:rPr>
    </w:lvl>
  </w:abstractNum>
  <w:abstractNum w:abstractNumId="74" w15:restartNumberingAfterBreak="0">
    <w:nsid w:val="5DB24421"/>
    <w:multiLevelType w:val="hybridMultilevel"/>
    <w:tmpl w:val="A502C134"/>
    <w:lvl w:ilvl="0" w:tplc="5E5C58D0">
      <w:start w:val="1"/>
      <w:numFmt w:val="decimal"/>
      <w:pStyle w:val="juzia"/>
      <w:lvlText w:val="%1)"/>
      <w:lvlJc w:val="left"/>
      <w:pPr>
        <w:ind w:left="928" w:hanging="360"/>
      </w:pPr>
      <w:rPr>
        <w:rFonts w:hint="default"/>
        <w:b w:val="0"/>
        <w:i w:val="0"/>
        <w:sz w:val="22"/>
        <w:szCs w:val="22"/>
      </w:rPr>
    </w:lvl>
    <w:lvl w:ilvl="1" w:tplc="278C8C80">
      <w:start w:val="1"/>
      <w:numFmt w:val="decimal"/>
      <w:lvlText w:val="%2."/>
      <w:lvlJc w:val="left"/>
      <w:pPr>
        <w:tabs>
          <w:tab w:val="num" w:pos="928"/>
        </w:tabs>
        <w:ind w:left="928" w:hanging="360"/>
      </w:pPr>
      <w:rPr>
        <w:rFonts w:hint="default"/>
        <w:b w:val="0"/>
      </w:rPr>
    </w:lvl>
    <w:lvl w:ilvl="2" w:tplc="0415001B" w:tentative="1">
      <w:start w:val="1"/>
      <w:numFmt w:val="lowerRoman"/>
      <w:lvlText w:val="%3."/>
      <w:lvlJc w:val="right"/>
      <w:pPr>
        <w:tabs>
          <w:tab w:val="num" w:pos="1648"/>
        </w:tabs>
        <w:ind w:left="1648" w:hanging="180"/>
      </w:pPr>
    </w:lvl>
    <w:lvl w:ilvl="3" w:tplc="0415000F" w:tentative="1">
      <w:start w:val="1"/>
      <w:numFmt w:val="decimal"/>
      <w:lvlText w:val="%4."/>
      <w:lvlJc w:val="left"/>
      <w:pPr>
        <w:tabs>
          <w:tab w:val="num" w:pos="2368"/>
        </w:tabs>
        <w:ind w:left="2368" w:hanging="360"/>
      </w:pPr>
    </w:lvl>
    <w:lvl w:ilvl="4" w:tplc="04150019" w:tentative="1">
      <w:start w:val="1"/>
      <w:numFmt w:val="lowerLetter"/>
      <w:lvlText w:val="%5."/>
      <w:lvlJc w:val="left"/>
      <w:pPr>
        <w:tabs>
          <w:tab w:val="num" w:pos="3088"/>
        </w:tabs>
        <w:ind w:left="3088" w:hanging="360"/>
      </w:pPr>
    </w:lvl>
    <w:lvl w:ilvl="5" w:tplc="0415001B" w:tentative="1">
      <w:start w:val="1"/>
      <w:numFmt w:val="lowerRoman"/>
      <w:lvlText w:val="%6."/>
      <w:lvlJc w:val="right"/>
      <w:pPr>
        <w:tabs>
          <w:tab w:val="num" w:pos="3808"/>
        </w:tabs>
        <w:ind w:left="3808" w:hanging="180"/>
      </w:pPr>
    </w:lvl>
    <w:lvl w:ilvl="6" w:tplc="0415000F" w:tentative="1">
      <w:start w:val="1"/>
      <w:numFmt w:val="decimal"/>
      <w:lvlText w:val="%7."/>
      <w:lvlJc w:val="left"/>
      <w:pPr>
        <w:tabs>
          <w:tab w:val="num" w:pos="4528"/>
        </w:tabs>
        <w:ind w:left="4528" w:hanging="360"/>
      </w:pPr>
    </w:lvl>
    <w:lvl w:ilvl="7" w:tplc="04150019" w:tentative="1">
      <w:start w:val="1"/>
      <w:numFmt w:val="lowerLetter"/>
      <w:lvlText w:val="%8."/>
      <w:lvlJc w:val="left"/>
      <w:pPr>
        <w:tabs>
          <w:tab w:val="num" w:pos="5248"/>
        </w:tabs>
        <w:ind w:left="5248" w:hanging="360"/>
      </w:pPr>
    </w:lvl>
    <w:lvl w:ilvl="8" w:tplc="0415001B" w:tentative="1">
      <w:start w:val="1"/>
      <w:numFmt w:val="lowerRoman"/>
      <w:lvlText w:val="%9."/>
      <w:lvlJc w:val="right"/>
      <w:pPr>
        <w:tabs>
          <w:tab w:val="num" w:pos="5968"/>
        </w:tabs>
        <w:ind w:left="5968" w:hanging="180"/>
      </w:pPr>
    </w:lvl>
  </w:abstractNum>
  <w:abstractNum w:abstractNumId="75" w15:restartNumberingAfterBreak="0">
    <w:nsid w:val="5DDA4893"/>
    <w:multiLevelType w:val="hybridMultilevel"/>
    <w:tmpl w:val="7EECB254"/>
    <w:name w:val="WW8Num42223222"/>
    <w:lvl w:ilvl="0" w:tplc="0415000F">
      <w:start w:val="1"/>
      <w:numFmt w:val="decimal"/>
      <w:lvlText w:val="%1."/>
      <w:lvlJc w:val="left"/>
      <w:pPr>
        <w:tabs>
          <w:tab w:val="num" w:pos="360"/>
        </w:tabs>
        <w:ind w:left="360" w:hanging="360"/>
      </w:pPr>
      <w:rPr>
        <w:rFonts w:hint="default"/>
      </w:rPr>
    </w:lvl>
    <w:lvl w:ilvl="1" w:tplc="6786E076">
      <w:start w:val="1"/>
      <w:numFmt w:val="decimal"/>
      <w:lvlText w:val="%2)"/>
      <w:lvlJc w:val="left"/>
      <w:pPr>
        <w:tabs>
          <w:tab w:val="num" w:pos="1440"/>
        </w:tabs>
        <w:ind w:left="1440" w:hanging="360"/>
      </w:p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6" w15:restartNumberingAfterBreak="0">
    <w:nsid w:val="5E0A6042"/>
    <w:multiLevelType w:val="multilevel"/>
    <w:tmpl w:val="13DADF66"/>
    <w:styleLink w:val="Style12"/>
    <w:lvl w:ilvl="0">
      <w:start w:val="8"/>
      <w:numFmt w:val="decimal"/>
      <w:lvlText w:val="%1."/>
      <w:lvlJc w:val="left"/>
      <w:pPr>
        <w:tabs>
          <w:tab w:val="num" w:pos="1440"/>
        </w:tabs>
        <w:ind w:left="144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7" w15:restartNumberingAfterBreak="0">
    <w:nsid w:val="5E484B7C"/>
    <w:multiLevelType w:val="hybridMultilevel"/>
    <w:tmpl w:val="05EED566"/>
    <w:lvl w:ilvl="0" w:tplc="FFFFFFFF">
      <w:start w:val="1"/>
      <w:numFmt w:val="decimal"/>
      <w:lvlText w:val="%1."/>
      <w:lvlJc w:val="left"/>
      <w:pPr>
        <w:ind w:left="786" w:hanging="360"/>
      </w:pPr>
      <w:rPr>
        <w:color w:val="auto"/>
      </w:rPr>
    </w:lvl>
    <w:lvl w:ilvl="1" w:tplc="29F26D64">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8" w15:restartNumberingAfterBreak="0">
    <w:nsid w:val="5E7D1DB0"/>
    <w:multiLevelType w:val="multilevel"/>
    <w:tmpl w:val="0A8E5C9C"/>
    <w:name w:val="WW8Num42223"/>
    <w:lvl w:ilvl="0">
      <w:start w:val="1"/>
      <w:numFmt w:val="decimal"/>
      <w:lvlText w:val="%1."/>
      <w:lvlJc w:val="left"/>
      <w:pPr>
        <w:ind w:left="720" w:firstLine="360"/>
      </w:pPr>
      <w:rPr>
        <w:vertAlign w:val="baseline"/>
      </w:rPr>
    </w:lvl>
    <w:lvl w:ilvl="1">
      <w:start w:val="1"/>
      <w:numFmt w:val="lowerLetter"/>
      <w:lvlText w:val="%2."/>
      <w:lvlJc w:val="left"/>
      <w:pPr>
        <w:ind w:left="1440" w:firstLine="1080"/>
      </w:pPr>
      <w:rPr>
        <w:vertAlign w:val="baseline"/>
      </w:rPr>
    </w:lvl>
    <w:lvl w:ilvl="2">
      <w:start w:val="1"/>
      <w:numFmt w:val="lowerRoman"/>
      <w:lvlText w:val="%3."/>
      <w:lvlJc w:val="right"/>
      <w:pPr>
        <w:ind w:left="2160" w:firstLine="1980"/>
      </w:pPr>
      <w:rPr>
        <w:vertAlign w:val="baseline"/>
      </w:rPr>
    </w:lvl>
    <w:lvl w:ilvl="3">
      <w:start w:val="1"/>
      <w:numFmt w:val="decimal"/>
      <w:lvlText w:val="%4."/>
      <w:lvlJc w:val="left"/>
      <w:pPr>
        <w:ind w:left="2880" w:firstLine="2520"/>
      </w:pPr>
      <w:rPr>
        <w:vertAlign w:val="baseline"/>
      </w:rPr>
    </w:lvl>
    <w:lvl w:ilvl="4">
      <w:start w:val="1"/>
      <w:numFmt w:val="lowerLetter"/>
      <w:lvlText w:val="%5."/>
      <w:lvlJc w:val="left"/>
      <w:pPr>
        <w:ind w:left="3600" w:firstLine="3240"/>
      </w:pPr>
      <w:rPr>
        <w:vertAlign w:val="baseline"/>
      </w:rPr>
    </w:lvl>
    <w:lvl w:ilvl="5">
      <w:start w:val="1"/>
      <w:numFmt w:val="lowerRoman"/>
      <w:lvlText w:val="%6."/>
      <w:lvlJc w:val="right"/>
      <w:pPr>
        <w:ind w:left="4320" w:firstLine="4140"/>
      </w:pPr>
      <w:rPr>
        <w:vertAlign w:val="baseline"/>
      </w:rPr>
    </w:lvl>
    <w:lvl w:ilvl="6">
      <w:start w:val="1"/>
      <w:numFmt w:val="decimal"/>
      <w:lvlText w:val="%7."/>
      <w:lvlJc w:val="left"/>
      <w:pPr>
        <w:ind w:left="5040" w:firstLine="4680"/>
      </w:pPr>
      <w:rPr>
        <w:vertAlign w:val="baseline"/>
      </w:rPr>
    </w:lvl>
    <w:lvl w:ilvl="7">
      <w:start w:val="1"/>
      <w:numFmt w:val="lowerLetter"/>
      <w:lvlText w:val="%8."/>
      <w:lvlJc w:val="left"/>
      <w:pPr>
        <w:ind w:left="5760" w:firstLine="5400"/>
      </w:pPr>
      <w:rPr>
        <w:vertAlign w:val="baseline"/>
      </w:rPr>
    </w:lvl>
    <w:lvl w:ilvl="8">
      <w:start w:val="1"/>
      <w:numFmt w:val="lowerRoman"/>
      <w:lvlText w:val="%9."/>
      <w:lvlJc w:val="right"/>
      <w:pPr>
        <w:ind w:left="6480" w:firstLine="6300"/>
      </w:pPr>
      <w:rPr>
        <w:vertAlign w:val="baseline"/>
      </w:rPr>
    </w:lvl>
  </w:abstractNum>
  <w:abstractNum w:abstractNumId="79" w15:restartNumberingAfterBreak="0">
    <w:nsid w:val="5EE07BD7"/>
    <w:multiLevelType w:val="hybridMultilevel"/>
    <w:tmpl w:val="24262BAC"/>
    <w:lvl w:ilvl="0" w:tplc="04150011">
      <w:start w:val="1"/>
      <w:numFmt w:val="decimal"/>
      <w:lvlText w:val="%1)"/>
      <w:lvlJc w:val="left"/>
      <w:pPr>
        <w:ind w:left="1185" w:hanging="360"/>
      </w:pPr>
      <w:rPr>
        <w:rFonts w:cs="Times New Roman"/>
      </w:rPr>
    </w:lvl>
    <w:lvl w:ilvl="1" w:tplc="04150019">
      <w:start w:val="1"/>
      <w:numFmt w:val="lowerLetter"/>
      <w:lvlText w:val="%2."/>
      <w:lvlJc w:val="left"/>
      <w:pPr>
        <w:ind w:left="1905" w:hanging="360"/>
      </w:pPr>
      <w:rPr>
        <w:rFonts w:cs="Times New Roman"/>
      </w:rPr>
    </w:lvl>
    <w:lvl w:ilvl="2" w:tplc="0415001B">
      <w:start w:val="1"/>
      <w:numFmt w:val="lowerRoman"/>
      <w:lvlText w:val="%3."/>
      <w:lvlJc w:val="right"/>
      <w:pPr>
        <w:ind w:left="2625" w:hanging="180"/>
      </w:pPr>
      <w:rPr>
        <w:rFonts w:cs="Times New Roman"/>
      </w:rPr>
    </w:lvl>
    <w:lvl w:ilvl="3" w:tplc="0415000F">
      <w:start w:val="1"/>
      <w:numFmt w:val="decimal"/>
      <w:lvlText w:val="%4."/>
      <w:lvlJc w:val="left"/>
      <w:pPr>
        <w:ind w:left="3345" w:hanging="360"/>
      </w:pPr>
      <w:rPr>
        <w:rFonts w:cs="Times New Roman"/>
      </w:rPr>
    </w:lvl>
    <w:lvl w:ilvl="4" w:tplc="04150019">
      <w:start w:val="1"/>
      <w:numFmt w:val="lowerLetter"/>
      <w:lvlText w:val="%5."/>
      <w:lvlJc w:val="left"/>
      <w:pPr>
        <w:ind w:left="4065" w:hanging="360"/>
      </w:pPr>
      <w:rPr>
        <w:rFonts w:cs="Times New Roman"/>
      </w:rPr>
    </w:lvl>
    <w:lvl w:ilvl="5" w:tplc="0415001B">
      <w:start w:val="1"/>
      <w:numFmt w:val="lowerRoman"/>
      <w:lvlText w:val="%6."/>
      <w:lvlJc w:val="right"/>
      <w:pPr>
        <w:ind w:left="4785" w:hanging="180"/>
      </w:pPr>
      <w:rPr>
        <w:rFonts w:cs="Times New Roman"/>
      </w:rPr>
    </w:lvl>
    <w:lvl w:ilvl="6" w:tplc="0415000F">
      <w:start w:val="1"/>
      <w:numFmt w:val="decimal"/>
      <w:lvlText w:val="%7."/>
      <w:lvlJc w:val="left"/>
      <w:pPr>
        <w:ind w:left="5505" w:hanging="360"/>
      </w:pPr>
      <w:rPr>
        <w:rFonts w:cs="Times New Roman"/>
      </w:rPr>
    </w:lvl>
    <w:lvl w:ilvl="7" w:tplc="04150019">
      <w:start w:val="1"/>
      <w:numFmt w:val="lowerLetter"/>
      <w:lvlText w:val="%8."/>
      <w:lvlJc w:val="left"/>
      <w:pPr>
        <w:ind w:left="6225" w:hanging="360"/>
      </w:pPr>
      <w:rPr>
        <w:rFonts w:cs="Times New Roman"/>
      </w:rPr>
    </w:lvl>
    <w:lvl w:ilvl="8" w:tplc="0415001B">
      <w:start w:val="1"/>
      <w:numFmt w:val="lowerRoman"/>
      <w:lvlText w:val="%9."/>
      <w:lvlJc w:val="right"/>
      <w:pPr>
        <w:ind w:left="6945" w:hanging="180"/>
      </w:pPr>
      <w:rPr>
        <w:rFonts w:cs="Times New Roman"/>
      </w:rPr>
    </w:lvl>
  </w:abstractNum>
  <w:abstractNum w:abstractNumId="80" w15:restartNumberingAfterBreak="0">
    <w:nsid w:val="5F894AF6"/>
    <w:multiLevelType w:val="multilevel"/>
    <w:tmpl w:val="269CA1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1" w15:restartNumberingAfterBreak="0">
    <w:nsid w:val="60B67B70"/>
    <w:multiLevelType w:val="hybridMultilevel"/>
    <w:tmpl w:val="C90E97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2" w15:restartNumberingAfterBreak="0">
    <w:nsid w:val="63087244"/>
    <w:multiLevelType w:val="hybridMultilevel"/>
    <w:tmpl w:val="581A741C"/>
    <w:lvl w:ilvl="0" w:tplc="C0647334">
      <w:start w:val="1"/>
      <w:numFmt w:val="decimal"/>
      <w:pStyle w:val="1"/>
      <w:lvlText w:val="%1)"/>
      <w:lvlJc w:val="left"/>
      <w:pPr>
        <w:ind w:left="774" w:hanging="360"/>
      </w:pPr>
      <w:rPr>
        <w:rFonts w:hint="default"/>
      </w:rPr>
    </w:lvl>
    <w:lvl w:ilvl="1" w:tplc="04150019" w:tentative="1">
      <w:start w:val="1"/>
      <w:numFmt w:val="lowerLetter"/>
      <w:lvlText w:val="%2."/>
      <w:lvlJc w:val="left"/>
      <w:pPr>
        <w:ind w:left="1494" w:hanging="360"/>
      </w:pPr>
    </w:lvl>
    <w:lvl w:ilvl="2" w:tplc="0415001B" w:tentative="1">
      <w:start w:val="1"/>
      <w:numFmt w:val="lowerRoman"/>
      <w:lvlText w:val="%3."/>
      <w:lvlJc w:val="right"/>
      <w:pPr>
        <w:ind w:left="2214" w:hanging="180"/>
      </w:pPr>
    </w:lvl>
    <w:lvl w:ilvl="3" w:tplc="0415000F" w:tentative="1">
      <w:start w:val="1"/>
      <w:numFmt w:val="decimal"/>
      <w:lvlText w:val="%4."/>
      <w:lvlJc w:val="left"/>
      <w:pPr>
        <w:ind w:left="2934" w:hanging="360"/>
      </w:pPr>
    </w:lvl>
    <w:lvl w:ilvl="4" w:tplc="04150019" w:tentative="1">
      <w:start w:val="1"/>
      <w:numFmt w:val="lowerLetter"/>
      <w:lvlText w:val="%5."/>
      <w:lvlJc w:val="left"/>
      <w:pPr>
        <w:ind w:left="3654" w:hanging="360"/>
      </w:pPr>
    </w:lvl>
    <w:lvl w:ilvl="5" w:tplc="0415001B" w:tentative="1">
      <w:start w:val="1"/>
      <w:numFmt w:val="lowerRoman"/>
      <w:lvlText w:val="%6."/>
      <w:lvlJc w:val="right"/>
      <w:pPr>
        <w:ind w:left="4374" w:hanging="180"/>
      </w:pPr>
    </w:lvl>
    <w:lvl w:ilvl="6" w:tplc="0415000F" w:tentative="1">
      <w:start w:val="1"/>
      <w:numFmt w:val="decimal"/>
      <w:lvlText w:val="%7."/>
      <w:lvlJc w:val="left"/>
      <w:pPr>
        <w:ind w:left="5094" w:hanging="360"/>
      </w:pPr>
    </w:lvl>
    <w:lvl w:ilvl="7" w:tplc="04150019" w:tentative="1">
      <w:start w:val="1"/>
      <w:numFmt w:val="lowerLetter"/>
      <w:lvlText w:val="%8."/>
      <w:lvlJc w:val="left"/>
      <w:pPr>
        <w:ind w:left="5814" w:hanging="360"/>
      </w:pPr>
    </w:lvl>
    <w:lvl w:ilvl="8" w:tplc="0415001B" w:tentative="1">
      <w:start w:val="1"/>
      <w:numFmt w:val="lowerRoman"/>
      <w:lvlText w:val="%9."/>
      <w:lvlJc w:val="right"/>
      <w:pPr>
        <w:ind w:left="6534" w:hanging="180"/>
      </w:pPr>
    </w:lvl>
  </w:abstractNum>
  <w:abstractNum w:abstractNumId="83" w15:restartNumberingAfterBreak="0">
    <w:nsid w:val="678937C4"/>
    <w:multiLevelType w:val="hybridMultilevel"/>
    <w:tmpl w:val="D2CC769A"/>
    <w:name w:val="WW8Num4222"/>
    <w:lvl w:ilvl="0" w:tplc="FFFFFFFF">
      <w:start w:val="8"/>
      <w:numFmt w:val="none"/>
      <w:lvlText w:val="2."/>
      <w:lvlJc w:val="left"/>
      <w:pPr>
        <w:tabs>
          <w:tab w:val="num" w:pos="360"/>
        </w:tabs>
        <w:ind w:left="36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4" w15:restartNumberingAfterBreak="0">
    <w:nsid w:val="681A730C"/>
    <w:multiLevelType w:val="hybridMultilevel"/>
    <w:tmpl w:val="DCCCFE62"/>
    <w:lvl w:ilvl="0" w:tplc="CAFEFA2A">
      <w:start w:val="5"/>
      <w:numFmt w:val="decimal"/>
      <w:lvlText w:val="%1."/>
      <w:lvlJc w:val="left"/>
      <w:pPr>
        <w:tabs>
          <w:tab w:val="num" w:pos="720"/>
        </w:tabs>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5" w15:restartNumberingAfterBreak="0">
    <w:nsid w:val="6A384279"/>
    <w:multiLevelType w:val="hybridMultilevel"/>
    <w:tmpl w:val="CCA2214E"/>
    <w:lvl w:ilvl="0" w:tplc="D5A6B9C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A406545"/>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87" w15:restartNumberingAfterBreak="0">
    <w:nsid w:val="6A6F6936"/>
    <w:multiLevelType w:val="hybridMultilevel"/>
    <w:tmpl w:val="94C82594"/>
    <w:lvl w:ilvl="0" w:tplc="0CFEC8C8">
      <w:start w:val="1"/>
      <w:numFmt w:val="decimal"/>
      <w:lvlText w:val="%1."/>
      <w:lvlJc w:val="left"/>
      <w:pPr>
        <w:ind w:left="720" w:hanging="360"/>
      </w:pPr>
      <w:rPr>
        <w:rFonts w:cs="Times New Roman"/>
        <w:b w:val="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88" w15:restartNumberingAfterBreak="0">
    <w:nsid w:val="6AA057F5"/>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89" w15:restartNumberingAfterBreak="0">
    <w:nsid w:val="6BF857C8"/>
    <w:multiLevelType w:val="multilevel"/>
    <w:tmpl w:val="AF6EA328"/>
    <w:lvl w:ilvl="0">
      <w:start w:val="1"/>
      <w:numFmt w:val="decimal"/>
      <w:lvlText w:val="%1."/>
      <w:lvlJc w:val="left"/>
      <w:pPr>
        <w:tabs>
          <w:tab w:val="num" w:pos="786"/>
        </w:tabs>
        <w:ind w:left="786" w:hanging="360"/>
      </w:pPr>
      <w:rPr>
        <w:rFonts w:ascii="Calibri" w:hAnsi="Calibri" w:cs="Arial"/>
      </w:rPr>
    </w:lvl>
    <w:lvl w:ilvl="1">
      <w:start w:val="1"/>
      <w:numFmt w:val="decimal"/>
      <w:lvlText w:val="%2."/>
      <w:lvlJc w:val="left"/>
      <w:pPr>
        <w:tabs>
          <w:tab w:val="num" w:pos="360"/>
        </w:tabs>
        <w:ind w:left="36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0" w15:restartNumberingAfterBreak="0">
    <w:nsid w:val="6C860FB5"/>
    <w:multiLevelType w:val="hybridMultilevel"/>
    <w:tmpl w:val="62469D0E"/>
    <w:lvl w:ilvl="0" w:tplc="8F262554">
      <w:start w:val="1"/>
      <w:numFmt w:val="decimal"/>
      <w:lvlText w:val="%1."/>
      <w:lvlJc w:val="left"/>
      <w:pPr>
        <w:ind w:left="962" w:hanging="286"/>
      </w:pPr>
      <w:rPr>
        <w:rFonts w:ascii="Calibri" w:eastAsia="Calibri" w:hAnsi="Calibri" w:cs="Calibri" w:hint="default"/>
        <w:b w:val="0"/>
        <w:bCs w:val="0"/>
        <w:i w:val="0"/>
        <w:iCs w:val="0"/>
        <w:spacing w:val="-1"/>
        <w:w w:val="99"/>
        <w:sz w:val="20"/>
        <w:szCs w:val="20"/>
        <w:lang w:val="pl-PL" w:eastAsia="en-US" w:bidi="ar-SA"/>
      </w:rPr>
    </w:lvl>
    <w:lvl w:ilvl="1" w:tplc="A6D6E09E">
      <w:start w:val="1"/>
      <w:numFmt w:val="decimal"/>
      <w:lvlText w:val="%2)"/>
      <w:lvlJc w:val="left"/>
      <w:pPr>
        <w:ind w:left="1245" w:hanging="286"/>
      </w:pPr>
      <w:rPr>
        <w:rFonts w:ascii="Calibri" w:eastAsia="Calibri" w:hAnsi="Calibri" w:cs="Calibri" w:hint="default"/>
        <w:b w:val="0"/>
        <w:bCs w:val="0"/>
        <w:i w:val="0"/>
        <w:iCs w:val="0"/>
        <w:spacing w:val="-1"/>
        <w:w w:val="99"/>
        <w:sz w:val="22"/>
        <w:szCs w:val="20"/>
        <w:lang w:val="pl-PL" w:eastAsia="en-US" w:bidi="ar-SA"/>
      </w:rPr>
    </w:lvl>
    <w:lvl w:ilvl="2" w:tplc="CF581C06">
      <w:numFmt w:val="bullet"/>
      <w:lvlText w:val="•"/>
      <w:lvlJc w:val="left"/>
      <w:pPr>
        <w:ind w:left="2276" w:hanging="286"/>
      </w:pPr>
      <w:rPr>
        <w:rFonts w:hint="default"/>
        <w:lang w:val="pl-PL" w:eastAsia="en-US" w:bidi="ar-SA"/>
      </w:rPr>
    </w:lvl>
    <w:lvl w:ilvl="3" w:tplc="607A92F8">
      <w:numFmt w:val="bullet"/>
      <w:lvlText w:val="•"/>
      <w:lvlJc w:val="left"/>
      <w:pPr>
        <w:ind w:left="3312" w:hanging="286"/>
      </w:pPr>
      <w:rPr>
        <w:rFonts w:hint="default"/>
        <w:lang w:val="pl-PL" w:eastAsia="en-US" w:bidi="ar-SA"/>
      </w:rPr>
    </w:lvl>
    <w:lvl w:ilvl="4" w:tplc="D574783E">
      <w:numFmt w:val="bullet"/>
      <w:lvlText w:val="•"/>
      <w:lvlJc w:val="left"/>
      <w:pPr>
        <w:ind w:left="4348" w:hanging="286"/>
      </w:pPr>
      <w:rPr>
        <w:rFonts w:hint="default"/>
        <w:lang w:val="pl-PL" w:eastAsia="en-US" w:bidi="ar-SA"/>
      </w:rPr>
    </w:lvl>
    <w:lvl w:ilvl="5" w:tplc="4DA653B2">
      <w:numFmt w:val="bullet"/>
      <w:lvlText w:val="•"/>
      <w:lvlJc w:val="left"/>
      <w:pPr>
        <w:ind w:left="5385" w:hanging="286"/>
      </w:pPr>
      <w:rPr>
        <w:rFonts w:hint="default"/>
        <w:lang w:val="pl-PL" w:eastAsia="en-US" w:bidi="ar-SA"/>
      </w:rPr>
    </w:lvl>
    <w:lvl w:ilvl="6" w:tplc="3970E2FE">
      <w:numFmt w:val="bullet"/>
      <w:lvlText w:val="•"/>
      <w:lvlJc w:val="left"/>
      <w:pPr>
        <w:ind w:left="6421" w:hanging="286"/>
      </w:pPr>
      <w:rPr>
        <w:rFonts w:hint="default"/>
        <w:lang w:val="pl-PL" w:eastAsia="en-US" w:bidi="ar-SA"/>
      </w:rPr>
    </w:lvl>
    <w:lvl w:ilvl="7" w:tplc="B8CA994E">
      <w:numFmt w:val="bullet"/>
      <w:lvlText w:val="•"/>
      <w:lvlJc w:val="left"/>
      <w:pPr>
        <w:ind w:left="7457" w:hanging="286"/>
      </w:pPr>
      <w:rPr>
        <w:rFonts w:hint="default"/>
        <w:lang w:val="pl-PL" w:eastAsia="en-US" w:bidi="ar-SA"/>
      </w:rPr>
    </w:lvl>
    <w:lvl w:ilvl="8" w:tplc="E152B7B0">
      <w:numFmt w:val="bullet"/>
      <w:lvlText w:val="•"/>
      <w:lvlJc w:val="left"/>
      <w:pPr>
        <w:ind w:left="8493" w:hanging="286"/>
      </w:pPr>
      <w:rPr>
        <w:rFonts w:hint="default"/>
        <w:lang w:val="pl-PL" w:eastAsia="en-US" w:bidi="ar-SA"/>
      </w:rPr>
    </w:lvl>
  </w:abstractNum>
  <w:abstractNum w:abstractNumId="91" w15:restartNumberingAfterBreak="0">
    <w:nsid w:val="6D871A1D"/>
    <w:multiLevelType w:val="hybridMultilevel"/>
    <w:tmpl w:val="F7C04C14"/>
    <w:name w:val="WW8Num4222322222"/>
    <w:lvl w:ilvl="0" w:tplc="0415000F">
      <w:start w:val="1"/>
      <w:numFmt w:val="decimal"/>
      <w:pStyle w:val="ju"/>
      <w:lvlText w:val="%1)"/>
      <w:lvlJc w:val="left"/>
      <w:pPr>
        <w:ind w:left="720" w:hanging="360"/>
      </w:pPr>
      <w:rPr>
        <w:rFonts w:cs="Times New Roman"/>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92" w15:restartNumberingAfterBreak="0">
    <w:nsid w:val="72475CEB"/>
    <w:multiLevelType w:val="hybridMultilevel"/>
    <w:tmpl w:val="B5867C7C"/>
    <w:name w:val="WW8Num422232233"/>
    <w:lvl w:ilvl="0" w:tplc="B724699A">
      <w:start w:val="1"/>
      <w:numFmt w:val="decimal"/>
      <w:lvlText w:val="%1."/>
      <w:lvlJc w:val="left"/>
      <w:pPr>
        <w:ind w:left="578" w:hanging="360"/>
      </w:pPr>
    </w:lvl>
    <w:lvl w:ilvl="1" w:tplc="04150019" w:tentative="1">
      <w:start w:val="1"/>
      <w:numFmt w:val="lowerLetter"/>
      <w:lvlText w:val="%2."/>
      <w:lvlJc w:val="left"/>
      <w:pPr>
        <w:ind w:left="1298" w:hanging="360"/>
      </w:pPr>
    </w:lvl>
    <w:lvl w:ilvl="2" w:tplc="0415001B" w:tentative="1">
      <w:start w:val="1"/>
      <w:numFmt w:val="lowerRoman"/>
      <w:lvlText w:val="%3."/>
      <w:lvlJc w:val="right"/>
      <w:pPr>
        <w:ind w:left="2018" w:hanging="180"/>
      </w:pPr>
    </w:lvl>
    <w:lvl w:ilvl="3" w:tplc="0415000F" w:tentative="1">
      <w:start w:val="1"/>
      <w:numFmt w:val="decimal"/>
      <w:lvlText w:val="%4."/>
      <w:lvlJc w:val="left"/>
      <w:pPr>
        <w:ind w:left="2738" w:hanging="360"/>
      </w:pPr>
    </w:lvl>
    <w:lvl w:ilvl="4" w:tplc="04150019" w:tentative="1">
      <w:start w:val="1"/>
      <w:numFmt w:val="lowerLetter"/>
      <w:lvlText w:val="%5."/>
      <w:lvlJc w:val="left"/>
      <w:pPr>
        <w:ind w:left="3458" w:hanging="360"/>
      </w:pPr>
    </w:lvl>
    <w:lvl w:ilvl="5" w:tplc="0415001B" w:tentative="1">
      <w:start w:val="1"/>
      <w:numFmt w:val="lowerRoman"/>
      <w:lvlText w:val="%6."/>
      <w:lvlJc w:val="right"/>
      <w:pPr>
        <w:ind w:left="4178" w:hanging="180"/>
      </w:pPr>
    </w:lvl>
    <w:lvl w:ilvl="6" w:tplc="0415000F" w:tentative="1">
      <w:start w:val="1"/>
      <w:numFmt w:val="decimal"/>
      <w:lvlText w:val="%7."/>
      <w:lvlJc w:val="left"/>
      <w:pPr>
        <w:ind w:left="4898" w:hanging="360"/>
      </w:pPr>
    </w:lvl>
    <w:lvl w:ilvl="7" w:tplc="04150019" w:tentative="1">
      <w:start w:val="1"/>
      <w:numFmt w:val="lowerLetter"/>
      <w:lvlText w:val="%8."/>
      <w:lvlJc w:val="left"/>
      <w:pPr>
        <w:ind w:left="5618" w:hanging="360"/>
      </w:pPr>
    </w:lvl>
    <w:lvl w:ilvl="8" w:tplc="0415001B" w:tentative="1">
      <w:start w:val="1"/>
      <w:numFmt w:val="lowerRoman"/>
      <w:lvlText w:val="%9."/>
      <w:lvlJc w:val="right"/>
      <w:pPr>
        <w:ind w:left="6338" w:hanging="180"/>
      </w:pPr>
    </w:lvl>
  </w:abstractNum>
  <w:abstractNum w:abstractNumId="93" w15:restartNumberingAfterBreak="0">
    <w:nsid w:val="72A91E97"/>
    <w:multiLevelType w:val="hybridMultilevel"/>
    <w:tmpl w:val="38E4ED50"/>
    <w:lvl w:ilvl="0" w:tplc="0A3852A0">
      <w:start w:val="1"/>
      <w:numFmt w:val="bullet"/>
      <w:pStyle w:val="UHParagraf"/>
      <w:lvlText w:val=""/>
      <w:lvlJc w:val="left"/>
      <w:pPr>
        <w:tabs>
          <w:tab w:val="num" w:pos="360"/>
        </w:tabs>
        <w:ind w:left="360" w:hanging="360"/>
      </w:pPr>
      <w:rPr>
        <w:rFonts w:ascii="Symbol" w:hAnsi="Symbol" w:hint="default"/>
        <w:b w:val="0"/>
        <w:i w:val="0"/>
        <w:caps w:val="0"/>
        <w:vanish w:val="0"/>
        <w:sz w:val="22"/>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4" w15:restartNumberingAfterBreak="0">
    <w:nsid w:val="73EC6359"/>
    <w:multiLevelType w:val="hybridMultilevel"/>
    <w:tmpl w:val="546ADB5C"/>
    <w:lvl w:ilvl="0" w:tplc="F7AE8E2C">
      <w:start w:val="1"/>
      <w:numFmt w:val="decimal"/>
      <w:pStyle w:val="ag"/>
      <w:lvlText w:val="%1."/>
      <w:lvlJc w:val="right"/>
      <w:pPr>
        <w:tabs>
          <w:tab w:val="num" w:pos="360"/>
        </w:tabs>
        <w:ind w:left="360" w:hanging="360"/>
      </w:pPr>
      <w:rPr>
        <w:rFonts w:cs="Times New Roman" w:hint="default"/>
        <w:b w:val="0"/>
        <w:bCs w:val="0"/>
        <w:strike w:val="0"/>
      </w:rPr>
    </w:lvl>
    <w:lvl w:ilvl="1" w:tplc="04150019">
      <w:start w:val="1"/>
      <w:numFmt w:val="lowerLetter"/>
      <w:lvlText w:val="%2)"/>
      <w:lvlJc w:val="left"/>
      <w:pPr>
        <w:tabs>
          <w:tab w:val="num" w:pos="1320"/>
        </w:tabs>
        <w:ind w:left="1320" w:hanging="360"/>
      </w:pPr>
      <w:rPr>
        <w:rFonts w:cs="Times New Roman" w:hint="default"/>
        <w:b w:val="0"/>
        <w:bCs w:val="0"/>
        <w:i w:val="0"/>
        <w:iCs w:val="0"/>
        <w:sz w:val="22"/>
        <w:szCs w:val="22"/>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95" w15:restartNumberingAfterBreak="0">
    <w:nsid w:val="75522566"/>
    <w:multiLevelType w:val="multilevel"/>
    <w:tmpl w:val="0415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6" w15:restartNumberingAfterBreak="0">
    <w:nsid w:val="78FF1955"/>
    <w:multiLevelType w:val="hybridMultilevel"/>
    <w:tmpl w:val="09E024E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7B3E5FDB"/>
    <w:multiLevelType w:val="hybridMultilevel"/>
    <w:tmpl w:val="6472D7DA"/>
    <w:name w:val="WW8Num422232"/>
    <w:lvl w:ilvl="0" w:tplc="0415000F">
      <w:start w:val="1"/>
      <w:numFmt w:val="decimal"/>
      <w:pStyle w:val="Styl1"/>
      <w:lvlText w:val="%1)"/>
      <w:lvlJc w:val="left"/>
      <w:pPr>
        <w:ind w:left="1083" w:hanging="360"/>
      </w:pPr>
      <w:rPr>
        <w:rFonts w:cs="Times New Roman" w:hint="default"/>
      </w:rPr>
    </w:lvl>
    <w:lvl w:ilvl="1" w:tplc="04150019" w:tentative="1">
      <w:start w:val="1"/>
      <w:numFmt w:val="lowerLetter"/>
      <w:lvlText w:val="%2."/>
      <w:lvlJc w:val="left"/>
      <w:pPr>
        <w:ind w:left="1803" w:hanging="360"/>
      </w:pPr>
      <w:rPr>
        <w:rFonts w:cs="Times New Roman"/>
      </w:rPr>
    </w:lvl>
    <w:lvl w:ilvl="2" w:tplc="0415001B" w:tentative="1">
      <w:start w:val="1"/>
      <w:numFmt w:val="lowerRoman"/>
      <w:lvlText w:val="%3."/>
      <w:lvlJc w:val="right"/>
      <w:pPr>
        <w:ind w:left="2523" w:hanging="180"/>
      </w:pPr>
      <w:rPr>
        <w:rFonts w:cs="Times New Roman"/>
      </w:rPr>
    </w:lvl>
    <w:lvl w:ilvl="3" w:tplc="0415000F" w:tentative="1">
      <w:start w:val="1"/>
      <w:numFmt w:val="decimal"/>
      <w:lvlText w:val="%4."/>
      <w:lvlJc w:val="left"/>
      <w:pPr>
        <w:ind w:left="3243" w:hanging="360"/>
      </w:pPr>
      <w:rPr>
        <w:rFonts w:cs="Times New Roman"/>
      </w:rPr>
    </w:lvl>
    <w:lvl w:ilvl="4" w:tplc="04150019" w:tentative="1">
      <w:start w:val="1"/>
      <w:numFmt w:val="lowerLetter"/>
      <w:lvlText w:val="%5."/>
      <w:lvlJc w:val="left"/>
      <w:pPr>
        <w:ind w:left="3963" w:hanging="360"/>
      </w:pPr>
      <w:rPr>
        <w:rFonts w:cs="Times New Roman"/>
      </w:rPr>
    </w:lvl>
    <w:lvl w:ilvl="5" w:tplc="0415001B" w:tentative="1">
      <w:start w:val="1"/>
      <w:numFmt w:val="lowerRoman"/>
      <w:lvlText w:val="%6."/>
      <w:lvlJc w:val="right"/>
      <w:pPr>
        <w:ind w:left="4683" w:hanging="180"/>
      </w:pPr>
      <w:rPr>
        <w:rFonts w:cs="Times New Roman"/>
      </w:rPr>
    </w:lvl>
    <w:lvl w:ilvl="6" w:tplc="0415000F" w:tentative="1">
      <w:start w:val="1"/>
      <w:numFmt w:val="decimal"/>
      <w:lvlText w:val="%7."/>
      <w:lvlJc w:val="left"/>
      <w:pPr>
        <w:ind w:left="5403" w:hanging="360"/>
      </w:pPr>
      <w:rPr>
        <w:rFonts w:cs="Times New Roman"/>
      </w:rPr>
    </w:lvl>
    <w:lvl w:ilvl="7" w:tplc="04150019" w:tentative="1">
      <w:start w:val="1"/>
      <w:numFmt w:val="lowerLetter"/>
      <w:lvlText w:val="%8."/>
      <w:lvlJc w:val="left"/>
      <w:pPr>
        <w:ind w:left="6123" w:hanging="360"/>
      </w:pPr>
      <w:rPr>
        <w:rFonts w:cs="Times New Roman"/>
      </w:rPr>
    </w:lvl>
    <w:lvl w:ilvl="8" w:tplc="0415001B" w:tentative="1">
      <w:start w:val="1"/>
      <w:numFmt w:val="lowerRoman"/>
      <w:lvlText w:val="%9."/>
      <w:lvlJc w:val="right"/>
      <w:pPr>
        <w:ind w:left="6843" w:hanging="180"/>
      </w:pPr>
      <w:rPr>
        <w:rFonts w:cs="Times New Roman"/>
      </w:rPr>
    </w:lvl>
  </w:abstractNum>
  <w:abstractNum w:abstractNumId="98" w15:restartNumberingAfterBreak="0">
    <w:nsid w:val="7C2A218A"/>
    <w:multiLevelType w:val="hybridMultilevel"/>
    <w:tmpl w:val="9D124FB0"/>
    <w:lvl w:ilvl="0" w:tplc="8A265F8E">
      <w:start w:val="1"/>
      <w:numFmt w:val="decimal"/>
      <w:lvlText w:val="%1)"/>
      <w:lvlJc w:val="left"/>
      <w:pPr>
        <w:ind w:left="720" w:hanging="360"/>
      </w:pPr>
      <w:rPr>
        <w:rFonts w:asciiTheme="majorHAnsi" w:hAnsiTheme="majorHAnsi" w:cstheme="majorHAnsi" w:hint="default"/>
      </w:rPr>
    </w:lvl>
    <w:lvl w:ilvl="1" w:tplc="D5A6B9C0">
      <w:start w:val="1"/>
      <w:numFmt w:val="decimal"/>
      <w:lvlText w:val="%2)"/>
      <w:lvlJc w:val="left"/>
      <w:pPr>
        <w:ind w:left="786" w:hanging="360"/>
      </w:pPr>
      <w:rPr>
        <w:color w:val="auto"/>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9" w15:restartNumberingAfterBreak="0">
    <w:nsid w:val="7D2A0393"/>
    <w:multiLevelType w:val="multilevel"/>
    <w:tmpl w:val="12A25204"/>
    <w:lvl w:ilvl="0">
      <w:start w:val="1"/>
      <w:numFmt w:val="decimal"/>
      <w:lvlText w:val="%1."/>
      <w:lvlJc w:val="left"/>
      <w:pPr>
        <w:ind w:left="360" w:hanging="360"/>
      </w:pPr>
      <w:rPr>
        <w:rFonts w:ascii="Calibri" w:hAnsi="Calibri" w:cs="Times New Roman"/>
        <w:b w:val="0"/>
        <w:bCs w:val="0"/>
        <w:color w:val="00000A"/>
        <w:sz w:val="20"/>
        <w:szCs w:val="20"/>
      </w:rPr>
    </w:lvl>
    <w:lvl w:ilvl="1">
      <w:start w:val="1"/>
      <w:numFmt w:val="decimal"/>
      <w:lvlText w:val="%2)"/>
      <w:lvlJc w:val="left"/>
      <w:pPr>
        <w:ind w:left="720" w:hanging="360"/>
      </w:pPr>
      <w:rPr>
        <w:rFonts w:cs="Times New Roman"/>
      </w:rPr>
    </w:lvl>
    <w:lvl w:ilvl="2">
      <w:start w:val="1"/>
      <w:numFmt w:val="lowerLetter"/>
      <w:lvlText w:val="%3)"/>
      <w:lvlJc w:val="left"/>
      <w:pPr>
        <w:ind w:left="1080" w:hanging="720"/>
      </w:pPr>
      <w:rPr>
        <w:rFonts w:cs="Times New Roman"/>
      </w:rPr>
    </w:lvl>
    <w:lvl w:ilvl="3">
      <w:start w:val="1"/>
      <w:numFmt w:val="lowerLetter"/>
      <w:lvlText w:val="%4)"/>
      <w:lvlJc w:val="left"/>
      <w:pPr>
        <w:ind w:left="1080" w:hanging="720"/>
      </w:pPr>
      <w:rPr>
        <w:rFonts w:cs="Times New Roman"/>
      </w:rPr>
    </w:lvl>
    <w:lvl w:ilvl="4">
      <w:start w:val="1"/>
      <w:numFmt w:val="decimal"/>
      <w:lvlText w:val="%1.%2.%3.%4.%5."/>
      <w:lvlJc w:val="left"/>
      <w:pPr>
        <w:ind w:left="1440" w:hanging="1080"/>
      </w:pPr>
      <w:rPr>
        <w:rFonts w:ascii="Calibri" w:hAnsi="Calibri" w:cs="Times New Roman"/>
      </w:rPr>
    </w:lvl>
    <w:lvl w:ilvl="5">
      <w:start w:val="1"/>
      <w:numFmt w:val="decimal"/>
      <w:lvlText w:val="%1.%2.%3.%4.%5.%6."/>
      <w:lvlJc w:val="left"/>
      <w:pPr>
        <w:ind w:left="1440" w:hanging="1080"/>
      </w:pPr>
      <w:rPr>
        <w:rFonts w:ascii="Calibri" w:hAnsi="Calibri" w:cs="Times New Roman"/>
      </w:rPr>
    </w:lvl>
    <w:lvl w:ilvl="6">
      <w:start w:val="1"/>
      <w:numFmt w:val="decimal"/>
      <w:lvlText w:val="%1.%2.%3.%4.%5.%6.%7."/>
      <w:lvlJc w:val="left"/>
      <w:pPr>
        <w:ind w:left="1800" w:hanging="1440"/>
      </w:pPr>
      <w:rPr>
        <w:rFonts w:ascii="Calibri" w:hAnsi="Calibri" w:cs="Times New Roman"/>
      </w:rPr>
    </w:lvl>
    <w:lvl w:ilvl="7">
      <w:start w:val="1"/>
      <w:numFmt w:val="decimal"/>
      <w:lvlText w:val="%1.%2.%3.%4.%5.%6.%7.%8."/>
      <w:lvlJc w:val="left"/>
      <w:pPr>
        <w:ind w:left="1800" w:hanging="1440"/>
      </w:pPr>
      <w:rPr>
        <w:rFonts w:ascii="Calibri" w:hAnsi="Calibri" w:cs="Times New Roman"/>
      </w:rPr>
    </w:lvl>
    <w:lvl w:ilvl="8">
      <w:start w:val="1"/>
      <w:numFmt w:val="decimal"/>
      <w:lvlText w:val="%1.%2.%3.%4.%5.%6.%7.%8.%9."/>
      <w:lvlJc w:val="left"/>
      <w:pPr>
        <w:ind w:left="2160" w:hanging="1800"/>
      </w:pPr>
      <w:rPr>
        <w:rFonts w:ascii="Calibri" w:hAnsi="Calibri" w:cs="Times New Roman"/>
      </w:rPr>
    </w:lvl>
  </w:abstractNum>
  <w:abstractNum w:abstractNumId="100" w15:restartNumberingAfterBreak="0">
    <w:nsid w:val="7E101187"/>
    <w:multiLevelType w:val="multilevel"/>
    <w:tmpl w:val="31E6A732"/>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6"/>
  </w:num>
  <w:num w:numId="2">
    <w:abstractNumId w:val="48"/>
  </w:num>
  <w:num w:numId="3">
    <w:abstractNumId w:val="76"/>
  </w:num>
  <w:num w:numId="4">
    <w:abstractNumId w:val="14"/>
  </w:num>
  <w:num w:numId="5">
    <w:abstractNumId w:val="94"/>
  </w:num>
  <w:num w:numId="6">
    <w:abstractNumId w:val="41"/>
  </w:num>
  <w:num w:numId="7">
    <w:abstractNumId w:val="97"/>
  </w:num>
  <w:num w:numId="8">
    <w:abstractNumId w:val="49"/>
  </w:num>
  <w:num w:numId="9">
    <w:abstractNumId w:val="9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0"/>
  </w:num>
  <w:num w:numId="11">
    <w:abstractNumId w:val="82"/>
    <w:lvlOverride w:ilvl="0">
      <w:startOverride w:val="1"/>
    </w:lvlOverride>
  </w:num>
  <w:num w:numId="12">
    <w:abstractNumId w:val="74"/>
  </w:num>
  <w:num w:numId="13">
    <w:abstractNumId w:val="0"/>
  </w:num>
  <w:num w:numId="14">
    <w:abstractNumId w:val="73"/>
  </w:num>
  <w:num w:numId="15">
    <w:abstractNumId w:val="13"/>
  </w:num>
  <w:num w:numId="16">
    <w:abstractNumId w:val="19"/>
  </w:num>
  <w:num w:numId="17">
    <w:abstractNumId w:val="99"/>
  </w:num>
  <w:num w:numId="18">
    <w:abstractNumId w:val="23"/>
  </w:num>
  <w:num w:numId="19">
    <w:abstractNumId w:val="87"/>
  </w:num>
  <w:num w:numId="20">
    <w:abstractNumId w:val="71"/>
  </w:num>
  <w:num w:numId="21">
    <w:abstractNumId w:val="69"/>
  </w:num>
  <w:num w:numId="22">
    <w:abstractNumId w:val="9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5"/>
  </w:num>
  <w:num w:numId="24">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6"/>
  </w:num>
  <w:num w:numId="29">
    <w:abstractNumId w:val="88"/>
  </w:num>
  <w:num w:numId="30">
    <w:abstractNumId w:val="86"/>
  </w:num>
  <w:num w:numId="31">
    <w:abstractNumId w:val="52"/>
  </w:num>
  <w:num w:numId="32">
    <w:abstractNumId w:val="57"/>
  </w:num>
  <w:num w:numId="33">
    <w:abstractNumId w:val="27"/>
  </w:num>
  <w:num w:numId="34">
    <w:abstractNumId w:val="55"/>
  </w:num>
  <w:num w:numId="35">
    <w:abstractNumId w:val="30"/>
  </w:num>
  <w:num w:numId="36">
    <w:abstractNumId w:val="50"/>
  </w:num>
  <w:num w:numId="37">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6"/>
  </w:num>
  <w:num w:numId="39">
    <w:abstractNumId w:val="42"/>
  </w:num>
  <w:num w:numId="40">
    <w:abstractNumId w:val="95"/>
  </w:num>
  <w:num w:numId="41">
    <w:abstractNumId w:val="51"/>
  </w:num>
  <w:num w:numId="4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9"/>
  </w:num>
  <w:num w:numId="47">
    <w:abstractNumId w:val="45"/>
  </w:num>
  <w:num w:numId="48">
    <w:abstractNumId w:val="53"/>
  </w:num>
  <w:num w:numId="49">
    <w:abstractNumId w:val="66"/>
  </w:num>
  <w:num w:numId="50">
    <w:abstractNumId w:val="84"/>
  </w:num>
  <w:num w:numId="51">
    <w:abstractNumId w:val="18"/>
  </w:num>
  <w:num w:numId="52">
    <w:abstractNumId w:val="47"/>
  </w:num>
  <w:num w:numId="53">
    <w:abstractNumId w:val="77"/>
  </w:num>
  <w:num w:numId="54">
    <w:abstractNumId w:val="31"/>
  </w:num>
  <w:num w:numId="55">
    <w:abstractNumId w:val="63"/>
    <w:lvlOverride w:ilvl="0">
      <w:lvl w:ilvl="0">
        <w:numFmt w:val="lowerLetter"/>
        <w:lvlText w:val="%1."/>
        <w:lvlJc w:val="left"/>
      </w:lvl>
    </w:lvlOverride>
  </w:num>
  <w:num w:numId="56">
    <w:abstractNumId w:val="80"/>
  </w:num>
  <w:num w:numId="57">
    <w:abstractNumId w:val="16"/>
  </w:num>
  <w:num w:numId="58">
    <w:abstractNumId w:val="24"/>
  </w:num>
  <w:num w:numId="59">
    <w:abstractNumId w:val="90"/>
  </w:num>
  <w:num w:numId="60">
    <w:abstractNumId w:val="67"/>
  </w:num>
  <w:num w:numId="61">
    <w:abstractNumId w:val="100"/>
  </w:num>
  <w:num w:numId="62">
    <w:abstractNumId w:val="22"/>
  </w:num>
  <w:num w:numId="63">
    <w:abstractNumId w:val="36"/>
  </w:num>
  <w:num w:numId="64">
    <w:abstractNumId w:val="85"/>
  </w:num>
  <w:num w:numId="65">
    <w:abstractNumId w:val="43"/>
  </w:num>
  <w:num w:numId="66">
    <w:abstractNumId w:val="59"/>
  </w:num>
  <w:num w:numId="67">
    <w:abstractNumId w:val="81"/>
  </w:num>
  <w:num w:numId="68">
    <w:abstractNumId w:val="17"/>
  </w:num>
  <w:num w:numId="69">
    <w:abstractNumId w:val="37"/>
  </w:num>
  <w:num w:numId="70">
    <w:abstractNumId w:val="68"/>
  </w:num>
  <w:num w:numId="71">
    <w:abstractNumId w:val="34"/>
  </w:num>
  <w:num w:numId="72">
    <w:abstractNumId w:val="35"/>
    <w:lvlOverride w:ilvl="0">
      <w:startOverride w:val="1"/>
    </w:lvlOverride>
  </w:num>
  <w:num w:numId="73">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29"/>
  </w:num>
  <w:num w:numId="75">
    <w:abstractNumId w:val="65"/>
  </w:num>
  <w:num w:numId="76">
    <w:abstractNumId w:val="46"/>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doNotTrackFormatting/>
  <w:documentProtection w:edit="trackedChanges" w:enforcement="0"/>
  <w:defaultTabStop w:val="567"/>
  <w:hyphenationZone w:val="425"/>
  <w:doNotHyphenateCaps/>
  <w:drawingGridHorizontalSpacing w:val="110"/>
  <w:displayHorizontalDrawingGridEvery w:val="2"/>
  <w:characterSpacingControl w:val="doNotCompress"/>
  <w:doNotValidateAgainstSchema/>
  <w:doNotDemarcateInvalidXml/>
  <w:hdrShapeDefaults>
    <o:shapedefaults v:ext="edit" spidmax="2049" style="mso-width-relative:margin;mso-height-relative:margin;v-text-anchor:middle" fillcolor="white">
      <v:fill color="white"/>
      <v:stroke weight="1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5ABA"/>
    <w:rsid w:val="0000006E"/>
    <w:rsid w:val="000006EC"/>
    <w:rsid w:val="00000EBB"/>
    <w:rsid w:val="00001CE4"/>
    <w:rsid w:val="00001EC9"/>
    <w:rsid w:val="00002FDB"/>
    <w:rsid w:val="000039FB"/>
    <w:rsid w:val="00003C97"/>
    <w:rsid w:val="00003D94"/>
    <w:rsid w:val="00003E5B"/>
    <w:rsid w:val="000044E7"/>
    <w:rsid w:val="0000488F"/>
    <w:rsid w:val="00004ED6"/>
    <w:rsid w:val="00005279"/>
    <w:rsid w:val="00005B17"/>
    <w:rsid w:val="00005BA0"/>
    <w:rsid w:val="00005DD7"/>
    <w:rsid w:val="000068D0"/>
    <w:rsid w:val="00006F08"/>
    <w:rsid w:val="00006F6A"/>
    <w:rsid w:val="000077C7"/>
    <w:rsid w:val="000100D6"/>
    <w:rsid w:val="000100E5"/>
    <w:rsid w:val="00010FFB"/>
    <w:rsid w:val="00011055"/>
    <w:rsid w:val="0001134B"/>
    <w:rsid w:val="00011B2D"/>
    <w:rsid w:val="00011D0E"/>
    <w:rsid w:val="00012920"/>
    <w:rsid w:val="000131D4"/>
    <w:rsid w:val="000135E8"/>
    <w:rsid w:val="00013A89"/>
    <w:rsid w:val="00013EBB"/>
    <w:rsid w:val="00013EFF"/>
    <w:rsid w:val="00013F80"/>
    <w:rsid w:val="00013FC8"/>
    <w:rsid w:val="0001430E"/>
    <w:rsid w:val="0001499F"/>
    <w:rsid w:val="00014C2E"/>
    <w:rsid w:val="00015F84"/>
    <w:rsid w:val="00016C7F"/>
    <w:rsid w:val="00017271"/>
    <w:rsid w:val="000178F2"/>
    <w:rsid w:val="00020BE9"/>
    <w:rsid w:val="00020E03"/>
    <w:rsid w:val="00020E9E"/>
    <w:rsid w:val="000215AD"/>
    <w:rsid w:val="000218FB"/>
    <w:rsid w:val="00022C85"/>
    <w:rsid w:val="00022CD7"/>
    <w:rsid w:val="00022D4B"/>
    <w:rsid w:val="0002352D"/>
    <w:rsid w:val="00024691"/>
    <w:rsid w:val="00024817"/>
    <w:rsid w:val="000258DA"/>
    <w:rsid w:val="00025BAC"/>
    <w:rsid w:val="00027CAD"/>
    <w:rsid w:val="00027DB7"/>
    <w:rsid w:val="00027E1C"/>
    <w:rsid w:val="0003037C"/>
    <w:rsid w:val="000306E8"/>
    <w:rsid w:val="000307AF"/>
    <w:rsid w:val="00030AC4"/>
    <w:rsid w:val="00030C95"/>
    <w:rsid w:val="00031134"/>
    <w:rsid w:val="0003169B"/>
    <w:rsid w:val="000316E8"/>
    <w:rsid w:val="00031752"/>
    <w:rsid w:val="00031B6E"/>
    <w:rsid w:val="00031CBB"/>
    <w:rsid w:val="00032025"/>
    <w:rsid w:val="000320FC"/>
    <w:rsid w:val="00032445"/>
    <w:rsid w:val="00032585"/>
    <w:rsid w:val="00032663"/>
    <w:rsid w:val="00032B7A"/>
    <w:rsid w:val="00032DA9"/>
    <w:rsid w:val="00033990"/>
    <w:rsid w:val="000339C0"/>
    <w:rsid w:val="00034B76"/>
    <w:rsid w:val="000352B9"/>
    <w:rsid w:val="000356EF"/>
    <w:rsid w:val="000358EF"/>
    <w:rsid w:val="00036253"/>
    <w:rsid w:val="000363C2"/>
    <w:rsid w:val="000367A1"/>
    <w:rsid w:val="0003750D"/>
    <w:rsid w:val="00037A95"/>
    <w:rsid w:val="00040049"/>
    <w:rsid w:val="0004027A"/>
    <w:rsid w:val="00041671"/>
    <w:rsid w:val="00041B7F"/>
    <w:rsid w:val="000431E2"/>
    <w:rsid w:val="00043320"/>
    <w:rsid w:val="00043398"/>
    <w:rsid w:val="000434F3"/>
    <w:rsid w:val="0004371C"/>
    <w:rsid w:val="0004379E"/>
    <w:rsid w:val="00044727"/>
    <w:rsid w:val="00044BBF"/>
    <w:rsid w:val="000450CC"/>
    <w:rsid w:val="0004587E"/>
    <w:rsid w:val="00045E1B"/>
    <w:rsid w:val="00046451"/>
    <w:rsid w:val="000464B7"/>
    <w:rsid w:val="000465EA"/>
    <w:rsid w:val="000466D3"/>
    <w:rsid w:val="0004710F"/>
    <w:rsid w:val="00047254"/>
    <w:rsid w:val="00047340"/>
    <w:rsid w:val="000477ED"/>
    <w:rsid w:val="000500E8"/>
    <w:rsid w:val="000503DE"/>
    <w:rsid w:val="000509B6"/>
    <w:rsid w:val="00051655"/>
    <w:rsid w:val="000517EC"/>
    <w:rsid w:val="00051A8E"/>
    <w:rsid w:val="00052661"/>
    <w:rsid w:val="00052C43"/>
    <w:rsid w:val="00053E28"/>
    <w:rsid w:val="00054859"/>
    <w:rsid w:val="00054D60"/>
    <w:rsid w:val="000555B4"/>
    <w:rsid w:val="00055BFA"/>
    <w:rsid w:val="00055D46"/>
    <w:rsid w:val="00055F3A"/>
    <w:rsid w:val="00056742"/>
    <w:rsid w:val="00057B97"/>
    <w:rsid w:val="00057EF7"/>
    <w:rsid w:val="00060123"/>
    <w:rsid w:val="000602C7"/>
    <w:rsid w:val="00060492"/>
    <w:rsid w:val="00060776"/>
    <w:rsid w:val="000614EB"/>
    <w:rsid w:val="0006156E"/>
    <w:rsid w:val="000618DC"/>
    <w:rsid w:val="00061AF5"/>
    <w:rsid w:val="00061F05"/>
    <w:rsid w:val="000620C4"/>
    <w:rsid w:val="0006244A"/>
    <w:rsid w:val="000626E1"/>
    <w:rsid w:val="00062BD5"/>
    <w:rsid w:val="00063016"/>
    <w:rsid w:val="000636DD"/>
    <w:rsid w:val="00063956"/>
    <w:rsid w:val="000641BF"/>
    <w:rsid w:val="00064793"/>
    <w:rsid w:val="00064A4D"/>
    <w:rsid w:val="00065841"/>
    <w:rsid w:val="00066311"/>
    <w:rsid w:val="00066396"/>
    <w:rsid w:val="00066E7E"/>
    <w:rsid w:val="0006702D"/>
    <w:rsid w:val="000671E7"/>
    <w:rsid w:val="000672F8"/>
    <w:rsid w:val="000673B8"/>
    <w:rsid w:val="000677EF"/>
    <w:rsid w:val="000679E4"/>
    <w:rsid w:val="0007006E"/>
    <w:rsid w:val="0007125C"/>
    <w:rsid w:val="000712DC"/>
    <w:rsid w:val="000715F2"/>
    <w:rsid w:val="000718D1"/>
    <w:rsid w:val="00071BD1"/>
    <w:rsid w:val="00071D08"/>
    <w:rsid w:val="00072869"/>
    <w:rsid w:val="00072A48"/>
    <w:rsid w:val="000733EF"/>
    <w:rsid w:val="00074414"/>
    <w:rsid w:val="00074B16"/>
    <w:rsid w:val="00075677"/>
    <w:rsid w:val="000756E7"/>
    <w:rsid w:val="00075F49"/>
    <w:rsid w:val="00076991"/>
    <w:rsid w:val="00076A79"/>
    <w:rsid w:val="00076E56"/>
    <w:rsid w:val="00077195"/>
    <w:rsid w:val="0007736B"/>
    <w:rsid w:val="000775EC"/>
    <w:rsid w:val="000778E6"/>
    <w:rsid w:val="00077AFE"/>
    <w:rsid w:val="00077B35"/>
    <w:rsid w:val="0008131D"/>
    <w:rsid w:val="00081EB3"/>
    <w:rsid w:val="00082033"/>
    <w:rsid w:val="000824C6"/>
    <w:rsid w:val="000826B0"/>
    <w:rsid w:val="000838E2"/>
    <w:rsid w:val="0008409B"/>
    <w:rsid w:val="000850F5"/>
    <w:rsid w:val="000859E9"/>
    <w:rsid w:val="00085A0B"/>
    <w:rsid w:val="00085CDA"/>
    <w:rsid w:val="00085D23"/>
    <w:rsid w:val="000862D2"/>
    <w:rsid w:val="0008650A"/>
    <w:rsid w:val="0008673D"/>
    <w:rsid w:val="000867C0"/>
    <w:rsid w:val="00087280"/>
    <w:rsid w:val="000878FF"/>
    <w:rsid w:val="0008799D"/>
    <w:rsid w:val="00087DDA"/>
    <w:rsid w:val="0009054F"/>
    <w:rsid w:val="0009075A"/>
    <w:rsid w:val="000910C3"/>
    <w:rsid w:val="000913A1"/>
    <w:rsid w:val="0009191B"/>
    <w:rsid w:val="00091E82"/>
    <w:rsid w:val="00092509"/>
    <w:rsid w:val="00092647"/>
    <w:rsid w:val="0009336D"/>
    <w:rsid w:val="0009353A"/>
    <w:rsid w:val="00093A2E"/>
    <w:rsid w:val="00093E8E"/>
    <w:rsid w:val="000943B2"/>
    <w:rsid w:val="000944AB"/>
    <w:rsid w:val="00095A06"/>
    <w:rsid w:val="000961A4"/>
    <w:rsid w:val="000971EC"/>
    <w:rsid w:val="000A0062"/>
    <w:rsid w:val="000A08CA"/>
    <w:rsid w:val="000A0B00"/>
    <w:rsid w:val="000A0D8B"/>
    <w:rsid w:val="000A0F1A"/>
    <w:rsid w:val="000A1113"/>
    <w:rsid w:val="000A1365"/>
    <w:rsid w:val="000A1E54"/>
    <w:rsid w:val="000A2163"/>
    <w:rsid w:val="000A224B"/>
    <w:rsid w:val="000A27C6"/>
    <w:rsid w:val="000A2B72"/>
    <w:rsid w:val="000A300E"/>
    <w:rsid w:val="000A344C"/>
    <w:rsid w:val="000A35CD"/>
    <w:rsid w:val="000A37AF"/>
    <w:rsid w:val="000A3B31"/>
    <w:rsid w:val="000A4090"/>
    <w:rsid w:val="000A48E2"/>
    <w:rsid w:val="000A4D03"/>
    <w:rsid w:val="000A50EB"/>
    <w:rsid w:val="000A5323"/>
    <w:rsid w:val="000A5675"/>
    <w:rsid w:val="000A5726"/>
    <w:rsid w:val="000A6650"/>
    <w:rsid w:val="000A6AB7"/>
    <w:rsid w:val="000A6B25"/>
    <w:rsid w:val="000A6C60"/>
    <w:rsid w:val="000A70C1"/>
    <w:rsid w:val="000A7327"/>
    <w:rsid w:val="000A768E"/>
    <w:rsid w:val="000A7E2B"/>
    <w:rsid w:val="000B0325"/>
    <w:rsid w:val="000B053A"/>
    <w:rsid w:val="000B069C"/>
    <w:rsid w:val="000B07F9"/>
    <w:rsid w:val="000B0C7E"/>
    <w:rsid w:val="000B174A"/>
    <w:rsid w:val="000B19D7"/>
    <w:rsid w:val="000B1E6E"/>
    <w:rsid w:val="000B229A"/>
    <w:rsid w:val="000B257F"/>
    <w:rsid w:val="000B27D5"/>
    <w:rsid w:val="000B44E4"/>
    <w:rsid w:val="000B454B"/>
    <w:rsid w:val="000B4B19"/>
    <w:rsid w:val="000B50A7"/>
    <w:rsid w:val="000B57AD"/>
    <w:rsid w:val="000B5FD0"/>
    <w:rsid w:val="000B6284"/>
    <w:rsid w:val="000B6312"/>
    <w:rsid w:val="000B6851"/>
    <w:rsid w:val="000B7118"/>
    <w:rsid w:val="000B7426"/>
    <w:rsid w:val="000B7DC5"/>
    <w:rsid w:val="000C02D5"/>
    <w:rsid w:val="000C03B2"/>
    <w:rsid w:val="000C040F"/>
    <w:rsid w:val="000C0992"/>
    <w:rsid w:val="000C0D78"/>
    <w:rsid w:val="000C140E"/>
    <w:rsid w:val="000C2419"/>
    <w:rsid w:val="000C26BC"/>
    <w:rsid w:val="000C26F8"/>
    <w:rsid w:val="000C3828"/>
    <w:rsid w:val="000C3BEE"/>
    <w:rsid w:val="000C4043"/>
    <w:rsid w:val="000C423C"/>
    <w:rsid w:val="000C4D09"/>
    <w:rsid w:val="000C4D70"/>
    <w:rsid w:val="000C4F23"/>
    <w:rsid w:val="000C5430"/>
    <w:rsid w:val="000C5AD7"/>
    <w:rsid w:val="000C6282"/>
    <w:rsid w:val="000C6872"/>
    <w:rsid w:val="000C6C21"/>
    <w:rsid w:val="000C7508"/>
    <w:rsid w:val="000C7652"/>
    <w:rsid w:val="000C7B89"/>
    <w:rsid w:val="000C7BD9"/>
    <w:rsid w:val="000D0176"/>
    <w:rsid w:val="000D0262"/>
    <w:rsid w:val="000D0768"/>
    <w:rsid w:val="000D0A60"/>
    <w:rsid w:val="000D0F2C"/>
    <w:rsid w:val="000D0FC2"/>
    <w:rsid w:val="000D1073"/>
    <w:rsid w:val="000D1107"/>
    <w:rsid w:val="000D15C5"/>
    <w:rsid w:val="000D20A7"/>
    <w:rsid w:val="000D2799"/>
    <w:rsid w:val="000D2900"/>
    <w:rsid w:val="000D29B8"/>
    <w:rsid w:val="000D3BCD"/>
    <w:rsid w:val="000D4258"/>
    <w:rsid w:val="000D427B"/>
    <w:rsid w:val="000D48F0"/>
    <w:rsid w:val="000D4CEB"/>
    <w:rsid w:val="000D54C6"/>
    <w:rsid w:val="000D5531"/>
    <w:rsid w:val="000D5623"/>
    <w:rsid w:val="000D56A8"/>
    <w:rsid w:val="000D5A1E"/>
    <w:rsid w:val="000D5B9B"/>
    <w:rsid w:val="000D5C57"/>
    <w:rsid w:val="000D5E42"/>
    <w:rsid w:val="000D630F"/>
    <w:rsid w:val="000D686D"/>
    <w:rsid w:val="000D692B"/>
    <w:rsid w:val="000D6AF6"/>
    <w:rsid w:val="000D6E40"/>
    <w:rsid w:val="000D6F90"/>
    <w:rsid w:val="000D772E"/>
    <w:rsid w:val="000E0052"/>
    <w:rsid w:val="000E1143"/>
    <w:rsid w:val="000E16FC"/>
    <w:rsid w:val="000E1A8D"/>
    <w:rsid w:val="000E1D13"/>
    <w:rsid w:val="000E1D23"/>
    <w:rsid w:val="000E2202"/>
    <w:rsid w:val="000E28DB"/>
    <w:rsid w:val="000E34D4"/>
    <w:rsid w:val="000E3555"/>
    <w:rsid w:val="000E3B48"/>
    <w:rsid w:val="000E3FC5"/>
    <w:rsid w:val="000E5468"/>
    <w:rsid w:val="000E5C40"/>
    <w:rsid w:val="000E5C51"/>
    <w:rsid w:val="000E6A1D"/>
    <w:rsid w:val="000E6C51"/>
    <w:rsid w:val="000E738F"/>
    <w:rsid w:val="000E74FC"/>
    <w:rsid w:val="000E7566"/>
    <w:rsid w:val="000E7792"/>
    <w:rsid w:val="000E78B2"/>
    <w:rsid w:val="000E7B83"/>
    <w:rsid w:val="000E7BD9"/>
    <w:rsid w:val="000F041D"/>
    <w:rsid w:val="000F05B9"/>
    <w:rsid w:val="000F0A4B"/>
    <w:rsid w:val="000F0CAF"/>
    <w:rsid w:val="000F1AEC"/>
    <w:rsid w:val="000F1D98"/>
    <w:rsid w:val="000F1E00"/>
    <w:rsid w:val="000F20EB"/>
    <w:rsid w:val="000F22EA"/>
    <w:rsid w:val="000F2B1D"/>
    <w:rsid w:val="000F2BDB"/>
    <w:rsid w:val="000F2D4F"/>
    <w:rsid w:val="000F3374"/>
    <w:rsid w:val="000F348C"/>
    <w:rsid w:val="000F3599"/>
    <w:rsid w:val="000F38BF"/>
    <w:rsid w:val="000F39F6"/>
    <w:rsid w:val="000F3A11"/>
    <w:rsid w:val="000F3CFA"/>
    <w:rsid w:val="000F4362"/>
    <w:rsid w:val="000F4933"/>
    <w:rsid w:val="000F4C0B"/>
    <w:rsid w:val="000F4E24"/>
    <w:rsid w:val="000F5B43"/>
    <w:rsid w:val="000F5E99"/>
    <w:rsid w:val="000F70E4"/>
    <w:rsid w:val="000F71B2"/>
    <w:rsid w:val="000F7809"/>
    <w:rsid w:val="000F793A"/>
    <w:rsid w:val="00100280"/>
    <w:rsid w:val="00100963"/>
    <w:rsid w:val="00100E67"/>
    <w:rsid w:val="001012F3"/>
    <w:rsid w:val="00101337"/>
    <w:rsid w:val="00101450"/>
    <w:rsid w:val="00101E00"/>
    <w:rsid w:val="001024BE"/>
    <w:rsid w:val="00103082"/>
    <w:rsid w:val="0010324A"/>
    <w:rsid w:val="001034BE"/>
    <w:rsid w:val="001047D1"/>
    <w:rsid w:val="00104808"/>
    <w:rsid w:val="00104AD7"/>
    <w:rsid w:val="00105E97"/>
    <w:rsid w:val="00106B88"/>
    <w:rsid w:val="00106FEF"/>
    <w:rsid w:val="001079FB"/>
    <w:rsid w:val="00110F65"/>
    <w:rsid w:val="00111179"/>
    <w:rsid w:val="0011129F"/>
    <w:rsid w:val="001112DD"/>
    <w:rsid w:val="00111E1A"/>
    <w:rsid w:val="00111EDC"/>
    <w:rsid w:val="00111F61"/>
    <w:rsid w:val="00112270"/>
    <w:rsid w:val="00112544"/>
    <w:rsid w:val="00113974"/>
    <w:rsid w:val="00114133"/>
    <w:rsid w:val="001141D1"/>
    <w:rsid w:val="00114202"/>
    <w:rsid w:val="00114730"/>
    <w:rsid w:val="00114D95"/>
    <w:rsid w:val="00115386"/>
    <w:rsid w:val="001157F3"/>
    <w:rsid w:val="00115920"/>
    <w:rsid w:val="00115A26"/>
    <w:rsid w:val="00116106"/>
    <w:rsid w:val="001164D6"/>
    <w:rsid w:val="001168B7"/>
    <w:rsid w:val="0012171C"/>
    <w:rsid w:val="00121A08"/>
    <w:rsid w:val="001220E7"/>
    <w:rsid w:val="0012211B"/>
    <w:rsid w:val="00122320"/>
    <w:rsid w:val="00122400"/>
    <w:rsid w:val="001224F0"/>
    <w:rsid w:val="001227DA"/>
    <w:rsid w:val="0012364B"/>
    <w:rsid w:val="00123945"/>
    <w:rsid w:val="00123E54"/>
    <w:rsid w:val="00124210"/>
    <w:rsid w:val="00124E25"/>
    <w:rsid w:val="00124EF3"/>
    <w:rsid w:val="00124FFD"/>
    <w:rsid w:val="00125133"/>
    <w:rsid w:val="001259C6"/>
    <w:rsid w:val="00125AC2"/>
    <w:rsid w:val="00125C0E"/>
    <w:rsid w:val="00125CB6"/>
    <w:rsid w:val="00126051"/>
    <w:rsid w:val="00126807"/>
    <w:rsid w:val="00126A4A"/>
    <w:rsid w:val="00126C56"/>
    <w:rsid w:val="00126DFB"/>
    <w:rsid w:val="00127B30"/>
    <w:rsid w:val="00131325"/>
    <w:rsid w:val="00131573"/>
    <w:rsid w:val="0013164B"/>
    <w:rsid w:val="00131A03"/>
    <w:rsid w:val="00131BF1"/>
    <w:rsid w:val="00131D0B"/>
    <w:rsid w:val="00131E9B"/>
    <w:rsid w:val="00132513"/>
    <w:rsid w:val="00132807"/>
    <w:rsid w:val="001329AA"/>
    <w:rsid w:val="00132C3E"/>
    <w:rsid w:val="0013346F"/>
    <w:rsid w:val="001337A0"/>
    <w:rsid w:val="00133964"/>
    <w:rsid w:val="00133E54"/>
    <w:rsid w:val="00134902"/>
    <w:rsid w:val="00134A58"/>
    <w:rsid w:val="00134EEB"/>
    <w:rsid w:val="00134EFD"/>
    <w:rsid w:val="001353FE"/>
    <w:rsid w:val="001354E0"/>
    <w:rsid w:val="0013579C"/>
    <w:rsid w:val="0013587E"/>
    <w:rsid w:val="0013628E"/>
    <w:rsid w:val="001365FF"/>
    <w:rsid w:val="0013754B"/>
    <w:rsid w:val="001378C0"/>
    <w:rsid w:val="00140192"/>
    <w:rsid w:val="00140413"/>
    <w:rsid w:val="00140EA7"/>
    <w:rsid w:val="00141E31"/>
    <w:rsid w:val="001420F7"/>
    <w:rsid w:val="00142E3F"/>
    <w:rsid w:val="00142FA8"/>
    <w:rsid w:val="00143015"/>
    <w:rsid w:val="001432E5"/>
    <w:rsid w:val="001434E7"/>
    <w:rsid w:val="0014395A"/>
    <w:rsid w:val="001447E7"/>
    <w:rsid w:val="001448BB"/>
    <w:rsid w:val="00144C2E"/>
    <w:rsid w:val="00145238"/>
    <w:rsid w:val="00145E8F"/>
    <w:rsid w:val="00145ECB"/>
    <w:rsid w:val="00146281"/>
    <w:rsid w:val="001464C8"/>
    <w:rsid w:val="001465A0"/>
    <w:rsid w:val="001467F2"/>
    <w:rsid w:val="0014697C"/>
    <w:rsid w:val="00146CFF"/>
    <w:rsid w:val="00147162"/>
    <w:rsid w:val="0014742D"/>
    <w:rsid w:val="00147979"/>
    <w:rsid w:val="0015014A"/>
    <w:rsid w:val="001504B9"/>
    <w:rsid w:val="00150503"/>
    <w:rsid w:val="00150C94"/>
    <w:rsid w:val="001511A2"/>
    <w:rsid w:val="001515BC"/>
    <w:rsid w:val="00151632"/>
    <w:rsid w:val="00152BBC"/>
    <w:rsid w:val="0015442F"/>
    <w:rsid w:val="00154AF9"/>
    <w:rsid w:val="00155353"/>
    <w:rsid w:val="0015551F"/>
    <w:rsid w:val="0015563B"/>
    <w:rsid w:val="001556F0"/>
    <w:rsid w:val="00155CD0"/>
    <w:rsid w:val="00155F81"/>
    <w:rsid w:val="00156088"/>
    <w:rsid w:val="001564C7"/>
    <w:rsid w:val="001569F6"/>
    <w:rsid w:val="00156CA2"/>
    <w:rsid w:val="00156F2E"/>
    <w:rsid w:val="00157290"/>
    <w:rsid w:val="001572B4"/>
    <w:rsid w:val="001574C9"/>
    <w:rsid w:val="00157553"/>
    <w:rsid w:val="00157874"/>
    <w:rsid w:val="0016074A"/>
    <w:rsid w:val="00160840"/>
    <w:rsid w:val="00160AEF"/>
    <w:rsid w:val="00161083"/>
    <w:rsid w:val="0016114F"/>
    <w:rsid w:val="00161451"/>
    <w:rsid w:val="00161487"/>
    <w:rsid w:val="001615E7"/>
    <w:rsid w:val="001619AE"/>
    <w:rsid w:val="0016241B"/>
    <w:rsid w:val="001625B6"/>
    <w:rsid w:val="00162FE8"/>
    <w:rsid w:val="001633AF"/>
    <w:rsid w:val="001635C4"/>
    <w:rsid w:val="00163CB0"/>
    <w:rsid w:val="001647D5"/>
    <w:rsid w:val="001648BE"/>
    <w:rsid w:val="00164928"/>
    <w:rsid w:val="001649F8"/>
    <w:rsid w:val="001650E1"/>
    <w:rsid w:val="001653D4"/>
    <w:rsid w:val="001654AF"/>
    <w:rsid w:val="00165EA6"/>
    <w:rsid w:val="00166021"/>
    <w:rsid w:val="00166189"/>
    <w:rsid w:val="00166AF6"/>
    <w:rsid w:val="00166CEB"/>
    <w:rsid w:val="00166D22"/>
    <w:rsid w:val="0016702A"/>
    <w:rsid w:val="00167C83"/>
    <w:rsid w:val="00167FD5"/>
    <w:rsid w:val="001707B5"/>
    <w:rsid w:val="00170D68"/>
    <w:rsid w:val="0017110C"/>
    <w:rsid w:val="001716ED"/>
    <w:rsid w:val="001719D4"/>
    <w:rsid w:val="0017279A"/>
    <w:rsid w:val="00172ED5"/>
    <w:rsid w:val="00172F37"/>
    <w:rsid w:val="00173DDC"/>
    <w:rsid w:val="0017439F"/>
    <w:rsid w:val="0017494A"/>
    <w:rsid w:val="00174D60"/>
    <w:rsid w:val="001752AA"/>
    <w:rsid w:val="00175434"/>
    <w:rsid w:val="00176232"/>
    <w:rsid w:val="00176502"/>
    <w:rsid w:val="001767A6"/>
    <w:rsid w:val="001768C4"/>
    <w:rsid w:val="0017729B"/>
    <w:rsid w:val="001806CF"/>
    <w:rsid w:val="00180751"/>
    <w:rsid w:val="00181677"/>
    <w:rsid w:val="00181B3F"/>
    <w:rsid w:val="0018272F"/>
    <w:rsid w:val="001827E9"/>
    <w:rsid w:val="00182893"/>
    <w:rsid w:val="00182E31"/>
    <w:rsid w:val="00182E87"/>
    <w:rsid w:val="001831BD"/>
    <w:rsid w:val="00183E4F"/>
    <w:rsid w:val="00184BAE"/>
    <w:rsid w:val="00184C66"/>
    <w:rsid w:val="00184DC0"/>
    <w:rsid w:val="0018515E"/>
    <w:rsid w:val="00185C1E"/>
    <w:rsid w:val="00186130"/>
    <w:rsid w:val="001867D0"/>
    <w:rsid w:val="00186A87"/>
    <w:rsid w:val="00186B20"/>
    <w:rsid w:val="001871BF"/>
    <w:rsid w:val="00187846"/>
    <w:rsid w:val="00187B36"/>
    <w:rsid w:val="00187DC4"/>
    <w:rsid w:val="0019006F"/>
    <w:rsid w:val="0019014A"/>
    <w:rsid w:val="0019015C"/>
    <w:rsid w:val="00190B56"/>
    <w:rsid w:val="00190E43"/>
    <w:rsid w:val="00190FA0"/>
    <w:rsid w:val="0019175F"/>
    <w:rsid w:val="00191799"/>
    <w:rsid w:val="00191CD4"/>
    <w:rsid w:val="00191EC1"/>
    <w:rsid w:val="00192158"/>
    <w:rsid w:val="00192FE0"/>
    <w:rsid w:val="0019307B"/>
    <w:rsid w:val="0019308C"/>
    <w:rsid w:val="00193451"/>
    <w:rsid w:val="0019357D"/>
    <w:rsid w:val="001936E6"/>
    <w:rsid w:val="00193A89"/>
    <w:rsid w:val="00193DAC"/>
    <w:rsid w:val="0019528E"/>
    <w:rsid w:val="001958E5"/>
    <w:rsid w:val="001959EE"/>
    <w:rsid w:val="00195D43"/>
    <w:rsid w:val="00196341"/>
    <w:rsid w:val="001975C0"/>
    <w:rsid w:val="001976C1"/>
    <w:rsid w:val="00197C4D"/>
    <w:rsid w:val="00197DD1"/>
    <w:rsid w:val="001A0A8D"/>
    <w:rsid w:val="001A1348"/>
    <w:rsid w:val="001A19D8"/>
    <w:rsid w:val="001A1BD3"/>
    <w:rsid w:val="001A1CB1"/>
    <w:rsid w:val="001A1FBF"/>
    <w:rsid w:val="001A3314"/>
    <w:rsid w:val="001A3C71"/>
    <w:rsid w:val="001A3CD3"/>
    <w:rsid w:val="001A5318"/>
    <w:rsid w:val="001A5877"/>
    <w:rsid w:val="001A5BB0"/>
    <w:rsid w:val="001A5FFF"/>
    <w:rsid w:val="001A66A3"/>
    <w:rsid w:val="001A67BA"/>
    <w:rsid w:val="001A699F"/>
    <w:rsid w:val="001A6AEA"/>
    <w:rsid w:val="001A6AF9"/>
    <w:rsid w:val="001A6D00"/>
    <w:rsid w:val="001A745F"/>
    <w:rsid w:val="001A78CC"/>
    <w:rsid w:val="001A7B36"/>
    <w:rsid w:val="001B022C"/>
    <w:rsid w:val="001B04B7"/>
    <w:rsid w:val="001B169E"/>
    <w:rsid w:val="001B181C"/>
    <w:rsid w:val="001B1F51"/>
    <w:rsid w:val="001B2890"/>
    <w:rsid w:val="001B2B9B"/>
    <w:rsid w:val="001B39F1"/>
    <w:rsid w:val="001B3B64"/>
    <w:rsid w:val="001B3C22"/>
    <w:rsid w:val="001B3C76"/>
    <w:rsid w:val="001B3FC0"/>
    <w:rsid w:val="001B4A04"/>
    <w:rsid w:val="001B5749"/>
    <w:rsid w:val="001B57D4"/>
    <w:rsid w:val="001B58AA"/>
    <w:rsid w:val="001B616A"/>
    <w:rsid w:val="001B6CB8"/>
    <w:rsid w:val="001B75C8"/>
    <w:rsid w:val="001B78FF"/>
    <w:rsid w:val="001B7975"/>
    <w:rsid w:val="001B7AD2"/>
    <w:rsid w:val="001C035F"/>
    <w:rsid w:val="001C03C6"/>
    <w:rsid w:val="001C0C20"/>
    <w:rsid w:val="001C0D91"/>
    <w:rsid w:val="001C236F"/>
    <w:rsid w:val="001C2757"/>
    <w:rsid w:val="001C276D"/>
    <w:rsid w:val="001C2C07"/>
    <w:rsid w:val="001C2E54"/>
    <w:rsid w:val="001C301D"/>
    <w:rsid w:val="001C3145"/>
    <w:rsid w:val="001C36A9"/>
    <w:rsid w:val="001C36BB"/>
    <w:rsid w:val="001C3AD4"/>
    <w:rsid w:val="001C3B20"/>
    <w:rsid w:val="001C3CB6"/>
    <w:rsid w:val="001C3E73"/>
    <w:rsid w:val="001C407F"/>
    <w:rsid w:val="001C48AE"/>
    <w:rsid w:val="001C4AC2"/>
    <w:rsid w:val="001C4E2A"/>
    <w:rsid w:val="001C5DB8"/>
    <w:rsid w:val="001C661D"/>
    <w:rsid w:val="001C739A"/>
    <w:rsid w:val="001C73EE"/>
    <w:rsid w:val="001C7A27"/>
    <w:rsid w:val="001C7ED7"/>
    <w:rsid w:val="001D0066"/>
    <w:rsid w:val="001D0598"/>
    <w:rsid w:val="001D1698"/>
    <w:rsid w:val="001D1FA4"/>
    <w:rsid w:val="001D1FB5"/>
    <w:rsid w:val="001D1FBB"/>
    <w:rsid w:val="001D2EAD"/>
    <w:rsid w:val="001D3108"/>
    <w:rsid w:val="001D34A4"/>
    <w:rsid w:val="001D3DC3"/>
    <w:rsid w:val="001D4392"/>
    <w:rsid w:val="001D499D"/>
    <w:rsid w:val="001D4B88"/>
    <w:rsid w:val="001D4FBD"/>
    <w:rsid w:val="001D5130"/>
    <w:rsid w:val="001D5174"/>
    <w:rsid w:val="001D5596"/>
    <w:rsid w:val="001D5978"/>
    <w:rsid w:val="001D5C2E"/>
    <w:rsid w:val="001D5DAE"/>
    <w:rsid w:val="001D5FC4"/>
    <w:rsid w:val="001D60E6"/>
    <w:rsid w:val="001D621E"/>
    <w:rsid w:val="001D66AA"/>
    <w:rsid w:val="001D6C05"/>
    <w:rsid w:val="001D6D4F"/>
    <w:rsid w:val="001D6EF9"/>
    <w:rsid w:val="001D703F"/>
    <w:rsid w:val="001D7797"/>
    <w:rsid w:val="001D77C2"/>
    <w:rsid w:val="001D7B7A"/>
    <w:rsid w:val="001D7C5C"/>
    <w:rsid w:val="001E0258"/>
    <w:rsid w:val="001E0419"/>
    <w:rsid w:val="001E19B1"/>
    <w:rsid w:val="001E1B0F"/>
    <w:rsid w:val="001E22F4"/>
    <w:rsid w:val="001E261A"/>
    <w:rsid w:val="001E2813"/>
    <w:rsid w:val="001E2D72"/>
    <w:rsid w:val="001E329E"/>
    <w:rsid w:val="001E3575"/>
    <w:rsid w:val="001E4376"/>
    <w:rsid w:val="001E49B7"/>
    <w:rsid w:val="001E5F8B"/>
    <w:rsid w:val="001E6022"/>
    <w:rsid w:val="001E688A"/>
    <w:rsid w:val="001E706F"/>
    <w:rsid w:val="001E7692"/>
    <w:rsid w:val="001E76D5"/>
    <w:rsid w:val="001E77C6"/>
    <w:rsid w:val="001E7C64"/>
    <w:rsid w:val="001F0689"/>
    <w:rsid w:val="001F137D"/>
    <w:rsid w:val="001F16D5"/>
    <w:rsid w:val="001F1914"/>
    <w:rsid w:val="001F1A26"/>
    <w:rsid w:val="001F2295"/>
    <w:rsid w:val="001F2D2E"/>
    <w:rsid w:val="001F3237"/>
    <w:rsid w:val="001F32FA"/>
    <w:rsid w:val="001F352F"/>
    <w:rsid w:val="001F3EA8"/>
    <w:rsid w:val="001F48DA"/>
    <w:rsid w:val="001F54FE"/>
    <w:rsid w:val="001F57B5"/>
    <w:rsid w:val="00200274"/>
    <w:rsid w:val="002003F4"/>
    <w:rsid w:val="002004AD"/>
    <w:rsid w:val="002004FF"/>
    <w:rsid w:val="002006AE"/>
    <w:rsid w:val="00200D65"/>
    <w:rsid w:val="00200D83"/>
    <w:rsid w:val="00201624"/>
    <w:rsid w:val="00201752"/>
    <w:rsid w:val="002019ED"/>
    <w:rsid w:val="00201DA7"/>
    <w:rsid w:val="002020F0"/>
    <w:rsid w:val="00202109"/>
    <w:rsid w:val="00202298"/>
    <w:rsid w:val="00202471"/>
    <w:rsid w:val="00203862"/>
    <w:rsid w:val="002038D8"/>
    <w:rsid w:val="00203DD0"/>
    <w:rsid w:val="00203E60"/>
    <w:rsid w:val="00205001"/>
    <w:rsid w:val="00205190"/>
    <w:rsid w:val="0020528E"/>
    <w:rsid w:val="00205E86"/>
    <w:rsid w:val="0020690A"/>
    <w:rsid w:val="002073F9"/>
    <w:rsid w:val="00207772"/>
    <w:rsid w:val="00207874"/>
    <w:rsid w:val="002100FD"/>
    <w:rsid w:val="00210385"/>
    <w:rsid w:val="002109DC"/>
    <w:rsid w:val="00210B22"/>
    <w:rsid w:val="00210EC2"/>
    <w:rsid w:val="002112C3"/>
    <w:rsid w:val="0021187A"/>
    <w:rsid w:val="00211AEC"/>
    <w:rsid w:val="00211CBC"/>
    <w:rsid w:val="0021212B"/>
    <w:rsid w:val="002121D9"/>
    <w:rsid w:val="002128D4"/>
    <w:rsid w:val="00212B08"/>
    <w:rsid w:val="00213A33"/>
    <w:rsid w:val="00213BB1"/>
    <w:rsid w:val="00213DF4"/>
    <w:rsid w:val="00213F5B"/>
    <w:rsid w:val="00214419"/>
    <w:rsid w:val="002147F1"/>
    <w:rsid w:val="00214E0E"/>
    <w:rsid w:val="00214EE4"/>
    <w:rsid w:val="00215ABA"/>
    <w:rsid w:val="002163D4"/>
    <w:rsid w:val="00216483"/>
    <w:rsid w:val="002167F8"/>
    <w:rsid w:val="0021794B"/>
    <w:rsid w:val="00217D74"/>
    <w:rsid w:val="00220003"/>
    <w:rsid w:val="002212FC"/>
    <w:rsid w:val="002218AB"/>
    <w:rsid w:val="002218B7"/>
    <w:rsid w:val="002226D6"/>
    <w:rsid w:val="00222806"/>
    <w:rsid w:val="002229BA"/>
    <w:rsid w:val="002233E9"/>
    <w:rsid w:val="0022373E"/>
    <w:rsid w:val="00223976"/>
    <w:rsid w:val="00223B54"/>
    <w:rsid w:val="00223BDE"/>
    <w:rsid w:val="00223E7E"/>
    <w:rsid w:val="00224AF5"/>
    <w:rsid w:val="00224B2A"/>
    <w:rsid w:val="00225358"/>
    <w:rsid w:val="00225380"/>
    <w:rsid w:val="00225404"/>
    <w:rsid w:val="0022544D"/>
    <w:rsid w:val="00226EBB"/>
    <w:rsid w:val="0022747C"/>
    <w:rsid w:val="00227530"/>
    <w:rsid w:val="0022792A"/>
    <w:rsid w:val="0023187B"/>
    <w:rsid w:val="0023189B"/>
    <w:rsid w:val="00231CCF"/>
    <w:rsid w:val="00231FDB"/>
    <w:rsid w:val="002324CD"/>
    <w:rsid w:val="00232857"/>
    <w:rsid w:val="002338A5"/>
    <w:rsid w:val="002338B8"/>
    <w:rsid w:val="002345AD"/>
    <w:rsid w:val="0023501B"/>
    <w:rsid w:val="0023610A"/>
    <w:rsid w:val="00236826"/>
    <w:rsid w:val="0023685D"/>
    <w:rsid w:val="00236C58"/>
    <w:rsid w:val="00237138"/>
    <w:rsid w:val="0023740E"/>
    <w:rsid w:val="002374C9"/>
    <w:rsid w:val="002379A3"/>
    <w:rsid w:val="002404C0"/>
    <w:rsid w:val="002404F4"/>
    <w:rsid w:val="00240847"/>
    <w:rsid w:val="002409C5"/>
    <w:rsid w:val="00240A19"/>
    <w:rsid w:val="00240CE7"/>
    <w:rsid w:val="00240DC2"/>
    <w:rsid w:val="00240F98"/>
    <w:rsid w:val="0024105D"/>
    <w:rsid w:val="00241201"/>
    <w:rsid w:val="00241901"/>
    <w:rsid w:val="00242152"/>
    <w:rsid w:val="0024250B"/>
    <w:rsid w:val="0024276A"/>
    <w:rsid w:val="002433B3"/>
    <w:rsid w:val="0024359C"/>
    <w:rsid w:val="00243D6D"/>
    <w:rsid w:val="0024405A"/>
    <w:rsid w:val="0024449A"/>
    <w:rsid w:val="00244649"/>
    <w:rsid w:val="0024471C"/>
    <w:rsid w:val="00244AB2"/>
    <w:rsid w:val="00244EBB"/>
    <w:rsid w:val="00245331"/>
    <w:rsid w:val="002458E3"/>
    <w:rsid w:val="00245C69"/>
    <w:rsid w:val="0024716D"/>
    <w:rsid w:val="00247724"/>
    <w:rsid w:val="002501A3"/>
    <w:rsid w:val="00250576"/>
    <w:rsid w:val="0025133A"/>
    <w:rsid w:val="00251463"/>
    <w:rsid w:val="00251577"/>
    <w:rsid w:val="0025176F"/>
    <w:rsid w:val="00251C61"/>
    <w:rsid w:val="00251EAD"/>
    <w:rsid w:val="00252414"/>
    <w:rsid w:val="002527CE"/>
    <w:rsid w:val="00252E00"/>
    <w:rsid w:val="002536F2"/>
    <w:rsid w:val="002537E7"/>
    <w:rsid w:val="00253B58"/>
    <w:rsid w:val="00253BDA"/>
    <w:rsid w:val="0025477F"/>
    <w:rsid w:val="0025554A"/>
    <w:rsid w:val="002557E7"/>
    <w:rsid w:val="00255BB0"/>
    <w:rsid w:val="002568F9"/>
    <w:rsid w:val="00256A18"/>
    <w:rsid w:val="00256AE6"/>
    <w:rsid w:val="00256C18"/>
    <w:rsid w:val="00256C8D"/>
    <w:rsid w:val="002570DF"/>
    <w:rsid w:val="0025744F"/>
    <w:rsid w:val="00257451"/>
    <w:rsid w:val="00257A7F"/>
    <w:rsid w:val="00257B9F"/>
    <w:rsid w:val="002604D1"/>
    <w:rsid w:val="00260513"/>
    <w:rsid w:val="00261025"/>
    <w:rsid w:val="0026130E"/>
    <w:rsid w:val="00261CF9"/>
    <w:rsid w:val="002624D8"/>
    <w:rsid w:val="00262743"/>
    <w:rsid w:val="00262DFC"/>
    <w:rsid w:val="0026447C"/>
    <w:rsid w:val="00264609"/>
    <w:rsid w:val="002646CE"/>
    <w:rsid w:val="00264BDA"/>
    <w:rsid w:val="0026629D"/>
    <w:rsid w:val="002666D6"/>
    <w:rsid w:val="0026684C"/>
    <w:rsid w:val="00266EBA"/>
    <w:rsid w:val="00266F51"/>
    <w:rsid w:val="00270684"/>
    <w:rsid w:val="002706EC"/>
    <w:rsid w:val="00270BC2"/>
    <w:rsid w:val="00271667"/>
    <w:rsid w:val="00273903"/>
    <w:rsid w:val="00273E0B"/>
    <w:rsid w:val="00274334"/>
    <w:rsid w:val="002745AD"/>
    <w:rsid w:val="002749A4"/>
    <w:rsid w:val="00274AAC"/>
    <w:rsid w:val="00274C91"/>
    <w:rsid w:val="002755F2"/>
    <w:rsid w:val="00275859"/>
    <w:rsid w:val="00275E7D"/>
    <w:rsid w:val="00276C20"/>
    <w:rsid w:val="00276FAA"/>
    <w:rsid w:val="00277110"/>
    <w:rsid w:val="00277153"/>
    <w:rsid w:val="00277162"/>
    <w:rsid w:val="00277277"/>
    <w:rsid w:val="002773B5"/>
    <w:rsid w:val="002776E2"/>
    <w:rsid w:val="00277F8A"/>
    <w:rsid w:val="00280264"/>
    <w:rsid w:val="0028109F"/>
    <w:rsid w:val="002811F5"/>
    <w:rsid w:val="002821DA"/>
    <w:rsid w:val="00282458"/>
    <w:rsid w:val="00282966"/>
    <w:rsid w:val="00283160"/>
    <w:rsid w:val="002835AA"/>
    <w:rsid w:val="0028379B"/>
    <w:rsid w:val="00283CAE"/>
    <w:rsid w:val="00283D24"/>
    <w:rsid w:val="00283D5F"/>
    <w:rsid w:val="00284AB9"/>
    <w:rsid w:val="00285E49"/>
    <w:rsid w:val="002866E6"/>
    <w:rsid w:val="00286B79"/>
    <w:rsid w:val="00286D65"/>
    <w:rsid w:val="00286E4C"/>
    <w:rsid w:val="00286EBB"/>
    <w:rsid w:val="00286FF7"/>
    <w:rsid w:val="0029041B"/>
    <w:rsid w:val="00290CED"/>
    <w:rsid w:val="002915E0"/>
    <w:rsid w:val="00291742"/>
    <w:rsid w:val="002917B6"/>
    <w:rsid w:val="002919C5"/>
    <w:rsid w:val="00291F25"/>
    <w:rsid w:val="002924E2"/>
    <w:rsid w:val="00292F5D"/>
    <w:rsid w:val="00292F75"/>
    <w:rsid w:val="002932F4"/>
    <w:rsid w:val="00293E86"/>
    <w:rsid w:val="002942E0"/>
    <w:rsid w:val="00294371"/>
    <w:rsid w:val="00294FFE"/>
    <w:rsid w:val="002958AE"/>
    <w:rsid w:val="00295A2A"/>
    <w:rsid w:val="00295C56"/>
    <w:rsid w:val="00295C94"/>
    <w:rsid w:val="00295D4A"/>
    <w:rsid w:val="002961C4"/>
    <w:rsid w:val="00297091"/>
    <w:rsid w:val="00297DF5"/>
    <w:rsid w:val="002A0302"/>
    <w:rsid w:val="002A10EC"/>
    <w:rsid w:val="002A13B4"/>
    <w:rsid w:val="002A17B7"/>
    <w:rsid w:val="002A224D"/>
    <w:rsid w:val="002A22AB"/>
    <w:rsid w:val="002A2421"/>
    <w:rsid w:val="002A24D5"/>
    <w:rsid w:val="002A2A63"/>
    <w:rsid w:val="002A3749"/>
    <w:rsid w:val="002A3B7C"/>
    <w:rsid w:val="002A4864"/>
    <w:rsid w:val="002A4C9A"/>
    <w:rsid w:val="002A5174"/>
    <w:rsid w:val="002A5841"/>
    <w:rsid w:val="002A59D7"/>
    <w:rsid w:val="002A604E"/>
    <w:rsid w:val="002A631D"/>
    <w:rsid w:val="002A66F6"/>
    <w:rsid w:val="002A74B5"/>
    <w:rsid w:val="002A7579"/>
    <w:rsid w:val="002A7871"/>
    <w:rsid w:val="002A7A71"/>
    <w:rsid w:val="002B019E"/>
    <w:rsid w:val="002B08E0"/>
    <w:rsid w:val="002B0915"/>
    <w:rsid w:val="002B0B0F"/>
    <w:rsid w:val="002B0E19"/>
    <w:rsid w:val="002B13D6"/>
    <w:rsid w:val="002B1468"/>
    <w:rsid w:val="002B16B6"/>
    <w:rsid w:val="002B1726"/>
    <w:rsid w:val="002B18D3"/>
    <w:rsid w:val="002B1A9E"/>
    <w:rsid w:val="002B1C6E"/>
    <w:rsid w:val="002B2A99"/>
    <w:rsid w:val="002B2BE5"/>
    <w:rsid w:val="002B33EE"/>
    <w:rsid w:val="002B3672"/>
    <w:rsid w:val="002B3928"/>
    <w:rsid w:val="002B3E03"/>
    <w:rsid w:val="002B40E8"/>
    <w:rsid w:val="002B4399"/>
    <w:rsid w:val="002B45A3"/>
    <w:rsid w:val="002B4A64"/>
    <w:rsid w:val="002B4C5A"/>
    <w:rsid w:val="002B4EAF"/>
    <w:rsid w:val="002B50EB"/>
    <w:rsid w:val="002B5526"/>
    <w:rsid w:val="002B5A6D"/>
    <w:rsid w:val="002B5C59"/>
    <w:rsid w:val="002B5D1C"/>
    <w:rsid w:val="002B5D58"/>
    <w:rsid w:val="002B6768"/>
    <w:rsid w:val="002B67CC"/>
    <w:rsid w:val="002B6F69"/>
    <w:rsid w:val="002B733F"/>
    <w:rsid w:val="002C02D7"/>
    <w:rsid w:val="002C08E8"/>
    <w:rsid w:val="002C093F"/>
    <w:rsid w:val="002C0F17"/>
    <w:rsid w:val="002C124E"/>
    <w:rsid w:val="002C15C4"/>
    <w:rsid w:val="002C15E9"/>
    <w:rsid w:val="002C15F2"/>
    <w:rsid w:val="002C1BFE"/>
    <w:rsid w:val="002C1E96"/>
    <w:rsid w:val="002C2841"/>
    <w:rsid w:val="002C28BE"/>
    <w:rsid w:val="002C295D"/>
    <w:rsid w:val="002C2BD5"/>
    <w:rsid w:val="002C2E6D"/>
    <w:rsid w:val="002C5AB7"/>
    <w:rsid w:val="002C5E85"/>
    <w:rsid w:val="002C64F0"/>
    <w:rsid w:val="002C66A3"/>
    <w:rsid w:val="002C6B09"/>
    <w:rsid w:val="002C722E"/>
    <w:rsid w:val="002C7D17"/>
    <w:rsid w:val="002D094A"/>
    <w:rsid w:val="002D0E53"/>
    <w:rsid w:val="002D1428"/>
    <w:rsid w:val="002D15B8"/>
    <w:rsid w:val="002D1641"/>
    <w:rsid w:val="002D1926"/>
    <w:rsid w:val="002D1C1B"/>
    <w:rsid w:val="002D1DFD"/>
    <w:rsid w:val="002D2E36"/>
    <w:rsid w:val="002D365C"/>
    <w:rsid w:val="002D39AF"/>
    <w:rsid w:val="002D3C74"/>
    <w:rsid w:val="002D40D3"/>
    <w:rsid w:val="002D46ED"/>
    <w:rsid w:val="002D47DD"/>
    <w:rsid w:val="002D4B55"/>
    <w:rsid w:val="002D5075"/>
    <w:rsid w:val="002D55A9"/>
    <w:rsid w:val="002D5CE5"/>
    <w:rsid w:val="002D5EF3"/>
    <w:rsid w:val="002D6B57"/>
    <w:rsid w:val="002D6BF2"/>
    <w:rsid w:val="002D6D62"/>
    <w:rsid w:val="002D74AB"/>
    <w:rsid w:val="002D7543"/>
    <w:rsid w:val="002D7649"/>
    <w:rsid w:val="002D7B20"/>
    <w:rsid w:val="002E06B3"/>
    <w:rsid w:val="002E08E5"/>
    <w:rsid w:val="002E098D"/>
    <w:rsid w:val="002E184B"/>
    <w:rsid w:val="002E1AFC"/>
    <w:rsid w:val="002E1CBF"/>
    <w:rsid w:val="002E2A01"/>
    <w:rsid w:val="002E3234"/>
    <w:rsid w:val="002E3E21"/>
    <w:rsid w:val="002E4008"/>
    <w:rsid w:val="002E4468"/>
    <w:rsid w:val="002E4CBF"/>
    <w:rsid w:val="002E4CE1"/>
    <w:rsid w:val="002E5698"/>
    <w:rsid w:val="002E6110"/>
    <w:rsid w:val="002E630B"/>
    <w:rsid w:val="002E65A8"/>
    <w:rsid w:val="002E6A53"/>
    <w:rsid w:val="002E6AF6"/>
    <w:rsid w:val="002E6E34"/>
    <w:rsid w:val="002E78D3"/>
    <w:rsid w:val="002E7A54"/>
    <w:rsid w:val="002E7E65"/>
    <w:rsid w:val="002F03DE"/>
    <w:rsid w:val="002F0473"/>
    <w:rsid w:val="002F0F6F"/>
    <w:rsid w:val="002F125A"/>
    <w:rsid w:val="002F222E"/>
    <w:rsid w:val="002F2CF1"/>
    <w:rsid w:val="002F2E19"/>
    <w:rsid w:val="002F3742"/>
    <w:rsid w:val="002F38AF"/>
    <w:rsid w:val="002F3C68"/>
    <w:rsid w:val="002F3CCE"/>
    <w:rsid w:val="002F3ECD"/>
    <w:rsid w:val="002F4861"/>
    <w:rsid w:val="002F4D56"/>
    <w:rsid w:val="002F5AB4"/>
    <w:rsid w:val="002F5C05"/>
    <w:rsid w:val="002F5D9D"/>
    <w:rsid w:val="002F5E4D"/>
    <w:rsid w:val="002F61D6"/>
    <w:rsid w:val="002F6802"/>
    <w:rsid w:val="002F6A3D"/>
    <w:rsid w:val="002F6EE2"/>
    <w:rsid w:val="002F7475"/>
    <w:rsid w:val="002F7E25"/>
    <w:rsid w:val="002F7E5C"/>
    <w:rsid w:val="002F7EBD"/>
    <w:rsid w:val="00300DD3"/>
    <w:rsid w:val="00300FA4"/>
    <w:rsid w:val="00301BA9"/>
    <w:rsid w:val="00301CB5"/>
    <w:rsid w:val="003021BC"/>
    <w:rsid w:val="00302905"/>
    <w:rsid w:val="0030318F"/>
    <w:rsid w:val="003036E0"/>
    <w:rsid w:val="003037E6"/>
    <w:rsid w:val="00304137"/>
    <w:rsid w:val="00304242"/>
    <w:rsid w:val="00304731"/>
    <w:rsid w:val="00304A3F"/>
    <w:rsid w:val="00304BCC"/>
    <w:rsid w:val="00304D6F"/>
    <w:rsid w:val="003051F1"/>
    <w:rsid w:val="003055D7"/>
    <w:rsid w:val="0030567C"/>
    <w:rsid w:val="00305CFF"/>
    <w:rsid w:val="003073C9"/>
    <w:rsid w:val="003078C2"/>
    <w:rsid w:val="0031003E"/>
    <w:rsid w:val="00310212"/>
    <w:rsid w:val="00310BE5"/>
    <w:rsid w:val="00310D0B"/>
    <w:rsid w:val="00310D93"/>
    <w:rsid w:val="003127F9"/>
    <w:rsid w:val="00312BF6"/>
    <w:rsid w:val="00312C42"/>
    <w:rsid w:val="00312D0C"/>
    <w:rsid w:val="003132E3"/>
    <w:rsid w:val="00313608"/>
    <w:rsid w:val="003137D3"/>
    <w:rsid w:val="003139C4"/>
    <w:rsid w:val="00313D3A"/>
    <w:rsid w:val="00313F2A"/>
    <w:rsid w:val="0031431C"/>
    <w:rsid w:val="0031455D"/>
    <w:rsid w:val="00314650"/>
    <w:rsid w:val="003149A6"/>
    <w:rsid w:val="0031538D"/>
    <w:rsid w:val="00315483"/>
    <w:rsid w:val="00315ADD"/>
    <w:rsid w:val="00316082"/>
    <w:rsid w:val="003174EF"/>
    <w:rsid w:val="003176ED"/>
    <w:rsid w:val="003178A2"/>
    <w:rsid w:val="00317EC4"/>
    <w:rsid w:val="003201C4"/>
    <w:rsid w:val="00320A79"/>
    <w:rsid w:val="00321565"/>
    <w:rsid w:val="0032209C"/>
    <w:rsid w:val="003221E1"/>
    <w:rsid w:val="0032237B"/>
    <w:rsid w:val="00323087"/>
    <w:rsid w:val="0032352B"/>
    <w:rsid w:val="003236C7"/>
    <w:rsid w:val="003240F1"/>
    <w:rsid w:val="00324D8F"/>
    <w:rsid w:val="00325BE1"/>
    <w:rsid w:val="00325F3E"/>
    <w:rsid w:val="00325F5C"/>
    <w:rsid w:val="00326114"/>
    <w:rsid w:val="003265E0"/>
    <w:rsid w:val="00326A93"/>
    <w:rsid w:val="00326ECB"/>
    <w:rsid w:val="003271A5"/>
    <w:rsid w:val="003272A5"/>
    <w:rsid w:val="003275CA"/>
    <w:rsid w:val="00330804"/>
    <w:rsid w:val="00330897"/>
    <w:rsid w:val="003308CD"/>
    <w:rsid w:val="00331243"/>
    <w:rsid w:val="0033190B"/>
    <w:rsid w:val="00331CDA"/>
    <w:rsid w:val="00331E08"/>
    <w:rsid w:val="00332016"/>
    <w:rsid w:val="003322A1"/>
    <w:rsid w:val="00332499"/>
    <w:rsid w:val="00332DE6"/>
    <w:rsid w:val="00333720"/>
    <w:rsid w:val="00333917"/>
    <w:rsid w:val="003340D1"/>
    <w:rsid w:val="003340DA"/>
    <w:rsid w:val="0033445A"/>
    <w:rsid w:val="00334A01"/>
    <w:rsid w:val="00334B54"/>
    <w:rsid w:val="00334EF6"/>
    <w:rsid w:val="00334F01"/>
    <w:rsid w:val="00335243"/>
    <w:rsid w:val="00335592"/>
    <w:rsid w:val="00335B6F"/>
    <w:rsid w:val="00335C80"/>
    <w:rsid w:val="003362A0"/>
    <w:rsid w:val="0033631F"/>
    <w:rsid w:val="003374BA"/>
    <w:rsid w:val="00337711"/>
    <w:rsid w:val="003401DF"/>
    <w:rsid w:val="00340E4A"/>
    <w:rsid w:val="00341390"/>
    <w:rsid w:val="003414CF"/>
    <w:rsid w:val="00341958"/>
    <w:rsid w:val="00341BAF"/>
    <w:rsid w:val="00341D62"/>
    <w:rsid w:val="00342377"/>
    <w:rsid w:val="003427FE"/>
    <w:rsid w:val="003436D1"/>
    <w:rsid w:val="00343FC8"/>
    <w:rsid w:val="00344B73"/>
    <w:rsid w:val="00344FCB"/>
    <w:rsid w:val="003455B3"/>
    <w:rsid w:val="0034596C"/>
    <w:rsid w:val="00345E4F"/>
    <w:rsid w:val="00345F19"/>
    <w:rsid w:val="00346921"/>
    <w:rsid w:val="00346D07"/>
    <w:rsid w:val="00346D8C"/>
    <w:rsid w:val="003478A5"/>
    <w:rsid w:val="00347B4F"/>
    <w:rsid w:val="00347E48"/>
    <w:rsid w:val="003500F5"/>
    <w:rsid w:val="003502AE"/>
    <w:rsid w:val="003505F4"/>
    <w:rsid w:val="003507D3"/>
    <w:rsid w:val="0035134E"/>
    <w:rsid w:val="003513BF"/>
    <w:rsid w:val="00351527"/>
    <w:rsid w:val="00352D19"/>
    <w:rsid w:val="0035351B"/>
    <w:rsid w:val="00353558"/>
    <w:rsid w:val="00353FFE"/>
    <w:rsid w:val="00354017"/>
    <w:rsid w:val="003547AA"/>
    <w:rsid w:val="00354976"/>
    <w:rsid w:val="0035588B"/>
    <w:rsid w:val="003558DE"/>
    <w:rsid w:val="00355A53"/>
    <w:rsid w:val="00355C16"/>
    <w:rsid w:val="0035618A"/>
    <w:rsid w:val="00356291"/>
    <w:rsid w:val="003563B9"/>
    <w:rsid w:val="00356909"/>
    <w:rsid w:val="00357025"/>
    <w:rsid w:val="00357705"/>
    <w:rsid w:val="00357F60"/>
    <w:rsid w:val="00357FE6"/>
    <w:rsid w:val="00360A93"/>
    <w:rsid w:val="00360AC3"/>
    <w:rsid w:val="0036120D"/>
    <w:rsid w:val="003615CE"/>
    <w:rsid w:val="00361DEE"/>
    <w:rsid w:val="00362B7D"/>
    <w:rsid w:val="00362BF7"/>
    <w:rsid w:val="00362D39"/>
    <w:rsid w:val="00362E89"/>
    <w:rsid w:val="00363319"/>
    <w:rsid w:val="0036379B"/>
    <w:rsid w:val="00363C1B"/>
    <w:rsid w:val="00364313"/>
    <w:rsid w:val="00364C50"/>
    <w:rsid w:val="003651D8"/>
    <w:rsid w:val="0036532C"/>
    <w:rsid w:val="00365AEA"/>
    <w:rsid w:val="003660AD"/>
    <w:rsid w:val="00366415"/>
    <w:rsid w:val="00366821"/>
    <w:rsid w:val="00366932"/>
    <w:rsid w:val="00366BBD"/>
    <w:rsid w:val="003671F2"/>
    <w:rsid w:val="00367D4A"/>
    <w:rsid w:val="0037045D"/>
    <w:rsid w:val="00370972"/>
    <w:rsid w:val="00370E04"/>
    <w:rsid w:val="0037154C"/>
    <w:rsid w:val="003717B0"/>
    <w:rsid w:val="00371E6A"/>
    <w:rsid w:val="00372204"/>
    <w:rsid w:val="003724A6"/>
    <w:rsid w:val="00372862"/>
    <w:rsid w:val="00372AD2"/>
    <w:rsid w:val="00373604"/>
    <w:rsid w:val="00373AEC"/>
    <w:rsid w:val="003743BC"/>
    <w:rsid w:val="00374855"/>
    <w:rsid w:val="00375119"/>
    <w:rsid w:val="00375236"/>
    <w:rsid w:val="0037528C"/>
    <w:rsid w:val="00375361"/>
    <w:rsid w:val="003757AD"/>
    <w:rsid w:val="00375BA1"/>
    <w:rsid w:val="00375BC2"/>
    <w:rsid w:val="003766B2"/>
    <w:rsid w:val="003778E5"/>
    <w:rsid w:val="00377C95"/>
    <w:rsid w:val="00377CE7"/>
    <w:rsid w:val="00377FE6"/>
    <w:rsid w:val="003809F9"/>
    <w:rsid w:val="00380C19"/>
    <w:rsid w:val="00380C97"/>
    <w:rsid w:val="00381489"/>
    <w:rsid w:val="00381C12"/>
    <w:rsid w:val="00382895"/>
    <w:rsid w:val="0038292C"/>
    <w:rsid w:val="00383255"/>
    <w:rsid w:val="00383CE9"/>
    <w:rsid w:val="0038423B"/>
    <w:rsid w:val="003852CC"/>
    <w:rsid w:val="0038544F"/>
    <w:rsid w:val="00385C80"/>
    <w:rsid w:val="003860B8"/>
    <w:rsid w:val="003864FB"/>
    <w:rsid w:val="00386A2F"/>
    <w:rsid w:val="00386DC8"/>
    <w:rsid w:val="00387052"/>
    <w:rsid w:val="00387AAA"/>
    <w:rsid w:val="00391013"/>
    <w:rsid w:val="00391477"/>
    <w:rsid w:val="00391BE7"/>
    <w:rsid w:val="00391C77"/>
    <w:rsid w:val="00391D5A"/>
    <w:rsid w:val="00391FDF"/>
    <w:rsid w:val="00392434"/>
    <w:rsid w:val="00392460"/>
    <w:rsid w:val="00393598"/>
    <w:rsid w:val="00393618"/>
    <w:rsid w:val="00393AC7"/>
    <w:rsid w:val="00393B83"/>
    <w:rsid w:val="00393CCD"/>
    <w:rsid w:val="00393D53"/>
    <w:rsid w:val="003940A1"/>
    <w:rsid w:val="003948CB"/>
    <w:rsid w:val="0039797E"/>
    <w:rsid w:val="00397A5C"/>
    <w:rsid w:val="003A0123"/>
    <w:rsid w:val="003A019B"/>
    <w:rsid w:val="003A04CE"/>
    <w:rsid w:val="003A0556"/>
    <w:rsid w:val="003A06EC"/>
    <w:rsid w:val="003A0A44"/>
    <w:rsid w:val="003A0ADC"/>
    <w:rsid w:val="003A117C"/>
    <w:rsid w:val="003A13E9"/>
    <w:rsid w:val="003A167A"/>
    <w:rsid w:val="003A191D"/>
    <w:rsid w:val="003A29D9"/>
    <w:rsid w:val="003A322E"/>
    <w:rsid w:val="003A3D4C"/>
    <w:rsid w:val="003A3DB0"/>
    <w:rsid w:val="003A3DC3"/>
    <w:rsid w:val="003A416F"/>
    <w:rsid w:val="003A4CE4"/>
    <w:rsid w:val="003A5268"/>
    <w:rsid w:val="003A53A4"/>
    <w:rsid w:val="003A53AD"/>
    <w:rsid w:val="003A555C"/>
    <w:rsid w:val="003A5C45"/>
    <w:rsid w:val="003A61C9"/>
    <w:rsid w:val="003A6921"/>
    <w:rsid w:val="003A69A3"/>
    <w:rsid w:val="003A6B3F"/>
    <w:rsid w:val="003A6B42"/>
    <w:rsid w:val="003A6CC2"/>
    <w:rsid w:val="003A7215"/>
    <w:rsid w:val="003A7A09"/>
    <w:rsid w:val="003B0D7B"/>
    <w:rsid w:val="003B1084"/>
    <w:rsid w:val="003B1204"/>
    <w:rsid w:val="003B19A4"/>
    <w:rsid w:val="003B1B83"/>
    <w:rsid w:val="003B1E6A"/>
    <w:rsid w:val="003B2032"/>
    <w:rsid w:val="003B23BD"/>
    <w:rsid w:val="003B25EC"/>
    <w:rsid w:val="003B2709"/>
    <w:rsid w:val="003B27EE"/>
    <w:rsid w:val="003B29B9"/>
    <w:rsid w:val="003B2AAB"/>
    <w:rsid w:val="003B3161"/>
    <w:rsid w:val="003B3D16"/>
    <w:rsid w:val="003B41EC"/>
    <w:rsid w:val="003B42E5"/>
    <w:rsid w:val="003B4326"/>
    <w:rsid w:val="003B4390"/>
    <w:rsid w:val="003B4FC7"/>
    <w:rsid w:val="003B50A5"/>
    <w:rsid w:val="003B5784"/>
    <w:rsid w:val="003B5942"/>
    <w:rsid w:val="003B5996"/>
    <w:rsid w:val="003B5DD0"/>
    <w:rsid w:val="003B67F5"/>
    <w:rsid w:val="003B6829"/>
    <w:rsid w:val="003B6BB1"/>
    <w:rsid w:val="003B6D33"/>
    <w:rsid w:val="003B6DA4"/>
    <w:rsid w:val="003B7547"/>
    <w:rsid w:val="003B77B7"/>
    <w:rsid w:val="003B7EDA"/>
    <w:rsid w:val="003C001C"/>
    <w:rsid w:val="003C0BA3"/>
    <w:rsid w:val="003C0D60"/>
    <w:rsid w:val="003C0D78"/>
    <w:rsid w:val="003C2C24"/>
    <w:rsid w:val="003C2EBD"/>
    <w:rsid w:val="003C3849"/>
    <w:rsid w:val="003C3FDF"/>
    <w:rsid w:val="003C42F3"/>
    <w:rsid w:val="003C47C1"/>
    <w:rsid w:val="003C4DCE"/>
    <w:rsid w:val="003C4E56"/>
    <w:rsid w:val="003C516F"/>
    <w:rsid w:val="003C5844"/>
    <w:rsid w:val="003C5A57"/>
    <w:rsid w:val="003C6A3E"/>
    <w:rsid w:val="003C7418"/>
    <w:rsid w:val="003C7504"/>
    <w:rsid w:val="003C7626"/>
    <w:rsid w:val="003D02D2"/>
    <w:rsid w:val="003D0426"/>
    <w:rsid w:val="003D12F4"/>
    <w:rsid w:val="003D14C7"/>
    <w:rsid w:val="003D328B"/>
    <w:rsid w:val="003D356C"/>
    <w:rsid w:val="003D3F21"/>
    <w:rsid w:val="003D42CE"/>
    <w:rsid w:val="003D4677"/>
    <w:rsid w:val="003D51B2"/>
    <w:rsid w:val="003D591A"/>
    <w:rsid w:val="003D67BC"/>
    <w:rsid w:val="003D6F97"/>
    <w:rsid w:val="003D717D"/>
    <w:rsid w:val="003D73C9"/>
    <w:rsid w:val="003D743B"/>
    <w:rsid w:val="003D7D23"/>
    <w:rsid w:val="003E13F4"/>
    <w:rsid w:val="003E1585"/>
    <w:rsid w:val="003E20A1"/>
    <w:rsid w:val="003E2B4B"/>
    <w:rsid w:val="003E40FE"/>
    <w:rsid w:val="003E5510"/>
    <w:rsid w:val="003E59F6"/>
    <w:rsid w:val="003E5FEE"/>
    <w:rsid w:val="003E654E"/>
    <w:rsid w:val="003E6871"/>
    <w:rsid w:val="003E6DA0"/>
    <w:rsid w:val="003E6FAB"/>
    <w:rsid w:val="003E712B"/>
    <w:rsid w:val="003E7886"/>
    <w:rsid w:val="003E7CAD"/>
    <w:rsid w:val="003F0197"/>
    <w:rsid w:val="003F0C27"/>
    <w:rsid w:val="003F180A"/>
    <w:rsid w:val="003F1E36"/>
    <w:rsid w:val="003F213A"/>
    <w:rsid w:val="003F2E18"/>
    <w:rsid w:val="003F3376"/>
    <w:rsid w:val="003F3A0C"/>
    <w:rsid w:val="003F3C6C"/>
    <w:rsid w:val="003F3E1E"/>
    <w:rsid w:val="003F3EA5"/>
    <w:rsid w:val="003F40D8"/>
    <w:rsid w:val="003F4126"/>
    <w:rsid w:val="003F4497"/>
    <w:rsid w:val="003F4BDD"/>
    <w:rsid w:val="003F4E40"/>
    <w:rsid w:val="003F4FE1"/>
    <w:rsid w:val="003F5675"/>
    <w:rsid w:val="003F59FE"/>
    <w:rsid w:val="003F5FD9"/>
    <w:rsid w:val="003F61A6"/>
    <w:rsid w:val="003F6A85"/>
    <w:rsid w:val="003F7762"/>
    <w:rsid w:val="003F793B"/>
    <w:rsid w:val="003F79F2"/>
    <w:rsid w:val="003F7ACA"/>
    <w:rsid w:val="00400022"/>
    <w:rsid w:val="004009AA"/>
    <w:rsid w:val="004015C8"/>
    <w:rsid w:val="00402096"/>
    <w:rsid w:val="00402D02"/>
    <w:rsid w:val="00403596"/>
    <w:rsid w:val="004038DA"/>
    <w:rsid w:val="00403D19"/>
    <w:rsid w:val="00403FD7"/>
    <w:rsid w:val="00404B6D"/>
    <w:rsid w:val="00404BE5"/>
    <w:rsid w:val="00404D02"/>
    <w:rsid w:val="004053FB"/>
    <w:rsid w:val="0040555E"/>
    <w:rsid w:val="00405908"/>
    <w:rsid w:val="004060FB"/>
    <w:rsid w:val="0040698C"/>
    <w:rsid w:val="00406B5D"/>
    <w:rsid w:val="00407A67"/>
    <w:rsid w:val="00410611"/>
    <w:rsid w:val="00410AD3"/>
    <w:rsid w:val="00410F21"/>
    <w:rsid w:val="00411A04"/>
    <w:rsid w:val="004126DA"/>
    <w:rsid w:val="00413823"/>
    <w:rsid w:val="0041400B"/>
    <w:rsid w:val="004145D5"/>
    <w:rsid w:val="004149CB"/>
    <w:rsid w:val="00414ABE"/>
    <w:rsid w:val="00414E16"/>
    <w:rsid w:val="00414F0E"/>
    <w:rsid w:val="00415123"/>
    <w:rsid w:val="004152CA"/>
    <w:rsid w:val="00415899"/>
    <w:rsid w:val="00415CCC"/>
    <w:rsid w:val="00415E90"/>
    <w:rsid w:val="00416498"/>
    <w:rsid w:val="004168C5"/>
    <w:rsid w:val="00416BC0"/>
    <w:rsid w:val="00416D61"/>
    <w:rsid w:val="004172E7"/>
    <w:rsid w:val="00417752"/>
    <w:rsid w:val="00417B12"/>
    <w:rsid w:val="00417D61"/>
    <w:rsid w:val="0042103C"/>
    <w:rsid w:val="00421772"/>
    <w:rsid w:val="00421D85"/>
    <w:rsid w:val="004220DD"/>
    <w:rsid w:val="004224DF"/>
    <w:rsid w:val="004230DB"/>
    <w:rsid w:val="00423BF7"/>
    <w:rsid w:val="00423D65"/>
    <w:rsid w:val="00425159"/>
    <w:rsid w:val="00425E1D"/>
    <w:rsid w:val="00426261"/>
    <w:rsid w:val="0042697A"/>
    <w:rsid w:val="00426D2F"/>
    <w:rsid w:val="0042728A"/>
    <w:rsid w:val="00427306"/>
    <w:rsid w:val="00427532"/>
    <w:rsid w:val="004276C1"/>
    <w:rsid w:val="0042789D"/>
    <w:rsid w:val="00427B08"/>
    <w:rsid w:val="00427BBB"/>
    <w:rsid w:val="00427EED"/>
    <w:rsid w:val="00430321"/>
    <w:rsid w:val="004304ED"/>
    <w:rsid w:val="0043073B"/>
    <w:rsid w:val="004308A4"/>
    <w:rsid w:val="00430FE0"/>
    <w:rsid w:val="004311D9"/>
    <w:rsid w:val="004320E6"/>
    <w:rsid w:val="00432A32"/>
    <w:rsid w:val="00432AA7"/>
    <w:rsid w:val="00432ABF"/>
    <w:rsid w:val="004334B8"/>
    <w:rsid w:val="0043354B"/>
    <w:rsid w:val="004338B7"/>
    <w:rsid w:val="00433C18"/>
    <w:rsid w:val="00433D4E"/>
    <w:rsid w:val="00434254"/>
    <w:rsid w:val="004344EC"/>
    <w:rsid w:val="0043492B"/>
    <w:rsid w:val="00434E4F"/>
    <w:rsid w:val="0043555D"/>
    <w:rsid w:val="004356BD"/>
    <w:rsid w:val="0043607C"/>
    <w:rsid w:val="0043618E"/>
    <w:rsid w:val="00436FC3"/>
    <w:rsid w:val="0043720F"/>
    <w:rsid w:val="004377C5"/>
    <w:rsid w:val="004404C7"/>
    <w:rsid w:val="00440B16"/>
    <w:rsid w:val="00440B19"/>
    <w:rsid w:val="00440B27"/>
    <w:rsid w:val="00440B8F"/>
    <w:rsid w:val="00441119"/>
    <w:rsid w:val="00441227"/>
    <w:rsid w:val="00441960"/>
    <w:rsid w:val="00441D0F"/>
    <w:rsid w:val="00443E71"/>
    <w:rsid w:val="00443EE6"/>
    <w:rsid w:val="004440EB"/>
    <w:rsid w:val="0044421A"/>
    <w:rsid w:val="004448CC"/>
    <w:rsid w:val="00444E4D"/>
    <w:rsid w:val="00445136"/>
    <w:rsid w:val="004457E7"/>
    <w:rsid w:val="00445BF4"/>
    <w:rsid w:val="00446877"/>
    <w:rsid w:val="00446976"/>
    <w:rsid w:val="00446C06"/>
    <w:rsid w:val="00446C42"/>
    <w:rsid w:val="004474FC"/>
    <w:rsid w:val="00447A78"/>
    <w:rsid w:val="00447E67"/>
    <w:rsid w:val="004504F8"/>
    <w:rsid w:val="00450DB2"/>
    <w:rsid w:val="00451369"/>
    <w:rsid w:val="004515B0"/>
    <w:rsid w:val="004522A2"/>
    <w:rsid w:val="00452E25"/>
    <w:rsid w:val="004530D3"/>
    <w:rsid w:val="00453B44"/>
    <w:rsid w:val="00453E1D"/>
    <w:rsid w:val="00454523"/>
    <w:rsid w:val="00454D37"/>
    <w:rsid w:val="00455033"/>
    <w:rsid w:val="004555DF"/>
    <w:rsid w:val="00455839"/>
    <w:rsid w:val="00455A8B"/>
    <w:rsid w:val="00455BDE"/>
    <w:rsid w:val="00456047"/>
    <w:rsid w:val="0045612A"/>
    <w:rsid w:val="00456828"/>
    <w:rsid w:val="004571E9"/>
    <w:rsid w:val="0045758C"/>
    <w:rsid w:val="00457A5B"/>
    <w:rsid w:val="0046026A"/>
    <w:rsid w:val="00460416"/>
    <w:rsid w:val="0046074D"/>
    <w:rsid w:val="00460BDA"/>
    <w:rsid w:val="0046151E"/>
    <w:rsid w:val="00462401"/>
    <w:rsid w:val="004629A4"/>
    <w:rsid w:val="00462C68"/>
    <w:rsid w:val="00463156"/>
    <w:rsid w:val="004634B8"/>
    <w:rsid w:val="00464A97"/>
    <w:rsid w:val="00464B52"/>
    <w:rsid w:val="0046516B"/>
    <w:rsid w:val="0046556F"/>
    <w:rsid w:val="00465727"/>
    <w:rsid w:val="0046639B"/>
    <w:rsid w:val="00466987"/>
    <w:rsid w:val="00466AB7"/>
    <w:rsid w:val="00466DD4"/>
    <w:rsid w:val="0046758D"/>
    <w:rsid w:val="004675AA"/>
    <w:rsid w:val="00467A1D"/>
    <w:rsid w:val="00467A5A"/>
    <w:rsid w:val="00467D4E"/>
    <w:rsid w:val="004707F9"/>
    <w:rsid w:val="00470C6B"/>
    <w:rsid w:val="00471A25"/>
    <w:rsid w:val="004723F0"/>
    <w:rsid w:val="0047272C"/>
    <w:rsid w:val="00472D6D"/>
    <w:rsid w:val="00472F30"/>
    <w:rsid w:val="004730D5"/>
    <w:rsid w:val="004730DE"/>
    <w:rsid w:val="00473193"/>
    <w:rsid w:val="0047344A"/>
    <w:rsid w:val="00473AD4"/>
    <w:rsid w:val="00473D12"/>
    <w:rsid w:val="00473E68"/>
    <w:rsid w:val="004746E1"/>
    <w:rsid w:val="00474972"/>
    <w:rsid w:val="00474D6C"/>
    <w:rsid w:val="00475B81"/>
    <w:rsid w:val="004761A3"/>
    <w:rsid w:val="00476A36"/>
    <w:rsid w:val="00476B5C"/>
    <w:rsid w:val="00481A80"/>
    <w:rsid w:val="00481C83"/>
    <w:rsid w:val="00483312"/>
    <w:rsid w:val="00484366"/>
    <w:rsid w:val="00484B56"/>
    <w:rsid w:val="00484FF5"/>
    <w:rsid w:val="00485FF2"/>
    <w:rsid w:val="00486754"/>
    <w:rsid w:val="00486AD8"/>
    <w:rsid w:val="00486D62"/>
    <w:rsid w:val="0048718F"/>
    <w:rsid w:val="00487575"/>
    <w:rsid w:val="004879A9"/>
    <w:rsid w:val="004901C7"/>
    <w:rsid w:val="0049074A"/>
    <w:rsid w:val="004908CB"/>
    <w:rsid w:val="00490B8B"/>
    <w:rsid w:val="00491275"/>
    <w:rsid w:val="00491420"/>
    <w:rsid w:val="00491E29"/>
    <w:rsid w:val="0049224D"/>
    <w:rsid w:val="00492362"/>
    <w:rsid w:val="0049260D"/>
    <w:rsid w:val="00492728"/>
    <w:rsid w:val="004927CB"/>
    <w:rsid w:val="00493395"/>
    <w:rsid w:val="0049471E"/>
    <w:rsid w:val="00494B44"/>
    <w:rsid w:val="00494C8C"/>
    <w:rsid w:val="00494CA4"/>
    <w:rsid w:val="00495031"/>
    <w:rsid w:val="00495384"/>
    <w:rsid w:val="004954C8"/>
    <w:rsid w:val="00496176"/>
    <w:rsid w:val="0049682F"/>
    <w:rsid w:val="00496A8D"/>
    <w:rsid w:val="004971CF"/>
    <w:rsid w:val="004A02C5"/>
    <w:rsid w:val="004A0807"/>
    <w:rsid w:val="004A1046"/>
    <w:rsid w:val="004A13DA"/>
    <w:rsid w:val="004A1EDB"/>
    <w:rsid w:val="004A2347"/>
    <w:rsid w:val="004A2E42"/>
    <w:rsid w:val="004A3BC6"/>
    <w:rsid w:val="004A40A7"/>
    <w:rsid w:val="004A4117"/>
    <w:rsid w:val="004A4472"/>
    <w:rsid w:val="004A46B6"/>
    <w:rsid w:val="004A4890"/>
    <w:rsid w:val="004A4A85"/>
    <w:rsid w:val="004A4CBE"/>
    <w:rsid w:val="004A59A5"/>
    <w:rsid w:val="004A63FF"/>
    <w:rsid w:val="004A687C"/>
    <w:rsid w:val="004A695C"/>
    <w:rsid w:val="004A6BD8"/>
    <w:rsid w:val="004A6E1F"/>
    <w:rsid w:val="004A6EC9"/>
    <w:rsid w:val="004A76E0"/>
    <w:rsid w:val="004A7A24"/>
    <w:rsid w:val="004A7C3A"/>
    <w:rsid w:val="004A7EAF"/>
    <w:rsid w:val="004B094A"/>
    <w:rsid w:val="004B1AFE"/>
    <w:rsid w:val="004B1C28"/>
    <w:rsid w:val="004B2221"/>
    <w:rsid w:val="004B27AC"/>
    <w:rsid w:val="004B289B"/>
    <w:rsid w:val="004B2A1B"/>
    <w:rsid w:val="004B2B21"/>
    <w:rsid w:val="004B2E7F"/>
    <w:rsid w:val="004B3499"/>
    <w:rsid w:val="004B359F"/>
    <w:rsid w:val="004B388F"/>
    <w:rsid w:val="004B42A4"/>
    <w:rsid w:val="004B435D"/>
    <w:rsid w:val="004B5944"/>
    <w:rsid w:val="004B5AC1"/>
    <w:rsid w:val="004B6234"/>
    <w:rsid w:val="004B65DE"/>
    <w:rsid w:val="004B6C84"/>
    <w:rsid w:val="004B6F42"/>
    <w:rsid w:val="004B7C76"/>
    <w:rsid w:val="004C0060"/>
    <w:rsid w:val="004C040A"/>
    <w:rsid w:val="004C0682"/>
    <w:rsid w:val="004C106E"/>
    <w:rsid w:val="004C10B4"/>
    <w:rsid w:val="004C10FF"/>
    <w:rsid w:val="004C1379"/>
    <w:rsid w:val="004C1712"/>
    <w:rsid w:val="004C1764"/>
    <w:rsid w:val="004C17A7"/>
    <w:rsid w:val="004C17E8"/>
    <w:rsid w:val="004C249E"/>
    <w:rsid w:val="004C25A6"/>
    <w:rsid w:val="004C2DD7"/>
    <w:rsid w:val="004C3D55"/>
    <w:rsid w:val="004C4207"/>
    <w:rsid w:val="004C4D4E"/>
    <w:rsid w:val="004C556F"/>
    <w:rsid w:val="004C571E"/>
    <w:rsid w:val="004C5B23"/>
    <w:rsid w:val="004C6562"/>
    <w:rsid w:val="004C6563"/>
    <w:rsid w:val="004C678F"/>
    <w:rsid w:val="004C75E3"/>
    <w:rsid w:val="004C7F5D"/>
    <w:rsid w:val="004D08D7"/>
    <w:rsid w:val="004D09F7"/>
    <w:rsid w:val="004D1C9B"/>
    <w:rsid w:val="004D22C4"/>
    <w:rsid w:val="004D2B02"/>
    <w:rsid w:val="004D2E1F"/>
    <w:rsid w:val="004D2F46"/>
    <w:rsid w:val="004D3098"/>
    <w:rsid w:val="004D31C2"/>
    <w:rsid w:val="004D3822"/>
    <w:rsid w:val="004D385C"/>
    <w:rsid w:val="004D3AC1"/>
    <w:rsid w:val="004D3EAB"/>
    <w:rsid w:val="004D406D"/>
    <w:rsid w:val="004D4FFD"/>
    <w:rsid w:val="004D52CC"/>
    <w:rsid w:val="004D55AC"/>
    <w:rsid w:val="004D55EF"/>
    <w:rsid w:val="004D5E05"/>
    <w:rsid w:val="004D5E0A"/>
    <w:rsid w:val="004D6497"/>
    <w:rsid w:val="004D6717"/>
    <w:rsid w:val="004D6816"/>
    <w:rsid w:val="004D6CA9"/>
    <w:rsid w:val="004D7ADF"/>
    <w:rsid w:val="004D7E46"/>
    <w:rsid w:val="004E09BB"/>
    <w:rsid w:val="004E196A"/>
    <w:rsid w:val="004E1CED"/>
    <w:rsid w:val="004E1EDB"/>
    <w:rsid w:val="004E2582"/>
    <w:rsid w:val="004E2677"/>
    <w:rsid w:val="004E2739"/>
    <w:rsid w:val="004E2C1D"/>
    <w:rsid w:val="004E2D90"/>
    <w:rsid w:val="004E33BB"/>
    <w:rsid w:val="004E37B0"/>
    <w:rsid w:val="004E3D70"/>
    <w:rsid w:val="004E3D81"/>
    <w:rsid w:val="004E4197"/>
    <w:rsid w:val="004E50D0"/>
    <w:rsid w:val="004E510E"/>
    <w:rsid w:val="004E52B4"/>
    <w:rsid w:val="004E655E"/>
    <w:rsid w:val="004E67FD"/>
    <w:rsid w:val="004E7FF0"/>
    <w:rsid w:val="004F02AA"/>
    <w:rsid w:val="004F0769"/>
    <w:rsid w:val="004F16B6"/>
    <w:rsid w:val="004F28C4"/>
    <w:rsid w:val="004F3688"/>
    <w:rsid w:val="004F49BF"/>
    <w:rsid w:val="004F5560"/>
    <w:rsid w:val="004F59B8"/>
    <w:rsid w:val="004F64A4"/>
    <w:rsid w:val="004F6767"/>
    <w:rsid w:val="004F6AC2"/>
    <w:rsid w:val="004F6C2B"/>
    <w:rsid w:val="004F757D"/>
    <w:rsid w:val="004F7AF7"/>
    <w:rsid w:val="004F7CBC"/>
    <w:rsid w:val="005018DE"/>
    <w:rsid w:val="00501A11"/>
    <w:rsid w:val="00501AAE"/>
    <w:rsid w:val="00501E08"/>
    <w:rsid w:val="00502410"/>
    <w:rsid w:val="00502962"/>
    <w:rsid w:val="005030F0"/>
    <w:rsid w:val="005039E1"/>
    <w:rsid w:val="00503B4A"/>
    <w:rsid w:val="00503D62"/>
    <w:rsid w:val="005045ED"/>
    <w:rsid w:val="00504932"/>
    <w:rsid w:val="0050514D"/>
    <w:rsid w:val="00506616"/>
    <w:rsid w:val="0050679C"/>
    <w:rsid w:val="00507534"/>
    <w:rsid w:val="00507A00"/>
    <w:rsid w:val="00507F46"/>
    <w:rsid w:val="00510068"/>
    <w:rsid w:val="00510944"/>
    <w:rsid w:val="00510D77"/>
    <w:rsid w:val="00510F61"/>
    <w:rsid w:val="00511084"/>
    <w:rsid w:val="00511A61"/>
    <w:rsid w:val="00511CD6"/>
    <w:rsid w:val="00511D4F"/>
    <w:rsid w:val="00511FAB"/>
    <w:rsid w:val="005128E0"/>
    <w:rsid w:val="00512A6E"/>
    <w:rsid w:val="00512B48"/>
    <w:rsid w:val="00512C95"/>
    <w:rsid w:val="00512CBA"/>
    <w:rsid w:val="00513B98"/>
    <w:rsid w:val="00514084"/>
    <w:rsid w:val="0051462B"/>
    <w:rsid w:val="00514EC5"/>
    <w:rsid w:val="0051520D"/>
    <w:rsid w:val="0051565A"/>
    <w:rsid w:val="00515FD4"/>
    <w:rsid w:val="00516DDE"/>
    <w:rsid w:val="0051732D"/>
    <w:rsid w:val="005173AF"/>
    <w:rsid w:val="0052005D"/>
    <w:rsid w:val="00520666"/>
    <w:rsid w:val="00520BB3"/>
    <w:rsid w:val="00521F37"/>
    <w:rsid w:val="00521F87"/>
    <w:rsid w:val="0052253B"/>
    <w:rsid w:val="00523064"/>
    <w:rsid w:val="00523202"/>
    <w:rsid w:val="005232E6"/>
    <w:rsid w:val="00523431"/>
    <w:rsid w:val="00523D8B"/>
    <w:rsid w:val="00524083"/>
    <w:rsid w:val="005243FF"/>
    <w:rsid w:val="00524928"/>
    <w:rsid w:val="00524DDD"/>
    <w:rsid w:val="005256FF"/>
    <w:rsid w:val="005258C0"/>
    <w:rsid w:val="005267C5"/>
    <w:rsid w:val="005268AD"/>
    <w:rsid w:val="00527035"/>
    <w:rsid w:val="00527580"/>
    <w:rsid w:val="0052793C"/>
    <w:rsid w:val="00527D96"/>
    <w:rsid w:val="0053014D"/>
    <w:rsid w:val="0053098F"/>
    <w:rsid w:val="00530EC4"/>
    <w:rsid w:val="0053125A"/>
    <w:rsid w:val="00531345"/>
    <w:rsid w:val="00531895"/>
    <w:rsid w:val="00531CDD"/>
    <w:rsid w:val="00532403"/>
    <w:rsid w:val="00532697"/>
    <w:rsid w:val="0053276F"/>
    <w:rsid w:val="00532B27"/>
    <w:rsid w:val="00532D75"/>
    <w:rsid w:val="005333AA"/>
    <w:rsid w:val="005333F3"/>
    <w:rsid w:val="00534190"/>
    <w:rsid w:val="0053548D"/>
    <w:rsid w:val="005358D6"/>
    <w:rsid w:val="00535D2B"/>
    <w:rsid w:val="00535EE0"/>
    <w:rsid w:val="00536B9F"/>
    <w:rsid w:val="00536E8B"/>
    <w:rsid w:val="005370DC"/>
    <w:rsid w:val="0053740B"/>
    <w:rsid w:val="00537898"/>
    <w:rsid w:val="00540950"/>
    <w:rsid w:val="00540FA5"/>
    <w:rsid w:val="00541341"/>
    <w:rsid w:val="00541D5B"/>
    <w:rsid w:val="00541D90"/>
    <w:rsid w:val="005424A5"/>
    <w:rsid w:val="00542E8A"/>
    <w:rsid w:val="005433CB"/>
    <w:rsid w:val="00543480"/>
    <w:rsid w:val="00543877"/>
    <w:rsid w:val="00543B69"/>
    <w:rsid w:val="005441E4"/>
    <w:rsid w:val="0054448A"/>
    <w:rsid w:val="00544B89"/>
    <w:rsid w:val="0054532C"/>
    <w:rsid w:val="0054545D"/>
    <w:rsid w:val="005454BC"/>
    <w:rsid w:val="00545E9C"/>
    <w:rsid w:val="00546772"/>
    <w:rsid w:val="005470C7"/>
    <w:rsid w:val="005470F4"/>
    <w:rsid w:val="0055054E"/>
    <w:rsid w:val="00550C4D"/>
    <w:rsid w:val="00550E7B"/>
    <w:rsid w:val="005521A9"/>
    <w:rsid w:val="00553AC0"/>
    <w:rsid w:val="00553BD3"/>
    <w:rsid w:val="00554CC7"/>
    <w:rsid w:val="00555861"/>
    <w:rsid w:val="0055587A"/>
    <w:rsid w:val="005558BD"/>
    <w:rsid w:val="00555971"/>
    <w:rsid w:val="00555A6D"/>
    <w:rsid w:val="00555E64"/>
    <w:rsid w:val="00556344"/>
    <w:rsid w:val="00556D27"/>
    <w:rsid w:val="00556F0A"/>
    <w:rsid w:val="005570AC"/>
    <w:rsid w:val="0055787F"/>
    <w:rsid w:val="00557ABB"/>
    <w:rsid w:val="00557F08"/>
    <w:rsid w:val="00557FE7"/>
    <w:rsid w:val="005602FC"/>
    <w:rsid w:val="00560DDB"/>
    <w:rsid w:val="00561513"/>
    <w:rsid w:val="00561716"/>
    <w:rsid w:val="00561865"/>
    <w:rsid w:val="00562829"/>
    <w:rsid w:val="00562971"/>
    <w:rsid w:val="00563B50"/>
    <w:rsid w:val="00563FB3"/>
    <w:rsid w:val="00564005"/>
    <w:rsid w:val="0056418B"/>
    <w:rsid w:val="00564703"/>
    <w:rsid w:val="00564C7C"/>
    <w:rsid w:val="00565A22"/>
    <w:rsid w:val="00565DF5"/>
    <w:rsid w:val="005663AE"/>
    <w:rsid w:val="00566621"/>
    <w:rsid w:val="00566F2D"/>
    <w:rsid w:val="00567188"/>
    <w:rsid w:val="005671CF"/>
    <w:rsid w:val="005673B4"/>
    <w:rsid w:val="00567F77"/>
    <w:rsid w:val="005707E2"/>
    <w:rsid w:val="00570E5C"/>
    <w:rsid w:val="00571270"/>
    <w:rsid w:val="00571533"/>
    <w:rsid w:val="00571534"/>
    <w:rsid w:val="00571D70"/>
    <w:rsid w:val="005722E5"/>
    <w:rsid w:val="005727B5"/>
    <w:rsid w:val="00572800"/>
    <w:rsid w:val="00572A99"/>
    <w:rsid w:val="00572AB9"/>
    <w:rsid w:val="00573A20"/>
    <w:rsid w:val="00573E99"/>
    <w:rsid w:val="00574554"/>
    <w:rsid w:val="005745E0"/>
    <w:rsid w:val="00574600"/>
    <w:rsid w:val="00574759"/>
    <w:rsid w:val="0057482F"/>
    <w:rsid w:val="00574DB6"/>
    <w:rsid w:val="005753FC"/>
    <w:rsid w:val="00575618"/>
    <w:rsid w:val="005760BF"/>
    <w:rsid w:val="0057611D"/>
    <w:rsid w:val="00576335"/>
    <w:rsid w:val="00576A99"/>
    <w:rsid w:val="00576CB8"/>
    <w:rsid w:val="0057788B"/>
    <w:rsid w:val="00577B51"/>
    <w:rsid w:val="005802CD"/>
    <w:rsid w:val="005804FA"/>
    <w:rsid w:val="005817AB"/>
    <w:rsid w:val="00581A99"/>
    <w:rsid w:val="00581CD2"/>
    <w:rsid w:val="005821E3"/>
    <w:rsid w:val="00582663"/>
    <w:rsid w:val="00582BD5"/>
    <w:rsid w:val="00582F16"/>
    <w:rsid w:val="0058315C"/>
    <w:rsid w:val="005835EF"/>
    <w:rsid w:val="005839CE"/>
    <w:rsid w:val="00584CBB"/>
    <w:rsid w:val="00584D34"/>
    <w:rsid w:val="00585D65"/>
    <w:rsid w:val="0058664C"/>
    <w:rsid w:val="00586802"/>
    <w:rsid w:val="005875F9"/>
    <w:rsid w:val="00587911"/>
    <w:rsid w:val="0058791C"/>
    <w:rsid w:val="00590E3B"/>
    <w:rsid w:val="00591BFE"/>
    <w:rsid w:val="0059212C"/>
    <w:rsid w:val="005924D1"/>
    <w:rsid w:val="0059277F"/>
    <w:rsid w:val="00592E6F"/>
    <w:rsid w:val="00593215"/>
    <w:rsid w:val="005933A3"/>
    <w:rsid w:val="00593401"/>
    <w:rsid w:val="0059344D"/>
    <w:rsid w:val="00594466"/>
    <w:rsid w:val="00594573"/>
    <w:rsid w:val="005946FC"/>
    <w:rsid w:val="0059486E"/>
    <w:rsid w:val="00594924"/>
    <w:rsid w:val="00594DDB"/>
    <w:rsid w:val="00595359"/>
    <w:rsid w:val="005955C1"/>
    <w:rsid w:val="0059562D"/>
    <w:rsid w:val="005956AD"/>
    <w:rsid w:val="0059655D"/>
    <w:rsid w:val="005970EC"/>
    <w:rsid w:val="00597542"/>
    <w:rsid w:val="00597DF1"/>
    <w:rsid w:val="00597E9B"/>
    <w:rsid w:val="005A046B"/>
    <w:rsid w:val="005A0492"/>
    <w:rsid w:val="005A07B3"/>
    <w:rsid w:val="005A0C30"/>
    <w:rsid w:val="005A13A4"/>
    <w:rsid w:val="005A21CA"/>
    <w:rsid w:val="005A2831"/>
    <w:rsid w:val="005A38CF"/>
    <w:rsid w:val="005A3BF2"/>
    <w:rsid w:val="005A4148"/>
    <w:rsid w:val="005A42EC"/>
    <w:rsid w:val="005A4F4F"/>
    <w:rsid w:val="005A5953"/>
    <w:rsid w:val="005A5954"/>
    <w:rsid w:val="005A5F49"/>
    <w:rsid w:val="005A61A8"/>
    <w:rsid w:val="005A6BC9"/>
    <w:rsid w:val="005A720D"/>
    <w:rsid w:val="005A7E9A"/>
    <w:rsid w:val="005B0316"/>
    <w:rsid w:val="005B16C7"/>
    <w:rsid w:val="005B16D3"/>
    <w:rsid w:val="005B1D0D"/>
    <w:rsid w:val="005B221C"/>
    <w:rsid w:val="005B29D5"/>
    <w:rsid w:val="005B330B"/>
    <w:rsid w:val="005B3757"/>
    <w:rsid w:val="005B380E"/>
    <w:rsid w:val="005B3C12"/>
    <w:rsid w:val="005B4760"/>
    <w:rsid w:val="005B507C"/>
    <w:rsid w:val="005B58BC"/>
    <w:rsid w:val="005B6426"/>
    <w:rsid w:val="005B6841"/>
    <w:rsid w:val="005B6D0B"/>
    <w:rsid w:val="005B731C"/>
    <w:rsid w:val="005B7A6B"/>
    <w:rsid w:val="005B7B6D"/>
    <w:rsid w:val="005B7CD6"/>
    <w:rsid w:val="005C04FC"/>
    <w:rsid w:val="005C16D5"/>
    <w:rsid w:val="005C1707"/>
    <w:rsid w:val="005C1B01"/>
    <w:rsid w:val="005C22A9"/>
    <w:rsid w:val="005C2E94"/>
    <w:rsid w:val="005C3722"/>
    <w:rsid w:val="005C537E"/>
    <w:rsid w:val="005C54A8"/>
    <w:rsid w:val="005C57A1"/>
    <w:rsid w:val="005C58FE"/>
    <w:rsid w:val="005C5964"/>
    <w:rsid w:val="005C5F23"/>
    <w:rsid w:val="005C6337"/>
    <w:rsid w:val="005C696B"/>
    <w:rsid w:val="005C69D1"/>
    <w:rsid w:val="005C6A73"/>
    <w:rsid w:val="005C6D1A"/>
    <w:rsid w:val="005C701F"/>
    <w:rsid w:val="005D0117"/>
    <w:rsid w:val="005D04ED"/>
    <w:rsid w:val="005D0B6D"/>
    <w:rsid w:val="005D1251"/>
    <w:rsid w:val="005D1B45"/>
    <w:rsid w:val="005D1C86"/>
    <w:rsid w:val="005D1F79"/>
    <w:rsid w:val="005D276A"/>
    <w:rsid w:val="005D298F"/>
    <w:rsid w:val="005D2D36"/>
    <w:rsid w:val="005D3253"/>
    <w:rsid w:val="005D39DF"/>
    <w:rsid w:val="005D3C8A"/>
    <w:rsid w:val="005D3DFA"/>
    <w:rsid w:val="005D4068"/>
    <w:rsid w:val="005D4D07"/>
    <w:rsid w:val="005D50C0"/>
    <w:rsid w:val="005D63B4"/>
    <w:rsid w:val="005D65FC"/>
    <w:rsid w:val="005D713F"/>
    <w:rsid w:val="005D7400"/>
    <w:rsid w:val="005D7A08"/>
    <w:rsid w:val="005D7DE1"/>
    <w:rsid w:val="005E037C"/>
    <w:rsid w:val="005E057C"/>
    <w:rsid w:val="005E0E4D"/>
    <w:rsid w:val="005E2763"/>
    <w:rsid w:val="005E29F1"/>
    <w:rsid w:val="005E3435"/>
    <w:rsid w:val="005E3A67"/>
    <w:rsid w:val="005E4274"/>
    <w:rsid w:val="005E47E6"/>
    <w:rsid w:val="005E4817"/>
    <w:rsid w:val="005E481B"/>
    <w:rsid w:val="005E4D62"/>
    <w:rsid w:val="005E5A86"/>
    <w:rsid w:val="005E6AA2"/>
    <w:rsid w:val="005E799A"/>
    <w:rsid w:val="005F00A1"/>
    <w:rsid w:val="005F09C5"/>
    <w:rsid w:val="005F0B2D"/>
    <w:rsid w:val="005F0B3C"/>
    <w:rsid w:val="005F0E16"/>
    <w:rsid w:val="005F2DC5"/>
    <w:rsid w:val="005F3437"/>
    <w:rsid w:val="005F356C"/>
    <w:rsid w:val="005F3E43"/>
    <w:rsid w:val="005F3E6E"/>
    <w:rsid w:val="005F4D29"/>
    <w:rsid w:val="005F5066"/>
    <w:rsid w:val="005F5077"/>
    <w:rsid w:val="005F5E7B"/>
    <w:rsid w:val="005F603F"/>
    <w:rsid w:val="005F6938"/>
    <w:rsid w:val="005F6A4C"/>
    <w:rsid w:val="005F6EB7"/>
    <w:rsid w:val="005F726A"/>
    <w:rsid w:val="005F7711"/>
    <w:rsid w:val="005F7DD2"/>
    <w:rsid w:val="00600106"/>
    <w:rsid w:val="00600348"/>
    <w:rsid w:val="006004EB"/>
    <w:rsid w:val="006005D9"/>
    <w:rsid w:val="00600D7F"/>
    <w:rsid w:val="00601105"/>
    <w:rsid w:val="006012BD"/>
    <w:rsid w:val="0060139B"/>
    <w:rsid w:val="00601A34"/>
    <w:rsid w:val="00601CCA"/>
    <w:rsid w:val="0060204A"/>
    <w:rsid w:val="00602244"/>
    <w:rsid w:val="00602412"/>
    <w:rsid w:val="00602548"/>
    <w:rsid w:val="00602842"/>
    <w:rsid w:val="00602C68"/>
    <w:rsid w:val="006036F4"/>
    <w:rsid w:val="00604656"/>
    <w:rsid w:val="00604A62"/>
    <w:rsid w:val="00604C46"/>
    <w:rsid w:val="00604E3F"/>
    <w:rsid w:val="0060563A"/>
    <w:rsid w:val="0060596D"/>
    <w:rsid w:val="00606059"/>
    <w:rsid w:val="006063CB"/>
    <w:rsid w:val="0060642E"/>
    <w:rsid w:val="00606ECF"/>
    <w:rsid w:val="006072AA"/>
    <w:rsid w:val="00607E10"/>
    <w:rsid w:val="00610376"/>
    <w:rsid w:val="006103EF"/>
    <w:rsid w:val="00610511"/>
    <w:rsid w:val="00610A65"/>
    <w:rsid w:val="00610E2B"/>
    <w:rsid w:val="00610E4D"/>
    <w:rsid w:val="00610F2F"/>
    <w:rsid w:val="006110A4"/>
    <w:rsid w:val="006111A5"/>
    <w:rsid w:val="0061160E"/>
    <w:rsid w:val="00611B91"/>
    <w:rsid w:val="006122A3"/>
    <w:rsid w:val="006123AC"/>
    <w:rsid w:val="00613A55"/>
    <w:rsid w:val="00614753"/>
    <w:rsid w:val="00615654"/>
    <w:rsid w:val="0061637F"/>
    <w:rsid w:val="00616459"/>
    <w:rsid w:val="006164E1"/>
    <w:rsid w:val="00616A0D"/>
    <w:rsid w:val="00616DB9"/>
    <w:rsid w:val="00616EFB"/>
    <w:rsid w:val="006173D5"/>
    <w:rsid w:val="00617C62"/>
    <w:rsid w:val="00617EBE"/>
    <w:rsid w:val="006200D9"/>
    <w:rsid w:val="00620D72"/>
    <w:rsid w:val="0062110A"/>
    <w:rsid w:val="00621500"/>
    <w:rsid w:val="006217F0"/>
    <w:rsid w:val="00621C0C"/>
    <w:rsid w:val="00621E05"/>
    <w:rsid w:val="00622AD2"/>
    <w:rsid w:val="0062367B"/>
    <w:rsid w:val="00623772"/>
    <w:rsid w:val="006238C7"/>
    <w:rsid w:val="00623AD1"/>
    <w:rsid w:val="00623CE3"/>
    <w:rsid w:val="0062415C"/>
    <w:rsid w:val="00625681"/>
    <w:rsid w:val="00626571"/>
    <w:rsid w:val="00626B86"/>
    <w:rsid w:val="00627DBE"/>
    <w:rsid w:val="006300F5"/>
    <w:rsid w:val="00631231"/>
    <w:rsid w:val="00631377"/>
    <w:rsid w:val="0063168F"/>
    <w:rsid w:val="00632084"/>
    <w:rsid w:val="006320E5"/>
    <w:rsid w:val="00632209"/>
    <w:rsid w:val="006338E3"/>
    <w:rsid w:val="00633A68"/>
    <w:rsid w:val="00633B39"/>
    <w:rsid w:val="006343DC"/>
    <w:rsid w:val="00635119"/>
    <w:rsid w:val="0063547F"/>
    <w:rsid w:val="0063679B"/>
    <w:rsid w:val="0063710B"/>
    <w:rsid w:val="006375FF"/>
    <w:rsid w:val="0063771D"/>
    <w:rsid w:val="00637E71"/>
    <w:rsid w:val="00640D3C"/>
    <w:rsid w:val="00641122"/>
    <w:rsid w:val="006419E7"/>
    <w:rsid w:val="00641E70"/>
    <w:rsid w:val="00642275"/>
    <w:rsid w:val="00642367"/>
    <w:rsid w:val="00643385"/>
    <w:rsid w:val="00643E3E"/>
    <w:rsid w:val="006441B5"/>
    <w:rsid w:val="00644D4C"/>
    <w:rsid w:val="00644D6B"/>
    <w:rsid w:val="00644FDD"/>
    <w:rsid w:val="00645083"/>
    <w:rsid w:val="00645196"/>
    <w:rsid w:val="006451DC"/>
    <w:rsid w:val="0064548B"/>
    <w:rsid w:val="00645543"/>
    <w:rsid w:val="0064601A"/>
    <w:rsid w:val="00646F46"/>
    <w:rsid w:val="0064732F"/>
    <w:rsid w:val="00647594"/>
    <w:rsid w:val="0064762D"/>
    <w:rsid w:val="0064763E"/>
    <w:rsid w:val="006508E2"/>
    <w:rsid w:val="0065132F"/>
    <w:rsid w:val="00651E2A"/>
    <w:rsid w:val="00652305"/>
    <w:rsid w:val="00652620"/>
    <w:rsid w:val="00652979"/>
    <w:rsid w:val="00652DFB"/>
    <w:rsid w:val="006535FF"/>
    <w:rsid w:val="00654004"/>
    <w:rsid w:val="006544BF"/>
    <w:rsid w:val="00654C3A"/>
    <w:rsid w:val="00654CEF"/>
    <w:rsid w:val="0065694B"/>
    <w:rsid w:val="00657706"/>
    <w:rsid w:val="00660D66"/>
    <w:rsid w:val="00661084"/>
    <w:rsid w:val="006614E5"/>
    <w:rsid w:val="006615FC"/>
    <w:rsid w:val="006623C5"/>
    <w:rsid w:val="00662850"/>
    <w:rsid w:val="0066381F"/>
    <w:rsid w:val="006638BF"/>
    <w:rsid w:val="00663E2C"/>
    <w:rsid w:val="0066400E"/>
    <w:rsid w:val="00664F23"/>
    <w:rsid w:val="00664F28"/>
    <w:rsid w:val="006655AF"/>
    <w:rsid w:val="0066620C"/>
    <w:rsid w:val="0066632D"/>
    <w:rsid w:val="006663A1"/>
    <w:rsid w:val="006666A5"/>
    <w:rsid w:val="00666CE9"/>
    <w:rsid w:val="00667425"/>
    <w:rsid w:val="0066763F"/>
    <w:rsid w:val="00667A32"/>
    <w:rsid w:val="00667F3B"/>
    <w:rsid w:val="006707AE"/>
    <w:rsid w:val="006711F1"/>
    <w:rsid w:val="00671E43"/>
    <w:rsid w:val="00672059"/>
    <w:rsid w:val="00673097"/>
    <w:rsid w:val="00673B46"/>
    <w:rsid w:val="006743C6"/>
    <w:rsid w:val="00674850"/>
    <w:rsid w:val="006749BA"/>
    <w:rsid w:val="00674B01"/>
    <w:rsid w:val="0067629C"/>
    <w:rsid w:val="00676600"/>
    <w:rsid w:val="00676A32"/>
    <w:rsid w:val="00676B68"/>
    <w:rsid w:val="00677727"/>
    <w:rsid w:val="00677C3E"/>
    <w:rsid w:val="00680569"/>
    <w:rsid w:val="00680BB9"/>
    <w:rsid w:val="00680BBC"/>
    <w:rsid w:val="00680CD1"/>
    <w:rsid w:val="00680CD7"/>
    <w:rsid w:val="00680E7D"/>
    <w:rsid w:val="00681340"/>
    <w:rsid w:val="00681737"/>
    <w:rsid w:val="00681A85"/>
    <w:rsid w:val="006821B3"/>
    <w:rsid w:val="006823ED"/>
    <w:rsid w:val="00682BCC"/>
    <w:rsid w:val="00683422"/>
    <w:rsid w:val="00683BD4"/>
    <w:rsid w:val="00683C70"/>
    <w:rsid w:val="00683D5F"/>
    <w:rsid w:val="00684863"/>
    <w:rsid w:val="006848A7"/>
    <w:rsid w:val="00684A5A"/>
    <w:rsid w:val="006857BC"/>
    <w:rsid w:val="006861C4"/>
    <w:rsid w:val="006866AA"/>
    <w:rsid w:val="00686AED"/>
    <w:rsid w:val="00686B0B"/>
    <w:rsid w:val="00686D2F"/>
    <w:rsid w:val="006873B4"/>
    <w:rsid w:val="0068768C"/>
    <w:rsid w:val="006876F9"/>
    <w:rsid w:val="0068774D"/>
    <w:rsid w:val="00687B66"/>
    <w:rsid w:val="00687B99"/>
    <w:rsid w:val="00687CFB"/>
    <w:rsid w:val="00690489"/>
    <w:rsid w:val="006904EE"/>
    <w:rsid w:val="006909E7"/>
    <w:rsid w:val="00690AB0"/>
    <w:rsid w:val="00690BA4"/>
    <w:rsid w:val="006915E9"/>
    <w:rsid w:val="00691616"/>
    <w:rsid w:val="00691D2F"/>
    <w:rsid w:val="00692484"/>
    <w:rsid w:val="00692974"/>
    <w:rsid w:val="00693446"/>
    <w:rsid w:val="0069356C"/>
    <w:rsid w:val="0069365F"/>
    <w:rsid w:val="00693D73"/>
    <w:rsid w:val="006945CC"/>
    <w:rsid w:val="00694973"/>
    <w:rsid w:val="00694AA2"/>
    <w:rsid w:val="00695086"/>
    <w:rsid w:val="006963B6"/>
    <w:rsid w:val="00696488"/>
    <w:rsid w:val="0069657E"/>
    <w:rsid w:val="00696683"/>
    <w:rsid w:val="00696942"/>
    <w:rsid w:val="00697112"/>
    <w:rsid w:val="006972E4"/>
    <w:rsid w:val="006974EA"/>
    <w:rsid w:val="006977C7"/>
    <w:rsid w:val="00697BA8"/>
    <w:rsid w:val="006A0531"/>
    <w:rsid w:val="006A05A0"/>
    <w:rsid w:val="006A220E"/>
    <w:rsid w:val="006A23BD"/>
    <w:rsid w:val="006A39B0"/>
    <w:rsid w:val="006A3B12"/>
    <w:rsid w:val="006A410F"/>
    <w:rsid w:val="006A46BD"/>
    <w:rsid w:val="006A49BD"/>
    <w:rsid w:val="006A4CC4"/>
    <w:rsid w:val="006A4D10"/>
    <w:rsid w:val="006A53F7"/>
    <w:rsid w:val="006A5767"/>
    <w:rsid w:val="006A5FE1"/>
    <w:rsid w:val="006A72AD"/>
    <w:rsid w:val="006A7553"/>
    <w:rsid w:val="006A7565"/>
    <w:rsid w:val="006A766D"/>
    <w:rsid w:val="006B192A"/>
    <w:rsid w:val="006B209E"/>
    <w:rsid w:val="006B21F4"/>
    <w:rsid w:val="006B2564"/>
    <w:rsid w:val="006B25F3"/>
    <w:rsid w:val="006B2894"/>
    <w:rsid w:val="006B29D8"/>
    <w:rsid w:val="006B3451"/>
    <w:rsid w:val="006B39FC"/>
    <w:rsid w:val="006B46EF"/>
    <w:rsid w:val="006B5887"/>
    <w:rsid w:val="006B5E0E"/>
    <w:rsid w:val="006B7635"/>
    <w:rsid w:val="006B7B4C"/>
    <w:rsid w:val="006C0AD7"/>
    <w:rsid w:val="006C0CBE"/>
    <w:rsid w:val="006C0EB2"/>
    <w:rsid w:val="006C17F3"/>
    <w:rsid w:val="006C1BB8"/>
    <w:rsid w:val="006C20CE"/>
    <w:rsid w:val="006C2A96"/>
    <w:rsid w:val="006C2B2F"/>
    <w:rsid w:val="006C31AE"/>
    <w:rsid w:val="006C3966"/>
    <w:rsid w:val="006C3A15"/>
    <w:rsid w:val="006C3A1A"/>
    <w:rsid w:val="006C3CC5"/>
    <w:rsid w:val="006C472E"/>
    <w:rsid w:val="006C4F87"/>
    <w:rsid w:val="006C66D0"/>
    <w:rsid w:val="006C699B"/>
    <w:rsid w:val="006C6A7B"/>
    <w:rsid w:val="006C6D34"/>
    <w:rsid w:val="006C70D9"/>
    <w:rsid w:val="006C756F"/>
    <w:rsid w:val="006C7918"/>
    <w:rsid w:val="006C7AAE"/>
    <w:rsid w:val="006C7E82"/>
    <w:rsid w:val="006D0CF8"/>
    <w:rsid w:val="006D14CB"/>
    <w:rsid w:val="006D16FB"/>
    <w:rsid w:val="006D1896"/>
    <w:rsid w:val="006D1F63"/>
    <w:rsid w:val="006D22D9"/>
    <w:rsid w:val="006D2463"/>
    <w:rsid w:val="006D2677"/>
    <w:rsid w:val="006D289D"/>
    <w:rsid w:val="006D2C27"/>
    <w:rsid w:val="006D2D6A"/>
    <w:rsid w:val="006D3C9F"/>
    <w:rsid w:val="006D56B5"/>
    <w:rsid w:val="006D7D17"/>
    <w:rsid w:val="006E039F"/>
    <w:rsid w:val="006E03F8"/>
    <w:rsid w:val="006E09D5"/>
    <w:rsid w:val="006E1284"/>
    <w:rsid w:val="006E131C"/>
    <w:rsid w:val="006E189F"/>
    <w:rsid w:val="006E1A7C"/>
    <w:rsid w:val="006E1ADE"/>
    <w:rsid w:val="006E207E"/>
    <w:rsid w:val="006E512F"/>
    <w:rsid w:val="006E531B"/>
    <w:rsid w:val="006E5458"/>
    <w:rsid w:val="006E55A8"/>
    <w:rsid w:val="006E562B"/>
    <w:rsid w:val="006E621E"/>
    <w:rsid w:val="006E623C"/>
    <w:rsid w:val="006E65C6"/>
    <w:rsid w:val="006E6631"/>
    <w:rsid w:val="006E6BC5"/>
    <w:rsid w:val="006E6E05"/>
    <w:rsid w:val="006E713B"/>
    <w:rsid w:val="006E7923"/>
    <w:rsid w:val="006E7BF2"/>
    <w:rsid w:val="006F01F2"/>
    <w:rsid w:val="006F0384"/>
    <w:rsid w:val="006F0469"/>
    <w:rsid w:val="006F0524"/>
    <w:rsid w:val="006F07DE"/>
    <w:rsid w:val="006F1547"/>
    <w:rsid w:val="006F184B"/>
    <w:rsid w:val="006F18D9"/>
    <w:rsid w:val="006F18E2"/>
    <w:rsid w:val="006F1CBC"/>
    <w:rsid w:val="006F29F0"/>
    <w:rsid w:val="006F2DB0"/>
    <w:rsid w:val="006F315E"/>
    <w:rsid w:val="006F3592"/>
    <w:rsid w:val="006F3CD1"/>
    <w:rsid w:val="006F542D"/>
    <w:rsid w:val="006F578B"/>
    <w:rsid w:val="006F5EC8"/>
    <w:rsid w:val="006F614A"/>
    <w:rsid w:val="006F67A6"/>
    <w:rsid w:val="006F715B"/>
    <w:rsid w:val="006F7359"/>
    <w:rsid w:val="006F75A3"/>
    <w:rsid w:val="006F7B1D"/>
    <w:rsid w:val="006F7E57"/>
    <w:rsid w:val="00700426"/>
    <w:rsid w:val="007014CA"/>
    <w:rsid w:val="00701C5C"/>
    <w:rsid w:val="00701D32"/>
    <w:rsid w:val="007027F5"/>
    <w:rsid w:val="00702A46"/>
    <w:rsid w:val="00702E59"/>
    <w:rsid w:val="00702ECB"/>
    <w:rsid w:val="00703A13"/>
    <w:rsid w:val="00703C6F"/>
    <w:rsid w:val="00703D99"/>
    <w:rsid w:val="007054DA"/>
    <w:rsid w:val="00705D3E"/>
    <w:rsid w:val="007060E5"/>
    <w:rsid w:val="0070635E"/>
    <w:rsid w:val="0070653D"/>
    <w:rsid w:val="00706C4D"/>
    <w:rsid w:val="00707A1A"/>
    <w:rsid w:val="00707EF3"/>
    <w:rsid w:val="00710280"/>
    <w:rsid w:val="0071029E"/>
    <w:rsid w:val="007114B4"/>
    <w:rsid w:val="00711505"/>
    <w:rsid w:val="00712057"/>
    <w:rsid w:val="007125E6"/>
    <w:rsid w:val="00712754"/>
    <w:rsid w:val="00712C1F"/>
    <w:rsid w:val="00712D75"/>
    <w:rsid w:val="007140A7"/>
    <w:rsid w:val="0071517C"/>
    <w:rsid w:val="007155D1"/>
    <w:rsid w:val="007158C3"/>
    <w:rsid w:val="007159D5"/>
    <w:rsid w:val="00716260"/>
    <w:rsid w:val="00716955"/>
    <w:rsid w:val="00716CE2"/>
    <w:rsid w:val="007177F5"/>
    <w:rsid w:val="0071784F"/>
    <w:rsid w:val="00717DBD"/>
    <w:rsid w:val="00717E32"/>
    <w:rsid w:val="00720891"/>
    <w:rsid w:val="00720AFE"/>
    <w:rsid w:val="00721128"/>
    <w:rsid w:val="00721737"/>
    <w:rsid w:val="0072199F"/>
    <w:rsid w:val="00721CEF"/>
    <w:rsid w:val="00721E4C"/>
    <w:rsid w:val="00721E7B"/>
    <w:rsid w:val="0072202A"/>
    <w:rsid w:val="007221D3"/>
    <w:rsid w:val="0072254C"/>
    <w:rsid w:val="0072286A"/>
    <w:rsid w:val="007233A9"/>
    <w:rsid w:val="00723BEC"/>
    <w:rsid w:val="00724403"/>
    <w:rsid w:val="00724BA6"/>
    <w:rsid w:val="00724C93"/>
    <w:rsid w:val="00724E46"/>
    <w:rsid w:val="00724FAC"/>
    <w:rsid w:val="0072538D"/>
    <w:rsid w:val="007254D5"/>
    <w:rsid w:val="007254F7"/>
    <w:rsid w:val="0072590C"/>
    <w:rsid w:val="00725D12"/>
    <w:rsid w:val="0072600F"/>
    <w:rsid w:val="00726134"/>
    <w:rsid w:val="007265F2"/>
    <w:rsid w:val="00726D0E"/>
    <w:rsid w:val="00726D19"/>
    <w:rsid w:val="00726E1C"/>
    <w:rsid w:val="007270EB"/>
    <w:rsid w:val="00727613"/>
    <w:rsid w:val="00727A74"/>
    <w:rsid w:val="0073010B"/>
    <w:rsid w:val="00730DB0"/>
    <w:rsid w:val="0073156B"/>
    <w:rsid w:val="007318DD"/>
    <w:rsid w:val="0073208E"/>
    <w:rsid w:val="00732165"/>
    <w:rsid w:val="007324F3"/>
    <w:rsid w:val="007324F9"/>
    <w:rsid w:val="00732AA9"/>
    <w:rsid w:val="00732BEE"/>
    <w:rsid w:val="00732CE0"/>
    <w:rsid w:val="0073324D"/>
    <w:rsid w:val="00734DB0"/>
    <w:rsid w:val="007354E3"/>
    <w:rsid w:val="0073583D"/>
    <w:rsid w:val="00735D89"/>
    <w:rsid w:val="007362C7"/>
    <w:rsid w:val="0073667D"/>
    <w:rsid w:val="00736784"/>
    <w:rsid w:val="007369AF"/>
    <w:rsid w:val="00736A5B"/>
    <w:rsid w:val="00736C3A"/>
    <w:rsid w:val="007405BD"/>
    <w:rsid w:val="00740859"/>
    <w:rsid w:val="0074128D"/>
    <w:rsid w:val="00741482"/>
    <w:rsid w:val="0074158D"/>
    <w:rsid w:val="00741E52"/>
    <w:rsid w:val="00741E7D"/>
    <w:rsid w:val="00742667"/>
    <w:rsid w:val="00743956"/>
    <w:rsid w:val="00743E12"/>
    <w:rsid w:val="0074484F"/>
    <w:rsid w:val="00744C7B"/>
    <w:rsid w:val="00744CEA"/>
    <w:rsid w:val="00744F68"/>
    <w:rsid w:val="007453EC"/>
    <w:rsid w:val="00745EBF"/>
    <w:rsid w:val="007474EE"/>
    <w:rsid w:val="00750637"/>
    <w:rsid w:val="0075106D"/>
    <w:rsid w:val="007510F0"/>
    <w:rsid w:val="007518EE"/>
    <w:rsid w:val="00751C2B"/>
    <w:rsid w:val="00752594"/>
    <w:rsid w:val="00752662"/>
    <w:rsid w:val="0075272F"/>
    <w:rsid w:val="00752E2F"/>
    <w:rsid w:val="0075340B"/>
    <w:rsid w:val="007535D4"/>
    <w:rsid w:val="00754286"/>
    <w:rsid w:val="00754479"/>
    <w:rsid w:val="007546A5"/>
    <w:rsid w:val="00755424"/>
    <w:rsid w:val="00755F00"/>
    <w:rsid w:val="007565DE"/>
    <w:rsid w:val="00756FF7"/>
    <w:rsid w:val="007571F8"/>
    <w:rsid w:val="00757412"/>
    <w:rsid w:val="0075760C"/>
    <w:rsid w:val="00757945"/>
    <w:rsid w:val="00757F62"/>
    <w:rsid w:val="0076006C"/>
    <w:rsid w:val="0076031F"/>
    <w:rsid w:val="007604D1"/>
    <w:rsid w:val="007606D9"/>
    <w:rsid w:val="00761456"/>
    <w:rsid w:val="0076176B"/>
    <w:rsid w:val="00761EF6"/>
    <w:rsid w:val="007621B3"/>
    <w:rsid w:val="007624D2"/>
    <w:rsid w:val="00762AC2"/>
    <w:rsid w:val="00763AA6"/>
    <w:rsid w:val="00763C6D"/>
    <w:rsid w:val="00763DD2"/>
    <w:rsid w:val="007641C5"/>
    <w:rsid w:val="007642DB"/>
    <w:rsid w:val="00764387"/>
    <w:rsid w:val="007664C7"/>
    <w:rsid w:val="00766710"/>
    <w:rsid w:val="00766930"/>
    <w:rsid w:val="0076703C"/>
    <w:rsid w:val="007676DB"/>
    <w:rsid w:val="007679C8"/>
    <w:rsid w:val="00767DE6"/>
    <w:rsid w:val="0077020E"/>
    <w:rsid w:val="007702ED"/>
    <w:rsid w:val="0077077A"/>
    <w:rsid w:val="00770925"/>
    <w:rsid w:val="00770FE5"/>
    <w:rsid w:val="00771238"/>
    <w:rsid w:val="0077178C"/>
    <w:rsid w:val="00772271"/>
    <w:rsid w:val="00772A18"/>
    <w:rsid w:val="00772F86"/>
    <w:rsid w:val="007731BD"/>
    <w:rsid w:val="00773378"/>
    <w:rsid w:val="007733B6"/>
    <w:rsid w:val="00773485"/>
    <w:rsid w:val="0077384F"/>
    <w:rsid w:val="00773B4C"/>
    <w:rsid w:val="00773EE0"/>
    <w:rsid w:val="007744CB"/>
    <w:rsid w:val="007745B5"/>
    <w:rsid w:val="007748FF"/>
    <w:rsid w:val="00774E40"/>
    <w:rsid w:val="00775417"/>
    <w:rsid w:val="00775821"/>
    <w:rsid w:val="00775CB4"/>
    <w:rsid w:val="00775D73"/>
    <w:rsid w:val="0077637E"/>
    <w:rsid w:val="00777414"/>
    <w:rsid w:val="00777436"/>
    <w:rsid w:val="00777599"/>
    <w:rsid w:val="00777640"/>
    <w:rsid w:val="00777A7C"/>
    <w:rsid w:val="00777C3C"/>
    <w:rsid w:val="00777CB3"/>
    <w:rsid w:val="0078007D"/>
    <w:rsid w:val="00780883"/>
    <w:rsid w:val="00780E42"/>
    <w:rsid w:val="00780E93"/>
    <w:rsid w:val="00780FDF"/>
    <w:rsid w:val="00781699"/>
    <w:rsid w:val="00781E58"/>
    <w:rsid w:val="007826E2"/>
    <w:rsid w:val="007836EC"/>
    <w:rsid w:val="00783D43"/>
    <w:rsid w:val="00784C29"/>
    <w:rsid w:val="00785356"/>
    <w:rsid w:val="00785B76"/>
    <w:rsid w:val="00785D5B"/>
    <w:rsid w:val="00786436"/>
    <w:rsid w:val="007867AE"/>
    <w:rsid w:val="00786FB4"/>
    <w:rsid w:val="007870A8"/>
    <w:rsid w:val="00787BD2"/>
    <w:rsid w:val="007903C2"/>
    <w:rsid w:val="00790456"/>
    <w:rsid w:val="0079103F"/>
    <w:rsid w:val="00791095"/>
    <w:rsid w:val="00791413"/>
    <w:rsid w:val="00791415"/>
    <w:rsid w:val="0079258A"/>
    <w:rsid w:val="007928B3"/>
    <w:rsid w:val="00794502"/>
    <w:rsid w:val="00794D52"/>
    <w:rsid w:val="00794F59"/>
    <w:rsid w:val="00795055"/>
    <w:rsid w:val="00795844"/>
    <w:rsid w:val="007958B2"/>
    <w:rsid w:val="007965DA"/>
    <w:rsid w:val="00796801"/>
    <w:rsid w:val="007A0209"/>
    <w:rsid w:val="007A0249"/>
    <w:rsid w:val="007A075F"/>
    <w:rsid w:val="007A112E"/>
    <w:rsid w:val="007A1E70"/>
    <w:rsid w:val="007A239F"/>
    <w:rsid w:val="007A29DF"/>
    <w:rsid w:val="007A2E67"/>
    <w:rsid w:val="007A33E3"/>
    <w:rsid w:val="007A3578"/>
    <w:rsid w:val="007A3E87"/>
    <w:rsid w:val="007A431A"/>
    <w:rsid w:val="007A5175"/>
    <w:rsid w:val="007A5B8A"/>
    <w:rsid w:val="007A68B6"/>
    <w:rsid w:val="007A7202"/>
    <w:rsid w:val="007A7490"/>
    <w:rsid w:val="007A7C69"/>
    <w:rsid w:val="007B0458"/>
    <w:rsid w:val="007B0476"/>
    <w:rsid w:val="007B09ED"/>
    <w:rsid w:val="007B11E3"/>
    <w:rsid w:val="007B1613"/>
    <w:rsid w:val="007B19EF"/>
    <w:rsid w:val="007B2452"/>
    <w:rsid w:val="007B263E"/>
    <w:rsid w:val="007B2C28"/>
    <w:rsid w:val="007B3CF1"/>
    <w:rsid w:val="007B3E80"/>
    <w:rsid w:val="007B4634"/>
    <w:rsid w:val="007B4983"/>
    <w:rsid w:val="007B4A17"/>
    <w:rsid w:val="007B4EB3"/>
    <w:rsid w:val="007B513E"/>
    <w:rsid w:val="007B5181"/>
    <w:rsid w:val="007B537D"/>
    <w:rsid w:val="007B619F"/>
    <w:rsid w:val="007B6550"/>
    <w:rsid w:val="007B656E"/>
    <w:rsid w:val="007B6822"/>
    <w:rsid w:val="007B6997"/>
    <w:rsid w:val="007B6AA0"/>
    <w:rsid w:val="007B6B8C"/>
    <w:rsid w:val="007B7327"/>
    <w:rsid w:val="007B748E"/>
    <w:rsid w:val="007B7ECE"/>
    <w:rsid w:val="007C0118"/>
    <w:rsid w:val="007C0E6B"/>
    <w:rsid w:val="007C100B"/>
    <w:rsid w:val="007C1227"/>
    <w:rsid w:val="007C137D"/>
    <w:rsid w:val="007C1DF0"/>
    <w:rsid w:val="007C2758"/>
    <w:rsid w:val="007C2809"/>
    <w:rsid w:val="007C2D01"/>
    <w:rsid w:val="007C2F97"/>
    <w:rsid w:val="007C320E"/>
    <w:rsid w:val="007C3D55"/>
    <w:rsid w:val="007C3ECA"/>
    <w:rsid w:val="007C4134"/>
    <w:rsid w:val="007C454C"/>
    <w:rsid w:val="007C4752"/>
    <w:rsid w:val="007C47D7"/>
    <w:rsid w:val="007C509C"/>
    <w:rsid w:val="007C5277"/>
    <w:rsid w:val="007C567A"/>
    <w:rsid w:val="007C5B40"/>
    <w:rsid w:val="007C62B4"/>
    <w:rsid w:val="007C7748"/>
    <w:rsid w:val="007C7A73"/>
    <w:rsid w:val="007D031D"/>
    <w:rsid w:val="007D0818"/>
    <w:rsid w:val="007D16AF"/>
    <w:rsid w:val="007D24A4"/>
    <w:rsid w:val="007D24A6"/>
    <w:rsid w:val="007D2524"/>
    <w:rsid w:val="007D283F"/>
    <w:rsid w:val="007D2BF7"/>
    <w:rsid w:val="007D30E2"/>
    <w:rsid w:val="007D3501"/>
    <w:rsid w:val="007D412C"/>
    <w:rsid w:val="007D4341"/>
    <w:rsid w:val="007D4485"/>
    <w:rsid w:val="007D4905"/>
    <w:rsid w:val="007D4AA5"/>
    <w:rsid w:val="007D4CA9"/>
    <w:rsid w:val="007D4E9F"/>
    <w:rsid w:val="007D4F44"/>
    <w:rsid w:val="007D53B4"/>
    <w:rsid w:val="007D593E"/>
    <w:rsid w:val="007D688D"/>
    <w:rsid w:val="007D70CD"/>
    <w:rsid w:val="007D72AE"/>
    <w:rsid w:val="007D77C3"/>
    <w:rsid w:val="007D7BF6"/>
    <w:rsid w:val="007D7CCD"/>
    <w:rsid w:val="007E006E"/>
    <w:rsid w:val="007E0AEC"/>
    <w:rsid w:val="007E20C1"/>
    <w:rsid w:val="007E21AF"/>
    <w:rsid w:val="007E2790"/>
    <w:rsid w:val="007E386D"/>
    <w:rsid w:val="007E3D78"/>
    <w:rsid w:val="007E3F33"/>
    <w:rsid w:val="007E4703"/>
    <w:rsid w:val="007E4A3C"/>
    <w:rsid w:val="007E522C"/>
    <w:rsid w:val="007E5503"/>
    <w:rsid w:val="007E63C1"/>
    <w:rsid w:val="007E6583"/>
    <w:rsid w:val="007E7426"/>
    <w:rsid w:val="007E7FB9"/>
    <w:rsid w:val="007F0078"/>
    <w:rsid w:val="007F011B"/>
    <w:rsid w:val="007F0D38"/>
    <w:rsid w:val="007F0E9C"/>
    <w:rsid w:val="007F12A4"/>
    <w:rsid w:val="007F140E"/>
    <w:rsid w:val="007F15DA"/>
    <w:rsid w:val="007F1B30"/>
    <w:rsid w:val="007F2761"/>
    <w:rsid w:val="007F2E4F"/>
    <w:rsid w:val="007F2E66"/>
    <w:rsid w:val="007F354B"/>
    <w:rsid w:val="007F366D"/>
    <w:rsid w:val="007F40D5"/>
    <w:rsid w:val="007F4655"/>
    <w:rsid w:val="007F493D"/>
    <w:rsid w:val="007F526F"/>
    <w:rsid w:val="007F530A"/>
    <w:rsid w:val="007F5724"/>
    <w:rsid w:val="007F594F"/>
    <w:rsid w:val="007F5E06"/>
    <w:rsid w:val="007F6198"/>
    <w:rsid w:val="007F6B64"/>
    <w:rsid w:val="007F77CE"/>
    <w:rsid w:val="007F7A43"/>
    <w:rsid w:val="008000AA"/>
    <w:rsid w:val="008001B7"/>
    <w:rsid w:val="0080067F"/>
    <w:rsid w:val="00800C75"/>
    <w:rsid w:val="00800FB6"/>
    <w:rsid w:val="00801093"/>
    <w:rsid w:val="008011DD"/>
    <w:rsid w:val="00801CC3"/>
    <w:rsid w:val="0080269C"/>
    <w:rsid w:val="00802705"/>
    <w:rsid w:val="00803AAE"/>
    <w:rsid w:val="00804FD8"/>
    <w:rsid w:val="00805C81"/>
    <w:rsid w:val="00806207"/>
    <w:rsid w:val="00807189"/>
    <w:rsid w:val="008076E4"/>
    <w:rsid w:val="00807B47"/>
    <w:rsid w:val="00810103"/>
    <w:rsid w:val="008108B6"/>
    <w:rsid w:val="00810CC0"/>
    <w:rsid w:val="0081172D"/>
    <w:rsid w:val="00811B8E"/>
    <w:rsid w:val="00811C9C"/>
    <w:rsid w:val="00813287"/>
    <w:rsid w:val="008133C7"/>
    <w:rsid w:val="0081352F"/>
    <w:rsid w:val="00813A41"/>
    <w:rsid w:val="00813F15"/>
    <w:rsid w:val="008141E6"/>
    <w:rsid w:val="008146AD"/>
    <w:rsid w:val="00814A77"/>
    <w:rsid w:val="00815DB8"/>
    <w:rsid w:val="008162C9"/>
    <w:rsid w:val="00816594"/>
    <w:rsid w:val="00816B85"/>
    <w:rsid w:val="00816E83"/>
    <w:rsid w:val="0081713B"/>
    <w:rsid w:val="008172E5"/>
    <w:rsid w:val="00820D45"/>
    <w:rsid w:val="0082153F"/>
    <w:rsid w:val="00821BB7"/>
    <w:rsid w:val="00822501"/>
    <w:rsid w:val="00822FFD"/>
    <w:rsid w:val="008238E7"/>
    <w:rsid w:val="008239B6"/>
    <w:rsid w:val="00824611"/>
    <w:rsid w:val="00824BBD"/>
    <w:rsid w:val="00824FEC"/>
    <w:rsid w:val="00825141"/>
    <w:rsid w:val="00825C51"/>
    <w:rsid w:val="00826016"/>
    <w:rsid w:val="008274D0"/>
    <w:rsid w:val="00827988"/>
    <w:rsid w:val="00827BCF"/>
    <w:rsid w:val="00830A19"/>
    <w:rsid w:val="00830DCF"/>
    <w:rsid w:val="0083110E"/>
    <w:rsid w:val="00831447"/>
    <w:rsid w:val="00832CBF"/>
    <w:rsid w:val="008338C1"/>
    <w:rsid w:val="008349AB"/>
    <w:rsid w:val="00834F4B"/>
    <w:rsid w:val="0083534D"/>
    <w:rsid w:val="008353C2"/>
    <w:rsid w:val="00835571"/>
    <w:rsid w:val="008357E4"/>
    <w:rsid w:val="00835B08"/>
    <w:rsid w:val="00836628"/>
    <w:rsid w:val="0083694B"/>
    <w:rsid w:val="00836BC1"/>
    <w:rsid w:val="0083722A"/>
    <w:rsid w:val="008373B1"/>
    <w:rsid w:val="008377D2"/>
    <w:rsid w:val="00837B7B"/>
    <w:rsid w:val="008402B3"/>
    <w:rsid w:val="00840662"/>
    <w:rsid w:val="008408EB"/>
    <w:rsid w:val="00840F74"/>
    <w:rsid w:val="008413F0"/>
    <w:rsid w:val="008415CC"/>
    <w:rsid w:val="00841BB6"/>
    <w:rsid w:val="008421A7"/>
    <w:rsid w:val="0084280B"/>
    <w:rsid w:val="008429F2"/>
    <w:rsid w:val="00842A6D"/>
    <w:rsid w:val="0084337D"/>
    <w:rsid w:val="00843EB8"/>
    <w:rsid w:val="00843FC2"/>
    <w:rsid w:val="00844312"/>
    <w:rsid w:val="00844AE6"/>
    <w:rsid w:val="00845945"/>
    <w:rsid w:val="008466BA"/>
    <w:rsid w:val="008475EA"/>
    <w:rsid w:val="00847A8B"/>
    <w:rsid w:val="00850BBF"/>
    <w:rsid w:val="00850FB7"/>
    <w:rsid w:val="008510D5"/>
    <w:rsid w:val="008511E4"/>
    <w:rsid w:val="008517F7"/>
    <w:rsid w:val="00852BEE"/>
    <w:rsid w:val="00852C8F"/>
    <w:rsid w:val="00852CEC"/>
    <w:rsid w:val="008537D0"/>
    <w:rsid w:val="00853E23"/>
    <w:rsid w:val="00854715"/>
    <w:rsid w:val="00854914"/>
    <w:rsid w:val="0085502A"/>
    <w:rsid w:val="0085518D"/>
    <w:rsid w:val="00855428"/>
    <w:rsid w:val="008556B0"/>
    <w:rsid w:val="008557C1"/>
    <w:rsid w:val="00855EBF"/>
    <w:rsid w:val="00855FF6"/>
    <w:rsid w:val="008563CF"/>
    <w:rsid w:val="0085674F"/>
    <w:rsid w:val="008567C6"/>
    <w:rsid w:val="00856AFD"/>
    <w:rsid w:val="00857D49"/>
    <w:rsid w:val="00857D4B"/>
    <w:rsid w:val="0086008D"/>
    <w:rsid w:val="0086041B"/>
    <w:rsid w:val="0086061A"/>
    <w:rsid w:val="00860B20"/>
    <w:rsid w:val="00860DDC"/>
    <w:rsid w:val="008612E3"/>
    <w:rsid w:val="00861497"/>
    <w:rsid w:val="00862196"/>
    <w:rsid w:val="00862854"/>
    <w:rsid w:val="00862C27"/>
    <w:rsid w:val="00863DFF"/>
    <w:rsid w:val="00864783"/>
    <w:rsid w:val="00865582"/>
    <w:rsid w:val="00866A1C"/>
    <w:rsid w:val="008673DC"/>
    <w:rsid w:val="0086757E"/>
    <w:rsid w:val="00867DCD"/>
    <w:rsid w:val="00867E38"/>
    <w:rsid w:val="008706D4"/>
    <w:rsid w:val="0087171B"/>
    <w:rsid w:val="00872D51"/>
    <w:rsid w:val="0087337C"/>
    <w:rsid w:val="00873AA5"/>
    <w:rsid w:val="00873F3A"/>
    <w:rsid w:val="00874A6A"/>
    <w:rsid w:val="00874C05"/>
    <w:rsid w:val="0087504F"/>
    <w:rsid w:val="00875187"/>
    <w:rsid w:val="008753EE"/>
    <w:rsid w:val="008757C2"/>
    <w:rsid w:val="00875AAA"/>
    <w:rsid w:val="00875ADC"/>
    <w:rsid w:val="00875EDD"/>
    <w:rsid w:val="0087630F"/>
    <w:rsid w:val="00876A22"/>
    <w:rsid w:val="00876C58"/>
    <w:rsid w:val="00876E7B"/>
    <w:rsid w:val="00877387"/>
    <w:rsid w:val="008775C1"/>
    <w:rsid w:val="00877BB7"/>
    <w:rsid w:val="00877F19"/>
    <w:rsid w:val="008803E7"/>
    <w:rsid w:val="008808B9"/>
    <w:rsid w:val="00881280"/>
    <w:rsid w:val="00881DBA"/>
    <w:rsid w:val="00882405"/>
    <w:rsid w:val="00882ADE"/>
    <w:rsid w:val="0088356A"/>
    <w:rsid w:val="0088365C"/>
    <w:rsid w:val="0088398D"/>
    <w:rsid w:val="0088398F"/>
    <w:rsid w:val="00883AC0"/>
    <w:rsid w:val="00883CBB"/>
    <w:rsid w:val="008845BB"/>
    <w:rsid w:val="00884E21"/>
    <w:rsid w:val="008850FD"/>
    <w:rsid w:val="00885661"/>
    <w:rsid w:val="00885F6D"/>
    <w:rsid w:val="008863B2"/>
    <w:rsid w:val="0088660F"/>
    <w:rsid w:val="008868DF"/>
    <w:rsid w:val="00886CBB"/>
    <w:rsid w:val="00886D72"/>
    <w:rsid w:val="0089011E"/>
    <w:rsid w:val="0089061C"/>
    <w:rsid w:val="008907FC"/>
    <w:rsid w:val="00890A6F"/>
    <w:rsid w:val="00890BD2"/>
    <w:rsid w:val="00891017"/>
    <w:rsid w:val="00891424"/>
    <w:rsid w:val="00891DF4"/>
    <w:rsid w:val="0089378B"/>
    <w:rsid w:val="00893F9A"/>
    <w:rsid w:val="0089406D"/>
    <w:rsid w:val="008940EA"/>
    <w:rsid w:val="00894471"/>
    <w:rsid w:val="00894772"/>
    <w:rsid w:val="00895B5E"/>
    <w:rsid w:val="00896416"/>
    <w:rsid w:val="0089699B"/>
    <w:rsid w:val="00896AB8"/>
    <w:rsid w:val="0089776D"/>
    <w:rsid w:val="0089777E"/>
    <w:rsid w:val="008979F0"/>
    <w:rsid w:val="00897ACA"/>
    <w:rsid w:val="00897B4C"/>
    <w:rsid w:val="00897EB6"/>
    <w:rsid w:val="008A0047"/>
    <w:rsid w:val="008A0475"/>
    <w:rsid w:val="008A0DE8"/>
    <w:rsid w:val="008A267F"/>
    <w:rsid w:val="008A30D3"/>
    <w:rsid w:val="008A3329"/>
    <w:rsid w:val="008A3E5C"/>
    <w:rsid w:val="008A4707"/>
    <w:rsid w:val="008A51F2"/>
    <w:rsid w:val="008A5CE4"/>
    <w:rsid w:val="008A6AF2"/>
    <w:rsid w:val="008A6E90"/>
    <w:rsid w:val="008B02AC"/>
    <w:rsid w:val="008B063F"/>
    <w:rsid w:val="008B0E18"/>
    <w:rsid w:val="008B155B"/>
    <w:rsid w:val="008B18D9"/>
    <w:rsid w:val="008B1A82"/>
    <w:rsid w:val="008B1FBA"/>
    <w:rsid w:val="008B2C38"/>
    <w:rsid w:val="008B2D6B"/>
    <w:rsid w:val="008B2E9F"/>
    <w:rsid w:val="008B348E"/>
    <w:rsid w:val="008B377B"/>
    <w:rsid w:val="008B3DAD"/>
    <w:rsid w:val="008B4EF1"/>
    <w:rsid w:val="008B5386"/>
    <w:rsid w:val="008B5460"/>
    <w:rsid w:val="008B56E6"/>
    <w:rsid w:val="008B5B3D"/>
    <w:rsid w:val="008B5D12"/>
    <w:rsid w:val="008B63D3"/>
    <w:rsid w:val="008B68A6"/>
    <w:rsid w:val="008B6D0D"/>
    <w:rsid w:val="008B6D91"/>
    <w:rsid w:val="008B6E06"/>
    <w:rsid w:val="008B7019"/>
    <w:rsid w:val="008B752D"/>
    <w:rsid w:val="008B7DCC"/>
    <w:rsid w:val="008C0760"/>
    <w:rsid w:val="008C08F3"/>
    <w:rsid w:val="008C0A3F"/>
    <w:rsid w:val="008C13C0"/>
    <w:rsid w:val="008C1693"/>
    <w:rsid w:val="008C1946"/>
    <w:rsid w:val="008C1D82"/>
    <w:rsid w:val="008C247D"/>
    <w:rsid w:val="008C2ECA"/>
    <w:rsid w:val="008C33A9"/>
    <w:rsid w:val="008C3CC1"/>
    <w:rsid w:val="008C3E5C"/>
    <w:rsid w:val="008C45EE"/>
    <w:rsid w:val="008C4B6F"/>
    <w:rsid w:val="008C54D8"/>
    <w:rsid w:val="008C5726"/>
    <w:rsid w:val="008C5D9F"/>
    <w:rsid w:val="008C5F74"/>
    <w:rsid w:val="008C601C"/>
    <w:rsid w:val="008C64C7"/>
    <w:rsid w:val="008C74B6"/>
    <w:rsid w:val="008C751F"/>
    <w:rsid w:val="008C7B52"/>
    <w:rsid w:val="008D0232"/>
    <w:rsid w:val="008D03D9"/>
    <w:rsid w:val="008D0ACA"/>
    <w:rsid w:val="008D1714"/>
    <w:rsid w:val="008D1B2B"/>
    <w:rsid w:val="008D25E2"/>
    <w:rsid w:val="008D2726"/>
    <w:rsid w:val="008D2837"/>
    <w:rsid w:val="008D28E2"/>
    <w:rsid w:val="008D3D1E"/>
    <w:rsid w:val="008D47C6"/>
    <w:rsid w:val="008D47E0"/>
    <w:rsid w:val="008D5054"/>
    <w:rsid w:val="008D5C59"/>
    <w:rsid w:val="008D61C9"/>
    <w:rsid w:val="008D66A3"/>
    <w:rsid w:val="008D696C"/>
    <w:rsid w:val="008D6ACF"/>
    <w:rsid w:val="008D7565"/>
    <w:rsid w:val="008D76F5"/>
    <w:rsid w:val="008D7856"/>
    <w:rsid w:val="008D7CC8"/>
    <w:rsid w:val="008E09F0"/>
    <w:rsid w:val="008E0BDC"/>
    <w:rsid w:val="008E19FD"/>
    <w:rsid w:val="008E29F4"/>
    <w:rsid w:val="008E29FE"/>
    <w:rsid w:val="008E2E38"/>
    <w:rsid w:val="008E30FA"/>
    <w:rsid w:val="008E33A0"/>
    <w:rsid w:val="008E3508"/>
    <w:rsid w:val="008E423C"/>
    <w:rsid w:val="008E4954"/>
    <w:rsid w:val="008E4CC1"/>
    <w:rsid w:val="008E4EFC"/>
    <w:rsid w:val="008E4F9A"/>
    <w:rsid w:val="008E5668"/>
    <w:rsid w:val="008E5E39"/>
    <w:rsid w:val="008E5E61"/>
    <w:rsid w:val="008E61B5"/>
    <w:rsid w:val="008E656B"/>
    <w:rsid w:val="008E65FE"/>
    <w:rsid w:val="008E694E"/>
    <w:rsid w:val="008E6D22"/>
    <w:rsid w:val="008E725B"/>
    <w:rsid w:val="008E7300"/>
    <w:rsid w:val="008E7997"/>
    <w:rsid w:val="008F040A"/>
    <w:rsid w:val="008F0C32"/>
    <w:rsid w:val="008F1066"/>
    <w:rsid w:val="008F1384"/>
    <w:rsid w:val="008F1447"/>
    <w:rsid w:val="008F235A"/>
    <w:rsid w:val="008F254F"/>
    <w:rsid w:val="008F345A"/>
    <w:rsid w:val="008F3EBF"/>
    <w:rsid w:val="008F431D"/>
    <w:rsid w:val="008F47CB"/>
    <w:rsid w:val="008F4AB8"/>
    <w:rsid w:val="008F4CAF"/>
    <w:rsid w:val="008F591F"/>
    <w:rsid w:val="008F5ED9"/>
    <w:rsid w:val="008F6317"/>
    <w:rsid w:val="008F6498"/>
    <w:rsid w:val="008F7397"/>
    <w:rsid w:val="008F75AE"/>
    <w:rsid w:val="008F772C"/>
    <w:rsid w:val="008F78A6"/>
    <w:rsid w:val="008F791B"/>
    <w:rsid w:val="008F7AAA"/>
    <w:rsid w:val="00900C61"/>
    <w:rsid w:val="00900E1C"/>
    <w:rsid w:val="00901040"/>
    <w:rsid w:val="009015DA"/>
    <w:rsid w:val="00902659"/>
    <w:rsid w:val="009026E1"/>
    <w:rsid w:val="00902B3F"/>
    <w:rsid w:val="0090337E"/>
    <w:rsid w:val="0090378E"/>
    <w:rsid w:val="00903CEC"/>
    <w:rsid w:val="00903EDA"/>
    <w:rsid w:val="00903F22"/>
    <w:rsid w:val="009043A6"/>
    <w:rsid w:val="0090442B"/>
    <w:rsid w:val="009044E1"/>
    <w:rsid w:val="009049D4"/>
    <w:rsid w:val="009052ED"/>
    <w:rsid w:val="00905A3A"/>
    <w:rsid w:val="00905CCA"/>
    <w:rsid w:val="0090698D"/>
    <w:rsid w:val="0090784F"/>
    <w:rsid w:val="0091001C"/>
    <w:rsid w:val="009103A6"/>
    <w:rsid w:val="00910854"/>
    <w:rsid w:val="00910F14"/>
    <w:rsid w:val="00910F31"/>
    <w:rsid w:val="009111C2"/>
    <w:rsid w:val="00911765"/>
    <w:rsid w:val="00911856"/>
    <w:rsid w:val="00912029"/>
    <w:rsid w:val="00912726"/>
    <w:rsid w:val="00912AB6"/>
    <w:rsid w:val="00912BED"/>
    <w:rsid w:val="0091355F"/>
    <w:rsid w:val="0091356D"/>
    <w:rsid w:val="00914185"/>
    <w:rsid w:val="00914709"/>
    <w:rsid w:val="009147EA"/>
    <w:rsid w:val="0091487A"/>
    <w:rsid w:val="009151ED"/>
    <w:rsid w:val="0091588C"/>
    <w:rsid w:val="00915AE9"/>
    <w:rsid w:val="00915C91"/>
    <w:rsid w:val="00915D1C"/>
    <w:rsid w:val="009163F7"/>
    <w:rsid w:val="00916694"/>
    <w:rsid w:val="00916A36"/>
    <w:rsid w:val="00916CEC"/>
    <w:rsid w:val="00917095"/>
    <w:rsid w:val="0091767E"/>
    <w:rsid w:val="00917DA8"/>
    <w:rsid w:val="00917DB0"/>
    <w:rsid w:val="0092035F"/>
    <w:rsid w:val="00920493"/>
    <w:rsid w:val="00920F13"/>
    <w:rsid w:val="00921FC8"/>
    <w:rsid w:val="00921FD7"/>
    <w:rsid w:val="009222DD"/>
    <w:rsid w:val="009227EC"/>
    <w:rsid w:val="00922D95"/>
    <w:rsid w:val="00923A10"/>
    <w:rsid w:val="00923E31"/>
    <w:rsid w:val="009240E9"/>
    <w:rsid w:val="00924606"/>
    <w:rsid w:val="00925CB0"/>
    <w:rsid w:val="0092694F"/>
    <w:rsid w:val="00926C46"/>
    <w:rsid w:val="009270F8"/>
    <w:rsid w:val="0092716A"/>
    <w:rsid w:val="0092732A"/>
    <w:rsid w:val="0092737F"/>
    <w:rsid w:val="0093010E"/>
    <w:rsid w:val="009308CE"/>
    <w:rsid w:val="00930A43"/>
    <w:rsid w:val="00931958"/>
    <w:rsid w:val="00931CB7"/>
    <w:rsid w:val="009325CE"/>
    <w:rsid w:val="00933A4D"/>
    <w:rsid w:val="00933A56"/>
    <w:rsid w:val="00933F42"/>
    <w:rsid w:val="009351E3"/>
    <w:rsid w:val="00935291"/>
    <w:rsid w:val="00935590"/>
    <w:rsid w:val="009359E7"/>
    <w:rsid w:val="00935E81"/>
    <w:rsid w:val="00936527"/>
    <w:rsid w:val="009368C6"/>
    <w:rsid w:val="0093694E"/>
    <w:rsid w:val="0093699E"/>
    <w:rsid w:val="00936A38"/>
    <w:rsid w:val="009378FB"/>
    <w:rsid w:val="00937C33"/>
    <w:rsid w:val="00937FDE"/>
    <w:rsid w:val="00940D6A"/>
    <w:rsid w:val="00941107"/>
    <w:rsid w:val="009415B2"/>
    <w:rsid w:val="00941861"/>
    <w:rsid w:val="00941B13"/>
    <w:rsid w:val="00942093"/>
    <w:rsid w:val="00942E3C"/>
    <w:rsid w:val="00942F45"/>
    <w:rsid w:val="009431C6"/>
    <w:rsid w:val="00944AAF"/>
    <w:rsid w:val="00944BAB"/>
    <w:rsid w:val="00944D11"/>
    <w:rsid w:val="00944FDA"/>
    <w:rsid w:val="009454D1"/>
    <w:rsid w:val="0094649E"/>
    <w:rsid w:val="00946636"/>
    <w:rsid w:val="00946952"/>
    <w:rsid w:val="00946A87"/>
    <w:rsid w:val="0094715B"/>
    <w:rsid w:val="00947704"/>
    <w:rsid w:val="009478B8"/>
    <w:rsid w:val="00947972"/>
    <w:rsid w:val="00947D71"/>
    <w:rsid w:val="00947EA2"/>
    <w:rsid w:val="0095002C"/>
    <w:rsid w:val="00950171"/>
    <w:rsid w:val="009502ED"/>
    <w:rsid w:val="009520D3"/>
    <w:rsid w:val="00952379"/>
    <w:rsid w:val="00952877"/>
    <w:rsid w:val="009530E9"/>
    <w:rsid w:val="00953243"/>
    <w:rsid w:val="009532B6"/>
    <w:rsid w:val="0095452E"/>
    <w:rsid w:val="0095453D"/>
    <w:rsid w:val="00954EB6"/>
    <w:rsid w:val="009550F6"/>
    <w:rsid w:val="00955294"/>
    <w:rsid w:val="009555A5"/>
    <w:rsid w:val="00956470"/>
    <w:rsid w:val="00956877"/>
    <w:rsid w:val="00956A30"/>
    <w:rsid w:val="00956C8E"/>
    <w:rsid w:val="00957035"/>
    <w:rsid w:val="009571DF"/>
    <w:rsid w:val="00957530"/>
    <w:rsid w:val="0095770A"/>
    <w:rsid w:val="00957978"/>
    <w:rsid w:val="00957B5C"/>
    <w:rsid w:val="009605B0"/>
    <w:rsid w:val="00960BD9"/>
    <w:rsid w:val="00961952"/>
    <w:rsid w:val="00961E43"/>
    <w:rsid w:val="0096211C"/>
    <w:rsid w:val="00962627"/>
    <w:rsid w:val="00962737"/>
    <w:rsid w:val="00962C7E"/>
    <w:rsid w:val="00962E98"/>
    <w:rsid w:val="0096321C"/>
    <w:rsid w:val="0096403B"/>
    <w:rsid w:val="009643B8"/>
    <w:rsid w:val="00964608"/>
    <w:rsid w:val="00964E83"/>
    <w:rsid w:val="009653D0"/>
    <w:rsid w:val="00965F7A"/>
    <w:rsid w:val="00966118"/>
    <w:rsid w:val="00966AC9"/>
    <w:rsid w:val="00966E13"/>
    <w:rsid w:val="0096744D"/>
    <w:rsid w:val="00967AB2"/>
    <w:rsid w:val="00967BBB"/>
    <w:rsid w:val="00967DA3"/>
    <w:rsid w:val="009710BE"/>
    <w:rsid w:val="00971357"/>
    <w:rsid w:val="009713BE"/>
    <w:rsid w:val="009716B5"/>
    <w:rsid w:val="00971B25"/>
    <w:rsid w:val="00973426"/>
    <w:rsid w:val="009747D6"/>
    <w:rsid w:val="00974C0C"/>
    <w:rsid w:val="00974E52"/>
    <w:rsid w:val="00974FEB"/>
    <w:rsid w:val="0097517D"/>
    <w:rsid w:val="009752C2"/>
    <w:rsid w:val="009757E6"/>
    <w:rsid w:val="00976722"/>
    <w:rsid w:val="009768EB"/>
    <w:rsid w:val="009773A5"/>
    <w:rsid w:val="00977F96"/>
    <w:rsid w:val="00980221"/>
    <w:rsid w:val="009814C2"/>
    <w:rsid w:val="009819E8"/>
    <w:rsid w:val="00981BD4"/>
    <w:rsid w:val="00981CE3"/>
    <w:rsid w:val="00981CF6"/>
    <w:rsid w:val="00981D62"/>
    <w:rsid w:val="00982377"/>
    <w:rsid w:val="009826E0"/>
    <w:rsid w:val="00982D39"/>
    <w:rsid w:val="009830BC"/>
    <w:rsid w:val="0098314A"/>
    <w:rsid w:val="009834E5"/>
    <w:rsid w:val="00984207"/>
    <w:rsid w:val="0098484A"/>
    <w:rsid w:val="00984C23"/>
    <w:rsid w:val="00984F4C"/>
    <w:rsid w:val="00984F5F"/>
    <w:rsid w:val="00984F6A"/>
    <w:rsid w:val="00985323"/>
    <w:rsid w:val="0098539E"/>
    <w:rsid w:val="0098590C"/>
    <w:rsid w:val="00985D53"/>
    <w:rsid w:val="009862F0"/>
    <w:rsid w:val="009865CC"/>
    <w:rsid w:val="009868C7"/>
    <w:rsid w:val="00986C7F"/>
    <w:rsid w:val="0098784B"/>
    <w:rsid w:val="009878F4"/>
    <w:rsid w:val="0099018B"/>
    <w:rsid w:val="009903B8"/>
    <w:rsid w:val="00990551"/>
    <w:rsid w:val="00990B16"/>
    <w:rsid w:val="00990C11"/>
    <w:rsid w:val="00990C43"/>
    <w:rsid w:val="00991574"/>
    <w:rsid w:val="009915C0"/>
    <w:rsid w:val="009924FE"/>
    <w:rsid w:val="0099268A"/>
    <w:rsid w:val="00992872"/>
    <w:rsid w:val="00992F5E"/>
    <w:rsid w:val="00993009"/>
    <w:rsid w:val="009931D4"/>
    <w:rsid w:val="009933E3"/>
    <w:rsid w:val="00993714"/>
    <w:rsid w:val="0099393C"/>
    <w:rsid w:val="009946AA"/>
    <w:rsid w:val="00994E89"/>
    <w:rsid w:val="00995A28"/>
    <w:rsid w:val="00995D25"/>
    <w:rsid w:val="009961DF"/>
    <w:rsid w:val="00996DFE"/>
    <w:rsid w:val="00997711"/>
    <w:rsid w:val="009A0362"/>
    <w:rsid w:val="009A098C"/>
    <w:rsid w:val="009A0C89"/>
    <w:rsid w:val="009A0F3F"/>
    <w:rsid w:val="009A15D7"/>
    <w:rsid w:val="009A1B5B"/>
    <w:rsid w:val="009A1DCC"/>
    <w:rsid w:val="009A1EA0"/>
    <w:rsid w:val="009A27BD"/>
    <w:rsid w:val="009A27E8"/>
    <w:rsid w:val="009A2A6D"/>
    <w:rsid w:val="009A2C31"/>
    <w:rsid w:val="009A2EFD"/>
    <w:rsid w:val="009A3703"/>
    <w:rsid w:val="009A3F0C"/>
    <w:rsid w:val="009A422B"/>
    <w:rsid w:val="009A492B"/>
    <w:rsid w:val="009A4B16"/>
    <w:rsid w:val="009A5074"/>
    <w:rsid w:val="009A5617"/>
    <w:rsid w:val="009A5C94"/>
    <w:rsid w:val="009A5D1F"/>
    <w:rsid w:val="009A6845"/>
    <w:rsid w:val="009A6AEC"/>
    <w:rsid w:val="009A6B07"/>
    <w:rsid w:val="009A7103"/>
    <w:rsid w:val="009A76E7"/>
    <w:rsid w:val="009A7888"/>
    <w:rsid w:val="009B07CD"/>
    <w:rsid w:val="009B08F5"/>
    <w:rsid w:val="009B0FE9"/>
    <w:rsid w:val="009B142C"/>
    <w:rsid w:val="009B1442"/>
    <w:rsid w:val="009B1DB5"/>
    <w:rsid w:val="009B2373"/>
    <w:rsid w:val="009B2655"/>
    <w:rsid w:val="009B291E"/>
    <w:rsid w:val="009B297A"/>
    <w:rsid w:val="009B347C"/>
    <w:rsid w:val="009B373E"/>
    <w:rsid w:val="009B3C61"/>
    <w:rsid w:val="009B3D4F"/>
    <w:rsid w:val="009B3EFD"/>
    <w:rsid w:val="009B47DB"/>
    <w:rsid w:val="009B5A6C"/>
    <w:rsid w:val="009B5B27"/>
    <w:rsid w:val="009B67D3"/>
    <w:rsid w:val="009B795D"/>
    <w:rsid w:val="009C0050"/>
    <w:rsid w:val="009C034E"/>
    <w:rsid w:val="009C0544"/>
    <w:rsid w:val="009C0F04"/>
    <w:rsid w:val="009C1009"/>
    <w:rsid w:val="009C106A"/>
    <w:rsid w:val="009C13A3"/>
    <w:rsid w:val="009C1799"/>
    <w:rsid w:val="009C1A12"/>
    <w:rsid w:val="009C1BB1"/>
    <w:rsid w:val="009C1D6E"/>
    <w:rsid w:val="009C2349"/>
    <w:rsid w:val="009C27E0"/>
    <w:rsid w:val="009C2F76"/>
    <w:rsid w:val="009C33DC"/>
    <w:rsid w:val="009C3543"/>
    <w:rsid w:val="009C3A2D"/>
    <w:rsid w:val="009C4839"/>
    <w:rsid w:val="009C4EE4"/>
    <w:rsid w:val="009C5285"/>
    <w:rsid w:val="009C5672"/>
    <w:rsid w:val="009C5C6C"/>
    <w:rsid w:val="009C5FC4"/>
    <w:rsid w:val="009C62F2"/>
    <w:rsid w:val="009C6678"/>
    <w:rsid w:val="009C73CD"/>
    <w:rsid w:val="009C7664"/>
    <w:rsid w:val="009C76FF"/>
    <w:rsid w:val="009C7E31"/>
    <w:rsid w:val="009D02A7"/>
    <w:rsid w:val="009D02DC"/>
    <w:rsid w:val="009D0831"/>
    <w:rsid w:val="009D14A9"/>
    <w:rsid w:val="009D1CB6"/>
    <w:rsid w:val="009D20A8"/>
    <w:rsid w:val="009D2994"/>
    <w:rsid w:val="009D2F1F"/>
    <w:rsid w:val="009D312D"/>
    <w:rsid w:val="009D326A"/>
    <w:rsid w:val="009D36DC"/>
    <w:rsid w:val="009D3C76"/>
    <w:rsid w:val="009D4781"/>
    <w:rsid w:val="009D4BFA"/>
    <w:rsid w:val="009D4CF1"/>
    <w:rsid w:val="009D4CF9"/>
    <w:rsid w:val="009D5CA9"/>
    <w:rsid w:val="009D6CBF"/>
    <w:rsid w:val="009D6F23"/>
    <w:rsid w:val="009D7589"/>
    <w:rsid w:val="009D77A9"/>
    <w:rsid w:val="009E06E4"/>
    <w:rsid w:val="009E0883"/>
    <w:rsid w:val="009E0F77"/>
    <w:rsid w:val="009E0FD2"/>
    <w:rsid w:val="009E17CE"/>
    <w:rsid w:val="009E208D"/>
    <w:rsid w:val="009E2163"/>
    <w:rsid w:val="009E2A54"/>
    <w:rsid w:val="009E305E"/>
    <w:rsid w:val="009E3148"/>
    <w:rsid w:val="009E380C"/>
    <w:rsid w:val="009E386F"/>
    <w:rsid w:val="009E3F4E"/>
    <w:rsid w:val="009E410F"/>
    <w:rsid w:val="009E44CB"/>
    <w:rsid w:val="009E52AA"/>
    <w:rsid w:val="009E5A80"/>
    <w:rsid w:val="009E5CAE"/>
    <w:rsid w:val="009E5E02"/>
    <w:rsid w:val="009E62CA"/>
    <w:rsid w:val="009E6559"/>
    <w:rsid w:val="009E65EB"/>
    <w:rsid w:val="009E66BB"/>
    <w:rsid w:val="009E66E6"/>
    <w:rsid w:val="009E6B2D"/>
    <w:rsid w:val="009E6CFC"/>
    <w:rsid w:val="009E7096"/>
    <w:rsid w:val="009E737E"/>
    <w:rsid w:val="009E73A0"/>
    <w:rsid w:val="009F00B2"/>
    <w:rsid w:val="009F0296"/>
    <w:rsid w:val="009F0A83"/>
    <w:rsid w:val="009F1274"/>
    <w:rsid w:val="009F1615"/>
    <w:rsid w:val="009F216A"/>
    <w:rsid w:val="009F2368"/>
    <w:rsid w:val="009F253B"/>
    <w:rsid w:val="009F254B"/>
    <w:rsid w:val="009F2A25"/>
    <w:rsid w:val="009F2EA3"/>
    <w:rsid w:val="009F4252"/>
    <w:rsid w:val="009F42BD"/>
    <w:rsid w:val="009F47A4"/>
    <w:rsid w:val="009F4B18"/>
    <w:rsid w:val="009F52F7"/>
    <w:rsid w:val="009F5AAD"/>
    <w:rsid w:val="009F7053"/>
    <w:rsid w:val="009F79E5"/>
    <w:rsid w:val="009F7CCC"/>
    <w:rsid w:val="009F7DBA"/>
    <w:rsid w:val="00A00164"/>
    <w:rsid w:val="00A01B9E"/>
    <w:rsid w:val="00A0206C"/>
    <w:rsid w:val="00A02278"/>
    <w:rsid w:val="00A02A28"/>
    <w:rsid w:val="00A02BCD"/>
    <w:rsid w:val="00A03684"/>
    <w:rsid w:val="00A03752"/>
    <w:rsid w:val="00A038C7"/>
    <w:rsid w:val="00A03DF6"/>
    <w:rsid w:val="00A0400D"/>
    <w:rsid w:val="00A043E6"/>
    <w:rsid w:val="00A04703"/>
    <w:rsid w:val="00A04ACE"/>
    <w:rsid w:val="00A04B1B"/>
    <w:rsid w:val="00A054A7"/>
    <w:rsid w:val="00A05C8B"/>
    <w:rsid w:val="00A05CCD"/>
    <w:rsid w:val="00A05FEE"/>
    <w:rsid w:val="00A06235"/>
    <w:rsid w:val="00A06398"/>
    <w:rsid w:val="00A06599"/>
    <w:rsid w:val="00A0723C"/>
    <w:rsid w:val="00A07781"/>
    <w:rsid w:val="00A07D54"/>
    <w:rsid w:val="00A07FEF"/>
    <w:rsid w:val="00A1011E"/>
    <w:rsid w:val="00A1016D"/>
    <w:rsid w:val="00A1163F"/>
    <w:rsid w:val="00A1218E"/>
    <w:rsid w:val="00A122B7"/>
    <w:rsid w:val="00A12428"/>
    <w:rsid w:val="00A12B20"/>
    <w:rsid w:val="00A12F0A"/>
    <w:rsid w:val="00A1313F"/>
    <w:rsid w:val="00A13873"/>
    <w:rsid w:val="00A138A8"/>
    <w:rsid w:val="00A13C68"/>
    <w:rsid w:val="00A14063"/>
    <w:rsid w:val="00A1410E"/>
    <w:rsid w:val="00A142E3"/>
    <w:rsid w:val="00A147CE"/>
    <w:rsid w:val="00A14E77"/>
    <w:rsid w:val="00A15E5A"/>
    <w:rsid w:val="00A161A3"/>
    <w:rsid w:val="00A166A4"/>
    <w:rsid w:val="00A16C64"/>
    <w:rsid w:val="00A16DED"/>
    <w:rsid w:val="00A16EE5"/>
    <w:rsid w:val="00A17512"/>
    <w:rsid w:val="00A17F4A"/>
    <w:rsid w:val="00A20A6D"/>
    <w:rsid w:val="00A20C3F"/>
    <w:rsid w:val="00A20C4C"/>
    <w:rsid w:val="00A20DA3"/>
    <w:rsid w:val="00A20F6F"/>
    <w:rsid w:val="00A2122E"/>
    <w:rsid w:val="00A218D4"/>
    <w:rsid w:val="00A21B20"/>
    <w:rsid w:val="00A21B56"/>
    <w:rsid w:val="00A22396"/>
    <w:rsid w:val="00A229A3"/>
    <w:rsid w:val="00A22CD6"/>
    <w:rsid w:val="00A23202"/>
    <w:rsid w:val="00A23E3D"/>
    <w:rsid w:val="00A25A2B"/>
    <w:rsid w:val="00A25BA0"/>
    <w:rsid w:val="00A26283"/>
    <w:rsid w:val="00A264F3"/>
    <w:rsid w:val="00A2663B"/>
    <w:rsid w:val="00A26914"/>
    <w:rsid w:val="00A27122"/>
    <w:rsid w:val="00A272D5"/>
    <w:rsid w:val="00A27AD1"/>
    <w:rsid w:val="00A27DDF"/>
    <w:rsid w:val="00A301AE"/>
    <w:rsid w:val="00A304FF"/>
    <w:rsid w:val="00A30502"/>
    <w:rsid w:val="00A30605"/>
    <w:rsid w:val="00A30BD5"/>
    <w:rsid w:val="00A314ED"/>
    <w:rsid w:val="00A31806"/>
    <w:rsid w:val="00A318A5"/>
    <w:rsid w:val="00A31939"/>
    <w:rsid w:val="00A31B42"/>
    <w:rsid w:val="00A322CB"/>
    <w:rsid w:val="00A323E1"/>
    <w:rsid w:val="00A32761"/>
    <w:rsid w:val="00A33CE4"/>
    <w:rsid w:val="00A34E9C"/>
    <w:rsid w:val="00A35438"/>
    <w:rsid w:val="00A35A1F"/>
    <w:rsid w:val="00A35AB9"/>
    <w:rsid w:val="00A35BB6"/>
    <w:rsid w:val="00A360AD"/>
    <w:rsid w:val="00A36D21"/>
    <w:rsid w:val="00A370D8"/>
    <w:rsid w:val="00A3721D"/>
    <w:rsid w:val="00A378FC"/>
    <w:rsid w:val="00A3791E"/>
    <w:rsid w:val="00A37BB2"/>
    <w:rsid w:val="00A37F44"/>
    <w:rsid w:val="00A4003F"/>
    <w:rsid w:val="00A4084B"/>
    <w:rsid w:val="00A41820"/>
    <w:rsid w:val="00A41845"/>
    <w:rsid w:val="00A41CDC"/>
    <w:rsid w:val="00A41FB7"/>
    <w:rsid w:val="00A42F75"/>
    <w:rsid w:val="00A43471"/>
    <w:rsid w:val="00A43BB2"/>
    <w:rsid w:val="00A44906"/>
    <w:rsid w:val="00A44C8F"/>
    <w:rsid w:val="00A456CA"/>
    <w:rsid w:val="00A45D0C"/>
    <w:rsid w:val="00A46013"/>
    <w:rsid w:val="00A4610E"/>
    <w:rsid w:val="00A463F8"/>
    <w:rsid w:val="00A469EA"/>
    <w:rsid w:val="00A469ED"/>
    <w:rsid w:val="00A47892"/>
    <w:rsid w:val="00A47A33"/>
    <w:rsid w:val="00A47F80"/>
    <w:rsid w:val="00A505AD"/>
    <w:rsid w:val="00A50DA9"/>
    <w:rsid w:val="00A50ECF"/>
    <w:rsid w:val="00A511BC"/>
    <w:rsid w:val="00A511E1"/>
    <w:rsid w:val="00A516CD"/>
    <w:rsid w:val="00A51FC1"/>
    <w:rsid w:val="00A522B7"/>
    <w:rsid w:val="00A522C2"/>
    <w:rsid w:val="00A52552"/>
    <w:rsid w:val="00A53128"/>
    <w:rsid w:val="00A54506"/>
    <w:rsid w:val="00A54D3D"/>
    <w:rsid w:val="00A54EC5"/>
    <w:rsid w:val="00A55177"/>
    <w:rsid w:val="00A552DB"/>
    <w:rsid w:val="00A55C38"/>
    <w:rsid w:val="00A56146"/>
    <w:rsid w:val="00A568F8"/>
    <w:rsid w:val="00A56B8F"/>
    <w:rsid w:val="00A57413"/>
    <w:rsid w:val="00A578EB"/>
    <w:rsid w:val="00A60739"/>
    <w:rsid w:val="00A61200"/>
    <w:rsid w:val="00A61709"/>
    <w:rsid w:val="00A61A5C"/>
    <w:rsid w:val="00A61D64"/>
    <w:rsid w:val="00A625B1"/>
    <w:rsid w:val="00A627F1"/>
    <w:rsid w:val="00A62FFC"/>
    <w:rsid w:val="00A6331D"/>
    <w:rsid w:val="00A63358"/>
    <w:rsid w:val="00A63858"/>
    <w:rsid w:val="00A63C88"/>
    <w:rsid w:val="00A63D63"/>
    <w:rsid w:val="00A63F07"/>
    <w:rsid w:val="00A65B05"/>
    <w:rsid w:val="00A65FD1"/>
    <w:rsid w:val="00A66B9D"/>
    <w:rsid w:val="00A6701B"/>
    <w:rsid w:val="00A67452"/>
    <w:rsid w:val="00A67997"/>
    <w:rsid w:val="00A67A47"/>
    <w:rsid w:val="00A67EDC"/>
    <w:rsid w:val="00A7044A"/>
    <w:rsid w:val="00A70A5E"/>
    <w:rsid w:val="00A71DF2"/>
    <w:rsid w:val="00A72449"/>
    <w:rsid w:val="00A7290B"/>
    <w:rsid w:val="00A72B87"/>
    <w:rsid w:val="00A73284"/>
    <w:rsid w:val="00A737BF"/>
    <w:rsid w:val="00A73D50"/>
    <w:rsid w:val="00A7408C"/>
    <w:rsid w:val="00A7483D"/>
    <w:rsid w:val="00A75A0E"/>
    <w:rsid w:val="00A75D3A"/>
    <w:rsid w:val="00A75F00"/>
    <w:rsid w:val="00A76187"/>
    <w:rsid w:val="00A76666"/>
    <w:rsid w:val="00A767C2"/>
    <w:rsid w:val="00A768EF"/>
    <w:rsid w:val="00A76C2C"/>
    <w:rsid w:val="00A76CC4"/>
    <w:rsid w:val="00A76FB5"/>
    <w:rsid w:val="00A7741C"/>
    <w:rsid w:val="00A774B2"/>
    <w:rsid w:val="00A77846"/>
    <w:rsid w:val="00A77A9D"/>
    <w:rsid w:val="00A77D76"/>
    <w:rsid w:val="00A77F02"/>
    <w:rsid w:val="00A80840"/>
    <w:rsid w:val="00A808C3"/>
    <w:rsid w:val="00A811CA"/>
    <w:rsid w:val="00A814D5"/>
    <w:rsid w:val="00A81DA7"/>
    <w:rsid w:val="00A81DB9"/>
    <w:rsid w:val="00A82191"/>
    <w:rsid w:val="00A82DF3"/>
    <w:rsid w:val="00A83FD5"/>
    <w:rsid w:val="00A843B9"/>
    <w:rsid w:val="00A8497C"/>
    <w:rsid w:val="00A84E75"/>
    <w:rsid w:val="00A84F34"/>
    <w:rsid w:val="00A8549F"/>
    <w:rsid w:val="00A85522"/>
    <w:rsid w:val="00A855C2"/>
    <w:rsid w:val="00A85605"/>
    <w:rsid w:val="00A861E4"/>
    <w:rsid w:val="00A862EA"/>
    <w:rsid w:val="00A8644E"/>
    <w:rsid w:val="00A870DB"/>
    <w:rsid w:val="00A90724"/>
    <w:rsid w:val="00A908FA"/>
    <w:rsid w:val="00A90C2C"/>
    <w:rsid w:val="00A90C44"/>
    <w:rsid w:val="00A910A4"/>
    <w:rsid w:val="00A910B3"/>
    <w:rsid w:val="00A914A2"/>
    <w:rsid w:val="00A926B8"/>
    <w:rsid w:val="00A926D1"/>
    <w:rsid w:val="00A92CD7"/>
    <w:rsid w:val="00A93703"/>
    <w:rsid w:val="00A9433A"/>
    <w:rsid w:val="00A94935"/>
    <w:rsid w:val="00A94D4F"/>
    <w:rsid w:val="00A94E55"/>
    <w:rsid w:val="00A95E7B"/>
    <w:rsid w:val="00A95FE3"/>
    <w:rsid w:val="00A960C6"/>
    <w:rsid w:val="00A9633E"/>
    <w:rsid w:val="00A97220"/>
    <w:rsid w:val="00A975F3"/>
    <w:rsid w:val="00A97B68"/>
    <w:rsid w:val="00A97BAC"/>
    <w:rsid w:val="00A97E1C"/>
    <w:rsid w:val="00AA0027"/>
    <w:rsid w:val="00AA044C"/>
    <w:rsid w:val="00AA09C2"/>
    <w:rsid w:val="00AA0CA0"/>
    <w:rsid w:val="00AA16EA"/>
    <w:rsid w:val="00AA17C6"/>
    <w:rsid w:val="00AA1F79"/>
    <w:rsid w:val="00AA1FA1"/>
    <w:rsid w:val="00AA20B4"/>
    <w:rsid w:val="00AA25E4"/>
    <w:rsid w:val="00AA288B"/>
    <w:rsid w:val="00AA2EA8"/>
    <w:rsid w:val="00AA3100"/>
    <w:rsid w:val="00AA3DC4"/>
    <w:rsid w:val="00AA4A53"/>
    <w:rsid w:val="00AA540A"/>
    <w:rsid w:val="00AA5B05"/>
    <w:rsid w:val="00AA5BA2"/>
    <w:rsid w:val="00AA6208"/>
    <w:rsid w:val="00AA65C8"/>
    <w:rsid w:val="00AA6A6D"/>
    <w:rsid w:val="00AA72B8"/>
    <w:rsid w:val="00AB0588"/>
    <w:rsid w:val="00AB0716"/>
    <w:rsid w:val="00AB0B4B"/>
    <w:rsid w:val="00AB186E"/>
    <w:rsid w:val="00AB1E5A"/>
    <w:rsid w:val="00AB2946"/>
    <w:rsid w:val="00AB2B60"/>
    <w:rsid w:val="00AB307B"/>
    <w:rsid w:val="00AB3839"/>
    <w:rsid w:val="00AB3AAB"/>
    <w:rsid w:val="00AB4340"/>
    <w:rsid w:val="00AB4503"/>
    <w:rsid w:val="00AB46DB"/>
    <w:rsid w:val="00AB4AB8"/>
    <w:rsid w:val="00AB504B"/>
    <w:rsid w:val="00AB5157"/>
    <w:rsid w:val="00AB61B3"/>
    <w:rsid w:val="00AB634E"/>
    <w:rsid w:val="00AB6D3B"/>
    <w:rsid w:val="00AB6FD4"/>
    <w:rsid w:val="00AB7411"/>
    <w:rsid w:val="00AB76C7"/>
    <w:rsid w:val="00AB798B"/>
    <w:rsid w:val="00AB7B8A"/>
    <w:rsid w:val="00AB7F1A"/>
    <w:rsid w:val="00AC003E"/>
    <w:rsid w:val="00AC031B"/>
    <w:rsid w:val="00AC06B9"/>
    <w:rsid w:val="00AC0771"/>
    <w:rsid w:val="00AC0CAD"/>
    <w:rsid w:val="00AC16B1"/>
    <w:rsid w:val="00AC1BDB"/>
    <w:rsid w:val="00AC1CD5"/>
    <w:rsid w:val="00AC1D5A"/>
    <w:rsid w:val="00AC3A59"/>
    <w:rsid w:val="00AC3BBC"/>
    <w:rsid w:val="00AC3D69"/>
    <w:rsid w:val="00AC3E48"/>
    <w:rsid w:val="00AC4C0B"/>
    <w:rsid w:val="00AC4EBD"/>
    <w:rsid w:val="00AC5CE6"/>
    <w:rsid w:val="00AC5FDE"/>
    <w:rsid w:val="00AC6371"/>
    <w:rsid w:val="00AC691F"/>
    <w:rsid w:val="00AC6B2C"/>
    <w:rsid w:val="00AC6CCE"/>
    <w:rsid w:val="00AC70BB"/>
    <w:rsid w:val="00AC73B2"/>
    <w:rsid w:val="00AC751F"/>
    <w:rsid w:val="00AC76C3"/>
    <w:rsid w:val="00AC7B02"/>
    <w:rsid w:val="00AD00ED"/>
    <w:rsid w:val="00AD01B6"/>
    <w:rsid w:val="00AD0C09"/>
    <w:rsid w:val="00AD0C93"/>
    <w:rsid w:val="00AD1772"/>
    <w:rsid w:val="00AD17DF"/>
    <w:rsid w:val="00AD213F"/>
    <w:rsid w:val="00AD2187"/>
    <w:rsid w:val="00AD21A0"/>
    <w:rsid w:val="00AD22F6"/>
    <w:rsid w:val="00AD2A32"/>
    <w:rsid w:val="00AD3844"/>
    <w:rsid w:val="00AD4305"/>
    <w:rsid w:val="00AD4911"/>
    <w:rsid w:val="00AD4C4C"/>
    <w:rsid w:val="00AD5709"/>
    <w:rsid w:val="00AD61B2"/>
    <w:rsid w:val="00AD625D"/>
    <w:rsid w:val="00AD6DDD"/>
    <w:rsid w:val="00AD7F70"/>
    <w:rsid w:val="00AE01BC"/>
    <w:rsid w:val="00AE0BE5"/>
    <w:rsid w:val="00AE101D"/>
    <w:rsid w:val="00AE3751"/>
    <w:rsid w:val="00AE3BB8"/>
    <w:rsid w:val="00AE3F61"/>
    <w:rsid w:val="00AE42AD"/>
    <w:rsid w:val="00AE4D8A"/>
    <w:rsid w:val="00AE4F47"/>
    <w:rsid w:val="00AE5109"/>
    <w:rsid w:val="00AE51BA"/>
    <w:rsid w:val="00AE5562"/>
    <w:rsid w:val="00AE5703"/>
    <w:rsid w:val="00AE624D"/>
    <w:rsid w:val="00AE6C0A"/>
    <w:rsid w:val="00AE7F38"/>
    <w:rsid w:val="00AE7FD1"/>
    <w:rsid w:val="00AF159F"/>
    <w:rsid w:val="00AF1BF2"/>
    <w:rsid w:val="00AF239F"/>
    <w:rsid w:val="00AF26B2"/>
    <w:rsid w:val="00AF26ED"/>
    <w:rsid w:val="00AF2901"/>
    <w:rsid w:val="00AF35EF"/>
    <w:rsid w:val="00AF39FB"/>
    <w:rsid w:val="00AF488B"/>
    <w:rsid w:val="00AF4897"/>
    <w:rsid w:val="00AF49DA"/>
    <w:rsid w:val="00AF4AF7"/>
    <w:rsid w:val="00AF4EFD"/>
    <w:rsid w:val="00AF4F11"/>
    <w:rsid w:val="00AF53A4"/>
    <w:rsid w:val="00AF5648"/>
    <w:rsid w:val="00AF643E"/>
    <w:rsid w:val="00AF6681"/>
    <w:rsid w:val="00AF6839"/>
    <w:rsid w:val="00AF746D"/>
    <w:rsid w:val="00AF74E5"/>
    <w:rsid w:val="00AF7787"/>
    <w:rsid w:val="00AF7828"/>
    <w:rsid w:val="00AF7D78"/>
    <w:rsid w:val="00B000B3"/>
    <w:rsid w:val="00B0038E"/>
    <w:rsid w:val="00B0090C"/>
    <w:rsid w:val="00B00BBE"/>
    <w:rsid w:val="00B014CC"/>
    <w:rsid w:val="00B0166F"/>
    <w:rsid w:val="00B01CA6"/>
    <w:rsid w:val="00B01E85"/>
    <w:rsid w:val="00B01EBD"/>
    <w:rsid w:val="00B02076"/>
    <w:rsid w:val="00B02453"/>
    <w:rsid w:val="00B025CE"/>
    <w:rsid w:val="00B029ED"/>
    <w:rsid w:val="00B03346"/>
    <w:rsid w:val="00B0388E"/>
    <w:rsid w:val="00B046EC"/>
    <w:rsid w:val="00B0498F"/>
    <w:rsid w:val="00B04A8D"/>
    <w:rsid w:val="00B05E46"/>
    <w:rsid w:val="00B061E4"/>
    <w:rsid w:val="00B06972"/>
    <w:rsid w:val="00B06C3E"/>
    <w:rsid w:val="00B07A8A"/>
    <w:rsid w:val="00B10371"/>
    <w:rsid w:val="00B1094A"/>
    <w:rsid w:val="00B10BF3"/>
    <w:rsid w:val="00B10E52"/>
    <w:rsid w:val="00B11C7A"/>
    <w:rsid w:val="00B120B3"/>
    <w:rsid w:val="00B12185"/>
    <w:rsid w:val="00B12D00"/>
    <w:rsid w:val="00B12D21"/>
    <w:rsid w:val="00B131BF"/>
    <w:rsid w:val="00B139BB"/>
    <w:rsid w:val="00B13C79"/>
    <w:rsid w:val="00B1420D"/>
    <w:rsid w:val="00B149A4"/>
    <w:rsid w:val="00B14F27"/>
    <w:rsid w:val="00B14FB5"/>
    <w:rsid w:val="00B15216"/>
    <w:rsid w:val="00B15514"/>
    <w:rsid w:val="00B1574B"/>
    <w:rsid w:val="00B15E73"/>
    <w:rsid w:val="00B166E1"/>
    <w:rsid w:val="00B1677D"/>
    <w:rsid w:val="00B1678E"/>
    <w:rsid w:val="00B16F28"/>
    <w:rsid w:val="00B17316"/>
    <w:rsid w:val="00B17A7C"/>
    <w:rsid w:val="00B211B7"/>
    <w:rsid w:val="00B2132F"/>
    <w:rsid w:val="00B21830"/>
    <w:rsid w:val="00B2184E"/>
    <w:rsid w:val="00B218CD"/>
    <w:rsid w:val="00B21958"/>
    <w:rsid w:val="00B21C20"/>
    <w:rsid w:val="00B21D2E"/>
    <w:rsid w:val="00B2229A"/>
    <w:rsid w:val="00B22440"/>
    <w:rsid w:val="00B22854"/>
    <w:rsid w:val="00B2290A"/>
    <w:rsid w:val="00B22AE7"/>
    <w:rsid w:val="00B23700"/>
    <w:rsid w:val="00B238E2"/>
    <w:rsid w:val="00B23BB1"/>
    <w:rsid w:val="00B2438F"/>
    <w:rsid w:val="00B24856"/>
    <w:rsid w:val="00B24D46"/>
    <w:rsid w:val="00B254BD"/>
    <w:rsid w:val="00B255AE"/>
    <w:rsid w:val="00B257D1"/>
    <w:rsid w:val="00B25AD8"/>
    <w:rsid w:val="00B25FA1"/>
    <w:rsid w:val="00B26724"/>
    <w:rsid w:val="00B26E13"/>
    <w:rsid w:val="00B27211"/>
    <w:rsid w:val="00B27286"/>
    <w:rsid w:val="00B2766F"/>
    <w:rsid w:val="00B277A1"/>
    <w:rsid w:val="00B31260"/>
    <w:rsid w:val="00B323DD"/>
    <w:rsid w:val="00B32644"/>
    <w:rsid w:val="00B32810"/>
    <w:rsid w:val="00B32F04"/>
    <w:rsid w:val="00B33043"/>
    <w:rsid w:val="00B332DC"/>
    <w:rsid w:val="00B3364B"/>
    <w:rsid w:val="00B33895"/>
    <w:rsid w:val="00B343BA"/>
    <w:rsid w:val="00B3444D"/>
    <w:rsid w:val="00B345E7"/>
    <w:rsid w:val="00B348B8"/>
    <w:rsid w:val="00B357A5"/>
    <w:rsid w:val="00B35AB9"/>
    <w:rsid w:val="00B35D78"/>
    <w:rsid w:val="00B35FF2"/>
    <w:rsid w:val="00B36057"/>
    <w:rsid w:val="00B3674B"/>
    <w:rsid w:val="00B369AD"/>
    <w:rsid w:val="00B36B8E"/>
    <w:rsid w:val="00B36ECB"/>
    <w:rsid w:val="00B36F82"/>
    <w:rsid w:val="00B372A2"/>
    <w:rsid w:val="00B37D2F"/>
    <w:rsid w:val="00B37E8E"/>
    <w:rsid w:val="00B407CB"/>
    <w:rsid w:val="00B41788"/>
    <w:rsid w:val="00B418DB"/>
    <w:rsid w:val="00B418E8"/>
    <w:rsid w:val="00B419CE"/>
    <w:rsid w:val="00B42C82"/>
    <w:rsid w:val="00B43084"/>
    <w:rsid w:val="00B4315A"/>
    <w:rsid w:val="00B4384C"/>
    <w:rsid w:val="00B442AE"/>
    <w:rsid w:val="00B44EAF"/>
    <w:rsid w:val="00B450C4"/>
    <w:rsid w:val="00B45227"/>
    <w:rsid w:val="00B45987"/>
    <w:rsid w:val="00B46443"/>
    <w:rsid w:val="00B46D95"/>
    <w:rsid w:val="00B505DD"/>
    <w:rsid w:val="00B50601"/>
    <w:rsid w:val="00B50616"/>
    <w:rsid w:val="00B50B68"/>
    <w:rsid w:val="00B50E1F"/>
    <w:rsid w:val="00B50E7C"/>
    <w:rsid w:val="00B51CFD"/>
    <w:rsid w:val="00B523CC"/>
    <w:rsid w:val="00B536A3"/>
    <w:rsid w:val="00B539A4"/>
    <w:rsid w:val="00B53B9C"/>
    <w:rsid w:val="00B53D4C"/>
    <w:rsid w:val="00B53EA2"/>
    <w:rsid w:val="00B5429D"/>
    <w:rsid w:val="00B54499"/>
    <w:rsid w:val="00B546BD"/>
    <w:rsid w:val="00B54849"/>
    <w:rsid w:val="00B549D4"/>
    <w:rsid w:val="00B54EAE"/>
    <w:rsid w:val="00B54F8C"/>
    <w:rsid w:val="00B54FC7"/>
    <w:rsid w:val="00B55341"/>
    <w:rsid w:val="00B5567A"/>
    <w:rsid w:val="00B5578D"/>
    <w:rsid w:val="00B5590B"/>
    <w:rsid w:val="00B55DD1"/>
    <w:rsid w:val="00B563DC"/>
    <w:rsid w:val="00B56782"/>
    <w:rsid w:val="00B56C55"/>
    <w:rsid w:val="00B56D36"/>
    <w:rsid w:val="00B56DEF"/>
    <w:rsid w:val="00B56E5B"/>
    <w:rsid w:val="00B57207"/>
    <w:rsid w:val="00B576DC"/>
    <w:rsid w:val="00B57E4F"/>
    <w:rsid w:val="00B57FB3"/>
    <w:rsid w:val="00B601F8"/>
    <w:rsid w:val="00B607FF"/>
    <w:rsid w:val="00B6084B"/>
    <w:rsid w:val="00B609AF"/>
    <w:rsid w:val="00B60A5A"/>
    <w:rsid w:val="00B60A67"/>
    <w:rsid w:val="00B60A7D"/>
    <w:rsid w:val="00B60DDF"/>
    <w:rsid w:val="00B60E80"/>
    <w:rsid w:val="00B60FC1"/>
    <w:rsid w:val="00B616C8"/>
    <w:rsid w:val="00B61F15"/>
    <w:rsid w:val="00B61F32"/>
    <w:rsid w:val="00B620E9"/>
    <w:rsid w:val="00B62775"/>
    <w:rsid w:val="00B631CF"/>
    <w:rsid w:val="00B6322D"/>
    <w:rsid w:val="00B63A01"/>
    <w:rsid w:val="00B63F6E"/>
    <w:rsid w:val="00B64E19"/>
    <w:rsid w:val="00B658EE"/>
    <w:rsid w:val="00B65FC2"/>
    <w:rsid w:val="00B665F7"/>
    <w:rsid w:val="00B66A63"/>
    <w:rsid w:val="00B66C75"/>
    <w:rsid w:val="00B67293"/>
    <w:rsid w:val="00B679FA"/>
    <w:rsid w:val="00B706E5"/>
    <w:rsid w:val="00B70D5C"/>
    <w:rsid w:val="00B70F3A"/>
    <w:rsid w:val="00B71259"/>
    <w:rsid w:val="00B71388"/>
    <w:rsid w:val="00B714E7"/>
    <w:rsid w:val="00B71512"/>
    <w:rsid w:val="00B715A8"/>
    <w:rsid w:val="00B71792"/>
    <w:rsid w:val="00B71F5D"/>
    <w:rsid w:val="00B725F6"/>
    <w:rsid w:val="00B731B1"/>
    <w:rsid w:val="00B7327C"/>
    <w:rsid w:val="00B746C4"/>
    <w:rsid w:val="00B7479D"/>
    <w:rsid w:val="00B75205"/>
    <w:rsid w:val="00B763E1"/>
    <w:rsid w:val="00B77672"/>
    <w:rsid w:val="00B80117"/>
    <w:rsid w:val="00B80F05"/>
    <w:rsid w:val="00B8139A"/>
    <w:rsid w:val="00B819F8"/>
    <w:rsid w:val="00B81D15"/>
    <w:rsid w:val="00B81DA0"/>
    <w:rsid w:val="00B81DE3"/>
    <w:rsid w:val="00B821B1"/>
    <w:rsid w:val="00B835E4"/>
    <w:rsid w:val="00B83BF2"/>
    <w:rsid w:val="00B83CA9"/>
    <w:rsid w:val="00B840AC"/>
    <w:rsid w:val="00B855E8"/>
    <w:rsid w:val="00B85D0F"/>
    <w:rsid w:val="00B8634C"/>
    <w:rsid w:val="00B876D6"/>
    <w:rsid w:val="00B877C4"/>
    <w:rsid w:val="00B87E31"/>
    <w:rsid w:val="00B900D0"/>
    <w:rsid w:val="00B90C05"/>
    <w:rsid w:val="00B91040"/>
    <w:rsid w:val="00B91070"/>
    <w:rsid w:val="00B9116D"/>
    <w:rsid w:val="00B914C8"/>
    <w:rsid w:val="00B92772"/>
    <w:rsid w:val="00B92F3D"/>
    <w:rsid w:val="00B93A73"/>
    <w:rsid w:val="00B943D0"/>
    <w:rsid w:val="00B956BC"/>
    <w:rsid w:val="00B95E51"/>
    <w:rsid w:val="00B96582"/>
    <w:rsid w:val="00B96A59"/>
    <w:rsid w:val="00B96DB7"/>
    <w:rsid w:val="00B97058"/>
    <w:rsid w:val="00B9742E"/>
    <w:rsid w:val="00B9761B"/>
    <w:rsid w:val="00B97A35"/>
    <w:rsid w:val="00BA0435"/>
    <w:rsid w:val="00BA0D86"/>
    <w:rsid w:val="00BA1C4C"/>
    <w:rsid w:val="00BA1E4D"/>
    <w:rsid w:val="00BA3102"/>
    <w:rsid w:val="00BA3EA6"/>
    <w:rsid w:val="00BA46BF"/>
    <w:rsid w:val="00BA52BF"/>
    <w:rsid w:val="00BA54A7"/>
    <w:rsid w:val="00BA65FD"/>
    <w:rsid w:val="00BA67A7"/>
    <w:rsid w:val="00BA6E5D"/>
    <w:rsid w:val="00BA7DF3"/>
    <w:rsid w:val="00BB03A4"/>
    <w:rsid w:val="00BB0EF8"/>
    <w:rsid w:val="00BB0FE0"/>
    <w:rsid w:val="00BB1339"/>
    <w:rsid w:val="00BB20C3"/>
    <w:rsid w:val="00BB272F"/>
    <w:rsid w:val="00BB321A"/>
    <w:rsid w:val="00BB39BB"/>
    <w:rsid w:val="00BB3DB5"/>
    <w:rsid w:val="00BB46FB"/>
    <w:rsid w:val="00BB4D1F"/>
    <w:rsid w:val="00BB547B"/>
    <w:rsid w:val="00BB57E0"/>
    <w:rsid w:val="00BB5BEE"/>
    <w:rsid w:val="00BB692B"/>
    <w:rsid w:val="00BB6FA7"/>
    <w:rsid w:val="00BB7281"/>
    <w:rsid w:val="00BB7647"/>
    <w:rsid w:val="00BB7F08"/>
    <w:rsid w:val="00BC04EC"/>
    <w:rsid w:val="00BC0578"/>
    <w:rsid w:val="00BC06B9"/>
    <w:rsid w:val="00BC0E8D"/>
    <w:rsid w:val="00BC10FF"/>
    <w:rsid w:val="00BC11BE"/>
    <w:rsid w:val="00BC14C2"/>
    <w:rsid w:val="00BC213E"/>
    <w:rsid w:val="00BC21B7"/>
    <w:rsid w:val="00BC2375"/>
    <w:rsid w:val="00BC250F"/>
    <w:rsid w:val="00BC2548"/>
    <w:rsid w:val="00BC2F70"/>
    <w:rsid w:val="00BC3424"/>
    <w:rsid w:val="00BC342A"/>
    <w:rsid w:val="00BC41A9"/>
    <w:rsid w:val="00BC52B8"/>
    <w:rsid w:val="00BC52BE"/>
    <w:rsid w:val="00BC53BF"/>
    <w:rsid w:val="00BC557E"/>
    <w:rsid w:val="00BC6325"/>
    <w:rsid w:val="00BC66DD"/>
    <w:rsid w:val="00BC7069"/>
    <w:rsid w:val="00BD0146"/>
    <w:rsid w:val="00BD0844"/>
    <w:rsid w:val="00BD0CB3"/>
    <w:rsid w:val="00BD1288"/>
    <w:rsid w:val="00BD16FC"/>
    <w:rsid w:val="00BD1B66"/>
    <w:rsid w:val="00BD1E0D"/>
    <w:rsid w:val="00BD1FC8"/>
    <w:rsid w:val="00BD21F4"/>
    <w:rsid w:val="00BD2541"/>
    <w:rsid w:val="00BD30C3"/>
    <w:rsid w:val="00BD31AB"/>
    <w:rsid w:val="00BD3338"/>
    <w:rsid w:val="00BD38D3"/>
    <w:rsid w:val="00BD3C04"/>
    <w:rsid w:val="00BD3FBB"/>
    <w:rsid w:val="00BD42A4"/>
    <w:rsid w:val="00BD4484"/>
    <w:rsid w:val="00BD4B7F"/>
    <w:rsid w:val="00BD510C"/>
    <w:rsid w:val="00BD5A18"/>
    <w:rsid w:val="00BD5A39"/>
    <w:rsid w:val="00BD6003"/>
    <w:rsid w:val="00BD6DB9"/>
    <w:rsid w:val="00BD7134"/>
    <w:rsid w:val="00BD73DA"/>
    <w:rsid w:val="00BE04BF"/>
    <w:rsid w:val="00BE0661"/>
    <w:rsid w:val="00BE09D3"/>
    <w:rsid w:val="00BE0D85"/>
    <w:rsid w:val="00BE10A8"/>
    <w:rsid w:val="00BE16A8"/>
    <w:rsid w:val="00BE1AEA"/>
    <w:rsid w:val="00BE2240"/>
    <w:rsid w:val="00BE24DA"/>
    <w:rsid w:val="00BE2705"/>
    <w:rsid w:val="00BE29E8"/>
    <w:rsid w:val="00BE2D1B"/>
    <w:rsid w:val="00BE2E74"/>
    <w:rsid w:val="00BE30B7"/>
    <w:rsid w:val="00BE3783"/>
    <w:rsid w:val="00BE3831"/>
    <w:rsid w:val="00BE3D4E"/>
    <w:rsid w:val="00BE3DDA"/>
    <w:rsid w:val="00BE4042"/>
    <w:rsid w:val="00BE4140"/>
    <w:rsid w:val="00BE4838"/>
    <w:rsid w:val="00BE56A7"/>
    <w:rsid w:val="00BE65BB"/>
    <w:rsid w:val="00BE768F"/>
    <w:rsid w:val="00BE76D3"/>
    <w:rsid w:val="00BE7E88"/>
    <w:rsid w:val="00BE7FAF"/>
    <w:rsid w:val="00BF0918"/>
    <w:rsid w:val="00BF0978"/>
    <w:rsid w:val="00BF0A59"/>
    <w:rsid w:val="00BF0BE9"/>
    <w:rsid w:val="00BF0CE2"/>
    <w:rsid w:val="00BF233B"/>
    <w:rsid w:val="00BF2BA1"/>
    <w:rsid w:val="00BF30CF"/>
    <w:rsid w:val="00BF34A6"/>
    <w:rsid w:val="00BF37DD"/>
    <w:rsid w:val="00BF3E85"/>
    <w:rsid w:val="00BF47BB"/>
    <w:rsid w:val="00BF4AFD"/>
    <w:rsid w:val="00BF58C1"/>
    <w:rsid w:val="00BF60B9"/>
    <w:rsid w:val="00BF60F7"/>
    <w:rsid w:val="00BF610D"/>
    <w:rsid w:val="00BF76FB"/>
    <w:rsid w:val="00C0057A"/>
    <w:rsid w:val="00C006B5"/>
    <w:rsid w:val="00C0144A"/>
    <w:rsid w:val="00C01757"/>
    <w:rsid w:val="00C018E4"/>
    <w:rsid w:val="00C02C86"/>
    <w:rsid w:val="00C02F4A"/>
    <w:rsid w:val="00C036AD"/>
    <w:rsid w:val="00C0400E"/>
    <w:rsid w:val="00C04441"/>
    <w:rsid w:val="00C04F22"/>
    <w:rsid w:val="00C051EA"/>
    <w:rsid w:val="00C05A3F"/>
    <w:rsid w:val="00C05D97"/>
    <w:rsid w:val="00C06002"/>
    <w:rsid w:val="00C06515"/>
    <w:rsid w:val="00C0653F"/>
    <w:rsid w:val="00C06546"/>
    <w:rsid w:val="00C067E5"/>
    <w:rsid w:val="00C06826"/>
    <w:rsid w:val="00C07058"/>
    <w:rsid w:val="00C100AA"/>
    <w:rsid w:val="00C1011C"/>
    <w:rsid w:val="00C10872"/>
    <w:rsid w:val="00C11A57"/>
    <w:rsid w:val="00C11D30"/>
    <w:rsid w:val="00C11F30"/>
    <w:rsid w:val="00C11F5F"/>
    <w:rsid w:val="00C11FAB"/>
    <w:rsid w:val="00C120D6"/>
    <w:rsid w:val="00C12551"/>
    <w:rsid w:val="00C12BD5"/>
    <w:rsid w:val="00C12E6F"/>
    <w:rsid w:val="00C136A0"/>
    <w:rsid w:val="00C13CEC"/>
    <w:rsid w:val="00C13D7F"/>
    <w:rsid w:val="00C14B09"/>
    <w:rsid w:val="00C15199"/>
    <w:rsid w:val="00C15384"/>
    <w:rsid w:val="00C15438"/>
    <w:rsid w:val="00C15E18"/>
    <w:rsid w:val="00C15E48"/>
    <w:rsid w:val="00C16283"/>
    <w:rsid w:val="00C16CA6"/>
    <w:rsid w:val="00C16F74"/>
    <w:rsid w:val="00C178B7"/>
    <w:rsid w:val="00C179A6"/>
    <w:rsid w:val="00C17C2C"/>
    <w:rsid w:val="00C17C39"/>
    <w:rsid w:val="00C201C3"/>
    <w:rsid w:val="00C20429"/>
    <w:rsid w:val="00C207EB"/>
    <w:rsid w:val="00C2125F"/>
    <w:rsid w:val="00C21B04"/>
    <w:rsid w:val="00C22405"/>
    <w:rsid w:val="00C229D2"/>
    <w:rsid w:val="00C22D81"/>
    <w:rsid w:val="00C23409"/>
    <w:rsid w:val="00C23731"/>
    <w:rsid w:val="00C2416A"/>
    <w:rsid w:val="00C241C6"/>
    <w:rsid w:val="00C24E0F"/>
    <w:rsid w:val="00C25178"/>
    <w:rsid w:val="00C25192"/>
    <w:rsid w:val="00C25763"/>
    <w:rsid w:val="00C25E45"/>
    <w:rsid w:val="00C26B52"/>
    <w:rsid w:val="00C26E28"/>
    <w:rsid w:val="00C26FE7"/>
    <w:rsid w:val="00C2756D"/>
    <w:rsid w:val="00C2771B"/>
    <w:rsid w:val="00C27BFC"/>
    <w:rsid w:val="00C30415"/>
    <w:rsid w:val="00C30A3D"/>
    <w:rsid w:val="00C30CAF"/>
    <w:rsid w:val="00C30E4D"/>
    <w:rsid w:val="00C3123E"/>
    <w:rsid w:val="00C31889"/>
    <w:rsid w:val="00C31A3E"/>
    <w:rsid w:val="00C31FEC"/>
    <w:rsid w:val="00C32017"/>
    <w:rsid w:val="00C322CA"/>
    <w:rsid w:val="00C33799"/>
    <w:rsid w:val="00C3408D"/>
    <w:rsid w:val="00C34BB6"/>
    <w:rsid w:val="00C350D2"/>
    <w:rsid w:val="00C355CC"/>
    <w:rsid w:val="00C35891"/>
    <w:rsid w:val="00C36069"/>
    <w:rsid w:val="00C365EE"/>
    <w:rsid w:val="00C3686E"/>
    <w:rsid w:val="00C36EE2"/>
    <w:rsid w:val="00C402AA"/>
    <w:rsid w:val="00C40638"/>
    <w:rsid w:val="00C40881"/>
    <w:rsid w:val="00C413ED"/>
    <w:rsid w:val="00C414CD"/>
    <w:rsid w:val="00C41549"/>
    <w:rsid w:val="00C416A7"/>
    <w:rsid w:val="00C41B10"/>
    <w:rsid w:val="00C4235F"/>
    <w:rsid w:val="00C4250A"/>
    <w:rsid w:val="00C4269F"/>
    <w:rsid w:val="00C42B19"/>
    <w:rsid w:val="00C42D38"/>
    <w:rsid w:val="00C44364"/>
    <w:rsid w:val="00C445AD"/>
    <w:rsid w:val="00C446D6"/>
    <w:rsid w:val="00C44BA4"/>
    <w:rsid w:val="00C45A2C"/>
    <w:rsid w:val="00C45E37"/>
    <w:rsid w:val="00C4644C"/>
    <w:rsid w:val="00C46AA8"/>
    <w:rsid w:val="00C47961"/>
    <w:rsid w:val="00C50145"/>
    <w:rsid w:val="00C509D7"/>
    <w:rsid w:val="00C50A42"/>
    <w:rsid w:val="00C50D7D"/>
    <w:rsid w:val="00C50DC6"/>
    <w:rsid w:val="00C516C4"/>
    <w:rsid w:val="00C517BA"/>
    <w:rsid w:val="00C52078"/>
    <w:rsid w:val="00C524B6"/>
    <w:rsid w:val="00C531C9"/>
    <w:rsid w:val="00C53459"/>
    <w:rsid w:val="00C534AC"/>
    <w:rsid w:val="00C53C09"/>
    <w:rsid w:val="00C53CC5"/>
    <w:rsid w:val="00C5466B"/>
    <w:rsid w:val="00C548E1"/>
    <w:rsid w:val="00C54DF4"/>
    <w:rsid w:val="00C55E12"/>
    <w:rsid w:val="00C55FBD"/>
    <w:rsid w:val="00C5654C"/>
    <w:rsid w:val="00C56C08"/>
    <w:rsid w:val="00C56CF7"/>
    <w:rsid w:val="00C571E9"/>
    <w:rsid w:val="00C57881"/>
    <w:rsid w:val="00C57A1B"/>
    <w:rsid w:val="00C60146"/>
    <w:rsid w:val="00C6024E"/>
    <w:rsid w:val="00C608A2"/>
    <w:rsid w:val="00C60D27"/>
    <w:rsid w:val="00C61448"/>
    <w:rsid w:val="00C61869"/>
    <w:rsid w:val="00C61EED"/>
    <w:rsid w:val="00C6200B"/>
    <w:rsid w:val="00C62022"/>
    <w:rsid w:val="00C62095"/>
    <w:rsid w:val="00C62839"/>
    <w:rsid w:val="00C63940"/>
    <w:rsid w:val="00C63AFC"/>
    <w:rsid w:val="00C63CF0"/>
    <w:rsid w:val="00C64272"/>
    <w:rsid w:val="00C64CF3"/>
    <w:rsid w:val="00C64DDB"/>
    <w:rsid w:val="00C64FB1"/>
    <w:rsid w:val="00C6536B"/>
    <w:rsid w:val="00C6538B"/>
    <w:rsid w:val="00C66044"/>
    <w:rsid w:val="00C672CC"/>
    <w:rsid w:val="00C67427"/>
    <w:rsid w:val="00C67FC7"/>
    <w:rsid w:val="00C707E3"/>
    <w:rsid w:val="00C70A21"/>
    <w:rsid w:val="00C719D0"/>
    <w:rsid w:val="00C71C03"/>
    <w:rsid w:val="00C71C13"/>
    <w:rsid w:val="00C71E53"/>
    <w:rsid w:val="00C7200F"/>
    <w:rsid w:val="00C7266C"/>
    <w:rsid w:val="00C72B3F"/>
    <w:rsid w:val="00C744EF"/>
    <w:rsid w:val="00C75637"/>
    <w:rsid w:val="00C7575C"/>
    <w:rsid w:val="00C758D0"/>
    <w:rsid w:val="00C759B3"/>
    <w:rsid w:val="00C761BE"/>
    <w:rsid w:val="00C76204"/>
    <w:rsid w:val="00C7635D"/>
    <w:rsid w:val="00C7637C"/>
    <w:rsid w:val="00C76385"/>
    <w:rsid w:val="00C764AB"/>
    <w:rsid w:val="00C76DA1"/>
    <w:rsid w:val="00C7701B"/>
    <w:rsid w:val="00C77573"/>
    <w:rsid w:val="00C80208"/>
    <w:rsid w:val="00C80702"/>
    <w:rsid w:val="00C80760"/>
    <w:rsid w:val="00C80E2F"/>
    <w:rsid w:val="00C8116C"/>
    <w:rsid w:val="00C81D4B"/>
    <w:rsid w:val="00C82AB5"/>
    <w:rsid w:val="00C82DB9"/>
    <w:rsid w:val="00C83087"/>
    <w:rsid w:val="00C830B0"/>
    <w:rsid w:val="00C83F08"/>
    <w:rsid w:val="00C83FD5"/>
    <w:rsid w:val="00C84A9B"/>
    <w:rsid w:val="00C850D6"/>
    <w:rsid w:val="00C85593"/>
    <w:rsid w:val="00C8565E"/>
    <w:rsid w:val="00C85A56"/>
    <w:rsid w:val="00C863E2"/>
    <w:rsid w:val="00C86635"/>
    <w:rsid w:val="00C86A34"/>
    <w:rsid w:val="00C86C16"/>
    <w:rsid w:val="00C871B7"/>
    <w:rsid w:val="00C87B3D"/>
    <w:rsid w:val="00C90041"/>
    <w:rsid w:val="00C90927"/>
    <w:rsid w:val="00C90AB2"/>
    <w:rsid w:val="00C91060"/>
    <w:rsid w:val="00C914F2"/>
    <w:rsid w:val="00C915F9"/>
    <w:rsid w:val="00C92223"/>
    <w:rsid w:val="00C924DA"/>
    <w:rsid w:val="00C92D19"/>
    <w:rsid w:val="00C92E25"/>
    <w:rsid w:val="00C92E91"/>
    <w:rsid w:val="00C935D4"/>
    <w:rsid w:val="00C937B9"/>
    <w:rsid w:val="00C93D11"/>
    <w:rsid w:val="00C941CE"/>
    <w:rsid w:val="00C946FD"/>
    <w:rsid w:val="00C95029"/>
    <w:rsid w:val="00C96029"/>
    <w:rsid w:val="00C96AE2"/>
    <w:rsid w:val="00C9710A"/>
    <w:rsid w:val="00C9744B"/>
    <w:rsid w:val="00C975D9"/>
    <w:rsid w:val="00C97837"/>
    <w:rsid w:val="00C97847"/>
    <w:rsid w:val="00CA0D5B"/>
    <w:rsid w:val="00CA2538"/>
    <w:rsid w:val="00CA27D9"/>
    <w:rsid w:val="00CA3066"/>
    <w:rsid w:val="00CA30C3"/>
    <w:rsid w:val="00CA34AF"/>
    <w:rsid w:val="00CA38E4"/>
    <w:rsid w:val="00CA424E"/>
    <w:rsid w:val="00CA48D9"/>
    <w:rsid w:val="00CA4FD7"/>
    <w:rsid w:val="00CA56A0"/>
    <w:rsid w:val="00CA5FD6"/>
    <w:rsid w:val="00CA609A"/>
    <w:rsid w:val="00CA60F4"/>
    <w:rsid w:val="00CA64B1"/>
    <w:rsid w:val="00CA6AF7"/>
    <w:rsid w:val="00CA6FB9"/>
    <w:rsid w:val="00CA749D"/>
    <w:rsid w:val="00CA75D9"/>
    <w:rsid w:val="00CA7980"/>
    <w:rsid w:val="00CA7D0E"/>
    <w:rsid w:val="00CA7FCF"/>
    <w:rsid w:val="00CB013F"/>
    <w:rsid w:val="00CB0202"/>
    <w:rsid w:val="00CB0377"/>
    <w:rsid w:val="00CB0638"/>
    <w:rsid w:val="00CB06D0"/>
    <w:rsid w:val="00CB0C12"/>
    <w:rsid w:val="00CB0C34"/>
    <w:rsid w:val="00CB1103"/>
    <w:rsid w:val="00CB1350"/>
    <w:rsid w:val="00CB1E85"/>
    <w:rsid w:val="00CB20A6"/>
    <w:rsid w:val="00CB2439"/>
    <w:rsid w:val="00CB2677"/>
    <w:rsid w:val="00CB26EA"/>
    <w:rsid w:val="00CB350E"/>
    <w:rsid w:val="00CB3C79"/>
    <w:rsid w:val="00CB3E30"/>
    <w:rsid w:val="00CB459A"/>
    <w:rsid w:val="00CB4BE2"/>
    <w:rsid w:val="00CB4CD5"/>
    <w:rsid w:val="00CB4EA2"/>
    <w:rsid w:val="00CB5D9B"/>
    <w:rsid w:val="00CB60FD"/>
    <w:rsid w:val="00CB6423"/>
    <w:rsid w:val="00CB722B"/>
    <w:rsid w:val="00CB730B"/>
    <w:rsid w:val="00CB7515"/>
    <w:rsid w:val="00CB7766"/>
    <w:rsid w:val="00CB789C"/>
    <w:rsid w:val="00CC061D"/>
    <w:rsid w:val="00CC082D"/>
    <w:rsid w:val="00CC0ABF"/>
    <w:rsid w:val="00CC1123"/>
    <w:rsid w:val="00CC1389"/>
    <w:rsid w:val="00CC189D"/>
    <w:rsid w:val="00CC18E3"/>
    <w:rsid w:val="00CC1ADA"/>
    <w:rsid w:val="00CC2C55"/>
    <w:rsid w:val="00CC2F86"/>
    <w:rsid w:val="00CC3F1F"/>
    <w:rsid w:val="00CC54A8"/>
    <w:rsid w:val="00CC58B1"/>
    <w:rsid w:val="00CC6FF9"/>
    <w:rsid w:val="00CC76DA"/>
    <w:rsid w:val="00CD0159"/>
    <w:rsid w:val="00CD0277"/>
    <w:rsid w:val="00CD0434"/>
    <w:rsid w:val="00CD0713"/>
    <w:rsid w:val="00CD0F5D"/>
    <w:rsid w:val="00CD1B5A"/>
    <w:rsid w:val="00CD1DBB"/>
    <w:rsid w:val="00CD21B0"/>
    <w:rsid w:val="00CD2ACD"/>
    <w:rsid w:val="00CD2C92"/>
    <w:rsid w:val="00CD30DE"/>
    <w:rsid w:val="00CD32C7"/>
    <w:rsid w:val="00CD3E36"/>
    <w:rsid w:val="00CD4908"/>
    <w:rsid w:val="00CD5415"/>
    <w:rsid w:val="00CD5888"/>
    <w:rsid w:val="00CD66F1"/>
    <w:rsid w:val="00CD6881"/>
    <w:rsid w:val="00CD6DC1"/>
    <w:rsid w:val="00CD720D"/>
    <w:rsid w:val="00CD742E"/>
    <w:rsid w:val="00CD7583"/>
    <w:rsid w:val="00CD7733"/>
    <w:rsid w:val="00CD78C7"/>
    <w:rsid w:val="00CD78F8"/>
    <w:rsid w:val="00CD79C8"/>
    <w:rsid w:val="00CD7CC1"/>
    <w:rsid w:val="00CE07F1"/>
    <w:rsid w:val="00CE0D67"/>
    <w:rsid w:val="00CE1173"/>
    <w:rsid w:val="00CE1C7C"/>
    <w:rsid w:val="00CE2DC3"/>
    <w:rsid w:val="00CE3A64"/>
    <w:rsid w:val="00CE41E9"/>
    <w:rsid w:val="00CE42D5"/>
    <w:rsid w:val="00CE43A6"/>
    <w:rsid w:val="00CE44EB"/>
    <w:rsid w:val="00CE4776"/>
    <w:rsid w:val="00CE482D"/>
    <w:rsid w:val="00CE4F57"/>
    <w:rsid w:val="00CE51F2"/>
    <w:rsid w:val="00CE62EB"/>
    <w:rsid w:val="00CE64DC"/>
    <w:rsid w:val="00CE6524"/>
    <w:rsid w:val="00CE6704"/>
    <w:rsid w:val="00CE6789"/>
    <w:rsid w:val="00CE6C29"/>
    <w:rsid w:val="00CE6FE2"/>
    <w:rsid w:val="00CE73F1"/>
    <w:rsid w:val="00CE75CD"/>
    <w:rsid w:val="00CE7C00"/>
    <w:rsid w:val="00CE7E06"/>
    <w:rsid w:val="00CF0F33"/>
    <w:rsid w:val="00CF18AB"/>
    <w:rsid w:val="00CF1AF2"/>
    <w:rsid w:val="00CF1B25"/>
    <w:rsid w:val="00CF29A8"/>
    <w:rsid w:val="00CF2D69"/>
    <w:rsid w:val="00CF2E69"/>
    <w:rsid w:val="00CF30A8"/>
    <w:rsid w:val="00CF40F9"/>
    <w:rsid w:val="00CF5460"/>
    <w:rsid w:val="00CF5DCD"/>
    <w:rsid w:val="00CF6300"/>
    <w:rsid w:val="00CF6CA5"/>
    <w:rsid w:val="00CF7623"/>
    <w:rsid w:val="00CF7835"/>
    <w:rsid w:val="00CF79B4"/>
    <w:rsid w:val="00D0043F"/>
    <w:rsid w:val="00D00A02"/>
    <w:rsid w:val="00D00F97"/>
    <w:rsid w:val="00D01FBA"/>
    <w:rsid w:val="00D01FE5"/>
    <w:rsid w:val="00D020A4"/>
    <w:rsid w:val="00D026D9"/>
    <w:rsid w:val="00D02B54"/>
    <w:rsid w:val="00D034F9"/>
    <w:rsid w:val="00D036F4"/>
    <w:rsid w:val="00D043DB"/>
    <w:rsid w:val="00D0496F"/>
    <w:rsid w:val="00D04EBE"/>
    <w:rsid w:val="00D05C31"/>
    <w:rsid w:val="00D06392"/>
    <w:rsid w:val="00D06AF3"/>
    <w:rsid w:val="00D07132"/>
    <w:rsid w:val="00D071D2"/>
    <w:rsid w:val="00D07ADE"/>
    <w:rsid w:val="00D10757"/>
    <w:rsid w:val="00D1078E"/>
    <w:rsid w:val="00D108A9"/>
    <w:rsid w:val="00D10B5B"/>
    <w:rsid w:val="00D1105D"/>
    <w:rsid w:val="00D1164E"/>
    <w:rsid w:val="00D12067"/>
    <w:rsid w:val="00D120CD"/>
    <w:rsid w:val="00D122C1"/>
    <w:rsid w:val="00D127E0"/>
    <w:rsid w:val="00D1287F"/>
    <w:rsid w:val="00D12960"/>
    <w:rsid w:val="00D12AFF"/>
    <w:rsid w:val="00D132A1"/>
    <w:rsid w:val="00D13366"/>
    <w:rsid w:val="00D13411"/>
    <w:rsid w:val="00D136D0"/>
    <w:rsid w:val="00D1381E"/>
    <w:rsid w:val="00D138E8"/>
    <w:rsid w:val="00D13CE2"/>
    <w:rsid w:val="00D14129"/>
    <w:rsid w:val="00D14378"/>
    <w:rsid w:val="00D148AC"/>
    <w:rsid w:val="00D14B27"/>
    <w:rsid w:val="00D166EA"/>
    <w:rsid w:val="00D17174"/>
    <w:rsid w:val="00D17B7C"/>
    <w:rsid w:val="00D2021D"/>
    <w:rsid w:val="00D20DB0"/>
    <w:rsid w:val="00D214C9"/>
    <w:rsid w:val="00D2177A"/>
    <w:rsid w:val="00D22C6A"/>
    <w:rsid w:val="00D22E4E"/>
    <w:rsid w:val="00D23F49"/>
    <w:rsid w:val="00D245B4"/>
    <w:rsid w:val="00D245E5"/>
    <w:rsid w:val="00D24F1C"/>
    <w:rsid w:val="00D25947"/>
    <w:rsid w:val="00D26B63"/>
    <w:rsid w:val="00D26D8A"/>
    <w:rsid w:val="00D27C41"/>
    <w:rsid w:val="00D301DB"/>
    <w:rsid w:val="00D30528"/>
    <w:rsid w:val="00D306A7"/>
    <w:rsid w:val="00D308B9"/>
    <w:rsid w:val="00D30ECD"/>
    <w:rsid w:val="00D31665"/>
    <w:rsid w:val="00D319E5"/>
    <w:rsid w:val="00D31CDA"/>
    <w:rsid w:val="00D31ECB"/>
    <w:rsid w:val="00D32135"/>
    <w:rsid w:val="00D3225B"/>
    <w:rsid w:val="00D32A71"/>
    <w:rsid w:val="00D32D61"/>
    <w:rsid w:val="00D33120"/>
    <w:rsid w:val="00D33FC9"/>
    <w:rsid w:val="00D351C4"/>
    <w:rsid w:val="00D35616"/>
    <w:rsid w:val="00D36C6C"/>
    <w:rsid w:val="00D37194"/>
    <w:rsid w:val="00D37E73"/>
    <w:rsid w:val="00D37E75"/>
    <w:rsid w:val="00D37F62"/>
    <w:rsid w:val="00D4056B"/>
    <w:rsid w:val="00D40963"/>
    <w:rsid w:val="00D41202"/>
    <w:rsid w:val="00D41635"/>
    <w:rsid w:val="00D41958"/>
    <w:rsid w:val="00D422A6"/>
    <w:rsid w:val="00D42514"/>
    <w:rsid w:val="00D4261A"/>
    <w:rsid w:val="00D42970"/>
    <w:rsid w:val="00D43117"/>
    <w:rsid w:val="00D4344B"/>
    <w:rsid w:val="00D43E99"/>
    <w:rsid w:val="00D44D19"/>
    <w:rsid w:val="00D44F76"/>
    <w:rsid w:val="00D453A6"/>
    <w:rsid w:val="00D467F0"/>
    <w:rsid w:val="00D46837"/>
    <w:rsid w:val="00D47487"/>
    <w:rsid w:val="00D47F82"/>
    <w:rsid w:val="00D502F9"/>
    <w:rsid w:val="00D5088A"/>
    <w:rsid w:val="00D515C8"/>
    <w:rsid w:val="00D520D7"/>
    <w:rsid w:val="00D52882"/>
    <w:rsid w:val="00D52ACB"/>
    <w:rsid w:val="00D541F9"/>
    <w:rsid w:val="00D54518"/>
    <w:rsid w:val="00D54840"/>
    <w:rsid w:val="00D5484F"/>
    <w:rsid w:val="00D56CBF"/>
    <w:rsid w:val="00D57231"/>
    <w:rsid w:val="00D5724F"/>
    <w:rsid w:val="00D60045"/>
    <w:rsid w:val="00D60C69"/>
    <w:rsid w:val="00D60EBE"/>
    <w:rsid w:val="00D61C49"/>
    <w:rsid w:val="00D62362"/>
    <w:rsid w:val="00D626DE"/>
    <w:rsid w:val="00D62A10"/>
    <w:rsid w:val="00D62E36"/>
    <w:rsid w:val="00D63897"/>
    <w:rsid w:val="00D6399F"/>
    <w:rsid w:val="00D63A30"/>
    <w:rsid w:val="00D644A8"/>
    <w:rsid w:val="00D64655"/>
    <w:rsid w:val="00D65AD8"/>
    <w:rsid w:val="00D65C01"/>
    <w:rsid w:val="00D660A3"/>
    <w:rsid w:val="00D66A99"/>
    <w:rsid w:val="00D673A6"/>
    <w:rsid w:val="00D6753C"/>
    <w:rsid w:val="00D67785"/>
    <w:rsid w:val="00D67880"/>
    <w:rsid w:val="00D67ADD"/>
    <w:rsid w:val="00D67ED1"/>
    <w:rsid w:val="00D70072"/>
    <w:rsid w:val="00D70787"/>
    <w:rsid w:val="00D70B2E"/>
    <w:rsid w:val="00D70BF5"/>
    <w:rsid w:val="00D70E37"/>
    <w:rsid w:val="00D716FA"/>
    <w:rsid w:val="00D7243B"/>
    <w:rsid w:val="00D7260A"/>
    <w:rsid w:val="00D729B7"/>
    <w:rsid w:val="00D73E74"/>
    <w:rsid w:val="00D742F2"/>
    <w:rsid w:val="00D7494D"/>
    <w:rsid w:val="00D74FB4"/>
    <w:rsid w:val="00D752D5"/>
    <w:rsid w:val="00D75749"/>
    <w:rsid w:val="00D7616C"/>
    <w:rsid w:val="00D767A6"/>
    <w:rsid w:val="00D7690F"/>
    <w:rsid w:val="00D76CE3"/>
    <w:rsid w:val="00D76FCC"/>
    <w:rsid w:val="00D773E8"/>
    <w:rsid w:val="00D7753F"/>
    <w:rsid w:val="00D77A5F"/>
    <w:rsid w:val="00D80B1F"/>
    <w:rsid w:val="00D80C41"/>
    <w:rsid w:val="00D819A0"/>
    <w:rsid w:val="00D81CCB"/>
    <w:rsid w:val="00D81F38"/>
    <w:rsid w:val="00D81F54"/>
    <w:rsid w:val="00D82687"/>
    <w:rsid w:val="00D826EC"/>
    <w:rsid w:val="00D829E0"/>
    <w:rsid w:val="00D82A4F"/>
    <w:rsid w:val="00D82C69"/>
    <w:rsid w:val="00D838C7"/>
    <w:rsid w:val="00D83B21"/>
    <w:rsid w:val="00D84C10"/>
    <w:rsid w:val="00D84D5B"/>
    <w:rsid w:val="00D85811"/>
    <w:rsid w:val="00D85E7E"/>
    <w:rsid w:val="00D85FB9"/>
    <w:rsid w:val="00D85FDD"/>
    <w:rsid w:val="00D86071"/>
    <w:rsid w:val="00D86913"/>
    <w:rsid w:val="00D87071"/>
    <w:rsid w:val="00D91FF5"/>
    <w:rsid w:val="00D923B4"/>
    <w:rsid w:val="00D923FE"/>
    <w:rsid w:val="00D92409"/>
    <w:rsid w:val="00D9249F"/>
    <w:rsid w:val="00D924E6"/>
    <w:rsid w:val="00D92755"/>
    <w:rsid w:val="00D92DEE"/>
    <w:rsid w:val="00D933A5"/>
    <w:rsid w:val="00D93446"/>
    <w:rsid w:val="00D93F39"/>
    <w:rsid w:val="00D94222"/>
    <w:rsid w:val="00D94815"/>
    <w:rsid w:val="00D94928"/>
    <w:rsid w:val="00D950EE"/>
    <w:rsid w:val="00D955C4"/>
    <w:rsid w:val="00D95BDE"/>
    <w:rsid w:val="00D95E98"/>
    <w:rsid w:val="00D95FC3"/>
    <w:rsid w:val="00D96325"/>
    <w:rsid w:val="00D9634C"/>
    <w:rsid w:val="00D966F8"/>
    <w:rsid w:val="00D966FF"/>
    <w:rsid w:val="00D96F91"/>
    <w:rsid w:val="00D970FE"/>
    <w:rsid w:val="00D97389"/>
    <w:rsid w:val="00D978C0"/>
    <w:rsid w:val="00D9794D"/>
    <w:rsid w:val="00DA07B6"/>
    <w:rsid w:val="00DA08C0"/>
    <w:rsid w:val="00DA0C62"/>
    <w:rsid w:val="00DA0C6C"/>
    <w:rsid w:val="00DA152B"/>
    <w:rsid w:val="00DA1855"/>
    <w:rsid w:val="00DA1F23"/>
    <w:rsid w:val="00DA2183"/>
    <w:rsid w:val="00DA228D"/>
    <w:rsid w:val="00DA326A"/>
    <w:rsid w:val="00DA33DF"/>
    <w:rsid w:val="00DA3683"/>
    <w:rsid w:val="00DA41ED"/>
    <w:rsid w:val="00DA4560"/>
    <w:rsid w:val="00DA4A81"/>
    <w:rsid w:val="00DA7E33"/>
    <w:rsid w:val="00DB097D"/>
    <w:rsid w:val="00DB0EE5"/>
    <w:rsid w:val="00DB0F34"/>
    <w:rsid w:val="00DB0FC1"/>
    <w:rsid w:val="00DB18DA"/>
    <w:rsid w:val="00DB1DF1"/>
    <w:rsid w:val="00DB1E2C"/>
    <w:rsid w:val="00DB1FC1"/>
    <w:rsid w:val="00DB22F5"/>
    <w:rsid w:val="00DB2589"/>
    <w:rsid w:val="00DB2E4A"/>
    <w:rsid w:val="00DB2F40"/>
    <w:rsid w:val="00DB34F9"/>
    <w:rsid w:val="00DB36C6"/>
    <w:rsid w:val="00DB3FCD"/>
    <w:rsid w:val="00DB4A56"/>
    <w:rsid w:val="00DB4DBA"/>
    <w:rsid w:val="00DB5289"/>
    <w:rsid w:val="00DB5591"/>
    <w:rsid w:val="00DB590A"/>
    <w:rsid w:val="00DB59EB"/>
    <w:rsid w:val="00DB5A22"/>
    <w:rsid w:val="00DB5A81"/>
    <w:rsid w:val="00DB5C28"/>
    <w:rsid w:val="00DB5D37"/>
    <w:rsid w:val="00DB6CCE"/>
    <w:rsid w:val="00DB7882"/>
    <w:rsid w:val="00DC00BE"/>
    <w:rsid w:val="00DC0472"/>
    <w:rsid w:val="00DC0775"/>
    <w:rsid w:val="00DC089A"/>
    <w:rsid w:val="00DC1082"/>
    <w:rsid w:val="00DC1624"/>
    <w:rsid w:val="00DC1F8E"/>
    <w:rsid w:val="00DC2265"/>
    <w:rsid w:val="00DC2305"/>
    <w:rsid w:val="00DC24AB"/>
    <w:rsid w:val="00DC307A"/>
    <w:rsid w:val="00DC3110"/>
    <w:rsid w:val="00DC331C"/>
    <w:rsid w:val="00DC38D8"/>
    <w:rsid w:val="00DC3B6A"/>
    <w:rsid w:val="00DC4088"/>
    <w:rsid w:val="00DC4510"/>
    <w:rsid w:val="00DC48DC"/>
    <w:rsid w:val="00DC4D0A"/>
    <w:rsid w:val="00DC5537"/>
    <w:rsid w:val="00DC556D"/>
    <w:rsid w:val="00DC5D88"/>
    <w:rsid w:val="00DC65E6"/>
    <w:rsid w:val="00DC7193"/>
    <w:rsid w:val="00DC7A0A"/>
    <w:rsid w:val="00DD00C3"/>
    <w:rsid w:val="00DD0350"/>
    <w:rsid w:val="00DD03F5"/>
    <w:rsid w:val="00DD04B0"/>
    <w:rsid w:val="00DD0CEA"/>
    <w:rsid w:val="00DD14FC"/>
    <w:rsid w:val="00DD1767"/>
    <w:rsid w:val="00DD1CD3"/>
    <w:rsid w:val="00DD24E5"/>
    <w:rsid w:val="00DD257D"/>
    <w:rsid w:val="00DD2613"/>
    <w:rsid w:val="00DD2B68"/>
    <w:rsid w:val="00DD2F68"/>
    <w:rsid w:val="00DD3AE9"/>
    <w:rsid w:val="00DD409C"/>
    <w:rsid w:val="00DD4299"/>
    <w:rsid w:val="00DD4777"/>
    <w:rsid w:val="00DD5740"/>
    <w:rsid w:val="00DD5EE3"/>
    <w:rsid w:val="00DD5F93"/>
    <w:rsid w:val="00DD6B68"/>
    <w:rsid w:val="00DD7BCD"/>
    <w:rsid w:val="00DE2B82"/>
    <w:rsid w:val="00DE2D63"/>
    <w:rsid w:val="00DE3063"/>
    <w:rsid w:val="00DE321D"/>
    <w:rsid w:val="00DE38D8"/>
    <w:rsid w:val="00DE39AF"/>
    <w:rsid w:val="00DE450A"/>
    <w:rsid w:val="00DE46A0"/>
    <w:rsid w:val="00DE4E13"/>
    <w:rsid w:val="00DE4ECC"/>
    <w:rsid w:val="00DE52E6"/>
    <w:rsid w:val="00DE52E9"/>
    <w:rsid w:val="00DE5310"/>
    <w:rsid w:val="00DE53FB"/>
    <w:rsid w:val="00DE5535"/>
    <w:rsid w:val="00DE55F7"/>
    <w:rsid w:val="00DE58C9"/>
    <w:rsid w:val="00DE5B92"/>
    <w:rsid w:val="00DE6515"/>
    <w:rsid w:val="00DE66B0"/>
    <w:rsid w:val="00DE6EBC"/>
    <w:rsid w:val="00DE7DD6"/>
    <w:rsid w:val="00DF1A35"/>
    <w:rsid w:val="00DF1F5F"/>
    <w:rsid w:val="00DF1F8B"/>
    <w:rsid w:val="00DF2117"/>
    <w:rsid w:val="00DF22B9"/>
    <w:rsid w:val="00DF2B4F"/>
    <w:rsid w:val="00DF2E5B"/>
    <w:rsid w:val="00DF3253"/>
    <w:rsid w:val="00DF36D8"/>
    <w:rsid w:val="00DF3F1A"/>
    <w:rsid w:val="00DF41D6"/>
    <w:rsid w:val="00DF4617"/>
    <w:rsid w:val="00DF515F"/>
    <w:rsid w:val="00DF5AED"/>
    <w:rsid w:val="00DF6204"/>
    <w:rsid w:val="00DF6493"/>
    <w:rsid w:val="00DF64D6"/>
    <w:rsid w:val="00DF6546"/>
    <w:rsid w:val="00DF6A88"/>
    <w:rsid w:val="00DF708C"/>
    <w:rsid w:val="00DF7211"/>
    <w:rsid w:val="00DF7594"/>
    <w:rsid w:val="00DF7A01"/>
    <w:rsid w:val="00E00359"/>
    <w:rsid w:val="00E00F9C"/>
    <w:rsid w:val="00E01EEC"/>
    <w:rsid w:val="00E02456"/>
    <w:rsid w:val="00E0289D"/>
    <w:rsid w:val="00E02BBE"/>
    <w:rsid w:val="00E02DC7"/>
    <w:rsid w:val="00E02FA3"/>
    <w:rsid w:val="00E02FE8"/>
    <w:rsid w:val="00E034F1"/>
    <w:rsid w:val="00E041D9"/>
    <w:rsid w:val="00E046ED"/>
    <w:rsid w:val="00E04C8F"/>
    <w:rsid w:val="00E04D83"/>
    <w:rsid w:val="00E05887"/>
    <w:rsid w:val="00E05A0D"/>
    <w:rsid w:val="00E05D88"/>
    <w:rsid w:val="00E064A2"/>
    <w:rsid w:val="00E066AD"/>
    <w:rsid w:val="00E06AFE"/>
    <w:rsid w:val="00E06BDB"/>
    <w:rsid w:val="00E06E6E"/>
    <w:rsid w:val="00E075A5"/>
    <w:rsid w:val="00E0762C"/>
    <w:rsid w:val="00E07E3E"/>
    <w:rsid w:val="00E10538"/>
    <w:rsid w:val="00E107C8"/>
    <w:rsid w:val="00E10A3B"/>
    <w:rsid w:val="00E11093"/>
    <w:rsid w:val="00E11BEB"/>
    <w:rsid w:val="00E11DAE"/>
    <w:rsid w:val="00E11F50"/>
    <w:rsid w:val="00E1217E"/>
    <w:rsid w:val="00E1261C"/>
    <w:rsid w:val="00E12629"/>
    <w:rsid w:val="00E128B1"/>
    <w:rsid w:val="00E13593"/>
    <w:rsid w:val="00E139B7"/>
    <w:rsid w:val="00E13A5A"/>
    <w:rsid w:val="00E13B26"/>
    <w:rsid w:val="00E13C9C"/>
    <w:rsid w:val="00E14055"/>
    <w:rsid w:val="00E143F5"/>
    <w:rsid w:val="00E14711"/>
    <w:rsid w:val="00E1498F"/>
    <w:rsid w:val="00E14A3B"/>
    <w:rsid w:val="00E14B51"/>
    <w:rsid w:val="00E1599C"/>
    <w:rsid w:val="00E15A6E"/>
    <w:rsid w:val="00E15BA8"/>
    <w:rsid w:val="00E16078"/>
    <w:rsid w:val="00E1651A"/>
    <w:rsid w:val="00E170DF"/>
    <w:rsid w:val="00E17298"/>
    <w:rsid w:val="00E1751D"/>
    <w:rsid w:val="00E17564"/>
    <w:rsid w:val="00E17906"/>
    <w:rsid w:val="00E2081C"/>
    <w:rsid w:val="00E20C56"/>
    <w:rsid w:val="00E2129E"/>
    <w:rsid w:val="00E21AE4"/>
    <w:rsid w:val="00E21B8B"/>
    <w:rsid w:val="00E21E0B"/>
    <w:rsid w:val="00E22AB3"/>
    <w:rsid w:val="00E22C26"/>
    <w:rsid w:val="00E22D81"/>
    <w:rsid w:val="00E22DC9"/>
    <w:rsid w:val="00E22F2F"/>
    <w:rsid w:val="00E23203"/>
    <w:rsid w:val="00E234FB"/>
    <w:rsid w:val="00E237C4"/>
    <w:rsid w:val="00E23BD2"/>
    <w:rsid w:val="00E23C42"/>
    <w:rsid w:val="00E24167"/>
    <w:rsid w:val="00E245CE"/>
    <w:rsid w:val="00E24BCB"/>
    <w:rsid w:val="00E24DF6"/>
    <w:rsid w:val="00E259AB"/>
    <w:rsid w:val="00E26676"/>
    <w:rsid w:val="00E26768"/>
    <w:rsid w:val="00E2683F"/>
    <w:rsid w:val="00E2718C"/>
    <w:rsid w:val="00E27DD9"/>
    <w:rsid w:val="00E27FC5"/>
    <w:rsid w:val="00E30088"/>
    <w:rsid w:val="00E309F8"/>
    <w:rsid w:val="00E31285"/>
    <w:rsid w:val="00E31693"/>
    <w:rsid w:val="00E31800"/>
    <w:rsid w:val="00E31A77"/>
    <w:rsid w:val="00E329A8"/>
    <w:rsid w:val="00E32B27"/>
    <w:rsid w:val="00E336C6"/>
    <w:rsid w:val="00E33FD2"/>
    <w:rsid w:val="00E34011"/>
    <w:rsid w:val="00E341B7"/>
    <w:rsid w:val="00E34E6D"/>
    <w:rsid w:val="00E3543C"/>
    <w:rsid w:val="00E3548C"/>
    <w:rsid w:val="00E35A28"/>
    <w:rsid w:val="00E36004"/>
    <w:rsid w:val="00E3611E"/>
    <w:rsid w:val="00E36E97"/>
    <w:rsid w:val="00E3748B"/>
    <w:rsid w:val="00E378FC"/>
    <w:rsid w:val="00E4027D"/>
    <w:rsid w:val="00E405E5"/>
    <w:rsid w:val="00E40DE5"/>
    <w:rsid w:val="00E41C02"/>
    <w:rsid w:val="00E42099"/>
    <w:rsid w:val="00E423C1"/>
    <w:rsid w:val="00E42416"/>
    <w:rsid w:val="00E43339"/>
    <w:rsid w:val="00E435BC"/>
    <w:rsid w:val="00E43A6E"/>
    <w:rsid w:val="00E43C16"/>
    <w:rsid w:val="00E43EF7"/>
    <w:rsid w:val="00E44A41"/>
    <w:rsid w:val="00E44AAE"/>
    <w:rsid w:val="00E4508E"/>
    <w:rsid w:val="00E451CC"/>
    <w:rsid w:val="00E4556D"/>
    <w:rsid w:val="00E45D8D"/>
    <w:rsid w:val="00E45F87"/>
    <w:rsid w:val="00E4671B"/>
    <w:rsid w:val="00E46DCF"/>
    <w:rsid w:val="00E46EBA"/>
    <w:rsid w:val="00E4732F"/>
    <w:rsid w:val="00E473C4"/>
    <w:rsid w:val="00E47AEA"/>
    <w:rsid w:val="00E47C48"/>
    <w:rsid w:val="00E47DDC"/>
    <w:rsid w:val="00E5042F"/>
    <w:rsid w:val="00E50815"/>
    <w:rsid w:val="00E508F6"/>
    <w:rsid w:val="00E50BDA"/>
    <w:rsid w:val="00E50C78"/>
    <w:rsid w:val="00E50FF7"/>
    <w:rsid w:val="00E5126F"/>
    <w:rsid w:val="00E521EF"/>
    <w:rsid w:val="00E531C2"/>
    <w:rsid w:val="00E53528"/>
    <w:rsid w:val="00E53AA5"/>
    <w:rsid w:val="00E54317"/>
    <w:rsid w:val="00E543E6"/>
    <w:rsid w:val="00E553C7"/>
    <w:rsid w:val="00E55B70"/>
    <w:rsid w:val="00E57413"/>
    <w:rsid w:val="00E5789B"/>
    <w:rsid w:val="00E57E89"/>
    <w:rsid w:val="00E605B5"/>
    <w:rsid w:val="00E60676"/>
    <w:rsid w:val="00E61962"/>
    <w:rsid w:val="00E61A56"/>
    <w:rsid w:val="00E61D26"/>
    <w:rsid w:val="00E62372"/>
    <w:rsid w:val="00E62FFD"/>
    <w:rsid w:val="00E6321C"/>
    <w:rsid w:val="00E63498"/>
    <w:rsid w:val="00E63D4E"/>
    <w:rsid w:val="00E64160"/>
    <w:rsid w:val="00E64C53"/>
    <w:rsid w:val="00E64EC6"/>
    <w:rsid w:val="00E65103"/>
    <w:rsid w:val="00E6546B"/>
    <w:rsid w:val="00E65FE2"/>
    <w:rsid w:val="00E663C6"/>
    <w:rsid w:val="00E668CD"/>
    <w:rsid w:val="00E66C02"/>
    <w:rsid w:val="00E672EE"/>
    <w:rsid w:val="00E673C3"/>
    <w:rsid w:val="00E674B4"/>
    <w:rsid w:val="00E67BF4"/>
    <w:rsid w:val="00E67F4D"/>
    <w:rsid w:val="00E70025"/>
    <w:rsid w:val="00E705B1"/>
    <w:rsid w:val="00E70A64"/>
    <w:rsid w:val="00E7184B"/>
    <w:rsid w:val="00E7195C"/>
    <w:rsid w:val="00E71F70"/>
    <w:rsid w:val="00E72246"/>
    <w:rsid w:val="00E72825"/>
    <w:rsid w:val="00E72DC8"/>
    <w:rsid w:val="00E7301C"/>
    <w:rsid w:val="00E736A4"/>
    <w:rsid w:val="00E73BC1"/>
    <w:rsid w:val="00E74213"/>
    <w:rsid w:val="00E74C08"/>
    <w:rsid w:val="00E74F5A"/>
    <w:rsid w:val="00E752EB"/>
    <w:rsid w:val="00E76188"/>
    <w:rsid w:val="00E761EE"/>
    <w:rsid w:val="00E7761B"/>
    <w:rsid w:val="00E777F9"/>
    <w:rsid w:val="00E805CC"/>
    <w:rsid w:val="00E80BDE"/>
    <w:rsid w:val="00E821AE"/>
    <w:rsid w:val="00E82B0E"/>
    <w:rsid w:val="00E82E6A"/>
    <w:rsid w:val="00E82EE8"/>
    <w:rsid w:val="00E8356A"/>
    <w:rsid w:val="00E8481A"/>
    <w:rsid w:val="00E84BA2"/>
    <w:rsid w:val="00E84E3B"/>
    <w:rsid w:val="00E854ED"/>
    <w:rsid w:val="00E86B59"/>
    <w:rsid w:val="00E86E0F"/>
    <w:rsid w:val="00E86E14"/>
    <w:rsid w:val="00E876AF"/>
    <w:rsid w:val="00E87BCA"/>
    <w:rsid w:val="00E87BF0"/>
    <w:rsid w:val="00E87CE4"/>
    <w:rsid w:val="00E87FD0"/>
    <w:rsid w:val="00E907EF"/>
    <w:rsid w:val="00E910B4"/>
    <w:rsid w:val="00E9120A"/>
    <w:rsid w:val="00E91AC0"/>
    <w:rsid w:val="00E91AD4"/>
    <w:rsid w:val="00E9314C"/>
    <w:rsid w:val="00E93236"/>
    <w:rsid w:val="00E93319"/>
    <w:rsid w:val="00E93879"/>
    <w:rsid w:val="00E94423"/>
    <w:rsid w:val="00E94B9E"/>
    <w:rsid w:val="00E94D90"/>
    <w:rsid w:val="00E94ED1"/>
    <w:rsid w:val="00E95729"/>
    <w:rsid w:val="00E95985"/>
    <w:rsid w:val="00E95E3A"/>
    <w:rsid w:val="00E961E8"/>
    <w:rsid w:val="00E9639D"/>
    <w:rsid w:val="00E96E07"/>
    <w:rsid w:val="00E971D7"/>
    <w:rsid w:val="00E97A7A"/>
    <w:rsid w:val="00E97AED"/>
    <w:rsid w:val="00EA0258"/>
    <w:rsid w:val="00EA0265"/>
    <w:rsid w:val="00EA0375"/>
    <w:rsid w:val="00EA095C"/>
    <w:rsid w:val="00EA0B10"/>
    <w:rsid w:val="00EA0EFC"/>
    <w:rsid w:val="00EA0FA9"/>
    <w:rsid w:val="00EA1733"/>
    <w:rsid w:val="00EA1CC7"/>
    <w:rsid w:val="00EA2548"/>
    <w:rsid w:val="00EA268F"/>
    <w:rsid w:val="00EA408A"/>
    <w:rsid w:val="00EA46FE"/>
    <w:rsid w:val="00EA4C0E"/>
    <w:rsid w:val="00EA4D17"/>
    <w:rsid w:val="00EA51B8"/>
    <w:rsid w:val="00EA5685"/>
    <w:rsid w:val="00EA5732"/>
    <w:rsid w:val="00EA59F5"/>
    <w:rsid w:val="00EA5B79"/>
    <w:rsid w:val="00EA618E"/>
    <w:rsid w:val="00EA6340"/>
    <w:rsid w:val="00EA64E4"/>
    <w:rsid w:val="00EA6A48"/>
    <w:rsid w:val="00EA6DCE"/>
    <w:rsid w:val="00EA6F1F"/>
    <w:rsid w:val="00EA7074"/>
    <w:rsid w:val="00EA7F77"/>
    <w:rsid w:val="00EB02C8"/>
    <w:rsid w:val="00EB07C6"/>
    <w:rsid w:val="00EB1066"/>
    <w:rsid w:val="00EB1D30"/>
    <w:rsid w:val="00EB25B6"/>
    <w:rsid w:val="00EB3523"/>
    <w:rsid w:val="00EB368A"/>
    <w:rsid w:val="00EB395D"/>
    <w:rsid w:val="00EB395E"/>
    <w:rsid w:val="00EB3ABA"/>
    <w:rsid w:val="00EB3F35"/>
    <w:rsid w:val="00EB42B4"/>
    <w:rsid w:val="00EB5270"/>
    <w:rsid w:val="00EB6D42"/>
    <w:rsid w:val="00EB74BB"/>
    <w:rsid w:val="00EB7CBC"/>
    <w:rsid w:val="00EC0564"/>
    <w:rsid w:val="00EC0A47"/>
    <w:rsid w:val="00EC0D45"/>
    <w:rsid w:val="00EC1602"/>
    <w:rsid w:val="00EC1832"/>
    <w:rsid w:val="00EC18C8"/>
    <w:rsid w:val="00EC20BE"/>
    <w:rsid w:val="00EC23DB"/>
    <w:rsid w:val="00EC2B98"/>
    <w:rsid w:val="00EC2DC3"/>
    <w:rsid w:val="00EC3037"/>
    <w:rsid w:val="00EC45B3"/>
    <w:rsid w:val="00EC4C41"/>
    <w:rsid w:val="00EC4E46"/>
    <w:rsid w:val="00EC60A7"/>
    <w:rsid w:val="00EC6463"/>
    <w:rsid w:val="00EC6A0B"/>
    <w:rsid w:val="00EC6EC8"/>
    <w:rsid w:val="00EC7A17"/>
    <w:rsid w:val="00EC7A9F"/>
    <w:rsid w:val="00ED027C"/>
    <w:rsid w:val="00ED02DC"/>
    <w:rsid w:val="00ED081E"/>
    <w:rsid w:val="00ED0AB1"/>
    <w:rsid w:val="00ED0C93"/>
    <w:rsid w:val="00ED1D49"/>
    <w:rsid w:val="00ED2361"/>
    <w:rsid w:val="00ED2453"/>
    <w:rsid w:val="00ED28D2"/>
    <w:rsid w:val="00ED2BFF"/>
    <w:rsid w:val="00ED2C8C"/>
    <w:rsid w:val="00ED2E65"/>
    <w:rsid w:val="00ED3899"/>
    <w:rsid w:val="00ED3E33"/>
    <w:rsid w:val="00ED3EFC"/>
    <w:rsid w:val="00ED411F"/>
    <w:rsid w:val="00ED41ED"/>
    <w:rsid w:val="00ED466D"/>
    <w:rsid w:val="00ED49FA"/>
    <w:rsid w:val="00ED543D"/>
    <w:rsid w:val="00ED5A69"/>
    <w:rsid w:val="00ED5B7F"/>
    <w:rsid w:val="00ED5FCC"/>
    <w:rsid w:val="00ED6F15"/>
    <w:rsid w:val="00ED72D8"/>
    <w:rsid w:val="00EE035E"/>
    <w:rsid w:val="00EE042B"/>
    <w:rsid w:val="00EE06F2"/>
    <w:rsid w:val="00EE08F1"/>
    <w:rsid w:val="00EE12D9"/>
    <w:rsid w:val="00EE15C3"/>
    <w:rsid w:val="00EE191A"/>
    <w:rsid w:val="00EE205D"/>
    <w:rsid w:val="00EE2DD4"/>
    <w:rsid w:val="00EE2EB6"/>
    <w:rsid w:val="00EE34D7"/>
    <w:rsid w:val="00EE3739"/>
    <w:rsid w:val="00EE393D"/>
    <w:rsid w:val="00EE3B88"/>
    <w:rsid w:val="00EE4866"/>
    <w:rsid w:val="00EE486E"/>
    <w:rsid w:val="00EE4B51"/>
    <w:rsid w:val="00EE4CCB"/>
    <w:rsid w:val="00EE5491"/>
    <w:rsid w:val="00EE5666"/>
    <w:rsid w:val="00EE62EF"/>
    <w:rsid w:val="00EE6C2F"/>
    <w:rsid w:val="00EE7580"/>
    <w:rsid w:val="00EE7589"/>
    <w:rsid w:val="00EF0630"/>
    <w:rsid w:val="00EF0B80"/>
    <w:rsid w:val="00EF1C94"/>
    <w:rsid w:val="00EF1F59"/>
    <w:rsid w:val="00EF23BD"/>
    <w:rsid w:val="00EF2DA2"/>
    <w:rsid w:val="00EF329B"/>
    <w:rsid w:val="00EF4839"/>
    <w:rsid w:val="00EF4B8E"/>
    <w:rsid w:val="00EF4F31"/>
    <w:rsid w:val="00EF61C3"/>
    <w:rsid w:val="00EF71A7"/>
    <w:rsid w:val="00EF734F"/>
    <w:rsid w:val="00EF763F"/>
    <w:rsid w:val="00F00125"/>
    <w:rsid w:val="00F0024B"/>
    <w:rsid w:val="00F00536"/>
    <w:rsid w:val="00F00E05"/>
    <w:rsid w:val="00F00F15"/>
    <w:rsid w:val="00F02455"/>
    <w:rsid w:val="00F02DF1"/>
    <w:rsid w:val="00F03473"/>
    <w:rsid w:val="00F03DFE"/>
    <w:rsid w:val="00F0427B"/>
    <w:rsid w:val="00F044E7"/>
    <w:rsid w:val="00F04FAC"/>
    <w:rsid w:val="00F0500E"/>
    <w:rsid w:val="00F05AFB"/>
    <w:rsid w:val="00F05E24"/>
    <w:rsid w:val="00F06544"/>
    <w:rsid w:val="00F0686D"/>
    <w:rsid w:val="00F06DB7"/>
    <w:rsid w:val="00F06E16"/>
    <w:rsid w:val="00F073F7"/>
    <w:rsid w:val="00F0769D"/>
    <w:rsid w:val="00F07BEE"/>
    <w:rsid w:val="00F07E93"/>
    <w:rsid w:val="00F10D35"/>
    <w:rsid w:val="00F10F03"/>
    <w:rsid w:val="00F114D5"/>
    <w:rsid w:val="00F11860"/>
    <w:rsid w:val="00F11890"/>
    <w:rsid w:val="00F11D92"/>
    <w:rsid w:val="00F120D1"/>
    <w:rsid w:val="00F133FC"/>
    <w:rsid w:val="00F1344B"/>
    <w:rsid w:val="00F13732"/>
    <w:rsid w:val="00F13A2B"/>
    <w:rsid w:val="00F13BAD"/>
    <w:rsid w:val="00F14FB6"/>
    <w:rsid w:val="00F1501D"/>
    <w:rsid w:val="00F15103"/>
    <w:rsid w:val="00F1559A"/>
    <w:rsid w:val="00F156E6"/>
    <w:rsid w:val="00F15C92"/>
    <w:rsid w:val="00F160D6"/>
    <w:rsid w:val="00F1696B"/>
    <w:rsid w:val="00F17D5F"/>
    <w:rsid w:val="00F20A65"/>
    <w:rsid w:val="00F2246D"/>
    <w:rsid w:val="00F22801"/>
    <w:rsid w:val="00F22A87"/>
    <w:rsid w:val="00F22AC1"/>
    <w:rsid w:val="00F22DE7"/>
    <w:rsid w:val="00F23180"/>
    <w:rsid w:val="00F23578"/>
    <w:rsid w:val="00F23A35"/>
    <w:rsid w:val="00F2447D"/>
    <w:rsid w:val="00F248AA"/>
    <w:rsid w:val="00F24EB0"/>
    <w:rsid w:val="00F25098"/>
    <w:rsid w:val="00F25173"/>
    <w:rsid w:val="00F258C4"/>
    <w:rsid w:val="00F262F9"/>
    <w:rsid w:val="00F26594"/>
    <w:rsid w:val="00F268CA"/>
    <w:rsid w:val="00F26CCC"/>
    <w:rsid w:val="00F2709E"/>
    <w:rsid w:val="00F277B0"/>
    <w:rsid w:val="00F27879"/>
    <w:rsid w:val="00F279D7"/>
    <w:rsid w:val="00F30ECE"/>
    <w:rsid w:val="00F31FC1"/>
    <w:rsid w:val="00F32095"/>
    <w:rsid w:val="00F32222"/>
    <w:rsid w:val="00F33496"/>
    <w:rsid w:val="00F339FC"/>
    <w:rsid w:val="00F341F0"/>
    <w:rsid w:val="00F3458C"/>
    <w:rsid w:val="00F34AF7"/>
    <w:rsid w:val="00F350B3"/>
    <w:rsid w:val="00F35361"/>
    <w:rsid w:val="00F35FAC"/>
    <w:rsid w:val="00F3724D"/>
    <w:rsid w:val="00F37950"/>
    <w:rsid w:val="00F37B28"/>
    <w:rsid w:val="00F405E3"/>
    <w:rsid w:val="00F411B7"/>
    <w:rsid w:val="00F41B2E"/>
    <w:rsid w:val="00F41E92"/>
    <w:rsid w:val="00F42696"/>
    <w:rsid w:val="00F432E0"/>
    <w:rsid w:val="00F433F4"/>
    <w:rsid w:val="00F4348F"/>
    <w:rsid w:val="00F439D3"/>
    <w:rsid w:val="00F43A25"/>
    <w:rsid w:val="00F43D64"/>
    <w:rsid w:val="00F43D9F"/>
    <w:rsid w:val="00F442D3"/>
    <w:rsid w:val="00F4457D"/>
    <w:rsid w:val="00F45B40"/>
    <w:rsid w:val="00F45C77"/>
    <w:rsid w:val="00F4606D"/>
    <w:rsid w:val="00F460D4"/>
    <w:rsid w:val="00F4655D"/>
    <w:rsid w:val="00F4692F"/>
    <w:rsid w:val="00F46F55"/>
    <w:rsid w:val="00F47260"/>
    <w:rsid w:val="00F472E9"/>
    <w:rsid w:val="00F474F1"/>
    <w:rsid w:val="00F47D85"/>
    <w:rsid w:val="00F5014C"/>
    <w:rsid w:val="00F50737"/>
    <w:rsid w:val="00F50870"/>
    <w:rsid w:val="00F50B8F"/>
    <w:rsid w:val="00F50DA5"/>
    <w:rsid w:val="00F51058"/>
    <w:rsid w:val="00F5106A"/>
    <w:rsid w:val="00F51254"/>
    <w:rsid w:val="00F51663"/>
    <w:rsid w:val="00F51AA4"/>
    <w:rsid w:val="00F51C34"/>
    <w:rsid w:val="00F524E0"/>
    <w:rsid w:val="00F52A4F"/>
    <w:rsid w:val="00F52DEC"/>
    <w:rsid w:val="00F53383"/>
    <w:rsid w:val="00F535F4"/>
    <w:rsid w:val="00F5506E"/>
    <w:rsid w:val="00F55228"/>
    <w:rsid w:val="00F55C29"/>
    <w:rsid w:val="00F55E04"/>
    <w:rsid w:val="00F561B7"/>
    <w:rsid w:val="00F56857"/>
    <w:rsid w:val="00F56F30"/>
    <w:rsid w:val="00F570F7"/>
    <w:rsid w:val="00F61683"/>
    <w:rsid w:val="00F618C0"/>
    <w:rsid w:val="00F6222B"/>
    <w:rsid w:val="00F62372"/>
    <w:rsid w:val="00F62489"/>
    <w:rsid w:val="00F62603"/>
    <w:rsid w:val="00F63084"/>
    <w:rsid w:val="00F634E3"/>
    <w:rsid w:val="00F63ADF"/>
    <w:rsid w:val="00F64562"/>
    <w:rsid w:val="00F6459A"/>
    <w:rsid w:val="00F645BF"/>
    <w:rsid w:val="00F648C2"/>
    <w:rsid w:val="00F64BDF"/>
    <w:rsid w:val="00F64C8F"/>
    <w:rsid w:val="00F64E59"/>
    <w:rsid w:val="00F65690"/>
    <w:rsid w:val="00F65FE5"/>
    <w:rsid w:val="00F66148"/>
    <w:rsid w:val="00F66C10"/>
    <w:rsid w:val="00F6706B"/>
    <w:rsid w:val="00F67B49"/>
    <w:rsid w:val="00F67D20"/>
    <w:rsid w:val="00F700F6"/>
    <w:rsid w:val="00F70647"/>
    <w:rsid w:val="00F711C2"/>
    <w:rsid w:val="00F71650"/>
    <w:rsid w:val="00F717FB"/>
    <w:rsid w:val="00F71905"/>
    <w:rsid w:val="00F72FFE"/>
    <w:rsid w:val="00F7399D"/>
    <w:rsid w:val="00F73CD7"/>
    <w:rsid w:val="00F7434C"/>
    <w:rsid w:val="00F7501E"/>
    <w:rsid w:val="00F750BA"/>
    <w:rsid w:val="00F75136"/>
    <w:rsid w:val="00F75A58"/>
    <w:rsid w:val="00F75FB1"/>
    <w:rsid w:val="00F762B7"/>
    <w:rsid w:val="00F76AA7"/>
    <w:rsid w:val="00F774EB"/>
    <w:rsid w:val="00F77529"/>
    <w:rsid w:val="00F77876"/>
    <w:rsid w:val="00F80323"/>
    <w:rsid w:val="00F80986"/>
    <w:rsid w:val="00F80B6C"/>
    <w:rsid w:val="00F81043"/>
    <w:rsid w:val="00F81A62"/>
    <w:rsid w:val="00F81EF8"/>
    <w:rsid w:val="00F82054"/>
    <w:rsid w:val="00F820B8"/>
    <w:rsid w:val="00F82446"/>
    <w:rsid w:val="00F82A73"/>
    <w:rsid w:val="00F83400"/>
    <w:rsid w:val="00F84364"/>
    <w:rsid w:val="00F84736"/>
    <w:rsid w:val="00F84B7E"/>
    <w:rsid w:val="00F84E36"/>
    <w:rsid w:val="00F85185"/>
    <w:rsid w:val="00F856D1"/>
    <w:rsid w:val="00F86351"/>
    <w:rsid w:val="00F865F6"/>
    <w:rsid w:val="00F86B01"/>
    <w:rsid w:val="00F878EC"/>
    <w:rsid w:val="00F87ACB"/>
    <w:rsid w:val="00F90903"/>
    <w:rsid w:val="00F91147"/>
    <w:rsid w:val="00F9143C"/>
    <w:rsid w:val="00F91459"/>
    <w:rsid w:val="00F915A7"/>
    <w:rsid w:val="00F91B76"/>
    <w:rsid w:val="00F92278"/>
    <w:rsid w:val="00F92603"/>
    <w:rsid w:val="00F9288E"/>
    <w:rsid w:val="00F93157"/>
    <w:rsid w:val="00F93D89"/>
    <w:rsid w:val="00F9450F"/>
    <w:rsid w:val="00F9468B"/>
    <w:rsid w:val="00F9527F"/>
    <w:rsid w:val="00F952A9"/>
    <w:rsid w:val="00F95974"/>
    <w:rsid w:val="00F95C83"/>
    <w:rsid w:val="00F964EA"/>
    <w:rsid w:val="00F96F56"/>
    <w:rsid w:val="00FA0A19"/>
    <w:rsid w:val="00FA0F1B"/>
    <w:rsid w:val="00FA0F39"/>
    <w:rsid w:val="00FA11C1"/>
    <w:rsid w:val="00FA14CC"/>
    <w:rsid w:val="00FA14DA"/>
    <w:rsid w:val="00FA19FF"/>
    <w:rsid w:val="00FA1A93"/>
    <w:rsid w:val="00FA1D9D"/>
    <w:rsid w:val="00FA2004"/>
    <w:rsid w:val="00FA2534"/>
    <w:rsid w:val="00FA2A5C"/>
    <w:rsid w:val="00FA31AD"/>
    <w:rsid w:val="00FA3A42"/>
    <w:rsid w:val="00FA3F72"/>
    <w:rsid w:val="00FA421B"/>
    <w:rsid w:val="00FA457C"/>
    <w:rsid w:val="00FA459A"/>
    <w:rsid w:val="00FA48A7"/>
    <w:rsid w:val="00FA4DB0"/>
    <w:rsid w:val="00FA5130"/>
    <w:rsid w:val="00FA561C"/>
    <w:rsid w:val="00FA571A"/>
    <w:rsid w:val="00FA5A3E"/>
    <w:rsid w:val="00FA631D"/>
    <w:rsid w:val="00FA63E0"/>
    <w:rsid w:val="00FA68A6"/>
    <w:rsid w:val="00FA6A54"/>
    <w:rsid w:val="00FA6C89"/>
    <w:rsid w:val="00FA76E2"/>
    <w:rsid w:val="00FA7F34"/>
    <w:rsid w:val="00FB0247"/>
    <w:rsid w:val="00FB05A3"/>
    <w:rsid w:val="00FB0B1D"/>
    <w:rsid w:val="00FB0C54"/>
    <w:rsid w:val="00FB1650"/>
    <w:rsid w:val="00FB171B"/>
    <w:rsid w:val="00FB1BFE"/>
    <w:rsid w:val="00FB216A"/>
    <w:rsid w:val="00FB2464"/>
    <w:rsid w:val="00FB2482"/>
    <w:rsid w:val="00FB2F22"/>
    <w:rsid w:val="00FB2FA3"/>
    <w:rsid w:val="00FB30BA"/>
    <w:rsid w:val="00FB3E76"/>
    <w:rsid w:val="00FB43CF"/>
    <w:rsid w:val="00FB497B"/>
    <w:rsid w:val="00FB5100"/>
    <w:rsid w:val="00FB5582"/>
    <w:rsid w:val="00FB55F3"/>
    <w:rsid w:val="00FB5A4F"/>
    <w:rsid w:val="00FB5A7F"/>
    <w:rsid w:val="00FB637E"/>
    <w:rsid w:val="00FB679F"/>
    <w:rsid w:val="00FB699E"/>
    <w:rsid w:val="00FB6E84"/>
    <w:rsid w:val="00FB7C92"/>
    <w:rsid w:val="00FC0163"/>
    <w:rsid w:val="00FC01B8"/>
    <w:rsid w:val="00FC044B"/>
    <w:rsid w:val="00FC1834"/>
    <w:rsid w:val="00FC18E6"/>
    <w:rsid w:val="00FC1D06"/>
    <w:rsid w:val="00FC2135"/>
    <w:rsid w:val="00FC3565"/>
    <w:rsid w:val="00FC434F"/>
    <w:rsid w:val="00FC4464"/>
    <w:rsid w:val="00FC44B0"/>
    <w:rsid w:val="00FC4B13"/>
    <w:rsid w:val="00FC5083"/>
    <w:rsid w:val="00FC50FA"/>
    <w:rsid w:val="00FC517D"/>
    <w:rsid w:val="00FC53B3"/>
    <w:rsid w:val="00FC5E19"/>
    <w:rsid w:val="00FC6794"/>
    <w:rsid w:val="00FC6927"/>
    <w:rsid w:val="00FC6E1E"/>
    <w:rsid w:val="00FC7344"/>
    <w:rsid w:val="00FC7916"/>
    <w:rsid w:val="00FC7B0B"/>
    <w:rsid w:val="00FD101B"/>
    <w:rsid w:val="00FD10A1"/>
    <w:rsid w:val="00FD191E"/>
    <w:rsid w:val="00FD19F6"/>
    <w:rsid w:val="00FD1A29"/>
    <w:rsid w:val="00FD24A2"/>
    <w:rsid w:val="00FD3177"/>
    <w:rsid w:val="00FD3C80"/>
    <w:rsid w:val="00FD3DD9"/>
    <w:rsid w:val="00FD45A2"/>
    <w:rsid w:val="00FD46A0"/>
    <w:rsid w:val="00FD4F18"/>
    <w:rsid w:val="00FD536D"/>
    <w:rsid w:val="00FD5E94"/>
    <w:rsid w:val="00FD6176"/>
    <w:rsid w:val="00FD6F84"/>
    <w:rsid w:val="00FD70C3"/>
    <w:rsid w:val="00FD70ED"/>
    <w:rsid w:val="00FD717E"/>
    <w:rsid w:val="00FD74B3"/>
    <w:rsid w:val="00FD760F"/>
    <w:rsid w:val="00FD7749"/>
    <w:rsid w:val="00FE0504"/>
    <w:rsid w:val="00FE1551"/>
    <w:rsid w:val="00FE2683"/>
    <w:rsid w:val="00FE3D7C"/>
    <w:rsid w:val="00FE45FB"/>
    <w:rsid w:val="00FE5293"/>
    <w:rsid w:val="00FE5310"/>
    <w:rsid w:val="00FE5406"/>
    <w:rsid w:val="00FE5448"/>
    <w:rsid w:val="00FE57E2"/>
    <w:rsid w:val="00FE5910"/>
    <w:rsid w:val="00FE5B13"/>
    <w:rsid w:val="00FE6BEA"/>
    <w:rsid w:val="00FE6C56"/>
    <w:rsid w:val="00FE6FED"/>
    <w:rsid w:val="00FE717C"/>
    <w:rsid w:val="00FE7180"/>
    <w:rsid w:val="00FE767F"/>
    <w:rsid w:val="00FF01E2"/>
    <w:rsid w:val="00FF0491"/>
    <w:rsid w:val="00FF0F62"/>
    <w:rsid w:val="00FF116D"/>
    <w:rsid w:val="00FF1B0B"/>
    <w:rsid w:val="00FF1DAF"/>
    <w:rsid w:val="00FF234A"/>
    <w:rsid w:val="00FF2F2C"/>
    <w:rsid w:val="00FF3C35"/>
    <w:rsid w:val="00FF3DF2"/>
    <w:rsid w:val="00FF5651"/>
    <w:rsid w:val="00FF5709"/>
    <w:rsid w:val="00FF5803"/>
    <w:rsid w:val="00FF689C"/>
    <w:rsid w:val="00FF7200"/>
    <w:rsid w:val="00FF7CC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idth-relative:margin;mso-height-relative:margin;v-text-anchor:middle" fillcolor="white">
      <v:fill color="white"/>
      <v:stroke weight="1pt"/>
    </o:shapedefaults>
    <o:shapelayout v:ext="edit">
      <o:idmap v:ext="edit" data="1"/>
    </o:shapelayout>
  </w:shapeDefaults>
  <w:decimalSymbol w:val=","/>
  <w:listSeparator w:val=";"/>
  <w14:docId w14:val="159EA4EF"/>
  <w15:docId w15:val="{8848B2AA-2ED7-4E44-9990-3B462F1E0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9" w:qFormat="1"/>
    <w:lsdException w:name="heading 6" w:qFormat="1"/>
    <w:lsdException w:name="heading 7" w:uiPriority="9"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qFormat="1"/>
    <w:lsdException w:name="footer" w:locked="1" w:semiHidden="1" w:unhideWhenUsed="1" w:qFormat="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iPriority="0" w:unhideWhenUsed="1"/>
    <w:lsdException w:name="envelope return" w:locked="1" w:semiHidden="1" w:uiPriority="0"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iPriority="0" w:unhideWhenUsed="1"/>
    <w:lsdException w:name="endnote text" w:locked="1" w:semiHidden="1" w:uiPriority="0"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iPriority="0"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iPriority="0"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iPriority="0"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0"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B1442"/>
    <w:rPr>
      <w:sz w:val="22"/>
      <w:szCs w:val="22"/>
    </w:rPr>
  </w:style>
  <w:style w:type="paragraph" w:styleId="Nagwek1">
    <w:name w:val="heading 1"/>
    <w:aliases w:val="Document Header1,ClauseGroup_Title"/>
    <w:basedOn w:val="Normalny"/>
    <w:next w:val="Normalny"/>
    <w:link w:val="Nagwek1Znak"/>
    <w:qFormat/>
    <w:rsid w:val="00B679FA"/>
    <w:pPr>
      <w:keepNext/>
      <w:spacing w:before="240" w:after="60"/>
      <w:jc w:val="both"/>
      <w:outlineLvl w:val="0"/>
    </w:pPr>
    <w:rPr>
      <w:rFonts w:ascii="Arial" w:hAnsi="Arial"/>
      <w:b/>
      <w:bCs/>
      <w:kern w:val="32"/>
      <w:sz w:val="32"/>
      <w:szCs w:val="32"/>
    </w:rPr>
  </w:style>
  <w:style w:type="paragraph" w:styleId="Nagwek2">
    <w:name w:val="heading 2"/>
    <w:aliases w:val="Title Header2,Clause_No&amp;Name"/>
    <w:basedOn w:val="Normalny"/>
    <w:next w:val="Normalny"/>
    <w:link w:val="Nagwek2Znak"/>
    <w:qFormat/>
    <w:rsid w:val="004F6C2B"/>
    <w:pPr>
      <w:keepNext/>
      <w:spacing w:before="240" w:after="60"/>
      <w:outlineLvl w:val="1"/>
    </w:pPr>
    <w:rPr>
      <w:rFonts w:ascii="Cambria" w:hAnsi="Cambria"/>
      <w:b/>
      <w:bCs/>
      <w:i/>
      <w:iCs/>
      <w:sz w:val="28"/>
      <w:szCs w:val="28"/>
      <w:lang w:val="x-none" w:eastAsia="x-none"/>
    </w:rPr>
  </w:style>
  <w:style w:type="paragraph" w:styleId="Nagwek3">
    <w:name w:val="heading 3"/>
    <w:basedOn w:val="Normalny"/>
    <w:next w:val="Normalny"/>
    <w:link w:val="Nagwek3Znak"/>
    <w:qFormat/>
    <w:rsid w:val="005E4274"/>
    <w:pPr>
      <w:keepNext/>
      <w:spacing w:before="240" w:after="60"/>
      <w:outlineLvl w:val="2"/>
    </w:pPr>
    <w:rPr>
      <w:rFonts w:ascii="Cambria" w:hAnsi="Cambria"/>
      <w:b/>
      <w:bCs/>
      <w:sz w:val="26"/>
      <w:szCs w:val="26"/>
      <w:lang w:val="x-none" w:eastAsia="x-none"/>
    </w:rPr>
  </w:style>
  <w:style w:type="paragraph" w:styleId="Nagwek4">
    <w:name w:val="heading 4"/>
    <w:aliases w:val="Sub-Clause Sub-paragraph,ClauseSubSub_No&amp;Name"/>
    <w:basedOn w:val="Normalny"/>
    <w:next w:val="Normalny"/>
    <w:link w:val="Nagwek4Znak"/>
    <w:qFormat/>
    <w:rsid w:val="00012920"/>
    <w:pPr>
      <w:keepNext/>
      <w:suppressAutoHyphens/>
      <w:spacing w:before="240" w:after="60"/>
      <w:jc w:val="both"/>
      <w:outlineLvl w:val="3"/>
    </w:pPr>
    <w:rPr>
      <w:rFonts w:ascii="Calibri" w:hAnsi="Calibri"/>
      <w:b/>
      <w:bCs/>
      <w:sz w:val="28"/>
      <w:szCs w:val="28"/>
      <w:lang w:val="x-none" w:eastAsia="x-none"/>
    </w:rPr>
  </w:style>
  <w:style w:type="paragraph" w:styleId="Nagwek5">
    <w:name w:val="heading 5"/>
    <w:basedOn w:val="Normalny"/>
    <w:next w:val="Normalny"/>
    <w:link w:val="Nagwek5Znak"/>
    <w:uiPriority w:val="9"/>
    <w:qFormat/>
    <w:rsid w:val="003778E5"/>
    <w:pPr>
      <w:spacing w:before="240" w:after="60"/>
      <w:outlineLvl w:val="4"/>
    </w:pPr>
    <w:rPr>
      <w:rFonts w:ascii="Calibri" w:hAnsi="Calibri"/>
      <w:b/>
      <w:bCs/>
      <w:i/>
      <w:iCs/>
      <w:sz w:val="26"/>
      <w:szCs w:val="26"/>
      <w:lang w:val="x-none" w:eastAsia="x-none"/>
    </w:rPr>
  </w:style>
  <w:style w:type="paragraph" w:styleId="Nagwek6">
    <w:name w:val="heading 6"/>
    <w:basedOn w:val="Normalny"/>
    <w:next w:val="Normalny"/>
    <w:link w:val="Nagwek6Znak"/>
    <w:uiPriority w:val="99"/>
    <w:qFormat/>
    <w:rsid w:val="00E663C6"/>
    <w:pPr>
      <w:spacing w:before="240" w:after="60"/>
      <w:outlineLvl w:val="5"/>
    </w:pPr>
    <w:rPr>
      <w:rFonts w:ascii="Calibri" w:hAnsi="Calibri"/>
      <w:b/>
      <w:bCs/>
      <w:sz w:val="20"/>
      <w:szCs w:val="20"/>
      <w:lang w:val="x-none" w:eastAsia="x-none"/>
    </w:rPr>
  </w:style>
  <w:style w:type="paragraph" w:styleId="Nagwek7">
    <w:name w:val="heading 7"/>
    <w:basedOn w:val="Normalny"/>
    <w:next w:val="Normalny"/>
    <w:link w:val="Nagwek7Znak"/>
    <w:uiPriority w:val="9"/>
    <w:qFormat/>
    <w:rsid w:val="00215ABA"/>
    <w:pPr>
      <w:spacing w:before="240" w:after="60"/>
      <w:jc w:val="both"/>
      <w:outlineLvl w:val="6"/>
    </w:pPr>
    <w:rPr>
      <w:rFonts w:ascii="Calibri" w:hAnsi="Calibri"/>
      <w:sz w:val="24"/>
      <w:szCs w:val="24"/>
      <w:lang w:val="x-none" w:eastAsia="x-none"/>
    </w:rPr>
  </w:style>
  <w:style w:type="paragraph" w:styleId="Nagwek8">
    <w:name w:val="heading 8"/>
    <w:basedOn w:val="Normalny"/>
    <w:next w:val="Normalny"/>
    <w:link w:val="Nagwek8Znak"/>
    <w:qFormat/>
    <w:rsid w:val="00B348B8"/>
    <w:pPr>
      <w:tabs>
        <w:tab w:val="num" w:pos="5400"/>
      </w:tabs>
      <w:spacing w:before="240" w:after="60"/>
      <w:ind w:left="5040"/>
      <w:outlineLvl w:val="7"/>
    </w:pPr>
    <w:rPr>
      <w:rFonts w:ascii="Calibri" w:hAnsi="Calibri"/>
      <w:i/>
      <w:iCs/>
      <w:sz w:val="24"/>
      <w:szCs w:val="24"/>
      <w:lang w:val="x-none" w:eastAsia="x-none"/>
    </w:rPr>
  </w:style>
  <w:style w:type="paragraph" w:styleId="Nagwek9">
    <w:name w:val="heading 9"/>
    <w:basedOn w:val="Normalny"/>
    <w:next w:val="Normalny"/>
    <w:link w:val="Nagwek9Znak"/>
    <w:qFormat/>
    <w:rsid w:val="00215ABA"/>
    <w:pPr>
      <w:spacing w:before="240" w:after="60"/>
      <w:jc w:val="both"/>
      <w:outlineLvl w:val="8"/>
    </w:pPr>
    <w:rPr>
      <w:rFonts w:ascii="Cambria" w:hAnsi="Cambria"/>
      <w:sz w:val="20"/>
      <w:szCs w:val="20"/>
      <w:lang w:val="x-none" w:eastAsia="x-none"/>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Document Header1 Znak1,ClauseGroup_Title Znak"/>
    <w:link w:val="Nagwek1"/>
    <w:locked/>
    <w:rsid w:val="00012920"/>
    <w:rPr>
      <w:rFonts w:ascii="Arial" w:hAnsi="Arial" w:cs="Arial"/>
      <w:b/>
      <w:bCs/>
      <w:kern w:val="32"/>
      <w:sz w:val="32"/>
      <w:szCs w:val="32"/>
      <w:lang w:val="pl-PL" w:eastAsia="pl-PL"/>
    </w:rPr>
  </w:style>
  <w:style w:type="character" w:customStyle="1" w:styleId="Nagwek2Znak">
    <w:name w:val="Nagłówek 2 Znak"/>
    <w:aliases w:val="Title Header2 Znak,Clause_No&amp;Name Znak"/>
    <w:link w:val="Nagwek2"/>
    <w:locked/>
    <w:rsid w:val="000D427B"/>
    <w:rPr>
      <w:rFonts w:ascii="Cambria" w:hAnsi="Cambria" w:cs="Cambria"/>
      <w:b/>
      <w:bCs/>
      <w:i/>
      <w:iCs/>
      <w:sz w:val="28"/>
      <w:szCs w:val="28"/>
    </w:rPr>
  </w:style>
  <w:style w:type="character" w:customStyle="1" w:styleId="Nagwek3Znak">
    <w:name w:val="Nagłówek 3 Znak"/>
    <w:link w:val="Nagwek3"/>
    <w:locked/>
    <w:rsid w:val="000D427B"/>
    <w:rPr>
      <w:rFonts w:ascii="Cambria" w:hAnsi="Cambria" w:cs="Cambria"/>
      <w:b/>
      <w:bCs/>
      <w:sz w:val="26"/>
      <w:szCs w:val="26"/>
    </w:rPr>
  </w:style>
  <w:style w:type="character" w:customStyle="1" w:styleId="Nagwek4Znak">
    <w:name w:val="Nagłówek 4 Znak"/>
    <w:aliases w:val="Sub-Clause Sub-paragraph Znak,ClauseSubSub_No&amp;Name Znak"/>
    <w:link w:val="Nagwek4"/>
    <w:locked/>
    <w:rsid w:val="000D427B"/>
    <w:rPr>
      <w:rFonts w:ascii="Calibri" w:hAnsi="Calibri" w:cs="Calibri"/>
      <w:b/>
      <w:bCs/>
      <w:sz w:val="28"/>
      <w:szCs w:val="28"/>
    </w:rPr>
  </w:style>
  <w:style w:type="character" w:customStyle="1" w:styleId="Nagwek5Znak">
    <w:name w:val="Nagłówek 5 Znak"/>
    <w:link w:val="Nagwek5"/>
    <w:uiPriority w:val="9"/>
    <w:locked/>
    <w:rsid w:val="000D427B"/>
    <w:rPr>
      <w:rFonts w:ascii="Calibri" w:hAnsi="Calibri" w:cs="Calibri"/>
      <w:b/>
      <w:bCs/>
      <w:i/>
      <w:iCs/>
      <w:sz w:val="26"/>
      <w:szCs w:val="26"/>
    </w:rPr>
  </w:style>
  <w:style w:type="character" w:customStyle="1" w:styleId="Nagwek6Znak">
    <w:name w:val="Nagłówek 6 Znak"/>
    <w:link w:val="Nagwek6"/>
    <w:uiPriority w:val="99"/>
    <w:locked/>
    <w:rsid w:val="000D427B"/>
    <w:rPr>
      <w:rFonts w:ascii="Calibri" w:hAnsi="Calibri" w:cs="Calibri"/>
      <w:b/>
      <w:bCs/>
    </w:rPr>
  </w:style>
  <w:style w:type="character" w:customStyle="1" w:styleId="Nagwek7Znak">
    <w:name w:val="Nagłówek 7 Znak"/>
    <w:link w:val="Nagwek7"/>
    <w:uiPriority w:val="9"/>
    <w:locked/>
    <w:rsid w:val="000D427B"/>
    <w:rPr>
      <w:rFonts w:ascii="Calibri" w:hAnsi="Calibri" w:cs="Calibri"/>
      <w:sz w:val="24"/>
      <w:szCs w:val="24"/>
    </w:rPr>
  </w:style>
  <w:style w:type="character" w:customStyle="1" w:styleId="Nagwek8Znak">
    <w:name w:val="Nagłówek 8 Znak"/>
    <w:link w:val="Nagwek8"/>
    <w:locked/>
    <w:rsid w:val="000D427B"/>
    <w:rPr>
      <w:rFonts w:ascii="Calibri" w:hAnsi="Calibri" w:cs="Calibri"/>
      <w:i/>
      <w:iCs/>
      <w:sz w:val="24"/>
      <w:szCs w:val="24"/>
    </w:rPr>
  </w:style>
  <w:style w:type="character" w:customStyle="1" w:styleId="Nagwek9Znak">
    <w:name w:val="Nagłówek 9 Znak"/>
    <w:link w:val="Nagwek9"/>
    <w:locked/>
    <w:rsid w:val="000D427B"/>
    <w:rPr>
      <w:rFonts w:ascii="Cambria" w:hAnsi="Cambria" w:cs="Cambria"/>
    </w:rPr>
  </w:style>
  <w:style w:type="character" w:styleId="Hipercze">
    <w:name w:val="Hyperlink"/>
    <w:uiPriority w:val="99"/>
    <w:rsid w:val="00215ABA"/>
    <w:rPr>
      <w:rFonts w:cs="Times New Roman"/>
      <w:color w:val="0000FF"/>
      <w:u w:val="single"/>
    </w:rPr>
  </w:style>
  <w:style w:type="paragraph" w:styleId="NormalnyWeb">
    <w:name w:val="Normal (Web)"/>
    <w:basedOn w:val="Normalny"/>
    <w:link w:val="NormalnyWebZnak1"/>
    <w:uiPriority w:val="99"/>
    <w:rsid w:val="00215ABA"/>
    <w:pPr>
      <w:spacing w:before="100" w:beforeAutospacing="1" w:after="100" w:afterAutospacing="1"/>
      <w:jc w:val="both"/>
    </w:pPr>
    <w:rPr>
      <w:sz w:val="24"/>
      <w:szCs w:val="24"/>
    </w:rPr>
  </w:style>
  <w:style w:type="character" w:customStyle="1" w:styleId="NormalnyWebZnak1">
    <w:name w:val="Normalny (Web) Znak1"/>
    <w:link w:val="NormalnyWeb"/>
    <w:locked/>
    <w:rsid w:val="00F10D35"/>
    <w:rPr>
      <w:rFonts w:cs="Times New Roman"/>
      <w:sz w:val="24"/>
      <w:szCs w:val="24"/>
      <w:lang w:val="pl-PL" w:eastAsia="pl-PL"/>
    </w:rPr>
  </w:style>
  <w:style w:type="paragraph" w:styleId="Tekstpodstawowy">
    <w:name w:val="Body Text"/>
    <w:aliases w:val="(F2)"/>
    <w:basedOn w:val="Normalny"/>
    <w:link w:val="TekstpodstawowyZnak"/>
    <w:uiPriority w:val="99"/>
    <w:rsid w:val="00215ABA"/>
    <w:pPr>
      <w:pBdr>
        <w:top w:val="single" w:sz="4" w:space="1" w:color="auto"/>
        <w:left w:val="single" w:sz="4" w:space="4" w:color="auto"/>
        <w:bottom w:val="single" w:sz="4" w:space="1" w:color="auto"/>
        <w:right w:val="single" w:sz="4" w:space="4" w:color="auto"/>
      </w:pBdr>
      <w:spacing w:before="60" w:after="60"/>
      <w:jc w:val="both"/>
    </w:pPr>
    <w:rPr>
      <w:b/>
      <w:bCs/>
      <w:i/>
      <w:iCs/>
      <w:sz w:val="24"/>
      <w:szCs w:val="24"/>
    </w:rPr>
  </w:style>
  <w:style w:type="character" w:customStyle="1" w:styleId="TekstpodstawowyZnak">
    <w:name w:val="Tekst podstawowy Znak"/>
    <w:aliases w:val="(F2) Znak"/>
    <w:link w:val="Tekstpodstawowy"/>
    <w:uiPriority w:val="99"/>
    <w:locked/>
    <w:rsid w:val="00593215"/>
    <w:rPr>
      <w:rFonts w:cs="Times New Roman"/>
      <w:b/>
      <w:bCs/>
      <w:i/>
      <w:iCs/>
      <w:sz w:val="24"/>
      <w:szCs w:val="24"/>
      <w:lang w:val="pl-PL" w:eastAsia="pl-PL"/>
    </w:rPr>
  </w:style>
  <w:style w:type="paragraph" w:styleId="Tekstpodstawowywcity">
    <w:name w:val="Body Text Indent"/>
    <w:aliases w:val="Tekst podstawowy wcięty Znak1,Tekst podstawowy wcięty Znak Znak,Tekst podstawowy wcięty Znak1 Znak Znak,Tekst podstawowy wcięty Znak Znak Znak Znak,Tekst podstawowy wcięty Znak1 Znak Znak Znak Znak,Tekst podstawowy wcięty Znak"/>
    <w:basedOn w:val="Normalny"/>
    <w:link w:val="TekstpodstawowywcityZnak2"/>
    <w:rsid w:val="00215ABA"/>
    <w:pPr>
      <w:spacing w:before="60" w:after="60"/>
      <w:ind w:left="284"/>
      <w:jc w:val="both"/>
    </w:pPr>
    <w:rPr>
      <w:sz w:val="24"/>
      <w:szCs w:val="24"/>
    </w:rPr>
  </w:style>
  <w:style w:type="character" w:customStyle="1" w:styleId="TekstpodstawowywcityZnak2">
    <w:name w:val="Tekst podstawowy wcięty Znak2"/>
    <w:aliases w:val="Tekst podstawowy wcięty Znak1 Znak,Tekst podstawowy wcięty Znak Znak Znak,Tekst podstawowy wcięty Znak1 Znak Znak Znak,Tekst podstawowy wcięty Znak Znak Znak Znak Znak,Tekst podstawowy wcięty Znak1 Znak Znak Znak Znak Znak"/>
    <w:link w:val="Tekstpodstawowywcity"/>
    <w:qFormat/>
    <w:locked/>
    <w:rsid w:val="007867AE"/>
    <w:rPr>
      <w:rFonts w:cs="Times New Roman"/>
      <w:sz w:val="24"/>
      <w:szCs w:val="24"/>
      <w:lang w:val="pl-PL" w:eastAsia="pl-PL"/>
    </w:rPr>
  </w:style>
  <w:style w:type="paragraph" w:styleId="Tekstpodstawowywcity3">
    <w:name w:val="Body Text Indent 3"/>
    <w:basedOn w:val="Normalny"/>
    <w:link w:val="Tekstpodstawowywcity3Znak"/>
    <w:uiPriority w:val="99"/>
    <w:rsid w:val="00215ABA"/>
    <w:pPr>
      <w:spacing w:before="60" w:after="60"/>
      <w:ind w:left="360"/>
      <w:jc w:val="both"/>
    </w:pPr>
    <w:rPr>
      <w:sz w:val="16"/>
      <w:szCs w:val="16"/>
      <w:lang w:val="x-none" w:eastAsia="x-none"/>
    </w:rPr>
  </w:style>
  <w:style w:type="character" w:customStyle="1" w:styleId="Tekstpodstawowywcity3Znak">
    <w:name w:val="Tekst podstawowy wcięty 3 Znak"/>
    <w:link w:val="Tekstpodstawowywcity3"/>
    <w:uiPriority w:val="99"/>
    <w:locked/>
    <w:rsid w:val="000D427B"/>
    <w:rPr>
      <w:rFonts w:cs="Times New Roman"/>
      <w:sz w:val="16"/>
      <w:szCs w:val="16"/>
    </w:rPr>
  </w:style>
  <w:style w:type="paragraph" w:customStyle="1" w:styleId="Styl10ptDolewej">
    <w:name w:val="Styl 10 pt Do lewej"/>
    <w:basedOn w:val="Normalny"/>
    <w:rsid w:val="00215ABA"/>
    <w:pPr>
      <w:spacing w:before="60" w:after="60"/>
    </w:pPr>
    <w:rPr>
      <w:sz w:val="20"/>
      <w:szCs w:val="20"/>
    </w:rPr>
  </w:style>
  <w:style w:type="paragraph" w:customStyle="1" w:styleId="StylStylNagwek211ptPrzed6ptPo6pt">
    <w:name w:val="Styl Styl Nagłówek 2 + 11 pt + Przed:  6 pt Po:  6 pt"/>
    <w:basedOn w:val="Normalny"/>
    <w:rsid w:val="00215ABA"/>
    <w:pPr>
      <w:keepNext/>
      <w:spacing w:before="240" w:after="120"/>
      <w:jc w:val="both"/>
      <w:outlineLvl w:val="1"/>
    </w:pPr>
    <w:rPr>
      <w:rFonts w:ascii="Arial" w:hAnsi="Arial" w:cs="Arial"/>
      <w:b/>
      <w:bCs/>
      <w:smallCaps/>
    </w:rPr>
  </w:style>
  <w:style w:type="paragraph" w:styleId="Tekstpodstawowy2">
    <w:name w:val="Body Text 2"/>
    <w:basedOn w:val="Normalny"/>
    <w:link w:val="Tekstpodstawowy2Znak"/>
    <w:uiPriority w:val="99"/>
    <w:rsid w:val="001A1FBF"/>
    <w:pPr>
      <w:overflowPunct w:val="0"/>
      <w:autoSpaceDE w:val="0"/>
      <w:autoSpaceDN w:val="0"/>
      <w:adjustRightInd w:val="0"/>
      <w:spacing w:before="60" w:after="60"/>
      <w:ind w:left="284"/>
      <w:jc w:val="both"/>
      <w:textAlignment w:val="baseline"/>
    </w:pPr>
    <w:rPr>
      <w:sz w:val="20"/>
      <w:szCs w:val="20"/>
      <w:lang w:val="x-none" w:eastAsia="x-none"/>
    </w:rPr>
  </w:style>
  <w:style w:type="character" w:customStyle="1" w:styleId="Tekstpodstawowy2Znak">
    <w:name w:val="Tekst podstawowy 2 Znak"/>
    <w:link w:val="Tekstpodstawowy2"/>
    <w:uiPriority w:val="99"/>
    <w:locked/>
    <w:rsid w:val="000D427B"/>
    <w:rPr>
      <w:rFonts w:cs="Times New Roman"/>
    </w:rPr>
  </w:style>
  <w:style w:type="table" w:styleId="Tabela-Siatka">
    <w:name w:val="Table Grid"/>
    <w:basedOn w:val="Standardowy"/>
    <w:uiPriority w:val="59"/>
    <w:rsid w:val="002F3ECD"/>
    <w:pPr>
      <w:spacing w:before="60" w:after="6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nakZnak">
    <w:name w:val="Znak Znak"/>
    <w:aliases w:val="Tekst podstawowy wcięty Znak Znak Znak1,Znak Znak Znak Znak,Tekst podstawowy wcięty Znak Znak Znak Znak Znak Znak"/>
    <w:rsid w:val="00F9143C"/>
    <w:rPr>
      <w:rFonts w:cs="Times New Roman"/>
      <w:sz w:val="24"/>
      <w:szCs w:val="24"/>
      <w:lang w:val="pl-PL" w:eastAsia="pl-PL"/>
    </w:rPr>
  </w:style>
  <w:style w:type="paragraph" w:styleId="Nagwek">
    <w:name w:val="header"/>
    <w:basedOn w:val="Normalny"/>
    <w:link w:val="NagwekZnak"/>
    <w:uiPriority w:val="99"/>
    <w:qFormat/>
    <w:rsid w:val="00697112"/>
    <w:pPr>
      <w:tabs>
        <w:tab w:val="center" w:pos="4536"/>
        <w:tab w:val="right" w:pos="9072"/>
      </w:tabs>
    </w:pPr>
    <w:rPr>
      <w:sz w:val="20"/>
      <w:szCs w:val="20"/>
      <w:lang w:val="x-none" w:eastAsia="x-none"/>
    </w:rPr>
  </w:style>
  <w:style w:type="character" w:customStyle="1" w:styleId="NagwekZnak">
    <w:name w:val="Nagłówek Znak"/>
    <w:link w:val="Nagwek"/>
    <w:uiPriority w:val="99"/>
    <w:qFormat/>
    <w:locked/>
    <w:rsid w:val="000D427B"/>
    <w:rPr>
      <w:rFonts w:cs="Times New Roman"/>
    </w:rPr>
  </w:style>
  <w:style w:type="character" w:styleId="Numerstrony">
    <w:name w:val="page number"/>
    <w:rsid w:val="00697112"/>
    <w:rPr>
      <w:rFonts w:cs="Times New Roman"/>
    </w:rPr>
  </w:style>
  <w:style w:type="paragraph" w:styleId="Stopka">
    <w:name w:val="footer"/>
    <w:basedOn w:val="Normalny"/>
    <w:link w:val="StopkaZnak"/>
    <w:uiPriority w:val="99"/>
    <w:qFormat/>
    <w:rsid w:val="00697112"/>
    <w:pPr>
      <w:tabs>
        <w:tab w:val="center" w:pos="4536"/>
        <w:tab w:val="right" w:pos="9072"/>
      </w:tabs>
    </w:pPr>
    <w:rPr>
      <w:sz w:val="20"/>
      <w:szCs w:val="20"/>
      <w:lang w:val="x-none" w:eastAsia="x-none"/>
    </w:rPr>
  </w:style>
  <w:style w:type="character" w:customStyle="1" w:styleId="StopkaZnak">
    <w:name w:val="Stopka Znak"/>
    <w:link w:val="Stopka"/>
    <w:uiPriority w:val="99"/>
    <w:locked/>
    <w:rsid w:val="000D427B"/>
    <w:rPr>
      <w:rFonts w:cs="Times New Roman"/>
    </w:rPr>
  </w:style>
  <w:style w:type="paragraph" w:styleId="Tekstprzypisukocowego">
    <w:name w:val="endnote text"/>
    <w:basedOn w:val="Normalny"/>
    <w:link w:val="TekstprzypisukocowegoZnak"/>
    <w:rsid w:val="003C5A57"/>
    <w:rPr>
      <w:sz w:val="20"/>
      <w:szCs w:val="20"/>
      <w:lang w:val="x-none" w:eastAsia="x-none"/>
    </w:rPr>
  </w:style>
  <w:style w:type="character" w:customStyle="1" w:styleId="TekstprzypisukocowegoZnak">
    <w:name w:val="Tekst przypisu końcowego Znak"/>
    <w:link w:val="Tekstprzypisukocowego"/>
    <w:locked/>
    <w:rsid w:val="000D427B"/>
    <w:rPr>
      <w:rFonts w:cs="Times New Roman"/>
      <w:sz w:val="20"/>
      <w:szCs w:val="20"/>
    </w:rPr>
  </w:style>
  <w:style w:type="character" w:styleId="Odwoanieprzypisukocowego">
    <w:name w:val="endnote reference"/>
    <w:rsid w:val="003C5A57"/>
    <w:rPr>
      <w:rFonts w:cs="Times New Roman"/>
      <w:vertAlign w:val="superscript"/>
    </w:rPr>
  </w:style>
  <w:style w:type="paragraph" w:styleId="Tekstdymka">
    <w:name w:val="Balloon Text"/>
    <w:basedOn w:val="Normalny"/>
    <w:link w:val="TekstdymkaZnak"/>
    <w:uiPriority w:val="99"/>
    <w:rsid w:val="00410AD3"/>
    <w:rPr>
      <w:sz w:val="20"/>
      <w:szCs w:val="2"/>
      <w:lang w:val="x-none" w:eastAsia="x-none"/>
    </w:rPr>
  </w:style>
  <w:style w:type="character" w:customStyle="1" w:styleId="TekstdymkaZnak">
    <w:name w:val="Tekst dymka Znak"/>
    <w:link w:val="Tekstdymka"/>
    <w:uiPriority w:val="99"/>
    <w:locked/>
    <w:rsid w:val="00410AD3"/>
    <w:rPr>
      <w:szCs w:val="2"/>
      <w:lang w:val="x-none" w:eastAsia="x-none"/>
    </w:rPr>
  </w:style>
  <w:style w:type="paragraph" w:customStyle="1" w:styleId="BodyText21">
    <w:name w:val="Body Text 21"/>
    <w:basedOn w:val="Normalny"/>
    <w:uiPriority w:val="99"/>
    <w:rsid w:val="00A67452"/>
    <w:pPr>
      <w:overflowPunct w:val="0"/>
      <w:autoSpaceDE w:val="0"/>
      <w:autoSpaceDN w:val="0"/>
      <w:adjustRightInd w:val="0"/>
      <w:spacing w:before="60" w:after="60"/>
      <w:ind w:left="284"/>
      <w:jc w:val="both"/>
      <w:textAlignment w:val="baseline"/>
    </w:pPr>
  </w:style>
  <w:style w:type="paragraph" w:customStyle="1" w:styleId="Tekstpodstawowy21">
    <w:name w:val="Tekst podstawowy 21"/>
    <w:basedOn w:val="Normalny"/>
    <w:rsid w:val="0089777E"/>
    <w:pPr>
      <w:suppressAutoHyphens/>
    </w:pPr>
    <w:rPr>
      <w:b/>
      <w:bCs/>
      <w:lang w:eastAsia="ar-SA"/>
    </w:rPr>
  </w:style>
  <w:style w:type="paragraph" w:styleId="Zwykytekst">
    <w:name w:val="Plain Text"/>
    <w:basedOn w:val="Normalny"/>
    <w:link w:val="ZwykytekstZnak1"/>
    <w:rsid w:val="004F6C2B"/>
    <w:rPr>
      <w:rFonts w:ascii="Courier New" w:hAnsi="Courier New"/>
      <w:sz w:val="20"/>
      <w:szCs w:val="20"/>
    </w:rPr>
  </w:style>
  <w:style w:type="character" w:customStyle="1" w:styleId="ZwykytekstZnak1">
    <w:name w:val="Zwykły tekst Znak1"/>
    <w:link w:val="Zwykytekst"/>
    <w:locked/>
    <w:rsid w:val="00012920"/>
    <w:rPr>
      <w:rFonts w:ascii="Courier New" w:hAnsi="Courier New" w:cs="Courier New"/>
      <w:lang w:val="pl-PL" w:eastAsia="pl-PL"/>
    </w:rPr>
  </w:style>
  <w:style w:type="character" w:styleId="Odwoanieprzypisudolnego">
    <w:name w:val="footnote reference"/>
    <w:uiPriority w:val="99"/>
    <w:rsid w:val="00B679FA"/>
    <w:rPr>
      <w:rFonts w:cs="Times New Roman"/>
      <w:vertAlign w:val="superscript"/>
    </w:rPr>
  </w:style>
  <w:style w:type="paragraph" w:styleId="Tekstpodstawowy3">
    <w:name w:val="Body Text 3"/>
    <w:basedOn w:val="Normalny"/>
    <w:link w:val="Tekstpodstawowy3Znak"/>
    <w:uiPriority w:val="99"/>
    <w:rsid w:val="00A975F3"/>
    <w:pPr>
      <w:spacing w:after="120"/>
    </w:pPr>
    <w:rPr>
      <w:sz w:val="16"/>
      <w:szCs w:val="16"/>
      <w:lang w:val="x-none" w:eastAsia="x-none"/>
    </w:rPr>
  </w:style>
  <w:style w:type="character" w:customStyle="1" w:styleId="Tekstpodstawowy3Znak">
    <w:name w:val="Tekst podstawowy 3 Znak"/>
    <w:link w:val="Tekstpodstawowy3"/>
    <w:uiPriority w:val="99"/>
    <w:locked/>
    <w:rsid w:val="000D427B"/>
    <w:rPr>
      <w:rFonts w:cs="Times New Roman"/>
      <w:sz w:val="16"/>
      <w:szCs w:val="16"/>
    </w:rPr>
  </w:style>
  <w:style w:type="paragraph" w:styleId="Tekstpodstawowywcity2">
    <w:name w:val="Body Text Indent 2"/>
    <w:basedOn w:val="Normalny"/>
    <w:link w:val="Tekstpodstawowywcity2Znak"/>
    <w:uiPriority w:val="99"/>
    <w:rsid w:val="00A975F3"/>
    <w:pPr>
      <w:spacing w:after="120" w:line="480" w:lineRule="auto"/>
      <w:ind w:left="283"/>
    </w:pPr>
    <w:rPr>
      <w:sz w:val="20"/>
      <w:szCs w:val="20"/>
      <w:lang w:val="x-none" w:eastAsia="x-none"/>
    </w:rPr>
  </w:style>
  <w:style w:type="character" w:customStyle="1" w:styleId="Tekstpodstawowywcity2Znak">
    <w:name w:val="Tekst podstawowy wcięty 2 Znak"/>
    <w:link w:val="Tekstpodstawowywcity2"/>
    <w:uiPriority w:val="99"/>
    <w:locked/>
    <w:rsid w:val="000D427B"/>
    <w:rPr>
      <w:rFonts w:cs="Times New Roman"/>
    </w:rPr>
  </w:style>
  <w:style w:type="paragraph" w:styleId="Tekstprzypisudolnego">
    <w:name w:val="footnote text"/>
    <w:aliases w:val="Podrozdział"/>
    <w:basedOn w:val="Normalny"/>
    <w:link w:val="TekstprzypisudolnegoZnak"/>
    <w:uiPriority w:val="99"/>
    <w:rsid w:val="00312D0C"/>
    <w:rPr>
      <w:sz w:val="20"/>
      <w:szCs w:val="20"/>
      <w:lang w:val="x-none" w:eastAsia="x-none"/>
    </w:rPr>
  </w:style>
  <w:style w:type="character" w:customStyle="1" w:styleId="TekstprzypisudolnegoZnak">
    <w:name w:val="Tekst przypisu dolnego Znak"/>
    <w:aliases w:val="Podrozdział Znak"/>
    <w:link w:val="Tekstprzypisudolnego"/>
    <w:uiPriority w:val="99"/>
    <w:locked/>
    <w:rsid w:val="000D427B"/>
    <w:rPr>
      <w:rFonts w:cs="Times New Roman"/>
      <w:sz w:val="20"/>
      <w:szCs w:val="20"/>
    </w:rPr>
  </w:style>
  <w:style w:type="paragraph" w:styleId="Mapadokumentu">
    <w:name w:val="Document Map"/>
    <w:aliases w:val="Plan dokumentu"/>
    <w:basedOn w:val="Normalny"/>
    <w:link w:val="MapadokumentuZnak1"/>
    <w:uiPriority w:val="99"/>
    <w:rsid w:val="002D39AF"/>
    <w:pPr>
      <w:shd w:val="clear" w:color="auto" w:fill="000080"/>
    </w:pPr>
    <w:rPr>
      <w:sz w:val="2"/>
      <w:szCs w:val="2"/>
      <w:lang w:val="x-none" w:eastAsia="x-none"/>
    </w:rPr>
  </w:style>
  <w:style w:type="character" w:customStyle="1" w:styleId="MapadokumentuZnak1">
    <w:name w:val="Mapa dokumentu Znak1"/>
    <w:aliases w:val="Plan dokumentu Znak"/>
    <w:link w:val="Mapadokumentu"/>
    <w:uiPriority w:val="99"/>
    <w:locked/>
    <w:rsid w:val="000D427B"/>
    <w:rPr>
      <w:rFonts w:cs="Times New Roman"/>
      <w:sz w:val="2"/>
      <w:szCs w:val="2"/>
    </w:rPr>
  </w:style>
  <w:style w:type="paragraph" w:styleId="Spistreci1">
    <w:name w:val="toc 1"/>
    <w:basedOn w:val="Normalny"/>
    <w:next w:val="Normalny"/>
    <w:link w:val="Spistreci1Znak"/>
    <w:autoRedefine/>
    <w:uiPriority w:val="39"/>
    <w:rsid w:val="00A72B87"/>
    <w:pPr>
      <w:tabs>
        <w:tab w:val="left" w:pos="480"/>
        <w:tab w:val="right" w:leader="dot" w:pos="9060"/>
      </w:tabs>
      <w:spacing w:before="60" w:after="60"/>
    </w:pPr>
  </w:style>
  <w:style w:type="paragraph" w:customStyle="1" w:styleId="Jerzy1">
    <w:name w:val="Jerzy.1"/>
    <w:basedOn w:val="Normalny"/>
    <w:link w:val="Jerzy1Znak"/>
    <w:rsid w:val="00974FEB"/>
    <w:pPr>
      <w:spacing w:before="120" w:after="120"/>
      <w:jc w:val="center"/>
    </w:pPr>
    <w:rPr>
      <w:b/>
      <w:bCs/>
      <w:smallCaps/>
    </w:rPr>
  </w:style>
  <w:style w:type="character" w:customStyle="1" w:styleId="Jerzy1Znak">
    <w:name w:val="Jerzy.1 Znak"/>
    <w:link w:val="Jerzy1"/>
    <w:locked/>
    <w:rsid w:val="00974FEB"/>
    <w:rPr>
      <w:rFonts w:cs="Times New Roman"/>
      <w:b/>
      <w:bCs/>
      <w:smallCaps/>
      <w:sz w:val="22"/>
      <w:szCs w:val="22"/>
      <w:lang w:val="pl-PL" w:eastAsia="pl-PL"/>
    </w:rPr>
  </w:style>
  <w:style w:type="paragraph" w:customStyle="1" w:styleId="StylJerzy1Wszystkiewersaliki">
    <w:name w:val="Styl Jerzy.1 + Wszystkie wersaliki"/>
    <w:basedOn w:val="Jerzy1"/>
    <w:link w:val="StylJerzy1WszystkiewersalikiZnak"/>
    <w:uiPriority w:val="99"/>
    <w:rsid w:val="00974FEB"/>
    <w:rPr>
      <w:caps/>
    </w:rPr>
  </w:style>
  <w:style w:type="character" w:customStyle="1" w:styleId="StylJerzy1WszystkiewersalikiZnak">
    <w:name w:val="Styl Jerzy.1 + Wszystkie wersaliki Znak"/>
    <w:link w:val="StylJerzy1Wszystkiewersaliki"/>
    <w:uiPriority w:val="99"/>
    <w:locked/>
    <w:rsid w:val="00974FEB"/>
    <w:rPr>
      <w:rFonts w:cs="Times New Roman"/>
      <w:b/>
      <w:bCs/>
      <w:caps/>
      <w:smallCaps/>
      <w:sz w:val="22"/>
      <w:szCs w:val="22"/>
      <w:lang w:val="pl-PL" w:eastAsia="pl-PL"/>
    </w:rPr>
  </w:style>
  <w:style w:type="paragraph" w:customStyle="1" w:styleId="Jerzy2">
    <w:name w:val="Jerzy.2"/>
    <w:basedOn w:val="Normalny"/>
    <w:uiPriority w:val="99"/>
    <w:rsid w:val="00F51254"/>
    <w:pPr>
      <w:spacing w:before="120" w:after="120"/>
      <w:ind w:left="4536"/>
      <w:jc w:val="right"/>
    </w:pPr>
    <w:rPr>
      <w:b/>
      <w:bCs/>
      <w:smallCaps/>
      <w:sz w:val="20"/>
      <w:szCs w:val="20"/>
    </w:rPr>
  </w:style>
  <w:style w:type="paragraph" w:styleId="Spistreci2">
    <w:name w:val="toc 2"/>
    <w:basedOn w:val="Normalny"/>
    <w:next w:val="Normalny"/>
    <w:autoRedefine/>
    <w:uiPriority w:val="39"/>
    <w:rsid w:val="00A83FD5"/>
    <w:pPr>
      <w:tabs>
        <w:tab w:val="right" w:leader="dot" w:pos="9060"/>
      </w:tabs>
      <w:ind w:left="238"/>
      <w:jc w:val="both"/>
    </w:pPr>
    <w:rPr>
      <w:noProof/>
    </w:rPr>
  </w:style>
  <w:style w:type="paragraph" w:styleId="Lista-kontynuacja2">
    <w:name w:val="List Continue 2"/>
    <w:basedOn w:val="Normalny"/>
    <w:uiPriority w:val="99"/>
    <w:rsid w:val="0043607C"/>
    <w:pPr>
      <w:spacing w:after="120"/>
      <w:ind w:left="566"/>
    </w:pPr>
    <w:rPr>
      <w:sz w:val="20"/>
      <w:szCs w:val="20"/>
    </w:rPr>
  </w:style>
  <w:style w:type="paragraph" w:customStyle="1" w:styleId="CharChar1ZnakZnak">
    <w:name w:val="Char Char1 Znak Znak"/>
    <w:basedOn w:val="Normalny"/>
    <w:uiPriority w:val="99"/>
    <w:rsid w:val="00E821AE"/>
  </w:style>
  <w:style w:type="paragraph" w:styleId="Bezodstpw">
    <w:name w:val="No Spacing"/>
    <w:link w:val="BezodstpwZnak"/>
    <w:uiPriority w:val="1"/>
    <w:qFormat/>
    <w:rsid w:val="005E4274"/>
    <w:rPr>
      <w:rFonts w:ascii="Calibri" w:hAnsi="Calibri" w:cs="Calibri"/>
      <w:sz w:val="22"/>
      <w:szCs w:val="22"/>
    </w:rPr>
  </w:style>
  <w:style w:type="paragraph" w:customStyle="1" w:styleId="Tekstpodstawowywcity22">
    <w:name w:val="Tekst podstawowy wcięty 22"/>
    <w:basedOn w:val="Normalny"/>
    <w:uiPriority w:val="99"/>
    <w:rsid w:val="00022D4B"/>
    <w:pPr>
      <w:suppressAutoHyphens/>
      <w:spacing w:before="120"/>
      <w:ind w:left="426" w:hanging="426"/>
      <w:jc w:val="both"/>
    </w:pPr>
    <w:rPr>
      <w:rFonts w:ascii="Arial" w:hAnsi="Arial" w:cs="Arial"/>
      <w:sz w:val="24"/>
      <w:szCs w:val="24"/>
      <w:lang w:eastAsia="ar-SA"/>
    </w:rPr>
  </w:style>
  <w:style w:type="paragraph" w:styleId="Lista">
    <w:name w:val="List"/>
    <w:basedOn w:val="Normalny"/>
    <w:uiPriority w:val="99"/>
    <w:rsid w:val="000D54C6"/>
    <w:pPr>
      <w:ind w:left="283" w:hanging="283"/>
    </w:pPr>
  </w:style>
  <w:style w:type="paragraph" w:customStyle="1" w:styleId="BylawsL1">
    <w:name w:val="Bylaws_L1"/>
    <w:basedOn w:val="Normalny"/>
    <w:next w:val="Tekstpodstawowy"/>
    <w:rsid w:val="00E736A4"/>
    <w:pPr>
      <w:spacing w:before="600"/>
      <w:ind w:left="7935"/>
      <w:jc w:val="center"/>
      <w:outlineLvl w:val="0"/>
    </w:pPr>
    <w:rPr>
      <w:b/>
      <w:bCs/>
      <w:caps/>
      <w:sz w:val="24"/>
      <w:szCs w:val="24"/>
      <w:lang w:val="en-US" w:eastAsia="en-US"/>
    </w:rPr>
  </w:style>
  <w:style w:type="paragraph" w:customStyle="1" w:styleId="BylawsL2">
    <w:name w:val="Bylaws_L2"/>
    <w:basedOn w:val="BylawsL1"/>
    <w:next w:val="Tekstpodstawowy"/>
    <w:rsid w:val="00E736A4"/>
    <w:pPr>
      <w:tabs>
        <w:tab w:val="num" w:pos="1440"/>
      </w:tabs>
      <w:spacing w:before="240" w:after="240"/>
      <w:ind w:left="720" w:hanging="720"/>
      <w:jc w:val="both"/>
      <w:outlineLvl w:val="1"/>
    </w:pPr>
    <w:rPr>
      <w:b w:val="0"/>
      <w:bCs w:val="0"/>
      <w:caps w:val="0"/>
      <w:sz w:val="20"/>
      <w:szCs w:val="20"/>
    </w:rPr>
  </w:style>
  <w:style w:type="paragraph" w:customStyle="1" w:styleId="BylawsL3">
    <w:name w:val="Bylaws_L3"/>
    <w:basedOn w:val="BylawsL2"/>
    <w:next w:val="Tekstpodstawowy"/>
    <w:rsid w:val="00E736A4"/>
    <w:pPr>
      <w:tabs>
        <w:tab w:val="clear" w:pos="1440"/>
        <w:tab w:val="num" w:pos="1152"/>
      </w:tabs>
      <w:ind w:left="1152" w:hanging="432"/>
      <w:outlineLvl w:val="2"/>
    </w:pPr>
  </w:style>
  <w:style w:type="paragraph" w:customStyle="1" w:styleId="BylawsL4">
    <w:name w:val="Bylaws_L4"/>
    <w:basedOn w:val="BylawsL3"/>
    <w:next w:val="Tekstpodstawowy"/>
    <w:rsid w:val="00E736A4"/>
    <w:pPr>
      <w:tabs>
        <w:tab w:val="clear" w:pos="1152"/>
        <w:tab w:val="num" w:pos="2880"/>
      </w:tabs>
      <w:ind w:left="0" w:firstLine="2160"/>
      <w:jc w:val="left"/>
      <w:outlineLvl w:val="3"/>
    </w:pPr>
    <w:rPr>
      <w:sz w:val="24"/>
      <w:szCs w:val="24"/>
    </w:rPr>
  </w:style>
  <w:style w:type="paragraph" w:customStyle="1" w:styleId="BylawsL5">
    <w:name w:val="Bylaws_L5"/>
    <w:basedOn w:val="BylawsL4"/>
    <w:next w:val="Tekstpodstawowy"/>
    <w:rsid w:val="00E736A4"/>
    <w:pPr>
      <w:tabs>
        <w:tab w:val="clear" w:pos="2880"/>
        <w:tab w:val="num" w:pos="3600"/>
      </w:tabs>
      <w:ind w:firstLine="2880"/>
      <w:outlineLvl w:val="4"/>
    </w:pPr>
  </w:style>
  <w:style w:type="paragraph" w:customStyle="1" w:styleId="BylawsL6">
    <w:name w:val="Bylaws_L6"/>
    <w:basedOn w:val="BylawsL5"/>
    <w:next w:val="Tekstpodstawowy"/>
    <w:rsid w:val="00E736A4"/>
    <w:pPr>
      <w:tabs>
        <w:tab w:val="clear" w:pos="3600"/>
        <w:tab w:val="num" w:pos="4320"/>
      </w:tabs>
      <w:ind w:firstLine="3600"/>
      <w:outlineLvl w:val="5"/>
    </w:pPr>
  </w:style>
  <w:style w:type="paragraph" w:customStyle="1" w:styleId="BylawsL7">
    <w:name w:val="Bylaws_L7"/>
    <w:basedOn w:val="BylawsL6"/>
    <w:next w:val="Tekstpodstawowy"/>
    <w:rsid w:val="00E736A4"/>
    <w:pPr>
      <w:tabs>
        <w:tab w:val="clear" w:pos="4320"/>
        <w:tab w:val="num" w:pos="5040"/>
      </w:tabs>
      <w:ind w:firstLine="4320"/>
      <w:outlineLvl w:val="6"/>
    </w:pPr>
  </w:style>
  <w:style w:type="paragraph" w:customStyle="1" w:styleId="BylawsL8">
    <w:name w:val="Bylaws_L8"/>
    <w:basedOn w:val="BylawsL7"/>
    <w:next w:val="Tekstpodstawowy"/>
    <w:rsid w:val="00E736A4"/>
    <w:pPr>
      <w:tabs>
        <w:tab w:val="clear" w:pos="5040"/>
        <w:tab w:val="num" w:pos="5760"/>
      </w:tabs>
      <w:ind w:firstLine="5040"/>
      <w:outlineLvl w:val="7"/>
    </w:pPr>
  </w:style>
  <w:style w:type="paragraph" w:customStyle="1" w:styleId="BylawsL9">
    <w:name w:val="Bylaws_L9"/>
    <w:basedOn w:val="BylawsL8"/>
    <w:next w:val="Tekstpodstawowy"/>
    <w:rsid w:val="00E736A4"/>
    <w:pPr>
      <w:tabs>
        <w:tab w:val="clear" w:pos="5760"/>
      </w:tabs>
      <w:ind w:firstLine="0"/>
      <w:outlineLvl w:val="8"/>
    </w:pPr>
  </w:style>
  <w:style w:type="paragraph" w:customStyle="1" w:styleId="ArticleL1">
    <w:name w:val="Article_L1"/>
    <w:basedOn w:val="Normalny"/>
    <w:next w:val="Tekstpodstawowy"/>
    <w:rsid w:val="00E736A4"/>
    <w:pPr>
      <w:keepNext/>
      <w:keepLines/>
      <w:widowControl w:val="0"/>
      <w:numPr>
        <w:numId w:val="1"/>
      </w:numPr>
      <w:spacing w:after="240"/>
      <w:jc w:val="center"/>
      <w:outlineLvl w:val="0"/>
    </w:pPr>
    <w:rPr>
      <w:rFonts w:eastAsia="SimSun"/>
      <w:b/>
      <w:bCs/>
      <w:lang w:eastAsia="en-US"/>
    </w:rPr>
  </w:style>
  <w:style w:type="paragraph" w:customStyle="1" w:styleId="ArticleL2">
    <w:name w:val="Article_L2"/>
    <w:basedOn w:val="ArticleL1"/>
    <w:next w:val="Tekstpodstawowy"/>
    <w:rsid w:val="00E736A4"/>
    <w:pPr>
      <w:keepNext w:val="0"/>
      <w:keepLines w:val="0"/>
      <w:numPr>
        <w:ilvl w:val="1"/>
      </w:numPr>
      <w:spacing w:before="240"/>
      <w:jc w:val="both"/>
      <w:outlineLvl w:val="1"/>
    </w:pPr>
    <w:rPr>
      <w:b w:val="0"/>
      <w:bCs w:val="0"/>
    </w:rPr>
  </w:style>
  <w:style w:type="paragraph" w:customStyle="1" w:styleId="ArticleL3">
    <w:name w:val="Article_L3"/>
    <w:basedOn w:val="ArticleL2"/>
    <w:next w:val="Tekstpodstawowy"/>
    <w:rsid w:val="00E736A4"/>
    <w:pPr>
      <w:numPr>
        <w:ilvl w:val="2"/>
      </w:numPr>
      <w:spacing w:before="120" w:after="120"/>
      <w:outlineLvl w:val="2"/>
    </w:pPr>
  </w:style>
  <w:style w:type="paragraph" w:customStyle="1" w:styleId="ArticleL4">
    <w:name w:val="Article_L4"/>
    <w:basedOn w:val="ArticleL3"/>
    <w:next w:val="Tekstpodstawowy"/>
    <w:rsid w:val="00E736A4"/>
    <w:pPr>
      <w:numPr>
        <w:ilvl w:val="3"/>
      </w:numPr>
      <w:spacing w:after="360" w:line="360" w:lineRule="auto"/>
      <w:outlineLvl w:val="3"/>
    </w:pPr>
  </w:style>
  <w:style w:type="paragraph" w:customStyle="1" w:styleId="ArticleL5">
    <w:name w:val="Article_L5"/>
    <w:basedOn w:val="ArticleL4"/>
    <w:next w:val="Tekstpodstawowy"/>
    <w:rsid w:val="00E736A4"/>
    <w:pPr>
      <w:numPr>
        <w:ilvl w:val="4"/>
      </w:numPr>
      <w:spacing w:after="240"/>
      <w:ind w:left="0" w:firstLine="0"/>
      <w:jc w:val="left"/>
      <w:outlineLvl w:val="4"/>
    </w:pPr>
    <w:rPr>
      <w:sz w:val="24"/>
      <w:szCs w:val="24"/>
    </w:rPr>
  </w:style>
  <w:style w:type="paragraph" w:customStyle="1" w:styleId="ArticleL6">
    <w:name w:val="Article_L6"/>
    <w:basedOn w:val="ArticleL5"/>
    <w:next w:val="Tekstpodstawowy"/>
    <w:rsid w:val="00E736A4"/>
    <w:pPr>
      <w:numPr>
        <w:ilvl w:val="5"/>
      </w:numPr>
      <w:outlineLvl w:val="5"/>
    </w:pPr>
  </w:style>
  <w:style w:type="paragraph" w:customStyle="1" w:styleId="ArticleL7">
    <w:name w:val="Article_L7"/>
    <w:basedOn w:val="ArticleL6"/>
    <w:next w:val="Tekstpodstawowy"/>
    <w:rsid w:val="00E736A4"/>
    <w:pPr>
      <w:numPr>
        <w:ilvl w:val="6"/>
      </w:numPr>
      <w:outlineLvl w:val="6"/>
    </w:pPr>
  </w:style>
  <w:style w:type="paragraph" w:customStyle="1" w:styleId="ArticleL8">
    <w:name w:val="Article_L8"/>
    <w:basedOn w:val="Normalny"/>
    <w:rsid w:val="005E057C"/>
    <w:pPr>
      <w:numPr>
        <w:ilvl w:val="7"/>
        <w:numId w:val="1"/>
      </w:numPr>
    </w:pPr>
  </w:style>
  <w:style w:type="paragraph" w:customStyle="1" w:styleId="LucaCash">
    <w:name w:val="Luca&amp;Cash"/>
    <w:basedOn w:val="Normalny"/>
    <w:uiPriority w:val="99"/>
    <w:rsid w:val="007158C3"/>
    <w:pPr>
      <w:spacing w:line="360" w:lineRule="auto"/>
    </w:pPr>
    <w:rPr>
      <w:rFonts w:ascii="Arial Narrow" w:hAnsi="Arial Narrow" w:cs="Arial Narrow"/>
      <w:sz w:val="24"/>
      <w:szCs w:val="24"/>
    </w:rPr>
  </w:style>
  <w:style w:type="paragraph" w:customStyle="1" w:styleId="ust">
    <w:name w:val="ust"/>
    <w:link w:val="ustZnak1"/>
    <w:rsid w:val="002324CD"/>
    <w:pPr>
      <w:spacing w:before="60" w:after="60"/>
      <w:ind w:left="426" w:hanging="284"/>
      <w:jc w:val="both"/>
    </w:pPr>
    <w:rPr>
      <w:sz w:val="24"/>
      <w:szCs w:val="24"/>
    </w:rPr>
  </w:style>
  <w:style w:type="paragraph" w:customStyle="1" w:styleId="Maciek">
    <w:name w:val="Maciek"/>
    <w:basedOn w:val="Normalny"/>
    <w:uiPriority w:val="99"/>
    <w:rsid w:val="00E663C6"/>
    <w:pPr>
      <w:spacing w:after="120" w:line="300" w:lineRule="exact"/>
    </w:pPr>
    <w:rPr>
      <w:rFonts w:ascii="Verdana" w:hAnsi="Verdana" w:cs="Verdana"/>
    </w:rPr>
  </w:style>
  <w:style w:type="paragraph" w:customStyle="1" w:styleId="przypis">
    <w:name w:val="przypis"/>
    <w:basedOn w:val="Normalny"/>
    <w:uiPriority w:val="99"/>
    <w:rsid w:val="00E663C6"/>
    <w:pPr>
      <w:spacing w:after="120" w:line="360" w:lineRule="atLeast"/>
      <w:jc w:val="both"/>
    </w:pPr>
    <w:rPr>
      <w:rFonts w:ascii="Times New Roman PL" w:hAnsi="Times New Roman PL" w:cs="Times New Roman PL"/>
    </w:rPr>
  </w:style>
  <w:style w:type="paragraph" w:styleId="Akapitzlist">
    <w:name w:val="List Paragraph"/>
    <w:aliases w:val="wypunktowanie,sw tekst,CW_Lista,Odstavec,zwykły tekst,List Paragraph1,BulletC,normalny tekst,Obiekt,Punktowanie,Podsis rysunku,bez formatowania,L1,Numerowanie,Normalny PDST,lp1,Preambuła,HŁ_Bullet1,Akapit z listą BS,CP-UC,Bullets,Nagłowek"/>
    <w:basedOn w:val="Normalny"/>
    <w:link w:val="AkapitzlistZnak"/>
    <w:uiPriority w:val="34"/>
    <w:qFormat/>
    <w:rsid w:val="00E663C6"/>
    <w:pPr>
      <w:overflowPunct w:val="0"/>
      <w:autoSpaceDE w:val="0"/>
      <w:autoSpaceDN w:val="0"/>
      <w:adjustRightInd w:val="0"/>
      <w:ind w:left="708"/>
      <w:textAlignment w:val="baseline"/>
    </w:pPr>
    <w:rPr>
      <w:sz w:val="20"/>
      <w:szCs w:val="20"/>
    </w:rPr>
  </w:style>
  <w:style w:type="paragraph" w:customStyle="1" w:styleId="Agataspis1">
    <w:name w:val="Agata spis1"/>
    <w:basedOn w:val="Normalny"/>
    <w:link w:val="Agataspis1Znak"/>
    <w:rsid w:val="00E663C6"/>
    <w:pPr>
      <w:spacing w:before="60" w:after="60"/>
      <w:jc w:val="center"/>
    </w:pPr>
    <w:rPr>
      <w:b/>
      <w:bCs/>
      <w:smallCaps/>
    </w:rPr>
  </w:style>
  <w:style w:type="character" w:customStyle="1" w:styleId="Agataspis1Znak">
    <w:name w:val="Agata spis1 Znak"/>
    <w:link w:val="Agataspis1"/>
    <w:locked/>
    <w:rsid w:val="00E663C6"/>
    <w:rPr>
      <w:rFonts w:cs="Times New Roman"/>
      <w:b/>
      <w:bCs/>
      <w:smallCaps/>
      <w:sz w:val="22"/>
      <w:szCs w:val="22"/>
      <w:lang w:val="pl-PL" w:eastAsia="pl-PL"/>
    </w:rPr>
  </w:style>
  <w:style w:type="character" w:customStyle="1" w:styleId="ZwykytekstZnak">
    <w:name w:val="Zwykły tekst Znak"/>
    <w:rsid w:val="00E663C6"/>
    <w:rPr>
      <w:rFonts w:ascii="Courier New" w:hAnsi="Courier New" w:cs="Courier New"/>
      <w:lang w:val="pl-PL" w:eastAsia="pl-PL"/>
    </w:rPr>
  </w:style>
  <w:style w:type="character" w:styleId="Odwoaniedokomentarza">
    <w:name w:val="annotation reference"/>
    <w:uiPriority w:val="99"/>
    <w:rsid w:val="008537D0"/>
    <w:rPr>
      <w:rFonts w:cs="Times New Roman"/>
      <w:sz w:val="16"/>
      <w:szCs w:val="16"/>
    </w:rPr>
  </w:style>
  <w:style w:type="paragraph" w:styleId="Tekstkomentarza">
    <w:name w:val="annotation text"/>
    <w:basedOn w:val="Normalny"/>
    <w:link w:val="TekstkomentarzaZnak"/>
    <w:qFormat/>
    <w:rsid w:val="008537D0"/>
    <w:pPr>
      <w:spacing w:before="60" w:after="60"/>
      <w:jc w:val="both"/>
    </w:pPr>
    <w:rPr>
      <w:sz w:val="20"/>
      <w:szCs w:val="20"/>
      <w:lang w:val="x-none" w:eastAsia="x-none"/>
    </w:rPr>
  </w:style>
  <w:style w:type="character" w:customStyle="1" w:styleId="TekstkomentarzaZnak">
    <w:name w:val="Tekst komentarza Znak"/>
    <w:link w:val="Tekstkomentarza"/>
    <w:locked/>
    <w:rsid w:val="000D427B"/>
    <w:rPr>
      <w:rFonts w:cs="Times New Roman"/>
      <w:sz w:val="20"/>
      <w:szCs w:val="20"/>
    </w:rPr>
  </w:style>
  <w:style w:type="character" w:styleId="Pogrubienie">
    <w:name w:val="Strong"/>
    <w:qFormat/>
    <w:rsid w:val="00282966"/>
    <w:rPr>
      <w:rFonts w:cs="Times New Roman"/>
      <w:b/>
      <w:bCs/>
    </w:rPr>
  </w:style>
  <w:style w:type="paragraph" w:customStyle="1" w:styleId="A">
    <w:name w:val="A"/>
    <w:basedOn w:val="Normalny"/>
    <w:link w:val="AZnak"/>
    <w:uiPriority w:val="99"/>
    <w:rsid w:val="00602842"/>
    <w:pPr>
      <w:spacing w:before="240" w:after="240"/>
      <w:jc w:val="center"/>
    </w:pPr>
    <w:rPr>
      <w:b/>
      <w:bCs/>
      <w:sz w:val="24"/>
      <w:szCs w:val="24"/>
      <w:lang w:val="x-none" w:eastAsia="x-none"/>
    </w:rPr>
  </w:style>
  <w:style w:type="paragraph" w:customStyle="1" w:styleId="C">
    <w:name w:val="C"/>
    <w:basedOn w:val="Normalny"/>
    <w:uiPriority w:val="99"/>
    <w:rsid w:val="00602842"/>
    <w:pPr>
      <w:ind w:left="1680" w:hanging="1680"/>
      <w:jc w:val="both"/>
    </w:pPr>
  </w:style>
  <w:style w:type="paragraph" w:customStyle="1" w:styleId="D">
    <w:name w:val="D"/>
    <w:basedOn w:val="Normalny"/>
    <w:link w:val="DZnak"/>
    <w:uiPriority w:val="99"/>
    <w:rsid w:val="00602842"/>
    <w:pPr>
      <w:jc w:val="right"/>
    </w:pPr>
    <w:rPr>
      <w:b/>
      <w:bCs/>
      <w:smallCaps/>
    </w:rPr>
  </w:style>
  <w:style w:type="paragraph" w:customStyle="1" w:styleId="ag">
    <w:name w:val="ag"/>
    <w:basedOn w:val="Normalny"/>
    <w:uiPriority w:val="99"/>
    <w:qFormat/>
    <w:rsid w:val="00CB013F"/>
    <w:pPr>
      <w:numPr>
        <w:numId w:val="5"/>
      </w:numPr>
      <w:jc w:val="both"/>
    </w:pPr>
  </w:style>
  <w:style w:type="paragraph" w:customStyle="1" w:styleId="z">
    <w:name w:val="z"/>
    <w:basedOn w:val="Normalny"/>
    <w:uiPriority w:val="99"/>
    <w:rsid w:val="001F2295"/>
    <w:pPr>
      <w:keepNext/>
      <w:numPr>
        <w:numId w:val="2"/>
      </w:numPr>
      <w:jc w:val="both"/>
      <w:outlineLvl w:val="1"/>
    </w:pPr>
  </w:style>
  <w:style w:type="character" w:customStyle="1" w:styleId="DZnak">
    <w:name w:val="D Znak"/>
    <w:link w:val="D"/>
    <w:uiPriority w:val="99"/>
    <w:locked/>
    <w:rsid w:val="000B5FD0"/>
    <w:rPr>
      <w:rFonts w:cs="Times New Roman"/>
      <w:b/>
      <w:bCs/>
      <w:smallCaps/>
      <w:sz w:val="22"/>
      <w:szCs w:val="22"/>
      <w:lang w:val="pl-PL" w:eastAsia="pl-PL"/>
    </w:rPr>
  </w:style>
  <w:style w:type="paragraph" w:customStyle="1" w:styleId="Standard">
    <w:name w:val="Standard"/>
    <w:uiPriority w:val="99"/>
    <w:rsid w:val="00B348B8"/>
    <w:pPr>
      <w:widowControl w:val="0"/>
      <w:autoSpaceDE w:val="0"/>
      <w:autoSpaceDN w:val="0"/>
      <w:adjustRightInd w:val="0"/>
    </w:pPr>
    <w:rPr>
      <w:sz w:val="24"/>
      <w:szCs w:val="24"/>
    </w:rPr>
  </w:style>
  <w:style w:type="paragraph" w:customStyle="1" w:styleId="StyleHeading312ptJustified3">
    <w:name w:val="Style Heading 3 + 12 pt Justified3"/>
    <w:basedOn w:val="Nagwek3"/>
    <w:uiPriority w:val="99"/>
    <w:rsid w:val="00B348B8"/>
    <w:pPr>
      <w:numPr>
        <w:ilvl w:val="2"/>
      </w:numPr>
      <w:tabs>
        <w:tab w:val="num" w:pos="864"/>
      </w:tabs>
      <w:spacing w:before="0" w:after="0"/>
      <w:ind w:left="862" w:hanging="862"/>
      <w:jc w:val="both"/>
    </w:pPr>
    <w:rPr>
      <w:sz w:val="24"/>
      <w:szCs w:val="24"/>
      <w:lang w:eastAsia="en-US"/>
    </w:rPr>
  </w:style>
  <w:style w:type="paragraph" w:styleId="Tytu">
    <w:name w:val="Title"/>
    <w:basedOn w:val="Normalny"/>
    <w:link w:val="TytuZnak"/>
    <w:qFormat/>
    <w:rsid w:val="00391477"/>
    <w:pPr>
      <w:tabs>
        <w:tab w:val="left" w:pos="567"/>
        <w:tab w:val="left" w:pos="4536"/>
        <w:tab w:val="left" w:pos="5953"/>
      </w:tabs>
      <w:jc w:val="center"/>
    </w:pPr>
    <w:rPr>
      <w:b/>
      <w:bCs/>
      <w:sz w:val="36"/>
      <w:szCs w:val="36"/>
      <w:lang w:val="x-none" w:eastAsia="x-none"/>
    </w:rPr>
  </w:style>
  <w:style w:type="character" w:customStyle="1" w:styleId="TytuZnak">
    <w:name w:val="Tytuł Znak"/>
    <w:link w:val="Tytu"/>
    <w:locked/>
    <w:rsid w:val="00E72246"/>
    <w:rPr>
      <w:rFonts w:cs="Times New Roman"/>
      <w:b/>
      <w:bCs/>
      <w:sz w:val="36"/>
      <w:szCs w:val="36"/>
    </w:rPr>
  </w:style>
  <w:style w:type="paragraph" w:styleId="Podtytu">
    <w:name w:val="Subtitle"/>
    <w:basedOn w:val="Normalny"/>
    <w:link w:val="PodtytuZnak"/>
    <w:qFormat/>
    <w:rsid w:val="00391477"/>
    <w:rPr>
      <w:rFonts w:ascii="Cambria" w:hAnsi="Cambria"/>
      <w:sz w:val="24"/>
      <w:szCs w:val="24"/>
      <w:lang w:val="x-none" w:eastAsia="x-none"/>
    </w:rPr>
  </w:style>
  <w:style w:type="character" w:customStyle="1" w:styleId="PodtytuZnak">
    <w:name w:val="Podtytuł Znak"/>
    <w:link w:val="Podtytu"/>
    <w:locked/>
    <w:rsid w:val="000D427B"/>
    <w:rPr>
      <w:rFonts w:ascii="Cambria" w:hAnsi="Cambria" w:cs="Cambria"/>
      <w:sz w:val="24"/>
      <w:szCs w:val="24"/>
    </w:rPr>
  </w:style>
  <w:style w:type="paragraph" w:customStyle="1" w:styleId="Default">
    <w:name w:val="Default"/>
    <w:basedOn w:val="Normalny"/>
    <w:rsid w:val="00593215"/>
    <w:pPr>
      <w:widowControl w:val="0"/>
      <w:suppressAutoHyphens/>
      <w:autoSpaceDE w:val="0"/>
    </w:pPr>
    <w:rPr>
      <w:rFonts w:ascii="Arial" w:hAnsi="Arial" w:cs="Arial"/>
      <w:color w:val="000000"/>
      <w:kern w:val="1"/>
      <w:sz w:val="24"/>
      <w:szCs w:val="24"/>
      <w:lang w:eastAsia="ar-SA"/>
    </w:rPr>
  </w:style>
  <w:style w:type="paragraph" w:customStyle="1" w:styleId="Agata1paragraf">
    <w:name w:val="Agata1 paragraf"/>
    <w:basedOn w:val="A"/>
    <w:link w:val="Agata1paragrafZnak"/>
    <w:uiPriority w:val="99"/>
    <w:rsid w:val="000E1D23"/>
    <w:pPr>
      <w:spacing w:before="120" w:after="120"/>
      <w:outlineLvl w:val="0"/>
    </w:pPr>
  </w:style>
  <w:style w:type="paragraph" w:customStyle="1" w:styleId="Agata2tytuza">
    <w:name w:val="Agata2 tytuł zał"/>
    <w:basedOn w:val="Tytu"/>
    <w:link w:val="Agata2tytuzaZnak"/>
    <w:uiPriority w:val="99"/>
    <w:rsid w:val="00E72246"/>
    <w:pPr>
      <w:jc w:val="right"/>
      <w:outlineLvl w:val="1"/>
    </w:pPr>
    <w:rPr>
      <w:b w:val="0"/>
      <w:bCs w:val="0"/>
      <w:sz w:val="22"/>
      <w:szCs w:val="22"/>
    </w:rPr>
  </w:style>
  <w:style w:type="character" w:customStyle="1" w:styleId="AZnak">
    <w:name w:val="A Znak"/>
    <w:link w:val="A"/>
    <w:uiPriority w:val="99"/>
    <w:locked/>
    <w:rsid w:val="000E1D23"/>
    <w:rPr>
      <w:rFonts w:cs="Times New Roman"/>
      <w:b/>
      <w:bCs/>
      <w:sz w:val="24"/>
      <w:szCs w:val="24"/>
    </w:rPr>
  </w:style>
  <w:style w:type="character" w:customStyle="1" w:styleId="Agata1paragrafZnak">
    <w:name w:val="Agata1 paragraf Znak"/>
    <w:basedOn w:val="AZnak"/>
    <w:link w:val="Agata1paragraf"/>
    <w:uiPriority w:val="99"/>
    <w:locked/>
    <w:rsid w:val="000E1D23"/>
    <w:rPr>
      <w:rFonts w:cs="Times New Roman"/>
      <w:b/>
      <w:bCs/>
      <w:sz w:val="24"/>
      <w:szCs w:val="24"/>
    </w:rPr>
  </w:style>
  <w:style w:type="paragraph" w:styleId="Nagwekspisutreci">
    <w:name w:val="TOC Heading"/>
    <w:basedOn w:val="Nagwek1"/>
    <w:next w:val="Normalny"/>
    <w:uiPriority w:val="39"/>
    <w:qFormat/>
    <w:rsid w:val="0066620C"/>
    <w:pPr>
      <w:keepLines/>
      <w:spacing w:before="480" w:after="0" w:line="276" w:lineRule="auto"/>
      <w:jc w:val="left"/>
      <w:outlineLvl w:val="9"/>
    </w:pPr>
    <w:rPr>
      <w:rFonts w:ascii="Cambria" w:hAnsi="Cambria" w:cs="Cambria"/>
      <w:color w:val="365F91"/>
      <w:kern w:val="0"/>
      <w:sz w:val="28"/>
      <w:szCs w:val="28"/>
      <w:lang w:eastAsia="en-US"/>
    </w:rPr>
  </w:style>
  <w:style w:type="character" w:customStyle="1" w:styleId="Agata2tytuzaZnak">
    <w:name w:val="Agata2 tytuł zał Znak"/>
    <w:basedOn w:val="TytuZnak"/>
    <w:link w:val="Agata2tytuza"/>
    <w:uiPriority w:val="99"/>
    <w:locked/>
    <w:rsid w:val="00E72246"/>
    <w:rPr>
      <w:rFonts w:cs="Times New Roman"/>
      <w:b/>
      <w:bCs/>
      <w:sz w:val="36"/>
      <w:szCs w:val="36"/>
    </w:rPr>
  </w:style>
  <w:style w:type="paragraph" w:customStyle="1" w:styleId="Styl2">
    <w:name w:val="Styl2"/>
    <w:basedOn w:val="Normalny"/>
    <w:link w:val="Styl2Znak"/>
    <w:uiPriority w:val="99"/>
    <w:qFormat/>
    <w:rsid w:val="00F044E7"/>
    <w:pPr>
      <w:numPr>
        <w:numId w:val="4"/>
      </w:numPr>
      <w:spacing w:before="60" w:after="60"/>
      <w:jc w:val="both"/>
    </w:pPr>
    <w:rPr>
      <w:lang w:val="x-none" w:eastAsia="x-none"/>
    </w:rPr>
  </w:style>
  <w:style w:type="paragraph" w:customStyle="1" w:styleId="Styl3">
    <w:name w:val="Styl3"/>
    <w:basedOn w:val="NormalnyWeb"/>
    <w:link w:val="Styl3Znak"/>
    <w:qFormat/>
    <w:rsid w:val="00F044E7"/>
    <w:pPr>
      <w:numPr>
        <w:numId w:val="6"/>
      </w:numPr>
      <w:spacing w:before="120" w:beforeAutospacing="0" w:after="120" w:afterAutospacing="0"/>
    </w:pPr>
    <w:rPr>
      <w:sz w:val="22"/>
      <w:szCs w:val="22"/>
      <w:lang w:val="x-none" w:eastAsia="x-none"/>
    </w:rPr>
  </w:style>
  <w:style w:type="character" w:customStyle="1" w:styleId="Styl2Znak">
    <w:name w:val="Styl2 Znak"/>
    <w:link w:val="Styl2"/>
    <w:uiPriority w:val="99"/>
    <w:locked/>
    <w:rsid w:val="00F044E7"/>
    <w:rPr>
      <w:sz w:val="22"/>
      <w:szCs w:val="22"/>
      <w:lang w:val="x-none" w:eastAsia="x-none"/>
    </w:rPr>
  </w:style>
  <w:style w:type="character" w:customStyle="1" w:styleId="Styl3Znak">
    <w:name w:val="Styl3 Znak"/>
    <w:link w:val="Styl3"/>
    <w:locked/>
    <w:rsid w:val="00F044E7"/>
    <w:rPr>
      <w:sz w:val="22"/>
      <w:szCs w:val="22"/>
      <w:lang w:val="x-none" w:eastAsia="x-none"/>
    </w:rPr>
  </w:style>
  <w:style w:type="paragraph" w:customStyle="1" w:styleId="par">
    <w:name w:val="par"/>
    <w:basedOn w:val="A"/>
    <w:link w:val="parZnak"/>
    <w:uiPriority w:val="99"/>
    <w:qFormat/>
    <w:rsid w:val="00F044E7"/>
  </w:style>
  <w:style w:type="character" w:customStyle="1" w:styleId="parZnak">
    <w:name w:val="par Znak"/>
    <w:basedOn w:val="AZnak"/>
    <w:link w:val="par"/>
    <w:uiPriority w:val="99"/>
    <w:locked/>
    <w:rsid w:val="00F044E7"/>
    <w:rPr>
      <w:rFonts w:cs="Times New Roman"/>
      <w:b/>
      <w:bCs/>
      <w:sz w:val="24"/>
      <w:szCs w:val="24"/>
    </w:rPr>
  </w:style>
  <w:style w:type="paragraph" w:customStyle="1" w:styleId="zadosiwz">
    <w:name w:val="zał do siwz"/>
    <w:basedOn w:val="D"/>
    <w:link w:val="zadosiwzZnak"/>
    <w:uiPriority w:val="99"/>
    <w:rsid w:val="003D02D2"/>
  </w:style>
  <w:style w:type="character" w:customStyle="1" w:styleId="zadosiwzZnak">
    <w:name w:val="zał do siwz Znak"/>
    <w:basedOn w:val="DZnak"/>
    <w:link w:val="zadosiwz"/>
    <w:uiPriority w:val="99"/>
    <w:locked/>
    <w:rsid w:val="003D02D2"/>
    <w:rPr>
      <w:rFonts w:cs="Times New Roman"/>
      <w:b/>
      <w:bCs/>
      <w:smallCaps/>
      <w:sz w:val="22"/>
      <w:szCs w:val="22"/>
      <w:lang w:val="pl-PL" w:eastAsia="pl-PL"/>
    </w:rPr>
  </w:style>
  <w:style w:type="paragraph" w:customStyle="1" w:styleId="Tekstpodstawowy22">
    <w:name w:val="Tekst podstawowy 22"/>
    <w:basedOn w:val="Normalny"/>
    <w:uiPriority w:val="99"/>
    <w:rsid w:val="00EE15C3"/>
    <w:pPr>
      <w:overflowPunct w:val="0"/>
      <w:autoSpaceDE w:val="0"/>
      <w:autoSpaceDN w:val="0"/>
      <w:adjustRightInd w:val="0"/>
      <w:spacing w:before="60" w:after="60"/>
      <w:ind w:left="284"/>
      <w:jc w:val="both"/>
      <w:textAlignment w:val="baseline"/>
    </w:pPr>
    <w:rPr>
      <w:sz w:val="24"/>
      <w:szCs w:val="24"/>
    </w:rPr>
  </w:style>
  <w:style w:type="paragraph" w:customStyle="1" w:styleId="1Akapit">
    <w:name w:val="1.Akapit"/>
    <w:basedOn w:val="Tekstpodstawowywcity"/>
    <w:link w:val="1AkapitZnak"/>
    <w:qFormat/>
    <w:rsid w:val="00AD17DF"/>
    <w:pPr>
      <w:numPr>
        <w:numId w:val="8"/>
      </w:numPr>
      <w:suppressAutoHyphens/>
      <w:spacing w:before="80" w:after="80"/>
      <w:jc w:val="left"/>
    </w:pPr>
    <w:rPr>
      <w:sz w:val="20"/>
      <w:szCs w:val="20"/>
    </w:rPr>
  </w:style>
  <w:style w:type="character" w:customStyle="1" w:styleId="1AkapitZnak">
    <w:name w:val="1.Akapit Znak"/>
    <w:basedOn w:val="Domylnaczcionkaakapitu"/>
    <w:link w:val="1Akapit"/>
    <w:locked/>
    <w:rsid w:val="00AD17DF"/>
  </w:style>
  <w:style w:type="character" w:customStyle="1" w:styleId="ZnakZnak2">
    <w:name w:val="Znak Znak2"/>
    <w:uiPriority w:val="99"/>
    <w:rsid w:val="001A699F"/>
    <w:rPr>
      <w:rFonts w:ascii="Courier New" w:hAnsi="Courier New" w:cs="Courier New"/>
      <w:lang w:val="pl-PL" w:eastAsia="pl-PL"/>
    </w:rPr>
  </w:style>
  <w:style w:type="paragraph" w:customStyle="1" w:styleId="aparagraf1">
    <w:name w:val="a.paragraf1"/>
    <w:basedOn w:val="A"/>
    <w:link w:val="aparagraf1Znak"/>
    <w:qFormat/>
    <w:rsid w:val="001A699F"/>
    <w:pPr>
      <w:spacing w:before="120" w:after="120"/>
      <w:outlineLvl w:val="0"/>
    </w:pPr>
    <w:rPr>
      <w:lang w:val="pl-PL" w:eastAsia="pl-PL"/>
    </w:rPr>
  </w:style>
  <w:style w:type="character" w:customStyle="1" w:styleId="aparagraf1Znak">
    <w:name w:val="a.paragraf1 Znak"/>
    <w:link w:val="aparagraf1"/>
    <w:locked/>
    <w:rsid w:val="001A699F"/>
    <w:rPr>
      <w:rFonts w:cs="Times New Roman"/>
      <w:b/>
      <w:bCs/>
      <w:sz w:val="24"/>
      <w:szCs w:val="24"/>
      <w:lang w:val="pl-PL" w:eastAsia="pl-PL"/>
    </w:rPr>
  </w:style>
  <w:style w:type="paragraph" w:customStyle="1" w:styleId="azacznik1">
    <w:name w:val="a.załącznik1"/>
    <w:basedOn w:val="aparagraf1"/>
    <w:link w:val="azacznik1Znak"/>
    <w:qFormat/>
    <w:rsid w:val="001A699F"/>
    <w:pPr>
      <w:spacing w:before="60"/>
      <w:ind w:left="4536"/>
      <w:jc w:val="right"/>
      <w:outlineLvl w:val="1"/>
    </w:pPr>
    <w:rPr>
      <w:smallCaps/>
    </w:rPr>
  </w:style>
  <w:style w:type="character" w:customStyle="1" w:styleId="azacznik1Znak">
    <w:name w:val="a.załącznik1 Znak"/>
    <w:link w:val="azacznik1"/>
    <w:locked/>
    <w:rsid w:val="001A699F"/>
    <w:rPr>
      <w:rFonts w:cs="Times New Roman"/>
      <w:b/>
      <w:bCs/>
      <w:smallCaps/>
      <w:sz w:val="24"/>
      <w:szCs w:val="24"/>
      <w:lang w:val="pl-PL" w:eastAsia="pl-PL"/>
    </w:rPr>
  </w:style>
  <w:style w:type="character" w:customStyle="1" w:styleId="DocumentHeader1Znak">
    <w:name w:val="Document Header1 Znak"/>
    <w:aliases w:val="ClauseGroup_Title Znak Znak"/>
    <w:uiPriority w:val="99"/>
    <w:rsid w:val="001A699F"/>
    <w:rPr>
      <w:rFonts w:ascii="Arial" w:hAnsi="Arial" w:cs="Arial"/>
      <w:b/>
      <w:bCs/>
      <w:kern w:val="32"/>
      <w:sz w:val="32"/>
      <w:szCs w:val="32"/>
      <w:lang w:val="pl-PL" w:eastAsia="pl-PL"/>
    </w:rPr>
  </w:style>
  <w:style w:type="paragraph" w:customStyle="1" w:styleId="aakapit2">
    <w:name w:val="a.akapit2"/>
    <w:basedOn w:val="Normalny"/>
    <w:link w:val="aakapit2Znak"/>
    <w:qFormat/>
    <w:rsid w:val="001A699F"/>
    <w:pPr>
      <w:tabs>
        <w:tab w:val="left" w:pos="567"/>
      </w:tabs>
      <w:spacing w:before="60" w:line="288" w:lineRule="auto"/>
      <w:ind w:left="567"/>
      <w:jc w:val="both"/>
    </w:pPr>
  </w:style>
  <w:style w:type="character" w:customStyle="1" w:styleId="aakapit2Znak">
    <w:name w:val="a.akapit2 Znak"/>
    <w:link w:val="aakapit2"/>
    <w:locked/>
    <w:rsid w:val="001A699F"/>
    <w:rPr>
      <w:rFonts w:cs="Times New Roman"/>
      <w:sz w:val="22"/>
      <w:szCs w:val="22"/>
      <w:lang w:val="pl-PL" w:eastAsia="pl-PL"/>
    </w:rPr>
  </w:style>
  <w:style w:type="character" w:customStyle="1" w:styleId="ZnakZnak3">
    <w:name w:val="Znak Znak3"/>
    <w:uiPriority w:val="99"/>
    <w:rsid w:val="00D07ADE"/>
    <w:rPr>
      <w:rFonts w:cs="Times New Roman"/>
      <w:b/>
      <w:bCs/>
      <w:i/>
      <w:iCs/>
      <w:sz w:val="24"/>
      <w:szCs w:val="24"/>
      <w:lang w:val="pl-PL" w:eastAsia="pl-PL"/>
    </w:rPr>
  </w:style>
  <w:style w:type="paragraph" w:customStyle="1" w:styleId="jmak2">
    <w:name w:val="jm.ak.2"/>
    <w:basedOn w:val="Normalny"/>
    <w:link w:val="jmak2Znak"/>
    <w:uiPriority w:val="99"/>
    <w:rsid w:val="000D5B9B"/>
    <w:pPr>
      <w:tabs>
        <w:tab w:val="left" w:leader="dot" w:pos="4111"/>
      </w:tabs>
      <w:spacing w:before="120" w:after="120"/>
      <w:ind w:left="4111" w:hanging="4111"/>
    </w:pPr>
    <w:rPr>
      <w:sz w:val="20"/>
      <w:szCs w:val="20"/>
      <w:lang w:val="x-none" w:eastAsia="x-none"/>
    </w:rPr>
  </w:style>
  <w:style w:type="character" w:customStyle="1" w:styleId="jmak2Znak">
    <w:name w:val="jm.ak.2 Znak"/>
    <w:link w:val="jmak2"/>
    <w:uiPriority w:val="99"/>
    <w:locked/>
    <w:rsid w:val="000D5B9B"/>
    <w:rPr>
      <w:rFonts w:cs="Times New Roman"/>
    </w:rPr>
  </w:style>
  <w:style w:type="paragraph" w:customStyle="1" w:styleId="X1">
    <w:name w:val="X1"/>
    <w:basedOn w:val="Agata1paragraf"/>
    <w:link w:val="X1Znak"/>
    <w:uiPriority w:val="99"/>
    <w:rsid w:val="005A5953"/>
    <w:pPr>
      <w:spacing w:before="240"/>
    </w:pPr>
  </w:style>
  <w:style w:type="paragraph" w:customStyle="1" w:styleId="X2">
    <w:name w:val="X2"/>
    <w:basedOn w:val="azacznik1"/>
    <w:link w:val="X2Znak"/>
    <w:qFormat/>
    <w:rsid w:val="00555E64"/>
    <w:pPr>
      <w:spacing w:before="40"/>
      <w:ind w:left="3969"/>
    </w:pPr>
  </w:style>
  <w:style w:type="character" w:customStyle="1" w:styleId="X1Znak">
    <w:name w:val="X1 Znak"/>
    <w:basedOn w:val="Agata1paragrafZnak"/>
    <w:link w:val="X1"/>
    <w:uiPriority w:val="99"/>
    <w:locked/>
    <w:rsid w:val="005A5953"/>
    <w:rPr>
      <w:rFonts w:cs="Times New Roman"/>
      <w:b/>
      <w:bCs/>
      <w:sz w:val="24"/>
      <w:szCs w:val="24"/>
    </w:rPr>
  </w:style>
  <w:style w:type="character" w:customStyle="1" w:styleId="X2Znak">
    <w:name w:val="X2 Znak"/>
    <w:basedOn w:val="azacznik1Znak"/>
    <w:link w:val="X2"/>
    <w:locked/>
    <w:rsid w:val="00555E64"/>
    <w:rPr>
      <w:rFonts w:cs="Times New Roman"/>
      <w:b/>
      <w:bCs/>
      <w:smallCaps/>
      <w:sz w:val="24"/>
      <w:szCs w:val="24"/>
      <w:lang w:val="pl-PL" w:eastAsia="pl-PL"/>
    </w:rPr>
  </w:style>
  <w:style w:type="numbering" w:customStyle="1" w:styleId="Style1">
    <w:name w:val="Style1"/>
    <w:rsid w:val="00A46AEB"/>
  </w:style>
  <w:style w:type="character" w:customStyle="1" w:styleId="NormalnyWebZnak">
    <w:name w:val="Normalny (Web) Znak"/>
    <w:rsid w:val="009F254B"/>
    <w:rPr>
      <w:sz w:val="24"/>
      <w:szCs w:val="24"/>
      <w:lang w:val="pl-PL" w:eastAsia="pl-PL" w:bidi="ar-SA"/>
    </w:rPr>
  </w:style>
  <w:style w:type="paragraph" w:customStyle="1" w:styleId="tyturozdz3">
    <w:name w:val="tytuł rozdz.3"/>
    <w:basedOn w:val="Normalny"/>
    <w:link w:val="tyturozdz3Znak"/>
    <w:rsid w:val="009F254B"/>
    <w:pPr>
      <w:spacing w:before="120" w:after="60"/>
      <w:jc w:val="right"/>
    </w:pPr>
    <w:rPr>
      <w:b/>
      <w:bCs/>
      <w:smallCaps/>
    </w:rPr>
  </w:style>
  <w:style w:type="character" w:customStyle="1" w:styleId="tyturozdz3Znak">
    <w:name w:val="tytuł rozdz.3 Znak"/>
    <w:link w:val="tyturozdz3"/>
    <w:rsid w:val="009F254B"/>
    <w:rPr>
      <w:b/>
      <w:bCs/>
      <w:smallCaps/>
      <w:sz w:val="22"/>
      <w:szCs w:val="22"/>
      <w:lang w:val="pl-PL" w:eastAsia="pl-PL" w:bidi="ar-SA"/>
    </w:rPr>
  </w:style>
  <w:style w:type="character" w:customStyle="1" w:styleId="BalloonTextChar">
    <w:name w:val="Balloon Text Char"/>
    <w:semiHidden/>
    <w:locked/>
    <w:rsid w:val="00B539A4"/>
    <w:rPr>
      <w:rFonts w:ascii="Tahoma" w:hAnsi="Tahoma" w:cs="Tahoma"/>
      <w:sz w:val="16"/>
      <w:szCs w:val="16"/>
      <w:lang w:val="x-none" w:eastAsia="pl-PL"/>
    </w:rPr>
  </w:style>
  <w:style w:type="character" w:customStyle="1" w:styleId="Heading1Char">
    <w:name w:val="Heading 1 Char"/>
    <w:aliases w:val="Document Header1 Char,ClauseGroup_Title Char"/>
    <w:locked/>
    <w:rsid w:val="00536B9F"/>
    <w:rPr>
      <w:rFonts w:ascii="Arial" w:hAnsi="Arial" w:cs="Arial"/>
      <w:b/>
      <w:bCs/>
      <w:kern w:val="32"/>
      <w:sz w:val="32"/>
      <w:szCs w:val="32"/>
      <w:lang w:val="pl-PL" w:eastAsia="pl-PL" w:bidi="ar-SA"/>
    </w:rPr>
  </w:style>
  <w:style w:type="character" w:customStyle="1" w:styleId="Heading9Char">
    <w:name w:val="Heading 9 Char"/>
    <w:semiHidden/>
    <w:locked/>
    <w:rsid w:val="00536B9F"/>
    <w:rPr>
      <w:rFonts w:ascii="Arial" w:hAnsi="Arial" w:cs="Arial"/>
      <w:sz w:val="22"/>
      <w:szCs w:val="22"/>
      <w:lang w:val="pl-PL" w:eastAsia="pl-PL" w:bidi="ar-SA"/>
    </w:rPr>
  </w:style>
  <w:style w:type="character" w:customStyle="1" w:styleId="BodyTextIndentChar">
    <w:name w:val="Body Text Indent Char"/>
    <w:aliases w:val="Tekst podstawowy wcięty Znak1 Char,Tekst podstawowy wcięty Znak Znak Char,Tekst podstawowy wcięty Znak1 Znak Znak Char,Tekst podstawowy wcięty Znak Znak Znak Znak Char,Tekst podstawowy wcięty Znak1 Znak Znak Znak Znak Char"/>
    <w:locked/>
    <w:rsid w:val="00536B9F"/>
    <w:rPr>
      <w:sz w:val="22"/>
      <w:szCs w:val="22"/>
      <w:lang w:val="pl-PL" w:eastAsia="pl-PL" w:bidi="ar-SA"/>
    </w:rPr>
  </w:style>
  <w:style w:type="character" w:customStyle="1" w:styleId="PlainTextChar">
    <w:name w:val="Plain Text Char"/>
    <w:locked/>
    <w:rsid w:val="00536B9F"/>
    <w:rPr>
      <w:rFonts w:ascii="Courier New" w:hAnsi="Courier New" w:cs="Courier New"/>
      <w:lang w:val="pl-PL" w:eastAsia="pl-PL" w:bidi="ar-SA"/>
    </w:rPr>
  </w:style>
  <w:style w:type="character" w:customStyle="1" w:styleId="wwZnak">
    <w:name w:val="ww Znak"/>
    <w:link w:val="ww"/>
    <w:locked/>
    <w:rsid w:val="00501AAE"/>
    <w:rPr>
      <w:b/>
      <w:bCs/>
      <w:smallCaps/>
    </w:rPr>
  </w:style>
  <w:style w:type="paragraph" w:customStyle="1" w:styleId="ww">
    <w:name w:val="ww"/>
    <w:basedOn w:val="Normalny"/>
    <w:link w:val="wwZnak"/>
    <w:rsid w:val="00501AAE"/>
    <w:pPr>
      <w:spacing w:before="60"/>
      <w:ind w:left="-426"/>
      <w:jc w:val="both"/>
    </w:pPr>
    <w:rPr>
      <w:b/>
      <w:bCs/>
      <w:smallCaps/>
      <w:sz w:val="20"/>
      <w:szCs w:val="20"/>
      <w:lang w:val="x-none" w:eastAsia="x-none"/>
    </w:rPr>
  </w:style>
  <w:style w:type="paragraph" w:customStyle="1" w:styleId="Tekstpodstawowy23">
    <w:name w:val="Tekst podstawowy 23"/>
    <w:basedOn w:val="Normalny"/>
    <w:rsid w:val="00DD4299"/>
    <w:pPr>
      <w:suppressAutoHyphens/>
      <w:overflowPunct w:val="0"/>
      <w:autoSpaceDE w:val="0"/>
      <w:spacing w:before="60" w:after="60"/>
      <w:ind w:left="284"/>
      <w:jc w:val="both"/>
      <w:textAlignment w:val="baseline"/>
    </w:pPr>
    <w:rPr>
      <w:sz w:val="24"/>
      <w:szCs w:val="20"/>
      <w:lang w:eastAsia="ar-SA"/>
    </w:rPr>
  </w:style>
  <w:style w:type="paragraph" w:customStyle="1" w:styleId="d2">
    <w:name w:val="d2"/>
    <w:basedOn w:val="Normalny"/>
    <w:link w:val="d2Znak"/>
    <w:qFormat/>
    <w:rsid w:val="005C1707"/>
    <w:pPr>
      <w:ind w:left="4536"/>
      <w:jc w:val="right"/>
    </w:pPr>
    <w:rPr>
      <w:sz w:val="20"/>
      <w:szCs w:val="20"/>
    </w:rPr>
  </w:style>
  <w:style w:type="character" w:customStyle="1" w:styleId="d2Znak">
    <w:name w:val="d2 Znak"/>
    <w:basedOn w:val="Domylnaczcionkaakapitu"/>
    <w:link w:val="d2"/>
    <w:rsid w:val="005C1707"/>
  </w:style>
  <w:style w:type="paragraph" w:customStyle="1" w:styleId="Ela">
    <w:name w:val="Ela"/>
    <w:rsid w:val="005C1707"/>
    <w:rPr>
      <w:color w:val="000000"/>
      <w:sz w:val="24"/>
    </w:rPr>
  </w:style>
  <w:style w:type="paragraph" w:customStyle="1" w:styleId="Pa0">
    <w:name w:val="Pa0"/>
    <w:basedOn w:val="Normalny"/>
    <w:next w:val="Normalny"/>
    <w:rsid w:val="00B601F8"/>
    <w:pPr>
      <w:autoSpaceDE w:val="0"/>
      <w:autoSpaceDN w:val="0"/>
      <w:adjustRightInd w:val="0"/>
      <w:spacing w:line="241" w:lineRule="atLeast"/>
    </w:pPr>
    <w:rPr>
      <w:rFonts w:ascii="Museo Sans For Dell 300" w:hAnsi="Museo Sans For Dell 300"/>
      <w:sz w:val="24"/>
      <w:szCs w:val="24"/>
    </w:rPr>
  </w:style>
  <w:style w:type="character" w:customStyle="1" w:styleId="A4">
    <w:name w:val="A4"/>
    <w:rsid w:val="00B601F8"/>
    <w:rPr>
      <w:rFonts w:cs="Museo Sans For Dell 300"/>
      <w:color w:val="000000"/>
      <w:sz w:val="16"/>
      <w:szCs w:val="16"/>
    </w:rPr>
  </w:style>
  <w:style w:type="paragraph" w:customStyle="1" w:styleId="Akapitzlist1">
    <w:name w:val="Akapit z listą1"/>
    <w:basedOn w:val="Normalny"/>
    <w:rsid w:val="00B601F8"/>
    <w:pPr>
      <w:spacing w:after="200" w:line="276" w:lineRule="auto"/>
      <w:ind w:left="720"/>
      <w:contextualSpacing/>
    </w:pPr>
    <w:rPr>
      <w:rFonts w:ascii="Calibri" w:hAnsi="Calibri"/>
      <w:lang w:val="en-US" w:eastAsia="en-US"/>
    </w:rPr>
  </w:style>
  <w:style w:type="paragraph" w:customStyle="1" w:styleId="Tabelapozycja">
    <w:name w:val="Tabela pozycja"/>
    <w:basedOn w:val="Normalny"/>
    <w:rsid w:val="00B601F8"/>
    <w:rPr>
      <w:rFonts w:ascii="Arial" w:eastAsia="MS Outlook" w:hAnsi="Arial"/>
      <w:szCs w:val="20"/>
    </w:rPr>
  </w:style>
  <w:style w:type="character" w:customStyle="1" w:styleId="hps">
    <w:name w:val="hps"/>
    <w:rsid w:val="00B601F8"/>
    <w:rPr>
      <w:rFonts w:cs="Times New Roman"/>
    </w:rPr>
  </w:style>
  <w:style w:type="paragraph" w:customStyle="1" w:styleId="Styl1">
    <w:name w:val="Styl1"/>
    <w:basedOn w:val="Normalny"/>
    <w:link w:val="Styl1Znak"/>
    <w:qFormat/>
    <w:rsid w:val="007928B3"/>
    <w:pPr>
      <w:numPr>
        <w:numId w:val="7"/>
      </w:numPr>
      <w:spacing w:before="60" w:after="60"/>
      <w:jc w:val="both"/>
    </w:pPr>
    <w:rPr>
      <w:lang w:val="x-none" w:eastAsia="x-none"/>
    </w:rPr>
  </w:style>
  <w:style w:type="character" w:customStyle="1" w:styleId="Styl1Znak">
    <w:name w:val="Styl1 Znak"/>
    <w:link w:val="Styl1"/>
    <w:locked/>
    <w:rsid w:val="007928B3"/>
    <w:rPr>
      <w:sz w:val="22"/>
      <w:szCs w:val="22"/>
      <w:lang w:val="x-none" w:eastAsia="x-none"/>
    </w:rPr>
  </w:style>
  <w:style w:type="paragraph" w:customStyle="1" w:styleId="JMakap2">
    <w:name w:val="JM.akap.2"/>
    <w:basedOn w:val="Normalny"/>
    <w:link w:val="JMakap2Znak"/>
    <w:uiPriority w:val="99"/>
    <w:rsid w:val="007928B3"/>
    <w:pPr>
      <w:spacing w:before="60" w:line="288" w:lineRule="auto"/>
      <w:ind w:left="567"/>
      <w:jc w:val="both"/>
    </w:pPr>
    <w:rPr>
      <w:lang w:val="x-none" w:eastAsia="x-none"/>
    </w:rPr>
  </w:style>
  <w:style w:type="character" w:customStyle="1" w:styleId="JMakap2Znak">
    <w:name w:val="JM.akap.2 Znak"/>
    <w:link w:val="JMakap2"/>
    <w:uiPriority w:val="99"/>
    <w:locked/>
    <w:rsid w:val="007928B3"/>
    <w:rPr>
      <w:sz w:val="22"/>
      <w:szCs w:val="22"/>
      <w:lang w:val="x-none" w:eastAsia="x-none"/>
    </w:rPr>
  </w:style>
  <w:style w:type="paragraph" w:customStyle="1" w:styleId="AN1">
    <w:name w:val="AN1"/>
    <w:basedOn w:val="Agata1paragraf"/>
    <w:link w:val="AN1Znak"/>
    <w:qFormat/>
    <w:rsid w:val="0000488F"/>
    <w:pPr>
      <w:spacing w:before="80" w:after="80"/>
    </w:pPr>
    <w:rPr>
      <w:sz w:val="22"/>
      <w:szCs w:val="22"/>
    </w:rPr>
  </w:style>
  <w:style w:type="paragraph" w:customStyle="1" w:styleId="AN2">
    <w:name w:val="AN2"/>
    <w:basedOn w:val="d2"/>
    <w:link w:val="AN2Znak"/>
    <w:qFormat/>
    <w:rsid w:val="0000488F"/>
  </w:style>
  <w:style w:type="character" w:customStyle="1" w:styleId="AN1Znak">
    <w:name w:val="AN1 Znak"/>
    <w:link w:val="AN1"/>
    <w:rsid w:val="0000488F"/>
    <w:rPr>
      <w:rFonts w:cs="Times New Roman"/>
      <w:b/>
      <w:bCs/>
      <w:sz w:val="22"/>
      <w:szCs w:val="22"/>
    </w:rPr>
  </w:style>
  <w:style w:type="paragraph" w:customStyle="1" w:styleId="Normalny1">
    <w:name w:val="Normalny1"/>
    <w:link w:val="Normalny1Znak"/>
    <w:rsid w:val="003864FB"/>
    <w:rPr>
      <w:color w:val="000000"/>
      <w:sz w:val="22"/>
    </w:rPr>
  </w:style>
  <w:style w:type="character" w:customStyle="1" w:styleId="AN2Znak">
    <w:name w:val="AN2 Znak"/>
    <w:basedOn w:val="d2Znak"/>
    <w:link w:val="AN2"/>
    <w:rsid w:val="0000488F"/>
  </w:style>
  <w:style w:type="character" w:customStyle="1" w:styleId="Normalny1Znak">
    <w:name w:val="Normalny1 Znak"/>
    <w:link w:val="Normalny1"/>
    <w:rsid w:val="003864FB"/>
    <w:rPr>
      <w:color w:val="000000"/>
      <w:sz w:val="22"/>
      <w:lang w:bidi="ar-SA"/>
    </w:rPr>
  </w:style>
  <w:style w:type="paragraph" w:customStyle="1" w:styleId="paragraf0">
    <w:name w:val="paragraf"/>
    <w:basedOn w:val="Normalny1"/>
    <w:link w:val="paragrafZnak"/>
    <w:qFormat/>
    <w:rsid w:val="003864FB"/>
    <w:pPr>
      <w:keepNext/>
      <w:tabs>
        <w:tab w:val="left" w:pos="851"/>
      </w:tabs>
      <w:spacing w:before="240" w:after="120"/>
      <w:jc w:val="center"/>
    </w:pPr>
    <w:rPr>
      <w:rFonts w:ascii="Arial" w:eastAsia="Arial" w:hAnsi="Arial"/>
      <w:b/>
      <w:sz w:val="20"/>
      <w:lang w:val="x-none" w:eastAsia="x-none"/>
    </w:rPr>
  </w:style>
  <w:style w:type="character" w:customStyle="1" w:styleId="paragrafZnak">
    <w:name w:val="paragraf Znak"/>
    <w:link w:val="paragraf0"/>
    <w:rsid w:val="003864FB"/>
    <w:rPr>
      <w:rFonts w:ascii="Arial" w:eastAsia="Arial" w:hAnsi="Arial" w:cs="Arial"/>
      <w:b/>
      <w:color w:val="000000"/>
    </w:rPr>
  </w:style>
  <w:style w:type="paragraph" w:customStyle="1" w:styleId="X">
    <w:name w:val="X"/>
    <w:basedOn w:val="Podtytu"/>
    <w:link w:val="XZnak"/>
    <w:qFormat/>
    <w:rsid w:val="00825141"/>
    <w:pPr>
      <w:spacing w:before="240" w:after="120"/>
      <w:jc w:val="center"/>
      <w:outlineLvl w:val="0"/>
    </w:pPr>
    <w:rPr>
      <w:rFonts w:ascii="Times New Roman" w:hAnsi="Times New Roman"/>
      <w:b/>
      <w:sz w:val="22"/>
      <w:szCs w:val="22"/>
    </w:rPr>
  </w:style>
  <w:style w:type="character" w:customStyle="1" w:styleId="XZnak">
    <w:name w:val="X Znak"/>
    <w:link w:val="X"/>
    <w:rsid w:val="00825141"/>
    <w:rPr>
      <w:b/>
      <w:sz w:val="22"/>
      <w:szCs w:val="22"/>
      <w:lang w:val="x-none" w:eastAsia="x-none"/>
    </w:rPr>
  </w:style>
  <w:style w:type="paragraph" w:customStyle="1" w:styleId="aakapit1">
    <w:name w:val="a.akapit1"/>
    <w:basedOn w:val="Normalny"/>
    <w:link w:val="aakapit1Znak"/>
    <w:qFormat/>
    <w:rsid w:val="00F4655D"/>
    <w:pPr>
      <w:tabs>
        <w:tab w:val="left" w:pos="567"/>
      </w:tabs>
      <w:spacing w:before="60" w:line="288" w:lineRule="auto"/>
      <w:ind w:left="567" w:hanging="567"/>
      <w:jc w:val="both"/>
    </w:pPr>
    <w:rPr>
      <w:lang w:val="x-none" w:eastAsia="x-none"/>
    </w:rPr>
  </w:style>
  <w:style w:type="character" w:customStyle="1" w:styleId="aakapit1Znak">
    <w:name w:val="a.akapit1 Znak"/>
    <w:link w:val="aakapit1"/>
    <w:rsid w:val="00F4655D"/>
    <w:rPr>
      <w:sz w:val="22"/>
      <w:szCs w:val="22"/>
    </w:rPr>
  </w:style>
  <w:style w:type="paragraph" w:customStyle="1" w:styleId="StylAgataspis1Wszystkiewersaliki">
    <w:name w:val="Styl Agata spis1 + Wszystkie wersaliki"/>
    <w:basedOn w:val="Agataspis1"/>
    <w:link w:val="StylAgataspis1WszystkiewersalikiZnak"/>
    <w:rsid w:val="00E15BA8"/>
    <w:pPr>
      <w:spacing w:before="240" w:after="120"/>
    </w:pPr>
    <w:rPr>
      <w:caps/>
      <w:lang w:val="x-none" w:eastAsia="x-none"/>
    </w:rPr>
  </w:style>
  <w:style w:type="character" w:customStyle="1" w:styleId="StylAgataspis1WszystkiewersalikiZnak">
    <w:name w:val="Styl Agata spis1 + Wszystkie wersaliki Znak"/>
    <w:link w:val="StylAgataspis1Wszystkiewersaliki"/>
    <w:rsid w:val="00E15BA8"/>
    <w:rPr>
      <w:b/>
      <w:bCs/>
      <w:caps/>
      <w:smallCaps/>
      <w:sz w:val="22"/>
      <w:szCs w:val="22"/>
    </w:rPr>
  </w:style>
  <w:style w:type="character" w:customStyle="1" w:styleId="AkapitzlistZnak">
    <w:name w:val="Akapit z listą Znak"/>
    <w:aliases w:val="wypunktowanie Znak,sw tekst Znak,CW_Lista Znak,Odstavec Znak,zwykły tekst Znak,List Paragraph1 Znak,BulletC Znak,normalny tekst Znak,Obiekt Znak,Punktowanie Znak,Podsis rysunku Znak,bez formatowania Znak,L1 Znak,Numerowanie Znak"/>
    <w:link w:val="Akapitzlist"/>
    <w:uiPriority w:val="34"/>
    <w:qFormat/>
    <w:locked/>
    <w:rsid w:val="00E15BA8"/>
  </w:style>
  <w:style w:type="paragraph" w:styleId="Tematkomentarza">
    <w:name w:val="annotation subject"/>
    <w:basedOn w:val="Tekstkomentarza"/>
    <w:next w:val="Tekstkomentarza"/>
    <w:link w:val="TematkomentarzaZnak"/>
    <w:unhideWhenUsed/>
    <w:locked/>
    <w:rsid w:val="00564703"/>
    <w:pPr>
      <w:spacing w:before="0" w:after="0"/>
      <w:jc w:val="left"/>
    </w:pPr>
    <w:rPr>
      <w:b/>
      <w:bCs/>
    </w:rPr>
  </w:style>
  <w:style w:type="character" w:customStyle="1" w:styleId="TematkomentarzaZnak">
    <w:name w:val="Temat komentarza Znak"/>
    <w:link w:val="Tematkomentarza"/>
    <w:rsid w:val="00564703"/>
    <w:rPr>
      <w:rFonts w:cs="Times New Roman"/>
      <w:b/>
      <w:bCs/>
      <w:sz w:val="20"/>
      <w:szCs w:val="20"/>
    </w:rPr>
  </w:style>
  <w:style w:type="paragraph" w:customStyle="1" w:styleId="Normalny2">
    <w:name w:val="Normalny2"/>
    <w:rsid w:val="00597DF1"/>
    <w:pPr>
      <w:spacing w:after="200" w:line="276" w:lineRule="auto"/>
      <w:contextualSpacing/>
    </w:pPr>
    <w:rPr>
      <w:rFonts w:ascii="Calibri" w:eastAsia="Calibri" w:hAnsi="Calibri" w:cs="Calibri"/>
      <w:color w:val="000000"/>
      <w:sz w:val="22"/>
    </w:rPr>
  </w:style>
  <w:style w:type="paragraph" w:customStyle="1" w:styleId="ju">
    <w:name w:val="ju"/>
    <w:basedOn w:val="Normalny"/>
    <w:rsid w:val="006C472E"/>
    <w:pPr>
      <w:numPr>
        <w:numId w:val="9"/>
      </w:numPr>
      <w:spacing w:before="60" w:after="60"/>
      <w:ind w:left="840" w:hanging="283"/>
      <w:jc w:val="both"/>
    </w:pPr>
    <w:rPr>
      <w:u w:val="single"/>
    </w:rPr>
  </w:style>
  <w:style w:type="character" w:customStyle="1" w:styleId="-AkapitZnak">
    <w:name w:val="- Akapit Znak"/>
    <w:link w:val="-Akapit"/>
    <w:locked/>
    <w:rsid w:val="007C3ECA"/>
    <w:rPr>
      <w:b/>
      <w:bCs/>
      <w:sz w:val="24"/>
      <w:szCs w:val="24"/>
      <w:lang w:val="x-none" w:eastAsia="x-none"/>
    </w:rPr>
  </w:style>
  <w:style w:type="paragraph" w:customStyle="1" w:styleId="-Akapit">
    <w:name w:val="- Akapit"/>
    <w:basedOn w:val="Tekstpodstawowy"/>
    <w:link w:val="-AkapitZnak"/>
    <w:autoRedefine/>
    <w:qFormat/>
    <w:rsid w:val="007C3ECA"/>
    <w:pPr>
      <w:pBdr>
        <w:top w:val="none" w:sz="0" w:space="0" w:color="auto"/>
        <w:left w:val="none" w:sz="0" w:space="0" w:color="auto"/>
        <w:bottom w:val="none" w:sz="0" w:space="0" w:color="auto"/>
        <w:right w:val="none" w:sz="0" w:space="0" w:color="auto"/>
      </w:pBdr>
      <w:tabs>
        <w:tab w:val="num" w:pos="720"/>
        <w:tab w:val="num" w:pos="840"/>
      </w:tabs>
      <w:spacing w:before="120" w:after="120"/>
      <w:jc w:val="center"/>
    </w:pPr>
    <w:rPr>
      <w:i w:val="0"/>
      <w:iCs w:val="0"/>
      <w:lang w:val="x-none" w:eastAsia="x-none"/>
    </w:rPr>
  </w:style>
  <w:style w:type="table" w:customStyle="1" w:styleId="Tabela-Siatka1">
    <w:name w:val="Tabela - Siatka1"/>
    <w:basedOn w:val="Standardowy"/>
    <w:next w:val="Tabela-Siatka"/>
    <w:uiPriority w:val="39"/>
    <w:rsid w:val="0084280B"/>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020BE9"/>
  </w:style>
  <w:style w:type="paragraph" w:customStyle="1" w:styleId="NormalnyBookmanOldStyle">
    <w:name w:val="Normalny + Bookman Old Style"/>
    <w:aliases w:val="5+E"/>
    <w:basedOn w:val="Normalny"/>
    <w:rsid w:val="007C4134"/>
    <w:rPr>
      <w:rFonts w:ascii="Bookman Old Style" w:hAnsi="Bookman Old Style"/>
      <w:b/>
      <w:bCs/>
    </w:rPr>
  </w:style>
  <w:style w:type="paragraph" w:customStyle="1" w:styleId="Styl7">
    <w:name w:val="Styl7"/>
    <w:basedOn w:val="Normalny"/>
    <w:rsid w:val="00274C91"/>
    <w:pPr>
      <w:numPr>
        <w:numId w:val="10"/>
      </w:numPr>
      <w:jc w:val="both"/>
    </w:pPr>
    <w:rPr>
      <w:rFonts w:ascii="Verdana" w:hAnsi="Verdana"/>
      <w:sz w:val="17"/>
      <w:szCs w:val="24"/>
    </w:rPr>
  </w:style>
  <w:style w:type="character" w:customStyle="1" w:styleId="Styl85ptNiePogrubienie">
    <w:name w:val="Styl 85 pt Nie Pogrubienie"/>
    <w:rsid w:val="002C7D17"/>
    <w:rPr>
      <w:rFonts w:ascii="Verdana" w:hAnsi="Verdana"/>
      <w:b/>
      <w:sz w:val="18"/>
    </w:rPr>
  </w:style>
  <w:style w:type="numbering" w:customStyle="1" w:styleId="Bezlisty1">
    <w:name w:val="Bez listy1"/>
    <w:next w:val="Bezlisty"/>
    <w:uiPriority w:val="99"/>
    <w:semiHidden/>
    <w:rsid w:val="0019357D"/>
  </w:style>
  <w:style w:type="table" w:customStyle="1" w:styleId="Tabela-Siatka2">
    <w:name w:val="Tabela - Siatka2"/>
    <w:basedOn w:val="Standardowy"/>
    <w:next w:val="Tabela-Siatka"/>
    <w:uiPriority w:val="59"/>
    <w:rsid w:val="0019357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basedOn w:val="Akapitzlist"/>
    <w:link w:val="1Znak"/>
    <w:qFormat/>
    <w:rsid w:val="0019357D"/>
    <w:pPr>
      <w:numPr>
        <w:numId w:val="11"/>
      </w:numPr>
      <w:overflowPunct/>
      <w:autoSpaceDE/>
      <w:autoSpaceDN/>
      <w:adjustRightInd/>
      <w:spacing w:after="200" w:line="276" w:lineRule="auto"/>
      <w:contextualSpacing/>
      <w:jc w:val="both"/>
      <w:textAlignment w:val="auto"/>
    </w:pPr>
    <w:rPr>
      <w:rFonts w:ascii="Arial" w:eastAsia="Calibri" w:hAnsi="Arial"/>
      <w:sz w:val="18"/>
      <w:szCs w:val="18"/>
      <w:lang w:val="x-none" w:eastAsia="en-US"/>
    </w:rPr>
  </w:style>
  <w:style w:type="character" w:customStyle="1" w:styleId="1Znak">
    <w:name w:val="1) Znak"/>
    <w:link w:val="1"/>
    <w:rsid w:val="0019357D"/>
    <w:rPr>
      <w:rFonts w:ascii="Arial" w:eastAsia="Calibri" w:hAnsi="Arial"/>
      <w:sz w:val="18"/>
      <w:szCs w:val="18"/>
      <w:lang w:val="x-none" w:eastAsia="en-US"/>
    </w:rPr>
  </w:style>
  <w:style w:type="paragraph" w:customStyle="1" w:styleId="polewyboru">
    <w:name w:val="pole wyboru"/>
    <w:basedOn w:val="Normalny"/>
    <w:link w:val="polewyboruZnak"/>
    <w:qFormat/>
    <w:rsid w:val="0019357D"/>
    <w:pPr>
      <w:ind w:left="443" w:right="110"/>
      <w:jc w:val="both"/>
    </w:pPr>
    <w:rPr>
      <w:rFonts w:ascii="Arial" w:hAnsi="Arial"/>
      <w:sz w:val="18"/>
      <w:szCs w:val="18"/>
      <w:lang w:val="x-none" w:eastAsia="x-none"/>
    </w:rPr>
  </w:style>
  <w:style w:type="character" w:customStyle="1" w:styleId="polewyboruZnak">
    <w:name w:val="pole wyboru Znak"/>
    <w:link w:val="polewyboru"/>
    <w:rsid w:val="0019357D"/>
    <w:rPr>
      <w:rFonts w:ascii="Arial" w:hAnsi="Arial" w:cs="Arial"/>
      <w:sz w:val="18"/>
      <w:szCs w:val="18"/>
    </w:rPr>
  </w:style>
  <w:style w:type="paragraph" w:customStyle="1" w:styleId="StandardowyStandardowy1Standardowy11">
    <w:name w:val="Standardowy.Standardowy1.Standardowy11"/>
    <w:rsid w:val="0019357D"/>
    <w:pPr>
      <w:spacing w:before="60" w:after="60"/>
      <w:jc w:val="both"/>
    </w:pPr>
    <w:rPr>
      <w:sz w:val="24"/>
    </w:rPr>
  </w:style>
  <w:style w:type="paragraph" w:customStyle="1" w:styleId="Style41">
    <w:name w:val="Style41"/>
    <w:basedOn w:val="Normalny"/>
    <w:rsid w:val="0019357D"/>
    <w:pPr>
      <w:widowControl w:val="0"/>
      <w:autoSpaceDE w:val="0"/>
      <w:autoSpaceDN w:val="0"/>
      <w:adjustRightInd w:val="0"/>
      <w:spacing w:line="379" w:lineRule="exact"/>
      <w:ind w:firstLine="557"/>
      <w:jc w:val="both"/>
    </w:pPr>
    <w:rPr>
      <w:rFonts w:ascii="Microsoft Sans Serif" w:hAnsi="Microsoft Sans Serif" w:cs="Microsoft Sans Serif"/>
      <w:sz w:val="24"/>
      <w:szCs w:val="24"/>
    </w:rPr>
  </w:style>
  <w:style w:type="character" w:customStyle="1" w:styleId="FontStyle78">
    <w:name w:val="Font Style78"/>
    <w:rsid w:val="0019357D"/>
    <w:rPr>
      <w:rFonts w:ascii="Microsoft Sans Serif" w:hAnsi="Microsoft Sans Serif" w:cs="Microsoft Sans Serif"/>
      <w:i/>
      <w:iCs/>
      <w:spacing w:val="20"/>
      <w:sz w:val="16"/>
      <w:szCs w:val="16"/>
    </w:rPr>
  </w:style>
  <w:style w:type="character" w:customStyle="1" w:styleId="FontStyle100">
    <w:name w:val="Font Style100"/>
    <w:rsid w:val="0019357D"/>
    <w:rPr>
      <w:rFonts w:ascii="Microsoft Sans Serif" w:hAnsi="Microsoft Sans Serif" w:cs="Microsoft Sans Serif"/>
      <w:sz w:val="16"/>
      <w:szCs w:val="16"/>
    </w:rPr>
  </w:style>
  <w:style w:type="paragraph" w:customStyle="1" w:styleId="Style60">
    <w:name w:val="Style60"/>
    <w:basedOn w:val="Normalny"/>
    <w:rsid w:val="0019357D"/>
    <w:pPr>
      <w:widowControl w:val="0"/>
      <w:autoSpaceDE w:val="0"/>
      <w:autoSpaceDN w:val="0"/>
      <w:adjustRightInd w:val="0"/>
      <w:spacing w:line="419" w:lineRule="exact"/>
      <w:ind w:firstLine="701"/>
      <w:jc w:val="both"/>
    </w:pPr>
    <w:rPr>
      <w:rFonts w:ascii="Microsoft Sans Serif" w:hAnsi="Microsoft Sans Serif" w:cs="Microsoft Sans Serif"/>
      <w:sz w:val="24"/>
      <w:szCs w:val="24"/>
    </w:rPr>
  </w:style>
  <w:style w:type="character" w:customStyle="1" w:styleId="FontStyle104">
    <w:name w:val="Font Style104"/>
    <w:rsid w:val="0019357D"/>
    <w:rPr>
      <w:rFonts w:ascii="Microsoft Sans Serif" w:hAnsi="Microsoft Sans Serif" w:cs="Microsoft Sans Serif"/>
      <w:sz w:val="22"/>
      <w:szCs w:val="22"/>
    </w:rPr>
  </w:style>
  <w:style w:type="paragraph" w:customStyle="1" w:styleId="Style15">
    <w:name w:val="Style15"/>
    <w:basedOn w:val="Normalny"/>
    <w:rsid w:val="0019357D"/>
    <w:pPr>
      <w:widowControl w:val="0"/>
      <w:autoSpaceDE w:val="0"/>
      <w:autoSpaceDN w:val="0"/>
      <w:adjustRightInd w:val="0"/>
      <w:spacing w:line="240" w:lineRule="exact"/>
      <w:jc w:val="both"/>
    </w:pPr>
    <w:rPr>
      <w:rFonts w:ascii="Microsoft Sans Serif" w:hAnsi="Microsoft Sans Serif" w:cs="Microsoft Sans Serif"/>
      <w:sz w:val="24"/>
      <w:szCs w:val="24"/>
    </w:rPr>
  </w:style>
  <w:style w:type="paragraph" w:customStyle="1" w:styleId="Style47">
    <w:name w:val="Style47"/>
    <w:basedOn w:val="Normalny"/>
    <w:rsid w:val="0019357D"/>
    <w:pPr>
      <w:widowControl w:val="0"/>
      <w:autoSpaceDE w:val="0"/>
      <w:autoSpaceDN w:val="0"/>
      <w:adjustRightInd w:val="0"/>
    </w:pPr>
    <w:rPr>
      <w:rFonts w:ascii="Microsoft Sans Serif" w:hAnsi="Microsoft Sans Serif" w:cs="Microsoft Sans Serif"/>
      <w:sz w:val="24"/>
      <w:szCs w:val="24"/>
    </w:rPr>
  </w:style>
  <w:style w:type="character" w:customStyle="1" w:styleId="FontStyle90">
    <w:name w:val="Font Style90"/>
    <w:rsid w:val="0019357D"/>
    <w:rPr>
      <w:rFonts w:ascii="Microsoft Sans Serif" w:hAnsi="Microsoft Sans Serif" w:cs="Microsoft Sans Serif"/>
      <w:b/>
      <w:bCs/>
      <w:i/>
      <w:iCs/>
      <w:spacing w:val="10"/>
      <w:sz w:val="12"/>
      <w:szCs w:val="12"/>
    </w:rPr>
  </w:style>
  <w:style w:type="character" w:customStyle="1" w:styleId="FontStyle98">
    <w:name w:val="Font Style98"/>
    <w:rsid w:val="0019357D"/>
    <w:rPr>
      <w:rFonts w:ascii="Candara" w:hAnsi="Candara" w:cs="Candara"/>
      <w:b/>
      <w:bCs/>
      <w:i/>
      <w:iCs/>
      <w:sz w:val="16"/>
      <w:szCs w:val="16"/>
    </w:rPr>
  </w:style>
  <w:style w:type="paragraph" w:customStyle="1" w:styleId="StylWyjustowany">
    <w:name w:val="Styl Wyjustowany"/>
    <w:basedOn w:val="Normalny"/>
    <w:rsid w:val="0019357D"/>
    <w:pPr>
      <w:jc w:val="both"/>
    </w:pPr>
    <w:rPr>
      <w:rFonts w:ascii="Verdana" w:hAnsi="Verdana"/>
      <w:b/>
      <w:bCs/>
      <w:sz w:val="18"/>
      <w:szCs w:val="20"/>
    </w:rPr>
  </w:style>
  <w:style w:type="character" w:customStyle="1" w:styleId="FontStyle69">
    <w:name w:val="Font Style69"/>
    <w:rsid w:val="0019357D"/>
    <w:rPr>
      <w:rFonts w:ascii="Times New Roman" w:hAnsi="Times New Roman" w:cs="Times New Roman"/>
      <w:b/>
      <w:bCs/>
      <w:i/>
      <w:iCs/>
      <w:sz w:val="20"/>
      <w:szCs w:val="20"/>
    </w:rPr>
  </w:style>
  <w:style w:type="character" w:customStyle="1" w:styleId="ustZnak1">
    <w:name w:val="ust Znak1"/>
    <w:link w:val="ust"/>
    <w:rsid w:val="0019357D"/>
    <w:rPr>
      <w:sz w:val="24"/>
      <w:szCs w:val="24"/>
      <w:lang w:bidi="ar-SA"/>
    </w:rPr>
  </w:style>
  <w:style w:type="character" w:customStyle="1" w:styleId="Bodytext9">
    <w:name w:val="Body text (9)_"/>
    <w:link w:val="Bodytext90"/>
    <w:uiPriority w:val="99"/>
    <w:locked/>
    <w:rsid w:val="0019357D"/>
    <w:rPr>
      <w:sz w:val="19"/>
      <w:szCs w:val="19"/>
      <w:shd w:val="clear" w:color="auto" w:fill="FFFFFF"/>
    </w:rPr>
  </w:style>
  <w:style w:type="paragraph" w:customStyle="1" w:styleId="Bodytext90">
    <w:name w:val="Body text (9)"/>
    <w:basedOn w:val="Normalny"/>
    <w:link w:val="Bodytext9"/>
    <w:uiPriority w:val="99"/>
    <w:rsid w:val="0019357D"/>
    <w:pPr>
      <w:widowControl w:val="0"/>
      <w:shd w:val="clear" w:color="auto" w:fill="FFFFFF"/>
      <w:spacing w:after="780" w:line="240" w:lineRule="atLeast"/>
      <w:ind w:hanging="420"/>
    </w:pPr>
    <w:rPr>
      <w:sz w:val="19"/>
      <w:szCs w:val="19"/>
      <w:lang w:val="x-none" w:eastAsia="x-none"/>
    </w:rPr>
  </w:style>
  <w:style w:type="paragraph" w:customStyle="1" w:styleId="xl37">
    <w:name w:val="xl37"/>
    <w:basedOn w:val="Normalny"/>
    <w:uiPriority w:val="99"/>
    <w:semiHidden/>
    <w:rsid w:val="0019357D"/>
    <w:pPr>
      <w:spacing w:before="100" w:after="100"/>
    </w:pPr>
    <w:rPr>
      <w:b/>
      <w:sz w:val="24"/>
      <w:szCs w:val="20"/>
    </w:rPr>
  </w:style>
  <w:style w:type="paragraph" w:customStyle="1" w:styleId="m2">
    <w:name w:val="m2"/>
    <w:basedOn w:val="Normalny"/>
    <w:link w:val="m2Znak"/>
    <w:qFormat/>
    <w:rsid w:val="0019357D"/>
    <w:pPr>
      <w:ind w:left="4536"/>
      <w:jc w:val="right"/>
    </w:pPr>
    <w:rPr>
      <w:sz w:val="20"/>
      <w:szCs w:val="20"/>
    </w:rPr>
  </w:style>
  <w:style w:type="character" w:customStyle="1" w:styleId="m2Znak">
    <w:name w:val="m2 Znak"/>
    <w:link w:val="m2"/>
    <w:rsid w:val="0019357D"/>
  </w:style>
  <w:style w:type="paragraph" w:customStyle="1" w:styleId="JMpar2">
    <w:name w:val="JM.par.2"/>
    <w:basedOn w:val="Normalny"/>
    <w:link w:val="JMpar2Znak"/>
    <w:uiPriority w:val="99"/>
    <w:rsid w:val="0019357D"/>
    <w:pPr>
      <w:spacing w:before="120" w:after="120"/>
      <w:ind w:left="4536"/>
      <w:jc w:val="right"/>
      <w:outlineLvl w:val="1"/>
    </w:pPr>
    <w:rPr>
      <w:b/>
      <w:bCs/>
      <w:smallCaps/>
      <w:sz w:val="20"/>
      <w:szCs w:val="20"/>
      <w:lang w:val="x-none" w:eastAsia="x-none"/>
    </w:rPr>
  </w:style>
  <w:style w:type="character" w:customStyle="1" w:styleId="JMpar2Znak">
    <w:name w:val="JM.par.2 Znak"/>
    <w:link w:val="JMpar2"/>
    <w:uiPriority w:val="99"/>
    <w:locked/>
    <w:rsid w:val="0019357D"/>
    <w:rPr>
      <w:b/>
      <w:bCs/>
      <w:smallCaps/>
      <w:lang w:val="x-none" w:eastAsia="x-none"/>
    </w:rPr>
  </w:style>
  <w:style w:type="paragraph" w:customStyle="1" w:styleId="juzia">
    <w:name w:val="juzia"/>
    <w:basedOn w:val="Normalny"/>
    <w:rsid w:val="0019357D"/>
    <w:pPr>
      <w:numPr>
        <w:numId w:val="12"/>
      </w:numPr>
      <w:spacing w:before="120" w:after="120"/>
      <w:jc w:val="both"/>
    </w:pPr>
    <w:rPr>
      <w:bCs/>
      <w:sz w:val="24"/>
      <w:szCs w:val="24"/>
    </w:rPr>
  </w:style>
  <w:style w:type="numbering" w:customStyle="1" w:styleId="Style11">
    <w:name w:val="Style11"/>
    <w:rsid w:val="0019357D"/>
  </w:style>
  <w:style w:type="paragraph" w:customStyle="1" w:styleId="10">
    <w:name w:val="1"/>
    <w:basedOn w:val="azacznik1"/>
    <w:link w:val="1Znak0"/>
    <w:qFormat/>
    <w:rsid w:val="0019357D"/>
    <w:rPr>
      <w:sz w:val="22"/>
      <w:szCs w:val="22"/>
    </w:rPr>
  </w:style>
  <w:style w:type="paragraph" w:customStyle="1" w:styleId="0">
    <w:name w:val="0"/>
    <w:basedOn w:val="Agata1paragraf"/>
    <w:link w:val="0Znak"/>
    <w:qFormat/>
    <w:rsid w:val="0019357D"/>
    <w:pPr>
      <w:spacing w:before="80" w:after="0"/>
    </w:pPr>
    <w:rPr>
      <w:sz w:val="22"/>
      <w:szCs w:val="22"/>
    </w:rPr>
  </w:style>
  <w:style w:type="character" w:customStyle="1" w:styleId="1Znak0">
    <w:name w:val="1 Znak"/>
    <w:link w:val="10"/>
    <w:rsid w:val="0019357D"/>
    <w:rPr>
      <w:rFonts w:cs="Times New Roman"/>
      <w:b/>
      <w:bCs/>
      <w:smallCaps/>
      <w:sz w:val="22"/>
      <w:szCs w:val="22"/>
      <w:lang w:val="pl-PL" w:eastAsia="pl-PL"/>
    </w:rPr>
  </w:style>
  <w:style w:type="paragraph" w:styleId="Spistreci3">
    <w:name w:val="toc 3"/>
    <w:basedOn w:val="Normalny"/>
    <w:next w:val="Normalny"/>
    <w:autoRedefine/>
    <w:uiPriority w:val="39"/>
    <w:unhideWhenUsed/>
    <w:rsid w:val="0019357D"/>
    <w:pPr>
      <w:ind w:left="220"/>
    </w:pPr>
    <w:rPr>
      <w:rFonts w:ascii="Calibri" w:hAnsi="Calibri" w:cs="Calibri"/>
      <w:sz w:val="20"/>
      <w:szCs w:val="20"/>
    </w:rPr>
  </w:style>
  <w:style w:type="character" w:customStyle="1" w:styleId="0Znak">
    <w:name w:val="0 Znak"/>
    <w:link w:val="0"/>
    <w:rsid w:val="0019357D"/>
    <w:rPr>
      <w:rFonts w:cs="Times New Roman"/>
      <w:b/>
      <w:bCs/>
      <w:sz w:val="22"/>
      <w:szCs w:val="22"/>
    </w:rPr>
  </w:style>
  <w:style w:type="paragraph" w:styleId="Spistreci4">
    <w:name w:val="toc 4"/>
    <w:basedOn w:val="Normalny"/>
    <w:next w:val="Normalny"/>
    <w:autoRedefine/>
    <w:uiPriority w:val="39"/>
    <w:unhideWhenUsed/>
    <w:rsid w:val="0019357D"/>
    <w:pPr>
      <w:ind w:left="440"/>
    </w:pPr>
    <w:rPr>
      <w:rFonts w:ascii="Calibri" w:hAnsi="Calibri" w:cs="Calibri"/>
      <w:sz w:val="20"/>
      <w:szCs w:val="20"/>
    </w:rPr>
  </w:style>
  <w:style w:type="paragraph" w:styleId="Spistreci5">
    <w:name w:val="toc 5"/>
    <w:basedOn w:val="Normalny"/>
    <w:next w:val="Normalny"/>
    <w:autoRedefine/>
    <w:uiPriority w:val="39"/>
    <w:unhideWhenUsed/>
    <w:rsid w:val="0019357D"/>
    <w:pPr>
      <w:ind w:left="660"/>
    </w:pPr>
    <w:rPr>
      <w:rFonts w:ascii="Calibri" w:hAnsi="Calibri" w:cs="Calibri"/>
      <w:sz w:val="20"/>
      <w:szCs w:val="20"/>
    </w:rPr>
  </w:style>
  <w:style w:type="paragraph" w:styleId="Spistreci6">
    <w:name w:val="toc 6"/>
    <w:basedOn w:val="Normalny"/>
    <w:next w:val="Normalny"/>
    <w:autoRedefine/>
    <w:uiPriority w:val="39"/>
    <w:unhideWhenUsed/>
    <w:rsid w:val="0019357D"/>
    <w:pPr>
      <w:ind w:left="880"/>
    </w:pPr>
    <w:rPr>
      <w:rFonts w:ascii="Calibri" w:hAnsi="Calibri" w:cs="Calibri"/>
      <w:sz w:val="20"/>
      <w:szCs w:val="20"/>
    </w:rPr>
  </w:style>
  <w:style w:type="paragraph" w:styleId="Spistreci7">
    <w:name w:val="toc 7"/>
    <w:basedOn w:val="Normalny"/>
    <w:next w:val="Normalny"/>
    <w:autoRedefine/>
    <w:uiPriority w:val="39"/>
    <w:unhideWhenUsed/>
    <w:rsid w:val="0019357D"/>
    <w:pPr>
      <w:ind w:left="1100"/>
    </w:pPr>
    <w:rPr>
      <w:rFonts w:ascii="Calibri" w:hAnsi="Calibri" w:cs="Calibri"/>
      <w:sz w:val="20"/>
      <w:szCs w:val="20"/>
    </w:rPr>
  </w:style>
  <w:style w:type="paragraph" w:styleId="Spistreci8">
    <w:name w:val="toc 8"/>
    <w:basedOn w:val="Normalny"/>
    <w:next w:val="Normalny"/>
    <w:autoRedefine/>
    <w:uiPriority w:val="39"/>
    <w:unhideWhenUsed/>
    <w:rsid w:val="0019357D"/>
    <w:pPr>
      <w:ind w:left="1320"/>
    </w:pPr>
    <w:rPr>
      <w:rFonts w:ascii="Calibri" w:hAnsi="Calibri" w:cs="Calibri"/>
      <w:sz w:val="20"/>
      <w:szCs w:val="20"/>
    </w:rPr>
  </w:style>
  <w:style w:type="paragraph" w:styleId="Spistreci9">
    <w:name w:val="toc 9"/>
    <w:basedOn w:val="Normalny"/>
    <w:next w:val="Normalny"/>
    <w:autoRedefine/>
    <w:uiPriority w:val="39"/>
    <w:unhideWhenUsed/>
    <w:rsid w:val="0019357D"/>
    <w:pPr>
      <w:ind w:left="1540"/>
    </w:pPr>
    <w:rPr>
      <w:rFonts w:ascii="Calibri" w:hAnsi="Calibri" w:cs="Calibri"/>
      <w:sz w:val="20"/>
      <w:szCs w:val="20"/>
    </w:rPr>
  </w:style>
  <w:style w:type="paragraph" w:customStyle="1" w:styleId="xl74">
    <w:name w:val="xl74"/>
    <w:basedOn w:val="Normalny"/>
    <w:rsid w:val="0019357D"/>
    <w:pPr>
      <w:pBdr>
        <w:left w:val="single" w:sz="4" w:space="0" w:color="auto"/>
        <w:right w:val="single" w:sz="4" w:space="0" w:color="auto"/>
      </w:pBdr>
      <w:spacing w:before="100" w:beforeAutospacing="1" w:after="100" w:afterAutospacing="1"/>
      <w:textAlignment w:val="center"/>
    </w:pPr>
    <w:rPr>
      <w:sz w:val="24"/>
      <w:szCs w:val="24"/>
    </w:rPr>
  </w:style>
  <w:style w:type="paragraph" w:customStyle="1" w:styleId="as2">
    <w:name w:val="as.2"/>
    <w:basedOn w:val="Jerzy2"/>
    <w:link w:val="as2Znak"/>
    <w:qFormat/>
    <w:rsid w:val="0019357D"/>
    <w:rPr>
      <w:bCs w:val="0"/>
      <w:szCs w:val="22"/>
      <w:lang w:val="x-none" w:eastAsia="x-none"/>
    </w:rPr>
  </w:style>
  <w:style w:type="character" w:customStyle="1" w:styleId="as2Znak">
    <w:name w:val="as.2 Znak"/>
    <w:link w:val="as2"/>
    <w:rsid w:val="0019357D"/>
    <w:rPr>
      <w:b/>
      <w:smallCaps/>
      <w:szCs w:val="22"/>
    </w:rPr>
  </w:style>
  <w:style w:type="character" w:customStyle="1" w:styleId="TekstpodstawowyZnak1">
    <w:name w:val="Tekst podstawowy Znak1"/>
    <w:uiPriority w:val="99"/>
    <w:semiHidden/>
    <w:rsid w:val="0019357D"/>
    <w:rPr>
      <w:rFonts w:ascii="Times New Roman" w:eastAsia="Times New Roman" w:hAnsi="Times New Roman" w:cs="Times New Roman"/>
      <w:sz w:val="24"/>
      <w:szCs w:val="24"/>
      <w:lang w:eastAsia="pl-PL"/>
    </w:rPr>
  </w:style>
  <w:style w:type="character" w:customStyle="1" w:styleId="JMakap1Znak">
    <w:name w:val="JM.akap.1 Znak"/>
    <w:link w:val="JMakap1"/>
    <w:uiPriority w:val="99"/>
    <w:locked/>
    <w:rsid w:val="0019357D"/>
    <w:rPr>
      <w:sz w:val="22"/>
      <w:szCs w:val="22"/>
      <w:lang w:val="x-none" w:eastAsia="x-none"/>
    </w:rPr>
  </w:style>
  <w:style w:type="paragraph" w:customStyle="1" w:styleId="JMakap1">
    <w:name w:val="JM.akap.1"/>
    <w:basedOn w:val="Tekstpodstawowywcity"/>
    <w:link w:val="JMakap1Znak"/>
    <w:uiPriority w:val="99"/>
    <w:rsid w:val="0019357D"/>
    <w:pPr>
      <w:tabs>
        <w:tab w:val="left" w:pos="567"/>
      </w:tabs>
      <w:spacing w:after="0" w:line="288" w:lineRule="auto"/>
      <w:ind w:left="567" w:hanging="567"/>
    </w:pPr>
    <w:rPr>
      <w:sz w:val="22"/>
      <w:szCs w:val="22"/>
      <w:lang w:val="x-none" w:eastAsia="x-none"/>
    </w:rPr>
  </w:style>
  <w:style w:type="paragraph" w:customStyle="1" w:styleId="Tekstpodstawowy211">
    <w:name w:val="Tekst podstawowy 211"/>
    <w:basedOn w:val="Normalny"/>
    <w:rsid w:val="0019357D"/>
    <w:pPr>
      <w:suppressAutoHyphens/>
    </w:pPr>
    <w:rPr>
      <w:b/>
      <w:sz w:val="24"/>
      <w:szCs w:val="20"/>
      <w:lang w:eastAsia="ar-SA"/>
    </w:rPr>
  </w:style>
  <w:style w:type="paragraph" w:styleId="Listapunktowana">
    <w:name w:val="List Bullet"/>
    <w:basedOn w:val="Normalny"/>
    <w:locked/>
    <w:rsid w:val="0019357D"/>
    <w:pPr>
      <w:numPr>
        <w:numId w:val="13"/>
      </w:numPr>
      <w:spacing w:before="60" w:after="60"/>
      <w:jc w:val="both"/>
    </w:pPr>
    <w:rPr>
      <w:sz w:val="24"/>
      <w:szCs w:val="24"/>
    </w:rPr>
  </w:style>
  <w:style w:type="paragraph" w:customStyle="1" w:styleId="Agatastyl2">
    <w:name w:val="Agata styl 2"/>
    <w:basedOn w:val="Normalny"/>
    <w:link w:val="Agatastyl2Znak"/>
    <w:rsid w:val="0019357D"/>
    <w:pPr>
      <w:tabs>
        <w:tab w:val="left" w:pos="284"/>
      </w:tabs>
      <w:spacing w:before="60"/>
      <w:jc w:val="both"/>
    </w:pPr>
    <w:rPr>
      <w:sz w:val="20"/>
      <w:szCs w:val="20"/>
    </w:rPr>
  </w:style>
  <w:style w:type="paragraph" w:customStyle="1" w:styleId="ccc">
    <w:name w:val="ccc"/>
    <w:basedOn w:val="Agatastyl2"/>
    <w:link w:val="cccZnak"/>
    <w:rsid w:val="0019357D"/>
    <w:pPr>
      <w:jc w:val="center"/>
    </w:pPr>
    <w:rPr>
      <w:b/>
      <w:bCs/>
      <w:caps/>
      <w:sz w:val="28"/>
      <w:szCs w:val="28"/>
      <w:lang w:val="x-none" w:eastAsia="x-none"/>
    </w:rPr>
  </w:style>
  <w:style w:type="paragraph" w:customStyle="1" w:styleId="ddd">
    <w:name w:val="ddd"/>
    <w:basedOn w:val="Agatastyl2"/>
    <w:rsid w:val="0019357D"/>
    <w:pPr>
      <w:jc w:val="center"/>
    </w:pPr>
    <w:rPr>
      <w:b/>
      <w:sz w:val="28"/>
      <w:szCs w:val="28"/>
    </w:rPr>
  </w:style>
  <w:style w:type="character" w:customStyle="1" w:styleId="Agatastyl2Znak">
    <w:name w:val="Agata styl 2 Znak"/>
    <w:link w:val="Agatastyl2"/>
    <w:locked/>
    <w:rsid w:val="0019357D"/>
  </w:style>
  <w:style w:type="character" w:customStyle="1" w:styleId="cccZnak">
    <w:name w:val="ccc Znak"/>
    <w:link w:val="ccc"/>
    <w:locked/>
    <w:rsid w:val="0019357D"/>
    <w:rPr>
      <w:b/>
      <w:bCs/>
      <w:caps/>
      <w:sz w:val="28"/>
      <w:szCs w:val="28"/>
    </w:rPr>
  </w:style>
  <w:style w:type="paragraph" w:customStyle="1" w:styleId="as1">
    <w:name w:val="as.1"/>
    <w:basedOn w:val="Normalny"/>
    <w:link w:val="as1Znak"/>
    <w:qFormat/>
    <w:rsid w:val="0019357D"/>
    <w:pPr>
      <w:spacing w:before="60" w:after="60"/>
      <w:jc w:val="center"/>
    </w:pPr>
    <w:rPr>
      <w:b/>
      <w:sz w:val="24"/>
      <w:szCs w:val="24"/>
      <w:lang w:val="x-none" w:eastAsia="x-none"/>
    </w:rPr>
  </w:style>
  <w:style w:type="character" w:customStyle="1" w:styleId="as1Znak">
    <w:name w:val="as.1 Znak"/>
    <w:link w:val="as1"/>
    <w:locked/>
    <w:rsid w:val="0019357D"/>
    <w:rPr>
      <w:b/>
      <w:sz w:val="24"/>
      <w:szCs w:val="24"/>
      <w:lang w:val="x-none" w:eastAsia="x-none"/>
    </w:rPr>
  </w:style>
  <w:style w:type="paragraph" w:customStyle="1" w:styleId="zaacznik">
    <w:name w:val="załacznik"/>
    <w:basedOn w:val="Agatastyl2"/>
    <w:link w:val="zaacznikZnak"/>
    <w:qFormat/>
    <w:rsid w:val="0019357D"/>
    <w:pPr>
      <w:spacing w:before="80" w:after="80"/>
      <w:jc w:val="right"/>
    </w:pPr>
  </w:style>
  <w:style w:type="character" w:customStyle="1" w:styleId="zaacznikZnak">
    <w:name w:val="załacznik Znak"/>
    <w:link w:val="zaacznik"/>
    <w:locked/>
    <w:rsid w:val="0019357D"/>
  </w:style>
  <w:style w:type="character" w:customStyle="1" w:styleId="oryg">
    <w:name w:val="oryg"/>
    <w:rsid w:val="0019357D"/>
    <w:rPr>
      <w:rFonts w:cs="Times New Roman"/>
    </w:rPr>
  </w:style>
  <w:style w:type="paragraph" w:customStyle="1" w:styleId="Nagwekspisutreci1">
    <w:name w:val="Nagłówek spisu treści1"/>
    <w:basedOn w:val="Nagwek1"/>
    <w:next w:val="Normalny"/>
    <w:uiPriority w:val="39"/>
    <w:semiHidden/>
    <w:unhideWhenUsed/>
    <w:qFormat/>
    <w:rsid w:val="0019357D"/>
    <w:pPr>
      <w:keepLines/>
      <w:spacing w:before="480" w:after="0" w:line="276" w:lineRule="auto"/>
      <w:jc w:val="left"/>
      <w:outlineLvl w:val="9"/>
    </w:pPr>
    <w:rPr>
      <w:rFonts w:ascii="Cambria" w:hAnsi="Cambria"/>
      <w:color w:val="365F91"/>
      <w:kern w:val="0"/>
      <w:sz w:val="28"/>
      <w:szCs w:val="28"/>
      <w:lang w:val="x-none" w:eastAsia="en-US"/>
    </w:rPr>
  </w:style>
  <w:style w:type="paragraph" w:customStyle="1" w:styleId="Zwykytekst1">
    <w:name w:val="Zwykły tekst1"/>
    <w:basedOn w:val="Normalny"/>
    <w:rsid w:val="0019357D"/>
    <w:pPr>
      <w:suppressAutoHyphens/>
    </w:pPr>
    <w:rPr>
      <w:rFonts w:ascii="Courier New" w:hAnsi="Courier New"/>
      <w:sz w:val="20"/>
      <w:szCs w:val="20"/>
      <w:lang w:eastAsia="ar-SA"/>
    </w:rPr>
  </w:style>
  <w:style w:type="character" w:customStyle="1" w:styleId="biggertext">
    <w:name w:val="biggertext"/>
    <w:rsid w:val="0019357D"/>
  </w:style>
  <w:style w:type="paragraph" w:customStyle="1" w:styleId="Ag0">
    <w:name w:val="Ag"/>
    <w:basedOn w:val="aparagraf1"/>
    <w:link w:val="AgZnak"/>
    <w:qFormat/>
    <w:rsid w:val="0019357D"/>
    <w:rPr>
      <w:bCs w:val="0"/>
      <w:color w:val="000000"/>
      <w:sz w:val="22"/>
      <w:lang w:val="x-none" w:eastAsia="x-none"/>
    </w:rPr>
  </w:style>
  <w:style w:type="character" w:customStyle="1" w:styleId="AgZnak">
    <w:name w:val="Ag Znak"/>
    <w:link w:val="Ag0"/>
    <w:rsid w:val="0019357D"/>
    <w:rPr>
      <w:b/>
      <w:color w:val="000000"/>
      <w:sz w:val="22"/>
      <w:szCs w:val="24"/>
      <w:lang w:val="x-none" w:eastAsia="x-none"/>
    </w:rPr>
  </w:style>
  <w:style w:type="numbering" w:customStyle="1" w:styleId="Bezlisty11">
    <w:name w:val="Bez listy11"/>
    <w:next w:val="Bezlisty"/>
    <w:uiPriority w:val="99"/>
    <w:semiHidden/>
    <w:unhideWhenUsed/>
    <w:rsid w:val="0019357D"/>
  </w:style>
  <w:style w:type="table" w:customStyle="1" w:styleId="Tabela-Siatka11">
    <w:name w:val="Tabela - Siatka11"/>
    <w:basedOn w:val="Standardowy"/>
    <w:next w:val="Tabela-Siatka"/>
    <w:rsid w:val="0019357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u1">
    <w:name w:val="u1"/>
    <w:basedOn w:val="Ag0"/>
    <w:link w:val="u1Znak"/>
    <w:qFormat/>
    <w:rsid w:val="0019357D"/>
  </w:style>
  <w:style w:type="paragraph" w:customStyle="1" w:styleId="u2">
    <w:name w:val="u2"/>
    <w:basedOn w:val="X2"/>
    <w:link w:val="u2Znak"/>
    <w:qFormat/>
    <w:rsid w:val="0019357D"/>
    <w:pPr>
      <w:spacing w:before="60" w:after="0"/>
      <w:ind w:left="0"/>
    </w:pPr>
    <w:rPr>
      <w:bCs w:val="0"/>
      <w:smallCaps w:val="0"/>
      <w:color w:val="000000"/>
      <w:sz w:val="18"/>
      <w:szCs w:val="18"/>
      <w:lang w:val="x-none" w:eastAsia="x-none"/>
    </w:rPr>
  </w:style>
  <w:style w:type="character" w:customStyle="1" w:styleId="u1Znak">
    <w:name w:val="u1 Znak"/>
    <w:link w:val="u1"/>
    <w:rsid w:val="0019357D"/>
    <w:rPr>
      <w:b/>
      <w:color w:val="000000"/>
      <w:sz w:val="22"/>
      <w:szCs w:val="24"/>
      <w:lang w:val="x-none" w:eastAsia="x-none"/>
    </w:rPr>
  </w:style>
  <w:style w:type="character" w:customStyle="1" w:styleId="u2Znak">
    <w:name w:val="u2 Znak"/>
    <w:link w:val="u2"/>
    <w:rsid w:val="0019357D"/>
    <w:rPr>
      <w:b/>
      <w:color w:val="000000"/>
      <w:sz w:val="18"/>
      <w:szCs w:val="18"/>
    </w:rPr>
  </w:style>
  <w:style w:type="paragraph" w:customStyle="1" w:styleId="Paragraf">
    <w:name w:val="Paragraf"/>
    <w:basedOn w:val="Normalny"/>
    <w:next w:val="Ustpnumerowany"/>
    <w:qFormat/>
    <w:rsid w:val="0019357D"/>
    <w:pPr>
      <w:keepNext/>
      <w:numPr>
        <w:numId w:val="14"/>
      </w:numPr>
      <w:spacing w:before="600" w:after="180"/>
      <w:contextualSpacing/>
      <w:jc w:val="both"/>
      <w:outlineLvl w:val="0"/>
    </w:pPr>
    <w:rPr>
      <w:rFonts w:ascii="Palatino Linotype" w:hAnsi="Palatino Linotype"/>
      <w:b/>
      <w:smallCaps/>
      <w:sz w:val="24"/>
      <w:szCs w:val="24"/>
    </w:rPr>
  </w:style>
  <w:style w:type="paragraph" w:customStyle="1" w:styleId="Ustpnumerowany">
    <w:name w:val="Ustęp numerowany"/>
    <w:basedOn w:val="Normalny"/>
    <w:rsid w:val="0019357D"/>
    <w:pPr>
      <w:numPr>
        <w:ilvl w:val="1"/>
        <w:numId w:val="14"/>
      </w:numPr>
      <w:spacing w:before="120"/>
      <w:jc w:val="both"/>
    </w:pPr>
    <w:rPr>
      <w:rFonts w:ascii="Palatino Linotype" w:hAnsi="Palatino Linotype"/>
      <w:sz w:val="24"/>
      <w:szCs w:val="24"/>
    </w:rPr>
  </w:style>
  <w:style w:type="character" w:styleId="UyteHipercze">
    <w:name w:val="FollowedHyperlink"/>
    <w:uiPriority w:val="99"/>
    <w:unhideWhenUsed/>
    <w:locked/>
    <w:rsid w:val="0019357D"/>
    <w:rPr>
      <w:color w:val="800080"/>
      <w:u w:val="single"/>
    </w:rPr>
  </w:style>
  <w:style w:type="paragraph" w:customStyle="1" w:styleId="xl152">
    <w:name w:val="xl152"/>
    <w:basedOn w:val="Normalny"/>
    <w:rsid w:val="0019357D"/>
    <w:pPr>
      <w:spacing w:before="100" w:beforeAutospacing="1" w:after="100" w:afterAutospacing="1"/>
    </w:pPr>
    <w:rPr>
      <w:rFonts w:ascii="Arial" w:hAnsi="Arial" w:cs="Arial"/>
      <w:sz w:val="16"/>
      <w:szCs w:val="16"/>
    </w:rPr>
  </w:style>
  <w:style w:type="paragraph" w:customStyle="1" w:styleId="xl153">
    <w:name w:val="xl153"/>
    <w:basedOn w:val="Normalny"/>
    <w:rsid w:val="0019357D"/>
    <w:pPr>
      <w:spacing w:before="100" w:beforeAutospacing="1" w:after="100" w:afterAutospacing="1"/>
    </w:pPr>
    <w:rPr>
      <w:rFonts w:ascii="Arial" w:hAnsi="Arial" w:cs="Arial"/>
      <w:sz w:val="16"/>
      <w:szCs w:val="16"/>
    </w:rPr>
  </w:style>
  <w:style w:type="paragraph" w:customStyle="1" w:styleId="xl154">
    <w:name w:val="xl154"/>
    <w:basedOn w:val="Normalny"/>
    <w:rsid w:val="0019357D"/>
    <w:pPr>
      <w:spacing w:before="100" w:beforeAutospacing="1" w:after="100" w:afterAutospacing="1"/>
    </w:pPr>
    <w:rPr>
      <w:rFonts w:ascii="Arial" w:hAnsi="Arial" w:cs="Arial"/>
      <w:sz w:val="16"/>
      <w:szCs w:val="16"/>
    </w:rPr>
  </w:style>
  <w:style w:type="paragraph" w:customStyle="1" w:styleId="xl155">
    <w:name w:val="xl155"/>
    <w:basedOn w:val="Normalny"/>
    <w:rsid w:val="0019357D"/>
    <w:pPr>
      <w:spacing w:before="100" w:beforeAutospacing="1" w:after="100" w:afterAutospacing="1"/>
      <w:jc w:val="right"/>
    </w:pPr>
    <w:rPr>
      <w:rFonts w:ascii="Arial" w:hAnsi="Arial" w:cs="Arial"/>
      <w:sz w:val="16"/>
      <w:szCs w:val="16"/>
    </w:rPr>
  </w:style>
  <w:style w:type="paragraph" w:customStyle="1" w:styleId="xl156">
    <w:name w:val="xl156"/>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57">
    <w:name w:val="xl157"/>
    <w:basedOn w:val="Normalny"/>
    <w:rsid w:val="0019357D"/>
    <w:pPr>
      <w:spacing w:before="100" w:beforeAutospacing="1" w:after="100" w:afterAutospacing="1"/>
      <w:textAlignment w:val="center"/>
    </w:pPr>
    <w:rPr>
      <w:rFonts w:ascii="Arial" w:hAnsi="Arial" w:cs="Arial"/>
      <w:sz w:val="16"/>
      <w:szCs w:val="16"/>
    </w:rPr>
  </w:style>
  <w:style w:type="paragraph" w:customStyle="1" w:styleId="xl158">
    <w:name w:val="xl158"/>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59">
    <w:name w:val="xl159"/>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b/>
      <w:bCs/>
      <w:sz w:val="16"/>
      <w:szCs w:val="16"/>
    </w:rPr>
  </w:style>
  <w:style w:type="paragraph" w:customStyle="1" w:styleId="xl160">
    <w:name w:val="xl160"/>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61">
    <w:name w:val="xl161"/>
    <w:basedOn w:val="Normalny"/>
    <w:rsid w:val="0019357D"/>
    <w:pPr>
      <w:spacing w:before="100" w:beforeAutospacing="1" w:after="100" w:afterAutospacing="1"/>
      <w:textAlignment w:val="center"/>
    </w:pPr>
    <w:rPr>
      <w:rFonts w:ascii="Arial" w:hAnsi="Arial" w:cs="Arial"/>
      <w:sz w:val="16"/>
      <w:szCs w:val="16"/>
    </w:rPr>
  </w:style>
  <w:style w:type="paragraph" w:customStyle="1" w:styleId="xl162">
    <w:name w:val="xl162"/>
    <w:basedOn w:val="Normalny"/>
    <w:rsid w:val="001935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63">
    <w:name w:val="xl163"/>
    <w:basedOn w:val="Normalny"/>
    <w:rsid w:val="0019357D"/>
    <w:pPr>
      <w:pBdr>
        <w:top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6"/>
      <w:szCs w:val="16"/>
    </w:rPr>
  </w:style>
  <w:style w:type="paragraph" w:customStyle="1" w:styleId="xl164">
    <w:name w:val="xl164"/>
    <w:basedOn w:val="Normalny"/>
    <w:rsid w:val="0019357D"/>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65">
    <w:name w:val="xl165"/>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66">
    <w:name w:val="xl166"/>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7">
    <w:name w:val="xl167"/>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68">
    <w:name w:val="xl168"/>
    <w:basedOn w:val="Normalny"/>
    <w:rsid w:val="0019357D"/>
    <w:pPr>
      <w:spacing w:before="100" w:beforeAutospacing="1" w:after="100" w:afterAutospacing="1"/>
      <w:jc w:val="center"/>
      <w:textAlignment w:val="center"/>
    </w:pPr>
    <w:rPr>
      <w:rFonts w:ascii="Arial" w:hAnsi="Arial" w:cs="Arial"/>
      <w:sz w:val="16"/>
      <w:szCs w:val="16"/>
    </w:rPr>
  </w:style>
  <w:style w:type="paragraph" w:customStyle="1" w:styleId="xl169">
    <w:name w:val="xl169"/>
    <w:basedOn w:val="Normalny"/>
    <w:rsid w:val="0019357D"/>
    <w:pPr>
      <w:pBdr>
        <w:left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70">
    <w:name w:val="xl170"/>
    <w:basedOn w:val="Normalny"/>
    <w:rsid w:val="0019357D"/>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71">
    <w:name w:val="xl171"/>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color w:val="000000"/>
      <w:sz w:val="16"/>
      <w:szCs w:val="16"/>
    </w:rPr>
  </w:style>
  <w:style w:type="paragraph" w:customStyle="1" w:styleId="xl172">
    <w:name w:val="xl172"/>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000000"/>
      <w:sz w:val="16"/>
      <w:szCs w:val="16"/>
    </w:rPr>
  </w:style>
  <w:style w:type="paragraph" w:customStyle="1" w:styleId="xl173">
    <w:name w:val="xl173"/>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color w:val="000000"/>
      <w:sz w:val="16"/>
      <w:szCs w:val="16"/>
    </w:rPr>
  </w:style>
  <w:style w:type="paragraph" w:customStyle="1" w:styleId="xl174">
    <w:name w:val="xl174"/>
    <w:basedOn w:val="Normalny"/>
    <w:rsid w:val="0019357D"/>
    <w:pPr>
      <w:pBdr>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75">
    <w:name w:val="xl175"/>
    <w:basedOn w:val="Normalny"/>
    <w:rsid w:val="0019357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76">
    <w:name w:val="xl176"/>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77">
    <w:name w:val="xl177"/>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rPr>
  </w:style>
  <w:style w:type="paragraph" w:customStyle="1" w:styleId="xl178">
    <w:name w:val="xl178"/>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79">
    <w:name w:val="xl179"/>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80">
    <w:name w:val="xl180"/>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81">
    <w:name w:val="xl181"/>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b/>
      <w:bCs/>
      <w:sz w:val="16"/>
      <w:szCs w:val="16"/>
    </w:rPr>
  </w:style>
  <w:style w:type="paragraph" w:customStyle="1" w:styleId="xl182">
    <w:name w:val="xl182"/>
    <w:basedOn w:val="Normalny"/>
    <w:rsid w:val="001935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3">
    <w:name w:val="xl183"/>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6"/>
      <w:szCs w:val="16"/>
    </w:rPr>
  </w:style>
  <w:style w:type="paragraph" w:customStyle="1" w:styleId="xl184">
    <w:name w:val="xl184"/>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color w:val="FF0000"/>
      <w:sz w:val="16"/>
      <w:szCs w:val="16"/>
    </w:rPr>
  </w:style>
  <w:style w:type="paragraph" w:customStyle="1" w:styleId="xl185">
    <w:name w:val="xl185"/>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right"/>
      <w:textAlignment w:val="center"/>
    </w:pPr>
    <w:rPr>
      <w:rFonts w:ascii="Arial" w:hAnsi="Arial" w:cs="Arial"/>
      <w:b/>
      <w:bCs/>
      <w:sz w:val="16"/>
      <w:szCs w:val="16"/>
    </w:rPr>
  </w:style>
  <w:style w:type="paragraph" w:customStyle="1" w:styleId="xl186">
    <w:name w:val="xl186"/>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187">
    <w:name w:val="xl187"/>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right"/>
      <w:textAlignment w:val="center"/>
    </w:pPr>
    <w:rPr>
      <w:rFonts w:ascii="Arial" w:hAnsi="Arial" w:cs="Arial"/>
      <w:sz w:val="16"/>
      <w:szCs w:val="16"/>
    </w:rPr>
  </w:style>
  <w:style w:type="paragraph" w:customStyle="1" w:styleId="xl188">
    <w:name w:val="xl188"/>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textAlignment w:val="center"/>
    </w:pPr>
    <w:rPr>
      <w:rFonts w:ascii="Arial" w:hAnsi="Arial" w:cs="Arial"/>
      <w:b/>
      <w:bCs/>
      <w:sz w:val="16"/>
      <w:szCs w:val="16"/>
    </w:rPr>
  </w:style>
  <w:style w:type="paragraph" w:customStyle="1" w:styleId="xl189">
    <w:name w:val="xl189"/>
    <w:basedOn w:val="Normalny"/>
    <w:rsid w:val="0019357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190">
    <w:name w:val="xl190"/>
    <w:basedOn w:val="Normalny"/>
    <w:rsid w:val="0019357D"/>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jc w:val="center"/>
      <w:textAlignment w:val="center"/>
    </w:pPr>
    <w:rPr>
      <w:rFonts w:ascii="Arial" w:hAnsi="Arial" w:cs="Arial"/>
      <w:b/>
      <w:bCs/>
      <w:sz w:val="16"/>
      <w:szCs w:val="16"/>
    </w:rPr>
  </w:style>
  <w:style w:type="paragraph" w:customStyle="1" w:styleId="xl65">
    <w:name w:val="xl65"/>
    <w:basedOn w:val="Normalny"/>
    <w:rsid w:val="0019357D"/>
    <w:pPr>
      <w:pBdr>
        <w:top w:val="dotted" w:sz="4" w:space="0" w:color="auto"/>
        <w:left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66">
    <w:name w:val="xl66"/>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67">
    <w:name w:val="xl67"/>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68">
    <w:name w:val="xl68"/>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69">
    <w:name w:val="xl69"/>
    <w:basedOn w:val="Normalny"/>
    <w:rsid w:val="0019357D"/>
    <w:pPr>
      <w:pBdr>
        <w:left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0">
    <w:name w:val="xl70"/>
    <w:basedOn w:val="Normalny"/>
    <w:rsid w:val="0019357D"/>
    <w:pPr>
      <w:pBdr>
        <w:left w:val="dotted" w:sz="4" w:space="0" w:color="auto"/>
        <w:bottom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1">
    <w:name w:val="xl71"/>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72">
    <w:name w:val="xl72"/>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sz w:val="16"/>
      <w:szCs w:val="16"/>
    </w:rPr>
  </w:style>
  <w:style w:type="paragraph" w:customStyle="1" w:styleId="xl73">
    <w:name w:val="xl73"/>
    <w:basedOn w:val="Normalny"/>
    <w:rsid w:val="0019357D"/>
    <w:pPr>
      <w:pBdr>
        <w:top w:val="dotted" w:sz="4" w:space="0" w:color="auto"/>
        <w:left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5">
    <w:name w:val="xl75"/>
    <w:basedOn w:val="Normalny"/>
    <w:rsid w:val="0019357D"/>
    <w:pPr>
      <w:pBdr>
        <w:left w:val="dotted" w:sz="4" w:space="0" w:color="auto"/>
        <w:bottom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76">
    <w:name w:val="xl76"/>
    <w:basedOn w:val="Normalny"/>
    <w:rsid w:val="0019357D"/>
    <w:pPr>
      <w:shd w:val="clear" w:color="000000" w:fill="FFFFFF"/>
      <w:spacing w:before="100" w:beforeAutospacing="1" w:after="100" w:afterAutospacing="1"/>
      <w:jc w:val="center"/>
      <w:textAlignment w:val="center"/>
    </w:pPr>
    <w:rPr>
      <w:rFonts w:ascii="Arial" w:hAnsi="Arial" w:cs="Arial"/>
      <w:b/>
      <w:bCs/>
      <w:color w:val="000000"/>
      <w:sz w:val="16"/>
      <w:szCs w:val="16"/>
    </w:rPr>
  </w:style>
  <w:style w:type="paragraph" w:customStyle="1" w:styleId="xl77">
    <w:name w:val="xl77"/>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color w:val="FF0000"/>
      <w:sz w:val="16"/>
      <w:szCs w:val="16"/>
    </w:rPr>
  </w:style>
  <w:style w:type="paragraph" w:customStyle="1" w:styleId="xl78">
    <w:name w:val="xl78"/>
    <w:basedOn w:val="Normalny"/>
    <w:rsid w:val="0019357D"/>
    <w:pPr>
      <w:pBdr>
        <w:bottom w:val="dotted" w:sz="4" w:space="0" w:color="auto"/>
        <w:right w:val="dotted" w:sz="4" w:space="0" w:color="auto"/>
      </w:pBdr>
      <w:shd w:val="clear" w:color="000000" w:fill="FFFFFF"/>
      <w:spacing w:before="100" w:beforeAutospacing="1" w:after="100" w:afterAutospacing="1"/>
      <w:jc w:val="center"/>
    </w:pPr>
    <w:rPr>
      <w:rFonts w:ascii="Arial" w:hAnsi="Arial" w:cs="Arial"/>
      <w:b/>
      <w:bCs/>
      <w:sz w:val="16"/>
      <w:szCs w:val="16"/>
    </w:rPr>
  </w:style>
  <w:style w:type="paragraph" w:customStyle="1" w:styleId="xl79">
    <w:name w:val="xl79"/>
    <w:basedOn w:val="Normalny"/>
    <w:rsid w:val="0019357D"/>
    <w:pP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80">
    <w:name w:val="xl80"/>
    <w:basedOn w:val="Normalny"/>
    <w:rsid w:val="0019357D"/>
    <w:pP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81">
    <w:name w:val="xl81"/>
    <w:basedOn w:val="Normalny"/>
    <w:rsid w:val="0019357D"/>
    <w:pPr>
      <w:shd w:val="clear" w:color="000000" w:fill="FFFFFF"/>
      <w:spacing w:before="100" w:beforeAutospacing="1" w:after="100" w:afterAutospacing="1"/>
    </w:pPr>
    <w:rPr>
      <w:sz w:val="16"/>
      <w:szCs w:val="16"/>
    </w:rPr>
  </w:style>
  <w:style w:type="paragraph" w:customStyle="1" w:styleId="xl82">
    <w:name w:val="xl82"/>
    <w:basedOn w:val="Normalny"/>
    <w:rsid w:val="0019357D"/>
    <w:pPr>
      <w:pBdr>
        <w:top w:val="dotted" w:sz="4" w:space="0" w:color="auto"/>
        <w:left w:val="dotted" w:sz="4" w:space="0" w:color="auto"/>
        <w:bottom w:val="dotted" w:sz="4" w:space="0" w:color="auto"/>
        <w:right w:val="dotted" w:sz="4" w:space="0" w:color="auto"/>
      </w:pBdr>
      <w:shd w:val="clear" w:color="000000" w:fill="FFFFFF"/>
      <w:spacing w:before="100" w:beforeAutospacing="1" w:after="100" w:afterAutospacing="1"/>
      <w:jc w:val="center"/>
      <w:textAlignment w:val="center"/>
    </w:pPr>
    <w:rPr>
      <w:rFonts w:ascii="Arial" w:hAnsi="Arial" w:cs="Arial"/>
      <w:color w:val="000000"/>
      <w:sz w:val="16"/>
      <w:szCs w:val="16"/>
    </w:rPr>
  </w:style>
  <w:style w:type="paragraph" w:customStyle="1" w:styleId="xl83">
    <w:name w:val="xl83"/>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pPr>
    <w:rPr>
      <w:rFonts w:ascii="Arial" w:hAnsi="Arial" w:cs="Arial"/>
      <w:color w:val="000000"/>
      <w:sz w:val="16"/>
      <w:szCs w:val="16"/>
    </w:rPr>
  </w:style>
  <w:style w:type="paragraph" w:customStyle="1" w:styleId="xl84">
    <w:name w:val="xl84"/>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85">
    <w:name w:val="xl85"/>
    <w:basedOn w:val="Normalny"/>
    <w:rsid w:val="0019357D"/>
    <w:pPr>
      <w:pBdr>
        <w:bottom w:val="dotted" w:sz="4" w:space="0" w:color="auto"/>
        <w:right w:val="dotted" w:sz="4" w:space="0" w:color="auto"/>
      </w:pBdr>
      <w:shd w:val="clear" w:color="000000" w:fill="FFFFFF"/>
      <w:spacing w:before="100" w:beforeAutospacing="1" w:after="100" w:afterAutospacing="1"/>
    </w:pPr>
    <w:rPr>
      <w:rFonts w:ascii="Arial" w:hAnsi="Arial" w:cs="Arial"/>
      <w:color w:val="000000"/>
      <w:sz w:val="16"/>
      <w:szCs w:val="16"/>
    </w:rPr>
  </w:style>
  <w:style w:type="paragraph" w:customStyle="1" w:styleId="xl86">
    <w:name w:val="xl86"/>
    <w:basedOn w:val="Normalny"/>
    <w:rsid w:val="0019357D"/>
    <w:pPr>
      <w:pBdr>
        <w:bottom w:val="dotted" w:sz="4" w:space="0" w:color="auto"/>
        <w:right w:val="dotted" w:sz="4" w:space="0" w:color="auto"/>
      </w:pBdr>
      <w:shd w:val="clear" w:color="000000" w:fill="FFFFFF"/>
      <w:spacing w:before="100" w:beforeAutospacing="1" w:after="100" w:afterAutospacing="1"/>
    </w:pPr>
    <w:rPr>
      <w:rFonts w:ascii="Arial" w:hAnsi="Arial" w:cs="Arial"/>
      <w:b/>
      <w:bCs/>
      <w:color w:val="000000"/>
      <w:sz w:val="16"/>
      <w:szCs w:val="16"/>
    </w:rPr>
  </w:style>
  <w:style w:type="paragraph" w:customStyle="1" w:styleId="xl87">
    <w:name w:val="xl87"/>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pPr>
    <w:rPr>
      <w:rFonts w:ascii="Arial" w:hAnsi="Arial" w:cs="Arial"/>
      <w:color w:val="000000"/>
      <w:sz w:val="16"/>
      <w:szCs w:val="16"/>
    </w:rPr>
  </w:style>
  <w:style w:type="paragraph" w:customStyle="1" w:styleId="xl88">
    <w:name w:val="xl88"/>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jc w:val="center"/>
    </w:pPr>
    <w:rPr>
      <w:rFonts w:ascii="Arial" w:hAnsi="Arial" w:cs="Arial"/>
      <w:color w:val="000000"/>
      <w:sz w:val="16"/>
      <w:szCs w:val="16"/>
    </w:rPr>
  </w:style>
  <w:style w:type="paragraph" w:customStyle="1" w:styleId="xl89">
    <w:name w:val="xl89"/>
    <w:basedOn w:val="Normalny"/>
    <w:rsid w:val="0019357D"/>
    <w:pPr>
      <w:pBdr>
        <w:top w:val="dotted" w:sz="4" w:space="0" w:color="auto"/>
        <w:bottom w:val="dotted" w:sz="4" w:space="0" w:color="auto"/>
        <w:right w:val="dotted" w:sz="4" w:space="0" w:color="auto"/>
      </w:pBdr>
      <w:shd w:val="clear" w:color="000000" w:fill="FFFFFF"/>
      <w:spacing w:before="100" w:beforeAutospacing="1" w:after="100" w:afterAutospacing="1"/>
      <w:jc w:val="center"/>
    </w:pPr>
    <w:rPr>
      <w:rFonts w:ascii="Arial" w:hAnsi="Arial" w:cs="Arial"/>
      <w:b/>
      <w:bCs/>
      <w:color w:val="000000"/>
      <w:sz w:val="16"/>
      <w:szCs w:val="16"/>
    </w:rPr>
  </w:style>
  <w:style w:type="paragraph" w:customStyle="1" w:styleId="xl90">
    <w:name w:val="xl90"/>
    <w:basedOn w:val="Normalny"/>
    <w:rsid w:val="0019357D"/>
    <w:pPr>
      <w:shd w:val="clear" w:color="000000" w:fill="FFFFFF"/>
      <w:spacing w:before="100" w:beforeAutospacing="1" w:after="100" w:afterAutospacing="1"/>
    </w:pPr>
    <w:rPr>
      <w:rFonts w:ascii="Arial" w:hAnsi="Arial" w:cs="Arial"/>
      <w:b/>
      <w:bCs/>
      <w:color w:val="000000"/>
      <w:sz w:val="16"/>
      <w:szCs w:val="16"/>
    </w:rPr>
  </w:style>
  <w:style w:type="paragraph" w:customStyle="1" w:styleId="xl91">
    <w:name w:val="xl91"/>
    <w:basedOn w:val="Normalny"/>
    <w:rsid w:val="0019357D"/>
    <w:pPr>
      <w:shd w:val="clear" w:color="000000" w:fill="FFFFFF"/>
      <w:spacing w:before="100" w:beforeAutospacing="1" w:after="100" w:afterAutospacing="1"/>
    </w:pPr>
    <w:rPr>
      <w:rFonts w:ascii="Arial" w:hAnsi="Arial" w:cs="Arial"/>
      <w:sz w:val="16"/>
      <w:szCs w:val="16"/>
    </w:rPr>
  </w:style>
  <w:style w:type="paragraph" w:customStyle="1" w:styleId="xl92">
    <w:name w:val="xl92"/>
    <w:basedOn w:val="Normalny"/>
    <w:rsid w:val="0019357D"/>
    <w:pPr>
      <w:shd w:val="clear" w:color="000000" w:fill="FFFFFF"/>
      <w:spacing w:before="100" w:beforeAutospacing="1" w:after="100" w:afterAutospacing="1"/>
    </w:pPr>
    <w:rPr>
      <w:rFonts w:ascii="Arial" w:hAnsi="Arial" w:cs="Arial"/>
      <w:sz w:val="16"/>
      <w:szCs w:val="16"/>
    </w:rPr>
  </w:style>
  <w:style w:type="paragraph" w:customStyle="1" w:styleId="xl93">
    <w:name w:val="xl93"/>
    <w:basedOn w:val="Normalny"/>
    <w:rsid w:val="0019357D"/>
    <w:pPr>
      <w:pBdr>
        <w:bottom w:val="dotted" w:sz="4" w:space="0" w:color="auto"/>
        <w:right w:val="dotted" w:sz="4" w:space="0" w:color="auto"/>
      </w:pBdr>
      <w:shd w:val="clear" w:color="000000" w:fill="FFFFFF"/>
      <w:spacing w:before="100" w:beforeAutospacing="1" w:after="100" w:afterAutospacing="1"/>
    </w:pPr>
    <w:rPr>
      <w:rFonts w:ascii="Arial" w:hAnsi="Arial" w:cs="Arial"/>
      <w:sz w:val="16"/>
      <w:szCs w:val="16"/>
    </w:rPr>
  </w:style>
  <w:style w:type="paragraph" w:customStyle="1" w:styleId="xl94">
    <w:name w:val="xl94"/>
    <w:basedOn w:val="Normalny"/>
    <w:rsid w:val="0019357D"/>
    <w:pPr>
      <w:pBdr>
        <w:bottom w:val="dotted" w:sz="4" w:space="0" w:color="auto"/>
        <w:right w:val="dotted" w:sz="4" w:space="0" w:color="auto"/>
      </w:pBdr>
      <w:shd w:val="clear" w:color="000000" w:fill="FFFFFF"/>
      <w:spacing w:before="100" w:beforeAutospacing="1" w:after="100" w:afterAutospacing="1"/>
    </w:pPr>
    <w:rPr>
      <w:rFonts w:ascii="Arial" w:hAnsi="Arial" w:cs="Arial"/>
      <w:sz w:val="16"/>
      <w:szCs w:val="16"/>
    </w:rPr>
  </w:style>
  <w:style w:type="paragraph" w:customStyle="1" w:styleId="xl95">
    <w:name w:val="xl95"/>
    <w:basedOn w:val="Normalny"/>
    <w:rsid w:val="0019357D"/>
    <w:pPr>
      <w:shd w:val="clear" w:color="000000" w:fill="FFFFFF"/>
      <w:spacing w:before="100" w:beforeAutospacing="1" w:after="100" w:afterAutospacing="1"/>
    </w:pPr>
    <w:rPr>
      <w:rFonts w:ascii="Arial" w:hAnsi="Arial" w:cs="Arial"/>
      <w:b/>
      <w:bCs/>
      <w:sz w:val="16"/>
      <w:szCs w:val="16"/>
    </w:rPr>
  </w:style>
  <w:style w:type="paragraph" w:customStyle="1" w:styleId="xl96">
    <w:name w:val="xl96"/>
    <w:basedOn w:val="Normalny"/>
    <w:rsid w:val="0019357D"/>
    <w:pPr>
      <w:shd w:val="clear" w:color="000000" w:fill="FFFFFF"/>
      <w:spacing w:before="100" w:beforeAutospacing="1" w:after="100" w:afterAutospacing="1"/>
    </w:pPr>
    <w:rPr>
      <w:rFonts w:ascii="Arial" w:hAnsi="Arial" w:cs="Arial"/>
      <w:b/>
      <w:bCs/>
      <w:sz w:val="16"/>
      <w:szCs w:val="16"/>
    </w:rPr>
  </w:style>
  <w:style w:type="paragraph" w:customStyle="1" w:styleId="xl97">
    <w:name w:val="xl97"/>
    <w:basedOn w:val="Normalny"/>
    <w:rsid w:val="0019357D"/>
    <w:pP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d1">
    <w:name w:val="d1"/>
    <w:basedOn w:val="u1"/>
    <w:link w:val="d1Znak"/>
    <w:qFormat/>
    <w:rsid w:val="0019357D"/>
  </w:style>
  <w:style w:type="character" w:customStyle="1" w:styleId="d1Znak">
    <w:name w:val="d1 Znak"/>
    <w:link w:val="d1"/>
    <w:rsid w:val="0019357D"/>
    <w:rPr>
      <w:b/>
      <w:color w:val="000000"/>
      <w:sz w:val="22"/>
      <w:szCs w:val="24"/>
      <w:lang w:val="x-none" w:eastAsia="x-none"/>
    </w:rPr>
  </w:style>
  <w:style w:type="paragraph" w:customStyle="1" w:styleId="xl98">
    <w:name w:val="xl98"/>
    <w:basedOn w:val="Normalny"/>
    <w:rsid w:val="0019357D"/>
    <w:pPr>
      <w:spacing w:before="100" w:beforeAutospacing="1" w:after="100" w:afterAutospacing="1"/>
      <w:textAlignment w:val="center"/>
    </w:pPr>
    <w:rPr>
      <w:rFonts w:ascii="Arial" w:hAnsi="Arial" w:cs="Arial"/>
      <w:sz w:val="20"/>
      <w:szCs w:val="20"/>
    </w:rPr>
  </w:style>
  <w:style w:type="paragraph" w:customStyle="1" w:styleId="xl99">
    <w:name w:val="xl99"/>
    <w:basedOn w:val="Normalny"/>
    <w:rsid w:val="0019357D"/>
    <w:pPr>
      <w:spacing w:before="100" w:beforeAutospacing="1" w:after="100" w:afterAutospacing="1"/>
      <w:jc w:val="center"/>
      <w:textAlignment w:val="center"/>
    </w:pPr>
    <w:rPr>
      <w:rFonts w:ascii="Arial" w:hAnsi="Arial" w:cs="Arial"/>
      <w:sz w:val="20"/>
      <w:szCs w:val="20"/>
    </w:rPr>
  </w:style>
  <w:style w:type="paragraph" w:customStyle="1" w:styleId="xl100">
    <w:name w:val="xl100"/>
    <w:basedOn w:val="Normalny"/>
    <w:rsid w:val="0019357D"/>
    <w:pPr>
      <w:spacing w:before="100" w:beforeAutospacing="1" w:after="100" w:afterAutospacing="1"/>
      <w:jc w:val="center"/>
    </w:pPr>
    <w:rPr>
      <w:rFonts w:ascii="Arial" w:hAnsi="Arial" w:cs="Arial"/>
      <w:b/>
      <w:bCs/>
      <w:sz w:val="20"/>
      <w:szCs w:val="20"/>
    </w:rPr>
  </w:style>
  <w:style w:type="paragraph" w:customStyle="1" w:styleId="xl101">
    <w:name w:val="xl101"/>
    <w:basedOn w:val="Normalny"/>
    <w:rsid w:val="0019357D"/>
    <w:pPr>
      <w:spacing w:before="100" w:beforeAutospacing="1" w:after="100" w:afterAutospacing="1"/>
      <w:jc w:val="center"/>
      <w:textAlignment w:val="center"/>
    </w:pPr>
    <w:rPr>
      <w:rFonts w:ascii="Arial" w:hAnsi="Arial" w:cs="Arial"/>
      <w:b/>
      <w:bCs/>
      <w:sz w:val="20"/>
      <w:szCs w:val="20"/>
    </w:rPr>
  </w:style>
  <w:style w:type="paragraph" w:customStyle="1" w:styleId="xl102">
    <w:name w:val="xl102"/>
    <w:basedOn w:val="Normalny"/>
    <w:rsid w:val="0019357D"/>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3">
    <w:name w:val="xl103"/>
    <w:basedOn w:val="Normalny"/>
    <w:rsid w:val="0019357D"/>
    <w:pPr>
      <w:pBdr>
        <w:bottom w:val="single" w:sz="4" w:space="0" w:color="auto"/>
      </w:pBdr>
      <w:spacing w:before="100" w:beforeAutospacing="1" w:after="100" w:afterAutospacing="1"/>
      <w:textAlignment w:val="center"/>
    </w:pPr>
    <w:rPr>
      <w:rFonts w:ascii="Arial" w:hAnsi="Arial" w:cs="Arial"/>
      <w:sz w:val="20"/>
      <w:szCs w:val="20"/>
    </w:rPr>
  </w:style>
  <w:style w:type="paragraph" w:customStyle="1" w:styleId="xl104">
    <w:name w:val="xl104"/>
    <w:basedOn w:val="Normalny"/>
    <w:rsid w:val="0019357D"/>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5">
    <w:name w:val="xl105"/>
    <w:basedOn w:val="Normalny"/>
    <w:rsid w:val="0019357D"/>
    <w:pPr>
      <w:pBdr>
        <w:bottom w:val="single" w:sz="4" w:space="0" w:color="auto"/>
      </w:pBdr>
      <w:spacing w:before="100" w:beforeAutospacing="1" w:after="100" w:afterAutospacing="1"/>
      <w:jc w:val="center"/>
    </w:pPr>
    <w:rPr>
      <w:rFonts w:ascii="Arial" w:hAnsi="Arial" w:cs="Arial"/>
      <w:b/>
      <w:bCs/>
      <w:sz w:val="20"/>
      <w:szCs w:val="20"/>
    </w:rPr>
  </w:style>
  <w:style w:type="paragraph" w:customStyle="1" w:styleId="xl106">
    <w:name w:val="xl106"/>
    <w:basedOn w:val="Normalny"/>
    <w:rsid w:val="0019357D"/>
    <w:pPr>
      <w:pBdr>
        <w:bottom w:val="single" w:sz="4" w:space="0" w:color="auto"/>
      </w:pBdr>
      <w:spacing w:before="100" w:beforeAutospacing="1" w:after="100" w:afterAutospacing="1"/>
      <w:jc w:val="center"/>
      <w:textAlignment w:val="center"/>
    </w:pPr>
    <w:rPr>
      <w:rFonts w:ascii="Arial" w:hAnsi="Arial" w:cs="Arial"/>
      <w:b/>
      <w:bCs/>
      <w:sz w:val="20"/>
      <w:szCs w:val="20"/>
    </w:rPr>
  </w:style>
  <w:style w:type="paragraph" w:customStyle="1" w:styleId="xl107">
    <w:name w:val="xl107"/>
    <w:basedOn w:val="Normalny"/>
    <w:rsid w:val="0019357D"/>
    <w:pPr>
      <w:pBdr>
        <w:top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08">
    <w:name w:val="xl108"/>
    <w:basedOn w:val="Normalny"/>
    <w:rsid w:val="0019357D"/>
    <w:pPr>
      <w:pBdr>
        <w:top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09">
    <w:name w:val="xl109"/>
    <w:basedOn w:val="Normalny"/>
    <w:rsid w:val="0019357D"/>
    <w:pPr>
      <w:pBdr>
        <w:top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0">
    <w:name w:val="xl110"/>
    <w:basedOn w:val="Normalny"/>
    <w:rsid w:val="0019357D"/>
    <w:pPr>
      <w:pBdr>
        <w:top w:val="single" w:sz="4" w:space="0" w:color="auto"/>
      </w:pBdr>
      <w:spacing w:before="100" w:beforeAutospacing="1" w:after="100" w:afterAutospacing="1"/>
      <w:jc w:val="center"/>
    </w:pPr>
    <w:rPr>
      <w:rFonts w:ascii="Arial" w:hAnsi="Arial" w:cs="Arial"/>
      <w:b/>
      <w:bCs/>
      <w:sz w:val="20"/>
      <w:szCs w:val="20"/>
    </w:rPr>
  </w:style>
  <w:style w:type="paragraph" w:customStyle="1" w:styleId="xl111">
    <w:name w:val="xl111"/>
    <w:basedOn w:val="Normalny"/>
    <w:rsid w:val="0019357D"/>
    <w:pPr>
      <w:pBdr>
        <w:top w:val="single" w:sz="4" w:space="0" w:color="auto"/>
      </w:pBdr>
      <w:spacing w:before="100" w:beforeAutospacing="1" w:after="100" w:afterAutospacing="1"/>
      <w:jc w:val="center"/>
    </w:pPr>
    <w:rPr>
      <w:rFonts w:ascii="Arial" w:hAnsi="Arial" w:cs="Arial"/>
      <w:b/>
      <w:bCs/>
      <w:color w:val="000000"/>
      <w:sz w:val="20"/>
      <w:szCs w:val="20"/>
    </w:rPr>
  </w:style>
  <w:style w:type="paragraph" w:customStyle="1" w:styleId="xl112">
    <w:name w:val="xl112"/>
    <w:basedOn w:val="Normalny"/>
    <w:rsid w:val="0019357D"/>
    <w:pPr>
      <w:spacing w:before="100" w:beforeAutospacing="1" w:after="100" w:afterAutospacing="1"/>
      <w:jc w:val="center"/>
      <w:textAlignment w:val="center"/>
    </w:pPr>
    <w:rPr>
      <w:rFonts w:ascii="Arial" w:hAnsi="Arial" w:cs="Arial"/>
      <w:color w:val="000000"/>
      <w:sz w:val="20"/>
      <w:szCs w:val="20"/>
    </w:rPr>
  </w:style>
  <w:style w:type="paragraph" w:customStyle="1" w:styleId="xl113">
    <w:name w:val="xl113"/>
    <w:basedOn w:val="Normalny"/>
    <w:rsid w:val="0019357D"/>
    <w:pPr>
      <w:spacing w:before="100" w:beforeAutospacing="1" w:after="100" w:afterAutospacing="1"/>
      <w:jc w:val="center"/>
    </w:pPr>
    <w:rPr>
      <w:rFonts w:ascii="Arial" w:hAnsi="Arial" w:cs="Arial"/>
      <w:b/>
      <w:bCs/>
      <w:sz w:val="20"/>
      <w:szCs w:val="20"/>
    </w:rPr>
  </w:style>
  <w:style w:type="paragraph" w:customStyle="1" w:styleId="xl114">
    <w:name w:val="xl114"/>
    <w:basedOn w:val="Normalny"/>
    <w:rsid w:val="0019357D"/>
    <w:pPr>
      <w:spacing w:before="100" w:beforeAutospacing="1" w:after="100" w:afterAutospacing="1"/>
      <w:jc w:val="center"/>
    </w:pPr>
    <w:rPr>
      <w:rFonts w:ascii="Arial" w:hAnsi="Arial" w:cs="Arial"/>
      <w:b/>
      <w:bCs/>
      <w:color w:val="000000"/>
      <w:sz w:val="20"/>
      <w:szCs w:val="20"/>
    </w:rPr>
  </w:style>
  <w:style w:type="paragraph" w:customStyle="1" w:styleId="xl115">
    <w:name w:val="xl115"/>
    <w:basedOn w:val="Normalny"/>
    <w:rsid w:val="0019357D"/>
    <w:pPr>
      <w:pBdr>
        <w:bottom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16">
    <w:name w:val="xl116"/>
    <w:basedOn w:val="Normalny"/>
    <w:rsid w:val="0019357D"/>
    <w:pPr>
      <w:pBdr>
        <w:bottom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17">
    <w:name w:val="xl117"/>
    <w:basedOn w:val="Normalny"/>
    <w:rsid w:val="0019357D"/>
    <w:pPr>
      <w:pBdr>
        <w:bottom w:val="single" w:sz="4" w:space="0" w:color="auto"/>
      </w:pBdr>
      <w:spacing w:before="100" w:beforeAutospacing="1" w:after="100" w:afterAutospacing="1"/>
      <w:jc w:val="center"/>
    </w:pPr>
    <w:rPr>
      <w:rFonts w:ascii="Arial" w:hAnsi="Arial" w:cs="Arial"/>
      <w:b/>
      <w:bCs/>
      <w:sz w:val="20"/>
      <w:szCs w:val="20"/>
    </w:rPr>
  </w:style>
  <w:style w:type="paragraph" w:customStyle="1" w:styleId="xl118">
    <w:name w:val="xl118"/>
    <w:basedOn w:val="Normalny"/>
    <w:rsid w:val="0019357D"/>
    <w:pPr>
      <w:pBdr>
        <w:bottom w:val="single" w:sz="4" w:space="0" w:color="auto"/>
      </w:pBdr>
      <w:spacing w:before="100" w:beforeAutospacing="1" w:after="100" w:afterAutospacing="1"/>
      <w:jc w:val="center"/>
    </w:pPr>
    <w:rPr>
      <w:rFonts w:ascii="Arial" w:hAnsi="Arial" w:cs="Arial"/>
      <w:b/>
      <w:bCs/>
      <w:color w:val="000000"/>
      <w:sz w:val="20"/>
      <w:szCs w:val="20"/>
    </w:rPr>
  </w:style>
  <w:style w:type="paragraph" w:customStyle="1" w:styleId="xl119">
    <w:name w:val="xl119"/>
    <w:basedOn w:val="Normalny"/>
    <w:rsid w:val="0019357D"/>
    <w:pPr>
      <w:pBdr>
        <w:top w:val="single" w:sz="4" w:space="0" w:color="auto"/>
      </w:pBdr>
      <w:spacing w:before="100" w:beforeAutospacing="1" w:after="100" w:afterAutospacing="1"/>
      <w:jc w:val="center"/>
    </w:pPr>
    <w:rPr>
      <w:rFonts w:ascii="Arial" w:hAnsi="Arial" w:cs="Arial"/>
      <w:sz w:val="20"/>
      <w:szCs w:val="20"/>
    </w:rPr>
  </w:style>
  <w:style w:type="paragraph" w:customStyle="1" w:styleId="xl120">
    <w:name w:val="xl120"/>
    <w:basedOn w:val="Normalny"/>
    <w:rsid w:val="0019357D"/>
    <w:pPr>
      <w:spacing w:before="100" w:beforeAutospacing="1" w:after="100" w:afterAutospacing="1"/>
      <w:jc w:val="center"/>
    </w:pPr>
    <w:rPr>
      <w:rFonts w:ascii="Arial" w:hAnsi="Arial" w:cs="Arial"/>
      <w:sz w:val="20"/>
      <w:szCs w:val="20"/>
    </w:rPr>
  </w:style>
  <w:style w:type="paragraph" w:customStyle="1" w:styleId="xl121">
    <w:name w:val="xl121"/>
    <w:basedOn w:val="Normalny"/>
    <w:rsid w:val="0019357D"/>
    <w:pPr>
      <w:pBdr>
        <w:bottom w:val="single" w:sz="4" w:space="0" w:color="auto"/>
      </w:pBdr>
      <w:spacing w:before="100" w:beforeAutospacing="1" w:after="100" w:afterAutospacing="1"/>
      <w:jc w:val="center"/>
    </w:pPr>
    <w:rPr>
      <w:rFonts w:ascii="Arial" w:hAnsi="Arial" w:cs="Arial"/>
      <w:sz w:val="20"/>
      <w:szCs w:val="20"/>
    </w:rPr>
  </w:style>
  <w:style w:type="paragraph" w:customStyle="1" w:styleId="xl122">
    <w:name w:val="xl122"/>
    <w:basedOn w:val="Normalny"/>
    <w:rsid w:val="0019357D"/>
    <w:pPr>
      <w:pBdr>
        <w:top w:val="single" w:sz="4" w:space="0" w:color="auto"/>
      </w:pBdr>
      <w:spacing w:before="100" w:beforeAutospacing="1" w:after="100" w:afterAutospacing="1"/>
      <w:jc w:val="center"/>
    </w:pPr>
    <w:rPr>
      <w:rFonts w:ascii="Arial" w:hAnsi="Arial" w:cs="Arial"/>
      <w:sz w:val="20"/>
      <w:szCs w:val="20"/>
    </w:rPr>
  </w:style>
  <w:style w:type="paragraph" w:customStyle="1" w:styleId="xl123">
    <w:name w:val="xl123"/>
    <w:basedOn w:val="Normalny"/>
    <w:rsid w:val="0019357D"/>
    <w:pPr>
      <w:spacing w:before="100" w:beforeAutospacing="1" w:after="100" w:afterAutospacing="1"/>
      <w:jc w:val="center"/>
    </w:pPr>
    <w:rPr>
      <w:rFonts w:ascii="Arial" w:hAnsi="Arial" w:cs="Arial"/>
      <w:sz w:val="20"/>
      <w:szCs w:val="20"/>
    </w:rPr>
  </w:style>
  <w:style w:type="paragraph" w:customStyle="1" w:styleId="xl124">
    <w:name w:val="xl124"/>
    <w:basedOn w:val="Normalny"/>
    <w:rsid w:val="0019357D"/>
    <w:pPr>
      <w:pBdr>
        <w:bottom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25">
    <w:name w:val="xl125"/>
    <w:basedOn w:val="Normalny"/>
    <w:rsid w:val="0019357D"/>
    <w:pPr>
      <w:pBdr>
        <w:bottom w:val="single" w:sz="4" w:space="0" w:color="auto"/>
      </w:pBdr>
      <w:spacing w:before="100" w:beforeAutospacing="1" w:after="100" w:afterAutospacing="1"/>
      <w:jc w:val="center"/>
    </w:pPr>
    <w:rPr>
      <w:rFonts w:ascii="Arial" w:hAnsi="Arial" w:cs="Arial"/>
      <w:sz w:val="20"/>
      <w:szCs w:val="20"/>
    </w:rPr>
  </w:style>
  <w:style w:type="paragraph" w:customStyle="1" w:styleId="xl126">
    <w:name w:val="xl126"/>
    <w:basedOn w:val="Normalny"/>
    <w:rsid w:val="0019357D"/>
    <w:pPr>
      <w:spacing w:before="100" w:beforeAutospacing="1" w:after="100" w:afterAutospacing="1"/>
      <w:jc w:val="center"/>
    </w:pPr>
    <w:rPr>
      <w:rFonts w:ascii="Arial" w:hAnsi="Arial" w:cs="Arial"/>
      <w:b/>
      <w:bCs/>
      <w:color w:val="000000"/>
      <w:sz w:val="16"/>
      <w:szCs w:val="16"/>
    </w:rPr>
  </w:style>
  <w:style w:type="paragraph" w:customStyle="1" w:styleId="xl127">
    <w:name w:val="xl127"/>
    <w:basedOn w:val="Normalny"/>
    <w:rsid w:val="0019357D"/>
    <w:pPr>
      <w:spacing w:before="100" w:beforeAutospacing="1" w:after="100" w:afterAutospacing="1"/>
      <w:textAlignment w:val="center"/>
    </w:pPr>
    <w:rPr>
      <w:rFonts w:ascii="Arial" w:hAnsi="Arial" w:cs="Arial"/>
      <w:b/>
      <w:bCs/>
      <w:color w:val="000000"/>
      <w:sz w:val="20"/>
      <w:szCs w:val="20"/>
    </w:rPr>
  </w:style>
  <w:style w:type="paragraph" w:customStyle="1" w:styleId="xl128">
    <w:name w:val="xl128"/>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29">
    <w:name w:val="xl129"/>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30">
    <w:name w:val="xl130"/>
    <w:basedOn w:val="Normalny"/>
    <w:rsid w:val="0019357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31">
    <w:name w:val="xl131"/>
    <w:basedOn w:val="Normalny"/>
    <w:rsid w:val="0019357D"/>
    <w:pPr>
      <w:spacing w:before="100" w:beforeAutospacing="1" w:after="100" w:afterAutospacing="1"/>
      <w:textAlignment w:val="center"/>
    </w:pPr>
    <w:rPr>
      <w:rFonts w:ascii="Arial" w:hAnsi="Arial" w:cs="Arial"/>
      <w:b/>
      <w:bCs/>
      <w:sz w:val="24"/>
      <w:szCs w:val="24"/>
    </w:rPr>
  </w:style>
  <w:style w:type="paragraph" w:customStyle="1" w:styleId="xl132">
    <w:name w:val="xl132"/>
    <w:basedOn w:val="Normalny"/>
    <w:rsid w:val="0019357D"/>
    <w:pPr>
      <w:spacing w:before="100" w:beforeAutospacing="1" w:after="100" w:afterAutospacing="1"/>
    </w:pPr>
    <w:rPr>
      <w:sz w:val="24"/>
      <w:szCs w:val="24"/>
    </w:rPr>
  </w:style>
  <w:style w:type="paragraph" w:customStyle="1" w:styleId="xl133">
    <w:name w:val="xl133"/>
    <w:basedOn w:val="Normalny"/>
    <w:rsid w:val="001935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4">
    <w:name w:val="xl134"/>
    <w:basedOn w:val="Normalny"/>
    <w:rsid w:val="0019357D"/>
    <w:pPr>
      <w:pBdr>
        <w:left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5">
    <w:name w:val="xl135"/>
    <w:basedOn w:val="Normalny"/>
    <w:rsid w:val="001935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20"/>
      <w:szCs w:val="20"/>
    </w:rPr>
  </w:style>
  <w:style w:type="paragraph" w:customStyle="1" w:styleId="xl136">
    <w:name w:val="xl136"/>
    <w:basedOn w:val="Normalny"/>
    <w:rsid w:val="0019357D"/>
    <w:pPr>
      <w:pBdr>
        <w:top w:val="single" w:sz="4" w:space="0" w:color="auto"/>
        <w:left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37">
    <w:name w:val="xl137"/>
    <w:basedOn w:val="Normalny"/>
    <w:rsid w:val="0019357D"/>
    <w:pPr>
      <w:pBdr>
        <w:left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38">
    <w:name w:val="xl138"/>
    <w:basedOn w:val="Normalny"/>
    <w:rsid w:val="0019357D"/>
    <w:pPr>
      <w:pBdr>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0000"/>
      <w:sz w:val="20"/>
      <w:szCs w:val="20"/>
    </w:rPr>
  </w:style>
  <w:style w:type="paragraph" w:customStyle="1" w:styleId="xl139">
    <w:name w:val="xl139"/>
    <w:basedOn w:val="Normalny"/>
    <w:rsid w:val="0019357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40">
    <w:name w:val="xl140"/>
    <w:basedOn w:val="Normalny"/>
    <w:rsid w:val="0019357D"/>
    <w:pPr>
      <w:pBdr>
        <w:left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41">
    <w:name w:val="xl141"/>
    <w:basedOn w:val="Normalny"/>
    <w:rsid w:val="0019357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0000"/>
      <w:sz w:val="20"/>
      <w:szCs w:val="20"/>
    </w:rPr>
  </w:style>
  <w:style w:type="paragraph" w:customStyle="1" w:styleId="xl142">
    <w:name w:val="xl142"/>
    <w:basedOn w:val="Normalny"/>
    <w:rsid w:val="0019357D"/>
    <w:pPr>
      <w:spacing w:before="100" w:beforeAutospacing="1" w:after="100" w:afterAutospacing="1"/>
      <w:textAlignment w:val="center"/>
    </w:pPr>
    <w:rPr>
      <w:rFonts w:ascii="Arial" w:hAnsi="Arial" w:cs="Arial"/>
      <w:b/>
      <w:bCs/>
      <w:sz w:val="20"/>
      <w:szCs w:val="20"/>
    </w:rPr>
  </w:style>
  <w:style w:type="paragraph" w:customStyle="1" w:styleId="xl143">
    <w:name w:val="xl143"/>
    <w:basedOn w:val="Normalny"/>
    <w:rsid w:val="0019357D"/>
    <w:pPr>
      <w:pBdr>
        <w:bottom w:val="single" w:sz="4" w:space="0" w:color="auto"/>
      </w:pBdr>
      <w:spacing w:before="100" w:beforeAutospacing="1" w:after="100" w:afterAutospacing="1"/>
      <w:jc w:val="center"/>
    </w:pPr>
    <w:rPr>
      <w:rFonts w:ascii="Arial" w:hAnsi="Arial" w:cs="Arial"/>
      <w:b/>
      <w:bCs/>
      <w:color w:val="000000"/>
      <w:sz w:val="16"/>
      <w:szCs w:val="16"/>
    </w:rPr>
  </w:style>
  <w:style w:type="character" w:customStyle="1" w:styleId="Bodytext1">
    <w:name w:val="Body text|1_"/>
    <w:link w:val="Bodytext10"/>
    <w:rsid w:val="008F0C32"/>
    <w:rPr>
      <w:rFonts w:ascii="Arial" w:eastAsia="Arial" w:hAnsi="Arial" w:cs="Arial"/>
      <w:sz w:val="18"/>
      <w:szCs w:val="18"/>
    </w:rPr>
  </w:style>
  <w:style w:type="paragraph" w:customStyle="1" w:styleId="Bodytext10">
    <w:name w:val="Body text|1"/>
    <w:basedOn w:val="Normalny"/>
    <w:link w:val="Bodytext1"/>
    <w:rsid w:val="008F0C32"/>
    <w:pPr>
      <w:widowControl w:val="0"/>
      <w:spacing w:line="283" w:lineRule="auto"/>
    </w:pPr>
    <w:rPr>
      <w:rFonts w:ascii="Arial" w:eastAsia="Arial" w:hAnsi="Arial" w:cs="Arial"/>
      <w:sz w:val="18"/>
      <w:szCs w:val="18"/>
    </w:rPr>
  </w:style>
  <w:style w:type="paragraph" w:styleId="Tekstblokowy">
    <w:name w:val="Block Text"/>
    <w:basedOn w:val="Normalny"/>
    <w:locked/>
    <w:rsid w:val="0090337E"/>
    <w:pPr>
      <w:widowControl w:val="0"/>
      <w:ind w:left="284" w:right="2906"/>
      <w:jc w:val="center"/>
    </w:pPr>
    <w:rPr>
      <w:color w:val="000000"/>
      <w:spacing w:val="-6"/>
      <w:sz w:val="16"/>
      <w:szCs w:val="20"/>
    </w:rPr>
  </w:style>
  <w:style w:type="character" w:customStyle="1" w:styleId="Teksttreci2">
    <w:name w:val="Tekst treści (2)_"/>
    <w:link w:val="Teksttreci20"/>
    <w:rsid w:val="00FA63E0"/>
    <w:rPr>
      <w:rFonts w:ascii="Arial" w:eastAsia="Arial" w:hAnsi="Arial" w:cs="Arial"/>
      <w:shd w:val="clear" w:color="auto" w:fill="FFFFFF"/>
    </w:rPr>
  </w:style>
  <w:style w:type="paragraph" w:customStyle="1" w:styleId="Teksttreci20">
    <w:name w:val="Tekst treści (2)"/>
    <w:basedOn w:val="Normalny"/>
    <w:link w:val="Teksttreci2"/>
    <w:rsid w:val="00FA63E0"/>
    <w:pPr>
      <w:widowControl w:val="0"/>
      <w:shd w:val="clear" w:color="auto" w:fill="FFFFFF"/>
      <w:spacing w:line="230" w:lineRule="exact"/>
      <w:ind w:left="425" w:hanging="840"/>
      <w:jc w:val="both"/>
    </w:pPr>
    <w:rPr>
      <w:rFonts w:ascii="Arial" w:eastAsia="Arial" w:hAnsi="Arial" w:cs="Arial"/>
      <w:sz w:val="20"/>
      <w:szCs w:val="20"/>
    </w:rPr>
  </w:style>
  <w:style w:type="character" w:customStyle="1" w:styleId="PogrubienieTeksttreci211pt">
    <w:name w:val="Pogrubienie;Tekst treści (2) + 11 pt"/>
    <w:rsid w:val="00A264F3"/>
    <w:rPr>
      <w:rFonts w:ascii="Arial" w:eastAsia="Arial" w:hAnsi="Arial" w:cs="Arial"/>
      <w:b/>
      <w:bCs/>
      <w:i w:val="0"/>
      <w:iCs w:val="0"/>
      <w:smallCaps w:val="0"/>
      <w:strike w:val="0"/>
      <w:color w:val="000000"/>
      <w:spacing w:val="0"/>
      <w:w w:val="100"/>
      <w:position w:val="0"/>
      <w:sz w:val="22"/>
      <w:szCs w:val="22"/>
      <w:u w:val="none"/>
      <w:shd w:val="clear" w:color="auto" w:fill="FFFFFF"/>
      <w:lang w:val="pl-PL" w:eastAsia="pl-PL" w:bidi="pl-PL"/>
    </w:rPr>
  </w:style>
  <w:style w:type="character" w:customStyle="1" w:styleId="Teksttreci29pt">
    <w:name w:val="Tekst treści (2) + 9 pt"/>
    <w:rsid w:val="00A264F3"/>
    <w:rPr>
      <w:rFonts w:ascii="Arial" w:eastAsia="Arial" w:hAnsi="Arial" w:cs="Arial"/>
      <w:b w:val="0"/>
      <w:bCs w:val="0"/>
      <w:i w:val="0"/>
      <w:iCs w:val="0"/>
      <w:smallCaps w:val="0"/>
      <w:strike w:val="0"/>
      <w:color w:val="000000"/>
      <w:spacing w:val="0"/>
      <w:w w:val="100"/>
      <w:position w:val="0"/>
      <w:sz w:val="18"/>
      <w:szCs w:val="18"/>
      <w:u w:val="none"/>
      <w:shd w:val="clear" w:color="auto" w:fill="FFFFFF"/>
      <w:lang w:val="pl-PL" w:eastAsia="pl-PL" w:bidi="pl-PL"/>
    </w:rPr>
  </w:style>
  <w:style w:type="character" w:customStyle="1" w:styleId="Teksttreci4">
    <w:name w:val="Tekst treści (4)_"/>
    <w:link w:val="Teksttreci40"/>
    <w:rsid w:val="00375236"/>
    <w:rPr>
      <w:rFonts w:ascii="Arial" w:eastAsia="Arial" w:hAnsi="Arial" w:cs="Arial"/>
      <w:b/>
      <w:bCs/>
      <w:shd w:val="clear" w:color="auto" w:fill="FFFFFF"/>
    </w:rPr>
  </w:style>
  <w:style w:type="paragraph" w:customStyle="1" w:styleId="Teksttreci40">
    <w:name w:val="Tekst treści (4)"/>
    <w:basedOn w:val="Normalny"/>
    <w:link w:val="Teksttreci4"/>
    <w:rsid w:val="00375236"/>
    <w:pPr>
      <w:widowControl w:val="0"/>
      <w:shd w:val="clear" w:color="auto" w:fill="FFFFFF"/>
      <w:spacing w:before="4900" w:line="246" w:lineRule="exact"/>
      <w:ind w:left="425" w:hanging="300"/>
      <w:jc w:val="both"/>
    </w:pPr>
    <w:rPr>
      <w:rFonts w:ascii="Arial" w:eastAsia="Arial" w:hAnsi="Arial" w:cs="Arial"/>
      <w:b/>
      <w:bCs/>
      <w:sz w:val="20"/>
      <w:szCs w:val="20"/>
    </w:rPr>
  </w:style>
  <w:style w:type="paragraph" w:styleId="Adresnakopercie">
    <w:name w:val="envelope address"/>
    <w:basedOn w:val="Normalny"/>
    <w:locked/>
    <w:rsid w:val="00B5429D"/>
    <w:pPr>
      <w:framePr w:w="7920" w:h="1980" w:hRule="exact" w:hSpace="141" w:wrap="auto" w:hAnchor="page" w:xAlign="center" w:yAlign="bottom"/>
      <w:spacing w:after="60" w:line="264" w:lineRule="auto"/>
      <w:ind w:left="2880"/>
      <w:jc w:val="both"/>
    </w:pPr>
    <w:rPr>
      <w:rFonts w:ascii="Arial" w:hAnsi="Arial" w:cs="Arial"/>
      <w:szCs w:val="24"/>
    </w:rPr>
  </w:style>
  <w:style w:type="paragraph" w:styleId="Adreszwrotnynakopercie">
    <w:name w:val="envelope return"/>
    <w:basedOn w:val="Normalny"/>
    <w:locked/>
    <w:rsid w:val="00B5429D"/>
    <w:pPr>
      <w:spacing w:after="60" w:line="264" w:lineRule="auto"/>
      <w:jc w:val="both"/>
    </w:pPr>
    <w:rPr>
      <w:rFonts w:ascii="Arial" w:hAnsi="Arial" w:cs="Arial"/>
      <w:sz w:val="20"/>
      <w:szCs w:val="20"/>
    </w:rPr>
  </w:style>
  <w:style w:type="paragraph" w:customStyle="1" w:styleId="R2paragr">
    <w:name w:val="R2paragr"/>
    <w:basedOn w:val="Normalny"/>
    <w:rsid w:val="00B5429D"/>
    <w:pPr>
      <w:widowControl w:val="0"/>
      <w:spacing w:after="60" w:line="264" w:lineRule="auto"/>
      <w:jc w:val="center"/>
    </w:pPr>
    <w:rPr>
      <w:rFonts w:ascii="Arial" w:hAnsi="Arial"/>
      <w:b/>
      <w:sz w:val="32"/>
      <w:szCs w:val="20"/>
    </w:rPr>
  </w:style>
  <w:style w:type="paragraph" w:customStyle="1" w:styleId="R2rozdz">
    <w:name w:val="R2rozdz"/>
    <w:basedOn w:val="R2paragr"/>
    <w:rsid w:val="00B5429D"/>
    <w:rPr>
      <w:sz w:val="36"/>
    </w:rPr>
  </w:style>
  <w:style w:type="character" w:styleId="Uwydatnienie">
    <w:name w:val="Emphasis"/>
    <w:qFormat/>
    <w:rsid w:val="00B5429D"/>
    <w:rPr>
      <w:rFonts w:ascii="Arial" w:hAnsi="Arial"/>
      <w:b/>
      <w:i w:val="0"/>
      <w:iCs/>
      <w:sz w:val="24"/>
    </w:rPr>
  </w:style>
  <w:style w:type="character" w:customStyle="1" w:styleId="BezodstpwZnak">
    <w:name w:val="Bez odstępów Znak"/>
    <w:link w:val="Bezodstpw"/>
    <w:uiPriority w:val="1"/>
    <w:rsid w:val="00B5429D"/>
    <w:rPr>
      <w:rFonts w:ascii="Calibri" w:hAnsi="Calibri" w:cs="Calibri"/>
      <w:sz w:val="22"/>
      <w:szCs w:val="22"/>
    </w:rPr>
  </w:style>
  <w:style w:type="character" w:customStyle="1" w:styleId="h2">
    <w:name w:val="h2"/>
    <w:rsid w:val="00B5429D"/>
  </w:style>
  <w:style w:type="paragraph" w:styleId="Poprawka">
    <w:name w:val="Revision"/>
    <w:hidden/>
    <w:uiPriority w:val="99"/>
    <w:semiHidden/>
    <w:rsid w:val="00B5429D"/>
    <w:rPr>
      <w:rFonts w:ascii="Calibri" w:hAnsi="Calibri"/>
      <w:sz w:val="22"/>
      <w:szCs w:val="22"/>
    </w:rPr>
  </w:style>
  <w:style w:type="character" w:customStyle="1" w:styleId="Spistreci1Znak">
    <w:name w:val="Spis treści 1 Znak"/>
    <w:link w:val="Spistreci1"/>
    <w:uiPriority w:val="39"/>
    <w:rsid w:val="00A72B87"/>
    <w:rPr>
      <w:sz w:val="22"/>
      <w:szCs w:val="22"/>
    </w:rPr>
  </w:style>
  <w:style w:type="table" w:customStyle="1" w:styleId="Tabela-Siatka3">
    <w:name w:val="Tabela - Siatka3"/>
    <w:basedOn w:val="Standardowy"/>
    <w:next w:val="Tabela-Siatka"/>
    <w:uiPriority w:val="59"/>
    <w:rsid w:val="00F04FAC"/>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padokumentuZnak">
    <w:name w:val="Mapa dokumentu Znak"/>
    <w:uiPriority w:val="99"/>
    <w:semiHidden/>
    <w:rsid w:val="00623CE3"/>
    <w:rPr>
      <w:rFonts w:ascii="Segoe UI" w:hAnsi="Segoe UI" w:cs="Segoe UI"/>
      <w:sz w:val="16"/>
      <w:szCs w:val="16"/>
    </w:rPr>
  </w:style>
  <w:style w:type="numbering" w:customStyle="1" w:styleId="Style12">
    <w:name w:val="Style12"/>
    <w:rsid w:val="00623CE3"/>
    <w:pPr>
      <w:numPr>
        <w:numId w:val="3"/>
      </w:numPr>
    </w:pPr>
  </w:style>
  <w:style w:type="numbering" w:customStyle="1" w:styleId="Style111">
    <w:name w:val="Style111"/>
    <w:rsid w:val="00623CE3"/>
    <w:pPr>
      <w:numPr>
        <w:numId w:val="8"/>
      </w:numPr>
    </w:pPr>
  </w:style>
  <w:style w:type="table" w:customStyle="1" w:styleId="Tabela-Siatka4">
    <w:name w:val="Tabela - Siatka4"/>
    <w:basedOn w:val="Standardowy"/>
    <w:next w:val="Tabela-Siatka"/>
    <w:uiPriority w:val="39"/>
    <w:rsid w:val="000D63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
    <w:name w:val="Tabela - Siatka5"/>
    <w:basedOn w:val="Standardowy"/>
    <w:next w:val="Tabela-Siatka"/>
    <w:uiPriority w:val="39"/>
    <w:rsid w:val="000D630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basedOn w:val="Normalny"/>
    <w:link w:val="A2Znak"/>
    <w:qFormat/>
    <w:rsid w:val="002D1DFD"/>
    <w:pPr>
      <w:overflowPunct w:val="0"/>
      <w:autoSpaceDE w:val="0"/>
      <w:autoSpaceDN w:val="0"/>
      <w:adjustRightInd w:val="0"/>
      <w:spacing w:before="120" w:after="240"/>
      <w:jc w:val="right"/>
      <w:textAlignment w:val="baseline"/>
    </w:pPr>
    <w:rPr>
      <w:rFonts w:ascii="Calibri" w:hAnsi="Calibri"/>
      <w:b/>
      <w:sz w:val="20"/>
      <w:szCs w:val="20"/>
    </w:rPr>
  </w:style>
  <w:style w:type="character" w:customStyle="1" w:styleId="A2Znak">
    <w:name w:val="A2 Znak"/>
    <w:link w:val="A2"/>
    <w:locked/>
    <w:rsid w:val="002D1DFD"/>
    <w:rPr>
      <w:rFonts w:ascii="Calibri" w:hAnsi="Calibri"/>
      <w:b/>
    </w:rPr>
  </w:style>
  <w:style w:type="paragraph" w:customStyle="1" w:styleId="Sylwiaaaaaaaaa">
    <w:name w:val="Sylwiaaaaaaaaa"/>
    <w:basedOn w:val="Normalny"/>
    <w:link w:val="SylwiaaaaaaaaaZnak"/>
    <w:uiPriority w:val="99"/>
    <w:rsid w:val="002D1DFD"/>
    <w:pPr>
      <w:spacing w:before="80"/>
      <w:jc w:val="center"/>
    </w:pPr>
    <w:rPr>
      <w:rFonts w:ascii="Calibri" w:hAnsi="Calibri"/>
    </w:rPr>
  </w:style>
  <w:style w:type="character" w:customStyle="1" w:styleId="SylwiaaaaaaaaaZnak">
    <w:name w:val="Sylwiaaaaaaaaa Znak"/>
    <w:link w:val="Sylwiaaaaaaaaa"/>
    <w:uiPriority w:val="99"/>
    <w:locked/>
    <w:rsid w:val="002D1DFD"/>
    <w:rPr>
      <w:rFonts w:ascii="Calibri" w:hAnsi="Calibri"/>
      <w:sz w:val="22"/>
      <w:szCs w:val="22"/>
    </w:rPr>
  </w:style>
  <w:style w:type="paragraph" w:customStyle="1" w:styleId="Ania1">
    <w:name w:val="Ania1"/>
    <w:basedOn w:val="Normalny"/>
    <w:link w:val="Ania1Znak"/>
    <w:qFormat/>
    <w:rsid w:val="002D1DFD"/>
    <w:pPr>
      <w:spacing w:before="120" w:after="120"/>
      <w:jc w:val="center"/>
    </w:pPr>
    <w:rPr>
      <w:rFonts w:ascii="Calibri" w:hAnsi="Calibri"/>
      <w:sz w:val="20"/>
      <w:szCs w:val="20"/>
    </w:rPr>
  </w:style>
  <w:style w:type="paragraph" w:customStyle="1" w:styleId="Ania2">
    <w:name w:val="Ania2"/>
    <w:basedOn w:val="Ania1"/>
    <w:link w:val="Ania2Znak"/>
    <w:uiPriority w:val="99"/>
    <w:qFormat/>
    <w:rsid w:val="002D1DFD"/>
  </w:style>
  <w:style w:type="character" w:customStyle="1" w:styleId="Ania1Znak">
    <w:name w:val="Ania1 Znak"/>
    <w:link w:val="Ania1"/>
    <w:locked/>
    <w:rsid w:val="002D1DFD"/>
    <w:rPr>
      <w:rFonts w:ascii="Calibri" w:hAnsi="Calibri"/>
    </w:rPr>
  </w:style>
  <w:style w:type="character" w:customStyle="1" w:styleId="Ania2Znak">
    <w:name w:val="Ania2 Znak"/>
    <w:link w:val="Ania2"/>
    <w:uiPriority w:val="99"/>
    <w:locked/>
    <w:rsid w:val="002D1DFD"/>
    <w:rPr>
      <w:rFonts w:ascii="Calibri" w:hAnsi="Calibri"/>
    </w:rPr>
  </w:style>
  <w:style w:type="paragraph" w:customStyle="1" w:styleId="UHUstpParagrafu">
    <w:name w:val="UH Ustęp Paragrafu"/>
    <w:rsid w:val="002D1DFD"/>
    <w:pPr>
      <w:numPr>
        <w:numId w:val="24"/>
      </w:numPr>
      <w:suppressAutoHyphens/>
      <w:spacing w:after="60"/>
      <w:jc w:val="both"/>
    </w:pPr>
    <w:rPr>
      <w:rFonts w:ascii="Tahoma" w:hAnsi="Tahoma" w:cs="Tahoma"/>
      <w:sz w:val="22"/>
      <w:lang w:eastAsia="zh-CN"/>
    </w:rPr>
  </w:style>
  <w:style w:type="paragraph" w:customStyle="1" w:styleId="UHParagraf">
    <w:name w:val="UH Paragraf"/>
    <w:next w:val="Normalny"/>
    <w:rsid w:val="002D1DFD"/>
    <w:pPr>
      <w:keepNext/>
      <w:numPr>
        <w:numId w:val="22"/>
      </w:numPr>
      <w:suppressAutoHyphens/>
      <w:spacing w:before="480" w:after="240"/>
      <w:jc w:val="center"/>
    </w:pPr>
    <w:rPr>
      <w:rFonts w:ascii="Tahoma" w:hAnsi="Tahoma" w:cs="Tahoma"/>
      <w:b/>
      <w:sz w:val="28"/>
      <w:lang w:eastAsia="zh-CN"/>
    </w:rPr>
  </w:style>
  <w:style w:type="paragraph" w:customStyle="1" w:styleId="ZnakZnak1">
    <w:name w:val="Znak Znak1"/>
    <w:basedOn w:val="Normalny"/>
    <w:uiPriority w:val="99"/>
    <w:rsid w:val="000F1AEC"/>
    <w:pPr>
      <w:spacing w:line="360" w:lineRule="atLeast"/>
      <w:jc w:val="both"/>
    </w:pPr>
    <w:rPr>
      <w:sz w:val="24"/>
      <w:szCs w:val="20"/>
    </w:rPr>
  </w:style>
  <w:style w:type="paragraph" w:customStyle="1" w:styleId="Tekstpodstawowy31">
    <w:name w:val="Tekst podstawowy 31"/>
    <w:basedOn w:val="Normalny"/>
    <w:uiPriority w:val="99"/>
    <w:qFormat/>
    <w:rsid w:val="00B02453"/>
    <w:pPr>
      <w:widowControl w:val="0"/>
      <w:suppressAutoHyphens/>
    </w:pPr>
    <w:rPr>
      <w:rFonts w:ascii="Arial" w:hAnsi="Arial"/>
      <w:szCs w:val="20"/>
      <w:lang w:eastAsia="ar-SA"/>
    </w:rPr>
  </w:style>
  <w:style w:type="paragraph" w:customStyle="1" w:styleId="azacznik1ZnakZnak">
    <w:name w:val="a.załącznik1 Znak Znak"/>
    <w:basedOn w:val="Normalny"/>
    <w:link w:val="azacznik1ZnakZnakZnak"/>
    <w:qFormat/>
    <w:rsid w:val="00B02453"/>
    <w:pPr>
      <w:spacing w:before="60" w:after="120"/>
      <w:ind w:left="4536"/>
      <w:jc w:val="right"/>
      <w:outlineLvl w:val="1"/>
    </w:pPr>
    <w:rPr>
      <w:b/>
      <w:bCs/>
      <w:smallCaps/>
      <w:sz w:val="24"/>
      <w:szCs w:val="24"/>
    </w:rPr>
  </w:style>
  <w:style w:type="character" w:customStyle="1" w:styleId="azacznik1ZnakZnakZnak">
    <w:name w:val="a.załącznik1 Znak Znak Znak"/>
    <w:link w:val="azacznik1ZnakZnak"/>
    <w:rsid w:val="00B02453"/>
    <w:rPr>
      <w:b/>
      <w:bCs/>
      <w:smallCaps/>
      <w:sz w:val="24"/>
      <w:szCs w:val="24"/>
    </w:rPr>
  </w:style>
  <w:style w:type="paragraph" w:customStyle="1" w:styleId="Wcicietrecitekstu">
    <w:name w:val="Wcięcie treści tekstu"/>
    <w:basedOn w:val="Normalny"/>
    <w:uiPriority w:val="99"/>
    <w:rsid w:val="00B02453"/>
    <w:pPr>
      <w:spacing w:before="60" w:after="60"/>
      <w:ind w:left="284"/>
      <w:jc w:val="both"/>
    </w:pPr>
    <w:rPr>
      <w:color w:val="00000A"/>
      <w:sz w:val="24"/>
      <w:szCs w:val="24"/>
    </w:rPr>
  </w:style>
  <w:style w:type="table" w:customStyle="1" w:styleId="Tabela-Siatka6">
    <w:name w:val="Tabela - Siatka6"/>
    <w:basedOn w:val="Standardowy"/>
    <w:next w:val="Tabela-Siatka"/>
    <w:uiPriority w:val="59"/>
    <w:rsid w:val="00C83F08"/>
    <w:rPr>
      <w:rFonts w:eastAsia="Cambr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331CDA"/>
    <w:rPr>
      <w:rFonts w:ascii="Arial" w:hAnsi="Arial"/>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740201">
      <w:bodyDiv w:val="1"/>
      <w:marLeft w:val="0"/>
      <w:marRight w:val="0"/>
      <w:marTop w:val="0"/>
      <w:marBottom w:val="0"/>
      <w:divBdr>
        <w:top w:val="none" w:sz="0" w:space="0" w:color="auto"/>
        <w:left w:val="none" w:sz="0" w:space="0" w:color="auto"/>
        <w:bottom w:val="none" w:sz="0" w:space="0" w:color="auto"/>
        <w:right w:val="none" w:sz="0" w:space="0" w:color="auto"/>
      </w:divBdr>
    </w:div>
    <w:div w:id="25105573">
      <w:bodyDiv w:val="1"/>
      <w:marLeft w:val="0"/>
      <w:marRight w:val="0"/>
      <w:marTop w:val="0"/>
      <w:marBottom w:val="0"/>
      <w:divBdr>
        <w:top w:val="none" w:sz="0" w:space="0" w:color="auto"/>
        <w:left w:val="none" w:sz="0" w:space="0" w:color="auto"/>
        <w:bottom w:val="none" w:sz="0" w:space="0" w:color="auto"/>
        <w:right w:val="none" w:sz="0" w:space="0" w:color="auto"/>
      </w:divBdr>
    </w:div>
    <w:div w:id="31342072">
      <w:bodyDiv w:val="1"/>
      <w:marLeft w:val="0"/>
      <w:marRight w:val="0"/>
      <w:marTop w:val="0"/>
      <w:marBottom w:val="0"/>
      <w:divBdr>
        <w:top w:val="none" w:sz="0" w:space="0" w:color="auto"/>
        <w:left w:val="none" w:sz="0" w:space="0" w:color="auto"/>
        <w:bottom w:val="none" w:sz="0" w:space="0" w:color="auto"/>
        <w:right w:val="none" w:sz="0" w:space="0" w:color="auto"/>
      </w:divBdr>
    </w:div>
    <w:div w:id="33236325">
      <w:bodyDiv w:val="1"/>
      <w:marLeft w:val="0"/>
      <w:marRight w:val="0"/>
      <w:marTop w:val="0"/>
      <w:marBottom w:val="0"/>
      <w:divBdr>
        <w:top w:val="none" w:sz="0" w:space="0" w:color="auto"/>
        <w:left w:val="none" w:sz="0" w:space="0" w:color="auto"/>
        <w:bottom w:val="none" w:sz="0" w:space="0" w:color="auto"/>
        <w:right w:val="none" w:sz="0" w:space="0" w:color="auto"/>
      </w:divBdr>
    </w:div>
    <w:div w:id="50885558">
      <w:bodyDiv w:val="1"/>
      <w:marLeft w:val="0"/>
      <w:marRight w:val="0"/>
      <w:marTop w:val="0"/>
      <w:marBottom w:val="0"/>
      <w:divBdr>
        <w:top w:val="none" w:sz="0" w:space="0" w:color="auto"/>
        <w:left w:val="none" w:sz="0" w:space="0" w:color="auto"/>
        <w:bottom w:val="none" w:sz="0" w:space="0" w:color="auto"/>
        <w:right w:val="none" w:sz="0" w:space="0" w:color="auto"/>
      </w:divBdr>
    </w:div>
    <w:div w:id="60908628">
      <w:bodyDiv w:val="1"/>
      <w:marLeft w:val="0"/>
      <w:marRight w:val="0"/>
      <w:marTop w:val="0"/>
      <w:marBottom w:val="0"/>
      <w:divBdr>
        <w:top w:val="none" w:sz="0" w:space="0" w:color="auto"/>
        <w:left w:val="none" w:sz="0" w:space="0" w:color="auto"/>
        <w:bottom w:val="none" w:sz="0" w:space="0" w:color="auto"/>
        <w:right w:val="none" w:sz="0" w:space="0" w:color="auto"/>
      </w:divBdr>
    </w:div>
    <w:div w:id="85080534">
      <w:bodyDiv w:val="1"/>
      <w:marLeft w:val="0"/>
      <w:marRight w:val="0"/>
      <w:marTop w:val="0"/>
      <w:marBottom w:val="0"/>
      <w:divBdr>
        <w:top w:val="none" w:sz="0" w:space="0" w:color="auto"/>
        <w:left w:val="none" w:sz="0" w:space="0" w:color="auto"/>
        <w:bottom w:val="none" w:sz="0" w:space="0" w:color="auto"/>
        <w:right w:val="none" w:sz="0" w:space="0" w:color="auto"/>
      </w:divBdr>
    </w:div>
    <w:div w:id="88359199">
      <w:bodyDiv w:val="1"/>
      <w:marLeft w:val="0"/>
      <w:marRight w:val="0"/>
      <w:marTop w:val="0"/>
      <w:marBottom w:val="0"/>
      <w:divBdr>
        <w:top w:val="none" w:sz="0" w:space="0" w:color="auto"/>
        <w:left w:val="none" w:sz="0" w:space="0" w:color="auto"/>
        <w:bottom w:val="none" w:sz="0" w:space="0" w:color="auto"/>
        <w:right w:val="none" w:sz="0" w:space="0" w:color="auto"/>
      </w:divBdr>
    </w:div>
    <w:div w:id="127626374">
      <w:bodyDiv w:val="1"/>
      <w:marLeft w:val="0"/>
      <w:marRight w:val="0"/>
      <w:marTop w:val="0"/>
      <w:marBottom w:val="0"/>
      <w:divBdr>
        <w:top w:val="none" w:sz="0" w:space="0" w:color="auto"/>
        <w:left w:val="none" w:sz="0" w:space="0" w:color="auto"/>
        <w:bottom w:val="none" w:sz="0" w:space="0" w:color="auto"/>
        <w:right w:val="none" w:sz="0" w:space="0" w:color="auto"/>
      </w:divBdr>
    </w:div>
    <w:div w:id="128203803">
      <w:bodyDiv w:val="1"/>
      <w:marLeft w:val="0"/>
      <w:marRight w:val="0"/>
      <w:marTop w:val="0"/>
      <w:marBottom w:val="0"/>
      <w:divBdr>
        <w:top w:val="none" w:sz="0" w:space="0" w:color="auto"/>
        <w:left w:val="none" w:sz="0" w:space="0" w:color="auto"/>
        <w:bottom w:val="none" w:sz="0" w:space="0" w:color="auto"/>
        <w:right w:val="none" w:sz="0" w:space="0" w:color="auto"/>
      </w:divBdr>
    </w:div>
    <w:div w:id="166138840">
      <w:bodyDiv w:val="1"/>
      <w:marLeft w:val="0"/>
      <w:marRight w:val="0"/>
      <w:marTop w:val="0"/>
      <w:marBottom w:val="0"/>
      <w:divBdr>
        <w:top w:val="none" w:sz="0" w:space="0" w:color="auto"/>
        <w:left w:val="none" w:sz="0" w:space="0" w:color="auto"/>
        <w:bottom w:val="none" w:sz="0" w:space="0" w:color="auto"/>
        <w:right w:val="none" w:sz="0" w:space="0" w:color="auto"/>
      </w:divBdr>
    </w:div>
    <w:div w:id="174854116">
      <w:marLeft w:val="0"/>
      <w:marRight w:val="0"/>
      <w:marTop w:val="0"/>
      <w:marBottom w:val="0"/>
      <w:divBdr>
        <w:top w:val="none" w:sz="0" w:space="0" w:color="auto"/>
        <w:left w:val="none" w:sz="0" w:space="0" w:color="auto"/>
        <w:bottom w:val="none" w:sz="0" w:space="0" w:color="auto"/>
        <w:right w:val="none" w:sz="0" w:space="0" w:color="auto"/>
      </w:divBdr>
    </w:div>
    <w:div w:id="174854117">
      <w:marLeft w:val="0"/>
      <w:marRight w:val="0"/>
      <w:marTop w:val="0"/>
      <w:marBottom w:val="0"/>
      <w:divBdr>
        <w:top w:val="none" w:sz="0" w:space="0" w:color="auto"/>
        <w:left w:val="none" w:sz="0" w:space="0" w:color="auto"/>
        <w:bottom w:val="none" w:sz="0" w:space="0" w:color="auto"/>
        <w:right w:val="none" w:sz="0" w:space="0" w:color="auto"/>
      </w:divBdr>
    </w:div>
    <w:div w:id="174854118">
      <w:marLeft w:val="0"/>
      <w:marRight w:val="0"/>
      <w:marTop w:val="0"/>
      <w:marBottom w:val="0"/>
      <w:divBdr>
        <w:top w:val="none" w:sz="0" w:space="0" w:color="auto"/>
        <w:left w:val="none" w:sz="0" w:space="0" w:color="auto"/>
        <w:bottom w:val="none" w:sz="0" w:space="0" w:color="auto"/>
        <w:right w:val="none" w:sz="0" w:space="0" w:color="auto"/>
      </w:divBdr>
    </w:div>
    <w:div w:id="174854119">
      <w:marLeft w:val="0"/>
      <w:marRight w:val="0"/>
      <w:marTop w:val="0"/>
      <w:marBottom w:val="0"/>
      <w:divBdr>
        <w:top w:val="none" w:sz="0" w:space="0" w:color="auto"/>
        <w:left w:val="none" w:sz="0" w:space="0" w:color="auto"/>
        <w:bottom w:val="none" w:sz="0" w:space="0" w:color="auto"/>
        <w:right w:val="none" w:sz="0" w:space="0" w:color="auto"/>
      </w:divBdr>
    </w:div>
    <w:div w:id="174854121">
      <w:marLeft w:val="0"/>
      <w:marRight w:val="0"/>
      <w:marTop w:val="0"/>
      <w:marBottom w:val="0"/>
      <w:divBdr>
        <w:top w:val="none" w:sz="0" w:space="0" w:color="auto"/>
        <w:left w:val="none" w:sz="0" w:space="0" w:color="auto"/>
        <w:bottom w:val="none" w:sz="0" w:space="0" w:color="auto"/>
        <w:right w:val="none" w:sz="0" w:space="0" w:color="auto"/>
      </w:divBdr>
    </w:div>
    <w:div w:id="174854123">
      <w:marLeft w:val="0"/>
      <w:marRight w:val="0"/>
      <w:marTop w:val="0"/>
      <w:marBottom w:val="0"/>
      <w:divBdr>
        <w:top w:val="none" w:sz="0" w:space="0" w:color="auto"/>
        <w:left w:val="none" w:sz="0" w:space="0" w:color="auto"/>
        <w:bottom w:val="none" w:sz="0" w:space="0" w:color="auto"/>
        <w:right w:val="none" w:sz="0" w:space="0" w:color="auto"/>
      </w:divBdr>
    </w:div>
    <w:div w:id="174854124">
      <w:marLeft w:val="0"/>
      <w:marRight w:val="0"/>
      <w:marTop w:val="0"/>
      <w:marBottom w:val="0"/>
      <w:divBdr>
        <w:top w:val="none" w:sz="0" w:space="0" w:color="auto"/>
        <w:left w:val="none" w:sz="0" w:space="0" w:color="auto"/>
        <w:bottom w:val="none" w:sz="0" w:space="0" w:color="auto"/>
        <w:right w:val="none" w:sz="0" w:space="0" w:color="auto"/>
      </w:divBdr>
    </w:div>
    <w:div w:id="174854125">
      <w:marLeft w:val="0"/>
      <w:marRight w:val="0"/>
      <w:marTop w:val="0"/>
      <w:marBottom w:val="0"/>
      <w:divBdr>
        <w:top w:val="none" w:sz="0" w:space="0" w:color="auto"/>
        <w:left w:val="none" w:sz="0" w:space="0" w:color="auto"/>
        <w:bottom w:val="none" w:sz="0" w:space="0" w:color="auto"/>
        <w:right w:val="none" w:sz="0" w:space="0" w:color="auto"/>
      </w:divBdr>
    </w:div>
    <w:div w:id="174854126">
      <w:marLeft w:val="0"/>
      <w:marRight w:val="0"/>
      <w:marTop w:val="0"/>
      <w:marBottom w:val="0"/>
      <w:divBdr>
        <w:top w:val="none" w:sz="0" w:space="0" w:color="auto"/>
        <w:left w:val="none" w:sz="0" w:space="0" w:color="auto"/>
        <w:bottom w:val="none" w:sz="0" w:space="0" w:color="auto"/>
        <w:right w:val="none" w:sz="0" w:space="0" w:color="auto"/>
      </w:divBdr>
    </w:div>
    <w:div w:id="174854127">
      <w:marLeft w:val="0"/>
      <w:marRight w:val="0"/>
      <w:marTop w:val="0"/>
      <w:marBottom w:val="0"/>
      <w:divBdr>
        <w:top w:val="none" w:sz="0" w:space="0" w:color="auto"/>
        <w:left w:val="none" w:sz="0" w:space="0" w:color="auto"/>
        <w:bottom w:val="none" w:sz="0" w:space="0" w:color="auto"/>
        <w:right w:val="none" w:sz="0" w:space="0" w:color="auto"/>
      </w:divBdr>
    </w:div>
    <w:div w:id="174854128">
      <w:marLeft w:val="0"/>
      <w:marRight w:val="0"/>
      <w:marTop w:val="0"/>
      <w:marBottom w:val="0"/>
      <w:divBdr>
        <w:top w:val="none" w:sz="0" w:space="0" w:color="auto"/>
        <w:left w:val="none" w:sz="0" w:space="0" w:color="auto"/>
        <w:bottom w:val="none" w:sz="0" w:space="0" w:color="auto"/>
        <w:right w:val="none" w:sz="0" w:space="0" w:color="auto"/>
      </w:divBdr>
    </w:div>
    <w:div w:id="174854129">
      <w:marLeft w:val="0"/>
      <w:marRight w:val="0"/>
      <w:marTop w:val="0"/>
      <w:marBottom w:val="0"/>
      <w:divBdr>
        <w:top w:val="none" w:sz="0" w:space="0" w:color="auto"/>
        <w:left w:val="none" w:sz="0" w:space="0" w:color="auto"/>
        <w:bottom w:val="none" w:sz="0" w:space="0" w:color="auto"/>
        <w:right w:val="none" w:sz="0" w:space="0" w:color="auto"/>
      </w:divBdr>
    </w:div>
    <w:div w:id="174854130">
      <w:marLeft w:val="0"/>
      <w:marRight w:val="0"/>
      <w:marTop w:val="0"/>
      <w:marBottom w:val="0"/>
      <w:divBdr>
        <w:top w:val="none" w:sz="0" w:space="0" w:color="auto"/>
        <w:left w:val="none" w:sz="0" w:space="0" w:color="auto"/>
        <w:bottom w:val="none" w:sz="0" w:space="0" w:color="auto"/>
        <w:right w:val="none" w:sz="0" w:space="0" w:color="auto"/>
      </w:divBdr>
    </w:div>
    <w:div w:id="174854131">
      <w:marLeft w:val="0"/>
      <w:marRight w:val="0"/>
      <w:marTop w:val="0"/>
      <w:marBottom w:val="0"/>
      <w:divBdr>
        <w:top w:val="none" w:sz="0" w:space="0" w:color="auto"/>
        <w:left w:val="none" w:sz="0" w:space="0" w:color="auto"/>
        <w:bottom w:val="none" w:sz="0" w:space="0" w:color="auto"/>
        <w:right w:val="none" w:sz="0" w:space="0" w:color="auto"/>
      </w:divBdr>
    </w:div>
    <w:div w:id="174854132">
      <w:marLeft w:val="0"/>
      <w:marRight w:val="0"/>
      <w:marTop w:val="0"/>
      <w:marBottom w:val="0"/>
      <w:divBdr>
        <w:top w:val="none" w:sz="0" w:space="0" w:color="auto"/>
        <w:left w:val="none" w:sz="0" w:space="0" w:color="auto"/>
        <w:bottom w:val="none" w:sz="0" w:space="0" w:color="auto"/>
        <w:right w:val="none" w:sz="0" w:space="0" w:color="auto"/>
      </w:divBdr>
    </w:div>
    <w:div w:id="174854133">
      <w:marLeft w:val="0"/>
      <w:marRight w:val="0"/>
      <w:marTop w:val="0"/>
      <w:marBottom w:val="0"/>
      <w:divBdr>
        <w:top w:val="none" w:sz="0" w:space="0" w:color="auto"/>
        <w:left w:val="none" w:sz="0" w:space="0" w:color="auto"/>
        <w:bottom w:val="none" w:sz="0" w:space="0" w:color="auto"/>
        <w:right w:val="none" w:sz="0" w:space="0" w:color="auto"/>
      </w:divBdr>
    </w:div>
    <w:div w:id="174854134">
      <w:marLeft w:val="0"/>
      <w:marRight w:val="0"/>
      <w:marTop w:val="0"/>
      <w:marBottom w:val="0"/>
      <w:divBdr>
        <w:top w:val="none" w:sz="0" w:space="0" w:color="auto"/>
        <w:left w:val="none" w:sz="0" w:space="0" w:color="auto"/>
        <w:bottom w:val="none" w:sz="0" w:space="0" w:color="auto"/>
        <w:right w:val="none" w:sz="0" w:space="0" w:color="auto"/>
      </w:divBdr>
    </w:div>
    <w:div w:id="174854135">
      <w:marLeft w:val="0"/>
      <w:marRight w:val="0"/>
      <w:marTop w:val="0"/>
      <w:marBottom w:val="0"/>
      <w:divBdr>
        <w:top w:val="none" w:sz="0" w:space="0" w:color="auto"/>
        <w:left w:val="none" w:sz="0" w:space="0" w:color="auto"/>
        <w:bottom w:val="none" w:sz="0" w:space="0" w:color="auto"/>
        <w:right w:val="none" w:sz="0" w:space="0" w:color="auto"/>
      </w:divBdr>
    </w:div>
    <w:div w:id="174854136">
      <w:marLeft w:val="0"/>
      <w:marRight w:val="0"/>
      <w:marTop w:val="0"/>
      <w:marBottom w:val="0"/>
      <w:divBdr>
        <w:top w:val="none" w:sz="0" w:space="0" w:color="auto"/>
        <w:left w:val="none" w:sz="0" w:space="0" w:color="auto"/>
        <w:bottom w:val="none" w:sz="0" w:space="0" w:color="auto"/>
        <w:right w:val="none" w:sz="0" w:space="0" w:color="auto"/>
      </w:divBdr>
    </w:div>
    <w:div w:id="174854137">
      <w:marLeft w:val="0"/>
      <w:marRight w:val="0"/>
      <w:marTop w:val="0"/>
      <w:marBottom w:val="0"/>
      <w:divBdr>
        <w:top w:val="none" w:sz="0" w:space="0" w:color="auto"/>
        <w:left w:val="none" w:sz="0" w:space="0" w:color="auto"/>
        <w:bottom w:val="none" w:sz="0" w:space="0" w:color="auto"/>
        <w:right w:val="none" w:sz="0" w:space="0" w:color="auto"/>
      </w:divBdr>
    </w:div>
    <w:div w:id="174854138">
      <w:marLeft w:val="0"/>
      <w:marRight w:val="0"/>
      <w:marTop w:val="0"/>
      <w:marBottom w:val="0"/>
      <w:divBdr>
        <w:top w:val="none" w:sz="0" w:space="0" w:color="auto"/>
        <w:left w:val="none" w:sz="0" w:space="0" w:color="auto"/>
        <w:bottom w:val="none" w:sz="0" w:space="0" w:color="auto"/>
        <w:right w:val="none" w:sz="0" w:space="0" w:color="auto"/>
      </w:divBdr>
    </w:div>
    <w:div w:id="174854139">
      <w:marLeft w:val="0"/>
      <w:marRight w:val="0"/>
      <w:marTop w:val="0"/>
      <w:marBottom w:val="0"/>
      <w:divBdr>
        <w:top w:val="none" w:sz="0" w:space="0" w:color="auto"/>
        <w:left w:val="none" w:sz="0" w:space="0" w:color="auto"/>
        <w:bottom w:val="none" w:sz="0" w:space="0" w:color="auto"/>
        <w:right w:val="none" w:sz="0" w:space="0" w:color="auto"/>
      </w:divBdr>
      <w:divsChild>
        <w:div w:id="174854120">
          <w:marLeft w:val="0"/>
          <w:marRight w:val="0"/>
          <w:marTop w:val="0"/>
          <w:marBottom w:val="0"/>
          <w:divBdr>
            <w:top w:val="none" w:sz="0" w:space="0" w:color="auto"/>
            <w:left w:val="none" w:sz="0" w:space="0" w:color="auto"/>
            <w:bottom w:val="none" w:sz="0" w:space="0" w:color="auto"/>
            <w:right w:val="none" w:sz="0" w:space="0" w:color="auto"/>
          </w:divBdr>
        </w:div>
        <w:div w:id="174854122">
          <w:marLeft w:val="0"/>
          <w:marRight w:val="0"/>
          <w:marTop w:val="0"/>
          <w:marBottom w:val="0"/>
          <w:divBdr>
            <w:top w:val="none" w:sz="0" w:space="0" w:color="auto"/>
            <w:left w:val="none" w:sz="0" w:space="0" w:color="auto"/>
            <w:bottom w:val="none" w:sz="0" w:space="0" w:color="auto"/>
            <w:right w:val="none" w:sz="0" w:space="0" w:color="auto"/>
          </w:divBdr>
        </w:div>
      </w:divsChild>
    </w:div>
    <w:div w:id="174854140">
      <w:marLeft w:val="0"/>
      <w:marRight w:val="0"/>
      <w:marTop w:val="0"/>
      <w:marBottom w:val="0"/>
      <w:divBdr>
        <w:top w:val="none" w:sz="0" w:space="0" w:color="auto"/>
        <w:left w:val="none" w:sz="0" w:space="0" w:color="auto"/>
        <w:bottom w:val="none" w:sz="0" w:space="0" w:color="auto"/>
        <w:right w:val="none" w:sz="0" w:space="0" w:color="auto"/>
      </w:divBdr>
    </w:div>
    <w:div w:id="174854142">
      <w:marLeft w:val="0"/>
      <w:marRight w:val="0"/>
      <w:marTop w:val="0"/>
      <w:marBottom w:val="0"/>
      <w:divBdr>
        <w:top w:val="none" w:sz="0" w:space="0" w:color="auto"/>
        <w:left w:val="none" w:sz="0" w:space="0" w:color="auto"/>
        <w:bottom w:val="none" w:sz="0" w:space="0" w:color="auto"/>
        <w:right w:val="none" w:sz="0" w:space="0" w:color="auto"/>
      </w:divBdr>
      <w:divsChild>
        <w:div w:id="174854141">
          <w:marLeft w:val="0"/>
          <w:marRight w:val="0"/>
          <w:marTop w:val="0"/>
          <w:marBottom w:val="0"/>
          <w:divBdr>
            <w:top w:val="none" w:sz="0" w:space="0" w:color="auto"/>
            <w:left w:val="none" w:sz="0" w:space="0" w:color="auto"/>
            <w:bottom w:val="none" w:sz="0" w:space="0" w:color="auto"/>
            <w:right w:val="none" w:sz="0" w:space="0" w:color="auto"/>
          </w:divBdr>
        </w:div>
      </w:divsChild>
    </w:div>
    <w:div w:id="174854143">
      <w:marLeft w:val="0"/>
      <w:marRight w:val="0"/>
      <w:marTop w:val="0"/>
      <w:marBottom w:val="0"/>
      <w:divBdr>
        <w:top w:val="none" w:sz="0" w:space="0" w:color="auto"/>
        <w:left w:val="none" w:sz="0" w:space="0" w:color="auto"/>
        <w:bottom w:val="none" w:sz="0" w:space="0" w:color="auto"/>
        <w:right w:val="none" w:sz="0" w:space="0" w:color="auto"/>
      </w:divBdr>
    </w:div>
    <w:div w:id="174854144">
      <w:marLeft w:val="0"/>
      <w:marRight w:val="0"/>
      <w:marTop w:val="0"/>
      <w:marBottom w:val="0"/>
      <w:divBdr>
        <w:top w:val="none" w:sz="0" w:space="0" w:color="auto"/>
        <w:left w:val="none" w:sz="0" w:space="0" w:color="auto"/>
        <w:bottom w:val="none" w:sz="0" w:space="0" w:color="auto"/>
        <w:right w:val="none" w:sz="0" w:space="0" w:color="auto"/>
      </w:divBdr>
    </w:div>
    <w:div w:id="174854145">
      <w:marLeft w:val="0"/>
      <w:marRight w:val="0"/>
      <w:marTop w:val="0"/>
      <w:marBottom w:val="0"/>
      <w:divBdr>
        <w:top w:val="none" w:sz="0" w:space="0" w:color="auto"/>
        <w:left w:val="none" w:sz="0" w:space="0" w:color="auto"/>
        <w:bottom w:val="none" w:sz="0" w:space="0" w:color="auto"/>
        <w:right w:val="none" w:sz="0" w:space="0" w:color="auto"/>
      </w:divBdr>
    </w:div>
    <w:div w:id="201096157">
      <w:bodyDiv w:val="1"/>
      <w:marLeft w:val="0"/>
      <w:marRight w:val="0"/>
      <w:marTop w:val="0"/>
      <w:marBottom w:val="0"/>
      <w:divBdr>
        <w:top w:val="none" w:sz="0" w:space="0" w:color="auto"/>
        <w:left w:val="none" w:sz="0" w:space="0" w:color="auto"/>
        <w:bottom w:val="none" w:sz="0" w:space="0" w:color="auto"/>
        <w:right w:val="none" w:sz="0" w:space="0" w:color="auto"/>
      </w:divBdr>
    </w:div>
    <w:div w:id="207032901">
      <w:bodyDiv w:val="1"/>
      <w:marLeft w:val="0"/>
      <w:marRight w:val="0"/>
      <w:marTop w:val="0"/>
      <w:marBottom w:val="0"/>
      <w:divBdr>
        <w:top w:val="none" w:sz="0" w:space="0" w:color="auto"/>
        <w:left w:val="none" w:sz="0" w:space="0" w:color="auto"/>
        <w:bottom w:val="none" w:sz="0" w:space="0" w:color="auto"/>
        <w:right w:val="none" w:sz="0" w:space="0" w:color="auto"/>
      </w:divBdr>
    </w:div>
    <w:div w:id="228998008">
      <w:bodyDiv w:val="1"/>
      <w:marLeft w:val="0"/>
      <w:marRight w:val="0"/>
      <w:marTop w:val="0"/>
      <w:marBottom w:val="0"/>
      <w:divBdr>
        <w:top w:val="none" w:sz="0" w:space="0" w:color="auto"/>
        <w:left w:val="none" w:sz="0" w:space="0" w:color="auto"/>
        <w:bottom w:val="none" w:sz="0" w:space="0" w:color="auto"/>
        <w:right w:val="none" w:sz="0" w:space="0" w:color="auto"/>
      </w:divBdr>
    </w:div>
    <w:div w:id="231543109">
      <w:bodyDiv w:val="1"/>
      <w:marLeft w:val="0"/>
      <w:marRight w:val="0"/>
      <w:marTop w:val="0"/>
      <w:marBottom w:val="0"/>
      <w:divBdr>
        <w:top w:val="none" w:sz="0" w:space="0" w:color="auto"/>
        <w:left w:val="none" w:sz="0" w:space="0" w:color="auto"/>
        <w:bottom w:val="none" w:sz="0" w:space="0" w:color="auto"/>
        <w:right w:val="none" w:sz="0" w:space="0" w:color="auto"/>
      </w:divBdr>
    </w:div>
    <w:div w:id="244844878">
      <w:bodyDiv w:val="1"/>
      <w:marLeft w:val="0"/>
      <w:marRight w:val="0"/>
      <w:marTop w:val="0"/>
      <w:marBottom w:val="0"/>
      <w:divBdr>
        <w:top w:val="none" w:sz="0" w:space="0" w:color="auto"/>
        <w:left w:val="none" w:sz="0" w:space="0" w:color="auto"/>
        <w:bottom w:val="none" w:sz="0" w:space="0" w:color="auto"/>
        <w:right w:val="none" w:sz="0" w:space="0" w:color="auto"/>
      </w:divBdr>
    </w:div>
    <w:div w:id="248079436">
      <w:bodyDiv w:val="1"/>
      <w:marLeft w:val="0"/>
      <w:marRight w:val="0"/>
      <w:marTop w:val="0"/>
      <w:marBottom w:val="0"/>
      <w:divBdr>
        <w:top w:val="none" w:sz="0" w:space="0" w:color="auto"/>
        <w:left w:val="none" w:sz="0" w:space="0" w:color="auto"/>
        <w:bottom w:val="none" w:sz="0" w:space="0" w:color="auto"/>
        <w:right w:val="none" w:sz="0" w:space="0" w:color="auto"/>
      </w:divBdr>
    </w:div>
    <w:div w:id="252399030">
      <w:bodyDiv w:val="1"/>
      <w:marLeft w:val="0"/>
      <w:marRight w:val="0"/>
      <w:marTop w:val="0"/>
      <w:marBottom w:val="0"/>
      <w:divBdr>
        <w:top w:val="none" w:sz="0" w:space="0" w:color="auto"/>
        <w:left w:val="none" w:sz="0" w:space="0" w:color="auto"/>
        <w:bottom w:val="none" w:sz="0" w:space="0" w:color="auto"/>
        <w:right w:val="none" w:sz="0" w:space="0" w:color="auto"/>
      </w:divBdr>
    </w:div>
    <w:div w:id="307055676">
      <w:bodyDiv w:val="1"/>
      <w:marLeft w:val="0"/>
      <w:marRight w:val="0"/>
      <w:marTop w:val="0"/>
      <w:marBottom w:val="0"/>
      <w:divBdr>
        <w:top w:val="none" w:sz="0" w:space="0" w:color="auto"/>
        <w:left w:val="none" w:sz="0" w:space="0" w:color="auto"/>
        <w:bottom w:val="none" w:sz="0" w:space="0" w:color="auto"/>
        <w:right w:val="none" w:sz="0" w:space="0" w:color="auto"/>
      </w:divBdr>
    </w:div>
    <w:div w:id="307445297">
      <w:bodyDiv w:val="1"/>
      <w:marLeft w:val="0"/>
      <w:marRight w:val="0"/>
      <w:marTop w:val="0"/>
      <w:marBottom w:val="0"/>
      <w:divBdr>
        <w:top w:val="none" w:sz="0" w:space="0" w:color="auto"/>
        <w:left w:val="none" w:sz="0" w:space="0" w:color="auto"/>
        <w:bottom w:val="none" w:sz="0" w:space="0" w:color="auto"/>
        <w:right w:val="none" w:sz="0" w:space="0" w:color="auto"/>
      </w:divBdr>
    </w:div>
    <w:div w:id="337932295">
      <w:bodyDiv w:val="1"/>
      <w:marLeft w:val="0"/>
      <w:marRight w:val="0"/>
      <w:marTop w:val="0"/>
      <w:marBottom w:val="0"/>
      <w:divBdr>
        <w:top w:val="none" w:sz="0" w:space="0" w:color="auto"/>
        <w:left w:val="none" w:sz="0" w:space="0" w:color="auto"/>
        <w:bottom w:val="none" w:sz="0" w:space="0" w:color="auto"/>
        <w:right w:val="none" w:sz="0" w:space="0" w:color="auto"/>
      </w:divBdr>
    </w:div>
    <w:div w:id="394470366">
      <w:bodyDiv w:val="1"/>
      <w:marLeft w:val="0"/>
      <w:marRight w:val="0"/>
      <w:marTop w:val="0"/>
      <w:marBottom w:val="0"/>
      <w:divBdr>
        <w:top w:val="none" w:sz="0" w:space="0" w:color="auto"/>
        <w:left w:val="none" w:sz="0" w:space="0" w:color="auto"/>
        <w:bottom w:val="none" w:sz="0" w:space="0" w:color="auto"/>
        <w:right w:val="none" w:sz="0" w:space="0" w:color="auto"/>
      </w:divBdr>
    </w:div>
    <w:div w:id="405952671">
      <w:bodyDiv w:val="1"/>
      <w:marLeft w:val="0"/>
      <w:marRight w:val="0"/>
      <w:marTop w:val="0"/>
      <w:marBottom w:val="0"/>
      <w:divBdr>
        <w:top w:val="none" w:sz="0" w:space="0" w:color="auto"/>
        <w:left w:val="none" w:sz="0" w:space="0" w:color="auto"/>
        <w:bottom w:val="none" w:sz="0" w:space="0" w:color="auto"/>
        <w:right w:val="none" w:sz="0" w:space="0" w:color="auto"/>
      </w:divBdr>
    </w:div>
    <w:div w:id="425271302">
      <w:bodyDiv w:val="1"/>
      <w:marLeft w:val="0"/>
      <w:marRight w:val="0"/>
      <w:marTop w:val="0"/>
      <w:marBottom w:val="0"/>
      <w:divBdr>
        <w:top w:val="none" w:sz="0" w:space="0" w:color="auto"/>
        <w:left w:val="none" w:sz="0" w:space="0" w:color="auto"/>
        <w:bottom w:val="none" w:sz="0" w:space="0" w:color="auto"/>
        <w:right w:val="none" w:sz="0" w:space="0" w:color="auto"/>
      </w:divBdr>
    </w:div>
    <w:div w:id="432021792">
      <w:bodyDiv w:val="1"/>
      <w:marLeft w:val="0"/>
      <w:marRight w:val="0"/>
      <w:marTop w:val="0"/>
      <w:marBottom w:val="0"/>
      <w:divBdr>
        <w:top w:val="none" w:sz="0" w:space="0" w:color="auto"/>
        <w:left w:val="none" w:sz="0" w:space="0" w:color="auto"/>
        <w:bottom w:val="none" w:sz="0" w:space="0" w:color="auto"/>
        <w:right w:val="none" w:sz="0" w:space="0" w:color="auto"/>
      </w:divBdr>
    </w:div>
    <w:div w:id="471562388">
      <w:bodyDiv w:val="1"/>
      <w:marLeft w:val="0"/>
      <w:marRight w:val="0"/>
      <w:marTop w:val="0"/>
      <w:marBottom w:val="0"/>
      <w:divBdr>
        <w:top w:val="none" w:sz="0" w:space="0" w:color="auto"/>
        <w:left w:val="none" w:sz="0" w:space="0" w:color="auto"/>
        <w:bottom w:val="none" w:sz="0" w:space="0" w:color="auto"/>
        <w:right w:val="none" w:sz="0" w:space="0" w:color="auto"/>
      </w:divBdr>
    </w:div>
    <w:div w:id="506601650">
      <w:bodyDiv w:val="1"/>
      <w:marLeft w:val="0"/>
      <w:marRight w:val="0"/>
      <w:marTop w:val="0"/>
      <w:marBottom w:val="0"/>
      <w:divBdr>
        <w:top w:val="none" w:sz="0" w:space="0" w:color="auto"/>
        <w:left w:val="none" w:sz="0" w:space="0" w:color="auto"/>
        <w:bottom w:val="none" w:sz="0" w:space="0" w:color="auto"/>
        <w:right w:val="none" w:sz="0" w:space="0" w:color="auto"/>
      </w:divBdr>
    </w:div>
    <w:div w:id="508834587">
      <w:bodyDiv w:val="1"/>
      <w:marLeft w:val="0"/>
      <w:marRight w:val="0"/>
      <w:marTop w:val="0"/>
      <w:marBottom w:val="0"/>
      <w:divBdr>
        <w:top w:val="none" w:sz="0" w:space="0" w:color="auto"/>
        <w:left w:val="none" w:sz="0" w:space="0" w:color="auto"/>
        <w:bottom w:val="none" w:sz="0" w:space="0" w:color="auto"/>
        <w:right w:val="none" w:sz="0" w:space="0" w:color="auto"/>
      </w:divBdr>
    </w:div>
    <w:div w:id="513808266">
      <w:bodyDiv w:val="1"/>
      <w:marLeft w:val="0"/>
      <w:marRight w:val="0"/>
      <w:marTop w:val="0"/>
      <w:marBottom w:val="0"/>
      <w:divBdr>
        <w:top w:val="none" w:sz="0" w:space="0" w:color="auto"/>
        <w:left w:val="none" w:sz="0" w:space="0" w:color="auto"/>
        <w:bottom w:val="none" w:sz="0" w:space="0" w:color="auto"/>
        <w:right w:val="none" w:sz="0" w:space="0" w:color="auto"/>
      </w:divBdr>
    </w:div>
    <w:div w:id="518739630">
      <w:bodyDiv w:val="1"/>
      <w:marLeft w:val="0"/>
      <w:marRight w:val="0"/>
      <w:marTop w:val="0"/>
      <w:marBottom w:val="0"/>
      <w:divBdr>
        <w:top w:val="none" w:sz="0" w:space="0" w:color="auto"/>
        <w:left w:val="none" w:sz="0" w:space="0" w:color="auto"/>
        <w:bottom w:val="none" w:sz="0" w:space="0" w:color="auto"/>
        <w:right w:val="none" w:sz="0" w:space="0" w:color="auto"/>
      </w:divBdr>
    </w:div>
    <w:div w:id="636647494">
      <w:bodyDiv w:val="1"/>
      <w:marLeft w:val="0"/>
      <w:marRight w:val="0"/>
      <w:marTop w:val="0"/>
      <w:marBottom w:val="0"/>
      <w:divBdr>
        <w:top w:val="none" w:sz="0" w:space="0" w:color="auto"/>
        <w:left w:val="none" w:sz="0" w:space="0" w:color="auto"/>
        <w:bottom w:val="none" w:sz="0" w:space="0" w:color="auto"/>
        <w:right w:val="none" w:sz="0" w:space="0" w:color="auto"/>
      </w:divBdr>
    </w:div>
    <w:div w:id="668796021">
      <w:bodyDiv w:val="1"/>
      <w:marLeft w:val="0"/>
      <w:marRight w:val="0"/>
      <w:marTop w:val="0"/>
      <w:marBottom w:val="0"/>
      <w:divBdr>
        <w:top w:val="none" w:sz="0" w:space="0" w:color="auto"/>
        <w:left w:val="none" w:sz="0" w:space="0" w:color="auto"/>
        <w:bottom w:val="none" w:sz="0" w:space="0" w:color="auto"/>
        <w:right w:val="none" w:sz="0" w:space="0" w:color="auto"/>
      </w:divBdr>
    </w:div>
    <w:div w:id="799808034">
      <w:bodyDiv w:val="1"/>
      <w:marLeft w:val="0"/>
      <w:marRight w:val="0"/>
      <w:marTop w:val="0"/>
      <w:marBottom w:val="0"/>
      <w:divBdr>
        <w:top w:val="none" w:sz="0" w:space="0" w:color="auto"/>
        <w:left w:val="none" w:sz="0" w:space="0" w:color="auto"/>
        <w:bottom w:val="none" w:sz="0" w:space="0" w:color="auto"/>
        <w:right w:val="none" w:sz="0" w:space="0" w:color="auto"/>
      </w:divBdr>
    </w:div>
    <w:div w:id="824706547">
      <w:bodyDiv w:val="1"/>
      <w:marLeft w:val="0"/>
      <w:marRight w:val="0"/>
      <w:marTop w:val="0"/>
      <w:marBottom w:val="0"/>
      <w:divBdr>
        <w:top w:val="none" w:sz="0" w:space="0" w:color="auto"/>
        <w:left w:val="none" w:sz="0" w:space="0" w:color="auto"/>
        <w:bottom w:val="none" w:sz="0" w:space="0" w:color="auto"/>
        <w:right w:val="none" w:sz="0" w:space="0" w:color="auto"/>
      </w:divBdr>
    </w:div>
    <w:div w:id="841360147">
      <w:bodyDiv w:val="1"/>
      <w:marLeft w:val="0"/>
      <w:marRight w:val="0"/>
      <w:marTop w:val="0"/>
      <w:marBottom w:val="0"/>
      <w:divBdr>
        <w:top w:val="none" w:sz="0" w:space="0" w:color="auto"/>
        <w:left w:val="none" w:sz="0" w:space="0" w:color="auto"/>
        <w:bottom w:val="none" w:sz="0" w:space="0" w:color="auto"/>
        <w:right w:val="none" w:sz="0" w:space="0" w:color="auto"/>
      </w:divBdr>
    </w:div>
    <w:div w:id="861014576">
      <w:bodyDiv w:val="1"/>
      <w:marLeft w:val="0"/>
      <w:marRight w:val="0"/>
      <w:marTop w:val="0"/>
      <w:marBottom w:val="0"/>
      <w:divBdr>
        <w:top w:val="none" w:sz="0" w:space="0" w:color="auto"/>
        <w:left w:val="none" w:sz="0" w:space="0" w:color="auto"/>
        <w:bottom w:val="none" w:sz="0" w:space="0" w:color="auto"/>
        <w:right w:val="none" w:sz="0" w:space="0" w:color="auto"/>
      </w:divBdr>
    </w:div>
    <w:div w:id="895311400">
      <w:bodyDiv w:val="1"/>
      <w:marLeft w:val="0"/>
      <w:marRight w:val="0"/>
      <w:marTop w:val="0"/>
      <w:marBottom w:val="0"/>
      <w:divBdr>
        <w:top w:val="none" w:sz="0" w:space="0" w:color="auto"/>
        <w:left w:val="none" w:sz="0" w:space="0" w:color="auto"/>
        <w:bottom w:val="none" w:sz="0" w:space="0" w:color="auto"/>
        <w:right w:val="none" w:sz="0" w:space="0" w:color="auto"/>
      </w:divBdr>
    </w:div>
    <w:div w:id="949750454">
      <w:bodyDiv w:val="1"/>
      <w:marLeft w:val="0"/>
      <w:marRight w:val="0"/>
      <w:marTop w:val="0"/>
      <w:marBottom w:val="0"/>
      <w:divBdr>
        <w:top w:val="none" w:sz="0" w:space="0" w:color="auto"/>
        <w:left w:val="none" w:sz="0" w:space="0" w:color="auto"/>
        <w:bottom w:val="none" w:sz="0" w:space="0" w:color="auto"/>
        <w:right w:val="none" w:sz="0" w:space="0" w:color="auto"/>
      </w:divBdr>
    </w:div>
    <w:div w:id="962081378">
      <w:bodyDiv w:val="1"/>
      <w:marLeft w:val="0"/>
      <w:marRight w:val="0"/>
      <w:marTop w:val="0"/>
      <w:marBottom w:val="0"/>
      <w:divBdr>
        <w:top w:val="none" w:sz="0" w:space="0" w:color="auto"/>
        <w:left w:val="none" w:sz="0" w:space="0" w:color="auto"/>
        <w:bottom w:val="none" w:sz="0" w:space="0" w:color="auto"/>
        <w:right w:val="none" w:sz="0" w:space="0" w:color="auto"/>
      </w:divBdr>
    </w:div>
    <w:div w:id="965769033">
      <w:bodyDiv w:val="1"/>
      <w:marLeft w:val="0"/>
      <w:marRight w:val="0"/>
      <w:marTop w:val="0"/>
      <w:marBottom w:val="0"/>
      <w:divBdr>
        <w:top w:val="none" w:sz="0" w:space="0" w:color="auto"/>
        <w:left w:val="none" w:sz="0" w:space="0" w:color="auto"/>
        <w:bottom w:val="none" w:sz="0" w:space="0" w:color="auto"/>
        <w:right w:val="none" w:sz="0" w:space="0" w:color="auto"/>
      </w:divBdr>
    </w:div>
    <w:div w:id="970017996">
      <w:bodyDiv w:val="1"/>
      <w:marLeft w:val="0"/>
      <w:marRight w:val="0"/>
      <w:marTop w:val="0"/>
      <w:marBottom w:val="0"/>
      <w:divBdr>
        <w:top w:val="none" w:sz="0" w:space="0" w:color="auto"/>
        <w:left w:val="none" w:sz="0" w:space="0" w:color="auto"/>
        <w:bottom w:val="none" w:sz="0" w:space="0" w:color="auto"/>
        <w:right w:val="none" w:sz="0" w:space="0" w:color="auto"/>
      </w:divBdr>
    </w:div>
    <w:div w:id="1046758393">
      <w:bodyDiv w:val="1"/>
      <w:marLeft w:val="0"/>
      <w:marRight w:val="0"/>
      <w:marTop w:val="0"/>
      <w:marBottom w:val="0"/>
      <w:divBdr>
        <w:top w:val="none" w:sz="0" w:space="0" w:color="auto"/>
        <w:left w:val="none" w:sz="0" w:space="0" w:color="auto"/>
        <w:bottom w:val="none" w:sz="0" w:space="0" w:color="auto"/>
        <w:right w:val="none" w:sz="0" w:space="0" w:color="auto"/>
      </w:divBdr>
    </w:div>
    <w:div w:id="1049569885">
      <w:bodyDiv w:val="1"/>
      <w:marLeft w:val="0"/>
      <w:marRight w:val="0"/>
      <w:marTop w:val="0"/>
      <w:marBottom w:val="0"/>
      <w:divBdr>
        <w:top w:val="none" w:sz="0" w:space="0" w:color="auto"/>
        <w:left w:val="none" w:sz="0" w:space="0" w:color="auto"/>
        <w:bottom w:val="none" w:sz="0" w:space="0" w:color="auto"/>
        <w:right w:val="none" w:sz="0" w:space="0" w:color="auto"/>
      </w:divBdr>
    </w:div>
    <w:div w:id="1092817823">
      <w:bodyDiv w:val="1"/>
      <w:marLeft w:val="0"/>
      <w:marRight w:val="0"/>
      <w:marTop w:val="0"/>
      <w:marBottom w:val="0"/>
      <w:divBdr>
        <w:top w:val="none" w:sz="0" w:space="0" w:color="auto"/>
        <w:left w:val="none" w:sz="0" w:space="0" w:color="auto"/>
        <w:bottom w:val="none" w:sz="0" w:space="0" w:color="auto"/>
        <w:right w:val="none" w:sz="0" w:space="0" w:color="auto"/>
      </w:divBdr>
    </w:div>
    <w:div w:id="1097410623">
      <w:bodyDiv w:val="1"/>
      <w:marLeft w:val="0"/>
      <w:marRight w:val="0"/>
      <w:marTop w:val="0"/>
      <w:marBottom w:val="0"/>
      <w:divBdr>
        <w:top w:val="none" w:sz="0" w:space="0" w:color="auto"/>
        <w:left w:val="none" w:sz="0" w:space="0" w:color="auto"/>
        <w:bottom w:val="none" w:sz="0" w:space="0" w:color="auto"/>
        <w:right w:val="none" w:sz="0" w:space="0" w:color="auto"/>
      </w:divBdr>
    </w:div>
    <w:div w:id="1150632999">
      <w:bodyDiv w:val="1"/>
      <w:marLeft w:val="0"/>
      <w:marRight w:val="0"/>
      <w:marTop w:val="0"/>
      <w:marBottom w:val="0"/>
      <w:divBdr>
        <w:top w:val="none" w:sz="0" w:space="0" w:color="auto"/>
        <w:left w:val="none" w:sz="0" w:space="0" w:color="auto"/>
        <w:bottom w:val="none" w:sz="0" w:space="0" w:color="auto"/>
        <w:right w:val="none" w:sz="0" w:space="0" w:color="auto"/>
      </w:divBdr>
    </w:div>
    <w:div w:id="1152985132">
      <w:bodyDiv w:val="1"/>
      <w:marLeft w:val="0"/>
      <w:marRight w:val="0"/>
      <w:marTop w:val="0"/>
      <w:marBottom w:val="0"/>
      <w:divBdr>
        <w:top w:val="none" w:sz="0" w:space="0" w:color="auto"/>
        <w:left w:val="none" w:sz="0" w:space="0" w:color="auto"/>
        <w:bottom w:val="none" w:sz="0" w:space="0" w:color="auto"/>
        <w:right w:val="none" w:sz="0" w:space="0" w:color="auto"/>
      </w:divBdr>
    </w:div>
    <w:div w:id="1162622510">
      <w:bodyDiv w:val="1"/>
      <w:marLeft w:val="0"/>
      <w:marRight w:val="0"/>
      <w:marTop w:val="0"/>
      <w:marBottom w:val="0"/>
      <w:divBdr>
        <w:top w:val="none" w:sz="0" w:space="0" w:color="auto"/>
        <w:left w:val="none" w:sz="0" w:space="0" w:color="auto"/>
        <w:bottom w:val="none" w:sz="0" w:space="0" w:color="auto"/>
        <w:right w:val="none" w:sz="0" w:space="0" w:color="auto"/>
      </w:divBdr>
    </w:div>
    <w:div w:id="1165362646">
      <w:bodyDiv w:val="1"/>
      <w:marLeft w:val="0"/>
      <w:marRight w:val="0"/>
      <w:marTop w:val="0"/>
      <w:marBottom w:val="0"/>
      <w:divBdr>
        <w:top w:val="none" w:sz="0" w:space="0" w:color="auto"/>
        <w:left w:val="none" w:sz="0" w:space="0" w:color="auto"/>
        <w:bottom w:val="none" w:sz="0" w:space="0" w:color="auto"/>
        <w:right w:val="none" w:sz="0" w:space="0" w:color="auto"/>
      </w:divBdr>
    </w:div>
    <w:div w:id="1191138605">
      <w:bodyDiv w:val="1"/>
      <w:marLeft w:val="0"/>
      <w:marRight w:val="0"/>
      <w:marTop w:val="0"/>
      <w:marBottom w:val="0"/>
      <w:divBdr>
        <w:top w:val="none" w:sz="0" w:space="0" w:color="auto"/>
        <w:left w:val="none" w:sz="0" w:space="0" w:color="auto"/>
        <w:bottom w:val="none" w:sz="0" w:space="0" w:color="auto"/>
        <w:right w:val="none" w:sz="0" w:space="0" w:color="auto"/>
      </w:divBdr>
    </w:div>
    <w:div w:id="1199707247">
      <w:bodyDiv w:val="1"/>
      <w:marLeft w:val="0"/>
      <w:marRight w:val="0"/>
      <w:marTop w:val="0"/>
      <w:marBottom w:val="0"/>
      <w:divBdr>
        <w:top w:val="none" w:sz="0" w:space="0" w:color="auto"/>
        <w:left w:val="none" w:sz="0" w:space="0" w:color="auto"/>
        <w:bottom w:val="none" w:sz="0" w:space="0" w:color="auto"/>
        <w:right w:val="none" w:sz="0" w:space="0" w:color="auto"/>
      </w:divBdr>
    </w:div>
    <w:div w:id="1209341040">
      <w:bodyDiv w:val="1"/>
      <w:marLeft w:val="0"/>
      <w:marRight w:val="0"/>
      <w:marTop w:val="0"/>
      <w:marBottom w:val="0"/>
      <w:divBdr>
        <w:top w:val="none" w:sz="0" w:space="0" w:color="auto"/>
        <w:left w:val="none" w:sz="0" w:space="0" w:color="auto"/>
        <w:bottom w:val="none" w:sz="0" w:space="0" w:color="auto"/>
        <w:right w:val="none" w:sz="0" w:space="0" w:color="auto"/>
      </w:divBdr>
    </w:div>
    <w:div w:id="1216817441">
      <w:bodyDiv w:val="1"/>
      <w:marLeft w:val="0"/>
      <w:marRight w:val="0"/>
      <w:marTop w:val="0"/>
      <w:marBottom w:val="0"/>
      <w:divBdr>
        <w:top w:val="none" w:sz="0" w:space="0" w:color="auto"/>
        <w:left w:val="none" w:sz="0" w:space="0" w:color="auto"/>
        <w:bottom w:val="none" w:sz="0" w:space="0" w:color="auto"/>
        <w:right w:val="none" w:sz="0" w:space="0" w:color="auto"/>
      </w:divBdr>
    </w:div>
    <w:div w:id="1230268293">
      <w:bodyDiv w:val="1"/>
      <w:marLeft w:val="0"/>
      <w:marRight w:val="0"/>
      <w:marTop w:val="0"/>
      <w:marBottom w:val="0"/>
      <w:divBdr>
        <w:top w:val="none" w:sz="0" w:space="0" w:color="auto"/>
        <w:left w:val="none" w:sz="0" w:space="0" w:color="auto"/>
        <w:bottom w:val="none" w:sz="0" w:space="0" w:color="auto"/>
        <w:right w:val="none" w:sz="0" w:space="0" w:color="auto"/>
      </w:divBdr>
    </w:div>
    <w:div w:id="1255894769">
      <w:bodyDiv w:val="1"/>
      <w:marLeft w:val="0"/>
      <w:marRight w:val="0"/>
      <w:marTop w:val="0"/>
      <w:marBottom w:val="0"/>
      <w:divBdr>
        <w:top w:val="none" w:sz="0" w:space="0" w:color="auto"/>
        <w:left w:val="none" w:sz="0" w:space="0" w:color="auto"/>
        <w:bottom w:val="none" w:sz="0" w:space="0" w:color="auto"/>
        <w:right w:val="none" w:sz="0" w:space="0" w:color="auto"/>
      </w:divBdr>
    </w:div>
    <w:div w:id="1259020795">
      <w:bodyDiv w:val="1"/>
      <w:marLeft w:val="0"/>
      <w:marRight w:val="0"/>
      <w:marTop w:val="0"/>
      <w:marBottom w:val="0"/>
      <w:divBdr>
        <w:top w:val="none" w:sz="0" w:space="0" w:color="auto"/>
        <w:left w:val="none" w:sz="0" w:space="0" w:color="auto"/>
        <w:bottom w:val="none" w:sz="0" w:space="0" w:color="auto"/>
        <w:right w:val="none" w:sz="0" w:space="0" w:color="auto"/>
      </w:divBdr>
    </w:div>
    <w:div w:id="1311401873">
      <w:bodyDiv w:val="1"/>
      <w:marLeft w:val="0"/>
      <w:marRight w:val="0"/>
      <w:marTop w:val="0"/>
      <w:marBottom w:val="0"/>
      <w:divBdr>
        <w:top w:val="none" w:sz="0" w:space="0" w:color="auto"/>
        <w:left w:val="none" w:sz="0" w:space="0" w:color="auto"/>
        <w:bottom w:val="none" w:sz="0" w:space="0" w:color="auto"/>
        <w:right w:val="none" w:sz="0" w:space="0" w:color="auto"/>
      </w:divBdr>
    </w:div>
    <w:div w:id="1316686015">
      <w:bodyDiv w:val="1"/>
      <w:marLeft w:val="0"/>
      <w:marRight w:val="0"/>
      <w:marTop w:val="0"/>
      <w:marBottom w:val="0"/>
      <w:divBdr>
        <w:top w:val="none" w:sz="0" w:space="0" w:color="auto"/>
        <w:left w:val="none" w:sz="0" w:space="0" w:color="auto"/>
        <w:bottom w:val="none" w:sz="0" w:space="0" w:color="auto"/>
        <w:right w:val="none" w:sz="0" w:space="0" w:color="auto"/>
      </w:divBdr>
    </w:div>
    <w:div w:id="1337459296">
      <w:bodyDiv w:val="1"/>
      <w:marLeft w:val="0"/>
      <w:marRight w:val="0"/>
      <w:marTop w:val="0"/>
      <w:marBottom w:val="0"/>
      <w:divBdr>
        <w:top w:val="none" w:sz="0" w:space="0" w:color="auto"/>
        <w:left w:val="none" w:sz="0" w:space="0" w:color="auto"/>
        <w:bottom w:val="none" w:sz="0" w:space="0" w:color="auto"/>
        <w:right w:val="none" w:sz="0" w:space="0" w:color="auto"/>
      </w:divBdr>
    </w:div>
    <w:div w:id="1359311680">
      <w:bodyDiv w:val="1"/>
      <w:marLeft w:val="0"/>
      <w:marRight w:val="0"/>
      <w:marTop w:val="0"/>
      <w:marBottom w:val="0"/>
      <w:divBdr>
        <w:top w:val="none" w:sz="0" w:space="0" w:color="auto"/>
        <w:left w:val="none" w:sz="0" w:space="0" w:color="auto"/>
        <w:bottom w:val="none" w:sz="0" w:space="0" w:color="auto"/>
        <w:right w:val="none" w:sz="0" w:space="0" w:color="auto"/>
      </w:divBdr>
      <w:divsChild>
        <w:div w:id="920602692">
          <w:marLeft w:val="0"/>
          <w:marRight w:val="0"/>
          <w:marTop w:val="0"/>
          <w:marBottom w:val="0"/>
          <w:divBdr>
            <w:top w:val="none" w:sz="0" w:space="0" w:color="auto"/>
            <w:left w:val="none" w:sz="0" w:space="0" w:color="auto"/>
            <w:bottom w:val="none" w:sz="0" w:space="0" w:color="auto"/>
            <w:right w:val="none" w:sz="0" w:space="0" w:color="auto"/>
          </w:divBdr>
        </w:div>
        <w:div w:id="1519734778">
          <w:marLeft w:val="0"/>
          <w:marRight w:val="0"/>
          <w:marTop w:val="0"/>
          <w:marBottom w:val="0"/>
          <w:divBdr>
            <w:top w:val="none" w:sz="0" w:space="0" w:color="auto"/>
            <w:left w:val="none" w:sz="0" w:space="0" w:color="auto"/>
            <w:bottom w:val="none" w:sz="0" w:space="0" w:color="auto"/>
            <w:right w:val="none" w:sz="0" w:space="0" w:color="auto"/>
          </w:divBdr>
        </w:div>
        <w:div w:id="1838036644">
          <w:marLeft w:val="0"/>
          <w:marRight w:val="0"/>
          <w:marTop w:val="0"/>
          <w:marBottom w:val="0"/>
          <w:divBdr>
            <w:top w:val="none" w:sz="0" w:space="0" w:color="auto"/>
            <w:left w:val="none" w:sz="0" w:space="0" w:color="auto"/>
            <w:bottom w:val="none" w:sz="0" w:space="0" w:color="auto"/>
            <w:right w:val="none" w:sz="0" w:space="0" w:color="auto"/>
          </w:divBdr>
          <w:divsChild>
            <w:div w:id="1854490565">
              <w:marLeft w:val="0"/>
              <w:marRight w:val="0"/>
              <w:marTop w:val="0"/>
              <w:marBottom w:val="0"/>
              <w:divBdr>
                <w:top w:val="none" w:sz="0" w:space="0" w:color="auto"/>
                <w:left w:val="none" w:sz="0" w:space="0" w:color="auto"/>
                <w:bottom w:val="none" w:sz="0" w:space="0" w:color="auto"/>
                <w:right w:val="none" w:sz="0" w:space="0" w:color="auto"/>
              </w:divBdr>
              <w:divsChild>
                <w:div w:id="89550058">
                  <w:marLeft w:val="0"/>
                  <w:marRight w:val="0"/>
                  <w:marTop w:val="0"/>
                  <w:marBottom w:val="0"/>
                  <w:divBdr>
                    <w:top w:val="none" w:sz="0" w:space="0" w:color="auto"/>
                    <w:left w:val="none" w:sz="0" w:space="0" w:color="auto"/>
                    <w:bottom w:val="none" w:sz="0" w:space="0" w:color="auto"/>
                    <w:right w:val="none" w:sz="0" w:space="0" w:color="auto"/>
                  </w:divBdr>
                  <w:divsChild>
                    <w:div w:id="1717974817">
                      <w:marLeft w:val="0"/>
                      <w:marRight w:val="0"/>
                      <w:marTop w:val="0"/>
                      <w:marBottom w:val="0"/>
                      <w:divBdr>
                        <w:top w:val="none" w:sz="0" w:space="0" w:color="auto"/>
                        <w:left w:val="none" w:sz="0" w:space="0" w:color="auto"/>
                        <w:bottom w:val="none" w:sz="0" w:space="0" w:color="auto"/>
                        <w:right w:val="none" w:sz="0" w:space="0" w:color="auto"/>
                      </w:divBdr>
                      <w:divsChild>
                        <w:div w:id="255671059">
                          <w:marLeft w:val="0"/>
                          <w:marRight w:val="0"/>
                          <w:marTop w:val="0"/>
                          <w:marBottom w:val="0"/>
                          <w:divBdr>
                            <w:top w:val="none" w:sz="0" w:space="0" w:color="auto"/>
                            <w:left w:val="none" w:sz="0" w:space="0" w:color="auto"/>
                            <w:bottom w:val="none" w:sz="0" w:space="0" w:color="auto"/>
                            <w:right w:val="none" w:sz="0" w:space="0" w:color="auto"/>
                          </w:divBdr>
                          <w:divsChild>
                            <w:div w:id="535241137">
                              <w:marLeft w:val="0"/>
                              <w:marRight w:val="0"/>
                              <w:marTop w:val="0"/>
                              <w:marBottom w:val="0"/>
                              <w:divBdr>
                                <w:top w:val="none" w:sz="0" w:space="0" w:color="auto"/>
                                <w:left w:val="none" w:sz="0" w:space="0" w:color="auto"/>
                                <w:bottom w:val="none" w:sz="0" w:space="0" w:color="auto"/>
                                <w:right w:val="none" w:sz="0" w:space="0" w:color="auto"/>
                              </w:divBdr>
                              <w:divsChild>
                                <w:div w:id="819662446">
                                  <w:marLeft w:val="0"/>
                                  <w:marRight w:val="0"/>
                                  <w:marTop w:val="0"/>
                                  <w:marBottom w:val="0"/>
                                  <w:divBdr>
                                    <w:top w:val="none" w:sz="0" w:space="0" w:color="auto"/>
                                    <w:left w:val="none" w:sz="0" w:space="0" w:color="auto"/>
                                    <w:bottom w:val="none" w:sz="0" w:space="0" w:color="auto"/>
                                    <w:right w:val="none" w:sz="0" w:space="0" w:color="auto"/>
                                  </w:divBdr>
                                  <w:divsChild>
                                    <w:div w:id="2134908574">
                                      <w:marLeft w:val="0"/>
                                      <w:marRight w:val="0"/>
                                      <w:marTop w:val="0"/>
                                      <w:marBottom w:val="0"/>
                                      <w:divBdr>
                                        <w:top w:val="none" w:sz="0" w:space="0" w:color="auto"/>
                                        <w:left w:val="none" w:sz="0" w:space="0" w:color="auto"/>
                                        <w:bottom w:val="none" w:sz="0" w:space="0" w:color="auto"/>
                                        <w:right w:val="none" w:sz="0" w:space="0" w:color="auto"/>
                                      </w:divBdr>
                                      <w:divsChild>
                                        <w:div w:id="214124319">
                                          <w:marLeft w:val="0"/>
                                          <w:marRight w:val="0"/>
                                          <w:marTop w:val="0"/>
                                          <w:marBottom w:val="0"/>
                                          <w:divBdr>
                                            <w:top w:val="none" w:sz="0" w:space="0" w:color="auto"/>
                                            <w:left w:val="none" w:sz="0" w:space="0" w:color="auto"/>
                                            <w:bottom w:val="none" w:sz="0" w:space="0" w:color="auto"/>
                                            <w:right w:val="none" w:sz="0" w:space="0" w:color="auto"/>
                                          </w:divBdr>
                                          <w:divsChild>
                                            <w:div w:id="509179636">
                                              <w:marLeft w:val="0"/>
                                              <w:marRight w:val="0"/>
                                              <w:marTop w:val="0"/>
                                              <w:marBottom w:val="0"/>
                                              <w:divBdr>
                                                <w:top w:val="none" w:sz="0" w:space="0" w:color="auto"/>
                                                <w:left w:val="none" w:sz="0" w:space="0" w:color="auto"/>
                                                <w:bottom w:val="none" w:sz="0" w:space="0" w:color="auto"/>
                                                <w:right w:val="none" w:sz="0" w:space="0" w:color="auto"/>
                                              </w:divBdr>
                                              <w:divsChild>
                                                <w:div w:id="893660104">
                                                  <w:marLeft w:val="0"/>
                                                  <w:marRight w:val="0"/>
                                                  <w:marTop w:val="0"/>
                                                  <w:marBottom w:val="0"/>
                                                  <w:divBdr>
                                                    <w:top w:val="none" w:sz="0" w:space="0" w:color="auto"/>
                                                    <w:left w:val="none" w:sz="0" w:space="0" w:color="auto"/>
                                                    <w:bottom w:val="none" w:sz="0" w:space="0" w:color="auto"/>
                                                    <w:right w:val="none" w:sz="0" w:space="0" w:color="auto"/>
                                                  </w:divBdr>
                                                  <w:divsChild>
                                                    <w:div w:id="1781870723">
                                                      <w:marLeft w:val="0"/>
                                                      <w:marRight w:val="0"/>
                                                      <w:marTop w:val="0"/>
                                                      <w:marBottom w:val="0"/>
                                                      <w:divBdr>
                                                        <w:top w:val="none" w:sz="0" w:space="0" w:color="auto"/>
                                                        <w:left w:val="none" w:sz="0" w:space="0" w:color="auto"/>
                                                        <w:bottom w:val="none" w:sz="0" w:space="0" w:color="auto"/>
                                                        <w:right w:val="none" w:sz="0" w:space="0" w:color="auto"/>
                                                      </w:divBdr>
                                                      <w:divsChild>
                                                        <w:div w:id="2138836479">
                                                          <w:marLeft w:val="0"/>
                                                          <w:marRight w:val="0"/>
                                                          <w:marTop w:val="0"/>
                                                          <w:marBottom w:val="0"/>
                                                          <w:divBdr>
                                                            <w:top w:val="none" w:sz="0" w:space="0" w:color="auto"/>
                                                            <w:left w:val="none" w:sz="0" w:space="0" w:color="auto"/>
                                                            <w:bottom w:val="none" w:sz="0" w:space="0" w:color="auto"/>
                                                            <w:right w:val="none" w:sz="0" w:space="0" w:color="auto"/>
                                                          </w:divBdr>
                                                          <w:divsChild>
                                                            <w:div w:id="888684361">
                                                              <w:marLeft w:val="0"/>
                                                              <w:marRight w:val="0"/>
                                                              <w:marTop w:val="0"/>
                                                              <w:marBottom w:val="0"/>
                                                              <w:divBdr>
                                                                <w:top w:val="none" w:sz="0" w:space="0" w:color="auto"/>
                                                                <w:left w:val="none" w:sz="0" w:space="0" w:color="auto"/>
                                                                <w:bottom w:val="none" w:sz="0" w:space="0" w:color="auto"/>
                                                                <w:right w:val="none" w:sz="0" w:space="0" w:color="auto"/>
                                                              </w:divBdr>
                                                              <w:divsChild>
                                                                <w:div w:id="1966350646">
                                                                  <w:marLeft w:val="0"/>
                                                                  <w:marRight w:val="0"/>
                                                                  <w:marTop w:val="0"/>
                                                                  <w:marBottom w:val="0"/>
                                                                  <w:divBdr>
                                                                    <w:top w:val="none" w:sz="0" w:space="0" w:color="auto"/>
                                                                    <w:left w:val="none" w:sz="0" w:space="0" w:color="auto"/>
                                                                    <w:bottom w:val="none" w:sz="0" w:space="0" w:color="auto"/>
                                                                    <w:right w:val="none" w:sz="0" w:space="0" w:color="auto"/>
                                                                  </w:divBdr>
                                                                  <w:divsChild>
                                                                    <w:div w:id="513614793">
                                                                      <w:marLeft w:val="0"/>
                                                                      <w:marRight w:val="0"/>
                                                                      <w:marTop w:val="0"/>
                                                                      <w:marBottom w:val="0"/>
                                                                      <w:divBdr>
                                                                        <w:top w:val="none" w:sz="0" w:space="0" w:color="auto"/>
                                                                        <w:left w:val="none" w:sz="0" w:space="0" w:color="auto"/>
                                                                        <w:bottom w:val="none" w:sz="0" w:space="0" w:color="auto"/>
                                                                        <w:right w:val="none" w:sz="0" w:space="0" w:color="auto"/>
                                                                      </w:divBdr>
                                                                      <w:divsChild>
                                                                        <w:div w:id="20714628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0228921">
      <w:bodyDiv w:val="1"/>
      <w:marLeft w:val="0"/>
      <w:marRight w:val="0"/>
      <w:marTop w:val="0"/>
      <w:marBottom w:val="0"/>
      <w:divBdr>
        <w:top w:val="none" w:sz="0" w:space="0" w:color="auto"/>
        <w:left w:val="none" w:sz="0" w:space="0" w:color="auto"/>
        <w:bottom w:val="none" w:sz="0" w:space="0" w:color="auto"/>
        <w:right w:val="none" w:sz="0" w:space="0" w:color="auto"/>
      </w:divBdr>
    </w:div>
    <w:div w:id="1401488508">
      <w:bodyDiv w:val="1"/>
      <w:marLeft w:val="0"/>
      <w:marRight w:val="0"/>
      <w:marTop w:val="0"/>
      <w:marBottom w:val="0"/>
      <w:divBdr>
        <w:top w:val="none" w:sz="0" w:space="0" w:color="auto"/>
        <w:left w:val="none" w:sz="0" w:space="0" w:color="auto"/>
        <w:bottom w:val="none" w:sz="0" w:space="0" w:color="auto"/>
        <w:right w:val="none" w:sz="0" w:space="0" w:color="auto"/>
      </w:divBdr>
    </w:div>
    <w:div w:id="1445030462">
      <w:bodyDiv w:val="1"/>
      <w:marLeft w:val="0"/>
      <w:marRight w:val="0"/>
      <w:marTop w:val="0"/>
      <w:marBottom w:val="0"/>
      <w:divBdr>
        <w:top w:val="none" w:sz="0" w:space="0" w:color="auto"/>
        <w:left w:val="none" w:sz="0" w:space="0" w:color="auto"/>
        <w:bottom w:val="none" w:sz="0" w:space="0" w:color="auto"/>
        <w:right w:val="none" w:sz="0" w:space="0" w:color="auto"/>
      </w:divBdr>
    </w:div>
    <w:div w:id="1461457148">
      <w:bodyDiv w:val="1"/>
      <w:marLeft w:val="0"/>
      <w:marRight w:val="0"/>
      <w:marTop w:val="0"/>
      <w:marBottom w:val="0"/>
      <w:divBdr>
        <w:top w:val="none" w:sz="0" w:space="0" w:color="auto"/>
        <w:left w:val="none" w:sz="0" w:space="0" w:color="auto"/>
        <w:bottom w:val="none" w:sz="0" w:space="0" w:color="auto"/>
        <w:right w:val="none" w:sz="0" w:space="0" w:color="auto"/>
      </w:divBdr>
    </w:div>
    <w:div w:id="1477602042">
      <w:bodyDiv w:val="1"/>
      <w:marLeft w:val="0"/>
      <w:marRight w:val="0"/>
      <w:marTop w:val="0"/>
      <w:marBottom w:val="0"/>
      <w:divBdr>
        <w:top w:val="none" w:sz="0" w:space="0" w:color="auto"/>
        <w:left w:val="none" w:sz="0" w:space="0" w:color="auto"/>
        <w:bottom w:val="none" w:sz="0" w:space="0" w:color="auto"/>
        <w:right w:val="none" w:sz="0" w:space="0" w:color="auto"/>
      </w:divBdr>
    </w:div>
    <w:div w:id="1531869486">
      <w:bodyDiv w:val="1"/>
      <w:marLeft w:val="0"/>
      <w:marRight w:val="0"/>
      <w:marTop w:val="0"/>
      <w:marBottom w:val="0"/>
      <w:divBdr>
        <w:top w:val="none" w:sz="0" w:space="0" w:color="auto"/>
        <w:left w:val="none" w:sz="0" w:space="0" w:color="auto"/>
        <w:bottom w:val="none" w:sz="0" w:space="0" w:color="auto"/>
        <w:right w:val="none" w:sz="0" w:space="0" w:color="auto"/>
      </w:divBdr>
    </w:div>
    <w:div w:id="1568569968">
      <w:bodyDiv w:val="1"/>
      <w:marLeft w:val="0"/>
      <w:marRight w:val="0"/>
      <w:marTop w:val="0"/>
      <w:marBottom w:val="0"/>
      <w:divBdr>
        <w:top w:val="none" w:sz="0" w:space="0" w:color="auto"/>
        <w:left w:val="none" w:sz="0" w:space="0" w:color="auto"/>
        <w:bottom w:val="none" w:sz="0" w:space="0" w:color="auto"/>
        <w:right w:val="none" w:sz="0" w:space="0" w:color="auto"/>
      </w:divBdr>
    </w:div>
    <w:div w:id="1588464590">
      <w:bodyDiv w:val="1"/>
      <w:marLeft w:val="0"/>
      <w:marRight w:val="0"/>
      <w:marTop w:val="0"/>
      <w:marBottom w:val="0"/>
      <w:divBdr>
        <w:top w:val="none" w:sz="0" w:space="0" w:color="auto"/>
        <w:left w:val="none" w:sz="0" w:space="0" w:color="auto"/>
        <w:bottom w:val="none" w:sz="0" w:space="0" w:color="auto"/>
        <w:right w:val="none" w:sz="0" w:space="0" w:color="auto"/>
      </w:divBdr>
    </w:div>
    <w:div w:id="1608154835">
      <w:bodyDiv w:val="1"/>
      <w:marLeft w:val="0"/>
      <w:marRight w:val="0"/>
      <w:marTop w:val="0"/>
      <w:marBottom w:val="0"/>
      <w:divBdr>
        <w:top w:val="none" w:sz="0" w:space="0" w:color="auto"/>
        <w:left w:val="none" w:sz="0" w:space="0" w:color="auto"/>
        <w:bottom w:val="none" w:sz="0" w:space="0" w:color="auto"/>
        <w:right w:val="none" w:sz="0" w:space="0" w:color="auto"/>
      </w:divBdr>
    </w:div>
    <w:div w:id="1651329230">
      <w:bodyDiv w:val="1"/>
      <w:marLeft w:val="0"/>
      <w:marRight w:val="0"/>
      <w:marTop w:val="0"/>
      <w:marBottom w:val="0"/>
      <w:divBdr>
        <w:top w:val="none" w:sz="0" w:space="0" w:color="auto"/>
        <w:left w:val="none" w:sz="0" w:space="0" w:color="auto"/>
        <w:bottom w:val="none" w:sz="0" w:space="0" w:color="auto"/>
        <w:right w:val="none" w:sz="0" w:space="0" w:color="auto"/>
      </w:divBdr>
    </w:div>
    <w:div w:id="1659461472">
      <w:bodyDiv w:val="1"/>
      <w:marLeft w:val="0"/>
      <w:marRight w:val="0"/>
      <w:marTop w:val="0"/>
      <w:marBottom w:val="0"/>
      <w:divBdr>
        <w:top w:val="none" w:sz="0" w:space="0" w:color="auto"/>
        <w:left w:val="none" w:sz="0" w:space="0" w:color="auto"/>
        <w:bottom w:val="none" w:sz="0" w:space="0" w:color="auto"/>
        <w:right w:val="none" w:sz="0" w:space="0" w:color="auto"/>
      </w:divBdr>
    </w:div>
    <w:div w:id="1748186761">
      <w:bodyDiv w:val="1"/>
      <w:marLeft w:val="0"/>
      <w:marRight w:val="0"/>
      <w:marTop w:val="0"/>
      <w:marBottom w:val="0"/>
      <w:divBdr>
        <w:top w:val="none" w:sz="0" w:space="0" w:color="auto"/>
        <w:left w:val="none" w:sz="0" w:space="0" w:color="auto"/>
        <w:bottom w:val="none" w:sz="0" w:space="0" w:color="auto"/>
        <w:right w:val="none" w:sz="0" w:space="0" w:color="auto"/>
      </w:divBdr>
    </w:div>
    <w:div w:id="1774203554">
      <w:bodyDiv w:val="1"/>
      <w:marLeft w:val="0"/>
      <w:marRight w:val="0"/>
      <w:marTop w:val="0"/>
      <w:marBottom w:val="0"/>
      <w:divBdr>
        <w:top w:val="none" w:sz="0" w:space="0" w:color="auto"/>
        <w:left w:val="none" w:sz="0" w:space="0" w:color="auto"/>
        <w:bottom w:val="none" w:sz="0" w:space="0" w:color="auto"/>
        <w:right w:val="none" w:sz="0" w:space="0" w:color="auto"/>
      </w:divBdr>
    </w:div>
    <w:div w:id="1789159388">
      <w:bodyDiv w:val="1"/>
      <w:marLeft w:val="0"/>
      <w:marRight w:val="0"/>
      <w:marTop w:val="0"/>
      <w:marBottom w:val="0"/>
      <w:divBdr>
        <w:top w:val="none" w:sz="0" w:space="0" w:color="auto"/>
        <w:left w:val="none" w:sz="0" w:space="0" w:color="auto"/>
        <w:bottom w:val="none" w:sz="0" w:space="0" w:color="auto"/>
        <w:right w:val="none" w:sz="0" w:space="0" w:color="auto"/>
      </w:divBdr>
    </w:div>
    <w:div w:id="1801879019">
      <w:bodyDiv w:val="1"/>
      <w:marLeft w:val="0"/>
      <w:marRight w:val="0"/>
      <w:marTop w:val="0"/>
      <w:marBottom w:val="0"/>
      <w:divBdr>
        <w:top w:val="none" w:sz="0" w:space="0" w:color="auto"/>
        <w:left w:val="none" w:sz="0" w:space="0" w:color="auto"/>
        <w:bottom w:val="none" w:sz="0" w:space="0" w:color="auto"/>
        <w:right w:val="none" w:sz="0" w:space="0" w:color="auto"/>
      </w:divBdr>
    </w:div>
    <w:div w:id="1809398647">
      <w:bodyDiv w:val="1"/>
      <w:marLeft w:val="0"/>
      <w:marRight w:val="0"/>
      <w:marTop w:val="0"/>
      <w:marBottom w:val="0"/>
      <w:divBdr>
        <w:top w:val="none" w:sz="0" w:space="0" w:color="auto"/>
        <w:left w:val="none" w:sz="0" w:space="0" w:color="auto"/>
        <w:bottom w:val="none" w:sz="0" w:space="0" w:color="auto"/>
        <w:right w:val="none" w:sz="0" w:space="0" w:color="auto"/>
      </w:divBdr>
    </w:div>
    <w:div w:id="1854565427">
      <w:bodyDiv w:val="1"/>
      <w:marLeft w:val="0"/>
      <w:marRight w:val="0"/>
      <w:marTop w:val="0"/>
      <w:marBottom w:val="0"/>
      <w:divBdr>
        <w:top w:val="none" w:sz="0" w:space="0" w:color="auto"/>
        <w:left w:val="none" w:sz="0" w:space="0" w:color="auto"/>
        <w:bottom w:val="none" w:sz="0" w:space="0" w:color="auto"/>
        <w:right w:val="none" w:sz="0" w:space="0" w:color="auto"/>
      </w:divBdr>
    </w:div>
    <w:div w:id="1855222706">
      <w:bodyDiv w:val="1"/>
      <w:marLeft w:val="0"/>
      <w:marRight w:val="0"/>
      <w:marTop w:val="0"/>
      <w:marBottom w:val="0"/>
      <w:divBdr>
        <w:top w:val="none" w:sz="0" w:space="0" w:color="auto"/>
        <w:left w:val="none" w:sz="0" w:space="0" w:color="auto"/>
        <w:bottom w:val="none" w:sz="0" w:space="0" w:color="auto"/>
        <w:right w:val="none" w:sz="0" w:space="0" w:color="auto"/>
      </w:divBdr>
    </w:div>
    <w:div w:id="1866405460">
      <w:bodyDiv w:val="1"/>
      <w:marLeft w:val="0"/>
      <w:marRight w:val="0"/>
      <w:marTop w:val="0"/>
      <w:marBottom w:val="0"/>
      <w:divBdr>
        <w:top w:val="none" w:sz="0" w:space="0" w:color="auto"/>
        <w:left w:val="none" w:sz="0" w:space="0" w:color="auto"/>
        <w:bottom w:val="none" w:sz="0" w:space="0" w:color="auto"/>
        <w:right w:val="none" w:sz="0" w:space="0" w:color="auto"/>
      </w:divBdr>
    </w:div>
    <w:div w:id="1875999451">
      <w:bodyDiv w:val="1"/>
      <w:marLeft w:val="0"/>
      <w:marRight w:val="0"/>
      <w:marTop w:val="0"/>
      <w:marBottom w:val="0"/>
      <w:divBdr>
        <w:top w:val="none" w:sz="0" w:space="0" w:color="auto"/>
        <w:left w:val="none" w:sz="0" w:space="0" w:color="auto"/>
        <w:bottom w:val="none" w:sz="0" w:space="0" w:color="auto"/>
        <w:right w:val="none" w:sz="0" w:space="0" w:color="auto"/>
      </w:divBdr>
    </w:div>
    <w:div w:id="1926566983">
      <w:bodyDiv w:val="1"/>
      <w:marLeft w:val="0"/>
      <w:marRight w:val="0"/>
      <w:marTop w:val="0"/>
      <w:marBottom w:val="0"/>
      <w:divBdr>
        <w:top w:val="none" w:sz="0" w:space="0" w:color="auto"/>
        <w:left w:val="none" w:sz="0" w:space="0" w:color="auto"/>
        <w:bottom w:val="none" w:sz="0" w:space="0" w:color="auto"/>
        <w:right w:val="none" w:sz="0" w:space="0" w:color="auto"/>
      </w:divBdr>
    </w:div>
    <w:div w:id="1959020117">
      <w:bodyDiv w:val="1"/>
      <w:marLeft w:val="0"/>
      <w:marRight w:val="0"/>
      <w:marTop w:val="0"/>
      <w:marBottom w:val="0"/>
      <w:divBdr>
        <w:top w:val="none" w:sz="0" w:space="0" w:color="auto"/>
        <w:left w:val="none" w:sz="0" w:space="0" w:color="auto"/>
        <w:bottom w:val="none" w:sz="0" w:space="0" w:color="auto"/>
        <w:right w:val="none" w:sz="0" w:space="0" w:color="auto"/>
      </w:divBdr>
    </w:div>
    <w:div w:id="1998537822">
      <w:bodyDiv w:val="1"/>
      <w:marLeft w:val="0"/>
      <w:marRight w:val="0"/>
      <w:marTop w:val="0"/>
      <w:marBottom w:val="0"/>
      <w:divBdr>
        <w:top w:val="none" w:sz="0" w:space="0" w:color="auto"/>
        <w:left w:val="none" w:sz="0" w:space="0" w:color="auto"/>
        <w:bottom w:val="none" w:sz="0" w:space="0" w:color="auto"/>
        <w:right w:val="none" w:sz="0" w:space="0" w:color="auto"/>
      </w:divBdr>
    </w:div>
    <w:div w:id="2005666654">
      <w:bodyDiv w:val="1"/>
      <w:marLeft w:val="0"/>
      <w:marRight w:val="0"/>
      <w:marTop w:val="0"/>
      <w:marBottom w:val="0"/>
      <w:divBdr>
        <w:top w:val="none" w:sz="0" w:space="0" w:color="auto"/>
        <w:left w:val="none" w:sz="0" w:space="0" w:color="auto"/>
        <w:bottom w:val="none" w:sz="0" w:space="0" w:color="auto"/>
        <w:right w:val="none" w:sz="0" w:space="0" w:color="auto"/>
      </w:divBdr>
    </w:div>
    <w:div w:id="2032101708">
      <w:bodyDiv w:val="1"/>
      <w:marLeft w:val="0"/>
      <w:marRight w:val="0"/>
      <w:marTop w:val="0"/>
      <w:marBottom w:val="0"/>
      <w:divBdr>
        <w:top w:val="none" w:sz="0" w:space="0" w:color="auto"/>
        <w:left w:val="none" w:sz="0" w:space="0" w:color="auto"/>
        <w:bottom w:val="none" w:sz="0" w:space="0" w:color="auto"/>
        <w:right w:val="none" w:sz="0" w:space="0" w:color="auto"/>
      </w:divBdr>
    </w:div>
    <w:div w:id="2060863736">
      <w:bodyDiv w:val="1"/>
      <w:marLeft w:val="0"/>
      <w:marRight w:val="0"/>
      <w:marTop w:val="0"/>
      <w:marBottom w:val="0"/>
      <w:divBdr>
        <w:top w:val="none" w:sz="0" w:space="0" w:color="auto"/>
        <w:left w:val="none" w:sz="0" w:space="0" w:color="auto"/>
        <w:bottom w:val="none" w:sz="0" w:space="0" w:color="auto"/>
        <w:right w:val="none" w:sz="0" w:space="0" w:color="auto"/>
      </w:divBdr>
    </w:div>
    <w:div w:id="2064669093">
      <w:bodyDiv w:val="1"/>
      <w:marLeft w:val="0"/>
      <w:marRight w:val="0"/>
      <w:marTop w:val="0"/>
      <w:marBottom w:val="0"/>
      <w:divBdr>
        <w:top w:val="none" w:sz="0" w:space="0" w:color="auto"/>
        <w:left w:val="none" w:sz="0" w:space="0" w:color="auto"/>
        <w:bottom w:val="none" w:sz="0" w:space="0" w:color="auto"/>
        <w:right w:val="none" w:sz="0" w:space="0" w:color="auto"/>
      </w:divBdr>
    </w:div>
    <w:div w:id="2070028299">
      <w:bodyDiv w:val="1"/>
      <w:marLeft w:val="0"/>
      <w:marRight w:val="0"/>
      <w:marTop w:val="0"/>
      <w:marBottom w:val="0"/>
      <w:divBdr>
        <w:top w:val="none" w:sz="0" w:space="0" w:color="auto"/>
        <w:left w:val="none" w:sz="0" w:space="0" w:color="auto"/>
        <w:bottom w:val="none" w:sz="0" w:space="0" w:color="auto"/>
        <w:right w:val="none" w:sz="0" w:space="0" w:color="auto"/>
      </w:divBdr>
    </w:div>
    <w:div w:id="21469246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0FEFE-4CBD-43E6-8BC9-E312C40399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2489</Words>
  <Characters>14934</Characters>
  <Application>Microsoft Office Word</Application>
  <DocSecurity>0</DocSecurity>
  <Lines>124</Lines>
  <Paragraphs>34</Paragraphs>
  <ScaleCrop>false</ScaleCrop>
  <HeadingPairs>
    <vt:vector size="2" baseType="variant">
      <vt:variant>
        <vt:lpstr>Tytuł</vt:lpstr>
      </vt:variant>
      <vt:variant>
        <vt:i4>1</vt:i4>
      </vt:variant>
    </vt:vector>
  </HeadingPairs>
  <TitlesOfParts>
    <vt:vector size="1" baseType="lpstr">
      <vt:lpstr>„PKP Przewozy Regionalne” spółka z o</vt:lpstr>
    </vt:vector>
  </TitlesOfParts>
  <Company>Przewozy Regionalne</Company>
  <LinksUpToDate>false</LinksUpToDate>
  <CharactersWithSpaces>17389</CharactersWithSpaces>
  <SharedDoc>false</SharedDoc>
  <HLinks>
    <vt:vector size="180" baseType="variant">
      <vt:variant>
        <vt:i4>3997696</vt:i4>
      </vt:variant>
      <vt:variant>
        <vt:i4>150</vt:i4>
      </vt:variant>
      <vt:variant>
        <vt:i4>0</vt:i4>
      </vt:variant>
      <vt:variant>
        <vt:i4>5</vt:i4>
      </vt:variant>
      <vt:variant>
        <vt:lpwstr>mailto:iod@polregio.pl</vt:lpwstr>
      </vt:variant>
      <vt:variant>
        <vt:lpwstr/>
      </vt:variant>
      <vt:variant>
        <vt:i4>4718709</vt:i4>
      </vt:variant>
      <vt:variant>
        <vt:i4>147</vt:i4>
      </vt:variant>
      <vt:variant>
        <vt:i4>0</vt:i4>
      </vt:variant>
      <vt:variant>
        <vt:i4>5</vt:i4>
      </vt:variant>
      <vt:variant>
        <vt:lpwstr>mailto:info@polregio.pl</vt:lpwstr>
      </vt:variant>
      <vt:variant>
        <vt:lpwstr/>
      </vt:variant>
      <vt:variant>
        <vt:i4>262270</vt:i4>
      </vt:variant>
      <vt:variant>
        <vt:i4>144</vt:i4>
      </vt:variant>
      <vt:variant>
        <vt:i4>0</vt:i4>
      </vt:variant>
      <vt:variant>
        <vt:i4>5</vt:i4>
      </vt:variant>
      <vt:variant>
        <vt:lpwstr>mailto:monika.jazdzewska@polregio.pl</vt:lpwstr>
      </vt:variant>
      <vt:variant>
        <vt:lpwstr/>
      </vt:variant>
      <vt:variant>
        <vt:i4>393316</vt:i4>
      </vt:variant>
      <vt:variant>
        <vt:i4>141</vt:i4>
      </vt:variant>
      <vt:variant>
        <vt:i4>0</vt:i4>
      </vt:variant>
      <vt:variant>
        <vt:i4>5</vt:i4>
      </vt:variant>
      <vt:variant>
        <vt:lpwstr>mailto:wiktoria.owsicka@polregio.pl</vt:lpwstr>
      </vt:variant>
      <vt:variant>
        <vt:lpwstr/>
      </vt:variant>
      <vt:variant>
        <vt:i4>3997696</vt:i4>
      </vt:variant>
      <vt:variant>
        <vt:i4>132</vt:i4>
      </vt:variant>
      <vt:variant>
        <vt:i4>0</vt:i4>
      </vt:variant>
      <vt:variant>
        <vt:i4>5</vt:i4>
      </vt:variant>
      <vt:variant>
        <vt:lpwstr>mailto:iod@polregio.pl</vt:lpwstr>
      </vt:variant>
      <vt:variant>
        <vt:lpwstr/>
      </vt:variant>
      <vt:variant>
        <vt:i4>4718709</vt:i4>
      </vt:variant>
      <vt:variant>
        <vt:i4>129</vt:i4>
      </vt:variant>
      <vt:variant>
        <vt:i4>0</vt:i4>
      </vt:variant>
      <vt:variant>
        <vt:i4>5</vt:i4>
      </vt:variant>
      <vt:variant>
        <vt:lpwstr>mailto:info@polregio.pl</vt:lpwstr>
      </vt:variant>
      <vt:variant>
        <vt:lpwstr/>
      </vt:variant>
      <vt:variant>
        <vt:i4>393292</vt:i4>
      </vt:variant>
      <vt:variant>
        <vt:i4>126</vt:i4>
      </vt:variant>
      <vt:variant>
        <vt:i4>0</vt:i4>
      </vt:variant>
      <vt:variant>
        <vt:i4>5</vt:i4>
      </vt:variant>
      <vt:variant>
        <vt:lpwstr>https://tt.eb2b.com.pl/user/terms</vt:lpwstr>
      </vt:variant>
      <vt:variant>
        <vt:lpwstr/>
      </vt:variant>
      <vt:variant>
        <vt:i4>71</vt:i4>
      </vt:variant>
      <vt:variant>
        <vt:i4>123</vt:i4>
      </vt:variant>
      <vt:variant>
        <vt:i4>0</vt:i4>
      </vt:variant>
      <vt:variant>
        <vt:i4>5</vt:i4>
      </vt:variant>
      <vt:variant>
        <vt:lpwstr>https://platforma.eb2b.com.pl/user/terms</vt:lpwstr>
      </vt:variant>
      <vt:variant>
        <vt:lpwstr/>
      </vt:variant>
      <vt:variant>
        <vt:i4>5505145</vt:i4>
      </vt:variant>
      <vt:variant>
        <vt:i4>120</vt:i4>
      </vt:variant>
      <vt:variant>
        <vt:i4>0</vt:i4>
      </vt:variant>
      <vt:variant>
        <vt:i4>5</vt:i4>
      </vt:variant>
      <vt:variant>
        <vt:lpwstr>mailto:admin@eb2b.com.pl</vt:lpwstr>
      </vt:variant>
      <vt:variant>
        <vt:lpwstr/>
      </vt:variant>
      <vt:variant>
        <vt:i4>7864384</vt:i4>
      </vt:variant>
      <vt:variant>
        <vt:i4>117</vt:i4>
      </vt:variant>
      <vt:variant>
        <vt:i4>0</vt:i4>
      </vt:variant>
      <vt:variant>
        <vt:i4>5</vt:i4>
      </vt:variant>
      <vt:variant>
        <vt:lpwstr>mailto:.monika.jazdzewska@polregio.pl</vt:lpwstr>
      </vt:variant>
      <vt:variant>
        <vt:lpwstr/>
      </vt:variant>
      <vt:variant>
        <vt:i4>1703992</vt:i4>
      </vt:variant>
      <vt:variant>
        <vt:i4>113</vt:i4>
      </vt:variant>
      <vt:variant>
        <vt:i4>0</vt:i4>
      </vt:variant>
      <vt:variant>
        <vt:i4>5</vt:i4>
      </vt:variant>
      <vt:variant>
        <vt:lpwstr/>
      </vt:variant>
      <vt:variant>
        <vt:lpwstr>_Toc192623913</vt:lpwstr>
      </vt:variant>
      <vt:variant>
        <vt:i4>1703992</vt:i4>
      </vt:variant>
      <vt:variant>
        <vt:i4>110</vt:i4>
      </vt:variant>
      <vt:variant>
        <vt:i4>0</vt:i4>
      </vt:variant>
      <vt:variant>
        <vt:i4>5</vt:i4>
      </vt:variant>
      <vt:variant>
        <vt:lpwstr/>
      </vt:variant>
      <vt:variant>
        <vt:lpwstr>_Toc192623912</vt:lpwstr>
      </vt:variant>
      <vt:variant>
        <vt:i4>1703992</vt:i4>
      </vt:variant>
      <vt:variant>
        <vt:i4>104</vt:i4>
      </vt:variant>
      <vt:variant>
        <vt:i4>0</vt:i4>
      </vt:variant>
      <vt:variant>
        <vt:i4>5</vt:i4>
      </vt:variant>
      <vt:variant>
        <vt:lpwstr/>
      </vt:variant>
      <vt:variant>
        <vt:lpwstr>_Toc192623911</vt:lpwstr>
      </vt:variant>
      <vt:variant>
        <vt:i4>1703992</vt:i4>
      </vt:variant>
      <vt:variant>
        <vt:i4>98</vt:i4>
      </vt:variant>
      <vt:variant>
        <vt:i4>0</vt:i4>
      </vt:variant>
      <vt:variant>
        <vt:i4>5</vt:i4>
      </vt:variant>
      <vt:variant>
        <vt:lpwstr/>
      </vt:variant>
      <vt:variant>
        <vt:lpwstr>_Toc192623910</vt:lpwstr>
      </vt:variant>
      <vt:variant>
        <vt:i4>1769528</vt:i4>
      </vt:variant>
      <vt:variant>
        <vt:i4>92</vt:i4>
      </vt:variant>
      <vt:variant>
        <vt:i4>0</vt:i4>
      </vt:variant>
      <vt:variant>
        <vt:i4>5</vt:i4>
      </vt:variant>
      <vt:variant>
        <vt:lpwstr/>
      </vt:variant>
      <vt:variant>
        <vt:lpwstr>_Toc192623909</vt:lpwstr>
      </vt:variant>
      <vt:variant>
        <vt:i4>1769528</vt:i4>
      </vt:variant>
      <vt:variant>
        <vt:i4>86</vt:i4>
      </vt:variant>
      <vt:variant>
        <vt:i4>0</vt:i4>
      </vt:variant>
      <vt:variant>
        <vt:i4>5</vt:i4>
      </vt:variant>
      <vt:variant>
        <vt:lpwstr/>
      </vt:variant>
      <vt:variant>
        <vt:lpwstr>_Toc192623908</vt:lpwstr>
      </vt:variant>
      <vt:variant>
        <vt:i4>1769528</vt:i4>
      </vt:variant>
      <vt:variant>
        <vt:i4>80</vt:i4>
      </vt:variant>
      <vt:variant>
        <vt:i4>0</vt:i4>
      </vt:variant>
      <vt:variant>
        <vt:i4>5</vt:i4>
      </vt:variant>
      <vt:variant>
        <vt:lpwstr/>
      </vt:variant>
      <vt:variant>
        <vt:lpwstr>_Toc192623907</vt:lpwstr>
      </vt:variant>
      <vt:variant>
        <vt:i4>1769528</vt:i4>
      </vt:variant>
      <vt:variant>
        <vt:i4>74</vt:i4>
      </vt:variant>
      <vt:variant>
        <vt:i4>0</vt:i4>
      </vt:variant>
      <vt:variant>
        <vt:i4>5</vt:i4>
      </vt:variant>
      <vt:variant>
        <vt:lpwstr/>
      </vt:variant>
      <vt:variant>
        <vt:lpwstr>_Toc192623905</vt:lpwstr>
      </vt:variant>
      <vt:variant>
        <vt:i4>1769528</vt:i4>
      </vt:variant>
      <vt:variant>
        <vt:i4>68</vt:i4>
      </vt:variant>
      <vt:variant>
        <vt:i4>0</vt:i4>
      </vt:variant>
      <vt:variant>
        <vt:i4>5</vt:i4>
      </vt:variant>
      <vt:variant>
        <vt:lpwstr/>
      </vt:variant>
      <vt:variant>
        <vt:lpwstr>_Toc192623904</vt:lpwstr>
      </vt:variant>
      <vt:variant>
        <vt:i4>1769528</vt:i4>
      </vt:variant>
      <vt:variant>
        <vt:i4>62</vt:i4>
      </vt:variant>
      <vt:variant>
        <vt:i4>0</vt:i4>
      </vt:variant>
      <vt:variant>
        <vt:i4>5</vt:i4>
      </vt:variant>
      <vt:variant>
        <vt:lpwstr/>
      </vt:variant>
      <vt:variant>
        <vt:lpwstr>_Toc192623903</vt:lpwstr>
      </vt:variant>
      <vt:variant>
        <vt:i4>1769528</vt:i4>
      </vt:variant>
      <vt:variant>
        <vt:i4>56</vt:i4>
      </vt:variant>
      <vt:variant>
        <vt:i4>0</vt:i4>
      </vt:variant>
      <vt:variant>
        <vt:i4>5</vt:i4>
      </vt:variant>
      <vt:variant>
        <vt:lpwstr/>
      </vt:variant>
      <vt:variant>
        <vt:lpwstr>_Toc192623902</vt:lpwstr>
      </vt:variant>
      <vt:variant>
        <vt:i4>1769528</vt:i4>
      </vt:variant>
      <vt:variant>
        <vt:i4>50</vt:i4>
      </vt:variant>
      <vt:variant>
        <vt:i4>0</vt:i4>
      </vt:variant>
      <vt:variant>
        <vt:i4>5</vt:i4>
      </vt:variant>
      <vt:variant>
        <vt:lpwstr/>
      </vt:variant>
      <vt:variant>
        <vt:lpwstr>_Toc192623901</vt:lpwstr>
      </vt:variant>
      <vt:variant>
        <vt:i4>1769528</vt:i4>
      </vt:variant>
      <vt:variant>
        <vt:i4>44</vt:i4>
      </vt:variant>
      <vt:variant>
        <vt:i4>0</vt:i4>
      </vt:variant>
      <vt:variant>
        <vt:i4>5</vt:i4>
      </vt:variant>
      <vt:variant>
        <vt:lpwstr/>
      </vt:variant>
      <vt:variant>
        <vt:lpwstr>_Toc192623900</vt:lpwstr>
      </vt:variant>
      <vt:variant>
        <vt:i4>1179705</vt:i4>
      </vt:variant>
      <vt:variant>
        <vt:i4>38</vt:i4>
      </vt:variant>
      <vt:variant>
        <vt:i4>0</vt:i4>
      </vt:variant>
      <vt:variant>
        <vt:i4>5</vt:i4>
      </vt:variant>
      <vt:variant>
        <vt:lpwstr/>
      </vt:variant>
      <vt:variant>
        <vt:lpwstr>_Toc192623899</vt:lpwstr>
      </vt:variant>
      <vt:variant>
        <vt:i4>1179705</vt:i4>
      </vt:variant>
      <vt:variant>
        <vt:i4>32</vt:i4>
      </vt:variant>
      <vt:variant>
        <vt:i4>0</vt:i4>
      </vt:variant>
      <vt:variant>
        <vt:i4>5</vt:i4>
      </vt:variant>
      <vt:variant>
        <vt:lpwstr/>
      </vt:variant>
      <vt:variant>
        <vt:lpwstr>_Toc192623898</vt:lpwstr>
      </vt:variant>
      <vt:variant>
        <vt:i4>1179705</vt:i4>
      </vt:variant>
      <vt:variant>
        <vt:i4>26</vt:i4>
      </vt:variant>
      <vt:variant>
        <vt:i4>0</vt:i4>
      </vt:variant>
      <vt:variant>
        <vt:i4>5</vt:i4>
      </vt:variant>
      <vt:variant>
        <vt:lpwstr/>
      </vt:variant>
      <vt:variant>
        <vt:lpwstr>_Toc192623897</vt:lpwstr>
      </vt:variant>
      <vt:variant>
        <vt:i4>1179705</vt:i4>
      </vt:variant>
      <vt:variant>
        <vt:i4>20</vt:i4>
      </vt:variant>
      <vt:variant>
        <vt:i4>0</vt:i4>
      </vt:variant>
      <vt:variant>
        <vt:i4>5</vt:i4>
      </vt:variant>
      <vt:variant>
        <vt:lpwstr/>
      </vt:variant>
      <vt:variant>
        <vt:lpwstr>_Toc192623896</vt:lpwstr>
      </vt:variant>
      <vt:variant>
        <vt:i4>1179705</vt:i4>
      </vt:variant>
      <vt:variant>
        <vt:i4>14</vt:i4>
      </vt:variant>
      <vt:variant>
        <vt:i4>0</vt:i4>
      </vt:variant>
      <vt:variant>
        <vt:i4>5</vt:i4>
      </vt:variant>
      <vt:variant>
        <vt:lpwstr/>
      </vt:variant>
      <vt:variant>
        <vt:lpwstr>_Toc192623895</vt:lpwstr>
      </vt:variant>
      <vt:variant>
        <vt:i4>1179705</vt:i4>
      </vt:variant>
      <vt:variant>
        <vt:i4>8</vt:i4>
      </vt:variant>
      <vt:variant>
        <vt:i4>0</vt:i4>
      </vt:variant>
      <vt:variant>
        <vt:i4>5</vt:i4>
      </vt:variant>
      <vt:variant>
        <vt:lpwstr/>
      </vt:variant>
      <vt:variant>
        <vt:lpwstr>_Toc192623894</vt:lpwstr>
      </vt:variant>
      <vt:variant>
        <vt:i4>1179705</vt:i4>
      </vt:variant>
      <vt:variant>
        <vt:i4>2</vt:i4>
      </vt:variant>
      <vt:variant>
        <vt:i4>0</vt:i4>
      </vt:variant>
      <vt:variant>
        <vt:i4>5</vt:i4>
      </vt:variant>
      <vt:variant>
        <vt:lpwstr/>
      </vt:variant>
      <vt:variant>
        <vt:lpwstr>_Toc192623893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„PKP Przewozy Regionalne” spółka z o</dc:title>
  <dc:creator>Jerzy Mazurkiewicz</dc:creator>
  <cp:lastModifiedBy>Magdalena Kledzik-Marcinkowska</cp:lastModifiedBy>
  <cp:revision>2</cp:revision>
  <cp:lastPrinted>2026-04-01T10:21:00Z</cp:lastPrinted>
  <dcterms:created xsi:type="dcterms:W3CDTF">2026-04-01T10:22:00Z</dcterms:created>
  <dcterms:modified xsi:type="dcterms:W3CDTF">2026-04-01T10:22:00Z</dcterms:modified>
</cp:coreProperties>
</file>