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4706" w14:textId="23199E88" w:rsidR="00917C0B" w:rsidRPr="00917C84" w:rsidRDefault="00917C0B" w:rsidP="00531B99">
      <w:pPr>
        <w:spacing w:after="200" w:line="360" w:lineRule="auto"/>
        <w:jc w:val="right"/>
        <w:rPr>
          <w:rFonts w:ascii="Verdana" w:hAnsi="Verdana" w:cs="Arial"/>
          <w:color w:val="000000" w:themeColor="text1"/>
          <w:szCs w:val="24"/>
          <w:lang w:eastAsia="en-US"/>
        </w:rPr>
      </w:pPr>
      <w:r w:rsidRPr="00917C84">
        <w:rPr>
          <w:rFonts w:ascii="Verdana" w:hAnsi="Verdana" w:cs="Arial"/>
          <w:color w:val="000000" w:themeColor="text1"/>
          <w:szCs w:val="24"/>
          <w:lang w:eastAsia="en-US"/>
        </w:rPr>
        <w:t xml:space="preserve">Załącznik nr </w:t>
      </w:r>
      <w:r w:rsidR="00E61CEC">
        <w:rPr>
          <w:rFonts w:ascii="Verdana" w:hAnsi="Verdana" w:cs="Arial"/>
          <w:color w:val="000000" w:themeColor="text1"/>
          <w:szCs w:val="24"/>
          <w:lang w:eastAsia="en-US"/>
        </w:rPr>
        <w:t>1</w:t>
      </w:r>
    </w:p>
    <w:p w14:paraId="72EA6B2C" w14:textId="77777777" w:rsidR="00917C0B" w:rsidRPr="00917C84" w:rsidRDefault="00917C0B" w:rsidP="00531B99">
      <w:pPr>
        <w:spacing w:after="200" w:line="360" w:lineRule="auto"/>
        <w:rPr>
          <w:rFonts w:ascii="Verdana" w:hAnsi="Verdana" w:cs="Arial"/>
          <w:color w:val="000000" w:themeColor="text1"/>
          <w:szCs w:val="24"/>
          <w:lang w:eastAsia="en-US"/>
        </w:rPr>
      </w:pPr>
      <w:r w:rsidRPr="00917C84">
        <w:rPr>
          <w:rFonts w:ascii="Verdana" w:hAnsi="Verdana" w:cs="Arial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A92793D" wp14:editId="4041EE47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0" t="0" r="22225" b="36195"/>
                <wp:wrapNone/>
                <wp:docPr id="3" name="Łącznik prostoliniow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A0E6C23" id="Łącznik prostoliniowy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1pt" to="483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" o:allowincell="f"/>
            </w:pict>
          </mc:Fallback>
        </mc:AlternateContent>
      </w:r>
      <w:r w:rsidRPr="00917C84">
        <w:rPr>
          <w:rFonts w:ascii="Verdana" w:hAnsi="Verdana" w:cs="Arial"/>
          <w:color w:val="000000" w:themeColor="text1"/>
          <w:szCs w:val="24"/>
          <w:lang w:eastAsia="en-US"/>
        </w:rPr>
        <w:tab/>
      </w:r>
      <w:r w:rsidRPr="00917C84">
        <w:rPr>
          <w:rFonts w:ascii="Verdana" w:hAnsi="Verdana" w:cs="Arial"/>
          <w:color w:val="000000" w:themeColor="text1"/>
          <w:szCs w:val="24"/>
          <w:lang w:eastAsia="en-US"/>
        </w:rPr>
        <w:tab/>
      </w:r>
      <w:r w:rsidRPr="00917C84">
        <w:rPr>
          <w:rFonts w:ascii="Verdana" w:hAnsi="Verdana" w:cs="Arial"/>
          <w:color w:val="000000" w:themeColor="text1"/>
          <w:szCs w:val="24"/>
          <w:lang w:eastAsia="en-US"/>
        </w:rPr>
        <w:tab/>
      </w:r>
    </w:p>
    <w:p w14:paraId="558E9AA1" w14:textId="77777777" w:rsidR="003204C6" w:rsidRPr="000F2CAD" w:rsidRDefault="003204C6" w:rsidP="003204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</w:p>
    <w:p w14:paraId="5ACF032E" w14:textId="77777777" w:rsidR="003204C6" w:rsidRPr="000F2CAD" w:rsidRDefault="003204C6" w:rsidP="003204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3204C6" w:rsidRPr="000F2CAD" w14:paraId="6C010715" w14:textId="77777777" w:rsidTr="00B14F6C">
        <w:trPr>
          <w:trHeight w:val="305"/>
        </w:trPr>
        <w:tc>
          <w:tcPr>
            <w:tcW w:w="4112" w:type="dxa"/>
            <w:hideMark/>
          </w:tcPr>
          <w:p w14:paraId="52B9DCBE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3F56477B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05694BA3" w14:textId="77777777" w:rsidTr="00B14F6C">
        <w:trPr>
          <w:trHeight w:val="305"/>
        </w:trPr>
        <w:tc>
          <w:tcPr>
            <w:tcW w:w="4112" w:type="dxa"/>
            <w:hideMark/>
          </w:tcPr>
          <w:p w14:paraId="7E79A2D1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1B68253D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384086E5" w14:textId="77777777" w:rsidTr="00B14F6C">
        <w:trPr>
          <w:trHeight w:val="305"/>
        </w:trPr>
        <w:tc>
          <w:tcPr>
            <w:tcW w:w="4112" w:type="dxa"/>
            <w:hideMark/>
          </w:tcPr>
          <w:p w14:paraId="338761B7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BBC777A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1A0C9658" w14:textId="77777777" w:rsidTr="00B14F6C">
        <w:trPr>
          <w:trHeight w:val="305"/>
        </w:trPr>
        <w:tc>
          <w:tcPr>
            <w:tcW w:w="4112" w:type="dxa"/>
            <w:hideMark/>
          </w:tcPr>
          <w:p w14:paraId="1E83D789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42F05C2A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5440875B" w14:textId="77777777" w:rsidTr="00B14F6C">
        <w:trPr>
          <w:trHeight w:val="305"/>
        </w:trPr>
        <w:tc>
          <w:tcPr>
            <w:tcW w:w="4112" w:type="dxa"/>
            <w:hideMark/>
          </w:tcPr>
          <w:p w14:paraId="6FF074B3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6B9E2D9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542DC897" w14:textId="77777777" w:rsidTr="00B14F6C">
        <w:trPr>
          <w:trHeight w:val="305"/>
        </w:trPr>
        <w:tc>
          <w:tcPr>
            <w:tcW w:w="4112" w:type="dxa"/>
            <w:hideMark/>
          </w:tcPr>
          <w:p w14:paraId="4A9596E2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7CA3A5C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0DCFF24D" w14:textId="77777777" w:rsidTr="00B14F6C">
        <w:trPr>
          <w:trHeight w:val="609"/>
        </w:trPr>
        <w:tc>
          <w:tcPr>
            <w:tcW w:w="4112" w:type="dxa"/>
            <w:hideMark/>
          </w:tcPr>
          <w:p w14:paraId="7B753BA4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5B7E0D45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259523EB" w14:textId="77777777" w:rsidTr="00B14F6C">
        <w:trPr>
          <w:trHeight w:val="305"/>
        </w:trPr>
        <w:tc>
          <w:tcPr>
            <w:tcW w:w="4112" w:type="dxa"/>
            <w:hideMark/>
          </w:tcPr>
          <w:p w14:paraId="7D8F2C77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78A9CFC8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235C2B4C" w14:textId="77777777" w:rsidTr="00B14F6C">
        <w:trPr>
          <w:trHeight w:val="305"/>
        </w:trPr>
        <w:tc>
          <w:tcPr>
            <w:tcW w:w="4112" w:type="dxa"/>
            <w:hideMark/>
          </w:tcPr>
          <w:p w14:paraId="658FB660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55547011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7621C343" w14:textId="77777777" w:rsidTr="00B14F6C">
        <w:trPr>
          <w:trHeight w:val="901"/>
        </w:trPr>
        <w:tc>
          <w:tcPr>
            <w:tcW w:w="9593" w:type="dxa"/>
            <w:gridSpan w:val="2"/>
            <w:hideMark/>
          </w:tcPr>
          <w:p w14:paraId="21F5C466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6C7C42F6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42E23113" w14:textId="6F594B83" w:rsidR="00917C0B" w:rsidRPr="00917C84" w:rsidRDefault="00917C0B" w:rsidP="00531B99">
      <w:pPr>
        <w:spacing w:after="200" w:line="360" w:lineRule="auto"/>
        <w:jc w:val="center"/>
        <w:rPr>
          <w:rFonts w:ascii="Verdana" w:hAnsi="Verdana" w:cs="Arial"/>
          <w:b/>
          <w:color w:val="000000" w:themeColor="text1"/>
          <w:szCs w:val="24"/>
          <w:lang w:eastAsia="en-US"/>
        </w:rPr>
      </w:pPr>
      <w:bookmarkStart w:id="0" w:name="_Toc227731093"/>
      <w:bookmarkStart w:id="1" w:name="_Toc227745227"/>
      <w:r w:rsidRPr="00917C84">
        <w:rPr>
          <w:rFonts w:ascii="Verdana" w:hAnsi="Verdana" w:cs="Arial"/>
          <w:b/>
          <w:color w:val="000000" w:themeColor="text1"/>
          <w:szCs w:val="24"/>
          <w:lang w:eastAsia="en-US"/>
        </w:rPr>
        <w:t>OFERTA</w:t>
      </w:r>
      <w:bookmarkEnd w:id="0"/>
      <w:bookmarkEnd w:id="1"/>
    </w:p>
    <w:p w14:paraId="51A20360" w14:textId="3761CD8A" w:rsidR="000B39D3" w:rsidRPr="000B39D3" w:rsidRDefault="004958A2" w:rsidP="00C200C3">
      <w:pPr>
        <w:spacing w:after="120" w:line="360" w:lineRule="auto"/>
        <w:rPr>
          <w:rFonts w:ascii="Verdana" w:eastAsia="Calibri" w:hAnsi="Verdana" w:cs="Arial"/>
          <w:b/>
          <w:bCs/>
          <w:szCs w:val="24"/>
          <w:lang w:eastAsia="en-US"/>
        </w:rPr>
      </w:pPr>
      <w:r>
        <w:rPr>
          <w:rFonts w:ascii="Verdana" w:hAnsi="Verdana" w:cs="Arial"/>
          <w:color w:val="000000" w:themeColor="text1"/>
          <w:szCs w:val="24"/>
          <w:lang w:eastAsia="en-US"/>
        </w:rPr>
        <w:t>W</w:t>
      </w:r>
      <w:r w:rsidR="00917C0B" w:rsidRPr="00917C84">
        <w:rPr>
          <w:rFonts w:ascii="Verdana" w:hAnsi="Verdana" w:cs="Arial"/>
          <w:color w:val="000000" w:themeColor="text1"/>
          <w:szCs w:val="24"/>
          <w:lang w:eastAsia="en-US"/>
        </w:rPr>
        <w:t xml:space="preserve"> odpowiedzi na Zaproszenie </w:t>
      </w:r>
      <w:r w:rsidR="00D53D74">
        <w:rPr>
          <w:rFonts w:ascii="Verdana" w:hAnsi="Verdana" w:cs="Arial"/>
          <w:color w:val="000000" w:themeColor="text1"/>
          <w:szCs w:val="24"/>
          <w:lang w:eastAsia="en-US"/>
        </w:rPr>
        <w:t>ofertowe</w:t>
      </w:r>
      <w:r w:rsidR="00917C0B" w:rsidRPr="00917C84">
        <w:rPr>
          <w:rFonts w:ascii="Verdana" w:hAnsi="Verdana" w:cs="Arial"/>
          <w:color w:val="000000" w:themeColor="text1"/>
          <w:szCs w:val="24"/>
          <w:lang w:eastAsia="en-US"/>
        </w:rPr>
        <w:t xml:space="preserve"> składamy niniejszą ofertę </w:t>
      </w:r>
      <w:r w:rsidR="002217B5">
        <w:rPr>
          <w:rFonts w:ascii="Verdana" w:hAnsi="Verdana" w:cs="Arial"/>
          <w:color w:val="000000" w:themeColor="text1"/>
          <w:szCs w:val="24"/>
          <w:lang w:eastAsia="en-US"/>
        </w:rPr>
        <w:t>w postępowaniu</w:t>
      </w:r>
      <w:r w:rsidR="00EA7F14">
        <w:rPr>
          <w:rFonts w:ascii="Verdana" w:hAnsi="Verdana" w:cs="Arial"/>
          <w:color w:val="000000" w:themeColor="text1"/>
          <w:szCs w:val="24"/>
          <w:lang w:eastAsia="en-US"/>
        </w:rPr>
        <w:t xml:space="preserve"> nr ACOZ.25.2.</w:t>
      </w:r>
      <w:r w:rsidR="00377BBB">
        <w:rPr>
          <w:rFonts w:ascii="Verdana" w:hAnsi="Verdana" w:cs="Arial"/>
          <w:color w:val="000000" w:themeColor="text1"/>
          <w:szCs w:val="24"/>
          <w:lang w:eastAsia="en-US"/>
        </w:rPr>
        <w:t>36</w:t>
      </w:r>
      <w:r w:rsidR="00EA7F14">
        <w:rPr>
          <w:rFonts w:ascii="Verdana" w:hAnsi="Verdana" w:cs="Arial"/>
          <w:color w:val="000000" w:themeColor="text1"/>
          <w:szCs w:val="24"/>
          <w:lang w:eastAsia="en-US"/>
        </w:rPr>
        <w:t>.202</w:t>
      </w:r>
      <w:r w:rsidR="00DB5121">
        <w:rPr>
          <w:rFonts w:ascii="Verdana" w:hAnsi="Verdana" w:cs="Arial"/>
          <w:color w:val="000000" w:themeColor="text1"/>
          <w:szCs w:val="24"/>
          <w:lang w:eastAsia="en-US"/>
        </w:rPr>
        <w:t>6</w:t>
      </w:r>
      <w:r w:rsidR="00EA7F14">
        <w:rPr>
          <w:rFonts w:ascii="Verdana" w:hAnsi="Verdana" w:cs="Arial"/>
          <w:color w:val="000000" w:themeColor="text1"/>
          <w:szCs w:val="24"/>
          <w:lang w:eastAsia="en-US"/>
        </w:rPr>
        <w:t xml:space="preserve"> </w:t>
      </w:r>
      <w:r w:rsidR="000B39D3" w:rsidRPr="000B39D3">
        <w:rPr>
          <w:rFonts w:ascii="Verdana" w:eastAsia="Calibri" w:hAnsi="Verdana" w:cs="Arial"/>
          <w:b/>
          <w:bCs/>
          <w:szCs w:val="24"/>
          <w:lang w:eastAsia="en-US"/>
        </w:rPr>
        <w:t>„</w:t>
      </w:r>
      <w:r w:rsidR="009724F0" w:rsidRPr="009724F0">
        <w:rPr>
          <w:rFonts w:ascii="Verdana" w:eastAsia="Calibri" w:hAnsi="Verdana" w:cs="Arial"/>
          <w:b/>
          <w:bCs/>
          <w:szCs w:val="24"/>
          <w:lang w:eastAsia="en-US"/>
        </w:rPr>
        <w:t>Naprawa polegająca na wymianie elementów instalacji przeciwpożarowej tryskaczowej w budynku „C” Szkoły Głównej Handlowej w Warszawie</w:t>
      </w:r>
      <w:r w:rsidR="000B39D3" w:rsidRPr="000B39D3">
        <w:rPr>
          <w:rFonts w:ascii="Verdana" w:eastAsia="Calibri" w:hAnsi="Verdana" w:cs="Arial"/>
          <w:b/>
          <w:bCs/>
          <w:szCs w:val="24"/>
          <w:lang w:eastAsia="en-US"/>
        </w:rPr>
        <w:t>”</w:t>
      </w:r>
    </w:p>
    <w:p w14:paraId="3BE7B206" w14:textId="77777777" w:rsidR="00917C0B" w:rsidRPr="00917C84" w:rsidRDefault="00917C0B" w:rsidP="00531B99">
      <w:pPr>
        <w:spacing w:line="360" w:lineRule="auto"/>
        <w:ind w:left="709"/>
        <w:jc w:val="both"/>
        <w:rPr>
          <w:rFonts w:ascii="Verdana" w:eastAsia="Calibri" w:hAnsi="Verdana" w:cs="Arial"/>
          <w:b/>
          <w:szCs w:val="24"/>
          <w:lang w:eastAsia="en-US"/>
        </w:rPr>
      </w:pPr>
    </w:p>
    <w:p w14:paraId="5790A8E3" w14:textId="4BCB641E" w:rsidR="005F7EE0" w:rsidRPr="004958A2" w:rsidRDefault="00917C0B" w:rsidP="004958A2">
      <w:pPr>
        <w:pStyle w:val="Akapitzlist"/>
        <w:numPr>
          <w:ilvl w:val="0"/>
          <w:numId w:val="44"/>
        </w:numPr>
        <w:spacing w:after="200" w:line="360" w:lineRule="auto"/>
        <w:rPr>
          <w:rFonts w:ascii="Verdana" w:hAnsi="Verdana" w:cs="Arial"/>
          <w:color w:val="000000" w:themeColor="text1"/>
          <w:szCs w:val="24"/>
          <w:lang w:eastAsia="en-US"/>
        </w:rPr>
      </w:pPr>
      <w:r w:rsidRPr="004958A2">
        <w:rPr>
          <w:rFonts w:ascii="Verdana" w:hAnsi="Verdana" w:cs="Arial"/>
          <w:color w:val="000000" w:themeColor="text1"/>
          <w:szCs w:val="24"/>
          <w:lang w:eastAsia="en-US"/>
        </w:rPr>
        <w:lastRenderedPageBreak/>
        <w:t>Oferujemy realizację całości zamówienia za wynagrodzeniem ryczałtowym w kwocie netto ……………….… + VAT (23 %) …………….…….., tj. brutto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…………….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………………..……..z</w:t>
      </w:r>
      <w:r w:rsidR="00531B99" w:rsidRPr="004958A2">
        <w:rPr>
          <w:rFonts w:ascii="Verdana" w:hAnsi="Verdana" w:cs="Arial"/>
          <w:color w:val="000000" w:themeColor="text1"/>
          <w:szCs w:val="24"/>
          <w:lang w:eastAsia="en-US"/>
        </w:rPr>
        <w:t xml:space="preserve">ł 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(słownie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 xml:space="preserve"> 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brutto: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>……..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…………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>………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</w:t>
      </w:r>
      <w:r w:rsidR="00B700FE"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…………………………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zł</w:t>
      </w:r>
      <w:r w:rsidR="004958A2">
        <w:rPr>
          <w:rFonts w:ascii="Verdana" w:hAnsi="Verdana" w:cs="Arial"/>
          <w:color w:val="000000" w:themeColor="text1"/>
          <w:szCs w:val="24"/>
          <w:lang w:eastAsia="en-US"/>
        </w:rPr>
        <w:t>)</w:t>
      </w:r>
    </w:p>
    <w:p w14:paraId="2E57F0C0" w14:textId="09B18B63" w:rsidR="0077606F" w:rsidRPr="00840F4A" w:rsidRDefault="0077606F" w:rsidP="0040479B">
      <w:pPr>
        <w:pStyle w:val="Akapitzlist"/>
        <w:numPr>
          <w:ilvl w:val="3"/>
          <w:numId w:val="44"/>
        </w:numPr>
        <w:spacing w:after="120" w:line="360" w:lineRule="auto"/>
        <w:ind w:left="284"/>
        <w:contextualSpacing w:val="0"/>
        <w:rPr>
          <w:rFonts w:ascii="Verdana" w:hAnsi="Verdana" w:cs="Open Sans Light"/>
          <w:b/>
          <w:bCs/>
        </w:rPr>
      </w:pPr>
      <w:r w:rsidRPr="00DF047D">
        <w:rPr>
          <w:rFonts w:ascii="Verdana" w:hAnsi="Verdana" w:cs="Open Sans Light"/>
          <w:b/>
          <w:bCs/>
        </w:rPr>
        <w:t>O</w:t>
      </w:r>
      <w:bookmarkStart w:id="2" w:name="_Hlk93401682"/>
      <w:r w:rsidR="00840F4A" w:rsidRPr="00B03AB5">
        <w:rPr>
          <w:rFonts w:ascii="Verdana" w:hAnsi="Verdana"/>
          <w:b/>
          <w:lang w:eastAsia="en-US"/>
        </w:rPr>
        <w:t>świadczamy, że</w:t>
      </w:r>
    </w:p>
    <w:p w14:paraId="322AAAE3" w14:textId="567B4BBC" w:rsidR="003B5B83" w:rsidRPr="003B5B83" w:rsidRDefault="003B5B83" w:rsidP="003B5B83">
      <w:pPr>
        <w:pStyle w:val="Akapitzlist"/>
        <w:numPr>
          <w:ilvl w:val="0"/>
          <w:numId w:val="48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3B5B83">
        <w:rPr>
          <w:rFonts w:ascii="Verdana" w:hAnsi="Verdana" w:cs="Arial"/>
          <w:color w:val="000000" w:themeColor="text1"/>
          <w:szCs w:val="24"/>
          <w:lang w:eastAsia="en-US"/>
        </w:rPr>
        <w:t xml:space="preserve">wykonamy zamówienie w terminie wskazanym w Zaproszeniu ofertowym, </w:t>
      </w:r>
    </w:p>
    <w:p w14:paraId="29EA9F2E" w14:textId="52D18455" w:rsidR="003B5B83" w:rsidRPr="003B5B83" w:rsidRDefault="003B5B83" w:rsidP="003B5B83">
      <w:pPr>
        <w:pStyle w:val="Akapitzlist"/>
        <w:numPr>
          <w:ilvl w:val="0"/>
          <w:numId w:val="48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3B5B83">
        <w:rPr>
          <w:rFonts w:ascii="Verdana" w:hAnsi="Verdana" w:cs="Arial"/>
          <w:color w:val="000000" w:themeColor="text1"/>
          <w:szCs w:val="24"/>
          <w:lang w:eastAsia="en-US"/>
        </w:rPr>
        <w:t xml:space="preserve">udzielamy ……. (minimum </w:t>
      </w:r>
      <w:r w:rsidR="003F58D8">
        <w:rPr>
          <w:rFonts w:ascii="Verdana" w:hAnsi="Verdana" w:cs="Arial"/>
          <w:color w:val="000000" w:themeColor="text1"/>
          <w:szCs w:val="24"/>
          <w:lang w:eastAsia="en-US"/>
        </w:rPr>
        <w:t>24</w:t>
      </w:r>
      <w:r w:rsidRPr="003B5B83">
        <w:rPr>
          <w:rFonts w:ascii="Verdana" w:hAnsi="Verdana" w:cs="Arial"/>
          <w:color w:val="000000" w:themeColor="text1"/>
          <w:szCs w:val="24"/>
          <w:lang w:eastAsia="en-US"/>
        </w:rPr>
        <w:t>) miesięcznej gwarancji jakości, oraz wyrażamy zgodę, aby rękojmia była równa okresowi udzielonej gwarancji.</w:t>
      </w:r>
    </w:p>
    <w:p w14:paraId="01222B89" w14:textId="00CDD5C6" w:rsidR="00210DF8" w:rsidRPr="00410EC2" w:rsidRDefault="00210DF8" w:rsidP="00410EC2">
      <w:pPr>
        <w:pStyle w:val="Akapitzlist"/>
        <w:numPr>
          <w:ilvl w:val="0"/>
          <w:numId w:val="5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D35F5D">
        <w:rPr>
          <w:rFonts w:ascii="Verdana" w:hAnsi="Verdana" w:cs="Arial"/>
          <w:b/>
          <w:bCs/>
          <w:color w:val="000000" w:themeColor="text1"/>
          <w:szCs w:val="24"/>
          <w:lang w:eastAsia="en-US"/>
        </w:rPr>
        <w:t>Oświadczamy</w:t>
      </w:r>
      <w:r w:rsidRPr="00410EC2">
        <w:rPr>
          <w:rFonts w:ascii="Verdana" w:hAnsi="Verdana" w:cs="Arial"/>
          <w:color w:val="000000" w:themeColor="text1"/>
          <w:szCs w:val="24"/>
          <w:lang w:eastAsia="en-US"/>
        </w:rPr>
        <w:t xml:space="preserve">, że </w:t>
      </w:r>
      <w:r w:rsidR="007277BF" w:rsidRPr="00410EC2">
        <w:rPr>
          <w:rFonts w:ascii="Verdana" w:hAnsi="Verdana" w:cs="Arial"/>
          <w:color w:val="000000" w:themeColor="text1"/>
          <w:szCs w:val="24"/>
          <w:lang w:eastAsia="en-US"/>
        </w:rPr>
        <w:t xml:space="preserve">do </w:t>
      </w:r>
      <w:r w:rsidR="00670F75" w:rsidRPr="00410EC2">
        <w:rPr>
          <w:rFonts w:ascii="Verdana" w:hAnsi="Verdana" w:cs="Arial"/>
          <w:color w:val="000000" w:themeColor="text1"/>
          <w:szCs w:val="24"/>
          <w:lang w:eastAsia="en-US"/>
        </w:rPr>
        <w:t xml:space="preserve">kierowania robotami w branży sanitarnej skierujemy ……………………. (imię i nazwisko), </w:t>
      </w:r>
      <w:r w:rsidR="00434568">
        <w:rPr>
          <w:rFonts w:ascii="Verdana" w:hAnsi="Verdana" w:cs="Arial"/>
          <w:color w:val="000000" w:themeColor="text1"/>
          <w:szCs w:val="24"/>
          <w:lang w:eastAsia="en-US"/>
        </w:rPr>
        <w:t>wpisaną/-ego do centralnego rejestru osób posiadających uprawnienia budow</w:t>
      </w:r>
      <w:r w:rsidR="00C62FD3">
        <w:rPr>
          <w:rFonts w:ascii="Verdana" w:hAnsi="Verdana" w:cs="Arial"/>
          <w:color w:val="000000" w:themeColor="text1"/>
          <w:szCs w:val="24"/>
          <w:lang w:eastAsia="en-US"/>
        </w:rPr>
        <w:t>lane pod nr ……………………</w:t>
      </w:r>
      <w:r w:rsidR="00C603F3">
        <w:rPr>
          <w:rFonts w:ascii="Verdana" w:hAnsi="Verdana" w:cs="Arial"/>
          <w:color w:val="000000" w:themeColor="text1"/>
          <w:szCs w:val="24"/>
          <w:lang w:eastAsia="en-US"/>
        </w:rPr>
        <w:t xml:space="preserve">, legitymującą/-ego się co najmniej …………..letnim doświadczeniem </w:t>
      </w:r>
      <w:r w:rsidR="00DD4553" w:rsidRPr="00F24BD6">
        <w:rPr>
          <w:rFonts w:ascii="Verdana" w:hAnsi="Verdana"/>
          <w:bCs/>
          <w:szCs w:val="24"/>
        </w:rPr>
        <w:t>(liczonym od dnia uzyskania uprawnień) w kierowaniu robotami w powyższej specjalności</w:t>
      </w:r>
      <w:r w:rsidR="00DD4553">
        <w:rPr>
          <w:rFonts w:ascii="Verdana" w:hAnsi="Verdana"/>
          <w:bCs/>
          <w:szCs w:val="24"/>
        </w:rPr>
        <w:t>.</w:t>
      </w:r>
    </w:p>
    <w:p w14:paraId="15C17387" w14:textId="58C4634B" w:rsidR="00440190" w:rsidRPr="00440190" w:rsidRDefault="00440190" w:rsidP="00D35F5D">
      <w:pPr>
        <w:pStyle w:val="Akapitzlist"/>
        <w:numPr>
          <w:ilvl w:val="0"/>
          <w:numId w:val="5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440190">
        <w:rPr>
          <w:rFonts w:ascii="Verdana" w:hAnsi="Verdana" w:cs="Arial"/>
          <w:color w:val="000000" w:themeColor="text1"/>
          <w:szCs w:val="24"/>
          <w:lang w:eastAsia="en-US"/>
        </w:rPr>
        <w:t xml:space="preserve">W celu wykazania spełnienia warunków udziału w postępowaniu </w:t>
      </w:r>
      <w:r w:rsidRPr="00440190">
        <w:rPr>
          <w:rFonts w:ascii="Verdana" w:hAnsi="Verdana" w:cs="Arial"/>
          <w:b/>
          <w:bCs/>
          <w:color w:val="000000" w:themeColor="text1"/>
          <w:szCs w:val="24"/>
          <w:lang w:eastAsia="en-US"/>
        </w:rPr>
        <w:t xml:space="preserve">oświadczamy, że </w:t>
      </w:r>
      <w:r w:rsidRPr="00440190">
        <w:rPr>
          <w:rFonts w:ascii="Verdana" w:hAnsi="Verdana" w:cs="Arial"/>
          <w:color w:val="000000" w:themeColor="text1"/>
          <w:szCs w:val="24"/>
          <w:lang w:eastAsia="en-US"/>
        </w:rPr>
        <w:t xml:space="preserve">w okresie ostatnich 5 lat </w:t>
      </w:r>
      <w:r w:rsidR="00B9236D" w:rsidRPr="00B9236D">
        <w:rPr>
          <w:rFonts w:ascii="Verdana" w:hAnsi="Verdana" w:cs="Arial"/>
          <w:color w:val="000000" w:themeColor="text1"/>
          <w:szCs w:val="24"/>
          <w:lang w:eastAsia="en-US"/>
        </w:rPr>
        <w:t>zrealizowa</w:t>
      </w:r>
      <w:r w:rsidR="00B9236D">
        <w:rPr>
          <w:rFonts w:ascii="Verdana" w:hAnsi="Verdana" w:cs="Arial"/>
          <w:color w:val="000000" w:themeColor="text1"/>
          <w:szCs w:val="24"/>
          <w:lang w:eastAsia="en-US"/>
        </w:rPr>
        <w:t>liśmy</w:t>
      </w:r>
      <w:r w:rsidR="00B9236D" w:rsidRPr="00B9236D">
        <w:rPr>
          <w:rFonts w:ascii="Verdana" w:hAnsi="Verdana" w:cs="Arial"/>
          <w:color w:val="000000" w:themeColor="text1"/>
          <w:szCs w:val="24"/>
          <w:lang w:eastAsia="en-US"/>
        </w:rPr>
        <w:t xml:space="preserve"> co najmniej 2 (dwie) roboty budowlane, które polegały na modernizacji</w:t>
      </w:r>
      <w:r w:rsidR="00310D7B">
        <w:rPr>
          <w:rFonts w:ascii="Verdana" w:hAnsi="Verdana" w:cs="Arial"/>
          <w:color w:val="000000" w:themeColor="text1"/>
          <w:szCs w:val="24"/>
          <w:lang w:eastAsia="en-US"/>
        </w:rPr>
        <w:t xml:space="preserve">, </w:t>
      </w:r>
      <w:r w:rsidR="00B9236D" w:rsidRPr="00B9236D">
        <w:rPr>
          <w:rFonts w:ascii="Verdana" w:hAnsi="Verdana" w:cs="Arial"/>
          <w:color w:val="000000" w:themeColor="text1"/>
          <w:szCs w:val="24"/>
          <w:lang w:eastAsia="en-US"/>
        </w:rPr>
        <w:t>naprawie</w:t>
      </w:r>
      <w:r w:rsidR="00310D7B">
        <w:rPr>
          <w:rFonts w:ascii="Verdana" w:hAnsi="Verdana" w:cs="Arial"/>
          <w:color w:val="000000" w:themeColor="text1"/>
          <w:szCs w:val="24"/>
          <w:lang w:eastAsia="en-US"/>
        </w:rPr>
        <w:t xml:space="preserve"> lub instalacji</w:t>
      </w:r>
      <w:r w:rsidR="00B9236D" w:rsidRPr="00B9236D">
        <w:rPr>
          <w:rFonts w:ascii="Verdana" w:hAnsi="Verdana" w:cs="Arial"/>
          <w:color w:val="000000" w:themeColor="text1"/>
          <w:szCs w:val="24"/>
          <w:lang w:eastAsia="en-US"/>
        </w:rPr>
        <w:t xml:space="preserve"> przeciwpożarowej instalacji tryskaczowej o wartości minimum 25.000,00 zł brutto każda, z dowodem, że robota została wykonana należycie</w:t>
      </w:r>
      <w:r w:rsidRPr="00440190">
        <w:rPr>
          <w:rFonts w:ascii="Verdana" w:hAnsi="Verdana" w:cs="Arial"/>
          <w:bCs/>
          <w:color w:val="000000" w:themeColor="text1"/>
          <w:szCs w:val="24"/>
          <w:lang w:eastAsia="en-US"/>
        </w:rPr>
        <w:t>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501"/>
        <w:gridCol w:w="2187"/>
        <w:gridCol w:w="2268"/>
        <w:gridCol w:w="1843"/>
        <w:gridCol w:w="2121"/>
      </w:tblGrid>
      <w:tr w:rsidR="00440190" w:rsidRPr="00483349" w14:paraId="727B5596" w14:textId="77777777" w:rsidTr="00B14F6C">
        <w:tc>
          <w:tcPr>
            <w:tcW w:w="501" w:type="dxa"/>
          </w:tcPr>
          <w:p w14:paraId="3979BD2A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proofErr w:type="spellStart"/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Lp</w:t>
            </w:r>
            <w:proofErr w:type="spellEnd"/>
          </w:p>
        </w:tc>
        <w:tc>
          <w:tcPr>
            <w:tcW w:w="2187" w:type="dxa"/>
          </w:tcPr>
          <w:p w14:paraId="0E5AB3CD" w14:textId="5A6D361F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Nazwa podmiotu na rzecz którego wykonano </w:t>
            </w:r>
            <w:r w:rsidR="0040479B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robotę</w:t>
            </w:r>
          </w:p>
        </w:tc>
        <w:tc>
          <w:tcPr>
            <w:tcW w:w="2268" w:type="dxa"/>
          </w:tcPr>
          <w:p w14:paraId="48B07426" w14:textId="2AC22319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Zakres wykonanej </w:t>
            </w:r>
            <w:r w:rsidR="0040479B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roboty</w:t>
            </w:r>
          </w:p>
        </w:tc>
        <w:tc>
          <w:tcPr>
            <w:tcW w:w="1843" w:type="dxa"/>
          </w:tcPr>
          <w:p w14:paraId="3464A3E2" w14:textId="74C935C5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Data wykonania </w:t>
            </w:r>
            <w:r w:rsidR="0040479B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roboty</w:t>
            </w:r>
          </w:p>
        </w:tc>
        <w:tc>
          <w:tcPr>
            <w:tcW w:w="2121" w:type="dxa"/>
          </w:tcPr>
          <w:p w14:paraId="13EFD2EC" w14:textId="6620AF8A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Wartość wykonanej </w:t>
            </w:r>
            <w:r w:rsidR="0040479B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roboty</w:t>
            </w:r>
            <w:r w:rsidR="0040479B"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 </w:t>
            </w: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w PLN brutto</w:t>
            </w:r>
          </w:p>
        </w:tc>
      </w:tr>
      <w:tr w:rsidR="00440190" w:rsidRPr="00483349" w14:paraId="15CDDA7C" w14:textId="77777777" w:rsidTr="00B14F6C">
        <w:tc>
          <w:tcPr>
            <w:tcW w:w="501" w:type="dxa"/>
          </w:tcPr>
          <w:p w14:paraId="008F61FE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1.</w:t>
            </w:r>
          </w:p>
        </w:tc>
        <w:tc>
          <w:tcPr>
            <w:tcW w:w="2187" w:type="dxa"/>
          </w:tcPr>
          <w:p w14:paraId="17AF028D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30019452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1843" w:type="dxa"/>
          </w:tcPr>
          <w:p w14:paraId="47A3DC80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121" w:type="dxa"/>
          </w:tcPr>
          <w:p w14:paraId="744F005D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</w:tr>
      <w:tr w:rsidR="00440190" w:rsidRPr="00483349" w14:paraId="6E1A9B9F" w14:textId="77777777" w:rsidTr="00B14F6C">
        <w:tc>
          <w:tcPr>
            <w:tcW w:w="501" w:type="dxa"/>
          </w:tcPr>
          <w:p w14:paraId="154393B4" w14:textId="49E920BE" w:rsidR="00440190" w:rsidRPr="00B9236D" w:rsidRDefault="00B9236D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2.</w:t>
            </w:r>
          </w:p>
        </w:tc>
        <w:tc>
          <w:tcPr>
            <w:tcW w:w="2187" w:type="dxa"/>
          </w:tcPr>
          <w:p w14:paraId="5C860CE6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1DA9A95A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1843" w:type="dxa"/>
          </w:tcPr>
          <w:p w14:paraId="10D2945A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121" w:type="dxa"/>
          </w:tcPr>
          <w:p w14:paraId="7991EC13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</w:tr>
    </w:tbl>
    <w:p w14:paraId="599DA490" w14:textId="77777777" w:rsidR="00D745D5" w:rsidRDefault="00D745D5" w:rsidP="00440190">
      <w:pPr>
        <w:pStyle w:val="Akapitzlist"/>
        <w:spacing w:after="120" w:line="360" w:lineRule="auto"/>
        <w:ind w:left="284"/>
        <w:contextualSpacing w:val="0"/>
        <w:rPr>
          <w:rFonts w:ascii="Verdana" w:hAnsi="Verdana" w:cs="Open Sans Light"/>
          <w:b/>
          <w:bCs/>
        </w:rPr>
      </w:pPr>
    </w:p>
    <w:p w14:paraId="02490223" w14:textId="7F5E9AD9" w:rsidR="00840F4A" w:rsidRPr="00DF047D" w:rsidRDefault="00840F4A" w:rsidP="00D35F5D">
      <w:pPr>
        <w:pStyle w:val="Akapitzlist"/>
        <w:numPr>
          <w:ilvl w:val="0"/>
          <w:numId w:val="50"/>
        </w:numPr>
        <w:spacing w:after="120" w:line="360" w:lineRule="auto"/>
        <w:contextualSpacing w:val="0"/>
        <w:rPr>
          <w:rFonts w:ascii="Verdana" w:hAnsi="Verdana" w:cs="Open Sans Light"/>
          <w:b/>
          <w:bCs/>
        </w:rPr>
      </w:pPr>
      <w:r>
        <w:rPr>
          <w:rFonts w:ascii="Verdana" w:hAnsi="Verdana" w:cs="Open Sans Light"/>
          <w:b/>
          <w:bCs/>
        </w:rPr>
        <w:t>O</w:t>
      </w:r>
      <w:r w:rsidRPr="00DF047D">
        <w:rPr>
          <w:rFonts w:ascii="Verdana" w:hAnsi="Verdana" w:cs="Open Sans Light"/>
          <w:b/>
          <w:bCs/>
        </w:rPr>
        <w:t>świadczam, że (zaznaczyć odpowiednio):</w:t>
      </w:r>
    </w:p>
    <w:bookmarkEnd w:id="2"/>
    <w:p w14:paraId="7EBBB237" w14:textId="77777777" w:rsidR="0077606F" w:rsidRPr="000F2CAD" w:rsidRDefault="00901F68" w:rsidP="0077606F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06F" w:rsidRPr="00DF047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7606F" w:rsidRPr="00DF047D">
        <w:rPr>
          <w:rFonts w:ascii="Verdana" w:hAnsi="Verdana" w:cs="Open Sans Light"/>
          <w:b/>
        </w:rPr>
        <w:t xml:space="preserve"> oferta nie zawiera tajemnicy</w:t>
      </w:r>
      <w:r w:rsidR="0077606F" w:rsidRPr="000F2CAD">
        <w:rPr>
          <w:rFonts w:ascii="Verdana" w:hAnsi="Verdana" w:cs="Open Sans Light"/>
          <w:b/>
        </w:rPr>
        <w:t xml:space="preserve"> przedsiębiorstwa</w:t>
      </w:r>
      <w:r w:rsidR="0077606F" w:rsidRPr="000F2CAD">
        <w:rPr>
          <w:rFonts w:ascii="Verdana" w:hAnsi="Verdana" w:cs="Open Sans Light"/>
        </w:rPr>
        <w:t>;</w:t>
      </w:r>
    </w:p>
    <w:p w14:paraId="01B0D83A" w14:textId="77777777" w:rsidR="0077606F" w:rsidRPr="000F2CAD" w:rsidRDefault="00901F68" w:rsidP="0077606F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06F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77606F">
        <w:rPr>
          <w:rFonts w:ascii="Verdana" w:hAnsi="Verdana" w:cs="Open Sans Light"/>
          <w:b/>
        </w:rPr>
        <w:t xml:space="preserve"> </w:t>
      </w:r>
      <w:r w:rsidR="0077606F" w:rsidRPr="000F2CAD">
        <w:rPr>
          <w:rFonts w:ascii="Verdana" w:hAnsi="Verdana" w:cs="Open Sans Light"/>
          <w:b/>
        </w:rPr>
        <w:t xml:space="preserve">pliki o nazwach …..………… stanowią tajemnicę przedsiębiorstwa </w:t>
      </w:r>
      <w:r w:rsidR="0077606F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 nazwie ………………….</w:t>
      </w:r>
      <w:r w:rsidR="0077606F" w:rsidRPr="000F2CAD">
        <w:rPr>
          <w:rFonts w:ascii="Verdana" w:hAnsi="Verdana" w:cs="Open Sans Light"/>
          <w:b/>
        </w:rPr>
        <w:t>.</w:t>
      </w:r>
    </w:p>
    <w:p w14:paraId="7863E070" w14:textId="1C261292" w:rsidR="0077606F" w:rsidRPr="000F2CAD" w:rsidRDefault="0077606F" w:rsidP="00D35F5D">
      <w:pPr>
        <w:pStyle w:val="Akapitzlist"/>
        <w:numPr>
          <w:ilvl w:val="0"/>
          <w:numId w:val="50"/>
        </w:numPr>
        <w:spacing w:after="120"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Oświadczamy, że jesteśmy wykonawcą który </w:t>
      </w:r>
      <w:r w:rsidRPr="000F2CAD">
        <w:rPr>
          <w:rFonts w:ascii="Verdana" w:hAnsi="Verdana" w:cs="Open Sans Light"/>
          <w:b/>
          <w:bCs/>
        </w:rPr>
        <w:t>nie podlega</w:t>
      </w:r>
      <w:r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Open Sans Light" w:hint="eastAsia"/>
            </w:rPr>
            <w:t>☐</w:t>
          </w:r>
        </w:sdtContent>
      </w:sdt>
      <w:r w:rsidRPr="000F2CAD">
        <w:rPr>
          <w:rFonts w:ascii="Verdana" w:hAnsi="Verdana" w:cs="Open Sans Light"/>
          <w:i/>
        </w:rPr>
        <w:t xml:space="preserve"> / </w:t>
      </w:r>
      <w:r w:rsidRPr="005B1B45">
        <w:rPr>
          <w:rFonts w:ascii="Verdana" w:hAnsi="Verdana" w:cs="Open Sans Light"/>
          <w:b/>
          <w:bCs/>
          <w:iCs/>
        </w:rPr>
        <w:t>podlega</w:t>
      </w:r>
      <w:r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Pr="005B1B45">
        <w:rPr>
          <w:rFonts w:ascii="Verdana" w:hAnsi="Verdana" w:cs="Open Sans Light"/>
          <w:iCs/>
        </w:rPr>
        <w:t xml:space="preserve"> </w:t>
      </w:r>
      <w:r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2AA631CF" w14:textId="4BA6F90F" w:rsidR="0077606F" w:rsidRPr="000F2CAD" w:rsidRDefault="0077606F" w:rsidP="00D35F5D">
      <w:pPr>
        <w:pStyle w:val="Akapitzlist"/>
        <w:numPr>
          <w:ilvl w:val="0"/>
          <w:numId w:val="50"/>
        </w:numPr>
        <w:spacing w:after="120" w:line="360" w:lineRule="auto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Oświadczamy, że:</w:t>
      </w:r>
    </w:p>
    <w:p w14:paraId="44D1AC30" w14:textId="346D1CDE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 określone w Zapytaniu ofertowym i </w:t>
      </w:r>
      <w:r w:rsidR="00DF047D">
        <w:rPr>
          <w:rFonts w:ascii="Verdana" w:hAnsi="Verdana" w:cs="Open Sans Light"/>
        </w:rPr>
        <w:t>załącznikach</w:t>
      </w:r>
      <w:r w:rsidRPr="000F2CAD">
        <w:rPr>
          <w:rFonts w:ascii="Verdana" w:hAnsi="Verdana" w:cs="Open Sans Light"/>
        </w:rPr>
        <w:t>;</w:t>
      </w:r>
    </w:p>
    <w:p w14:paraId="3AC78D0C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Pr="000F2CAD">
        <w:rPr>
          <w:rStyle w:val="Odwoanieprzypisudolnego"/>
          <w:rFonts w:ascii="Verdana" w:eastAsiaTheme="majorEastAsi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147AD682" w14:textId="77777777" w:rsidR="0077606F" w:rsidRPr="000F2CAD" w:rsidRDefault="00901F68" w:rsidP="0077606F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06F">
            <w:rPr>
              <w:rFonts w:ascii="MS Gothic" w:eastAsia="MS Gothic" w:hAnsi="MS Gothic" w:cs="Open Sans Light" w:hint="eastAsia"/>
            </w:rPr>
            <w:t>☐</w:t>
          </w:r>
        </w:sdtContent>
      </w:sdt>
      <w:r w:rsidR="0077606F" w:rsidRPr="000F2CAD">
        <w:rPr>
          <w:rFonts w:ascii="Verdana" w:hAnsi="Verdana" w:cs="Open Sans Light"/>
        </w:rPr>
        <w:t xml:space="preserve">  siłami własnymi, tj. bez udziału podwykonawców </w:t>
      </w:r>
    </w:p>
    <w:p w14:paraId="47840833" w14:textId="77777777" w:rsidR="0077606F" w:rsidRPr="000F2CAD" w:rsidRDefault="00901F68" w:rsidP="0077606F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06F">
            <w:rPr>
              <w:rFonts w:ascii="MS Gothic" w:eastAsia="MS Gothic" w:hAnsi="MS Gothic" w:cs="Open Sans Light" w:hint="eastAsia"/>
            </w:rPr>
            <w:t>☐</w:t>
          </w:r>
        </w:sdtContent>
      </w:sdt>
      <w:r w:rsidR="0077606F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77606F" w:rsidRPr="000F2CAD" w14:paraId="5544324F" w14:textId="77777777" w:rsidTr="00B14F6C">
        <w:tc>
          <w:tcPr>
            <w:tcW w:w="567" w:type="dxa"/>
          </w:tcPr>
          <w:p w14:paraId="2F3B779A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17681814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0F707589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6859BA12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77606F" w:rsidRPr="000F2CAD" w14:paraId="1CE9EB0B" w14:textId="77777777" w:rsidTr="00B14F6C">
        <w:tc>
          <w:tcPr>
            <w:tcW w:w="567" w:type="dxa"/>
          </w:tcPr>
          <w:p w14:paraId="344ADE83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395" w:type="dxa"/>
          </w:tcPr>
          <w:p w14:paraId="37470AF4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3B7BF16E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77606F" w:rsidRPr="000F2CAD" w14:paraId="26C37DA7" w14:textId="77777777" w:rsidTr="00B14F6C">
        <w:tc>
          <w:tcPr>
            <w:tcW w:w="567" w:type="dxa"/>
          </w:tcPr>
          <w:p w14:paraId="54EAD5EB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395" w:type="dxa"/>
          </w:tcPr>
          <w:p w14:paraId="501D78CE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15B047E9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77606F" w:rsidRPr="000F2CAD" w14:paraId="18AF1D1D" w14:textId="77777777" w:rsidTr="00B14F6C">
        <w:tc>
          <w:tcPr>
            <w:tcW w:w="567" w:type="dxa"/>
          </w:tcPr>
          <w:p w14:paraId="34B83880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A5C4F42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25958C3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10FCA712" w14:textId="77777777" w:rsidR="0077606F" w:rsidRPr="00A81E8C" w:rsidRDefault="0077606F" w:rsidP="0077606F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47A22698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zamówienie będziemy realizować zgodnie z postanowieniami</w:t>
      </w:r>
      <w:r w:rsidRPr="000F2CAD">
        <w:rPr>
          <w:rFonts w:ascii="Verdana" w:hAnsi="Verdana" w:cs="Open Sans Light"/>
          <w:bCs/>
        </w:rPr>
        <w:t xml:space="preserve"> </w:t>
      </w:r>
      <w:r w:rsidRPr="000F2CAD">
        <w:rPr>
          <w:rFonts w:ascii="Verdana" w:hAnsi="Verdana" w:cs="Open Sans Light"/>
        </w:rPr>
        <w:t>umowy;</w:t>
      </w:r>
    </w:p>
    <w:p w14:paraId="32AF72E1" w14:textId="0307BC46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lastRenderedPageBreak/>
        <w:t xml:space="preserve">zapoznaliśmy się </w:t>
      </w:r>
      <w:r w:rsidR="00DF047D">
        <w:rPr>
          <w:rFonts w:ascii="Verdana" w:hAnsi="Verdana" w:cs="Open Sans Light"/>
        </w:rPr>
        <w:t>z</w:t>
      </w:r>
      <w:r w:rsidR="008B7E27">
        <w:rPr>
          <w:rFonts w:ascii="Verdana" w:hAnsi="Verdana" w:cs="Open Sans Light"/>
        </w:rPr>
        <w:t xml:space="preserve"> projektowanymi postanowieniami umowy </w:t>
      </w:r>
      <w:r w:rsidRPr="000F2CAD">
        <w:rPr>
          <w:rFonts w:ascii="Verdana" w:hAnsi="Verdana" w:cs="Open Sans Light"/>
        </w:rPr>
        <w:t xml:space="preserve">i nie wnosimy do </w:t>
      </w:r>
      <w:r w:rsidR="00D722D8">
        <w:rPr>
          <w:rFonts w:ascii="Verdana" w:hAnsi="Verdana" w:cs="Open Sans Light"/>
        </w:rPr>
        <w:t>niego</w:t>
      </w:r>
      <w:r w:rsidRPr="000F2CAD">
        <w:rPr>
          <w:rFonts w:ascii="Verdana" w:hAnsi="Verdana" w:cs="Open Sans Light"/>
        </w:rPr>
        <w:t xml:space="preserve"> zastrzeżeń oraz przyjmujemy warunki w nich zawarte;</w:t>
      </w:r>
    </w:p>
    <w:p w14:paraId="0FD6FD87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45C8EB13" w14:textId="0A5D8033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w razie wybrania naszej oferty zobowiązujemy się do zawarcia umowy na warunkach zawartych w Zapytaniu ofertowym i w</w:t>
      </w:r>
      <w:r w:rsidR="00D722D8">
        <w:rPr>
          <w:rFonts w:ascii="Verdana" w:hAnsi="Verdana" w:cs="Open Sans Light"/>
        </w:rPr>
        <w:t xml:space="preserve"> </w:t>
      </w:r>
      <w:r w:rsidR="00A901B6">
        <w:rPr>
          <w:rFonts w:ascii="Verdana" w:hAnsi="Verdana" w:cs="Open Sans Light"/>
        </w:rPr>
        <w:t>projektowanych postanowieniach umowy</w:t>
      </w:r>
      <w:r w:rsidRPr="000F2CAD">
        <w:rPr>
          <w:rFonts w:ascii="Verdana" w:hAnsi="Verdana" w:cs="Open Sans Light"/>
        </w:rPr>
        <w:t xml:space="preserve"> w miejscu i terminie określonym przez Zamawiającego</w:t>
      </w:r>
    </w:p>
    <w:p w14:paraId="47EF193C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3AA7EAC3" w14:textId="77777777" w:rsidR="0077606F" w:rsidRPr="000F2CAD" w:rsidRDefault="0077606F" w:rsidP="0077606F">
      <w:pPr>
        <w:pStyle w:val="Akapitzlist"/>
        <w:numPr>
          <w:ilvl w:val="0"/>
          <w:numId w:val="46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……………………………………………………………………………………….,</w:t>
      </w:r>
    </w:p>
    <w:p w14:paraId="66782753" w14:textId="5512464E" w:rsidR="00A27B43" w:rsidRPr="00042BAE" w:rsidRDefault="0077606F" w:rsidP="00042BAE">
      <w:pPr>
        <w:pStyle w:val="Akapitzlist"/>
        <w:numPr>
          <w:ilvl w:val="0"/>
          <w:numId w:val="46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sectPr w:rsidR="00A27B43" w:rsidRPr="00042BAE" w:rsidSect="00766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1560" w:left="1417" w:header="708" w:footer="5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7347B" w14:textId="77777777" w:rsidR="00901F68" w:rsidRDefault="00901F68" w:rsidP="00ED76AC">
      <w:r>
        <w:separator/>
      </w:r>
    </w:p>
  </w:endnote>
  <w:endnote w:type="continuationSeparator" w:id="0">
    <w:p w14:paraId="51203B54" w14:textId="77777777" w:rsidR="00901F68" w:rsidRDefault="00901F68" w:rsidP="00ED76AC">
      <w:r>
        <w:continuationSeparator/>
      </w:r>
    </w:p>
  </w:endnote>
  <w:endnote w:type="continuationNotice" w:id="1">
    <w:p w14:paraId="3C3A3EB7" w14:textId="77777777" w:rsidR="00901F68" w:rsidRDefault="00901F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E3D4" w14:textId="77777777" w:rsidR="00885E7C" w:rsidRDefault="00885E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308207"/>
      <w:docPartObj>
        <w:docPartGallery w:val="Page Numbers (Bottom of Page)"/>
        <w:docPartUnique/>
      </w:docPartObj>
    </w:sdtPr>
    <w:sdtEndPr/>
    <w:sdtContent>
      <w:p w14:paraId="4453E532" w14:textId="77777777" w:rsidR="00155934" w:rsidRDefault="00155934">
        <w:pPr>
          <w:pStyle w:val="Stopka"/>
          <w:jc w:val="right"/>
        </w:pPr>
        <w:r w:rsidRPr="00FE1BD9">
          <w:rPr>
            <w:sz w:val="18"/>
          </w:rPr>
          <w:fldChar w:fldCharType="begin"/>
        </w:r>
        <w:r w:rsidRPr="00FE1BD9">
          <w:rPr>
            <w:sz w:val="18"/>
          </w:rPr>
          <w:instrText>PAGE   \* MERGEFORMAT</w:instrText>
        </w:r>
        <w:r w:rsidRPr="00FE1BD9">
          <w:rPr>
            <w:sz w:val="18"/>
          </w:rPr>
          <w:fldChar w:fldCharType="separate"/>
        </w:r>
        <w:r w:rsidR="00253D7B">
          <w:rPr>
            <w:noProof/>
            <w:sz w:val="18"/>
          </w:rPr>
          <w:t>1</w:t>
        </w:r>
        <w:r w:rsidRPr="00FE1BD9">
          <w:rPr>
            <w:sz w:val="18"/>
          </w:rPr>
          <w:fldChar w:fldCharType="end"/>
        </w:r>
      </w:p>
    </w:sdtContent>
  </w:sdt>
  <w:p w14:paraId="618C8029" w14:textId="77777777" w:rsidR="00155934" w:rsidRPr="0067265A" w:rsidRDefault="00155934">
    <w:pPr>
      <w:pStyle w:val="Stopka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ABC0" w14:textId="77777777" w:rsidR="00885E7C" w:rsidRDefault="00885E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34562" w14:textId="77777777" w:rsidR="00901F68" w:rsidRDefault="00901F68" w:rsidP="00ED76AC">
      <w:r>
        <w:separator/>
      </w:r>
    </w:p>
  </w:footnote>
  <w:footnote w:type="continuationSeparator" w:id="0">
    <w:p w14:paraId="17A362C7" w14:textId="77777777" w:rsidR="00901F68" w:rsidRDefault="00901F68" w:rsidP="00ED76AC">
      <w:r>
        <w:continuationSeparator/>
      </w:r>
    </w:p>
  </w:footnote>
  <w:footnote w:type="continuationNotice" w:id="1">
    <w:p w14:paraId="18C57A2B" w14:textId="77777777" w:rsidR="00901F68" w:rsidRDefault="00901F68"/>
  </w:footnote>
  <w:footnote w:id="2">
    <w:p w14:paraId="084CD0C3" w14:textId="77777777" w:rsidR="003204C6" w:rsidRPr="00FD15E3" w:rsidRDefault="003204C6" w:rsidP="003204C6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eastAsiaTheme="majorEastAsia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05F18037" w14:textId="77777777" w:rsidR="003204C6" w:rsidRPr="00FD15E3" w:rsidRDefault="003204C6" w:rsidP="003204C6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eastAsiaTheme="majorEastAsia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08395DB8" w14:textId="77777777" w:rsidR="0077606F" w:rsidRDefault="0077606F" w:rsidP="0077606F">
      <w:pPr>
        <w:pStyle w:val="Tekstprzypisudolnego"/>
        <w:jc w:val="both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brak wpisu lub skreślenia </w:t>
      </w:r>
      <w:r>
        <w:rPr>
          <w:rFonts w:ascii="Open Sans Light" w:hAnsi="Open Sans Light" w:cs="Open Sans Light"/>
          <w:i/>
          <w:iCs/>
          <w:sz w:val="18"/>
          <w:szCs w:val="18"/>
        </w:rPr>
        <w:t>w punkcie</w:t>
      </w:r>
      <w:r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 rozumiany jest, iż przedmiotowe zamówienie realizowane będzie bez udziału podwykonawców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C9B" w14:textId="77777777" w:rsidR="00885E7C" w:rsidRDefault="00885E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E8E9" w14:textId="77777777" w:rsidR="00885E7C" w:rsidRDefault="00885E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261D" w14:textId="77777777" w:rsidR="00885E7C" w:rsidRDefault="00885E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z w:val="20"/>
        <w:szCs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6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1"/>
        <w:szCs w:val="21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1"/>
        <w:szCs w:val="21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1"/>
        <w:szCs w:val="21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M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MT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M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MT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MT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MT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MT"/>
        <w:sz w:val="21"/>
        <w:szCs w:val="21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MT"/>
        <w:sz w:val="21"/>
        <w:szCs w:val="21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MT"/>
        <w:sz w:val="21"/>
        <w:szCs w:val="21"/>
      </w:rPr>
    </w:lvl>
  </w:abstractNum>
  <w:abstractNum w:abstractNumId="3" w15:restartNumberingAfterBreak="0">
    <w:nsid w:val="00000008"/>
    <w:multiLevelType w:val="multi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b w:val="0"/>
        <w:bCs w:val="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b w:val="0"/>
        <w:bCs w:val="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9"/>
    <w:multiLevelType w:val="multi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 w15:restartNumberingAfterBreak="0">
    <w:nsid w:val="0000000C"/>
    <w:multiLevelType w:val="multilevel"/>
    <w:tmpl w:val="BAAE4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E"/>
    <w:lvl w:ilvl="0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7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 w15:restartNumberingAfterBreak="0">
    <w:nsid w:val="03743B52"/>
    <w:multiLevelType w:val="hybridMultilevel"/>
    <w:tmpl w:val="8516F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E58B6"/>
    <w:multiLevelType w:val="hybridMultilevel"/>
    <w:tmpl w:val="182CB998"/>
    <w:lvl w:ilvl="0" w:tplc="2E40A7C2">
      <w:start w:val="3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716B8"/>
    <w:multiLevelType w:val="hybridMultilevel"/>
    <w:tmpl w:val="6784A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F2FBF"/>
    <w:multiLevelType w:val="hybridMultilevel"/>
    <w:tmpl w:val="E1E4A866"/>
    <w:lvl w:ilvl="0" w:tplc="009EE8B8">
      <w:start w:val="3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2472"/>
    <w:multiLevelType w:val="multilevel"/>
    <w:tmpl w:val="5DB8EC28"/>
    <w:lvl w:ilvl="0">
      <w:start w:val="1"/>
      <w:numFmt w:val="decimal"/>
      <w:lvlText w:val="3.%1."/>
      <w:lvlJc w:val="left"/>
      <w:pPr>
        <w:ind w:left="10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hint="default"/>
      </w:rPr>
    </w:lvl>
  </w:abstractNum>
  <w:abstractNum w:abstractNumId="13" w15:restartNumberingAfterBreak="0">
    <w:nsid w:val="18B62C8B"/>
    <w:multiLevelType w:val="hybridMultilevel"/>
    <w:tmpl w:val="2CBCB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05DD5"/>
    <w:multiLevelType w:val="hybridMultilevel"/>
    <w:tmpl w:val="831C2E48"/>
    <w:lvl w:ilvl="0" w:tplc="98B00CC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C34712C">
      <w:start w:val="1"/>
      <w:numFmt w:val="decimal"/>
      <w:lvlText w:val="%2."/>
      <w:lvlJc w:val="left"/>
      <w:pPr>
        <w:ind w:left="1440" w:hanging="360"/>
      </w:pPr>
      <w:rPr>
        <w:b w:val="0"/>
        <w:bCs/>
        <w:color w:val="000000" w:themeColor="text1"/>
      </w:rPr>
    </w:lvl>
    <w:lvl w:ilvl="2" w:tplc="3B0453C2">
      <w:start w:val="1"/>
      <w:numFmt w:val="lowerLetter"/>
      <w:lvlText w:val="%3.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C34712C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000000" w:themeColor="text1"/>
      </w:rPr>
    </w:lvl>
    <w:lvl w:ilvl="7" w:tplc="3B0453C2">
      <w:start w:val="1"/>
      <w:numFmt w:val="lowerLetter"/>
      <w:lvlText w:val="%8."/>
      <w:lvlJc w:val="left"/>
      <w:pPr>
        <w:ind w:left="5760" w:hanging="360"/>
      </w:pPr>
      <w:rPr>
        <w:b w:val="0"/>
        <w:bCs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400A2"/>
    <w:multiLevelType w:val="hybridMultilevel"/>
    <w:tmpl w:val="0118589E"/>
    <w:lvl w:ilvl="0" w:tplc="E938A7BA">
      <w:start w:val="2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11315"/>
    <w:multiLevelType w:val="multilevel"/>
    <w:tmpl w:val="E84667A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A03284"/>
    <w:multiLevelType w:val="hybridMultilevel"/>
    <w:tmpl w:val="497A2E32"/>
    <w:lvl w:ilvl="0" w:tplc="EB5A872E">
      <w:start w:val="3"/>
      <w:numFmt w:val="decimal"/>
      <w:lvlText w:val="1.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535EC8"/>
    <w:multiLevelType w:val="hybridMultilevel"/>
    <w:tmpl w:val="18BC6CC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BB0285F"/>
    <w:multiLevelType w:val="hybridMultilevel"/>
    <w:tmpl w:val="1C02CE2C"/>
    <w:lvl w:ilvl="0" w:tplc="84368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917AA8"/>
    <w:multiLevelType w:val="hybridMultilevel"/>
    <w:tmpl w:val="BDA4B2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E579E"/>
    <w:multiLevelType w:val="hybridMultilevel"/>
    <w:tmpl w:val="A97ECFD6"/>
    <w:lvl w:ilvl="0" w:tplc="F0F80236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296" w:hanging="360"/>
      </w:pPr>
    </w:lvl>
    <w:lvl w:ilvl="2" w:tplc="0415001B" w:tentative="1">
      <w:start w:val="1"/>
      <w:numFmt w:val="lowerRoman"/>
      <w:lvlText w:val="%3."/>
      <w:lvlJc w:val="right"/>
      <w:pPr>
        <w:ind w:left="1016" w:hanging="180"/>
      </w:pPr>
    </w:lvl>
    <w:lvl w:ilvl="3" w:tplc="0415000F" w:tentative="1">
      <w:start w:val="1"/>
      <w:numFmt w:val="decimal"/>
      <w:lvlText w:val="%4."/>
      <w:lvlJc w:val="left"/>
      <w:pPr>
        <w:ind w:left="1736" w:hanging="360"/>
      </w:pPr>
    </w:lvl>
    <w:lvl w:ilvl="4" w:tplc="04150019" w:tentative="1">
      <w:start w:val="1"/>
      <w:numFmt w:val="lowerLetter"/>
      <w:lvlText w:val="%5."/>
      <w:lvlJc w:val="left"/>
      <w:pPr>
        <w:ind w:left="2456" w:hanging="360"/>
      </w:pPr>
    </w:lvl>
    <w:lvl w:ilvl="5" w:tplc="0415001B" w:tentative="1">
      <w:start w:val="1"/>
      <w:numFmt w:val="lowerRoman"/>
      <w:lvlText w:val="%6."/>
      <w:lvlJc w:val="right"/>
      <w:pPr>
        <w:ind w:left="3176" w:hanging="180"/>
      </w:pPr>
    </w:lvl>
    <w:lvl w:ilvl="6" w:tplc="0415000F" w:tentative="1">
      <w:start w:val="1"/>
      <w:numFmt w:val="decimal"/>
      <w:lvlText w:val="%7."/>
      <w:lvlJc w:val="left"/>
      <w:pPr>
        <w:ind w:left="3896" w:hanging="360"/>
      </w:pPr>
    </w:lvl>
    <w:lvl w:ilvl="7" w:tplc="04150019" w:tentative="1">
      <w:start w:val="1"/>
      <w:numFmt w:val="lowerLetter"/>
      <w:lvlText w:val="%8."/>
      <w:lvlJc w:val="left"/>
      <w:pPr>
        <w:ind w:left="4616" w:hanging="360"/>
      </w:pPr>
    </w:lvl>
    <w:lvl w:ilvl="8" w:tplc="0415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22" w15:restartNumberingAfterBreak="0">
    <w:nsid w:val="35C45844"/>
    <w:multiLevelType w:val="hybridMultilevel"/>
    <w:tmpl w:val="DF80F100"/>
    <w:lvl w:ilvl="0" w:tplc="44A28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473B7"/>
    <w:multiLevelType w:val="hybridMultilevel"/>
    <w:tmpl w:val="20D2A3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1F52257"/>
    <w:multiLevelType w:val="hybridMultilevel"/>
    <w:tmpl w:val="A9FCD4B0"/>
    <w:lvl w:ilvl="0" w:tplc="A3A0CDA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A3A0CDAA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74005"/>
    <w:multiLevelType w:val="singleLevel"/>
    <w:tmpl w:val="AEDE13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76E790C"/>
    <w:multiLevelType w:val="multilevel"/>
    <w:tmpl w:val="1CBA5220"/>
    <w:lvl w:ilvl="0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D9F07BE"/>
    <w:multiLevelType w:val="hybridMultilevel"/>
    <w:tmpl w:val="6FAC7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921BD"/>
    <w:multiLevelType w:val="hybridMultilevel"/>
    <w:tmpl w:val="3836F2EC"/>
    <w:lvl w:ilvl="0" w:tplc="29A85A9A">
      <w:start w:val="1"/>
      <w:numFmt w:val="decimal"/>
      <w:lvlText w:val="1.1.%1."/>
      <w:lvlJc w:val="left"/>
      <w:pPr>
        <w:ind w:left="5040" w:hanging="360"/>
      </w:pPr>
      <w:rPr>
        <w:rFonts w:hint="default"/>
        <w:i w:val="0"/>
      </w:rPr>
    </w:lvl>
    <w:lvl w:ilvl="1" w:tplc="6104655E">
      <w:start w:val="1"/>
      <w:numFmt w:val="decimal"/>
      <w:lvlText w:val="1.%2."/>
      <w:lvlJc w:val="left"/>
      <w:pPr>
        <w:ind w:left="64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97F07"/>
    <w:multiLevelType w:val="hybridMultilevel"/>
    <w:tmpl w:val="127A1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A74F9"/>
    <w:multiLevelType w:val="hybridMultilevel"/>
    <w:tmpl w:val="6BF2B5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C3984"/>
    <w:multiLevelType w:val="hybridMultilevel"/>
    <w:tmpl w:val="BFB61DC8"/>
    <w:lvl w:ilvl="0" w:tplc="7DEAD6CA">
      <w:start w:val="1"/>
      <w:numFmt w:val="decimal"/>
      <w:lvlText w:val="2.%1.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3240" w:hanging="360"/>
      </w:pPr>
    </w:lvl>
    <w:lvl w:ilvl="2" w:tplc="0415001B" w:tentative="1">
      <w:start w:val="1"/>
      <w:numFmt w:val="lowerRoman"/>
      <w:lvlText w:val="%3."/>
      <w:lvlJc w:val="right"/>
      <w:pPr>
        <w:ind w:left="-2520" w:hanging="180"/>
      </w:pPr>
    </w:lvl>
    <w:lvl w:ilvl="3" w:tplc="0415000F" w:tentative="1">
      <w:start w:val="1"/>
      <w:numFmt w:val="decimal"/>
      <w:lvlText w:val="%4."/>
      <w:lvlJc w:val="left"/>
      <w:pPr>
        <w:ind w:left="-1800" w:hanging="360"/>
      </w:pPr>
    </w:lvl>
    <w:lvl w:ilvl="4" w:tplc="04150019" w:tentative="1">
      <w:start w:val="1"/>
      <w:numFmt w:val="lowerLetter"/>
      <w:lvlText w:val="%5."/>
      <w:lvlJc w:val="left"/>
      <w:pPr>
        <w:ind w:left="-1080" w:hanging="360"/>
      </w:pPr>
    </w:lvl>
    <w:lvl w:ilvl="5" w:tplc="0415001B" w:tentative="1">
      <w:start w:val="1"/>
      <w:numFmt w:val="lowerRoman"/>
      <w:lvlText w:val="%6."/>
      <w:lvlJc w:val="right"/>
      <w:pPr>
        <w:ind w:left="-360" w:hanging="180"/>
      </w:pPr>
    </w:lvl>
    <w:lvl w:ilvl="6" w:tplc="0415000F" w:tentative="1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1080" w:hanging="360"/>
      </w:pPr>
    </w:lvl>
    <w:lvl w:ilvl="8" w:tplc="0415001B" w:tentative="1">
      <w:start w:val="1"/>
      <w:numFmt w:val="lowerRoman"/>
      <w:lvlText w:val="%9."/>
      <w:lvlJc w:val="right"/>
      <w:pPr>
        <w:ind w:left="1800" w:hanging="180"/>
      </w:pPr>
    </w:lvl>
  </w:abstractNum>
  <w:abstractNum w:abstractNumId="32" w15:restartNumberingAfterBreak="0">
    <w:nsid w:val="55753F84"/>
    <w:multiLevelType w:val="hybridMultilevel"/>
    <w:tmpl w:val="B9C42CE6"/>
    <w:lvl w:ilvl="0" w:tplc="16620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81333"/>
    <w:multiLevelType w:val="hybridMultilevel"/>
    <w:tmpl w:val="D7BCC158"/>
    <w:lvl w:ilvl="0" w:tplc="E0FA68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8462E"/>
    <w:multiLevelType w:val="hybridMultilevel"/>
    <w:tmpl w:val="51885100"/>
    <w:lvl w:ilvl="0" w:tplc="A3A0CDA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D2ADF"/>
    <w:multiLevelType w:val="multilevel"/>
    <w:tmpl w:val="EA0C4E10"/>
    <w:lvl w:ilvl="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Arial"/>
        <w:b w:val="0"/>
        <w:bCs w:val="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Arial"/>
        <w:b w:val="0"/>
        <w:bCs w:val="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</w:abstractNum>
  <w:abstractNum w:abstractNumId="36" w15:restartNumberingAfterBreak="0">
    <w:nsid w:val="5E135BD7"/>
    <w:multiLevelType w:val="hybridMultilevel"/>
    <w:tmpl w:val="19CAE31A"/>
    <w:lvl w:ilvl="0" w:tplc="843685E0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236543"/>
    <w:multiLevelType w:val="hybridMultilevel"/>
    <w:tmpl w:val="0DF24D6C"/>
    <w:lvl w:ilvl="0" w:tplc="6C34712C">
      <w:start w:val="1"/>
      <w:numFmt w:val="decimal"/>
      <w:lvlText w:val="%1."/>
      <w:lvlJc w:val="left"/>
      <w:pPr>
        <w:ind w:left="426" w:hanging="360"/>
      </w:pPr>
      <w:rPr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-3174" w:hanging="360"/>
      </w:pPr>
    </w:lvl>
    <w:lvl w:ilvl="2" w:tplc="0415001B" w:tentative="1">
      <w:start w:val="1"/>
      <w:numFmt w:val="lowerRoman"/>
      <w:lvlText w:val="%3."/>
      <w:lvlJc w:val="right"/>
      <w:pPr>
        <w:ind w:left="-2454" w:hanging="180"/>
      </w:pPr>
    </w:lvl>
    <w:lvl w:ilvl="3" w:tplc="0415000F" w:tentative="1">
      <w:start w:val="1"/>
      <w:numFmt w:val="decimal"/>
      <w:lvlText w:val="%4."/>
      <w:lvlJc w:val="left"/>
      <w:pPr>
        <w:ind w:left="-1734" w:hanging="360"/>
      </w:pPr>
    </w:lvl>
    <w:lvl w:ilvl="4" w:tplc="04150019" w:tentative="1">
      <w:start w:val="1"/>
      <w:numFmt w:val="lowerLetter"/>
      <w:lvlText w:val="%5."/>
      <w:lvlJc w:val="left"/>
      <w:pPr>
        <w:ind w:left="-1014" w:hanging="360"/>
      </w:pPr>
    </w:lvl>
    <w:lvl w:ilvl="5" w:tplc="0415001B" w:tentative="1">
      <w:start w:val="1"/>
      <w:numFmt w:val="lowerRoman"/>
      <w:lvlText w:val="%6."/>
      <w:lvlJc w:val="right"/>
      <w:pPr>
        <w:ind w:left="-294" w:hanging="180"/>
      </w:pPr>
    </w:lvl>
    <w:lvl w:ilvl="6" w:tplc="0415000F" w:tentative="1">
      <w:start w:val="1"/>
      <w:numFmt w:val="decimal"/>
      <w:lvlText w:val="%7."/>
      <w:lvlJc w:val="left"/>
      <w:pPr>
        <w:ind w:left="426" w:hanging="360"/>
      </w:pPr>
    </w:lvl>
    <w:lvl w:ilvl="7" w:tplc="04150019" w:tentative="1">
      <w:start w:val="1"/>
      <w:numFmt w:val="lowerLetter"/>
      <w:lvlText w:val="%8."/>
      <w:lvlJc w:val="left"/>
      <w:pPr>
        <w:ind w:left="1146" w:hanging="360"/>
      </w:pPr>
    </w:lvl>
    <w:lvl w:ilvl="8" w:tplc="0415001B" w:tentative="1">
      <w:start w:val="1"/>
      <w:numFmt w:val="lowerRoman"/>
      <w:lvlText w:val="%9."/>
      <w:lvlJc w:val="right"/>
      <w:pPr>
        <w:ind w:left="1866" w:hanging="180"/>
      </w:pPr>
    </w:lvl>
  </w:abstractNum>
  <w:abstractNum w:abstractNumId="38" w15:restartNumberingAfterBreak="0">
    <w:nsid w:val="60A31534"/>
    <w:multiLevelType w:val="hybridMultilevel"/>
    <w:tmpl w:val="630AEDB6"/>
    <w:lvl w:ilvl="0" w:tplc="843685E0">
      <w:start w:val="1"/>
      <w:numFmt w:val="upperLetter"/>
      <w:lvlText w:val="%1)"/>
      <w:lvlJc w:val="left"/>
      <w:pPr>
        <w:ind w:left="2766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2766"/>
        </w:tabs>
        <w:ind w:left="2766" w:hanging="360"/>
      </w:pPr>
    </w:lvl>
    <w:lvl w:ilvl="2" w:tplc="04150005">
      <w:start w:val="1"/>
      <w:numFmt w:val="decimal"/>
      <w:lvlText w:val="%3."/>
      <w:lvlJc w:val="left"/>
      <w:pPr>
        <w:tabs>
          <w:tab w:val="num" w:pos="3486"/>
        </w:tabs>
        <w:ind w:left="3486" w:hanging="360"/>
      </w:pPr>
    </w:lvl>
    <w:lvl w:ilvl="3" w:tplc="04150001">
      <w:start w:val="1"/>
      <w:numFmt w:val="decimal"/>
      <w:lvlText w:val="%4."/>
      <w:lvlJc w:val="left"/>
      <w:pPr>
        <w:tabs>
          <w:tab w:val="num" w:pos="4206"/>
        </w:tabs>
        <w:ind w:left="4206" w:hanging="360"/>
      </w:pPr>
    </w:lvl>
    <w:lvl w:ilvl="4" w:tplc="04150003">
      <w:start w:val="1"/>
      <w:numFmt w:val="decimal"/>
      <w:lvlText w:val="%5."/>
      <w:lvlJc w:val="left"/>
      <w:pPr>
        <w:tabs>
          <w:tab w:val="num" w:pos="4926"/>
        </w:tabs>
        <w:ind w:left="4926" w:hanging="360"/>
      </w:pPr>
    </w:lvl>
    <w:lvl w:ilvl="5" w:tplc="04150005">
      <w:start w:val="1"/>
      <w:numFmt w:val="decimal"/>
      <w:lvlText w:val="%6."/>
      <w:lvlJc w:val="left"/>
      <w:pPr>
        <w:tabs>
          <w:tab w:val="num" w:pos="5646"/>
        </w:tabs>
        <w:ind w:left="5646" w:hanging="360"/>
      </w:pPr>
    </w:lvl>
    <w:lvl w:ilvl="6" w:tplc="04150001">
      <w:start w:val="1"/>
      <w:numFmt w:val="decimal"/>
      <w:lvlText w:val="%7."/>
      <w:lvlJc w:val="left"/>
      <w:pPr>
        <w:tabs>
          <w:tab w:val="num" w:pos="6366"/>
        </w:tabs>
        <w:ind w:left="6366" w:hanging="360"/>
      </w:pPr>
    </w:lvl>
    <w:lvl w:ilvl="7" w:tplc="04150003">
      <w:start w:val="1"/>
      <w:numFmt w:val="decimal"/>
      <w:lvlText w:val="%8."/>
      <w:lvlJc w:val="left"/>
      <w:pPr>
        <w:tabs>
          <w:tab w:val="num" w:pos="7086"/>
        </w:tabs>
        <w:ind w:left="7086" w:hanging="360"/>
      </w:pPr>
    </w:lvl>
    <w:lvl w:ilvl="8" w:tplc="04150005">
      <w:start w:val="1"/>
      <w:numFmt w:val="decimal"/>
      <w:lvlText w:val="%9."/>
      <w:lvlJc w:val="left"/>
      <w:pPr>
        <w:tabs>
          <w:tab w:val="num" w:pos="7806"/>
        </w:tabs>
        <w:ind w:left="7806" w:hanging="360"/>
      </w:pPr>
    </w:lvl>
  </w:abstractNum>
  <w:abstractNum w:abstractNumId="39" w15:restartNumberingAfterBreak="0">
    <w:nsid w:val="62396F15"/>
    <w:multiLevelType w:val="hybridMultilevel"/>
    <w:tmpl w:val="A10E27A0"/>
    <w:lvl w:ilvl="0" w:tplc="84368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6D10FA"/>
    <w:multiLevelType w:val="hybridMultilevel"/>
    <w:tmpl w:val="DE864F22"/>
    <w:lvl w:ilvl="0" w:tplc="BD6A0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B6E82"/>
    <w:multiLevelType w:val="hybridMultilevel"/>
    <w:tmpl w:val="840C4A7A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2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22054"/>
    <w:multiLevelType w:val="hybridMultilevel"/>
    <w:tmpl w:val="FC98E604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4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B99161A"/>
    <w:multiLevelType w:val="hybridMultilevel"/>
    <w:tmpl w:val="1332CEE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6FA42EC4"/>
    <w:multiLevelType w:val="hybridMultilevel"/>
    <w:tmpl w:val="9AAE78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C21F9"/>
    <w:multiLevelType w:val="hybridMultilevel"/>
    <w:tmpl w:val="14542D7E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6A14E91"/>
    <w:multiLevelType w:val="multilevel"/>
    <w:tmpl w:val="F88EFEBA"/>
    <w:lvl w:ilvl="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779D1367"/>
    <w:multiLevelType w:val="hybridMultilevel"/>
    <w:tmpl w:val="D50817B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1E005B72">
      <w:start w:val="2"/>
      <w:numFmt w:val="decimal"/>
      <w:lvlText w:val="%4."/>
      <w:lvlJc w:val="left"/>
      <w:pPr>
        <w:ind w:left="2804" w:hanging="36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8772F1D"/>
    <w:multiLevelType w:val="hybridMultilevel"/>
    <w:tmpl w:val="50EE448A"/>
    <w:lvl w:ilvl="0" w:tplc="E61C4C8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A038E9"/>
    <w:multiLevelType w:val="hybridMultilevel"/>
    <w:tmpl w:val="5D26E34A"/>
    <w:lvl w:ilvl="0" w:tplc="27728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01318"/>
    <w:multiLevelType w:val="hybridMultilevel"/>
    <w:tmpl w:val="35A09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F64C8"/>
    <w:multiLevelType w:val="hybridMultilevel"/>
    <w:tmpl w:val="2C10D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503676">
    <w:abstractNumId w:val="51"/>
  </w:num>
  <w:num w:numId="2" w16cid:durableId="1085344129">
    <w:abstractNumId w:val="25"/>
  </w:num>
  <w:num w:numId="3" w16cid:durableId="2072077452">
    <w:abstractNumId w:val="22"/>
  </w:num>
  <w:num w:numId="4" w16cid:durableId="585187709">
    <w:abstractNumId w:val="32"/>
  </w:num>
  <w:num w:numId="5" w16cid:durableId="1605965337">
    <w:abstractNumId w:val="0"/>
  </w:num>
  <w:num w:numId="6" w16cid:durableId="1308322299">
    <w:abstractNumId w:val="14"/>
  </w:num>
  <w:num w:numId="7" w16cid:durableId="1979528282">
    <w:abstractNumId w:val="31"/>
  </w:num>
  <w:num w:numId="8" w16cid:durableId="291057817">
    <w:abstractNumId w:val="38"/>
  </w:num>
  <w:num w:numId="9" w16cid:durableId="67969905">
    <w:abstractNumId w:val="36"/>
  </w:num>
  <w:num w:numId="10" w16cid:durableId="1587029661">
    <w:abstractNumId w:val="18"/>
  </w:num>
  <w:num w:numId="11" w16cid:durableId="1655572808">
    <w:abstractNumId w:val="28"/>
  </w:num>
  <w:num w:numId="12" w16cid:durableId="1915240664">
    <w:abstractNumId w:val="16"/>
  </w:num>
  <w:num w:numId="13" w16cid:durableId="1213272202">
    <w:abstractNumId w:val="24"/>
  </w:num>
  <w:num w:numId="14" w16cid:durableId="1539705392">
    <w:abstractNumId w:val="39"/>
  </w:num>
  <w:num w:numId="15" w16cid:durableId="1038897035">
    <w:abstractNumId w:val="27"/>
  </w:num>
  <w:num w:numId="16" w16cid:durableId="2046905233">
    <w:abstractNumId w:val="5"/>
  </w:num>
  <w:num w:numId="17" w16cid:durableId="1542478566">
    <w:abstractNumId w:val="35"/>
  </w:num>
  <w:num w:numId="18" w16cid:durableId="704137465">
    <w:abstractNumId w:val="34"/>
  </w:num>
  <w:num w:numId="19" w16cid:durableId="1238785166">
    <w:abstractNumId w:val="19"/>
  </w:num>
  <w:num w:numId="20" w16cid:durableId="948506218">
    <w:abstractNumId w:val="23"/>
  </w:num>
  <w:num w:numId="21" w16cid:durableId="697657757">
    <w:abstractNumId w:val="45"/>
  </w:num>
  <w:num w:numId="22" w16cid:durableId="346950648">
    <w:abstractNumId w:val="21"/>
  </w:num>
  <w:num w:numId="23" w16cid:durableId="552231471">
    <w:abstractNumId w:val="15"/>
  </w:num>
  <w:num w:numId="24" w16cid:durableId="128867601">
    <w:abstractNumId w:val="17"/>
  </w:num>
  <w:num w:numId="25" w16cid:durableId="832647309">
    <w:abstractNumId w:val="48"/>
  </w:num>
  <w:num w:numId="26" w16cid:durableId="1913082671">
    <w:abstractNumId w:val="12"/>
  </w:num>
  <w:num w:numId="27" w16cid:durableId="1923945988">
    <w:abstractNumId w:val="26"/>
  </w:num>
  <w:num w:numId="28" w16cid:durableId="2030134289">
    <w:abstractNumId w:val="29"/>
  </w:num>
  <w:num w:numId="29" w16cid:durableId="958800237">
    <w:abstractNumId w:val="13"/>
  </w:num>
  <w:num w:numId="30" w16cid:durableId="637419400">
    <w:abstractNumId w:val="43"/>
  </w:num>
  <w:num w:numId="31" w16cid:durableId="306904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6556797">
    <w:abstractNumId w:val="7"/>
  </w:num>
  <w:num w:numId="33" w16cid:durableId="923613100">
    <w:abstractNumId w:val="50"/>
  </w:num>
  <w:num w:numId="34" w16cid:durableId="602810049">
    <w:abstractNumId w:val="40"/>
  </w:num>
  <w:num w:numId="35" w16cid:durableId="414590206">
    <w:abstractNumId w:val="8"/>
  </w:num>
  <w:num w:numId="36" w16cid:durableId="640891822">
    <w:abstractNumId w:val="20"/>
  </w:num>
  <w:num w:numId="37" w16cid:durableId="174752749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4053182">
    <w:abstractNumId w:val="46"/>
  </w:num>
  <w:num w:numId="39" w16cid:durableId="468716287">
    <w:abstractNumId w:val="10"/>
  </w:num>
  <w:num w:numId="40" w16cid:durableId="1250964608">
    <w:abstractNumId w:val="37"/>
  </w:num>
  <w:num w:numId="41" w16cid:durableId="1738743982">
    <w:abstractNumId w:val="41"/>
  </w:num>
  <w:num w:numId="42" w16cid:durableId="1493523070">
    <w:abstractNumId w:val="30"/>
  </w:num>
  <w:num w:numId="43" w16cid:durableId="1069769326">
    <w:abstractNumId w:val="47"/>
  </w:num>
  <w:num w:numId="44" w16cid:durableId="430585081">
    <w:abstractNumId w:val="49"/>
  </w:num>
  <w:num w:numId="45" w16cid:durableId="1728530800">
    <w:abstractNumId w:val="42"/>
  </w:num>
  <w:num w:numId="46" w16cid:durableId="1414543422">
    <w:abstractNumId w:val="44"/>
  </w:num>
  <w:num w:numId="47" w16cid:durableId="518591916">
    <w:abstractNumId w:val="52"/>
  </w:num>
  <w:num w:numId="48" w16cid:durableId="1196112585">
    <w:abstractNumId w:val="33"/>
  </w:num>
  <w:num w:numId="49" w16cid:durableId="810950004">
    <w:abstractNumId w:val="11"/>
  </w:num>
  <w:num w:numId="50" w16cid:durableId="695079503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213"/>
    <w:rsid w:val="00002711"/>
    <w:rsid w:val="00004C08"/>
    <w:rsid w:val="00011490"/>
    <w:rsid w:val="0001498D"/>
    <w:rsid w:val="0001625F"/>
    <w:rsid w:val="000170EE"/>
    <w:rsid w:val="0002190E"/>
    <w:rsid w:val="00030414"/>
    <w:rsid w:val="00032184"/>
    <w:rsid w:val="00042BAE"/>
    <w:rsid w:val="00045FB0"/>
    <w:rsid w:val="00047366"/>
    <w:rsid w:val="00051702"/>
    <w:rsid w:val="00054CA7"/>
    <w:rsid w:val="00054EA5"/>
    <w:rsid w:val="00056C6F"/>
    <w:rsid w:val="000628AA"/>
    <w:rsid w:val="0007465E"/>
    <w:rsid w:val="000765F6"/>
    <w:rsid w:val="00077BCA"/>
    <w:rsid w:val="00080491"/>
    <w:rsid w:val="0008391F"/>
    <w:rsid w:val="00083D20"/>
    <w:rsid w:val="00087E1D"/>
    <w:rsid w:val="00091D7C"/>
    <w:rsid w:val="000922A2"/>
    <w:rsid w:val="00095132"/>
    <w:rsid w:val="000A27C4"/>
    <w:rsid w:val="000A6F8E"/>
    <w:rsid w:val="000A7BFC"/>
    <w:rsid w:val="000B16D5"/>
    <w:rsid w:val="000B3531"/>
    <w:rsid w:val="000B39D3"/>
    <w:rsid w:val="000B59EF"/>
    <w:rsid w:val="000C1E21"/>
    <w:rsid w:val="000C258E"/>
    <w:rsid w:val="000C5499"/>
    <w:rsid w:val="000C5C53"/>
    <w:rsid w:val="000D01CF"/>
    <w:rsid w:val="000D258A"/>
    <w:rsid w:val="000D649E"/>
    <w:rsid w:val="000D79B5"/>
    <w:rsid w:val="000E5414"/>
    <w:rsid w:val="000F2392"/>
    <w:rsid w:val="000F265F"/>
    <w:rsid w:val="000F551B"/>
    <w:rsid w:val="001028A7"/>
    <w:rsid w:val="001043AB"/>
    <w:rsid w:val="001050F1"/>
    <w:rsid w:val="00114020"/>
    <w:rsid w:val="0011491E"/>
    <w:rsid w:val="00114EC2"/>
    <w:rsid w:val="00115EA5"/>
    <w:rsid w:val="00120CA9"/>
    <w:rsid w:val="001438BF"/>
    <w:rsid w:val="00144834"/>
    <w:rsid w:val="001450D4"/>
    <w:rsid w:val="00145964"/>
    <w:rsid w:val="00151D49"/>
    <w:rsid w:val="00152022"/>
    <w:rsid w:val="00155673"/>
    <w:rsid w:val="001557F5"/>
    <w:rsid w:val="00155934"/>
    <w:rsid w:val="0016597D"/>
    <w:rsid w:val="00165DC5"/>
    <w:rsid w:val="0017368A"/>
    <w:rsid w:val="00173A48"/>
    <w:rsid w:val="00174839"/>
    <w:rsid w:val="0018075E"/>
    <w:rsid w:val="001850F7"/>
    <w:rsid w:val="00186574"/>
    <w:rsid w:val="0018735E"/>
    <w:rsid w:val="001914B9"/>
    <w:rsid w:val="001A0F44"/>
    <w:rsid w:val="001B0BAC"/>
    <w:rsid w:val="001B31CC"/>
    <w:rsid w:val="001B49FB"/>
    <w:rsid w:val="001B5800"/>
    <w:rsid w:val="001B7BE4"/>
    <w:rsid w:val="001C1301"/>
    <w:rsid w:val="001D2A59"/>
    <w:rsid w:val="001D3BC9"/>
    <w:rsid w:val="001D74A6"/>
    <w:rsid w:val="001E0AC8"/>
    <w:rsid w:val="001E1C77"/>
    <w:rsid w:val="001E295F"/>
    <w:rsid w:val="001E5541"/>
    <w:rsid w:val="001E6F92"/>
    <w:rsid w:val="001F2001"/>
    <w:rsid w:val="001F333E"/>
    <w:rsid w:val="001F3C42"/>
    <w:rsid w:val="001F706D"/>
    <w:rsid w:val="002026F4"/>
    <w:rsid w:val="00205525"/>
    <w:rsid w:val="002066FB"/>
    <w:rsid w:val="002100CD"/>
    <w:rsid w:val="00210DF8"/>
    <w:rsid w:val="002133BB"/>
    <w:rsid w:val="00216F2B"/>
    <w:rsid w:val="00220640"/>
    <w:rsid w:val="002217B5"/>
    <w:rsid w:val="00223D4F"/>
    <w:rsid w:val="002257EA"/>
    <w:rsid w:val="00227A3C"/>
    <w:rsid w:val="002313E3"/>
    <w:rsid w:val="0023250B"/>
    <w:rsid w:val="00234AF7"/>
    <w:rsid w:val="00236398"/>
    <w:rsid w:val="0024264E"/>
    <w:rsid w:val="00243608"/>
    <w:rsid w:val="00250786"/>
    <w:rsid w:val="00253D7B"/>
    <w:rsid w:val="002555DB"/>
    <w:rsid w:val="002567A4"/>
    <w:rsid w:val="0026110C"/>
    <w:rsid w:val="00264DD6"/>
    <w:rsid w:val="00265B92"/>
    <w:rsid w:val="0027021B"/>
    <w:rsid w:val="00272D49"/>
    <w:rsid w:val="002735D0"/>
    <w:rsid w:val="00273DB8"/>
    <w:rsid w:val="0027542D"/>
    <w:rsid w:val="0028578F"/>
    <w:rsid w:val="00286F26"/>
    <w:rsid w:val="00287967"/>
    <w:rsid w:val="002A55D2"/>
    <w:rsid w:val="002A7188"/>
    <w:rsid w:val="002B2920"/>
    <w:rsid w:val="002B2A4C"/>
    <w:rsid w:val="002B3788"/>
    <w:rsid w:val="002C0EF3"/>
    <w:rsid w:val="002C14A2"/>
    <w:rsid w:val="002C5924"/>
    <w:rsid w:val="002C61BD"/>
    <w:rsid w:val="002D126D"/>
    <w:rsid w:val="002D1F25"/>
    <w:rsid w:val="002D6A3E"/>
    <w:rsid w:val="002E2A07"/>
    <w:rsid w:val="002E6763"/>
    <w:rsid w:val="002F0A1A"/>
    <w:rsid w:val="002F29C6"/>
    <w:rsid w:val="002F4DAC"/>
    <w:rsid w:val="002F60F5"/>
    <w:rsid w:val="002F7705"/>
    <w:rsid w:val="00310D7B"/>
    <w:rsid w:val="00312E13"/>
    <w:rsid w:val="003131F5"/>
    <w:rsid w:val="0031465F"/>
    <w:rsid w:val="003204C6"/>
    <w:rsid w:val="0033266F"/>
    <w:rsid w:val="00336273"/>
    <w:rsid w:val="00341BA8"/>
    <w:rsid w:val="003423E5"/>
    <w:rsid w:val="00344218"/>
    <w:rsid w:val="0034772A"/>
    <w:rsid w:val="003504AB"/>
    <w:rsid w:val="00351BE3"/>
    <w:rsid w:val="00352836"/>
    <w:rsid w:val="0036218F"/>
    <w:rsid w:val="00362863"/>
    <w:rsid w:val="00365204"/>
    <w:rsid w:val="003764B5"/>
    <w:rsid w:val="00377BBB"/>
    <w:rsid w:val="00380959"/>
    <w:rsid w:val="0038502E"/>
    <w:rsid w:val="003A186A"/>
    <w:rsid w:val="003A31A5"/>
    <w:rsid w:val="003A31E3"/>
    <w:rsid w:val="003A3F36"/>
    <w:rsid w:val="003B05F5"/>
    <w:rsid w:val="003B5B83"/>
    <w:rsid w:val="003B6090"/>
    <w:rsid w:val="003B712B"/>
    <w:rsid w:val="003B7C7A"/>
    <w:rsid w:val="003C1EBE"/>
    <w:rsid w:val="003C308B"/>
    <w:rsid w:val="003C7031"/>
    <w:rsid w:val="003D4759"/>
    <w:rsid w:val="003E2985"/>
    <w:rsid w:val="003E7DE5"/>
    <w:rsid w:val="003F05DC"/>
    <w:rsid w:val="003F2D17"/>
    <w:rsid w:val="003F58D8"/>
    <w:rsid w:val="0040290E"/>
    <w:rsid w:val="0040479B"/>
    <w:rsid w:val="00406799"/>
    <w:rsid w:val="00410EC2"/>
    <w:rsid w:val="004167C8"/>
    <w:rsid w:val="0042369F"/>
    <w:rsid w:val="004236F7"/>
    <w:rsid w:val="00425DB6"/>
    <w:rsid w:val="00426DC7"/>
    <w:rsid w:val="00432663"/>
    <w:rsid w:val="00432C2C"/>
    <w:rsid w:val="0043373D"/>
    <w:rsid w:val="00433ED6"/>
    <w:rsid w:val="00434568"/>
    <w:rsid w:val="004365A0"/>
    <w:rsid w:val="00440190"/>
    <w:rsid w:val="00441BDC"/>
    <w:rsid w:val="00445355"/>
    <w:rsid w:val="00445D78"/>
    <w:rsid w:val="0045271E"/>
    <w:rsid w:val="00452D50"/>
    <w:rsid w:val="004539F1"/>
    <w:rsid w:val="00453D58"/>
    <w:rsid w:val="00456075"/>
    <w:rsid w:val="004574EC"/>
    <w:rsid w:val="00457E12"/>
    <w:rsid w:val="00462216"/>
    <w:rsid w:val="004762F1"/>
    <w:rsid w:val="00481D19"/>
    <w:rsid w:val="00483349"/>
    <w:rsid w:val="00483910"/>
    <w:rsid w:val="004857FA"/>
    <w:rsid w:val="00486C8F"/>
    <w:rsid w:val="00490463"/>
    <w:rsid w:val="0049170B"/>
    <w:rsid w:val="00494141"/>
    <w:rsid w:val="004958A2"/>
    <w:rsid w:val="004A3ADE"/>
    <w:rsid w:val="004A5944"/>
    <w:rsid w:val="004A7CA2"/>
    <w:rsid w:val="004B1C2A"/>
    <w:rsid w:val="004B34BB"/>
    <w:rsid w:val="004B3D07"/>
    <w:rsid w:val="004C0B02"/>
    <w:rsid w:val="004C34AA"/>
    <w:rsid w:val="004D2160"/>
    <w:rsid w:val="004D3612"/>
    <w:rsid w:val="004D6C3E"/>
    <w:rsid w:val="004E432D"/>
    <w:rsid w:val="004E5CBF"/>
    <w:rsid w:val="004E5D55"/>
    <w:rsid w:val="004E5E1C"/>
    <w:rsid w:val="004E6743"/>
    <w:rsid w:val="004E6756"/>
    <w:rsid w:val="004E7514"/>
    <w:rsid w:val="004F7AB1"/>
    <w:rsid w:val="0050056D"/>
    <w:rsid w:val="0050106D"/>
    <w:rsid w:val="00501713"/>
    <w:rsid w:val="0050446A"/>
    <w:rsid w:val="00506343"/>
    <w:rsid w:val="005078E2"/>
    <w:rsid w:val="00514E90"/>
    <w:rsid w:val="005156AF"/>
    <w:rsid w:val="00522FA3"/>
    <w:rsid w:val="005245C9"/>
    <w:rsid w:val="00530962"/>
    <w:rsid w:val="00530CAE"/>
    <w:rsid w:val="00531B99"/>
    <w:rsid w:val="005322E3"/>
    <w:rsid w:val="005419A6"/>
    <w:rsid w:val="00542991"/>
    <w:rsid w:val="00542CF0"/>
    <w:rsid w:val="00546334"/>
    <w:rsid w:val="00547D2D"/>
    <w:rsid w:val="00551B09"/>
    <w:rsid w:val="0055568B"/>
    <w:rsid w:val="00556566"/>
    <w:rsid w:val="00560178"/>
    <w:rsid w:val="0056028A"/>
    <w:rsid w:val="00560F09"/>
    <w:rsid w:val="00563A82"/>
    <w:rsid w:val="005715A4"/>
    <w:rsid w:val="00573564"/>
    <w:rsid w:val="005815FB"/>
    <w:rsid w:val="00583804"/>
    <w:rsid w:val="005A1350"/>
    <w:rsid w:val="005A2BA0"/>
    <w:rsid w:val="005A2E96"/>
    <w:rsid w:val="005A7634"/>
    <w:rsid w:val="005B2903"/>
    <w:rsid w:val="005B40FD"/>
    <w:rsid w:val="005B61B6"/>
    <w:rsid w:val="005B658F"/>
    <w:rsid w:val="005C0C2D"/>
    <w:rsid w:val="005C1415"/>
    <w:rsid w:val="005C2F8A"/>
    <w:rsid w:val="005C30A5"/>
    <w:rsid w:val="005C3822"/>
    <w:rsid w:val="005D1DB3"/>
    <w:rsid w:val="005D4C74"/>
    <w:rsid w:val="005D5B94"/>
    <w:rsid w:val="005E2776"/>
    <w:rsid w:val="005E2A91"/>
    <w:rsid w:val="005E534C"/>
    <w:rsid w:val="005F0769"/>
    <w:rsid w:val="005F1016"/>
    <w:rsid w:val="005F7EE0"/>
    <w:rsid w:val="00603F33"/>
    <w:rsid w:val="00610D95"/>
    <w:rsid w:val="006150A7"/>
    <w:rsid w:val="00616B36"/>
    <w:rsid w:val="00617D30"/>
    <w:rsid w:val="00632849"/>
    <w:rsid w:val="006335AE"/>
    <w:rsid w:val="00651EC9"/>
    <w:rsid w:val="00653955"/>
    <w:rsid w:val="00655481"/>
    <w:rsid w:val="006561D7"/>
    <w:rsid w:val="00664EF5"/>
    <w:rsid w:val="00667766"/>
    <w:rsid w:val="00667FC4"/>
    <w:rsid w:val="0067029A"/>
    <w:rsid w:val="00670F75"/>
    <w:rsid w:val="00671388"/>
    <w:rsid w:val="0067265A"/>
    <w:rsid w:val="0067479A"/>
    <w:rsid w:val="0068367E"/>
    <w:rsid w:val="0068531E"/>
    <w:rsid w:val="00690088"/>
    <w:rsid w:val="00692EE9"/>
    <w:rsid w:val="0069461F"/>
    <w:rsid w:val="00696281"/>
    <w:rsid w:val="006A20F2"/>
    <w:rsid w:val="006B0D1B"/>
    <w:rsid w:val="006B79AC"/>
    <w:rsid w:val="006C502D"/>
    <w:rsid w:val="006D14B7"/>
    <w:rsid w:val="006D4ED5"/>
    <w:rsid w:val="006D6AA4"/>
    <w:rsid w:val="006E75E5"/>
    <w:rsid w:val="006E7DB3"/>
    <w:rsid w:val="006F4CDD"/>
    <w:rsid w:val="00702A51"/>
    <w:rsid w:val="00705B8F"/>
    <w:rsid w:val="00715D39"/>
    <w:rsid w:val="00717F27"/>
    <w:rsid w:val="007277BF"/>
    <w:rsid w:val="00733E7E"/>
    <w:rsid w:val="007343D6"/>
    <w:rsid w:val="00745457"/>
    <w:rsid w:val="00750788"/>
    <w:rsid w:val="00760046"/>
    <w:rsid w:val="007615B8"/>
    <w:rsid w:val="00762622"/>
    <w:rsid w:val="00766771"/>
    <w:rsid w:val="007702A6"/>
    <w:rsid w:val="0077031E"/>
    <w:rsid w:val="00773C1C"/>
    <w:rsid w:val="0077606F"/>
    <w:rsid w:val="00780FCA"/>
    <w:rsid w:val="0078468B"/>
    <w:rsid w:val="00790505"/>
    <w:rsid w:val="007968AD"/>
    <w:rsid w:val="00797B7A"/>
    <w:rsid w:val="00797E28"/>
    <w:rsid w:val="007A0197"/>
    <w:rsid w:val="007A73B4"/>
    <w:rsid w:val="007A7FED"/>
    <w:rsid w:val="007B053B"/>
    <w:rsid w:val="007B6429"/>
    <w:rsid w:val="007B6710"/>
    <w:rsid w:val="007C585B"/>
    <w:rsid w:val="007D033C"/>
    <w:rsid w:val="007E2611"/>
    <w:rsid w:val="007E6EAC"/>
    <w:rsid w:val="007F0C04"/>
    <w:rsid w:val="007F17E0"/>
    <w:rsid w:val="007F574D"/>
    <w:rsid w:val="008023C6"/>
    <w:rsid w:val="00804B52"/>
    <w:rsid w:val="008066EE"/>
    <w:rsid w:val="00813FF3"/>
    <w:rsid w:val="00814B9B"/>
    <w:rsid w:val="00831213"/>
    <w:rsid w:val="00832348"/>
    <w:rsid w:val="00840F4A"/>
    <w:rsid w:val="00841599"/>
    <w:rsid w:val="00842F7A"/>
    <w:rsid w:val="00845FA7"/>
    <w:rsid w:val="008474CD"/>
    <w:rsid w:val="00851543"/>
    <w:rsid w:val="00853A26"/>
    <w:rsid w:val="008605DA"/>
    <w:rsid w:val="00863CD3"/>
    <w:rsid w:val="00867D42"/>
    <w:rsid w:val="00870EAC"/>
    <w:rsid w:val="00877787"/>
    <w:rsid w:val="0088519C"/>
    <w:rsid w:val="00885E7C"/>
    <w:rsid w:val="00890DA8"/>
    <w:rsid w:val="00891A39"/>
    <w:rsid w:val="008920B0"/>
    <w:rsid w:val="008A1EBB"/>
    <w:rsid w:val="008B244F"/>
    <w:rsid w:val="008B4437"/>
    <w:rsid w:val="008B47AF"/>
    <w:rsid w:val="008B7E27"/>
    <w:rsid w:val="008C21C4"/>
    <w:rsid w:val="008D1FDE"/>
    <w:rsid w:val="008E1DCD"/>
    <w:rsid w:val="008E3296"/>
    <w:rsid w:val="008E3A8E"/>
    <w:rsid w:val="008F04B1"/>
    <w:rsid w:val="008F1624"/>
    <w:rsid w:val="008F60EB"/>
    <w:rsid w:val="00901F68"/>
    <w:rsid w:val="00905BA3"/>
    <w:rsid w:val="00915F2C"/>
    <w:rsid w:val="00917C0B"/>
    <w:rsid w:val="00917C84"/>
    <w:rsid w:val="009204AE"/>
    <w:rsid w:val="00921F87"/>
    <w:rsid w:val="00936B90"/>
    <w:rsid w:val="00937AF6"/>
    <w:rsid w:val="00941302"/>
    <w:rsid w:val="00950E24"/>
    <w:rsid w:val="009542BE"/>
    <w:rsid w:val="0095647E"/>
    <w:rsid w:val="009724F0"/>
    <w:rsid w:val="00982950"/>
    <w:rsid w:val="00983A4B"/>
    <w:rsid w:val="00990A66"/>
    <w:rsid w:val="00990D5D"/>
    <w:rsid w:val="009924E1"/>
    <w:rsid w:val="00992FE9"/>
    <w:rsid w:val="009942DB"/>
    <w:rsid w:val="00996332"/>
    <w:rsid w:val="009A1F22"/>
    <w:rsid w:val="009A5162"/>
    <w:rsid w:val="009A7D6B"/>
    <w:rsid w:val="009B6EF6"/>
    <w:rsid w:val="009C1329"/>
    <w:rsid w:val="009C3284"/>
    <w:rsid w:val="009C4090"/>
    <w:rsid w:val="009C59DA"/>
    <w:rsid w:val="009C7EF5"/>
    <w:rsid w:val="009D17D0"/>
    <w:rsid w:val="009D19C6"/>
    <w:rsid w:val="009D3E8B"/>
    <w:rsid w:val="009D5D4B"/>
    <w:rsid w:val="009D7C92"/>
    <w:rsid w:val="009E3A18"/>
    <w:rsid w:val="009E71C4"/>
    <w:rsid w:val="009F0A49"/>
    <w:rsid w:val="009F116F"/>
    <w:rsid w:val="009F1571"/>
    <w:rsid w:val="009F48A7"/>
    <w:rsid w:val="00A000C7"/>
    <w:rsid w:val="00A1034F"/>
    <w:rsid w:val="00A1121B"/>
    <w:rsid w:val="00A11C08"/>
    <w:rsid w:val="00A13E52"/>
    <w:rsid w:val="00A148A7"/>
    <w:rsid w:val="00A16662"/>
    <w:rsid w:val="00A17DF1"/>
    <w:rsid w:val="00A2038A"/>
    <w:rsid w:val="00A21268"/>
    <w:rsid w:val="00A213C5"/>
    <w:rsid w:val="00A23448"/>
    <w:rsid w:val="00A246B7"/>
    <w:rsid w:val="00A255C9"/>
    <w:rsid w:val="00A27B43"/>
    <w:rsid w:val="00A32429"/>
    <w:rsid w:val="00A402FF"/>
    <w:rsid w:val="00A40D7C"/>
    <w:rsid w:val="00A42B48"/>
    <w:rsid w:val="00A47708"/>
    <w:rsid w:val="00A52D26"/>
    <w:rsid w:val="00A62DA2"/>
    <w:rsid w:val="00A64661"/>
    <w:rsid w:val="00A7020E"/>
    <w:rsid w:val="00A710BF"/>
    <w:rsid w:val="00A77453"/>
    <w:rsid w:val="00A80009"/>
    <w:rsid w:val="00A876B6"/>
    <w:rsid w:val="00A87C9B"/>
    <w:rsid w:val="00A901B6"/>
    <w:rsid w:val="00A91EC7"/>
    <w:rsid w:val="00A94EB2"/>
    <w:rsid w:val="00AA5C2A"/>
    <w:rsid w:val="00AB0B51"/>
    <w:rsid w:val="00AB17BB"/>
    <w:rsid w:val="00AB3BDD"/>
    <w:rsid w:val="00AB5D57"/>
    <w:rsid w:val="00AB648A"/>
    <w:rsid w:val="00AB792F"/>
    <w:rsid w:val="00AB7C43"/>
    <w:rsid w:val="00AC2B0D"/>
    <w:rsid w:val="00AD0DEB"/>
    <w:rsid w:val="00AD27C2"/>
    <w:rsid w:val="00AF22AA"/>
    <w:rsid w:val="00AF6D0D"/>
    <w:rsid w:val="00AF7E90"/>
    <w:rsid w:val="00B0188C"/>
    <w:rsid w:val="00B03AB5"/>
    <w:rsid w:val="00B06533"/>
    <w:rsid w:val="00B07B5C"/>
    <w:rsid w:val="00B121EE"/>
    <w:rsid w:val="00B14F6C"/>
    <w:rsid w:val="00B25B87"/>
    <w:rsid w:val="00B2722D"/>
    <w:rsid w:val="00B31558"/>
    <w:rsid w:val="00B32B03"/>
    <w:rsid w:val="00B33C3D"/>
    <w:rsid w:val="00B348AF"/>
    <w:rsid w:val="00B374F3"/>
    <w:rsid w:val="00B43010"/>
    <w:rsid w:val="00B53081"/>
    <w:rsid w:val="00B53497"/>
    <w:rsid w:val="00B5566E"/>
    <w:rsid w:val="00B557EB"/>
    <w:rsid w:val="00B61388"/>
    <w:rsid w:val="00B622AE"/>
    <w:rsid w:val="00B641DC"/>
    <w:rsid w:val="00B650D5"/>
    <w:rsid w:val="00B700FE"/>
    <w:rsid w:val="00B701C1"/>
    <w:rsid w:val="00B70A73"/>
    <w:rsid w:val="00B70BC7"/>
    <w:rsid w:val="00B72491"/>
    <w:rsid w:val="00B77057"/>
    <w:rsid w:val="00B77070"/>
    <w:rsid w:val="00B77D78"/>
    <w:rsid w:val="00B82E81"/>
    <w:rsid w:val="00B85E96"/>
    <w:rsid w:val="00B8671A"/>
    <w:rsid w:val="00B918EA"/>
    <w:rsid w:val="00B9236D"/>
    <w:rsid w:val="00B94380"/>
    <w:rsid w:val="00B94485"/>
    <w:rsid w:val="00B9736B"/>
    <w:rsid w:val="00BA3822"/>
    <w:rsid w:val="00BA6975"/>
    <w:rsid w:val="00BB3FB9"/>
    <w:rsid w:val="00BB76A1"/>
    <w:rsid w:val="00BC0B30"/>
    <w:rsid w:val="00BC2247"/>
    <w:rsid w:val="00BC2AEB"/>
    <w:rsid w:val="00BC3A4A"/>
    <w:rsid w:val="00BE15E3"/>
    <w:rsid w:val="00BE31A4"/>
    <w:rsid w:val="00BE461C"/>
    <w:rsid w:val="00BE48E3"/>
    <w:rsid w:val="00BE6E1A"/>
    <w:rsid w:val="00BE742D"/>
    <w:rsid w:val="00BF4368"/>
    <w:rsid w:val="00BF7443"/>
    <w:rsid w:val="00C02C7D"/>
    <w:rsid w:val="00C06970"/>
    <w:rsid w:val="00C16C3B"/>
    <w:rsid w:val="00C200C3"/>
    <w:rsid w:val="00C20989"/>
    <w:rsid w:val="00C25B1F"/>
    <w:rsid w:val="00C26A40"/>
    <w:rsid w:val="00C337CB"/>
    <w:rsid w:val="00C3410B"/>
    <w:rsid w:val="00C366FB"/>
    <w:rsid w:val="00C37015"/>
    <w:rsid w:val="00C4764C"/>
    <w:rsid w:val="00C56F58"/>
    <w:rsid w:val="00C603F3"/>
    <w:rsid w:val="00C62FD3"/>
    <w:rsid w:val="00C6466E"/>
    <w:rsid w:val="00C6659E"/>
    <w:rsid w:val="00C707DF"/>
    <w:rsid w:val="00C70B01"/>
    <w:rsid w:val="00C771F5"/>
    <w:rsid w:val="00C8370F"/>
    <w:rsid w:val="00C94876"/>
    <w:rsid w:val="00C95EF1"/>
    <w:rsid w:val="00CA184E"/>
    <w:rsid w:val="00CA53E1"/>
    <w:rsid w:val="00CB601A"/>
    <w:rsid w:val="00CC5286"/>
    <w:rsid w:val="00CD1C0C"/>
    <w:rsid w:val="00CD431B"/>
    <w:rsid w:val="00CE6417"/>
    <w:rsid w:val="00CE732F"/>
    <w:rsid w:val="00CF582F"/>
    <w:rsid w:val="00D028CD"/>
    <w:rsid w:val="00D06A8E"/>
    <w:rsid w:val="00D073D5"/>
    <w:rsid w:val="00D12622"/>
    <w:rsid w:val="00D131FC"/>
    <w:rsid w:val="00D2143A"/>
    <w:rsid w:val="00D25EB3"/>
    <w:rsid w:val="00D314FD"/>
    <w:rsid w:val="00D3150F"/>
    <w:rsid w:val="00D35F5D"/>
    <w:rsid w:val="00D410B9"/>
    <w:rsid w:val="00D44A67"/>
    <w:rsid w:val="00D53811"/>
    <w:rsid w:val="00D53D74"/>
    <w:rsid w:val="00D560A1"/>
    <w:rsid w:val="00D63EE2"/>
    <w:rsid w:val="00D678E0"/>
    <w:rsid w:val="00D722D8"/>
    <w:rsid w:val="00D72919"/>
    <w:rsid w:val="00D741A0"/>
    <w:rsid w:val="00D745D5"/>
    <w:rsid w:val="00D75844"/>
    <w:rsid w:val="00D76361"/>
    <w:rsid w:val="00D7770A"/>
    <w:rsid w:val="00D86946"/>
    <w:rsid w:val="00D870B5"/>
    <w:rsid w:val="00D93CC5"/>
    <w:rsid w:val="00D97DBC"/>
    <w:rsid w:val="00DA08C1"/>
    <w:rsid w:val="00DA22A1"/>
    <w:rsid w:val="00DA4D40"/>
    <w:rsid w:val="00DA5449"/>
    <w:rsid w:val="00DA6958"/>
    <w:rsid w:val="00DB1A11"/>
    <w:rsid w:val="00DB5121"/>
    <w:rsid w:val="00DC3F3F"/>
    <w:rsid w:val="00DC484C"/>
    <w:rsid w:val="00DC6463"/>
    <w:rsid w:val="00DC789F"/>
    <w:rsid w:val="00DD2962"/>
    <w:rsid w:val="00DD4553"/>
    <w:rsid w:val="00DD5C6C"/>
    <w:rsid w:val="00DD6EE6"/>
    <w:rsid w:val="00DE7763"/>
    <w:rsid w:val="00DE7BFB"/>
    <w:rsid w:val="00DF047D"/>
    <w:rsid w:val="00DF16D4"/>
    <w:rsid w:val="00DF2DBC"/>
    <w:rsid w:val="00DF5962"/>
    <w:rsid w:val="00E017AD"/>
    <w:rsid w:val="00E0550F"/>
    <w:rsid w:val="00E10CCA"/>
    <w:rsid w:val="00E11782"/>
    <w:rsid w:val="00E11CD1"/>
    <w:rsid w:val="00E14020"/>
    <w:rsid w:val="00E16D60"/>
    <w:rsid w:val="00E17E44"/>
    <w:rsid w:val="00E216A1"/>
    <w:rsid w:val="00E22D48"/>
    <w:rsid w:val="00E2630F"/>
    <w:rsid w:val="00E26DDE"/>
    <w:rsid w:val="00E53AF2"/>
    <w:rsid w:val="00E551CB"/>
    <w:rsid w:val="00E55B6F"/>
    <w:rsid w:val="00E61CEC"/>
    <w:rsid w:val="00E70B69"/>
    <w:rsid w:val="00E719DC"/>
    <w:rsid w:val="00E75008"/>
    <w:rsid w:val="00E83040"/>
    <w:rsid w:val="00E8573E"/>
    <w:rsid w:val="00E869A3"/>
    <w:rsid w:val="00E9265E"/>
    <w:rsid w:val="00E97789"/>
    <w:rsid w:val="00EA0BBE"/>
    <w:rsid w:val="00EA7651"/>
    <w:rsid w:val="00EA7F14"/>
    <w:rsid w:val="00EB275C"/>
    <w:rsid w:val="00EC182F"/>
    <w:rsid w:val="00EC3060"/>
    <w:rsid w:val="00EC428E"/>
    <w:rsid w:val="00ED2C1B"/>
    <w:rsid w:val="00ED5CCB"/>
    <w:rsid w:val="00ED76AC"/>
    <w:rsid w:val="00EE0063"/>
    <w:rsid w:val="00EE036C"/>
    <w:rsid w:val="00EE3672"/>
    <w:rsid w:val="00EE3E6B"/>
    <w:rsid w:val="00EF3023"/>
    <w:rsid w:val="00EF71BC"/>
    <w:rsid w:val="00F056A9"/>
    <w:rsid w:val="00F10BDF"/>
    <w:rsid w:val="00F13BB5"/>
    <w:rsid w:val="00F150E3"/>
    <w:rsid w:val="00F1744B"/>
    <w:rsid w:val="00F176F6"/>
    <w:rsid w:val="00F23FB9"/>
    <w:rsid w:val="00F26690"/>
    <w:rsid w:val="00F30FDF"/>
    <w:rsid w:val="00F32EF4"/>
    <w:rsid w:val="00F341DB"/>
    <w:rsid w:val="00F34403"/>
    <w:rsid w:val="00F35800"/>
    <w:rsid w:val="00F42E98"/>
    <w:rsid w:val="00F463FE"/>
    <w:rsid w:val="00F47188"/>
    <w:rsid w:val="00F51916"/>
    <w:rsid w:val="00F52FC2"/>
    <w:rsid w:val="00F57461"/>
    <w:rsid w:val="00F57756"/>
    <w:rsid w:val="00F61804"/>
    <w:rsid w:val="00F66B04"/>
    <w:rsid w:val="00F72073"/>
    <w:rsid w:val="00FA3D94"/>
    <w:rsid w:val="00FB5ADF"/>
    <w:rsid w:val="00FC23B9"/>
    <w:rsid w:val="00FC2C66"/>
    <w:rsid w:val="00FC315D"/>
    <w:rsid w:val="00FD4918"/>
    <w:rsid w:val="00FD4E3B"/>
    <w:rsid w:val="00FE1BD9"/>
    <w:rsid w:val="00FE2A72"/>
    <w:rsid w:val="00FF2AC5"/>
    <w:rsid w:val="00FF5B7D"/>
    <w:rsid w:val="22DD1425"/>
    <w:rsid w:val="72D5F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C49F8"/>
  <w15:docId w15:val="{69F097A5-5FAA-48C6-8C5C-5362B38F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2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3FF3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59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9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3F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3FF3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813FF3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3F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styleId="Hipercze">
    <w:name w:val="Hyperlink"/>
    <w:uiPriority w:val="99"/>
    <w:unhideWhenUsed/>
    <w:rsid w:val="00BC2AE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5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599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ED7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76AC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7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76AC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mainpub">
    <w:name w:val="mainpub"/>
    <w:basedOn w:val="Normalny"/>
    <w:rsid w:val="00EA0BB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3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3E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23E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3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3E5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876B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A594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customStyle="1" w:styleId="Default">
    <w:name w:val="Default"/>
    <w:rsid w:val="008323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6075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E53AF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9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27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3204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04C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204C6"/>
    <w:pPr>
      <w:widowControl w:val="0"/>
      <w:autoSpaceDE w:val="0"/>
      <w:autoSpaceDN w:val="0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204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204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83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57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8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9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20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433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001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1887F-A825-4BC4-B910-93A2363CAADE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2.xml><?xml version="1.0" encoding="utf-8"?>
<ds:datastoreItem xmlns:ds="http://schemas.openxmlformats.org/officeDocument/2006/customXml" ds:itemID="{0903B204-938C-4496-AF39-48870F07F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4D921-5D81-48F5-9042-8FD8F74883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75E51-A031-4F01-9E08-9DFF15058E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PĘSZKAL</dc:creator>
  <cp:keywords/>
  <cp:lastModifiedBy>Rafał Wawryło</cp:lastModifiedBy>
  <cp:revision>84</cp:revision>
  <dcterms:created xsi:type="dcterms:W3CDTF">2024-08-01T22:14:00Z</dcterms:created>
  <dcterms:modified xsi:type="dcterms:W3CDTF">2026-03-23T13:31:00Z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</Properties>
</file>