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6C6" w:rsidRPr="001B6D86" w:rsidRDefault="004906C6" w:rsidP="00FB3382">
      <w:pPr>
        <w:suppressAutoHyphens/>
        <w:spacing w:line="276" w:lineRule="auto"/>
        <w:ind w:left="5664"/>
        <w:jc w:val="both"/>
        <w:rPr>
          <w:rFonts w:cs="Arial"/>
          <w:b/>
          <w:bCs/>
          <w:sz w:val="18"/>
          <w:szCs w:val="18"/>
          <w:lang w:eastAsia="ar-SA"/>
        </w:rPr>
      </w:pPr>
      <w:r w:rsidRPr="001B6D86">
        <w:rPr>
          <w:rFonts w:cs="Arial"/>
          <w:b/>
          <w:bCs/>
          <w:sz w:val="18"/>
          <w:szCs w:val="18"/>
          <w:lang w:eastAsia="ar-SA"/>
        </w:rPr>
        <w:t xml:space="preserve">        załączniki nr 1A  do Ogłoszenia</w:t>
      </w:r>
    </w:p>
    <w:p w:rsidR="004906C6" w:rsidRPr="005007EF" w:rsidRDefault="004906C6" w:rsidP="004906C6">
      <w:pPr>
        <w:widowControl w:val="0"/>
        <w:tabs>
          <w:tab w:val="left" w:pos="57"/>
          <w:tab w:val="right" w:pos="9360"/>
        </w:tabs>
        <w:suppressAutoHyphens/>
        <w:autoSpaceDE w:val="0"/>
        <w:jc w:val="both"/>
        <w:rPr>
          <w:rFonts w:cs="Arial"/>
          <w:sz w:val="18"/>
          <w:szCs w:val="18"/>
        </w:rPr>
      </w:pPr>
    </w:p>
    <w:p w:rsidR="00FB3382" w:rsidRPr="003A7650" w:rsidRDefault="00FB3382" w:rsidP="00FB3382">
      <w:pPr>
        <w:widowControl w:val="0"/>
        <w:tabs>
          <w:tab w:val="left" w:pos="57"/>
          <w:tab w:val="right" w:pos="9360"/>
        </w:tabs>
        <w:suppressAutoHyphens/>
        <w:autoSpaceDE w:val="0"/>
        <w:jc w:val="both"/>
        <w:rPr>
          <w:rFonts w:asciiTheme="minorHAnsi" w:hAnsiTheme="minorHAnsi" w:cstheme="minorHAnsi"/>
          <w:sz w:val="18"/>
          <w:szCs w:val="18"/>
        </w:rPr>
      </w:pPr>
    </w:p>
    <w:p w:rsidR="00FB3382" w:rsidRPr="00582E3D" w:rsidRDefault="00FB3382" w:rsidP="00FB3382">
      <w:pPr>
        <w:suppressAutoHyphens/>
        <w:spacing w:line="276" w:lineRule="auto"/>
        <w:rPr>
          <w:rFonts w:asciiTheme="minorHAnsi" w:hAnsiTheme="minorHAnsi" w:cstheme="minorHAnsi"/>
          <w:bCs/>
          <w:i/>
          <w:sz w:val="18"/>
          <w:szCs w:val="18"/>
          <w:lang w:eastAsia="ar-SA"/>
        </w:rPr>
      </w:pPr>
      <w:r w:rsidRPr="003A7650">
        <w:rPr>
          <w:rFonts w:asciiTheme="minorHAnsi" w:hAnsiTheme="minorHAnsi" w:cstheme="minorHAnsi"/>
          <w:sz w:val="18"/>
          <w:szCs w:val="18"/>
        </w:rPr>
        <w:t xml:space="preserve">Ozn. postępowania </w:t>
      </w:r>
      <w:r w:rsidR="007D4119">
        <w:rPr>
          <w:rFonts w:asciiTheme="minorHAnsi" w:hAnsiTheme="minorHAnsi" w:cstheme="minorHAnsi"/>
          <w:bCs/>
          <w:i/>
          <w:sz w:val="18"/>
          <w:szCs w:val="18"/>
          <w:lang w:eastAsia="ar-SA"/>
        </w:rPr>
        <w:t>NLZ.2024.273.</w:t>
      </w:r>
      <w:r w:rsidR="00BD48E3">
        <w:rPr>
          <w:rFonts w:asciiTheme="minorHAnsi" w:hAnsiTheme="minorHAnsi" w:cstheme="minorHAnsi"/>
          <w:bCs/>
          <w:i/>
          <w:sz w:val="18"/>
          <w:szCs w:val="18"/>
          <w:lang w:eastAsia="ar-SA"/>
        </w:rPr>
        <w:t>5</w:t>
      </w:r>
    </w:p>
    <w:p w:rsidR="00FB3382" w:rsidRPr="003A7650" w:rsidRDefault="00FB3382" w:rsidP="00FB3382">
      <w:pPr>
        <w:widowControl w:val="0"/>
        <w:tabs>
          <w:tab w:val="left" w:pos="567"/>
        </w:tabs>
        <w:suppressAutoHyphens/>
        <w:autoSpaceDE w:val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:rsidR="00FB3382" w:rsidRPr="003A7650" w:rsidRDefault="00FB3382" w:rsidP="00FB3382">
      <w:pPr>
        <w:rPr>
          <w:rFonts w:asciiTheme="minorHAnsi" w:hAnsiTheme="minorHAnsi" w:cstheme="minorHAnsi"/>
          <w:b/>
          <w:sz w:val="18"/>
          <w:szCs w:val="18"/>
        </w:rPr>
      </w:pPr>
      <w:r w:rsidRPr="003A7650">
        <w:rPr>
          <w:rFonts w:asciiTheme="minorHAnsi" w:hAnsiTheme="minorHAnsi" w:cstheme="minorHAnsi"/>
          <w:b/>
          <w:sz w:val="18"/>
          <w:szCs w:val="18"/>
        </w:rPr>
        <w:t>Wykonawca:</w:t>
      </w:r>
      <w:bookmarkStart w:id="0" w:name="_GoBack"/>
      <w:bookmarkEnd w:id="0"/>
    </w:p>
    <w:p w:rsidR="00FB3382" w:rsidRPr="003A7650" w:rsidRDefault="00FB3382" w:rsidP="00FB3382">
      <w:pPr>
        <w:ind w:right="5954"/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……………………………………………………</w:t>
      </w:r>
    </w:p>
    <w:p w:rsidR="00FB3382" w:rsidRPr="003A7650" w:rsidRDefault="00FB3382" w:rsidP="00FB3382">
      <w:pPr>
        <w:ind w:right="5954"/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…………………………………………………….</w:t>
      </w:r>
    </w:p>
    <w:p w:rsidR="00FB3382" w:rsidRPr="003A7650" w:rsidRDefault="00FB3382" w:rsidP="00FB3382">
      <w:pPr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(pełna nazwa/firma, adres, w zależności od podmiotu: NIP/PESEL, KRS/CEiDG)</w:t>
      </w:r>
    </w:p>
    <w:p w:rsidR="00FB3382" w:rsidRPr="003A7650" w:rsidRDefault="00FB3382" w:rsidP="00FB3382">
      <w:pPr>
        <w:rPr>
          <w:rFonts w:asciiTheme="minorHAnsi" w:hAnsiTheme="minorHAnsi" w:cstheme="minorHAnsi"/>
          <w:sz w:val="18"/>
          <w:szCs w:val="18"/>
          <w:u w:val="single"/>
        </w:rPr>
      </w:pPr>
    </w:p>
    <w:p w:rsidR="00FB3382" w:rsidRPr="003A7650" w:rsidRDefault="00FB3382" w:rsidP="00FB3382">
      <w:pPr>
        <w:rPr>
          <w:rFonts w:asciiTheme="minorHAnsi" w:hAnsiTheme="minorHAnsi" w:cstheme="minorHAnsi"/>
          <w:sz w:val="18"/>
          <w:szCs w:val="18"/>
          <w:u w:val="single"/>
        </w:rPr>
      </w:pPr>
      <w:r w:rsidRPr="003A7650">
        <w:rPr>
          <w:rFonts w:asciiTheme="minorHAnsi" w:hAnsiTheme="minorHAnsi" w:cstheme="minorHAnsi"/>
          <w:sz w:val="18"/>
          <w:szCs w:val="18"/>
          <w:u w:val="single"/>
        </w:rPr>
        <w:t>reprezentowany przez:</w:t>
      </w:r>
    </w:p>
    <w:p w:rsidR="00FB3382" w:rsidRPr="003A7650" w:rsidRDefault="00FB3382" w:rsidP="00FB3382">
      <w:pPr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………………………………………………………</w:t>
      </w:r>
    </w:p>
    <w:p w:rsidR="00FB3382" w:rsidRPr="003A7650" w:rsidRDefault="00FB3382" w:rsidP="00FB3382">
      <w:pPr>
        <w:ind w:right="5954"/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…………………………………………………</w:t>
      </w:r>
    </w:p>
    <w:p w:rsidR="00FB3382" w:rsidRPr="003A7650" w:rsidRDefault="00FB3382" w:rsidP="00FB3382">
      <w:pPr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(imię, nazwisko, stanowisko/podstawa do  reprezentacji)</w:t>
      </w:r>
    </w:p>
    <w:p w:rsidR="00FB3382" w:rsidRPr="003A7650" w:rsidRDefault="00FB3382" w:rsidP="00FB3382">
      <w:pPr>
        <w:rPr>
          <w:rFonts w:asciiTheme="minorHAnsi" w:hAnsiTheme="minorHAnsi" w:cstheme="minorHAnsi"/>
          <w:color w:val="FF0000"/>
          <w:sz w:val="18"/>
          <w:szCs w:val="18"/>
        </w:rPr>
      </w:pPr>
    </w:p>
    <w:p w:rsidR="00FB3382" w:rsidRPr="003A7650" w:rsidRDefault="00FB3382" w:rsidP="00FB3382">
      <w:pPr>
        <w:rPr>
          <w:rFonts w:asciiTheme="minorHAnsi" w:hAnsiTheme="minorHAnsi" w:cstheme="minorHAnsi"/>
          <w:color w:val="FF0000"/>
          <w:sz w:val="18"/>
          <w:szCs w:val="18"/>
        </w:rPr>
      </w:pPr>
    </w:p>
    <w:p w:rsidR="00FB3382" w:rsidRPr="00AA18B5" w:rsidRDefault="00FB3382" w:rsidP="00FB3382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18"/>
        </w:rPr>
      </w:pPr>
      <w:r w:rsidRPr="00AA18B5">
        <w:rPr>
          <w:rFonts w:asciiTheme="minorHAnsi" w:hAnsiTheme="minorHAnsi" w:cstheme="minorHAnsi"/>
          <w:b/>
          <w:sz w:val="20"/>
          <w:szCs w:val="18"/>
        </w:rPr>
        <w:t xml:space="preserve">Oświadczenie </w:t>
      </w:r>
    </w:p>
    <w:p w:rsidR="00FB3382" w:rsidRPr="003A7650" w:rsidRDefault="00FB3382" w:rsidP="00FB3382">
      <w:pPr>
        <w:spacing w:after="12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 xml:space="preserve">WYKONAWCY*/JEDNEGO Z WYKONAWCÓW WSPÓLNIE UBIGAJĄCYCH SIĘ O ZAMÓWIENIE*/ </w:t>
      </w:r>
    </w:p>
    <w:p w:rsidR="00FB3382" w:rsidRPr="003A7650" w:rsidRDefault="00FB3382" w:rsidP="00FB3382">
      <w:pPr>
        <w:spacing w:after="12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PODMIOTU UDOSTĘPNIAJĄCEGO ZASOBY*</w:t>
      </w:r>
    </w:p>
    <w:p w:rsidR="00FB3382" w:rsidRPr="003A7650" w:rsidRDefault="00FB3382" w:rsidP="00FB3382">
      <w:pPr>
        <w:spacing w:line="36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A7650">
        <w:rPr>
          <w:rFonts w:asciiTheme="minorHAnsi" w:hAnsiTheme="minorHAnsi" w:cstheme="minorHAnsi"/>
          <w:b/>
          <w:sz w:val="18"/>
          <w:szCs w:val="18"/>
        </w:rPr>
        <w:t>składane na podstawie art. 125 ust. 1 ustawy z dnia 11 września 2019 r.</w:t>
      </w:r>
    </w:p>
    <w:p w:rsidR="00FB3382" w:rsidRPr="003A7650" w:rsidRDefault="00FB3382" w:rsidP="00FB3382">
      <w:pPr>
        <w:spacing w:line="36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A7650">
        <w:rPr>
          <w:rFonts w:asciiTheme="minorHAnsi" w:hAnsiTheme="minorHAnsi" w:cstheme="minorHAnsi"/>
          <w:b/>
          <w:sz w:val="18"/>
          <w:szCs w:val="18"/>
        </w:rPr>
        <w:t xml:space="preserve"> Prawo zamówień publicznych (dalej jako: ustawa Pzp), </w:t>
      </w:r>
    </w:p>
    <w:p w:rsidR="00FB3382" w:rsidRPr="003A7650" w:rsidRDefault="00FB3382" w:rsidP="00FB3382">
      <w:pPr>
        <w:spacing w:before="120" w:line="360" w:lineRule="auto"/>
        <w:jc w:val="center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3A7650">
        <w:rPr>
          <w:rFonts w:asciiTheme="minorHAnsi" w:hAnsiTheme="minorHAnsi" w:cstheme="minorHAnsi"/>
          <w:b/>
          <w:sz w:val="18"/>
          <w:szCs w:val="18"/>
          <w:u w:val="single"/>
        </w:rPr>
        <w:t xml:space="preserve">DOTYCZĄCE SPEŁNIANIA WARUNKÓW UDZIAŁU W POSTĘPOWANIU </w:t>
      </w:r>
      <w:r w:rsidRPr="003A7650">
        <w:rPr>
          <w:rFonts w:asciiTheme="minorHAnsi" w:hAnsiTheme="minorHAnsi" w:cstheme="minorHAnsi"/>
          <w:b/>
          <w:sz w:val="18"/>
          <w:szCs w:val="18"/>
          <w:u w:val="single"/>
        </w:rPr>
        <w:br/>
        <w:t>I BRAKU PODSTAW WYKLUCZENIA</w:t>
      </w:r>
    </w:p>
    <w:p w:rsidR="00FB3382" w:rsidRPr="003A7650" w:rsidRDefault="00FB3382" w:rsidP="00FB338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FB3382" w:rsidRPr="00C836B9" w:rsidRDefault="00FB3382" w:rsidP="00C836B9">
      <w:pPr>
        <w:spacing w:line="360" w:lineRule="auto"/>
        <w:ind w:firstLine="709"/>
        <w:jc w:val="both"/>
        <w:rPr>
          <w:rFonts w:asciiTheme="minorHAnsi" w:hAnsiTheme="minorHAnsi" w:cstheme="minorHAnsi"/>
          <w:b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Na potrzeby postępowania o udzielenie zamówienia publicznego pn.</w:t>
      </w:r>
      <w:r w:rsidRPr="003A7650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C836B9">
        <w:rPr>
          <w:rFonts w:asciiTheme="minorHAnsi" w:hAnsiTheme="minorHAnsi" w:cstheme="minorHAnsi"/>
          <w:b/>
          <w:sz w:val="18"/>
          <w:szCs w:val="18"/>
        </w:rPr>
        <w:t>dostawa</w:t>
      </w:r>
      <w:r w:rsidR="00C836B9" w:rsidRPr="00C836B9">
        <w:rPr>
          <w:rFonts w:asciiTheme="minorHAnsi" w:hAnsiTheme="minorHAnsi" w:cstheme="minorHAnsi"/>
          <w:b/>
          <w:sz w:val="18"/>
          <w:szCs w:val="18"/>
        </w:rPr>
        <w:t xml:space="preserve"> preparatów chemicznych do instalacji wodnej i grzewczej</w:t>
      </w:r>
      <w:r w:rsidRPr="003A7650">
        <w:rPr>
          <w:rFonts w:asciiTheme="minorHAnsi" w:hAnsiTheme="minorHAnsi" w:cstheme="minorHAnsi"/>
          <w:sz w:val="18"/>
          <w:szCs w:val="18"/>
        </w:rPr>
        <w:t>,</w:t>
      </w:r>
      <w:r w:rsidRPr="003A7650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Pr="003A7650">
        <w:rPr>
          <w:rFonts w:asciiTheme="minorHAnsi" w:hAnsiTheme="minorHAnsi" w:cstheme="minorHAnsi"/>
          <w:sz w:val="18"/>
          <w:szCs w:val="18"/>
        </w:rPr>
        <w:t>prowadzonego przez Szpital Uniwersytecki nr 1 im. dr. A. Jurasza w Bydgoszczy</w:t>
      </w:r>
      <w:r w:rsidRPr="003A7650">
        <w:rPr>
          <w:rFonts w:asciiTheme="minorHAnsi" w:hAnsiTheme="minorHAnsi" w:cstheme="minorHAnsi"/>
          <w:i/>
          <w:sz w:val="18"/>
          <w:szCs w:val="18"/>
        </w:rPr>
        <w:t xml:space="preserve">, </w:t>
      </w:r>
      <w:r w:rsidRPr="003A7650">
        <w:rPr>
          <w:rFonts w:asciiTheme="minorHAnsi" w:hAnsiTheme="minorHAnsi" w:cstheme="minorHAnsi"/>
          <w:sz w:val="18"/>
          <w:szCs w:val="18"/>
        </w:rPr>
        <w:t>oświadczam, co następuje:</w:t>
      </w:r>
    </w:p>
    <w:p w:rsidR="00FB3382" w:rsidRPr="003A7650" w:rsidRDefault="00FB3382" w:rsidP="00FB3382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FB3382" w:rsidRPr="003A7650" w:rsidRDefault="00FB3382" w:rsidP="00FB3382">
      <w:pPr>
        <w:rPr>
          <w:rFonts w:asciiTheme="minorHAnsi" w:hAnsiTheme="minorHAnsi" w:cstheme="minorHAnsi"/>
          <w:b/>
          <w:sz w:val="18"/>
          <w:szCs w:val="18"/>
        </w:rPr>
      </w:pPr>
      <w:r w:rsidRPr="003A7650">
        <w:rPr>
          <w:rFonts w:asciiTheme="minorHAnsi" w:hAnsiTheme="minorHAnsi" w:cstheme="minorHAnsi"/>
          <w:b/>
          <w:sz w:val="18"/>
          <w:szCs w:val="18"/>
        </w:rPr>
        <w:t>INFORMACJA DOTYCZĄCA WYKONAWCY:</w:t>
      </w:r>
    </w:p>
    <w:p w:rsidR="00FB3382" w:rsidRPr="003A7650" w:rsidRDefault="00FB3382" w:rsidP="00FB3382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FB3382" w:rsidRPr="003A7650" w:rsidRDefault="00FB3382" w:rsidP="00FB3382">
      <w:pPr>
        <w:numPr>
          <w:ilvl w:val="0"/>
          <w:numId w:val="15"/>
        </w:numPr>
        <w:spacing w:line="360" w:lineRule="auto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Oświadczam, że spełniam warunki udziału w postępowaniu o</w:t>
      </w:r>
      <w:r w:rsidR="007F70FD">
        <w:rPr>
          <w:rFonts w:asciiTheme="minorHAnsi" w:hAnsiTheme="minorHAnsi" w:cstheme="minorHAnsi"/>
          <w:sz w:val="18"/>
          <w:szCs w:val="18"/>
        </w:rPr>
        <w:t xml:space="preserve">kreślone przez zamawiającego </w:t>
      </w:r>
      <w:r w:rsidRPr="003A7650">
        <w:rPr>
          <w:rFonts w:asciiTheme="minorHAnsi" w:hAnsiTheme="minorHAnsi" w:cstheme="minorHAnsi"/>
          <w:sz w:val="18"/>
          <w:szCs w:val="18"/>
        </w:rPr>
        <w:t xml:space="preserve">w Dziale III ust. 4 Ogłoszenia (znak sprawy: </w:t>
      </w:r>
      <w:r w:rsidRPr="003A7650">
        <w:rPr>
          <w:rFonts w:asciiTheme="minorHAnsi" w:hAnsiTheme="minorHAnsi" w:cstheme="minorHAnsi"/>
          <w:b/>
          <w:sz w:val="18"/>
          <w:szCs w:val="18"/>
        </w:rPr>
        <w:t>………………………)</w:t>
      </w:r>
    </w:p>
    <w:p w:rsidR="00FB3382" w:rsidRPr="003A7650" w:rsidRDefault="00FB3382" w:rsidP="00FB3382">
      <w:pPr>
        <w:numPr>
          <w:ilvl w:val="0"/>
          <w:numId w:val="15"/>
        </w:numPr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Oświadczam, że nie podlegam wykluczeniu z postępowani</w:t>
      </w:r>
      <w:r w:rsidR="00AA18B5">
        <w:rPr>
          <w:rFonts w:asciiTheme="minorHAnsi" w:hAnsiTheme="minorHAnsi" w:cstheme="minorHAnsi"/>
          <w:sz w:val="18"/>
          <w:szCs w:val="18"/>
        </w:rPr>
        <w:t xml:space="preserve">a na podstawie art. 108 ust. 1 </w:t>
      </w:r>
      <w:r w:rsidRPr="003A7650">
        <w:rPr>
          <w:rFonts w:asciiTheme="minorHAnsi" w:hAnsiTheme="minorHAnsi" w:cstheme="minorHAnsi"/>
          <w:sz w:val="18"/>
          <w:szCs w:val="18"/>
        </w:rPr>
        <w:t xml:space="preserve">i art. 109 ust. 1 pkt. 4 ustawy Pzp. oraz na podstawie art. 7 ust. 1 ustawy z dnia 13 kwietnia 2022r. o szczególnych rozwiązaniach </w:t>
      </w:r>
      <w:r w:rsidR="00AA18B5">
        <w:rPr>
          <w:rFonts w:asciiTheme="minorHAnsi" w:hAnsiTheme="minorHAnsi" w:cstheme="minorHAnsi"/>
          <w:sz w:val="18"/>
          <w:szCs w:val="18"/>
        </w:rPr>
        <w:br/>
      </w:r>
      <w:r w:rsidRPr="003A7650">
        <w:rPr>
          <w:rFonts w:asciiTheme="minorHAnsi" w:hAnsiTheme="minorHAnsi" w:cstheme="minorHAnsi"/>
          <w:sz w:val="18"/>
          <w:szCs w:val="18"/>
        </w:rPr>
        <w:t>w zakresie przeciwdziałania wspieraniu agresji na Ukrainę oraz służących ochronie bezpieczeństwa narodowego (Dz. U. z 2022 r., poz. 835</w:t>
      </w:r>
      <w:r w:rsidR="00E500B3">
        <w:rPr>
          <w:rFonts w:asciiTheme="minorHAnsi" w:hAnsiTheme="minorHAnsi" w:cstheme="minorHAnsi"/>
          <w:sz w:val="18"/>
          <w:szCs w:val="18"/>
        </w:rPr>
        <w:t>, ze zm.</w:t>
      </w:r>
      <w:r w:rsidRPr="003A7650">
        <w:rPr>
          <w:rFonts w:asciiTheme="minorHAnsi" w:hAnsiTheme="minorHAnsi" w:cstheme="minorHAnsi"/>
          <w:sz w:val="18"/>
          <w:szCs w:val="18"/>
        </w:rPr>
        <w:t>)</w:t>
      </w:r>
    </w:p>
    <w:p w:rsidR="00FB3382" w:rsidRPr="00882A78" w:rsidRDefault="00FB3382" w:rsidP="00FB3382">
      <w:pPr>
        <w:numPr>
          <w:ilvl w:val="0"/>
          <w:numId w:val="15"/>
        </w:numPr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 xml:space="preserve">Oświadczam, że zachodzą w stosunku do mnie podstawy wykluczenia z postępowania na podstawie art. …………. ustawy Pzp </w:t>
      </w:r>
      <w:r w:rsidRPr="003A7650">
        <w:rPr>
          <w:rFonts w:asciiTheme="minorHAnsi" w:hAnsiTheme="minorHAnsi" w:cstheme="minorHAnsi"/>
          <w:i/>
          <w:sz w:val="18"/>
          <w:szCs w:val="18"/>
        </w:rPr>
        <w:t>(podać mającą zastosowanie podstawę wykluczenia spośród wymienionych w art. 108 ust. 1 pkt. 1, 2, 5 lub art. 109 ust. 1 pkt. 4 ustawy Pzp).</w:t>
      </w:r>
      <w:r w:rsidRPr="003A7650">
        <w:rPr>
          <w:rFonts w:asciiTheme="minorHAnsi" w:hAnsiTheme="minorHAnsi" w:cstheme="minorHAnsi"/>
          <w:sz w:val="18"/>
          <w:szCs w:val="18"/>
        </w:rPr>
        <w:t xml:space="preserve"> Jednocześnie oświadczam, że w związku z ww. okolicznością, na podstawie art. 110 ust. 2 ustawy Pzp podjąłem następujące środki naprawcze:</w:t>
      </w:r>
      <w:r w:rsidRPr="003A7650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</w:p>
    <w:p w:rsidR="00FB3382" w:rsidRDefault="00FB3382" w:rsidP="00FB3382">
      <w:pPr>
        <w:ind w:left="720"/>
        <w:contextualSpacing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:rsidR="00FB3382" w:rsidRPr="003A7650" w:rsidRDefault="00FB3382" w:rsidP="00FB3382">
      <w:pPr>
        <w:ind w:left="72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……………..</w:t>
      </w:r>
      <w:r w:rsidRPr="003A765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……………………………………………………………………………………………………………………………………………………..</w:t>
      </w:r>
    </w:p>
    <w:p w:rsidR="00FB3382" w:rsidRPr="003A7650" w:rsidRDefault="00FB3382" w:rsidP="00FB3382">
      <w:pPr>
        <w:rPr>
          <w:rFonts w:asciiTheme="minorHAnsi" w:hAnsiTheme="minorHAnsi" w:cstheme="minorHAnsi"/>
          <w:b/>
          <w:sz w:val="18"/>
          <w:szCs w:val="18"/>
        </w:rPr>
      </w:pPr>
      <w:r w:rsidRPr="003A7650"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:rsidR="00FB3382" w:rsidRPr="003A7650" w:rsidRDefault="00FB3382" w:rsidP="00FB3382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FB3382" w:rsidRPr="003A7650" w:rsidRDefault="00FB3382" w:rsidP="00FB3382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Oświadczam, że wszystkie informacje podane w powyższ</w:t>
      </w:r>
      <w:r w:rsidR="00AA18B5">
        <w:rPr>
          <w:rFonts w:asciiTheme="minorHAnsi" w:hAnsiTheme="minorHAnsi" w:cstheme="minorHAnsi"/>
          <w:sz w:val="18"/>
          <w:szCs w:val="18"/>
        </w:rPr>
        <w:t xml:space="preserve">ych oświadczeniach są aktualne </w:t>
      </w:r>
      <w:r w:rsidRPr="003A7650">
        <w:rPr>
          <w:rFonts w:asciiTheme="minorHAnsi" w:hAnsiTheme="minorHAnsi" w:cstheme="minorHAnsi"/>
          <w:sz w:val="18"/>
          <w:szCs w:val="18"/>
        </w:rPr>
        <w:t>i zgodne z prawdą oraz zostały przedstawione z pełną świadomością konsekwencji wprowadzenia zamawiającego w błąd przy przedstawianiu informacji.</w:t>
      </w:r>
    </w:p>
    <w:p w:rsidR="00FB3382" w:rsidRPr="003A7650" w:rsidRDefault="00FB3382" w:rsidP="00FB3382">
      <w:pPr>
        <w:rPr>
          <w:rFonts w:asciiTheme="minorHAnsi" w:hAnsiTheme="minorHAnsi" w:cstheme="minorHAnsi"/>
          <w:sz w:val="18"/>
          <w:szCs w:val="18"/>
        </w:rPr>
      </w:pPr>
    </w:p>
    <w:p w:rsidR="00FB3382" w:rsidRPr="003A7650" w:rsidRDefault="00FB3382" w:rsidP="00FB3382">
      <w:pPr>
        <w:rPr>
          <w:rFonts w:asciiTheme="minorHAnsi" w:hAnsiTheme="minorHAnsi" w:cstheme="minorHAnsi"/>
          <w:sz w:val="18"/>
          <w:szCs w:val="18"/>
        </w:rPr>
      </w:pPr>
      <w:r w:rsidRPr="003A7650">
        <w:rPr>
          <w:rFonts w:asciiTheme="minorHAnsi" w:hAnsiTheme="minorHAnsi" w:cstheme="minorHAnsi"/>
          <w:sz w:val="18"/>
          <w:szCs w:val="18"/>
        </w:rPr>
        <w:t>* Niepotrzebne skreślić</w:t>
      </w:r>
    </w:p>
    <w:p w:rsidR="00FB3382" w:rsidRPr="003A7650" w:rsidRDefault="00FB3382" w:rsidP="00FB3382">
      <w:pPr>
        <w:rPr>
          <w:rFonts w:asciiTheme="minorHAnsi" w:hAnsiTheme="minorHAnsi" w:cstheme="minorHAnsi"/>
          <w:sz w:val="18"/>
          <w:szCs w:val="18"/>
        </w:rPr>
      </w:pPr>
    </w:p>
    <w:p w:rsidR="004906C6" w:rsidRPr="005007EF" w:rsidRDefault="004906C6" w:rsidP="004906C6">
      <w:pPr>
        <w:ind w:left="7080"/>
        <w:rPr>
          <w:rFonts w:cs="Arial"/>
          <w:sz w:val="18"/>
          <w:szCs w:val="18"/>
        </w:rPr>
      </w:pPr>
    </w:p>
    <w:p w:rsidR="00C836B9" w:rsidRPr="00C836B9" w:rsidRDefault="00C836B9" w:rsidP="00C836B9">
      <w:pPr>
        <w:pStyle w:val="Standard"/>
        <w:tabs>
          <w:tab w:val="left" w:pos="6660"/>
        </w:tabs>
        <w:ind w:left="5664"/>
        <w:rPr>
          <w:rFonts w:ascii="Arial" w:hAnsi="Arial" w:cs="Arial"/>
          <w:bCs/>
          <w:sz w:val="18"/>
          <w:szCs w:val="18"/>
          <w:lang w:eastAsia="ar-SA"/>
        </w:rPr>
      </w:pPr>
      <w:r>
        <w:rPr>
          <w:rFonts w:ascii="Arial" w:hAnsi="Arial" w:cs="Arial"/>
          <w:bCs/>
          <w:sz w:val="18"/>
          <w:szCs w:val="18"/>
          <w:lang w:eastAsia="ar-SA"/>
        </w:rPr>
        <w:tab/>
      </w:r>
      <w:r w:rsidR="004906C6" w:rsidRPr="005007EF">
        <w:rPr>
          <w:rFonts w:ascii="Arial" w:hAnsi="Arial" w:cs="Arial"/>
          <w:bCs/>
          <w:sz w:val="18"/>
          <w:szCs w:val="18"/>
          <w:lang w:eastAsia="ar-SA"/>
        </w:rPr>
        <w:t xml:space="preserve">    </w:t>
      </w:r>
      <w:r>
        <w:rPr>
          <w:rFonts w:ascii="Arial" w:hAnsi="Arial" w:cs="Arial"/>
          <w:bCs/>
          <w:sz w:val="18"/>
          <w:szCs w:val="18"/>
          <w:lang w:eastAsia="ar-SA"/>
        </w:rPr>
        <w:t xml:space="preserve">    </w:t>
      </w:r>
      <w:r w:rsidRPr="00C836B9">
        <w:rPr>
          <w:rFonts w:ascii="Arial" w:hAnsi="Arial" w:cs="Arial"/>
          <w:bCs/>
          <w:sz w:val="18"/>
          <w:szCs w:val="18"/>
          <w:lang w:eastAsia="ar-SA"/>
        </w:rPr>
        <w:t>…………………</w:t>
      </w:r>
    </w:p>
    <w:p w:rsidR="00725ED4" w:rsidRPr="00C836B9" w:rsidRDefault="00C836B9" w:rsidP="00C836B9">
      <w:pPr>
        <w:pStyle w:val="Standard"/>
        <w:tabs>
          <w:tab w:val="left" w:pos="6660"/>
        </w:tabs>
        <w:ind w:left="6946"/>
        <w:rPr>
          <w:rFonts w:ascii="Arial" w:hAnsi="Arial" w:cs="Arial"/>
          <w:bCs/>
          <w:sz w:val="16"/>
          <w:szCs w:val="18"/>
          <w:lang w:eastAsia="ar-SA"/>
        </w:rPr>
      </w:pPr>
      <w:r w:rsidRPr="00C836B9">
        <w:rPr>
          <w:rFonts w:ascii="Arial" w:hAnsi="Arial" w:cs="Arial"/>
          <w:bCs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Cs/>
          <w:sz w:val="18"/>
          <w:szCs w:val="18"/>
          <w:lang w:eastAsia="ar-SA"/>
        </w:rPr>
        <w:t xml:space="preserve">  </w:t>
      </w:r>
      <w:r w:rsidRPr="00C836B9">
        <w:rPr>
          <w:rFonts w:ascii="Arial" w:hAnsi="Arial" w:cs="Arial"/>
          <w:bCs/>
          <w:sz w:val="16"/>
          <w:szCs w:val="18"/>
          <w:lang w:eastAsia="ar-SA"/>
        </w:rPr>
        <w:t>(miejscowość i data)</w:t>
      </w:r>
    </w:p>
    <w:sectPr w:rsidR="00725ED4" w:rsidRPr="00C836B9" w:rsidSect="00C836B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AE2" w:rsidRDefault="00024AE2" w:rsidP="000F24EF">
      <w:r>
        <w:separator/>
      </w:r>
    </w:p>
  </w:endnote>
  <w:endnote w:type="continuationSeparator" w:id="0">
    <w:p w:rsidR="00024AE2" w:rsidRDefault="00024AE2" w:rsidP="000F2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AE2" w:rsidRDefault="00024AE2" w:rsidP="000F24EF">
      <w:r>
        <w:separator/>
      </w:r>
    </w:p>
  </w:footnote>
  <w:footnote w:type="continuationSeparator" w:id="0">
    <w:p w:rsidR="00024AE2" w:rsidRDefault="00024AE2" w:rsidP="000F2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-1080"/>
        </w:tabs>
        <w:ind w:left="360" w:hanging="360"/>
      </w:pPr>
      <w:rPr>
        <w:rFonts w:hint="default"/>
        <w:b w:val="0"/>
        <w:bCs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color w:val="000000"/>
      </w:r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405"/>
        </w:tabs>
        <w:ind w:left="2405" w:hanging="360"/>
      </w:pPr>
      <w:rPr>
        <w:color w:val="000000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945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7" w15:restartNumberingAfterBreak="0">
    <w:nsid w:val="00000009"/>
    <w:multiLevelType w:val="singleLevel"/>
    <w:tmpl w:val="0956799A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Tahoma" w:hint="default"/>
        <w:b w:val="0"/>
        <w:bCs/>
        <w:sz w:val="20"/>
        <w:szCs w:val="20"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u w:val="none"/>
      </w:rPr>
    </w:lvl>
  </w:abstractNum>
  <w:abstractNum w:abstractNumId="9" w15:restartNumberingAfterBreak="0">
    <w:nsid w:val="0000000C"/>
    <w:multiLevelType w:val="multilevel"/>
    <w:tmpl w:val="568E1AA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i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bCs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 w15:restartNumberingAfterBreak="0">
    <w:nsid w:val="0000000D"/>
    <w:multiLevelType w:val="singleLevel"/>
    <w:tmpl w:val="0000000D"/>
    <w:name w:val="WW8Num1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Tahoma" w:hint="default"/>
        <w:u w:val="single"/>
        <w:lang w:val="en-US"/>
      </w:rPr>
    </w:lvl>
  </w:abstractNum>
  <w:abstractNum w:abstractNumId="11" w15:restartNumberingAfterBreak="0">
    <w:nsid w:val="0000000E"/>
    <w:multiLevelType w:val="multi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u w:val="singl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Symbol" w:hAnsi="Symbol" w:cs="Symbol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Symbol" w:hAnsi="Symbol" w:cs="Symbol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Symbol" w:hAnsi="Symbol" w:cs="Symbol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Symbol" w:hAnsi="Symbol" w:cs="Symbol" w:hint="default"/>
        <w:u w:val="none"/>
      </w:rPr>
    </w:lvl>
  </w:abstractNum>
  <w:abstractNum w:abstractNumId="12" w15:restartNumberingAfterBreak="0">
    <w:nsid w:val="0000000F"/>
    <w:multiLevelType w:val="multilevel"/>
    <w:tmpl w:val="FFF86E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i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1E5189"/>
    <w:multiLevelType w:val="hybridMultilevel"/>
    <w:tmpl w:val="2D6288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B73E9F"/>
    <w:multiLevelType w:val="multilevel"/>
    <w:tmpl w:val="D91A65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6" w15:restartNumberingAfterBreak="0">
    <w:nsid w:val="06DA7F8E"/>
    <w:multiLevelType w:val="hybridMultilevel"/>
    <w:tmpl w:val="F064DF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933E69"/>
    <w:multiLevelType w:val="hybridMultilevel"/>
    <w:tmpl w:val="EA2E8F46"/>
    <w:lvl w:ilvl="0" w:tplc="0666B898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64ADC">
      <w:start w:val="1"/>
      <w:numFmt w:val="lowerLetter"/>
      <w:lvlText w:val="%2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00B59C">
      <w:start w:val="1"/>
      <w:numFmt w:val="lowerRoman"/>
      <w:lvlText w:val="%3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6079EE">
      <w:start w:val="1"/>
      <w:numFmt w:val="decimal"/>
      <w:lvlText w:val="%4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8E8D3C">
      <w:start w:val="1"/>
      <w:numFmt w:val="lowerLetter"/>
      <w:lvlText w:val="%5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88BA8E">
      <w:start w:val="1"/>
      <w:numFmt w:val="lowerRoman"/>
      <w:lvlText w:val="%6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08B13C">
      <w:start w:val="1"/>
      <w:numFmt w:val="decimal"/>
      <w:lvlText w:val="%7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0A48F4">
      <w:start w:val="1"/>
      <w:numFmt w:val="lowerLetter"/>
      <w:lvlText w:val="%8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5C4D00">
      <w:start w:val="1"/>
      <w:numFmt w:val="lowerRoman"/>
      <w:lvlText w:val="%9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0DB5298"/>
    <w:multiLevelType w:val="hybridMultilevel"/>
    <w:tmpl w:val="94366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EC46DB"/>
    <w:multiLevelType w:val="hybridMultilevel"/>
    <w:tmpl w:val="E7B80672"/>
    <w:lvl w:ilvl="0" w:tplc="C0563064">
      <w:start w:val="1"/>
      <w:numFmt w:val="decimal"/>
      <w:lvlText w:val="%1)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FB0B994">
      <w:start w:val="1"/>
      <w:numFmt w:val="lowerLetter"/>
      <w:lvlText w:val="%2"/>
      <w:lvlJc w:val="left"/>
      <w:pPr>
        <w:ind w:left="1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D3C6EF2">
      <w:start w:val="1"/>
      <w:numFmt w:val="lowerRoman"/>
      <w:lvlText w:val="%3"/>
      <w:lvlJc w:val="left"/>
      <w:pPr>
        <w:ind w:left="1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D2833C">
      <w:start w:val="1"/>
      <w:numFmt w:val="decimal"/>
      <w:lvlText w:val="%4"/>
      <w:lvlJc w:val="left"/>
      <w:pPr>
        <w:ind w:left="2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164554">
      <w:start w:val="1"/>
      <w:numFmt w:val="lowerLetter"/>
      <w:lvlText w:val="%5"/>
      <w:lvlJc w:val="left"/>
      <w:pPr>
        <w:ind w:left="3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6808E8">
      <w:start w:val="1"/>
      <w:numFmt w:val="lowerRoman"/>
      <w:lvlText w:val="%6"/>
      <w:lvlJc w:val="left"/>
      <w:pPr>
        <w:ind w:left="3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C4FA5C">
      <w:start w:val="1"/>
      <w:numFmt w:val="decimal"/>
      <w:lvlText w:val="%7"/>
      <w:lvlJc w:val="left"/>
      <w:pPr>
        <w:ind w:left="4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8E8AE2">
      <w:start w:val="1"/>
      <w:numFmt w:val="lowerLetter"/>
      <w:lvlText w:val="%8"/>
      <w:lvlJc w:val="left"/>
      <w:pPr>
        <w:ind w:left="5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5E0D42">
      <w:start w:val="1"/>
      <w:numFmt w:val="lowerRoman"/>
      <w:lvlText w:val="%9"/>
      <w:lvlJc w:val="left"/>
      <w:pPr>
        <w:ind w:left="61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3EB4AF1"/>
    <w:multiLevelType w:val="hybridMultilevel"/>
    <w:tmpl w:val="99BC61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5F52CB"/>
    <w:multiLevelType w:val="hybridMultilevel"/>
    <w:tmpl w:val="98EAC02E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1ACF3F3C"/>
    <w:multiLevelType w:val="hybridMultilevel"/>
    <w:tmpl w:val="238C399C"/>
    <w:lvl w:ilvl="0" w:tplc="0BE810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EA2D32"/>
    <w:multiLevelType w:val="hybridMultilevel"/>
    <w:tmpl w:val="222EC0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2415B05"/>
    <w:multiLevelType w:val="hybridMultilevel"/>
    <w:tmpl w:val="CBB0B79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45550BE"/>
    <w:multiLevelType w:val="hybridMultilevel"/>
    <w:tmpl w:val="C42C4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8D92BC8"/>
    <w:multiLevelType w:val="hybridMultilevel"/>
    <w:tmpl w:val="E5E4FED4"/>
    <w:lvl w:ilvl="0" w:tplc="97040358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A408AB"/>
    <w:multiLevelType w:val="hybridMultilevel"/>
    <w:tmpl w:val="7EAAAC30"/>
    <w:lvl w:ilvl="0" w:tplc="5BA0A60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3EA6CA">
      <w:start w:val="1"/>
      <w:numFmt w:val="decimal"/>
      <w:lvlText w:val="%2)"/>
      <w:lvlJc w:val="left"/>
      <w:pPr>
        <w:ind w:left="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866DF2">
      <w:start w:val="1"/>
      <w:numFmt w:val="lowerLetter"/>
      <w:lvlText w:val="%3)"/>
      <w:lvlJc w:val="left"/>
      <w:pPr>
        <w:ind w:left="1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10A38C">
      <w:start w:val="1"/>
      <w:numFmt w:val="decimal"/>
      <w:lvlText w:val="%4"/>
      <w:lvlJc w:val="left"/>
      <w:pPr>
        <w:ind w:left="17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1C2E72">
      <w:start w:val="1"/>
      <w:numFmt w:val="lowerLetter"/>
      <w:lvlText w:val="%5"/>
      <w:lvlJc w:val="left"/>
      <w:pPr>
        <w:ind w:left="25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F87A66">
      <w:start w:val="1"/>
      <w:numFmt w:val="lowerRoman"/>
      <w:lvlText w:val="%6"/>
      <w:lvlJc w:val="left"/>
      <w:pPr>
        <w:ind w:left="32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86EA90">
      <w:start w:val="1"/>
      <w:numFmt w:val="decimal"/>
      <w:lvlText w:val="%7"/>
      <w:lvlJc w:val="left"/>
      <w:pPr>
        <w:ind w:left="39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F44A12">
      <w:start w:val="1"/>
      <w:numFmt w:val="lowerLetter"/>
      <w:lvlText w:val="%8"/>
      <w:lvlJc w:val="left"/>
      <w:pPr>
        <w:ind w:left="46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C8589E">
      <w:start w:val="1"/>
      <w:numFmt w:val="lowerRoman"/>
      <w:lvlText w:val="%9"/>
      <w:lvlJc w:val="left"/>
      <w:pPr>
        <w:ind w:left="53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A24282B"/>
    <w:multiLevelType w:val="hybridMultilevel"/>
    <w:tmpl w:val="5B960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CE7A04"/>
    <w:multiLevelType w:val="hybridMultilevel"/>
    <w:tmpl w:val="9FC614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D04C3D"/>
    <w:multiLevelType w:val="hybridMultilevel"/>
    <w:tmpl w:val="E960C806"/>
    <w:lvl w:ilvl="0" w:tplc="FD02D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F43F92"/>
    <w:multiLevelType w:val="hybridMultilevel"/>
    <w:tmpl w:val="E75AFFAC"/>
    <w:lvl w:ilvl="0" w:tplc="0C32389C">
      <w:start w:val="1"/>
      <w:numFmt w:val="decimal"/>
      <w:lvlText w:val="%1)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E4B82C">
      <w:start w:val="1"/>
      <w:numFmt w:val="lowerLetter"/>
      <w:lvlText w:val="%2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68AC2C">
      <w:start w:val="1"/>
      <w:numFmt w:val="lowerRoman"/>
      <w:lvlText w:val="%3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9DAD388">
      <w:start w:val="1"/>
      <w:numFmt w:val="decimal"/>
      <w:lvlText w:val="%4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2A156C">
      <w:start w:val="1"/>
      <w:numFmt w:val="lowerLetter"/>
      <w:lvlText w:val="%5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284604">
      <w:start w:val="1"/>
      <w:numFmt w:val="lowerRoman"/>
      <w:lvlText w:val="%6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30FEA4">
      <w:start w:val="1"/>
      <w:numFmt w:val="decimal"/>
      <w:lvlText w:val="%7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44ACBC">
      <w:start w:val="1"/>
      <w:numFmt w:val="lowerLetter"/>
      <w:lvlText w:val="%8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76F4E2">
      <w:start w:val="1"/>
      <w:numFmt w:val="lowerRoman"/>
      <w:lvlText w:val="%9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0"/>
  </w:num>
  <w:num w:numId="16">
    <w:abstractNumId w:val="14"/>
  </w:num>
  <w:num w:numId="17">
    <w:abstractNumId w:val="31"/>
  </w:num>
  <w:num w:numId="18">
    <w:abstractNumId w:val="25"/>
  </w:num>
  <w:num w:numId="19">
    <w:abstractNumId w:val="21"/>
  </w:num>
  <w:num w:numId="20">
    <w:abstractNumId w:val="26"/>
  </w:num>
  <w:num w:numId="21">
    <w:abstractNumId w:val="30"/>
  </w:num>
  <w:num w:numId="22">
    <w:abstractNumId w:val="16"/>
  </w:num>
  <w:num w:numId="23">
    <w:abstractNumId w:val="18"/>
  </w:num>
  <w:num w:numId="24">
    <w:abstractNumId w:val="24"/>
  </w:num>
  <w:num w:numId="25">
    <w:abstractNumId w:val="33"/>
  </w:num>
  <w:num w:numId="26">
    <w:abstractNumId w:val="28"/>
  </w:num>
  <w:num w:numId="27">
    <w:abstractNumId w:val="27"/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32"/>
  </w:num>
  <w:num w:numId="31">
    <w:abstractNumId w:val="22"/>
  </w:num>
  <w:num w:numId="32">
    <w:abstractNumId w:val="29"/>
  </w:num>
  <w:num w:numId="33">
    <w:abstractNumId w:val="19"/>
  </w:num>
  <w:num w:numId="34">
    <w:abstractNumId w:val="34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EF4"/>
    <w:rsid w:val="00024AE2"/>
    <w:rsid w:val="0003381E"/>
    <w:rsid w:val="00041481"/>
    <w:rsid w:val="000B0D4B"/>
    <w:rsid w:val="000D4B3E"/>
    <w:rsid w:val="000F00D3"/>
    <w:rsid w:val="000F24EF"/>
    <w:rsid w:val="000F742B"/>
    <w:rsid w:val="001871FA"/>
    <w:rsid w:val="00191F3A"/>
    <w:rsid w:val="00195B3E"/>
    <w:rsid w:val="001B6D86"/>
    <w:rsid w:val="00297AF7"/>
    <w:rsid w:val="002E2759"/>
    <w:rsid w:val="00323A4C"/>
    <w:rsid w:val="003351D7"/>
    <w:rsid w:val="00382906"/>
    <w:rsid w:val="003A5F70"/>
    <w:rsid w:val="003F733F"/>
    <w:rsid w:val="004164ED"/>
    <w:rsid w:val="0042311C"/>
    <w:rsid w:val="004253F4"/>
    <w:rsid w:val="004420A9"/>
    <w:rsid w:val="00460117"/>
    <w:rsid w:val="004671D5"/>
    <w:rsid w:val="00480302"/>
    <w:rsid w:val="004906C6"/>
    <w:rsid w:val="00492220"/>
    <w:rsid w:val="004A4CEB"/>
    <w:rsid w:val="004A7A65"/>
    <w:rsid w:val="00500230"/>
    <w:rsid w:val="005007EF"/>
    <w:rsid w:val="00502110"/>
    <w:rsid w:val="00502813"/>
    <w:rsid w:val="005A47C7"/>
    <w:rsid w:val="00600E43"/>
    <w:rsid w:val="00641AE0"/>
    <w:rsid w:val="00650E18"/>
    <w:rsid w:val="00687EC1"/>
    <w:rsid w:val="006B6F1F"/>
    <w:rsid w:val="006E0D22"/>
    <w:rsid w:val="00725ED4"/>
    <w:rsid w:val="00747170"/>
    <w:rsid w:val="007D4119"/>
    <w:rsid w:val="007F70FD"/>
    <w:rsid w:val="00813FA7"/>
    <w:rsid w:val="00815FE0"/>
    <w:rsid w:val="00817DB1"/>
    <w:rsid w:val="00821EB0"/>
    <w:rsid w:val="00836799"/>
    <w:rsid w:val="0084628D"/>
    <w:rsid w:val="00860B0B"/>
    <w:rsid w:val="008652C1"/>
    <w:rsid w:val="0088425D"/>
    <w:rsid w:val="008A1CCF"/>
    <w:rsid w:val="008E0BE7"/>
    <w:rsid w:val="008E4EF4"/>
    <w:rsid w:val="00910D3B"/>
    <w:rsid w:val="00923DAD"/>
    <w:rsid w:val="009858B5"/>
    <w:rsid w:val="009A27D3"/>
    <w:rsid w:val="009E46B3"/>
    <w:rsid w:val="009E7367"/>
    <w:rsid w:val="00A01E29"/>
    <w:rsid w:val="00A067FF"/>
    <w:rsid w:val="00A35C41"/>
    <w:rsid w:val="00A46E04"/>
    <w:rsid w:val="00A67043"/>
    <w:rsid w:val="00A7011F"/>
    <w:rsid w:val="00A743E5"/>
    <w:rsid w:val="00A960F8"/>
    <w:rsid w:val="00AA072A"/>
    <w:rsid w:val="00AA18B5"/>
    <w:rsid w:val="00AC4867"/>
    <w:rsid w:val="00AD17B9"/>
    <w:rsid w:val="00AD2DC1"/>
    <w:rsid w:val="00AD382C"/>
    <w:rsid w:val="00AD5293"/>
    <w:rsid w:val="00B35160"/>
    <w:rsid w:val="00B37ECE"/>
    <w:rsid w:val="00B44B56"/>
    <w:rsid w:val="00BA10DA"/>
    <w:rsid w:val="00BA6828"/>
    <w:rsid w:val="00BB495A"/>
    <w:rsid w:val="00BC3BC2"/>
    <w:rsid w:val="00BD0590"/>
    <w:rsid w:val="00BD48E3"/>
    <w:rsid w:val="00BE581A"/>
    <w:rsid w:val="00C228FE"/>
    <w:rsid w:val="00C836B9"/>
    <w:rsid w:val="00C91F6D"/>
    <w:rsid w:val="00CC1AC9"/>
    <w:rsid w:val="00CF5117"/>
    <w:rsid w:val="00D13799"/>
    <w:rsid w:val="00D8419B"/>
    <w:rsid w:val="00D90A24"/>
    <w:rsid w:val="00E232E0"/>
    <w:rsid w:val="00E37482"/>
    <w:rsid w:val="00E500B3"/>
    <w:rsid w:val="00EA7C35"/>
    <w:rsid w:val="00EC2D00"/>
    <w:rsid w:val="00EE6BD1"/>
    <w:rsid w:val="00F04D67"/>
    <w:rsid w:val="00F819A5"/>
    <w:rsid w:val="00FB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2FABD"/>
  <w15:chartTrackingRefBased/>
  <w15:docId w15:val="{45BCA6A8-DE04-480E-8C6C-511638CD9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06C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06C6"/>
    <w:rPr>
      <w:color w:val="0563C1"/>
      <w:u w:val="single"/>
    </w:rPr>
  </w:style>
  <w:style w:type="paragraph" w:customStyle="1" w:styleId="Standard">
    <w:name w:val="Standard"/>
    <w:rsid w:val="004906C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24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4EF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24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4EF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AD529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1C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1CCF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BB4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B37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6E0D22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 nr 1 w Bydgoszczy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Królak</dc:creator>
  <cp:keywords/>
  <dc:description/>
  <cp:lastModifiedBy>Andrzej Komyć</cp:lastModifiedBy>
  <cp:revision>2</cp:revision>
  <cp:lastPrinted>2024-04-11T14:42:00Z</cp:lastPrinted>
  <dcterms:created xsi:type="dcterms:W3CDTF">2026-03-05T13:10:00Z</dcterms:created>
  <dcterms:modified xsi:type="dcterms:W3CDTF">2026-03-05T13:10:00Z</dcterms:modified>
</cp:coreProperties>
</file>