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34678" w14:textId="402656CF" w:rsidR="001C0AB4" w:rsidRPr="00325DD6" w:rsidRDefault="004A549C" w:rsidP="00D301E2">
      <w:pPr>
        <w:pStyle w:val="Default"/>
        <w:spacing w:line="276" w:lineRule="auto"/>
        <w:jc w:val="right"/>
        <w:rPr>
          <w:color w:val="auto"/>
        </w:rPr>
      </w:pPr>
      <w:r w:rsidRPr="00325DD6">
        <w:rPr>
          <w:color w:val="auto"/>
        </w:rPr>
        <w:t xml:space="preserve">Bydgoszcz dnia </w:t>
      </w:r>
      <w:r w:rsidR="001A3B90" w:rsidRPr="00325DD6">
        <w:rPr>
          <w:color w:val="auto"/>
        </w:rPr>
        <w:t>….</w:t>
      </w:r>
      <w:r w:rsidR="004327E2" w:rsidRPr="00325DD6">
        <w:rPr>
          <w:color w:val="auto"/>
        </w:rPr>
        <w:t>0</w:t>
      </w:r>
      <w:r w:rsidR="000152AC">
        <w:rPr>
          <w:color w:val="auto"/>
        </w:rPr>
        <w:t>4</w:t>
      </w:r>
      <w:r w:rsidR="00866E91" w:rsidRPr="00325DD6">
        <w:rPr>
          <w:color w:val="auto"/>
        </w:rPr>
        <w:t>.202</w:t>
      </w:r>
      <w:r w:rsidR="006772AC">
        <w:rPr>
          <w:color w:val="auto"/>
        </w:rPr>
        <w:t>6</w:t>
      </w:r>
      <w:r w:rsidR="001C0AB4" w:rsidRPr="00325DD6">
        <w:rPr>
          <w:color w:val="auto"/>
        </w:rPr>
        <w:t xml:space="preserve"> r.</w:t>
      </w:r>
    </w:p>
    <w:p w14:paraId="0C233AF8" w14:textId="77777777" w:rsidR="001C0AB4" w:rsidRPr="00325DD6" w:rsidRDefault="001C0AB4" w:rsidP="00D301E2">
      <w:pPr>
        <w:pStyle w:val="Default"/>
        <w:spacing w:line="276" w:lineRule="auto"/>
        <w:jc w:val="both"/>
        <w:rPr>
          <w:b/>
          <w:bCs/>
          <w:color w:val="auto"/>
        </w:rPr>
      </w:pPr>
    </w:p>
    <w:p w14:paraId="3E99F99C" w14:textId="77777777" w:rsidR="001C0AB4" w:rsidRPr="00325DD6" w:rsidRDefault="001C0AB4" w:rsidP="00D301E2">
      <w:pPr>
        <w:pStyle w:val="Default"/>
        <w:spacing w:line="276" w:lineRule="auto"/>
        <w:jc w:val="center"/>
        <w:rPr>
          <w:b/>
          <w:bCs/>
          <w:color w:val="auto"/>
        </w:rPr>
      </w:pPr>
      <w:r w:rsidRPr="00325DD6">
        <w:rPr>
          <w:b/>
          <w:bCs/>
          <w:color w:val="auto"/>
        </w:rPr>
        <w:t>ZAPYTANIE OFERTOWE</w:t>
      </w:r>
    </w:p>
    <w:p w14:paraId="3409B462" w14:textId="77777777" w:rsidR="001C0AB4" w:rsidRPr="00325DD6" w:rsidRDefault="001C0AB4" w:rsidP="00D301E2">
      <w:pPr>
        <w:pStyle w:val="Default"/>
        <w:spacing w:line="276" w:lineRule="auto"/>
        <w:jc w:val="center"/>
        <w:rPr>
          <w:color w:val="auto"/>
        </w:rPr>
      </w:pPr>
    </w:p>
    <w:p w14:paraId="7359DDDA" w14:textId="77777777" w:rsidR="001C0AB4" w:rsidRPr="00325DD6" w:rsidRDefault="00F35C18" w:rsidP="00D301E2">
      <w:pPr>
        <w:pStyle w:val="Default"/>
        <w:spacing w:line="276" w:lineRule="auto"/>
        <w:jc w:val="both"/>
        <w:rPr>
          <w:color w:val="auto"/>
          <w:sz w:val="16"/>
          <w:szCs w:val="16"/>
        </w:rPr>
      </w:pPr>
      <w:r w:rsidRPr="00325DD6">
        <w:rPr>
          <w:b/>
          <w:color w:val="auto"/>
        </w:rPr>
        <w:t>Zamawiający:</w:t>
      </w:r>
    </w:p>
    <w:p w14:paraId="59A0F49F" w14:textId="77777777" w:rsidR="001C0AB4" w:rsidRPr="00325DD6" w:rsidRDefault="00B6658C" w:rsidP="00D301E2">
      <w:pPr>
        <w:pStyle w:val="Default"/>
        <w:spacing w:line="276" w:lineRule="auto"/>
        <w:jc w:val="both"/>
        <w:rPr>
          <w:color w:val="auto"/>
        </w:rPr>
      </w:pPr>
      <w:r w:rsidRPr="00325DD6">
        <w:rPr>
          <w:bCs/>
          <w:color w:val="auto"/>
        </w:rPr>
        <w:t xml:space="preserve">Skarb Państwa - </w:t>
      </w:r>
      <w:r w:rsidR="001C0AB4" w:rsidRPr="00325DD6">
        <w:rPr>
          <w:bCs/>
          <w:color w:val="auto"/>
        </w:rPr>
        <w:t>Dowództwo 1</w:t>
      </w:r>
      <w:r w:rsidR="00F35C18" w:rsidRPr="00325DD6">
        <w:rPr>
          <w:bCs/>
          <w:color w:val="auto"/>
        </w:rPr>
        <w:t>.</w:t>
      </w:r>
      <w:r w:rsidR="001C0AB4" w:rsidRPr="00325DD6">
        <w:rPr>
          <w:bCs/>
          <w:color w:val="auto"/>
        </w:rPr>
        <w:t xml:space="preserve"> Brygady Logistycznej </w:t>
      </w:r>
    </w:p>
    <w:p w14:paraId="0ED55E7E" w14:textId="77777777" w:rsidR="001C0AB4" w:rsidRPr="00325DD6" w:rsidRDefault="00866E91" w:rsidP="00D301E2">
      <w:pPr>
        <w:pStyle w:val="Default"/>
        <w:spacing w:line="276" w:lineRule="auto"/>
        <w:jc w:val="both"/>
        <w:rPr>
          <w:color w:val="auto"/>
        </w:rPr>
      </w:pPr>
      <w:r w:rsidRPr="00325DD6">
        <w:rPr>
          <w:bCs/>
          <w:color w:val="auto"/>
        </w:rPr>
        <w:t>adres: 85-</w:t>
      </w:r>
      <w:r w:rsidR="002F5381">
        <w:rPr>
          <w:bCs/>
          <w:color w:val="auto"/>
        </w:rPr>
        <w:t>681</w:t>
      </w:r>
      <w:r w:rsidR="001C0AB4" w:rsidRPr="00325DD6">
        <w:rPr>
          <w:bCs/>
          <w:color w:val="auto"/>
        </w:rPr>
        <w:t xml:space="preserve"> BYDGOSZCZ, ul. Powstańców Warszawy 2. </w:t>
      </w:r>
    </w:p>
    <w:p w14:paraId="2A96BC60" w14:textId="77777777" w:rsidR="00F35C18" w:rsidRPr="00325DD6" w:rsidRDefault="00F35C18" w:rsidP="00D301E2">
      <w:pPr>
        <w:pStyle w:val="Default"/>
        <w:spacing w:line="276" w:lineRule="auto"/>
        <w:jc w:val="both"/>
        <w:rPr>
          <w:bCs/>
          <w:color w:val="auto"/>
        </w:rPr>
      </w:pPr>
      <w:r w:rsidRPr="00325DD6">
        <w:rPr>
          <w:bCs/>
          <w:color w:val="auto"/>
        </w:rPr>
        <w:t>NIP 967-11</w:t>
      </w:r>
      <w:r w:rsidR="001C0AB4" w:rsidRPr="00325DD6">
        <w:rPr>
          <w:bCs/>
          <w:color w:val="auto"/>
        </w:rPr>
        <w:t>8</w:t>
      </w:r>
      <w:r w:rsidRPr="00325DD6">
        <w:rPr>
          <w:bCs/>
          <w:color w:val="auto"/>
        </w:rPr>
        <w:t>-</w:t>
      </w:r>
      <w:r w:rsidR="001C0AB4" w:rsidRPr="00325DD6">
        <w:rPr>
          <w:bCs/>
          <w:color w:val="auto"/>
        </w:rPr>
        <w:t>05</w:t>
      </w:r>
      <w:r w:rsidRPr="00325DD6">
        <w:rPr>
          <w:bCs/>
          <w:color w:val="auto"/>
        </w:rPr>
        <w:t>-</w:t>
      </w:r>
      <w:r w:rsidR="001C0AB4" w:rsidRPr="00325DD6">
        <w:rPr>
          <w:bCs/>
          <w:color w:val="auto"/>
        </w:rPr>
        <w:t xml:space="preserve">77, </w:t>
      </w:r>
    </w:p>
    <w:p w14:paraId="73C575FB" w14:textId="77777777" w:rsidR="001C0AB4" w:rsidRPr="00325DD6" w:rsidRDefault="00F35C18" w:rsidP="00D301E2">
      <w:pPr>
        <w:pStyle w:val="Default"/>
        <w:spacing w:line="276" w:lineRule="auto"/>
        <w:jc w:val="both"/>
        <w:rPr>
          <w:bCs/>
          <w:color w:val="auto"/>
        </w:rPr>
      </w:pPr>
      <w:r w:rsidRPr="00325DD6">
        <w:rPr>
          <w:bCs/>
          <w:color w:val="auto"/>
        </w:rPr>
        <w:t>REGON 093171090</w:t>
      </w:r>
      <w:r w:rsidR="001C0AB4" w:rsidRPr="00325DD6">
        <w:rPr>
          <w:bCs/>
          <w:color w:val="auto"/>
        </w:rPr>
        <w:t xml:space="preserve"> </w:t>
      </w:r>
    </w:p>
    <w:p w14:paraId="794C067B" w14:textId="77777777" w:rsidR="00CD2739" w:rsidRPr="00325DD6" w:rsidRDefault="00CD2739" w:rsidP="00D301E2">
      <w:pPr>
        <w:pStyle w:val="Default"/>
        <w:spacing w:line="276" w:lineRule="auto"/>
        <w:jc w:val="both"/>
        <w:rPr>
          <w:bCs/>
          <w:color w:val="auto"/>
        </w:rPr>
      </w:pPr>
      <w:r w:rsidRPr="00325DD6">
        <w:rPr>
          <w:bCs/>
          <w:color w:val="auto"/>
        </w:rPr>
        <w:t xml:space="preserve">Adres strony internetowej: </w:t>
      </w:r>
      <w:r w:rsidRPr="00325DD6">
        <w:rPr>
          <w:bCs/>
          <w:color w:val="auto"/>
          <w:u w:val="single"/>
        </w:rPr>
        <w:t>www.1blog.wp.mil.pl</w:t>
      </w:r>
      <w:r w:rsidRPr="00325DD6">
        <w:rPr>
          <w:bCs/>
          <w:color w:val="auto"/>
        </w:rPr>
        <w:t xml:space="preserve"> </w:t>
      </w:r>
    </w:p>
    <w:p w14:paraId="74A196E4" w14:textId="77777777" w:rsidR="00CD2739" w:rsidRPr="00325DD6" w:rsidRDefault="00CD2739" w:rsidP="00D301E2">
      <w:pPr>
        <w:pStyle w:val="Default"/>
        <w:spacing w:line="276" w:lineRule="auto"/>
        <w:jc w:val="both"/>
        <w:rPr>
          <w:color w:val="auto"/>
        </w:rPr>
      </w:pPr>
      <w:r w:rsidRPr="00325DD6">
        <w:rPr>
          <w:color w:val="auto"/>
        </w:rPr>
        <w:t>Faks: 261 411 234</w:t>
      </w:r>
    </w:p>
    <w:p w14:paraId="76268C8E" w14:textId="77777777" w:rsidR="00CD2739" w:rsidRPr="00325DD6" w:rsidRDefault="00CD2739" w:rsidP="00D301E2">
      <w:pPr>
        <w:pStyle w:val="Default"/>
        <w:spacing w:line="276" w:lineRule="auto"/>
        <w:jc w:val="both"/>
        <w:rPr>
          <w:color w:val="auto"/>
        </w:rPr>
      </w:pPr>
      <w:r w:rsidRPr="00325DD6">
        <w:rPr>
          <w:color w:val="auto"/>
        </w:rPr>
        <w:t xml:space="preserve">e-mail: </w:t>
      </w:r>
      <w:hyperlink r:id="rId10" w:history="1">
        <w:r w:rsidRPr="00325DD6">
          <w:rPr>
            <w:rStyle w:val="Hipercze"/>
            <w:color w:val="auto"/>
          </w:rPr>
          <w:t>1blog.kancelaria@ron.mil.pl</w:t>
        </w:r>
      </w:hyperlink>
    </w:p>
    <w:p w14:paraId="3FEB1ACC" w14:textId="77777777" w:rsidR="001C0AB4" w:rsidRPr="00325DD6" w:rsidRDefault="001C0AB4" w:rsidP="00D301E2">
      <w:pPr>
        <w:pStyle w:val="Default"/>
        <w:spacing w:line="276" w:lineRule="auto"/>
        <w:jc w:val="both"/>
        <w:rPr>
          <w:color w:val="auto"/>
          <w:sz w:val="16"/>
          <w:szCs w:val="16"/>
        </w:rPr>
      </w:pPr>
    </w:p>
    <w:p w14:paraId="396FDDA6" w14:textId="18DBDE38" w:rsidR="0080074A" w:rsidRDefault="00D247F0" w:rsidP="00B5205D">
      <w:pPr>
        <w:pStyle w:val="Tekstkomentarza"/>
        <w:numPr>
          <w:ilvl w:val="0"/>
          <w:numId w:val="5"/>
        </w:numPr>
        <w:spacing w:after="0"/>
        <w:ind w:left="426" w:hanging="426"/>
        <w:jc w:val="both"/>
        <w:rPr>
          <w:rFonts w:ascii="Arial" w:hAnsi="Arial" w:cs="Arial"/>
          <w:sz w:val="24"/>
          <w:szCs w:val="24"/>
        </w:rPr>
      </w:pPr>
      <w:r>
        <w:rPr>
          <w:rFonts w:ascii="Arial" w:hAnsi="Arial" w:cs="Arial"/>
          <w:sz w:val="24"/>
          <w:szCs w:val="24"/>
        </w:rPr>
        <w:t xml:space="preserve">Zamawiający zaprasza do złożenia ofert w zapytaniu ofertowym na: „Naprawę bieżącą układu ppoż. </w:t>
      </w:r>
      <w:r w:rsidR="008A2B65">
        <w:rPr>
          <w:rFonts w:ascii="Arial" w:hAnsi="Arial" w:cs="Arial"/>
          <w:sz w:val="24"/>
          <w:szCs w:val="24"/>
        </w:rPr>
        <w:t>w</w:t>
      </w:r>
      <w:r>
        <w:rPr>
          <w:rFonts w:ascii="Arial" w:hAnsi="Arial" w:cs="Arial"/>
          <w:sz w:val="24"/>
          <w:szCs w:val="24"/>
        </w:rPr>
        <w:t xml:space="preserve"> pojazdach M-ATV” prowadzonego w </w:t>
      </w:r>
      <w:r w:rsidRPr="001D4E62">
        <w:rPr>
          <w:rFonts w:ascii="Arial" w:hAnsi="Arial" w:cs="Arial"/>
          <w:sz w:val="24"/>
          <w:szCs w:val="24"/>
        </w:rPr>
        <w:t>trybie zapytania ofertowego bez s</w:t>
      </w:r>
      <w:r>
        <w:rPr>
          <w:rFonts w:ascii="Arial" w:hAnsi="Arial" w:cs="Arial"/>
          <w:sz w:val="24"/>
          <w:szCs w:val="24"/>
        </w:rPr>
        <w:t>tosowania przepisów ustawy prawa</w:t>
      </w:r>
      <w:r w:rsidRPr="001D4E62">
        <w:rPr>
          <w:rFonts w:ascii="Arial" w:hAnsi="Arial" w:cs="Arial"/>
          <w:sz w:val="24"/>
          <w:szCs w:val="24"/>
        </w:rPr>
        <w:t xml:space="preserve"> zamówień publicznych </w:t>
      </w:r>
      <w:r>
        <w:rPr>
          <w:rFonts w:ascii="Arial" w:hAnsi="Arial" w:cs="Arial"/>
          <w:sz w:val="24"/>
          <w:szCs w:val="24"/>
        </w:rPr>
        <w:br/>
      </w:r>
      <w:r w:rsidRPr="001D4E62">
        <w:rPr>
          <w:rFonts w:ascii="Arial" w:hAnsi="Arial" w:cs="Arial"/>
          <w:sz w:val="24"/>
          <w:szCs w:val="24"/>
        </w:rPr>
        <w:t>z dziedziny</w:t>
      </w:r>
      <w:r>
        <w:rPr>
          <w:rFonts w:ascii="Arial" w:hAnsi="Arial" w:cs="Arial"/>
          <w:sz w:val="24"/>
          <w:szCs w:val="24"/>
        </w:rPr>
        <w:t xml:space="preserve"> obronności i bezpieczeństwa </w:t>
      </w:r>
      <w:r w:rsidRPr="00FB204E">
        <w:rPr>
          <w:rFonts w:ascii="Arial" w:hAnsi="Arial" w:cs="Arial"/>
          <w:sz w:val="24"/>
          <w:szCs w:val="24"/>
        </w:rPr>
        <w:t>i oznaczone jest znakiem:</w:t>
      </w:r>
      <w:r>
        <w:rPr>
          <w:rFonts w:ascii="Arial" w:hAnsi="Arial" w:cs="Arial"/>
          <w:sz w:val="24"/>
          <w:szCs w:val="24"/>
        </w:rPr>
        <w:t xml:space="preserve"> </w:t>
      </w:r>
      <w:r>
        <w:rPr>
          <w:rFonts w:ascii="Arial" w:hAnsi="Arial" w:cs="Arial"/>
          <w:b/>
          <w:sz w:val="24"/>
          <w:szCs w:val="24"/>
        </w:rPr>
        <w:t>03</w:t>
      </w:r>
      <w:r w:rsidRPr="00E25AA7">
        <w:rPr>
          <w:rFonts w:ascii="Arial" w:hAnsi="Arial" w:cs="Arial"/>
          <w:b/>
          <w:sz w:val="24"/>
          <w:szCs w:val="24"/>
        </w:rPr>
        <w:t>/Sam/U/ZOF/2</w:t>
      </w:r>
      <w:r>
        <w:rPr>
          <w:rFonts w:ascii="Arial" w:hAnsi="Arial" w:cs="Arial"/>
          <w:b/>
          <w:sz w:val="24"/>
          <w:szCs w:val="24"/>
        </w:rPr>
        <w:t>6</w:t>
      </w:r>
      <w:r w:rsidRPr="00E25AA7">
        <w:rPr>
          <w:rFonts w:ascii="Arial" w:hAnsi="Arial" w:cs="Arial"/>
          <w:sz w:val="24"/>
          <w:szCs w:val="24"/>
        </w:rPr>
        <w:t>.</w:t>
      </w:r>
      <w:r>
        <w:rPr>
          <w:rFonts w:ascii="Arial" w:hAnsi="Arial" w:cs="Arial"/>
          <w:sz w:val="24"/>
          <w:szCs w:val="24"/>
        </w:rPr>
        <w:t xml:space="preserve"> </w:t>
      </w:r>
      <w:r w:rsidRPr="00FB204E">
        <w:rPr>
          <w:rFonts w:ascii="Arial" w:hAnsi="Arial" w:cs="Arial"/>
          <w:sz w:val="24"/>
          <w:szCs w:val="24"/>
        </w:rPr>
        <w:t>Wykonawcy we wszelkich kontaktach z Zamawiającym powinni powoływać się na ten znak. Zamawiający zastrzega możliwość unieważnienia postępowania bez podawania przyczyny</w:t>
      </w:r>
      <w:r w:rsidR="0080074A" w:rsidRPr="00FB204E">
        <w:rPr>
          <w:rFonts w:ascii="Arial" w:hAnsi="Arial" w:cs="Arial"/>
          <w:sz w:val="24"/>
          <w:szCs w:val="24"/>
        </w:rPr>
        <w:t xml:space="preserve">. </w:t>
      </w:r>
    </w:p>
    <w:p w14:paraId="13970578" w14:textId="77777777" w:rsidR="00CD2739" w:rsidRPr="00325DD6" w:rsidRDefault="00CD2739" w:rsidP="00B5205D">
      <w:pPr>
        <w:pStyle w:val="Default"/>
        <w:numPr>
          <w:ilvl w:val="0"/>
          <w:numId w:val="5"/>
        </w:numPr>
        <w:spacing w:line="276" w:lineRule="auto"/>
        <w:ind w:left="426" w:hanging="426"/>
        <w:jc w:val="both"/>
        <w:rPr>
          <w:bCs/>
          <w:color w:val="auto"/>
        </w:rPr>
      </w:pPr>
      <w:r w:rsidRPr="00325DD6">
        <w:rPr>
          <w:b/>
          <w:color w:val="auto"/>
          <w:u w:val="single"/>
        </w:rPr>
        <w:t>Nazwa przedmiotu zamówienia</w:t>
      </w:r>
    </w:p>
    <w:p w14:paraId="23B9901B" w14:textId="77777777" w:rsidR="0052212D" w:rsidRDefault="004327E2" w:rsidP="00370E5F">
      <w:pPr>
        <w:pStyle w:val="Default"/>
        <w:spacing w:line="276" w:lineRule="auto"/>
        <w:ind w:firstLine="426"/>
        <w:jc w:val="both"/>
        <w:rPr>
          <w:bCs/>
          <w:color w:val="auto"/>
        </w:rPr>
      </w:pPr>
      <w:r w:rsidRPr="00325DD6">
        <w:rPr>
          <w:bCs/>
          <w:color w:val="auto"/>
        </w:rPr>
        <w:t>Naprawa</w:t>
      </w:r>
      <w:r w:rsidR="0052212D" w:rsidRPr="00325DD6">
        <w:rPr>
          <w:bCs/>
          <w:color w:val="auto"/>
        </w:rPr>
        <w:t xml:space="preserve"> bieżąc</w:t>
      </w:r>
      <w:r w:rsidR="00370E5F">
        <w:rPr>
          <w:bCs/>
          <w:color w:val="auto"/>
        </w:rPr>
        <w:t>a</w:t>
      </w:r>
      <w:r w:rsidR="0052212D" w:rsidRPr="00325DD6">
        <w:rPr>
          <w:bCs/>
          <w:color w:val="auto"/>
        </w:rPr>
        <w:t xml:space="preserve"> </w:t>
      </w:r>
      <w:r w:rsidR="0080074A">
        <w:rPr>
          <w:bCs/>
          <w:color w:val="auto"/>
        </w:rPr>
        <w:t>układu ppoż. w pojazdach M-ATV</w:t>
      </w:r>
      <w:r w:rsidRPr="00325DD6">
        <w:rPr>
          <w:bCs/>
          <w:color w:val="auto"/>
        </w:rPr>
        <w:t>.</w:t>
      </w:r>
    </w:p>
    <w:p w14:paraId="5C976A10" w14:textId="77777777" w:rsidR="006470FA" w:rsidRDefault="006470FA" w:rsidP="00D301E2">
      <w:pPr>
        <w:pStyle w:val="Default"/>
        <w:spacing w:line="276" w:lineRule="auto"/>
        <w:ind w:left="426"/>
        <w:jc w:val="both"/>
        <w:rPr>
          <w:bCs/>
          <w:color w:val="auto"/>
        </w:rPr>
      </w:pPr>
    </w:p>
    <w:p w14:paraId="1D7BD759" w14:textId="78E35D2F" w:rsidR="00CD2739" w:rsidRPr="006470FA" w:rsidRDefault="002C1376" w:rsidP="006470FA">
      <w:pPr>
        <w:numPr>
          <w:ilvl w:val="1"/>
          <w:numId w:val="50"/>
        </w:numPr>
        <w:spacing w:after="0"/>
        <w:ind w:left="709"/>
        <w:jc w:val="both"/>
        <w:rPr>
          <w:rFonts w:ascii="Arial" w:hAnsi="Arial" w:cs="Arial"/>
          <w:sz w:val="24"/>
          <w:szCs w:val="24"/>
        </w:rPr>
      </w:pPr>
      <w:r w:rsidRPr="006470FA">
        <w:rPr>
          <w:rFonts w:ascii="Arial" w:hAnsi="Arial" w:cs="Arial"/>
          <w:bCs/>
          <w:sz w:val="24"/>
          <w:szCs w:val="24"/>
        </w:rPr>
        <w:t>Kod CPV:</w:t>
      </w:r>
      <w:r w:rsidR="006470FA" w:rsidRPr="006470FA">
        <w:rPr>
          <w:rFonts w:ascii="Arial" w:hAnsi="Arial" w:cs="Arial"/>
          <w:bCs/>
          <w:sz w:val="24"/>
          <w:szCs w:val="24"/>
        </w:rPr>
        <w:t xml:space="preserve"> </w:t>
      </w:r>
      <w:r w:rsidR="00D8217F" w:rsidRPr="006470FA">
        <w:rPr>
          <w:rFonts w:ascii="Arial" w:hAnsi="Arial" w:cs="Arial"/>
          <w:sz w:val="24"/>
          <w:szCs w:val="24"/>
        </w:rPr>
        <w:tab/>
      </w:r>
      <w:r w:rsidR="00DE128A" w:rsidRPr="006470FA">
        <w:rPr>
          <w:rFonts w:ascii="Arial" w:hAnsi="Arial" w:cs="Arial"/>
          <w:sz w:val="24"/>
          <w:szCs w:val="24"/>
        </w:rPr>
        <w:t>98113000-8</w:t>
      </w:r>
      <w:r w:rsidR="00D8217F" w:rsidRPr="006470FA">
        <w:rPr>
          <w:rFonts w:ascii="Arial" w:hAnsi="Arial" w:cs="Arial"/>
          <w:sz w:val="24"/>
          <w:szCs w:val="24"/>
        </w:rPr>
        <w:t>;</w:t>
      </w:r>
    </w:p>
    <w:p w14:paraId="33012482" w14:textId="2E3B30BE" w:rsidR="00D247F0" w:rsidRDefault="00105262" w:rsidP="00D247F0">
      <w:pPr>
        <w:pStyle w:val="Default"/>
        <w:spacing w:line="276" w:lineRule="auto"/>
        <w:ind w:left="709"/>
        <w:rPr>
          <w:color w:val="auto"/>
        </w:rPr>
      </w:pPr>
      <w:r w:rsidRPr="00325DD6">
        <w:rPr>
          <w:color w:val="auto"/>
        </w:rPr>
        <w:t xml:space="preserve">Nazwa wg wspólnego słownika zamówień: </w:t>
      </w:r>
      <w:r w:rsidR="00D247F0">
        <w:rPr>
          <w:color w:val="auto"/>
        </w:rPr>
        <w:br/>
      </w:r>
      <w:r w:rsidR="00B37839" w:rsidRPr="00325DD6">
        <w:rPr>
          <w:color w:val="auto"/>
        </w:rPr>
        <w:t xml:space="preserve">Usługi </w:t>
      </w:r>
      <w:r w:rsidR="00DE128A">
        <w:rPr>
          <w:color w:val="auto"/>
        </w:rPr>
        <w:t>świadczone przez organizacje specjalistyczne</w:t>
      </w:r>
      <w:r w:rsidR="002E2078" w:rsidRPr="00325DD6">
        <w:rPr>
          <w:color w:val="auto"/>
        </w:rPr>
        <w:t>.</w:t>
      </w:r>
    </w:p>
    <w:p w14:paraId="764845E5" w14:textId="77777777" w:rsidR="000F76C6" w:rsidRDefault="000F76C6" w:rsidP="000F76C6">
      <w:pPr>
        <w:spacing w:after="0" w:line="240" w:lineRule="auto"/>
        <w:rPr>
          <w:rFonts w:ascii="Arial" w:hAnsi="Arial" w:cs="Arial"/>
          <w:bCs/>
          <w:sz w:val="24"/>
          <w:szCs w:val="24"/>
        </w:rPr>
      </w:pPr>
    </w:p>
    <w:p w14:paraId="31745A01" w14:textId="7D5D1053" w:rsidR="006470FA" w:rsidRDefault="006470FA" w:rsidP="000F76C6">
      <w:pPr>
        <w:numPr>
          <w:ilvl w:val="1"/>
          <w:numId w:val="50"/>
        </w:numPr>
        <w:spacing w:after="0"/>
        <w:ind w:left="709"/>
        <w:jc w:val="both"/>
        <w:rPr>
          <w:rFonts w:ascii="Arial" w:hAnsi="Arial" w:cs="Arial"/>
          <w:bCs/>
          <w:sz w:val="24"/>
          <w:szCs w:val="24"/>
        </w:rPr>
      </w:pPr>
      <w:r w:rsidRPr="006470FA">
        <w:rPr>
          <w:rFonts w:ascii="Arial" w:hAnsi="Arial" w:cs="Arial"/>
          <w:bCs/>
          <w:sz w:val="24"/>
          <w:szCs w:val="24"/>
        </w:rPr>
        <w:t>Naprawa bieżąca układu ppoż. w pojazdach M-ATV:</w:t>
      </w:r>
    </w:p>
    <w:p w14:paraId="17A9F49F" w14:textId="77777777" w:rsidR="006470FA" w:rsidRPr="006470FA" w:rsidRDefault="006470FA" w:rsidP="006470FA">
      <w:pPr>
        <w:spacing w:after="0"/>
        <w:ind w:left="709"/>
        <w:jc w:val="both"/>
        <w:rPr>
          <w:rFonts w:ascii="Arial" w:hAnsi="Arial" w:cs="Arial"/>
          <w:bCs/>
          <w:sz w:val="24"/>
          <w:szCs w:val="24"/>
        </w:rPr>
      </w:pPr>
    </w:p>
    <w:tbl>
      <w:tblPr>
        <w:tblStyle w:val="Tabela-Siatka"/>
        <w:tblW w:w="0" w:type="auto"/>
        <w:tblInd w:w="426" w:type="dxa"/>
        <w:tblLook w:val="04A0" w:firstRow="1" w:lastRow="0" w:firstColumn="1" w:lastColumn="0" w:noHBand="0" w:noVBand="1"/>
      </w:tblPr>
      <w:tblGrid>
        <w:gridCol w:w="562"/>
        <w:gridCol w:w="2409"/>
        <w:gridCol w:w="5665"/>
      </w:tblGrid>
      <w:tr w:rsidR="006470FA" w14:paraId="6A5303FF" w14:textId="77777777" w:rsidTr="00905661">
        <w:tc>
          <w:tcPr>
            <w:tcW w:w="562" w:type="dxa"/>
          </w:tcPr>
          <w:p w14:paraId="57ADB725" w14:textId="77777777" w:rsidR="006470FA" w:rsidRDefault="006470FA" w:rsidP="00905661">
            <w:pPr>
              <w:pStyle w:val="Default"/>
              <w:spacing w:line="276" w:lineRule="auto"/>
              <w:jc w:val="center"/>
              <w:rPr>
                <w:bCs/>
                <w:color w:val="auto"/>
              </w:rPr>
            </w:pPr>
            <w:r>
              <w:rPr>
                <w:bCs/>
                <w:color w:val="auto"/>
              </w:rPr>
              <w:t>Lp.</w:t>
            </w:r>
          </w:p>
        </w:tc>
        <w:tc>
          <w:tcPr>
            <w:tcW w:w="2409" w:type="dxa"/>
          </w:tcPr>
          <w:p w14:paraId="3E57FE07" w14:textId="77777777" w:rsidR="006470FA" w:rsidRDefault="006470FA" w:rsidP="00905661">
            <w:pPr>
              <w:pStyle w:val="Default"/>
              <w:spacing w:line="276" w:lineRule="auto"/>
              <w:jc w:val="center"/>
              <w:rPr>
                <w:bCs/>
                <w:color w:val="auto"/>
              </w:rPr>
            </w:pPr>
            <w:r>
              <w:rPr>
                <w:bCs/>
                <w:color w:val="auto"/>
              </w:rPr>
              <w:t>Nr rejestracyjny</w:t>
            </w:r>
          </w:p>
        </w:tc>
        <w:tc>
          <w:tcPr>
            <w:tcW w:w="5665" w:type="dxa"/>
          </w:tcPr>
          <w:p w14:paraId="50B9287C" w14:textId="77777777" w:rsidR="006470FA" w:rsidRDefault="006470FA" w:rsidP="00905661">
            <w:pPr>
              <w:pStyle w:val="Default"/>
              <w:spacing w:line="276" w:lineRule="auto"/>
              <w:jc w:val="center"/>
              <w:rPr>
                <w:bCs/>
                <w:color w:val="auto"/>
              </w:rPr>
            </w:pPr>
            <w:r>
              <w:rPr>
                <w:bCs/>
                <w:color w:val="auto"/>
              </w:rPr>
              <w:t>VIN</w:t>
            </w:r>
          </w:p>
        </w:tc>
      </w:tr>
      <w:tr w:rsidR="006470FA" w14:paraId="6D386C98" w14:textId="77777777" w:rsidTr="00905661">
        <w:tc>
          <w:tcPr>
            <w:tcW w:w="562" w:type="dxa"/>
          </w:tcPr>
          <w:p w14:paraId="0DCD3D82" w14:textId="77777777" w:rsidR="006470FA" w:rsidRDefault="006470FA" w:rsidP="00905661">
            <w:pPr>
              <w:pStyle w:val="Default"/>
              <w:spacing w:line="276" w:lineRule="auto"/>
              <w:jc w:val="both"/>
              <w:rPr>
                <w:bCs/>
                <w:color w:val="auto"/>
              </w:rPr>
            </w:pPr>
            <w:r>
              <w:rPr>
                <w:bCs/>
                <w:color w:val="auto"/>
              </w:rPr>
              <w:t>1.</w:t>
            </w:r>
          </w:p>
        </w:tc>
        <w:tc>
          <w:tcPr>
            <w:tcW w:w="2409" w:type="dxa"/>
          </w:tcPr>
          <w:p w14:paraId="15BD5EF9" w14:textId="77777777" w:rsidR="006470FA" w:rsidRPr="009C1FDC" w:rsidRDefault="006470FA" w:rsidP="00905661">
            <w:pPr>
              <w:pStyle w:val="Default"/>
              <w:spacing w:line="276" w:lineRule="auto"/>
              <w:jc w:val="center"/>
              <w:rPr>
                <w:bCs/>
                <w:color w:val="auto"/>
              </w:rPr>
            </w:pPr>
            <w:r w:rsidRPr="009C1FDC">
              <w:t>UG 14072</w:t>
            </w:r>
          </w:p>
        </w:tc>
        <w:tc>
          <w:tcPr>
            <w:tcW w:w="5665" w:type="dxa"/>
          </w:tcPr>
          <w:p w14:paraId="1CF13985" w14:textId="77777777" w:rsidR="006470FA" w:rsidRPr="009C1FDC" w:rsidRDefault="006470FA" w:rsidP="00905661">
            <w:pPr>
              <w:pStyle w:val="Default"/>
              <w:spacing w:line="276" w:lineRule="auto"/>
              <w:jc w:val="center"/>
              <w:rPr>
                <w:bCs/>
                <w:color w:val="auto"/>
              </w:rPr>
            </w:pPr>
            <w:r w:rsidRPr="009C1FDC">
              <w:t>10TBTAX39AX119949</w:t>
            </w:r>
          </w:p>
        </w:tc>
      </w:tr>
      <w:tr w:rsidR="006470FA" w14:paraId="343A11B3" w14:textId="77777777" w:rsidTr="00905661">
        <w:tc>
          <w:tcPr>
            <w:tcW w:w="562" w:type="dxa"/>
          </w:tcPr>
          <w:p w14:paraId="28AAF5C9" w14:textId="77777777" w:rsidR="006470FA" w:rsidRDefault="006470FA" w:rsidP="00905661">
            <w:pPr>
              <w:pStyle w:val="Default"/>
              <w:spacing w:line="276" w:lineRule="auto"/>
              <w:jc w:val="both"/>
              <w:rPr>
                <w:bCs/>
                <w:color w:val="auto"/>
              </w:rPr>
            </w:pPr>
            <w:r>
              <w:rPr>
                <w:bCs/>
                <w:color w:val="auto"/>
              </w:rPr>
              <w:t>2.</w:t>
            </w:r>
          </w:p>
        </w:tc>
        <w:tc>
          <w:tcPr>
            <w:tcW w:w="2409" w:type="dxa"/>
          </w:tcPr>
          <w:p w14:paraId="41A3EF85" w14:textId="77777777" w:rsidR="006470FA" w:rsidRPr="009C1FDC" w:rsidRDefault="006470FA" w:rsidP="00905661">
            <w:pPr>
              <w:spacing w:after="0" w:line="240" w:lineRule="auto"/>
              <w:jc w:val="center"/>
              <w:rPr>
                <w:rFonts w:ascii="Arial" w:hAnsi="Arial" w:cs="Arial"/>
                <w:sz w:val="24"/>
                <w:szCs w:val="24"/>
              </w:rPr>
            </w:pPr>
            <w:r w:rsidRPr="009C1FDC">
              <w:rPr>
                <w:rFonts w:ascii="Arial" w:hAnsi="Arial" w:cs="Arial"/>
                <w:sz w:val="24"/>
                <w:szCs w:val="24"/>
              </w:rPr>
              <w:t>UG 14071</w:t>
            </w:r>
          </w:p>
        </w:tc>
        <w:tc>
          <w:tcPr>
            <w:tcW w:w="5665" w:type="dxa"/>
          </w:tcPr>
          <w:p w14:paraId="49289071" w14:textId="77777777" w:rsidR="006470FA" w:rsidRPr="009C1FDC" w:rsidRDefault="006470FA" w:rsidP="00905661">
            <w:pPr>
              <w:pStyle w:val="Default"/>
              <w:jc w:val="center"/>
              <w:rPr>
                <w:bCs/>
                <w:color w:val="auto"/>
              </w:rPr>
            </w:pPr>
            <w:r w:rsidRPr="009C1FDC">
              <w:t>10TBTAX36AS120960</w:t>
            </w:r>
          </w:p>
        </w:tc>
      </w:tr>
      <w:tr w:rsidR="006470FA" w14:paraId="15F5996B" w14:textId="77777777" w:rsidTr="00905661">
        <w:tc>
          <w:tcPr>
            <w:tcW w:w="562" w:type="dxa"/>
          </w:tcPr>
          <w:p w14:paraId="32C5C0EB" w14:textId="77777777" w:rsidR="006470FA" w:rsidRDefault="006470FA" w:rsidP="00905661">
            <w:pPr>
              <w:pStyle w:val="Default"/>
              <w:spacing w:line="276" w:lineRule="auto"/>
              <w:jc w:val="both"/>
              <w:rPr>
                <w:bCs/>
                <w:color w:val="auto"/>
              </w:rPr>
            </w:pPr>
            <w:r>
              <w:rPr>
                <w:bCs/>
                <w:color w:val="auto"/>
              </w:rPr>
              <w:t>3.</w:t>
            </w:r>
          </w:p>
        </w:tc>
        <w:tc>
          <w:tcPr>
            <w:tcW w:w="2409" w:type="dxa"/>
          </w:tcPr>
          <w:p w14:paraId="6786B662" w14:textId="77777777" w:rsidR="006470FA" w:rsidRDefault="006470FA" w:rsidP="00905661">
            <w:pPr>
              <w:pStyle w:val="Default"/>
              <w:spacing w:line="276" w:lineRule="auto"/>
              <w:jc w:val="center"/>
              <w:rPr>
                <w:bCs/>
                <w:color w:val="auto"/>
              </w:rPr>
            </w:pPr>
            <w:r w:rsidRPr="00C16BC5">
              <w:rPr>
                <w:rFonts w:eastAsiaTheme="minorHAnsi"/>
              </w:rPr>
              <w:t>UG 14068</w:t>
            </w:r>
          </w:p>
        </w:tc>
        <w:tc>
          <w:tcPr>
            <w:tcW w:w="5665" w:type="dxa"/>
          </w:tcPr>
          <w:p w14:paraId="360FC497" w14:textId="77777777" w:rsidR="006470FA" w:rsidRDefault="006470FA" w:rsidP="00905661">
            <w:pPr>
              <w:pStyle w:val="Default"/>
              <w:spacing w:line="276" w:lineRule="auto"/>
              <w:jc w:val="center"/>
              <w:rPr>
                <w:bCs/>
                <w:color w:val="auto"/>
              </w:rPr>
            </w:pPr>
            <w:r w:rsidRPr="00C16BC5">
              <w:rPr>
                <w:rFonts w:eastAsiaTheme="minorHAnsi"/>
              </w:rPr>
              <w:t>10TBTAX3X9S116678</w:t>
            </w:r>
          </w:p>
        </w:tc>
      </w:tr>
      <w:tr w:rsidR="006470FA" w14:paraId="6C029F39" w14:textId="77777777" w:rsidTr="00905661">
        <w:tc>
          <w:tcPr>
            <w:tcW w:w="562" w:type="dxa"/>
          </w:tcPr>
          <w:p w14:paraId="0A0B5911" w14:textId="77777777" w:rsidR="006470FA" w:rsidRDefault="006470FA" w:rsidP="00905661">
            <w:pPr>
              <w:pStyle w:val="Default"/>
              <w:spacing w:line="276" w:lineRule="auto"/>
              <w:jc w:val="both"/>
              <w:rPr>
                <w:bCs/>
                <w:color w:val="auto"/>
              </w:rPr>
            </w:pPr>
            <w:r>
              <w:rPr>
                <w:bCs/>
                <w:color w:val="auto"/>
              </w:rPr>
              <w:t>4.</w:t>
            </w:r>
          </w:p>
        </w:tc>
        <w:tc>
          <w:tcPr>
            <w:tcW w:w="2409" w:type="dxa"/>
          </w:tcPr>
          <w:p w14:paraId="7064A7AE" w14:textId="77777777" w:rsidR="006470FA" w:rsidRDefault="006470FA" w:rsidP="00905661">
            <w:pPr>
              <w:pStyle w:val="Default"/>
              <w:spacing w:line="276" w:lineRule="auto"/>
              <w:jc w:val="center"/>
              <w:rPr>
                <w:bCs/>
                <w:color w:val="auto"/>
              </w:rPr>
            </w:pPr>
            <w:r>
              <w:t>UG 14066</w:t>
            </w:r>
          </w:p>
        </w:tc>
        <w:tc>
          <w:tcPr>
            <w:tcW w:w="5665" w:type="dxa"/>
          </w:tcPr>
          <w:p w14:paraId="6081BB7D" w14:textId="77777777" w:rsidR="006470FA" w:rsidRDefault="006470FA" w:rsidP="00905661">
            <w:pPr>
              <w:pStyle w:val="Default"/>
              <w:spacing w:line="276" w:lineRule="auto"/>
              <w:jc w:val="center"/>
              <w:rPr>
                <w:bCs/>
                <w:color w:val="auto"/>
              </w:rPr>
            </w:pPr>
            <w:r w:rsidRPr="007F04F9">
              <w:t>10TBTAX30AX119533</w:t>
            </w:r>
          </w:p>
        </w:tc>
      </w:tr>
      <w:tr w:rsidR="006470FA" w14:paraId="2853B7B8" w14:textId="77777777" w:rsidTr="00905661">
        <w:tc>
          <w:tcPr>
            <w:tcW w:w="562" w:type="dxa"/>
          </w:tcPr>
          <w:p w14:paraId="3BA32E5D" w14:textId="77777777" w:rsidR="006470FA" w:rsidRDefault="006470FA" w:rsidP="00905661">
            <w:pPr>
              <w:pStyle w:val="Default"/>
              <w:spacing w:line="276" w:lineRule="auto"/>
              <w:jc w:val="both"/>
              <w:rPr>
                <w:bCs/>
                <w:color w:val="auto"/>
              </w:rPr>
            </w:pPr>
            <w:r>
              <w:rPr>
                <w:bCs/>
                <w:color w:val="auto"/>
              </w:rPr>
              <w:t>5.</w:t>
            </w:r>
          </w:p>
        </w:tc>
        <w:tc>
          <w:tcPr>
            <w:tcW w:w="2409" w:type="dxa"/>
          </w:tcPr>
          <w:p w14:paraId="7E368BE9" w14:textId="77777777" w:rsidR="006470FA" w:rsidRDefault="006470FA" w:rsidP="00905661">
            <w:pPr>
              <w:pStyle w:val="Default"/>
              <w:spacing w:line="276" w:lineRule="auto"/>
              <w:jc w:val="center"/>
              <w:rPr>
                <w:bCs/>
                <w:color w:val="auto"/>
              </w:rPr>
            </w:pPr>
            <w:r>
              <w:t>UG 14065</w:t>
            </w:r>
          </w:p>
        </w:tc>
        <w:tc>
          <w:tcPr>
            <w:tcW w:w="5665" w:type="dxa"/>
          </w:tcPr>
          <w:p w14:paraId="0DA25997" w14:textId="77777777" w:rsidR="006470FA" w:rsidRDefault="006470FA" w:rsidP="00905661">
            <w:pPr>
              <w:pStyle w:val="Default"/>
              <w:spacing w:line="276" w:lineRule="auto"/>
              <w:jc w:val="center"/>
              <w:rPr>
                <w:bCs/>
                <w:color w:val="auto"/>
              </w:rPr>
            </w:pPr>
            <w:r w:rsidRPr="003F0BC0">
              <w:t>10TBTAX33AX121311</w:t>
            </w:r>
          </w:p>
        </w:tc>
      </w:tr>
      <w:tr w:rsidR="006470FA" w14:paraId="7B8446F0" w14:textId="77777777" w:rsidTr="00905661">
        <w:tc>
          <w:tcPr>
            <w:tcW w:w="562" w:type="dxa"/>
          </w:tcPr>
          <w:p w14:paraId="2EBBDAB9" w14:textId="77777777" w:rsidR="006470FA" w:rsidRDefault="006470FA" w:rsidP="00905661">
            <w:pPr>
              <w:pStyle w:val="Default"/>
              <w:spacing w:line="276" w:lineRule="auto"/>
              <w:jc w:val="both"/>
              <w:rPr>
                <w:bCs/>
                <w:color w:val="auto"/>
              </w:rPr>
            </w:pPr>
            <w:r>
              <w:rPr>
                <w:bCs/>
                <w:color w:val="auto"/>
              </w:rPr>
              <w:t>6.</w:t>
            </w:r>
          </w:p>
        </w:tc>
        <w:tc>
          <w:tcPr>
            <w:tcW w:w="2409" w:type="dxa"/>
          </w:tcPr>
          <w:p w14:paraId="77C2AC9E" w14:textId="77777777" w:rsidR="006470FA" w:rsidRDefault="006470FA" w:rsidP="00905661">
            <w:pPr>
              <w:pStyle w:val="Default"/>
              <w:spacing w:line="276" w:lineRule="auto"/>
              <w:jc w:val="center"/>
              <w:rPr>
                <w:bCs/>
                <w:color w:val="auto"/>
              </w:rPr>
            </w:pPr>
            <w:r>
              <w:t>UG 14061</w:t>
            </w:r>
          </w:p>
        </w:tc>
        <w:tc>
          <w:tcPr>
            <w:tcW w:w="5665" w:type="dxa"/>
          </w:tcPr>
          <w:p w14:paraId="02651932" w14:textId="77777777" w:rsidR="006470FA" w:rsidRDefault="006470FA" w:rsidP="00905661">
            <w:pPr>
              <w:pStyle w:val="Default"/>
              <w:spacing w:line="276" w:lineRule="auto"/>
              <w:jc w:val="center"/>
              <w:rPr>
                <w:bCs/>
                <w:color w:val="auto"/>
              </w:rPr>
            </w:pPr>
            <w:r w:rsidRPr="00F34DF1">
              <w:t>10TBTAX32AX125608</w:t>
            </w:r>
          </w:p>
        </w:tc>
      </w:tr>
      <w:tr w:rsidR="006470FA" w14:paraId="7D78BA63" w14:textId="77777777" w:rsidTr="00905661">
        <w:tc>
          <w:tcPr>
            <w:tcW w:w="562" w:type="dxa"/>
          </w:tcPr>
          <w:p w14:paraId="1CA252BD" w14:textId="77777777" w:rsidR="006470FA" w:rsidRDefault="006470FA" w:rsidP="00905661">
            <w:pPr>
              <w:pStyle w:val="Default"/>
              <w:spacing w:line="276" w:lineRule="auto"/>
              <w:jc w:val="both"/>
              <w:rPr>
                <w:bCs/>
                <w:color w:val="auto"/>
              </w:rPr>
            </w:pPr>
            <w:r>
              <w:rPr>
                <w:bCs/>
                <w:color w:val="auto"/>
              </w:rPr>
              <w:t>7.</w:t>
            </w:r>
          </w:p>
        </w:tc>
        <w:tc>
          <w:tcPr>
            <w:tcW w:w="2409" w:type="dxa"/>
          </w:tcPr>
          <w:p w14:paraId="1A4CD648" w14:textId="77777777" w:rsidR="006470FA" w:rsidRDefault="006470FA" w:rsidP="00905661">
            <w:pPr>
              <w:pStyle w:val="Default"/>
              <w:spacing w:line="276" w:lineRule="auto"/>
              <w:jc w:val="center"/>
              <w:rPr>
                <w:bCs/>
                <w:color w:val="auto"/>
              </w:rPr>
            </w:pPr>
            <w:r>
              <w:t>UG 14063</w:t>
            </w:r>
          </w:p>
        </w:tc>
        <w:tc>
          <w:tcPr>
            <w:tcW w:w="5665" w:type="dxa"/>
          </w:tcPr>
          <w:p w14:paraId="10C555C9" w14:textId="77777777" w:rsidR="006470FA" w:rsidRDefault="006470FA" w:rsidP="00905661">
            <w:pPr>
              <w:pStyle w:val="Default"/>
              <w:spacing w:line="276" w:lineRule="auto"/>
              <w:jc w:val="center"/>
              <w:rPr>
                <w:bCs/>
                <w:color w:val="auto"/>
              </w:rPr>
            </w:pPr>
            <w:r w:rsidRPr="00946E18">
              <w:t>10TBTAX36AX121903</w:t>
            </w:r>
          </w:p>
        </w:tc>
      </w:tr>
      <w:tr w:rsidR="006470FA" w14:paraId="75D12C42" w14:textId="77777777" w:rsidTr="00905661">
        <w:tc>
          <w:tcPr>
            <w:tcW w:w="562" w:type="dxa"/>
          </w:tcPr>
          <w:p w14:paraId="1B9354EA" w14:textId="77777777" w:rsidR="006470FA" w:rsidRDefault="006470FA" w:rsidP="00905661">
            <w:pPr>
              <w:pStyle w:val="Default"/>
              <w:spacing w:line="276" w:lineRule="auto"/>
              <w:jc w:val="both"/>
              <w:rPr>
                <w:bCs/>
                <w:color w:val="auto"/>
              </w:rPr>
            </w:pPr>
            <w:r>
              <w:rPr>
                <w:bCs/>
                <w:color w:val="auto"/>
              </w:rPr>
              <w:t>8.</w:t>
            </w:r>
          </w:p>
        </w:tc>
        <w:tc>
          <w:tcPr>
            <w:tcW w:w="2409" w:type="dxa"/>
          </w:tcPr>
          <w:p w14:paraId="7E2D4CAD" w14:textId="77777777" w:rsidR="006470FA" w:rsidRDefault="006470FA" w:rsidP="00905661">
            <w:pPr>
              <w:pStyle w:val="Default"/>
              <w:spacing w:line="276" w:lineRule="auto"/>
              <w:jc w:val="center"/>
              <w:rPr>
                <w:bCs/>
                <w:color w:val="auto"/>
              </w:rPr>
            </w:pPr>
            <w:r>
              <w:t>UG 14060</w:t>
            </w:r>
          </w:p>
        </w:tc>
        <w:tc>
          <w:tcPr>
            <w:tcW w:w="5665" w:type="dxa"/>
          </w:tcPr>
          <w:p w14:paraId="2AE3877A" w14:textId="77777777" w:rsidR="006470FA" w:rsidRDefault="006470FA" w:rsidP="00905661">
            <w:pPr>
              <w:pStyle w:val="Default"/>
              <w:spacing w:line="276" w:lineRule="auto"/>
              <w:jc w:val="center"/>
              <w:rPr>
                <w:bCs/>
                <w:color w:val="auto"/>
              </w:rPr>
            </w:pPr>
            <w:r w:rsidRPr="00321EC7">
              <w:t>10TANJFFXCX738497</w:t>
            </w:r>
          </w:p>
        </w:tc>
      </w:tr>
      <w:tr w:rsidR="006470FA" w14:paraId="17EB4766" w14:textId="77777777" w:rsidTr="00905661">
        <w:tc>
          <w:tcPr>
            <w:tcW w:w="562" w:type="dxa"/>
          </w:tcPr>
          <w:p w14:paraId="749BD11E" w14:textId="77777777" w:rsidR="006470FA" w:rsidRDefault="006470FA" w:rsidP="00905661">
            <w:pPr>
              <w:pStyle w:val="Default"/>
              <w:spacing w:line="276" w:lineRule="auto"/>
              <w:jc w:val="both"/>
              <w:rPr>
                <w:bCs/>
                <w:color w:val="auto"/>
              </w:rPr>
            </w:pPr>
            <w:r>
              <w:rPr>
                <w:bCs/>
                <w:color w:val="auto"/>
              </w:rPr>
              <w:t>9.</w:t>
            </w:r>
          </w:p>
        </w:tc>
        <w:tc>
          <w:tcPr>
            <w:tcW w:w="2409" w:type="dxa"/>
          </w:tcPr>
          <w:p w14:paraId="18B25088" w14:textId="77777777" w:rsidR="006470FA" w:rsidRDefault="006470FA" w:rsidP="00905661">
            <w:pPr>
              <w:pStyle w:val="Default"/>
              <w:spacing w:line="276" w:lineRule="auto"/>
              <w:jc w:val="center"/>
              <w:rPr>
                <w:bCs/>
                <w:color w:val="auto"/>
              </w:rPr>
            </w:pPr>
            <w:r>
              <w:t>UG 14064</w:t>
            </w:r>
          </w:p>
        </w:tc>
        <w:tc>
          <w:tcPr>
            <w:tcW w:w="5665" w:type="dxa"/>
          </w:tcPr>
          <w:p w14:paraId="0BC822CA" w14:textId="77777777" w:rsidR="006470FA" w:rsidRDefault="006470FA" w:rsidP="00905661">
            <w:pPr>
              <w:pStyle w:val="Default"/>
              <w:spacing w:line="276" w:lineRule="auto"/>
              <w:jc w:val="center"/>
              <w:rPr>
                <w:bCs/>
                <w:color w:val="auto"/>
              </w:rPr>
            </w:pPr>
            <w:r w:rsidRPr="00FC4846">
              <w:t>10TANJFF5CX738908</w:t>
            </w:r>
          </w:p>
        </w:tc>
      </w:tr>
    </w:tbl>
    <w:p w14:paraId="17479D90" w14:textId="77777777" w:rsidR="006470FA" w:rsidRDefault="006470FA" w:rsidP="006470FA">
      <w:pPr>
        <w:spacing w:after="0"/>
        <w:ind w:left="1276"/>
        <w:jc w:val="both"/>
        <w:rPr>
          <w:rFonts w:ascii="Arial" w:eastAsia="Times New Roman" w:hAnsi="Arial" w:cs="Arial"/>
          <w:sz w:val="24"/>
          <w:szCs w:val="24"/>
          <w:lang w:eastAsia="pl-PL"/>
        </w:rPr>
      </w:pPr>
    </w:p>
    <w:p w14:paraId="37CCDFA9" w14:textId="29ED7FAB" w:rsidR="006470FA" w:rsidRPr="00905661" w:rsidRDefault="006470FA" w:rsidP="006470FA">
      <w:pPr>
        <w:numPr>
          <w:ilvl w:val="1"/>
          <w:numId w:val="50"/>
        </w:numPr>
        <w:spacing w:after="0"/>
        <w:ind w:left="709"/>
        <w:jc w:val="both"/>
        <w:rPr>
          <w:rFonts w:ascii="Arial" w:eastAsia="Times New Roman" w:hAnsi="Arial" w:cs="Arial"/>
          <w:sz w:val="24"/>
          <w:szCs w:val="24"/>
          <w:lang w:eastAsia="pl-PL"/>
        </w:rPr>
      </w:pPr>
      <w:r w:rsidRPr="00905661">
        <w:rPr>
          <w:rFonts w:ascii="Arial" w:eastAsia="Times New Roman" w:hAnsi="Arial" w:cs="Arial"/>
          <w:sz w:val="24"/>
          <w:szCs w:val="24"/>
          <w:lang w:eastAsia="pl-PL"/>
        </w:rPr>
        <w:t>Szczegółowy  opis przedmiotu zamówienia zawiera załącznik nr 1 do ZOF.</w:t>
      </w:r>
    </w:p>
    <w:p w14:paraId="6E542C7A" w14:textId="77777777" w:rsidR="00105262" w:rsidRDefault="00105262" w:rsidP="00D247F0">
      <w:pPr>
        <w:pStyle w:val="Default"/>
        <w:spacing w:line="276" w:lineRule="auto"/>
        <w:ind w:left="709"/>
        <w:rPr>
          <w:color w:val="auto"/>
        </w:rPr>
      </w:pPr>
    </w:p>
    <w:p w14:paraId="04BA8407" w14:textId="77777777" w:rsidR="00D247F0" w:rsidRPr="00325DD6" w:rsidRDefault="00D247F0" w:rsidP="000F76C6">
      <w:pPr>
        <w:numPr>
          <w:ilvl w:val="1"/>
          <w:numId w:val="50"/>
        </w:numPr>
        <w:spacing w:after="0"/>
        <w:ind w:left="709"/>
        <w:jc w:val="both"/>
        <w:rPr>
          <w:rFonts w:ascii="Arial" w:hAnsi="Arial" w:cs="Arial"/>
          <w:sz w:val="24"/>
        </w:rPr>
      </w:pPr>
      <w:r w:rsidRPr="00325DD6">
        <w:rPr>
          <w:rFonts w:ascii="Arial" w:hAnsi="Arial" w:cs="Arial"/>
          <w:sz w:val="24"/>
          <w:szCs w:val="24"/>
        </w:rPr>
        <w:t>Miejsce</w:t>
      </w:r>
      <w:r w:rsidRPr="00325DD6">
        <w:rPr>
          <w:rFonts w:ascii="Arial" w:hAnsi="Arial" w:cs="Arial"/>
          <w:sz w:val="24"/>
        </w:rPr>
        <w:t xml:space="preserve"> wykonania usługi: </w:t>
      </w:r>
    </w:p>
    <w:p w14:paraId="0267A556" w14:textId="4C1A887E" w:rsidR="00D247F0" w:rsidRPr="00064614" w:rsidRDefault="00D247F0" w:rsidP="000F76C6">
      <w:pPr>
        <w:spacing w:after="0"/>
        <w:ind w:left="709"/>
        <w:jc w:val="both"/>
        <w:rPr>
          <w:rFonts w:ascii="Arial" w:hAnsi="Arial" w:cs="Arial"/>
          <w:sz w:val="24"/>
        </w:rPr>
      </w:pPr>
      <w:r>
        <w:rPr>
          <w:rFonts w:ascii="Arial" w:hAnsi="Arial" w:cs="Arial"/>
          <w:sz w:val="24"/>
        </w:rPr>
        <w:lastRenderedPageBreak/>
        <w:t xml:space="preserve">Usługa przedmiotu zamówienia będzie realizowana w </w:t>
      </w:r>
      <w:r w:rsidRPr="00064614">
        <w:rPr>
          <w:rFonts w:ascii="Arial" w:hAnsi="Arial" w:cs="Arial"/>
          <w:sz w:val="24"/>
        </w:rPr>
        <w:t xml:space="preserve">52 </w:t>
      </w:r>
      <w:proofErr w:type="spellStart"/>
      <w:r w:rsidRPr="00064614">
        <w:rPr>
          <w:rFonts w:ascii="Arial" w:hAnsi="Arial" w:cs="Arial"/>
          <w:sz w:val="24"/>
        </w:rPr>
        <w:t>brem</w:t>
      </w:r>
      <w:proofErr w:type="spellEnd"/>
      <w:r w:rsidR="000F76C6">
        <w:rPr>
          <w:rFonts w:ascii="Arial" w:hAnsi="Arial" w:cs="Arial"/>
          <w:sz w:val="24"/>
        </w:rPr>
        <w:t>,</w:t>
      </w:r>
      <w:r w:rsidRPr="00064614">
        <w:rPr>
          <w:rFonts w:ascii="Arial" w:hAnsi="Arial" w:cs="Arial"/>
          <w:sz w:val="24"/>
        </w:rPr>
        <w:t xml:space="preserve"> m. Czarne, </w:t>
      </w:r>
      <w:r w:rsidR="000F76C6">
        <w:rPr>
          <w:rFonts w:ascii="Arial" w:hAnsi="Arial" w:cs="Arial"/>
          <w:sz w:val="24"/>
        </w:rPr>
        <w:br/>
      </w:r>
      <w:r w:rsidRPr="00064614">
        <w:rPr>
          <w:rFonts w:ascii="Arial" w:hAnsi="Arial" w:cs="Arial"/>
          <w:sz w:val="24"/>
        </w:rPr>
        <w:t>ul. Strzelecka 35, 77-330 Czarne.</w:t>
      </w:r>
    </w:p>
    <w:p w14:paraId="5142227A" w14:textId="30E9DF1A" w:rsidR="00116925" w:rsidRPr="00115EA9" w:rsidRDefault="00D247F0" w:rsidP="00116925">
      <w:pPr>
        <w:numPr>
          <w:ilvl w:val="1"/>
          <w:numId w:val="50"/>
        </w:numPr>
        <w:spacing w:after="0"/>
        <w:ind w:left="709"/>
        <w:jc w:val="both"/>
        <w:rPr>
          <w:rFonts w:ascii="Arial" w:hAnsi="Arial" w:cs="Arial"/>
          <w:sz w:val="24"/>
          <w:szCs w:val="24"/>
        </w:rPr>
      </w:pPr>
      <w:r w:rsidRPr="00116925">
        <w:rPr>
          <w:rFonts w:ascii="Arial" w:hAnsi="Arial" w:cs="Arial"/>
          <w:bCs/>
          <w:sz w:val="24"/>
          <w:szCs w:val="24"/>
        </w:rPr>
        <w:t xml:space="preserve">Wszystkie użyte do naprawy części, zespoły, podzespoły i akcesoria powinny być dopuszczone do obrotu oraz posiadać </w:t>
      </w:r>
      <w:r w:rsidRPr="00500224">
        <w:rPr>
          <w:rFonts w:ascii="Arial" w:hAnsi="Arial" w:cs="Arial"/>
          <w:bCs/>
          <w:sz w:val="24"/>
          <w:szCs w:val="24"/>
        </w:rPr>
        <w:t xml:space="preserve">minimum 12 miesięczny okres gwarancji jakości </w:t>
      </w:r>
      <w:r w:rsidRPr="00116925">
        <w:rPr>
          <w:rFonts w:ascii="Arial" w:hAnsi="Arial" w:cs="Arial"/>
          <w:bCs/>
          <w:sz w:val="24"/>
          <w:szCs w:val="24"/>
        </w:rPr>
        <w:t>użycia liczony od daty odbioru usługi</w:t>
      </w:r>
      <w:r w:rsidRPr="00115EA9">
        <w:rPr>
          <w:rFonts w:ascii="Arial" w:hAnsi="Arial" w:cs="Arial"/>
          <w:bCs/>
          <w:sz w:val="24"/>
          <w:szCs w:val="24"/>
        </w:rPr>
        <w:t xml:space="preserve">. </w:t>
      </w:r>
      <w:r w:rsidR="00116925" w:rsidRPr="00115EA9">
        <w:rPr>
          <w:rFonts w:ascii="Arial" w:hAnsi="Arial" w:cs="Arial"/>
          <w:sz w:val="24"/>
          <w:szCs w:val="24"/>
        </w:rPr>
        <w:t>Gwarancja udzielenia przez Wykonawcę nie może ograniczać gwarancji producenta.</w:t>
      </w:r>
    </w:p>
    <w:p w14:paraId="5D3E8ED6" w14:textId="1239DF8F" w:rsidR="00D247F0" w:rsidRPr="009C031C" w:rsidRDefault="00D247F0" w:rsidP="000F76C6">
      <w:pPr>
        <w:numPr>
          <w:ilvl w:val="1"/>
          <w:numId w:val="50"/>
        </w:numPr>
        <w:spacing w:after="0"/>
        <w:ind w:left="709"/>
        <w:jc w:val="both"/>
        <w:rPr>
          <w:rFonts w:ascii="Arial" w:hAnsi="Arial" w:cs="Arial"/>
          <w:sz w:val="24"/>
          <w:szCs w:val="24"/>
        </w:rPr>
      </w:pPr>
      <w:r w:rsidRPr="009C031C">
        <w:rPr>
          <w:rFonts w:ascii="Arial" w:hAnsi="Arial" w:cs="Arial"/>
          <w:bCs/>
          <w:sz w:val="24"/>
          <w:szCs w:val="24"/>
        </w:rPr>
        <w:t>Wyro</w:t>
      </w:r>
      <w:r>
        <w:rPr>
          <w:rFonts w:ascii="Arial" w:hAnsi="Arial" w:cs="Arial"/>
          <w:bCs/>
          <w:sz w:val="24"/>
          <w:szCs w:val="24"/>
        </w:rPr>
        <w:t xml:space="preserve">by powinny być fabrycznie nowe </w:t>
      </w:r>
      <w:r w:rsidRPr="009C031C">
        <w:rPr>
          <w:rFonts w:ascii="Arial" w:hAnsi="Arial" w:cs="Arial"/>
          <w:bCs/>
          <w:sz w:val="24"/>
          <w:szCs w:val="24"/>
        </w:rPr>
        <w:t xml:space="preserve">i kompletne oraz muszą należeć do jednej </w:t>
      </w:r>
      <w:r>
        <w:rPr>
          <w:rFonts w:ascii="Arial" w:hAnsi="Arial" w:cs="Arial"/>
          <w:bCs/>
          <w:sz w:val="24"/>
          <w:szCs w:val="24"/>
        </w:rPr>
        <w:br/>
      </w:r>
      <w:r w:rsidRPr="009C031C">
        <w:rPr>
          <w:rFonts w:ascii="Arial" w:hAnsi="Arial" w:cs="Arial"/>
          <w:bCs/>
          <w:sz w:val="24"/>
          <w:szCs w:val="24"/>
        </w:rPr>
        <w:t>z nw. grup:</w:t>
      </w:r>
    </w:p>
    <w:p w14:paraId="43FA833B" w14:textId="77777777" w:rsidR="00D247F0" w:rsidRPr="009C031C" w:rsidRDefault="00D247F0" w:rsidP="00B5205D">
      <w:pPr>
        <w:pStyle w:val="Akapitzlist"/>
        <w:numPr>
          <w:ilvl w:val="0"/>
          <w:numId w:val="20"/>
        </w:numPr>
        <w:autoSpaceDE w:val="0"/>
        <w:autoSpaceDN w:val="0"/>
        <w:spacing w:after="0"/>
        <w:ind w:left="1276" w:hanging="284"/>
        <w:contextualSpacing w:val="0"/>
        <w:jc w:val="both"/>
        <w:rPr>
          <w:rFonts w:ascii="Arial" w:hAnsi="Arial" w:cs="Arial"/>
          <w:bCs/>
          <w:sz w:val="24"/>
          <w:szCs w:val="24"/>
        </w:rPr>
      </w:pPr>
      <w:r w:rsidRPr="009C031C">
        <w:rPr>
          <w:rFonts w:ascii="Arial" w:hAnsi="Arial" w:cs="Arial"/>
          <w:bCs/>
          <w:sz w:val="24"/>
          <w:szCs w:val="24"/>
        </w:rPr>
        <w:t xml:space="preserve">oryginalne - przedmiot wyposażenia lub części – rozumie się przez to układ, oddzielny zespół techniczny lub część, które wyprodukowano zgodnie ze specyfikacjami i normami produkcyjnymi przewidzianymi przez producenta pojazdów dla produkcji przedmiotu wyposażenia lub części pojazdu, którego to dotyczy, oraz przedmiot wyposażenia lub część, które wyprodukowano na tej samej linii produkcyjnej; </w:t>
      </w:r>
    </w:p>
    <w:p w14:paraId="7C8956F5" w14:textId="77777777" w:rsidR="00D247F0" w:rsidRPr="00D535C7" w:rsidRDefault="00D247F0" w:rsidP="00B5205D">
      <w:pPr>
        <w:pStyle w:val="Akapitzlist"/>
        <w:numPr>
          <w:ilvl w:val="0"/>
          <w:numId w:val="20"/>
        </w:numPr>
        <w:autoSpaceDE w:val="0"/>
        <w:autoSpaceDN w:val="0"/>
        <w:spacing w:after="0"/>
        <w:ind w:left="1276" w:hanging="284"/>
        <w:contextualSpacing w:val="0"/>
        <w:jc w:val="both"/>
        <w:rPr>
          <w:rFonts w:ascii="Arial" w:hAnsi="Arial" w:cs="Arial"/>
          <w:bCs/>
          <w:sz w:val="24"/>
          <w:szCs w:val="24"/>
        </w:rPr>
      </w:pPr>
      <w:r w:rsidRPr="009C031C">
        <w:rPr>
          <w:rFonts w:ascii="Arial" w:hAnsi="Arial" w:cs="Arial"/>
          <w:bCs/>
          <w:sz w:val="24"/>
          <w:szCs w:val="24"/>
        </w:rPr>
        <w:t>zamienniki - przedmiot wyposażenia lub część, dla których ich producent zaświadczy, że ten przedmiot wyposażenia lub część odpowiadają jakością przedmiotowi wyposażenia lub części, używanym do montażu pojazdu, którego to dotyczy, i zostały wyprodukowane zgodnie ze specyfikacjami i normami produkcyjnymi producenta pojazdu.</w:t>
      </w:r>
      <w:r>
        <w:rPr>
          <w:rFonts w:ascii="Arial" w:hAnsi="Arial" w:cs="Arial"/>
          <w:bCs/>
          <w:sz w:val="24"/>
          <w:szCs w:val="24"/>
        </w:rPr>
        <w:t xml:space="preserve"> </w:t>
      </w:r>
      <w:r w:rsidRPr="00D535C7">
        <w:rPr>
          <w:rFonts w:ascii="Arial" w:hAnsi="Arial" w:cs="Arial"/>
          <w:bCs/>
          <w:sz w:val="24"/>
          <w:szCs w:val="24"/>
        </w:rPr>
        <w:t>Gabaryty</w:t>
      </w:r>
      <w:r w:rsidRPr="00D535C7">
        <w:rPr>
          <w:rFonts w:ascii="Arial" w:hAnsi="Arial" w:cs="Arial"/>
          <w:sz w:val="24"/>
          <w:szCs w:val="24"/>
        </w:rPr>
        <w:t xml:space="preserve"> produktu równoważnego muszą umożliwiać jego montaż w danym typie pojazdu, do którego są przeznaczone.</w:t>
      </w:r>
    </w:p>
    <w:p w14:paraId="3BD9DDC1" w14:textId="77777777" w:rsidR="00D247F0" w:rsidRDefault="00D247F0" w:rsidP="000F76C6">
      <w:pPr>
        <w:numPr>
          <w:ilvl w:val="1"/>
          <w:numId w:val="50"/>
        </w:numPr>
        <w:spacing w:after="0"/>
        <w:ind w:left="709"/>
        <w:jc w:val="both"/>
        <w:rPr>
          <w:rFonts w:ascii="Arial" w:hAnsi="Arial" w:cs="Arial"/>
          <w:bCs/>
          <w:sz w:val="24"/>
          <w:szCs w:val="24"/>
        </w:rPr>
      </w:pPr>
      <w:r w:rsidRPr="009C031C">
        <w:rPr>
          <w:rFonts w:ascii="Arial" w:hAnsi="Arial" w:cs="Arial"/>
          <w:bCs/>
          <w:sz w:val="24"/>
          <w:szCs w:val="24"/>
        </w:rPr>
        <w:t>Wszystkie użyte do naprawy części, zespoły, podzespoły i akcesoria (zwane dalej także wyrobami) muszą posiadać stosowne certyfikaty i homologacje wymagane prawem oraz posiadać oryginalne, fabryczne opakowanie.</w:t>
      </w:r>
    </w:p>
    <w:p w14:paraId="301D0C8E" w14:textId="591657A6" w:rsidR="00D247F0" w:rsidRDefault="00D247F0" w:rsidP="000F76C6">
      <w:pPr>
        <w:numPr>
          <w:ilvl w:val="1"/>
          <w:numId w:val="50"/>
        </w:numPr>
        <w:spacing w:after="0"/>
        <w:ind w:left="709"/>
        <w:jc w:val="both"/>
        <w:rPr>
          <w:rFonts w:ascii="Arial" w:hAnsi="Arial" w:cs="Arial"/>
          <w:bCs/>
          <w:sz w:val="24"/>
          <w:szCs w:val="24"/>
        </w:rPr>
      </w:pPr>
      <w:bookmarkStart w:id="0" w:name="_Hlk226705613"/>
      <w:r w:rsidRPr="00633AC5">
        <w:rPr>
          <w:rFonts w:ascii="Arial" w:hAnsi="Arial" w:cs="Arial"/>
          <w:bCs/>
          <w:sz w:val="24"/>
          <w:szCs w:val="24"/>
        </w:rPr>
        <w:t xml:space="preserve">Wprowadzane do obrotu wyroby, </w:t>
      </w:r>
      <w:r w:rsidRPr="009C031C">
        <w:rPr>
          <w:rFonts w:ascii="Arial" w:hAnsi="Arial" w:cs="Arial"/>
          <w:bCs/>
          <w:sz w:val="24"/>
          <w:szCs w:val="24"/>
        </w:rPr>
        <w:t xml:space="preserve">które mogą stwarzać zagrożenie albo służą ochronie lub ratowaniu życia, zdrowia, mienia lub środowiska, obowiązkowo podlegają ocenie zgodności z zasadniczymi wymaganiami, specyfikacjami technicznymi lub określoną </w:t>
      </w:r>
      <w:r w:rsidRPr="005E135B">
        <w:rPr>
          <w:rFonts w:ascii="Arial" w:hAnsi="Arial" w:cs="Arial"/>
          <w:bCs/>
          <w:sz w:val="24"/>
          <w:szCs w:val="24"/>
        </w:rPr>
        <w:t>normą</w:t>
      </w:r>
      <w:r w:rsidR="00E400C5" w:rsidRPr="005E135B">
        <w:rPr>
          <w:rFonts w:ascii="Arial" w:hAnsi="Arial" w:cs="Arial"/>
          <w:bCs/>
          <w:sz w:val="24"/>
          <w:szCs w:val="24"/>
        </w:rPr>
        <w:t xml:space="preserve">. Ponadto przedmiotowe wyroby powinny posiadać </w:t>
      </w:r>
      <w:r w:rsidRPr="005E135B">
        <w:rPr>
          <w:rFonts w:ascii="Arial" w:hAnsi="Arial" w:cs="Arial"/>
          <w:bCs/>
          <w:sz w:val="24"/>
          <w:szCs w:val="24"/>
        </w:rPr>
        <w:t xml:space="preserve">certyfikaty i dopuszczenia akceptowane przez United </w:t>
      </w:r>
      <w:proofErr w:type="spellStart"/>
      <w:r w:rsidRPr="005E135B">
        <w:rPr>
          <w:rFonts w:ascii="Arial" w:hAnsi="Arial" w:cs="Arial"/>
          <w:bCs/>
          <w:sz w:val="24"/>
          <w:szCs w:val="24"/>
        </w:rPr>
        <w:t>States</w:t>
      </w:r>
      <w:proofErr w:type="spellEnd"/>
      <w:r w:rsidRPr="005E135B">
        <w:rPr>
          <w:rFonts w:ascii="Arial" w:hAnsi="Arial" w:cs="Arial"/>
          <w:bCs/>
          <w:sz w:val="24"/>
          <w:szCs w:val="24"/>
        </w:rPr>
        <w:t xml:space="preserve"> </w:t>
      </w:r>
      <w:proofErr w:type="spellStart"/>
      <w:r w:rsidRPr="005E135B">
        <w:rPr>
          <w:rFonts w:ascii="Arial" w:hAnsi="Arial" w:cs="Arial"/>
          <w:bCs/>
          <w:sz w:val="24"/>
          <w:szCs w:val="24"/>
        </w:rPr>
        <w:t>Armed</w:t>
      </w:r>
      <w:proofErr w:type="spellEnd"/>
      <w:r>
        <w:rPr>
          <w:rFonts w:ascii="Arial" w:hAnsi="Arial" w:cs="Arial"/>
          <w:bCs/>
          <w:sz w:val="24"/>
          <w:szCs w:val="24"/>
        </w:rPr>
        <w:t xml:space="preserve"> </w:t>
      </w:r>
      <w:proofErr w:type="spellStart"/>
      <w:r>
        <w:rPr>
          <w:rFonts w:ascii="Arial" w:hAnsi="Arial" w:cs="Arial"/>
          <w:bCs/>
          <w:sz w:val="24"/>
          <w:szCs w:val="24"/>
        </w:rPr>
        <w:t>Forces</w:t>
      </w:r>
      <w:proofErr w:type="spellEnd"/>
      <w:r>
        <w:rPr>
          <w:rFonts w:ascii="Arial" w:hAnsi="Arial" w:cs="Arial"/>
          <w:bCs/>
          <w:sz w:val="24"/>
          <w:szCs w:val="24"/>
        </w:rPr>
        <w:t>.</w:t>
      </w:r>
    </w:p>
    <w:bookmarkEnd w:id="0"/>
    <w:p w14:paraId="65777C73" w14:textId="35034296" w:rsidR="00D247F0" w:rsidRDefault="00D247F0" w:rsidP="000F76C6">
      <w:pPr>
        <w:numPr>
          <w:ilvl w:val="1"/>
          <w:numId w:val="50"/>
        </w:numPr>
        <w:spacing w:after="0"/>
        <w:ind w:left="709"/>
        <w:jc w:val="both"/>
        <w:rPr>
          <w:rFonts w:ascii="Arial" w:hAnsi="Arial" w:cs="Arial"/>
          <w:bCs/>
          <w:sz w:val="24"/>
          <w:szCs w:val="24"/>
        </w:rPr>
      </w:pPr>
      <w:r w:rsidRPr="00633AC5">
        <w:rPr>
          <w:rFonts w:ascii="Arial" w:hAnsi="Arial" w:cs="Arial"/>
          <w:bCs/>
          <w:sz w:val="24"/>
          <w:szCs w:val="24"/>
        </w:rPr>
        <w:t>Używane</w:t>
      </w:r>
      <w:r w:rsidRPr="00633AC5">
        <w:rPr>
          <w:rFonts w:ascii="Arial" w:hAnsi="Arial" w:cs="Arial"/>
          <w:sz w:val="24"/>
          <w:szCs w:val="24"/>
        </w:rPr>
        <w:t xml:space="preserve"> do naprawy części, zespoły i podzespoły zgodnie </w:t>
      </w:r>
      <w:r>
        <w:rPr>
          <w:rFonts w:ascii="Arial" w:hAnsi="Arial" w:cs="Arial"/>
          <w:sz w:val="24"/>
          <w:szCs w:val="24"/>
        </w:rPr>
        <w:br/>
      </w:r>
      <w:r w:rsidRPr="00633AC5">
        <w:rPr>
          <w:rFonts w:ascii="Arial" w:hAnsi="Arial" w:cs="Arial"/>
          <w:sz w:val="24"/>
          <w:szCs w:val="24"/>
        </w:rPr>
        <w:t xml:space="preserve">z Rozporządzeniem Parlamentu Europejskiego i Rady (UE) 2018/858 z dnia </w:t>
      </w:r>
      <w:r w:rsidR="004A055C">
        <w:rPr>
          <w:rFonts w:ascii="Arial" w:hAnsi="Arial" w:cs="Arial"/>
          <w:sz w:val="24"/>
          <w:szCs w:val="24"/>
        </w:rPr>
        <w:br/>
      </w:r>
      <w:r w:rsidRPr="00633AC5">
        <w:rPr>
          <w:rFonts w:ascii="Arial" w:hAnsi="Arial" w:cs="Arial"/>
          <w:sz w:val="24"/>
          <w:szCs w:val="24"/>
        </w:rPr>
        <w:t xml:space="preserve">30 maja 2018 r. w sprawie homologacji i nadzoru rynku pojazdów silnikowych </w:t>
      </w:r>
      <w:r w:rsidR="003D2612">
        <w:rPr>
          <w:rFonts w:ascii="Arial" w:hAnsi="Arial" w:cs="Arial"/>
          <w:sz w:val="24"/>
          <w:szCs w:val="24"/>
        </w:rPr>
        <w:br/>
      </w:r>
      <w:r w:rsidRPr="00633AC5">
        <w:rPr>
          <w:rFonts w:ascii="Arial" w:hAnsi="Arial" w:cs="Arial"/>
          <w:sz w:val="24"/>
          <w:szCs w:val="24"/>
        </w:rPr>
        <w:t xml:space="preserve">i ich przyczep oraz układów, komponentów i oddzielnych zespołów technicznych przeznaczonych do tych pojazdów, zmieniające rozporządzenie (WE) nr 715/2007 i (WE) nr 595/2009 oraz uchylające dyrektywę 2007/46/WE (Dz. U. UE. L. z 2018 r. Nr 151, str. 1 z </w:t>
      </w:r>
      <w:proofErr w:type="spellStart"/>
      <w:r w:rsidRPr="00633AC5">
        <w:rPr>
          <w:rFonts w:ascii="Arial" w:hAnsi="Arial" w:cs="Arial"/>
          <w:sz w:val="24"/>
          <w:szCs w:val="24"/>
        </w:rPr>
        <w:t>późn</w:t>
      </w:r>
      <w:proofErr w:type="spellEnd"/>
      <w:r w:rsidRPr="00633AC5">
        <w:rPr>
          <w:rFonts w:ascii="Arial" w:hAnsi="Arial" w:cs="Arial"/>
          <w:sz w:val="24"/>
          <w:szCs w:val="24"/>
        </w:rPr>
        <w:t xml:space="preserve">. zm.) i Rozporządzeniem Ministra Infrastruktury z dnia 2 sierpnia 2023 r. w sprawie indywidulanego dopuszczenia pojazdu (Dz. U. poz. 1715) podlegają obowiązkowi homologacji jeżeli mogą stworzyć znaczne zagrożenie dla właściwego funkcjonowania układów, które są istotne dla bezpieczeństwa pojazdów lub jego oddziaływania na środowisko. </w:t>
      </w:r>
    </w:p>
    <w:p w14:paraId="33EE31F4" w14:textId="77777777" w:rsidR="00D247F0" w:rsidRDefault="00D247F0" w:rsidP="000F76C6">
      <w:pPr>
        <w:numPr>
          <w:ilvl w:val="1"/>
          <w:numId w:val="50"/>
        </w:numPr>
        <w:spacing w:after="0"/>
        <w:ind w:left="709"/>
        <w:jc w:val="both"/>
        <w:rPr>
          <w:rFonts w:ascii="Arial" w:hAnsi="Arial" w:cs="Arial"/>
          <w:bCs/>
          <w:sz w:val="24"/>
          <w:szCs w:val="24"/>
        </w:rPr>
      </w:pPr>
      <w:r w:rsidRPr="00633AC5">
        <w:rPr>
          <w:rFonts w:ascii="Arial" w:hAnsi="Arial" w:cs="Arial"/>
          <w:bCs/>
          <w:sz w:val="24"/>
          <w:szCs w:val="24"/>
        </w:rPr>
        <w:t xml:space="preserve">Zamawiający nie dopuszcza możliwości użycia do naprawy części regenerowanych. </w:t>
      </w:r>
    </w:p>
    <w:p w14:paraId="53FF1FE0" w14:textId="77777777" w:rsidR="00D247F0" w:rsidRDefault="00D247F0" w:rsidP="000F76C6">
      <w:pPr>
        <w:numPr>
          <w:ilvl w:val="1"/>
          <w:numId w:val="50"/>
        </w:numPr>
        <w:spacing w:after="0"/>
        <w:ind w:left="709"/>
        <w:jc w:val="both"/>
        <w:rPr>
          <w:rFonts w:ascii="Arial" w:hAnsi="Arial" w:cs="Arial"/>
          <w:bCs/>
          <w:sz w:val="24"/>
          <w:szCs w:val="24"/>
        </w:rPr>
      </w:pPr>
      <w:r w:rsidRPr="00633AC5">
        <w:rPr>
          <w:rFonts w:ascii="Arial" w:hAnsi="Arial" w:cs="Arial"/>
          <w:bCs/>
          <w:sz w:val="24"/>
          <w:szCs w:val="24"/>
        </w:rPr>
        <w:t>Naprawa powinna być wykonana zgodnie z instrukcjami fabrycznymi napraw.</w:t>
      </w:r>
    </w:p>
    <w:p w14:paraId="7D76C417" w14:textId="77777777" w:rsidR="00D247F0" w:rsidRDefault="00D247F0" w:rsidP="000F76C6">
      <w:pPr>
        <w:numPr>
          <w:ilvl w:val="1"/>
          <w:numId w:val="50"/>
        </w:numPr>
        <w:spacing w:after="0"/>
        <w:ind w:left="709"/>
        <w:jc w:val="both"/>
        <w:rPr>
          <w:rFonts w:ascii="Arial" w:hAnsi="Arial" w:cs="Arial"/>
          <w:bCs/>
          <w:sz w:val="24"/>
          <w:szCs w:val="24"/>
        </w:rPr>
      </w:pPr>
      <w:r w:rsidRPr="00633AC5">
        <w:rPr>
          <w:rFonts w:ascii="Arial" w:hAnsi="Arial" w:cs="Arial"/>
          <w:bCs/>
          <w:sz w:val="24"/>
          <w:szCs w:val="24"/>
        </w:rPr>
        <w:lastRenderedPageBreak/>
        <w:t>Naprawione podzespoły (urządzenia) zgodnie z opisem przedmiotu zamówienia, muszą spełniać wszystkie parametry techniczne danego podzespołu, zespołu określone przez producenta oryginalnych p</w:t>
      </w:r>
      <w:r>
        <w:rPr>
          <w:rFonts w:ascii="Arial" w:hAnsi="Arial" w:cs="Arial"/>
          <w:bCs/>
          <w:sz w:val="24"/>
          <w:szCs w:val="24"/>
        </w:rPr>
        <w:t xml:space="preserve">odzespołów, zespołów zwłaszcza </w:t>
      </w:r>
      <w:r w:rsidRPr="00633AC5">
        <w:rPr>
          <w:rFonts w:ascii="Arial" w:hAnsi="Arial" w:cs="Arial"/>
          <w:bCs/>
          <w:sz w:val="24"/>
          <w:szCs w:val="24"/>
        </w:rPr>
        <w:t>w zakresie bezpieczeństwa i wpływu podzespołu na awaryjność całego zespołu lub układu, w którym pracują.</w:t>
      </w:r>
    </w:p>
    <w:p w14:paraId="504D9FE3" w14:textId="25E39048" w:rsidR="00D247F0" w:rsidRPr="00325DD6" w:rsidRDefault="00D247F0" w:rsidP="000F76C6">
      <w:pPr>
        <w:numPr>
          <w:ilvl w:val="1"/>
          <w:numId w:val="50"/>
        </w:numPr>
        <w:spacing w:after="0"/>
        <w:ind w:left="709"/>
        <w:jc w:val="both"/>
        <w:rPr>
          <w:rFonts w:ascii="Arial" w:hAnsi="Arial" w:cs="Arial"/>
          <w:sz w:val="24"/>
        </w:rPr>
      </w:pPr>
      <w:r w:rsidRPr="000F76C6">
        <w:rPr>
          <w:rFonts w:ascii="Arial" w:hAnsi="Arial" w:cs="Arial"/>
          <w:bCs/>
          <w:sz w:val="24"/>
          <w:szCs w:val="24"/>
        </w:rPr>
        <w:t>W</w:t>
      </w:r>
      <w:r>
        <w:rPr>
          <w:rFonts w:ascii="Arial" w:hAnsi="Arial" w:cs="Arial"/>
          <w:sz w:val="24"/>
        </w:rPr>
        <w:t xml:space="preserve"> przypadku wystąpienia napraw dodatkowych powstałych podczas naprawy, których nie można było przewidzieć </w:t>
      </w:r>
      <w:r w:rsidRPr="005E135B">
        <w:rPr>
          <w:rFonts w:ascii="Arial" w:hAnsi="Arial" w:cs="Arial"/>
          <w:sz w:val="24"/>
        </w:rPr>
        <w:t>Wykonawca przekazuj</w:t>
      </w:r>
      <w:r w:rsidR="00CF10EA" w:rsidRPr="005E135B">
        <w:rPr>
          <w:rFonts w:ascii="Arial" w:hAnsi="Arial" w:cs="Arial"/>
          <w:sz w:val="24"/>
        </w:rPr>
        <w:t>e</w:t>
      </w:r>
      <w:r w:rsidRPr="005E135B">
        <w:rPr>
          <w:rFonts w:ascii="Arial" w:hAnsi="Arial" w:cs="Arial"/>
          <w:sz w:val="24"/>
        </w:rPr>
        <w:t xml:space="preserve"> kosztorys</w:t>
      </w:r>
      <w:r>
        <w:rPr>
          <w:rFonts w:ascii="Arial" w:hAnsi="Arial" w:cs="Arial"/>
          <w:sz w:val="24"/>
        </w:rPr>
        <w:t xml:space="preserve"> uzupełniający na adres e-mail: </w:t>
      </w:r>
      <w:hyperlink r:id="rId11" w:history="1">
        <w:r w:rsidRPr="00B25EBD">
          <w:rPr>
            <w:rStyle w:val="Hipercze"/>
            <w:rFonts w:ascii="Arial" w:hAnsi="Arial" w:cs="Arial"/>
            <w:sz w:val="24"/>
          </w:rPr>
          <w:t>1blog.czolgsam@ron.mil.pl</w:t>
        </w:r>
      </w:hyperlink>
      <w:r>
        <w:rPr>
          <w:rFonts w:ascii="Arial" w:hAnsi="Arial" w:cs="Arial"/>
          <w:sz w:val="24"/>
        </w:rPr>
        <w:t xml:space="preserve">. Zamawiający </w:t>
      </w:r>
      <w:r w:rsidRPr="005E135B">
        <w:rPr>
          <w:rFonts w:ascii="Arial" w:hAnsi="Arial" w:cs="Arial"/>
          <w:sz w:val="24"/>
        </w:rPr>
        <w:t>podejmuj</w:t>
      </w:r>
      <w:r w:rsidR="001F7963" w:rsidRPr="005E135B">
        <w:rPr>
          <w:rFonts w:ascii="Arial" w:hAnsi="Arial" w:cs="Arial"/>
          <w:sz w:val="24"/>
        </w:rPr>
        <w:t>e</w:t>
      </w:r>
      <w:r w:rsidRPr="005E135B">
        <w:rPr>
          <w:rFonts w:ascii="Arial" w:hAnsi="Arial" w:cs="Arial"/>
          <w:sz w:val="24"/>
        </w:rPr>
        <w:t xml:space="preserve"> decyzję</w:t>
      </w:r>
      <w:r>
        <w:rPr>
          <w:rFonts w:ascii="Arial" w:hAnsi="Arial" w:cs="Arial"/>
          <w:sz w:val="24"/>
        </w:rPr>
        <w:t xml:space="preserve"> o wykonaniu napraw dodatkowych i przesyła ją do Wykonawcy za pomocą poczty elektronicznej na adres Wykonawcy podany </w:t>
      </w:r>
      <w:r w:rsidR="00AF4C73">
        <w:rPr>
          <w:rFonts w:ascii="Arial" w:hAnsi="Arial" w:cs="Arial"/>
          <w:sz w:val="24"/>
        </w:rPr>
        <w:br/>
      </w:r>
      <w:r>
        <w:rPr>
          <w:rFonts w:ascii="Arial" w:hAnsi="Arial" w:cs="Arial"/>
          <w:sz w:val="24"/>
        </w:rPr>
        <w:t>w umowie.</w:t>
      </w:r>
    </w:p>
    <w:p w14:paraId="6295A87A" w14:textId="77777777" w:rsidR="00836599" w:rsidRPr="00325DD6" w:rsidRDefault="00941E95" w:rsidP="00B5205D">
      <w:pPr>
        <w:pStyle w:val="Default"/>
        <w:numPr>
          <w:ilvl w:val="0"/>
          <w:numId w:val="5"/>
        </w:numPr>
        <w:spacing w:line="276" w:lineRule="auto"/>
        <w:jc w:val="both"/>
        <w:rPr>
          <w:b/>
          <w:color w:val="auto"/>
        </w:rPr>
      </w:pPr>
      <w:r w:rsidRPr="00325DD6">
        <w:rPr>
          <w:b/>
          <w:color w:val="auto"/>
          <w:u w:val="single"/>
        </w:rPr>
        <w:t>Okres gwarancji</w:t>
      </w:r>
    </w:p>
    <w:p w14:paraId="226D316E" w14:textId="707D69A9" w:rsidR="00941E95" w:rsidRPr="00325DD6" w:rsidRDefault="00B37839" w:rsidP="00D301E2">
      <w:pPr>
        <w:pStyle w:val="Default"/>
        <w:spacing w:line="276" w:lineRule="auto"/>
        <w:ind w:left="720"/>
        <w:jc w:val="both"/>
        <w:rPr>
          <w:color w:val="auto"/>
        </w:rPr>
      </w:pPr>
      <w:r w:rsidRPr="00325DD6">
        <w:rPr>
          <w:color w:val="auto"/>
        </w:rPr>
        <w:t xml:space="preserve">Gwarancja na usługę </w:t>
      </w:r>
      <w:r w:rsidRPr="00115EA9">
        <w:rPr>
          <w:color w:val="auto"/>
        </w:rPr>
        <w:t>n</w:t>
      </w:r>
      <w:r w:rsidR="0052212D" w:rsidRPr="00115EA9">
        <w:rPr>
          <w:color w:val="auto"/>
        </w:rPr>
        <w:t xml:space="preserve">aprawy </w:t>
      </w:r>
      <w:r w:rsidR="00500224" w:rsidRPr="00115EA9">
        <w:rPr>
          <w:color w:val="auto"/>
        </w:rPr>
        <w:t xml:space="preserve">(zgodna ze złożona ofertą) </w:t>
      </w:r>
      <w:r w:rsidR="00910335" w:rsidRPr="00115EA9">
        <w:rPr>
          <w:color w:val="auto"/>
        </w:rPr>
        <w:t xml:space="preserve">nie </w:t>
      </w:r>
      <w:r w:rsidR="00910335">
        <w:rPr>
          <w:color w:val="auto"/>
        </w:rPr>
        <w:t xml:space="preserve">może być krótsza niż </w:t>
      </w:r>
      <w:r w:rsidR="00910335" w:rsidRPr="00500224">
        <w:rPr>
          <w:color w:val="auto"/>
        </w:rPr>
        <w:t>12</w:t>
      </w:r>
      <w:r w:rsidRPr="00500224">
        <w:rPr>
          <w:color w:val="auto"/>
        </w:rPr>
        <w:t xml:space="preserve"> </w:t>
      </w:r>
      <w:r w:rsidR="00044589" w:rsidRPr="00500224">
        <w:rPr>
          <w:color w:val="auto"/>
        </w:rPr>
        <w:t>miesięcy</w:t>
      </w:r>
      <w:r w:rsidRPr="00500224">
        <w:rPr>
          <w:color w:val="auto"/>
        </w:rPr>
        <w:t xml:space="preserve"> i nie może być</w:t>
      </w:r>
      <w:r w:rsidR="0052212D" w:rsidRPr="00500224">
        <w:rPr>
          <w:color w:val="auto"/>
        </w:rPr>
        <w:t xml:space="preserve"> dłuższa niż </w:t>
      </w:r>
      <w:r w:rsidR="00910335" w:rsidRPr="00500224">
        <w:rPr>
          <w:color w:val="auto"/>
        </w:rPr>
        <w:t>24 miesią</w:t>
      </w:r>
      <w:r w:rsidR="0052212D" w:rsidRPr="00500224">
        <w:rPr>
          <w:color w:val="auto"/>
        </w:rPr>
        <w:t>c</w:t>
      </w:r>
      <w:r w:rsidR="00910335" w:rsidRPr="00500224">
        <w:rPr>
          <w:color w:val="auto"/>
        </w:rPr>
        <w:t>e</w:t>
      </w:r>
      <w:r w:rsidR="0052212D" w:rsidRPr="00500224">
        <w:rPr>
          <w:color w:val="auto"/>
        </w:rPr>
        <w:t>.</w:t>
      </w:r>
    </w:p>
    <w:p w14:paraId="520E0C05" w14:textId="77777777" w:rsidR="00941E95" w:rsidRPr="00325DD6" w:rsidRDefault="00941E95" w:rsidP="00B5205D">
      <w:pPr>
        <w:pStyle w:val="Default"/>
        <w:numPr>
          <w:ilvl w:val="0"/>
          <w:numId w:val="5"/>
        </w:numPr>
        <w:spacing w:line="276" w:lineRule="auto"/>
        <w:jc w:val="both"/>
        <w:rPr>
          <w:b/>
          <w:color w:val="auto"/>
        </w:rPr>
      </w:pPr>
      <w:r w:rsidRPr="00325DD6">
        <w:rPr>
          <w:b/>
          <w:color w:val="auto"/>
          <w:u w:val="single"/>
        </w:rPr>
        <w:t>Termin realizacji zamówienia</w:t>
      </w:r>
    </w:p>
    <w:p w14:paraId="7FF00B75" w14:textId="34714987" w:rsidR="00CD3536" w:rsidRPr="00325DD6" w:rsidRDefault="00D276BC" w:rsidP="00FB79CA">
      <w:pPr>
        <w:pStyle w:val="Default"/>
        <w:spacing w:line="276" w:lineRule="auto"/>
        <w:ind w:left="720"/>
        <w:jc w:val="both"/>
        <w:rPr>
          <w:color w:val="auto"/>
        </w:rPr>
      </w:pPr>
      <w:r>
        <w:rPr>
          <w:color w:val="auto"/>
        </w:rPr>
        <w:t>Zgodnie ze złożoną ofertą, jednakże nie później</w:t>
      </w:r>
      <w:r w:rsidR="00FB79CA">
        <w:rPr>
          <w:color w:val="auto"/>
        </w:rPr>
        <w:t xml:space="preserve"> niż </w:t>
      </w:r>
      <w:r>
        <w:rPr>
          <w:color w:val="auto"/>
        </w:rPr>
        <w:t xml:space="preserve">do dnia </w:t>
      </w:r>
      <w:r w:rsidR="00D535C7">
        <w:rPr>
          <w:color w:val="auto"/>
        </w:rPr>
        <w:t>13</w:t>
      </w:r>
      <w:r w:rsidR="00CD3536">
        <w:rPr>
          <w:color w:val="auto"/>
        </w:rPr>
        <w:t>.11.202</w:t>
      </w:r>
      <w:r w:rsidR="00D535C7">
        <w:rPr>
          <w:color w:val="auto"/>
        </w:rPr>
        <w:t>6</w:t>
      </w:r>
      <w:r w:rsidR="00CD3536">
        <w:rPr>
          <w:color w:val="auto"/>
        </w:rPr>
        <w:t xml:space="preserve"> r.</w:t>
      </w:r>
    </w:p>
    <w:p w14:paraId="36F47A12" w14:textId="77777777" w:rsidR="00C8529D" w:rsidRPr="00325DD6" w:rsidRDefault="00C8529D" w:rsidP="00B5205D">
      <w:pPr>
        <w:pStyle w:val="Default"/>
        <w:numPr>
          <w:ilvl w:val="0"/>
          <w:numId w:val="5"/>
        </w:numPr>
        <w:spacing w:line="276" w:lineRule="auto"/>
        <w:jc w:val="both"/>
        <w:rPr>
          <w:color w:val="auto"/>
        </w:rPr>
      </w:pPr>
      <w:r w:rsidRPr="00325DD6">
        <w:rPr>
          <w:b/>
          <w:color w:val="auto"/>
          <w:u w:val="single"/>
        </w:rPr>
        <w:t>Warunki udziału w postępowaniu oraz opis sposobu dokonywania oceny spełniania tych warunków</w:t>
      </w:r>
    </w:p>
    <w:p w14:paraId="0D4124F4" w14:textId="5C4E1B8D" w:rsidR="00D247F0" w:rsidRPr="00037039" w:rsidRDefault="00D247F0" w:rsidP="00B5205D">
      <w:pPr>
        <w:pStyle w:val="Default"/>
        <w:numPr>
          <w:ilvl w:val="1"/>
          <w:numId w:val="40"/>
        </w:numPr>
        <w:spacing w:line="276" w:lineRule="auto"/>
        <w:ind w:left="1276" w:hanging="567"/>
        <w:jc w:val="both"/>
        <w:rPr>
          <w:color w:val="auto"/>
        </w:rPr>
      </w:pPr>
      <w:r w:rsidRPr="00037039">
        <w:t>O udzielenie zamówienia mogą ubiegać się wykonawcy, którzy:</w:t>
      </w:r>
    </w:p>
    <w:p w14:paraId="17335BB7" w14:textId="77777777" w:rsidR="00D247F0" w:rsidRPr="00037039" w:rsidRDefault="00D247F0" w:rsidP="00B5205D">
      <w:pPr>
        <w:pStyle w:val="Akapitzlist"/>
        <w:numPr>
          <w:ilvl w:val="1"/>
          <w:numId w:val="39"/>
        </w:numPr>
        <w:tabs>
          <w:tab w:val="left" w:pos="1560"/>
        </w:tabs>
        <w:spacing w:after="0"/>
        <w:ind w:left="1560" w:right="48" w:hanging="284"/>
        <w:jc w:val="both"/>
        <w:rPr>
          <w:rFonts w:ascii="Arial" w:hAnsi="Arial" w:cs="Arial"/>
          <w:b/>
          <w:bCs/>
          <w:sz w:val="24"/>
          <w:szCs w:val="24"/>
        </w:rPr>
      </w:pPr>
      <w:r w:rsidRPr="00037039">
        <w:rPr>
          <w:rFonts w:ascii="Arial" w:hAnsi="Arial" w:cs="Arial"/>
          <w:sz w:val="24"/>
          <w:szCs w:val="24"/>
        </w:rPr>
        <w:t xml:space="preserve">nie podlegają wykluczeniu oraz nie zachodzą w stosunku do Wykonawcy przesłanki wykluczenia z postępowania na podstawie </w:t>
      </w:r>
      <w:r>
        <w:rPr>
          <w:rFonts w:ascii="Arial" w:hAnsi="Arial" w:cs="Arial"/>
          <w:sz w:val="24"/>
          <w:szCs w:val="24"/>
        </w:rPr>
        <w:br/>
      </w:r>
      <w:r w:rsidRPr="00037039">
        <w:rPr>
          <w:rFonts w:ascii="Arial" w:hAnsi="Arial" w:cs="Arial"/>
          <w:sz w:val="24"/>
          <w:szCs w:val="24"/>
        </w:rPr>
        <w:t xml:space="preserve">art.  7 ust. 1 ustawy z dnia 13 kwietnia 2022 r. o szczególnych rozwiązaniach w zakresie przeciwdziałania wspieraniu agresji na Ukrainę oraz służących ochronie bezpieczeństwa narodowego </w:t>
      </w:r>
      <w:r>
        <w:rPr>
          <w:rFonts w:ascii="Arial" w:hAnsi="Arial" w:cs="Arial"/>
          <w:sz w:val="24"/>
          <w:szCs w:val="24"/>
        </w:rPr>
        <w:br/>
      </w:r>
      <w:r w:rsidRPr="00037039">
        <w:rPr>
          <w:rFonts w:ascii="Arial" w:hAnsi="Arial" w:cs="Arial"/>
          <w:sz w:val="24"/>
          <w:szCs w:val="24"/>
        </w:rPr>
        <w:t>(</w:t>
      </w:r>
      <w:r w:rsidRPr="00037039">
        <w:rPr>
          <w:rFonts w:ascii="Arial" w:hAnsi="Arial" w:cs="Arial"/>
          <w:iCs/>
          <w:sz w:val="24"/>
          <w:szCs w:val="24"/>
        </w:rPr>
        <w:t>Dz. U. z 2025 r. poz. 514)</w:t>
      </w:r>
      <w:r w:rsidRPr="00037039">
        <w:rPr>
          <w:rStyle w:val="Odwoanieprzypisudolnego"/>
          <w:rFonts w:ascii="Arial" w:hAnsi="Arial" w:cs="Arial"/>
          <w:i/>
          <w:iCs/>
          <w:sz w:val="24"/>
          <w:szCs w:val="24"/>
        </w:rPr>
        <w:footnoteReference w:id="1"/>
      </w:r>
      <w:r w:rsidRPr="00037039">
        <w:rPr>
          <w:rFonts w:ascii="Arial" w:hAnsi="Arial" w:cs="Arial"/>
          <w:i/>
          <w:iCs/>
          <w:sz w:val="24"/>
          <w:szCs w:val="24"/>
        </w:rPr>
        <w:t>.</w:t>
      </w:r>
      <w:r w:rsidRPr="00037039">
        <w:rPr>
          <w:rFonts w:ascii="Arial" w:hAnsi="Arial" w:cs="Arial"/>
          <w:sz w:val="24"/>
          <w:szCs w:val="24"/>
        </w:rPr>
        <w:t xml:space="preserve"> </w:t>
      </w:r>
    </w:p>
    <w:p w14:paraId="2852425D" w14:textId="77777777" w:rsidR="00D247F0" w:rsidRPr="00037039" w:rsidRDefault="00D247F0" w:rsidP="00B5205D">
      <w:pPr>
        <w:pStyle w:val="Akapitzlist"/>
        <w:numPr>
          <w:ilvl w:val="1"/>
          <w:numId w:val="39"/>
        </w:numPr>
        <w:tabs>
          <w:tab w:val="left" w:pos="1560"/>
        </w:tabs>
        <w:spacing w:after="0"/>
        <w:ind w:left="1560" w:right="48" w:hanging="284"/>
        <w:jc w:val="both"/>
        <w:rPr>
          <w:rFonts w:ascii="Arial" w:hAnsi="Arial" w:cs="Arial"/>
          <w:sz w:val="24"/>
          <w:szCs w:val="24"/>
        </w:rPr>
      </w:pPr>
      <w:r w:rsidRPr="00037039">
        <w:rPr>
          <w:rFonts w:ascii="Arial" w:hAnsi="Arial" w:cs="Arial"/>
          <w:sz w:val="24"/>
          <w:szCs w:val="24"/>
        </w:rPr>
        <w:t xml:space="preserve"> spełniają warunki udziału w postępowaniu.</w:t>
      </w:r>
    </w:p>
    <w:p w14:paraId="76C8BD2D" w14:textId="77777777" w:rsidR="00D247F0" w:rsidRPr="00812C4E" w:rsidRDefault="00D247F0" w:rsidP="00B5205D">
      <w:pPr>
        <w:pStyle w:val="Default"/>
        <w:numPr>
          <w:ilvl w:val="1"/>
          <w:numId w:val="40"/>
        </w:numPr>
        <w:spacing w:line="276" w:lineRule="auto"/>
        <w:ind w:left="1276" w:hanging="567"/>
        <w:jc w:val="both"/>
        <w:rPr>
          <w:bCs/>
          <w:iCs/>
        </w:rPr>
      </w:pPr>
      <w:r w:rsidRPr="00812C4E">
        <w:rPr>
          <w:rStyle w:val="FontStyle73"/>
          <w:sz w:val="24"/>
          <w:szCs w:val="24"/>
        </w:rPr>
        <w:t>O zamówienie mogą ubiegać się Wykonawcy, którzy</w:t>
      </w:r>
      <w:r w:rsidRPr="00812C4E">
        <w:rPr>
          <w:b/>
        </w:rPr>
        <w:t xml:space="preserve"> </w:t>
      </w:r>
      <w:r w:rsidRPr="00812C4E">
        <w:t>spełniają warunki udziału w postępowaniu</w:t>
      </w:r>
      <w:r w:rsidRPr="00812C4E">
        <w:rPr>
          <w:bCs/>
          <w:iCs/>
        </w:rPr>
        <w:t xml:space="preserve"> dotyczące:</w:t>
      </w:r>
    </w:p>
    <w:p w14:paraId="0E0E6DEC" w14:textId="77777777" w:rsidR="00D247F0" w:rsidRPr="00037039" w:rsidRDefault="00D247F0" w:rsidP="00B5205D">
      <w:pPr>
        <w:pStyle w:val="Akapitzlist"/>
        <w:numPr>
          <w:ilvl w:val="1"/>
          <w:numId w:val="41"/>
        </w:numPr>
        <w:tabs>
          <w:tab w:val="left" w:pos="1560"/>
        </w:tabs>
        <w:spacing w:after="0"/>
        <w:ind w:left="1560" w:right="48" w:hanging="284"/>
        <w:jc w:val="both"/>
        <w:rPr>
          <w:rFonts w:ascii="Arial" w:hAnsi="Arial" w:cs="Arial"/>
          <w:strike/>
          <w:color w:val="FF0000"/>
          <w:sz w:val="24"/>
          <w:szCs w:val="24"/>
        </w:rPr>
      </w:pPr>
      <w:r>
        <w:rPr>
          <w:rFonts w:ascii="Arial" w:hAnsi="Arial" w:cs="Arial"/>
          <w:sz w:val="24"/>
          <w:szCs w:val="24"/>
        </w:rPr>
        <w:lastRenderedPageBreak/>
        <w:t>Zdolności do występowania w obrocie gospodarczym</w:t>
      </w:r>
      <w:r w:rsidRPr="00037039">
        <w:rPr>
          <w:rFonts w:ascii="Arial" w:hAnsi="Arial" w:cs="Arial"/>
          <w:sz w:val="24"/>
          <w:szCs w:val="24"/>
        </w:rPr>
        <w:t xml:space="preserve"> – Zamawiający nie określa warunku</w:t>
      </w:r>
      <w:r>
        <w:rPr>
          <w:rFonts w:ascii="Arial" w:hAnsi="Arial" w:cs="Arial"/>
          <w:sz w:val="24"/>
          <w:szCs w:val="24"/>
        </w:rPr>
        <w:t>,</w:t>
      </w:r>
    </w:p>
    <w:p w14:paraId="5A9BB2E7" w14:textId="77777777" w:rsidR="00D247F0" w:rsidRDefault="00D247F0" w:rsidP="00B5205D">
      <w:pPr>
        <w:pStyle w:val="Akapitzlist"/>
        <w:numPr>
          <w:ilvl w:val="1"/>
          <w:numId w:val="41"/>
        </w:numPr>
        <w:tabs>
          <w:tab w:val="left" w:pos="1560"/>
        </w:tabs>
        <w:spacing w:after="0"/>
        <w:ind w:left="1560" w:right="48" w:hanging="284"/>
        <w:jc w:val="both"/>
        <w:rPr>
          <w:rFonts w:ascii="Arial" w:hAnsi="Arial" w:cs="Arial"/>
          <w:sz w:val="24"/>
          <w:szCs w:val="24"/>
        </w:rPr>
      </w:pPr>
      <w:r w:rsidRPr="00037039">
        <w:rPr>
          <w:rFonts w:ascii="Arial" w:hAnsi="Arial" w:cs="Arial"/>
          <w:sz w:val="24"/>
          <w:szCs w:val="24"/>
        </w:rPr>
        <w:t>uprawnień do prowadzenia określonej działalności gospodarczej lub zawodowej, o ile wynika to z odrębnych przepisów</w:t>
      </w:r>
      <w:r>
        <w:rPr>
          <w:rFonts w:ascii="Arial" w:hAnsi="Arial" w:cs="Arial"/>
          <w:sz w:val="24"/>
          <w:szCs w:val="24"/>
        </w:rPr>
        <w:t>:</w:t>
      </w:r>
    </w:p>
    <w:p w14:paraId="222B1C4A" w14:textId="77777777" w:rsidR="00D247F0" w:rsidRPr="005F6CA6" w:rsidRDefault="00D247F0" w:rsidP="00985F18">
      <w:pPr>
        <w:pStyle w:val="Akapitzlist"/>
        <w:tabs>
          <w:tab w:val="left" w:pos="1560"/>
        </w:tabs>
        <w:spacing w:after="0"/>
        <w:ind w:left="1560" w:right="48"/>
        <w:jc w:val="both"/>
        <w:rPr>
          <w:rFonts w:ascii="Arial" w:hAnsi="Arial" w:cs="Arial"/>
          <w:sz w:val="24"/>
          <w:szCs w:val="24"/>
        </w:rPr>
      </w:pPr>
      <w:r w:rsidRPr="00D64AA2">
        <w:rPr>
          <w:rFonts w:ascii="Arial" w:hAnsi="Arial" w:cs="Arial"/>
          <w:sz w:val="24"/>
          <w:szCs w:val="24"/>
        </w:rPr>
        <w:t xml:space="preserve">Warunek </w:t>
      </w:r>
      <w:r w:rsidRPr="00D64AA2">
        <w:rPr>
          <w:rFonts w:ascii="Arial" w:hAnsi="Arial" w:cs="Arial"/>
          <w:bCs/>
          <w:iCs/>
          <w:sz w:val="24"/>
          <w:szCs w:val="24"/>
        </w:rPr>
        <w:t>ten zostanie uznany za spełniony</w:t>
      </w:r>
      <w:r w:rsidRPr="00D64AA2">
        <w:rPr>
          <w:rFonts w:ascii="Arial" w:hAnsi="Arial" w:cs="Arial"/>
          <w:sz w:val="24"/>
          <w:szCs w:val="24"/>
        </w:rPr>
        <w:t>, jeżeli wykonawca posiada aktualną koncesję MSWiA na prowadzenie działalności gospodarczej w zakresie przedmiotu zamówienia,</w:t>
      </w:r>
    </w:p>
    <w:p w14:paraId="6AE90A96" w14:textId="77777777" w:rsidR="00D247F0" w:rsidRPr="001C7EA8" w:rsidRDefault="00D247F0" w:rsidP="00B5205D">
      <w:pPr>
        <w:pStyle w:val="Akapitzlist"/>
        <w:numPr>
          <w:ilvl w:val="1"/>
          <w:numId w:val="41"/>
        </w:numPr>
        <w:tabs>
          <w:tab w:val="left" w:pos="1560"/>
        </w:tabs>
        <w:spacing w:after="0"/>
        <w:ind w:left="1560" w:right="48" w:hanging="284"/>
        <w:jc w:val="both"/>
        <w:rPr>
          <w:rFonts w:ascii="Arial" w:hAnsi="Arial" w:cs="Arial"/>
          <w:color w:val="000000"/>
          <w:sz w:val="24"/>
          <w:szCs w:val="24"/>
        </w:rPr>
      </w:pPr>
      <w:r w:rsidRPr="00037039">
        <w:rPr>
          <w:rFonts w:ascii="Arial" w:hAnsi="Arial" w:cs="Arial"/>
          <w:sz w:val="24"/>
          <w:szCs w:val="24"/>
        </w:rPr>
        <w:t>sytuacji ekonomicznej lub finansowej</w:t>
      </w:r>
      <w:r>
        <w:rPr>
          <w:rFonts w:ascii="Arial" w:hAnsi="Arial" w:cs="Arial"/>
          <w:sz w:val="24"/>
          <w:szCs w:val="24"/>
        </w:rPr>
        <w:t xml:space="preserve"> </w:t>
      </w:r>
      <w:r w:rsidRPr="00037039">
        <w:rPr>
          <w:rFonts w:ascii="Arial" w:hAnsi="Arial" w:cs="Arial"/>
          <w:color w:val="000000"/>
          <w:sz w:val="24"/>
          <w:szCs w:val="24"/>
        </w:rPr>
        <w:t>– Zamawiający nie określa warunku</w:t>
      </w:r>
      <w:r>
        <w:rPr>
          <w:rFonts w:ascii="Arial" w:hAnsi="Arial" w:cs="Arial"/>
          <w:sz w:val="24"/>
          <w:szCs w:val="24"/>
        </w:rPr>
        <w:t>,</w:t>
      </w:r>
    </w:p>
    <w:p w14:paraId="0948162E" w14:textId="77777777" w:rsidR="00D247F0" w:rsidRDefault="00D247F0" w:rsidP="00B5205D">
      <w:pPr>
        <w:pStyle w:val="Akapitzlist"/>
        <w:numPr>
          <w:ilvl w:val="1"/>
          <w:numId w:val="41"/>
        </w:numPr>
        <w:tabs>
          <w:tab w:val="left" w:pos="1560"/>
        </w:tabs>
        <w:spacing w:after="0"/>
        <w:ind w:left="1560" w:right="48" w:hanging="284"/>
        <w:jc w:val="both"/>
        <w:rPr>
          <w:rFonts w:ascii="Arial" w:hAnsi="Arial" w:cs="Arial"/>
          <w:color w:val="000000"/>
          <w:sz w:val="24"/>
          <w:szCs w:val="24"/>
        </w:rPr>
      </w:pPr>
      <w:r w:rsidRPr="00037039">
        <w:rPr>
          <w:rFonts w:ascii="Arial" w:hAnsi="Arial" w:cs="Arial"/>
          <w:sz w:val="24"/>
          <w:szCs w:val="24"/>
        </w:rPr>
        <w:t>zdolności t</w:t>
      </w:r>
      <w:r w:rsidRPr="00037039">
        <w:rPr>
          <w:rFonts w:ascii="Arial" w:hAnsi="Arial" w:cs="Arial"/>
          <w:color w:val="000000"/>
          <w:sz w:val="24"/>
          <w:szCs w:val="24"/>
        </w:rPr>
        <w:t>echnicznej lub zawodowej</w:t>
      </w:r>
      <w:r>
        <w:rPr>
          <w:rFonts w:ascii="Arial" w:hAnsi="Arial" w:cs="Arial"/>
          <w:color w:val="000000"/>
          <w:sz w:val="24"/>
          <w:szCs w:val="24"/>
        </w:rPr>
        <w:t>:</w:t>
      </w:r>
    </w:p>
    <w:p w14:paraId="2D879597" w14:textId="77777777" w:rsidR="00D247F0" w:rsidRPr="00054708" w:rsidRDefault="00D247F0" w:rsidP="00D247F0">
      <w:pPr>
        <w:spacing w:after="0"/>
        <w:ind w:left="1560" w:right="48"/>
        <w:jc w:val="both"/>
        <w:rPr>
          <w:rFonts w:ascii="Arial" w:hAnsi="Arial" w:cs="Arial"/>
          <w:sz w:val="24"/>
          <w:szCs w:val="24"/>
        </w:rPr>
      </w:pPr>
      <w:r w:rsidRPr="00054708">
        <w:rPr>
          <w:rFonts w:ascii="Arial" w:hAnsi="Arial" w:cs="Arial"/>
          <w:sz w:val="24"/>
          <w:szCs w:val="24"/>
        </w:rPr>
        <w:t xml:space="preserve">Warunek będzie spełniony jeżeli Wykonawca wykaże, że w okresie ostatnich 3 lat przed upływem terminu składania ofert zrealizował co najmniej jedną  </w:t>
      </w:r>
      <w:r>
        <w:rPr>
          <w:rFonts w:ascii="Arial" w:hAnsi="Arial" w:cs="Arial"/>
          <w:sz w:val="24"/>
          <w:szCs w:val="24"/>
        </w:rPr>
        <w:t>usługę</w:t>
      </w:r>
      <w:r w:rsidRPr="00054708">
        <w:rPr>
          <w:rFonts w:ascii="Arial" w:hAnsi="Arial" w:cs="Arial"/>
          <w:sz w:val="24"/>
          <w:szCs w:val="24"/>
        </w:rPr>
        <w:t xml:space="preserve"> odpowiadającą przedmiotowi zamówienia </w:t>
      </w:r>
      <w:r>
        <w:rPr>
          <w:rFonts w:ascii="Arial" w:hAnsi="Arial" w:cs="Arial"/>
          <w:sz w:val="24"/>
          <w:szCs w:val="24"/>
        </w:rPr>
        <w:br/>
      </w:r>
      <w:r w:rsidRPr="00054708">
        <w:rPr>
          <w:rFonts w:ascii="Arial" w:hAnsi="Arial" w:cs="Arial"/>
          <w:sz w:val="24"/>
          <w:szCs w:val="24"/>
        </w:rPr>
        <w:t>o wartości co najmniej 50 000,00 zł, oraz załączy dowody określające czy te usługi zostały wykonane należycie.</w:t>
      </w:r>
    </w:p>
    <w:p w14:paraId="508C8CDD" w14:textId="647F9558" w:rsidR="00910335" w:rsidRDefault="00D247F0" w:rsidP="00D247F0">
      <w:pPr>
        <w:tabs>
          <w:tab w:val="left" w:pos="1560"/>
        </w:tabs>
        <w:spacing w:after="0"/>
        <w:ind w:left="1560" w:right="48"/>
        <w:jc w:val="both"/>
        <w:rPr>
          <w:rFonts w:ascii="Arial" w:hAnsi="Arial" w:cs="Arial"/>
          <w:sz w:val="24"/>
          <w:szCs w:val="24"/>
        </w:rPr>
      </w:pPr>
      <w:r w:rsidRPr="00054708">
        <w:rPr>
          <w:rFonts w:ascii="Arial" w:hAnsi="Arial" w:cs="Arial"/>
          <w:sz w:val="24"/>
          <w:szCs w:val="24"/>
        </w:rPr>
        <w:t>Usługi powinny być wykonywane w jednostkach organizacyjnych Ministerstwa Obrony Narodowej.</w:t>
      </w:r>
    </w:p>
    <w:p w14:paraId="06E33470" w14:textId="19098BFF" w:rsidR="008A57AD" w:rsidRPr="008A57AD" w:rsidRDefault="008A57AD" w:rsidP="00B5205D">
      <w:pPr>
        <w:pStyle w:val="Default"/>
        <w:numPr>
          <w:ilvl w:val="0"/>
          <w:numId w:val="5"/>
        </w:numPr>
        <w:spacing w:line="276" w:lineRule="auto"/>
        <w:jc w:val="both"/>
        <w:rPr>
          <w:color w:val="auto"/>
        </w:rPr>
      </w:pPr>
      <w:r>
        <w:rPr>
          <w:b/>
          <w:color w:val="auto"/>
          <w:u w:val="single"/>
        </w:rPr>
        <w:t xml:space="preserve">Wykaz oświadczeń i dokumentów, jakie mają dostarczyć wykonawcy </w:t>
      </w:r>
      <w:r>
        <w:rPr>
          <w:b/>
          <w:color w:val="auto"/>
          <w:u w:val="single"/>
        </w:rPr>
        <w:br/>
        <w:t xml:space="preserve">w celu: potwierdzenia spełnienia warunków udziału w postępowaniu oraz potwierdzenia spełnienia wymogów dotyczących przedmiotu zamówienia </w:t>
      </w:r>
    </w:p>
    <w:p w14:paraId="48C4E83D" w14:textId="0A88DD54" w:rsidR="008A57AD" w:rsidRPr="001C7EA8" w:rsidRDefault="008A57AD" w:rsidP="00B5205D">
      <w:pPr>
        <w:pStyle w:val="Default"/>
        <w:numPr>
          <w:ilvl w:val="1"/>
          <w:numId w:val="42"/>
        </w:numPr>
        <w:spacing w:line="276" w:lineRule="auto"/>
        <w:ind w:left="1276" w:hanging="567"/>
        <w:jc w:val="both"/>
      </w:pPr>
      <w:r w:rsidRPr="00B2726E">
        <w:rPr>
          <w:b/>
          <w:bCs/>
        </w:rPr>
        <w:t>Wykonawca w</w:t>
      </w:r>
      <w:r w:rsidRPr="00B2726E">
        <w:rPr>
          <w:rFonts w:eastAsia="Times-New-Roman"/>
          <w:b/>
          <w:bCs/>
        </w:rPr>
        <w:t>raz z ofertą</w:t>
      </w:r>
      <w:r w:rsidRPr="00B2726E">
        <w:rPr>
          <w:rFonts w:eastAsia="Times-New-Roman"/>
        </w:rPr>
        <w:t xml:space="preserve"> w celu potwierdzenia, że nie podlega wykluczeniu oraz spełnia warunki udziału w postępowaniu  składa </w:t>
      </w:r>
      <w:r w:rsidR="00914C5B">
        <w:rPr>
          <w:rFonts w:eastAsia="Times-New-Roman"/>
        </w:rPr>
        <w:br/>
      </w:r>
      <w:r w:rsidRPr="00B2726E">
        <w:rPr>
          <w:rFonts w:eastAsia="Times-New-Roman"/>
        </w:rPr>
        <w:t>nw. dokumenty:</w:t>
      </w:r>
    </w:p>
    <w:p w14:paraId="450E3E5B" w14:textId="283263A2" w:rsidR="008A57AD" w:rsidRPr="00115EA9" w:rsidRDefault="008A57AD" w:rsidP="00B5205D">
      <w:pPr>
        <w:pStyle w:val="Akapitzlist"/>
        <w:numPr>
          <w:ilvl w:val="0"/>
          <w:numId w:val="43"/>
        </w:numPr>
        <w:spacing w:after="0"/>
        <w:ind w:left="1560" w:hanging="284"/>
        <w:jc w:val="both"/>
        <w:rPr>
          <w:rFonts w:ascii="Arial" w:hAnsi="Arial" w:cs="Arial"/>
          <w:sz w:val="24"/>
          <w:szCs w:val="24"/>
        </w:rPr>
      </w:pPr>
      <w:r w:rsidRPr="008A57AD">
        <w:rPr>
          <w:rFonts w:ascii="Arial" w:hAnsi="Arial" w:cs="Arial"/>
          <w:sz w:val="24"/>
          <w:szCs w:val="24"/>
        </w:rPr>
        <w:t xml:space="preserve">Oświadczenie o spełnianiu warunków udziału w postępowaniu i nie podleganiu  wykluczeniu. Wzór </w:t>
      </w:r>
      <w:r w:rsidRPr="00115EA9">
        <w:rPr>
          <w:rFonts w:ascii="Arial" w:hAnsi="Arial" w:cs="Arial"/>
          <w:sz w:val="24"/>
          <w:szCs w:val="24"/>
        </w:rPr>
        <w:t xml:space="preserve">treści oświadczenia stanowi załącznik nr </w:t>
      </w:r>
      <w:r w:rsidR="001C71D5">
        <w:rPr>
          <w:rFonts w:ascii="Arial" w:hAnsi="Arial" w:cs="Arial"/>
          <w:sz w:val="24"/>
          <w:szCs w:val="24"/>
        </w:rPr>
        <w:t>3</w:t>
      </w:r>
      <w:r w:rsidRPr="00115EA9">
        <w:rPr>
          <w:rFonts w:ascii="Arial" w:hAnsi="Arial" w:cs="Arial"/>
          <w:sz w:val="24"/>
          <w:szCs w:val="24"/>
        </w:rPr>
        <w:t xml:space="preserve"> do ZOF.</w:t>
      </w:r>
    </w:p>
    <w:p w14:paraId="5B0FA50F" w14:textId="5A2F2C6F" w:rsidR="008A57AD" w:rsidRPr="00326F72" w:rsidRDefault="008A57AD" w:rsidP="00B5205D">
      <w:pPr>
        <w:pStyle w:val="Akapitzlist"/>
        <w:numPr>
          <w:ilvl w:val="0"/>
          <w:numId w:val="43"/>
        </w:numPr>
        <w:spacing w:after="0"/>
        <w:ind w:left="1560" w:hanging="284"/>
        <w:jc w:val="both"/>
        <w:rPr>
          <w:rFonts w:ascii="Arial" w:hAnsi="Arial" w:cs="Arial"/>
          <w:b/>
          <w:sz w:val="24"/>
          <w:szCs w:val="24"/>
        </w:rPr>
      </w:pPr>
      <w:r>
        <w:rPr>
          <w:rFonts w:ascii="Arial" w:hAnsi="Arial" w:cs="Arial"/>
          <w:b/>
          <w:bCs/>
          <w:sz w:val="24"/>
          <w:szCs w:val="24"/>
          <w:u w:val="single"/>
        </w:rPr>
        <w:t>w</w:t>
      </w:r>
      <w:r w:rsidRPr="00326F72">
        <w:rPr>
          <w:rFonts w:ascii="Arial" w:hAnsi="Arial" w:cs="Arial"/>
          <w:b/>
          <w:bCs/>
          <w:sz w:val="24"/>
          <w:szCs w:val="24"/>
          <w:u w:val="single"/>
        </w:rPr>
        <w:t xml:space="preserve"> zakresie potwierdzenia </w:t>
      </w:r>
      <w:r w:rsidRPr="00675CD2">
        <w:rPr>
          <w:rFonts w:ascii="Arial" w:hAnsi="Arial" w:cs="Arial"/>
          <w:b/>
          <w:bCs/>
          <w:sz w:val="24"/>
          <w:szCs w:val="24"/>
          <w:u w:val="single"/>
        </w:rPr>
        <w:t xml:space="preserve">spełnienia warunków udziału </w:t>
      </w:r>
      <w:r w:rsidR="008E1143">
        <w:rPr>
          <w:rFonts w:ascii="Arial" w:hAnsi="Arial" w:cs="Arial"/>
          <w:b/>
          <w:bCs/>
          <w:sz w:val="24"/>
          <w:szCs w:val="24"/>
          <w:u w:val="single"/>
        </w:rPr>
        <w:br/>
      </w:r>
      <w:r w:rsidRPr="00675CD2">
        <w:rPr>
          <w:rFonts w:ascii="Arial" w:hAnsi="Arial" w:cs="Arial"/>
          <w:b/>
          <w:bCs/>
          <w:sz w:val="24"/>
          <w:szCs w:val="24"/>
          <w:u w:val="single"/>
        </w:rPr>
        <w:t>w postępowaniu dotyczących</w:t>
      </w:r>
      <w:r>
        <w:rPr>
          <w:rFonts w:ascii="Arial" w:hAnsi="Arial" w:cs="Arial"/>
          <w:sz w:val="24"/>
          <w:szCs w:val="24"/>
        </w:rPr>
        <w:t xml:space="preserve"> </w:t>
      </w:r>
      <w:r w:rsidRPr="00326F72">
        <w:rPr>
          <w:rFonts w:ascii="Arial" w:hAnsi="Arial" w:cs="Arial"/>
          <w:b/>
          <w:bCs/>
          <w:sz w:val="24"/>
          <w:szCs w:val="24"/>
        </w:rPr>
        <w:t>posiadania uprawnień do prowadzenia określonej działalności gospodarczej lub zawodowe</w:t>
      </w:r>
      <w:r>
        <w:rPr>
          <w:rFonts w:ascii="Arial" w:hAnsi="Arial" w:cs="Arial"/>
          <w:b/>
          <w:bCs/>
          <w:sz w:val="24"/>
          <w:szCs w:val="24"/>
        </w:rPr>
        <w:t>j</w:t>
      </w:r>
      <w:r>
        <w:rPr>
          <w:rFonts w:ascii="Arial" w:hAnsi="Arial" w:cs="Arial"/>
          <w:sz w:val="24"/>
          <w:szCs w:val="24"/>
        </w:rPr>
        <w:t>:</w:t>
      </w:r>
    </w:p>
    <w:p w14:paraId="023C1A8D" w14:textId="791E7D55" w:rsidR="008A57AD" w:rsidRPr="00C17B61" w:rsidRDefault="008A57AD" w:rsidP="008E1143">
      <w:pPr>
        <w:pStyle w:val="Akapitzlist"/>
        <w:spacing w:after="0"/>
        <w:ind w:left="1560"/>
        <w:jc w:val="both"/>
        <w:rPr>
          <w:rFonts w:ascii="Arial" w:hAnsi="Arial" w:cs="Arial"/>
          <w:b/>
          <w:sz w:val="24"/>
          <w:szCs w:val="24"/>
        </w:rPr>
      </w:pPr>
      <w:r w:rsidRPr="00D64AA2">
        <w:rPr>
          <w:rFonts w:ascii="Arial" w:hAnsi="Arial" w:cs="Arial"/>
          <w:sz w:val="24"/>
          <w:szCs w:val="24"/>
        </w:rPr>
        <w:t>składa aktualną koncesję MSWiA na prowadzenie działalności gospodarczej w zakresie przedmiotu zamówienia</w:t>
      </w:r>
      <w:r w:rsidRPr="00D64AA2">
        <w:rPr>
          <w:rFonts w:ascii="Arial" w:eastAsia="Times-New-Roman" w:hAnsi="Arial" w:cs="Arial"/>
          <w:sz w:val="24"/>
          <w:szCs w:val="24"/>
        </w:rPr>
        <w:t xml:space="preserve"> lub inny dokument opisany w § 7 ust. 1 Rozporządzenia Ministra Rozwoju, Pracy </w:t>
      </w:r>
      <w:r w:rsidR="00115EA9">
        <w:rPr>
          <w:rFonts w:ascii="Arial" w:eastAsia="Times-New-Roman" w:hAnsi="Arial" w:cs="Arial"/>
          <w:sz w:val="24"/>
          <w:szCs w:val="24"/>
        </w:rPr>
        <w:br/>
      </w:r>
      <w:r w:rsidRPr="00D64AA2">
        <w:rPr>
          <w:rFonts w:ascii="Arial" w:eastAsia="Times-New-Roman" w:hAnsi="Arial" w:cs="Arial"/>
          <w:sz w:val="24"/>
          <w:szCs w:val="24"/>
        </w:rPr>
        <w:t xml:space="preserve">i Technologii z dnia 23 grudnia 2020 r. w sprawie podmiotowych środków dowodowych oraz innych dokumentów lub oświadczeń, jakich może żądać zamawiający od wykonawcy (Dz. U. z 2020 r., poz. 2415 z </w:t>
      </w:r>
      <w:proofErr w:type="spellStart"/>
      <w:r w:rsidRPr="00D64AA2">
        <w:rPr>
          <w:rFonts w:ascii="Arial" w:eastAsia="Times-New-Roman" w:hAnsi="Arial" w:cs="Arial"/>
          <w:sz w:val="24"/>
          <w:szCs w:val="24"/>
        </w:rPr>
        <w:t>późn</w:t>
      </w:r>
      <w:proofErr w:type="spellEnd"/>
      <w:r w:rsidRPr="00D64AA2">
        <w:rPr>
          <w:rFonts w:ascii="Arial" w:eastAsia="Times-New-Roman" w:hAnsi="Arial" w:cs="Arial"/>
          <w:sz w:val="24"/>
          <w:szCs w:val="24"/>
        </w:rPr>
        <w:t>. zm.).</w:t>
      </w:r>
      <w:r w:rsidRPr="00C17B61">
        <w:rPr>
          <w:rFonts w:ascii="Arial" w:hAnsi="Arial" w:cs="Arial"/>
          <w:sz w:val="24"/>
          <w:szCs w:val="24"/>
        </w:rPr>
        <w:t xml:space="preserve"> </w:t>
      </w:r>
    </w:p>
    <w:p w14:paraId="56D34E7D" w14:textId="77777777" w:rsidR="008A57AD" w:rsidRPr="00C17B61" w:rsidRDefault="008A57AD" w:rsidP="008E1143">
      <w:pPr>
        <w:pStyle w:val="Akapitzlist"/>
        <w:adjustRightInd w:val="0"/>
        <w:ind w:left="1560"/>
        <w:jc w:val="both"/>
        <w:rPr>
          <w:rFonts w:ascii="Arial" w:hAnsi="Arial" w:cs="Arial"/>
          <w:color w:val="000000"/>
          <w:sz w:val="24"/>
          <w:szCs w:val="24"/>
        </w:rPr>
      </w:pPr>
      <w:r w:rsidRPr="00C17B61">
        <w:rPr>
          <w:rFonts w:ascii="Arial" w:hAnsi="Arial" w:cs="Arial"/>
          <w:sz w:val="24"/>
          <w:szCs w:val="24"/>
        </w:rPr>
        <w:t>Dokument przedstawiają tylko ci</w:t>
      </w:r>
      <w:r w:rsidRPr="00C17B61">
        <w:rPr>
          <w:rFonts w:ascii="Arial" w:hAnsi="Arial" w:cs="Arial"/>
          <w:color w:val="000000"/>
          <w:sz w:val="24"/>
          <w:szCs w:val="24"/>
        </w:rPr>
        <w:t xml:space="preserve"> członkowie konsorcjum, którzy będą faktycznie realizować zamówieni</w:t>
      </w:r>
      <w:r>
        <w:rPr>
          <w:rFonts w:ascii="Arial" w:hAnsi="Arial" w:cs="Arial"/>
          <w:color w:val="000000"/>
          <w:sz w:val="24"/>
          <w:szCs w:val="24"/>
        </w:rPr>
        <w:t>e</w:t>
      </w:r>
      <w:r w:rsidRPr="00C17B61">
        <w:rPr>
          <w:rFonts w:ascii="Arial" w:hAnsi="Arial" w:cs="Arial"/>
          <w:color w:val="000000"/>
          <w:sz w:val="24"/>
          <w:szCs w:val="24"/>
        </w:rPr>
        <w:t>, do które</w:t>
      </w:r>
      <w:r>
        <w:rPr>
          <w:rFonts w:ascii="Arial" w:hAnsi="Arial" w:cs="Arial"/>
          <w:color w:val="000000"/>
          <w:sz w:val="24"/>
          <w:szCs w:val="24"/>
        </w:rPr>
        <w:t>go</w:t>
      </w:r>
      <w:r w:rsidRPr="00C17B61">
        <w:rPr>
          <w:rFonts w:ascii="Arial" w:hAnsi="Arial" w:cs="Arial"/>
          <w:color w:val="000000"/>
          <w:sz w:val="24"/>
          <w:szCs w:val="24"/>
        </w:rPr>
        <w:t xml:space="preserve"> wykonania wymagane jest posiadanie uprawnień ustawowych;</w:t>
      </w:r>
    </w:p>
    <w:p w14:paraId="03770541" w14:textId="77777777" w:rsidR="008A57AD" w:rsidRPr="009D4BDE" w:rsidRDefault="008A57AD" w:rsidP="00B5205D">
      <w:pPr>
        <w:pStyle w:val="Akapitzlist"/>
        <w:numPr>
          <w:ilvl w:val="0"/>
          <w:numId w:val="43"/>
        </w:numPr>
        <w:spacing w:after="0"/>
        <w:ind w:left="1560" w:hanging="284"/>
        <w:jc w:val="both"/>
        <w:rPr>
          <w:rFonts w:ascii="Arial" w:hAnsi="Arial" w:cs="Arial"/>
          <w:b/>
          <w:sz w:val="24"/>
          <w:szCs w:val="24"/>
        </w:rPr>
      </w:pPr>
      <w:r w:rsidRPr="009D4BDE">
        <w:rPr>
          <w:rFonts w:ascii="Arial" w:hAnsi="Arial" w:cs="Arial"/>
          <w:b/>
          <w:bCs/>
          <w:sz w:val="24"/>
          <w:szCs w:val="24"/>
          <w:u w:val="single"/>
        </w:rPr>
        <w:t>w zakresie potwierdzenia spełnienia warunków udziału w postępowaniu dotyczących</w:t>
      </w:r>
      <w:r w:rsidRPr="009D4BDE">
        <w:rPr>
          <w:rFonts w:ascii="Arial" w:hAnsi="Arial" w:cs="Arial"/>
          <w:b/>
          <w:bCs/>
          <w:sz w:val="24"/>
          <w:szCs w:val="24"/>
        </w:rPr>
        <w:t xml:space="preserve"> z</w:t>
      </w:r>
      <w:r w:rsidRPr="009D4BDE">
        <w:rPr>
          <w:rFonts w:ascii="Arial" w:hAnsi="Arial" w:cs="Arial"/>
          <w:b/>
          <w:iCs/>
          <w:sz w:val="24"/>
          <w:szCs w:val="24"/>
        </w:rPr>
        <w:t>dolności</w:t>
      </w:r>
      <w:r w:rsidRPr="009D4BDE">
        <w:rPr>
          <w:rFonts w:ascii="Arial" w:hAnsi="Arial" w:cs="Arial"/>
          <w:b/>
          <w:sz w:val="24"/>
          <w:szCs w:val="24"/>
        </w:rPr>
        <w:t xml:space="preserve"> technicznej lub zawodowej:</w:t>
      </w:r>
    </w:p>
    <w:p w14:paraId="0811520D" w14:textId="26B04C2E" w:rsidR="008A57AD" w:rsidRPr="005E135B" w:rsidRDefault="008A57AD" w:rsidP="008E1143">
      <w:pPr>
        <w:pStyle w:val="Default"/>
        <w:spacing w:line="276" w:lineRule="auto"/>
        <w:ind w:left="1560"/>
        <w:jc w:val="both"/>
        <w:rPr>
          <w:color w:val="auto"/>
        </w:rPr>
      </w:pPr>
      <w:r w:rsidRPr="009D4BDE">
        <w:t xml:space="preserve">Wykaz wykonanych </w:t>
      </w:r>
      <w:r w:rsidR="008E1143" w:rsidRPr="009D4BDE">
        <w:t>usług</w:t>
      </w:r>
      <w:r w:rsidRPr="009D4BDE">
        <w:t xml:space="preserve"> (co najmniej jednej) </w:t>
      </w:r>
      <w:r w:rsidRPr="009D4BDE">
        <w:rPr>
          <w:b/>
          <w:color w:val="auto"/>
          <w:u w:val="single"/>
          <w:lang w:eastAsia="en-US"/>
        </w:rPr>
        <w:t>każda o wartości nie mniej niż 50 000,00 PLN,</w:t>
      </w:r>
      <w:r w:rsidRPr="009D4BDE">
        <w:rPr>
          <w:b/>
          <w:color w:val="auto"/>
          <w:lang w:eastAsia="en-US"/>
        </w:rPr>
        <w:t xml:space="preserve"> </w:t>
      </w:r>
      <w:r w:rsidRPr="009D4BDE">
        <w:rPr>
          <w:color w:val="auto"/>
        </w:rPr>
        <w:t xml:space="preserve">oraz załączeniem dowodów określających, czy te dostawy zostały wykonane lub są wykonywane należycie, przy </w:t>
      </w:r>
      <w:r w:rsidRPr="009D4BDE">
        <w:rPr>
          <w:color w:val="auto"/>
        </w:rPr>
        <w:lastRenderedPageBreak/>
        <w:t xml:space="preserve">czym dowodami, o których mowa, są referencje bądź inne dokumenty sporządzone przez podmiot, na rzecz którego </w:t>
      </w:r>
      <w:r w:rsidR="008E1143" w:rsidRPr="009D4BDE">
        <w:rPr>
          <w:color w:val="auto"/>
        </w:rPr>
        <w:t>usługi</w:t>
      </w:r>
      <w:r w:rsidRPr="009D4BDE">
        <w:rPr>
          <w:color w:val="auto"/>
        </w:rPr>
        <w:t xml:space="preserve"> zostały wykonane, a jeżeli wykonawca z przyczyn niezależnych od niego nie jest w stanie uzyskać tych dokumentów – oświadczenie wykonawcy.</w:t>
      </w:r>
      <w:r w:rsidRPr="009D4BDE">
        <w:rPr>
          <w:rStyle w:val="FontStyle22"/>
          <w:rFonts w:ascii="Arial" w:hAnsi="Arial" w:cs="Arial"/>
          <w:color w:val="auto"/>
        </w:rPr>
        <w:t xml:space="preserve"> </w:t>
      </w:r>
      <w:r w:rsidR="008E1143" w:rsidRPr="009D4BDE">
        <w:rPr>
          <w:rStyle w:val="FontStyle22"/>
          <w:rFonts w:ascii="Arial" w:hAnsi="Arial" w:cs="Arial"/>
          <w:color w:val="auto"/>
        </w:rPr>
        <w:t>Usługi</w:t>
      </w:r>
      <w:r w:rsidRPr="009D4BDE">
        <w:rPr>
          <w:rStyle w:val="FontStyle22"/>
          <w:rFonts w:ascii="Arial" w:hAnsi="Arial" w:cs="Arial"/>
          <w:color w:val="auto"/>
        </w:rPr>
        <w:t xml:space="preserve"> powinny </w:t>
      </w:r>
      <w:r w:rsidRPr="005E135B">
        <w:rPr>
          <w:rStyle w:val="FontStyle22"/>
          <w:rFonts w:ascii="Arial" w:hAnsi="Arial" w:cs="Arial"/>
          <w:color w:val="auto"/>
        </w:rPr>
        <w:t xml:space="preserve">polegać na </w:t>
      </w:r>
      <w:r w:rsidR="008E1143" w:rsidRPr="005E135B">
        <w:rPr>
          <w:rStyle w:val="FontStyle22"/>
          <w:rFonts w:ascii="Arial" w:hAnsi="Arial" w:cs="Arial"/>
          <w:color w:val="auto"/>
        </w:rPr>
        <w:t xml:space="preserve">wykonaniu naprawy bieżącej układu ppoż. </w:t>
      </w:r>
      <w:r w:rsidRPr="005E135B">
        <w:rPr>
          <w:color w:val="auto"/>
        </w:rPr>
        <w:t>do pojazdów wojskowych</w:t>
      </w:r>
      <w:r w:rsidR="00C265A8" w:rsidRPr="005E135B">
        <w:rPr>
          <w:color w:val="auto"/>
        </w:rPr>
        <w:t>.</w:t>
      </w:r>
      <w:r w:rsidRPr="005E135B">
        <w:rPr>
          <w:color w:val="auto"/>
        </w:rPr>
        <w:t xml:space="preserve"> </w:t>
      </w:r>
      <w:r w:rsidRPr="005E135B">
        <w:rPr>
          <w:rStyle w:val="FontStyle22"/>
          <w:rFonts w:ascii="Arial" w:hAnsi="Arial" w:cs="Arial"/>
          <w:color w:val="auto"/>
        </w:rPr>
        <w:t xml:space="preserve"> </w:t>
      </w:r>
      <w:r w:rsidRPr="005E135B">
        <w:rPr>
          <w:rStyle w:val="FontStyle41"/>
          <w:rFonts w:ascii="Arial" w:hAnsi="Arial" w:cs="Arial"/>
          <w:color w:val="auto"/>
          <w:sz w:val="24"/>
          <w:szCs w:val="24"/>
        </w:rPr>
        <w:t xml:space="preserve">Wzór wykazu stanowi załącznik nr </w:t>
      </w:r>
      <w:r w:rsidR="001C71D5" w:rsidRPr="005E135B">
        <w:rPr>
          <w:rStyle w:val="FontStyle41"/>
          <w:rFonts w:ascii="Arial" w:hAnsi="Arial" w:cs="Arial"/>
          <w:color w:val="auto"/>
          <w:sz w:val="24"/>
          <w:szCs w:val="24"/>
        </w:rPr>
        <w:t>6</w:t>
      </w:r>
      <w:r w:rsidRPr="005E135B">
        <w:rPr>
          <w:rStyle w:val="FontStyle41"/>
          <w:rFonts w:ascii="Arial" w:hAnsi="Arial" w:cs="Arial"/>
          <w:color w:val="auto"/>
          <w:sz w:val="24"/>
          <w:szCs w:val="24"/>
        </w:rPr>
        <w:t xml:space="preserve"> do ZOF.</w:t>
      </w:r>
    </w:p>
    <w:p w14:paraId="1B85827C" w14:textId="54351F3C" w:rsidR="008A57AD" w:rsidRPr="005E135B" w:rsidRDefault="008A57AD" w:rsidP="00B5205D">
      <w:pPr>
        <w:pStyle w:val="Akapitzlist"/>
        <w:numPr>
          <w:ilvl w:val="0"/>
          <w:numId w:val="43"/>
        </w:numPr>
        <w:spacing w:after="0"/>
        <w:ind w:left="1560" w:hanging="284"/>
        <w:jc w:val="both"/>
        <w:rPr>
          <w:rFonts w:ascii="Arial" w:hAnsi="Arial" w:cs="Arial"/>
          <w:sz w:val="24"/>
          <w:szCs w:val="24"/>
        </w:rPr>
      </w:pPr>
      <w:r w:rsidRPr="005E135B">
        <w:rPr>
          <w:rFonts w:ascii="Arial" w:hAnsi="Arial" w:cs="Arial"/>
          <w:sz w:val="24"/>
          <w:szCs w:val="24"/>
        </w:rPr>
        <w:t xml:space="preserve">Aktualny odpis z właściwego rejestru lub centralnej ewidencji </w:t>
      </w:r>
      <w:r w:rsidR="009D4BDE" w:rsidRPr="005E135B">
        <w:rPr>
          <w:rFonts w:ascii="Arial" w:hAnsi="Arial" w:cs="Arial"/>
          <w:sz w:val="24"/>
          <w:szCs w:val="24"/>
        </w:rPr>
        <w:br/>
      </w:r>
      <w:r w:rsidRPr="005E135B">
        <w:rPr>
          <w:rFonts w:ascii="Arial" w:hAnsi="Arial" w:cs="Arial"/>
          <w:sz w:val="24"/>
          <w:szCs w:val="24"/>
        </w:rPr>
        <w:t>i informacji o działalności gospodarczej</w:t>
      </w:r>
      <w:r w:rsidR="00860EA3" w:rsidRPr="005E135B">
        <w:rPr>
          <w:rStyle w:val="FontStyle61"/>
          <w:rFonts w:ascii="Arial" w:hAnsi="Arial" w:cs="Arial"/>
          <w:color w:val="auto"/>
          <w:sz w:val="24"/>
          <w:szCs w:val="24"/>
        </w:rPr>
        <w:t xml:space="preserve"> (</w:t>
      </w:r>
      <w:r w:rsidRPr="005E135B">
        <w:rPr>
          <w:rStyle w:val="FontStyle61"/>
          <w:rFonts w:ascii="Arial" w:hAnsi="Arial" w:cs="Arial"/>
          <w:color w:val="auto"/>
          <w:sz w:val="24"/>
          <w:szCs w:val="24"/>
        </w:rPr>
        <w:t>jeśli odrębne przepisy wymagają wpisu do rejestru lub ewidencji</w:t>
      </w:r>
      <w:r w:rsidR="00860EA3" w:rsidRPr="005E135B">
        <w:rPr>
          <w:rStyle w:val="FontStyle61"/>
          <w:rFonts w:ascii="Arial" w:hAnsi="Arial" w:cs="Arial"/>
          <w:color w:val="auto"/>
          <w:sz w:val="24"/>
          <w:szCs w:val="24"/>
        </w:rPr>
        <w:t>)</w:t>
      </w:r>
      <w:r w:rsidRPr="005E135B">
        <w:rPr>
          <w:rStyle w:val="FontStyle61"/>
          <w:rFonts w:ascii="Arial" w:hAnsi="Arial" w:cs="Arial"/>
          <w:color w:val="auto"/>
          <w:sz w:val="24"/>
          <w:szCs w:val="24"/>
        </w:rPr>
        <w:t>, wystawion</w:t>
      </w:r>
      <w:r w:rsidR="00860EA3" w:rsidRPr="005E135B">
        <w:rPr>
          <w:rStyle w:val="FontStyle61"/>
          <w:rFonts w:ascii="Arial" w:hAnsi="Arial" w:cs="Arial"/>
          <w:color w:val="auto"/>
          <w:sz w:val="24"/>
          <w:szCs w:val="24"/>
        </w:rPr>
        <w:t>y</w:t>
      </w:r>
      <w:r w:rsidRPr="005E135B">
        <w:rPr>
          <w:rStyle w:val="FontStyle61"/>
          <w:rFonts w:ascii="Arial" w:hAnsi="Arial" w:cs="Arial"/>
          <w:color w:val="auto"/>
          <w:sz w:val="24"/>
          <w:szCs w:val="24"/>
        </w:rPr>
        <w:t xml:space="preserve"> nie wcześniej niż 3 miesiące przed upływem terminu składania ofert</w:t>
      </w:r>
      <w:r w:rsidR="00860EA3" w:rsidRPr="005E135B">
        <w:rPr>
          <w:rStyle w:val="FontStyle61"/>
          <w:rFonts w:ascii="Arial" w:hAnsi="Arial" w:cs="Arial"/>
          <w:color w:val="auto"/>
          <w:sz w:val="24"/>
          <w:szCs w:val="24"/>
        </w:rPr>
        <w:t>, w celu wykazania braku podstaw do wykluczenia.</w:t>
      </w:r>
    </w:p>
    <w:p w14:paraId="6BEB86A4" w14:textId="24E16ECB" w:rsidR="008A57AD" w:rsidRPr="005E135B" w:rsidRDefault="008A57AD" w:rsidP="00B5205D">
      <w:pPr>
        <w:pStyle w:val="Default"/>
        <w:numPr>
          <w:ilvl w:val="1"/>
          <w:numId w:val="42"/>
        </w:numPr>
        <w:spacing w:line="276" w:lineRule="auto"/>
        <w:jc w:val="both"/>
        <w:rPr>
          <w:rStyle w:val="FontStyle61"/>
          <w:rFonts w:ascii="Arial" w:hAnsi="Arial" w:cs="Arial"/>
          <w:color w:val="auto"/>
        </w:rPr>
      </w:pPr>
      <w:r w:rsidRPr="00115EA9">
        <w:rPr>
          <w:rStyle w:val="FontStyle61"/>
          <w:rFonts w:ascii="Arial" w:hAnsi="Arial" w:cs="Arial"/>
          <w:b/>
          <w:bCs/>
          <w:color w:val="auto"/>
        </w:rPr>
        <w:t>Do oferty</w:t>
      </w:r>
      <w:r w:rsidRPr="00115EA9">
        <w:rPr>
          <w:rStyle w:val="FontStyle61"/>
          <w:rFonts w:ascii="Arial" w:hAnsi="Arial" w:cs="Arial"/>
          <w:color w:val="auto"/>
        </w:rPr>
        <w:t xml:space="preserve"> Wykonawca załączy </w:t>
      </w:r>
      <w:r w:rsidRPr="00115EA9">
        <w:rPr>
          <w:rStyle w:val="FontStyle41"/>
          <w:rFonts w:ascii="Arial" w:hAnsi="Arial" w:cs="Arial"/>
          <w:b/>
          <w:color w:val="auto"/>
          <w:sz w:val="24"/>
          <w:szCs w:val="24"/>
          <w:u w:val="single"/>
        </w:rPr>
        <w:t>Oś</w:t>
      </w:r>
      <w:r w:rsidRPr="00115EA9">
        <w:rPr>
          <w:b/>
          <w:color w:val="auto"/>
          <w:u w:val="single"/>
        </w:rPr>
        <w:t>wiadczenie</w:t>
      </w:r>
      <w:r w:rsidRPr="00115EA9">
        <w:rPr>
          <w:color w:val="auto"/>
        </w:rPr>
        <w:t xml:space="preserve"> w zakresie wypełnienia </w:t>
      </w:r>
      <w:r w:rsidRPr="005E135B">
        <w:rPr>
          <w:color w:val="auto"/>
        </w:rPr>
        <w:t xml:space="preserve">obowiązków </w:t>
      </w:r>
      <w:r w:rsidRPr="005E135B">
        <w:rPr>
          <w:rStyle w:val="FontStyle41"/>
          <w:rFonts w:ascii="Arial" w:hAnsi="Arial" w:cs="Arial"/>
          <w:color w:val="auto"/>
          <w:sz w:val="24"/>
          <w:szCs w:val="24"/>
        </w:rPr>
        <w:t>informacyjnych</w:t>
      </w:r>
      <w:r w:rsidRPr="005E135B">
        <w:rPr>
          <w:color w:val="auto"/>
        </w:rPr>
        <w:t xml:space="preserve"> przewidzianych w art. 13 lub art. 14 RODO. Wzór treści oświadczenia stanowi załącznik nr </w:t>
      </w:r>
      <w:r w:rsidR="00043E9C" w:rsidRPr="005E135B">
        <w:rPr>
          <w:color w:val="auto"/>
        </w:rPr>
        <w:t>5</w:t>
      </w:r>
      <w:r w:rsidRPr="005E135B">
        <w:rPr>
          <w:color w:val="auto"/>
        </w:rPr>
        <w:t xml:space="preserve"> do ZOF.</w:t>
      </w:r>
    </w:p>
    <w:p w14:paraId="4599393D" w14:textId="333AF488" w:rsidR="008A57AD" w:rsidRPr="005E135B" w:rsidRDefault="008A57AD" w:rsidP="00B5205D">
      <w:pPr>
        <w:pStyle w:val="Default"/>
        <w:numPr>
          <w:ilvl w:val="1"/>
          <w:numId w:val="42"/>
        </w:numPr>
        <w:spacing w:line="276" w:lineRule="auto"/>
        <w:jc w:val="both"/>
      </w:pPr>
      <w:r w:rsidRPr="005E135B">
        <w:t xml:space="preserve">Podmioty występujące wspólnie (np. konsorcjum, </w:t>
      </w:r>
      <w:proofErr w:type="spellStart"/>
      <w:r w:rsidRPr="005E135B">
        <w:t>s.c</w:t>
      </w:r>
      <w:proofErr w:type="spellEnd"/>
      <w:r w:rsidRPr="005E135B">
        <w:t xml:space="preserve">), podwykonawca, oraz podmioty trzecie </w:t>
      </w:r>
      <w:r w:rsidR="00E92AEA" w:rsidRPr="005E135B">
        <w:t xml:space="preserve">(tj. </w:t>
      </w:r>
      <w:r w:rsidRPr="005E135B">
        <w:t>zasob</w:t>
      </w:r>
      <w:r w:rsidR="00E92AEA" w:rsidRPr="005E135B">
        <w:t>y</w:t>
      </w:r>
      <w:r w:rsidRPr="005E135B">
        <w:t>, z których</w:t>
      </w:r>
      <w:r w:rsidR="00E92AEA" w:rsidRPr="005E135B">
        <w:t xml:space="preserve"> będzie</w:t>
      </w:r>
      <w:r w:rsidRPr="005E135B">
        <w:t xml:space="preserve"> korzystał wykonawca</w:t>
      </w:r>
      <w:r w:rsidR="00E92AEA" w:rsidRPr="005E135B">
        <w:t>)</w:t>
      </w:r>
      <w:r w:rsidRPr="005E135B">
        <w:t xml:space="preserve"> przy realizacji zamówienia </w:t>
      </w:r>
      <w:r w:rsidR="00E92AEA" w:rsidRPr="005E135B">
        <w:t>(</w:t>
      </w:r>
      <w:r w:rsidRPr="005E135B">
        <w:t>każd</w:t>
      </w:r>
      <w:r w:rsidR="00E92AEA" w:rsidRPr="005E135B">
        <w:t>y z ww. podmiotów</w:t>
      </w:r>
      <w:r w:rsidRPr="005E135B">
        <w:t xml:space="preserve"> oddzielnie</w:t>
      </w:r>
      <w:r w:rsidR="00E92AEA" w:rsidRPr="005E135B">
        <w:t>)</w:t>
      </w:r>
      <w:r w:rsidRPr="005E135B">
        <w:t xml:space="preserve"> </w:t>
      </w:r>
      <w:r w:rsidR="00E92AEA" w:rsidRPr="005E135B">
        <w:t xml:space="preserve">są zobowiązane </w:t>
      </w:r>
      <w:r w:rsidRPr="005E135B">
        <w:t>przedstawi</w:t>
      </w:r>
      <w:r w:rsidR="00E92AEA" w:rsidRPr="005E135B">
        <w:t>ć d</w:t>
      </w:r>
      <w:r w:rsidRPr="005E135B">
        <w:t>okumenty wykazujące brak podstaw do wykluczenia z postępowania;</w:t>
      </w:r>
    </w:p>
    <w:p w14:paraId="2235B626" w14:textId="77777777" w:rsidR="008A57AD" w:rsidRPr="001C7EA8" w:rsidRDefault="008A57AD" w:rsidP="00B5205D">
      <w:pPr>
        <w:pStyle w:val="Default"/>
        <w:numPr>
          <w:ilvl w:val="1"/>
          <w:numId w:val="42"/>
        </w:numPr>
        <w:spacing w:line="276" w:lineRule="auto"/>
        <w:jc w:val="both"/>
      </w:pPr>
      <w:r w:rsidRPr="001C7EA8">
        <w:t>Dokumenty należy złożyć w formie oryginału lub kopii poświadczonej za zgodność z oryginałem przez Wykonawcę zgodnie z art. 78 § k.c.;</w:t>
      </w:r>
    </w:p>
    <w:p w14:paraId="0199933F" w14:textId="77777777" w:rsidR="008A57AD" w:rsidRPr="009D4BDE" w:rsidRDefault="008A57AD" w:rsidP="00B5205D">
      <w:pPr>
        <w:pStyle w:val="Default"/>
        <w:numPr>
          <w:ilvl w:val="1"/>
          <w:numId w:val="42"/>
        </w:numPr>
        <w:spacing w:line="276" w:lineRule="auto"/>
        <w:jc w:val="both"/>
        <w:rPr>
          <w:rStyle w:val="FontStyle61"/>
          <w:rFonts w:ascii="Arial" w:hAnsi="Arial" w:cs="Arial"/>
        </w:rPr>
      </w:pPr>
      <w:r w:rsidRPr="009D4BDE">
        <w:t xml:space="preserve">Dokumenty sporządzone w języku obcym powinny być złożone wraz </w:t>
      </w:r>
      <w:r w:rsidRPr="009D4BDE">
        <w:br/>
        <w:t>z</w:t>
      </w:r>
      <w:r w:rsidRPr="009D4BDE">
        <w:rPr>
          <w:rStyle w:val="FontStyle61"/>
          <w:rFonts w:ascii="Arial" w:hAnsi="Arial" w:cs="Arial"/>
        </w:rPr>
        <w:t xml:space="preserve"> tłumaczeniem na język polski, poświadczonym przez wykonawcę.</w:t>
      </w:r>
    </w:p>
    <w:p w14:paraId="3B04E788" w14:textId="4A06899D" w:rsidR="00836599" w:rsidRPr="008A57AD" w:rsidRDefault="005F478E" w:rsidP="00B5205D">
      <w:pPr>
        <w:pStyle w:val="Default"/>
        <w:numPr>
          <w:ilvl w:val="0"/>
          <w:numId w:val="5"/>
        </w:numPr>
        <w:spacing w:line="276" w:lineRule="auto"/>
        <w:jc w:val="both"/>
        <w:rPr>
          <w:b/>
          <w:color w:val="auto"/>
          <w:u w:val="single"/>
        </w:rPr>
      </w:pPr>
      <w:r w:rsidRPr="00325DD6">
        <w:rPr>
          <w:b/>
          <w:color w:val="auto"/>
          <w:u w:val="single"/>
        </w:rPr>
        <w:t>Opis kryteriów, którymi zamawiający będzie się kierował przy wyborze oferty wraz z podaniem znaczenia tych kryteriów oraz sposobu oceny ofert:</w:t>
      </w:r>
    </w:p>
    <w:p w14:paraId="21FDBFF0" w14:textId="77777777" w:rsidR="00AB0FA0" w:rsidRPr="00AB0FA0" w:rsidRDefault="00AB0FA0" w:rsidP="00B5205D">
      <w:pPr>
        <w:pStyle w:val="Akapitzlist"/>
        <w:numPr>
          <w:ilvl w:val="0"/>
          <w:numId w:val="7"/>
        </w:numPr>
        <w:autoSpaceDE w:val="0"/>
        <w:autoSpaceDN w:val="0"/>
        <w:adjustRightInd w:val="0"/>
        <w:spacing w:after="0"/>
        <w:contextualSpacing w:val="0"/>
        <w:jc w:val="both"/>
        <w:rPr>
          <w:rFonts w:ascii="Arial" w:hAnsi="Arial" w:cs="Arial"/>
          <w:b/>
          <w:vanish/>
          <w:sz w:val="24"/>
          <w:szCs w:val="24"/>
          <w:lang w:eastAsia="pl-PL"/>
        </w:rPr>
      </w:pPr>
    </w:p>
    <w:p w14:paraId="4155CA7E" w14:textId="77777777" w:rsidR="00AB0FA0" w:rsidRPr="00AB0FA0" w:rsidRDefault="00AB0FA0" w:rsidP="00B5205D">
      <w:pPr>
        <w:pStyle w:val="Akapitzlist"/>
        <w:numPr>
          <w:ilvl w:val="0"/>
          <w:numId w:val="7"/>
        </w:numPr>
        <w:autoSpaceDE w:val="0"/>
        <w:autoSpaceDN w:val="0"/>
        <w:adjustRightInd w:val="0"/>
        <w:spacing w:after="0"/>
        <w:contextualSpacing w:val="0"/>
        <w:jc w:val="both"/>
        <w:rPr>
          <w:rFonts w:ascii="Arial" w:hAnsi="Arial" w:cs="Arial"/>
          <w:b/>
          <w:vanish/>
          <w:sz w:val="24"/>
          <w:szCs w:val="24"/>
          <w:lang w:eastAsia="pl-PL"/>
        </w:rPr>
      </w:pPr>
    </w:p>
    <w:p w14:paraId="118319EA" w14:textId="77777777" w:rsidR="00B22022" w:rsidRPr="00680230" w:rsidRDefault="00B22022" w:rsidP="00B22022">
      <w:pPr>
        <w:pStyle w:val="Default"/>
        <w:numPr>
          <w:ilvl w:val="1"/>
          <w:numId w:val="7"/>
        </w:numPr>
        <w:spacing w:line="276" w:lineRule="auto"/>
        <w:jc w:val="both"/>
      </w:pPr>
      <w:r w:rsidRPr="00680230">
        <w:rPr>
          <w:b/>
        </w:rPr>
        <w:t xml:space="preserve">Cena oferty (C) </w:t>
      </w:r>
      <w:r w:rsidRPr="00680230">
        <w:t>o wadze 60%.</w:t>
      </w:r>
    </w:p>
    <w:p w14:paraId="6D85DC54" w14:textId="77777777" w:rsidR="00B22022" w:rsidRPr="00680230" w:rsidRDefault="00B22022" w:rsidP="00B22022">
      <w:pPr>
        <w:widowControl w:val="0"/>
        <w:autoSpaceDE w:val="0"/>
        <w:autoSpaceDN w:val="0"/>
        <w:adjustRightInd w:val="0"/>
        <w:spacing w:after="0"/>
        <w:ind w:left="1418"/>
        <w:jc w:val="both"/>
        <w:rPr>
          <w:rFonts w:ascii="Arial" w:hAnsi="Arial" w:cs="Arial"/>
          <w:sz w:val="24"/>
          <w:szCs w:val="24"/>
        </w:rPr>
      </w:pPr>
      <w:r w:rsidRPr="00115EA9">
        <w:rPr>
          <w:rFonts w:ascii="Arial" w:hAnsi="Arial" w:cs="Arial"/>
          <w:sz w:val="24"/>
          <w:szCs w:val="24"/>
        </w:rPr>
        <w:t xml:space="preserve">Maksymalna ilość </w:t>
      </w:r>
      <w:r w:rsidRPr="00680230">
        <w:rPr>
          <w:rFonts w:ascii="Arial" w:hAnsi="Arial" w:cs="Arial"/>
          <w:sz w:val="24"/>
          <w:szCs w:val="24"/>
        </w:rPr>
        <w:t xml:space="preserve">punktów, jaką można uzyskać w kryterium „cena” </w:t>
      </w:r>
      <w:r w:rsidRPr="006C3D70">
        <w:rPr>
          <w:rFonts w:ascii="Arial" w:hAnsi="Arial" w:cs="Arial"/>
          <w:sz w:val="24"/>
          <w:szCs w:val="24"/>
        </w:rPr>
        <w:t>wynosi 60 pkt.</w:t>
      </w:r>
    </w:p>
    <w:p w14:paraId="436276CE" w14:textId="77777777" w:rsidR="00B22022" w:rsidRPr="00680230" w:rsidRDefault="00B22022" w:rsidP="00B22022">
      <w:pPr>
        <w:widowControl w:val="0"/>
        <w:autoSpaceDE w:val="0"/>
        <w:autoSpaceDN w:val="0"/>
        <w:adjustRightInd w:val="0"/>
        <w:spacing w:after="0"/>
        <w:ind w:left="1418"/>
        <w:jc w:val="both"/>
        <w:rPr>
          <w:rFonts w:ascii="Arial" w:hAnsi="Arial" w:cs="Arial"/>
          <w:sz w:val="24"/>
          <w:szCs w:val="24"/>
        </w:rPr>
      </w:pPr>
      <w:r w:rsidRPr="00680230">
        <w:rPr>
          <w:rFonts w:ascii="Arial" w:hAnsi="Arial" w:cs="Arial"/>
          <w:sz w:val="24"/>
          <w:szCs w:val="24"/>
        </w:rPr>
        <w:t>Punkty przyznawane za kryterium „cena” będą liczone wg następującego wzoru:</w:t>
      </w:r>
    </w:p>
    <w:p w14:paraId="33749314" w14:textId="77777777" w:rsidR="00B22022" w:rsidRPr="00680230" w:rsidRDefault="00B22022" w:rsidP="00B22022">
      <w:pPr>
        <w:ind w:left="993" w:firstLine="698"/>
        <w:jc w:val="both"/>
        <w:rPr>
          <w:rFonts w:ascii="Arial" w:hAnsi="Arial" w:cs="Arial"/>
          <w:b/>
          <w:i/>
          <w:sz w:val="24"/>
          <w:szCs w:val="24"/>
        </w:rPr>
      </w:pPr>
      <w:r w:rsidRPr="00680230">
        <w:rPr>
          <w:rFonts w:ascii="Arial" w:hAnsi="Arial" w:cs="Arial"/>
          <w:b/>
          <w:i/>
          <w:sz w:val="24"/>
          <w:szCs w:val="24"/>
        </w:rPr>
        <w:t>C = ( C min : Co ) x 60</w:t>
      </w:r>
    </w:p>
    <w:p w14:paraId="6F9384BD" w14:textId="1A3B42BB" w:rsidR="00786F98" w:rsidRPr="00325DD6" w:rsidRDefault="00B22022" w:rsidP="00B22022">
      <w:pPr>
        <w:pStyle w:val="Default"/>
        <w:spacing w:line="276" w:lineRule="auto"/>
        <w:ind w:left="1364"/>
        <w:jc w:val="both"/>
        <w:rPr>
          <w:color w:val="auto"/>
        </w:rPr>
      </w:pPr>
      <w:r w:rsidRPr="00680230">
        <w:rPr>
          <w:i/>
        </w:rPr>
        <w:t>gdzie: C – ilość punktów przyznana danej ofercie, C min – minimalna cena zaoferowana w postępowaniu, Co – cena podana przez wykonawcę w ofercie</w:t>
      </w:r>
      <w:r w:rsidR="00786F98" w:rsidRPr="00325DD6">
        <w:rPr>
          <w:color w:val="auto"/>
        </w:rPr>
        <w:t>.</w:t>
      </w:r>
    </w:p>
    <w:p w14:paraId="201FE292" w14:textId="77643823" w:rsidR="00B22022" w:rsidRDefault="00B22022" w:rsidP="00B22022">
      <w:pPr>
        <w:pStyle w:val="Default"/>
        <w:numPr>
          <w:ilvl w:val="1"/>
          <w:numId w:val="7"/>
        </w:numPr>
        <w:spacing w:line="276" w:lineRule="auto"/>
        <w:jc w:val="both"/>
        <w:rPr>
          <w:b/>
          <w:color w:val="auto"/>
        </w:rPr>
      </w:pPr>
      <w:r w:rsidRPr="00803226">
        <w:rPr>
          <w:b/>
          <w:color w:val="auto"/>
        </w:rPr>
        <w:t xml:space="preserve">Gwarancja o </w:t>
      </w:r>
      <w:r w:rsidRPr="00D853FD">
        <w:rPr>
          <w:b/>
          <w:color w:val="auto"/>
        </w:rPr>
        <w:t>wadze 10%</w:t>
      </w:r>
      <w:r w:rsidRPr="00476501">
        <w:t xml:space="preserve"> – </w:t>
      </w:r>
      <w:r w:rsidRPr="00115EA9">
        <w:rPr>
          <w:color w:val="auto"/>
        </w:rPr>
        <w:t xml:space="preserve">rozumiana jako okres udzielonej </w:t>
      </w:r>
      <w:r w:rsidRPr="00476501">
        <w:t xml:space="preserve">gwarancji </w:t>
      </w:r>
      <w:r>
        <w:t>na</w:t>
      </w:r>
      <w:r w:rsidRPr="00476501">
        <w:t xml:space="preserve"> </w:t>
      </w:r>
      <w:r>
        <w:t>dostarczone wyroby</w:t>
      </w:r>
      <w:r w:rsidRPr="00476501">
        <w:t xml:space="preserve">, liczony w pełnych miesiącach, przy czym </w:t>
      </w:r>
      <w:r w:rsidRPr="00476501">
        <w:rPr>
          <w:b/>
        </w:rPr>
        <w:t xml:space="preserve">Wykonawca nie może udzielić gwarancji krótszej niż </w:t>
      </w:r>
      <w:r>
        <w:rPr>
          <w:b/>
        </w:rPr>
        <w:t>12</w:t>
      </w:r>
      <w:r w:rsidRPr="00476501">
        <w:rPr>
          <w:b/>
        </w:rPr>
        <w:t xml:space="preserve"> miesięcy </w:t>
      </w:r>
      <w:r w:rsidR="00043E9C">
        <w:rPr>
          <w:b/>
        </w:rPr>
        <w:br/>
      </w:r>
      <w:r w:rsidRPr="00476501">
        <w:rPr>
          <w:b/>
        </w:rPr>
        <w:t>i nie dłuższej niż 24 miesiąc</w:t>
      </w:r>
      <w:r>
        <w:rPr>
          <w:b/>
        </w:rPr>
        <w:t>e.</w:t>
      </w:r>
    </w:p>
    <w:p w14:paraId="0243CB37" w14:textId="77777777" w:rsidR="00B22022" w:rsidRDefault="00B22022" w:rsidP="00B22022">
      <w:pPr>
        <w:widowControl w:val="0"/>
        <w:autoSpaceDE w:val="0"/>
        <w:autoSpaceDN w:val="0"/>
        <w:adjustRightInd w:val="0"/>
        <w:spacing w:after="0"/>
        <w:ind w:left="1418"/>
        <w:jc w:val="both"/>
        <w:rPr>
          <w:rFonts w:ascii="Arial" w:hAnsi="Arial" w:cs="Arial"/>
          <w:sz w:val="24"/>
          <w:szCs w:val="24"/>
        </w:rPr>
      </w:pPr>
      <w:r w:rsidRPr="00EB2F9B">
        <w:rPr>
          <w:rFonts w:ascii="Arial" w:hAnsi="Arial" w:cs="Arial"/>
          <w:sz w:val="24"/>
          <w:szCs w:val="24"/>
        </w:rPr>
        <w:t>Maksymalna ilość punktów, jaką można uzyskać w kryterium „</w:t>
      </w:r>
      <w:r>
        <w:rPr>
          <w:rFonts w:ascii="Arial" w:hAnsi="Arial" w:cs="Arial"/>
          <w:sz w:val="24"/>
          <w:szCs w:val="24"/>
        </w:rPr>
        <w:t>gwarancja na usługę</w:t>
      </w:r>
      <w:r w:rsidRPr="00EB2F9B">
        <w:rPr>
          <w:rFonts w:ascii="Arial" w:hAnsi="Arial" w:cs="Arial"/>
          <w:sz w:val="24"/>
          <w:szCs w:val="24"/>
        </w:rPr>
        <w:t xml:space="preserve">” wynosi </w:t>
      </w:r>
      <w:r>
        <w:rPr>
          <w:rFonts w:ascii="Arial" w:hAnsi="Arial" w:cs="Arial"/>
          <w:sz w:val="24"/>
          <w:szCs w:val="24"/>
        </w:rPr>
        <w:t>10</w:t>
      </w:r>
      <w:r w:rsidRPr="00EB2F9B">
        <w:rPr>
          <w:rFonts w:ascii="Arial" w:hAnsi="Arial" w:cs="Arial"/>
          <w:sz w:val="24"/>
          <w:szCs w:val="24"/>
        </w:rPr>
        <w:t xml:space="preserve"> pkt</w:t>
      </w:r>
      <w:r>
        <w:rPr>
          <w:rFonts w:ascii="Arial" w:hAnsi="Arial" w:cs="Arial"/>
          <w:sz w:val="24"/>
          <w:szCs w:val="24"/>
        </w:rPr>
        <w:t>.</w:t>
      </w:r>
    </w:p>
    <w:p w14:paraId="7DD7BE17" w14:textId="77777777" w:rsidR="00B22022" w:rsidRPr="00476501" w:rsidRDefault="00B22022" w:rsidP="00B22022">
      <w:pPr>
        <w:widowControl w:val="0"/>
        <w:autoSpaceDE w:val="0"/>
        <w:autoSpaceDN w:val="0"/>
        <w:adjustRightInd w:val="0"/>
        <w:spacing w:after="0"/>
        <w:ind w:left="1418"/>
        <w:jc w:val="both"/>
        <w:rPr>
          <w:rFonts w:ascii="Arial" w:hAnsi="Arial" w:cs="Arial"/>
          <w:sz w:val="24"/>
          <w:szCs w:val="24"/>
        </w:rPr>
      </w:pPr>
      <w:r w:rsidRPr="00476501">
        <w:rPr>
          <w:rFonts w:ascii="Arial" w:hAnsi="Arial" w:cs="Arial"/>
          <w:sz w:val="24"/>
          <w:szCs w:val="24"/>
        </w:rPr>
        <w:t>Pu</w:t>
      </w:r>
      <w:r>
        <w:rPr>
          <w:rFonts w:ascii="Arial" w:hAnsi="Arial" w:cs="Arial"/>
          <w:sz w:val="24"/>
          <w:szCs w:val="24"/>
        </w:rPr>
        <w:t>nkty przyznawane za kryterium „g</w:t>
      </w:r>
      <w:r w:rsidRPr="00476501">
        <w:rPr>
          <w:rFonts w:ascii="Arial" w:hAnsi="Arial" w:cs="Arial"/>
          <w:sz w:val="24"/>
          <w:szCs w:val="24"/>
        </w:rPr>
        <w:t>warancja na usługę” będą liczone wg następującego wzoru:</w:t>
      </w:r>
    </w:p>
    <w:p w14:paraId="58A472A4" w14:textId="77777777" w:rsidR="00B22022" w:rsidRPr="00476501" w:rsidRDefault="00B22022" w:rsidP="00B22022">
      <w:pPr>
        <w:ind w:left="3544"/>
        <w:jc w:val="both"/>
        <w:rPr>
          <w:rFonts w:ascii="Arial" w:hAnsi="Arial" w:cs="Arial"/>
          <w:b/>
          <w:i/>
          <w:sz w:val="24"/>
          <w:szCs w:val="24"/>
        </w:rPr>
      </w:pPr>
      <w:r>
        <w:rPr>
          <w:rFonts w:ascii="Arial" w:hAnsi="Arial" w:cs="Arial"/>
          <w:b/>
          <w:i/>
          <w:sz w:val="24"/>
          <w:szCs w:val="24"/>
        </w:rPr>
        <w:lastRenderedPageBreak/>
        <w:t>G = (</w:t>
      </w:r>
      <w:r w:rsidRPr="00476501">
        <w:rPr>
          <w:rFonts w:ascii="Arial" w:hAnsi="Arial" w:cs="Arial"/>
          <w:b/>
          <w:i/>
          <w:sz w:val="24"/>
          <w:szCs w:val="24"/>
        </w:rPr>
        <w:t xml:space="preserve">Go : G max ) x </w:t>
      </w:r>
      <w:r>
        <w:rPr>
          <w:rFonts w:ascii="Arial" w:hAnsi="Arial" w:cs="Arial"/>
          <w:b/>
          <w:i/>
          <w:sz w:val="24"/>
          <w:szCs w:val="24"/>
        </w:rPr>
        <w:t>10</w:t>
      </w:r>
    </w:p>
    <w:p w14:paraId="37CED8EB" w14:textId="77777777" w:rsidR="00B22022" w:rsidRPr="00476501" w:rsidRDefault="00B22022" w:rsidP="00B22022">
      <w:pPr>
        <w:widowControl w:val="0"/>
        <w:autoSpaceDE w:val="0"/>
        <w:autoSpaceDN w:val="0"/>
        <w:adjustRightInd w:val="0"/>
        <w:spacing w:after="0"/>
        <w:ind w:left="1418"/>
        <w:jc w:val="both"/>
        <w:rPr>
          <w:rFonts w:ascii="Arial" w:hAnsi="Arial" w:cs="Arial"/>
          <w:sz w:val="24"/>
          <w:szCs w:val="24"/>
        </w:rPr>
      </w:pPr>
      <w:r w:rsidRPr="00476501">
        <w:rPr>
          <w:rFonts w:ascii="Arial" w:hAnsi="Arial" w:cs="Arial"/>
          <w:i/>
          <w:sz w:val="24"/>
          <w:szCs w:val="24"/>
        </w:rPr>
        <w:t>gdzie: G – ilość punktów przyznana danej ofercie, Go – Gwarancja oferowana przez wykonawcę w ofercie, G max – maksymalna gwarancja zaoferowana w postępowaniu</w:t>
      </w:r>
      <w:r w:rsidRPr="00476501">
        <w:rPr>
          <w:rFonts w:ascii="Arial" w:hAnsi="Arial" w:cs="Arial"/>
          <w:sz w:val="24"/>
          <w:szCs w:val="24"/>
        </w:rPr>
        <w:t>.</w:t>
      </w:r>
    </w:p>
    <w:p w14:paraId="156472F6" w14:textId="77777777" w:rsidR="00B22022" w:rsidRDefault="00B22022" w:rsidP="00B22022">
      <w:pPr>
        <w:widowControl w:val="0"/>
        <w:autoSpaceDE w:val="0"/>
        <w:autoSpaceDN w:val="0"/>
        <w:adjustRightInd w:val="0"/>
        <w:ind w:left="1276"/>
        <w:jc w:val="both"/>
        <w:rPr>
          <w:rFonts w:ascii="Arial" w:hAnsi="Arial" w:cs="Arial"/>
          <w:sz w:val="24"/>
          <w:szCs w:val="24"/>
        </w:rPr>
      </w:pPr>
    </w:p>
    <w:p w14:paraId="1649E71F" w14:textId="7E03CFCF" w:rsidR="00F62373" w:rsidRPr="00325DD6" w:rsidRDefault="00B22022" w:rsidP="00B22022">
      <w:pPr>
        <w:pStyle w:val="Default"/>
        <w:spacing w:line="276" w:lineRule="auto"/>
        <w:ind w:left="1364"/>
        <w:jc w:val="both"/>
        <w:rPr>
          <w:color w:val="auto"/>
        </w:rPr>
      </w:pPr>
      <w:r w:rsidRPr="00CF5F84">
        <w:t xml:space="preserve">W celu prawidłowego obliczenia punktów w kryterium gwarancja, oferowana gwarancja dłuższa niż </w:t>
      </w:r>
      <w:r>
        <w:t>24</w:t>
      </w:r>
      <w:r w:rsidRPr="00CF5F84">
        <w:t xml:space="preserve"> miesi</w:t>
      </w:r>
      <w:r>
        <w:t>ące</w:t>
      </w:r>
      <w:r w:rsidRPr="00CF5F84">
        <w:t xml:space="preserve"> traktowana będzie tak jak gwarancja równa </w:t>
      </w:r>
      <w:r>
        <w:t>24</w:t>
      </w:r>
      <w:r w:rsidRPr="00CF5F84">
        <w:t xml:space="preserve"> miesi</w:t>
      </w:r>
      <w:r>
        <w:t>ące.</w:t>
      </w:r>
    </w:p>
    <w:p w14:paraId="5C69ABB8" w14:textId="0A1F3937" w:rsidR="00B22022" w:rsidRPr="00B22022" w:rsidRDefault="00786F98" w:rsidP="00B22022">
      <w:pPr>
        <w:pStyle w:val="Default"/>
        <w:numPr>
          <w:ilvl w:val="1"/>
          <w:numId w:val="7"/>
        </w:numPr>
        <w:spacing w:line="276" w:lineRule="auto"/>
        <w:jc w:val="both"/>
        <w:rPr>
          <w:color w:val="auto"/>
        </w:rPr>
      </w:pPr>
      <w:r w:rsidRPr="00325DD6">
        <w:rPr>
          <w:b/>
          <w:color w:val="auto"/>
        </w:rPr>
        <w:t xml:space="preserve">Czas naprawy o wadze </w:t>
      </w:r>
      <w:r w:rsidR="00F22512">
        <w:rPr>
          <w:b/>
          <w:color w:val="auto"/>
        </w:rPr>
        <w:t>3</w:t>
      </w:r>
      <w:r w:rsidRPr="00325DD6">
        <w:rPr>
          <w:b/>
          <w:color w:val="auto"/>
        </w:rPr>
        <w:t xml:space="preserve">0%. </w:t>
      </w:r>
      <w:r w:rsidR="00B22022" w:rsidRPr="00115EA9">
        <w:rPr>
          <w:color w:val="auto"/>
        </w:rPr>
        <w:t xml:space="preserve">Maksymalna ilość </w:t>
      </w:r>
      <w:r w:rsidR="00B22022" w:rsidRPr="00B22022">
        <w:t xml:space="preserve">punktów, jaką można uzyskać w kryterium „czas </w:t>
      </w:r>
      <w:r w:rsidR="00B22022">
        <w:t>naprawy</w:t>
      </w:r>
      <w:r w:rsidR="00B22022" w:rsidRPr="00B22022">
        <w:t>” wynosi 30 pkt.</w:t>
      </w:r>
    </w:p>
    <w:p w14:paraId="6AC44A97" w14:textId="2DF60E0F" w:rsidR="00786F98" w:rsidRPr="00325DD6" w:rsidRDefault="00786F98" w:rsidP="00B22022">
      <w:pPr>
        <w:pStyle w:val="Default"/>
        <w:spacing w:line="276" w:lineRule="auto"/>
        <w:ind w:left="1364"/>
        <w:jc w:val="both"/>
        <w:rPr>
          <w:color w:val="auto"/>
        </w:rPr>
      </w:pPr>
      <w:r w:rsidRPr="00325DD6">
        <w:rPr>
          <w:color w:val="auto"/>
        </w:rPr>
        <w:t>Punkty przyznawane za kryterium „czas naprawy” będą liczone wg następującego wzoru:</w:t>
      </w:r>
    </w:p>
    <w:p w14:paraId="076E762D" w14:textId="77777777" w:rsidR="00786F98" w:rsidRPr="00325DD6" w:rsidRDefault="00786F98" w:rsidP="00930F00">
      <w:pPr>
        <w:pStyle w:val="Default"/>
        <w:spacing w:line="276" w:lineRule="auto"/>
        <w:ind w:left="3881" w:firstLine="373"/>
        <w:rPr>
          <w:b/>
          <w:color w:val="auto"/>
        </w:rPr>
      </w:pPr>
      <w:r w:rsidRPr="00325DD6">
        <w:rPr>
          <w:b/>
          <w:color w:val="auto"/>
        </w:rPr>
        <w:t>Cd = (</w:t>
      </w:r>
      <w:proofErr w:type="spellStart"/>
      <w:r w:rsidRPr="00325DD6">
        <w:rPr>
          <w:b/>
          <w:color w:val="auto"/>
        </w:rPr>
        <w:t>C</w:t>
      </w:r>
      <w:r w:rsidR="0049445F" w:rsidRPr="00325DD6">
        <w:rPr>
          <w:b/>
          <w:color w:val="auto"/>
        </w:rPr>
        <w:t>n</w:t>
      </w:r>
      <w:r w:rsidRPr="00325DD6">
        <w:rPr>
          <w:b/>
          <w:color w:val="auto"/>
          <w:vertAlign w:val="subscript"/>
        </w:rPr>
        <w:t>min</w:t>
      </w:r>
      <w:proofErr w:type="spellEnd"/>
      <w:r w:rsidRPr="00325DD6">
        <w:rPr>
          <w:b/>
          <w:color w:val="auto"/>
          <w:vertAlign w:val="subscript"/>
        </w:rPr>
        <w:t xml:space="preserve"> </w:t>
      </w:r>
      <w:r w:rsidRPr="00325DD6">
        <w:rPr>
          <w:b/>
          <w:color w:val="auto"/>
        </w:rPr>
        <w:t xml:space="preserve">: </w:t>
      </w:r>
      <w:proofErr w:type="spellStart"/>
      <w:r w:rsidRPr="00325DD6">
        <w:rPr>
          <w:b/>
          <w:color w:val="auto"/>
        </w:rPr>
        <w:t>C</w:t>
      </w:r>
      <w:r w:rsidR="0049445F" w:rsidRPr="00325DD6">
        <w:rPr>
          <w:b/>
          <w:color w:val="auto"/>
        </w:rPr>
        <w:t>n</w:t>
      </w:r>
      <w:r w:rsidRPr="00325DD6">
        <w:rPr>
          <w:b/>
          <w:color w:val="auto"/>
          <w:vertAlign w:val="subscript"/>
        </w:rPr>
        <w:t>o</w:t>
      </w:r>
      <w:proofErr w:type="spellEnd"/>
      <w:r w:rsidRPr="00325DD6">
        <w:rPr>
          <w:b/>
          <w:color w:val="auto"/>
        </w:rPr>
        <w:t xml:space="preserve">) x </w:t>
      </w:r>
      <w:r w:rsidR="002674D0">
        <w:rPr>
          <w:b/>
          <w:color w:val="auto"/>
        </w:rPr>
        <w:t>3</w:t>
      </w:r>
      <w:r w:rsidRPr="00325DD6">
        <w:rPr>
          <w:b/>
          <w:color w:val="auto"/>
        </w:rPr>
        <w:t>0</w:t>
      </w:r>
    </w:p>
    <w:p w14:paraId="33B83E71" w14:textId="77777777" w:rsidR="00786F98" w:rsidRDefault="00786F98" w:rsidP="00930F00">
      <w:pPr>
        <w:pStyle w:val="Default"/>
        <w:spacing w:line="276" w:lineRule="auto"/>
        <w:ind w:left="1364"/>
        <w:jc w:val="both"/>
        <w:rPr>
          <w:color w:val="auto"/>
        </w:rPr>
      </w:pPr>
      <w:r w:rsidRPr="00325DD6">
        <w:rPr>
          <w:color w:val="auto"/>
        </w:rPr>
        <w:t xml:space="preserve">gdzie: </w:t>
      </w:r>
      <w:proofErr w:type="spellStart"/>
      <w:r w:rsidRPr="00325DD6">
        <w:rPr>
          <w:color w:val="auto"/>
        </w:rPr>
        <w:t>C</w:t>
      </w:r>
      <w:r w:rsidR="0049445F" w:rsidRPr="00325DD6">
        <w:rPr>
          <w:color w:val="auto"/>
        </w:rPr>
        <w:t>n</w:t>
      </w:r>
      <w:proofErr w:type="spellEnd"/>
      <w:r w:rsidRPr="00325DD6">
        <w:rPr>
          <w:color w:val="auto"/>
        </w:rPr>
        <w:t xml:space="preserve"> – ilość punktów przyznana danej ofercie, </w:t>
      </w:r>
      <w:proofErr w:type="spellStart"/>
      <w:r w:rsidRPr="00325DD6">
        <w:rPr>
          <w:color w:val="auto"/>
        </w:rPr>
        <w:t>C</w:t>
      </w:r>
      <w:r w:rsidR="0049445F" w:rsidRPr="00325DD6">
        <w:rPr>
          <w:color w:val="auto"/>
        </w:rPr>
        <w:t>n</w:t>
      </w:r>
      <w:r w:rsidRPr="00325DD6">
        <w:rPr>
          <w:color w:val="auto"/>
          <w:vertAlign w:val="subscript"/>
        </w:rPr>
        <w:t>min</w:t>
      </w:r>
      <w:proofErr w:type="spellEnd"/>
      <w:r w:rsidRPr="00325DD6">
        <w:rPr>
          <w:color w:val="auto"/>
        </w:rPr>
        <w:t xml:space="preserve"> – minimalny czas </w:t>
      </w:r>
      <w:r w:rsidR="0049445F" w:rsidRPr="00325DD6">
        <w:rPr>
          <w:color w:val="auto"/>
        </w:rPr>
        <w:t>naprawy</w:t>
      </w:r>
      <w:r w:rsidRPr="00325DD6">
        <w:rPr>
          <w:color w:val="auto"/>
        </w:rPr>
        <w:t xml:space="preserve"> zaoferowany w postępowaniu, </w:t>
      </w:r>
      <w:proofErr w:type="spellStart"/>
      <w:r w:rsidRPr="00325DD6">
        <w:rPr>
          <w:color w:val="auto"/>
        </w:rPr>
        <w:t>C</w:t>
      </w:r>
      <w:r w:rsidR="0049445F" w:rsidRPr="00325DD6">
        <w:rPr>
          <w:color w:val="auto"/>
        </w:rPr>
        <w:t>n</w:t>
      </w:r>
      <w:r w:rsidRPr="00325DD6">
        <w:rPr>
          <w:color w:val="auto"/>
          <w:vertAlign w:val="subscript"/>
        </w:rPr>
        <w:t>o</w:t>
      </w:r>
      <w:proofErr w:type="spellEnd"/>
      <w:r w:rsidRPr="00325DD6">
        <w:rPr>
          <w:color w:val="auto"/>
          <w:vertAlign w:val="subscript"/>
        </w:rPr>
        <w:t xml:space="preserve"> </w:t>
      </w:r>
      <w:r w:rsidRPr="00325DD6">
        <w:rPr>
          <w:color w:val="auto"/>
        </w:rPr>
        <w:t xml:space="preserve">– czas </w:t>
      </w:r>
      <w:r w:rsidR="0049445F" w:rsidRPr="00325DD6">
        <w:rPr>
          <w:color w:val="auto"/>
        </w:rPr>
        <w:t>naprawy</w:t>
      </w:r>
      <w:r w:rsidRPr="00325DD6">
        <w:rPr>
          <w:color w:val="auto"/>
        </w:rPr>
        <w:t xml:space="preserve"> podany przez wykonawcę w ofercie.</w:t>
      </w:r>
    </w:p>
    <w:p w14:paraId="3493286B" w14:textId="77777777" w:rsidR="00AB0FA0" w:rsidRPr="00AB0FA0" w:rsidRDefault="00AB0FA0" w:rsidP="00B5205D">
      <w:pPr>
        <w:pStyle w:val="Default"/>
        <w:numPr>
          <w:ilvl w:val="1"/>
          <w:numId w:val="7"/>
        </w:numPr>
        <w:spacing w:line="276" w:lineRule="auto"/>
        <w:jc w:val="both"/>
        <w:rPr>
          <w:color w:val="auto"/>
        </w:rPr>
      </w:pPr>
      <w:r w:rsidRPr="00AB0FA0">
        <w:rPr>
          <w:color w:val="auto"/>
        </w:rPr>
        <w:t>O wyborze zdecyduje suma punktów uzyskanych wg powyższych kryteriów.</w:t>
      </w:r>
    </w:p>
    <w:p w14:paraId="008CCD95" w14:textId="7FEB6DA5" w:rsidR="00AB0FA0" w:rsidRPr="00A3450A" w:rsidRDefault="00AB0FA0" w:rsidP="00B5205D">
      <w:pPr>
        <w:pStyle w:val="Default"/>
        <w:numPr>
          <w:ilvl w:val="1"/>
          <w:numId w:val="7"/>
        </w:numPr>
        <w:spacing w:line="276" w:lineRule="auto"/>
        <w:jc w:val="both"/>
        <w:rPr>
          <w:color w:val="auto"/>
        </w:rPr>
      </w:pPr>
      <w:r w:rsidRPr="00AB0FA0">
        <w:rPr>
          <w:color w:val="auto"/>
        </w:rPr>
        <w:t xml:space="preserve">W przypadku uzyskania równej ilości punktów, o wyborze zadecyduje niższa cena oferty. Jeżeli zostały złożone oferty o takiej samej cenie </w:t>
      </w:r>
      <w:r w:rsidR="00A3450A">
        <w:rPr>
          <w:color w:val="auto"/>
        </w:rPr>
        <w:br/>
      </w:r>
      <w:r w:rsidRPr="00AB0FA0">
        <w:rPr>
          <w:color w:val="auto"/>
        </w:rPr>
        <w:t xml:space="preserve">o wyborze zadecyduję najkrótszy czas </w:t>
      </w:r>
      <w:r w:rsidR="00A3450A">
        <w:rPr>
          <w:color w:val="auto"/>
        </w:rPr>
        <w:t>naprawy</w:t>
      </w:r>
      <w:r w:rsidRPr="00AB0FA0">
        <w:rPr>
          <w:color w:val="auto"/>
        </w:rPr>
        <w:t xml:space="preserve">. Jeżeli zostały złożone oferty o takiej samej cenie i czasie </w:t>
      </w:r>
      <w:r w:rsidR="00A3450A">
        <w:rPr>
          <w:color w:val="auto"/>
        </w:rPr>
        <w:t>naprawy</w:t>
      </w:r>
      <w:r w:rsidRPr="00AB0FA0">
        <w:rPr>
          <w:color w:val="auto"/>
        </w:rPr>
        <w:t xml:space="preserve"> o wyborze zadecyduję najdłuższy czas gwarancji. </w:t>
      </w:r>
      <w:r w:rsidRPr="00A3450A">
        <w:rPr>
          <w:color w:val="auto"/>
        </w:rPr>
        <w:t>W przypadku złożenia takich samych ofert, Zamawiający wezwie wykonawców do złożenia w terminie określonym przez zamawiającego ofert dodatkowych zawierających nową cenę. Wykonawcy, składając oferty dodatkowe, nie mogą zaoferować cen wyższych niż zaoferowane w uprzednio złożonych przez nich ofertach.</w:t>
      </w:r>
    </w:p>
    <w:p w14:paraId="34B76A80" w14:textId="77777777" w:rsidR="00AB0FA0" w:rsidRPr="00AB0FA0" w:rsidRDefault="00AB0FA0" w:rsidP="00B5205D">
      <w:pPr>
        <w:pStyle w:val="Default"/>
        <w:numPr>
          <w:ilvl w:val="1"/>
          <w:numId w:val="7"/>
        </w:numPr>
        <w:spacing w:line="276" w:lineRule="auto"/>
        <w:jc w:val="both"/>
        <w:rPr>
          <w:color w:val="auto"/>
        </w:rPr>
      </w:pPr>
      <w:r w:rsidRPr="00AB0FA0">
        <w:rPr>
          <w:color w:val="auto"/>
        </w:rPr>
        <w:t xml:space="preserve">Wszystkie obliczenia będą dokonywane w programie Excel 2010 </w:t>
      </w:r>
    </w:p>
    <w:p w14:paraId="7B7D9221" w14:textId="77777777" w:rsidR="00AB0FA0" w:rsidRPr="00AB0FA0" w:rsidRDefault="00AB0FA0" w:rsidP="00A3450A">
      <w:pPr>
        <w:pStyle w:val="Default"/>
        <w:spacing w:line="276" w:lineRule="auto"/>
        <w:ind w:left="1364"/>
        <w:jc w:val="both"/>
        <w:rPr>
          <w:color w:val="auto"/>
        </w:rPr>
      </w:pPr>
      <w:r w:rsidRPr="00AB0FA0">
        <w:rPr>
          <w:color w:val="auto"/>
        </w:rPr>
        <w:t>z dokładnością do dwóch miejsc po przecinku.</w:t>
      </w:r>
    </w:p>
    <w:p w14:paraId="1B5BFB55" w14:textId="77777777" w:rsidR="00AB0FA0" w:rsidRPr="00AB0FA0" w:rsidRDefault="00AB0FA0" w:rsidP="00B5205D">
      <w:pPr>
        <w:pStyle w:val="Default"/>
        <w:numPr>
          <w:ilvl w:val="1"/>
          <w:numId w:val="7"/>
        </w:numPr>
        <w:spacing w:line="276" w:lineRule="auto"/>
        <w:jc w:val="both"/>
        <w:rPr>
          <w:color w:val="auto"/>
        </w:rPr>
      </w:pPr>
      <w:r w:rsidRPr="00AB0FA0">
        <w:rPr>
          <w:color w:val="auto"/>
        </w:rPr>
        <w:t xml:space="preserve">Cena oferty powinna zawierać wszelkie koszty jakie poniesie Wykonawca </w:t>
      </w:r>
    </w:p>
    <w:p w14:paraId="32C5A700" w14:textId="77777777" w:rsidR="00AB0FA0" w:rsidRPr="00AB0FA0" w:rsidRDefault="00AB0FA0" w:rsidP="00A3450A">
      <w:pPr>
        <w:pStyle w:val="Default"/>
        <w:spacing w:line="276" w:lineRule="auto"/>
        <w:ind w:left="1364"/>
        <w:jc w:val="both"/>
        <w:rPr>
          <w:color w:val="auto"/>
        </w:rPr>
      </w:pPr>
      <w:r w:rsidRPr="00AB0FA0">
        <w:rPr>
          <w:color w:val="auto"/>
        </w:rPr>
        <w:t>w związku z realizacją zamówienia w tym podatek VAT.</w:t>
      </w:r>
    </w:p>
    <w:p w14:paraId="63A46A8A" w14:textId="77777777" w:rsidR="00AB0FA0" w:rsidRPr="00AB0FA0" w:rsidRDefault="00AB0FA0" w:rsidP="00B5205D">
      <w:pPr>
        <w:pStyle w:val="Default"/>
        <w:numPr>
          <w:ilvl w:val="1"/>
          <w:numId w:val="7"/>
        </w:numPr>
        <w:spacing w:line="276" w:lineRule="auto"/>
        <w:jc w:val="both"/>
        <w:rPr>
          <w:color w:val="auto"/>
        </w:rPr>
      </w:pPr>
      <w:r w:rsidRPr="00AB0FA0">
        <w:rPr>
          <w:color w:val="auto"/>
        </w:rPr>
        <w:t>Wartość cenową należy podać w złotych polskich cyfrą – z dokładnością do dwóch miejsc po przecinku.</w:t>
      </w:r>
    </w:p>
    <w:p w14:paraId="35980B2C" w14:textId="77777777" w:rsidR="00AB0FA0" w:rsidRPr="00AB0FA0" w:rsidRDefault="00AB0FA0" w:rsidP="00B5205D">
      <w:pPr>
        <w:pStyle w:val="Default"/>
        <w:numPr>
          <w:ilvl w:val="1"/>
          <w:numId w:val="7"/>
        </w:numPr>
        <w:spacing w:line="276" w:lineRule="auto"/>
        <w:jc w:val="both"/>
        <w:rPr>
          <w:color w:val="auto"/>
        </w:rPr>
      </w:pPr>
      <w:r w:rsidRPr="00AB0FA0">
        <w:rPr>
          <w:color w:val="auto"/>
        </w:rPr>
        <w:t xml:space="preserve">Wszelkie rozliczenia pomiędzy Zamawiającym a Wykonawcą odbywać się będą w złotych polskich.  </w:t>
      </w:r>
    </w:p>
    <w:p w14:paraId="0B7F2005" w14:textId="77777777" w:rsidR="00A818BD" w:rsidRPr="00325DD6" w:rsidRDefault="00A818BD" w:rsidP="00B5205D">
      <w:pPr>
        <w:pStyle w:val="Default"/>
        <w:numPr>
          <w:ilvl w:val="0"/>
          <w:numId w:val="7"/>
        </w:numPr>
        <w:spacing w:line="276" w:lineRule="auto"/>
        <w:jc w:val="both"/>
        <w:rPr>
          <w:color w:val="auto"/>
        </w:rPr>
      </w:pPr>
      <w:r w:rsidRPr="00325DD6">
        <w:rPr>
          <w:b/>
          <w:color w:val="auto"/>
          <w:u w:val="single"/>
        </w:rPr>
        <w:t>Opis sposobu obliczania ceny</w:t>
      </w:r>
    </w:p>
    <w:p w14:paraId="67B035A7" w14:textId="77777777" w:rsidR="00B22022" w:rsidRDefault="00A818BD" w:rsidP="00B22022">
      <w:pPr>
        <w:pStyle w:val="Default"/>
        <w:spacing w:line="276" w:lineRule="auto"/>
        <w:ind w:left="502"/>
        <w:jc w:val="both"/>
        <w:rPr>
          <w:color w:val="auto"/>
        </w:rPr>
      </w:pPr>
      <w:r w:rsidRPr="00325DD6">
        <w:rPr>
          <w:color w:val="auto"/>
        </w:rPr>
        <w:t xml:space="preserve">Cena oferty powinna być obliczona na podstawie szczegółowej specyfikacji cenowej. Stanowi ona element oferty i powinna zawierać cenę brutto (w PLN) za wykonaną </w:t>
      </w:r>
      <w:r w:rsidR="00E90EF7" w:rsidRPr="00325DD6">
        <w:rPr>
          <w:color w:val="auto"/>
        </w:rPr>
        <w:t>usługę</w:t>
      </w:r>
      <w:r w:rsidRPr="00325DD6">
        <w:rPr>
          <w:color w:val="auto"/>
        </w:rPr>
        <w:t xml:space="preserve">. Podana w ofercie cena powinna zawierać wszelkie koszty, jakie poniesie wykonawca w związku z realizacją </w:t>
      </w:r>
      <w:r w:rsidR="00E90EF7" w:rsidRPr="00325DD6">
        <w:rPr>
          <w:color w:val="auto"/>
        </w:rPr>
        <w:t>usługi</w:t>
      </w:r>
      <w:r w:rsidRPr="00325DD6">
        <w:rPr>
          <w:color w:val="auto"/>
        </w:rPr>
        <w:t xml:space="preserve">, w tym podatek VAT. </w:t>
      </w:r>
    </w:p>
    <w:p w14:paraId="275D3332" w14:textId="43663CDD" w:rsidR="00B22022" w:rsidRPr="00115EA9" w:rsidRDefault="00B22022" w:rsidP="00B22022">
      <w:pPr>
        <w:pStyle w:val="Default"/>
        <w:spacing w:line="276" w:lineRule="auto"/>
        <w:ind w:left="502"/>
        <w:jc w:val="both"/>
        <w:rPr>
          <w:color w:val="auto"/>
        </w:rPr>
      </w:pPr>
      <w:r>
        <w:rPr>
          <w:color w:val="auto"/>
        </w:rPr>
        <w:lastRenderedPageBreak/>
        <w:t>Wartość netto poszczególnej pozycji należy obliczyć poprzez</w:t>
      </w:r>
      <w:r w:rsidR="00115EA9">
        <w:rPr>
          <w:color w:val="auto"/>
        </w:rPr>
        <w:t xml:space="preserve"> </w:t>
      </w:r>
      <w:r w:rsidRPr="00115EA9">
        <w:rPr>
          <w:color w:val="auto"/>
        </w:rPr>
        <w:t>przemnożenie ilości naprawianego przedmiotu zamówienia w danej pozycji przez cenę jednostkową netto.</w:t>
      </w:r>
    </w:p>
    <w:p w14:paraId="26FC208E" w14:textId="4A5AC83C" w:rsidR="00A818BD" w:rsidRPr="00115EA9" w:rsidRDefault="00B22022" w:rsidP="00B22022">
      <w:pPr>
        <w:pStyle w:val="Default"/>
        <w:spacing w:line="276" w:lineRule="auto"/>
        <w:ind w:left="502"/>
        <w:jc w:val="both"/>
        <w:rPr>
          <w:color w:val="auto"/>
        </w:rPr>
      </w:pPr>
      <w:r w:rsidRPr="00115EA9">
        <w:rPr>
          <w:b/>
          <w:bCs/>
          <w:i/>
          <w:iCs/>
          <w:color w:val="auto"/>
        </w:rPr>
        <w:t>Wartość netto oferty należy obliczyć poprzez zsumowanie wartości netto za poszczególne pozycje. Od tak obliczonej wartości netto należy obliczyć należny podatek VAT. Cenę oferty stanowi suma wartości netto oraz należnego podatku.</w:t>
      </w:r>
    </w:p>
    <w:p w14:paraId="3179BF07" w14:textId="77777777" w:rsidR="00A818BD" w:rsidRPr="00325DD6" w:rsidRDefault="00A818BD" w:rsidP="00B5205D">
      <w:pPr>
        <w:pStyle w:val="Default"/>
        <w:numPr>
          <w:ilvl w:val="0"/>
          <w:numId w:val="7"/>
        </w:numPr>
        <w:spacing w:line="276" w:lineRule="auto"/>
        <w:jc w:val="both"/>
        <w:rPr>
          <w:color w:val="auto"/>
        </w:rPr>
      </w:pPr>
      <w:r w:rsidRPr="00325DD6">
        <w:rPr>
          <w:b/>
          <w:color w:val="auto"/>
          <w:u w:val="single"/>
        </w:rPr>
        <w:t>Warunki płatności</w:t>
      </w:r>
    </w:p>
    <w:p w14:paraId="26A24869" w14:textId="6891D634" w:rsidR="00575B8A" w:rsidRPr="00C75DF3" w:rsidRDefault="00575B8A" w:rsidP="00B5205D">
      <w:pPr>
        <w:pStyle w:val="Default"/>
        <w:numPr>
          <w:ilvl w:val="1"/>
          <w:numId w:val="7"/>
        </w:numPr>
        <w:spacing w:line="276" w:lineRule="auto"/>
        <w:jc w:val="both"/>
        <w:rPr>
          <w:color w:val="auto"/>
        </w:rPr>
      </w:pPr>
      <w:r w:rsidRPr="00C75DF3">
        <w:rPr>
          <w:color w:val="auto"/>
        </w:rPr>
        <w:t xml:space="preserve">Wynagrodzenie będzie płatne do wysokości kwoty wymienionej </w:t>
      </w:r>
      <w:r w:rsidR="004921CC" w:rsidRPr="00C75DF3">
        <w:rPr>
          <w:color w:val="auto"/>
        </w:rPr>
        <w:br/>
      </w:r>
      <w:r w:rsidRPr="00C75DF3">
        <w:rPr>
          <w:color w:val="auto"/>
        </w:rPr>
        <w:t xml:space="preserve">w § </w:t>
      </w:r>
      <w:r w:rsidR="00FC7AB7" w:rsidRPr="00C75DF3">
        <w:rPr>
          <w:color w:val="auto"/>
        </w:rPr>
        <w:t>6</w:t>
      </w:r>
      <w:r w:rsidRPr="00C75DF3">
        <w:rPr>
          <w:color w:val="auto"/>
        </w:rPr>
        <w:t xml:space="preserve"> ust. 1 umowy w terminie do 30 dni od daty doręczenia Zamawiającemu prawidłowo wystawionych przez Wykonawcę faktur VAT. </w:t>
      </w:r>
    </w:p>
    <w:p w14:paraId="7511887A" w14:textId="4438AE26" w:rsidR="00C75DF3" w:rsidRPr="00A54302" w:rsidRDefault="00C75DF3" w:rsidP="00B5205D">
      <w:pPr>
        <w:numPr>
          <w:ilvl w:val="1"/>
          <w:numId w:val="7"/>
        </w:numPr>
        <w:spacing w:after="0"/>
        <w:jc w:val="both"/>
        <w:rPr>
          <w:rFonts w:ascii="Arial" w:hAnsi="Arial" w:cs="Arial"/>
          <w:color w:val="000000" w:themeColor="text1"/>
          <w:sz w:val="24"/>
          <w:szCs w:val="24"/>
        </w:rPr>
      </w:pPr>
      <w:r w:rsidRPr="00390282">
        <w:rPr>
          <w:rFonts w:ascii="Arial" w:hAnsi="Arial" w:cs="Arial"/>
          <w:sz w:val="24"/>
          <w:szCs w:val="24"/>
        </w:rPr>
        <w:t>Strony ustalają, że od dnia objęcia Wykonawcy obowiązkiem wystawiania faktur ustrukturyzowanych (e-Faktur</w:t>
      </w:r>
      <w:r w:rsidRPr="00A54302">
        <w:rPr>
          <w:rFonts w:ascii="Arial" w:hAnsi="Arial" w:cs="Arial"/>
          <w:sz w:val="24"/>
          <w:szCs w:val="24"/>
        </w:rPr>
        <w:t>) zgodnie z ustawą z dnia 11 marca 2004 r. o podatku od towarów i usług (Dz. U. z 202</w:t>
      </w:r>
      <w:r w:rsidR="00B92FCD" w:rsidRPr="00A54302">
        <w:rPr>
          <w:rFonts w:ascii="Arial" w:hAnsi="Arial" w:cs="Arial"/>
          <w:sz w:val="24"/>
          <w:szCs w:val="24"/>
        </w:rPr>
        <w:t>5</w:t>
      </w:r>
      <w:r w:rsidRPr="00A54302">
        <w:rPr>
          <w:rFonts w:ascii="Arial" w:hAnsi="Arial" w:cs="Arial"/>
          <w:sz w:val="24"/>
          <w:szCs w:val="24"/>
        </w:rPr>
        <w:t xml:space="preserve"> r. poz. </w:t>
      </w:r>
      <w:r w:rsidR="00B92FCD" w:rsidRPr="00A54302">
        <w:rPr>
          <w:rFonts w:ascii="Arial" w:hAnsi="Arial" w:cs="Arial"/>
          <w:sz w:val="24"/>
          <w:szCs w:val="24"/>
        </w:rPr>
        <w:t>775</w:t>
      </w:r>
      <w:r w:rsidRPr="00A54302">
        <w:rPr>
          <w:rFonts w:ascii="Arial" w:hAnsi="Arial" w:cs="Arial"/>
          <w:sz w:val="24"/>
          <w:szCs w:val="24"/>
        </w:rPr>
        <w:t xml:space="preserve"> z </w:t>
      </w:r>
      <w:proofErr w:type="spellStart"/>
      <w:r w:rsidRPr="00A54302">
        <w:rPr>
          <w:rFonts w:ascii="Arial" w:hAnsi="Arial" w:cs="Arial"/>
          <w:sz w:val="24"/>
          <w:szCs w:val="24"/>
        </w:rPr>
        <w:t>późn</w:t>
      </w:r>
      <w:proofErr w:type="spellEnd"/>
      <w:r w:rsidRPr="00A54302">
        <w:rPr>
          <w:rFonts w:ascii="Arial" w:hAnsi="Arial" w:cs="Arial"/>
          <w:sz w:val="24"/>
          <w:szCs w:val="24"/>
        </w:rPr>
        <w:t>. zm.</w:t>
      </w:r>
      <w:r w:rsidR="00FC7EC5" w:rsidRPr="00A54302">
        <w:rPr>
          <w:rFonts w:ascii="Arial" w:hAnsi="Arial" w:cs="Arial"/>
          <w:sz w:val="24"/>
          <w:szCs w:val="24"/>
        </w:rPr>
        <w:t>)</w:t>
      </w:r>
      <w:r w:rsidRPr="00A54302">
        <w:rPr>
          <w:rFonts w:ascii="Arial" w:hAnsi="Arial" w:cs="Arial"/>
          <w:sz w:val="24"/>
          <w:szCs w:val="24"/>
        </w:rPr>
        <w:t>, dalej: „ustawa o VAT”, Wykonawca będzie wystawiał faktury za realizację niniejszej Umowy w formie faktury ustrukturyzowanej za pośrednictwem Krajowego Systemu e-Faktur (dalej „</w:t>
      </w:r>
      <w:proofErr w:type="spellStart"/>
      <w:r w:rsidRPr="00A54302">
        <w:rPr>
          <w:rFonts w:ascii="Arial" w:hAnsi="Arial" w:cs="Arial"/>
          <w:sz w:val="24"/>
          <w:szCs w:val="24"/>
        </w:rPr>
        <w:t>KSeF</w:t>
      </w:r>
      <w:proofErr w:type="spellEnd"/>
      <w:r w:rsidRPr="00A54302">
        <w:rPr>
          <w:rFonts w:ascii="Arial" w:hAnsi="Arial" w:cs="Arial"/>
          <w:sz w:val="24"/>
          <w:szCs w:val="24"/>
        </w:rPr>
        <w:t>”).</w:t>
      </w:r>
    </w:p>
    <w:p w14:paraId="3CADA9EE" w14:textId="77777777" w:rsidR="00C75DF3" w:rsidRPr="00390282" w:rsidRDefault="00C75DF3" w:rsidP="00B5205D">
      <w:pPr>
        <w:numPr>
          <w:ilvl w:val="1"/>
          <w:numId w:val="7"/>
        </w:numPr>
        <w:autoSpaceDE w:val="0"/>
        <w:autoSpaceDN w:val="0"/>
        <w:adjustRightInd w:val="0"/>
        <w:spacing w:before="100" w:beforeAutospacing="1" w:after="100" w:afterAutospacing="1"/>
        <w:contextualSpacing/>
        <w:jc w:val="both"/>
        <w:rPr>
          <w:rFonts w:ascii="Arial" w:hAnsi="Arial" w:cs="Arial"/>
          <w:sz w:val="24"/>
          <w:szCs w:val="24"/>
        </w:rPr>
      </w:pPr>
      <w:r w:rsidRPr="00390282">
        <w:rPr>
          <w:rFonts w:ascii="Arial" w:hAnsi="Arial" w:cs="Arial"/>
          <w:sz w:val="24"/>
          <w:szCs w:val="24"/>
        </w:rPr>
        <w:t>Wykonawca zobowiązuje się do wystawiania faktur ustrukturyzowanych zawierających poprawne dane Zamawiającego.</w:t>
      </w:r>
    </w:p>
    <w:p w14:paraId="6D5CE1CE" w14:textId="77777777" w:rsidR="00C75DF3" w:rsidRPr="00390282" w:rsidRDefault="00C75DF3" w:rsidP="00B5205D">
      <w:pPr>
        <w:numPr>
          <w:ilvl w:val="1"/>
          <w:numId w:val="7"/>
        </w:numPr>
        <w:spacing w:after="0"/>
        <w:jc w:val="both"/>
        <w:rPr>
          <w:rFonts w:ascii="Arial" w:hAnsi="Arial" w:cs="Arial"/>
          <w:color w:val="000000" w:themeColor="text1"/>
          <w:sz w:val="24"/>
          <w:szCs w:val="24"/>
        </w:rPr>
      </w:pPr>
      <w:r w:rsidRPr="00390282">
        <w:rPr>
          <w:rFonts w:ascii="Arial" w:hAnsi="Arial" w:cs="Arial"/>
          <w:sz w:val="24"/>
          <w:szCs w:val="24"/>
        </w:rPr>
        <w:t>Faktura w polu Warunki Transakcji w strukturze logicznej e-Faktury powinna zawierać datę i numer umowy.</w:t>
      </w:r>
    </w:p>
    <w:p w14:paraId="1F4F8D94" w14:textId="77777777" w:rsidR="00C75DF3" w:rsidRPr="00390282" w:rsidRDefault="00C75DF3" w:rsidP="00B5205D">
      <w:pPr>
        <w:numPr>
          <w:ilvl w:val="1"/>
          <w:numId w:val="7"/>
        </w:numPr>
        <w:autoSpaceDE w:val="0"/>
        <w:autoSpaceDN w:val="0"/>
        <w:adjustRightInd w:val="0"/>
        <w:spacing w:before="100" w:beforeAutospacing="1" w:after="100" w:afterAutospacing="1"/>
        <w:contextualSpacing/>
        <w:jc w:val="both"/>
        <w:rPr>
          <w:rFonts w:ascii="Arial" w:hAnsi="Arial" w:cs="Arial"/>
          <w:sz w:val="24"/>
          <w:szCs w:val="24"/>
        </w:rPr>
      </w:pPr>
      <w:r w:rsidRPr="00390282">
        <w:rPr>
          <w:rFonts w:ascii="Arial" w:hAnsi="Arial" w:cs="Arial"/>
          <w:sz w:val="24"/>
          <w:szCs w:val="24"/>
        </w:rPr>
        <w:t xml:space="preserve">W dniu wystawienia e-Faktury w </w:t>
      </w:r>
      <w:proofErr w:type="spellStart"/>
      <w:r w:rsidRPr="00390282">
        <w:rPr>
          <w:rFonts w:ascii="Arial" w:hAnsi="Arial" w:cs="Arial"/>
          <w:sz w:val="24"/>
          <w:szCs w:val="24"/>
        </w:rPr>
        <w:t>KSeF</w:t>
      </w:r>
      <w:proofErr w:type="spellEnd"/>
      <w:r w:rsidRPr="00390282">
        <w:rPr>
          <w:rFonts w:ascii="Arial" w:hAnsi="Arial" w:cs="Arial"/>
          <w:sz w:val="24"/>
          <w:szCs w:val="24"/>
        </w:rPr>
        <w:t xml:space="preserve">, Wykonawca jest zobowiązany do przesłania Zamawiającemu drogą elektroniczną na adres e-mail: </w:t>
      </w:r>
      <w:r w:rsidRPr="00C75DF3">
        <w:rPr>
          <w:rFonts w:ascii="Arial" w:hAnsi="Arial" w:cs="Arial"/>
          <w:color w:val="5B9BD5" w:themeColor="accent1"/>
          <w:sz w:val="24"/>
          <w:szCs w:val="24"/>
          <w:u w:val="single"/>
        </w:rPr>
        <w:t>1blog4110@ron.mil.pl</w:t>
      </w:r>
      <w:r w:rsidRPr="00C75DF3">
        <w:rPr>
          <w:rFonts w:ascii="Arial" w:hAnsi="Arial" w:cs="Arial"/>
          <w:color w:val="5B9BD5" w:themeColor="accent1"/>
          <w:sz w:val="24"/>
          <w:szCs w:val="24"/>
        </w:rPr>
        <w:t xml:space="preserve"> </w:t>
      </w:r>
      <w:r w:rsidRPr="00390282">
        <w:rPr>
          <w:rFonts w:ascii="Arial" w:hAnsi="Arial" w:cs="Arial"/>
          <w:sz w:val="24"/>
          <w:szCs w:val="24"/>
        </w:rPr>
        <w:t xml:space="preserve">jej wizualizacji (plik PDF). Wizualizacja powinna wiernie odzwierciedlać treść pliku XML przesłanego do </w:t>
      </w:r>
      <w:proofErr w:type="spellStart"/>
      <w:r w:rsidRPr="00390282">
        <w:rPr>
          <w:rFonts w:ascii="Arial" w:hAnsi="Arial" w:cs="Arial"/>
          <w:sz w:val="24"/>
          <w:szCs w:val="24"/>
        </w:rPr>
        <w:t>KSeF</w:t>
      </w:r>
      <w:proofErr w:type="spellEnd"/>
      <w:r w:rsidRPr="00390282">
        <w:rPr>
          <w:rFonts w:ascii="Arial" w:hAnsi="Arial" w:cs="Arial"/>
          <w:sz w:val="24"/>
          <w:szCs w:val="24"/>
        </w:rPr>
        <w:t xml:space="preserve">, w tym zawierać numer </w:t>
      </w:r>
      <w:proofErr w:type="spellStart"/>
      <w:r w:rsidRPr="00390282">
        <w:rPr>
          <w:rFonts w:ascii="Arial" w:hAnsi="Arial" w:cs="Arial"/>
          <w:sz w:val="24"/>
          <w:szCs w:val="24"/>
        </w:rPr>
        <w:t>KSeF</w:t>
      </w:r>
      <w:proofErr w:type="spellEnd"/>
      <w:r w:rsidRPr="00390282">
        <w:rPr>
          <w:rFonts w:ascii="Arial" w:hAnsi="Arial" w:cs="Arial"/>
          <w:sz w:val="24"/>
          <w:szCs w:val="24"/>
        </w:rPr>
        <w:t>.</w:t>
      </w:r>
    </w:p>
    <w:p w14:paraId="3AC0A7F5" w14:textId="25C80CAE" w:rsidR="00575B8A" w:rsidRPr="002A4A55" w:rsidRDefault="00575B8A" w:rsidP="00B5205D">
      <w:pPr>
        <w:pStyle w:val="Default"/>
        <w:numPr>
          <w:ilvl w:val="1"/>
          <w:numId w:val="7"/>
        </w:numPr>
        <w:spacing w:line="276" w:lineRule="auto"/>
        <w:jc w:val="both"/>
        <w:rPr>
          <w:color w:val="auto"/>
        </w:rPr>
      </w:pPr>
      <w:r w:rsidRPr="002A4A55">
        <w:rPr>
          <w:color w:val="auto"/>
        </w:rPr>
        <w:t xml:space="preserve">Podstawą wystawienia faktury VAT jest protokół </w:t>
      </w:r>
      <w:r w:rsidRPr="00115EA9">
        <w:rPr>
          <w:color w:val="auto"/>
        </w:rPr>
        <w:t xml:space="preserve">odbioru usługi (załącznik nr </w:t>
      </w:r>
      <w:r w:rsidR="00043E9C">
        <w:rPr>
          <w:color w:val="auto"/>
        </w:rPr>
        <w:t>2</w:t>
      </w:r>
      <w:r w:rsidRPr="00115EA9">
        <w:rPr>
          <w:color w:val="auto"/>
        </w:rPr>
        <w:t xml:space="preserve"> do umowy), podpisany przez przedstawicieli Zamawiającego </w:t>
      </w:r>
      <w:r w:rsidRPr="002A4A55">
        <w:rPr>
          <w:color w:val="auto"/>
        </w:rPr>
        <w:t>oraz Wykonawcę.</w:t>
      </w:r>
    </w:p>
    <w:p w14:paraId="7AF7325F" w14:textId="323A2433" w:rsidR="00C75DF3" w:rsidRPr="00390282" w:rsidRDefault="00C75DF3" w:rsidP="00B5205D">
      <w:pPr>
        <w:numPr>
          <w:ilvl w:val="1"/>
          <w:numId w:val="7"/>
        </w:numPr>
        <w:autoSpaceDE w:val="0"/>
        <w:autoSpaceDN w:val="0"/>
        <w:adjustRightInd w:val="0"/>
        <w:spacing w:before="100" w:beforeAutospacing="1" w:after="100" w:afterAutospacing="1"/>
        <w:contextualSpacing/>
        <w:jc w:val="both"/>
        <w:rPr>
          <w:rFonts w:ascii="Arial" w:hAnsi="Arial" w:cs="Arial"/>
          <w:sz w:val="24"/>
          <w:szCs w:val="24"/>
        </w:rPr>
      </w:pPr>
      <w:r w:rsidRPr="00390282">
        <w:rPr>
          <w:rFonts w:ascii="Arial" w:hAnsi="Arial" w:cs="Arial"/>
          <w:sz w:val="24"/>
          <w:szCs w:val="24"/>
        </w:rPr>
        <w:t xml:space="preserve">W przypadku braku możliwości wystawienia faktury w </w:t>
      </w:r>
      <w:proofErr w:type="spellStart"/>
      <w:r w:rsidRPr="00390282">
        <w:rPr>
          <w:rFonts w:ascii="Arial" w:hAnsi="Arial" w:cs="Arial"/>
          <w:sz w:val="24"/>
          <w:szCs w:val="24"/>
        </w:rPr>
        <w:t>KSeF</w:t>
      </w:r>
      <w:proofErr w:type="spellEnd"/>
      <w:r w:rsidRPr="00390282">
        <w:rPr>
          <w:rFonts w:ascii="Arial" w:hAnsi="Arial" w:cs="Arial"/>
          <w:sz w:val="24"/>
          <w:szCs w:val="24"/>
        </w:rPr>
        <w:t xml:space="preserve"> z przyczyn leżących po stronie systemu lub po stronie Wykonawcy (tryb awaryjny, tryb niedostępność </w:t>
      </w:r>
      <w:proofErr w:type="spellStart"/>
      <w:r w:rsidRPr="00390282">
        <w:rPr>
          <w:rFonts w:ascii="Arial" w:hAnsi="Arial" w:cs="Arial"/>
          <w:sz w:val="24"/>
          <w:szCs w:val="24"/>
        </w:rPr>
        <w:t>KSeF</w:t>
      </w:r>
      <w:proofErr w:type="spellEnd"/>
      <w:r w:rsidRPr="00390282">
        <w:rPr>
          <w:rFonts w:ascii="Arial" w:hAnsi="Arial" w:cs="Arial"/>
          <w:sz w:val="24"/>
          <w:szCs w:val="24"/>
        </w:rPr>
        <w:t xml:space="preserve"> lub tryb offline24), Wykonawca jest zobowiązany do wystawienia faktury w postaci elektronicznej zgodnie ze wzorem faktury ustrukturyzowanej, opatrzonej kodem weryfikującym (kodem QR) umożliwiającym dostęp do faktury lub weryfikację tożsamości wystawcy, zgodnie z przepisami wykonawczymi do ustawy </w:t>
      </w:r>
      <w:r w:rsidR="00115EA9">
        <w:rPr>
          <w:rFonts w:ascii="Arial" w:hAnsi="Arial" w:cs="Arial"/>
          <w:sz w:val="24"/>
          <w:szCs w:val="24"/>
        </w:rPr>
        <w:br/>
      </w:r>
      <w:r w:rsidRPr="00390282">
        <w:rPr>
          <w:rFonts w:ascii="Arial" w:hAnsi="Arial" w:cs="Arial"/>
          <w:sz w:val="24"/>
          <w:szCs w:val="24"/>
        </w:rPr>
        <w:t xml:space="preserve">o VAT. Fakturę elektroniczną należy przesłać </w:t>
      </w:r>
      <w:r w:rsidRPr="00115EA9">
        <w:rPr>
          <w:rFonts w:ascii="Arial" w:hAnsi="Arial" w:cs="Arial"/>
          <w:sz w:val="24"/>
          <w:szCs w:val="24"/>
        </w:rPr>
        <w:t xml:space="preserve">na e-mail wskazany w pkt. </w:t>
      </w:r>
      <w:r w:rsidR="00115EA9" w:rsidRPr="00115EA9">
        <w:rPr>
          <w:rFonts w:ascii="Arial" w:hAnsi="Arial" w:cs="Arial"/>
          <w:sz w:val="24"/>
          <w:szCs w:val="24"/>
        </w:rPr>
        <w:t>9</w:t>
      </w:r>
      <w:r w:rsidRPr="00115EA9">
        <w:rPr>
          <w:rFonts w:ascii="Arial" w:hAnsi="Arial" w:cs="Arial"/>
          <w:sz w:val="24"/>
          <w:szCs w:val="24"/>
        </w:rPr>
        <w:t xml:space="preserve">.5 ZOF. W sytuacji opisanej w niniejszym ustępie, za </w:t>
      </w:r>
      <w:r w:rsidRPr="00390282">
        <w:rPr>
          <w:rFonts w:ascii="Arial" w:hAnsi="Arial" w:cs="Arial"/>
          <w:sz w:val="24"/>
          <w:szCs w:val="24"/>
        </w:rPr>
        <w:t>datę doręczenia faktury uznaje się datę wpływu faktury z kodem QR na serwer pocztowy Zamawiającego.</w:t>
      </w:r>
    </w:p>
    <w:p w14:paraId="00889394" w14:textId="77777777" w:rsidR="00E71B8E" w:rsidRDefault="00C75DF3" w:rsidP="00B5205D">
      <w:pPr>
        <w:numPr>
          <w:ilvl w:val="1"/>
          <w:numId w:val="7"/>
        </w:numPr>
        <w:autoSpaceDE w:val="0"/>
        <w:autoSpaceDN w:val="0"/>
        <w:adjustRightInd w:val="0"/>
        <w:spacing w:before="100" w:beforeAutospacing="1" w:after="100" w:afterAutospacing="1"/>
        <w:contextualSpacing/>
        <w:jc w:val="both"/>
        <w:rPr>
          <w:rFonts w:ascii="Arial" w:hAnsi="Arial" w:cs="Arial"/>
          <w:sz w:val="24"/>
          <w:szCs w:val="24"/>
        </w:rPr>
      </w:pPr>
      <w:r w:rsidRPr="00390282">
        <w:rPr>
          <w:rFonts w:ascii="Arial" w:hAnsi="Arial" w:cs="Arial"/>
          <w:sz w:val="24"/>
          <w:szCs w:val="24"/>
        </w:rPr>
        <w:t xml:space="preserve">W przypadku konieczności wystawienia faktury korygującej, bieg terminu płatności rozpoczyna się od nowa, tj. od dnia otrzymania przez Zamawiającego skorygowanej e-Faktury (za datę doręczenia </w:t>
      </w:r>
      <w:r w:rsidRPr="00390282">
        <w:rPr>
          <w:rFonts w:ascii="Arial" w:hAnsi="Arial" w:cs="Arial"/>
          <w:sz w:val="24"/>
          <w:szCs w:val="24"/>
        </w:rPr>
        <w:lastRenderedPageBreak/>
        <w:t xml:space="preserve">Zamawiającemu faktury korygującej uznaje się dzień przydzielenia jej numeru identyfikującego w systemie </w:t>
      </w:r>
      <w:proofErr w:type="spellStart"/>
      <w:r w:rsidRPr="00390282">
        <w:rPr>
          <w:rFonts w:ascii="Arial" w:hAnsi="Arial" w:cs="Arial"/>
          <w:sz w:val="24"/>
          <w:szCs w:val="24"/>
        </w:rPr>
        <w:t>KSeF</w:t>
      </w:r>
      <w:proofErr w:type="spellEnd"/>
      <w:r w:rsidRPr="00390282">
        <w:rPr>
          <w:rFonts w:ascii="Arial" w:hAnsi="Arial" w:cs="Arial"/>
          <w:sz w:val="24"/>
          <w:szCs w:val="24"/>
        </w:rPr>
        <w:t xml:space="preserve">). </w:t>
      </w:r>
    </w:p>
    <w:p w14:paraId="2BB9295F" w14:textId="1FED21AA" w:rsidR="00E71B8E" w:rsidRPr="00B13368" w:rsidRDefault="00E71B8E" w:rsidP="00B5205D">
      <w:pPr>
        <w:numPr>
          <w:ilvl w:val="1"/>
          <w:numId w:val="7"/>
        </w:numPr>
        <w:autoSpaceDE w:val="0"/>
        <w:autoSpaceDN w:val="0"/>
        <w:adjustRightInd w:val="0"/>
        <w:spacing w:before="100" w:beforeAutospacing="1" w:after="100" w:afterAutospacing="1"/>
        <w:contextualSpacing/>
        <w:jc w:val="both"/>
        <w:rPr>
          <w:rFonts w:ascii="Arial" w:hAnsi="Arial" w:cs="Arial"/>
          <w:sz w:val="24"/>
          <w:szCs w:val="24"/>
        </w:rPr>
      </w:pPr>
      <w:r w:rsidRPr="00B13368">
        <w:rPr>
          <w:rFonts w:ascii="Arial" w:hAnsi="Arial" w:cs="Arial"/>
          <w:sz w:val="24"/>
          <w:szCs w:val="24"/>
        </w:rPr>
        <w:t>Zawiadomienie o konieczności wystawienie faktury korygującej Zamawiający przekazuje na adres e-mail Wykonawcy.</w:t>
      </w:r>
    </w:p>
    <w:p w14:paraId="5A961966" w14:textId="313A5058" w:rsidR="00C75DF3" w:rsidRPr="00390282" w:rsidRDefault="00C75DF3" w:rsidP="00B5205D">
      <w:pPr>
        <w:numPr>
          <w:ilvl w:val="1"/>
          <w:numId w:val="7"/>
        </w:numPr>
        <w:autoSpaceDE w:val="0"/>
        <w:autoSpaceDN w:val="0"/>
        <w:adjustRightInd w:val="0"/>
        <w:spacing w:before="100" w:beforeAutospacing="1" w:after="100" w:afterAutospacing="1"/>
        <w:contextualSpacing/>
        <w:jc w:val="both"/>
        <w:rPr>
          <w:rFonts w:ascii="Arial" w:hAnsi="Arial" w:cs="Arial"/>
          <w:sz w:val="24"/>
          <w:szCs w:val="24"/>
        </w:rPr>
      </w:pPr>
      <w:r w:rsidRPr="00390282">
        <w:rPr>
          <w:rFonts w:ascii="Arial" w:hAnsi="Arial" w:cs="Arial"/>
          <w:sz w:val="24"/>
          <w:szCs w:val="24"/>
        </w:rPr>
        <w:t xml:space="preserve">W przypadku, gdy Wykonawca na podstawie obowiązujących przepisów prawa nie jest objęty obowiązkiem wystawiania faktur ustrukturyzowanych w </w:t>
      </w:r>
      <w:proofErr w:type="spellStart"/>
      <w:r w:rsidRPr="00390282">
        <w:rPr>
          <w:rFonts w:ascii="Arial" w:hAnsi="Arial" w:cs="Arial"/>
          <w:sz w:val="24"/>
          <w:szCs w:val="24"/>
        </w:rPr>
        <w:t>KSeF</w:t>
      </w:r>
      <w:proofErr w:type="spellEnd"/>
      <w:r w:rsidRPr="00390282">
        <w:rPr>
          <w:rFonts w:ascii="Arial" w:hAnsi="Arial" w:cs="Arial"/>
          <w:sz w:val="24"/>
          <w:szCs w:val="24"/>
        </w:rPr>
        <w:t xml:space="preserve">, Wykonawca wystawi fakturę w formie elektronicznej (np. w formacie PDF) gwarantującej autentyczność pochodzenia, integralność treści i czytelność faktury. Fakturę Wykonawca przesyła na </w:t>
      </w:r>
      <w:r w:rsidRPr="00F75C26">
        <w:rPr>
          <w:rFonts w:ascii="Arial" w:hAnsi="Arial" w:cs="Arial"/>
          <w:sz w:val="24"/>
          <w:szCs w:val="24"/>
        </w:rPr>
        <w:t xml:space="preserve">adres poczty elektronicznej Zamawiającego wskazany w pkt. </w:t>
      </w:r>
      <w:r w:rsidR="00F75C26" w:rsidRPr="00F75C26">
        <w:rPr>
          <w:rFonts w:ascii="Arial" w:hAnsi="Arial" w:cs="Arial"/>
          <w:sz w:val="24"/>
          <w:szCs w:val="24"/>
        </w:rPr>
        <w:t>9</w:t>
      </w:r>
      <w:r w:rsidRPr="00F75C26">
        <w:rPr>
          <w:rFonts w:ascii="Arial" w:hAnsi="Arial" w:cs="Arial"/>
          <w:sz w:val="24"/>
          <w:szCs w:val="24"/>
        </w:rPr>
        <w:t>.</w:t>
      </w:r>
      <w:r w:rsidR="00313E77" w:rsidRPr="00F75C26">
        <w:rPr>
          <w:rFonts w:ascii="Arial" w:hAnsi="Arial" w:cs="Arial"/>
          <w:sz w:val="24"/>
          <w:szCs w:val="24"/>
        </w:rPr>
        <w:t>5</w:t>
      </w:r>
      <w:r w:rsidRPr="00F75C26">
        <w:rPr>
          <w:rFonts w:ascii="Arial" w:hAnsi="Arial" w:cs="Arial"/>
          <w:sz w:val="24"/>
          <w:szCs w:val="24"/>
        </w:rPr>
        <w:t xml:space="preserve"> ZOF. Do faktury </w:t>
      </w:r>
      <w:r w:rsidRPr="00390282">
        <w:rPr>
          <w:rFonts w:ascii="Arial" w:hAnsi="Arial" w:cs="Arial"/>
          <w:sz w:val="24"/>
          <w:szCs w:val="24"/>
        </w:rPr>
        <w:t xml:space="preserve">należy dołączyć oświadczenie Wykonawcy potwierdzające brak konieczności wystawiania faktur ustrukturyzowanych w </w:t>
      </w:r>
      <w:proofErr w:type="spellStart"/>
      <w:r w:rsidRPr="00390282">
        <w:rPr>
          <w:rFonts w:ascii="Arial" w:hAnsi="Arial" w:cs="Arial"/>
          <w:sz w:val="24"/>
          <w:szCs w:val="24"/>
        </w:rPr>
        <w:t>KSeF</w:t>
      </w:r>
      <w:proofErr w:type="spellEnd"/>
      <w:r w:rsidRPr="00390282">
        <w:rPr>
          <w:rFonts w:ascii="Arial" w:hAnsi="Arial" w:cs="Arial"/>
          <w:sz w:val="24"/>
          <w:szCs w:val="24"/>
        </w:rPr>
        <w:t xml:space="preserve">. </w:t>
      </w:r>
    </w:p>
    <w:p w14:paraId="4B5947C7" w14:textId="32CD6306" w:rsidR="00C75DF3" w:rsidRPr="00390282" w:rsidRDefault="00C75DF3" w:rsidP="00B5205D">
      <w:pPr>
        <w:numPr>
          <w:ilvl w:val="1"/>
          <w:numId w:val="7"/>
        </w:numPr>
        <w:autoSpaceDE w:val="0"/>
        <w:autoSpaceDN w:val="0"/>
        <w:adjustRightInd w:val="0"/>
        <w:spacing w:before="100" w:beforeAutospacing="1" w:after="100" w:afterAutospacing="1"/>
        <w:contextualSpacing/>
        <w:jc w:val="both"/>
        <w:rPr>
          <w:rFonts w:ascii="Arial" w:hAnsi="Arial" w:cs="Arial"/>
          <w:sz w:val="24"/>
          <w:szCs w:val="24"/>
        </w:rPr>
      </w:pPr>
      <w:r w:rsidRPr="00390282">
        <w:rPr>
          <w:rFonts w:ascii="Arial" w:hAnsi="Arial" w:cs="Arial"/>
          <w:sz w:val="24"/>
          <w:szCs w:val="24"/>
        </w:rPr>
        <w:t xml:space="preserve">Za datę skutecznego doręczenia faktury, o której </w:t>
      </w:r>
      <w:r w:rsidRPr="00F75C26">
        <w:rPr>
          <w:rFonts w:ascii="Arial" w:hAnsi="Arial" w:cs="Arial"/>
          <w:sz w:val="24"/>
          <w:szCs w:val="24"/>
        </w:rPr>
        <w:t xml:space="preserve">mowa w pkt. </w:t>
      </w:r>
      <w:r w:rsidR="00F75C26" w:rsidRPr="00F75C26">
        <w:rPr>
          <w:rFonts w:ascii="Arial" w:hAnsi="Arial" w:cs="Arial"/>
          <w:sz w:val="24"/>
          <w:szCs w:val="24"/>
        </w:rPr>
        <w:t>9</w:t>
      </w:r>
      <w:r w:rsidRPr="00F75C26">
        <w:rPr>
          <w:rFonts w:ascii="Arial" w:hAnsi="Arial" w:cs="Arial"/>
          <w:sz w:val="24"/>
          <w:szCs w:val="24"/>
        </w:rPr>
        <w:t>.</w:t>
      </w:r>
      <w:r w:rsidR="00313E77" w:rsidRPr="00F75C26">
        <w:rPr>
          <w:rFonts w:ascii="Arial" w:hAnsi="Arial" w:cs="Arial"/>
          <w:sz w:val="24"/>
          <w:szCs w:val="24"/>
        </w:rPr>
        <w:t>5</w:t>
      </w:r>
      <w:r w:rsidRPr="00F75C26">
        <w:rPr>
          <w:rFonts w:ascii="Arial" w:hAnsi="Arial" w:cs="Arial"/>
          <w:sz w:val="24"/>
          <w:szCs w:val="24"/>
        </w:rPr>
        <w:t xml:space="preserve"> ZOF,</w:t>
      </w:r>
      <w:r w:rsidRPr="00F75C26">
        <w:rPr>
          <w:rFonts w:ascii="Arial" w:hAnsi="Arial" w:cs="Arial"/>
          <w:b/>
          <w:sz w:val="24"/>
          <w:szCs w:val="24"/>
        </w:rPr>
        <w:t xml:space="preserve"> </w:t>
      </w:r>
      <w:r w:rsidRPr="00F75C26">
        <w:rPr>
          <w:rFonts w:ascii="Arial" w:hAnsi="Arial" w:cs="Arial"/>
          <w:b/>
          <w:sz w:val="24"/>
          <w:szCs w:val="24"/>
        </w:rPr>
        <w:br/>
      </w:r>
      <w:r w:rsidRPr="00390282">
        <w:rPr>
          <w:rFonts w:ascii="Arial" w:hAnsi="Arial" w:cs="Arial"/>
          <w:sz w:val="24"/>
          <w:szCs w:val="24"/>
        </w:rPr>
        <w:t>a tym samym datę rozpoczęcia biegu terminu płatności, Strony uznają datę wpływu wiadomości e-mail zawierającej prawidłowo wystawioną fakturę na serwer pocztowy Zamawiającego.</w:t>
      </w:r>
    </w:p>
    <w:p w14:paraId="499327E1" w14:textId="77777777" w:rsidR="00575B8A" w:rsidRPr="005E135B" w:rsidRDefault="00575B8A" w:rsidP="00B5205D">
      <w:pPr>
        <w:pStyle w:val="Default"/>
        <w:numPr>
          <w:ilvl w:val="1"/>
          <w:numId w:val="7"/>
        </w:numPr>
        <w:spacing w:line="276" w:lineRule="auto"/>
        <w:jc w:val="both"/>
        <w:rPr>
          <w:color w:val="auto"/>
        </w:rPr>
      </w:pPr>
      <w:r w:rsidRPr="005E135B">
        <w:rPr>
          <w:color w:val="auto"/>
        </w:rPr>
        <w:t>Za dzień zapłaty uważa się dzień obciążenia rachunku bankowego Zamawiającego.</w:t>
      </w:r>
    </w:p>
    <w:p w14:paraId="2D6DB5E9" w14:textId="65461189" w:rsidR="00820B2D" w:rsidRPr="005E135B" w:rsidRDefault="00575B8A" w:rsidP="00B5205D">
      <w:pPr>
        <w:pStyle w:val="Default"/>
        <w:numPr>
          <w:ilvl w:val="1"/>
          <w:numId w:val="7"/>
        </w:numPr>
        <w:spacing w:line="276" w:lineRule="auto"/>
        <w:jc w:val="both"/>
        <w:rPr>
          <w:color w:val="auto"/>
        </w:rPr>
      </w:pPr>
      <w:r w:rsidRPr="005E135B">
        <w:rPr>
          <w:color w:val="auto"/>
        </w:rPr>
        <w:t>Zamawiający przy wypłacie stosuje system podzielonej płatności „</w:t>
      </w:r>
      <w:proofErr w:type="spellStart"/>
      <w:r w:rsidRPr="005E135B">
        <w:rPr>
          <w:color w:val="auto"/>
        </w:rPr>
        <w:t>split</w:t>
      </w:r>
      <w:proofErr w:type="spellEnd"/>
      <w:r w:rsidRPr="005E135B">
        <w:rPr>
          <w:color w:val="auto"/>
        </w:rPr>
        <w:t xml:space="preserve"> </w:t>
      </w:r>
      <w:proofErr w:type="spellStart"/>
      <w:r w:rsidRPr="005E135B">
        <w:rPr>
          <w:color w:val="auto"/>
        </w:rPr>
        <w:t>payment</w:t>
      </w:r>
      <w:proofErr w:type="spellEnd"/>
      <w:r w:rsidRPr="005E135B">
        <w:rPr>
          <w:color w:val="auto"/>
        </w:rPr>
        <w:t xml:space="preserve">” zgodnie z ustawą </w:t>
      </w:r>
      <w:r w:rsidR="00B417ED" w:rsidRPr="005E135B">
        <w:rPr>
          <w:color w:val="auto"/>
        </w:rPr>
        <w:t xml:space="preserve">o VAT. </w:t>
      </w:r>
    </w:p>
    <w:p w14:paraId="64E876F2" w14:textId="77777777" w:rsidR="00492E03" w:rsidRPr="00325DD6" w:rsidRDefault="00492E03" w:rsidP="00B5205D">
      <w:pPr>
        <w:pStyle w:val="Default"/>
        <w:numPr>
          <w:ilvl w:val="0"/>
          <w:numId w:val="7"/>
        </w:numPr>
        <w:spacing w:line="276" w:lineRule="auto"/>
        <w:jc w:val="both"/>
        <w:rPr>
          <w:color w:val="auto"/>
        </w:rPr>
      </w:pPr>
      <w:r w:rsidRPr="00325DD6">
        <w:rPr>
          <w:color w:val="auto"/>
        </w:rPr>
        <w:t xml:space="preserve"> </w:t>
      </w:r>
      <w:r w:rsidRPr="00325DD6">
        <w:rPr>
          <w:b/>
          <w:color w:val="auto"/>
          <w:u w:val="single"/>
        </w:rPr>
        <w:t>Termin związania ofertą</w:t>
      </w:r>
    </w:p>
    <w:p w14:paraId="452810CF" w14:textId="7DB76E0C" w:rsidR="00E35AA1" w:rsidRPr="00F75C26" w:rsidRDefault="00D85DC7" w:rsidP="00D301E2">
      <w:pPr>
        <w:pStyle w:val="Default"/>
        <w:spacing w:line="276" w:lineRule="auto"/>
        <w:ind w:left="502"/>
        <w:jc w:val="both"/>
        <w:rPr>
          <w:color w:val="auto"/>
        </w:rPr>
      </w:pPr>
      <w:r w:rsidRPr="00325DD6">
        <w:rPr>
          <w:color w:val="auto"/>
        </w:rPr>
        <w:t xml:space="preserve">30 dni od </w:t>
      </w:r>
      <w:r w:rsidRPr="00F75C26">
        <w:rPr>
          <w:color w:val="auto"/>
        </w:rPr>
        <w:t xml:space="preserve">dnia </w:t>
      </w:r>
      <w:r w:rsidR="00B812E1" w:rsidRPr="00F75C26">
        <w:rPr>
          <w:color w:val="auto"/>
        </w:rPr>
        <w:t>otwarcia ofert.</w:t>
      </w:r>
    </w:p>
    <w:p w14:paraId="2D19A872" w14:textId="77777777" w:rsidR="00B128F2" w:rsidRPr="00325DD6" w:rsidRDefault="00B128F2" w:rsidP="00B5205D">
      <w:pPr>
        <w:pStyle w:val="Default"/>
        <w:numPr>
          <w:ilvl w:val="0"/>
          <w:numId w:val="7"/>
        </w:numPr>
        <w:spacing w:line="276" w:lineRule="auto"/>
        <w:jc w:val="both"/>
        <w:rPr>
          <w:color w:val="auto"/>
        </w:rPr>
      </w:pPr>
      <w:r w:rsidRPr="00325DD6">
        <w:rPr>
          <w:b/>
          <w:color w:val="auto"/>
          <w:u w:val="single"/>
        </w:rPr>
        <w:t>Osoba upoważniona do kontaktu z wykonawcami</w:t>
      </w:r>
    </w:p>
    <w:p w14:paraId="4C5FEFAF" w14:textId="77777777" w:rsidR="00B128F2" w:rsidRPr="00325DD6" w:rsidRDefault="00B128F2" w:rsidP="00D301E2">
      <w:pPr>
        <w:spacing w:after="0"/>
        <w:ind w:left="502"/>
        <w:jc w:val="both"/>
        <w:rPr>
          <w:rFonts w:ascii="Arial" w:hAnsi="Arial" w:cs="Arial"/>
          <w:sz w:val="24"/>
          <w:szCs w:val="24"/>
        </w:rPr>
      </w:pPr>
      <w:r w:rsidRPr="00325DD6">
        <w:rPr>
          <w:rFonts w:ascii="Arial" w:hAnsi="Arial" w:cs="Arial"/>
          <w:sz w:val="24"/>
          <w:szCs w:val="24"/>
        </w:rPr>
        <w:t xml:space="preserve">W sprawie postępowania należy kontaktować się z: </w:t>
      </w:r>
    </w:p>
    <w:p w14:paraId="177AF75A" w14:textId="4272259E" w:rsidR="00B128F2" w:rsidRPr="00F75C26" w:rsidRDefault="00313E77" w:rsidP="00313E77">
      <w:pPr>
        <w:spacing w:after="0"/>
        <w:ind w:left="502"/>
        <w:rPr>
          <w:rFonts w:ascii="Arial" w:hAnsi="Arial" w:cs="Arial"/>
          <w:sz w:val="24"/>
          <w:szCs w:val="24"/>
        </w:rPr>
      </w:pPr>
      <w:r w:rsidRPr="00F75C26">
        <w:rPr>
          <w:rFonts w:ascii="Arial" w:hAnsi="Arial" w:cs="Arial"/>
          <w:sz w:val="24"/>
          <w:szCs w:val="24"/>
        </w:rPr>
        <w:t xml:space="preserve">- </w:t>
      </w:r>
      <w:r w:rsidR="004E2558" w:rsidRPr="00F75C26">
        <w:rPr>
          <w:rFonts w:ascii="Arial" w:hAnsi="Arial" w:cs="Arial"/>
          <w:sz w:val="24"/>
          <w:szCs w:val="24"/>
        </w:rPr>
        <w:t>kpt</w:t>
      </w:r>
      <w:r w:rsidR="00B128F2" w:rsidRPr="00F75C26">
        <w:rPr>
          <w:rFonts w:ascii="Arial" w:hAnsi="Arial" w:cs="Arial"/>
          <w:sz w:val="24"/>
          <w:szCs w:val="24"/>
        </w:rPr>
        <w:t>. Karol O</w:t>
      </w:r>
      <w:r w:rsidR="002017B3">
        <w:rPr>
          <w:rFonts w:ascii="Arial" w:hAnsi="Arial" w:cs="Arial"/>
          <w:sz w:val="24"/>
          <w:szCs w:val="24"/>
        </w:rPr>
        <w:t>ndra</w:t>
      </w:r>
      <w:r w:rsidR="00B128F2" w:rsidRPr="00F75C26">
        <w:rPr>
          <w:rFonts w:ascii="Arial" w:hAnsi="Arial" w:cs="Arial"/>
          <w:sz w:val="24"/>
          <w:szCs w:val="24"/>
        </w:rPr>
        <w:t xml:space="preserve">, adres e-mail: </w:t>
      </w:r>
      <w:hyperlink r:id="rId12" w:history="1">
        <w:r w:rsidR="00DC6D8D" w:rsidRPr="00F75C26">
          <w:rPr>
            <w:rFonts w:ascii="Arial" w:hAnsi="Arial" w:cs="Arial"/>
            <w:sz w:val="24"/>
            <w:szCs w:val="24"/>
          </w:rPr>
          <w:t>1blog.czolgsam@ron.mil.pl</w:t>
        </w:r>
      </w:hyperlink>
      <w:r w:rsidR="00B128F2" w:rsidRPr="00F75C26">
        <w:rPr>
          <w:rFonts w:ascii="Arial" w:hAnsi="Arial" w:cs="Arial"/>
          <w:sz w:val="24"/>
          <w:szCs w:val="24"/>
        </w:rPr>
        <w:t>, tel. 261 417</w:t>
      </w:r>
      <w:r w:rsidRPr="00F75C26">
        <w:rPr>
          <w:rFonts w:ascii="Arial" w:hAnsi="Arial" w:cs="Arial"/>
          <w:sz w:val="24"/>
          <w:szCs w:val="24"/>
        </w:rPr>
        <w:t> </w:t>
      </w:r>
      <w:r w:rsidR="00B128F2" w:rsidRPr="00F75C26">
        <w:rPr>
          <w:rFonts w:ascii="Arial" w:hAnsi="Arial" w:cs="Arial"/>
          <w:sz w:val="24"/>
          <w:szCs w:val="24"/>
        </w:rPr>
        <w:t>479,</w:t>
      </w:r>
    </w:p>
    <w:p w14:paraId="6B1BB8D9" w14:textId="4F5D76C8" w:rsidR="00313E77" w:rsidRPr="00F75C26" w:rsidRDefault="00313E77" w:rsidP="001D6DD4">
      <w:pPr>
        <w:spacing w:after="0"/>
        <w:ind w:left="709" w:hanging="207"/>
        <w:rPr>
          <w:rFonts w:ascii="Arial" w:hAnsi="Arial" w:cs="Arial"/>
          <w:sz w:val="24"/>
          <w:szCs w:val="24"/>
        </w:rPr>
      </w:pPr>
      <w:bookmarkStart w:id="1" w:name="_Hlk222830967"/>
      <w:bookmarkStart w:id="2" w:name="_Hlk223440503"/>
      <w:r w:rsidRPr="00F75C26">
        <w:rPr>
          <w:rFonts w:ascii="Arial" w:hAnsi="Arial" w:cs="Arial"/>
          <w:sz w:val="24"/>
          <w:szCs w:val="24"/>
        </w:rPr>
        <w:t>- st.</w:t>
      </w:r>
      <w:r w:rsidR="00B812E1" w:rsidRPr="00F75C26">
        <w:rPr>
          <w:rFonts w:ascii="Arial" w:hAnsi="Arial" w:cs="Arial"/>
          <w:sz w:val="24"/>
          <w:szCs w:val="24"/>
        </w:rPr>
        <w:t xml:space="preserve"> </w:t>
      </w:r>
      <w:r w:rsidRPr="00F75C26">
        <w:rPr>
          <w:rFonts w:ascii="Arial" w:hAnsi="Arial" w:cs="Arial"/>
          <w:sz w:val="24"/>
          <w:szCs w:val="24"/>
        </w:rPr>
        <w:t>chor.</w:t>
      </w:r>
      <w:r w:rsidR="00B812E1" w:rsidRPr="00F75C26">
        <w:rPr>
          <w:rFonts w:ascii="Arial" w:hAnsi="Arial" w:cs="Arial"/>
          <w:sz w:val="24"/>
          <w:szCs w:val="24"/>
        </w:rPr>
        <w:t xml:space="preserve"> </w:t>
      </w:r>
      <w:r w:rsidRPr="00F75C26">
        <w:rPr>
          <w:rFonts w:ascii="Arial" w:hAnsi="Arial" w:cs="Arial"/>
          <w:sz w:val="24"/>
          <w:szCs w:val="24"/>
        </w:rPr>
        <w:t xml:space="preserve">szt. Krzysztof Pogoński, adres e-mail: </w:t>
      </w:r>
      <w:hyperlink r:id="rId13" w:history="1">
        <w:r w:rsidRPr="00F75C26">
          <w:rPr>
            <w:rFonts w:ascii="Arial" w:hAnsi="Arial" w:cs="Arial"/>
            <w:sz w:val="24"/>
            <w:szCs w:val="24"/>
          </w:rPr>
          <w:t>1blog.czolgsam@ron.mil.pl</w:t>
        </w:r>
      </w:hyperlink>
      <w:r w:rsidRPr="00F75C26">
        <w:rPr>
          <w:rFonts w:ascii="Arial" w:hAnsi="Arial" w:cs="Arial"/>
          <w:sz w:val="24"/>
          <w:szCs w:val="24"/>
        </w:rPr>
        <w:t xml:space="preserve">, </w:t>
      </w:r>
      <w:r w:rsidRPr="00F75C26">
        <w:rPr>
          <w:rFonts w:ascii="Arial" w:hAnsi="Arial" w:cs="Arial"/>
          <w:sz w:val="24"/>
          <w:szCs w:val="24"/>
        </w:rPr>
        <w:br/>
        <w:t>tel. 261 417 479</w:t>
      </w:r>
      <w:bookmarkEnd w:id="1"/>
      <w:r w:rsidRPr="00F75C26">
        <w:rPr>
          <w:rFonts w:ascii="Arial" w:hAnsi="Arial" w:cs="Arial"/>
          <w:sz w:val="24"/>
          <w:szCs w:val="24"/>
        </w:rPr>
        <w:t>.</w:t>
      </w:r>
      <w:bookmarkEnd w:id="2"/>
    </w:p>
    <w:p w14:paraId="636FE4F3" w14:textId="77777777" w:rsidR="00836599" w:rsidRPr="00E25AA7" w:rsidRDefault="00B128F2" w:rsidP="00B5205D">
      <w:pPr>
        <w:pStyle w:val="Default"/>
        <w:numPr>
          <w:ilvl w:val="0"/>
          <w:numId w:val="7"/>
        </w:numPr>
        <w:spacing w:line="276" w:lineRule="auto"/>
        <w:jc w:val="both"/>
        <w:rPr>
          <w:b/>
          <w:color w:val="auto"/>
        </w:rPr>
      </w:pPr>
      <w:r w:rsidRPr="00E25AA7">
        <w:rPr>
          <w:b/>
          <w:color w:val="auto"/>
          <w:u w:val="single"/>
        </w:rPr>
        <w:t>Sposób przygotowania oferty</w:t>
      </w:r>
    </w:p>
    <w:p w14:paraId="56AF3364" w14:textId="65D86AA5" w:rsidR="00E25AA7" w:rsidRPr="005E135B" w:rsidRDefault="00E25AA7" w:rsidP="00B5205D">
      <w:pPr>
        <w:numPr>
          <w:ilvl w:val="1"/>
          <w:numId w:val="7"/>
        </w:numPr>
        <w:spacing w:after="0"/>
        <w:jc w:val="both"/>
        <w:rPr>
          <w:rFonts w:ascii="Arial" w:hAnsi="Arial" w:cs="Arial"/>
          <w:sz w:val="24"/>
          <w:szCs w:val="24"/>
        </w:rPr>
      </w:pPr>
      <w:r w:rsidRPr="005E135B">
        <w:rPr>
          <w:rFonts w:ascii="Arial" w:hAnsi="Arial" w:cs="Arial"/>
          <w:sz w:val="24"/>
          <w:szCs w:val="24"/>
        </w:rPr>
        <w:t>Oferta (</w:t>
      </w:r>
      <w:r w:rsidR="00B1579A" w:rsidRPr="005E135B">
        <w:rPr>
          <w:rFonts w:ascii="Arial" w:hAnsi="Arial" w:cs="Arial"/>
          <w:sz w:val="24"/>
          <w:szCs w:val="24"/>
        </w:rPr>
        <w:t xml:space="preserve">zgodnie z </w:t>
      </w:r>
      <w:r w:rsidRPr="005E135B">
        <w:rPr>
          <w:rFonts w:ascii="Arial" w:hAnsi="Arial" w:cs="Arial"/>
          <w:sz w:val="24"/>
          <w:szCs w:val="24"/>
        </w:rPr>
        <w:t>załącznik</w:t>
      </w:r>
      <w:r w:rsidR="00B1579A" w:rsidRPr="005E135B">
        <w:rPr>
          <w:rFonts w:ascii="Arial" w:hAnsi="Arial" w:cs="Arial"/>
          <w:sz w:val="24"/>
          <w:szCs w:val="24"/>
        </w:rPr>
        <w:t>iem</w:t>
      </w:r>
      <w:r w:rsidRPr="005E135B">
        <w:rPr>
          <w:rFonts w:ascii="Arial" w:hAnsi="Arial" w:cs="Arial"/>
          <w:sz w:val="24"/>
          <w:szCs w:val="24"/>
        </w:rPr>
        <w:t xml:space="preserve"> nr </w:t>
      </w:r>
      <w:r w:rsidR="000B7B6B" w:rsidRPr="005E135B">
        <w:rPr>
          <w:rFonts w:ascii="Arial" w:hAnsi="Arial" w:cs="Arial"/>
          <w:sz w:val="24"/>
          <w:szCs w:val="24"/>
        </w:rPr>
        <w:t>2</w:t>
      </w:r>
      <w:r w:rsidRPr="005E135B">
        <w:rPr>
          <w:rFonts w:ascii="Arial" w:hAnsi="Arial" w:cs="Arial"/>
          <w:sz w:val="24"/>
          <w:szCs w:val="24"/>
        </w:rPr>
        <w:t xml:space="preserve"> do </w:t>
      </w:r>
      <w:r w:rsidR="00B1579A" w:rsidRPr="005E135B">
        <w:rPr>
          <w:rFonts w:ascii="Arial" w:hAnsi="Arial" w:cs="Arial"/>
          <w:sz w:val="24"/>
          <w:szCs w:val="24"/>
        </w:rPr>
        <w:t>ZOF, tj. formularz oferty</w:t>
      </w:r>
      <w:r w:rsidRPr="005E135B">
        <w:rPr>
          <w:rFonts w:ascii="Arial" w:hAnsi="Arial" w:cs="Arial"/>
          <w:sz w:val="24"/>
          <w:szCs w:val="24"/>
        </w:rPr>
        <w:t xml:space="preserve">) powinna </w:t>
      </w:r>
      <w:r w:rsidRPr="005E135B">
        <w:rPr>
          <w:rFonts w:ascii="Arial" w:hAnsi="Arial" w:cs="Arial"/>
          <w:noProof/>
          <w:sz w:val="24"/>
          <w:szCs w:val="24"/>
          <w:lang w:eastAsia="pl-PL"/>
        </w:rPr>
        <w:t xml:space="preserve">być </w:t>
      </w:r>
      <w:r w:rsidRPr="005E135B">
        <w:rPr>
          <w:rFonts w:ascii="Arial" w:hAnsi="Arial" w:cs="Arial"/>
          <w:sz w:val="24"/>
          <w:szCs w:val="24"/>
        </w:rPr>
        <w:t xml:space="preserve">sporządzana w języku polskim i </w:t>
      </w:r>
      <w:r w:rsidR="00265D6C" w:rsidRPr="005E135B">
        <w:rPr>
          <w:rFonts w:ascii="Arial" w:hAnsi="Arial" w:cs="Arial"/>
          <w:sz w:val="24"/>
          <w:szCs w:val="24"/>
        </w:rPr>
        <w:t xml:space="preserve">pod </w:t>
      </w:r>
      <w:r w:rsidRPr="005E135B">
        <w:rPr>
          <w:rFonts w:ascii="Arial" w:hAnsi="Arial" w:cs="Arial"/>
          <w:sz w:val="24"/>
          <w:szCs w:val="24"/>
        </w:rPr>
        <w:t>rygorem nieważności składa się ją w formie elektronicznej opatrzonej kwalifikowanym podpisem elektronicznym lub w postaci elektronicznej opatrzonej podpisem zaufanym lub podpisem osobistym.</w:t>
      </w:r>
    </w:p>
    <w:p w14:paraId="1A535980" w14:textId="162944DC" w:rsidR="00E25AA7" w:rsidRPr="005E135B" w:rsidRDefault="00E25AA7" w:rsidP="00B5205D">
      <w:pPr>
        <w:numPr>
          <w:ilvl w:val="1"/>
          <w:numId w:val="7"/>
        </w:numPr>
        <w:spacing w:after="0"/>
        <w:jc w:val="both"/>
        <w:rPr>
          <w:rFonts w:ascii="Arial" w:hAnsi="Arial" w:cs="Arial"/>
          <w:sz w:val="24"/>
          <w:szCs w:val="24"/>
        </w:rPr>
      </w:pPr>
      <w:r w:rsidRPr="005E135B">
        <w:rPr>
          <w:rFonts w:ascii="Arial" w:hAnsi="Arial" w:cs="Arial"/>
          <w:sz w:val="24"/>
          <w:szCs w:val="24"/>
        </w:rPr>
        <w:t>Oferta oraz inne dokumenty lub oświadczenia składane elektronicznie muszą zostać podpisane kwalifikowanym podpisem</w:t>
      </w:r>
      <w:r w:rsidR="003349E6" w:rsidRPr="005E135B">
        <w:rPr>
          <w:rFonts w:ascii="Arial" w:hAnsi="Arial" w:cs="Arial"/>
          <w:sz w:val="24"/>
          <w:szCs w:val="24"/>
        </w:rPr>
        <w:t xml:space="preserve"> elektronicznym</w:t>
      </w:r>
      <w:r w:rsidRPr="005E135B">
        <w:rPr>
          <w:rFonts w:ascii="Arial" w:hAnsi="Arial" w:cs="Arial"/>
          <w:sz w:val="24"/>
          <w:szCs w:val="24"/>
        </w:rPr>
        <w:t xml:space="preserve"> lub podpisem zaufanym lub podpisem osobistym. W procesie składania oferty na platformie, kwalifikowany podpis elektroniczny lub podpis zaufany lub podpis osobisty Wykonawca składa bezpośrednio na dokumencie, który następnie przesyła do systemu.</w:t>
      </w:r>
    </w:p>
    <w:p w14:paraId="0A9D32A2" w14:textId="7C250732" w:rsidR="00E25AA7" w:rsidRPr="0036408B" w:rsidRDefault="00E25AA7" w:rsidP="00B5205D">
      <w:pPr>
        <w:numPr>
          <w:ilvl w:val="1"/>
          <w:numId w:val="7"/>
        </w:numPr>
        <w:spacing w:after="0"/>
        <w:jc w:val="both"/>
        <w:rPr>
          <w:rFonts w:ascii="Arial" w:hAnsi="Arial" w:cs="Arial"/>
          <w:sz w:val="24"/>
          <w:szCs w:val="24"/>
        </w:rPr>
      </w:pPr>
      <w:r w:rsidRPr="005E135B">
        <w:rPr>
          <w:rFonts w:ascii="Arial" w:hAnsi="Arial" w:cs="Arial"/>
          <w:sz w:val="24"/>
          <w:szCs w:val="24"/>
        </w:rPr>
        <w:t>Poświadczenia za zgodność z oryginałem dokonuje odpowiednio</w:t>
      </w:r>
      <w:r w:rsidR="00745022" w:rsidRPr="005E135B">
        <w:rPr>
          <w:rFonts w:ascii="Arial" w:hAnsi="Arial" w:cs="Arial"/>
          <w:sz w:val="24"/>
          <w:szCs w:val="24"/>
        </w:rPr>
        <w:t>:</w:t>
      </w:r>
      <w:r w:rsidRPr="003E31F5">
        <w:rPr>
          <w:rFonts w:ascii="Arial" w:hAnsi="Arial" w:cs="Arial"/>
          <w:noProof/>
          <w:sz w:val="24"/>
          <w:szCs w:val="24"/>
          <w:lang w:eastAsia="pl-PL"/>
        </w:rPr>
        <w:t xml:space="preserve"> </w:t>
      </w:r>
      <w:r w:rsidRPr="003E31F5">
        <w:rPr>
          <w:rFonts w:ascii="Arial" w:hAnsi="Arial" w:cs="Arial"/>
          <w:sz w:val="24"/>
          <w:szCs w:val="24"/>
        </w:rPr>
        <w:t xml:space="preserve">wykonawca, podmiot, na którego zdolnościach lub sytuacji polega wykonawca, Wykonawcy wspólnie ubiegający o udzielenie zamówienia publicznego albo podwykonawca, w zakresie dokumentów, które </w:t>
      </w:r>
      <w:r w:rsidRPr="003E31F5">
        <w:rPr>
          <w:rFonts w:ascii="Arial" w:hAnsi="Arial" w:cs="Arial"/>
          <w:sz w:val="24"/>
          <w:szCs w:val="24"/>
        </w:rPr>
        <w:lastRenderedPageBreak/>
        <w:t>każdego z nich dotyczą</w:t>
      </w:r>
      <w:r w:rsidR="00C96B78" w:rsidRPr="003E31F5">
        <w:rPr>
          <w:rFonts w:ascii="Arial" w:hAnsi="Arial" w:cs="Arial"/>
          <w:sz w:val="24"/>
          <w:szCs w:val="24"/>
        </w:rPr>
        <w:t>.</w:t>
      </w:r>
      <w:r w:rsidRPr="003E31F5">
        <w:rPr>
          <w:rFonts w:ascii="Arial" w:hAnsi="Arial" w:cs="Arial"/>
          <w:sz w:val="24"/>
          <w:szCs w:val="24"/>
        </w:rPr>
        <w:t xml:space="preserve"> </w:t>
      </w:r>
      <w:r w:rsidR="00C96B78" w:rsidRPr="003E31F5">
        <w:rPr>
          <w:rFonts w:ascii="Arial" w:hAnsi="Arial" w:cs="Arial"/>
          <w:sz w:val="24"/>
          <w:szCs w:val="24"/>
        </w:rPr>
        <w:t>P</w:t>
      </w:r>
      <w:r w:rsidRPr="003E31F5">
        <w:rPr>
          <w:rFonts w:ascii="Arial" w:hAnsi="Arial" w:cs="Arial"/>
          <w:sz w:val="24"/>
          <w:szCs w:val="24"/>
        </w:rPr>
        <w:t>oprzez oryginał należy rozumieć dokument podpisany kwalifikowanym podpisem elektronicznym lub podpisem zaufanym lub podpisem osobistym</w:t>
      </w:r>
      <w:r w:rsidRPr="0037300C">
        <w:rPr>
          <w:rFonts w:ascii="Arial" w:hAnsi="Arial" w:cs="Arial"/>
          <w:sz w:val="24"/>
          <w:szCs w:val="24"/>
        </w:rPr>
        <w:t xml:space="preserve"> przez osobę/osoby upoważnioną/upoważnione. Poświadczenie za zgodność z oryginałem następuje w formie elektronicznej podpisane kwalifikowanym podpisem elektronicznym lub podpisem zaufanym lub podpisem osobistym przez osobę/osoby </w:t>
      </w:r>
      <w:r w:rsidRPr="0037300C">
        <w:rPr>
          <w:rFonts w:ascii="Arial" w:hAnsi="Arial" w:cs="Arial"/>
          <w:noProof/>
          <w:sz w:val="24"/>
          <w:szCs w:val="24"/>
          <w:lang w:eastAsia="pl-PL"/>
        </w:rPr>
        <w:t>upoważnoną/upoważn</w:t>
      </w:r>
      <w:r w:rsidRPr="0037300C">
        <w:rPr>
          <w:rFonts w:ascii="Arial" w:hAnsi="Arial" w:cs="Arial"/>
          <w:sz w:val="24"/>
          <w:szCs w:val="24"/>
        </w:rPr>
        <w:t>ione.</w:t>
      </w:r>
    </w:p>
    <w:p w14:paraId="4BAC2DFE" w14:textId="77777777" w:rsidR="00E25AA7" w:rsidRPr="0037300C" w:rsidRDefault="00E25AA7" w:rsidP="00B5205D">
      <w:pPr>
        <w:numPr>
          <w:ilvl w:val="1"/>
          <w:numId w:val="7"/>
        </w:numPr>
        <w:spacing w:after="0"/>
        <w:jc w:val="both"/>
        <w:rPr>
          <w:rFonts w:ascii="Arial" w:hAnsi="Arial" w:cs="Arial"/>
          <w:sz w:val="24"/>
          <w:szCs w:val="24"/>
        </w:rPr>
      </w:pPr>
      <w:r w:rsidRPr="0037300C">
        <w:rPr>
          <w:rFonts w:ascii="Arial" w:hAnsi="Arial" w:cs="Arial"/>
          <w:sz w:val="24"/>
          <w:szCs w:val="24"/>
        </w:rPr>
        <w:t>Oferta powinna być:</w:t>
      </w:r>
    </w:p>
    <w:p w14:paraId="276D4B82" w14:textId="77777777" w:rsidR="00E25AA7" w:rsidRPr="00F75C26" w:rsidRDefault="00E25AA7" w:rsidP="00B5205D">
      <w:pPr>
        <w:numPr>
          <w:ilvl w:val="2"/>
          <w:numId w:val="7"/>
        </w:numPr>
        <w:spacing w:after="0"/>
        <w:jc w:val="both"/>
        <w:rPr>
          <w:rFonts w:ascii="Arial" w:hAnsi="Arial" w:cs="Arial"/>
          <w:sz w:val="24"/>
          <w:szCs w:val="24"/>
        </w:rPr>
      </w:pPr>
      <w:r w:rsidRPr="00F75C26">
        <w:rPr>
          <w:rFonts w:ascii="Arial" w:hAnsi="Arial" w:cs="Arial"/>
          <w:sz w:val="24"/>
          <w:szCs w:val="24"/>
        </w:rPr>
        <w:t>Sporządzona na podstawie załączników do Zapytania Ofertowego w języku polskim.</w:t>
      </w:r>
    </w:p>
    <w:p w14:paraId="26F672B9" w14:textId="77777777" w:rsidR="00E25AA7" w:rsidRPr="0037300C" w:rsidRDefault="00E25AA7" w:rsidP="00B5205D">
      <w:pPr>
        <w:numPr>
          <w:ilvl w:val="2"/>
          <w:numId w:val="7"/>
        </w:numPr>
        <w:spacing w:after="0"/>
        <w:jc w:val="both"/>
        <w:rPr>
          <w:rFonts w:ascii="Arial" w:hAnsi="Arial" w:cs="Arial"/>
          <w:sz w:val="24"/>
          <w:szCs w:val="24"/>
        </w:rPr>
      </w:pPr>
      <w:r>
        <w:rPr>
          <w:rFonts w:ascii="Arial" w:hAnsi="Arial" w:cs="Arial"/>
          <w:sz w:val="24"/>
          <w:szCs w:val="24"/>
        </w:rPr>
        <w:t>Z</w:t>
      </w:r>
      <w:r w:rsidRPr="0037300C">
        <w:rPr>
          <w:rFonts w:ascii="Arial" w:hAnsi="Arial" w:cs="Arial"/>
          <w:sz w:val="24"/>
          <w:szCs w:val="24"/>
        </w:rPr>
        <w:t xml:space="preserve">łożona przy użyciu środków komunikacji elektronicznej tzn. za pośrednictwem </w:t>
      </w:r>
      <w:r w:rsidRPr="0037300C">
        <w:rPr>
          <w:rFonts w:ascii="Arial" w:hAnsi="Arial" w:cs="Arial"/>
          <w:sz w:val="24"/>
          <w:szCs w:val="24"/>
          <w:u w:val="single"/>
        </w:rPr>
        <w:t>platformazakupowa.pl</w:t>
      </w:r>
    </w:p>
    <w:p w14:paraId="579BFB66" w14:textId="77777777" w:rsidR="00E25AA7" w:rsidRPr="0037300C" w:rsidRDefault="00E25AA7" w:rsidP="00B5205D">
      <w:pPr>
        <w:numPr>
          <w:ilvl w:val="2"/>
          <w:numId w:val="7"/>
        </w:numPr>
        <w:spacing w:after="0"/>
        <w:jc w:val="both"/>
        <w:rPr>
          <w:rFonts w:ascii="Arial" w:hAnsi="Arial" w:cs="Arial"/>
          <w:sz w:val="24"/>
          <w:szCs w:val="24"/>
        </w:rPr>
      </w:pPr>
      <w:r>
        <w:rPr>
          <w:rFonts w:ascii="Arial" w:hAnsi="Arial" w:cs="Arial"/>
          <w:sz w:val="24"/>
          <w:szCs w:val="24"/>
        </w:rPr>
        <w:t>P</w:t>
      </w:r>
      <w:r w:rsidRPr="0037300C">
        <w:rPr>
          <w:rFonts w:ascii="Arial" w:hAnsi="Arial" w:cs="Arial"/>
          <w:sz w:val="24"/>
          <w:szCs w:val="24"/>
        </w:rPr>
        <w:t xml:space="preserve">odpisana kwalifikowanym podpisem elektronicznym lub podpisem zaufanym lub podpisem osobistym przez osobę/osoby </w:t>
      </w:r>
      <w:r w:rsidRPr="0037300C">
        <w:rPr>
          <w:rFonts w:ascii="Arial" w:hAnsi="Arial" w:cs="Arial"/>
          <w:noProof/>
          <w:sz w:val="24"/>
          <w:szCs w:val="24"/>
          <w:lang w:eastAsia="pl-PL"/>
        </w:rPr>
        <w:t>upoważnoną/upoważn</w:t>
      </w:r>
      <w:r w:rsidRPr="0037300C">
        <w:rPr>
          <w:rFonts w:ascii="Arial" w:hAnsi="Arial" w:cs="Arial"/>
          <w:sz w:val="24"/>
          <w:szCs w:val="24"/>
        </w:rPr>
        <w:t>ione.</w:t>
      </w:r>
    </w:p>
    <w:p w14:paraId="160849E1" w14:textId="2F3695CB" w:rsidR="00E25AA7" w:rsidRPr="005E135B" w:rsidRDefault="00E25AA7" w:rsidP="00B5205D">
      <w:pPr>
        <w:numPr>
          <w:ilvl w:val="1"/>
          <w:numId w:val="7"/>
        </w:numPr>
        <w:spacing w:after="0"/>
        <w:jc w:val="both"/>
        <w:rPr>
          <w:rFonts w:ascii="Arial" w:hAnsi="Arial" w:cs="Arial"/>
          <w:sz w:val="24"/>
          <w:szCs w:val="24"/>
        </w:rPr>
      </w:pPr>
      <w:r w:rsidRPr="00A75B4F">
        <w:rPr>
          <w:rFonts w:ascii="Arial" w:hAnsi="Arial" w:cs="Arial"/>
          <w:sz w:val="24"/>
          <w:szCs w:val="24"/>
        </w:rPr>
        <w:t xml:space="preserve">Podpisy kwalifikowane </w:t>
      </w:r>
      <w:r w:rsidRPr="003E31F5">
        <w:rPr>
          <w:rFonts w:ascii="Arial" w:hAnsi="Arial" w:cs="Arial"/>
          <w:sz w:val="24"/>
          <w:szCs w:val="24"/>
        </w:rPr>
        <w:t>Wykorzystywane przez wykonawców d</w:t>
      </w:r>
      <w:r w:rsidR="005C0834" w:rsidRPr="003E31F5">
        <w:rPr>
          <w:rFonts w:ascii="Arial" w:hAnsi="Arial" w:cs="Arial"/>
          <w:sz w:val="24"/>
          <w:szCs w:val="24"/>
        </w:rPr>
        <w:t>o</w:t>
      </w:r>
      <w:r w:rsidRPr="003E31F5">
        <w:rPr>
          <w:rFonts w:ascii="Arial" w:hAnsi="Arial" w:cs="Arial"/>
          <w:sz w:val="24"/>
          <w:szCs w:val="24"/>
        </w:rPr>
        <w:t xml:space="preserve"> podpisywania wszelkich plików muszą być zgodne z Rozporządzeniem Parlamentu Europejskiego i Rady (UE) nr 910/2014 z dnia 23 lipca 2014 r. w sprawie identyfikacji elektronicznej</w:t>
      </w:r>
      <w:r w:rsidRPr="003E31F5">
        <w:rPr>
          <w:rFonts w:ascii="Arial" w:hAnsi="Arial" w:cs="Arial"/>
          <w:noProof/>
          <w:sz w:val="24"/>
          <w:szCs w:val="24"/>
          <w:lang w:eastAsia="pl-PL"/>
        </w:rPr>
        <w:t xml:space="preserve"> i </w:t>
      </w:r>
      <w:r w:rsidRPr="003E31F5">
        <w:rPr>
          <w:rFonts w:ascii="Arial" w:hAnsi="Arial" w:cs="Arial"/>
          <w:sz w:val="24"/>
          <w:szCs w:val="24"/>
        </w:rPr>
        <w:t xml:space="preserve">usług zaufania w odniesieniu do transakcji elektronicznych na rynku wewnętrznym oraz uchylające </w:t>
      </w:r>
      <w:r w:rsidRPr="005E135B">
        <w:rPr>
          <w:rFonts w:ascii="Arial" w:hAnsi="Arial" w:cs="Arial"/>
          <w:sz w:val="24"/>
          <w:szCs w:val="24"/>
        </w:rPr>
        <w:t xml:space="preserve">dyrektywę 1999/93/WE (Dz. U. UE. L. z 2014 r. Nr 257, str. 73 z </w:t>
      </w:r>
      <w:proofErr w:type="spellStart"/>
      <w:r w:rsidRPr="005E135B">
        <w:rPr>
          <w:rFonts w:ascii="Arial" w:hAnsi="Arial" w:cs="Arial"/>
          <w:sz w:val="24"/>
          <w:szCs w:val="24"/>
        </w:rPr>
        <w:t>późn</w:t>
      </w:r>
      <w:proofErr w:type="spellEnd"/>
      <w:r w:rsidRPr="005E135B">
        <w:rPr>
          <w:rFonts w:ascii="Arial" w:hAnsi="Arial" w:cs="Arial"/>
          <w:sz w:val="24"/>
          <w:szCs w:val="24"/>
        </w:rPr>
        <w:t>. zm.).</w:t>
      </w:r>
    </w:p>
    <w:p w14:paraId="5706FDB3" w14:textId="10BAFC78" w:rsidR="00E25AA7" w:rsidRPr="005E135B" w:rsidRDefault="00E25AA7" w:rsidP="00B5205D">
      <w:pPr>
        <w:numPr>
          <w:ilvl w:val="1"/>
          <w:numId w:val="7"/>
        </w:numPr>
        <w:spacing w:after="0"/>
        <w:jc w:val="both"/>
        <w:rPr>
          <w:rFonts w:ascii="Arial" w:hAnsi="Arial" w:cs="Arial"/>
          <w:sz w:val="24"/>
          <w:szCs w:val="24"/>
        </w:rPr>
      </w:pPr>
      <w:r w:rsidRPr="005E135B">
        <w:rPr>
          <w:rFonts w:ascii="Arial" w:hAnsi="Arial" w:cs="Arial"/>
          <w:sz w:val="24"/>
          <w:szCs w:val="24"/>
        </w:rPr>
        <w:t xml:space="preserve">W przypadku wykorzystania formatu podpisu </w:t>
      </w:r>
      <w:proofErr w:type="spellStart"/>
      <w:r w:rsidRPr="005E135B">
        <w:rPr>
          <w:rFonts w:ascii="Arial" w:hAnsi="Arial" w:cs="Arial"/>
          <w:sz w:val="24"/>
          <w:szCs w:val="24"/>
        </w:rPr>
        <w:t>XAdES</w:t>
      </w:r>
      <w:proofErr w:type="spellEnd"/>
      <w:r w:rsidRPr="005E135B">
        <w:rPr>
          <w:rFonts w:ascii="Arial" w:hAnsi="Arial" w:cs="Arial"/>
          <w:sz w:val="24"/>
          <w:szCs w:val="24"/>
        </w:rPr>
        <w:t xml:space="preserve"> zewnętrzny. Zamawiający wymaga dołączenia odpowiedniej ilości plików </w:t>
      </w:r>
      <w:r w:rsidR="00CB6994" w:rsidRPr="005E135B">
        <w:rPr>
          <w:rFonts w:ascii="Arial" w:hAnsi="Arial" w:cs="Arial"/>
          <w:sz w:val="24"/>
          <w:szCs w:val="24"/>
        </w:rPr>
        <w:br/>
      </w:r>
      <w:r w:rsidRPr="005E135B">
        <w:rPr>
          <w:rFonts w:ascii="Arial" w:hAnsi="Arial" w:cs="Arial"/>
          <w:sz w:val="24"/>
          <w:szCs w:val="24"/>
        </w:rPr>
        <w:t xml:space="preserve">tj. podpisywanych plików z danymi oraz plików podpisu w formacie </w:t>
      </w:r>
      <w:proofErr w:type="spellStart"/>
      <w:r w:rsidRPr="005E135B">
        <w:rPr>
          <w:rFonts w:ascii="Arial" w:hAnsi="Arial" w:cs="Arial"/>
          <w:sz w:val="24"/>
          <w:szCs w:val="24"/>
        </w:rPr>
        <w:t>XAdES</w:t>
      </w:r>
      <w:proofErr w:type="spellEnd"/>
      <w:r w:rsidRPr="005E135B">
        <w:rPr>
          <w:rFonts w:ascii="Arial" w:hAnsi="Arial" w:cs="Arial"/>
          <w:sz w:val="24"/>
          <w:szCs w:val="24"/>
        </w:rPr>
        <w:t>.</w:t>
      </w:r>
    </w:p>
    <w:p w14:paraId="423FA860" w14:textId="6FE35AFF" w:rsidR="00E25AA7" w:rsidRPr="005E135B" w:rsidRDefault="00E25AA7" w:rsidP="00B5205D">
      <w:pPr>
        <w:numPr>
          <w:ilvl w:val="1"/>
          <w:numId w:val="7"/>
        </w:numPr>
        <w:spacing w:after="0"/>
        <w:jc w:val="both"/>
        <w:rPr>
          <w:rFonts w:ascii="Arial" w:hAnsi="Arial" w:cs="Arial"/>
          <w:sz w:val="24"/>
          <w:szCs w:val="24"/>
        </w:rPr>
      </w:pPr>
      <w:r w:rsidRPr="005E135B">
        <w:rPr>
          <w:rFonts w:ascii="Arial" w:hAnsi="Arial" w:cs="Arial"/>
          <w:sz w:val="24"/>
          <w:szCs w:val="24"/>
        </w:rPr>
        <w:t xml:space="preserve">Nie ujawnia się informacji stanowiących tajemnicę przedsiębiorstwa, </w:t>
      </w:r>
      <w:r w:rsidR="00CB6994" w:rsidRPr="005E135B">
        <w:rPr>
          <w:rFonts w:ascii="Arial" w:hAnsi="Arial" w:cs="Arial"/>
          <w:sz w:val="24"/>
          <w:szCs w:val="24"/>
        </w:rPr>
        <w:br/>
      </w:r>
      <w:r w:rsidRPr="005E135B">
        <w:rPr>
          <w:rFonts w:ascii="Arial" w:hAnsi="Arial" w:cs="Arial"/>
          <w:sz w:val="24"/>
          <w:szCs w:val="24"/>
        </w:rPr>
        <w:t xml:space="preserve">w rozumieniu przepisów o zwalczaniu nieuczciwej konkurencji. Wykonawca, nie później niż w terminie składania ofert, </w:t>
      </w:r>
      <w:r w:rsidR="00B5619A" w:rsidRPr="005E135B">
        <w:rPr>
          <w:rFonts w:ascii="Arial" w:hAnsi="Arial" w:cs="Arial"/>
          <w:sz w:val="24"/>
          <w:szCs w:val="24"/>
        </w:rPr>
        <w:t xml:space="preserve">może </w:t>
      </w:r>
      <w:r w:rsidRPr="005E135B">
        <w:rPr>
          <w:rFonts w:ascii="Arial" w:hAnsi="Arial" w:cs="Arial"/>
          <w:sz w:val="24"/>
          <w:szCs w:val="24"/>
        </w:rPr>
        <w:t>w sposób niebudzący wątpliwości zastrze</w:t>
      </w:r>
      <w:r w:rsidR="00B5619A" w:rsidRPr="005E135B">
        <w:rPr>
          <w:rFonts w:ascii="Arial" w:hAnsi="Arial" w:cs="Arial"/>
          <w:sz w:val="24"/>
          <w:szCs w:val="24"/>
        </w:rPr>
        <w:t>c</w:t>
      </w:r>
      <w:r w:rsidRPr="005E135B">
        <w:rPr>
          <w:rFonts w:ascii="Arial" w:hAnsi="Arial" w:cs="Arial"/>
          <w:sz w:val="24"/>
          <w:szCs w:val="24"/>
        </w:rPr>
        <w:t>, że</w:t>
      </w:r>
      <w:r w:rsidR="00B5619A" w:rsidRPr="005E135B">
        <w:rPr>
          <w:rFonts w:ascii="Arial" w:hAnsi="Arial" w:cs="Arial"/>
          <w:sz w:val="24"/>
          <w:szCs w:val="24"/>
        </w:rPr>
        <w:t xml:space="preserve"> określone informacje</w:t>
      </w:r>
      <w:r w:rsidRPr="005E135B">
        <w:rPr>
          <w:rFonts w:ascii="Arial" w:hAnsi="Arial" w:cs="Arial"/>
          <w:sz w:val="24"/>
          <w:szCs w:val="24"/>
        </w:rPr>
        <w:t xml:space="preserve"> nie mogą być udostępniane</w:t>
      </w:r>
      <w:r w:rsidR="00B5619A" w:rsidRPr="005E135B">
        <w:rPr>
          <w:rFonts w:ascii="Arial" w:hAnsi="Arial" w:cs="Arial"/>
          <w:sz w:val="24"/>
          <w:szCs w:val="24"/>
        </w:rPr>
        <w:t xml:space="preserve">, pod warunkiem że wykaże – poprzez dołączenie stosownych wyjaśnień - </w:t>
      </w:r>
      <w:r w:rsidRPr="005E135B">
        <w:rPr>
          <w:rFonts w:ascii="Arial" w:hAnsi="Arial" w:cs="Arial"/>
          <w:sz w:val="24"/>
          <w:szCs w:val="24"/>
        </w:rPr>
        <w:t>iż stanowią</w:t>
      </w:r>
      <w:r w:rsidR="00B5619A" w:rsidRPr="005E135B">
        <w:rPr>
          <w:rFonts w:ascii="Arial" w:hAnsi="Arial" w:cs="Arial"/>
          <w:sz w:val="24"/>
          <w:szCs w:val="24"/>
        </w:rPr>
        <w:t xml:space="preserve"> one</w:t>
      </w:r>
      <w:r w:rsidRPr="005E135B">
        <w:rPr>
          <w:rFonts w:ascii="Arial" w:hAnsi="Arial" w:cs="Arial"/>
          <w:sz w:val="24"/>
          <w:szCs w:val="24"/>
        </w:rPr>
        <w:t xml:space="preserve"> tajemnic</w:t>
      </w:r>
      <w:r w:rsidR="00B5619A" w:rsidRPr="005E135B">
        <w:rPr>
          <w:rFonts w:ascii="Arial" w:hAnsi="Arial" w:cs="Arial"/>
          <w:sz w:val="24"/>
          <w:szCs w:val="24"/>
        </w:rPr>
        <w:t>ę</w:t>
      </w:r>
      <w:r w:rsidRPr="005E135B">
        <w:rPr>
          <w:rFonts w:ascii="Arial" w:hAnsi="Arial" w:cs="Arial"/>
          <w:sz w:val="24"/>
          <w:szCs w:val="24"/>
        </w:rPr>
        <w:t xml:space="preserve"> przedsiębiorstwa. Na platformie</w:t>
      </w:r>
      <w:r w:rsidR="00B5619A" w:rsidRPr="005E135B">
        <w:rPr>
          <w:rFonts w:ascii="Arial" w:hAnsi="Arial" w:cs="Arial"/>
          <w:sz w:val="24"/>
          <w:szCs w:val="24"/>
        </w:rPr>
        <w:t>,</w:t>
      </w:r>
      <w:r w:rsidRPr="005E135B">
        <w:rPr>
          <w:rFonts w:ascii="Arial" w:hAnsi="Arial" w:cs="Arial"/>
          <w:sz w:val="24"/>
          <w:szCs w:val="24"/>
        </w:rPr>
        <w:t xml:space="preserve"> w formularzu składania oferty</w:t>
      </w:r>
      <w:r w:rsidR="00B5619A" w:rsidRPr="005E135B">
        <w:rPr>
          <w:rFonts w:ascii="Arial" w:hAnsi="Arial" w:cs="Arial"/>
          <w:sz w:val="24"/>
          <w:szCs w:val="24"/>
        </w:rPr>
        <w:t>,</w:t>
      </w:r>
      <w:r w:rsidRPr="005E135B">
        <w:rPr>
          <w:rFonts w:ascii="Arial" w:hAnsi="Arial" w:cs="Arial"/>
          <w:sz w:val="24"/>
          <w:szCs w:val="24"/>
        </w:rPr>
        <w:t xml:space="preserve"> </w:t>
      </w:r>
      <w:r w:rsidR="00B5619A" w:rsidRPr="005E135B">
        <w:rPr>
          <w:rFonts w:ascii="Arial" w:hAnsi="Arial" w:cs="Arial"/>
          <w:sz w:val="24"/>
          <w:szCs w:val="24"/>
        </w:rPr>
        <w:t xml:space="preserve">przewidziano miejsce </w:t>
      </w:r>
      <w:r w:rsidRPr="005E135B">
        <w:rPr>
          <w:rFonts w:ascii="Arial" w:hAnsi="Arial" w:cs="Arial"/>
          <w:sz w:val="24"/>
          <w:szCs w:val="24"/>
        </w:rPr>
        <w:t>wyznaczone do dołączenia części oferty Stanowiącej tajemnicę przedsiębiorstwa.</w:t>
      </w:r>
    </w:p>
    <w:p w14:paraId="1F2B3761" w14:textId="77777777" w:rsidR="00E25AA7" w:rsidRDefault="00E25AA7" w:rsidP="00B5205D">
      <w:pPr>
        <w:numPr>
          <w:ilvl w:val="1"/>
          <w:numId w:val="7"/>
        </w:numPr>
        <w:spacing w:after="0"/>
        <w:jc w:val="both"/>
        <w:rPr>
          <w:rFonts w:ascii="Arial" w:hAnsi="Arial" w:cs="Arial"/>
          <w:sz w:val="24"/>
          <w:szCs w:val="24"/>
        </w:rPr>
      </w:pPr>
      <w:r w:rsidRPr="0037300C">
        <w:rPr>
          <w:rFonts w:ascii="Arial" w:hAnsi="Arial" w:cs="Arial"/>
          <w:sz w:val="24"/>
          <w:szCs w:val="24"/>
        </w:rPr>
        <w:t xml:space="preserve">Wykonawca, za pośrednictwem </w:t>
      </w:r>
      <w:r w:rsidRPr="00F75C26">
        <w:rPr>
          <w:rFonts w:ascii="Arial" w:hAnsi="Arial" w:cs="Arial"/>
          <w:color w:val="5B9BD5" w:themeColor="accent1"/>
          <w:sz w:val="24"/>
          <w:szCs w:val="24"/>
          <w:u w:val="single"/>
        </w:rPr>
        <w:t>platfomazakupowa.pl</w:t>
      </w:r>
      <w:r w:rsidRPr="00F75C26">
        <w:rPr>
          <w:rFonts w:ascii="Arial" w:hAnsi="Arial" w:cs="Arial"/>
          <w:color w:val="5B9BD5" w:themeColor="accent1"/>
          <w:sz w:val="24"/>
          <w:szCs w:val="24"/>
        </w:rPr>
        <w:t xml:space="preserve"> </w:t>
      </w:r>
      <w:r w:rsidRPr="0037300C">
        <w:rPr>
          <w:rFonts w:ascii="Arial" w:hAnsi="Arial" w:cs="Arial"/>
          <w:sz w:val="24"/>
          <w:szCs w:val="24"/>
        </w:rPr>
        <w:t>może przed upływem terminu składania ofert wycofać ofertę. Sposób dokonywania wycofania oferty Zamieszczono w instrukcji zamieszczonej na stronie internetowej pod adresem:</w:t>
      </w:r>
    </w:p>
    <w:p w14:paraId="57F8492C" w14:textId="77777777" w:rsidR="00E25AA7" w:rsidRPr="00EA5983" w:rsidRDefault="00964925" w:rsidP="004D78D4">
      <w:pPr>
        <w:spacing w:after="0"/>
        <w:ind w:left="1418"/>
        <w:jc w:val="both"/>
        <w:rPr>
          <w:rFonts w:ascii="Arial" w:hAnsi="Arial" w:cs="Arial"/>
          <w:sz w:val="24"/>
          <w:szCs w:val="24"/>
        </w:rPr>
      </w:pPr>
      <w:hyperlink r:id="rId14" w:history="1">
        <w:r w:rsidR="00E25AA7" w:rsidRPr="00EA5983">
          <w:rPr>
            <w:rStyle w:val="Hipercze"/>
            <w:rFonts w:ascii="Arial" w:hAnsi="Arial" w:cs="Arial"/>
            <w:sz w:val="24"/>
            <w:szCs w:val="24"/>
          </w:rPr>
          <w:t>https://platformazakupowa.pl/strona/45-instrukcje</w:t>
        </w:r>
      </w:hyperlink>
      <w:r w:rsidR="00E25AA7" w:rsidRPr="00EA5983">
        <w:rPr>
          <w:rFonts w:ascii="Arial" w:hAnsi="Arial" w:cs="Arial"/>
          <w:sz w:val="24"/>
          <w:szCs w:val="24"/>
        </w:rPr>
        <w:t>.</w:t>
      </w:r>
    </w:p>
    <w:p w14:paraId="6B1BFB04" w14:textId="77777777" w:rsidR="00E25AA7" w:rsidRPr="00A75B4F" w:rsidRDefault="00E25AA7" w:rsidP="00B5205D">
      <w:pPr>
        <w:numPr>
          <w:ilvl w:val="1"/>
          <w:numId w:val="7"/>
        </w:numPr>
        <w:spacing w:after="0"/>
        <w:jc w:val="both"/>
        <w:rPr>
          <w:rFonts w:ascii="Arial" w:hAnsi="Arial" w:cs="Arial"/>
          <w:sz w:val="24"/>
          <w:szCs w:val="24"/>
        </w:rPr>
      </w:pPr>
      <w:r w:rsidRPr="00A75B4F">
        <w:rPr>
          <w:rFonts w:ascii="Arial" w:hAnsi="Arial" w:cs="Arial"/>
          <w:sz w:val="24"/>
          <w:szCs w:val="24"/>
        </w:rPr>
        <w:t>Każdy z wykonawców może złożyć tylko jedną ofertę. Złożenie większej liczby ofert lub oferty zawierającej propozycje wariantowe podlegać będzie odrzuceniu.</w:t>
      </w:r>
    </w:p>
    <w:p w14:paraId="2B79C715" w14:textId="77777777" w:rsidR="00E25AA7" w:rsidRPr="00A75B4F" w:rsidRDefault="00E25AA7" w:rsidP="00B5205D">
      <w:pPr>
        <w:numPr>
          <w:ilvl w:val="1"/>
          <w:numId w:val="7"/>
        </w:numPr>
        <w:spacing w:after="0"/>
        <w:jc w:val="both"/>
        <w:rPr>
          <w:rFonts w:ascii="Arial" w:hAnsi="Arial" w:cs="Arial"/>
          <w:sz w:val="24"/>
          <w:szCs w:val="24"/>
        </w:rPr>
      </w:pPr>
      <w:r w:rsidRPr="00A75B4F">
        <w:rPr>
          <w:rFonts w:ascii="Arial" w:hAnsi="Arial" w:cs="Arial"/>
          <w:sz w:val="24"/>
          <w:szCs w:val="24"/>
        </w:rPr>
        <w:lastRenderedPageBreak/>
        <w:t>Ceny oferty muszą zawierać wszystkie koszty, jakie musi</w:t>
      </w:r>
      <w:r w:rsidRPr="00A75B4F">
        <w:rPr>
          <w:rFonts w:ascii="Arial" w:hAnsi="Arial" w:cs="Arial"/>
          <w:noProof/>
          <w:sz w:val="24"/>
          <w:szCs w:val="24"/>
          <w:lang w:eastAsia="pl-PL"/>
        </w:rPr>
        <w:t xml:space="preserve"> ponieść</w:t>
      </w:r>
      <w:r w:rsidRPr="00A75B4F">
        <w:rPr>
          <w:rFonts w:ascii="Arial" w:hAnsi="Arial" w:cs="Arial"/>
          <w:sz w:val="24"/>
          <w:szCs w:val="24"/>
        </w:rPr>
        <w:t xml:space="preserve"> Wykonawca, aby Zrealizować zamówienie z najwyższą starannością oraz ewentualne rabaty.</w:t>
      </w:r>
    </w:p>
    <w:p w14:paraId="79D74991" w14:textId="63340E2A" w:rsidR="00E25AA7" w:rsidRPr="005E135B" w:rsidRDefault="00E25AA7" w:rsidP="00B5205D">
      <w:pPr>
        <w:numPr>
          <w:ilvl w:val="1"/>
          <w:numId w:val="7"/>
        </w:numPr>
        <w:spacing w:after="0"/>
        <w:jc w:val="both"/>
        <w:rPr>
          <w:rFonts w:ascii="Arial" w:hAnsi="Arial" w:cs="Arial"/>
          <w:sz w:val="24"/>
          <w:szCs w:val="24"/>
        </w:rPr>
      </w:pPr>
      <w:r w:rsidRPr="005E135B">
        <w:rPr>
          <w:rFonts w:ascii="Arial" w:hAnsi="Arial" w:cs="Arial"/>
          <w:sz w:val="24"/>
          <w:szCs w:val="24"/>
        </w:rPr>
        <w:t xml:space="preserve">Dokumenty i oświadczenia powinny być sporządzone w języku polskim. </w:t>
      </w:r>
      <w:r w:rsidR="00A201A3" w:rsidRPr="005E135B">
        <w:rPr>
          <w:rFonts w:ascii="Arial" w:hAnsi="Arial" w:cs="Arial"/>
          <w:sz w:val="24"/>
          <w:szCs w:val="24"/>
        </w:rPr>
        <w:t>W</w:t>
      </w:r>
      <w:r w:rsidRPr="005E135B">
        <w:rPr>
          <w:rFonts w:ascii="Arial" w:hAnsi="Arial" w:cs="Arial"/>
          <w:sz w:val="24"/>
          <w:szCs w:val="24"/>
        </w:rPr>
        <w:t xml:space="preserve"> przypadku załączenia dokumentów sporządzonych</w:t>
      </w:r>
      <w:r w:rsidR="00A201A3" w:rsidRPr="005E135B">
        <w:rPr>
          <w:rFonts w:ascii="Arial" w:hAnsi="Arial" w:cs="Arial"/>
          <w:sz w:val="24"/>
          <w:szCs w:val="24"/>
        </w:rPr>
        <w:t xml:space="preserve"> w</w:t>
      </w:r>
      <w:r w:rsidRPr="005E135B">
        <w:rPr>
          <w:rFonts w:ascii="Arial" w:hAnsi="Arial" w:cs="Arial"/>
          <w:sz w:val="24"/>
          <w:szCs w:val="24"/>
        </w:rPr>
        <w:t xml:space="preserve"> innym języku niż dopuszczony, wykonawca zobowiązany jest załączyć tłumaczenie na język polski.</w:t>
      </w:r>
    </w:p>
    <w:p w14:paraId="532E30D1" w14:textId="6BE971AE" w:rsidR="00E25AA7" w:rsidRPr="0037300C" w:rsidRDefault="00E25AA7" w:rsidP="00B5205D">
      <w:pPr>
        <w:numPr>
          <w:ilvl w:val="1"/>
          <w:numId w:val="7"/>
        </w:numPr>
        <w:spacing w:after="0"/>
        <w:jc w:val="both"/>
        <w:rPr>
          <w:rFonts w:ascii="Arial" w:hAnsi="Arial" w:cs="Arial"/>
          <w:sz w:val="24"/>
          <w:szCs w:val="24"/>
        </w:rPr>
      </w:pPr>
      <w:r w:rsidRPr="0037300C">
        <w:rPr>
          <w:rFonts w:ascii="Arial" w:hAnsi="Arial" w:cs="Arial"/>
          <w:sz w:val="24"/>
          <w:szCs w:val="24"/>
        </w:rPr>
        <w:t xml:space="preserve">Zgodnie </w:t>
      </w:r>
      <w:r w:rsidRPr="003E31F5">
        <w:rPr>
          <w:rFonts w:ascii="Arial" w:hAnsi="Arial" w:cs="Arial"/>
          <w:sz w:val="24"/>
          <w:szCs w:val="24"/>
        </w:rPr>
        <w:t xml:space="preserve">z art. 3 ust. 2 Ustawy z dnia 17 lutego 2005 r. o informatyzacji działalności podmiotów realizujących zadania publiczne </w:t>
      </w:r>
      <w:r w:rsidR="005F7A98" w:rsidRPr="003E31F5">
        <w:rPr>
          <w:rFonts w:ascii="Arial" w:hAnsi="Arial" w:cs="Arial"/>
          <w:sz w:val="24"/>
          <w:szCs w:val="24"/>
        </w:rPr>
        <w:br/>
      </w:r>
      <w:r w:rsidRPr="003E31F5">
        <w:rPr>
          <w:rFonts w:ascii="Arial" w:hAnsi="Arial" w:cs="Arial"/>
          <w:sz w:val="24"/>
          <w:szCs w:val="24"/>
        </w:rPr>
        <w:t>(Dz. U. z 202</w:t>
      </w:r>
      <w:r w:rsidR="00474220" w:rsidRPr="003E31F5">
        <w:rPr>
          <w:rFonts w:ascii="Arial" w:hAnsi="Arial" w:cs="Arial"/>
          <w:sz w:val="24"/>
          <w:szCs w:val="24"/>
        </w:rPr>
        <w:t>5</w:t>
      </w:r>
      <w:r w:rsidRPr="003E31F5">
        <w:rPr>
          <w:rFonts w:ascii="Arial" w:hAnsi="Arial" w:cs="Arial"/>
          <w:sz w:val="24"/>
          <w:szCs w:val="24"/>
        </w:rPr>
        <w:t xml:space="preserve"> r. poz. 1</w:t>
      </w:r>
      <w:r w:rsidR="00474220" w:rsidRPr="003E31F5">
        <w:rPr>
          <w:rFonts w:ascii="Arial" w:hAnsi="Arial" w:cs="Arial"/>
          <w:sz w:val="24"/>
          <w:szCs w:val="24"/>
        </w:rPr>
        <w:t>703</w:t>
      </w:r>
      <w:r w:rsidR="005F7A98" w:rsidRPr="003E31F5">
        <w:rPr>
          <w:rFonts w:ascii="Arial" w:hAnsi="Arial" w:cs="Arial"/>
          <w:sz w:val="24"/>
          <w:szCs w:val="24"/>
        </w:rPr>
        <w:t xml:space="preserve"> z </w:t>
      </w:r>
      <w:proofErr w:type="spellStart"/>
      <w:r w:rsidR="005F7A98" w:rsidRPr="003E31F5">
        <w:rPr>
          <w:rFonts w:ascii="Arial" w:hAnsi="Arial" w:cs="Arial"/>
          <w:sz w:val="24"/>
          <w:szCs w:val="24"/>
        </w:rPr>
        <w:t>późn</w:t>
      </w:r>
      <w:proofErr w:type="spellEnd"/>
      <w:r w:rsidR="005F7A98" w:rsidRPr="003E31F5">
        <w:rPr>
          <w:rFonts w:ascii="Arial" w:hAnsi="Arial" w:cs="Arial"/>
          <w:sz w:val="24"/>
          <w:szCs w:val="24"/>
        </w:rPr>
        <w:t>. zm.</w:t>
      </w:r>
      <w:r w:rsidRPr="003E31F5">
        <w:rPr>
          <w:rFonts w:ascii="Arial" w:hAnsi="Arial" w:cs="Arial"/>
          <w:sz w:val="24"/>
          <w:szCs w:val="24"/>
        </w:rPr>
        <w:t>), opatrzenie pliku zawierającego skompresowane dane kwalifikowanym podpisem elektronicznym</w:t>
      </w:r>
      <w:r w:rsidRPr="0037300C">
        <w:rPr>
          <w:rFonts w:ascii="Arial" w:hAnsi="Arial" w:cs="Arial"/>
          <w:sz w:val="24"/>
          <w:szCs w:val="24"/>
        </w:rPr>
        <w:t xml:space="preserve">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E13A68E" w14:textId="77777777" w:rsidR="00E25AA7" w:rsidRPr="0037300C" w:rsidRDefault="00E25AA7" w:rsidP="00B5205D">
      <w:pPr>
        <w:numPr>
          <w:ilvl w:val="1"/>
          <w:numId w:val="7"/>
        </w:numPr>
        <w:spacing w:after="0"/>
        <w:jc w:val="both"/>
        <w:rPr>
          <w:rFonts w:ascii="Arial" w:hAnsi="Arial" w:cs="Arial"/>
          <w:sz w:val="24"/>
          <w:szCs w:val="24"/>
        </w:rPr>
      </w:pPr>
      <w:r w:rsidRPr="0037300C">
        <w:rPr>
          <w:rFonts w:ascii="Arial" w:hAnsi="Arial" w:cs="Arial"/>
          <w:sz w:val="24"/>
          <w:szCs w:val="24"/>
        </w:rPr>
        <w:t>Wykonawcy mogą wspólnie ubiega</w:t>
      </w:r>
      <w:r>
        <w:rPr>
          <w:rFonts w:ascii="Arial" w:hAnsi="Arial" w:cs="Arial"/>
          <w:sz w:val="24"/>
          <w:szCs w:val="24"/>
        </w:rPr>
        <w:t xml:space="preserve">ć się o udzielenie zamówienia. </w:t>
      </w:r>
      <w:r>
        <w:rPr>
          <w:rFonts w:ascii="Arial" w:hAnsi="Arial" w:cs="Arial"/>
          <w:sz w:val="24"/>
          <w:szCs w:val="24"/>
        </w:rPr>
        <w:br/>
      </w:r>
      <w:r w:rsidRPr="00A75B4F">
        <w:rPr>
          <w:rFonts w:ascii="Arial" w:hAnsi="Arial" w:cs="Arial"/>
          <w:sz w:val="24"/>
          <w:szCs w:val="24"/>
        </w:rPr>
        <w:t>W</w:t>
      </w:r>
      <w:r w:rsidRPr="0037300C">
        <w:rPr>
          <w:rFonts w:ascii="Arial" w:hAnsi="Arial" w:cs="Arial"/>
          <w:sz w:val="24"/>
          <w:szCs w:val="24"/>
        </w:rPr>
        <w:t xml:space="preserve"> takim przypadku Wykonawcy zobowiązani są do ustanowienia pełnomocnika do reprezentowania ich w postępowaniu o udzielenie zamówienia albo reprezentowania w postępowaniu i do zawarcia umowy. Dokument pełnomocnictwa z treści, którego będzie wynikało umocowanie do reprezentowania w postępowaniu o udzielenie zamówienia tych Wykonawców należy </w:t>
      </w:r>
      <w:r w:rsidRPr="0037300C">
        <w:rPr>
          <w:rFonts w:ascii="Arial" w:hAnsi="Arial" w:cs="Arial"/>
          <w:noProof/>
          <w:sz w:val="24"/>
          <w:szCs w:val="24"/>
          <w:lang w:eastAsia="pl-PL"/>
        </w:rPr>
        <w:t xml:space="preserve">dołączyć </w:t>
      </w:r>
      <w:r w:rsidRPr="0037300C">
        <w:rPr>
          <w:rFonts w:ascii="Arial" w:hAnsi="Arial" w:cs="Arial"/>
          <w:sz w:val="24"/>
          <w:szCs w:val="24"/>
        </w:rPr>
        <w:t>do oferty.</w:t>
      </w:r>
    </w:p>
    <w:p w14:paraId="42E96D41" w14:textId="0979D88B" w:rsidR="00E25AA7" w:rsidRPr="00F706CA" w:rsidRDefault="00E25AA7" w:rsidP="00B5205D">
      <w:pPr>
        <w:numPr>
          <w:ilvl w:val="1"/>
          <w:numId w:val="7"/>
        </w:numPr>
        <w:spacing w:after="0"/>
        <w:jc w:val="both"/>
        <w:rPr>
          <w:rFonts w:ascii="Arial" w:hAnsi="Arial" w:cs="Arial"/>
          <w:sz w:val="24"/>
          <w:szCs w:val="24"/>
        </w:rPr>
      </w:pPr>
      <w:r w:rsidRPr="0037300C">
        <w:rPr>
          <w:rFonts w:ascii="Arial" w:hAnsi="Arial" w:cs="Arial"/>
          <w:sz w:val="24"/>
          <w:szCs w:val="24"/>
        </w:rPr>
        <w:t xml:space="preserve">W przypadku, gdy Wykonawcę reprezentuje pełnomocnik, do oferty musi być załączone pełnomocnictwo, w formie elektronicznej opatrzonej kwalifikowanym podpisem elektronicznym lub w postaci elektronicznej opatrzonej podpisem zaufanym lub podpisem osobistym, określające zakres pełnomocnictwa. Pełnomocnictwo musi być podpisane przez osoby uprawnione do reprezentowania podmiotu, chyba że pełnomocnictwo wynika z innych </w:t>
      </w:r>
      <w:r w:rsidRPr="00F706CA">
        <w:rPr>
          <w:rFonts w:ascii="Arial" w:hAnsi="Arial" w:cs="Arial"/>
          <w:sz w:val="24"/>
          <w:szCs w:val="24"/>
        </w:rPr>
        <w:t xml:space="preserve">załączonych do oferty dokumentów. </w:t>
      </w:r>
      <w:r w:rsidR="00043E9C" w:rsidRPr="00F706CA">
        <w:rPr>
          <w:rFonts w:ascii="Arial" w:hAnsi="Arial" w:cs="Arial"/>
          <w:sz w:val="24"/>
          <w:szCs w:val="24"/>
        </w:rPr>
        <w:br/>
      </w:r>
      <w:r w:rsidRPr="00F706CA">
        <w:rPr>
          <w:rFonts w:ascii="Arial" w:hAnsi="Arial" w:cs="Arial"/>
          <w:sz w:val="24"/>
          <w:szCs w:val="24"/>
        </w:rPr>
        <w:t>W przypadku cyfrowego odwzorowania z dokumentem w postaci papierowej pełnomocnictwa poświadczenia zgodności</w:t>
      </w:r>
      <w:r w:rsidR="00E25721" w:rsidRPr="00F706CA">
        <w:rPr>
          <w:rFonts w:ascii="Arial" w:hAnsi="Arial" w:cs="Arial"/>
          <w:sz w:val="24"/>
          <w:szCs w:val="24"/>
        </w:rPr>
        <w:t xml:space="preserve"> z oryginałem</w:t>
      </w:r>
      <w:r w:rsidRPr="00F706CA">
        <w:rPr>
          <w:rFonts w:ascii="Arial" w:hAnsi="Arial" w:cs="Arial"/>
          <w:sz w:val="24"/>
          <w:szCs w:val="24"/>
        </w:rPr>
        <w:t xml:space="preserve"> może dokonać mocodawca bądź notariusz. </w:t>
      </w:r>
      <w:r w:rsidR="00136C1D" w:rsidRPr="00F706CA">
        <w:rPr>
          <w:rFonts w:ascii="Arial" w:hAnsi="Arial" w:cs="Arial"/>
          <w:sz w:val="24"/>
          <w:szCs w:val="24"/>
        </w:rPr>
        <w:t>N</w:t>
      </w:r>
      <w:r w:rsidRPr="00F706CA">
        <w:rPr>
          <w:rFonts w:ascii="Arial" w:hAnsi="Arial" w:cs="Arial"/>
          <w:sz w:val="24"/>
          <w:szCs w:val="24"/>
        </w:rPr>
        <w:t>otarialne</w:t>
      </w:r>
      <w:r w:rsidR="00136C1D" w:rsidRPr="00F706CA">
        <w:rPr>
          <w:rFonts w:ascii="Arial" w:hAnsi="Arial" w:cs="Arial"/>
          <w:sz w:val="24"/>
          <w:szCs w:val="24"/>
        </w:rPr>
        <w:t xml:space="preserve"> poświadczenie</w:t>
      </w:r>
      <w:r w:rsidRPr="00F706CA">
        <w:rPr>
          <w:rFonts w:ascii="Arial" w:hAnsi="Arial" w:cs="Arial"/>
          <w:sz w:val="24"/>
          <w:szCs w:val="24"/>
        </w:rPr>
        <w:t xml:space="preserve"> zgodności </w:t>
      </w:r>
      <w:r w:rsidR="00136C1D" w:rsidRPr="00F706CA">
        <w:rPr>
          <w:rFonts w:ascii="Arial" w:hAnsi="Arial" w:cs="Arial"/>
          <w:sz w:val="24"/>
          <w:szCs w:val="24"/>
        </w:rPr>
        <w:t xml:space="preserve">pełnomocnictwa z oryginałem </w:t>
      </w:r>
      <w:r w:rsidRPr="00F706CA">
        <w:rPr>
          <w:rFonts w:ascii="Arial" w:hAnsi="Arial" w:cs="Arial"/>
          <w:sz w:val="24"/>
          <w:szCs w:val="24"/>
        </w:rPr>
        <w:t>musi być opatrzone kwalifikowanym podpisem elektronicznym.</w:t>
      </w:r>
    </w:p>
    <w:p w14:paraId="10111E06" w14:textId="77777777" w:rsidR="00B128F2" w:rsidRPr="00E25AA7" w:rsidRDefault="00E25AA7" w:rsidP="00B5205D">
      <w:pPr>
        <w:pStyle w:val="Default"/>
        <w:numPr>
          <w:ilvl w:val="1"/>
          <w:numId w:val="7"/>
        </w:numPr>
        <w:spacing w:line="276" w:lineRule="auto"/>
        <w:jc w:val="both"/>
        <w:rPr>
          <w:b/>
          <w:color w:val="auto"/>
        </w:rPr>
      </w:pPr>
      <w:r w:rsidRPr="00E25AA7">
        <w:rPr>
          <w:color w:val="auto"/>
        </w:rPr>
        <w:t>Maksymalny rozmiar jednego pliku przesyłanego za pośrednictwem dedykowanych formularzy do: złożenia, zmiany, wycofania oferty wynosi 150 MB natomiast przy komunika</w:t>
      </w:r>
      <w:bookmarkStart w:id="3" w:name="_GoBack"/>
      <w:bookmarkEnd w:id="3"/>
      <w:r w:rsidRPr="00E25AA7">
        <w:rPr>
          <w:color w:val="auto"/>
        </w:rPr>
        <w:t>cji wielkość pliku to maksymalnie 500 MB.</w:t>
      </w:r>
    </w:p>
    <w:p w14:paraId="7BB983A0" w14:textId="77777777" w:rsidR="00B128F2" w:rsidRPr="00E25AA7" w:rsidRDefault="00B128F2" w:rsidP="00B5205D">
      <w:pPr>
        <w:pStyle w:val="Default"/>
        <w:numPr>
          <w:ilvl w:val="0"/>
          <w:numId w:val="7"/>
        </w:numPr>
        <w:spacing w:line="276" w:lineRule="auto"/>
        <w:jc w:val="both"/>
        <w:rPr>
          <w:b/>
          <w:color w:val="auto"/>
        </w:rPr>
      </w:pPr>
      <w:r w:rsidRPr="00E25AA7">
        <w:rPr>
          <w:b/>
          <w:color w:val="auto"/>
          <w:u w:val="single"/>
        </w:rPr>
        <w:t>Miejsce i termin złożenia oferty</w:t>
      </w:r>
    </w:p>
    <w:p w14:paraId="16FB7ADA" w14:textId="6D804447" w:rsidR="00E25AA7" w:rsidRPr="00F257A1" w:rsidRDefault="00E25AA7" w:rsidP="00B5205D">
      <w:pPr>
        <w:numPr>
          <w:ilvl w:val="1"/>
          <w:numId w:val="7"/>
        </w:numPr>
        <w:spacing w:after="0"/>
        <w:ind w:right="-142"/>
        <w:jc w:val="both"/>
        <w:rPr>
          <w:rFonts w:ascii="Arial" w:hAnsi="Arial" w:cs="Arial"/>
          <w:sz w:val="24"/>
          <w:szCs w:val="24"/>
        </w:rPr>
      </w:pPr>
      <w:r w:rsidRPr="007B1457">
        <w:rPr>
          <w:rFonts w:ascii="Arial" w:hAnsi="Arial" w:cs="Arial"/>
          <w:sz w:val="24"/>
          <w:szCs w:val="24"/>
        </w:rPr>
        <w:t xml:space="preserve">Ofertę wraz z wymaganymi dokumentami </w:t>
      </w:r>
      <w:r w:rsidRPr="00F75C26">
        <w:rPr>
          <w:rFonts w:ascii="Arial" w:hAnsi="Arial" w:cs="Arial"/>
          <w:sz w:val="24"/>
          <w:szCs w:val="24"/>
        </w:rPr>
        <w:t xml:space="preserve">należy </w:t>
      </w:r>
      <w:r w:rsidR="007A7E78" w:rsidRPr="00F75C26">
        <w:rPr>
          <w:rFonts w:ascii="Arial" w:hAnsi="Arial" w:cs="Arial"/>
          <w:sz w:val="24"/>
          <w:szCs w:val="24"/>
        </w:rPr>
        <w:t xml:space="preserve">złożyć za </w:t>
      </w:r>
      <w:r w:rsidR="007A7E78">
        <w:rPr>
          <w:rFonts w:ascii="Arial" w:hAnsi="Arial" w:cs="Arial"/>
          <w:sz w:val="24"/>
          <w:szCs w:val="24"/>
        </w:rPr>
        <w:t xml:space="preserve">pomocą </w:t>
      </w:r>
      <w:r w:rsidRPr="007B1457">
        <w:rPr>
          <w:rFonts w:ascii="Arial" w:hAnsi="Arial" w:cs="Arial"/>
          <w:sz w:val="24"/>
          <w:szCs w:val="24"/>
          <w:u w:val="single"/>
        </w:rPr>
        <w:t>platfomazakupowa.pl</w:t>
      </w:r>
      <w:r>
        <w:rPr>
          <w:rFonts w:ascii="Arial" w:hAnsi="Arial" w:cs="Arial"/>
          <w:sz w:val="24"/>
          <w:szCs w:val="24"/>
        </w:rPr>
        <w:t xml:space="preserve"> pod adresem: </w:t>
      </w:r>
      <w:hyperlink r:id="rId15" w:history="1">
        <w:r w:rsidRPr="00F257A1">
          <w:rPr>
            <w:rStyle w:val="Hipercze"/>
            <w:rFonts w:ascii="Arial" w:hAnsi="Arial" w:cs="Arial"/>
            <w:sz w:val="24"/>
            <w:szCs w:val="24"/>
          </w:rPr>
          <w:t>https://platformazakupowa.pl/pn/1blog</w:t>
        </w:r>
      </w:hyperlink>
      <w:r w:rsidRPr="00F257A1">
        <w:rPr>
          <w:rFonts w:ascii="Arial" w:hAnsi="Arial" w:cs="Arial"/>
          <w:sz w:val="24"/>
          <w:szCs w:val="24"/>
        </w:rPr>
        <w:t xml:space="preserve"> w myśl Ustawy na stronie internetowej prowadzonego postępowania.</w:t>
      </w:r>
    </w:p>
    <w:p w14:paraId="48A4BC0F" w14:textId="1927B526" w:rsidR="00E25AA7" w:rsidRPr="000A2E0A" w:rsidRDefault="00E25AA7" w:rsidP="00B5205D">
      <w:pPr>
        <w:numPr>
          <w:ilvl w:val="1"/>
          <w:numId w:val="7"/>
        </w:numPr>
        <w:spacing w:after="0"/>
        <w:jc w:val="both"/>
        <w:rPr>
          <w:rFonts w:ascii="Arial" w:hAnsi="Arial" w:cs="Arial"/>
          <w:b/>
          <w:sz w:val="24"/>
          <w:szCs w:val="24"/>
        </w:rPr>
      </w:pPr>
      <w:r w:rsidRPr="00B63625">
        <w:rPr>
          <w:rFonts w:ascii="Arial" w:hAnsi="Arial" w:cs="Arial"/>
          <w:sz w:val="24"/>
          <w:szCs w:val="24"/>
        </w:rPr>
        <w:t xml:space="preserve">Termin składania ofert upływa w dniu </w:t>
      </w:r>
      <w:r w:rsidR="000A2E0A" w:rsidRPr="002017B3">
        <w:rPr>
          <w:rFonts w:ascii="Arial" w:hAnsi="Arial" w:cs="Arial"/>
          <w:b/>
          <w:color w:val="FF0000"/>
          <w:sz w:val="24"/>
          <w:szCs w:val="24"/>
        </w:rPr>
        <w:t>2</w:t>
      </w:r>
      <w:r w:rsidR="002017B3" w:rsidRPr="002017B3">
        <w:rPr>
          <w:rFonts w:ascii="Arial" w:hAnsi="Arial" w:cs="Arial"/>
          <w:b/>
          <w:color w:val="FF0000"/>
          <w:sz w:val="24"/>
          <w:szCs w:val="24"/>
        </w:rPr>
        <w:t>9</w:t>
      </w:r>
      <w:r w:rsidR="000A2E0A" w:rsidRPr="002017B3">
        <w:rPr>
          <w:rFonts w:ascii="Arial" w:hAnsi="Arial" w:cs="Arial"/>
          <w:b/>
          <w:color w:val="FF0000"/>
          <w:sz w:val="24"/>
          <w:szCs w:val="24"/>
        </w:rPr>
        <w:t>.04</w:t>
      </w:r>
      <w:r w:rsidRPr="002017B3">
        <w:rPr>
          <w:rFonts w:ascii="Arial" w:hAnsi="Arial" w:cs="Arial"/>
          <w:b/>
          <w:color w:val="FF0000"/>
          <w:sz w:val="24"/>
          <w:szCs w:val="24"/>
        </w:rPr>
        <w:t>.202</w:t>
      </w:r>
      <w:r w:rsidR="007561D8" w:rsidRPr="002017B3">
        <w:rPr>
          <w:rFonts w:ascii="Arial" w:hAnsi="Arial" w:cs="Arial"/>
          <w:b/>
          <w:color w:val="FF0000"/>
          <w:sz w:val="24"/>
          <w:szCs w:val="24"/>
        </w:rPr>
        <w:t>6</w:t>
      </w:r>
      <w:r w:rsidRPr="002017B3">
        <w:rPr>
          <w:rFonts w:ascii="Arial" w:hAnsi="Arial" w:cs="Arial"/>
          <w:b/>
          <w:color w:val="FF0000"/>
          <w:sz w:val="24"/>
          <w:szCs w:val="24"/>
        </w:rPr>
        <w:t xml:space="preserve"> r. o godz. 1</w:t>
      </w:r>
      <w:r w:rsidR="002017B3">
        <w:rPr>
          <w:rFonts w:ascii="Arial" w:hAnsi="Arial" w:cs="Arial"/>
          <w:b/>
          <w:color w:val="FF0000"/>
          <w:sz w:val="24"/>
          <w:szCs w:val="24"/>
        </w:rPr>
        <w:t>1</w:t>
      </w:r>
      <w:r w:rsidRPr="002017B3">
        <w:rPr>
          <w:rFonts w:ascii="Arial" w:hAnsi="Arial" w:cs="Arial"/>
          <w:b/>
          <w:color w:val="FF0000"/>
          <w:sz w:val="24"/>
          <w:szCs w:val="24"/>
        </w:rPr>
        <w:t>:00.</w:t>
      </w:r>
    </w:p>
    <w:p w14:paraId="1BB51F4E" w14:textId="77777777" w:rsidR="00E25AA7" w:rsidRDefault="00E25AA7" w:rsidP="00B5205D">
      <w:pPr>
        <w:numPr>
          <w:ilvl w:val="1"/>
          <w:numId w:val="7"/>
        </w:numPr>
        <w:spacing w:after="0"/>
        <w:jc w:val="both"/>
        <w:rPr>
          <w:rFonts w:ascii="Arial" w:hAnsi="Arial" w:cs="Arial"/>
          <w:sz w:val="24"/>
          <w:szCs w:val="24"/>
        </w:rPr>
      </w:pPr>
      <w:r w:rsidRPr="007B1457">
        <w:rPr>
          <w:rFonts w:ascii="Arial" w:hAnsi="Arial" w:cs="Arial"/>
          <w:sz w:val="24"/>
          <w:szCs w:val="24"/>
        </w:rPr>
        <w:lastRenderedPageBreak/>
        <w:t>Po wypełnieniu Formularza składania oferty i dołączenia wszystkich wymaganych załączników należy kliknąć przycisk „Przejdź do podsumowania”.</w:t>
      </w:r>
    </w:p>
    <w:p w14:paraId="0E7EADDC" w14:textId="77777777" w:rsidR="00E25AA7" w:rsidRDefault="00E25AA7" w:rsidP="00B5205D">
      <w:pPr>
        <w:numPr>
          <w:ilvl w:val="1"/>
          <w:numId w:val="7"/>
        </w:numPr>
        <w:spacing w:after="0"/>
        <w:jc w:val="both"/>
        <w:rPr>
          <w:rFonts w:ascii="Arial" w:hAnsi="Arial" w:cs="Arial"/>
          <w:sz w:val="24"/>
          <w:szCs w:val="24"/>
        </w:rPr>
      </w:pPr>
      <w:r>
        <w:rPr>
          <w:rFonts w:ascii="Arial" w:hAnsi="Arial" w:cs="Arial"/>
          <w:sz w:val="24"/>
          <w:szCs w:val="24"/>
        </w:rPr>
        <w:t xml:space="preserve">Oferta składana elektronicznie musi zostać podpisana elektronicznym podpisem kwalifikowanym, podpisem zaufanym lub podpisem osobistym. W procesie składania oferty za pośrednictwem </w:t>
      </w:r>
      <w:r>
        <w:rPr>
          <w:rFonts w:ascii="Arial" w:hAnsi="Arial" w:cs="Arial"/>
          <w:sz w:val="24"/>
          <w:szCs w:val="24"/>
          <w:u w:val="single"/>
        </w:rPr>
        <w:t>platformazakupowa.pl</w:t>
      </w:r>
      <w:r>
        <w:rPr>
          <w:rFonts w:ascii="Arial" w:hAnsi="Arial" w:cs="Arial"/>
          <w:sz w:val="24"/>
          <w:szCs w:val="24"/>
        </w:rPr>
        <w:t xml:space="preserve">, wykonawca powinien złożyć podpis bezpośrednio na dokumentach przesłanych za pośrednictwem </w:t>
      </w:r>
      <w:r>
        <w:rPr>
          <w:rFonts w:ascii="Arial" w:hAnsi="Arial" w:cs="Arial"/>
          <w:sz w:val="24"/>
          <w:szCs w:val="24"/>
          <w:u w:val="single"/>
        </w:rPr>
        <w:t>platformazakupowa.pl</w:t>
      </w:r>
      <w:r>
        <w:rPr>
          <w:rFonts w:ascii="Arial" w:hAnsi="Arial" w:cs="Arial"/>
          <w:sz w:val="24"/>
          <w:szCs w:val="24"/>
        </w:rPr>
        <w:t>. Zalecamy stosowanie podpisu na każdym załączonym pliku osobno. Ofertę sporządza się pod rygorem nieważności, w postaci lub formie elektronicznej i opatruje się odpowiednio w odniesieniu do wartości postępowania kwalifikowanym podpisem elektronicznym, podpisem zaufanym lub podpisem osobistym.</w:t>
      </w:r>
    </w:p>
    <w:p w14:paraId="2CE07F14" w14:textId="77777777" w:rsidR="00E25AA7" w:rsidRDefault="00E25AA7" w:rsidP="00B5205D">
      <w:pPr>
        <w:numPr>
          <w:ilvl w:val="1"/>
          <w:numId w:val="7"/>
        </w:numPr>
        <w:spacing w:after="0"/>
        <w:jc w:val="both"/>
        <w:rPr>
          <w:rFonts w:ascii="Arial" w:hAnsi="Arial" w:cs="Arial"/>
          <w:sz w:val="24"/>
          <w:szCs w:val="24"/>
        </w:rPr>
      </w:pPr>
      <w:r>
        <w:rPr>
          <w:rFonts w:ascii="Arial" w:hAnsi="Arial" w:cs="Arial"/>
          <w:sz w:val="24"/>
          <w:szCs w:val="24"/>
        </w:rPr>
        <w:t>Za datę złożenia oferty przyjmuję się datę jej przekazania w systemie (platformie) w drugim kroku składnia oferty poprzez kliknięcie przycisku „Złóż ofertę” i wyświetlenie się komunikatu, że oferta została zaszyfrowana i złożona.</w:t>
      </w:r>
    </w:p>
    <w:p w14:paraId="3B77F7E9" w14:textId="77777777" w:rsidR="00E25AA7" w:rsidRPr="00111EC9" w:rsidRDefault="00E25AA7" w:rsidP="00B5205D">
      <w:pPr>
        <w:numPr>
          <w:ilvl w:val="1"/>
          <w:numId w:val="7"/>
        </w:numPr>
        <w:spacing w:after="0"/>
        <w:jc w:val="both"/>
        <w:rPr>
          <w:rFonts w:ascii="Arial" w:hAnsi="Arial" w:cs="Arial"/>
          <w:sz w:val="24"/>
          <w:szCs w:val="24"/>
        </w:rPr>
      </w:pPr>
      <w:r>
        <w:rPr>
          <w:rFonts w:ascii="Arial" w:hAnsi="Arial" w:cs="Arial"/>
          <w:sz w:val="24"/>
          <w:szCs w:val="24"/>
        </w:rPr>
        <w:t>Oferta</w:t>
      </w:r>
      <w:r w:rsidRPr="00111EC9">
        <w:rPr>
          <w:rFonts w:ascii="Arial" w:hAnsi="Arial" w:cs="Arial"/>
          <w:sz w:val="24"/>
          <w:szCs w:val="24"/>
        </w:rPr>
        <w:t xml:space="preserve"> może być złożona tylko do upływu terminu składania ofert.</w:t>
      </w:r>
    </w:p>
    <w:p w14:paraId="046E70BA" w14:textId="77777777" w:rsidR="00E25AA7" w:rsidRDefault="00E25AA7" w:rsidP="00B5205D">
      <w:pPr>
        <w:numPr>
          <w:ilvl w:val="1"/>
          <w:numId w:val="7"/>
        </w:numPr>
        <w:spacing w:after="0"/>
        <w:jc w:val="both"/>
        <w:rPr>
          <w:rFonts w:ascii="Arial" w:hAnsi="Arial" w:cs="Arial"/>
          <w:sz w:val="24"/>
          <w:szCs w:val="24"/>
        </w:rPr>
      </w:pPr>
      <w:r>
        <w:rPr>
          <w:rFonts w:ascii="Arial" w:hAnsi="Arial" w:cs="Arial"/>
          <w:sz w:val="24"/>
          <w:szCs w:val="24"/>
        </w:rPr>
        <w:t>Do</w:t>
      </w:r>
      <w:r w:rsidRPr="00111EC9">
        <w:rPr>
          <w:rFonts w:ascii="Arial" w:hAnsi="Arial" w:cs="Arial"/>
          <w:sz w:val="24"/>
          <w:szCs w:val="24"/>
        </w:rPr>
        <w:t xml:space="preserve"> upływu terminu składania ofert Wykonawca może</w:t>
      </w:r>
      <w:r>
        <w:rPr>
          <w:rFonts w:ascii="Arial" w:hAnsi="Arial" w:cs="Arial"/>
          <w:sz w:val="24"/>
          <w:szCs w:val="24"/>
        </w:rPr>
        <w:t xml:space="preserve"> wycofać ofertę zgodnie z instrukcją znajdującą się na Platformie.</w:t>
      </w:r>
    </w:p>
    <w:p w14:paraId="1BE74333" w14:textId="77777777" w:rsidR="00E25AA7" w:rsidRPr="00E25AA7" w:rsidRDefault="00E25AA7" w:rsidP="00B5205D">
      <w:pPr>
        <w:numPr>
          <w:ilvl w:val="1"/>
          <w:numId w:val="7"/>
        </w:numPr>
        <w:spacing w:after="0"/>
        <w:jc w:val="both"/>
        <w:rPr>
          <w:rFonts w:ascii="Arial" w:hAnsi="Arial" w:cs="Arial"/>
          <w:sz w:val="24"/>
          <w:szCs w:val="24"/>
        </w:rPr>
      </w:pPr>
      <w:r w:rsidRPr="00E25AA7">
        <w:rPr>
          <w:rFonts w:ascii="Arial" w:hAnsi="Arial" w:cs="Arial"/>
          <w:sz w:val="24"/>
          <w:szCs w:val="24"/>
        </w:rPr>
        <w:t xml:space="preserve">Szczegółowa instrukcja dla Wykonawców dotycząca złożenia, zmiany i wycofani oferty znajduję się na stronie internetowej pod adresem: </w:t>
      </w:r>
      <w:hyperlink r:id="rId16" w:history="1">
        <w:r w:rsidRPr="00E25AA7">
          <w:rPr>
            <w:rStyle w:val="Hipercze"/>
            <w:rFonts w:ascii="Arial" w:hAnsi="Arial" w:cs="Arial"/>
            <w:sz w:val="24"/>
            <w:szCs w:val="24"/>
          </w:rPr>
          <w:t>https://platformazakupowa.pl/strona/45-instrukcje</w:t>
        </w:r>
      </w:hyperlink>
      <w:r w:rsidR="00B128F2" w:rsidRPr="00E25AA7">
        <w:rPr>
          <w:rFonts w:ascii="Arial" w:hAnsi="Arial" w:cs="Arial"/>
          <w:b/>
          <w:color w:val="FF0000"/>
          <w:sz w:val="24"/>
          <w:szCs w:val="24"/>
        </w:rPr>
        <w:t xml:space="preserve"> </w:t>
      </w:r>
    </w:p>
    <w:p w14:paraId="1968E114" w14:textId="77777777" w:rsidR="00B128F2" w:rsidRPr="00E25AA7" w:rsidRDefault="00B128F2" w:rsidP="00B5205D">
      <w:pPr>
        <w:numPr>
          <w:ilvl w:val="0"/>
          <w:numId w:val="7"/>
        </w:numPr>
        <w:spacing w:after="0"/>
        <w:jc w:val="both"/>
        <w:rPr>
          <w:rFonts w:ascii="Arial" w:hAnsi="Arial" w:cs="Arial"/>
          <w:sz w:val="24"/>
          <w:szCs w:val="24"/>
        </w:rPr>
      </w:pPr>
      <w:r w:rsidRPr="00E25AA7">
        <w:rPr>
          <w:rFonts w:ascii="Arial" w:hAnsi="Arial" w:cs="Arial"/>
          <w:b/>
          <w:sz w:val="24"/>
          <w:szCs w:val="24"/>
          <w:u w:val="single"/>
        </w:rPr>
        <w:t>Miejsce i termin otwarcia ofert</w:t>
      </w:r>
    </w:p>
    <w:p w14:paraId="69390B01" w14:textId="7C355BAF" w:rsidR="000A2E0A" w:rsidRDefault="000A2E0A" w:rsidP="000A2E0A">
      <w:pPr>
        <w:spacing w:after="0"/>
        <w:ind w:left="426"/>
        <w:jc w:val="both"/>
        <w:rPr>
          <w:rFonts w:ascii="Arial" w:eastAsia="Times New Roman" w:hAnsi="Arial" w:cs="Arial"/>
          <w:bCs/>
          <w:sz w:val="24"/>
          <w:szCs w:val="24"/>
        </w:rPr>
      </w:pPr>
      <w:bookmarkStart w:id="4" w:name="_Hlk226710207"/>
      <w:r w:rsidRPr="000A2E0A">
        <w:rPr>
          <w:rFonts w:ascii="Arial" w:eastAsia="Times New Roman" w:hAnsi="Arial" w:cs="Arial"/>
          <w:bCs/>
          <w:sz w:val="24"/>
          <w:szCs w:val="24"/>
        </w:rPr>
        <w:t xml:space="preserve">Otwarcie ofert nastąpi za pośrednictwem platformy zakupowej, </w:t>
      </w:r>
      <w:r w:rsidRPr="002017B3">
        <w:rPr>
          <w:rFonts w:ascii="Arial" w:eastAsia="Times New Roman" w:hAnsi="Arial" w:cs="Arial"/>
          <w:b/>
          <w:bCs/>
          <w:color w:val="FF0000"/>
          <w:sz w:val="24"/>
          <w:szCs w:val="24"/>
        </w:rPr>
        <w:t xml:space="preserve">w dniu </w:t>
      </w:r>
      <w:r w:rsidR="005508E4" w:rsidRPr="002017B3">
        <w:rPr>
          <w:rFonts w:ascii="Arial" w:eastAsia="Times New Roman" w:hAnsi="Arial" w:cs="Arial"/>
          <w:b/>
          <w:bCs/>
          <w:color w:val="FF0000"/>
          <w:sz w:val="24"/>
          <w:szCs w:val="24"/>
        </w:rPr>
        <w:br/>
      </w:r>
      <w:r w:rsidRPr="002017B3">
        <w:rPr>
          <w:rFonts w:ascii="Arial" w:eastAsia="Times New Roman" w:hAnsi="Arial" w:cs="Arial"/>
          <w:b/>
          <w:bCs/>
          <w:color w:val="FF0000"/>
          <w:sz w:val="24"/>
          <w:szCs w:val="24"/>
        </w:rPr>
        <w:t>2</w:t>
      </w:r>
      <w:r w:rsidR="002017B3">
        <w:rPr>
          <w:rFonts w:ascii="Arial" w:eastAsia="Times New Roman" w:hAnsi="Arial" w:cs="Arial"/>
          <w:b/>
          <w:bCs/>
          <w:color w:val="FF0000"/>
          <w:sz w:val="24"/>
          <w:szCs w:val="24"/>
        </w:rPr>
        <w:t>9</w:t>
      </w:r>
      <w:r w:rsidRPr="002017B3">
        <w:rPr>
          <w:rFonts w:ascii="Arial" w:eastAsia="Times New Roman" w:hAnsi="Arial" w:cs="Arial"/>
          <w:b/>
          <w:bCs/>
          <w:color w:val="FF0000"/>
          <w:sz w:val="24"/>
          <w:szCs w:val="24"/>
        </w:rPr>
        <w:t>.04.2026 r. o godz. 11.05.</w:t>
      </w:r>
      <w:r w:rsidRPr="002017B3">
        <w:rPr>
          <w:rFonts w:ascii="Arial" w:eastAsia="Times New Roman" w:hAnsi="Arial" w:cs="Arial"/>
          <w:bCs/>
          <w:color w:val="FF0000"/>
          <w:sz w:val="24"/>
          <w:szCs w:val="24"/>
        </w:rPr>
        <w:t xml:space="preserve"> </w:t>
      </w:r>
      <w:r w:rsidRPr="000A2E0A">
        <w:rPr>
          <w:rFonts w:ascii="Arial" w:eastAsia="Times New Roman" w:hAnsi="Arial" w:cs="Arial"/>
          <w:bCs/>
          <w:sz w:val="24"/>
          <w:szCs w:val="24"/>
        </w:rPr>
        <w:t xml:space="preserve">W przypadku awarii platformy, która spowoduje brak możliwości otwarcia ofert w terminie określonym przez zamawiającego, otwarcie ofert nastąpi niezwłocznie po usunięciu awarii. Zamawiający poinformuje </w:t>
      </w:r>
      <w:r w:rsidR="005508E4">
        <w:rPr>
          <w:rFonts w:ascii="Arial" w:eastAsia="Times New Roman" w:hAnsi="Arial" w:cs="Arial"/>
          <w:bCs/>
          <w:sz w:val="24"/>
          <w:szCs w:val="24"/>
        </w:rPr>
        <w:br/>
      </w:r>
      <w:r w:rsidRPr="000A2E0A">
        <w:rPr>
          <w:rFonts w:ascii="Arial" w:eastAsia="Times New Roman" w:hAnsi="Arial" w:cs="Arial"/>
          <w:bCs/>
          <w:sz w:val="24"/>
          <w:szCs w:val="24"/>
        </w:rPr>
        <w:t>o zmianie terminu otwarcia ofert na stronie internetowej prowadzonego zapytania ofertowego.</w:t>
      </w:r>
    </w:p>
    <w:bookmarkEnd w:id="4"/>
    <w:p w14:paraId="5516FFDD" w14:textId="77777777" w:rsidR="007A7E78" w:rsidRPr="00B128F2" w:rsidRDefault="007A7E78" w:rsidP="007A7E78">
      <w:pPr>
        <w:numPr>
          <w:ilvl w:val="0"/>
          <w:numId w:val="7"/>
        </w:numPr>
        <w:spacing w:after="0"/>
        <w:jc w:val="both"/>
        <w:rPr>
          <w:rFonts w:ascii="Arial" w:hAnsi="Arial" w:cs="Arial"/>
          <w:sz w:val="24"/>
          <w:szCs w:val="24"/>
        </w:rPr>
      </w:pPr>
      <w:r>
        <w:rPr>
          <w:rFonts w:ascii="Arial" w:hAnsi="Arial" w:cs="Arial"/>
          <w:b/>
          <w:sz w:val="24"/>
          <w:szCs w:val="24"/>
          <w:u w:val="single"/>
        </w:rPr>
        <w:t>Informacje o formalnościach</w:t>
      </w:r>
    </w:p>
    <w:p w14:paraId="6E62A7A2" w14:textId="133B67D9" w:rsidR="007A7E78" w:rsidRPr="007A7E78" w:rsidRDefault="007A7E78" w:rsidP="007A7E78">
      <w:pPr>
        <w:numPr>
          <w:ilvl w:val="1"/>
          <w:numId w:val="7"/>
        </w:numPr>
        <w:spacing w:after="0"/>
        <w:ind w:left="1134" w:hanging="708"/>
        <w:jc w:val="both"/>
        <w:rPr>
          <w:rFonts w:ascii="Arial" w:hAnsi="Arial" w:cs="Arial"/>
          <w:sz w:val="24"/>
          <w:szCs w:val="24"/>
        </w:rPr>
      </w:pPr>
      <w:r w:rsidRPr="007A7E78">
        <w:rPr>
          <w:rFonts w:ascii="Arial" w:hAnsi="Arial" w:cs="Arial"/>
          <w:sz w:val="24"/>
          <w:szCs w:val="24"/>
        </w:rPr>
        <w:t>Niezwłocznie po wyborze najkorzystniejszej oferty /odrzuceniu oferty/ unieważnieniu postępowania, Zamawiający zawiadomi wszystkich Wykonawców, którzy ubiegali się o udzielenie zamówienia oraz zamieści stosowną informację na stronie internetowej prowadzonego zapytania ofertowego.</w:t>
      </w:r>
    </w:p>
    <w:p w14:paraId="59C5F6B3" w14:textId="77777777" w:rsidR="007A7E78" w:rsidRDefault="007A7E78" w:rsidP="007A7E78">
      <w:pPr>
        <w:numPr>
          <w:ilvl w:val="1"/>
          <w:numId w:val="7"/>
        </w:numPr>
        <w:spacing w:after="0"/>
        <w:ind w:left="1134" w:hanging="708"/>
        <w:jc w:val="both"/>
        <w:rPr>
          <w:rFonts w:ascii="Arial" w:hAnsi="Arial" w:cs="Arial"/>
          <w:sz w:val="24"/>
          <w:szCs w:val="24"/>
        </w:rPr>
      </w:pPr>
      <w:r>
        <w:rPr>
          <w:rFonts w:ascii="Arial" w:hAnsi="Arial" w:cs="Arial"/>
          <w:sz w:val="24"/>
          <w:szCs w:val="24"/>
        </w:rPr>
        <w:t>Zamawiający zaprosi Wykonawcę, który złożył najkorzystniejszą ofertę do podpisania umowy.</w:t>
      </w:r>
    </w:p>
    <w:p w14:paraId="1A960CD1" w14:textId="77777777" w:rsidR="007A7E78" w:rsidRDefault="007A7E78" w:rsidP="007A7E78">
      <w:pPr>
        <w:numPr>
          <w:ilvl w:val="1"/>
          <w:numId w:val="7"/>
        </w:numPr>
        <w:spacing w:after="0"/>
        <w:ind w:left="1134" w:hanging="708"/>
        <w:jc w:val="both"/>
        <w:rPr>
          <w:rFonts w:ascii="Arial" w:hAnsi="Arial" w:cs="Arial"/>
          <w:sz w:val="24"/>
          <w:szCs w:val="24"/>
        </w:rPr>
      </w:pPr>
      <w:r>
        <w:rPr>
          <w:rFonts w:ascii="Arial" w:hAnsi="Arial" w:cs="Arial"/>
          <w:sz w:val="24"/>
          <w:szCs w:val="24"/>
        </w:rPr>
        <w:t>Jeżeli Wykonawca, którego oferta została wybrana uchyli się od zawarcia umowy, Zamawiający może wybrać kolejną ofertę najkorzystniejszą spośród złożonych ofert, bez przeprowadzanie ich ponownej oceny.</w:t>
      </w:r>
    </w:p>
    <w:p w14:paraId="097674F6" w14:textId="77777777" w:rsidR="007A7E78" w:rsidRDefault="007A7E78" w:rsidP="007A7E78">
      <w:pPr>
        <w:spacing w:after="0"/>
        <w:ind w:left="709"/>
        <w:jc w:val="both"/>
        <w:rPr>
          <w:rFonts w:ascii="Arial" w:hAnsi="Arial" w:cs="Arial"/>
          <w:sz w:val="24"/>
          <w:szCs w:val="24"/>
        </w:rPr>
      </w:pPr>
    </w:p>
    <w:p w14:paraId="2071BC57" w14:textId="77777777" w:rsidR="007A7E78" w:rsidRPr="00210E2E" w:rsidRDefault="007A7E78" w:rsidP="007A7E78">
      <w:pPr>
        <w:numPr>
          <w:ilvl w:val="0"/>
          <w:numId w:val="7"/>
        </w:numPr>
        <w:spacing w:after="0"/>
        <w:ind w:left="426" w:hanging="426"/>
        <w:jc w:val="both"/>
        <w:rPr>
          <w:rFonts w:ascii="Arial" w:hAnsi="Arial" w:cs="Arial"/>
          <w:sz w:val="24"/>
          <w:szCs w:val="24"/>
        </w:rPr>
      </w:pPr>
      <w:r w:rsidRPr="006E5CDF">
        <w:rPr>
          <w:rFonts w:ascii="Arial" w:eastAsia="Times New Roman" w:hAnsi="Arial" w:cs="Arial"/>
          <w:sz w:val="24"/>
          <w:szCs w:val="24"/>
        </w:rPr>
        <w:t>Zamawiający zastrzega sobie możliwość unieważnienia postępowania bez podawania przyczyny o czym zawiadomi uczestników postępowania.</w:t>
      </w:r>
    </w:p>
    <w:p w14:paraId="04A8E0C6" w14:textId="0BA10CA8" w:rsidR="00210E2E" w:rsidRPr="003E31F5" w:rsidRDefault="00210E2E" w:rsidP="00D301E2">
      <w:pPr>
        <w:pStyle w:val="Default"/>
        <w:spacing w:line="276" w:lineRule="auto"/>
        <w:ind w:left="1080" w:hanging="938"/>
        <w:rPr>
          <w:color w:val="auto"/>
          <w:u w:val="single"/>
        </w:rPr>
      </w:pPr>
      <w:r w:rsidRPr="003E31F5">
        <w:rPr>
          <w:color w:val="auto"/>
          <w:u w:val="single"/>
        </w:rPr>
        <w:lastRenderedPageBreak/>
        <w:t xml:space="preserve">Załączników: </w:t>
      </w:r>
      <w:r w:rsidR="00C168B5">
        <w:rPr>
          <w:color w:val="auto"/>
          <w:u w:val="single"/>
        </w:rPr>
        <w:t>7</w:t>
      </w:r>
      <w:r w:rsidR="008F4D01" w:rsidRPr="003E31F5">
        <w:rPr>
          <w:color w:val="auto"/>
          <w:u w:val="single"/>
        </w:rPr>
        <w:t xml:space="preserve"> na </w:t>
      </w:r>
      <w:r w:rsidR="00C168B5">
        <w:rPr>
          <w:color w:val="auto"/>
          <w:u w:val="single"/>
        </w:rPr>
        <w:t>30</w:t>
      </w:r>
      <w:r w:rsidR="007F055F" w:rsidRPr="003E31F5">
        <w:rPr>
          <w:color w:val="auto"/>
          <w:u w:val="single"/>
        </w:rPr>
        <w:t xml:space="preserve"> </w:t>
      </w:r>
      <w:r w:rsidRPr="003E31F5">
        <w:rPr>
          <w:color w:val="auto"/>
          <w:u w:val="single"/>
        </w:rPr>
        <w:t>str.</w:t>
      </w:r>
    </w:p>
    <w:p w14:paraId="5DC3CAB8" w14:textId="70895CFD" w:rsidR="00210E2E" w:rsidRPr="00C168B5" w:rsidRDefault="00432EE7" w:rsidP="00D301E2">
      <w:pPr>
        <w:pStyle w:val="Default"/>
        <w:spacing w:line="276" w:lineRule="auto"/>
        <w:ind w:left="1077" w:hanging="938"/>
        <w:rPr>
          <w:color w:val="auto"/>
        </w:rPr>
      </w:pPr>
      <w:r w:rsidRPr="00C168B5">
        <w:rPr>
          <w:color w:val="auto"/>
        </w:rPr>
        <w:t>Z</w:t>
      </w:r>
      <w:r w:rsidR="00210E2E" w:rsidRPr="00C168B5">
        <w:rPr>
          <w:color w:val="auto"/>
        </w:rPr>
        <w:t xml:space="preserve">ał. </w:t>
      </w:r>
      <w:r w:rsidRPr="00C168B5">
        <w:rPr>
          <w:color w:val="auto"/>
        </w:rPr>
        <w:t>N</w:t>
      </w:r>
      <w:r w:rsidR="00210E2E" w:rsidRPr="00C168B5">
        <w:rPr>
          <w:color w:val="auto"/>
        </w:rPr>
        <w:t>r 1</w:t>
      </w:r>
      <w:r w:rsidR="008F4D01" w:rsidRPr="00C168B5">
        <w:rPr>
          <w:color w:val="auto"/>
        </w:rPr>
        <w:t xml:space="preserve"> – </w:t>
      </w:r>
      <w:r w:rsidR="00C168B5" w:rsidRPr="00C168B5">
        <w:rPr>
          <w:color w:val="auto"/>
        </w:rPr>
        <w:t>Opis przedmiotu zamówienia – na 8 str.</w:t>
      </w:r>
    </w:p>
    <w:p w14:paraId="28C687EB" w14:textId="37EAD039" w:rsidR="001A1C6B" w:rsidRPr="00C168B5" w:rsidRDefault="001A1C6B" w:rsidP="00D301E2">
      <w:pPr>
        <w:pStyle w:val="Default"/>
        <w:spacing w:line="276" w:lineRule="auto"/>
        <w:ind w:left="1077" w:hanging="938"/>
        <w:rPr>
          <w:color w:val="auto"/>
        </w:rPr>
      </w:pPr>
      <w:r w:rsidRPr="00C168B5">
        <w:rPr>
          <w:color w:val="auto"/>
        </w:rPr>
        <w:t xml:space="preserve">Zał. Nr </w:t>
      </w:r>
      <w:r w:rsidR="00C168B5" w:rsidRPr="00C168B5">
        <w:rPr>
          <w:color w:val="auto"/>
        </w:rPr>
        <w:t>2</w:t>
      </w:r>
      <w:r w:rsidRPr="00C168B5">
        <w:rPr>
          <w:color w:val="auto"/>
        </w:rPr>
        <w:t xml:space="preserve"> – Formularz oferty – na </w:t>
      </w:r>
      <w:r w:rsidR="00C168B5" w:rsidRPr="00C168B5">
        <w:rPr>
          <w:color w:val="auto"/>
        </w:rPr>
        <w:t>2</w:t>
      </w:r>
      <w:r w:rsidRPr="00C168B5">
        <w:rPr>
          <w:color w:val="auto"/>
        </w:rPr>
        <w:t xml:space="preserve"> str.</w:t>
      </w:r>
    </w:p>
    <w:p w14:paraId="3B44D6ED" w14:textId="11871237" w:rsidR="00210E2E" w:rsidRPr="00C168B5" w:rsidRDefault="00432EE7" w:rsidP="002D74B6">
      <w:pPr>
        <w:pStyle w:val="Default"/>
        <w:spacing w:line="276" w:lineRule="auto"/>
        <w:ind w:left="1276" w:hanging="1137"/>
        <w:rPr>
          <w:color w:val="auto"/>
        </w:rPr>
      </w:pPr>
      <w:r w:rsidRPr="00C168B5">
        <w:rPr>
          <w:color w:val="auto"/>
        </w:rPr>
        <w:t>Z</w:t>
      </w:r>
      <w:r w:rsidR="00210E2E" w:rsidRPr="00C168B5">
        <w:rPr>
          <w:color w:val="auto"/>
        </w:rPr>
        <w:t xml:space="preserve">ał. </w:t>
      </w:r>
      <w:r w:rsidRPr="00C168B5">
        <w:rPr>
          <w:color w:val="auto"/>
        </w:rPr>
        <w:t>N</w:t>
      </w:r>
      <w:r w:rsidR="00210E2E" w:rsidRPr="00C168B5">
        <w:rPr>
          <w:color w:val="auto"/>
        </w:rPr>
        <w:t xml:space="preserve">r </w:t>
      </w:r>
      <w:r w:rsidR="00C168B5" w:rsidRPr="00C168B5">
        <w:rPr>
          <w:color w:val="auto"/>
        </w:rPr>
        <w:t>3</w:t>
      </w:r>
      <w:r w:rsidR="00210E2E" w:rsidRPr="00C168B5">
        <w:rPr>
          <w:color w:val="auto"/>
        </w:rPr>
        <w:t xml:space="preserve"> – Oświadczenie o spełnianiu w</w:t>
      </w:r>
      <w:r w:rsidR="002D74B6" w:rsidRPr="00C168B5">
        <w:rPr>
          <w:color w:val="auto"/>
        </w:rPr>
        <w:t xml:space="preserve">arunków udziału i niepodleganiu </w:t>
      </w:r>
      <w:r w:rsidR="00210E2E" w:rsidRPr="00C168B5">
        <w:rPr>
          <w:color w:val="auto"/>
        </w:rPr>
        <w:t>wykluczeniu z postępowania – na 1 str.</w:t>
      </w:r>
    </w:p>
    <w:p w14:paraId="33719991" w14:textId="790D4FB2" w:rsidR="004016E0" w:rsidRPr="00C168B5" w:rsidRDefault="00432EE7" w:rsidP="004016E0">
      <w:pPr>
        <w:pStyle w:val="Default"/>
        <w:spacing w:line="276" w:lineRule="auto"/>
        <w:ind w:left="1276" w:hanging="1137"/>
        <w:rPr>
          <w:color w:val="auto"/>
        </w:rPr>
      </w:pPr>
      <w:r w:rsidRPr="00C168B5">
        <w:rPr>
          <w:color w:val="auto"/>
        </w:rPr>
        <w:t>Z</w:t>
      </w:r>
      <w:r w:rsidR="004016E0" w:rsidRPr="00C168B5">
        <w:rPr>
          <w:color w:val="auto"/>
        </w:rPr>
        <w:t xml:space="preserve">ał. </w:t>
      </w:r>
      <w:r w:rsidRPr="00C168B5">
        <w:rPr>
          <w:color w:val="auto"/>
        </w:rPr>
        <w:t>N</w:t>
      </w:r>
      <w:r w:rsidR="004016E0" w:rsidRPr="00C168B5">
        <w:rPr>
          <w:color w:val="auto"/>
        </w:rPr>
        <w:t xml:space="preserve">r </w:t>
      </w:r>
      <w:r w:rsidR="00C168B5" w:rsidRPr="00C168B5">
        <w:rPr>
          <w:color w:val="auto"/>
        </w:rPr>
        <w:t>4</w:t>
      </w:r>
      <w:r w:rsidR="004016E0" w:rsidRPr="00C168B5">
        <w:rPr>
          <w:color w:val="auto"/>
        </w:rPr>
        <w:t xml:space="preserve"> – Obowiązek Informacyjny Zamawiającego – na 1 str.</w:t>
      </w:r>
    </w:p>
    <w:p w14:paraId="5AF61305" w14:textId="2AE5C4FB" w:rsidR="00210E2E" w:rsidRPr="00C168B5" w:rsidRDefault="00432EE7" w:rsidP="004016E0">
      <w:pPr>
        <w:pStyle w:val="Default"/>
        <w:spacing w:line="276" w:lineRule="auto"/>
        <w:ind w:left="1276" w:hanging="1137"/>
        <w:rPr>
          <w:color w:val="auto"/>
        </w:rPr>
      </w:pPr>
      <w:r w:rsidRPr="00C168B5">
        <w:rPr>
          <w:color w:val="auto"/>
        </w:rPr>
        <w:t>Z</w:t>
      </w:r>
      <w:r w:rsidR="00210E2E" w:rsidRPr="00C168B5">
        <w:rPr>
          <w:color w:val="auto"/>
        </w:rPr>
        <w:t xml:space="preserve">ał. </w:t>
      </w:r>
      <w:r w:rsidRPr="00C168B5">
        <w:rPr>
          <w:color w:val="auto"/>
        </w:rPr>
        <w:t>N</w:t>
      </w:r>
      <w:r w:rsidR="00210E2E" w:rsidRPr="00C168B5">
        <w:rPr>
          <w:color w:val="auto"/>
        </w:rPr>
        <w:t xml:space="preserve">r </w:t>
      </w:r>
      <w:r w:rsidR="00C168B5" w:rsidRPr="00C168B5">
        <w:rPr>
          <w:color w:val="auto"/>
        </w:rPr>
        <w:t>5</w:t>
      </w:r>
      <w:r w:rsidR="00210E2E" w:rsidRPr="00C168B5">
        <w:rPr>
          <w:color w:val="auto"/>
        </w:rPr>
        <w:t xml:space="preserve"> – Oświadczenie</w:t>
      </w:r>
      <w:r w:rsidR="00EC641D" w:rsidRPr="00C168B5">
        <w:rPr>
          <w:color w:val="auto"/>
        </w:rPr>
        <w:t xml:space="preserve"> wymagane od wykonawcy w zakresie wypełnienia obowiązków informacyjnych przewidzianych w RODO </w:t>
      </w:r>
      <w:r w:rsidR="004016E0" w:rsidRPr="00C168B5">
        <w:rPr>
          <w:color w:val="auto"/>
        </w:rPr>
        <w:t>–</w:t>
      </w:r>
      <w:r w:rsidR="00210E2E" w:rsidRPr="00C168B5">
        <w:rPr>
          <w:color w:val="auto"/>
        </w:rPr>
        <w:t xml:space="preserve"> na </w:t>
      </w:r>
      <w:r w:rsidR="004016E0" w:rsidRPr="00C168B5">
        <w:rPr>
          <w:color w:val="auto"/>
        </w:rPr>
        <w:t>1</w:t>
      </w:r>
      <w:r w:rsidR="00210E2E" w:rsidRPr="00C168B5">
        <w:rPr>
          <w:color w:val="auto"/>
        </w:rPr>
        <w:t xml:space="preserve"> str.</w:t>
      </w:r>
    </w:p>
    <w:p w14:paraId="567056CB" w14:textId="05A67CAD" w:rsidR="00CF09F0" w:rsidRPr="00C168B5" w:rsidRDefault="00432EE7" w:rsidP="004016E0">
      <w:pPr>
        <w:pStyle w:val="Default"/>
        <w:spacing w:line="276" w:lineRule="auto"/>
        <w:ind w:left="1276" w:hanging="1137"/>
        <w:rPr>
          <w:color w:val="auto"/>
        </w:rPr>
      </w:pPr>
      <w:r w:rsidRPr="00C168B5">
        <w:rPr>
          <w:color w:val="auto"/>
        </w:rPr>
        <w:t>Z</w:t>
      </w:r>
      <w:r w:rsidR="00CF09F0" w:rsidRPr="00C168B5">
        <w:rPr>
          <w:color w:val="auto"/>
        </w:rPr>
        <w:t xml:space="preserve">ał. </w:t>
      </w:r>
      <w:r w:rsidRPr="00C168B5">
        <w:rPr>
          <w:color w:val="auto"/>
        </w:rPr>
        <w:t>N</w:t>
      </w:r>
      <w:r w:rsidR="00CF09F0" w:rsidRPr="00C168B5">
        <w:rPr>
          <w:color w:val="auto"/>
        </w:rPr>
        <w:t xml:space="preserve">r </w:t>
      </w:r>
      <w:r w:rsidR="00C168B5" w:rsidRPr="00C168B5">
        <w:rPr>
          <w:color w:val="auto"/>
        </w:rPr>
        <w:t>6</w:t>
      </w:r>
      <w:r w:rsidR="00CF09F0" w:rsidRPr="00C168B5">
        <w:rPr>
          <w:color w:val="auto"/>
        </w:rPr>
        <w:t xml:space="preserve"> – </w:t>
      </w:r>
      <w:r w:rsidR="004016E0" w:rsidRPr="00C168B5">
        <w:rPr>
          <w:color w:val="auto"/>
        </w:rPr>
        <w:t xml:space="preserve">Wykaz Usług </w:t>
      </w:r>
      <w:r w:rsidR="00CF09F0" w:rsidRPr="00C168B5">
        <w:rPr>
          <w:color w:val="auto"/>
        </w:rPr>
        <w:t>– na 1 str.</w:t>
      </w:r>
    </w:p>
    <w:p w14:paraId="2D448740" w14:textId="0046EEC6" w:rsidR="00210E2E" w:rsidRPr="00C168B5" w:rsidRDefault="00432EE7" w:rsidP="004016E0">
      <w:pPr>
        <w:pStyle w:val="Default"/>
        <w:spacing w:line="276" w:lineRule="auto"/>
        <w:ind w:left="1276" w:hanging="1137"/>
        <w:rPr>
          <w:color w:val="auto"/>
        </w:rPr>
      </w:pPr>
      <w:r w:rsidRPr="00C168B5">
        <w:rPr>
          <w:color w:val="auto"/>
        </w:rPr>
        <w:t>Z</w:t>
      </w:r>
      <w:r w:rsidR="00210E2E" w:rsidRPr="00C168B5">
        <w:rPr>
          <w:color w:val="auto"/>
        </w:rPr>
        <w:t xml:space="preserve">ał. </w:t>
      </w:r>
      <w:r w:rsidRPr="00C168B5">
        <w:rPr>
          <w:color w:val="auto"/>
        </w:rPr>
        <w:t>N</w:t>
      </w:r>
      <w:r w:rsidR="00210E2E" w:rsidRPr="00C168B5">
        <w:rPr>
          <w:color w:val="auto"/>
        </w:rPr>
        <w:t xml:space="preserve">r </w:t>
      </w:r>
      <w:r w:rsidR="00C168B5" w:rsidRPr="00C168B5">
        <w:rPr>
          <w:color w:val="auto"/>
        </w:rPr>
        <w:t>7</w:t>
      </w:r>
      <w:r w:rsidR="00210E2E" w:rsidRPr="00C168B5">
        <w:rPr>
          <w:color w:val="auto"/>
        </w:rPr>
        <w:t xml:space="preserve"> – Umowa – na </w:t>
      </w:r>
      <w:r w:rsidR="00EB2705" w:rsidRPr="00C168B5">
        <w:rPr>
          <w:color w:val="auto"/>
        </w:rPr>
        <w:t>1</w:t>
      </w:r>
      <w:r w:rsidR="00C168B5" w:rsidRPr="00C168B5">
        <w:rPr>
          <w:color w:val="auto"/>
        </w:rPr>
        <w:t>6</w:t>
      </w:r>
      <w:r w:rsidR="00210E2E" w:rsidRPr="00C168B5">
        <w:rPr>
          <w:color w:val="auto"/>
        </w:rPr>
        <w:t xml:space="preserve"> str.</w:t>
      </w:r>
    </w:p>
    <w:p w14:paraId="39057353" w14:textId="77777777" w:rsidR="00CE2849" w:rsidRPr="00325DD6" w:rsidRDefault="00CE2849" w:rsidP="00D301E2">
      <w:pPr>
        <w:pStyle w:val="Default"/>
        <w:spacing w:line="276" w:lineRule="auto"/>
        <w:ind w:left="1077" w:hanging="938"/>
        <w:rPr>
          <w:color w:val="auto"/>
        </w:rPr>
      </w:pPr>
    </w:p>
    <w:p w14:paraId="2125FF29" w14:textId="77777777" w:rsidR="00EE3BC6" w:rsidRPr="00325DD6" w:rsidRDefault="00AB7DE1" w:rsidP="004921CC">
      <w:pPr>
        <w:pStyle w:val="Default"/>
        <w:spacing w:line="276" w:lineRule="auto"/>
        <w:ind w:left="5672" w:firstLine="140"/>
        <w:jc w:val="both"/>
        <w:rPr>
          <w:b/>
          <w:color w:val="auto"/>
        </w:rPr>
      </w:pPr>
      <w:r w:rsidRPr="00325DD6">
        <w:rPr>
          <w:b/>
          <w:color w:val="auto"/>
        </w:rPr>
        <w:t>SZEF SŁUŻBY</w:t>
      </w:r>
    </w:p>
    <w:p w14:paraId="59733653" w14:textId="77777777" w:rsidR="00043E9C" w:rsidRDefault="00AB7DE1" w:rsidP="00043E9C">
      <w:pPr>
        <w:pStyle w:val="Default"/>
        <w:spacing w:after="240" w:line="276" w:lineRule="auto"/>
        <w:ind w:firstLine="4395"/>
        <w:jc w:val="center"/>
        <w:rPr>
          <w:b/>
          <w:color w:val="auto"/>
        </w:rPr>
      </w:pPr>
      <w:r w:rsidRPr="00325DD6">
        <w:rPr>
          <w:b/>
          <w:color w:val="auto"/>
        </w:rPr>
        <w:t xml:space="preserve">CZOŁGOWO </w:t>
      </w:r>
      <w:r w:rsidR="00432EE7">
        <w:rPr>
          <w:b/>
          <w:color w:val="auto"/>
        </w:rPr>
        <w:t>–</w:t>
      </w:r>
      <w:r w:rsidRPr="00325DD6">
        <w:rPr>
          <w:b/>
          <w:color w:val="auto"/>
        </w:rPr>
        <w:t xml:space="preserve"> SAMOCHODOWEJ</w:t>
      </w:r>
    </w:p>
    <w:p w14:paraId="154EF854" w14:textId="14248E49" w:rsidR="0014707B" w:rsidRPr="00325DD6" w:rsidRDefault="00043E9C" w:rsidP="00043E9C">
      <w:pPr>
        <w:pStyle w:val="Default"/>
        <w:spacing w:after="240" w:line="276" w:lineRule="auto"/>
        <w:ind w:firstLine="4395"/>
        <w:jc w:val="center"/>
        <w:rPr>
          <w:b/>
          <w:color w:val="auto"/>
        </w:rPr>
      </w:pPr>
      <w:proofErr w:type="spellStart"/>
      <w:r>
        <w:rPr>
          <w:b/>
          <w:color w:val="auto"/>
        </w:rPr>
        <w:t>cz.p.o</w:t>
      </w:r>
      <w:proofErr w:type="spellEnd"/>
      <w:r>
        <w:rPr>
          <w:b/>
          <w:color w:val="auto"/>
        </w:rPr>
        <w:t xml:space="preserve">. </w:t>
      </w:r>
      <w:proofErr w:type="spellStart"/>
      <w:r>
        <w:rPr>
          <w:b/>
          <w:color w:val="auto"/>
        </w:rPr>
        <w:t>st.chor.szt</w:t>
      </w:r>
      <w:proofErr w:type="spellEnd"/>
      <w:r>
        <w:rPr>
          <w:b/>
          <w:color w:val="auto"/>
        </w:rPr>
        <w:t>. Krzysztof Pogoński</w:t>
      </w:r>
    </w:p>
    <w:p w14:paraId="1199704E" w14:textId="77777777" w:rsidR="00D85DC7" w:rsidRDefault="00D85DC7" w:rsidP="00D301E2">
      <w:pPr>
        <w:pStyle w:val="Default"/>
        <w:spacing w:line="276" w:lineRule="auto"/>
        <w:rPr>
          <w:i/>
          <w:color w:val="auto"/>
          <w:sz w:val="22"/>
          <w:szCs w:val="22"/>
        </w:rPr>
      </w:pPr>
    </w:p>
    <w:p w14:paraId="4676263E" w14:textId="77777777" w:rsidR="00E25AA7" w:rsidRDefault="00E25AA7" w:rsidP="00D301E2">
      <w:pPr>
        <w:pStyle w:val="Default"/>
        <w:spacing w:line="276" w:lineRule="auto"/>
        <w:rPr>
          <w:i/>
          <w:color w:val="auto"/>
          <w:sz w:val="22"/>
          <w:szCs w:val="22"/>
        </w:rPr>
      </w:pPr>
    </w:p>
    <w:p w14:paraId="3DA6046C" w14:textId="77777777" w:rsidR="00E25AA7" w:rsidRDefault="00E25AA7" w:rsidP="00D301E2">
      <w:pPr>
        <w:pStyle w:val="Default"/>
        <w:spacing w:line="276" w:lineRule="auto"/>
        <w:rPr>
          <w:i/>
          <w:color w:val="auto"/>
          <w:sz w:val="22"/>
          <w:szCs w:val="22"/>
        </w:rPr>
      </w:pPr>
    </w:p>
    <w:p w14:paraId="25046C4B" w14:textId="77777777" w:rsidR="00E25AA7" w:rsidRDefault="00E25AA7" w:rsidP="00D301E2">
      <w:pPr>
        <w:pStyle w:val="Default"/>
        <w:spacing w:line="276" w:lineRule="auto"/>
        <w:rPr>
          <w:i/>
          <w:color w:val="auto"/>
          <w:sz w:val="22"/>
          <w:szCs w:val="22"/>
        </w:rPr>
      </w:pPr>
    </w:p>
    <w:p w14:paraId="35BB308B" w14:textId="77777777" w:rsidR="00E25AA7" w:rsidRDefault="00E25AA7" w:rsidP="00D301E2">
      <w:pPr>
        <w:pStyle w:val="Default"/>
        <w:spacing w:line="276" w:lineRule="auto"/>
        <w:rPr>
          <w:i/>
          <w:color w:val="auto"/>
          <w:sz w:val="22"/>
          <w:szCs w:val="22"/>
        </w:rPr>
      </w:pPr>
    </w:p>
    <w:p w14:paraId="69422048" w14:textId="77777777" w:rsidR="00E25AA7" w:rsidRDefault="00E25AA7" w:rsidP="00D301E2">
      <w:pPr>
        <w:pStyle w:val="Default"/>
        <w:spacing w:line="276" w:lineRule="auto"/>
        <w:rPr>
          <w:i/>
          <w:color w:val="auto"/>
          <w:sz w:val="22"/>
          <w:szCs w:val="22"/>
        </w:rPr>
      </w:pPr>
    </w:p>
    <w:p w14:paraId="28DD578E" w14:textId="77777777" w:rsidR="00E25AA7" w:rsidRDefault="00E25AA7" w:rsidP="00D301E2">
      <w:pPr>
        <w:pStyle w:val="Default"/>
        <w:spacing w:line="276" w:lineRule="auto"/>
        <w:rPr>
          <w:i/>
          <w:color w:val="auto"/>
          <w:sz w:val="22"/>
          <w:szCs w:val="22"/>
        </w:rPr>
      </w:pPr>
    </w:p>
    <w:p w14:paraId="537515FB" w14:textId="18D55706" w:rsidR="007561D8" w:rsidRDefault="007561D8">
      <w:pPr>
        <w:spacing w:after="0" w:line="240" w:lineRule="auto"/>
        <w:rPr>
          <w:rFonts w:ascii="Arial" w:hAnsi="Arial" w:cs="Arial"/>
          <w:i/>
          <w:lang w:eastAsia="pl-PL"/>
        </w:rPr>
      </w:pPr>
    </w:p>
    <w:p w14:paraId="32EE264D" w14:textId="77777777" w:rsidR="000B7B6B" w:rsidRDefault="000B7B6B" w:rsidP="006470FA">
      <w:pPr>
        <w:pStyle w:val="Default"/>
        <w:spacing w:line="276" w:lineRule="auto"/>
        <w:jc w:val="right"/>
        <w:rPr>
          <w:iCs/>
          <w:color w:val="FF0000"/>
        </w:rPr>
      </w:pPr>
    </w:p>
    <w:p w14:paraId="3AF1C82A" w14:textId="77777777" w:rsidR="000B7B6B" w:rsidRDefault="000B7B6B" w:rsidP="006470FA">
      <w:pPr>
        <w:pStyle w:val="Default"/>
        <w:spacing w:line="276" w:lineRule="auto"/>
        <w:jc w:val="right"/>
        <w:rPr>
          <w:iCs/>
          <w:color w:val="FF0000"/>
        </w:rPr>
      </w:pPr>
    </w:p>
    <w:p w14:paraId="4A9377A6" w14:textId="77777777" w:rsidR="000B7B6B" w:rsidRDefault="000B7B6B" w:rsidP="006470FA">
      <w:pPr>
        <w:pStyle w:val="Default"/>
        <w:spacing w:line="276" w:lineRule="auto"/>
        <w:jc w:val="right"/>
        <w:rPr>
          <w:iCs/>
          <w:color w:val="FF0000"/>
        </w:rPr>
      </w:pPr>
    </w:p>
    <w:p w14:paraId="5BD0AFCC" w14:textId="77777777" w:rsidR="00F75C26" w:rsidRDefault="00F75C26">
      <w:pPr>
        <w:spacing w:after="0" w:line="240" w:lineRule="auto"/>
        <w:rPr>
          <w:rFonts w:ascii="Arial" w:hAnsi="Arial" w:cs="Arial"/>
          <w:iCs/>
          <w:color w:val="FF0000"/>
          <w:sz w:val="24"/>
          <w:szCs w:val="24"/>
          <w:lang w:eastAsia="pl-PL"/>
        </w:rPr>
      </w:pPr>
      <w:r>
        <w:rPr>
          <w:iCs/>
          <w:color w:val="FF0000"/>
        </w:rPr>
        <w:br w:type="page"/>
      </w:r>
    </w:p>
    <w:p w14:paraId="45CB4FCF" w14:textId="6CC850CD" w:rsidR="006470FA" w:rsidRPr="00527FB9" w:rsidRDefault="006470FA" w:rsidP="006470FA">
      <w:pPr>
        <w:pStyle w:val="Default"/>
        <w:spacing w:line="276" w:lineRule="auto"/>
        <w:jc w:val="right"/>
        <w:rPr>
          <w:iCs/>
          <w:color w:val="auto"/>
        </w:rPr>
      </w:pPr>
      <w:r w:rsidRPr="00527FB9">
        <w:rPr>
          <w:iCs/>
          <w:color w:val="auto"/>
        </w:rPr>
        <w:lastRenderedPageBreak/>
        <w:t>Załącznik nr 1 do ZOF</w:t>
      </w:r>
    </w:p>
    <w:p w14:paraId="495B0CE9" w14:textId="544DBFFE" w:rsidR="006470FA" w:rsidRPr="006470FA" w:rsidRDefault="006470FA" w:rsidP="006470FA">
      <w:pPr>
        <w:pStyle w:val="Default"/>
        <w:spacing w:line="276" w:lineRule="auto"/>
        <w:jc w:val="center"/>
        <w:rPr>
          <w:b/>
          <w:bCs/>
          <w:color w:val="auto"/>
        </w:rPr>
      </w:pPr>
      <w:r w:rsidRPr="006470FA">
        <w:rPr>
          <w:b/>
          <w:bCs/>
          <w:color w:val="auto"/>
        </w:rPr>
        <w:t>Opis przedmiotu zamówienia:</w:t>
      </w:r>
    </w:p>
    <w:p w14:paraId="55EC65B5" w14:textId="77777777" w:rsidR="006470FA" w:rsidRDefault="006470FA" w:rsidP="006470FA">
      <w:pPr>
        <w:pStyle w:val="Default"/>
        <w:spacing w:line="276" w:lineRule="auto"/>
        <w:jc w:val="both"/>
        <w:rPr>
          <w:color w:val="auto"/>
        </w:rPr>
      </w:pP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011"/>
        <w:gridCol w:w="2693"/>
        <w:gridCol w:w="5812"/>
      </w:tblGrid>
      <w:tr w:rsidR="006470FA" w:rsidRPr="00903192" w14:paraId="7F50A838" w14:textId="77777777" w:rsidTr="00905661">
        <w:trPr>
          <w:jc w:val="center"/>
        </w:trPr>
        <w:tc>
          <w:tcPr>
            <w:tcW w:w="536" w:type="dxa"/>
            <w:shd w:val="clear" w:color="auto" w:fill="auto"/>
            <w:vAlign w:val="center"/>
          </w:tcPr>
          <w:p w14:paraId="450B2AE6" w14:textId="77777777" w:rsidR="006470FA" w:rsidRPr="00931A7A" w:rsidRDefault="006470FA" w:rsidP="00905661">
            <w:pPr>
              <w:pStyle w:val="Default"/>
              <w:jc w:val="center"/>
              <w:rPr>
                <w:b/>
                <w:color w:val="auto"/>
                <w:sz w:val="20"/>
                <w:szCs w:val="20"/>
              </w:rPr>
            </w:pPr>
            <w:r w:rsidRPr="00931A7A">
              <w:rPr>
                <w:b/>
                <w:color w:val="auto"/>
                <w:sz w:val="20"/>
                <w:szCs w:val="20"/>
              </w:rPr>
              <w:t>Lp.</w:t>
            </w:r>
          </w:p>
        </w:tc>
        <w:tc>
          <w:tcPr>
            <w:tcW w:w="1011" w:type="dxa"/>
            <w:shd w:val="clear" w:color="auto" w:fill="auto"/>
            <w:vAlign w:val="center"/>
          </w:tcPr>
          <w:p w14:paraId="587994BE" w14:textId="77777777" w:rsidR="006470FA" w:rsidRPr="00931A7A" w:rsidRDefault="006470FA" w:rsidP="00905661">
            <w:pPr>
              <w:pStyle w:val="Default"/>
              <w:jc w:val="center"/>
              <w:rPr>
                <w:b/>
                <w:color w:val="auto"/>
                <w:sz w:val="20"/>
                <w:szCs w:val="20"/>
              </w:rPr>
            </w:pPr>
            <w:r>
              <w:rPr>
                <w:b/>
                <w:color w:val="auto"/>
                <w:sz w:val="20"/>
                <w:szCs w:val="20"/>
              </w:rPr>
              <w:t>M</w:t>
            </w:r>
            <w:r w:rsidRPr="00931A7A">
              <w:rPr>
                <w:b/>
                <w:color w:val="auto"/>
                <w:sz w:val="20"/>
                <w:szCs w:val="20"/>
              </w:rPr>
              <w:t>arka pojazdu</w:t>
            </w:r>
          </w:p>
        </w:tc>
        <w:tc>
          <w:tcPr>
            <w:tcW w:w="2693" w:type="dxa"/>
            <w:shd w:val="clear" w:color="auto" w:fill="auto"/>
            <w:vAlign w:val="center"/>
          </w:tcPr>
          <w:p w14:paraId="4B4C1909" w14:textId="77777777" w:rsidR="006470FA" w:rsidRPr="00931A7A" w:rsidRDefault="006470FA" w:rsidP="00905661">
            <w:pPr>
              <w:pStyle w:val="Default"/>
              <w:jc w:val="center"/>
              <w:rPr>
                <w:b/>
                <w:bCs/>
                <w:color w:val="auto"/>
                <w:sz w:val="20"/>
                <w:szCs w:val="20"/>
              </w:rPr>
            </w:pPr>
            <w:r>
              <w:rPr>
                <w:b/>
                <w:bCs/>
                <w:color w:val="auto"/>
                <w:sz w:val="20"/>
                <w:szCs w:val="20"/>
              </w:rPr>
              <w:t>N</w:t>
            </w:r>
            <w:r w:rsidRPr="00931A7A">
              <w:rPr>
                <w:b/>
                <w:bCs/>
                <w:color w:val="auto"/>
                <w:sz w:val="20"/>
                <w:szCs w:val="20"/>
              </w:rPr>
              <w:t>r rej / VIN</w:t>
            </w:r>
          </w:p>
        </w:tc>
        <w:tc>
          <w:tcPr>
            <w:tcW w:w="5812" w:type="dxa"/>
            <w:shd w:val="clear" w:color="auto" w:fill="auto"/>
            <w:vAlign w:val="center"/>
          </w:tcPr>
          <w:p w14:paraId="41694A35" w14:textId="77777777" w:rsidR="006470FA" w:rsidRPr="00931A7A" w:rsidRDefault="006470FA" w:rsidP="00905661">
            <w:pPr>
              <w:pStyle w:val="Default"/>
              <w:jc w:val="center"/>
              <w:rPr>
                <w:b/>
                <w:color w:val="auto"/>
                <w:sz w:val="20"/>
                <w:szCs w:val="20"/>
              </w:rPr>
            </w:pPr>
            <w:r>
              <w:rPr>
                <w:b/>
                <w:color w:val="auto"/>
                <w:sz w:val="20"/>
                <w:szCs w:val="20"/>
              </w:rPr>
              <w:t>Z</w:t>
            </w:r>
            <w:r w:rsidRPr="00931A7A">
              <w:rPr>
                <w:b/>
                <w:color w:val="auto"/>
                <w:sz w:val="20"/>
                <w:szCs w:val="20"/>
              </w:rPr>
              <w:t>akres napraw</w:t>
            </w:r>
          </w:p>
        </w:tc>
      </w:tr>
      <w:tr w:rsidR="006470FA" w:rsidRPr="00903192" w14:paraId="3B61A258" w14:textId="77777777" w:rsidTr="00905661">
        <w:trPr>
          <w:jc w:val="center"/>
        </w:trPr>
        <w:tc>
          <w:tcPr>
            <w:tcW w:w="536" w:type="dxa"/>
            <w:shd w:val="clear" w:color="auto" w:fill="auto"/>
            <w:vAlign w:val="center"/>
          </w:tcPr>
          <w:p w14:paraId="54526BCC" w14:textId="77777777" w:rsidR="006470FA" w:rsidRPr="00C16BC5" w:rsidRDefault="006470FA" w:rsidP="00905661">
            <w:pPr>
              <w:pStyle w:val="Default"/>
              <w:jc w:val="center"/>
              <w:rPr>
                <w:bCs/>
                <w:color w:val="auto"/>
              </w:rPr>
            </w:pPr>
            <w:r w:rsidRPr="00C16BC5">
              <w:rPr>
                <w:bCs/>
                <w:color w:val="auto"/>
              </w:rPr>
              <w:t>1</w:t>
            </w:r>
          </w:p>
        </w:tc>
        <w:tc>
          <w:tcPr>
            <w:tcW w:w="1011" w:type="dxa"/>
            <w:shd w:val="clear" w:color="auto" w:fill="auto"/>
            <w:vAlign w:val="center"/>
          </w:tcPr>
          <w:p w14:paraId="78FE49E5" w14:textId="77777777" w:rsidR="006470FA" w:rsidRPr="00C16BC5" w:rsidRDefault="006470FA" w:rsidP="00905661">
            <w:pPr>
              <w:pStyle w:val="Default"/>
              <w:jc w:val="center"/>
              <w:rPr>
                <w:color w:val="auto"/>
                <w:sz w:val="20"/>
              </w:rPr>
            </w:pPr>
            <w:r w:rsidRPr="00C16BC5">
              <w:rPr>
                <w:bCs/>
                <w:color w:val="auto"/>
              </w:rPr>
              <w:t>M-ATV</w:t>
            </w:r>
          </w:p>
        </w:tc>
        <w:tc>
          <w:tcPr>
            <w:tcW w:w="2693" w:type="dxa"/>
            <w:shd w:val="clear" w:color="auto" w:fill="auto"/>
            <w:vAlign w:val="center"/>
          </w:tcPr>
          <w:p w14:paraId="4E65DFC2" w14:textId="77777777" w:rsidR="006470FA" w:rsidRPr="00C16BC5" w:rsidRDefault="006470FA" w:rsidP="00905661">
            <w:pPr>
              <w:pStyle w:val="Default"/>
              <w:jc w:val="center"/>
              <w:rPr>
                <w:bCs/>
                <w:color w:val="auto"/>
              </w:rPr>
            </w:pPr>
            <w:r w:rsidRPr="00C16BC5">
              <w:rPr>
                <w:color w:val="auto"/>
              </w:rPr>
              <w:t>UG 14072 /</w:t>
            </w:r>
            <w:r w:rsidRPr="00C16BC5">
              <w:rPr>
                <w:color w:val="auto"/>
              </w:rPr>
              <w:br/>
              <w:t>10TBTAX39AX119949</w:t>
            </w:r>
          </w:p>
        </w:tc>
        <w:tc>
          <w:tcPr>
            <w:tcW w:w="5812" w:type="dxa"/>
            <w:shd w:val="clear" w:color="auto" w:fill="auto"/>
            <w:vAlign w:val="center"/>
          </w:tcPr>
          <w:p w14:paraId="35460233" w14:textId="77777777" w:rsidR="006470FA" w:rsidRPr="00C16BC5" w:rsidRDefault="006470FA" w:rsidP="00905661">
            <w:pPr>
              <w:numPr>
                <w:ilvl w:val="0"/>
                <w:numId w:val="29"/>
              </w:numPr>
              <w:spacing w:after="0"/>
              <w:ind w:left="389"/>
              <w:jc w:val="both"/>
              <w:rPr>
                <w:rFonts w:ascii="Arial" w:hAnsi="Arial" w:cs="Arial"/>
              </w:rPr>
            </w:pPr>
            <w:r w:rsidRPr="00C16BC5">
              <w:rPr>
                <w:rFonts w:ascii="Arial" w:hAnsi="Arial" w:cs="Arial"/>
              </w:rPr>
              <w:t>Wymiana aerozolu gaśniczego STATX 100. x 4</w:t>
            </w:r>
          </w:p>
          <w:p w14:paraId="59CF2782" w14:textId="77777777" w:rsidR="006470FA" w:rsidRPr="00C16BC5" w:rsidRDefault="006470FA" w:rsidP="00905661">
            <w:pPr>
              <w:numPr>
                <w:ilvl w:val="0"/>
                <w:numId w:val="29"/>
              </w:numPr>
              <w:spacing w:after="0"/>
              <w:ind w:left="393"/>
              <w:jc w:val="both"/>
              <w:rPr>
                <w:rFonts w:ascii="Arial" w:hAnsi="Arial" w:cs="Arial"/>
              </w:rPr>
            </w:pPr>
            <w:r w:rsidRPr="00C16BC5">
              <w:rPr>
                <w:rFonts w:ascii="Arial" w:hAnsi="Arial" w:cs="Arial"/>
              </w:rPr>
              <w:t>Wymiana akumulatorów centrali 8,4 V. x 1</w:t>
            </w:r>
          </w:p>
          <w:p w14:paraId="7B2B7CEA" w14:textId="77777777" w:rsidR="006470FA" w:rsidRPr="00C16BC5" w:rsidRDefault="006470FA" w:rsidP="00905661">
            <w:pPr>
              <w:numPr>
                <w:ilvl w:val="0"/>
                <w:numId w:val="29"/>
              </w:numPr>
              <w:spacing w:after="0"/>
              <w:ind w:left="393"/>
              <w:jc w:val="both"/>
              <w:rPr>
                <w:rFonts w:ascii="Arial" w:hAnsi="Arial" w:cs="Arial"/>
              </w:rPr>
            </w:pPr>
            <w:r w:rsidRPr="00C16BC5">
              <w:rPr>
                <w:rFonts w:ascii="Arial" w:hAnsi="Arial" w:cs="Arial"/>
              </w:rPr>
              <w:t xml:space="preserve">Uzupełnienie w butlę systemu ppoż. typ AMEREX COPR-CAGA (wraz z legalizacją z bieżącego roku, głowicą, środkiem gaśniczym, </w:t>
            </w:r>
            <w:proofErr w:type="spellStart"/>
            <w:r w:rsidRPr="00C16BC5">
              <w:rPr>
                <w:rFonts w:ascii="Arial" w:hAnsi="Arial" w:cs="Arial"/>
              </w:rPr>
              <w:t>piroaktywatorem</w:t>
            </w:r>
            <w:proofErr w:type="spellEnd"/>
            <w:r w:rsidRPr="00C16BC5">
              <w:rPr>
                <w:rFonts w:ascii="Arial" w:hAnsi="Arial" w:cs="Arial"/>
              </w:rPr>
              <w:t xml:space="preserve"> – produkcja z bieżącego roku.) x 1</w:t>
            </w:r>
          </w:p>
          <w:p w14:paraId="4E642347" w14:textId="77777777" w:rsidR="006470FA" w:rsidRPr="00C16BC5" w:rsidRDefault="006470FA" w:rsidP="00905661">
            <w:pPr>
              <w:numPr>
                <w:ilvl w:val="0"/>
                <w:numId w:val="29"/>
              </w:numPr>
              <w:spacing w:after="0"/>
              <w:ind w:left="393"/>
              <w:jc w:val="both"/>
              <w:rPr>
                <w:rFonts w:ascii="Arial" w:hAnsi="Arial" w:cs="Arial"/>
              </w:rPr>
            </w:pPr>
            <w:r w:rsidRPr="00C16BC5">
              <w:rPr>
                <w:rFonts w:ascii="Arial" w:hAnsi="Arial" w:cs="Arial"/>
              </w:rPr>
              <w:t>Uzupełnienie uchwytu mocowania butli. x 2</w:t>
            </w:r>
          </w:p>
          <w:p w14:paraId="72AA47D0" w14:textId="77777777" w:rsidR="006470FA" w:rsidRPr="00C16BC5" w:rsidRDefault="006470FA" w:rsidP="00905661">
            <w:pPr>
              <w:numPr>
                <w:ilvl w:val="0"/>
                <w:numId w:val="29"/>
              </w:numPr>
              <w:spacing w:after="0"/>
              <w:ind w:left="393"/>
              <w:jc w:val="both"/>
              <w:rPr>
                <w:rFonts w:ascii="Arial" w:hAnsi="Arial" w:cs="Arial"/>
              </w:rPr>
            </w:pPr>
            <w:r w:rsidRPr="00C16BC5">
              <w:rPr>
                <w:rFonts w:ascii="Arial" w:hAnsi="Arial" w:cs="Arial"/>
              </w:rPr>
              <w:t xml:space="preserve">Demontaż i montaż zbiorników 1,7 </w:t>
            </w:r>
            <w:proofErr w:type="spellStart"/>
            <w:r w:rsidRPr="00C16BC5">
              <w:rPr>
                <w:rFonts w:ascii="Arial" w:hAnsi="Arial" w:cs="Arial"/>
              </w:rPr>
              <w:t>Ib</w:t>
            </w:r>
            <w:proofErr w:type="spellEnd"/>
            <w:r w:rsidRPr="00C16BC5">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0991DB6B" w14:textId="77777777" w:rsidR="006470FA" w:rsidRPr="00C16BC5" w:rsidRDefault="006470FA" w:rsidP="00905661">
            <w:pPr>
              <w:numPr>
                <w:ilvl w:val="0"/>
                <w:numId w:val="29"/>
              </w:numPr>
              <w:spacing w:after="0"/>
              <w:ind w:left="393"/>
              <w:jc w:val="both"/>
              <w:rPr>
                <w:rFonts w:ascii="Arial" w:hAnsi="Arial" w:cs="Arial"/>
              </w:rPr>
            </w:pPr>
            <w:r w:rsidRPr="00C16BC5">
              <w:rPr>
                <w:rFonts w:ascii="Arial" w:hAnsi="Arial" w:cs="Arial"/>
              </w:rPr>
              <w:t xml:space="preserve">Demontaż i montaż zbiorników 5,0 </w:t>
            </w:r>
            <w:proofErr w:type="spellStart"/>
            <w:r w:rsidRPr="00C16BC5">
              <w:rPr>
                <w:rFonts w:ascii="Arial" w:hAnsi="Arial" w:cs="Arial"/>
              </w:rPr>
              <w:t>Ib</w:t>
            </w:r>
            <w:proofErr w:type="spellEnd"/>
            <w:r w:rsidRPr="00C16BC5">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3B9B5E3B" w14:textId="77777777" w:rsidR="006470FA" w:rsidRPr="00C16BC5" w:rsidRDefault="006470FA" w:rsidP="00905661">
            <w:pPr>
              <w:numPr>
                <w:ilvl w:val="0"/>
                <w:numId w:val="29"/>
              </w:numPr>
              <w:spacing w:after="0"/>
              <w:ind w:left="393"/>
              <w:jc w:val="both"/>
              <w:rPr>
                <w:rFonts w:ascii="Arial" w:hAnsi="Arial" w:cs="Arial"/>
              </w:rPr>
            </w:pPr>
            <w:r w:rsidRPr="00C16BC5">
              <w:rPr>
                <w:rFonts w:ascii="Arial" w:hAnsi="Arial" w:cs="Arial"/>
              </w:rPr>
              <w:t>Wymiana manometru (dotyczy systemu na 4 zbiornikach) x 1</w:t>
            </w:r>
          </w:p>
          <w:p w14:paraId="527AC66A" w14:textId="77777777" w:rsidR="006470FA" w:rsidRPr="00C16BC5" w:rsidRDefault="006470FA" w:rsidP="00905661">
            <w:pPr>
              <w:numPr>
                <w:ilvl w:val="0"/>
                <w:numId w:val="29"/>
              </w:numPr>
              <w:spacing w:after="0"/>
              <w:ind w:left="393"/>
              <w:jc w:val="both"/>
              <w:rPr>
                <w:rFonts w:ascii="Arial" w:hAnsi="Arial" w:cs="Arial"/>
              </w:rPr>
            </w:pPr>
            <w:r w:rsidRPr="00C16BC5">
              <w:rPr>
                <w:rFonts w:ascii="Arial" w:hAnsi="Arial" w:cs="Arial"/>
              </w:rPr>
              <w:t>Wymiana / uzupełnienie zaślepek 821755 na dyszy. x 4</w:t>
            </w:r>
          </w:p>
          <w:p w14:paraId="4B1AA733" w14:textId="77777777" w:rsidR="006470FA" w:rsidRPr="00C16BC5" w:rsidRDefault="006470FA" w:rsidP="00905661">
            <w:pPr>
              <w:numPr>
                <w:ilvl w:val="0"/>
                <w:numId w:val="29"/>
              </w:numPr>
              <w:spacing w:after="0"/>
              <w:ind w:left="393"/>
              <w:jc w:val="both"/>
              <w:rPr>
                <w:rFonts w:ascii="Arial" w:hAnsi="Arial" w:cs="Arial"/>
              </w:rPr>
            </w:pPr>
            <w:r w:rsidRPr="00C16BC5">
              <w:rPr>
                <w:rFonts w:ascii="Arial" w:hAnsi="Arial" w:cs="Arial"/>
              </w:rPr>
              <w:t xml:space="preserve">Wykonanie sprawdzenia szczelności i parametrów pracy głowicy zbiorników 1,7 </w:t>
            </w:r>
            <w:proofErr w:type="spellStart"/>
            <w:r w:rsidRPr="00C16BC5">
              <w:rPr>
                <w:rFonts w:ascii="Arial" w:hAnsi="Arial" w:cs="Arial"/>
              </w:rPr>
              <w:t>Ib</w:t>
            </w:r>
            <w:proofErr w:type="spellEnd"/>
            <w:r w:rsidRPr="00C16BC5">
              <w:rPr>
                <w:rFonts w:ascii="Arial" w:hAnsi="Arial" w:cs="Arial"/>
              </w:rPr>
              <w:t xml:space="preserve"> i 5,0 </w:t>
            </w:r>
            <w:proofErr w:type="spellStart"/>
            <w:r w:rsidRPr="00C16BC5">
              <w:rPr>
                <w:rFonts w:ascii="Arial" w:hAnsi="Arial" w:cs="Arial"/>
              </w:rPr>
              <w:t>Ib</w:t>
            </w:r>
            <w:proofErr w:type="spellEnd"/>
            <w:r w:rsidRPr="00C16BC5">
              <w:rPr>
                <w:rFonts w:ascii="Arial" w:hAnsi="Arial" w:cs="Arial"/>
              </w:rPr>
              <w:t xml:space="preserve"> (uszczelnienia, elektromagnetyczny zaworek wyzwalający, presostat 170PSIG z okablowaniem, wskaźników ciśnienia </w:t>
            </w:r>
            <w:r>
              <w:rPr>
                <w:rFonts w:ascii="Arial" w:hAnsi="Arial" w:cs="Arial"/>
              </w:rPr>
              <w:br/>
            </w:r>
            <w:r w:rsidRPr="00C16BC5">
              <w:rPr>
                <w:rFonts w:ascii="Arial" w:hAnsi="Arial" w:cs="Arial"/>
              </w:rPr>
              <w:t>0-400PSIG  1/8” NPT) i w przypadku stwierdzenia nieprawidłowości, wykonanie naprawy metodą wynikową. x 1</w:t>
            </w:r>
          </w:p>
          <w:p w14:paraId="588D2F6F" w14:textId="77777777" w:rsidR="006470FA" w:rsidRPr="00C16BC5" w:rsidRDefault="006470FA" w:rsidP="00905661">
            <w:pPr>
              <w:numPr>
                <w:ilvl w:val="0"/>
                <w:numId w:val="29"/>
              </w:numPr>
              <w:spacing w:after="0"/>
              <w:ind w:left="393"/>
              <w:jc w:val="both"/>
              <w:rPr>
                <w:rFonts w:ascii="Arial" w:hAnsi="Arial" w:cs="Arial"/>
              </w:rPr>
            </w:pPr>
            <w:r w:rsidRPr="00C16BC5">
              <w:rPr>
                <w:rFonts w:ascii="Arial" w:hAnsi="Arial" w:cs="Arial"/>
              </w:rPr>
              <w:t xml:space="preserve">Wykonanie sprawdzenia działania pracy systemu, </w:t>
            </w:r>
            <w:r>
              <w:rPr>
                <w:rFonts w:ascii="Arial" w:hAnsi="Arial" w:cs="Arial"/>
              </w:rPr>
              <w:br/>
            </w:r>
            <w:r w:rsidRPr="00C16BC5">
              <w:rPr>
                <w:rFonts w:ascii="Arial" w:hAnsi="Arial" w:cs="Arial"/>
              </w:rPr>
              <w:t>w przypadku stwierdzenia nieprawidłowości, wykonanie naprawy metodą wynikową. x 1</w:t>
            </w:r>
          </w:p>
        </w:tc>
      </w:tr>
      <w:tr w:rsidR="006470FA" w:rsidRPr="00903192" w14:paraId="1857E01C" w14:textId="77777777" w:rsidTr="00905661">
        <w:trPr>
          <w:jc w:val="center"/>
        </w:trPr>
        <w:tc>
          <w:tcPr>
            <w:tcW w:w="536" w:type="dxa"/>
            <w:shd w:val="clear" w:color="auto" w:fill="auto"/>
            <w:vAlign w:val="center"/>
          </w:tcPr>
          <w:p w14:paraId="2B9DEED3" w14:textId="77777777" w:rsidR="006470FA" w:rsidRPr="00C16BC5" w:rsidRDefault="006470FA" w:rsidP="00905661">
            <w:pPr>
              <w:pStyle w:val="Default"/>
              <w:jc w:val="center"/>
              <w:rPr>
                <w:bCs/>
                <w:color w:val="auto"/>
              </w:rPr>
            </w:pPr>
            <w:r w:rsidRPr="00C16BC5">
              <w:rPr>
                <w:bCs/>
                <w:color w:val="auto"/>
              </w:rPr>
              <w:t>2</w:t>
            </w:r>
          </w:p>
        </w:tc>
        <w:tc>
          <w:tcPr>
            <w:tcW w:w="1011" w:type="dxa"/>
            <w:shd w:val="clear" w:color="auto" w:fill="auto"/>
            <w:vAlign w:val="center"/>
          </w:tcPr>
          <w:p w14:paraId="64DFDADC" w14:textId="77777777" w:rsidR="006470FA" w:rsidRPr="00C16BC5" w:rsidRDefault="006470FA" w:rsidP="00905661">
            <w:pPr>
              <w:pStyle w:val="Default"/>
              <w:jc w:val="center"/>
              <w:rPr>
                <w:color w:val="auto"/>
                <w:sz w:val="20"/>
              </w:rPr>
            </w:pPr>
            <w:r w:rsidRPr="00C16BC5">
              <w:rPr>
                <w:bCs/>
                <w:color w:val="auto"/>
              </w:rPr>
              <w:t>M-ATV</w:t>
            </w:r>
          </w:p>
        </w:tc>
        <w:tc>
          <w:tcPr>
            <w:tcW w:w="2693" w:type="dxa"/>
            <w:shd w:val="clear" w:color="auto" w:fill="auto"/>
            <w:vAlign w:val="center"/>
          </w:tcPr>
          <w:p w14:paraId="7ADC0B53" w14:textId="77777777" w:rsidR="006470FA" w:rsidRPr="00C16BC5" w:rsidRDefault="006470FA" w:rsidP="00905661">
            <w:pPr>
              <w:spacing w:after="160" w:line="259" w:lineRule="auto"/>
              <w:jc w:val="center"/>
              <w:rPr>
                <w:rFonts w:ascii="Arial" w:hAnsi="Arial" w:cs="Arial"/>
                <w:bCs/>
                <w:sz w:val="24"/>
                <w:szCs w:val="24"/>
                <w:lang w:eastAsia="pl-PL"/>
              </w:rPr>
            </w:pPr>
            <w:r w:rsidRPr="001137AB">
              <w:rPr>
                <w:rFonts w:ascii="Arial" w:eastAsiaTheme="minorHAnsi" w:hAnsi="Arial" w:cs="Arial"/>
              </w:rPr>
              <w:t>UG 14071</w:t>
            </w:r>
            <w:r w:rsidRPr="00C16BC5">
              <w:rPr>
                <w:rFonts w:ascii="Arial" w:eastAsiaTheme="minorHAnsi" w:hAnsi="Arial" w:cs="Arial"/>
              </w:rPr>
              <w:t xml:space="preserve"> / 10TBTAX36AS120960</w:t>
            </w:r>
          </w:p>
        </w:tc>
        <w:tc>
          <w:tcPr>
            <w:tcW w:w="5812" w:type="dxa"/>
            <w:shd w:val="clear" w:color="auto" w:fill="auto"/>
            <w:vAlign w:val="center"/>
          </w:tcPr>
          <w:p w14:paraId="66AB7473" w14:textId="77777777" w:rsidR="006470FA" w:rsidRPr="007561D8" w:rsidRDefault="006470FA" w:rsidP="00905661">
            <w:pPr>
              <w:numPr>
                <w:ilvl w:val="0"/>
                <w:numId w:val="30"/>
              </w:numPr>
              <w:spacing w:after="0"/>
              <w:ind w:left="389"/>
              <w:jc w:val="both"/>
              <w:rPr>
                <w:rFonts w:ascii="Arial" w:hAnsi="Arial" w:cs="Arial"/>
              </w:rPr>
            </w:pPr>
            <w:r w:rsidRPr="007561D8">
              <w:rPr>
                <w:rFonts w:ascii="Arial" w:hAnsi="Arial" w:cs="Arial"/>
              </w:rPr>
              <w:t>Wymiana aerozolu gaśniczego STATX 100. x 4</w:t>
            </w:r>
          </w:p>
          <w:p w14:paraId="5A9F3F03" w14:textId="77777777" w:rsidR="006470FA" w:rsidRPr="007561D8" w:rsidRDefault="006470FA" w:rsidP="00905661">
            <w:pPr>
              <w:numPr>
                <w:ilvl w:val="0"/>
                <w:numId w:val="30"/>
              </w:numPr>
              <w:spacing w:after="0"/>
              <w:ind w:left="393"/>
              <w:jc w:val="both"/>
              <w:rPr>
                <w:rFonts w:ascii="Arial" w:hAnsi="Arial" w:cs="Arial"/>
              </w:rPr>
            </w:pPr>
            <w:r w:rsidRPr="007561D8">
              <w:rPr>
                <w:rFonts w:ascii="Arial" w:hAnsi="Arial" w:cs="Arial"/>
              </w:rPr>
              <w:t>Wymiana akumulatorów centrali 8,4 V. x 1</w:t>
            </w:r>
          </w:p>
          <w:p w14:paraId="2A412AC3" w14:textId="77777777" w:rsidR="006470FA" w:rsidRPr="007561D8" w:rsidRDefault="006470FA" w:rsidP="00905661">
            <w:pPr>
              <w:numPr>
                <w:ilvl w:val="0"/>
                <w:numId w:val="30"/>
              </w:numPr>
              <w:spacing w:after="0"/>
              <w:ind w:left="393"/>
              <w:jc w:val="both"/>
              <w:rPr>
                <w:rFonts w:ascii="Arial" w:hAnsi="Arial" w:cs="Arial"/>
              </w:rPr>
            </w:pPr>
            <w:r w:rsidRPr="007561D8">
              <w:rPr>
                <w:rFonts w:ascii="Arial" w:hAnsi="Arial" w:cs="Arial"/>
              </w:rPr>
              <w:t xml:space="preserve">Uzupełnienie w butlę systemu ppoż. typ AMEREX COPR-CAGA (wraz z legalizacją z bieżącego roku, głowicą, środkiem gaśniczym, </w:t>
            </w:r>
            <w:proofErr w:type="spellStart"/>
            <w:r w:rsidRPr="007561D8">
              <w:rPr>
                <w:rFonts w:ascii="Arial" w:hAnsi="Arial" w:cs="Arial"/>
              </w:rPr>
              <w:t>piroaktywatorem</w:t>
            </w:r>
            <w:proofErr w:type="spellEnd"/>
            <w:r w:rsidRPr="007561D8">
              <w:rPr>
                <w:rFonts w:ascii="Arial" w:hAnsi="Arial" w:cs="Arial"/>
              </w:rPr>
              <w:t xml:space="preserve"> – produkcja z bieżącego roku.) x 1</w:t>
            </w:r>
          </w:p>
          <w:p w14:paraId="2112380F" w14:textId="77777777" w:rsidR="006470FA" w:rsidRPr="007561D8" w:rsidRDefault="006470FA" w:rsidP="00905661">
            <w:pPr>
              <w:numPr>
                <w:ilvl w:val="0"/>
                <w:numId w:val="30"/>
              </w:numPr>
              <w:spacing w:after="0"/>
              <w:ind w:left="393"/>
              <w:jc w:val="both"/>
              <w:rPr>
                <w:rFonts w:ascii="Arial" w:hAnsi="Arial" w:cs="Arial"/>
              </w:rPr>
            </w:pPr>
            <w:r w:rsidRPr="007561D8">
              <w:rPr>
                <w:rFonts w:ascii="Arial" w:hAnsi="Arial" w:cs="Arial"/>
              </w:rPr>
              <w:t>Wymiana panelu kontrolnego w kabinie x 1</w:t>
            </w:r>
          </w:p>
          <w:p w14:paraId="52FD5A49" w14:textId="77777777" w:rsidR="006470FA" w:rsidRPr="007561D8" w:rsidRDefault="006470FA" w:rsidP="00905661">
            <w:pPr>
              <w:numPr>
                <w:ilvl w:val="0"/>
                <w:numId w:val="30"/>
              </w:numPr>
              <w:spacing w:after="0"/>
              <w:ind w:left="393"/>
              <w:jc w:val="both"/>
              <w:rPr>
                <w:rFonts w:ascii="Arial" w:hAnsi="Arial" w:cs="Arial"/>
              </w:rPr>
            </w:pPr>
            <w:r w:rsidRPr="007561D8">
              <w:rPr>
                <w:rFonts w:ascii="Arial" w:hAnsi="Arial" w:cs="Arial"/>
              </w:rPr>
              <w:t xml:space="preserve">Naprawa instalacji elektrycznej kabiny w zakresie usprawnienia działania systemu x 1 </w:t>
            </w:r>
          </w:p>
          <w:p w14:paraId="5C7D7D42" w14:textId="77777777" w:rsidR="006470FA" w:rsidRPr="007561D8" w:rsidRDefault="006470FA" w:rsidP="00905661">
            <w:pPr>
              <w:numPr>
                <w:ilvl w:val="0"/>
                <w:numId w:val="30"/>
              </w:numPr>
              <w:spacing w:after="0"/>
              <w:ind w:left="393"/>
              <w:jc w:val="both"/>
              <w:rPr>
                <w:rFonts w:ascii="Arial" w:hAnsi="Arial" w:cs="Arial"/>
              </w:rPr>
            </w:pPr>
            <w:r w:rsidRPr="007561D8">
              <w:rPr>
                <w:rFonts w:ascii="Arial" w:hAnsi="Arial" w:cs="Arial"/>
              </w:rPr>
              <w:t xml:space="preserve">Demontaż i montaż zbiorników 1,7 </w:t>
            </w:r>
            <w:proofErr w:type="spellStart"/>
            <w:r w:rsidRPr="007561D8">
              <w:rPr>
                <w:rFonts w:ascii="Arial" w:hAnsi="Arial" w:cs="Arial"/>
              </w:rPr>
              <w:t>Ib</w:t>
            </w:r>
            <w:proofErr w:type="spellEnd"/>
            <w:r w:rsidRPr="007561D8">
              <w:rPr>
                <w:rFonts w:ascii="Arial" w:hAnsi="Arial" w:cs="Arial"/>
              </w:rPr>
              <w:t xml:space="preserve"> gaszenia kół, opróżnienie z proszku gaśniczego, przeprowadzenie zakładowego dozoru uproszczonego, czyszczenie, </w:t>
            </w:r>
            <w:r w:rsidRPr="007561D8">
              <w:rPr>
                <w:rFonts w:ascii="Arial" w:hAnsi="Arial" w:cs="Arial"/>
              </w:rPr>
              <w:lastRenderedPageBreak/>
              <w:t>odświeżenie powłoki lakierniczej, napełnienie proszkiem gaśniczym CZARNA WDOWA. x 2</w:t>
            </w:r>
          </w:p>
          <w:p w14:paraId="553B258A" w14:textId="77777777" w:rsidR="006470FA" w:rsidRPr="007561D8" w:rsidRDefault="006470FA" w:rsidP="00905661">
            <w:pPr>
              <w:numPr>
                <w:ilvl w:val="0"/>
                <w:numId w:val="30"/>
              </w:numPr>
              <w:spacing w:after="0"/>
              <w:ind w:left="393"/>
              <w:jc w:val="both"/>
              <w:rPr>
                <w:rFonts w:ascii="Arial" w:hAnsi="Arial" w:cs="Arial"/>
              </w:rPr>
            </w:pPr>
            <w:r w:rsidRPr="007561D8">
              <w:rPr>
                <w:rFonts w:ascii="Arial" w:hAnsi="Arial" w:cs="Arial"/>
              </w:rPr>
              <w:t xml:space="preserve">Demontaż i montaż zbiorników 5,0 </w:t>
            </w:r>
            <w:proofErr w:type="spellStart"/>
            <w:r w:rsidRPr="007561D8">
              <w:rPr>
                <w:rFonts w:ascii="Arial" w:hAnsi="Arial" w:cs="Arial"/>
              </w:rPr>
              <w:t>Ib</w:t>
            </w:r>
            <w:proofErr w:type="spellEnd"/>
            <w:r w:rsidRPr="007561D8">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591C13CC" w14:textId="77777777" w:rsidR="006470FA" w:rsidRPr="00C16BC5" w:rsidRDefault="006470FA" w:rsidP="00905661">
            <w:pPr>
              <w:numPr>
                <w:ilvl w:val="0"/>
                <w:numId w:val="30"/>
              </w:numPr>
              <w:spacing w:after="0"/>
              <w:ind w:left="393"/>
              <w:jc w:val="both"/>
              <w:rPr>
                <w:rFonts w:ascii="Arial" w:hAnsi="Arial" w:cs="Arial"/>
              </w:rPr>
            </w:pPr>
            <w:r w:rsidRPr="00C16BC5">
              <w:rPr>
                <w:rFonts w:ascii="Arial" w:hAnsi="Arial" w:cs="Arial"/>
              </w:rPr>
              <w:t>Wymiana manometru. x 1</w:t>
            </w:r>
          </w:p>
          <w:p w14:paraId="25304BD5" w14:textId="77777777" w:rsidR="006470FA" w:rsidRPr="00C16BC5" w:rsidRDefault="006470FA" w:rsidP="00905661">
            <w:pPr>
              <w:numPr>
                <w:ilvl w:val="0"/>
                <w:numId w:val="30"/>
              </w:numPr>
              <w:spacing w:after="0"/>
              <w:ind w:left="393"/>
              <w:jc w:val="both"/>
              <w:rPr>
                <w:rFonts w:ascii="Arial" w:hAnsi="Arial" w:cs="Arial"/>
              </w:rPr>
            </w:pPr>
            <w:r w:rsidRPr="00C16BC5">
              <w:rPr>
                <w:rFonts w:ascii="Arial" w:hAnsi="Arial" w:cs="Arial"/>
              </w:rPr>
              <w:t xml:space="preserve">Wymiana / uzupełnienie zaślepek 821750 na dyszy. </w:t>
            </w:r>
            <w:r>
              <w:rPr>
                <w:rFonts w:ascii="Arial" w:hAnsi="Arial" w:cs="Arial"/>
              </w:rPr>
              <w:br/>
            </w:r>
            <w:r w:rsidRPr="00C16BC5">
              <w:rPr>
                <w:rFonts w:ascii="Arial" w:hAnsi="Arial" w:cs="Arial"/>
              </w:rPr>
              <w:t>x 4</w:t>
            </w:r>
          </w:p>
          <w:p w14:paraId="48D9F23C" w14:textId="77777777" w:rsidR="006470FA" w:rsidRPr="00C16BC5" w:rsidRDefault="006470FA" w:rsidP="00905661">
            <w:pPr>
              <w:numPr>
                <w:ilvl w:val="0"/>
                <w:numId w:val="30"/>
              </w:numPr>
              <w:spacing w:after="0"/>
              <w:ind w:left="393"/>
              <w:jc w:val="both"/>
              <w:rPr>
                <w:rFonts w:ascii="Arial" w:hAnsi="Arial" w:cs="Arial"/>
              </w:rPr>
            </w:pPr>
            <w:r w:rsidRPr="00C16BC5">
              <w:rPr>
                <w:rFonts w:ascii="Arial" w:hAnsi="Arial" w:cs="Arial"/>
              </w:rPr>
              <w:t xml:space="preserve">Wymiana / uzupełnienie zaślepek 821755 na dyszy. </w:t>
            </w:r>
            <w:r>
              <w:rPr>
                <w:rFonts w:ascii="Arial" w:hAnsi="Arial" w:cs="Arial"/>
              </w:rPr>
              <w:br/>
            </w:r>
            <w:r w:rsidRPr="00C16BC5">
              <w:rPr>
                <w:rFonts w:ascii="Arial" w:hAnsi="Arial" w:cs="Arial"/>
              </w:rPr>
              <w:t>x 4</w:t>
            </w:r>
          </w:p>
          <w:p w14:paraId="6C2EC90D" w14:textId="77777777" w:rsidR="006470FA" w:rsidRPr="00C16BC5" w:rsidRDefault="006470FA" w:rsidP="00905661">
            <w:pPr>
              <w:numPr>
                <w:ilvl w:val="0"/>
                <w:numId w:val="30"/>
              </w:numPr>
              <w:spacing w:after="0"/>
              <w:ind w:left="393"/>
              <w:jc w:val="both"/>
              <w:rPr>
                <w:rFonts w:ascii="Arial" w:hAnsi="Arial" w:cs="Arial"/>
              </w:rPr>
            </w:pPr>
            <w:r w:rsidRPr="00C16BC5">
              <w:rPr>
                <w:rFonts w:ascii="Arial" w:hAnsi="Arial" w:cs="Arial"/>
              </w:rPr>
              <w:t xml:space="preserve">Wykonanie sprawdzenia szczelności i parametrów pracy głowicy zbiorników 1,7 </w:t>
            </w:r>
            <w:proofErr w:type="spellStart"/>
            <w:r w:rsidRPr="00C16BC5">
              <w:rPr>
                <w:rFonts w:ascii="Arial" w:hAnsi="Arial" w:cs="Arial"/>
              </w:rPr>
              <w:t>Ib</w:t>
            </w:r>
            <w:proofErr w:type="spellEnd"/>
            <w:r w:rsidRPr="00C16BC5">
              <w:rPr>
                <w:rFonts w:ascii="Arial" w:hAnsi="Arial" w:cs="Arial"/>
              </w:rPr>
              <w:t xml:space="preserve"> i 5,0 </w:t>
            </w:r>
            <w:proofErr w:type="spellStart"/>
            <w:r w:rsidRPr="00C16BC5">
              <w:rPr>
                <w:rFonts w:ascii="Arial" w:hAnsi="Arial" w:cs="Arial"/>
              </w:rPr>
              <w:t>Ib</w:t>
            </w:r>
            <w:proofErr w:type="spellEnd"/>
            <w:r w:rsidRPr="00C16BC5">
              <w:rPr>
                <w:rFonts w:ascii="Arial" w:hAnsi="Arial" w:cs="Arial"/>
              </w:rPr>
              <w:t xml:space="preserve"> (uszczelnienia, elektromagnetyczny zaworek wyzwalający, presostat 170PSIG z okablowaniem, wskaźników ciśnienia </w:t>
            </w:r>
            <w:r>
              <w:rPr>
                <w:rFonts w:ascii="Arial" w:hAnsi="Arial" w:cs="Arial"/>
              </w:rPr>
              <w:br/>
            </w:r>
            <w:r w:rsidRPr="00C16BC5">
              <w:rPr>
                <w:rFonts w:ascii="Arial" w:hAnsi="Arial" w:cs="Arial"/>
              </w:rPr>
              <w:t xml:space="preserve">0-400PSIG  1/8” NPT) i w przypadku stwierdzenia nieprawidłowości, wykonanie naprawy metodą wynikową. x 1 </w:t>
            </w:r>
          </w:p>
          <w:p w14:paraId="59E3EF15" w14:textId="77777777" w:rsidR="006470FA" w:rsidRPr="00C16BC5" w:rsidRDefault="006470FA" w:rsidP="00905661">
            <w:pPr>
              <w:numPr>
                <w:ilvl w:val="0"/>
                <w:numId w:val="30"/>
              </w:numPr>
              <w:spacing w:after="0"/>
              <w:ind w:left="393"/>
              <w:jc w:val="both"/>
              <w:rPr>
                <w:rFonts w:ascii="Arial" w:hAnsi="Arial" w:cs="Arial"/>
              </w:rPr>
            </w:pPr>
            <w:r w:rsidRPr="00C16BC5">
              <w:rPr>
                <w:rFonts w:ascii="Arial" w:hAnsi="Arial" w:cs="Arial"/>
              </w:rPr>
              <w:t xml:space="preserve">Wykonanie sprawdzenia działania pracy systemu, </w:t>
            </w:r>
            <w:r>
              <w:rPr>
                <w:rFonts w:ascii="Arial" w:hAnsi="Arial" w:cs="Arial"/>
              </w:rPr>
              <w:br/>
            </w:r>
            <w:r w:rsidRPr="00C16BC5">
              <w:rPr>
                <w:rFonts w:ascii="Arial" w:hAnsi="Arial" w:cs="Arial"/>
              </w:rPr>
              <w:t>w przypadku stwierdzenia nieprawidłowości, wykonanie naprawy metodą wynikową. x 1</w:t>
            </w:r>
          </w:p>
        </w:tc>
      </w:tr>
      <w:tr w:rsidR="006470FA" w:rsidRPr="00903192" w14:paraId="0AF9400E" w14:textId="77777777" w:rsidTr="00905661">
        <w:trPr>
          <w:jc w:val="center"/>
        </w:trPr>
        <w:tc>
          <w:tcPr>
            <w:tcW w:w="536" w:type="dxa"/>
            <w:shd w:val="clear" w:color="auto" w:fill="auto"/>
            <w:vAlign w:val="center"/>
          </w:tcPr>
          <w:p w14:paraId="7E3D3FBA" w14:textId="77777777" w:rsidR="006470FA" w:rsidRPr="001B6CC4" w:rsidRDefault="006470FA" w:rsidP="00905661">
            <w:pPr>
              <w:pStyle w:val="Default"/>
              <w:jc w:val="center"/>
              <w:rPr>
                <w:bCs/>
                <w:color w:val="auto"/>
              </w:rPr>
            </w:pPr>
            <w:r w:rsidRPr="001B6CC4">
              <w:rPr>
                <w:bCs/>
                <w:color w:val="auto"/>
              </w:rPr>
              <w:lastRenderedPageBreak/>
              <w:t>3</w:t>
            </w:r>
          </w:p>
        </w:tc>
        <w:tc>
          <w:tcPr>
            <w:tcW w:w="1011" w:type="dxa"/>
            <w:shd w:val="clear" w:color="auto" w:fill="auto"/>
            <w:vAlign w:val="center"/>
          </w:tcPr>
          <w:p w14:paraId="0EC2AD32" w14:textId="77777777" w:rsidR="006470FA" w:rsidRPr="001B6CC4" w:rsidRDefault="006470FA" w:rsidP="00905661">
            <w:pPr>
              <w:pStyle w:val="Default"/>
              <w:jc w:val="center"/>
              <w:rPr>
                <w:color w:val="auto"/>
                <w:sz w:val="20"/>
              </w:rPr>
            </w:pPr>
            <w:r w:rsidRPr="001B6CC4">
              <w:rPr>
                <w:bCs/>
                <w:color w:val="auto"/>
              </w:rPr>
              <w:t>M-ATV</w:t>
            </w:r>
          </w:p>
        </w:tc>
        <w:tc>
          <w:tcPr>
            <w:tcW w:w="2693" w:type="dxa"/>
            <w:shd w:val="clear" w:color="auto" w:fill="auto"/>
            <w:vAlign w:val="center"/>
          </w:tcPr>
          <w:p w14:paraId="5D7B1CEC" w14:textId="77777777" w:rsidR="006470FA" w:rsidRPr="001B6CC4" w:rsidRDefault="006470FA" w:rsidP="00905661">
            <w:pPr>
              <w:spacing w:after="160" w:line="259" w:lineRule="auto"/>
              <w:jc w:val="center"/>
              <w:rPr>
                <w:rFonts w:ascii="Arial" w:hAnsi="Arial" w:cs="Arial"/>
                <w:bCs/>
                <w:sz w:val="24"/>
                <w:szCs w:val="24"/>
                <w:lang w:eastAsia="pl-PL"/>
              </w:rPr>
            </w:pPr>
            <w:r w:rsidRPr="00C16BC5">
              <w:rPr>
                <w:rFonts w:ascii="Arial" w:eastAsiaTheme="minorHAnsi" w:hAnsi="Arial" w:cs="Arial"/>
              </w:rPr>
              <w:t>UG 14068</w:t>
            </w:r>
            <w:r w:rsidRPr="001B6CC4">
              <w:rPr>
                <w:rFonts w:ascii="Arial" w:eastAsiaTheme="minorHAnsi" w:hAnsi="Arial" w:cs="Arial"/>
              </w:rPr>
              <w:t xml:space="preserve"> / 10TBTAX3X9S116678</w:t>
            </w:r>
          </w:p>
        </w:tc>
        <w:tc>
          <w:tcPr>
            <w:tcW w:w="5812" w:type="dxa"/>
            <w:shd w:val="clear" w:color="auto" w:fill="auto"/>
            <w:vAlign w:val="center"/>
          </w:tcPr>
          <w:p w14:paraId="571167B2" w14:textId="77777777" w:rsidR="006470FA" w:rsidRDefault="006470FA" w:rsidP="00905661">
            <w:pPr>
              <w:numPr>
                <w:ilvl w:val="0"/>
                <w:numId w:val="31"/>
              </w:numPr>
              <w:spacing w:after="0"/>
              <w:ind w:left="389"/>
              <w:jc w:val="both"/>
              <w:rPr>
                <w:rFonts w:ascii="Arial" w:hAnsi="Arial" w:cs="Arial"/>
                <w:color w:val="FF0000"/>
              </w:rPr>
            </w:pPr>
            <w:r>
              <w:rPr>
                <w:rFonts w:ascii="Arial" w:hAnsi="Arial" w:cs="Arial"/>
              </w:rPr>
              <w:t>Uzupełnienie w butlę</w:t>
            </w:r>
            <w:r w:rsidRPr="005E15C5">
              <w:rPr>
                <w:rFonts w:ascii="Arial" w:hAnsi="Arial" w:cs="Arial"/>
              </w:rPr>
              <w:t xml:space="preserve"> systemu ppoż. typ AMEREX COPR-CAGA</w:t>
            </w:r>
            <w:r>
              <w:rPr>
                <w:rFonts w:ascii="Arial" w:hAnsi="Arial" w:cs="Arial"/>
              </w:rPr>
              <w:t xml:space="preserve"> (wraz z legalizacją z bieżącego roku, głowicą, środkiem gaśniczym, </w:t>
            </w:r>
            <w:proofErr w:type="spellStart"/>
            <w:r>
              <w:rPr>
                <w:rFonts w:ascii="Arial" w:hAnsi="Arial" w:cs="Arial"/>
              </w:rPr>
              <w:t>piroaktywatorem</w:t>
            </w:r>
            <w:proofErr w:type="spellEnd"/>
            <w:r>
              <w:rPr>
                <w:rFonts w:ascii="Arial" w:hAnsi="Arial" w:cs="Arial"/>
              </w:rPr>
              <w:t xml:space="preserve"> – produkcja z bieżącego roku.). x 1</w:t>
            </w:r>
          </w:p>
          <w:p w14:paraId="51C3E8F6" w14:textId="77777777" w:rsidR="006470FA" w:rsidRPr="001B6CC4" w:rsidRDefault="006470FA" w:rsidP="00905661">
            <w:pPr>
              <w:numPr>
                <w:ilvl w:val="0"/>
                <w:numId w:val="31"/>
              </w:numPr>
              <w:spacing w:after="0"/>
              <w:ind w:left="389"/>
              <w:jc w:val="both"/>
              <w:rPr>
                <w:rFonts w:ascii="Arial" w:hAnsi="Arial" w:cs="Arial"/>
              </w:rPr>
            </w:pPr>
            <w:r w:rsidRPr="001B6CC4">
              <w:rPr>
                <w:rFonts w:ascii="Arial" w:hAnsi="Arial" w:cs="Arial"/>
              </w:rPr>
              <w:t>Wymiana aerozolu gaśniczego STATX 100. x 4</w:t>
            </w:r>
          </w:p>
          <w:p w14:paraId="63CD0247" w14:textId="77777777" w:rsidR="006470FA" w:rsidRPr="001B6CC4" w:rsidRDefault="006470FA" w:rsidP="00905661">
            <w:pPr>
              <w:numPr>
                <w:ilvl w:val="0"/>
                <w:numId w:val="31"/>
              </w:numPr>
              <w:spacing w:after="0"/>
              <w:ind w:left="393"/>
              <w:jc w:val="both"/>
              <w:rPr>
                <w:rFonts w:ascii="Arial" w:hAnsi="Arial" w:cs="Arial"/>
              </w:rPr>
            </w:pPr>
            <w:r w:rsidRPr="001B6CC4">
              <w:rPr>
                <w:rFonts w:ascii="Arial" w:hAnsi="Arial" w:cs="Arial"/>
              </w:rPr>
              <w:t>Wymiana akumulatorów centrali 8,4 V. x 1</w:t>
            </w:r>
          </w:p>
          <w:p w14:paraId="4ADD40A0" w14:textId="77777777" w:rsidR="006470FA" w:rsidRPr="00903192" w:rsidRDefault="006470FA" w:rsidP="00905661">
            <w:pPr>
              <w:numPr>
                <w:ilvl w:val="0"/>
                <w:numId w:val="31"/>
              </w:numPr>
              <w:spacing w:after="0"/>
              <w:ind w:left="393"/>
              <w:jc w:val="both"/>
              <w:rPr>
                <w:rFonts w:ascii="Arial" w:hAnsi="Arial" w:cs="Arial"/>
                <w:color w:val="FF0000"/>
              </w:rPr>
            </w:pPr>
            <w:r>
              <w:rPr>
                <w:rFonts w:ascii="Arial" w:hAnsi="Arial" w:cs="Arial"/>
              </w:rPr>
              <w:t>Wymiana manometru x 1</w:t>
            </w:r>
          </w:p>
          <w:p w14:paraId="25050402" w14:textId="77777777" w:rsidR="006470FA" w:rsidRPr="001B6CC4" w:rsidRDefault="006470FA" w:rsidP="00905661">
            <w:pPr>
              <w:numPr>
                <w:ilvl w:val="0"/>
                <w:numId w:val="31"/>
              </w:numPr>
              <w:spacing w:after="0"/>
              <w:ind w:left="393"/>
              <w:jc w:val="both"/>
              <w:rPr>
                <w:rFonts w:ascii="Arial" w:hAnsi="Arial" w:cs="Arial"/>
              </w:rPr>
            </w:pPr>
            <w:r w:rsidRPr="001B6CC4">
              <w:rPr>
                <w:rFonts w:ascii="Arial" w:hAnsi="Arial" w:cs="Arial"/>
              </w:rPr>
              <w:t xml:space="preserve">Demontaż i montaż zbiorników 1,7 </w:t>
            </w:r>
            <w:proofErr w:type="spellStart"/>
            <w:r w:rsidRPr="001B6CC4">
              <w:rPr>
                <w:rFonts w:ascii="Arial" w:hAnsi="Arial" w:cs="Arial"/>
              </w:rPr>
              <w:t>Ib</w:t>
            </w:r>
            <w:proofErr w:type="spellEnd"/>
            <w:r w:rsidRPr="001B6CC4">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4C7777F3" w14:textId="77777777" w:rsidR="006470FA" w:rsidRPr="001B6CC4" w:rsidRDefault="006470FA" w:rsidP="00905661">
            <w:pPr>
              <w:numPr>
                <w:ilvl w:val="0"/>
                <w:numId w:val="31"/>
              </w:numPr>
              <w:spacing w:after="0"/>
              <w:ind w:left="393"/>
              <w:jc w:val="both"/>
              <w:rPr>
                <w:rFonts w:ascii="Arial" w:hAnsi="Arial" w:cs="Arial"/>
              </w:rPr>
            </w:pPr>
            <w:r w:rsidRPr="001B6CC4">
              <w:rPr>
                <w:rFonts w:ascii="Arial" w:hAnsi="Arial" w:cs="Arial"/>
              </w:rPr>
              <w:t xml:space="preserve">Demontaż i montaż zbiorników 5,0 </w:t>
            </w:r>
            <w:proofErr w:type="spellStart"/>
            <w:r w:rsidRPr="001B6CC4">
              <w:rPr>
                <w:rFonts w:ascii="Arial" w:hAnsi="Arial" w:cs="Arial"/>
              </w:rPr>
              <w:t>Ib</w:t>
            </w:r>
            <w:proofErr w:type="spellEnd"/>
            <w:r w:rsidRPr="001B6CC4">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1E417A19" w14:textId="77777777" w:rsidR="006470FA" w:rsidRPr="001B6CC4" w:rsidRDefault="006470FA" w:rsidP="00905661">
            <w:pPr>
              <w:numPr>
                <w:ilvl w:val="0"/>
                <w:numId w:val="31"/>
              </w:numPr>
              <w:spacing w:after="0"/>
              <w:ind w:left="393"/>
              <w:jc w:val="both"/>
              <w:rPr>
                <w:rFonts w:ascii="Arial" w:hAnsi="Arial" w:cs="Arial"/>
              </w:rPr>
            </w:pPr>
            <w:r w:rsidRPr="001B6CC4">
              <w:rPr>
                <w:rFonts w:ascii="Arial" w:hAnsi="Arial" w:cs="Arial"/>
              </w:rPr>
              <w:t xml:space="preserve">Wymiana / uzupełnienie zaślepek 821750 na dyszy. </w:t>
            </w:r>
            <w:r>
              <w:rPr>
                <w:rFonts w:ascii="Arial" w:hAnsi="Arial" w:cs="Arial"/>
              </w:rPr>
              <w:br/>
            </w:r>
            <w:r w:rsidRPr="001B6CC4">
              <w:rPr>
                <w:rFonts w:ascii="Arial" w:hAnsi="Arial" w:cs="Arial"/>
              </w:rPr>
              <w:t>x 4</w:t>
            </w:r>
          </w:p>
          <w:p w14:paraId="50F5DC3C" w14:textId="77777777" w:rsidR="006470FA" w:rsidRDefault="006470FA" w:rsidP="00905661">
            <w:pPr>
              <w:numPr>
                <w:ilvl w:val="0"/>
                <w:numId w:val="31"/>
              </w:numPr>
              <w:spacing w:after="0"/>
              <w:ind w:left="393"/>
              <w:jc w:val="both"/>
              <w:rPr>
                <w:rFonts w:ascii="Arial" w:hAnsi="Arial" w:cs="Arial"/>
              </w:rPr>
            </w:pPr>
            <w:r w:rsidRPr="001B6CC4">
              <w:rPr>
                <w:rFonts w:ascii="Arial" w:hAnsi="Arial" w:cs="Arial"/>
              </w:rPr>
              <w:t xml:space="preserve">Wymiana / uzupełnienie zaślepek 821755 na dyszy. </w:t>
            </w:r>
            <w:r>
              <w:rPr>
                <w:rFonts w:ascii="Arial" w:hAnsi="Arial" w:cs="Arial"/>
              </w:rPr>
              <w:br/>
            </w:r>
            <w:r w:rsidRPr="001B6CC4">
              <w:rPr>
                <w:rFonts w:ascii="Arial" w:hAnsi="Arial" w:cs="Arial"/>
              </w:rPr>
              <w:t>x 4</w:t>
            </w:r>
          </w:p>
          <w:p w14:paraId="030ECAC2" w14:textId="77777777" w:rsidR="006470FA" w:rsidRPr="001B6CC4" w:rsidRDefault="006470FA" w:rsidP="00905661">
            <w:pPr>
              <w:numPr>
                <w:ilvl w:val="0"/>
                <w:numId w:val="31"/>
              </w:numPr>
              <w:spacing w:after="0"/>
              <w:ind w:left="393"/>
              <w:jc w:val="both"/>
              <w:rPr>
                <w:rFonts w:ascii="Arial" w:hAnsi="Arial" w:cs="Arial"/>
              </w:rPr>
            </w:pPr>
            <w:r w:rsidRPr="00BC168B">
              <w:rPr>
                <w:rFonts w:ascii="Arial" w:hAnsi="Arial" w:cs="Arial"/>
                <w:color w:val="000000" w:themeColor="text1"/>
              </w:rPr>
              <w:t>Uzupełnienie przewodu detekcyjnego nad kołami przedni prawy</w:t>
            </w:r>
            <w:r>
              <w:rPr>
                <w:rFonts w:ascii="Arial" w:hAnsi="Arial" w:cs="Arial"/>
                <w:color w:val="000000" w:themeColor="text1"/>
              </w:rPr>
              <w:t xml:space="preserve"> x 1</w:t>
            </w:r>
          </w:p>
          <w:p w14:paraId="69852999" w14:textId="77777777" w:rsidR="006470FA" w:rsidRPr="001B6CC4" w:rsidRDefault="006470FA" w:rsidP="00905661">
            <w:pPr>
              <w:numPr>
                <w:ilvl w:val="0"/>
                <w:numId w:val="31"/>
              </w:numPr>
              <w:spacing w:after="0"/>
              <w:ind w:left="389"/>
              <w:jc w:val="both"/>
              <w:rPr>
                <w:rFonts w:ascii="Arial" w:hAnsi="Arial" w:cs="Arial"/>
              </w:rPr>
            </w:pPr>
            <w:r w:rsidRPr="001B6CC4">
              <w:rPr>
                <w:rFonts w:ascii="Arial" w:hAnsi="Arial" w:cs="Arial"/>
              </w:rPr>
              <w:t xml:space="preserve">Wykonanie sprawdzenia szczelności i parametrów pracy głowicy zbiorników 1,7 </w:t>
            </w:r>
            <w:proofErr w:type="spellStart"/>
            <w:r w:rsidRPr="001B6CC4">
              <w:rPr>
                <w:rFonts w:ascii="Arial" w:hAnsi="Arial" w:cs="Arial"/>
              </w:rPr>
              <w:t>Ib</w:t>
            </w:r>
            <w:proofErr w:type="spellEnd"/>
            <w:r w:rsidRPr="001B6CC4">
              <w:rPr>
                <w:rFonts w:ascii="Arial" w:hAnsi="Arial" w:cs="Arial"/>
              </w:rPr>
              <w:t xml:space="preserve"> i 5,0 </w:t>
            </w:r>
            <w:proofErr w:type="spellStart"/>
            <w:r w:rsidRPr="001B6CC4">
              <w:rPr>
                <w:rFonts w:ascii="Arial" w:hAnsi="Arial" w:cs="Arial"/>
              </w:rPr>
              <w:t>Ib</w:t>
            </w:r>
            <w:proofErr w:type="spellEnd"/>
            <w:r w:rsidRPr="001B6CC4">
              <w:rPr>
                <w:rFonts w:ascii="Arial" w:hAnsi="Arial" w:cs="Arial"/>
              </w:rPr>
              <w:t xml:space="preserve"> (uszczelnienia, elektromagnetyczny zaworek wyzwalający, presostat </w:t>
            </w:r>
            <w:r w:rsidRPr="001B6CC4">
              <w:rPr>
                <w:rFonts w:ascii="Arial" w:hAnsi="Arial" w:cs="Arial"/>
              </w:rPr>
              <w:lastRenderedPageBreak/>
              <w:t xml:space="preserve">170PSIG z okablowaniem, wskaźników ciśnienia </w:t>
            </w:r>
            <w:r>
              <w:rPr>
                <w:rFonts w:ascii="Arial" w:hAnsi="Arial" w:cs="Arial"/>
              </w:rPr>
              <w:br/>
            </w:r>
            <w:r w:rsidRPr="001B6CC4">
              <w:rPr>
                <w:rFonts w:ascii="Arial" w:hAnsi="Arial" w:cs="Arial"/>
              </w:rPr>
              <w:t>0-400PSIG  1/8” NPT) i w przypadku stwierdzenia nieprawidłowości, wykonanie naprawy metodą wynikową. x 1</w:t>
            </w:r>
          </w:p>
          <w:p w14:paraId="3499CA78" w14:textId="77777777" w:rsidR="006470FA" w:rsidRPr="00903192" w:rsidRDefault="006470FA" w:rsidP="00905661">
            <w:pPr>
              <w:numPr>
                <w:ilvl w:val="0"/>
                <w:numId w:val="31"/>
              </w:numPr>
              <w:spacing w:after="0"/>
              <w:ind w:left="389"/>
              <w:jc w:val="both"/>
              <w:rPr>
                <w:rFonts w:ascii="Arial" w:hAnsi="Arial" w:cs="Arial"/>
                <w:color w:val="FF0000"/>
              </w:rPr>
            </w:pPr>
            <w:r w:rsidRPr="00923124">
              <w:rPr>
                <w:rFonts w:ascii="Arial" w:hAnsi="Arial" w:cs="Arial"/>
              </w:rPr>
              <w:t xml:space="preserve">Wykonanie sprawdzenia działania pracy systemu, </w:t>
            </w:r>
            <w:r>
              <w:rPr>
                <w:rFonts w:ascii="Arial" w:hAnsi="Arial" w:cs="Arial"/>
              </w:rPr>
              <w:br/>
            </w:r>
            <w:r w:rsidRPr="00923124">
              <w:rPr>
                <w:rFonts w:ascii="Arial" w:hAnsi="Arial" w:cs="Arial"/>
              </w:rPr>
              <w:t>w przypadku stwierdzenia nieprawidłowości, wykonanie naprawy metodą wynikową. x 1</w:t>
            </w:r>
          </w:p>
        </w:tc>
      </w:tr>
      <w:tr w:rsidR="006470FA" w:rsidRPr="00903192" w14:paraId="69C9C050" w14:textId="77777777" w:rsidTr="00905661">
        <w:trPr>
          <w:jc w:val="center"/>
        </w:trPr>
        <w:tc>
          <w:tcPr>
            <w:tcW w:w="536" w:type="dxa"/>
            <w:shd w:val="clear" w:color="auto" w:fill="auto"/>
            <w:vAlign w:val="center"/>
          </w:tcPr>
          <w:p w14:paraId="171B0020" w14:textId="77777777" w:rsidR="006470FA" w:rsidRPr="00CA3897" w:rsidRDefault="006470FA" w:rsidP="00905661">
            <w:pPr>
              <w:pStyle w:val="Default"/>
              <w:jc w:val="center"/>
              <w:rPr>
                <w:bCs/>
                <w:color w:val="auto"/>
              </w:rPr>
            </w:pPr>
            <w:r w:rsidRPr="00CA3897">
              <w:rPr>
                <w:bCs/>
                <w:color w:val="auto"/>
              </w:rPr>
              <w:lastRenderedPageBreak/>
              <w:t>4</w:t>
            </w:r>
          </w:p>
        </w:tc>
        <w:tc>
          <w:tcPr>
            <w:tcW w:w="1011" w:type="dxa"/>
            <w:shd w:val="clear" w:color="auto" w:fill="auto"/>
            <w:vAlign w:val="center"/>
          </w:tcPr>
          <w:p w14:paraId="01E09775" w14:textId="77777777" w:rsidR="006470FA" w:rsidRPr="00CA3897" w:rsidRDefault="006470FA" w:rsidP="00905661">
            <w:pPr>
              <w:pStyle w:val="Default"/>
              <w:jc w:val="center"/>
              <w:rPr>
                <w:color w:val="auto"/>
                <w:sz w:val="20"/>
              </w:rPr>
            </w:pPr>
            <w:r w:rsidRPr="00CA3897">
              <w:rPr>
                <w:bCs/>
                <w:color w:val="auto"/>
              </w:rPr>
              <w:t>M-ATV</w:t>
            </w:r>
          </w:p>
        </w:tc>
        <w:tc>
          <w:tcPr>
            <w:tcW w:w="2693" w:type="dxa"/>
            <w:shd w:val="clear" w:color="auto" w:fill="auto"/>
            <w:vAlign w:val="center"/>
          </w:tcPr>
          <w:p w14:paraId="201F1017" w14:textId="77777777" w:rsidR="006470FA" w:rsidRPr="00903192" w:rsidRDefault="006470FA" w:rsidP="00905661">
            <w:pPr>
              <w:jc w:val="center"/>
              <w:rPr>
                <w:rFonts w:ascii="Arial" w:hAnsi="Arial" w:cs="Arial"/>
                <w:bCs/>
                <w:color w:val="FF0000"/>
                <w:sz w:val="24"/>
                <w:szCs w:val="24"/>
                <w:lang w:eastAsia="pl-PL"/>
              </w:rPr>
            </w:pPr>
            <w:r>
              <w:rPr>
                <w:rFonts w:ascii="Arial" w:hAnsi="Arial" w:cs="Arial"/>
              </w:rPr>
              <w:t xml:space="preserve">UG 14066 / </w:t>
            </w:r>
            <w:r w:rsidRPr="007F04F9">
              <w:rPr>
                <w:rFonts w:ascii="Arial" w:hAnsi="Arial" w:cs="Arial"/>
              </w:rPr>
              <w:t>10TBTAX30AX119533</w:t>
            </w:r>
          </w:p>
        </w:tc>
        <w:tc>
          <w:tcPr>
            <w:tcW w:w="5812" w:type="dxa"/>
            <w:shd w:val="clear" w:color="auto" w:fill="auto"/>
            <w:vAlign w:val="center"/>
          </w:tcPr>
          <w:p w14:paraId="62B8F8C1" w14:textId="77777777" w:rsidR="006470FA" w:rsidRDefault="006470FA" w:rsidP="00905661">
            <w:pPr>
              <w:numPr>
                <w:ilvl w:val="0"/>
                <w:numId w:val="32"/>
              </w:numPr>
              <w:spacing w:after="0"/>
              <w:ind w:left="389"/>
              <w:jc w:val="both"/>
              <w:rPr>
                <w:rFonts w:ascii="Arial" w:hAnsi="Arial" w:cs="Arial"/>
                <w:color w:val="FF0000"/>
              </w:rPr>
            </w:pPr>
            <w:r>
              <w:rPr>
                <w:rFonts w:ascii="Arial" w:hAnsi="Arial" w:cs="Arial"/>
              </w:rPr>
              <w:t>Uzupełnienie w butlę</w:t>
            </w:r>
            <w:r w:rsidRPr="005E15C5">
              <w:rPr>
                <w:rFonts w:ascii="Arial" w:hAnsi="Arial" w:cs="Arial"/>
              </w:rPr>
              <w:t xml:space="preserve"> systemu ppoż. typ AMEREX COPR-CAGA</w:t>
            </w:r>
            <w:r>
              <w:rPr>
                <w:rFonts w:ascii="Arial" w:hAnsi="Arial" w:cs="Arial"/>
              </w:rPr>
              <w:t xml:space="preserve"> (wraz z legalizacją z bieżącego roku, głowicą, środkiem gaśniczym, </w:t>
            </w:r>
            <w:proofErr w:type="spellStart"/>
            <w:r>
              <w:rPr>
                <w:rFonts w:ascii="Arial" w:hAnsi="Arial" w:cs="Arial"/>
              </w:rPr>
              <w:t>piroaktywatorem</w:t>
            </w:r>
            <w:proofErr w:type="spellEnd"/>
            <w:r>
              <w:rPr>
                <w:rFonts w:ascii="Arial" w:hAnsi="Arial" w:cs="Arial"/>
              </w:rPr>
              <w:t xml:space="preserve"> – produkcja z bieżącego roku.) x 1.</w:t>
            </w:r>
          </w:p>
          <w:p w14:paraId="6D2BF002" w14:textId="77777777" w:rsidR="006470FA" w:rsidRPr="001262E0" w:rsidRDefault="006470FA" w:rsidP="00905661">
            <w:pPr>
              <w:numPr>
                <w:ilvl w:val="0"/>
                <w:numId w:val="32"/>
              </w:numPr>
              <w:spacing w:after="0"/>
              <w:ind w:left="389"/>
              <w:jc w:val="both"/>
              <w:rPr>
                <w:rFonts w:ascii="Arial" w:hAnsi="Arial" w:cs="Arial"/>
              </w:rPr>
            </w:pPr>
            <w:r w:rsidRPr="001262E0">
              <w:rPr>
                <w:rFonts w:ascii="Arial" w:hAnsi="Arial" w:cs="Arial"/>
              </w:rPr>
              <w:t>Wymiana aerozolu gaśniczego STATX 100. x 4</w:t>
            </w:r>
          </w:p>
          <w:p w14:paraId="49A36C25" w14:textId="77777777" w:rsidR="006470FA" w:rsidRPr="001262E0" w:rsidRDefault="006470FA" w:rsidP="00905661">
            <w:pPr>
              <w:numPr>
                <w:ilvl w:val="0"/>
                <w:numId w:val="32"/>
              </w:numPr>
              <w:spacing w:after="0"/>
              <w:ind w:left="389"/>
              <w:jc w:val="both"/>
              <w:rPr>
                <w:rFonts w:ascii="Arial" w:hAnsi="Arial" w:cs="Arial"/>
              </w:rPr>
            </w:pPr>
            <w:r w:rsidRPr="001262E0">
              <w:rPr>
                <w:rFonts w:ascii="Arial" w:hAnsi="Arial" w:cs="Arial"/>
              </w:rPr>
              <w:t>Wymiana akumulatorów centrali 8,4 V. x 1</w:t>
            </w:r>
          </w:p>
          <w:p w14:paraId="1D78A52E" w14:textId="77777777" w:rsidR="006470FA" w:rsidRPr="001262E0" w:rsidRDefault="006470FA" w:rsidP="00905661">
            <w:pPr>
              <w:numPr>
                <w:ilvl w:val="0"/>
                <w:numId w:val="32"/>
              </w:numPr>
              <w:spacing w:after="0"/>
              <w:ind w:left="389"/>
              <w:jc w:val="both"/>
              <w:rPr>
                <w:rFonts w:ascii="Arial" w:hAnsi="Arial" w:cs="Arial"/>
              </w:rPr>
            </w:pPr>
            <w:r w:rsidRPr="001262E0">
              <w:rPr>
                <w:rFonts w:ascii="Arial" w:hAnsi="Arial" w:cs="Arial"/>
              </w:rPr>
              <w:t xml:space="preserve">Demontaż i montaż zbiorników 1,7 </w:t>
            </w:r>
            <w:proofErr w:type="spellStart"/>
            <w:r w:rsidRPr="001262E0">
              <w:rPr>
                <w:rFonts w:ascii="Arial" w:hAnsi="Arial" w:cs="Arial"/>
              </w:rPr>
              <w:t>Ib</w:t>
            </w:r>
            <w:proofErr w:type="spellEnd"/>
            <w:r w:rsidRPr="001262E0">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3865921B" w14:textId="77777777" w:rsidR="006470FA" w:rsidRDefault="006470FA" w:rsidP="00905661">
            <w:pPr>
              <w:numPr>
                <w:ilvl w:val="0"/>
                <w:numId w:val="32"/>
              </w:numPr>
              <w:spacing w:after="0"/>
              <w:ind w:left="389"/>
              <w:jc w:val="both"/>
              <w:rPr>
                <w:rFonts w:ascii="Arial" w:hAnsi="Arial" w:cs="Arial"/>
              </w:rPr>
            </w:pPr>
            <w:r w:rsidRPr="001262E0">
              <w:rPr>
                <w:rFonts w:ascii="Arial" w:hAnsi="Arial" w:cs="Arial"/>
              </w:rPr>
              <w:t xml:space="preserve">Demontaż i montaż zbiorników 5,0 </w:t>
            </w:r>
            <w:proofErr w:type="spellStart"/>
            <w:r w:rsidRPr="001262E0">
              <w:rPr>
                <w:rFonts w:ascii="Arial" w:hAnsi="Arial" w:cs="Arial"/>
              </w:rPr>
              <w:t>Ib</w:t>
            </w:r>
            <w:proofErr w:type="spellEnd"/>
            <w:r w:rsidRPr="001262E0">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2BA2D8B9" w14:textId="77777777" w:rsidR="006470FA" w:rsidRPr="001262E0" w:rsidRDefault="006470FA" w:rsidP="00905661">
            <w:pPr>
              <w:numPr>
                <w:ilvl w:val="0"/>
                <w:numId w:val="32"/>
              </w:numPr>
              <w:spacing w:after="0"/>
              <w:ind w:left="389"/>
              <w:jc w:val="both"/>
              <w:rPr>
                <w:rFonts w:ascii="Arial" w:hAnsi="Arial" w:cs="Arial"/>
              </w:rPr>
            </w:pPr>
            <w:r>
              <w:rPr>
                <w:rFonts w:ascii="Arial" w:hAnsi="Arial" w:cs="Arial"/>
              </w:rPr>
              <w:t>Wymiana manometru x 1</w:t>
            </w:r>
          </w:p>
          <w:p w14:paraId="2160EC8D" w14:textId="77777777" w:rsidR="006470FA" w:rsidRPr="00CA3897" w:rsidRDefault="006470FA" w:rsidP="00905661">
            <w:pPr>
              <w:numPr>
                <w:ilvl w:val="0"/>
                <w:numId w:val="32"/>
              </w:numPr>
              <w:spacing w:after="0"/>
              <w:ind w:left="389"/>
              <w:jc w:val="both"/>
              <w:rPr>
                <w:rFonts w:ascii="Arial" w:hAnsi="Arial" w:cs="Arial"/>
              </w:rPr>
            </w:pPr>
            <w:r w:rsidRPr="00CA3897">
              <w:rPr>
                <w:rFonts w:ascii="Arial" w:hAnsi="Arial" w:cs="Arial"/>
              </w:rPr>
              <w:t xml:space="preserve">Wymiana / uzupełnienie zaślepek 821750 na dyszy. </w:t>
            </w:r>
            <w:r>
              <w:rPr>
                <w:rFonts w:ascii="Arial" w:hAnsi="Arial" w:cs="Arial"/>
              </w:rPr>
              <w:br/>
            </w:r>
            <w:r w:rsidRPr="00CA3897">
              <w:rPr>
                <w:rFonts w:ascii="Arial" w:hAnsi="Arial" w:cs="Arial"/>
              </w:rPr>
              <w:t>x 4</w:t>
            </w:r>
          </w:p>
          <w:p w14:paraId="1E5FB1AB" w14:textId="77777777" w:rsidR="006470FA" w:rsidRPr="00CA3897" w:rsidRDefault="006470FA" w:rsidP="00905661">
            <w:pPr>
              <w:numPr>
                <w:ilvl w:val="0"/>
                <w:numId w:val="32"/>
              </w:numPr>
              <w:spacing w:after="0"/>
              <w:ind w:left="389"/>
              <w:jc w:val="both"/>
              <w:rPr>
                <w:rFonts w:ascii="Arial" w:hAnsi="Arial" w:cs="Arial"/>
              </w:rPr>
            </w:pPr>
            <w:r w:rsidRPr="00CA3897">
              <w:rPr>
                <w:rFonts w:ascii="Arial" w:hAnsi="Arial" w:cs="Arial"/>
              </w:rPr>
              <w:t xml:space="preserve">Wymiana / uzupełnienie zaślepek 821755 na dyszy. </w:t>
            </w:r>
            <w:r>
              <w:rPr>
                <w:rFonts w:ascii="Arial" w:hAnsi="Arial" w:cs="Arial"/>
              </w:rPr>
              <w:br/>
            </w:r>
            <w:r w:rsidRPr="00CA3897">
              <w:rPr>
                <w:rFonts w:ascii="Arial" w:hAnsi="Arial" w:cs="Arial"/>
              </w:rPr>
              <w:t>x 4</w:t>
            </w:r>
          </w:p>
          <w:p w14:paraId="582FBBCB" w14:textId="77777777" w:rsidR="006470FA" w:rsidRPr="00CA3897" w:rsidRDefault="006470FA" w:rsidP="00905661">
            <w:pPr>
              <w:numPr>
                <w:ilvl w:val="0"/>
                <w:numId w:val="32"/>
              </w:numPr>
              <w:spacing w:after="0"/>
              <w:ind w:left="389"/>
              <w:jc w:val="both"/>
              <w:rPr>
                <w:rFonts w:ascii="Arial" w:hAnsi="Arial" w:cs="Arial"/>
              </w:rPr>
            </w:pPr>
            <w:r w:rsidRPr="00CA3897">
              <w:rPr>
                <w:rFonts w:ascii="Arial" w:hAnsi="Arial" w:cs="Arial"/>
              </w:rPr>
              <w:t xml:space="preserve">Wykonanie sprawdzenia szczelności i parametrów pracy głowicy zbiorników 1,7 </w:t>
            </w:r>
            <w:proofErr w:type="spellStart"/>
            <w:r w:rsidRPr="00CA3897">
              <w:rPr>
                <w:rFonts w:ascii="Arial" w:hAnsi="Arial" w:cs="Arial"/>
              </w:rPr>
              <w:t>Ib</w:t>
            </w:r>
            <w:proofErr w:type="spellEnd"/>
            <w:r w:rsidRPr="00CA3897">
              <w:rPr>
                <w:rFonts w:ascii="Arial" w:hAnsi="Arial" w:cs="Arial"/>
              </w:rPr>
              <w:t xml:space="preserve"> i 5,0 </w:t>
            </w:r>
            <w:proofErr w:type="spellStart"/>
            <w:r w:rsidRPr="00CA3897">
              <w:rPr>
                <w:rFonts w:ascii="Arial" w:hAnsi="Arial" w:cs="Arial"/>
              </w:rPr>
              <w:t>Ib</w:t>
            </w:r>
            <w:proofErr w:type="spellEnd"/>
            <w:r w:rsidRPr="00CA3897">
              <w:rPr>
                <w:rFonts w:ascii="Arial" w:hAnsi="Arial" w:cs="Arial"/>
              </w:rPr>
              <w:t xml:space="preserve"> (uszczelnienia, elektromagnetyczny zaworek wyzwalający, presostat 170PSIG z okablowaniem, wskaźników ciśnienia </w:t>
            </w:r>
            <w:r>
              <w:rPr>
                <w:rFonts w:ascii="Arial" w:hAnsi="Arial" w:cs="Arial"/>
              </w:rPr>
              <w:br/>
            </w:r>
            <w:r w:rsidRPr="00CA3897">
              <w:rPr>
                <w:rFonts w:ascii="Arial" w:hAnsi="Arial" w:cs="Arial"/>
              </w:rPr>
              <w:t>0-400PSIG  1/8” NPT) i w przypadku stwierdzenia nieprawidłowości, wykonanie naprawy metodą wynikową. x 1</w:t>
            </w:r>
          </w:p>
          <w:p w14:paraId="3A44504F" w14:textId="77777777" w:rsidR="006470FA" w:rsidRPr="00903192" w:rsidRDefault="006470FA" w:rsidP="00905661">
            <w:pPr>
              <w:numPr>
                <w:ilvl w:val="0"/>
                <w:numId w:val="32"/>
              </w:numPr>
              <w:spacing w:after="0"/>
              <w:ind w:left="389"/>
              <w:jc w:val="both"/>
              <w:rPr>
                <w:rFonts w:ascii="Arial" w:hAnsi="Arial" w:cs="Arial"/>
                <w:color w:val="FF0000"/>
              </w:rPr>
            </w:pPr>
            <w:r w:rsidRPr="001262E0">
              <w:rPr>
                <w:rFonts w:ascii="Arial" w:hAnsi="Arial" w:cs="Arial"/>
              </w:rPr>
              <w:t xml:space="preserve">Wykonanie sprawdzenia działania pracy systemu, </w:t>
            </w:r>
            <w:r>
              <w:rPr>
                <w:rFonts w:ascii="Arial" w:hAnsi="Arial" w:cs="Arial"/>
              </w:rPr>
              <w:br/>
            </w:r>
            <w:r w:rsidRPr="001262E0">
              <w:rPr>
                <w:rFonts w:ascii="Arial" w:hAnsi="Arial" w:cs="Arial"/>
              </w:rPr>
              <w:t>w przypadku stwierdzenia nieprawidłowości, wykonanie naprawy metodą wynikową. x 1</w:t>
            </w:r>
          </w:p>
        </w:tc>
      </w:tr>
      <w:tr w:rsidR="006470FA" w:rsidRPr="00903192" w14:paraId="71B177F4" w14:textId="77777777" w:rsidTr="00905661">
        <w:trPr>
          <w:jc w:val="center"/>
        </w:trPr>
        <w:tc>
          <w:tcPr>
            <w:tcW w:w="536" w:type="dxa"/>
            <w:shd w:val="clear" w:color="auto" w:fill="auto"/>
            <w:vAlign w:val="center"/>
          </w:tcPr>
          <w:p w14:paraId="7BE3A030" w14:textId="77777777" w:rsidR="006470FA" w:rsidRPr="00CF3EC2" w:rsidRDefault="006470FA" w:rsidP="00905661">
            <w:pPr>
              <w:pStyle w:val="Default"/>
              <w:jc w:val="center"/>
              <w:rPr>
                <w:bCs/>
                <w:color w:val="auto"/>
              </w:rPr>
            </w:pPr>
            <w:r w:rsidRPr="00CF3EC2">
              <w:rPr>
                <w:bCs/>
                <w:color w:val="auto"/>
              </w:rPr>
              <w:t>5</w:t>
            </w:r>
          </w:p>
        </w:tc>
        <w:tc>
          <w:tcPr>
            <w:tcW w:w="1011" w:type="dxa"/>
            <w:shd w:val="clear" w:color="auto" w:fill="auto"/>
            <w:vAlign w:val="center"/>
          </w:tcPr>
          <w:p w14:paraId="66855D8D" w14:textId="77777777" w:rsidR="006470FA" w:rsidRPr="00CF3EC2" w:rsidRDefault="006470FA" w:rsidP="00905661">
            <w:pPr>
              <w:pStyle w:val="Default"/>
              <w:jc w:val="center"/>
              <w:rPr>
                <w:color w:val="auto"/>
                <w:sz w:val="20"/>
              </w:rPr>
            </w:pPr>
            <w:r w:rsidRPr="00CF3EC2">
              <w:rPr>
                <w:bCs/>
                <w:color w:val="auto"/>
              </w:rPr>
              <w:t>M-ATV</w:t>
            </w:r>
          </w:p>
        </w:tc>
        <w:tc>
          <w:tcPr>
            <w:tcW w:w="2693" w:type="dxa"/>
            <w:shd w:val="clear" w:color="auto" w:fill="auto"/>
            <w:vAlign w:val="center"/>
          </w:tcPr>
          <w:p w14:paraId="2562DDD7" w14:textId="77777777" w:rsidR="006470FA" w:rsidRPr="00CF3EC2" w:rsidRDefault="006470FA" w:rsidP="00905661">
            <w:pPr>
              <w:jc w:val="center"/>
              <w:rPr>
                <w:rFonts w:ascii="Arial" w:hAnsi="Arial" w:cs="Arial"/>
                <w:bCs/>
                <w:sz w:val="24"/>
                <w:szCs w:val="24"/>
                <w:lang w:eastAsia="pl-PL"/>
              </w:rPr>
            </w:pPr>
            <w:r w:rsidRPr="00CF3EC2">
              <w:rPr>
                <w:rFonts w:ascii="Arial" w:hAnsi="Arial" w:cs="Arial"/>
              </w:rPr>
              <w:t>UG 14065 / 10TBTAX33AX121311</w:t>
            </w:r>
          </w:p>
        </w:tc>
        <w:tc>
          <w:tcPr>
            <w:tcW w:w="5812" w:type="dxa"/>
            <w:shd w:val="clear" w:color="auto" w:fill="auto"/>
            <w:vAlign w:val="center"/>
          </w:tcPr>
          <w:p w14:paraId="5CE53EFF" w14:textId="77777777" w:rsidR="006470FA" w:rsidRPr="004E48BE" w:rsidRDefault="006470FA" w:rsidP="00905661">
            <w:pPr>
              <w:numPr>
                <w:ilvl w:val="0"/>
                <w:numId w:val="33"/>
              </w:numPr>
              <w:spacing w:after="0"/>
              <w:ind w:left="389"/>
              <w:jc w:val="both"/>
              <w:rPr>
                <w:rFonts w:ascii="Arial" w:hAnsi="Arial" w:cs="Arial"/>
              </w:rPr>
            </w:pPr>
            <w:r w:rsidRPr="004E48BE">
              <w:rPr>
                <w:rFonts w:ascii="Arial" w:hAnsi="Arial" w:cs="Arial"/>
              </w:rPr>
              <w:t>Wymiana aerozolu gaśniczego STATX 100. x 4</w:t>
            </w:r>
          </w:p>
          <w:p w14:paraId="61AE97D3" w14:textId="77777777" w:rsidR="006470FA" w:rsidRPr="004E48BE" w:rsidRDefault="006470FA" w:rsidP="00905661">
            <w:pPr>
              <w:numPr>
                <w:ilvl w:val="0"/>
                <w:numId w:val="33"/>
              </w:numPr>
              <w:spacing w:after="0"/>
              <w:ind w:left="393"/>
              <w:jc w:val="both"/>
              <w:rPr>
                <w:rFonts w:ascii="Arial" w:hAnsi="Arial" w:cs="Arial"/>
              </w:rPr>
            </w:pPr>
            <w:r w:rsidRPr="004E48BE">
              <w:rPr>
                <w:rFonts w:ascii="Arial" w:hAnsi="Arial" w:cs="Arial"/>
              </w:rPr>
              <w:t>Wymiana akumulatorów centrali 8,4 V. x 1</w:t>
            </w:r>
          </w:p>
          <w:p w14:paraId="020355AB" w14:textId="77777777" w:rsidR="006470FA" w:rsidRPr="004E48BE" w:rsidRDefault="006470FA" w:rsidP="00905661">
            <w:pPr>
              <w:numPr>
                <w:ilvl w:val="0"/>
                <w:numId w:val="33"/>
              </w:numPr>
              <w:spacing w:after="0"/>
              <w:ind w:left="393"/>
              <w:jc w:val="both"/>
              <w:rPr>
                <w:rFonts w:ascii="Arial" w:hAnsi="Arial" w:cs="Arial"/>
                <w:color w:val="FF0000"/>
              </w:rPr>
            </w:pPr>
            <w:r>
              <w:rPr>
                <w:rFonts w:ascii="Arial" w:hAnsi="Arial" w:cs="Arial"/>
              </w:rPr>
              <w:t>Uzupełnienie w butlę</w:t>
            </w:r>
            <w:r w:rsidRPr="005E15C5">
              <w:rPr>
                <w:rFonts w:ascii="Arial" w:hAnsi="Arial" w:cs="Arial"/>
              </w:rPr>
              <w:t xml:space="preserve"> systemu ppoż. typ AMEREX COPR-CAGA</w:t>
            </w:r>
            <w:r>
              <w:rPr>
                <w:rFonts w:ascii="Arial" w:hAnsi="Arial" w:cs="Arial"/>
              </w:rPr>
              <w:t xml:space="preserve"> (wraz z legalizacją z bieżącego roku, głowicą, środkiem gaśniczym, </w:t>
            </w:r>
            <w:proofErr w:type="spellStart"/>
            <w:r>
              <w:rPr>
                <w:rFonts w:ascii="Arial" w:hAnsi="Arial" w:cs="Arial"/>
              </w:rPr>
              <w:t>piroaktywatorem</w:t>
            </w:r>
            <w:proofErr w:type="spellEnd"/>
            <w:r>
              <w:rPr>
                <w:rFonts w:ascii="Arial" w:hAnsi="Arial" w:cs="Arial"/>
              </w:rPr>
              <w:t xml:space="preserve"> – produkcja z bieżącego roku.) x 1</w:t>
            </w:r>
          </w:p>
          <w:p w14:paraId="54FA36B2" w14:textId="77777777" w:rsidR="006470FA" w:rsidRDefault="006470FA" w:rsidP="00905661">
            <w:pPr>
              <w:numPr>
                <w:ilvl w:val="0"/>
                <w:numId w:val="33"/>
              </w:numPr>
              <w:spacing w:after="0"/>
              <w:ind w:left="393"/>
              <w:jc w:val="both"/>
              <w:rPr>
                <w:rFonts w:ascii="Arial" w:hAnsi="Arial" w:cs="Arial"/>
                <w:color w:val="FF0000"/>
              </w:rPr>
            </w:pPr>
            <w:r>
              <w:rPr>
                <w:rFonts w:ascii="Arial" w:hAnsi="Arial" w:cs="Arial"/>
              </w:rPr>
              <w:t>Uzupełnienie uchwytu mocowania butli x 1</w:t>
            </w:r>
          </w:p>
          <w:p w14:paraId="1E111FA3" w14:textId="77777777" w:rsidR="006470FA" w:rsidRPr="004E48BE" w:rsidRDefault="006470FA" w:rsidP="00905661">
            <w:pPr>
              <w:numPr>
                <w:ilvl w:val="0"/>
                <w:numId w:val="33"/>
              </w:numPr>
              <w:spacing w:after="0"/>
              <w:ind w:left="393"/>
              <w:jc w:val="both"/>
              <w:rPr>
                <w:rFonts w:ascii="Arial" w:hAnsi="Arial" w:cs="Arial"/>
              </w:rPr>
            </w:pPr>
            <w:r w:rsidRPr="004E48BE">
              <w:rPr>
                <w:rFonts w:ascii="Arial" w:hAnsi="Arial" w:cs="Arial"/>
              </w:rPr>
              <w:t xml:space="preserve">Demontaż i montaż zbiorników 1,7 </w:t>
            </w:r>
            <w:proofErr w:type="spellStart"/>
            <w:r w:rsidRPr="004E48BE">
              <w:rPr>
                <w:rFonts w:ascii="Arial" w:hAnsi="Arial" w:cs="Arial"/>
              </w:rPr>
              <w:t>Ib</w:t>
            </w:r>
            <w:proofErr w:type="spellEnd"/>
            <w:r w:rsidRPr="004E48BE">
              <w:rPr>
                <w:rFonts w:ascii="Arial" w:hAnsi="Arial" w:cs="Arial"/>
              </w:rPr>
              <w:t xml:space="preserve"> gaszenia kół, opróżnienie z proszku gaśniczego, przeprowadzenie </w:t>
            </w:r>
            <w:r w:rsidRPr="004E48BE">
              <w:rPr>
                <w:rFonts w:ascii="Arial" w:hAnsi="Arial" w:cs="Arial"/>
              </w:rPr>
              <w:lastRenderedPageBreak/>
              <w:t>zakładowego dozoru uproszczonego, czyszczenie, odświeżenie powłoki lakierniczej, napełnienie proszkiem gaśniczym CZARNA WDOWA. x 2</w:t>
            </w:r>
          </w:p>
          <w:p w14:paraId="11F779F3" w14:textId="77777777" w:rsidR="006470FA" w:rsidRPr="001B5645" w:rsidRDefault="006470FA" w:rsidP="00905661">
            <w:pPr>
              <w:numPr>
                <w:ilvl w:val="0"/>
                <w:numId w:val="33"/>
              </w:numPr>
              <w:spacing w:after="0"/>
              <w:ind w:left="393"/>
              <w:jc w:val="both"/>
              <w:rPr>
                <w:rFonts w:ascii="Arial" w:hAnsi="Arial" w:cs="Arial"/>
              </w:rPr>
            </w:pPr>
            <w:r w:rsidRPr="001B5645">
              <w:rPr>
                <w:rFonts w:ascii="Arial" w:hAnsi="Arial" w:cs="Arial"/>
              </w:rPr>
              <w:t xml:space="preserve">Demontaż i montaż zbiorników 5,0 </w:t>
            </w:r>
            <w:proofErr w:type="spellStart"/>
            <w:r w:rsidRPr="001B5645">
              <w:rPr>
                <w:rFonts w:ascii="Arial" w:hAnsi="Arial" w:cs="Arial"/>
              </w:rPr>
              <w:t>Ib</w:t>
            </w:r>
            <w:proofErr w:type="spellEnd"/>
            <w:r w:rsidRPr="001B5645">
              <w:rPr>
                <w:rFonts w:ascii="Arial" w:hAnsi="Arial" w:cs="Arial"/>
              </w:rPr>
              <w:t xml:space="preserve"> gaszenia kół, opróżnienie z proszku gaśniczego, przeprowadzenie zakładowego dozoru uproszczonego, czyszczenie, odświeżenie powłoki lakierniczej, napełnienie proszkiem gaśniczym CZARNA WDOWA. x 1</w:t>
            </w:r>
          </w:p>
          <w:p w14:paraId="5E0E0890" w14:textId="77777777" w:rsidR="006470FA" w:rsidRDefault="006470FA" w:rsidP="00905661">
            <w:pPr>
              <w:numPr>
                <w:ilvl w:val="0"/>
                <w:numId w:val="33"/>
              </w:numPr>
              <w:spacing w:after="0"/>
              <w:ind w:left="393"/>
              <w:jc w:val="both"/>
              <w:rPr>
                <w:rFonts w:ascii="Arial" w:hAnsi="Arial" w:cs="Arial"/>
                <w:color w:val="FF0000"/>
              </w:rPr>
            </w:pPr>
            <w:r>
              <w:rPr>
                <w:rFonts w:ascii="Arial" w:hAnsi="Arial" w:cs="Arial"/>
              </w:rPr>
              <w:t>Uzupełnienie w zbiornik</w:t>
            </w:r>
            <w:r w:rsidRPr="005E15C5">
              <w:rPr>
                <w:rFonts w:ascii="Arial" w:hAnsi="Arial" w:cs="Arial"/>
              </w:rPr>
              <w:t xml:space="preserve"> </w:t>
            </w:r>
            <w:r>
              <w:rPr>
                <w:rFonts w:ascii="Arial" w:hAnsi="Arial" w:cs="Arial"/>
              </w:rPr>
              <w:t xml:space="preserve">5,0 </w:t>
            </w:r>
            <w:proofErr w:type="spellStart"/>
            <w:r>
              <w:rPr>
                <w:rFonts w:ascii="Arial" w:hAnsi="Arial" w:cs="Arial"/>
              </w:rPr>
              <w:t>Ib</w:t>
            </w:r>
            <w:proofErr w:type="spellEnd"/>
            <w:r>
              <w:rPr>
                <w:rFonts w:ascii="Arial" w:hAnsi="Arial" w:cs="Arial"/>
              </w:rPr>
              <w:t xml:space="preserve"> </w:t>
            </w:r>
            <w:r w:rsidRPr="005E15C5">
              <w:rPr>
                <w:rFonts w:ascii="Arial" w:hAnsi="Arial" w:cs="Arial"/>
              </w:rPr>
              <w:t>gaszenia kół,</w:t>
            </w:r>
            <w:r>
              <w:rPr>
                <w:rFonts w:ascii="Arial" w:hAnsi="Arial" w:cs="Arial"/>
              </w:rPr>
              <w:t xml:space="preserve"> </w:t>
            </w:r>
            <w:r>
              <w:rPr>
                <w:rFonts w:ascii="Arial" w:hAnsi="Arial" w:cs="Arial"/>
              </w:rPr>
              <w:br/>
              <w:t>z aktualnym zakładowym dozorem uproszczonym</w:t>
            </w:r>
            <w:r w:rsidRPr="005E15C5">
              <w:rPr>
                <w:rFonts w:ascii="Arial" w:hAnsi="Arial" w:cs="Arial"/>
              </w:rPr>
              <w:t xml:space="preserve">, </w:t>
            </w:r>
            <w:r>
              <w:rPr>
                <w:rFonts w:ascii="Arial" w:hAnsi="Arial" w:cs="Arial"/>
              </w:rPr>
              <w:br/>
              <w:t xml:space="preserve">z </w:t>
            </w:r>
            <w:r w:rsidRPr="005E15C5">
              <w:rPr>
                <w:rFonts w:ascii="Arial" w:hAnsi="Arial" w:cs="Arial"/>
              </w:rPr>
              <w:t>proszkiem gaśniczym CZARNA WDOWA</w:t>
            </w:r>
            <w:r>
              <w:rPr>
                <w:rFonts w:ascii="Arial" w:hAnsi="Arial" w:cs="Arial"/>
              </w:rPr>
              <w:t>.  x 1</w:t>
            </w:r>
          </w:p>
          <w:p w14:paraId="5B6B595F" w14:textId="77777777" w:rsidR="006470FA" w:rsidRPr="001B5645" w:rsidRDefault="006470FA" w:rsidP="00905661">
            <w:pPr>
              <w:numPr>
                <w:ilvl w:val="0"/>
                <w:numId w:val="33"/>
              </w:numPr>
              <w:spacing w:after="0"/>
              <w:ind w:left="393"/>
              <w:jc w:val="both"/>
              <w:rPr>
                <w:rFonts w:ascii="Arial" w:hAnsi="Arial" w:cs="Arial"/>
              </w:rPr>
            </w:pPr>
            <w:r w:rsidRPr="001B5645">
              <w:rPr>
                <w:rFonts w:ascii="Arial" w:hAnsi="Arial" w:cs="Arial"/>
              </w:rPr>
              <w:t>Wymiana manometru. x 1</w:t>
            </w:r>
          </w:p>
          <w:p w14:paraId="40508247" w14:textId="77777777" w:rsidR="006470FA" w:rsidRPr="001B5645" w:rsidRDefault="006470FA" w:rsidP="00905661">
            <w:pPr>
              <w:numPr>
                <w:ilvl w:val="0"/>
                <w:numId w:val="33"/>
              </w:numPr>
              <w:shd w:val="clear" w:color="auto" w:fill="FFFFFF" w:themeFill="background1"/>
              <w:spacing w:after="0"/>
              <w:ind w:left="393"/>
              <w:jc w:val="both"/>
              <w:rPr>
                <w:rFonts w:ascii="Arial" w:hAnsi="Arial" w:cs="Arial"/>
              </w:rPr>
            </w:pPr>
            <w:r w:rsidRPr="001B5645">
              <w:rPr>
                <w:rFonts w:ascii="Arial" w:hAnsi="Arial" w:cs="Arial"/>
              </w:rPr>
              <w:t xml:space="preserve">Wymiana / uzupełnienie zaślepek 821750 na dyszy. </w:t>
            </w:r>
            <w:r>
              <w:rPr>
                <w:rFonts w:ascii="Arial" w:hAnsi="Arial" w:cs="Arial"/>
              </w:rPr>
              <w:br/>
            </w:r>
            <w:r w:rsidRPr="001B5645">
              <w:rPr>
                <w:rFonts w:ascii="Arial" w:hAnsi="Arial" w:cs="Arial"/>
              </w:rPr>
              <w:t>x 4</w:t>
            </w:r>
          </w:p>
          <w:p w14:paraId="6BA2C5CB" w14:textId="77777777" w:rsidR="006470FA" w:rsidRPr="001B5645" w:rsidRDefault="006470FA" w:rsidP="00905661">
            <w:pPr>
              <w:numPr>
                <w:ilvl w:val="0"/>
                <w:numId w:val="33"/>
              </w:numPr>
              <w:shd w:val="clear" w:color="auto" w:fill="FFFFFF" w:themeFill="background1"/>
              <w:spacing w:after="0"/>
              <w:ind w:left="393"/>
              <w:jc w:val="both"/>
              <w:rPr>
                <w:rFonts w:ascii="Arial" w:hAnsi="Arial" w:cs="Arial"/>
              </w:rPr>
            </w:pPr>
            <w:r w:rsidRPr="001B5645">
              <w:rPr>
                <w:rFonts w:ascii="Arial" w:hAnsi="Arial" w:cs="Arial"/>
              </w:rPr>
              <w:t xml:space="preserve">Wymiana / uzupełnienie zaślepek 821755 na dyszy. </w:t>
            </w:r>
            <w:r>
              <w:rPr>
                <w:rFonts w:ascii="Arial" w:hAnsi="Arial" w:cs="Arial"/>
              </w:rPr>
              <w:br/>
            </w:r>
            <w:r w:rsidRPr="001B5645">
              <w:rPr>
                <w:rFonts w:ascii="Arial" w:hAnsi="Arial" w:cs="Arial"/>
              </w:rPr>
              <w:t>x 4</w:t>
            </w:r>
          </w:p>
          <w:p w14:paraId="5E8ADB14" w14:textId="77777777" w:rsidR="006470FA" w:rsidRPr="001B5645" w:rsidRDefault="006470FA" w:rsidP="00905661">
            <w:pPr>
              <w:numPr>
                <w:ilvl w:val="0"/>
                <w:numId w:val="33"/>
              </w:numPr>
              <w:spacing w:after="0"/>
              <w:ind w:left="393"/>
              <w:jc w:val="both"/>
              <w:rPr>
                <w:rFonts w:ascii="Arial" w:hAnsi="Arial" w:cs="Arial"/>
              </w:rPr>
            </w:pPr>
            <w:r w:rsidRPr="001B5645">
              <w:rPr>
                <w:rFonts w:ascii="Arial" w:hAnsi="Arial" w:cs="Arial"/>
              </w:rPr>
              <w:t xml:space="preserve">Wykonanie sprawdzenia szczelności i parametrów pracy głowicy zbiorników 1,7 </w:t>
            </w:r>
            <w:proofErr w:type="spellStart"/>
            <w:r w:rsidRPr="001B5645">
              <w:rPr>
                <w:rFonts w:ascii="Arial" w:hAnsi="Arial" w:cs="Arial"/>
              </w:rPr>
              <w:t>Ib</w:t>
            </w:r>
            <w:proofErr w:type="spellEnd"/>
            <w:r w:rsidRPr="001B5645">
              <w:rPr>
                <w:rFonts w:ascii="Arial" w:hAnsi="Arial" w:cs="Arial"/>
              </w:rPr>
              <w:t xml:space="preserve"> i 5,0 </w:t>
            </w:r>
            <w:proofErr w:type="spellStart"/>
            <w:r w:rsidRPr="001B5645">
              <w:rPr>
                <w:rFonts w:ascii="Arial" w:hAnsi="Arial" w:cs="Arial"/>
              </w:rPr>
              <w:t>Ib</w:t>
            </w:r>
            <w:proofErr w:type="spellEnd"/>
            <w:r w:rsidRPr="001B5645">
              <w:rPr>
                <w:rFonts w:ascii="Arial" w:hAnsi="Arial" w:cs="Arial"/>
              </w:rPr>
              <w:t xml:space="preserve"> (uszczelnienia, elektromagnetyczny zaworek wyzwalający, presostat 170PSIG z okablowaniem, wskaźników ciśnienia </w:t>
            </w:r>
            <w:r>
              <w:rPr>
                <w:rFonts w:ascii="Arial" w:hAnsi="Arial" w:cs="Arial"/>
              </w:rPr>
              <w:br/>
            </w:r>
            <w:r w:rsidRPr="001B5645">
              <w:rPr>
                <w:rFonts w:ascii="Arial" w:hAnsi="Arial" w:cs="Arial"/>
              </w:rPr>
              <w:t>0-400PSIG  1/8” NPT) i w przypadku stwierdzenia nieprawidłowości, wykonanie naprawy metodą wynikową. x 1</w:t>
            </w:r>
          </w:p>
          <w:p w14:paraId="1003827C" w14:textId="77777777" w:rsidR="006470FA" w:rsidRPr="00903192" w:rsidRDefault="006470FA" w:rsidP="00905661">
            <w:pPr>
              <w:numPr>
                <w:ilvl w:val="0"/>
                <w:numId w:val="33"/>
              </w:numPr>
              <w:spacing w:after="0"/>
              <w:ind w:left="393"/>
              <w:jc w:val="both"/>
              <w:rPr>
                <w:rFonts w:ascii="Arial" w:hAnsi="Arial" w:cs="Arial"/>
                <w:color w:val="FF0000"/>
              </w:rPr>
            </w:pPr>
            <w:r w:rsidRPr="004E48BE">
              <w:rPr>
                <w:rFonts w:ascii="Arial" w:hAnsi="Arial" w:cs="Arial"/>
              </w:rPr>
              <w:t xml:space="preserve">Wykonanie sprawdzenia działania pracy systemu, </w:t>
            </w:r>
            <w:r>
              <w:rPr>
                <w:rFonts w:ascii="Arial" w:hAnsi="Arial" w:cs="Arial"/>
              </w:rPr>
              <w:br/>
            </w:r>
            <w:r w:rsidRPr="004E48BE">
              <w:rPr>
                <w:rFonts w:ascii="Arial" w:hAnsi="Arial" w:cs="Arial"/>
              </w:rPr>
              <w:t>w przypadku stwierdzenia nieprawidłowości, wykonanie naprawy metodą wynikową. x 1</w:t>
            </w:r>
          </w:p>
        </w:tc>
      </w:tr>
      <w:tr w:rsidR="006470FA" w:rsidRPr="00903192" w14:paraId="5410410D" w14:textId="77777777" w:rsidTr="00905661">
        <w:trPr>
          <w:jc w:val="center"/>
        </w:trPr>
        <w:tc>
          <w:tcPr>
            <w:tcW w:w="536" w:type="dxa"/>
            <w:shd w:val="clear" w:color="auto" w:fill="auto"/>
            <w:vAlign w:val="center"/>
          </w:tcPr>
          <w:p w14:paraId="4053D296" w14:textId="77777777" w:rsidR="006470FA" w:rsidRPr="00CF3EC2" w:rsidRDefault="006470FA" w:rsidP="00905661">
            <w:pPr>
              <w:pStyle w:val="Default"/>
              <w:jc w:val="center"/>
              <w:rPr>
                <w:bCs/>
                <w:color w:val="auto"/>
              </w:rPr>
            </w:pPr>
            <w:r w:rsidRPr="00CF3EC2">
              <w:rPr>
                <w:bCs/>
                <w:color w:val="auto"/>
              </w:rPr>
              <w:lastRenderedPageBreak/>
              <w:t>6</w:t>
            </w:r>
          </w:p>
        </w:tc>
        <w:tc>
          <w:tcPr>
            <w:tcW w:w="1011" w:type="dxa"/>
            <w:shd w:val="clear" w:color="auto" w:fill="auto"/>
            <w:vAlign w:val="center"/>
          </w:tcPr>
          <w:p w14:paraId="6AC2A393" w14:textId="77777777" w:rsidR="006470FA" w:rsidRPr="00CF3EC2" w:rsidRDefault="006470FA" w:rsidP="00905661">
            <w:pPr>
              <w:pStyle w:val="Default"/>
              <w:jc w:val="center"/>
              <w:rPr>
                <w:color w:val="auto"/>
                <w:sz w:val="20"/>
              </w:rPr>
            </w:pPr>
            <w:r w:rsidRPr="00CF3EC2">
              <w:rPr>
                <w:bCs/>
                <w:color w:val="auto"/>
              </w:rPr>
              <w:t>M-ATV</w:t>
            </w:r>
          </w:p>
        </w:tc>
        <w:tc>
          <w:tcPr>
            <w:tcW w:w="2693" w:type="dxa"/>
            <w:shd w:val="clear" w:color="auto" w:fill="auto"/>
            <w:vAlign w:val="center"/>
          </w:tcPr>
          <w:p w14:paraId="480A2B7F" w14:textId="77777777" w:rsidR="006470FA" w:rsidRPr="00CF3EC2" w:rsidRDefault="006470FA" w:rsidP="00905661">
            <w:pPr>
              <w:jc w:val="center"/>
              <w:rPr>
                <w:rFonts w:ascii="Arial" w:hAnsi="Arial" w:cs="Arial"/>
                <w:bCs/>
                <w:sz w:val="24"/>
                <w:szCs w:val="24"/>
                <w:lang w:eastAsia="pl-PL"/>
              </w:rPr>
            </w:pPr>
            <w:r w:rsidRPr="00CF3EC2">
              <w:rPr>
                <w:rFonts w:ascii="Arial" w:hAnsi="Arial" w:cs="Arial"/>
              </w:rPr>
              <w:t>UG 14061 / 10TBTAX32AX125608</w:t>
            </w:r>
          </w:p>
        </w:tc>
        <w:tc>
          <w:tcPr>
            <w:tcW w:w="5812" w:type="dxa"/>
            <w:shd w:val="clear" w:color="auto" w:fill="auto"/>
            <w:vAlign w:val="center"/>
          </w:tcPr>
          <w:p w14:paraId="493392F5" w14:textId="77777777" w:rsidR="006470FA" w:rsidRPr="00AE5EA2" w:rsidRDefault="006470FA" w:rsidP="00905661">
            <w:pPr>
              <w:numPr>
                <w:ilvl w:val="0"/>
                <w:numId w:val="34"/>
              </w:numPr>
              <w:spacing w:after="0"/>
              <w:ind w:left="389"/>
              <w:jc w:val="both"/>
              <w:rPr>
                <w:rFonts w:ascii="Arial" w:hAnsi="Arial" w:cs="Arial"/>
              </w:rPr>
            </w:pPr>
            <w:r w:rsidRPr="00AE5EA2">
              <w:rPr>
                <w:rFonts w:ascii="Arial" w:hAnsi="Arial" w:cs="Arial"/>
              </w:rPr>
              <w:t>Wymiana aerozolu gaśniczego STATX 100. x 4</w:t>
            </w:r>
          </w:p>
          <w:p w14:paraId="5A99A974" w14:textId="77777777" w:rsidR="006470FA" w:rsidRPr="00AE5EA2" w:rsidRDefault="006470FA" w:rsidP="00905661">
            <w:pPr>
              <w:numPr>
                <w:ilvl w:val="0"/>
                <w:numId w:val="34"/>
              </w:numPr>
              <w:spacing w:after="0"/>
              <w:ind w:left="393"/>
              <w:jc w:val="both"/>
              <w:rPr>
                <w:rFonts w:ascii="Arial" w:hAnsi="Arial" w:cs="Arial"/>
              </w:rPr>
            </w:pPr>
            <w:r w:rsidRPr="00AE5EA2">
              <w:rPr>
                <w:rFonts w:ascii="Arial" w:hAnsi="Arial" w:cs="Arial"/>
              </w:rPr>
              <w:t>Wymiana akumulatorów centrali 8,4 V. x 1</w:t>
            </w:r>
          </w:p>
          <w:p w14:paraId="5406A8EC" w14:textId="77777777" w:rsidR="006470FA" w:rsidRPr="00AE5EA2" w:rsidRDefault="006470FA" w:rsidP="00905661">
            <w:pPr>
              <w:numPr>
                <w:ilvl w:val="0"/>
                <w:numId w:val="34"/>
              </w:numPr>
              <w:spacing w:after="0"/>
              <w:ind w:left="393"/>
              <w:jc w:val="both"/>
              <w:rPr>
                <w:rFonts w:ascii="Arial" w:hAnsi="Arial" w:cs="Arial"/>
                <w:color w:val="FF0000"/>
              </w:rPr>
            </w:pPr>
            <w:r>
              <w:rPr>
                <w:rFonts w:ascii="Arial" w:hAnsi="Arial" w:cs="Arial"/>
              </w:rPr>
              <w:t>Uzupełnienie w butlę</w:t>
            </w:r>
            <w:r w:rsidRPr="005E15C5">
              <w:rPr>
                <w:rFonts w:ascii="Arial" w:hAnsi="Arial" w:cs="Arial"/>
              </w:rPr>
              <w:t xml:space="preserve"> systemu ppoż. typ AMEREX COPR-CAGA</w:t>
            </w:r>
            <w:r>
              <w:rPr>
                <w:rFonts w:ascii="Arial" w:hAnsi="Arial" w:cs="Arial"/>
              </w:rPr>
              <w:t xml:space="preserve"> (wraz z legalizacją z bieżącego roku, głowicą, środkiem gaśniczym, </w:t>
            </w:r>
            <w:proofErr w:type="spellStart"/>
            <w:r>
              <w:rPr>
                <w:rFonts w:ascii="Arial" w:hAnsi="Arial" w:cs="Arial"/>
              </w:rPr>
              <w:t>piroaktywatorem</w:t>
            </w:r>
            <w:proofErr w:type="spellEnd"/>
            <w:r>
              <w:rPr>
                <w:rFonts w:ascii="Arial" w:hAnsi="Arial" w:cs="Arial"/>
              </w:rPr>
              <w:t xml:space="preserve"> – produkcja z bieżącego roku.) x 1</w:t>
            </w:r>
          </w:p>
          <w:p w14:paraId="1E8B4126" w14:textId="77777777" w:rsidR="006470FA" w:rsidRPr="008D5AAC" w:rsidRDefault="006470FA" w:rsidP="00905661">
            <w:pPr>
              <w:numPr>
                <w:ilvl w:val="0"/>
                <w:numId w:val="34"/>
              </w:numPr>
              <w:spacing w:after="0"/>
              <w:ind w:left="393"/>
              <w:jc w:val="both"/>
              <w:rPr>
                <w:rFonts w:ascii="Arial" w:hAnsi="Arial" w:cs="Arial"/>
              </w:rPr>
            </w:pPr>
            <w:r w:rsidRPr="008D5AAC">
              <w:rPr>
                <w:rFonts w:ascii="Arial" w:hAnsi="Arial" w:cs="Arial"/>
              </w:rPr>
              <w:t xml:space="preserve">Demontaż i montaż zbiorników 1,7 </w:t>
            </w:r>
            <w:proofErr w:type="spellStart"/>
            <w:r w:rsidRPr="008D5AAC">
              <w:rPr>
                <w:rFonts w:ascii="Arial" w:hAnsi="Arial" w:cs="Arial"/>
              </w:rPr>
              <w:t>Ib</w:t>
            </w:r>
            <w:proofErr w:type="spellEnd"/>
            <w:r w:rsidRPr="008D5AAC">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5F4F195B" w14:textId="77777777" w:rsidR="006470FA" w:rsidRDefault="006470FA" w:rsidP="00905661">
            <w:pPr>
              <w:numPr>
                <w:ilvl w:val="0"/>
                <w:numId w:val="34"/>
              </w:numPr>
              <w:spacing w:after="0"/>
              <w:ind w:left="393"/>
              <w:jc w:val="both"/>
              <w:rPr>
                <w:rFonts w:ascii="Arial" w:hAnsi="Arial" w:cs="Arial"/>
              </w:rPr>
            </w:pPr>
            <w:r w:rsidRPr="008D5AAC">
              <w:rPr>
                <w:rFonts w:ascii="Arial" w:hAnsi="Arial" w:cs="Arial"/>
              </w:rPr>
              <w:t xml:space="preserve">Demontaż i montaż zbiorników 5,0 </w:t>
            </w:r>
            <w:proofErr w:type="spellStart"/>
            <w:r w:rsidRPr="008D5AAC">
              <w:rPr>
                <w:rFonts w:ascii="Arial" w:hAnsi="Arial" w:cs="Arial"/>
              </w:rPr>
              <w:t>Ib</w:t>
            </w:r>
            <w:proofErr w:type="spellEnd"/>
            <w:r w:rsidRPr="008D5AAC">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788CADFE" w14:textId="77777777" w:rsidR="006470FA" w:rsidRPr="008D5AAC" w:rsidRDefault="006470FA" w:rsidP="00905661">
            <w:pPr>
              <w:numPr>
                <w:ilvl w:val="0"/>
                <w:numId w:val="34"/>
              </w:numPr>
              <w:spacing w:after="0"/>
              <w:ind w:left="393"/>
              <w:jc w:val="both"/>
              <w:rPr>
                <w:rFonts w:ascii="Arial" w:hAnsi="Arial" w:cs="Arial"/>
              </w:rPr>
            </w:pPr>
            <w:r>
              <w:rPr>
                <w:rFonts w:ascii="Arial" w:hAnsi="Arial" w:cs="Arial"/>
              </w:rPr>
              <w:t>Wymiana manometru x 1</w:t>
            </w:r>
          </w:p>
          <w:p w14:paraId="47FBE5BB" w14:textId="77777777" w:rsidR="006470FA" w:rsidRPr="008D5AAC" w:rsidRDefault="006470FA" w:rsidP="00905661">
            <w:pPr>
              <w:numPr>
                <w:ilvl w:val="0"/>
                <w:numId w:val="34"/>
              </w:numPr>
              <w:spacing w:after="0"/>
              <w:ind w:left="393"/>
              <w:jc w:val="both"/>
              <w:rPr>
                <w:rFonts w:ascii="Arial" w:hAnsi="Arial" w:cs="Arial"/>
              </w:rPr>
            </w:pPr>
            <w:r>
              <w:rPr>
                <w:rFonts w:ascii="Arial" w:hAnsi="Arial" w:cs="Arial"/>
              </w:rPr>
              <w:t xml:space="preserve">Wymiana / uzupełnienie zaślepek 821750 na </w:t>
            </w:r>
            <w:r w:rsidRPr="008D5AAC">
              <w:rPr>
                <w:rFonts w:ascii="Arial" w:hAnsi="Arial" w:cs="Arial"/>
              </w:rPr>
              <w:t xml:space="preserve">dyszy </w:t>
            </w:r>
            <w:r>
              <w:rPr>
                <w:rFonts w:ascii="Arial" w:hAnsi="Arial" w:cs="Arial"/>
              </w:rPr>
              <w:br/>
            </w:r>
            <w:r w:rsidRPr="008D5AAC">
              <w:rPr>
                <w:rFonts w:ascii="Arial" w:hAnsi="Arial" w:cs="Arial"/>
              </w:rPr>
              <w:t>x 4</w:t>
            </w:r>
          </w:p>
          <w:p w14:paraId="25A90589" w14:textId="77777777" w:rsidR="006470FA" w:rsidRPr="008D5AAC" w:rsidRDefault="006470FA" w:rsidP="00905661">
            <w:pPr>
              <w:numPr>
                <w:ilvl w:val="0"/>
                <w:numId w:val="34"/>
              </w:numPr>
              <w:spacing w:after="0"/>
              <w:ind w:left="393"/>
              <w:jc w:val="both"/>
              <w:rPr>
                <w:rFonts w:ascii="Arial" w:hAnsi="Arial" w:cs="Arial"/>
              </w:rPr>
            </w:pPr>
            <w:r>
              <w:rPr>
                <w:rFonts w:ascii="Arial" w:hAnsi="Arial" w:cs="Arial"/>
              </w:rPr>
              <w:t xml:space="preserve">Wymiana / uzupełnienie zaślepek 821755 na dyszy </w:t>
            </w:r>
            <w:r>
              <w:rPr>
                <w:rFonts w:ascii="Arial" w:hAnsi="Arial" w:cs="Arial"/>
              </w:rPr>
              <w:br/>
              <w:t>x 4</w:t>
            </w:r>
          </w:p>
          <w:p w14:paraId="60462100" w14:textId="77777777" w:rsidR="006470FA" w:rsidRPr="008D5AAC" w:rsidRDefault="006470FA" w:rsidP="00905661">
            <w:pPr>
              <w:numPr>
                <w:ilvl w:val="0"/>
                <w:numId w:val="34"/>
              </w:numPr>
              <w:spacing w:after="0"/>
              <w:ind w:left="393"/>
              <w:jc w:val="both"/>
              <w:rPr>
                <w:rFonts w:ascii="Arial" w:hAnsi="Arial" w:cs="Arial"/>
              </w:rPr>
            </w:pPr>
            <w:r w:rsidRPr="008D5AAC">
              <w:rPr>
                <w:rFonts w:ascii="Arial" w:hAnsi="Arial" w:cs="Arial"/>
              </w:rPr>
              <w:lastRenderedPageBreak/>
              <w:t xml:space="preserve">Wykonanie sprawdzenia szczelności i parametrów pracy głowicy zbiorników 1,7 </w:t>
            </w:r>
            <w:proofErr w:type="spellStart"/>
            <w:r w:rsidRPr="008D5AAC">
              <w:rPr>
                <w:rFonts w:ascii="Arial" w:hAnsi="Arial" w:cs="Arial"/>
              </w:rPr>
              <w:t>Ib</w:t>
            </w:r>
            <w:proofErr w:type="spellEnd"/>
            <w:r w:rsidRPr="008D5AAC">
              <w:rPr>
                <w:rFonts w:ascii="Arial" w:hAnsi="Arial" w:cs="Arial"/>
              </w:rPr>
              <w:t xml:space="preserve"> i 5,0 </w:t>
            </w:r>
            <w:proofErr w:type="spellStart"/>
            <w:r w:rsidRPr="008D5AAC">
              <w:rPr>
                <w:rFonts w:ascii="Arial" w:hAnsi="Arial" w:cs="Arial"/>
              </w:rPr>
              <w:t>Ib</w:t>
            </w:r>
            <w:proofErr w:type="spellEnd"/>
            <w:r w:rsidRPr="008D5AAC">
              <w:rPr>
                <w:rFonts w:ascii="Arial" w:hAnsi="Arial" w:cs="Arial"/>
              </w:rPr>
              <w:t xml:space="preserve"> (uszczelnienia, elektromagnetyczny zaworek wyzwalający, presostat 170PSIG z okablowaniem, wskaźników ciśnienia </w:t>
            </w:r>
            <w:r>
              <w:rPr>
                <w:rFonts w:ascii="Arial" w:hAnsi="Arial" w:cs="Arial"/>
              </w:rPr>
              <w:br/>
            </w:r>
            <w:r w:rsidRPr="008D5AAC">
              <w:rPr>
                <w:rFonts w:ascii="Arial" w:hAnsi="Arial" w:cs="Arial"/>
              </w:rPr>
              <w:t xml:space="preserve">0-400PSIG  1/8” NPT) i w przypadku stwierdzenia nieprawidłowości, wykonanie naprawy metodą wynikową. x 1 </w:t>
            </w:r>
          </w:p>
          <w:p w14:paraId="7D6CDABB" w14:textId="77777777" w:rsidR="006470FA" w:rsidRPr="00903192" w:rsidRDefault="006470FA" w:rsidP="00905661">
            <w:pPr>
              <w:numPr>
                <w:ilvl w:val="0"/>
                <w:numId w:val="34"/>
              </w:numPr>
              <w:spacing w:after="0"/>
              <w:ind w:left="393"/>
              <w:jc w:val="both"/>
              <w:rPr>
                <w:rFonts w:ascii="Arial" w:hAnsi="Arial" w:cs="Arial"/>
                <w:color w:val="FF0000"/>
              </w:rPr>
            </w:pPr>
            <w:r w:rsidRPr="008D5AAC">
              <w:rPr>
                <w:rFonts w:ascii="Arial" w:hAnsi="Arial" w:cs="Arial"/>
              </w:rPr>
              <w:t xml:space="preserve">Wykonanie sprawdzenia działania pracy systemu, </w:t>
            </w:r>
            <w:r>
              <w:rPr>
                <w:rFonts w:ascii="Arial" w:hAnsi="Arial" w:cs="Arial"/>
              </w:rPr>
              <w:br/>
            </w:r>
            <w:r w:rsidRPr="008D5AAC">
              <w:rPr>
                <w:rFonts w:ascii="Arial" w:hAnsi="Arial" w:cs="Arial"/>
              </w:rPr>
              <w:t>w przypadku stwierdzenia nieprawidłowości, wykonanie naprawy metodą wynikową. x 1</w:t>
            </w:r>
          </w:p>
        </w:tc>
      </w:tr>
      <w:tr w:rsidR="006470FA" w:rsidRPr="00903192" w14:paraId="7CC7EA64" w14:textId="77777777" w:rsidTr="00905661">
        <w:trPr>
          <w:jc w:val="center"/>
        </w:trPr>
        <w:tc>
          <w:tcPr>
            <w:tcW w:w="536" w:type="dxa"/>
            <w:shd w:val="clear" w:color="auto" w:fill="auto"/>
            <w:vAlign w:val="center"/>
          </w:tcPr>
          <w:p w14:paraId="0E9C7926" w14:textId="77777777" w:rsidR="006470FA" w:rsidRPr="00CF3EC2" w:rsidRDefault="006470FA" w:rsidP="00905661">
            <w:pPr>
              <w:pStyle w:val="Default"/>
              <w:jc w:val="center"/>
              <w:rPr>
                <w:bCs/>
                <w:color w:val="auto"/>
              </w:rPr>
            </w:pPr>
            <w:r w:rsidRPr="00CF3EC2">
              <w:rPr>
                <w:bCs/>
                <w:color w:val="auto"/>
              </w:rPr>
              <w:lastRenderedPageBreak/>
              <w:t>7</w:t>
            </w:r>
          </w:p>
        </w:tc>
        <w:tc>
          <w:tcPr>
            <w:tcW w:w="1011" w:type="dxa"/>
            <w:shd w:val="clear" w:color="auto" w:fill="auto"/>
            <w:vAlign w:val="center"/>
          </w:tcPr>
          <w:p w14:paraId="23E07016" w14:textId="77777777" w:rsidR="006470FA" w:rsidRPr="00CF3EC2" w:rsidRDefault="006470FA" w:rsidP="00905661">
            <w:pPr>
              <w:pStyle w:val="Default"/>
              <w:jc w:val="center"/>
              <w:rPr>
                <w:color w:val="auto"/>
                <w:sz w:val="20"/>
              </w:rPr>
            </w:pPr>
            <w:r w:rsidRPr="00CF3EC2">
              <w:rPr>
                <w:bCs/>
                <w:color w:val="auto"/>
              </w:rPr>
              <w:t>M-ATV</w:t>
            </w:r>
          </w:p>
        </w:tc>
        <w:tc>
          <w:tcPr>
            <w:tcW w:w="2693" w:type="dxa"/>
            <w:shd w:val="clear" w:color="auto" w:fill="auto"/>
            <w:vAlign w:val="center"/>
          </w:tcPr>
          <w:p w14:paraId="7438C831" w14:textId="77777777" w:rsidR="006470FA" w:rsidRPr="00903192" w:rsidRDefault="006470FA" w:rsidP="00905661">
            <w:pPr>
              <w:jc w:val="center"/>
              <w:rPr>
                <w:rFonts w:ascii="Arial" w:hAnsi="Arial" w:cs="Arial"/>
                <w:bCs/>
                <w:color w:val="FF0000"/>
                <w:sz w:val="24"/>
                <w:szCs w:val="24"/>
                <w:lang w:eastAsia="pl-PL"/>
              </w:rPr>
            </w:pPr>
            <w:r>
              <w:rPr>
                <w:rFonts w:ascii="Arial" w:hAnsi="Arial" w:cs="Arial"/>
              </w:rPr>
              <w:t xml:space="preserve">UG 14063 / </w:t>
            </w:r>
            <w:r w:rsidRPr="00946E18">
              <w:rPr>
                <w:rFonts w:ascii="Arial" w:hAnsi="Arial" w:cs="Arial"/>
              </w:rPr>
              <w:t>10TBTAX36AX121903</w:t>
            </w:r>
          </w:p>
        </w:tc>
        <w:tc>
          <w:tcPr>
            <w:tcW w:w="5812" w:type="dxa"/>
            <w:shd w:val="clear" w:color="auto" w:fill="auto"/>
            <w:vAlign w:val="center"/>
          </w:tcPr>
          <w:p w14:paraId="4164F597" w14:textId="77777777" w:rsidR="006470FA" w:rsidRPr="00CF3EC2" w:rsidRDefault="006470FA" w:rsidP="00905661">
            <w:pPr>
              <w:numPr>
                <w:ilvl w:val="0"/>
                <w:numId w:val="35"/>
              </w:numPr>
              <w:spacing w:after="0"/>
              <w:ind w:left="389"/>
              <w:jc w:val="both"/>
              <w:rPr>
                <w:rFonts w:ascii="Arial" w:hAnsi="Arial" w:cs="Arial"/>
              </w:rPr>
            </w:pPr>
            <w:r w:rsidRPr="00CF3EC2">
              <w:rPr>
                <w:rFonts w:ascii="Arial" w:hAnsi="Arial" w:cs="Arial"/>
              </w:rPr>
              <w:t>Wymiana aerozolu gaśniczego STATX 100. x 4</w:t>
            </w:r>
          </w:p>
          <w:p w14:paraId="592E6A03" w14:textId="77777777" w:rsidR="006470FA" w:rsidRPr="00CF3EC2" w:rsidRDefault="006470FA" w:rsidP="00905661">
            <w:pPr>
              <w:numPr>
                <w:ilvl w:val="0"/>
                <w:numId w:val="35"/>
              </w:numPr>
              <w:spacing w:after="0"/>
              <w:ind w:left="393"/>
              <w:jc w:val="both"/>
              <w:rPr>
                <w:rFonts w:ascii="Arial" w:hAnsi="Arial" w:cs="Arial"/>
              </w:rPr>
            </w:pPr>
            <w:r w:rsidRPr="00CF3EC2">
              <w:rPr>
                <w:rFonts w:ascii="Arial" w:hAnsi="Arial" w:cs="Arial"/>
              </w:rPr>
              <w:t>Wymiana akumulatorów centrali 8,4 V. x 1</w:t>
            </w:r>
          </w:p>
          <w:p w14:paraId="64A5CBDB" w14:textId="77777777" w:rsidR="006470FA" w:rsidRPr="00CF3EC2" w:rsidRDefault="006470FA" w:rsidP="00905661">
            <w:pPr>
              <w:numPr>
                <w:ilvl w:val="0"/>
                <w:numId w:val="35"/>
              </w:numPr>
              <w:spacing w:after="0"/>
              <w:ind w:left="393"/>
              <w:jc w:val="both"/>
              <w:rPr>
                <w:rFonts w:ascii="Arial" w:hAnsi="Arial" w:cs="Arial"/>
                <w:color w:val="FF0000"/>
              </w:rPr>
            </w:pPr>
            <w:r>
              <w:rPr>
                <w:rFonts w:ascii="Arial" w:hAnsi="Arial" w:cs="Arial"/>
              </w:rPr>
              <w:t xml:space="preserve">Uzupełnienie w butlę </w:t>
            </w:r>
            <w:r w:rsidRPr="005E15C5">
              <w:rPr>
                <w:rFonts w:ascii="Arial" w:hAnsi="Arial" w:cs="Arial"/>
              </w:rPr>
              <w:t>systemu ppoż. typ AMEREX COPR-CAGA</w:t>
            </w:r>
            <w:r>
              <w:rPr>
                <w:rFonts w:ascii="Arial" w:hAnsi="Arial" w:cs="Arial"/>
              </w:rPr>
              <w:t xml:space="preserve"> (wraz z legalizacją z bieżącego roku, głowicą, środkiem gaśniczym, </w:t>
            </w:r>
            <w:proofErr w:type="spellStart"/>
            <w:r>
              <w:rPr>
                <w:rFonts w:ascii="Arial" w:hAnsi="Arial" w:cs="Arial"/>
              </w:rPr>
              <w:t>piroaktywatorem</w:t>
            </w:r>
            <w:proofErr w:type="spellEnd"/>
            <w:r>
              <w:rPr>
                <w:rFonts w:ascii="Arial" w:hAnsi="Arial" w:cs="Arial"/>
              </w:rPr>
              <w:t xml:space="preserve"> – produkcja z bieżącego roku.) x 1 </w:t>
            </w:r>
          </w:p>
          <w:p w14:paraId="478A776F" w14:textId="77777777" w:rsidR="006470FA" w:rsidRPr="00CF3EC2" w:rsidRDefault="006470FA" w:rsidP="00905661">
            <w:pPr>
              <w:numPr>
                <w:ilvl w:val="0"/>
                <w:numId w:val="35"/>
              </w:numPr>
              <w:spacing w:after="0"/>
              <w:ind w:left="393"/>
              <w:jc w:val="both"/>
              <w:rPr>
                <w:rFonts w:ascii="Arial" w:hAnsi="Arial" w:cs="Arial"/>
              </w:rPr>
            </w:pPr>
            <w:r w:rsidRPr="00CF3EC2">
              <w:rPr>
                <w:rFonts w:ascii="Arial" w:hAnsi="Arial" w:cs="Arial"/>
              </w:rPr>
              <w:t xml:space="preserve">Demontaż i montaż zbiorników 1,7 </w:t>
            </w:r>
            <w:proofErr w:type="spellStart"/>
            <w:r w:rsidRPr="00CF3EC2">
              <w:rPr>
                <w:rFonts w:ascii="Arial" w:hAnsi="Arial" w:cs="Arial"/>
              </w:rPr>
              <w:t>Ib</w:t>
            </w:r>
            <w:proofErr w:type="spellEnd"/>
            <w:r w:rsidRPr="00CF3EC2">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2614C63A" w14:textId="77777777" w:rsidR="006470FA" w:rsidRPr="00CF3EC2" w:rsidRDefault="006470FA" w:rsidP="00905661">
            <w:pPr>
              <w:numPr>
                <w:ilvl w:val="0"/>
                <w:numId w:val="35"/>
              </w:numPr>
              <w:spacing w:after="0"/>
              <w:ind w:left="393"/>
              <w:jc w:val="both"/>
              <w:rPr>
                <w:rFonts w:ascii="Arial" w:hAnsi="Arial" w:cs="Arial"/>
              </w:rPr>
            </w:pPr>
            <w:r w:rsidRPr="00CF3EC2">
              <w:rPr>
                <w:rFonts w:ascii="Arial" w:hAnsi="Arial" w:cs="Arial"/>
              </w:rPr>
              <w:t xml:space="preserve">Demontaż i montaż zbiorników 5,0 </w:t>
            </w:r>
            <w:proofErr w:type="spellStart"/>
            <w:r w:rsidRPr="00CF3EC2">
              <w:rPr>
                <w:rFonts w:ascii="Arial" w:hAnsi="Arial" w:cs="Arial"/>
              </w:rPr>
              <w:t>Ib</w:t>
            </w:r>
            <w:proofErr w:type="spellEnd"/>
            <w:r w:rsidRPr="00CF3EC2">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06055DF0" w14:textId="77777777" w:rsidR="006470FA" w:rsidRPr="00CF3EC2" w:rsidRDefault="006470FA" w:rsidP="00905661">
            <w:pPr>
              <w:numPr>
                <w:ilvl w:val="0"/>
                <w:numId w:val="35"/>
              </w:numPr>
              <w:spacing w:after="0"/>
              <w:ind w:left="393"/>
              <w:jc w:val="both"/>
              <w:rPr>
                <w:rFonts w:ascii="Arial" w:hAnsi="Arial" w:cs="Arial"/>
              </w:rPr>
            </w:pPr>
            <w:r w:rsidRPr="00CF3EC2">
              <w:rPr>
                <w:rFonts w:ascii="Arial" w:hAnsi="Arial" w:cs="Arial"/>
              </w:rPr>
              <w:t>Wymiana manometru x 1</w:t>
            </w:r>
          </w:p>
          <w:p w14:paraId="16F182E0" w14:textId="77777777" w:rsidR="006470FA" w:rsidRPr="00CF3EC2" w:rsidRDefault="006470FA" w:rsidP="00905661">
            <w:pPr>
              <w:numPr>
                <w:ilvl w:val="0"/>
                <w:numId w:val="35"/>
              </w:numPr>
              <w:spacing w:after="0"/>
              <w:ind w:left="393"/>
              <w:jc w:val="both"/>
              <w:rPr>
                <w:rFonts w:ascii="Arial" w:hAnsi="Arial" w:cs="Arial"/>
              </w:rPr>
            </w:pPr>
            <w:r w:rsidRPr="00CF3EC2">
              <w:rPr>
                <w:rFonts w:ascii="Arial" w:hAnsi="Arial" w:cs="Arial"/>
              </w:rPr>
              <w:t xml:space="preserve">Wymiana / uzupełnienie zaślepek 821755 na dyszy. </w:t>
            </w:r>
            <w:r>
              <w:rPr>
                <w:rFonts w:ascii="Arial" w:hAnsi="Arial" w:cs="Arial"/>
              </w:rPr>
              <w:br/>
            </w:r>
            <w:r w:rsidRPr="00CF3EC2">
              <w:rPr>
                <w:rFonts w:ascii="Arial" w:hAnsi="Arial" w:cs="Arial"/>
              </w:rPr>
              <w:t>x 4</w:t>
            </w:r>
          </w:p>
          <w:p w14:paraId="4A36982D" w14:textId="77777777" w:rsidR="006470FA" w:rsidRPr="00CF3EC2" w:rsidRDefault="006470FA" w:rsidP="00905661">
            <w:pPr>
              <w:numPr>
                <w:ilvl w:val="0"/>
                <w:numId w:val="35"/>
              </w:numPr>
              <w:spacing w:after="0"/>
              <w:ind w:left="393"/>
              <w:jc w:val="both"/>
              <w:rPr>
                <w:rFonts w:ascii="Arial" w:hAnsi="Arial" w:cs="Arial"/>
              </w:rPr>
            </w:pPr>
            <w:r w:rsidRPr="00CF3EC2">
              <w:rPr>
                <w:rFonts w:ascii="Arial" w:hAnsi="Arial" w:cs="Arial"/>
              </w:rPr>
              <w:t xml:space="preserve">Wymiana / uzupełnienie zaślepek 821750 na dyszy </w:t>
            </w:r>
            <w:r w:rsidRPr="00CF3EC2">
              <w:rPr>
                <w:rFonts w:ascii="Arial" w:hAnsi="Arial" w:cs="Arial"/>
              </w:rPr>
              <w:br/>
              <w:t>x 4</w:t>
            </w:r>
          </w:p>
          <w:p w14:paraId="2B78D728" w14:textId="77777777" w:rsidR="006470FA" w:rsidRPr="00CF3EC2" w:rsidRDefault="006470FA" w:rsidP="00905661">
            <w:pPr>
              <w:numPr>
                <w:ilvl w:val="0"/>
                <w:numId w:val="35"/>
              </w:numPr>
              <w:spacing w:after="0"/>
              <w:ind w:left="393"/>
              <w:jc w:val="both"/>
              <w:rPr>
                <w:rFonts w:ascii="Arial" w:hAnsi="Arial" w:cs="Arial"/>
              </w:rPr>
            </w:pPr>
            <w:r w:rsidRPr="00CF3EC2">
              <w:rPr>
                <w:rFonts w:ascii="Arial" w:hAnsi="Arial" w:cs="Arial"/>
              </w:rPr>
              <w:t xml:space="preserve">Wykonanie sprawdzenia szczelności i parametrów pracy głowicy zbiorników 1,7 </w:t>
            </w:r>
            <w:proofErr w:type="spellStart"/>
            <w:r w:rsidRPr="00CF3EC2">
              <w:rPr>
                <w:rFonts w:ascii="Arial" w:hAnsi="Arial" w:cs="Arial"/>
              </w:rPr>
              <w:t>Ib</w:t>
            </w:r>
            <w:proofErr w:type="spellEnd"/>
            <w:r w:rsidRPr="00CF3EC2">
              <w:rPr>
                <w:rFonts w:ascii="Arial" w:hAnsi="Arial" w:cs="Arial"/>
              </w:rPr>
              <w:t xml:space="preserve"> i 5,0 </w:t>
            </w:r>
            <w:proofErr w:type="spellStart"/>
            <w:r w:rsidRPr="00CF3EC2">
              <w:rPr>
                <w:rFonts w:ascii="Arial" w:hAnsi="Arial" w:cs="Arial"/>
              </w:rPr>
              <w:t>Ib</w:t>
            </w:r>
            <w:proofErr w:type="spellEnd"/>
            <w:r w:rsidRPr="00CF3EC2">
              <w:rPr>
                <w:rFonts w:ascii="Arial" w:hAnsi="Arial" w:cs="Arial"/>
              </w:rPr>
              <w:t xml:space="preserve"> (uszczelnienia, elektromagnetyczny zaworek wyzwalający, presostat 170PSIG z okablowaniem, wskaźników ciśnienia </w:t>
            </w:r>
            <w:r>
              <w:rPr>
                <w:rFonts w:ascii="Arial" w:hAnsi="Arial" w:cs="Arial"/>
              </w:rPr>
              <w:br/>
            </w:r>
            <w:r w:rsidRPr="00CF3EC2">
              <w:rPr>
                <w:rFonts w:ascii="Arial" w:hAnsi="Arial" w:cs="Arial"/>
              </w:rPr>
              <w:t xml:space="preserve">0-400PSIG  1/8” NPT) i w przypadku stwierdzenia nieprawidłowości, wykonanie naprawy metodą wynikową. x 1 </w:t>
            </w:r>
          </w:p>
          <w:p w14:paraId="55E2E715" w14:textId="77777777" w:rsidR="006470FA" w:rsidRPr="00903192" w:rsidRDefault="006470FA" w:rsidP="00905661">
            <w:pPr>
              <w:numPr>
                <w:ilvl w:val="0"/>
                <w:numId w:val="35"/>
              </w:numPr>
              <w:spacing w:after="0"/>
              <w:ind w:left="393"/>
              <w:jc w:val="both"/>
              <w:rPr>
                <w:rFonts w:ascii="Arial" w:hAnsi="Arial" w:cs="Arial"/>
                <w:color w:val="FF0000"/>
              </w:rPr>
            </w:pPr>
            <w:r w:rsidRPr="00CF3EC2">
              <w:rPr>
                <w:rFonts w:ascii="Arial" w:hAnsi="Arial" w:cs="Arial"/>
              </w:rPr>
              <w:t xml:space="preserve">Wykonanie sprawdzenia działania pracy systemu, </w:t>
            </w:r>
            <w:r>
              <w:rPr>
                <w:rFonts w:ascii="Arial" w:hAnsi="Arial" w:cs="Arial"/>
              </w:rPr>
              <w:br/>
            </w:r>
            <w:r w:rsidRPr="00CF3EC2">
              <w:rPr>
                <w:rFonts w:ascii="Arial" w:hAnsi="Arial" w:cs="Arial"/>
              </w:rPr>
              <w:t>w przypadku stwierdzenia nieprawidłowości, wykonanie naprawy metodą wynikową. x 1</w:t>
            </w:r>
          </w:p>
        </w:tc>
      </w:tr>
      <w:tr w:rsidR="006470FA" w:rsidRPr="00903192" w14:paraId="5C80CBF2" w14:textId="77777777" w:rsidTr="00905661">
        <w:trPr>
          <w:jc w:val="center"/>
        </w:trPr>
        <w:tc>
          <w:tcPr>
            <w:tcW w:w="536" w:type="dxa"/>
            <w:shd w:val="clear" w:color="auto" w:fill="auto"/>
            <w:vAlign w:val="center"/>
          </w:tcPr>
          <w:p w14:paraId="1C77EF66" w14:textId="77777777" w:rsidR="006470FA" w:rsidRPr="00CF3EC2" w:rsidRDefault="006470FA" w:rsidP="00905661">
            <w:pPr>
              <w:pStyle w:val="Default"/>
              <w:jc w:val="center"/>
              <w:rPr>
                <w:bCs/>
                <w:color w:val="auto"/>
              </w:rPr>
            </w:pPr>
            <w:r>
              <w:rPr>
                <w:bCs/>
                <w:color w:val="auto"/>
              </w:rPr>
              <w:t>8</w:t>
            </w:r>
          </w:p>
        </w:tc>
        <w:tc>
          <w:tcPr>
            <w:tcW w:w="1011" w:type="dxa"/>
            <w:shd w:val="clear" w:color="auto" w:fill="auto"/>
            <w:vAlign w:val="center"/>
          </w:tcPr>
          <w:p w14:paraId="4027D347" w14:textId="77777777" w:rsidR="006470FA" w:rsidRPr="00CF3EC2" w:rsidRDefault="006470FA" w:rsidP="00905661">
            <w:pPr>
              <w:pStyle w:val="Default"/>
              <w:jc w:val="center"/>
              <w:rPr>
                <w:bCs/>
                <w:color w:val="auto"/>
              </w:rPr>
            </w:pPr>
            <w:r w:rsidRPr="00CF3EC2">
              <w:rPr>
                <w:bCs/>
                <w:color w:val="auto"/>
              </w:rPr>
              <w:t>M-ATV</w:t>
            </w:r>
          </w:p>
        </w:tc>
        <w:tc>
          <w:tcPr>
            <w:tcW w:w="2693" w:type="dxa"/>
            <w:shd w:val="clear" w:color="auto" w:fill="auto"/>
            <w:vAlign w:val="center"/>
          </w:tcPr>
          <w:p w14:paraId="52E11F9C" w14:textId="77777777" w:rsidR="006470FA" w:rsidRDefault="006470FA" w:rsidP="00905661">
            <w:pPr>
              <w:jc w:val="center"/>
              <w:rPr>
                <w:rFonts w:ascii="Arial" w:hAnsi="Arial" w:cs="Arial"/>
              </w:rPr>
            </w:pPr>
            <w:r>
              <w:rPr>
                <w:rFonts w:ascii="Arial" w:hAnsi="Arial" w:cs="Arial"/>
              </w:rPr>
              <w:t xml:space="preserve">UG 14060 / </w:t>
            </w:r>
            <w:r w:rsidRPr="00321EC7">
              <w:rPr>
                <w:rFonts w:ascii="Arial" w:hAnsi="Arial" w:cs="Arial"/>
              </w:rPr>
              <w:t>10TANJFFXCX738497</w:t>
            </w:r>
          </w:p>
        </w:tc>
        <w:tc>
          <w:tcPr>
            <w:tcW w:w="5812" w:type="dxa"/>
            <w:shd w:val="clear" w:color="auto" w:fill="auto"/>
            <w:vAlign w:val="center"/>
          </w:tcPr>
          <w:p w14:paraId="21869531" w14:textId="77777777" w:rsidR="006470FA" w:rsidRPr="0097147E" w:rsidRDefault="006470FA" w:rsidP="00905661">
            <w:pPr>
              <w:numPr>
                <w:ilvl w:val="0"/>
                <w:numId w:val="36"/>
              </w:numPr>
              <w:spacing w:after="0"/>
              <w:ind w:left="393"/>
              <w:jc w:val="both"/>
              <w:rPr>
                <w:rFonts w:ascii="Arial" w:hAnsi="Arial" w:cs="Arial"/>
              </w:rPr>
            </w:pPr>
            <w:r w:rsidRPr="0097147E">
              <w:rPr>
                <w:rFonts w:ascii="Arial" w:hAnsi="Arial" w:cs="Arial"/>
              </w:rPr>
              <w:t>Wymiana aerozolu gaśniczego STATX 100. x 4</w:t>
            </w:r>
          </w:p>
          <w:p w14:paraId="43163365" w14:textId="77777777" w:rsidR="006470FA" w:rsidRPr="0097147E" w:rsidRDefault="006470FA" w:rsidP="00905661">
            <w:pPr>
              <w:numPr>
                <w:ilvl w:val="0"/>
                <w:numId w:val="36"/>
              </w:numPr>
              <w:spacing w:after="0"/>
              <w:ind w:left="393"/>
              <w:jc w:val="both"/>
              <w:rPr>
                <w:rFonts w:ascii="Arial" w:hAnsi="Arial" w:cs="Arial"/>
              </w:rPr>
            </w:pPr>
            <w:r w:rsidRPr="0097147E">
              <w:rPr>
                <w:rFonts w:ascii="Arial" w:hAnsi="Arial" w:cs="Arial"/>
              </w:rPr>
              <w:t>Wymiana aerozolu gaśniczego STATX 250 x 1</w:t>
            </w:r>
          </w:p>
          <w:p w14:paraId="45BE852E" w14:textId="77777777" w:rsidR="006470FA" w:rsidRPr="0097147E" w:rsidRDefault="006470FA" w:rsidP="00905661">
            <w:pPr>
              <w:numPr>
                <w:ilvl w:val="0"/>
                <w:numId w:val="36"/>
              </w:numPr>
              <w:spacing w:after="0"/>
              <w:ind w:left="393"/>
              <w:jc w:val="both"/>
              <w:rPr>
                <w:rFonts w:ascii="Arial" w:hAnsi="Arial" w:cs="Arial"/>
              </w:rPr>
            </w:pPr>
            <w:r w:rsidRPr="0097147E">
              <w:rPr>
                <w:rFonts w:ascii="Arial" w:hAnsi="Arial" w:cs="Arial"/>
              </w:rPr>
              <w:t>Wymiana akumulatorów centrali 8,4 V. x 1</w:t>
            </w:r>
          </w:p>
          <w:p w14:paraId="3908073C" w14:textId="77777777" w:rsidR="006470FA" w:rsidRPr="0097147E" w:rsidRDefault="006470FA" w:rsidP="00905661">
            <w:pPr>
              <w:numPr>
                <w:ilvl w:val="0"/>
                <w:numId w:val="36"/>
              </w:numPr>
              <w:spacing w:after="0"/>
              <w:ind w:left="393"/>
              <w:jc w:val="both"/>
              <w:rPr>
                <w:rFonts w:ascii="Arial" w:hAnsi="Arial" w:cs="Arial"/>
              </w:rPr>
            </w:pPr>
            <w:r w:rsidRPr="0097147E">
              <w:rPr>
                <w:rFonts w:ascii="Arial" w:hAnsi="Arial" w:cs="Arial"/>
              </w:rPr>
              <w:t xml:space="preserve">Uzupełnienie w butlę systemu ppoż. typ AMEREX COPR-CAGA (wraz z legalizacją z bieżącego roku, </w:t>
            </w:r>
            <w:r w:rsidRPr="0097147E">
              <w:rPr>
                <w:rFonts w:ascii="Arial" w:hAnsi="Arial" w:cs="Arial"/>
              </w:rPr>
              <w:lastRenderedPageBreak/>
              <w:t xml:space="preserve">głowicą, środkiem gaśniczym, </w:t>
            </w:r>
            <w:proofErr w:type="spellStart"/>
            <w:r w:rsidRPr="0097147E">
              <w:rPr>
                <w:rFonts w:ascii="Arial" w:hAnsi="Arial" w:cs="Arial"/>
              </w:rPr>
              <w:t>piroaktywatorem</w:t>
            </w:r>
            <w:proofErr w:type="spellEnd"/>
            <w:r w:rsidRPr="0097147E">
              <w:rPr>
                <w:rFonts w:ascii="Arial" w:hAnsi="Arial" w:cs="Arial"/>
              </w:rPr>
              <w:t xml:space="preserve"> – produkcja z bieżącego roku.) x 1 </w:t>
            </w:r>
          </w:p>
          <w:p w14:paraId="040A5441" w14:textId="77777777" w:rsidR="006470FA" w:rsidRPr="0097147E" w:rsidRDefault="006470FA" w:rsidP="00905661">
            <w:pPr>
              <w:numPr>
                <w:ilvl w:val="0"/>
                <w:numId w:val="36"/>
              </w:numPr>
              <w:spacing w:after="0"/>
              <w:ind w:left="393"/>
              <w:jc w:val="both"/>
              <w:rPr>
                <w:rFonts w:ascii="Arial" w:hAnsi="Arial" w:cs="Arial"/>
              </w:rPr>
            </w:pPr>
            <w:r w:rsidRPr="0097147E">
              <w:rPr>
                <w:rFonts w:ascii="Arial" w:hAnsi="Arial" w:cs="Arial"/>
              </w:rPr>
              <w:t xml:space="preserve">Demontaż i montaż zbiorników 1,7 </w:t>
            </w:r>
            <w:proofErr w:type="spellStart"/>
            <w:r w:rsidRPr="0097147E">
              <w:rPr>
                <w:rFonts w:ascii="Arial" w:hAnsi="Arial" w:cs="Arial"/>
              </w:rPr>
              <w:t>Ib</w:t>
            </w:r>
            <w:proofErr w:type="spellEnd"/>
            <w:r w:rsidRPr="0097147E">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1B4EF1B8" w14:textId="77777777" w:rsidR="006470FA" w:rsidRPr="0097147E" w:rsidRDefault="006470FA" w:rsidP="00905661">
            <w:pPr>
              <w:numPr>
                <w:ilvl w:val="0"/>
                <w:numId w:val="36"/>
              </w:numPr>
              <w:spacing w:after="0"/>
              <w:ind w:left="393"/>
              <w:jc w:val="both"/>
              <w:rPr>
                <w:rFonts w:ascii="Arial" w:hAnsi="Arial" w:cs="Arial"/>
              </w:rPr>
            </w:pPr>
            <w:r w:rsidRPr="0097147E">
              <w:rPr>
                <w:rFonts w:ascii="Arial" w:hAnsi="Arial" w:cs="Arial"/>
              </w:rPr>
              <w:t xml:space="preserve">Demontaż i montaż zbiorników 5,0 </w:t>
            </w:r>
            <w:proofErr w:type="spellStart"/>
            <w:r w:rsidRPr="0097147E">
              <w:rPr>
                <w:rFonts w:ascii="Arial" w:hAnsi="Arial" w:cs="Arial"/>
              </w:rPr>
              <w:t>Ib</w:t>
            </w:r>
            <w:proofErr w:type="spellEnd"/>
            <w:r w:rsidRPr="0097147E">
              <w:rPr>
                <w:rFonts w:ascii="Arial" w:hAnsi="Arial" w:cs="Arial"/>
              </w:rPr>
              <w:t xml:space="preserve"> gaszenia kół, opróżnienie z proszku gaśniczego, przeprowadzenie zakładowego dozoru uproszczonego, czyszczenie, odświeżenie powłoki lakierniczej, napełnienie proszkiem gaśniczym CZARNA WDOWA. x 4</w:t>
            </w:r>
          </w:p>
          <w:p w14:paraId="3E9BEAD9" w14:textId="77777777" w:rsidR="006470FA" w:rsidRPr="0097147E" w:rsidRDefault="006470FA" w:rsidP="00905661">
            <w:pPr>
              <w:numPr>
                <w:ilvl w:val="0"/>
                <w:numId w:val="36"/>
              </w:numPr>
              <w:spacing w:after="0"/>
              <w:ind w:left="393"/>
              <w:jc w:val="both"/>
              <w:rPr>
                <w:rFonts w:ascii="Arial" w:hAnsi="Arial" w:cs="Arial"/>
              </w:rPr>
            </w:pPr>
            <w:r w:rsidRPr="0097147E">
              <w:rPr>
                <w:rFonts w:ascii="Arial" w:hAnsi="Arial" w:cs="Arial"/>
              </w:rPr>
              <w:t xml:space="preserve">Wymiana / uzupełnienie zaślepek 821755 na dyszy. </w:t>
            </w:r>
            <w:r>
              <w:rPr>
                <w:rFonts w:ascii="Arial" w:hAnsi="Arial" w:cs="Arial"/>
              </w:rPr>
              <w:br/>
            </w:r>
            <w:r w:rsidRPr="0097147E">
              <w:rPr>
                <w:rFonts w:ascii="Arial" w:hAnsi="Arial" w:cs="Arial"/>
              </w:rPr>
              <w:t>x 16</w:t>
            </w:r>
          </w:p>
          <w:p w14:paraId="7E8D59D9" w14:textId="77777777" w:rsidR="006470FA" w:rsidRPr="0097147E" w:rsidRDefault="006470FA" w:rsidP="00905661">
            <w:pPr>
              <w:numPr>
                <w:ilvl w:val="0"/>
                <w:numId w:val="36"/>
              </w:numPr>
              <w:spacing w:after="0"/>
              <w:ind w:left="393"/>
              <w:jc w:val="both"/>
              <w:rPr>
                <w:rFonts w:ascii="Arial" w:hAnsi="Arial" w:cs="Arial"/>
              </w:rPr>
            </w:pPr>
            <w:r w:rsidRPr="0097147E">
              <w:rPr>
                <w:rFonts w:ascii="Arial" w:hAnsi="Arial" w:cs="Arial"/>
              </w:rPr>
              <w:t xml:space="preserve">Wykonanie sprawdzenia szczelności i parametrów pracy głowicy zbiorników 1,7 </w:t>
            </w:r>
            <w:proofErr w:type="spellStart"/>
            <w:r w:rsidRPr="0097147E">
              <w:rPr>
                <w:rFonts w:ascii="Arial" w:hAnsi="Arial" w:cs="Arial"/>
              </w:rPr>
              <w:t>Ib</w:t>
            </w:r>
            <w:proofErr w:type="spellEnd"/>
            <w:r w:rsidRPr="0097147E">
              <w:rPr>
                <w:rFonts w:ascii="Arial" w:hAnsi="Arial" w:cs="Arial"/>
              </w:rPr>
              <w:t xml:space="preserve"> i 5,0 </w:t>
            </w:r>
            <w:proofErr w:type="spellStart"/>
            <w:r w:rsidRPr="0097147E">
              <w:rPr>
                <w:rFonts w:ascii="Arial" w:hAnsi="Arial" w:cs="Arial"/>
              </w:rPr>
              <w:t>Ib</w:t>
            </w:r>
            <w:proofErr w:type="spellEnd"/>
            <w:r w:rsidRPr="0097147E">
              <w:rPr>
                <w:rFonts w:ascii="Arial" w:hAnsi="Arial" w:cs="Arial"/>
              </w:rPr>
              <w:t xml:space="preserve"> (uszczelnienia, elektromagnetyczny zaworek wyzwalający, presostat 170PSIG z okablowaniem, wskaźników ciśnienia </w:t>
            </w:r>
            <w:r>
              <w:rPr>
                <w:rFonts w:ascii="Arial" w:hAnsi="Arial" w:cs="Arial"/>
              </w:rPr>
              <w:br/>
            </w:r>
            <w:r w:rsidRPr="0097147E">
              <w:rPr>
                <w:rFonts w:ascii="Arial" w:hAnsi="Arial" w:cs="Arial"/>
              </w:rPr>
              <w:t xml:space="preserve">0-400PSIG  1/8” NPT) i w przypadku stwierdzenia nieprawidłowości, wykonanie naprawy metodą wynikową. x 1 </w:t>
            </w:r>
          </w:p>
          <w:p w14:paraId="0FBCE3EE" w14:textId="77777777" w:rsidR="006470FA" w:rsidRPr="00CF3EC2" w:rsidRDefault="006470FA" w:rsidP="00905661">
            <w:pPr>
              <w:numPr>
                <w:ilvl w:val="0"/>
                <w:numId w:val="36"/>
              </w:numPr>
              <w:spacing w:after="0"/>
              <w:ind w:left="389"/>
              <w:jc w:val="both"/>
              <w:rPr>
                <w:rFonts w:ascii="Arial" w:hAnsi="Arial" w:cs="Arial"/>
              </w:rPr>
            </w:pPr>
            <w:r w:rsidRPr="006D49BF">
              <w:rPr>
                <w:rFonts w:ascii="Arial" w:hAnsi="Arial" w:cs="Arial"/>
              </w:rPr>
              <w:t xml:space="preserve">Wykonanie sprawdzenia działania pracy systemu, </w:t>
            </w:r>
            <w:r>
              <w:rPr>
                <w:rFonts w:ascii="Arial" w:hAnsi="Arial" w:cs="Arial"/>
              </w:rPr>
              <w:br/>
            </w:r>
            <w:r w:rsidRPr="006D49BF">
              <w:rPr>
                <w:rFonts w:ascii="Arial" w:hAnsi="Arial" w:cs="Arial"/>
              </w:rPr>
              <w:t>w przypadku stwierdzenia nieprawidłowości, wykonanie naprawy metodą wynikową. x 1</w:t>
            </w:r>
          </w:p>
        </w:tc>
      </w:tr>
      <w:tr w:rsidR="006470FA" w:rsidRPr="00903192" w14:paraId="64DC2918" w14:textId="77777777" w:rsidTr="00905661">
        <w:trPr>
          <w:jc w:val="center"/>
        </w:trPr>
        <w:tc>
          <w:tcPr>
            <w:tcW w:w="536" w:type="dxa"/>
            <w:shd w:val="clear" w:color="auto" w:fill="auto"/>
            <w:vAlign w:val="center"/>
          </w:tcPr>
          <w:p w14:paraId="541CDC61" w14:textId="77777777" w:rsidR="006470FA" w:rsidRDefault="006470FA" w:rsidP="00905661">
            <w:pPr>
              <w:pStyle w:val="Default"/>
              <w:jc w:val="center"/>
              <w:rPr>
                <w:bCs/>
                <w:color w:val="auto"/>
              </w:rPr>
            </w:pPr>
            <w:r>
              <w:rPr>
                <w:bCs/>
                <w:color w:val="auto"/>
              </w:rPr>
              <w:lastRenderedPageBreak/>
              <w:t>9</w:t>
            </w:r>
          </w:p>
        </w:tc>
        <w:tc>
          <w:tcPr>
            <w:tcW w:w="1011" w:type="dxa"/>
            <w:shd w:val="clear" w:color="auto" w:fill="auto"/>
            <w:vAlign w:val="center"/>
          </w:tcPr>
          <w:p w14:paraId="723F4A6E" w14:textId="77777777" w:rsidR="006470FA" w:rsidRPr="00CF3EC2" w:rsidRDefault="006470FA" w:rsidP="00905661">
            <w:pPr>
              <w:pStyle w:val="Default"/>
              <w:jc w:val="center"/>
              <w:rPr>
                <w:bCs/>
                <w:color w:val="auto"/>
              </w:rPr>
            </w:pPr>
            <w:r w:rsidRPr="00CF3EC2">
              <w:rPr>
                <w:bCs/>
                <w:color w:val="auto"/>
              </w:rPr>
              <w:t>M-ATV</w:t>
            </w:r>
          </w:p>
        </w:tc>
        <w:tc>
          <w:tcPr>
            <w:tcW w:w="2693" w:type="dxa"/>
            <w:shd w:val="clear" w:color="auto" w:fill="auto"/>
            <w:vAlign w:val="center"/>
          </w:tcPr>
          <w:p w14:paraId="01174BF6" w14:textId="77777777" w:rsidR="006470FA" w:rsidRDefault="006470FA" w:rsidP="00905661">
            <w:pPr>
              <w:jc w:val="center"/>
              <w:rPr>
                <w:rFonts w:ascii="Arial" w:hAnsi="Arial" w:cs="Arial"/>
              </w:rPr>
            </w:pPr>
            <w:r>
              <w:rPr>
                <w:rFonts w:ascii="Arial" w:hAnsi="Arial" w:cs="Arial"/>
              </w:rPr>
              <w:t xml:space="preserve">UG 14064 / </w:t>
            </w:r>
            <w:r w:rsidRPr="00FC4846">
              <w:rPr>
                <w:rFonts w:ascii="Arial" w:hAnsi="Arial" w:cs="Arial"/>
              </w:rPr>
              <w:t>10TANJFF5CX738908</w:t>
            </w:r>
          </w:p>
        </w:tc>
        <w:tc>
          <w:tcPr>
            <w:tcW w:w="5812" w:type="dxa"/>
            <w:shd w:val="clear" w:color="auto" w:fill="auto"/>
            <w:vAlign w:val="center"/>
          </w:tcPr>
          <w:p w14:paraId="75C9C25A" w14:textId="77777777" w:rsidR="006470FA" w:rsidRPr="006D49BF" w:rsidRDefault="006470FA" w:rsidP="00905661">
            <w:pPr>
              <w:numPr>
                <w:ilvl w:val="0"/>
                <w:numId w:val="37"/>
              </w:numPr>
              <w:spacing w:after="0"/>
              <w:ind w:left="393"/>
              <w:jc w:val="both"/>
              <w:rPr>
                <w:rFonts w:ascii="Arial" w:hAnsi="Arial" w:cs="Arial"/>
              </w:rPr>
            </w:pPr>
            <w:r w:rsidRPr="006D49BF">
              <w:rPr>
                <w:rFonts w:ascii="Arial" w:hAnsi="Arial" w:cs="Arial"/>
              </w:rPr>
              <w:t>Wymiana aerozolu gaśniczego STATX 100. x 4</w:t>
            </w:r>
          </w:p>
          <w:p w14:paraId="5831FA6B" w14:textId="77777777" w:rsidR="006470FA" w:rsidRPr="006D49BF" w:rsidRDefault="006470FA" w:rsidP="00905661">
            <w:pPr>
              <w:numPr>
                <w:ilvl w:val="0"/>
                <w:numId w:val="37"/>
              </w:numPr>
              <w:spacing w:after="0"/>
              <w:ind w:left="393"/>
              <w:jc w:val="both"/>
              <w:rPr>
                <w:rFonts w:ascii="Arial" w:hAnsi="Arial" w:cs="Arial"/>
              </w:rPr>
            </w:pPr>
            <w:r w:rsidRPr="006D49BF">
              <w:rPr>
                <w:rFonts w:ascii="Arial" w:hAnsi="Arial" w:cs="Arial"/>
              </w:rPr>
              <w:t>Wymiana aerozolu gaśniczego STATX 250 x 1</w:t>
            </w:r>
          </w:p>
          <w:p w14:paraId="1060CCB1" w14:textId="77777777" w:rsidR="006470FA" w:rsidRPr="006D49BF" w:rsidRDefault="006470FA" w:rsidP="00905661">
            <w:pPr>
              <w:numPr>
                <w:ilvl w:val="0"/>
                <w:numId w:val="37"/>
              </w:numPr>
              <w:spacing w:after="0"/>
              <w:ind w:left="393"/>
              <w:jc w:val="both"/>
              <w:rPr>
                <w:rFonts w:ascii="Arial" w:hAnsi="Arial" w:cs="Arial"/>
              </w:rPr>
            </w:pPr>
            <w:r w:rsidRPr="006D49BF">
              <w:rPr>
                <w:rFonts w:ascii="Arial" w:hAnsi="Arial" w:cs="Arial"/>
              </w:rPr>
              <w:t>Wymiana akumulatorów centrali 8,4 V. x 1</w:t>
            </w:r>
          </w:p>
          <w:p w14:paraId="6C995267" w14:textId="77777777" w:rsidR="006470FA" w:rsidRPr="006D49BF" w:rsidRDefault="006470FA" w:rsidP="00905661">
            <w:pPr>
              <w:numPr>
                <w:ilvl w:val="0"/>
                <w:numId w:val="37"/>
              </w:numPr>
              <w:spacing w:after="0"/>
              <w:ind w:left="393"/>
              <w:jc w:val="both"/>
              <w:rPr>
                <w:rFonts w:ascii="Arial" w:hAnsi="Arial" w:cs="Arial"/>
              </w:rPr>
            </w:pPr>
            <w:r w:rsidRPr="006D49BF">
              <w:rPr>
                <w:rFonts w:ascii="Arial" w:hAnsi="Arial" w:cs="Arial"/>
              </w:rPr>
              <w:t xml:space="preserve">Uzupełnienie w butlę systemu ppoż. typ AMEREX COPR-CAGA (wraz z legalizacją z bieżącego roku, głowicą, środkiem gaśniczym, </w:t>
            </w:r>
            <w:proofErr w:type="spellStart"/>
            <w:r w:rsidRPr="006D49BF">
              <w:rPr>
                <w:rFonts w:ascii="Arial" w:hAnsi="Arial" w:cs="Arial"/>
              </w:rPr>
              <w:t>piroaktywatorem</w:t>
            </w:r>
            <w:proofErr w:type="spellEnd"/>
            <w:r w:rsidRPr="006D49BF">
              <w:rPr>
                <w:rFonts w:ascii="Arial" w:hAnsi="Arial" w:cs="Arial"/>
              </w:rPr>
              <w:t xml:space="preserve"> – produkcja z bieżącego roku.) x 1 </w:t>
            </w:r>
          </w:p>
          <w:p w14:paraId="50FB2AC9" w14:textId="77777777" w:rsidR="006470FA" w:rsidRPr="006D49BF" w:rsidRDefault="006470FA" w:rsidP="00905661">
            <w:pPr>
              <w:numPr>
                <w:ilvl w:val="0"/>
                <w:numId w:val="37"/>
              </w:numPr>
              <w:spacing w:after="0"/>
              <w:ind w:left="393"/>
              <w:jc w:val="both"/>
              <w:rPr>
                <w:rFonts w:ascii="Arial" w:hAnsi="Arial" w:cs="Arial"/>
              </w:rPr>
            </w:pPr>
            <w:r w:rsidRPr="006D49BF">
              <w:rPr>
                <w:rFonts w:ascii="Arial" w:hAnsi="Arial" w:cs="Arial"/>
              </w:rPr>
              <w:t xml:space="preserve">Demontaż i montaż zbiorników 1,7 </w:t>
            </w:r>
            <w:proofErr w:type="spellStart"/>
            <w:r w:rsidRPr="006D49BF">
              <w:rPr>
                <w:rFonts w:ascii="Arial" w:hAnsi="Arial" w:cs="Arial"/>
              </w:rPr>
              <w:t>Ib</w:t>
            </w:r>
            <w:proofErr w:type="spellEnd"/>
            <w:r w:rsidRPr="006D49BF">
              <w:rPr>
                <w:rFonts w:ascii="Arial" w:hAnsi="Arial" w:cs="Arial"/>
              </w:rPr>
              <w:t xml:space="preserve"> gaszenia kół, opróżnienie z proszku gaśniczego, przeprowadzenie zakładowego dozoru uproszczonego, czyszczenie, odświeżenie powłoki lakierniczej, napełnienie proszkiem gaśniczym CZARNA WDOWA. x 2</w:t>
            </w:r>
          </w:p>
          <w:p w14:paraId="4EA5341D" w14:textId="77777777" w:rsidR="006470FA" w:rsidRPr="006D49BF" w:rsidRDefault="006470FA" w:rsidP="00905661">
            <w:pPr>
              <w:numPr>
                <w:ilvl w:val="0"/>
                <w:numId w:val="37"/>
              </w:numPr>
              <w:spacing w:after="0"/>
              <w:ind w:left="393"/>
              <w:jc w:val="both"/>
              <w:rPr>
                <w:rFonts w:ascii="Arial" w:hAnsi="Arial" w:cs="Arial"/>
              </w:rPr>
            </w:pPr>
            <w:r w:rsidRPr="006D49BF">
              <w:rPr>
                <w:rFonts w:ascii="Arial" w:hAnsi="Arial" w:cs="Arial"/>
              </w:rPr>
              <w:t xml:space="preserve">Demontaż i montaż zbiorników 5,0 </w:t>
            </w:r>
            <w:proofErr w:type="spellStart"/>
            <w:r w:rsidRPr="006D49BF">
              <w:rPr>
                <w:rFonts w:ascii="Arial" w:hAnsi="Arial" w:cs="Arial"/>
              </w:rPr>
              <w:t>Ib</w:t>
            </w:r>
            <w:proofErr w:type="spellEnd"/>
            <w:r w:rsidRPr="006D49BF">
              <w:rPr>
                <w:rFonts w:ascii="Arial" w:hAnsi="Arial" w:cs="Arial"/>
              </w:rPr>
              <w:t xml:space="preserve"> gaszenia kół, opróżnienie z proszku gaśniczego, przeprowadzenie zakładowego dozoru uproszczonego, czyszczenie, odświeżenie powłoki lakierniczej, napełnienie proszkiem gaśniczym CZARNA WDOWA. x 4</w:t>
            </w:r>
          </w:p>
          <w:p w14:paraId="32CD273C" w14:textId="77777777" w:rsidR="006470FA" w:rsidRPr="006D49BF" w:rsidRDefault="006470FA" w:rsidP="00905661">
            <w:pPr>
              <w:numPr>
                <w:ilvl w:val="0"/>
                <w:numId w:val="37"/>
              </w:numPr>
              <w:spacing w:after="0"/>
              <w:ind w:left="393"/>
              <w:jc w:val="both"/>
              <w:rPr>
                <w:rFonts w:ascii="Arial" w:hAnsi="Arial" w:cs="Arial"/>
              </w:rPr>
            </w:pPr>
            <w:r w:rsidRPr="006D49BF">
              <w:rPr>
                <w:rFonts w:ascii="Arial" w:hAnsi="Arial" w:cs="Arial"/>
              </w:rPr>
              <w:t xml:space="preserve">Wymiana / uzupełnienie zaślepek 821755 na dyszy. </w:t>
            </w:r>
            <w:r>
              <w:rPr>
                <w:rFonts w:ascii="Arial" w:hAnsi="Arial" w:cs="Arial"/>
              </w:rPr>
              <w:br/>
            </w:r>
            <w:r w:rsidRPr="006D49BF">
              <w:rPr>
                <w:rFonts w:ascii="Arial" w:hAnsi="Arial" w:cs="Arial"/>
              </w:rPr>
              <w:t>x 16</w:t>
            </w:r>
          </w:p>
          <w:p w14:paraId="0366F574" w14:textId="77777777" w:rsidR="006470FA" w:rsidRPr="006D49BF" w:rsidRDefault="006470FA" w:rsidP="00905661">
            <w:pPr>
              <w:numPr>
                <w:ilvl w:val="0"/>
                <w:numId w:val="37"/>
              </w:numPr>
              <w:spacing w:after="0"/>
              <w:ind w:left="393"/>
              <w:jc w:val="both"/>
              <w:rPr>
                <w:rFonts w:ascii="Arial" w:hAnsi="Arial" w:cs="Arial"/>
              </w:rPr>
            </w:pPr>
            <w:r w:rsidRPr="006D49BF">
              <w:rPr>
                <w:rFonts w:ascii="Arial" w:hAnsi="Arial" w:cs="Arial"/>
              </w:rPr>
              <w:t xml:space="preserve">Wykonanie sprawdzenia szczelności i parametrów pracy głowicy zbiorników 1,7 </w:t>
            </w:r>
            <w:proofErr w:type="spellStart"/>
            <w:r w:rsidRPr="006D49BF">
              <w:rPr>
                <w:rFonts w:ascii="Arial" w:hAnsi="Arial" w:cs="Arial"/>
              </w:rPr>
              <w:t>Ib</w:t>
            </w:r>
            <w:proofErr w:type="spellEnd"/>
            <w:r w:rsidRPr="006D49BF">
              <w:rPr>
                <w:rFonts w:ascii="Arial" w:hAnsi="Arial" w:cs="Arial"/>
              </w:rPr>
              <w:t xml:space="preserve"> i 5,0 </w:t>
            </w:r>
            <w:proofErr w:type="spellStart"/>
            <w:r w:rsidRPr="006D49BF">
              <w:rPr>
                <w:rFonts w:ascii="Arial" w:hAnsi="Arial" w:cs="Arial"/>
              </w:rPr>
              <w:t>Ib</w:t>
            </w:r>
            <w:proofErr w:type="spellEnd"/>
            <w:r w:rsidRPr="006D49BF">
              <w:rPr>
                <w:rFonts w:ascii="Arial" w:hAnsi="Arial" w:cs="Arial"/>
              </w:rPr>
              <w:t xml:space="preserve"> (uszczelnienia, elektromagnetyczny zaworek wyzwalający, presostat 170PSIG z okablowaniem, wskaźników ciśnienia </w:t>
            </w:r>
            <w:r>
              <w:rPr>
                <w:rFonts w:ascii="Arial" w:hAnsi="Arial" w:cs="Arial"/>
              </w:rPr>
              <w:br/>
            </w:r>
            <w:r w:rsidRPr="006D49BF">
              <w:rPr>
                <w:rFonts w:ascii="Arial" w:hAnsi="Arial" w:cs="Arial"/>
              </w:rPr>
              <w:t xml:space="preserve">0-400PSIG  1/8” NPT) i w przypadku stwierdzenia </w:t>
            </w:r>
            <w:r w:rsidRPr="006D49BF">
              <w:rPr>
                <w:rFonts w:ascii="Arial" w:hAnsi="Arial" w:cs="Arial"/>
              </w:rPr>
              <w:lastRenderedPageBreak/>
              <w:t xml:space="preserve">nieprawidłowości, wykonanie naprawy metodą wynikową. x 1 </w:t>
            </w:r>
          </w:p>
          <w:p w14:paraId="1FE30FA6" w14:textId="77777777" w:rsidR="006470FA" w:rsidRPr="006D49BF" w:rsidRDefault="006470FA" w:rsidP="00905661">
            <w:pPr>
              <w:numPr>
                <w:ilvl w:val="0"/>
                <w:numId w:val="37"/>
              </w:numPr>
              <w:spacing w:after="0"/>
              <w:ind w:left="393"/>
              <w:jc w:val="both"/>
              <w:rPr>
                <w:rFonts w:ascii="Arial" w:hAnsi="Arial" w:cs="Arial"/>
                <w:color w:val="FF0000"/>
              </w:rPr>
            </w:pPr>
            <w:r w:rsidRPr="006D49BF">
              <w:rPr>
                <w:rFonts w:ascii="Arial" w:hAnsi="Arial" w:cs="Arial"/>
              </w:rPr>
              <w:t xml:space="preserve">Wykonanie sprawdzenia działania pracy systemu, </w:t>
            </w:r>
            <w:r>
              <w:rPr>
                <w:rFonts w:ascii="Arial" w:hAnsi="Arial" w:cs="Arial"/>
              </w:rPr>
              <w:br/>
            </w:r>
            <w:r w:rsidRPr="006D49BF">
              <w:rPr>
                <w:rFonts w:ascii="Arial" w:hAnsi="Arial" w:cs="Arial"/>
              </w:rPr>
              <w:t>w przypadku stwierdzenia nieprawidłowości, wykonanie naprawy metodą wynikową. x 1</w:t>
            </w:r>
          </w:p>
        </w:tc>
      </w:tr>
    </w:tbl>
    <w:p w14:paraId="0F0DF9B7" w14:textId="77777777" w:rsidR="007A7E78" w:rsidRPr="007A7E78" w:rsidRDefault="007A7E78" w:rsidP="007A7E78">
      <w:pPr>
        <w:pStyle w:val="Akapitzlist"/>
        <w:spacing w:after="0"/>
        <w:ind w:left="1042"/>
        <w:jc w:val="both"/>
        <w:rPr>
          <w:rFonts w:ascii="Arial" w:hAnsi="Arial" w:cs="Arial"/>
          <w:sz w:val="24"/>
        </w:rPr>
      </w:pPr>
    </w:p>
    <w:p w14:paraId="6D217D18" w14:textId="06E4B55A" w:rsidR="006470FA" w:rsidRPr="00325DD6" w:rsidRDefault="006470FA" w:rsidP="006470FA">
      <w:pPr>
        <w:pStyle w:val="Akapitzlist"/>
        <w:numPr>
          <w:ilvl w:val="1"/>
          <w:numId w:val="51"/>
        </w:numPr>
        <w:spacing w:after="0"/>
        <w:jc w:val="both"/>
        <w:rPr>
          <w:rFonts w:ascii="Arial" w:hAnsi="Arial" w:cs="Arial"/>
          <w:sz w:val="24"/>
        </w:rPr>
      </w:pPr>
      <w:r w:rsidRPr="00325DD6">
        <w:rPr>
          <w:rFonts w:ascii="Arial" w:hAnsi="Arial" w:cs="Arial"/>
          <w:sz w:val="24"/>
          <w:szCs w:val="24"/>
        </w:rPr>
        <w:t>Miejsce</w:t>
      </w:r>
      <w:r w:rsidRPr="00325DD6">
        <w:rPr>
          <w:rFonts w:ascii="Arial" w:hAnsi="Arial" w:cs="Arial"/>
          <w:sz w:val="24"/>
        </w:rPr>
        <w:t xml:space="preserve"> wykonania usługi: </w:t>
      </w:r>
    </w:p>
    <w:p w14:paraId="38C8F9D4" w14:textId="77777777" w:rsidR="006470FA" w:rsidRPr="00064614" w:rsidRDefault="006470FA" w:rsidP="007A7E78">
      <w:pPr>
        <w:spacing w:after="0"/>
        <w:ind w:left="709"/>
        <w:jc w:val="both"/>
        <w:rPr>
          <w:rFonts w:ascii="Arial" w:hAnsi="Arial" w:cs="Arial"/>
          <w:sz w:val="24"/>
        </w:rPr>
      </w:pPr>
      <w:r>
        <w:rPr>
          <w:rFonts w:ascii="Arial" w:hAnsi="Arial" w:cs="Arial"/>
          <w:sz w:val="24"/>
        </w:rPr>
        <w:t xml:space="preserve">Usługa przedmiotu zamówienia będzie realizowana w </w:t>
      </w:r>
      <w:r w:rsidRPr="00064614">
        <w:rPr>
          <w:rFonts w:ascii="Arial" w:hAnsi="Arial" w:cs="Arial"/>
          <w:sz w:val="24"/>
        </w:rPr>
        <w:t xml:space="preserve">52 </w:t>
      </w:r>
      <w:proofErr w:type="spellStart"/>
      <w:r w:rsidRPr="00064614">
        <w:rPr>
          <w:rFonts w:ascii="Arial" w:hAnsi="Arial" w:cs="Arial"/>
          <w:sz w:val="24"/>
        </w:rPr>
        <w:t>brem</w:t>
      </w:r>
      <w:proofErr w:type="spellEnd"/>
      <w:r w:rsidRPr="00064614">
        <w:rPr>
          <w:rFonts w:ascii="Arial" w:hAnsi="Arial" w:cs="Arial"/>
          <w:sz w:val="24"/>
        </w:rPr>
        <w:t xml:space="preserve"> </w:t>
      </w:r>
      <w:r>
        <w:rPr>
          <w:rFonts w:ascii="Arial" w:hAnsi="Arial" w:cs="Arial"/>
          <w:sz w:val="24"/>
        </w:rPr>
        <w:br/>
      </w:r>
      <w:r w:rsidRPr="00064614">
        <w:rPr>
          <w:rFonts w:ascii="Arial" w:hAnsi="Arial" w:cs="Arial"/>
          <w:sz w:val="24"/>
        </w:rPr>
        <w:t>m. Czarne, ul. Strzelecka 35, 77-330 Czarne.</w:t>
      </w:r>
    </w:p>
    <w:p w14:paraId="11251A74" w14:textId="77777777" w:rsidR="006470FA" w:rsidRPr="009C031C" w:rsidRDefault="006470FA" w:rsidP="006470FA">
      <w:pPr>
        <w:pStyle w:val="Akapitzlist"/>
        <w:numPr>
          <w:ilvl w:val="1"/>
          <w:numId w:val="51"/>
        </w:numPr>
        <w:autoSpaceDE w:val="0"/>
        <w:autoSpaceDN w:val="0"/>
        <w:spacing w:after="0"/>
        <w:contextualSpacing w:val="0"/>
        <w:jc w:val="both"/>
        <w:rPr>
          <w:rFonts w:ascii="Arial" w:hAnsi="Arial" w:cs="Arial"/>
          <w:sz w:val="24"/>
          <w:szCs w:val="24"/>
        </w:rPr>
      </w:pPr>
      <w:r w:rsidRPr="009C031C">
        <w:rPr>
          <w:rFonts w:ascii="Arial" w:hAnsi="Arial" w:cs="Arial"/>
          <w:bCs/>
          <w:sz w:val="24"/>
          <w:szCs w:val="24"/>
        </w:rPr>
        <w:t xml:space="preserve">Wszystkie użyte do naprawy części, zespoły, podzespoły i akcesoria powinny być dopuszczone do obrotu oraz posiadać minimum </w:t>
      </w:r>
      <w:r>
        <w:rPr>
          <w:rFonts w:ascii="Arial" w:hAnsi="Arial" w:cs="Arial"/>
          <w:bCs/>
          <w:sz w:val="24"/>
          <w:szCs w:val="24"/>
        </w:rPr>
        <w:t>12</w:t>
      </w:r>
      <w:r w:rsidRPr="009C031C">
        <w:rPr>
          <w:rFonts w:ascii="Arial" w:hAnsi="Arial" w:cs="Arial"/>
          <w:bCs/>
          <w:sz w:val="24"/>
          <w:szCs w:val="24"/>
        </w:rPr>
        <w:t xml:space="preserve"> miesięczny okres gwarancji jakości użycia liczony od daty odbioru usługi. Wyro</w:t>
      </w:r>
      <w:r>
        <w:rPr>
          <w:rFonts w:ascii="Arial" w:hAnsi="Arial" w:cs="Arial"/>
          <w:bCs/>
          <w:sz w:val="24"/>
          <w:szCs w:val="24"/>
        </w:rPr>
        <w:t xml:space="preserve">by powinny być fabrycznie nowe </w:t>
      </w:r>
      <w:r w:rsidRPr="009C031C">
        <w:rPr>
          <w:rFonts w:ascii="Arial" w:hAnsi="Arial" w:cs="Arial"/>
          <w:bCs/>
          <w:sz w:val="24"/>
          <w:szCs w:val="24"/>
        </w:rPr>
        <w:t xml:space="preserve">i kompletne oraz muszą należeć do jednej </w:t>
      </w:r>
      <w:r>
        <w:rPr>
          <w:rFonts w:ascii="Arial" w:hAnsi="Arial" w:cs="Arial"/>
          <w:bCs/>
          <w:sz w:val="24"/>
          <w:szCs w:val="24"/>
        </w:rPr>
        <w:br/>
      </w:r>
      <w:r w:rsidRPr="009C031C">
        <w:rPr>
          <w:rFonts w:ascii="Arial" w:hAnsi="Arial" w:cs="Arial"/>
          <w:bCs/>
          <w:sz w:val="24"/>
          <w:szCs w:val="24"/>
        </w:rPr>
        <w:t>z nw. grup:</w:t>
      </w:r>
    </w:p>
    <w:p w14:paraId="57747ED9" w14:textId="77777777" w:rsidR="006470FA" w:rsidRPr="009C031C" w:rsidRDefault="006470FA" w:rsidP="006470FA">
      <w:pPr>
        <w:pStyle w:val="Akapitzlist"/>
        <w:numPr>
          <w:ilvl w:val="0"/>
          <w:numId w:val="20"/>
        </w:numPr>
        <w:autoSpaceDE w:val="0"/>
        <w:autoSpaceDN w:val="0"/>
        <w:spacing w:after="0"/>
        <w:ind w:left="1276" w:hanging="284"/>
        <w:contextualSpacing w:val="0"/>
        <w:jc w:val="both"/>
        <w:rPr>
          <w:rFonts w:ascii="Arial" w:hAnsi="Arial" w:cs="Arial"/>
          <w:bCs/>
          <w:sz w:val="24"/>
          <w:szCs w:val="24"/>
        </w:rPr>
      </w:pPr>
      <w:r w:rsidRPr="009C031C">
        <w:rPr>
          <w:rFonts w:ascii="Arial" w:hAnsi="Arial" w:cs="Arial"/>
          <w:bCs/>
          <w:sz w:val="24"/>
          <w:szCs w:val="24"/>
        </w:rPr>
        <w:t xml:space="preserve">oryginalne - przedmiot wyposażenia lub części – rozumie się przez to układ, oddzielny zespół techniczny lub część, które wyprodukowano zgodnie ze specyfikacjami i normami produkcyjnymi przewidzianymi przez producenta pojazdów dla produkcji przedmiotu wyposażenia lub części pojazdu, którego to dotyczy, oraz przedmiot wyposażenia lub część, które wyprodukowano na tej samej linii produkcyjnej; </w:t>
      </w:r>
    </w:p>
    <w:p w14:paraId="2B333934" w14:textId="77777777" w:rsidR="006470FA" w:rsidRPr="00D535C7" w:rsidRDefault="006470FA" w:rsidP="006470FA">
      <w:pPr>
        <w:pStyle w:val="Akapitzlist"/>
        <w:numPr>
          <w:ilvl w:val="0"/>
          <w:numId w:val="20"/>
        </w:numPr>
        <w:autoSpaceDE w:val="0"/>
        <w:autoSpaceDN w:val="0"/>
        <w:spacing w:after="0"/>
        <w:ind w:left="1276" w:hanging="284"/>
        <w:contextualSpacing w:val="0"/>
        <w:jc w:val="both"/>
        <w:rPr>
          <w:rFonts w:ascii="Arial" w:hAnsi="Arial" w:cs="Arial"/>
          <w:bCs/>
          <w:sz w:val="24"/>
          <w:szCs w:val="24"/>
        </w:rPr>
      </w:pPr>
      <w:r w:rsidRPr="009C031C">
        <w:rPr>
          <w:rFonts w:ascii="Arial" w:hAnsi="Arial" w:cs="Arial"/>
          <w:bCs/>
          <w:sz w:val="24"/>
          <w:szCs w:val="24"/>
        </w:rPr>
        <w:t>zamienniki - przedmiot wyposażenia lub część, dla których ich producent zaświadczy, że ten przedmiot wyposażenia lub część odpowiadają jakością przedmiotowi wyposażenia lub części, używanym do montażu pojazdu, którego to dotyczy, i zostały wyprodukowane zgodnie ze specyfikacjami i normami produkcyjnymi producenta pojazdu.</w:t>
      </w:r>
      <w:r>
        <w:rPr>
          <w:rFonts w:ascii="Arial" w:hAnsi="Arial" w:cs="Arial"/>
          <w:bCs/>
          <w:sz w:val="24"/>
          <w:szCs w:val="24"/>
        </w:rPr>
        <w:t xml:space="preserve"> </w:t>
      </w:r>
      <w:r w:rsidRPr="00D535C7">
        <w:rPr>
          <w:rFonts w:ascii="Arial" w:hAnsi="Arial" w:cs="Arial"/>
          <w:bCs/>
          <w:sz w:val="24"/>
          <w:szCs w:val="24"/>
        </w:rPr>
        <w:t>Gabaryty</w:t>
      </w:r>
      <w:r w:rsidRPr="00D535C7">
        <w:rPr>
          <w:rFonts w:ascii="Arial" w:hAnsi="Arial" w:cs="Arial"/>
          <w:sz w:val="24"/>
          <w:szCs w:val="24"/>
        </w:rPr>
        <w:t xml:space="preserve"> produktu równoważnego muszą umożliwiać jego montaż w danym typie pojazdu, do którego są przeznaczone.</w:t>
      </w:r>
    </w:p>
    <w:p w14:paraId="672648B8" w14:textId="77777777" w:rsidR="006470FA" w:rsidRDefault="006470FA" w:rsidP="006470FA">
      <w:pPr>
        <w:pStyle w:val="Akapitzlist"/>
        <w:numPr>
          <w:ilvl w:val="1"/>
          <w:numId w:val="51"/>
        </w:numPr>
        <w:autoSpaceDE w:val="0"/>
        <w:autoSpaceDN w:val="0"/>
        <w:spacing w:after="0"/>
        <w:contextualSpacing w:val="0"/>
        <w:jc w:val="both"/>
        <w:rPr>
          <w:rFonts w:ascii="Arial" w:hAnsi="Arial" w:cs="Arial"/>
          <w:bCs/>
          <w:sz w:val="24"/>
          <w:szCs w:val="24"/>
        </w:rPr>
      </w:pPr>
      <w:r w:rsidRPr="009C031C">
        <w:rPr>
          <w:rFonts w:ascii="Arial" w:hAnsi="Arial" w:cs="Arial"/>
          <w:bCs/>
          <w:sz w:val="24"/>
          <w:szCs w:val="24"/>
        </w:rPr>
        <w:t>Wszystkie użyte do naprawy części, zespoły, podzespoły i akcesoria (zwane dalej także wyrobami) muszą posiadać stosowne certyfikaty i homologacje wymagane prawem oraz posiadać oryginalne, fabryczne opakowanie.</w:t>
      </w:r>
    </w:p>
    <w:p w14:paraId="42C0A9F6" w14:textId="5FCF8473" w:rsidR="006470FA" w:rsidRPr="00F706CA" w:rsidRDefault="006470FA" w:rsidP="006470FA">
      <w:pPr>
        <w:pStyle w:val="Akapitzlist"/>
        <w:numPr>
          <w:ilvl w:val="1"/>
          <w:numId w:val="51"/>
        </w:numPr>
        <w:autoSpaceDE w:val="0"/>
        <w:autoSpaceDN w:val="0"/>
        <w:spacing w:after="0"/>
        <w:contextualSpacing w:val="0"/>
        <w:jc w:val="both"/>
        <w:rPr>
          <w:rFonts w:ascii="Arial" w:hAnsi="Arial" w:cs="Arial"/>
          <w:bCs/>
          <w:sz w:val="24"/>
          <w:szCs w:val="24"/>
        </w:rPr>
      </w:pPr>
      <w:r w:rsidRPr="00633AC5">
        <w:rPr>
          <w:rFonts w:ascii="Arial" w:hAnsi="Arial" w:cs="Arial"/>
          <w:bCs/>
          <w:sz w:val="24"/>
          <w:szCs w:val="24"/>
        </w:rPr>
        <w:t xml:space="preserve">Wprowadzane do obrotu wyroby, </w:t>
      </w:r>
      <w:r w:rsidRPr="009C031C">
        <w:rPr>
          <w:rFonts w:ascii="Arial" w:hAnsi="Arial" w:cs="Arial"/>
          <w:bCs/>
          <w:sz w:val="24"/>
          <w:szCs w:val="24"/>
        </w:rPr>
        <w:t>które mogą stwarzać zagrożenie albo służą ochronie lub ratowaniu życia, zdrowia, mienia lub środowiska, obowiązkowo podlegają ocenie zgodności z zasadniczymi wymaganiami, specyfikacjami technicznymi lub określoną normą</w:t>
      </w:r>
      <w:r w:rsidR="00C42268" w:rsidRPr="00F706CA">
        <w:rPr>
          <w:rFonts w:ascii="Arial" w:hAnsi="Arial" w:cs="Arial"/>
          <w:bCs/>
          <w:sz w:val="24"/>
          <w:szCs w:val="24"/>
        </w:rPr>
        <w:t xml:space="preserve">. Ponadto przedmiotowe wyroby powinny posiadać </w:t>
      </w:r>
      <w:r w:rsidRPr="00F706CA">
        <w:rPr>
          <w:rFonts w:ascii="Arial" w:hAnsi="Arial" w:cs="Arial"/>
          <w:bCs/>
          <w:sz w:val="24"/>
          <w:szCs w:val="24"/>
        </w:rPr>
        <w:t xml:space="preserve">certyfikaty i dopuszczenia akceptowane przez United </w:t>
      </w:r>
      <w:proofErr w:type="spellStart"/>
      <w:r w:rsidRPr="00F706CA">
        <w:rPr>
          <w:rFonts w:ascii="Arial" w:hAnsi="Arial" w:cs="Arial"/>
          <w:bCs/>
          <w:sz w:val="24"/>
          <w:szCs w:val="24"/>
        </w:rPr>
        <w:t>States</w:t>
      </w:r>
      <w:proofErr w:type="spellEnd"/>
      <w:r w:rsidRPr="00F706CA">
        <w:rPr>
          <w:rFonts w:ascii="Arial" w:hAnsi="Arial" w:cs="Arial"/>
          <w:bCs/>
          <w:sz w:val="24"/>
          <w:szCs w:val="24"/>
        </w:rPr>
        <w:t xml:space="preserve"> </w:t>
      </w:r>
      <w:proofErr w:type="spellStart"/>
      <w:r w:rsidRPr="00F706CA">
        <w:rPr>
          <w:rFonts w:ascii="Arial" w:hAnsi="Arial" w:cs="Arial"/>
          <w:bCs/>
          <w:sz w:val="24"/>
          <w:szCs w:val="24"/>
        </w:rPr>
        <w:t>Armed</w:t>
      </w:r>
      <w:proofErr w:type="spellEnd"/>
      <w:r w:rsidRPr="00F706CA">
        <w:rPr>
          <w:rFonts w:ascii="Arial" w:hAnsi="Arial" w:cs="Arial"/>
          <w:bCs/>
          <w:sz w:val="24"/>
          <w:szCs w:val="24"/>
        </w:rPr>
        <w:t xml:space="preserve"> </w:t>
      </w:r>
      <w:proofErr w:type="spellStart"/>
      <w:r w:rsidRPr="00F706CA">
        <w:rPr>
          <w:rFonts w:ascii="Arial" w:hAnsi="Arial" w:cs="Arial"/>
          <w:bCs/>
          <w:sz w:val="24"/>
          <w:szCs w:val="24"/>
        </w:rPr>
        <w:t>Forces</w:t>
      </w:r>
      <w:proofErr w:type="spellEnd"/>
      <w:r w:rsidRPr="00F706CA">
        <w:rPr>
          <w:rFonts w:ascii="Arial" w:hAnsi="Arial" w:cs="Arial"/>
          <w:bCs/>
          <w:sz w:val="24"/>
          <w:szCs w:val="24"/>
        </w:rPr>
        <w:t>.</w:t>
      </w:r>
    </w:p>
    <w:p w14:paraId="74452A84" w14:textId="4EE0CDC4" w:rsidR="006470FA" w:rsidRDefault="006470FA" w:rsidP="006470FA">
      <w:pPr>
        <w:pStyle w:val="Akapitzlist"/>
        <w:numPr>
          <w:ilvl w:val="1"/>
          <w:numId w:val="51"/>
        </w:numPr>
        <w:autoSpaceDE w:val="0"/>
        <w:autoSpaceDN w:val="0"/>
        <w:spacing w:after="0"/>
        <w:contextualSpacing w:val="0"/>
        <w:jc w:val="both"/>
        <w:rPr>
          <w:rFonts w:ascii="Arial" w:hAnsi="Arial" w:cs="Arial"/>
          <w:bCs/>
          <w:sz w:val="24"/>
          <w:szCs w:val="24"/>
        </w:rPr>
      </w:pPr>
      <w:r w:rsidRPr="00633AC5">
        <w:rPr>
          <w:rFonts w:ascii="Arial" w:hAnsi="Arial" w:cs="Arial"/>
          <w:bCs/>
          <w:sz w:val="24"/>
          <w:szCs w:val="24"/>
        </w:rPr>
        <w:t>Używane</w:t>
      </w:r>
      <w:r w:rsidRPr="00633AC5">
        <w:rPr>
          <w:rFonts w:ascii="Arial" w:hAnsi="Arial" w:cs="Arial"/>
          <w:sz w:val="24"/>
          <w:szCs w:val="24"/>
        </w:rPr>
        <w:t xml:space="preserve"> do naprawy części, zespoły i podzespoły zgodnie </w:t>
      </w:r>
      <w:r>
        <w:rPr>
          <w:rFonts w:ascii="Arial" w:hAnsi="Arial" w:cs="Arial"/>
          <w:sz w:val="24"/>
          <w:szCs w:val="24"/>
        </w:rPr>
        <w:br/>
      </w:r>
      <w:r w:rsidRPr="00633AC5">
        <w:rPr>
          <w:rFonts w:ascii="Arial" w:hAnsi="Arial" w:cs="Arial"/>
          <w:sz w:val="24"/>
          <w:szCs w:val="24"/>
        </w:rPr>
        <w:t xml:space="preserve">z Rozporządzeniem Parlamentu Europejskiego i Rady (UE) 2018/858 z dnia 30 maja 2018 r. w sprawie homologacji i nadzoru rynku pojazdów silnikowych i ich przyczep oraz układów, komponentów i oddzielnych zespołów technicznych przeznaczonych do tych pojazdów, zmieniające rozporządzenie (WE) nr 715/2007 i (WE) nr 595/2009 oraz uchylające dyrektywę 2007/46/WE (Dz. U. UE. L. z 2018 r. Nr 151, str. 1 z </w:t>
      </w:r>
      <w:proofErr w:type="spellStart"/>
      <w:r w:rsidRPr="00633AC5">
        <w:rPr>
          <w:rFonts w:ascii="Arial" w:hAnsi="Arial" w:cs="Arial"/>
          <w:sz w:val="24"/>
          <w:szCs w:val="24"/>
        </w:rPr>
        <w:t>późn</w:t>
      </w:r>
      <w:proofErr w:type="spellEnd"/>
      <w:r w:rsidRPr="00633AC5">
        <w:rPr>
          <w:rFonts w:ascii="Arial" w:hAnsi="Arial" w:cs="Arial"/>
          <w:sz w:val="24"/>
          <w:szCs w:val="24"/>
        </w:rPr>
        <w:t xml:space="preserve">. zm.) i Rozporządzeniem Ministra Infrastruktury z dnia 2 sierpnia 2023 r. w sprawie indywidulanego dopuszczenia </w:t>
      </w:r>
      <w:r w:rsidRPr="00633AC5">
        <w:rPr>
          <w:rFonts w:ascii="Arial" w:hAnsi="Arial" w:cs="Arial"/>
          <w:sz w:val="24"/>
          <w:szCs w:val="24"/>
        </w:rPr>
        <w:lastRenderedPageBreak/>
        <w:t xml:space="preserve">pojazdu (Dz. U. poz. 1715) podlegają obowiązkowi homologacji jeżeli mogą stworzyć znaczne zagrożenie dla właściwego funkcjonowania układów, które są istotne dla bezpieczeństwa pojazdów lub jego oddziaływania na środowisko. </w:t>
      </w:r>
    </w:p>
    <w:p w14:paraId="1C7CF63A" w14:textId="77777777" w:rsidR="006470FA" w:rsidRDefault="006470FA" w:rsidP="006470FA">
      <w:pPr>
        <w:pStyle w:val="Akapitzlist"/>
        <w:numPr>
          <w:ilvl w:val="1"/>
          <w:numId w:val="51"/>
        </w:numPr>
        <w:autoSpaceDE w:val="0"/>
        <w:autoSpaceDN w:val="0"/>
        <w:spacing w:after="0"/>
        <w:contextualSpacing w:val="0"/>
        <w:jc w:val="both"/>
        <w:rPr>
          <w:rFonts w:ascii="Arial" w:hAnsi="Arial" w:cs="Arial"/>
          <w:bCs/>
          <w:sz w:val="24"/>
          <w:szCs w:val="24"/>
        </w:rPr>
      </w:pPr>
      <w:r w:rsidRPr="00633AC5">
        <w:rPr>
          <w:rFonts w:ascii="Arial" w:hAnsi="Arial" w:cs="Arial"/>
          <w:bCs/>
          <w:sz w:val="24"/>
          <w:szCs w:val="24"/>
        </w:rPr>
        <w:t xml:space="preserve">Zamawiający nie dopuszcza możliwości użycia do naprawy części regenerowanych. </w:t>
      </w:r>
    </w:p>
    <w:p w14:paraId="00FED4AF" w14:textId="77777777" w:rsidR="006470FA" w:rsidRDefault="006470FA" w:rsidP="006470FA">
      <w:pPr>
        <w:pStyle w:val="Akapitzlist"/>
        <w:numPr>
          <w:ilvl w:val="1"/>
          <w:numId w:val="51"/>
        </w:numPr>
        <w:autoSpaceDE w:val="0"/>
        <w:autoSpaceDN w:val="0"/>
        <w:spacing w:after="0"/>
        <w:contextualSpacing w:val="0"/>
        <w:jc w:val="both"/>
        <w:rPr>
          <w:rFonts w:ascii="Arial" w:hAnsi="Arial" w:cs="Arial"/>
          <w:bCs/>
          <w:sz w:val="24"/>
          <w:szCs w:val="24"/>
        </w:rPr>
      </w:pPr>
      <w:r w:rsidRPr="00633AC5">
        <w:rPr>
          <w:rFonts w:ascii="Arial" w:hAnsi="Arial" w:cs="Arial"/>
          <w:bCs/>
          <w:sz w:val="24"/>
          <w:szCs w:val="24"/>
        </w:rPr>
        <w:t>Naprawa powinna być wykonana zgodnie z instrukcjami fabrycznymi napraw.</w:t>
      </w:r>
    </w:p>
    <w:p w14:paraId="4B31E73C" w14:textId="77777777" w:rsidR="006470FA" w:rsidRDefault="006470FA" w:rsidP="006470FA">
      <w:pPr>
        <w:pStyle w:val="Akapitzlist"/>
        <w:numPr>
          <w:ilvl w:val="1"/>
          <w:numId w:val="51"/>
        </w:numPr>
        <w:autoSpaceDE w:val="0"/>
        <w:autoSpaceDN w:val="0"/>
        <w:spacing w:after="0"/>
        <w:contextualSpacing w:val="0"/>
        <w:jc w:val="both"/>
        <w:rPr>
          <w:rFonts w:ascii="Arial" w:hAnsi="Arial" w:cs="Arial"/>
          <w:bCs/>
          <w:sz w:val="24"/>
          <w:szCs w:val="24"/>
        </w:rPr>
      </w:pPr>
      <w:r w:rsidRPr="00633AC5">
        <w:rPr>
          <w:rFonts w:ascii="Arial" w:hAnsi="Arial" w:cs="Arial"/>
          <w:bCs/>
          <w:sz w:val="24"/>
          <w:szCs w:val="24"/>
        </w:rPr>
        <w:t>Naprawione podzespoły (urządzenia) zgodnie z opisem przedmiotu zamówienia, muszą spełniać wszystkie parametry techniczne danego podzespołu, zespołu określone przez producenta oryginalnych p</w:t>
      </w:r>
      <w:r>
        <w:rPr>
          <w:rFonts w:ascii="Arial" w:hAnsi="Arial" w:cs="Arial"/>
          <w:bCs/>
          <w:sz w:val="24"/>
          <w:szCs w:val="24"/>
        </w:rPr>
        <w:t xml:space="preserve">odzespołów, zespołów zwłaszcza </w:t>
      </w:r>
      <w:r w:rsidRPr="00633AC5">
        <w:rPr>
          <w:rFonts w:ascii="Arial" w:hAnsi="Arial" w:cs="Arial"/>
          <w:bCs/>
          <w:sz w:val="24"/>
          <w:szCs w:val="24"/>
        </w:rPr>
        <w:t>w zakresie bezpieczeństwa i wpływu podzespołu na awaryjność całego zespołu lub układu, w którym pracują.</w:t>
      </w:r>
    </w:p>
    <w:p w14:paraId="5480C256" w14:textId="451505F8" w:rsidR="006470FA" w:rsidRPr="00325DD6" w:rsidRDefault="006470FA" w:rsidP="006470FA">
      <w:pPr>
        <w:pStyle w:val="Akapitzlist"/>
        <w:numPr>
          <w:ilvl w:val="1"/>
          <w:numId w:val="51"/>
        </w:numPr>
        <w:spacing w:after="0"/>
        <w:jc w:val="both"/>
        <w:rPr>
          <w:rFonts w:ascii="Arial" w:hAnsi="Arial" w:cs="Arial"/>
          <w:sz w:val="24"/>
        </w:rPr>
      </w:pPr>
      <w:r>
        <w:rPr>
          <w:rFonts w:ascii="Arial" w:hAnsi="Arial" w:cs="Arial"/>
          <w:sz w:val="24"/>
        </w:rPr>
        <w:t xml:space="preserve">W przypadku wystąpienia napraw dodatkowych powstałych podczas naprawy, których nie można było przewidzieć </w:t>
      </w:r>
      <w:r w:rsidRPr="00F706CA">
        <w:rPr>
          <w:rFonts w:ascii="Arial" w:hAnsi="Arial" w:cs="Arial"/>
          <w:sz w:val="24"/>
        </w:rPr>
        <w:t>Wykonawca przekazuj</w:t>
      </w:r>
      <w:r w:rsidR="00AD2A30" w:rsidRPr="00F706CA">
        <w:rPr>
          <w:rFonts w:ascii="Arial" w:hAnsi="Arial" w:cs="Arial"/>
          <w:sz w:val="24"/>
        </w:rPr>
        <w:t>e</w:t>
      </w:r>
      <w:r w:rsidRPr="00F706CA">
        <w:rPr>
          <w:rFonts w:ascii="Arial" w:hAnsi="Arial" w:cs="Arial"/>
          <w:sz w:val="24"/>
        </w:rPr>
        <w:t xml:space="preserve"> kosztorys</w:t>
      </w:r>
      <w:r>
        <w:rPr>
          <w:rFonts w:ascii="Arial" w:hAnsi="Arial" w:cs="Arial"/>
          <w:sz w:val="24"/>
        </w:rPr>
        <w:t xml:space="preserve"> uzupełniający na adres e-mail: </w:t>
      </w:r>
      <w:hyperlink r:id="rId17" w:history="1">
        <w:r w:rsidRPr="00B25EBD">
          <w:rPr>
            <w:rStyle w:val="Hipercze"/>
            <w:rFonts w:ascii="Arial" w:hAnsi="Arial" w:cs="Arial"/>
            <w:sz w:val="24"/>
          </w:rPr>
          <w:t>1blog.czolgsam@ron.mil.pl</w:t>
        </w:r>
      </w:hyperlink>
      <w:r>
        <w:rPr>
          <w:rFonts w:ascii="Arial" w:hAnsi="Arial" w:cs="Arial"/>
          <w:sz w:val="24"/>
        </w:rPr>
        <w:t xml:space="preserve">. Zamawiający </w:t>
      </w:r>
      <w:r w:rsidRPr="00F706CA">
        <w:rPr>
          <w:rFonts w:ascii="Arial" w:hAnsi="Arial" w:cs="Arial"/>
          <w:sz w:val="24"/>
        </w:rPr>
        <w:t>podejmuj</w:t>
      </w:r>
      <w:r w:rsidR="003151F9" w:rsidRPr="00F706CA">
        <w:rPr>
          <w:rFonts w:ascii="Arial" w:hAnsi="Arial" w:cs="Arial"/>
          <w:sz w:val="24"/>
        </w:rPr>
        <w:t>e</w:t>
      </w:r>
      <w:r w:rsidRPr="00F706CA">
        <w:rPr>
          <w:rFonts w:ascii="Arial" w:hAnsi="Arial" w:cs="Arial"/>
          <w:sz w:val="24"/>
        </w:rPr>
        <w:t xml:space="preserve"> decyzję</w:t>
      </w:r>
      <w:r>
        <w:rPr>
          <w:rFonts w:ascii="Arial" w:hAnsi="Arial" w:cs="Arial"/>
          <w:sz w:val="24"/>
        </w:rPr>
        <w:t xml:space="preserve"> o wykonaniu napraw dodatkowych i przesyła ją do Wykonawcy za pomocą poczty elektronicznej na adres Wykonawcy podany w umowie.</w:t>
      </w:r>
    </w:p>
    <w:p w14:paraId="4DC25CFC" w14:textId="77777777" w:rsidR="006470FA" w:rsidRDefault="006470FA" w:rsidP="00D301E2">
      <w:pPr>
        <w:pStyle w:val="Default"/>
        <w:spacing w:line="276" w:lineRule="auto"/>
        <w:rPr>
          <w:i/>
          <w:color w:val="auto"/>
          <w:sz w:val="22"/>
          <w:szCs w:val="22"/>
        </w:rPr>
      </w:pPr>
    </w:p>
    <w:p w14:paraId="2DA3C009" w14:textId="77777777" w:rsidR="006470FA" w:rsidRDefault="006470FA" w:rsidP="00D301E2">
      <w:pPr>
        <w:pStyle w:val="Default"/>
        <w:spacing w:line="276" w:lineRule="auto"/>
        <w:rPr>
          <w:i/>
          <w:color w:val="auto"/>
          <w:sz w:val="22"/>
          <w:szCs w:val="22"/>
        </w:rPr>
      </w:pPr>
    </w:p>
    <w:p w14:paraId="05B2C41F" w14:textId="77777777" w:rsidR="006470FA" w:rsidRDefault="006470FA" w:rsidP="00D301E2">
      <w:pPr>
        <w:pStyle w:val="Default"/>
        <w:spacing w:line="276" w:lineRule="auto"/>
        <w:rPr>
          <w:i/>
          <w:color w:val="auto"/>
          <w:sz w:val="22"/>
          <w:szCs w:val="22"/>
        </w:rPr>
      </w:pPr>
    </w:p>
    <w:p w14:paraId="35EBE56F" w14:textId="77777777" w:rsidR="006470FA" w:rsidRDefault="006470FA" w:rsidP="00D301E2">
      <w:pPr>
        <w:pStyle w:val="Default"/>
        <w:spacing w:line="276" w:lineRule="auto"/>
        <w:rPr>
          <w:i/>
          <w:color w:val="auto"/>
          <w:sz w:val="22"/>
          <w:szCs w:val="22"/>
        </w:rPr>
      </w:pPr>
    </w:p>
    <w:p w14:paraId="2C6DCD78" w14:textId="77777777" w:rsidR="006470FA" w:rsidRDefault="006470FA" w:rsidP="00D301E2">
      <w:pPr>
        <w:pStyle w:val="Default"/>
        <w:spacing w:line="276" w:lineRule="auto"/>
        <w:rPr>
          <w:i/>
          <w:color w:val="auto"/>
          <w:sz w:val="22"/>
          <w:szCs w:val="22"/>
        </w:rPr>
      </w:pPr>
    </w:p>
    <w:p w14:paraId="58DF1DDC" w14:textId="77777777" w:rsidR="006470FA" w:rsidRDefault="006470FA" w:rsidP="00D301E2">
      <w:pPr>
        <w:pStyle w:val="Default"/>
        <w:spacing w:line="276" w:lineRule="auto"/>
        <w:rPr>
          <w:i/>
          <w:color w:val="auto"/>
          <w:sz w:val="22"/>
          <w:szCs w:val="22"/>
        </w:rPr>
      </w:pPr>
    </w:p>
    <w:p w14:paraId="6CD5C0B4" w14:textId="77777777" w:rsidR="006470FA" w:rsidRDefault="006470FA" w:rsidP="00D301E2">
      <w:pPr>
        <w:pStyle w:val="Default"/>
        <w:spacing w:line="276" w:lineRule="auto"/>
        <w:rPr>
          <w:i/>
          <w:color w:val="auto"/>
          <w:sz w:val="22"/>
          <w:szCs w:val="22"/>
        </w:rPr>
      </w:pPr>
    </w:p>
    <w:p w14:paraId="6994CC14" w14:textId="77777777" w:rsidR="006470FA" w:rsidRDefault="006470FA" w:rsidP="00D301E2">
      <w:pPr>
        <w:pStyle w:val="Default"/>
        <w:spacing w:line="276" w:lineRule="auto"/>
        <w:rPr>
          <w:i/>
          <w:color w:val="auto"/>
          <w:sz w:val="22"/>
          <w:szCs w:val="22"/>
        </w:rPr>
      </w:pPr>
    </w:p>
    <w:p w14:paraId="434FC6BE" w14:textId="77777777" w:rsidR="006470FA" w:rsidRDefault="006470FA" w:rsidP="00D301E2">
      <w:pPr>
        <w:pStyle w:val="Default"/>
        <w:spacing w:line="276" w:lineRule="auto"/>
        <w:rPr>
          <w:i/>
          <w:color w:val="auto"/>
          <w:sz w:val="22"/>
          <w:szCs w:val="22"/>
        </w:rPr>
      </w:pPr>
    </w:p>
    <w:p w14:paraId="12642486" w14:textId="77777777" w:rsidR="006470FA" w:rsidRDefault="006470FA" w:rsidP="00D301E2">
      <w:pPr>
        <w:pStyle w:val="Default"/>
        <w:spacing w:line="276" w:lineRule="auto"/>
        <w:rPr>
          <w:i/>
          <w:color w:val="auto"/>
          <w:sz w:val="22"/>
          <w:szCs w:val="22"/>
        </w:rPr>
      </w:pPr>
    </w:p>
    <w:p w14:paraId="0F4457AE" w14:textId="77777777" w:rsidR="006470FA" w:rsidRDefault="006470FA" w:rsidP="00D301E2">
      <w:pPr>
        <w:pStyle w:val="Default"/>
        <w:spacing w:line="276" w:lineRule="auto"/>
        <w:rPr>
          <w:i/>
          <w:color w:val="auto"/>
          <w:sz w:val="22"/>
          <w:szCs w:val="22"/>
        </w:rPr>
      </w:pPr>
    </w:p>
    <w:p w14:paraId="14D4BF7B" w14:textId="77777777" w:rsidR="006470FA" w:rsidRDefault="006470FA" w:rsidP="00D301E2">
      <w:pPr>
        <w:pStyle w:val="Default"/>
        <w:spacing w:line="276" w:lineRule="auto"/>
        <w:rPr>
          <w:i/>
          <w:color w:val="auto"/>
          <w:sz w:val="22"/>
          <w:szCs w:val="22"/>
        </w:rPr>
      </w:pPr>
    </w:p>
    <w:p w14:paraId="03E54BC4" w14:textId="77777777" w:rsidR="006470FA" w:rsidRDefault="006470FA" w:rsidP="00D301E2">
      <w:pPr>
        <w:pStyle w:val="Default"/>
        <w:spacing w:line="276" w:lineRule="auto"/>
        <w:rPr>
          <w:i/>
          <w:color w:val="auto"/>
          <w:sz w:val="22"/>
          <w:szCs w:val="22"/>
        </w:rPr>
      </w:pPr>
    </w:p>
    <w:p w14:paraId="03E43900" w14:textId="77777777" w:rsidR="006470FA" w:rsidRDefault="006470FA" w:rsidP="00D301E2">
      <w:pPr>
        <w:pStyle w:val="Default"/>
        <w:spacing w:line="276" w:lineRule="auto"/>
        <w:rPr>
          <w:i/>
          <w:color w:val="auto"/>
          <w:sz w:val="22"/>
          <w:szCs w:val="22"/>
        </w:rPr>
      </w:pPr>
    </w:p>
    <w:p w14:paraId="63FB88D8" w14:textId="77777777" w:rsidR="006470FA" w:rsidRDefault="006470FA" w:rsidP="00D301E2">
      <w:pPr>
        <w:pStyle w:val="Default"/>
        <w:spacing w:line="276" w:lineRule="auto"/>
        <w:rPr>
          <w:i/>
          <w:color w:val="auto"/>
          <w:sz w:val="22"/>
          <w:szCs w:val="22"/>
        </w:rPr>
      </w:pPr>
    </w:p>
    <w:p w14:paraId="60A6FB3C" w14:textId="77777777" w:rsidR="006470FA" w:rsidRDefault="006470FA" w:rsidP="00D301E2">
      <w:pPr>
        <w:pStyle w:val="Default"/>
        <w:spacing w:line="276" w:lineRule="auto"/>
        <w:rPr>
          <w:i/>
          <w:color w:val="auto"/>
          <w:sz w:val="22"/>
          <w:szCs w:val="22"/>
        </w:rPr>
      </w:pPr>
    </w:p>
    <w:p w14:paraId="22456BE9" w14:textId="77777777" w:rsidR="006470FA" w:rsidRDefault="006470FA" w:rsidP="00D301E2">
      <w:pPr>
        <w:pStyle w:val="Default"/>
        <w:spacing w:line="276" w:lineRule="auto"/>
        <w:rPr>
          <w:i/>
          <w:color w:val="auto"/>
          <w:sz w:val="22"/>
          <w:szCs w:val="22"/>
        </w:rPr>
      </w:pPr>
    </w:p>
    <w:p w14:paraId="0DBEA3FE" w14:textId="77777777" w:rsidR="006470FA" w:rsidRDefault="006470FA" w:rsidP="00D301E2">
      <w:pPr>
        <w:pStyle w:val="Default"/>
        <w:spacing w:line="276" w:lineRule="auto"/>
        <w:rPr>
          <w:i/>
          <w:color w:val="auto"/>
          <w:sz w:val="22"/>
          <w:szCs w:val="22"/>
        </w:rPr>
      </w:pPr>
    </w:p>
    <w:p w14:paraId="2F0F6134" w14:textId="77777777" w:rsidR="006470FA" w:rsidRDefault="006470FA" w:rsidP="00D301E2">
      <w:pPr>
        <w:pStyle w:val="Default"/>
        <w:spacing w:line="276" w:lineRule="auto"/>
        <w:rPr>
          <w:i/>
          <w:color w:val="auto"/>
          <w:sz w:val="22"/>
          <w:szCs w:val="22"/>
        </w:rPr>
      </w:pPr>
    </w:p>
    <w:p w14:paraId="2C469069" w14:textId="77777777" w:rsidR="006470FA" w:rsidRDefault="006470FA" w:rsidP="00D301E2">
      <w:pPr>
        <w:pStyle w:val="Default"/>
        <w:spacing w:line="276" w:lineRule="auto"/>
        <w:rPr>
          <w:i/>
          <w:color w:val="auto"/>
          <w:sz w:val="22"/>
          <w:szCs w:val="22"/>
        </w:rPr>
      </w:pPr>
    </w:p>
    <w:p w14:paraId="7EE84086" w14:textId="77777777" w:rsidR="006470FA" w:rsidRDefault="006470FA" w:rsidP="00D301E2">
      <w:pPr>
        <w:pStyle w:val="Default"/>
        <w:spacing w:line="276" w:lineRule="auto"/>
        <w:rPr>
          <w:i/>
          <w:color w:val="auto"/>
          <w:sz w:val="22"/>
          <w:szCs w:val="22"/>
        </w:rPr>
      </w:pPr>
    </w:p>
    <w:p w14:paraId="3C466285" w14:textId="77777777" w:rsidR="006470FA" w:rsidRDefault="006470FA" w:rsidP="00D301E2">
      <w:pPr>
        <w:pStyle w:val="Default"/>
        <w:spacing w:line="276" w:lineRule="auto"/>
        <w:rPr>
          <w:i/>
          <w:color w:val="auto"/>
          <w:sz w:val="22"/>
          <w:szCs w:val="22"/>
        </w:rPr>
      </w:pPr>
    </w:p>
    <w:p w14:paraId="39FDD914" w14:textId="77777777" w:rsidR="006470FA" w:rsidRDefault="006470FA" w:rsidP="00D301E2">
      <w:pPr>
        <w:pStyle w:val="Default"/>
        <w:spacing w:line="276" w:lineRule="auto"/>
        <w:rPr>
          <w:i/>
          <w:color w:val="auto"/>
          <w:sz w:val="22"/>
          <w:szCs w:val="22"/>
        </w:rPr>
      </w:pPr>
    </w:p>
    <w:p w14:paraId="1EC73EF0" w14:textId="77777777" w:rsidR="006470FA" w:rsidRDefault="006470FA" w:rsidP="00D301E2">
      <w:pPr>
        <w:pStyle w:val="Default"/>
        <w:spacing w:line="276" w:lineRule="auto"/>
        <w:rPr>
          <w:i/>
          <w:color w:val="auto"/>
          <w:sz w:val="22"/>
          <w:szCs w:val="22"/>
        </w:rPr>
      </w:pPr>
    </w:p>
    <w:p w14:paraId="3ABE7600" w14:textId="77777777" w:rsidR="006470FA" w:rsidRDefault="006470FA" w:rsidP="00D301E2">
      <w:pPr>
        <w:pStyle w:val="Default"/>
        <w:spacing w:line="276" w:lineRule="auto"/>
        <w:rPr>
          <w:i/>
          <w:color w:val="auto"/>
          <w:sz w:val="22"/>
          <w:szCs w:val="22"/>
        </w:rPr>
      </w:pPr>
    </w:p>
    <w:p w14:paraId="1AB42770" w14:textId="77777777" w:rsidR="006470FA" w:rsidRDefault="006470FA" w:rsidP="00D301E2">
      <w:pPr>
        <w:pStyle w:val="Default"/>
        <w:spacing w:line="276" w:lineRule="auto"/>
        <w:rPr>
          <w:i/>
          <w:color w:val="auto"/>
          <w:sz w:val="22"/>
          <w:szCs w:val="22"/>
        </w:rPr>
      </w:pPr>
    </w:p>
    <w:p w14:paraId="6AE6D475" w14:textId="77777777" w:rsidR="006470FA" w:rsidRDefault="006470FA" w:rsidP="00D301E2">
      <w:pPr>
        <w:pStyle w:val="Default"/>
        <w:spacing w:line="276" w:lineRule="auto"/>
        <w:rPr>
          <w:i/>
          <w:color w:val="auto"/>
          <w:sz w:val="22"/>
          <w:szCs w:val="22"/>
        </w:rPr>
      </w:pPr>
    </w:p>
    <w:p w14:paraId="7EC90031" w14:textId="77777777" w:rsidR="006470FA" w:rsidRDefault="006470FA" w:rsidP="00D301E2">
      <w:pPr>
        <w:pStyle w:val="Default"/>
        <w:spacing w:line="276" w:lineRule="auto"/>
        <w:rPr>
          <w:i/>
          <w:color w:val="auto"/>
          <w:sz w:val="22"/>
          <w:szCs w:val="22"/>
        </w:rPr>
      </w:pPr>
    </w:p>
    <w:p w14:paraId="68ECFDB0" w14:textId="77777777" w:rsidR="006470FA" w:rsidRDefault="006470FA" w:rsidP="00D301E2">
      <w:pPr>
        <w:pStyle w:val="Default"/>
        <w:spacing w:line="276" w:lineRule="auto"/>
        <w:rPr>
          <w:i/>
          <w:color w:val="auto"/>
          <w:sz w:val="22"/>
          <w:szCs w:val="22"/>
        </w:rPr>
      </w:pPr>
    </w:p>
    <w:p w14:paraId="6C6D6A08" w14:textId="77777777" w:rsidR="006470FA" w:rsidRDefault="006470FA" w:rsidP="00D301E2">
      <w:pPr>
        <w:pStyle w:val="Default"/>
        <w:spacing w:line="276" w:lineRule="auto"/>
        <w:rPr>
          <w:i/>
          <w:color w:val="auto"/>
          <w:sz w:val="22"/>
          <w:szCs w:val="22"/>
        </w:rPr>
      </w:pPr>
    </w:p>
    <w:p w14:paraId="50A3B93D" w14:textId="77AF551B" w:rsidR="00407CC3" w:rsidRDefault="00396987" w:rsidP="00D301E2">
      <w:pPr>
        <w:pStyle w:val="Default"/>
        <w:spacing w:line="276" w:lineRule="auto"/>
        <w:rPr>
          <w:color w:val="auto"/>
          <w:sz w:val="22"/>
          <w:szCs w:val="22"/>
        </w:rPr>
      </w:pPr>
      <w:r w:rsidRPr="00325DD6">
        <w:rPr>
          <w:i/>
          <w:color w:val="auto"/>
          <w:sz w:val="22"/>
          <w:szCs w:val="22"/>
        </w:rPr>
        <w:t>(</w:t>
      </w:r>
      <w:r w:rsidR="007A6BC3" w:rsidRPr="00325DD6">
        <w:rPr>
          <w:i/>
          <w:color w:val="auto"/>
          <w:sz w:val="22"/>
          <w:szCs w:val="22"/>
        </w:rPr>
        <w:t>pieczęć wykonawcy</w:t>
      </w:r>
      <w:r w:rsidR="00904D6B" w:rsidRPr="00325DD6">
        <w:rPr>
          <w:i/>
          <w:color w:val="auto"/>
          <w:sz w:val="22"/>
          <w:szCs w:val="22"/>
        </w:rPr>
        <w:t>)</w:t>
      </w:r>
      <w:r w:rsidR="007A6BC3" w:rsidRPr="00325DD6">
        <w:rPr>
          <w:color w:val="auto"/>
          <w:sz w:val="22"/>
          <w:szCs w:val="22"/>
        </w:rPr>
        <w:t xml:space="preserve"> </w:t>
      </w:r>
      <w:r w:rsidR="00904D6B" w:rsidRPr="00325DD6">
        <w:rPr>
          <w:color w:val="auto"/>
          <w:sz w:val="22"/>
          <w:szCs w:val="22"/>
        </w:rPr>
        <w:tab/>
      </w:r>
      <w:r w:rsidR="00904D6B" w:rsidRPr="00325DD6">
        <w:rPr>
          <w:color w:val="auto"/>
          <w:sz w:val="22"/>
          <w:szCs w:val="22"/>
        </w:rPr>
        <w:tab/>
      </w:r>
      <w:r w:rsidR="00904D6B" w:rsidRPr="00325DD6">
        <w:rPr>
          <w:color w:val="auto"/>
          <w:sz w:val="22"/>
          <w:szCs w:val="22"/>
        </w:rPr>
        <w:tab/>
      </w:r>
      <w:r w:rsidR="00904D6B" w:rsidRPr="00325DD6">
        <w:rPr>
          <w:color w:val="auto"/>
          <w:sz w:val="22"/>
          <w:szCs w:val="22"/>
        </w:rPr>
        <w:tab/>
      </w:r>
      <w:r w:rsidR="00904D6B" w:rsidRPr="00325DD6">
        <w:rPr>
          <w:color w:val="auto"/>
          <w:sz w:val="22"/>
          <w:szCs w:val="22"/>
        </w:rPr>
        <w:tab/>
      </w:r>
      <w:r w:rsidR="00904D6B" w:rsidRPr="00325DD6">
        <w:rPr>
          <w:color w:val="auto"/>
          <w:sz w:val="22"/>
          <w:szCs w:val="22"/>
        </w:rPr>
        <w:tab/>
      </w:r>
      <w:r w:rsidR="00904D6B" w:rsidRPr="00325DD6">
        <w:rPr>
          <w:color w:val="auto"/>
          <w:sz w:val="22"/>
          <w:szCs w:val="22"/>
        </w:rPr>
        <w:tab/>
      </w:r>
    </w:p>
    <w:p w14:paraId="4E749D8E" w14:textId="7360F4B7" w:rsidR="007A6BC3" w:rsidRPr="00506347" w:rsidRDefault="007A6BC3" w:rsidP="00407CC3">
      <w:pPr>
        <w:spacing w:after="0" w:line="240" w:lineRule="auto"/>
        <w:jc w:val="right"/>
        <w:rPr>
          <w:rFonts w:ascii="Arial" w:hAnsi="Arial" w:cs="Arial"/>
          <w:sz w:val="24"/>
          <w:lang w:eastAsia="pl-PL"/>
        </w:rPr>
      </w:pPr>
      <w:r w:rsidRPr="00506347">
        <w:rPr>
          <w:rFonts w:ascii="Arial" w:hAnsi="Arial" w:cs="Arial"/>
          <w:sz w:val="24"/>
        </w:rPr>
        <w:t xml:space="preserve">Załącznik nr </w:t>
      </w:r>
      <w:r w:rsidR="007A7E78">
        <w:rPr>
          <w:rFonts w:ascii="Arial" w:hAnsi="Arial" w:cs="Arial"/>
          <w:sz w:val="24"/>
        </w:rPr>
        <w:t>2</w:t>
      </w:r>
      <w:r w:rsidRPr="00506347">
        <w:rPr>
          <w:rFonts w:ascii="Arial" w:hAnsi="Arial" w:cs="Arial"/>
          <w:sz w:val="24"/>
        </w:rPr>
        <w:t xml:space="preserve"> </w:t>
      </w:r>
      <w:r w:rsidR="00506347" w:rsidRPr="00506347">
        <w:rPr>
          <w:rFonts w:ascii="Arial" w:hAnsi="Arial" w:cs="Arial"/>
          <w:sz w:val="24"/>
        </w:rPr>
        <w:t>do ZOF</w:t>
      </w:r>
    </w:p>
    <w:p w14:paraId="6ACD288D" w14:textId="77777777" w:rsidR="007A6BC3" w:rsidRPr="00325DD6" w:rsidRDefault="007A6BC3" w:rsidP="00D301E2">
      <w:pPr>
        <w:pStyle w:val="Default"/>
        <w:spacing w:line="276" w:lineRule="auto"/>
        <w:rPr>
          <w:b/>
          <w:color w:val="auto"/>
        </w:rPr>
      </w:pPr>
    </w:p>
    <w:p w14:paraId="5B998C80" w14:textId="77777777" w:rsidR="007A6BC3" w:rsidRPr="00325DD6" w:rsidRDefault="007A6BC3" w:rsidP="00D301E2">
      <w:pPr>
        <w:pStyle w:val="Default"/>
        <w:spacing w:line="276" w:lineRule="auto"/>
        <w:jc w:val="both"/>
        <w:rPr>
          <w:b/>
          <w:color w:val="auto"/>
        </w:rPr>
      </w:pPr>
      <w:r w:rsidRPr="00325DD6">
        <w:rPr>
          <w:b/>
          <w:color w:val="auto"/>
        </w:rPr>
        <w:t xml:space="preserve">ZAMAWIAJĄCY; </w:t>
      </w:r>
    </w:p>
    <w:p w14:paraId="2CAFFE44" w14:textId="461AF928" w:rsidR="007A6BC3" w:rsidRPr="00F706CA" w:rsidRDefault="00921588" w:rsidP="00D301E2">
      <w:pPr>
        <w:pStyle w:val="Default"/>
        <w:spacing w:line="276" w:lineRule="auto"/>
        <w:jc w:val="both"/>
        <w:rPr>
          <w:color w:val="auto"/>
        </w:rPr>
      </w:pPr>
      <w:r w:rsidRPr="00F706CA">
        <w:rPr>
          <w:color w:val="auto"/>
        </w:rPr>
        <w:t xml:space="preserve">Skarb Państwa - </w:t>
      </w:r>
      <w:r w:rsidR="007A6BC3" w:rsidRPr="00F706CA">
        <w:rPr>
          <w:color w:val="auto"/>
        </w:rPr>
        <w:t xml:space="preserve">Dowództwo 1 Brygady Logistycznej </w:t>
      </w:r>
    </w:p>
    <w:p w14:paraId="27709400" w14:textId="09BFF28E" w:rsidR="000B7B6B" w:rsidRPr="00F75C26" w:rsidRDefault="007A6BC3" w:rsidP="00D301E2">
      <w:pPr>
        <w:pStyle w:val="Default"/>
        <w:spacing w:line="276" w:lineRule="auto"/>
        <w:jc w:val="both"/>
        <w:rPr>
          <w:color w:val="auto"/>
        </w:rPr>
      </w:pPr>
      <w:r w:rsidRPr="00F706CA">
        <w:rPr>
          <w:color w:val="auto"/>
        </w:rPr>
        <w:t xml:space="preserve">Adres: </w:t>
      </w:r>
      <w:r w:rsidR="00921588" w:rsidRPr="00F706CA">
        <w:rPr>
          <w:color w:val="auto"/>
        </w:rPr>
        <w:t xml:space="preserve">85-681 BYDGOSZCZ, </w:t>
      </w:r>
      <w:r w:rsidRPr="00F706CA">
        <w:rPr>
          <w:color w:val="auto"/>
        </w:rPr>
        <w:t>u</w:t>
      </w:r>
      <w:r w:rsidR="00D9675C" w:rsidRPr="00F706CA">
        <w:rPr>
          <w:color w:val="auto"/>
        </w:rPr>
        <w:t>l. Powstańców</w:t>
      </w:r>
      <w:r w:rsidR="00D9675C" w:rsidRPr="00F75C26">
        <w:rPr>
          <w:color w:val="auto"/>
        </w:rPr>
        <w:t xml:space="preserve"> Warszawy 2</w:t>
      </w:r>
    </w:p>
    <w:p w14:paraId="62972E5A" w14:textId="77777777" w:rsidR="00B24EDB" w:rsidRPr="00325DD6" w:rsidRDefault="00B24EDB" w:rsidP="00D301E2">
      <w:pPr>
        <w:pStyle w:val="Default"/>
        <w:spacing w:line="276" w:lineRule="auto"/>
        <w:jc w:val="both"/>
        <w:rPr>
          <w:color w:val="auto"/>
        </w:rPr>
      </w:pPr>
    </w:p>
    <w:p w14:paraId="5CDA0F88" w14:textId="77777777" w:rsidR="007A6BC3" w:rsidRPr="00325DD6" w:rsidRDefault="007A6BC3" w:rsidP="00D301E2">
      <w:pPr>
        <w:pStyle w:val="Default"/>
        <w:spacing w:line="276" w:lineRule="auto"/>
        <w:jc w:val="both"/>
        <w:rPr>
          <w:b/>
          <w:color w:val="auto"/>
        </w:rPr>
      </w:pPr>
      <w:r w:rsidRPr="00325DD6">
        <w:rPr>
          <w:b/>
          <w:color w:val="auto"/>
        </w:rPr>
        <w:t xml:space="preserve">WYKONAWCA; </w:t>
      </w:r>
    </w:p>
    <w:p w14:paraId="3492B045" w14:textId="74BE5300" w:rsidR="007A6BC3" w:rsidRPr="00325DD6" w:rsidRDefault="000B7B6B" w:rsidP="000B7B6B">
      <w:pPr>
        <w:pStyle w:val="Default"/>
        <w:numPr>
          <w:ilvl w:val="0"/>
          <w:numId w:val="54"/>
        </w:numPr>
        <w:spacing w:line="360" w:lineRule="auto"/>
        <w:ind w:left="426"/>
        <w:rPr>
          <w:color w:val="auto"/>
        </w:rPr>
      </w:pPr>
      <w:r>
        <w:t>N</w:t>
      </w:r>
      <w:r w:rsidR="007A6BC3" w:rsidRPr="000B7B6B">
        <w:t>azwa</w:t>
      </w:r>
      <w:r w:rsidR="007A6BC3" w:rsidRPr="00325DD6">
        <w:rPr>
          <w:color w:val="auto"/>
        </w:rPr>
        <w:t>, siedziba i adres wykonawcy, województwo; ...............................................................................................................</w:t>
      </w:r>
      <w:r w:rsidR="008F4D01" w:rsidRPr="00325DD6">
        <w:rPr>
          <w:color w:val="auto"/>
        </w:rPr>
        <w:t>..................</w:t>
      </w:r>
    </w:p>
    <w:p w14:paraId="7A811510" w14:textId="1C98D099" w:rsidR="007A6BC3" w:rsidRPr="00325DD6" w:rsidRDefault="007A6BC3" w:rsidP="000B7B6B">
      <w:pPr>
        <w:pStyle w:val="Default"/>
        <w:numPr>
          <w:ilvl w:val="0"/>
          <w:numId w:val="54"/>
        </w:numPr>
        <w:spacing w:line="360" w:lineRule="auto"/>
        <w:ind w:left="426"/>
        <w:rPr>
          <w:color w:val="auto"/>
        </w:rPr>
      </w:pPr>
      <w:r w:rsidRPr="00325DD6">
        <w:rPr>
          <w:color w:val="auto"/>
        </w:rPr>
        <w:t>Regon* / NIP* ……………............</w:t>
      </w:r>
      <w:r w:rsidR="000B7B6B">
        <w:rPr>
          <w:color w:val="auto"/>
        </w:rPr>
        <w:t>...</w:t>
      </w:r>
      <w:r w:rsidRPr="00325DD6">
        <w:rPr>
          <w:color w:val="auto"/>
        </w:rPr>
        <w:t>........... / …………..…</w:t>
      </w:r>
      <w:r w:rsidR="000B7B6B">
        <w:rPr>
          <w:color w:val="auto"/>
        </w:rPr>
        <w:t>…..</w:t>
      </w:r>
      <w:r w:rsidRPr="00325DD6">
        <w:rPr>
          <w:color w:val="auto"/>
        </w:rPr>
        <w:t xml:space="preserve">………………… </w:t>
      </w:r>
    </w:p>
    <w:p w14:paraId="45120A63" w14:textId="36E8EF2A" w:rsidR="00B24EDB" w:rsidRDefault="007A6BC3" w:rsidP="000B7B6B">
      <w:pPr>
        <w:pStyle w:val="Default"/>
        <w:numPr>
          <w:ilvl w:val="0"/>
          <w:numId w:val="54"/>
        </w:numPr>
        <w:spacing w:line="360" w:lineRule="auto"/>
        <w:ind w:left="426"/>
        <w:rPr>
          <w:color w:val="auto"/>
        </w:rPr>
      </w:pPr>
      <w:r w:rsidRPr="00325DD6">
        <w:rPr>
          <w:color w:val="auto"/>
        </w:rPr>
        <w:t>Nazwa banku i nr konta bankowego; …………………….................................................................................</w:t>
      </w:r>
      <w:r w:rsidR="00050249" w:rsidRPr="00325DD6">
        <w:rPr>
          <w:color w:val="auto"/>
        </w:rPr>
        <w:t>...................</w:t>
      </w:r>
    </w:p>
    <w:p w14:paraId="2FD648B1" w14:textId="77777777" w:rsidR="000B7B6B" w:rsidRPr="006A25F9" w:rsidRDefault="000B7B6B" w:rsidP="000B7B6B">
      <w:pPr>
        <w:pStyle w:val="Default"/>
        <w:numPr>
          <w:ilvl w:val="0"/>
          <w:numId w:val="54"/>
        </w:numPr>
        <w:spacing w:line="360" w:lineRule="auto"/>
        <w:ind w:left="426"/>
        <w:rPr>
          <w:color w:val="auto"/>
        </w:rPr>
      </w:pPr>
      <w:r w:rsidRPr="00527FB9">
        <w:rPr>
          <w:color w:val="auto"/>
        </w:rPr>
        <w:t xml:space="preserve">Adres e-mail niezbędny </w:t>
      </w:r>
      <w:r w:rsidRPr="006A25F9">
        <w:t>do komunikacji z Zamawiającym w niniejszym postępowaniu</w:t>
      </w:r>
      <w:r>
        <w:t>;</w:t>
      </w:r>
    </w:p>
    <w:p w14:paraId="4AAF84D8" w14:textId="78D1DA90" w:rsidR="000B7B6B" w:rsidRPr="006A25F9" w:rsidRDefault="000B7B6B" w:rsidP="000B7B6B">
      <w:pPr>
        <w:pStyle w:val="Default"/>
        <w:spacing w:line="360" w:lineRule="auto"/>
        <w:ind w:left="426"/>
        <w:rPr>
          <w:color w:val="auto"/>
        </w:rPr>
      </w:pPr>
      <w:r w:rsidRPr="006A25F9">
        <w:rPr>
          <w:color w:val="auto"/>
        </w:rPr>
        <w:t>……………………....................................................................................................</w:t>
      </w:r>
    </w:p>
    <w:p w14:paraId="46BBA17A" w14:textId="77777777" w:rsidR="000B7B6B" w:rsidRPr="00325DD6" w:rsidRDefault="000B7B6B" w:rsidP="00D301E2">
      <w:pPr>
        <w:pStyle w:val="Default"/>
        <w:spacing w:line="276" w:lineRule="auto"/>
        <w:rPr>
          <w:color w:val="auto"/>
        </w:rPr>
      </w:pPr>
    </w:p>
    <w:p w14:paraId="6025504E" w14:textId="77777777" w:rsidR="00CE2849" w:rsidRPr="00325DD6" w:rsidRDefault="00CE2849" w:rsidP="00D301E2">
      <w:pPr>
        <w:pStyle w:val="Default"/>
        <w:spacing w:line="276" w:lineRule="auto"/>
        <w:rPr>
          <w:color w:val="auto"/>
        </w:rPr>
      </w:pPr>
    </w:p>
    <w:p w14:paraId="1286A019" w14:textId="77777777" w:rsidR="007A6BC3" w:rsidRPr="00325DD6" w:rsidRDefault="007A6BC3" w:rsidP="00D301E2">
      <w:pPr>
        <w:pStyle w:val="Default"/>
        <w:spacing w:line="276" w:lineRule="auto"/>
        <w:jc w:val="center"/>
        <w:rPr>
          <w:b/>
          <w:bCs/>
          <w:color w:val="auto"/>
        </w:rPr>
      </w:pPr>
      <w:r w:rsidRPr="00325DD6">
        <w:rPr>
          <w:b/>
          <w:bCs/>
          <w:color w:val="auto"/>
        </w:rPr>
        <w:t>FORMULARZ OFERTY</w:t>
      </w:r>
    </w:p>
    <w:p w14:paraId="51B897CD" w14:textId="77777777" w:rsidR="00B24EDB" w:rsidRPr="00325DD6" w:rsidRDefault="00B24EDB" w:rsidP="00D301E2">
      <w:pPr>
        <w:pStyle w:val="Default"/>
        <w:spacing w:line="276" w:lineRule="auto"/>
        <w:jc w:val="center"/>
        <w:rPr>
          <w:color w:val="auto"/>
        </w:rPr>
      </w:pPr>
    </w:p>
    <w:p w14:paraId="1DAF8DD2" w14:textId="7CD6FC37" w:rsidR="00985F18" w:rsidRDefault="007A6BC3" w:rsidP="00B5205D">
      <w:pPr>
        <w:numPr>
          <w:ilvl w:val="0"/>
          <w:numId w:val="6"/>
        </w:numPr>
        <w:ind w:left="426" w:hanging="426"/>
        <w:jc w:val="both"/>
        <w:rPr>
          <w:rFonts w:ascii="Arial" w:hAnsi="Arial" w:cs="Arial"/>
          <w:sz w:val="24"/>
          <w:szCs w:val="24"/>
          <w:lang w:eastAsia="pl-PL"/>
        </w:rPr>
      </w:pPr>
      <w:r w:rsidRPr="00325DD6">
        <w:rPr>
          <w:rFonts w:ascii="Arial" w:hAnsi="Arial" w:cs="Arial"/>
          <w:sz w:val="24"/>
          <w:szCs w:val="24"/>
          <w:lang w:eastAsia="pl-PL"/>
        </w:rPr>
        <w:t xml:space="preserve">W związku z prowadzeniem postępowania w trybie zapytania ofertowego </w:t>
      </w:r>
      <w:r w:rsidR="00985F18" w:rsidRPr="005D2BE4">
        <w:rPr>
          <w:rFonts w:ascii="Arial" w:hAnsi="Arial" w:cs="Arial"/>
          <w:sz w:val="24"/>
          <w:szCs w:val="24"/>
        </w:rPr>
        <w:t xml:space="preserve">jako postępowanie w dziedzinie obronności i bezpieczeństwa </w:t>
      </w:r>
      <w:r w:rsidR="00985F18">
        <w:rPr>
          <w:rFonts w:ascii="Arial" w:hAnsi="Arial" w:cs="Arial"/>
          <w:sz w:val="24"/>
          <w:szCs w:val="24"/>
        </w:rPr>
        <w:t>na: „</w:t>
      </w:r>
      <w:r w:rsidR="00985F18" w:rsidRPr="00325DD6">
        <w:rPr>
          <w:rFonts w:ascii="Arial" w:hAnsi="Arial" w:cs="Arial"/>
          <w:sz w:val="24"/>
          <w:szCs w:val="24"/>
          <w:lang w:eastAsia="pl-PL"/>
        </w:rPr>
        <w:t>Napraw</w:t>
      </w:r>
      <w:r w:rsidR="00985F18">
        <w:rPr>
          <w:rFonts w:ascii="Arial" w:hAnsi="Arial" w:cs="Arial"/>
          <w:sz w:val="24"/>
          <w:szCs w:val="24"/>
          <w:lang w:eastAsia="pl-PL"/>
        </w:rPr>
        <w:t>ę</w:t>
      </w:r>
      <w:r w:rsidR="00985F18" w:rsidRPr="00325DD6">
        <w:rPr>
          <w:rFonts w:ascii="Arial" w:hAnsi="Arial" w:cs="Arial"/>
          <w:sz w:val="24"/>
          <w:szCs w:val="24"/>
          <w:lang w:eastAsia="pl-PL"/>
        </w:rPr>
        <w:t xml:space="preserve"> bieżąc</w:t>
      </w:r>
      <w:r w:rsidR="00985F18">
        <w:rPr>
          <w:rFonts w:ascii="Arial" w:hAnsi="Arial" w:cs="Arial"/>
          <w:sz w:val="24"/>
          <w:szCs w:val="24"/>
          <w:lang w:eastAsia="pl-PL"/>
        </w:rPr>
        <w:t>ą</w:t>
      </w:r>
      <w:r w:rsidR="00985F18" w:rsidRPr="00325DD6">
        <w:rPr>
          <w:rFonts w:ascii="Arial" w:hAnsi="Arial" w:cs="Arial"/>
          <w:sz w:val="24"/>
          <w:szCs w:val="24"/>
          <w:lang w:eastAsia="pl-PL"/>
        </w:rPr>
        <w:t xml:space="preserve"> </w:t>
      </w:r>
      <w:r w:rsidR="00985F18" w:rsidRPr="002674D0">
        <w:rPr>
          <w:rFonts w:ascii="Arial" w:hAnsi="Arial" w:cs="Arial"/>
          <w:sz w:val="24"/>
          <w:szCs w:val="24"/>
          <w:lang w:eastAsia="pl-PL"/>
        </w:rPr>
        <w:t>układu ppoż. w pojazdach M-ATV</w:t>
      </w:r>
      <w:r w:rsidR="00985F18" w:rsidRPr="00325DD6">
        <w:rPr>
          <w:rFonts w:ascii="Arial" w:hAnsi="Arial" w:cs="Arial"/>
          <w:sz w:val="24"/>
          <w:szCs w:val="24"/>
          <w:lang w:eastAsia="pl-PL"/>
        </w:rPr>
        <w:t>”</w:t>
      </w:r>
      <w:r w:rsidRPr="00325DD6">
        <w:rPr>
          <w:rFonts w:ascii="Arial" w:hAnsi="Arial" w:cs="Arial"/>
          <w:sz w:val="24"/>
          <w:szCs w:val="24"/>
          <w:lang w:eastAsia="pl-PL"/>
        </w:rPr>
        <w:t xml:space="preserve">- sprawa </w:t>
      </w:r>
      <w:r w:rsidR="0049445F" w:rsidRPr="002551EB">
        <w:rPr>
          <w:rFonts w:ascii="Arial" w:hAnsi="Arial" w:cs="Arial"/>
          <w:b/>
          <w:sz w:val="24"/>
          <w:szCs w:val="24"/>
          <w:lang w:eastAsia="pl-PL"/>
        </w:rPr>
        <w:t>0</w:t>
      </w:r>
      <w:r w:rsidR="002A4A55">
        <w:rPr>
          <w:rFonts w:ascii="Arial" w:hAnsi="Arial" w:cs="Arial"/>
          <w:b/>
          <w:sz w:val="24"/>
          <w:szCs w:val="24"/>
          <w:lang w:eastAsia="pl-PL"/>
        </w:rPr>
        <w:t>3</w:t>
      </w:r>
      <w:r w:rsidR="00231231" w:rsidRPr="002551EB">
        <w:rPr>
          <w:rFonts w:ascii="Arial" w:hAnsi="Arial" w:cs="Arial"/>
          <w:b/>
          <w:sz w:val="24"/>
          <w:szCs w:val="24"/>
          <w:lang w:eastAsia="pl-PL"/>
        </w:rPr>
        <w:t>/Sam</w:t>
      </w:r>
      <w:r w:rsidR="004921CC" w:rsidRPr="002551EB">
        <w:rPr>
          <w:rFonts w:ascii="Arial" w:hAnsi="Arial" w:cs="Arial"/>
          <w:b/>
          <w:sz w:val="24"/>
          <w:szCs w:val="24"/>
          <w:lang w:eastAsia="pl-PL"/>
        </w:rPr>
        <w:t>/U</w:t>
      </w:r>
      <w:r w:rsidR="00187E4B" w:rsidRPr="002551EB">
        <w:rPr>
          <w:rFonts w:ascii="Arial" w:hAnsi="Arial" w:cs="Arial"/>
          <w:b/>
          <w:sz w:val="24"/>
          <w:szCs w:val="24"/>
          <w:lang w:eastAsia="pl-PL"/>
        </w:rPr>
        <w:t>/ZOF/</w:t>
      </w:r>
      <w:r w:rsidR="00637724" w:rsidRPr="002551EB">
        <w:rPr>
          <w:rFonts w:ascii="Arial" w:hAnsi="Arial" w:cs="Arial"/>
          <w:b/>
          <w:sz w:val="24"/>
          <w:szCs w:val="24"/>
          <w:lang w:eastAsia="pl-PL"/>
        </w:rPr>
        <w:t>2</w:t>
      </w:r>
      <w:r w:rsidR="002A4A55">
        <w:rPr>
          <w:rFonts w:ascii="Arial" w:hAnsi="Arial" w:cs="Arial"/>
          <w:b/>
          <w:sz w:val="24"/>
          <w:szCs w:val="24"/>
          <w:lang w:eastAsia="pl-PL"/>
        </w:rPr>
        <w:t>6</w:t>
      </w:r>
      <w:r w:rsidR="00985F18">
        <w:rPr>
          <w:rFonts w:ascii="Arial" w:hAnsi="Arial" w:cs="Arial"/>
          <w:sz w:val="24"/>
          <w:szCs w:val="24"/>
          <w:lang w:eastAsia="pl-PL"/>
        </w:rPr>
        <w:t xml:space="preserve"> </w:t>
      </w:r>
      <w:r w:rsidR="007761A8" w:rsidRPr="00325DD6">
        <w:rPr>
          <w:rFonts w:ascii="Arial" w:hAnsi="Arial" w:cs="Arial"/>
          <w:sz w:val="24"/>
          <w:szCs w:val="24"/>
        </w:rPr>
        <w:t>oferujemy wykonanie przedmiotu</w:t>
      </w:r>
      <w:r w:rsidRPr="00325DD6">
        <w:rPr>
          <w:rFonts w:ascii="Arial" w:hAnsi="Arial" w:cs="Arial"/>
          <w:sz w:val="24"/>
          <w:szCs w:val="24"/>
        </w:rPr>
        <w:t xml:space="preserve"> </w:t>
      </w:r>
      <w:r w:rsidR="007761A8" w:rsidRPr="00325DD6">
        <w:rPr>
          <w:rFonts w:ascii="Arial" w:hAnsi="Arial" w:cs="Arial"/>
          <w:sz w:val="24"/>
          <w:szCs w:val="24"/>
        </w:rPr>
        <w:t>zamówienia</w:t>
      </w:r>
      <w:r w:rsidR="00480FE6" w:rsidRPr="00325DD6">
        <w:rPr>
          <w:rFonts w:ascii="Arial" w:hAnsi="Arial" w:cs="Arial"/>
          <w:sz w:val="24"/>
          <w:szCs w:val="24"/>
        </w:rPr>
        <w:t xml:space="preserve"> </w:t>
      </w:r>
      <w:r w:rsidRPr="00325DD6">
        <w:rPr>
          <w:rFonts w:ascii="Arial" w:hAnsi="Arial" w:cs="Arial"/>
          <w:sz w:val="24"/>
          <w:szCs w:val="24"/>
        </w:rPr>
        <w:t xml:space="preserve">w pełnym rzeczowym zakresie i na </w:t>
      </w:r>
      <w:r w:rsidR="00985F18">
        <w:rPr>
          <w:rFonts w:ascii="Arial" w:hAnsi="Arial" w:cs="Arial"/>
          <w:sz w:val="24"/>
          <w:szCs w:val="24"/>
        </w:rPr>
        <w:t xml:space="preserve">następujących </w:t>
      </w:r>
      <w:r w:rsidRPr="00325DD6">
        <w:rPr>
          <w:rFonts w:ascii="Arial" w:hAnsi="Arial" w:cs="Arial"/>
          <w:sz w:val="24"/>
          <w:szCs w:val="24"/>
        </w:rPr>
        <w:t>warunkach</w:t>
      </w:r>
      <w:r w:rsidR="00985F18">
        <w:rPr>
          <w:rFonts w:ascii="Arial" w:hAnsi="Arial" w:cs="Arial"/>
          <w:sz w:val="24"/>
          <w:szCs w:val="24"/>
        </w:rPr>
        <w:t>:</w:t>
      </w:r>
    </w:p>
    <w:p w14:paraId="716E79AC" w14:textId="77777777" w:rsidR="00985F18" w:rsidRPr="005D2BE4" w:rsidRDefault="00985F18" w:rsidP="00B5205D">
      <w:pPr>
        <w:numPr>
          <w:ilvl w:val="1"/>
          <w:numId w:val="6"/>
        </w:numPr>
        <w:spacing w:after="0" w:line="360" w:lineRule="auto"/>
        <w:ind w:left="993"/>
        <w:jc w:val="both"/>
        <w:rPr>
          <w:rFonts w:ascii="Arial" w:hAnsi="Arial" w:cs="Arial"/>
          <w:sz w:val="24"/>
          <w:szCs w:val="24"/>
        </w:rPr>
      </w:pPr>
      <w:r w:rsidRPr="0073084A">
        <w:rPr>
          <w:rFonts w:ascii="Arial" w:hAnsi="Arial" w:cs="Arial"/>
          <w:b/>
          <w:bCs/>
          <w:sz w:val="24"/>
          <w:szCs w:val="24"/>
        </w:rPr>
        <w:t>cena oferty</w:t>
      </w:r>
      <w:r>
        <w:rPr>
          <w:rFonts w:ascii="Arial" w:hAnsi="Arial" w:cs="Arial"/>
          <w:bCs/>
          <w:sz w:val="24"/>
          <w:szCs w:val="24"/>
        </w:rPr>
        <w:t xml:space="preserve"> </w:t>
      </w:r>
      <w:r w:rsidRPr="005D2BE4">
        <w:rPr>
          <w:rFonts w:ascii="Arial" w:hAnsi="Arial" w:cs="Arial"/>
          <w:bCs/>
          <w:sz w:val="24"/>
          <w:szCs w:val="24"/>
        </w:rPr>
        <w:t>obliczon</w:t>
      </w:r>
      <w:r>
        <w:rPr>
          <w:rFonts w:ascii="Arial" w:hAnsi="Arial" w:cs="Arial"/>
          <w:bCs/>
          <w:sz w:val="24"/>
          <w:szCs w:val="24"/>
        </w:rPr>
        <w:t>a</w:t>
      </w:r>
      <w:r w:rsidRPr="005D2BE4">
        <w:rPr>
          <w:rFonts w:ascii="Arial" w:hAnsi="Arial" w:cs="Arial"/>
          <w:bCs/>
          <w:sz w:val="24"/>
          <w:szCs w:val="24"/>
        </w:rPr>
        <w:t xml:space="preserve"> zgodnie z</w:t>
      </w:r>
      <w:r>
        <w:rPr>
          <w:rFonts w:ascii="Arial" w:hAnsi="Arial" w:cs="Arial"/>
          <w:bCs/>
          <w:sz w:val="24"/>
          <w:szCs w:val="24"/>
        </w:rPr>
        <w:t xml:space="preserve"> ZOF</w:t>
      </w:r>
      <w:r w:rsidRPr="005D2BE4">
        <w:rPr>
          <w:rFonts w:ascii="Arial" w:hAnsi="Arial" w:cs="Arial"/>
          <w:sz w:val="24"/>
          <w:szCs w:val="24"/>
        </w:rPr>
        <w:t xml:space="preserve"> zawart</w:t>
      </w:r>
      <w:r>
        <w:rPr>
          <w:rFonts w:ascii="Arial" w:hAnsi="Arial" w:cs="Arial"/>
          <w:sz w:val="24"/>
          <w:szCs w:val="24"/>
        </w:rPr>
        <w:t>a</w:t>
      </w:r>
      <w:r w:rsidRPr="005D2BE4">
        <w:rPr>
          <w:rFonts w:ascii="Arial" w:hAnsi="Arial" w:cs="Arial"/>
          <w:sz w:val="24"/>
          <w:szCs w:val="24"/>
        </w:rPr>
        <w:t xml:space="preserve"> w szczegółowej specyfikacji cenowej</w:t>
      </w:r>
      <w:r w:rsidRPr="005D2BE4">
        <w:rPr>
          <w:rFonts w:ascii="Arial" w:hAnsi="Arial" w:cs="Arial"/>
          <w:bCs/>
          <w:sz w:val="24"/>
          <w:szCs w:val="24"/>
        </w:rPr>
        <w:t xml:space="preserve"> </w:t>
      </w:r>
      <w:r>
        <w:rPr>
          <w:rFonts w:ascii="Arial" w:hAnsi="Arial" w:cs="Arial"/>
          <w:bCs/>
          <w:sz w:val="24"/>
          <w:szCs w:val="24"/>
        </w:rPr>
        <w:t xml:space="preserve">w </w:t>
      </w:r>
      <w:r w:rsidRPr="005D2BE4">
        <w:rPr>
          <w:rFonts w:ascii="Arial" w:hAnsi="Arial" w:cs="Arial"/>
          <w:bCs/>
          <w:sz w:val="24"/>
          <w:szCs w:val="24"/>
        </w:rPr>
        <w:t>w</w:t>
      </w:r>
      <w:r>
        <w:rPr>
          <w:rFonts w:ascii="Arial" w:hAnsi="Arial" w:cs="Arial"/>
          <w:bCs/>
          <w:sz w:val="24"/>
          <w:szCs w:val="24"/>
        </w:rPr>
        <w:t>y</w:t>
      </w:r>
      <w:r w:rsidRPr="005D2BE4">
        <w:rPr>
          <w:rFonts w:ascii="Arial" w:hAnsi="Arial" w:cs="Arial"/>
          <w:bCs/>
          <w:sz w:val="24"/>
          <w:szCs w:val="24"/>
        </w:rPr>
        <w:t>sokości</w:t>
      </w:r>
      <w:r>
        <w:rPr>
          <w:rFonts w:ascii="Arial" w:hAnsi="Arial" w:cs="Arial"/>
          <w:bCs/>
          <w:sz w:val="24"/>
          <w:szCs w:val="24"/>
        </w:rPr>
        <w:t>: ……………………… zł,</w:t>
      </w:r>
    </w:p>
    <w:p w14:paraId="363EB7CB" w14:textId="6EB34C61" w:rsidR="00985F18" w:rsidRDefault="00985F18" w:rsidP="00B5205D">
      <w:pPr>
        <w:numPr>
          <w:ilvl w:val="1"/>
          <w:numId w:val="6"/>
        </w:numPr>
        <w:spacing w:after="0" w:line="360" w:lineRule="auto"/>
        <w:ind w:left="993"/>
        <w:jc w:val="both"/>
        <w:rPr>
          <w:rFonts w:ascii="Arial" w:hAnsi="Arial" w:cs="Arial"/>
          <w:sz w:val="24"/>
          <w:szCs w:val="24"/>
        </w:rPr>
      </w:pPr>
      <w:r w:rsidRPr="0073084A">
        <w:rPr>
          <w:rFonts w:ascii="Arial" w:hAnsi="Arial" w:cs="Arial"/>
          <w:b/>
          <w:sz w:val="24"/>
          <w:szCs w:val="24"/>
        </w:rPr>
        <w:t xml:space="preserve">czas </w:t>
      </w:r>
      <w:r>
        <w:rPr>
          <w:rFonts w:ascii="Arial" w:hAnsi="Arial" w:cs="Arial"/>
          <w:b/>
          <w:sz w:val="24"/>
          <w:szCs w:val="24"/>
        </w:rPr>
        <w:t>naprawy</w:t>
      </w:r>
      <w:r>
        <w:rPr>
          <w:rFonts w:ascii="Arial" w:hAnsi="Arial" w:cs="Arial"/>
          <w:bCs/>
          <w:sz w:val="24"/>
          <w:szCs w:val="24"/>
        </w:rPr>
        <w:t xml:space="preserve"> ………… </w:t>
      </w:r>
      <w:r>
        <w:rPr>
          <w:rFonts w:ascii="Arial" w:hAnsi="Arial" w:cs="Arial"/>
          <w:sz w:val="24"/>
          <w:szCs w:val="24"/>
        </w:rPr>
        <w:t xml:space="preserve">dni roboczych od dnia </w:t>
      </w:r>
      <w:r w:rsidR="00407CC3">
        <w:rPr>
          <w:rFonts w:ascii="Arial" w:hAnsi="Arial" w:cs="Arial"/>
          <w:sz w:val="24"/>
          <w:szCs w:val="24"/>
        </w:rPr>
        <w:t>podpisania Umowy</w:t>
      </w:r>
      <w:r>
        <w:rPr>
          <w:rFonts w:ascii="Arial" w:hAnsi="Arial" w:cs="Arial"/>
          <w:sz w:val="24"/>
          <w:szCs w:val="24"/>
        </w:rPr>
        <w:t>,</w:t>
      </w:r>
    </w:p>
    <w:p w14:paraId="1F1DA769" w14:textId="77777777" w:rsidR="00985F18" w:rsidRPr="005D2BE4" w:rsidRDefault="00985F18" w:rsidP="00B5205D">
      <w:pPr>
        <w:numPr>
          <w:ilvl w:val="1"/>
          <w:numId w:val="6"/>
        </w:numPr>
        <w:spacing w:after="0" w:line="360" w:lineRule="auto"/>
        <w:ind w:left="993"/>
        <w:jc w:val="both"/>
        <w:rPr>
          <w:rFonts w:ascii="Arial" w:hAnsi="Arial" w:cs="Arial"/>
          <w:sz w:val="24"/>
          <w:szCs w:val="24"/>
        </w:rPr>
      </w:pPr>
      <w:r w:rsidRPr="0073084A">
        <w:rPr>
          <w:rFonts w:ascii="Arial" w:hAnsi="Arial" w:cs="Arial"/>
          <w:b/>
          <w:bCs/>
          <w:sz w:val="24"/>
          <w:szCs w:val="24"/>
        </w:rPr>
        <w:t xml:space="preserve">gwarancja </w:t>
      </w:r>
      <w:r>
        <w:rPr>
          <w:rFonts w:ascii="Arial" w:hAnsi="Arial" w:cs="Arial"/>
          <w:sz w:val="24"/>
          <w:szCs w:val="24"/>
        </w:rPr>
        <w:t xml:space="preserve">……… </w:t>
      </w:r>
      <w:proofErr w:type="spellStart"/>
      <w:r>
        <w:rPr>
          <w:rFonts w:ascii="Arial" w:hAnsi="Arial" w:cs="Arial"/>
          <w:sz w:val="24"/>
          <w:szCs w:val="24"/>
        </w:rPr>
        <w:t>mce</w:t>
      </w:r>
      <w:proofErr w:type="spellEnd"/>
      <w:r>
        <w:rPr>
          <w:rFonts w:ascii="Arial" w:hAnsi="Arial" w:cs="Arial"/>
          <w:sz w:val="24"/>
          <w:szCs w:val="24"/>
        </w:rPr>
        <w:t xml:space="preserve">/y </w:t>
      </w:r>
    </w:p>
    <w:p w14:paraId="4FAC379E" w14:textId="42BC1718" w:rsidR="00985F18" w:rsidRDefault="00985F18" w:rsidP="00985F18">
      <w:pPr>
        <w:spacing w:after="0" w:line="360" w:lineRule="auto"/>
        <w:ind w:left="1276"/>
        <w:jc w:val="both"/>
        <w:rPr>
          <w:rFonts w:ascii="Arial" w:hAnsi="Arial" w:cs="Arial"/>
          <w:sz w:val="24"/>
          <w:szCs w:val="24"/>
        </w:rPr>
      </w:pPr>
      <w:r w:rsidRPr="002719CF">
        <w:rPr>
          <w:b/>
          <w:color w:val="FF0000"/>
          <w:sz w:val="24"/>
          <w:szCs w:val="24"/>
        </w:rPr>
        <w:t xml:space="preserve">Gwarancja nie może być krótsza niż </w:t>
      </w:r>
      <w:r>
        <w:rPr>
          <w:b/>
          <w:color w:val="FF0000"/>
          <w:sz w:val="24"/>
          <w:szCs w:val="24"/>
        </w:rPr>
        <w:t>12</w:t>
      </w:r>
      <w:r w:rsidRPr="002719CF">
        <w:rPr>
          <w:b/>
          <w:color w:val="FF0000"/>
          <w:sz w:val="24"/>
          <w:szCs w:val="24"/>
        </w:rPr>
        <w:t xml:space="preserve"> miesięcy i nie dłuższa niż </w:t>
      </w:r>
      <w:r>
        <w:rPr>
          <w:b/>
          <w:color w:val="FF0000"/>
          <w:sz w:val="24"/>
          <w:szCs w:val="24"/>
        </w:rPr>
        <w:t>24</w:t>
      </w:r>
      <w:r w:rsidRPr="002719CF">
        <w:rPr>
          <w:b/>
          <w:color w:val="FF0000"/>
          <w:sz w:val="24"/>
          <w:szCs w:val="24"/>
        </w:rPr>
        <w:t xml:space="preserve"> </w:t>
      </w:r>
      <w:r w:rsidR="00407CC3" w:rsidRPr="002719CF">
        <w:rPr>
          <w:b/>
          <w:color w:val="FF0000"/>
          <w:sz w:val="24"/>
          <w:szCs w:val="24"/>
        </w:rPr>
        <w:t>mies</w:t>
      </w:r>
      <w:r w:rsidR="00407CC3">
        <w:rPr>
          <w:b/>
          <w:color w:val="FF0000"/>
          <w:sz w:val="24"/>
          <w:szCs w:val="24"/>
        </w:rPr>
        <w:t>iące</w:t>
      </w:r>
    </w:p>
    <w:p w14:paraId="7B51AFD0" w14:textId="77777777" w:rsidR="00421946" w:rsidRDefault="00421946" w:rsidP="00421946">
      <w:pPr>
        <w:spacing w:after="0"/>
        <w:ind w:left="426"/>
        <w:jc w:val="both"/>
        <w:rPr>
          <w:rFonts w:ascii="Arial" w:hAnsi="Arial" w:cs="Arial"/>
          <w:sz w:val="24"/>
          <w:szCs w:val="24"/>
        </w:rPr>
      </w:pPr>
    </w:p>
    <w:p w14:paraId="5B81EE59" w14:textId="77777777" w:rsidR="007D3FF1" w:rsidRPr="00A22C93" w:rsidRDefault="007D3FF1" w:rsidP="007D3FF1">
      <w:pPr>
        <w:numPr>
          <w:ilvl w:val="0"/>
          <w:numId w:val="6"/>
        </w:numPr>
        <w:ind w:left="426" w:hanging="426"/>
        <w:jc w:val="both"/>
        <w:rPr>
          <w:rFonts w:ascii="Arial" w:hAnsi="Arial" w:cs="Arial"/>
        </w:rPr>
      </w:pPr>
      <w:r w:rsidRPr="00A22C93">
        <w:rPr>
          <w:rFonts w:ascii="Arial" w:hAnsi="Arial" w:cs="Arial"/>
          <w:sz w:val="24"/>
          <w:szCs w:val="24"/>
        </w:rPr>
        <w:t xml:space="preserve">Do oferty załączamy wymagane w SWZ oświadczenia i dokumenty oraz szczegółową specyfikację cenową oferowanego przedmiotu zamówienia, </w:t>
      </w:r>
      <w:r w:rsidRPr="00A22C93">
        <w:rPr>
          <w:rFonts w:ascii="Arial" w:hAnsi="Arial" w:cs="Arial"/>
          <w:b/>
          <w:sz w:val="24"/>
          <w:szCs w:val="24"/>
        </w:rPr>
        <w:t>która stanowi integralną część oferty</w:t>
      </w:r>
    </w:p>
    <w:p w14:paraId="5B7C0FFE" w14:textId="77777777" w:rsidR="007D3FF1" w:rsidRDefault="007D3FF1" w:rsidP="007D3FF1">
      <w:pPr>
        <w:jc w:val="center"/>
        <w:rPr>
          <w:rFonts w:ascii="Arial" w:hAnsi="Arial" w:cs="Arial"/>
          <w:b/>
          <w:bCs/>
          <w:sz w:val="24"/>
          <w:szCs w:val="24"/>
        </w:rPr>
      </w:pPr>
    </w:p>
    <w:p w14:paraId="2B368BA3" w14:textId="77777777" w:rsidR="007D3FF1" w:rsidRDefault="007D3FF1" w:rsidP="007D3FF1">
      <w:pPr>
        <w:jc w:val="center"/>
        <w:rPr>
          <w:rFonts w:ascii="Arial" w:hAnsi="Arial" w:cs="Arial"/>
          <w:b/>
          <w:bCs/>
          <w:sz w:val="24"/>
          <w:szCs w:val="24"/>
        </w:rPr>
      </w:pPr>
    </w:p>
    <w:p w14:paraId="062C0A19" w14:textId="57B05F57" w:rsidR="007D3FF1" w:rsidRPr="008C6B6D" w:rsidRDefault="007D3FF1" w:rsidP="007D3FF1">
      <w:pPr>
        <w:jc w:val="center"/>
        <w:rPr>
          <w:rFonts w:ascii="Arial" w:hAnsi="Arial" w:cs="Arial"/>
          <w:b/>
          <w:bCs/>
          <w:sz w:val="24"/>
          <w:szCs w:val="24"/>
        </w:rPr>
      </w:pPr>
      <w:r w:rsidRPr="008C6B6D">
        <w:rPr>
          <w:rFonts w:ascii="Arial" w:hAnsi="Arial" w:cs="Arial"/>
          <w:b/>
          <w:bCs/>
          <w:sz w:val="24"/>
          <w:szCs w:val="24"/>
        </w:rPr>
        <w:lastRenderedPageBreak/>
        <w:t>SZCZEGÓŁOWA SPECYFIKACJA CENOWA OFEROWANEGO PRZEDMIOTU ZAMÓWIENIA</w:t>
      </w:r>
    </w:p>
    <w:p w14:paraId="628C275D" w14:textId="608826FD" w:rsidR="007D3FF1" w:rsidRPr="008C6B6D" w:rsidRDefault="007D3FF1" w:rsidP="007D3FF1">
      <w:pPr>
        <w:jc w:val="center"/>
        <w:rPr>
          <w:rFonts w:ascii="Arial" w:hAnsi="Arial" w:cs="Arial"/>
          <w:sz w:val="24"/>
          <w:szCs w:val="24"/>
        </w:rPr>
      </w:pPr>
      <w:r w:rsidRPr="008C6B6D">
        <w:rPr>
          <w:rFonts w:ascii="Arial" w:hAnsi="Arial" w:cs="Arial"/>
          <w:b/>
          <w:bCs/>
          <w:sz w:val="24"/>
          <w:szCs w:val="24"/>
        </w:rPr>
        <w:t xml:space="preserve"> </w:t>
      </w:r>
      <w:r w:rsidRPr="008C6B6D">
        <w:rPr>
          <w:rFonts w:ascii="Arial" w:hAnsi="Arial" w:cs="Arial"/>
          <w:sz w:val="24"/>
          <w:szCs w:val="24"/>
        </w:rPr>
        <w:t>(</w:t>
      </w:r>
      <w:r w:rsidRPr="008C6B6D">
        <w:rPr>
          <w:rFonts w:ascii="Arial" w:hAnsi="Arial" w:cs="Arial"/>
          <w:i/>
          <w:sz w:val="24"/>
          <w:szCs w:val="24"/>
        </w:rPr>
        <w:t>sporządzić w kolejności jak w opisie przedmiotu zamówienia załącznik nr 1</w:t>
      </w:r>
      <w:r w:rsidRPr="008C6B6D">
        <w:rPr>
          <w:rFonts w:ascii="Arial" w:hAnsi="Arial" w:cs="Arial"/>
          <w:sz w:val="24"/>
          <w:szCs w:val="24"/>
        </w:rPr>
        <w:t>)</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427"/>
        <w:gridCol w:w="2702"/>
        <w:gridCol w:w="964"/>
        <w:gridCol w:w="964"/>
        <w:gridCol w:w="1428"/>
        <w:gridCol w:w="1057"/>
      </w:tblGrid>
      <w:tr w:rsidR="007D3FF1" w:rsidRPr="008C6B6D" w14:paraId="45A2A1C6" w14:textId="77777777" w:rsidTr="007D3FF1">
        <w:trPr>
          <w:trHeight w:val="283"/>
          <w:jc w:val="center"/>
        </w:trPr>
        <w:tc>
          <w:tcPr>
            <w:tcW w:w="654" w:type="dxa"/>
            <w:vAlign w:val="center"/>
          </w:tcPr>
          <w:p w14:paraId="35CF0329" w14:textId="77777777" w:rsidR="007D3FF1" w:rsidRPr="008C6B6D" w:rsidRDefault="007D3FF1" w:rsidP="00905661">
            <w:pPr>
              <w:spacing w:after="0" w:line="240" w:lineRule="auto"/>
              <w:jc w:val="center"/>
              <w:rPr>
                <w:rFonts w:ascii="Arial" w:hAnsi="Arial" w:cs="Arial"/>
                <w:b/>
                <w:sz w:val="20"/>
                <w:szCs w:val="20"/>
              </w:rPr>
            </w:pPr>
            <w:r w:rsidRPr="008C6B6D">
              <w:rPr>
                <w:rFonts w:ascii="Arial" w:hAnsi="Arial" w:cs="Arial"/>
                <w:b/>
                <w:sz w:val="20"/>
                <w:szCs w:val="20"/>
              </w:rPr>
              <w:t>Lp.</w:t>
            </w:r>
          </w:p>
        </w:tc>
        <w:tc>
          <w:tcPr>
            <w:tcW w:w="1427" w:type="dxa"/>
            <w:vAlign w:val="center"/>
          </w:tcPr>
          <w:p w14:paraId="61B916B5" w14:textId="42C42A0F" w:rsidR="007D3FF1" w:rsidRPr="008C6B6D" w:rsidRDefault="007D3FF1" w:rsidP="00905661">
            <w:pPr>
              <w:spacing w:after="0" w:line="240" w:lineRule="auto"/>
              <w:jc w:val="center"/>
              <w:rPr>
                <w:rFonts w:ascii="Arial" w:hAnsi="Arial" w:cs="Arial"/>
                <w:b/>
                <w:sz w:val="20"/>
                <w:szCs w:val="20"/>
              </w:rPr>
            </w:pPr>
            <w:r>
              <w:rPr>
                <w:rFonts w:ascii="Arial" w:hAnsi="Arial" w:cs="Arial"/>
                <w:b/>
                <w:sz w:val="20"/>
                <w:szCs w:val="20"/>
              </w:rPr>
              <w:t>Marka pojazdu</w:t>
            </w:r>
          </w:p>
        </w:tc>
        <w:tc>
          <w:tcPr>
            <w:tcW w:w="2702" w:type="dxa"/>
            <w:vAlign w:val="center"/>
          </w:tcPr>
          <w:p w14:paraId="14A8FD4A" w14:textId="640FFAD8" w:rsidR="007D3FF1" w:rsidRPr="008C6B6D" w:rsidRDefault="007D3FF1" w:rsidP="00905661">
            <w:pPr>
              <w:spacing w:after="0" w:line="240" w:lineRule="auto"/>
              <w:jc w:val="center"/>
              <w:rPr>
                <w:rFonts w:ascii="Arial" w:hAnsi="Arial" w:cs="Arial"/>
                <w:b/>
                <w:sz w:val="20"/>
                <w:szCs w:val="20"/>
              </w:rPr>
            </w:pPr>
            <w:r>
              <w:rPr>
                <w:rFonts w:ascii="Arial" w:hAnsi="Arial" w:cs="Arial"/>
                <w:b/>
                <w:sz w:val="20"/>
                <w:szCs w:val="20"/>
              </w:rPr>
              <w:t>Nr rejestracyjny/VIN</w:t>
            </w:r>
          </w:p>
        </w:tc>
        <w:tc>
          <w:tcPr>
            <w:tcW w:w="964" w:type="dxa"/>
            <w:vAlign w:val="center"/>
          </w:tcPr>
          <w:p w14:paraId="3209CA10" w14:textId="77777777" w:rsidR="007D3FF1" w:rsidRPr="008C6B6D" w:rsidRDefault="007D3FF1" w:rsidP="00905661">
            <w:pPr>
              <w:spacing w:after="0" w:line="240" w:lineRule="auto"/>
              <w:jc w:val="center"/>
              <w:rPr>
                <w:rFonts w:ascii="Arial" w:hAnsi="Arial" w:cs="Arial"/>
                <w:b/>
                <w:sz w:val="20"/>
                <w:szCs w:val="20"/>
              </w:rPr>
            </w:pPr>
            <w:r w:rsidRPr="008C6B6D">
              <w:rPr>
                <w:rFonts w:ascii="Arial" w:hAnsi="Arial" w:cs="Arial"/>
                <w:b/>
                <w:sz w:val="20"/>
                <w:szCs w:val="20"/>
              </w:rPr>
              <w:t>j.m.</w:t>
            </w:r>
          </w:p>
        </w:tc>
        <w:tc>
          <w:tcPr>
            <w:tcW w:w="964" w:type="dxa"/>
            <w:vAlign w:val="center"/>
          </w:tcPr>
          <w:p w14:paraId="539B72D5" w14:textId="31AF2E6B" w:rsidR="007D3FF1" w:rsidRPr="008C6B6D" w:rsidRDefault="007D3FF1" w:rsidP="007D3FF1">
            <w:pPr>
              <w:spacing w:after="0" w:line="240" w:lineRule="auto"/>
              <w:jc w:val="center"/>
              <w:rPr>
                <w:rFonts w:ascii="Arial" w:hAnsi="Arial" w:cs="Arial"/>
                <w:b/>
                <w:sz w:val="20"/>
                <w:szCs w:val="20"/>
              </w:rPr>
            </w:pPr>
            <w:r>
              <w:rPr>
                <w:rFonts w:ascii="Arial" w:hAnsi="Arial" w:cs="Arial"/>
                <w:b/>
                <w:sz w:val="20"/>
                <w:szCs w:val="20"/>
              </w:rPr>
              <w:t>Ilość</w:t>
            </w:r>
          </w:p>
        </w:tc>
        <w:tc>
          <w:tcPr>
            <w:tcW w:w="1428" w:type="dxa"/>
            <w:vAlign w:val="center"/>
          </w:tcPr>
          <w:p w14:paraId="6BD8A0FA" w14:textId="43EC1982" w:rsidR="007D3FF1" w:rsidRPr="008C6B6D" w:rsidRDefault="007D3FF1" w:rsidP="00905661">
            <w:pPr>
              <w:spacing w:after="0" w:line="240" w:lineRule="auto"/>
              <w:jc w:val="center"/>
              <w:rPr>
                <w:rFonts w:ascii="Arial" w:hAnsi="Arial" w:cs="Arial"/>
                <w:b/>
                <w:sz w:val="20"/>
                <w:szCs w:val="20"/>
              </w:rPr>
            </w:pPr>
            <w:r w:rsidRPr="008C6B6D">
              <w:rPr>
                <w:rFonts w:ascii="Arial" w:hAnsi="Arial" w:cs="Arial"/>
                <w:b/>
                <w:sz w:val="20"/>
                <w:szCs w:val="20"/>
              </w:rPr>
              <w:t>Cena jednostkowa netto</w:t>
            </w:r>
          </w:p>
        </w:tc>
        <w:tc>
          <w:tcPr>
            <w:tcW w:w="1057" w:type="dxa"/>
            <w:vAlign w:val="center"/>
          </w:tcPr>
          <w:p w14:paraId="70A489D5" w14:textId="77777777" w:rsidR="007D3FF1" w:rsidRPr="008C6B6D" w:rsidRDefault="007D3FF1" w:rsidP="00905661">
            <w:pPr>
              <w:spacing w:after="0" w:line="240" w:lineRule="auto"/>
              <w:jc w:val="center"/>
              <w:rPr>
                <w:rFonts w:ascii="Arial" w:hAnsi="Arial" w:cs="Arial"/>
                <w:b/>
                <w:bCs/>
                <w:sz w:val="20"/>
                <w:szCs w:val="20"/>
              </w:rPr>
            </w:pPr>
            <w:r w:rsidRPr="008C6B6D">
              <w:rPr>
                <w:rFonts w:ascii="Arial" w:hAnsi="Arial" w:cs="Arial"/>
                <w:b/>
                <w:bCs/>
                <w:sz w:val="20"/>
                <w:szCs w:val="20"/>
              </w:rPr>
              <w:t>Wartość netto</w:t>
            </w:r>
          </w:p>
          <w:p w14:paraId="7348A9AF" w14:textId="0DF5CB01" w:rsidR="007D3FF1" w:rsidRPr="008C6B6D" w:rsidRDefault="007D3FF1" w:rsidP="00905661">
            <w:pPr>
              <w:spacing w:after="0" w:line="240" w:lineRule="auto"/>
              <w:jc w:val="center"/>
              <w:rPr>
                <w:rFonts w:ascii="Arial" w:hAnsi="Arial" w:cs="Arial"/>
                <w:b/>
                <w:sz w:val="20"/>
                <w:szCs w:val="20"/>
              </w:rPr>
            </w:pPr>
            <w:r w:rsidRPr="008C6B6D">
              <w:rPr>
                <w:rFonts w:ascii="Arial" w:hAnsi="Arial" w:cs="Arial"/>
                <w:b/>
                <w:bCs/>
                <w:sz w:val="20"/>
                <w:szCs w:val="20"/>
              </w:rPr>
              <w:t>(</w:t>
            </w:r>
            <w:r>
              <w:rPr>
                <w:rFonts w:ascii="Arial" w:hAnsi="Arial" w:cs="Arial"/>
                <w:b/>
                <w:bCs/>
                <w:sz w:val="20"/>
                <w:szCs w:val="20"/>
              </w:rPr>
              <w:t>5</w:t>
            </w:r>
            <w:r w:rsidRPr="008C6B6D">
              <w:rPr>
                <w:rFonts w:ascii="Arial" w:hAnsi="Arial" w:cs="Arial"/>
                <w:b/>
                <w:bCs/>
                <w:sz w:val="20"/>
                <w:szCs w:val="20"/>
              </w:rPr>
              <w:t>*</w:t>
            </w:r>
            <w:r w:rsidR="00F706CA">
              <w:rPr>
                <w:rFonts w:ascii="Arial" w:hAnsi="Arial" w:cs="Arial"/>
                <w:b/>
                <w:bCs/>
                <w:sz w:val="20"/>
                <w:szCs w:val="20"/>
              </w:rPr>
              <w:t>6</w:t>
            </w:r>
            <w:r w:rsidRPr="008C6B6D">
              <w:rPr>
                <w:rFonts w:ascii="Arial" w:hAnsi="Arial" w:cs="Arial"/>
                <w:b/>
                <w:bCs/>
                <w:sz w:val="20"/>
                <w:szCs w:val="20"/>
              </w:rPr>
              <w:t>)</w:t>
            </w:r>
          </w:p>
        </w:tc>
      </w:tr>
      <w:tr w:rsidR="007D3FF1" w:rsidRPr="008C6B6D" w14:paraId="550B1C69" w14:textId="77777777" w:rsidTr="007D3FF1">
        <w:trPr>
          <w:trHeight w:val="283"/>
          <w:jc w:val="center"/>
        </w:trPr>
        <w:tc>
          <w:tcPr>
            <w:tcW w:w="654" w:type="dxa"/>
            <w:vAlign w:val="center"/>
          </w:tcPr>
          <w:p w14:paraId="0B2504DF" w14:textId="77777777" w:rsidR="007D3FF1" w:rsidRPr="008C6B6D" w:rsidRDefault="007D3FF1" w:rsidP="00905661">
            <w:pPr>
              <w:spacing w:after="0" w:line="240" w:lineRule="auto"/>
              <w:jc w:val="center"/>
              <w:rPr>
                <w:rFonts w:ascii="Arial" w:hAnsi="Arial" w:cs="Arial"/>
                <w:b/>
                <w:i/>
                <w:sz w:val="20"/>
                <w:szCs w:val="20"/>
              </w:rPr>
            </w:pPr>
            <w:r w:rsidRPr="008C6B6D">
              <w:rPr>
                <w:rFonts w:ascii="Arial" w:hAnsi="Arial" w:cs="Arial"/>
                <w:b/>
                <w:i/>
                <w:sz w:val="20"/>
                <w:szCs w:val="20"/>
              </w:rPr>
              <w:t>1</w:t>
            </w:r>
          </w:p>
        </w:tc>
        <w:tc>
          <w:tcPr>
            <w:tcW w:w="1427" w:type="dxa"/>
            <w:vAlign w:val="center"/>
          </w:tcPr>
          <w:p w14:paraId="26388D9E" w14:textId="77777777" w:rsidR="007D3FF1" w:rsidRPr="008C6B6D" w:rsidRDefault="007D3FF1" w:rsidP="00905661">
            <w:pPr>
              <w:spacing w:after="0" w:line="240" w:lineRule="auto"/>
              <w:jc w:val="center"/>
              <w:rPr>
                <w:rFonts w:ascii="Arial" w:hAnsi="Arial" w:cs="Arial"/>
                <w:b/>
                <w:i/>
                <w:sz w:val="20"/>
                <w:szCs w:val="20"/>
              </w:rPr>
            </w:pPr>
            <w:r>
              <w:rPr>
                <w:rFonts w:ascii="Arial" w:hAnsi="Arial" w:cs="Arial"/>
                <w:b/>
                <w:i/>
                <w:sz w:val="20"/>
                <w:szCs w:val="20"/>
              </w:rPr>
              <w:t>2</w:t>
            </w:r>
          </w:p>
        </w:tc>
        <w:tc>
          <w:tcPr>
            <w:tcW w:w="2702" w:type="dxa"/>
            <w:vAlign w:val="center"/>
          </w:tcPr>
          <w:p w14:paraId="629DBF7D" w14:textId="77777777" w:rsidR="007D3FF1" w:rsidRPr="008C6B6D" w:rsidRDefault="007D3FF1" w:rsidP="00905661">
            <w:pPr>
              <w:spacing w:after="0" w:line="240" w:lineRule="auto"/>
              <w:jc w:val="center"/>
              <w:rPr>
                <w:rFonts w:ascii="Arial" w:hAnsi="Arial" w:cs="Arial"/>
                <w:b/>
                <w:i/>
                <w:sz w:val="20"/>
                <w:szCs w:val="20"/>
              </w:rPr>
            </w:pPr>
            <w:r>
              <w:rPr>
                <w:rFonts w:ascii="Arial" w:hAnsi="Arial" w:cs="Arial"/>
                <w:b/>
                <w:i/>
                <w:sz w:val="20"/>
                <w:szCs w:val="20"/>
              </w:rPr>
              <w:t>3</w:t>
            </w:r>
          </w:p>
        </w:tc>
        <w:tc>
          <w:tcPr>
            <w:tcW w:w="964" w:type="dxa"/>
            <w:vAlign w:val="center"/>
          </w:tcPr>
          <w:p w14:paraId="58C7F720" w14:textId="77777777" w:rsidR="007D3FF1" w:rsidRPr="008C6B6D" w:rsidRDefault="007D3FF1" w:rsidP="00905661">
            <w:pPr>
              <w:spacing w:after="0" w:line="240" w:lineRule="auto"/>
              <w:jc w:val="center"/>
              <w:rPr>
                <w:rFonts w:ascii="Arial" w:hAnsi="Arial" w:cs="Arial"/>
                <w:b/>
                <w:i/>
                <w:sz w:val="20"/>
                <w:szCs w:val="20"/>
              </w:rPr>
            </w:pPr>
            <w:r>
              <w:rPr>
                <w:rFonts w:ascii="Arial" w:hAnsi="Arial" w:cs="Arial"/>
                <w:b/>
                <w:i/>
                <w:sz w:val="20"/>
                <w:szCs w:val="20"/>
              </w:rPr>
              <w:t>4</w:t>
            </w:r>
          </w:p>
        </w:tc>
        <w:tc>
          <w:tcPr>
            <w:tcW w:w="964" w:type="dxa"/>
            <w:vAlign w:val="center"/>
          </w:tcPr>
          <w:p w14:paraId="1606C66F" w14:textId="28947AF7" w:rsidR="007D3FF1" w:rsidRDefault="007D3FF1" w:rsidP="007D3FF1">
            <w:pPr>
              <w:spacing w:after="0" w:line="240" w:lineRule="auto"/>
              <w:jc w:val="center"/>
              <w:rPr>
                <w:rFonts w:ascii="Arial" w:hAnsi="Arial" w:cs="Arial"/>
                <w:b/>
                <w:i/>
                <w:sz w:val="20"/>
                <w:szCs w:val="20"/>
              </w:rPr>
            </w:pPr>
            <w:r>
              <w:rPr>
                <w:rFonts w:ascii="Arial" w:hAnsi="Arial" w:cs="Arial"/>
                <w:b/>
                <w:i/>
                <w:sz w:val="20"/>
                <w:szCs w:val="20"/>
              </w:rPr>
              <w:t>5</w:t>
            </w:r>
          </w:p>
        </w:tc>
        <w:tc>
          <w:tcPr>
            <w:tcW w:w="1428" w:type="dxa"/>
            <w:vAlign w:val="center"/>
          </w:tcPr>
          <w:p w14:paraId="2EBD82C4" w14:textId="0D9130B8" w:rsidR="007D3FF1" w:rsidRPr="008C6B6D" w:rsidRDefault="007D3FF1" w:rsidP="00905661">
            <w:pPr>
              <w:spacing w:after="0" w:line="240" w:lineRule="auto"/>
              <w:jc w:val="center"/>
              <w:rPr>
                <w:rFonts w:ascii="Arial" w:hAnsi="Arial" w:cs="Arial"/>
                <w:b/>
                <w:i/>
                <w:sz w:val="20"/>
                <w:szCs w:val="20"/>
              </w:rPr>
            </w:pPr>
            <w:r>
              <w:rPr>
                <w:rFonts w:ascii="Arial" w:hAnsi="Arial" w:cs="Arial"/>
                <w:b/>
                <w:i/>
                <w:sz w:val="20"/>
                <w:szCs w:val="20"/>
              </w:rPr>
              <w:t>6</w:t>
            </w:r>
          </w:p>
        </w:tc>
        <w:tc>
          <w:tcPr>
            <w:tcW w:w="1057" w:type="dxa"/>
            <w:vAlign w:val="center"/>
          </w:tcPr>
          <w:p w14:paraId="374E61CF" w14:textId="456837CB" w:rsidR="007D3FF1" w:rsidRPr="008C6B6D" w:rsidRDefault="007D3FF1" w:rsidP="00905661">
            <w:pPr>
              <w:spacing w:after="0" w:line="240" w:lineRule="auto"/>
              <w:jc w:val="center"/>
              <w:rPr>
                <w:rFonts w:ascii="Arial" w:hAnsi="Arial" w:cs="Arial"/>
                <w:b/>
                <w:i/>
                <w:sz w:val="20"/>
                <w:szCs w:val="20"/>
              </w:rPr>
            </w:pPr>
            <w:r>
              <w:rPr>
                <w:rFonts w:ascii="Arial" w:hAnsi="Arial" w:cs="Arial"/>
                <w:b/>
                <w:i/>
                <w:sz w:val="20"/>
                <w:szCs w:val="20"/>
              </w:rPr>
              <w:t>6</w:t>
            </w:r>
          </w:p>
        </w:tc>
      </w:tr>
      <w:tr w:rsidR="007D3FF1" w:rsidRPr="008C6B6D" w14:paraId="38FA53C7" w14:textId="77777777" w:rsidTr="007D3FF1">
        <w:trPr>
          <w:trHeight w:val="283"/>
          <w:jc w:val="center"/>
        </w:trPr>
        <w:tc>
          <w:tcPr>
            <w:tcW w:w="654" w:type="dxa"/>
            <w:vAlign w:val="center"/>
          </w:tcPr>
          <w:p w14:paraId="264DDCA9" w14:textId="77777777" w:rsidR="007D3FF1" w:rsidRPr="008C6B6D" w:rsidRDefault="007D3FF1" w:rsidP="00905661">
            <w:pPr>
              <w:spacing w:after="0" w:line="240" w:lineRule="auto"/>
              <w:jc w:val="center"/>
              <w:rPr>
                <w:rFonts w:ascii="Arial" w:hAnsi="Arial" w:cs="Arial"/>
                <w:sz w:val="20"/>
                <w:szCs w:val="20"/>
              </w:rPr>
            </w:pPr>
            <w:r w:rsidRPr="008C6B6D">
              <w:rPr>
                <w:rFonts w:ascii="Arial" w:hAnsi="Arial" w:cs="Arial"/>
                <w:sz w:val="20"/>
                <w:szCs w:val="20"/>
              </w:rPr>
              <w:t>1</w:t>
            </w:r>
          </w:p>
        </w:tc>
        <w:tc>
          <w:tcPr>
            <w:tcW w:w="1427" w:type="dxa"/>
            <w:vAlign w:val="center"/>
          </w:tcPr>
          <w:p w14:paraId="1417042F" w14:textId="77777777" w:rsidR="007D3FF1" w:rsidRPr="008C6B6D" w:rsidRDefault="007D3FF1" w:rsidP="00905661">
            <w:pPr>
              <w:spacing w:after="0" w:line="240" w:lineRule="auto"/>
              <w:jc w:val="center"/>
              <w:rPr>
                <w:rFonts w:ascii="Arial" w:hAnsi="Arial" w:cs="Arial"/>
                <w:i/>
                <w:sz w:val="20"/>
                <w:szCs w:val="20"/>
              </w:rPr>
            </w:pPr>
          </w:p>
        </w:tc>
        <w:tc>
          <w:tcPr>
            <w:tcW w:w="2702" w:type="dxa"/>
            <w:vAlign w:val="center"/>
          </w:tcPr>
          <w:p w14:paraId="520828CF" w14:textId="77777777" w:rsidR="007D3FF1" w:rsidRPr="008C6B6D" w:rsidRDefault="007D3FF1" w:rsidP="00905661">
            <w:pPr>
              <w:spacing w:after="0" w:line="240" w:lineRule="auto"/>
              <w:jc w:val="center"/>
              <w:rPr>
                <w:rFonts w:ascii="Arial" w:hAnsi="Arial" w:cs="Arial"/>
                <w:sz w:val="20"/>
                <w:szCs w:val="20"/>
              </w:rPr>
            </w:pPr>
          </w:p>
        </w:tc>
        <w:tc>
          <w:tcPr>
            <w:tcW w:w="964" w:type="dxa"/>
            <w:vAlign w:val="center"/>
          </w:tcPr>
          <w:p w14:paraId="1E126DB6" w14:textId="77777777" w:rsidR="007D3FF1" w:rsidRPr="008C6B6D" w:rsidRDefault="007D3FF1" w:rsidP="00905661">
            <w:pPr>
              <w:spacing w:after="0" w:line="240" w:lineRule="auto"/>
              <w:jc w:val="center"/>
              <w:rPr>
                <w:rFonts w:ascii="Arial" w:hAnsi="Arial" w:cs="Arial"/>
                <w:sz w:val="20"/>
                <w:szCs w:val="20"/>
              </w:rPr>
            </w:pPr>
          </w:p>
        </w:tc>
        <w:tc>
          <w:tcPr>
            <w:tcW w:w="964" w:type="dxa"/>
            <w:vAlign w:val="center"/>
          </w:tcPr>
          <w:p w14:paraId="54052BC0" w14:textId="77777777" w:rsidR="007D3FF1" w:rsidRPr="008C6B6D" w:rsidRDefault="007D3FF1" w:rsidP="007D3FF1">
            <w:pPr>
              <w:spacing w:after="0" w:line="240" w:lineRule="auto"/>
              <w:jc w:val="center"/>
              <w:rPr>
                <w:rFonts w:ascii="Arial" w:hAnsi="Arial" w:cs="Arial"/>
                <w:i/>
                <w:sz w:val="20"/>
                <w:szCs w:val="20"/>
              </w:rPr>
            </w:pPr>
          </w:p>
        </w:tc>
        <w:tc>
          <w:tcPr>
            <w:tcW w:w="1428" w:type="dxa"/>
            <w:vAlign w:val="center"/>
          </w:tcPr>
          <w:p w14:paraId="714AA5FE" w14:textId="1CF73DA9" w:rsidR="007D3FF1" w:rsidRPr="008C6B6D" w:rsidRDefault="007D3FF1" w:rsidP="00905661">
            <w:pPr>
              <w:spacing w:after="0" w:line="240" w:lineRule="auto"/>
              <w:jc w:val="center"/>
              <w:rPr>
                <w:rFonts w:ascii="Arial" w:hAnsi="Arial" w:cs="Arial"/>
                <w:i/>
                <w:sz w:val="20"/>
                <w:szCs w:val="20"/>
              </w:rPr>
            </w:pPr>
          </w:p>
        </w:tc>
        <w:tc>
          <w:tcPr>
            <w:tcW w:w="1057" w:type="dxa"/>
            <w:vAlign w:val="center"/>
          </w:tcPr>
          <w:p w14:paraId="57CEF0D7" w14:textId="77777777" w:rsidR="007D3FF1" w:rsidRPr="008C6B6D" w:rsidRDefault="007D3FF1" w:rsidP="00905661">
            <w:pPr>
              <w:spacing w:after="0" w:line="240" w:lineRule="auto"/>
              <w:jc w:val="center"/>
              <w:rPr>
                <w:rFonts w:ascii="Arial" w:hAnsi="Arial" w:cs="Arial"/>
                <w:i/>
                <w:sz w:val="20"/>
                <w:szCs w:val="20"/>
              </w:rPr>
            </w:pPr>
          </w:p>
        </w:tc>
      </w:tr>
      <w:tr w:rsidR="007D3FF1" w:rsidRPr="008C6B6D" w14:paraId="14F8546A" w14:textId="77777777" w:rsidTr="007D3FF1">
        <w:trPr>
          <w:trHeight w:val="283"/>
          <w:jc w:val="center"/>
        </w:trPr>
        <w:tc>
          <w:tcPr>
            <w:tcW w:w="654" w:type="dxa"/>
            <w:vAlign w:val="center"/>
          </w:tcPr>
          <w:p w14:paraId="766CD3CE" w14:textId="77777777" w:rsidR="007D3FF1" w:rsidRPr="008C6B6D" w:rsidRDefault="007D3FF1" w:rsidP="00905661">
            <w:pPr>
              <w:spacing w:after="0" w:line="240" w:lineRule="auto"/>
              <w:jc w:val="center"/>
              <w:rPr>
                <w:rFonts w:ascii="Arial" w:hAnsi="Arial" w:cs="Arial"/>
                <w:sz w:val="20"/>
                <w:szCs w:val="20"/>
              </w:rPr>
            </w:pPr>
            <w:r w:rsidRPr="008C6B6D">
              <w:rPr>
                <w:rFonts w:ascii="Arial" w:hAnsi="Arial" w:cs="Arial"/>
                <w:sz w:val="20"/>
                <w:szCs w:val="20"/>
              </w:rPr>
              <w:t>2</w:t>
            </w:r>
          </w:p>
        </w:tc>
        <w:tc>
          <w:tcPr>
            <w:tcW w:w="1427" w:type="dxa"/>
            <w:vAlign w:val="center"/>
          </w:tcPr>
          <w:p w14:paraId="48066FDC" w14:textId="77777777" w:rsidR="007D3FF1" w:rsidRPr="008C6B6D" w:rsidRDefault="007D3FF1" w:rsidP="00905661">
            <w:pPr>
              <w:spacing w:after="0" w:line="240" w:lineRule="auto"/>
              <w:jc w:val="center"/>
              <w:rPr>
                <w:rFonts w:ascii="Arial" w:hAnsi="Arial" w:cs="Arial"/>
                <w:i/>
                <w:sz w:val="20"/>
                <w:szCs w:val="20"/>
              </w:rPr>
            </w:pPr>
          </w:p>
        </w:tc>
        <w:tc>
          <w:tcPr>
            <w:tcW w:w="2702" w:type="dxa"/>
            <w:vAlign w:val="center"/>
          </w:tcPr>
          <w:p w14:paraId="39FE25A9" w14:textId="77777777" w:rsidR="007D3FF1" w:rsidRPr="008C6B6D" w:rsidRDefault="007D3FF1" w:rsidP="00905661">
            <w:pPr>
              <w:spacing w:after="0" w:line="240" w:lineRule="auto"/>
              <w:jc w:val="center"/>
              <w:rPr>
                <w:rFonts w:ascii="Arial" w:hAnsi="Arial" w:cs="Arial"/>
                <w:sz w:val="20"/>
                <w:szCs w:val="20"/>
              </w:rPr>
            </w:pPr>
          </w:p>
        </w:tc>
        <w:tc>
          <w:tcPr>
            <w:tcW w:w="964" w:type="dxa"/>
            <w:vAlign w:val="center"/>
          </w:tcPr>
          <w:p w14:paraId="65F79CF5" w14:textId="77777777" w:rsidR="007D3FF1" w:rsidRPr="008C6B6D" w:rsidRDefault="007D3FF1" w:rsidP="00905661">
            <w:pPr>
              <w:spacing w:after="0" w:line="240" w:lineRule="auto"/>
              <w:jc w:val="center"/>
              <w:rPr>
                <w:rFonts w:ascii="Arial" w:hAnsi="Arial" w:cs="Arial"/>
                <w:sz w:val="20"/>
                <w:szCs w:val="20"/>
              </w:rPr>
            </w:pPr>
          </w:p>
        </w:tc>
        <w:tc>
          <w:tcPr>
            <w:tcW w:w="964" w:type="dxa"/>
            <w:vAlign w:val="center"/>
          </w:tcPr>
          <w:p w14:paraId="037F05FB" w14:textId="77777777" w:rsidR="007D3FF1" w:rsidRPr="008C6B6D" w:rsidRDefault="007D3FF1" w:rsidP="007D3FF1">
            <w:pPr>
              <w:spacing w:after="0" w:line="240" w:lineRule="auto"/>
              <w:jc w:val="center"/>
              <w:rPr>
                <w:rFonts w:ascii="Arial" w:hAnsi="Arial" w:cs="Arial"/>
                <w:i/>
                <w:sz w:val="20"/>
                <w:szCs w:val="20"/>
              </w:rPr>
            </w:pPr>
          </w:p>
        </w:tc>
        <w:tc>
          <w:tcPr>
            <w:tcW w:w="1428" w:type="dxa"/>
            <w:vAlign w:val="center"/>
          </w:tcPr>
          <w:p w14:paraId="1D290DD8" w14:textId="656C36CB" w:rsidR="007D3FF1" w:rsidRPr="008C6B6D" w:rsidRDefault="007D3FF1" w:rsidP="00905661">
            <w:pPr>
              <w:spacing w:after="0" w:line="240" w:lineRule="auto"/>
              <w:jc w:val="center"/>
              <w:rPr>
                <w:rFonts w:ascii="Arial" w:hAnsi="Arial" w:cs="Arial"/>
                <w:i/>
                <w:sz w:val="20"/>
                <w:szCs w:val="20"/>
              </w:rPr>
            </w:pPr>
          </w:p>
        </w:tc>
        <w:tc>
          <w:tcPr>
            <w:tcW w:w="1057" w:type="dxa"/>
            <w:vAlign w:val="center"/>
          </w:tcPr>
          <w:p w14:paraId="4B04DF53" w14:textId="77777777" w:rsidR="007D3FF1" w:rsidRPr="008C6B6D" w:rsidRDefault="007D3FF1" w:rsidP="00905661">
            <w:pPr>
              <w:spacing w:after="0" w:line="240" w:lineRule="auto"/>
              <w:jc w:val="center"/>
              <w:rPr>
                <w:rFonts w:ascii="Arial" w:hAnsi="Arial" w:cs="Arial"/>
                <w:i/>
                <w:sz w:val="20"/>
                <w:szCs w:val="20"/>
              </w:rPr>
            </w:pPr>
          </w:p>
        </w:tc>
      </w:tr>
      <w:tr w:rsidR="007D3FF1" w:rsidRPr="008C6B6D" w14:paraId="11645E3B" w14:textId="77777777" w:rsidTr="007D3FF1">
        <w:trPr>
          <w:trHeight w:val="283"/>
          <w:jc w:val="center"/>
        </w:trPr>
        <w:tc>
          <w:tcPr>
            <w:tcW w:w="654" w:type="dxa"/>
            <w:vAlign w:val="center"/>
          </w:tcPr>
          <w:p w14:paraId="15CB1125" w14:textId="77777777" w:rsidR="007D3FF1" w:rsidRPr="008C6B6D" w:rsidRDefault="007D3FF1" w:rsidP="00905661">
            <w:pPr>
              <w:spacing w:after="0" w:line="240" w:lineRule="auto"/>
              <w:jc w:val="center"/>
              <w:rPr>
                <w:rFonts w:ascii="Arial" w:hAnsi="Arial" w:cs="Arial"/>
                <w:sz w:val="20"/>
                <w:szCs w:val="20"/>
              </w:rPr>
            </w:pPr>
            <w:r w:rsidRPr="008C6B6D">
              <w:rPr>
                <w:rFonts w:ascii="Arial" w:hAnsi="Arial" w:cs="Arial"/>
                <w:sz w:val="20"/>
                <w:szCs w:val="20"/>
              </w:rPr>
              <w:t>… n</w:t>
            </w:r>
          </w:p>
        </w:tc>
        <w:tc>
          <w:tcPr>
            <w:tcW w:w="1427" w:type="dxa"/>
            <w:vAlign w:val="center"/>
          </w:tcPr>
          <w:p w14:paraId="2A5D797B" w14:textId="77777777" w:rsidR="007D3FF1" w:rsidRPr="008C6B6D" w:rsidRDefault="007D3FF1" w:rsidP="00905661">
            <w:pPr>
              <w:spacing w:after="0" w:line="240" w:lineRule="auto"/>
              <w:jc w:val="center"/>
              <w:rPr>
                <w:rFonts w:ascii="Arial" w:hAnsi="Arial" w:cs="Arial"/>
                <w:i/>
                <w:sz w:val="20"/>
                <w:szCs w:val="20"/>
              </w:rPr>
            </w:pPr>
          </w:p>
        </w:tc>
        <w:tc>
          <w:tcPr>
            <w:tcW w:w="2702" w:type="dxa"/>
            <w:vAlign w:val="center"/>
          </w:tcPr>
          <w:p w14:paraId="5F0A30A2" w14:textId="77777777" w:rsidR="007D3FF1" w:rsidRPr="008C6B6D" w:rsidRDefault="007D3FF1" w:rsidP="00905661">
            <w:pPr>
              <w:spacing w:after="0" w:line="240" w:lineRule="auto"/>
              <w:jc w:val="center"/>
              <w:rPr>
                <w:rFonts w:ascii="Arial" w:hAnsi="Arial" w:cs="Arial"/>
                <w:sz w:val="20"/>
                <w:szCs w:val="20"/>
              </w:rPr>
            </w:pPr>
          </w:p>
        </w:tc>
        <w:tc>
          <w:tcPr>
            <w:tcW w:w="964" w:type="dxa"/>
            <w:vAlign w:val="center"/>
          </w:tcPr>
          <w:p w14:paraId="24F8A599" w14:textId="77777777" w:rsidR="007D3FF1" w:rsidRPr="008C6B6D" w:rsidRDefault="007D3FF1" w:rsidP="00905661">
            <w:pPr>
              <w:spacing w:after="0" w:line="240" w:lineRule="auto"/>
              <w:jc w:val="center"/>
              <w:rPr>
                <w:rFonts w:ascii="Arial" w:hAnsi="Arial" w:cs="Arial"/>
                <w:sz w:val="20"/>
                <w:szCs w:val="20"/>
              </w:rPr>
            </w:pPr>
          </w:p>
        </w:tc>
        <w:tc>
          <w:tcPr>
            <w:tcW w:w="964" w:type="dxa"/>
            <w:vAlign w:val="center"/>
          </w:tcPr>
          <w:p w14:paraId="35A4D776" w14:textId="77777777" w:rsidR="007D3FF1" w:rsidRPr="008C6B6D" w:rsidRDefault="007D3FF1" w:rsidP="007D3FF1">
            <w:pPr>
              <w:spacing w:after="0" w:line="240" w:lineRule="auto"/>
              <w:jc w:val="center"/>
              <w:rPr>
                <w:rFonts w:ascii="Arial" w:hAnsi="Arial" w:cs="Arial"/>
                <w:i/>
                <w:sz w:val="20"/>
                <w:szCs w:val="20"/>
              </w:rPr>
            </w:pPr>
          </w:p>
        </w:tc>
        <w:tc>
          <w:tcPr>
            <w:tcW w:w="1428" w:type="dxa"/>
            <w:vAlign w:val="center"/>
          </w:tcPr>
          <w:p w14:paraId="779D3C57" w14:textId="3B1527CE" w:rsidR="007D3FF1" w:rsidRPr="008C6B6D" w:rsidRDefault="007D3FF1" w:rsidP="00905661">
            <w:pPr>
              <w:spacing w:after="0" w:line="240" w:lineRule="auto"/>
              <w:jc w:val="center"/>
              <w:rPr>
                <w:rFonts w:ascii="Arial" w:hAnsi="Arial" w:cs="Arial"/>
                <w:i/>
                <w:sz w:val="20"/>
                <w:szCs w:val="20"/>
              </w:rPr>
            </w:pPr>
          </w:p>
        </w:tc>
        <w:tc>
          <w:tcPr>
            <w:tcW w:w="1057" w:type="dxa"/>
            <w:vAlign w:val="center"/>
          </w:tcPr>
          <w:p w14:paraId="6620BFA1" w14:textId="77777777" w:rsidR="007D3FF1" w:rsidRPr="008C6B6D" w:rsidRDefault="007D3FF1" w:rsidP="00905661">
            <w:pPr>
              <w:spacing w:after="0" w:line="240" w:lineRule="auto"/>
              <w:jc w:val="center"/>
              <w:rPr>
                <w:rFonts w:ascii="Arial" w:hAnsi="Arial" w:cs="Arial"/>
                <w:i/>
                <w:sz w:val="20"/>
                <w:szCs w:val="20"/>
              </w:rPr>
            </w:pPr>
          </w:p>
        </w:tc>
      </w:tr>
      <w:tr w:rsidR="007D3FF1" w:rsidRPr="008C6B6D" w14:paraId="30712042" w14:textId="77777777" w:rsidTr="00905661">
        <w:trPr>
          <w:trHeight w:val="283"/>
          <w:jc w:val="center"/>
        </w:trPr>
        <w:tc>
          <w:tcPr>
            <w:tcW w:w="8139" w:type="dxa"/>
            <w:gridSpan w:val="6"/>
            <w:vAlign w:val="center"/>
          </w:tcPr>
          <w:p w14:paraId="440D7CF3" w14:textId="633CB91B" w:rsidR="007D3FF1" w:rsidRPr="007D3FF1" w:rsidRDefault="007D3FF1" w:rsidP="007D3FF1">
            <w:pPr>
              <w:spacing w:after="0" w:line="240" w:lineRule="auto"/>
              <w:jc w:val="center"/>
              <w:rPr>
                <w:rFonts w:ascii="Arial" w:hAnsi="Arial" w:cs="Arial"/>
                <w:iCs/>
                <w:sz w:val="20"/>
                <w:szCs w:val="20"/>
              </w:rPr>
            </w:pPr>
            <w:r w:rsidRPr="008C6B6D">
              <w:rPr>
                <w:rFonts w:ascii="Arial" w:hAnsi="Arial" w:cs="Arial"/>
                <w:b/>
                <w:sz w:val="20"/>
                <w:szCs w:val="20"/>
              </w:rPr>
              <w:t>SUMA WARTOŚCI NETTO OFERTY</w:t>
            </w:r>
          </w:p>
        </w:tc>
        <w:tc>
          <w:tcPr>
            <w:tcW w:w="1057" w:type="dxa"/>
            <w:vAlign w:val="center"/>
          </w:tcPr>
          <w:p w14:paraId="547F3DC2" w14:textId="77777777" w:rsidR="007D3FF1" w:rsidRPr="008C6B6D" w:rsidRDefault="007D3FF1" w:rsidP="007D3FF1">
            <w:pPr>
              <w:spacing w:after="0" w:line="240" w:lineRule="auto"/>
              <w:jc w:val="center"/>
              <w:rPr>
                <w:rFonts w:ascii="Arial" w:hAnsi="Arial" w:cs="Arial"/>
                <w:i/>
                <w:sz w:val="20"/>
                <w:szCs w:val="20"/>
              </w:rPr>
            </w:pPr>
          </w:p>
        </w:tc>
      </w:tr>
      <w:tr w:rsidR="007D3FF1" w:rsidRPr="008C6B6D" w14:paraId="74048268" w14:textId="77777777" w:rsidTr="00905661">
        <w:trPr>
          <w:trHeight w:val="283"/>
          <w:jc w:val="center"/>
        </w:trPr>
        <w:tc>
          <w:tcPr>
            <w:tcW w:w="8139" w:type="dxa"/>
            <w:gridSpan w:val="6"/>
            <w:vAlign w:val="center"/>
          </w:tcPr>
          <w:p w14:paraId="790D3459" w14:textId="2B962A76" w:rsidR="007D3FF1" w:rsidRPr="007D3FF1" w:rsidRDefault="007D3FF1" w:rsidP="007D3FF1">
            <w:pPr>
              <w:spacing w:after="0" w:line="240" w:lineRule="auto"/>
              <w:jc w:val="center"/>
              <w:rPr>
                <w:rFonts w:ascii="Arial" w:hAnsi="Arial" w:cs="Arial"/>
                <w:iCs/>
                <w:sz w:val="20"/>
                <w:szCs w:val="20"/>
              </w:rPr>
            </w:pPr>
            <w:r w:rsidRPr="008C6B6D">
              <w:rPr>
                <w:rFonts w:ascii="Arial" w:hAnsi="Arial" w:cs="Arial"/>
                <w:b/>
                <w:sz w:val="20"/>
                <w:szCs w:val="20"/>
              </w:rPr>
              <w:t>PODATEK OD SUMY WARTOŚCI NETTO</w:t>
            </w:r>
          </w:p>
        </w:tc>
        <w:tc>
          <w:tcPr>
            <w:tcW w:w="1057" w:type="dxa"/>
            <w:vAlign w:val="center"/>
          </w:tcPr>
          <w:p w14:paraId="0A9E3FDC" w14:textId="77777777" w:rsidR="007D3FF1" w:rsidRPr="008C6B6D" w:rsidRDefault="007D3FF1" w:rsidP="007D3FF1">
            <w:pPr>
              <w:spacing w:after="0" w:line="240" w:lineRule="auto"/>
              <w:jc w:val="center"/>
              <w:rPr>
                <w:rFonts w:ascii="Arial" w:hAnsi="Arial" w:cs="Arial"/>
                <w:i/>
                <w:sz w:val="20"/>
                <w:szCs w:val="20"/>
              </w:rPr>
            </w:pPr>
          </w:p>
        </w:tc>
      </w:tr>
      <w:tr w:rsidR="007D3FF1" w:rsidRPr="008C6B6D" w14:paraId="73062F78" w14:textId="77777777" w:rsidTr="00905661">
        <w:trPr>
          <w:trHeight w:val="283"/>
          <w:jc w:val="center"/>
        </w:trPr>
        <w:tc>
          <w:tcPr>
            <w:tcW w:w="8139" w:type="dxa"/>
            <w:gridSpan w:val="6"/>
            <w:vAlign w:val="center"/>
          </w:tcPr>
          <w:p w14:paraId="6781B8A8" w14:textId="643F4E23" w:rsidR="007D3FF1" w:rsidRPr="007D3FF1" w:rsidRDefault="007D3FF1" w:rsidP="007D3FF1">
            <w:pPr>
              <w:spacing w:after="0" w:line="240" w:lineRule="auto"/>
              <w:jc w:val="center"/>
              <w:rPr>
                <w:rFonts w:ascii="Arial" w:hAnsi="Arial" w:cs="Arial"/>
                <w:iCs/>
                <w:sz w:val="20"/>
                <w:szCs w:val="20"/>
              </w:rPr>
            </w:pPr>
            <w:r w:rsidRPr="00A22C93">
              <w:rPr>
                <w:rFonts w:ascii="Arial" w:hAnsi="Arial" w:cs="Arial"/>
                <w:b/>
                <w:bCs/>
                <w:iCs/>
                <w:sz w:val="20"/>
                <w:szCs w:val="20"/>
              </w:rPr>
              <w:t>CENA OFERTY</w:t>
            </w:r>
          </w:p>
        </w:tc>
        <w:tc>
          <w:tcPr>
            <w:tcW w:w="1057" w:type="dxa"/>
            <w:vAlign w:val="center"/>
          </w:tcPr>
          <w:p w14:paraId="7695FC8A" w14:textId="77777777" w:rsidR="007D3FF1" w:rsidRPr="008C6B6D" w:rsidRDefault="007D3FF1" w:rsidP="007D3FF1">
            <w:pPr>
              <w:spacing w:after="0" w:line="240" w:lineRule="auto"/>
              <w:jc w:val="center"/>
              <w:rPr>
                <w:rFonts w:ascii="Arial" w:hAnsi="Arial" w:cs="Arial"/>
                <w:i/>
                <w:sz w:val="20"/>
                <w:szCs w:val="20"/>
              </w:rPr>
            </w:pPr>
          </w:p>
        </w:tc>
      </w:tr>
    </w:tbl>
    <w:p w14:paraId="756B9515" w14:textId="77777777" w:rsidR="00421946" w:rsidRDefault="00421946" w:rsidP="00421946">
      <w:pPr>
        <w:spacing w:after="0"/>
        <w:ind w:left="426"/>
        <w:jc w:val="both"/>
        <w:rPr>
          <w:rFonts w:ascii="Arial" w:hAnsi="Arial" w:cs="Arial"/>
          <w:sz w:val="24"/>
          <w:szCs w:val="24"/>
        </w:rPr>
      </w:pPr>
    </w:p>
    <w:p w14:paraId="11713433" w14:textId="77777777" w:rsidR="00421946" w:rsidRDefault="00421946" w:rsidP="00421946">
      <w:pPr>
        <w:spacing w:after="0"/>
        <w:ind w:left="426"/>
        <w:jc w:val="both"/>
        <w:rPr>
          <w:rFonts w:ascii="Arial" w:hAnsi="Arial" w:cs="Arial"/>
          <w:sz w:val="24"/>
          <w:szCs w:val="24"/>
        </w:rPr>
      </w:pPr>
    </w:p>
    <w:p w14:paraId="66F9C182" w14:textId="51D88ACD" w:rsidR="00506347" w:rsidRDefault="005856FC" w:rsidP="00B5205D">
      <w:pPr>
        <w:numPr>
          <w:ilvl w:val="0"/>
          <w:numId w:val="6"/>
        </w:numPr>
        <w:spacing w:after="0"/>
        <w:ind w:left="426" w:hanging="426"/>
        <w:jc w:val="both"/>
        <w:rPr>
          <w:rFonts w:ascii="Arial" w:hAnsi="Arial" w:cs="Arial"/>
          <w:sz w:val="24"/>
          <w:szCs w:val="24"/>
        </w:rPr>
      </w:pPr>
      <w:r w:rsidRPr="00506347">
        <w:rPr>
          <w:rFonts w:ascii="Arial" w:hAnsi="Arial" w:cs="Arial"/>
          <w:sz w:val="24"/>
          <w:szCs w:val="24"/>
        </w:rPr>
        <w:t>Do oferty załączamy wymagane w zapytaniu ofertowym dokumenty</w:t>
      </w:r>
      <w:r w:rsidR="008C3DB9" w:rsidRPr="00506347">
        <w:rPr>
          <w:rFonts w:ascii="Arial" w:hAnsi="Arial" w:cs="Arial"/>
          <w:sz w:val="24"/>
          <w:szCs w:val="24"/>
        </w:rPr>
        <w:t xml:space="preserve"> oraz kosztorys naprawy</w:t>
      </w:r>
      <w:r w:rsidRPr="00506347">
        <w:rPr>
          <w:rFonts w:ascii="Arial" w:hAnsi="Arial" w:cs="Arial"/>
          <w:sz w:val="24"/>
          <w:szCs w:val="24"/>
        </w:rPr>
        <w:t xml:space="preserve">. </w:t>
      </w:r>
    </w:p>
    <w:p w14:paraId="6A01737C" w14:textId="77777777" w:rsidR="00506347" w:rsidRPr="00506347" w:rsidRDefault="00506347" w:rsidP="00B5205D">
      <w:pPr>
        <w:numPr>
          <w:ilvl w:val="0"/>
          <w:numId w:val="6"/>
        </w:numPr>
        <w:spacing w:after="0"/>
        <w:ind w:left="426" w:hanging="426"/>
        <w:jc w:val="both"/>
        <w:rPr>
          <w:rFonts w:ascii="Arial" w:hAnsi="Arial" w:cs="Arial"/>
          <w:sz w:val="24"/>
          <w:szCs w:val="24"/>
        </w:rPr>
      </w:pPr>
      <w:r w:rsidRPr="00506347">
        <w:rPr>
          <w:rFonts w:ascii="Arial" w:hAnsi="Arial" w:cs="Arial"/>
          <w:sz w:val="24"/>
          <w:szCs w:val="24"/>
        </w:rPr>
        <w:t>Do oferty załączamy wymagane w zapytaniu ofertowym dokumenty potwierdzone za zgodność z oryginałem oraz oświadczenia.</w:t>
      </w:r>
    </w:p>
    <w:p w14:paraId="6C566245" w14:textId="637EC388" w:rsidR="008335BB" w:rsidRPr="00506347" w:rsidRDefault="005856FC" w:rsidP="00B5205D">
      <w:pPr>
        <w:numPr>
          <w:ilvl w:val="0"/>
          <w:numId w:val="6"/>
        </w:numPr>
        <w:ind w:left="426" w:hanging="426"/>
        <w:jc w:val="both"/>
        <w:rPr>
          <w:rFonts w:ascii="Arial" w:hAnsi="Arial" w:cs="Arial"/>
          <w:sz w:val="24"/>
          <w:szCs w:val="24"/>
        </w:rPr>
      </w:pPr>
      <w:r w:rsidRPr="00506347">
        <w:rPr>
          <w:rFonts w:ascii="Arial" w:hAnsi="Arial" w:cs="Arial"/>
          <w:sz w:val="24"/>
          <w:szCs w:val="24"/>
        </w:rPr>
        <w:t>W przedmiotowej sprawie należy skontaktować się z ………...............</w:t>
      </w:r>
      <w:r w:rsidR="007C0DF3" w:rsidRPr="00506347">
        <w:rPr>
          <w:rFonts w:ascii="Arial" w:hAnsi="Arial" w:cs="Arial"/>
          <w:sz w:val="24"/>
          <w:szCs w:val="24"/>
        </w:rPr>
        <w:t>............</w:t>
      </w:r>
      <w:r w:rsidR="00BE2B95" w:rsidRPr="00506347">
        <w:rPr>
          <w:rFonts w:ascii="Arial" w:hAnsi="Arial" w:cs="Arial"/>
          <w:sz w:val="24"/>
          <w:szCs w:val="24"/>
        </w:rPr>
        <w:t xml:space="preserve">... </w:t>
      </w:r>
      <w:r w:rsidRPr="00506347">
        <w:rPr>
          <w:rFonts w:ascii="Arial" w:hAnsi="Arial" w:cs="Arial"/>
          <w:sz w:val="24"/>
          <w:szCs w:val="24"/>
        </w:rPr>
        <w:t xml:space="preserve">Telefon ......................... e-mail </w:t>
      </w:r>
      <w:r w:rsidR="00EC52AE" w:rsidRPr="00506347">
        <w:rPr>
          <w:rFonts w:ascii="Arial" w:hAnsi="Arial" w:cs="Arial"/>
          <w:sz w:val="24"/>
          <w:szCs w:val="24"/>
        </w:rPr>
        <w:t xml:space="preserve">………………… </w:t>
      </w:r>
    </w:p>
    <w:p w14:paraId="7CE56E34" w14:textId="77777777" w:rsidR="008335BB" w:rsidRPr="00325DD6" w:rsidRDefault="008335BB" w:rsidP="00D301E2">
      <w:pPr>
        <w:pStyle w:val="Default"/>
        <w:spacing w:line="276" w:lineRule="auto"/>
        <w:ind w:left="1418" w:right="2944" w:firstLine="709"/>
        <w:jc w:val="both"/>
        <w:rPr>
          <w:color w:val="auto"/>
          <w:sz w:val="20"/>
          <w:szCs w:val="20"/>
        </w:rPr>
      </w:pPr>
    </w:p>
    <w:p w14:paraId="08C1B5C8" w14:textId="77777777" w:rsidR="003876A8" w:rsidRPr="00325DD6" w:rsidRDefault="005856FC" w:rsidP="00D301E2">
      <w:pPr>
        <w:pStyle w:val="Default"/>
        <w:spacing w:line="276" w:lineRule="auto"/>
        <w:ind w:firstLine="502"/>
        <w:rPr>
          <w:color w:val="auto"/>
          <w:sz w:val="20"/>
          <w:szCs w:val="20"/>
        </w:rPr>
        <w:sectPr w:rsidR="003876A8" w:rsidRPr="00325DD6" w:rsidSect="00D301E2">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417" w:right="1417" w:bottom="1417" w:left="1417" w:header="709" w:footer="372" w:gutter="0"/>
          <w:cols w:space="708"/>
          <w:noEndnote/>
          <w:docGrid w:linePitch="299"/>
        </w:sectPr>
      </w:pPr>
      <w:r w:rsidRPr="00325DD6">
        <w:rPr>
          <w:color w:val="auto"/>
          <w:sz w:val="20"/>
          <w:szCs w:val="20"/>
        </w:rPr>
        <w:t>Miejscow</w:t>
      </w:r>
      <w:r w:rsidR="00811148" w:rsidRPr="00325DD6">
        <w:rPr>
          <w:color w:val="auto"/>
          <w:sz w:val="20"/>
          <w:szCs w:val="20"/>
        </w:rPr>
        <w:t>ość, data</w:t>
      </w:r>
      <w:r w:rsidR="00811148" w:rsidRPr="00325DD6">
        <w:rPr>
          <w:color w:val="auto"/>
          <w:sz w:val="20"/>
          <w:szCs w:val="20"/>
        </w:rPr>
        <w:tab/>
      </w:r>
      <w:r w:rsidR="00811148" w:rsidRPr="00325DD6">
        <w:rPr>
          <w:color w:val="auto"/>
          <w:sz w:val="20"/>
          <w:szCs w:val="20"/>
        </w:rPr>
        <w:tab/>
      </w:r>
      <w:r w:rsidR="00811148" w:rsidRPr="00325DD6">
        <w:rPr>
          <w:color w:val="auto"/>
          <w:sz w:val="20"/>
          <w:szCs w:val="20"/>
        </w:rPr>
        <w:tab/>
      </w:r>
      <w:r w:rsidR="00811148" w:rsidRPr="00325DD6">
        <w:rPr>
          <w:color w:val="auto"/>
          <w:sz w:val="20"/>
          <w:szCs w:val="20"/>
        </w:rPr>
        <w:tab/>
      </w:r>
      <w:r w:rsidRPr="00325DD6">
        <w:rPr>
          <w:color w:val="auto"/>
          <w:sz w:val="20"/>
          <w:szCs w:val="20"/>
        </w:rPr>
        <w:t>Podpis (podpisy) osób upraw</w:t>
      </w:r>
      <w:r w:rsidR="001154CB" w:rsidRPr="00325DD6">
        <w:rPr>
          <w:color w:val="auto"/>
          <w:sz w:val="20"/>
          <w:szCs w:val="20"/>
        </w:rPr>
        <w:t xml:space="preserve">omocnionych </w:t>
      </w:r>
    </w:p>
    <w:p w14:paraId="0A677AEC" w14:textId="1127D21C" w:rsidR="00811148" w:rsidRPr="00325DD6" w:rsidRDefault="00432EE7" w:rsidP="00432EE7">
      <w:pPr>
        <w:pStyle w:val="Default"/>
        <w:tabs>
          <w:tab w:val="center" w:pos="1276"/>
          <w:tab w:val="center" w:pos="6804"/>
        </w:tabs>
        <w:spacing w:line="276" w:lineRule="auto"/>
        <w:rPr>
          <w:i/>
          <w:color w:val="auto"/>
          <w:sz w:val="22"/>
          <w:szCs w:val="22"/>
        </w:rPr>
      </w:pPr>
      <w:r>
        <w:rPr>
          <w:i/>
          <w:color w:val="auto"/>
          <w:sz w:val="22"/>
          <w:szCs w:val="22"/>
        </w:rPr>
        <w:tab/>
        <w:t>………………………………………….</w:t>
      </w:r>
      <w:r>
        <w:rPr>
          <w:i/>
          <w:color w:val="auto"/>
          <w:sz w:val="22"/>
          <w:szCs w:val="22"/>
        </w:rPr>
        <w:tab/>
        <w:t>………………………………………………</w:t>
      </w:r>
    </w:p>
    <w:p w14:paraId="3EE36B3A" w14:textId="77777777" w:rsidR="00811148" w:rsidRPr="00325DD6" w:rsidRDefault="00811148" w:rsidP="00D301E2">
      <w:pPr>
        <w:pStyle w:val="Default"/>
        <w:spacing w:line="276" w:lineRule="auto"/>
        <w:rPr>
          <w:i/>
          <w:color w:val="auto"/>
          <w:sz w:val="22"/>
          <w:szCs w:val="22"/>
        </w:rPr>
      </w:pPr>
    </w:p>
    <w:p w14:paraId="74081014" w14:textId="77777777" w:rsidR="007D3FF1" w:rsidRDefault="007D3FF1" w:rsidP="009B7C05">
      <w:pPr>
        <w:pStyle w:val="Default"/>
        <w:spacing w:line="276" w:lineRule="auto"/>
        <w:rPr>
          <w:i/>
          <w:color w:val="auto"/>
          <w:sz w:val="22"/>
          <w:szCs w:val="22"/>
        </w:rPr>
      </w:pPr>
    </w:p>
    <w:p w14:paraId="4A3B4AF7" w14:textId="77777777" w:rsidR="007D3FF1" w:rsidRDefault="007D3FF1" w:rsidP="009B7C05">
      <w:pPr>
        <w:pStyle w:val="Default"/>
        <w:spacing w:line="276" w:lineRule="auto"/>
        <w:rPr>
          <w:i/>
          <w:color w:val="auto"/>
          <w:sz w:val="22"/>
          <w:szCs w:val="22"/>
        </w:rPr>
      </w:pPr>
    </w:p>
    <w:p w14:paraId="257CA9E3" w14:textId="77777777" w:rsidR="007D3FF1" w:rsidRDefault="007D3FF1" w:rsidP="009B7C05">
      <w:pPr>
        <w:pStyle w:val="Default"/>
        <w:spacing w:line="276" w:lineRule="auto"/>
        <w:rPr>
          <w:i/>
          <w:color w:val="auto"/>
          <w:sz w:val="22"/>
          <w:szCs w:val="22"/>
        </w:rPr>
      </w:pPr>
    </w:p>
    <w:p w14:paraId="7D4329D1" w14:textId="77777777" w:rsidR="007D3FF1" w:rsidRDefault="007D3FF1" w:rsidP="009B7C05">
      <w:pPr>
        <w:pStyle w:val="Default"/>
        <w:spacing w:line="276" w:lineRule="auto"/>
        <w:rPr>
          <w:i/>
          <w:color w:val="auto"/>
          <w:sz w:val="22"/>
          <w:szCs w:val="22"/>
        </w:rPr>
      </w:pPr>
    </w:p>
    <w:p w14:paraId="1412C1D8" w14:textId="77777777" w:rsidR="007D3FF1" w:rsidRDefault="007D3FF1" w:rsidP="009B7C05">
      <w:pPr>
        <w:pStyle w:val="Default"/>
        <w:spacing w:line="276" w:lineRule="auto"/>
        <w:rPr>
          <w:i/>
          <w:color w:val="auto"/>
          <w:sz w:val="22"/>
          <w:szCs w:val="22"/>
        </w:rPr>
      </w:pPr>
    </w:p>
    <w:p w14:paraId="43D9FC45" w14:textId="77777777" w:rsidR="007D3FF1" w:rsidRDefault="007D3FF1" w:rsidP="009B7C05">
      <w:pPr>
        <w:pStyle w:val="Default"/>
        <w:spacing w:line="276" w:lineRule="auto"/>
        <w:rPr>
          <w:i/>
          <w:color w:val="auto"/>
          <w:sz w:val="22"/>
          <w:szCs w:val="22"/>
        </w:rPr>
      </w:pPr>
    </w:p>
    <w:p w14:paraId="1C0BCC2C" w14:textId="77777777" w:rsidR="007D3FF1" w:rsidRDefault="007D3FF1" w:rsidP="009B7C05">
      <w:pPr>
        <w:pStyle w:val="Default"/>
        <w:spacing w:line="276" w:lineRule="auto"/>
        <w:rPr>
          <w:i/>
          <w:color w:val="auto"/>
          <w:sz w:val="22"/>
          <w:szCs w:val="22"/>
        </w:rPr>
      </w:pPr>
    </w:p>
    <w:p w14:paraId="3FDC6C1D" w14:textId="77777777" w:rsidR="007D3FF1" w:rsidRDefault="007D3FF1" w:rsidP="009B7C05">
      <w:pPr>
        <w:pStyle w:val="Default"/>
        <w:spacing w:line="276" w:lineRule="auto"/>
        <w:rPr>
          <w:i/>
          <w:color w:val="auto"/>
          <w:sz w:val="22"/>
          <w:szCs w:val="22"/>
        </w:rPr>
      </w:pPr>
    </w:p>
    <w:p w14:paraId="70E9922D" w14:textId="77777777" w:rsidR="007D3FF1" w:rsidRDefault="007D3FF1" w:rsidP="009B7C05">
      <w:pPr>
        <w:pStyle w:val="Default"/>
        <w:spacing w:line="276" w:lineRule="auto"/>
        <w:rPr>
          <w:i/>
          <w:color w:val="auto"/>
          <w:sz w:val="22"/>
          <w:szCs w:val="22"/>
        </w:rPr>
      </w:pPr>
    </w:p>
    <w:p w14:paraId="2E27286F" w14:textId="77777777" w:rsidR="007D3FF1" w:rsidRDefault="007D3FF1" w:rsidP="007561D8">
      <w:pPr>
        <w:pStyle w:val="Default"/>
        <w:spacing w:line="276" w:lineRule="auto"/>
        <w:jc w:val="right"/>
        <w:rPr>
          <w:color w:val="auto"/>
        </w:rPr>
      </w:pPr>
    </w:p>
    <w:p w14:paraId="370377A2" w14:textId="77777777" w:rsidR="00F706CA" w:rsidRDefault="00F706CA">
      <w:pPr>
        <w:spacing w:after="0" w:line="240" w:lineRule="auto"/>
        <w:rPr>
          <w:rFonts w:ascii="Arial" w:hAnsi="Arial" w:cs="Arial"/>
          <w:sz w:val="24"/>
          <w:szCs w:val="24"/>
          <w:lang w:eastAsia="pl-PL"/>
        </w:rPr>
      </w:pPr>
      <w:r>
        <w:br w:type="page"/>
      </w:r>
    </w:p>
    <w:p w14:paraId="14BE4CEA" w14:textId="29798C2E" w:rsidR="00904D6B" w:rsidRPr="00506347" w:rsidRDefault="00904D6B" w:rsidP="007561D8">
      <w:pPr>
        <w:pStyle w:val="Default"/>
        <w:spacing w:line="276" w:lineRule="auto"/>
        <w:jc w:val="right"/>
        <w:rPr>
          <w:color w:val="auto"/>
        </w:rPr>
      </w:pPr>
      <w:r w:rsidRPr="00506347">
        <w:rPr>
          <w:color w:val="auto"/>
        </w:rPr>
        <w:lastRenderedPageBreak/>
        <w:t xml:space="preserve">Załącznik nr </w:t>
      </w:r>
      <w:r w:rsidR="007D3FF1">
        <w:rPr>
          <w:color w:val="auto"/>
        </w:rPr>
        <w:t>3</w:t>
      </w:r>
      <w:r w:rsidRPr="00506347">
        <w:rPr>
          <w:color w:val="auto"/>
        </w:rPr>
        <w:t xml:space="preserve"> </w:t>
      </w:r>
      <w:r w:rsidR="00506347" w:rsidRPr="00506347">
        <w:rPr>
          <w:color w:val="auto"/>
        </w:rPr>
        <w:t>do ZOF</w:t>
      </w:r>
    </w:p>
    <w:p w14:paraId="229BDDF7" w14:textId="77777777" w:rsidR="00506347" w:rsidRPr="00A3500D" w:rsidRDefault="00506347" w:rsidP="00506347">
      <w:pPr>
        <w:pStyle w:val="Style48"/>
        <w:widowControl/>
        <w:spacing w:line="360" w:lineRule="auto"/>
        <w:ind w:right="45"/>
        <w:rPr>
          <w:rStyle w:val="FontStyle67"/>
          <w:rFonts w:ascii="Arial" w:hAnsi="Arial" w:cs="Arial"/>
          <w:sz w:val="24"/>
          <w:szCs w:val="24"/>
        </w:rPr>
      </w:pPr>
      <w:r w:rsidRPr="00A3500D">
        <w:rPr>
          <w:rStyle w:val="FontStyle67"/>
          <w:rFonts w:ascii="Arial" w:hAnsi="Arial" w:cs="Arial"/>
          <w:sz w:val="24"/>
          <w:szCs w:val="24"/>
        </w:rPr>
        <w:t>OŚWIADCZENIE</w:t>
      </w:r>
    </w:p>
    <w:p w14:paraId="509F15A3" w14:textId="77777777" w:rsidR="00506347" w:rsidRPr="00A3500D" w:rsidRDefault="00506347" w:rsidP="00506347">
      <w:pPr>
        <w:pStyle w:val="Style48"/>
        <w:widowControl/>
        <w:spacing w:line="360" w:lineRule="auto"/>
        <w:ind w:right="45"/>
        <w:rPr>
          <w:rStyle w:val="FontStyle67"/>
          <w:rFonts w:ascii="Arial" w:hAnsi="Arial" w:cs="Arial"/>
        </w:rPr>
      </w:pPr>
      <w:r w:rsidRPr="00A3500D">
        <w:rPr>
          <w:rStyle w:val="FontStyle67"/>
          <w:rFonts w:ascii="Arial" w:hAnsi="Arial" w:cs="Arial"/>
        </w:rPr>
        <w:t>o spełniania warunków udziału i niepodleganiu wykluczeniu z postępowania</w:t>
      </w:r>
    </w:p>
    <w:p w14:paraId="020DDDF1" w14:textId="77777777" w:rsidR="00506347" w:rsidRPr="00A3500D" w:rsidRDefault="00506347" w:rsidP="00506347">
      <w:pPr>
        <w:pStyle w:val="Style48"/>
        <w:widowControl/>
        <w:spacing w:line="276" w:lineRule="auto"/>
        <w:ind w:right="48"/>
        <w:rPr>
          <w:rStyle w:val="FontStyle67"/>
          <w:rFonts w:ascii="Arial" w:hAnsi="Arial" w:cs="Arial"/>
        </w:rPr>
      </w:pPr>
    </w:p>
    <w:p w14:paraId="69082437" w14:textId="77777777" w:rsidR="00506347" w:rsidRPr="00A3500D" w:rsidRDefault="00506347" w:rsidP="00506347">
      <w:pPr>
        <w:pStyle w:val="Style4"/>
        <w:widowControl/>
        <w:tabs>
          <w:tab w:val="left" w:leader="dot" w:pos="4536"/>
          <w:tab w:val="left" w:leader="dot" w:pos="8676"/>
        </w:tabs>
        <w:spacing w:line="276" w:lineRule="auto"/>
        <w:ind w:right="48"/>
        <w:rPr>
          <w:rStyle w:val="FontStyle61"/>
          <w:rFonts w:ascii="Arial" w:hAnsi="Arial" w:cs="Arial"/>
          <w:sz w:val="22"/>
          <w:szCs w:val="22"/>
        </w:rPr>
      </w:pPr>
      <w:r w:rsidRPr="00A3500D">
        <w:rPr>
          <w:rStyle w:val="FontStyle61"/>
          <w:rFonts w:ascii="Arial" w:hAnsi="Arial" w:cs="Arial"/>
          <w:sz w:val="22"/>
          <w:szCs w:val="22"/>
        </w:rPr>
        <w:t>Imiona</w:t>
      </w:r>
      <w:r w:rsidRPr="00A3500D">
        <w:rPr>
          <w:rStyle w:val="FontStyle61"/>
          <w:rFonts w:ascii="Arial" w:hAnsi="Arial" w:cs="Arial"/>
          <w:sz w:val="22"/>
          <w:szCs w:val="22"/>
        </w:rPr>
        <w:tab/>
        <w:t>Nazwisko</w:t>
      </w:r>
      <w:r w:rsidRPr="00A3500D">
        <w:rPr>
          <w:rStyle w:val="FontStyle61"/>
          <w:rFonts w:ascii="Arial" w:hAnsi="Arial" w:cs="Arial"/>
          <w:sz w:val="22"/>
          <w:szCs w:val="22"/>
        </w:rPr>
        <w:tab/>
      </w:r>
    </w:p>
    <w:p w14:paraId="6C097F80" w14:textId="77777777" w:rsidR="00506347" w:rsidRPr="00A3500D" w:rsidRDefault="00506347" w:rsidP="00506347">
      <w:pPr>
        <w:pStyle w:val="Style4"/>
        <w:widowControl/>
        <w:tabs>
          <w:tab w:val="left" w:leader="dot" w:pos="8366"/>
        </w:tabs>
        <w:spacing w:line="276" w:lineRule="auto"/>
        <w:ind w:right="48"/>
        <w:jc w:val="left"/>
        <w:rPr>
          <w:rStyle w:val="FontStyle61"/>
          <w:rFonts w:ascii="Arial" w:hAnsi="Arial" w:cs="Arial"/>
          <w:sz w:val="22"/>
          <w:szCs w:val="22"/>
        </w:rPr>
      </w:pPr>
      <w:r w:rsidRPr="00A3500D">
        <w:rPr>
          <w:rStyle w:val="FontStyle61"/>
          <w:rFonts w:ascii="Arial" w:hAnsi="Arial" w:cs="Arial"/>
          <w:sz w:val="22"/>
          <w:szCs w:val="22"/>
        </w:rPr>
        <w:t>Nazwa wykonawcy (firma)</w:t>
      </w:r>
      <w:r w:rsidRPr="00A3500D">
        <w:rPr>
          <w:rStyle w:val="FontStyle61"/>
          <w:rFonts w:ascii="Arial" w:hAnsi="Arial" w:cs="Arial"/>
          <w:sz w:val="22"/>
          <w:szCs w:val="22"/>
        </w:rPr>
        <w:tab/>
      </w:r>
    </w:p>
    <w:p w14:paraId="52ADC61B" w14:textId="77777777" w:rsidR="00506347" w:rsidRPr="00A3500D" w:rsidRDefault="00506347" w:rsidP="00506347">
      <w:pPr>
        <w:pStyle w:val="Style4"/>
        <w:widowControl/>
        <w:spacing w:line="276" w:lineRule="auto"/>
        <w:ind w:right="48"/>
        <w:jc w:val="left"/>
        <w:rPr>
          <w:rStyle w:val="FontStyle61"/>
          <w:rFonts w:ascii="Arial" w:hAnsi="Arial" w:cs="Arial"/>
          <w:sz w:val="22"/>
          <w:szCs w:val="22"/>
        </w:rPr>
      </w:pPr>
      <w:r w:rsidRPr="00A3500D">
        <w:rPr>
          <w:rStyle w:val="FontStyle61"/>
          <w:rFonts w:ascii="Arial" w:hAnsi="Arial" w:cs="Arial"/>
          <w:sz w:val="22"/>
          <w:szCs w:val="22"/>
        </w:rPr>
        <w:t>Podstawa prawna umocowania do reprezentowania wykonawcy:</w:t>
      </w:r>
    </w:p>
    <w:p w14:paraId="6095081B" w14:textId="77777777" w:rsidR="00506347" w:rsidRPr="00A3500D" w:rsidRDefault="00506347" w:rsidP="00506347">
      <w:pPr>
        <w:pStyle w:val="Style4"/>
        <w:widowControl/>
        <w:spacing w:line="276" w:lineRule="auto"/>
        <w:ind w:right="48"/>
        <w:jc w:val="left"/>
        <w:rPr>
          <w:rStyle w:val="FontStyle61"/>
          <w:rFonts w:ascii="Arial" w:hAnsi="Arial" w:cs="Arial"/>
          <w:sz w:val="22"/>
          <w:szCs w:val="22"/>
        </w:rPr>
      </w:pPr>
      <w:r w:rsidRPr="00A3500D">
        <w:rPr>
          <w:rStyle w:val="FontStyle61"/>
          <w:rFonts w:ascii="Arial" w:hAnsi="Arial" w:cs="Arial"/>
          <w:sz w:val="22"/>
          <w:szCs w:val="22"/>
        </w:rPr>
        <w:t>……………………………………………………………………………………………………</w:t>
      </w:r>
    </w:p>
    <w:p w14:paraId="496845FD" w14:textId="77777777" w:rsidR="00506347" w:rsidRPr="00A3500D" w:rsidRDefault="00506347" w:rsidP="00493CCB">
      <w:pPr>
        <w:pStyle w:val="Style50"/>
        <w:widowControl/>
        <w:numPr>
          <w:ilvl w:val="0"/>
          <w:numId w:val="44"/>
        </w:numPr>
        <w:tabs>
          <w:tab w:val="left" w:pos="403"/>
        </w:tabs>
        <w:spacing w:line="276" w:lineRule="auto"/>
        <w:ind w:left="403" w:right="48" w:hanging="403"/>
        <w:jc w:val="left"/>
        <w:rPr>
          <w:rStyle w:val="FontStyle66"/>
          <w:rFonts w:ascii="Arial" w:hAnsi="Arial" w:cs="Arial"/>
        </w:rPr>
      </w:pPr>
      <w:r w:rsidRPr="00A3500D">
        <w:rPr>
          <w:rStyle w:val="FontStyle61"/>
          <w:rFonts w:ascii="Arial" w:hAnsi="Arial" w:cs="Arial"/>
          <w:sz w:val="22"/>
          <w:szCs w:val="22"/>
        </w:rPr>
        <w:t xml:space="preserve">Świadomy odpowiedzialności karnej za złożenie fałszywego oświadczenia wynikającej </w:t>
      </w:r>
      <w:r w:rsidRPr="00A3500D">
        <w:rPr>
          <w:rStyle w:val="FontStyle61"/>
          <w:rFonts w:ascii="Arial" w:hAnsi="Arial" w:cs="Arial"/>
          <w:sz w:val="22"/>
          <w:szCs w:val="22"/>
        </w:rPr>
        <w:br/>
        <w:t>z art. 297 § 1 K.k. oświadczam, że firma, którą reprezentuję:</w:t>
      </w:r>
    </w:p>
    <w:p w14:paraId="1FE289D6" w14:textId="77777777" w:rsidR="00506347" w:rsidRPr="00A3500D" w:rsidRDefault="00506347" w:rsidP="00493CCB">
      <w:pPr>
        <w:pStyle w:val="Style50"/>
        <w:widowControl/>
        <w:numPr>
          <w:ilvl w:val="0"/>
          <w:numId w:val="45"/>
        </w:numPr>
        <w:tabs>
          <w:tab w:val="left" w:pos="670"/>
        </w:tabs>
        <w:spacing w:line="276" w:lineRule="auto"/>
        <w:ind w:left="390" w:right="48" w:hanging="390"/>
        <w:rPr>
          <w:rStyle w:val="FontStyle61"/>
          <w:rFonts w:ascii="Arial" w:hAnsi="Arial" w:cs="Arial"/>
          <w:sz w:val="22"/>
          <w:szCs w:val="22"/>
        </w:rPr>
      </w:pPr>
      <w:r w:rsidRPr="00A3500D">
        <w:rPr>
          <w:rStyle w:val="FontStyle61"/>
          <w:rFonts w:ascii="Arial" w:hAnsi="Arial" w:cs="Arial"/>
          <w:sz w:val="22"/>
          <w:szCs w:val="22"/>
        </w:rPr>
        <w:t xml:space="preserve">spełnia wymagane w zapytaniu ofertowym warunki udziału w szczególności </w:t>
      </w:r>
      <w:r w:rsidRPr="00A3500D">
        <w:rPr>
          <w:rStyle w:val="FontStyle61"/>
          <w:rFonts w:ascii="Arial" w:hAnsi="Arial" w:cs="Arial"/>
          <w:sz w:val="22"/>
          <w:szCs w:val="22"/>
        </w:rPr>
        <w:br/>
        <w:t xml:space="preserve">w zakresie posiadania: </w:t>
      </w:r>
    </w:p>
    <w:p w14:paraId="50CE98C1" w14:textId="77777777" w:rsidR="00506347" w:rsidRPr="00A3500D" w:rsidRDefault="00506347" w:rsidP="00493CCB">
      <w:pPr>
        <w:pStyle w:val="Style50"/>
        <w:widowControl/>
        <w:numPr>
          <w:ilvl w:val="0"/>
          <w:numId w:val="47"/>
        </w:numPr>
        <w:tabs>
          <w:tab w:val="left" w:pos="670"/>
        </w:tabs>
        <w:spacing w:line="276" w:lineRule="auto"/>
        <w:ind w:left="1134" w:right="48"/>
        <w:rPr>
          <w:rStyle w:val="FontStyle61"/>
          <w:rFonts w:ascii="Arial" w:hAnsi="Arial" w:cs="Arial"/>
          <w:sz w:val="22"/>
          <w:szCs w:val="22"/>
        </w:rPr>
      </w:pPr>
      <w:r w:rsidRPr="00A3500D">
        <w:rPr>
          <w:rStyle w:val="FontStyle61"/>
          <w:rFonts w:ascii="Arial" w:hAnsi="Arial" w:cs="Arial"/>
          <w:sz w:val="22"/>
          <w:szCs w:val="22"/>
        </w:rPr>
        <w:t>zdolności do występowania w obrocie gospodarczym,</w:t>
      </w:r>
    </w:p>
    <w:p w14:paraId="20C6FEEE" w14:textId="77777777" w:rsidR="00506347" w:rsidRPr="00A3500D" w:rsidRDefault="00506347" w:rsidP="00493CCB">
      <w:pPr>
        <w:pStyle w:val="Style50"/>
        <w:widowControl/>
        <w:numPr>
          <w:ilvl w:val="0"/>
          <w:numId w:val="47"/>
        </w:numPr>
        <w:tabs>
          <w:tab w:val="left" w:pos="670"/>
        </w:tabs>
        <w:spacing w:line="276" w:lineRule="auto"/>
        <w:ind w:left="1134" w:right="48"/>
        <w:rPr>
          <w:rStyle w:val="FontStyle61"/>
          <w:rFonts w:ascii="Arial" w:hAnsi="Arial" w:cs="Arial"/>
          <w:sz w:val="22"/>
          <w:szCs w:val="22"/>
        </w:rPr>
      </w:pPr>
      <w:r w:rsidRPr="00A3500D">
        <w:rPr>
          <w:rStyle w:val="FontStyle61"/>
          <w:rFonts w:ascii="Arial" w:hAnsi="Arial" w:cs="Arial"/>
          <w:sz w:val="22"/>
          <w:szCs w:val="22"/>
        </w:rPr>
        <w:t xml:space="preserve">uprawnień do prowadzenia określonej działalności gospodarczej lub zawodowej, </w:t>
      </w:r>
      <w:r w:rsidRPr="00A3500D">
        <w:rPr>
          <w:rStyle w:val="FontStyle61"/>
          <w:rFonts w:ascii="Arial" w:hAnsi="Arial" w:cs="Arial"/>
          <w:sz w:val="22"/>
          <w:szCs w:val="22"/>
        </w:rPr>
        <w:br/>
        <w:t>o ile wynika to z odrębnych przepisów,</w:t>
      </w:r>
    </w:p>
    <w:p w14:paraId="0D2EA9A2" w14:textId="77777777" w:rsidR="00506347" w:rsidRPr="00A3500D" w:rsidRDefault="00506347" w:rsidP="00493CCB">
      <w:pPr>
        <w:pStyle w:val="Style50"/>
        <w:widowControl/>
        <w:numPr>
          <w:ilvl w:val="0"/>
          <w:numId w:val="47"/>
        </w:numPr>
        <w:tabs>
          <w:tab w:val="left" w:pos="670"/>
        </w:tabs>
        <w:spacing w:line="276" w:lineRule="auto"/>
        <w:ind w:left="1134" w:right="48"/>
        <w:rPr>
          <w:rStyle w:val="FontStyle61"/>
          <w:rFonts w:ascii="Arial" w:hAnsi="Arial" w:cs="Arial"/>
          <w:sz w:val="22"/>
          <w:szCs w:val="22"/>
        </w:rPr>
      </w:pPr>
      <w:r w:rsidRPr="00A3500D">
        <w:rPr>
          <w:rStyle w:val="FontStyle61"/>
          <w:rFonts w:ascii="Arial" w:hAnsi="Arial" w:cs="Arial"/>
          <w:sz w:val="22"/>
          <w:szCs w:val="22"/>
        </w:rPr>
        <w:t>sytuacji ekonomicznej i finansowej,</w:t>
      </w:r>
    </w:p>
    <w:p w14:paraId="522E7608" w14:textId="77777777" w:rsidR="00506347" w:rsidRPr="00A3500D" w:rsidRDefault="00506347" w:rsidP="00493CCB">
      <w:pPr>
        <w:pStyle w:val="Style50"/>
        <w:widowControl/>
        <w:numPr>
          <w:ilvl w:val="0"/>
          <w:numId w:val="47"/>
        </w:numPr>
        <w:tabs>
          <w:tab w:val="left" w:pos="670"/>
        </w:tabs>
        <w:spacing w:line="276" w:lineRule="auto"/>
        <w:ind w:left="1134" w:right="48"/>
        <w:rPr>
          <w:rStyle w:val="FontStyle61"/>
          <w:rFonts w:ascii="Arial" w:hAnsi="Arial" w:cs="Arial"/>
          <w:sz w:val="22"/>
          <w:szCs w:val="22"/>
        </w:rPr>
      </w:pPr>
      <w:r w:rsidRPr="00A3500D">
        <w:rPr>
          <w:rStyle w:val="FontStyle61"/>
          <w:rFonts w:ascii="Arial" w:hAnsi="Arial" w:cs="Arial"/>
          <w:sz w:val="22"/>
          <w:szCs w:val="22"/>
        </w:rPr>
        <w:t>zdolności technicznej lub zawodowej,</w:t>
      </w:r>
    </w:p>
    <w:p w14:paraId="5B72E400" w14:textId="77777777" w:rsidR="00506347" w:rsidRPr="00A3500D" w:rsidRDefault="00506347" w:rsidP="00493CCB">
      <w:pPr>
        <w:pStyle w:val="Style50"/>
        <w:widowControl/>
        <w:tabs>
          <w:tab w:val="left" w:pos="670"/>
        </w:tabs>
        <w:spacing w:line="276" w:lineRule="auto"/>
        <w:ind w:left="670" w:right="48" w:firstLine="0"/>
        <w:rPr>
          <w:rStyle w:val="FontStyle61"/>
          <w:rFonts w:ascii="Arial" w:hAnsi="Arial" w:cs="Arial"/>
          <w:sz w:val="22"/>
          <w:szCs w:val="22"/>
        </w:rPr>
      </w:pPr>
      <w:r w:rsidRPr="00A3500D">
        <w:rPr>
          <w:rStyle w:val="FontStyle61"/>
          <w:rFonts w:ascii="Arial" w:hAnsi="Arial" w:cs="Arial"/>
          <w:sz w:val="22"/>
          <w:szCs w:val="22"/>
        </w:rPr>
        <w:t>umożliwiającej/umożliwiających realizację zamówienia;</w:t>
      </w:r>
    </w:p>
    <w:p w14:paraId="61A1BEB2" w14:textId="77777777" w:rsidR="00506347" w:rsidRPr="00A3500D" w:rsidRDefault="00506347" w:rsidP="00493CCB">
      <w:pPr>
        <w:pStyle w:val="Style50"/>
        <w:widowControl/>
        <w:numPr>
          <w:ilvl w:val="0"/>
          <w:numId w:val="45"/>
        </w:numPr>
        <w:tabs>
          <w:tab w:val="left" w:pos="670"/>
        </w:tabs>
        <w:spacing w:line="276" w:lineRule="auto"/>
        <w:ind w:left="390" w:right="48" w:hanging="390"/>
        <w:rPr>
          <w:rStyle w:val="FontStyle61"/>
          <w:rFonts w:ascii="Arial" w:hAnsi="Arial" w:cs="Arial"/>
          <w:sz w:val="22"/>
          <w:szCs w:val="22"/>
        </w:rPr>
      </w:pPr>
      <w:r w:rsidRPr="00A3500D">
        <w:rPr>
          <w:rStyle w:val="FontStyle61"/>
          <w:rFonts w:ascii="Arial" w:hAnsi="Arial" w:cs="Arial"/>
          <w:sz w:val="22"/>
          <w:szCs w:val="22"/>
        </w:rPr>
        <w:t xml:space="preserve">nie podlega wykluczeniu w szczególności nie otwarto w stosunku do niej likwidacji oraz nie ogłoszono jej upadłości, nie była karana za przestępstwa: związane z obrotem gospodarczym; przestępstwa skarbowe; przestępstwa z zakresu prawa pracy; </w:t>
      </w:r>
      <w:r w:rsidRPr="00A3500D">
        <w:rPr>
          <w:rStyle w:val="FontStyle61"/>
          <w:rFonts w:ascii="Arial" w:hAnsi="Arial" w:cs="Arial"/>
          <w:sz w:val="22"/>
          <w:szCs w:val="22"/>
        </w:rPr>
        <w:br/>
        <w:t>z zakresu ochrony środowiska, popełnione w celu osiągnięcia korzyści majątkowych; za udział w zorganizowanej grupie albo związku mających na celu popełnienie przestępstwa;</w:t>
      </w:r>
    </w:p>
    <w:p w14:paraId="151DA5AF" w14:textId="77777777" w:rsidR="00506347" w:rsidRPr="00A3500D" w:rsidRDefault="00506347" w:rsidP="00493CCB">
      <w:pPr>
        <w:pStyle w:val="Style50"/>
        <w:widowControl/>
        <w:numPr>
          <w:ilvl w:val="0"/>
          <w:numId w:val="45"/>
        </w:numPr>
        <w:tabs>
          <w:tab w:val="left" w:pos="670"/>
        </w:tabs>
        <w:spacing w:line="276" w:lineRule="auto"/>
        <w:ind w:left="390" w:right="48" w:hanging="390"/>
        <w:rPr>
          <w:rStyle w:val="FontStyle61"/>
          <w:rFonts w:ascii="Arial" w:hAnsi="Arial" w:cs="Arial"/>
          <w:sz w:val="22"/>
          <w:szCs w:val="22"/>
        </w:rPr>
      </w:pPr>
      <w:r w:rsidRPr="00A3500D">
        <w:rPr>
          <w:rStyle w:val="FontStyle61"/>
          <w:rFonts w:ascii="Arial" w:hAnsi="Arial" w:cs="Arial"/>
          <w:sz w:val="22"/>
          <w:szCs w:val="22"/>
        </w:rPr>
        <w:t>korzysta*/nie korzysta* z potencjału innego podmiotu oddającego do dyspozycji wykonawcy niezbędne zasoby w zakresie koniecznym do wykonania zamówienia;</w:t>
      </w:r>
    </w:p>
    <w:p w14:paraId="2D69D715" w14:textId="77777777" w:rsidR="00506347" w:rsidRPr="00A3500D" w:rsidRDefault="00506347" w:rsidP="00493CCB">
      <w:pPr>
        <w:pStyle w:val="Style50"/>
        <w:widowControl/>
        <w:numPr>
          <w:ilvl w:val="0"/>
          <w:numId w:val="45"/>
        </w:numPr>
        <w:tabs>
          <w:tab w:val="left" w:pos="670"/>
        </w:tabs>
        <w:spacing w:line="276" w:lineRule="auto"/>
        <w:ind w:left="390" w:right="48" w:hanging="390"/>
        <w:rPr>
          <w:rStyle w:val="FontStyle61"/>
          <w:rFonts w:ascii="Arial" w:hAnsi="Arial" w:cs="Arial"/>
          <w:sz w:val="22"/>
          <w:szCs w:val="22"/>
        </w:rPr>
      </w:pPr>
      <w:r w:rsidRPr="00A3500D">
        <w:rPr>
          <w:rStyle w:val="FontStyle61"/>
          <w:rFonts w:ascii="Arial" w:hAnsi="Arial" w:cs="Arial"/>
          <w:sz w:val="22"/>
          <w:szCs w:val="22"/>
        </w:rPr>
        <w:t xml:space="preserve">zobowiązuje się do bezzwłocznego poinformowania Zamawiającego </w:t>
      </w:r>
      <w:r w:rsidRPr="00A3500D">
        <w:rPr>
          <w:rStyle w:val="FontStyle61"/>
          <w:rFonts w:ascii="Arial" w:hAnsi="Arial" w:cs="Arial"/>
          <w:sz w:val="22"/>
          <w:szCs w:val="22"/>
        </w:rPr>
        <w:br/>
        <w:t>w przypadku zmiany sytuacji prawnej lub gospodarczej firmy.</w:t>
      </w:r>
    </w:p>
    <w:p w14:paraId="3D9F9009" w14:textId="0B4A09FE" w:rsidR="00493CCB" w:rsidRPr="00493CCB" w:rsidRDefault="00493CCB" w:rsidP="00493CCB">
      <w:pPr>
        <w:pStyle w:val="Style50"/>
        <w:widowControl/>
        <w:numPr>
          <w:ilvl w:val="0"/>
          <w:numId w:val="44"/>
        </w:numPr>
        <w:tabs>
          <w:tab w:val="left" w:pos="403"/>
        </w:tabs>
        <w:spacing w:line="276" w:lineRule="auto"/>
        <w:ind w:left="403" w:right="48" w:hanging="403"/>
        <w:rPr>
          <w:rFonts w:ascii="Arial" w:hAnsi="Arial" w:cs="Arial"/>
          <w:sz w:val="22"/>
        </w:rPr>
      </w:pPr>
      <w:r w:rsidRPr="00493CCB">
        <w:rPr>
          <w:rFonts w:ascii="Arial" w:hAnsi="Arial" w:cs="Arial"/>
          <w:sz w:val="22"/>
        </w:rPr>
        <w:t xml:space="preserve">Nie byliśmy i nie jesteśmy karani za przestępstwa o charakterze terrorystycznym, przestępstwo przeciwko mieniu, przeciwko obrotowi gospodarczemu, przestępstwo skarbowe. Nie zalegamy z opłatami podatków i składek na ubezpieczenie społeczne </w:t>
      </w:r>
      <w:r>
        <w:rPr>
          <w:rFonts w:ascii="Arial" w:hAnsi="Arial" w:cs="Arial"/>
          <w:sz w:val="22"/>
        </w:rPr>
        <w:br/>
      </w:r>
      <w:r w:rsidRPr="00493CCB">
        <w:rPr>
          <w:rFonts w:ascii="Arial" w:hAnsi="Arial" w:cs="Arial"/>
          <w:sz w:val="22"/>
        </w:rPr>
        <w:t>i zdrowotne.</w:t>
      </w:r>
    </w:p>
    <w:p w14:paraId="757D8A31" w14:textId="280AD5E0" w:rsidR="00493CCB" w:rsidRPr="00493CCB" w:rsidRDefault="00493CCB" w:rsidP="00493CCB">
      <w:pPr>
        <w:pStyle w:val="Style50"/>
        <w:widowControl/>
        <w:numPr>
          <w:ilvl w:val="0"/>
          <w:numId w:val="44"/>
        </w:numPr>
        <w:tabs>
          <w:tab w:val="left" w:pos="403"/>
        </w:tabs>
        <w:spacing w:line="276" w:lineRule="auto"/>
        <w:ind w:left="403" w:right="48" w:hanging="403"/>
        <w:rPr>
          <w:rFonts w:ascii="Arial" w:hAnsi="Arial" w:cs="Arial"/>
          <w:sz w:val="22"/>
          <w:szCs w:val="22"/>
        </w:rPr>
      </w:pPr>
      <w:r w:rsidRPr="00493CCB">
        <w:rPr>
          <w:rFonts w:ascii="Arial" w:hAnsi="Arial" w:cs="Arial"/>
          <w:sz w:val="22"/>
          <w:szCs w:val="22"/>
        </w:rPr>
        <w:t xml:space="preserve">W okresie ostatnich 3 lat przed wszczęciem niniejszego postępowania nie naruszyliśmy poważnie w sposób zawiniony obowiązków zawodowych, w szczególności wykonaliśmy należycie zamówienia. </w:t>
      </w:r>
    </w:p>
    <w:p w14:paraId="67ADC8FD" w14:textId="11048561" w:rsidR="00493CCB" w:rsidRPr="00493CCB" w:rsidRDefault="00493CCB" w:rsidP="00493CCB">
      <w:pPr>
        <w:pStyle w:val="Style50"/>
        <w:widowControl/>
        <w:numPr>
          <w:ilvl w:val="0"/>
          <w:numId w:val="44"/>
        </w:numPr>
        <w:tabs>
          <w:tab w:val="left" w:pos="403"/>
        </w:tabs>
        <w:spacing w:line="276" w:lineRule="auto"/>
        <w:ind w:left="403" w:right="48" w:hanging="403"/>
        <w:rPr>
          <w:rFonts w:ascii="Arial" w:hAnsi="Arial" w:cs="Arial"/>
          <w:b/>
          <w:bCs/>
          <w:color w:val="000000"/>
          <w:sz w:val="22"/>
          <w:szCs w:val="22"/>
        </w:rPr>
      </w:pPr>
      <w:r w:rsidRPr="00493CCB">
        <w:rPr>
          <w:rFonts w:ascii="Arial" w:hAnsi="Arial" w:cs="Arial"/>
          <w:sz w:val="22"/>
          <w:szCs w:val="22"/>
        </w:rPr>
        <w:t xml:space="preserve">Oświadczam, że nie zachodzą w stosunku do mnie przesłanki wykluczenia </w:t>
      </w:r>
      <w:r w:rsidRPr="00493CCB">
        <w:rPr>
          <w:rFonts w:ascii="Arial" w:hAnsi="Arial" w:cs="Arial"/>
          <w:sz w:val="22"/>
          <w:szCs w:val="22"/>
        </w:rPr>
        <w:br/>
        <w:t xml:space="preserve">z postępowania na podstawie art.  7 ust. 1 ustawy z dnia 13 kwietnia 2022 r. </w:t>
      </w:r>
      <w:r w:rsidRPr="00493CCB">
        <w:rPr>
          <w:rFonts w:ascii="Arial" w:hAnsi="Arial" w:cs="Arial"/>
          <w:sz w:val="22"/>
          <w:szCs w:val="22"/>
        </w:rPr>
        <w:br/>
        <w:t>o szczególnych rozwiązaniach w zakresie przeciwdziałania wspieraniu agresji na Ukrainę oraz służących ochronie bezpieczeństwa narodowego (Dz.U. 2025 r. poz. 514).</w:t>
      </w:r>
    </w:p>
    <w:p w14:paraId="506D166C" w14:textId="39C22261" w:rsidR="00506347" w:rsidRPr="00493CCB" w:rsidRDefault="00506347" w:rsidP="00493CCB">
      <w:pPr>
        <w:pStyle w:val="Style50"/>
        <w:widowControl/>
        <w:numPr>
          <w:ilvl w:val="0"/>
          <w:numId w:val="44"/>
        </w:numPr>
        <w:tabs>
          <w:tab w:val="left" w:pos="403"/>
        </w:tabs>
        <w:spacing w:line="276" w:lineRule="auto"/>
        <w:ind w:left="403" w:right="48" w:hanging="403"/>
        <w:rPr>
          <w:rStyle w:val="FontStyle61"/>
          <w:rFonts w:ascii="Arial" w:hAnsi="Arial" w:cs="Arial"/>
          <w:b/>
          <w:bCs/>
          <w:sz w:val="22"/>
          <w:szCs w:val="22"/>
        </w:rPr>
      </w:pPr>
      <w:r w:rsidRPr="00493CCB">
        <w:rPr>
          <w:rStyle w:val="FontStyle61"/>
          <w:rFonts w:ascii="Arial" w:hAnsi="Arial" w:cs="Arial"/>
          <w:sz w:val="22"/>
          <w:szCs w:val="22"/>
        </w:rPr>
        <w:t>Po zapoznaniu się z warunkami zawartymi w zapytaniu ofertowym i w załącznikach do niej, akceptuję je bez zastrzeżeń.</w:t>
      </w:r>
    </w:p>
    <w:p w14:paraId="4D0D3AE0" w14:textId="77777777" w:rsidR="00493CCB" w:rsidRDefault="00506347" w:rsidP="00506347">
      <w:pPr>
        <w:pStyle w:val="Style29"/>
        <w:widowControl/>
        <w:tabs>
          <w:tab w:val="left" w:pos="0"/>
        </w:tabs>
        <w:spacing w:line="276" w:lineRule="auto"/>
        <w:ind w:right="48"/>
        <w:rPr>
          <w:rStyle w:val="FontStyle72"/>
          <w:rFonts w:ascii="Arial" w:hAnsi="Arial" w:cs="Arial"/>
          <w:sz w:val="20"/>
          <w:szCs w:val="20"/>
        </w:rPr>
      </w:pPr>
      <w:r w:rsidRPr="00565860">
        <w:rPr>
          <w:rStyle w:val="FontStyle72"/>
          <w:rFonts w:ascii="Arial" w:hAnsi="Arial" w:cs="Arial"/>
          <w:sz w:val="20"/>
          <w:szCs w:val="20"/>
        </w:rPr>
        <w:tab/>
      </w:r>
      <w:r>
        <w:rPr>
          <w:rStyle w:val="FontStyle72"/>
          <w:rFonts w:ascii="Arial" w:hAnsi="Arial" w:cs="Arial"/>
          <w:sz w:val="20"/>
          <w:szCs w:val="20"/>
        </w:rPr>
        <w:t xml:space="preserve">    </w:t>
      </w:r>
    </w:p>
    <w:p w14:paraId="21CB7927" w14:textId="3120A2FA" w:rsidR="00506347" w:rsidRPr="00565860" w:rsidRDefault="00493CCB" w:rsidP="00493CCB">
      <w:pPr>
        <w:pStyle w:val="Style29"/>
        <w:widowControl/>
        <w:spacing w:line="276" w:lineRule="auto"/>
        <w:ind w:right="48"/>
        <w:rPr>
          <w:rStyle w:val="FontStyle72"/>
          <w:rFonts w:ascii="Arial" w:hAnsi="Arial" w:cs="Arial"/>
          <w:sz w:val="20"/>
          <w:szCs w:val="20"/>
        </w:rPr>
      </w:pPr>
      <w:r>
        <w:rPr>
          <w:rStyle w:val="FontStyle72"/>
          <w:rFonts w:ascii="Arial" w:hAnsi="Arial" w:cs="Arial"/>
          <w:sz w:val="20"/>
          <w:szCs w:val="20"/>
        </w:rPr>
        <w:t xml:space="preserve">   </w:t>
      </w:r>
      <w:r w:rsidR="00506347">
        <w:rPr>
          <w:rStyle w:val="FontStyle72"/>
          <w:rFonts w:ascii="Arial" w:hAnsi="Arial" w:cs="Arial"/>
          <w:sz w:val="20"/>
          <w:szCs w:val="20"/>
        </w:rPr>
        <w:t xml:space="preserve"> </w:t>
      </w:r>
      <w:r>
        <w:rPr>
          <w:rStyle w:val="FontStyle72"/>
          <w:rFonts w:ascii="Arial" w:hAnsi="Arial" w:cs="Arial"/>
          <w:sz w:val="20"/>
          <w:szCs w:val="20"/>
        </w:rPr>
        <w:t xml:space="preserve">       </w:t>
      </w:r>
      <w:r w:rsidR="00506347" w:rsidRPr="00565860">
        <w:rPr>
          <w:rStyle w:val="FontStyle72"/>
          <w:rFonts w:ascii="Arial" w:hAnsi="Arial" w:cs="Arial"/>
          <w:sz w:val="20"/>
          <w:szCs w:val="20"/>
        </w:rPr>
        <w:t>………………………………….</w:t>
      </w:r>
      <w:r w:rsidR="00506347" w:rsidRPr="00565860">
        <w:rPr>
          <w:rStyle w:val="FontStyle72"/>
          <w:rFonts w:ascii="Arial" w:hAnsi="Arial" w:cs="Arial"/>
          <w:sz w:val="20"/>
          <w:szCs w:val="20"/>
        </w:rPr>
        <w:tab/>
      </w:r>
      <w:r w:rsidR="00506347">
        <w:rPr>
          <w:rStyle w:val="FontStyle72"/>
          <w:rFonts w:ascii="Arial" w:hAnsi="Arial" w:cs="Arial"/>
          <w:sz w:val="20"/>
          <w:szCs w:val="20"/>
        </w:rPr>
        <w:t xml:space="preserve">               </w:t>
      </w:r>
      <w:r>
        <w:rPr>
          <w:rStyle w:val="FontStyle72"/>
          <w:rFonts w:ascii="Arial" w:hAnsi="Arial" w:cs="Arial"/>
          <w:sz w:val="20"/>
          <w:szCs w:val="20"/>
        </w:rPr>
        <w:t xml:space="preserve">        </w:t>
      </w:r>
      <w:r w:rsidR="00506347">
        <w:rPr>
          <w:rStyle w:val="FontStyle72"/>
          <w:rFonts w:ascii="Arial" w:hAnsi="Arial" w:cs="Arial"/>
          <w:sz w:val="20"/>
          <w:szCs w:val="20"/>
        </w:rPr>
        <w:t xml:space="preserve"> </w:t>
      </w:r>
      <w:r w:rsidR="00506347" w:rsidRPr="00565860">
        <w:rPr>
          <w:rStyle w:val="FontStyle72"/>
          <w:rFonts w:ascii="Arial" w:hAnsi="Arial" w:cs="Arial"/>
          <w:sz w:val="20"/>
          <w:szCs w:val="20"/>
        </w:rPr>
        <w:t>………………………………………………</w:t>
      </w:r>
    </w:p>
    <w:p w14:paraId="15F395A0" w14:textId="77777777" w:rsidR="00506347" w:rsidRPr="00565860" w:rsidRDefault="00506347" w:rsidP="00506347">
      <w:pPr>
        <w:pStyle w:val="Style29"/>
        <w:widowControl/>
        <w:tabs>
          <w:tab w:val="left" w:pos="4464"/>
        </w:tabs>
        <w:spacing w:line="276" w:lineRule="auto"/>
        <w:ind w:right="48"/>
        <w:jc w:val="center"/>
        <w:rPr>
          <w:rStyle w:val="FontStyle72"/>
          <w:rFonts w:ascii="Arial" w:hAnsi="Arial" w:cs="Arial"/>
          <w:b w:val="0"/>
          <w:sz w:val="16"/>
          <w:szCs w:val="16"/>
        </w:rPr>
      </w:pPr>
      <w:r w:rsidRPr="00565860">
        <w:rPr>
          <w:rStyle w:val="FontStyle72"/>
          <w:rFonts w:ascii="Arial" w:hAnsi="Arial" w:cs="Arial"/>
          <w:sz w:val="16"/>
          <w:szCs w:val="16"/>
        </w:rPr>
        <w:t>miejscowość i dala</w:t>
      </w:r>
      <w:r w:rsidRPr="00565860">
        <w:rPr>
          <w:rStyle w:val="FontStyle72"/>
          <w:rFonts w:ascii="Arial" w:hAnsi="Arial" w:cs="Arial"/>
          <w:sz w:val="16"/>
          <w:szCs w:val="16"/>
        </w:rPr>
        <w:tab/>
        <w:t>podpis osoby uprawnionej</w:t>
      </w:r>
    </w:p>
    <w:p w14:paraId="3CBFE767" w14:textId="77777777" w:rsidR="00506347" w:rsidRPr="00565860" w:rsidRDefault="00506347" w:rsidP="00506347">
      <w:pPr>
        <w:pStyle w:val="Bezodstpw"/>
        <w:spacing w:line="276" w:lineRule="auto"/>
        <w:rPr>
          <w:rStyle w:val="FontStyle69"/>
          <w:rFonts w:ascii="Arial" w:hAnsi="Arial" w:cs="Arial"/>
          <w:sz w:val="20"/>
          <w:szCs w:val="20"/>
        </w:rPr>
      </w:pPr>
    </w:p>
    <w:p w14:paraId="291D30D0" w14:textId="77777777" w:rsidR="00506347" w:rsidRPr="00AB352D" w:rsidRDefault="00506347" w:rsidP="00506347">
      <w:pPr>
        <w:pStyle w:val="Bezodstpw"/>
        <w:spacing w:line="276" w:lineRule="auto"/>
        <w:rPr>
          <w:rStyle w:val="FontStyle69"/>
          <w:rFonts w:ascii="Arial" w:hAnsi="Arial" w:cs="Arial"/>
          <w:b w:val="0"/>
          <w:sz w:val="20"/>
          <w:szCs w:val="20"/>
        </w:rPr>
      </w:pPr>
      <w:r w:rsidRPr="00AB352D">
        <w:rPr>
          <w:rStyle w:val="FontStyle69"/>
          <w:rFonts w:ascii="Arial" w:hAnsi="Arial" w:cs="Arial"/>
          <w:sz w:val="20"/>
          <w:szCs w:val="20"/>
        </w:rPr>
        <w:t>*niepotrzebne obowiązkowo usunąć</w:t>
      </w:r>
    </w:p>
    <w:p w14:paraId="5FE65F99" w14:textId="77777777" w:rsidR="00506347" w:rsidRPr="00565860" w:rsidRDefault="00506347" w:rsidP="00506347">
      <w:pPr>
        <w:pStyle w:val="Bezodstpw"/>
        <w:spacing w:line="276" w:lineRule="auto"/>
        <w:rPr>
          <w:rStyle w:val="FontStyle69"/>
          <w:rFonts w:ascii="Arial" w:hAnsi="Arial" w:cs="Arial"/>
          <w:b w:val="0"/>
          <w:sz w:val="20"/>
          <w:szCs w:val="20"/>
        </w:rPr>
      </w:pPr>
      <w:r w:rsidRPr="00565860">
        <w:rPr>
          <w:rStyle w:val="FontStyle69"/>
          <w:rFonts w:ascii="Arial" w:hAnsi="Arial" w:cs="Arial"/>
          <w:sz w:val="20"/>
          <w:szCs w:val="20"/>
        </w:rPr>
        <w:t>**podmioty występujące wspólnie i podmioty z zasobów których korzysta wykonawca składają oświadczenie każdy oddzielnie</w:t>
      </w:r>
    </w:p>
    <w:p w14:paraId="511DE459" w14:textId="77777777" w:rsidR="00974E56" w:rsidRPr="00325DD6" w:rsidRDefault="00974E56" w:rsidP="00D301E2">
      <w:pPr>
        <w:pStyle w:val="Default"/>
        <w:spacing w:line="276" w:lineRule="auto"/>
        <w:jc w:val="both"/>
        <w:rPr>
          <w:color w:val="auto"/>
          <w:sz w:val="20"/>
          <w:szCs w:val="20"/>
        </w:rPr>
        <w:sectPr w:rsidR="00974E56" w:rsidRPr="00325DD6" w:rsidSect="00D301E2">
          <w:type w:val="continuous"/>
          <w:pgSz w:w="11906" w:h="16838" w:code="9"/>
          <w:pgMar w:top="1417" w:right="1417" w:bottom="1417" w:left="1417" w:header="709" w:footer="709" w:gutter="0"/>
          <w:cols w:space="708"/>
          <w:noEndnote/>
          <w:docGrid w:linePitch="299"/>
        </w:sectPr>
      </w:pPr>
    </w:p>
    <w:p w14:paraId="02CE054D" w14:textId="2565C9A8" w:rsidR="00936A90" w:rsidRPr="00325DD6" w:rsidRDefault="003B2C2D" w:rsidP="00D301E2">
      <w:pPr>
        <w:jc w:val="right"/>
        <w:rPr>
          <w:rFonts w:ascii="Arial" w:hAnsi="Arial" w:cs="Arial"/>
          <w:sz w:val="24"/>
          <w:szCs w:val="24"/>
        </w:rPr>
      </w:pPr>
      <w:r w:rsidRPr="00325DD6">
        <w:rPr>
          <w:rFonts w:ascii="Arial" w:hAnsi="Arial" w:cs="Arial"/>
          <w:sz w:val="24"/>
          <w:szCs w:val="24"/>
        </w:rPr>
        <w:lastRenderedPageBreak/>
        <w:t xml:space="preserve">Załącznik nr </w:t>
      </w:r>
      <w:r w:rsidR="007D3FF1">
        <w:rPr>
          <w:rFonts w:ascii="Arial" w:hAnsi="Arial" w:cs="Arial"/>
          <w:sz w:val="24"/>
          <w:szCs w:val="24"/>
        </w:rPr>
        <w:t>4</w:t>
      </w:r>
      <w:r w:rsidR="00506347">
        <w:rPr>
          <w:rFonts w:ascii="Arial" w:hAnsi="Arial" w:cs="Arial"/>
          <w:sz w:val="24"/>
          <w:szCs w:val="24"/>
        </w:rPr>
        <w:t xml:space="preserve"> do ZOF</w:t>
      </w:r>
    </w:p>
    <w:p w14:paraId="379CC091" w14:textId="77777777" w:rsidR="00506347" w:rsidRPr="002D09AE" w:rsidRDefault="00506347" w:rsidP="00506347">
      <w:pPr>
        <w:spacing w:after="0"/>
        <w:ind w:left="284"/>
        <w:jc w:val="center"/>
        <w:rPr>
          <w:rFonts w:ascii="Arial" w:eastAsia="Times New Roman" w:hAnsi="Arial" w:cs="Arial"/>
          <w:snapToGrid w:val="0"/>
          <w:lang w:eastAsia="pl-PL"/>
        </w:rPr>
      </w:pPr>
      <w:bookmarkStart w:id="5" w:name="_Hlk222401372"/>
      <w:r w:rsidRPr="009A5CEE">
        <w:rPr>
          <w:rFonts w:ascii="Arial" w:eastAsia="Times New Roman" w:hAnsi="Arial" w:cs="Arial"/>
          <w:snapToGrid w:val="0"/>
          <w:lang w:eastAsia="pl-PL"/>
        </w:rPr>
        <w:t>OBOWIĄZEK INFORMACYJNY ZAMAWIAJĄCEGO</w:t>
      </w:r>
      <w:bookmarkEnd w:id="5"/>
    </w:p>
    <w:p w14:paraId="13944D66" w14:textId="77777777" w:rsidR="00506347" w:rsidRPr="002D09AE" w:rsidRDefault="00506347" w:rsidP="00506347">
      <w:pPr>
        <w:spacing w:after="0"/>
        <w:ind w:left="284"/>
        <w:jc w:val="center"/>
        <w:rPr>
          <w:rFonts w:ascii="Arial" w:eastAsia="Times New Roman" w:hAnsi="Arial" w:cs="Arial"/>
          <w:snapToGrid w:val="0"/>
          <w:lang w:eastAsia="pl-PL"/>
        </w:rPr>
      </w:pPr>
    </w:p>
    <w:p w14:paraId="3B6A09E9" w14:textId="77777777" w:rsidR="00506347" w:rsidRPr="00F635CB" w:rsidRDefault="00506347" w:rsidP="00506347">
      <w:pPr>
        <w:widowControl w:val="0"/>
        <w:numPr>
          <w:ilvl w:val="0"/>
          <w:numId w:val="4"/>
        </w:numPr>
        <w:shd w:val="clear" w:color="auto" w:fill="FFFFFF"/>
        <w:autoSpaceDE w:val="0"/>
        <w:autoSpaceDN w:val="0"/>
        <w:adjustRightInd w:val="0"/>
        <w:spacing w:after="0" w:line="240" w:lineRule="auto"/>
        <w:ind w:left="284" w:hanging="284"/>
        <w:jc w:val="both"/>
        <w:rPr>
          <w:rFonts w:ascii="Arial" w:eastAsia="Times New Roman" w:hAnsi="Arial" w:cs="Arial"/>
          <w:snapToGrid w:val="0"/>
          <w:sz w:val="20"/>
          <w:szCs w:val="20"/>
          <w:lang w:eastAsia="pl-PL"/>
        </w:rPr>
      </w:pPr>
      <w:r w:rsidRPr="002D09AE">
        <w:rPr>
          <w:rFonts w:ascii="Arial" w:eastAsia="Times New Roman" w:hAnsi="Arial" w:cs="Arial"/>
          <w:bCs/>
          <w:sz w:val="20"/>
          <w:szCs w:val="20"/>
          <w:lang w:eastAsia="pl-PL"/>
        </w:rPr>
        <w:t>Zgodnie</w:t>
      </w:r>
      <w:r w:rsidRPr="002D09AE">
        <w:rPr>
          <w:rFonts w:ascii="Arial" w:eastAsia="Times New Roman" w:hAnsi="Arial" w:cs="Arial"/>
          <w:sz w:val="20"/>
          <w:szCs w:val="20"/>
          <w:lang w:eastAsia="pl-PL"/>
        </w:rPr>
        <w:t xml:space="preserve"> z art. 13 ust. 1 i 2 rozporządzenia Parlamentu Europejskiego i Rady (UE) 2016/679 z dnia 27 kwietnia 2016 r. w sprawie ochrony osób fizycznych w związku z przetwarzaniem danych osobowych</w:t>
      </w:r>
      <w:r>
        <w:rPr>
          <w:rFonts w:ascii="Arial" w:eastAsia="Times New Roman" w:hAnsi="Arial" w:cs="Arial"/>
          <w:sz w:val="20"/>
          <w:szCs w:val="20"/>
          <w:lang w:eastAsia="pl-PL"/>
        </w:rPr>
        <w:t xml:space="preserve"> </w:t>
      </w:r>
      <w:r w:rsidRPr="002D09AE">
        <w:rPr>
          <w:rFonts w:ascii="Arial" w:eastAsia="Times New Roman" w:hAnsi="Arial" w:cs="Arial"/>
          <w:sz w:val="20"/>
          <w:szCs w:val="20"/>
          <w:lang w:eastAsia="pl-PL"/>
        </w:rPr>
        <w:t xml:space="preserve">i w sprawie swobodnego przepływu takich danych oraz uchylenia </w:t>
      </w:r>
      <w:r w:rsidRPr="00F635CB">
        <w:rPr>
          <w:rFonts w:ascii="Arial" w:eastAsia="Times New Roman" w:hAnsi="Arial" w:cs="Arial"/>
          <w:sz w:val="20"/>
          <w:szCs w:val="20"/>
          <w:lang w:eastAsia="pl-PL"/>
        </w:rPr>
        <w:t xml:space="preserve">dyrektywy 95/46/WE (ogólne rozporządzenie o ochronie danych) (Dz. U. UE. L. z 2016 r. Nr 119, str. 1 z </w:t>
      </w:r>
      <w:proofErr w:type="spellStart"/>
      <w:r w:rsidRPr="00F635CB">
        <w:rPr>
          <w:rFonts w:ascii="Arial" w:eastAsia="Times New Roman" w:hAnsi="Arial" w:cs="Arial"/>
          <w:sz w:val="20"/>
          <w:szCs w:val="20"/>
          <w:lang w:eastAsia="pl-PL"/>
        </w:rPr>
        <w:t>późn</w:t>
      </w:r>
      <w:proofErr w:type="spellEnd"/>
      <w:r w:rsidRPr="00F635CB">
        <w:rPr>
          <w:rFonts w:ascii="Arial" w:eastAsia="Times New Roman" w:hAnsi="Arial" w:cs="Arial"/>
          <w:sz w:val="20"/>
          <w:szCs w:val="20"/>
          <w:lang w:eastAsia="pl-PL"/>
        </w:rPr>
        <w:t xml:space="preserve">. zm.), dalej „RODO”, informuję, że: </w:t>
      </w:r>
    </w:p>
    <w:p w14:paraId="6E0B10E6" w14:textId="77777777" w:rsidR="00506347" w:rsidRPr="002D09AE" w:rsidRDefault="00506347" w:rsidP="00506347">
      <w:pPr>
        <w:widowControl w:val="0"/>
        <w:numPr>
          <w:ilvl w:val="0"/>
          <w:numId w:val="3"/>
        </w:numPr>
        <w:autoSpaceDE w:val="0"/>
        <w:autoSpaceDN w:val="0"/>
        <w:adjustRightInd w:val="0"/>
        <w:spacing w:after="150" w:line="240" w:lineRule="auto"/>
        <w:ind w:left="851" w:hanging="284"/>
        <w:contextualSpacing/>
        <w:jc w:val="both"/>
        <w:rPr>
          <w:rFonts w:ascii="Arial" w:eastAsia="Times New Roman" w:hAnsi="Arial" w:cs="Arial"/>
          <w:i/>
          <w:sz w:val="20"/>
          <w:szCs w:val="20"/>
          <w:lang w:eastAsia="pl-PL"/>
        </w:rPr>
      </w:pPr>
      <w:r w:rsidRPr="00F635CB">
        <w:rPr>
          <w:rFonts w:ascii="Arial" w:eastAsia="Times New Roman" w:hAnsi="Arial" w:cs="Arial"/>
          <w:sz w:val="20"/>
          <w:szCs w:val="20"/>
          <w:lang w:eastAsia="pl-PL"/>
        </w:rPr>
        <w:t xml:space="preserve">administratorem Pani/Pana/Państwa danych osobowych jest </w:t>
      </w:r>
      <w:r w:rsidRPr="00F635CB">
        <w:rPr>
          <w:rFonts w:ascii="Arial" w:eastAsia="Times New Roman" w:hAnsi="Arial" w:cs="Arial"/>
          <w:b/>
          <w:sz w:val="20"/>
          <w:szCs w:val="20"/>
          <w:lang w:eastAsia="pl-PL"/>
        </w:rPr>
        <w:t>Dowództwo</w:t>
      </w:r>
      <w:r w:rsidRPr="002D09AE">
        <w:rPr>
          <w:rFonts w:ascii="Arial" w:eastAsia="Times New Roman" w:hAnsi="Arial" w:cs="Arial"/>
          <w:sz w:val="20"/>
          <w:szCs w:val="20"/>
          <w:lang w:eastAsia="pl-PL"/>
        </w:rPr>
        <w:t xml:space="preserve"> </w:t>
      </w:r>
      <w:r w:rsidRPr="002D09AE">
        <w:rPr>
          <w:rFonts w:ascii="Arial" w:eastAsia="Times New Roman" w:hAnsi="Arial" w:cs="Arial"/>
          <w:b/>
          <w:bCs/>
          <w:sz w:val="20"/>
          <w:szCs w:val="20"/>
          <w:lang w:eastAsia="pl-PL"/>
        </w:rPr>
        <w:t xml:space="preserve">1. Brygady Logistycznej, </w:t>
      </w:r>
      <w:r w:rsidRPr="002D09AE">
        <w:rPr>
          <w:rFonts w:ascii="Arial" w:eastAsia="Times New Roman" w:hAnsi="Arial" w:cs="Arial"/>
          <w:sz w:val="20"/>
          <w:szCs w:val="20"/>
          <w:lang w:eastAsia="pl-PL"/>
        </w:rPr>
        <w:t>85-</w:t>
      </w:r>
      <w:r>
        <w:rPr>
          <w:rFonts w:ascii="Arial" w:eastAsia="Times New Roman" w:hAnsi="Arial" w:cs="Arial"/>
          <w:sz w:val="20"/>
          <w:szCs w:val="20"/>
          <w:lang w:eastAsia="pl-PL"/>
        </w:rPr>
        <w:t>681</w:t>
      </w:r>
      <w:r w:rsidRPr="002D09AE">
        <w:rPr>
          <w:rFonts w:ascii="Arial" w:eastAsia="Times New Roman" w:hAnsi="Arial" w:cs="Arial"/>
          <w:sz w:val="20"/>
          <w:szCs w:val="20"/>
          <w:lang w:eastAsia="pl-PL"/>
        </w:rPr>
        <w:t xml:space="preserve"> Bydgoszcz, ul. Powstańców Warszawy 2,</w:t>
      </w:r>
      <w:r w:rsidRPr="002D09AE">
        <w:rPr>
          <w:rFonts w:ascii="Arial" w:eastAsia="Times New Roman" w:hAnsi="Arial" w:cs="Arial"/>
          <w:i/>
          <w:sz w:val="20"/>
          <w:szCs w:val="20"/>
          <w:lang w:eastAsia="pl-PL"/>
        </w:rPr>
        <w:t xml:space="preserve"> </w:t>
      </w:r>
      <w:r w:rsidRPr="002D09AE">
        <w:rPr>
          <w:rFonts w:ascii="Arial" w:eastAsia="Times New Roman" w:hAnsi="Arial" w:cs="Arial"/>
          <w:sz w:val="20"/>
          <w:szCs w:val="20"/>
          <w:lang w:eastAsia="pl-PL"/>
        </w:rPr>
        <w:t xml:space="preserve">tel. 261 411 600, email: </w:t>
      </w:r>
      <w:hyperlink r:id="rId24" w:history="1">
        <w:r w:rsidRPr="002D09AE">
          <w:rPr>
            <w:rFonts w:ascii="Arial" w:eastAsia="Times New Roman" w:hAnsi="Arial" w:cs="Arial"/>
            <w:sz w:val="20"/>
            <w:szCs w:val="20"/>
            <w:u w:val="single"/>
            <w:lang w:eastAsia="pl-PL"/>
          </w:rPr>
          <w:t>1blog.ido@ron.mil.pl</w:t>
        </w:r>
      </w:hyperlink>
    </w:p>
    <w:p w14:paraId="39943EEB" w14:textId="1C395542" w:rsidR="00506347" w:rsidRPr="002D09AE" w:rsidRDefault="00506347" w:rsidP="00506347">
      <w:pPr>
        <w:widowControl w:val="0"/>
        <w:numPr>
          <w:ilvl w:val="0"/>
          <w:numId w:val="3"/>
        </w:numPr>
        <w:autoSpaceDE w:val="0"/>
        <w:autoSpaceDN w:val="0"/>
        <w:adjustRightInd w:val="0"/>
        <w:spacing w:after="150" w:line="240" w:lineRule="auto"/>
        <w:ind w:left="851" w:hanging="284"/>
        <w:contextualSpacing/>
        <w:jc w:val="both"/>
        <w:rPr>
          <w:rFonts w:ascii="Arial" w:eastAsia="Times New Roman" w:hAnsi="Arial" w:cs="Arial"/>
          <w:sz w:val="20"/>
          <w:szCs w:val="20"/>
          <w:lang w:eastAsia="pl-PL"/>
        </w:rPr>
      </w:pPr>
      <w:r w:rsidRPr="002D09AE">
        <w:rPr>
          <w:rFonts w:ascii="Arial" w:eastAsia="Times New Roman" w:hAnsi="Arial" w:cs="Arial"/>
          <w:b/>
          <w:bCs/>
          <w:sz w:val="20"/>
          <w:szCs w:val="20"/>
          <w:lang w:eastAsia="pl-PL"/>
        </w:rPr>
        <w:t>Inspektorem Ochrony Danych</w:t>
      </w:r>
      <w:r w:rsidRPr="002D09AE">
        <w:rPr>
          <w:rFonts w:ascii="Arial" w:eastAsia="Times New Roman" w:hAnsi="Arial" w:cs="Arial"/>
          <w:sz w:val="20"/>
          <w:szCs w:val="20"/>
          <w:lang w:eastAsia="pl-PL"/>
        </w:rPr>
        <w:t xml:space="preserve"> jest p. </w:t>
      </w:r>
      <w:r w:rsidR="00F97293">
        <w:rPr>
          <w:rFonts w:ascii="Arial" w:eastAsia="Times New Roman" w:hAnsi="Arial" w:cs="Arial"/>
          <w:sz w:val="20"/>
          <w:szCs w:val="20"/>
          <w:lang w:eastAsia="pl-PL"/>
        </w:rPr>
        <w:t>Emilia</w:t>
      </w:r>
      <w:r w:rsidRPr="002D09AE">
        <w:rPr>
          <w:rFonts w:ascii="Arial" w:eastAsia="Times New Roman" w:hAnsi="Arial" w:cs="Arial"/>
          <w:sz w:val="20"/>
          <w:szCs w:val="20"/>
          <w:lang w:eastAsia="pl-PL"/>
        </w:rPr>
        <w:t xml:space="preserve"> </w:t>
      </w:r>
      <w:r w:rsidR="00F97293">
        <w:rPr>
          <w:rFonts w:ascii="Arial" w:eastAsia="Times New Roman" w:hAnsi="Arial" w:cs="Arial"/>
          <w:sz w:val="20"/>
          <w:szCs w:val="20"/>
          <w:lang w:eastAsia="pl-PL"/>
        </w:rPr>
        <w:t>IWAŃSKA</w:t>
      </w:r>
      <w:r w:rsidRPr="002D09AE">
        <w:rPr>
          <w:rFonts w:ascii="Arial" w:eastAsia="Times New Roman" w:hAnsi="Arial" w:cs="Arial"/>
          <w:sz w:val="20"/>
          <w:szCs w:val="20"/>
          <w:lang w:eastAsia="pl-PL"/>
        </w:rPr>
        <w:t>, tel</w:t>
      </w:r>
      <w:r>
        <w:rPr>
          <w:rFonts w:ascii="Arial" w:eastAsia="Times New Roman" w:hAnsi="Arial" w:cs="Arial"/>
          <w:sz w:val="20"/>
          <w:szCs w:val="20"/>
          <w:lang w:eastAsia="pl-PL"/>
        </w:rPr>
        <w:t>.</w:t>
      </w:r>
      <w:r w:rsidRPr="002D09AE">
        <w:rPr>
          <w:rFonts w:ascii="Arial" w:eastAsia="Times New Roman" w:hAnsi="Arial" w:cs="Arial"/>
          <w:sz w:val="20"/>
          <w:szCs w:val="20"/>
          <w:lang w:eastAsia="pl-PL"/>
        </w:rPr>
        <w:t>: 2614116</w:t>
      </w:r>
      <w:r w:rsidR="00F97293">
        <w:rPr>
          <w:rFonts w:ascii="Arial" w:eastAsia="Times New Roman" w:hAnsi="Arial" w:cs="Arial"/>
          <w:sz w:val="20"/>
          <w:szCs w:val="20"/>
          <w:lang w:eastAsia="pl-PL"/>
        </w:rPr>
        <w:t>6</w:t>
      </w:r>
      <w:r w:rsidRPr="002D09AE">
        <w:rPr>
          <w:rFonts w:ascii="Arial" w:eastAsia="Times New Roman" w:hAnsi="Arial" w:cs="Arial"/>
          <w:sz w:val="20"/>
          <w:szCs w:val="20"/>
          <w:lang w:eastAsia="pl-PL"/>
        </w:rPr>
        <w:t>4, e-mail: 1blog.ido@ron.mil.pl</w:t>
      </w:r>
    </w:p>
    <w:p w14:paraId="073E7E7D" w14:textId="77777777" w:rsidR="00506347" w:rsidRPr="002D09AE" w:rsidRDefault="00506347" w:rsidP="00506347">
      <w:pPr>
        <w:widowControl w:val="0"/>
        <w:numPr>
          <w:ilvl w:val="0"/>
          <w:numId w:val="3"/>
        </w:numPr>
        <w:autoSpaceDE w:val="0"/>
        <w:autoSpaceDN w:val="0"/>
        <w:adjustRightInd w:val="0"/>
        <w:spacing w:after="150" w:line="240" w:lineRule="auto"/>
        <w:ind w:left="851" w:hanging="284"/>
        <w:contextualSpacing/>
        <w:jc w:val="both"/>
        <w:rPr>
          <w:rFonts w:ascii="Arial" w:eastAsia="Times New Roman" w:hAnsi="Arial" w:cs="Arial"/>
          <w:sz w:val="20"/>
          <w:szCs w:val="20"/>
          <w:lang w:eastAsia="pl-PL"/>
        </w:rPr>
      </w:pPr>
      <w:r w:rsidRPr="002D09AE">
        <w:rPr>
          <w:rFonts w:ascii="Arial" w:eastAsia="Times New Roman" w:hAnsi="Arial" w:cs="Arial"/>
          <w:sz w:val="20"/>
          <w:szCs w:val="20"/>
          <w:lang w:eastAsia="pl-PL"/>
        </w:rPr>
        <w:t>Pani/Pana/Państwa dane osobowe przetwarzane będą na podstawie art. 6 ust. 1 lit. c</w:t>
      </w:r>
      <w:r w:rsidRPr="002D09AE">
        <w:rPr>
          <w:rFonts w:ascii="Arial" w:eastAsia="Times New Roman" w:hAnsi="Arial" w:cs="Arial"/>
          <w:i/>
          <w:sz w:val="20"/>
          <w:szCs w:val="20"/>
          <w:lang w:eastAsia="pl-PL"/>
        </w:rPr>
        <w:t xml:space="preserve"> </w:t>
      </w:r>
      <w:r w:rsidRPr="002D09AE">
        <w:rPr>
          <w:rFonts w:ascii="Arial" w:eastAsia="Times New Roman" w:hAnsi="Arial" w:cs="Arial"/>
          <w:sz w:val="20"/>
          <w:szCs w:val="20"/>
          <w:lang w:eastAsia="pl-PL"/>
        </w:rPr>
        <w:t>RODO w celu związanym z postępowaniem o udzielenie zamówienia publicznego,</w:t>
      </w:r>
    </w:p>
    <w:p w14:paraId="03872EF8" w14:textId="77777777" w:rsidR="00506347" w:rsidRPr="002D09AE" w:rsidRDefault="00506347" w:rsidP="00506347">
      <w:pPr>
        <w:widowControl w:val="0"/>
        <w:numPr>
          <w:ilvl w:val="0"/>
          <w:numId w:val="3"/>
        </w:numPr>
        <w:autoSpaceDE w:val="0"/>
        <w:autoSpaceDN w:val="0"/>
        <w:adjustRightInd w:val="0"/>
        <w:spacing w:after="150" w:line="240" w:lineRule="auto"/>
        <w:ind w:left="851" w:hanging="284"/>
        <w:contextualSpacing/>
        <w:jc w:val="both"/>
        <w:rPr>
          <w:rFonts w:ascii="Arial" w:eastAsia="Times New Roman" w:hAnsi="Arial" w:cs="Arial"/>
          <w:sz w:val="20"/>
          <w:szCs w:val="20"/>
          <w:lang w:eastAsia="pl-PL"/>
        </w:rPr>
      </w:pPr>
      <w:r w:rsidRPr="002D09AE">
        <w:rPr>
          <w:rFonts w:ascii="Arial" w:eastAsia="Times New Roman" w:hAnsi="Arial" w:cs="Arial"/>
          <w:sz w:val="20"/>
          <w:szCs w:val="20"/>
          <w:lang w:eastAsia="pl-PL"/>
        </w:rPr>
        <w:t xml:space="preserve">odbiorcami Pani/Pana/Państwa danych osobowych będą osoby lub podmioty, którym udostępniona zostanie dokumentacja postępowania w oparciu o </w:t>
      </w:r>
      <w:r w:rsidRPr="002D09AE">
        <w:rPr>
          <w:rFonts w:ascii="Arial" w:eastAsia="Times New Roman" w:hAnsi="Arial" w:cs="Arial"/>
          <w:b/>
          <w:bCs/>
          <w:sz w:val="20"/>
          <w:szCs w:val="20"/>
          <w:lang w:eastAsia="pl-PL"/>
        </w:rPr>
        <w:t>zasadę jawności </w:t>
      </w:r>
      <w:r w:rsidRPr="002D09AE">
        <w:rPr>
          <w:rFonts w:ascii="Arial" w:eastAsia="Times New Roman" w:hAnsi="Arial" w:cs="Arial"/>
          <w:sz w:val="20"/>
          <w:szCs w:val="20"/>
          <w:lang w:eastAsia="pl-PL"/>
        </w:rPr>
        <w:t xml:space="preserve">wynikającą m.in. z ustawy z dnia 6 września 2001 r. o dostępie do informacji publicznej </w:t>
      </w:r>
      <w:r w:rsidRPr="001350C5">
        <w:rPr>
          <w:rFonts w:ascii="Arial" w:eastAsia="Times New Roman" w:hAnsi="Arial" w:cs="Arial"/>
          <w:sz w:val="20"/>
          <w:szCs w:val="20"/>
          <w:shd w:val="clear" w:color="auto" w:fill="FFFFFF"/>
          <w:lang w:eastAsia="pl-PL"/>
        </w:rPr>
        <w:t>(</w:t>
      </w:r>
      <w:proofErr w:type="spellStart"/>
      <w:r>
        <w:rPr>
          <w:rFonts w:ascii="Arial" w:eastAsia="Times New Roman" w:hAnsi="Arial" w:cs="Arial"/>
          <w:sz w:val="20"/>
          <w:szCs w:val="20"/>
          <w:shd w:val="clear" w:color="auto" w:fill="FFFFFF"/>
          <w:lang w:eastAsia="pl-PL"/>
        </w:rPr>
        <w:t>t.</w:t>
      </w:r>
      <w:r w:rsidRPr="001350C5">
        <w:rPr>
          <w:rFonts w:ascii="Arial" w:eastAsia="Times New Roman" w:hAnsi="Arial" w:cs="Arial"/>
          <w:sz w:val="20"/>
          <w:szCs w:val="20"/>
          <w:shd w:val="clear" w:color="auto" w:fill="FFFFFF"/>
          <w:lang w:eastAsia="pl-PL"/>
        </w:rPr>
        <w:t>j</w:t>
      </w:r>
      <w:proofErr w:type="spellEnd"/>
      <w:r w:rsidRPr="001350C5">
        <w:rPr>
          <w:rFonts w:ascii="Arial" w:eastAsia="Times New Roman" w:hAnsi="Arial" w:cs="Arial"/>
          <w:sz w:val="20"/>
          <w:szCs w:val="20"/>
          <w:shd w:val="clear" w:color="auto" w:fill="FFFFFF"/>
          <w:lang w:eastAsia="pl-PL"/>
        </w:rPr>
        <w:t>. Dz. U. z 2022 r. poz. 902)</w:t>
      </w:r>
      <w:r w:rsidRPr="002D09AE">
        <w:rPr>
          <w:rFonts w:ascii="Arial" w:eastAsia="Times New Roman" w:hAnsi="Arial" w:cs="Arial"/>
          <w:sz w:val="20"/>
          <w:szCs w:val="20"/>
          <w:lang w:eastAsia="pl-PL"/>
        </w:rPr>
        <w:t xml:space="preserve"> oraz organom kontrolującym. Zgodnie z zasadą jawności wszystkie informacje dotyczące udzielania zamówień publicznych stanowią informację publiczną i w związku z tym powinny być udostępniane wszystkim zainteresowanym osobom. </w:t>
      </w:r>
    </w:p>
    <w:p w14:paraId="7421A45A" w14:textId="77777777" w:rsidR="00506347" w:rsidRPr="002D09AE" w:rsidRDefault="00506347" w:rsidP="00506347">
      <w:pPr>
        <w:widowControl w:val="0"/>
        <w:numPr>
          <w:ilvl w:val="0"/>
          <w:numId w:val="3"/>
        </w:numPr>
        <w:autoSpaceDE w:val="0"/>
        <w:autoSpaceDN w:val="0"/>
        <w:adjustRightInd w:val="0"/>
        <w:spacing w:after="150" w:line="240" w:lineRule="auto"/>
        <w:ind w:left="851" w:hanging="284"/>
        <w:contextualSpacing/>
        <w:jc w:val="both"/>
        <w:rPr>
          <w:rFonts w:ascii="Arial" w:eastAsia="Times New Roman" w:hAnsi="Arial" w:cs="Arial"/>
          <w:sz w:val="20"/>
          <w:szCs w:val="20"/>
          <w:lang w:eastAsia="pl-PL"/>
        </w:rPr>
      </w:pPr>
      <w:r w:rsidRPr="002D09AE">
        <w:rPr>
          <w:rFonts w:ascii="Arial" w:eastAsia="Times New Roman" w:hAnsi="Arial" w:cs="Arial"/>
          <w:sz w:val="20"/>
          <w:szCs w:val="20"/>
          <w:lang w:eastAsia="pl-PL"/>
        </w:rPr>
        <w:t>Pani/Pana/Państwa dane osobowe będą przechowywane przez okres 4 lat od dnia zakończenia postępowania o udzielenie zamówienia, a jeżeli czas trwania umowy przekracza 4 lata, okres przechowywania obejmuje cały czas trwania umowy;</w:t>
      </w:r>
    </w:p>
    <w:p w14:paraId="49AAFCBE" w14:textId="77777777" w:rsidR="00506347" w:rsidRPr="002D09AE" w:rsidRDefault="00506347" w:rsidP="00506347">
      <w:pPr>
        <w:widowControl w:val="0"/>
        <w:numPr>
          <w:ilvl w:val="0"/>
          <w:numId w:val="3"/>
        </w:numPr>
        <w:autoSpaceDE w:val="0"/>
        <w:autoSpaceDN w:val="0"/>
        <w:adjustRightInd w:val="0"/>
        <w:spacing w:after="150" w:line="240" w:lineRule="auto"/>
        <w:ind w:left="851" w:hanging="284"/>
        <w:contextualSpacing/>
        <w:jc w:val="both"/>
        <w:rPr>
          <w:rFonts w:ascii="Arial" w:eastAsia="Times New Roman" w:hAnsi="Arial" w:cs="Arial"/>
          <w:b/>
          <w:i/>
          <w:sz w:val="20"/>
          <w:szCs w:val="20"/>
          <w:lang w:eastAsia="pl-PL"/>
        </w:rPr>
      </w:pPr>
      <w:r w:rsidRPr="002D09AE">
        <w:rPr>
          <w:rFonts w:ascii="Arial" w:eastAsia="Times New Roman" w:hAnsi="Arial" w:cs="Arial"/>
          <w:sz w:val="20"/>
          <w:szCs w:val="20"/>
          <w:lang w:eastAsia="pl-PL"/>
        </w:rPr>
        <w:t xml:space="preserve">obowiązek podania przez Panią/Pana danych osobowych bezpośrednio Pani/Pana/Państwa dotyczących jest wymogiem, związanym z udziałem </w:t>
      </w:r>
      <w:r>
        <w:rPr>
          <w:rFonts w:ascii="Arial" w:eastAsia="Times New Roman" w:hAnsi="Arial" w:cs="Arial"/>
          <w:sz w:val="20"/>
          <w:szCs w:val="20"/>
          <w:lang w:eastAsia="pl-PL"/>
        </w:rPr>
        <w:br/>
      </w:r>
      <w:r w:rsidRPr="002D09AE">
        <w:rPr>
          <w:rFonts w:ascii="Arial" w:eastAsia="Times New Roman" w:hAnsi="Arial" w:cs="Arial"/>
          <w:sz w:val="20"/>
          <w:szCs w:val="20"/>
          <w:lang w:eastAsia="pl-PL"/>
        </w:rPr>
        <w:t xml:space="preserve">w postępowaniu o udzielenie zamówienia publicznego; </w:t>
      </w:r>
    </w:p>
    <w:p w14:paraId="3FAEDC2A" w14:textId="77777777" w:rsidR="00506347" w:rsidRPr="002D09AE" w:rsidRDefault="00506347" w:rsidP="00506347">
      <w:pPr>
        <w:widowControl w:val="0"/>
        <w:numPr>
          <w:ilvl w:val="0"/>
          <w:numId w:val="3"/>
        </w:numPr>
        <w:autoSpaceDE w:val="0"/>
        <w:autoSpaceDN w:val="0"/>
        <w:adjustRightInd w:val="0"/>
        <w:spacing w:after="150" w:line="240" w:lineRule="auto"/>
        <w:ind w:left="851" w:hanging="284"/>
        <w:contextualSpacing/>
        <w:jc w:val="both"/>
        <w:rPr>
          <w:rFonts w:ascii="Arial" w:eastAsia="Times New Roman" w:hAnsi="Arial" w:cs="Arial"/>
          <w:sz w:val="20"/>
          <w:szCs w:val="20"/>
          <w:lang w:eastAsia="pl-PL"/>
        </w:rPr>
      </w:pPr>
      <w:r w:rsidRPr="002D09AE">
        <w:rPr>
          <w:rFonts w:ascii="Arial" w:eastAsia="Times New Roman" w:hAnsi="Arial" w:cs="Arial"/>
          <w:sz w:val="20"/>
          <w:szCs w:val="20"/>
          <w:lang w:eastAsia="pl-PL"/>
        </w:rPr>
        <w:t xml:space="preserve">w odniesieniu do Pani/Pana danych osobowych decyzje nie będą podejmowane </w:t>
      </w:r>
      <w:r>
        <w:rPr>
          <w:rFonts w:ascii="Arial" w:eastAsia="Times New Roman" w:hAnsi="Arial" w:cs="Arial"/>
          <w:sz w:val="20"/>
          <w:szCs w:val="20"/>
          <w:lang w:eastAsia="pl-PL"/>
        </w:rPr>
        <w:br/>
      </w:r>
      <w:r w:rsidRPr="002D09AE">
        <w:rPr>
          <w:rFonts w:ascii="Arial" w:eastAsia="Times New Roman" w:hAnsi="Arial" w:cs="Arial"/>
          <w:sz w:val="20"/>
          <w:szCs w:val="20"/>
          <w:lang w:eastAsia="pl-PL"/>
        </w:rPr>
        <w:t>w sposób zautomatyzowany, stosowanie do art. 22 RODO;</w:t>
      </w:r>
    </w:p>
    <w:p w14:paraId="32411A9D" w14:textId="77777777" w:rsidR="00506347" w:rsidRPr="002D09AE" w:rsidRDefault="00506347" w:rsidP="00506347">
      <w:pPr>
        <w:widowControl w:val="0"/>
        <w:numPr>
          <w:ilvl w:val="0"/>
          <w:numId w:val="3"/>
        </w:numPr>
        <w:autoSpaceDE w:val="0"/>
        <w:autoSpaceDN w:val="0"/>
        <w:adjustRightInd w:val="0"/>
        <w:spacing w:after="150" w:line="240" w:lineRule="auto"/>
        <w:ind w:left="851" w:hanging="284"/>
        <w:contextualSpacing/>
        <w:jc w:val="both"/>
        <w:rPr>
          <w:rFonts w:ascii="Arial" w:eastAsia="Times New Roman" w:hAnsi="Arial" w:cs="Arial"/>
          <w:sz w:val="20"/>
          <w:szCs w:val="20"/>
          <w:lang w:eastAsia="pl-PL"/>
        </w:rPr>
      </w:pPr>
      <w:r w:rsidRPr="002D09AE">
        <w:rPr>
          <w:rFonts w:ascii="Arial" w:eastAsia="Times New Roman" w:hAnsi="Arial" w:cs="Arial"/>
          <w:sz w:val="20"/>
          <w:szCs w:val="20"/>
          <w:lang w:eastAsia="pl-PL"/>
        </w:rPr>
        <w:t>posiada Pani/Pan:</w:t>
      </w:r>
    </w:p>
    <w:p w14:paraId="06A6CD55" w14:textId="77777777" w:rsidR="00506347" w:rsidRPr="002D09AE" w:rsidRDefault="00506347" w:rsidP="00506347">
      <w:pPr>
        <w:widowControl w:val="0"/>
        <w:numPr>
          <w:ilvl w:val="0"/>
          <w:numId w:val="1"/>
        </w:numPr>
        <w:autoSpaceDE w:val="0"/>
        <w:autoSpaceDN w:val="0"/>
        <w:adjustRightInd w:val="0"/>
        <w:spacing w:after="150" w:line="240" w:lineRule="auto"/>
        <w:ind w:left="1134" w:hanging="425"/>
        <w:contextualSpacing/>
        <w:jc w:val="both"/>
        <w:rPr>
          <w:rFonts w:ascii="Arial" w:eastAsia="Times New Roman" w:hAnsi="Arial" w:cs="Arial"/>
          <w:sz w:val="20"/>
          <w:szCs w:val="20"/>
          <w:lang w:eastAsia="pl-PL"/>
        </w:rPr>
      </w:pPr>
      <w:r w:rsidRPr="002D09AE">
        <w:rPr>
          <w:rFonts w:ascii="Arial" w:eastAsia="Times New Roman" w:hAnsi="Arial" w:cs="Arial"/>
          <w:sz w:val="20"/>
          <w:szCs w:val="20"/>
          <w:lang w:eastAsia="pl-PL"/>
        </w:rPr>
        <w:t>na podstawie art. 15 RODO prawo dostępu do danych osobowych Pani/Pana/państwa dotyczących;</w:t>
      </w:r>
    </w:p>
    <w:p w14:paraId="481FF69E" w14:textId="77777777" w:rsidR="00506347" w:rsidRPr="002D09AE" w:rsidRDefault="00506347" w:rsidP="00506347">
      <w:pPr>
        <w:widowControl w:val="0"/>
        <w:numPr>
          <w:ilvl w:val="0"/>
          <w:numId w:val="1"/>
        </w:numPr>
        <w:autoSpaceDE w:val="0"/>
        <w:autoSpaceDN w:val="0"/>
        <w:adjustRightInd w:val="0"/>
        <w:spacing w:after="150" w:line="240" w:lineRule="auto"/>
        <w:ind w:left="1134" w:hanging="425"/>
        <w:contextualSpacing/>
        <w:jc w:val="both"/>
        <w:rPr>
          <w:rFonts w:ascii="Arial" w:eastAsia="Times New Roman" w:hAnsi="Arial" w:cs="Arial"/>
          <w:sz w:val="20"/>
          <w:szCs w:val="20"/>
          <w:lang w:eastAsia="pl-PL"/>
        </w:rPr>
      </w:pPr>
      <w:r w:rsidRPr="002D09AE">
        <w:rPr>
          <w:rFonts w:ascii="Arial" w:eastAsia="Times New Roman" w:hAnsi="Arial" w:cs="Arial"/>
          <w:sz w:val="20"/>
          <w:szCs w:val="20"/>
          <w:lang w:eastAsia="pl-PL"/>
        </w:rPr>
        <w:t>na podstawie art. 16 RODO prawo do sprostowania Pani/Pana/Państwa danych osobowych **;</w:t>
      </w:r>
    </w:p>
    <w:p w14:paraId="0D44E2D8" w14:textId="77777777" w:rsidR="00506347" w:rsidRPr="002D09AE" w:rsidRDefault="00506347" w:rsidP="00506347">
      <w:pPr>
        <w:widowControl w:val="0"/>
        <w:numPr>
          <w:ilvl w:val="0"/>
          <w:numId w:val="1"/>
        </w:numPr>
        <w:autoSpaceDE w:val="0"/>
        <w:autoSpaceDN w:val="0"/>
        <w:adjustRightInd w:val="0"/>
        <w:spacing w:after="150" w:line="240" w:lineRule="auto"/>
        <w:ind w:left="1134" w:hanging="425"/>
        <w:contextualSpacing/>
        <w:jc w:val="both"/>
        <w:rPr>
          <w:rFonts w:ascii="Arial" w:eastAsia="Times New Roman" w:hAnsi="Arial" w:cs="Arial"/>
          <w:sz w:val="20"/>
          <w:szCs w:val="20"/>
          <w:lang w:eastAsia="pl-PL"/>
        </w:rPr>
      </w:pPr>
      <w:r w:rsidRPr="002D09AE">
        <w:rPr>
          <w:rFonts w:ascii="Arial" w:eastAsia="Times New Roman" w:hAnsi="Arial" w:cs="Arial"/>
          <w:sz w:val="20"/>
          <w:szCs w:val="20"/>
          <w:lang w:eastAsia="pl-PL"/>
        </w:rPr>
        <w:t xml:space="preserve">na podstawie art. 18 RODO prawo żądania od administratora ograniczenia przetwarzania danych osobowych z zastrzeżeniem przypadków, o których mowa w art. 18 ust. 2 RODO ***;  </w:t>
      </w:r>
    </w:p>
    <w:p w14:paraId="26BF2AF9" w14:textId="77777777" w:rsidR="00506347" w:rsidRPr="002D09AE" w:rsidRDefault="00506347" w:rsidP="00506347">
      <w:pPr>
        <w:widowControl w:val="0"/>
        <w:numPr>
          <w:ilvl w:val="0"/>
          <w:numId w:val="1"/>
        </w:numPr>
        <w:autoSpaceDE w:val="0"/>
        <w:autoSpaceDN w:val="0"/>
        <w:adjustRightInd w:val="0"/>
        <w:spacing w:after="150" w:line="240" w:lineRule="auto"/>
        <w:ind w:left="1134" w:hanging="425"/>
        <w:contextualSpacing/>
        <w:jc w:val="both"/>
        <w:rPr>
          <w:rFonts w:ascii="Arial" w:eastAsia="Times New Roman" w:hAnsi="Arial" w:cs="Arial"/>
          <w:i/>
          <w:sz w:val="20"/>
          <w:szCs w:val="20"/>
          <w:lang w:eastAsia="pl-PL"/>
        </w:rPr>
      </w:pPr>
      <w:r w:rsidRPr="002D09AE">
        <w:rPr>
          <w:rFonts w:ascii="Arial" w:eastAsia="Times New Roman" w:hAnsi="Arial" w:cs="Arial"/>
          <w:sz w:val="20"/>
          <w:szCs w:val="20"/>
          <w:lang w:eastAsia="pl-PL"/>
        </w:rPr>
        <w:t>prawo do wniesienia skargi do Prezesa Urzędu Ochrony Danych Osobowych, gdy uzna Pani/Pan/Państwo, że przetwarzanie danych osobowych Pani/Pana dotyczących narusza przepisy RODO;</w:t>
      </w:r>
    </w:p>
    <w:p w14:paraId="0EE05645" w14:textId="77777777" w:rsidR="00506347" w:rsidRPr="002D09AE" w:rsidRDefault="00506347" w:rsidP="00506347">
      <w:pPr>
        <w:widowControl w:val="0"/>
        <w:numPr>
          <w:ilvl w:val="0"/>
          <w:numId w:val="3"/>
        </w:numPr>
        <w:autoSpaceDE w:val="0"/>
        <w:autoSpaceDN w:val="0"/>
        <w:adjustRightInd w:val="0"/>
        <w:spacing w:after="150" w:line="240" w:lineRule="auto"/>
        <w:ind w:left="851" w:hanging="284"/>
        <w:contextualSpacing/>
        <w:jc w:val="both"/>
        <w:rPr>
          <w:rFonts w:ascii="Arial" w:eastAsia="Times New Roman" w:hAnsi="Arial" w:cs="Arial"/>
          <w:i/>
          <w:sz w:val="20"/>
          <w:szCs w:val="20"/>
          <w:lang w:eastAsia="pl-PL"/>
        </w:rPr>
      </w:pPr>
      <w:r w:rsidRPr="002D09AE">
        <w:rPr>
          <w:rFonts w:ascii="Arial" w:eastAsia="Times New Roman" w:hAnsi="Arial" w:cs="Arial"/>
          <w:sz w:val="20"/>
          <w:szCs w:val="20"/>
          <w:lang w:eastAsia="pl-PL"/>
        </w:rPr>
        <w:t>nie przysługuje Pani/Panu:</w:t>
      </w:r>
    </w:p>
    <w:p w14:paraId="4F5A574D" w14:textId="77777777" w:rsidR="00506347" w:rsidRPr="002D09AE" w:rsidRDefault="00506347" w:rsidP="00506347">
      <w:pPr>
        <w:widowControl w:val="0"/>
        <w:numPr>
          <w:ilvl w:val="0"/>
          <w:numId w:val="2"/>
        </w:numPr>
        <w:autoSpaceDE w:val="0"/>
        <w:autoSpaceDN w:val="0"/>
        <w:adjustRightInd w:val="0"/>
        <w:spacing w:after="150" w:line="240" w:lineRule="auto"/>
        <w:ind w:left="1134" w:hanging="425"/>
        <w:contextualSpacing/>
        <w:jc w:val="both"/>
        <w:rPr>
          <w:rFonts w:ascii="Arial" w:eastAsia="Times New Roman" w:hAnsi="Arial" w:cs="Arial"/>
          <w:i/>
          <w:sz w:val="20"/>
          <w:szCs w:val="20"/>
          <w:lang w:eastAsia="pl-PL"/>
        </w:rPr>
      </w:pPr>
      <w:r w:rsidRPr="002D09AE">
        <w:rPr>
          <w:rFonts w:ascii="Arial" w:eastAsia="Times New Roman" w:hAnsi="Arial" w:cs="Arial"/>
          <w:sz w:val="20"/>
          <w:szCs w:val="20"/>
          <w:lang w:eastAsia="pl-PL"/>
        </w:rPr>
        <w:t>w związku z art. 17 ust. 3 lit. b, d lub e RODO prawo do usunięcia danych osobowych;</w:t>
      </w:r>
    </w:p>
    <w:p w14:paraId="57D414B1" w14:textId="77777777" w:rsidR="00506347" w:rsidRPr="002D09AE" w:rsidRDefault="00506347" w:rsidP="00506347">
      <w:pPr>
        <w:widowControl w:val="0"/>
        <w:numPr>
          <w:ilvl w:val="0"/>
          <w:numId w:val="2"/>
        </w:numPr>
        <w:autoSpaceDE w:val="0"/>
        <w:autoSpaceDN w:val="0"/>
        <w:adjustRightInd w:val="0"/>
        <w:spacing w:after="150" w:line="240" w:lineRule="auto"/>
        <w:ind w:left="1134" w:hanging="425"/>
        <w:contextualSpacing/>
        <w:jc w:val="both"/>
        <w:rPr>
          <w:rFonts w:ascii="Arial" w:eastAsia="Times New Roman" w:hAnsi="Arial" w:cs="Arial"/>
          <w:b/>
          <w:i/>
          <w:sz w:val="20"/>
          <w:szCs w:val="20"/>
          <w:lang w:eastAsia="pl-PL"/>
        </w:rPr>
      </w:pPr>
      <w:r w:rsidRPr="002D09AE">
        <w:rPr>
          <w:rFonts w:ascii="Arial" w:eastAsia="Times New Roman" w:hAnsi="Arial" w:cs="Arial"/>
          <w:sz w:val="20"/>
          <w:szCs w:val="20"/>
          <w:lang w:eastAsia="pl-PL"/>
        </w:rPr>
        <w:t>prawo do przenoszenia danych osobowych, o którym mowa w art. 20 RODO;</w:t>
      </w:r>
    </w:p>
    <w:p w14:paraId="7E2A9D78" w14:textId="77777777" w:rsidR="00506347" w:rsidRPr="002D09AE" w:rsidRDefault="00506347" w:rsidP="00506347">
      <w:pPr>
        <w:widowControl w:val="0"/>
        <w:numPr>
          <w:ilvl w:val="0"/>
          <w:numId w:val="2"/>
        </w:numPr>
        <w:autoSpaceDE w:val="0"/>
        <w:autoSpaceDN w:val="0"/>
        <w:adjustRightInd w:val="0"/>
        <w:spacing w:after="150" w:line="240" w:lineRule="auto"/>
        <w:ind w:left="1134" w:hanging="425"/>
        <w:contextualSpacing/>
        <w:jc w:val="both"/>
        <w:rPr>
          <w:rFonts w:ascii="Arial" w:eastAsia="Times New Roman" w:hAnsi="Arial" w:cs="Arial"/>
          <w:b/>
          <w:i/>
          <w:sz w:val="20"/>
          <w:szCs w:val="20"/>
          <w:lang w:eastAsia="pl-PL"/>
        </w:rPr>
      </w:pPr>
      <w:r w:rsidRPr="002D09AE">
        <w:rPr>
          <w:rFonts w:ascii="Arial" w:eastAsia="Times New Roman" w:hAnsi="Arial" w:cs="Arial"/>
          <w:b/>
          <w:sz w:val="20"/>
          <w:szCs w:val="20"/>
          <w:lang w:eastAsia="pl-PL"/>
        </w:rPr>
        <w:t>na podstawie art. 21 RODO prawo sprzeciwu, wobec przetwarzania danych osobowych, gdyż podstawą prawną przetwarzania Pani/Pana danych osobowych jest art. 6 ust. 1 lit. c RODO</w:t>
      </w:r>
      <w:r w:rsidRPr="002D09AE">
        <w:rPr>
          <w:rFonts w:ascii="Arial" w:eastAsia="Times New Roman" w:hAnsi="Arial" w:cs="Arial"/>
          <w:sz w:val="20"/>
          <w:szCs w:val="20"/>
          <w:lang w:eastAsia="pl-PL"/>
        </w:rPr>
        <w:t>.</w:t>
      </w:r>
      <w:r w:rsidRPr="002D09AE">
        <w:rPr>
          <w:rFonts w:ascii="Arial" w:eastAsia="Times New Roman" w:hAnsi="Arial" w:cs="Arial"/>
          <w:b/>
          <w:sz w:val="20"/>
          <w:szCs w:val="20"/>
          <w:lang w:eastAsia="pl-PL"/>
        </w:rPr>
        <w:t xml:space="preserve"> </w:t>
      </w:r>
    </w:p>
    <w:p w14:paraId="43E7F643" w14:textId="77777777" w:rsidR="00506347" w:rsidRPr="002D09AE" w:rsidRDefault="00506347" w:rsidP="00506347">
      <w:pPr>
        <w:tabs>
          <w:tab w:val="left" w:pos="809"/>
        </w:tabs>
        <w:rPr>
          <w:rFonts w:ascii="Arial" w:hAnsi="Arial" w:cs="Arial"/>
          <w:sz w:val="20"/>
          <w:szCs w:val="20"/>
        </w:rPr>
      </w:pPr>
    </w:p>
    <w:p w14:paraId="34DF30F2" w14:textId="77777777" w:rsidR="00506347" w:rsidRPr="002D09AE" w:rsidRDefault="00506347" w:rsidP="00506347">
      <w:pPr>
        <w:rPr>
          <w:rFonts w:ascii="Arial" w:hAnsi="Arial" w:cs="Arial"/>
          <w:sz w:val="20"/>
          <w:szCs w:val="20"/>
        </w:rPr>
      </w:pPr>
    </w:p>
    <w:p w14:paraId="71658E20" w14:textId="77777777" w:rsidR="00506347" w:rsidRPr="002D09AE" w:rsidRDefault="00506347" w:rsidP="00506347">
      <w:pPr>
        <w:widowControl w:val="0"/>
        <w:tabs>
          <w:tab w:val="right" w:pos="10000"/>
        </w:tabs>
        <w:autoSpaceDE w:val="0"/>
        <w:autoSpaceDN w:val="0"/>
        <w:adjustRightInd w:val="0"/>
        <w:spacing w:after="0" w:line="240" w:lineRule="auto"/>
        <w:jc w:val="right"/>
        <w:rPr>
          <w:rFonts w:ascii="Arial" w:hAnsi="Arial" w:cs="Arial"/>
        </w:rPr>
      </w:pPr>
      <w:r w:rsidRPr="002D09AE">
        <w:rPr>
          <w:rFonts w:ascii="Arial" w:hAnsi="Arial" w:cs="Arial"/>
        </w:rPr>
        <w:t>..............................................................</w:t>
      </w:r>
    </w:p>
    <w:p w14:paraId="600A5623" w14:textId="079767F1" w:rsidR="00506347" w:rsidRPr="002D09AE" w:rsidRDefault="00506347" w:rsidP="00506347">
      <w:pPr>
        <w:spacing w:after="0" w:line="240" w:lineRule="auto"/>
        <w:jc w:val="right"/>
        <w:rPr>
          <w:rFonts w:ascii="Arial" w:hAnsi="Arial" w:cs="Arial"/>
        </w:rPr>
      </w:pPr>
      <w:r w:rsidRPr="002D09AE">
        <w:rPr>
          <w:rFonts w:ascii="Arial" w:hAnsi="Arial" w:cs="Arial"/>
        </w:rPr>
        <w:t>(imię i nazwisko / firma Wykonawcy)</w:t>
      </w:r>
    </w:p>
    <w:p w14:paraId="7120144A" w14:textId="77777777" w:rsidR="00D00D74" w:rsidRPr="00325DD6" w:rsidRDefault="00D00D74" w:rsidP="00D301E2">
      <w:pPr>
        <w:tabs>
          <w:tab w:val="left" w:pos="809"/>
        </w:tabs>
        <w:rPr>
          <w:rFonts w:ascii="Arial" w:hAnsi="Arial" w:cs="Arial"/>
          <w:sz w:val="20"/>
          <w:szCs w:val="20"/>
        </w:rPr>
      </w:pPr>
    </w:p>
    <w:p w14:paraId="76B75B75" w14:textId="77777777" w:rsidR="00AC755F" w:rsidRPr="00325DD6" w:rsidRDefault="00AC755F" w:rsidP="00D301E2">
      <w:pPr>
        <w:tabs>
          <w:tab w:val="left" w:pos="809"/>
        </w:tabs>
        <w:rPr>
          <w:rFonts w:ascii="Arial" w:hAnsi="Arial" w:cs="Arial"/>
          <w:sz w:val="20"/>
          <w:szCs w:val="20"/>
        </w:rPr>
      </w:pPr>
    </w:p>
    <w:p w14:paraId="733C8C04" w14:textId="77777777" w:rsidR="009D25A7" w:rsidRPr="00325DD6" w:rsidRDefault="009D25A7" w:rsidP="00D301E2">
      <w:pPr>
        <w:tabs>
          <w:tab w:val="left" w:pos="809"/>
        </w:tabs>
        <w:rPr>
          <w:rFonts w:ascii="Arial" w:hAnsi="Arial" w:cs="Arial"/>
          <w:sz w:val="20"/>
          <w:szCs w:val="20"/>
        </w:rPr>
      </w:pPr>
    </w:p>
    <w:p w14:paraId="74D460AC" w14:textId="77777777" w:rsidR="00B66006" w:rsidRPr="00325DD6" w:rsidRDefault="00B66006" w:rsidP="00D301E2">
      <w:pPr>
        <w:tabs>
          <w:tab w:val="left" w:pos="809"/>
        </w:tabs>
        <w:rPr>
          <w:rFonts w:ascii="Arial" w:hAnsi="Arial" w:cs="Arial"/>
          <w:sz w:val="20"/>
          <w:szCs w:val="20"/>
        </w:rPr>
      </w:pPr>
    </w:p>
    <w:p w14:paraId="128DA3FE" w14:textId="77777777" w:rsidR="00FF47B7" w:rsidRPr="00325DD6" w:rsidRDefault="00FF47B7" w:rsidP="00D301E2">
      <w:pPr>
        <w:rPr>
          <w:rFonts w:ascii="Arial" w:hAnsi="Arial" w:cs="Arial"/>
          <w:sz w:val="20"/>
          <w:szCs w:val="20"/>
        </w:rPr>
      </w:pPr>
    </w:p>
    <w:p w14:paraId="143A7A1D" w14:textId="144F516A" w:rsidR="00BD3FFA" w:rsidRPr="00A3500D" w:rsidRDefault="00BD3FFA" w:rsidP="00BD3FFA">
      <w:pPr>
        <w:jc w:val="right"/>
        <w:rPr>
          <w:rFonts w:ascii="Arial" w:hAnsi="Arial" w:cs="Arial"/>
          <w:sz w:val="20"/>
          <w:szCs w:val="20"/>
        </w:rPr>
      </w:pPr>
      <w:r w:rsidRPr="00A3500D">
        <w:rPr>
          <w:rFonts w:ascii="Arial" w:hAnsi="Arial" w:cs="Arial"/>
          <w:sz w:val="20"/>
          <w:szCs w:val="20"/>
        </w:rPr>
        <w:lastRenderedPageBreak/>
        <w:t xml:space="preserve">Załącznik nr </w:t>
      </w:r>
      <w:r w:rsidR="007D3FF1">
        <w:rPr>
          <w:rFonts w:ascii="Arial" w:hAnsi="Arial" w:cs="Arial"/>
          <w:sz w:val="20"/>
          <w:szCs w:val="20"/>
        </w:rPr>
        <w:t>5</w:t>
      </w:r>
      <w:r w:rsidRPr="00A3500D">
        <w:rPr>
          <w:rFonts w:ascii="Arial" w:hAnsi="Arial" w:cs="Arial"/>
          <w:sz w:val="20"/>
          <w:szCs w:val="20"/>
        </w:rPr>
        <w:t xml:space="preserve"> do ZOF</w:t>
      </w:r>
    </w:p>
    <w:p w14:paraId="226B79A9" w14:textId="77777777" w:rsidR="00BD3FFA" w:rsidRPr="00A3500D" w:rsidRDefault="00BD3FFA" w:rsidP="00BD3FFA">
      <w:pPr>
        <w:jc w:val="right"/>
        <w:rPr>
          <w:rFonts w:ascii="Arial" w:hAnsi="Arial" w:cs="Arial"/>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1"/>
      </w:tblGrid>
      <w:tr w:rsidR="00BD3FFA" w:rsidRPr="00F27A76" w14:paraId="474535E2" w14:textId="77777777" w:rsidTr="00905661">
        <w:trPr>
          <w:trHeight w:val="397"/>
        </w:trPr>
        <w:tc>
          <w:tcPr>
            <w:tcW w:w="9891" w:type="dxa"/>
            <w:shd w:val="clear" w:color="auto" w:fill="auto"/>
          </w:tcPr>
          <w:p w14:paraId="10271B0B" w14:textId="77777777" w:rsidR="00BD3FFA" w:rsidRPr="00F27A76" w:rsidRDefault="00BD3FFA" w:rsidP="00905661">
            <w:pPr>
              <w:tabs>
                <w:tab w:val="right" w:pos="10000"/>
              </w:tabs>
              <w:jc w:val="both"/>
              <w:rPr>
                <w:rFonts w:ascii="Arial" w:hAnsi="Arial" w:cs="Arial"/>
              </w:rPr>
            </w:pPr>
          </w:p>
        </w:tc>
      </w:tr>
    </w:tbl>
    <w:p w14:paraId="4531047B" w14:textId="77777777" w:rsidR="00BD3FFA" w:rsidRPr="00F27A76" w:rsidRDefault="00BD3FFA" w:rsidP="00BD3FFA">
      <w:pPr>
        <w:tabs>
          <w:tab w:val="right" w:pos="10000"/>
        </w:tabs>
        <w:jc w:val="both"/>
        <w:rPr>
          <w:rFonts w:ascii="Arial" w:hAnsi="Arial" w:cs="Arial"/>
        </w:rPr>
      </w:pPr>
    </w:p>
    <w:p w14:paraId="0485B34F" w14:textId="77777777" w:rsidR="00BD3FFA" w:rsidRPr="00F27A76" w:rsidRDefault="00BD3FFA" w:rsidP="00BD3FFA">
      <w:pPr>
        <w:spacing w:line="360" w:lineRule="auto"/>
        <w:rPr>
          <w:rFonts w:ascii="Arial" w:hAnsi="Arial" w:cs="Arial"/>
        </w:rPr>
      </w:pPr>
      <w:r w:rsidRPr="00F27A76">
        <w:rPr>
          <w:rFonts w:ascii="Arial" w:hAnsi="Arial" w:cs="Arial"/>
        </w:rPr>
        <w:t>(imię i nazwisko / firma Wykonawcy)</w:t>
      </w:r>
    </w:p>
    <w:p w14:paraId="183CA243" w14:textId="77777777" w:rsidR="00BD3FFA" w:rsidRPr="00F27A76" w:rsidRDefault="00BD3FFA" w:rsidP="00BD3FFA">
      <w:pPr>
        <w:pStyle w:val="Tekstprzypisudolnego"/>
        <w:spacing w:line="276" w:lineRule="auto"/>
        <w:jc w:val="center"/>
        <w:rPr>
          <w:rFonts w:ascii="Arial" w:hAnsi="Arial" w:cs="Arial"/>
          <w:i/>
          <w:sz w:val="22"/>
          <w:szCs w:val="22"/>
          <w:u w:val="single"/>
        </w:rPr>
      </w:pPr>
    </w:p>
    <w:p w14:paraId="69299F88" w14:textId="77777777" w:rsidR="00BD3FFA" w:rsidRPr="00F27A76" w:rsidRDefault="00BD3FFA" w:rsidP="00BD3FFA">
      <w:pPr>
        <w:pStyle w:val="Tekstprzypisudolnego"/>
        <w:spacing w:line="276" w:lineRule="auto"/>
        <w:jc w:val="center"/>
        <w:rPr>
          <w:rFonts w:ascii="Arial" w:hAnsi="Arial" w:cs="Arial"/>
          <w:i/>
          <w:sz w:val="22"/>
          <w:szCs w:val="22"/>
          <w:u w:val="single"/>
        </w:rPr>
      </w:pPr>
      <w:r w:rsidRPr="00F27A76">
        <w:rPr>
          <w:rFonts w:ascii="Arial" w:hAnsi="Arial" w:cs="Arial"/>
          <w:i/>
          <w:sz w:val="22"/>
          <w:szCs w:val="22"/>
          <w:u w:val="single"/>
        </w:rPr>
        <w:t xml:space="preserve">Wzór oświadczenia wymaganego od wykonawcy w zakresie wypełnienia obowiązków informacyjnych przewidzianych w art. 13 lub art. 14 RODO </w:t>
      </w:r>
    </w:p>
    <w:p w14:paraId="7CDA1146" w14:textId="77777777" w:rsidR="00BD3FFA" w:rsidRPr="00F27A76" w:rsidRDefault="00BD3FFA" w:rsidP="00BD3FFA">
      <w:pPr>
        <w:pStyle w:val="Tekstprzypisudolnego"/>
        <w:jc w:val="center"/>
        <w:rPr>
          <w:rFonts w:ascii="Arial" w:hAnsi="Arial" w:cs="Arial"/>
          <w:i/>
          <w:sz w:val="22"/>
          <w:szCs w:val="22"/>
          <w:u w:val="single"/>
        </w:rPr>
      </w:pPr>
    </w:p>
    <w:p w14:paraId="54D5A7B5" w14:textId="77777777" w:rsidR="00BD3FFA" w:rsidRPr="00F27A76" w:rsidRDefault="00BD3FFA" w:rsidP="00BD3FFA">
      <w:pPr>
        <w:pStyle w:val="Tekstprzypisudolnego"/>
        <w:jc w:val="center"/>
        <w:rPr>
          <w:rFonts w:ascii="Arial" w:hAnsi="Arial" w:cs="Arial"/>
          <w:i/>
          <w:sz w:val="22"/>
          <w:szCs w:val="22"/>
          <w:u w:val="single"/>
        </w:rPr>
      </w:pPr>
    </w:p>
    <w:p w14:paraId="238FBF92" w14:textId="77777777" w:rsidR="00BD3FFA" w:rsidRPr="00F27A76" w:rsidRDefault="00BD3FFA" w:rsidP="00BD3FFA">
      <w:pPr>
        <w:pStyle w:val="NormalnyWeb"/>
        <w:spacing w:line="360" w:lineRule="auto"/>
        <w:ind w:firstLine="567"/>
        <w:jc w:val="both"/>
        <w:rPr>
          <w:rFonts w:ascii="Arial" w:hAnsi="Arial" w:cs="Arial"/>
          <w:sz w:val="22"/>
          <w:szCs w:val="22"/>
        </w:rPr>
      </w:pPr>
      <w:r w:rsidRPr="00F27A76">
        <w:rPr>
          <w:rFonts w:ascii="Arial" w:hAnsi="Arial" w:cs="Arial"/>
          <w:sz w:val="22"/>
          <w:szCs w:val="22"/>
        </w:rPr>
        <w:t>Oświadczam, że:</w:t>
      </w:r>
    </w:p>
    <w:p w14:paraId="5CB4FE55" w14:textId="77777777" w:rsidR="00BD3FFA" w:rsidRPr="00F27A76" w:rsidRDefault="00BD3FFA" w:rsidP="00BD3FFA">
      <w:pPr>
        <w:pStyle w:val="NormalnyWeb"/>
        <w:spacing w:line="360" w:lineRule="auto"/>
        <w:ind w:left="1134" w:hanging="567"/>
        <w:jc w:val="both"/>
        <w:rPr>
          <w:rFonts w:ascii="Arial" w:hAnsi="Arial" w:cs="Arial"/>
          <w:sz w:val="22"/>
          <w:szCs w:val="22"/>
        </w:rPr>
      </w:pPr>
      <w:r w:rsidRPr="00F27A76">
        <w:rPr>
          <w:rFonts w:ascii="Arial" w:hAnsi="Arial" w:cs="Arial"/>
          <w:b/>
          <w:sz w:val="22"/>
          <w:szCs w:val="22"/>
        </w:rPr>
        <w:fldChar w:fldCharType="begin">
          <w:ffData>
            <w:name w:val=""/>
            <w:enabled/>
            <w:calcOnExit w:val="0"/>
            <w:checkBox>
              <w:sizeAuto/>
              <w:default w:val="0"/>
            </w:checkBox>
          </w:ffData>
        </w:fldChar>
      </w:r>
      <w:r w:rsidRPr="00F27A76">
        <w:rPr>
          <w:rFonts w:ascii="Arial" w:hAnsi="Arial" w:cs="Arial"/>
          <w:b/>
          <w:sz w:val="22"/>
          <w:szCs w:val="22"/>
        </w:rPr>
        <w:instrText xml:space="preserve"> FORMCHECKBOX </w:instrText>
      </w:r>
      <w:r w:rsidR="00964925">
        <w:rPr>
          <w:rFonts w:ascii="Arial" w:hAnsi="Arial" w:cs="Arial"/>
          <w:b/>
          <w:sz w:val="22"/>
          <w:szCs w:val="22"/>
        </w:rPr>
      </w:r>
      <w:r w:rsidR="00964925">
        <w:rPr>
          <w:rFonts w:ascii="Arial" w:hAnsi="Arial" w:cs="Arial"/>
          <w:b/>
          <w:sz w:val="22"/>
          <w:szCs w:val="22"/>
        </w:rPr>
        <w:fldChar w:fldCharType="separate"/>
      </w:r>
      <w:r w:rsidRPr="00F27A76">
        <w:rPr>
          <w:rFonts w:ascii="Arial" w:hAnsi="Arial" w:cs="Arial"/>
          <w:b/>
          <w:sz w:val="22"/>
          <w:szCs w:val="22"/>
        </w:rPr>
        <w:fldChar w:fldCharType="end"/>
      </w:r>
      <w:r w:rsidRPr="00F27A76">
        <w:rPr>
          <w:rFonts w:ascii="Arial" w:hAnsi="Arial" w:cs="Arial"/>
          <w:sz w:val="22"/>
          <w:szCs w:val="22"/>
        </w:rPr>
        <w:tab/>
        <w:t>wypełniłem obowiązki informacyjne przewidziane w art. 13 lub art. 14 RODO</w:t>
      </w:r>
      <w:r w:rsidRPr="00F27A76">
        <w:rPr>
          <w:rFonts w:ascii="Arial" w:hAnsi="Arial" w:cs="Arial"/>
          <w:sz w:val="22"/>
          <w:szCs w:val="22"/>
          <w:vertAlign w:val="superscript"/>
        </w:rPr>
        <w:t>1)</w:t>
      </w:r>
      <w:r w:rsidRPr="00F27A76">
        <w:rPr>
          <w:rFonts w:ascii="Arial" w:hAnsi="Arial" w:cs="Arial"/>
          <w:sz w:val="22"/>
          <w:szCs w:val="22"/>
        </w:rPr>
        <w:t xml:space="preserve"> wobec osób fizycznych, od których dane osobowe bezpośrednio lub pośrednio pozyskałem w celu ubiegania się o udzielenie zamówienia publicznego w niniejszym postępowaniu.*</w:t>
      </w:r>
    </w:p>
    <w:p w14:paraId="268DE8DC" w14:textId="77777777" w:rsidR="00BD3FFA" w:rsidRPr="00F27A76" w:rsidRDefault="00BD3FFA" w:rsidP="00BD3FFA">
      <w:pPr>
        <w:pStyle w:val="NormalnyWeb"/>
        <w:spacing w:line="360" w:lineRule="auto"/>
        <w:ind w:left="1134" w:hanging="567"/>
        <w:jc w:val="both"/>
        <w:rPr>
          <w:rFonts w:ascii="Arial" w:hAnsi="Arial" w:cs="Arial"/>
          <w:sz w:val="22"/>
          <w:szCs w:val="22"/>
        </w:rPr>
      </w:pPr>
      <w:r w:rsidRPr="00F27A76">
        <w:rPr>
          <w:rFonts w:ascii="Arial" w:hAnsi="Arial" w:cs="Arial"/>
          <w:b/>
          <w:sz w:val="22"/>
          <w:szCs w:val="22"/>
        </w:rPr>
        <w:fldChar w:fldCharType="begin">
          <w:ffData>
            <w:name w:val=""/>
            <w:enabled/>
            <w:calcOnExit w:val="0"/>
            <w:checkBox>
              <w:sizeAuto/>
              <w:default w:val="0"/>
            </w:checkBox>
          </w:ffData>
        </w:fldChar>
      </w:r>
      <w:r w:rsidRPr="00F27A76">
        <w:rPr>
          <w:rFonts w:ascii="Arial" w:hAnsi="Arial" w:cs="Arial"/>
          <w:b/>
          <w:sz w:val="22"/>
          <w:szCs w:val="22"/>
        </w:rPr>
        <w:instrText xml:space="preserve"> FORMCHECKBOX </w:instrText>
      </w:r>
      <w:r w:rsidR="00964925">
        <w:rPr>
          <w:rFonts w:ascii="Arial" w:hAnsi="Arial" w:cs="Arial"/>
          <w:b/>
          <w:sz w:val="22"/>
          <w:szCs w:val="22"/>
        </w:rPr>
      </w:r>
      <w:r w:rsidR="00964925">
        <w:rPr>
          <w:rFonts w:ascii="Arial" w:hAnsi="Arial" w:cs="Arial"/>
          <w:b/>
          <w:sz w:val="22"/>
          <w:szCs w:val="22"/>
        </w:rPr>
        <w:fldChar w:fldCharType="separate"/>
      </w:r>
      <w:r w:rsidRPr="00F27A76">
        <w:rPr>
          <w:rFonts w:ascii="Arial" w:hAnsi="Arial" w:cs="Arial"/>
          <w:b/>
          <w:sz w:val="22"/>
          <w:szCs w:val="22"/>
        </w:rPr>
        <w:fldChar w:fldCharType="end"/>
      </w:r>
      <w:r w:rsidRPr="00F27A76">
        <w:rPr>
          <w:rFonts w:ascii="Arial" w:hAnsi="Arial" w:cs="Arial"/>
          <w:sz w:val="22"/>
          <w:szCs w:val="22"/>
        </w:rPr>
        <w:tab/>
        <w:t>nie przekazuję danych osobowych innych niż bezpośrednio mnie dotyczących lub zachodzi wyłączenie stosowania obowiązku informacyjnego, stosownie do art. 13 ust. 4 lub art. 14 ust. 5 RODO.</w:t>
      </w:r>
    </w:p>
    <w:p w14:paraId="2D2AFB91" w14:textId="77777777" w:rsidR="00BD3FFA" w:rsidRPr="00F27A76" w:rsidRDefault="00BD3FFA" w:rsidP="00BD3FFA">
      <w:pPr>
        <w:jc w:val="right"/>
        <w:rPr>
          <w:rFonts w:ascii="Arial" w:hAnsi="Arial" w:cs="Arial"/>
        </w:rPr>
      </w:pPr>
    </w:p>
    <w:p w14:paraId="6501B3A1" w14:textId="77777777" w:rsidR="00BD3FFA" w:rsidRPr="00F27A76" w:rsidRDefault="00BD3FFA" w:rsidP="00BD3FFA">
      <w:pPr>
        <w:jc w:val="right"/>
        <w:rPr>
          <w:rFonts w:ascii="Arial" w:hAnsi="Arial" w:cs="Arial"/>
        </w:rPr>
      </w:pPr>
    </w:p>
    <w:p w14:paraId="0D550C0C" w14:textId="77777777" w:rsidR="00BD3FFA" w:rsidRPr="00F27A76" w:rsidRDefault="00BD3FFA" w:rsidP="00BD3FFA">
      <w:pPr>
        <w:jc w:val="right"/>
        <w:rPr>
          <w:rFonts w:ascii="Arial" w:hAnsi="Arial" w:cs="Arial"/>
        </w:rPr>
      </w:pPr>
    </w:p>
    <w:p w14:paraId="12BBD2B2" w14:textId="77777777" w:rsidR="00BD3FFA" w:rsidRPr="00A3500D" w:rsidRDefault="00BD3FFA" w:rsidP="00BD3FFA">
      <w:pPr>
        <w:jc w:val="center"/>
        <w:rPr>
          <w:rFonts w:ascii="Arial" w:hAnsi="Arial" w:cs="Arial"/>
          <w:sz w:val="20"/>
          <w:szCs w:val="20"/>
        </w:rPr>
      </w:pPr>
      <w:r w:rsidRPr="00A3500D">
        <w:rPr>
          <w:rFonts w:ascii="Arial" w:hAnsi="Arial" w:cs="Arial"/>
          <w:sz w:val="20"/>
          <w:szCs w:val="20"/>
        </w:rPr>
        <w:t>………………………… data  …………..</w:t>
      </w:r>
      <w:r w:rsidRPr="00A3500D">
        <w:rPr>
          <w:rFonts w:ascii="Arial" w:hAnsi="Arial" w:cs="Arial"/>
          <w:sz w:val="20"/>
          <w:szCs w:val="20"/>
        </w:rPr>
        <w:tab/>
      </w:r>
      <w:r>
        <w:rPr>
          <w:rFonts w:ascii="Arial" w:hAnsi="Arial" w:cs="Arial"/>
          <w:sz w:val="20"/>
          <w:szCs w:val="20"/>
        </w:rPr>
        <w:tab/>
      </w:r>
      <w:r>
        <w:rPr>
          <w:rFonts w:ascii="Arial" w:hAnsi="Arial" w:cs="Arial"/>
          <w:sz w:val="20"/>
          <w:szCs w:val="20"/>
        </w:rPr>
        <w:tab/>
      </w:r>
      <w:r w:rsidRPr="00A3500D">
        <w:rPr>
          <w:rFonts w:ascii="Arial" w:hAnsi="Arial" w:cs="Arial"/>
          <w:sz w:val="20"/>
          <w:szCs w:val="20"/>
        </w:rPr>
        <w:t>…………………………..………</w:t>
      </w:r>
    </w:p>
    <w:p w14:paraId="4A8EC231" w14:textId="4C0B5A85" w:rsidR="00BD3FFA" w:rsidRPr="00A3500D" w:rsidRDefault="00BD3FFA" w:rsidP="00BD3FFA">
      <w:pPr>
        <w:ind w:left="4956" w:hanging="4672"/>
        <w:jc w:val="center"/>
        <w:rPr>
          <w:rFonts w:ascii="Arial" w:hAnsi="Arial" w:cs="Arial"/>
          <w:sz w:val="20"/>
          <w:szCs w:val="20"/>
        </w:rPr>
      </w:pPr>
      <w:r>
        <w:rPr>
          <w:rStyle w:val="FontStyle72"/>
          <w:rFonts w:ascii="Arial" w:hAnsi="Arial" w:cs="Arial"/>
          <w:sz w:val="20"/>
          <w:szCs w:val="20"/>
        </w:rPr>
        <w:t xml:space="preserve">          </w:t>
      </w:r>
      <w:r w:rsidRPr="00A3500D">
        <w:rPr>
          <w:rStyle w:val="FontStyle72"/>
          <w:rFonts w:ascii="Arial" w:hAnsi="Arial" w:cs="Arial"/>
          <w:sz w:val="20"/>
          <w:szCs w:val="20"/>
        </w:rPr>
        <w:t>Miejscowość</w:t>
      </w:r>
      <w:r w:rsidRPr="00A3500D">
        <w:rPr>
          <w:rStyle w:val="FontStyle72"/>
          <w:rFonts w:ascii="Arial" w:hAnsi="Arial" w:cs="Arial"/>
          <w:sz w:val="20"/>
          <w:szCs w:val="20"/>
        </w:rPr>
        <w:tab/>
      </w:r>
      <w:r w:rsidRPr="00A3500D">
        <w:rPr>
          <w:rStyle w:val="FontStyle72"/>
          <w:rFonts w:ascii="Arial" w:hAnsi="Arial" w:cs="Arial"/>
          <w:sz w:val="20"/>
          <w:szCs w:val="20"/>
        </w:rPr>
        <w:tab/>
      </w:r>
      <w:r w:rsidRPr="00A3500D">
        <w:rPr>
          <w:rFonts w:ascii="Arial" w:hAnsi="Arial" w:cs="Arial"/>
          <w:sz w:val="20"/>
          <w:szCs w:val="20"/>
        </w:rPr>
        <w:t>Podpis (podpisy) osób uprawnionych do reprezentowania wykonawcy</w:t>
      </w:r>
    </w:p>
    <w:p w14:paraId="61BCAF3C" w14:textId="77777777" w:rsidR="00BD3FFA" w:rsidRPr="00F27A76" w:rsidRDefault="00BD3FFA" w:rsidP="00BD3FFA">
      <w:pPr>
        <w:rPr>
          <w:rFonts w:ascii="Arial" w:hAnsi="Arial" w:cs="Arial"/>
        </w:rPr>
      </w:pPr>
    </w:p>
    <w:p w14:paraId="1E9B7E0B" w14:textId="77777777" w:rsidR="00BD3FFA" w:rsidRPr="00F27A76" w:rsidRDefault="00BD3FFA" w:rsidP="00BD3FFA">
      <w:pPr>
        <w:rPr>
          <w:rFonts w:ascii="Arial" w:hAnsi="Arial" w:cs="Arial"/>
        </w:rPr>
      </w:pPr>
    </w:p>
    <w:p w14:paraId="4E3F3F64" w14:textId="77777777" w:rsidR="00BD3FFA" w:rsidRPr="00F27A76" w:rsidRDefault="00BD3FFA" w:rsidP="00BD3FFA">
      <w:pPr>
        <w:pStyle w:val="NormalnyWeb"/>
        <w:spacing w:line="360" w:lineRule="auto"/>
        <w:jc w:val="both"/>
        <w:rPr>
          <w:rFonts w:ascii="Arial" w:hAnsi="Arial" w:cs="Arial"/>
          <w:sz w:val="22"/>
          <w:szCs w:val="22"/>
        </w:rPr>
      </w:pPr>
      <w:r w:rsidRPr="00F27A76">
        <w:rPr>
          <w:rFonts w:ascii="Arial" w:hAnsi="Arial" w:cs="Arial"/>
          <w:sz w:val="22"/>
          <w:szCs w:val="22"/>
        </w:rPr>
        <w:t>____________________________</w:t>
      </w:r>
    </w:p>
    <w:p w14:paraId="6B6FBF89" w14:textId="77777777" w:rsidR="00BD3FFA" w:rsidRPr="00BD3FFA" w:rsidRDefault="00BD3FFA" w:rsidP="00BD3FFA">
      <w:pPr>
        <w:pStyle w:val="Tekstprzypisudolnego"/>
        <w:jc w:val="both"/>
        <w:rPr>
          <w:rStyle w:val="FontStyle69"/>
          <w:rFonts w:ascii="Arial" w:hAnsi="Arial" w:cs="Arial"/>
          <w:b w:val="0"/>
          <w:sz w:val="20"/>
          <w:szCs w:val="22"/>
        </w:rPr>
      </w:pPr>
      <w:r w:rsidRPr="00F27A76">
        <w:rPr>
          <w:rFonts w:ascii="Arial" w:hAnsi="Arial" w:cs="Arial"/>
          <w:color w:val="000000"/>
          <w:sz w:val="22"/>
          <w:szCs w:val="22"/>
          <w:vertAlign w:val="superscript"/>
        </w:rPr>
        <w:t xml:space="preserve">1) </w:t>
      </w:r>
      <w:r w:rsidRPr="00BD3FFA">
        <w:rPr>
          <w:rFonts w:ascii="Arial" w:hAnsi="Arial" w:cs="Arial"/>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BD3FFA">
        <w:rPr>
          <w:rFonts w:ascii="Arial" w:hAnsi="Arial" w:cs="Arial"/>
          <w:szCs w:val="22"/>
        </w:rPr>
        <w:t>późn</w:t>
      </w:r>
      <w:proofErr w:type="spellEnd"/>
      <w:r w:rsidRPr="00BD3FFA">
        <w:rPr>
          <w:rFonts w:ascii="Arial" w:hAnsi="Arial" w:cs="Arial"/>
          <w:szCs w:val="22"/>
        </w:rPr>
        <w:t>. zm.).</w:t>
      </w:r>
    </w:p>
    <w:p w14:paraId="276CCFF4" w14:textId="77777777" w:rsidR="00361142" w:rsidRPr="00325DD6" w:rsidRDefault="00361142" w:rsidP="00D301E2">
      <w:pPr>
        <w:autoSpaceDE w:val="0"/>
        <w:autoSpaceDN w:val="0"/>
        <w:adjustRightInd w:val="0"/>
        <w:jc w:val="right"/>
        <w:rPr>
          <w:rFonts w:ascii="Arial" w:hAnsi="Arial" w:cs="Arial"/>
          <w:sz w:val="24"/>
          <w:szCs w:val="24"/>
        </w:rPr>
      </w:pPr>
    </w:p>
    <w:p w14:paraId="2E8D2C06" w14:textId="77777777" w:rsidR="00BD3FFA" w:rsidRDefault="00BD3FFA">
      <w:pPr>
        <w:spacing w:after="0" w:line="240" w:lineRule="auto"/>
        <w:rPr>
          <w:rFonts w:ascii="Arial" w:hAnsi="Arial" w:cs="Arial"/>
          <w:sz w:val="24"/>
          <w:szCs w:val="24"/>
        </w:rPr>
      </w:pPr>
      <w:r>
        <w:rPr>
          <w:rFonts w:ascii="Arial" w:hAnsi="Arial" w:cs="Arial"/>
          <w:sz w:val="24"/>
          <w:szCs w:val="24"/>
        </w:rPr>
        <w:br w:type="page"/>
      </w:r>
    </w:p>
    <w:p w14:paraId="147276E5" w14:textId="77777777" w:rsidR="00BD3FFA" w:rsidRDefault="00BD3FFA">
      <w:pPr>
        <w:spacing w:after="0" w:line="240" w:lineRule="auto"/>
        <w:rPr>
          <w:rFonts w:ascii="Arial" w:hAnsi="Arial" w:cs="Arial"/>
          <w:sz w:val="24"/>
          <w:szCs w:val="24"/>
        </w:rPr>
        <w:sectPr w:rsidR="00BD3FFA" w:rsidSect="002674D0">
          <w:footerReference w:type="default" r:id="rId25"/>
          <w:type w:val="continuous"/>
          <w:pgSz w:w="11905" w:h="16837" w:code="9"/>
          <w:pgMar w:top="709" w:right="1077" w:bottom="1242" w:left="1077" w:header="709" w:footer="709" w:gutter="0"/>
          <w:cols w:space="60"/>
          <w:noEndnote/>
        </w:sectPr>
      </w:pPr>
    </w:p>
    <w:p w14:paraId="3D483C27" w14:textId="22FA0CE5" w:rsidR="00BD3FFA" w:rsidRPr="00AD2077" w:rsidRDefault="00BD3FFA" w:rsidP="00BD3FFA">
      <w:pPr>
        <w:jc w:val="right"/>
        <w:rPr>
          <w:rFonts w:ascii="Times New Roman" w:hAnsi="Times New Roman"/>
          <w:bCs/>
          <w:sz w:val="20"/>
          <w:szCs w:val="20"/>
        </w:rPr>
      </w:pPr>
      <w:bookmarkStart w:id="6" w:name="_Hlk226713419"/>
      <w:r w:rsidRPr="00AD2077">
        <w:rPr>
          <w:rFonts w:ascii="Times New Roman" w:hAnsi="Times New Roman"/>
          <w:bCs/>
          <w:sz w:val="20"/>
          <w:szCs w:val="20"/>
        </w:rPr>
        <w:lastRenderedPageBreak/>
        <w:t xml:space="preserve">Załącznik nr </w:t>
      </w:r>
      <w:r w:rsidR="007D3FF1">
        <w:rPr>
          <w:rFonts w:ascii="Times New Roman" w:hAnsi="Times New Roman"/>
          <w:bCs/>
          <w:sz w:val="20"/>
          <w:szCs w:val="20"/>
        </w:rPr>
        <w:t>6</w:t>
      </w:r>
      <w:r w:rsidRPr="00AD2077">
        <w:rPr>
          <w:rFonts w:ascii="Times New Roman" w:hAnsi="Times New Roman"/>
          <w:bCs/>
          <w:sz w:val="20"/>
          <w:szCs w:val="20"/>
        </w:rPr>
        <w:t xml:space="preserve"> do ZOF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91"/>
      </w:tblGrid>
      <w:tr w:rsidR="00BD3FFA" w:rsidRPr="00076B8A" w14:paraId="6C41502A" w14:textId="77777777" w:rsidTr="00905661">
        <w:trPr>
          <w:trHeight w:val="397"/>
        </w:trPr>
        <w:tc>
          <w:tcPr>
            <w:tcW w:w="9891" w:type="dxa"/>
            <w:shd w:val="clear" w:color="auto" w:fill="auto"/>
            <w:vAlign w:val="center"/>
          </w:tcPr>
          <w:p w14:paraId="17387731" w14:textId="77777777" w:rsidR="00BD3FFA" w:rsidRPr="00076B8A" w:rsidRDefault="00BD3FFA" w:rsidP="00905661">
            <w:pPr>
              <w:widowControl w:val="0"/>
              <w:tabs>
                <w:tab w:val="right" w:pos="10000"/>
              </w:tabs>
              <w:autoSpaceDE w:val="0"/>
              <w:autoSpaceDN w:val="0"/>
              <w:adjustRightInd w:val="0"/>
              <w:rPr>
                <w:rFonts w:ascii="Times New Roman" w:hAnsi="Times New Roman"/>
                <w:sz w:val="24"/>
                <w:szCs w:val="24"/>
              </w:rPr>
            </w:pPr>
          </w:p>
        </w:tc>
      </w:tr>
    </w:tbl>
    <w:p w14:paraId="20AD5265" w14:textId="77777777" w:rsidR="00BD3FFA" w:rsidRPr="00076B8A" w:rsidRDefault="00BD3FFA" w:rsidP="00BD3FFA">
      <w:pPr>
        <w:spacing w:line="360" w:lineRule="auto"/>
        <w:rPr>
          <w:rFonts w:ascii="Times New Roman" w:hAnsi="Times New Roman"/>
          <w:sz w:val="24"/>
          <w:szCs w:val="24"/>
        </w:rPr>
      </w:pPr>
      <w:r w:rsidRPr="00076B8A">
        <w:rPr>
          <w:rFonts w:ascii="Times New Roman" w:hAnsi="Times New Roman"/>
          <w:sz w:val="24"/>
          <w:szCs w:val="24"/>
        </w:rPr>
        <w:t>(imię i nazwisko / firma Wykonawcy)</w:t>
      </w:r>
    </w:p>
    <w:p w14:paraId="343EBF57" w14:textId="77777777" w:rsidR="00BD3FFA" w:rsidRPr="00076B8A" w:rsidRDefault="00BD3FFA" w:rsidP="00BD3FFA">
      <w:pPr>
        <w:ind w:left="1315" w:hanging="10"/>
        <w:jc w:val="center"/>
        <w:rPr>
          <w:rFonts w:ascii="Times New Roman" w:hAnsi="Times New Roman"/>
          <w:sz w:val="24"/>
          <w:szCs w:val="24"/>
        </w:rPr>
      </w:pPr>
      <w:r w:rsidRPr="00076B8A">
        <w:rPr>
          <w:rFonts w:ascii="Times New Roman" w:hAnsi="Times New Roman"/>
          <w:b/>
          <w:sz w:val="24"/>
          <w:szCs w:val="24"/>
        </w:rPr>
        <w:t>WYKAZ USŁUG</w:t>
      </w:r>
    </w:p>
    <w:p w14:paraId="663F2D7E" w14:textId="1B189BC2" w:rsidR="00BD3FFA" w:rsidRPr="00BD3FFA" w:rsidRDefault="00BD3FFA" w:rsidP="00BD3FFA">
      <w:pPr>
        <w:spacing w:after="116"/>
        <w:ind w:left="567"/>
        <w:jc w:val="both"/>
        <w:rPr>
          <w:rFonts w:ascii="Times New Roman" w:hAnsi="Times New Roman"/>
          <w:sz w:val="20"/>
          <w:szCs w:val="24"/>
        </w:rPr>
      </w:pPr>
      <w:r w:rsidRPr="00076B8A">
        <w:rPr>
          <w:rFonts w:ascii="Times New Roman" w:hAnsi="Times New Roman"/>
          <w:b/>
          <w:sz w:val="24"/>
          <w:szCs w:val="24"/>
        </w:rPr>
        <w:t xml:space="preserve"> </w:t>
      </w:r>
      <w:r w:rsidRPr="00076B8A">
        <w:rPr>
          <w:rFonts w:ascii="Times New Roman" w:hAnsi="Times New Roman"/>
          <w:sz w:val="24"/>
          <w:szCs w:val="24"/>
        </w:rPr>
        <w:t xml:space="preserve">Przystępując do udziału w postępowaniu przedkładamy wykaz usług </w:t>
      </w:r>
      <w:r>
        <w:rPr>
          <w:rFonts w:ascii="Times New Roman" w:hAnsi="Times New Roman"/>
          <w:sz w:val="24"/>
          <w:szCs w:val="24"/>
        </w:rPr>
        <w:t xml:space="preserve">do przedmiotowego </w:t>
      </w:r>
      <w:r w:rsidRPr="00076B8A">
        <w:rPr>
          <w:rFonts w:ascii="Times New Roman" w:hAnsi="Times New Roman"/>
          <w:sz w:val="24"/>
          <w:szCs w:val="24"/>
        </w:rPr>
        <w:t>zamówienia – na</w:t>
      </w:r>
      <w:r>
        <w:rPr>
          <w:rFonts w:ascii="Times New Roman" w:hAnsi="Times New Roman"/>
          <w:sz w:val="24"/>
          <w:szCs w:val="24"/>
        </w:rPr>
        <w:t xml:space="preserve"> „</w:t>
      </w:r>
      <w:r w:rsidRPr="00BD3FFA">
        <w:rPr>
          <w:rFonts w:ascii="Arial" w:hAnsi="Arial" w:cs="Arial"/>
          <w:sz w:val="20"/>
          <w:szCs w:val="24"/>
        </w:rPr>
        <w:t xml:space="preserve">Naprawę bieżącą układu ppoż. </w:t>
      </w:r>
      <w:r w:rsidR="004D6652">
        <w:rPr>
          <w:rFonts w:ascii="Arial" w:hAnsi="Arial" w:cs="Arial"/>
          <w:sz w:val="20"/>
          <w:szCs w:val="24"/>
        </w:rPr>
        <w:br/>
      </w:r>
      <w:r>
        <w:rPr>
          <w:rFonts w:ascii="Arial" w:hAnsi="Arial" w:cs="Arial"/>
          <w:sz w:val="20"/>
          <w:szCs w:val="24"/>
        </w:rPr>
        <w:t>w</w:t>
      </w:r>
      <w:r w:rsidRPr="00BD3FFA">
        <w:rPr>
          <w:rFonts w:ascii="Arial" w:hAnsi="Arial" w:cs="Arial"/>
          <w:sz w:val="20"/>
          <w:szCs w:val="24"/>
        </w:rPr>
        <w:t xml:space="preserve"> pojazdach M-ATV</w:t>
      </w:r>
      <w:r>
        <w:rPr>
          <w:rFonts w:ascii="Times New Roman" w:hAnsi="Times New Roman"/>
          <w:sz w:val="20"/>
          <w:szCs w:val="24"/>
        </w:rPr>
        <w:t>”.</w:t>
      </w:r>
    </w:p>
    <w:tbl>
      <w:tblPr>
        <w:tblW w:w="13007" w:type="dxa"/>
        <w:tblInd w:w="596" w:type="dxa"/>
        <w:tblCellMar>
          <w:top w:w="13" w:type="dxa"/>
          <w:left w:w="127" w:type="dxa"/>
          <w:right w:w="74" w:type="dxa"/>
        </w:tblCellMar>
        <w:tblLook w:val="04A0" w:firstRow="1" w:lastRow="0" w:firstColumn="1" w:lastColumn="0" w:noHBand="0" w:noVBand="1"/>
      </w:tblPr>
      <w:tblGrid>
        <w:gridCol w:w="615"/>
        <w:gridCol w:w="3325"/>
        <w:gridCol w:w="1571"/>
        <w:gridCol w:w="2079"/>
        <w:gridCol w:w="1974"/>
        <w:gridCol w:w="3443"/>
      </w:tblGrid>
      <w:tr w:rsidR="00BD3FFA" w:rsidRPr="00076B8A" w14:paraId="687995F1" w14:textId="77777777" w:rsidTr="00905661">
        <w:trPr>
          <w:trHeight w:val="264"/>
        </w:trPr>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C12027" w14:textId="77777777" w:rsidR="00BD3FFA" w:rsidRPr="00076B8A" w:rsidRDefault="00BD3FFA" w:rsidP="00905661">
            <w:pPr>
              <w:spacing w:after="0"/>
              <w:jc w:val="center"/>
              <w:rPr>
                <w:rFonts w:ascii="Times New Roman" w:hAnsi="Times New Roman"/>
                <w:sz w:val="24"/>
                <w:szCs w:val="24"/>
              </w:rPr>
            </w:pPr>
            <w:r w:rsidRPr="00076B8A">
              <w:rPr>
                <w:rFonts w:ascii="Times New Roman" w:hAnsi="Times New Roman"/>
                <w:b/>
                <w:sz w:val="24"/>
                <w:szCs w:val="24"/>
              </w:rPr>
              <w:t xml:space="preserve"> L.p.</w:t>
            </w:r>
          </w:p>
        </w:tc>
        <w:tc>
          <w:tcPr>
            <w:tcW w:w="33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FB48CB" w14:textId="77777777" w:rsidR="00BD3FFA" w:rsidRPr="00076B8A" w:rsidRDefault="00BD3FFA" w:rsidP="00905661">
            <w:pPr>
              <w:spacing w:after="0"/>
              <w:jc w:val="center"/>
              <w:rPr>
                <w:rFonts w:ascii="Times New Roman" w:hAnsi="Times New Roman"/>
                <w:sz w:val="24"/>
                <w:szCs w:val="24"/>
              </w:rPr>
            </w:pPr>
            <w:r w:rsidRPr="00076B8A">
              <w:rPr>
                <w:rFonts w:ascii="Times New Roman" w:hAnsi="Times New Roman"/>
                <w:b/>
                <w:sz w:val="24"/>
                <w:szCs w:val="24"/>
              </w:rPr>
              <w:t>Przedmiot realizacji usług (nazwa)</w:t>
            </w:r>
          </w:p>
        </w:tc>
        <w:tc>
          <w:tcPr>
            <w:tcW w:w="15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24584E" w14:textId="77777777" w:rsidR="00BD3FFA" w:rsidRPr="00076B8A" w:rsidRDefault="00BD3FFA" w:rsidP="00905661">
            <w:pPr>
              <w:spacing w:after="0"/>
              <w:ind w:left="25"/>
              <w:jc w:val="center"/>
              <w:rPr>
                <w:rFonts w:ascii="Times New Roman" w:hAnsi="Times New Roman"/>
                <w:sz w:val="24"/>
                <w:szCs w:val="24"/>
              </w:rPr>
            </w:pPr>
            <w:r w:rsidRPr="00076B8A">
              <w:rPr>
                <w:rFonts w:ascii="Times New Roman" w:hAnsi="Times New Roman"/>
                <w:b/>
                <w:sz w:val="24"/>
                <w:szCs w:val="24"/>
              </w:rPr>
              <w:t>Wartość usług brutto</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5C89E5" w14:textId="77777777" w:rsidR="00BD3FFA" w:rsidRPr="00076B8A" w:rsidRDefault="00BD3FFA" w:rsidP="00905661">
            <w:pPr>
              <w:spacing w:after="0"/>
              <w:jc w:val="center"/>
              <w:rPr>
                <w:rFonts w:ascii="Times New Roman" w:hAnsi="Times New Roman"/>
                <w:sz w:val="24"/>
                <w:szCs w:val="24"/>
              </w:rPr>
            </w:pPr>
            <w:r w:rsidRPr="00076B8A">
              <w:rPr>
                <w:rFonts w:ascii="Times New Roman" w:hAnsi="Times New Roman"/>
                <w:b/>
                <w:sz w:val="24"/>
                <w:szCs w:val="24"/>
              </w:rPr>
              <w:t>Termin wykonania zamówienia</w:t>
            </w:r>
          </w:p>
        </w:tc>
        <w:tc>
          <w:tcPr>
            <w:tcW w:w="34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22DCB3" w14:textId="77777777" w:rsidR="00BD3FFA" w:rsidRPr="00076B8A" w:rsidRDefault="00BD3FFA" w:rsidP="00905661">
            <w:pPr>
              <w:spacing w:after="0"/>
              <w:ind w:left="52"/>
              <w:jc w:val="center"/>
              <w:rPr>
                <w:rFonts w:ascii="Times New Roman" w:hAnsi="Times New Roman"/>
                <w:sz w:val="24"/>
                <w:szCs w:val="24"/>
              </w:rPr>
            </w:pPr>
            <w:r w:rsidRPr="00076B8A">
              <w:rPr>
                <w:rFonts w:ascii="Times New Roman" w:hAnsi="Times New Roman"/>
                <w:b/>
                <w:sz w:val="24"/>
                <w:szCs w:val="24"/>
              </w:rPr>
              <w:t>Podmioty, na rzecz których usługa została wykonana (nazwa /adres Zamawiającego)</w:t>
            </w:r>
          </w:p>
        </w:tc>
      </w:tr>
      <w:tr w:rsidR="00BD3FFA" w:rsidRPr="00076B8A" w14:paraId="13CFA289" w14:textId="77777777" w:rsidTr="00905661">
        <w:trPr>
          <w:trHeight w:val="650"/>
        </w:trPr>
        <w:tc>
          <w:tcPr>
            <w:tcW w:w="615" w:type="dxa"/>
            <w:vMerge/>
            <w:tcBorders>
              <w:top w:val="nil"/>
              <w:left w:val="single" w:sz="4" w:space="0" w:color="000000"/>
              <w:bottom w:val="single" w:sz="4" w:space="0" w:color="000000"/>
              <w:right w:val="single" w:sz="4" w:space="0" w:color="000000"/>
            </w:tcBorders>
            <w:shd w:val="clear" w:color="auto" w:fill="auto"/>
          </w:tcPr>
          <w:p w14:paraId="1B7A335E" w14:textId="77777777" w:rsidR="00BD3FFA" w:rsidRPr="00076B8A" w:rsidRDefault="00BD3FFA" w:rsidP="00905661">
            <w:pPr>
              <w:spacing w:after="0"/>
              <w:jc w:val="both"/>
              <w:rPr>
                <w:rFonts w:ascii="Times New Roman" w:hAnsi="Times New Roman"/>
                <w:sz w:val="24"/>
                <w:szCs w:val="24"/>
              </w:rPr>
            </w:pPr>
          </w:p>
        </w:tc>
        <w:tc>
          <w:tcPr>
            <w:tcW w:w="3325" w:type="dxa"/>
            <w:vMerge/>
            <w:tcBorders>
              <w:top w:val="nil"/>
              <w:left w:val="single" w:sz="4" w:space="0" w:color="000000"/>
              <w:bottom w:val="single" w:sz="4" w:space="0" w:color="000000"/>
              <w:right w:val="single" w:sz="4" w:space="0" w:color="000000"/>
            </w:tcBorders>
            <w:shd w:val="clear" w:color="auto" w:fill="auto"/>
          </w:tcPr>
          <w:p w14:paraId="3A115771" w14:textId="77777777" w:rsidR="00BD3FFA" w:rsidRPr="00076B8A" w:rsidRDefault="00BD3FFA" w:rsidP="00905661">
            <w:pPr>
              <w:spacing w:after="0"/>
              <w:jc w:val="both"/>
              <w:rPr>
                <w:rFonts w:ascii="Times New Roman" w:hAnsi="Times New Roman"/>
                <w:sz w:val="24"/>
                <w:szCs w:val="24"/>
              </w:rPr>
            </w:pPr>
          </w:p>
        </w:tc>
        <w:tc>
          <w:tcPr>
            <w:tcW w:w="1571" w:type="dxa"/>
            <w:vMerge/>
            <w:tcBorders>
              <w:top w:val="nil"/>
              <w:left w:val="single" w:sz="4" w:space="0" w:color="000000"/>
              <w:bottom w:val="single" w:sz="4" w:space="0" w:color="000000"/>
              <w:right w:val="single" w:sz="4" w:space="0" w:color="000000"/>
            </w:tcBorders>
            <w:shd w:val="clear" w:color="auto" w:fill="auto"/>
          </w:tcPr>
          <w:p w14:paraId="46547007" w14:textId="77777777" w:rsidR="00BD3FFA" w:rsidRPr="00076B8A" w:rsidRDefault="00BD3FFA" w:rsidP="00905661">
            <w:pPr>
              <w:spacing w:after="0"/>
              <w:jc w:val="both"/>
              <w:rPr>
                <w:rFonts w:ascii="Times New Roman" w:hAnsi="Times New Roman"/>
                <w:sz w:val="24"/>
                <w:szCs w:val="24"/>
              </w:rPr>
            </w:pP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A9E8D" w14:textId="77777777" w:rsidR="00BD3FFA" w:rsidRPr="00076B8A" w:rsidRDefault="00BD3FFA" w:rsidP="00905661">
            <w:pPr>
              <w:spacing w:after="0"/>
              <w:ind w:left="147"/>
              <w:jc w:val="center"/>
              <w:rPr>
                <w:rFonts w:ascii="Times New Roman" w:hAnsi="Times New Roman"/>
                <w:b/>
                <w:sz w:val="24"/>
                <w:szCs w:val="24"/>
              </w:rPr>
            </w:pPr>
            <w:r w:rsidRPr="00076B8A">
              <w:rPr>
                <w:rFonts w:ascii="Times New Roman" w:hAnsi="Times New Roman"/>
                <w:b/>
                <w:sz w:val="24"/>
                <w:szCs w:val="24"/>
              </w:rPr>
              <w:t xml:space="preserve">Rozpoczęcia </w:t>
            </w:r>
          </w:p>
          <w:p w14:paraId="1F81512E" w14:textId="77777777" w:rsidR="00BD3FFA" w:rsidRPr="00076B8A" w:rsidRDefault="00BD3FFA" w:rsidP="00905661">
            <w:pPr>
              <w:spacing w:after="0"/>
              <w:ind w:left="147"/>
              <w:jc w:val="center"/>
              <w:rPr>
                <w:rFonts w:ascii="Times New Roman" w:hAnsi="Times New Roman"/>
                <w:sz w:val="24"/>
                <w:szCs w:val="24"/>
              </w:rPr>
            </w:pPr>
            <w:r w:rsidRPr="00076B8A">
              <w:rPr>
                <w:rFonts w:ascii="Times New Roman" w:hAnsi="Times New Roman"/>
                <w:b/>
                <w:sz w:val="24"/>
                <w:szCs w:val="24"/>
              </w:rPr>
              <w:t>(m-ca, rok)</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40FE7" w14:textId="77777777" w:rsidR="00BD3FFA" w:rsidRPr="00076B8A" w:rsidRDefault="00BD3FFA" w:rsidP="00905661">
            <w:pPr>
              <w:spacing w:after="0"/>
              <w:ind w:left="52"/>
              <w:jc w:val="center"/>
              <w:rPr>
                <w:rFonts w:ascii="Times New Roman" w:hAnsi="Times New Roman"/>
                <w:b/>
                <w:sz w:val="24"/>
                <w:szCs w:val="24"/>
              </w:rPr>
            </w:pPr>
            <w:r w:rsidRPr="00076B8A">
              <w:rPr>
                <w:rFonts w:ascii="Times New Roman" w:hAnsi="Times New Roman"/>
                <w:b/>
                <w:sz w:val="24"/>
                <w:szCs w:val="24"/>
              </w:rPr>
              <w:t xml:space="preserve">Zakończenia </w:t>
            </w:r>
          </w:p>
          <w:p w14:paraId="7FB2E19D" w14:textId="77777777" w:rsidR="00BD3FFA" w:rsidRPr="00076B8A" w:rsidRDefault="00BD3FFA" w:rsidP="00905661">
            <w:pPr>
              <w:spacing w:after="0"/>
              <w:ind w:left="52"/>
              <w:jc w:val="center"/>
              <w:rPr>
                <w:rFonts w:ascii="Times New Roman" w:hAnsi="Times New Roman"/>
                <w:sz w:val="24"/>
                <w:szCs w:val="24"/>
              </w:rPr>
            </w:pPr>
            <w:r w:rsidRPr="00076B8A">
              <w:rPr>
                <w:rFonts w:ascii="Times New Roman" w:hAnsi="Times New Roman"/>
                <w:b/>
                <w:sz w:val="24"/>
                <w:szCs w:val="24"/>
              </w:rPr>
              <w:t>(m-c, rok)</w:t>
            </w:r>
          </w:p>
        </w:tc>
        <w:tc>
          <w:tcPr>
            <w:tcW w:w="3443" w:type="dxa"/>
            <w:vMerge/>
            <w:tcBorders>
              <w:top w:val="nil"/>
              <w:left w:val="single" w:sz="4" w:space="0" w:color="000000"/>
              <w:bottom w:val="single" w:sz="4" w:space="0" w:color="000000"/>
              <w:right w:val="single" w:sz="4" w:space="0" w:color="000000"/>
            </w:tcBorders>
            <w:shd w:val="clear" w:color="auto" w:fill="auto"/>
          </w:tcPr>
          <w:p w14:paraId="0C8635EE" w14:textId="77777777" w:rsidR="00BD3FFA" w:rsidRPr="00076B8A" w:rsidRDefault="00BD3FFA" w:rsidP="00905661">
            <w:pPr>
              <w:spacing w:after="0"/>
              <w:jc w:val="both"/>
              <w:rPr>
                <w:rFonts w:ascii="Times New Roman" w:hAnsi="Times New Roman"/>
                <w:sz w:val="24"/>
                <w:szCs w:val="24"/>
              </w:rPr>
            </w:pPr>
          </w:p>
        </w:tc>
      </w:tr>
      <w:tr w:rsidR="00BD3FFA" w:rsidRPr="00076B8A" w14:paraId="06F4B368" w14:textId="77777777" w:rsidTr="00905661">
        <w:trPr>
          <w:trHeight w:val="624"/>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B28A7" w14:textId="77777777" w:rsidR="00BD3FFA" w:rsidRPr="00076B8A" w:rsidRDefault="00BD3FFA" w:rsidP="00B5205D">
            <w:pPr>
              <w:numPr>
                <w:ilvl w:val="0"/>
                <w:numId w:val="48"/>
              </w:numPr>
              <w:spacing w:after="0" w:line="240" w:lineRule="auto"/>
              <w:jc w:val="both"/>
              <w:rPr>
                <w:rFonts w:ascii="Times New Roman" w:hAnsi="Times New Roman"/>
                <w:sz w:val="24"/>
                <w:szCs w:val="24"/>
              </w:rPr>
            </w:pPr>
          </w:p>
        </w:tc>
        <w:tc>
          <w:tcPr>
            <w:tcW w:w="3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36211" w14:textId="77777777" w:rsidR="00BD3FFA" w:rsidRPr="00076B8A" w:rsidRDefault="00BD3FFA" w:rsidP="00905661">
            <w:pPr>
              <w:jc w:val="both"/>
              <w:rPr>
                <w:rFonts w:ascii="Times New Roman" w:hAnsi="Times New Roman"/>
                <w:sz w:val="24"/>
                <w:szCs w:val="24"/>
              </w:rPr>
            </w:pPr>
            <w:r w:rsidRPr="00076B8A">
              <w:rPr>
                <w:rFonts w:ascii="Times New Roman" w:hAnsi="Times New Roman"/>
                <w:b/>
                <w:sz w:val="24"/>
                <w:szCs w:val="24"/>
              </w:rPr>
              <w:t xml:space="preserve"> </w:t>
            </w:r>
          </w:p>
        </w:tc>
        <w:tc>
          <w:tcPr>
            <w:tcW w:w="15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5E005" w14:textId="77777777" w:rsidR="00BD3FFA" w:rsidRPr="00076B8A" w:rsidRDefault="00BD3FFA" w:rsidP="00905661">
            <w:pPr>
              <w:jc w:val="both"/>
              <w:rPr>
                <w:rFonts w:ascii="Times New Roman" w:hAnsi="Times New Roman"/>
                <w:sz w:val="24"/>
                <w:szCs w:val="24"/>
              </w:rPr>
            </w:pPr>
            <w:r w:rsidRPr="00076B8A">
              <w:rPr>
                <w:rFonts w:ascii="Times New Roman" w:hAnsi="Times New Roman"/>
                <w:sz w:val="24"/>
                <w:szCs w:val="24"/>
              </w:rPr>
              <w:t xml:space="preserve"> </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00258" w14:textId="77777777" w:rsidR="00BD3FFA" w:rsidRPr="00076B8A" w:rsidRDefault="00BD3FFA" w:rsidP="00905661">
            <w:pPr>
              <w:jc w:val="both"/>
              <w:rPr>
                <w:rFonts w:ascii="Times New Roman" w:hAnsi="Times New Roman"/>
                <w:sz w:val="24"/>
                <w:szCs w:val="24"/>
              </w:rPr>
            </w:pPr>
            <w:r w:rsidRPr="00076B8A">
              <w:rPr>
                <w:rFonts w:ascii="Times New Roman" w:hAnsi="Times New Roman"/>
                <w:b/>
                <w:sz w:val="24"/>
                <w:szCs w:val="24"/>
              </w:rPr>
              <w:t xml:space="preserve">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6E4B4" w14:textId="77777777" w:rsidR="00BD3FFA" w:rsidRPr="00076B8A" w:rsidRDefault="00BD3FFA" w:rsidP="00905661">
            <w:pPr>
              <w:jc w:val="both"/>
              <w:rPr>
                <w:rFonts w:ascii="Times New Roman" w:hAnsi="Times New Roman"/>
                <w:sz w:val="24"/>
                <w:szCs w:val="24"/>
              </w:rPr>
            </w:pPr>
            <w:r w:rsidRPr="00076B8A">
              <w:rPr>
                <w:rFonts w:ascii="Times New Roman" w:hAnsi="Times New Roman"/>
                <w:b/>
                <w:sz w:val="24"/>
                <w:szCs w:val="24"/>
              </w:rPr>
              <w:t xml:space="preserve"> </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9519" w14:textId="77777777" w:rsidR="00BD3FFA" w:rsidRPr="00076B8A" w:rsidRDefault="00BD3FFA" w:rsidP="00905661">
            <w:pPr>
              <w:rPr>
                <w:rFonts w:ascii="Times New Roman" w:hAnsi="Times New Roman"/>
                <w:sz w:val="24"/>
                <w:szCs w:val="24"/>
              </w:rPr>
            </w:pPr>
          </w:p>
        </w:tc>
      </w:tr>
      <w:tr w:rsidR="00BD3FFA" w:rsidRPr="00076B8A" w14:paraId="3E512C32" w14:textId="77777777" w:rsidTr="00905661">
        <w:trPr>
          <w:trHeight w:val="699"/>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34FA8" w14:textId="77777777" w:rsidR="00BD3FFA" w:rsidRPr="00076B8A" w:rsidRDefault="00BD3FFA" w:rsidP="00B5205D">
            <w:pPr>
              <w:numPr>
                <w:ilvl w:val="0"/>
                <w:numId w:val="48"/>
              </w:numPr>
              <w:spacing w:after="0" w:line="240" w:lineRule="auto"/>
              <w:jc w:val="both"/>
              <w:rPr>
                <w:rFonts w:ascii="Times New Roman" w:hAnsi="Times New Roman"/>
                <w:sz w:val="24"/>
                <w:szCs w:val="24"/>
              </w:rPr>
            </w:pPr>
          </w:p>
        </w:tc>
        <w:tc>
          <w:tcPr>
            <w:tcW w:w="3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3C6AF" w14:textId="77777777" w:rsidR="00BD3FFA" w:rsidRPr="00076B8A" w:rsidRDefault="00BD3FFA" w:rsidP="00905661">
            <w:pPr>
              <w:jc w:val="both"/>
              <w:rPr>
                <w:rFonts w:ascii="Times New Roman" w:hAnsi="Times New Roman"/>
                <w:sz w:val="24"/>
                <w:szCs w:val="24"/>
              </w:rPr>
            </w:pPr>
            <w:r w:rsidRPr="00076B8A">
              <w:rPr>
                <w:rFonts w:ascii="Times New Roman" w:hAnsi="Times New Roman"/>
                <w:b/>
                <w:sz w:val="24"/>
                <w:szCs w:val="24"/>
              </w:rPr>
              <w:t xml:space="preserve"> </w:t>
            </w:r>
          </w:p>
        </w:tc>
        <w:tc>
          <w:tcPr>
            <w:tcW w:w="15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9FBB8" w14:textId="77777777" w:rsidR="00BD3FFA" w:rsidRPr="00076B8A" w:rsidRDefault="00BD3FFA" w:rsidP="00905661">
            <w:pPr>
              <w:jc w:val="both"/>
              <w:rPr>
                <w:rFonts w:ascii="Times New Roman" w:hAnsi="Times New Roman"/>
                <w:sz w:val="24"/>
                <w:szCs w:val="24"/>
              </w:rPr>
            </w:pPr>
            <w:r w:rsidRPr="00076B8A">
              <w:rPr>
                <w:rFonts w:ascii="Times New Roman" w:hAnsi="Times New Roman"/>
                <w:sz w:val="24"/>
                <w:szCs w:val="24"/>
              </w:rPr>
              <w:t xml:space="preserve"> </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A9B02" w14:textId="77777777" w:rsidR="00BD3FFA" w:rsidRPr="00076B8A" w:rsidRDefault="00BD3FFA" w:rsidP="00905661">
            <w:pPr>
              <w:jc w:val="both"/>
              <w:rPr>
                <w:rFonts w:ascii="Times New Roman" w:hAnsi="Times New Roman"/>
                <w:sz w:val="24"/>
                <w:szCs w:val="24"/>
              </w:rPr>
            </w:pPr>
            <w:r w:rsidRPr="00076B8A">
              <w:rPr>
                <w:rFonts w:ascii="Times New Roman" w:hAnsi="Times New Roman"/>
                <w:b/>
                <w:sz w:val="24"/>
                <w:szCs w:val="24"/>
              </w:rPr>
              <w:t xml:space="preserve"> </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97B6A" w14:textId="77777777" w:rsidR="00BD3FFA" w:rsidRPr="00076B8A" w:rsidRDefault="00BD3FFA" w:rsidP="00905661">
            <w:pPr>
              <w:jc w:val="both"/>
              <w:rPr>
                <w:rFonts w:ascii="Times New Roman" w:hAnsi="Times New Roman"/>
                <w:sz w:val="24"/>
                <w:szCs w:val="24"/>
              </w:rPr>
            </w:pPr>
            <w:r w:rsidRPr="00076B8A">
              <w:rPr>
                <w:rFonts w:ascii="Times New Roman" w:hAnsi="Times New Roman"/>
                <w:b/>
                <w:sz w:val="24"/>
                <w:szCs w:val="24"/>
              </w:rPr>
              <w:t xml:space="preserve"> </w:t>
            </w: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04344" w14:textId="77777777" w:rsidR="00BD3FFA" w:rsidRPr="00076B8A" w:rsidRDefault="00BD3FFA" w:rsidP="00905661">
            <w:pPr>
              <w:rPr>
                <w:rFonts w:ascii="Times New Roman" w:hAnsi="Times New Roman"/>
                <w:sz w:val="24"/>
                <w:szCs w:val="24"/>
              </w:rPr>
            </w:pPr>
          </w:p>
        </w:tc>
      </w:tr>
      <w:tr w:rsidR="00BD3FFA" w:rsidRPr="00076B8A" w14:paraId="589E218F" w14:textId="77777777" w:rsidTr="00905661">
        <w:trPr>
          <w:trHeight w:val="699"/>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93F3F" w14:textId="77777777" w:rsidR="00BD3FFA" w:rsidRPr="00076B8A" w:rsidRDefault="00BD3FFA" w:rsidP="00905661">
            <w:pPr>
              <w:ind w:left="142"/>
              <w:jc w:val="both"/>
              <w:rPr>
                <w:rFonts w:ascii="Times New Roman" w:hAnsi="Times New Roman"/>
                <w:b/>
                <w:sz w:val="24"/>
                <w:szCs w:val="24"/>
              </w:rPr>
            </w:pPr>
            <w:r w:rsidRPr="00076B8A">
              <w:rPr>
                <w:rFonts w:ascii="Times New Roman" w:hAnsi="Times New Roman"/>
                <w:b/>
                <w:sz w:val="24"/>
                <w:szCs w:val="24"/>
              </w:rPr>
              <w:t>n.</w:t>
            </w:r>
          </w:p>
        </w:tc>
        <w:tc>
          <w:tcPr>
            <w:tcW w:w="3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C3FDC" w14:textId="77777777" w:rsidR="00BD3FFA" w:rsidRPr="00076B8A" w:rsidRDefault="00BD3FFA" w:rsidP="00905661">
            <w:pPr>
              <w:jc w:val="both"/>
              <w:rPr>
                <w:rFonts w:ascii="Times New Roman" w:hAnsi="Times New Roman"/>
                <w:sz w:val="24"/>
                <w:szCs w:val="24"/>
              </w:rPr>
            </w:pPr>
          </w:p>
        </w:tc>
        <w:tc>
          <w:tcPr>
            <w:tcW w:w="15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AAAF2" w14:textId="77777777" w:rsidR="00BD3FFA" w:rsidRPr="00076B8A" w:rsidRDefault="00BD3FFA" w:rsidP="00905661">
            <w:pPr>
              <w:jc w:val="both"/>
              <w:rPr>
                <w:rFonts w:ascii="Times New Roman" w:hAnsi="Times New Roman"/>
                <w:sz w:val="24"/>
                <w:szCs w:val="24"/>
              </w:rPr>
            </w:pP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CDF74" w14:textId="77777777" w:rsidR="00BD3FFA" w:rsidRPr="00076B8A" w:rsidRDefault="00BD3FFA" w:rsidP="00905661">
            <w:pPr>
              <w:jc w:val="both"/>
              <w:rPr>
                <w:rFonts w:ascii="Times New Roman" w:hAnsi="Times New Roman"/>
                <w:sz w:val="24"/>
                <w:szCs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5414E" w14:textId="77777777" w:rsidR="00BD3FFA" w:rsidRPr="00076B8A" w:rsidRDefault="00BD3FFA" w:rsidP="00905661">
            <w:pPr>
              <w:jc w:val="both"/>
              <w:rPr>
                <w:rFonts w:ascii="Times New Roman" w:hAnsi="Times New Roman"/>
                <w:sz w:val="24"/>
                <w:szCs w:val="24"/>
              </w:rPr>
            </w:pPr>
          </w:p>
        </w:tc>
        <w:tc>
          <w:tcPr>
            <w:tcW w:w="34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710DA" w14:textId="77777777" w:rsidR="00BD3FFA" w:rsidRPr="00076B8A" w:rsidRDefault="00BD3FFA" w:rsidP="00905661">
            <w:pPr>
              <w:rPr>
                <w:rFonts w:ascii="Times New Roman" w:hAnsi="Times New Roman"/>
                <w:sz w:val="24"/>
                <w:szCs w:val="24"/>
              </w:rPr>
            </w:pPr>
          </w:p>
        </w:tc>
      </w:tr>
    </w:tbl>
    <w:p w14:paraId="457A44CA" w14:textId="77777777" w:rsidR="00BD3FFA" w:rsidRPr="00076B8A" w:rsidRDefault="00BD3FFA" w:rsidP="00BD3FFA">
      <w:pPr>
        <w:spacing w:after="0"/>
        <w:ind w:left="709" w:hanging="142"/>
        <w:jc w:val="both"/>
        <w:rPr>
          <w:rFonts w:ascii="Times New Roman" w:hAnsi="Times New Roman"/>
          <w:b/>
          <w:sz w:val="24"/>
          <w:szCs w:val="24"/>
        </w:rPr>
      </w:pPr>
    </w:p>
    <w:p w14:paraId="7EADD684" w14:textId="77777777" w:rsidR="00BD3FFA" w:rsidRPr="00076B8A" w:rsidRDefault="00BD3FFA" w:rsidP="00BD3FFA">
      <w:pPr>
        <w:spacing w:after="0"/>
        <w:ind w:left="709" w:hanging="142"/>
        <w:jc w:val="both"/>
        <w:rPr>
          <w:rFonts w:ascii="Times New Roman" w:hAnsi="Times New Roman"/>
          <w:sz w:val="24"/>
          <w:szCs w:val="24"/>
        </w:rPr>
      </w:pPr>
      <w:r w:rsidRPr="00076B8A">
        <w:rPr>
          <w:rFonts w:ascii="Times New Roman" w:hAnsi="Times New Roman"/>
          <w:b/>
          <w:sz w:val="24"/>
          <w:szCs w:val="24"/>
        </w:rPr>
        <w:t xml:space="preserve">UWAGA: </w:t>
      </w:r>
    </w:p>
    <w:p w14:paraId="6E0B7DB0" w14:textId="77777777" w:rsidR="00BD3FFA" w:rsidRPr="00076B8A" w:rsidRDefault="00BD3FFA" w:rsidP="00BD3FFA">
      <w:pPr>
        <w:spacing w:line="280" w:lineRule="auto"/>
        <w:ind w:left="567" w:hanging="10"/>
        <w:jc w:val="both"/>
        <w:rPr>
          <w:rFonts w:ascii="Times New Roman" w:hAnsi="Times New Roman"/>
          <w:sz w:val="24"/>
          <w:szCs w:val="24"/>
        </w:rPr>
      </w:pPr>
      <w:r w:rsidRPr="00076B8A">
        <w:rPr>
          <w:rFonts w:ascii="Times New Roman" w:hAnsi="Times New Roman"/>
          <w:sz w:val="24"/>
          <w:szCs w:val="24"/>
        </w:rPr>
        <w:t xml:space="preserve">Do wykazu usług Wykonawca musi dołączyć referencje bądź inne dokumenty wystawione przez podmiot na rzecz, którego usługi były realizowane, a w przypadku świadczeń powtarzających się lub ciągłych są wykonywane, potwierdzające, że usługi te zostały wykonane lub są wykonywane należycie, zgonie z zapisami </w:t>
      </w:r>
      <w:r>
        <w:rPr>
          <w:rFonts w:ascii="Times New Roman" w:hAnsi="Times New Roman"/>
          <w:sz w:val="24"/>
          <w:szCs w:val="24"/>
        </w:rPr>
        <w:t>ZOF.</w:t>
      </w:r>
    </w:p>
    <w:p w14:paraId="49E1ACF7" w14:textId="77777777" w:rsidR="00BD3FFA" w:rsidRDefault="00BD3FFA" w:rsidP="00BD3FFA">
      <w:pPr>
        <w:spacing w:after="0"/>
        <w:ind w:firstLine="557"/>
        <w:rPr>
          <w:rFonts w:ascii="Times New Roman" w:hAnsi="Times New Roman"/>
          <w:sz w:val="24"/>
          <w:szCs w:val="24"/>
        </w:rPr>
      </w:pPr>
    </w:p>
    <w:p w14:paraId="71B56C73" w14:textId="77777777" w:rsidR="00BD3FFA" w:rsidRPr="00ED7EAB" w:rsidRDefault="00BD3FFA" w:rsidP="00BD3FFA">
      <w:pPr>
        <w:spacing w:after="0"/>
        <w:ind w:firstLine="557"/>
        <w:rPr>
          <w:rFonts w:ascii="Times New Roman" w:hAnsi="Times New Roman"/>
          <w:sz w:val="24"/>
          <w:szCs w:val="24"/>
        </w:rPr>
      </w:pPr>
      <w:r w:rsidRPr="00ED7EAB">
        <w:rPr>
          <w:rFonts w:ascii="Times New Roman" w:hAnsi="Times New Roman"/>
          <w:sz w:val="24"/>
          <w:szCs w:val="24"/>
        </w:rPr>
        <w:t>………………………… data  …………..</w:t>
      </w:r>
      <w:r w:rsidRPr="00ED7EAB">
        <w:rPr>
          <w:rFonts w:ascii="Times New Roman" w:hAnsi="Times New Roman"/>
          <w:sz w:val="24"/>
          <w:szCs w:val="24"/>
        </w:rPr>
        <w:tab/>
      </w:r>
      <w:r w:rsidRPr="00ED7EAB">
        <w:rPr>
          <w:rFonts w:ascii="Times New Roman" w:hAnsi="Times New Roman"/>
          <w:sz w:val="24"/>
          <w:szCs w:val="24"/>
        </w:rPr>
        <w:tab/>
      </w:r>
      <w:r w:rsidRPr="00ED7EAB">
        <w:rPr>
          <w:rFonts w:ascii="Times New Roman" w:hAnsi="Times New Roman"/>
          <w:sz w:val="24"/>
          <w:szCs w:val="24"/>
        </w:rPr>
        <w:tab/>
      </w:r>
      <w:r w:rsidRPr="00ED7EAB">
        <w:rPr>
          <w:rFonts w:ascii="Times New Roman" w:hAnsi="Times New Roman"/>
          <w:sz w:val="24"/>
          <w:szCs w:val="24"/>
        </w:rPr>
        <w:tab/>
      </w:r>
      <w:r w:rsidRPr="00ED7EAB">
        <w:rPr>
          <w:rFonts w:ascii="Times New Roman" w:hAnsi="Times New Roman"/>
          <w:sz w:val="24"/>
          <w:szCs w:val="24"/>
        </w:rPr>
        <w:tab/>
      </w:r>
      <w:r w:rsidRPr="00ED7EAB">
        <w:rPr>
          <w:rFonts w:ascii="Times New Roman" w:hAnsi="Times New Roman"/>
          <w:sz w:val="24"/>
          <w:szCs w:val="24"/>
        </w:rPr>
        <w:tab/>
      </w:r>
      <w:r w:rsidRPr="00ED7EAB">
        <w:rPr>
          <w:rFonts w:ascii="Times New Roman" w:hAnsi="Times New Roman"/>
          <w:sz w:val="24"/>
          <w:szCs w:val="24"/>
        </w:rPr>
        <w:tab/>
        <w:t>…………………………..………</w:t>
      </w:r>
    </w:p>
    <w:p w14:paraId="580E671F" w14:textId="77777777" w:rsidR="00BD3FFA" w:rsidRPr="00ED7EAB" w:rsidRDefault="00BD3FFA" w:rsidP="00BD3FFA">
      <w:pPr>
        <w:spacing w:after="0"/>
        <w:ind w:left="4956" w:hanging="3822"/>
        <w:rPr>
          <w:rFonts w:ascii="Times New Roman" w:hAnsi="Times New Roman"/>
          <w:sz w:val="16"/>
          <w:szCs w:val="16"/>
        </w:rPr>
      </w:pPr>
      <w:r w:rsidRPr="00ED7EAB">
        <w:rPr>
          <w:rStyle w:val="FontStyle72"/>
          <w:sz w:val="16"/>
          <w:szCs w:val="16"/>
        </w:rPr>
        <w:t>Miejscowość</w:t>
      </w:r>
      <w:r w:rsidRPr="00ED7EAB">
        <w:rPr>
          <w:rStyle w:val="FontStyle72"/>
          <w:sz w:val="16"/>
          <w:szCs w:val="16"/>
        </w:rPr>
        <w:tab/>
      </w:r>
      <w:r w:rsidRPr="00ED7EAB">
        <w:rPr>
          <w:rStyle w:val="FontStyle72"/>
          <w:sz w:val="16"/>
          <w:szCs w:val="16"/>
        </w:rPr>
        <w:tab/>
      </w:r>
      <w:r w:rsidRPr="00ED7EAB">
        <w:rPr>
          <w:rStyle w:val="FontStyle72"/>
          <w:sz w:val="16"/>
          <w:szCs w:val="16"/>
        </w:rPr>
        <w:tab/>
      </w:r>
      <w:r w:rsidRPr="00ED7EAB">
        <w:rPr>
          <w:rStyle w:val="FontStyle72"/>
          <w:sz w:val="16"/>
          <w:szCs w:val="16"/>
        </w:rPr>
        <w:tab/>
      </w:r>
      <w:r w:rsidRPr="00ED7EAB">
        <w:rPr>
          <w:rStyle w:val="FontStyle72"/>
          <w:sz w:val="16"/>
          <w:szCs w:val="16"/>
        </w:rPr>
        <w:tab/>
      </w:r>
      <w:r w:rsidRPr="00ED7EAB">
        <w:rPr>
          <w:rStyle w:val="FontStyle72"/>
          <w:sz w:val="16"/>
          <w:szCs w:val="16"/>
        </w:rPr>
        <w:tab/>
      </w:r>
      <w:r w:rsidRPr="00ED7EAB">
        <w:rPr>
          <w:rStyle w:val="FontStyle72"/>
          <w:sz w:val="16"/>
          <w:szCs w:val="16"/>
        </w:rPr>
        <w:tab/>
      </w:r>
      <w:r>
        <w:rPr>
          <w:rStyle w:val="FontStyle72"/>
          <w:sz w:val="16"/>
          <w:szCs w:val="16"/>
        </w:rPr>
        <w:tab/>
      </w:r>
      <w:r w:rsidRPr="00ED7EAB">
        <w:rPr>
          <w:rFonts w:ascii="Times New Roman" w:hAnsi="Times New Roman"/>
          <w:sz w:val="16"/>
          <w:szCs w:val="16"/>
        </w:rPr>
        <w:t xml:space="preserve">Podpis (podpisy) osób uprawnionych do </w:t>
      </w:r>
    </w:p>
    <w:p w14:paraId="3B96E71B" w14:textId="6C68E172" w:rsidR="00BD3FFA" w:rsidRDefault="00BD3FFA" w:rsidP="00BD3FFA">
      <w:pPr>
        <w:spacing w:after="0"/>
        <w:ind w:left="9360"/>
        <w:rPr>
          <w:rFonts w:ascii="Times New Roman" w:hAnsi="Times New Roman"/>
          <w:sz w:val="16"/>
          <w:szCs w:val="16"/>
        </w:rPr>
      </w:pPr>
      <w:r w:rsidRPr="00ED7EAB">
        <w:rPr>
          <w:rFonts w:ascii="Times New Roman" w:hAnsi="Times New Roman"/>
          <w:sz w:val="16"/>
          <w:szCs w:val="16"/>
        </w:rPr>
        <w:t>reprezentowania wykonawcy</w:t>
      </w:r>
      <w:r>
        <w:rPr>
          <w:rFonts w:ascii="Times New Roman" w:hAnsi="Times New Roman"/>
          <w:sz w:val="16"/>
          <w:szCs w:val="16"/>
        </w:rPr>
        <w:br w:type="page"/>
      </w:r>
    </w:p>
    <w:p w14:paraId="41F68BD4" w14:textId="77777777" w:rsidR="00BD3FFA" w:rsidRDefault="00BD3FFA" w:rsidP="00BD3FFA">
      <w:pPr>
        <w:spacing w:after="0"/>
        <w:ind w:left="9360"/>
        <w:rPr>
          <w:rFonts w:ascii="Times New Roman" w:hAnsi="Times New Roman"/>
          <w:sz w:val="16"/>
          <w:szCs w:val="16"/>
        </w:rPr>
        <w:sectPr w:rsidR="00BD3FFA" w:rsidSect="004D6652">
          <w:pgSz w:w="16837" w:h="11905" w:orient="landscape" w:code="9"/>
          <w:pgMar w:top="1077" w:right="1244" w:bottom="1077" w:left="1242" w:header="709" w:footer="709" w:gutter="0"/>
          <w:cols w:space="60"/>
          <w:noEndnote/>
          <w:docGrid w:linePitch="299"/>
        </w:sectPr>
      </w:pPr>
    </w:p>
    <w:bookmarkEnd w:id="6"/>
    <w:p w14:paraId="21F92C9C" w14:textId="7B52CE2B" w:rsidR="00D85DC7" w:rsidRPr="00325DD6" w:rsidRDefault="00D85DC7" w:rsidP="00D301E2">
      <w:pPr>
        <w:autoSpaceDE w:val="0"/>
        <w:autoSpaceDN w:val="0"/>
        <w:adjustRightInd w:val="0"/>
        <w:jc w:val="right"/>
        <w:rPr>
          <w:rFonts w:ascii="Arial" w:hAnsi="Arial" w:cs="Arial"/>
          <w:b/>
          <w:bCs/>
          <w:sz w:val="24"/>
          <w:szCs w:val="24"/>
        </w:rPr>
      </w:pPr>
      <w:r w:rsidRPr="00325DD6">
        <w:rPr>
          <w:rFonts w:ascii="Arial" w:hAnsi="Arial" w:cs="Arial"/>
          <w:sz w:val="24"/>
          <w:szCs w:val="24"/>
        </w:rPr>
        <w:lastRenderedPageBreak/>
        <w:t xml:space="preserve">Załącznik nr </w:t>
      </w:r>
      <w:r w:rsidR="007D3FF1">
        <w:rPr>
          <w:rFonts w:ascii="Arial" w:hAnsi="Arial" w:cs="Arial"/>
          <w:sz w:val="24"/>
          <w:szCs w:val="24"/>
        </w:rPr>
        <w:t>7</w:t>
      </w:r>
      <w:r w:rsidR="00BD3FFA">
        <w:rPr>
          <w:rFonts w:ascii="Arial" w:hAnsi="Arial" w:cs="Arial"/>
          <w:sz w:val="24"/>
          <w:szCs w:val="24"/>
        </w:rPr>
        <w:t xml:space="preserve"> do ZOF</w:t>
      </w:r>
    </w:p>
    <w:p w14:paraId="6F3112D8" w14:textId="77777777" w:rsidR="002674D0" w:rsidRDefault="002674D0" w:rsidP="002674D0">
      <w:pPr>
        <w:widowControl w:val="0"/>
        <w:suppressAutoHyphens/>
        <w:autoSpaceDE w:val="0"/>
        <w:spacing w:line="240" w:lineRule="auto"/>
        <w:jc w:val="right"/>
        <w:rPr>
          <w:rFonts w:ascii="Arial" w:hAnsi="Arial" w:cs="Arial"/>
          <w:b/>
          <w:bCs/>
          <w:iCs/>
          <w:sz w:val="24"/>
          <w:szCs w:val="24"/>
        </w:rPr>
      </w:pPr>
      <w:r>
        <w:rPr>
          <w:rFonts w:ascii="Arial" w:hAnsi="Arial" w:cs="Arial"/>
          <w:b/>
          <w:bCs/>
          <w:iCs/>
          <w:sz w:val="24"/>
          <w:szCs w:val="24"/>
        </w:rPr>
        <w:t>Egz. …</w:t>
      </w:r>
    </w:p>
    <w:p w14:paraId="48ACCED2" w14:textId="77777777" w:rsidR="002674D0" w:rsidRPr="001F4E52" w:rsidRDefault="002674D0" w:rsidP="002674D0">
      <w:pPr>
        <w:widowControl w:val="0"/>
        <w:suppressAutoHyphens/>
        <w:autoSpaceDE w:val="0"/>
        <w:spacing w:line="240" w:lineRule="auto"/>
        <w:jc w:val="center"/>
        <w:rPr>
          <w:rFonts w:ascii="Arial" w:hAnsi="Arial" w:cs="Arial"/>
          <w:i/>
          <w:iCs/>
          <w:sz w:val="24"/>
          <w:szCs w:val="24"/>
        </w:rPr>
      </w:pPr>
      <w:r w:rsidRPr="00811148">
        <w:rPr>
          <w:rFonts w:ascii="Arial" w:hAnsi="Arial" w:cs="Arial"/>
          <w:b/>
          <w:bCs/>
          <w:iCs/>
          <w:sz w:val="24"/>
          <w:szCs w:val="24"/>
        </w:rPr>
        <w:t xml:space="preserve">UMOWA </w:t>
      </w:r>
      <w:r w:rsidRPr="00811148">
        <w:rPr>
          <w:rFonts w:ascii="Arial" w:hAnsi="Arial" w:cs="Arial"/>
          <w:b/>
          <w:iCs/>
          <w:sz w:val="24"/>
          <w:szCs w:val="24"/>
        </w:rPr>
        <w:t xml:space="preserve">Nr …………….……… </w:t>
      </w:r>
    </w:p>
    <w:p w14:paraId="28872CED" w14:textId="77777777" w:rsidR="002674D0" w:rsidRPr="00811148" w:rsidRDefault="002674D0" w:rsidP="002674D0">
      <w:pPr>
        <w:suppressAutoHyphens/>
        <w:spacing w:line="240" w:lineRule="auto"/>
        <w:jc w:val="both"/>
        <w:rPr>
          <w:rFonts w:ascii="Arial" w:hAnsi="Arial" w:cs="Arial"/>
          <w:sz w:val="24"/>
          <w:szCs w:val="24"/>
          <w:lang w:eastAsia="zh-CN"/>
        </w:rPr>
      </w:pPr>
      <w:r w:rsidRPr="00811148">
        <w:rPr>
          <w:rFonts w:ascii="Arial" w:hAnsi="Arial" w:cs="Arial"/>
          <w:sz w:val="24"/>
          <w:szCs w:val="24"/>
          <w:lang w:eastAsia="zh-CN"/>
        </w:rPr>
        <w:t>zawarta w dniu ................................. w Bydgoszczy, pomiędzy:</w:t>
      </w:r>
    </w:p>
    <w:p w14:paraId="64D34362" w14:textId="77777777" w:rsidR="002674D0" w:rsidRPr="00811148" w:rsidRDefault="002674D0" w:rsidP="002674D0">
      <w:pPr>
        <w:suppressAutoHyphens/>
        <w:spacing w:line="240" w:lineRule="auto"/>
        <w:jc w:val="both"/>
        <w:rPr>
          <w:rFonts w:ascii="Arial" w:hAnsi="Arial" w:cs="Arial"/>
          <w:sz w:val="24"/>
          <w:szCs w:val="24"/>
          <w:lang w:eastAsia="zh-CN"/>
        </w:rPr>
      </w:pPr>
    </w:p>
    <w:p w14:paraId="17CCE4CA" w14:textId="39AFD800" w:rsidR="002674D0" w:rsidRPr="003E31F5" w:rsidRDefault="002674D0" w:rsidP="002674D0">
      <w:pPr>
        <w:suppressAutoHyphens/>
        <w:spacing w:after="0" w:line="240" w:lineRule="auto"/>
        <w:jc w:val="both"/>
        <w:rPr>
          <w:rFonts w:ascii="Arial" w:hAnsi="Arial" w:cs="Arial"/>
          <w:sz w:val="24"/>
          <w:szCs w:val="24"/>
          <w:lang w:eastAsia="zh-CN"/>
        </w:rPr>
      </w:pPr>
      <w:r w:rsidRPr="003E31F5">
        <w:rPr>
          <w:rFonts w:ascii="Arial" w:hAnsi="Arial" w:cs="Arial"/>
          <w:b/>
          <w:sz w:val="24"/>
          <w:szCs w:val="24"/>
          <w:lang w:eastAsia="zh-CN"/>
        </w:rPr>
        <w:t>Skarb</w:t>
      </w:r>
      <w:r w:rsidR="0038455D" w:rsidRPr="003E31F5">
        <w:rPr>
          <w:rFonts w:ascii="Arial" w:hAnsi="Arial" w:cs="Arial"/>
          <w:b/>
          <w:sz w:val="24"/>
          <w:szCs w:val="24"/>
          <w:lang w:eastAsia="zh-CN"/>
        </w:rPr>
        <w:t>em</w:t>
      </w:r>
      <w:r w:rsidRPr="003E31F5">
        <w:rPr>
          <w:rFonts w:ascii="Arial" w:hAnsi="Arial" w:cs="Arial"/>
          <w:b/>
          <w:sz w:val="24"/>
          <w:szCs w:val="24"/>
          <w:lang w:eastAsia="zh-CN"/>
        </w:rPr>
        <w:t xml:space="preserve"> Państwa - Dowództw</w:t>
      </w:r>
      <w:r w:rsidR="0038455D" w:rsidRPr="003E31F5">
        <w:rPr>
          <w:rFonts w:ascii="Arial" w:hAnsi="Arial" w:cs="Arial"/>
          <w:b/>
          <w:sz w:val="24"/>
          <w:szCs w:val="24"/>
          <w:lang w:eastAsia="zh-CN"/>
        </w:rPr>
        <w:t>em</w:t>
      </w:r>
      <w:r w:rsidRPr="003E31F5">
        <w:rPr>
          <w:rFonts w:ascii="Arial" w:hAnsi="Arial" w:cs="Arial"/>
          <w:b/>
          <w:sz w:val="24"/>
          <w:szCs w:val="24"/>
          <w:lang w:eastAsia="zh-CN"/>
        </w:rPr>
        <w:t xml:space="preserve"> 1. Brygady Logistycznej</w:t>
      </w:r>
    </w:p>
    <w:p w14:paraId="2A71D939" w14:textId="77777777" w:rsidR="002674D0" w:rsidRPr="003E31F5" w:rsidRDefault="002674D0" w:rsidP="002674D0">
      <w:pPr>
        <w:suppressAutoHyphens/>
        <w:spacing w:after="0" w:line="240" w:lineRule="auto"/>
        <w:jc w:val="both"/>
        <w:rPr>
          <w:rFonts w:ascii="Arial" w:hAnsi="Arial" w:cs="Arial"/>
          <w:sz w:val="24"/>
          <w:szCs w:val="24"/>
          <w:lang w:eastAsia="zh-CN"/>
        </w:rPr>
      </w:pPr>
      <w:r w:rsidRPr="003E31F5">
        <w:rPr>
          <w:rFonts w:ascii="Arial" w:hAnsi="Arial" w:cs="Arial"/>
          <w:sz w:val="24"/>
          <w:szCs w:val="24"/>
          <w:lang w:eastAsia="zh-CN"/>
        </w:rPr>
        <w:t xml:space="preserve">z siedzibą w Bydgoszczy (85-681) przy ul. Powstańców Warszawy 2, </w:t>
      </w:r>
    </w:p>
    <w:p w14:paraId="6CA73041" w14:textId="77777777" w:rsidR="002674D0" w:rsidRPr="003E31F5" w:rsidRDefault="002674D0" w:rsidP="002674D0">
      <w:pPr>
        <w:suppressAutoHyphens/>
        <w:spacing w:after="0" w:line="240" w:lineRule="auto"/>
        <w:jc w:val="both"/>
        <w:rPr>
          <w:rFonts w:ascii="Arial" w:hAnsi="Arial" w:cs="Arial"/>
          <w:sz w:val="24"/>
          <w:szCs w:val="24"/>
          <w:lang w:eastAsia="zh-CN"/>
        </w:rPr>
      </w:pPr>
      <w:r w:rsidRPr="003E31F5">
        <w:rPr>
          <w:rFonts w:ascii="Arial" w:hAnsi="Arial" w:cs="Arial"/>
          <w:sz w:val="24"/>
          <w:szCs w:val="24"/>
          <w:lang w:eastAsia="zh-CN"/>
        </w:rPr>
        <w:t>NIP 967 118 05 77, reprezentowanym przez:</w:t>
      </w:r>
    </w:p>
    <w:p w14:paraId="64F31191" w14:textId="37F52A89" w:rsidR="002674D0" w:rsidRPr="003E31F5" w:rsidRDefault="002674D0" w:rsidP="002674D0">
      <w:pPr>
        <w:suppressAutoHyphens/>
        <w:spacing w:after="0" w:line="240" w:lineRule="auto"/>
        <w:jc w:val="both"/>
        <w:rPr>
          <w:rFonts w:ascii="Arial" w:hAnsi="Arial" w:cs="Arial"/>
          <w:sz w:val="24"/>
          <w:szCs w:val="24"/>
          <w:lang w:eastAsia="zh-CN"/>
        </w:rPr>
      </w:pPr>
      <w:r w:rsidRPr="003E31F5">
        <w:rPr>
          <w:rFonts w:ascii="Arial" w:hAnsi="Arial" w:cs="Arial"/>
          <w:sz w:val="24"/>
          <w:szCs w:val="24"/>
          <w:lang w:eastAsia="zh-CN"/>
        </w:rPr>
        <w:t>……………………………………………….. - Dowódc</w:t>
      </w:r>
      <w:r w:rsidR="0038455D" w:rsidRPr="003E31F5">
        <w:rPr>
          <w:rFonts w:ascii="Arial" w:hAnsi="Arial" w:cs="Arial"/>
          <w:sz w:val="24"/>
          <w:szCs w:val="24"/>
          <w:lang w:eastAsia="zh-CN"/>
        </w:rPr>
        <w:t>ę</w:t>
      </w:r>
      <w:r w:rsidRPr="003E31F5">
        <w:rPr>
          <w:rFonts w:ascii="Arial" w:hAnsi="Arial" w:cs="Arial"/>
          <w:sz w:val="24"/>
          <w:szCs w:val="24"/>
          <w:lang w:eastAsia="zh-CN"/>
        </w:rPr>
        <w:t xml:space="preserve">      </w:t>
      </w:r>
    </w:p>
    <w:p w14:paraId="5BF5CD80" w14:textId="77777777" w:rsidR="002674D0" w:rsidRPr="003E31F5" w:rsidRDefault="002674D0" w:rsidP="002674D0">
      <w:pPr>
        <w:suppressAutoHyphens/>
        <w:spacing w:after="0" w:line="240" w:lineRule="auto"/>
        <w:jc w:val="both"/>
        <w:rPr>
          <w:rFonts w:ascii="Arial" w:hAnsi="Arial" w:cs="Arial"/>
          <w:sz w:val="24"/>
          <w:szCs w:val="24"/>
          <w:lang w:eastAsia="zh-CN"/>
        </w:rPr>
      </w:pPr>
      <w:r w:rsidRPr="003E31F5">
        <w:rPr>
          <w:rFonts w:ascii="Arial" w:hAnsi="Arial" w:cs="Arial"/>
          <w:sz w:val="24"/>
          <w:szCs w:val="24"/>
          <w:lang w:eastAsia="zh-CN"/>
        </w:rPr>
        <w:t xml:space="preserve">zwanym dalej </w:t>
      </w:r>
      <w:r w:rsidRPr="003E31F5">
        <w:rPr>
          <w:rFonts w:ascii="Arial" w:hAnsi="Arial" w:cs="Arial"/>
          <w:b/>
          <w:sz w:val="24"/>
          <w:szCs w:val="24"/>
          <w:lang w:eastAsia="zh-CN"/>
        </w:rPr>
        <w:t>Zamawiającym</w:t>
      </w:r>
      <w:r w:rsidRPr="003E31F5">
        <w:rPr>
          <w:rFonts w:ascii="Arial" w:hAnsi="Arial" w:cs="Arial"/>
          <w:sz w:val="24"/>
          <w:szCs w:val="24"/>
          <w:lang w:eastAsia="zh-CN"/>
        </w:rPr>
        <w:t xml:space="preserve">,  </w:t>
      </w:r>
    </w:p>
    <w:p w14:paraId="7FD9A1EE" w14:textId="77777777" w:rsidR="002674D0" w:rsidRPr="003E31F5" w:rsidRDefault="002674D0" w:rsidP="002674D0">
      <w:pPr>
        <w:suppressAutoHyphens/>
        <w:spacing w:after="0" w:line="240" w:lineRule="auto"/>
        <w:jc w:val="both"/>
        <w:rPr>
          <w:rFonts w:ascii="Arial" w:hAnsi="Arial" w:cs="Arial"/>
          <w:sz w:val="24"/>
          <w:szCs w:val="24"/>
          <w:lang w:eastAsia="zh-CN"/>
        </w:rPr>
      </w:pPr>
    </w:p>
    <w:p w14:paraId="5B262005" w14:textId="77777777" w:rsidR="002674D0" w:rsidRPr="00811148" w:rsidRDefault="002674D0" w:rsidP="002674D0">
      <w:pPr>
        <w:suppressAutoHyphens/>
        <w:spacing w:line="240" w:lineRule="auto"/>
        <w:jc w:val="both"/>
        <w:rPr>
          <w:rFonts w:ascii="Arial" w:hAnsi="Arial" w:cs="Arial"/>
          <w:sz w:val="24"/>
          <w:szCs w:val="24"/>
          <w:lang w:eastAsia="zh-CN"/>
        </w:rPr>
      </w:pPr>
      <w:r w:rsidRPr="003E31F5">
        <w:rPr>
          <w:rFonts w:ascii="Arial" w:hAnsi="Arial" w:cs="Arial"/>
          <w:sz w:val="24"/>
          <w:szCs w:val="24"/>
          <w:lang w:eastAsia="zh-CN"/>
        </w:rPr>
        <w:t>a</w:t>
      </w:r>
    </w:p>
    <w:p w14:paraId="60A743B2" w14:textId="77777777" w:rsidR="00633AC5" w:rsidRPr="00325DD6" w:rsidRDefault="00633AC5" w:rsidP="00633AC5">
      <w:pPr>
        <w:suppressAutoHyphens/>
        <w:jc w:val="both"/>
        <w:rPr>
          <w:rFonts w:ascii="Arial" w:hAnsi="Arial" w:cs="Arial"/>
          <w:sz w:val="24"/>
          <w:szCs w:val="24"/>
          <w:lang w:eastAsia="zh-CN"/>
        </w:rPr>
      </w:pPr>
      <w:r w:rsidRPr="00325DD6">
        <w:rPr>
          <w:rFonts w:ascii="Arial" w:hAnsi="Arial" w:cs="Arial"/>
          <w:sz w:val="24"/>
          <w:szCs w:val="24"/>
          <w:lang w:eastAsia="zh-CN"/>
        </w:rPr>
        <w:t>...............................,</w:t>
      </w:r>
    </w:p>
    <w:p w14:paraId="0BDCE260" w14:textId="77777777" w:rsidR="00633AC5" w:rsidRPr="00325DD6" w:rsidRDefault="00633AC5" w:rsidP="00633AC5">
      <w:pPr>
        <w:suppressAutoHyphens/>
        <w:jc w:val="both"/>
        <w:rPr>
          <w:rFonts w:ascii="Arial" w:hAnsi="Arial" w:cs="Arial"/>
          <w:sz w:val="24"/>
          <w:szCs w:val="24"/>
          <w:lang w:eastAsia="zh-CN"/>
        </w:rPr>
      </w:pPr>
      <w:r w:rsidRPr="00325DD6">
        <w:rPr>
          <w:rFonts w:ascii="Arial" w:hAnsi="Arial" w:cs="Arial"/>
          <w:sz w:val="24"/>
          <w:szCs w:val="24"/>
          <w:lang w:eastAsia="zh-CN"/>
        </w:rPr>
        <w:t>wpisaną do rejestru przedsiębiorców Krajowego Rejestru Sądowego pod nr KRS: …….....; NIP: ……….….; REGON: ………, z siedzibą: ……………, reprezentowanej przez ……………………….</w:t>
      </w:r>
    </w:p>
    <w:p w14:paraId="33E54721" w14:textId="77777777" w:rsidR="00633AC5" w:rsidRPr="00325DD6" w:rsidRDefault="00633AC5" w:rsidP="00633AC5">
      <w:pPr>
        <w:suppressAutoHyphens/>
        <w:jc w:val="both"/>
        <w:rPr>
          <w:rFonts w:ascii="Arial" w:hAnsi="Arial" w:cs="Arial"/>
          <w:sz w:val="24"/>
          <w:szCs w:val="24"/>
          <w:lang w:eastAsia="zh-CN"/>
        </w:rPr>
      </w:pPr>
      <w:r w:rsidRPr="00325DD6">
        <w:rPr>
          <w:rFonts w:ascii="Arial" w:hAnsi="Arial" w:cs="Arial"/>
          <w:i/>
          <w:sz w:val="24"/>
          <w:szCs w:val="24"/>
          <w:lang w:eastAsia="zh-CN"/>
        </w:rPr>
        <w:t>lub</w:t>
      </w:r>
    </w:p>
    <w:p w14:paraId="7DE6970C" w14:textId="77777777" w:rsidR="00633AC5" w:rsidRPr="00325DD6" w:rsidRDefault="00633AC5" w:rsidP="00633AC5">
      <w:pPr>
        <w:suppressAutoHyphens/>
        <w:jc w:val="both"/>
        <w:rPr>
          <w:rFonts w:ascii="Arial" w:hAnsi="Arial" w:cs="Arial"/>
          <w:sz w:val="24"/>
          <w:szCs w:val="24"/>
          <w:lang w:eastAsia="zh-CN"/>
        </w:rPr>
      </w:pPr>
      <w:r w:rsidRPr="00325DD6">
        <w:rPr>
          <w:rFonts w:ascii="Arial" w:hAnsi="Arial" w:cs="Arial"/>
          <w:b/>
          <w:sz w:val="24"/>
          <w:szCs w:val="24"/>
          <w:lang w:eastAsia="zh-CN"/>
        </w:rPr>
        <w:t xml:space="preserve">Panią/Panem </w:t>
      </w:r>
      <w:r w:rsidRPr="00325DD6">
        <w:rPr>
          <w:rFonts w:ascii="Arial" w:hAnsi="Arial" w:cs="Arial"/>
          <w:sz w:val="24"/>
          <w:szCs w:val="24"/>
          <w:lang w:eastAsia="zh-CN"/>
        </w:rPr>
        <w:t>…………………………</w:t>
      </w:r>
    </w:p>
    <w:p w14:paraId="123DB44D" w14:textId="484B687F" w:rsidR="00633AC5" w:rsidRPr="00325DD6" w:rsidRDefault="00633AC5" w:rsidP="00633AC5">
      <w:pPr>
        <w:suppressAutoHyphens/>
        <w:jc w:val="both"/>
        <w:rPr>
          <w:rFonts w:ascii="Arial" w:hAnsi="Arial" w:cs="Arial"/>
          <w:sz w:val="24"/>
          <w:szCs w:val="24"/>
          <w:lang w:eastAsia="zh-CN"/>
        </w:rPr>
      </w:pPr>
      <w:r w:rsidRPr="00325DD6">
        <w:rPr>
          <w:rFonts w:ascii="Arial" w:hAnsi="Arial" w:cs="Arial"/>
          <w:sz w:val="24"/>
          <w:szCs w:val="24"/>
          <w:lang w:eastAsia="zh-CN"/>
        </w:rPr>
        <w:t>prowadzącą (-</w:t>
      </w:r>
      <w:proofErr w:type="spellStart"/>
      <w:r w:rsidRPr="00325DD6">
        <w:rPr>
          <w:rFonts w:ascii="Arial" w:hAnsi="Arial" w:cs="Arial"/>
          <w:sz w:val="24"/>
          <w:szCs w:val="24"/>
          <w:lang w:eastAsia="zh-CN"/>
        </w:rPr>
        <w:t>ym</w:t>
      </w:r>
      <w:proofErr w:type="spellEnd"/>
      <w:r w:rsidRPr="00325DD6">
        <w:rPr>
          <w:rFonts w:ascii="Arial" w:hAnsi="Arial" w:cs="Arial"/>
          <w:sz w:val="24"/>
          <w:szCs w:val="24"/>
          <w:lang w:eastAsia="zh-CN"/>
        </w:rPr>
        <w:t>) działalność gospodarczą pod firmą: ……....., wpisaną do Centralnej Ewidencji i Informacji o Działalności Gospodarczej; NIP: ………………; REGON: …….…..., z siedzibą: …….. reprezentowanym przez …………………</w:t>
      </w:r>
    </w:p>
    <w:p w14:paraId="643ABB12" w14:textId="77777777" w:rsidR="00633AC5" w:rsidRPr="00325DD6" w:rsidRDefault="00633AC5" w:rsidP="00633AC5">
      <w:pPr>
        <w:suppressAutoHyphens/>
        <w:jc w:val="both"/>
        <w:rPr>
          <w:rFonts w:ascii="Arial" w:hAnsi="Arial" w:cs="Arial"/>
          <w:sz w:val="24"/>
          <w:szCs w:val="24"/>
          <w:lang w:eastAsia="zh-CN"/>
        </w:rPr>
      </w:pPr>
      <w:r w:rsidRPr="00325DD6">
        <w:rPr>
          <w:rFonts w:ascii="Arial" w:hAnsi="Arial" w:cs="Arial"/>
          <w:sz w:val="24"/>
          <w:szCs w:val="24"/>
          <w:lang w:eastAsia="zh-CN"/>
        </w:rPr>
        <w:t>zwaną (-</w:t>
      </w:r>
      <w:proofErr w:type="spellStart"/>
      <w:r w:rsidRPr="00325DD6">
        <w:rPr>
          <w:rFonts w:ascii="Arial" w:hAnsi="Arial" w:cs="Arial"/>
          <w:sz w:val="24"/>
          <w:szCs w:val="24"/>
          <w:lang w:eastAsia="zh-CN"/>
        </w:rPr>
        <w:t>ym</w:t>
      </w:r>
      <w:proofErr w:type="spellEnd"/>
      <w:r w:rsidRPr="00325DD6">
        <w:rPr>
          <w:rFonts w:ascii="Arial" w:hAnsi="Arial" w:cs="Arial"/>
          <w:sz w:val="24"/>
          <w:szCs w:val="24"/>
          <w:lang w:eastAsia="zh-CN"/>
        </w:rPr>
        <w:t>) dalej</w:t>
      </w:r>
      <w:r w:rsidRPr="00325DD6">
        <w:rPr>
          <w:rFonts w:ascii="Arial" w:hAnsi="Arial" w:cs="Arial"/>
          <w:b/>
          <w:bCs/>
          <w:sz w:val="24"/>
          <w:szCs w:val="24"/>
          <w:lang w:eastAsia="zh-CN"/>
        </w:rPr>
        <w:t xml:space="preserve"> Wykonawcą,</w:t>
      </w:r>
    </w:p>
    <w:p w14:paraId="3C279E38" w14:textId="77777777" w:rsidR="00633AC5" w:rsidRPr="00325DD6" w:rsidRDefault="00633AC5" w:rsidP="00633AC5">
      <w:pPr>
        <w:suppressAutoHyphens/>
        <w:jc w:val="both"/>
        <w:rPr>
          <w:rFonts w:ascii="Arial" w:hAnsi="Arial" w:cs="Arial"/>
          <w:sz w:val="24"/>
          <w:szCs w:val="24"/>
          <w:lang w:eastAsia="zh-CN"/>
        </w:rPr>
      </w:pPr>
      <w:r w:rsidRPr="00325DD6">
        <w:rPr>
          <w:rFonts w:ascii="Arial" w:hAnsi="Arial" w:cs="Arial"/>
          <w:bCs/>
          <w:sz w:val="24"/>
          <w:szCs w:val="24"/>
          <w:lang w:eastAsia="zh-CN"/>
        </w:rPr>
        <w:t>dalej łącznie zwane</w:t>
      </w:r>
      <w:r w:rsidRPr="00325DD6">
        <w:rPr>
          <w:rFonts w:ascii="Arial" w:hAnsi="Arial" w:cs="Arial"/>
          <w:b/>
          <w:bCs/>
          <w:sz w:val="24"/>
          <w:szCs w:val="24"/>
          <w:lang w:eastAsia="zh-CN"/>
        </w:rPr>
        <w:t xml:space="preserve"> Stronami.</w:t>
      </w:r>
    </w:p>
    <w:p w14:paraId="15E71AC9" w14:textId="77777777" w:rsidR="002674D0" w:rsidRPr="00E32AB6" w:rsidRDefault="002674D0" w:rsidP="002674D0">
      <w:pPr>
        <w:pStyle w:val="Tekstpodstawowywcity21"/>
        <w:ind w:left="0"/>
        <w:jc w:val="center"/>
        <w:rPr>
          <w:rFonts w:ascii="Arial" w:hAnsi="Arial" w:cs="Arial"/>
          <w:b/>
          <w:szCs w:val="24"/>
        </w:rPr>
      </w:pPr>
      <w:r w:rsidRPr="00E32AB6">
        <w:rPr>
          <w:rFonts w:ascii="Arial" w:hAnsi="Arial" w:cs="Arial"/>
          <w:b/>
          <w:szCs w:val="24"/>
        </w:rPr>
        <w:t xml:space="preserve">§ 1 </w:t>
      </w:r>
    </w:p>
    <w:p w14:paraId="5DFB428C" w14:textId="77777777" w:rsidR="002674D0" w:rsidRDefault="002674D0" w:rsidP="002674D0">
      <w:pPr>
        <w:pStyle w:val="Tekstpodstawowywcity21"/>
        <w:ind w:left="0"/>
        <w:jc w:val="center"/>
        <w:rPr>
          <w:rFonts w:ascii="Arial" w:hAnsi="Arial" w:cs="Arial"/>
          <w:b/>
          <w:strike/>
          <w:szCs w:val="24"/>
        </w:rPr>
      </w:pPr>
      <w:r w:rsidRPr="00E32AB6">
        <w:rPr>
          <w:rFonts w:ascii="Arial" w:hAnsi="Arial" w:cs="Arial"/>
          <w:b/>
          <w:szCs w:val="24"/>
        </w:rPr>
        <w:t>Przedmiot umowy</w:t>
      </w:r>
      <w:r w:rsidRPr="00F15A1D">
        <w:rPr>
          <w:rFonts w:ascii="Arial" w:hAnsi="Arial" w:cs="Arial"/>
          <w:b/>
          <w:strike/>
          <w:szCs w:val="24"/>
        </w:rPr>
        <w:t xml:space="preserve"> </w:t>
      </w:r>
    </w:p>
    <w:p w14:paraId="0B34D12D" w14:textId="77777777" w:rsidR="002674D0" w:rsidRPr="00E32AB6" w:rsidRDefault="002674D0" w:rsidP="002674D0">
      <w:pPr>
        <w:pStyle w:val="Tekstpodstawowywcity21"/>
        <w:ind w:left="0"/>
        <w:jc w:val="center"/>
        <w:rPr>
          <w:rFonts w:ascii="Arial" w:hAnsi="Arial" w:cs="Arial"/>
          <w:b/>
          <w:szCs w:val="24"/>
        </w:rPr>
      </w:pPr>
    </w:p>
    <w:p w14:paraId="0449566F" w14:textId="77A98273" w:rsidR="002674D0" w:rsidRDefault="002674D0" w:rsidP="00B5205D">
      <w:pPr>
        <w:pStyle w:val="Bezodstpw"/>
        <w:numPr>
          <w:ilvl w:val="0"/>
          <w:numId w:val="18"/>
        </w:numPr>
        <w:ind w:hanging="436"/>
        <w:jc w:val="both"/>
        <w:rPr>
          <w:rFonts w:ascii="Arial" w:hAnsi="Arial" w:cs="Arial"/>
          <w:sz w:val="24"/>
          <w:szCs w:val="24"/>
        </w:rPr>
      </w:pPr>
      <w:r w:rsidRPr="00527FB9">
        <w:rPr>
          <w:rFonts w:ascii="Arial" w:hAnsi="Arial" w:cs="Arial"/>
          <w:sz w:val="24"/>
          <w:szCs w:val="24"/>
        </w:rPr>
        <w:t>Przedmiotem umo</w:t>
      </w:r>
      <w:r w:rsidRPr="00B854F7">
        <w:rPr>
          <w:rFonts w:ascii="Arial" w:hAnsi="Arial" w:cs="Arial"/>
          <w:sz w:val="24"/>
          <w:szCs w:val="24"/>
        </w:rPr>
        <w:t xml:space="preserve">wy jest usługa naprawy </w:t>
      </w:r>
      <w:r>
        <w:rPr>
          <w:rFonts w:ascii="Arial" w:hAnsi="Arial" w:cs="Arial"/>
          <w:sz w:val="24"/>
          <w:szCs w:val="24"/>
        </w:rPr>
        <w:t xml:space="preserve">automatycznego układu </w:t>
      </w:r>
      <w:r w:rsidR="00612C5F">
        <w:rPr>
          <w:rFonts w:ascii="Arial" w:hAnsi="Arial" w:cs="Arial"/>
          <w:sz w:val="24"/>
          <w:szCs w:val="24"/>
        </w:rPr>
        <w:t>ppoż.</w:t>
      </w:r>
      <w:r>
        <w:rPr>
          <w:rFonts w:ascii="Arial" w:hAnsi="Arial" w:cs="Arial"/>
          <w:sz w:val="24"/>
          <w:szCs w:val="24"/>
        </w:rPr>
        <w:t xml:space="preserve"> pojazdów M-ATV</w:t>
      </w:r>
      <w:r>
        <w:rPr>
          <w:rFonts w:ascii="Arial" w:hAnsi="Arial" w:cs="Arial"/>
          <w:i/>
          <w:sz w:val="24"/>
          <w:szCs w:val="24"/>
        </w:rPr>
        <w:t xml:space="preserve"> </w:t>
      </w:r>
      <w:r>
        <w:rPr>
          <w:rFonts w:ascii="Arial" w:hAnsi="Arial" w:cs="Arial"/>
          <w:sz w:val="24"/>
          <w:szCs w:val="24"/>
        </w:rPr>
        <w:t>według poniższej specyfikacji:</w:t>
      </w:r>
    </w:p>
    <w:p w14:paraId="0C85A4D0" w14:textId="77777777" w:rsidR="00FC327B" w:rsidRDefault="00FC327B" w:rsidP="00F5246A">
      <w:pPr>
        <w:pStyle w:val="Bezodstpw"/>
        <w:ind w:left="1134"/>
        <w:jc w:val="both"/>
        <w:rPr>
          <w:rFonts w:ascii="Arial" w:hAnsi="Arial" w:cs="Arial"/>
          <w:sz w:val="24"/>
          <w:szCs w:val="24"/>
        </w:rPr>
      </w:pPr>
    </w:p>
    <w:tbl>
      <w:tblPr>
        <w:tblStyle w:val="Tabela-Siatka"/>
        <w:tblW w:w="0" w:type="auto"/>
        <w:jc w:val="right"/>
        <w:tblLook w:val="04A0" w:firstRow="1" w:lastRow="0" w:firstColumn="1" w:lastColumn="0" w:noHBand="0" w:noVBand="1"/>
      </w:tblPr>
      <w:tblGrid>
        <w:gridCol w:w="562"/>
        <w:gridCol w:w="2409"/>
        <w:gridCol w:w="5665"/>
      </w:tblGrid>
      <w:tr w:rsidR="00522B4A" w14:paraId="662F15BC" w14:textId="77777777" w:rsidTr="00522B4A">
        <w:trPr>
          <w:jc w:val="right"/>
        </w:trPr>
        <w:tc>
          <w:tcPr>
            <w:tcW w:w="562" w:type="dxa"/>
          </w:tcPr>
          <w:p w14:paraId="63508EDA" w14:textId="77777777" w:rsidR="00522B4A" w:rsidRDefault="00522B4A" w:rsidP="00905661">
            <w:pPr>
              <w:pStyle w:val="Default"/>
              <w:spacing w:line="276" w:lineRule="auto"/>
              <w:jc w:val="center"/>
              <w:rPr>
                <w:bCs/>
                <w:color w:val="auto"/>
              </w:rPr>
            </w:pPr>
            <w:r>
              <w:rPr>
                <w:bCs/>
                <w:color w:val="auto"/>
              </w:rPr>
              <w:t>Lp.</w:t>
            </w:r>
          </w:p>
        </w:tc>
        <w:tc>
          <w:tcPr>
            <w:tcW w:w="2409" w:type="dxa"/>
          </w:tcPr>
          <w:p w14:paraId="248537F5" w14:textId="77777777" w:rsidR="00522B4A" w:rsidRDefault="00522B4A" w:rsidP="00905661">
            <w:pPr>
              <w:pStyle w:val="Default"/>
              <w:spacing w:line="276" w:lineRule="auto"/>
              <w:jc w:val="center"/>
              <w:rPr>
                <w:bCs/>
                <w:color w:val="auto"/>
              </w:rPr>
            </w:pPr>
            <w:r>
              <w:rPr>
                <w:bCs/>
                <w:color w:val="auto"/>
              </w:rPr>
              <w:t>Nr rejestracyjny</w:t>
            </w:r>
          </w:p>
        </w:tc>
        <w:tc>
          <w:tcPr>
            <w:tcW w:w="5665" w:type="dxa"/>
          </w:tcPr>
          <w:p w14:paraId="25C08806" w14:textId="77777777" w:rsidR="00522B4A" w:rsidRDefault="00522B4A" w:rsidP="00905661">
            <w:pPr>
              <w:pStyle w:val="Default"/>
              <w:spacing w:line="276" w:lineRule="auto"/>
              <w:jc w:val="center"/>
              <w:rPr>
                <w:bCs/>
                <w:color w:val="auto"/>
              </w:rPr>
            </w:pPr>
            <w:r>
              <w:rPr>
                <w:bCs/>
                <w:color w:val="auto"/>
              </w:rPr>
              <w:t>VIN</w:t>
            </w:r>
          </w:p>
        </w:tc>
      </w:tr>
      <w:tr w:rsidR="00522B4A" w14:paraId="2FC0B7BF" w14:textId="77777777" w:rsidTr="00522B4A">
        <w:trPr>
          <w:jc w:val="right"/>
        </w:trPr>
        <w:tc>
          <w:tcPr>
            <w:tcW w:w="562" w:type="dxa"/>
          </w:tcPr>
          <w:p w14:paraId="3761B90B" w14:textId="77777777" w:rsidR="00522B4A" w:rsidRDefault="00522B4A" w:rsidP="00905661">
            <w:pPr>
              <w:pStyle w:val="Default"/>
              <w:spacing w:line="276" w:lineRule="auto"/>
              <w:jc w:val="both"/>
              <w:rPr>
                <w:bCs/>
                <w:color w:val="auto"/>
              </w:rPr>
            </w:pPr>
            <w:r>
              <w:rPr>
                <w:bCs/>
                <w:color w:val="auto"/>
              </w:rPr>
              <w:t>1.</w:t>
            </w:r>
          </w:p>
        </w:tc>
        <w:tc>
          <w:tcPr>
            <w:tcW w:w="2409" w:type="dxa"/>
          </w:tcPr>
          <w:p w14:paraId="3B04BC7A" w14:textId="77777777" w:rsidR="00522B4A" w:rsidRPr="009C1FDC" w:rsidRDefault="00522B4A" w:rsidP="00905661">
            <w:pPr>
              <w:pStyle w:val="Default"/>
              <w:spacing w:line="276" w:lineRule="auto"/>
              <w:jc w:val="center"/>
              <w:rPr>
                <w:bCs/>
                <w:color w:val="auto"/>
              </w:rPr>
            </w:pPr>
            <w:r w:rsidRPr="009C1FDC">
              <w:t>UG 14072</w:t>
            </w:r>
          </w:p>
        </w:tc>
        <w:tc>
          <w:tcPr>
            <w:tcW w:w="5665" w:type="dxa"/>
          </w:tcPr>
          <w:p w14:paraId="3FBF7A39" w14:textId="77777777" w:rsidR="00522B4A" w:rsidRPr="009C1FDC" w:rsidRDefault="00522B4A" w:rsidP="00905661">
            <w:pPr>
              <w:pStyle w:val="Default"/>
              <w:spacing w:line="276" w:lineRule="auto"/>
              <w:jc w:val="center"/>
              <w:rPr>
                <w:bCs/>
                <w:color w:val="auto"/>
              </w:rPr>
            </w:pPr>
            <w:r w:rsidRPr="009C1FDC">
              <w:t>10TBTAX39AX119949</w:t>
            </w:r>
          </w:p>
        </w:tc>
      </w:tr>
      <w:tr w:rsidR="00522B4A" w14:paraId="47A920E6" w14:textId="77777777" w:rsidTr="00522B4A">
        <w:trPr>
          <w:jc w:val="right"/>
        </w:trPr>
        <w:tc>
          <w:tcPr>
            <w:tcW w:w="562" w:type="dxa"/>
          </w:tcPr>
          <w:p w14:paraId="0F55E877" w14:textId="77777777" w:rsidR="00522B4A" w:rsidRDefault="00522B4A" w:rsidP="00905661">
            <w:pPr>
              <w:pStyle w:val="Default"/>
              <w:spacing w:line="276" w:lineRule="auto"/>
              <w:jc w:val="both"/>
              <w:rPr>
                <w:bCs/>
                <w:color w:val="auto"/>
              </w:rPr>
            </w:pPr>
            <w:r>
              <w:rPr>
                <w:bCs/>
                <w:color w:val="auto"/>
              </w:rPr>
              <w:t>2.</w:t>
            </w:r>
          </w:p>
        </w:tc>
        <w:tc>
          <w:tcPr>
            <w:tcW w:w="2409" w:type="dxa"/>
          </w:tcPr>
          <w:p w14:paraId="6DC3DB0B" w14:textId="77777777" w:rsidR="00522B4A" w:rsidRPr="009C1FDC" w:rsidRDefault="00522B4A" w:rsidP="00905661">
            <w:pPr>
              <w:spacing w:after="0" w:line="240" w:lineRule="auto"/>
              <w:jc w:val="center"/>
              <w:rPr>
                <w:rFonts w:ascii="Arial" w:hAnsi="Arial" w:cs="Arial"/>
                <w:sz w:val="24"/>
                <w:szCs w:val="24"/>
              </w:rPr>
            </w:pPr>
            <w:r w:rsidRPr="009C1FDC">
              <w:rPr>
                <w:rFonts w:ascii="Arial" w:hAnsi="Arial" w:cs="Arial"/>
                <w:sz w:val="24"/>
                <w:szCs w:val="24"/>
              </w:rPr>
              <w:t>UG 14071</w:t>
            </w:r>
          </w:p>
        </w:tc>
        <w:tc>
          <w:tcPr>
            <w:tcW w:w="5665" w:type="dxa"/>
          </w:tcPr>
          <w:p w14:paraId="0DB72F95" w14:textId="77777777" w:rsidR="00522B4A" w:rsidRPr="009C1FDC" w:rsidRDefault="00522B4A" w:rsidP="00905661">
            <w:pPr>
              <w:pStyle w:val="Default"/>
              <w:jc w:val="center"/>
              <w:rPr>
                <w:bCs/>
                <w:color w:val="auto"/>
              </w:rPr>
            </w:pPr>
            <w:r w:rsidRPr="009C1FDC">
              <w:t>10TBTAX36AS120960</w:t>
            </w:r>
          </w:p>
        </w:tc>
      </w:tr>
      <w:tr w:rsidR="00522B4A" w14:paraId="00BE0F3E" w14:textId="77777777" w:rsidTr="00522B4A">
        <w:trPr>
          <w:jc w:val="right"/>
        </w:trPr>
        <w:tc>
          <w:tcPr>
            <w:tcW w:w="562" w:type="dxa"/>
          </w:tcPr>
          <w:p w14:paraId="3E5FF31E" w14:textId="77777777" w:rsidR="00522B4A" w:rsidRDefault="00522B4A" w:rsidP="00905661">
            <w:pPr>
              <w:pStyle w:val="Default"/>
              <w:spacing w:line="276" w:lineRule="auto"/>
              <w:jc w:val="both"/>
              <w:rPr>
                <w:bCs/>
                <w:color w:val="auto"/>
              </w:rPr>
            </w:pPr>
            <w:r>
              <w:rPr>
                <w:bCs/>
                <w:color w:val="auto"/>
              </w:rPr>
              <w:t>3.</w:t>
            </w:r>
          </w:p>
        </w:tc>
        <w:tc>
          <w:tcPr>
            <w:tcW w:w="2409" w:type="dxa"/>
          </w:tcPr>
          <w:p w14:paraId="01FE9E65" w14:textId="77777777" w:rsidR="00522B4A" w:rsidRDefault="00522B4A" w:rsidP="00905661">
            <w:pPr>
              <w:pStyle w:val="Default"/>
              <w:spacing w:line="276" w:lineRule="auto"/>
              <w:jc w:val="center"/>
              <w:rPr>
                <w:bCs/>
                <w:color w:val="auto"/>
              </w:rPr>
            </w:pPr>
            <w:r w:rsidRPr="00C16BC5">
              <w:rPr>
                <w:rFonts w:eastAsiaTheme="minorHAnsi"/>
              </w:rPr>
              <w:t>UG 14068</w:t>
            </w:r>
          </w:p>
        </w:tc>
        <w:tc>
          <w:tcPr>
            <w:tcW w:w="5665" w:type="dxa"/>
          </w:tcPr>
          <w:p w14:paraId="200F29AA" w14:textId="77777777" w:rsidR="00522B4A" w:rsidRDefault="00522B4A" w:rsidP="00905661">
            <w:pPr>
              <w:pStyle w:val="Default"/>
              <w:spacing w:line="276" w:lineRule="auto"/>
              <w:jc w:val="center"/>
              <w:rPr>
                <w:bCs/>
                <w:color w:val="auto"/>
              </w:rPr>
            </w:pPr>
            <w:r w:rsidRPr="00C16BC5">
              <w:rPr>
                <w:rFonts w:eastAsiaTheme="minorHAnsi"/>
              </w:rPr>
              <w:t>10TBTAX3X9S116678</w:t>
            </w:r>
          </w:p>
        </w:tc>
      </w:tr>
      <w:tr w:rsidR="00522B4A" w14:paraId="2773195C" w14:textId="77777777" w:rsidTr="00522B4A">
        <w:trPr>
          <w:jc w:val="right"/>
        </w:trPr>
        <w:tc>
          <w:tcPr>
            <w:tcW w:w="562" w:type="dxa"/>
          </w:tcPr>
          <w:p w14:paraId="165B75A6" w14:textId="77777777" w:rsidR="00522B4A" w:rsidRDefault="00522B4A" w:rsidP="00905661">
            <w:pPr>
              <w:pStyle w:val="Default"/>
              <w:spacing w:line="276" w:lineRule="auto"/>
              <w:jc w:val="both"/>
              <w:rPr>
                <w:bCs/>
                <w:color w:val="auto"/>
              </w:rPr>
            </w:pPr>
            <w:r>
              <w:rPr>
                <w:bCs/>
                <w:color w:val="auto"/>
              </w:rPr>
              <w:t>4.</w:t>
            </w:r>
          </w:p>
        </w:tc>
        <w:tc>
          <w:tcPr>
            <w:tcW w:w="2409" w:type="dxa"/>
          </w:tcPr>
          <w:p w14:paraId="4DBD16A7" w14:textId="77777777" w:rsidR="00522B4A" w:rsidRDefault="00522B4A" w:rsidP="00905661">
            <w:pPr>
              <w:pStyle w:val="Default"/>
              <w:spacing w:line="276" w:lineRule="auto"/>
              <w:jc w:val="center"/>
              <w:rPr>
                <w:bCs/>
                <w:color w:val="auto"/>
              </w:rPr>
            </w:pPr>
            <w:r>
              <w:t>UG 14066</w:t>
            </w:r>
          </w:p>
        </w:tc>
        <w:tc>
          <w:tcPr>
            <w:tcW w:w="5665" w:type="dxa"/>
          </w:tcPr>
          <w:p w14:paraId="6A1AF698" w14:textId="77777777" w:rsidR="00522B4A" w:rsidRDefault="00522B4A" w:rsidP="00905661">
            <w:pPr>
              <w:pStyle w:val="Default"/>
              <w:spacing w:line="276" w:lineRule="auto"/>
              <w:jc w:val="center"/>
              <w:rPr>
                <w:bCs/>
                <w:color w:val="auto"/>
              </w:rPr>
            </w:pPr>
            <w:r w:rsidRPr="007F04F9">
              <w:t>10TBTAX30AX119533</w:t>
            </w:r>
          </w:p>
        </w:tc>
      </w:tr>
      <w:tr w:rsidR="00522B4A" w14:paraId="01BCDD8A" w14:textId="77777777" w:rsidTr="00522B4A">
        <w:trPr>
          <w:jc w:val="right"/>
        </w:trPr>
        <w:tc>
          <w:tcPr>
            <w:tcW w:w="562" w:type="dxa"/>
          </w:tcPr>
          <w:p w14:paraId="05A0A6BB" w14:textId="77777777" w:rsidR="00522B4A" w:rsidRDefault="00522B4A" w:rsidP="00905661">
            <w:pPr>
              <w:pStyle w:val="Default"/>
              <w:spacing w:line="276" w:lineRule="auto"/>
              <w:jc w:val="both"/>
              <w:rPr>
                <w:bCs/>
                <w:color w:val="auto"/>
              </w:rPr>
            </w:pPr>
            <w:r>
              <w:rPr>
                <w:bCs/>
                <w:color w:val="auto"/>
              </w:rPr>
              <w:t>5.</w:t>
            </w:r>
          </w:p>
        </w:tc>
        <w:tc>
          <w:tcPr>
            <w:tcW w:w="2409" w:type="dxa"/>
          </w:tcPr>
          <w:p w14:paraId="7F291245" w14:textId="77777777" w:rsidR="00522B4A" w:rsidRDefault="00522B4A" w:rsidP="00905661">
            <w:pPr>
              <w:pStyle w:val="Default"/>
              <w:spacing w:line="276" w:lineRule="auto"/>
              <w:jc w:val="center"/>
              <w:rPr>
                <w:bCs/>
                <w:color w:val="auto"/>
              </w:rPr>
            </w:pPr>
            <w:r>
              <w:t>UG 14065</w:t>
            </w:r>
          </w:p>
        </w:tc>
        <w:tc>
          <w:tcPr>
            <w:tcW w:w="5665" w:type="dxa"/>
          </w:tcPr>
          <w:p w14:paraId="65AEE610" w14:textId="77777777" w:rsidR="00522B4A" w:rsidRDefault="00522B4A" w:rsidP="00905661">
            <w:pPr>
              <w:pStyle w:val="Default"/>
              <w:spacing w:line="276" w:lineRule="auto"/>
              <w:jc w:val="center"/>
              <w:rPr>
                <w:bCs/>
                <w:color w:val="auto"/>
              </w:rPr>
            </w:pPr>
            <w:r w:rsidRPr="003F0BC0">
              <w:t>10TBTAX33AX121311</w:t>
            </w:r>
          </w:p>
        </w:tc>
      </w:tr>
      <w:tr w:rsidR="00522B4A" w14:paraId="333B3790" w14:textId="77777777" w:rsidTr="00522B4A">
        <w:trPr>
          <w:jc w:val="right"/>
        </w:trPr>
        <w:tc>
          <w:tcPr>
            <w:tcW w:w="562" w:type="dxa"/>
          </w:tcPr>
          <w:p w14:paraId="458BB5EC" w14:textId="77777777" w:rsidR="00522B4A" w:rsidRDefault="00522B4A" w:rsidP="00905661">
            <w:pPr>
              <w:pStyle w:val="Default"/>
              <w:spacing w:line="276" w:lineRule="auto"/>
              <w:jc w:val="both"/>
              <w:rPr>
                <w:bCs/>
                <w:color w:val="auto"/>
              </w:rPr>
            </w:pPr>
            <w:r>
              <w:rPr>
                <w:bCs/>
                <w:color w:val="auto"/>
              </w:rPr>
              <w:t>6.</w:t>
            </w:r>
          </w:p>
        </w:tc>
        <w:tc>
          <w:tcPr>
            <w:tcW w:w="2409" w:type="dxa"/>
          </w:tcPr>
          <w:p w14:paraId="1BCF00D2" w14:textId="77777777" w:rsidR="00522B4A" w:rsidRDefault="00522B4A" w:rsidP="00905661">
            <w:pPr>
              <w:pStyle w:val="Default"/>
              <w:spacing w:line="276" w:lineRule="auto"/>
              <w:jc w:val="center"/>
              <w:rPr>
                <w:bCs/>
                <w:color w:val="auto"/>
              </w:rPr>
            </w:pPr>
            <w:r>
              <w:t>UG 14061</w:t>
            </w:r>
          </w:p>
        </w:tc>
        <w:tc>
          <w:tcPr>
            <w:tcW w:w="5665" w:type="dxa"/>
          </w:tcPr>
          <w:p w14:paraId="6F5F39D9" w14:textId="77777777" w:rsidR="00522B4A" w:rsidRDefault="00522B4A" w:rsidP="00905661">
            <w:pPr>
              <w:pStyle w:val="Default"/>
              <w:spacing w:line="276" w:lineRule="auto"/>
              <w:jc w:val="center"/>
              <w:rPr>
                <w:bCs/>
                <w:color w:val="auto"/>
              </w:rPr>
            </w:pPr>
            <w:r w:rsidRPr="00F34DF1">
              <w:t>10TBTAX32AX125608</w:t>
            </w:r>
          </w:p>
        </w:tc>
      </w:tr>
      <w:tr w:rsidR="00522B4A" w14:paraId="11854345" w14:textId="77777777" w:rsidTr="00522B4A">
        <w:trPr>
          <w:jc w:val="right"/>
        </w:trPr>
        <w:tc>
          <w:tcPr>
            <w:tcW w:w="562" w:type="dxa"/>
          </w:tcPr>
          <w:p w14:paraId="01CF615D" w14:textId="77777777" w:rsidR="00522B4A" w:rsidRDefault="00522B4A" w:rsidP="00905661">
            <w:pPr>
              <w:pStyle w:val="Default"/>
              <w:spacing w:line="276" w:lineRule="auto"/>
              <w:jc w:val="both"/>
              <w:rPr>
                <w:bCs/>
                <w:color w:val="auto"/>
              </w:rPr>
            </w:pPr>
            <w:r>
              <w:rPr>
                <w:bCs/>
                <w:color w:val="auto"/>
              </w:rPr>
              <w:lastRenderedPageBreak/>
              <w:t>7.</w:t>
            </w:r>
          </w:p>
        </w:tc>
        <w:tc>
          <w:tcPr>
            <w:tcW w:w="2409" w:type="dxa"/>
          </w:tcPr>
          <w:p w14:paraId="0BD6DC4B" w14:textId="77777777" w:rsidR="00522B4A" w:rsidRDefault="00522B4A" w:rsidP="00905661">
            <w:pPr>
              <w:pStyle w:val="Default"/>
              <w:spacing w:line="276" w:lineRule="auto"/>
              <w:jc w:val="center"/>
              <w:rPr>
                <w:bCs/>
                <w:color w:val="auto"/>
              </w:rPr>
            </w:pPr>
            <w:r>
              <w:t>UG 14063</w:t>
            </w:r>
          </w:p>
        </w:tc>
        <w:tc>
          <w:tcPr>
            <w:tcW w:w="5665" w:type="dxa"/>
          </w:tcPr>
          <w:p w14:paraId="4CCDE2DE" w14:textId="77777777" w:rsidR="00522B4A" w:rsidRDefault="00522B4A" w:rsidP="00905661">
            <w:pPr>
              <w:pStyle w:val="Default"/>
              <w:spacing w:line="276" w:lineRule="auto"/>
              <w:jc w:val="center"/>
              <w:rPr>
                <w:bCs/>
                <w:color w:val="auto"/>
              </w:rPr>
            </w:pPr>
            <w:r w:rsidRPr="00946E18">
              <w:t>10TBTAX36AX121903</w:t>
            </w:r>
          </w:p>
        </w:tc>
      </w:tr>
      <w:tr w:rsidR="00522B4A" w14:paraId="765A23E3" w14:textId="77777777" w:rsidTr="00522B4A">
        <w:trPr>
          <w:jc w:val="right"/>
        </w:trPr>
        <w:tc>
          <w:tcPr>
            <w:tcW w:w="562" w:type="dxa"/>
          </w:tcPr>
          <w:p w14:paraId="40727673" w14:textId="77777777" w:rsidR="00522B4A" w:rsidRDefault="00522B4A" w:rsidP="00905661">
            <w:pPr>
              <w:pStyle w:val="Default"/>
              <w:spacing w:line="276" w:lineRule="auto"/>
              <w:jc w:val="both"/>
              <w:rPr>
                <w:bCs/>
                <w:color w:val="auto"/>
              </w:rPr>
            </w:pPr>
            <w:r>
              <w:rPr>
                <w:bCs/>
                <w:color w:val="auto"/>
              </w:rPr>
              <w:t>8.</w:t>
            </w:r>
          </w:p>
        </w:tc>
        <w:tc>
          <w:tcPr>
            <w:tcW w:w="2409" w:type="dxa"/>
          </w:tcPr>
          <w:p w14:paraId="0236DF17" w14:textId="77777777" w:rsidR="00522B4A" w:rsidRDefault="00522B4A" w:rsidP="00905661">
            <w:pPr>
              <w:pStyle w:val="Default"/>
              <w:spacing w:line="276" w:lineRule="auto"/>
              <w:jc w:val="center"/>
              <w:rPr>
                <w:bCs/>
                <w:color w:val="auto"/>
              </w:rPr>
            </w:pPr>
            <w:r>
              <w:t>UG 14060</w:t>
            </w:r>
          </w:p>
        </w:tc>
        <w:tc>
          <w:tcPr>
            <w:tcW w:w="5665" w:type="dxa"/>
          </w:tcPr>
          <w:p w14:paraId="0E192982" w14:textId="77777777" w:rsidR="00522B4A" w:rsidRDefault="00522B4A" w:rsidP="00905661">
            <w:pPr>
              <w:pStyle w:val="Default"/>
              <w:spacing w:line="276" w:lineRule="auto"/>
              <w:jc w:val="center"/>
              <w:rPr>
                <w:bCs/>
                <w:color w:val="auto"/>
              </w:rPr>
            </w:pPr>
            <w:r w:rsidRPr="00321EC7">
              <w:t>10TANJFFXCX738497</w:t>
            </w:r>
          </w:p>
        </w:tc>
      </w:tr>
      <w:tr w:rsidR="00522B4A" w14:paraId="28CF005E" w14:textId="77777777" w:rsidTr="00522B4A">
        <w:trPr>
          <w:jc w:val="right"/>
        </w:trPr>
        <w:tc>
          <w:tcPr>
            <w:tcW w:w="562" w:type="dxa"/>
          </w:tcPr>
          <w:p w14:paraId="7B1FAD21" w14:textId="77777777" w:rsidR="00522B4A" w:rsidRDefault="00522B4A" w:rsidP="00905661">
            <w:pPr>
              <w:pStyle w:val="Default"/>
              <w:spacing w:line="276" w:lineRule="auto"/>
              <w:jc w:val="both"/>
              <w:rPr>
                <w:bCs/>
                <w:color w:val="auto"/>
              </w:rPr>
            </w:pPr>
            <w:r>
              <w:rPr>
                <w:bCs/>
                <w:color w:val="auto"/>
              </w:rPr>
              <w:t>9.</w:t>
            </w:r>
          </w:p>
        </w:tc>
        <w:tc>
          <w:tcPr>
            <w:tcW w:w="2409" w:type="dxa"/>
          </w:tcPr>
          <w:p w14:paraId="0941B9F6" w14:textId="77777777" w:rsidR="00522B4A" w:rsidRDefault="00522B4A" w:rsidP="00905661">
            <w:pPr>
              <w:pStyle w:val="Default"/>
              <w:spacing w:line="276" w:lineRule="auto"/>
              <w:jc w:val="center"/>
              <w:rPr>
                <w:bCs/>
                <w:color w:val="auto"/>
              </w:rPr>
            </w:pPr>
            <w:r>
              <w:t>UG 14064</w:t>
            </w:r>
          </w:p>
        </w:tc>
        <w:tc>
          <w:tcPr>
            <w:tcW w:w="5665" w:type="dxa"/>
          </w:tcPr>
          <w:p w14:paraId="3987C64B" w14:textId="77777777" w:rsidR="00522B4A" w:rsidRDefault="00522B4A" w:rsidP="00905661">
            <w:pPr>
              <w:pStyle w:val="Default"/>
              <w:spacing w:line="276" w:lineRule="auto"/>
              <w:jc w:val="center"/>
              <w:rPr>
                <w:bCs/>
                <w:color w:val="auto"/>
              </w:rPr>
            </w:pPr>
            <w:r w:rsidRPr="00FC4846">
              <w:t>10TANJFF5CX738908</w:t>
            </w:r>
          </w:p>
        </w:tc>
      </w:tr>
    </w:tbl>
    <w:p w14:paraId="2A867200" w14:textId="77777777" w:rsidR="00FC327B" w:rsidRDefault="00FC327B" w:rsidP="00522B4A">
      <w:pPr>
        <w:pStyle w:val="Bezodstpw"/>
        <w:ind w:left="2340"/>
        <w:jc w:val="center"/>
        <w:rPr>
          <w:rFonts w:ascii="Arial" w:hAnsi="Arial" w:cs="Arial"/>
          <w:sz w:val="24"/>
          <w:szCs w:val="24"/>
        </w:rPr>
      </w:pPr>
    </w:p>
    <w:p w14:paraId="2ACBB0F6" w14:textId="77777777" w:rsidR="00522B4A" w:rsidRDefault="00522B4A" w:rsidP="00FC327B">
      <w:pPr>
        <w:pStyle w:val="Bezodstpw"/>
        <w:ind w:left="2340"/>
        <w:jc w:val="both"/>
        <w:rPr>
          <w:rFonts w:ascii="Arial" w:hAnsi="Arial" w:cs="Arial"/>
          <w:sz w:val="24"/>
          <w:szCs w:val="24"/>
        </w:rPr>
      </w:pPr>
    </w:p>
    <w:p w14:paraId="2B83DA3C" w14:textId="51B3D983" w:rsidR="00437DE0" w:rsidRPr="00437DE0" w:rsidRDefault="00437DE0" w:rsidP="00437DE0">
      <w:pPr>
        <w:pStyle w:val="Bezodstpw"/>
        <w:numPr>
          <w:ilvl w:val="0"/>
          <w:numId w:val="18"/>
        </w:numPr>
        <w:jc w:val="both"/>
        <w:rPr>
          <w:rFonts w:ascii="Arial" w:eastAsia="Times New Roman" w:hAnsi="Arial" w:cs="Arial"/>
          <w:sz w:val="24"/>
          <w:szCs w:val="24"/>
          <w:lang w:eastAsia="pl-PL"/>
        </w:rPr>
      </w:pPr>
      <w:r w:rsidRPr="00437DE0">
        <w:rPr>
          <w:rFonts w:ascii="Arial" w:hAnsi="Arial" w:cs="Arial"/>
          <w:sz w:val="24"/>
          <w:szCs w:val="24"/>
        </w:rPr>
        <w:t>Szczegółowy</w:t>
      </w:r>
      <w:r w:rsidR="004D6652">
        <w:rPr>
          <w:rFonts w:ascii="Arial" w:hAnsi="Arial" w:cs="Arial"/>
          <w:sz w:val="24"/>
          <w:szCs w:val="24"/>
        </w:rPr>
        <w:t xml:space="preserve"> </w:t>
      </w:r>
      <w:r w:rsidRPr="00905661">
        <w:rPr>
          <w:rFonts w:ascii="Arial" w:eastAsia="Times New Roman" w:hAnsi="Arial" w:cs="Arial"/>
          <w:sz w:val="24"/>
          <w:szCs w:val="24"/>
          <w:lang w:eastAsia="pl-PL"/>
        </w:rPr>
        <w:t xml:space="preserve">opis </w:t>
      </w:r>
      <w:r w:rsidRPr="00437DE0">
        <w:rPr>
          <w:rFonts w:ascii="Arial" w:eastAsia="Times New Roman" w:hAnsi="Arial" w:cs="Arial"/>
          <w:sz w:val="24"/>
          <w:szCs w:val="24"/>
          <w:lang w:eastAsia="pl-PL"/>
        </w:rPr>
        <w:t xml:space="preserve">przedmiotu </w:t>
      </w:r>
      <w:r w:rsidR="004D6652">
        <w:rPr>
          <w:rFonts w:ascii="Arial" w:eastAsia="Times New Roman" w:hAnsi="Arial" w:cs="Arial"/>
          <w:sz w:val="24"/>
          <w:szCs w:val="24"/>
          <w:lang w:eastAsia="pl-PL"/>
        </w:rPr>
        <w:t>Umowy</w:t>
      </w:r>
      <w:r w:rsidRPr="00437DE0">
        <w:rPr>
          <w:rFonts w:ascii="Arial" w:eastAsia="Times New Roman" w:hAnsi="Arial" w:cs="Arial"/>
          <w:sz w:val="24"/>
          <w:szCs w:val="24"/>
          <w:lang w:eastAsia="pl-PL"/>
        </w:rPr>
        <w:t xml:space="preserve"> </w:t>
      </w:r>
      <w:r w:rsidRPr="00437DE0">
        <w:rPr>
          <w:rFonts w:ascii="Arial" w:hAnsi="Arial" w:cs="Arial"/>
          <w:sz w:val="24"/>
          <w:szCs w:val="24"/>
        </w:rPr>
        <w:t>wraz ze szczegółowa specyfikacją cenową</w:t>
      </w:r>
      <w:r w:rsidRPr="00437DE0">
        <w:rPr>
          <w:rFonts w:ascii="Arial" w:eastAsia="Times New Roman" w:hAnsi="Arial" w:cs="Arial"/>
          <w:sz w:val="24"/>
          <w:szCs w:val="24"/>
          <w:lang w:eastAsia="pl-PL"/>
        </w:rPr>
        <w:t xml:space="preserve"> zawiera załącznik nr 1 do Umowy. </w:t>
      </w:r>
    </w:p>
    <w:p w14:paraId="02D03EF9" w14:textId="63CE161E" w:rsidR="002674D0" w:rsidRDefault="002674D0" w:rsidP="00B5205D">
      <w:pPr>
        <w:pStyle w:val="Bezodstpw"/>
        <w:numPr>
          <w:ilvl w:val="0"/>
          <w:numId w:val="18"/>
        </w:numPr>
        <w:jc w:val="both"/>
        <w:rPr>
          <w:rFonts w:ascii="Arial" w:hAnsi="Arial" w:cs="Arial"/>
          <w:sz w:val="24"/>
          <w:szCs w:val="24"/>
        </w:rPr>
      </w:pPr>
      <w:r>
        <w:rPr>
          <w:rFonts w:ascii="Arial" w:hAnsi="Arial" w:cs="Arial"/>
          <w:sz w:val="24"/>
          <w:szCs w:val="24"/>
        </w:rPr>
        <w:t xml:space="preserve">Naprawa odbywać się </w:t>
      </w:r>
      <w:r w:rsidRPr="005B6708">
        <w:rPr>
          <w:rFonts w:ascii="Arial" w:hAnsi="Arial" w:cs="Arial"/>
          <w:sz w:val="24"/>
          <w:szCs w:val="24"/>
        </w:rPr>
        <w:t>będzie w siedzibie Zamawiającego</w:t>
      </w:r>
      <w:r w:rsidR="00D64F90" w:rsidRPr="005B6708">
        <w:rPr>
          <w:rFonts w:ascii="Arial" w:hAnsi="Arial" w:cs="Arial"/>
          <w:sz w:val="24"/>
          <w:szCs w:val="24"/>
        </w:rPr>
        <w:t xml:space="preserve">, tj. w 52brem, </w:t>
      </w:r>
      <w:r w:rsidR="00D64F90" w:rsidRPr="005B6708">
        <w:rPr>
          <w:rFonts w:ascii="Arial" w:hAnsi="Arial" w:cs="Arial"/>
          <w:sz w:val="24"/>
          <w:szCs w:val="24"/>
        </w:rPr>
        <w:br/>
        <w:t>m. Czarne,</w:t>
      </w:r>
      <w:r w:rsidRPr="005B6708">
        <w:rPr>
          <w:rFonts w:ascii="Arial" w:hAnsi="Arial" w:cs="Arial"/>
          <w:sz w:val="24"/>
          <w:szCs w:val="24"/>
        </w:rPr>
        <w:t xml:space="preserve"> ul. Strzeleckiej 35, 77-330 Czarne.</w:t>
      </w:r>
    </w:p>
    <w:p w14:paraId="0A0C8930" w14:textId="77777777" w:rsidR="00633AC5" w:rsidRDefault="00633AC5" w:rsidP="00633AC5">
      <w:pPr>
        <w:pStyle w:val="Bezodstpw"/>
        <w:jc w:val="both"/>
        <w:rPr>
          <w:rFonts w:ascii="Arial" w:hAnsi="Arial" w:cs="Arial"/>
          <w:sz w:val="24"/>
          <w:szCs w:val="24"/>
        </w:rPr>
      </w:pPr>
    </w:p>
    <w:p w14:paraId="1DF7A8CB" w14:textId="77777777" w:rsidR="00633AC5" w:rsidRPr="00B854F7" w:rsidRDefault="00633AC5" w:rsidP="00633AC5">
      <w:pPr>
        <w:pStyle w:val="Bezodstpw"/>
        <w:jc w:val="both"/>
        <w:rPr>
          <w:rFonts w:ascii="Arial" w:hAnsi="Arial" w:cs="Arial"/>
          <w:sz w:val="24"/>
          <w:szCs w:val="24"/>
        </w:rPr>
      </w:pPr>
    </w:p>
    <w:p w14:paraId="4113409D" w14:textId="77777777" w:rsidR="002674D0" w:rsidRPr="00B854F7" w:rsidRDefault="002674D0" w:rsidP="002674D0">
      <w:pPr>
        <w:spacing w:after="0" w:line="240" w:lineRule="auto"/>
        <w:jc w:val="center"/>
        <w:rPr>
          <w:rFonts w:ascii="Arial" w:hAnsi="Arial" w:cs="Arial"/>
          <w:b/>
          <w:sz w:val="24"/>
          <w:szCs w:val="24"/>
        </w:rPr>
      </w:pPr>
      <w:r w:rsidRPr="00B854F7">
        <w:rPr>
          <w:rFonts w:ascii="Arial" w:hAnsi="Arial" w:cs="Arial"/>
          <w:b/>
          <w:sz w:val="24"/>
          <w:szCs w:val="24"/>
        </w:rPr>
        <w:t>§ 2</w:t>
      </w:r>
    </w:p>
    <w:p w14:paraId="1AA29F91" w14:textId="77777777" w:rsidR="002674D0" w:rsidRDefault="002674D0" w:rsidP="002674D0">
      <w:pPr>
        <w:spacing w:after="0" w:line="240" w:lineRule="auto"/>
        <w:jc w:val="center"/>
        <w:rPr>
          <w:rFonts w:ascii="Arial" w:hAnsi="Arial" w:cs="Arial"/>
          <w:b/>
          <w:sz w:val="24"/>
          <w:szCs w:val="24"/>
        </w:rPr>
      </w:pPr>
      <w:r w:rsidRPr="00B854F7">
        <w:rPr>
          <w:rFonts w:ascii="Arial" w:hAnsi="Arial" w:cs="Arial"/>
          <w:b/>
          <w:sz w:val="24"/>
          <w:szCs w:val="24"/>
        </w:rPr>
        <w:t>Nadzór nad wykonywaniem umowy</w:t>
      </w:r>
    </w:p>
    <w:p w14:paraId="6BD03545" w14:textId="77777777" w:rsidR="002674D0" w:rsidRPr="00B854F7" w:rsidRDefault="002674D0" w:rsidP="002674D0">
      <w:pPr>
        <w:spacing w:after="0" w:line="240" w:lineRule="auto"/>
        <w:jc w:val="center"/>
        <w:rPr>
          <w:rFonts w:ascii="Arial" w:hAnsi="Arial" w:cs="Arial"/>
          <w:b/>
          <w:sz w:val="24"/>
          <w:szCs w:val="24"/>
        </w:rPr>
      </w:pPr>
    </w:p>
    <w:p w14:paraId="2D988FBA" w14:textId="1C993D82" w:rsidR="002674D0" w:rsidRPr="00B854F7" w:rsidRDefault="002674D0" w:rsidP="00B5205D">
      <w:pPr>
        <w:pStyle w:val="Bezodstpw"/>
        <w:numPr>
          <w:ilvl w:val="0"/>
          <w:numId w:val="9"/>
        </w:numPr>
        <w:ind w:hanging="436"/>
        <w:jc w:val="both"/>
        <w:rPr>
          <w:rFonts w:ascii="Arial" w:hAnsi="Arial" w:cs="Arial"/>
          <w:sz w:val="24"/>
          <w:szCs w:val="24"/>
        </w:rPr>
      </w:pPr>
      <w:r w:rsidRPr="00B854F7">
        <w:rPr>
          <w:rFonts w:ascii="Arial" w:hAnsi="Arial" w:cs="Arial"/>
          <w:sz w:val="24"/>
          <w:szCs w:val="24"/>
        </w:rPr>
        <w:t xml:space="preserve">Wykonawca wyznacza ze swojej strony osobę upoważnioną za nadzór nad realizacją umowy: </w:t>
      </w:r>
      <w:r w:rsidR="00633AC5">
        <w:rPr>
          <w:rFonts w:ascii="Arial" w:hAnsi="Arial" w:cs="Arial"/>
          <w:sz w:val="24"/>
          <w:szCs w:val="24"/>
        </w:rPr>
        <w:t>……………………………….</w:t>
      </w:r>
      <w:r w:rsidRPr="00B854F7">
        <w:rPr>
          <w:rFonts w:ascii="Arial" w:hAnsi="Arial" w:cs="Arial"/>
          <w:sz w:val="24"/>
          <w:szCs w:val="24"/>
        </w:rPr>
        <w:t xml:space="preserve">, tel. </w:t>
      </w:r>
      <w:r w:rsidR="00633AC5">
        <w:rPr>
          <w:rFonts w:ascii="Arial" w:hAnsi="Arial" w:cs="Arial"/>
          <w:sz w:val="24"/>
          <w:szCs w:val="24"/>
        </w:rPr>
        <w:t>……………………</w:t>
      </w:r>
      <w:r w:rsidRPr="00B854F7">
        <w:rPr>
          <w:rFonts w:ascii="Arial" w:hAnsi="Arial" w:cs="Arial"/>
          <w:sz w:val="24"/>
          <w:szCs w:val="24"/>
        </w:rPr>
        <w:t xml:space="preserve">, </w:t>
      </w:r>
      <w:r w:rsidR="004D6652">
        <w:rPr>
          <w:rFonts w:ascii="Arial" w:hAnsi="Arial" w:cs="Arial"/>
          <w:sz w:val="24"/>
          <w:szCs w:val="24"/>
        </w:rPr>
        <w:br/>
      </w:r>
      <w:r w:rsidRPr="00B854F7">
        <w:rPr>
          <w:rFonts w:ascii="Arial" w:hAnsi="Arial" w:cs="Arial"/>
          <w:sz w:val="24"/>
          <w:szCs w:val="24"/>
        </w:rPr>
        <w:t xml:space="preserve">e-mail </w:t>
      </w:r>
      <w:r w:rsidR="00633AC5">
        <w:rPr>
          <w:rFonts w:ascii="Arial" w:hAnsi="Arial" w:cs="Arial"/>
          <w:sz w:val="24"/>
          <w:szCs w:val="24"/>
        </w:rPr>
        <w:t>………………………………….</w:t>
      </w:r>
    </w:p>
    <w:p w14:paraId="643F85C9" w14:textId="77777777" w:rsidR="00E51530" w:rsidRPr="001D6DD4" w:rsidRDefault="002674D0" w:rsidP="00B5205D">
      <w:pPr>
        <w:pStyle w:val="Bezodstpw"/>
        <w:numPr>
          <w:ilvl w:val="0"/>
          <w:numId w:val="9"/>
        </w:numPr>
        <w:ind w:hanging="436"/>
        <w:jc w:val="both"/>
        <w:rPr>
          <w:rFonts w:ascii="Arial" w:hAnsi="Arial" w:cs="Arial"/>
          <w:sz w:val="24"/>
          <w:szCs w:val="24"/>
        </w:rPr>
      </w:pPr>
      <w:r w:rsidRPr="001D6DD4">
        <w:rPr>
          <w:rFonts w:ascii="Arial" w:hAnsi="Arial" w:cs="Arial"/>
          <w:sz w:val="24"/>
          <w:szCs w:val="24"/>
        </w:rPr>
        <w:t xml:space="preserve">Odpowiedzialnym za realizację umowy ze strony Zamawiającego jest: </w:t>
      </w:r>
    </w:p>
    <w:p w14:paraId="511E4496" w14:textId="06DDB0E2" w:rsidR="008C20F6" w:rsidRPr="00527FB9" w:rsidRDefault="002674D0" w:rsidP="00B5205D">
      <w:pPr>
        <w:pStyle w:val="Bezodstpw"/>
        <w:numPr>
          <w:ilvl w:val="0"/>
          <w:numId w:val="38"/>
        </w:numPr>
        <w:ind w:left="993" w:hanging="273"/>
        <w:jc w:val="both"/>
        <w:rPr>
          <w:rFonts w:ascii="Arial" w:hAnsi="Arial" w:cs="Arial"/>
          <w:sz w:val="24"/>
          <w:szCs w:val="24"/>
        </w:rPr>
      </w:pPr>
      <w:r w:rsidRPr="00527FB9">
        <w:rPr>
          <w:rFonts w:ascii="Arial" w:hAnsi="Arial" w:cs="Arial"/>
          <w:sz w:val="24"/>
          <w:szCs w:val="24"/>
        </w:rPr>
        <w:t>kpt. Karol ONDRA, tel. 261-417-479, e-mail</w:t>
      </w:r>
      <w:r w:rsidR="00716D29" w:rsidRPr="00527FB9">
        <w:rPr>
          <w:rFonts w:ascii="Arial" w:hAnsi="Arial" w:cs="Arial"/>
          <w:sz w:val="24"/>
          <w:szCs w:val="24"/>
        </w:rPr>
        <w:t>:</w:t>
      </w:r>
      <w:r w:rsidRPr="00527FB9">
        <w:rPr>
          <w:rFonts w:ascii="Arial" w:hAnsi="Arial" w:cs="Arial"/>
          <w:sz w:val="24"/>
          <w:szCs w:val="24"/>
        </w:rPr>
        <w:t xml:space="preserve"> </w:t>
      </w:r>
      <w:hyperlink r:id="rId26" w:history="1">
        <w:r w:rsidR="004D78D4" w:rsidRPr="00527FB9">
          <w:rPr>
            <w:rFonts w:ascii="Arial" w:hAnsi="Arial" w:cs="Arial"/>
            <w:sz w:val="24"/>
            <w:szCs w:val="24"/>
          </w:rPr>
          <w:t>1blog.czolgsam@ron.mil.pl</w:t>
        </w:r>
      </w:hyperlink>
      <w:r w:rsidR="00E51530" w:rsidRPr="00527FB9">
        <w:rPr>
          <w:rFonts w:ascii="Arial" w:hAnsi="Arial" w:cs="Arial"/>
          <w:sz w:val="24"/>
          <w:szCs w:val="24"/>
        </w:rPr>
        <w:t>,</w:t>
      </w:r>
    </w:p>
    <w:p w14:paraId="165892C7" w14:textId="5D36B5C3" w:rsidR="00E51530" w:rsidRPr="001D6DD4" w:rsidRDefault="002A4A55" w:rsidP="00B5205D">
      <w:pPr>
        <w:pStyle w:val="Bezodstpw"/>
        <w:numPr>
          <w:ilvl w:val="0"/>
          <w:numId w:val="38"/>
        </w:numPr>
        <w:ind w:left="993" w:hanging="273"/>
        <w:jc w:val="both"/>
        <w:rPr>
          <w:rFonts w:ascii="Arial" w:hAnsi="Arial" w:cs="Arial"/>
          <w:sz w:val="24"/>
          <w:szCs w:val="24"/>
          <w:lang w:val="en-US"/>
        </w:rPr>
      </w:pPr>
      <w:proofErr w:type="spellStart"/>
      <w:r w:rsidRPr="001D6DD4">
        <w:rPr>
          <w:rFonts w:ascii="Arial" w:hAnsi="Arial" w:cs="Arial"/>
          <w:sz w:val="24"/>
          <w:szCs w:val="24"/>
        </w:rPr>
        <w:t>st.chor.szt</w:t>
      </w:r>
      <w:proofErr w:type="spellEnd"/>
      <w:r w:rsidRPr="001D6DD4">
        <w:rPr>
          <w:rFonts w:ascii="Arial" w:hAnsi="Arial" w:cs="Arial"/>
          <w:sz w:val="24"/>
          <w:szCs w:val="24"/>
        </w:rPr>
        <w:t xml:space="preserve">. Krzysztof Pogoński, </w:t>
      </w:r>
      <w:r w:rsidR="004D6652" w:rsidRPr="001D6DD4">
        <w:rPr>
          <w:rFonts w:ascii="Arial" w:hAnsi="Arial" w:cs="Arial"/>
          <w:sz w:val="24"/>
          <w:szCs w:val="24"/>
        </w:rPr>
        <w:t>tel. 261 417</w:t>
      </w:r>
      <w:r w:rsidR="004D6652">
        <w:rPr>
          <w:rFonts w:ascii="Arial" w:hAnsi="Arial" w:cs="Arial"/>
          <w:sz w:val="24"/>
          <w:szCs w:val="24"/>
        </w:rPr>
        <w:t> </w:t>
      </w:r>
      <w:r w:rsidR="004D6652" w:rsidRPr="001D6DD4">
        <w:rPr>
          <w:rFonts w:ascii="Arial" w:hAnsi="Arial" w:cs="Arial"/>
          <w:sz w:val="24"/>
          <w:szCs w:val="24"/>
        </w:rPr>
        <w:t>479</w:t>
      </w:r>
      <w:r w:rsidR="004D6652">
        <w:rPr>
          <w:rFonts w:ascii="Arial" w:hAnsi="Arial" w:cs="Arial"/>
          <w:sz w:val="24"/>
          <w:szCs w:val="24"/>
        </w:rPr>
        <w:t xml:space="preserve">, </w:t>
      </w:r>
      <w:r w:rsidRPr="001D6DD4">
        <w:rPr>
          <w:rFonts w:ascii="Arial" w:hAnsi="Arial" w:cs="Arial"/>
          <w:sz w:val="24"/>
          <w:szCs w:val="24"/>
        </w:rPr>
        <w:t xml:space="preserve">e-mail: </w:t>
      </w:r>
      <w:hyperlink r:id="rId27" w:history="1">
        <w:r w:rsidRPr="001D6DD4">
          <w:rPr>
            <w:rFonts w:ascii="Arial" w:hAnsi="Arial" w:cs="Arial"/>
            <w:sz w:val="24"/>
            <w:szCs w:val="24"/>
          </w:rPr>
          <w:t>1blog.czolgsam@ron.mil.pl</w:t>
        </w:r>
      </w:hyperlink>
      <w:r w:rsidRPr="001D6DD4">
        <w:rPr>
          <w:rFonts w:ascii="Arial" w:hAnsi="Arial" w:cs="Arial"/>
          <w:sz w:val="24"/>
          <w:szCs w:val="24"/>
        </w:rPr>
        <w:t>,</w:t>
      </w:r>
    </w:p>
    <w:p w14:paraId="2431C463" w14:textId="5559EDD2" w:rsidR="004D78D4" w:rsidRPr="00E51530" w:rsidRDefault="004D78D4" w:rsidP="004D6652">
      <w:pPr>
        <w:pStyle w:val="Bezodstpw"/>
        <w:numPr>
          <w:ilvl w:val="0"/>
          <w:numId w:val="38"/>
        </w:numPr>
        <w:ind w:left="993" w:hanging="273"/>
        <w:jc w:val="both"/>
        <w:rPr>
          <w:rFonts w:ascii="Arial" w:hAnsi="Arial" w:cs="Arial"/>
          <w:sz w:val="24"/>
          <w:szCs w:val="24"/>
          <w:lang w:val="en-US"/>
        </w:rPr>
      </w:pPr>
      <w:r w:rsidRPr="00E51530">
        <w:rPr>
          <w:rFonts w:ascii="Arial" w:hAnsi="Arial" w:cs="Arial"/>
          <w:sz w:val="24"/>
          <w:szCs w:val="24"/>
          <w:lang w:val="en-US"/>
        </w:rPr>
        <w:t>p. Jarosław GADULA, tel. 261-467-587, e-mail:</w:t>
      </w:r>
      <w:r w:rsidR="004D6652">
        <w:rPr>
          <w:rFonts w:ascii="Arial" w:hAnsi="Arial" w:cs="Arial"/>
          <w:sz w:val="24"/>
          <w:szCs w:val="24"/>
          <w:lang w:val="en-US"/>
        </w:rPr>
        <w:t xml:space="preserve"> </w:t>
      </w:r>
      <w:r w:rsidRPr="00E51530">
        <w:rPr>
          <w:rFonts w:ascii="Arial" w:hAnsi="Arial" w:cs="Arial"/>
          <w:sz w:val="24"/>
          <w:szCs w:val="24"/>
          <w:lang w:val="en-US"/>
        </w:rPr>
        <w:t>52brem.czolgsam@ron.mil.pl</w:t>
      </w:r>
      <w:r w:rsidR="00E51530" w:rsidRPr="00E51530">
        <w:rPr>
          <w:rFonts w:ascii="Arial" w:hAnsi="Arial" w:cs="Arial"/>
          <w:sz w:val="24"/>
          <w:szCs w:val="24"/>
          <w:lang w:val="en-US"/>
        </w:rPr>
        <w:t>.</w:t>
      </w:r>
    </w:p>
    <w:p w14:paraId="2447CFBA" w14:textId="4B8454E4" w:rsidR="002674D0" w:rsidRPr="00B854F7" w:rsidRDefault="002674D0" w:rsidP="00B5205D">
      <w:pPr>
        <w:pStyle w:val="Bezodstpw"/>
        <w:numPr>
          <w:ilvl w:val="0"/>
          <w:numId w:val="9"/>
        </w:numPr>
        <w:suppressAutoHyphens/>
        <w:ind w:hanging="436"/>
        <w:jc w:val="both"/>
        <w:rPr>
          <w:rFonts w:ascii="Arial" w:hAnsi="Arial" w:cs="Arial"/>
          <w:sz w:val="24"/>
          <w:szCs w:val="24"/>
        </w:rPr>
      </w:pPr>
      <w:r w:rsidRPr="00B854F7">
        <w:rPr>
          <w:rFonts w:ascii="Arial" w:hAnsi="Arial" w:cs="Arial"/>
          <w:sz w:val="24"/>
          <w:szCs w:val="24"/>
        </w:rPr>
        <w:t>Wszelkie zawiadomienia oraz inne wiadomości przekazywane pomiędzy Stronami w związku z niniejszą Umową powinny mieć formę pisemną i będą dostarczane osobiście, listem poleconym lub e-mailem, na podane poniżej adresy:</w:t>
      </w:r>
    </w:p>
    <w:p w14:paraId="71F8CA2A" w14:textId="77777777" w:rsidR="002674D0" w:rsidRDefault="002674D0" w:rsidP="002674D0">
      <w:pPr>
        <w:pStyle w:val="Bezodstpw"/>
        <w:ind w:left="720"/>
        <w:jc w:val="both"/>
        <w:rPr>
          <w:rFonts w:ascii="Arial" w:hAnsi="Arial" w:cs="Arial"/>
          <w:sz w:val="24"/>
          <w:szCs w:val="24"/>
        </w:rPr>
      </w:pPr>
      <w:r w:rsidRPr="00B854F7">
        <w:rPr>
          <w:rFonts w:ascii="Arial" w:hAnsi="Arial" w:cs="Arial"/>
          <w:sz w:val="24"/>
          <w:szCs w:val="24"/>
        </w:rPr>
        <w:t xml:space="preserve">Zamawiający: </w:t>
      </w:r>
      <w:r>
        <w:rPr>
          <w:rFonts w:ascii="Arial" w:hAnsi="Arial" w:cs="Arial"/>
          <w:sz w:val="24"/>
          <w:szCs w:val="24"/>
        </w:rPr>
        <w:t>Dowództwo 1 Brygady Logistycznej w Bydgoszczy</w:t>
      </w:r>
      <w:r w:rsidRPr="00B854F7">
        <w:rPr>
          <w:rFonts w:ascii="Arial" w:hAnsi="Arial" w:cs="Arial"/>
          <w:sz w:val="24"/>
          <w:szCs w:val="24"/>
        </w:rPr>
        <w:t>,</w:t>
      </w:r>
      <w:r>
        <w:rPr>
          <w:rFonts w:ascii="Arial" w:hAnsi="Arial" w:cs="Arial"/>
          <w:sz w:val="24"/>
          <w:szCs w:val="24"/>
        </w:rPr>
        <w:t xml:space="preserve"> ul. Powstańców Warszawy 2, 85-681 Bydgoszcz,</w:t>
      </w:r>
      <w:r w:rsidRPr="00B854F7">
        <w:rPr>
          <w:rFonts w:ascii="Arial" w:hAnsi="Arial" w:cs="Arial"/>
          <w:sz w:val="24"/>
          <w:szCs w:val="24"/>
        </w:rPr>
        <w:t xml:space="preserve"> tel. 261-417-479, e-mail: </w:t>
      </w:r>
      <w:hyperlink r:id="rId28" w:history="1">
        <w:r w:rsidRPr="005744AE">
          <w:rPr>
            <w:rStyle w:val="Hipercze"/>
            <w:rFonts w:ascii="Arial" w:hAnsi="Arial" w:cs="Arial"/>
            <w:sz w:val="24"/>
            <w:szCs w:val="24"/>
          </w:rPr>
          <w:t>1blog.czolgsam@ron.mil.pl</w:t>
        </w:r>
      </w:hyperlink>
      <w:r w:rsidRPr="00B854F7">
        <w:rPr>
          <w:rFonts w:ascii="Arial" w:hAnsi="Arial" w:cs="Arial"/>
          <w:sz w:val="24"/>
          <w:szCs w:val="24"/>
        </w:rPr>
        <w:t>.</w:t>
      </w:r>
    </w:p>
    <w:p w14:paraId="7070A4EA" w14:textId="7FC54FFB" w:rsidR="002674D0" w:rsidRDefault="002674D0" w:rsidP="002674D0">
      <w:pPr>
        <w:pStyle w:val="Bezodstpw"/>
        <w:ind w:left="720"/>
        <w:jc w:val="both"/>
        <w:rPr>
          <w:rFonts w:ascii="Arial" w:hAnsi="Arial" w:cs="Arial"/>
          <w:sz w:val="24"/>
          <w:szCs w:val="24"/>
        </w:rPr>
      </w:pPr>
      <w:r>
        <w:rPr>
          <w:rFonts w:ascii="Arial" w:hAnsi="Arial" w:cs="Arial"/>
          <w:sz w:val="24"/>
          <w:szCs w:val="24"/>
        </w:rPr>
        <w:t xml:space="preserve">Wykonawca: </w:t>
      </w:r>
      <w:r w:rsidR="00633AC5">
        <w:rPr>
          <w:rFonts w:ascii="Arial" w:hAnsi="Arial" w:cs="Arial"/>
          <w:sz w:val="24"/>
          <w:szCs w:val="24"/>
        </w:rPr>
        <w:t>…………………, te</w:t>
      </w:r>
      <w:r w:rsidR="00612C5F">
        <w:rPr>
          <w:rFonts w:ascii="Arial" w:hAnsi="Arial" w:cs="Arial"/>
          <w:sz w:val="24"/>
          <w:szCs w:val="24"/>
        </w:rPr>
        <w:t>l</w:t>
      </w:r>
      <w:r w:rsidR="00633AC5">
        <w:rPr>
          <w:rFonts w:ascii="Arial" w:hAnsi="Arial" w:cs="Arial"/>
          <w:sz w:val="24"/>
          <w:szCs w:val="24"/>
        </w:rPr>
        <w:t>. …………….</w:t>
      </w:r>
      <w:r>
        <w:rPr>
          <w:rFonts w:ascii="Arial" w:hAnsi="Arial" w:cs="Arial"/>
          <w:sz w:val="24"/>
          <w:szCs w:val="24"/>
        </w:rPr>
        <w:t xml:space="preserve">, e-mail: </w:t>
      </w:r>
      <w:r w:rsidR="00633AC5">
        <w:rPr>
          <w:rFonts w:ascii="Arial" w:hAnsi="Arial" w:cs="Arial"/>
          <w:sz w:val="24"/>
          <w:szCs w:val="24"/>
        </w:rPr>
        <w:t>…………………………..</w:t>
      </w:r>
    </w:p>
    <w:p w14:paraId="6C0E94EE" w14:textId="77777777" w:rsidR="002674D0" w:rsidRPr="00C074C2" w:rsidRDefault="002674D0" w:rsidP="002674D0">
      <w:pPr>
        <w:tabs>
          <w:tab w:val="left" w:pos="426"/>
        </w:tabs>
        <w:spacing w:after="0" w:line="240" w:lineRule="auto"/>
        <w:jc w:val="center"/>
        <w:rPr>
          <w:rFonts w:ascii="Arial" w:hAnsi="Arial" w:cs="Arial"/>
          <w:b/>
          <w:sz w:val="24"/>
          <w:szCs w:val="24"/>
          <w:lang w:val="en-US"/>
        </w:rPr>
      </w:pPr>
    </w:p>
    <w:p w14:paraId="0674618E" w14:textId="77777777" w:rsidR="002674D0" w:rsidRPr="00F15A1D" w:rsidRDefault="002674D0" w:rsidP="002674D0">
      <w:pPr>
        <w:tabs>
          <w:tab w:val="left" w:pos="426"/>
        </w:tabs>
        <w:spacing w:after="0" w:line="240" w:lineRule="auto"/>
        <w:jc w:val="center"/>
        <w:rPr>
          <w:rFonts w:ascii="Arial" w:hAnsi="Arial" w:cs="Arial"/>
          <w:b/>
          <w:sz w:val="24"/>
          <w:szCs w:val="24"/>
        </w:rPr>
      </w:pPr>
      <w:r w:rsidRPr="009C031C">
        <w:rPr>
          <w:rFonts w:ascii="Arial" w:hAnsi="Arial" w:cs="Arial"/>
          <w:b/>
          <w:sz w:val="24"/>
          <w:szCs w:val="24"/>
        </w:rPr>
        <w:t>§ 3</w:t>
      </w:r>
    </w:p>
    <w:p w14:paraId="39CF3810" w14:textId="77777777" w:rsidR="002674D0" w:rsidRDefault="002674D0" w:rsidP="002674D0">
      <w:pPr>
        <w:suppressAutoHyphens/>
        <w:spacing w:after="0" w:line="240" w:lineRule="auto"/>
        <w:jc w:val="center"/>
        <w:rPr>
          <w:rFonts w:ascii="Arial" w:eastAsia="Times New Roman" w:hAnsi="Arial" w:cs="Arial"/>
          <w:b/>
          <w:sz w:val="24"/>
          <w:szCs w:val="24"/>
          <w:lang w:eastAsia="ar-SA"/>
        </w:rPr>
      </w:pPr>
      <w:r w:rsidRPr="00F15A1D">
        <w:rPr>
          <w:rFonts w:ascii="Arial" w:eastAsia="Times New Roman" w:hAnsi="Arial" w:cs="Arial"/>
          <w:b/>
          <w:sz w:val="24"/>
          <w:szCs w:val="24"/>
          <w:lang w:eastAsia="ar-SA"/>
        </w:rPr>
        <w:t>Obowiązki Wykonawcy</w:t>
      </w:r>
    </w:p>
    <w:p w14:paraId="5DA68F7C" w14:textId="77777777" w:rsidR="002674D0" w:rsidRDefault="002674D0" w:rsidP="002674D0">
      <w:pPr>
        <w:suppressAutoHyphens/>
        <w:spacing w:after="0" w:line="240" w:lineRule="auto"/>
        <w:jc w:val="center"/>
        <w:rPr>
          <w:rFonts w:ascii="Arial" w:eastAsia="Times New Roman" w:hAnsi="Arial" w:cs="Arial"/>
          <w:b/>
          <w:sz w:val="24"/>
          <w:szCs w:val="24"/>
          <w:lang w:eastAsia="ar-SA"/>
        </w:rPr>
      </w:pPr>
    </w:p>
    <w:p w14:paraId="59DB616F" w14:textId="77777777" w:rsidR="002674D0" w:rsidRPr="00F15A1D" w:rsidRDefault="002674D0" w:rsidP="00527FB9">
      <w:pPr>
        <w:numPr>
          <w:ilvl w:val="0"/>
          <w:numId w:val="19"/>
        </w:numPr>
        <w:spacing w:after="0"/>
        <w:ind w:left="709" w:hanging="425"/>
        <w:jc w:val="both"/>
        <w:rPr>
          <w:rFonts w:ascii="Arial" w:hAnsi="Arial" w:cs="Arial"/>
          <w:sz w:val="24"/>
          <w:szCs w:val="24"/>
          <w:lang w:eastAsia="ar-SA"/>
        </w:rPr>
      </w:pPr>
      <w:r w:rsidRPr="00F15A1D">
        <w:rPr>
          <w:rFonts w:ascii="Arial" w:hAnsi="Arial" w:cs="Arial"/>
          <w:sz w:val="24"/>
          <w:szCs w:val="24"/>
        </w:rPr>
        <w:t>Wykonawca</w:t>
      </w:r>
      <w:r w:rsidRPr="00F15A1D">
        <w:rPr>
          <w:rFonts w:ascii="Arial" w:hAnsi="Arial" w:cs="Arial"/>
          <w:sz w:val="24"/>
          <w:szCs w:val="24"/>
          <w:lang w:eastAsia="ar-SA"/>
        </w:rPr>
        <w:t xml:space="preserve"> zobowiązuje się do wykonania usługi naprawy będącej przedmiotem niniejszej umowy z należytą starannością i dokładnością.</w:t>
      </w:r>
    </w:p>
    <w:p w14:paraId="5035D3E9" w14:textId="77777777" w:rsidR="002674D0" w:rsidRPr="00F15A1D" w:rsidRDefault="002674D0" w:rsidP="00527FB9">
      <w:pPr>
        <w:numPr>
          <w:ilvl w:val="0"/>
          <w:numId w:val="19"/>
        </w:numPr>
        <w:spacing w:after="0"/>
        <w:ind w:left="709" w:hanging="425"/>
        <w:jc w:val="both"/>
        <w:rPr>
          <w:rFonts w:ascii="Arial" w:hAnsi="Arial" w:cs="Arial"/>
          <w:sz w:val="24"/>
          <w:szCs w:val="24"/>
        </w:rPr>
      </w:pPr>
      <w:r w:rsidRPr="00F15A1D">
        <w:rPr>
          <w:rFonts w:ascii="Arial" w:hAnsi="Arial" w:cs="Arial"/>
          <w:sz w:val="24"/>
          <w:szCs w:val="24"/>
        </w:rPr>
        <w:t>Wykonawca zobowiązuje się do informowania Zamawiającego o zmianie formy prowadzonej działalności, numeru rachunku bankowego oraz zmianie adresu siedziby firmy i zamieszkania jej właściciela, pod rygorem uznania korespondencji kierowanej na ostatni podany przez Wykonawcę adres za doręczoną. Powyższe zobowiązania dotyczą okresu obowiązywania umowy, rękojmi, gwarancji oraz niezakończonych rozliczeń wynikających z umowy.</w:t>
      </w:r>
    </w:p>
    <w:p w14:paraId="3C0F83C3" w14:textId="77777777" w:rsidR="002674D0" w:rsidRPr="009C031C" w:rsidRDefault="002674D0" w:rsidP="00527FB9">
      <w:pPr>
        <w:numPr>
          <w:ilvl w:val="0"/>
          <w:numId w:val="19"/>
        </w:numPr>
        <w:spacing w:after="0"/>
        <w:ind w:left="709" w:hanging="425"/>
        <w:jc w:val="both"/>
        <w:rPr>
          <w:rFonts w:ascii="Arial" w:hAnsi="Arial" w:cs="Arial"/>
          <w:sz w:val="24"/>
          <w:szCs w:val="24"/>
        </w:rPr>
      </w:pPr>
      <w:r w:rsidRPr="00F15A1D">
        <w:rPr>
          <w:rFonts w:ascii="Arial" w:hAnsi="Arial" w:cs="Arial"/>
          <w:sz w:val="24"/>
          <w:szCs w:val="24"/>
        </w:rPr>
        <w:t xml:space="preserve">Wykonawca zobowiązany jest do niezwłocznego informowania Zamawiającego </w:t>
      </w:r>
      <w:r w:rsidRPr="00F15A1D">
        <w:rPr>
          <w:rFonts w:ascii="Arial" w:hAnsi="Arial" w:cs="Arial"/>
          <w:sz w:val="24"/>
          <w:szCs w:val="24"/>
        </w:rPr>
        <w:br/>
        <w:t>o istotnych okolicznościach mogących mieć wpływ na prawidłowe i terminowe wykonanie niniejszej umowy.</w:t>
      </w:r>
    </w:p>
    <w:p w14:paraId="3A3E9BD1" w14:textId="77777777" w:rsidR="002674D0" w:rsidRPr="009C031C" w:rsidRDefault="002674D0" w:rsidP="00527FB9">
      <w:pPr>
        <w:numPr>
          <w:ilvl w:val="0"/>
          <w:numId w:val="19"/>
        </w:numPr>
        <w:spacing w:after="0"/>
        <w:ind w:left="709" w:hanging="425"/>
        <w:jc w:val="both"/>
        <w:rPr>
          <w:rFonts w:ascii="Arial" w:hAnsi="Arial" w:cs="Arial"/>
          <w:sz w:val="24"/>
          <w:szCs w:val="24"/>
        </w:rPr>
      </w:pPr>
      <w:r w:rsidRPr="009C031C">
        <w:rPr>
          <w:rFonts w:ascii="Arial" w:hAnsi="Arial" w:cs="Arial"/>
          <w:sz w:val="24"/>
          <w:szCs w:val="24"/>
        </w:rPr>
        <w:lastRenderedPageBreak/>
        <w:t>Wykonawca oświadcza, że posiada wiedzę i doświadczenie oraz wykonuje usługi będące przedmiotem umowy w sposób profesjonalny. Wykonawca oświadcza, że posiada wszelkie uprawnienia niezbędne do realizacji niniejszej umowy.</w:t>
      </w:r>
    </w:p>
    <w:p w14:paraId="0EEC81D0" w14:textId="77777777" w:rsidR="002674D0" w:rsidRDefault="002674D0" w:rsidP="002674D0">
      <w:pPr>
        <w:tabs>
          <w:tab w:val="left" w:pos="426"/>
        </w:tabs>
        <w:spacing w:after="0" w:line="240" w:lineRule="auto"/>
        <w:rPr>
          <w:rFonts w:ascii="Arial" w:hAnsi="Arial" w:cs="Arial"/>
          <w:b/>
          <w:sz w:val="24"/>
          <w:szCs w:val="24"/>
        </w:rPr>
      </w:pPr>
    </w:p>
    <w:p w14:paraId="223CB6B8" w14:textId="77777777" w:rsidR="002674D0" w:rsidRPr="009C031C" w:rsidRDefault="002674D0" w:rsidP="002674D0">
      <w:pPr>
        <w:tabs>
          <w:tab w:val="left" w:pos="426"/>
        </w:tabs>
        <w:spacing w:after="0" w:line="240" w:lineRule="auto"/>
        <w:jc w:val="center"/>
        <w:rPr>
          <w:rFonts w:ascii="Arial" w:hAnsi="Arial" w:cs="Arial"/>
          <w:b/>
          <w:sz w:val="24"/>
          <w:szCs w:val="24"/>
        </w:rPr>
      </w:pPr>
      <w:r w:rsidRPr="009C031C">
        <w:rPr>
          <w:rFonts w:ascii="Arial" w:hAnsi="Arial" w:cs="Arial"/>
          <w:b/>
          <w:sz w:val="24"/>
          <w:szCs w:val="24"/>
        </w:rPr>
        <w:t>§ 4</w:t>
      </w:r>
    </w:p>
    <w:p w14:paraId="0E3A867D" w14:textId="77777777" w:rsidR="002674D0" w:rsidRDefault="002674D0" w:rsidP="002674D0">
      <w:pPr>
        <w:tabs>
          <w:tab w:val="left" w:pos="426"/>
        </w:tabs>
        <w:spacing w:after="0" w:line="240" w:lineRule="auto"/>
        <w:jc w:val="center"/>
        <w:rPr>
          <w:rFonts w:ascii="Arial" w:hAnsi="Arial" w:cs="Arial"/>
          <w:b/>
          <w:sz w:val="24"/>
          <w:szCs w:val="24"/>
        </w:rPr>
      </w:pPr>
      <w:r w:rsidRPr="009C031C">
        <w:rPr>
          <w:rFonts w:ascii="Arial" w:hAnsi="Arial" w:cs="Arial"/>
          <w:b/>
          <w:sz w:val="24"/>
          <w:szCs w:val="24"/>
        </w:rPr>
        <w:t>Wymagania techniczne i jakościowe</w:t>
      </w:r>
    </w:p>
    <w:p w14:paraId="7646347C" w14:textId="77777777" w:rsidR="002674D0" w:rsidRPr="009C031C" w:rsidRDefault="002674D0" w:rsidP="002674D0">
      <w:pPr>
        <w:tabs>
          <w:tab w:val="left" w:pos="426"/>
        </w:tabs>
        <w:spacing w:after="0" w:line="240" w:lineRule="auto"/>
        <w:jc w:val="center"/>
        <w:rPr>
          <w:rFonts w:ascii="Arial" w:hAnsi="Arial" w:cs="Arial"/>
          <w:b/>
          <w:sz w:val="24"/>
          <w:szCs w:val="24"/>
        </w:rPr>
      </w:pPr>
    </w:p>
    <w:p w14:paraId="7E587965" w14:textId="611C7170" w:rsidR="002674D0" w:rsidRPr="009C031C" w:rsidRDefault="002674D0" w:rsidP="00527FB9">
      <w:pPr>
        <w:numPr>
          <w:ilvl w:val="0"/>
          <w:numId w:val="27"/>
        </w:numPr>
        <w:spacing w:after="0"/>
        <w:ind w:left="567"/>
        <w:jc w:val="both"/>
        <w:rPr>
          <w:rFonts w:ascii="Arial" w:hAnsi="Arial" w:cs="Arial"/>
          <w:sz w:val="24"/>
          <w:szCs w:val="24"/>
        </w:rPr>
      </w:pPr>
      <w:r w:rsidRPr="009C031C">
        <w:rPr>
          <w:rFonts w:ascii="Arial" w:hAnsi="Arial" w:cs="Arial"/>
          <w:bCs/>
          <w:sz w:val="24"/>
          <w:szCs w:val="24"/>
        </w:rPr>
        <w:t xml:space="preserve">Wszystkie użyte do naprawy części, zespoły, podzespoły i akcesoria powinny być dopuszczone do obrotu oraz posiadać minimum </w:t>
      </w:r>
      <w:r>
        <w:rPr>
          <w:rFonts w:ascii="Arial" w:hAnsi="Arial" w:cs="Arial"/>
          <w:bCs/>
          <w:sz w:val="24"/>
          <w:szCs w:val="24"/>
        </w:rPr>
        <w:t>12</w:t>
      </w:r>
      <w:r w:rsidRPr="009C031C">
        <w:rPr>
          <w:rFonts w:ascii="Arial" w:hAnsi="Arial" w:cs="Arial"/>
          <w:bCs/>
          <w:sz w:val="24"/>
          <w:szCs w:val="24"/>
        </w:rPr>
        <w:t xml:space="preserve"> miesięczny okres gwarancji jakości użycia liczony od daty odbioru usługi. Wyroby powinny być fabrycznie nowe i kompletne oraz muszą należeć do jednej z nw. grup:</w:t>
      </w:r>
    </w:p>
    <w:p w14:paraId="23361DBD" w14:textId="77777777" w:rsidR="002674D0" w:rsidRPr="009C031C" w:rsidRDefault="002674D0" w:rsidP="00527FB9">
      <w:pPr>
        <w:pStyle w:val="Akapitzlist"/>
        <w:numPr>
          <w:ilvl w:val="0"/>
          <w:numId w:val="28"/>
        </w:numPr>
        <w:autoSpaceDE w:val="0"/>
        <w:autoSpaceDN w:val="0"/>
        <w:spacing w:after="0"/>
        <w:ind w:left="851" w:hanging="284"/>
        <w:contextualSpacing w:val="0"/>
        <w:jc w:val="both"/>
        <w:rPr>
          <w:rFonts w:ascii="Arial" w:hAnsi="Arial" w:cs="Arial"/>
          <w:bCs/>
          <w:sz w:val="24"/>
          <w:szCs w:val="24"/>
        </w:rPr>
      </w:pPr>
      <w:r w:rsidRPr="009C031C">
        <w:rPr>
          <w:rFonts w:ascii="Arial" w:hAnsi="Arial" w:cs="Arial"/>
          <w:bCs/>
          <w:sz w:val="24"/>
          <w:szCs w:val="24"/>
        </w:rPr>
        <w:t xml:space="preserve">oryginalne - przedmiot wyposażenia lub części – rozumie się przez to układ, oddzielny zespół techniczny lub część, które wyprodukowano zgodnie ze specyfikacjami i normami produkcyjnymi przewidzianymi przez producenta pojazdów dla produkcji przedmiotu wyposażenia lub części pojazdu, którego to dotyczy, oraz przedmiot wyposażenia lub część, które wyprodukowano na tej samej linii produkcyjnej; </w:t>
      </w:r>
    </w:p>
    <w:p w14:paraId="6E1FB3D9" w14:textId="6904C940" w:rsidR="002674D0" w:rsidRDefault="002674D0" w:rsidP="00527FB9">
      <w:pPr>
        <w:pStyle w:val="Akapitzlist"/>
        <w:numPr>
          <w:ilvl w:val="0"/>
          <w:numId w:val="28"/>
        </w:numPr>
        <w:autoSpaceDE w:val="0"/>
        <w:autoSpaceDN w:val="0"/>
        <w:spacing w:after="0"/>
        <w:ind w:left="851" w:hanging="284"/>
        <w:contextualSpacing w:val="0"/>
        <w:jc w:val="both"/>
        <w:rPr>
          <w:rFonts w:ascii="Arial" w:hAnsi="Arial" w:cs="Arial"/>
          <w:bCs/>
          <w:sz w:val="24"/>
          <w:szCs w:val="24"/>
        </w:rPr>
      </w:pPr>
      <w:r w:rsidRPr="009C031C">
        <w:rPr>
          <w:rFonts w:ascii="Arial" w:hAnsi="Arial" w:cs="Arial"/>
          <w:bCs/>
          <w:sz w:val="24"/>
          <w:szCs w:val="24"/>
        </w:rPr>
        <w:t xml:space="preserve">zamienniki - przedmiot wyposażenia lub część, dla których ich producent zaświadczy, że ten przedmiot wyposażenia lub część odpowiadają jakością przedmiotowi wyposażenia lub części, używanym do montażu pojazdu, którego to dotyczy, i zostały wyprodukowane zgodnie ze specyfikacjami </w:t>
      </w:r>
      <w:r w:rsidR="002D207B">
        <w:rPr>
          <w:rFonts w:ascii="Arial" w:hAnsi="Arial" w:cs="Arial"/>
          <w:bCs/>
          <w:sz w:val="24"/>
          <w:szCs w:val="24"/>
        </w:rPr>
        <w:br/>
      </w:r>
      <w:r w:rsidRPr="009C031C">
        <w:rPr>
          <w:rFonts w:ascii="Arial" w:hAnsi="Arial" w:cs="Arial"/>
          <w:bCs/>
          <w:sz w:val="24"/>
          <w:szCs w:val="24"/>
        </w:rPr>
        <w:t xml:space="preserve">i normami produkcyjnymi producenta pojazdu. </w:t>
      </w:r>
    </w:p>
    <w:p w14:paraId="51438404" w14:textId="77777777" w:rsidR="002674D0" w:rsidRPr="009C031C" w:rsidRDefault="002674D0" w:rsidP="00527FB9">
      <w:pPr>
        <w:pStyle w:val="Akapitzlist"/>
        <w:autoSpaceDE w:val="0"/>
        <w:autoSpaceDN w:val="0"/>
        <w:spacing w:after="0"/>
        <w:ind w:left="851"/>
        <w:contextualSpacing w:val="0"/>
        <w:jc w:val="both"/>
        <w:rPr>
          <w:rFonts w:ascii="Arial" w:hAnsi="Arial" w:cs="Arial"/>
          <w:bCs/>
          <w:sz w:val="24"/>
          <w:szCs w:val="24"/>
        </w:rPr>
      </w:pPr>
      <w:r w:rsidRPr="009C031C">
        <w:rPr>
          <w:rFonts w:ascii="Arial" w:hAnsi="Arial" w:cs="Arial"/>
          <w:bCs/>
          <w:sz w:val="24"/>
          <w:szCs w:val="24"/>
        </w:rPr>
        <w:t>Gabaryty</w:t>
      </w:r>
      <w:r w:rsidRPr="009C031C">
        <w:rPr>
          <w:rFonts w:ascii="Arial" w:hAnsi="Arial" w:cs="Arial"/>
          <w:sz w:val="24"/>
          <w:szCs w:val="24"/>
        </w:rPr>
        <w:t xml:space="preserve"> produktu </w:t>
      </w:r>
      <w:r>
        <w:rPr>
          <w:rFonts w:ascii="Arial" w:hAnsi="Arial" w:cs="Arial"/>
          <w:sz w:val="24"/>
          <w:szCs w:val="24"/>
        </w:rPr>
        <w:t>równoważnego</w:t>
      </w:r>
      <w:r w:rsidRPr="009C031C">
        <w:rPr>
          <w:rFonts w:ascii="Arial" w:hAnsi="Arial" w:cs="Arial"/>
          <w:sz w:val="24"/>
          <w:szCs w:val="24"/>
        </w:rPr>
        <w:t xml:space="preserve"> muszą umożliwiać jego montaż w danym typie pojazdu, do którego są przeznaczone.</w:t>
      </w:r>
    </w:p>
    <w:p w14:paraId="262C74C8" w14:textId="77777777" w:rsidR="002674D0" w:rsidRPr="003E31F5" w:rsidRDefault="002674D0" w:rsidP="00527FB9">
      <w:pPr>
        <w:numPr>
          <w:ilvl w:val="0"/>
          <w:numId w:val="27"/>
        </w:numPr>
        <w:spacing w:after="0"/>
        <w:ind w:left="567"/>
        <w:jc w:val="both"/>
        <w:rPr>
          <w:rFonts w:ascii="Arial" w:hAnsi="Arial" w:cs="Arial"/>
          <w:bCs/>
          <w:sz w:val="24"/>
          <w:szCs w:val="24"/>
        </w:rPr>
      </w:pPr>
      <w:r w:rsidRPr="009C031C">
        <w:rPr>
          <w:rFonts w:ascii="Arial" w:hAnsi="Arial" w:cs="Arial"/>
          <w:bCs/>
          <w:sz w:val="24"/>
          <w:szCs w:val="24"/>
        </w:rPr>
        <w:t xml:space="preserve">Wszystkie użyte do naprawy części, zespoły, podzespoły i akcesoria (zwane dalej także wyrobami) muszą posiadać stosowne certyfikaty i homologacje wymagane prawem </w:t>
      </w:r>
      <w:r w:rsidRPr="003E31F5">
        <w:rPr>
          <w:rFonts w:ascii="Arial" w:hAnsi="Arial" w:cs="Arial"/>
          <w:bCs/>
          <w:sz w:val="24"/>
          <w:szCs w:val="24"/>
        </w:rPr>
        <w:t>oraz posiadać oryginalne, fabryczne opakowanie.</w:t>
      </w:r>
    </w:p>
    <w:p w14:paraId="1288E2A4" w14:textId="16E7E25E" w:rsidR="002674D0" w:rsidRPr="003E31F5" w:rsidRDefault="002674D0" w:rsidP="00527FB9">
      <w:pPr>
        <w:numPr>
          <w:ilvl w:val="0"/>
          <w:numId w:val="27"/>
        </w:numPr>
        <w:spacing w:after="0"/>
        <w:ind w:left="567"/>
        <w:jc w:val="both"/>
        <w:rPr>
          <w:rFonts w:ascii="Arial" w:hAnsi="Arial" w:cs="Arial"/>
          <w:bCs/>
          <w:sz w:val="24"/>
          <w:szCs w:val="24"/>
        </w:rPr>
      </w:pPr>
      <w:r w:rsidRPr="003E31F5">
        <w:rPr>
          <w:rFonts w:ascii="Arial" w:hAnsi="Arial" w:cs="Arial"/>
          <w:bCs/>
          <w:sz w:val="24"/>
          <w:szCs w:val="24"/>
        </w:rPr>
        <w:t xml:space="preserve">Wprowadzane do obrotu wyroby, </w:t>
      </w:r>
      <w:r w:rsidR="00C143A5" w:rsidRPr="003E31F5">
        <w:rPr>
          <w:rFonts w:ascii="Arial" w:hAnsi="Arial" w:cs="Arial"/>
          <w:bCs/>
          <w:sz w:val="24"/>
          <w:szCs w:val="24"/>
        </w:rPr>
        <w:t xml:space="preserve">które mogą stwarzać zagrożenie albo służą ochronie lub ratowaniu życia, zdrowia, mienia lub środowiska, obowiązkowo podlegają ocenie zgodności z zasadniczymi wymaganiami, specyfikacjami technicznymi lub określoną normą </w:t>
      </w:r>
      <w:r w:rsidR="00F41628" w:rsidRPr="003E31F5">
        <w:rPr>
          <w:rFonts w:ascii="Arial" w:hAnsi="Arial" w:cs="Arial"/>
          <w:bCs/>
          <w:sz w:val="24"/>
          <w:szCs w:val="24"/>
        </w:rPr>
        <w:t>a także powinny</w:t>
      </w:r>
      <w:r w:rsidR="00C143A5" w:rsidRPr="003E31F5">
        <w:rPr>
          <w:rFonts w:ascii="Arial" w:hAnsi="Arial" w:cs="Arial"/>
          <w:bCs/>
          <w:sz w:val="24"/>
          <w:szCs w:val="24"/>
        </w:rPr>
        <w:t xml:space="preserve"> posiada</w:t>
      </w:r>
      <w:r w:rsidR="00F41628" w:rsidRPr="003E31F5">
        <w:rPr>
          <w:rFonts w:ascii="Arial" w:hAnsi="Arial" w:cs="Arial"/>
          <w:bCs/>
          <w:sz w:val="24"/>
          <w:szCs w:val="24"/>
        </w:rPr>
        <w:t>ć</w:t>
      </w:r>
      <w:r w:rsidR="00C143A5" w:rsidRPr="003E31F5">
        <w:rPr>
          <w:rFonts w:ascii="Arial" w:hAnsi="Arial" w:cs="Arial"/>
          <w:bCs/>
          <w:sz w:val="24"/>
          <w:szCs w:val="24"/>
        </w:rPr>
        <w:t xml:space="preserve"> certyfikaty </w:t>
      </w:r>
      <w:r w:rsidR="004D6652">
        <w:rPr>
          <w:rFonts w:ascii="Arial" w:hAnsi="Arial" w:cs="Arial"/>
          <w:bCs/>
          <w:sz w:val="24"/>
          <w:szCs w:val="24"/>
        </w:rPr>
        <w:br/>
      </w:r>
      <w:r w:rsidR="00C143A5" w:rsidRPr="003E31F5">
        <w:rPr>
          <w:rFonts w:ascii="Arial" w:hAnsi="Arial" w:cs="Arial"/>
          <w:bCs/>
          <w:sz w:val="24"/>
          <w:szCs w:val="24"/>
        </w:rPr>
        <w:t xml:space="preserve">i dopuszczenia akceptowane przez United </w:t>
      </w:r>
      <w:proofErr w:type="spellStart"/>
      <w:r w:rsidR="00C143A5" w:rsidRPr="003E31F5">
        <w:rPr>
          <w:rFonts w:ascii="Arial" w:hAnsi="Arial" w:cs="Arial"/>
          <w:bCs/>
          <w:sz w:val="24"/>
          <w:szCs w:val="24"/>
        </w:rPr>
        <w:t>States</w:t>
      </w:r>
      <w:proofErr w:type="spellEnd"/>
      <w:r w:rsidR="00C143A5" w:rsidRPr="003E31F5">
        <w:rPr>
          <w:rFonts w:ascii="Arial" w:hAnsi="Arial" w:cs="Arial"/>
          <w:bCs/>
          <w:sz w:val="24"/>
          <w:szCs w:val="24"/>
        </w:rPr>
        <w:t xml:space="preserve"> </w:t>
      </w:r>
      <w:proofErr w:type="spellStart"/>
      <w:r w:rsidR="00C143A5" w:rsidRPr="003E31F5">
        <w:rPr>
          <w:rFonts w:ascii="Arial" w:hAnsi="Arial" w:cs="Arial"/>
          <w:bCs/>
          <w:sz w:val="24"/>
          <w:szCs w:val="24"/>
        </w:rPr>
        <w:t>Armed</w:t>
      </w:r>
      <w:proofErr w:type="spellEnd"/>
      <w:r w:rsidR="00C143A5" w:rsidRPr="003E31F5">
        <w:rPr>
          <w:rFonts w:ascii="Arial" w:hAnsi="Arial" w:cs="Arial"/>
          <w:bCs/>
          <w:sz w:val="24"/>
          <w:szCs w:val="24"/>
        </w:rPr>
        <w:t xml:space="preserve"> </w:t>
      </w:r>
      <w:proofErr w:type="spellStart"/>
      <w:r w:rsidR="00C143A5" w:rsidRPr="003E31F5">
        <w:rPr>
          <w:rFonts w:ascii="Arial" w:hAnsi="Arial" w:cs="Arial"/>
          <w:bCs/>
          <w:sz w:val="24"/>
          <w:szCs w:val="24"/>
        </w:rPr>
        <w:t>Forces</w:t>
      </w:r>
      <w:proofErr w:type="spellEnd"/>
      <w:r w:rsidR="00C143A5" w:rsidRPr="003E31F5">
        <w:rPr>
          <w:rFonts w:ascii="Arial" w:hAnsi="Arial" w:cs="Arial"/>
          <w:bCs/>
          <w:sz w:val="24"/>
          <w:szCs w:val="24"/>
        </w:rPr>
        <w:t>.</w:t>
      </w:r>
    </w:p>
    <w:p w14:paraId="286B7A15" w14:textId="0CEBB5BF" w:rsidR="002674D0" w:rsidRPr="003E31F5" w:rsidRDefault="002674D0" w:rsidP="00527FB9">
      <w:pPr>
        <w:numPr>
          <w:ilvl w:val="0"/>
          <w:numId w:val="27"/>
        </w:numPr>
        <w:spacing w:after="0"/>
        <w:ind w:left="567"/>
        <w:jc w:val="both"/>
        <w:rPr>
          <w:rFonts w:ascii="Arial" w:hAnsi="Arial" w:cs="Arial"/>
          <w:bCs/>
          <w:sz w:val="24"/>
          <w:szCs w:val="24"/>
        </w:rPr>
      </w:pPr>
      <w:r w:rsidRPr="003E31F5">
        <w:rPr>
          <w:rFonts w:ascii="Arial" w:hAnsi="Arial" w:cs="Arial"/>
          <w:bCs/>
          <w:sz w:val="24"/>
          <w:szCs w:val="24"/>
        </w:rPr>
        <w:t xml:space="preserve">Używane do naprawy części, zespoły i podzespoły zgodnie z Rozporządzeniem Parlamentu Europejskiego i Rady (UE) 2018/858 z dnia 30 maja 2018 r. </w:t>
      </w:r>
      <w:r w:rsidR="004D6652">
        <w:rPr>
          <w:rFonts w:ascii="Arial" w:hAnsi="Arial" w:cs="Arial"/>
          <w:bCs/>
          <w:sz w:val="24"/>
          <w:szCs w:val="24"/>
        </w:rPr>
        <w:br/>
      </w:r>
      <w:r w:rsidRPr="003E31F5">
        <w:rPr>
          <w:rFonts w:ascii="Arial" w:hAnsi="Arial" w:cs="Arial"/>
          <w:bCs/>
          <w:sz w:val="24"/>
          <w:szCs w:val="24"/>
        </w:rPr>
        <w:t xml:space="preserve">w sprawie homologacji i nadzoru rynku pojazdów silnikowych i ich przyczep oraz układów, komponentów i oddzielnych zespołów technicznych przeznaczonych do tych pojazdów, zmieniające rozporządzenie (WE) nr 715/2007 i (WE) nr 595/2009 oraz uchylające dyrektywę 2007/46/WE (Dz. U. UE. L. z 2018 r. Nr 151, str. 1 </w:t>
      </w:r>
      <w:r w:rsidR="004D6652">
        <w:rPr>
          <w:rFonts w:ascii="Arial" w:hAnsi="Arial" w:cs="Arial"/>
          <w:bCs/>
          <w:sz w:val="24"/>
          <w:szCs w:val="24"/>
        </w:rPr>
        <w:br/>
      </w:r>
      <w:r w:rsidRPr="003E31F5">
        <w:rPr>
          <w:rFonts w:ascii="Arial" w:hAnsi="Arial" w:cs="Arial"/>
          <w:bCs/>
          <w:sz w:val="24"/>
          <w:szCs w:val="24"/>
        </w:rPr>
        <w:t xml:space="preserve">z </w:t>
      </w:r>
      <w:proofErr w:type="spellStart"/>
      <w:r w:rsidRPr="003E31F5">
        <w:rPr>
          <w:rFonts w:ascii="Arial" w:hAnsi="Arial" w:cs="Arial"/>
          <w:bCs/>
          <w:sz w:val="24"/>
          <w:szCs w:val="24"/>
        </w:rPr>
        <w:t>późn</w:t>
      </w:r>
      <w:proofErr w:type="spellEnd"/>
      <w:r w:rsidRPr="003E31F5">
        <w:rPr>
          <w:rFonts w:ascii="Arial" w:hAnsi="Arial" w:cs="Arial"/>
          <w:bCs/>
          <w:sz w:val="24"/>
          <w:szCs w:val="24"/>
        </w:rPr>
        <w:t xml:space="preserve">. zm.) i Rozporządzeniem Ministra Infrastruktury z dnia 2 sierpnia 2023 r. w sprawie indywidulanego dopuszczenia pojazdu (Dz. U. poz. 1715) podlegają obowiązkowi homologacji jeżeli mogą stworzyć znaczne zagrożenie dla </w:t>
      </w:r>
      <w:r w:rsidRPr="003E31F5">
        <w:rPr>
          <w:rFonts w:ascii="Arial" w:hAnsi="Arial" w:cs="Arial"/>
          <w:bCs/>
          <w:sz w:val="24"/>
          <w:szCs w:val="24"/>
        </w:rPr>
        <w:lastRenderedPageBreak/>
        <w:t xml:space="preserve">właściwego funkcjonowania układów, które są istotne dla bezpieczeństwa pojazdów lub jego oddziaływania na środowisko. </w:t>
      </w:r>
    </w:p>
    <w:p w14:paraId="3E373C90" w14:textId="77777777" w:rsidR="002674D0" w:rsidRPr="003E31F5" w:rsidRDefault="002674D0" w:rsidP="00527FB9">
      <w:pPr>
        <w:numPr>
          <w:ilvl w:val="0"/>
          <w:numId w:val="27"/>
        </w:numPr>
        <w:spacing w:after="0"/>
        <w:ind w:left="567"/>
        <w:jc w:val="both"/>
        <w:rPr>
          <w:rFonts w:ascii="Arial" w:hAnsi="Arial" w:cs="Arial"/>
          <w:bCs/>
          <w:sz w:val="24"/>
          <w:szCs w:val="24"/>
        </w:rPr>
      </w:pPr>
      <w:r w:rsidRPr="003E31F5">
        <w:rPr>
          <w:rFonts w:ascii="Arial" w:hAnsi="Arial" w:cs="Arial"/>
          <w:bCs/>
          <w:sz w:val="24"/>
          <w:szCs w:val="24"/>
        </w:rPr>
        <w:t xml:space="preserve">Zamawiający nie dopuszcza możliwości użycia do naprawy części regenerowanych. </w:t>
      </w:r>
    </w:p>
    <w:p w14:paraId="681B3E58" w14:textId="77777777" w:rsidR="002674D0" w:rsidRPr="003E31F5" w:rsidRDefault="002674D0" w:rsidP="002D207B">
      <w:pPr>
        <w:numPr>
          <w:ilvl w:val="0"/>
          <w:numId w:val="27"/>
        </w:numPr>
        <w:spacing w:after="0"/>
        <w:ind w:left="567"/>
        <w:jc w:val="both"/>
        <w:rPr>
          <w:rFonts w:ascii="Arial" w:hAnsi="Arial" w:cs="Arial"/>
          <w:bCs/>
          <w:sz w:val="24"/>
          <w:szCs w:val="24"/>
        </w:rPr>
      </w:pPr>
      <w:r w:rsidRPr="003E31F5">
        <w:rPr>
          <w:rFonts w:ascii="Arial" w:hAnsi="Arial" w:cs="Arial"/>
          <w:bCs/>
          <w:sz w:val="24"/>
          <w:szCs w:val="24"/>
        </w:rPr>
        <w:t>Naprawa powinna być wykonana zgodnie z instrukcjami fabrycznymi napraw.</w:t>
      </w:r>
    </w:p>
    <w:p w14:paraId="7833B498" w14:textId="77777777" w:rsidR="00633AC5" w:rsidRPr="003E31F5" w:rsidRDefault="002674D0" w:rsidP="002D207B">
      <w:pPr>
        <w:numPr>
          <w:ilvl w:val="0"/>
          <w:numId w:val="27"/>
        </w:numPr>
        <w:spacing w:after="0"/>
        <w:ind w:left="567"/>
        <w:jc w:val="both"/>
        <w:rPr>
          <w:rFonts w:ascii="Arial" w:hAnsi="Arial" w:cs="Arial"/>
          <w:bCs/>
          <w:sz w:val="24"/>
          <w:szCs w:val="24"/>
        </w:rPr>
      </w:pPr>
      <w:r w:rsidRPr="003E31F5">
        <w:rPr>
          <w:rFonts w:ascii="Arial" w:hAnsi="Arial" w:cs="Arial"/>
          <w:bCs/>
          <w:sz w:val="24"/>
          <w:szCs w:val="24"/>
        </w:rPr>
        <w:t xml:space="preserve">Naprawione podzespoły (urządzenia) zgodnie z opisem przedmiotu zamówienia, muszą spełniać wszystkie parametry techniczne danego podzespołu, zespołu określone przez producenta oryginalnych podzespołów, zespołów zwłaszcza </w:t>
      </w:r>
      <w:r w:rsidRPr="003E31F5">
        <w:rPr>
          <w:rFonts w:ascii="Arial" w:hAnsi="Arial" w:cs="Arial"/>
          <w:bCs/>
          <w:sz w:val="24"/>
          <w:szCs w:val="24"/>
        </w:rPr>
        <w:br/>
        <w:t>w zakresie bezpieczeństwa i wpływu podzespołu na awaryjność całego zespołu lub układu, w którym pracują.</w:t>
      </w:r>
    </w:p>
    <w:p w14:paraId="72A42A5F" w14:textId="4122A445" w:rsidR="00633AC5" w:rsidRPr="003E31F5" w:rsidRDefault="00633AC5" w:rsidP="00527FB9">
      <w:pPr>
        <w:numPr>
          <w:ilvl w:val="0"/>
          <w:numId w:val="27"/>
        </w:numPr>
        <w:spacing w:after="0"/>
        <w:ind w:left="567"/>
        <w:jc w:val="both"/>
        <w:rPr>
          <w:rFonts w:ascii="Arial" w:hAnsi="Arial" w:cs="Arial"/>
          <w:bCs/>
          <w:sz w:val="24"/>
          <w:szCs w:val="24"/>
        </w:rPr>
      </w:pPr>
      <w:r w:rsidRPr="003E31F5">
        <w:rPr>
          <w:rFonts w:ascii="Arial" w:hAnsi="Arial" w:cs="Arial"/>
          <w:bCs/>
          <w:sz w:val="24"/>
          <w:szCs w:val="24"/>
        </w:rPr>
        <w:t>W przypadku wystąpienia napraw dodatkowych powstałych podczas naprawy, których nie można było przewidzieć Wykonawca przekazuj</w:t>
      </w:r>
      <w:r w:rsidR="00451D55" w:rsidRPr="003E31F5">
        <w:rPr>
          <w:rFonts w:ascii="Arial" w:hAnsi="Arial" w:cs="Arial"/>
          <w:bCs/>
          <w:sz w:val="24"/>
          <w:szCs w:val="24"/>
        </w:rPr>
        <w:t>e</w:t>
      </w:r>
      <w:r w:rsidRPr="003E31F5">
        <w:rPr>
          <w:rFonts w:ascii="Arial" w:hAnsi="Arial" w:cs="Arial"/>
          <w:bCs/>
          <w:sz w:val="24"/>
          <w:szCs w:val="24"/>
        </w:rPr>
        <w:t xml:space="preserve"> kosztorys uzupełniający na adres e-mail: </w:t>
      </w:r>
      <w:hyperlink r:id="rId29" w:history="1">
        <w:r w:rsidRPr="003E31F5">
          <w:rPr>
            <w:rFonts w:ascii="Arial" w:hAnsi="Arial" w:cs="Arial"/>
            <w:bCs/>
            <w:color w:val="5B9BD5" w:themeColor="accent1"/>
            <w:sz w:val="24"/>
            <w:szCs w:val="24"/>
            <w:u w:val="single"/>
          </w:rPr>
          <w:t>1blog.czolgsam@ron.mil.pl</w:t>
        </w:r>
      </w:hyperlink>
      <w:r w:rsidRPr="003E31F5">
        <w:rPr>
          <w:rFonts w:ascii="Arial" w:hAnsi="Arial" w:cs="Arial"/>
          <w:bCs/>
          <w:color w:val="5B9BD5" w:themeColor="accent1"/>
          <w:sz w:val="24"/>
          <w:szCs w:val="24"/>
          <w:u w:val="single"/>
        </w:rPr>
        <w:t>.</w:t>
      </w:r>
      <w:r w:rsidRPr="003E31F5">
        <w:rPr>
          <w:rFonts w:ascii="Arial" w:hAnsi="Arial" w:cs="Arial"/>
          <w:bCs/>
          <w:sz w:val="24"/>
          <w:szCs w:val="24"/>
        </w:rPr>
        <w:t xml:space="preserve"> Zamawiający podejmuj</w:t>
      </w:r>
      <w:r w:rsidR="00451D55" w:rsidRPr="003E31F5">
        <w:rPr>
          <w:rFonts w:ascii="Arial" w:hAnsi="Arial" w:cs="Arial"/>
          <w:bCs/>
          <w:sz w:val="24"/>
          <w:szCs w:val="24"/>
        </w:rPr>
        <w:t>e</w:t>
      </w:r>
      <w:r w:rsidRPr="003E31F5">
        <w:rPr>
          <w:rFonts w:ascii="Arial" w:hAnsi="Arial" w:cs="Arial"/>
          <w:bCs/>
          <w:sz w:val="24"/>
          <w:szCs w:val="24"/>
        </w:rPr>
        <w:t xml:space="preserve"> decyzję o wykonaniu napraw dodatkowych i przesyła ją do Wykonawcy za pomocą poczty elektronicznej na adres W</w:t>
      </w:r>
      <w:r w:rsidRPr="003E31F5">
        <w:rPr>
          <w:rFonts w:ascii="Arial" w:hAnsi="Arial" w:cs="Arial"/>
          <w:sz w:val="24"/>
        </w:rPr>
        <w:t xml:space="preserve">ykonawcy podany </w:t>
      </w:r>
      <w:r w:rsidR="002D207B">
        <w:rPr>
          <w:rFonts w:ascii="Arial" w:hAnsi="Arial" w:cs="Arial"/>
          <w:sz w:val="24"/>
        </w:rPr>
        <w:br/>
      </w:r>
      <w:r w:rsidRPr="003E31F5">
        <w:rPr>
          <w:rFonts w:ascii="Arial" w:hAnsi="Arial" w:cs="Arial"/>
          <w:sz w:val="24"/>
        </w:rPr>
        <w:t>w umowie.</w:t>
      </w:r>
    </w:p>
    <w:p w14:paraId="1EFA61CB" w14:textId="77777777" w:rsidR="00633AC5" w:rsidRDefault="00633AC5" w:rsidP="00633AC5">
      <w:pPr>
        <w:pStyle w:val="Akapitzlist"/>
        <w:autoSpaceDE w:val="0"/>
        <w:autoSpaceDN w:val="0"/>
        <w:spacing w:after="0" w:line="240" w:lineRule="auto"/>
        <w:ind w:left="709"/>
        <w:contextualSpacing w:val="0"/>
        <w:jc w:val="both"/>
        <w:rPr>
          <w:rFonts w:ascii="Arial" w:hAnsi="Arial" w:cs="Arial"/>
          <w:bCs/>
          <w:sz w:val="24"/>
          <w:szCs w:val="24"/>
        </w:rPr>
      </w:pPr>
    </w:p>
    <w:p w14:paraId="06867627" w14:textId="77777777" w:rsidR="002674D0" w:rsidRDefault="002674D0" w:rsidP="002674D0">
      <w:pPr>
        <w:pStyle w:val="Akapitzlist"/>
        <w:autoSpaceDE w:val="0"/>
        <w:autoSpaceDN w:val="0"/>
        <w:spacing w:after="0" w:line="240" w:lineRule="auto"/>
        <w:ind w:left="709"/>
        <w:contextualSpacing w:val="0"/>
        <w:jc w:val="both"/>
        <w:rPr>
          <w:rFonts w:ascii="Arial" w:hAnsi="Arial" w:cs="Arial"/>
          <w:bCs/>
          <w:sz w:val="24"/>
          <w:szCs w:val="24"/>
        </w:rPr>
      </w:pPr>
    </w:p>
    <w:p w14:paraId="6F6F5BA1" w14:textId="77777777" w:rsidR="002674D0" w:rsidRPr="00325DD6" w:rsidRDefault="002674D0" w:rsidP="002674D0">
      <w:pPr>
        <w:tabs>
          <w:tab w:val="left" w:pos="426"/>
        </w:tabs>
        <w:spacing w:after="0" w:line="240" w:lineRule="auto"/>
        <w:jc w:val="center"/>
        <w:rPr>
          <w:rFonts w:ascii="Arial" w:hAnsi="Arial" w:cs="Arial"/>
          <w:b/>
          <w:sz w:val="24"/>
          <w:szCs w:val="24"/>
        </w:rPr>
      </w:pPr>
      <w:r w:rsidRPr="00325DD6">
        <w:rPr>
          <w:rFonts w:ascii="Arial" w:hAnsi="Arial" w:cs="Arial"/>
          <w:b/>
          <w:sz w:val="24"/>
          <w:szCs w:val="24"/>
        </w:rPr>
        <w:t xml:space="preserve">§ </w:t>
      </w:r>
      <w:r>
        <w:rPr>
          <w:rFonts w:ascii="Arial" w:hAnsi="Arial" w:cs="Arial"/>
          <w:b/>
          <w:sz w:val="24"/>
          <w:szCs w:val="24"/>
        </w:rPr>
        <w:t>5</w:t>
      </w:r>
    </w:p>
    <w:p w14:paraId="1E1B28CD" w14:textId="77777777" w:rsidR="002674D0" w:rsidRDefault="002674D0" w:rsidP="002674D0">
      <w:pPr>
        <w:spacing w:after="0" w:line="240" w:lineRule="auto"/>
        <w:jc w:val="center"/>
        <w:rPr>
          <w:rFonts w:ascii="Arial" w:hAnsi="Arial" w:cs="Arial"/>
          <w:b/>
          <w:sz w:val="24"/>
          <w:szCs w:val="24"/>
        </w:rPr>
      </w:pPr>
      <w:r w:rsidRPr="00325DD6">
        <w:rPr>
          <w:rFonts w:ascii="Arial" w:hAnsi="Arial" w:cs="Arial"/>
          <w:b/>
          <w:sz w:val="24"/>
          <w:szCs w:val="24"/>
        </w:rPr>
        <w:t xml:space="preserve">Odbiór </w:t>
      </w:r>
      <w:r>
        <w:rPr>
          <w:rFonts w:ascii="Arial" w:hAnsi="Arial" w:cs="Arial"/>
          <w:b/>
          <w:sz w:val="24"/>
          <w:szCs w:val="24"/>
        </w:rPr>
        <w:t>usługi naprawy</w:t>
      </w:r>
    </w:p>
    <w:p w14:paraId="12F8F6F3" w14:textId="77777777" w:rsidR="002674D0" w:rsidRPr="00325DD6" w:rsidRDefault="002674D0" w:rsidP="002674D0">
      <w:pPr>
        <w:spacing w:after="0" w:line="240" w:lineRule="auto"/>
        <w:jc w:val="center"/>
        <w:rPr>
          <w:rFonts w:ascii="Arial" w:hAnsi="Arial" w:cs="Arial"/>
          <w:b/>
          <w:sz w:val="24"/>
          <w:szCs w:val="24"/>
        </w:rPr>
      </w:pPr>
    </w:p>
    <w:p w14:paraId="74267DC6" w14:textId="49A80613" w:rsidR="002674D0" w:rsidRPr="00325DD6" w:rsidRDefault="00407CC3" w:rsidP="00527FB9">
      <w:pPr>
        <w:numPr>
          <w:ilvl w:val="1"/>
          <w:numId w:val="16"/>
        </w:numPr>
        <w:tabs>
          <w:tab w:val="clear" w:pos="643"/>
          <w:tab w:val="num" w:pos="709"/>
        </w:tabs>
        <w:spacing w:after="0"/>
        <w:ind w:left="709" w:hanging="426"/>
        <w:jc w:val="both"/>
        <w:rPr>
          <w:rFonts w:ascii="Arial" w:hAnsi="Arial" w:cs="Arial"/>
          <w:sz w:val="24"/>
          <w:szCs w:val="24"/>
        </w:rPr>
      </w:pPr>
      <w:r>
        <w:rPr>
          <w:rFonts w:ascii="Arial" w:hAnsi="Arial" w:cs="Arial"/>
          <w:sz w:val="24"/>
          <w:szCs w:val="24"/>
        </w:rPr>
        <w:t>O</w:t>
      </w:r>
      <w:r w:rsidR="002674D0" w:rsidRPr="00325DD6">
        <w:rPr>
          <w:rFonts w:ascii="Arial" w:hAnsi="Arial" w:cs="Arial"/>
          <w:sz w:val="24"/>
          <w:szCs w:val="24"/>
        </w:rPr>
        <w:t>dbi</w:t>
      </w:r>
      <w:r w:rsidR="002674D0">
        <w:rPr>
          <w:rFonts w:ascii="Arial" w:hAnsi="Arial" w:cs="Arial"/>
          <w:sz w:val="24"/>
          <w:szCs w:val="24"/>
        </w:rPr>
        <w:t xml:space="preserve">ór </w:t>
      </w:r>
      <w:r w:rsidR="002674D0" w:rsidRPr="00325DD6">
        <w:rPr>
          <w:rFonts w:ascii="Arial" w:hAnsi="Arial" w:cs="Arial"/>
          <w:sz w:val="24"/>
          <w:szCs w:val="24"/>
        </w:rPr>
        <w:t>usługi</w:t>
      </w:r>
      <w:r w:rsidR="002674D0">
        <w:rPr>
          <w:rFonts w:ascii="Arial" w:hAnsi="Arial" w:cs="Arial"/>
          <w:sz w:val="24"/>
          <w:szCs w:val="24"/>
        </w:rPr>
        <w:t xml:space="preserve"> naprawy</w:t>
      </w:r>
      <w:r w:rsidR="002674D0" w:rsidRPr="00325DD6">
        <w:rPr>
          <w:rFonts w:ascii="Arial" w:hAnsi="Arial" w:cs="Arial"/>
          <w:sz w:val="24"/>
          <w:szCs w:val="24"/>
        </w:rPr>
        <w:t xml:space="preserve"> dokonywać się będzie w </w:t>
      </w:r>
      <w:r w:rsidR="00F22512">
        <w:rPr>
          <w:rFonts w:ascii="Arial" w:hAnsi="Arial" w:cs="Arial"/>
          <w:sz w:val="24"/>
          <w:szCs w:val="24"/>
        </w:rPr>
        <w:t xml:space="preserve">52 </w:t>
      </w:r>
      <w:proofErr w:type="spellStart"/>
      <w:r w:rsidR="00F22512">
        <w:rPr>
          <w:rFonts w:ascii="Arial" w:hAnsi="Arial" w:cs="Arial"/>
          <w:sz w:val="24"/>
          <w:szCs w:val="24"/>
        </w:rPr>
        <w:t>brem</w:t>
      </w:r>
      <w:proofErr w:type="spellEnd"/>
      <w:r w:rsidR="00F22512">
        <w:rPr>
          <w:rFonts w:ascii="Arial" w:hAnsi="Arial" w:cs="Arial"/>
          <w:sz w:val="24"/>
          <w:szCs w:val="24"/>
        </w:rPr>
        <w:t xml:space="preserve"> ul. Strzelecka 35, </w:t>
      </w:r>
      <w:r w:rsidR="004D6652">
        <w:rPr>
          <w:rFonts w:ascii="Arial" w:hAnsi="Arial" w:cs="Arial"/>
          <w:sz w:val="24"/>
          <w:szCs w:val="24"/>
        </w:rPr>
        <w:br/>
      </w:r>
      <w:r w:rsidR="00F22512">
        <w:rPr>
          <w:rFonts w:ascii="Arial" w:hAnsi="Arial" w:cs="Arial"/>
          <w:sz w:val="24"/>
          <w:szCs w:val="24"/>
        </w:rPr>
        <w:t>77-330 Czarne.</w:t>
      </w:r>
      <w:r w:rsidR="002674D0" w:rsidRPr="00325DD6">
        <w:rPr>
          <w:rFonts w:ascii="Arial" w:hAnsi="Arial" w:cs="Arial"/>
          <w:sz w:val="24"/>
          <w:szCs w:val="24"/>
        </w:rPr>
        <w:t xml:space="preserve"> </w:t>
      </w:r>
    </w:p>
    <w:p w14:paraId="03B4094C" w14:textId="77777777" w:rsidR="002674D0" w:rsidRPr="00325DD6" w:rsidRDefault="002674D0" w:rsidP="00527FB9">
      <w:pPr>
        <w:numPr>
          <w:ilvl w:val="1"/>
          <w:numId w:val="16"/>
        </w:numPr>
        <w:tabs>
          <w:tab w:val="clear" w:pos="643"/>
          <w:tab w:val="num" w:pos="709"/>
        </w:tabs>
        <w:spacing w:after="0"/>
        <w:ind w:left="709" w:hanging="426"/>
        <w:jc w:val="both"/>
        <w:rPr>
          <w:rFonts w:ascii="Arial" w:hAnsi="Arial" w:cs="Arial"/>
          <w:sz w:val="24"/>
          <w:szCs w:val="24"/>
        </w:rPr>
      </w:pPr>
      <w:r w:rsidRPr="00325DD6">
        <w:rPr>
          <w:rFonts w:ascii="Arial" w:hAnsi="Arial" w:cs="Arial"/>
          <w:sz w:val="24"/>
          <w:szCs w:val="24"/>
        </w:rPr>
        <w:t xml:space="preserve">Odbiór zostanie dokonany komisyjnie. W skład komisji wchodzą przedstawiciele Wykonawcy i Zamawiającego. </w:t>
      </w:r>
    </w:p>
    <w:p w14:paraId="2CD55F89" w14:textId="24C98170" w:rsidR="002674D0" w:rsidRPr="00325DD6" w:rsidRDefault="002674D0" w:rsidP="00527FB9">
      <w:pPr>
        <w:numPr>
          <w:ilvl w:val="1"/>
          <w:numId w:val="16"/>
        </w:numPr>
        <w:tabs>
          <w:tab w:val="clear" w:pos="643"/>
          <w:tab w:val="num" w:pos="709"/>
        </w:tabs>
        <w:spacing w:after="0"/>
        <w:ind w:left="709" w:hanging="426"/>
        <w:jc w:val="both"/>
        <w:rPr>
          <w:rFonts w:ascii="Arial" w:hAnsi="Arial" w:cs="Arial"/>
          <w:sz w:val="24"/>
          <w:szCs w:val="24"/>
        </w:rPr>
      </w:pPr>
      <w:r w:rsidRPr="00325DD6">
        <w:rPr>
          <w:rFonts w:ascii="Arial" w:hAnsi="Arial" w:cs="Arial"/>
          <w:sz w:val="24"/>
          <w:szCs w:val="24"/>
        </w:rPr>
        <w:t xml:space="preserve">Z czynności odbioru usługi sporządzony </w:t>
      </w:r>
      <w:r w:rsidRPr="00527FB9">
        <w:rPr>
          <w:rFonts w:ascii="Arial" w:hAnsi="Arial" w:cs="Arial"/>
          <w:sz w:val="24"/>
          <w:szCs w:val="24"/>
        </w:rPr>
        <w:t xml:space="preserve">zostanie Protokół odbioru (załącznik nr </w:t>
      </w:r>
      <w:r w:rsidR="00527FB9" w:rsidRPr="00527FB9">
        <w:rPr>
          <w:rFonts w:ascii="Arial" w:hAnsi="Arial" w:cs="Arial"/>
          <w:sz w:val="24"/>
          <w:szCs w:val="24"/>
        </w:rPr>
        <w:t>2</w:t>
      </w:r>
      <w:r w:rsidRPr="00527FB9">
        <w:rPr>
          <w:rFonts w:ascii="Arial" w:hAnsi="Arial" w:cs="Arial"/>
          <w:sz w:val="24"/>
          <w:szCs w:val="24"/>
        </w:rPr>
        <w:t xml:space="preserve"> do</w:t>
      </w:r>
      <w:r w:rsidRPr="00325DD6">
        <w:rPr>
          <w:rFonts w:ascii="Arial" w:hAnsi="Arial" w:cs="Arial"/>
          <w:sz w:val="24"/>
          <w:szCs w:val="24"/>
        </w:rPr>
        <w:t xml:space="preserve"> umowy), zawierający wszelkie ustalenia dokonane w toku odbioru, jak też terminy wyznaczone na usunięcie stwierdzonych w trakcie odbioru wad. </w:t>
      </w:r>
    </w:p>
    <w:p w14:paraId="10BEC3B8" w14:textId="77777777" w:rsidR="002674D0" w:rsidRPr="00325DD6" w:rsidRDefault="002674D0" w:rsidP="00527FB9">
      <w:pPr>
        <w:numPr>
          <w:ilvl w:val="1"/>
          <w:numId w:val="16"/>
        </w:numPr>
        <w:tabs>
          <w:tab w:val="clear" w:pos="643"/>
          <w:tab w:val="num" w:pos="709"/>
        </w:tabs>
        <w:spacing w:after="0"/>
        <w:ind w:left="709" w:hanging="426"/>
        <w:jc w:val="both"/>
        <w:rPr>
          <w:rFonts w:ascii="Arial" w:hAnsi="Arial" w:cs="Arial"/>
          <w:b/>
          <w:sz w:val="24"/>
          <w:szCs w:val="24"/>
        </w:rPr>
      </w:pPr>
      <w:r w:rsidRPr="00325DD6">
        <w:rPr>
          <w:rFonts w:ascii="Arial" w:hAnsi="Arial" w:cs="Arial"/>
          <w:sz w:val="24"/>
          <w:szCs w:val="24"/>
        </w:rPr>
        <w:t>Wykonawca zobowiązany jest zawiadomić Zamawiającego o usunięciu wad stwierdzonych przy odbiorze. Strony ustalą termin odbioru prac ocenionych uprzednio jako wadliwe.</w:t>
      </w:r>
      <w:r w:rsidRPr="00325DD6">
        <w:rPr>
          <w:rFonts w:ascii="Arial" w:hAnsi="Arial" w:cs="Arial"/>
          <w:b/>
          <w:sz w:val="24"/>
          <w:szCs w:val="24"/>
        </w:rPr>
        <w:t xml:space="preserve"> </w:t>
      </w:r>
    </w:p>
    <w:p w14:paraId="01671F1F" w14:textId="77777777" w:rsidR="00FF5D52" w:rsidRDefault="00FF5D52" w:rsidP="002674D0">
      <w:pPr>
        <w:tabs>
          <w:tab w:val="left" w:pos="426"/>
        </w:tabs>
        <w:spacing w:after="0" w:line="240" w:lineRule="auto"/>
        <w:jc w:val="center"/>
        <w:rPr>
          <w:rFonts w:ascii="Arial" w:hAnsi="Arial" w:cs="Arial"/>
          <w:b/>
          <w:sz w:val="24"/>
          <w:szCs w:val="24"/>
        </w:rPr>
      </w:pPr>
    </w:p>
    <w:p w14:paraId="6C21A15B" w14:textId="77777777" w:rsidR="002674D0" w:rsidRPr="00E32AB6" w:rsidRDefault="002674D0" w:rsidP="002674D0">
      <w:pPr>
        <w:tabs>
          <w:tab w:val="left" w:pos="426"/>
        </w:tabs>
        <w:spacing w:after="0" w:line="240" w:lineRule="auto"/>
        <w:jc w:val="center"/>
        <w:rPr>
          <w:rFonts w:ascii="Arial" w:hAnsi="Arial" w:cs="Arial"/>
          <w:b/>
          <w:sz w:val="24"/>
          <w:szCs w:val="24"/>
        </w:rPr>
      </w:pPr>
      <w:r>
        <w:rPr>
          <w:rFonts w:ascii="Arial" w:hAnsi="Arial" w:cs="Arial"/>
          <w:b/>
          <w:sz w:val="24"/>
          <w:szCs w:val="24"/>
        </w:rPr>
        <w:t xml:space="preserve">§ </w:t>
      </w:r>
      <w:r w:rsidR="00F5246A">
        <w:rPr>
          <w:rFonts w:ascii="Arial" w:hAnsi="Arial" w:cs="Arial"/>
          <w:b/>
          <w:sz w:val="24"/>
          <w:szCs w:val="24"/>
        </w:rPr>
        <w:t>6</w:t>
      </w:r>
    </w:p>
    <w:p w14:paraId="613809A2" w14:textId="77777777" w:rsidR="002674D0" w:rsidRDefault="002674D0" w:rsidP="002674D0">
      <w:pPr>
        <w:spacing w:after="0" w:line="240" w:lineRule="auto"/>
        <w:jc w:val="center"/>
        <w:rPr>
          <w:rFonts w:ascii="Arial" w:hAnsi="Arial" w:cs="Arial"/>
          <w:b/>
          <w:sz w:val="24"/>
          <w:szCs w:val="24"/>
        </w:rPr>
      </w:pPr>
      <w:r w:rsidRPr="00E32AB6">
        <w:rPr>
          <w:rFonts w:ascii="Arial" w:hAnsi="Arial" w:cs="Arial"/>
          <w:b/>
          <w:sz w:val="24"/>
          <w:szCs w:val="24"/>
        </w:rPr>
        <w:t>Rozliczenie finansowe umowy</w:t>
      </w:r>
    </w:p>
    <w:p w14:paraId="3DD66EAF" w14:textId="77777777" w:rsidR="002674D0" w:rsidRPr="00E32AB6" w:rsidRDefault="002674D0" w:rsidP="002674D0">
      <w:pPr>
        <w:spacing w:after="0" w:line="240" w:lineRule="auto"/>
        <w:jc w:val="center"/>
        <w:rPr>
          <w:rFonts w:ascii="Arial" w:hAnsi="Arial" w:cs="Arial"/>
          <w:b/>
          <w:sz w:val="24"/>
          <w:szCs w:val="24"/>
        </w:rPr>
      </w:pPr>
    </w:p>
    <w:p w14:paraId="6660F974" w14:textId="77777777" w:rsidR="002674D0" w:rsidRPr="00E32AB6" w:rsidRDefault="002674D0" w:rsidP="00527FB9">
      <w:pPr>
        <w:pStyle w:val="Akapitzlist"/>
        <w:numPr>
          <w:ilvl w:val="0"/>
          <w:numId w:val="10"/>
        </w:numPr>
        <w:tabs>
          <w:tab w:val="left" w:pos="709"/>
        </w:tabs>
        <w:spacing w:after="0"/>
        <w:ind w:left="709" w:hanging="425"/>
        <w:jc w:val="both"/>
        <w:rPr>
          <w:rFonts w:ascii="Arial" w:hAnsi="Arial" w:cs="Arial"/>
          <w:bCs/>
          <w:color w:val="000000"/>
          <w:sz w:val="24"/>
          <w:szCs w:val="24"/>
        </w:rPr>
      </w:pPr>
      <w:r w:rsidRPr="00E32AB6">
        <w:rPr>
          <w:rFonts w:ascii="Arial" w:hAnsi="Arial" w:cs="Arial"/>
          <w:sz w:val="24"/>
          <w:szCs w:val="24"/>
        </w:rPr>
        <w:t xml:space="preserve">Za należyte wykonanie przedmiotu umowy strony ustalają wynagrodzenie </w:t>
      </w:r>
      <w:r>
        <w:rPr>
          <w:rFonts w:ascii="Arial" w:hAnsi="Arial" w:cs="Arial"/>
          <w:sz w:val="24"/>
          <w:szCs w:val="24"/>
        </w:rPr>
        <w:br/>
      </w:r>
      <w:r w:rsidRPr="00E32AB6">
        <w:rPr>
          <w:rFonts w:ascii="Arial" w:hAnsi="Arial" w:cs="Arial"/>
          <w:sz w:val="24"/>
          <w:szCs w:val="24"/>
        </w:rPr>
        <w:t xml:space="preserve">w wysokości: </w:t>
      </w:r>
    </w:p>
    <w:p w14:paraId="314EB4BA" w14:textId="77777777" w:rsidR="002674D0" w:rsidRPr="00E32AB6" w:rsidRDefault="002674D0" w:rsidP="00527FB9">
      <w:pPr>
        <w:spacing w:after="0"/>
        <w:ind w:left="709"/>
        <w:jc w:val="both"/>
        <w:rPr>
          <w:rFonts w:ascii="Arial" w:hAnsi="Arial" w:cs="Arial"/>
          <w:sz w:val="24"/>
          <w:szCs w:val="24"/>
        </w:rPr>
      </w:pPr>
      <w:r w:rsidRPr="00E32AB6">
        <w:rPr>
          <w:rFonts w:ascii="Arial" w:hAnsi="Arial" w:cs="Arial"/>
          <w:sz w:val="24"/>
          <w:szCs w:val="24"/>
        </w:rPr>
        <w:t xml:space="preserve">netto:  </w:t>
      </w:r>
      <w:r w:rsidR="00633AC5">
        <w:rPr>
          <w:rFonts w:ascii="Arial" w:hAnsi="Arial" w:cs="Arial"/>
          <w:sz w:val="24"/>
          <w:szCs w:val="24"/>
        </w:rPr>
        <w:t>………………..</w:t>
      </w:r>
      <w:r w:rsidRPr="00E32AB6">
        <w:rPr>
          <w:rFonts w:ascii="Arial" w:hAnsi="Arial" w:cs="Arial"/>
          <w:sz w:val="24"/>
          <w:szCs w:val="24"/>
        </w:rPr>
        <w:t xml:space="preserve"> zł (słownie: </w:t>
      </w:r>
      <w:r w:rsidR="00633AC5">
        <w:rPr>
          <w:rFonts w:ascii="Arial" w:hAnsi="Arial" w:cs="Arial"/>
          <w:sz w:val="24"/>
          <w:szCs w:val="24"/>
        </w:rPr>
        <w:t>………………………</w:t>
      </w:r>
      <w:r>
        <w:rPr>
          <w:rFonts w:ascii="Arial" w:hAnsi="Arial" w:cs="Arial"/>
          <w:sz w:val="24"/>
          <w:szCs w:val="24"/>
        </w:rPr>
        <w:t xml:space="preserve"> złotych 00/100</w:t>
      </w:r>
      <w:r w:rsidRPr="00E32AB6">
        <w:rPr>
          <w:rFonts w:ascii="Arial" w:hAnsi="Arial" w:cs="Arial"/>
          <w:sz w:val="24"/>
          <w:szCs w:val="24"/>
        </w:rPr>
        <w:t>)</w:t>
      </w:r>
      <w:r>
        <w:rPr>
          <w:rFonts w:ascii="Arial" w:hAnsi="Arial" w:cs="Arial"/>
          <w:sz w:val="24"/>
          <w:szCs w:val="24"/>
        </w:rPr>
        <w:t>,</w:t>
      </w:r>
    </w:p>
    <w:p w14:paraId="33781864" w14:textId="77777777" w:rsidR="002674D0" w:rsidRDefault="002674D0" w:rsidP="00527FB9">
      <w:pPr>
        <w:spacing w:after="0"/>
        <w:ind w:left="709"/>
        <w:jc w:val="both"/>
        <w:rPr>
          <w:rFonts w:ascii="Arial" w:hAnsi="Arial" w:cs="Arial"/>
          <w:sz w:val="24"/>
          <w:szCs w:val="24"/>
        </w:rPr>
      </w:pPr>
      <w:r>
        <w:rPr>
          <w:rFonts w:ascii="Arial" w:hAnsi="Arial" w:cs="Arial"/>
          <w:sz w:val="24"/>
          <w:szCs w:val="24"/>
        </w:rPr>
        <w:t xml:space="preserve">VAT: </w:t>
      </w:r>
      <w:r w:rsidR="00633AC5">
        <w:rPr>
          <w:rFonts w:ascii="Arial" w:hAnsi="Arial" w:cs="Arial"/>
          <w:sz w:val="24"/>
          <w:szCs w:val="24"/>
        </w:rPr>
        <w:t>……………….</w:t>
      </w:r>
      <w:r w:rsidRPr="00E32AB6">
        <w:rPr>
          <w:rFonts w:ascii="Arial" w:hAnsi="Arial" w:cs="Arial"/>
          <w:sz w:val="24"/>
          <w:szCs w:val="24"/>
        </w:rPr>
        <w:t xml:space="preserve">zł (słownie: </w:t>
      </w:r>
      <w:r w:rsidR="00633AC5">
        <w:rPr>
          <w:rFonts w:ascii="Arial" w:hAnsi="Arial" w:cs="Arial"/>
          <w:sz w:val="24"/>
          <w:szCs w:val="24"/>
        </w:rPr>
        <w:t>………………………… złotych 00/</w:t>
      </w:r>
      <w:r>
        <w:rPr>
          <w:rFonts w:ascii="Arial" w:hAnsi="Arial" w:cs="Arial"/>
          <w:sz w:val="24"/>
          <w:szCs w:val="24"/>
        </w:rPr>
        <w:t>100</w:t>
      </w:r>
      <w:r w:rsidRPr="00E32AB6">
        <w:rPr>
          <w:rFonts w:ascii="Arial" w:hAnsi="Arial" w:cs="Arial"/>
          <w:sz w:val="24"/>
          <w:szCs w:val="24"/>
        </w:rPr>
        <w:t>)</w:t>
      </w:r>
      <w:r>
        <w:rPr>
          <w:rFonts w:ascii="Arial" w:hAnsi="Arial" w:cs="Arial"/>
          <w:sz w:val="24"/>
          <w:szCs w:val="24"/>
        </w:rPr>
        <w:t>,</w:t>
      </w:r>
    </w:p>
    <w:p w14:paraId="214C7F7C" w14:textId="77777777" w:rsidR="002674D0" w:rsidRDefault="002674D0" w:rsidP="00527FB9">
      <w:pPr>
        <w:spacing w:after="0"/>
        <w:ind w:left="709"/>
        <w:jc w:val="both"/>
        <w:rPr>
          <w:rFonts w:ascii="Arial" w:hAnsi="Arial" w:cs="Arial"/>
          <w:sz w:val="24"/>
          <w:szCs w:val="24"/>
        </w:rPr>
      </w:pPr>
      <w:r w:rsidRPr="00E32AB6">
        <w:rPr>
          <w:rFonts w:ascii="Arial" w:hAnsi="Arial" w:cs="Arial"/>
          <w:sz w:val="24"/>
          <w:szCs w:val="24"/>
        </w:rPr>
        <w:t xml:space="preserve">brutto </w:t>
      </w:r>
      <w:r w:rsidR="00633AC5">
        <w:rPr>
          <w:rFonts w:ascii="Arial" w:hAnsi="Arial" w:cs="Arial"/>
          <w:sz w:val="24"/>
          <w:szCs w:val="24"/>
        </w:rPr>
        <w:t>……………</w:t>
      </w:r>
      <w:r w:rsidRPr="00E32AB6">
        <w:rPr>
          <w:rFonts w:ascii="Arial" w:hAnsi="Arial" w:cs="Arial"/>
          <w:sz w:val="24"/>
          <w:szCs w:val="24"/>
        </w:rPr>
        <w:t xml:space="preserve"> zł (słownie: </w:t>
      </w:r>
      <w:r w:rsidR="00633AC5">
        <w:rPr>
          <w:rFonts w:ascii="Arial" w:hAnsi="Arial" w:cs="Arial"/>
          <w:sz w:val="24"/>
          <w:szCs w:val="24"/>
        </w:rPr>
        <w:t>…………………………..</w:t>
      </w:r>
      <w:r>
        <w:rPr>
          <w:rFonts w:ascii="Arial" w:hAnsi="Arial" w:cs="Arial"/>
          <w:sz w:val="24"/>
          <w:szCs w:val="24"/>
        </w:rPr>
        <w:t xml:space="preserve"> złotych 0</w:t>
      </w:r>
      <w:r w:rsidR="00633AC5">
        <w:rPr>
          <w:rFonts w:ascii="Arial" w:hAnsi="Arial" w:cs="Arial"/>
          <w:sz w:val="24"/>
          <w:szCs w:val="24"/>
        </w:rPr>
        <w:t>0</w:t>
      </w:r>
      <w:r>
        <w:rPr>
          <w:rFonts w:ascii="Arial" w:hAnsi="Arial" w:cs="Arial"/>
          <w:sz w:val="24"/>
          <w:szCs w:val="24"/>
        </w:rPr>
        <w:t>/10</w:t>
      </w:r>
      <w:r w:rsidRPr="00F22512">
        <w:rPr>
          <w:rFonts w:ascii="Arial" w:hAnsi="Arial" w:cs="Arial"/>
          <w:sz w:val="24"/>
          <w:szCs w:val="24"/>
        </w:rPr>
        <w:t>0)</w:t>
      </w:r>
      <w:r w:rsidR="00FF5D52" w:rsidRPr="00F22512">
        <w:rPr>
          <w:rFonts w:ascii="Arial" w:hAnsi="Arial" w:cs="Arial"/>
          <w:sz w:val="24"/>
          <w:szCs w:val="24"/>
        </w:rPr>
        <w:t>.</w:t>
      </w:r>
    </w:p>
    <w:p w14:paraId="0EC372A5" w14:textId="0F5DAE03" w:rsidR="002674D0" w:rsidRPr="00325DD6" w:rsidRDefault="002674D0" w:rsidP="00527FB9">
      <w:pPr>
        <w:numPr>
          <w:ilvl w:val="0"/>
          <w:numId w:val="10"/>
        </w:numPr>
        <w:spacing w:after="0"/>
        <w:ind w:left="709" w:hanging="425"/>
        <w:jc w:val="both"/>
        <w:rPr>
          <w:rFonts w:ascii="Arial" w:hAnsi="Arial" w:cs="Arial"/>
          <w:bCs/>
          <w:sz w:val="24"/>
          <w:szCs w:val="24"/>
        </w:rPr>
      </w:pPr>
      <w:r w:rsidRPr="00325DD6">
        <w:rPr>
          <w:rFonts w:ascii="Arial" w:hAnsi="Arial" w:cs="Arial"/>
          <w:bCs/>
          <w:sz w:val="24"/>
          <w:szCs w:val="24"/>
        </w:rPr>
        <w:t xml:space="preserve">Wykonawca w uzasadnionych przypadkach w toku prac będzie mógł dokonać za zgodą Zamawiającego </w:t>
      </w:r>
      <w:r w:rsidRPr="00325DD6">
        <w:rPr>
          <w:rFonts w:ascii="Arial" w:hAnsi="Arial" w:cs="Arial"/>
          <w:sz w:val="24"/>
          <w:szCs w:val="24"/>
        </w:rPr>
        <w:t>weryfikacji</w:t>
      </w:r>
      <w:r w:rsidRPr="00325DD6">
        <w:rPr>
          <w:rFonts w:ascii="Arial" w:hAnsi="Arial" w:cs="Arial"/>
          <w:bCs/>
          <w:sz w:val="24"/>
          <w:szCs w:val="24"/>
        </w:rPr>
        <w:t xml:space="preserve"> właściwego zakresu napraw kosztorysowych oraz ilości roboczogodzin po uprzednim przedstawieniu Zamawiającemu do zatwierdzenia kosztorysu naprawy. W takim przypadku </w:t>
      </w:r>
      <w:r w:rsidRPr="00325DD6">
        <w:rPr>
          <w:rFonts w:ascii="Arial" w:hAnsi="Arial" w:cs="Arial"/>
          <w:bCs/>
          <w:sz w:val="24"/>
          <w:szCs w:val="24"/>
        </w:rPr>
        <w:lastRenderedPageBreak/>
        <w:t xml:space="preserve">cena umowy może ulec zmianie. Wykonawca jest zobowiązany sporządzić kosztorys powykonawczy zawierający ceny jednostkowe użytych materiałów oraz koszty robocizny i przedstawić go do zatwierdzenia Zamawiającemu przed wystawieniem faktury VAT. W związku z powyższym, w razie obiektywnej konieczności, na wniosek Wykonawcy Zamawiający może przedłużyć termin wykonania usługi o czas niezbędny na wykonanie nowego zakresu prac. </w:t>
      </w:r>
    </w:p>
    <w:p w14:paraId="7B11D910" w14:textId="77777777" w:rsidR="002674D0" w:rsidRPr="00325DD6" w:rsidRDefault="002674D0" w:rsidP="00527FB9">
      <w:pPr>
        <w:numPr>
          <w:ilvl w:val="0"/>
          <w:numId w:val="10"/>
        </w:numPr>
        <w:spacing w:after="0"/>
        <w:ind w:left="709" w:hanging="425"/>
        <w:jc w:val="both"/>
        <w:rPr>
          <w:rFonts w:ascii="Arial" w:hAnsi="Arial" w:cs="Arial"/>
          <w:sz w:val="24"/>
          <w:szCs w:val="24"/>
        </w:rPr>
      </w:pPr>
      <w:r w:rsidRPr="00325DD6">
        <w:rPr>
          <w:rFonts w:ascii="Arial" w:hAnsi="Arial" w:cs="Arial"/>
          <w:sz w:val="24"/>
          <w:szCs w:val="24"/>
        </w:rPr>
        <w:t>Kosztorys powykonawczy będzie integralną częścią protokołu odbioru usługi.</w:t>
      </w:r>
    </w:p>
    <w:p w14:paraId="76C132B2" w14:textId="6642E62E" w:rsidR="002674D0" w:rsidRDefault="002674D0" w:rsidP="00527FB9">
      <w:pPr>
        <w:numPr>
          <w:ilvl w:val="0"/>
          <w:numId w:val="10"/>
        </w:numPr>
        <w:spacing w:after="0"/>
        <w:ind w:left="709" w:hanging="425"/>
        <w:jc w:val="both"/>
        <w:rPr>
          <w:rFonts w:ascii="Arial" w:hAnsi="Arial" w:cs="Arial"/>
          <w:bCs/>
          <w:sz w:val="24"/>
          <w:szCs w:val="24"/>
        </w:rPr>
      </w:pPr>
      <w:r w:rsidRPr="00325DD6">
        <w:rPr>
          <w:rFonts w:ascii="Arial" w:hAnsi="Arial" w:cs="Arial"/>
          <w:bCs/>
          <w:sz w:val="24"/>
          <w:szCs w:val="24"/>
        </w:rPr>
        <w:t xml:space="preserve">W </w:t>
      </w:r>
      <w:r w:rsidRPr="00325DD6">
        <w:rPr>
          <w:rFonts w:ascii="Arial" w:hAnsi="Arial" w:cs="Arial"/>
          <w:sz w:val="24"/>
          <w:szCs w:val="24"/>
        </w:rPr>
        <w:t>przypadku</w:t>
      </w:r>
      <w:r w:rsidRPr="00325DD6">
        <w:rPr>
          <w:rFonts w:ascii="Arial" w:hAnsi="Arial" w:cs="Arial"/>
          <w:bCs/>
          <w:sz w:val="24"/>
          <w:szCs w:val="24"/>
        </w:rPr>
        <w:t xml:space="preserve">, gdy zakres napraw przewyższałby zakres ujęty w opisie przedmiotu zamówienia, a nie można było tego przewidzieć (dotyczy ukrytych wad materiału, niewidocznych pęknięć, wyłamań, wżerów itp. ujawnionych w czasie wymiany elementów lub wymienianych części), co uzależniałoby realizację naprawy zgodnie z opisem od wykonania rozszerzonego zakresu, Wykonawca będzie zobowiązany do przedstawienia takiej informacji Zamawiającemu, który podejmie decyzję co do dalszej realizacji usługi. W takim przypadku w razie obiektywnej konieczności, na wniosek Wykonawcy Zamawiający może przesunąć termin wykonania usługi o czas niezbędny na wykonanie rozszerzonego zakresu usługi. </w:t>
      </w:r>
    </w:p>
    <w:p w14:paraId="2C4E9B6D" w14:textId="77777777" w:rsidR="001D6DD4" w:rsidRPr="001D6DD4" w:rsidRDefault="001D6DD4" w:rsidP="00527FB9">
      <w:pPr>
        <w:numPr>
          <w:ilvl w:val="0"/>
          <w:numId w:val="10"/>
        </w:numPr>
        <w:spacing w:after="0"/>
        <w:ind w:left="709" w:hanging="425"/>
        <w:jc w:val="both"/>
        <w:rPr>
          <w:rFonts w:ascii="Arial" w:hAnsi="Arial" w:cs="Arial"/>
          <w:bCs/>
          <w:sz w:val="24"/>
          <w:szCs w:val="24"/>
        </w:rPr>
      </w:pPr>
      <w:r w:rsidRPr="001D6DD4">
        <w:rPr>
          <w:rFonts w:ascii="Arial" w:hAnsi="Arial" w:cs="Arial"/>
          <w:bCs/>
          <w:sz w:val="24"/>
          <w:szCs w:val="24"/>
        </w:rPr>
        <w:t xml:space="preserve">Wynagrodzenie będzie płatne do wysokości kwoty wymienionej </w:t>
      </w:r>
      <w:r w:rsidRPr="001D6DD4">
        <w:rPr>
          <w:rFonts w:ascii="Arial" w:hAnsi="Arial" w:cs="Arial"/>
          <w:bCs/>
          <w:sz w:val="24"/>
          <w:szCs w:val="24"/>
        </w:rPr>
        <w:br/>
        <w:t xml:space="preserve">w § 6 ust. 1 umowy w terminie do 30 dni od daty doręczenia Zamawiającemu prawidłowo wystawionych przez Wykonawcę faktur VAT. </w:t>
      </w:r>
    </w:p>
    <w:p w14:paraId="5EAD6110" w14:textId="6500B1D6" w:rsidR="001D6DD4" w:rsidRPr="001D6DD4" w:rsidRDefault="001D6DD4" w:rsidP="00527FB9">
      <w:pPr>
        <w:numPr>
          <w:ilvl w:val="0"/>
          <w:numId w:val="10"/>
        </w:numPr>
        <w:spacing w:after="0"/>
        <w:ind w:left="709" w:hanging="425"/>
        <w:jc w:val="both"/>
        <w:rPr>
          <w:rFonts w:ascii="Arial" w:hAnsi="Arial" w:cs="Arial"/>
          <w:bCs/>
          <w:sz w:val="24"/>
          <w:szCs w:val="24"/>
        </w:rPr>
      </w:pPr>
      <w:r w:rsidRPr="001D6DD4">
        <w:rPr>
          <w:rFonts w:ascii="Arial" w:hAnsi="Arial" w:cs="Arial"/>
          <w:bCs/>
          <w:sz w:val="24"/>
          <w:szCs w:val="24"/>
        </w:rPr>
        <w:t xml:space="preserve">Strony ustalają, że </w:t>
      </w:r>
      <w:r w:rsidRPr="003E31F5">
        <w:rPr>
          <w:rFonts w:ascii="Arial" w:hAnsi="Arial" w:cs="Arial"/>
          <w:bCs/>
          <w:sz w:val="24"/>
          <w:szCs w:val="24"/>
        </w:rPr>
        <w:t xml:space="preserve">od dnia objęcia Wykonawcy obowiązkiem wystawiania faktur ustrukturyzowanych (e-Faktur) zgodnie z ustawą z dnia 11 marca 2004 r. </w:t>
      </w:r>
      <w:r w:rsidR="004D34E5">
        <w:rPr>
          <w:rFonts w:ascii="Arial" w:hAnsi="Arial" w:cs="Arial"/>
          <w:bCs/>
          <w:sz w:val="24"/>
          <w:szCs w:val="24"/>
        </w:rPr>
        <w:br/>
      </w:r>
      <w:r w:rsidRPr="003E31F5">
        <w:rPr>
          <w:rFonts w:ascii="Arial" w:hAnsi="Arial" w:cs="Arial"/>
          <w:bCs/>
          <w:sz w:val="24"/>
          <w:szCs w:val="24"/>
        </w:rPr>
        <w:t>o podatku od towarów i usług (Dz. U. z 202</w:t>
      </w:r>
      <w:r w:rsidR="00871EA4" w:rsidRPr="003E31F5">
        <w:rPr>
          <w:rFonts w:ascii="Arial" w:hAnsi="Arial" w:cs="Arial"/>
          <w:bCs/>
          <w:sz w:val="24"/>
          <w:szCs w:val="24"/>
        </w:rPr>
        <w:t>5</w:t>
      </w:r>
      <w:r w:rsidRPr="003E31F5">
        <w:rPr>
          <w:rFonts w:ascii="Arial" w:hAnsi="Arial" w:cs="Arial"/>
          <w:bCs/>
          <w:sz w:val="24"/>
          <w:szCs w:val="24"/>
        </w:rPr>
        <w:t xml:space="preserve"> r. poz. </w:t>
      </w:r>
      <w:r w:rsidR="00871EA4" w:rsidRPr="003E31F5">
        <w:rPr>
          <w:rFonts w:ascii="Arial" w:hAnsi="Arial" w:cs="Arial"/>
          <w:bCs/>
          <w:sz w:val="24"/>
          <w:szCs w:val="24"/>
        </w:rPr>
        <w:t>775</w:t>
      </w:r>
      <w:r w:rsidRPr="003E31F5">
        <w:rPr>
          <w:rFonts w:ascii="Arial" w:hAnsi="Arial" w:cs="Arial"/>
          <w:bCs/>
          <w:sz w:val="24"/>
          <w:szCs w:val="24"/>
        </w:rPr>
        <w:t xml:space="preserve"> z </w:t>
      </w:r>
      <w:proofErr w:type="spellStart"/>
      <w:r w:rsidRPr="003E31F5">
        <w:rPr>
          <w:rFonts w:ascii="Arial" w:hAnsi="Arial" w:cs="Arial"/>
          <w:bCs/>
          <w:sz w:val="24"/>
          <w:szCs w:val="24"/>
        </w:rPr>
        <w:t>późn</w:t>
      </w:r>
      <w:proofErr w:type="spellEnd"/>
      <w:r w:rsidRPr="003E31F5">
        <w:rPr>
          <w:rFonts w:ascii="Arial" w:hAnsi="Arial" w:cs="Arial"/>
          <w:bCs/>
          <w:sz w:val="24"/>
          <w:szCs w:val="24"/>
        </w:rPr>
        <w:t>. zm.</w:t>
      </w:r>
      <w:r w:rsidR="00871EA4" w:rsidRPr="003E31F5">
        <w:rPr>
          <w:rFonts w:ascii="Arial" w:hAnsi="Arial" w:cs="Arial"/>
          <w:bCs/>
          <w:sz w:val="24"/>
          <w:szCs w:val="24"/>
        </w:rPr>
        <w:t>)</w:t>
      </w:r>
      <w:r w:rsidRPr="003E31F5">
        <w:rPr>
          <w:rFonts w:ascii="Arial" w:hAnsi="Arial" w:cs="Arial"/>
          <w:bCs/>
          <w:sz w:val="24"/>
          <w:szCs w:val="24"/>
        </w:rPr>
        <w:t>, dalej: „ustawa o VAT”, Wykonawca będzie wystawiał faktury za realizację niniejszej Umowy w formie faktury ustrukturyzowanej za pośrednictwem Krajowego Systemu e-Faktur</w:t>
      </w:r>
      <w:r w:rsidRPr="001D6DD4">
        <w:rPr>
          <w:rFonts w:ascii="Arial" w:hAnsi="Arial" w:cs="Arial"/>
          <w:bCs/>
          <w:sz w:val="24"/>
          <w:szCs w:val="24"/>
        </w:rPr>
        <w:t xml:space="preserve"> (dalej „</w:t>
      </w:r>
      <w:proofErr w:type="spellStart"/>
      <w:r w:rsidRPr="001D6DD4">
        <w:rPr>
          <w:rFonts w:ascii="Arial" w:hAnsi="Arial" w:cs="Arial"/>
          <w:bCs/>
          <w:sz w:val="24"/>
          <w:szCs w:val="24"/>
        </w:rPr>
        <w:t>KSeF</w:t>
      </w:r>
      <w:proofErr w:type="spellEnd"/>
      <w:r w:rsidRPr="001D6DD4">
        <w:rPr>
          <w:rFonts w:ascii="Arial" w:hAnsi="Arial" w:cs="Arial"/>
          <w:bCs/>
          <w:sz w:val="24"/>
          <w:szCs w:val="24"/>
        </w:rPr>
        <w:t>”).</w:t>
      </w:r>
    </w:p>
    <w:p w14:paraId="3C71930E" w14:textId="77777777" w:rsidR="001D6DD4" w:rsidRPr="001D6DD4" w:rsidRDefault="001D6DD4" w:rsidP="00527FB9">
      <w:pPr>
        <w:numPr>
          <w:ilvl w:val="0"/>
          <w:numId w:val="10"/>
        </w:numPr>
        <w:spacing w:after="0"/>
        <w:ind w:left="709" w:hanging="425"/>
        <w:jc w:val="both"/>
        <w:rPr>
          <w:rFonts w:ascii="Arial" w:hAnsi="Arial" w:cs="Arial"/>
          <w:bCs/>
          <w:sz w:val="24"/>
          <w:szCs w:val="24"/>
        </w:rPr>
      </w:pPr>
      <w:r w:rsidRPr="001D6DD4">
        <w:rPr>
          <w:rFonts w:ascii="Arial" w:hAnsi="Arial" w:cs="Arial"/>
          <w:bCs/>
          <w:sz w:val="24"/>
          <w:szCs w:val="24"/>
        </w:rPr>
        <w:t>Wykonawca zobowiązuje się do wystawiania faktur ustrukturyzowanych zawierających poprawne dane Zamawiającego.</w:t>
      </w:r>
    </w:p>
    <w:p w14:paraId="6C235DAB" w14:textId="77777777" w:rsidR="001D6DD4" w:rsidRPr="001D6DD4" w:rsidRDefault="001D6DD4" w:rsidP="00527FB9">
      <w:pPr>
        <w:numPr>
          <w:ilvl w:val="0"/>
          <w:numId w:val="10"/>
        </w:numPr>
        <w:spacing w:after="0"/>
        <w:ind w:left="709" w:hanging="425"/>
        <w:jc w:val="both"/>
        <w:rPr>
          <w:rFonts w:ascii="Arial" w:hAnsi="Arial" w:cs="Arial"/>
          <w:bCs/>
          <w:sz w:val="24"/>
          <w:szCs w:val="24"/>
        </w:rPr>
      </w:pPr>
      <w:r w:rsidRPr="001D6DD4">
        <w:rPr>
          <w:rFonts w:ascii="Arial" w:hAnsi="Arial" w:cs="Arial"/>
          <w:bCs/>
          <w:sz w:val="24"/>
          <w:szCs w:val="24"/>
        </w:rPr>
        <w:t>Faktura w polu Warunki Transakcji w strukturze logicznej e-Faktury powinna zawierać datę i numer umowy.</w:t>
      </w:r>
    </w:p>
    <w:p w14:paraId="23CD644E" w14:textId="77777777" w:rsidR="001D6DD4" w:rsidRPr="001D6DD4" w:rsidRDefault="001D6DD4" w:rsidP="00527FB9">
      <w:pPr>
        <w:numPr>
          <w:ilvl w:val="0"/>
          <w:numId w:val="10"/>
        </w:numPr>
        <w:spacing w:after="0"/>
        <w:ind w:left="709" w:hanging="425"/>
        <w:jc w:val="both"/>
        <w:rPr>
          <w:rFonts w:ascii="Arial" w:hAnsi="Arial" w:cs="Arial"/>
          <w:bCs/>
          <w:sz w:val="24"/>
          <w:szCs w:val="24"/>
        </w:rPr>
      </w:pPr>
      <w:r w:rsidRPr="001D6DD4">
        <w:rPr>
          <w:rFonts w:ascii="Arial" w:hAnsi="Arial" w:cs="Arial"/>
          <w:bCs/>
          <w:sz w:val="24"/>
          <w:szCs w:val="24"/>
        </w:rPr>
        <w:t xml:space="preserve">W dniu wystawienia e-Faktury w </w:t>
      </w:r>
      <w:proofErr w:type="spellStart"/>
      <w:r w:rsidRPr="001D6DD4">
        <w:rPr>
          <w:rFonts w:ascii="Arial" w:hAnsi="Arial" w:cs="Arial"/>
          <w:bCs/>
          <w:sz w:val="24"/>
          <w:szCs w:val="24"/>
        </w:rPr>
        <w:t>KSeF</w:t>
      </w:r>
      <w:proofErr w:type="spellEnd"/>
      <w:r w:rsidRPr="001D6DD4">
        <w:rPr>
          <w:rFonts w:ascii="Arial" w:hAnsi="Arial" w:cs="Arial"/>
          <w:bCs/>
          <w:sz w:val="24"/>
          <w:szCs w:val="24"/>
        </w:rPr>
        <w:t xml:space="preserve">, Wykonawca jest zobowiązany do przesłania Zamawiającemu drogą elektroniczną na adres e-mail: </w:t>
      </w:r>
      <w:r w:rsidRPr="001D6DD4">
        <w:rPr>
          <w:rFonts w:ascii="Arial" w:hAnsi="Arial" w:cs="Arial"/>
          <w:bCs/>
          <w:color w:val="5B9BD5" w:themeColor="accent1"/>
          <w:sz w:val="24"/>
          <w:szCs w:val="24"/>
          <w:u w:val="single"/>
        </w:rPr>
        <w:t>1blog4110@ron.mil.pl</w:t>
      </w:r>
      <w:r w:rsidRPr="001D6DD4">
        <w:rPr>
          <w:rFonts w:ascii="Arial" w:hAnsi="Arial" w:cs="Arial"/>
          <w:bCs/>
          <w:color w:val="5B9BD5" w:themeColor="accent1"/>
          <w:sz w:val="24"/>
          <w:szCs w:val="24"/>
        </w:rPr>
        <w:t xml:space="preserve"> </w:t>
      </w:r>
      <w:r w:rsidRPr="001D6DD4">
        <w:rPr>
          <w:rFonts w:ascii="Arial" w:hAnsi="Arial" w:cs="Arial"/>
          <w:bCs/>
          <w:sz w:val="24"/>
          <w:szCs w:val="24"/>
        </w:rPr>
        <w:t xml:space="preserve">jej wizualizacji (plik PDF). Wizualizacja powinna wiernie odzwierciedlać treść pliku XML przesłanego do </w:t>
      </w:r>
      <w:proofErr w:type="spellStart"/>
      <w:r w:rsidRPr="001D6DD4">
        <w:rPr>
          <w:rFonts w:ascii="Arial" w:hAnsi="Arial" w:cs="Arial"/>
          <w:bCs/>
          <w:sz w:val="24"/>
          <w:szCs w:val="24"/>
        </w:rPr>
        <w:t>KSeF</w:t>
      </w:r>
      <w:proofErr w:type="spellEnd"/>
      <w:r w:rsidRPr="001D6DD4">
        <w:rPr>
          <w:rFonts w:ascii="Arial" w:hAnsi="Arial" w:cs="Arial"/>
          <w:bCs/>
          <w:sz w:val="24"/>
          <w:szCs w:val="24"/>
        </w:rPr>
        <w:t xml:space="preserve">, w tym zawierać numer </w:t>
      </w:r>
      <w:proofErr w:type="spellStart"/>
      <w:r w:rsidRPr="001D6DD4">
        <w:rPr>
          <w:rFonts w:ascii="Arial" w:hAnsi="Arial" w:cs="Arial"/>
          <w:bCs/>
          <w:sz w:val="24"/>
          <w:szCs w:val="24"/>
        </w:rPr>
        <w:t>KSeF</w:t>
      </w:r>
      <w:proofErr w:type="spellEnd"/>
      <w:r w:rsidRPr="001D6DD4">
        <w:rPr>
          <w:rFonts w:ascii="Arial" w:hAnsi="Arial" w:cs="Arial"/>
          <w:bCs/>
          <w:sz w:val="24"/>
          <w:szCs w:val="24"/>
        </w:rPr>
        <w:t>.</w:t>
      </w:r>
    </w:p>
    <w:p w14:paraId="198DCF7E" w14:textId="097F44E7" w:rsidR="001D6DD4" w:rsidRPr="005A673C" w:rsidRDefault="001D6DD4" w:rsidP="00527FB9">
      <w:pPr>
        <w:numPr>
          <w:ilvl w:val="0"/>
          <w:numId w:val="10"/>
        </w:numPr>
        <w:spacing w:after="0"/>
        <w:ind w:left="709" w:hanging="425"/>
        <w:jc w:val="both"/>
        <w:rPr>
          <w:rFonts w:ascii="Arial" w:hAnsi="Arial" w:cs="Arial"/>
          <w:bCs/>
          <w:sz w:val="24"/>
          <w:szCs w:val="24"/>
        </w:rPr>
      </w:pPr>
      <w:r w:rsidRPr="005A673C">
        <w:rPr>
          <w:rFonts w:ascii="Arial" w:hAnsi="Arial" w:cs="Arial"/>
          <w:bCs/>
          <w:sz w:val="24"/>
          <w:szCs w:val="24"/>
        </w:rPr>
        <w:t xml:space="preserve">Podstawą wystawienia faktury VAT jest protokół odbioru usługi (załącznik nr </w:t>
      </w:r>
      <w:r w:rsidR="004D34E5">
        <w:rPr>
          <w:rFonts w:ascii="Arial" w:hAnsi="Arial" w:cs="Arial"/>
          <w:bCs/>
          <w:sz w:val="24"/>
          <w:szCs w:val="24"/>
        </w:rPr>
        <w:t>2</w:t>
      </w:r>
      <w:r w:rsidRPr="005A673C">
        <w:rPr>
          <w:rFonts w:ascii="Arial" w:hAnsi="Arial" w:cs="Arial"/>
          <w:bCs/>
          <w:sz w:val="24"/>
          <w:szCs w:val="24"/>
        </w:rPr>
        <w:t xml:space="preserve"> do umowy), podpisany przez przedstawicieli Zamawiającego oraz Wykonawcę.</w:t>
      </w:r>
    </w:p>
    <w:p w14:paraId="705DCF5D" w14:textId="5FAB9CF5" w:rsidR="001D6DD4" w:rsidRPr="005A673C" w:rsidRDefault="001D6DD4" w:rsidP="00527FB9">
      <w:pPr>
        <w:numPr>
          <w:ilvl w:val="0"/>
          <w:numId w:val="10"/>
        </w:numPr>
        <w:spacing w:after="0"/>
        <w:ind w:left="709" w:hanging="425"/>
        <w:jc w:val="both"/>
        <w:rPr>
          <w:rFonts w:ascii="Arial" w:hAnsi="Arial" w:cs="Arial"/>
          <w:bCs/>
          <w:sz w:val="24"/>
          <w:szCs w:val="24"/>
        </w:rPr>
      </w:pPr>
      <w:r w:rsidRPr="005A673C">
        <w:rPr>
          <w:rFonts w:ascii="Arial" w:hAnsi="Arial" w:cs="Arial"/>
          <w:bCs/>
          <w:sz w:val="24"/>
          <w:szCs w:val="24"/>
        </w:rPr>
        <w:t xml:space="preserve">W przypadku braku możliwości wystawienia faktury w </w:t>
      </w:r>
      <w:proofErr w:type="spellStart"/>
      <w:r w:rsidRPr="005A673C">
        <w:rPr>
          <w:rFonts w:ascii="Arial" w:hAnsi="Arial" w:cs="Arial"/>
          <w:bCs/>
          <w:sz w:val="24"/>
          <w:szCs w:val="24"/>
        </w:rPr>
        <w:t>KSeF</w:t>
      </w:r>
      <w:proofErr w:type="spellEnd"/>
      <w:r w:rsidRPr="005A673C">
        <w:rPr>
          <w:rFonts w:ascii="Arial" w:hAnsi="Arial" w:cs="Arial"/>
          <w:bCs/>
          <w:sz w:val="24"/>
          <w:szCs w:val="24"/>
        </w:rPr>
        <w:t xml:space="preserve"> z przyczyn leżących po stronie systemu lub po stronie Wykonawcy (tryb awaryjny, tryb niedostępność </w:t>
      </w:r>
      <w:proofErr w:type="spellStart"/>
      <w:r w:rsidRPr="005A673C">
        <w:rPr>
          <w:rFonts w:ascii="Arial" w:hAnsi="Arial" w:cs="Arial"/>
          <w:bCs/>
          <w:sz w:val="24"/>
          <w:szCs w:val="24"/>
        </w:rPr>
        <w:t>KSeF</w:t>
      </w:r>
      <w:proofErr w:type="spellEnd"/>
      <w:r w:rsidRPr="005A673C">
        <w:rPr>
          <w:rFonts w:ascii="Arial" w:hAnsi="Arial" w:cs="Arial"/>
          <w:bCs/>
          <w:sz w:val="24"/>
          <w:szCs w:val="24"/>
        </w:rPr>
        <w:t xml:space="preserve"> lub tryb offline24), Wykonawca jest zobowiązany do wystawienia faktury w postaci elektronicznej zgodnie ze wzorem faktury ustrukturyzowanej, opatrzonej kodem weryfikującym (kodem QR) umożliwiającym dostęp do faktury lub weryfikację tożsamości wystawcy, </w:t>
      </w:r>
      <w:r w:rsidRPr="005A673C">
        <w:rPr>
          <w:rFonts w:ascii="Arial" w:hAnsi="Arial" w:cs="Arial"/>
          <w:bCs/>
          <w:sz w:val="24"/>
          <w:szCs w:val="24"/>
        </w:rPr>
        <w:lastRenderedPageBreak/>
        <w:t>zgodnie z przepisami wykonawczymi do ustawy o VAT. Fakturę elektroniczną należy przesłać na e-mail wskazany w</w:t>
      </w:r>
      <w:r w:rsidR="005A673C" w:rsidRPr="005A673C">
        <w:rPr>
          <w:rFonts w:ascii="Arial" w:hAnsi="Arial" w:cs="Arial"/>
          <w:bCs/>
          <w:sz w:val="24"/>
          <w:szCs w:val="24"/>
        </w:rPr>
        <w:t xml:space="preserve"> </w:t>
      </w:r>
      <w:bookmarkStart w:id="7" w:name="_Hlk224637875"/>
      <w:r w:rsidR="005A673C" w:rsidRPr="005A673C">
        <w:rPr>
          <w:rFonts w:ascii="Arial" w:hAnsi="Arial" w:cs="Arial"/>
          <w:bCs/>
          <w:sz w:val="24"/>
          <w:szCs w:val="24"/>
        </w:rPr>
        <w:t>§ 6</w:t>
      </w:r>
      <w:r w:rsidRPr="005A673C">
        <w:rPr>
          <w:rFonts w:ascii="Arial" w:hAnsi="Arial" w:cs="Arial"/>
          <w:bCs/>
          <w:sz w:val="24"/>
          <w:szCs w:val="24"/>
        </w:rPr>
        <w:t>.</w:t>
      </w:r>
      <w:r w:rsidR="005A673C" w:rsidRPr="005A673C">
        <w:rPr>
          <w:rFonts w:ascii="Arial" w:hAnsi="Arial" w:cs="Arial"/>
          <w:bCs/>
          <w:sz w:val="24"/>
          <w:szCs w:val="24"/>
        </w:rPr>
        <w:t xml:space="preserve"> pkt. 9</w:t>
      </w:r>
      <w:r w:rsidRPr="005A673C">
        <w:rPr>
          <w:rFonts w:ascii="Arial" w:hAnsi="Arial" w:cs="Arial"/>
          <w:bCs/>
          <w:sz w:val="24"/>
          <w:szCs w:val="24"/>
        </w:rPr>
        <w:t xml:space="preserve"> </w:t>
      </w:r>
      <w:r w:rsidR="005A673C" w:rsidRPr="005A673C">
        <w:rPr>
          <w:rFonts w:ascii="Arial" w:hAnsi="Arial" w:cs="Arial"/>
          <w:bCs/>
          <w:sz w:val="24"/>
          <w:szCs w:val="24"/>
        </w:rPr>
        <w:t>Umowy</w:t>
      </w:r>
      <w:bookmarkEnd w:id="7"/>
      <w:r w:rsidRPr="005A673C">
        <w:rPr>
          <w:rFonts w:ascii="Arial" w:hAnsi="Arial" w:cs="Arial"/>
          <w:bCs/>
          <w:sz w:val="24"/>
          <w:szCs w:val="24"/>
        </w:rPr>
        <w:t>. W sytuacji opisanej w niniejszym ustępie, za datę doręczenia faktury uznaje się datę wpływu faktury z kodem QR na serwer pocztowy Zamawiającego.</w:t>
      </w:r>
    </w:p>
    <w:p w14:paraId="5A907E97" w14:textId="78C90758" w:rsidR="00027122" w:rsidRPr="003E31F5" w:rsidRDefault="001D6DD4" w:rsidP="00527FB9">
      <w:pPr>
        <w:numPr>
          <w:ilvl w:val="0"/>
          <w:numId w:val="10"/>
        </w:numPr>
        <w:spacing w:after="0"/>
        <w:ind w:left="709" w:hanging="425"/>
        <w:jc w:val="both"/>
        <w:rPr>
          <w:rFonts w:ascii="Arial" w:hAnsi="Arial" w:cs="Arial"/>
          <w:bCs/>
          <w:sz w:val="24"/>
          <w:szCs w:val="24"/>
        </w:rPr>
      </w:pPr>
      <w:r w:rsidRPr="005A673C">
        <w:rPr>
          <w:rFonts w:ascii="Arial" w:hAnsi="Arial" w:cs="Arial"/>
          <w:bCs/>
          <w:sz w:val="24"/>
          <w:szCs w:val="24"/>
        </w:rPr>
        <w:t xml:space="preserve">W przypadku konieczności wystawienia faktury korygującej, bieg terminu płatności rozpoczyna się od nowa, tj. od dnia otrzymania przez Zamawiającego skorygowanej e-Faktury (za datę doręczenia Zamawiającemu faktury korygującej uznaje się dzień </w:t>
      </w:r>
      <w:r w:rsidRPr="003E31F5">
        <w:rPr>
          <w:rFonts w:ascii="Arial" w:hAnsi="Arial" w:cs="Arial"/>
          <w:bCs/>
          <w:sz w:val="24"/>
          <w:szCs w:val="24"/>
        </w:rPr>
        <w:t xml:space="preserve">przydzielenia jej numeru identyfikującego </w:t>
      </w:r>
      <w:r w:rsidR="005B6708">
        <w:rPr>
          <w:rFonts w:ascii="Arial" w:hAnsi="Arial" w:cs="Arial"/>
          <w:bCs/>
          <w:sz w:val="24"/>
          <w:szCs w:val="24"/>
        </w:rPr>
        <w:br/>
      </w:r>
      <w:r w:rsidRPr="003E31F5">
        <w:rPr>
          <w:rFonts w:ascii="Arial" w:hAnsi="Arial" w:cs="Arial"/>
          <w:bCs/>
          <w:sz w:val="24"/>
          <w:szCs w:val="24"/>
        </w:rPr>
        <w:t xml:space="preserve">w systemie </w:t>
      </w:r>
      <w:proofErr w:type="spellStart"/>
      <w:r w:rsidRPr="003E31F5">
        <w:rPr>
          <w:rFonts w:ascii="Arial" w:hAnsi="Arial" w:cs="Arial"/>
          <w:bCs/>
          <w:sz w:val="24"/>
          <w:szCs w:val="24"/>
        </w:rPr>
        <w:t>KSeF</w:t>
      </w:r>
      <w:proofErr w:type="spellEnd"/>
      <w:r w:rsidRPr="003E31F5">
        <w:rPr>
          <w:rFonts w:ascii="Arial" w:hAnsi="Arial" w:cs="Arial"/>
          <w:bCs/>
          <w:sz w:val="24"/>
          <w:szCs w:val="24"/>
        </w:rPr>
        <w:t xml:space="preserve">). </w:t>
      </w:r>
    </w:p>
    <w:p w14:paraId="0EC1534E" w14:textId="27A7504A" w:rsidR="00027122" w:rsidRPr="003E31F5" w:rsidRDefault="00027122" w:rsidP="00527FB9">
      <w:pPr>
        <w:numPr>
          <w:ilvl w:val="0"/>
          <w:numId w:val="10"/>
        </w:numPr>
        <w:spacing w:after="0"/>
        <w:ind w:left="709" w:hanging="425"/>
        <w:jc w:val="both"/>
        <w:rPr>
          <w:rFonts w:ascii="Arial" w:hAnsi="Arial" w:cs="Arial"/>
          <w:bCs/>
          <w:sz w:val="24"/>
          <w:szCs w:val="24"/>
        </w:rPr>
      </w:pPr>
      <w:r w:rsidRPr="003E31F5">
        <w:rPr>
          <w:rFonts w:ascii="Arial" w:hAnsi="Arial" w:cs="Arial"/>
          <w:sz w:val="24"/>
          <w:szCs w:val="24"/>
        </w:rPr>
        <w:t xml:space="preserve">Zawiadomienie o konieczności wystawienie faktury korygującej Zamawiający przekazuje na adres e-mail Wykonawcy </w:t>
      </w:r>
      <w:r w:rsidR="003E31F5">
        <w:rPr>
          <w:rFonts w:ascii="Arial" w:hAnsi="Arial" w:cs="Arial"/>
          <w:sz w:val="24"/>
          <w:szCs w:val="24"/>
        </w:rPr>
        <w:t>………………………………….</w:t>
      </w:r>
      <w:r w:rsidRPr="003E31F5">
        <w:rPr>
          <w:rFonts w:ascii="Arial" w:hAnsi="Arial" w:cs="Arial"/>
          <w:sz w:val="24"/>
          <w:szCs w:val="24"/>
        </w:rPr>
        <w:t>.</w:t>
      </w:r>
    </w:p>
    <w:p w14:paraId="602F52CF" w14:textId="7282FAC0" w:rsidR="001D6DD4" w:rsidRPr="005A673C" w:rsidRDefault="001D6DD4" w:rsidP="00527FB9">
      <w:pPr>
        <w:numPr>
          <w:ilvl w:val="0"/>
          <w:numId w:val="10"/>
        </w:numPr>
        <w:spacing w:after="0"/>
        <w:ind w:left="709" w:hanging="425"/>
        <w:jc w:val="both"/>
        <w:rPr>
          <w:rFonts w:ascii="Arial" w:hAnsi="Arial" w:cs="Arial"/>
          <w:bCs/>
          <w:sz w:val="24"/>
          <w:szCs w:val="24"/>
        </w:rPr>
      </w:pPr>
      <w:r w:rsidRPr="005A673C">
        <w:rPr>
          <w:rFonts w:ascii="Arial" w:hAnsi="Arial" w:cs="Arial"/>
          <w:bCs/>
          <w:sz w:val="24"/>
          <w:szCs w:val="24"/>
        </w:rPr>
        <w:t xml:space="preserve">W przypadku, gdy Wykonawca na podstawie obowiązujących przepisów prawa nie jest objęty obowiązkiem wystawiania faktur ustrukturyzowanych w </w:t>
      </w:r>
      <w:proofErr w:type="spellStart"/>
      <w:r w:rsidRPr="005A673C">
        <w:rPr>
          <w:rFonts w:ascii="Arial" w:hAnsi="Arial" w:cs="Arial"/>
          <w:bCs/>
          <w:sz w:val="24"/>
          <w:szCs w:val="24"/>
        </w:rPr>
        <w:t>KSeF</w:t>
      </w:r>
      <w:proofErr w:type="spellEnd"/>
      <w:r w:rsidRPr="005A673C">
        <w:rPr>
          <w:rFonts w:ascii="Arial" w:hAnsi="Arial" w:cs="Arial"/>
          <w:bCs/>
          <w:sz w:val="24"/>
          <w:szCs w:val="24"/>
        </w:rPr>
        <w:t xml:space="preserve">, Wykonawca wystawi fakturę w formie elektronicznej (np. w formacie PDF) gwarantującej autentyczność pochodzenia, integralność treści i czytelność faktury. Fakturę Wykonawca przesyła na adres poczty elektronicznej Zamawiającego wskazany w </w:t>
      </w:r>
      <w:bookmarkStart w:id="8" w:name="_Hlk224637974"/>
      <w:r w:rsidR="005A673C" w:rsidRPr="005A673C">
        <w:rPr>
          <w:rFonts w:ascii="Arial" w:hAnsi="Arial" w:cs="Arial"/>
          <w:bCs/>
          <w:sz w:val="24"/>
          <w:szCs w:val="24"/>
        </w:rPr>
        <w:t>§ 6 pkt. 9 Umowy</w:t>
      </w:r>
      <w:bookmarkEnd w:id="8"/>
      <w:r w:rsidRPr="005A673C">
        <w:rPr>
          <w:rFonts w:ascii="Arial" w:hAnsi="Arial" w:cs="Arial"/>
          <w:bCs/>
          <w:sz w:val="24"/>
          <w:szCs w:val="24"/>
        </w:rPr>
        <w:t xml:space="preserve">. Do faktury należy dołączyć oświadczenie Wykonawcy potwierdzające brak konieczności wystawiania faktur ustrukturyzowanych w </w:t>
      </w:r>
      <w:proofErr w:type="spellStart"/>
      <w:r w:rsidRPr="005A673C">
        <w:rPr>
          <w:rFonts w:ascii="Arial" w:hAnsi="Arial" w:cs="Arial"/>
          <w:bCs/>
          <w:sz w:val="24"/>
          <w:szCs w:val="24"/>
        </w:rPr>
        <w:t>KSeF</w:t>
      </w:r>
      <w:proofErr w:type="spellEnd"/>
      <w:r w:rsidRPr="005A673C">
        <w:rPr>
          <w:rFonts w:ascii="Arial" w:hAnsi="Arial" w:cs="Arial"/>
          <w:bCs/>
          <w:sz w:val="24"/>
          <w:szCs w:val="24"/>
        </w:rPr>
        <w:t xml:space="preserve">. </w:t>
      </w:r>
    </w:p>
    <w:p w14:paraId="1288C7FD" w14:textId="3000ED5C" w:rsidR="001D6DD4" w:rsidRPr="005A673C" w:rsidRDefault="001D6DD4" w:rsidP="00527FB9">
      <w:pPr>
        <w:numPr>
          <w:ilvl w:val="0"/>
          <w:numId w:val="10"/>
        </w:numPr>
        <w:spacing w:after="0"/>
        <w:ind w:left="709" w:hanging="425"/>
        <w:jc w:val="both"/>
        <w:rPr>
          <w:rFonts w:ascii="Arial" w:hAnsi="Arial" w:cs="Arial"/>
          <w:bCs/>
          <w:sz w:val="24"/>
          <w:szCs w:val="24"/>
        </w:rPr>
      </w:pPr>
      <w:r w:rsidRPr="005A673C">
        <w:rPr>
          <w:rFonts w:ascii="Arial" w:hAnsi="Arial" w:cs="Arial"/>
          <w:bCs/>
          <w:sz w:val="24"/>
          <w:szCs w:val="24"/>
        </w:rPr>
        <w:t xml:space="preserve">Za datę skutecznego doręczenia faktury, o której mowa w </w:t>
      </w:r>
      <w:r w:rsidR="005A673C" w:rsidRPr="005A673C">
        <w:rPr>
          <w:rFonts w:ascii="Arial" w:hAnsi="Arial" w:cs="Arial"/>
          <w:bCs/>
          <w:sz w:val="24"/>
          <w:szCs w:val="24"/>
        </w:rPr>
        <w:t>§ 6 pkt. 9 Umowy</w:t>
      </w:r>
      <w:r w:rsidRPr="005A673C">
        <w:rPr>
          <w:rFonts w:ascii="Arial" w:hAnsi="Arial" w:cs="Arial"/>
          <w:bCs/>
          <w:sz w:val="24"/>
          <w:szCs w:val="24"/>
        </w:rPr>
        <w:t xml:space="preserve">, </w:t>
      </w:r>
      <w:r w:rsidRPr="005A673C">
        <w:rPr>
          <w:rFonts w:ascii="Arial" w:hAnsi="Arial" w:cs="Arial"/>
          <w:bCs/>
          <w:sz w:val="24"/>
          <w:szCs w:val="24"/>
        </w:rPr>
        <w:br/>
        <w:t>a tym samym datę rozpoczęcia biegu terminu płatności, Strony uznają datę wpływu wiadomości e-mail zawierającej prawidłowo wystawioną fakturę na serwer pocztowy Zamawiającego.</w:t>
      </w:r>
    </w:p>
    <w:p w14:paraId="246CE0E5" w14:textId="77777777" w:rsidR="001D6DD4" w:rsidRPr="003E31F5" w:rsidRDefault="001D6DD4" w:rsidP="00527FB9">
      <w:pPr>
        <w:numPr>
          <w:ilvl w:val="0"/>
          <w:numId w:val="10"/>
        </w:numPr>
        <w:spacing w:after="0"/>
        <w:ind w:left="709" w:hanging="425"/>
        <w:jc w:val="both"/>
        <w:rPr>
          <w:rFonts w:ascii="Arial" w:hAnsi="Arial" w:cs="Arial"/>
          <w:bCs/>
          <w:sz w:val="24"/>
          <w:szCs w:val="24"/>
        </w:rPr>
      </w:pPr>
      <w:r w:rsidRPr="005A673C">
        <w:rPr>
          <w:rFonts w:ascii="Arial" w:hAnsi="Arial" w:cs="Arial"/>
          <w:bCs/>
          <w:sz w:val="24"/>
          <w:szCs w:val="24"/>
        </w:rPr>
        <w:t xml:space="preserve">Za </w:t>
      </w:r>
      <w:r w:rsidRPr="003E31F5">
        <w:rPr>
          <w:rFonts w:ascii="Arial" w:hAnsi="Arial" w:cs="Arial"/>
          <w:bCs/>
          <w:sz w:val="24"/>
          <w:szCs w:val="24"/>
        </w:rPr>
        <w:t>dzień zapłaty uważa się dzień obciążenia rachunku bankowego Zamawiającego.</w:t>
      </w:r>
    </w:p>
    <w:p w14:paraId="49A6E210" w14:textId="5F901ADA" w:rsidR="002674D0" w:rsidRPr="003E31F5" w:rsidRDefault="002674D0" w:rsidP="00527FB9">
      <w:pPr>
        <w:pStyle w:val="Bezodstpw"/>
        <w:numPr>
          <w:ilvl w:val="0"/>
          <w:numId w:val="10"/>
        </w:numPr>
        <w:spacing w:line="276" w:lineRule="auto"/>
        <w:ind w:left="709" w:hanging="425"/>
        <w:jc w:val="both"/>
        <w:rPr>
          <w:rFonts w:ascii="Arial" w:hAnsi="Arial" w:cs="Arial"/>
          <w:sz w:val="24"/>
          <w:szCs w:val="24"/>
        </w:rPr>
      </w:pPr>
      <w:r w:rsidRPr="003E31F5">
        <w:rPr>
          <w:rFonts w:ascii="Arial" w:hAnsi="Arial" w:cs="Arial"/>
          <w:sz w:val="24"/>
          <w:szCs w:val="24"/>
        </w:rPr>
        <w:t>Zamawiający przy wypłacie stosuje system podzielonej płatności „</w:t>
      </w:r>
      <w:proofErr w:type="spellStart"/>
      <w:r w:rsidRPr="003E31F5">
        <w:rPr>
          <w:rFonts w:ascii="Arial" w:hAnsi="Arial" w:cs="Arial"/>
          <w:sz w:val="24"/>
          <w:szCs w:val="24"/>
        </w:rPr>
        <w:t>split</w:t>
      </w:r>
      <w:proofErr w:type="spellEnd"/>
      <w:r w:rsidRPr="003E31F5">
        <w:rPr>
          <w:rFonts w:ascii="Arial" w:hAnsi="Arial" w:cs="Arial"/>
          <w:sz w:val="24"/>
          <w:szCs w:val="24"/>
        </w:rPr>
        <w:t xml:space="preserve"> </w:t>
      </w:r>
      <w:proofErr w:type="spellStart"/>
      <w:r w:rsidRPr="003E31F5">
        <w:rPr>
          <w:rFonts w:ascii="Arial" w:hAnsi="Arial" w:cs="Arial"/>
          <w:sz w:val="24"/>
          <w:szCs w:val="24"/>
        </w:rPr>
        <w:t>payment</w:t>
      </w:r>
      <w:proofErr w:type="spellEnd"/>
      <w:r w:rsidRPr="003E31F5">
        <w:rPr>
          <w:rFonts w:ascii="Arial" w:hAnsi="Arial" w:cs="Arial"/>
          <w:sz w:val="24"/>
          <w:szCs w:val="24"/>
        </w:rPr>
        <w:t xml:space="preserve">” zgodnie </w:t>
      </w:r>
      <w:r w:rsidRPr="005B6708">
        <w:rPr>
          <w:rFonts w:ascii="Arial" w:hAnsi="Arial" w:cs="Arial"/>
          <w:sz w:val="24"/>
          <w:szCs w:val="24"/>
        </w:rPr>
        <w:t xml:space="preserve">z ustawą </w:t>
      </w:r>
      <w:r w:rsidR="00606A97" w:rsidRPr="005B6708">
        <w:rPr>
          <w:rFonts w:ascii="Arial" w:hAnsi="Arial" w:cs="Arial"/>
          <w:sz w:val="24"/>
          <w:szCs w:val="24"/>
        </w:rPr>
        <w:t>o VAT.</w:t>
      </w:r>
      <w:r w:rsidR="00606A97">
        <w:rPr>
          <w:rFonts w:ascii="Arial" w:hAnsi="Arial" w:cs="Arial"/>
          <w:sz w:val="24"/>
          <w:szCs w:val="24"/>
        </w:rPr>
        <w:t xml:space="preserve"> </w:t>
      </w:r>
    </w:p>
    <w:p w14:paraId="223B608C" w14:textId="77777777" w:rsidR="002674D0" w:rsidRPr="003E31F5" w:rsidRDefault="002674D0" w:rsidP="002674D0">
      <w:pPr>
        <w:pStyle w:val="Bezodstpw"/>
        <w:jc w:val="both"/>
        <w:rPr>
          <w:rFonts w:ascii="Arial" w:hAnsi="Arial" w:cs="Arial"/>
          <w:sz w:val="24"/>
          <w:szCs w:val="24"/>
        </w:rPr>
      </w:pPr>
    </w:p>
    <w:p w14:paraId="5AF3A171" w14:textId="77777777" w:rsidR="002674D0" w:rsidRPr="003E31F5" w:rsidRDefault="002674D0" w:rsidP="002674D0">
      <w:pPr>
        <w:tabs>
          <w:tab w:val="left" w:pos="426"/>
        </w:tabs>
        <w:spacing w:after="0" w:line="240" w:lineRule="auto"/>
        <w:jc w:val="center"/>
        <w:rPr>
          <w:rFonts w:ascii="Arial" w:hAnsi="Arial" w:cs="Arial"/>
          <w:b/>
          <w:sz w:val="24"/>
          <w:szCs w:val="24"/>
        </w:rPr>
      </w:pPr>
      <w:r w:rsidRPr="003E31F5">
        <w:rPr>
          <w:rFonts w:ascii="Arial" w:hAnsi="Arial" w:cs="Arial"/>
          <w:b/>
          <w:sz w:val="24"/>
          <w:szCs w:val="24"/>
        </w:rPr>
        <w:t xml:space="preserve">§ </w:t>
      </w:r>
      <w:r w:rsidR="00F5246A" w:rsidRPr="003E31F5">
        <w:rPr>
          <w:rFonts w:ascii="Arial" w:hAnsi="Arial" w:cs="Arial"/>
          <w:b/>
          <w:sz w:val="24"/>
          <w:szCs w:val="24"/>
        </w:rPr>
        <w:t>7</w:t>
      </w:r>
    </w:p>
    <w:p w14:paraId="4F8549EF" w14:textId="77777777" w:rsidR="002674D0" w:rsidRPr="003E31F5" w:rsidRDefault="002674D0" w:rsidP="002674D0">
      <w:pPr>
        <w:tabs>
          <w:tab w:val="left" w:pos="426"/>
        </w:tabs>
        <w:spacing w:after="0" w:line="240" w:lineRule="auto"/>
        <w:jc w:val="center"/>
        <w:rPr>
          <w:rFonts w:ascii="Arial" w:hAnsi="Arial" w:cs="Arial"/>
          <w:b/>
          <w:sz w:val="24"/>
          <w:szCs w:val="24"/>
        </w:rPr>
      </w:pPr>
      <w:r w:rsidRPr="003E31F5">
        <w:rPr>
          <w:rFonts w:ascii="Arial" w:hAnsi="Arial" w:cs="Arial"/>
          <w:b/>
          <w:sz w:val="24"/>
          <w:szCs w:val="24"/>
        </w:rPr>
        <w:t>Termin obowiązywania umowy</w:t>
      </w:r>
    </w:p>
    <w:p w14:paraId="47724684" w14:textId="77777777" w:rsidR="002674D0" w:rsidRPr="00771617" w:rsidRDefault="002674D0" w:rsidP="002674D0">
      <w:pPr>
        <w:tabs>
          <w:tab w:val="left" w:pos="426"/>
        </w:tabs>
        <w:spacing w:after="0" w:line="240" w:lineRule="auto"/>
        <w:jc w:val="center"/>
        <w:rPr>
          <w:rFonts w:ascii="Arial" w:hAnsi="Arial" w:cs="Arial"/>
          <w:b/>
          <w:color w:val="FF0000"/>
          <w:sz w:val="24"/>
          <w:szCs w:val="24"/>
        </w:rPr>
      </w:pPr>
    </w:p>
    <w:p w14:paraId="67D40219" w14:textId="46F0F577" w:rsidR="00B5205D" w:rsidRPr="00527FB9" w:rsidRDefault="00B5205D" w:rsidP="00B5205D">
      <w:pPr>
        <w:pStyle w:val="Bezodstpw"/>
        <w:numPr>
          <w:ilvl w:val="0"/>
          <w:numId w:val="49"/>
        </w:numPr>
        <w:jc w:val="both"/>
        <w:rPr>
          <w:rFonts w:ascii="Arial" w:hAnsi="Arial" w:cs="Arial"/>
          <w:sz w:val="24"/>
          <w:szCs w:val="24"/>
        </w:rPr>
      </w:pPr>
      <w:r w:rsidRPr="00527FB9">
        <w:rPr>
          <w:rFonts w:ascii="Arial" w:hAnsi="Arial" w:cs="Arial"/>
          <w:sz w:val="24"/>
          <w:szCs w:val="24"/>
        </w:rPr>
        <w:t xml:space="preserve">Termin realizacji naprawy </w:t>
      </w:r>
      <w:r w:rsidR="00047F35" w:rsidRPr="00527FB9">
        <w:rPr>
          <w:rFonts w:ascii="Arial" w:hAnsi="Arial" w:cs="Arial"/>
          <w:sz w:val="24"/>
          <w:szCs w:val="24"/>
        </w:rPr>
        <w:t xml:space="preserve">(zgodnie ze złożona ofertą)  </w:t>
      </w:r>
      <w:r w:rsidRPr="00527FB9">
        <w:rPr>
          <w:rFonts w:ascii="Arial" w:hAnsi="Arial" w:cs="Arial"/>
          <w:sz w:val="24"/>
          <w:szCs w:val="24"/>
        </w:rPr>
        <w:t xml:space="preserve">….. dni kalendarzowych od dnia zawarcia umowy. </w:t>
      </w:r>
    </w:p>
    <w:p w14:paraId="1FAE87C4" w14:textId="48DDC1C8" w:rsidR="002674D0" w:rsidRPr="00527FB9" w:rsidRDefault="002674D0" w:rsidP="00B5205D">
      <w:pPr>
        <w:pStyle w:val="Bezodstpw"/>
        <w:numPr>
          <w:ilvl w:val="0"/>
          <w:numId w:val="49"/>
        </w:numPr>
        <w:jc w:val="both"/>
        <w:rPr>
          <w:rFonts w:ascii="Arial" w:hAnsi="Arial" w:cs="Arial"/>
          <w:sz w:val="24"/>
          <w:szCs w:val="24"/>
        </w:rPr>
      </w:pPr>
      <w:r w:rsidRPr="00527FB9">
        <w:rPr>
          <w:rFonts w:ascii="Arial" w:hAnsi="Arial" w:cs="Arial"/>
          <w:sz w:val="24"/>
          <w:szCs w:val="24"/>
        </w:rPr>
        <w:t>Umowa zawarta jest na okres</w:t>
      </w:r>
      <w:r w:rsidR="001D4B53" w:rsidRPr="00527FB9">
        <w:rPr>
          <w:rFonts w:ascii="Arial" w:hAnsi="Arial" w:cs="Arial"/>
          <w:sz w:val="24"/>
          <w:szCs w:val="24"/>
        </w:rPr>
        <w:t xml:space="preserve"> </w:t>
      </w:r>
      <w:r w:rsidRPr="00527FB9">
        <w:rPr>
          <w:rFonts w:ascii="Arial" w:hAnsi="Arial" w:cs="Arial"/>
          <w:sz w:val="24"/>
          <w:szCs w:val="24"/>
        </w:rPr>
        <w:t xml:space="preserve">od dnia </w:t>
      </w:r>
      <w:r w:rsidR="001D4B53" w:rsidRPr="00527FB9">
        <w:rPr>
          <w:rFonts w:ascii="Arial" w:hAnsi="Arial" w:cs="Arial"/>
          <w:sz w:val="24"/>
          <w:szCs w:val="24"/>
        </w:rPr>
        <w:t xml:space="preserve">podpisania umowy do </w:t>
      </w:r>
      <w:r w:rsidRPr="00527FB9">
        <w:rPr>
          <w:rFonts w:ascii="Arial" w:hAnsi="Arial" w:cs="Arial"/>
          <w:sz w:val="24"/>
          <w:szCs w:val="24"/>
        </w:rPr>
        <w:t xml:space="preserve">dnia </w:t>
      </w:r>
      <w:r w:rsidR="00633AC5" w:rsidRPr="00527FB9">
        <w:rPr>
          <w:rFonts w:ascii="Arial" w:hAnsi="Arial" w:cs="Arial"/>
          <w:sz w:val="24"/>
          <w:szCs w:val="24"/>
        </w:rPr>
        <w:t>…………..</w:t>
      </w:r>
      <w:r w:rsidRPr="00527FB9">
        <w:rPr>
          <w:rFonts w:ascii="Arial" w:hAnsi="Arial" w:cs="Arial"/>
          <w:sz w:val="24"/>
          <w:szCs w:val="24"/>
        </w:rPr>
        <w:t xml:space="preserve"> r.</w:t>
      </w:r>
    </w:p>
    <w:p w14:paraId="059B361C" w14:textId="77777777" w:rsidR="00633AC5" w:rsidRPr="003E31F5" w:rsidRDefault="00633AC5" w:rsidP="002674D0">
      <w:pPr>
        <w:pStyle w:val="Bezodstpw"/>
        <w:jc w:val="center"/>
        <w:rPr>
          <w:rFonts w:ascii="Arial" w:hAnsi="Arial" w:cs="Arial"/>
          <w:b/>
          <w:sz w:val="24"/>
          <w:szCs w:val="24"/>
        </w:rPr>
      </w:pPr>
    </w:p>
    <w:p w14:paraId="3F8B02CB" w14:textId="77777777" w:rsidR="004D34E5" w:rsidRDefault="004D34E5">
      <w:pPr>
        <w:spacing w:after="0" w:line="240" w:lineRule="auto"/>
        <w:rPr>
          <w:rFonts w:ascii="Arial" w:hAnsi="Arial" w:cs="Arial"/>
          <w:b/>
          <w:sz w:val="24"/>
          <w:szCs w:val="24"/>
        </w:rPr>
      </w:pPr>
      <w:r>
        <w:rPr>
          <w:rFonts w:ascii="Arial" w:hAnsi="Arial" w:cs="Arial"/>
          <w:b/>
          <w:sz w:val="24"/>
          <w:szCs w:val="24"/>
        </w:rPr>
        <w:br w:type="page"/>
      </w:r>
    </w:p>
    <w:p w14:paraId="2E7783B9" w14:textId="7E5FE2C1" w:rsidR="002674D0" w:rsidRPr="003E31F5" w:rsidRDefault="002674D0" w:rsidP="002674D0">
      <w:pPr>
        <w:pStyle w:val="Bezodstpw"/>
        <w:jc w:val="center"/>
        <w:rPr>
          <w:rFonts w:ascii="Arial" w:hAnsi="Arial" w:cs="Arial"/>
          <w:b/>
          <w:sz w:val="24"/>
          <w:szCs w:val="24"/>
        </w:rPr>
      </w:pPr>
      <w:r w:rsidRPr="003E31F5">
        <w:rPr>
          <w:rFonts w:ascii="Arial" w:hAnsi="Arial" w:cs="Arial"/>
          <w:b/>
          <w:sz w:val="24"/>
          <w:szCs w:val="24"/>
        </w:rPr>
        <w:lastRenderedPageBreak/>
        <w:t xml:space="preserve">§ </w:t>
      </w:r>
      <w:r w:rsidR="00F5246A" w:rsidRPr="003E31F5">
        <w:rPr>
          <w:rFonts w:ascii="Arial" w:hAnsi="Arial" w:cs="Arial"/>
          <w:b/>
          <w:sz w:val="24"/>
          <w:szCs w:val="24"/>
        </w:rPr>
        <w:t>8</w:t>
      </w:r>
    </w:p>
    <w:p w14:paraId="3A0528D9" w14:textId="77777777" w:rsidR="002674D0" w:rsidRPr="003E31F5" w:rsidRDefault="002674D0" w:rsidP="002674D0">
      <w:pPr>
        <w:pStyle w:val="Bezodstpw"/>
        <w:jc w:val="center"/>
        <w:rPr>
          <w:rFonts w:ascii="Arial" w:hAnsi="Arial" w:cs="Arial"/>
          <w:b/>
          <w:sz w:val="24"/>
          <w:szCs w:val="24"/>
        </w:rPr>
      </w:pPr>
      <w:r w:rsidRPr="003E31F5">
        <w:rPr>
          <w:rFonts w:ascii="Arial" w:hAnsi="Arial" w:cs="Arial"/>
          <w:b/>
          <w:sz w:val="24"/>
          <w:szCs w:val="24"/>
        </w:rPr>
        <w:t xml:space="preserve">Kary umowne </w:t>
      </w:r>
    </w:p>
    <w:p w14:paraId="72FCE219" w14:textId="77777777" w:rsidR="002674D0" w:rsidRPr="003E31F5" w:rsidRDefault="002674D0" w:rsidP="002674D0">
      <w:pPr>
        <w:pStyle w:val="Bezodstpw"/>
        <w:jc w:val="center"/>
        <w:rPr>
          <w:rFonts w:ascii="Arial" w:hAnsi="Arial" w:cs="Arial"/>
          <w:b/>
          <w:sz w:val="24"/>
          <w:szCs w:val="24"/>
        </w:rPr>
      </w:pPr>
    </w:p>
    <w:p w14:paraId="6A7ACE0B" w14:textId="52F7092D" w:rsidR="002674D0" w:rsidRPr="003E31F5" w:rsidRDefault="002674D0" w:rsidP="00FA775D">
      <w:pPr>
        <w:pStyle w:val="Bezodstpw"/>
        <w:numPr>
          <w:ilvl w:val="0"/>
          <w:numId w:val="11"/>
        </w:numPr>
        <w:spacing w:line="276" w:lineRule="auto"/>
        <w:ind w:left="709" w:hanging="425"/>
        <w:jc w:val="both"/>
        <w:rPr>
          <w:rFonts w:ascii="Arial" w:hAnsi="Arial" w:cs="Arial"/>
          <w:sz w:val="24"/>
          <w:szCs w:val="24"/>
        </w:rPr>
      </w:pPr>
      <w:r w:rsidRPr="003E31F5">
        <w:rPr>
          <w:rFonts w:ascii="Arial" w:hAnsi="Arial" w:cs="Arial"/>
          <w:sz w:val="24"/>
          <w:szCs w:val="24"/>
        </w:rPr>
        <w:t xml:space="preserve">Zamawiający może żądać od Wykonawcy zapłaty kar umownych </w:t>
      </w:r>
      <w:r w:rsidR="004D34E5">
        <w:rPr>
          <w:rFonts w:ascii="Arial" w:hAnsi="Arial" w:cs="Arial"/>
          <w:sz w:val="24"/>
          <w:szCs w:val="24"/>
        </w:rPr>
        <w:br/>
      </w:r>
      <w:r w:rsidRPr="003E31F5">
        <w:rPr>
          <w:rFonts w:ascii="Arial" w:hAnsi="Arial" w:cs="Arial"/>
          <w:sz w:val="24"/>
          <w:szCs w:val="24"/>
        </w:rPr>
        <w:t>w następujących przypadkach i wysokościach:</w:t>
      </w:r>
    </w:p>
    <w:p w14:paraId="043F6AAB" w14:textId="1693E9A8" w:rsidR="002674D0" w:rsidRPr="003E31F5" w:rsidRDefault="002674D0" w:rsidP="00FA775D">
      <w:pPr>
        <w:pStyle w:val="Bezodstpw"/>
        <w:numPr>
          <w:ilvl w:val="0"/>
          <w:numId w:val="12"/>
        </w:numPr>
        <w:spacing w:line="276" w:lineRule="auto"/>
        <w:ind w:left="1276"/>
        <w:jc w:val="both"/>
        <w:rPr>
          <w:rFonts w:ascii="Arial" w:hAnsi="Arial" w:cs="Arial"/>
          <w:sz w:val="24"/>
          <w:szCs w:val="24"/>
        </w:rPr>
      </w:pPr>
      <w:r w:rsidRPr="003E31F5">
        <w:rPr>
          <w:rFonts w:ascii="Arial" w:hAnsi="Arial" w:cs="Arial"/>
          <w:sz w:val="24"/>
          <w:szCs w:val="24"/>
        </w:rPr>
        <w:t xml:space="preserve">za odstąpienie lub wypowiedzenie umowy przez Zamawiającego </w:t>
      </w:r>
      <w:r w:rsidR="004D34E5">
        <w:rPr>
          <w:rFonts w:ascii="Arial" w:hAnsi="Arial" w:cs="Arial"/>
          <w:sz w:val="24"/>
          <w:szCs w:val="24"/>
        </w:rPr>
        <w:br/>
      </w:r>
      <w:r w:rsidRPr="003E31F5">
        <w:rPr>
          <w:rFonts w:ascii="Arial" w:hAnsi="Arial" w:cs="Arial"/>
          <w:sz w:val="24"/>
          <w:szCs w:val="24"/>
        </w:rPr>
        <w:t xml:space="preserve">z przyczyn leżących po stronie Wykonawcy w wysokości 10 % wartości umowy brutto o której mowa w § </w:t>
      </w:r>
      <w:r w:rsidR="00F5246A" w:rsidRPr="003E31F5">
        <w:rPr>
          <w:rFonts w:ascii="Arial" w:hAnsi="Arial" w:cs="Arial"/>
          <w:sz w:val="24"/>
          <w:szCs w:val="24"/>
        </w:rPr>
        <w:t>6</w:t>
      </w:r>
      <w:r w:rsidRPr="003E31F5">
        <w:rPr>
          <w:rFonts w:ascii="Arial" w:hAnsi="Arial" w:cs="Arial"/>
          <w:sz w:val="24"/>
          <w:szCs w:val="24"/>
        </w:rPr>
        <w:t xml:space="preserve"> ust. 1</w:t>
      </w:r>
      <w:r w:rsidR="00CB0766" w:rsidRPr="003E31F5">
        <w:rPr>
          <w:rFonts w:ascii="Arial" w:hAnsi="Arial" w:cs="Arial"/>
          <w:sz w:val="24"/>
          <w:szCs w:val="24"/>
        </w:rPr>
        <w:t xml:space="preserve"> umowy</w:t>
      </w:r>
      <w:r w:rsidRPr="003E31F5">
        <w:rPr>
          <w:rFonts w:ascii="Arial" w:hAnsi="Arial" w:cs="Arial"/>
          <w:sz w:val="24"/>
          <w:szCs w:val="24"/>
        </w:rPr>
        <w:t>,</w:t>
      </w:r>
    </w:p>
    <w:p w14:paraId="0FEBE077" w14:textId="77777777" w:rsidR="002674D0" w:rsidRPr="003E31F5" w:rsidRDefault="002674D0" w:rsidP="00FA775D">
      <w:pPr>
        <w:pStyle w:val="Bezodstpw"/>
        <w:numPr>
          <w:ilvl w:val="0"/>
          <w:numId w:val="12"/>
        </w:numPr>
        <w:spacing w:line="276" w:lineRule="auto"/>
        <w:ind w:left="1276"/>
        <w:jc w:val="both"/>
        <w:rPr>
          <w:rFonts w:ascii="Arial" w:hAnsi="Arial" w:cs="Arial"/>
          <w:sz w:val="24"/>
          <w:szCs w:val="24"/>
        </w:rPr>
      </w:pPr>
      <w:r>
        <w:rPr>
          <w:rFonts w:ascii="Arial" w:hAnsi="Arial" w:cs="Arial"/>
          <w:sz w:val="24"/>
          <w:szCs w:val="24"/>
        </w:rPr>
        <w:t xml:space="preserve">za odstąpienie </w:t>
      </w:r>
      <w:r w:rsidRPr="00DD76AD">
        <w:rPr>
          <w:rFonts w:ascii="Arial" w:hAnsi="Arial" w:cs="Arial"/>
          <w:sz w:val="24"/>
          <w:szCs w:val="24"/>
        </w:rPr>
        <w:t>lub wypowiedzenie</w:t>
      </w:r>
      <w:r>
        <w:rPr>
          <w:rFonts w:ascii="Arial" w:hAnsi="Arial" w:cs="Arial"/>
          <w:sz w:val="24"/>
          <w:szCs w:val="24"/>
        </w:rPr>
        <w:t xml:space="preserve"> umowy przez Wykonawcę z przyczyn leżących po stronie Wykonawcy  </w:t>
      </w:r>
      <w:r w:rsidRPr="00E32AB6">
        <w:rPr>
          <w:rFonts w:ascii="Arial" w:hAnsi="Arial" w:cs="Arial"/>
          <w:sz w:val="24"/>
          <w:szCs w:val="24"/>
        </w:rPr>
        <w:t>w wysokości 1</w:t>
      </w:r>
      <w:r>
        <w:rPr>
          <w:rFonts w:ascii="Arial" w:hAnsi="Arial" w:cs="Arial"/>
          <w:sz w:val="24"/>
          <w:szCs w:val="24"/>
        </w:rPr>
        <w:t>0</w:t>
      </w:r>
      <w:r w:rsidRPr="00E32AB6">
        <w:rPr>
          <w:rFonts w:ascii="Arial" w:hAnsi="Arial" w:cs="Arial"/>
          <w:sz w:val="24"/>
          <w:szCs w:val="24"/>
        </w:rPr>
        <w:t xml:space="preserve"> % wartości umowy brutto o </w:t>
      </w:r>
      <w:r w:rsidRPr="003E31F5">
        <w:rPr>
          <w:rFonts w:ascii="Arial" w:hAnsi="Arial" w:cs="Arial"/>
          <w:sz w:val="24"/>
          <w:szCs w:val="24"/>
        </w:rPr>
        <w:t xml:space="preserve">której mowa w § </w:t>
      </w:r>
      <w:r w:rsidR="00F5246A" w:rsidRPr="003E31F5">
        <w:rPr>
          <w:rFonts w:ascii="Arial" w:hAnsi="Arial" w:cs="Arial"/>
          <w:sz w:val="24"/>
          <w:szCs w:val="24"/>
        </w:rPr>
        <w:t>6</w:t>
      </w:r>
      <w:r w:rsidRPr="003E31F5">
        <w:rPr>
          <w:rFonts w:ascii="Arial" w:hAnsi="Arial" w:cs="Arial"/>
          <w:sz w:val="24"/>
          <w:szCs w:val="24"/>
        </w:rPr>
        <w:t xml:space="preserve"> ust. 1 umowy,</w:t>
      </w:r>
    </w:p>
    <w:p w14:paraId="670EED80" w14:textId="633A3EBC" w:rsidR="002674D0" w:rsidRPr="003E31F5" w:rsidRDefault="002674D0" w:rsidP="00FA775D">
      <w:pPr>
        <w:pStyle w:val="Bezodstpw"/>
        <w:numPr>
          <w:ilvl w:val="0"/>
          <w:numId w:val="12"/>
        </w:numPr>
        <w:spacing w:line="276" w:lineRule="auto"/>
        <w:ind w:left="1276"/>
        <w:jc w:val="both"/>
        <w:rPr>
          <w:rFonts w:ascii="Arial" w:hAnsi="Arial" w:cs="Arial"/>
          <w:sz w:val="24"/>
          <w:szCs w:val="24"/>
        </w:rPr>
      </w:pPr>
      <w:r w:rsidRPr="003E31F5">
        <w:rPr>
          <w:rFonts w:ascii="Arial" w:hAnsi="Arial" w:cs="Arial"/>
          <w:sz w:val="24"/>
          <w:szCs w:val="24"/>
        </w:rPr>
        <w:t xml:space="preserve">za zwłokę w wykonaniu przedmiotu umowy w wysokości 0,5% wartości umowy brutto o której mowa w § </w:t>
      </w:r>
      <w:r w:rsidR="00F5246A" w:rsidRPr="003E31F5">
        <w:rPr>
          <w:rFonts w:ascii="Arial" w:hAnsi="Arial" w:cs="Arial"/>
          <w:sz w:val="24"/>
          <w:szCs w:val="24"/>
        </w:rPr>
        <w:t>6</w:t>
      </w:r>
      <w:r w:rsidRPr="003E31F5">
        <w:rPr>
          <w:rFonts w:ascii="Arial" w:hAnsi="Arial" w:cs="Arial"/>
          <w:sz w:val="24"/>
          <w:szCs w:val="24"/>
        </w:rPr>
        <w:t xml:space="preserve"> ust. 1</w:t>
      </w:r>
      <w:r w:rsidR="008F2252" w:rsidRPr="003E31F5">
        <w:rPr>
          <w:rFonts w:ascii="Arial" w:hAnsi="Arial" w:cs="Arial"/>
          <w:sz w:val="24"/>
          <w:szCs w:val="24"/>
        </w:rPr>
        <w:t xml:space="preserve"> umowy</w:t>
      </w:r>
      <w:r w:rsidRPr="003E31F5">
        <w:rPr>
          <w:rFonts w:ascii="Arial" w:hAnsi="Arial" w:cs="Arial"/>
          <w:sz w:val="24"/>
          <w:szCs w:val="24"/>
        </w:rPr>
        <w:t xml:space="preserve"> za każdy dzień </w:t>
      </w:r>
      <w:r w:rsidR="00B63625" w:rsidRPr="003E31F5">
        <w:rPr>
          <w:rFonts w:ascii="Arial" w:hAnsi="Arial" w:cs="Arial"/>
          <w:sz w:val="24"/>
          <w:szCs w:val="24"/>
        </w:rPr>
        <w:t>opóźnienia po terminie wskazanym w § 7 ust. 1</w:t>
      </w:r>
      <w:r w:rsidR="008F2252" w:rsidRPr="003E31F5">
        <w:rPr>
          <w:rFonts w:ascii="Arial" w:hAnsi="Arial" w:cs="Arial"/>
          <w:sz w:val="24"/>
          <w:szCs w:val="24"/>
        </w:rPr>
        <w:t xml:space="preserve"> umowy</w:t>
      </w:r>
      <w:r w:rsidRPr="003E31F5">
        <w:rPr>
          <w:rFonts w:ascii="Arial" w:hAnsi="Arial" w:cs="Arial"/>
          <w:sz w:val="24"/>
          <w:szCs w:val="24"/>
        </w:rPr>
        <w:t>,</w:t>
      </w:r>
    </w:p>
    <w:p w14:paraId="42BA3126" w14:textId="0103AE27" w:rsidR="002674D0" w:rsidRPr="003E31F5" w:rsidRDefault="002674D0" w:rsidP="00FA775D">
      <w:pPr>
        <w:pStyle w:val="Bezodstpw"/>
        <w:numPr>
          <w:ilvl w:val="0"/>
          <w:numId w:val="12"/>
        </w:numPr>
        <w:spacing w:line="276" w:lineRule="auto"/>
        <w:ind w:left="1276"/>
        <w:jc w:val="both"/>
        <w:rPr>
          <w:rFonts w:ascii="Arial" w:hAnsi="Arial" w:cs="Arial"/>
          <w:sz w:val="24"/>
          <w:szCs w:val="24"/>
        </w:rPr>
      </w:pPr>
      <w:r w:rsidRPr="003E31F5">
        <w:rPr>
          <w:rFonts w:ascii="Arial" w:hAnsi="Arial" w:cs="Arial"/>
          <w:sz w:val="24"/>
          <w:szCs w:val="24"/>
        </w:rPr>
        <w:t xml:space="preserve"> za zwłokę w usunięciu wad stwierdzonych przy odbiorze lub ujawnionych w okresie gwarancji w wysokości 0,5 % wartości brutto usługi zawierającej wady, za każdy dzień opóźnienia</w:t>
      </w:r>
      <w:r w:rsidR="00B63625" w:rsidRPr="003E31F5">
        <w:rPr>
          <w:rFonts w:ascii="Arial" w:hAnsi="Arial" w:cs="Arial"/>
          <w:sz w:val="24"/>
          <w:szCs w:val="24"/>
        </w:rPr>
        <w:t xml:space="preserve"> po terminie wskazanym w § 7 ust. 1</w:t>
      </w:r>
      <w:r w:rsidR="00941EC2" w:rsidRPr="003E31F5">
        <w:rPr>
          <w:rFonts w:ascii="Arial" w:hAnsi="Arial" w:cs="Arial"/>
          <w:sz w:val="24"/>
          <w:szCs w:val="24"/>
        </w:rPr>
        <w:t xml:space="preserve"> umowy</w:t>
      </w:r>
      <w:r w:rsidRPr="003E31F5">
        <w:rPr>
          <w:rFonts w:ascii="Arial" w:hAnsi="Arial" w:cs="Arial"/>
          <w:sz w:val="24"/>
          <w:szCs w:val="24"/>
        </w:rPr>
        <w:t>.</w:t>
      </w:r>
    </w:p>
    <w:p w14:paraId="7BFC5CFC" w14:textId="532BACC9" w:rsidR="002674D0" w:rsidRPr="003E31F5" w:rsidRDefault="002674D0" w:rsidP="00FA775D">
      <w:pPr>
        <w:pStyle w:val="Bezodstpw"/>
        <w:numPr>
          <w:ilvl w:val="0"/>
          <w:numId w:val="11"/>
        </w:numPr>
        <w:spacing w:line="276" w:lineRule="auto"/>
        <w:ind w:left="709" w:hanging="425"/>
        <w:jc w:val="both"/>
        <w:rPr>
          <w:rFonts w:ascii="Arial" w:hAnsi="Arial" w:cs="Arial"/>
          <w:sz w:val="24"/>
          <w:szCs w:val="24"/>
        </w:rPr>
      </w:pPr>
      <w:r w:rsidRPr="003E31F5">
        <w:rPr>
          <w:rFonts w:ascii="Arial" w:hAnsi="Arial" w:cs="Arial"/>
          <w:sz w:val="24"/>
          <w:szCs w:val="24"/>
        </w:rPr>
        <w:t>Niewywiązywanie się z warunków gwarancji skutkuje obowiązkiem zapłaty dodatkowych kar umownych w wysokości 250 zł (</w:t>
      </w:r>
      <w:r w:rsidR="004A19A2" w:rsidRPr="003E31F5">
        <w:rPr>
          <w:rFonts w:ascii="Arial" w:hAnsi="Arial" w:cs="Arial"/>
          <w:sz w:val="24"/>
          <w:szCs w:val="24"/>
        </w:rPr>
        <w:t xml:space="preserve">słownie: </w:t>
      </w:r>
      <w:r w:rsidRPr="003E31F5">
        <w:rPr>
          <w:rFonts w:ascii="Arial" w:hAnsi="Arial" w:cs="Arial"/>
          <w:sz w:val="24"/>
          <w:szCs w:val="24"/>
        </w:rPr>
        <w:t>dwieście pięćdziesiąt złotych</w:t>
      </w:r>
      <w:r w:rsidR="009E3406" w:rsidRPr="003E31F5">
        <w:rPr>
          <w:rFonts w:ascii="Arial" w:hAnsi="Arial" w:cs="Arial"/>
          <w:sz w:val="24"/>
          <w:szCs w:val="24"/>
        </w:rPr>
        <w:t xml:space="preserve"> 00/100</w:t>
      </w:r>
      <w:r w:rsidRPr="003E31F5">
        <w:rPr>
          <w:rFonts w:ascii="Arial" w:hAnsi="Arial" w:cs="Arial"/>
          <w:sz w:val="24"/>
          <w:szCs w:val="24"/>
        </w:rPr>
        <w:t xml:space="preserve">) za każdy przypadek. Zamawiający pisemnie wezwie Wykonawcę do jej uregulowania w terminie 7 dni lub dokona potrącenia </w:t>
      </w:r>
      <w:r w:rsidR="005B6708">
        <w:rPr>
          <w:rFonts w:ascii="Arial" w:hAnsi="Arial" w:cs="Arial"/>
          <w:sz w:val="24"/>
          <w:szCs w:val="24"/>
        </w:rPr>
        <w:br/>
      </w:r>
      <w:r w:rsidRPr="003E31F5">
        <w:rPr>
          <w:rFonts w:ascii="Arial" w:hAnsi="Arial" w:cs="Arial"/>
          <w:sz w:val="24"/>
          <w:szCs w:val="24"/>
        </w:rPr>
        <w:t>z wystawionej faktury.</w:t>
      </w:r>
    </w:p>
    <w:p w14:paraId="1B883C1D" w14:textId="77777777" w:rsidR="002674D0" w:rsidRPr="003E31F5" w:rsidRDefault="002674D0" w:rsidP="00FA775D">
      <w:pPr>
        <w:pStyle w:val="Bezodstpw"/>
        <w:numPr>
          <w:ilvl w:val="0"/>
          <w:numId w:val="11"/>
        </w:numPr>
        <w:spacing w:line="276" w:lineRule="auto"/>
        <w:ind w:left="709" w:hanging="425"/>
        <w:jc w:val="both"/>
        <w:rPr>
          <w:rFonts w:ascii="Arial" w:hAnsi="Arial" w:cs="Arial"/>
          <w:sz w:val="24"/>
          <w:szCs w:val="24"/>
        </w:rPr>
      </w:pPr>
      <w:r w:rsidRPr="003E31F5">
        <w:rPr>
          <w:rFonts w:ascii="Arial" w:hAnsi="Arial" w:cs="Arial"/>
          <w:sz w:val="24"/>
          <w:szCs w:val="24"/>
        </w:rPr>
        <w:t>Kara umowna powinna być zapłacona w terminie 7 dni od daty wystąpienia przez Zamawiającego z żądaniem zapłaty.</w:t>
      </w:r>
    </w:p>
    <w:p w14:paraId="5476F515" w14:textId="77777777" w:rsidR="002674D0" w:rsidRPr="003E31F5" w:rsidRDefault="002674D0" w:rsidP="00FA775D">
      <w:pPr>
        <w:pStyle w:val="Bezodstpw"/>
        <w:numPr>
          <w:ilvl w:val="0"/>
          <w:numId w:val="11"/>
        </w:numPr>
        <w:spacing w:line="276" w:lineRule="auto"/>
        <w:ind w:left="709" w:hanging="425"/>
        <w:jc w:val="both"/>
        <w:rPr>
          <w:rFonts w:ascii="Arial" w:hAnsi="Arial" w:cs="Arial"/>
          <w:sz w:val="24"/>
          <w:szCs w:val="24"/>
        </w:rPr>
      </w:pPr>
      <w:r w:rsidRPr="003E31F5">
        <w:rPr>
          <w:rFonts w:ascii="Arial" w:hAnsi="Arial" w:cs="Arial"/>
          <w:sz w:val="24"/>
          <w:szCs w:val="24"/>
        </w:rPr>
        <w:t>Wykonawca zobowiązuje się do naprawienia szkód wynikłych z nienależytego wykonywania warunków umowy w pełnej wysokości ustalonej na podstawie protokołu sporządzonego na tę okoliczność przez niezależnego Rzeczoznawcę.</w:t>
      </w:r>
    </w:p>
    <w:p w14:paraId="72A50A95" w14:textId="7E1D66F1" w:rsidR="002674D0" w:rsidRPr="003E31F5" w:rsidRDefault="002674D0" w:rsidP="00FA775D">
      <w:pPr>
        <w:pStyle w:val="Bezodstpw"/>
        <w:numPr>
          <w:ilvl w:val="0"/>
          <w:numId w:val="11"/>
        </w:numPr>
        <w:spacing w:line="276" w:lineRule="auto"/>
        <w:ind w:left="709" w:hanging="425"/>
        <w:jc w:val="both"/>
        <w:rPr>
          <w:rFonts w:ascii="Arial" w:hAnsi="Arial" w:cs="Arial"/>
          <w:sz w:val="24"/>
          <w:szCs w:val="24"/>
        </w:rPr>
      </w:pPr>
      <w:r w:rsidRPr="003E31F5">
        <w:rPr>
          <w:rFonts w:ascii="Arial" w:hAnsi="Arial" w:cs="Arial"/>
          <w:sz w:val="24"/>
          <w:szCs w:val="24"/>
        </w:rPr>
        <w:t xml:space="preserve">Zamawiającemu przysługuje prawo dochodzenia odszkodowania przewyższającego wysokość kar umownych na zasadach ogólnych </w:t>
      </w:r>
      <w:r w:rsidR="00FD5B67" w:rsidRPr="003E31F5">
        <w:rPr>
          <w:rFonts w:ascii="Arial" w:hAnsi="Arial" w:cs="Arial"/>
          <w:sz w:val="24"/>
          <w:szCs w:val="24"/>
        </w:rPr>
        <w:t xml:space="preserve">na podstawie </w:t>
      </w:r>
      <w:r w:rsidRPr="003E31F5">
        <w:rPr>
          <w:rFonts w:ascii="Arial" w:hAnsi="Arial" w:cs="Arial"/>
          <w:sz w:val="24"/>
          <w:szCs w:val="24"/>
        </w:rPr>
        <w:t>ustawy z dnia 23 kwietnia 1964 r. Kodeks cywilny (Dz.U. z 202</w:t>
      </w:r>
      <w:r w:rsidR="00FD5B67" w:rsidRPr="003E31F5">
        <w:rPr>
          <w:rFonts w:ascii="Arial" w:hAnsi="Arial" w:cs="Arial"/>
          <w:sz w:val="24"/>
          <w:szCs w:val="24"/>
        </w:rPr>
        <w:t>5</w:t>
      </w:r>
      <w:r w:rsidRPr="003E31F5">
        <w:rPr>
          <w:rFonts w:ascii="Arial" w:hAnsi="Arial" w:cs="Arial"/>
          <w:sz w:val="24"/>
          <w:szCs w:val="24"/>
        </w:rPr>
        <w:t xml:space="preserve"> r. poz. 10</w:t>
      </w:r>
      <w:r w:rsidR="00FD5B67" w:rsidRPr="003E31F5">
        <w:rPr>
          <w:rFonts w:ascii="Arial" w:hAnsi="Arial" w:cs="Arial"/>
          <w:sz w:val="24"/>
          <w:szCs w:val="24"/>
        </w:rPr>
        <w:t>7</w:t>
      </w:r>
      <w:r w:rsidRPr="003E31F5">
        <w:rPr>
          <w:rFonts w:ascii="Arial" w:hAnsi="Arial" w:cs="Arial"/>
          <w:sz w:val="24"/>
          <w:szCs w:val="24"/>
        </w:rPr>
        <w:t>1</w:t>
      </w:r>
      <w:r w:rsidR="00330FB8" w:rsidRPr="003E31F5">
        <w:rPr>
          <w:rFonts w:ascii="Arial" w:hAnsi="Arial" w:cs="Arial"/>
          <w:sz w:val="24"/>
          <w:szCs w:val="24"/>
        </w:rPr>
        <w:t xml:space="preserve"> z </w:t>
      </w:r>
      <w:proofErr w:type="spellStart"/>
      <w:r w:rsidR="00330FB8" w:rsidRPr="003E31F5">
        <w:rPr>
          <w:rFonts w:ascii="Arial" w:hAnsi="Arial" w:cs="Arial"/>
          <w:sz w:val="24"/>
          <w:szCs w:val="24"/>
        </w:rPr>
        <w:t>późn</w:t>
      </w:r>
      <w:proofErr w:type="spellEnd"/>
      <w:r w:rsidR="00330FB8" w:rsidRPr="003E31F5">
        <w:rPr>
          <w:rFonts w:ascii="Arial" w:hAnsi="Arial" w:cs="Arial"/>
          <w:sz w:val="24"/>
          <w:szCs w:val="24"/>
        </w:rPr>
        <w:t>. zm.</w:t>
      </w:r>
      <w:r w:rsidRPr="003E31F5">
        <w:rPr>
          <w:rFonts w:ascii="Arial" w:hAnsi="Arial" w:cs="Arial"/>
          <w:sz w:val="24"/>
          <w:szCs w:val="24"/>
        </w:rPr>
        <w:t>) zwanej dalej k.c.</w:t>
      </w:r>
    </w:p>
    <w:p w14:paraId="4093DBCF" w14:textId="77777777" w:rsidR="002674D0" w:rsidRPr="003E31F5" w:rsidRDefault="002674D0" w:rsidP="00FA775D">
      <w:pPr>
        <w:pStyle w:val="Bezodstpw"/>
        <w:numPr>
          <w:ilvl w:val="0"/>
          <w:numId w:val="11"/>
        </w:numPr>
        <w:spacing w:line="276" w:lineRule="auto"/>
        <w:ind w:left="709" w:hanging="425"/>
        <w:jc w:val="both"/>
        <w:rPr>
          <w:rFonts w:ascii="Arial" w:hAnsi="Arial" w:cs="Arial"/>
          <w:sz w:val="24"/>
          <w:szCs w:val="24"/>
        </w:rPr>
      </w:pPr>
      <w:r w:rsidRPr="003E31F5">
        <w:rPr>
          <w:rFonts w:ascii="Arial" w:hAnsi="Arial" w:cs="Arial"/>
          <w:sz w:val="24"/>
          <w:szCs w:val="24"/>
        </w:rPr>
        <w:t xml:space="preserve">Maksymalny limit kar umownych nie może przekroczyć 20% wartości brutto umowy. </w:t>
      </w:r>
    </w:p>
    <w:p w14:paraId="3BED2930" w14:textId="07D95225" w:rsidR="00D34905" w:rsidRPr="003E31F5" w:rsidRDefault="002674D0" w:rsidP="00FA775D">
      <w:pPr>
        <w:pStyle w:val="Bezodstpw"/>
        <w:numPr>
          <w:ilvl w:val="0"/>
          <w:numId w:val="11"/>
        </w:numPr>
        <w:spacing w:line="276" w:lineRule="auto"/>
        <w:ind w:left="709" w:hanging="425"/>
        <w:jc w:val="both"/>
        <w:rPr>
          <w:rFonts w:ascii="Arial" w:hAnsi="Arial" w:cs="Arial"/>
          <w:sz w:val="24"/>
          <w:szCs w:val="24"/>
        </w:rPr>
      </w:pPr>
      <w:r w:rsidRPr="003E31F5">
        <w:rPr>
          <w:rFonts w:ascii="Arial" w:hAnsi="Arial" w:cs="Arial"/>
          <w:sz w:val="24"/>
          <w:szCs w:val="24"/>
        </w:rPr>
        <w:t xml:space="preserve">W przypadku odstąpienia od umowy przez Wykonawcę lub odstąpienia od umowy przez Zamawiającego z przyczyn zawinionych przez Wykonawcę, Wykonawca zobowiązany jest </w:t>
      </w:r>
      <w:r w:rsidR="00330FB8" w:rsidRPr="003E31F5">
        <w:rPr>
          <w:rFonts w:ascii="Arial" w:hAnsi="Arial" w:cs="Arial"/>
          <w:sz w:val="24"/>
          <w:szCs w:val="24"/>
        </w:rPr>
        <w:t xml:space="preserve">do </w:t>
      </w:r>
      <w:r w:rsidRPr="003E31F5">
        <w:rPr>
          <w:rFonts w:ascii="Arial" w:hAnsi="Arial" w:cs="Arial"/>
          <w:sz w:val="24"/>
          <w:szCs w:val="24"/>
        </w:rPr>
        <w:t>przywróceni</w:t>
      </w:r>
      <w:r w:rsidR="00330FB8" w:rsidRPr="003E31F5">
        <w:rPr>
          <w:rFonts w:ascii="Arial" w:hAnsi="Arial" w:cs="Arial"/>
          <w:sz w:val="24"/>
          <w:szCs w:val="24"/>
        </w:rPr>
        <w:t>a</w:t>
      </w:r>
      <w:r w:rsidRPr="003E31F5">
        <w:rPr>
          <w:rFonts w:ascii="Arial" w:hAnsi="Arial" w:cs="Arial"/>
          <w:sz w:val="24"/>
          <w:szCs w:val="24"/>
        </w:rPr>
        <w:t xml:space="preserve"> stanu pojazdów do stanu </w:t>
      </w:r>
      <w:r w:rsidR="00330FB8" w:rsidRPr="003E31F5">
        <w:rPr>
          <w:rFonts w:ascii="Arial" w:hAnsi="Arial" w:cs="Arial"/>
          <w:sz w:val="24"/>
          <w:szCs w:val="24"/>
        </w:rPr>
        <w:t xml:space="preserve">jak </w:t>
      </w:r>
      <w:r w:rsidRPr="003E31F5">
        <w:rPr>
          <w:rFonts w:ascii="Arial" w:hAnsi="Arial" w:cs="Arial"/>
          <w:sz w:val="24"/>
          <w:szCs w:val="24"/>
        </w:rPr>
        <w:t>przed rozpoczęciem usługi.</w:t>
      </w:r>
    </w:p>
    <w:p w14:paraId="79E8BDA0" w14:textId="77777777" w:rsidR="007B4ECF" w:rsidRDefault="007B4ECF">
      <w:pPr>
        <w:spacing w:after="0" w:line="240" w:lineRule="auto"/>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br w:type="page"/>
      </w:r>
    </w:p>
    <w:p w14:paraId="1451F560" w14:textId="2498184B" w:rsidR="002674D0" w:rsidRPr="00C468F2" w:rsidRDefault="002674D0" w:rsidP="002674D0">
      <w:pPr>
        <w:spacing w:before="100" w:beforeAutospacing="1" w:after="100" w:afterAutospacing="1" w:line="240" w:lineRule="auto"/>
        <w:contextualSpacing/>
        <w:jc w:val="center"/>
        <w:rPr>
          <w:rFonts w:ascii="Arial" w:eastAsia="Times New Roman" w:hAnsi="Arial" w:cs="Arial"/>
          <w:b/>
          <w:color w:val="000000"/>
          <w:sz w:val="24"/>
          <w:szCs w:val="24"/>
          <w:lang w:eastAsia="pl-PL"/>
        </w:rPr>
      </w:pPr>
      <w:r w:rsidRPr="00C468F2">
        <w:rPr>
          <w:rFonts w:ascii="Arial" w:eastAsia="Times New Roman" w:hAnsi="Arial" w:cs="Arial"/>
          <w:b/>
          <w:color w:val="000000"/>
          <w:sz w:val="24"/>
          <w:szCs w:val="24"/>
          <w:lang w:eastAsia="pl-PL"/>
        </w:rPr>
        <w:lastRenderedPageBreak/>
        <w:t xml:space="preserve">§ </w:t>
      </w:r>
      <w:r w:rsidR="00F5246A">
        <w:rPr>
          <w:rFonts w:ascii="Arial" w:eastAsia="Times New Roman" w:hAnsi="Arial" w:cs="Arial"/>
          <w:b/>
          <w:color w:val="000000"/>
          <w:sz w:val="24"/>
          <w:szCs w:val="24"/>
          <w:lang w:eastAsia="pl-PL"/>
        </w:rPr>
        <w:t>9</w:t>
      </w:r>
    </w:p>
    <w:p w14:paraId="273F1CAC" w14:textId="77777777" w:rsidR="002674D0" w:rsidRDefault="002674D0" w:rsidP="002674D0">
      <w:pPr>
        <w:spacing w:before="100" w:beforeAutospacing="1" w:after="100" w:afterAutospacing="1" w:line="240" w:lineRule="auto"/>
        <w:contextualSpacing/>
        <w:jc w:val="center"/>
        <w:rPr>
          <w:rFonts w:ascii="Arial" w:eastAsia="Times New Roman" w:hAnsi="Arial" w:cs="Arial"/>
          <w:b/>
          <w:color w:val="000000"/>
          <w:sz w:val="24"/>
          <w:szCs w:val="24"/>
          <w:lang w:eastAsia="pl-PL"/>
        </w:rPr>
      </w:pPr>
      <w:r w:rsidRPr="00C468F2">
        <w:rPr>
          <w:rFonts w:ascii="Arial" w:eastAsia="Times New Roman" w:hAnsi="Arial" w:cs="Arial"/>
          <w:b/>
          <w:color w:val="000000"/>
          <w:sz w:val="24"/>
          <w:szCs w:val="24"/>
          <w:lang w:eastAsia="pl-PL"/>
        </w:rPr>
        <w:t>Siła wyższa</w:t>
      </w:r>
    </w:p>
    <w:p w14:paraId="3B3BC030" w14:textId="77777777" w:rsidR="002674D0" w:rsidRPr="00C468F2" w:rsidRDefault="002674D0" w:rsidP="002674D0">
      <w:pPr>
        <w:spacing w:before="100" w:beforeAutospacing="1" w:after="100" w:afterAutospacing="1" w:line="240" w:lineRule="auto"/>
        <w:contextualSpacing/>
        <w:jc w:val="center"/>
        <w:rPr>
          <w:rFonts w:ascii="Arial" w:eastAsia="Times New Roman" w:hAnsi="Arial" w:cs="Arial"/>
          <w:b/>
          <w:color w:val="000000"/>
          <w:sz w:val="24"/>
          <w:szCs w:val="24"/>
          <w:lang w:eastAsia="pl-PL"/>
        </w:rPr>
      </w:pPr>
    </w:p>
    <w:p w14:paraId="7E48B2C6" w14:textId="77777777" w:rsidR="002674D0" w:rsidRPr="00C468F2" w:rsidRDefault="002674D0" w:rsidP="00FA775D">
      <w:pPr>
        <w:numPr>
          <w:ilvl w:val="0"/>
          <w:numId w:val="23"/>
        </w:numPr>
        <w:tabs>
          <w:tab w:val="clear" w:pos="928"/>
          <w:tab w:val="num" w:pos="426"/>
        </w:tabs>
        <w:spacing w:before="100" w:beforeAutospacing="1" w:after="100" w:afterAutospacing="1"/>
        <w:ind w:left="426" w:hanging="426"/>
        <w:contextualSpacing/>
        <w:jc w:val="both"/>
        <w:rPr>
          <w:rFonts w:ascii="Arial" w:eastAsia="Times New Roman" w:hAnsi="Arial" w:cs="Arial"/>
          <w:color w:val="000000"/>
          <w:sz w:val="24"/>
          <w:szCs w:val="24"/>
          <w:lang w:eastAsia="pl-PL"/>
        </w:rPr>
      </w:pPr>
      <w:r w:rsidRPr="00C468F2">
        <w:rPr>
          <w:rFonts w:ascii="Arial" w:eastAsia="Times New Roman" w:hAnsi="Arial" w:cs="Arial"/>
          <w:color w:val="000000"/>
          <w:sz w:val="24"/>
          <w:szCs w:val="24"/>
          <w:lang w:eastAsia="pl-PL"/>
        </w:rPr>
        <w:t>Żadna ze Stron nie będzie odpowiadała za niewykonanie swoich zobowiązań wynikających z niniejszej umowy, jeżeli spowodowane zostały siłą wyższą.</w:t>
      </w:r>
    </w:p>
    <w:p w14:paraId="45FF3EC1" w14:textId="77777777" w:rsidR="002674D0" w:rsidRPr="00C468F2" w:rsidRDefault="002674D0" w:rsidP="00FA775D">
      <w:pPr>
        <w:numPr>
          <w:ilvl w:val="0"/>
          <w:numId w:val="23"/>
        </w:numPr>
        <w:tabs>
          <w:tab w:val="clear" w:pos="928"/>
          <w:tab w:val="num" w:pos="426"/>
        </w:tabs>
        <w:spacing w:before="100" w:beforeAutospacing="1" w:after="100" w:afterAutospacing="1"/>
        <w:ind w:left="426" w:hanging="426"/>
        <w:contextualSpacing/>
        <w:jc w:val="both"/>
        <w:rPr>
          <w:rFonts w:ascii="Arial" w:eastAsia="Times New Roman" w:hAnsi="Arial" w:cs="Arial"/>
          <w:color w:val="000000"/>
          <w:sz w:val="24"/>
          <w:szCs w:val="24"/>
          <w:lang w:eastAsia="pl-PL"/>
        </w:rPr>
      </w:pPr>
      <w:r w:rsidRPr="00C468F2">
        <w:rPr>
          <w:rFonts w:ascii="Arial" w:eastAsia="Times New Roman" w:hAnsi="Arial" w:cs="Arial"/>
          <w:color w:val="000000"/>
          <w:sz w:val="24"/>
          <w:szCs w:val="24"/>
          <w:lang w:eastAsia="pl-PL"/>
        </w:rPr>
        <w:t>Siłą wyższą jest wydarzenie nieprzewidywalne będące poza kontrolą Strony, występujące po podpisaniu umowy i uniemożliwiające wypełnienie zobowiązań Strony. Wydarzenia takie obejmują w szczególności: wojny, pożary, powodzie, klęski żywiołowe, akty terroryzmu, embarga przewozowe lub strajki.</w:t>
      </w:r>
    </w:p>
    <w:p w14:paraId="6C175072" w14:textId="77777777" w:rsidR="002674D0" w:rsidRPr="00C468F2" w:rsidRDefault="002674D0" w:rsidP="00FA775D">
      <w:pPr>
        <w:numPr>
          <w:ilvl w:val="0"/>
          <w:numId w:val="23"/>
        </w:numPr>
        <w:tabs>
          <w:tab w:val="clear" w:pos="928"/>
          <w:tab w:val="num" w:pos="426"/>
        </w:tabs>
        <w:spacing w:before="100" w:beforeAutospacing="1" w:after="100" w:afterAutospacing="1"/>
        <w:ind w:left="426" w:hanging="426"/>
        <w:contextualSpacing/>
        <w:jc w:val="both"/>
        <w:rPr>
          <w:rFonts w:ascii="Arial" w:eastAsia="Times New Roman" w:hAnsi="Arial" w:cs="Arial"/>
          <w:color w:val="000000"/>
          <w:sz w:val="24"/>
          <w:szCs w:val="24"/>
          <w:lang w:eastAsia="pl-PL"/>
        </w:rPr>
      </w:pPr>
      <w:r w:rsidRPr="00C468F2">
        <w:rPr>
          <w:rFonts w:ascii="Arial" w:eastAsia="Times New Roman" w:hAnsi="Arial" w:cs="Arial"/>
          <w:color w:val="000000"/>
          <w:sz w:val="24"/>
          <w:szCs w:val="24"/>
          <w:lang w:eastAsia="pl-PL"/>
        </w:rPr>
        <w:t>W sytuacji siły wyższej Strony są zobowiązane do niezwłocznego, wzajemnego, pisemnego powiadomienia o jej zaistnieniu w celu rozpatrzenia możliwości realizacji bądź zmiany lub rozwiązania umowy.</w:t>
      </w:r>
    </w:p>
    <w:p w14:paraId="2EBF250B" w14:textId="77777777" w:rsidR="002674D0" w:rsidRDefault="002674D0" w:rsidP="00336350">
      <w:pPr>
        <w:spacing w:before="100" w:beforeAutospacing="1" w:after="100" w:afterAutospacing="1" w:line="240" w:lineRule="auto"/>
        <w:contextualSpacing/>
        <w:rPr>
          <w:rFonts w:ascii="Arial" w:eastAsia="Times New Roman" w:hAnsi="Arial" w:cs="Arial"/>
          <w:b/>
          <w:color w:val="000000"/>
          <w:sz w:val="24"/>
          <w:szCs w:val="24"/>
          <w:lang w:eastAsia="pl-PL"/>
        </w:rPr>
      </w:pPr>
    </w:p>
    <w:p w14:paraId="75FCE345" w14:textId="77777777" w:rsidR="002674D0" w:rsidRPr="00C468F2" w:rsidRDefault="002674D0" w:rsidP="002674D0">
      <w:pPr>
        <w:spacing w:before="100" w:beforeAutospacing="1" w:after="100" w:afterAutospacing="1" w:line="240" w:lineRule="auto"/>
        <w:contextualSpacing/>
        <w:jc w:val="center"/>
        <w:rPr>
          <w:rFonts w:ascii="Arial" w:eastAsia="Times New Roman" w:hAnsi="Arial" w:cs="Arial"/>
          <w:b/>
          <w:color w:val="000000"/>
          <w:sz w:val="24"/>
          <w:szCs w:val="24"/>
          <w:lang w:eastAsia="pl-PL"/>
        </w:rPr>
      </w:pPr>
      <w:r w:rsidRPr="00C468F2">
        <w:rPr>
          <w:rFonts w:ascii="Arial" w:eastAsia="Times New Roman" w:hAnsi="Arial" w:cs="Arial"/>
          <w:b/>
          <w:color w:val="000000"/>
          <w:sz w:val="24"/>
          <w:szCs w:val="24"/>
          <w:lang w:eastAsia="pl-PL"/>
        </w:rPr>
        <w:t xml:space="preserve">§ </w:t>
      </w:r>
      <w:r>
        <w:rPr>
          <w:rFonts w:ascii="Arial" w:eastAsia="Times New Roman" w:hAnsi="Arial" w:cs="Arial"/>
          <w:b/>
          <w:color w:val="000000"/>
          <w:sz w:val="24"/>
          <w:szCs w:val="24"/>
          <w:lang w:eastAsia="pl-PL"/>
        </w:rPr>
        <w:t>1</w:t>
      </w:r>
      <w:r w:rsidR="00F5246A">
        <w:rPr>
          <w:rFonts w:ascii="Arial" w:eastAsia="Times New Roman" w:hAnsi="Arial" w:cs="Arial"/>
          <w:b/>
          <w:color w:val="000000"/>
          <w:sz w:val="24"/>
          <w:szCs w:val="24"/>
          <w:lang w:eastAsia="pl-PL"/>
        </w:rPr>
        <w:t>0</w:t>
      </w:r>
    </w:p>
    <w:p w14:paraId="01A7CAD3" w14:textId="77777777" w:rsidR="002674D0" w:rsidRDefault="002674D0" w:rsidP="002674D0">
      <w:pPr>
        <w:spacing w:before="100" w:beforeAutospacing="1" w:after="100" w:afterAutospacing="1" w:line="240" w:lineRule="auto"/>
        <w:contextualSpacing/>
        <w:jc w:val="center"/>
        <w:rPr>
          <w:rFonts w:ascii="Arial" w:eastAsia="Times New Roman" w:hAnsi="Arial" w:cs="Arial"/>
          <w:b/>
          <w:color w:val="000000"/>
          <w:sz w:val="24"/>
          <w:szCs w:val="24"/>
          <w:lang w:eastAsia="pl-PL"/>
        </w:rPr>
      </w:pPr>
      <w:r w:rsidRPr="00C468F2">
        <w:rPr>
          <w:rFonts w:ascii="Arial" w:eastAsia="Times New Roman" w:hAnsi="Arial" w:cs="Arial"/>
          <w:b/>
          <w:color w:val="000000"/>
          <w:sz w:val="24"/>
          <w:szCs w:val="24"/>
          <w:lang w:eastAsia="pl-PL"/>
        </w:rPr>
        <w:t>Rozwiązanie umowy</w:t>
      </w:r>
    </w:p>
    <w:p w14:paraId="1D1CC4C4" w14:textId="77777777" w:rsidR="002674D0" w:rsidRPr="00C468F2" w:rsidRDefault="002674D0" w:rsidP="002674D0">
      <w:pPr>
        <w:spacing w:before="100" w:beforeAutospacing="1" w:after="100" w:afterAutospacing="1" w:line="240" w:lineRule="auto"/>
        <w:contextualSpacing/>
        <w:jc w:val="center"/>
        <w:rPr>
          <w:rFonts w:ascii="Arial" w:eastAsia="Times New Roman" w:hAnsi="Arial" w:cs="Arial"/>
          <w:b/>
          <w:color w:val="000000"/>
          <w:sz w:val="24"/>
          <w:szCs w:val="24"/>
          <w:lang w:eastAsia="pl-PL"/>
        </w:rPr>
      </w:pPr>
    </w:p>
    <w:p w14:paraId="73B54AF3" w14:textId="47A5DD2B" w:rsidR="002674D0" w:rsidRPr="00C468F2" w:rsidRDefault="002674D0" w:rsidP="00FA775D">
      <w:pPr>
        <w:numPr>
          <w:ilvl w:val="0"/>
          <w:numId w:val="13"/>
        </w:numPr>
        <w:spacing w:before="100" w:beforeAutospacing="1" w:after="100" w:afterAutospacing="1"/>
        <w:ind w:left="567" w:hanging="567"/>
        <w:contextualSpacing/>
        <w:jc w:val="both"/>
        <w:rPr>
          <w:rFonts w:ascii="Arial" w:hAnsi="Arial" w:cs="Arial"/>
          <w:color w:val="000000"/>
          <w:sz w:val="24"/>
          <w:szCs w:val="24"/>
        </w:rPr>
      </w:pPr>
      <w:r w:rsidRPr="00C468F2">
        <w:rPr>
          <w:rFonts w:ascii="Arial" w:hAnsi="Arial" w:cs="Arial"/>
          <w:color w:val="000000"/>
          <w:sz w:val="24"/>
          <w:szCs w:val="24"/>
        </w:rPr>
        <w:t xml:space="preserve">W razie zaistnienia istotnej zmiany okoliczności powodującej, że wykonanie umowy nie leży w interesie publicznym, czego nie można było przewidzieć </w:t>
      </w:r>
      <w:r w:rsidR="002D207B">
        <w:rPr>
          <w:rFonts w:ascii="Arial" w:hAnsi="Arial" w:cs="Arial"/>
          <w:color w:val="000000"/>
          <w:sz w:val="24"/>
          <w:szCs w:val="24"/>
        </w:rPr>
        <w:br/>
      </w:r>
      <w:r w:rsidRPr="00C468F2">
        <w:rPr>
          <w:rFonts w:ascii="Arial" w:hAnsi="Arial" w:cs="Arial"/>
          <w:color w:val="000000"/>
          <w:sz w:val="24"/>
          <w:szCs w:val="24"/>
        </w:rPr>
        <w:t>w chwili zawarcia umowy, Zamawiający może odstąpić  lub wypowiedzieć umowę w terminie 30 dni od powzięcia wiadomości o tych okolicznościach.</w:t>
      </w:r>
    </w:p>
    <w:p w14:paraId="0D093704" w14:textId="77777777" w:rsidR="002674D0" w:rsidRPr="00C468F2" w:rsidRDefault="002674D0" w:rsidP="00FA775D">
      <w:pPr>
        <w:numPr>
          <w:ilvl w:val="0"/>
          <w:numId w:val="13"/>
        </w:numPr>
        <w:spacing w:before="100" w:beforeAutospacing="1" w:after="100" w:afterAutospacing="1"/>
        <w:ind w:left="567" w:hanging="567"/>
        <w:contextualSpacing/>
        <w:rPr>
          <w:rFonts w:ascii="Arial" w:hAnsi="Arial" w:cs="Arial"/>
          <w:color w:val="000000"/>
          <w:sz w:val="24"/>
          <w:szCs w:val="24"/>
        </w:rPr>
      </w:pPr>
      <w:r w:rsidRPr="00C468F2">
        <w:rPr>
          <w:rFonts w:ascii="Arial" w:hAnsi="Arial" w:cs="Arial"/>
          <w:color w:val="000000"/>
          <w:sz w:val="24"/>
          <w:szCs w:val="24"/>
        </w:rPr>
        <w:t>Zamawiający może odstąpić lub wypowiedzieć umowę w przypadku:</w:t>
      </w:r>
    </w:p>
    <w:p w14:paraId="35905185" w14:textId="77777777" w:rsidR="002674D0" w:rsidRPr="003E31F5" w:rsidRDefault="002674D0" w:rsidP="00FA775D">
      <w:pPr>
        <w:numPr>
          <w:ilvl w:val="1"/>
          <w:numId w:val="24"/>
        </w:numPr>
        <w:autoSpaceDE w:val="0"/>
        <w:autoSpaceDN w:val="0"/>
        <w:adjustRightInd w:val="0"/>
        <w:spacing w:before="100" w:beforeAutospacing="1" w:after="100" w:afterAutospacing="1"/>
        <w:contextualSpacing/>
        <w:jc w:val="both"/>
        <w:rPr>
          <w:rFonts w:ascii="Arial" w:eastAsia="Times New Roman" w:hAnsi="Arial" w:cs="Arial"/>
          <w:bCs/>
          <w:color w:val="000000"/>
          <w:sz w:val="24"/>
          <w:szCs w:val="24"/>
          <w:lang w:eastAsia="pl-PL"/>
        </w:rPr>
      </w:pPr>
      <w:r w:rsidRPr="00C468F2">
        <w:rPr>
          <w:rFonts w:cs="Arial"/>
          <w:b/>
          <w:color w:val="000000"/>
          <w:szCs w:val="24"/>
        </w:rPr>
        <w:t xml:space="preserve"> </w:t>
      </w:r>
      <w:r w:rsidRPr="00C468F2">
        <w:rPr>
          <w:rFonts w:ascii="Arial" w:eastAsia="Times New Roman" w:hAnsi="Arial" w:cs="Arial"/>
          <w:bCs/>
          <w:color w:val="000000"/>
          <w:sz w:val="24"/>
          <w:szCs w:val="24"/>
          <w:lang w:eastAsia="pl-PL"/>
        </w:rPr>
        <w:t xml:space="preserve">gdy wykonawca bez uzasadnionych przyczyn nie rozpoczął realizacji przedmiotu umowy lub jej </w:t>
      </w:r>
      <w:r w:rsidRPr="003E31F5">
        <w:rPr>
          <w:rFonts w:ascii="Arial" w:eastAsia="Times New Roman" w:hAnsi="Arial" w:cs="Arial"/>
          <w:bCs/>
          <w:color w:val="000000"/>
          <w:sz w:val="24"/>
          <w:szCs w:val="24"/>
          <w:lang w:eastAsia="pl-PL"/>
        </w:rPr>
        <w:t>nie kontynuuje pomimo wezwania Zamawiającego złożonego na piśmie,</w:t>
      </w:r>
    </w:p>
    <w:p w14:paraId="7C943693" w14:textId="77777777" w:rsidR="002674D0" w:rsidRPr="003E31F5" w:rsidRDefault="002674D0" w:rsidP="00FA775D">
      <w:pPr>
        <w:numPr>
          <w:ilvl w:val="1"/>
          <w:numId w:val="24"/>
        </w:numPr>
        <w:autoSpaceDE w:val="0"/>
        <w:autoSpaceDN w:val="0"/>
        <w:adjustRightInd w:val="0"/>
        <w:spacing w:before="100" w:beforeAutospacing="1" w:after="100" w:afterAutospacing="1"/>
        <w:contextualSpacing/>
        <w:jc w:val="both"/>
        <w:rPr>
          <w:rFonts w:ascii="Arial" w:eastAsia="Times New Roman" w:hAnsi="Arial" w:cs="Arial"/>
          <w:bCs/>
          <w:color w:val="000000"/>
          <w:sz w:val="24"/>
          <w:szCs w:val="24"/>
          <w:lang w:eastAsia="pl-PL"/>
        </w:rPr>
      </w:pPr>
      <w:r w:rsidRPr="003E31F5">
        <w:rPr>
          <w:rFonts w:ascii="Arial" w:eastAsia="Times New Roman" w:hAnsi="Arial" w:cs="Arial"/>
          <w:bCs/>
          <w:color w:val="000000"/>
          <w:sz w:val="24"/>
          <w:szCs w:val="24"/>
          <w:lang w:eastAsia="pl-PL"/>
        </w:rPr>
        <w:t xml:space="preserve">gdy wykonawca wykonuje przedmiot umowy niezgodnie z jej postanowieniami, </w:t>
      </w:r>
    </w:p>
    <w:p w14:paraId="5CFEAEBF" w14:textId="25494E06" w:rsidR="002674D0" w:rsidRPr="003E31F5" w:rsidRDefault="002674D0" w:rsidP="00FA775D">
      <w:pPr>
        <w:numPr>
          <w:ilvl w:val="1"/>
          <w:numId w:val="24"/>
        </w:numPr>
        <w:autoSpaceDE w:val="0"/>
        <w:autoSpaceDN w:val="0"/>
        <w:adjustRightInd w:val="0"/>
        <w:spacing w:before="100" w:beforeAutospacing="1" w:after="100" w:afterAutospacing="1"/>
        <w:contextualSpacing/>
        <w:jc w:val="both"/>
        <w:rPr>
          <w:rFonts w:ascii="Arial" w:eastAsia="Times New Roman" w:hAnsi="Arial" w:cs="Arial"/>
          <w:bCs/>
          <w:color w:val="000000"/>
          <w:sz w:val="24"/>
          <w:szCs w:val="24"/>
          <w:lang w:eastAsia="pl-PL"/>
        </w:rPr>
      </w:pPr>
      <w:r w:rsidRPr="003E31F5">
        <w:rPr>
          <w:rFonts w:ascii="Arial" w:eastAsia="Times New Roman" w:hAnsi="Arial" w:cs="Arial"/>
          <w:bCs/>
          <w:color w:val="000000"/>
          <w:sz w:val="24"/>
          <w:szCs w:val="24"/>
          <w:lang w:eastAsia="pl-PL"/>
        </w:rPr>
        <w:t>złożenia wniosku i ogłoszeni</w:t>
      </w:r>
      <w:r w:rsidR="00D21F9A" w:rsidRPr="003E31F5">
        <w:rPr>
          <w:rFonts w:ascii="Arial" w:eastAsia="Times New Roman" w:hAnsi="Arial" w:cs="Arial"/>
          <w:bCs/>
          <w:color w:val="000000"/>
          <w:sz w:val="24"/>
          <w:szCs w:val="24"/>
          <w:lang w:eastAsia="pl-PL"/>
        </w:rPr>
        <w:t>a</w:t>
      </w:r>
      <w:r w:rsidRPr="003E31F5">
        <w:rPr>
          <w:rFonts w:ascii="Arial" w:eastAsia="Times New Roman" w:hAnsi="Arial" w:cs="Arial"/>
          <w:bCs/>
          <w:color w:val="000000"/>
          <w:sz w:val="24"/>
          <w:szCs w:val="24"/>
          <w:lang w:eastAsia="pl-PL"/>
        </w:rPr>
        <w:t xml:space="preserve"> upadłości Wykonawcy,</w:t>
      </w:r>
    </w:p>
    <w:p w14:paraId="3182AD47" w14:textId="77777777" w:rsidR="002674D0" w:rsidRPr="003E31F5" w:rsidRDefault="002674D0" w:rsidP="00FA775D">
      <w:pPr>
        <w:numPr>
          <w:ilvl w:val="1"/>
          <w:numId w:val="24"/>
        </w:numPr>
        <w:autoSpaceDE w:val="0"/>
        <w:autoSpaceDN w:val="0"/>
        <w:adjustRightInd w:val="0"/>
        <w:spacing w:before="100" w:beforeAutospacing="1" w:after="100" w:afterAutospacing="1"/>
        <w:contextualSpacing/>
        <w:jc w:val="both"/>
        <w:rPr>
          <w:rFonts w:ascii="Arial" w:eastAsia="Times New Roman" w:hAnsi="Arial" w:cs="Arial"/>
          <w:bCs/>
          <w:color w:val="000000"/>
          <w:sz w:val="24"/>
          <w:szCs w:val="24"/>
          <w:lang w:eastAsia="pl-PL"/>
        </w:rPr>
      </w:pPr>
      <w:r w:rsidRPr="003E31F5">
        <w:rPr>
          <w:rFonts w:ascii="Arial" w:eastAsia="Times New Roman" w:hAnsi="Arial" w:cs="Arial"/>
          <w:bCs/>
          <w:color w:val="000000"/>
          <w:sz w:val="24"/>
          <w:szCs w:val="24"/>
          <w:lang w:eastAsia="pl-PL"/>
        </w:rPr>
        <w:t>wydania nakazu zajęcia majątku Wykonawcy,</w:t>
      </w:r>
    </w:p>
    <w:p w14:paraId="7D3E591A" w14:textId="77777777" w:rsidR="002674D0" w:rsidRPr="003E31F5" w:rsidRDefault="002674D0" w:rsidP="00FA775D">
      <w:pPr>
        <w:numPr>
          <w:ilvl w:val="1"/>
          <w:numId w:val="24"/>
        </w:numPr>
        <w:autoSpaceDE w:val="0"/>
        <w:autoSpaceDN w:val="0"/>
        <w:adjustRightInd w:val="0"/>
        <w:spacing w:before="100" w:beforeAutospacing="1" w:after="100" w:afterAutospacing="1"/>
        <w:contextualSpacing/>
        <w:jc w:val="both"/>
        <w:rPr>
          <w:rFonts w:ascii="Arial" w:eastAsia="Times New Roman" w:hAnsi="Arial" w:cs="Arial"/>
          <w:bCs/>
          <w:color w:val="000000"/>
          <w:sz w:val="24"/>
          <w:szCs w:val="24"/>
          <w:lang w:eastAsia="pl-PL"/>
        </w:rPr>
      </w:pPr>
      <w:r w:rsidRPr="003E31F5">
        <w:rPr>
          <w:rFonts w:ascii="Arial" w:eastAsia="Times New Roman" w:hAnsi="Arial" w:cs="Arial"/>
          <w:bCs/>
          <w:color w:val="000000"/>
          <w:sz w:val="24"/>
          <w:szCs w:val="24"/>
          <w:lang w:eastAsia="pl-PL"/>
        </w:rPr>
        <w:t>likwidacji, zawieszenia lub zakończenia działalności Wykonawcy.</w:t>
      </w:r>
    </w:p>
    <w:p w14:paraId="5BED3241" w14:textId="77777777" w:rsidR="002674D0" w:rsidRPr="003E31F5" w:rsidRDefault="002674D0" w:rsidP="00FA775D">
      <w:pPr>
        <w:numPr>
          <w:ilvl w:val="0"/>
          <w:numId w:val="13"/>
        </w:numPr>
        <w:spacing w:before="100" w:beforeAutospacing="1" w:after="100" w:afterAutospacing="1"/>
        <w:ind w:left="567" w:hanging="567"/>
        <w:contextualSpacing/>
        <w:jc w:val="both"/>
        <w:rPr>
          <w:rFonts w:ascii="Arial" w:hAnsi="Arial" w:cs="Arial"/>
          <w:color w:val="000000"/>
          <w:sz w:val="24"/>
          <w:szCs w:val="24"/>
        </w:rPr>
      </w:pPr>
      <w:r w:rsidRPr="003E31F5">
        <w:rPr>
          <w:rFonts w:ascii="Arial" w:hAnsi="Arial" w:cs="Arial"/>
          <w:color w:val="000000"/>
          <w:sz w:val="24"/>
          <w:szCs w:val="24"/>
        </w:rPr>
        <w:t>Zamawiający zastrzega sobie prawo rozwiązania umowy bez zachowania okresu wypowiedzenia w wypadku jej nienależytej realizacji, w tym m.in. jej nieterminowej realizacji oraz niezgodności cen na fakturze z cenami określonymi umową. Rozwiązanie umowy w tych przypadkach następuje z dniem powiadomienia Wykonawcy o wypowiedzeniu umowy bez zachowania okresu wypowiedzenia.</w:t>
      </w:r>
    </w:p>
    <w:p w14:paraId="35ADD289" w14:textId="77777777" w:rsidR="002674D0" w:rsidRPr="003E31F5" w:rsidRDefault="002674D0" w:rsidP="00FA775D">
      <w:pPr>
        <w:numPr>
          <w:ilvl w:val="0"/>
          <w:numId w:val="13"/>
        </w:numPr>
        <w:spacing w:before="100" w:beforeAutospacing="1" w:after="100" w:afterAutospacing="1"/>
        <w:ind w:left="567" w:hanging="567"/>
        <w:contextualSpacing/>
        <w:jc w:val="both"/>
        <w:rPr>
          <w:rFonts w:ascii="Arial" w:hAnsi="Arial" w:cs="Arial"/>
          <w:color w:val="000000"/>
          <w:sz w:val="24"/>
          <w:szCs w:val="24"/>
        </w:rPr>
      </w:pPr>
      <w:r w:rsidRPr="003E31F5">
        <w:rPr>
          <w:rFonts w:ascii="Arial" w:hAnsi="Arial" w:cs="Arial"/>
          <w:color w:val="000000"/>
          <w:sz w:val="24"/>
          <w:szCs w:val="24"/>
        </w:rPr>
        <w:t>Rozwiązanie umowy powinno nastąpić w formie pisemnej pod rygorem nieważności.</w:t>
      </w:r>
    </w:p>
    <w:p w14:paraId="6872B353" w14:textId="77777777" w:rsidR="002674D0" w:rsidRDefault="002674D0" w:rsidP="00FA775D">
      <w:pPr>
        <w:numPr>
          <w:ilvl w:val="0"/>
          <w:numId w:val="13"/>
        </w:numPr>
        <w:spacing w:before="100" w:beforeAutospacing="1" w:after="0"/>
        <w:ind w:left="567" w:hanging="567"/>
        <w:contextualSpacing/>
        <w:jc w:val="both"/>
        <w:rPr>
          <w:rFonts w:ascii="Arial" w:hAnsi="Arial" w:cs="Arial"/>
          <w:color w:val="000000"/>
          <w:sz w:val="24"/>
          <w:szCs w:val="24"/>
        </w:rPr>
      </w:pPr>
      <w:r w:rsidRPr="003E31F5">
        <w:rPr>
          <w:rFonts w:ascii="Arial" w:hAnsi="Arial" w:cs="Arial"/>
          <w:color w:val="000000"/>
          <w:sz w:val="24"/>
          <w:szCs w:val="24"/>
        </w:rPr>
        <w:t>W przypadkach, o których mowa w ust. 1 i 2, Wykonawca może żądać</w:t>
      </w:r>
      <w:r w:rsidRPr="00C468F2">
        <w:rPr>
          <w:rFonts w:ascii="Arial" w:hAnsi="Arial" w:cs="Arial"/>
          <w:color w:val="000000"/>
          <w:sz w:val="24"/>
          <w:szCs w:val="24"/>
        </w:rPr>
        <w:t xml:space="preserve"> wyłącznie wynagrodzenia należnego z tytułu wykonania części umowy.</w:t>
      </w:r>
    </w:p>
    <w:p w14:paraId="13566407" w14:textId="77777777" w:rsidR="002674D0" w:rsidRPr="00C468F2" w:rsidRDefault="002674D0" w:rsidP="002674D0">
      <w:pPr>
        <w:spacing w:before="100" w:beforeAutospacing="1" w:after="0" w:line="240" w:lineRule="auto"/>
        <w:ind w:left="567"/>
        <w:contextualSpacing/>
        <w:jc w:val="both"/>
        <w:rPr>
          <w:rFonts w:ascii="Arial" w:hAnsi="Arial" w:cs="Arial"/>
          <w:color w:val="000000"/>
          <w:sz w:val="24"/>
          <w:szCs w:val="24"/>
        </w:rPr>
      </w:pPr>
    </w:p>
    <w:p w14:paraId="7FD602B2" w14:textId="77777777" w:rsidR="007B4ECF" w:rsidRDefault="007B4ECF">
      <w:pPr>
        <w:spacing w:after="0" w:line="240" w:lineRule="auto"/>
        <w:rPr>
          <w:rFonts w:ascii="Arial" w:hAnsi="Arial" w:cs="Arial"/>
          <w:b/>
          <w:sz w:val="24"/>
          <w:szCs w:val="24"/>
        </w:rPr>
      </w:pPr>
      <w:r>
        <w:rPr>
          <w:rFonts w:ascii="Arial" w:hAnsi="Arial" w:cs="Arial"/>
          <w:b/>
          <w:sz w:val="24"/>
          <w:szCs w:val="24"/>
        </w:rPr>
        <w:br w:type="page"/>
      </w:r>
    </w:p>
    <w:p w14:paraId="74481118" w14:textId="70BF8ECB" w:rsidR="002674D0" w:rsidRPr="00E32AB6" w:rsidRDefault="002674D0" w:rsidP="002674D0">
      <w:pPr>
        <w:tabs>
          <w:tab w:val="left" w:pos="426"/>
        </w:tabs>
        <w:spacing w:after="0" w:line="240" w:lineRule="auto"/>
        <w:jc w:val="center"/>
        <w:rPr>
          <w:rFonts w:ascii="Arial" w:hAnsi="Arial" w:cs="Arial"/>
          <w:b/>
          <w:sz w:val="24"/>
          <w:szCs w:val="24"/>
        </w:rPr>
      </w:pPr>
      <w:r w:rsidRPr="00E32AB6">
        <w:rPr>
          <w:rFonts w:ascii="Arial" w:hAnsi="Arial" w:cs="Arial"/>
          <w:b/>
          <w:sz w:val="24"/>
          <w:szCs w:val="24"/>
        </w:rPr>
        <w:lastRenderedPageBreak/>
        <w:t xml:space="preserve">§ </w:t>
      </w:r>
      <w:r>
        <w:rPr>
          <w:rFonts w:ascii="Arial" w:hAnsi="Arial" w:cs="Arial"/>
          <w:b/>
          <w:sz w:val="24"/>
          <w:szCs w:val="24"/>
        </w:rPr>
        <w:t>1</w:t>
      </w:r>
      <w:r w:rsidR="00F5246A">
        <w:rPr>
          <w:rFonts w:ascii="Arial" w:hAnsi="Arial" w:cs="Arial"/>
          <w:b/>
          <w:sz w:val="24"/>
          <w:szCs w:val="24"/>
        </w:rPr>
        <w:t>1</w:t>
      </w:r>
    </w:p>
    <w:p w14:paraId="0BC4BA89" w14:textId="77777777" w:rsidR="002674D0" w:rsidRDefault="002674D0" w:rsidP="002674D0">
      <w:pPr>
        <w:tabs>
          <w:tab w:val="left" w:pos="426"/>
        </w:tabs>
        <w:spacing w:after="0" w:line="240" w:lineRule="auto"/>
        <w:jc w:val="center"/>
        <w:rPr>
          <w:rFonts w:ascii="Arial" w:hAnsi="Arial" w:cs="Arial"/>
          <w:b/>
          <w:sz w:val="24"/>
          <w:szCs w:val="24"/>
        </w:rPr>
      </w:pPr>
      <w:r w:rsidRPr="00E32AB6">
        <w:rPr>
          <w:rFonts w:ascii="Arial" w:hAnsi="Arial" w:cs="Arial"/>
          <w:b/>
          <w:sz w:val="24"/>
          <w:szCs w:val="24"/>
        </w:rPr>
        <w:t>Gwarancja</w:t>
      </w:r>
    </w:p>
    <w:p w14:paraId="1534D424" w14:textId="77777777" w:rsidR="002674D0" w:rsidRPr="00E32AB6" w:rsidRDefault="002674D0" w:rsidP="002674D0">
      <w:pPr>
        <w:tabs>
          <w:tab w:val="left" w:pos="426"/>
        </w:tabs>
        <w:spacing w:after="0" w:line="240" w:lineRule="auto"/>
        <w:jc w:val="center"/>
        <w:rPr>
          <w:rFonts w:ascii="Arial" w:hAnsi="Arial" w:cs="Arial"/>
          <w:b/>
          <w:sz w:val="24"/>
          <w:szCs w:val="24"/>
        </w:rPr>
      </w:pPr>
    </w:p>
    <w:p w14:paraId="26BB2FAA" w14:textId="77777777"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Wykonawca odpowiada za wady prawne i fizyczne ujawnione w w</w:t>
      </w:r>
      <w:r>
        <w:rPr>
          <w:rFonts w:ascii="Arial" w:hAnsi="Arial" w:cs="Arial"/>
          <w:sz w:val="24"/>
          <w:szCs w:val="24"/>
        </w:rPr>
        <w:t xml:space="preserve">yrobach użytych do naprawy </w:t>
      </w:r>
      <w:r w:rsidRPr="00E32AB6">
        <w:rPr>
          <w:rFonts w:ascii="Arial" w:hAnsi="Arial" w:cs="Arial"/>
          <w:sz w:val="24"/>
          <w:szCs w:val="24"/>
        </w:rPr>
        <w:t>i ponosi z tego tytułu wszelkie zobowiązania. Jest odpowiedzialny względem Zamawiającego jeżeli wyroby:</w:t>
      </w:r>
    </w:p>
    <w:p w14:paraId="76204447" w14:textId="77777777" w:rsidR="002674D0" w:rsidRPr="00E32AB6" w:rsidRDefault="002674D0" w:rsidP="00FA775D">
      <w:pPr>
        <w:numPr>
          <w:ilvl w:val="0"/>
          <w:numId w:val="17"/>
        </w:numPr>
        <w:tabs>
          <w:tab w:val="clear" w:pos="720"/>
        </w:tabs>
        <w:spacing w:after="0"/>
        <w:ind w:left="993" w:hanging="284"/>
        <w:jc w:val="both"/>
        <w:rPr>
          <w:rFonts w:ascii="Arial" w:hAnsi="Arial" w:cs="Arial"/>
          <w:sz w:val="24"/>
          <w:szCs w:val="24"/>
        </w:rPr>
      </w:pPr>
      <w:r w:rsidRPr="00E32AB6">
        <w:rPr>
          <w:rFonts w:ascii="Arial" w:hAnsi="Arial" w:cs="Arial"/>
          <w:sz w:val="24"/>
          <w:szCs w:val="24"/>
        </w:rPr>
        <w:t>stanowią własność osoby trzeciej, albo jeżeli są obciążone prawem osoby trzeciej,</w:t>
      </w:r>
    </w:p>
    <w:p w14:paraId="4EE8487C" w14:textId="77777777" w:rsidR="002674D0" w:rsidRPr="00E32AB6" w:rsidRDefault="002674D0" w:rsidP="00FA775D">
      <w:pPr>
        <w:numPr>
          <w:ilvl w:val="0"/>
          <w:numId w:val="17"/>
        </w:numPr>
        <w:tabs>
          <w:tab w:val="clear" w:pos="720"/>
        </w:tabs>
        <w:spacing w:after="0"/>
        <w:ind w:left="993" w:hanging="284"/>
        <w:jc w:val="both"/>
        <w:rPr>
          <w:rFonts w:ascii="Arial" w:hAnsi="Arial" w:cs="Arial"/>
          <w:sz w:val="24"/>
          <w:szCs w:val="24"/>
        </w:rPr>
      </w:pPr>
      <w:r w:rsidRPr="00E32AB6">
        <w:rPr>
          <w:rFonts w:ascii="Arial" w:hAnsi="Arial" w:cs="Arial"/>
          <w:sz w:val="24"/>
          <w:szCs w:val="24"/>
        </w:rPr>
        <w:t xml:space="preserve">mają wadę zmniejszającą ich wartość lub użyteczność wynikającą z ich przeznaczenia, </w:t>
      </w:r>
    </w:p>
    <w:p w14:paraId="40319E14" w14:textId="77777777" w:rsidR="002674D0" w:rsidRPr="00E32AB6" w:rsidRDefault="002674D0" w:rsidP="00FA775D">
      <w:pPr>
        <w:numPr>
          <w:ilvl w:val="0"/>
          <w:numId w:val="17"/>
        </w:numPr>
        <w:tabs>
          <w:tab w:val="clear" w:pos="720"/>
        </w:tabs>
        <w:spacing w:after="0"/>
        <w:ind w:left="993" w:hanging="284"/>
        <w:jc w:val="both"/>
        <w:rPr>
          <w:rFonts w:ascii="Arial" w:hAnsi="Arial" w:cs="Arial"/>
          <w:sz w:val="24"/>
          <w:szCs w:val="24"/>
        </w:rPr>
      </w:pPr>
      <w:r w:rsidRPr="00E32AB6">
        <w:rPr>
          <w:rFonts w:ascii="Arial" w:hAnsi="Arial" w:cs="Arial"/>
          <w:sz w:val="24"/>
          <w:szCs w:val="24"/>
        </w:rPr>
        <w:t xml:space="preserve">nie mają właściwości wymaganych przez Zamawiającego, </w:t>
      </w:r>
    </w:p>
    <w:p w14:paraId="4A8A47B9" w14:textId="77777777" w:rsidR="002674D0" w:rsidRPr="00E32AB6" w:rsidRDefault="002674D0" w:rsidP="00FA775D">
      <w:pPr>
        <w:numPr>
          <w:ilvl w:val="0"/>
          <w:numId w:val="17"/>
        </w:numPr>
        <w:tabs>
          <w:tab w:val="clear" w:pos="720"/>
        </w:tabs>
        <w:spacing w:after="0"/>
        <w:ind w:left="993" w:hanging="284"/>
        <w:jc w:val="both"/>
        <w:rPr>
          <w:rFonts w:ascii="Arial" w:hAnsi="Arial" w:cs="Arial"/>
          <w:sz w:val="24"/>
          <w:szCs w:val="24"/>
        </w:rPr>
      </w:pPr>
      <w:r w:rsidRPr="00E32AB6">
        <w:rPr>
          <w:rFonts w:ascii="Arial" w:hAnsi="Arial" w:cs="Arial"/>
          <w:sz w:val="24"/>
          <w:szCs w:val="24"/>
        </w:rPr>
        <w:t>jeżeli dostarczono je w stanie niezupełnym.</w:t>
      </w:r>
    </w:p>
    <w:p w14:paraId="35EE519C" w14:textId="77777777"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Gwarancją objęte są tylko te części, które zostały zużyte zgodnie z ich przeznaczeniem.</w:t>
      </w:r>
    </w:p>
    <w:p w14:paraId="12BD9981" w14:textId="6390DE1D"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 xml:space="preserve">Wykonawca nie ponosi odpowiedzialności za wady, wynikające z uszkodzeń mechanicznych części, </w:t>
      </w:r>
      <w:r w:rsidRPr="00A610EF">
        <w:rPr>
          <w:rFonts w:ascii="Arial" w:hAnsi="Arial" w:cs="Arial"/>
          <w:sz w:val="24"/>
          <w:szCs w:val="24"/>
        </w:rPr>
        <w:t>powstałych po odbiorze</w:t>
      </w:r>
      <w:r w:rsidRPr="00E32AB6">
        <w:rPr>
          <w:rFonts w:ascii="Arial" w:hAnsi="Arial" w:cs="Arial"/>
          <w:sz w:val="24"/>
          <w:szCs w:val="24"/>
        </w:rPr>
        <w:t xml:space="preserve"> w tym podczas kolizji drogowych lub innych wypadków lub z</w:t>
      </w:r>
      <w:r>
        <w:rPr>
          <w:rFonts w:ascii="Arial" w:hAnsi="Arial" w:cs="Arial"/>
          <w:sz w:val="24"/>
          <w:szCs w:val="24"/>
        </w:rPr>
        <w:t xml:space="preserve">darzeń losowych lub wynikających </w:t>
      </w:r>
      <w:r w:rsidR="002D207B">
        <w:rPr>
          <w:rFonts w:ascii="Arial" w:hAnsi="Arial" w:cs="Arial"/>
          <w:sz w:val="24"/>
          <w:szCs w:val="24"/>
        </w:rPr>
        <w:br/>
      </w:r>
      <w:r w:rsidRPr="00E32AB6">
        <w:rPr>
          <w:rFonts w:ascii="Arial" w:hAnsi="Arial" w:cs="Arial"/>
          <w:sz w:val="24"/>
          <w:szCs w:val="24"/>
        </w:rPr>
        <w:t xml:space="preserve">z jakiejkolwiek </w:t>
      </w:r>
      <w:r w:rsidRPr="00A610EF">
        <w:rPr>
          <w:rFonts w:ascii="Arial" w:hAnsi="Arial" w:cs="Arial"/>
          <w:sz w:val="24"/>
          <w:szCs w:val="24"/>
        </w:rPr>
        <w:t>nieuprawnionej</w:t>
      </w:r>
      <w:r w:rsidRPr="00E32AB6">
        <w:rPr>
          <w:rFonts w:ascii="Arial" w:hAnsi="Arial" w:cs="Arial"/>
          <w:color w:val="FF0000"/>
          <w:sz w:val="24"/>
          <w:szCs w:val="24"/>
        </w:rPr>
        <w:t xml:space="preserve"> </w:t>
      </w:r>
      <w:r w:rsidRPr="00E32AB6">
        <w:rPr>
          <w:rFonts w:ascii="Arial" w:hAnsi="Arial" w:cs="Arial"/>
          <w:sz w:val="24"/>
          <w:szCs w:val="24"/>
        </w:rPr>
        <w:t>ingerencji w strukturę naprawionego zespołu czy podzespołu lub urządzenia.</w:t>
      </w:r>
    </w:p>
    <w:p w14:paraId="0EB69673" w14:textId="4351687A"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 xml:space="preserve">O wadzie fizycznej wyrobów Zamawiający zawiadamia Wykonawcę </w:t>
      </w:r>
      <w:r w:rsidRPr="001E603B">
        <w:rPr>
          <w:rFonts w:ascii="Arial" w:hAnsi="Arial" w:cs="Arial"/>
          <w:sz w:val="24"/>
          <w:szCs w:val="24"/>
        </w:rPr>
        <w:t xml:space="preserve">bezpośrednio. Formę zawiadomienia stanowi „Protokół reklamacji” stanowiący załącznik nr </w:t>
      </w:r>
      <w:r w:rsidR="00C66DB5" w:rsidRPr="001E603B">
        <w:rPr>
          <w:rFonts w:ascii="Arial" w:hAnsi="Arial" w:cs="Arial"/>
          <w:sz w:val="24"/>
          <w:szCs w:val="24"/>
        </w:rPr>
        <w:t>3</w:t>
      </w:r>
      <w:r w:rsidRPr="001E603B">
        <w:rPr>
          <w:rFonts w:ascii="Arial" w:hAnsi="Arial" w:cs="Arial"/>
          <w:sz w:val="24"/>
          <w:szCs w:val="24"/>
        </w:rPr>
        <w:t xml:space="preserve"> do</w:t>
      </w:r>
      <w:r w:rsidRPr="00DF73AE">
        <w:rPr>
          <w:rFonts w:ascii="Arial" w:hAnsi="Arial" w:cs="Arial"/>
          <w:sz w:val="24"/>
          <w:szCs w:val="24"/>
        </w:rPr>
        <w:t xml:space="preserve"> umowy</w:t>
      </w:r>
      <w:r w:rsidRPr="00E32AB6">
        <w:rPr>
          <w:rFonts w:ascii="Arial" w:hAnsi="Arial" w:cs="Arial"/>
          <w:sz w:val="24"/>
          <w:szCs w:val="24"/>
        </w:rPr>
        <w:t xml:space="preserve"> wykonany przez Zamawiającego, przekazany Wykonawcy w ciągu 7 dni od daty ujawnienia wady.</w:t>
      </w:r>
    </w:p>
    <w:p w14:paraId="0DB6702E" w14:textId="77777777"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Wykonawca jest obowiązany do us</w:t>
      </w:r>
      <w:r w:rsidR="00823954">
        <w:rPr>
          <w:rFonts w:ascii="Arial" w:hAnsi="Arial" w:cs="Arial"/>
          <w:sz w:val="24"/>
          <w:szCs w:val="24"/>
        </w:rPr>
        <w:t>unięcia wad fizycznych wyrobów.</w:t>
      </w:r>
      <w:r w:rsidRPr="00E32AB6">
        <w:rPr>
          <w:rFonts w:ascii="Arial" w:hAnsi="Arial" w:cs="Arial"/>
          <w:sz w:val="24"/>
          <w:szCs w:val="24"/>
        </w:rPr>
        <w:t xml:space="preserve"> Wszelkie koszty z tym związane, w tym koszt transportu ponosi Wykonawca.</w:t>
      </w:r>
    </w:p>
    <w:p w14:paraId="2AFA433E" w14:textId="77777777"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 xml:space="preserve">Jeżeli w wykonaniu swoich obowiązków Wykonawca dostarczył Zamawiającemu zamiast wyrobów wadliwych takie same wyroby nowe – wolne od wad, termin gwarancji biegnie od nowa. Wymianę wyrobów Wykonawca dokona bez żadnej dopłaty, nawet gdyby w międzyczasie ceny na takie wyroby uległy zmianie. </w:t>
      </w:r>
    </w:p>
    <w:p w14:paraId="5DF273A5" w14:textId="77777777"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 xml:space="preserve">W  wypadku usunięcia wady fizycznej poprzez naprawę termin gwarancji na naprawę ulega przedłużeniu o czas, w ciągu którego wskutek wady Zamawiający </w:t>
      </w:r>
      <w:r>
        <w:rPr>
          <w:rFonts w:ascii="Arial" w:hAnsi="Arial" w:cs="Arial"/>
          <w:sz w:val="24"/>
          <w:szCs w:val="24"/>
        </w:rPr>
        <w:t xml:space="preserve"> nie mógł korzystać z pojazdu, </w:t>
      </w:r>
      <w:r w:rsidRPr="00E32AB6">
        <w:rPr>
          <w:rFonts w:ascii="Arial" w:hAnsi="Arial" w:cs="Arial"/>
          <w:sz w:val="24"/>
          <w:szCs w:val="24"/>
        </w:rPr>
        <w:t>w którym zamontowano wadliwy wyrób.</w:t>
      </w:r>
    </w:p>
    <w:p w14:paraId="394B5DC7" w14:textId="503257BB"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Zamawiający może wykorzystać uprawnienia z tytułu gwarancji za wady fizyczne wyrobów niezależnie od uprawnień wynikających z rękojmi. W razie wykonywania przez Zamawiaj</w:t>
      </w:r>
      <w:r>
        <w:rPr>
          <w:rFonts w:ascii="Arial" w:hAnsi="Arial" w:cs="Arial"/>
          <w:sz w:val="24"/>
          <w:szCs w:val="24"/>
        </w:rPr>
        <w:t xml:space="preserve">ącego uprawnień </w:t>
      </w:r>
      <w:r w:rsidRPr="00E32AB6">
        <w:rPr>
          <w:rFonts w:ascii="Arial" w:hAnsi="Arial" w:cs="Arial"/>
          <w:sz w:val="24"/>
          <w:szCs w:val="24"/>
        </w:rPr>
        <w:t xml:space="preserve">z </w:t>
      </w:r>
      <w:r>
        <w:rPr>
          <w:rFonts w:ascii="Arial" w:hAnsi="Arial" w:cs="Arial"/>
          <w:sz w:val="24"/>
          <w:szCs w:val="24"/>
        </w:rPr>
        <w:t xml:space="preserve">tytułu </w:t>
      </w:r>
      <w:r w:rsidRPr="00E32AB6">
        <w:rPr>
          <w:rFonts w:ascii="Arial" w:hAnsi="Arial" w:cs="Arial"/>
          <w:sz w:val="24"/>
          <w:szCs w:val="24"/>
        </w:rPr>
        <w:t>gwarancji bieg terminu do wykonania uprawnień z tytułu rękojmi ulega zawieszeniu z dniem zawiadomienia Wykonawcy o wadzie.</w:t>
      </w:r>
    </w:p>
    <w:p w14:paraId="1B597728" w14:textId="77777777"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Gwarancja obejmuje również wyroby nabyte u kooperantów.</w:t>
      </w:r>
    </w:p>
    <w:p w14:paraId="523D0788" w14:textId="77777777"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 xml:space="preserve">Utrata roszczeń z tytułu wad fizycznych nie następuje mimo upływu terminu gwarancji jeżeli Wykonawca wadę podstępnie zataił. </w:t>
      </w:r>
    </w:p>
    <w:p w14:paraId="0A56C99F" w14:textId="77777777"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lastRenderedPageBreak/>
        <w:t>W przypadku stwierdzenia w okresie gwarancji wad w dostarczonych wyrobach Wykonawca:</w:t>
      </w:r>
    </w:p>
    <w:p w14:paraId="3E818ABD" w14:textId="77777777" w:rsidR="002674D0" w:rsidRPr="00E32AB6" w:rsidRDefault="002674D0" w:rsidP="00FA775D">
      <w:pPr>
        <w:numPr>
          <w:ilvl w:val="1"/>
          <w:numId w:val="15"/>
        </w:numPr>
        <w:tabs>
          <w:tab w:val="clear" w:pos="1200"/>
        </w:tabs>
        <w:spacing w:after="0"/>
        <w:ind w:left="993" w:hanging="284"/>
        <w:jc w:val="both"/>
        <w:rPr>
          <w:rFonts w:ascii="Arial" w:hAnsi="Arial" w:cs="Arial"/>
          <w:sz w:val="24"/>
          <w:szCs w:val="24"/>
        </w:rPr>
      </w:pPr>
      <w:r w:rsidRPr="00E32AB6">
        <w:rPr>
          <w:rFonts w:ascii="Arial" w:hAnsi="Arial" w:cs="Arial"/>
          <w:sz w:val="24"/>
          <w:szCs w:val="24"/>
        </w:rPr>
        <w:t>rozpatrzy „Protokół reklamacji” w ciągu 14 dni licząc od daty jego otrzymania;</w:t>
      </w:r>
    </w:p>
    <w:p w14:paraId="0AB4546C" w14:textId="77777777" w:rsidR="002674D0" w:rsidRPr="00E32AB6" w:rsidRDefault="002674D0" w:rsidP="00FA775D">
      <w:pPr>
        <w:numPr>
          <w:ilvl w:val="1"/>
          <w:numId w:val="15"/>
        </w:numPr>
        <w:tabs>
          <w:tab w:val="clear" w:pos="1200"/>
        </w:tabs>
        <w:spacing w:after="0"/>
        <w:ind w:left="993" w:hanging="284"/>
        <w:jc w:val="both"/>
        <w:rPr>
          <w:rFonts w:ascii="Arial" w:hAnsi="Arial" w:cs="Arial"/>
          <w:sz w:val="24"/>
          <w:szCs w:val="24"/>
        </w:rPr>
      </w:pPr>
      <w:r w:rsidRPr="00E32AB6">
        <w:rPr>
          <w:rFonts w:ascii="Arial" w:hAnsi="Arial" w:cs="Arial"/>
          <w:sz w:val="24"/>
          <w:szCs w:val="24"/>
        </w:rPr>
        <w:t>wymieni wadliwy wyrób na nowy lub usunie awarię albo usterkę w terminie 7 dni licząc od daty rozpatrzenia;</w:t>
      </w:r>
    </w:p>
    <w:p w14:paraId="43176BF5" w14:textId="77777777" w:rsidR="002674D0" w:rsidRPr="00E32AB6" w:rsidRDefault="002674D0" w:rsidP="00FA775D">
      <w:pPr>
        <w:numPr>
          <w:ilvl w:val="1"/>
          <w:numId w:val="15"/>
        </w:numPr>
        <w:tabs>
          <w:tab w:val="clear" w:pos="1200"/>
        </w:tabs>
        <w:spacing w:after="0"/>
        <w:ind w:left="993" w:hanging="284"/>
        <w:jc w:val="both"/>
        <w:rPr>
          <w:rFonts w:ascii="Arial" w:hAnsi="Arial" w:cs="Arial"/>
          <w:sz w:val="24"/>
          <w:szCs w:val="24"/>
        </w:rPr>
      </w:pPr>
      <w:r w:rsidRPr="00E32AB6">
        <w:rPr>
          <w:rFonts w:ascii="Arial" w:hAnsi="Arial" w:cs="Arial"/>
          <w:sz w:val="24"/>
          <w:szCs w:val="24"/>
        </w:rPr>
        <w:t xml:space="preserve">zwróci Zamawiającemu </w:t>
      </w:r>
      <w:r w:rsidRPr="00A610EF">
        <w:rPr>
          <w:rFonts w:ascii="Arial" w:hAnsi="Arial" w:cs="Arial"/>
          <w:sz w:val="24"/>
          <w:szCs w:val="24"/>
        </w:rPr>
        <w:t>koszt wykonania zastępczego</w:t>
      </w:r>
      <w:r>
        <w:rPr>
          <w:rFonts w:ascii="Arial" w:hAnsi="Arial" w:cs="Arial"/>
          <w:sz w:val="24"/>
          <w:szCs w:val="24"/>
        </w:rPr>
        <w:t xml:space="preserve">, jeśli nie wykona postanowień </w:t>
      </w:r>
      <w:r w:rsidRPr="00E32AB6">
        <w:rPr>
          <w:rFonts w:ascii="Arial" w:hAnsi="Arial" w:cs="Arial"/>
          <w:sz w:val="24"/>
          <w:szCs w:val="24"/>
        </w:rPr>
        <w:t xml:space="preserve">punktu 2. </w:t>
      </w:r>
    </w:p>
    <w:p w14:paraId="74955CBC" w14:textId="77777777"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Reklamacja nierozpatrzona w terminie będzie uznana za uwzględnioną.</w:t>
      </w:r>
    </w:p>
    <w:p w14:paraId="2113841F" w14:textId="2142A5FB"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 xml:space="preserve">Wykonawca udziela Zamawiającemu </w:t>
      </w:r>
      <w:r w:rsidRPr="00E32AB6">
        <w:rPr>
          <w:rFonts w:ascii="Arial" w:hAnsi="Arial" w:cs="Arial"/>
          <w:b/>
          <w:sz w:val="24"/>
          <w:szCs w:val="24"/>
        </w:rPr>
        <w:t xml:space="preserve">gwarancji na okres </w:t>
      </w:r>
      <w:r w:rsidR="00633AC5">
        <w:rPr>
          <w:rFonts w:ascii="Arial" w:hAnsi="Arial" w:cs="Arial"/>
          <w:b/>
          <w:sz w:val="24"/>
          <w:szCs w:val="24"/>
        </w:rPr>
        <w:t>….</w:t>
      </w:r>
      <w:r w:rsidRPr="00F137AE">
        <w:rPr>
          <w:rFonts w:ascii="Arial" w:hAnsi="Arial" w:cs="Arial"/>
          <w:b/>
          <w:sz w:val="24"/>
          <w:szCs w:val="24"/>
        </w:rPr>
        <w:t xml:space="preserve"> miesięcy</w:t>
      </w:r>
      <w:r w:rsidRPr="00E32AB6">
        <w:rPr>
          <w:rFonts w:ascii="Arial" w:hAnsi="Arial" w:cs="Arial"/>
          <w:sz w:val="24"/>
          <w:szCs w:val="24"/>
        </w:rPr>
        <w:t xml:space="preserve"> na działanie naprawianego przedmiotu umowy w takim zakresie w jakim dokonano naprawy. Termin gwarancji biegnie od dnia odbioru przedmiotu umowy </w:t>
      </w:r>
      <w:r w:rsidR="002D207B">
        <w:rPr>
          <w:rFonts w:ascii="Arial" w:hAnsi="Arial" w:cs="Arial"/>
          <w:sz w:val="24"/>
          <w:szCs w:val="24"/>
        </w:rPr>
        <w:br/>
      </w:r>
      <w:r w:rsidRPr="00E32AB6">
        <w:rPr>
          <w:rFonts w:ascii="Arial" w:hAnsi="Arial" w:cs="Arial"/>
          <w:sz w:val="24"/>
          <w:szCs w:val="24"/>
        </w:rPr>
        <w:t>z naprawy.</w:t>
      </w:r>
    </w:p>
    <w:p w14:paraId="04C05B6D" w14:textId="14E6567E"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Wykonawca nie ponosi odpowiedzialności za wady wynikające z e</w:t>
      </w:r>
      <w:r>
        <w:rPr>
          <w:rFonts w:ascii="Arial" w:hAnsi="Arial" w:cs="Arial"/>
          <w:sz w:val="24"/>
          <w:szCs w:val="24"/>
        </w:rPr>
        <w:t xml:space="preserve">ksploatacji pojazdu niezgodnie </w:t>
      </w:r>
      <w:r w:rsidRPr="00E32AB6">
        <w:rPr>
          <w:rFonts w:ascii="Arial" w:hAnsi="Arial" w:cs="Arial"/>
          <w:sz w:val="24"/>
          <w:szCs w:val="24"/>
        </w:rPr>
        <w:t xml:space="preserve">z jego konstrukcją i przeznaczeniem lub z jego niezgodnym </w:t>
      </w:r>
      <w:r>
        <w:rPr>
          <w:rFonts w:ascii="Arial" w:hAnsi="Arial" w:cs="Arial"/>
          <w:sz w:val="24"/>
          <w:szCs w:val="24"/>
        </w:rPr>
        <w:br/>
      </w:r>
      <w:r w:rsidRPr="00E32AB6">
        <w:rPr>
          <w:rFonts w:ascii="Arial" w:hAnsi="Arial" w:cs="Arial"/>
          <w:sz w:val="24"/>
          <w:szCs w:val="24"/>
        </w:rPr>
        <w:t xml:space="preserve">z procesem technologicznym zamontowaniem, zdemontowaniem lub </w:t>
      </w:r>
      <w:r w:rsidR="002D207B">
        <w:rPr>
          <w:rFonts w:ascii="Arial" w:hAnsi="Arial" w:cs="Arial"/>
          <w:sz w:val="24"/>
          <w:szCs w:val="24"/>
        </w:rPr>
        <w:br/>
      </w:r>
      <w:r w:rsidRPr="00E32AB6">
        <w:rPr>
          <w:rFonts w:ascii="Arial" w:hAnsi="Arial" w:cs="Arial"/>
          <w:sz w:val="24"/>
          <w:szCs w:val="24"/>
        </w:rPr>
        <w:t>w przypadku naruszenia, demontażu zabezpieczeń, opasek, plomb.</w:t>
      </w:r>
    </w:p>
    <w:p w14:paraId="628026FB" w14:textId="77777777" w:rsidR="002674D0" w:rsidRPr="00E32AB6" w:rsidRDefault="002674D0" w:rsidP="00FA775D">
      <w:pPr>
        <w:numPr>
          <w:ilvl w:val="2"/>
          <w:numId w:val="14"/>
        </w:numPr>
        <w:spacing w:after="0"/>
        <w:ind w:left="709" w:hanging="425"/>
        <w:jc w:val="both"/>
        <w:rPr>
          <w:rFonts w:ascii="Arial" w:hAnsi="Arial" w:cs="Arial"/>
          <w:sz w:val="24"/>
          <w:szCs w:val="24"/>
        </w:rPr>
      </w:pPr>
      <w:r w:rsidRPr="00E32AB6">
        <w:rPr>
          <w:rFonts w:ascii="Arial" w:hAnsi="Arial" w:cs="Arial"/>
          <w:sz w:val="24"/>
          <w:szCs w:val="24"/>
        </w:rPr>
        <w:t>Wykonawca nie ponosi odpowiedzialności za wady, jeżeli pojazd był eksploatowany w warunkach przekraczających dopuszczalne normy użycia lub przeciążenia.</w:t>
      </w:r>
    </w:p>
    <w:p w14:paraId="170834FB" w14:textId="77777777" w:rsidR="00D34905" w:rsidRDefault="00D34905" w:rsidP="002674D0">
      <w:pPr>
        <w:suppressAutoHyphens/>
        <w:spacing w:before="100" w:beforeAutospacing="1" w:after="100" w:afterAutospacing="1" w:line="240" w:lineRule="auto"/>
        <w:contextualSpacing/>
        <w:jc w:val="center"/>
        <w:rPr>
          <w:rFonts w:ascii="Arial" w:eastAsia="Times New Roman" w:hAnsi="Arial" w:cs="Arial"/>
          <w:b/>
          <w:sz w:val="24"/>
          <w:szCs w:val="24"/>
          <w:lang w:eastAsia="pl-PL"/>
        </w:rPr>
      </w:pPr>
    </w:p>
    <w:p w14:paraId="30E530D7" w14:textId="77777777" w:rsidR="002674D0" w:rsidRDefault="002674D0" w:rsidP="002674D0">
      <w:pPr>
        <w:suppressAutoHyphens/>
        <w:spacing w:before="100" w:beforeAutospacing="1" w:after="100" w:afterAutospacing="1" w:line="240" w:lineRule="auto"/>
        <w:contextualSpacing/>
        <w:jc w:val="center"/>
        <w:rPr>
          <w:rFonts w:ascii="Arial" w:eastAsia="Times New Roman" w:hAnsi="Arial" w:cs="Arial"/>
          <w:b/>
          <w:sz w:val="24"/>
          <w:szCs w:val="24"/>
          <w:lang w:eastAsia="pl-PL"/>
        </w:rPr>
      </w:pPr>
      <w:r w:rsidRPr="0061493B">
        <w:rPr>
          <w:rFonts w:ascii="Arial" w:eastAsia="Times New Roman" w:hAnsi="Arial" w:cs="Arial"/>
          <w:b/>
          <w:sz w:val="24"/>
          <w:szCs w:val="24"/>
          <w:lang w:eastAsia="pl-PL"/>
        </w:rPr>
        <w:t>§ 1</w:t>
      </w:r>
      <w:r w:rsidR="00F5246A">
        <w:rPr>
          <w:rFonts w:ascii="Arial" w:eastAsia="Times New Roman" w:hAnsi="Arial" w:cs="Arial"/>
          <w:b/>
          <w:sz w:val="24"/>
          <w:szCs w:val="24"/>
          <w:lang w:eastAsia="pl-PL"/>
        </w:rPr>
        <w:t>2</w:t>
      </w:r>
      <w:r w:rsidRPr="0061493B">
        <w:rPr>
          <w:rFonts w:ascii="Arial" w:eastAsia="Times New Roman" w:hAnsi="Arial" w:cs="Arial"/>
          <w:b/>
          <w:sz w:val="24"/>
          <w:szCs w:val="24"/>
          <w:lang w:eastAsia="pl-PL"/>
        </w:rPr>
        <w:t xml:space="preserve"> </w:t>
      </w:r>
    </w:p>
    <w:p w14:paraId="638F6FA9" w14:textId="77777777" w:rsidR="002674D0" w:rsidRDefault="002674D0" w:rsidP="002674D0">
      <w:pPr>
        <w:suppressAutoHyphens/>
        <w:spacing w:after="0" w:line="240" w:lineRule="auto"/>
        <w:contextualSpacing/>
        <w:jc w:val="center"/>
        <w:rPr>
          <w:rFonts w:ascii="Arial" w:eastAsia="Times New Roman" w:hAnsi="Arial" w:cs="Arial"/>
          <w:b/>
          <w:sz w:val="24"/>
          <w:szCs w:val="24"/>
          <w:lang w:eastAsia="pl-PL"/>
        </w:rPr>
      </w:pPr>
      <w:r w:rsidRPr="0061493B">
        <w:rPr>
          <w:rFonts w:ascii="Arial" w:eastAsia="Times New Roman" w:hAnsi="Arial" w:cs="Arial"/>
          <w:b/>
          <w:sz w:val="24"/>
          <w:szCs w:val="24"/>
          <w:lang w:eastAsia="pl-PL"/>
        </w:rPr>
        <w:t>Ochrona danych osobowych</w:t>
      </w:r>
    </w:p>
    <w:p w14:paraId="10BB9225" w14:textId="77777777" w:rsidR="002674D0" w:rsidRPr="0061493B" w:rsidRDefault="002674D0" w:rsidP="002674D0">
      <w:pPr>
        <w:suppressAutoHyphens/>
        <w:spacing w:after="0" w:line="240" w:lineRule="auto"/>
        <w:contextualSpacing/>
        <w:jc w:val="center"/>
        <w:rPr>
          <w:rFonts w:ascii="Arial" w:eastAsia="Times New Roman" w:hAnsi="Arial" w:cs="Arial"/>
          <w:b/>
          <w:sz w:val="24"/>
          <w:szCs w:val="24"/>
          <w:lang w:eastAsia="pl-PL"/>
        </w:rPr>
      </w:pPr>
    </w:p>
    <w:p w14:paraId="06E25090" w14:textId="156E8923" w:rsidR="002674D0" w:rsidRPr="0061493B" w:rsidRDefault="002674D0" w:rsidP="00FA775D">
      <w:pPr>
        <w:pStyle w:val="Akapitzlist"/>
        <w:numPr>
          <w:ilvl w:val="0"/>
          <w:numId w:val="25"/>
        </w:numPr>
        <w:suppressAutoHyphens/>
        <w:spacing w:after="0"/>
        <w:ind w:left="426"/>
        <w:jc w:val="both"/>
        <w:rPr>
          <w:rFonts w:ascii="Arial" w:eastAsia="Times New Roman" w:hAnsi="Arial" w:cs="Arial"/>
          <w:sz w:val="24"/>
          <w:szCs w:val="24"/>
          <w:lang w:eastAsia="pl-PL"/>
        </w:rPr>
      </w:pPr>
      <w:r w:rsidRPr="0061493B">
        <w:rPr>
          <w:rFonts w:ascii="Arial" w:eastAsia="Times New Roman" w:hAnsi="Arial" w:cs="Arial"/>
          <w:sz w:val="24"/>
          <w:szCs w:val="24"/>
          <w:lang w:eastAsia="pl-PL"/>
        </w:rPr>
        <w:t xml:space="preserve">Wykonawca zobowiązuje się do ochrony przetwarzanych danych osobowych, do których ma dostęp w związku z wykonywaniem Umowy na podstawie dokumentacji przekazanej przez Zamawiającego zgodnie z ustawą z dnia 10 maja 2018 r. o ochronie danych osobowych (Dz.U. z 2019 r., poz. 1781)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7B4ECF">
        <w:rPr>
          <w:rFonts w:ascii="Arial" w:eastAsia="Times New Roman" w:hAnsi="Arial" w:cs="Arial"/>
          <w:sz w:val="24"/>
          <w:szCs w:val="24"/>
          <w:lang w:eastAsia="pl-PL"/>
        </w:rPr>
        <w:br/>
      </w:r>
      <w:r w:rsidRPr="0061493B">
        <w:rPr>
          <w:rFonts w:ascii="Arial" w:eastAsia="Times New Roman" w:hAnsi="Arial" w:cs="Arial"/>
          <w:sz w:val="24"/>
          <w:szCs w:val="24"/>
          <w:lang w:eastAsia="pl-PL"/>
        </w:rPr>
        <w:t xml:space="preserve">(Dz. U. UE. L. Nr 119, str. 1 z </w:t>
      </w:r>
      <w:proofErr w:type="spellStart"/>
      <w:r w:rsidRPr="0061493B">
        <w:rPr>
          <w:rFonts w:ascii="Arial" w:eastAsia="Times New Roman" w:hAnsi="Arial" w:cs="Arial"/>
          <w:sz w:val="24"/>
          <w:szCs w:val="24"/>
          <w:lang w:eastAsia="pl-PL"/>
        </w:rPr>
        <w:t>późn</w:t>
      </w:r>
      <w:proofErr w:type="spellEnd"/>
      <w:r w:rsidRPr="0061493B">
        <w:rPr>
          <w:rFonts w:ascii="Arial" w:eastAsia="Times New Roman" w:hAnsi="Arial" w:cs="Arial"/>
          <w:sz w:val="24"/>
          <w:szCs w:val="24"/>
          <w:lang w:eastAsia="pl-PL"/>
        </w:rPr>
        <w:t>. zm.).</w:t>
      </w:r>
    </w:p>
    <w:p w14:paraId="333963DA" w14:textId="365C7E85" w:rsidR="002674D0" w:rsidRPr="0061493B" w:rsidRDefault="002674D0" w:rsidP="00FA775D">
      <w:pPr>
        <w:pStyle w:val="Akapitzlist"/>
        <w:numPr>
          <w:ilvl w:val="0"/>
          <w:numId w:val="25"/>
        </w:numPr>
        <w:suppressAutoHyphens/>
        <w:spacing w:before="100" w:beforeAutospacing="1" w:after="100" w:afterAutospacing="1"/>
        <w:ind w:left="426" w:hanging="426"/>
        <w:jc w:val="both"/>
        <w:rPr>
          <w:rFonts w:ascii="Arial" w:eastAsia="Times New Roman" w:hAnsi="Arial" w:cs="Arial"/>
          <w:sz w:val="24"/>
          <w:szCs w:val="24"/>
          <w:lang w:eastAsia="pl-PL"/>
        </w:rPr>
      </w:pPr>
      <w:r w:rsidRPr="0061493B">
        <w:rPr>
          <w:rFonts w:ascii="Arial" w:eastAsia="Times New Roman" w:hAnsi="Arial" w:cs="Arial"/>
          <w:sz w:val="24"/>
          <w:szCs w:val="24"/>
          <w:lang w:eastAsia="pl-PL"/>
        </w:rPr>
        <w:t xml:space="preserve">W przypadku, gdy dojdzie do przekazania danych przez Zamawiającego, Wykonawca zobowiąże swój personel do zachowania udostępnionych danych </w:t>
      </w:r>
      <w:r w:rsidR="007B4ECF">
        <w:rPr>
          <w:rFonts w:ascii="Arial" w:eastAsia="Times New Roman" w:hAnsi="Arial" w:cs="Arial"/>
          <w:sz w:val="24"/>
          <w:szCs w:val="24"/>
          <w:lang w:eastAsia="pl-PL"/>
        </w:rPr>
        <w:br/>
      </w:r>
      <w:r w:rsidRPr="0061493B">
        <w:rPr>
          <w:rFonts w:ascii="Arial" w:eastAsia="Times New Roman" w:hAnsi="Arial" w:cs="Arial"/>
          <w:sz w:val="24"/>
          <w:szCs w:val="24"/>
          <w:lang w:eastAsia="pl-PL"/>
        </w:rPr>
        <w:t>i sposobów ich zabezpieczenia w poufności, także po ustaniu zatrudnienia lub innej formy współpracy z Wykonawcą.</w:t>
      </w:r>
    </w:p>
    <w:p w14:paraId="3BB87D3C" w14:textId="77777777" w:rsidR="002674D0" w:rsidRPr="0061493B" w:rsidRDefault="002674D0" w:rsidP="00FA775D">
      <w:pPr>
        <w:pStyle w:val="Akapitzlist"/>
        <w:numPr>
          <w:ilvl w:val="0"/>
          <w:numId w:val="25"/>
        </w:numPr>
        <w:suppressAutoHyphens/>
        <w:spacing w:before="100" w:beforeAutospacing="1" w:after="100" w:afterAutospacing="1"/>
        <w:ind w:left="426" w:hanging="426"/>
        <w:jc w:val="both"/>
        <w:rPr>
          <w:rFonts w:ascii="Arial" w:eastAsia="Times New Roman" w:hAnsi="Arial" w:cs="Arial"/>
          <w:sz w:val="24"/>
          <w:szCs w:val="24"/>
          <w:lang w:eastAsia="pl-PL"/>
        </w:rPr>
      </w:pPr>
      <w:r w:rsidRPr="0061493B">
        <w:rPr>
          <w:rFonts w:ascii="Arial" w:eastAsia="Times New Roman" w:hAnsi="Arial" w:cs="Arial"/>
          <w:sz w:val="24"/>
          <w:szCs w:val="24"/>
          <w:lang w:eastAsia="pl-PL"/>
        </w:rPr>
        <w:t>Wykonawca zobowiązuje się zapewnić właściwą ochronę danych osobowych przed udostępnieniem ich osobom nieupoważnionym, wykorzystaniem przez osobę nieuprawnioną, uszkodzeniem lub zniszczeniem.</w:t>
      </w:r>
    </w:p>
    <w:p w14:paraId="2FA934E0" w14:textId="77777777" w:rsidR="002674D0" w:rsidRPr="0061493B" w:rsidRDefault="002674D0" w:rsidP="00FA775D">
      <w:pPr>
        <w:pStyle w:val="Akapitzlist"/>
        <w:numPr>
          <w:ilvl w:val="0"/>
          <w:numId w:val="25"/>
        </w:numPr>
        <w:suppressAutoHyphens/>
        <w:spacing w:before="100" w:beforeAutospacing="1" w:after="100" w:afterAutospacing="1"/>
        <w:ind w:left="426" w:hanging="426"/>
        <w:jc w:val="both"/>
        <w:rPr>
          <w:rFonts w:ascii="Arial" w:eastAsia="Times New Roman" w:hAnsi="Arial" w:cs="Arial"/>
          <w:sz w:val="24"/>
          <w:szCs w:val="24"/>
          <w:lang w:eastAsia="pl-PL"/>
        </w:rPr>
      </w:pPr>
      <w:r w:rsidRPr="0061493B">
        <w:rPr>
          <w:rFonts w:ascii="Arial" w:eastAsia="Times New Roman" w:hAnsi="Arial" w:cs="Arial"/>
          <w:sz w:val="24"/>
          <w:szCs w:val="24"/>
          <w:lang w:eastAsia="pl-PL"/>
        </w:rPr>
        <w:t>Umowa nie upoważnia Wykonawcy bez zgody Zamawiającego do dalszego powierzenia przetwarzania danych osobowych innym podmiotom w imieniu i na rzecz Zamawiającego.</w:t>
      </w:r>
    </w:p>
    <w:p w14:paraId="0B1122ED" w14:textId="73B73D28" w:rsidR="0087172D" w:rsidRDefault="002674D0" w:rsidP="00FA775D">
      <w:pPr>
        <w:pStyle w:val="Akapitzlist"/>
        <w:numPr>
          <w:ilvl w:val="0"/>
          <w:numId w:val="25"/>
        </w:numPr>
        <w:suppressAutoHyphens/>
        <w:spacing w:before="100" w:beforeAutospacing="1" w:after="100" w:afterAutospacing="1"/>
        <w:ind w:left="426" w:hanging="426"/>
        <w:jc w:val="both"/>
        <w:rPr>
          <w:rFonts w:ascii="Arial" w:eastAsia="Times New Roman" w:hAnsi="Arial" w:cs="Arial"/>
          <w:sz w:val="24"/>
          <w:szCs w:val="24"/>
          <w:lang w:eastAsia="pl-PL"/>
        </w:rPr>
      </w:pPr>
      <w:r w:rsidRPr="0061493B">
        <w:rPr>
          <w:rFonts w:ascii="Arial" w:eastAsia="Times New Roman" w:hAnsi="Arial" w:cs="Arial"/>
          <w:sz w:val="24"/>
          <w:szCs w:val="24"/>
          <w:lang w:eastAsia="pl-PL"/>
        </w:rPr>
        <w:lastRenderedPageBreak/>
        <w:t>W przypadku naruszenia przepisów dotyczących ochrony danych osobowych przez Wykonawcę lub przez jego pracowników, bądź osoby mu podległe, Wykonawca ponosi względem Zamawiającego pełną odpowiedzialność odszkodowawczą z tego tytułu.</w:t>
      </w:r>
    </w:p>
    <w:p w14:paraId="7DDEB304" w14:textId="4E6444CC" w:rsidR="002674D0" w:rsidRDefault="002674D0" w:rsidP="007B4ECF">
      <w:pPr>
        <w:spacing w:after="0" w:line="240" w:lineRule="auto"/>
        <w:jc w:val="center"/>
        <w:rPr>
          <w:rFonts w:ascii="Arial" w:eastAsia="Times New Roman" w:hAnsi="Arial" w:cs="Arial"/>
          <w:b/>
          <w:sz w:val="24"/>
          <w:szCs w:val="24"/>
          <w:lang w:eastAsia="pl-PL"/>
        </w:rPr>
      </w:pPr>
      <w:r w:rsidRPr="0061493B">
        <w:rPr>
          <w:rFonts w:ascii="Arial" w:eastAsia="Times New Roman" w:hAnsi="Arial" w:cs="Arial"/>
          <w:b/>
          <w:sz w:val="24"/>
          <w:szCs w:val="24"/>
          <w:lang w:eastAsia="pl-PL"/>
        </w:rPr>
        <w:t>§ 1</w:t>
      </w:r>
      <w:r w:rsidR="00F5246A">
        <w:rPr>
          <w:rFonts w:ascii="Arial" w:eastAsia="Times New Roman" w:hAnsi="Arial" w:cs="Arial"/>
          <w:b/>
          <w:sz w:val="24"/>
          <w:szCs w:val="24"/>
          <w:lang w:eastAsia="pl-PL"/>
        </w:rPr>
        <w:t>3</w:t>
      </w:r>
    </w:p>
    <w:p w14:paraId="6386A6F3" w14:textId="77777777" w:rsidR="002674D0" w:rsidRDefault="002674D0" w:rsidP="002674D0">
      <w:pPr>
        <w:suppressAutoHyphens/>
        <w:spacing w:before="100" w:beforeAutospacing="1" w:after="0" w:line="240" w:lineRule="auto"/>
        <w:contextualSpacing/>
        <w:jc w:val="center"/>
        <w:rPr>
          <w:rFonts w:ascii="Arial" w:eastAsia="Times New Roman" w:hAnsi="Arial" w:cs="Arial"/>
          <w:b/>
          <w:sz w:val="24"/>
          <w:szCs w:val="24"/>
          <w:lang w:eastAsia="pl-PL"/>
        </w:rPr>
      </w:pPr>
      <w:r w:rsidRPr="0061493B">
        <w:rPr>
          <w:rFonts w:ascii="Arial" w:eastAsia="Times New Roman" w:hAnsi="Arial" w:cs="Arial"/>
          <w:b/>
          <w:sz w:val="24"/>
          <w:szCs w:val="24"/>
          <w:lang w:eastAsia="pl-PL"/>
        </w:rPr>
        <w:t>Zasady ochrony informacji niejawnych</w:t>
      </w:r>
    </w:p>
    <w:p w14:paraId="3FBF93EA" w14:textId="77777777" w:rsidR="002674D0" w:rsidRPr="0061493B" w:rsidRDefault="002674D0" w:rsidP="002674D0">
      <w:pPr>
        <w:suppressAutoHyphens/>
        <w:spacing w:before="100" w:beforeAutospacing="1" w:after="0" w:line="240" w:lineRule="auto"/>
        <w:contextualSpacing/>
        <w:jc w:val="center"/>
        <w:rPr>
          <w:rFonts w:ascii="Arial" w:eastAsia="Times New Roman" w:hAnsi="Arial" w:cs="Arial"/>
          <w:b/>
          <w:sz w:val="24"/>
          <w:szCs w:val="24"/>
          <w:lang w:eastAsia="pl-PL"/>
        </w:rPr>
      </w:pPr>
    </w:p>
    <w:p w14:paraId="339A5778" w14:textId="185473B7" w:rsidR="002674D0" w:rsidRPr="003E31F5" w:rsidRDefault="002674D0" w:rsidP="00FA775D">
      <w:pPr>
        <w:numPr>
          <w:ilvl w:val="0"/>
          <w:numId w:val="26"/>
        </w:numPr>
        <w:suppressAutoHyphens/>
        <w:spacing w:before="100" w:beforeAutospacing="1" w:after="0"/>
        <w:ind w:left="426" w:hanging="426"/>
        <w:contextualSpacing/>
        <w:jc w:val="both"/>
        <w:rPr>
          <w:rFonts w:ascii="Arial" w:eastAsia="Times New Roman" w:hAnsi="Arial" w:cs="Arial"/>
          <w:b/>
          <w:sz w:val="24"/>
          <w:szCs w:val="24"/>
          <w:lang w:eastAsia="pl-PL"/>
        </w:rPr>
      </w:pPr>
      <w:r w:rsidRPr="0061493B">
        <w:rPr>
          <w:rFonts w:ascii="Arial" w:eastAsia="Times New Roman" w:hAnsi="Arial" w:cs="Arial"/>
          <w:sz w:val="24"/>
          <w:szCs w:val="24"/>
          <w:lang w:eastAsia="pl-PL"/>
        </w:rPr>
        <w:t xml:space="preserve">Wykonawca zobowiązany jest do zachowania w tajemnicy wszelkich informacji, jakie uzyska w związku z wykonywaniem niniejszej umowy, a także do zapewnienia przestrzegania przepisów o ochronie </w:t>
      </w:r>
      <w:r w:rsidRPr="003E31F5">
        <w:rPr>
          <w:rFonts w:ascii="Arial" w:eastAsia="Times New Roman" w:hAnsi="Arial" w:cs="Arial"/>
          <w:sz w:val="24"/>
          <w:szCs w:val="24"/>
          <w:lang w:eastAsia="pl-PL"/>
        </w:rPr>
        <w:t>informacji niejawnych zgodnie z ustawą z dnia 5 sierpnia 2010 r. o ochronie informacji niejawnych (Dz. U. z 202</w:t>
      </w:r>
      <w:r w:rsidR="00732704" w:rsidRPr="003E31F5">
        <w:rPr>
          <w:rFonts w:ascii="Arial" w:eastAsia="Times New Roman" w:hAnsi="Arial" w:cs="Arial"/>
          <w:sz w:val="24"/>
          <w:szCs w:val="24"/>
          <w:lang w:eastAsia="pl-PL"/>
        </w:rPr>
        <w:t>5</w:t>
      </w:r>
      <w:r w:rsidRPr="003E31F5">
        <w:rPr>
          <w:rFonts w:ascii="Arial" w:eastAsia="Times New Roman" w:hAnsi="Arial" w:cs="Arial"/>
          <w:sz w:val="24"/>
          <w:szCs w:val="24"/>
          <w:lang w:eastAsia="pl-PL"/>
        </w:rPr>
        <w:t xml:space="preserve"> r. poz. </w:t>
      </w:r>
      <w:r w:rsidR="00732704" w:rsidRPr="003E31F5">
        <w:rPr>
          <w:rFonts w:ascii="Arial" w:eastAsia="Times New Roman" w:hAnsi="Arial" w:cs="Arial"/>
          <w:sz w:val="24"/>
          <w:szCs w:val="24"/>
          <w:lang w:eastAsia="pl-PL"/>
        </w:rPr>
        <w:t>1209</w:t>
      </w:r>
      <w:r w:rsidR="002961AB" w:rsidRPr="003E31F5">
        <w:rPr>
          <w:rFonts w:ascii="Arial" w:eastAsia="Times New Roman" w:hAnsi="Arial" w:cs="Arial"/>
          <w:sz w:val="24"/>
          <w:szCs w:val="24"/>
          <w:lang w:eastAsia="pl-PL"/>
        </w:rPr>
        <w:t xml:space="preserve">), </w:t>
      </w:r>
      <w:r w:rsidRPr="003E31F5">
        <w:rPr>
          <w:rFonts w:ascii="Arial" w:eastAsia="Times New Roman" w:hAnsi="Arial" w:cs="Arial"/>
          <w:sz w:val="24"/>
          <w:szCs w:val="24"/>
          <w:lang w:eastAsia="pl-PL"/>
        </w:rPr>
        <w:t>innymi obowiązującymi przepisami oraz do bezwzględnego stosowania się do poleceń wydawanych w tym zakresie przez uprawnione osoby.</w:t>
      </w:r>
    </w:p>
    <w:p w14:paraId="431A59CE" w14:textId="77777777" w:rsidR="002674D0" w:rsidRPr="003E31F5" w:rsidRDefault="002674D0" w:rsidP="00FA775D">
      <w:pPr>
        <w:numPr>
          <w:ilvl w:val="0"/>
          <w:numId w:val="26"/>
        </w:numPr>
        <w:suppressAutoHyphens/>
        <w:spacing w:before="100" w:beforeAutospacing="1" w:after="100" w:afterAutospacing="1"/>
        <w:ind w:left="426" w:hanging="426"/>
        <w:contextualSpacing/>
        <w:jc w:val="both"/>
        <w:rPr>
          <w:rFonts w:ascii="Arial" w:eastAsia="Times New Roman" w:hAnsi="Arial" w:cs="Arial"/>
          <w:b/>
          <w:sz w:val="24"/>
          <w:szCs w:val="24"/>
          <w:lang w:eastAsia="pl-PL"/>
        </w:rPr>
      </w:pPr>
      <w:r w:rsidRPr="003E31F5">
        <w:rPr>
          <w:rFonts w:ascii="Arial" w:eastAsia="Times New Roman" w:hAnsi="Arial" w:cs="Arial"/>
          <w:sz w:val="24"/>
          <w:szCs w:val="24"/>
          <w:lang w:eastAsia="pl-PL"/>
        </w:rPr>
        <w:t xml:space="preserve">Wykonawca jest zobowiązany do stosowania się do obowiązujących </w:t>
      </w:r>
      <w:r w:rsidRPr="003E31F5">
        <w:rPr>
          <w:rFonts w:ascii="Arial" w:eastAsia="Times New Roman" w:hAnsi="Arial" w:cs="Arial"/>
          <w:sz w:val="24"/>
          <w:szCs w:val="24"/>
          <w:lang w:eastAsia="pl-PL"/>
        </w:rPr>
        <w:br/>
        <w:t>na terenie jednostki przepisów w zakresie wejścia i wjazdu do jednostki oraz parkowania pojazdów.</w:t>
      </w:r>
    </w:p>
    <w:p w14:paraId="64F40B0D" w14:textId="77B017A1" w:rsidR="002674D0" w:rsidRPr="003E31F5" w:rsidRDefault="002674D0" w:rsidP="00FA775D">
      <w:pPr>
        <w:numPr>
          <w:ilvl w:val="0"/>
          <w:numId w:val="26"/>
        </w:numPr>
        <w:suppressAutoHyphens/>
        <w:spacing w:before="100" w:beforeAutospacing="1" w:after="100" w:afterAutospacing="1"/>
        <w:ind w:left="426" w:hanging="426"/>
        <w:contextualSpacing/>
        <w:jc w:val="both"/>
        <w:rPr>
          <w:rFonts w:ascii="Arial" w:eastAsia="Times New Roman" w:hAnsi="Arial" w:cs="Arial"/>
          <w:b/>
          <w:sz w:val="24"/>
          <w:szCs w:val="24"/>
          <w:lang w:eastAsia="pl-PL"/>
        </w:rPr>
      </w:pPr>
      <w:r w:rsidRPr="003E31F5">
        <w:rPr>
          <w:rFonts w:ascii="Arial" w:eastAsia="Times New Roman" w:hAnsi="Arial" w:cs="Arial"/>
          <w:sz w:val="24"/>
          <w:szCs w:val="24"/>
          <w:lang w:eastAsia="pl-PL"/>
        </w:rPr>
        <w:t xml:space="preserve">Przedmiot umowy, wszelkie informacje oraz materiały uzyskane w czasie </w:t>
      </w:r>
      <w:r w:rsidRPr="003E31F5">
        <w:rPr>
          <w:rFonts w:ascii="Arial" w:eastAsia="Times New Roman" w:hAnsi="Arial" w:cs="Arial"/>
          <w:sz w:val="24"/>
          <w:szCs w:val="24"/>
          <w:lang w:eastAsia="pl-PL"/>
        </w:rPr>
        <w:br/>
        <w:t xml:space="preserve">i po jego realizacji nie mogą być wykorzystane do żadnego rodzaju materiałów promocyjnych i czynności z tym związanych, w szczególności prezentacji </w:t>
      </w:r>
      <w:r w:rsidR="007B4ECF">
        <w:rPr>
          <w:rFonts w:ascii="Arial" w:eastAsia="Times New Roman" w:hAnsi="Arial" w:cs="Arial"/>
          <w:sz w:val="24"/>
          <w:szCs w:val="24"/>
          <w:lang w:eastAsia="pl-PL"/>
        </w:rPr>
        <w:br/>
      </w:r>
      <w:r w:rsidRPr="003E31F5">
        <w:rPr>
          <w:rFonts w:ascii="Arial" w:eastAsia="Times New Roman" w:hAnsi="Arial" w:cs="Arial"/>
          <w:sz w:val="24"/>
          <w:szCs w:val="24"/>
          <w:lang w:eastAsia="pl-PL"/>
        </w:rPr>
        <w:t>w środkach masowego przekazu, filmach, ulotkach, folderach itp.</w:t>
      </w:r>
    </w:p>
    <w:p w14:paraId="0158DC0D" w14:textId="2B4070AB" w:rsidR="002674D0" w:rsidRPr="003E31F5" w:rsidRDefault="002674D0" w:rsidP="00FA775D">
      <w:pPr>
        <w:numPr>
          <w:ilvl w:val="0"/>
          <w:numId w:val="26"/>
        </w:numPr>
        <w:suppressAutoHyphens/>
        <w:spacing w:before="100" w:beforeAutospacing="1" w:after="100" w:afterAutospacing="1"/>
        <w:ind w:left="426" w:hanging="426"/>
        <w:contextualSpacing/>
        <w:jc w:val="both"/>
        <w:rPr>
          <w:rFonts w:ascii="Arial" w:eastAsia="Times New Roman" w:hAnsi="Arial" w:cs="Arial"/>
          <w:b/>
          <w:sz w:val="24"/>
          <w:szCs w:val="24"/>
          <w:lang w:eastAsia="pl-PL"/>
        </w:rPr>
      </w:pPr>
      <w:r w:rsidRPr="003E31F5">
        <w:rPr>
          <w:rFonts w:ascii="Arial" w:eastAsia="Times New Roman" w:hAnsi="Arial" w:cs="Arial"/>
          <w:sz w:val="24"/>
          <w:szCs w:val="24"/>
          <w:lang w:eastAsia="pl-PL"/>
        </w:rPr>
        <w:t xml:space="preserve">Osoby biorące udział w realizacji zamówienia powinny posiadać polskie obywatelstwo. W przypadku braku polskiego obywatelstwa powinny posiadać pozwolenie jednorazowe uprawniające do wstępu obcokrajowców na teren chronionej jednostki i instytucji wojskowej zgodnie z Decyzją nr 107/MON Ministra Obrony Narodowej z dnia 18 sierpnia 2021 r. w sprawie </w:t>
      </w:r>
      <w:r w:rsidR="000F7D0A" w:rsidRPr="003E31F5">
        <w:rPr>
          <w:rFonts w:ascii="Arial" w:eastAsia="Times New Roman" w:hAnsi="Arial" w:cs="Arial"/>
          <w:sz w:val="24"/>
          <w:szCs w:val="24"/>
          <w:lang w:eastAsia="pl-PL"/>
        </w:rPr>
        <w:t>organizowania</w:t>
      </w:r>
      <w:r w:rsidRPr="003E31F5">
        <w:rPr>
          <w:rFonts w:ascii="Arial" w:eastAsia="Times New Roman" w:hAnsi="Arial" w:cs="Arial"/>
          <w:sz w:val="24"/>
          <w:szCs w:val="24"/>
          <w:lang w:eastAsia="pl-PL"/>
        </w:rPr>
        <w:t xml:space="preserve"> współpracy międzynarodowej w resorcie obrony narodowej (Dz. Urz. MON. Z 2021 r., poz. 177 z </w:t>
      </w:r>
      <w:proofErr w:type="spellStart"/>
      <w:r w:rsidRPr="003E31F5">
        <w:rPr>
          <w:rFonts w:ascii="Arial" w:eastAsia="Times New Roman" w:hAnsi="Arial" w:cs="Arial"/>
          <w:sz w:val="24"/>
          <w:szCs w:val="24"/>
          <w:lang w:eastAsia="pl-PL"/>
        </w:rPr>
        <w:t>późn</w:t>
      </w:r>
      <w:proofErr w:type="spellEnd"/>
      <w:r w:rsidRPr="003E31F5">
        <w:rPr>
          <w:rFonts w:ascii="Arial" w:eastAsia="Times New Roman" w:hAnsi="Arial" w:cs="Arial"/>
          <w:sz w:val="24"/>
          <w:szCs w:val="24"/>
          <w:lang w:eastAsia="pl-PL"/>
        </w:rPr>
        <w:t>. zm.).</w:t>
      </w:r>
    </w:p>
    <w:p w14:paraId="48FE8888" w14:textId="77777777" w:rsidR="002674D0" w:rsidRPr="0061493B" w:rsidRDefault="002674D0" w:rsidP="00FA775D">
      <w:pPr>
        <w:numPr>
          <w:ilvl w:val="0"/>
          <w:numId w:val="26"/>
        </w:numPr>
        <w:suppressAutoHyphens/>
        <w:spacing w:before="100" w:beforeAutospacing="1" w:after="100" w:afterAutospacing="1"/>
        <w:ind w:left="426" w:hanging="426"/>
        <w:contextualSpacing/>
        <w:jc w:val="both"/>
        <w:rPr>
          <w:rFonts w:ascii="Arial" w:eastAsia="Times New Roman" w:hAnsi="Arial" w:cs="Arial"/>
          <w:b/>
          <w:sz w:val="24"/>
          <w:szCs w:val="24"/>
          <w:lang w:eastAsia="pl-PL"/>
        </w:rPr>
      </w:pPr>
      <w:r w:rsidRPr="003E31F5">
        <w:rPr>
          <w:rFonts w:ascii="Arial" w:eastAsia="Times New Roman" w:hAnsi="Arial" w:cs="Arial"/>
          <w:sz w:val="24"/>
          <w:szCs w:val="24"/>
          <w:lang w:eastAsia="pl-PL"/>
        </w:rPr>
        <w:t>W przypadku realizacji zamówienia z wykorzystaniem osób nieposiadających obywatelstwa polskiego zgłoszenie osób i pojazdów do wykonania czynności</w:t>
      </w:r>
      <w:r w:rsidRPr="0061493B">
        <w:rPr>
          <w:rFonts w:ascii="Arial" w:eastAsia="Times New Roman" w:hAnsi="Arial" w:cs="Arial"/>
          <w:sz w:val="24"/>
          <w:szCs w:val="24"/>
          <w:lang w:eastAsia="pl-PL"/>
        </w:rPr>
        <w:t xml:space="preserve"> zleconej powinno zostać zrealizowane w terminie 21 dni roboczych przed wejściem na obiekty wojskowe. Brak zgody w formie pozwolenia jednorazowego skutkowało będzie nie wpuszczeniem na teren obiektów wojskowych, przy czym nie może to być traktowane jako utrudnienie realizacji zamówienia przez Zamawiającego. </w:t>
      </w:r>
    </w:p>
    <w:p w14:paraId="1936AD7D" w14:textId="77777777" w:rsidR="002674D0" w:rsidRDefault="002674D0" w:rsidP="008B6FE5">
      <w:pPr>
        <w:widowControl w:val="0"/>
        <w:tabs>
          <w:tab w:val="left" w:pos="360"/>
          <w:tab w:val="left" w:pos="709"/>
        </w:tabs>
        <w:spacing w:after="0" w:line="240" w:lineRule="auto"/>
        <w:rPr>
          <w:rFonts w:ascii="Arial" w:hAnsi="Arial" w:cs="Arial"/>
          <w:b/>
          <w:bCs/>
          <w:snapToGrid w:val="0"/>
          <w:sz w:val="24"/>
          <w:szCs w:val="24"/>
        </w:rPr>
      </w:pPr>
    </w:p>
    <w:p w14:paraId="61AA50A7" w14:textId="77777777" w:rsidR="002674D0" w:rsidRPr="00E32AB6" w:rsidRDefault="002674D0" w:rsidP="002674D0">
      <w:pPr>
        <w:pStyle w:val="FR1"/>
        <w:tabs>
          <w:tab w:val="left" w:pos="9072"/>
        </w:tabs>
        <w:spacing w:before="0"/>
        <w:rPr>
          <w:b/>
          <w:bCs/>
          <w:i w:val="0"/>
          <w:iCs w:val="0"/>
          <w:sz w:val="24"/>
          <w:szCs w:val="24"/>
        </w:rPr>
      </w:pPr>
      <w:r w:rsidRPr="00E32AB6">
        <w:rPr>
          <w:b/>
          <w:bCs/>
          <w:i w:val="0"/>
          <w:iCs w:val="0"/>
          <w:sz w:val="24"/>
          <w:szCs w:val="24"/>
        </w:rPr>
        <w:t>§ 1</w:t>
      </w:r>
      <w:r w:rsidR="00F5246A">
        <w:rPr>
          <w:b/>
          <w:bCs/>
          <w:i w:val="0"/>
          <w:iCs w:val="0"/>
          <w:sz w:val="24"/>
          <w:szCs w:val="24"/>
        </w:rPr>
        <w:t>4</w:t>
      </w:r>
    </w:p>
    <w:p w14:paraId="5DE4F201" w14:textId="77777777" w:rsidR="002674D0" w:rsidRDefault="002674D0" w:rsidP="002674D0">
      <w:pPr>
        <w:pStyle w:val="Bezodstpw"/>
        <w:jc w:val="center"/>
        <w:rPr>
          <w:rFonts w:ascii="Arial" w:hAnsi="Arial" w:cs="Arial"/>
          <w:b/>
          <w:sz w:val="24"/>
          <w:szCs w:val="24"/>
        </w:rPr>
      </w:pPr>
      <w:r w:rsidRPr="00E32AB6">
        <w:rPr>
          <w:rFonts w:ascii="Arial" w:hAnsi="Arial" w:cs="Arial"/>
          <w:b/>
          <w:sz w:val="24"/>
          <w:szCs w:val="24"/>
        </w:rPr>
        <w:t>Postanowienia końcowe</w:t>
      </w:r>
    </w:p>
    <w:p w14:paraId="3324FA50" w14:textId="77777777" w:rsidR="002674D0" w:rsidRPr="00E32AB6" w:rsidRDefault="002674D0" w:rsidP="002674D0">
      <w:pPr>
        <w:pStyle w:val="Bezodstpw"/>
        <w:jc w:val="center"/>
        <w:rPr>
          <w:rFonts w:ascii="Arial" w:hAnsi="Arial" w:cs="Arial"/>
          <w:b/>
          <w:sz w:val="24"/>
          <w:szCs w:val="24"/>
        </w:rPr>
      </w:pPr>
    </w:p>
    <w:p w14:paraId="2CA3A2C2" w14:textId="77777777" w:rsidR="002674D0" w:rsidRPr="00E32AB6" w:rsidRDefault="002674D0" w:rsidP="00FA775D">
      <w:pPr>
        <w:pStyle w:val="Bezodstpw"/>
        <w:numPr>
          <w:ilvl w:val="0"/>
          <w:numId w:val="21"/>
        </w:numPr>
        <w:spacing w:line="360" w:lineRule="auto"/>
        <w:ind w:left="709" w:hanging="425"/>
        <w:jc w:val="both"/>
        <w:rPr>
          <w:rFonts w:ascii="Arial" w:hAnsi="Arial" w:cs="Arial"/>
          <w:sz w:val="24"/>
          <w:szCs w:val="24"/>
        </w:rPr>
      </w:pPr>
      <w:r w:rsidRPr="00E32AB6">
        <w:rPr>
          <w:rFonts w:ascii="Arial" w:hAnsi="Arial" w:cs="Arial"/>
          <w:sz w:val="24"/>
          <w:szCs w:val="24"/>
        </w:rPr>
        <w:t>Wszelkie zmiany niniejszej umowy wymagają zachowania formy pisemnej, pod rygorem nieważności.</w:t>
      </w:r>
    </w:p>
    <w:p w14:paraId="1CA7C232" w14:textId="77777777" w:rsidR="002674D0" w:rsidRPr="00E32AB6" w:rsidRDefault="002674D0" w:rsidP="00FA775D">
      <w:pPr>
        <w:pStyle w:val="Bezodstpw"/>
        <w:numPr>
          <w:ilvl w:val="0"/>
          <w:numId w:val="21"/>
        </w:numPr>
        <w:spacing w:line="360" w:lineRule="auto"/>
        <w:ind w:left="709" w:hanging="425"/>
        <w:jc w:val="both"/>
        <w:rPr>
          <w:rFonts w:ascii="Arial" w:hAnsi="Arial" w:cs="Arial"/>
          <w:sz w:val="24"/>
          <w:szCs w:val="24"/>
        </w:rPr>
      </w:pPr>
      <w:r w:rsidRPr="00E32AB6">
        <w:rPr>
          <w:rFonts w:ascii="Arial" w:hAnsi="Arial" w:cs="Arial"/>
          <w:sz w:val="24"/>
          <w:szCs w:val="24"/>
        </w:rPr>
        <w:t xml:space="preserve">W sprawach nieuregulowanych w niniejszej umowie mają zastosowanie przepisy </w:t>
      </w:r>
      <w:proofErr w:type="spellStart"/>
      <w:r>
        <w:rPr>
          <w:rFonts w:ascii="Arial" w:hAnsi="Arial" w:cs="Arial"/>
          <w:sz w:val="24"/>
          <w:szCs w:val="24"/>
        </w:rPr>
        <w:t>kc</w:t>
      </w:r>
      <w:proofErr w:type="spellEnd"/>
      <w:r w:rsidRPr="00E32AB6">
        <w:rPr>
          <w:rFonts w:ascii="Arial" w:hAnsi="Arial" w:cs="Arial"/>
          <w:sz w:val="24"/>
          <w:szCs w:val="24"/>
        </w:rPr>
        <w:t xml:space="preserve"> oraz inne powszechnie obowiązujące przepisy prawa.</w:t>
      </w:r>
    </w:p>
    <w:p w14:paraId="6AD1CA35" w14:textId="77777777" w:rsidR="00EE0B2B" w:rsidRPr="00805410" w:rsidRDefault="00EE0B2B" w:rsidP="00FA775D">
      <w:pPr>
        <w:pStyle w:val="Bezodstpw"/>
        <w:numPr>
          <w:ilvl w:val="0"/>
          <w:numId w:val="21"/>
        </w:numPr>
        <w:spacing w:line="360" w:lineRule="auto"/>
        <w:ind w:left="709" w:hanging="425"/>
        <w:jc w:val="both"/>
        <w:rPr>
          <w:rFonts w:ascii="Arial" w:hAnsi="Arial" w:cs="Arial"/>
          <w:sz w:val="24"/>
          <w:szCs w:val="24"/>
        </w:rPr>
      </w:pPr>
      <w:r w:rsidRPr="00805410">
        <w:rPr>
          <w:rFonts w:ascii="Arial" w:hAnsi="Arial" w:cs="Arial"/>
          <w:sz w:val="24"/>
          <w:szCs w:val="24"/>
        </w:rPr>
        <w:lastRenderedPageBreak/>
        <w:t xml:space="preserve">Wykonawca nie może bez uzyskania uprzedniej pisemnej zgody Zamawiającego dokonać przelewu praw, obowiązków i wierzytelności przysługujących mu z niniejszej umowy na osobę trzecią. </w:t>
      </w:r>
    </w:p>
    <w:p w14:paraId="0D474F7D" w14:textId="77777777" w:rsidR="002674D0" w:rsidRPr="00805410" w:rsidRDefault="002674D0" w:rsidP="00FA775D">
      <w:pPr>
        <w:pStyle w:val="Bezodstpw"/>
        <w:numPr>
          <w:ilvl w:val="0"/>
          <w:numId w:val="21"/>
        </w:numPr>
        <w:spacing w:line="360" w:lineRule="auto"/>
        <w:ind w:left="709" w:hanging="425"/>
        <w:jc w:val="both"/>
        <w:rPr>
          <w:rFonts w:ascii="Arial" w:hAnsi="Arial" w:cs="Arial"/>
          <w:sz w:val="24"/>
          <w:szCs w:val="24"/>
        </w:rPr>
      </w:pPr>
      <w:r w:rsidRPr="00805410">
        <w:rPr>
          <w:rFonts w:ascii="Arial" w:hAnsi="Arial" w:cs="Arial"/>
          <w:sz w:val="24"/>
          <w:szCs w:val="24"/>
        </w:rPr>
        <w:t>Spory wynikłe na tle realizacji niniejszej umowy będzie rozstrzygał sąd powszechny właściwy ze względu na siedzibę Zamawiającego.</w:t>
      </w:r>
    </w:p>
    <w:p w14:paraId="03C1282F" w14:textId="77777777" w:rsidR="00EE0B2B" w:rsidRPr="00805410" w:rsidRDefault="00EE0B2B" w:rsidP="00FA775D">
      <w:pPr>
        <w:pStyle w:val="Bezodstpw"/>
        <w:numPr>
          <w:ilvl w:val="0"/>
          <w:numId w:val="21"/>
        </w:numPr>
        <w:spacing w:line="360" w:lineRule="auto"/>
        <w:ind w:left="709" w:hanging="425"/>
        <w:jc w:val="both"/>
        <w:rPr>
          <w:rFonts w:ascii="Arial" w:hAnsi="Arial" w:cs="Arial"/>
          <w:sz w:val="24"/>
          <w:szCs w:val="24"/>
        </w:rPr>
      </w:pPr>
      <w:r w:rsidRPr="00805410">
        <w:rPr>
          <w:rFonts w:ascii="Arial" w:hAnsi="Arial" w:cs="Arial"/>
          <w:sz w:val="24"/>
          <w:szCs w:val="24"/>
        </w:rPr>
        <w:t>W przypadku, gdy jakiekolwiek postanowienia umowy staną się nieważne lub bezskuteczne, fakt ten nie wpłynie na inne postanowienia umowy, które pozostają w mocy są wiążące we wzajemnych stosunkach Stron wynikających z umowy. W przypadku nieważności lub bezskuteczności jednego lub więcej postanowień Umowy, Strony zobowiązują się zgodnie dążyć do ustalenia takiej treści umowy, która będzie optymalnie odpowiadała zgodnym intencjom Stron, celowi i przeznaczeniu umowy oraz zaistniałym okolicznościom.</w:t>
      </w:r>
    </w:p>
    <w:p w14:paraId="242F4846" w14:textId="77777777" w:rsidR="002674D0" w:rsidRPr="00E32AB6" w:rsidRDefault="002674D0" w:rsidP="00FA775D">
      <w:pPr>
        <w:pStyle w:val="Bezodstpw"/>
        <w:numPr>
          <w:ilvl w:val="0"/>
          <w:numId w:val="21"/>
        </w:numPr>
        <w:spacing w:line="360" w:lineRule="auto"/>
        <w:ind w:left="709" w:hanging="425"/>
        <w:jc w:val="both"/>
        <w:rPr>
          <w:rFonts w:ascii="Arial" w:hAnsi="Arial" w:cs="Arial"/>
          <w:sz w:val="24"/>
          <w:szCs w:val="24"/>
        </w:rPr>
      </w:pPr>
      <w:r w:rsidRPr="00E32AB6">
        <w:rPr>
          <w:rFonts w:ascii="Arial" w:hAnsi="Arial" w:cs="Arial"/>
          <w:sz w:val="24"/>
          <w:szCs w:val="24"/>
        </w:rPr>
        <w:t>Załączniki do umowy stanowią jej integralną część.</w:t>
      </w:r>
    </w:p>
    <w:p w14:paraId="44F47DEC" w14:textId="39876D4E" w:rsidR="002674D0" w:rsidRDefault="002674D0" w:rsidP="00FA775D">
      <w:pPr>
        <w:pStyle w:val="Bezodstpw"/>
        <w:numPr>
          <w:ilvl w:val="0"/>
          <w:numId w:val="21"/>
        </w:numPr>
        <w:spacing w:line="360" w:lineRule="auto"/>
        <w:ind w:left="709" w:hanging="425"/>
        <w:jc w:val="both"/>
        <w:rPr>
          <w:rFonts w:ascii="Arial" w:hAnsi="Arial" w:cs="Arial"/>
          <w:sz w:val="24"/>
          <w:szCs w:val="24"/>
        </w:rPr>
      </w:pPr>
      <w:r w:rsidRPr="00E32AB6">
        <w:rPr>
          <w:rFonts w:ascii="Arial" w:hAnsi="Arial" w:cs="Arial"/>
          <w:sz w:val="24"/>
          <w:szCs w:val="24"/>
        </w:rPr>
        <w:t xml:space="preserve">Umowę sporządzono w </w:t>
      </w:r>
      <w:r>
        <w:rPr>
          <w:rFonts w:ascii="Arial" w:hAnsi="Arial" w:cs="Arial"/>
          <w:sz w:val="24"/>
          <w:szCs w:val="24"/>
        </w:rPr>
        <w:t>trzech</w:t>
      </w:r>
      <w:r w:rsidRPr="00E32AB6">
        <w:rPr>
          <w:rFonts w:ascii="Arial" w:hAnsi="Arial" w:cs="Arial"/>
          <w:sz w:val="24"/>
          <w:szCs w:val="24"/>
        </w:rPr>
        <w:t xml:space="preserve"> jednobrzmiących egzemplarzach </w:t>
      </w:r>
      <w:r w:rsidR="007B4ECF">
        <w:rPr>
          <w:rFonts w:ascii="Arial" w:hAnsi="Arial" w:cs="Arial"/>
          <w:sz w:val="24"/>
          <w:szCs w:val="24"/>
        </w:rPr>
        <w:br/>
      </w:r>
      <w:r w:rsidRPr="00E32AB6">
        <w:rPr>
          <w:rFonts w:ascii="Arial" w:hAnsi="Arial" w:cs="Arial"/>
          <w:sz w:val="24"/>
          <w:szCs w:val="24"/>
        </w:rPr>
        <w:t xml:space="preserve">z przeznaczeniem </w:t>
      </w:r>
      <w:r>
        <w:rPr>
          <w:rFonts w:ascii="Arial" w:hAnsi="Arial" w:cs="Arial"/>
          <w:sz w:val="24"/>
          <w:szCs w:val="24"/>
        </w:rPr>
        <w:t>dwa</w:t>
      </w:r>
      <w:r w:rsidRPr="00E32AB6">
        <w:rPr>
          <w:rFonts w:ascii="Arial" w:hAnsi="Arial" w:cs="Arial"/>
          <w:sz w:val="24"/>
          <w:szCs w:val="24"/>
        </w:rPr>
        <w:t xml:space="preserve"> dla Zamawiającego, jeden dla Wykonawcy.</w:t>
      </w:r>
    </w:p>
    <w:p w14:paraId="728F8E10" w14:textId="77777777" w:rsidR="002674D0" w:rsidRDefault="002674D0" w:rsidP="002674D0">
      <w:pPr>
        <w:pStyle w:val="FR1"/>
        <w:tabs>
          <w:tab w:val="left" w:pos="6340"/>
        </w:tabs>
        <w:spacing w:before="0"/>
        <w:jc w:val="left"/>
        <w:rPr>
          <w:b/>
          <w:i w:val="0"/>
          <w:iCs w:val="0"/>
          <w:sz w:val="24"/>
          <w:szCs w:val="24"/>
        </w:rPr>
      </w:pPr>
    </w:p>
    <w:p w14:paraId="20CE12E5" w14:textId="22107923" w:rsidR="009E24C6" w:rsidRDefault="009E24C6">
      <w:pPr>
        <w:spacing w:after="0" w:line="240" w:lineRule="auto"/>
        <w:rPr>
          <w:rFonts w:ascii="Arial" w:eastAsia="Times New Roman" w:hAnsi="Arial" w:cs="Arial"/>
          <w:b/>
          <w:noProof/>
          <w:sz w:val="24"/>
          <w:szCs w:val="24"/>
          <w:lang w:eastAsia="pl-PL"/>
        </w:rPr>
      </w:pPr>
    </w:p>
    <w:p w14:paraId="0849F905" w14:textId="1CFFBCE2" w:rsidR="002674D0" w:rsidRPr="001524F7" w:rsidRDefault="002674D0" w:rsidP="002674D0">
      <w:pPr>
        <w:pStyle w:val="FR1"/>
        <w:tabs>
          <w:tab w:val="left" w:pos="6340"/>
        </w:tabs>
        <w:spacing w:before="0"/>
        <w:ind w:left="708"/>
        <w:jc w:val="left"/>
        <w:rPr>
          <w:b/>
          <w:i w:val="0"/>
          <w:iCs w:val="0"/>
          <w:sz w:val="24"/>
          <w:szCs w:val="24"/>
        </w:rPr>
      </w:pPr>
      <w:r w:rsidRPr="001524F7">
        <w:rPr>
          <w:b/>
          <w:i w:val="0"/>
          <w:iCs w:val="0"/>
          <w:sz w:val="24"/>
          <w:szCs w:val="24"/>
        </w:rPr>
        <w:t xml:space="preserve">Załączniki </w:t>
      </w:r>
      <w:r w:rsidR="00C95D86">
        <w:rPr>
          <w:b/>
          <w:i w:val="0"/>
          <w:iCs w:val="0"/>
          <w:sz w:val="24"/>
          <w:szCs w:val="24"/>
        </w:rPr>
        <w:t>3</w:t>
      </w:r>
      <w:r w:rsidRPr="001524F7">
        <w:rPr>
          <w:b/>
          <w:i w:val="0"/>
          <w:iCs w:val="0"/>
          <w:sz w:val="24"/>
          <w:szCs w:val="24"/>
        </w:rPr>
        <w:t xml:space="preserve"> na </w:t>
      </w:r>
      <w:r w:rsidR="00C95D86">
        <w:rPr>
          <w:b/>
          <w:i w:val="0"/>
          <w:iCs w:val="0"/>
          <w:sz w:val="24"/>
          <w:szCs w:val="24"/>
        </w:rPr>
        <w:t>…</w:t>
      </w:r>
      <w:r w:rsidRPr="001524F7">
        <w:rPr>
          <w:b/>
          <w:i w:val="0"/>
          <w:iCs w:val="0"/>
          <w:sz w:val="24"/>
          <w:szCs w:val="24"/>
        </w:rPr>
        <w:t xml:space="preserve"> str. </w:t>
      </w:r>
    </w:p>
    <w:p w14:paraId="68739EF3" w14:textId="47B3C3F0" w:rsidR="00057D9B" w:rsidRDefault="00057D9B" w:rsidP="002674D0">
      <w:pPr>
        <w:pStyle w:val="FR1"/>
        <w:tabs>
          <w:tab w:val="left" w:pos="6340"/>
        </w:tabs>
        <w:spacing w:before="0"/>
        <w:ind w:left="708"/>
        <w:jc w:val="left"/>
        <w:rPr>
          <w:i w:val="0"/>
          <w:sz w:val="24"/>
          <w:szCs w:val="24"/>
        </w:rPr>
      </w:pPr>
      <w:r>
        <w:rPr>
          <w:i w:val="0"/>
          <w:sz w:val="24"/>
          <w:szCs w:val="24"/>
        </w:rPr>
        <w:t>Zał. nr 1 na … str. – Opis przedmiotu zamówienia wraz ze szczegółowa specyfikacją cenową.</w:t>
      </w:r>
    </w:p>
    <w:p w14:paraId="18E2FC60" w14:textId="3CA5924D" w:rsidR="002674D0" w:rsidRPr="00375A1C" w:rsidRDefault="002674D0" w:rsidP="002674D0">
      <w:pPr>
        <w:pStyle w:val="FR1"/>
        <w:tabs>
          <w:tab w:val="left" w:pos="6340"/>
        </w:tabs>
        <w:spacing w:before="0"/>
        <w:ind w:left="708"/>
        <w:jc w:val="left"/>
        <w:rPr>
          <w:i w:val="0"/>
          <w:sz w:val="24"/>
          <w:szCs w:val="24"/>
        </w:rPr>
      </w:pPr>
      <w:r w:rsidRPr="00375A1C">
        <w:rPr>
          <w:i w:val="0"/>
          <w:sz w:val="24"/>
          <w:szCs w:val="24"/>
        </w:rPr>
        <w:t xml:space="preserve">Zał. nr </w:t>
      </w:r>
      <w:r w:rsidR="00057D9B">
        <w:rPr>
          <w:i w:val="0"/>
          <w:sz w:val="24"/>
          <w:szCs w:val="24"/>
        </w:rPr>
        <w:t>2</w:t>
      </w:r>
      <w:r w:rsidRPr="00375A1C">
        <w:rPr>
          <w:i w:val="0"/>
          <w:sz w:val="24"/>
          <w:szCs w:val="24"/>
        </w:rPr>
        <w:t xml:space="preserve"> na </w:t>
      </w:r>
      <w:r>
        <w:rPr>
          <w:i w:val="0"/>
          <w:sz w:val="24"/>
          <w:szCs w:val="24"/>
        </w:rPr>
        <w:t>1</w:t>
      </w:r>
      <w:r w:rsidRPr="00375A1C">
        <w:rPr>
          <w:i w:val="0"/>
          <w:sz w:val="24"/>
          <w:szCs w:val="24"/>
        </w:rPr>
        <w:t xml:space="preserve"> str. – </w:t>
      </w:r>
      <w:r>
        <w:rPr>
          <w:i w:val="0"/>
          <w:sz w:val="24"/>
          <w:szCs w:val="24"/>
        </w:rPr>
        <w:t>Protokół</w:t>
      </w:r>
      <w:r w:rsidRPr="00375A1C">
        <w:rPr>
          <w:i w:val="0"/>
          <w:sz w:val="24"/>
          <w:szCs w:val="24"/>
        </w:rPr>
        <w:t xml:space="preserve"> odbioru</w:t>
      </w:r>
      <w:r>
        <w:rPr>
          <w:i w:val="0"/>
          <w:sz w:val="24"/>
          <w:szCs w:val="24"/>
        </w:rPr>
        <w:t>.</w:t>
      </w:r>
    </w:p>
    <w:p w14:paraId="56F8B442" w14:textId="57533AF6" w:rsidR="002674D0" w:rsidRDefault="002674D0" w:rsidP="002674D0">
      <w:pPr>
        <w:pStyle w:val="FR1"/>
        <w:tabs>
          <w:tab w:val="left" w:pos="6340"/>
        </w:tabs>
        <w:spacing w:before="0"/>
        <w:ind w:left="708"/>
        <w:jc w:val="left"/>
        <w:rPr>
          <w:i w:val="0"/>
          <w:sz w:val="24"/>
          <w:szCs w:val="24"/>
        </w:rPr>
      </w:pPr>
      <w:r w:rsidRPr="00375A1C">
        <w:rPr>
          <w:i w:val="0"/>
          <w:sz w:val="24"/>
          <w:szCs w:val="24"/>
        </w:rPr>
        <w:t xml:space="preserve">Zał. nr </w:t>
      </w:r>
      <w:r w:rsidR="00057D9B">
        <w:rPr>
          <w:i w:val="0"/>
          <w:sz w:val="24"/>
          <w:szCs w:val="24"/>
        </w:rPr>
        <w:t>3</w:t>
      </w:r>
      <w:r>
        <w:rPr>
          <w:i w:val="0"/>
          <w:sz w:val="24"/>
          <w:szCs w:val="24"/>
        </w:rPr>
        <w:t xml:space="preserve"> </w:t>
      </w:r>
      <w:r w:rsidRPr="00375A1C">
        <w:rPr>
          <w:i w:val="0"/>
          <w:sz w:val="24"/>
          <w:szCs w:val="24"/>
        </w:rPr>
        <w:t xml:space="preserve">na </w:t>
      </w:r>
      <w:r>
        <w:rPr>
          <w:i w:val="0"/>
          <w:sz w:val="24"/>
          <w:szCs w:val="24"/>
        </w:rPr>
        <w:t>2</w:t>
      </w:r>
      <w:r w:rsidRPr="00375A1C">
        <w:rPr>
          <w:i w:val="0"/>
          <w:sz w:val="24"/>
          <w:szCs w:val="24"/>
        </w:rPr>
        <w:t xml:space="preserve"> str. – Protokół</w:t>
      </w:r>
      <w:r>
        <w:rPr>
          <w:i w:val="0"/>
          <w:sz w:val="24"/>
          <w:szCs w:val="24"/>
        </w:rPr>
        <w:t xml:space="preserve"> </w:t>
      </w:r>
      <w:r w:rsidRPr="00375A1C">
        <w:rPr>
          <w:i w:val="0"/>
          <w:sz w:val="24"/>
          <w:szCs w:val="24"/>
        </w:rPr>
        <w:t>reklamacji</w:t>
      </w:r>
      <w:r>
        <w:rPr>
          <w:i w:val="0"/>
          <w:sz w:val="24"/>
          <w:szCs w:val="24"/>
        </w:rPr>
        <w:t>.</w:t>
      </w:r>
      <w:r w:rsidRPr="00375A1C">
        <w:rPr>
          <w:i w:val="0"/>
          <w:sz w:val="24"/>
          <w:szCs w:val="24"/>
        </w:rPr>
        <w:t xml:space="preserve"> </w:t>
      </w:r>
    </w:p>
    <w:p w14:paraId="1E282976" w14:textId="77777777" w:rsidR="002674D0" w:rsidRDefault="002674D0" w:rsidP="002674D0">
      <w:pPr>
        <w:pStyle w:val="FR1"/>
        <w:tabs>
          <w:tab w:val="left" w:pos="6340"/>
        </w:tabs>
        <w:spacing w:before="0"/>
        <w:ind w:left="708"/>
        <w:jc w:val="left"/>
        <w:rPr>
          <w:i w:val="0"/>
          <w:sz w:val="24"/>
          <w:szCs w:val="24"/>
        </w:rPr>
      </w:pPr>
    </w:p>
    <w:p w14:paraId="05CB5369" w14:textId="77777777" w:rsidR="002674D0" w:rsidRDefault="002674D0" w:rsidP="002674D0">
      <w:pPr>
        <w:pStyle w:val="FR1"/>
        <w:tabs>
          <w:tab w:val="left" w:pos="6340"/>
        </w:tabs>
        <w:spacing w:before="0"/>
        <w:ind w:left="708"/>
        <w:jc w:val="left"/>
        <w:rPr>
          <w:i w:val="0"/>
          <w:sz w:val="24"/>
          <w:szCs w:val="24"/>
        </w:rPr>
      </w:pPr>
    </w:p>
    <w:p w14:paraId="644B97D1" w14:textId="77777777" w:rsidR="002674D0" w:rsidRPr="00375A1C" w:rsidRDefault="002674D0" w:rsidP="002674D0">
      <w:pPr>
        <w:pStyle w:val="FR1"/>
        <w:tabs>
          <w:tab w:val="left" w:pos="6340"/>
        </w:tabs>
        <w:spacing w:before="0"/>
        <w:ind w:left="708"/>
        <w:jc w:val="left"/>
        <w:rPr>
          <w:i w:val="0"/>
          <w:iCs w:val="0"/>
          <w:sz w:val="24"/>
          <w:szCs w:val="24"/>
        </w:rPr>
      </w:pPr>
    </w:p>
    <w:p w14:paraId="430C215D" w14:textId="77777777" w:rsidR="002674D0" w:rsidRPr="00375A1C" w:rsidRDefault="002674D0" w:rsidP="002674D0">
      <w:pPr>
        <w:spacing w:line="240" w:lineRule="auto"/>
        <w:ind w:left="5954" w:hanging="5954"/>
        <w:jc w:val="center"/>
        <w:rPr>
          <w:rFonts w:ascii="Arial" w:hAnsi="Arial" w:cs="Arial"/>
          <w:b/>
          <w:sz w:val="24"/>
          <w:szCs w:val="24"/>
        </w:rPr>
      </w:pPr>
      <w:r w:rsidRPr="00375A1C">
        <w:rPr>
          <w:rFonts w:ascii="Arial" w:hAnsi="Arial" w:cs="Arial"/>
          <w:b/>
          <w:sz w:val="24"/>
          <w:szCs w:val="24"/>
        </w:rPr>
        <w:t>WYKONAWCA</w:t>
      </w:r>
      <w:r w:rsidRPr="00375A1C">
        <w:rPr>
          <w:rFonts w:ascii="Arial" w:hAnsi="Arial" w:cs="Arial"/>
          <w:b/>
          <w:sz w:val="24"/>
          <w:szCs w:val="24"/>
        </w:rPr>
        <w:tab/>
        <w:t>ZAMAWIAJĄCY</w:t>
      </w:r>
    </w:p>
    <w:p w14:paraId="64635C68" w14:textId="02D8BB47" w:rsidR="00382D99" w:rsidRDefault="002674D0" w:rsidP="00382D99">
      <w:pPr>
        <w:tabs>
          <w:tab w:val="left" w:pos="6255"/>
        </w:tabs>
        <w:spacing w:line="240" w:lineRule="auto"/>
        <w:jc w:val="center"/>
        <w:rPr>
          <w:rFonts w:ascii="Arial" w:hAnsi="Arial" w:cs="Arial"/>
          <w:sz w:val="24"/>
          <w:szCs w:val="24"/>
        </w:rPr>
        <w:sectPr w:rsidR="00382D99" w:rsidSect="00BD3FFA">
          <w:pgSz w:w="11906" w:h="16838"/>
          <w:pgMar w:top="1417" w:right="1417" w:bottom="1417" w:left="1417" w:header="709" w:footer="709" w:gutter="0"/>
          <w:cols w:space="708"/>
        </w:sectPr>
      </w:pPr>
      <w:r>
        <w:rPr>
          <w:rFonts w:ascii="Arial" w:hAnsi="Arial" w:cs="Arial"/>
          <w:sz w:val="24"/>
          <w:szCs w:val="24"/>
        </w:rPr>
        <w:t>……….………..</w:t>
      </w:r>
      <w:r>
        <w:rPr>
          <w:rFonts w:ascii="Arial" w:hAnsi="Arial" w:cs="Arial"/>
          <w:sz w:val="24"/>
          <w:szCs w:val="24"/>
        </w:rPr>
        <w:tab/>
        <w:t>……………….</w:t>
      </w:r>
      <w:r w:rsidR="00382D99">
        <w:rPr>
          <w:rFonts w:ascii="Arial" w:hAnsi="Arial" w:cs="Arial"/>
          <w:sz w:val="24"/>
          <w:szCs w:val="24"/>
        </w:rPr>
        <w:br w:type="page"/>
      </w:r>
    </w:p>
    <w:p w14:paraId="2DC34456" w14:textId="5238B422" w:rsidR="00057D9B" w:rsidRPr="00382D99" w:rsidRDefault="00057D9B" w:rsidP="00382D99">
      <w:pPr>
        <w:spacing w:line="240" w:lineRule="auto"/>
        <w:jc w:val="right"/>
        <w:rPr>
          <w:rFonts w:ascii="Arial" w:hAnsi="Arial" w:cs="Arial"/>
          <w:sz w:val="24"/>
          <w:szCs w:val="24"/>
        </w:rPr>
      </w:pPr>
      <w:r w:rsidRPr="00382D99">
        <w:rPr>
          <w:rFonts w:ascii="Arial" w:hAnsi="Arial" w:cs="Arial"/>
          <w:sz w:val="24"/>
          <w:szCs w:val="24"/>
        </w:rPr>
        <w:lastRenderedPageBreak/>
        <w:t>Załącznik nr 1 do umowy</w:t>
      </w:r>
    </w:p>
    <w:p w14:paraId="7EF62522" w14:textId="7378BF60" w:rsidR="00057D9B" w:rsidRDefault="00057D9B" w:rsidP="00057D9B">
      <w:pPr>
        <w:spacing w:line="240" w:lineRule="auto"/>
        <w:jc w:val="center"/>
        <w:rPr>
          <w:rFonts w:ascii="Arial" w:hAnsi="Arial" w:cs="Arial"/>
          <w:b/>
          <w:bCs/>
          <w:iCs/>
          <w:sz w:val="24"/>
          <w:szCs w:val="24"/>
        </w:rPr>
      </w:pPr>
      <w:r w:rsidRPr="00057D9B">
        <w:rPr>
          <w:rFonts w:ascii="Arial" w:hAnsi="Arial" w:cs="Arial"/>
          <w:b/>
          <w:bCs/>
          <w:iCs/>
          <w:sz w:val="24"/>
          <w:szCs w:val="24"/>
        </w:rPr>
        <w:t>Opis przedmiotu zamówienia wraz ze szczegółow</w:t>
      </w:r>
      <w:r>
        <w:rPr>
          <w:rFonts w:ascii="Arial" w:hAnsi="Arial" w:cs="Arial"/>
          <w:b/>
          <w:bCs/>
          <w:iCs/>
          <w:sz w:val="24"/>
          <w:szCs w:val="24"/>
        </w:rPr>
        <w:t>ą</w:t>
      </w:r>
      <w:r w:rsidRPr="00057D9B">
        <w:rPr>
          <w:rFonts w:ascii="Arial" w:hAnsi="Arial" w:cs="Arial"/>
          <w:b/>
          <w:bCs/>
          <w:iCs/>
          <w:sz w:val="24"/>
          <w:szCs w:val="24"/>
        </w:rPr>
        <w:t xml:space="preserve"> specyfikacją cenową</w:t>
      </w:r>
    </w:p>
    <w:p w14:paraId="43B56B7A" w14:textId="50C9852A" w:rsidR="00382D99" w:rsidRPr="001E603B" w:rsidRDefault="001E603B" w:rsidP="001E603B">
      <w:pPr>
        <w:spacing w:line="240" w:lineRule="auto"/>
        <w:jc w:val="center"/>
        <w:rPr>
          <w:rFonts w:ascii="Arial" w:hAnsi="Arial" w:cs="Arial"/>
          <w:bCs/>
          <w:iCs/>
          <w:sz w:val="24"/>
          <w:szCs w:val="24"/>
        </w:rPr>
        <w:sectPr w:rsidR="00382D99" w:rsidRPr="001E603B" w:rsidSect="00382D99">
          <w:pgSz w:w="16838" w:h="11906" w:orient="landscape"/>
          <w:pgMar w:top="1417" w:right="1417" w:bottom="1417" w:left="1417" w:header="709" w:footer="709" w:gutter="0"/>
          <w:cols w:space="708"/>
          <w:docGrid w:linePitch="299"/>
        </w:sectPr>
      </w:pPr>
      <w:r w:rsidRPr="001E603B">
        <w:rPr>
          <w:rFonts w:ascii="Arial" w:hAnsi="Arial" w:cs="Arial"/>
          <w:bCs/>
          <w:iCs/>
          <w:sz w:val="20"/>
          <w:szCs w:val="24"/>
        </w:rPr>
        <w:t>(</w:t>
      </w:r>
      <w:r>
        <w:rPr>
          <w:rFonts w:ascii="Arial" w:hAnsi="Arial" w:cs="Arial"/>
          <w:bCs/>
          <w:iCs/>
          <w:sz w:val="20"/>
          <w:szCs w:val="24"/>
        </w:rPr>
        <w:t>O</w:t>
      </w:r>
      <w:r w:rsidRPr="001E603B">
        <w:rPr>
          <w:rFonts w:ascii="Arial" w:hAnsi="Arial" w:cs="Arial"/>
          <w:bCs/>
          <w:iCs/>
          <w:sz w:val="20"/>
          <w:szCs w:val="24"/>
        </w:rPr>
        <w:t>pis przedmiotu zamówienia do umowy będzie sporządzone na podstawie wybranej oferty)</w:t>
      </w:r>
      <w:r w:rsidR="00382D99" w:rsidRPr="001E603B">
        <w:rPr>
          <w:rFonts w:ascii="Arial" w:hAnsi="Arial" w:cs="Arial"/>
          <w:bCs/>
          <w:iCs/>
          <w:sz w:val="24"/>
          <w:szCs w:val="24"/>
        </w:rPr>
        <w:br w:type="page"/>
      </w:r>
    </w:p>
    <w:p w14:paraId="272567F4" w14:textId="164183BB" w:rsidR="002674D0" w:rsidRPr="00811148" w:rsidRDefault="002674D0" w:rsidP="00382D99">
      <w:pPr>
        <w:spacing w:line="240" w:lineRule="auto"/>
        <w:jc w:val="right"/>
        <w:rPr>
          <w:rFonts w:ascii="Arial" w:hAnsi="Arial" w:cs="Arial"/>
          <w:sz w:val="24"/>
          <w:szCs w:val="24"/>
        </w:rPr>
      </w:pPr>
      <w:r>
        <w:rPr>
          <w:rFonts w:ascii="Arial" w:hAnsi="Arial" w:cs="Arial"/>
          <w:sz w:val="24"/>
          <w:szCs w:val="24"/>
        </w:rPr>
        <w:lastRenderedPageBreak/>
        <w:t xml:space="preserve">Załącznik nr </w:t>
      </w:r>
      <w:r w:rsidR="00057D9B">
        <w:rPr>
          <w:rFonts w:ascii="Arial" w:hAnsi="Arial" w:cs="Arial"/>
          <w:sz w:val="24"/>
          <w:szCs w:val="24"/>
        </w:rPr>
        <w:t>2</w:t>
      </w:r>
      <w:r w:rsidRPr="00811148">
        <w:rPr>
          <w:rFonts w:ascii="Arial" w:hAnsi="Arial" w:cs="Arial"/>
          <w:sz w:val="24"/>
          <w:szCs w:val="24"/>
        </w:rPr>
        <w:t xml:space="preserve"> do umowy</w:t>
      </w:r>
    </w:p>
    <w:p w14:paraId="6111B569" w14:textId="77777777" w:rsidR="002674D0" w:rsidRPr="007C0DF3" w:rsidRDefault="002674D0" w:rsidP="002674D0">
      <w:pPr>
        <w:spacing w:after="0" w:line="240" w:lineRule="auto"/>
        <w:jc w:val="right"/>
        <w:rPr>
          <w:rFonts w:ascii="Times New Roman" w:eastAsia="Times New Roman" w:hAnsi="Times New Roman"/>
          <w:sz w:val="20"/>
          <w:szCs w:val="20"/>
          <w:lang w:eastAsia="pl-PL"/>
        </w:rPr>
      </w:pPr>
      <w:r w:rsidRPr="007C0DF3">
        <w:rPr>
          <w:rFonts w:ascii="Times New Roman" w:hAnsi="Times New Roman"/>
          <w:sz w:val="20"/>
          <w:szCs w:val="20"/>
        </w:rPr>
        <w:t>………..….…………….. , dnia  …  …  202</w:t>
      </w:r>
      <w:r w:rsidR="00633AC5">
        <w:rPr>
          <w:rFonts w:ascii="Times New Roman" w:hAnsi="Times New Roman"/>
          <w:sz w:val="20"/>
          <w:szCs w:val="20"/>
        </w:rPr>
        <w:t>5</w:t>
      </w:r>
      <w:r w:rsidRPr="007C0DF3">
        <w:rPr>
          <w:rFonts w:ascii="Times New Roman" w:hAnsi="Times New Roman"/>
          <w:sz w:val="20"/>
          <w:szCs w:val="20"/>
        </w:rPr>
        <w:t xml:space="preserve"> r.</w:t>
      </w:r>
    </w:p>
    <w:p w14:paraId="7F6958B4" w14:textId="77777777" w:rsidR="002674D0" w:rsidRPr="007C0DF3" w:rsidRDefault="002674D0" w:rsidP="002674D0">
      <w:pPr>
        <w:spacing w:after="0" w:line="240" w:lineRule="auto"/>
        <w:ind w:left="5812"/>
        <w:rPr>
          <w:rFonts w:ascii="Times New Roman" w:eastAsia="Times New Roman" w:hAnsi="Times New Roman"/>
          <w:sz w:val="20"/>
          <w:szCs w:val="20"/>
          <w:lang w:eastAsia="pl-PL"/>
        </w:rPr>
      </w:pPr>
      <w:r w:rsidRPr="007C0DF3">
        <w:rPr>
          <w:rFonts w:ascii="Times New Roman" w:hAnsi="Times New Roman"/>
          <w:sz w:val="20"/>
          <w:szCs w:val="20"/>
        </w:rPr>
        <w:t>Miejscowość</w:t>
      </w:r>
    </w:p>
    <w:p w14:paraId="077CF03F" w14:textId="77777777" w:rsidR="002674D0" w:rsidRPr="007C0DF3" w:rsidRDefault="002674D0" w:rsidP="002674D0">
      <w:pPr>
        <w:spacing w:after="0" w:line="240" w:lineRule="auto"/>
        <w:jc w:val="right"/>
        <w:rPr>
          <w:rFonts w:ascii="Times New Roman" w:hAnsi="Times New Roman"/>
          <w:sz w:val="20"/>
          <w:szCs w:val="20"/>
        </w:rPr>
      </w:pPr>
    </w:p>
    <w:p w14:paraId="5F19684B" w14:textId="77777777" w:rsidR="002674D0" w:rsidRPr="007C0DF3" w:rsidRDefault="002674D0" w:rsidP="002674D0">
      <w:pPr>
        <w:spacing w:after="0" w:line="240" w:lineRule="auto"/>
        <w:jc w:val="both"/>
        <w:rPr>
          <w:rFonts w:ascii="Times New Roman" w:hAnsi="Times New Roman"/>
          <w:sz w:val="20"/>
          <w:szCs w:val="20"/>
          <w:u w:val="single"/>
        </w:rPr>
      </w:pPr>
    </w:p>
    <w:p w14:paraId="6CC2E30E" w14:textId="77777777" w:rsidR="002674D0" w:rsidRPr="007C0DF3" w:rsidRDefault="002674D0" w:rsidP="002674D0">
      <w:pPr>
        <w:spacing w:after="0" w:line="240" w:lineRule="auto"/>
        <w:jc w:val="center"/>
        <w:rPr>
          <w:rFonts w:ascii="Times New Roman" w:eastAsia="Times New Roman" w:hAnsi="Times New Roman"/>
          <w:sz w:val="20"/>
          <w:szCs w:val="20"/>
          <w:lang w:eastAsia="pl-PL"/>
        </w:rPr>
      </w:pPr>
      <w:r w:rsidRPr="007C0DF3">
        <w:rPr>
          <w:rFonts w:ascii="Times New Roman" w:hAnsi="Times New Roman"/>
          <w:b/>
          <w:sz w:val="20"/>
          <w:szCs w:val="20"/>
          <w:u w:val="single"/>
        </w:rPr>
        <w:t xml:space="preserve">PROTOKÓŁ ODBIORU </w:t>
      </w:r>
    </w:p>
    <w:p w14:paraId="0B8D79D0" w14:textId="77777777" w:rsidR="002674D0" w:rsidRPr="007C0DF3" w:rsidRDefault="002674D0" w:rsidP="002674D0">
      <w:pPr>
        <w:spacing w:after="0" w:line="240" w:lineRule="auto"/>
        <w:jc w:val="center"/>
        <w:rPr>
          <w:rFonts w:ascii="Times New Roman" w:hAnsi="Times New Roman"/>
          <w:b/>
          <w:sz w:val="20"/>
          <w:szCs w:val="20"/>
          <w:u w:val="single"/>
        </w:rPr>
      </w:pPr>
    </w:p>
    <w:p w14:paraId="4D86DF6D" w14:textId="77777777" w:rsidR="002674D0" w:rsidRPr="007C0DF3" w:rsidRDefault="002674D0" w:rsidP="002674D0">
      <w:pPr>
        <w:spacing w:after="0" w:line="240" w:lineRule="auto"/>
        <w:jc w:val="center"/>
        <w:rPr>
          <w:rFonts w:ascii="Times New Roman" w:hAnsi="Times New Roman"/>
          <w:b/>
          <w:sz w:val="20"/>
          <w:szCs w:val="20"/>
          <w:u w:val="single"/>
        </w:rPr>
      </w:pPr>
    </w:p>
    <w:p w14:paraId="4A3641A6" w14:textId="77777777" w:rsidR="002674D0" w:rsidRPr="007C0DF3" w:rsidRDefault="002674D0" w:rsidP="002674D0">
      <w:pPr>
        <w:spacing w:after="0" w:line="240" w:lineRule="auto"/>
        <w:jc w:val="center"/>
        <w:rPr>
          <w:rFonts w:ascii="Times New Roman" w:hAnsi="Times New Roman"/>
          <w:b/>
          <w:sz w:val="20"/>
          <w:szCs w:val="20"/>
          <w:u w:val="single"/>
        </w:rPr>
      </w:pPr>
    </w:p>
    <w:p w14:paraId="1E814A1C" w14:textId="77777777" w:rsidR="002674D0" w:rsidRDefault="002674D0" w:rsidP="002674D0">
      <w:pPr>
        <w:spacing w:after="0" w:line="240" w:lineRule="auto"/>
        <w:ind w:firstLine="708"/>
        <w:jc w:val="both"/>
        <w:rPr>
          <w:rFonts w:ascii="Times New Roman" w:hAnsi="Times New Roman"/>
          <w:sz w:val="20"/>
          <w:szCs w:val="20"/>
        </w:rPr>
      </w:pPr>
      <w:r w:rsidRPr="007C0DF3">
        <w:rPr>
          <w:rFonts w:ascii="Times New Roman" w:hAnsi="Times New Roman"/>
          <w:sz w:val="20"/>
          <w:szCs w:val="20"/>
        </w:rPr>
        <w:t>W dniu …………………….. w ………………………</w:t>
      </w:r>
      <w:r>
        <w:rPr>
          <w:rFonts w:ascii="Times New Roman" w:hAnsi="Times New Roman"/>
          <w:sz w:val="20"/>
          <w:szCs w:val="20"/>
        </w:rPr>
        <w:t>……… dokonano odbioru pojazdu:</w:t>
      </w:r>
    </w:p>
    <w:p w14:paraId="6104CE9D" w14:textId="77777777" w:rsidR="002674D0" w:rsidRPr="007C0DF3" w:rsidRDefault="002674D0" w:rsidP="00B5205D">
      <w:pPr>
        <w:numPr>
          <w:ilvl w:val="0"/>
          <w:numId w:val="22"/>
        </w:numPr>
        <w:spacing w:after="0" w:line="240" w:lineRule="auto"/>
        <w:ind w:left="426"/>
        <w:contextualSpacing/>
        <w:rPr>
          <w:rFonts w:ascii="Times New Roman" w:eastAsia="Times New Roman" w:hAnsi="Times New Roman"/>
          <w:sz w:val="20"/>
          <w:szCs w:val="20"/>
          <w:lang w:eastAsia="pl-PL"/>
        </w:rPr>
      </w:pPr>
      <w:r w:rsidRPr="007C0DF3">
        <w:rPr>
          <w:rFonts w:ascii="Times New Roman" w:eastAsia="Times New Roman" w:hAnsi="Times New Roman"/>
          <w:sz w:val="20"/>
          <w:szCs w:val="20"/>
          <w:lang w:eastAsia="pl-PL"/>
        </w:rPr>
        <w:t>Marka sprzętu  …............................................. Model/Typ .........................................</w:t>
      </w:r>
      <w:r>
        <w:rPr>
          <w:rFonts w:ascii="Times New Roman" w:eastAsia="Times New Roman" w:hAnsi="Times New Roman"/>
          <w:sz w:val="20"/>
          <w:szCs w:val="20"/>
          <w:lang w:eastAsia="pl-PL"/>
        </w:rPr>
        <w:t>.....................................</w:t>
      </w:r>
    </w:p>
    <w:p w14:paraId="107750F4" w14:textId="77777777" w:rsidR="002674D0" w:rsidRPr="007C0DF3" w:rsidRDefault="002674D0" w:rsidP="00B5205D">
      <w:pPr>
        <w:numPr>
          <w:ilvl w:val="0"/>
          <w:numId w:val="22"/>
        </w:numPr>
        <w:spacing w:after="0" w:line="240" w:lineRule="auto"/>
        <w:ind w:left="426"/>
        <w:contextualSpacing/>
        <w:rPr>
          <w:rFonts w:ascii="Times New Roman" w:eastAsia="Times New Roman" w:hAnsi="Times New Roman"/>
          <w:sz w:val="20"/>
          <w:szCs w:val="20"/>
          <w:lang w:eastAsia="pl-PL"/>
        </w:rPr>
      </w:pPr>
      <w:r w:rsidRPr="007C0DF3">
        <w:rPr>
          <w:rFonts w:ascii="Times New Roman" w:eastAsia="Times New Roman" w:hAnsi="Times New Roman"/>
          <w:sz w:val="20"/>
          <w:szCs w:val="20"/>
          <w:lang w:eastAsia="pl-PL"/>
        </w:rPr>
        <w:t>Numer rejestracyjny ......................................................................................................</w:t>
      </w:r>
      <w:r>
        <w:rPr>
          <w:rFonts w:ascii="Times New Roman" w:eastAsia="Times New Roman" w:hAnsi="Times New Roman"/>
          <w:sz w:val="20"/>
          <w:szCs w:val="20"/>
          <w:lang w:eastAsia="pl-PL"/>
        </w:rPr>
        <w:t>.....................................</w:t>
      </w:r>
    </w:p>
    <w:p w14:paraId="4C69540A" w14:textId="77777777" w:rsidR="002674D0" w:rsidRPr="007C0DF3" w:rsidRDefault="002674D0" w:rsidP="00B5205D">
      <w:pPr>
        <w:numPr>
          <w:ilvl w:val="0"/>
          <w:numId w:val="22"/>
        </w:numPr>
        <w:spacing w:after="0" w:line="240" w:lineRule="auto"/>
        <w:ind w:left="426"/>
        <w:contextualSpacing/>
        <w:rPr>
          <w:rFonts w:ascii="Times New Roman" w:eastAsia="Times New Roman" w:hAnsi="Times New Roman"/>
          <w:sz w:val="20"/>
          <w:szCs w:val="20"/>
          <w:lang w:eastAsia="pl-PL"/>
        </w:rPr>
      </w:pPr>
      <w:r w:rsidRPr="007C0DF3">
        <w:rPr>
          <w:rFonts w:ascii="Times New Roman" w:eastAsia="Times New Roman" w:hAnsi="Times New Roman"/>
          <w:sz w:val="20"/>
          <w:szCs w:val="20"/>
          <w:lang w:eastAsia="pl-PL"/>
        </w:rPr>
        <w:t>Numer dowodu rejestracyjnego.....................................................................................</w:t>
      </w:r>
      <w:r>
        <w:rPr>
          <w:rFonts w:ascii="Times New Roman" w:eastAsia="Times New Roman" w:hAnsi="Times New Roman"/>
          <w:sz w:val="20"/>
          <w:szCs w:val="20"/>
          <w:lang w:eastAsia="pl-PL"/>
        </w:rPr>
        <w:t>.....................................</w:t>
      </w:r>
    </w:p>
    <w:p w14:paraId="7FC9F4B2" w14:textId="77777777" w:rsidR="002674D0" w:rsidRPr="007C0DF3" w:rsidRDefault="002674D0" w:rsidP="00B5205D">
      <w:pPr>
        <w:numPr>
          <w:ilvl w:val="0"/>
          <w:numId w:val="22"/>
        </w:numPr>
        <w:spacing w:after="0" w:line="240" w:lineRule="auto"/>
        <w:ind w:left="426"/>
        <w:contextualSpacing/>
        <w:rPr>
          <w:rFonts w:ascii="Times New Roman" w:eastAsia="Times New Roman" w:hAnsi="Times New Roman"/>
          <w:sz w:val="20"/>
          <w:szCs w:val="20"/>
          <w:lang w:eastAsia="pl-PL"/>
        </w:rPr>
      </w:pPr>
      <w:r w:rsidRPr="007C0DF3">
        <w:rPr>
          <w:rFonts w:ascii="Times New Roman" w:eastAsia="Times New Roman" w:hAnsi="Times New Roman"/>
          <w:sz w:val="20"/>
          <w:szCs w:val="20"/>
          <w:lang w:eastAsia="pl-PL"/>
        </w:rPr>
        <w:t>Numer identyfikacyjny pojazdu VIN ...........................................................................</w:t>
      </w:r>
      <w:r>
        <w:rPr>
          <w:rFonts w:ascii="Times New Roman" w:eastAsia="Times New Roman" w:hAnsi="Times New Roman"/>
          <w:sz w:val="20"/>
          <w:szCs w:val="20"/>
          <w:lang w:eastAsia="pl-PL"/>
        </w:rPr>
        <w:t>.....................................</w:t>
      </w:r>
    </w:p>
    <w:p w14:paraId="01BD548B" w14:textId="77777777" w:rsidR="002674D0" w:rsidRPr="007C0DF3" w:rsidRDefault="002674D0" w:rsidP="00B5205D">
      <w:pPr>
        <w:numPr>
          <w:ilvl w:val="0"/>
          <w:numId w:val="22"/>
        </w:numPr>
        <w:spacing w:after="0" w:line="240" w:lineRule="auto"/>
        <w:ind w:left="426"/>
        <w:contextualSpacing/>
        <w:rPr>
          <w:rFonts w:ascii="Times New Roman" w:eastAsia="Times New Roman" w:hAnsi="Times New Roman"/>
          <w:sz w:val="20"/>
          <w:szCs w:val="20"/>
          <w:lang w:eastAsia="pl-PL"/>
        </w:rPr>
      </w:pPr>
      <w:r w:rsidRPr="007C0DF3">
        <w:rPr>
          <w:rFonts w:ascii="Times New Roman" w:eastAsia="Times New Roman" w:hAnsi="Times New Roman"/>
          <w:sz w:val="20"/>
          <w:szCs w:val="20"/>
          <w:lang w:eastAsia="pl-PL"/>
        </w:rPr>
        <w:t>Ubezpieczenie OC .......................................................................................................</w:t>
      </w:r>
      <w:r>
        <w:rPr>
          <w:rFonts w:ascii="Times New Roman" w:eastAsia="Times New Roman" w:hAnsi="Times New Roman"/>
          <w:sz w:val="20"/>
          <w:szCs w:val="20"/>
          <w:lang w:eastAsia="pl-PL"/>
        </w:rPr>
        <w:t>....................................</w:t>
      </w:r>
      <w:r w:rsidRPr="007C0DF3">
        <w:rPr>
          <w:rFonts w:ascii="Times New Roman" w:eastAsia="Times New Roman" w:hAnsi="Times New Roman"/>
          <w:sz w:val="20"/>
          <w:szCs w:val="20"/>
          <w:lang w:eastAsia="pl-PL"/>
        </w:rPr>
        <w:t>.</w:t>
      </w:r>
      <w:r>
        <w:rPr>
          <w:rFonts w:ascii="Times New Roman" w:eastAsia="Times New Roman" w:hAnsi="Times New Roman"/>
          <w:sz w:val="20"/>
          <w:szCs w:val="20"/>
          <w:lang w:eastAsia="pl-PL"/>
        </w:rPr>
        <w:t>.</w:t>
      </w:r>
    </w:p>
    <w:p w14:paraId="5760FFFB" w14:textId="77777777" w:rsidR="002674D0" w:rsidRPr="007C0DF3" w:rsidRDefault="002674D0" w:rsidP="00B5205D">
      <w:pPr>
        <w:numPr>
          <w:ilvl w:val="0"/>
          <w:numId w:val="22"/>
        </w:numPr>
        <w:spacing w:after="0" w:line="240" w:lineRule="auto"/>
        <w:ind w:left="426"/>
        <w:contextualSpacing/>
        <w:rPr>
          <w:rFonts w:ascii="Times New Roman" w:eastAsia="Times New Roman" w:hAnsi="Times New Roman"/>
          <w:sz w:val="20"/>
          <w:szCs w:val="20"/>
          <w:lang w:eastAsia="pl-PL"/>
        </w:rPr>
      </w:pPr>
      <w:r w:rsidRPr="007C0DF3">
        <w:rPr>
          <w:rFonts w:ascii="Times New Roman" w:eastAsia="Times New Roman" w:hAnsi="Times New Roman"/>
          <w:sz w:val="20"/>
          <w:szCs w:val="20"/>
          <w:lang w:eastAsia="pl-PL"/>
        </w:rPr>
        <w:t>Stan licznika ..................................................................................................................</w:t>
      </w:r>
      <w:r>
        <w:rPr>
          <w:rFonts w:ascii="Times New Roman" w:eastAsia="Times New Roman" w:hAnsi="Times New Roman"/>
          <w:sz w:val="20"/>
          <w:szCs w:val="20"/>
          <w:lang w:eastAsia="pl-PL"/>
        </w:rPr>
        <w:t>.....................................</w:t>
      </w:r>
    </w:p>
    <w:p w14:paraId="3F4935D3" w14:textId="77777777" w:rsidR="002674D0" w:rsidRPr="007C0DF3" w:rsidRDefault="002674D0" w:rsidP="00B5205D">
      <w:pPr>
        <w:numPr>
          <w:ilvl w:val="0"/>
          <w:numId w:val="22"/>
        </w:numPr>
        <w:spacing w:after="0" w:line="240" w:lineRule="auto"/>
        <w:ind w:left="426"/>
        <w:contextualSpacing/>
        <w:rPr>
          <w:rFonts w:ascii="Times New Roman" w:eastAsia="Times New Roman" w:hAnsi="Times New Roman"/>
          <w:sz w:val="20"/>
          <w:szCs w:val="20"/>
          <w:lang w:eastAsia="pl-PL"/>
        </w:rPr>
      </w:pPr>
      <w:r w:rsidRPr="007C0DF3">
        <w:rPr>
          <w:rFonts w:ascii="Times New Roman" w:eastAsia="Times New Roman" w:hAnsi="Times New Roman"/>
          <w:sz w:val="20"/>
          <w:szCs w:val="20"/>
          <w:lang w:eastAsia="pl-PL"/>
        </w:rPr>
        <w:t>Ilość kluczyków .............................................................................................................</w:t>
      </w:r>
      <w:r>
        <w:rPr>
          <w:rFonts w:ascii="Times New Roman" w:eastAsia="Times New Roman" w:hAnsi="Times New Roman"/>
          <w:sz w:val="20"/>
          <w:szCs w:val="20"/>
          <w:lang w:eastAsia="pl-PL"/>
        </w:rPr>
        <w:t>....................................</w:t>
      </w:r>
    </w:p>
    <w:p w14:paraId="76A2B0DF" w14:textId="77777777" w:rsidR="002674D0" w:rsidRDefault="002674D0" w:rsidP="00B5205D">
      <w:pPr>
        <w:numPr>
          <w:ilvl w:val="0"/>
          <w:numId w:val="22"/>
        </w:numPr>
        <w:spacing w:after="0" w:line="240" w:lineRule="auto"/>
        <w:ind w:left="426"/>
        <w:contextualSpacing/>
        <w:rPr>
          <w:rFonts w:ascii="Times New Roman" w:eastAsia="Times New Roman" w:hAnsi="Times New Roman"/>
          <w:sz w:val="20"/>
          <w:szCs w:val="20"/>
          <w:lang w:eastAsia="pl-PL"/>
        </w:rPr>
      </w:pPr>
      <w:r w:rsidRPr="007C0DF3">
        <w:rPr>
          <w:rFonts w:ascii="Times New Roman" w:eastAsia="Times New Roman" w:hAnsi="Times New Roman"/>
          <w:sz w:val="20"/>
          <w:szCs w:val="20"/>
          <w:lang w:eastAsia="pl-PL"/>
        </w:rPr>
        <w:t>Wyposażenie dodatkowe i ukompletowanie: ...............................................................</w:t>
      </w:r>
      <w:r>
        <w:rPr>
          <w:rFonts w:ascii="Times New Roman" w:eastAsia="Times New Roman" w:hAnsi="Times New Roman"/>
          <w:sz w:val="20"/>
          <w:szCs w:val="20"/>
          <w:lang w:eastAsia="pl-PL"/>
        </w:rPr>
        <w:t>...................................</w:t>
      </w:r>
      <w:r w:rsidRPr="007C0DF3">
        <w:rPr>
          <w:rFonts w:ascii="Times New Roman" w:eastAsia="Times New Roman" w:hAnsi="Times New Roman"/>
          <w:sz w:val="20"/>
          <w:szCs w:val="20"/>
          <w:lang w:eastAsia="pl-PL"/>
        </w:rPr>
        <w:t>.</w:t>
      </w:r>
      <w:r>
        <w:rPr>
          <w:rFonts w:ascii="Times New Roman" w:eastAsia="Times New Roman" w:hAnsi="Times New Roman"/>
          <w:sz w:val="20"/>
          <w:szCs w:val="20"/>
          <w:lang w:eastAsia="pl-PL"/>
        </w:rPr>
        <w:t>.</w:t>
      </w:r>
    </w:p>
    <w:p w14:paraId="5A685751" w14:textId="77777777" w:rsidR="002674D0" w:rsidRPr="00DF73AE" w:rsidRDefault="002674D0" w:rsidP="002674D0">
      <w:pPr>
        <w:spacing w:after="0" w:line="240" w:lineRule="auto"/>
        <w:ind w:left="426"/>
        <w:contextualSpacing/>
        <w:rPr>
          <w:rFonts w:ascii="Times New Roman" w:eastAsia="Times New Roman" w:hAnsi="Times New Roman"/>
          <w:sz w:val="20"/>
          <w:szCs w:val="20"/>
          <w:lang w:eastAsia="pl-PL"/>
        </w:rPr>
      </w:pPr>
      <w:r w:rsidRPr="00DF73AE">
        <w:rPr>
          <w:rFonts w:ascii="Times New Roman" w:eastAsia="Times New Roman" w:hAnsi="Times New Roman"/>
          <w:sz w:val="20"/>
          <w:szCs w:val="20"/>
          <w:lang w:eastAsia="pl-PL"/>
        </w:rPr>
        <w:t>........................................................................................................................................</w:t>
      </w:r>
      <w:r>
        <w:rPr>
          <w:rFonts w:ascii="Times New Roman" w:eastAsia="Times New Roman" w:hAnsi="Times New Roman"/>
          <w:sz w:val="20"/>
          <w:szCs w:val="20"/>
          <w:lang w:eastAsia="pl-PL"/>
        </w:rPr>
        <w:t>....................................</w:t>
      </w:r>
    </w:p>
    <w:p w14:paraId="6FEAA573" w14:textId="77777777" w:rsidR="002674D0" w:rsidRPr="007C0DF3" w:rsidRDefault="002674D0" w:rsidP="002674D0">
      <w:pPr>
        <w:spacing w:after="0" w:line="240" w:lineRule="auto"/>
        <w:ind w:left="426"/>
        <w:rPr>
          <w:rFonts w:ascii="Times New Roman" w:eastAsia="Times New Roman" w:hAnsi="Times New Roman"/>
          <w:sz w:val="20"/>
          <w:szCs w:val="20"/>
          <w:lang w:eastAsia="pl-PL"/>
        </w:rPr>
      </w:pPr>
      <w:r w:rsidRPr="007C0DF3">
        <w:rPr>
          <w:rFonts w:ascii="Times New Roman" w:eastAsia="Times New Roman" w:hAnsi="Times New Roman"/>
          <w:sz w:val="20"/>
          <w:szCs w:val="20"/>
          <w:lang w:eastAsia="pl-PL"/>
        </w:rPr>
        <w:t>…....................................................................................................................................</w:t>
      </w:r>
      <w:r>
        <w:rPr>
          <w:rFonts w:ascii="Times New Roman" w:eastAsia="Times New Roman" w:hAnsi="Times New Roman"/>
          <w:sz w:val="20"/>
          <w:szCs w:val="20"/>
          <w:lang w:eastAsia="pl-PL"/>
        </w:rPr>
        <w:t>....................................</w:t>
      </w:r>
    </w:p>
    <w:p w14:paraId="17DA239E" w14:textId="77777777" w:rsidR="002674D0" w:rsidRPr="007C0DF3" w:rsidRDefault="002674D0" w:rsidP="002674D0">
      <w:pPr>
        <w:spacing w:after="0" w:line="240" w:lineRule="auto"/>
        <w:ind w:left="426"/>
        <w:rPr>
          <w:rFonts w:ascii="Times New Roman" w:eastAsia="Times New Roman" w:hAnsi="Times New Roman"/>
          <w:sz w:val="20"/>
          <w:szCs w:val="20"/>
          <w:lang w:eastAsia="pl-PL"/>
        </w:rPr>
      </w:pPr>
      <w:r w:rsidRPr="007C0DF3">
        <w:rPr>
          <w:rFonts w:ascii="Times New Roman" w:eastAsia="Times New Roman" w:hAnsi="Times New Roman"/>
          <w:sz w:val="20"/>
          <w:szCs w:val="20"/>
          <w:lang w:eastAsia="pl-PL"/>
        </w:rPr>
        <w:t>…....................................................................................................................................</w:t>
      </w:r>
      <w:r>
        <w:rPr>
          <w:rFonts w:ascii="Times New Roman" w:eastAsia="Times New Roman" w:hAnsi="Times New Roman"/>
          <w:sz w:val="20"/>
          <w:szCs w:val="20"/>
          <w:lang w:eastAsia="pl-PL"/>
        </w:rPr>
        <w:t>....................................</w:t>
      </w:r>
    </w:p>
    <w:p w14:paraId="26951B2C" w14:textId="77777777" w:rsidR="002674D0" w:rsidRPr="007C0DF3" w:rsidRDefault="002674D0" w:rsidP="002674D0">
      <w:pPr>
        <w:spacing w:after="0" w:line="240" w:lineRule="auto"/>
        <w:ind w:firstLine="360"/>
        <w:rPr>
          <w:rFonts w:ascii="Times New Roman" w:eastAsia="Times New Roman" w:hAnsi="Times New Roman"/>
          <w:sz w:val="20"/>
          <w:szCs w:val="20"/>
          <w:lang w:eastAsia="pl-PL"/>
        </w:rPr>
      </w:pPr>
      <w:r w:rsidRPr="007C0DF3">
        <w:rPr>
          <w:rFonts w:ascii="Times New Roman" w:hAnsi="Times New Roman"/>
          <w:sz w:val="20"/>
          <w:szCs w:val="20"/>
        </w:rPr>
        <w:t>W wyniku odbioru stwierdzono, że Wykonawca ………………………………………………………..……………. zrealizował zamówienie (zgodnie</w:t>
      </w:r>
      <w:r w:rsidRPr="007C0DF3">
        <w:rPr>
          <w:rFonts w:ascii="Times New Roman" w:hAnsi="Times New Roman"/>
          <w:color w:val="FF0000"/>
          <w:sz w:val="20"/>
          <w:szCs w:val="20"/>
        </w:rPr>
        <w:t>*</w:t>
      </w:r>
      <w:r w:rsidRPr="007C0DF3">
        <w:rPr>
          <w:rFonts w:ascii="Times New Roman" w:hAnsi="Times New Roman"/>
          <w:sz w:val="20"/>
          <w:szCs w:val="20"/>
        </w:rPr>
        <w:t>, niezgodnie</w:t>
      </w:r>
      <w:r w:rsidRPr="007C0DF3">
        <w:rPr>
          <w:rFonts w:ascii="Times New Roman" w:hAnsi="Times New Roman"/>
          <w:color w:val="FF0000"/>
          <w:sz w:val="20"/>
          <w:szCs w:val="20"/>
        </w:rPr>
        <w:t>*</w:t>
      </w:r>
      <w:r w:rsidRPr="007C0DF3">
        <w:rPr>
          <w:rFonts w:ascii="Times New Roman" w:hAnsi="Times New Roman"/>
          <w:sz w:val="20"/>
          <w:szCs w:val="20"/>
        </w:rPr>
        <w:t xml:space="preserve">) z umową nr ……………………………………… . </w:t>
      </w:r>
    </w:p>
    <w:p w14:paraId="4140385B" w14:textId="77777777" w:rsidR="002674D0" w:rsidRPr="007C0DF3" w:rsidRDefault="002674D0" w:rsidP="002674D0">
      <w:pPr>
        <w:spacing w:after="0" w:line="240" w:lineRule="auto"/>
        <w:jc w:val="both"/>
        <w:rPr>
          <w:rFonts w:ascii="Times New Roman" w:hAnsi="Times New Roman"/>
          <w:sz w:val="20"/>
          <w:szCs w:val="20"/>
        </w:rPr>
      </w:pPr>
    </w:p>
    <w:p w14:paraId="57BEDEF0" w14:textId="77777777" w:rsidR="002674D0" w:rsidRPr="007C0DF3" w:rsidRDefault="002674D0" w:rsidP="002674D0">
      <w:pPr>
        <w:spacing w:after="0" w:line="240" w:lineRule="auto"/>
        <w:jc w:val="both"/>
        <w:rPr>
          <w:rFonts w:ascii="Times New Roman" w:eastAsia="Times New Roman" w:hAnsi="Times New Roman"/>
          <w:sz w:val="20"/>
          <w:szCs w:val="20"/>
          <w:lang w:eastAsia="pl-PL"/>
        </w:rPr>
      </w:pPr>
      <w:r w:rsidRPr="007C0DF3">
        <w:rPr>
          <w:rFonts w:ascii="Times New Roman" w:hAnsi="Times New Roman"/>
          <w:sz w:val="20"/>
          <w:szCs w:val="20"/>
        </w:rPr>
        <w:t>Stwierdzono następujące uwagi:</w:t>
      </w:r>
    </w:p>
    <w:p w14:paraId="507B7BE5" w14:textId="77777777" w:rsidR="002674D0" w:rsidRPr="007C0DF3" w:rsidRDefault="002674D0" w:rsidP="002674D0">
      <w:pPr>
        <w:spacing w:after="0" w:line="240" w:lineRule="auto"/>
        <w:jc w:val="both"/>
        <w:rPr>
          <w:rFonts w:ascii="Times New Roman" w:hAnsi="Times New Roman"/>
          <w:sz w:val="20"/>
          <w:szCs w:val="20"/>
        </w:rPr>
      </w:pPr>
      <w:r w:rsidRPr="007C0DF3">
        <w:rPr>
          <w:rFonts w:ascii="Times New Roman" w:hAnsi="Times New Roman"/>
          <w:sz w:val="20"/>
          <w:szCs w:val="20"/>
        </w:rPr>
        <w:t>……………………………………………</w:t>
      </w:r>
      <w:r>
        <w:rPr>
          <w:rFonts w:ascii="Times New Roman" w:hAnsi="Times New Roman"/>
          <w:sz w:val="20"/>
          <w:szCs w:val="20"/>
        </w:rPr>
        <w:t>……………………………………………….……...…………………</w:t>
      </w:r>
    </w:p>
    <w:p w14:paraId="2C4CF0CF" w14:textId="77777777" w:rsidR="002674D0" w:rsidRPr="007C0DF3" w:rsidRDefault="002674D0" w:rsidP="002674D0">
      <w:pPr>
        <w:spacing w:after="0" w:line="240" w:lineRule="auto"/>
        <w:jc w:val="both"/>
        <w:rPr>
          <w:rFonts w:ascii="Times New Roman" w:hAnsi="Times New Roman"/>
          <w:sz w:val="20"/>
          <w:szCs w:val="20"/>
        </w:rPr>
      </w:pPr>
      <w:r w:rsidRPr="007C0DF3">
        <w:rPr>
          <w:rFonts w:ascii="Times New Roman" w:hAnsi="Times New Roman"/>
          <w:sz w:val="20"/>
          <w:szCs w:val="20"/>
        </w:rPr>
        <w:t>……………………………………………</w:t>
      </w:r>
      <w:r>
        <w:rPr>
          <w:rFonts w:ascii="Times New Roman" w:hAnsi="Times New Roman"/>
          <w:sz w:val="20"/>
          <w:szCs w:val="20"/>
        </w:rPr>
        <w:t>……………………………………………….……...…………………</w:t>
      </w:r>
    </w:p>
    <w:p w14:paraId="1EBF0F44" w14:textId="77777777" w:rsidR="002674D0" w:rsidRPr="007C0DF3" w:rsidRDefault="002674D0" w:rsidP="002674D0">
      <w:pPr>
        <w:spacing w:after="0" w:line="240" w:lineRule="auto"/>
        <w:jc w:val="both"/>
        <w:rPr>
          <w:rFonts w:ascii="Times New Roman" w:hAnsi="Times New Roman"/>
          <w:sz w:val="20"/>
          <w:szCs w:val="20"/>
        </w:rPr>
      </w:pPr>
      <w:r w:rsidRPr="007C0DF3">
        <w:rPr>
          <w:rFonts w:ascii="Times New Roman" w:hAnsi="Times New Roman"/>
          <w:sz w:val="20"/>
          <w:szCs w:val="20"/>
        </w:rPr>
        <w:t>……………………………………………</w:t>
      </w:r>
      <w:r>
        <w:rPr>
          <w:rFonts w:ascii="Times New Roman" w:hAnsi="Times New Roman"/>
          <w:sz w:val="20"/>
          <w:szCs w:val="20"/>
        </w:rPr>
        <w:t>……………………………………………….……...…………………</w:t>
      </w:r>
    </w:p>
    <w:p w14:paraId="22B963EB" w14:textId="77777777" w:rsidR="002674D0" w:rsidRPr="007C0DF3" w:rsidRDefault="002674D0" w:rsidP="002674D0">
      <w:pPr>
        <w:spacing w:after="0" w:line="240" w:lineRule="auto"/>
        <w:jc w:val="both"/>
        <w:rPr>
          <w:rFonts w:ascii="Times New Roman" w:eastAsia="Times New Roman" w:hAnsi="Times New Roman"/>
          <w:sz w:val="20"/>
          <w:szCs w:val="20"/>
          <w:lang w:eastAsia="pl-PL"/>
        </w:rPr>
      </w:pPr>
    </w:p>
    <w:p w14:paraId="3D3AFB66" w14:textId="77777777" w:rsidR="002674D0" w:rsidRPr="007C0DF3" w:rsidRDefault="002674D0" w:rsidP="002674D0">
      <w:pPr>
        <w:spacing w:after="0" w:line="240" w:lineRule="auto"/>
        <w:jc w:val="both"/>
        <w:rPr>
          <w:rFonts w:ascii="Times New Roman" w:eastAsia="Times New Roman" w:hAnsi="Times New Roman"/>
          <w:sz w:val="20"/>
          <w:szCs w:val="20"/>
          <w:lang w:eastAsia="pl-PL"/>
        </w:rPr>
      </w:pPr>
      <w:r w:rsidRPr="007C0DF3">
        <w:rPr>
          <w:rFonts w:ascii="Times New Roman" w:hAnsi="Times New Roman"/>
          <w:sz w:val="20"/>
          <w:szCs w:val="20"/>
        </w:rPr>
        <w:t>Załącznik nr…… kosztorys powykonawczy</w:t>
      </w:r>
    </w:p>
    <w:p w14:paraId="1ACB4768" w14:textId="77777777" w:rsidR="002674D0" w:rsidRPr="007C0DF3" w:rsidRDefault="002674D0" w:rsidP="002674D0">
      <w:pPr>
        <w:spacing w:after="0" w:line="240" w:lineRule="auto"/>
        <w:ind w:left="567"/>
        <w:jc w:val="both"/>
        <w:rPr>
          <w:rFonts w:ascii="Times New Roman" w:hAnsi="Times New Roman"/>
          <w:sz w:val="20"/>
          <w:szCs w:val="20"/>
        </w:rPr>
      </w:pPr>
    </w:p>
    <w:p w14:paraId="037F21F9" w14:textId="77777777" w:rsidR="002674D0" w:rsidRPr="007C0DF3" w:rsidRDefault="002674D0" w:rsidP="002674D0">
      <w:pPr>
        <w:spacing w:after="0" w:line="240" w:lineRule="auto"/>
        <w:ind w:left="567"/>
        <w:jc w:val="both"/>
        <w:rPr>
          <w:rFonts w:ascii="Times New Roman" w:hAnsi="Times New Roman"/>
          <w:sz w:val="20"/>
          <w:szCs w:val="20"/>
        </w:rPr>
      </w:pPr>
    </w:p>
    <w:p w14:paraId="3F4701FB" w14:textId="77777777" w:rsidR="002674D0" w:rsidRPr="007C0DF3" w:rsidRDefault="002674D0" w:rsidP="002674D0">
      <w:pPr>
        <w:spacing w:after="0" w:line="240" w:lineRule="auto"/>
        <w:ind w:left="567"/>
        <w:jc w:val="both"/>
        <w:rPr>
          <w:rFonts w:ascii="Times New Roman" w:hAnsi="Times New Roman"/>
          <w:sz w:val="20"/>
          <w:szCs w:val="20"/>
        </w:rPr>
      </w:pPr>
    </w:p>
    <w:p w14:paraId="2223E0B0" w14:textId="77777777" w:rsidR="002674D0" w:rsidRPr="007C0DF3" w:rsidRDefault="002674D0" w:rsidP="002674D0">
      <w:pPr>
        <w:spacing w:after="0" w:line="240" w:lineRule="auto"/>
        <w:ind w:left="567"/>
        <w:jc w:val="both"/>
        <w:rPr>
          <w:rFonts w:ascii="Times New Roman" w:hAnsi="Times New Roman"/>
          <w:sz w:val="20"/>
          <w:szCs w:val="20"/>
        </w:rPr>
      </w:pPr>
    </w:p>
    <w:p w14:paraId="556F85FF" w14:textId="77777777" w:rsidR="002674D0" w:rsidRPr="007C0DF3" w:rsidRDefault="002674D0" w:rsidP="002674D0">
      <w:pPr>
        <w:spacing w:after="0" w:line="240" w:lineRule="auto"/>
        <w:ind w:left="851"/>
        <w:jc w:val="both"/>
        <w:rPr>
          <w:rFonts w:ascii="Times New Roman" w:eastAsia="Times New Roman" w:hAnsi="Times New Roman"/>
          <w:sz w:val="20"/>
          <w:szCs w:val="20"/>
          <w:lang w:eastAsia="pl-PL"/>
        </w:rPr>
      </w:pPr>
      <w:r w:rsidRPr="007C0DF3">
        <w:rPr>
          <w:rFonts w:ascii="Times New Roman" w:hAnsi="Times New Roman"/>
          <w:b/>
          <w:sz w:val="20"/>
          <w:szCs w:val="20"/>
        </w:rPr>
        <w:t xml:space="preserve">PRZEDSTAWICIEL </w:t>
      </w:r>
    </w:p>
    <w:p w14:paraId="32745B1C" w14:textId="77777777" w:rsidR="002674D0" w:rsidRPr="007C0DF3" w:rsidRDefault="002674D0" w:rsidP="002674D0">
      <w:pPr>
        <w:spacing w:after="0" w:line="240" w:lineRule="auto"/>
        <w:ind w:left="851"/>
        <w:jc w:val="both"/>
        <w:rPr>
          <w:rFonts w:ascii="Times New Roman" w:eastAsia="Times New Roman" w:hAnsi="Times New Roman"/>
          <w:sz w:val="20"/>
          <w:szCs w:val="20"/>
          <w:lang w:eastAsia="pl-PL"/>
        </w:rPr>
      </w:pPr>
      <w:r w:rsidRPr="007C0DF3">
        <w:rPr>
          <w:rFonts w:ascii="Times New Roman" w:hAnsi="Times New Roman"/>
          <w:b/>
          <w:sz w:val="20"/>
          <w:szCs w:val="20"/>
        </w:rPr>
        <w:t>ZAMAWIAJĄCEGO</w:t>
      </w:r>
      <w:r w:rsidRPr="007C0DF3">
        <w:rPr>
          <w:rFonts w:ascii="Times New Roman" w:hAnsi="Times New Roman"/>
          <w:b/>
          <w:sz w:val="20"/>
          <w:szCs w:val="20"/>
        </w:rPr>
        <w:tab/>
      </w:r>
      <w:r w:rsidRPr="007C0DF3">
        <w:rPr>
          <w:rFonts w:ascii="Times New Roman" w:hAnsi="Times New Roman"/>
          <w:b/>
          <w:sz w:val="20"/>
          <w:szCs w:val="20"/>
        </w:rPr>
        <w:tab/>
      </w:r>
      <w:r w:rsidRPr="007C0DF3">
        <w:rPr>
          <w:rFonts w:ascii="Times New Roman" w:hAnsi="Times New Roman"/>
          <w:b/>
          <w:sz w:val="20"/>
          <w:szCs w:val="20"/>
        </w:rPr>
        <w:tab/>
      </w:r>
      <w:r w:rsidRPr="007C0DF3">
        <w:rPr>
          <w:rFonts w:ascii="Times New Roman" w:hAnsi="Times New Roman"/>
          <w:b/>
          <w:sz w:val="20"/>
          <w:szCs w:val="20"/>
        </w:rPr>
        <w:tab/>
      </w:r>
      <w:r w:rsidRPr="007C0DF3">
        <w:rPr>
          <w:rFonts w:ascii="Times New Roman" w:hAnsi="Times New Roman"/>
          <w:b/>
          <w:sz w:val="20"/>
          <w:szCs w:val="20"/>
        </w:rPr>
        <w:tab/>
      </w:r>
      <w:r w:rsidRPr="007C0DF3">
        <w:rPr>
          <w:rFonts w:ascii="Times New Roman" w:hAnsi="Times New Roman"/>
          <w:b/>
          <w:sz w:val="20"/>
          <w:szCs w:val="20"/>
        </w:rPr>
        <w:tab/>
        <w:t>WYKONAWCA</w:t>
      </w:r>
    </w:p>
    <w:p w14:paraId="34D801FC" w14:textId="77777777" w:rsidR="002674D0" w:rsidRPr="007C0DF3" w:rsidRDefault="002674D0" w:rsidP="002674D0">
      <w:pPr>
        <w:spacing w:after="0" w:line="240" w:lineRule="auto"/>
        <w:ind w:left="567"/>
        <w:jc w:val="both"/>
        <w:rPr>
          <w:rFonts w:ascii="Times New Roman" w:hAnsi="Times New Roman"/>
          <w:sz w:val="20"/>
          <w:szCs w:val="20"/>
        </w:rPr>
      </w:pPr>
    </w:p>
    <w:p w14:paraId="5DD0FEF4" w14:textId="77777777" w:rsidR="002674D0" w:rsidRPr="007C0DF3" w:rsidRDefault="002674D0" w:rsidP="002674D0">
      <w:pPr>
        <w:spacing w:after="0" w:line="240" w:lineRule="auto"/>
        <w:ind w:left="567"/>
        <w:jc w:val="both"/>
        <w:rPr>
          <w:rFonts w:ascii="Times New Roman" w:eastAsia="Times New Roman" w:hAnsi="Times New Roman"/>
          <w:sz w:val="20"/>
          <w:szCs w:val="20"/>
          <w:lang w:eastAsia="pl-PL"/>
        </w:rPr>
      </w:pPr>
      <w:r w:rsidRPr="007C0DF3">
        <w:rPr>
          <w:rFonts w:ascii="Times New Roman" w:hAnsi="Times New Roman"/>
          <w:sz w:val="20"/>
          <w:szCs w:val="20"/>
        </w:rPr>
        <w:t>……………………………….</w:t>
      </w:r>
      <w:r w:rsidRPr="007C0DF3">
        <w:rPr>
          <w:rFonts w:ascii="Times New Roman" w:hAnsi="Times New Roman"/>
          <w:sz w:val="20"/>
          <w:szCs w:val="20"/>
        </w:rPr>
        <w:tab/>
      </w:r>
      <w:r w:rsidRPr="007C0DF3">
        <w:rPr>
          <w:rFonts w:ascii="Times New Roman" w:hAnsi="Times New Roman"/>
          <w:sz w:val="20"/>
          <w:szCs w:val="20"/>
        </w:rPr>
        <w:tab/>
      </w:r>
      <w:r w:rsidRPr="007C0DF3">
        <w:rPr>
          <w:rFonts w:ascii="Times New Roman" w:hAnsi="Times New Roman"/>
          <w:sz w:val="20"/>
          <w:szCs w:val="20"/>
        </w:rPr>
        <w:tab/>
      </w:r>
      <w:r w:rsidRPr="007C0DF3">
        <w:rPr>
          <w:rFonts w:ascii="Times New Roman" w:hAnsi="Times New Roman"/>
          <w:sz w:val="20"/>
          <w:szCs w:val="20"/>
        </w:rPr>
        <w:tab/>
        <w:t xml:space="preserve">    ………………………………..</w:t>
      </w:r>
    </w:p>
    <w:p w14:paraId="35D1D1C0" w14:textId="77777777" w:rsidR="002674D0" w:rsidRPr="007C0DF3" w:rsidRDefault="002674D0" w:rsidP="002674D0">
      <w:pPr>
        <w:spacing w:after="0" w:line="240" w:lineRule="auto"/>
        <w:ind w:firstLine="567"/>
        <w:jc w:val="both"/>
        <w:rPr>
          <w:rFonts w:ascii="Times New Roman" w:hAnsi="Times New Roman"/>
          <w:color w:val="FF0000"/>
          <w:sz w:val="20"/>
          <w:szCs w:val="20"/>
        </w:rPr>
      </w:pPr>
    </w:p>
    <w:p w14:paraId="4D6876EF" w14:textId="77777777" w:rsidR="002674D0" w:rsidRPr="007C0DF3" w:rsidRDefault="002674D0" w:rsidP="002674D0">
      <w:pPr>
        <w:spacing w:after="0" w:line="240" w:lineRule="auto"/>
        <w:ind w:firstLine="567"/>
        <w:jc w:val="both"/>
        <w:rPr>
          <w:rFonts w:ascii="Times New Roman" w:hAnsi="Times New Roman"/>
          <w:color w:val="FF0000"/>
          <w:sz w:val="20"/>
          <w:szCs w:val="20"/>
        </w:rPr>
      </w:pPr>
    </w:p>
    <w:p w14:paraId="3BA793E7" w14:textId="77777777" w:rsidR="002674D0" w:rsidRPr="007C0DF3" w:rsidRDefault="002674D0" w:rsidP="002674D0">
      <w:pPr>
        <w:tabs>
          <w:tab w:val="left" w:pos="5812"/>
        </w:tabs>
        <w:spacing w:after="0" w:line="240" w:lineRule="auto"/>
        <w:ind w:firstLine="567"/>
        <w:jc w:val="both"/>
        <w:rPr>
          <w:rFonts w:ascii="Times New Roman" w:eastAsia="Times New Roman" w:hAnsi="Times New Roman"/>
          <w:sz w:val="20"/>
          <w:szCs w:val="20"/>
          <w:lang w:eastAsia="pl-PL"/>
        </w:rPr>
      </w:pPr>
      <w:r w:rsidRPr="007C0DF3">
        <w:rPr>
          <w:rFonts w:ascii="Times New Roman" w:hAnsi="Times New Roman"/>
          <w:color w:val="FF0000"/>
          <w:sz w:val="20"/>
          <w:szCs w:val="20"/>
        </w:rPr>
        <w:tab/>
      </w:r>
    </w:p>
    <w:p w14:paraId="26E1E008" w14:textId="77777777" w:rsidR="002674D0" w:rsidRPr="00C961D1" w:rsidRDefault="002674D0" w:rsidP="002674D0">
      <w:pPr>
        <w:tabs>
          <w:tab w:val="left" w:pos="5812"/>
        </w:tabs>
        <w:spacing w:after="0" w:line="240" w:lineRule="auto"/>
        <w:jc w:val="both"/>
        <w:rPr>
          <w:rFonts w:ascii="Times New Roman" w:eastAsia="Times New Roman" w:hAnsi="Times New Roman"/>
          <w:sz w:val="20"/>
          <w:szCs w:val="20"/>
          <w:lang w:eastAsia="pl-PL"/>
        </w:rPr>
      </w:pPr>
      <w:r w:rsidRPr="00C961D1">
        <w:rPr>
          <w:rFonts w:ascii="Times New Roman" w:hAnsi="Times New Roman"/>
          <w:sz w:val="20"/>
          <w:szCs w:val="20"/>
        </w:rPr>
        <w:t>* niepotrzebne skreślić</w:t>
      </w:r>
    </w:p>
    <w:p w14:paraId="425C67F3" w14:textId="77777777" w:rsidR="002674D0" w:rsidRPr="00811148" w:rsidRDefault="002674D0" w:rsidP="002674D0">
      <w:pPr>
        <w:spacing w:line="240" w:lineRule="auto"/>
        <w:jc w:val="right"/>
        <w:rPr>
          <w:rFonts w:ascii="Arial" w:hAnsi="Arial" w:cs="Arial"/>
          <w:sz w:val="24"/>
          <w:szCs w:val="24"/>
        </w:rPr>
      </w:pPr>
    </w:p>
    <w:p w14:paraId="6E0CB555" w14:textId="77777777" w:rsidR="002674D0" w:rsidRPr="00811148" w:rsidRDefault="002674D0" w:rsidP="002674D0">
      <w:pPr>
        <w:spacing w:before="100" w:beforeAutospacing="1" w:after="100" w:afterAutospacing="1" w:line="240" w:lineRule="auto"/>
        <w:jc w:val="right"/>
        <w:rPr>
          <w:rFonts w:ascii="Arial" w:hAnsi="Arial" w:cs="Arial"/>
          <w:sz w:val="24"/>
          <w:szCs w:val="24"/>
        </w:rPr>
      </w:pPr>
    </w:p>
    <w:p w14:paraId="789578D5" w14:textId="77777777" w:rsidR="002674D0" w:rsidRDefault="002674D0" w:rsidP="002674D0">
      <w:pPr>
        <w:spacing w:after="0" w:line="240" w:lineRule="auto"/>
        <w:jc w:val="right"/>
        <w:rPr>
          <w:rFonts w:ascii="Arial" w:eastAsia="Times New Roman" w:hAnsi="Arial" w:cs="Arial"/>
          <w:sz w:val="24"/>
          <w:szCs w:val="20"/>
          <w:lang w:eastAsia="pl-PL"/>
        </w:rPr>
      </w:pPr>
    </w:p>
    <w:p w14:paraId="1949866E" w14:textId="77777777" w:rsidR="002674D0" w:rsidRDefault="002674D0" w:rsidP="002674D0">
      <w:pPr>
        <w:spacing w:after="0" w:line="240" w:lineRule="auto"/>
        <w:jc w:val="right"/>
        <w:rPr>
          <w:rFonts w:ascii="Arial" w:eastAsia="Times New Roman" w:hAnsi="Arial" w:cs="Arial"/>
          <w:sz w:val="24"/>
          <w:szCs w:val="20"/>
          <w:lang w:eastAsia="pl-PL"/>
        </w:rPr>
      </w:pPr>
    </w:p>
    <w:p w14:paraId="34B6F7F6" w14:textId="77777777" w:rsidR="002674D0" w:rsidRDefault="002674D0" w:rsidP="002674D0">
      <w:pPr>
        <w:spacing w:after="0" w:line="240" w:lineRule="auto"/>
        <w:jc w:val="right"/>
        <w:rPr>
          <w:rFonts w:ascii="Arial" w:eastAsia="Times New Roman" w:hAnsi="Arial" w:cs="Arial"/>
          <w:sz w:val="24"/>
          <w:szCs w:val="20"/>
          <w:lang w:eastAsia="pl-PL"/>
        </w:rPr>
      </w:pPr>
    </w:p>
    <w:p w14:paraId="6A537593" w14:textId="77777777" w:rsidR="002674D0" w:rsidRDefault="002674D0" w:rsidP="002674D0">
      <w:pPr>
        <w:spacing w:after="0" w:line="240" w:lineRule="auto"/>
        <w:jc w:val="right"/>
        <w:rPr>
          <w:rFonts w:ascii="Arial" w:eastAsia="Times New Roman" w:hAnsi="Arial" w:cs="Arial"/>
          <w:sz w:val="24"/>
          <w:szCs w:val="20"/>
          <w:lang w:eastAsia="pl-PL"/>
        </w:rPr>
      </w:pPr>
    </w:p>
    <w:p w14:paraId="1ED2871C" w14:textId="77777777" w:rsidR="00370E5F" w:rsidRPr="00325DD6" w:rsidRDefault="00370E5F" w:rsidP="00370E5F">
      <w:pPr>
        <w:spacing w:before="100" w:beforeAutospacing="1" w:after="100" w:afterAutospacing="1"/>
        <w:jc w:val="right"/>
        <w:rPr>
          <w:rFonts w:ascii="Arial" w:hAnsi="Arial" w:cs="Arial"/>
          <w:sz w:val="24"/>
          <w:szCs w:val="24"/>
        </w:rPr>
      </w:pPr>
    </w:p>
    <w:p w14:paraId="0D95F692" w14:textId="77777777" w:rsidR="00370E5F" w:rsidRDefault="00370E5F" w:rsidP="00370E5F">
      <w:pPr>
        <w:spacing w:after="0" w:line="240" w:lineRule="auto"/>
        <w:jc w:val="right"/>
        <w:rPr>
          <w:rFonts w:ascii="Arial" w:eastAsia="Times New Roman" w:hAnsi="Arial" w:cs="Arial"/>
          <w:sz w:val="24"/>
          <w:szCs w:val="20"/>
          <w:lang w:eastAsia="pl-PL"/>
        </w:rPr>
      </w:pPr>
    </w:p>
    <w:p w14:paraId="4D20F7C2" w14:textId="3DBAF65B" w:rsidR="00370E5F" w:rsidRPr="003E31F5" w:rsidRDefault="00370E5F" w:rsidP="00370E5F">
      <w:pPr>
        <w:spacing w:after="0" w:line="240" w:lineRule="auto"/>
        <w:jc w:val="right"/>
        <w:rPr>
          <w:rFonts w:ascii="Arial" w:eastAsia="Times New Roman" w:hAnsi="Arial" w:cs="Arial"/>
          <w:sz w:val="24"/>
          <w:szCs w:val="20"/>
          <w:lang w:eastAsia="pl-PL"/>
        </w:rPr>
      </w:pPr>
      <w:r w:rsidRPr="003E31F5">
        <w:rPr>
          <w:rFonts w:ascii="Arial" w:eastAsia="Times New Roman" w:hAnsi="Arial" w:cs="Arial"/>
          <w:sz w:val="24"/>
          <w:szCs w:val="20"/>
          <w:lang w:eastAsia="pl-PL"/>
        </w:rPr>
        <w:lastRenderedPageBreak/>
        <w:t xml:space="preserve">Załącznik nr </w:t>
      </w:r>
      <w:r w:rsidR="00C95D86">
        <w:rPr>
          <w:rFonts w:ascii="Arial" w:eastAsia="Times New Roman" w:hAnsi="Arial" w:cs="Arial"/>
          <w:sz w:val="24"/>
          <w:szCs w:val="20"/>
          <w:lang w:eastAsia="pl-PL"/>
        </w:rPr>
        <w:t>3</w:t>
      </w:r>
      <w:r w:rsidRPr="003E31F5">
        <w:rPr>
          <w:rFonts w:ascii="Arial" w:eastAsia="Times New Roman" w:hAnsi="Arial" w:cs="Arial"/>
          <w:sz w:val="24"/>
          <w:szCs w:val="20"/>
          <w:lang w:eastAsia="pl-PL"/>
        </w:rPr>
        <w:t xml:space="preserve"> do umowy</w:t>
      </w:r>
    </w:p>
    <w:p w14:paraId="04CDBA93" w14:textId="77777777" w:rsidR="00370E5F" w:rsidRPr="003E31F5" w:rsidRDefault="00370E5F" w:rsidP="00370E5F">
      <w:pPr>
        <w:spacing w:after="0" w:line="240" w:lineRule="auto"/>
        <w:jc w:val="right"/>
        <w:rPr>
          <w:rFonts w:ascii="Times New Roman" w:eastAsia="Times New Roman" w:hAnsi="Times New Roman"/>
          <w:sz w:val="20"/>
          <w:szCs w:val="20"/>
          <w:lang w:eastAsia="pl-PL"/>
        </w:rPr>
      </w:pPr>
    </w:p>
    <w:p w14:paraId="637B5EDC" w14:textId="77777777" w:rsidR="00370E5F" w:rsidRPr="00325DD6" w:rsidRDefault="00370E5F" w:rsidP="00370E5F">
      <w:pPr>
        <w:spacing w:after="0" w:line="240" w:lineRule="auto"/>
        <w:jc w:val="right"/>
        <w:rPr>
          <w:rFonts w:ascii="Times New Roman" w:eastAsia="Times New Roman" w:hAnsi="Times New Roman"/>
          <w:sz w:val="20"/>
          <w:szCs w:val="20"/>
          <w:lang w:eastAsia="pl-PL"/>
        </w:rPr>
      </w:pPr>
      <w:r w:rsidRPr="003E31F5">
        <w:rPr>
          <w:rFonts w:ascii="Times New Roman" w:eastAsia="Times New Roman" w:hAnsi="Times New Roman"/>
          <w:sz w:val="20"/>
          <w:szCs w:val="20"/>
          <w:lang w:eastAsia="pl-PL"/>
        </w:rPr>
        <w:t>Dnia … … 20</w:t>
      </w:r>
      <w:r w:rsidR="00633AC5" w:rsidRPr="003E31F5">
        <w:rPr>
          <w:rFonts w:ascii="Times New Roman" w:eastAsia="Times New Roman" w:hAnsi="Times New Roman"/>
          <w:sz w:val="20"/>
          <w:szCs w:val="20"/>
          <w:lang w:eastAsia="pl-PL"/>
        </w:rPr>
        <w:t>….</w:t>
      </w:r>
      <w:r w:rsidRPr="00325DD6">
        <w:rPr>
          <w:rFonts w:ascii="Times New Roman" w:eastAsia="Times New Roman" w:hAnsi="Times New Roman"/>
          <w:sz w:val="20"/>
          <w:szCs w:val="20"/>
          <w:lang w:eastAsia="pl-PL"/>
        </w:rPr>
        <w:t xml:space="preserve"> r.</w:t>
      </w:r>
    </w:p>
    <w:p w14:paraId="0EF30660" w14:textId="77777777" w:rsidR="00370E5F" w:rsidRPr="00325DD6" w:rsidRDefault="00370E5F" w:rsidP="00370E5F">
      <w:pPr>
        <w:tabs>
          <w:tab w:val="center" w:pos="1843"/>
        </w:tabs>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ab/>
        <w:t>Z A T W I E R D Z AM</w:t>
      </w:r>
    </w:p>
    <w:p w14:paraId="1C484C4C" w14:textId="77777777" w:rsidR="00370E5F" w:rsidRPr="00325DD6" w:rsidRDefault="00370E5F" w:rsidP="00370E5F">
      <w:pPr>
        <w:tabs>
          <w:tab w:val="center" w:pos="1843"/>
        </w:tabs>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ab/>
        <w:t xml:space="preserve">DOWÓDCA </w:t>
      </w:r>
      <w:r w:rsidRPr="00325DD6">
        <w:rPr>
          <w:rFonts w:ascii="Times New Roman" w:eastAsia="Times New Roman" w:hAnsi="Times New Roman"/>
          <w:sz w:val="20"/>
          <w:szCs w:val="20"/>
          <w:lang w:eastAsia="pl-PL"/>
        </w:rPr>
        <w:tab/>
      </w:r>
      <w:r w:rsidRPr="00325DD6">
        <w:rPr>
          <w:rFonts w:ascii="Times New Roman" w:eastAsia="Times New Roman" w:hAnsi="Times New Roman"/>
          <w:sz w:val="20"/>
          <w:szCs w:val="20"/>
          <w:lang w:eastAsia="pl-PL"/>
        </w:rPr>
        <w:tab/>
      </w:r>
      <w:r w:rsidRPr="00325DD6">
        <w:rPr>
          <w:rFonts w:ascii="Times New Roman" w:eastAsia="Times New Roman" w:hAnsi="Times New Roman"/>
          <w:sz w:val="20"/>
          <w:szCs w:val="20"/>
          <w:lang w:eastAsia="pl-PL"/>
        </w:rPr>
        <w:tab/>
      </w:r>
      <w:proofErr w:type="spellStart"/>
      <w:r w:rsidRPr="00325DD6">
        <w:rPr>
          <w:rFonts w:ascii="Times New Roman" w:eastAsia="Times New Roman" w:hAnsi="Times New Roman"/>
          <w:sz w:val="20"/>
          <w:szCs w:val="20"/>
          <w:lang w:eastAsia="pl-PL"/>
        </w:rPr>
        <w:t>m.p</w:t>
      </w:r>
      <w:proofErr w:type="spellEnd"/>
      <w:r w:rsidRPr="00325DD6">
        <w:rPr>
          <w:rFonts w:ascii="Times New Roman" w:eastAsia="Times New Roman" w:hAnsi="Times New Roman"/>
          <w:sz w:val="20"/>
          <w:szCs w:val="20"/>
          <w:lang w:eastAsia="pl-PL"/>
        </w:rPr>
        <w:t>.</w:t>
      </w:r>
    </w:p>
    <w:p w14:paraId="1CA3B4A9" w14:textId="77777777" w:rsidR="00370E5F" w:rsidRPr="00325DD6" w:rsidRDefault="00370E5F" w:rsidP="00370E5F">
      <w:pPr>
        <w:tabs>
          <w:tab w:val="center" w:pos="1843"/>
        </w:tabs>
        <w:spacing w:after="0" w:line="240" w:lineRule="auto"/>
        <w:rPr>
          <w:rFonts w:ascii="Times New Roman" w:eastAsia="Times New Roman" w:hAnsi="Times New Roman"/>
          <w:sz w:val="20"/>
          <w:szCs w:val="20"/>
          <w:lang w:eastAsia="pl-PL"/>
        </w:rPr>
      </w:pPr>
    </w:p>
    <w:p w14:paraId="4F5681F3" w14:textId="77777777" w:rsidR="00370E5F" w:rsidRPr="00325DD6" w:rsidRDefault="00370E5F" w:rsidP="00370E5F">
      <w:pPr>
        <w:tabs>
          <w:tab w:val="center" w:pos="1843"/>
        </w:tabs>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ab/>
      </w:r>
    </w:p>
    <w:p w14:paraId="44C416DA" w14:textId="77777777" w:rsidR="00370E5F" w:rsidRPr="00325DD6" w:rsidRDefault="00370E5F" w:rsidP="00370E5F">
      <w:pPr>
        <w:tabs>
          <w:tab w:val="center" w:pos="1843"/>
        </w:tabs>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ab/>
        <w:t>.......................................................</w:t>
      </w:r>
    </w:p>
    <w:p w14:paraId="31AD7F4A" w14:textId="77777777" w:rsidR="00370E5F" w:rsidRPr="00325DD6" w:rsidRDefault="00370E5F" w:rsidP="00370E5F">
      <w:pPr>
        <w:tabs>
          <w:tab w:val="center" w:pos="1843"/>
        </w:tabs>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ab/>
        <w:t>( podpis d-</w:t>
      </w:r>
      <w:proofErr w:type="spellStart"/>
      <w:r w:rsidRPr="00325DD6">
        <w:rPr>
          <w:rFonts w:ascii="Times New Roman" w:eastAsia="Times New Roman" w:hAnsi="Times New Roman"/>
          <w:sz w:val="20"/>
          <w:szCs w:val="20"/>
          <w:lang w:eastAsia="pl-PL"/>
        </w:rPr>
        <w:t>cy</w:t>
      </w:r>
      <w:proofErr w:type="spellEnd"/>
      <w:r w:rsidRPr="00325DD6">
        <w:rPr>
          <w:rFonts w:ascii="Times New Roman" w:eastAsia="Times New Roman" w:hAnsi="Times New Roman"/>
          <w:sz w:val="20"/>
          <w:szCs w:val="20"/>
          <w:lang w:eastAsia="pl-PL"/>
        </w:rPr>
        <w:t>)</w:t>
      </w:r>
    </w:p>
    <w:p w14:paraId="67F90868"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 xml:space="preserve">          Dnia…………. 20……..r.</w:t>
      </w:r>
    </w:p>
    <w:p w14:paraId="57C46568" w14:textId="77777777" w:rsidR="00370E5F" w:rsidRPr="00325DD6" w:rsidRDefault="00370E5F" w:rsidP="00370E5F">
      <w:pPr>
        <w:tabs>
          <w:tab w:val="center" w:pos="1843"/>
        </w:tabs>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ab/>
      </w:r>
    </w:p>
    <w:p w14:paraId="247328A4" w14:textId="77777777" w:rsidR="00370E5F" w:rsidRPr="00325DD6" w:rsidRDefault="00370E5F" w:rsidP="00370E5F">
      <w:pPr>
        <w:spacing w:after="0" w:line="240" w:lineRule="auto"/>
        <w:jc w:val="center"/>
        <w:rPr>
          <w:rFonts w:ascii="Times New Roman" w:eastAsia="Times New Roman" w:hAnsi="Times New Roman"/>
          <w:sz w:val="20"/>
          <w:szCs w:val="20"/>
          <w:lang w:eastAsia="pl-PL"/>
        </w:rPr>
      </w:pPr>
      <w:r w:rsidRPr="00325DD6">
        <w:rPr>
          <w:rFonts w:ascii="Times New Roman" w:eastAsia="Times New Roman" w:hAnsi="Times New Roman"/>
          <w:b/>
          <w:sz w:val="20"/>
          <w:szCs w:val="20"/>
          <w:lang w:eastAsia="pl-PL"/>
        </w:rPr>
        <w:t>PROTOKÓŁ REKLAMACJI Nr</w:t>
      </w:r>
      <w:r w:rsidRPr="00325DD6">
        <w:rPr>
          <w:rFonts w:ascii="Times New Roman" w:eastAsia="Times New Roman" w:hAnsi="Times New Roman"/>
          <w:sz w:val="20"/>
          <w:szCs w:val="20"/>
          <w:lang w:eastAsia="pl-PL"/>
        </w:rPr>
        <w:t>………………………</w:t>
      </w:r>
    </w:p>
    <w:p w14:paraId="70EAD798" w14:textId="77777777" w:rsidR="00370E5F" w:rsidRPr="00325DD6" w:rsidRDefault="00370E5F" w:rsidP="00370E5F">
      <w:pPr>
        <w:spacing w:after="0" w:line="240" w:lineRule="auto"/>
        <w:rPr>
          <w:rFonts w:ascii="Times New Roman" w:eastAsia="Times New Roman" w:hAnsi="Times New Roman"/>
          <w:sz w:val="20"/>
          <w:szCs w:val="20"/>
          <w:lang w:eastAsia="pl-PL"/>
        </w:rPr>
      </w:pPr>
    </w:p>
    <w:p w14:paraId="7C5DCF03"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Sporządzony w ............................................................................................................</w:t>
      </w:r>
    </w:p>
    <w:p w14:paraId="35DB9C67"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ab/>
      </w:r>
      <w:r w:rsidRPr="00325DD6">
        <w:rPr>
          <w:rFonts w:ascii="Times New Roman" w:eastAsia="Times New Roman" w:hAnsi="Times New Roman"/>
          <w:sz w:val="20"/>
          <w:szCs w:val="20"/>
          <w:lang w:eastAsia="pl-PL"/>
        </w:rPr>
        <w:tab/>
      </w:r>
      <w:r w:rsidRPr="00325DD6">
        <w:rPr>
          <w:rFonts w:ascii="Times New Roman" w:eastAsia="Times New Roman" w:hAnsi="Times New Roman"/>
          <w:sz w:val="20"/>
          <w:szCs w:val="20"/>
          <w:lang w:eastAsia="pl-PL"/>
        </w:rPr>
        <w:tab/>
      </w:r>
      <w:r w:rsidRPr="00325DD6">
        <w:rPr>
          <w:rFonts w:ascii="Times New Roman" w:eastAsia="Times New Roman" w:hAnsi="Times New Roman"/>
          <w:sz w:val="20"/>
          <w:szCs w:val="20"/>
          <w:lang w:eastAsia="pl-PL"/>
        </w:rPr>
        <w:tab/>
        <w:t>( nazwa jednostki wojskowej)</w:t>
      </w:r>
    </w:p>
    <w:p w14:paraId="450BEE10" w14:textId="77777777" w:rsidR="00370E5F" w:rsidRPr="00325DD6" w:rsidRDefault="00370E5F" w:rsidP="00370E5F">
      <w:pPr>
        <w:spacing w:after="0" w:line="240" w:lineRule="auto"/>
        <w:rPr>
          <w:rFonts w:ascii="Times New Roman" w:eastAsia="Times New Roman" w:hAnsi="Times New Roman"/>
          <w:sz w:val="20"/>
          <w:szCs w:val="20"/>
          <w:lang w:eastAsia="pl-PL"/>
        </w:rPr>
      </w:pPr>
    </w:p>
    <w:p w14:paraId="75B8C310" w14:textId="77777777" w:rsidR="00370E5F" w:rsidRPr="00325DD6" w:rsidRDefault="00B95C19" w:rsidP="00370E5F">
      <w:pPr>
        <w:spacing w:after="0" w:line="240" w:lineRule="auto"/>
        <w:ind w:left="-284" w:firstLine="284"/>
        <w:jc w:val="both"/>
        <w:rPr>
          <w:rFonts w:ascii="Times New Roman" w:eastAsia="Times New Roman" w:hAnsi="Times New Roman"/>
          <w:sz w:val="20"/>
          <w:szCs w:val="20"/>
          <w:lang w:eastAsia="pl-PL"/>
        </w:rPr>
      </w:pPr>
      <w:r>
        <w:rPr>
          <w:noProof/>
          <w:lang w:eastAsia="pl-PL"/>
        </w:rPr>
        <mc:AlternateContent>
          <mc:Choice Requires="wps">
            <w:drawing>
              <wp:anchor distT="0" distB="0" distL="114300" distR="114300" simplePos="0" relativeHeight="251657728" behindDoc="0" locked="0" layoutInCell="1" allowOverlap="1" wp14:anchorId="362F96C0" wp14:editId="5AB7259B">
                <wp:simplePos x="0" y="0"/>
                <wp:positionH relativeFrom="column">
                  <wp:posOffset>3505200</wp:posOffset>
                </wp:positionH>
                <wp:positionV relativeFrom="paragraph">
                  <wp:posOffset>117475</wp:posOffset>
                </wp:positionV>
                <wp:extent cx="1270" cy="1027430"/>
                <wp:effectExtent l="19050" t="19050" r="18415" b="9525"/>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02743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64387B1" id="_x0000_t32" coordsize="21600,21600" o:spt="32" o:oned="t" path="m,l21600,21600e" filled="f">
                <v:path arrowok="t" fillok="f" o:connecttype="none"/>
                <o:lock v:ext="edit" shapetype="t"/>
              </v:shapetype>
              <v:shape id="Łącznik prosty ze strzałką 2" o:spid="_x0000_s1026" type="#_x0000_t32" style="position:absolute;margin-left:276pt;margin-top:9.25pt;width:.1pt;height:80.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" strokeweight=".26mm">
                <v:stroke joinstyle="miter" endcap="square"/>
              </v:shape>
            </w:pict>
          </mc:Fallback>
        </mc:AlternateContent>
      </w:r>
      <w:r w:rsidR="00370E5F" w:rsidRPr="00325DD6">
        <w:rPr>
          <w:rFonts w:ascii="Times New Roman" w:eastAsia="Times New Roman" w:hAnsi="Times New Roman"/>
          <w:sz w:val="20"/>
          <w:szCs w:val="20"/>
          <w:lang w:eastAsia="pl-PL"/>
        </w:rPr>
        <w:t>przez ……………………………………………….….</w:t>
      </w:r>
    </w:p>
    <w:tbl>
      <w:tblPr>
        <w:tblW w:w="0" w:type="auto"/>
        <w:tblInd w:w="108" w:type="dxa"/>
        <w:tblLayout w:type="fixed"/>
        <w:tblLook w:val="04A0" w:firstRow="1" w:lastRow="0" w:firstColumn="1" w:lastColumn="0" w:noHBand="0" w:noVBand="1"/>
      </w:tblPr>
      <w:tblGrid>
        <w:gridCol w:w="5495"/>
        <w:gridCol w:w="4536"/>
      </w:tblGrid>
      <w:tr w:rsidR="00370E5F" w:rsidRPr="00325DD6" w14:paraId="3492660E" w14:textId="77777777" w:rsidTr="00370E5F">
        <w:trPr>
          <w:trHeight w:val="424"/>
        </w:trPr>
        <w:tc>
          <w:tcPr>
            <w:tcW w:w="5495" w:type="dxa"/>
          </w:tcPr>
          <w:p w14:paraId="4C202231" w14:textId="77777777" w:rsidR="00370E5F" w:rsidRPr="00325DD6" w:rsidRDefault="00370E5F" w:rsidP="00370E5F">
            <w:pPr>
              <w:keepNext/>
              <w:spacing w:after="0" w:line="240" w:lineRule="auto"/>
              <w:jc w:val="both"/>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Przyjęty/a część, sprzęt, materiał, urządzenie, maszyna*</w:t>
            </w:r>
          </w:p>
          <w:p w14:paraId="07CC8281" w14:textId="77777777" w:rsidR="00370E5F" w:rsidRPr="00325DD6" w:rsidRDefault="00370E5F" w:rsidP="00370E5F">
            <w:pPr>
              <w:spacing w:after="0" w:line="240" w:lineRule="auto"/>
              <w:jc w:val="both"/>
              <w:rPr>
                <w:rFonts w:ascii="Times New Roman" w:eastAsia="Times New Roman" w:hAnsi="Times New Roman"/>
                <w:sz w:val="20"/>
                <w:szCs w:val="20"/>
                <w:lang w:eastAsia="pl-PL"/>
              </w:rPr>
            </w:pPr>
          </w:p>
        </w:tc>
        <w:tc>
          <w:tcPr>
            <w:tcW w:w="4536" w:type="dxa"/>
            <w:vMerge w:val="restart"/>
          </w:tcPr>
          <w:p w14:paraId="4BB73407"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(ewentualne nazwiska członków komisji):</w:t>
            </w:r>
          </w:p>
          <w:p w14:paraId="4E53CDFA" w14:textId="77777777" w:rsidR="00370E5F" w:rsidRPr="00325DD6" w:rsidRDefault="00370E5F" w:rsidP="00370E5F">
            <w:pPr>
              <w:spacing w:after="0" w:line="240" w:lineRule="auto"/>
              <w:rPr>
                <w:rFonts w:ascii="Times New Roman" w:eastAsia="Times New Roman" w:hAnsi="Times New Roman"/>
                <w:sz w:val="20"/>
                <w:szCs w:val="20"/>
                <w:lang w:eastAsia="pl-PL"/>
              </w:rPr>
            </w:pPr>
          </w:p>
          <w:p w14:paraId="0011DD12"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w:t>
            </w:r>
            <w:r w:rsidRPr="00325DD6">
              <w:rPr>
                <w:rFonts w:ascii="Times New Roman" w:eastAsia="Times New Roman" w:hAnsi="Times New Roman"/>
                <w:sz w:val="20"/>
                <w:szCs w:val="20"/>
                <w:lang w:eastAsia="pl-PL"/>
              </w:rPr>
              <w:br/>
              <w:t>………………………………………</w:t>
            </w:r>
          </w:p>
          <w:p w14:paraId="485AA892"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w:t>
            </w:r>
          </w:p>
          <w:p w14:paraId="5901C93F" w14:textId="77777777" w:rsidR="00370E5F" w:rsidRPr="00325DD6" w:rsidRDefault="00370E5F" w:rsidP="00370E5F">
            <w:pPr>
              <w:spacing w:after="0" w:line="240" w:lineRule="auto"/>
              <w:rPr>
                <w:rFonts w:ascii="Times New Roman" w:eastAsia="Times New Roman" w:hAnsi="Times New Roman"/>
                <w:sz w:val="20"/>
                <w:szCs w:val="20"/>
                <w:lang w:eastAsia="pl-PL"/>
              </w:rPr>
            </w:pPr>
          </w:p>
        </w:tc>
      </w:tr>
      <w:tr w:rsidR="00370E5F" w:rsidRPr="00325DD6" w14:paraId="707576BB" w14:textId="77777777" w:rsidTr="00370E5F">
        <w:trPr>
          <w:trHeight w:val="422"/>
        </w:trPr>
        <w:tc>
          <w:tcPr>
            <w:tcW w:w="5495" w:type="dxa"/>
            <w:hideMark/>
          </w:tcPr>
          <w:p w14:paraId="6F61FDB3"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z ………………………………………………………</w:t>
            </w:r>
          </w:p>
        </w:tc>
        <w:tc>
          <w:tcPr>
            <w:tcW w:w="4536" w:type="dxa"/>
            <w:vMerge/>
            <w:vAlign w:val="center"/>
            <w:hideMark/>
          </w:tcPr>
          <w:p w14:paraId="1D4EBB55" w14:textId="77777777" w:rsidR="00370E5F" w:rsidRPr="00325DD6" w:rsidRDefault="00370E5F" w:rsidP="00370E5F">
            <w:pPr>
              <w:spacing w:after="0" w:line="240" w:lineRule="auto"/>
              <w:rPr>
                <w:rFonts w:ascii="Times New Roman" w:eastAsia="Times New Roman" w:hAnsi="Times New Roman"/>
                <w:sz w:val="20"/>
                <w:szCs w:val="20"/>
                <w:lang w:eastAsia="pl-PL"/>
              </w:rPr>
            </w:pPr>
          </w:p>
        </w:tc>
      </w:tr>
      <w:tr w:rsidR="00370E5F" w:rsidRPr="00325DD6" w14:paraId="1BFFAF62" w14:textId="77777777" w:rsidTr="00370E5F">
        <w:trPr>
          <w:trHeight w:val="422"/>
        </w:trPr>
        <w:tc>
          <w:tcPr>
            <w:tcW w:w="5495" w:type="dxa"/>
            <w:hideMark/>
          </w:tcPr>
          <w:p w14:paraId="6558CF61" w14:textId="77777777" w:rsidR="00370E5F" w:rsidRPr="00325DD6" w:rsidRDefault="00370E5F" w:rsidP="00370E5F">
            <w:pPr>
              <w:spacing w:after="0" w:line="240" w:lineRule="auto"/>
              <w:jc w:val="center"/>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(skąd)</w:t>
            </w:r>
          </w:p>
        </w:tc>
        <w:tc>
          <w:tcPr>
            <w:tcW w:w="4536" w:type="dxa"/>
            <w:vMerge/>
            <w:vAlign w:val="center"/>
            <w:hideMark/>
          </w:tcPr>
          <w:p w14:paraId="1B18A85D" w14:textId="77777777" w:rsidR="00370E5F" w:rsidRPr="00325DD6" w:rsidRDefault="00370E5F" w:rsidP="00370E5F">
            <w:pPr>
              <w:spacing w:after="0" w:line="240" w:lineRule="auto"/>
              <w:rPr>
                <w:rFonts w:ascii="Times New Roman" w:eastAsia="Times New Roman" w:hAnsi="Times New Roman"/>
                <w:sz w:val="20"/>
                <w:szCs w:val="20"/>
                <w:lang w:eastAsia="pl-PL"/>
              </w:rPr>
            </w:pPr>
          </w:p>
        </w:tc>
      </w:tr>
      <w:tr w:rsidR="00370E5F" w:rsidRPr="00325DD6" w14:paraId="21962710" w14:textId="77777777" w:rsidTr="00370E5F">
        <w:trPr>
          <w:trHeight w:val="422"/>
        </w:trPr>
        <w:tc>
          <w:tcPr>
            <w:tcW w:w="5495" w:type="dxa"/>
            <w:hideMark/>
          </w:tcPr>
          <w:p w14:paraId="3AF813E6"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na podstawie: ……………………………………….</w:t>
            </w:r>
          </w:p>
        </w:tc>
        <w:tc>
          <w:tcPr>
            <w:tcW w:w="4536" w:type="dxa"/>
            <w:vMerge/>
            <w:vAlign w:val="center"/>
            <w:hideMark/>
          </w:tcPr>
          <w:p w14:paraId="5A203B77" w14:textId="77777777" w:rsidR="00370E5F" w:rsidRPr="00325DD6" w:rsidRDefault="00370E5F" w:rsidP="00370E5F">
            <w:pPr>
              <w:spacing w:after="0" w:line="240" w:lineRule="auto"/>
              <w:rPr>
                <w:rFonts w:ascii="Times New Roman" w:eastAsia="Times New Roman" w:hAnsi="Times New Roman"/>
                <w:sz w:val="20"/>
                <w:szCs w:val="20"/>
                <w:lang w:eastAsia="pl-PL"/>
              </w:rPr>
            </w:pPr>
          </w:p>
        </w:tc>
      </w:tr>
      <w:tr w:rsidR="00370E5F" w:rsidRPr="00325DD6" w14:paraId="72357A48" w14:textId="77777777" w:rsidTr="00370E5F">
        <w:trPr>
          <w:trHeight w:val="422"/>
        </w:trPr>
        <w:tc>
          <w:tcPr>
            <w:tcW w:w="5495" w:type="dxa"/>
            <w:hideMark/>
          </w:tcPr>
          <w:p w14:paraId="18655AB2" w14:textId="77777777" w:rsidR="00370E5F" w:rsidRPr="00325DD6" w:rsidRDefault="00370E5F" w:rsidP="00370E5F">
            <w:pPr>
              <w:spacing w:after="0" w:line="240" w:lineRule="auto"/>
              <w:jc w:val="center"/>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 xml:space="preserve">                           (nazwa i nr dokumentu)</w:t>
            </w:r>
          </w:p>
        </w:tc>
        <w:tc>
          <w:tcPr>
            <w:tcW w:w="4536" w:type="dxa"/>
            <w:vMerge/>
            <w:vAlign w:val="center"/>
            <w:hideMark/>
          </w:tcPr>
          <w:p w14:paraId="035515E4" w14:textId="77777777" w:rsidR="00370E5F" w:rsidRPr="00325DD6" w:rsidRDefault="00370E5F" w:rsidP="00370E5F">
            <w:pPr>
              <w:spacing w:after="0" w:line="240" w:lineRule="auto"/>
              <w:rPr>
                <w:rFonts w:ascii="Times New Roman" w:eastAsia="Times New Roman" w:hAnsi="Times New Roman"/>
                <w:sz w:val="20"/>
                <w:szCs w:val="20"/>
                <w:lang w:eastAsia="pl-PL"/>
              </w:rPr>
            </w:pPr>
          </w:p>
        </w:tc>
      </w:tr>
    </w:tbl>
    <w:p w14:paraId="08A10DAE"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 xml:space="preserve">Dane </w:t>
      </w:r>
      <w:proofErr w:type="spellStart"/>
      <w:r w:rsidRPr="00325DD6">
        <w:rPr>
          <w:rFonts w:ascii="Times New Roman" w:eastAsia="Times New Roman" w:hAnsi="Times New Roman"/>
          <w:sz w:val="20"/>
          <w:szCs w:val="20"/>
          <w:lang w:eastAsia="pl-PL"/>
        </w:rPr>
        <w:t>ewidencyjno</w:t>
      </w:r>
      <w:proofErr w:type="spellEnd"/>
      <w:r w:rsidRPr="00325DD6">
        <w:rPr>
          <w:rFonts w:ascii="Times New Roman" w:eastAsia="Times New Roman" w:hAnsi="Times New Roman"/>
          <w:sz w:val="20"/>
          <w:szCs w:val="20"/>
          <w:lang w:eastAsia="pl-PL"/>
        </w:rPr>
        <w:t xml:space="preserve"> – techniczne części, sprzętu, materiału, urządzenia, maszyny *</w:t>
      </w:r>
    </w:p>
    <w:p w14:paraId="25967772" w14:textId="77777777" w:rsidR="00370E5F" w:rsidRPr="00325DD6" w:rsidRDefault="00370E5F" w:rsidP="00370E5F">
      <w:pPr>
        <w:spacing w:after="0" w:line="240" w:lineRule="auto"/>
        <w:rPr>
          <w:rFonts w:ascii="Times New Roman" w:eastAsia="Times New Roman" w:hAnsi="Times New Roman"/>
          <w:b/>
          <w:sz w:val="20"/>
          <w:szCs w:val="20"/>
          <w:lang w:eastAsia="pl-PL"/>
        </w:rPr>
      </w:pPr>
    </w:p>
    <w:p w14:paraId="187122D7"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w:t>
      </w:r>
    </w:p>
    <w:p w14:paraId="47523E17" w14:textId="77777777" w:rsidR="00370E5F" w:rsidRPr="00325DD6" w:rsidRDefault="00370E5F" w:rsidP="00370E5F">
      <w:pPr>
        <w:spacing w:after="0" w:line="240" w:lineRule="auto"/>
        <w:jc w:val="center"/>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 nazwa, typ, rok produkcji, nr rejestracyjny itp.)</w:t>
      </w:r>
    </w:p>
    <w:p w14:paraId="3924C3BC"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posiada braki lub uszkodzenia (różnice ilościowe podać w tabeli na odwrocie)</w:t>
      </w:r>
    </w:p>
    <w:p w14:paraId="5275D2CC"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w:t>
      </w:r>
    </w:p>
    <w:p w14:paraId="0D24AB3D"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w:t>
      </w:r>
    </w:p>
    <w:p w14:paraId="52C9EF71"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w:t>
      </w:r>
    </w:p>
    <w:p w14:paraId="27F3A94E"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w:t>
      </w:r>
    </w:p>
    <w:p w14:paraId="49B2D45A"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Uszkodzenie (braki) stwierdzono w dniu: Dnia…………. 20……..r.</w:t>
      </w:r>
    </w:p>
    <w:p w14:paraId="6C895151"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Określenie przyczyn uszkodzenia (braku): ……………………………………………</w:t>
      </w:r>
    </w:p>
    <w:p w14:paraId="6B017B59"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 xml:space="preserve">……………………………………………………………………………………………… ……………………………………………………………………………………………… </w:t>
      </w:r>
    </w:p>
    <w:p w14:paraId="32E5E6F7"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Reklamowany/a część, sprzęt, materiał, urządzenie, maszyna* posiada okres gwarancyjny</w:t>
      </w:r>
    </w:p>
    <w:p w14:paraId="38DA5F48"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od dnia…………. 20……..r. do dnia…………. 20……..r. ilość gwarantowanych godzin</w:t>
      </w:r>
    </w:p>
    <w:p w14:paraId="2C8626EC"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pracy (lotu) motogodzin km itp. ………………………………………………………….. zgodnie z ……………………………………………………………………………...…..</w:t>
      </w:r>
    </w:p>
    <w:p w14:paraId="318FF670"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ab/>
      </w:r>
      <w:r w:rsidRPr="00325DD6">
        <w:rPr>
          <w:rFonts w:ascii="Times New Roman" w:eastAsia="Times New Roman" w:hAnsi="Times New Roman"/>
          <w:sz w:val="20"/>
          <w:szCs w:val="20"/>
          <w:lang w:eastAsia="pl-PL"/>
        </w:rPr>
        <w:tab/>
      </w:r>
      <w:r w:rsidRPr="00325DD6">
        <w:rPr>
          <w:rFonts w:ascii="Times New Roman" w:eastAsia="Times New Roman" w:hAnsi="Times New Roman"/>
          <w:sz w:val="20"/>
          <w:szCs w:val="20"/>
          <w:lang w:eastAsia="pl-PL"/>
        </w:rPr>
        <w:tab/>
      </w:r>
      <w:r w:rsidRPr="00325DD6">
        <w:rPr>
          <w:rFonts w:ascii="Times New Roman" w:eastAsia="Times New Roman" w:hAnsi="Times New Roman"/>
          <w:sz w:val="20"/>
          <w:szCs w:val="20"/>
          <w:lang w:eastAsia="pl-PL"/>
        </w:rPr>
        <w:tab/>
        <w:t>( podać podstawę gwarancji )</w:t>
      </w:r>
    </w:p>
    <w:p w14:paraId="7AEE0432" w14:textId="77777777" w:rsidR="00370E5F" w:rsidRPr="00325DD6" w:rsidRDefault="00370E5F" w:rsidP="00370E5F">
      <w:pPr>
        <w:spacing w:after="0" w:line="240" w:lineRule="auto"/>
        <w:rPr>
          <w:rFonts w:ascii="Times New Roman" w:eastAsia="Times New Roman" w:hAnsi="Times New Roman"/>
          <w:sz w:val="20"/>
          <w:szCs w:val="20"/>
          <w:lang w:eastAsia="pl-PL"/>
        </w:rPr>
      </w:pPr>
    </w:p>
    <w:p w14:paraId="1823E661"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Odpowiedzialny za eksploatację (przechowywanie) części, sprzętu, materiału, urządzenia, maszyny *:</w:t>
      </w:r>
    </w:p>
    <w:p w14:paraId="3449E697"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w:t>
      </w:r>
      <w:r w:rsidRPr="00325DD6">
        <w:rPr>
          <w:rFonts w:ascii="Times New Roman" w:eastAsia="Times New Roman" w:hAnsi="Times New Roman"/>
          <w:b/>
          <w:sz w:val="20"/>
          <w:szCs w:val="20"/>
          <w:lang w:eastAsia="pl-PL"/>
        </w:rPr>
        <w:t>…………………………………………..</w:t>
      </w:r>
      <w:r w:rsidRPr="00325DD6">
        <w:rPr>
          <w:rFonts w:ascii="Times New Roman" w:eastAsia="Times New Roman" w:hAnsi="Times New Roman"/>
          <w:sz w:val="20"/>
          <w:szCs w:val="20"/>
          <w:lang w:eastAsia="pl-PL"/>
        </w:rPr>
        <w:t>......</w:t>
      </w:r>
    </w:p>
    <w:p w14:paraId="121FF00C" w14:textId="77777777" w:rsidR="00370E5F" w:rsidRPr="00325DD6" w:rsidRDefault="00370E5F" w:rsidP="00370E5F">
      <w:pPr>
        <w:spacing w:after="0" w:line="240" w:lineRule="auto"/>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ab/>
      </w:r>
      <w:r w:rsidRPr="00325DD6">
        <w:rPr>
          <w:rFonts w:ascii="Times New Roman" w:eastAsia="Times New Roman" w:hAnsi="Times New Roman"/>
          <w:sz w:val="20"/>
          <w:szCs w:val="20"/>
          <w:lang w:eastAsia="pl-PL"/>
        </w:rPr>
        <w:tab/>
      </w:r>
      <w:r w:rsidRPr="00325DD6">
        <w:rPr>
          <w:rFonts w:ascii="Times New Roman" w:eastAsia="Times New Roman" w:hAnsi="Times New Roman"/>
          <w:sz w:val="20"/>
          <w:szCs w:val="20"/>
          <w:lang w:eastAsia="pl-PL"/>
        </w:rPr>
        <w:tab/>
        <w:t>( stopień, imię, nazwisko, kwalifikacje lub stanowisko służbowe)</w:t>
      </w:r>
    </w:p>
    <w:p w14:paraId="6E48B0E2" w14:textId="77777777" w:rsidR="00370E5F" w:rsidRPr="00325DD6" w:rsidRDefault="00370E5F" w:rsidP="00370E5F">
      <w:pPr>
        <w:overflowPunct w:val="0"/>
        <w:autoSpaceDE w:val="0"/>
        <w:spacing w:after="0" w:line="240" w:lineRule="auto"/>
        <w:jc w:val="center"/>
        <w:textAlignment w:val="baseline"/>
        <w:rPr>
          <w:rFonts w:ascii="Times New Roman" w:eastAsia="Times New Roman" w:hAnsi="Times New Roman"/>
          <w:b/>
          <w:sz w:val="20"/>
          <w:szCs w:val="20"/>
          <w:lang w:eastAsia="pl-PL"/>
        </w:rPr>
      </w:pPr>
    </w:p>
    <w:p w14:paraId="75B6B49A" w14:textId="77777777" w:rsidR="00370E5F" w:rsidRPr="00325DD6" w:rsidRDefault="00370E5F" w:rsidP="00370E5F">
      <w:pPr>
        <w:spacing w:after="0" w:line="240" w:lineRule="auto"/>
        <w:rPr>
          <w:rFonts w:ascii="Times New Roman" w:eastAsia="Times New Roman" w:hAnsi="Times New Roman"/>
          <w:b/>
          <w:sz w:val="20"/>
          <w:szCs w:val="20"/>
          <w:lang w:eastAsia="pl-PL"/>
        </w:rPr>
      </w:pPr>
    </w:p>
    <w:p w14:paraId="7D3B645D" w14:textId="77777777" w:rsidR="00370E5F" w:rsidRPr="00325DD6" w:rsidRDefault="00370E5F" w:rsidP="00370E5F">
      <w:pPr>
        <w:spacing w:after="0" w:line="240" w:lineRule="auto"/>
        <w:ind w:left="5954" w:hanging="5954"/>
        <w:jc w:val="both"/>
        <w:rPr>
          <w:rFonts w:ascii="Times New Roman" w:eastAsia="Times New Roman" w:hAnsi="Times New Roman"/>
          <w:sz w:val="20"/>
          <w:szCs w:val="20"/>
          <w:lang w:eastAsia="pl-PL"/>
        </w:rPr>
      </w:pPr>
      <w:r w:rsidRPr="00325DD6">
        <w:rPr>
          <w:rFonts w:ascii="Times New Roman" w:eastAsia="Times New Roman" w:hAnsi="Times New Roman"/>
          <w:sz w:val="20"/>
          <w:szCs w:val="20"/>
          <w:lang w:eastAsia="pl-PL"/>
        </w:rPr>
        <w:t>*niepotrzebne skreślić</w:t>
      </w:r>
    </w:p>
    <w:p w14:paraId="6A863DB1" w14:textId="77777777" w:rsidR="00370E5F" w:rsidRPr="00325DD6" w:rsidRDefault="00370E5F" w:rsidP="00370E5F">
      <w:pPr>
        <w:spacing w:before="100" w:beforeAutospacing="1" w:after="100" w:afterAutospacing="1"/>
        <w:jc w:val="right"/>
        <w:rPr>
          <w:rFonts w:ascii="Arial" w:hAnsi="Arial" w:cs="Arial"/>
          <w:sz w:val="24"/>
          <w:szCs w:val="24"/>
        </w:rPr>
      </w:pPr>
    </w:p>
    <w:p w14:paraId="3AF99D85" w14:textId="77777777" w:rsidR="00370E5F" w:rsidRPr="00325DD6" w:rsidRDefault="00370E5F" w:rsidP="00370E5F">
      <w:pPr>
        <w:spacing w:after="0"/>
        <w:rPr>
          <w:rFonts w:ascii="Arial" w:hAnsi="Arial" w:cs="Arial"/>
          <w:sz w:val="24"/>
          <w:szCs w:val="24"/>
          <w:lang w:eastAsia="zh-CN"/>
        </w:rPr>
        <w:sectPr w:rsidR="00370E5F" w:rsidRPr="00325DD6" w:rsidSect="00382D99">
          <w:pgSz w:w="11906" w:h="16838"/>
          <w:pgMar w:top="1417" w:right="1417" w:bottom="1417" w:left="1417" w:header="709" w:footer="709" w:gutter="0"/>
          <w:cols w:space="708"/>
          <w:docGrid w:linePitch="299"/>
        </w:sectPr>
      </w:pPr>
    </w:p>
    <w:tbl>
      <w:tblPr>
        <w:tblpPr w:leftFromText="141" w:rightFromText="141" w:vertAnchor="text" w:horzAnchor="margin" w:tblpXSpec="center" w:tblpY="-603"/>
        <w:tblW w:w="15336" w:type="dxa"/>
        <w:tblCellMar>
          <w:left w:w="70" w:type="dxa"/>
          <w:right w:w="70" w:type="dxa"/>
        </w:tblCellMar>
        <w:tblLook w:val="04A0" w:firstRow="1" w:lastRow="0" w:firstColumn="1" w:lastColumn="0" w:noHBand="0" w:noVBand="1"/>
      </w:tblPr>
      <w:tblGrid>
        <w:gridCol w:w="540"/>
        <w:gridCol w:w="3340"/>
        <w:gridCol w:w="1840"/>
        <w:gridCol w:w="560"/>
        <w:gridCol w:w="1540"/>
        <w:gridCol w:w="1180"/>
        <w:gridCol w:w="740"/>
        <w:gridCol w:w="1100"/>
        <w:gridCol w:w="600"/>
        <w:gridCol w:w="1040"/>
        <w:gridCol w:w="1248"/>
        <w:gridCol w:w="1608"/>
      </w:tblGrid>
      <w:tr w:rsidR="00370E5F" w:rsidRPr="00325DD6" w14:paraId="573D2F2A" w14:textId="77777777" w:rsidTr="00370E5F">
        <w:trPr>
          <w:trHeight w:val="555"/>
        </w:trPr>
        <w:tc>
          <w:tcPr>
            <w:tcW w:w="540" w:type="dxa"/>
            <w:vMerge w:val="restart"/>
            <w:tcBorders>
              <w:top w:val="single" w:sz="8" w:space="0" w:color="auto"/>
              <w:left w:val="single" w:sz="8" w:space="0" w:color="auto"/>
              <w:bottom w:val="single" w:sz="4" w:space="0" w:color="auto"/>
              <w:right w:val="single" w:sz="4" w:space="0" w:color="auto"/>
            </w:tcBorders>
            <w:vAlign w:val="center"/>
            <w:hideMark/>
          </w:tcPr>
          <w:p w14:paraId="151CD894"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lastRenderedPageBreak/>
              <w:t>Lp.</w:t>
            </w:r>
          </w:p>
        </w:tc>
        <w:tc>
          <w:tcPr>
            <w:tcW w:w="3340" w:type="dxa"/>
            <w:vMerge w:val="restart"/>
            <w:tcBorders>
              <w:top w:val="single" w:sz="8" w:space="0" w:color="auto"/>
              <w:left w:val="single" w:sz="4" w:space="0" w:color="auto"/>
              <w:bottom w:val="single" w:sz="4" w:space="0" w:color="auto"/>
              <w:right w:val="single" w:sz="4" w:space="0" w:color="auto"/>
            </w:tcBorders>
            <w:vAlign w:val="center"/>
            <w:hideMark/>
          </w:tcPr>
          <w:p w14:paraId="0EAD5067"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Wyszczególnienie</w:t>
            </w:r>
          </w:p>
        </w:tc>
        <w:tc>
          <w:tcPr>
            <w:tcW w:w="1840" w:type="dxa"/>
            <w:tcBorders>
              <w:top w:val="single" w:sz="8" w:space="0" w:color="auto"/>
              <w:left w:val="nil"/>
              <w:bottom w:val="single" w:sz="4" w:space="0" w:color="auto"/>
              <w:right w:val="single" w:sz="4" w:space="0" w:color="auto"/>
            </w:tcBorders>
            <w:vAlign w:val="center"/>
            <w:hideMark/>
          </w:tcPr>
          <w:p w14:paraId="29F24075"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Symbol indeksowy</w:t>
            </w:r>
          </w:p>
        </w:tc>
        <w:tc>
          <w:tcPr>
            <w:tcW w:w="560" w:type="dxa"/>
            <w:vMerge w:val="restart"/>
            <w:tcBorders>
              <w:top w:val="single" w:sz="8" w:space="0" w:color="auto"/>
              <w:left w:val="single" w:sz="4" w:space="0" w:color="auto"/>
              <w:bottom w:val="single" w:sz="4" w:space="0" w:color="auto"/>
              <w:right w:val="single" w:sz="4" w:space="0" w:color="auto"/>
            </w:tcBorders>
            <w:vAlign w:val="center"/>
            <w:hideMark/>
          </w:tcPr>
          <w:p w14:paraId="4D9F9574"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JM</w:t>
            </w:r>
          </w:p>
        </w:tc>
        <w:tc>
          <w:tcPr>
            <w:tcW w:w="1540" w:type="dxa"/>
            <w:vMerge w:val="restart"/>
            <w:tcBorders>
              <w:top w:val="single" w:sz="8" w:space="0" w:color="auto"/>
              <w:left w:val="single" w:sz="4" w:space="0" w:color="auto"/>
              <w:bottom w:val="single" w:sz="4" w:space="0" w:color="auto"/>
              <w:right w:val="single" w:sz="4" w:space="0" w:color="auto"/>
            </w:tcBorders>
            <w:vAlign w:val="center"/>
            <w:hideMark/>
          </w:tcPr>
          <w:p w14:paraId="7E3571E2"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Rodzaj i nr opakowania</w:t>
            </w:r>
          </w:p>
        </w:tc>
        <w:tc>
          <w:tcPr>
            <w:tcW w:w="1920" w:type="dxa"/>
            <w:gridSpan w:val="2"/>
            <w:tcBorders>
              <w:top w:val="single" w:sz="8" w:space="0" w:color="auto"/>
              <w:left w:val="nil"/>
              <w:bottom w:val="single" w:sz="4" w:space="0" w:color="auto"/>
              <w:right w:val="single" w:sz="4" w:space="0" w:color="auto"/>
            </w:tcBorders>
            <w:vAlign w:val="center"/>
            <w:hideMark/>
          </w:tcPr>
          <w:p w14:paraId="635ED6C6"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Podano wg dokumentu</w:t>
            </w:r>
          </w:p>
        </w:tc>
        <w:tc>
          <w:tcPr>
            <w:tcW w:w="1700" w:type="dxa"/>
            <w:gridSpan w:val="2"/>
            <w:tcBorders>
              <w:top w:val="single" w:sz="8" w:space="0" w:color="auto"/>
              <w:left w:val="nil"/>
              <w:bottom w:val="single" w:sz="4" w:space="0" w:color="auto"/>
              <w:right w:val="single" w:sz="4" w:space="0" w:color="auto"/>
            </w:tcBorders>
            <w:vAlign w:val="center"/>
            <w:hideMark/>
          </w:tcPr>
          <w:p w14:paraId="48624485"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Faktycznie przyjęto</w:t>
            </w:r>
          </w:p>
        </w:tc>
        <w:tc>
          <w:tcPr>
            <w:tcW w:w="1040" w:type="dxa"/>
            <w:vMerge w:val="restart"/>
            <w:tcBorders>
              <w:top w:val="single" w:sz="8" w:space="0" w:color="auto"/>
              <w:left w:val="single" w:sz="4" w:space="0" w:color="auto"/>
              <w:bottom w:val="single" w:sz="4" w:space="0" w:color="auto"/>
              <w:right w:val="single" w:sz="4" w:space="0" w:color="auto"/>
            </w:tcBorders>
            <w:vAlign w:val="center"/>
            <w:hideMark/>
          </w:tcPr>
          <w:p w14:paraId="7CEB6CF1"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Brak</w:t>
            </w:r>
          </w:p>
        </w:tc>
        <w:tc>
          <w:tcPr>
            <w:tcW w:w="1248" w:type="dxa"/>
            <w:vMerge w:val="restart"/>
            <w:tcBorders>
              <w:top w:val="single" w:sz="8" w:space="0" w:color="auto"/>
              <w:left w:val="single" w:sz="4" w:space="0" w:color="auto"/>
              <w:bottom w:val="single" w:sz="4" w:space="0" w:color="auto"/>
              <w:right w:val="single" w:sz="4" w:space="0" w:color="auto"/>
            </w:tcBorders>
            <w:vAlign w:val="center"/>
            <w:hideMark/>
          </w:tcPr>
          <w:p w14:paraId="6EBF5674"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Nadwyżka</w:t>
            </w:r>
          </w:p>
        </w:tc>
        <w:tc>
          <w:tcPr>
            <w:tcW w:w="1608" w:type="dxa"/>
            <w:vMerge w:val="restart"/>
            <w:tcBorders>
              <w:top w:val="single" w:sz="8" w:space="0" w:color="auto"/>
              <w:left w:val="single" w:sz="4" w:space="0" w:color="auto"/>
              <w:bottom w:val="single" w:sz="4" w:space="0" w:color="auto"/>
              <w:right w:val="single" w:sz="8" w:space="0" w:color="auto"/>
            </w:tcBorders>
            <w:vAlign w:val="center"/>
            <w:hideMark/>
          </w:tcPr>
          <w:p w14:paraId="3D64988D"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Informacje uzupełniające lub uwagi</w:t>
            </w:r>
          </w:p>
        </w:tc>
      </w:tr>
      <w:tr w:rsidR="00370E5F" w:rsidRPr="00325DD6" w14:paraId="4921CE19" w14:textId="77777777" w:rsidTr="00370E5F">
        <w:trPr>
          <w:trHeight w:val="402"/>
        </w:trPr>
        <w:tc>
          <w:tcPr>
            <w:tcW w:w="0" w:type="auto"/>
            <w:vMerge/>
            <w:tcBorders>
              <w:top w:val="single" w:sz="8" w:space="0" w:color="auto"/>
              <w:left w:val="single" w:sz="8" w:space="0" w:color="auto"/>
              <w:bottom w:val="single" w:sz="4" w:space="0" w:color="auto"/>
              <w:right w:val="single" w:sz="4" w:space="0" w:color="auto"/>
            </w:tcBorders>
            <w:vAlign w:val="center"/>
            <w:hideMark/>
          </w:tcPr>
          <w:p w14:paraId="61474535" w14:textId="77777777" w:rsidR="00370E5F" w:rsidRPr="00325DD6" w:rsidRDefault="00370E5F" w:rsidP="00370E5F">
            <w:pPr>
              <w:spacing w:after="0" w:line="240" w:lineRule="auto"/>
              <w:rPr>
                <w:rFonts w:ascii="Arial" w:hAnsi="Arial" w:cs="Arial"/>
                <w:sz w:val="24"/>
                <w:szCs w:val="24"/>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0636F220" w14:textId="77777777" w:rsidR="00370E5F" w:rsidRPr="00325DD6" w:rsidRDefault="00370E5F" w:rsidP="00370E5F">
            <w:pPr>
              <w:spacing w:after="0" w:line="240" w:lineRule="auto"/>
              <w:rPr>
                <w:rFonts w:ascii="Arial" w:hAnsi="Arial" w:cs="Arial"/>
                <w:sz w:val="24"/>
                <w:szCs w:val="24"/>
              </w:rPr>
            </w:pPr>
          </w:p>
        </w:tc>
        <w:tc>
          <w:tcPr>
            <w:tcW w:w="1840" w:type="dxa"/>
            <w:tcBorders>
              <w:top w:val="nil"/>
              <w:left w:val="nil"/>
              <w:bottom w:val="single" w:sz="4" w:space="0" w:color="auto"/>
              <w:right w:val="single" w:sz="4" w:space="0" w:color="auto"/>
            </w:tcBorders>
            <w:vAlign w:val="center"/>
            <w:hideMark/>
          </w:tcPr>
          <w:p w14:paraId="04F3705F"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Nr katalogowy</w:t>
            </w: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0A2AAF93" w14:textId="77777777" w:rsidR="00370E5F" w:rsidRPr="00325DD6" w:rsidRDefault="00370E5F" w:rsidP="00370E5F">
            <w:pPr>
              <w:spacing w:after="0" w:line="240" w:lineRule="auto"/>
              <w:rPr>
                <w:rFonts w:ascii="Arial" w:hAnsi="Arial" w:cs="Arial"/>
                <w:sz w:val="24"/>
                <w:szCs w:val="24"/>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229E63AF" w14:textId="77777777" w:rsidR="00370E5F" w:rsidRPr="00325DD6" w:rsidRDefault="00370E5F" w:rsidP="00370E5F">
            <w:pPr>
              <w:spacing w:after="0" w:line="240" w:lineRule="auto"/>
              <w:rPr>
                <w:rFonts w:ascii="Arial" w:hAnsi="Arial" w:cs="Arial"/>
                <w:sz w:val="24"/>
                <w:szCs w:val="24"/>
              </w:rPr>
            </w:pPr>
          </w:p>
        </w:tc>
        <w:tc>
          <w:tcPr>
            <w:tcW w:w="1180" w:type="dxa"/>
            <w:tcBorders>
              <w:top w:val="nil"/>
              <w:left w:val="nil"/>
              <w:bottom w:val="single" w:sz="4" w:space="0" w:color="auto"/>
              <w:right w:val="single" w:sz="4" w:space="0" w:color="auto"/>
            </w:tcBorders>
            <w:vAlign w:val="center"/>
            <w:hideMark/>
          </w:tcPr>
          <w:p w14:paraId="3162FCC7"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Ilość</w:t>
            </w:r>
          </w:p>
        </w:tc>
        <w:tc>
          <w:tcPr>
            <w:tcW w:w="740" w:type="dxa"/>
            <w:tcBorders>
              <w:top w:val="nil"/>
              <w:left w:val="nil"/>
              <w:bottom w:val="single" w:sz="4" w:space="0" w:color="auto"/>
              <w:right w:val="single" w:sz="4" w:space="0" w:color="auto"/>
            </w:tcBorders>
            <w:vAlign w:val="center"/>
            <w:hideMark/>
          </w:tcPr>
          <w:p w14:paraId="3D882DB8"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KT</w:t>
            </w:r>
          </w:p>
        </w:tc>
        <w:tc>
          <w:tcPr>
            <w:tcW w:w="1100" w:type="dxa"/>
            <w:tcBorders>
              <w:top w:val="nil"/>
              <w:left w:val="nil"/>
              <w:bottom w:val="single" w:sz="4" w:space="0" w:color="auto"/>
              <w:right w:val="single" w:sz="4" w:space="0" w:color="auto"/>
            </w:tcBorders>
            <w:vAlign w:val="center"/>
            <w:hideMark/>
          </w:tcPr>
          <w:p w14:paraId="2C4EB400"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Ilość</w:t>
            </w:r>
          </w:p>
        </w:tc>
        <w:tc>
          <w:tcPr>
            <w:tcW w:w="600" w:type="dxa"/>
            <w:tcBorders>
              <w:top w:val="nil"/>
              <w:left w:val="nil"/>
              <w:bottom w:val="single" w:sz="4" w:space="0" w:color="auto"/>
              <w:right w:val="single" w:sz="4" w:space="0" w:color="auto"/>
            </w:tcBorders>
            <w:vAlign w:val="center"/>
            <w:hideMark/>
          </w:tcPr>
          <w:p w14:paraId="625C3AC4"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KT</w:t>
            </w: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07475815" w14:textId="77777777" w:rsidR="00370E5F" w:rsidRPr="00325DD6" w:rsidRDefault="00370E5F" w:rsidP="00370E5F">
            <w:pPr>
              <w:spacing w:after="0" w:line="240" w:lineRule="auto"/>
              <w:rPr>
                <w:rFonts w:ascii="Arial" w:hAnsi="Arial" w:cs="Arial"/>
                <w:sz w:val="24"/>
                <w:szCs w:val="24"/>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570AE02A" w14:textId="77777777" w:rsidR="00370E5F" w:rsidRPr="00325DD6" w:rsidRDefault="00370E5F" w:rsidP="00370E5F">
            <w:pPr>
              <w:spacing w:after="0" w:line="240" w:lineRule="auto"/>
              <w:rPr>
                <w:rFonts w:ascii="Arial" w:hAnsi="Arial" w:cs="Arial"/>
                <w:sz w:val="24"/>
                <w:szCs w:val="24"/>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5746907C" w14:textId="77777777" w:rsidR="00370E5F" w:rsidRPr="00325DD6" w:rsidRDefault="00370E5F" w:rsidP="00370E5F">
            <w:pPr>
              <w:spacing w:after="0" w:line="240" w:lineRule="auto"/>
              <w:rPr>
                <w:rFonts w:ascii="Arial" w:hAnsi="Arial" w:cs="Arial"/>
                <w:sz w:val="24"/>
                <w:szCs w:val="24"/>
              </w:rPr>
            </w:pPr>
          </w:p>
        </w:tc>
      </w:tr>
      <w:tr w:rsidR="00370E5F" w:rsidRPr="00325DD6" w14:paraId="5507A42A" w14:textId="77777777" w:rsidTr="00370E5F">
        <w:trPr>
          <w:trHeight w:val="195"/>
        </w:trPr>
        <w:tc>
          <w:tcPr>
            <w:tcW w:w="540" w:type="dxa"/>
            <w:tcBorders>
              <w:top w:val="nil"/>
              <w:left w:val="single" w:sz="8" w:space="0" w:color="auto"/>
              <w:bottom w:val="single" w:sz="4" w:space="0" w:color="auto"/>
              <w:right w:val="single" w:sz="4" w:space="0" w:color="auto"/>
            </w:tcBorders>
            <w:noWrap/>
            <w:vAlign w:val="center"/>
            <w:hideMark/>
          </w:tcPr>
          <w:p w14:paraId="30EC61E3"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1</w:t>
            </w:r>
          </w:p>
        </w:tc>
        <w:tc>
          <w:tcPr>
            <w:tcW w:w="3340" w:type="dxa"/>
            <w:tcBorders>
              <w:top w:val="nil"/>
              <w:left w:val="nil"/>
              <w:bottom w:val="single" w:sz="4" w:space="0" w:color="auto"/>
              <w:right w:val="single" w:sz="4" w:space="0" w:color="auto"/>
            </w:tcBorders>
            <w:noWrap/>
            <w:vAlign w:val="center"/>
            <w:hideMark/>
          </w:tcPr>
          <w:p w14:paraId="7773FBE8"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2</w:t>
            </w:r>
          </w:p>
        </w:tc>
        <w:tc>
          <w:tcPr>
            <w:tcW w:w="1840" w:type="dxa"/>
            <w:tcBorders>
              <w:top w:val="nil"/>
              <w:left w:val="nil"/>
              <w:bottom w:val="single" w:sz="4" w:space="0" w:color="auto"/>
              <w:right w:val="single" w:sz="4" w:space="0" w:color="auto"/>
            </w:tcBorders>
            <w:noWrap/>
            <w:vAlign w:val="center"/>
            <w:hideMark/>
          </w:tcPr>
          <w:p w14:paraId="3793E732"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3</w:t>
            </w:r>
          </w:p>
        </w:tc>
        <w:tc>
          <w:tcPr>
            <w:tcW w:w="560" w:type="dxa"/>
            <w:tcBorders>
              <w:top w:val="nil"/>
              <w:left w:val="nil"/>
              <w:bottom w:val="single" w:sz="4" w:space="0" w:color="auto"/>
              <w:right w:val="single" w:sz="4" w:space="0" w:color="auto"/>
            </w:tcBorders>
            <w:noWrap/>
            <w:vAlign w:val="center"/>
            <w:hideMark/>
          </w:tcPr>
          <w:p w14:paraId="40194301"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4</w:t>
            </w:r>
          </w:p>
        </w:tc>
        <w:tc>
          <w:tcPr>
            <w:tcW w:w="1540" w:type="dxa"/>
            <w:tcBorders>
              <w:top w:val="nil"/>
              <w:left w:val="nil"/>
              <w:bottom w:val="single" w:sz="4" w:space="0" w:color="auto"/>
              <w:right w:val="single" w:sz="4" w:space="0" w:color="auto"/>
            </w:tcBorders>
            <w:noWrap/>
            <w:vAlign w:val="center"/>
            <w:hideMark/>
          </w:tcPr>
          <w:p w14:paraId="242C4F0A"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5</w:t>
            </w:r>
          </w:p>
        </w:tc>
        <w:tc>
          <w:tcPr>
            <w:tcW w:w="1180" w:type="dxa"/>
            <w:tcBorders>
              <w:top w:val="nil"/>
              <w:left w:val="nil"/>
              <w:bottom w:val="single" w:sz="4" w:space="0" w:color="auto"/>
              <w:right w:val="single" w:sz="4" w:space="0" w:color="auto"/>
            </w:tcBorders>
            <w:noWrap/>
            <w:vAlign w:val="center"/>
            <w:hideMark/>
          </w:tcPr>
          <w:p w14:paraId="52E0E5A8"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6</w:t>
            </w:r>
          </w:p>
        </w:tc>
        <w:tc>
          <w:tcPr>
            <w:tcW w:w="740" w:type="dxa"/>
            <w:tcBorders>
              <w:top w:val="nil"/>
              <w:left w:val="nil"/>
              <w:bottom w:val="single" w:sz="4" w:space="0" w:color="auto"/>
              <w:right w:val="single" w:sz="4" w:space="0" w:color="auto"/>
            </w:tcBorders>
            <w:noWrap/>
            <w:vAlign w:val="center"/>
            <w:hideMark/>
          </w:tcPr>
          <w:p w14:paraId="18D7529F"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7</w:t>
            </w:r>
          </w:p>
        </w:tc>
        <w:tc>
          <w:tcPr>
            <w:tcW w:w="1100" w:type="dxa"/>
            <w:tcBorders>
              <w:top w:val="nil"/>
              <w:left w:val="nil"/>
              <w:bottom w:val="single" w:sz="4" w:space="0" w:color="auto"/>
              <w:right w:val="single" w:sz="4" w:space="0" w:color="auto"/>
            </w:tcBorders>
            <w:noWrap/>
            <w:vAlign w:val="center"/>
            <w:hideMark/>
          </w:tcPr>
          <w:p w14:paraId="17896984"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8</w:t>
            </w:r>
          </w:p>
        </w:tc>
        <w:tc>
          <w:tcPr>
            <w:tcW w:w="600" w:type="dxa"/>
            <w:tcBorders>
              <w:top w:val="nil"/>
              <w:left w:val="nil"/>
              <w:bottom w:val="single" w:sz="4" w:space="0" w:color="auto"/>
              <w:right w:val="single" w:sz="4" w:space="0" w:color="auto"/>
            </w:tcBorders>
            <w:noWrap/>
            <w:vAlign w:val="center"/>
            <w:hideMark/>
          </w:tcPr>
          <w:p w14:paraId="0DA1B8EF"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9</w:t>
            </w:r>
          </w:p>
        </w:tc>
        <w:tc>
          <w:tcPr>
            <w:tcW w:w="1040" w:type="dxa"/>
            <w:tcBorders>
              <w:top w:val="nil"/>
              <w:left w:val="nil"/>
              <w:bottom w:val="single" w:sz="4" w:space="0" w:color="auto"/>
              <w:right w:val="single" w:sz="4" w:space="0" w:color="auto"/>
            </w:tcBorders>
            <w:noWrap/>
            <w:vAlign w:val="center"/>
            <w:hideMark/>
          </w:tcPr>
          <w:p w14:paraId="10406359"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10</w:t>
            </w:r>
          </w:p>
        </w:tc>
        <w:tc>
          <w:tcPr>
            <w:tcW w:w="1248" w:type="dxa"/>
            <w:tcBorders>
              <w:top w:val="nil"/>
              <w:left w:val="nil"/>
              <w:bottom w:val="single" w:sz="4" w:space="0" w:color="auto"/>
              <w:right w:val="single" w:sz="4" w:space="0" w:color="auto"/>
            </w:tcBorders>
            <w:noWrap/>
            <w:vAlign w:val="center"/>
            <w:hideMark/>
          </w:tcPr>
          <w:p w14:paraId="112FFB7E"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11</w:t>
            </w:r>
          </w:p>
        </w:tc>
        <w:tc>
          <w:tcPr>
            <w:tcW w:w="1608" w:type="dxa"/>
            <w:tcBorders>
              <w:top w:val="nil"/>
              <w:left w:val="nil"/>
              <w:bottom w:val="single" w:sz="4" w:space="0" w:color="auto"/>
              <w:right w:val="single" w:sz="8" w:space="0" w:color="auto"/>
            </w:tcBorders>
            <w:noWrap/>
            <w:vAlign w:val="center"/>
            <w:hideMark/>
          </w:tcPr>
          <w:p w14:paraId="78CFC00D"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12</w:t>
            </w:r>
          </w:p>
        </w:tc>
      </w:tr>
      <w:tr w:rsidR="00370E5F" w:rsidRPr="00325DD6" w14:paraId="1CB0DE73" w14:textId="77777777" w:rsidTr="00370E5F">
        <w:trPr>
          <w:trHeight w:val="240"/>
        </w:trPr>
        <w:tc>
          <w:tcPr>
            <w:tcW w:w="540" w:type="dxa"/>
            <w:vMerge w:val="restart"/>
            <w:tcBorders>
              <w:top w:val="nil"/>
              <w:left w:val="single" w:sz="8" w:space="0" w:color="auto"/>
              <w:bottom w:val="single" w:sz="4" w:space="0" w:color="auto"/>
              <w:right w:val="single" w:sz="4" w:space="0" w:color="auto"/>
            </w:tcBorders>
            <w:noWrap/>
            <w:vAlign w:val="center"/>
            <w:hideMark/>
          </w:tcPr>
          <w:p w14:paraId="2131B966" w14:textId="77777777" w:rsidR="00370E5F" w:rsidRPr="00325DD6" w:rsidRDefault="00370E5F" w:rsidP="00370E5F">
            <w:pPr>
              <w:rPr>
                <w:rFonts w:ascii="Arial" w:hAnsi="Arial" w:cs="Arial"/>
                <w:sz w:val="24"/>
                <w:szCs w:val="24"/>
              </w:rPr>
            </w:pPr>
          </w:p>
        </w:tc>
        <w:tc>
          <w:tcPr>
            <w:tcW w:w="3340" w:type="dxa"/>
            <w:vMerge w:val="restart"/>
            <w:tcBorders>
              <w:top w:val="nil"/>
              <w:left w:val="single" w:sz="4" w:space="0" w:color="auto"/>
              <w:bottom w:val="single" w:sz="4" w:space="0" w:color="auto"/>
              <w:right w:val="single" w:sz="4" w:space="0" w:color="auto"/>
            </w:tcBorders>
            <w:noWrap/>
            <w:vAlign w:val="center"/>
            <w:hideMark/>
          </w:tcPr>
          <w:p w14:paraId="0BA2453D"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6B46FE10" w14:textId="77777777" w:rsidR="00370E5F" w:rsidRPr="00325DD6" w:rsidRDefault="00370E5F" w:rsidP="00370E5F">
            <w:pPr>
              <w:spacing w:after="0" w:line="240" w:lineRule="auto"/>
              <w:rPr>
                <w:rFonts w:cs="Calibri"/>
                <w:sz w:val="20"/>
                <w:szCs w:val="20"/>
                <w:lang w:eastAsia="pl-PL"/>
              </w:rPr>
            </w:pPr>
          </w:p>
        </w:tc>
        <w:tc>
          <w:tcPr>
            <w:tcW w:w="560" w:type="dxa"/>
            <w:vMerge w:val="restart"/>
            <w:tcBorders>
              <w:top w:val="nil"/>
              <w:left w:val="single" w:sz="4" w:space="0" w:color="auto"/>
              <w:bottom w:val="single" w:sz="4" w:space="0" w:color="auto"/>
              <w:right w:val="single" w:sz="4" w:space="0" w:color="auto"/>
            </w:tcBorders>
            <w:noWrap/>
            <w:vAlign w:val="center"/>
            <w:hideMark/>
          </w:tcPr>
          <w:p w14:paraId="1D8DA1E7" w14:textId="77777777" w:rsidR="00370E5F" w:rsidRPr="00325DD6" w:rsidRDefault="00370E5F" w:rsidP="00370E5F">
            <w:pPr>
              <w:spacing w:after="0" w:line="240" w:lineRule="auto"/>
              <w:rPr>
                <w:rFonts w:cs="Calibri"/>
                <w:sz w:val="20"/>
                <w:szCs w:val="20"/>
                <w:lang w:eastAsia="pl-PL"/>
              </w:rPr>
            </w:pPr>
          </w:p>
        </w:tc>
        <w:tc>
          <w:tcPr>
            <w:tcW w:w="1540" w:type="dxa"/>
            <w:vMerge w:val="restart"/>
            <w:tcBorders>
              <w:top w:val="nil"/>
              <w:left w:val="single" w:sz="4" w:space="0" w:color="auto"/>
              <w:bottom w:val="single" w:sz="4" w:space="0" w:color="auto"/>
              <w:right w:val="single" w:sz="4" w:space="0" w:color="auto"/>
            </w:tcBorders>
            <w:noWrap/>
            <w:vAlign w:val="center"/>
            <w:hideMark/>
          </w:tcPr>
          <w:p w14:paraId="5D88D895" w14:textId="77777777" w:rsidR="00370E5F" w:rsidRPr="00325DD6" w:rsidRDefault="00370E5F" w:rsidP="00370E5F">
            <w:pPr>
              <w:spacing w:after="0" w:line="240" w:lineRule="auto"/>
              <w:rPr>
                <w:rFonts w:cs="Calibri"/>
                <w:sz w:val="20"/>
                <w:szCs w:val="20"/>
                <w:lang w:eastAsia="pl-PL"/>
              </w:rPr>
            </w:pPr>
          </w:p>
        </w:tc>
        <w:tc>
          <w:tcPr>
            <w:tcW w:w="1180" w:type="dxa"/>
            <w:vMerge w:val="restart"/>
            <w:tcBorders>
              <w:top w:val="nil"/>
              <w:left w:val="single" w:sz="4" w:space="0" w:color="auto"/>
              <w:bottom w:val="single" w:sz="4" w:space="0" w:color="auto"/>
              <w:right w:val="single" w:sz="4" w:space="0" w:color="auto"/>
            </w:tcBorders>
            <w:noWrap/>
            <w:vAlign w:val="center"/>
            <w:hideMark/>
          </w:tcPr>
          <w:p w14:paraId="65E9B8C6" w14:textId="77777777" w:rsidR="00370E5F" w:rsidRPr="00325DD6" w:rsidRDefault="00370E5F" w:rsidP="00370E5F">
            <w:pPr>
              <w:spacing w:after="0" w:line="240" w:lineRule="auto"/>
              <w:rPr>
                <w:rFonts w:cs="Calibri"/>
                <w:sz w:val="20"/>
                <w:szCs w:val="20"/>
                <w:lang w:eastAsia="pl-PL"/>
              </w:rPr>
            </w:pPr>
          </w:p>
        </w:tc>
        <w:tc>
          <w:tcPr>
            <w:tcW w:w="740" w:type="dxa"/>
            <w:vMerge w:val="restart"/>
            <w:tcBorders>
              <w:top w:val="nil"/>
              <w:left w:val="single" w:sz="4" w:space="0" w:color="auto"/>
              <w:bottom w:val="single" w:sz="4" w:space="0" w:color="auto"/>
              <w:right w:val="single" w:sz="4" w:space="0" w:color="auto"/>
            </w:tcBorders>
            <w:noWrap/>
            <w:vAlign w:val="center"/>
            <w:hideMark/>
          </w:tcPr>
          <w:p w14:paraId="52626C4E" w14:textId="77777777" w:rsidR="00370E5F" w:rsidRPr="00325DD6" w:rsidRDefault="00370E5F" w:rsidP="00370E5F">
            <w:pPr>
              <w:spacing w:after="0" w:line="240" w:lineRule="auto"/>
              <w:rPr>
                <w:rFonts w:cs="Calibri"/>
                <w:sz w:val="20"/>
                <w:szCs w:val="20"/>
                <w:lang w:eastAsia="pl-PL"/>
              </w:rPr>
            </w:pPr>
          </w:p>
        </w:tc>
        <w:tc>
          <w:tcPr>
            <w:tcW w:w="1100" w:type="dxa"/>
            <w:vMerge w:val="restart"/>
            <w:tcBorders>
              <w:top w:val="nil"/>
              <w:left w:val="single" w:sz="4" w:space="0" w:color="auto"/>
              <w:bottom w:val="single" w:sz="4" w:space="0" w:color="auto"/>
              <w:right w:val="single" w:sz="4" w:space="0" w:color="auto"/>
            </w:tcBorders>
            <w:noWrap/>
            <w:vAlign w:val="center"/>
            <w:hideMark/>
          </w:tcPr>
          <w:p w14:paraId="24E1C727" w14:textId="77777777" w:rsidR="00370E5F" w:rsidRPr="00325DD6" w:rsidRDefault="00370E5F" w:rsidP="00370E5F">
            <w:pPr>
              <w:spacing w:after="0" w:line="240" w:lineRule="auto"/>
              <w:rPr>
                <w:rFonts w:cs="Calibri"/>
                <w:sz w:val="20"/>
                <w:szCs w:val="20"/>
                <w:lang w:eastAsia="pl-PL"/>
              </w:rPr>
            </w:pPr>
          </w:p>
        </w:tc>
        <w:tc>
          <w:tcPr>
            <w:tcW w:w="600" w:type="dxa"/>
            <w:vMerge w:val="restart"/>
            <w:tcBorders>
              <w:top w:val="nil"/>
              <w:left w:val="single" w:sz="4" w:space="0" w:color="auto"/>
              <w:bottom w:val="single" w:sz="4" w:space="0" w:color="auto"/>
              <w:right w:val="single" w:sz="4" w:space="0" w:color="auto"/>
            </w:tcBorders>
            <w:noWrap/>
            <w:vAlign w:val="center"/>
            <w:hideMark/>
          </w:tcPr>
          <w:p w14:paraId="04A1DC58" w14:textId="77777777" w:rsidR="00370E5F" w:rsidRPr="00325DD6" w:rsidRDefault="00370E5F" w:rsidP="00370E5F">
            <w:pPr>
              <w:spacing w:after="0" w:line="240" w:lineRule="auto"/>
              <w:rPr>
                <w:rFonts w:cs="Calibri"/>
                <w:sz w:val="20"/>
                <w:szCs w:val="20"/>
                <w:lang w:eastAsia="pl-PL"/>
              </w:rPr>
            </w:pPr>
          </w:p>
        </w:tc>
        <w:tc>
          <w:tcPr>
            <w:tcW w:w="1040" w:type="dxa"/>
            <w:vMerge w:val="restart"/>
            <w:tcBorders>
              <w:top w:val="nil"/>
              <w:left w:val="single" w:sz="4" w:space="0" w:color="auto"/>
              <w:bottom w:val="single" w:sz="4" w:space="0" w:color="auto"/>
              <w:right w:val="single" w:sz="4" w:space="0" w:color="auto"/>
            </w:tcBorders>
            <w:noWrap/>
            <w:vAlign w:val="center"/>
            <w:hideMark/>
          </w:tcPr>
          <w:p w14:paraId="508EBFC9" w14:textId="77777777" w:rsidR="00370E5F" w:rsidRPr="00325DD6" w:rsidRDefault="00370E5F" w:rsidP="00370E5F">
            <w:pPr>
              <w:spacing w:after="0" w:line="240" w:lineRule="auto"/>
              <w:rPr>
                <w:rFonts w:cs="Calibri"/>
                <w:sz w:val="20"/>
                <w:szCs w:val="20"/>
                <w:lang w:eastAsia="pl-PL"/>
              </w:rPr>
            </w:pPr>
          </w:p>
        </w:tc>
        <w:tc>
          <w:tcPr>
            <w:tcW w:w="1248" w:type="dxa"/>
            <w:vMerge w:val="restart"/>
            <w:tcBorders>
              <w:top w:val="nil"/>
              <w:left w:val="single" w:sz="4" w:space="0" w:color="auto"/>
              <w:bottom w:val="single" w:sz="4" w:space="0" w:color="auto"/>
              <w:right w:val="single" w:sz="4" w:space="0" w:color="auto"/>
            </w:tcBorders>
            <w:noWrap/>
            <w:vAlign w:val="center"/>
            <w:hideMark/>
          </w:tcPr>
          <w:p w14:paraId="0F60551E" w14:textId="77777777" w:rsidR="00370E5F" w:rsidRPr="00325DD6" w:rsidRDefault="00370E5F" w:rsidP="00370E5F">
            <w:pPr>
              <w:spacing w:after="0" w:line="240" w:lineRule="auto"/>
              <w:rPr>
                <w:rFonts w:cs="Calibri"/>
                <w:sz w:val="20"/>
                <w:szCs w:val="20"/>
                <w:lang w:eastAsia="pl-PL"/>
              </w:rPr>
            </w:pPr>
          </w:p>
        </w:tc>
        <w:tc>
          <w:tcPr>
            <w:tcW w:w="1608" w:type="dxa"/>
            <w:vMerge w:val="restart"/>
            <w:tcBorders>
              <w:top w:val="nil"/>
              <w:left w:val="single" w:sz="4" w:space="0" w:color="auto"/>
              <w:bottom w:val="single" w:sz="4" w:space="0" w:color="auto"/>
              <w:right w:val="single" w:sz="8" w:space="0" w:color="auto"/>
            </w:tcBorders>
            <w:noWrap/>
            <w:vAlign w:val="center"/>
            <w:hideMark/>
          </w:tcPr>
          <w:p w14:paraId="7DAE243B" w14:textId="77777777" w:rsidR="00370E5F" w:rsidRPr="00325DD6" w:rsidRDefault="00370E5F" w:rsidP="00370E5F">
            <w:pPr>
              <w:spacing w:after="0" w:line="240" w:lineRule="auto"/>
              <w:rPr>
                <w:rFonts w:cs="Calibri"/>
                <w:sz w:val="20"/>
                <w:szCs w:val="20"/>
                <w:lang w:eastAsia="pl-PL"/>
              </w:rPr>
            </w:pPr>
          </w:p>
        </w:tc>
      </w:tr>
      <w:tr w:rsidR="00370E5F" w:rsidRPr="00325DD6" w14:paraId="3FE01FA9" w14:textId="77777777" w:rsidTr="00370E5F">
        <w:trPr>
          <w:trHeight w:val="240"/>
        </w:trPr>
        <w:tc>
          <w:tcPr>
            <w:tcW w:w="0" w:type="auto"/>
            <w:vMerge/>
            <w:tcBorders>
              <w:top w:val="nil"/>
              <w:left w:val="single" w:sz="8" w:space="0" w:color="auto"/>
              <w:bottom w:val="single" w:sz="4" w:space="0" w:color="auto"/>
              <w:right w:val="single" w:sz="4" w:space="0" w:color="auto"/>
            </w:tcBorders>
            <w:vAlign w:val="center"/>
            <w:hideMark/>
          </w:tcPr>
          <w:p w14:paraId="4852B4B9" w14:textId="77777777" w:rsidR="00370E5F" w:rsidRPr="00325DD6" w:rsidRDefault="00370E5F" w:rsidP="00370E5F">
            <w:pPr>
              <w:spacing w:after="0" w:line="240" w:lineRule="auto"/>
              <w:rPr>
                <w:rFonts w:ascii="Arial" w:hAnsi="Arial" w:cs="Arial"/>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7EBF9F8"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22E173FD"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3E2B8308"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264EA6BF"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325FA2E3"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19F8AC78"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73FD2E70"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52EB7D64"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2F36452A"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50081BF2"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8" w:space="0" w:color="auto"/>
            </w:tcBorders>
            <w:vAlign w:val="center"/>
            <w:hideMark/>
          </w:tcPr>
          <w:p w14:paraId="6224FBE3" w14:textId="77777777" w:rsidR="00370E5F" w:rsidRPr="00325DD6" w:rsidRDefault="00370E5F" w:rsidP="00370E5F">
            <w:pPr>
              <w:spacing w:after="0" w:line="240" w:lineRule="auto"/>
              <w:rPr>
                <w:rFonts w:cs="Calibri"/>
                <w:sz w:val="20"/>
                <w:szCs w:val="20"/>
                <w:lang w:eastAsia="pl-PL"/>
              </w:rPr>
            </w:pPr>
          </w:p>
        </w:tc>
      </w:tr>
      <w:tr w:rsidR="00370E5F" w:rsidRPr="00325DD6" w14:paraId="4F5EDB71" w14:textId="77777777" w:rsidTr="00370E5F">
        <w:trPr>
          <w:trHeight w:val="240"/>
        </w:trPr>
        <w:tc>
          <w:tcPr>
            <w:tcW w:w="540" w:type="dxa"/>
            <w:vMerge w:val="restart"/>
            <w:tcBorders>
              <w:top w:val="nil"/>
              <w:left w:val="single" w:sz="8" w:space="0" w:color="auto"/>
              <w:bottom w:val="single" w:sz="4" w:space="0" w:color="auto"/>
              <w:right w:val="single" w:sz="4" w:space="0" w:color="auto"/>
            </w:tcBorders>
            <w:noWrap/>
            <w:vAlign w:val="center"/>
            <w:hideMark/>
          </w:tcPr>
          <w:p w14:paraId="142B7B53" w14:textId="77777777" w:rsidR="00370E5F" w:rsidRPr="00325DD6" w:rsidRDefault="00370E5F" w:rsidP="00370E5F">
            <w:pPr>
              <w:spacing w:after="0" w:line="240" w:lineRule="auto"/>
              <w:rPr>
                <w:rFonts w:cs="Calibri"/>
                <w:sz w:val="20"/>
                <w:szCs w:val="20"/>
                <w:lang w:eastAsia="pl-PL"/>
              </w:rPr>
            </w:pPr>
          </w:p>
        </w:tc>
        <w:tc>
          <w:tcPr>
            <w:tcW w:w="3340" w:type="dxa"/>
            <w:vMerge w:val="restart"/>
            <w:tcBorders>
              <w:top w:val="nil"/>
              <w:left w:val="single" w:sz="4" w:space="0" w:color="auto"/>
              <w:bottom w:val="single" w:sz="4" w:space="0" w:color="auto"/>
              <w:right w:val="single" w:sz="4" w:space="0" w:color="auto"/>
            </w:tcBorders>
            <w:noWrap/>
            <w:vAlign w:val="center"/>
            <w:hideMark/>
          </w:tcPr>
          <w:p w14:paraId="6326EC54"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67452FCD" w14:textId="77777777" w:rsidR="00370E5F" w:rsidRPr="00325DD6" w:rsidRDefault="00370E5F" w:rsidP="00370E5F">
            <w:pPr>
              <w:spacing w:after="0" w:line="240" w:lineRule="auto"/>
              <w:rPr>
                <w:rFonts w:cs="Calibri"/>
                <w:sz w:val="20"/>
                <w:szCs w:val="20"/>
                <w:lang w:eastAsia="pl-PL"/>
              </w:rPr>
            </w:pPr>
          </w:p>
        </w:tc>
        <w:tc>
          <w:tcPr>
            <w:tcW w:w="560" w:type="dxa"/>
            <w:vMerge w:val="restart"/>
            <w:tcBorders>
              <w:top w:val="nil"/>
              <w:left w:val="single" w:sz="4" w:space="0" w:color="auto"/>
              <w:bottom w:val="single" w:sz="4" w:space="0" w:color="auto"/>
              <w:right w:val="single" w:sz="4" w:space="0" w:color="auto"/>
            </w:tcBorders>
            <w:noWrap/>
            <w:vAlign w:val="center"/>
            <w:hideMark/>
          </w:tcPr>
          <w:p w14:paraId="6447AAC8" w14:textId="77777777" w:rsidR="00370E5F" w:rsidRPr="00325DD6" w:rsidRDefault="00370E5F" w:rsidP="00370E5F">
            <w:pPr>
              <w:spacing w:after="0" w:line="240" w:lineRule="auto"/>
              <w:rPr>
                <w:rFonts w:cs="Calibri"/>
                <w:sz w:val="20"/>
                <w:szCs w:val="20"/>
                <w:lang w:eastAsia="pl-PL"/>
              </w:rPr>
            </w:pPr>
          </w:p>
        </w:tc>
        <w:tc>
          <w:tcPr>
            <w:tcW w:w="1540" w:type="dxa"/>
            <w:vMerge w:val="restart"/>
            <w:tcBorders>
              <w:top w:val="nil"/>
              <w:left w:val="single" w:sz="4" w:space="0" w:color="auto"/>
              <w:bottom w:val="single" w:sz="4" w:space="0" w:color="auto"/>
              <w:right w:val="single" w:sz="4" w:space="0" w:color="auto"/>
            </w:tcBorders>
            <w:noWrap/>
            <w:vAlign w:val="center"/>
            <w:hideMark/>
          </w:tcPr>
          <w:p w14:paraId="2C6F964C" w14:textId="77777777" w:rsidR="00370E5F" w:rsidRPr="00325DD6" w:rsidRDefault="00370E5F" w:rsidP="00370E5F">
            <w:pPr>
              <w:spacing w:after="0" w:line="240" w:lineRule="auto"/>
              <w:rPr>
                <w:rFonts w:cs="Calibri"/>
                <w:sz w:val="20"/>
                <w:szCs w:val="20"/>
                <w:lang w:eastAsia="pl-PL"/>
              </w:rPr>
            </w:pPr>
          </w:p>
        </w:tc>
        <w:tc>
          <w:tcPr>
            <w:tcW w:w="1180" w:type="dxa"/>
            <w:vMerge w:val="restart"/>
            <w:tcBorders>
              <w:top w:val="nil"/>
              <w:left w:val="single" w:sz="4" w:space="0" w:color="auto"/>
              <w:bottom w:val="single" w:sz="4" w:space="0" w:color="auto"/>
              <w:right w:val="single" w:sz="4" w:space="0" w:color="auto"/>
            </w:tcBorders>
            <w:noWrap/>
            <w:vAlign w:val="center"/>
            <w:hideMark/>
          </w:tcPr>
          <w:p w14:paraId="4FE59AB4" w14:textId="77777777" w:rsidR="00370E5F" w:rsidRPr="00325DD6" w:rsidRDefault="00370E5F" w:rsidP="00370E5F">
            <w:pPr>
              <w:spacing w:after="0" w:line="240" w:lineRule="auto"/>
              <w:rPr>
                <w:rFonts w:cs="Calibri"/>
                <w:sz w:val="20"/>
                <w:szCs w:val="20"/>
                <w:lang w:eastAsia="pl-PL"/>
              </w:rPr>
            </w:pPr>
          </w:p>
        </w:tc>
        <w:tc>
          <w:tcPr>
            <w:tcW w:w="740" w:type="dxa"/>
            <w:vMerge w:val="restart"/>
            <w:tcBorders>
              <w:top w:val="nil"/>
              <w:left w:val="single" w:sz="4" w:space="0" w:color="auto"/>
              <w:bottom w:val="single" w:sz="4" w:space="0" w:color="auto"/>
              <w:right w:val="single" w:sz="4" w:space="0" w:color="auto"/>
            </w:tcBorders>
            <w:noWrap/>
            <w:vAlign w:val="center"/>
            <w:hideMark/>
          </w:tcPr>
          <w:p w14:paraId="366CD4F7" w14:textId="77777777" w:rsidR="00370E5F" w:rsidRPr="00325DD6" w:rsidRDefault="00370E5F" w:rsidP="00370E5F">
            <w:pPr>
              <w:spacing w:after="0" w:line="240" w:lineRule="auto"/>
              <w:rPr>
                <w:rFonts w:cs="Calibri"/>
                <w:sz w:val="20"/>
                <w:szCs w:val="20"/>
                <w:lang w:eastAsia="pl-PL"/>
              </w:rPr>
            </w:pPr>
          </w:p>
        </w:tc>
        <w:tc>
          <w:tcPr>
            <w:tcW w:w="1100" w:type="dxa"/>
            <w:vMerge w:val="restart"/>
            <w:tcBorders>
              <w:top w:val="nil"/>
              <w:left w:val="single" w:sz="4" w:space="0" w:color="auto"/>
              <w:bottom w:val="single" w:sz="4" w:space="0" w:color="auto"/>
              <w:right w:val="single" w:sz="4" w:space="0" w:color="auto"/>
            </w:tcBorders>
            <w:noWrap/>
            <w:vAlign w:val="center"/>
            <w:hideMark/>
          </w:tcPr>
          <w:p w14:paraId="0832DEF3" w14:textId="77777777" w:rsidR="00370E5F" w:rsidRPr="00325DD6" w:rsidRDefault="00370E5F" w:rsidP="00370E5F">
            <w:pPr>
              <w:spacing w:after="0" w:line="240" w:lineRule="auto"/>
              <w:rPr>
                <w:rFonts w:cs="Calibri"/>
                <w:sz w:val="20"/>
                <w:szCs w:val="20"/>
                <w:lang w:eastAsia="pl-PL"/>
              </w:rPr>
            </w:pPr>
          </w:p>
        </w:tc>
        <w:tc>
          <w:tcPr>
            <w:tcW w:w="600" w:type="dxa"/>
            <w:vMerge w:val="restart"/>
            <w:tcBorders>
              <w:top w:val="nil"/>
              <w:left w:val="single" w:sz="4" w:space="0" w:color="auto"/>
              <w:bottom w:val="single" w:sz="4" w:space="0" w:color="auto"/>
              <w:right w:val="single" w:sz="4" w:space="0" w:color="auto"/>
            </w:tcBorders>
            <w:noWrap/>
            <w:vAlign w:val="center"/>
            <w:hideMark/>
          </w:tcPr>
          <w:p w14:paraId="229FD43D" w14:textId="77777777" w:rsidR="00370E5F" w:rsidRPr="00325DD6" w:rsidRDefault="00370E5F" w:rsidP="00370E5F">
            <w:pPr>
              <w:spacing w:after="0" w:line="240" w:lineRule="auto"/>
              <w:rPr>
                <w:rFonts w:cs="Calibri"/>
                <w:sz w:val="20"/>
                <w:szCs w:val="20"/>
                <w:lang w:eastAsia="pl-PL"/>
              </w:rPr>
            </w:pPr>
          </w:p>
        </w:tc>
        <w:tc>
          <w:tcPr>
            <w:tcW w:w="1040" w:type="dxa"/>
            <w:vMerge w:val="restart"/>
            <w:tcBorders>
              <w:top w:val="nil"/>
              <w:left w:val="single" w:sz="4" w:space="0" w:color="auto"/>
              <w:bottom w:val="single" w:sz="4" w:space="0" w:color="auto"/>
              <w:right w:val="single" w:sz="4" w:space="0" w:color="auto"/>
            </w:tcBorders>
            <w:noWrap/>
            <w:vAlign w:val="center"/>
            <w:hideMark/>
          </w:tcPr>
          <w:p w14:paraId="689DF855" w14:textId="77777777" w:rsidR="00370E5F" w:rsidRPr="00325DD6" w:rsidRDefault="00370E5F" w:rsidP="00370E5F">
            <w:pPr>
              <w:spacing w:after="0" w:line="240" w:lineRule="auto"/>
              <w:rPr>
                <w:rFonts w:cs="Calibri"/>
                <w:sz w:val="20"/>
                <w:szCs w:val="20"/>
                <w:lang w:eastAsia="pl-PL"/>
              </w:rPr>
            </w:pPr>
          </w:p>
        </w:tc>
        <w:tc>
          <w:tcPr>
            <w:tcW w:w="1248" w:type="dxa"/>
            <w:vMerge w:val="restart"/>
            <w:tcBorders>
              <w:top w:val="nil"/>
              <w:left w:val="single" w:sz="4" w:space="0" w:color="auto"/>
              <w:bottom w:val="single" w:sz="4" w:space="0" w:color="auto"/>
              <w:right w:val="single" w:sz="4" w:space="0" w:color="auto"/>
            </w:tcBorders>
            <w:noWrap/>
            <w:vAlign w:val="center"/>
            <w:hideMark/>
          </w:tcPr>
          <w:p w14:paraId="0F4CBC5C" w14:textId="77777777" w:rsidR="00370E5F" w:rsidRPr="00325DD6" w:rsidRDefault="00370E5F" w:rsidP="00370E5F">
            <w:pPr>
              <w:spacing w:after="0" w:line="240" w:lineRule="auto"/>
              <w:rPr>
                <w:rFonts w:cs="Calibri"/>
                <w:sz w:val="20"/>
                <w:szCs w:val="20"/>
                <w:lang w:eastAsia="pl-PL"/>
              </w:rPr>
            </w:pPr>
          </w:p>
        </w:tc>
        <w:tc>
          <w:tcPr>
            <w:tcW w:w="1608" w:type="dxa"/>
            <w:vMerge w:val="restart"/>
            <w:tcBorders>
              <w:top w:val="nil"/>
              <w:left w:val="single" w:sz="4" w:space="0" w:color="auto"/>
              <w:bottom w:val="single" w:sz="4" w:space="0" w:color="auto"/>
              <w:right w:val="single" w:sz="8" w:space="0" w:color="auto"/>
            </w:tcBorders>
            <w:noWrap/>
            <w:vAlign w:val="center"/>
            <w:hideMark/>
          </w:tcPr>
          <w:p w14:paraId="0DE2C2FB" w14:textId="77777777" w:rsidR="00370E5F" w:rsidRPr="00325DD6" w:rsidRDefault="00370E5F" w:rsidP="00370E5F">
            <w:pPr>
              <w:spacing w:after="0" w:line="240" w:lineRule="auto"/>
              <w:rPr>
                <w:rFonts w:cs="Calibri"/>
                <w:sz w:val="20"/>
                <w:szCs w:val="20"/>
                <w:lang w:eastAsia="pl-PL"/>
              </w:rPr>
            </w:pPr>
          </w:p>
        </w:tc>
      </w:tr>
      <w:tr w:rsidR="00370E5F" w:rsidRPr="00325DD6" w14:paraId="087CA990" w14:textId="77777777" w:rsidTr="00370E5F">
        <w:trPr>
          <w:trHeight w:val="240"/>
        </w:trPr>
        <w:tc>
          <w:tcPr>
            <w:tcW w:w="0" w:type="auto"/>
            <w:vMerge/>
            <w:tcBorders>
              <w:top w:val="nil"/>
              <w:left w:val="single" w:sz="8" w:space="0" w:color="auto"/>
              <w:bottom w:val="single" w:sz="4" w:space="0" w:color="auto"/>
              <w:right w:val="single" w:sz="4" w:space="0" w:color="auto"/>
            </w:tcBorders>
            <w:vAlign w:val="center"/>
            <w:hideMark/>
          </w:tcPr>
          <w:p w14:paraId="05156A1A"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21941813"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496C6652"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5E9E3453"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764A3A80"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18B3455A"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3078431F"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10B3C34C"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5B57F594"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587506BB"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1C901737"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8" w:space="0" w:color="auto"/>
            </w:tcBorders>
            <w:vAlign w:val="center"/>
            <w:hideMark/>
          </w:tcPr>
          <w:p w14:paraId="5ED7664E" w14:textId="77777777" w:rsidR="00370E5F" w:rsidRPr="00325DD6" w:rsidRDefault="00370E5F" w:rsidP="00370E5F">
            <w:pPr>
              <w:spacing w:after="0" w:line="240" w:lineRule="auto"/>
              <w:rPr>
                <w:rFonts w:cs="Calibri"/>
                <w:sz w:val="20"/>
                <w:szCs w:val="20"/>
                <w:lang w:eastAsia="pl-PL"/>
              </w:rPr>
            </w:pPr>
          </w:p>
        </w:tc>
      </w:tr>
      <w:tr w:rsidR="00370E5F" w:rsidRPr="00325DD6" w14:paraId="5C701EDE" w14:textId="77777777" w:rsidTr="00370E5F">
        <w:trPr>
          <w:trHeight w:val="240"/>
        </w:trPr>
        <w:tc>
          <w:tcPr>
            <w:tcW w:w="540" w:type="dxa"/>
            <w:vMerge w:val="restart"/>
            <w:tcBorders>
              <w:top w:val="nil"/>
              <w:left w:val="single" w:sz="8" w:space="0" w:color="auto"/>
              <w:bottom w:val="single" w:sz="4" w:space="0" w:color="auto"/>
              <w:right w:val="single" w:sz="4" w:space="0" w:color="auto"/>
            </w:tcBorders>
            <w:noWrap/>
            <w:vAlign w:val="center"/>
            <w:hideMark/>
          </w:tcPr>
          <w:p w14:paraId="3181AA04" w14:textId="77777777" w:rsidR="00370E5F" w:rsidRPr="00325DD6" w:rsidRDefault="00370E5F" w:rsidP="00370E5F">
            <w:pPr>
              <w:spacing w:after="0" w:line="240" w:lineRule="auto"/>
              <w:rPr>
                <w:rFonts w:cs="Calibri"/>
                <w:sz w:val="20"/>
                <w:szCs w:val="20"/>
                <w:lang w:eastAsia="pl-PL"/>
              </w:rPr>
            </w:pPr>
          </w:p>
        </w:tc>
        <w:tc>
          <w:tcPr>
            <w:tcW w:w="3340" w:type="dxa"/>
            <w:vMerge w:val="restart"/>
            <w:tcBorders>
              <w:top w:val="nil"/>
              <w:left w:val="single" w:sz="4" w:space="0" w:color="auto"/>
              <w:bottom w:val="single" w:sz="4" w:space="0" w:color="auto"/>
              <w:right w:val="single" w:sz="4" w:space="0" w:color="auto"/>
            </w:tcBorders>
            <w:noWrap/>
            <w:vAlign w:val="center"/>
            <w:hideMark/>
          </w:tcPr>
          <w:p w14:paraId="566437D7"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5DBF0B85" w14:textId="77777777" w:rsidR="00370E5F" w:rsidRPr="00325DD6" w:rsidRDefault="00370E5F" w:rsidP="00370E5F">
            <w:pPr>
              <w:spacing w:after="0" w:line="240" w:lineRule="auto"/>
              <w:rPr>
                <w:rFonts w:cs="Calibri"/>
                <w:sz w:val="20"/>
                <w:szCs w:val="20"/>
                <w:lang w:eastAsia="pl-PL"/>
              </w:rPr>
            </w:pPr>
          </w:p>
        </w:tc>
        <w:tc>
          <w:tcPr>
            <w:tcW w:w="560" w:type="dxa"/>
            <w:vMerge w:val="restart"/>
            <w:tcBorders>
              <w:top w:val="nil"/>
              <w:left w:val="single" w:sz="4" w:space="0" w:color="auto"/>
              <w:bottom w:val="single" w:sz="4" w:space="0" w:color="auto"/>
              <w:right w:val="single" w:sz="4" w:space="0" w:color="auto"/>
            </w:tcBorders>
            <w:noWrap/>
            <w:vAlign w:val="center"/>
            <w:hideMark/>
          </w:tcPr>
          <w:p w14:paraId="0529D40C" w14:textId="77777777" w:rsidR="00370E5F" w:rsidRPr="00325DD6" w:rsidRDefault="00370E5F" w:rsidP="00370E5F">
            <w:pPr>
              <w:spacing w:after="0" w:line="240" w:lineRule="auto"/>
              <w:rPr>
                <w:rFonts w:cs="Calibri"/>
                <w:sz w:val="20"/>
                <w:szCs w:val="20"/>
                <w:lang w:eastAsia="pl-PL"/>
              </w:rPr>
            </w:pPr>
          </w:p>
        </w:tc>
        <w:tc>
          <w:tcPr>
            <w:tcW w:w="1540" w:type="dxa"/>
            <w:vMerge w:val="restart"/>
            <w:tcBorders>
              <w:top w:val="nil"/>
              <w:left w:val="single" w:sz="4" w:space="0" w:color="auto"/>
              <w:bottom w:val="single" w:sz="4" w:space="0" w:color="auto"/>
              <w:right w:val="single" w:sz="4" w:space="0" w:color="auto"/>
            </w:tcBorders>
            <w:noWrap/>
            <w:vAlign w:val="center"/>
            <w:hideMark/>
          </w:tcPr>
          <w:p w14:paraId="30B884F6" w14:textId="77777777" w:rsidR="00370E5F" w:rsidRPr="00325DD6" w:rsidRDefault="00370E5F" w:rsidP="00370E5F">
            <w:pPr>
              <w:spacing w:after="0" w:line="240" w:lineRule="auto"/>
              <w:rPr>
                <w:rFonts w:cs="Calibri"/>
                <w:sz w:val="20"/>
                <w:szCs w:val="20"/>
                <w:lang w:eastAsia="pl-PL"/>
              </w:rPr>
            </w:pPr>
          </w:p>
        </w:tc>
        <w:tc>
          <w:tcPr>
            <w:tcW w:w="1180" w:type="dxa"/>
            <w:vMerge w:val="restart"/>
            <w:tcBorders>
              <w:top w:val="nil"/>
              <w:left w:val="single" w:sz="4" w:space="0" w:color="auto"/>
              <w:bottom w:val="single" w:sz="4" w:space="0" w:color="auto"/>
              <w:right w:val="single" w:sz="4" w:space="0" w:color="auto"/>
            </w:tcBorders>
            <w:noWrap/>
            <w:vAlign w:val="center"/>
            <w:hideMark/>
          </w:tcPr>
          <w:p w14:paraId="31D1987A" w14:textId="77777777" w:rsidR="00370E5F" w:rsidRPr="00325DD6" w:rsidRDefault="00370E5F" w:rsidP="00370E5F">
            <w:pPr>
              <w:spacing w:after="0" w:line="240" w:lineRule="auto"/>
              <w:rPr>
                <w:rFonts w:cs="Calibri"/>
                <w:sz w:val="20"/>
                <w:szCs w:val="20"/>
                <w:lang w:eastAsia="pl-PL"/>
              </w:rPr>
            </w:pPr>
          </w:p>
        </w:tc>
        <w:tc>
          <w:tcPr>
            <w:tcW w:w="740" w:type="dxa"/>
            <w:vMerge w:val="restart"/>
            <w:tcBorders>
              <w:top w:val="nil"/>
              <w:left w:val="single" w:sz="4" w:space="0" w:color="auto"/>
              <w:bottom w:val="single" w:sz="4" w:space="0" w:color="auto"/>
              <w:right w:val="single" w:sz="4" w:space="0" w:color="auto"/>
            </w:tcBorders>
            <w:noWrap/>
            <w:vAlign w:val="center"/>
            <w:hideMark/>
          </w:tcPr>
          <w:p w14:paraId="50D34242" w14:textId="77777777" w:rsidR="00370E5F" w:rsidRPr="00325DD6" w:rsidRDefault="00370E5F" w:rsidP="00370E5F">
            <w:pPr>
              <w:spacing w:after="0" w:line="240" w:lineRule="auto"/>
              <w:rPr>
                <w:rFonts w:cs="Calibri"/>
                <w:sz w:val="20"/>
                <w:szCs w:val="20"/>
                <w:lang w:eastAsia="pl-PL"/>
              </w:rPr>
            </w:pPr>
          </w:p>
        </w:tc>
        <w:tc>
          <w:tcPr>
            <w:tcW w:w="1100" w:type="dxa"/>
            <w:vMerge w:val="restart"/>
            <w:tcBorders>
              <w:top w:val="nil"/>
              <w:left w:val="single" w:sz="4" w:space="0" w:color="auto"/>
              <w:bottom w:val="single" w:sz="4" w:space="0" w:color="auto"/>
              <w:right w:val="single" w:sz="4" w:space="0" w:color="auto"/>
            </w:tcBorders>
            <w:noWrap/>
            <w:vAlign w:val="center"/>
            <w:hideMark/>
          </w:tcPr>
          <w:p w14:paraId="53A1B1D2" w14:textId="77777777" w:rsidR="00370E5F" w:rsidRPr="00325DD6" w:rsidRDefault="00370E5F" w:rsidP="00370E5F">
            <w:pPr>
              <w:spacing w:after="0" w:line="240" w:lineRule="auto"/>
              <w:rPr>
                <w:rFonts w:cs="Calibri"/>
                <w:sz w:val="20"/>
                <w:szCs w:val="20"/>
                <w:lang w:eastAsia="pl-PL"/>
              </w:rPr>
            </w:pPr>
          </w:p>
        </w:tc>
        <w:tc>
          <w:tcPr>
            <w:tcW w:w="600" w:type="dxa"/>
            <w:vMerge w:val="restart"/>
            <w:tcBorders>
              <w:top w:val="nil"/>
              <w:left w:val="single" w:sz="4" w:space="0" w:color="auto"/>
              <w:bottom w:val="single" w:sz="4" w:space="0" w:color="auto"/>
              <w:right w:val="single" w:sz="4" w:space="0" w:color="auto"/>
            </w:tcBorders>
            <w:noWrap/>
            <w:vAlign w:val="center"/>
            <w:hideMark/>
          </w:tcPr>
          <w:p w14:paraId="7D2FA8F1" w14:textId="77777777" w:rsidR="00370E5F" w:rsidRPr="00325DD6" w:rsidRDefault="00370E5F" w:rsidP="00370E5F">
            <w:pPr>
              <w:spacing w:after="0" w:line="240" w:lineRule="auto"/>
              <w:rPr>
                <w:rFonts w:cs="Calibri"/>
                <w:sz w:val="20"/>
                <w:szCs w:val="20"/>
                <w:lang w:eastAsia="pl-PL"/>
              </w:rPr>
            </w:pPr>
          </w:p>
        </w:tc>
        <w:tc>
          <w:tcPr>
            <w:tcW w:w="1040" w:type="dxa"/>
            <w:vMerge w:val="restart"/>
            <w:tcBorders>
              <w:top w:val="nil"/>
              <w:left w:val="single" w:sz="4" w:space="0" w:color="auto"/>
              <w:bottom w:val="single" w:sz="4" w:space="0" w:color="auto"/>
              <w:right w:val="single" w:sz="4" w:space="0" w:color="auto"/>
            </w:tcBorders>
            <w:noWrap/>
            <w:vAlign w:val="center"/>
            <w:hideMark/>
          </w:tcPr>
          <w:p w14:paraId="287115B8" w14:textId="77777777" w:rsidR="00370E5F" w:rsidRPr="00325DD6" w:rsidRDefault="00370E5F" w:rsidP="00370E5F">
            <w:pPr>
              <w:spacing w:after="0" w:line="240" w:lineRule="auto"/>
              <w:rPr>
                <w:rFonts w:cs="Calibri"/>
                <w:sz w:val="20"/>
                <w:szCs w:val="20"/>
                <w:lang w:eastAsia="pl-PL"/>
              </w:rPr>
            </w:pPr>
          </w:p>
        </w:tc>
        <w:tc>
          <w:tcPr>
            <w:tcW w:w="1248" w:type="dxa"/>
            <w:vMerge w:val="restart"/>
            <w:tcBorders>
              <w:top w:val="nil"/>
              <w:left w:val="single" w:sz="4" w:space="0" w:color="auto"/>
              <w:bottom w:val="single" w:sz="4" w:space="0" w:color="auto"/>
              <w:right w:val="single" w:sz="4" w:space="0" w:color="auto"/>
            </w:tcBorders>
            <w:noWrap/>
            <w:vAlign w:val="center"/>
            <w:hideMark/>
          </w:tcPr>
          <w:p w14:paraId="155B0A8A" w14:textId="77777777" w:rsidR="00370E5F" w:rsidRPr="00325DD6" w:rsidRDefault="00370E5F" w:rsidP="00370E5F">
            <w:pPr>
              <w:spacing w:after="0" w:line="240" w:lineRule="auto"/>
              <w:rPr>
                <w:rFonts w:cs="Calibri"/>
                <w:sz w:val="20"/>
                <w:szCs w:val="20"/>
                <w:lang w:eastAsia="pl-PL"/>
              </w:rPr>
            </w:pPr>
          </w:p>
        </w:tc>
        <w:tc>
          <w:tcPr>
            <w:tcW w:w="1608" w:type="dxa"/>
            <w:vMerge w:val="restart"/>
            <w:tcBorders>
              <w:top w:val="nil"/>
              <w:left w:val="single" w:sz="4" w:space="0" w:color="auto"/>
              <w:bottom w:val="single" w:sz="4" w:space="0" w:color="auto"/>
              <w:right w:val="single" w:sz="8" w:space="0" w:color="auto"/>
            </w:tcBorders>
            <w:noWrap/>
            <w:vAlign w:val="center"/>
            <w:hideMark/>
          </w:tcPr>
          <w:p w14:paraId="60B009AD" w14:textId="77777777" w:rsidR="00370E5F" w:rsidRPr="00325DD6" w:rsidRDefault="00370E5F" w:rsidP="00370E5F">
            <w:pPr>
              <w:spacing w:after="0" w:line="240" w:lineRule="auto"/>
              <w:rPr>
                <w:rFonts w:cs="Calibri"/>
                <w:sz w:val="20"/>
                <w:szCs w:val="20"/>
                <w:lang w:eastAsia="pl-PL"/>
              </w:rPr>
            </w:pPr>
          </w:p>
        </w:tc>
      </w:tr>
      <w:tr w:rsidR="00370E5F" w:rsidRPr="00325DD6" w14:paraId="10A4953F" w14:textId="77777777" w:rsidTr="00370E5F">
        <w:trPr>
          <w:trHeight w:val="240"/>
        </w:trPr>
        <w:tc>
          <w:tcPr>
            <w:tcW w:w="0" w:type="auto"/>
            <w:vMerge/>
            <w:tcBorders>
              <w:top w:val="nil"/>
              <w:left w:val="single" w:sz="8" w:space="0" w:color="auto"/>
              <w:bottom w:val="single" w:sz="4" w:space="0" w:color="auto"/>
              <w:right w:val="single" w:sz="4" w:space="0" w:color="auto"/>
            </w:tcBorders>
            <w:vAlign w:val="center"/>
            <w:hideMark/>
          </w:tcPr>
          <w:p w14:paraId="545D0F80"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11288E13"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5BDF29F2"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1B5907DA"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418EEEFE"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237353FA"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1A695F29"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57746A5B"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28210352"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15892799"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49C0E502"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8" w:space="0" w:color="auto"/>
            </w:tcBorders>
            <w:vAlign w:val="center"/>
            <w:hideMark/>
          </w:tcPr>
          <w:p w14:paraId="081E620F" w14:textId="77777777" w:rsidR="00370E5F" w:rsidRPr="00325DD6" w:rsidRDefault="00370E5F" w:rsidP="00370E5F">
            <w:pPr>
              <w:spacing w:after="0" w:line="240" w:lineRule="auto"/>
              <w:rPr>
                <w:rFonts w:cs="Calibri"/>
                <w:sz w:val="20"/>
                <w:szCs w:val="20"/>
                <w:lang w:eastAsia="pl-PL"/>
              </w:rPr>
            </w:pPr>
          </w:p>
        </w:tc>
      </w:tr>
      <w:tr w:rsidR="00370E5F" w:rsidRPr="00325DD6" w14:paraId="54DDD22F" w14:textId="77777777" w:rsidTr="00370E5F">
        <w:trPr>
          <w:trHeight w:val="240"/>
        </w:trPr>
        <w:tc>
          <w:tcPr>
            <w:tcW w:w="540" w:type="dxa"/>
            <w:vMerge w:val="restart"/>
            <w:tcBorders>
              <w:top w:val="nil"/>
              <w:left w:val="single" w:sz="8" w:space="0" w:color="auto"/>
              <w:bottom w:val="single" w:sz="4" w:space="0" w:color="auto"/>
              <w:right w:val="single" w:sz="4" w:space="0" w:color="auto"/>
            </w:tcBorders>
            <w:noWrap/>
            <w:vAlign w:val="center"/>
            <w:hideMark/>
          </w:tcPr>
          <w:p w14:paraId="14FE436B" w14:textId="77777777" w:rsidR="00370E5F" w:rsidRPr="00325DD6" w:rsidRDefault="00370E5F" w:rsidP="00370E5F">
            <w:pPr>
              <w:spacing w:after="0" w:line="240" w:lineRule="auto"/>
              <w:rPr>
                <w:rFonts w:cs="Calibri"/>
                <w:sz w:val="20"/>
                <w:szCs w:val="20"/>
                <w:lang w:eastAsia="pl-PL"/>
              </w:rPr>
            </w:pPr>
          </w:p>
        </w:tc>
        <w:tc>
          <w:tcPr>
            <w:tcW w:w="3340" w:type="dxa"/>
            <w:vMerge w:val="restart"/>
            <w:tcBorders>
              <w:top w:val="nil"/>
              <w:left w:val="single" w:sz="4" w:space="0" w:color="auto"/>
              <w:bottom w:val="single" w:sz="4" w:space="0" w:color="auto"/>
              <w:right w:val="single" w:sz="4" w:space="0" w:color="auto"/>
            </w:tcBorders>
            <w:noWrap/>
            <w:vAlign w:val="center"/>
            <w:hideMark/>
          </w:tcPr>
          <w:p w14:paraId="796D15D1"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68EAEABC" w14:textId="77777777" w:rsidR="00370E5F" w:rsidRPr="00325DD6" w:rsidRDefault="00370E5F" w:rsidP="00370E5F">
            <w:pPr>
              <w:spacing w:after="0" w:line="240" w:lineRule="auto"/>
              <w:rPr>
                <w:rFonts w:cs="Calibri"/>
                <w:sz w:val="20"/>
                <w:szCs w:val="20"/>
                <w:lang w:eastAsia="pl-PL"/>
              </w:rPr>
            </w:pPr>
          </w:p>
        </w:tc>
        <w:tc>
          <w:tcPr>
            <w:tcW w:w="560" w:type="dxa"/>
            <w:vMerge w:val="restart"/>
            <w:tcBorders>
              <w:top w:val="nil"/>
              <w:left w:val="single" w:sz="4" w:space="0" w:color="auto"/>
              <w:bottom w:val="single" w:sz="4" w:space="0" w:color="auto"/>
              <w:right w:val="single" w:sz="4" w:space="0" w:color="auto"/>
            </w:tcBorders>
            <w:noWrap/>
            <w:vAlign w:val="center"/>
            <w:hideMark/>
          </w:tcPr>
          <w:p w14:paraId="173C1939" w14:textId="77777777" w:rsidR="00370E5F" w:rsidRPr="00325DD6" w:rsidRDefault="00370E5F" w:rsidP="00370E5F">
            <w:pPr>
              <w:spacing w:after="0" w:line="240" w:lineRule="auto"/>
              <w:rPr>
                <w:rFonts w:cs="Calibri"/>
                <w:sz w:val="20"/>
                <w:szCs w:val="20"/>
                <w:lang w:eastAsia="pl-PL"/>
              </w:rPr>
            </w:pPr>
          </w:p>
        </w:tc>
        <w:tc>
          <w:tcPr>
            <w:tcW w:w="1540" w:type="dxa"/>
            <w:vMerge w:val="restart"/>
            <w:tcBorders>
              <w:top w:val="nil"/>
              <w:left w:val="single" w:sz="4" w:space="0" w:color="auto"/>
              <w:bottom w:val="single" w:sz="4" w:space="0" w:color="auto"/>
              <w:right w:val="single" w:sz="4" w:space="0" w:color="auto"/>
            </w:tcBorders>
            <w:noWrap/>
            <w:vAlign w:val="center"/>
            <w:hideMark/>
          </w:tcPr>
          <w:p w14:paraId="77A05AE6" w14:textId="77777777" w:rsidR="00370E5F" w:rsidRPr="00325DD6" w:rsidRDefault="00370E5F" w:rsidP="00370E5F">
            <w:pPr>
              <w:spacing w:after="0" w:line="240" w:lineRule="auto"/>
              <w:rPr>
                <w:rFonts w:cs="Calibri"/>
                <w:sz w:val="20"/>
                <w:szCs w:val="20"/>
                <w:lang w:eastAsia="pl-PL"/>
              </w:rPr>
            </w:pPr>
          </w:p>
        </w:tc>
        <w:tc>
          <w:tcPr>
            <w:tcW w:w="1180" w:type="dxa"/>
            <w:vMerge w:val="restart"/>
            <w:tcBorders>
              <w:top w:val="nil"/>
              <w:left w:val="single" w:sz="4" w:space="0" w:color="auto"/>
              <w:bottom w:val="single" w:sz="4" w:space="0" w:color="auto"/>
              <w:right w:val="single" w:sz="4" w:space="0" w:color="auto"/>
            </w:tcBorders>
            <w:noWrap/>
            <w:vAlign w:val="center"/>
            <w:hideMark/>
          </w:tcPr>
          <w:p w14:paraId="5DCC166D" w14:textId="77777777" w:rsidR="00370E5F" w:rsidRPr="00325DD6" w:rsidRDefault="00370E5F" w:rsidP="00370E5F">
            <w:pPr>
              <w:spacing w:after="0" w:line="240" w:lineRule="auto"/>
              <w:rPr>
                <w:rFonts w:cs="Calibri"/>
                <w:sz w:val="20"/>
                <w:szCs w:val="20"/>
                <w:lang w:eastAsia="pl-PL"/>
              </w:rPr>
            </w:pPr>
          </w:p>
        </w:tc>
        <w:tc>
          <w:tcPr>
            <w:tcW w:w="740" w:type="dxa"/>
            <w:vMerge w:val="restart"/>
            <w:tcBorders>
              <w:top w:val="nil"/>
              <w:left w:val="single" w:sz="4" w:space="0" w:color="auto"/>
              <w:bottom w:val="single" w:sz="4" w:space="0" w:color="auto"/>
              <w:right w:val="single" w:sz="4" w:space="0" w:color="auto"/>
            </w:tcBorders>
            <w:noWrap/>
            <w:vAlign w:val="center"/>
            <w:hideMark/>
          </w:tcPr>
          <w:p w14:paraId="79852A96" w14:textId="77777777" w:rsidR="00370E5F" w:rsidRPr="00325DD6" w:rsidRDefault="00370E5F" w:rsidP="00370E5F">
            <w:pPr>
              <w:spacing w:after="0" w:line="240" w:lineRule="auto"/>
              <w:rPr>
                <w:rFonts w:cs="Calibri"/>
                <w:sz w:val="20"/>
                <w:szCs w:val="20"/>
                <w:lang w:eastAsia="pl-PL"/>
              </w:rPr>
            </w:pPr>
          </w:p>
        </w:tc>
        <w:tc>
          <w:tcPr>
            <w:tcW w:w="1100" w:type="dxa"/>
            <w:vMerge w:val="restart"/>
            <w:tcBorders>
              <w:top w:val="nil"/>
              <w:left w:val="single" w:sz="4" w:space="0" w:color="auto"/>
              <w:bottom w:val="single" w:sz="4" w:space="0" w:color="auto"/>
              <w:right w:val="single" w:sz="4" w:space="0" w:color="auto"/>
            </w:tcBorders>
            <w:noWrap/>
            <w:vAlign w:val="center"/>
            <w:hideMark/>
          </w:tcPr>
          <w:p w14:paraId="04BFB847" w14:textId="77777777" w:rsidR="00370E5F" w:rsidRPr="00325DD6" w:rsidRDefault="00370E5F" w:rsidP="00370E5F">
            <w:pPr>
              <w:spacing w:after="0" w:line="240" w:lineRule="auto"/>
              <w:rPr>
                <w:rFonts w:cs="Calibri"/>
                <w:sz w:val="20"/>
                <w:szCs w:val="20"/>
                <w:lang w:eastAsia="pl-PL"/>
              </w:rPr>
            </w:pPr>
          </w:p>
        </w:tc>
        <w:tc>
          <w:tcPr>
            <w:tcW w:w="600" w:type="dxa"/>
            <w:vMerge w:val="restart"/>
            <w:tcBorders>
              <w:top w:val="nil"/>
              <w:left w:val="single" w:sz="4" w:space="0" w:color="auto"/>
              <w:bottom w:val="single" w:sz="4" w:space="0" w:color="auto"/>
              <w:right w:val="single" w:sz="4" w:space="0" w:color="auto"/>
            </w:tcBorders>
            <w:noWrap/>
            <w:vAlign w:val="center"/>
            <w:hideMark/>
          </w:tcPr>
          <w:p w14:paraId="4A0D31F7" w14:textId="77777777" w:rsidR="00370E5F" w:rsidRPr="00325DD6" w:rsidRDefault="00370E5F" w:rsidP="00370E5F">
            <w:pPr>
              <w:spacing w:after="0" w:line="240" w:lineRule="auto"/>
              <w:rPr>
                <w:rFonts w:cs="Calibri"/>
                <w:sz w:val="20"/>
                <w:szCs w:val="20"/>
                <w:lang w:eastAsia="pl-PL"/>
              </w:rPr>
            </w:pPr>
          </w:p>
        </w:tc>
        <w:tc>
          <w:tcPr>
            <w:tcW w:w="1040" w:type="dxa"/>
            <w:vMerge w:val="restart"/>
            <w:tcBorders>
              <w:top w:val="nil"/>
              <w:left w:val="single" w:sz="4" w:space="0" w:color="auto"/>
              <w:bottom w:val="single" w:sz="4" w:space="0" w:color="auto"/>
              <w:right w:val="single" w:sz="4" w:space="0" w:color="auto"/>
            </w:tcBorders>
            <w:noWrap/>
            <w:vAlign w:val="center"/>
            <w:hideMark/>
          </w:tcPr>
          <w:p w14:paraId="7742B714" w14:textId="77777777" w:rsidR="00370E5F" w:rsidRPr="00325DD6" w:rsidRDefault="00370E5F" w:rsidP="00370E5F">
            <w:pPr>
              <w:spacing w:after="0" w:line="240" w:lineRule="auto"/>
              <w:rPr>
                <w:rFonts w:cs="Calibri"/>
                <w:sz w:val="20"/>
                <w:szCs w:val="20"/>
                <w:lang w:eastAsia="pl-PL"/>
              </w:rPr>
            </w:pPr>
          </w:p>
        </w:tc>
        <w:tc>
          <w:tcPr>
            <w:tcW w:w="1248" w:type="dxa"/>
            <w:vMerge w:val="restart"/>
            <w:tcBorders>
              <w:top w:val="nil"/>
              <w:left w:val="single" w:sz="4" w:space="0" w:color="auto"/>
              <w:bottom w:val="single" w:sz="4" w:space="0" w:color="auto"/>
              <w:right w:val="single" w:sz="4" w:space="0" w:color="auto"/>
            </w:tcBorders>
            <w:noWrap/>
            <w:vAlign w:val="center"/>
            <w:hideMark/>
          </w:tcPr>
          <w:p w14:paraId="55767F1D" w14:textId="77777777" w:rsidR="00370E5F" w:rsidRPr="00325DD6" w:rsidRDefault="00370E5F" w:rsidP="00370E5F">
            <w:pPr>
              <w:spacing w:after="0" w:line="240" w:lineRule="auto"/>
              <w:rPr>
                <w:rFonts w:cs="Calibri"/>
                <w:sz w:val="20"/>
                <w:szCs w:val="20"/>
                <w:lang w:eastAsia="pl-PL"/>
              </w:rPr>
            </w:pPr>
          </w:p>
        </w:tc>
        <w:tc>
          <w:tcPr>
            <w:tcW w:w="1608" w:type="dxa"/>
            <w:vMerge w:val="restart"/>
            <w:tcBorders>
              <w:top w:val="nil"/>
              <w:left w:val="single" w:sz="4" w:space="0" w:color="auto"/>
              <w:bottom w:val="single" w:sz="4" w:space="0" w:color="auto"/>
              <w:right w:val="single" w:sz="8" w:space="0" w:color="auto"/>
            </w:tcBorders>
            <w:noWrap/>
            <w:vAlign w:val="center"/>
            <w:hideMark/>
          </w:tcPr>
          <w:p w14:paraId="3DF75753" w14:textId="77777777" w:rsidR="00370E5F" w:rsidRPr="00325DD6" w:rsidRDefault="00370E5F" w:rsidP="00370E5F">
            <w:pPr>
              <w:spacing w:after="0" w:line="240" w:lineRule="auto"/>
              <w:rPr>
                <w:rFonts w:cs="Calibri"/>
                <w:sz w:val="20"/>
                <w:szCs w:val="20"/>
                <w:lang w:eastAsia="pl-PL"/>
              </w:rPr>
            </w:pPr>
          </w:p>
        </w:tc>
      </w:tr>
      <w:tr w:rsidR="00370E5F" w:rsidRPr="00325DD6" w14:paraId="5AF543E0" w14:textId="77777777" w:rsidTr="00370E5F">
        <w:trPr>
          <w:trHeight w:val="240"/>
        </w:trPr>
        <w:tc>
          <w:tcPr>
            <w:tcW w:w="0" w:type="auto"/>
            <w:vMerge/>
            <w:tcBorders>
              <w:top w:val="nil"/>
              <w:left w:val="single" w:sz="8" w:space="0" w:color="auto"/>
              <w:bottom w:val="single" w:sz="4" w:space="0" w:color="auto"/>
              <w:right w:val="single" w:sz="4" w:space="0" w:color="auto"/>
            </w:tcBorders>
            <w:vAlign w:val="center"/>
            <w:hideMark/>
          </w:tcPr>
          <w:p w14:paraId="5CD53668"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7A950BBE"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42F081AB"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1FAB4A86"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0956C283"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6070C82C"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61BC1CBE"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08A7A049"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21BCBC48"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608FCCA1"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07AA185B"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8" w:space="0" w:color="auto"/>
            </w:tcBorders>
            <w:vAlign w:val="center"/>
            <w:hideMark/>
          </w:tcPr>
          <w:p w14:paraId="237502B3" w14:textId="77777777" w:rsidR="00370E5F" w:rsidRPr="00325DD6" w:rsidRDefault="00370E5F" w:rsidP="00370E5F">
            <w:pPr>
              <w:spacing w:after="0" w:line="240" w:lineRule="auto"/>
              <w:rPr>
                <w:rFonts w:cs="Calibri"/>
                <w:sz w:val="20"/>
                <w:szCs w:val="20"/>
                <w:lang w:eastAsia="pl-PL"/>
              </w:rPr>
            </w:pPr>
          </w:p>
        </w:tc>
      </w:tr>
      <w:tr w:rsidR="00370E5F" w:rsidRPr="00325DD6" w14:paraId="3A6BE758" w14:textId="77777777" w:rsidTr="00370E5F">
        <w:trPr>
          <w:trHeight w:val="240"/>
        </w:trPr>
        <w:tc>
          <w:tcPr>
            <w:tcW w:w="540" w:type="dxa"/>
            <w:vMerge w:val="restart"/>
            <w:tcBorders>
              <w:top w:val="nil"/>
              <w:left w:val="single" w:sz="8" w:space="0" w:color="auto"/>
              <w:bottom w:val="single" w:sz="4" w:space="0" w:color="auto"/>
              <w:right w:val="single" w:sz="4" w:space="0" w:color="auto"/>
            </w:tcBorders>
            <w:noWrap/>
            <w:vAlign w:val="center"/>
            <w:hideMark/>
          </w:tcPr>
          <w:p w14:paraId="0E39C0B8" w14:textId="77777777" w:rsidR="00370E5F" w:rsidRPr="00325DD6" w:rsidRDefault="00370E5F" w:rsidP="00370E5F">
            <w:pPr>
              <w:spacing w:after="0" w:line="240" w:lineRule="auto"/>
              <w:rPr>
                <w:rFonts w:cs="Calibri"/>
                <w:sz w:val="20"/>
                <w:szCs w:val="20"/>
                <w:lang w:eastAsia="pl-PL"/>
              </w:rPr>
            </w:pPr>
          </w:p>
        </w:tc>
        <w:tc>
          <w:tcPr>
            <w:tcW w:w="3340" w:type="dxa"/>
            <w:vMerge w:val="restart"/>
            <w:tcBorders>
              <w:top w:val="nil"/>
              <w:left w:val="single" w:sz="4" w:space="0" w:color="auto"/>
              <w:bottom w:val="single" w:sz="4" w:space="0" w:color="auto"/>
              <w:right w:val="single" w:sz="4" w:space="0" w:color="auto"/>
            </w:tcBorders>
            <w:noWrap/>
            <w:vAlign w:val="center"/>
            <w:hideMark/>
          </w:tcPr>
          <w:p w14:paraId="58A30C3D"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02195F40" w14:textId="77777777" w:rsidR="00370E5F" w:rsidRPr="00325DD6" w:rsidRDefault="00370E5F" w:rsidP="00370E5F">
            <w:pPr>
              <w:spacing w:after="0" w:line="240" w:lineRule="auto"/>
              <w:rPr>
                <w:rFonts w:cs="Calibri"/>
                <w:sz w:val="20"/>
                <w:szCs w:val="20"/>
                <w:lang w:eastAsia="pl-PL"/>
              </w:rPr>
            </w:pPr>
          </w:p>
        </w:tc>
        <w:tc>
          <w:tcPr>
            <w:tcW w:w="560" w:type="dxa"/>
            <w:vMerge w:val="restart"/>
            <w:tcBorders>
              <w:top w:val="nil"/>
              <w:left w:val="single" w:sz="4" w:space="0" w:color="auto"/>
              <w:bottom w:val="single" w:sz="4" w:space="0" w:color="auto"/>
              <w:right w:val="single" w:sz="4" w:space="0" w:color="auto"/>
            </w:tcBorders>
            <w:noWrap/>
            <w:vAlign w:val="center"/>
            <w:hideMark/>
          </w:tcPr>
          <w:p w14:paraId="2267BA9F" w14:textId="77777777" w:rsidR="00370E5F" w:rsidRPr="00325DD6" w:rsidRDefault="00370E5F" w:rsidP="00370E5F">
            <w:pPr>
              <w:spacing w:after="0" w:line="240" w:lineRule="auto"/>
              <w:rPr>
                <w:rFonts w:cs="Calibri"/>
                <w:sz w:val="20"/>
                <w:szCs w:val="20"/>
                <w:lang w:eastAsia="pl-PL"/>
              </w:rPr>
            </w:pPr>
          </w:p>
        </w:tc>
        <w:tc>
          <w:tcPr>
            <w:tcW w:w="1540" w:type="dxa"/>
            <w:vMerge w:val="restart"/>
            <w:tcBorders>
              <w:top w:val="nil"/>
              <w:left w:val="single" w:sz="4" w:space="0" w:color="auto"/>
              <w:bottom w:val="single" w:sz="4" w:space="0" w:color="auto"/>
              <w:right w:val="single" w:sz="4" w:space="0" w:color="auto"/>
            </w:tcBorders>
            <w:noWrap/>
            <w:vAlign w:val="center"/>
            <w:hideMark/>
          </w:tcPr>
          <w:p w14:paraId="006F2B3A" w14:textId="77777777" w:rsidR="00370E5F" w:rsidRPr="00325DD6" w:rsidRDefault="00370E5F" w:rsidP="00370E5F">
            <w:pPr>
              <w:spacing w:after="0" w:line="240" w:lineRule="auto"/>
              <w:rPr>
                <w:rFonts w:cs="Calibri"/>
                <w:sz w:val="20"/>
                <w:szCs w:val="20"/>
                <w:lang w:eastAsia="pl-PL"/>
              </w:rPr>
            </w:pPr>
          </w:p>
        </w:tc>
        <w:tc>
          <w:tcPr>
            <w:tcW w:w="1180" w:type="dxa"/>
            <w:vMerge w:val="restart"/>
            <w:tcBorders>
              <w:top w:val="nil"/>
              <w:left w:val="single" w:sz="4" w:space="0" w:color="auto"/>
              <w:bottom w:val="single" w:sz="4" w:space="0" w:color="auto"/>
              <w:right w:val="single" w:sz="4" w:space="0" w:color="auto"/>
            </w:tcBorders>
            <w:noWrap/>
            <w:vAlign w:val="center"/>
            <w:hideMark/>
          </w:tcPr>
          <w:p w14:paraId="43DA02CC" w14:textId="77777777" w:rsidR="00370E5F" w:rsidRPr="00325DD6" w:rsidRDefault="00370E5F" w:rsidP="00370E5F">
            <w:pPr>
              <w:spacing w:after="0" w:line="240" w:lineRule="auto"/>
              <w:rPr>
                <w:rFonts w:cs="Calibri"/>
                <w:sz w:val="20"/>
                <w:szCs w:val="20"/>
                <w:lang w:eastAsia="pl-PL"/>
              </w:rPr>
            </w:pPr>
          </w:p>
        </w:tc>
        <w:tc>
          <w:tcPr>
            <w:tcW w:w="740" w:type="dxa"/>
            <w:vMerge w:val="restart"/>
            <w:tcBorders>
              <w:top w:val="nil"/>
              <w:left w:val="single" w:sz="4" w:space="0" w:color="auto"/>
              <w:bottom w:val="single" w:sz="4" w:space="0" w:color="auto"/>
              <w:right w:val="single" w:sz="4" w:space="0" w:color="auto"/>
            </w:tcBorders>
            <w:noWrap/>
            <w:vAlign w:val="center"/>
            <w:hideMark/>
          </w:tcPr>
          <w:p w14:paraId="1DAA24D4" w14:textId="77777777" w:rsidR="00370E5F" w:rsidRPr="00325DD6" w:rsidRDefault="00370E5F" w:rsidP="00370E5F">
            <w:pPr>
              <w:spacing w:after="0" w:line="240" w:lineRule="auto"/>
              <w:rPr>
                <w:rFonts w:cs="Calibri"/>
                <w:sz w:val="20"/>
                <w:szCs w:val="20"/>
                <w:lang w:eastAsia="pl-PL"/>
              </w:rPr>
            </w:pPr>
          </w:p>
        </w:tc>
        <w:tc>
          <w:tcPr>
            <w:tcW w:w="1100" w:type="dxa"/>
            <w:vMerge w:val="restart"/>
            <w:tcBorders>
              <w:top w:val="nil"/>
              <w:left w:val="single" w:sz="4" w:space="0" w:color="auto"/>
              <w:bottom w:val="single" w:sz="4" w:space="0" w:color="auto"/>
              <w:right w:val="single" w:sz="4" w:space="0" w:color="auto"/>
            </w:tcBorders>
            <w:noWrap/>
            <w:vAlign w:val="center"/>
            <w:hideMark/>
          </w:tcPr>
          <w:p w14:paraId="23539A5B" w14:textId="77777777" w:rsidR="00370E5F" w:rsidRPr="00325DD6" w:rsidRDefault="00370E5F" w:rsidP="00370E5F">
            <w:pPr>
              <w:spacing w:after="0" w:line="240" w:lineRule="auto"/>
              <w:rPr>
                <w:rFonts w:cs="Calibri"/>
                <w:sz w:val="20"/>
                <w:szCs w:val="20"/>
                <w:lang w:eastAsia="pl-PL"/>
              </w:rPr>
            </w:pPr>
          </w:p>
        </w:tc>
        <w:tc>
          <w:tcPr>
            <w:tcW w:w="600" w:type="dxa"/>
            <w:vMerge w:val="restart"/>
            <w:tcBorders>
              <w:top w:val="nil"/>
              <w:left w:val="single" w:sz="4" w:space="0" w:color="auto"/>
              <w:bottom w:val="single" w:sz="4" w:space="0" w:color="auto"/>
              <w:right w:val="single" w:sz="4" w:space="0" w:color="auto"/>
            </w:tcBorders>
            <w:noWrap/>
            <w:vAlign w:val="center"/>
            <w:hideMark/>
          </w:tcPr>
          <w:p w14:paraId="59555785" w14:textId="77777777" w:rsidR="00370E5F" w:rsidRPr="00325DD6" w:rsidRDefault="00370E5F" w:rsidP="00370E5F">
            <w:pPr>
              <w:spacing w:after="0" w:line="240" w:lineRule="auto"/>
              <w:rPr>
                <w:rFonts w:cs="Calibri"/>
                <w:sz w:val="20"/>
                <w:szCs w:val="20"/>
                <w:lang w:eastAsia="pl-PL"/>
              </w:rPr>
            </w:pPr>
          </w:p>
        </w:tc>
        <w:tc>
          <w:tcPr>
            <w:tcW w:w="1040" w:type="dxa"/>
            <w:vMerge w:val="restart"/>
            <w:tcBorders>
              <w:top w:val="nil"/>
              <w:left w:val="single" w:sz="4" w:space="0" w:color="auto"/>
              <w:bottom w:val="single" w:sz="4" w:space="0" w:color="auto"/>
              <w:right w:val="single" w:sz="4" w:space="0" w:color="auto"/>
            </w:tcBorders>
            <w:noWrap/>
            <w:vAlign w:val="center"/>
            <w:hideMark/>
          </w:tcPr>
          <w:p w14:paraId="3A0B6794" w14:textId="77777777" w:rsidR="00370E5F" w:rsidRPr="00325DD6" w:rsidRDefault="00370E5F" w:rsidP="00370E5F">
            <w:pPr>
              <w:spacing w:after="0" w:line="240" w:lineRule="auto"/>
              <w:rPr>
                <w:rFonts w:cs="Calibri"/>
                <w:sz w:val="20"/>
                <w:szCs w:val="20"/>
                <w:lang w:eastAsia="pl-PL"/>
              </w:rPr>
            </w:pPr>
          </w:p>
        </w:tc>
        <w:tc>
          <w:tcPr>
            <w:tcW w:w="1248" w:type="dxa"/>
            <w:vMerge w:val="restart"/>
            <w:tcBorders>
              <w:top w:val="nil"/>
              <w:left w:val="single" w:sz="4" w:space="0" w:color="auto"/>
              <w:bottom w:val="single" w:sz="4" w:space="0" w:color="auto"/>
              <w:right w:val="single" w:sz="4" w:space="0" w:color="auto"/>
            </w:tcBorders>
            <w:noWrap/>
            <w:vAlign w:val="center"/>
            <w:hideMark/>
          </w:tcPr>
          <w:p w14:paraId="62915F92" w14:textId="77777777" w:rsidR="00370E5F" w:rsidRPr="00325DD6" w:rsidRDefault="00370E5F" w:rsidP="00370E5F">
            <w:pPr>
              <w:spacing w:after="0" w:line="240" w:lineRule="auto"/>
              <w:rPr>
                <w:rFonts w:cs="Calibri"/>
                <w:sz w:val="20"/>
                <w:szCs w:val="20"/>
                <w:lang w:eastAsia="pl-PL"/>
              </w:rPr>
            </w:pPr>
          </w:p>
        </w:tc>
        <w:tc>
          <w:tcPr>
            <w:tcW w:w="1608" w:type="dxa"/>
            <w:vMerge w:val="restart"/>
            <w:tcBorders>
              <w:top w:val="nil"/>
              <w:left w:val="single" w:sz="4" w:space="0" w:color="auto"/>
              <w:bottom w:val="single" w:sz="4" w:space="0" w:color="auto"/>
              <w:right w:val="single" w:sz="8" w:space="0" w:color="auto"/>
            </w:tcBorders>
            <w:noWrap/>
            <w:vAlign w:val="center"/>
            <w:hideMark/>
          </w:tcPr>
          <w:p w14:paraId="7E0C56D3" w14:textId="77777777" w:rsidR="00370E5F" w:rsidRPr="00325DD6" w:rsidRDefault="00370E5F" w:rsidP="00370E5F">
            <w:pPr>
              <w:spacing w:after="0" w:line="240" w:lineRule="auto"/>
              <w:rPr>
                <w:rFonts w:cs="Calibri"/>
                <w:sz w:val="20"/>
                <w:szCs w:val="20"/>
                <w:lang w:eastAsia="pl-PL"/>
              </w:rPr>
            </w:pPr>
          </w:p>
        </w:tc>
      </w:tr>
      <w:tr w:rsidR="00370E5F" w:rsidRPr="00325DD6" w14:paraId="5A6B1903" w14:textId="77777777" w:rsidTr="00370E5F">
        <w:trPr>
          <w:trHeight w:val="240"/>
        </w:trPr>
        <w:tc>
          <w:tcPr>
            <w:tcW w:w="0" w:type="auto"/>
            <w:vMerge/>
            <w:tcBorders>
              <w:top w:val="nil"/>
              <w:left w:val="single" w:sz="8" w:space="0" w:color="auto"/>
              <w:bottom w:val="single" w:sz="4" w:space="0" w:color="auto"/>
              <w:right w:val="single" w:sz="4" w:space="0" w:color="auto"/>
            </w:tcBorders>
            <w:vAlign w:val="center"/>
            <w:hideMark/>
          </w:tcPr>
          <w:p w14:paraId="5896FD33"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337C6C63"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4756EA28"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6C61D25A"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7FCFAE05"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5D53E23C"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761B11B4"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0783148A"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4AB7A635"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02702250"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22E10F7C"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8" w:space="0" w:color="auto"/>
            </w:tcBorders>
            <w:vAlign w:val="center"/>
            <w:hideMark/>
          </w:tcPr>
          <w:p w14:paraId="2F1BD946" w14:textId="77777777" w:rsidR="00370E5F" w:rsidRPr="00325DD6" w:rsidRDefault="00370E5F" w:rsidP="00370E5F">
            <w:pPr>
              <w:spacing w:after="0" w:line="240" w:lineRule="auto"/>
              <w:rPr>
                <w:rFonts w:cs="Calibri"/>
                <w:sz w:val="20"/>
                <w:szCs w:val="20"/>
                <w:lang w:eastAsia="pl-PL"/>
              </w:rPr>
            </w:pPr>
          </w:p>
        </w:tc>
      </w:tr>
      <w:tr w:rsidR="00370E5F" w:rsidRPr="00325DD6" w14:paraId="72F95824" w14:textId="77777777" w:rsidTr="00370E5F">
        <w:trPr>
          <w:trHeight w:val="240"/>
        </w:trPr>
        <w:tc>
          <w:tcPr>
            <w:tcW w:w="540" w:type="dxa"/>
            <w:vMerge w:val="restart"/>
            <w:tcBorders>
              <w:top w:val="nil"/>
              <w:left w:val="single" w:sz="8" w:space="0" w:color="auto"/>
              <w:bottom w:val="single" w:sz="4" w:space="0" w:color="auto"/>
              <w:right w:val="single" w:sz="4" w:space="0" w:color="auto"/>
            </w:tcBorders>
            <w:noWrap/>
            <w:vAlign w:val="center"/>
            <w:hideMark/>
          </w:tcPr>
          <w:p w14:paraId="59AB65F9" w14:textId="77777777" w:rsidR="00370E5F" w:rsidRPr="00325DD6" w:rsidRDefault="00370E5F" w:rsidP="00370E5F">
            <w:pPr>
              <w:spacing w:after="0" w:line="240" w:lineRule="auto"/>
              <w:rPr>
                <w:rFonts w:cs="Calibri"/>
                <w:sz w:val="20"/>
                <w:szCs w:val="20"/>
                <w:lang w:eastAsia="pl-PL"/>
              </w:rPr>
            </w:pPr>
          </w:p>
        </w:tc>
        <w:tc>
          <w:tcPr>
            <w:tcW w:w="3340" w:type="dxa"/>
            <w:vMerge w:val="restart"/>
            <w:tcBorders>
              <w:top w:val="nil"/>
              <w:left w:val="single" w:sz="4" w:space="0" w:color="auto"/>
              <w:bottom w:val="single" w:sz="4" w:space="0" w:color="auto"/>
              <w:right w:val="single" w:sz="4" w:space="0" w:color="auto"/>
            </w:tcBorders>
            <w:noWrap/>
            <w:vAlign w:val="center"/>
            <w:hideMark/>
          </w:tcPr>
          <w:p w14:paraId="1F73F227"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3E1D7CD6" w14:textId="77777777" w:rsidR="00370E5F" w:rsidRPr="00325DD6" w:rsidRDefault="00370E5F" w:rsidP="00370E5F">
            <w:pPr>
              <w:spacing w:after="0" w:line="240" w:lineRule="auto"/>
              <w:rPr>
                <w:rFonts w:cs="Calibri"/>
                <w:sz w:val="20"/>
                <w:szCs w:val="20"/>
                <w:lang w:eastAsia="pl-PL"/>
              </w:rPr>
            </w:pPr>
          </w:p>
        </w:tc>
        <w:tc>
          <w:tcPr>
            <w:tcW w:w="560" w:type="dxa"/>
            <w:vMerge w:val="restart"/>
            <w:tcBorders>
              <w:top w:val="nil"/>
              <w:left w:val="single" w:sz="4" w:space="0" w:color="auto"/>
              <w:bottom w:val="single" w:sz="4" w:space="0" w:color="auto"/>
              <w:right w:val="single" w:sz="4" w:space="0" w:color="auto"/>
            </w:tcBorders>
            <w:noWrap/>
            <w:vAlign w:val="center"/>
            <w:hideMark/>
          </w:tcPr>
          <w:p w14:paraId="0C4B0034" w14:textId="77777777" w:rsidR="00370E5F" w:rsidRPr="00325DD6" w:rsidRDefault="00370E5F" w:rsidP="00370E5F">
            <w:pPr>
              <w:spacing w:after="0" w:line="240" w:lineRule="auto"/>
              <w:rPr>
                <w:rFonts w:cs="Calibri"/>
                <w:sz w:val="20"/>
                <w:szCs w:val="20"/>
                <w:lang w:eastAsia="pl-PL"/>
              </w:rPr>
            </w:pPr>
          </w:p>
        </w:tc>
        <w:tc>
          <w:tcPr>
            <w:tcW w:w="1540" w:type="dxa"/>
            <w:vMerge w:val="restart"/>
            <w:tcBorders>
              <w:top w:val="nil"/>
              <w:left w:val="single" w:sz="4" w:space="0" w:color="auto"/>
              <w:bottom w:val="single" w:sz="4" w:space="0" w:color="auto"/>
              <w:right w:val="single" w:sz="4" w:space="0" w:color="auto"/>
            </w:tcBorders>
            <w:noWrap/>
            <w:vAlign w:val="center"/>
            <w:hideMark/>
          </w:tcPr>
          <w:p w14:paraId="345371EE" w14:textId="77777777" w:rsidR="00370E5F" w:rsidRPr="00325DD6" w:rsidRDefault="00370E5F" w:rsidP="00370E5F">
            <w:pPr>
              <w:spacing w:after="0" w:line="240" w:lineRule="auto"/>
              <w:rPr>
                <w:rFonts w:cs="Calibri"/>
                <w:sz w:val="20"/>
                <w:szCs w:val="20"/>
                <w:lang w:eastAsia="pl-PL"/>
              </w:rPr>
            </w:pPr>
          </w:p>
        </w:tc>
        <w:tc>
          <w:tcPr>
            <w:tcW w:w="1180" w:type="dxa"/>
            <w:vMerge w:val="restart"/>
            <w:tcBorders>
              <w:top w:val="nil"/>
              <w:left w:val="single" w:sz="4" w:space="0" w:color="auto"/>
              <w:bottom w:val="single" w:sz="4" w:space="0" w:color="auto"/>
              <w:right w:val="single" w:sz="4" w:space="0" w:color="auto"/>
            </w:tcBorders>
            <w:noWrap/>
            <w:vAlign w:val="center"/>
            <w:hideMark/>
          </w:tcPr>
          <w:p w14:paraId="0046834B" w14:textId="77777777" w:rsidR="00370E5F" w:rsidRPr="00325DD6" w:rsidRDefault="00370E5F" w:rsidP="00370E5F">
            <w:pPr>
              <w:spacing w:after="0" w:line="240" w:lineRule="auto"/>
              <w:rPr>
                <w:rFonts w:cs="Calibri"/>
                <w:sz w:val="20"/>
                <w:szCs w:val="20"/>
                <w:lang w:eastAsia="pl-PL"/>
              </w:rPr>
            </w:pPr>
          </w:p>
        </w:tc>
        <w:tc>
          <w:tcPr>
            <w:tcW w:w="740" w:type="dxa"/>
            <w:vMerge w:val="restart"/>
            <w:tcBorders>
              <w:top w:val="nil"/>
              <w:left w:val="single" w:sz="4" w:space="0" w:color="auto"/>
              <w:bottom w:val="single" w:sz="4" w:space="0" w:color="auto"/>
              <w:right w:val="single" w:sz="4" w:space="0" w:color="auto"/>
            </w:tcBorders>
            <w:noWrap/>
            <w:vAlign w:val="center"/>
            <w:hideMark/>
          </w:tcPr>
          <w:p w14:paraId="2C2780D4" w14:textId="77777777" w:rsidR="00370E5F" w:rsidRPr="00325DD6" w:rsidRDefault="00370E5F" w:rsidP="00370E5F">
            <w:pPr>
              <w:spacing w:after="0" w:line="240" w:lineRule="auto"/>
              <w:rPr>
                <w:rFonts w:cs="Calibri"/>
                <w:sz w:val="20"/>
                <w:szCs w:val="20"/>
                <w:lang w:eastAsia="pl-PL"/>
              </w:rPr>
            </w:pPr>
          </w:p>
        </w:tc>
        <w:tc>
          <w:tcPr>
            <w:tcW w:w="1100" w:type="dxa"/>
            <w:vMerge w:val="restart"/>
            <w:tcBorders>
              <w:top w:val="nil"/>
              <w:left w:val="single" w:sz="4" w:space="0" w:color="auto"/>
              <w:bottom w:val="single" w:sz="4" w:space="0" w:color="auto"/>
              <w:right w:val="single" w:sz="4" w:space="0" w:color="auto"/>
            </w:tcBorders>
            <w:noWrap/>
            <w:vAlign w:val="center"/>
            <w:hideMark/>
          </w:tcPr>
          <w:p w14:paraId="028621C8" w14:textId="77777777" w:rsidR="00370E5F" w:rsidRPr="00325DD6" w:rsidRDefault="00370E5F" w:rsidP="00370E5F">
            <w:pPr>
              <w:spacing w:after="0" w:line="240" w:lineRule="auto"/>
              <w:rPr>
                <w:rFonts w:cs="Calibri"/>
                <w:sz w:val="20"/>
                <w:szCs w:val="20"/>
                <w:lang w:eastAsia="pl-PL"/>
              </w:rPr>
            </w:pPr>
          </w:p>
        </w:tc>
        <w:tc>
          <w:tcPr>
            <w:tcW w:w="600" w:type="dxa"/>
            <w:vMerge w:val="restart"/>
            <w:tcBorders>
              <w:top w:val="nil"/>
              <w:left w:val="single" w:sz="4" w:space="0" w:color="auto"/>
              <w:bottom w:val="single" w:sz="4" w:space="0" w:color="auto"/>
              <w:right w:val="single" w:sz="4" w:space="0" w:color="auto"/>
            </w:tcBorders>
            <w:noWrap/>
            <w:vAlign w:val="center"/>
            <w:hideMark/>
          </w:tcPr>
          <w:p w14:paraId="6ECAB292" w14:textId="77777777" w:rsidR="00370E5F" w:rsidRPr="00325DD6" w:rsidRDefault="00370E5F" w:rsidP="00370E5F">
            <w:pPr>
              <w:spacing w:after="0" w:line="240" w:lineRule="auto"/>
              <w:rPr>
                <w:rFonts w:cs="Calibri"/>
                <w:sz w:val="20"/>
                <w:szCs w:val="20"/>
                <w:lang w:eastAsia="pl-PL"/>
              </w:rPr>
            </w:pPr>
          </w:p>
        </w:tc>
        <w:tc>
          <w:tcPr>
            <w:tcW w:w="1040" w:type="dxa"/>
            <w:vMerge w:val="restart"/>
            <w:tcBorders>
              <w:top w:val="nil"/>
              <w:left w:val="single" w:sz="4" w:space="0" w:color="auto"/>
              <w:bottom w:val="single" w:sz="4" w:space="0" w:color="auto"/>
              <w:right w:val="single" w:sz="4" w:space="0" w:color="auto"/>
            </w:tcBorders>
            <w:noWrap/>
            <w:vAlign w:val="center"/>
            <w:hideMark/>
          </w:tcPr>
          <w:p w14:paraId="71317EBA" w14:textId="77777777" w:rsidR="00370E5F" w:rsidRPr="00325DD6" w:rsidRDefault="00370E5F" w:rsidP="00370E5F">
            <w:pPr>
              <w:spacing w:after="0" w:line="240" w:lineRule="auto"/>
              <w:rPr>
                <w:rFonts w:cs="Calibri"/>
                <w:sz w:val="20"/>
                <w:szCs w:val="20"/>
                <w:lang w:eastAsia="pl-PL"/>
              </w:rPr>
            </w:pPr>
          </w:p>
        </w:tc>
        <w:tc>
          <w:tcPr>
            <w:tcW w:w="1248" w:type="dxa"/>
            <w:vMerge w:val="restart"/>
            <w:tcBorders>
              <w:top w:val="nil"/>
              <w:left w:val="single" w:sz="4" w:space="0" w:color="auto"/>
              <w:bottom w:val="single" w:sz="4" w:space="0" w:color="auto"/>
              <w:right w:val="single" w:sz="4" w:space="0" w:color="auto"/>
            </w:tcBorders>
            <w:noWrap/>
            <w:vAlign w:val="center"/>
            <w:hideMark/>
          </w:tcPr>
          <w:p w14:paraId="12D7A7E0" w14:textId="77777777" w:rsidR="00370E5F" w:rsidRPr="00325DD6" w:rsidRDefault="00370E5F" w:rsidP="00370E5F">
            <w:pPr>
              <w:spacing w:after="0" w:line="240" w:lineRule="auto"/>
              <w:rPr>
                <w:rFonts w:cs="Calibri"/>
                <w:sz w:val="20"/>
                <w:szCs w:val="20"/>
                <w:lang w:eastAsia="pl-PL"/>
              </w:rPr>
            </w:pPr>
          </w:p>
        </w:tc>
        <w:tc>
          <w:tcPr>
            <w:tcW w:w="1608" w:type="dxa"/>
            <w:vMerge w:val="restart"/>
            <w:tcBorders>
              <w:top w:val="nil"/>
              <w:left w:val="single" w:sz="4" w:space="0" w:color="auto"/>
              <w:bottom w:val="single" w:sz="4" w:space="0" w:color="auto"/>
              <w:right w:val="single" w:sz="8" w:space="0" w:color="auto"/>
            </w:tcBorders>
            <w:noWrap/>
            <w:vAlign w:val="center"/>
            <w:hideMark/>
          </w:tcPr>
          <w:p w14:paraId="764FEB0D" w14:textId="77777777" w:rsidR="00370E5F" w:rsidRPr="00325DD6" w:rsidRDefault="00370E5F" w:rsidP="00370E5F">
            <w:pPr>
              <w:spacing w:after="0" w:line="240" w:lineRule="auto"/>
              <w:rPr>
                <w:rFonts w:cs="Calibri"/>
                <w:sz w:val="20"/>
                <w:szCs w:val="20"/>
                <w:lang w:eastAsia="pl-PL"/>
              </w:rPr>
            </w:pPr>
          </w:p>
        </w:tc>
      </w:tr>
      <w:tr w:rsidR="00370E5F" w:rsidRPr="00325DD6" w14:paraId="2E978C30" w14:textId="77777777" w:rsidTr="00370E5F">
        <w:trPr>
          <w:trHeight w:val="240"/>
        </w:trPr>
        <w:tc>
          <w:tcPr>
            <w:tcW w:w="0" w:type="auto"/>
            <w:vMerge/>
            <w:tcBorders>
              <w:top w:val="nil"/>
              <w:left w:val="single" w:sz="8" w:space="0" w:color="auto"/>
              <w:bottom w:val="single" w:sz="4" w:space="0" w:color="auto"/>
              <w:right w:val="single" w:sz="4" w:space="0" w:color="auto"/>
            </w:tcBorders>
            <w:vAlign w:val="center"/>
            <w:hideMark/>
          </w:tcPr>
          <w:p w14:paraId="62B7582F"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2EBEEDB3"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6DB1B1B5"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54FB6A1C"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4C2289AA"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64082243"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27174693"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42FB2DE6"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391CA8BF"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1B827936"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7770CD94"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8" w:space="0" w:color="auto"/>
            </w:tcBorders>
            <w:vAlign w:val="center"/>
            <w:hideMark/>
          </w:tcPr>
          <w:p w14:paraId="3D8B931D" w14:textId="77777777" w:rsidR="00370E5F" w:rsidRPr="00325DD6" w:rsidRDefault="00370E5F" w:rsidP="00370E5F">
            <w:pPr>
              <w:spacing w:after="0" w:line="240" w:lineRule="auto"/>
              <w:rPr>
                <w:rFonts w:cs="Calibri"/>
                <w:sz w:val="20"/>
                <w:szCs w:val="20"/>
                <w:lang w:eastAsia="pl-PL"/>
              </w:rPr>
            </w:pPr>
          </w:p>
        </w:tc>
      </w:tr>
      <w:tr w:rsidR="00370E5F" w:rsidRPr="00325DD6" w14:paraId="4D3D0DD2" w14:textId="77777777" w:rsidTr="00370E5F">
        <w:trPr>
          <w:trHeight w:val="240"/>
        </w:trPr>
        <w:tc>
          <w:tcPr>
            <w:tcW w:w="540" w:type="dxa"/>
            <w:vMerge w:val="restart"/>
            <w:tcBorders>
              <w:top w:val="nil"/>
              <w:left w:val="single" w:sz="8" w:space="0" w:color="auto"/>
              <w:bottom w:val="single" w:sz="4" w:space="0" w:color="auto"/>
              <w:right w:val="single" w:sz="4" w:space="0" w:color="auto"/>
            </w:tcBorders>
            <w:noWrap/>
            <w:vAlign w:val="center"/>
            <w:hideMark/>
          </w:tcPr>
          <w:p w14:paraId="06E9E050" w14:textId="77777777" w:rsidR="00370E5F" w:rsidRPr="00325DD6" w:rsidRDefault="00370E5F" w:rsidP="00370E5F">
            <w:pPr>
              <w:spacing w:after="0" w:line="240" w:lineRule="auto"/>
              <w:rPr>
                <w:rFonts w:cs="Calibri"/>
                <w:sz w:val="20"/>
                <w:szCs w:val="20"/>
                <w:lang w:eastAsia="pl-PL"/>
              </w:rPr>
            </w:pPr>
          </w:p>
        </w:tc>
        <w:tc>
          <w:tcPr>
            <w:tcW w:w="3340" w:type="dxa"/>
            <w:vMerge w:val="restart"/>
            <w:tcBorders>
              <w:top w:val="nil"/>
              <w:left w:val="single" w:sz="4" w:space="0" w:color="auto"/>
              <w:bottom w:val="single" w:sz="4" w:space="0" w:color="auto"/>
              <w:right w:val="single" w:sz="4" w:space="0" w:color="auto"/>
            </w:tcBorders>
            <w:noWrap/>
            <w:vAlign w:val="center"/>
            <w:hideMark/>
          </w:tcPr>
          <w:p w14:paraId="554F0C7E"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549F16CA" w14:textId="77777777" w:rsidR="00370E5F" w:rsidRPr="00325DD6" w:rsidRDefault="00370E5F" w:rsidP="00370E5F">
            <w:pPr>
              <w:spacing w:after="0" w:line="240" w:lineRule="auto"/>
              <w:rPr>
                <w:rFonts w:cs="Calibri"/>
                <w:sz w:val="20"/>
                <w:szCs w:val="20"/>
                <w:lang w:eastAsia="pl-PL"/>
              </w:rPr>
            </w:pPr>
          </w:p>
        </w:tc>
        <w:tc>
          <w:tcPr>
            <w:tcW w:w="560" w:type="dxa"/>
            <w:vMerge w:val="restart"/>
            <w:tcBorders>
              <w:top w:val="nil"/>
              <w:left w:val="single" w:sz="4" w:space="0" w:color="auto"/>
              <w:bottom w:val="single" w:sz="4" w:space="0" w:color="auto"/>
              <w:right w:val="single" w:sz="4" w:space="0" w:color="auto"/>
            </w:tcBorders>
            <w:noWrap/>
            <w:vAlign w:val="center"/>
            <w:hideMark/>
          </w:tcPr>
          <w:p w14:paraId="763A1520" w14:textId="77777777" w:rsidR="00370E5F" w:rsidRPr="00325DD6" w:rsidRDefault="00370E5F" w:rsidP="00370E5F">
            <w:pPr>
              <w:spacing w:after="0" w:line="240" w:lineRule="auto"/>
              <w:rPr>
                <w:rFonts w:cs="Calibri"/>
                <w:sz w:val="20"/>
                <w:szCs w:val="20"/>
                <w:lang w:eastAsia="pl-PL"/>
              </w:rPr>
            </w:pPr>
          </w:p>
        </w:tc>
        <w:tc>
          <w:tcPr>
            <w:tcW w:w="1540" w:type="dxa"/>
            <w:vMerge w:val="restart"/>
            <w:tcBorders>
              <w:top w:val="nil"/>
              <w:left w:val="single" w:sz="4" w:space="0" w:color="auto"/>
              <w:bottom w:val="single" w:sz="4" w:space="0" w:color="auto"/>
              <w:right w:val="single" w:sz="4" w:space="0" w:color="auto"/>
            </w:tcBorders>
            <w:noWrap/>
            <w:vAlign w:val="center"/>
            <w:hideMark/>
          </w:tcPr>
          <w:p w14:paraId="2D497359" w14:textId="77777777" w:rsidR="00370E5F" w:rsidRPr="00325DD6" w:rsidRDefault="00370E5F" w:rsidP="00370E5F">
            <w:pPr>
              <w:spacing w:after="0" w:line="240" w:lineRule="auto"/>
              <w:rPr>
                <w:rFonts w:cs="Calibri"/>
                <w:sz w:val="20"/>
                <w:szCs w:val="20"/>
                <w:lang w:eastAsia="pl-PL"/>
              </w:rPr>
            </w:pPr>
          </w:p>
        </w:tc>
        <w:tc>
          <w:tcPr>
            <w:tcW w:w="1180" w:type="dxa"/>
            <w:vMerge w:val="restart"/>
            <w:tcBorders>
              <w:top w:val="nil"/>
              <w:left w:val="single" w:sz="4" w:space="0" w:color="auto"/>
              <w:bottom w:val="single" w:sz="4" w:space="0" w:color="auto"/>
              <w:right w:val="single" w:sz="4" w:space="0" w:color="auto"/>
            </w:tcBorders>
            <w:noWrap/>
            <w:vAlign w:val="center"/>
            <w:hideMark/>
          </w:tcPr>
          <w:p w14:paraId="75DAE795" w14:textId="77777777" w:rsidR="00370E5F" w:rsidRPr="00325DD6" w:rsidRDefault="00370E5F" w:rsidP="00370E5F">
            <w:pPr>
              <w:spacing w:after="0" w:line="240" w:lineRule="auto"/>
              <w:rPr>
                <w:rFonts w:cs="Calibri"/>
                <w:sz w:val="20"/>
                <w:szCs w:val="20"/>
                <w:lang w:eastAsia="pl-PL"/>
              </w:rPr>
            </w:pPr>
          </w:p>
        </w:tc>
        <w:tc>
          <w:tcPr>
            <w:tcW w:w="740" w:type="dxa"/>
            <w:vMerge w:val="restart"/>
            <w:tcBorders>
              <w:top w:val="nil"/>
              <w:left w:val="single" w:sz="4" w:space="0" w:color="auto"/>
              <w:bottom w:val="single" w:sz="4" w:space="0" w:color="auto"/>
              <w:right w:val="single" w:sz="4" w:space="0" w:color="auto"/>
            </w:tcBorders>
            <w:noWrap/>
            <w:vAlign w:val="center"/>
            <w:hideMark/>
          </w:tcPr>
          <w:p w14:paraId="69F33F8E" w14:textId="77777777" w:rsidR="00370E5F" w:rsidRPr="00325DD6" w:rsidRDefault="00370E5F" w:rsidP="00370E5F">
            <w:pPr>
              <w:spacing w:after="0" w:line="240" w:lineRule="auto"/>
              <w:rPr>
                <w:rFonts w:cs="Calibri"/>
                <w:sz w:val="20"/>
                <w:szCs w:val="20"/>
                <w:lang w:eastAsia="pl-PL"/>
              </w:rPr>
            </w:pPr>
          </w:p>
        </w:tc>
        <w:tc>
          <w:tcPr>
            <w:tcW w:w="1100" w:type="dxa"/>
            <w:vMerge w:val="restart"/>
            <w:tcBorders>
              <w:top w:val="nil"/>
              <w:left w:val="single" w:sz="4" w:space="0" w:color="auto"/>
              <w:bottom w:val="single" w:sz="4" w:space="0" w:color="auto"/>
              <w:right w:val="single" w:sz="4" w:space="0" w:color="auto"/>
            </w:tcBorders>
            <w:noWrap/>
            <w:vAlign w:val="center"/>
            <w:hideMark/>
          </w:tcPr>
          <w:p w14:paraId="33DA1150" w14:textId="77777777" w:rsidR="00370E5F" w:rsidRPr="00325DD6" w:rsidRDefault="00370E5F" w:rsidP="00370E5F">
            <w:pPr>
              <w:spacing w:after="0" w:line="240" w:lineRule="auto"/>
              <w:rPr>
                <w:rFonts w:cs="Calibri"/>
                <w:sz w:val="20"/>
                <w:szCs w:val="20"/>
                <w:lang w:eastAsia="pl-PL"/>
              </w:rPr>
            </w:pPr>
          </w:p>
        </w:tc>
        <w:tc>
          <w:tcPr>
            <w:tcW w:w="600" w:type="dxa"/>
            <w:vMerge w:val="restart"/>
            <w:tcBorders>
              <w:top w:val="nil"/>
              <w:left w:val="single" w:sz="4" w:space="0" w:color="auto"/>
              <w:bottom w:val="single" w:sz="4" w:space="0" w:color="auto"/>
              <w:right w:val="single" w:sz="4" w:space="0" w:color="auto"/>
            </w:tcBorders>
            <w:noWrap/>
            <w:vAlign w:val="center"/>
            <w:hideMark/>
          </w:tcPr>
          <w:p w14:paraId="4FD70506" w14:textId="77777777" w:rsidR="00370E5F" w:rsidRPr="00325DD6" w:rsidRDefault="00370E5F" w:rsidP="00370E5F">
            <w:pPr>
              <w:spacing w:after="0" w:line="240" w:lineRule="auto"/>
              <w:rPr>
                <w:rFonts w:cs="Calibri"/>
                <w:sz w:val="20"/>
                <w:szCs w:val="20"/>
                <w:lang w:eastAsia="pl-PL"/>
              </w:rPr>
            </w:pPr>
          </w:p>
        </w:tc>
        <w:tc>
          <w:tcPr>
            <w:tcW w:w="1040" w:type="dxa"/>
            <w:vMerge w:val="restart"/>
            <w:tcBorders>
              <w:top w:val="nil"/>
              <w:left w:val="single" w:sz="4" w:space="0" w:color="auto"/>
              <w:bottom w:val="single" w:sz="4" w:space="0" w:color="auto"/>
              <w:right w:val="single" w:sz="4" w:space="0" w:color="auto"/>
            </w:tcBorders>
            <w:noWrap/>
            <w:vAlign w:val="center"/>
            <w:hideMark/>
          </w:tcPr>
          <w:p w14:paraId="06E8A4A7" w14:textId="77777777" w:rsidR="00370E5F" w:rsidRPr="00325DD6" w:rsidRDefault="00370E5F" w:rsidP="00370E5F">
            <w:pPr>
              <w:spacing w:after="0" w:line="240" w:lineRule="auto"/>
              <w:rPr>
                <w:rFonts w:cs="Calibri"/>
                <w:sz w:val="20"/>
                <w:szCs w:val="20"/>
                <w:lang w:eastAsia="pl-PL"/>
              </w:rPr>
            </w:pPr>
          </w:p>
        </w:tc>
        <w:tc>
          <w:tcPr>
            <w:tcW w:w="1248" w:type="dxa"/>
            <w:vMerge w:val="restart"/>
            <w:tcBorders>
              <w:top w:val="nil"/>
              <w:left w:val="single" w:sz="4" w:space="0" w:color="auto"/>
              <w:bottom w:val="single" w:sz="4" w:space="0" w:color="auto"/>
              <w:right w:val="single" w:sz="4" w:space="0" w:color="auto"/>
            </w:tcBorders>
            <w:noWrap/>
            <w:vAlign w:val="center"/>
            <w:hideMark/>
          </w:tcPr>
          <w:p w14:paraId="26015C9B" w14:textId="77777777" w:rsidR="00370E5F" w:rsidRPr="00325DD6" w:rsidRDefault="00370E5F" w:rsidP="00370E5F">
            <w:pPr>
              <w:spacing w:after="0" w:line="240" w:lineRule="auto"/>
              <w:rPr>
                <w:rFonts w:cs="Calibri"/>
                <w:sz w:val="20"/>
                <w:szCs w:val="20"/>
                <w:lang w:eastAsia="pl-PL"/>
              </w:rPr>
            </w:pPr>
          </w:p>
        </w:tc>
        <w:tc>
          <w:tcPr>
            <w:tcW w:w="1608" w:type="dxa"/>
            <w:vMerge w:val="restart"/>
            <w:tcBorders>
              <w:top w:val="nil"/>
              <w:left w:val="single" w:sz="4" w:space="0" w:color="auto"/>
              <w:bottom w:val="single" w:sz="4" w:space="0" w:color="auto"/>
              <w:right w:val="single" w:sz="8" w:space="0" w:color="auto"/>
            </w:tcBorders>
            <w:noWrap/>
            <w:vAlign w:val="center"/>
            <w:hideMark/>
          </w:tcPr>
          <w:p w14:paraId="1D4A7A28" w14:textId="77777777" w:rsidR="00370E5F" w:rsidRPr="00325DD6" w:rsidRDefault="00370E5F" w:rsidP="00370E5F">
            <w:pPr>
              <w:spacing w:after="0" w:line="240" w:lineRule="auto"/>
              <w:rPr>
                <w:rFonts w:cs="Calibri"/>
                <w:sz w:val="20"/>
                <w:szCs w:val="20"/>
                <w:lang w:eastAsia="pl-PL"/>
              </w:rPr>
            </w:pPr>
          </w:p>
        </w:tc>
      </w:tr>
      <w:tr w:rsidR="00370E5F" w:rsidRPr="00325DD6" w14:paraId="7DA7C70E" w14:textId="77777777" w:rsidTr="00370E5F">
        <w:trPr>
          <w:trHeight w:val="240"/>
        </w:trPr>
        <w:tc>
          <w:tcPr>
            <w:tcW w:w="0" w:type="auto"/>
            <w:vMerge/>
            <w:tcBorders>
              <w:top w:val="nil"/>
              <w:left w:val="single" w:sz="8" w:space="0" w:color="auto"/>
              <w:bottom w:val="single" w:sz="4" w:space="0" w:color="auto"/>
              <w:right w:val="single" w:sz="4" w:space="0" w:color="auto"/>
            </w:tcBorders>
            <w:vAlign w:val="center"/>
            <w:hideMark/>
          </w:tcPr>
          <w:p w14:paraId="3A482175"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7C385C1E" w14:textId="77777777" w:rsidR="00370E5F" w:rsidRPr="00325DD6" w:rsidRDefault="00370E5F" w:rsidP="00370E5F">
            <w:pPr>
              <w:spacing w:after="0" w:line="240" w:lineRule="auto"/>
              <w:rPr>
                <w:rFonts w:cs="Calibri"/>
                <w:sz w:val="20"/>
                <w:szCs w:val="20"/>
                <w:lang w:eastAsia="pl-PL"/>
              </w:rPr>
            </w:pPr>
          </w:p>
        </w:tc>
        <w:tc>
          <w:tcPr>
            <w:tcW w:w="1840" w:type="dxa"/>
            <w:tcBorders>
              <w:top w:val="nil"/>
              <w:left w:val="nil"/>
              <w:bottom w:val="single" w:sz="4" w:space="0" w:color="auto"/>
              <w:right w:val="single" w:sz="4" w:space="0" w:color="auto"/>
            </w:tcBorders>
            <w:noWrap/>
            <w:vAlign w:val="center"/>
            <w:hideMark/>
          </w:tcPr>
          <w:p w14:paraId="1932EA34"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514F97BE"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757D3F78"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60F8CA90"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437FECC6"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1DAB4871"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4F06C8BA"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524F71D1"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4" w:space="0" w:color="auto"/>
            </w:tcBorders>
            <w:vAlign w:val="center"/>
            <w:hideMark/>
          </w:tcPr>
          <w:p w14:paraId="4CCE4E7E" w14:textId="77777777" w:rsidR="00370E5F" w:rsidRPr="00325DD6" w:rsidRDefault="00370E5F" w:rsidP="00370E5F">
            <w:pPr>
              <w:spacing w:after="0" w:line="240" w:lineRule="auto"/>
              <w:rPr>
                <w:rFonts w:cs="Calibri"/>
                <w:sz w:val="20"/>
                <w:szCs w:val="20"/>
                <w:lang w:eastAsia="pl-PL"/>
              </w:rPr>
            </w:pPr>
          </w:p>
        </w:tc>
        <w:tc>
          <w:tcPr>
            <w:tcW w:w="0" w:type="auto"/>
            <w:vMerge/>
            <w:tcBorders>
              <w:top w:val="nil"/>
              <w:left w:val="single" w:sz="4" w:space="0" w:color="auto"/>
              <w:bottom w:val="single" w:sz="4" w:space="0" w:color="auto"/>
              <w:right w:val="single" w:sz="8" w:space="0" w:color="auto"/>
            </w:tcBorders>
            <w:vAlign w:val="center"/>
            <w:hideMark/>
          </w:tcPr>
          <w:p w14:paraId="21A6235F" w14:textId="77777777" w:rsidR="00370E5F" w:rsidRPr="00325DD6" w:rsidRDefault="00370E5F" w:rsidP="00370E5F">
            <w:pPr>
              <w:spacing w:after="0" w:line="240" w:lineRule="auto"/>
              <w:rPr>
                <w:rFonts w:cs="Calibri"/>
                <w:sz w:val="20"/>
                <w:szCs w:val="20"/>
                <w:lang w:eastAsia="pl-PL"/>
              </w:rPr>
            </w:pPr>
          </w:p>
        </w:tc>
      </w:tr>
      <w:tr w:rsidR="00370E5F" w14:paraId="387FCBCB" w14:textId="77777777" w:rsidTr="00370E5F">
        <w:trPr>
          <w:trHeight w:val="2986"/>
        </w:trPr>
        <w:tc>
          <w:tcPr>
            <w:tcW w:w="9740" w:type="dxa"/>
            <w:gridSpan w:val="7"/>
            <w:tcBorders>
              <w:top w:val="single" w:sz="4" w:space="0" w:color="auto"/>
              <w:left w:val="single" w:sz="4" w:space="0" w:color="auto"/>
              <w:bottom w:val="single" w:sz="4" w:space="0" w:color="auto"/>
              <w:right w:val="single" w:sz="4" w:space="0" w:color="auto"/>
            </w:tcBorders>
            <w:noWrap/>
            <w:vAlign w:val="center"/>
          </w:tcPr>
          <w:p w14:paraId="288C523B" w14:textId="77777777" w:rsidR="00370E5F" w:rsidRPr="00325DD6" w:rsidRDefault="00370E5F" w:rsidP="00370E5F">
            <w:pPr>
              <w:spacing w:after="0"/>
              <w:jc w:val="center"/>
              <w:rPr>
                <w:rFonts w:ascii="Arial" w:hAnsi="Arial" w:cs="Arial"/>
                <w:sz w:val="24"/>
                <w:szCs w:val="24"/>
              </w:rPr>
            </w:pPr>
          </w:p>
          <w:p w14:paraId="2A3B7BE0"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Orzeczenie (wnioski) ..…………………………………………………………………...</w:t>
            </w:r>
          </w:p>
          <w:p w14:paraId="470BFD11"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w:t>
            </w:r>
          </w:p>
          <w:p w14:paraId="31F853F6"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w:t>
            </w:r>
          </w:p>
          <w:p w14:paraId="1EB9D598"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w:t>
            </w:r>
          </w:p>
          <w:p w14:paraId="5A43D7CC" w14:textId="77777777" w:rsidR="00370E5F" w:rsidRPr="00325DD6" w:rsidRDefault="00370E5F" w:rsidP="00370E5F">
            <w:pPr>
              <w:spacing w:after="0"/>
              <w:jc w:val="center"/>
              <w:rPr>
                <w:rFonts w:ascii="Arial" w:hAnsi="Arial" w:cs="Arial"/>
                <w:sz w:val="24"/>
                <w:szCs w:val="24"/>
              </w:rPr>
            </w:pPr>
          </w:p>
          <w:p w14:paraId="77BA940F" w14:textId="77777777" w:rsidR="00370E5F" w:rsidRPr="00325DD6" w:rsidRDefault="00370E5F" w:rsidP="00370E5F">
            <w:pPr>
              <w:rPr>
                <w:rFonts w:ascii="Arial" w:hAnsi="Arial" w:cs="Arial"/>
                <w:sz w:val="24"/>
                <w:szCs w:val="24"/>
              </w:rPr>
            </w:pPr>
          </w:p>
        </w:tc>
        <w:tc>
          <w:tcPr>
            <w:tcW w:w="5596" w:type="dxa"/>
            <w:gridSpan w:val="5"/>
            <w:tcBorders>
              <w:top w:val="single" w:sz="4" w:space="0" w:color="auto"/>
              <w:left w:val="single" w:sz="4" w:space="0" w:color="auto"/>
              <w:bottom w:val="single" w:sz="4" w:space="0" w:color="auto"/>
              <w:right w:val="single" w:sz="8" w:space="0" w:color="000000"/>
            </w:tcBorders>
            <w:noWrap/>
            <w:vAlign w:val="center"/>
            <w:hideMark/>
          </w:tcPr>
          <w:p w14:paraId="4BCEF351"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Podpisy osób sporządzających protokół</w:t>
            </w:r>
          </w:p>
          <w:p w14:paraId="5D594B9B"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w:t>
            </w:r>
          </w:p>
          <w:p w14:paraId="45B669B3"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w:t>
            </w:r>
          </w:p>
          <w:p w14:paraId="0201E38E"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w:t>
            </w:r>
          </w:p>
          <w:p w14:paraId="1D8364CD" w14:textId="77777777" w:rsidR="00370E5F" w:rsidRPr="00325DD6" w:rsidRDefault="00370E5F" w:rsidP="00370E5F">
            <w:pPr>
              <w:spacing w:after="0"/>
              <w:jc w:val="center"/>
              <w:rPr>
                <w:rFonts w:ascii="Arial" w:hAnsi="Arial" w:cs="Arial"/>
                <w:sz w:val="24"/>
                <w:szCs w:val="24"/>
              </w:rPr>
            </w:pPr>
            <w:r w:rsidRPr="00325DD6">
              <w:rPr>
                <w:rFonts w:ascii="Arial" w:hAnsi="Arial" w:cs="Arial"/>
                <w:sz w:val="24"/>
                <w:szCs w:val="24"/>
              </w:rPr>
              <w:t>………………………………………..</w:t>
            </w:r>
          </w:p>
          <w:p w14:paraId="54BED860" w14:textId="77777777" w:rsidR="00370E5F" w:rsidRDefault="00370E5F" w:rsidP="00370E5F">
            <w:pPr>
              <w:jc w:val="center"/>
              <w:rPr>
                <w:rFonts w:ascii="Arial" w:hAnsi="Arial" w:cs="Arial"/>
                <w:sz w:val="24"/>
                <w:szCs w:val="24"/>
              </w:rPr>
            </w:pPr>
            <w:r w:rsidRPr="00325DD6">
              <w:rPr>
                <w:rFonts w:ascii="Arial" w:hAnsi="Arial" w:cs="Arial"/>
              </w:rPr>
              <w:t>….........................................................</w:t>
            </w:r>
          </w:p>
        </w:tc>
      </w:tr>
    </w:tbl>
    <w:p w14:paraId="19B9FA53" w14:textId="77777777" w:rsidR="00370E5F" w:rsidRPr="00A64687" w:rsidRDefault="00370E5F" w:rsidP="00370E5F">
      <w:pPr>
        <w:spacing w:before="100" w:beforeAutospacing="1" w:after="100" w:afterAutospacing="1"/>
        <w:ind w:left="142" w:hanging="142"/>
        <w:jc w:val="both"/>
        <w:rPr>
          <w:rFonts w:ascii="Arial" w:hAnsi="Arial" w:cs="Arial"/>
        </w:rPr>
      </w:pPr>
    </w:p>
    <w:p w14:paraId="0EC4F1E3" w14:textId="77777777" w:rsidR="00370E5F" w:rsidRPr="00A64687" w:rsidRDefault="00370E5F" w:rsidP="00370E5F">
      <w:pPr>
        <w:spacing w:before="100" w:beforeAutospacing="1" w:after="100" w:afterAutospacing="1"/>
        <w:jc w:val="both"/>
        <w:rPr>
          <w:rFonts w:ascii="Arial" w:hAnsi="Arial" w:cs="Arial"/>
        </w:rPr>
      </w:pPr>
    </w:p>
    <w:p w14:paraId="348039A1" w14:textId="77777777" w:rsidR="00370E5F" w:rsidRDefault="00370E5F" w:rsidP="00370E5F"/>
    <w:sectPr w:rsidR="00370E5F" w:rsidSect="00370E5F">
      <w:footerReference w:type="default" r:id="rId30"/>
      <w:pgSz w:w="16837" w:h="11905" w:orient="landscape"/>
      <w:pgMar w:top="1077" w:right="975" w:bottom="1077" w:left="1242" w:header="709" w:footer="709"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0CED1A1" w16cex:dateUtc="2026-04-15T05:33:00Z"/>
  <w16cex:commentExtensible w16cex:durableId="4626B771" w16cex:dateUtc="2026-04-15T05:41:00Z"/>
  <w16cex:commentExtensible w16cex:durableId="24B56FCD" w16cex:dateUtc="2026-04-15T05:41:00Z"/>
  <w16cex:commentExtensible w16cex:durableId="1742D31E" w16cex:dateUtc="2026-04-15T05:51:00Z"/>
  <w16cex:commentExtensible w16cex:durableId="16F823E9" w16cex:dateUtc="2026-04-15T05:53:00Z"/>
  <w16cex:commentExtensible w16cex:durableId="2137B8DE" w16cex:dateUtc="2026-04-15T06:03:00Z"/>
  <w16cex:commentExtensible w16cex:durableId="5AE17379" w16cex:dateUtc="2026-04-15T06:14:00Z"/>
  <w16cex:commentExtensible w16cex:durableId="584FBC7F" w16cex:dateUtc="2026-04-15T06:17:00Z"/>
  <w16cex:commentExtensible w16cex:durableId="2FDD12E6" w16cex:dateUtc="2026-04-15T06:18:00Z"/>
  <w16cex:commentExtensible w16cex:durableId="1054F4FE" w16cex:dateUtc="2026-04-15T06:19:00Z"/>
  <w16cex:commentExtensible w16cex:durableId="68963A9D" w16cex:dateUtc="2026-04-15T06:23:00Z"/>
  <w16cex:commentExtensible w16cex:durableId="3C3F8BEE" w16cex:dateUtc="2026-04-15T06:46:00Z"/>
  <w16cex:commentExtensible w16cex:durableId="52147810" w16cex:dateUtc="2026-04-15T06:51:00Z"/>
  <w16cex:commentExtensible w16cex:durableId="65E4A82E" w16cex:dateUtc="2026-04-15T06:56:00Z"/>
  <w16cex:commentExtensible w16cex:durableId="43D5A01F" w16cex:dateUtc="2026-04-15T06:57:00Z"/>
  <w16cex:commentExtensible w16cex:durableId="433E9373" w16cex:dateUtc="2026-04-15T07:03:00Z"/>
  <w16cex:commentExtensible w16cex:durableId="57CFC725" w16cex:dateUtc="2026-04-15T07:06:00Z"/>
  <w16cex:commentExtensible w16cex:durableId="5FC0CCB6" w16cex:dateUtc="2026-04-15T07:06:00Z"/>
  <w16cex:commentExtensible w16cex:durableId="00A0BB5D" w16cex:dateUtc="2026-04-15T07:07:00Z"/>
  <w16cex:commentExtensible w16cex:durableId="5D134109" w16cex:dateUtc="2026-04-15T07:19:00Z"/>
  <w16cex:commentExtensible w16cex:durableId="21E6F3C6" w16cex:dateUtc="2026-04-15T08:01:00Z"/>
  <w16cex:commentExtensible w16cex:durableId="233BCD64" w16cex:dateUtc="2026-04-15T07: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052C0" w14:textId="77777777" w:rsidR="002D207B" w:rsidRPr="00433FA6" w:rsidRDefault="002D207B" w:rsidP="00433FA6">
      <w:pPr>
        <w:spacing w:after="0" w:line="240" w:lineRule="auto"/>
      </w:pPr>
      <w:r>
        <w:separator/>
      </w:r>
    </w:p>
  </w:endnote>
  <w:endnote w:type="continuationSeparator" w:id="0">
    <w:p w14:paraId="152665DE" w14:textId="77777777" w:rsidR="002D207B" w:rsidRPr="00433FA6" w:rsidRDefault="002D207B" w:rsidP="00433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imes-New-Roman">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36824" w14:textId="77777777" w:rsidR="002D207B" w:rsidRDefault="002D207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7542E" w14:textId="756FBE6D" w:rsidR="002D207B" w:rsidRDefault="002D207B">
    <w:pPr>
      <w:pStyle w:val="Stopka"/>
      <w:jc w:val="right"/>
    </w:pPr>
    <w:r>
      <w:t xml:space="preserve">Str. </w:t>
    </w:r>
    <w:r>
      <w:rPr>
        <w:b/>
        <w:sz w:val="24"/>
        <w:szCs w:val="24"/>
      </w:rPr>
      <w:fldChar w:fldCharType="begin"/>
    </w:r>
    <w:r>
      <w:rPr>
        <w:b/>
      </w:rPr>
      <w:instrText>PAGE</w:instrText>
    </w:r>
    <w:r>
      <w:rPr>
        <w:b/>
        <w:sz w:val="24"/>
        <w:szCs w:val="24"/>
      </w:rPr>
      <w:fldChar w:fldCharType="separate"/>
    </w:r>
    <w:r>
      <w:rPr>
        <w:b/>
        <w:noProof/>
      </w:rPr>
      <w:t>8</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Pr>
        <w:b/>
        <w:noProof/>
      </w:rPr>
      <w:t>28</w:t>
    </w:r>
    <w:r>
      <w:rPr>
        <w:b/>
        <w:sz w:val="24"/>
        <w:szCs w:val="24"/>
      </w:rPr>
      <w:fldChar w:fldCharType="end"/>
    </w:r>
  </w:p>
  <w:p w14:paraId="38E553DC" w14:textId="77777777" w:rsidR="002D207B" w:rsidRDefault="002D207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15575" w14:textId="77777777" w:rsidR="002D207B" w:rsidRDefault="002D207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00183" w14:textId="2FF69E49" w:rsidR="002D207B" w:rsidRDefault="002D207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28</w:t>
    </w:r>
    <w:r>
      <w:rPr>
        <w:b/>
        <w:bCs/>
        <w:sz w:val="24"/>
        <w:szCs w:val="24"/>
      </w:rPr>
      <w:fldChar w:fldCharType="end"/>
    </w:r>
  </w:p>
  <w:p w14:paraId="5116AF84" w14:textId="77777777" w:rsidR="002D207B" w:rsidRDefault="002D207B">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1D8F0" w14:textId="5F043FA2" w:rsidR="002D207B" w:rsidRDefault="002D207B" w:rsidP="001565BE">
    <w:pPr>
      <w:pStyle w:val="Stopka"/>
      <w:jc w:val="right"/>
    </w:pPr>
    <w:r>
      <w:t xml:space="preserve">Str. </w:t>
    </w:r>
    <w:r>
      <w:rPr>
        <w:b/>
        <w:sz w:val="24"/>
        <w:szCs w:val="24"/>
      </w:rPr>
      <w:fldChar w:fldCharType="begin"/>
    </w:r>
    <w:r>
      <w:rPr>
        <w:b/>
      </w:rPr>
      <w:instrText>PAGE</w:instrText>
    </w:r>
    <w:r>
      <w:rPr>
        <w:b/>
        <w:sz w:val="24"/>
        <w:szCs w:val="24"/>
      </w:rPr>
      <w:fldChar w:fldCharType="separate"/>
    </w:r>
    <w:r>
      <w:rPr>
        <w:b/>
        <w:noProof/>
      </w:rPr>
      <w:t>28</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Pr>
        <w:b/>
        <w:noProof/>
      </w:rPr>
      <w:t>28</w:t>
    </w:r>
    <w:r>
      <w:rPr>
        <w:b/>
        <w:sz w:val="24"/>
        <w:szCs w:val="24"/>
      </w:rPr>
      <w:fldChar w:fldCharType="end"/>
    </w:r>
  </w:p>
  <w:p w14:paraId="469C571D" w14:textId="77777777" w:rsidR="002D207B" w:rsidRDefault="002D20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30957" w14:textId="77777777" w:rsidR="002D207B" w:rsidRPr="00433FA6" w:rsidRDefault="002D207B" w:rsidP="00433FA6">
      <w:pPr>
        <w:spacing w:after="0" w:line="240" w:lineRule="auto"/>
      </w:pPr>
      <w:r>
        <w:separator/>
      </w:r>
    </w:p>
  </w:footnote>
  <w:footnote w:type="continuationSeparator" w:id="0">
    <w:p w14:paraId="63A5DED1" w14:textId="77777777" w:rsidR="002D207B" w:rsidRPr="00433FA6" w:rsidRDefault="002D207B" w:rsidP="00433FA6">
      <w:pPr>
        <w:spacing w:after="0" w:line="240" w:lineRule="auto"/>
      </w:pPr>
      <w:r>
        <w:continuationSeparator/>
      </w:r>
    </w:p>
  </w:footnote>
  <w:footnote w:id="1">
    <w:p w14:paraId="3AC79970" w14:textId="77777777" w:rsidR="002D207B" w:rsidRPr="003871F5" w:rsidRDefault="002D207B" w:rsidP="00D247F0">
      <w:pPr>
        <w:jc w:val="both"/>
        <w:rPr>
          <w:rFonts w:ascii="Arial" w:hAnsi="Arial" w:cs="Arial"/>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w:t>
      </w:r>
      <w:r w:rsidRPr="003871F5">
        <w:rPr>
          <w:rFonts w:ascii="Arial" w:hAnsi="Arial" w:cs="Arial"/>
          <w:i/>
          <w:iCs/>
          <w:sz w:val="16"/>
          <w:szCs w:val="16"/>
        </w:rPr>
        <w:t>szczególnych rozwiązaniach w zakresie przeciwdziałania wspieraniu agresji na Ukrainę oraz służących ochronie bezpieczeństwa narodowego (Dz. U. z 202</w:t>
      </w:r>
      <w:r>
        <w:rPr>
          <w:rFonts w:ascii="Arial" w:hAnsi="Arial" w:cs="Arial"/>
          <w:i/>
          <w:iCs/>
          <w:sz w:val="16"/>
          <w:szCs w:val="16"/>
        </w:rPr>
        <w:t>5</w:t>
      </w:r>
      <w:r w:rsidRPr="003871F5">
        <w:rPr>
          <w:rFonts w:ascii="Arial" w:hAnsi="Arial" w:cs="Arial"/>
          <w:i/>
          <w:iCs/>
          <w:sz w:val="16"/>
          <w:szCs w:val="16"/>
        </w:rPr>
        <w:t xml:space="preserve"> r. poz. 514), zwanej dalej „ustawą”, </w:t>
      </w:r>
      <w:r w:rsidRPr="003871F5">
        <w:rPr>
          <w:rFonts w:ascii="Arial" w:hAnsi="Arial" w:cs="Arial"/>
          <w:sz w:val="16"/>
          <w:szCs w:val="16"/>
        </w:rPr>
        <w:t>z postępowania o udzielenie zamówienia publicznego lub konkursu prowadzonego na podstawie ustawy Pzp wyklucza się:</w:t>
      </w:r>
    </w:p>
    <w:p w14:paraId="165628EB" w14:textId="77777777" w:rsidR="002D207B" w:rsidRPr="003871F5" w:rsidRDefault="002D207B" w:rsidP="00D247F0">
      <w:pPr>
        <w:jc w:val="both"/>
        <w:rPr>
          <w:rFonts w:ascii="Arial" w:hAnsi="Arial" w:cs="Arial"/>
          <w:sz w:val="16"/>
          <w:szCs w:val="16"/>
        </w:rPr>
      </w:pPr>
      <w:r w:rsidRPr="003871F5">
        <w:rPr>
          <w:rFonts w:ascii="Arial" w:hAnsi="Arial" w:cs="Arial"/>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26C80F0" w14:textId="77777777" w:rsidR="002D207B" w:rsidRPr="003871F5" w:rsidRDefault="002D207B" w:rsidP="00D247F0">
      <w:pPr>
        <w:jc w:val="both"/>
        <w:rPr>
          <w:rFonts w:ascii="Arial" w:hAnsi="Arial" w:cs="Arial"/>
          <w:sz w:val="16"/>
          <w:szCs w:val="16"/>
        </w:rPr>
      </w:pPr>
      <w:r w:rsidRPr="003871F5">
        <w:rPr>
          <w:rFonts w:ascii="Arial" w:hAnsi="Arial" w:cs="Arial"/>
          <w:sz w:val="16"/>
          <w:szCs w:val="16"/>
        </w:rPr>
        <w:t>2) 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9B2832" w14:textId="77777777" w:rsidR="002D207B" w:rsidRPr="00761CEB" w:rsidRDefault="002D207B" w:rsidP="00D247F0">
      <w:pPr>
        <w:jc w:val="both"/>
        <w:rPr>
          <w:rFonts w:ascii="Arial" w:hAnsi="Arial" w:cs="Arial"/>
          <w:color w:val="222222"/>
          <w:sz w:val="16"/>
          <w:szCs w:val="16"/>
        </w:rPr>
      </w:pPr>
      <w:r w:rsidRPr="003871F5">
        <w:rPr>
          <w:rFonts w:ascii="Arial" w:hAnsi="Arial" w:cs="Arial"/>
          <w:sz w:val="16"/>
          <w:szCs w:val="16"/>
        </w:rPr>
        <w:t xml:space="preserve">3) 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w:t>
      </w:r>
      <w:r w:rsidRPr="00B100AD">
        <w:rPr>
          <w:rFonts w:ascii="Arial" w:hAnsi="Arial" w:cs="Arial"/>
          <w:color w:val="222222"/>
          <w:sz w:val="16"/>
          <w:szCs w:val="16"/>
        </w:rPr>
        <w:t>taką jednostką</w:t>
      </w:r>
      <w:r w:rsidRPr="00A82964">
        <w:rPr>
          <w:rFonts w:ascii="Arial" w:hAnsi="Arial" w:cs="Arial"/>
          <w:color w:val="222222"/>
          <w:sz w:val="16"/>
          <w:szCs w:val="16"/>
        </w:rPr>
        <w:t xml:space="preserve">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72BF3" w14:textId="77777777" w:rsidR="002D207B" w:rsidRDefault="002D207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3A984" w14:textId="77777777" w:rsidR="002D207B" w:rsidRDefault="002D207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A3311" w14:textId="77777777" w:rsidR="002D207B" w:rsidRDefault="002D207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4"/>
    <w:multiLevelType w:val="singleLevel"/>
    <w:tmpl w:val="5C327AEE"/>
    <w:name w:val="WW8Num4"/>
    <w:lvl w:ilvl="0">
      <w:start w:val="1"/>
      <w:numFmt w:val="lowerLetter"/>
      <w:lvlText w:val="%1)"/>
      <w:lvlJc w:val="left"/>
      <w:pPr>
        <w:tabs>
          <w:tab w:val="num" w:pos="0"/>
        </w:tabs>
        <w:ind w:left="1854" w:hanging="360"/>
      </w:pPr>
      <w:rPr>
        <w:rFonts w:ascii="Arial" w:eastAsia="Calibri" w:hAnsi="Arial" w:cs="Arial"/>
        <w:b w:val="0"/>
        <w:sz w:val="20"/>
        <w:szCs w:val="24"/>
      </w:rPr>
    </w:lvl>
  </w:abstractNum>
  <w:abstractNum w:abstractNumId="2" w15:restartNumberingAfterBreak="0">
    <w:nsid w:val="00000005"/>
    <w:multiLevelType w:val="singleLevel"/>
    <w:tmpl w:val="968026DE"/>
    <w:name w:val="WW8Num5"/>
    <w:lvl w:ilvl="0">
      <w:start w:val="1"/>
      <w:numFmt w:val="decimal"/>
      <w:lvlText w:val="%1)"/>
      <w:lvlJc w:val="left"/>
      <w:pPr>
        <w:tabs>
          <w:tab w:val="num" w:pos="0"/>
        </w:tabs>
        <w:ind w:left="720" w:hanging="360"/>
      </w:pPr>
      <w:rPr>
        <w:sz w:val="24"/>
        <w:szCs w:val="20"/>
      </w:rPr>
    </w:lvl>
  </w:abstractNum>
  <w:abstractNum w:abstractNumId="3" w15:restartNumberingAfterBreak="0">
    <w:nsid w:val="00000007"/>
    <w:multiLevelType w:val="singleLevel"/>
    <w:tmpl w:val="00000007"/>
    <w:name w:val="WW8Num8"/>
    <w:lvl w:ilvl="0">
      <w:start w:val="1"/>
      <w:numFmt w:val="lowerLetter"/>
      <w:lvlText w:val="%1)"/>
      <w:lvlJc w:val="left"/>
      <w:pPr>
        <w:tabs>
          <w:tab w:val="num" w:pos="0"/>
        </w:tabs>
        <w:ind w:left="1854" w:hanging="360"/>
      </w:pPr>
    </w:lvl>
  </w:abstractNum>
  <w:abstractNum w:abstractNumId="4" w15:restartNumberingAfterBreak="0">
    <w:nsid w:val="00000008"/>
    <w:multiLevelType w:val="singleLevel"/>
    <w:tmpl w:val="00000008"/>
    <w:name w:val="WW8Num9"/>
    <w:lvl w:ilvl="0">
      <w:start w:val="1"/>
      <w:numFmt w:val="decimal"/>
      <w:lvlText w:val="%1."/>
      <w:lvlJc w:val="left"/>
      <w:pPr>
        <w:tabs>
          <w:tab w:val="num" w:pos="0"/>
        </w:tabs>
        <w:ind w:left="720" w:hanging="360"/>
      </w:pPr>
      <w:rPr>
        <w:rFonts w:ascii="Times New Roman" w:hAnsi="Times New Roman" w:cs="Times New Roman" w:hint="default"/>
        <w:sz w:val="20"/>
        <w:szCs w:val="20"/>
      </w:rPr>
    </w:lvl>
  </w:abstractNum>
  <w:abstractNum w:abstractNumId="5" w15:restartNumberingAfterBreak="0">
    <w:nsid w:val="00000009"/>
    <w:multiLevelType w:val="singleLevel"/>
    <w:tmpl w:val="00000009"/>
    <w:name w:val="WW8Num10"/>
    <w:lvl w:ilvl="0">
      <w:start w:val="1"/>
      <w:numFmt w:val="decimal"/>
      <w:lvlText w:val="%1."/>
      <w:lvlJc w:val="left"/>
      <w:pPr>
        <w:tabs>
          <w:tab w:val="num" w:pos="0"/>
        </w:tabs>
        <w:ind w:left="720" w:hanging="360"/>
      </w:pPr>
      <w:rPr>
        <w:rFonts w:eastAsia="Calibri" w:hint="default"/>
        <w:i w:val="0"/>
        <w:strike w:val="0"/>
        <w:dstrike w:val="0"/>
        <w:color w:val="auto"/>
        <w:sz w:val="20"/>
        <w:szCs w:val="20"/>
        <w:lang w:eastAsia="ar-SA"/>
      </w:rPr>
    </w:lvl>
  </w:abstractNum>
  <w:abstractNum w:abstractNumId="6" w15:restartNumberingAfterBreak="0">
    <w:nsid w:val="0000000A"/>
    <w:multiLevelType w:val="singleLevel"/>
    <w:tmpl w:val="0000000A"/>
    <w:name w:val="WW8Num13"/>
    <w:lvl w:ilvl="0">
      <w:start w:val="1"/>
      <w:numFmt w:val="decimal"/>
      <w:lvlText w:val="%1)"/>
      <w:lvlJc w:val="left"/>
      <w:pPr>
        <w:tabs>
          <w:tab w:val="num" w:pos="0"/>
        </w:tabs>
        <w:ind w:left="1428" w:hanging="360"/>
      </w:pPr>
    </w:lvl>
  </w:abstractNum>
  <w:abstractNum w:abstractNumId="7" w15:restartNumberingAfterBreak="0">
    <w:nsid w:val="0000000B"/>
    <w:multiLevelType w:val="singleLevel"/>
    <w:tmpl w:val="0000000B"/>
    <w:name w:val="WW8Num14"/>
    <w:lvl w:ilvl="0">
      <w:start w:val="1"/>
      <w:numFmt w:val="decimal"/>
      <w:lvlText w:val="%1."/>
      <w:lvlJc w:val="left"/>
      <w:pPr>
        <w:tabs>
          <w:tab w:val="num" w:pos="0"/>
        </w:tabs>
        <w:ind w:left="720" w:hanging="360"/>
      </w:pPr>
      <w:rPr>
        <w:rFonts w:hint="default"/>
        <w:b w:val="0"/>
        <w:color w:val="auto"/>
        <w:lang w:eastAsia="ar-SA"/>
      </w:rPr>
    </w:lvl>
  </w:abstractNum>
  <w:abstractNum w:abstractNumId="8" w15:restartNumberingAfterBreak="0">
    <w:nsid w:val="0000000C"/>
    <w:multiLevelType w:val="multilevel"/>
    <w:tmpl w:val="0000000C"/>
    <w:name w:val="WW8Num20"/>
    <w:lvl w:ilvl="0">
      <w:start w:val="1"/>
      <w:numFmt w:val="lowerLetter"/>
      <w:lvlText w:val="%1)"/>
      <w:lvlJc w:val="left"/>
      <w:pPr>
        <w:tabs>
          <w:tab w:val="num" w:pos="0"/>
        </w:tabs>
        <w:ind w:left="720" w:hanging="360"/>
      </w:pPr>
      <w:rPr>
        <w:rFonts w:ascii="Times New Roman" w:hAnsi="Times New Roman" w:cs="Times New Roman" w:hint="default"/>
        <w:b w:val="0"/>
        <w:color w:val="auto"/>
        <w:sz w:val="20"/>
        <w:szCs w:val="20"/>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9" w15:restartNumberingAfterBreak="0">
    <w:nsid w:val="0000000D"/>
    <w:multiLevelType w:val="singleLevel"/>
    <w:tmpl w:val="FC5E4134"/>
    <w:name w:val="WW8Num21"/>
    <w:lvl w:ilvl="0">
      <w:start w:val="1"/>
      <w:numFmt w:val="decimal"/>
      <w:lvlText w:val="%1."/>
      <w:lvlJc w:val="left"/>
      <w:pPr>
        <w:tabs>
          <w:tab w:val="num" w:pos="0"/>
        </w:tabs>
        <w:ind w:left="720" w:hanging="360"/>
      </w:pPr>
      <w:rPr>
        <w:rFonts w:ascii="Arial" w:hAnsi="Arial" w:cs="Arial" w:hint="default"/>
        <w:sz w:val="20"/>
        <w:szCs w:val="24"/>
      </w:rPr>
    </w:lvl>
  </w:abstractNum>
  <w:abstractNum w:abstractNumId="10" w15:restartNumberingAfterBreak="0">
    <w:nsid w:val="0000000E"/>
    <w:multiLevelType w:val="singleLevel"/>
    <w:tmpl w:val="0000000E"/>
    <w:name w:val="WW8Num22"/>
    <w:lvl w:ilvl="0">
      <w:start w:val="1"/>
      <w:numFmt w:val="decimal"/>
      <w:lvlText w:val="%1."/>
      <w:lvlJc w:val="left"/>
      <w:pPr>
        <w:tabs>
          <w:tab w:val="num" w:pos="709"/>
        </w:tabs>
        <w:ind w:left="720" w:hanging="360"/>
      </w:pPr>
      <w:rPr>
        <w:rFonts w:ascii="Times New Roman" w:hAnsi="Times New Roman" w:cs="Times New Roman" w:hint="default"/>
        <w:b w:val="0"/>
        <w:bCs/>
        <w:i w:val="0"/>
        <w:color w:val="auto"/>
        <w:sz w:val="20"/>
        <w:szCs w:val="20"/>
      </w:rPr>
    </w:lvl>
  </w:abstractNum>
  <w:abstractNum w:abstractNumId="11" w15:restartNumberingAfterBreak="0">
    <w:nsid w:val="00000010"/>
    <w:multiLevelType w:val="multilevel"/>
    <w:tmpl w:val="00000010"/>
    <w:name w:val="WW8Num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180" w:hanging="180"/>
      </w:pPr>
      <w:rPr>
        <w:color w:val="auto"/>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1"/>
    <w:multiLevelType w:val="singleLevel"/>
    <w:tmpl w:val="00000011"/>
    <w:name w:val="WW8Num25"/>
    <w:lvl w:ilvl="0">
      <w:start w:val="1"/>
      <w:numFmt w:val="decimal"/>
      <w:lvlText w:val="%1)"/>
      <w:lvlJc w:val="left"/>
      <w:pPr>
        <w:tabs>
          <w:tab w:val="num" w:pos="720"/>
        </w:tabs>
        <w:ind w:left="720" w:hanging="360"/>
      </w:pPr>
    </w:lvl>
  </w:abstractNum>
  <w:abstractNum w:abstractNumId="13" w15:restartNumberingAfterBreak="0">
    <w:nsid w:val="00000012"/>
    <w:multiLevelType w:val="multilevel"/>
    <w:tmpl w:val="00000012"/>
    <w:name w:val="WW8Num26"/>
    <w:lvl w:ilvl="0">
      <w:start w:val="1"/>
      <w:numFmt w:val="decimal"/>
      <w:lvlText w:val="%1."/>
      <w:lvlJc w:val="left"/>
      <w:pPr>
        <w:tabs>
          <w:tab w:val="num" w:pos="709"/>
        </w:tabs>
        <w:ind w:left="720" w:hanging="360"/>
      </w:pPr>
      <w:rPr>
        <w:rFonts w:ascii="Times New Roman" w:hAnsi="Times New Roman" w:cs="Times New Roman" w:hint="default"/>
        <w:b w:val="0"/>
        <w:bCs/>
        <w:i w:val="0"/>
        <w:color w:val="auto"/>
        <w:sz w:val="20"/>
        <w:szCs w:val="20"/>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3"/>
    <w:multiLevelType w:val="multilevel"/>
    <w:tmpl w:val="00000013"/>
    <w:name w:val="WW8Num27"/>
    <w:lvl w:ilvl="0">
      <w:start w:val="1"/>
      <w:numFmt w:val="decimal"/>
      <w:lvlText w:val="%1."/>
      <w:lvlJc w:val="left"/>
      <w:pPr>
        <w:tabs>
          <w:tab w:val="num" w:pos="709"/>
        </w:tabs>
        <w:ind w:left="720" w:hanging="360"/>
      </w:pPr>
      <w:rPr>
        <w:rFonts w:ascii="Times New Roman" w:hAnsi="Times New Roman" w:cs="Times New Roman" w:hint="default"/>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4"/>
    <w:multiLevelType w:val="multilevel"/>
    <w:tmpl w:val="00000014"/>
    <w:name w:val="WW8Num28"/>
    <w:lvl w:ilvl="0">
      <w:start w:val="1"/>
      <w:numFmt w:val="decimal"/>
      <w:lvlText w:val="%1."/>
      <w:lvlJc w:val="left"/>
      <w:pPr>
        <w:tabs>
          <w:tab w:val="num" w:pos="643"/>
        </w:tabs>
        <w:ind w:left="643" w:hanging="360"/>
      </w:pPr>
      <w:rPr>
        <w:rFonts w:hint="default"/>
        <w:b w:val="0"/>
        <w:bCs/>
        <w:color w:val="auto"/>
      </w:rPr>
    </w:lvl>
    <w:lvl w:ilvl="1">
      <w:start w:val="1"/>
      <w:numFmt w:val="decimal"/>
      <w:lvlText w:val="%2."/>
      <w:lvlJc w:val="left"/>
      <w:pPr>
        <w:tabs>
          <w:tab w:val="num" w:pos="643"/>
        </w:tabs>
        <w:ind w:left="643" w:hanging="360"/>
      </w:pPr>
      <w:rPr>
        <w:rFonts w:hint="default"/>
        <w:b w:val="0"/>
        <w:bCs/>
        <w:color w:val="auto"/>
      </w:rPr>
    </w:lvl>
    <w:lvl w:ilvl="2">
      <w:start w:val="1"/>
      <w:numFmt w:val="decimal"/>
      <w:lvlText w:val="%1.%2.%3."/>
      <w:lvlJc w:val="left"/>
      <w:pPr>
        <w:tabs>
          <w:tab w:val="num" w:pos="1003"/>
        </w:tabs>
        <w:ind w:left="1003" w:hanging="720"/>
      </w:pPr>
      <w:rPr>
        <w:rFonts w:hint="default"/>
      </w:rPr>
    </w:lvl>
    <w:lvl w:ilvl="3">
      <w:start w:val="1"/>
      <w:numFmt w:val="decimal"/>
      <w:lvlText w:val="%1.%2.%3.%4."/>
      <w:lvlJc w:val="left"/>
      <w:pPr>
        <w:tabs>
          <w:tab w:val="num" w:pos="1003"/>
        </w:tabs>
        <w:ind w:left="1003" w:hanging="720"/>
      </w:pPr>
      <w:rPr>
        <w:rFonts w:hint="default"/>
      </w:rPr>
    </w:lvl>
    <w:lvl w:ilvl="4">
      <w:start w:val="1"/>
      <w:numFmt w:val="decimal"/>
      <w:lvlText w:val="%1.%2.%3.%4.%5."/>
      <w:lvlJc w:val="left"/>
      <w:pPr>
        <w:tabs>
          <w:tab w:val="num" w:pos="1363"/>
        </w:tabs>
        <w:ind w:left="1363" w:hanging="1080"/>
      </w:pPr>
      <w:rPr>
        <w:rFonts w:hint="default"/>
      </w:rPr>
    </w:lvl>
    <w:lvl w:ilvl="5">
      <w:start w:val="1"/>
      <w:numFmt w:val="decimal"/>
      <w:lvlText w:val="%1.%2.%3.%4.%5.%6."/>
      <w:lvlJc w:val="left"/>
      <w:pPr>
        <w:tabs>
          <w:tab w:val="num" w:pos="1363"/>
        </w:tabs>
        <w:ind w:left="1363" w:hanging="1080"/>
      </w:pPr>
      <w:rPr>
        <w:rFonts w:hint="default"/>
      </w:rPr>
    </w:lvl>
    <w:lvl w:ilvl="6">
      <w:start w:val="1"/>
      <w:numFmt w:val="decimal"/>
      <w:lvlText w:val="%1.%2.%3.%4.%5.%6.%7."/>
      <w:lvlJc w:val="left"/>
      <w:pPr>
        <w:tabs>
          <w:tab w:val="num" w:pos="1723"/>
        </w:tabs>
        <w:ind w:left="1723" w:hanging="1440"/>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2083"/>
        </w:tabs>
        <w:ind w:left="2083" w:hanging="1800"/>
      </w:pPr>
      <w:rPr>
        <w:rFonts w:hint="default"/>
      </w:rPr>
    </w:lvl>
  </w:abstractNum>
  <w:abstractNum w:abstractNumId="16" w15:restartNumberingAfterBreak="0">
    <w:nsid w:val="00000015"/>
    <w:multiLevelType w:val="multilevel"/>
    <w:tmpl w:val="00000015"/>
    <w:name w:val="WW8Num29"/>
    <w:lvl w:ilvl="0">
      <w:start w:val="1"/>
      <w:numFmt w:val="decimal"/>
      <w:lvlText w:val="%1."/>
      <w:lvlJc w:val="left"/>
      <w:pPr>
        <w:tabs>
          <w:tab w:val="num" w:pos="0"/>
        </w:tabs>
        <w:ind w:left="1080" w:hanging="360"/>
      </w:pPr>
      <w:rPr>
        <w:rFonts w:hint="default"/>
        <w:color w:val="auto"/>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00000016"/>
    <w:multiLevelType w:val="multilevel"/>
    <w:tmpl w:val="00000016"/>
    <w:name w:val="WW8Num30"/>
    <w:lvl w:ilvl="0">
      <w:start w:val="1"/>
      <w:numFmt w:val="decimal"/>
      <w:lvlText w:val="%1)"/>
      <w:lvlJc w:val="left"/>
      <w:pPr>
        <w:tabs>
          <w:tab w:val="num" w:pos="0"/>
        </w:tabs>
        <w:ind w:left="786" w:hanging="360"/>
      </w:pPr>
      <w:rPr>
        <w:rFonts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 w15:restartNumberingAfterBreak="0">
    <w:nsid w:val="00000017"/>
    <w:multiLevelType w:val="multilevel"/>
    <w:tmpl w:val="00000017"/>
    <w:name w:val="WW8Num31"/>
    <w:lvl w:ilvl="0">
      <w:start w:val="1"/>
      <w:numFmt w:val="decimal"/>
      <w:lvlText w:val="%1."/>
      <w:lvlJc w:val="left"/>
      <w:pPr>
        <w:tabs>
          <w:tab w:val="num" w:pos="0"/>
        </w:tabs>
        <w:ind w:left="360" w:hanging="360"/>
      </w:pPr>
      <w:rPr>
        <w:bCs/>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0000018"/>
    <w:multiLevelType w:val="multilevel"/>
    <w:tmpl w:val="00000018"/>
    <w:name w:val="WW8Num32"/>
    <w:lvl w:ilvl="0">
      <w:start w:val="1"/>
      <w:numFmt w:val="decimal"/>
      <w:lvlText w:val="%1."/>
      <w:lvlJc w:val="left"/>
      <w:pPr>
        <w:tabs>
          <w:tab w:val="num" w:pos="0"/>
        </w:tabs>
        <w:ind w:left="720" w:hanging="360"/>
      </w:pPr>
      <w:rPr>
        <w:rFonts w:ascii="Times New Roman" w:hAnsi="Times New Roman" w:cs="Times New Roman"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9"/>
    <w:multiLevelType w:val="multilevel"/>
    <w:tmpl w:val="00000019"/>
    <w:name w:val="WW8Num33"/>
    <w:lvl w:ilvl="0">
      <w:start w:val="1"/>
      <w:numFmt w:val="decimal"/>
      <w:lvlText w:val="%1)"/>
      <w:lvlJc w:val="left"/>
      <w:pPr>
        <w:tabs>
          <w:tab w:val="num" w:pos="0"/>
        </w:tabs>
        <w:ind w:left="928" w:hanging="360"/>
      </w:pPr>
      <w:rPr>
        <w:rFonts w:ascii="Times New Roman" w:hAnsi="Times New Roman" w:cs="Times New Roman" w:hint="default"/>
        <w:b w:val="0"/>
        <w:color w:val="auto"/>
        <w:sz w:val="20"/>
        <w:szCs w:val="20"/>
      </w:rPr>
    </w:lvl>
    <w:lvl w:ilvl="1">
      <w:start w:val="1"/>
      <w:numFmt w:val="lowerLetter"/>
      <w:lvlText w:val="%2."/>
      <w:lvlJc w:val="left"/>
      <w:pPr>
        <w:tabs>
          <w:tab w:val="num" w:pos="0"/>
        </w:tabs>
        <w:ind w:left="2518" w:hanging="360"/>
      </w:pPr>
    </w:lvl>
    <w:lvl w:ilvl="2">
      <w:start w:val="1"/>
      <w:numFmt w:val="lowerRoman"/>
      <w:lvlText w:val="%3."/>
      <w:lvlJc w:val="right"/>
      <w:pPr>
        <w:tabs>
          <w:tab w:val="num" w:pos="0"/>
        </w:tabs>
        <w:ind w:left="3238" w:hanging="180"/>
      </w:pPr>
    </w:lvl>
    <w:lvl w:ilvl="3">
      <w:start w:val="1"/>
      <w:numFmt w:val="decimal"/>
      <w:lvlText w:val="%4."/>
      <w:lvlJc w:val="left"/>
      <w:pPr>
        <w:tabs>
          <w:tab w:val="num" w:pos="0"/>
        </w:tabs>
        <w:ind w:left="3958" w:hanging="360"/>
      </w:pPr>
    </w:lvl>
    <w:lvl w:ilvl="4">
      <w:start w:val="1"/>
      <w:numFmt w:val="lowerLetter"/>
      <w:lvlText w:val="%5."/>
      <w:lvlJc w:val="left"/>
      <w:pPr>
        <w:tabs>
          <w:tab w:val="num" w:pos="0"/>
        </w:tabs>
        <w:ind w:left="4678" w:hanging="360"/>
      </w:pPr>
    </w:lvl>
    <w:lvl w:ilvl="5">
      <w:start w:val="1"/>
      <w:numFmt w:val="lowerRoman"/>
      <w:lvlText w:val="%6."/>
      <w:lvlJc w:val="right"/>
      <w:pPr>
        <w:tabs>
          <w:tab w:val="num" w:pos="0"/>
        </w:tabs>
        <w:ind w:left="5398" w:hanging="180"/>
      </w:pPr>
    </w:lvl>
    <w:lvl w:ilvl="6">
      <w:start w:val="1"/>
      <w:numFmt w:val="decimal"/>
      <w:lvlText w:val="%7."/>
      <w:lvlJc w:val="left"/>
      <w:pPr>
        <w:tabs>
          <w:tab w:val="num" w:pos="0"/>
        </w:tabs>
        <w:ind w:left="6118" w:hanging="360"/>
      </w:pPr>
    </w:lvl>
    <w:lvl w:ilvl="7">
      <w:start w:val="1"/>
      <w:numFmt w:val="lowerLetter"/>
      <w:lvlText w:val="%8."/>
      <w:lvlJc w:val="left"/>
      <w:pPr>
        <w:tabs>
          <w:tab w:val="num" w:pos="0"/>
        </w:tabs>
        <w:ind w:left="6838" w:hanging="360"/>
      </w:pPr>
    </w:lvl>
    <w:lvl w:ilvl="8">
      <w:start w:val="1"/>
      <w:numFmt w:val="lowerRoman"/>
      <w:lvlText w:val="%9."/>
      <w:lvlJc w:val="right"/>
      <w:pPr>
        <w:tabs>
          <w:tab w:val="num" w:pos="0"/>
        </w:tabs>
        <w:ind w:left="7558" w:hanging="180"/>
      </w:pPr>
    </w:lvl>
  </w:abstractNum>
  <w:abstractNum w:abstractNumId="21" w15:restartNumberingAfterBreak="0">
    <w:nsid w:val="0000001A"/>
    <w:multiLevelType w:val="singleLevel"/>
    <w:tmpl w:val="0000001A"/>
    <w:name w:val="WW8Num34"/>
    <w:lvl w:ilvl="0">
      <w:start w:val="1"/>
      <w:numFmt w:val="decimal"/>
      <w:lvlText w:val="%1."/>
      <w:lvlJc w:val="left"/>
      <w:pPr>
        <w:tabs>
          <w:tab w:val="num" w:pos="0"/>
        </w:tabs>
        <w:ind w:left="720" w:hanging="360"/>
      </w:pPr>
      <w:rPr>
        <w:rFonts w:hint="default"/>
      </w:rPr>
    </w:lvl>
  </w:abstractNum>
  <w:abstractNum w:abstractNumId="22" w15:restartNumberingAfterBreak="0">
    <w:nsid w:val="00124FE3"/>
    <w:multiLevelType w:val="hybridMultilevel"/>
    <w:tmpl w:val="217877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01152879"/>
    <w:multiLevelType w:val="hybridMultilevel"/>
    <w:tmpl w:val="A206352E"/>
    <w:lvl w:ilvl="0" w:tplc="7472C1A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61207BA"/>
    <w:multiLevelType w:val="hybridMultilevel"/>
    <w:tmpl w:val="9ACE37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79681C5E">
      <w:start w:val="1"/>
      <w:numFmt w:val="decimal"/>
      <w:lvlText w:val="%3."/>
      <w:lvlJc w:val="left"/>
      <w:pPr>
        <w:ind w:left="180" w:hanging="180"/>
      </w:pPr>
      <w:rPr>
        <w:color w:val="auto"/>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08000B14"/>
    <w:multiLevelType w:val="hybridMultilevel"/>
    <w:tmpl w:val="93FCA5D2"/>
    <w:lvl w:ilvl="0" w:tplc="DCDA1B5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5812F01"/>
    <w:multiLevelType w:val="hybridMultilevel"/>
    <w:tmpl w:val="CBA863AA"/>
    <w:lvl w:ilvl="0" w:tplc="F6C6998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5D96529"/>
    <w:multiLevelType w:val="hybridMultilevel"/>
    <w:tmpl w:val="A206352E"/>
    <w:lvl w:ilvl="0" w:tplc="7472C1A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7E25B60"/>
    <w:multiLevelType w:val="multilevel"/>
    <w:tmpl w:val="0ED45C4E"/>
    <w:lvl w:ilvl="0">
      <w:start w:val="2"/>
      <w:numFmt w:val="decimal"/>
      <w:lvlText w:val="%1."/>
      <w:lvlJc w:val="left"/>
      <w:pPr>
        <w:ind w:left="360" w:hanging="360"/>
      </w:pPr>
      <w:rPr>
        <w:rFonts w:hint="default"/>
      </w:rPr>
    </w:lvl>
    <w:lvl w:ilvl="1">
      <w:start w:val="1"/>
      <w:numFmt w:val="decimal"/>
      <w:lvlText w:val="%1.%2."/>
      <w:lvlJc w:val="left"/>
      <w:pPr>
        <w:ind w:left="1429" w:hanging="720"/>
      </w:pPr>
      <w:rPr>
        <w:rFonts w:hint="default"/>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18BF0810"/>
    <w:multiLevelType w:val="multilevel"/>
    <w:tmpl w:val="BA2A7D4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502" w:hanging="360"/>
      </w:pPr>
      <w:rPr>
        <w:rFonts w:ascii="Arial" w:hAnsi="Arial" w:cs="Arial" w:hint="default"/>
        <w:b w:val="0"/>
        <w:i w:val="0"/>
        <w:iCs/>
        <w:strike w:val="0"/>
        <w:color w:val="000000"/>
        <w:sz w:val="24"/>
        <w:szCs w:val="24"/>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0" w15:restartNumberingAfterBreak="0">
    <w:nsid w:val="18EF4461"/>
    <w:multiLevelType w:val="hybridMultilevel"/>
    <w:tmpl w:val="365021BE"/>
    <w:lvl w:ilvl="0" w:tplc="EF3095B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1B0373E1"/>
    <w:multiLevelType w:val="hybridMultilevel"/>
    <w:tmpl w:val="574C5220"/>
    <w:lvl w:ilvl="0" w:tplc="1FDA65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CD42DD3"/>
    <w:multiLevelType w:val="hybridMultilevel"/>
    <w:tmpl w:val="808AA31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1F2168E2"/>
    <w:multiLevelType w:val="hybridMultilevel"/>
    <w:tmpl w:val="69DA457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FBD48DA"/>
    <w:multiLevelType w:val="hybridMultilevel"/>
    <w:tmpl w:val="1220C51C"/>
    <w:lvl w:ilvl="0" w:tplc="E4681E48">
      <w:start w:val="1"/>
      <w:numFmt w:val="upperRoman"/>
      <w:lvlText w:val="%1."/>
      <w:lvlJc w:val="left"/>
      <w:pPr>
        <w:ind w:left="1571" w:hanging="720"/>
      </w:pPr>
      <w:rPr>
        <w:rFonts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2277704C"/>
    <w:multiLevelType w:val="hybridMultilevel"/>
    <w:tmpl w:val="512EBAC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5961F1C"/>
    <w:multiLevelType w:val="hybridMultilevel"/>
    <w:tmpl w:val="8948108A"/>
    <w:lvl w:ilvl="0" w:tplc="FF00383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63503DA"/>
    <w:multiLevelType w:val="multilevel"/>
    <w:tmpl w:val="8E54C96A"/>
    <w:lvl w:ilvl="0">
      <w:start w:val="1"/>
      <w:numFmt w:val="decimal"/>
      <w:lvlText w:val="%1."/>
      <w:lvlJc w:val="left"/>
      <w:pPr>
        <w:tabs>
          <w:tab w:val="num" w:pos="360"/>
        </w:tabs>
        <w:ind w:left="360" w:hanging="360"/>
      </w:pPr>
      <w:rPr>
        <w:b w:val="0"/>
        <w:strike w:val="0"/>
        <w:dstrike w:val="0"/>
        <w:color w:val="auto"/>
        <w:u w:val="none"/>
        <w:effect w:val="none"/>
      </w:rPr>
    </w:lvl>
    <w:lvl w:ilvl="1">
      <w:start w:val="1"/>
      <w:numFmt w:val="decimal"/>
      <w:lvlText w:val="%2)"/>
      <w:lvlJc w:val="left"/>
      <w:pPr>
        <w:tabs>
          <w:tab w:val="num" w:pos="1080"/>
        </w:tabs>
        <w:ind w:left="1080" w:hanging="360"/>
      </w:pPr>
      <w:rPr>
        <w:rFonts w:ascii="Arial" w:eastAsia="Times New Roman" w:hAnsi="Arial" w:cs="Arial"/>
        <w:b w:val="0"/>
        <w:strike w:val="0"/>
        <w:dstrike w:val="0"/>
        <w:color w:val="auto"/>
        <w:sz w:val="24"/>
        <w:szCs w:val="20"/>
        <w:u w:val="none"/>
        <w:effect w:val="none"/>
      </w:rPr>
    </w:lvl>
    <w:lvl w:ilvl="2">
      <w:start w:val="2"/>
      <w:numFmt w:val="decimal"/>
      <w:lvlText w:val="%3)"/>
      <w:lvlJc w:val="left"/>
      <w:pPr>
        <w:tabs>
          <w:tab w:val="num" w:pos="1980"/>
        </w:tabs>
        <w:ind w:left="1980" w:hanging="360"/>
      </w:pPr>
    </w:lvl>
    <w:lvl w:ilvl="3">
      <w:start w:val="1"/>
      <w:numFmt w:val="decimal"/>
      <w:lvlText w:val="%4."/>
      <w:lvlJc w:val="left"/>
      <w:pPr>
        <w:tabs>
          <w:tab w:val="num" w:pos="2520"/>
        </w:tabs>
        <w:ind w:left="2520" w:hanging="360"/>
      </w:pPr>
      <w:rPr>
        <w:rFonts w:ascii="Arial" w:eastAsia="Times New Roman" w:hAnsi="Arial" w:cs="Arial" w:hint="default"/>
        <w:b w:val="0"/>
        <w:strike w:val="0"/>
        <w:dstrike w:val="0"/>
        <w:color w:val="auto"/>
        <w:u w:val="none"/>
        <w:effect w:val="none"/>
      </w:rPr>
    </w:lvl>
    <w:lvl w:ilvl="4">
      <w:start w:val="1"/>
      <w:numFmt w:val="lowerLetter"/>
      <w:lvlText w:val="%5)"/>
      <w:lvlJc w:val="left"/>
      <w:pPr>
        <w:ind w:left="3240" w:hanging="360"/>
      </w:pPr>
      <w:rPr>
        <w:color w:val="auto"/>
      </w:r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15:restartNumberingAfterBreak="0">
    <w:nsid w:val="27E00249"/>
    <w:multiLevelType w:val="hybridMultilevel"/>
    <w:tmpl w:val="7D627718"/>
    <w:lvl w:ilvl="0" w:tplc="054CA378">
      <w:start w:val="1"/>
      <w:numFmt w:val="decimal"/>
      <w:lvlText w:val="%1."/>
      <w:lvlJc w:val="left"/>
      <w:pPr>
        <w:ind w:left="720" w:hanging="360"/>
      </w:pPr>
      <w:rPr>
        <w:b/>
      </w:rPr>
    </w:lvl>
    <w:lvl w:ilvl="1" w:tplc="04150019">
      <w:start w:val="1"/>
      <w:numFmt w:val="lowerLetter"/>
      <w:lvlText w:val="%2."/>
      <w:lvlJc w:val="left"/>
      <w:pPr>
        <w:ind w:left="1440" w:hanging="360"/>
      </w:pPr>
    </w:lvl>
    <w:lvl w:ilvl="2" w:tplc="60A27AC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D36215D"/>
    <w:multiLevelType w:val="singleLevel"/>
    <w:tmpl w:val="A99A2982"/>
    <w:lvl w:ilvl="0">
      <w:start w:val="2"/>
      <w:numFmt w:val="decimal"/>
      <w:lvlText w:val="%1."/>
      <w:legacy w:legacy="1" w:legacySpace="0" w:legacyIndent="403"/>
      <w:lvlJc w:val="left"/>
      <w:rPr>
        <w:rFonts w:ascii="Arial" w:hAnsi="Arial" w:cs="Arial" w:hint="default"/>
        <w:b w:val="0"/>
        <w:sz w:val="22"/>
        <w:szCs w:val="22"/>
      </w:rPr>
    </w:lvl>
  </w:abstractNum>
  <w:abstractNum w:abstractNumId="41" w15:restartNumberingAfterBreak="0">
    <w:nsid w:val="2DE7242B"/>
    <w:multiLevelType w:val="hybridMultilevel"/>
    <w:tmpl w:val="8E68B2DE"/>
    <w:lvl w:ilvl="0" w:tplc="98DA8930">
      <w:start w:val="1"/>
      <w:numFmt w:val="decimal"/>
      <w:lvlText w:val="%1)"/>
      <w:lvlJc w:val="left"/>
      <w:pPr>
        <w:ind w:left="1440" w:hanging="360"/>
      </w:pPr>
      <w:rPr>
        <w:b w:val="0"/>
        <w:i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2E787567"/>
    <w:multiLevelType w:val="multilevel"/>
    <w:tmpl w:val="A30EC39C"/>
    <w:lvl w:ilvl="0">
      <w:start w:val="5"/>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30766121"/>
    <w:multiLevelType w:val="singleLevel"/>
    <w:tmpl w:val="A7B09E62"/>
    <w:lvl w:ilvl="0">
      <w:start w:val="1"/>
      <w:numFmt w:val="decimal"/>
      <w:lvlText w:val="%1."/>
      <w:lvlJc w:val="left"/>
      <w:pPr>
        <w:tabs>
          <w:tab w:val="num" w:pos="928"/>
        </w:tabs>
        <w:ind w:left="928" w:hanging="360"/>
      </w:pPr>
      <w:rPr>
        <w:b w:val="0"/>
      </w:rPr>
    </w:lvl>
  </w:abstractNum>
  <w:abstractNum w:abstractNumId="44" w15:restartNumberingAfterBreak="0">
    <w:nsid w:val="32A64104"/>
    <w:multiLevelType w:val="singleLevel"/>
    <w:tmpl w:val="0000001A"/>
    <w:lvl w:ilvl="0">
      <w:start w:val="1"/>
      <w:numFmt w:val="decimal"/>
      <w:lvlText w:val="%1."/>
      <w:lvlJc w:val="left"/>
      <w:pPr>
        <w:tabs>
          <w:tab w:val="num" w:pos="0"/>
        </w:tabs>
        <w:ind w:left="720" w:hanging="360"/>
      </w:pPr>
    </w:lvl>
  </w:abstractNum>
  <w:abstractNum w:abstractNumId="4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15:restartNumberingAfterBreak="0">
    <w:nsid w:val="340A22BD"/>
    <w:multiLevelType w:val="hybridMultilevel"/>
    <w:tmpl w:val="369A1662"/>
    <w:lvl w:ilvl="0" w:tplc="FB5CB11E">
      <w:start w:val="1"/>
      <w:numFmt w:val="decimal"/>
      <w:lvlText w:val="%1."/>
      <w:lvlJc w:val="left"/>
      <w:pPr>
        <w:ind w:left="785" w:hanging="360"/>
      </w:pPr>
      <w:rPr>
        <w:b w:val="0"/>
        <w:i w:val="0"/>
        <w:strike w:val="0"/>
        <w:dstrike w:val="0"/>
        <w:color w:val="auto"/>
        <w:sz w:val="24"/>
        <w:szCs w:val="20"/>
        <w:u w:val="none"/>
        <w:effect w:val="none"/>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47" w15:restartNumberingAfterBreak="0">
    <w:nsid w:val="34E86F22"/>
    <w:multiLevelType w:val="hybridMultilevel"/>
    <w:tmpl w:val="4FB07038"/>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8" w15:restartNumberingAfterBreak="0">
    <w:nsid w:val="38170AC9"/>
    <w:multiLevelType w:val="hybridMultilevel"/>
    <w:tmpl w:val="DC5A0834"/>
    <w:lvl w:ilvl="0" w:tplc="04150011">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83401B"/>
    <w:multiLevelType w:val="hybridMultilevel"/>
    <w:tmpl w:val="5DCA97C6"/>
    <w:lvl w:ilvl="0" w:tplc="4AC4D770">
      <w:start w:val="13"/>
      <w:numFmt w:val="bullet"/>
      <w:lvlText w:val="-"/>
      <w:lvlJc w:val="left"/>
      <w:pPr>
        <w:ind w:left="1919" w:hanging="360"/>
      </w:pPr>
      <w:rPr>
        <w:rFonts w:ascii="Arial" w:eastAsia="Calibri" w:hAnsi="Arial" w:cs="Arial" w:hint="default"/>
      </w:rPr>
    </w:lvl>
    <w:lvl w:ilvl="1" w:tplc="04150003" w:tentative="1">
      <w:start w:val="1"/>
      <w:numFmt w:val="bullet"/>
      <w:lvlText w:val="o"/>
      <w:lvlJc w:val="left"/>
      <w:pPr>
        <w:ind w:left="2639" w:hanging="360"/>
      </w:pPr>
      <w:rPr>
        <w:rFonts w:ascii="Courier New" w:hAnsi="Courier New" w:cs="Courier New" w:hint="default"/>
      </w:rPr>
    </w:lvl>
    <w:lvl w:ilvl="2" w:tplc="04150005" w:tentative="1">
      <w:start w:val="1"/>
      <w:numFmt w:val="bullet"/>
      <w:lvlText w:val=""/>
      <w:lvlJc w:val="left"/>
      <w:pPr>
        <w:ind w:left="3359" w:hanging="360"/>
      </w:pPr>
      <w:rPr>
        <w:rFonts w:ascii="Wingdings" w:hAnsi="Wingdings" w:hint="default"/>
      </w:rPr>
    </w:lvl>
    <w:lvl w:ilvl="3" w:tplc="04150001" w:tentative="1">
      <w:start w:val="1"/>
      <w:numFmt w:val="bullet"/>
      <w:lvlText w:val=""/>
      <w:lvlJc w:val="left"/>
      <w:pPr>
        <w:ind w:left="4079" w:hanging="360"/>
      </w:pPr>
      <w:rPr>
        <w:rFonts w:ascii="Symbol" w:hAnsi="Symbol" w:hint="default"/>
      </w:rPr>
    </w:lvl>
    <w:lvl w:ilvl="4" w:tplc="04150003" w:tentative="1">
      <w:start w:val="1"/>
      <w:numFmt w:val="bullet"/>
      <w:lvlText w:val="o"/>
      <w:lvlJc w:val="left"/>
      <w:pPr>
        <w:ind w:left="4799" w:hanging="360"/>
      </w:pPr>
      <w:rPr>
        <w:rFonts w:ascii="Courier New" w:hAnsi="Courier New" w:cs="Courier New" w:hint="default"/>
      </w:rPr>
    </w:lvl>
    <w:lvl w:ilvl="5" w:tplc="04150005" w:tentative="1">
      <w:start w:val="1"/>
      <w:numFmt w:val="bullet"/>
      <w:lvlText w:val=""/>
      <w:lvlJc w:val="left"/>
      <w:pPr>
        <w:ind w:left="5519" w:hanging="360"/>
      </w:pPr>
      <w:rPr>
        <w:rFonts w:ascii="Wingdings" w:hAnsi="Wingdings" w:hint="default"/>
      </w:rPr>
    </w:lvl>
    <w:lvl w:ilvl="6" w:tplc="04150001" w:tentative="1">
      <w:start w:val="1"/>
      <w:numFmt w:val="bullet"/>
      <w:lvlText w:val=""/>
      <w:lvlJc w:val="left"/>
      <w:pPr>
        <w:ind w:left="6239" w:hanging="360"/>
      </w:pPr>
      <w:rPr>
        <w:rFonts w:ascii="Symbol" w:hAnsi="Symbol" w:hint="default"/>
      </w:rPr>
    </w:lvl>
    <w:lvl w:ilvl="7" w:tplc="04150003" w:tentative="1">
      <w:start w:val="1"/>
      <w:numFmt w:val="bullet"/>
      <w:lvlText w:val="o"/>
      <w:lvlJc w:val="left"/>
      <w:pPr>
        <w:ind w:left="6959" w:hanging="360"/>
      </w:pPr>
      <w:rPr>
        <w:rFonts w:ascii="Courier New" w:hAnsi="Courier New" w:cs="Courier New" w:hint="default"/>
      </w:rPr>
    </w:lvl>
    <w:lvl w:ilvl="8" w:tplc="04150005" w:tentative="1">
      <w:start w:val="1"/>
      <w:numFmt w:val="bullet"/>
      <w:lvlText w:val=""/>
      <w:lvlJc w:val="left"/>
      <w:pPr>
        <w:ind w:left="7679" w:hanging="360"/>
      </w:pPr>
      <w:rPr>
        <w:rFonts w:ascii="Wingdings" w:hAnsi="Wingdings" w:hint="default"/>
      </w:rPr>
    </w:lvl>
  </w:abstractNum>
  <w:abstractNum w:abstractNumId="50" w15:restartNumberingAfterBreak="0">
    <w:nsid w:val="3BE44814"/>
    <w:multiLevelType w:val="hybridMultilevel"/>
    <w:tmpl w:val="07442E44"/>
    <w:lvl w:ilvl="0" w:tplc="554461F8">
      <w:start w:val="1"/>
      <w:numFmt w:val="lowerLetter"/>
      <w:lvlText w:val="%1)"/>
      <w:lvlJc w:val="left"/>
      <w:pPr>
        <w:ind w:left="1429" w:hanging="360"/>
      </w:pPr>
      <w:rPr>
        <w:b w:val="0"/>
        <w:bCs w:val="0"/>
        <w:color w:val="auto"/>
      </w:rPr>
    </w:lvl>
    <w:lvl w:ilvl="1" w:tplc="04150019">
      <w:start w:val="1"/>
      <w:numFmt w:val="lowerLetter"/>
      <w:lvlText w:val="%2."/>
      <w:lvlJc w:val="left"/>
      <w:pPr>
        <w:ind w:left="2149" w:hanging="360"/>
      </w:pPr>
    </w:lvl>
    <w:lvl w:ilvl="2" w:tplc="48B605D4">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15:restartNumberingAfterBreak="0">
    <w:nsid w:val="3F212911"/>
    <w:multiLevelType w:val="hybridMultilevel"/>
    <w:tmpl w:val="14C2ABC0"/>
    <w:lvl w:ilvl="0" w:tplc="7332CA36">
      <w:start w:val="1"/>
      <w:numFmt w:val="decimal"/>
      <w:lvlText w:val="%1)"/>
      <w:lvlJc w:val="left"/>
      <w:pPr>
        <w:ind w:left="928" w:hanging="360"/>
      </w:pPr>
      <w:rPr>
        <w:b w:val="0"/>
        <w:color w:val="auto"/>
      </w:rPr>
    </w:lvl>
    <w:lvl w:ilvl="1" w:tplc="04150019">
      <w:start w:val="1"/>
      <w:numFmt w:val="lowerLetter"/>
      <w:lvlText w:val="%2."/>
      <w:lvlJc w:val="left"/>
      <w:pPr>
        <w:ind w:left="2518" w:hanging="360"/>
      </w:pPr>
    </w:lvl>
    <w:lvl w:ilvl="2" w:tplc="0415001B">
      <w:start w:val="1"/>
      <w:numFmt w:val="lowerRoman"/>
      <w:lvlText w:val="%3."/>
      <w:lvlJc w:val="right"/>
      <w:pPr>
        <w:ind w:left="3238" w:hanging="180"/>
      </w:pPr>
    </w:lvl>
    <w:lvl w:ilvl="3" w:tplc="0415000F">
      <w:start w:val="1"/>
      <w:numFmt w:val="decimal"/>
      <w:lvlText w:val="%4."/>
      <w:lvlJc w:val="left"/>
      <w:pPr>
        <w:ind w:left="3958" w:hanging="360"/>
      </w:pPr>
    </w:lvl>
    <w:lvl w:ilvl="4" w:tplc="04150019">
      <w:start w:val="1"/>
      <w:numFmt w:val="lowerLetter"/>
      <w:lvlText w:val="%5."/>
      <w:lvlJc w:val="left"/>
      <w:pPr>
        <w:ind w:left="4678" w:hanging="360"/>
      </w:pPr>
    </w:lvl>
    <w:lvl w:ilvl="5" w:tplc="0415001B">
      <w:start w:val="1"/>
      <w:numFmt w:val="lowerRoman"/>
      <w:lvlText w:val="%6."/>
      <w:lvlJc w:val="right"/>
      <w:pPr>
        <w:ind w:left="5398" w:hanging="180"/>
      </w:pPr>
    </w:lvl>
    <w:lvl w:ilvl="6" w:tplc="0415000F">
      <w:start w:val="1"/>
      <w:numFmt w:val="decimal"/>
      <w:lvlText w:val="%7."/>
      <w:lvlJc w:val="left"/>
      <w:pPr>
        <w:ind w:left="6118" w:hanging="360"/>
      </w:pPr>
    </w:lvl>
    <w:lvl w:ilvl="7" w:tplc="04150019">
      <w:start w:val="1"/>
      <w:numFmt w:val="lowerLetter"/>
      <w:lvlText w:val="%8."/>
      <w:lvlJc w:val="left"/>
      <w:pPr>
        <w:ind w:left="6838" w:hanging="360"/>
      </w:pPr>
    </w:lvl>
    <w:lvl w:ilvl="8" w:tplc="0415001B">
      <w:start w:val="1"/>
      <w:numFmt w:val="lowerRoman"/>
      <w:lvlText w:val="%9."/>
      <w:lvlJc w:val="right"/>
      <w:pPr>
        <w:ind w:left="7558" w:hanging="180"/>
      </w:pPr>
    </w:lvl>
  </w:abstractNum>
  <w:abstractNum w:abstractNumId="52" w15:restartNumberingAfterBreak="0">
    <w:nsid w:val="45CA0C8B"/>
    <w:multiLevelType w:val="multilevel"/>
    <w:tmpl w:val="B5EEFD46"/>
    <w:lvl w:ilvl="0">
      <w:start w:val="6"/>
      <w:numFmt w:val="decimal"/>
      <w:lvlText w:val="%1."/>
      <w:lvlJc w:val="left"/>
      <w:pPr>
        <w:ind w:left="390" w:hanging="390"/>
      </w:pPr>
      <w:rPr>
        <w:rFonts w:hint="default"/>
      </w:rPr>
    </w:lvl>
    <w:lvl w:ilvl="1">
      <w:start w:val="1"/>
      <w:numFmt w:val="decimal"/>
      <w:lvlText w:val="%1.%2."/>
      <w:lvlJc w:val="left"/>
      <w:pPr>
        <w:ind w:left="1364" w:hanging="720"/>
      </w:pPr>
      <w:rPr>
        <w:rFonts w:ascii="Arial" w:hAnsi="Arial" w:cs="Arial"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53" w15:restartNumberingAfterBreak="0">
    <w:nsid w:val="485C41FE"/>
    <w:multiLevelType w:val="multilevel"/>
    <w:tmpl w:val="A86000C0"/>
    <w:lvl w:ilvl="0">
      <w:start w:val="7"/>
      <w:numFmt w:val="decimal"/>
      <w:lvlText w:val="%1."/>
      <w:lvlJc w:val="left"/>
      <w:pPr>
        <w:ind w:left="390" w:hanging="390"/>
      </w:pPr>
      <w:rPr>
        <w:rFonts w:hint="default"/>
        <w:b/>
      </w:rPr>
    </w:lvl>
    <w:lvl w:ilvl="1">
      <w:start w:val="1"/>
      <w:numFmt w:val="decimal"/>
      <w:lvlText w:val="%1.%2."/>
      <w:lvlJc w:val="left"/>
      <w:pPr>
        <w:ind w:left="2160" w:hanging="720"/>
      </w:pPr>
      <w:rPr>
        <w:rFonts w:hint="default"/>
        <w:b w:val="0"/>
      </w:rPr>
    </w:lvl>
    <w:lvl w:ilvl="2">
      <w:start w:val="1"/>
      <w:numFmt w:val="decimal"/>
      <w:lvlText w:val="%1.%2.%3."/>
      <w:lvlJc w:val="left"/>
      <w:pPr>
        <w:ind w:left="3600" w:hanging="720"/>
      </w:pPr>
      <w:rPr>
        <w:rFonts w:hint="default"/>
        <w:color w:val="auto"/>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4" w15:restartNumberingAfterBreak="0">
    <w:nsid w:val="4A56165F"/>
    <w:multiLevelType w:val="hybridMultilevel"/>
    <w:tmpl w:val="CBA863AA"/>
    <w:lvl w:ilvl="0" w:tplc="F6C6998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B9D7868"/>
    <w:multiLevelType w:val="multilevel"/>
    <w:tmpl w:val="02AA8FD0"/>
    <w:lvl w:ilvl="0">
      <w:start w:val="4"/>
      <w:numFmt w:val="decimal"/>
      <w:lvlText w:val="%1."/>
      <w:lvlJc w:val="left"/>
      <w:pPr>
        <w:ind w:left="720" w:hanging="360"/>
      </w:pPr>
      <w:rPr>
        <w:rFonts w:hint="default"/>
      </w:rPr>
    </w:lvl>
    <w:lvl w:ilvl="1">
      <w:start w:val="1"/>
      <w:numFmt w:val="lowerLetter"/>
      <w:lvlText w:val="%2)"/>
      <w:lvlJc w:val="left"/>
      <w:pPr>
        <w:ind w:left="1080" w:hanging="720"/>
      </w:pPr>
      <w:rPr>
        <w:rFonts w:ascii="Arial" w:hAnsi="Arial" w:cs="Arial" w:hint="default"/>
        <w:b w:val="0"/>
        <w:b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4F2A3442"/>
    <w:multiLevelType w:val="multilevel"/>
    <w:tmpl w:val="2FFAFF10"/>
    <w:lvl w:ilvl="0">
      <w:start w:val="6"/>
      <w:numFmt w:val="decimal"/>
      <w:lvlText w:val="%1."/>
      <w:lvlJc w:val="left"/>
      <w:pPr>
        <w:ind w:left="390" w:hanging="390"/>
      </w:pPr>
      <w:rPr>
        <w:rFonts w:hint="default"/>
        <w:b/>
      </w:rPr>
    </w:lvl>
    <w:lvl w:ilvl="1">
      <w:start w:val="1"/>
      <w:numFmt w:val="decimal"/>
      <w:lvlText w:val="%1.%2."/>
      <w:lvlJc w:val="left"/>
      <w:pPr>
        <w:ind w:left="1364" w:hanging="720"/>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57" w15:restartNumberingAfterBreak="0">
    <w:nsid w:val="50F76CA7"/>
    <w:multiLevelType w:val="multilevel"/>
    <w:tmpl w:val="0E9CF536"/>
    <w:lvl w:ilvl="0">
      <w:start w:val="1"/>
      <w:numFmt w:val="decimal"/>
      <w:lvlText w:val="%1."/>
      <w:lvlJc w:val="left"/>
      <w:pPr>
        <w:ind w:left="1440" w:hanging="360"/>
      </w:pPr>
      <w:rPr>
        <w:b w:val="0"/>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58" w15:restartNumberingAfterBreak="0">
    <w:nsid w:val="51E876D1"/>
    <w:multiLevelType w:val="hybridMultilevel"/>
    <w:tmpl w:val="A0F66A60"/>
    <w:name w:val="WW8Num62"/>
    <w:lvl w:ilvl="0" w:tplc="5DA27B22">
      <w:start w:val="1"/>
      <w:numFmt w:val="decimal"/>
      <w:lvlText w:val="%1."/>
      <w:lvlJc w:val="left"/>
      <w:pPr>
        <w:tabs>
          <w:tab w:val="num" w:pos="720"/>
        </w:tabs>
        <w:ind w:left="720" w:hanging="360"/>
      </w:pPr>
      <w:rPr>
        <w:b w:val="0"/>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A32EAEC4">
      <w:start w:val="1"/>
      <w:numFmt w:val="decimal"/>
      <w:lvlText w:val="%7."/>
      <w:lvlJc w:val="left"/>
      <w:pPr>
        <w:tabs>
          <w:tab w:val="num" w:pos="5040"/>
        </w:tabs>
        <w:ind w:left="5040" w:hanging="360"/>
      </w:pPr>
      <w:rPr>
        <w:color w:val="auto"/>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521C4AC5"/>
    <w:multiLevelType w:val="singleLevel"/>
    <w:tmpl w:val="D03E5A26"/>
    <w:lvl w:ilvl="0">
      <w:start w:val="1"/>
      <w:numFmt w:val="decimal"/>
      <w:lvlText w:val="%1."/>
      <w:legacy w:legacy="1" w:legacySpace="0" w:legacyIndent="403"/>
      <w:lvlJc w:val="left"/>
      <w:rPr>
        <w:rFonts w:ascii="Arial" w:hAnsi="Arial" w:cs="Arial" w:hint="default"/>
        <w:b w:val="0"/>
        <w:sz w:val="22"/>
        <w:szCs w:val="22"/>
      </w:rPr>
    </w:lvl>
  </w:abstractNum>
  <w:abstractNum w:abstractNumId="60" w15:restartNumberingAfterBreak="0">
    <w:nsid w:val="531A578B"/>
    <w:multiLevelType w:val="multilevel"/>
    <w:tmpl w:val="E14CC89C"/>
    <w:lvl w:ilvl="0">
      <w:start w:val="2"/>
      <w:numFmt w:val="decimal"/>
      <w:lvlText w:val="%1."/>
      <w:lvlJc w:val="left"/>
      <w:pPr>
        <w:ind w:left="585" w:hanging="585"/>
      </w:pPr>
      <w:rPr>
        <w:rFonts w:hint="default"/>
      </w:rPr>
    </w:lvl>
    <w:lvl w:ilvl="1">
      <w:start w:val="1"/>
      <w:numFmt w:val="decimal"/>
      <w:lvlText w:val="%2."/>
      <w:lvlJc w:val="left"/>
      <w:pPr>
        <w:ind w:left="720" w:hanging="360"/>
      </w:pPr>
    </w:lvl>
    <w:lvl w:ilvl="2">
      <w:start w:val="1"/>
      <w:numFmt w:val="decimal"/>
      <w:lvlText w:val="%1.%2.%3."/>
      <w:lvlJc w:val="left"/>
      <w:pPr>
        <w:ind w:left="1364" w:hanging="720"/>
      </w:pPr>
      <w:rPr>
        <w:rFonts w:hint="default"/>
      </w:rPr>
    </w:lvl>
    <w:lvl w:ilvl="3">
      <w:start w:val="1"/>
      <w:numFmt w:val="decimal"/>
      <w:lvlText w:val="%1.%2.%3.%4."/>
      <w:lvlJc w:val="left"/>
      <w:pPr>
        <w:ind w:left="2046" w:hanging="108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3050" w:hanging="144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4054" w:hanging="1800"/>
      </w:pPr>
      <w:rPr>
        <w:rFonts w:hint="default"/>
      </w:rPr>
    </w:lvl>
    <w:lvl w:ilvl="8">
      <w:start w:val="1"/>
      <w:numFmt w:val="decimal"/>
      <w:lvlText w:val="%1.%2.%3.%4.%5.%6.%7.%8.%9."/>
      <w:lvlJc w:val="left"/>
      <w:pPr>
        <w:ind w:left="4736" w:hanging="2160"/>
      </w:pPr>
      <w:rPr>
        <w:rFonts w:hint="default"/>
      </w:rPr>
    </w:lvl>
  </w:abstractNum>
  <w:abstractNum w:abstractNumId="61" w15:restartNumberingAfterBreak="0">
    <w:nsid w:val="55FE3D03"/>
    <w:multiLevelType w:val="hybridMultilevel"/>
    <w:tmpl w:val="CBA863AA"/>
    <w:lvl w:ilvl="0" w:tplc="F6C6998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4B2A6B"/>
    <w:multiLevelType w:val="multilevel"/>
    <w:tmpl w:val="A94C4DE2"/>
    <w:lvl w:ilvl="0">
      <w:start w:val="1"/>
      <w:numFmt w:val="decimal"/>
      <w:lvlText w:val="%1."/>
      <w:lvlJc w:val="left"/>
      <w:pPr>
        <w:tabs>
          <w:tab w:val="num" w:pos="643"/>
        </w:tabs>
        <w:ind w:left="643" w:hanging="360"/>
      </w:pPr>
      <w:rPr>
        <w:b w:val="0"/>
        <w:color w:val="auto"/>
      </w:rPr>
    </w:lvl>
    <w:lvl w:ilvl="1">
      <w:start w:val="1"/>
      <w:numFmt w:val="decimal"/>
      <w:lvlText w:val="%2."/>
      <w:lvlJc w:val="left"/>
      <w:pPr>
        <w:tabs>
          <w:tab w:val="num" w:pos="643"/>
        </w:tabs>
        <w:ind w:left="643" w:hanging="360"/>
      </w:pPr>
      <w:rPr>
        <w:b w:val="0"/>
        <w:color w:val="auto"/>
      </w:rPr>
    </w:lvl>
    <w:lvl w:ilvl="2">
      <w:start w:val="1"/>
      <w:numFmt w:val="decimal"/>
      <w:lvlText w:val="%1.%2.%3."/>
      <w:lvlJc w:val="left"/>
      <w:pPr>
        <w:tabs>
          <w:tab w:val="num" w:pos="1003"/>
        </w:tabs>
        <w:ind w:left="1003" w:hanging="720"/>
      </w:pPr>
    </w:lvl>
    <w:lvl w:ilvl="3">
      <w:start w:val="1"/>
      <w:numFmt w:val="decimal"/>
      <w:lvlText w:val="%1.%2.%3.%4."/>
      <w:lvlJc w:val="left"/>
      <w:pPr>
        <w:tabs>
          <w:tab w:val="num" w:pos="1003"/>
        </w:tabs>
        <w:ind w:left="1003" w:hanging="720"/>
      </w:pPr>
    </w:lvl>
    <w:lvl w:ilvl="4">
      <w:start w:val="1"/>
      <w:numFmt w:val="decimal"/>
      <w:lvlText w:val="%1.%2.%3.%4.%5."/>
      <w:lvlJc w:val="left"/>
      <w:pPr>
        <w:tabs>
          <w:tab w:val="num" w:pos="1363"/>
        </w:tabs>
        <w:ind w:left="1363" w:hanging="1080"/>
      </w:pPr>
    </w:lvl>
    <w:lvl w:ilvl="5">
      <w:start w:val="1"/>
      <w:numFmt w:val="decimal"/>
      <w:lvlText w:val="%1.%2.%3.%4.%5.%6."/>
      <w:lvlJc w:val="left"/>
      <w:pPr>
        <w:tabs>
          <w:tab w:val="num" w:pos="1363"/>
        </w:tabs>
        <w:ind w:left="1363" w:hanging="1080"/>
      </w:pPr>
    </w:lvl>
    <w:lvl w:ilvl="6">
      <w:start w:val="1"/>
      <w:numFmt w:val="decimal"/>
      <w:lvlText w:val="%1.%2.%3.%4.%5.%6.%7."/>
      <w:lvlJc w:val="left"/>
      <w:pPr>
        <w:tabs>
          <w:tab w:val="num" w:pos="1723"/>
        </w:tabs>
        <w:ind w:left="1723" w:hanging="1440"/>
      </w:pPr>
    </w:lvl>
    <w:lvl w:ilvl="7">
      <w:start w:val="1"/>
      <w:numFmt w:val="decimal"/>
      <w:lvlText w:val="%1.%2.%3.%4.%5.%6.%7.%8."/>
      <w:lvlJc w:val="left"/>
      <w:pPr>
        <w:tabs>
          <w:tab w:val="num" w:pos="1723"/>
        </w:tabs>
        <w:ind w:left="1723" w:hanging="1440"/>
      </w:pPr>
    </w:lvl>
    <w:lvl w:ilvl="8">
      <w:start w:val="1"/>
      <w:numFmt w:val="decimal"/>
      <w:lvlText w:val="%1.%2.%3.%4.%5.%6.%7.%8.%9."/>
      <w:lvlJc w:val="left"/>
      <w:pPr>
        <w:tabs>
          <w:tab w:val="num" w:pos="2083"/>
        </w:tabs>
        <w:ind w:left="2083" w:hanging="1800"/>
      </w:pPr>
    </w:lvl>
  </w:abstractNum>
  <w:abstractNum w:abstractNumId="63" w15:restartNumberingAfterBreak="0">
    <w:nsid w:val="58C70194"/>
    <w:multiLevelType w:val="hybridMultilevel"/>
    <w:tmpl w:val="6BE80A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58F205F8"/>
    <w:multiLevelType w:val="hybridMultilevel"/>
    <w:tmpl w:val="923A2F40"/>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5" w15:restartNumberingAfterBreak="0">
    <w:nsid w:val="58FC11F5"/>
    <w:multiLevelType w:val="hybridMultilevel"/>
    <w:tmpl w:val="D6946F80"/>
    <w:lvl w:ilvl="0" w:tplc="4D02A3B8">
      <w:start w:val="1"/>
      <w:numFmt w:val="decimal"/>
      <w:lvlText w:val="%1."/>
      <w:lvlJc w:val="left"/>
      <w:pPr>
        <w:ind w:left="720" w:hanging="360"/>
      </w:pPr>
      <w:rPr>
        <w:rFonts w:ascii="Arial" w:hAnsi="Arial" w:cs="Arial" w:hint="default"/>
        <w:i w:val="0"/>
        <w:color w:val="auto"/>
        <w:sz w:val="24"/>
        <w:szCs w:val="20"/>
      </w:rPr>
    </w:lvl>
    <w:lvl w:ilvl="1" w:tplc="E206A27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A483807"/>
    <w:multiLevelType w:val="hybridMultilevel"/>
    <w:tmpl w:val="1DA819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1DF639B"/>
    <w:multiLevelType w:val="hybridMultilevel"/>
    <w:tmpl w:val="217877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62A05924"/>
    <w:multiLevelType w:val="hybridMultilevel"/>
    <w:tmpl w:val="EC42357A"/>
    <w:lvl w:ilvl="0" w:tplc="060A1ED6">
      <w:start w:val="1"/>
      <w:numFmt w:val="decimal"/>
      <w:lvlText w:val="%1."/>
      <w:lvlJc w:val="left"/>
      <w:pPr>
        <w:ind w:left="1080" w:hanging="360"/>
      </w:pPr>
      <w:rPr>
        <w:rFonts w:ascii="Arial" w:hAnsi="Arial" w:cs="Arial" w:hint="default"/>
        <w:color w:val="auto"/>
        <w:sz w:val="24"/>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9" w15:restartNumberingAfterBreak="0">
    <w:nsid w:val="64EB5FA6"/>
    <w:multiLevelType w:val="singleLevel"/>
    <w:tmpl w:val="AEA6A826"/>
    <w:lvl w:ilvl="0">
      <w:start w:val="1"/>
      <w:numFmt w:val="lowerLetter"/>
      <w:lvlText w:val="%1)"/>
      <w:legacy w:legacy="1" w:legacySpace="0" w:legacyIndent="266"/>
      <w:lvlJc w:val="left"/>
      <w:rPr>
        <w:rFonts w:ascii="Arial" w:hAnsi="Arial" w:cs="Arial" w:hint="default"/>
      </w:rPr>
    </w:lvl>
  </w:abstractNum>
  <w:abstractNum w:abstractNumId="70" w15:restartNumberingAfterBreak="0">
    <w:nsid w:val="65542420"/>
    <w:multiLevelType w:val="multilevel"/>
    <w:tmpl w:val="02AA8FD0"/>
    <w:lvl w:ilvl="0">
      <w:start w:val="4"/>
      <w:numFmt w:val="decimal"/>
      <w:lvlText w:val="%1."/>
      <w:lvlJc w:val="left"/>
      <w:pPr>
        <w:ind w:left="720" w:hanging="360"/>
      </w:pPr>
      <w:rPr>
        <w:rFonts w:hint="default"/>
      </w:rPr>
    </w:lvl>
    <w:lvl w:ilvl="1">
      <w:start w:val="1"/>
      <w:numFmt w:val="lowerLetter"/>
      <w:lvlText w:val="%2)"/>
      <w:lvlJc w:val="left"/>
      <w:pPr>
        <w:ind w:left="1080" w:hanging="720"/>
      </w:pPr>
      <w:rPr>
        <w:rFonts w:ascii="Arial" w:hAnsi="Arial" w:cs="Arial" w:hint="default"/>
        <w:b w:val="0"/>
        <w:b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68694949"/>
    <w:multiLevelType w:val="hybridMultilevel"/>
    <w:tmpl w:val="923A2F40"/>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2" w15:restartNumberingAfterBreak="0">
    <w:nsid w:val="6F15379A"/>
    <w:multiLevelType w:val="multilevel"/>
    <w:tmpl w:val="9E6E74A8"/>
    <w:lvl w:ilvl="0">
      <w:start w:val="2"/>
      <w:numFmt w:val="decimal"/>
      <w:lvlText w:val="%1."/>
      <w:lvlJc w:val="left"/>
      <w:pPr>
        <w:ind w:left="585" w:hanging="585"/>
      </w:pPr>
      <w:rPr>
        <w:rFonts w:hint="default"/>
      </w:rPr>
    </w:lvl>
    <w:lvl w:ilvl="1">
      <w:start w:val="2"/>
      <w:numFmt w:val="decimal"/>
      <w:lvlText w:val="%1.%2."/>
      <w:lvlJc w:val="left"/>
      <w:pPr>
        <w:ind w:left="1042" w:hanging="720"/>
      </w:pPr>
      <w:rPr>
        <w:rFonts w:hint="default"/>
      </w:rPr>
    </w:lvl>
    <w:lvl w:ilvl="2">
      <w:start w:val="1"/>
      <w:numFmt w:val="decimal"/>
      <w:lvlText w:val="%1.%2.%3."/>
      <w:lvlJc w:val="left"/>
      <w:pPr>
        <w:ind w:left="1364" w:hanging="720"/>
      </w:pPr>
      <w:rPr>
        <w:rFonts w:hint="default"/>
      </w:rPr>
    </w:lvl>
    <w:lvl w:ilvl="3">
      <w:start w:val="1"/>
      <w:numFmt w:val="decimal"/>
      <w:lvlText w:val="%1.%2.%3.%4."/>
      <w:lvlJc w:val="left"/>
      <w:pPr>
        <w:ind w:left="2046" w:hanging="108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3050" w:hanging="144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4054" w:hanging="1800"/>
      </w:pPr>
      <w:rPr>
        <w:rFonts w:hint="default"/>
      </w:rPr>
    </w:lvl>
    <w:lvl w:ilvl="8">
      <w:start w:val="1"/>
      <w:numFmt w:val="decimal"/>
      <w:lvlText w:val="%1.%2.%3.%4.%5.%6.%7.%8.%9."/>
      <w:lvlJc w:val="left"/>
      <w:pPr>
        <w:ind w:left="4736" w:hanging="2160"/>
      </w:pPr>
      <w:rPr>
        <w:rFonts w:hint="default"/>
      </w:rPr>
    </w:lvl>
  </w:abstractNum>
  <w:abstractNum w:abstractNumId="73" w15:restartNumberingAfterBreak="0">
    <w:nsid w:val="6FFE3049"/>
    <w:multiLevelType w:val="multilevel"/>
    <w:tmpl w:val="5046EA16"/>
    <w:lvl w:ilvl="0">
      <w:start w:val="6"/>
      <w:numFmt w:val="decimal"/>
      <w:lvlText w:val="%1."/>
      <w:lvlJc w:val="left"/>
      <w:pPr>
        <w:tabs>
          <w:tab w:val="num" w:pos="1065"/>
        </w:tabs>
        <w:ind w:left="1065" w:hanging="360"/>
      </w:pPr>
    </w:lvl>
    <w:lvl w:ilvl="1">
      <w:start w:val="1"/>
      <w:numFmt w:val="decimal"/>
      <w:lvlText w:val="%2)"/>
      <w:lvlJc w:val="left"/>
      <w:pPr>
        <w:tabs>
          <w:tab w:val="num" w:pos="1200"/>
        </w:tabs>
        <w:ind w:left="1200" w:hanging="495"/>
      </w:pPr>
    </w:lvl>
    <w:lvl w:ilvl="2">
      <w:start w:val="1"/>
      <w:numFmt w:val="decimal"/>
      <w:isLgl/>
      <w:lvlText w:val="%1.%2.%3"/>
      <w:lvlJc w:val="left"/>
      <w:pPr>
        <w:tabs>
          <w:tab w:val="num" w:pos="1200"/>
        </w:tabs>
        <w:ind w:left="1200" w:hanging="495"/>
      </w:pPr>
    </w:lvl>
    <w:lvl w:ilvl="3">
      <w:start w:val="1"/>
      <w:numFmt w:val="decimal"/>
      <w:isLgl/>
      <w:lvlText w:val="%1.%2.%3.%4"/>
      <w:lvlJc w:val="left"/>
      <w:pPr>
        <w:tabs>
          <w:tab w:val="num" w:pos="1425"/>
        </w:tabs>
        <w:ind w:left="1425" w:hanging="720"/>
      </w:pPr>
    </w:lvl>
    <w:lvl w:ilvl="4">
      <w:start w:val="1"/>
      <w:numFmt w:val="decimal"/>
      <w:isLgl/>
      <w:lvlText w:val="%1.%2.%3.%4.%5"/>
      <w:lvlJc w:val="left"/>
      <w:pPr>
        <w:tabs>
          <w:tab w:val="num" w:pos="1425"/>
        </w:tabs>
        <w:ind w:left="1425" w:hanging="720"/>
      </w:pPr>
    </w:lvl>
    <w:lvl w:ilvl="5">
      <w:start w:val="1"/>
      <w:numFmt w:val="decimal"/>
      <w:isLgl/>
      <w:lvlText w:val="%1.%2.%3.%4.%5.%6"/>
      <w:lvlJc w:val="left"/>
      <w:pPr>
        <w:tabs>
          <w:tab w:val="num" w:pos="1425"/>
        </w:tabs>
        <w:ind w:left="1425" w:hanging="720"/>
      </w:pPr>
    </w:lvl>
    <w:lvl w:ilvl="6">
      <w:start w:val="1"/>
      <w:numFmt w:val="decimal"/>
      <w:isLgl/>
      <w:lvlText w:val="%1.%2.%3.%4.%5.%6.%7"/>
      <w:lvlJc w:val="left"/>
      <w:pPr>
        <w:tabs>
          <w:tab w:val="num" w:pos="1785"/>
        </w:tabs>
        <w:ind w:left="1785" w:hanging="1080"/>
      </w:pPr>
    </w:lvl>
    <w:lvl w:ilvl="7">
      <w:start w:val="1"/>
      <w:numFmt w:val="decimal"/>
      <w:isLgl/>
      <w:lvlText w:val="%1.%2.%3.%4.%5.%6.%7.%8"/>
      <w:lvlJc w:val="left"/>
      <w:pPr>
        <w:tabs>
          <w:tab w:val="num" w:pos="1785"/>
        </w:tabs>
        <w:ind w:left="1785" w:hanging="1080"/>
      </w:pPr>
    </w:lvl>
    <w:lvl w:ilvl="8">
      <w:start w:val="1"/>
      <w:numFmt w:val="decimal"/>
      <w:isLgl/>
      <w:lvlText w:val="%1.%2.%3.%4.%5.%6.%7.%8.%9"/>
      <w:lvlJc w:val="left"/>
      <w:pPr>
        <w:tabs>
          <w:tab w:val="num" w:pos="1785"/>
        </w:tabs>
        <w:ind w:left="1785" w:hanging="1080"/>
      </w:pPr>
    </w:lvl>
  </w:abstractNum>
  <w:abstractNum w:abstractNumId="74" w15:restartNumberingAfterBreak="0">
    <w:nsid w:val="71C55FCA"/>
    <w:multiLevelType w:val="hybridMultilevel"/>
    <w:tmpl w:val="78E20C8C"/>
    <w:lvl w:ilvl="0" w:tplc="0415000B">
      <w:start w:val="1"/>
      <w:numFmt w:val="bullet"/>
      <w:lvlText w:val=""/>
      <w:lvlJc w:val="left"/>
      <w:pPr>
        <w:ind w:left="1434" w:hanging="360"/>
      </w:pPr>
      <w:rPr>
        <w:rFonts w:ascii="Wingdings" w:hAnsi="Wingding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75" w15:restartNumberingAfterBreak="0">
    <w:nsid w:val="7A526087"/>
    <w:multiLevelType w:val="hybridMultilevel"/>
    <w:tmpl w:val="6E5C6110"/>
    <w:lvl w:ilvl="0" w:tplc="2EC81CD0">
      <w:start w:val="1"/>
      <w:numFmt w:val="decimal"/>
      <w:lvlText w:val="%1."/>
      <w:lvlJc w:val="left"/>
      <w:pPr>
        <w:ind w:left="502" w:hanging="360"/>
      </w:pPr>
      <w:rPr>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6" w15:restartNumberingAfterBreak="0">
    <w:nsid w:val="7AD807D1"/>
    <w:multiLevelType w:val="hybridMultilevel"/>
    <w:tmpl w:val="369A1662"/>
    <w:lvl w:ilvl="0" w:tplc="FB5CB11E">
      <w:start w:val="1"/>
      <w:numFmt w:val="decimal"/>
      <w:lvlText w:val="%1."/>
      <w:lvlJc w:val="left"/>
      <w:pPr>
        <w:ind w:left="785" w:hanging="360"/>
      </w:pPr>
      <w:rPr>
        <w:b w:val="0"/>
        <w:i w:val="0"/>
        <w:strike w:val="0"/>
        <w:dstrike w:val="0"/>
        <w:color w:val="auto"/>
        <w:sz w:val="24"/>
        <w:szCs w:val="20"/>
        <w:u w:val="none"/>
        <w:effect w:val="none"/>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77" w15:restartNumberingAfterBreak="0">
    <w:nsid w:val="7D6B5321"/>
    <w:multiLevelType w:val="hybridMultilevel"/>
    <w:tmpl w:val="7B7824DC"/>
    <w:lvl w:ilvl="0" w:tplc="750E027E">
      <w:start w:val="1"/>
      <w:numFmt w:val="decimal"/>
      <w:lvlText w:val="%1."/>
      <w:lvlJc w:val="left"/>
      <w:pPr>
        <w:ind w:left="5321" w:hanging="360"/>
      </w:pPr>
      <w:rPr>
        <w:strike w:val="0"/>
        <w:dstrike w:val="0"/>
        <w:u w:val="none"/>
        <w:effect w:val="none"/>
      </w:rPr>
    </w:lvl>
    <w:lvl w:ilvl="1" w:tplc="04150019">
      <w:start w:val="1"/>
      <w:numFmt w:val="lowerLetter"/>
      <w:lvlText w:val="%2."/>
      <w:lvlJc w:val="left"/>
      <w:pPr>
        <w:ind w:left="6041" w:hanging="360"/>
      </w:pPr>
    </w:lvl>
    <w:lvl w:ilvl="2" w:tplc="0415001B">
      <w:start w:val="1"/>
      <w:numFmt w:val="lowerRoman"/>
      <w:lvlText w:val="%3."/>
      <w:lvlJc w:val="right"/>
      <w:pPr>
        <w:ind w:left="6761" w:hanging="180"/>
      </w:pPr>
    </w:lvl>
    <w:lvl w:ilvl="3" w:tplc="0415000F">
      <w:start w:val="1"/>
      <w:numFmt w:val="decimal"/>
      <w:lvlText w:val="%4."/>
      <w:lvlJc w:val="left"/>
      <w:pPr>
        <w:ind w:left="7481" w:hanging="360"/>
      </w:pPr>
    </w:lvl>
    <w:lvl w:ilvl="4" w:tplc="04150019">
      <w:start w:val="1"/>
      <w:numFmt w:val="lowerLetter"/>
      <w:lvlText w:val="%5."/>
      <w:lvlJc w:val="left"/>
      <w:pPr>
        <w:ind w:left="8201" w:hanging="360"/>
      </w:pPr>
    </w:lvl>
    <w:lvl w:ilvl="5" w:tplc="0415001B">
      <w:start w:val="1"/>
      <w:numFmt w:val="lowerRoman"/>
      <w:lvlText w:val="%6."/>
      <w:lvlJc w:val="right"/>
      <w:pPr>
        <w:ind w:left="8921" w:hanging="180"/>
      </w:pPr>
    </w:lvl>
    <w:lvl w:ilvl="6" w:tplc="0415000F">
      <w:start w:val="1"/>
      <w:numFmt w:val="decimal"/>
      <w:lvlText w:val="%7."/>
      <w:lvlJc w:val="left"/>
      <w:pPr>
        <w:ind w:left="9641" w:hanging="360"/>
      </w:pPr>
    </w:lvl>
    <w:lvl w:ilvl="7" w:tplc="04150019">
      <w:start w:val="1"/>
      <w:numFmt w:val="lowerLetter"/>
      <w:lvlText w:val="%8."/>
      <w:lvlJc w:val="left"/>
      <w:pPr>
        <w:ind w:left="10361" w:hanging="360"/>
      </w:pPr>
    </w:lvl>
    <w:lvl w:ilvl="8" w:tplc="0415001B">
      <w:start w:val="1"/>
      <w:numFmt w:val="lowerRoman"/>
      <w:lvlText w:val="%9."/>
      <w:lvlJc w:val="right"/>
      <w:pPr>
        <w:ind w:left="11081" w:hanging="180"/>
      </w:pPr>
    </w:lvl>
  </w:abstractNum>
  <w:num w:numId="1">
    <w:abstractNumId w:val="31"/>
  </w:num>
  <w:num w:numId="2">
    <w:abstractNumId w:val="45"/>
  </w:num>
  <w:num w:numId="3">
    <w:abstractNumId w:val="41"/>
  </w:num>
  <w:num w:numId="4">
    <w:abstractNumId w:val="35"/>
  </w:num>
  <w:num w:numId="5">
    <w:abstractNumId w:val="39"/>
  </w:num>
  <w:num w:numId="6">
    <w:abstractNumId w:val="34"/>
  </w:num>
  <w:num w:numId="7">
    <w:abstractNumId w:val="56"/>
  </w:num>
  <w:num w:numId="8">
    <w:abstractNumId w:val="72"/>
  </w:num>
  <w:num w:numId="9">
    <w:abstractNumId w:val="67"/>
  </w:num>
  <w:num w:numId="1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8"/>
    <w:lvlOverride w:ilvl="0">
      <w:startOverride w:val="1"/>
    </w:lvlOverride>
    <w:lvlOverride w:ilvl="1"/>
    <w:lvlOverride w:ilvl="2"/>
    <w:lvlOverride w:ilvl="3"/>
    <w:lvlOverride w:ilvl="4"/>
    <w:lvlOverride w:ilvl="5"/>
    <w:lvlOverride w:ilvl="6"/>
    <w:lvlOverride w:ilvl="7"/>
    <w:lvlOverride w:ilvl="8"/>
  </w:num>
  <w:num w:numId="18">
    <w:abstractNumId w:val="65"/>
  </w:num>
  <w:num w:numId="19">
    <w:abstractNumId w:val="46"/>
  </w:num>
  <w:num w:numId="20">
    <w:abstractNumId w:val="71"/>
  </w:num>
  <w:num w:numId="21">
    <w:abstractNumId w:val="77"/>
  </w:num>
  <w:num w:numId="22">
    <w:abstractNumId w:val="44"/>
  </w:num>
  <w:num w:numId="23">
    <w:abstractNumId w:val="43"/>
  </w:num>
  <w:num w:numId="24">
    <w:abstractNumId w:val="38"/>
  </w:num>
  <w:num w:numId="25">
    <w:abstractNumId w:val="63"/>
  </w:num>
  <w:num w:numId="26">
    <w:abstractNumId w:val="57"/>
  </w:num>
  <w:num w:numId="27">
    <w:abstractNumId w:val="76"/>
  </w:num>
  <w:num w:numId="28">
    <w:abstractNumId w:val="64"/>
  </w:num>
  <w:num w:numId="29">
    <w:abstractNumId w:val="23"/>
  </w:num>
  <w:num w:numId="30">
    <w:abstractNumId w:val="66"/>
  </w:num>
  <w:num w:numId="31">
    <w:abstractNumId w:val="30"/>
  </w:num>
  <w:num w:numId="32">
    <w:abstractNumId w:val="25"/>
  </w:num>
  <w:num w:numId="33">
    <w:abstractNumId w:val="37"/>
  </w:num>
  <w:num w:numId="34">
    <w:abstractNumId w:val="32"/>
  </w:num>
  <w:num w:numId="35">
    <w:abstractNumId w:val="54"/>
  </w:num>
  <w:num w:numId="36">
    <w:abstractNumId w:val="26"/>
  </w:num>
  <w:num w:numId="37">
    <w:abstractNumId w:val="61"/>
  </w:num>
  <w:num w:numId="38">
    <w:abstractNumId w:val="49"/>
  </w:num>
  <w:num w:numId="39">
    <w:abstractNumId w:val="55"/>
  </w:num>
  <w:num w:numId="40">
    <w:abstractNumId w:val="42"/>
  </w:num>
  <w:num w:numId="41">
    <w:abstractNumId w:val="70"/>
  </w:num>
  <w:num w:numId="42">
    <w:abstractNumId w:val="52"/>
  </w:num>
  <w:num w:numId="43">
    <w:abstractNumId w:val="50"/>
  </w:num>
  <w:num w:numId="44">
    <w:abstractNumId w:val="59"/>
  </w:num>
  <w:num w:numId="45">
    <w:abstractNumId w:val="69"/>
  </w:num>
  <w:num w:numId="46">
    <w:abstractNumId w:val="40"/>
  </w:num>
  <w:num w:numId="47">
    <w:abstractNumId w:val="74"/>
  </w:num>
  <w:num w:numId="48">
    <w:abstractNumId w:val="75"/>
  </w:num>
  <w:num w:numId="49">
    <w:abstractNumId w:val="22"/>
  </w:num>
  <w:num w:numId="50">
    <w:abstractNumId w:val="28"/>
  </w:num>
  <w:num w:numId="51">
    <w:abstractNumId w:val="60"/>
  </w:num>
  <w:num w:numId="52">
    <w:abstractNumId w:val="53"/>
  </w:num>
  <w:num w:numId="53">
    <w:abstractNumId w:val="29"/>
  </w:num>
  <w:num w:numId="54">
    <w:abstractNumId w:val="47"/>
  </w:num>
  <w:num w:numId="55">
    <w:abstractNumId w:val="2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80"/>
    <w:rsid w:val="00001047"/>
    <w:rsid w:val="000015E1"/>
    <w:rsid w:val="00001D39"/>
    <w:rsid w:val="00001F3D"/>
    <w:rsid w:val="000030BF"/>
    <w:rsid w:val="00003849"/>
    <w:rsid w:val="00003E6B"/>
    <w:rsid w:val="00004654"/>
    <w:rsid w:val="00004DD3"/>
    <w:rsid w:val="00006E07"/>
    <w:rsid w:val="0000770C"/>
    <w:rsid w:val="00007CF1"/>
    <w:rsid w:val="000102CE"/>
    <w:rsid w:val="00011009"/>
    <w:rsid w:val="000117A0"/>
    <w:rsid w:val="00011CBC"/>
    <w:rsid w:val="00011CD4"/>
    <w:rsid w:val="00012168"/>
    <w:rsid w:val="00013337"/>
    <w:rsid w:val="000137DC"/>
    <w:rsid w:val="00015115"/>
    <w:rsid w:val="000152AC"/>
    <w:rsid w:val="000169FD"/>
    <w:rsid w:val="0001775A"/>
    <w:rsid w:val="00022918"/>
    <w:rsid w:val="00022985"/>
    <w:rsid w:val="0002368B"/>
    <w:rsid w:val="00024E82"/>
    <w:rsid w:val="000251BF"/>
    <w:rsid w:val="00026815"/>
    <w:rsid w:val="00027122"/>
    <w:rsid w:val="0002799E"/>
    <w:rsid w:val="000314A8"/>
    <w:rsid w:val="00033D03"/>
    <w:rsid w:val="00034D5C"/>
    <w:rsid w:val="000355F3"/>
    <w:rsid w:val="000362C5"/>
    <w:rsid w:val="000363E0"/>
    <w:rsid w:val="0003771C"/>
    <w:rsid w:val="00037CA2"/>
    <w:rsid w:val="00040A5B"/>
    <w:rsid w:val="00042727"/>
    <w:rsid w:val="00043E9C"/>
    <w:rsid w:val="00044143"/>
    <w:rsid w:val="00044589"/>
    <w:rsid w:val="00044B49"/>
    <w:rsid w:val="00045D31"/>
    <w:rsid w:val="00046309"/>
    <w:rsid w:val="00046DB6"/>
    <w:rsid w:val="00047F35"/>
    <w:rsid w:val="00050249"/>
    <w:rsid w:val="00050688"/>
    <w:rsid w:val="000506A0"/>
    <w:rsid w:val="0005103A"/>
    <w:rsid w:val="0005270D"/>
    <w:rsid w:val="00052A34"/>
    <w:rsid w:val="00054334"/>
    <w:rsid w:val="00055162"/>
    <w:rsid w:val="000568DC"/>
    <w:rsid w:val="00056BAB"/>
    <w:rsid w:val="000574F2"/>
    <w:rsid w:val="00057D9B"/>
    <w:rsid w:val="000613BA"/>
    <w:rsid w:val="00062EBF"/>
    <w:rsid w:val="00065834"/>
    <w:rsid w:val="00066DCF"/>
    <w:rsid w:val="00067334"/>
    <w:rsid w:val="0006778B"/>
    <w:rsid w:val="00067971"/>
    <w:rsid w:val="0007198B"/>
    <w:rsid w:val="000728D7"/>
    <w:rsid w:val="00072EED"/>
    <w:rsid w:val="00073180"/>
    <w:rsid w:val="00075794"/>
    <w:rsid w:val="00077561"/>
    <w:rsid w:val="0007785F"/>
    <w:rsid w:val="00077B04"/>
    <w:rsid w:val="000804EB"/>
    <w:rsid w:val="0008258E"/>
    <w:rsid w:val="00082919"/>
    <w:rsid w:val="000834FD"/>
    <w:rsid w:val="000853A6"/>
    <w:rsid w:val="00085DB9"/>
    <w:rsid w:val="00086897"/>
    <w:rsid w:val="00087307"/>
    <w:rsid w:val="00087406"/>
    <w:rsid w:val="00091D1B"/>
    <w:rsid w:val="0009230B"/>
    <w:rsid w:val="000927D8"/>
    <w:rsid w:val="00093ABD"/>
    <w:rsid w:val="00094F66"/>
    <w:rsid w:val="00095374"/>
    <w:rsid w:val="00095809"/>
    <w:rsid w:val="00095F12"/>
    <w:rsid w:val="0009715C"/>
    <w:rsid w:val="000A06BD"/>
    <w:rsid w:val="000A1B35"/>
    <w:rsid w:val="000A2E0A"/>
    <w:rsid w:val="000A3A6A"/>
    <w:rsid w:val="000A3FAC"/>
    <w:rsid w:val="000A45FE"/>
    <w:rsid w:val="000A54B2"/>
    <w:rsid w:val="000A5D45"/>
    <w:rsid w:val="000A64B2"/>
    <w:rsid w:val="000A67EE"/>
    <w:rsid w:val="000A7CA0"/>
    <w:rsid w:val="000B0F8D"/>
    <w:rsid w:val="000B458B"/>
    <w:rsid w:val="000B5ED6"/>
    <w:rsid w:val="000B67CE"/>
    <w:rsid w:val="000B7243"/>
    <w:rsid w:val="000B7B6B"/>
    <w:rsid w:val="000C0266"/>
    <w:rsid w:val="000C253D"/>
    <w:rsid w:val="000C3CB3"/>
    <w:rsid w:val="000C46F1"/>
    <w:rsid w:val="000C4C8B"/>
    <w:rsid w:val="000C4FBC"/>
    <w:rsid w:val="000C5BCD"/>
    <w:rsid w:val="000C5EBD"/>
    <w:rsid w:val="000C7C57"/>
    <w:rsid w:val="000D02D5"/>
    <w:rsid w:val="000D0562"/>
    <w:rsid w:val="000D2242"/>
    <w:rsid w:val="000D2B9F"/>
    <w:rsid w:val="000D3743"/>
    <w:rsid w:val="000D4BE3"/>
    <w:rsid w:val="000D5454"/>
    <w:rsid w:val="000D64B5"/>
    <w:rsid w:val="000D6DAF"/>
    <w:rsid w:val="000D75E0"/>
    <w:rsid w:val="000E2614"/>
    <w:rsid w:val="000E2687"/>
    <w:rsid w:val="000E2E81"/>
    <w:rsid w:val="000E4F0A"/>
    <w:rsid w:val="000E5CC0"/>
    <w:rsid w:val="000F2177"/>
    <w:rsid w:val="000F3E35"/>
    <w:rsid w:val="000F5F7D"/>
    <w:rsid w:val="000F6560"/>
    <w:rsid w:val="000F692B"/>
    <w:rsid w:val="000F76C6"/>
    <w:rsid w:val="000F7D0A"/>
    <w:rsid w:val="000F7FE3"/>
    <w:rsid w:val="00100165"/>
    <w:rsid w:val="001030A2"/>
    <w:rsid w:val="00103A38"/>
    <w:rsid w:val="00103C2F"/>
    <w:rsid w:val="00103D62"/>
    <w:rsid w:val="001041CE"/>
    <w:rsid w:val="00104C3A"/>
    <w:rsid w:val="00104D0B"/>
    <w:rsid w:val="00105262"/>
    <w:rsid w:val="0010542A"/>
    <w:rsid w:val="0010603D"/>
    <w:rsid w:val="00106ACA"/>
    <w:rsid w:val="00111C6F"/>
    <w:rsid w:val="00112586"/>
    <w:rsid w:val="001137AB"/>
    <w:rsid w:val="00113AAB"/>
    <w:rsid w:val="001154CB"/>
    <w:rsid w:val="00115EA9"/>
    <w:rsid w:val="00116925"/>
    <w:rsid w:val="001169C2"/>
    <w:rsid w:val="00116A93"/>
    <w:rsid w:val="00116CA1"/>
    <w:rsid w:val="0011746E"/>
    <w:rsid w:val="001176CC"/>
    <w:rsid w:val="0011780C"/>
    <w:rsid w:val="0012164A"/>
    <w:rsid w:val="001257D7"/>
    <w:rsid w:val="001262E0"/>
    <w:rsid w:val="00126DEC"/>
    <w:rsid w:val="001342B5"/>
    <w:rsid w:val="00134C77"/>
    <w:rsid w:val="001352EE"/>
    <w:rsid w:val="0013597C"/>
    <w:rsid w:val="001361D3"/>
    <w:rsid w:val="00136C1D"/>
    <w:rsid w:val="001375B2"/>
    <w:rsid w:val="0014051F"/>
    <w:rsid w:val="0014187B"/>
    <w:rsid w:val="00141A79"/>
    <w:rsid w:val="001426E3"/>
    <w:rsid w:val="00142777"/>
    <w:rsid w:val="0014283B"/>
    <w:rsid w:val="0014514A"/>
    <w:rsid w:val="001456F0"/>
    <w:rsid w:val="00145DA8"/>
    <w:rsid w:val="00146975"/>
    <w:rsid w:val="00146A16"/>
    <w:rsid w:val="0014707B"/>
    <w:rsid w:val="00147B4D"/>
    <w:rsid w:val="00147C2E"/>
    <w:rsid w:val="00150258"/>
    <w:rsid w:val="00150EA4"/>
    <w:rsid w:val="0015186F"/>
    <w:rsid w:val="00151F4B"/>
    <w:rsid w:val="00152E42"/>
    <w:rsid w:val="00153C61"/>
    <w:rsid w:val="0015583B"/>
    <w:rsid w:val="001565BE"/>
    <w:rsid w:val="0016172A"/>
    <w:rsid w:val="00161D7C"/>
    <w:rsid w:val="0016220B"/>
    <w:rsid w:val="001624F6"/>
    <w:rsid w:val="001632EA"/>
    <w:rsid w:val="001635B8"/>
    <w:rsid w:val="00163B47"/>
    <w:rsid w:val="00163F6B"/>
    <w:rsid w:val="0016476E"/>
    <w:rsid w:val="00164AAF"/>
    <w:rsid w:val="001659D2"/>
    <w:rsid w:val="00166522"/>
    <w:rsid w:val="001666FC"/>
    <w:rsid w:val="001701AE"/>
    <w:rsid w:val="00170B96"/>
    <w:rsid w:val="00173742"/>
    <w:rsid w:val="00174561"/>
    <w:rsid w:val="00175452"/>
    <w:rsid w:val="001755B5"/>
    <w:rsid w:val="00176035"/>
    <w:rsid w:val="001764E2"/>
    <w:rsid w:val="00180844"/>
    <w:rsid w:val="00182873"/>
    <w:rsid w:val="001831ED"/>
    <w:rsid w:val="001872AE"/>
    <w:rsid w:val="00187E4B"/>
    <w:rsid w:val="00191E11"/>
    <w:rsid w:val="00192D21"/>
    <w:rsid w:val="001933EB"/>
    <w:rsid w:val="00194F05"/>
    <w:rsid w:val="0019522C"/>
    <w:rsid w:val="001966BD"/>
    <w:rsid w:val="00196834"/>
    <w:rsid w:val="00197CDC"/>
    <w:rsid w:val="00197E88"/>
    <w:rsid w:val="001A0D2C"/>
    <w:rsid w:val="001A1600"/>
    <w:rsid w:val="001A1C6B"/>
    <w:rsid w:val="001A32CE"/>
    <w:rsid w:val="001A33DD"/>
    <w:rsid w:val="001A3B90"/>
    <w:rsid w:val="001A3C82"/>
    <w:rsid w:val="001A65E7"/>
    <w:rsid w:val="001A686E"/>
    <w:rsid w:val="001B0A30"/>
    <w:rsid w:val="001B0F0D"/>
    <w:rsid w:val="001B23F3"/>
    <w:rsid w:val="001B249E"/>
    <w:rsid w:val="001B2F5B"/>
    <w:rsid w:val="001B3410"/>
    <w:rsid w:val="001B4A6D"/>
    <w:rsid w:val="001B5645"/>
    <w:rsid w:val="001B5F9F"/>
    <w:rsid w:val="001B6CC4"/>
    <w:rsid w:val="001C0AB4"/>
    <w:rsid w:val="001C3464"/>
    <w:rsid w:val="001C386B"/>
    <w:rsid w:val="001C3FA6"/>
    <w:rsid w:val="001C4822"/>
    <w:rsid w:val="001C59E2"/>
    <w:rsid w:val="001C5D11"/>
    <w:rsid w:val="001C5F5B"/>
    <w:rsid w:val="001C61AE"/>
    <w:rsid w:val="001C6B0D"/>
    <w:rsid w:val="001C71D5"/>
    <w:rsid w:val="001C744D"/>
    <w:rsid w:val="001C76BE"/>
    <w:rsid w:val="001C7816"/>
    <w:rsid w:val="001D01DD"/>
    <w:rsid w:val="001D1CB4"/>
    <w:rsid w:val="001D2F40"/>
    <w:rsid w:val="001D38D2"/>
    <w:rsid w:val="001D4442"/>
    <w:rsid w:val="001D4A60"/>
    <w:rsid w:val="001D4B53"/>
    <w:rsid w:val="001D6560"/>
    <w:rsid w:val="001D656D"/>
    <w:rsid w:val="001D6DD4"/>
    <w:rsid w:val="001E09C9"/>
    <w:rsid w:val="001E12CB"/>
    <w:rsid w:val="001E1581"/>
    <w:rsid w:val="001E1F6B"/>
    <w:rsid w:val="001E34C3"/>
    <w:rsid w:val="001E3D77"/>
    <w:rsid w:val="001E4E70"/>
    <w:rsid w:val="001E4F39"/>
    <w:rsid w:val="001E505C"/>
    <w:rsid w:val="001E52C5"/>
    <w:rsid w:val="001E603B"/>
    <w:rsid w:val="001E6DDD"/>
    <w:rsid w:val="001E729A"/>
    <w:rsid w:val="001E7634"/>
    <w:rsid w:val="001E79FA"/>
    <w:rsid w:val="001F08B5"/>
    <w:rsid w:val="001F2E67"/>
    <w:rsid w:val="001F4567"/>
    <w:rsid w:val="001F468F"/>
    <w:rsid w:val="001F4B45"/>
    <w:rsid w:val="001F5A59"/>
    <w:rsid w:val="001F5BBB"/>
    <w:rsid w:val="001F7963"/>
    <w:rsid w:val="002004AC"/>
    <w:rsid w:val="002011DC"/>
    <w:rsid w:val="002017B3"/>
    <w:rsid w:val="00201E68"/>
    <w:rsid w:val="002041B2"/>
    <w:rsid w:val="00204B64"/>
    <w:rsid w:val="0020605E"/>
    <w:rsid w:val="00210E2E"/>
    <w:rsid w:val="00215CC0"/>
    <w:rsid w:val="00216532"/>
    <w:rsid w:val="00216823"/>
    <w:rsid w:val="00217355"/>
    <w:rsid w:val="00220960"/>
    <w:rsid w:val="00221765"/>
    <w:rsid w:val="00221DE8"/>
    <w:rsid w:val="00223EC1"/>
    <w:rsid w:val="00224B24"/>
    <w:rsid w:val="00225B98"/>
    <w:rsid w:val="00225BBE"/>
    <w:rsid w:val="00225D9F"/>
    <w:rsid w:val="00227F72"/>
    <w:rsid w:val="00231231"/>
    <w:rsid w:val="0023216F"/>
    <w:rsid w:val="00232488"/>
    <w:rsid w:val="00232AC9"/>
    <w:rsid w:val="0023347A"/>
    <w:rsid w:val="0023385B"/>
    <w:rsid w:val="00233E4F"/>
    <w:rsid w:val="00234291"/>
    <w:rsid w:val="00234F3A"/>
    <w:rsid w:val="00235031"/>
    <w:rsid w:val="0023715D"/>
    <w:rsid w:val="00237702"/>
    <w:rsid w:val="00240760"/>
    <w:rsid w:val="00241395"/>
    <w:rsid w:val="00241A05"/>
    <w:rsid w:val="00241B73"/>
    <w:rsid w:val="00244347"/>
    <w:rsid w:val="00244BA6"/>
    <w:rsid w:val="00247066"/>
    <w:rsid w:val="002476FB"/>
    <w:rsid w:val="00247828"/>
    <w:rsid w:val="00250C35"/>
    <w:rsid w:val="00250EDD"/>
    <w:rsid w:val="0025434B"/>
    <w:rsid w:val="00254513"/>
    <w:rsid w:val="002549A4"/>
    <w:rsid w:val="00254AE7"/>
    <w:rsid w:val="002551EB"/>
    <w:rsid w:val="00255C05"/>
    <w:rsid w:val="00256CDC"/>
    <w:rsid w:val="00260511"/>
    <w:rsid w:val="0026124D"/>
    <w:rsid w:val="0026360F"/>
    <w:rsid w:val="002637AE"/>
    <w:rsid w:val="00263A7C"/>
    <w:rsid w:val="002650C9"/>
    <w:rsid w:val="002658B2"/>
    <w:rsid w:val="00265D6C"/>
    <w:rsid w:val="00265DD7"/>
    <w:rsid w:val="00266A62"/>
    <w:rsid w:val="0026731D"/>
    <w:rsid w:val="002674D0"/>
    <w:rsid w:val="00271491"/>
    <w:rsid w:val="00271636"/>
    <w:rsid w:val="00272ECC"/>
    <w:rsid w:val="002730DF"/>
    <w:rsid w:val="00273D7E"/>
    <w:rsid w:val="00273FC6"/>
    <w:rsid w:val="00276878"/>
    <w:rsid w:val="00276C53"/>
    <w:rsid w:val="0027768B"/>
    <w:rsid w:val="00283315"/>
    <w:rsid w:val="0028338B"/>
    <w:rsid w:val="00283B01"/>
    <w:rsid w:val="0028450C"/>
    <w:rsid w:val="00285748"/>
    <w:rsid w:val="002858D6"/>
    <w:rsid w:val="002866FC"/>
    <w:rsid w:val="00287755"/>
    <w:rsid w:val="00287F5B"/>
    <w:rsid w:val="002920C6"/>
    <w:rsid w:val="0029284B"/>
    <w:rsid w:val="00292B83"/>
    <w:rsid w:val="00292D6D"/>
    <w:rsid w:val="00295BEA"/>
    <w:rsid w:val="002961AB"/>
    <w:rsid w:val="00296CF7"/>
    <w:rsid w:val="00297124"/>
    <w:rsid w:val="00297F47"/>
    <w:rsid w:val="002A1420"/>
    <w:rsid w:val="002A4A55"/>
    <w:rsid w:val="002A68C5"/>
    <w:rsid w:val="002B3E4C"/>
    <w:rsid w:val="002B499A"/>
    <w:rsid w:val="002B626F"/>
    <w:rsid w:val="002B6AC2"/>
    <w:rsid w:val="002B70DE"/>
    <w:rsid w:val="002B7DED"/>
    <w:rsid w:val="002C004C"/>
    <w:rsid w:val="002C01B1"/>
    <w:rsid w:val="002C05BB"/>
    <w:rsid w:val="002C0C6F"/>
    <w:rsid w:val="002C1084"/>
    <w:rsid w:val="002C10DD"/>
    <w:rsid w:val="002C1376"/>
    <w:rsid w:val="002C1387"/>
    <w:rsid w:val="002C6D9F"/>
    <w:rsid w:val="002C7AE2"/>
    <w:rsid w:val="002D07A2"/>
    <w:rsid w:val="002D09AE"/>
    <w:rsid w:val="002D0BDB"/>
    <w:rsid w:val="002D1C87"/>
    <w:rsid w:val="002D207B"/>
    <w:rsid w:val="002D471A"/>
    <w:rsid w:val="002D51AF"/>
    <w:rsid w:val="002D5298"/>
    <w:rsid w:val="002D574C"/>
    <w:rsid w:val="002D5B6C"/>
    <w:rsid w:val="002D72C1"/>
    <w:rsid w:val="002D74B6"/>
    <w:rsid w:val="002E0925"/>
    <w:rsid w:val="002E0A0C"/>
    <w:rsid w:val="002E0A20"/>
    <w:rsid w:val="002E139D"/>
    <w:rsid w:val="002E1A52"/>
    <w:rsid w:val="002E2078"/>
    <w:rsid w:val="002E20A7"/>
    <w:rsid w:val="002E27C7"/>
    <w:rsid w:val="002E2DF8"/>
    <w:rsid w:val="002E2FA0"/>
    <w:rsid w:val="002E31B3"/>
    <w:rsid w:val="002E3BE8"/>
    <w:rsid w:val="002E5D4C"/>
    <w:rsid w:val="002F1D7E"/>
    <w:rsid w:val="002F2768"/>
    <w:rsid w:val="002F3706"/>
    <w:rsid w:val="002F47A9"/>
    <w:rsid w:val="002F5381"/>
    <w:rsid w:val="002F6802"/>
    <w:rsid w:val="002F6DDC"/>
    <w:rsid w:val="002F791C"/>
    <w:rsid w:val="002F7C9B"/>
    <w:rsid w:val="002F7F24"/>
    <w:rsid w:val="00300C3E"/>
    <w:rsid w:val="00301C2B"/>
    <w:rsid w:val="00301D9B"/>
    <w:rsid w:val="00303D87"/>
    <w:rsid w:val="00303F3E"/>
    <w:rsid w:val="0030416F"/>
    <w:rsid w:val="003041CF"/>
    <w:rsid w:val="003043D9"/>
    <w:rsid w:val="00304F54"/>
    <w:rsid w:val="0030504F"/>
    <w:rsid w:val="003056A5"/>
    <w:rsid w:val="00305CB3"/>
    <w:rsid w:val="0030690A"/>
    <w:rsid w:val="0030778A"/>
    <w:rsid w:val="003128AD"/>
    <w:rsid w:val="003135DD"/>
    <w:rsid w:val="00313E77"/>
    <w:rsid w:val="003151F9"/>
    <w:rsid w:val="00315713"/>
    <w:rsid w:val="00315A23"/>
    <w:rsid w:val="00315DD3"/>
    <w:rsid w:val="00316A75"/>
    <w:rsid w:val="003179B7"/>
    <w:rsid w:val="00317B6A"/>
    <w:rsid w:val="00317D10"/>
    <w:rsid w:val="00320685"/>
    <w:rsid w:val="00320EFA"/>
    <w:rsid w:val="00321219"/>
    <w:rsid w:val="00321272"/>
    <w:rsid w:val="003218BA"/>
    <w:rsid w:val="00322874"/>
    <w:rsid w:val="00325DD6"/>
    <w:rsid w:val="00330FB8"/>
    <w:rsid w:val="00331512"/>
    <w:rsid w:val="003315DE"/>
    <w:rsid w:val="0033187A"/>
    <w:rsid w:val="00332457"/>
    <w:rsid w:val="00333977"/>
    <w:rsid w:val="003341FA"/>
    <w:rsid w:val="003349E6"/>
    <w:rsid w:val="00335295"/>
    <w:rsid w:val="00336350"/>
    <w:rsid w:val="00337BB9"/>
    <w:rsid w:val="00340127"/>
    <w:rsid w:val="00340A5D"/>
    <w:rsid w:val="00343313"/>
    <w:rsid w:val="0034438A"/>
    <w:rsid w:val="0034449C"/>
    <w:rsid w:val="00344AA5"/>
    <w:rsid w:val="00347A94"/>
    <w:rsid w:val="00350C6C"/>
    <w:rsid w:val="00351742"/>
    <w:rsid w:val="00352F0F"/>
    <w:rsid w:val="00353E5E"/>
    <w:rsid w:val="00356480"/>
    <w:rsid w:val="00356B7F"/>
    <w:rsid w:val="003570CD"/>
    <w:rsid w:val="003603D3"/>
    <w:rsid w:val="00361142"/>
    <w:rsid w:val="00361283"/>
    <w:rsid w:val="003623A4"/>
    <w:rsid w:val="00362890"/>
    <w:rsid w:val="003631D3"/>
    <w:rsid w:val="00364397"/>
    <w:rsid w:val="0036448C"/>
    <w:rsid w:val="003648C4"/>
    <w:rsid w:val="00367D1A"/>
    <w:rsid w:val="00370132"/>
    <w:rsid w:val="00370E5F"/>
    <w:rsid w:val="0037469E"/>
    <w:rsid w:val="003750D9"/>
    <w:rsid w:val="00375231"/>
    <w:rsid w:val="003757F8"/>
    <w:rsid w:val="00375CA8"/>
    <w:rsid w:val="00375F2B"/>
    <w:rsid w:val="003768A3"/>
    <w:rsid w:val="00377A81"/>
    <w:rsid w:val="003803F8"/>
    <w:rsid w:val="00380BAF"/>
    <w:rsid w:val="003816F3"/>
    <w:rsid w:val="00382485"/>
    <w:rsid w:val="0038287D"/>
    <w:rsid w:val="00382963"/>
    <w:rsid w:val="00382D99"/>
    <w:rsid w:val="00383ACF"/>
    <w:rsid w:val="00383BC7"/>
    <w:rsid w:val="0038455D"/>
    <w:rsid w:val="00384B0E"/>
    <w:rsid w:val="00386EC7"/>
    <w:rsid w:val="00386EFD"/>
    <w:rsid w:val="00386F3F"/>
    <w:rsid w:val="003876A8"/>
    <w:rsid w:val="00387F02"/>
    <w:rsid w:val="00391537"/>
    <w:rsid w:val="00393FC9"/>
    <w:rsid w:val="00394203"/>
    <w:rsid w:val="003948F8"/>
    <w:rsid w:val="00396987"/>
    <w:rsid w:val="00396C9E"/>
    <w:rsid w:val="00397D20"/>
    <w:rsid w:val="003A00E3"/>
    <w:rsid w:val="003A0DF6"/>
    <w:rsid w:val="003A24FA"/>
    <w:rsid w:val="003A2553"/>
    <w:rsid w:val="003A3369"/>
    <w:rsid w:val="003A39CA"/>
    <w:rsid w:val="003A4C52"/>
    <w:rsid w:val="003A4FDA"/>
    <w:rsid w:val="003A52ED"/>
    <w:rsid w:val="003A585A"/>
    <w:rsid w:val="003A58C0"/>
    <w:rsid w:val="003A78D0"/>
    <w:rsid w:val="003A7F20"/>
    <w:rsid w:val="003B0F2F"/>
    <w:rsid w:val="003B11AE"/>
    <w:rsid w:val="003B137F"/>
    <w:rsid w:val="003B17BD"/>
    <w:rsid w:val="003B2C2D"/>
    <w:rsid w:val="003B2C80"/>
    <w:rsid w:val="003B3453"/>
    <w:rsid w:val="003B75E0"/>
    <w:rsid w:val="003C0F6A"/>
    <w:rsid w:val="003C11C5"/>
    <w:rsid w:val="003C2105"/>
    <w:rsid w:val="003C2A32"/>
    <w:rsid w:val="003C52EA"/>
    <w:rsid w:val="003C6ED6"/>
    <w:rsid w:val="003D041D"/>
    <w:rsid w:val="003D046D"/>
    <w:rsid w:val="003D13D6"/>
    <w:rsid w:val="003D1B2F"/>
    <w:rsid w:val="003D247D"/>
    <w:rsid w:val="003D2612"/>
    <w:rsid w:val="003D4C56"/>
    <w:rsid w:val="003D51A4"/>
    <w:rsid w:val="003D6026"/>
    <w:rsid w:val="003D72A8"/>
    <w:rsid w:val="003D7E62"/>
    <w:rsid w:val="003E14C8"/>
    <w:rsid w:val="003E1B94"/>
    <w:rsid w:val="003E2521"/>
    <w:rsid w:val="003E2E97"/>
    <w:rsid w:val="003E31F5"/>
    <w:rsid w:val="003E4468"/>
    <w:rsid w:val="003E4D0B"/>
    <w:rsid w:val="003E5517"/>
    <w:rsid w:val="003E6EBE"/>
    <w:rsid w:val="003F0B41"/>
    <w:rsid w:val="003F14C2"/>
    <w:rsid w:val="003F2A0E"/>
    <w:rsid w:val="003F39F8"/>
    <w:rsid w:val="003F3E3C"/>
    <w:rsid w:val="003F5E68"/>
    <w:rsid w:val="003F5F70"/>
    <w:rsid w:val="003F71B2"/>
    <w:rsid w:val="003F7703"/>
    <w:rsid w:val="003F7F62"/>
    <w:rsid w:val="004005F8"/>
    <w:rsid w:val="004005FA"/>
    <w:rsid w:val="004016E0"/>
    <w:rsid w:val="00401DE0"/>
    <w:rsid w:val="004024AD"/>
    <w:rsid w:val="004028C4"/>
    <w:rsid w:val="00404E26"/>
    <w:rsid w:val="0040592E"/>
    <w:rsid w:val="00406653"/>
    <w:rsid w:val="00406DCF"/>
    <w:rsid w:val="00407C2B"/>
    <w:rsid w:val="00407CC3"/>
    <w:rsid w:val="00411F5D"/>
    <w:rsid w:val="004122FE"/>
    <w:rsid w:val="00412AA1"/>
    <w:rsid w:val="00413641"/>
    <w:rsid w:val="00413ABB"/>
    <w:rsid w:val="00413D57"/>
    <w:rsid w:val="00414622"/>
    <w:rsid w:val="00415FA5"/>
    <w:rsid w:val="004171C3"/>
    <w:rsid w:val="00417485"/>
    <w:rsid w:val="0042167E"/>
    <w:rsid w:val="00421721"/>
    <w:rsid w:val="00421946"/>
    <w:rsid w:val="00424499"/>
    <w:rsid w:val="0042456D"/>
    <w:rsid w:val="00427674"/>
    <w:rsid w:val="00427991"/>
    <w:rsid w:val="00431004"/>
    <w:rsid w:val="004311DA"/>
    <w:rsid w:val="00431551"/>
    <w:rsid w:val="0043279D"/>
    <w:rsid w:val="004327E2"/>
    <w:rsid w:val="00432EE7"/>
    <w:rsid w:val="00432F3B"/>
    <w:rsid w:val="00433FA6"/>
    <w:rsid w:val="00433FDE"/>
    <w:rsid w:val="00434416"/>
    <w:rsid w:val="0043467A"/>
    <w:rsid w:val="00434EDB"/>
    <w:rsid w:val="00435264"/>
    <w:rsid w:val="00435A4F"/>
    <w:rsid w:val="0043639D"/>
    <w:rsid w:val="00437DE0"/>
    <w:rsid w:val="004401B9"/>
    <w:rsid w:val="004417E9"/>
    <w:rsid w:val="00442184"/>
    <w:rsid w:val="004430D3"/>
    <w:rsid w:val="00443C25"/>
    <w:rsid w:val="00446563"/>
    <w:rsid w:val="004473C2"/>
    <w:rsid w:val="00447AAF"/>
    <w:rsid w:val="00450440"/>
    <w:rsid w:val="004506EF"/>
    <w:rsid w:val="00451D55"/>
    <w:rsid w:val="00451EAA"/>
    <w:rsid w:val="004524E8"/>
    <w:rsid w:val="00452BC2"/>
    <w:rsid w:val="004539A4"/>
    <w:rsid w:val="00453B7C"/>
    <w:rsid w:val="00455210"/>
    <w:rsid w:val="00455692"/>
    <w:rsid w:val="00457340"/>
    <w:rsid w:val="004573AF"/>
    <w:rsid w:val="004578B1"/>
    <w:rsid w:val="00461838"/>
    <w:rsid w:val="0046196B"/>
    <w:rsid w:val="0046385A"/>
    <w:rsid w:val="00463E8C"/>
    <w:rsid w:val="00464EDD"/>
    <w:rsid w:val="00466CB1"/>
    <w:rsid w:val="0047043B"/>
    <w:rsid w:val="00470736"/>
    <w:rsid w:val="00473FF2"/>
    <w:rsid w:val="00474220"/>
    <w:rsid w:val="004742AB"/>
    <w:rsid w:val="00474494"/>
    <w:rsid w:val="00475BB6"/>
    <w:rsid w:val="00476A1C"/>
    <w:rsid w:val="004778A8"/>
    <w:rsid w:val="00480428"/>
    <w:rsid w:val="00480FE6"/>
    <w:rsid w:val="0048124A"/>
    <w:rsid w:val="004813D7"/>
    <w:rsid w:val="004832A4"/>
    <w:rsid w:val="00483921"/>
    <w:rsid w:val="00483BC6"/>
    <w:rsid w:val="0048587A"/>
    <w:rsid w:val="00490316"/>
    <w:rsid w:val="004907F5"/>
    <w:rsid w:val="00491AD9"/>
    <w:rsid w:val="004921CC"/>
    <w:rsid w:val="004922AC"/>
    <w:rsid w:val="00492E03"/>
    <w:rsid w:val="00493AE3"/>
    <w:rsid w:val="00493CCB"/>
    <w:rsid w:val="00493CE7"/>
    <w:rsid w:val="0049445F"/>
    <w:rsid w:val="00496A89"/>
    <w:rsid w:val="00496C63"/>
    <w:rsid w:val="004975B1"/>
    <w:rsid w:val="004A055C"/>
    <w:rsid w:val="004A139C"/>
    <w:rsid w:val="004A14C4"/>
    <w:rsid w:val="004A19A2"/>
    <w:rsid w:val="004A23FD"/>
    <w:rsid w:val="004A260A"/>
    <w:rsid w:val="004A272E"/>
    <w:rsid w:val="004A3B15"/>
    <w:rsid w:val="004A5014"/>
    <w:rsid w:val="004A549C"/>
    <w:rsid w:val="004A7F5B"/>
    <w:rsid w:val="004A7F60"/>
    <w:rsid w:val="004B0797"/>
    <w:rsid w:val="004B0DF4"/>
    <w:rsid w:val="004B229E"/>
    <w:rsid w:val="004B3F39"/>
    <w:rsid w:val="004B439E"/>
    <w:rsid w:val="004B4842"/>
    <w:rsid w:val="004B545F"/>
    <w:rsid w:val="004B5E97"/>
    <w:rsid w:val="004B615D"/>
    <w:rsid w:val="004B666B"/>
    <w:rsid w:val="004B6A1C"/>
    <w:rsid w:val="004B780F"/>
    <w:rsid w:val="004B7911"/>
    <w:rsid w:val="004B7BFA"/>
    <w:rsid w:val="004C0D5A"/>
    <w:rsid w:val="004C1AB2"/>
    <w:rsid w:val="004C2154"/>
    <w:rsid w:val="004C3201"/>
    <w:rsid w:val="004C3FBB"/>
    <w:rsid w:val="004C458D"/>
    <w:rsid w:val="004C4AF8"/>
    <w:rsid w:val="004C53E2"/>
    <w:rsid w:val="004C61C9"/>
    <w:rsid w:val="004C6257"/>
    <w:rsid w:val="004C6ACD"/>
    <w:rsid w:val="004D2423"/>
    <w:rsid w:val="004D2CFE"/>
    <w:rsid w:val="004D3137"/>
    <w:rsid w:val="004D34E5"/>
    <w:rsid w:val="004D3785"/>
    <w:rsid w:val="004D3C90"/>
    <w:rsid w:val="004D55FC"/>
    <w:rsid w:val="004D5C05"/>
    <w:rsid w:val="004D6439"/>
    <w:rsid w:val="004D644C"/>
    <w:rsid w:val="004D6652"/>
    <w:rsid w:val="004D78D4"/>
    <w:rsid w:val="004E0A03"/>
    <w:rsid w:val="004E0C83"/>
    <w:rsid w:val="004E2558"/>
    <w:rsid w:val="004E28BD"/>
    <w:rsid w:val="004E2E81"/>
    <w:rsid w:val="004E3BFD"/>
    <w:rsid w:val="004E3D0A"/>
    <w:rsid w:val="004E48BE"/>
    <w:rsid w:val="004E5C2D"/>
    <w:rsid w:val="004E77CD"/>
    <w:rsid w:val="004E78A4"/>
    <w:rsid w:val="004F1477"/>
    <w:rsid w:val="004F40CD"/>
    <w:rsid w:val="004F4C74"/>
    <w:rsid w:val="004F56D9"/>
    <w:rsid w:val="004F7BE4"/>
    <w:rsid w:val="00500224"/>
    <w:rsid w:val="00500B59"/>
    <w:rsid w:val="00500C83"/>
    <w:rsid w:val="00501F8C"/>
    <w:rsid w:val="00502C2E"/>
    <w:rsid w:val="005034D8"/>
    <w:rsid w:val="00503BB2"/>
    <w:rsid w:val="00503E45"/>
    <w:rsid w:val="005040B4"/>
    <w:rsid w:val="00504205"/>
    <w:rsid w:val="00505537"/>
    <w:rsid w:val="00506347"/>
    <w:rsid w:val="00506F43"/>
    <w:rsid w:val="00507A9F"/>
    <w:rsid w:val="0051017D"/>
    <w:rsid w:val="0051231E"/>
    <w:rsid w:val="00513A08"/>
    <w:rsid w:val="00514A2B"/>
    <w:rsid w:val="00515005"/>
    <w:rsid w:val="005153C1"/>
    <w:rsid w:val="00517332"/>
    <w:rsid w:val="00520047"/>
    <w:rsid w:val="00521631"/>
    <w:rsid w:val="0052199D"/>
    <w:rsid w:val="0052212D"/>
    <w:rsid w:val="00522564"/>
    <w:rsid w:val="00522B4A"/>
    <w:rsid w:val="00523922"/>
    <w:rsid w:val="00523C2C"/>
    <w:rsid w:val="005240FB"/>
    <w:rsid w:val="0052479E"/>
    <w:rsid w:val="00525739"/>
    <w:rsid w:val="00525D52"/>
    <w:rsid w:val="0052655A"/>
    <w:rsid w:val="00526CB8"/>
    <w:rsid w:val="005274E3"/>
    <w:rsid w:val="00527F28"/>
    <w:rsid w:val="00527FB9"/>
    <w:rsid w:val="005308CB"/>
    <w:rsid w:val="005311C9"/>
    <w:rsid w:val="005332AC"/>
    <w:rsid w:val="005332EA"/>
    <w:rsid w:val="005355EC"/>
    <w:rsid w:val="005357A8"/>
    <w:rsid w:val="005366D8"/>
    <w:rsid w:val="00537216"/>
    <w:rsid w:val="005426DF"/>
    <w:rsid w:val="00544376"/>
    <w:rsid w:val="005466BC"/>
    <w:rsid w:val="0054755D"/>
    <w:rsid w:val="00547DFF"/>
    <w:rsid w:val="00550316"/>
    <w:rsid w:val="00550356"/>
    <w:rsid w:val="005508E4"/>
    <w:rsid w:val="00553151"/>
    <w:rsid w:val="00554326"/>
    <w:rsid w:val="00555B34"/>
    <w:rsid w:val="00556376"/>
    <w:rsid w:val="00556606"/>
    <w:rsid w:val="00556C0F"/>
    <w:rsid w:val="00556D71"/>
    <w:rsid w:val="005573D5"/>
    <w:rsid w:val="00557E3A"/>
    <w:rsid w:val="00560593"/>
    <w:rsid w:val="0056091E"/>
    <w:rsid w:val="0056100B"/>
    <w:rsid w:val="00561B49"/>
    <w:rsid w:val="00564A92"/>
    <w:rsid w:val="00564A9D"/>
    <w:rsid w:val="00571CC4"/>
    <w:rsid w:val="005729F1"/>
    <w:rsid w:val="005738E6"/>
    <w:rsid w:val="00573D99"/>
    <w:rsid w:val="00574398"/>
    <w:rsid w:val="00575B8A"/>
    <w:rsid w:val="005764F7"/>
    <w:rsid w:val="0057683A"/>
    <w:rsid w:val="00577D74"/>
    <w:rsid w:val="00577E51"/>
    <w:rsid w:val="00581AC5"/>
    <w:rsid w:val="005823BE"/>
    <w:rsid w:val="005825CD"/>
    <w:rsid w:val="00584668"/>
    <w:rsid w:val="005856FC"/>
    <w:rsid w:val="00585936"/>
    <w:rsid w:val="00585953"/>
    <w:rsid w:val="00586162"/>
    <w:rsid w:val="005861E4"/>
    <w:rsid w:val="00586D4A"/>
    <w:rsid w:val="005907C9"/>
    <w:rsid w:val="005912C3"/>
    <w:rsid w:val="00592D84"/>
    <w:rsid w:val="00593185"/>
    <w:rsid w:val="00593353"/>
    <w:rsid w:val="00594876"/>
    <w:rsid w:val="0059619B"/>
    <w:rsid w:val="00596515"/>
    <w:rsid w:val="00597738"/>
    <w:rsid w:val="005978A8"/>
    <w:rsid w:val="00597C3E"/>
    <w:rsid w:val="005A1BCB"/>
    <w:rsid w:val="005A414A"/>
    <w:rsid w:val="005A43F2"/>
    <w:rsid w:val="005A5603"/>
    <w:rsid w:val="005A5C20"/>
    <w:rsid w:val="005A673C"/>
    <w:rsid w:val="005A69B3"/>
    <w:rsid w:val="005B012C"/>
    <w:rsid w:val="005B0B2A"/>
    <w:rsid w:val="005B1A6C"/>
    <w:rsid w:val="005B2334"/>
    <w:rsid w:val="005B43DA"/>
    <w:rsid w:val="005B55E4"/>
    <w:rsid w:val="005B58EE"/>
    <w:rsid w:val="005B5EE4"/>
    <w:rsid w:val="005B6708"/>
    <w:rsid w:val="005B6C51"/>
    <w:rsid w:val="005B7D49"/>
    <w:rsid w:val="005C0834"/>
    <w:rsid w:val="005C305C"/>
    <w:rsid w:val="005C3D0E"/>
    <w:rsid w:val="005C3DF5"/>
    <w:rsid w:val="005C5B03"/>
    <w:rsid w:val="005D0BD5"/>
    <w:rsid w:val="005D1180"/>
    <w:rsid w:val="005D1CF3"/>
    <w:rsid w:val="005D2434"/>
    <w:rsid w:val="005D282B"/>
    <w:rsid w:val="005D2A07"/>
    <w:rsid w:val="005D2AD5"/>
    <w:rsid w:val="005D34EF"/>
    <w:rsid w:val="005D374D"/>
    <w:rsid w:val="005D3BD9"/>
    <w:rsid w:val="005D48E6"/>
    <w:rsid w:val="005D5A57"/>
    <w:rsid w:val="005D5F54"/>
    <w:rsid w:val="005D67E5"/>
    <w:rsid w:val="005D76D8"/>
    <w:rsid w:val="005E00A3"/>
    <w:rsid w:val="005E068B"/>
    <w:rsid w:val="005E135B"/>
    <w:rsid w:val="005E195B"/>
    <w:rsid w:val="005E2E72"/>
    <w:rsid w:val="005E3B68"/>
    <w:rsid w:val="005E3BCB"/>
    <w:rsid w:val="005E5EC6"/>
    <w:rsid w:val="005E610D"/>
    <w:rsid w:val="005E76C2"/>
    <w:rsid w:val="005F01FB"/>
    <w:rsid w:val="005F1627"/>
    <w:rsid w:val="005F2D88"/>
    <w:rsid w:val="005F478E"/>
    <w:rsid w:val="005F55AA"/>
    <w:rsid w:val="005F69DE"/>
    <w:rsid w:val="005F7A98"/>
    <w:rsid w:val="005F7F7B"/>
    <w:rsid w:val="006021B2"/>
    <w:rsid w:val="00603278"/>
    <w:rsid w:val="00603B94"/>
    <w:rsid w:val="00603F54"/>
    <w:rsid w:val="00604F0C"/>
    <w:rsid w:val="00606699"/>
    <w:rsid w:val="00606940"/>
    <w:rsid w:val="00606A97"/>
    <w:rsid w:val="006102FC"/>
    <w:rsid w:val="00611168"/>
    <w:rsid w:val="00611D93"/>
    <w:rsid w:val="00612C5F"/>
    <w:rsid w:val="00613512"/>
    <w:rsid w:val="00614A89"/>
    <w:rsid w:val="00615D42"/>
    <w:rsid w:val="006161E3"/>
    <w:rsid w:val="006164EE"/>
    <w:rsid w:val="0061697B"/>
    <w:rsid w:val="006172BA"/>
    <w:rsid w:val="00622223"/>
    <w:rsid w:val="00622C34"/>
    <w:rsid w:val="006237FA"/>
    <w:rsid w:val="0062573D"/>
    <w:rsid w:val="00625AC4"/>
    <w:rsid w:val="00626764"/>
    <w:rsid w:val="00626EAF"/>
    <w:rsid w:val="00627971"/>
    <w:rsid w:val="00627B5C"/>
    <w:rsid w:val="00627C12"/>
    <w:rsid w:val="00627C24"/>
    <w:rsid w:val="0063009F"/>
    <w:rsid w:val="00630617"/>
    <w:rsid w:val="00632018"/>
    <w:rsid w:val="00632ACE"/>
    <w:rsid w:val="00633AC5"/>
    <w:rsid w:val="00634694"/>
    <w:rsid w:val="00634D1E"/>
    <w:rsid w:val="00634FD3"/>
    <w:rsid w:val="006369F4"/>
    <w:rsid w:val="00636A16"/>
    <w:rsid w:val="0063769A"/>
    <w:rsid w:val="00637724"/>
    <w:rsid w:val="00640CA9"/>
    <w:rsid w:val="00643E36"/>
    <w:rsid w:val="00644D67"/>
    <w:rsid w:val="00645D0C"/>
    <w:rsid w:val="006461BF"/>
    <w:rsid w:val="00646217"/>
    <w:rsid w:val="006462E7"/>
    <w:rsid w:val="006464FB"/>
    <w:rsid w:val="006470FA"/>
    <w:rsid w:val="006501DA"/>
    <w:rsid w:val="00650B22"/>
    <w:rsid w:val="0065183D"/>
    <w:rsid w:val="00651A59"/>
    <w:rsid w:val="00652010"/>
    <w:rsid w:val="00652579"/>
    <w:rsid w:val="00652937"/>
    <w:rsid w:val="006541EA"/>
    <w:rsid w:val="006543B4"/>
    <w:rsid w:val="006543D2"/>
    <w:rsid w:val="006552A1"/>
    <w:rsid w:val="0065611C"/>
    <w:rsid w:val="0066031E"/>
    <w:rsid w:val="0066163D"/>
    <w:rsid w:val="00661710"/>
    <w:rsid w:val="006617FD"/>
    <w:rsid w:val="00661A30"/>
    <w:rsid w:val="00662EDF"/>
    <w:rsid w:val="00663683"/>
    <w:rsid w:val="00663AD6"/>
    <w:rsid w:val="00663BB4"/>
    <w:rsid w:val="00663FA7"/>
    <w:rsid w:val="00667396"/>
    <w:rsid w:val="00667856"/>
    <w:rsid w:val="00667C48"/>
    <w:rsid w:val="00667E8D"/>
    <w:rsid w:val="00670EE7"/>
    <w:rsid w:val="00671594"/>
    <w:rsid w:val="00672309"/>
    <w:rsid w:val="006727DA"/>
    <w:rsid w:val="00673184"/>
    <w:rsid w:val="00673237"/>
    <w:rsid w:val="00674E59"/>
    <w:rsid w:val="006755A5"/>
    <w:rsid w:val="006755AD"/>
    <w:rsid w:val="00676B35"/>
    <w:rsid w:val="006772AC"/>
    <w:rsid w:val="00677488"/>
    <w:rsid w:val="00680BC1"/>
    <w:rsid w:val="006811D6"/>
    <w:rsid w:val="0068160B"/>
    <w:rsid w:val="00681959"/>
    <w:rsid w:val="006822E1"/>
    <w:rsid w:val="006832C8"/>
    <w:rsid w:val="006840ED"/>
    <w:rsid w:val="006859E0"/>
    <w:rsid w:val="00690D55"/>
    <w:rsid w:val="0069252A"/>
    <w:rsid w:val="00692FB7"/>
    <w:rsid w:val="0069595A"/>
    <w:rsid w:val="00697187"/>
    <w:rsid w:val="006A0C15"/>
    <w:rsid w:val="006A159F"/>
    <w:rsid w:val="006A1656"/>
    <w:rsid w:val="006A22FB"/>
    <w:rsid w:val="006A363C"/>
    <w:rsid w:val="006A4524"/>
    <w:rsid w:val="006A4AFA"/>
    <w:rsid w:val="006A5C40"/>
    <w:rsid w:val="006A617E"/>
    <w:rsid w:val="006B01A4"/>
    <w:rsid w:val="006B0659"/>
    <w:rsid w:val="006B2ADC"/>
    <w:rsid w:val="006B3244"/>
    <w:rsid w:val="006B39B8"/>
    <w:rsid w:val="006B6C29"/>
    <w:rsid w:val="006C0C99"/>
    <w:rsid w:val="006C374F"/>
    <w:rsid w:val="006C75E4"/>
    <w:rsid w:val="006C7670"/>
    <w:rsid w:val="006D43C3"/>
    <w:rsid w:val="006D49BF"/>
    <w:rsid w:val="006E11F8"/>
    <w:rsid w:val="006E1634"/>
    <w:rsid w:val="006E301D"/>
    <w:rsid w:val="006E4C49"/>
    <w:rsid w:val="006E4FF0"/>
    <w:rsid w:val="006E502C"/>
    <w:rsid w:val="006E5F8B"/>
    <w:rsid w:val="006E68A5"/>
    <w:rsid w:val="006E7588"/>
    <w:rsid w:val="006F0D0C"/>
    <w:rsid w:val="006F14FA"/>
    <w:rsid w:val="006F58DD"/>
    <w:rsid w:val="006F6199"/>
    <w:rsid w:val="006F7F5E"/>
    <w:rsid w:val="00700759"/>
    <w:rsid w:val="007009FA"/>
    <w:rsid w:val="00701E21"/>
    <w:rsid w:val="00703079"/>
    <w:rsid w:val="0070333C"/>
    <w:rsid w:val="00710035"/>
    <w:rsid w:val="00710399"/>
    <w:rsid w:val="00712C11"/>
    <w:rsid w:val="00713DD5"/>
    <w:rsid w:val="007143B9"/>
    <w:rsid w:val="00715D09"/>
    <w:rsid w:val="007161AC"/>
    <w:rsid w:val="00716D29"/>
    <w:rsid w:val="00716F53"/>
    <w:rsid w:val="00720B08"/>
    <w:rsid w:val="00720DA0"/>
    <w:rsid w:val="00722339"/>
    <w:rsid w:val="0072397F"/>
    <w:rsid w:val="007245C5"/>
    <w:rsid w:val="007255B2"/>
    <w:rsid w:val="007300FF"/>
    <w:rsid w:val="00731B6C"/>
    <w:rsid w:val="00732704"/>
    <w:rsid w:val="00732E41"/>
    <w:rsid w:val="00733A9B"/>
    <w:rsid w:val="00737491"/>
    <w:rsid w:val="007419F4"/>
    <w:rsid w:val="00742BA5"/>
    <w:rsid w:val="00742BAC"/>
    <w:rsid w:val="00743096"/>
    <w:rsid w:val="00743289"/>
    <w:rsid w:val="00743B3C"/>
    <w:rsid w:val="00745022"/>
    <w:rsid w:val="007462BA"/>
    <w:rsid w:val="00746A6C"/>
    <w:rsid w:val="00750F0D"/>
    <w:rsid w:val="00751FDF"/>
    <w:rsid w:val="00752638"/>
    <w:rsid w:val="00753221"/>
    <w:rsid w:val="00753A2F"/>
    <w:rsid w:val="00753C80"/>
    <w:rsid w:val="00755326"/>
    <w:rsid w:val="00755719"/>
    <w:rsid w:val="007561D8"/>
    <w:rsid w:val="0075648E"/>
    <w:rsid w:val="0075751C"/>
    <w:rsid w:val="00757586"/>
    <w:rsid w:val="00757946"/>
    <w:rsid w:val="00760690"/>
    <w:rsid w:val="00760CF7"/>
    <w:rsid w:val="00761E18"/>
    <w:rsid w:val="00763EE5"/>
    <w:rsid w:val="00765D2D"/>
    <w:rsid w:val="00766C8C"/>
    <w:rsid w:val="00767242"/>
    <w:rsid w:val="00767F35"/>
    <w:rsid w:val="00770264"/>
    <w:rsid w:val="00771617"/>
    <w:rsid w:val="0077204A"/>
    <w:rsid w:val="007741BE"/>
    <w:rsid w:val="00775DCD"/>
    <w:rsid w:val="007761A8"/>
    <w:rsid w:val="00776F30"/>
    <w:rsid w:val="0078012D"/>
    <w:rsid w:val="0078048B"/>
    <w:rsid w:val="00780D4B"/>
    <w:rsid w:val="00783CCD"/>
    <w:rsid w:val="00784D10"/>
    <w:rsid w:val="00784F65"/>
    <w:rsid w:val="00785366"/>
    <w:rsid w:val="00786F98"/>
    <w:rsid w:val="00787F81"/>
    <w:rsid w:val="0079000C"/>
    <w:rsid w:val="00792BC0"/>
    <w:rsid w:val="00792EB0"/>
    <w:rsid w:val="00793F36"/>
    <w:rsid w:val="00794084"/>
    <w:rsid w:val="0079413E"/>
    <w:rsid w:val="007946D2"/>
    <w:rsid w:val="00795D80"/>
    <w:rsid w:val="00796A1C"/>
    <w:rsid w:val="00796BBB"/>
    <w:rsid w:val="00797075"/>
    <w:rsid w:val="00797ADC"/>
    <w:rsid w:val="007A1712"/>
    <w:rsid w:val="007A5C10"/>
    <w:rsid w:val="007A5F1A"/>
    <w:rsid w:val="007A6BC3"/>
    <w:rsid w:val="007A7705"/>
    <w:rsid w:val="007A7E78"/>
    <w:rsid w:val="007B0BFF"/>
    <w:rsid w:val="007B0F9C"/>
    <w:rsid w:val="007B1363"/>
    <w:rsid w:val="007B4ECF"/>
    <w:rsid w:val="007B5573"/>
    <w:rsid w:val="007B6469"/>
    <w:rsid w:val="007B6639"/>
    <w:rsid w:val="007B7271"/>
    <w:rsid w:val="007C0600"/>
    <w:rsid w:val="007C0DF3"/>
    <w:rsid w:val="007C1511"/>
    <w:rsid w:val="007C1712"/>
    <w:rsid w:val="007C17A1"/>
    <w:rsid w:val="007C1AD4"/>
    <w:rsid w:val="007C20E8"/>
    <w:rsid w:val="007C3D88"/>
    <w:rsid w:val="007C4876"/>
    <w:rsid w:val="007C48CB"/>
    <w:rsid w:val="007C4AAC"/>
    <w:rsid w:val="007C53AD"/>
    <w:rsid w:val="007C5EAD"/>
    <w:rsid w:val="007C5FFF"/>
    <w:rsid w:val="007C6532"/>
    <w:rsid w:val="007C65BC"/>
    <w:rsid w:val="007C74FA"/>
    <w:rsid w:val="007C7F58"/>
    <w:rsid w:val="007D04B1"/>
    <w:rsid w:val="007D1E10"/>
    <w:rsid w:val="007D2733"/>
    <w:rsid w:val="007D3068"/>
    <w:rsid w:val="007D3497"/>
    <w:rsid w:val="007D3FF1"/>
    <w:rsid w:val="007E1AAC"/>
    <w:rsid w:val="007E1E69"/>
    <w:rsid w:val="007E29B6"/>
    <w:rsid w:val="007E33D6"/>
    <w:rsid w:val="007E3F40"/>
    <w:rsid w:val="007E3FBD"/>
    <w:rsid w:val="007E5D2F"/>
    <w:rsid w:val="007E67C3"/>
    <w:rsid w:val="007E6832"/>
    <w:rsid w:val="007F055F"/>
    <w:rsid w:val="007F0ED6"/>
    <w:rsid w:val="007F1CBB"/>
    <w:rsid w:val="007F3A6D"/>
    <w:rsid w:val="007F4DB4"/>
    <w:rsid w:val="007F509E"/>
    <w:rsid w:val="007F581B"/>
    <w:rsid w:val="007F637F"/>
    <w:rsid w:val="0080074A"/>
    <w:rsid w:val="0080169D"/>
    <w:rsid w:val="00801B14"/>
    <w:rsid w:val="00802570"/>
    <w:rsid w:val="00803063"/>
    <w:rsid w:val="00803699"/>
    <w:rsid w:val="00803B89"/>
    <w:rsid w:val="00803F53"/>
    <w:rsid w:val="008047B0"/>
    <w:rsid w:val="00804E2A"/>
    <w:rsid w:val="00805410"/>
    <w:rsid w:val="0081074A"/>
    <w:rsid w:val="00810A31"/>
    <w:rsid w:val="00811148"/>
    <w:rsid w:val="00812A8A"/>
    <w:rsid w:val="00813480"/>
    <w:rsid w:val="00813AEA"/>
    <w:rsid w:val="008201F1"/>
    <w:rsid w:val="0082032D"/>
    <w:rsid w:val="00820B2D"/>
    <w:rsid w:val="00821158"/>
    <w:rsid w:val="00821C7F"/>
    <w:rsid w:val="0082325A"/>
    <w:rsid w:val="00823954"/>
    <w:rsid w:val="00824763"/>
    <w:rsid w:val="00824C9C"/>
    <w:rsid w:val="00825887"/>
    <w:rsid w:val="00825F48"/>
    <w:rsid w:val="00826003"/>
    <w:rsid w:val="00826F4E"/>
    <w:rsid w:val="008272CD"/>
    <w:rsid w:val="008274CC"/>
    <w:rsid w:val="008279A3"/>
    <w:rsid w:val="00830612"/>
    <w:rsid w:val="00831757"/>
    <w:rsid w:val="00832703"/>
    <w:rsid w:val="00833139"/>
    <w:rsid w:val="0083317E"/>
    <w:rsid w:val="008335BB"/>
    <w:rsid w:val="00836599"/>
    <w:rsid w:val="00836D9F"/>
    <w:rsid w:val="00837580"/>
    <w:rsid w:val="008377A5"/>
    <w:rsid w:val="00837E6A"/>
    <w:rsid w:val="00840ADE"/>
    <w:rsid w:val="00843128"/>
    <w:rsid w:val="00843D6C"/>
    <w:rsid w:val="00844E2F"/>
    <w:rsid w:val="00846631"/>
    <w:rsid w:val="0084689B"/>
    <w:rsid w:val="008507B8"/>
    <w:rsid w:val="00852B3C"/>
    <w:rsid w:val="00852D38"/>
    <w:rsid w:val="0085382E"/>
    <w:rsid w:val="008545F7"/>
    <w:rsid w:val="00855585"/>
    <w:rsid w:val="00855893"/>
    <w:rsid w:val="00856AC0"/>
    <w:rsid w:val="008603C9"/>
    <w:rsid w:val="00860EA3"/>
    <w:rsid w:val="00861746"/>
    <w:rsid w:val="0086185A"/>
    <w:rsid w:val="00863258"/>
    <w:rsid w:val="008648E2"/>
    <w:rsid w:val="00866E91"/>
    <w:rsid w:val="00870E21"/>
    <w:rsid w:val="0087172D"/>
    <w:rsid w:val="00871EA4"/>
    <w:rsid w:val="0088006A"/>
    <w:rsid w:val="0088096C"/>
    <w:rsid w:val="00881CD2"/>
    <w:rsid w:val="008838E5"/>
    <w:rsid w:val="0088555D"/>
    <w:rsid w:val="00886889"/>
    <w:rsid w:val="00887525"/>
    <w:rsid w:val="00890D50"/>
    <w:rsid w:val="00891010"/>
    <w:rsid w:val="008915AD"/>
    <w:rsid w:val="00892531"/>
    <w:rsid w:val="00892D3A"/>
    <w:rsid w:val="00893B33"/>
    <w:rsid w:val="0089417C"/>
    <w:rsid w:val="00897601"/>
    <w:rsid w:val="00897AF8"/>
    <w:rsid w:val="008A1FFA"/>
    <w:rsid w:val="008A2035"/>
    <w:rsid w:val="008A2B65"/>
    <w:rsid w:val="008A30B9"/>
    <w:rsid w:val="008A418F"/>
    <w:rsid w:val="008A53AA"/>
    <w:rsid w:val="008A57AD"/>
    <w:rsid w:val="008A6EED"/>
    <w:rsid w:val="008A7DDC"/>
    <w:rsid w:val="008B06D0"/>
    <w:rsid w:val="008B0C4D"/>
    <w:rsid w:val="008B0EFF"/>
    <w:rsid w:val="008B12D0"/>
    <w:rsid w:val="008B1408"/>
    <w:rsid w:val="008B2361"/>
    <w:rsid w:val="008B309A"/>
    <w:rsid w:val="008B32CE"/>
    <w:rsid w:val="008B36DF"/>
    <w:rsid w:val="008B39DC"/>
    <w:rsid w:val="008B3AC1"/>
    <w:rsid w:val="008B5492"/>
    <w:rsid w:val="008B597E"/>
    <w:rsid w:val="008B6FE5"/>
    <w:rsid w:val="008B720F"/>
    <w:rsid w:val="008B73EE"/>
    <w:rsid w:val="008B7C07"/>
    <w:rsid w:val="008B7E5D"/>
    <w:rsid w:val="008C1223"/>
    <w:rsid w:val="008C1340"/>
    <w:rsid w:val="008C1991"/>
    <w:rsid w:val="008C200D"/>
    <w:rsid w:val="008C20F6"/>
    <w:rsid w:val="008C22BE"/>
    <w:rsid w:val="008C3DB9"/>
    <w:rsid w:val="008C5308"/>
    <w:rsid w:val="008C5C71"/>
    <w:rsid w:val="008C6467"/>
    <w:rsid w:val="008C6A06"/>
    <w:rsid w:val="008C7338"/>
    <w:rsid w:val="008D0BEC"/>
    <w:rsid w:val="008D2702"/>
    <w:rsid w:val="008D27C8"/>
    <w:rsid w:val="008D2BAA"/>
    <w:rsid w:val="008D2F90"/>
    <w:rsid w:val="008D316F"/>
    <w:rsid w:val="008D41C4"/>
    <w:rsid w:val="008D4DEC"/>
    <w:rsid w:val="008D5AAC"/>
    <w:rsid w:val="008D78CC"/>
    <w:rsid w:val="008D7EA6"/>
    <w:rsid w:val="008E0DDD"/>
    <w:rsid w:val="008E1143"/>
    <w:rsid w:val="008E150D"/>
    <w:rsid w:val="008E3040"/>
    <w:rsid w:val="008E3365"/>
    <w:rsid w:val="008E3D56"/>
    <w:rsid w:val="008E4CC4"/>
    <w:rsid w:val="008E53D4"/>
    <w:rsid w:val="008F18D6"/>
    <w:rsid w:val="008F1AA3"/>
    <w:rsid w:val="008F2252"/>
    <w:rsid w:val="008F23E5"/>
    <w:rsid w:val="008F4D01"/>
    <w:rsid w:val="008F6C65"/>
    <w:rsid w:val="00901050"/>
    <w:rsid w:val="00901534"/>
    <w:rsid w:val="00902D65"/>
    <w:rsid w:val="00903192"/>
    <w:rsid w:val="009037D8"/>
    <w:rsid w:val="00904D6B"/>
    <w:rsid w:val="00904DB2"/>
    <w:rsid w:val="00905661"/>
    <w:rsid w:val="0090697B"/>
    <w:rsid w:val="009074F4"/>
    <w:rsid w:val="009078A9"/>
    <w:rsid w:val="00907BAA"/>
    <w:rsid w:val="00910335"/>
    <w:rsid w:val="00910843"/>
    <w:rsid w:val="009108D8"/>
    <w:rsid w:val="00911B8B"/>
    <w:rsid w:val="0091478B"/>
    <w:rsid w:val="00914C5B"/>
    <w:rsid w:val="00915EC2"/>
    <w:rsid w:val="009173FA"/>
    <w:rsid w:val="00917544"/>
    <w:rsid w:val="00920685"/>
    <w:rsid w:val="00921588"/>
    <w:rsid w:val="00921AE5"/>
    <w:rsid w:val="00922C28"/>
    <w:rsid w:val="00923124"/>
    <w:rsid w:val="009236BB"/>
    <w:rsid w:val="0092689C"/>
    <w:rsid w:val="009300A0"/>
    <w:rsid w:val="009306F2"/>
    <w:rsid w:val="00930F00"/>
    <w:rsid w:val="00931A7A"/>
    <w:rsid w:val="00931D95"/>
    <w:rsid w:val="009321E6"/>
    <w:rsid w:val="009353D8"/>
    <w:rsid w:val="0093662D"/>
    <w:rsid w:val="00936A90"/>
    <w:rsid w:val="00940F16"/>
    <w:rsid w:val="00941E95"/>
    <w:rsid w:val="00941EC2"/>
    <w:rsid w:val="0094249A"/>
    <w:rsid w:val="00944822"/>
    <w:rsid w:val="0094516E"/>
    <w:rsid w:val="00946292"/>
    <w:rsid w:val="00950A73"/>
    <w:rsid w:val="0095113B"/>
    <w:rsid w:val="00951C46"/>
    <w:rsid w:val="009529BC"/>
    <w:rsid w:val="00953162"/>
    <w:rsid w:val="00953E17"/>
    <w:rsid w:val="00953F95"/>
    <w:rsid w:val="00954676"/>
    <w:rsid w:val="009548FA"/>
    <w:rsid w:val="009557E7"/>
    <w:rsid w:val="00955EC5"/>
    <w:rsid w:val="0095615B"/>
    <w:rsid w:val="00956755"/>
    <w:rsid w:val="0095773F"/>
    <w:rsid w:val="009601EE"/>
    <w:rsid w:val="009617D9"/>
    <w:rsid w:val="00961EC8"/>
    <w:rsid w:val="009620CC"/>
    <w:rsid w:val="00963ACF"/>
    <w:rsid w:val="00964925"/>
    <w:rsid w:val="009662B1"/>
    <w:rsid w:val="00967BA3"/>
    <w:rsid w:val="009711DD"/>
    <w:rsid w:val="0097147E"/>
    <w:rsid w:val="00972E75"/>
    <w:rsid w:val="009740A8"/>
    <w:rsid w:val="00974E56"/>
    <w:rsid w:val="00975435"/>
    <w:rsid w:val="00975443"/>
    <w:rsid w:val="009764C7"/>
    <w:rsid w:val="00976C07"/>
    <w:rsid w:val="00976EDC"/>
    <w:rsid w:val="00976EF7"/>
    <w:rsid w:val="00977AF7"/>
    <w:rsid w:val="00980B7B"/>
    <w:rsid w:val="00980F0D"/>
    <w:rsid w:val="009811C3"/>
    <w:rsid w:val="00982C81"/>
    <w:rsid w:val="009844B8"/>
    <w:rsid w:val="00985D71"/>
    <w:rsid w:val="00985F18"/>
    <w:rsid w:val="00986906"/>
    <w:rsid w:val="00991C83"/>
    <w:rsid w:val="00992123"/>
    <w:rsid w:val="00992BCE"/>
    <w:rsid w:val="00994F1C"/>
    <w:rsid w:val="00995606"/>
    <w:rsid w:val="00996DB2"/>
    <w:rsid w:val="009A0C48"/>
    <w:rsid w:val="009A1297"/>
    <w:rsid w:val="009A1828"/>
    <w:rsid w:val="009A2527"/>
    <w:rsid w:val="009A40E9"/>
    <w:rsid w:val="009A4394"/>
    <w:rsid w:val="009A6CF4"/>
    <w:rsid w:val="009A6F0E"/>
    <w:rsid w:val="009B1714"/>
    <w:rsid w:val="009B3D7E"/>
    <w:rsid w:val="009B4573"/>
    <w:rsid w:val="009B6EBA"/>
    <w:rsid w:val="009B7236"/>
    <w:rsid w:val="009B7315"/>
    <w:rsid w:val="009B7446"/>
    <w:rsid w:val="009B7716"/>
    <w:rsid w:val="009B7C05"/>
    <w:rsid w:val="009B7C69"/>
    <w:rsid w:val="009C1488"/>
    <w:rsid w:val="009C14A9"/>
    <w:rsid w:val="009C1813"/>
    <w:rsid w:val="009C1FDC"/>
    <w:rsid w:val="009C3F51"/>
    <w:rsid w:val="009C5EDD"/>
    <w:rsid w:val="009C69DB"/>
    <w:rsid w:val="009C7780"/>
    <w:rsid w:val="009D25A7"/>
    <w:rsid w:val="009D32C3"/>
    <w:rsid w:val="009D4BDE"/>
    <w:rsid w:val="009D5490"/>
    <w:rsid w:val="009D6596"/>
    <w:rsid w:val="009D734F"/>
    <w:rsid w:val="009D7AD9"/>
    <w:rsid w:val="009E0B28"/>
    <w:rsid w:val="009E24C6"/>
    <w:rsid w:val="009E29A5"/>
    <w:rsid w:val="009E3406"/>
    <w:rsid w:val="009E386F"/>
    <w:rsid w:val="009E3B23"/>
    <w:rsid w:val="009E5CDB"/>
    <w:rsid w:val="009E7A6C"/>
    <w:rsid w:val="009F0003"/>
    <w:rsid w:val="009F0059"/>
    <w:rsid w:val="009F08B8"/>
    <w:rsid w:val="009F1363"/>
    <w:rsid w:val="009F1632"/>
    <w:rsid w:val="009F2A0B"/>
    <w:rsid w:val="009F3636"/>
    <w:rsid w:val="009F4170"/>
    <w:rsid w:val="009F47F8"/>
    <w:rsid w:val="009F545D"/>
    <w:rsid w:val="009F5F69"/>
    <w:rsid w:val="009F5F7C"/>
    <w:rsid w:val="009F78C3"/>
    <w:rsid w:val="00A00D52"/>
    <w:rsid w:val="00A01E44"/>
    <w:rsid w:val="00A024F2"/>
    <w:rsid w:val="00A02F27"/>
    <w:rsid w:val="00A036C6"/>
    <w:rsid w:val="00A04529"/>
    <w:rsid w:val="00A04E64"/>
    <w:rsid w:val="00A04EEE"/>
    <w:rsid w:val="00A05423"/>
    <w:rsid w:val="00A05DC2"/>
    <w:rsid w:val="00A06BAF"/>
    <w:rsid w:val="00A0794B"/>
    <w:rsid w:val="00A07FDF"/>
    <w:rsid w:val="00A10364"/>
    <w:rsid w:val="00A10931"/>
    <w:rsid w:val="00A10F99"/>
    <w:rsid w:val="00A13A68"/>
    <w:rsid w:val="00A13A88"/>
    <w:rsid w:val="00A14392"/>
    <w:rsid w:val="00A14590"/>
    <w:rsid w:val="00A145C4"/>
    <w:rsid w:val="00A1483D"/>
    <w:rsid w:val="00A16A55"/>
    <w:rsid w:val="00A16CC6"/>
    <w:rsid w:val="00A171A6"/>
    <w:rsid w:val="00A17D34"/>
    <w:rsid w:val="00A201A3"/>
    <w:rsid w:val="00A21F41"/>
    <w:rsid w:val="00A22270"/>
    <w:rsid w:val="00A22DAC"/>
    <w:rsid w:val="00A25CE3"/>
    <w:rsid w:val="00A2659C"/>
    <w:rsid w:val="00A26ED3"/>
    <w:rsid w:val="00A273FA"/>
    <w:rsid w:val="00A27946"/>
    <w:rsid w:val="00A27EA2"/>
    <w:rsid w:val="00A30024"/>
    <w:rsid w:val="00A31425"/>
    <w:rsid w:val="00A323C3"/>
    <w:rsid w:val="00A3361A"/>
    <w:rsid w:val="00A33A9D"/>
    <w:rsid w:val="00A33D76"/>
    <w:rsid w:val="00A34093"/>
    <w:rsid w:val="00A34204"/>
    <w:rsid w:val="00A3450A"/>
    <w:rsid w:val="00A34BD6"/>
    <w:rsid w:val="00A35EEF"/>
    <w:rsid w:val="00A36463"/>
    <w:rsid w:val="00A364C6"/>
    <w:rsid w:val="00A37308"/>
    <w:rsid w:val="00A374CC"/>
    <w:rsid w:val="00A40129"/>
    <w:rsid w:val="00A42648"/>
    <w:rsid w:val="00A426CA"/>
    <w:rsid w:val="00A4341B"/>
    <w:rsid w:val="00A43990"/>
    <w:rsid w:val="00A44E37"/>
    <w:rsid w:val="00A47C52"/>
    <w:rsid w:val="00A5084E"/>
    <w:rsid w:val="00A51AEF"/>
    <w:rsid w:val="00A52916"/>
    <w:rsid w:val="00A52FAE"/>
    <w:rsid w:val="00A53434"/>
    <w:rsid w:val="00A538D1"/>
    <w:rsid w:val="00A54302"/>
    <w:rsid w:val="00A544AD"/>
    <w:rsid w:val="00A54902"/>
    <w:rsid w:val="00A57926"/>
    <w:rsid w:val="00A6090E"/>
    <w:rsid w:val="00A614ED"/>
    <w:rsid w:val="00A617D1"/>
    <w:rsid w:val="00A62D9B"/>
    <w:rsid w:val="00A630E8"/>
    <w:rsid w:val="00A6374C"/>
    <w:rsid w:val="00A639B1"/>
    <w:rsid w:val="00A64687"/>
    <w:rsid w:val="00A650E8"/>
    <w:rsid w:val="00A65A96"/>
    <w:rsid w:val="00A65C36"/>
    <w:rsid w:val="00A65D70"/>
    <w:rsid w:val="00A66309"/>
    <w:rsid w:val="00A6653C"/>
    <w:rsid w:val="00A71104"/>
    <w:rsid w:val="00A7174C"/>
    <w:rsid w:val="00A71874"/>
    <w:rsid w:val="00A73011"/>
    <w:rsid w:val="00A7528F"/>
    <w:rsid w:val="00A75765"/>
    <w:rsid w:val="00A76D6F"/>
    <w:rsid w:val="00A805D5"/>
    <w:rsid w:val="00A818BD"/>
    <w:rsid w:val="00A8234E"/>
    <w:rsid w:val="00A8238D"/>
    <w:rsid w:val="00A8244F"/>
    <w:rsid w:val="00A82588"/>
    <w:rsid w:val="00A8420C"/>
    <w:rsid w:val="00A84647"/>
    <w:rsid w:val="00A848A7"/>
    <w:rsid w:val="00A85CFC"/>
    <w:rsid w:val="00A86D5F"/>
    <w:rsid w:val="00A91384"/>
    <w:rsid w:val="00A91489"/>
    <w:rsid w:val="00A92EA8"/>
    <w:rsid w:val="00A93A63"/>
    <w:rsid w:val="00A9654F"/>
    <w:rsid w:val="00A96F73"/>
    <w:rsid w:val="00AA0DF1"/>
    <w:rsid w:val="00AA0EA2"/>
    <w:rsid w:val="00AA17DD"/>
    <w:rsid w:val="00AA1D06"/>
    <w:rsid w:val="00AA1E3A"/>
    <w:rsid w:val="00AA2A21"/>
    <w:rsid w:val="00AA3EB7"/>
    <w:rsid w:val="00AA4777"/>
    <w:rsid w:val="00AA7E47"/>
    <w:rsid w:val="00AA7F03"/>
    <w:rsid w:val="00AA7FB7"/>
    <w:rsid w:val="00AB051B"/>
    <w:rsid w:val="00AB0FA0"/>
    <w:rsid w:val="00AB157B"/>
    <w:rsid w:val="00AB1C52"/>
    <w:rsid w:val="00AB2CA5"/>
    <w:rsid w:val="00AB32EC"/>
    <w:rsid w:val="00AB472E"/>
    <w:rsid w:val="00AB626E"/>
    <w:rsid w:val="00AB663B"/>
    <w:rsid w:val="00AB73C3"/>
    <w:rsid w:val="00AB7877"/>
    <w:rsid w:val="00AB7DE1"/>
    <w:rsid w:val="00AB7E71"/>
    <w:rsid w:val="00AC0888"/>
    <w:rsid w:val="00AC0E41"/>
    <w:rsid w:val="00AC1A9E"/>
    <w:rsid w:val="00AC63B4"/>
    <w:rsid w:val="00AC6448"/>
    <w:rsid w:val="00AC755F"/>
    <w:rsid w:val="00AC7933"/>
    <w:rsid w:val="00AD2A30"/>
    <w:rsid w:val="00AD2E1D"/>
    <w:rsid w:val="00AD4234"/>
    <w:rsid w:val="00AD510B"/>
    <w:rsid w:val="00AD5608"/>
    <w:rsid w:val="00AD6AE4"/>
    <w:rsid w:val="00AD6FC9"/>
    <w:rsid w:val="00AD7D6A"/>
    <w:rsid w:val="00AE0F17"/>
    <w:rsid w:val="00AE1A34"/>
    <w:rsid w:val="00AE322D"/>
    <w:rsid w:val="00AE33AB"/>
    <w:rsid w:val="00AE5EA2"/>
    <w:rsid w:val="00AE656B"/>
    <w:rsid w:val="00AE69D9"/>
    <w:rsid w:val="00AE7167"/>
    <w:rsid w:val="00AE7EFB"/>
    <w:rsid w:val="00AF0444"/>
    <w:rsid w:val="00AF2CC0"/>
    <w:rsid w:val="00AF2D32"/>
    <w:rsid w:val="00AF2FF5"/>
    <w:rsid w:val="00AF3AA4"/>
    <w:rsid w:val="00AF4C73"/>
    <w:rsid w:val="00AF4FDC"/>
    <w:rsid w:val="00AF52C3"/>
    <w:rsid w:val="00AF6626"/>
    <w:rsid w:val="00B039E6"/>
    <w:rsid w:val="00B03AAE"/>
    <w:rsid w:val="00B06EA6"/>
    <w:rsid w:val="00B07B45"/>
    <w:rsid w:val="00B10053"/>
    <w:rsid w:val="00B12060"/>
    <w:rsid w:val="00B128F2"/>
    <w:rsid w:val="00B129A6"/>
    <w:rsid w:val="00B12EA0"/>
    <w:rsid w:val="00B1306B"/>
    <w:rsid w:val="00B13368"/>
    <w:rsid w:val="00B13619"/>
    <w:rsid w:val="00B1384F"/>
    <w:rsid w:val="00B1430A"/>
    <w:rsid w:val="00B152F9"/>
    <w:rsid w:val="00B1579A"/>
    <w:rsid w:val="00B1581E"/>
    <w:rsid w:val="00B159F0"/>
    <w:rsid w:val="00B15E62"/>
    <w:rsid w:val="00B15E8A"/>
    <w:rsid w:val="00B168D0"/>
    <w:rsid w:val="00B17E48"/>
    <w:rsid w:val="00B22022"/>
    <w:rsid w:val="00B222F6"/>
    <w:rsid w:val="00B2355E"/>
    <w:rsid w:val="00B24129"/>
    <w:rsid w:val="00B2417D"/>
    <w:rsid w:val="00B24EDB"/>
    <w:rsid w:val="00B25A56"/>
    <w:rsid w:val="00B27503"/>
    <w:rsid w:val="00B30448"/>
    <w:rsid w:val="00B30858"/>
    <w:rsid w:val="00B30EDC"/>
    <w:rsid w:val="00B310D9"/>
    <w:rsid w:val="00B318D2"/>
    <w:rsid w:val="00B37839"/>
    <w:rsid w:val="00B379FC"/>
    <w:rsid w:val="00B40CC1"/>
    <w:rsid w:val="00B40EEA"/>
    <w:rsid w:val="00B41144"/>
    <w:rsid w:val="00B417ED"/>
    <w:rsid w:val="00B42104"/>
    <w:rsid w:val="00B4619C"/>
    <w:rsid w:val="00B46368"/>
    <w:rsid w:val="00B46903"/>
    <w:rsid w:val="00B46E01"/>
    <w:rsid w:val="00B47E0D"/>
    <w:rsid w:val="00B506E2"/>
    <w:rsid w:val="00B50C73"/>
    <w:rsid w:val="00B5205D"/>
    <w:rsid w:val="00B52A30"/>
    <w:rsid w:val="00B54F16"/>
    <w:rsid w:val="00B5532D"/>
    <w:rsid w:val="00B5619A"/>
    <w:rsid w:val="00B578DA"/>
    <w:rsid w:val="00B57DFE"/>
    <w:rsid w:val="00B61512"/>
    <w:rsid w:val="00B63625"/>
    <w:rsid w:val="00B63AA1"/>
    <w:rsid w:val="00B64160"/>
    <w:rsid w:val="00B64E1F"/>
    <w:rsid w:val="00B66006"/>
    <w:rsid w:val="00B6658C"/>
    <w:rsid w:val="00B70B49"/>
    <w:rsid w:val="00B71310"/>
    <w:rsid w:val="00B71EB0"/>
    <w:rsid w:val="00B7283A"/>
    <w:rsid w:val="00B73F85"/>
    <w:rsid w:val="00B74521"/>
    <w:rsid w:val="00B77135"/>
    <w:rsid w:val="00B775B1"/>
    <w:rsid w:val="00B812E1"/>
    <w:rsid w:val="00B81E34"/>
    <w:rsid w:val="00B82968"/>
    <w:rsid w:val="00B8379E"/>
    <w:rsid w:val="00B87570"/>
    <w:rsid w:val="00B90530"/>
    <w:rsid w:val="00B90A80"/>
    <w:rsid w:val="00B915AC"/>
    <w:rsid w:val="00B9180D"/>
    <w:rsid w:val="00B92FCD"/>
    <w:rsid w:val="00B93156"/>
    <w:rsid w:val="00B93B47"/>
    <w:rsid w:val="00B94458"/>
    <w:rsid w:val="00B9563A"/>
    <w:rsid w:val="00B95C19"/>
    <w:rsid w:val="00B95E63"/>
    <w:rsid w:val="00B95E78"/>
    <w:rsid w:val="00BA0AD8"/>
    <w:rsid w:val="00BA0D34"/>
    <w:rsid w:val="00BA37C2"/>
    <w:rsid w:val="00BA5551"/>
    <w:rsid w:val="00BA64BF"/>
    <w:rsid w:val="00BA6C2E"/>
    <w:rsid w:val="00BA76E8"/>
    <w:rsid w:val="00BA78FA"/>
    <w:rsid w:val="00BA7CBB"/>
    <w:rsid w:val="00BB2315"/>
    <w:rsid w:val="00BB5175"/>
    <w:rsid w:val="00BB591B"/>
    <w:rsid w:val="00BB5D00"/>
    <w:rsid w:val="00BC0C39"/>
    <w:rsid w:val="00BC136E"/>
    <w:rsid w:val="00BC14CA"/>
    <w:rsid w:val="00BC15A9"/>
    <w:rsid w:val="00BC1F88"/>
    <w:rsid w:val="00BC486E"/>
    <w:rsid w:val="00BC5450"/>
    <w:rsid w:val="00BC6BFF"/>
    <w:rsid w:val="00BC6DEC"/>
    <w:rsid w:val="00BC6E93"/>
    <w:rsid w:val="00BC6EE6"/>
    <w:rsid w:val="00BC6FC2"/>
    <w:rsid w:val="00BD101A"/>
    <w:rsid w:val="00BD16E8"/>
    <w:rsid w:val="00BD1C53"/>
    <w:rsid w:val="00BD2102"/>
    <w:rsid w:val="00BD34FB"/>
    <w:rsid w:val="00BD3FFA"/>
    <w:rsid w:val="00BD4B5F"/>
    <w:rsid w:val="00BD4D10"/>
    <w:rsid w:val="00BD5198"/>
    <w:rsid w:val="00BD7304"/>
    <w:rsid w:val="00BE0B03"/>
    <w:rsid w:val="00BE1AA6"/>
    <w:rsid w:val="00BE2B95"/>
    <w:rsid w:val="00BE37EC"/>
    <w:rsid w:val="00BE523F"/>
    <w:rsid w:val="00BE52C8"/>
    <w:rsid w:val="00BE5B05"/>
    <w:rsid w:val="00BE74E1"/>
    <w:rsid w:val="00BF12C4"/>
    <w:rsid w:val="00BF38DD"/>
    <w:rsid w:val="00BF5103"/>
    <w:rsid w:val="00BF5699"/>
    <w:rsid w:val="00C00703"/>
    <w:rsid w:val="00C00927"/>
    <w:rsid w:val="00C01141"/>
    <w:rsid w:val="00C04653"/>
    <w:rsid w:val="00C046EC"/>
    <w:rsid w:val="00C04B7B"/>
    <w:rsid w:val="00C04F7B"/>
    <w:rsid w:val="00C07954"/>
    <w:rsid w:val="00C07BE7"/>
    <w:rsid w:val="00C110DB"/>
    <w:rsid w:val="00C12302"/>
    <w:rsid w:val="00C12EEA"/>
    <w:rsid w:val="00C131D0"/>
    <w:rsid w:val="00C140BB"/>
    <w:rsid w:val="00C143A5"/>
    <w:rsid w:val="00C145E6"/>
    <w:rsid w:val="00C146BE"/>
    <w:rsid w:val="00C14F08"/>
    <w:rsid w:val="00C15EBF"/>
    <w:rsid w:val="00C168B5"/>
    <w:rsid w:val="00C16BC5"/>
    <w:rsid w:val="00C16D0D"/>
    <w:rsid w:val="00C16F39"/>
    <w:rsid w:val="00C17B44"/>
    <w:rsid w:val="00C17C68"/>
    <w:rsid w:val="00C21511"/>
    <w:rsid w:val="00C223E4"/>
    <w:rsid w:val="00C2329B"/>
    <w:rsid w:val="00C23545"/>
    <w:rsid w:val="00C239E0"/>
    <w:rsid w:val="00C24430"/>
    <w:rsid w:val="00C24971"/>
    <w:rsid w:val="00C25602"/>
    <w:rsid w:val="00C25F5F"/>
    <w:rsid w:val="00C26551"/>
    <w:rsid w:val="00C265A8"/>
    <w:rsid w:val="00C27895"/>
    <w:rsid w:val="00C27DE5"/>
    <w:rsid w:val="00C30124"/>
    <w:rsid w:val="00C30427"/>
    <w:rsid w:val="00C3043A"/>
    <w:rsid w:val="00C31264"/>
    <w:rsid w:val="00C316A8"/>
    <w:rsid w:val="00C32663"/>
    <w:rsid w:val="00C32B70"/>
    <w:rsid w:val="00C34D3E"/>
    <w:rsid w:val="00C35A78"/>
    <w:rsid w:val="00C35BBF"/>
    <w:rsid w:val="00C40F3D"/>
    <w:rsid w:val="00C4141D"/>
    <w:rsid w:val="00C42268"/>
    <w:rsid w:val="00C42795"/>
    <w:rsid w:val="00C42D2D"/>
    <w:rsid w:val="00C43248"/>
    <w:rsid w:val="00C43DD0"/>
    <w:rsid w:val="00C44155"/>
    <w:rsid w:val="00C44465"/>
    <w:rsid w:val="00C44A90"/>
    <w:rsid w:val="00C44DC5"/>
    <w:rsid w:val="00C457FA"/>
    <w:rsid w:val="00C462F9"/>
    <w:rsid w:val="00C46D16"/>
    <w:rsid w:val="00C511D7"/>
    <w:rsid w:val="00C5149C"/>
    <w:rsid w:val="00C54E2C"/>
    <w:rsid w:val="00C551F9"/>
    <w:rsid w:val="00C555C0"/>
    <w:rsid w:val="00C55B51"/>
    <w:rsid w:val="00C55CD8"/>
    <w:rsid w:val="00C56414"/>
    <w:rsid w:val="00C5679F"/>
    <w:rsid w:val="00C56F9C"/>
    <w:rsid w:val="00C61B50"/>
    <w:rsid w:val="00C61F2B"/>
    <w:rsid w:val="00C621A5"/>
    <w:rsid w:val="00C64AC1"/>
    <w:rsid w:val="00C64E93"/>
    <w:rsid w:val="00C66AF1"/>
    <w:rsid w:val="00C66C8C"/>
    <w:rsid w:val="00C66DB5"/>
    <w:rsid w:val="00C67826"/>
    <w:rsid w:val="00C70809"/>
    <w:rsid w:val="00C70F24"/>
    <w:rsid w:val="00C718DB"/>
    <w:rsid w:val="00C71E87"/>
    <w:rsid w:val="00C73125"/>
    <w:rsid w:val="00C732C9"/>
    <w:rsid w:val="00C73B36"/>
    <w:rsid w:val="00C7490E"/>
    <w:rsid w:val="00C75CA6"/>
    <w:rsid w:val="00C75DF3"/>
    <w:rsid w:val="00C76560"/>
    <w:rsid w:val="00C76CC3"/>
    <w:rsid w:val="00C8045A"/>
    <w:rsid w:val="00C81B5A"/>
    <w:rsid w:val="00C82079"/>
    <w:rsid w:val="00C82C70"/>
    <w:rsid w:val="00C83A27"/>
    <w:rsid w:val="00C8529D"/>
    <w:rsid w:val="00C85F8C"/>
    <w:rsid w:val="00C8707F"/>
    <w:rsid w:val="00C875DB"/>
    <w:rsid w:val="00C87A58"/>
    <w:rsid w:val="00C91115"/>
    <w:rsid w:val="00C91B32"/>
    <w:rsid w:val="00C91F5D"/>
    <w:rsid w:val="00C92472"/>
    <w:rsid w:val="00C9257F"/>
    <w:rsid w:val="00C93193"/>
    <w:rsid w:val="00C93430"/>
    <w:rsid w:val="00C937A7"/>
    <w:rsid w:val="00C93DB2"/>
    <w:rsid w:val="00C93E1E"/>
    <w:rsid w:val="00C93F2E"/>
    <w:rsid w:val="00C94F2D"/>
    <w:rsid w:val="00C95D86"/>
    <w:rsid w:val="00C961D1"/>
    <w:rsid w:val="00C96243"/>
    <w:rsid w:val="00C96B78"/>
    <w:rsid w:val="00C96CBD"/>
    <w:rsid w:val="00C97AF9"/>
    <w:rsid w:val="00CA0830"/>
    <w:rsid w:val="00CA09F9"/>
    <w:rsid w:val="00CA223B"/>
    <w:rsid w:val="00CA3116"/>
    <w:rsid w:val="00CA3897"/>
    <w:rsid w:val="00CA5623"/>
    <w:rsid w:val="00CA72CC"/>
    <w:rsid w:val="00CA7902"/>
    <w:rsid w:val="00CB01A2"/>
    <w:rsid w:val="00CB0766"/>
    <w:rsid w:val="00CB130D"/>
    <w:rsid w:val="00CB14C5"/>
    <w:rsid w:val="00CB177B"/>
    <w:rsid w:val="00CB3A72"/>
    <w:rsid w:val="00CB41A2"/>
    <w:rsid w:val="00CB55A6"/>
    <w:rsid w:val="00CB65C9"/>
    <w:rsid w:val="00CB6994"/>
    <w:rsid w:val="00CB6BA1"/>
    <w:rsid w:val="00CC27D0"/>
    <w:rsid w:val="00CC2F7E"/>
    <w:rsid w:val="00CC472E"/>
    <w:rsid w:val="00CC77DE"/>
    <w:rsid w:val="00CD02B4"/>
    <w:rsid w:val="00CD07AC"/>
    <w:rsid w:val="00CD166A"/>
    <w:rsid w:val="00CD2739"/>
    <w:rsid w:val="00CD3536"/>
    <w:rsid w:val="00CD683A"/>
    <w:rsid w:val="00CD6AD3"/>
    <w:rsid w:val="00CD7263"/>
    <w:rsid w:val="00CD734A"/>
    <w:rsid w:val="00CE1BD7"/>
    <w:rsid w:val="00CE1E10"/>
    <w:rsid w:val="00CE2849"/>
    <w:rsid w:val="00CE41D2"/>
    <w:rsid w:val="00CE48B8"/>
    <w:rsid w:val="00CE561C"/>
    <w:rsid w:val="00CE6749"/>
    <w:rsid w:val="00CE72CB"/>
    <w:rsid w:val="00CF079C"/>
    <w:rsid w:val="00CF09F0"/>
    <w:rsid w:val="00CF0E57"/>
    <w:rsid w:val="00CF0FC7"/>
    <w:rsid w:val="00CF10EA"/>
    <w:rsid w:val="00CF14C8"/>
    <w:rsid w:val="00CF25AA"/>
    <w:rsid w:val="00CF39E7"/>
    <w:rsid w:val="00CF3EC2"/>
    <w:rsid w:val="00CF5098"/>
    <w:rsid w:val="00CF5DF7"/>
    <w:rsid w:val="00CF66A0"/>
    <w:rsid w:val="00D00082"/>
    <w:rsid w:val="00D00D74"/>
    <w:rsid w:val="00D0298B"/>
    <w:rsid w:val="00D02BC0"/>
    <w:rsid w:val="00D034FE"/>
    <w:rsid w:val="00D06F70"/>
    <w:rsid w:val="00D117C5"/>
    <w:rsid w:val="00D11FB3"/>
    <w:rsid w:val="00D133FC"/>
    <w:rsid w:val="00D14CE3"/>
    <w:rsid w:val="00D165DF"/>
    <w:rsid w:val="00D17162"/>
    <w:rsid w:val="00D17A1A"/>
    <w:rsid w:val="00D20558"/>
    <w:rsid w:val="00D2071F"/>
    <w:rsid w:val="00D21203"/>
    <w:rsid w:val="00D21F9A"/>
    <w:rsid w:val="00D232B9"/>
    <w:rsid w:val="00D237FB"/>
    <w:rsid w:val="00D239D3"/>
    <w:rsid w:val="00D246AE"/>
    <w:rsid w:val="00D247F0"/>
    <w:rsid w:val="00D24C6D"/>
    <w:rsid w:val="00D24D86"/>
    <w:rsid w:val="00D272AC"/>
    <w:rsid w:val="00D276BC"/>
    <w:rsid w:val="00D301E2"/>
    <w:rsid w:val="00D30B8D"/>
    <w:rsid w:val="00D3145D"/>
    <w:rsid w:val="00D318BA"/>
    <w:rsid w:val="00D34279"/>
    <w:rsid w:val="00D34905"/>
    <w:rsid w:val="00D3493A"/>
    <w:rsid w:val="00D3600A"/>
    <w:rsid w:val="00D363EB"/>
    <w:rsid w:val="00D36927"/>
    <w:rsid w:val="00D373CC"/>
    <w:rsid w:val="00D4176F"/>
    <w:rsid w:val="00D431F8"/>
    <w:rsid w:val="00D46363"/>
    <w:rsid w:val="00D470C8"/>
    <w:rsid w:val="00D4785B"/>
    <w:rsid w:val="00D506D5"/>
    <w:rsid w:val="00D50F78"/>
    <w:rsid w:val="00D511D9"/>
    <w:rsid w:val="00D512FB"/>
    <w:rsid w:val="00D51E4F"/>
    <w:rsid w:val="00D51FF6"/>
    <w:rsid w:val="00D522A5"/>
    <w:rsid w:val="00D53521"/>
    <w:rsid w:val="00D535C7"/>
    <w:rsid w:val="00D53D25"/>
    <w:rsid w:val="00D556D0"/>
    <w:rsid w:val="00D60204"/>
    <w:rsid w:val="00D60A05"/>
    <w:rsid w:val="00D60BA4"/>
    <w:rsid w:val="00D60D76"/>
    <w:rsid w:val="00D620A3"/>
    <w:rsid w:val="00D6390E"/>
    <w:rsid w:val="00D639DF"/>
    <w:rsid w:val="00D63BC8"/>
    <w:rsid w:val="00D64AA2"/>
    <w:rsid w:val="00D64F90"/>
    <w:rsid w:val="00D65D7D"/>
    <w:rsid w:val="00D721E6"/>
    <w:rsid w:val="00D733EB"/>
    <w:rsid w:val="00D80A39"/>
    <w:rsid w:val="00D8117D"/>
    <w:rsid w:val="00D812C2"/>
    <w:rsid w:val="00D812DE"/>
    <w:rsid w:val="00D81BBF"/>
    <w:rsid w:val="00D8217F"/>
    <w:rsid w:val="00D85DC7"/>
    <w:rsid w:val="00D864C9"/>
    <w:rsid w:val="00D87FEA"/>
    <w:rsid w:val="00D9082E"/>
    <w:rsid w:val="00D90908"/>
    <w:rsid w:val="00D91679"/>
    <w:rsid w:val="00D92C7A"/>
    <w:rsid w:val="00D93071"/>
    <w:rsid w:val="00D945C8"/>
    <w:rsid w:val="00D94974"/>
    <w:rsid w:val="00D94C2D"/>
    <w:rsid w:val="00D94F60"/>
    <w:rsid w:val="00D95304"/>
    <w:rsid w:val="00D9675C"/>
    <w:rsid w:val="00D96860"/>
    <w:rsid w:val="00D9728F"/>
    <w:rsid w:val="00DA173F"/>
    <w:rsid w:val="00DA1B40"/>
    <w:rsid w:val="00DA28B4"/>
    <w:rsid w:val="00DA2AAB"/>
    <w:rsid w:val="00DA3D8F"/>
    <w:rsid w:val="00DA4E11"/>
    <w:rsid w:val="00DA4F9F"/>
    <w:rsid w:val="00DA5B89"/>
    <w:rsid w:val="00DB0EA9"/>
    <w:rsid w:val="00DB15A6"/>
    <w:rsid w:val="00DB1C78"/>
    <w:rsid w:val="00DB2471"/>
    <w:rsid w:val="00DB3BD5"/>
    <w:rsid w:val="00DB40C4"/>
    <w:rsid w:val="00DB6E29"/>
    <w:rsid w:val="00DB786D"/>
    <w:rsid w:val="00DC00D7"/>
    <w:rsid w:val="00DC0307"/>
    <w:rsid w:val="00DC081C"/>
    <w:rsid w:val="00DC0B7B"/>
    <w:rsid w:val="00DC0CEB"/>
    <w:rsid w:val="00DC2CB5"/>
    <w:rsid w:val="00DC38AC"/>
    <w:rsid w:val="00DC489C"/>
    <w:rsid w:val="00DC4C44"/>
    <w:rsid w:val="00DC55EE"/>
    <w:rsid w:val="00DC6113"/>
    <w:rsid w:val="00DC6D8D"/>
    <w:rsid w:val="00DC73C1"/>
    <w:rsid w:val="00DD02E0"/>
    <w:rsid w:val="00DD194D"/>
    <w:rsid w:val="00DD1985"/>
    <w:rsid w:val="00DD2036"/>
    <w:rsid w:val="00DD2338"/>
    <w:rsid w:val="00DD4A89"/>
    <w:rsid w:val="00DD6B2F"/>
    <w:rsid w:val="00DE04F8"/>
    <w:rsid w:val="00DE0B1A"/>
    <w:rsid w:val="00DE0D29"/>
    <w:rsid w:val="00DE128A"/>
    <w:rsid w:val="00DE1A39"/>
    <w:rsid w:val="00DE2227"/>
    <w:rsid w:val="00DE2894"/>
    <w:rsid w:val="00DE3C73"/>
    <w:rsid w:val="00DE44F4"/>
    <w:rsid w:val="00DE600F"/>
    <w:rsid w:val="00DE67F4"/>
    <w:rsid w:val="00DE7D10"/>
    <w:rsid w:val="00DF1D02"/>
    <w:rsid w:val="00DF21BB"/>
    <w:rsid w:val="00DF2D3C"/>
    <w:rsid w:val="00DF41B2"/>
    <w:rsid w:val="00DF4AA4"/>
    <w:rsid w:val="00DF6D28"/>
    <w:rsid w:val="00E009BB"/>
    <w:rsid w:val="00E07023"/>
    <w:rsid w:val="00E074DB"/>
    <w:rsid w:val="00E07F4A"/>
    <w:rsid w:val="00E11F5F"/>
    <w:rsid w:val="00E12DF0"/>
    <w:rsid w:val="00E14584"/>
    <w:rsid w:val="00E200BB"/>
    <w:rsid w:val="00E2159C"/>
    <w:rsid w:val="00E2222B"/>
    <w:rsid w:val="00E236C4"/>
    <w:rsid w:val="00E25721"/>
    <w:rsid w:val="00E25AA7"/>
    <w:rsid w:val="00E25CC0"/>
    <w:rsid w:val="00E26997"/>
    <w:rsid w:val="00E31765"/>
    <w:rsid w:val="00E32DC1"/>
    <w:rsid w:val="00E340C8"/>
    <w:rsid w:val="00E34735"/>
    <w:rsid w:val="00E35AA1"/>
    <w:rsid w:val="00E35BE4"/>
    <w:rsid w:val="00E36C3A"/>
    <w:rsid w:val="00E37715"/>
    <w:rsid w:val="00E37DAE"/>
    <w:rsid w:val="00E400C5"/>
    <w:rsid w:val="00E409CA"/>
    <w:rsid w:val="00E42001"/>
    <w:rsid w:val="00E42144"/>
    <w:rsid w:val="00E43678"/>
    <w:rsid w:val="00E43A6B"/>
    <w:rsid w:val="00E43CED"/>
    <w:rsid w:val="00E446BF"/>
    <w:rsid w:val="00E44E32"/>
    <w:rsid w:val="00E4533E"/>
    <w:rsid w:val="00E4632A"/>
    <w:rsid w:val="00E469EC"/>
    <w:rsid w:val="00E47F97"/>
    <w:rsid w:val="00E5083F"/>
    <w:rsid w:val="00E51357"/>
    <w:rsid w:val="00E51530"/>
    <w:rsid w:val="00E52A81"/>
    <w:rsid w:val="00E52D45"/>
    <w:rsid w:val="00E53947"/>
    <w:rsid w:val="00E54368"/>
    <w:rsid w:val="00E55587"/>
    <w:rsid w:val="00E57DE4"/>
    <w:rsid w:val="00E62389"/>
    <w:rsid w:val="00E62447"/>
    <w:rsid w:val="00E62B3A"/>
    <w:rsid w:val="00E645E6"/>
    <w:rsid w:val="00E64F34"/>
    <w:rsid w:val="00E6519E"/>
    <w:rsid w:val="00E65A56"/>
    <w:rsid w:val="00E6606B"/>
    <w:rsid w:val="00E661F9"/>
    <w:rsid w:val="00E66758"/>
    <w:rsid w:val="00E71B8E"/>
    <w:rsid w:val="00E728CB"/>
    <w:rsid w:val="00E778CA"/>
    <w:rsid w:val="00E803E1"/>
    <w:rsid w:val="00E81020"/>
    <w:rsid w:val="00E8233C"/>
    <w:rsid w:val="00E82851"/>
    <w:rsid w:val="00E82F6C"/>
    <w:rsid w:val="00E832AF"/>
    <w:rsid w:val="00E833F8"/>
    <w:rsid w:val="00E83F82"/>
    <w:rsid w:val="00E86577"/>
    <w:rsid w:val="00E90EF7"/>
    <w:rsid w:val="00E92AEA"/>
    <w:rsid w:val="00E92E26"/>
    <w:rsid w:val="00E931A4"/>
    <w:rsid w:val="00E93239"/>
    <w:rsid w:val="00E93D62"/>
    <w:rsid w:val="00E9597F"/>
    <w:rsid w:val="00E96006"/>
    <w:rsid w:val="00E96691"/>
    <w:rsid w:val="00E96A9C"/>
    <w:rsid w:val="00E96E32"/>
    <w:rsid w:val="00E970EB"/>
    <w:rsid w:val="00E97C22"/>
    <w:rsid w:val="00EA20E6"/>
    <w:rsid w:val="00EA2F96"/>
    <w:rsid w:val="00EA3F76"/>
    <w:rsid w:val="00EA4454"/>
    <w:rsid w:val="00EA73ED"/>
    <w:rsid w:val="00EB0E69"/>
    <w:rsid w:val="00EB1544"/>
    <w:rsid w:val="00EB174B"/>
    <w:rsid w:val="00EB1D3D"/>
    <w:rsid w:val="00EB1F70"/>
    <w:rsid w:val="00EB2705"/>
    <w:rsid w:val="00EB3D1C"/>
    <w:rsid w:val="00EB477F"/>
    <w:rsid w:val="00EB528F"/>
    <w:rsid w:val="00EB5C13"/>
    <w:rsid w:val="00EB616D"/>
    <w:rsid w:val="00EB7AE9"/>
    <w:rsid w:val="00EC1A57"/>
    <w:rsid w:val="00EC1D2B"/>
    <w:rsid w:val="00EC2900"/>
    <w:rsid w:val="00EC4261"/>
    <w:rsid w:val="00EC52AE"/>
    <w:rsid w:val="00EC5463"/>
    <w:rsid w:val="00EC5E47"/>
    <w:rsid w:val="00EC641D"/>
    <w:rsid w:val="00EC755C"/>
    <w:rsid w:val="00ED249B"/>
    <w:rsid w:val="00ED2819"/>
    <w:rsid w:val="00ED2ADE"/>
    <w:rsid w:val="00ED3C24"/>
    <w:rsid w:val="00ED53BA"/>
    <w:rsid w:val="00ED581B"/>
    <w:rsid w:val="00ED791A"/>
    <w:rsid w:val="00ED7A09"/>
    <w:rsid w:val="00ED7C2A"/>
    <w:rsid w:val="00ED7EE7"/>
    <w:rsid w:val="00EE0AB7"/>
    <w:rsid w:val="00EE0B2B"/>
    <w:rsid w:val="00EE0B96"/>
    <w:rsid w:val="00EE1204"/>
    <w:rsid w:val="00EE1BE5"/>
    <w:rsid w:val="00EE26E1"/>
    <w:rsid w:val="00EE3BC6"/>
    <w:rsid w:val="00EE524D"/>
    <w:rsid w:val="00EE5C82"/>
    <w:rsid w:val="00EE69FE"/>
    <w:rsid w:val="00EF2ED4"/>
    <w:rsid w:val="00EF4FCA"/>
    <w:rsid w:val="00EF5359"/>
    <w:rsid w:val="00EF6850"/>
    <w:rsid w:val="00EF6D31"/>
    <w:rsid w:val="00EF7202"/>
    <w:rsid w:val="00F00977"/>
    <w:rsid w:val="00F018F8"/>
    <w:rsid w:val="00F021BF"/>
    <w:rsid w:val="00F050D4"/>
    <w:rsid w:val="00F053C3"/>
    <w:rsid w:val="00F054BF"/>
    <w:rsid w:val="00F07495"/>
    <w:rsid w:val="00F07724"/>
    <w:rsid w:val="00F10517"/>
    <w:rsid w:val="00F10E73"/>
    <w:rsid w:val="00F11283"/>
    <w:rsid w:val="00F11369"/>
    <w:rsid w:val="00F13312"/>
    <w:rsid w:val="00F13463"/>
    <w:rsid w:val="00F148DA"/>
    <w:rsid w:val="00F15A3D"/>
    <w:rsid w:val="00F16B6B"/>
    <w:rsid w:val="00F16D2A"/>
    <w:rsid w:val="00F17C17"/>
    <w:rsid w:val="00F17EC9"/>
    <w:rsid w:val="00F202BB"/>
    <w:rsid w:val="00F21151"/>
    <w:rsid w:val="00F22512"/>
    <w:rsid w:val="00F22C53"/>
    <w:rsid w:val="00F24EC3"/>
    <w:rsid w:val="00F2542D"/>
    <w:rsid w:val="00F2590F"/>
    <w:rsid w:val="00F25F2E"/>
    <w:rsid w:val="00F263E4"/>
    <w:rsid w:val="00F30CE5"/>
    <w:rsid w:val="00F30E98"/>
    <w:rsid w:val="00F31391"/>
    <w:rsid w:val="00F34561"/>
    <w:rsid w:val="00F3499F"/>
    <w:rsid w:val="00F34F60"/>
    <w:rsid w:val="00F35C18"/>
    <w:rsid w:val="00F36592"/>
    <w:rsid w:val="00F36F6A"/>
    <w:rsid w:val="00F41628"/>
    <w:rsid w:val="00F41C6C"/>
    <w:rsid w:val="00F41F80"/>
    <w:rsid w:val="00F43815"/>
    <w:rsid w:val="00F43C24"/>
    <w:rsid w:val="00F46AD7"/>
    <w:rsid w:val="00F46F7E"/>
    <w:rsid w:val="00F5002F"/>
    <w:rsid w:val="00F5246A"/>
    <w:rsid w:val="00F52BD4"/>
    <w:rsid w:val="00F52CEE"/>
    <w:rsid w:val="00F5518B"/>
    <w:rsid w:val="00F55743"/>
    <w:rsid w:val="00F5783E"/>
    <w:rsid w:val="00F600BF"/>
    <w:rsid w:val="00F6081B"/>
    <w:rsid w:val="00F60D0E"/>
    <w:rsid w:val="00F60F01"/>
    <w:rsid w:val="00F62285"/>
    <w:rsid w:val="00F62373"/>
    <w:rsid w:val="00F6275B"/>
    <w:rsid w:val="00F6501D"/>
    <w:rsid w:val="00F65B7E"/>
    <w:rsid w:val="00F66236"/>
    <w:rsid w:val="00F6676A"/>
    <w:rsid w:val="00F66BBB"/>
    <w:rsid w:val="00F7041B"/>
    <w:rsid w:val="00F706CA"/>
    <w:rsid w:val="00F70D50"/>
    <w:rsid w:val="00F71153"/>
    <w:rsid w:val="00F7249B"/>
    <w:rsid w:val="00F7268D"/>
    <w:rsid w:val="00F73F47"/>
    <w:rsid w:val="00F746D0"/>
    <w:rsid w:val="00F74C93"/>
    <w:rsid w:val="00F75C26"/>
    <w:rsid w:val="00F76D33"/>
    <w:rsid w:val="00F827D0"/>
    <w:rsid w:val="00F84D9A"/>
    <w:rsid w:val="00F8732E"/>
    <w:rsid w:val="00F90816"/>
    <w:rsid w:val="00F90E62"/>
    <w:rsid w:val="00F91301"/>
    <w:rsid w:val="00F925B7"/>
    <w:rsid w:val="00F9265D"/>
    <w:rsid w:val="00F9268C"/>
    <w:rsid w:val="00F95D10"/>
    <w:rsid w:val="00F96A0A"/>
    <w:rsid w:val="00F97293"/>
    <w:rsid w:val="00FA0768"/>
    <w:rsid w:val="00FA1F93"/>
    <w:rsid w:val="00FA427F"/>
    <w:rsid w:val="00FA4922"/>
    <w:rsid w:val="00FA52F6"/>
    <w:rsid w:val="00FA775D"/>
    <w:rsid w:val="00FB3988"/>
    <w:rsid w:val="00FB3C09"/>
    <w:rsid w:val="00FB55A1"/>
    <w:rsid w:val="00FB657D"/>
    <w:rsid w:val="00FB670C"/>
    <w:rsid w:val="00FB79CA"/>
    <w:rsid w:val="00FC08BD"/>
    <w:rsid w:val="00FC0CC4"/>
    <w:rsid w:val="00FC17D1"/>
    <w:rsid w:val="00FC327B"/>
    <w:rsid w:val="00FC32CB"/>
    <w:rsid w:val="00FC3D40"/>
    <w:rsid w:val="00FC5759"/>
    <w:rsid w:val="00FC7AB7"/>
    <w:rsid w:val="00FC7E54"/>
    <w:rsid w:val="00FC7EC5"/>
    <w:rsid w:val="00FD0CA5"/>
    <w:rsid w:val="00FD1E42"/>
    <w:rsid w:val="00FD4C61"/>
    <w:rsid w:val="00FD5275"/>
    <w:rsid w:val="00FD5B67"/>
    <w:rsid w:val="00FE01E7"/>
    <w:rsid w:val="00FE3BCC"/>
    <w:rsid w:val="00FE734D"/>
    <w:rsid w:val="00FE7744"/>
    <w:rsid w:val="00FF08CE"/>
    <w:rsid w:val="00FF0E48"/>
    <w:rsid w:val="00FF1CED"/>
    <w:rsid w:val="00FF1DC1"/>
    <w:rsid w:val="00FF25BF"/>
    <w:rsid w:val="00FF2953"/>
    <w:rsid w:val="00FF2976"/>
    <w:rsid w:val="00FF38A5"/>
    <w:rsid w:val="00FF3FF1"/>
    <w:rsid w:val="00FF4683"/>
    <w:rsid w:val="00FF47B7"/>
    <w:rsid w:val="00FF4845"/>
    <w:rsid w:val="00FF4FA4"/>
    <w:rsid w:val="00FF51BA"/>
    <w:rsid w:val="00FF54D0"/>
    <w:rsid w:val="00FF5CA4"/>
    <w:rsid w:val="00FF5CF5"/>
    <w:rsid w:val="00FF5D52"/>
    <w:rsid w:val="00FF6D21"/>
    <w:rsid w:val="00FF76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EC7A7"/>
  <w15:chartTrackingRefBased/>
  <w15:docId w15:val="{C4ADEA75-F913-41D0-BF2D-57947AA2B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0592E"/>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1C0AB4"/>
    <w:pPr>
      <w:autoSpaceDE w:val="0"/>
      <w:autoSpaceDN w:val="0"/>
      <w:adjustRightInd w:val="0"/>
    </w:pPr>
    <w:rPr>
      <w:rFonts w:ascii="Arial" w:hAnsi="Arial" w:cs="Arial"/>
      <w:color w:val="000000"/>
      <w:sz w:val="24"/>
      <w:szCs w:val="24"/>
    </w:rPr>
  </w:style>
  <w:style w:type="table" w:styleId="Tabela-Siatka">
    <w:name w:val="Table Grid"/>
    <w:basedOn w:val="Standardowy"/>
    <w:uiPriority w:val="59"/>
    <w:rsid w:val="00F345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33FA6"/>
    <w:pPr>
      <w:tabs>
        <w:tab w:val="center" w:pos="4536"/>
        <w:tab w:val="right" w:pos="9072"/>
      </w:tabs>
    </w:pPr>
  </w:style>
  <w:style w:type="character" w:customStyle="1" w:styleId="NagwekZnak">
    <w:name w:val="Nagłówek Znak"/>
    <w:link w:val="Nagwek"/>
    <w:uiPriority w:val="99"/>
    <w:rsid w:val="00433FA6"/>
    <w:rPr>
      <w:sz w:val="22"/>
      <w:szCs w:val="22"/>
      <w:lang w:eastAsia="en-US"/>
    </w:rPr>
  </w:style>
  <w:style w:type="paragraph" w:styleId="Stopka">
    <w:name w:val="footer"/>
    <w:basedOn w:val="Normalny"/>
    <w:link w:val="StopkaZnak"/>
    <w:uiPriority w:val="99"/>
    <w:unhideWhenUsed/>
    <w:rsid w:val="00433FA6"/>
    <w:pPr>
      <w:tabs>
        <w:tab w:val="center" w:pos="4536"/>
        <w:tab w:val="right" w:pos="9072"/>
      </w:tabs>
    </w:pPr>
  </w:style>
  <w:style w:type="character" w:customStyle="1" w:styleId="StopkaZnak">
    <w:name w:val="Stopka Znak"/>
    <w:link w:val="Stopka"/>
    <w:uiPriority w:val="99"/>
    <w:rsid w:val="00433FA6"/>
    <w:rPr>
      <w:sz w:val="22"/>
      <w:szCs w:val="22"/>
      <w:lang w:eastAsia="en-US"/>
    </w:rPr>
  </w:style>
  <w:style w:type="paragraph" w:styleId="Akapitzlist">
    <w:name w:val="List Paragraph"/>
    <w:aliases w:val="Data wydania,List Paragraph,CW_Lista,normalny tekst,Akapit z listą;1_literowka,1_literowka,Literowanie,Preambuła,Numerowanie,L1,Akapit z listą5,Akapit z listą3,Obiekt,BulletC,Akapit z listą31,NOWY,Akapit z listą32,Podsis rysunku,lp1,NOW,b"/>
    <w:basedOn w:val="Normalny"/>
    <w:link w:val="AkapitzlistZnak"/>
    <w:uiPriority w:val="34"/>
    <w:qFormat/>
    <w:rsid w:val="00273D7E"/>
    <w:pPr>
      <w:ind w:left="720"/>
      <w:contextualSpacing/>
    </w:pPr>
  </w:style>
  <w:style w:type="paragraph" w:styleId="Tekstpodstawowy">
    <w:name w:val="Body Text"/>
    <w:basedOn w:val="Normalny"/>
    <w:link w:val="TekstpodstawowyZnak"/>
    <w:unhideWhenUsed/>
    <w:rsid w:val="00DE44F4"/>
    <w:pPr>
      <w:spacing w:after="120" w:line="240" w:lineRule="auto"/>
    </w:pPr>
    <w:rPr>
      <w:rFonts w:ascii="Times New Roman" w:eastAsia="Times New Roman" w:hAnsi="Times New Roman"/>
      <w:sz w:val="20"/>
      <w:szCs w:val="20"/>
      <w:lang w:val="x-none" w:eastAsia="x-none"/>
    </w:rPr>
  </w:style>
  <w:style w:type="character" w:customStyle="1" w:styleId="TekstpodstawowyZnak">
    <w:name w:val="Tekst podstawowy Znak"/>
    <w:link w:val="Tekstpodstawowy"/>
    <w:rsid w:val="00DE44F4"/>
    <w:rPr>
      <w:rFonts w:ascii="Times New Roman" w:eastAsia="Times New Roman" w:hAnsi="Times New Roman"/>
      <w:lang w:val="x-none" w:eastAsia="x-none"/>
    </w:rPr>
  </w:style>
  <w:style w:type="paragraph" w:styleId="Tekstpodstawowywcity">
    <w:name w:val="Body Text Indent"/>
    <w:basedOn w:val="Normalny"/>
    <w:link w:val="TekstpodstawowywcityZnak"/>
    <w:uiPriority w:val="99"/>
    <w:unhideWhenUsed/>
    <w:rsid w:val="00DE44F4"/>
    <w:pPr>
      <w:spacing w:after="120" w:line="240" w:lineRule="auto"/>
      <w:ind w:left="283"/>
    </w:pPr>
    <w:rPr>
      <w:rFonts w:ascii="Times New Roman" w:eastAsia="Times New Roman" w:hAnsi="Times New Roman"/>
      <w:sz w:val="20"/>
      <w:szCs w:val="20"/>
      <w:lang w:val="x-none" w:eastAsia="x-none"/>
    </w:rPr>
  </w:style>
  <w:style w:type="character" w:customStyle="1" w:styleId="TekstpodstawowywcityZnak">
    <w:name w:val="Tekst podstawowy wcięty Znak"/>
    <w:link w:val="Tekstpodstawowywcity"/>
    <w:uiPriority w:val="99"/>
    <w:rsid w:val="00DE44F4"/>
    <w:rPr>
      <w:rFonts w:ascii="Times New Roman" w:eastAsia="Times New Roman" w:hAnsi="Times New Roman"/>
      <w:lang w:val="x-none" w:eastAsia="x-none"/>
    </w:rPr>
  </w:style>
  <w:style w:type="paragraph" w:styleId="Tekstdymka">
    <w:name w:val="Balloon Text"/>
    <w:basedOn w:val="Normalny"/>
    <w:link w:val="TekstdymkaZnak"/>
    <w:uiPriority w:val="99"/>
    <w:semiHidden/>
    <w:unhideWhenUsed/>
    <w:rsid w:val="008E53D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8E53D4"/>
    <w:rPr>
      <w:rFonts w:ascii="Tahoma" w:hAnsi="Tahoma" w:cs="Tahoma"/>
      <w:sz w:val="16"/>
      <w:szCs w:val="16"/>
      <w:lang w:eastAsia="en-US"/>
    </w:rPr>
  </w:style>
  <w:style w:type="paragraph" w:styleId="Bezodstpw">
    <w:name w:val="No Spacing"/>
    <w:qFormat/>
    <w:rsid w:val="00401DE0"/>
    <w:rPr>
      <w:sz w:val="22"/>
      <w:szCs w:val="22"/>
      <w:lang w:eastAsia="en-US"/>
    </w:rPr>
  </w:style>
  <w:style w:type="paragraph" w:styleId="Tekstprzypisukocowego">
    <w:name w:val="endnote text"/>
    <w:basedOn w:val="Normalny"/>
    <w:link w:val="TekstprzypisukocowegoZnak"/>
    <w:uiPriority w:val="99"/>
    <w:semiHidden/>
    <w:unhideWhenUsed/>
    <w:rsid w:val="00663AD6"/>
    <w:rPr>
      <w:sz w:val="20"/>
      <w:szCs w:val="20"/>
    </w:rPr>
  </w:style>
  <w:style w:type="character" w:customStyle="1" w:styleId="TekstprzypisukocowegoZnak">
    <w:name w:val="Tekst przypisu końcowego Znak"/>
    <w:link w:val="Tekstprzypisukocowego"/>
    <w:uiPriority w:val="99"/>
    <w:semiHidden/>
    <w:rsid w:val="00663AD6"/>
    <w:rPr>
      <w:lang w:eastAsia="en-US"/>
    </w:rPr>
  </w:style>
  <w:style w:type="character" w:styleId="Odwoanieprzypisukocowego">
    <w:name w:val="endnote reference"/>
    <w:uiPriority w:val="99"/>
    <w:semiHidden/>
    <w:unhideWhenUsed/>
    <w:rsid w:val="00663AD6"/>
    <w:rPr>
      <w:vertAlign w:val="superscript"/>
    </w:rPr>
  </w:style>
  <w:style w:type="character" w:styleId="Odwoaniedokomentarza">
    <w:name w:val="annotation reference"/>
    <w:uiPriority w:val="99"/>
    <w:semiHidden/>
    <w:unhideWhenUsed/>
    <w:rsid w:val="009F0003"/>
    <w:rPr>
      <w:sz w:val="16"/>
      <w:szCs w:val="16"/>
    </w:rPr>
  </w:style>
  <w:style w:type="paragraph" w:styleId="Tekstkomentarza">
    <w:name w:val="annotation text"/>
    <w:basedOn w:val="Normalny"/>
    <w:link w:val="TekstkomentarzaZnak"/>
    <w:unhideWhenUsed/>
    <w:rsid w:val="009F0003"/>
    <w:rPr>
      <w:sz w:val="20"/>
      <w:szCs w:val="20"/>
    </w:rPr>
  </w:style>
  <w:style w:type="character" w:customStyle="1" w:styleId="TekstkomentarzaZnak">
    <w:name w:val="Tekst komentarza Znak"/>
    <w:link w:val="Tekstkomentarza"/>
    <w:rsid w:val="009F0003"/>
    <w:rPr>
      <w:lang w:eastAsia="en-US"/>
    </w:rPr>
  </w:style>
  <w:style w:type="paragraph" w:styleId="Tematkomentarza">
    <w:name w:val="annotation subject"/>
    <w:basedOn w:val="Tekstkomentarza"/>
    <w:next w:val="Tekstkomentarza"/>
    <w:link w:val="TematkomentarzaZnak"/>
    <w:uiPriority w:val="99"/>
    <w:semiHidden/>
    <w:unhideWhenUsed/>
    <w:rsid w:val="009F0003"/>
    <w:rPr>
      <w:b/>
      <w:bCs/>
    </w:rPr>
  </w:style>
  <w:style w:type="character" w:customStyle="1" w:styleId="TematkomentarzaZnak">
    <w:name w:val="Temat komentarza Znak"/>
    <w:link w:val="Tematkomentarza"/>
    <w:uiPriority w:val="99"/>
    <w:semiHidden/>
    <w:rsid w:val="009F0003"/>
    <w:rPr>
      <w:b/>
      <w:bCs/>
      <w:lang w:eastAsia="en-US"/>
    </w:rPr>
  </w:style>
  <w:style w:type="character" w:customStyle="1" w:styleId="AkapitzlistZnak">
    <w:name w:val="Akapit z listą Znak"/>
    <w:aliases w:val="Data wydania Znak,List Paragraph Znak,CW_Lista Znak,normalny tekst Znak,Akapit z listą;1_literowka Znak,1_literowka Znak,Literowanie Znak,Preambuła Znak,Numerowanie Znak,L1 Znak,Akapit z listą5 Znak,Akapit z listą3 Znak,Obiekt Znak"/>
    <w:link w:val="Akapitzlist"/>
    <w:uiPriority w:val="34"/>
    <w:qFormat/>
    <w:rsid w:val="00EC1A57"/>
    <w:rPr>
      <w:sz w:val="22"/>
      <w:szCs w:val="22"/>
      <w:lang w:eastAsia="en-US"/>
    </w:rPr>
  </w:style>
  <w:style w:type="character" w:styleId="Hipercze">
    <w:name w:val="Hyperlink"/>
    <w:uiPriority w:val="99"/>
    <w:unhideWhenUsed/>
    <w:rsid w:val="00CD2739"/>
    <w:rPr>
      <w:color w:val="0563C1"/>
      <w:u w:val="single"/>
    </w:rPr>
  </w:style>
  <w:style w:type="paragraph" w:customStyle="1" w:styleId="FR1">
    <w:name w:val="FR1"/>
    <w:rsid w:val="00050249"/>
    <w:pPr>
      <w:widowControl w:val="0"/>
      <w:autoSpaceDE w:val="0"/>
      <w:autoSpaceDN w:val="0"/>
      <w:adjustRightInd w:val="0"/>
      <w:spacing w:before="300"/>
      <w:jc w:val="center"/>
    </w:pPr>
    <w:rPr>
      <w:rFonts w:ascii="Arial" w:eastAsia="Times New Roman" w:hAnsi="Arial" w:cs="Arial"/>
      <w:i/>
      <w:iCs/>
      <w:noProof/>
    </w:rPr>
  </w:style>
  <w:style w:type="character" w:customStyle="1" w:styleId="postbody">
    <w:name w:val="postbody"/>
    <w:rsid w:val="00197E88"/>
  </w:style>
  <w:style w:type="paragraph" w:customStyle="1" w:styleId="Style30">
    <w:name w:val="Style30"/>
    <w:basedOn w:val="Normalny"/>
    <w:uiPriority w:val="99"/>
    <w:rsid w:val="00B37839"/>
    <w:pPr>
      <w:widowControl w:val="0"/>
      <w:autoSpaceDE w:val="0"/>
      <w:autoSpaceDN w:val="0"/>
      <w:adjustRightInd w:val="0"/>
      <w:spacing w:after="0" w:line="253" w:lineRule="exact"/>
      <w:ind w:hanging="278"/>
      <w:jc w:val="both"/>
    </w:pPr>
    <w:rPr>
      <w:rFonts w:ascii="Arial" w:eastAsia="Times New Roman" w:hAnsi="Arial" w:cs="Arial"/>
      <w:sz w:val="24"/>
      <w:szCs w:val="24"/>
      <w:lang w:eastAsia="pl-PL"/>
    </w:rPr>
  </w:style>
  <w:style w:type="character" w:customStyle="1" w:styleId="FontStyle33">
    <w:name w:val="Font Style33"/>
    <w:uiPriority w:val="99"/>
    <w:rsid w:val="00811148"/>
    <w:rPr>
      <w:rFonts w:ascii="Palatino Linotype" w:hAnsi="Palatino Linotype" w:cs="Palatino Linotype"/>
      <w:color w:val="000000"/>
      <w:sz w:val="20"/>
      <w:szCs w:val="20"/>
    </w:rPr>
  </w:style>
  <w:style w:type="character" w:customStyle="1" w:styleId="FontStyle26">
    <w:name w:val="Font Style26"/>
    <w:uiPriority w:val="99"/>
    <w:rsid w:val="00811148"/>
    <w:rPr>
      <w:rFonts w:ascii="Calibri" w:hAnsi="Calibri" w:cs="Calibri"/>
      <w:color w:val="000000"/>
      <w:sz w:val="20"/>
      <w:szCs w:val="20"/>
    </w:rPr>
  </w:style>
  <w:style w:type="character" w:customStyle="1" w:styleId="FontStyle75">
    <w:name w:val="Font Style75"/>
    <w:rsid w:val="00811148"/>
    <w:rPr>
      <w:rFonts w:ascii="Arial" w:hAnsi="Arial" w:cs="Arial"/>
      <w:color w:val="000000"/>
      <w:sz w:val="18"/>
      <w:szCs w:val="18"/>
    </w:rPr>
  </w:style>
  <w:style w:type="paragraph" w:customStyle="1" w:styleId="Tekstpodstawowywcity21">
    <w:name w:val="Tekst podstawowy wcięty 21"/>
    <w:basedOn w:val="Normalny"/>
    <w:uiPriority w:val="99"/>
    <w:rsid w:val="00930F00"/>
    <w:pPr>
      <w:suppressAutoHyphens/>
      <w:spacing w:after="0" w:line="240" w:lineRule="auto"/>
      <w:ind w:left="720"/>
    </w:pPr>
    <w:rPr>
      <w:rFonts w:ascii="Times New Roman" w:eastAsia="Times New Roman" w:hAnsi="Times New Roman" w:cs="Calibri"/>
      <w:sz w:val="24"/>
      <w:szCs w:val="20"/>
      <w:lang w:eastAsia="ar-SA"/>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uiPriority w:val="99"/>
    <w:unhideWhenUsed/>
    <w:rsid w:val="00D247F0"/>
    <w:rPr>
      <w:rFonts w:cs="Times New Roman"/>
      <w:vertAlign w:val="superscript"/>
    </w:rPr>
  </w:style>
  <w:style w:type="character" w:customStyle="1" w:styleId="FontStyle73">
    <w:name w:val="Font Style73"/>
    <w:uiPriority w:val="99"/>
    <w:rsid w:val="00D247F0"/>
    <w:rPr>
      <w:rFonts w:ascii="Arial" w:hAnsi="Arial" w:cs="Arial"/>
      <w:b/>
      <w:bCs/>
      <w:color w:val="000000"/>
      <w:sz w:val="18"/>
      <w:szCs w:val="18"/>
    </w:rPr>
  </w:style>
  <w:style w:type="character" w:customStyle="1" w:styleId="FontStyle61">
    <w:name w:val="Font Style61"/>
    <w:uiPriority w:val="99"/>
    <w:rsid w:val="008A57AD"/>
    <w:rPr>
      <w:rFonts w:ascii="Times New Roman" w:hAnsi="Times New Roman" w:cs="Times New Roman" w:hint="default"/>
      <w:color w:val="000000"/>
    </w:rPr>
  </w:style>
  <w:style w:type="character" w:customStyle="1" w:styleId="FontStyle23">
    <w:name w:val="Font Style23"/>
    <w:uiPriority w:val="99"/>
    <w:rsid w:val="008A57AD"/>
    <w:rPr>
      <w:rFonts w:ascii="Times New Roman" w:hAnsi="Times New Roman" w:cs="Times New Roman"/>
      <w:color w:val="000000"/>
      <w:sz w:val="22"/>
      <w:szCs w:val="22"/>
    </w:rPr>
  </w:style>
  <w:style w:type="character" w:customStyle="1" w:styleId="FontStyle41">
    <w:name w:val="Font Style41"/>
    <w:uiPriority w:val="99"/>
    <w:rsid w:val="008A57AD"/>
    <w:rPr>
      <w:rFonts w:ascii="Trebuchet MS" w:hAnsi="Trebuchet MS" w:cs="Trebuchet MS"/>
      <w:color w:val="000000"/>
      <w:sz w:val="22"/>
      <w:szCs w:val="22"/>
    </w:rPr>
  </w:style>
  <w:style w:type="character" w:customStyle="1" w:styleId="FontStyle22">
    <w:name w:val="Font Style22"/>
    <w:uiPriority w:val="99"/>
    <w:rsid w:val="008A57AD"/>
    <w:rPr>
      <w:rFonts w:ascii="Calibri" w:hAnsi="Calibri" w:cs="Calibri"/>
      <w:color w:val="000000"/>
      <w:spacing w:val="-10"/>
      <w:sz w:val="24"/>
      <w:szCs w:val="24"/>
    </w:rPr>
  </w:style>
  <w:style w:type="paragraph" w:customStyle="1" w:styleId="Style4">
    <w:name w:val="Style4"/>
    <w:basedOn w:val="Normalny"/>
    <w:uiPriority w:val="99"/>
    <w:rsid w:val="00506347"/>
    <w:pPr>
      <w:widowControl w:val="0"/>
      <w:autoSpaceDE w:val="0"/>
      <w:autoSpaceDN w:val="0"/>
      <w:adjustRightInd w:val="0"/>
      <w:spacing w:after="0" w:line="240" w:lineRule="auto"/>
      <w:jc w:val="both"/>
    </w:pPr>
    <w:rPr>
      <w:rFonts w:ascii="Times New Roman" w:eastAsia="Times New Roman" w:hAnsi="Times New Roman"/>
      <w:sz w:val="24"/>
      <w:szCs w:val="24"/>
      <w:lang w:eastAsia="pl-PL"/>
    </w:rPr>
  </w:style>
  <w:style w:type="paragraph" w:customStyle="1" w:styleId="Style29">
    <w:name w:val="Style29"/>
    <w:basedOn w:val="Normalny"/>
    <w:uiPriority w:val="99"/>
    <w:rsid w:val="00506347"/>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Style48">
    <w:name w:val="Style48"/>
    <w:basedOn w:val="Normalny"/>
    <w:uiPriority w:val="99"/>
    <w:rsid w:val="00506347"/>
    <w:pPr>
      <w:widowControl w:val="0"/>
      <w:autoSpaceDE w:val="0"/>
      <w:autoSpaceDN w:val="0"/>
      <w:adjustRightInd w:val="0"/>
      <w:spacing w:after="0" w:line="240" w:lineRule="auto"/>
      <w:jc w:val="center"/>
    </w:pPr>
    <w:rPr>
      <w:rFonts w:ascii="Times New Roman" w:eastAsia="Times New Roman" w:hAnsi="Times New Roman"/>
      <w:sz w:val="24"/>
      <w:szCs w:val="24"/>
      <w:lang w:eastAsia="pl-PL"/>
    </w:rPr>
  </w:style>
  <w:style w:type="paragraph" w:customStyle="1" w:styleId="Style50">
    <w:name w:val="Style50"/>
    <w:basedOn w:val="Normalny"/>
    <w:uiPriority w:val="99"/>
    <w:rsid w:val="00506347"/>
    <w:pPr>
      <w:widowControl w:val="0"/>
      <w:autoSpaceDE w:val="0"/>
      <w:autoSpaceDN w:val="0"/>
      <w:adjustRightInd w:val="0"/>
      <w:spacing w:after="0" w:line="317" w:lineRule="exact"/>
      <w:ind w:hanging="317"/>
      <w:jc w:val="both"/>
    </w:pPr>
    <w:rPr>
      <w:rFonts w:ascii="Times New Roman" w:eastAsia="Times New Roman" w:hAnsi="Times New Roman"/>
      <w:sz w:val="24"/>
      <w:szCs w:val="24"/>
      <w:lang w:eastAsia="pl-PL"/>
    </w:rPr>
  </w:style>
  <w:style w:type="character" w:customStyle="1" w:styleId="FontStyle66">
    <w:name w:val="Font Style66"/>
    <w:uiPriority w:val="99"/>
    <w:rsid w:val="00506347"/>
    <w:rPr>
      <w:rFonts w:ascii="Times New Roman" w:hAnsi="Times New Roman" w:cs="Times New Roman"/>
      <w:b/>
      <w:bCs/>
      <w:color w:val="000000"/>
      <w:sz w:val="18"/>
      <w:szCs w:val="18"/>
    </w:rPr>
  </w:style>
  <w:style w:type="character" w:customStyle="1" w:styleId="FontStyle67">
    <w:name w:val="Font Style67"/>
    <w:uiPriority w:val="99"/>
    <w:rsid w:val="00506347"/>
    <w:rPr>
      <w:rFonts w:ascii="Times New Roman" w:hAnsi="Times New Roman" w:cs="Times New Roman"/>
      <w:b/>
      <w:bCs/>
      <w:color w:val="000000"/>
      <w:sz w:val="22"/>
      <w:szCs w:val="22"/>
    </w:rPr>
  </w:style>
  <w:style w:type="character" w:customStyle="1" w:styleId="FontStyle69">
    <w:name w:val="Font Style69"/>
    <w:uiPriority w:val="99"/>
    <w:rsid w:val="00506347"/>
    <w:rPr>
      <w:rFonts w:ascii="Times New Roman" w:hAnsi="Times New Roman" w:cs="Times New Roman"/>
      <w:b/>
      <w:bCs/>
      <w:i/>
      <w:iCs/>
      <w:color w:val="000000"/>
      <w:sz w:val="18"/>
      <w:szCs w:val="18"/>
    </w:rPr>
  </w:style>
  <w:style w:type="character" w:customStyle="1" w:styleId="FontStyle72">
    <w:name w:val="Font Style72"/>
    <w:uiPriority w:val="99"/>
    <w:rsid w:val="00506347"/>
    <w:rPr>
      <w:rFonts w:ascii="Times New Roman" w:hAnsi="Times New Roman" w:cs="Times New Roman"/>
      <w:b/>
      <w:bCs/>
      <w:color w:val="000000"/>
      <w:sz w:val="14"/>
      <w:szCs w:val="14"/>
    </w:rPr>
  </w:style>
  <w:style w:type="paragraph" w:styleId="NormalnyWeb">
    <w:name w:val="Normal (Web)"/>
    <w:basedOn w:val="Normalny"/>
    <w:uiPriority w:val="99"/>
    <w:unhideWhenUsed/>
    <w:rsid w:val="00BD3FFA"/>
    <w:pPr>
      <w:spacing w:before="100" w:beforeAutospacing="1" w:after="100" w:afterAutospacing="1" w:line="240" w:lineRule="auto"/>
    </w:pPr>
    <w:rPr>
      <w:rFonts w:ascii="Times New Roman" w:eastAsia="Times New Roman" w:hAnsi="Times New Roman"/>
      <w:color w:val="000000"/>
      <w:sz w:val="24"/>
      <w:szCs w:val="24"/>
      <w:lang w:eastAsia="pl-PL"/>
    </w:rPr>
  </w:style>
  <w:style w:type="paragraph" w:styleId="Tekstprzypisudolnego">
    <w:name w:val="footnote text"/>
    <w:aliases w:val="Podrozdział,Footnote,Podrozdzia3,Footnote Text OCR,Footnote Text Char3,Footnote Text Char Char,Footnote Text Char2 Char Char,Footnote Text Char1 Char1 Char Char,Footnote Text Char Char Char Char Char"/>
    <w:basedOn w:val="Normalny"/>
    <w:link w:val="TekstprzypisudolnegoZnak"/>
    <w:uiPriority w:val="99"/>
    <w:qFormat/>
    <w:rsid w:val="00BD3FFA"/>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Podrozdział Znak,Footnote Znak,Podrozdzia3 Znak,Footnote Text OCR Znak,Footnote Text Char3 Znak,Footnote Text Char Char Znak,Footnote Text Char2 Char Char Znak,Footnote Text Char1 Char1 Char Char Znak"/>
    <w:basedOn w:val="Domylnaczcionkaakapitu"/>
    <w:link w:val="Tekstprzypisudolnego"/>
    <w:uiPriority w:val="99"/>
    <w:rsid w:val="00BD3FF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9568">
      <w:bodyDiv w:val="1"/>
      <w:marLeft w:val="0"/>
      <w:marRight w:val="0"/>
      <w:marTop w:val="0"/>
      <w:marBottom w:val="0"/>
      <w:divBdr>
        <w:top w:val="none" w:sz="0" w:space="0" w:color="auto"/>
        <w:left w:val="none" w:sz="0" w:space="0" w:color="auto"/>
        <w:bottom w:val="none" w:sz="0" w:space="0" w:color="auto"/>
        <w:right w:val="none" w:sz="0" w:space="0" w:color="auto"/>
      </w:divBdr>
    </w:div>
    <w:div w:id="205218895">
      <w:bodyDiv w:val="1"/>
      <w:marLeft w:val="0"/>
      <w:marRight w:val="0"/>
      <w:marTop w:val="0"/>
      <w:marBottom w:val="0"/>
      <w:divBdr>
        <w:top w:val="none" w:sz="0" w:space="0" w:color="auto"/>
        <w:left w:val="none" w:sz="0" w:space="0" w:color="auto"/>
        <w:bottom w:val="none" w:sz="0" w:space="0" w:color="auto"/>
        <w:right w:val="none" w:sz="0" w:space="0" w:color="auto"/>
      </w:divBdr>
    </w:div>
    <w:div w:id="323093964">
      <w:bodyDiv w:val="1"/>
      <w:marLeft w:val="0"/>
      <w:marRight w:val="0"/>
      <w:marTop w:val="0"/>
      <w:marBottom w:val="0"/>
      <w:divBdr>
        <w:top w:val="none" w:sz="0" w:space="0" w:color="auto"/>
        <w:left w:val="none" w:sz="0" w:space="0" w:color="auto"/>
        <w:bottom w:val="none" w:sz="0" w:space="0" w:color="auto"/>
        <w:right w:val="none" w:sz="0" w:space="0" w:color="auto"/>
      </w:divBdr>
    </w:div>
    <w:div w:id="553347935">
      <w:bodyDiv w:val="1"/>
      <w:marLeft w:val="0"/>
      <w:marRight w:val="0"/>
      <w:marTop w:val="0"/>
      <w:marBottom w:val="0"/>
      <w:divBdr>
        <w:top w:val="none" w:sz="0" w:space="0" w:color="auto"/>
        <w:left w:val="none" w:sz="0" w:space="0" w:color="auto"/>
        <w:bottom w:val="none" w:sz="0" w:space="0" w:color="auto"/>
        <w:right w:val="none" w:sz="0" w:space="0" w:color="auto"/>
      </w:divBdr>
    </w:div>
    <w:div w:id="714700631">
      <w:bodyDiv w:val="1"/>
      <w:marLeft w:val="0"/>
      <w:marRight w:val="0"/>
      <w:marTop w:val="0"/>
      <w:marBottom w:val="0"/>
      <w:divBdr>
        <w:top w:val="none" w:sz="0" w:space="0" w:color="auto"/>
        <w:left w:val="none" w:sz="0" w:space="0" w:color="auto"/>
        <w:bottom w:val="none" w:sz="0" w:space="0" w:color="auto"/>
        <w:right w:val="none" w:sz="0" w:space="0" w:color="auto"/>
      </w:divBdr>
    </w:div>
    <w:div w:id="734161796">
      <w:bodyDiv w:val="1"/>
      <w:marLeft w:val="0"/>
      <w:marRight w:val="0"/>
      <w:marTop w:val="0"/>
      <w:marBottom w:val="0"/>
      <w:divBdr>
        <w:top w:val="none" w:sz="0" w:space="0" w:color="auto"/>
        <w:left w:val="none" w:sz="0" w:space="0" w:color="auto"/>
        <w:bottom w:val="none" w:sz="0" w:space="0" w:color="auto"/>
        <w:right w:val="none" w:sz="0" w:space="0" w:color="auto"/>
      </w:divBdr>
    </w:div>
    <w:div w:id="887765570">
      <w:bodyDiv w:val="1"/>
      <w:marLeft w:val="0"/>
      <w:marRight w:val="0"/>
      <w:marTop w:val="0"/>
      <w:marBottom w:val="0"/>
      <w:divBdr>
        <w:top w:val="none" w:sz="0" w:space="0" w:color="auto"/>
        <w:left w:val="none" w:sz="0" w:space="0" w:color="auto"/>
        <w:bottom w:val="none" w:sz="0" w:space="0" w:color="auto"/>
        <w:right w:val="none" w:sz="0" w:space="0" w:color="auto"/>
      </w:divBdr>
    </w:div>
    <w:div w:id="973490609">
      <w:bodyDiv w:val="1"/>
      <w:marLeft w:val="0"/>
      <w:marRight w:val="0"/>
      <w:marTop w:val="0"/>
      <w:marBottom w:val="0"/>
      <w:divBdr>
        <w:top w:val="none" w:sz="0" w:space="0" w:color="auto"/>
        <w:left w:val="none" w:sz="0" w:space="0" w:color="auto"/>
        <w:bottom w:val="none" w:sz="0" w:space="0" w:color="auto"/>
        <w:right w:val="none" w:sz="0" w:space="0" w:color="auto"/>
      </w:divBdr>
    </w:div>
    <w:div w:id="1023747468">
      <w:bodyDiv w:val="1"/>
      <w:marLeft w:val="0"/>
      <w:marRight w:val="0"/>
      <w:marTop w:val="0"/>
      <w:marBottom w:val="0"/>
      <w:divBdr>
        <w:top w:val="none" w:sz="0" w:space="0" w:color="auto"/>
        <w:left w:val="none" w:sz="0" w:space="0" w:color="auto"/>
        <w:bottom w:val="none" w:sz="0" w:space="0" w:color="auto"/>
        <w:right w:val="none" w:sz="0" w:space="0" w:color="auto"/>
      </w:divBdr>
    </w:div>
    <w:div w:id="1028482730">
      <w:bodyDiv w:val="1"/>
      <w:marLeft w:val="0"/>
      <w:marRight w:val="0"/>
      <w:marTop w:val="0"/>
      <w:marBottom w:val="0"/>
      <w:divBdr>
        <w:top w:val="none" w:sz="0" w:space="0" w:color="auto"/>
        <w:left w:val="none" w:sz="0" w:space="0" w:color="auto"/>
        <w:bottom w:val="none" w:sz="0" w:space="0" w:color="auto"/>
        <w:right w:val="none" w:sz="0" w:space="0" w:color="auto"/>
      </w:divBdr>
    </w:div>
    <w:div w:id="1065690136">
      <w:bodyDiv w:val="1"/>
      <w:marLeft w:val="0"/>
      <w:marRight w:val="0"/>
      <w:marTop w:val="0"/>
      <w:marBottom w:val="0"/>
      <w:divBdr>
        <w:top w:val="none" w:sz="0" w:space="0" w:color="auto"/>
        <w:left w:val="none" w:sz="0" w:space="0" w:color="auto"/>
        <w:bottom w:val="none" w:sz="0" w:space="0" w:color="auto"/>
        <w:right w:val="none" w:sz="0" w:space="0" w:color="auto"/>
      </w:divBdr>
    </w:div>
    <w:div w:id="1126773230">
      <w:bodyDiv w:val="1"/>
      <w:marLeft w:val="0"/>
      <w:marRight w:val="0"/>
      <w:marTop w:val="0"/>
      <w:marBottom w:val="0"/>
      <w:divBdr>
        <w:top w:val="none" w:sz="0" w:space="0" w:color="auto"/>
        <w:left w:val="none" w:sz="0" w:space="0" w:color="auto"/>
        <w:bottom w:val="none" w:sz="0" w:space="0" w:color="auto"/>
        <w:right w:val="none" w:sz="0" w:space="0" w:color="auto"/>
      </w:divBdr>
    </w:div>
    <w:div w:id="1271859232">
      <w:bodyDiv w:val="1"/>
      <w:marLeft w:val="0"/>
      <w:marRight w:val="0"/>
      <w:marTop w:val="0"/>
      <w:marBottom w:val="0"/>
      <w:divBdr>
        <w:top w:val="none" w:sz="0" w:space="0" w:color="auto"/>
        <w:left w:val="none" w:sz="0" w:space="0" w:color="auto"/>
        <w:bottom w:val="none" w:sz="0" w:space="0" w:color="auto"/>
        <w:right w:val="none" w:sz="0" w:space="0" w:color="auto"/>
      </w:divBdr>
    </w:div>
    <w:div w:id="1310087513">
      <w:bodyDiv w:val="1"/>
      <w:marLeft w:val="0"/>
      <w:marRight w:val="0"/>
      <w:marTop w:val="0"/>
      <w:marBottom w:val="0"/>
      <w:divBdr>
        <w:top w:val="none" w:sz="0" w:space="0" w:color="auto"/>
        <w:left w:val="none" w:sz="0" w:space="0" w:color="auto"/>
        <w:bottom w:val="none" w:sz="0" w:space="0" w:color="auto"/>
        <w:right w:val="none" w:sz="0" w:space="0" w:color="auto"/>
      </w:divBdr>
    </w:div>
    <w:div w:id="1398086328">
      <w:bodyDiv w:val="1"/>
      <w:marLeft w:val="0"/>
      <w:marRight w:val="0"/>
      <w:marTop w:val="0"/>
      <w:marBottom w:val="0"/>
      <w:divBdr>
        <w:top w:val="none" w:sz="0" w:space="0" w:color="auto"/>
        <w:left w:val="none" w:sz="0" w:space="0" w:color="auto"/>
        <w:bottom w:val="none" w:sz="0" w:space="0" w:color="auto"/>
        <w:right w:val="none" w:sz="0" w:space="0" w:color="auto"/>
      </w:divBdr>
    </w:div>
    <w:div w:id="1409617953">
      <w:bodyDiv w:val="1"/>
      <w:marLeft w:val="0"/>
      <w:marRight w:val="0"/>
      <w:marTop w:val="0"/>
      <w:marBottom w:val="0"/>
      <w:divBdr>
        <w:top w:val="none" w:sz="0" w:space="0" w:color="auto"/>
        <w:left w:val="none" w:sz="0" w:space="0" w:color="auto"/>
        <w:bottom w:val="none" w:sz="0" w:space="0" w:color="auto"/>
        <w:right w:val="none" w:sz="0" w:space="0" w:color="auto"/>
      </w:divBdr>
    </w:div>
    <w:div w:id="1770541155">
      <w:bodyDiv w:val="1"/>
      <w:marLeft w:val="0"/>
      <w:marRight w:val="0"/>
      <w:marTop w:val="0"/>
      <w:marBottom w:val="0"/>
      <w:divBdr>
        <w:top w:val="none" w:sz="0" w:space="0" w:color="auto"/>
        <w:left w:val="none" w:sz="0" w:space="0" w:color="auto"/>
        <w:bottom w:val="none" w:sz="0" w:space="0" w:color="auto"/>
        <w:right w:val="none" w:sz="0" w:space="0" w:color="auto"/>
      </w:divBdr>
    </w:div>
    <w:div w:id="189616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1blog.czolgsam@ron.mil.pl" TargetMode="External"/><Relationship Id="rId18" Type="http://schemas.openxmlformats.org/officeDocument/2006/relationships/header" Target="header1.xml"/><Relationship Id="rId26" Type="http://schemas.openxmlformats.org/officeDocument/2006/relationships/hyperlink" Target="mailto:1blog.czolgsam@ron.mil.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mailto:1blog.czolgsam@ron.mil.pl" TargetMode="External"/><Relationship Id="rId17" Type="http://schemas.openxmlformats.org/officeDocument/2006/relationships/hyperlink" Target="mailto:1blog.czolgsam@ron.mil.pl" TargetMode="External"/><Relationship Id="rId25" Type="http://schemas.openxmlformats.org/officeDocument/2006/relationships/footer" Target="footer4.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platformazakupowa.pl/strona/45-instrukcje" TargetMode="External"/><Relationship Id="rId20" Type="http://schemas.openxmlformats.org/officeDocument/2006/relationships/footer" Target="footer1.xml"/><Relationship Id="rId29" Type="http://schemas.openxmlformats.org/officeDocument/2006/relationships/hyperlink" Target="mailto:1blog.czolgsam@ron.mil.p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1blog.czolgsam@ron.mil.pl" TargetMode="External"/><Relationship Id="rId24" Type="http://schemas.openxmlformats.org/officeDocument/2006/relationships/hyperlink" Target="mailto:1blog.ido@ron.mil.pl"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platformazakupowa.pl/pn/1blog" TargetMode="External"/><Relationship Id="rId23" Type="http://schemas.openxmlformats.org/officeDocument/2006/relationships/footer" Target="footer3.xml"/><Relationship Id="rId28" Type="http://schemas.openxmlformats.org/officeDocument/2006/relationships/hyperlink" Target="mailto:1blog.czolgsam@ron.mil.pl" TargetMode="External"/><Relationship Id="rId10" Type="http://schemas.openxmlformats.org/officeDocument/2006/relationships/hyperlink" Target="mailto:1blog.kancelaria@ron.mil.pl" TargetMode="Externa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strona/45-instrukcje" TargetMode="External"/><Relationship Id="rId22" Type="http://schemas.openxmlformats.org/officeDocument/2006/relationships/header" Target="header3.xml"/><Relationship Id="rId27" Type="http://schemas.openxmlformats.org/officeDocument/2006/relationships/hyperlink" Target="mailto:1blog.czolgsam@ron.mil.pl" TargetMode="External"/><Relationship Id="rId30"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45Q0ltdmc3bHl2MXB5QlZ3U0ZGL2VOTElnQkNKUFh4b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2s60r3efMB/rlI+M/vnw8gqW9k8VR5S1KiNdo3n49so=</DigestValue>
      </Reference>
      <Reference URI="#INFO">
        <DigestMethod Algorithm="http://www.w3.org/2001/04/xmlenc#sha256"/>
        <DigestValue>QkspDdKpns1UIy1ASAGdgzrLoX9DPL8SfddAAVISTkk=</DigestValue>
      </Reference>
    </SignedInfo>
    <SignatureValue>qMJDfjjs5pHwTheRGZUS7V1koWUyvV3x+9hxVJXzlZxKvpLCnYna/mPXJRrDQ2g8+S8a6VTdKctMzZK7s93yVQ==</SignatureValue>
    <Object Id="INFO">
      <ArrayOfString xmlns:xsi="http://www.w3.org/2001/XMLSchema-instance" xmlns:xsd="http://www.w3.org/2001/XMLSchema" xmlns="">
        <string>9CImvg7lyv1pyBVwSFF/eNLIgBCJPXxo</string>
      </ArrayOfString>
    </Object>
  </Signature>
</WrappedLabelInfo>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8920-3089-484E-A1AC-B871ACD8EE3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AF8DEBD-FB9F-46A2-B8CF-A8DA8C21D0A0}">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E10035EC-E675-4B28-97D9-5C525C1D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42</Pages>
  <Words>10624</Words>
  <Characters>71276</Characters>
  <Application>Microsoft Office Word</Application>
  <DocSecurity>0</DocSecurity>
  <Lines>2053</Lines>
  <Paragraphs>745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81604</CharactersWithSpaces>
  <SharedDoc>false</SharedDoc>
  <HLinks>
    <vt:vector size="60" baseType="variant">
      <vt:variant>
        <vt:i4>7864332</vt:i4>
      </vt:variant>
      <vt:variant>
        <vt:i4>27</vt:i4>
      </vt:variant>
      <vt:variant>
        <vt:i4>0</vt:i4>
      </vt:variant>
      <vt:variant>
        <vt:i4>5</vt:i4>
      </vt:variant>
      <vt:variant>
        <vt:lpwstr>mailto:1blog.czolgsam@ron.mil.pl</vt:lpwstr>
      </vt:variant>
      <vt:variant>
        <vt:lpwstr/>
      </vt:variant>
      <vt:variant>
        <vt:i4>7864332</vt:i4>
      </vt:variant>
      <vt:variant>
        <vt:i4>24</vt:i4>
      </vt:variant>
      <vt:variant>
        <vt:i4>0</vt:i4>
      </vt:variant>
      <vt:variant>
        <vt:i4>5</vt:i4>
      </vt:variant>
      <vt:variant>
        <vt:lpwstr>mailto:1blog.czolgsam@ron.mil.pl</vt:lpwstr>
      </vt:variant>
      <vt:variant>
        <vt:lpwstr/>
      </vt:variant>
      <vt:variant>
        <vt:i4>7864332</vt:i4>
      </vt:variant>
      <vt:variant>
        <vt:i4>21</vt:i4>
      </vt:variant>
      <vt:variant>
        <vt:i4>0</vt:i4>
      </vt:variant>
      <vt:variant>
        <vt:i4>5</vt:i4>
      </vt:variant>
      <vt:variant>
        <vt:lpwstr>mailto:1blog.czolgsam@ron.mil.pl</vt:lpwstr>
      </vt:variant>
      <vt:variant>
        <vt:lpwstr/>
      </vt:variant>
      <vt:variant>
        <vt:i4>3342411</vt:i4>
      </vt:variant>
      <vt:variant>
        <vt:i4>18</vt:i4>
      </vt:variant>
      <vt:variant>
        <vt:i4>0</vt:i4>
      </vt:variant>
      <vt:variant>
        <vt:i4>5</vt:i4>
      </vt:variant>
      <vt:variant>
        <vt:lpwstr>mailto:1blog.ido@ron.mil.pl</vt:lpwstr>
      </vt:variant>
      <vt:variant>
        <vt:lpwstr/>
      </vt:variant>
      <vt:variant>
        <vt:i4>4390926</vt:i4>
      </vt:variant>
      <vt:variant>
        <vt:i4>15</vt:i4>
      </vt:variant>
      <vt:variant>
        <vt:i4>0</vt:i4>
      </vt:variant>
      <vt:variant>
        <vt:i4>5</vt:i4>
      </vt:variant>
      <vt:variant>
        <vt:lpwstr>https://platformazakupowa.pl/strona/45-instrukcje</vt:lpwstr>
      </vt:variant>
      <vt:variant>
        <vt:lpwstr/>
      </vt:variant>
      <vt:variant>
        <vt:i4>852050</vt:i4>
      </vt:variant>
      <vt:variant>
        <vt:i4>12</vt:i4>
      </vt:variant>
      <vt:variant>
        <vt:i4>0</vt:i4>
      </vt:variant>
      <vt:variant>
        <vt:i4>5</vt:i4>
      </vt:variant>
      <vt:variant>
        <vt:lpwstr>https://platformazakupowa.pl/pn/1blog</vt:lpwstr>
      </vt:variant>
      <vt:variant>
        <vt:lpwstr/>
      </vt:variant>
      <vt:variant>
        <vt:i4>4390926</vt:i4>
      </vt:variant>
      <vt:variant>
        <vt:i4>9</vt:i4>
      </vt:variant>
      <vt:variant>
        <vt:i4>0</vt:i4>
      </vt:variant>
      <vt:variant>
        <vt:i4>5</vt:i4>
      </vt:variant>
      <vt:variant>
        <vt:lpwstr>https://platformazakupowa.pl/strona/45-instrukcje</vt:lpwstr>
      </vt:variant>
      <vt:variant>
        <vt:lpwstr/>
      </vt:variant>
      <vt:variant>
        <vt:i4>7864332</vt:i4>
      </vt:variant>
      <vt:variant>
        <vt:i4>6</vt:i4>
      </vt:variant>
      <vt:variant>
        <vt:i4>0</vt:i4>
      </vt:variant>
      <vt:variant>
        <vt:i4>5</vt:i4>
      </vt:variant>
      <vt:variant>
        <vt:lpwstr>mailto:1blog.czolgsam@ron.mil.pl</vt:lpwstr>
      </vt:variant>
      <vt:variant>
        <vt:lpwstr/>
      </vt:variant>
      <vt:variant>
        <vt:i4>7864332</vt:i4>
      </vt:variant>
      <vt:variant>
        <vt:i4>3</vt:i4>
      </vt:variant>
      <vt:variant>
        <vt:i4>0</vt:i4>
      </vt:variant>
      <vt:variant>
        <vt:i4>5</vt:i4>
      </vt:variant>
      <vt:variant>
        <vt:lpwstr>mailto:1blog.czolgsam@ron.mil.pl</vt:lpwstr>
      </vt:variant>
      <vt:variant>
        <vt:lpwstr/>
      </vt:variant>
      <vt:variant>
        <vt:i4>1704057</vt:i4>
      </vt:variant>
      <vt:variant>
        <vt:i4>0</vt:i4>
      </vt:variant>
      <vt:variant>
        <vt:i4>0</vt:i4>
      </vt:variant>
      <vt:variant>
        <vt:i4>5</vt:i4>
      </vt:variant>
      <vt:variant>
        <vt:lpwstr>mailto:1blog.kancelaria@ron.mil.pl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cp:lastModifiedBy>Leżański Damian</cp:lastModifiedBy>
  <cp:revision>7</cp:revision>
  <cp:lastPrinted>2026-04-13T06:16:00Z</cp:lastPrinted>
  <dcterms:created xsi:type="dcterms:W3CDTF">2026-04-15T13:03:00Z</dcterms:created>
  <dcterms:modified xsi:type="dcterms:W3CDTF">2026-04-21T06:09:00Z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62b29109-05a1-49a1-b24d-4f1d72b6e75a</vt:lpwstr>
  </property>
  <property fmtid="{D5CDD505-2E9C-101B-9397-08002B2CF9AE}" pid="3" name="bjSaver">
    <vt:lpwstr>lsTzt6P3VLeFwEuXSAbhxxhrOj/dUvfm</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oem</vt:lpwstr>
  </property>
  <property fmtid="{D5CDD505-2E9C-101B-9397-08002B2CF9AE}" pid="8" name="s5636:Creator type=organization">
    <vt:lpwstr>MILNET-Z</vt:lpwstr>
  </property>
  <property fmtid="{D5CDD505-2E9C-101B-9397-08002B2CF9AE}" pid="9" name="UniqueDocumentKey">
    <vt:lpwstr>a5d405a0-890f-45bb-b2dc-18e89011f4bd</vt:lpwstr>
  </property>
  <property fmtid="{D5CDD505-2E9C-101B-9397-08002B2CF9AE}" pid="10" name="bjpmDocIH">
    <vt:lpwstr>zYQ4Zgx1H4HRbx8DlUxUA4HQBx7nR7Ss</vt:lpwstr>
  </property>
  <property fmtid="{D5CDD505-2E9C-101B-9397-08002B2CF9AE}" pid="11"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10.60.158.190</vt:lpwstr>
  </property>
</Properties>
</file>