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10E90A" w14:textId="434545C6" w:rsidR="008A670D" w:rsidRPr="00CF74DB" w:rsidRDefault="00CF74DB" w:rsidP="000349A3">
      <w:pPr>
        <w:spacing w:before="120" w:after="0"/>
        <w:jc w:val="both"/>
        <w:rPr>
          <w:rFonts w:ascii="Arial" w:hAnsi="Arial" w:cs="Arial"/>
          <w:sz w:val="20"/>
          <w:szCs w:val="20"/>
          <w:lang w:eastAsia="pl-PL"/>
        </w:rPr>
      </w:pPr>
      <w:r w:rsidRPr="00CF74DB">
        <w:rPr>
          <w:rFonts w:ascii="Arial" w:hAnsi="Arial" w:cs="Arial"/>
          <w:sz w:val="20"/>
          <w:szCs w:val="20"/>
          <w:lang w:eastAsia="pl-PL"/>
        </w:rPr>
        <w:t>RI.7011.</w:t>
      </w:r>
      <w:r w:rsidR="001F0824">
        <w:rPr>
          <w:rFonts w:ascii="Arial" w:hAnsi="Arial" w:cs="Arial"/>
          <w:sz w:val="20"/>
          <w:szCs w:val="20"/>
          <w:lang w:eastAsia="pl-PL"/>
        </w:rPr>
        <w:t>2</w:t>
      </w:r>
      <w:r w:rsidRPr="00CF74DB">
        <w:rPr>
          <w:rFonts w:ascii="Arial" w:hAnsi="Arial" w:cs="Arial"/>
          <w:sz w:val="20"/>
          <w:szCs w:val="20"/>
          <w:lang w:eastAsia="pl-PL"/>
        </w:rPr>
        <w:t>.1.2026.DK</w:t>
      </w:r>
    </w:p>
    <w:p w14:paraId="6CC9176C" w14:textId="77777777" w:rsidR="008A670D" w:rsidRPr="00AD3195" w:rsidRDefault="008A670D" w:rsidP="000349A3">
      <w:pPr>
        <w:spacing w:before="120" w:after="0"/>
        <w:jc w:val="both"/>
        <w:rPr>
          <w:rFonts w:ascii="Times New Roman" w:hAnsi="Times New Roman" w:cs="Times New Roman"/>
          <w:color w:val="808080"/>
          <w:sz w:val="24"/>
          <w:szCs w:val="24"/>
          <w:lang w:eastAsia="pl-PL"/>
        </w:rPr>
      </w:pPr>
    </w:p>
    <w:p w14:paraId="79946E8F" w14:textId="77777777" w:rsidR="008A670D" w:rsidRDefault="008A670D" w:rsidP="000349A3">
      <w:pPr>
        <w:spacing w:before="120" w:after="0"/>
        <w:jc w:val="both"/>
        <w:rPr>
          <w:rFonts w:ascii="Times New Roman" w:hAnsi="Times New Roman" w:cs="Times New Roman"/>
          <w:color w:val="808080"/>
          <w:sz w:val="24"/>
          <w:szCs w:val="24"/>
          <w:lang w:eastAsia="pl-PL"/>
        </w:rPr>
      </w:pPr>
    </w:p>
    <w:p w14:paraId="4E626C8B" w14:textId="77777777" w:rsidR="008A670D" w:rsidRPr="00AD3195" w:rsidRDefault="008A670D" w:rsidP="000349A3">
      <w:pPr>
        <w:spacing w:before="120" w:after="0"/>
        <w:jc w:val="both"/>
        <w:rPr>
          <w:rFonts w:ascii="Times New Roman" w:hAnsi="Times New Roman" w:cs="Times New Roman"/>
          <w:color w:val="808080"/>
          <w:sz w:val="24"/>
          <w:szCs w:val="24"/>
          <w:lang w:eastAsia="pl-PL"/>
        </w:rPr>
      </w:pPr>
    </w:p>
    <w:p w14:paraId="30EAEF6E" w14:textId="77777777" w:rsidR="008A670D" w:rsidRPr="00AD3195" w:rsidRDefault="008A670D" w:rsidP="000349A3">
      <w:pPr>
        <w:spacing w:before="120" w:after="0"/>
        <w:jc w:val="center"/>
        <w:rPr>
          <w:rFonts w:ascii="Times New Roman" w:hAnsi="Times New Roman" w:cs="Times New Roman"/>
          <w:color w:val="808080"/>
          <w:sz w:val="32"/>
          <w:szCs w:val="32"/>
          <w:lang w:eastAsia="pl-PL"/>
        </w:rPr>
      </w:pPr>
    </w:p>
    <w:p w14:paraId="3FF02E1F" w14:textId="77777777" w:rsidR="008A670D" w:rsidRPr="00AD3195" w:rsidRDefault="009F464C" w:rsidP="000349A3">
      <w:pPr>
        <w:spacing w:before="120" w:after="0"/>
        <w:jc w:val="center"/>
        <w:rPr>
          <w:rFonts w:ascii="Times New Roman" w:hAnsi="Times New Roman" w:cs="Times New Roman"/>
          <w:b/>
          <w:bCs/>
          <w:sz w:val="40"/>
          <w:szCs w:val="40"/>
          <w:u w:val="single"/>
          <w:lang w:eastAsia="pl-PL"/>
        </w:rPr>
      </w:pPr>
      <w:r>
        <w:rPr>
          <w:rFonts w:ascii="Times New Roman" w:hAnsi="Times New Roman" w:cs="Times New Roman"/>
          <w:b/>
          <w:bCs/>
          <w:sz w:val="40"/>
          <w:szCs w:val="40"/>
          <w:u w:val="single"/>
          <w:lang w:eastAsia="pl-PL"/>
        </w:rPr>
        <w:t>Opis przedmiotu zamówienia</w:t>
      </w:r>
    </w:p>
    <w:p w14:paraId="7C2628F6" w14:textId="77777777" w:rsidR="008A670D" w:rsidRPr="00AD3195" w:rsidRDefault="008A670D" w:rsidP="000349A3">
      <w:pPr>
        <w:spacing w:before="120" w:after="0"/>
        <w:jc w:val="center"/>
        <w:rPr>
          <w:rFonts w:ascii="Times New Roman" w:hAnsi="Times New Roman" w:cs="Times New Roman"/>
          <w:b/>
          <w:bCs/>
          <w:sz w:val="32"/>
          <w:szCs w:val="32"/>
          <w:lang w:eastAsia="pl-PL"/>
        </w:rPr>
      </w:pPr>
      <w:r w:rsidRPr="00AD3195">
        <w:rPr>
          <w:rFonts w:ascii="Times New Roman" w:hAnsi="Times New Roman" w:cs="Times New Roman"/>
          <w:b/>
          <w:bCs/>
          <w:sz w:val="32"/>
          <w:szCs w:val="32"/>
          <w:lang w:eastAsia="pl-PL"/>
        </w:rPr>
        <w:t xml:space="preserve">dla zadania inwestycyjnego </w:t>
      </w:r>
      <w:proofErr w:type="spellStart"/>
      <w:r w:rsidRPr="00AD3195">
        <w:rPr>
          <w:rFonts w:ascii="Times New Roman" w:hAnsi="Times New Roman" w:cs="Times New Roman"/>
          <w:b/>
          <w:bCs/>
          <w:sz w:val="32"/>
          <w:szCs w:val="32"/>
          <w:lang w:eastAsia="pl-PL"/>
        </w:rPr>
        <w:t>pn</w:t>
      </w:r>
      <w:proofErr w:type="spellEnd"/>
      <w:r w:rsidRPr="00AD3195">
        <w:rPr>
          <w:rFonts w:ascii="Times New Roman" w:hAnsi="Times New Roman" w:cs="Times New Roman"/>
          <w:b/>
          <w:bCs/>
          <w:sz w:val="32"/>
          <w:szCs w:val="32"/>
          <w:lang w:eastAsia="pl-PL"/>
        </w:rPr>
        <w:t>:</w:t>
      </w:r>
    </w:p>
    <w:p w14:paraId="5EFE4D11" w14:textId="77777777" w:rsidR="008A670D" w:rsidRDefault="008A670D" w:rsidP="000349A3">
      <w:pPr>
        <w:spacing w:before="120" w:after="0"/>
        <w:jc w:val="center"/>
        <w:rPr>
          <w:rFonts w:ascii="Times New Roman" w:hAnsi="Times New Roman" w:cs="Times New Roman"/>
          <w:b/>
          <w:bCs/>
          <w:color w:val="808080"/>
          <w:sz w:val="24"/>
          <w:szCs w:val="24"/>
          <w:lang w:eastAsia="pl-PL"/>
        </w:rPr>
      </w:pPr>
    </w:p>
    <w:p w14:paraId="5CDF6E00" w14:textId="77777777" w:rsidR="008A670D" w:rsidRPr="00AD3195" w:rsidRDefault="008A670D" w:rsidP="000349A3">
      <w:pPr>
        <w:spacing w:before="120" w:after="0"/>
        <w:jc w:val="center"/>
        <w:rPr>
          <w:rFonts w:ascii="Times New Roman" w:hAnsi="Times New Roman" w:cs="Times New Roman"/>
          <w:b/>
          <w:bCs/>
          <w:color w:val="808080"/>
          <w:sz w:val="24"/>
          <w:szCs w:val="24"/>
          <w:lang w:eastAsia="pl-PL"/>
        </w:rPr>
      </w:pPr>
    </w:p>
    <w:p w14:paraId="028BD444" w14:textId="77777777" w:rsidR="008A670D" w:rsidRPr="00B7426E" w:rsidRDefault="008A670D" w:rsidP="000349A3">
      <w:pPr>
        <w:spacing w:before="120" w:after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:lang w:eastAsia="pl-PL"/>
        </w:rPr>
      </w:pPr>
    </w:p>
    <w:p w14:paraId="495AD526" w14:textId="77777777" w:rsidR="008A670D" w:rsidRPr="00B7426E" w:rsidRDefault="008A670D" w:rsidP="000349A3">
      <w:pPr>
        <w:spacing w:before="120" w:after="0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:lang w:eastAsia="pl-PL"/>
        </w:rPr>
      </w:pPr>
    </w:p>
    <w:p w14:paraId="3CAFDF3C" w14:textId="77777777" w:rsidR="008A670D" w:rsidRPr="00B84512" w:rsidRDefault="008A670D" w:rsidP="000349A3">
      <w:pPr>
        <w:spacing w:before="120"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14:paraId="4213D5C4" w14:textId="3426AB07" w:rsidR="008A670D" w:rsidRPr="00B84512" w:rsidRDefault="008A670D" w:rsidP="009F464C">
      <w:pPr>
        <w:jc w:val="center"/>
        <w:rPr>
          <w:b/>
          <w:bCs/>
          <w:sz w:val="24"/>
          <w:szCs w:val="24"/>
        </w:rPr>
      </w:pPr>
      <w:r w:rsidRPr="00B84512">
        <w:rPr>
          <w:sz w:val="24"/>
          <w:szCs w:val="24"/>
        </w:rPr>
        <w:t xml:space="preserve">Wykonanie dokumentacji projektowej dla zadania: </w:t>
      </w:r>
      <w:r w:rsidR="00C9167C" w:rsidRPr="00B84512">
        <w:rPr>
          <w:sz w:val="24"/>
          <w:szCs w:val="24"/>
        </w:rPr>
        <w:br/>
      </w:r>
      <w:r w:rsidRPr="00B84512">
        <w:rPr>
          <w:sz w:val="24"/>
          <w:szCs w:val="24"/>
        </w:rPr>
        <w:t>„</w:t>
      </w:r>
      <w:r w:rsidR="007D6B33">
        <w:rPr>
          <w:sz w:val="24"/>
          <w:szCs w:val="24"/>
        </w:rPr>
        <w:t>Przebudowa drogi w miejscowości Świdno</w:t>
      </w:r>
      <w:r w:rsidRPr="00B84512">
        <w:rPr>
          <w:sz w:val="24"/>
          <w:szCs w:val="24"/>
        </w:rPr>
        <w:t>”</w:t>
      </w:r>
    </w:p>
    <w:p w14:paraId="0DFC994C" w14:textId="77777777" w:rsidR="008A670D" w:rsidRPr="00B84512" w:rsidRDefault="008A670D" w:rsidP="000349A3">
      <w:pPr>
        <w:spacing w:before="120" w:after="0"/>
        <w:jc w:val="center"/>
        <w:rPr>
          <w:rFonts w:ascii="Times New Roman" w:hAnsi="Times New Roman" w:cs="Times New Roman"/>
          <w:b/>
          <w:bCs/>
          <w:sz w:val="28"/>
          <w:szCs w:val="28"/>
          <w:lang w:eastAsia="pl-PL"/>
        </w:rPr>
      </w:pPr>
    </w:p>
    <w:p w14:paraId="2E91AAF6" w14:textId="77777777" w:rsidR="008A670D" w:rsidRPr="00B84512" w:rsidRDefault="008A670D" w:rsidP="000349A3">
      <w:pPr>
        <w:spacing w:before="120" w:after="0"/>
        <w:jc w:val="center"/>
        <w:rPr>
          <w:rFonts w:ascii="Times New Roman" w:hAnsi="Times New Roman" w:cs="Times New Roman"/>
          <w:sz w:val="24"/>
          <w:szCs w:val="24"/>
          <w:lang w:eastAsia="pl-PL"/>
        </w:rPr>
      </w:pPr>
    </w:p>
    <w:p w14:paraId="25587B9B" w14:textId="77777777" w:rsidR="008A670D" w:rsidRPr="00B84512" w:rsidRDefault="008A670D" w:rsidP="000349A3">
      <w:pPr>
        <w:spacing w:before="120" w:after="0"/>
        <w:jc w:val="center"/>
        <w:rPr>
          <w:rFonts w:ascii="Times New Roman" w:hAnsi="Times New Roman" w:cs="Times New Roman"/>
          <w:lang w:eastAsia="pl-PL"/>
        </w:rPr>
      </w:pPr>
    </w:p>
    <w:p w14:paraId="4E8AB3C9" w14:textId="77777777" w:rsidR="008A670D" w:rsidRPr="00B84512" w:rsidRDefault="008A670D" w:rsidP="00BD5542">
      <w:pPr>
        <w:spacing w:before="120" w:after="0"/>
        <w:rPr>
          <w:rFonts w:ascii="Times New Roman" w:hAnsi="Times New Roman" w:cs="Times New Roman"/>
          <w:lang w:eastAsia="pl-PL"/>
        </w:rPr>
      </w:pPr>
    </w:p>
    <w:p w14:paraId="3A2014FD" w14:textId="77777777" w:rsidR="008A670D" w:rsidRPr="00B84512" w:rsidRDefault="008A670D" w:rsidP="00BD5542">
      <w:pPr>
        <w:spacing w:before="120" w:after="0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14:paraId="7BD2081F" w14:textId="77777777" w:rsidR="008A670D" w:rsidRPr="00B84512" w:rsidRDefault="008A670D" w:rsidP="00BD5542">
      <w:pPr>
        <w:spacing w:before="120" w:after="0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14:paraId="438E81C6" w14:textId="77777777" w:rsidR="008A670D" w:rsidRPr="00B84512" w:rsidRDefault="008A670D" w:rsidP="00BD5542">
      <w:pPr>
        <w:spacing w:before="120" w:after="0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14:paraId="4D157427" w14:textId="77777777" w:rsidR="008A670D" w:rsidRPr="00B84512" w:rsidRDefault="008A670D" w:rsidP="00BD5542">
      <w:pPr>
        <w:spacing w:before="120" w:after="0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14:paraId="4B15D33C" w14:textId="77777777" w:rsidR="008A670D" w:rsidRPr="00B84512" w:rsidRDefault="008A670D" w:rsidP="000349A3">
      <w:pPr>
        <w:spacing w:after="0"/>
        <w:rPr>
          <w:rFonts w:ascii="Times New Roman" w:hAnsi="Times New Roman" w:cs="Times New Roman"/>
          <w:b/>
          <w:bCs/>
          <w:kern w:val="32"/>
          <w:sz w:val="24"/>
          <w:szCs w:val="24"/>
          <w:lang w:eastAsia="pl-PL"/>
        </w:rPr>
      </w:pPr>
    </w:p>
    <w:p w14:paraId="1F558130" w14:textId="77777777" w:rsidR="008A670D" w:rsidRPr="00B84512" w:rsidRDefault="008A670D" w:rsidP="000349A3">
      <w:pPr>
        <w:spacing w:after="0"/>
        <w:rPr>
          <w:rFonts w:ascii="Times New Roman" w:hAnsi="Times New Roman" w:cs="Times New Roman"/>
          <w:b/>
          <w:bCs/>
          <w:kern w:val="32"/>
          <w:sz w:val="24"/>
          <w:szCs w:val="24"/>
          <w:lang w:eastAsia="pl-PL"/>
        </w:rPr>
      </w:pPr>
    </w:p>
    <w:p w14:paraId="2E49C07E" w14:textId="77777777" w:rsidR="008A670D" w:rsidRPr="00B84512" w:rsidRDefault="008A670D" w:rsidP="000349A3">
      <w:pPr>
        <w:spacing w:after="0"/>
        <w:rPr>
          <w:rFonts w:ascii="Times New Roman" w:hAnsi="Times New Roman" w:cs="Times New Roman"/>
          <w:b/>
          <w:bCs/>
          <w:kern w:val="32"/>
          <w:sz w:val="24"/>
          <w:szCs w:val="24"/>
          <w:lang w:eastAsia="pl-PL"/>
        </w:rPr>
      </w:pPr>
    </w:p>
    <w:p w14:paraId="5E6A6223" w14:textId="77777777" w:rsidR="008A670D" w:rsidRPr="00B84512" w:rsidRDefault="008A670D" w:rsidP="000349A3">
      <w:pPr>
        <w:spacing w:after="0"/>
        <w:rPr>
          <w:rFonts w:ascii="Times New Roman" w:hAnsi="Times New Roman" w:cs="Times New Roman"/>
          <w:b/>
          <w:bCs/>
          <w:kern w:val="32"/>
          <w:sz w:val="24"/>
          <w:szCs w:val="24"/>
          <w:lang w:eastAsia="pl-PL"/>
        </w:rPr>
      </w:pPr>
    </w:p>
    <w:p w14:paraId="3243B3AE" w14:textId="77777777" w:rsidR="008A670D" w:rsidRPr="00B84512" w:rsidRDefault="008A670D" w:rsidP="000349A3">
      <w:pPr>
        <w:spacing w:after="0"/>
        <w:rPr>
          <w:rFonts w:ascii="Times New Roman" w:hAnsi="Times New Roman" w:cs="Times New Roman"/>
          <w:b/>
          <w:bCs/>
          <w:kern w:val="32"/>
          <w:sz w:val="24"/>
          <w:szCs w:val="24"/>
          <w:lang w:eastAsia="pl-PL"/>
        </w:rPr>
      </w:pPr>
    </w:p>
    <w:p w14:paraId="6A50E151" w14:textId="77777777" w:rsidR="008A670D" w:rsidRPr="00B84512" w:rsidRDefault="008A670D" w:rsidP="000349A3">
      <w:pPr>
        <w:spacing w:after="0"/>
        <w:rPr>
          <w:rFonts w:ascii="Times New Roman" w:hAnsi="Times New Roman" w:cs="Times New Roman"/>
          <w:b/>
          <w:bCs/>
          <w:kern w:val="32"/>
          <w:sz w:val="24"/>
          <w:szCs w:val="24"/>
          <w:lang w:eastAsia="pl-PL"/>
        </w:rPr>
      </w:pPr>
    </w:p>
    <w:p w14:paraId="3BE0C8BA" w14:textId="77777777" w:rsidR="008A670D" w:rsidRPr="00B84512" w:rsidRDefault="008A670D" w:rsidP="000349A3">
      <w:pPr>
        <w:spacing w:after="0"/>
        <w:rPr>
          <w:rFonts w:ascii="Times New Roman" w:hAnsi="Times New Roman" w:cs="Times New Roman"/>
          <w:b/>
          <w:bCs/>
          <w:kern w:val="32"/>
          <w:sz w:val="24"/>
          <w:szCs w:val="24"/>
          <w:lang w:eastAsia="pl-PL"/>
        </w:rPr>
      </w:pPr>
    </w:p>
    <w:p w14:paraId="39815B6A" w14:textId="77777777" w:rsidR="008A670D" w:rsidRPr="00B84512" w:rsidRDefault="008A670D" w:rsidP="000349A3">
      <w:pPr>
        <w:spacing w:after="0"/>
        <w:rPr>
          <w:rFonts w:ascii="Times New Roman" w:hAnsi="Times New Roman" w:cs="Times New Roman"/>
          <w:b/>
          <w:bCs/>
          <w:kern w:val="32"/>
          <w:sz w:val="24"/>
          <w:szCs w:val="24"/>
          <w:lang w:eastAsia="pl-PL"/>
        </w:rPr>
      </w:pPr>
    </w:p>
    <w:p w14:paraId="329CD52A" w14:textId="77777777" w:rsidR="008A670D" w:rsidRPr="00B84512" w:rsidRDefault="008A670D" w:rsidP="000349A3">
      <w:pPr>
        <w:spacing w:after="0"/>
        <w:rPr>
          <w:rFonts w:ascii="Times New Roman" w:hAnsi="Times New Roman" w:cs="Times New Roman"/>
          <w:kern w:val="32"/>
          <w:sz w:val="24"/>
          <w:szCs w:val="24"/>
          <w:lang w:eastAsia="pl-PL"/>
        </w:rPr>
      </w:pPr>
    </w:p>
    <w:p w14:paraId="45AA7610" w14:textId="77777777" w:rsidR="008A670D" w:rsidRPr="00B84512" w:rsidRDefault="008A670D" w:rsidP="000349A3">
      <w:pPr>
        <w:spacing w:after="0"/>
        <w:rPr>
          <w:rFonts w:ascii="Times New Roman" w:hAnsi="Times New Roman" w:cs="Times New Roman"/>
          <w:kern w:val="32"/>
          <w:sz w:val="24"/>
          <w:szCs w:val="24"/>
          <w:lang w:eastAsia="pl-PL"/>
        </w:rPr>
      </w:pPr>
    </w:p>
    <w:p w14:paraId="37801A6E" w14:textId="77777777" w:rsidR="008A670D" w:rsidRPr="00B84512" w:rsidRDefault="008A670D" w:rsidP="000349A3">
      <w:pPr>
        <w:spacing w:after="0"/>
        <w:rPr>
          <w:rFonts w:ascii="Times New Roman" w:hAnsi="Times New Roman" w:cs="Times New Roman"/>
          <w:kern w:val="32"/>
          <w:sz w:val="24"/>
          <w:szCs w:val="24"/>
          <w:lang w:eastAsia="pl-PL"/>
        </w:rPr>
      </w:pPr>
    </w:p>
    <w:p w14:paraId="4882C6E7" w14:textId="481E0AE0" w:rsidR="008A670D" w:rsidRPr="00B84512" w:rsidRDefault="009F464C" w:rsidP="00096907">
      <w:pPr>
        <w:spacing w:after="0"/>
        <w:jc w:val="center"/>
        <w:rPr>
          <w:rFonts w:ascii="Times New Roman" w:hAnsi="Times New Roman" w:cs="Times New Roman"/>
          <w:kern w:val="32"/>
          <w:sz w:val="24"/>
          <w:szCs w:val="24"/>
          <w:lang w:eastAsia="pl-PL"/>
        </w:rPr>
      </w:pPr>
      <w:r w:rsidRPr="00B84512">
        <w:rPr>
          <w:rFonts w:ascii="Times New Roman" w:hAnsi="Times New Roman" w:cs="Times New Roman"/>
          <w:kern w:val="32"/>
          <w:sz w:val="24"/>
          <w:szCs w:val="24"/>
          <w:lang w:eastAsia="pl-PL"/>
        </w:rPr>
        <w:t>Krasocin</w:t>
      </w:r>
      <w:r w:rsidR="00C9167C" w:rsidRPr="00B84512">
        <w:rPr>
          <w:rFonts w:ascii="Times New Roman" w:hAnsi="Times New Roman" w:cs="Times New Roman"/>
          <w:kern w:val="32"/>
          <w:sz w:val="24"/>
          <w:szCs w:val="24"/>
          <w:lang w:eastAsia="pl-PL"/>
        </w:rPr>
        <w:br/>
        <w:t xml:space="preserve"> </w:t>
      </w:r>
      <w:r w:rsidR="007D6B33">
        <w:rPr>
          <w:rFonts w:ascii="Times New Roman" w:hAnsi="Times New Roman" w:cs="Times New Roman"/>
          <w:kern w:val="32"/>
          <w:sz w:val="24"/>
          <w:szCs w:val="24"/>
          <w:lang w:eastAsia="pl-PL"/>
        </w:rPr>
        <w:t>kwiecień</w:t>
      </w:r>
      <w:r w:rsidR="008A670D" w:rsidRPr="00B84512">
        <w:rPr>
          <w:rFonts w:ascii="Times New Roman" w:hAnsi="Times New Roman" w:cs="Times New Roman"/>
          <w:kern w:val="32"/>
          <w:sz w:val="24"/>
          <w:szCs w:val="24"/>
          <w:lang w:eastAsia="pl-PL"/>
        </w:rPr>
        <w:t xml:space="preserve"> 202</w:t>
      </w:r>
      <w:r w:rsidR="007D6B33">
        <w:rPr>
          <w:rFonts w:ascii="Times New Roman" w:hAnsi="Times New Roman" w:cs="Times New Roman"/>
          <w:kern w:val="32"/>
          <w:sz w:val="24"/>
          <w:szCs w:val="24"/>
          <w:lang w:eastAsia="pl-PL"/>
        </w:rPr>
        <w:t>6</w:t>
      </w:r>
    </w:p>
    <w:p w14:paraId="5C1556B2" w14:textId="77777777" w:rsidR="008A670D" w:rsidRPr="00B84512" w:rsidRDefault="008A670D" w:rsidP="008D78BA">
      <w:pPr>
        <w:spacing w:after="0"/>
        <w:rPr>
          <w:rFonts w:ascii="Times New Roman" w:hAnsi="Times New Roman" w:cs="Times New Roman"/>
          <w:kern w:val="32"/>
          <w:sz w:val="24"/>
          <w:szCs w:val="24"/>
          <w:lang w:eastAsia="pl-PL"/>
        </w:rPr>
      </w:pPr>
    </w:p>
    <w:p w14:paraId="39ABCF25" w14:textId="77777777" w:rsidR="008A670D" w:rsidRPr="00513E44" w:rsidRDefault="008A670D" w:rsidP="00982772">
      <w:pPr>
        <w:keepNext/>
        <w:spacing w:before="120" w:after="0"/>
        <w:jc w:val="both"/>
        <w:outlineLvl w:val="0"/>
        <w:rPr>
          <w:rFonts w:ascii="Times New Roman" w:hAnsi="Times New Roman" w:cs="Times New Roman"/>
          <w:kern w:val="32"/>
          <w:sz w:val="24"/>
          <w:szCs w:val="24"/>
          <w:lang w:eastAsia="pl-PL"/>
        </w:rPr>
      </w:pPr>
      <w:r w:rsidRPr="00513E44">
        <w:rPr>
          <w:rFonts w:ascii="Times New Roman" w:hAnsi="Times New Roman" w:cs="Times New Roman"/>
          <w:b/>
          <w:bCs/>
          <w:kern w:val="32"/>
          <w:sz w:val="24"/>
          <w:szCs w:val="24"/>
          <w:lang w:eastAsia="pl-PL"/>
        </w:rPr>
        <w:lastRenderedPageBreak/>
        <w:t>SPIS TREŚCI:</w:t>
      </w:r>
    </w:p>
    <w:p w14:paraId="0F36882D" w14:textId="77777777" w:rsidR="008A670D" w:rsidRPr="00513E44" w:rsidRDefault="008A670D" w:rsidP="004A23F2">
      <w:pPr>
        <w:pStyle w:val="Akapitzlist"/>
        <w:numPr>
          <w:ilvl w:val="0"/>
          <w:numId w:val="8"/>
        </w:numPr>
        <w:spacing w:before="120"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513E4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Wstęp:</w:t>
      </w:r>
    </w:p>
    <w:p w14:paraId="3A12CFA2" w14:textId="77777777" w:rsidR="008A670D" w:rsidRPr="00513E44" w:rsidRDefault="008A670D" w:rsidP="004A23F2">
      <w:pPr>
        <w:pStyle w:val="Akapitzlist"/>
        <w:numPr>
          <w:ilvl w:val="1"/>
          <w:numId w:val="8"/>
        </w:numPr>
        <w:spacing w:after="0"/>
        <w:ind w:left="788" w:hanging="431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513E44">
        <w:rPr>
          <w:rFonts w:ascii="Times New Roman" w:hAnsi="Times New Roman" w:cs="Times New Roman"/>
          <w:sz w:val="24"/>
          <w:szCs w:val="24"/>
          <w:lang w:eastAsia="pl-PL"/>
        </w:rPr>
        <w:t>Przedmiot dokumentacji projektowej;</w:t>
      </w:r>
    </w:p>
    <w:p w14:paraId="7EB456E9" w14:textId="77777777" w:rsidR="008A670D" w:rsidRPr="00513E44" w:rsidRDefault="008A670D" w:rsidP="004A23F2">
      <w:pPr>
        <w:pStyle w:val="Akapitzlist"/>
        <w:numPr>
          <w:ilvl w:val="1"/>
          <w:numId w:val="8"/>
        </w:numPr>
        <w:spacing w:after="0"/>
        <w:ind w:left="788" w:hanging="431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513E44">
        <w:rPr>
          <w:rFonts w:ascii="Times New Roman" w:hAnsi="Times New Roman" w:cs="Times New Roman"/>
          <w:sz w:val="24"/>
          <w:szCs w:val="24"/>
          <w:lang w:eastAsia="pl-PL"/>
        </w:rPr>
        <w:t>Lokalizacja zadania.</w:t>
      </w:r>
    </w:p>
    <w:p w14:paraId="67771969" w14:textId="77777777" w:rsidR="008A670D" w:rsidRPr="00513E44" w:rsidRDefault="008A670D" w:rsidP="004A23F2">
      <w:pPr>
        <w:pStyle w:val="Akapitzlist"/>
        <w:numPr>
          <w:ilvl w:val="0"/>
          <w:numId w:val="8"/>
        </w:numPr>
        <w:spacing w:before="120"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513E4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Ogóln</w:t>
      </w:r>
      <w:r w:rsidR="00A53F0A" w:rsidRPr="00513E4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y</w:t>
      </w:r>
      <w:r w:rsidRPr="00513E4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 </w:t>
      </w:r>
      <w:r w:rsidR="00A53F0A" w:rsidRPr="00513E4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opis przedmiotu zamówienia</w:t>
      </w:r>
      <w:r w:rsidRPr="00513E4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:</w:t>
      </w:r>
    </w:p>
    <w:p w14:paraId="5F16B938" w14:textId="77777777" w:rsidR="008A670D" w:rsidRPr="00513E44" w:rsidRDefault="00A53F0A" w:rsidP="004A23F2">
      <w:pPr>
        <w:pStyle w:val="Akapitzlist"/>
        <w:numPr>
          <w:ilvl w:val="1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513E44">
        <w:rPr>
          <w:rFonts w:ascii="Times New Roman" w:hAnsi="Times New Roman" w:cs="Times New Roman"/>
          <w:sz w:val="24"/>
          <w:szCs w:val="24"/>
          <w:lang w:eastAsia="pl-PL"/>
        </w:rPr>
        <w:t>Stan istniejący</w:t>
      </w:r>
      <w:r w:rsidR="008A670D" w:rsidRPr="00513E44">
        <w:rPr>
          <w:rFonts w:ascii="Times New Roman" w:hAnsi="Times New Roman" w:cs="Times New Roman"/>
          <w:sz w:val="24"/>
          <w:szCs w:val="24"/>
          <w:lang w:eastAsia="pl-PL"/>
        </w:rPr>
        <w:t>;</w:t>
      </w:r>
    </w:p>
    <w:p w14:paraId="05CC7EA7" w14:textId="77777777" w:rsidR="008A670D" w:rsidRPr="00513E44" w:rsidRDefault="00A53F0A" w:rsidP="004A23F2">
      <w:pPr>
        <w:pStyle w:val="Akapitzlist"/>
        <w:numPr>
          <w:ilvl w:val="1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513E44">
        <w:rPr>
          <w:rFonts w:ascii="Times New Roman" w:hAnsi="Times New Roman" w:cs="Times New Roman"/>
          <w:sz w:val="24"/>
          <w:szCs w:val="24"/>
          <w:lang w:eastAsia="pl-PL"/>
        </w:rPr>
        <w:t>Wymagany zakres wykonania dokumentacji projektowej</w:t>
      </w:r>
      <w:r w:rsidR="008A670D" w:rsidRPr="00513E44">
        <w:rPr>
          <w:rFonts w:ascii="Times New Roman" w:hAnsi="Times New Roman" w:cs="Times New Roman"/>
          <w:sz w:val="24"/>
          <w:szCs w:val="24"/>
          <w:lang w:eastAsia="pl-PL"/>
        </w:rPr>
        <w:t>;</w:t>
      </w:r>
    </w:p>
    <w:p w14:paraId="11236FF6" w14:textId="77777777" w:rsidR="008A670D" w:rsidRPr="00513E44" w:rsidRDefault="00A53F0A" w:rsidP="004A23F2">
      <w:pPr>
        <w:pStyle w:val="Akapitzlist"/>
        <w:numPr>
          <w:ilvl w:val="1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513E44">
        <w:rPr>
          <w:rFonts w:ascii="Times New Roman" w:hAnsi="Times New Roman" w:cs="Times New Roman"/>
          <w:sz w:val="24"/>
          <w:szCs w:val="24"/>
        </w:rPr>
        <w:t>Zakres robót przewidzianych do zaprojektowania wraz z charakterystycznymi parametrami określającymi wielkość obiektu</w:t>
      </w:r>
      <w:r w:rsidR="008A670D" w:rsidRPr="00513E44">
        <w:rPr>
          <w:rFonts w:ascii="Times New Roman" w:hAnsi="Times New Roman" w:cs="Times New Roman"/>
          <w:sz w:val="24"/>
          <w:szCs w:val="24"/>
          <w:lang w:eastAsia="pl-PL"/>
        </w:rPr>
        <w:t>;</w:t>
      </w:r>
    </w:p>
    <w:p w14:paraId="178AF90D" w14:textId="77777777" w:rsidR="008A670D" w:rsidRPr="00513E44" w:rsidRDefault="00A53F0A" w:rsidP="004A23F2">
      <w:pPr>
        <w:pStyle w:val="Akapitzlist"/>
        <w:numPr>
          <w:ilvl w:val="1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513E44">
        <w:rPr>
          <w:rFonts w:ascii="Times New Roman" w:hAnsi="Times New Roman" w:cs="Times New Roman"/>
          <w:sz w:val="24"/>
          <w:szCs w:val="24"/>
        </w:rPr>
        <w:t>Propozycję rozwiązań projektowych do rozważenia przez Wykonawcę opracowania projektowego</w:t>
      </w:r>
      <w:r w:rsidR="008A670D" w:rsidRPr="00513E44">
        <w:rPr>
          <w:rFonts w:ascii="Times New Roman" w:hAnsi="Times New Roman" w:cs="Times New Roman"/>
          <w:sz w:val="24"/>
          <w:szCs w:val="24"/>
          <w:lang w:eastAsia="pl-PL"/>
        </w:rPr>
        <w:t xml:space="preserve">; </w:t>
      </w:r>
      <w:r w:rsidR="008A670D" w:rsidRPr="00513E44">
        <w:rPr>
          <w:rFonts w:ascii="Times New Roman" w:hAnsi="Times New Roman" w:cs="Times New Roman"/>
          <w:sz w:val="24"/>
          <w:szCs w:val="24"/>
          <w:lang w:eastAsia="pl-PL"/>
        </w:rPr>
        <w:fldChar w:fldCharType="begin"/>
      </w:r>
      <w:r w:rsidR="008A670D" w:rsidRPr="00513E44">
        <w:rPr>
          <w:rFonts w:ascii="Times New Roman" w:hAnsi="Times New Roman" w:cs="Times New Roman"/>
          <w:sz w:val="24"/>
          <w:szCs w:val="24"/>
          <w:lang w:eastAsia="pl-PL"/>
        </w:rPr>
        <w:instrText xml:space="preserve"> DOCVARIABLE  "Nr drogi 1"  \* MERGEFORMAT </w:instrText>
      </w:r>
      <w:r w:rsidR="008A670D" w:rsidRPr="00513E44">
        <w:rPr>
          <w:rFonts w:ascii="Times New Roman" w:hAnsi="Times New Roman" w:cs="Times New Roman"/>
          <w:sz w:val="24"/>
          <w:szCs w:val="24"/>
          <w:lang w:eastAsia="pl-PL"/>
        </w:rPr>
        <w:fldChar w:fldCharType="end"/>
      </w:r>
      <w:r w:rsidR="008A670D" w:rsidRPr="00513E44">
        <w:rPr>
          <w:rFonts w:ascii="Times New Roman" w:hAnsi="Times New Roman" w:cs="Times New Roman"/>
          <w:sz w:val="24"/>
          <w:szCs w:val="24"/>
          <w:lang w:eastAsia="pl-PL"/>
        </w:rPr>
        <w:fldChar w:fldCharType="begin"/>
      </w:r>
      <w:r w:rsidR="008A670D" w:rsidRPr="00513E44">
        <w:rPr>
          <w:rFonts w:ascii="Times New Roman" w:hAnsi="Times New Roman" w:cs="Times New Roman"/>
          <w:sz w:val="24"/>
          <w:szCs w:val="24"/>
          <w:lang w:eastAsia="pl-PL"/>
        </w:rPr>
        <w:instrText xml:space="preserve"> DOCVARIABLE  "Nr drogi 1"  \* MERGEFORMAT </w:instrText>
      </w:r>
      <w:r w:rsidR="008A670D" w:rsidRPr="00513E44">
        <w:rPr>
          <w:rFonts w:ascii="Times New Roman" w:hAnsi="Times New Roman" w:cs="Times New Roman"/>
          <w:sz w:val="24"/>
          <w:szCs w:val="24"/>
          <w:lang w:eastAsia="pl-PL"/>
        </w:rPr>
        <w:fldChar w:fldCharType="end"/>
      </w:r>
    </w:p>
    <w:p w14:paraId="4981228B" w14:textId="77777777" w:rsidR="008A670D" w:rsidRPr="00513E44" w:rsidRDefault="00A53F0A" w:rsidP="004A23F2">
      <w:pPr>
        <w:pStyle w:val="Akapitzlist"/>
        <w:numPr>
          <w:ilvl w:val="1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513E44">
        <w:rPr>
          <w:rFonts w:ascii="Times New Roman" w:hAnsi="Times New Roman" w:cs="Times New Roman"/>
          <w:sz w:val="24"/>
          <w:szCs w:val="24"/>
        </w:rPr>
        <w:t>Materiały wyjściowe, pomiary, badania i inwentaryzacje</w:t>
      </w:r>
      <w:r w:rsidR="008A670D" w:rsidRPr="00513E44">
        <w:rPr>
          <w:rFonts w:ascii="Times New Roman" w:hAnsi="Times New Roman" w:cs="Times New Roman"/>
          <w:sz w:val="24"/>
          <w:szCs w:val="24"/>
          <w:lang w:eastAsia="pl-PL"/>
        </w:rPr>
        <w:t>;</w:t>
      </w:r>
    </w:p>
    <w:p w14:paraId="7A16F886" w14:textId="77777777" w:rsidR="008A670D" w:rsidRPr="00513E44" w:rsidRDefault="00A53F0A" w:rsidP="004A23F2">
      <w:pPr>
        <w:pStyle w:val="Akapitzlist"/>
        <w:numPr>
          <w:ilvl w:val="1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513E44">
        <w:rPr>
          <w:rFonts w:ascii="Times New Roman" w:hAnsi="Times New Roman" w:cs="Times New Roman"/>
          <w:sz w:val="24"/>
          <w:szCs w:val="24"/>
        </w:rPr>
        <w:t>Wymagania materiałowe</w:t>
      </w:r>
      <w:r w:rsidR="008A670D" w:rsidRPr="00513E44">
        <w:rPr>
          <w:rFonts w:ascii="Times New Roman" w:hAnsi="Times New Roman" w:cs="Times New Roman"/>
          <w:sz w:val="24"/>
          <w:szCs w:val="24"/>
          <w:lang w:eastAsia="pl-PL"/>
        </w:rPr>
        <w:t>;</w:t>
      </w:r>
    </w:p>
    <w:p w14:paraId="5E491833" w14:textId="77777777" w:rsidR="008A670D" w:rsidRPr="00513E44" w:rsidRDefault="008A670D" w:rsidP="004A23F2">
      <w:pPr>
        <w:pStyle w:val="Akapitzlist"/>
        <w:numPr>
          <w:ilvl w:val="0"/>
          <w:numId w:val="8"/>
        </w:numPr>
        <w:spacing w:before="120"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513E4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Terminy wykonania </w:t>
      </w:r>
      <w:r w:rsidR="007A70D6" w:rsidRPr="00513E4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zamówienia.</w:t>
      </w:r>
    </w:p>
    <w:p w14:paraId="35324F8B" w14:textId="77777777" w:rsidR="008A670D" w:rsidRPr="00513E44" w:rsidRDefault="008A670D" w:rsidP="004A23F2">
      <w:pPr>
        <w:pStyle w:val="Akapitzlist"/>
        <w:numPr>
          <w:ilvl w:val="0"/>
          <w:numId w:val="8"/>
        </w:numPr>
        <w:spacing w:before="120"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513E4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Nadzór autorski</w:t>
      </w:r>
      <w:r w:rsidR="007A70D6" w:rsidRPr="00513E4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.</w:t>
      </w:r>
    </w:p>
    <w:p w14:paraId="66225A5D" w14:textId="77777777" w:rsidR="008A670D" w:rsidRPr="00513E44" w:rsidRDefault="008A670D" w:rsidP="004A23F2">
      <w:pPr>
        <w:pStyle w:val="Akapitzlist"/>
        <w:numPr>
          <w:ilvl w:val="0"/>
          <w:numId w:val="8"/>
        </w:numPr>
        <w:spacing w:before="120"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513E4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Płatności</w:t>
      </w:r>
      <w:r w:rsidR="007A70D6" w:rsidRPr="00513E4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.</w:t>
      </w:r>
    </w:p>
    <w:p w14:paraId="4EF19DF1" w14:textId="77777777" w:rsidR="008A670D" w:rsidRPr="00513E44" w:rsidRDefault="007A70D6" w:rsidP="007A70D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513E4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br w:type="page"/>
      </w:r>
    </w:p>
    <w:p w14:paraId="2644FF91" w14:textId="77777777" w:rsidR="008A670D" w:rsidRPr="009F464C" w:rsidRDefault="008A670D" w:rsidP="00501635">
      <w:pPr>
        <w:pStyle w:val="SZDWNaglowek1"/>
        <w:numPr>
          <w:ilvl w:val="0"/>
          <w:numId w:val="3"/>
        </w:numPr>
        <w:spacing w:line="240" w:lineRule="auto"/>
        <w:ind w:hanging="540"/>
        <w:rPr>
          <w:rFonts w:ascii="Times New Roman" w:hAnsi="Times New Roman" w:cs="Times New Roman"/>
          <w:sz w:val="24"/>
          <w:szCs w:val="24"/>
        </w:rPr>
      </w:pPr>
      <w:r w:rsidRPr="009F464C">
        <w:rPr>
          <w:rFonts w:ascii="Times New Roman" w:hAnsi="Times New Roman" w:cs="Times New Roman"/>
          <w:sz w:val="24"/>
          <w:szCs w:val="24"/>
        </w:rPr>
        <w:lastRenderedPageBreak/>
        <w:t>Wstęp.</w:t>
      </w:r>
    </w:p>
    <w:p w14:paraId="400D2F6C" w14:textId="77777777" w:rsidR="008A670D" w:rsidRPr="009F464C" w:rsidRDefault="008A670D" w:rsidP="0094190C">
      <w:pPr>
        <w:pStyle w:val="SZDWNagwek2"/>
        <w:rPr>
          <w:rFonts w:ascii="Times New Roman" w:hAnsi="Times New Roman" w:cs="Times New Roman"/>
        </w:rPr>
      </w:pPr>
      <w:r w:rsidRPr="009F464C">
        <w:rPr>
          <w:rFonts w:ascii="Times New Roman" w:hAnsi="Times New Roman" w:cs="Times New Roman"/>
        </w:rPr>
        <w:t>Przedmiot dokumentacji projektowej:</w:t>
      </w:r>
    </w:p>
    <w:p w14:paraId="54E12297" w14:textId="444ADC38" w:rsidR="009F464C" w:rsidRPr="00DC6576" w:rsidRDefault="008A670D" w:rsidP="009F464C">
      <w:pPr>
        <w:jc w:val="both"/>
        <w:rPr>
          <w:rFonts w:ascii="Times New Roman" w:hAnsi="Times New Roman" w:cs="Times New Roman"/>
          <w:sz w:val="24"/>
          <w:szCs w:val="24"/>
        </w:rPr>
      </w:pPr>
      <w:r w:rsidRPr="009F464C">
        <w:rPr>
          <w:rFonts w:ascii="Times New Roman" w:hAnsi="Times New Roman" w:cs="Times New Roman"/>
          <w:sz w:val="24"/>
          <w:szCs w:val="24"/>
          <w:lang w:eastAsia="pl-PL"/>
        </w:rPr>
        <w:t>Przedmiotem zamówienia jest wykonanie dokumentacji projektowej dla zadania pn</w:t>
      </w:r>
      <w:r w:rsidRPr="009F464C">
        <w:t xml:space="preserve">.: </w:t>
      </w:r>
      <w:r w:rsidR="009F464C" w:rsidRPr="009F464C">
        <w:rPr>
          <w:sz w:val="24"/>
          <w:szCs w:val="24"/>
        </w:rPr>
        <w:t>„</w:t>
      </w:r>
      <w:r w:rsidR="007D6B33">
        <w:rPr>
          <w:sz w:val="24"/>
          <w:szCs w:val="24"/>
        </w:rPr>
        <w:t>Przeb</w:t>
      </w:r>
      <w:r w:rsidR="008E28D6">
        <w:rPr>
          <w:sz w:val="24"/>
          <w:szCs w:val="24"/>
        </w:rPr>
        <w:t xml:space="preserve">udowa </w:t>
      </w:r>
      <w:r w:rsidR="007D6B33" w:rsidRPr="007D6B33">
        <w:rPr>
          <w:sz w:val="24"/>
          <w:szCs w:val="24"/>
        </w:rPr>
        <w:t>drogi w miejscowości Świdno</w:t>
      </w:r>
      <w:r w:rsidR="009F464C" w:rsidRPr="007D6B33">
        <w:rPr>
          <w:sz w:val="24"/>
          <w:szCs w:val="24"/>
        </w:rPr>
        <w:t>”</w:t>
      </w:r>
      <w:r w:rsidR="00BB5BB8" w:rsidRPr="007D6B33">
        <w:rPr>
          <w:sz w:val="24"/>
          <w:szCs w:val="24"/>
        </w:rPr>
        <w:t xml:space="preserve">. </w:t>
      </w:r>
      <w:r w:rsidR="00BB5BB8" w:rsidRPr="007D6B33">
        <w:rPr>
          <w:rFonts w:ascii="Times New Roman" w:hAnsi="Times New Roman" w:cs="Times New Roman"/>
          <w:sz w:val="24"/>
          <w:szCs w:val="24"/>
        </w:rPr>
        <w:t xml:space="preserve">Droga </w:t>
      </w:r>
      <w:r w:rsidR="007D6B33" w:rsidRPr="007D6B33">
        <w:rPr>
          <w:rFonts w:ascii="Times New Roman" w:hAnsi="Times New Roman" w:cs="Times New Roman"/>
          <w:sz w:val="24"/>
          <w:szCs w:val="24"/>
        </w:rPr>
        <w:t xml:space="preserve">dla której będzie opracowywana dokumentacja projektowa </w:t>
      </w:r>
      <w:r w:rsidR="007D6B33" w:rsidRPr="00DC6576">
        <w:rPr>
          <w:rFonts w:ascii="Times New Roman" w:hAnsi="Times New Roman" w:cs="Times New Roman"/>
          <w:sz w:val="24"/>
          <w:szCs w:val="24"/>
        </w:rPr>
        <w:t>nie stanowi drogi publicznej</w:t>
      </w:r>
      <w:r w:rsidR="00BB5BB8" w:rsidRPr="00DC6576">
        <w:rPr>
          <w:rFonts w:ascii="Times New Roman" w:hAnsi="Times New Roman" w:cs="Times New Roman"/>
          <w:sz w:val="24"/>
          <w:szCs w:val="24"/>
        </w:rPr>
        <w:t>.</w:t>
      </w:r>
    </w:p>
    <w:p w14:paraId="7DDC486F" w14:textId="741EF4DF" w:rsidR="005D0601" w:rsidRPr="00DC6576" w:rsidRDefault="008C0B2A" w:rsidP="005D0601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C6576">
        <w:rPr>
          <w:rFonts w:ascii="Times New Roman" w:hAnsi="Times New Roman" w:cs="Times New Roman"/>
          <w:sz w:val="24"/>
          <w:szCs w:val="24"/>
        </w:rPr>
        <w:t xml:space="preserve">Celem inwestycji jest poprawa </w:t>
      </w:r>
      <w:r w:rsidR="005D0601" w:rsidRPr="00DC6576">
        <w:rPr>
          <w:rFonts w:ascii="Times New Roman" w:hAnsi="Times New Roman" w:cs="Times New Roman"/>
          <w:sz w:val="24"/>
          <w:szCs w:val="24"/>
        </w:rPr>
        <w:t>bezpieczeństwa</w:t>
      </w:r>
      <w:r w:rsidR="00501635">
        <w:rPr>
          <w:rFonts w:ascii="Times New Roman" w:hAnsi="Times New Roman" w:cs="Times New Roman"/>
          <w:sz w:val="24"/>
          <w:szCs w:val="24"/>
        </w:rPr>
        <w:t>,</w:t>
      </w:r>
      <w:r w:rsidR="00DC6576" w:rsidRPr="00DC6576">
        <w:rPr>
          <w:rFonts w:ascii="Times New Roman" w:hAnsi="Times New Roman" w:cs="Times New Roman"/>
          <w:sz w:val="24"/>
          <w:szCs w:val="24"/>
        </w:rPr>
        <w:t xml:space="preserve"> warunków</w:t>
      </w:r>
      <w:r w:rsidR="005D0601" w:rsidRPr="00DC6576">
        <w:rPr>
          <w:rFonts w:ascii="Times New Roman" w:hAnsi="Times New Roman" w:cs="Times New Roman"/>
          <w:sz w:val="24"/>
          <w:szCs w:val="24"/>
        </w:rPr>
        <w:t xml:space="preserve"> korzystania</w:t>
      </w:r>
      <w:r w:rsidR="00501635">
        <w:rPr>
          <w:rFonts w:ascii="Times New Roman" w:hAnsi="Times New Roman" w:cs="Times New Roman"/>
          <w:sz w:val="24"/>
          <w:szCs w:val="24"/>
        </w:rPr>
        <w:t xml:space="preserve"> oraz odwodnienia</w:t>
      </w:r>
      <w:r w:rsidR="005D0601" w:rsidRPr="00DC6576">
        <w:rPr>
          <w:rFonts w:ascii="Times New Roman" w:hAnsi="Times New Roman" w:cs="Times New Roman"/>
          <w:sz w:val="24"/>
          <w:szCs w:val="24"/>
        </w:rPr>
        <w:t xml:space="preserve">  przedmiotowej drogi</w:t>
      </w:r>
      <w:r w:rsidR="00DC6576" w:rsidRPr="00DC6576">
        <w:rPr>
          <w:rFonts w:ascii="Times New Roman" w:hAnsi="Times New Roman" w:cs="Times New Roman"/>
          <w:sz w:val="24"/>
          <w:szCs w:val="24"/>
        </w:rPr>
        <w:t>.</w:t>
      </w:r>
    </w:p>
    <w:p w14:paraId="77689B47" w14:textId="77777777" w:rsidR="008A670D" w:rsidRPr="00DC6576" w:rsidRDefault="008A670D" w:rsidP="000B172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C6576">
        <w:rPr>
          <w:rFonts w:ascii="Times New Roman" w:hAnsi="Times New Roman" w:cs="Times New Roman"/>
          <w:sz w:val="24"/>
          <w:szCs w:val="24"/>
        </w:rPr>
        <w:t>W ramach zadania należy wykonać kompleksową dokumentację:</w:t>
      </w:r>
    </w:p>
    <w:p w14:paraId="0319E19E" w14:textId="7B0E8344" w:rsidR="008A670D" w:rsidRPr="00DC6576" w:rsidRDefault="008A670D" w:rsidP="004A23F2">
      <w:pPr>
        <w:pStyle w:val="StylPo0pt1"/>
        <w:numPr>
          <w:ilvl w:val="0"/>
          <w:numId w:val="26"/>
        </w:numPr>
        <w:jc w:val="both"/>
      </w:pPr>
      <w:r w:rsidRPr="00DC6576">
        <w:t xml:space="preserve">niezbędną dla uzyskania stosownych </w:t>
      </w:r>
      <w:r w:rsidR="009F464C" w:rsidRPr="00DC6576">
        <w:t xml:space="preserve">zgód, uzgodnień, oraz stosownego </w:t>
      </w:r>
      <w:r w:rsidR="00072BAD" w:rsidRPr="00DC6576">
        <w:t xml:space="preserve">zgłoszenia wykonania robót budowlanych lub </w:t>
      </w:r>
      <w:r w:rsidR="009F464C" w:rsidRPr="00DC6576">
        <w:t>zezwolenia na realizację inwestycji,</w:t>
      </w:r>
      <w:r w:rsidR="00072BAD" w:rsidRPr="00DC6576">
        <w:t xml:space="preserve"> </w:t>
      </w:r>
    </w:p>
    <w:p w14:paraId="12F11064" w14:textId="69884180" w:rsidR="008A670D" w:rsidRPr="00DC6576" w:rsidRDefault="008A670D" w:rsidP="004A23F2">
      <w:pPr>
        <w:pStyle w:val="StylPo0pt1"/>
        <w:numPr>
          <w:ilvl w:val="0"/>
          <w:numId w:val="26"/>
        </w:numPr>
        <w:jc w:val="both"/>
      </w:pPr>
      <w:r w:rsidRPr="00DC6576">
        <w:t xml:space="preserve">niezbędną w postępowaniu o udzielenie zamówienia publicznego na wykonanie robót oraz </w:t>
      </w:r>
      <w:r w:rsidR="009F464C" w:rsidRPr="00DC6576">
        <w:br/>
      </w:r>
      <w:r w:rsidRPr="00DC6576">
        <w:t>na etapie wykonywania tych robót</w:t>
      </w:r>
    </w:p>
    <w:p w14:paraId="58D1046E" w14:textId="0703458A" w:rsidR="008A670D" w:rsidRPr="00DC6576" w:rsidRDefault="008A670D" w:rsidP="00F86FAB">
      <w:pPr>
        <w:pStyle w:val="SZDWNagwek2"/>
        <w:rPr>
          <w:rFonts w:ascii="Times New Roman" w:hAnsi="Times New Roman" w:cs="Times New Roman"/>
        </w:rPr>
      </w:pPr>
      <w:r w:rsidRPr="00DC6576">
        <w:rPr>
          <w:rFonts w:ascii="Times New Roman" w:hAnsi="Times New Roman" w:cs="Times New Roman"/>
        </w:rPr>
        <w:t>Lokalizacja zadania:</w:t>
      </w:r>
    </w:p>
    <w:p w14:paraId="65A3E4C6" w14:textId="5B153A25" w:rsidR="008A670D" w:rsidRDefault="008A670D" w:rsidP="008819CC">
      <w:pPr>
        <w:pStyle w:val="SZDWNagwek2"/>
        <w:numPr>
          <w:ilvl w:val="0"/>
          <w:numId w:val="0"/>
        </w:numPr>
        <w:rPr>
          <w:rFonts w:ascii="Times New Roman" w:hAnsi="Times New Roman" w:cs="Times New Roman"/>
          <w:b w:val="0"/>
          <w:bCs w:val="0"/>
          <w:noProof/>
        </w:rPr>
      </w:pPr>
      <w:r w:rsidRPr="00DC6576">
        <w:rPr>
          <w:rFonts w:ascii="Times New Roman" w:hAnsi="Times New Roman" w:cs="Times New Roman"/>
          <w:b w:val="0"/>
          <w:bCs w:val="0"/>
          <w:noProof/>
        </w:rPr>
        <w:t xml:space="preserve">Na mapce pogladowej schematycznie zaznaczono lokalizację zadania. </w:t>
      </w:r>
    </w:p>
    <w:p w14:paraId="4333A567" w14:textId="0817024A" w:rsidR="006152C2" w:rsidRDefault="0050622F" w:rsidP="008819CC">
      <w:pPr>
        <w:pStyle w:val="SZDWNagwek2"/>
        <w:numPr>
          <w:ilvl w:val="0"/>
          <w:numId w:val="0"/>
        </w:numPr>
        <w:rPr>
          <w:rFonts w:ascii="Times New Roman" w:hAnsi="Times New Roman" w:cs="Times New Roman"/>
          <w:b w:val="0"/>
          <w:bCs w:val="0"/>
          <w:noProof/>
        </w:rPr>
      </w:pPr>
      <w:r w:rsidRPr="007D6B33">
        <w:rPr>
          <w:noProof/>
          <w:color w:val="EE000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737214F" wp14:editId="4B220996">
                <wp:simplePos x="0" y="0"/>
                <wp:positionH relativeFrom="column">
                  <wp:posOffset>2126317</wp:posOffset>
                </wp:positionH>
                <wp:positionV relativeFrom="paragraph">
                  <wp:posOffset>3620567</wp:posOffset>
                </wp:positionV>
                <wp:extent cx="160499" cy="87490"/>
                <wp:effectExtent l="57150" t="38100" r="49530" b="84455"/>
                <wp:wrapNone/>
                <wp:docPr id="1046421874" name="Łącznik prosty 10464218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0499" cy="8749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B2927A" id="Łącznik prosty 1046421874" o:spid="_x0000_s1026" style="position:absolute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7.45pt,285.1pt" to="180.1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" strokecolor="red" strokeweight="3pt">
                <v:shadow on="t" color="black" opacity="22937f" origin=",.5" offset="0,.63889mm"/>
              </v:line>
            </w:pict>
          </mc:Fallback>
        </mc:AlternateContent>
      </w:r>
      <w:r w:rsidRPr="007D6B33">
        <w:rPr>
          <w:noProof/>
          <w:color w:val="EE0000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F37736A" wp14:editId="54C1E6E4">
                <wp:simplePos x="0" y="0"/>
                <wp:positionH relativeFrom="margin">
                  <wp:posOffset>2283783</wp:posOffset>
                </wp:positionH>
                <wp:positionV relativeFrom="paragraph">
                  <wp:posOffset>3193648</wp:posOffset>
                </wp:positionV>
                <wp:extent cx="203076" cy="437057"/>
                <wp:effectExtent l="57150" t="38100" r="45085" b="77470"/>
                <wp:wrapNone/>
                <wp:docPr id="786968381" name="Łącznik prosty 7869683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3076" cy="437057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9D87AC" id="Łącznik prosty 786968381" o:spid="_x0000_s1026" style="position:absolute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79.85pt,251.45pt" to="195.85pt,28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" strokecolor="red" strokeweight="3pt">
                <v:shadow on="t" color="black" opacity="22937f" origin=",.5" offset="0,.63889mm"/>
                <w10:wrap anchorx="margin"/>
              </v:line>
            </w:pict>
          </mc:Fallback>
        </mc:AlternateContent>
      </w:r>
      <w:r w:rsidRPr="007D6B33">
        <w:rPr>
          <w:noProof/>
          <w:color w:val="EE000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878F5BC" wp14:editId="05617C38">
                <wp:simplePos x="0" y="0"/>
                <wp:positionH relativeFrom="margin">
                  <wp:posOffset>2488210</wp:posOffset>
                </wp:positionH>
                <wp:positionV relativeFrom="paragraph">
                  <wp:posOffset>3011322</wp:posOffset>
                </wp:positionV>
                <wp:extent cx="26474" cy="188428"/>
                <wp:effectExtent l="57150" t="38100" r="69215" b="78740"/>
                <wp:wrapNone/>
                <wp:docPr id="1490538282" name="Łącznik prosty 1490538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474" cy="188428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7BB09C" id="Łącznik prosty 1490538282" o:spid="_x0000_s1026" style="position:absolute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95.9pt,237.1pt" to="198pt,2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" strokecolor="red" strokeweight="3pt">
                <v:shadow on="t" color="black" opacity="22937f" origin=",.5" offset="0,.63889mm"/>
                <w10:wrap anchorx="margin"/>
              </v:line>
            </w:pict>
          </mc:Fallback>
        </mc:AlternateContent>
      </w:r>
      <w:r w:rsidRPr="007D6B33">
        <w:rPr>
          <w:noProof/>
          <w:color w:val="EE000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EB0571D" wp14:editId="6E629DEB">
                <wp:simplePos x="0" y="0"/>
                <wp:positionH relativeFrom="margin">
                  <wp:posOffset>2515835</wp:posOffset>
                </wp:positionH>
                <wp:positionV relativeFrom="paragraph">
                  <wp:posOffset>2577602</wp:posOffset>
                </wp:positionV>
                <wp:extent cx="20695" cy="442006"/>
                <wp:effectExtent l="76200" t="38100" r="74930" b="72390"/>
                <wp:wrapNone/>
                <wp:docPr id="334221213" name="Łącznik prosty 334221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695" cy="442006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48B74A" id="Łącznik prosty 334221213" o:spid="_x0000_s1026" style="position:absolute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98.1pt,202.95pt" to="199.75pt,23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" strokecolor="red" strokeweight="3pt">
                <v:shadow on="t" color="black" opacity="22937f" origin=",.5" offset="0,.63889mm"/>
                <w10:wrap anchorx="margin"/>
              </v:line>
            </w:pict>
          </mc:Fallback>
        </mc:AlternateContent>
      </w:r>
      <w:r w:rsidRPr="007D6B33">
        <w:rPr>
          <w:noProof/>
          <w:color w:val="EE000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1C2B336" wp14:editId="531359D2">
                <wp:simplePos x="0" y="0"/>
                <wp:positionH relativeFrom="column">
                  <wp:posOffset>2529648</wp:posOffset>
                </wp:positionH>
                <wp:positionV relativeFrom="paragraph">
                  <wp:posOffset>2165985</wp:posOffset>
                </wp:positionV>
                <wp:extent cx="292338" cy="428769"/>
                <wp:effectExtent l="57150" t="38100" r="50800" b="85725"/>
                <wp:wrapNone/>
                <wp:docPr id="2056412684" name="Łącznik prosty 20564126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2338" cy="428769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F53EC95" id="Łącznik prosty 2056412684" o:spid="_x0000_s1026" style="position:absolute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9.2pt,170.55pt" to="222.2pt,20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" strokecolor="red" strokeweight="3pt">
                <v:shadow on="t" color="black" opacity="22937f" origin=",.5" offset="0,.63889mm"/>
              </v:line>
            </w:pict>
          </mc:Fallback>
        </mc:AlternateContent>
      </w:r>
      <w:r w:rsidRPr="007D6B33">
        <w:rPr>
          <w:noProof/>
          <w:color w:val="EE000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AE02D9B" wp14:editId="6D6E8A9D">
                <wp:simplePos x="0" y="0"/>
                <wp:positionH relativeFrom="column">
                  <wp:posOffset>2811426</wp:posOffset>
                </wp:positionH>
                <wp:positionV relativeFrom="paragraph">
                  <wp:posOffset>2163222</wp:posOffset>
                </wp:positionV>
                <wp:extent cx="362165" cy="50636"/>
                <wp:effectExtent l="57150" t="38100" r="76200" b="83185"/>
                <wp:wrapNone/>
                <wp:docPr id="242674850" name="Łącznik prosty 2426748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2165" cy="50636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5C57D8" id="Łącznik prosty 242674850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1.35pt,170.35pt" to="249.85pt,17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" strokecolor="red" strokeweight="3pt">
                <v:shadow on="t" color="black" opacity="22937f" origin=",.5" offset="0,.63889mm"/>
              </v:line>
            </w:pict>
          </mc:Fallback>
        </mc:AlternateContent>
      </w:r>
      <w:r w:rsidRPr="007D6B33">
        <w:rPr>
          <w:noProof/>
          <w:color w:val="EE000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7593E8F" wp14:editId="2F8F4666">
                <wp:simplePos x="0" y="0"/>
                <wp:positionH relativeFrom="column">
                  <wp:posOffset>3167794</wp:posOffset>
                </wp:positionH>
                <wp:positionV relativeFrom="paragraph">
                  <wp:posOffset>1798566</wp:posOffset>
                </wp:positionV>
                <wp:extent cx="231390" cy="434294"/>
                <wp:effectExtent l="57150" t="38100" r="35560" b="80645"/>
                <wp:wrapNone/>
                <wp:docPr id="1849617533" name="Łącznik prosty 18496175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1390" cy="434294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47DDA0" id="Łącznik prosty 1849617533" o:spid="_x0000_s1026" style="position:absolute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9.45pt,141.6pt" to="267.65pt,17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" strokecolor="red" strokeweight="3pt">
                <v:shadow on="t" color="black" opacity="22937f" origin=",.5" offset="0,.63889mm"/>
              </v:line>
            </w:pict>
          </mc:Fallback>
        </mc:AlternateContent>
      </w:r>
      <w:r w:rsidRPr="007D6B33">
        <w:rPr>
          <w:noProof/>
          <w:color w:val="EE000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913BA5A" wp14:editId="67CEB8FB">
                <wp:simplePos x="0" y="0"/>
                <wp:positionH relativeFrom="column">
                  <wp:posOffset>2495346</wp:posOffset>
                </wp:positionH>
                <wp:positionV relativeFrom="paragraph">
                  <wp:posOffset>671452</wp:posOffset>
                </wp:positionV>
                <wp:extent cx="898975" cy="1138741"/>
                <wp:effectExtent l="76200" t="38100" r="53975" b="80645"/>
                <wp:wrapNone/>
                <wp:docPr id="1567487568" name="Łącznik prosty 15674875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98975" cy="1138741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6976BA" id="Łącznik prosty 1567487568" o:spid="_x0000_s1026" style="position:absolute;flip:x 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6.5pt,52.85pt" to="267.3pt,14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" strokecolor="red" strokeweight="3pt">
                <v:shadow on="t" color="black" opacity="22937f" origin=",.5" offset="0,.63889mm"/>
              </v:line>
            </w:pict>
          </mc:Fallback>
        </mc:AlternateContent>
      </w:r>
      <w:r w:rsidRPr="007D6B33">
        <w:rPr>
          <w:noProof/>
          <w:color w:val="EE000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F649DA6" wp14:editId="2B6423C8">
                <wp:simplePos x="0" y="0"/>
                <wp:positionH relativeFrom="column">
                  <wp:posOffset>2493735</wp:posOffset>
                </wp:positionH>
                <wp:positionV relativeFrom="paragraph">
                  <wp:posOffset>49880</wp:posOffset>
                </wp:positionV>
                <wp:extent cx="566232" cy="635959"/>
                <wp:effectExtent l="57150" t="38100" r="43815" b="88265"/>
                <wp:wrapNone/>
                <wp:docPr id="993131027" name="Łącznik prosty 9931310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66232" cy="635959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A6170A" id="Łącznik prosty 993131027" o:spid="_x0000_s1026" style="position:absolute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6.35pt,3.95pt" to="240.95pt,5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" strokecolor="red" strokeweight="3pt">
                <v:shadow on="t" color="black" opacity="22937f" origin=",.5" offset="0,.63889mm"/>
              </v:line>
            </w:pict>
          </mc:Fallback>
        </mc:AlternateContent>
      </w:r>
      <w:r w:rsidR="006152C2" w:rsidRPr="006152C2">
        <w:rPr>
          <w:rFonts w:ascii="Times New Roman" w:hAnsi="Times New Roman" w:cs="Times New Roman"/>
          <w:b w:val="0"/>
          <w:bCs w:val="0"/>
          <w:noProof/>
        </w:rPr>
        <w:drawing>
          <wp:inline distT="0" distB="0" distL="0" distR="0" wp14:anchorId="22B0B325" wp14:editId="1C0F601A">
            <wp:extent cx="6046520" cy="3765550"/>
            <wp:effectExtent l="0" t="0" r="0" b="6350"/>
            <wp:docPr id="139776097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760979" name=""/>
                    <pic:cNvPicPr/>
                  </pic:nvPicPr>
                  <pic:blipFill rotWithShape="1">
                    <a:blip r:embed="rId8"/>
                    <a:srcRect l="12005" t="8329" r="7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3339" cy="3769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AC8F30" w14:textId="41E8425E" w:rsidR="0050622F" w:rsidRPr="00327681" w:rsidRDefault="0050622F" w:rsidP="0050622F">
      <w:pPr>
        <w:spacing w:after="0" w:line="240" w:lineRule="auto"/>
        <w:rPr>
          <w:noProof/>
          <w:lang w:eastAsia="pl-PL"/>
        </w:rPr>
      </w:pPr>
      <w:r w:rsidRPr="00327681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DE011D6" wp14:editId="6261685C">
                <wp:simplePos x="0" y="0"/>
                <wp:positionH relativeFrom="column">
                  <wp:posOffset>-99060</wp:posOffset>
                </wp:positionH>
                <wp:positionV relativeFrom="paragraph">
                  <wp:posOffset>89535</wp:posOffset>
                </wp:positionV>
                <wp:extent cx="361950" cy="0"/>
                <wp:effectExtent l="57150" t="38100" r="57150" b="95250"/>
                <wp:wrapNone/>
                <wp:docPr id="1455791885" name="Łącznik prosty 14557918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195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AD9AEA" id="Łącznik prosty 1455791885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8pt,7.05pt" to="20.7pt,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" strokecolor="red" strokeweight="3pt">
                <v:shadow on="t" color="black" opacity="22937f" origin=",.5" offset="0,.63889mm"/>
              </v:line>
            </w:pict>
          </mc:Fallback>
        </mc:AlternateContent>
      </w:r>
      <w:r w:rsidRPr="00327681">
        <w:rPr>
          <w:noProof/>
          <w:lang w:eastAsia="pl-PL"/>
        </w:rPr>
        <w:t xml:space="preserve">           - lokalizacja drogi</w:t>
      </w:r>
    </w:p>
    <w:p w14:paraId="757784DE" w14:textId="14347672" w:rsidR="008A670D" w:rsidRPr="00501635" w:rsidRDefault="008A670D" w:rsidP="004A23F2">
      <w:pPr>
        <w:pStyle w:val="SZDWNaglowek1"/>
        <w:numPr>
          <w:ilvl w:val="0"/>
          <w:numId w:val="3"/>
        </w:numPr>
        <w:tabs>
          <w:tab w:val="clear" w:pos="540"/>
          <w:tab w:val="num" w:pos="567"/>
        </w:tabs>
        <w:ind w:hanging="540"/>
        <w:rPr>
          <w:rFonts w:ascii="Times New Roman" w:hAnsi="Times New Roman" w:cs="Times New Roman"/>
          <w:sz w:val="24"/>
          <w:szCs w:val="24"/>
        </w:rPr>
      </w:pPr>
      <w:r w:rsidRPr="00501635">
        <w:rPr>
          <w:rFonts w:ascii="Times New Roman" w:hAnsi="Times New Roman" w:cs="Times New Roman"/>
          <w:sz w:val="24"/>
          <w:szCs w:val="24"/>
        </w:rPr>
        <w:t>Ogóln</w:t>
      </w:r>
      <w:r w:rsidR="00072BAD" w:rsidRPr="00501635">
        <w:rPr>
          <w:rFonts w:ascii="Times New Roman" w:hAnsi="Times New Roman" w:cs="Times New Roman"/>
          <w:sz w:val="24"/>
          <w:szCs w:val="24"/>
        </w:rPr>
        <w:t>y opis przedmiotu zamówienia</w:t>
      </w:r>
    </w:p>
    <w:p w14:paraId="05312A8B" w14:textId="3C5ADCCD" w:rsidR="008A670D" w:rsidRPr="00501635" w:rsidRDefault="008A670D" w:rsidP="009D23B7">
      <w:pPr>
        <w:pStyle w:val="SZDWNagwek2"/>
        <w:numPr>
          <w:ilvl w:val="0"/>
          <w:numId w:val="0"/>
        </w:numPr>
        <w:tabs>
          <w:tab w:val="left" w:pos="567"/>
        </w:tabs>
        <w:rPr>
          <w:rFonts w:ascii="Times New Roman" w:hAnsi="Times New Roman" w:cs="Times New Roman"/>
        </w:rPr>
      </w:pPr>
      <w:r w:rsidRPr="00501635">
        <w:rPr>
          <w:rFonts w:ascii="Times New Roman" w:hAnsi="Times New Roman" w:cs="Times New Roman"/>
        </w:rPr>
        <w:t>2.1.</w:t>
      </w:r>
      <w:r w:rsidRPr="00501635">
        <w:rPr>
          <w:rFonts w:ascii="Times New Roman" w:hAnsi="Times New Roman" w:cs="Times New Roman"/>
        </w:rPr>
        <w:tab/>
      </w:r>
      <w:r w:rsidR="00072BAD" w:rsidRPr="00501635">
        <w:rPr>
          <w:rFonts w:ascii="Times New Roman" w:hAnsi="Times New Roman" w:cs="Times New Roman"/>
        </w:rPr>
        <w:t>Stan istniejący</w:t>
      </w:r>
    </w:p>
    <w:p w14:paraId="4A39CD91" w14:textId="3C5C166D" w:rsidR="008A670D" w:rsidRPr="00501635" w:rsidRDefault="008A670D" w:rsidP="000D49A6">
      <w:pPr>
        <w:widowControl w:val="0"/>
        <w:autoSpaceDE w:val="0"/>
        <w:autoSpaceDN w:val="0"/>
        <w:adjustRightInd w:val="0"/>
        <w:spacing w:after="60"/>
        <w:jc w:val="both"/>
        <w:rPr>
          <w:rFonts w:ascii="Times New Roman" w:hAnsi="Times New Roman" w:cs="Times New Roman"/>
          <w:sz w:val="24"/>
          <w:szCs w:val="24"/>
        </w:rPr>
      </w:pPr>
      <w:r w:rsidRPr="00501635">
        <w:rPr>
          <w:rFonts w:ascii="Times New Roman" w:hAnsi="Times New Roman" w:cs="Times New Roman"/>
          <w:sz w:val="24"/>
          <w:szCs w:val="24"/>
        </w:rPr>
        <w:t xml:space="preserve">Droga </w:t>
      </w:r>
      <w:r w:rsidR="00327681" w:rsidRPr="00501635">
        <w:rPr>
          <w:rFonts w:ascii="Times New Roman" w:hAnsi="Times New Roman" w:cs="Times New Roman"/>
          <w:sz w:val="24"/>
          <w:szCs w:val="24"/>
        </w:rPr>
        <w:t xml:space="preserve">dla której będzie opracowywana dokumentacja projektowa </w:t>
      </w:r>
      <w:r w:rsidR="00581ECD" w:rsidRPr="00501635">
        <w:rPr>
          <w:rFonts w:ascii="Times New Roman" w:hAnsi="Times New Roman" w:cs="Times New Roman"/>
          <w:sz w:val="24"/>
          <w:szCs w:val="24"/>
        </w:rPr>
        <w:t>stanowi drogę wewnętrzną (działk</w:t>
      </w:r>
      <w:r w:rsidR="00327681" w:rsidRPr="00501635">
        <w:rPr>
          <w:rFonts w:ascii="Times New Roman" w:hAnsi="Times New Roman" w:cs="Times New Roman"/>
          <w:sz w:val="24"/>
          <w:szCs w:val="24"/>
        </w:rPr>
        <w:t>i</w:t>
      </w:r>
      <w:r w:rsidR="00581ECD" w:rsidRPr="00501635">
        <w:rPr>
          <w:rFonts w:ascii="Times New Roman" w:hAnsi="Times New Roman" w:cs="Times New Roman"/>
          <w:sz w:val="24"/>
          <w:szCs w:val="24"/>
        </w:rPr>
        <w:t xml:space="preserve"> nr ewidencyjny </w:t>
      </w:r>
      <w:r w:rsidR="00327681" w:rsidRPr="00501635">
        <w:rPr>
          <w:rFonts w:ascii="Times New Roman" w:hAnsi="Times New Roman" w:cs="Times New Roman"/>
          <w:sz w:val="24"/>
          <w:szCs w:val="24"/>
        </w:rPr>
        <w:t>4459, 4458/2 i 4458/3</w:t>
      </w:r>
      <w:r w:rsidR="00581ECD" w:rsidRPr="00501635">
        <w:rPr>
          <w:rFonts w:ascii="Times New Roman" w:hAnsi="Times New Roman" w:cs="Times New Roman"/>
          <w:sz w:val="24"/>
          <w:szCs w:val="24"/>
        </w:rPr>
        <w:t xml:space="preserve"> obręb </w:t>
      </w:r>
      <w:r w:rsidR="00327681" w:rsidRPr="00501635">
        <w:rPr>
          <w:rFonts w:ascii="Times New Roman" w:hAnsi="Times New Roman" w:cs="Times New Roman"/>
          <w:sz w:val="24"/>
          <w:szCs w:val="24"/>
        </w:rPr>
        <w:t>Świdno</w:t>
      </w:r>
      <w:r w:rsidR="00581ECD" w:rsidRPr="00501635">
        <w:rPr>
          <w:rFonts w:ascii="Times New Roman" w:hAnsi="Times New Roman" w:cs="Times New Roman"/>
          <w:sz w:val="24"/>
          <w:szCs w:val="24"/>
        </w:rPr>
        <w:t>)</w:t>
      </w:r>
      <w:r w:rsidR="0040127A" w:rsidRPr="00501635">
        <w:rPr>
          <w:rFonts w:ascii="Times New Roman" w:hAnsi="Times New Roman" w:cs="Times New Roman"/>
          <w:sz w:val="24"/>
          <w:szCs w:val="24"/>
        </w:rPr>
        <w:t xml:space="preserve"> łączącą się z drogą powiatową nr 19</w:t>
      </w:r>
      <w:r w:rsidR="00327681" w:rsidRPr="00501635">
        <w:rPr>
          <w:rFonts w:ascii="Times New Roman" w:hAnsi="Times New Roman" w:cs="Times New Roman"/>
          <w:sz w:val="24"/>
          <w:szCs w:val="24"/>
        </w:rPr>
        <w:t>09</w:t>
      </w:r>
      <w:r w:rsidR="0040127A" w:rsidRPr="00501635">
        <w:rPr>
          <w:rFonts w:ascii="Times New Roman" w:hAnsi="Times New Roman" w:cs="Times New Roman"/>
          <w:sz w:val="24"/>
          <w:szCs w:val="24"/>
        </w:rPr>
        <w:t>T</w:t>
      </w:r>
      <w:r w:rsidR="001A06A7" w:rsidRPr="00501635">
        <w:rPr>
          <w:rFonts w:ascii="Times New Roman" w:hAnsi="Times New Roman" w:cs="Times New Roman"/>
          <w:sz w:val="24"/>
          <w:szCs w:val="24"/>
        </w:rPr>
        <w:t xml:space="preserve"> i przebiega przez teren </w:t>
      </w:r>
      <w:r w:rsidR="00327681" w:rsidRPr="00501635">
        <w:rPr>
          <w:rFonts w:ascii="Times New Roman" w:hAnsi="Times New Roman" w:cs="Times New Roman"/>
          <w:sz w:val="24"/>
          <w:szCs w:val="24"/>
        </w:rPr>
        <w:t xml:space="preserve">użytków rolnych i </w:t>
      </w:r>
      <w:r w:rsidR="001A06A7" w:rsidRPr="00501635">
        <w:rPr>
          <w:rFonts w:ascii="Times New Roman" w:hAnsi="Times New Roman" w:cs="Times New Roman"/>
          <w:sz w:val="24"/>
          <w:szCs w:val="24"/>
        </w:rPr>
        <w:t>zabudowy mieszkaniowej jednorodzinnej</w:t>
      </w:r>
      <w:r w:rsidR="00581ECD" w:rsidRPr="00501635">
        <w:rPr>
          <w:rFonts w:ascii="Times New Roman" w:hAnsi="Times New Roman" w:cs="Times New Roman"/>
          <w:sz w:val="24"/>
          <w:szCs w:val="24"/>
        </w:rPr>
        <w:t xml:space="preserve">. </w:t>
      </w:r>
      <w:r w:rsidR="001A06A7" w:rsidRPr="00501635">
        <w:rPr>
          <w:rFonts w:ascii="Times New Roman" w:hAnsi="Times New Roman" w:cs="Times New Roman"/>
          <w:sz w:val="24"/>
          <w:szCs w:val="24"/>
        </w:rPr>
        <w:t xml:space="preserve">Posiada nawierzchnię </w:t>
      </w:r>
      <w:r w:rsidR="00327681" w:rsidRPr="00501635">
        <w:rPr>
          <w:rFonts w:ascii="Times New Roman" w:hAnsi="Times New Roman" w:cs="Times New Roman"/>
          <w:sz w:val="24"/>
          <w:szCs w:val="24"/>
        </w:rPr>
        <w:t xml:space="preserve">gruntową wzmocnioną tłuczniem </w:t>
      </w:r>
      <w:r w:rsidR="001A06A7" w:rsidRPr="00501635">
        <w:rPr>
          <w:rFonts w:ascii="Times New Roman" w:hAnsi="Times New Roman" w:cs="Times New Roman"/>
          <w:sz w:val="24"/>
          <w:szCs w:val="24"/>
        </w:rPr>
        <w:t xml:space="preserve">o szerokości zmiennej od </w:t>
      </w:r>
      <w:r w:rsidR="00327681" w:rsidRPr="00501635">
        <w:rPr>
          <w:rFonts w:ascii="Times New Roman" w:hAnsi="Times New Roman" w:cs="Times New Roman"/>
          <w:sz w:val="24"/>
          <w:szCs w:val="24"/>
        </w:rPr>
        <w:t>2</w:t>
      </w:r>
      <w:r w:rsidR="001A06A7" w:rsidRPr="00501635">
        <w:rPr>
          <w:rFonts w:ascii="Times New Roman" w:hAnsi="Times New Roman" w:cs="Times New Roman"/>
          <w:sz w:val="24"/>
          <w:szCs w:val="24"/>
        </w:rPr>
        <w:t xml:space="preserve">,50 m do </w:t>
      </w:r>
      <w:r w:rsidR="00327681" w:rsidRPr="00501635">
        <w:rPr>
          <w:rFonts w:ascii="Times New Roman" w:hAnsi="Times New Roman" w:cs="Times New Roman"/>
          <w:sz w:val="24"/>
          <w:szCs w:val="24"/>
        </w:rPr>
        <w:t>4,5</w:t>
      </w:r>
      <w:r w:rsidR="001A06A7" w:rsidRPr="00501635">
        <w:rPr>
          <w:rFonts w:ascii="Times New Roman" w:hAnsi="Times New Roman" w:cs="Times New Roman"/>
          <w:sz w:val="24"/>
          <w:szCs w:val="24"/>
        </w:rPr>
        <w:t xml:space="preserve">0 m, </w:t>
      </w:r>
      <w:r w:rsidR="001A06A7" w:rsidRPr="00501635">
        <w:rPr>
          <w:rFonts w:ascii="Times New Roman" w:hAnsi="Times New Roman" w:cs="Times New Roman"/>
          <w:sz w:val="24"/>
          <w:szCs w:val="24"/>
        </w:rPr>
        <w:lastRenderedPageBreak/>
        <w:t>pobocza gruntowe o niejednorodnej szerokości.</w:t>
      </w:r>
      <w:r w:rsidRPr="00501635">
        <w:rPr>
          <w:rFonts w:ascii="Times New Roman" w:hAnsi="Times New Roman" w:cs="Times New Roman"/>
          <w:sz w:val="24"/>
          <w:szCs w:val="24"/>
        </w:rPr>
        <w:t xml:space="preserve"> </w:t>
      </w:r>
      <w:r w:rsidR="00327681" w:rsidRPr="00501635">
        <w:rPr>
          <w:rFonts w:ascii="Times New Roman" w:hAnsi="Times New Roman" w:cs="Times New Roman"/>
          <w:sz w:val="24"/>
          <w:szCs w:val="24"/>
        </w:rPr>
        <w:t>Brak jest odwodnienia</w:t>
      </w:r>
      <w:r w:rsidRPr="00501635">
        <w:rPr>
          <w:rFonts w:ascii="Times New Roman" w:hAnsi="Times New Roman" w:cs="Times New Roman"/>
          <w:sz w:val="24"/>
          <w:szCs w:val="24"/>
        </w:rPr>
        <w:t>.</w:t>
      </w:r>
      <w:r w:rsidR="008C0B2A" w:rsidRPr="00501635">
        <w:rPr>
          <w:rFonts w:ascii="Times New Roman" w:hAnsi="Times New Roman" w:cs="Times New Roman"/>
          <w:sz w:val="24"/>
          <w:szCs w:val="24"/>
        </w:rPr>
        <w:t xml:space="preserve"> Na odcinku drogi </w:t>
      </w:r>
      <w:r w:rsidR="00E6284F" w:rsidRPr="00501635">
        <w:rPr>
          <w:rFonts w:ascii="Times New Roman" w:hAnsi="Times New Roman" w:cs="Times New Roman"/>
          <w:sz w:val="24"/>
          <w:szCs w:val="24"/>
        </w:rPr>
        <w:t>przewidzianym do opracowania dokumentacji</w:t>
      </w:r>
      <w:r w:rsidR="008C0B2A" w:rsidRPr="00501635">
        <w:rPr>
          <w:rFonts w:ascii="Times New Roman" w:hAnsi="Times New Roman" w:cs="Times New Roman"/>
          <w:sz w:val="24"/>
          <w:szCs w:val="24"/>
        </w:rPr>
        <w:t xml:space="preserve"> znajdują się zjazdy do nieruchomości</w:t>
      </w:r>
      <w:r w:rsidR="001651A0" w:rsidRPr="00501635">
        <w:rPr>
          <w:rFonts w:ascii="Times New Roman" w:hAnsi="Times New Roman" w:cs="Times New Roman"/>
          <w:sz w:val="24"/>
          <w:szCs w:val="24"/>
        </w:rPr>
        <w:t>.</w:t>
      </w:r>
    </w:p>
    <w:p w14:paraId="269020EC" w14:textId="6C078F4B" w:rsidR="008A670D" w:rsidRPr="00501635" w:rsidRDefault="00C44905" w:rsidP="001310A4">
      <w:pPr>
        <w:pStyle w:val="SZDWNormalny"/>
        <w:spacing w:before="0"/>
        <w:rPr>
          <w:rFonts w:ascii="Times New Roman" w:hAnsi="Times New Roman" w:cs="Times New Roman"/>
        </w:rPr>
      </w:pPr>
      <w:r w:rsidRPr="00501635">
        <w:rPr>
          <w:rFonts w:ascii="Times New Roman" w:hAnsi="Times New Roman" w:cs="Times New Roman"/>
        </w:rPr>
        <w:t>W obszarze planowanej inwestycji zlokalizowana jest sieć wodociągowa, kanalizacja sanitarna</w:t>
      </w:r>
      <w:r w:rsidR="00E6284F" w:rsidRPr="00501635">
        <w:rPr>
          <w:rFonts w:ascii="Times New Roman" w:hAnsi="Times New Roman" w:cs="Times New Roman"/>
        </w:rPr>
        <w:t xml:space="preserve"> oraz</w:t>
      </w:r>
      <w:r w:rsidRPr="00501635">
        <w:rPr>
          <w:rFonts w:ascii="Times New Roman" w:hAnsi="Times New Roman" w:cs="Times New Roman"/>
        </w:rPr>
        <w:t xml:space="preserve"> sieć energetyczna.</w:t>
      </w:r>
    </w:p>
    <w:p w14:paraId="024BD122" w14:textId="77777777" w:rsidR="00AE1177" w:rsidRDefault="00AE1177" w:rsidP="001310A4">
      <w:pPr>
        <w:pStyle w:val="SZDWNormalny"/>
        <w:spacing w:before="0"/>
        <w:rPr>
          <w:rFonts w:ascii="Times New Roman" w:hAnsi="Times New Roman" w:cs="Times New Roman"/>
        </w:rPr>
      </w:pPr>
    </w:p>
    <w:p w14:paraId="31A2BF33" w14:textId="77777777" w:rsidR="00AE1177" w:rsidRPr="00501635" w:rsidRDefault="00AE1177" w:rsidP="00AE1177">
      <w:pPr>
        <w:pStyle w:val="SZDWNagwek2"/>
        <w:numPr>
          <w:ilvl w:val="0"/>
          <w:numId w:val="0"/>
        </w:numPr>
        <w:tabs>
          <w:tab w:val="left" w:pos="567"/>
        </w:tabs>
        <w:rPr>
          <w:rFonts w:ascii="Times New Roman" w:hAnsi="Times New Roman" w:cs="Times New Roman"/>
        </w:rPr>
      </w:pPr>
      <w:r w:rsidRPr="00501635">
        <w:rPr>
          <w:rFonts w:ascii="Times New Roman" w:hAnsi="Times New Roman" w:cs="Times New Roman"/>
        </w:rPr>
        <w:t>2.2.</w:t>
      </w:r>
      <w:r w:rsidRPr="00501635">
        <w:rPr>
          <w:rFonts w:ascii="Times New Roman" w:hAnsi="Times New Roman" w:cs="Times New Roman"/>
        </w:rPr>
        <w:tab/>
        <w:t>Wymagany zakres wykonania dokumentacji projektowej.</w:t>
      </w:r>
    </w:p>
    <w:p w14:paraId="4B8DC3B2" w14:textId="77777777" w:rsidR="00B646D6" w:rsidRPr="00501635" w:rsidRDefault="00B646D6" w:rsidP="00AE1177">
      <w:pPr>
        <w:pStyle w:val="SZDWNagwek2"/>
        <w:numPr>
          <w:ilvl w:val="0"/>
          <w:numId w:val="0"/>
        </w:numPr>
        <w:tabs>
          <w:tab w:val="left" w:pos="567"/>
        </w:tabs>
        <w:rPr>
          <w:rFonts w:ascii="Times New Roman" w:hAnsi="Times New Roman" w:cs="Times New Roman"/>
          <w:b w:val="0"/>
        </w:rPr>
      </w:pPr>
      <w:r w:rsidRPr="00501635">
        <w:rPr>
          <w:rFonts w:ascii="Times New Roman" w:hAnsi="Times New Roman" w:cs="Times New Roman"/>
          <w:b w:val="0"/>
        </w:rPr>
        <w:t>W zakres zamówienia wchodzi wykonanie wszystkich niezbędnych prac projektowych, w wyniku których uzyska się produkt spełniający obowiązujące przepisy prawa, a realizacja projektu w terenie spowoduje powstanie prawidłowo funkcjonującego obiektu liniowego.</w:t>
      </w:r>
    </w:p>
    <w:p w14:paraId="18996F0A" w14:textId="77777777" w:rsidR="00B646D6" w:rsidRPr="00501635" w:rsidRDefault="00B646D6" w:rsidP="00AE1177">
      <w:pPr>
        <w:pStyle w:val="SZDWNagwek2"/>
        <w:numPr>
          <w:ilvl w:val="0"/>
          <w:numId w:val="0"/>
        </w:numPr>
        <w:tabs>
          <w:tab w:val="left" w:pos="567"/>
        </w:tabs>
        <w:rPr>
          <w:rFonts w:ascii="Times New Roman" w:hAnsi="Times New Roman" w:cs="Times New Roman"/>
          <w:b w:val="0"/>
        </w:rPr>
      </w:pPr>
      <w:r w:rsidRPr="00501635">
        <w:rPr>
          <w:rFonts w:ascii="Times New Roman" w:hAnsi="Times New Roman" w:cs="Times New Roman"/>
          <w:b w:val="0"/>
        </w:rPr>
        <w:t>Należy wykonać wszystkie niezbędne opracowania projektowe wraz z koniecznymi opiniami i warunkami technicznymi. Jeśli zachodzi taka potrzeba wynikająca z zastosowanych rozwiązań należy uzyskać w imieniu i na rzecz Zamawiającego odstąpienie od przepisów techniczno-budowlanych. Opracowanie projektowe ma zawierać wszelkie uzgodnienia, pozwolenia, zezwolenia, decyzje</w:t>
      </w:r>
      <w:r w:rsidR="00716BC6" w:rsidRPr="00501635">
        <w:rPr>
          <w:rFonts w:ascii="Times New Roman" w:hAnsi="Times New Roman" w:cs="Times New Roman"/>
          <w:b w:val="0"/>
        </w:rPr>
        <w:t xml:space="preserve"> i zgody niezbędne do wykonania przedmiotu zamówienia.</w:t>
      </w:r>
    </w:p>
    <w:p w14:paraId="51459146" w14:textId="6C874629" w:rsidR="00FD5262" w:rsidRPr="00501635" w:rsidRDefault="00FD5262" w:rsidP="0033562D">
      <w:pPr>
        <w:pStyle w:val="SZDWNagwek2"/>
        <w:numPr>
          <w:ilvl w:val="0"/>
          <w:numId w:val="0"/>
        </w:numPr>
        <w:tabs>
          <w:tab w:val="left" w:pos="567"/>
        </w:tabs>
        <w:spacing w:after="0"/>
        <w:rPr>
          <w:rFonts w:ascii="Times New Roman" w:hAnsi="Times New Roman" w:cs="Times New Roman"/>
        </w:rPr>
      </w:pPr>
      <w:r w:rsidRPr="00501635">
        <w:rPr>
          <w:rFonts w:ascii="Times New Roman" w:hAnsi="Times New Roman" w:cs="Times New Roman"/>
        </w:rPr>
        <w:t xml:space="preserve">W zakres zamówienia wchodzi zorganizowanie  spotkania z mieszkańcami, przedstawicielem Rady Gminy z terenu </w:t>
      </w:r>
      <w:r w:rsidR="00501635" w:rsidRPr="00501635">
        <w:rPr>
          <w:rFonts w:ascii="Times New Roman" w:hAnsi="Times New Roman" w:cs="Times New Roman"/>
        </w:rPr>
        <w:t>Świdna</w:t>
      </w:r>
      <w:r w:rsidRPr="00501635">
        <w:rPr>
          <w:rFonts w:ascii="Times New Roman" w:hAnsi="Times New Roman" w:cs="Times New Roman"/>
        </w:rPr>
        <w:t xml:space="preserve"> i sołtysem miejscowości </w:t>
      </w:r>
      <w:r w:rsidR="00501635" w:rsidRPr="00501635">
        <w:rPr>
          <w:rFonts w:ascii="Times New Roman" w:hAnsi="Times New Roman" w:cs="Times New Roman"/>
        </w:rPr>
        <w:t>Świdno</w:t>
      </w:r>
      <w:r w:rsidRPr="00501635">
        <w:rPr>
          <w:rFonts w:ascii="Times New Roman" w:hAnsi="Times New Roman" w:cs="Times New Roman"/>
        </w:rPr>
        <w:t xml:space="preserve"> (min. jednokrotnie) w celu przedstawienia planowanych rozwiązań projektowych i uzyskaniem pisemnej zgody na wskazane rozwiązania.</w:t>
      </w:r>
    </w:p>
    <w:p w14:paraId="74E2FE92" w14:textId="77777777" w:rsidR="00FF301A" w:rsidRPr="00501635" w:rsidRDefault="00FF301A" w:rsidP="0033562D">
      <w:pPr>
        <w:pStyle w:val="SZDWNagwek2"/>
        <w:numPr>
          <w:ilvl w:val="0"/>
          <w:numId w:val="0"/>
        </w:numPr>
        <w:tabs>
          <w:tab w:val="left" w:pos="567"/>
        </w:tabs>
        <w:spacing w:before="0" w:after="0"/>
        <w:rPr>
          <w:rFonts w:ascii="Times New Roman" w:hAnsi="Times New Roman" w:cs="Times New Roman"/>
        </w:rPr>
      </w:pPr>
    </w:p>
    <w:p w14:paraId="434D2691" w14:textId="77777777" w:rsidR="00FF301A" w:rsidRPr="00501635" w:rsidRDefault="00FF301A" w:rsidP="0033562D">
      <w:pPr>
        <w:pStyle w:val="SZDWNagwek2"/>
        <w:numPr>
          <w:ilvl w:val="0"/>
          <w:numId w:val="0"/>
        </w:numPr>
        <w:tabs>
          <w:tab w:val="left" w:pos="567"/>
        </w:tabs>
        <w:spacing w:before="0"/>
        <w:rPr>
          <w:rFonts w:ascii="Times New Roman" w:hAnsi="Times New Roman" w:cs="Times New Roman"/>
          <w:b w:val="0"/>
        </w:rPr>
      </w:pPr>
      <w:r w:rsidRPr="00501635">
        <w:rPr>
          <w:rFonts w:ascii="Times New Roman" w:hAnsi="Times New Roman" w:cs="Times New Roman"/>
          <w:b w:val="0"/>
        </w:rPr>
        <w:t>Zakres zamówienia obejmuje:</w:t>
      </w:r>
    </w:p>
    <w:p w14:paraId="01CD6883" w14:textId="77777777" w:rsidR="00FF301A" w:rsidRPr="00501635" w:rsidRDefault="00FF301A" w:rsidP="00FF301A">
      <w:pPr>
        <w:pStyle w:val="SZDWNormalny"/>
        <w:numPr>
          <w:ilvl w:val="0"/>
          <w:numId w:val="21"/>
        </w:numPr>
        <w:ind w:left="284" w:hanging="284"/>
        <w:rPr>
          <w:rFonts w:ascii="Times New Roman" w:hAnsi="Times New Roman" w:cs="Times New Roman"/>
          <w:kern w:val="1"/>
          <w:lang w:eastAsia="ar-SA"/>
        </w:rPr>
      </w:pPr>
      <w:r w:rsidRPr="00501635">
        <w:rPr>
          <w:rFonts w:ascii="Times New Roman" w:hAnsi="Times New Roman" w:cs="Times New Roman"/>
        </w:rPr>
        <w:t xml:space="preserve">Opracowanie kompletnego projektu budowlanego, łącznie ze wszystkimi załącznikami, decyzjami, opiniami i uzgodnieniami, warunkującymi otrzymanie uzyskanie zgłoszenia, pozwolenia na budowę lub zezwolenia na realizację inwestycji, zgodnie </w:t>
      </w:r>
      <w:r w:rsidRPr="00501635">
        <w:rPr>
          <w:rFonts w:ascii="Times New Roman" w:hAnsi="Times New Roman" w:cs="Times New Roman"/>
        </w:rPr>
        <w:br/>
        <w:t>z obowiązującymi w tym zakresie przepisami, wiedzą i zasadami sztuki budowlanej</w:t>
      </w:r>
      <w:r w:rsidRPr="00501635">
        <w:rPr>
          <w:rFonts w:ascii="Times New Roman" w:hAnsi="Times New Roman" w:cs="Times New Roman"/>
          <w:kern w:val="1"/>
          <w:lang w:eastAsia="ar-SA"/>
        </w:rPr>
        <w:t>,</w:t>
      </w:r>
    </w:p>
    <w:p w14:paraId="402F2947" w14:textId="77777777" w:rsidR="00FF301A" w:rsidRPr="00501635" w:rsidRDefault="00FF301A" w:rsidP="00FF301A">
      <w:pPr>
        <w:pStyle w:val="SZDWNormalny"/>
        <w:numPr>
          <w:ilvl w:val="0"/>
          <w:numId w:val="21"/>
        </w:numPr>
        <w:ind w:left="284" w:hanging="284"/>
        <w:rPr>
          <w:rFonts w:ascii="Times New Roman" w:hAnsi="Times New Roman" w:cs="Times New Roman"/>
          <w:kern w:val="1"/>
          <w:lang w:eastAsia="ar-SA"/>
        </w:rPr>
      </w:pPr>
      <w:r w:rsidRPr="00501635">
        <w:rPr>
          <w:rFonts w:ascii="Times New Roman" w:hAnsi="Times New Roman" w:cs="Times New Roman"/>
          <w:kern w:val="1"/>
          <w:lang w:eastAsia="ar-SA"/>
        </w:rPr>
        <w:t>Opracowanie kompletnego projektu wykonawczego,</w:t>
      </w:r>
    </w:p>
    <w:p w14:paraId="6C4F71C4" w14:textId="77777777" w:rsidR="00FF301A" w:rsidRPr="00501635" w:rsidRDefault="00FF301A" w:rsidP="00FF301A">
      <w:pPr>
        <w:pStyle w:val="SZDWNormalny"/>
        <w:numPr>
          <w:ilvl w:val="0"/>
          <w:numId w:val="21"/>
        </w:numPr>
        <w:ind w:left="284" w:hanging="284"/>
        <w:rPr>
          <w:rFonts w:ascii="Times New Roman" w:hAnsi="Times New Roman" w:cs="Times New Roman"/>
          <w:kern w:val="1"/>
          <w:lang w:eastAsia="ar-SA"/>
        </w:rPr>
      </w:pPr>
      <w:r w:rsidRPr="00501635">
        <w:rPr>
          <w:rFonts w:ascii="Times New Roman" w:hAnsi="Times New Roman" w:cs="Times New Roman"/>
          <w:kern w:val="1"/>
          <w:lang w:eastAsia="ar-SA"/>
        </w:rPr>
        <w:t xml:space="preserve">Opracowanie projektów przebudowy urządzeń infrastruktury technicznej niezwiązanych </w:t>
      </w:r>
      <w:r w:rsidRPr="00501635">
        <w:rPr>
          <w:rFonts w:ascii="Times New Roman" w:hAnsi="Times New Roman" w:cs="Times New Roman"/>
          <w:kern w:val="1"/>
          <w:lang w:eastAsia="ar-SA"/>
        </w:rPr>
        <w:br/>
        <w:t>z potrzebami zarządzania drogami lub potrzebami ruchu drogowego, kolidujących z inwestycją (projekt budowlany + projekt wykonawczy + uzgodnienia, warunki itp.) - jeżeli zajdzie taka potrzeba,</w:t>
      </w:r>
    </w:p>
    <w:p w14:paraId="3ECC6F67" w14:textId="011939D2" w:rsidR="00FF301A" w:rsidRPr="00501635" w:rsidRDefault="00FF301A" w:rsidP="00FF301A">
      <w:pPr>
        <w:pStyle w:val="SZDWNormalny"/>
        <w:numPr>
          <w:ilvl w:val="0"/>
          <w:numId w:val="21"/>
        </w:numPr>
        <w:ind w:left="284" w:hanging="284"/>
        <w:rPr>
          <w:rFonts w:ascii="Times New Roman" w:hAnsi="Times New Roman" w:cs="Times New Roman"/>
          <w:kern w:val="1"/>
          <w:lang w:eastAsia="ar-SA"/>
        </w:rPr>
      </w:pPr>
      <w:r w:rsidRPr="00501635">
        <w:rPr>
          <w:rFonts w:ascii="Times New Roman" w:hAnsi="Times New Roman" w:cs="Times New Roman"/>
          <w:kern w:val="1"/>
          <w:lang w:eastAsia="ar-SA"/>
        </w:rPr>
        <w:t xml:space="preserve">Opracowanie projektu </w:t>
      </w:r>
      <w:r w:rsidR="00501635" w:rsidRPr="00501635">
        <w:rPr>
          <w:rFonts w:ascii="Times New Roman" w:hAnsi="Times New Roman" w:cs="Times New Roman"/>
          <w:kern w:val="1"/>
          <w:lang w:eastAsia="ar-SA"/>
        </w:rPr>
        <w:t xml:space="preserve">stałej </w:t>
      </w:r>
      <w:r w:rsidRPr="00501635">
        <w:rPr>
          <w:rFonts w:ascii="Times New Roman" w:hAnsi="Times New Roman" w:cs="Times New Roman"/>
          <w:kern w:val="1"/>
          <w:lang w:eastAsia="ar-SA"/>
        </w:rPr>
        <w:t>organizacji ruchu,</w:t>
      </w:r>
    </w:p>
    <w:p w14:paraId="43DA9E5B" w14:textId="77777777" w:rsidR="00FF301A" w:rsidRPr="00501635" w:rsidRDefault="00FF301A" w:rsidP="00FF301A">
      <w:pPr>
        <w:pStyle w:val="SZDWNormalny"/>
        <w:numPr>
          <w:ilvl w:val="0"/>
          <w:numId w:val="21"/>
        </w:numPr>
        <w:ind w:left="284" w:hanging="284"/>
        <w:rPr>
          <w:rFonts w:ascii="Times New Roman" w:hAnsi="Times New Roman" w:cs="Times New Roman"/>
          <w:kern w:val="1"/>
          <w:lang w:eastAsia="ar-SA"/>
        </w:rPr>
      </w:pPr>
      <w:r w:rsidRPr="00501635">
        <w:rPr>
          <w:rFonts w:ascii="Times New Roman" w:hAnsi="Times New Roman" w:cs="Times New Roman"/>
        </w:rPr>
        <w:t>Opracowanie przedmiarów i kosztorysów inwestorskich niezbędnych do udzielenia zamówienia na realizację robót budowlanych objętych zgłoszeniem, pozwoleniem na budowę lub zezwoleniem na realizację inwestycji,</w:t>
      </w:r>
    </w:p>
    <w:p w14:paraId="34F9DE07" w14:textId="77777777" w:rsidR="00FF301A" w:rsidRPr="00501635" w:rsidRDefault="00FF301A" w:rsidP="00FF301A">
      <w:pPr>
        <w:pStyle w:val="SZDWNormalny"/>
        <w:numPr>
          <w:ilvl w:val="0"/>
          <w:numId w:val="21"/>
        </w:numPr>
        <w:ind w:left="284" w:hanging="284"/>
        <w:rPr>
          <w:rFonts w:ascii="Times New Roman" w:hAnsi="Times New Roman" w:cs="Times New Roman"/>
          <w:kern w:val="1"/>
          <w:lang w:eastAsia="ar-SA"/>
        </w:rPr>
      </w:pPr>
      <w:r w:rsidRPr="00501635">
        <w:rPr>
          <w:rFonts w:ascii="Times New Roman" w:hAnsi="Times New Roman" w:cs="Times New Roman"/>
        </w:rPr>
        <w:t>Opracowanie Specyfikacji technicznych wykonania i odbioru robót budowlanych (</w:t>
      </w:r>
      <w:proofErr w:type="spellStart"/>
      <w:r w:rsidRPr="00501635">
        <w:rPr>
          <w:rFonts w:ascii="Times New Roman" w:hAnsi="Times New Roman" w:cs="Times New Roman"/>
        </w:rPr>
        <w:t>STWiORB</w:t>
      </w:r>
      <w:proofErr w:type="spellEnd"/>
      <w:r w:rsidRPr="00501635">
        <w:rPr>
          <w:rFonts w:ascii="Times New Roman" w:hAnsi="Times New Roman" w:cs="Times New Roman"/>
        </w:rPr>
        <w:t>) objętych przedmiotem zamówienia,</w:t>
      </w:r>
    </w:p>
    <w:p w14:paraId="70C78BA1" w14:textId="77777777" w:rsidR="00FF301A" w:rsidRPr="00501635" w:rsidRDefault="00FF301A" w:rsidP="00FF301A">
      <w:pPr>
        <w:pStyle w:val="SZDWNormalny"/>
        <w:numPr>
          <w:ilvl w:val="0"/>
          <w:numId w:val="21"/>
        </w:numPr>
        <w:ind w:left="284" w:hanging="284"/>
        <w:rPr>
          <w:rFonts w:ascii="Times New Roman" w:hAnsi="Times New Roman" w:cs="Times New Roman"/>
          <w:kern w:val="1"/>
          <w:lang w:eastAsia="ar-SA"/>
        </w:rPr>
      </w:pPr>
      <w:r w:rsidRPr="00501635">
        <w:rPr>
          <w:rFonts w:ascii="Times New Roman" w:hAnsi="Times New Roman" w:cs="Times New Roman"/>
        </w:rPr>
        <w:t>Uzyskanie w imieniu Zamawiającego stosownego zezwoleniu na realizację inwestycji,</w:t>
      </w:r>
    </w:p>
    <w:p w14:paraId="0D83FCEA" w14:textId="77777777" w:rsidR="00FF301A" w:rsidRPr="00501635" w:rsidRDefault="00FF301A" w:rsidP="00FF301A">
      <w:pPr>
        <w:pStyle w:val="SZDWNormalny"/>
        <w:rPr>
          <w:rFonts w:ascii="Times New Roman" w:hAnsi="Times New Roman" w:cs="Times New Roman"/>
          <w:kern w:val="1"/>
          <w:u w:val="single"/>
          <w:lang w:eastAsia="ar-SA"/>
        </w:rPr>
      </w:pPr>
      <w:r w:rsidRPr="00501635">
        <w:rPr>
          <w:rFonts w:ascii="Times New Roman" w:hAnsi="Times New Roman" w:cs="Times New Roman"/>
          <w:kern w:val="1"/>
          <w:u w:val="single"/>
          <w:lang w:eastAsia="ar-SA"/>
        </w:rPr>
        <w:t>Przedmiot zamówienia obejmuje ponadto:</w:t>
      </w:r>
    </w:p>
    <w:p w14:paraId="1B8A677D" w14:textId="77777777" w:rsidR="00FF301A" w:rsidRPr="00501635" w:rsidRDefault="00FF301A" w:rsidP="00FF301A">
      <w:pPr>
        <w:pStyle w:val="SZDWNormalny"/>
        <w:rPr>
          <w:rFonts w:ascii="Times New Roman" w:hAnsi="Times New Roman" w:cs="Times New Roman"/>
          <w:kern w:val="1"/>
          <w:lang w:eastAsia="ar-SA"/>
        </w:rPr>
      </w:pPr>
      <w:r w:rsidRPr="00501635">
        <w:rPr>
          <w:rFonts w:ascii="Times New Roman" w:hAnsi="Times New Roman" w:cs="Times New Roman"/>
          <w:kern w:val="1"/>
          <w:lang w:eastAsia="ar-SA"/>
        </w:rPr>
        <w:t xml:space="preserve">- Przekazywanie na bieżąco kserokopii wszelkich uzyskanych decyzji, warunków, uzgodnień </w:t>
      </w:r>
      <w:r w:rsidRPr="00501635">
        <w:rPr>
          <w:rFonts w:ascii="Times New Roman" w:hAnsi="Times New Roman" w:cs="Times New Roman"/>
          <w:kern w:val="1"/>
          <w:lang w:eastAsia="ar-SA"/>
        </w:rPr>
        <w:br/>
        <w:t xml:space="preserve">    i opinii do Gminy Krasocin, w terminach umożliwiających ewentualne skorzystanie z trybu </w:t>
      </w:r>
      <w:r w:rsidRPr="00501635">
        <w:rPr>
          <w:rFonts w:ascii="Times New Roman" w:hAnsi="Times New Roman" w:cs="Times New Roman"/>
          <w:kern w:val="1"/>
          <w:lang w:eastAsia="ar-SA"/>
        </w:rPr>
        <w:br/>
      </w:r>
      <w:r w:rsidRPr="00501635">
        <w:rPr>
          <w:rFonts w:ascii="Times New Roman" w:hAnsi="Times New Roman" w:cs="Times New Roman"/>
          <w:kern w:val="1"/>
          <w:lang w:eastAsia="ar-SA"/>
        </w:rPr>
        <w:lastRenderedPageBreak/>
        <w:t xml:space="preserve">   odwoławczego (oryginały uzgodnień Wykonawca zobowiązany jest przekazać Zamawiającemu </w:t>
      </w:r>
      <w:r w:rsidRPr="00501635">
        <w:rPr>
          <w:rFonts w:ascii="Times New Roman" w:hAnsi="Times New Roman" w:cs="Times New Roman"/>
          <w:kern w:val="1"/>
          <w:lang w:eastAsia="ar-SA"/>
        </w:rPr>
        <w:br/>
        <w:t xml:space="preserve">   wraz z przekazywaną kompletną dokumentacją),</w:t>
      </w:r>
    </w:p>
    <w:p w14:paraId="27B0EF04" w14:textId="77777777" w:rsidR="00FF301A" w:rsidRPr="00F5784E" w:rsidRDefault="00FF301A" w:rsidP="00FF301A">
      <w:pPr>
        <w:pStyle w:val="SZDWNormalny"/>
        <w:rPr>
          <w:rFonts w:ascii="Times New Roman" w:hAnsi="Times New Roman" w:cs="Times New Roman"/>
          <w:kern w:val="1"/>
          <w:lang w:eastAsia="ar-SA"/>
        </w:rPr>
      </w:pPr>
      <w:r w:rsidRPr="00501635">
        <w:rPr>
          <w:rFonts w:ascii="Times New Roman" w:hAnsi="Times New Roman" w:cs="Times New Roman"/>
          <w:kern w:val="1"/>
          <w:lang w:eastAsia="ar-SA"/>
        </w:rPr>
        <w:t>-</w:t>
      </w:r>
      <w:r w:rsidR="00C242BE" w:rsidRPr="00501635">
        <w:rPr>
          <w:rFonts w:ascii="Times New Roman" w:hAnsi="Times New Roman" w:cs="Times New Roman"/>
          <w:kern w:val="1"/>
          <w:lang w:eastAsia="ar-SA"/>
        </w:rPr>
        <w:t xml:space="preserve"> </w:t>
      </w:r>
      <w:r w:rsidRPr="00501635">
        <w:rPr>
          <w:rFonts w:ascii="Times New Roman" w:hAnsi="Times New Roman" w:cs="Times New Roman"/>
          <w:kern w:val="1"/>
          <w:lang w:eastAsia="ar-SA"/>
        </w:rPr>
        <w:t xml:space="preserve">Dokonywanie uzupełnień lub wyjaśnień szczegółowych dotyczących opracowanej dokumentacji </w:t>
      </w:r>
      <w:r w:rsidR="00C242BE" w:rsidRPr="00501635">
        <w:rPr>
          <w:rFonts w:ascii="Times New Roman" w:hAnsi="Times New Roman" w:cs="Times New Roman"/>
          <w:kern w:val="1"/>
          <w:lang w:eastAsia="ar-SA"/>
        </w:rPr>
        <w:br/>
      </w:r>
      <w:r w:rsidR="00C242BE" w:rsidRPr="00F5784E">
        <w:rPr>
          <w:rFonts w:ascii="Times New Roman" w:hAnsi="Times New Roman" w:cs="Times New Roman"/>
          <w:kern w:val="1"/>
          <w:lang w:eastAsia="ar-SA"/>
        </w:rPr>
        <w:t xml:space="preserve">   </w:t>
      </w:r>
      <w:r w:rsidRPr="00F5784E">
        <w:rPr>
          <w:rFonts w:ascii="Times New Roman" w:hAnsi="Times New Roman" w:cs="Times New Roman"/>
          <w:kern w:val="1"/>
          <w:lang w:eastAsia="ar-SA"/>
        </w:rPr>
        <w:t xml:space="preserve">na każde żądanie Zamawiającego lub Wykonawcy realizującego roboty budowlane na podstawie </w:t>
      </w:r>
      <w:r w:rsidR="00C242BE" w:rsidRPr="00F5784E">
        <w:rPr>
          <w:rFonts w:ascii="Times New Roman" w:hAnsi="Times New Roman" w:cs="Times New Roman"/>
          <w:kern w:val="1"/>
          <w:lang w:eastAsia="ar-SA"/>
        </w:rPr>
        <w:br/>
        <w:t xml:space="preserve">   </w:t>
      </w:r>
      <w:r w:rsidRPr="00F5784E">
        <w:rPr>
          <w:rFonts w:ascii="Times New Roman" w:hAnsi="Times New Roman" w:cs="Times New Roman"/>
          <w:kern w:val="1"/>
          <w:lang w:eastAsia="ar-SA"/>
        </w:rPr>
        <w:t>tej dokumentacji bez dodatkowych roszczeń finansowych,</w:t>
      </w:r>
    </w:p>
    <w:p w14:paraId="49CE46AB" w14:textId="77777777" w:rsidR="00FF301A" w:rsidRPr="00F5784E" w:rsidRDefault="00C242BE" w:rsidP="00C242BE">
      <w:pPr>
        <w:pStyle w:val="SZDWNormalny"/>
        <w:jc w:val="left"/>
        <w:rPr>
          <w:rFonts w:ascii="Times New Roman" w:hAnsi="Times New Roman" w:cs="Times New Roman"/>
          <w:kern w:val="1"/>
          <w:lang w:eastAsia="ar-SA"/>
        </w:rPr>
      </w:pPr>
      <w:r w:rsidRPr="00F5784E">
        <w:rPr>
          <w:rFonts w:ascii="Times New Roman" w:hAnsi="Times New Roman" w:cs="Times New Roman"/>
          <w:kern w:val="1"/>
          <w:lang w:eastAsia="ar-SA"/>
        </w:rPr>
        <w:t xml:space="preserve">- </w:t>
      </w:r>
      <w:r w:rsidR="00FF301A" w:rsidRPr="00F5784E">
        <w:rPr>
          <w:rFonts w:ascii="Times New Roman" w:hAnsi="Times New Roman" w:cs="Times New Roman"/>
          <w:kern w:val="1"/>
          <w:lang w:eastAsia="ar-SA"/>
        </w:rPr>
        <w:t>Sprawowanie nadzoru autorskiego  wg potrzeb wynikających z realizacji robót.</w:t>
      </w:r>
    </w:p>
    <w:p w14:paraId="0979DC46" w14:textId="77777777" w:rsidR="00716BC6" w:rsidRPr="00F5784E" w:rsidRDefault="00716BC6" w:rsidP="0033562D">
      <w:pPr>
        <w:pStyle w:val="SZDWNagwek2"/>
        <w:numPr>
          <w:ilvl w:val="0"/>
          <w:numId w:val="0"/>
        </w:numPr>
        <w:tabs>
          <w:tab w:val="left" w:pos="567"/>
        </w:tabs>
        <w:spacing w:before="0" w:after="0"/>
        <w:rPr>
          <w:rFonts w:ascii="Times New Roman" w:hAnsi="Times New Roman" w:cs="Times New Roman"/>
          <w:b w:val="0"/>
        </w:rPr>
      </w:pPr>
    </w:p>
    <w:p w14:paraId="23042E37" w14:textId="77777777" w:rsidR="00C242BE" w:rsidRPr="00F5784E" w:rsidRDefault="00C242BE" w:rsidP="0033562D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Liczba egzemplarzy</w:t>
      </w:r>
    </w:p>
    <w:p w14:paraId="726DC413" w14:textId="77777777" w:rsidR="00C242BE" w:rsidRPr="00F5784E" w:rsidRDefault="00C242BE" w:rsidP="00C242BE">
      <w:pPr>
        <w:spacing w:before="120" w:after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>Wykonawca wykona opracowania projektowe w następującej liczbie egzemplarzy:</w:t>
      </w:r>
    </w:p>
    <w:p w14:paraId="780813C5" w14:textId="36D6D1DE" w:rsidR="00C242BE" w:rsidRPr="00F5784E" w:rsidRDefault="00C242BE" w:rsidP="00C242BE">
      <w:pPr>
        <w:pStyle w:val="Akapitzlist"/>
        <w:numPr>
          <w:ilvl w:val="0"/>
          <w:numId w:val="16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projekt budowlany – </w:t>
      </w:r>
      <w:r w:rsidR="00F5784E" w:rsidRPr="00F5784E">
        <w:rPr>
          <w:rFonts w:ascii="Times New Roman" w:hAnsi="Times New Roman" w:cs="Times New Roman"/>
          <w:sz w:val="24"/>
          <w:szCs w:val="24"/>
          <w:lang w:eastAsia="pl-PL"/>
        </w:rPr>
        <w:t>3</w:t>
      </w:r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 egz. </w:t>
      </w:r>
    </w:p>
    <w:p w14:paraId="68EB6AF8" w14:textId="66578E18" w:rsidR="00C242BE" w:rsidRPr="00F5784E" w:rsidRDefault="00C242BE" w:rsidP="00C242BE">
      <w:pPr>
        <w:pStyle w:val="Akapitzlist"/>
        <w:numPr>
          <w:ilvl w:val="0"/>
          <w:numId w:val="16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projekt wykonawczy – </w:t>
      </w:r>
      <w:r w:rsidR="00F5784E" w:rsidRPr="00F5784E">
        <w:rPr>
          <w:rFonts w:ascii="Times New Roman" w:hAnsi="Times New Roman" w:cs="Times New Roman"/>
          <w:sz w:val="24"/>
          <w:szCs w:val="24"/>
          <w:lang w:eastAsia="pl-PL"/>
        </w:rPr>
        <w:t>3</w:t>
      </w:r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 egz.</w:t>
      </w:r>
    </w:p>
    <w:p w14:paraId="2A73966B" w14:textId="6FECCDCB" w:rsidR="00C242BE" w:rsidRPr="00F5784E" w:rsidRDefault="00C242BE" w:rsidP="00C242BE">
      <w:pPr>
        <w:pStyle w:val="Akapitzlist"/>
        <w:numPr>
          <w:ilvl w:val="0"/>
          <w:numId w:val="16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projekt </w:t>
      </w:r>
      <w:r w:rsidR="00F5784E"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stałej </w:t>
      </w:r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organizacji ruchu – </w:t>
      </w:r>
      <w:r w:rsidR="00F5784E" w:rsidRPr="00F5784E">
        <w:rPr>
          <w:rFonts w:ascii="Times New Roman" w:hAnsi="Times New Roman" w:cs="Times New Roman"/>
          <w:sz w:val="24"/>
          <w:szCs w:val="24"/>
          <w:lang w:eastAsia="pl-PL"/>
        </w:rPr>
        <w:t>3</w:t>
      </w:r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 egz.</w:t>
      </w:r>
    </w:p>
    <w:p w14:paraId="2F5E570C" w14:textId="13C008C9" w:rsidR="00C242BE" w:rsidRPr="00F5784E" w:rsidRDefault="00C242BE" w:rsidP="00C242BE">
      <w:pPr>
        <w:pStyle w:val="Akapitzlist"/>
        <w:numPr>
          <w:ilvl w:val="0"/>
          <w:numId w:val="16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kern w:val="1"/>
          <w:lang w:eastAsia="ar-SA"/>
        </w:rPr>
        <w:t xml:space="preserve">projekty przebudowy urządzeń infrastruktury technicznej kolidujących z inwestycją – </w:t>
      </w:r>
      <w:r w:rsidR="00F5784E" w:rsidRPr="00F5784E">
        <w:rPr>
          <w:rFonts w:ascii="Times New Roman" w:hAnsi="Times New Roman" w:cs="Times New Roman"/>
          <w:kern w:val="1"/>
          <w:lang w:eastAsia="ar-SA"/>
        </w:rPr>
        <w:t>3</w:t>
      </w:r>
      <w:r w:rsidRPr="00F5784E">
        <w:rPr>
          <w:rFonts w:ascii="Times New Roman" w:hAnsi="Times New Roman" w:cs="Times New Roman"/>
          <w:kern w:val="1"/>
          <w:lang w:eastAsia="ar-SA"/>
        </w:rPr>
        <w:t xml:space="preserve"> egz.</w:t>
      </w:r>
    </w:p>
    <w:p w14:paraId="513E2879" w14:textId="156B8198" w:rsidR="00C242BE" w:rsidRPr="00F5784E" w:rsidRDefault="00C242BE" w:rsidP="00C242BE">
      <w:pPr>
        <w:pStyle w:val="Akapitzlist"/>
        <w:numPr>
          <w:ilvl w:val="0"/>
          <w:numId w:val="16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przedmiar robót – </w:t>
      </w:r>
      <w:r w:rsidR="00F5784E" w:rsidRPr="00F5784E">
        <w:rPr>
          <w:rFonts w:ascii="Times New Roman" w:hAnsi="Times New Roman" w:cs="Times New Roman"/>
          <w:sz w:val="24"/>
          <w:szCs w:val="24"/>
          <w:lang w:eastAsia="pl-PL"/>
        </w:rPr>
        <w:t>2</w:t>
      </w:r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 egz.</w:t>
      </w:r>
    </w:p>
    <w:p w14:paraId="58A37DE0" w14:textId="2CAED81A" w:rsidR="00C242BE" w:rsidRPr="00F5784E" w:rsidRDefault="00C242BE" w:rsidP="00C242BE">
      <w:pPr>
        <w:pStyle w:val="Akapitzlist"/>
        <w:numPr>
          <w:ilvl w:val="0"/>
          <w:numId w:val="16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kosztorys ofertowy – </w:t>
      </w:r>
      <w:r w:rsidR="00F5784E" w:rsidRPr="00F5784E">
        <w:rPr>
          <w:rFonts w:ascii="Times New Roman" w:hAnsi="Times New Roman" w:cs="Times New Roman"/>
          <w:sz w:val="24"/>
          <w:szCs w:val="24"/>
          <w:lang w:eastAsia="pl-PL"/>
        </w:rPr>
        <w:t>2</w:t>
      </w:r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 egz.</w:t>
      </w:r>
    </w:p>
    <w:p w14:paraId="1320E500" w14:textId="3BB78630" w:rsidR="00C242BE" w:rsidRPr="00F5784E" w:rsidRDefault="00C242BE" w:rsidP="00C242BE">
      <w:pPr>
        <w:pStyle w:val="Akapitzlist"/>
        <w:numPr>
          <w:ilvl w:val="0"/>
          <w:numId w:val="16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kosztorys inwestorski – </w:t>
      </w:r>
      <w:r w:rsidR="00F5784E" w:rsidRPr="00F5784E">
        <w:rPr>
          <w:rFonts w:ascii="Times New Roman" w:hAnsi="Times New Roman" w:cs="Times New Roman"/>
          <w:sz w:val="24"/>
          <w:szCs w:val="24"/>
          <w:lang w:eastAsia="pl-PL"/>
        </w:rPr>
        <w:t>2</w:t>
      </w:r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 egz.</w:t>
      </w:r>
    </w:p>
    <w:p w14:paraId="6FFDF6AE" w14:textId="464407C0" w:rsidR="00C242BE" w:rsidRPr="00F5784E" w:rsidRDefault="00C242BE" w:rsidP="00C242BE">
      <w:pPr>
        <w:pStyle w:val="Akapitzlist"/>
        <w:numPr>
          <w:ilvl w:val="0"/>
          <w:numId w:val="16"/>
        </w:numPr>
        <w:spacing w:after="0"/>
        <w:ind w:left="714" w:hanging="357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szczegółowe specyfikacje techniczne – </w:t>
      </w:r>
      <w:r w:rsidR="00F5784E" w:rsidRPr="00F5784E">
        <w:rPr>
          <w:rFonts w:ascii="Times New Roman" w:hAnsi="Times New Roman" w:cs="Times New Roman"/>
          <w:sz w:val="24"/>
          <w:szCs w:val="24"/>
          <w:lang w:eastAsia="pl-PL"/>
        </w:rPr>
        <w:t>2</w:t>
      </w:r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 egz.</w:t>
      </w:r>
    </w:p>
    <w:p w14:paraId="7CED6E90" w14:textId="77777777" w:rsidR="00C242BE" w:rsidRPr="00F5784E" w:rsidRDefault="00C242BE" w:rsidP="00C242BE">
      <w:pPr>
        <w:tabs>
          <w:tab w:val="right" w:pos="540"/>
          <w:tab w:val="left" w:pos="680"/>
        </w:tabs>
        <w:spacing w:before="120" w:after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eastAsia="pl-PL"/>
        </w:rPr>
      </w:pPr>
      <w:r w:rsidRPr="00F5784E">
        <w:rPr>
          <w:rFonts w:ascii="Times New Roman" w:hAnsi="Times New Roman" w:cs="Times New Roman"/>
          <w:b/>
          <w:bCs/>
          <w:sz w:val="24"/>
          <w:szCs w:val="24"/>
          <w:u w:val="single"/>
          <w:lang w:eastAsia="pl-PL"/>
        </w:rPr>
        <w:t>UWAGA !!! Wszystkie uzyskiwane decyzje powinny być opatrzone klauzulą ostateczności.</w:t>
      </w:r>
    </w:p>
    <w:p w14:paraId="3BB7862B" w14:textId="77777777" w:rsidR="00C242BE" w:rsidRPr="00F5784E" w:rsidRDefault="00C242BE" w:rsidP="00C242BE">
      <w:pPr>
        <w:spacing w:before="120"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Dokumentacja w formie elektronicznej</w:t>
      </w:r>
    </w:p>
    <w:p w14:paraId="0AA30334" w14:textId="77777777" w:rsidR="00C242BE" w:rsidRPr="00F5784E" w:rsidRDefault="00C242BE" w:rsidP="00C242BE">
      <w:pPr>
        <w:spacing w:before="120" w:after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>Wykonawca przekaże Zamawiającemu wszystkie elementy opracowań projektowych w wersji elektronicznej na nośnikach CD w niżej wymienionych formatach:</w:t>
      </w:r>
    </w:p>
    <w:p w14:paraId="2ABEA4BA" w14:textId="77777777" w:rsidR="00C242BE" w:rsidRPr="00F5784E" w:rsidRDefault="00C242BE" w:rsidP="00C242BE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>rysunki – format .</w:t>
      </w:r>
      <w:proofErr w:type="spellStart"/>
      <w:r w:rsidRPr="00F5784E">
        <w:rPr>
          <w:rFonts w:ascii="Times New Roman" w:hAnsi="Times New Roman" w:cs="Times New Roman"/>
          <w:i/>
          <w:iCs/>
          <w:sz w:val="24"/>
          <w:szCs w:val="24"/>
          <w:lang w:eastAsia="pl-PL"/>
        </w:rPr>
        <w:t>dw</w:t>
      </w:r>
      <w:r w:rsidRPr="00F5784E">
        <w:rPr>
          <w:rFonts w:ascii="Times New Roman" w:hAnsi="Times New Roman" w:cs="Times New Roman"/>
          <w:sz w:val="24"/>
          <w:szCs w:val="24"/>
          <w:lang w:eastAsia="pl-PL"/>
        </w:rPr>
        <w:t>g</w:t>
      </w:r>
      <w:proofErr w:type="spellEnd"/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 i .</w:t>
      </w:r>
      <w:r w:rsidRPr="00F5784E">
        <w:rPr>
          <w:rFonts w:ascii="Times New Roman" w:hAnsi="Times New Roman" w:cs="Times New Roman"/>
          <w:i/>
          <w:iCs/>
          <w:sz w:val="24"/>
          <w:szCs w:val="24"/>
          <w:lang w:eastAsia="pl-PL"/>
        </w:rPr>
        <w:t>pdf</w:t>
      </w:r>
    </w:p>
    <w:p w14:paraId="6EC24E4E" w14:textId="77777777" w:rsidR="00C242BE" w:rsidRPr="00F5784E" w:rsidRDefault="00C242BE" w:rsidP="00C242BE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Times New Roman" w:hAnsi="Times New Roman" w:cs="Times New Roman"/>
          <w:i/>
          <w:iCs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>opisy – format .</w:t>
      </w:r>
      <w:proofErr w:type="spellStart"/>
      <w:r w:rsidRPr="00F5784E">
        <w:rPr>
          <w:rFonts w:ascii="Times New Roman" w:hAnsi="Times New Roman" w:cs="Times New Roman"/>
          <w:i/>
          <w:iCs/>
          <w:sz w:val="24"/>
          <w:szCs w:val="24"/>
          <w:lang w:eastAsia="pl-PL"/>
        </w:rPr>
        <w:t>doc</w:t>
      </w:r>
      <w:proofErr w:type="spellEnd"/>
      <w:r w:rsidRPr="00F5784E">
        <w:rPr>
          <w:rFonts w:ascii="Times New Roman" w:hAnsi="Times New Roman" w:cs="Times New Roman"/>
          <w:i/>
          <w:iCs/>
          <w:sz w:val="24"/>
          <w:szCs w:val="24"/>
          <w:lang w:eastAsia="pl-PL"/>
        </w:rPr>
        <w:t xml:space="preserve"> </w:t>
      </w:r>
      <w:r w:rsidRPr="00F5784E">
        <w:rPr>
          <w:rFonts w:ascii="Times New Roman" w:hAnsi="Times New Roman" w:cs="Times New Roman"/>
          <w:sz w:val="24"/>
          <w:szCs w:val="24"/>
          <w:lang w:eastAsia="pl-PL"/>
        </w:rPr>
        <w:t>i .</w:t>
      </w:r>
      <w:r w:rsidRPr="00F5784E">
        <w:rPr>
          <w:rFonts w:ascii="Times New Roman" w:hAnsi="Times New Roman" w:cs="Times New Roman"/>
          <w:i/>
          <w:iCs/>
          <w:sz w:val="24"/>
          <w:szCs w:val="24"/>
          <w:lang w:eastAsia="pl-PL"/>
        </w:rPr>
        <w:t>pdf</w:t>
      </w:r>
    </w:p>
    <w:p w14:paraId="2F430544" w14:textId="77777777" w:rsidR="00C242BE" w:rsidRPr="00F5784E" w:rsidRDefault="00C242BE" w:rsidP="00C242BE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Times New Roman" w:hAnsi="Times New Roman" w:cs="Times New Roman"/>
          <w:i/>
          <w:iCs/>
          <w:sz w:val="24"/>
          <w:szCs w:val="24"/>
          <w:lang w:eastAsia="pl-PL"/>
        </w:rPr>
      </w:pPr>
      <w:proofErr w:type="spellStart"/>
      <w:r w:rsidRPr="00F5784E">
        <w:rPr>
          <w:rFonts w:ascii="Times New Roman" w:hAnsi="Times New Roman" w:cs="Times New Roman"/>
          <w:sz w:val="24"/>
          <w:szCs w:val="24"/>
          <w:lang w:val="de-DE" w:eastAsia="pl-PL"/>
        </w:rPr>
        <w:t>tabele</w:t>
      </w:r>
      <w:proofErr w:type="spellEnd"/>
      <w:r w:rsidRPr="00F5784E">
        <w:rPr>
          <w:rFonts w:ascii="Times New Roman" w:hAnsi="Times New Roman" w:cs="Times New Roman"/>
          <w:sz w:val="24"/>
          <w:szCs w:val="24"/>
          <w:lang w:val="de-DE" w:eastAsia="pl-PL"/>
        </w:rPr>
        <w:t xml:space="preserve"> – </w:t>
      </w:r>
      <w:proofErr w:type="spellStart"/>
      <w:r w:rsidRPr="00F5784E">
        <w:rPr>
          <w:rFonts w:ascii="Times New Roman" w:hAnsi="Times New Roman" w:cs="Times New Roman"/>
          <w:sz w:val="24"/>
          <w:szCs w:val="24"/>
          <w:lang w:val="de-DE" w:eastAsia="pl-PL"/>
        </w:rPr>
        <w:t>format</w:t>
      </w:r>
      <w:proofErr w:type="spellEnd"/>
      <w:r w:rsidRPr="00F5784E">
        <w:rPr>
          <w:rFonts w:ascii="Times New Roman" w:hAnsi="Times New Roman" w:cs="Times New Roman"/>
          <w:sz w:val="24"/>
          <w:szCs w:val="24"/>
          <w:lang w:val="de-DE" w:eastAsia="pl-PL"/>
        </w:rPr>
        <w:t xml:space="preserve"> .</w:t>
      </w:r>
      <w:proofErr w:type="spellStart"/>
      <w:r w:rsidRPr="00F5784E">
        <w:rPr>
          <w:rFonts w:ascii="Times New Roman" w:hAnsi="Times New Roman" w:cs="Times New Roman"/>
          <w:i/>
          <w:iCs/>
          <w:sz w:val="24"/>
          <w:szCs w:val="24"/>
          <w:lang w:val="de-DE" w:eastAsia="pl-PL"/>
        </w:rPr>
        <w:t>xls</w:t>
      </w:r>
      <w:proofErr w:type="spellEnd"/>
      <w:r w:rsidRPr="00F5784E">
        <w:rPr>
          <w:rFonts w:ascii="Times New Roman" w:hAnsi="Times New Roman" w:cs="Times New Roman"/>
          <w:i/>
          <w:iCs/>
          <w:sz w:val="24"/>
          <w:szCs w:val="24"/>
          <w:lang w:val="de-DE" w:eastAsia="pl-PL"/>
        </w:rPr>
        <w:t>,</w:t>
      </w:r>
      <w:r w:rsidRPr="00F5784E">
        <w:rPr>
          <w:rFonts w:ascii="Times New Roman" w:hAnsi="Times New Roman" w:cs="Times New Roman"/>
          <w:sz w:val="24"/>
          <w:szCs w:val="24"/>
          <w:lang w:val="de-DE" w:eastAsia="pl-PL"/>
        </w:rPr>
        <w:t xml:space="preserve">  .</w:t>
      </w:r>
      <w:proofErr w:type="spellStart"/>
      <w:r w:rsidRPr="00F5784E">
        <w:rPr>
          <w:rFonts w:ascii="Times New Roman" w:hAnsi="Times New Roman" w:cs="Times New Roman"/>
          <w:i/>
          <w:iCs/>
          <w:sz w:val="24"/>
          <w:szCs w:val="24"/>
          <w:lang w:val="de-DE" w:eastAsia="pl-PL"/>
        </w:rPr>
        <w:t>pdf</w:t>
      </w:r>
      <w:proofErr w:type="spellEnd"/>
      <w:r w:rsidRPr="00F5784E">
        <w:rPr>
          <w:rFonts w:ascii="Times New Roman" w:hAnsi="Times New Roman" w:cs="Times New Roman"/>
          <w:i/>
          <w:iCs/>
          <w:sz w:val="24"/>
          <w:szCs w:val="24"/>
          <w:lang w:val="de-DE" w:eastAsia="pl-PL"/>
        </w:rPr>
        <w:t>,</w:t>
      </w:r>
      <w:r w:rsidRPr="00F5784E">
        <w:rPr>
          <w:rFonts w:ascii="Times New Roman" w:hAnsi="Times New Roman" w:cs="Times New Roman"/>
          <w:sz w:val="24"/>
          <w:szCs w:val="24"/>
          <w:lang w:val="de-DE" w:eastAsia="pl-PL"/>
        </w:rPr>
        <w:t xml:space="preserve"> i </w:t>
      </w:r>
      <w:proofErr w:type="spellStart"/>
      <w:r w:rsidRPr="00F5784E">
        <w:rPr>
          <w:rFonts w:ascii="Times New Roman" w:hAnsi="Times New Roman" w:cs="Times New Roman"/>
          <w:i/>
          <w:iCs/>
          <w:sz w:val="24"/>
          <w:szCs w:val="24"/>
          <w:lang w:val="de-DE" w:eastAsia="pl-PL"/>
        </w:rPr>
        <w:t>doc</w:t>
      </w:r>
      <w:proofErr w:type="spellEnd"/>
      <w:r w:rsidRPr="00F5784E">
        <w:rPr>
          <w:rFonts w:ascii="Times New Roman" w:hAnsi="Times New Roman" w:cs="Times New Roman"/>
          <w:i/>
          <w:iCs/>
          <w:sz w:val="24"/>
          <w:szCs w:val="24"/>
          <w:lang w:val="de-DE" w:eastAsia="pl-PL"/>
        </w:rPr>
        <w:t>,</w:t>
      </w:r>
    </w:p>
    <w:p w14:paraId="392DD027" w14:textId="77777777" w:rsidR="00C242BE" w:rsidRPr="00F5784E" w:rsidRDefault="00C242BE" w:rsidP="00C242BE">
      <w:pPr>
        <w:pStyle w:val="Akapitzlist"/>
        <w:numPr>
          <w:ilvl w:val="0"/>
          <w:numId w:val="17"/>
        </w:numPr>
        <w:spacing w:after="0"/>
        <w:ind w:hanging="294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>inne elementy – format do uzgodnienia z zamawiającym</w:t>
      </w:r>
    </w:p>
    <w:p w14:paraId="2D9748D4" w14:textId="77777777" w:rsidR="00C242BE" w:rsidRPr="00F5784E" w:rsidRDefault="00C242BE" w:rsidP="00C242BE">
      <w:pPr>
        <w:pStyle w:val="Akapitzlist"/>
        <w:numPr>
          <w:ilvl w:val="0"/>
          <w:numId w:val="17"/>
        </w:numPr>
        <w:ind w:hanging="294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>kompletna dokumentacja w wersji elektronicznej zgodna z wersja papierową</w:t>
      </w:r>
    </w:p>
    <w:p w14:paraId="1FD1ACA2" w14:textId="77777777" w:rsidR="00C242BE" w:rsidRPr="00F5784E" w:rsidRDefault="00C242BE" w:rsidP="00C242BE">
      <w:pPr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>Wykonawca przekaże zamawiającemu na osobnym, dodatkowym nośniku CD następujące elementy opracowań projektowych, niezbędnych do przeprowadzenia procedury przetargowej na wykonanie robót budowlanych (wersja elektroniczna powinna być tożsama z wersją papierową)</w:t>
      </w:r>
    </w:p>
    <w:p w14:paraId="49D87E7F" w14:textId="77777777" w:rsidR="00C242BE" w:rsidRPr="00F5784E" w:rsidRDefault="00C242BE" w:rsidP="00C242BE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>projekt budowlany – format .</w:t>
      </w:r>
      <w:proofErr w:type="spellStart"/>
      <w:r w:rsidRPr="00F5784E">
        <w:rPr>
          <w:rFonts w:ascii="Times New Roman" w:hAnsi="Times New Roman" w:cs="Times New Roman"/>
          <w:sz w:val="24"/>
          <w:szCs w:val="24"/>
          <w:lang w:eastAsia="pl-PL"/>
        </w:rPr>
        <w:t>doc</w:t>
      </w:r>
      <w:proofErr w:type="spellEnd"/>
      <w:r w:rsidRPr="00F5784E">
        <w:rPr>
          <w:rFonts w:ascii="Times New Roman" w:hAnsi="Times New Roman" w:cs="Times New Roman"/>
          <w:sz w:val="24"/>
          <w:szCs w:val="24"/>
          <w:lang w:eastAsia="pl-PL"/>
        </w:rPr>
        <w:t>, .pdf, .</w:t>
      </w:r>
      <w:proofErr w:type="spellStart"/>
      <w:r w:rsidRPr="00F5784E">
        <w:rPr>
          <w:rFonts w:ascii="Times New Roman" w:hAnsi="Times New Roman" w:cs="Times New Roman"/>
          <w:sz w:val="24"/>
          <w:szCs w:val="24"/>
          <w:lang w:eastAsia="pl-PL"/>
        </w:rPr>
        <w:t>dwg</w:t>
      </w:r>
      <w:proofErr w:type="spellEnd"/>
      <w:r w:rsidRPr="00F5784E">
        <w:rPr>
          <w:rFonts w:ascii="Times New Roman" w:hAnsi="Times New Roman" w:cs="Times New Roman"/>
          <w:sz w:val="24"/>
          <w:szCs w:val="24"/>
          <w:lang w:eastAsia="pl-PL"/>
        </w:rPr>
        <w:t>;</w:t>
      </w:r>
    </w:p>
    <w:p w14:paraId="11799818" w14:textId="77777777" w:rsidR="00C242BE" w:rsidRPr="00F5784E" w:rsidRDefault="00C242BE" w:rsidP="00C242BE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>projekt wykonawczy – format .</w:t>
      </w:r>
      <w:proofErr w:type="spellStart"/>
      <w:r w:rsidRPr="00F5784E">
        <w:rPr>
          <w:rFonts w:ascii="Times New Roman" w:hAnsi="Times New Roman" w:cs="Times New Roman"/>
          <w:sz w:val="24"/>
          <w:szCs w:val="24"/>
          <w:lang w:eastAsia="pl-PL"/>
        </w:rPr>
        <w:t>doc</w:t>
      </w:r>
      <w:proofErr w:type="spellEnd"/>
      <w:r w:rsidRPr="00F5784E">
        <w:rPr>
          <w:rFonts w:ascii="Times New Roman" w:hAnsi="Times New Roman" w:cs="Times New Roman"/>
          <w:sz w:val="24"/>
          <w:szCs w:val="24"/>
          <w:lang w:eastAsia="pl-PL"/>
        </w:rPr>
        <w:t>, .pdf, .</w:t>
      </w:r>
      <w:proofErr w:type="spellStart"/>
      <w:r w:rsidRPr="00F5784E">
        <w:rPr>
          <w:rFonts w:ascii="Times New Roman" w:hAnsi="Times New Roman" w:cs="Times New Roman"/>
          <w:sz w:val="24"/>
          <w:szCs w:val="24"/>
          <w:lang w:eastAsia="pl-PL"/>
        </w:rPr>
        <w:t>dwg</w:t>
      </w:r>
      <w:proofErr w:type="spellEnd"/>
      <w:r w:rsidRPr="00F5784E">
        <w:rPr>
          <w:rFonts w:ascii="Times New Roman" w:hAnsi="Times New Roman" w:cs="Times New Roman"/>
          <w:sz w:val="24"/>
          <w:szCs w:val="24"/>
          <w:lang w:eastAsia="pl-PL"/>
        </w:rPr>
        <w:t>;</w:t>
      </w:r>
    </w:p>
    <w:p w14:paraId="00CC8EEA" w14:textId="77777777" w:rsidR="00C242BE" w:rsidRPr="00F5784E" w:rsidRDefault="00C242BE" w:rsidP="00C242BE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>projekt stałej organizacji ruchu – format .</w:t>
      </w:r>
      <w:proofErr w:type="spellStart"/>
      <w:r w:rsidRPr="00F5784E">
        <w:rPr>
          <w:rFonts w:ascii="Times New Roman" w:hAnsi="Times New Roman" w:cs="Times New Roman"/>
          <w:sz w:val="24"/>
          <w:szCs w:val="24"/>
          <w:lang w:eastAsia="pl-PL"/>
        </w:rPr>
        <w:t>doc</w:t>
      </w:r>
      <w:proofErr w:type="spellEnd"/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, .pdf, </w:t>
      </w:r>
    </w:p>
    <w:p w14:paraId="42935158" w14:textId="77777777" w:rsidR="00C242BE" w:rsidRPr="00F5784E" w:rsidRDefault="00C242BE" w:rsidP="00C242BE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>przedmiar robót – format .</w:t>
      </w:r>
      <w:proofErr w:type="spellStart"/>
      <w:r w:rsidRPr="00F5784E">
        <w:rPr>
          <w:rFonts w:ascii="Times New Roman" w:hAnsi="Times New Roman" w:cs="Times New Roman"/>
          <w:sz w:val="24"/>
          <w:szCs w:val="24"/>
          <w:lang w:eastAsia="pl-PL"/>
        </w:rPr>
        <w:t>ath</w:t>
      </w:r>
      <w:proofErr w:type="spellEnd"/>
      <w:r w:rsidRPr="00F5784E">
        <w:rPr>
          <w:rFonts w:ascii="Times New Roman" w:hAnsi="Times New Roman" w:cs="Times New Roman"/>
          <w:sz w:val="24"/>
          <w:szCs w:val="24"/>
          <w:lang w:eastAsia="pl-PL"/>
        </w:rPr>
        <w:t>, .pdf;</w:t>
      </w:r>
    </w:p>
    <w:p w14:paraId="28A46880" w14:textId="77777777" w:rsidR="00C242BE" w:rsidRPr="00F5784E" w:rsidRDefault="00B84512" w:rsidP="00C242BE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 xml:space="preserve">kosztorys ofertowy – format </w:t>
      </w:r>
      <w:r w:rsidR="00C242BE" w:rsidRPr="00F5784E">
        <w:rPr>
          <w:rFonts w:ascii="Times New Roman" w:hAnsi="Times New Roman" w:cs="Times New Roman"/>
          <w:sz w:val="24"/>
          <w:szCs w:val="24"/>
          <w:lang w:eastAsia="pl-PL"/>
        </w:rPr>
        <w:t>.</w:t>
      </w:r>
      <w:proofErr w:type="spellStart"/>
      <w:r w:rsidR="00C242BE" w:rsidRPr="00F5784E">
        <w:rPr>
          <w:rFonts w:ascii="Times New Roman" w:hAnsi="Times New Roman" w:cs="Times New Roman"/>
          <w:sz w:val="24"/>
          <w:szCs w:val="24"/>
          <w:lang w:eastAsia="pl-PL"/>
        </w:rPr>
        <w:t>ath</w:t>
      </w:r>
      <w:proofErr w:type="spellEnd"/>
      <w:r w:rsidR="00C242BE" w:rsidRPr="00F5784E">
        <w:rPr>
          <w:rFonts w:ascii="Times New Roman" w:hAnsi="Times New Roman" w:cs="Times New Roman"/>
          <w:sz w:val="24"/>
          <w:szCs w:val="24"/>
          <w:lang w:eastAsia="pl-PL"/>
        </w:rPr>
        <w:t>, .pdf;</w:t>
      </w:r>
    </w:p>
    <w:p w14:paraId="4649B909" w14:textId="77777777" w:rsidR="00C242BE" w:rsidRPr="00F5784E" w:rsidRDefault="00C242BE" w:rsidP="00C242BE">
      <w:pPr>
        <w:pStyle w:val="Akapitzlist"/>
        <w:numPr>
          <w:ilvl w:val="0"/>
          <w:numId w:val="17"/>
        </w:numPr>
        <w:tabs>
          <w:tab w:val="left" w:pos="709"/>
        </w:tabs>
        <w:spacing w:after="0"/>
        <w:ind w:hanging="294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5784E">
        <w:rPr>
          <w:rFonts w:ascii="Times New Roman" w:hAnsi="Times New Roman" w:cs="Times New Roman"/>
          <w:sz w:val="24"/>
          <w:szCs w:val="24"/>
          <w:lang w:eastAsia="pl-PL"/>
        </w:rPr>
        <w:t>szczegółowe specyfikacje techniczne – format .pdf, .doc.</w:t>
      </w:r>
    </w:p>
    <w:p w14:paraId="154C7380" w14:textId="77777777" w:rsidR="00C242BE" w:rsidRPr="00047509" w:rsidRDefault="00C242BE" w:rsidP="0033562D">
      <w:pPr>
        <w:pStyle w:val="SZDWNagwek2"/>
        <w:numPr>
          <w:ilvl w:val="0"/>
          <w:numId w:val="0"/>
        </w:numPr>
        <w:tabs>
          <w:tab w:val="left" w:pos="567"/>
        </w:tabs>
        <w:spacing w:before="0" w:after="0"/>
        <w:rPr>
          <w:rFonts w:ascii="Times New Roman" w:hAnsi="Times New Roman" w:cs="Times New Roman"/>
          <w:b w:val="0"/>
        </w:rPr>
      </w:pPr>
    </w:p>
    <w:p w14:paraId="30F7B830" w14:textId="77777777" w:rsidR="00716BC6" w:rsidRPr="00047509" w:rsidRDefault="00716BC6" w:rsidP="00AE1177">
      <w:pPr>
        <w:pStyle w:val="SZDWNagwek2"/>
        <w:numPr>
          <w:ilvl w:val="0"/>
          <w:numId w:val="0"/>
        </w:numPr>
        <w:tabs>
          <w:tab w:val="left" w:pos="567"/>
        </w:tabs>
        <w:rPr>
          <w:rFonts w:ascii="Times New Roman" w:hAnsi="Times New Roman" w:cs="Times New Roman"/>
        </w:rPr>
      </w:pPr>
      <w:r w:rsidRPr="00047509">
        <w:rPr>
          <w:rFonts w:ascii="Times New Roman" w:hAnsi="Times New Roman" w:cs="Times New Roman"/>
        </w:rPr>
        <w:t xml:space="preserve">2.3. Zakres robót przewidzianych do zaprojektowania wraz z charakterystycznymi </w:t>
      </w:r>
      <w:r w:rsidRPr="00047509">
        <w:rPr>
          <w:rFonts w:ascii="Times New Roman" w:hAnsi="Times New Roman" w:cs="Times New Roman"/>
        </w:rPr>
        <w:br/>
        <w:t xml:space="preserve">        parametrami określającymi wielkość obiektu.</w:t>
      </w:r>
    </w:p>
    <w:p w14:paraId="2A61D63E" w14:textId="2DC7DE2E" w:rsidR="00716BC6" w:rsidRPr="00047509" w:rsidRDefault="00716BC6" w:rsidP="00AE1177">
      <w:pPr>
        <w:pStyle w:val="SZDWNagwek2"/>
        <w:numPr>
          <w:ilvl w:val="0"/>
          <w:numId w:val="0"/>
        </w:numPr>
        <w:tabs>
          <w:tab w:val="left" w:pos="567"/>
        </w:tabs>
        <w:rPr>
          <w:rFonts w:ascii="Times New Roman" w:hAnsi="Times New Roman" w:cs="Times New Roman"/>
          <w:b w:val="0"/>
        </w:rPr>
      </w:pPr>
      <w:r w:rsidRPr="00047509">
        <w:rPr>
          <w:rFonts w:ascii="Times New Roman" w:hAnsi="Times New Roman" w:cs="Times New Roman"/>
          <w:b w:val="0"/>
        </w:rPr>
        <w:t xml:space="preserve">Zakres robót obejmuje </w:t>
      </w:r>
      <w:r w:rsidR="00F5784E" w:rsidRPr="00047509">
        <w:rPr>
          <w:rFonts w:ascii="Times New Roman" w:hAnsi="Times New Roman" w:cs="Times New Roman"/>
          <w:b w:val="0"/>
        </w:rPr>
        <w:t>prze</w:t>
      </w:r>
      <w:r w:rsidRPr="00047509">
        <w:rPr>
          <w:rFonts w:ascii="Times New Roman" w:hAnsi="Times New Roman" w:cs="Times New Roman"/>
          <w:b w:val="0"/>
        </w:rPr>
        <w:t xml:space="preserve">budowę </w:t>
      </w:r>
      <w:r w:rsidR="00F5784E" w:rsidRPr="00047509">
        <w:rPr>
          <w:rFonts w:ascii="Times New Roman" w:hAnsi="Times New Roman" w:cs="Times New Roman"/>
          <w:b w:val="0"/>
        </w:rPr>
        <w:t xml:space="preserve">drogi </w:t>
      </w:r>
      <w:r w:rsidRPr="00047509">
        <w:rPr>
          <w:rFonts w:ascii="Times New Roman" w:hAnsi="Times New Roman" w:cs="Times New Roman"/>
          <w:b w:val="0"/>
        </w:rPr>
        <w:t xml:space="preserve">wraz z odwodnieniem </w:t>
      </w:r>
      <w:r w:rsidR="00F5784E" w:rsidRPr="00047509">
        <w:rPr>
          <w:rFonts w:ascii="Times New Roman" w:hAnsi="Times New Roman" w:cs="Times New Roman"/>
          <w:b w:val="0"/>
        </w:rPr>
        <w:t xml:space="preserve">na odcinku od skrzyżowania </w:t>
      </w:r>
      <w:r w:rsidR="00F5784E" w:rsidRPr="00047509">
        <w:rPr>
          <w:rFonts w:ascii="Times New Roman" w:hAnsi="Times New Roman" w:cs="Times New Roman"/>
          <w:b w:val="0"/>
        </w:rPr>
        <w:br/>
        <w:t>z drogą powiatową nr 1909T do wjazdu na działkę nr ewidencyjny 445</w:t>
      </w:r>
      <w:r w:rsidR="0050622F">
        <w:rPr>
          <w:rFonts w:ascii="Times New Roman" w:hAnsi="Times New Roman" w:cs="Times New Roman"/>
          <w:b w:val="0"/>
        </w:rPr>
        <w:t>3</w:t>
      </w:r>
      <w:r w:rsidR="00F73CEA" w:rsidRPr="00047509">
        <w:rPr>
          <w:rFonts w:ascii="Times New Roman" w:hAnsi="Times New Roman" w:cs="Times New Roman"/>
          <w:b w:val="0"/>
        </w:rPr>
        <w:t>.</w:t>
      </w:r>
    </w:p>
    <w:p w14:paraId="0664C2F9" w14:textId="77777777" w:rsidR="00F73CEA" w:rsidRPr="00047509" w:rsidRDefault="00F73CEA" w:rsidP="00AE1177">
      <w:pPr>
        <w:pStyle w:val="SZDWNagwek2"/>
        <w:numPr>
          <w:ilvl w:val="0"/>
          <w:numId w:val="0"/>
        </w:numPr>
        <w:tabs>
          <w:tab w:val="left" w:pos="567"/>
        </w:tabs>
        <w:rPr>
          <w:rFonts w:ascii="Times New Roman" w:hAnsi="Times New Roman" w:cs="Times New Roman"/>
          <w:b w:val="0"/>
        </w:rPr>
      </w:pPr>
      <w:r w:rsidRPr="00047509">
        <w:rPr>
          <w:rFonts w:ascii="Times New Roman" w:hAnsi="Times New Roman" w:cs="Times New Roman"/>
          <w:b w:val="0"/>
        </w:rPr>
        <w:lastRenderedPageBreak/>
        <w:t>Należy zaprojektować:</w:t>
      </w:r>
    </w:p>
    <w:p w14:paraId="629871A5" w14:textId="062A4520" w:rsidR="00F73CEA" w:rsidRPr="00047509" w:rsidRDefault="00F73CEA" w:rsidP="00AE1177">
      <w:pPr>
        <w:pStyle w:val="SZDWNagwek2"/>
        <w:numPr>
          <w:ilvl w:val="0"/>
          <w:numId w:val="0"/>
        </w:numPr>
        <w:tabs>
          <w:tab w:val="left" w:pos="567"/>
        </w:tabs>
        <w:rPr>
          <w:rFonts w:ascii="Times New Roman" w:hAnsi="Times New Roman" w:cs="Times New Roman"/>
          <w:b w:val="0"/>
        </w:rPr>
      </w:pPr>
      <w:r w:rsidRPr="00047509">
        <w:rPr>
          <w:rFonts w:ascii="Times New Roman" w:hAnsi="Times New Roman" w:cs="Times New Roman"/>
          <w:b w:val="0"/>
        </w:rPr>
        <w:t xml:space="preserve">- </w:t>
      </w:r>
      <w:r w:rsidR="00F5784E" w:rsidRPr="00047509">
        <w:rPr>
          <w:rFonts w:ascii="Times New Roman" w:hAnsi="Times New Roman" w:cs="Times New Roman"/>
          <w:b w:val="0"/>
        </w:rPr>
        <w:t>prze</w:t>
      </w:r>
      <w:r w:rsidRPr="00047509">
        <w:rPr>
          <w:rFonts w:ascii="Times New Roman" w:hAnsi="Times New Roman" w:cs="Times New Roman"/>
          <w:b w:val="0"/>
        </w:rPr>
        <w:t>budowę dro</w:t>
      </w:r>
      <w:r w:rsidR="002D1931" w:rsidRPr="00047509">
        <w:rPr>
          <w:rFonts w:ascii="Times New Roman" w:hAnsi="Times New Roman" w:cs="Times New Roman"/>
          <w:b w:val="0"/>
        </w:rPr>
        <w:t>gi</w:t>
      </w:r>
      <w:r w:rsidRPr="00047509">
        <w:rPr>
          <w:rFonts w:ascii="Times New Roman" w:hAnsi="Times New Roman" w:cs="Times New Roman"/>
          <w:b w:val="0"/>
        </w:rPr>
        <w:t xml:space="preserve"> wewnętrznej </w:t>
      </w:r>
      <w:r w:rsidR="002D1931" w:rsidRPr="00047509">
        <w:rPr>
          <w:rFonts w:ascii="Times New Roman" w:hAnsi="Times New Roman" w:cs="Times New Roman"/>
          <w:b w:val="0"/>
        </w:rPr>
        <w:t xml:space="preserve">zlokalizowanej na działkach nr ew. 4459, 4458/2 i 4458/3 obręb Świdno </w:t>
      </w:r>
      <w:r w:rsidRPr="00047509">
        <w:rPr>
          <w:rFonts w:ascii="Times New Roman" w:hAnsi="Times New Roman" w:cs="Times New Roman"/>
          <w:b w:val="0"/>
        </w:rPr>
        <w:t xml:space="preserve">o długości ok. </w:t>
      </w:r>
      <w:r w:rsidR="0050622F">
        <w:rPr>
          <w:rFonts w:ascii="Times New Roman" w:hAnsi="Times New Roman" w:cs="Times New Roman"/>
          <w:b w:val="0"/>
        </w:rPr>
        <w:t>32</w:t>
      </w:r>
      <w:r w:rsidR="002D1931" w:rsidRPr="00047509">
        <w:rPr>
          <w:rFonts w:ascii="Times New Roman" w:hAnsi="Times New Roman" w:cs="Times New Roman"/>
          <w:b w:val="0"/>
        </w:rPr>
        <w:t>0</w:t>
      </w:r>
      <w:r w:rsidRPr="00047509">
        <w:rPr>
          <w:rFonts w:ascii="Times New Roman" w:hAnsi="Times New Roman" w:cs="Times New Roman"/>
          <w:b w:val="0"/>
        </w:rPr>
        <w:t xml:space="preserve"> </w:t>
      </w:r>
      <w:proofErr w:type="spellStart"/>
      <w:r w:rsidRPr="00047509">
        <w:rPr>
          <w:rFonts w:ascii="Times New Roman" w:hAnsi="Times New Roman" w:cs="Times New Roman"/>
          <w:b w:val="0"/>
        </w:rPr>
        <w:t>mb</w:t>
      </w:r>
      <w:proofErr w:type="spellEnd"/>
      <w:r w:rsidR="002D1931" w:rsidRPr="00047509">
        <w:rPr>
          <w:rFonts w:ascii="Times New Roman" w:hAnsi="Times New Roman" w:cs="Times New Roman"/>
          <w:b w:val="0"/>
        </w:rPr>
        <w:t>,</w:t>
      </w:r>
      <w:r w:rsidRPr="00047509">
        <w:rPr>
          <w:rFonts w:ascii="Times New Roman" w:hAnsi="Times New Roman" w:cs="Times New Roman"/>
          <w:b w:val="0"/>
        </w:rPr>
        <w:t xml:space="preserve"> na odcinku od skrzyżowania z drogą powiatową nr 19</w:t>
      </w:r>
      <w:r w:rsidR="002D1931" w:rsidRPr="00047509">
        <w:rPr>
          <w:rFonts w:ascii="Times New Roman" w:hAnsi="Times New Roman" w:cs="Times New Roman"/>
          <w:b w:val="0"/>
        </w:rPr>
        <w:t>09</w:t>
      </w:r>
      <w:r w:rsidRPr="00047509">
        <w:rPr>
          <w:rFonts w:ascii="Times New Roman" w:hAnsi="Times New Roman" w:cs="Times New Roman"/>
          <w:b w:val="0"/>
        </w:rPr>
        <w:t>T do</w:t>
      </w:r>
      <w:r w:rsidR="002D1931" w:rsidRPr="00047509">
        <w:rPr>
          <w:rFonts w:ascii="Times New Roman" w:hAnsi="Times New Roman" w:cs="Times New Roman"/>
          <w:b w:val="0"/>
        </w:rPr>
        <w:t xml:space="preserve"> wjazdu na działkę nr ew. 445</w:t>
      </w:r>
      <w:r w:rsidR="0050622F">
        <w:rPr>
          <w:rFonts w:ascii="Times New Roman" w:hAnsi="Times New Roman" w:cs="Times New Roman"/>
          <w:b w:val="0"/>
        </w:rPr>
        <w:t>3</w:t>
      </w:r>
      <w:r w:rsidRPr="00047509">
        <w:rPr>
          <w:rFonts w:ascii="Times New Roman" w:hAnsi="Times New Roman" w:cs="Times New Roman"/>
          <w:b w:val="0"/>
        </w:rPr>
        <w:t xml:space="preserve"> obręb </w:t>
      </w:r>
      <w:r w:rsidR="002D1931" w:rsidRPr="00047509">
        <w:rPr>
          <w:rFonts w:ascii="Times New Roman" w:hAnsi="Times New Roman" w:cs="Times New Roman"/>
          <w:b w:val="0"/>
        </w:rPr>
        <w:t>Świdno</w:t>
      </w:r>
      <w:r w:rsidRPr="00047509">
        <w:rPr>
          <w:rFonts w:ascii="Times New Roman" w:hAnsi="Times New Roman" w:cs="Times New Roman"/>
          <w:b w:val="0"/>
        </w:rPr>
        <w:t>,</w:t>
      </w:r>
    </w:p>
    <w:p w14:paraId="4FBE0A75" w14:textId="0F27A86D" w:rsidR="00FD5262" w:rsidRPr="00047509" w:rsidRDefault="00F73CEA" w:rsidP="00AE1177">
      <w:pPr>
        <w:pStyle w:val="SZDWNagwek2"/>
        <w:numPr>
          <w:ilvl w:val="0"/>
          <w:numId w:val="0"/>
        </w:numPr>
        <w:tabs>
          <w:tab w:val="left" w:pos="567"/>
        </w:tabs>
        <w:rPr>
          <w:rFonts w:ascii="Times New Roman" w:hAnsi="Times New Roman" w:cs="Times New Roman"/>
          <w:b w:val="0"/>
        </w:rPr>
      </w:pPr>
      <w:r w:rsidRPr="00047509">
        <w:rPr>
          <w:rFonts w:ascii="Times New Roman" w:hAnsi="Times New Roman" w:cs="Times New Roman"/>
          <w:b w:val="0"/>
        </w:rPr>
        <w:t>- odwodnienie jezdni</w:t>
      </w:r>
      <w:r w:rsidR="00FD5262" w:rsidRPr="00047509">
        <w:rPr>
          <w:rFonts w:ascii="Times New Roman" w:hAnsi="Times New Roman" w:cs="Times New Roman"/>
          <w:b w:val="0"/>
        </w:rPr>
        <w:t>,</w:t>
      </w:r>
    </w:p>
    <w:p w14:paraId="48A40804" w14:textId="77777777" w:rsidR="00FD5262" w:rsidRPr="00047509" w:rsidRDefault="00FD5262" w:rsidP="00AE1177">
      <w:pPr>
        <w:pStyle w:val="SZDWNagwek2"/>
        <w:numPr>
          <w:ilvl w:val="0"/>
          <w:numId w:val="0"/>
        </w:numPr>
        <w:tabs>
          <w:tab w:val="left" w:pos="567"/>
        </w:tabs>
        <w:rPr>
          <w:rFonts w:ascii="Times New Roman" w:hAnsi="Times New Roman" w:cs="Times New Roman"/>
          <w:b w:val="0"/>
        </w:rPr>
      </w:pPr>
      <w:r w:rsidRPr="00047509">
        <w:rPr>
          <w:rFonts w:ascii="Times New Roman" w:hAnsi="Times New Roman" w:cs="Times New Roman"/>
          <w:b w:val="0"/>
        </w:rPr>
        <w:t xml:space="preserve">- przebudowę infrastruktury technicznej w przypadku powstania kolizji, na podstawie uzgodnień z </w:t>
      </w:r>
      <w:r w:rsidRPr="00047509">
        <w:rPr>
          <w:rFonts w:ascii="Times New Roman" w:hAnsi="Times New Roman" w:cs="Times New Roman"/>
          <w:b w:val="0"/>
        </w:rPr>
        <w:br/>
        <w:t xml:space="preserve">  gestorami sieci,</w:t>
      </w:r>
    </w:p>
    <w:p w14:paraId="57D44F4D" w14:textId="77777777" w:rsidR="00FD5262" w:rsidRPr="00047509" w:rsidRDefault="00FD5262" w:rsidP="0033562D">
      <w:pPr>
        <w:pStyle w:val="SZDWNagwek2"/>
        <w:numPr>
          <w:ilvl w:val="0"/>
          <w:numId w:val="0"/>
        </w:numPr>
        <w:tabs>
          <w:tab w:val="left" w:pos="567"/>
        </w:tabs>
        <w:spacing w:after="0"/>
        <w:rPr>
          <w:rFonts w:ascii="Times New Roman" w:hAnsi="Times New Roman" w:cs="Times New Roman"/>
          <w:b w:val="0"/>
        </w:rPr>
      </w:pPr>
      <w:r w:rsidRPr="00047509">
        <w:rPr>
          <w:rFonts w:ascii="Times New Roman" w:hAnsi="Times New Roman" w:cs="Times New Roman"/>
          <w:b w:val="0"/>
        </w:rPr>
        <w:t>- budowę kanału technologicznego jeżeli będzie dotyczyć.</w:t>
      </w:r>
    </w:p>
    <w:p w14:paraId="06F3329D" w14:textId="77777777" w:rsidR="007303FD" w:rsidRPr="00047509" w:rsidRDefault="007303FD" w:rsidP="0033562D">
      <w:pPr>
        <w:pStyle w:val="SZDWNagwek2"/>
        <w:numPr>
          <w:ilvl w:val="0"/>
          <w:numId w:val="0"/>
        </w:numPr>
        <w:tabs>
          <w:tab w:val="left" w:pos="567"/>
        </w:tabs>
        <w:spacing w:before="0" w:after="0"/>
        <w:rPr>
          <w:rFonts w:ascii="Times New Roman" w:hAnsi="Times New Roman" w:cs="Times New Roman"/>
          <w:b w:val="0"/>
        </w:rPr>
      </w:pPr>
    </w:p>
    <w:p w14:paraId="3AE96B41" w14:textId="77777777" w:rsidR="007303FD" w:rsidRPr="00047509" w:rsidRDefault="007303FD" w:rsidP="0033562D">
      <w:pPr>
        <w:pStyle w:val="SZDWNagwek2"/>
        <w:numPr>
          <w:ilvl w:val="0"/>
          <w:numId w:val="0"/>
        </w:numPr>
        <w:tabs>
          <w:tab w:val="left" w:pos="567"/>
        </w:tabs>
        <w:spacing w:before="0"/>
        <w:rPr>
          <w:rFonts w:ascii="Times New Roman" w:hAnsi="Times New Roman" w:cs="Times New Roman"/>
        </w:rPr>
      </w:pPr>
      <w:r w:rsidRPr="00047509">
        <w:rPr>
          <w:rFonts w:ascii="Times New Roman" w:hAnsi="Times New Roman" w:cs="Times New Roman"/>
        </w:rPr>
        <w:t xml:space="preserve">2.4. Propozycję rozwiązań projektowych do rozważenia przez Wykonawcę opracowania </w:t>
      </w:r>
      <w:r w:rsidRPr="00047509">
        <w:rPr>
          <w:rFonts w:ascii="Times New Roman" w:hAnsi="Times New Roman" w:cs="Times New Roman"/>
        </w:rPr>
        <w:br/>
        <w:t xml:space="preserve">       projektowego.</w:t>
      </w:r>
    </w:p>
    <w:p w14:paraId="27C47BA0" w14:textId="0AE7AAA7" w:rsidR="007303FD" w:rsidRPr="00047509" w:rsidRDefault="007303FD" w:rsidP="00AE1177">
      <w:pPr>
        <w:pStyle w:val="SZDWNagwek2"/>
        <w:numPr>
          <w:ilvl w:val="0"/>
          <w:numId w:val="0"/>
        </w:numPr>
        <w:tabs>
          <w:tab w:val="left" w:pos="567"/>
        </w:tabs>
        <w:rPr>
          <w:rFonts w:ascii="Times New Roman" w:hAnsi="Times New Roman" w:cs="Times New Roman"/>
          <w:b w:val="0"/>
        </w:rPr>
      </w:pPr>
      <w:r w:rsidRPr="00047509">
        <w:rPr>
          <w:rFonts w:ascii="Times New Roman" w:hAnsi="Times New Roman" w:cs="Times New Roman"/>
          <w:b w:val="0"/>
        </w:rPr>
        <w:t xml:space="preserve">Należy przewidzieć </w:t>
      </w:r>
      <w:r w:rsidR="002D1931" w:rsidRPr="00047509">
        <w:rPr>
          <w:rFonts w:ascii="Times New Roman" w:hAnsi="Times New Roman" w:cs="Times New Roman"/>
          <w:b w:val="0"/>
        </w:rPr>
        <w:t>przebudowę drogi polegającą na wykonaniu robót ziemnych, wykonaniu podbudowy z kruszywa natural</w:t>
      </w:r>
      <w:r w:rsidR="00DD23DB" w:rsidRPr="00047509">
        <w:rPr>
          <w:rFonts w:ascii="Times New Roman" w:hAnsi="Times New Roman" w:cs="Times New Roman"/>
          <w:b w:val="0"/>
        </w:rPr>
        <w:t xml:space="preserve">nego, wykonaniu </w:t>
      </w:r>
      <w:proofErr w:type="spellStart"/>
      <w:r w:rsidR="00DD23DB" w:rsidRPr="00047509">
        <w:rPr>
          <w:rFonts w:ascii="Times New Roman" w:hAnsi="Times New Roman" w:cs="Times New Roman"/>
          <w:b w:val="0"/>
        </w:rPr>
        <w:t>dwuwarstowej</w:t>
      </w:r>
      <w:proofErr w:type="spellEnd"/>
      <w:r w:rsidR="00DD23DB" w:rsidRPr="00047509">
        <w:rPr>
          <w:rFonts w:ascii="Times New Roman" w:hAnsi="Times New Roman" w:cs="Times New Roman"/>
          <w:b w:val="0"/>
        </w:rPr>
        <w:t xml:space="preserve"> nawierzchni z betonu asfaltowego, poboczy tłuczniowych i oznakowania pionowego. </w:t>
      </w:r>
      <w:r w:rsidR="00047509" w:rsidRPr="00047509">
        <w:rPr>
          <w:rFonts w:ascii="Times New Roman" w:hAnsi="Times New Roman" w:cs="Times New Roman"/>
          <w:b w:val="0"/>
        </w:rPr>
        <w:t>Ze względu na dostępność terenu działek drogowych s</w:t>
      </w:r>
      <w:r w:rsidR="00DD23DB" w:rsidRPr="00047509">
        <w:rPr>
          <w:rFonts w:ascii="Times New Roman" w:hAnsi="Times New Roman" w:cs="Times New Roman"/>
          <w:b w:val="0"/>
        </w:rPr>
        <w:t>zerokość nawierzchni z betonu asfaltowego przyjąć 3,00 m</w:t>
      </w:r>
      <w:r w:rsidR="00047509" w:rsidRPr="00047509">
        <w:rPr>
          <w:rFonts w:ascii="Times New Roman" w:hAnsi="Times New Roman" w:cs="Times New Roman"/>
          <w:b w:val="0"/>
        </w:rPr>
        <w:t xml:space="preserve">. Konstrukcję nawierzchni projektować dla ruchu lekkiego. </w:t>
      </w:r>
    </w:p>
    <w:p w14:paraId="780FBC68" w14:textId="62BE62B8" w:rsidR="000B4C0B" w:rsidRPr="00047509" w:rsidRDefault="000B4C0B" w:rsidP="00AE1177">
      <w:pPr>
        <w:pStyle w:val="SZDWNagwek2"/>
        <w:numPr>
          <w:ilvl w:val="0"/>
          <w:numId w:val="0"/>
        </w:numPr>
        <w:tabs>
          <w:tab w:val="left" w:pos="567"/>
        </w:tabs>
        <w:rPr>
          <w:rFonts w:ascii="Times New Roman" w:hAnsi="Times New Roman" w:cs="Times New Roman"/>
          <w:b w:val="0"/>
        </w:rPr>
      </w:pPr>
      <w:r w:rsidRPr="00047509">
        <w:rPr>
          <w:rFonts w:ascii="Times New Roman" w:hAnsi="Times New Roman" w:cs="Times New Roman"/>
          <w:b w:val="0"/>
        </w:rPr>
        <w:t xml:space="preserve">Należy </w:t>
      </w:r>
      <w:r w:rsidR="00612E02" w:rsidRPr="00047509">
        <w:rPr>
          <w:rFonts w:ascii="Times New Roman" w:hAnsi="Times New Roman" w:cs="Times New Roman"/>
          <w:b w:val="0"/>
        </w:rPr>
        <w:t xml:space="preserve">zaprojektować </w:t>
      </w:r>
      <w:r w:rsidR="00047509" w:rsidRPr="00047509">
        <w:rPr>
          <w:rFonts w:ascii="Times New Roman" w:hAnsi="Times New Roman" w:cs="Times New Roman"/>
          <w:b w:val="0"/>
        </w:rPr>
        <w:t xml:space="preserve">budowę </w:t>
      </w:r>
      <w:r w:rsidR="00612E02" w:rsidRPr="00047509">
        <w:rPr>
          <w:rFonts w:ascii="Times New Roman" w:hAnsi="Times New Roman" w:cs="Times New Roman"/>
          <w:b w:val="0"/>
        </w:rPr>
        <w:t xml:space="preserve">odwodnienia drogi na długości projektowanego </w:t>
      </w:r>
      <w:r w:rsidR="00047509" w:rsidRPr="00047509">
        <w:rPr>
          <w:rFonts w:ascii="Times New Roman" w:hAnsi="Times New Roman" w:cs="Times New Roman"/>
          <w:b w:val="0"/>
        </w:rPr>
        <w:t>odcinka</w:t>
      </w:r>
      <w:r w:rsidR="00612E02" w:rsidRPr="00047509">
        <w:rPr>
          <w:rFonts w:ascii="Times New Roman" w:hAnsi="Times New Roman" w:cs="Times New Roman"/>
          <w:b w:val="0"/>
        </w:rPr>
        <w:t xml:space="preserve">. Wykonawca opracowania projektowego </w:t>
      </w:r>
      <w:r w:rsidR="00246D95" w:rsidRPr="00047509">
        <w:rPr>
          <w:rFonts w:ascii="Times New Roman" w:hAnsi="Times New Roman" w:cs="Times New Roman"/>
          <w:b w:val="0"/>
        </w:rPr>
        <w:t>przedstawi do akceptacji Zamawiającemu  możliwe sposoby odprowadzania wód opadowych z drogi.</w:t>
      </w:r>
      <w:r w:rsidR="00612E02" w:rsidRPr="00047509">
        <w:rPr>
          <w:rFonts w:ascii="Times New Roman" w:hAnsi="Times New Roman" w:cs="Times New Roman"/>
          <w:b w:val="0"/>
        </w:rPr>
        <w:t xml:space="preserve"> </w:t>
      </w:r>
    </w:p>
    <w:p w14:paraId="0EBBC9DC" w14:textId="77777777" w:rsidR="00246D95" w:rsidRPr="00047509" w:rsidRDefault="00246D95" w:rsidP="00AE1177">
      <w:pPr>
        <w:pStyle w:val="SZDWNagwek2"/>
        <w:numPr>
          <w:ilvl w:val="0"/>
          <w:numId w:val="0"/>
        </w:numPr>
        <w:tabs>
          <w:tab w:val="left" w:pos="567"/>
        </w:tabs>
        <w:rPr>
          <w:rFonts w:ascii="Times New Roman" w:hAnsi="Times New Roman" w:cs="Times New Roman"/>
          <w:b w:val="0"/>
        </w:rPr>
      </w:pPr>
      <w:r w:rsidRPr="00047509">
        <w:rPr>
          <w:rFonts w:ascii="Times New Roman" w:hAnsi="Times New Roman" w:cs="Times New Roman"/>
          <w:b w:val="0"/>
        </w:rPr>
        <w:t>W przypadku konieczności budowy kanału technologicznego w ciągu budowanego chodnika należy go zlokalizować w poboczu drogi.</w:t>
      </w:r>
    </w:p>
    <w:p w14:paraId="553BBBF0" w14:textId="77777777" w:rsidR="00246D95" w:rsidRPr="00A907A0" w:rsidRDefault="00246D95" w:rsidP="00AE1177">
      <w:pPr>
        <w:pStyle w:val="SZDWNagwek2"/>
        <w:numPr>
          <w:ilvl w:val="0"/>
          <w:numId w:val="0"/>
        </w:numPr>
        <w:tabs>
          <w:tab w:val="left" w:pos="567"/>
        </w:tabs>
        <w:rPr>
          <w:rFonts w:ascii="Times New Roman" w:hAnsi="Times New Roman" w:cs="Times New Roman"/>
          <w:b w:val="0"/>
        </w:rPr>
      </w:pPr>
      <w:r w:rsidRPr="00047509">
        <w:rPr>
          <w:rFonts w:ascii="Times New Roman" w:hAnsi="Times New Roman" w:cs="Times New Roman"/>
          <w:b w:val="0"/>
        </w:rPr>
        <w:t>Ewentualne kolizje</w:t>
      </w:r>
      <w:r w:rsidR="007F5932" w:rsidRPr="00047509">
        <w:rPr>
          <w:rFonts w:ascii="Times New Roman" w:hAnsi="Times New Roman" w:cs="Times New Roman"/>
          <w:b w:val="0"/>
        </w:rPr>
        <w:t xml:space="preserve"> z innym uzbrojeniem (kanalizacja sanitarna, sieć wodociągowa, linia elektroenergetyczna, linia telekomunikacyjna</w:t>
      </w:r>
      <w:r w:rsidRPr="00047509">
        <w:rPr>
          <w:rFonts w:ascii="Times New Roman" w:hAnsi="Times New Roman" w:cs="Times New Roman"/>
          <w:b w:val="0"/>
        </w:rPr>
        <w:t xml:space="preserve"> </w:t>
      </w:r>
      <w:r w:rsidR="007F5932" w:rsidRPr="00047509">
        <w:rPr>
          <w:rFonts w:ascii="Times New Roman" w:hAnsi="Times New Roman" w:cs="Times New Roman"/>
          <w:b w:val="0"/>
        </w:rPr>
        <w:t xml:space="preserve">itp.) należy rozwiązać przez wykonanie projektu </w:t>
      </w:r>
      <w:r w:rsidR="007F5932" w:rsidRPr="00A907A0">
        <w:rPr>
          <w:rFonts w:ascii="Times New Roman" w:hAnsi="Times New Roman" w:cs="Times New Roman"/>
          <w:b w:val="0"/>
        </w:rPr>
        <w:t>uzgodnionego z właścicielem kolizyjnej sieci.</w:t>
      </w:r>
    </w:p>
    <w:p w14:paraId="43630E1F" w14:textId="77777777" w:rsidR="009B455A" w:rsidRPr="00A907A0" w:rsidRDefault="009B455A" w:rsidP="0033562D">
      <w:pPr>
        <w:pStyle w:val="SZDWNagwek2"/>
        <w:numPr>
          <w:ilvl w:val="0"/>
          <w:numId w:val="0"/>
        </w:numPr>
        <w:tabs>
          <w:tab w:val="left" w:pos="567"/>
        </w:tabs>
        <w:spacing w:before="0" w:after="0"/>
        <w:rPr>
          <w:rFonts w:ascii="Times New Roman" w:hAnsi="Times New Roman" w:cs="Times New Roman"/>
          <w:b w:val="0"/>
        </w:rPr>
      </w:pPr>
    </w:p>
    <w:p w14:paraId="4A219CE5" w14:textId="77777777" w:rsidR="009B455A" w:rsidRPr="00A907A0" w:rsidRDefault="009B455A" w:rsidP="0033562D">
      <w:pPr>
        <w:pStyle w:val="SZDWNagwek2"/>
        <w:numPr>
          <w:ilvl w:val="0"/>
          <w:numId w:val="0"/>
        </w:numPr>
        <w:tabs>
          <w:tab w:val="left" w:pos="567"/>
        </w:tabs>
        <w:spacing w:before="0"/>
        <w:rPr>
          <w:rFonts w:ascii="Times New Roman" w:hAnsi="Times New Roman" w:cs="Times New Roman"/>
        </w:rPr>
      </w:pPr>
      <w:r w:rsidRPr="00A907A0">
        <w:rPr>
          <w:rFonts w:ascii="Times New Roman" w:hAnsi="Times New Roman" w:cs="Times New Roman"/>
        </w:rPr>
        <w:t>2.5. Materiały wyjściowe, pomiary, badania i inwentaryzacje.</w:t>
      </w:r>
    </w:p>
    <w:p w14:paraId="068CCAAC" w14:textId="77777777" w:rsidR="009B455A" w:rsidRPr="00A907A0" w:rsidRDefault="009B455A" w:rsidP="0033562D">
      <w:pPr>
        <w:pStyle w:val="SZDWNagwek2"/>
        <w:numPr>
          <w:ilvl w:val="0"/>
          <w:numId w:val="0"/>
        </w:numPr>
        <w:tabs>
          <w:tab w:val="left" w:pos="567"/>
        </w:tabs>
        <w:spacing w:after="0"/>
        <w:rPr>
          <w:rFonts w:ascii="Times New Roman" w:hAnsi="Times New Roman" w:cs="Times New Roman"/>
          <w:b w:val="0"/>
        </w:rPr>
      </w:pPr>
      <w:r w:rsidRPr="00A907A0">
        <w:rPr>
          <w:rFonts w:ascii="Times New Roman" w:hAnsi="Times New Roman" w:cs="Times New Roman"/>
          <w:b w:val="0"/>
        </w:rPr>
        <w:t xml:space="preserve">Wykonawca jest zobowiązany do przeprowadzenia samodzielnej inwentaryzacji stanu istniejącego oraz wykonania map do celów projektowych z inwentaryzacją geodezyjną. Wykonawca uzyska od odpowiednich gestorów będących właścicielami poszczególnych urządzeń potwierdzenie informacji dla potrzeb planu ich lokalizacji. Wykonawca będzie realizować prace pomiarowe badawcze w sposób powodujący </w:t>
      </w:r>
      <w:r w:rsidR="00C8291D" w:rsidRPr="00A907A0">
        <w:rPr>
          <w:rFonts w:ascii="Times New Roman" w:hAnsi="Times New Roman" w:cs="Times New Roman"/>
          <w:b w:val="0"/>
        </w:rPr>
        <w:t>minimalne niedogodności dla mieszkańców przyległych</w:t>
      </w:r>
      <w:r w:rsidRPr="00A907A0">
        <w:rPr>
          <w:rFonts w:ascii="Times New Roman" w:hAnsi="Times New Roman" w:cs="Times New Roman"/>
          <w:b w:val="0"/>
        </w:rPr>
        <w:t xml:space="preserve"> </w:t>
      </w:r>
      <w:r w:rsidR="00C8291D" w:rsidRPr="00A907A0">
        <w:rPr>
          <w:rFonts w:ascii="Times New Roman" w:hAnsi="Times New Roman" w:cs="Times New Roman"/>
          <w:b w:val="0"/>
        </w:rPr>
        <w:t>posesji.</w:t>
      </w:r>
    </w:p>
    <w:p w14:paraId="6247D4EA" w14:textId="77777777" w:rsidR="00C8291D" w:rsidRPr="00A907A0" w:rsidRDefault="00C8291D" w:rsidP="0033562D">
      <w:pPr>
        <w:pStyle w:val="SZDWNagwek2"/>
        <w:numPr>
          <w:ilvl w:val="0"/>
          <w:numId w:val="0"/>
        </w:numPr>
        <w:tabs>
          <w:tab w:val="left" w:pos="567"/>
        </w:tabs>
        <w:spacing w:before="0" w:after="0"/>
        <w:rPr>
          <w:rFonts w:ascii="Times New Roman" w:hAnsi="Times New Roman" w:cs="Times New Roman"/>
          <w:b w:val="0"/>
        </w:rPr>
      </w:pPr>
    </w:p>
    <w:p w14:paraId="78C00A31" w14:textId="77777777" w:rsidR="00C8291D" w:rsidRPr="00A907A0" w:rsidRDefault="00C8291D" w:rsidP="00AE1177">
      <w:pPr>
        <w:pStyle w:val="SZDWNagwek2"/>
        <w:numPr>
          <w:ilvl w:val="0"/>
          <w:numId w:val="0"/>
        </w:numPr>
        <w:tabs>
          <w:tab w:val="left" w:pos="567"/>
        </w:tabs>
        <w:rPr>
          <w:rFonts w:ascii="Times New Roman" w:hAnsi="Times New Roman" w:cs="Times New Roman"/>
        </w:rPr>
      </w:pPr>
      <w:r w:rsidRPr="00A907A0">
        <w:rPr>
          <w:rFonts w:ascii="Times New Roman" w:hAnsi="Times New Roman" w:cs="Times New Roman"/>
        </w:rPr>
        <w:t>2.6. Wymagania materiałowe.</w:t>
      </w:r>
    </w:p>
    <w:p w14:paraId="7A53FD4C" w14:textId="77777777" w:rsidR="00AD03D2" w:rsidRPr="00A907A0" w:rsidRDefault="00AD03D2" w:rsidP="0033562D">
      <w:pPr>
        <w:pStyle w:val="SZDWNagwek2"/>
        <w:numPr>
          <w:ilvl w:val="0"/>
          <w:numId w:val="0"/>
        </w:numPr>
        <w:tabs>
          <w:tab w:val="left" w:pos="567"/>
        </w:tabs>
        <w:spacing w:before="0"/>
        <w:rPr>
          <w:rFonts w:ascii="Times New Roman" w:hAnsi="Times New Roman" w:cs="Times New Roman"/>
          <w:b w:val="0"/>
        </w:rPr>
      </w:pPr>
      <w:r w:rsidRPr="00A907A0">
        <w:rPr>
          <w:rFonts w:ascii="Times New Roman" w:hAnsi="Times New Roman" w:cs="Times New Roman"/>
          <w:b w:val="0"/>
        </w:rPr>
        <w:t>Zastosowane w projekcie materiały związane z realizacją przedsięwzięcia na podstawie opracowanej dokumentacji muszą spełniać warunki techniczne opisane w polskich normach, przenoszących normy europejskie normy zharmonizowane oraz posiadają wymagane przepisami aprobaty, certyfikaty i deklaracje zgodności.</w:t>
      </w:r>
    </w:p>
    <w:p w14:paraId="0329446C" w14:textId="77777777" w:rsidR="00AD03D2" w:rsidRPr="00A907A0" w:rsidRDefault="00AD03D2" w:rsidP="0033562D">
      <w:pPr>
        <w:pStyle w:val="SZDWNagwek2"/>
        <w:numPr>
          <w:ilvl w:val="0"/>
          <w:numId w:val="0"/>
        </w:numPr>
        <w:tabs>
          <w:tab w:val="left" w:pos="567"/>
        </w:tabs>
        <w:spacing w:after="0"/>
        <w:rPr>
          <w:rFonts w:ascii="Times New Roman" w:hAnsi="Times New Roman" w:cs="Times New Roman"/>
          <w:b w:val="0"/>
        </w:rPr>
      </w:pPr>
      <w:r w:rsidRPr="00A907A0">
        <w:rPr>
          <w:rFonts w:ascii="Times New Roman" w:hAnsi="Times New Roman" w:cs="Times New Roman"/>
          <w:b w:val="0"/>
        </w:rPr>
        <w:t>Wykonawca jest zobowiązany do roboczych konsultacji  Zamawiającym  w celu akceptacji proponowanych rozwiązań technicznych i proponowanych materiałów.</w:t>
      </w:r>
    </w:p>
    <w:p w14:paraId="6132A7CB" w14:textId="77777777" w:rsidR="00F73CEA" w:rsidRPr="00A907A0" w:rsidRDefault="00F73CEA" w:rsidP="0033562D">
      <w:pPr>
        <w:pStyle w:val="SZDWNagwek2"/>
        <w:numPr>
          <w:ilvl w:val="0"/>
          <w:numId w:val="0"/>
        </w:numPr>
        <w:tabs>
          <w:tab w:val="left" w:pos="567"/>
        </w:tabs>
        <w:spacing w:before="0" w:after="0"/>
        <w:rPr>
          <w:rFonts w:ascii="Times New Roman" w:hAnsi="Times New Roman" w:cs="Times New Roman"/>
          <w:b w:val="0"/>
        </w:rPr>
      </w:pPr>
    </w:p>
    <w:p w14:paraId="6F5BF84D" w14:textId="77777777" w:rsidR="00B84512" w:rsidRPr="00A907A0" w:rsidRDefault="00B84512" w:rsidP="0033562D">
      <w:pPr>
        <w:pStyle w:val="SZDWNaglowek1"/>
        <w:keepNext/>
        <w:numPr>
          <w:ilvl w:val="0"/>
          <w:numId w:val="3"/>
        </w:numPr>
        <w:spacing w:before="0"/>
        <w:ind w:left="538" w:hanging="357"/>
        <w:rPr>
          <w:rFonts w:ascii="Times New Roman" w:hAnsi="Times New Roman" w:cs="Times New Roman"/>
          <w:sz w:val="24"/>
          <w:szCs w:val="24"/>
        </w:rPr>
      </w:pPr>
      <w:r w:rsidRPr="00A907A0">
        <w:rPr>
          <w:rFonts w:ascii="Times New Roman" w:hAnsi="Times New Roman" w:cs="Times New Roman"/>
          <w:sz w:val="24"/>
          <w:szCs w:val="24"/>
        </w:rPr>
        <w:lastRenderedPageBreak/>
        <w:t>Terminy wykonania zamówienia.</w:t>
      </w:r>
    </w:p>
    <w:p w14:paraId="3651A5D9" w14:textId="64ADCEA4" w:rsidR="00B84512" w:rsidRPr="00A907A0" w:rsidRDefault="00B84512" w:rsidP="00B84512">
      <w:pPr>
        <w:spacing w:before="120"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A907A0">
        <w:rPr>
          <w:rFonts w:ascii="Times New Roman" w:hAnsi="Times New Roman" w:cs="Times New Roman"/>
          <w:sz w:val="24"/>
          <w:szCs w:val="24"/>
          <w:lang w:eastAsia="pl-PL"/>
        </w:rPr>
        <w:t>Przedmiot umowy należy wykonać</w:t>
      </w:r>
      <w:r w:rsidR="003E2B39"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 w terminie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A907A0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– </w:t>
      </w:r>
      <w:r w:rsidR="001F0824">
        <w:rPr>
          <w:rFonts w:ascii="Times New Roman" w:hAnsi="Times New Roman" w:cs="Times New Roman"/>
          <w:b/>
          <w:bCs/>
          <w:sz w:val="24"/>
          <w:szCs w:val="24"/>
          <w:u w:val="single"/>
          <w:lang w:eastAsia="pl-PL"/>
        </w:rPr>
        <w:t>dwanaście</w:t>
      </w:r>
      <w:r w:rsidR="00440E6A">
        <w:rPr>
          <w:rFonts w:ascii="Times New Roman" w:hAnsi="Times New Roman" w:cs="Times New Roman"/>
          <w:b/>
          <w:bCs/>
          <w:sz w:val="24"/>
          <w:szCs w:val="24"/>
          <w:u w:val="single"/>
          <w:lang w:eastAsia="pl-PL"/>
        </w:rPr>
        <w:t xml:space="preserve"> miesięcy</w:t>
      </w:r>
      <w:r w:rsidR="003E2B39" w:rsidRPr="00A907A0">
        <w:rPr>
          <w:rFonts w:ascii="Times New Roman" w:hAnsi="Times New Roman" w:cs="Times New Roman"/>
          <w:b/>
          <w:bCs/>
          <w:sz w:val="24"/>
          <w:szCs w:val="24"/>
          <w:u w:val="single"/>
          <w:lang w:eastAsia="pl-PL"/>
        </w:rPr>
        <w:t xml:space="preserve"> od podpisania umowy</w:t>
      </w:r>
    </w:p>
    <w:p w14:paraId="755443AE" w14:textId="77777777" w:rsidR="00B84512" w:rsidRPr="00A907A0" w:rsidRDefault="00B84512" w:rsidP="00B84512">
      <w:pPr>
        <w:spacing w:before="120" w:after="0"/>
        <w:jc w:val="both"/>
        <w:rPr>
          <w:rFonts w:ascii="Times New Roman" w:hAnsi="Times New Roman" w:cs="Times New Roman"/>
          <w:bCs/>
          <w:sz w:val="24"/>
          <w:szCs w:val="24"/>
          <w:lang w:eastAsia="pl-PL"/>
        </w:rPr>
      </w:pP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Za dzień odbioru uważa się datę złożenia kompletnej dokumentacji w siedzibie Urzędu Gminy </w:t>
      </w:r>
      <w:r w:rsidR="003E2B39" w:rsidRPr="00A907A0">
        <w:rPr>
          <w:rFonts w:ascii="Times New Roman" w:hAnsi="Times New Roman" w:cs="Times New Roman"/>
          <w:sz w:val="24"/>
          <w:szCs w:val="24"/>
          <w:lang w:eastAsia="pl-PL"/>
        </w:rPr>
        <w:br/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i uzyskania w imieniu Zamawiającego prawomocnego pozwolenia na budowę lub braku sprzeciwu do zgłoszenia zamiaru wykonania robót budowlanych.</w:t>
      </w:r>
    </w:p>
    <w:p w14:paraId="3CB55FD9" w14:textId="77777777" w:rsidR="00B84512" w:rsidRPr="00A907A0" w:rsidRDefault="00B84512" w:rsidP="00B84512">
      <w:pPr>
        <w:pStyle w:val="SZDWNaglowek1"/>
        <w:keepNext/>
        <w:numPr>
          <w:ilvl w:val="0"/>
          <w:numId w:val="3"/>
        </w:numPr>
        <w:ind w:left="538" w:hanging="357"/>
        <w:rPr>
          <w:rFonts w:ascii="Times New Roman" w:hAnsi="Times New Roman" w:cs="Times New Roman"/>
          <w:sz w:val="24"/>
          <w:szCs w:val="24"/>
        </w:rPr>
      </w:pPr>
      <w:r w:rsidRPr="00A907A0">
        <w:rPr>
          <w:rFonts w:ascii="Times New Roman" w:hAnsi="Times New Roman" w:cs="Times New Roman"/>
          <w:sz w:val="24"/>
          <w:szCs w:val="24"/>
        </w:rPr>
        <w:t>Nadzór autorski</w:t>
      </w:r>
    </w:p>
    <w:p w14:paraId="152AE891" w14:textId="77777777" w:rsidR="00B84512" w:rsidRPr="00A907A0" w:rsidRDefault="00B84512" w:rsidP="00B84512">
      <w:pPr>
        <w:spacing w:before="120" w:after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Projektant (Wykonawca dokumentacji projektowej) będzie sprawować nadzór autorski zgodnie z obowiązującą ustawą Prawo budowlane. </w:t>
      </w:r>
    </w:p>
    <w:p w14:paraId="2A28C943" w14:textId="77777777" w:rsidR="00B84512" w:rsidRPr="00A907A0" w:rsidRDefault="00B84512" w:rsidP="00B84512">
      <w:pPr>
        <w:widowControl w:val="0"/>
        <w:adjustRightInd w:val="0"/>
        <w:spacing w:before="120" w:after="0"/>
        <w:jc w:val="both"/>
        <w:rPr>
          <w:rFonts w:ascii="Times New Roman" w:hAnsi="Times New Roman" w:cs="Times New Roman"/>
          <w:w w:val="101"/>
          <w:sz w:val="24"/>
          <w:szCs w:val="24"/>
          <w:lang w:eastAsia="pl-PL"/>
        </w:rPr>
      </w:pPr>
      <w:r w:rsidRPr="00A907A0">
        <w:rPr>
          <w:rFonts w:ascii="Times New Roman" w:hAnsi="Times New Roman" w:cs="Times New Roman"/>
          <w:sz w:val="24"/>
          <w:szCs w:val="24"/>
          <w:lang w:eastAsia="pl-PL"/>
        </w:rPr>
        <w:t>W r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a</w:t>
      </w:r>
      <w:r w:rsidRPr="00A907A0">
        <w:rPr>
          <w:rFonts w:ascii="Times New Roman" w:hAnsi="Times New Roman" w:cs="Times New Roman"/>
          <w:spacing w:val="5"/>
          <w:sz w:val="24"/>
          <w:szCs w:val="24"/>
          <w:lang w:eastAsia="pl-PL"/>
        </w:rPr>
        <w:t>m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a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ch 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nad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z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ru 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au</w:t>
      </w:r>
      <w:r w:rsidRPr="00A907A0">
        <w:rPr>
          <w:rFonts w:ascii="Times New Roman" w:hAnsi="Times New Roman" w:cs="Times New Roman"/>
          <w:spacing w:val="2"/>
          <w:w w:val="101"/>
          <w:sz w:val="24"/>
          <w:szCs w:val="24"/>
          <w:lang w:eastAsia="pl-PL"/>
        </w:rPr>
        <w:t>t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r</w:t>
      </w:r>
      <w:r w:rsidRPr="00A907A0">
        <w:rPr>
          <w:rFonts w:ascii="Times New Roman" w:hAnsi="Times New Roman" w:cs="Times New Roman"/>
          <w:spacing w:val="-5"/>
          <w:sz w:val="24"/>
          <w:szCs w:val="24"/>
          <w:lang w:eastAsia="pl-PL"/>
        </w:rPr>
        <w:t>s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k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eg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o 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n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</w:t>
      </w:r>
      <w:r w:rsidRPr="00A907A0">
        <w:rPr>
          <w:rFonts w:ascii="Times New Roman" w:hAnsi="Times New Roman" w:cs="Times New Roman"/>
          <w:spacing w:val="-5"/>
          <w:sz w:val="24"/>
          <w:szCs w:val="24"/>
          <w:lang w:eastAsia="pl-PL"/>
        </w:rPr>
        <w:t>s</w:t>
      </w:r>
      <w:r w:rsidRPr="00A907A0">
        <w:rPr>
          <w:rFonts w:ascii="Times New Roman" w:hAnsi="Times New Roman" w:cs="Times New Roman"/>
          <w:spacing w:val="2"/>
          <w:w w:val="101"/>
          <w:sz w:val="24"/>
          <w:szCs w:val="24"/>
          <w:lang w:eastAsia="pl-PL"/>
        </w:rPr>
        <w:t>t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yc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j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i </w:t>
      </w:r>
      <w:r w:rsidRPr="00A907A0">
        <w:rPr>
          <w:rFonts w:ascii="Times New Roman" w:hAnsi="Times New Roman" w:cs="Times New Roman"/>
          <w:spacing w:val="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pacing w:val="-5"/>
          <w:sz w:val="24"/>
          <w:szCs w:val="24"/>
          <w:lang w:eastAsia="pl-PL"/>
        </w:rPr>
        <w:t>y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k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ona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ca z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obo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pacing w:val="4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ą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z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an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y 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j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</w:t>
      </w:r>
      <w:r w:rsidRPr="00A907A0">
        <w:rPr>
          <w:rFonts w:ascii="Times New Roman" w:hAnsi="Times New Roman" w:cs="Times New Roman"/>
          <w:spacing w:val="-5"/>
          <w:sz w:val="24"/>
          <w:szCs w:val="24"/>
          <w:lang w:eastAsia="pl-PL"/>
        </w:rPr>
        <w:t>s</w:t>
      </w:r>
      <w:r w:rsidRPr="00A907A0">
        <w:rPr>
          <w:rFonts w:ascii="Times New Roman" w:hAnsi="Times New Roman" w:cs="Times New Roman"/>
          <w:w w:val="101"/>
          <w:sz w:val="24"/>
          <w:szCs w:val="24"/>
          <w:lang w:eastAsia="pl-PL"/>
        </w:rPr>
        <w:t xml:space="preserve">t 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do</w:t>
      </w:r>
      <w:r w:rsidRPr="00A907A0">
        <w:rPr>
          <w:rFonts w:ascii="Times New Roman" w:hAnsi="Times New Roman" w:cs="Times New Roman"/>
          <w:w w:val="101"/>
          <w:sz w:val="24"/>
          <w:szCs w:val="24"/>
          <w:lang w:eastAsia="pl-PL"/>
        </w:rPr>
        <w:t xml:space="preserve">: </w:t>
      </w:r>
    </w:p>
    <w:p w14:paraId="79BDC6DC" w14:textId="77777777" w:rsidR="00B84512" w:rsidRPr="00A907A0" w:rsidRDefault="00B84512" w:rsidP="00B84512">
      <w:pPr>
        <w:pStyle w:val="Akapitzlist"/>
        <w:widowControl w:val="0"/>
        <w:numPr>
          <w:ilvl w:val="0"/>
          <w:numId w:val="19"/>
        </w:numPr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A907A0">
        <w:rPr>
          <w:rFonts w:ascii="Times New Roman" w:hAnsi="Times New Roman" w:cs="Times New Roman"/>
          <w:spacing w:val="2"/>
          <w:sz w:val="24"/>
          <w:szCs w:val="24"/>
          <w:lang w:eastAsia="pl-PL"/>
        </w:rPr>
        <w:t>o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p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n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an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a z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godn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o</w:t>
      </w:r>
      <w:r w:rsidRPr="00A907A0">
        <w:rPr>
          <w:rFonts w:ascii="Times New Roman" w:hAnsi="Times New Roman" w:cs="Times New Roman"/>
          <w:spacing w:val="-5"/>
          <w:sz w:val="24"/>
          <w:szCs w:val="24"/>
          <w:lang w:eastAsia="pl-PL"/>
        </w:rPr>
        <w:t>ś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ci 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p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r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j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k</w:t>
      </w:r>
      <w:r w:rsidRPr="00A907A0">
        <w:rPr>
          <w:rFonts w:ascii="Times New Roman" w:hAnsi="Times New Roman" w:cs="Times New Roman"/>
          <w:spacing w:val="2"/>
          <w:w w:val="101"/>
          <w:sz w:val="24"/>
          <w:szCs w:val="24"/>
          <w:lang w:eastAsia="pl-PL"/>
        </w:rPr>
        <w:t>t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ó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w 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yk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na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czyc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h</w:t>
      </w:r>
      <w:r w:rsidRPr="00A907A0">
        <w:rPr>
          <w:rFonts w:ascii="Times New Roman" w:hAnsi="Times New Roman" w:cs="Times New Roman"/>
          <w:w w:val="101"/>
          <w:sz w:val="24"/>
          <w:szCs w:val="24"/>
          <w:lang w:eastAsia="pl-PL"/>
        </w:rPr>
        <w:t>,</w:t>
      </w:r>
      <w:r w:rsidRPr="00A907A0">
        <w:rPr>
          <w:rFonts w:ascii="Times New Roman" w:hAnsi="Times New Roman" w:cs="Times New Roman"/>
          <w:spacing w:val="2"/>
          <w:w w:val="101"/>
          <w:sz w:val="24"/>
          <w:szCs w:val="24"/>
          <w:lang w:eastAsia="pl-PL"/>
        </w:rPr>
        <w:t xml:space="preserve"> t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c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hno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l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og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cz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n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ych i</w:t>
      </w:r>
      <w:r w:rsidRPr="00A907A0">
        <w:rPr>
          <w:rFonts w:ascii="Times New Roman" w:hAnsi="Times New Roman" w:cs="Times New Roman"/>
          <w:spacing w:val="1"/>
          <w:sz w:val="24"/>
          <w:szCs w:val="24"/>
          <w:lang w:eastAsia="pl-PL"/>
        </w:rPr>
        <w:t xml:space="preserve"> z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a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m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enn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ych 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yk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on</w:t>
      </w:r>
      <w:r w:rsidRPr="00A907A0">
        <w:rPr>
          <w:rFonts w:ascii="Times New Roman" w:hAnsi="Times New Roman" w:cs="Times New Roman"/>
          <w:spacing w:val="5"/>
          <w:sz w:val="24"/>
          <w:szCs w:val="24"/>
          <w:lang w:eastAsia="pl-PL"/>
        </w:rPr>
        <w:t>y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an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ych 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p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rz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z </w:t>
      </w:r>
      <w:r w:rsidRPr="00A907A0">
        <w:rPr>
          <w:rFonts w:ascii="Times New Roman" w:hAnsi="Times New Roman" w:cs="Times New Roman"/>
          <w:spacing w:val="11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yk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ona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cę r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obó</w:t>
      </w:r>
      <w:r w:rsidRPr="00A907A0">
        <w:rPr>
          <w:rFonts w:ascii="Times New Roman" w:hAnsi="Times New Roman" w:cs="Times New Roman"/>
          <w:w w:val="101"/>
          <w:sz w:val="24"/>
          <w:szCs w:val="24"/>
          <w:lang w:eastAsia="pl-PL"/>
        </w:rPr>
        <w:t xml:space="preserve">t 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w z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a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kr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e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s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e z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godno</w:t>
      </w:r>
      <w:r w:rsidRPr="00A907A0">
        <w:rPr>
          <w:rFonts w:ascii="Times New Roman" w:hAnsi="Times New Roman" w:cs="Times New Roman"/>
          <w:spacing w:val="-5"/>
          <w:sz w:val="24"/>
          <w:szCs w:val="24"/>
          <w:lang w:eastAsia="pl-PL"/>
        </w:rPr>
        <w:t>ś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ci z 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y</w:t>
      </w:r>
      <w:r w:rsidRPr="00A907A0">
        <w:rPr>
          <w:rFonts w:ascii="Times New Roman" w:hAnsi="Times New Roman" w:cs="Times New Roman"/>
          <w:spacing w:val="5"/>
          <w:sz w:val="24"/>
          <w:szCs w:val="24"/>
          <w:lang w:eastAsia="pl-PL"/>
        </w:rPr>
        <w:t>m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agan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a</w:t>
      </w:r>
      <w:r w:rsidRPr="00A907A0">
        <w:rPr>
          <w:rFonts w:ascii="Times New Roman" w:hAnsi="Times New Roman" w:cs="Times New Roman"/>
          <w:spacing w:val="5"/>
          <w:sz w:val="24"/>
          <w:szCs w:val="24"/>
          <w:lang w:eastAsia="pl-PL"/>
        </w:rPr>
        <w:t>m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i 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do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k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u</w:t>
      </w:r>
      <w:r w:rsidRPr="00A907A0">
        <w:rPr>
          <w:rFonts w:ascii="Times New Roman" w:hAnsi="Times New Roman" w:cs="Times New Roman"/>
          <w:spacing w:val="5"/>
          <w:sz w:val="24"/>
          <w:szCs w:val="24"/>
          <w:lang w:eastAsia="pl-PL"/>
        </w:rPr>
        <w:t>m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en</w:t>
      </w:r>
      <w:r w:rsidRPr="00A907A0">
        <w:rPr>
          <w:rFonts w:ascii="Times New Roman" w:hAnsi="Times New Roman" w:cs="Times New Roman"/>
          <w:spacing w:val="2"/>
          <w:w w:val="101"/>
          <w:sz w:val="24"/>
          <w:szCs w:val="24"/>
          <w:lang w:eastAsia="pl-PL"/>
        </w:rPr>
        <w:t>t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a</w:t>
      </w:r>
      <w:r w:rsidRPr="00A907A0">
        <w:rPr>
          <w:rFonts w:ascii="Times New Roman" w:hAnsi="Times New Roman" w:cs="Times New Roman"/>
          <w:spacing w:val="-5"/>
          <w:sz w:val="24"/>
          <w:szCs w:val="24"/>
          <w:lang w:eastAsia="pl-PL"/>
        </w:rPr>
        <w:t>c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j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i 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p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r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j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</w:t>
      </w:r>
      <w:r w:rsidRPr="00A907A0">
        <w:rPr>
          <w:rFonts w:ascii="Times New Roman" w:hAnsi="Times New Roman" w:cs="Times New Roman"/>
          <w:spacing w:val="-5"/>
          <w:sz w:val="24"/>
          <w:szCs w:val="24"/>
          <w:lang w:eastAsia="pl-PL"/>
        </w:rPr>
        <w:t>k</w:t>
      </w:r>
      <w:r w:rsidRPr="00A907A0">
        <w:rPr>
          <w:rFonts w:ascii="Times New Roman" w:hAnsi="Times New Roman" w:cs="Times New Roman"/>
          <w:spacing w:val="2"/>
          <w:w w:val="101"/>
          <w:sz w:val="24"/>
          <w:szCs w:val="24"/>
          <w:lang w:eastAsia="pl-PL"/>
        </w:rPr>
        <w:t>t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j</w:t>
      </w:r>
      <w:r w:rsidRPr="00A907A0">
        <w:rPr>
          <w:rFonts w:ascii="Times New Roman" w:hAnsi="Times New Roman" w:cs="Times New Roman"/>
          <w:w w:val="101"/>
          <w:sz w:val="24"/>
          <w:szCs w:val="24"/>
          <w:lang w:eastAsia="pl-PL"/>
        </w:rPr>
        <w:t>,</w:t>
      </w:r>
    </w:p>
    <w:p w14:paraId="0082D69E" w14:textId="77777777" w:rsidR="00B84512" w:rsidRPr="00A907A0" w:rsidRDefault="00B84512" w:rsidP="00B84512">
      <w:pPr>
        <w:pStyle w:val="Akapitzlist"/>
        <w:widowControl w:val="0"/>
        <w:numPr>
          <w:ilvl w:val="0"/>
          <w:numId w:val="19"/>
        </w:numPr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A907A0">
        <w:rPr>
          <w:rFonts w:ascii="Times New Roman" w:hAnsi="Times New Roman" w:cs="Times New Roman"/>
          <w:spacing w:val="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pacing w:val="-5"/>
          <w:sz w:val="24"/>
          <w:szCs w:val="24"/>
          <w:lang w:eastAsia="pl-PL"/>
        </w:rPr>
        <w:t>y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k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on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y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an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a 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p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r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j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k</w:t>
      </w:r>
      <w:r w:rsidRPr="00A907A0">
        <w:rPr>
          <w:rFonts w:ascii="Times New Roman" w:hAnsi="Times New Roman" w:cs="Times New Roman"/>
          <w:spacing w:val="2"/>
          <w:w w:val="101"/>
          <w:sz w:val="24"/>
          <w:szCs w:val="24"/>
          <w:lang w:eastAsia="pl-PL"/>
        </w:rPr>
        <w:t>t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ó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w z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a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m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enn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yc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h</w:t>
      </w:r>
      <w:r w:rsidRPr="00A907A0">
        <w:rPr>
          <w:rFonts w:ascii="Times New Roman" w:hAnsi="Times New Roman" w:cs="Times New Roman"/>
          <w:w w:val="101"/>
          <w:sz w:val="24"/>
          <w:szCs w:val="24"/>
          <w:lang w:eastAsia="pl-PL"/>
        </w:rPr>
        <w:t>,</w:t>
      </w:r>
    </w:p>
    <w:p w14:paraId="36702611" w14:textId="77777777" w:rsidR="00B84512" w:rsidRPr="00A907A0" w:rsidRDefault="00B84512" w:rsidP="00B84512">
      <w:pPr>
        <w:pStyle w:val="Akapitzlist"/>
        <w:widowControl w:val="0"/>
        <w:numPr>
          <w:ilvl w:val="0"/>
          <w:numId w:val="19"/>
        </w:numPr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y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j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a</w:t>
      </w:r>
      <w:r w:rsidRPr="00A907A0">
        <w:rPr>
          <w:rFonts w:ascii="Times New Roman" w:hAnsi="Times New Roman" w:cs="Times New Roman"/>
          <w:spacing w:val="-5"/>
          <w:sz w:val="24"/>
          <w:szCs w:val="24"/>
          <w:lang w:eastAsia="pl-PL"/>
        </w:rPr>
        <w:t>ś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n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an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a 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yk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on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a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cy 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p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r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a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c 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ob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j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ę</w:t>
      </w:r>
      <w:r w:rsidRPr="00A907A0">
        <w:rPr>
          <w:rFonts w:ascii="Times New Roman" w:hAnsi="Times New Roman" w:cs="Times New Roman"/>
          <w:spacing w:val="2"/>
          <w:w w:val="101"/>
          <w:sz w:val="24"/>
          <w:szCs w:val="24"/>
          <w:lang w:eastAsia="pl-PL"/>
        </w:rPr>
        <w:t>t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ych d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k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u</w:t>
      </w:r>
      <w:r w:rsidRPr="00A907A0">
        <w:rPr>
          <w:rFonts w:ascii="Times New Roman" w:hAnsi="Times New Roman" w:cs="Times New Roman"/>
          <w:spacing w:val="5"/>
          <w:sz w:val="24"/>
          <w:szCs w:val="24"/>
          <w:lang w:eastAsia="pl-PL"/>
        </w:rPr>
        <w:t>m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en</w:t>
      </w:r>
      <w:r w:rsidRPr="00A907A0">
        <w:rPr>
          <w:rFonts w:ascii="Times New Roman" w:hAnsi="Times New Roman" w:cs="Times New Roman"/>
          <w:spacing w:val="-3"/>
          <w:w w:val="101"/>
          <w:sz w:val="24"/>
          <w:szCs w:val="24"/>
          <w:lang w:eastAsia="pl-PL"/>
        </w:rPr>
        <w:t>t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a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c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j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ą 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budo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l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 xml:space="preserve">ano </w:t>
      </w:r>
      <w:r w:rsidRPr="00A907A0">
        <w:rPr>
          <w:rFonts w:ascii="Times New Roman" w:hAnsi="Times New Roman" w:cs="Times New Roman"/>
          <w:spacing w:val="5"/>
          <w:sz w:val="24"/>
          <w:szCs w:val="24"/>
          <w:lang w:eastAsia="pl-PL"/>
        </w:rPr>
        <w:t>- wy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k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on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a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czą 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ą</w:t>
      </w:r>
      <w:r w:rsidRPr="00A907A0">
        <w:rPr>
          <w:rFonts w:ascii="Times New Roman" w:hAnsi="Times New Roman" w:cs="Times New Roman"/>
          <w:spacing w:val="2"/>
          <w:w w:val="101"/>
          <w:sz w:val="24"/>
          <w:szCs w:val="24"/>
          <w:lang w:eastAsia="pl-PL"/>
        </w:rPr>
        <w:t>t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p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li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o</w:t>
      </w:r>
      <w:r w:rsidRPr="00A907A0">
        <w:rPr>
          <w:rFonts w:ascii="Times New Roman" w:hAnsi="Times New Roman" w:cs="Times New Roman"/>
          <w:spacing w:val="-5"/>
          <w:sz w:val="24"/>
          <w:szCs w:val="24"/>
          <w:lang w:eastAsia="pl-PL"/>
        </w:rPr>
        <w:t>ś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ci 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pow</w:t>
      </w:r>
      <w:r w:rsidRPr="00A907A0">
        <w:rPr>
          <w:rFonts w:ascii="Times New Roman" w:hAnsi="Times New Roman" w:cs="Times New Roman"/>
          <w:spacing w:val="-5"/>
          <w:sz w:val="24"/>
          <w:szCs w:val="24"/>
          <w:lang w:eastAsia="pl-PL"/>
        </w:rPr>
        <w:t>s</w:t>
      </w:r>
      <w:r w:rsidRPr="00A907A0">
        <w:rPr>
          <w:rFonts w:ascii="Times New Roman" w:hAnsi="Times New Roman" w:cs="Times New Roman"/>
          <w:spacing w:val="2"/>
          <w:sz w:val="24"/>
          <w:szCs w:val="24"/>
          <w:lang w:eastAsia="pl-PL"/>
        </w:rPr>
        <w:t>t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ał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ych w </w:t>
      </w:r>
      <w:r w:rsidRPr="00A907A0">
        <w:rPr>
          <w:rFonts w:ascii="Times New Roman" w:hAnsi="Times New Roman" w:cs="Times New Roman"/>
          <w:spacing w:val="2"/>
          <w:w w:val="101"/>
          <w:sz w:val="24"/>
          <w:szCs w:val="24"/>
          <w:lang w:eastAsia="pl-PL"/>
        </w:rPr>
        <w:t>t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ku r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ea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l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z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a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c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j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i r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obó</w:t>
      </w:r>
      <w:r w:rsidRPr="00A907A0">
        <w:rPr>
          <w:rFonts w:ascii="Times New Roman" w:hAnsi="Times New Roman" w:cs="Times New Roman"/>
          <w:spacing w:val="2"/>
          <w:w w:val="101"/>
          <w:sz w:val="24"/>
          <w:szCs w:val="24"/>
          <w:lang w:eastAsia="pl-PL"/>
        </w:rPr>
        <w:t>t</w:t>
      </w:r>
      <w:r w:rsidRPr="00A907A0">
        <w:rPr>
          <w:rFonts w:ascii="Times New Roman" w:hAnsi="Times New Roman" w:cs="Times New Roman"/>
          <w:w w:val="101"/>
          <w:sz w:val="24"/>
          <w:szCs w:val="24"/>
          <w:lang w:eastAsia="pl-PL"/>
        </w:rPr>
        <w:t>,</w:t>
      </w:r>
    </w:p>
    <w:p w14:paraId="07713CA3" w14:textId="6C599432" w:rsidR="00B84512" w:rsidRPr="00A907A0" w:rsidRDefault="00B84512" w:rsidP="00B84512">
      <w:pPr>
        <w:pStyle w:val="Akapitzlist"/>
        <w:widowControl w:val="0"/>
        <w:numPr>
          <w:ilvl w:val="0"/>
          <w:numId w:val="19"/>
        </w:numPr>
        <w:adjustRightInd w:val="0"/>
        <w:spacing w:after="0"/>
        <w:jc w:val="both"/>
        <w:rPr>
          <w:rFonts w:ascii="Times New Roman" w:hAnsi="Times New Roman" w:cs="Times New Roman"/>
          <w:w w:val="101"/>
          <w:sz w:val="24"/>
          <w:szCs w:val="24"/>
          <w:lang w:eastAsia="pl-PL"/>
        </w:rPr>
      </w:pPr>
      <w:r w:rsidRPr="00A907A0">
        <w:rPr>
          <w:rFonts w:ascii="Times New Roman" w:hAnsi="Times New Roman" w:cs="Times New Roman"/>
          <w:spacing w:val="-5"/>
          <w:sz w:val="24"/>
          <w:szCs w:val="24"/>
          <w:lang w:eastAsia="pl-PL"/>
        </w:rPr>
        <w:t>n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z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ło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cz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neg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o 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yk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onan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a 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pop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r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a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k i 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u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z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upełn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i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ń w 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do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k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u</w:t>
      </w:r>
      <w:r w:rsidRPr="00A907A0">
        <w:rPr>
          <w:rFonts w:ascii="Times New Roman" w:hAnsi="Times New Roman" w:cs="Times New Roman"/>
          <w:spacing w:val="5"/>
          <w:sz w:val="24"/>
          <w:szCs w:val="24"/>
          <w:lang w:eastAsia="pl-PL"/>
        </w:rPr>
        <w:t>m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en</w:t>
      </w:r>
      <w:r w:rsidRPr="00A907A0">
        <w:rPr>
          <w:rFonts w:ascii="Times New Roman" w:hAnsi="Times New Roman" w:cs="Times New Roman"/>
          <w:spacing w:val="2"/>
          <w:w w:val="101"/>
          <w:sz w:val="24"/>
          <w:szCs w:val="24"/>
          <w:lang w:eastAsia="pl-PL"/>
        </w:rPr>
        <w:t>t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a</w:t>
      </w:r>
      <w:r w:rsidRPr="00A907A0">
        <w:rPr>
          <w:rFonts w:ascii="Times New Roman" w:hAnsi="Times New Roman" w:cs="Times New Roman"/>
          <w:spacing w:val="-5"/>
          <w:sz w:val="24"/>
          <w:szCs w:val="24"/>
          <w:lang w:eastAsia="pl-PL"/>
        </w:rPr>
        <w:t>c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j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i 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p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r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o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j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>k</w:t>
      </w:r>
      <w:r w:rsidRPr="00A907A0">
        <w:rPr>
          <w:rFonts w:ascii="Times New Roman" w:hAnsi="Times New Roman" w:cs="Times New Roman"/>
          <w:spacing w:val="2"/>
          <w:w w:val="101"/>
          <w:sz w:val="24"/>
          <w:szCs w:val="24"/>
          <w:lang w:eastAsia="pl-PL"/>
        </w:rPr>
        <w:t>t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o</w:t>
      </w:r>
      <w:r w:rsidRPr="00A907A0">
        <w:rPr>
          <w:rFonts w:ascii="Times New Roman" w:hAnsi="Times New Roman" w:cs="Times New Roman"/>
          <w:spacing w:val="-6"/>
          <w:sz w:val="24"/>
          <w:szCs w:val="24"/>
          <w:lang w:eastAsia="pl-PL"/>
        </w:rPr>
        <w:t>w</w:t>
      </w:r>
      <w:r w:rsidRPr="00A907A0">
        <w:rPr>
          <w:rFonts w:ascii="Times New Roman" w:hAnsi="Times New Roman" w:cs="Times New Roman"/>
          <w:spacing w:val="-2"/>
          <w:sz w:val="24"/>
          <w:szCs w:val="24"/>
          <w:lang w:eastAsia="pl-PL"/>
        </w:rPr>
        <w:t>e</w:t>
      </w:r>
      <w:r w:rsidRPr="00A907A0">
        <w:rPr>
          <w:rFonts w:ascii="Times New Roman" w:hAnsi="Times New Roman" w:cs="Times New Roman"/>
          <w:spacing w:val="3"/>
          <w:sz w:val="24"/>
          <w:szCs w:val="24"/>
          <w:lang w:eastAsia="pl-PL"/>
        </w:rPr>
        <w:t>j</w:t>
      </w:r>
      <w:r w:rsidR="00A907A0" w:rsidRPr="00A907A0">
        <w:rPr>
          <w:rFonts w:ascii="Times New Roman" w:hAnsi="Times New Roman" w:cs="Times New Roman"/>
          <w:w w:val="101"/>
          <w:sz w:val="24"/>
          <w:szCs w:val="24"/>
          <w:lang w:eastAsia="pl-PL"/>
        </w:rPr>
        <w:t>.</w:t>
      </w:r>
    </w:p>
    <w:p w14:paraId="1E2FEBB8" w14:textId="77777777" w:rsidR="00B84512" w:rsidRPr="00A907A0" w:rsidRDefault="00B84512" w:rsidP="00B84512">
      <w:pPr>
        <w:pStyle w:val="Akapitzlist"/>
        <w:widowControl w:val="0"/>
        <w:adjustRightInd w:val="0"/>
        <w:spacing w:after="0"/>
        <w:ind w:left="720"/>
        <w:jc w:val="both"/>
        <w:rPr>
          <w:rFonts w:ascii="Times New Roman" w:hAnsi="Times New Roman" w:cs="Times New Roman"/>
          <w:w w:val="101"/>
          <w:sz w:val="24"/>
          <w:szCs w:val="24"/>
          <w:lang w:eastAsia="pl-PL"/>
        </w:rPr>
      </w:pPr>
    </w:p>
    <w:p w14:paraId="2F72B5A8" w14:textId="77777777" w:rsidR="00B84512" w:rsidRPr="00A907A0" w:rsidRDefault="00B84512" w:rsidP="00B84512">
      <w:pPr>
        <w:spacing w:after="0" w:line="100" w:lineRule="atLeast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907A0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Nadzór autorski będzie sprawowany na etapie realizacji robót budowlanych. Wykonawca wyceni koszty nadzoru autorskiego w ofercie</w:t>
      </w:r>
      <w:r w:rsidRPr="00A907A0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14:paraId="5EAFB044" w14:textId="77777777" w:rsidR="00B84512" w:rsidRPr="00513E44" w:rsidRDefault="00B84512" w:rsidP="00B84512">
      <w:pPr>
        <w:pStyle w:val="SZDWNaglowek1"/>
        <w:numPr>
          <w:ilvl w:val="0"/>
          <w:numId w:val="3"/>
        </w:numPr>
        <w:ind w:hanging="540"/>
        <w:rPr>
          <w:rFonts w:ascii="Times New Roman" w:hAnsi="Times New Roman" w:cs="Times New Roman"/>
          <w:sz w:val="24"/>
          <w:szCs w:val="24"/>
        </w:rPr>
      </w:pPr>
      <w:r w:rsidRPr="00513E44">
        <w:rPr>
          <w:rFonts w:ascii="Times New Roman" w:hAnsi="Times New Roman" w:cs="Times New Roman"/>
          <w:sz w:val="24"/>
          <w:szCs w:val="24"/>
        </w:rPr>
        <w:t>Płatności.</w:t>
      </w:r>
    </w:p>
    <w:p w14:paraId="22DB77C2" w14:textId="0D10938E" w:rsidR="00A907A0" w:rsidRPr="00A907A0" w:rsidRDefault="00A907A0" w:rsidP="00A907A0">
      <w:pPr>
        <w:spacing w:before="120" w:after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Za wykonanie przedmiotu zamówienia Zamawiający dokona rozliczenia na podstawie dwóch faktur. Faktura częściowa w roku 2026 w wysokości </w:t>
      </w:r>
      <w:r>
        <w:rPr>
          <w:rFonts w:ascii="Times New Roman" w:hAnsi="Times New Roman" w:cs="Times New Roman"/>
          <w:sz w:val="24"/>
          <w:szCs w:val="24"/>
          <w:lang w:eastAsia="pl-PL"/>
        </w:rPr>
        <w:t>do 15</w:t>
      </w:r>
      <w:r w:rsidRPr="00A907A0">
        <w:rPr>
          <w:rFonts w:ascii="Times New Roman" w:hAnsi="Times New Roman" w:cs="Times New Roman"/>
          <w:sz w:val="24"/>
          <w:szCs w:val="24"/>
          <w:lang w:eastAsia="pl-PL"/>
        </w:rPr>
        <w:t xml:space="preserve"> 000,00 zł brutto po opracowaniu map do celów projektowych i złożeniu operatu do Wydziału Geodezji Starostwa Powiatowego we Włoszczowie, opracowaniu koncepcji projektowej, opracowaniu dokumentacji geotechnicznej, uzyskaniu decyzji o środowiskowych uwarunkowania przedsięwzięcia zgodnie z obowiązującymi przepisami w przypadku zajścia takiej konieczności. Faktura końcowa w roku 2027 po opracowaniu kompletnej dokumentacji będącej przedmiotem zamówienia, </w:t>
      </w:r>
      <w:r w:rsidRPr="00A907A0">
        <w:rPr>
          <w:rFonts w:ascii="Times New Roman" w:hAnsi="Times New Roman" w:cs="Times New Roman"/>
          <w:sz w:val="24"/>
          <w:szCs w:val="24"/>
        </w:rPr>
        <w:t>uzyskanie ostatecznej decyzji o pozwoleniu na budowę lub decyzji o zezwoleniu na realizację inwestycji drogowej, lub przyjęcia bez zastrzeżeń przez Starostwo Powiatowe zgłoszenia zamiaru wykonania robót budowlanych.</w:t>
      </w:r>
    </w:p>
    <w:p w14:paraId="150A106D" w14:textId="46F43D2B" w:rsidR="00B84512" w:rsidRPr="007D6B33" w:rsidRDefault="00B84512" w:rsidP="00B84512">
      <w:pPr>
        <w:spacing w:before="120" w:after="0"/>
        <w:jc w:val="both"/>
        <w:rPr>
          <w:rFonts w:ascii="Times New Roman" w:hAnsi="Times New Roman" w:cs="Times New Roman"/>
          <w:color w:val="EE0000"/>
          <w:sz w:val="24"/>
          <w:szCs w:val="24"/>
          <w:lang w:eastAsia="pl-PL"/>
        </w:rPr>
      </w:pPr>
    </w:p>
    <w:sectPr w:rsidR="00B84512" w:rsidRPr="007D6B33" w:rsidSect="004251F5">
      <w:footerReference w:type="default" r:id="rId9"/>
      <w:pgSz w:w="11906" w:h="16838"/>
      <w:pgMar w:top="1134" w:right="1134" w:bottom="992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C7B179" w14:textId="77777777" w:rsidR="005729B0" w:rsidRDefault="005729B0">
      <w:pPr>
        <w:spacing w:after="0" w:line="240" w:lineRule="auto"/>
      </w:pPr>
      <w:r>
        <w:separator/>
      </w:r>
    </w:p>
    <w:p w14:paraId="70F07201" w14:textId="77777777" w:rsidR="005729B0" w:rsidRDefault="005729B0"/>
  </w:endnote>
  <w:endnote w:type="continuationSeparator" w:id="0">
    <w:p w14:paraId="1FBAB0DC" w14:textId="77777777" w:rsidR="005729B0" w:rsidRDefault="005729B0">
      <w:pPr>
        <w:spacing w:after="0" w:line="240" w:lineRule="auto"/>
      </w:pPr>
      <w:r>
        <w:continuationSeparator/>
      </w:r>
    </w:p>
    <w:p w14:paraId="581FA0DE" w14:textId="77777777" w:rsidR="005729B0" w:rsidRDefault="005729B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OpenSymbol">
    <w:altName w:val="Klee One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5B3B55" w14:textId="77777777" w:rsidR="009B455A" w:rsidRPr="00540D69" w:rsidRDefault="009B455A" w:rsidP="005161BE">
    <w:pPr>
      <w:pStyle w:val="Stopka"/>
      <w:framePr w:wrap="auto" w:vAnchor="text" w:hAnchor="margin" w:xAlign="center" w:y="1"/>
      <w:rPr>
        <w:rStyle w:val="Numerstrony"/>
        <w:rFonts w:ascii="Arial Narrow" w:hAnsi="Arial Narrow" w:cs="Arial Narrow"/>
        <w:color w:val="808080"/>
        <w:sz w:val="20"/>
        <w:szCs w:val="20"/>
      </w:rPr>
    </w:pPr>
    <w:r w:rsidRPr="00540D69">
      <w:rPr>
        <w:rStyle w:val="Numerstrony"/>
        <w:rFonts w:ascii="Arial Narrow" w:hAnsi="Arial Narrow" w:cs="Arial Narrow"/>
        <w:color w:val="808080"/>
        <w:sz w:val="20"/>
        <w:szCs w:val="20"/>
      </w:rPr>
      <w:fldChar w:fldCharType="begin"/>
    </w:r>
    <w:r w:rsidRPr="00540D69">
      <w:rPr>
        <w:rStyle w:val="Numerstrony"/>
        <w:rFonts w:ascii="Arial Narrow" w:hAnsi="Arial Narrow" w:cs="Arial Narrow"/>
        <w:color w:val="808080"/>
        <w:sz w:val="20"/>
        <w:szCs w:val="20"/>
      </w:rPr>
      <w:instrText xml:space="preserve">PAGE  </w:instrText>
    </w:r>
    <w:r w:rsidRPr="00540D69">
      <w:rPr>
        <w:rStyle w:val="Numerstrony"/>
        <w:rFonts w:ascii="Arial Narrow" w:hAnsi="Arial Narrow" w:cs="Arial Narrow"/>
        <w:color w:val="808080"/>
        <w:sz w:val="20"/>
        <w:szCs w:val="20"/>
      </w:rPr>
      <w:fldChar w:fldCharType="separate"/>
    </w:r>
    <w:r w:rsidR="00754699">
      <w:rPr>
        <w:rStyle w:val="Numerstrony"/>
        <w:rFonts w:ascii="Arial Narrow" w:hAnsi="Arial Narrow" w:cs="Arial Narrow"/>
        <w:noProof/>
        <w:color w:val="808080"/>
        <w:sz w:val="20"/>
        <w:szCs w:val="20"/>
      </w:rPr>
      <w:t>7</w:t>
    </w:r>
    <w:r w:rsidRPr="00540D69">
      <w:rPr>
        <w:rStyle w:val="Numerstrony"/>
        <w:rFonts w:ascii="Arial Narrow" w:hAnsi="Arial Narrow" w:cs="Arial Narrow"/>
        <w:color w:val="808080"/>
        <w:sz w:val="20"/>
        <w:szCs w:val="20"/>
      </w:rPr>
      <w:fldChar w:fldCharType="end"/>
    </w:r>
  </w:p>
  <w:p w14:paraId="5CFFE4BF" w14:textId="77777777" w:rsidR="009B455A" w:rsidRDefault="009B455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D6464A" w14:textId="77777777" w:rsidR="005729B0" w:rsidRDefault="005729B0">
      <w:pPr>
        <w:spacing w:after="0" w:line="240" w:lineRule="auto"/>
      </w:pPr>
      <w:r>
        <w:separator/>
      </w:r>
    </w:p>
    <w:p w14:paraId="2A534C24" w14:textId="77777777" w:rsidR="005729B0" w:rsidRDefault="005729B0"/>
  </w:footnote>
  <w:footnote w:type="continuationSeparator" w:id="0">
    <w:p w14:paraId="1308EC3F" w14:textId="77777777" w:rsidR="005729B0" w:rsidRDefault="005729B0">
      <w:pPr>
        <w:spacing w:after="0" w:line="240" w:lineRule="auto"/>
      </w:pPr>
      <w:r>
        <w:continuationSeparator/>
      </w:r>
    </w:p>
    <w:p w14:paraId="585BEAED" w14:textId="77777777" w:rsidR="005729B0" w:rsidRDefault="005729B0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DE24A4EC"/>
    <w:lvl w:ilvl="0">
      <w:start w:val="1"/>
      <w:numFmt w:val="bullet"/>
      <w:pStyle w:val="SZDWNaglowek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0000003"/>
    <w:multiLevelType w:val="multilevel"/>
    <w:tmpl w:val="00000003"/>
    <w:name w:val="WW8Num4"/>
    <w:lvl w:ilvl="0">
      <w:start w:val="1"/>
      <w:numFmt w:val="bullet"/>
      <w:lvlText w:val=""/>
      <w:lvlJc w:val="left"/>
      <w:pPr>
        <w:tabs>
          <w:tab w:val="num" w:pos="567"/>
        </w:tabs>
        <w:ind w:left="794" w:hanging="340"/>
      </w:pPr>
      <w:rPr>
        <w:rFonts w:ascii="Symbol" w:hAnsi="Symbol" w:cs="Symbol"/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0000004"/>
    <w:multiLevelType w:val="multilevel"/>
    <w:tmpl w:val="00000004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1065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5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2505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5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5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665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5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5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825" w:hanging="180"/>
      </w:pPr>
    </w:lvl>
  </w:abstractNum>
  <w:abstractNum w:abstractNumId="4" w15:restartNumberingAfterBreak="0">
    <w:nsid w:val="00000005"/>
    <w:multiLevelType w:val="multilevel"/>
    <w:tmpl w:val="00000005"/>
    <w:name w:val="WW8Num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</w:rPr>
    </w:lvl>
  </w:abstractNum>
  <w:abstractNum w:abstractNumId="5" w15:restartNumberingAfterBreak="0">
    <w:nsid w:val="00000006"/>
    <w:multiLevelType w:val="multilevel"/>
    <w:tmpl w:val="00000006"/>
    <w:name w:val="WW8Num7"/>
    <w:lvl w:ilvl="0">
      <w:start w:val="1"/>
      <w:numFmt w:val="decimal"/>
      <w:lvlText w:val="%1"/>
      <w:lvlJc w:val="left"/>
      <w:pPr>
        <w:tabs>
          <w:tab w:val="num" w:pos="567"/>
        </w:tabs>
        <w:ind w:left="737" w:hanging="737"/>
      </w:pPr>
      <w:rPr>
        <w:rFonts w:ascii="Wingdings" w:hAnsi="Wingdings" w:cs="Wingdings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Wingdings" w:hAnsi="Wingdings" w:cs="Wingding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Wingdings" w:hAnsi="Wingdings" w:cs="Wingdings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ascii="Wingdings" w:hAnsi="Wingdings" w:cs="Wingdings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ascii="Wingdings" w:hAnsi="Wingdings" w:cs="Wingdings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ascii="Wingdings" w:hAnsi="Wingdings" w:cs="Wingdings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ascii="Wingdings" w:hAnsi="Wingdings" w:cs="Wingding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ascii="Wingdings" w:hAnsi="Wingdings" w:cs="Wingdings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ascii="Wingdings" w:hAnsi="Wingdings" w:cs="Wingdings"/>
      </w:rPr>
    </w:lvl>
  </w:abstractNum>
  <w:abstractNum w:abstractNumId="6" w15:restartNumberingAfterBreak="0">
    <w:nsid w:val="00000007"/>
    <w:multiLevelType w:val="multilevel"/>
    <w:tmpl w:val="00000007"/>
    <w:name w:val="WW8Num8"/>
    <w:lvl w:ilvl="0">
      <w:start w:val="12"/>
      <w:numFmt w:val="decimal"/>
      <w:lvlText w:val="%1."/>
      <w:lvlJc w:val="left"/>
      <w:pPr>
        <w:tabs>
          <w:tab w:val="num" w:pos="765"/>
        </w:tabs>
        <w:ind w:left="765" w:hanging="765"/>
      </w:pPr>
    </w:lvl>
    <w:lvl w:ilvl="1">
      <w:start w:val="2"/>
      <w:numFmt w:val="decimal"/>
      <w:lvlText w:val="%1.%2."/>
      <w:lvlJc w:val="left"/>
      <w:pPr>
        <w:tabs>
          <w:tab w:val="num" w:pos="765"/>
        </w:tabs>
        <w:ind w:left="765" w:hanging="765"/>
      </w:pPr>
    </w:lvl>
    <w:lvl w:ilvl="2">
      <w:start w:val="3"/>
      <w:numFmt w:val="decimal"/>
      <w:lvlText w:val="%1.%2.%3."/>
      <w:lvlJc w:val="left"/>
      <w:pPr>
        <w:tabs>
          <w:tab w:val="num" w:pos="765"/>
        </w:tabs>
        <w:ind w:left="765" w:hanging="765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</w:lvl>
  </w:abstractNum>
  <w:abstractNum w:abstractNumId="7" w15:restartNumberingAfterBreak="0">
    <w:nsid w:val="00000008"/>
    <w:multiLevelType w:val="multilevel"/>
    <w:tmpl w:val="00000008"/>
    <w:name w:val="WW8Num9"/>
    <w:lvl w:ilvl="0">
      <w:start w:val="1"/>
      <w:numFmt w:val="bullet"/>
      <w:lvlText w:val=""/>
      <w:lvlJc w:val="left"/>
      <w:pPr>
        <w:tabs>
          <w:tab w:val="num" w:pos="567"/>
        </w:tabs>
        <w:ind w:left="794" w:hanging="340"/>
      </w:pPr>
      <w:rPr>
        <w:rFonts w:ascii="Symbol" w:hAnsi="Symbol" w:cs="Symbol"/>
      </w:rPr>
    </w:lvl>
    <w:lvl w:ilvl="1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  <w:rPr>
        <w:color w:val="auto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0000009"/>
    <w:multiLevelType w:val="multilevel"/>
    <w:tmpl w:val="00000009"/>
    <w:name w:val="WW8Num10"/>
    <w:lvl w:ilvl="0">
      <w:start w:val="2"/>
      <w:numFmt w:val="decimal"/>
      <w:lvlText w:val="%1."/>
      <w:lvlJc w:val="left"/>
      <w:pPr>
        <w:tabs>
          <w:tab w:val="num" w:pos="675"/>
        </w:tabs>
        <w:ind w:left="675" w:hanging="675"/>
      </w:pPr>
      <w:rPr>
        <w:rFonts w:ascii="Symbol" w:hAnsi="Symbol" w:cs="Symbol"/>
        <w:color w:val="auto"/>
      </w:rPr>
    </w:lvl>
    <w:lvl w:ilvl="1">
      <w:start w:val="5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ascii="Symbol" w:hAnsi="Symbol" w:cs="Symbol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ascii="Symbol" w:hAnsi="Symbol" w:cs="Symbol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ascii="Symbol" w:hAnsi="Symbol" w:cs="Symbol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ascii="Symbol" w:hAnsi="Symbol" w:cs="Symbol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ascii="Symbol" w:hAnsi="Symbol" w:cs="Symbol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ascii="Symbol" w:hAnsi="Symbol" w:cs="Symbol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Symbol" w:hAnsi="Symbol" w:cs="Symbol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ascii="Symbol" w:hAnsi="Symbol" w:cs="Symbol"/>
        <w:color w:val="auto"/>
      </w:rPr>
    </w:lvl>
  </w:abstractNum>
  <w:abstractNum w:abstractNumId="9" w15:restartNumberingAfterBreak="0">
    <w:nsid w:val="0000000A"/>
    <w:multiLevelType w:val="multilevel"/>
    <w:tmpl w:val="0000000A"/>
    <w:name w:val="WW8Num11"/>
    <w:lvl w:ilvl="0">
      <w:start w:val="1"/>
      <w:numFmt w:val="decimal"/>
      <w:lvlText w:val="%1"/>
      <w:lvlJc w:val="left"/>
      <w:pPr>
        <w:tabs>
          <w:tab w:val="num" w:pos="750"/>
        </w:tabs>
        <w:ind w:left="750" w:hanging="750"/>
      </w:pPr>
    </w:lvl>
    <w:lvl w:ilvl="1">
      <w:start w:val="1"/>
      <w:numFmt w:val="decimal"/>
      <w:lvlText w:val="%1.%2"/>
      <w:lvlJc w:val="left"/>
      <w:pPr>
        <w:tabs>
          <w:tab w:val="num" w:pos="750"/>
        </w:tabs>
        <w:ind w:left="750" w:hanging="750"/>
      </w:pPr>
    </w:lvl>
    <w:lvl w:ilvl="2">
      <w:start w:val="1"/>
      <w:numFmt w:val="decimal"/>
      <w:lvlText w:val="%1.%2.%3"/>
      <w:lvlJc w:val="left"/>
      <w:pPr>
        <w:tabs>
          <w:tab w:val="num" w:pos="750"/>
        </w:tabs>
        <w:ind w:left="750" w:hanging="750"/>
      </w:p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10" w15:restartNumberingAfterBreak="0">
    <w:nsid w:val="0000000B"/>
    <w:multiLevelType w:val="multilevel"/>
    <w:tmpl w:val="0000000B"/>
    <w:name w:val="WW8Num12"/>
    <w:lvl w:ilvl="0">
      <w:start w:val="1"/>
      <w:numFmt w:val="bullet"/>
      <w:lvlText w:val=""/>
      <w:lvlJc w:val="left"/>
      <w:pPr>
        <w:tabs>
          <w:tab w:val="num" w:pos="1827"/>
        </w:tabs>
        <w:ind w:left="2054" w:hanging="34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tabs>
          <w:tab w:val="num" w:pos="2700"/>
        </w:tabs>
        <w:ind w:left="2700" w:hanging="360"/>
      </w:pPr>
      <w:rPr>
        <w:color w:val="auto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0000000C"/>
    <w:multiLevelType w:val="multilevel"/>
    <w:tmpl w:val="0000000C"/>
    <w:name w:val="WW8Num13"/>
    <w:lvl w:ilvl="0">
      <w:start w:val="1"/>
      <w:numFmt w:val="bullet"/>
      <w:lvlText w:val=""/>
      <w:lvlJc w:val="left"/>
      <w:pPr>
        <w:tabs>
          <w:tab w:val="num" w:pos="1534"/>
        </w:tabs>
        <w:ind w:left="1534" w:hanging="360"/>
      </w:pPr>
      <w:rPr>
        <w:rFonts w:ascii="Symbol" w:hAnsi="Symbol" w:cs="Symbol"/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color w:val="auto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color w:val="auto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color w:val="auto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color w:val="auto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color w:val="auto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color w:val="auto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color w:val="auto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color w:val="auto"/>
      </w:rPr>
    </w:lvl>
  </w:abstractNum>
  <w:abstractNum w:abstractNumId="12" w15:restartNumberingAfterBreak="0">
    <w:nsid w:val="0000000D"/>
    <w:multiLevelType w:val="multilevel"/>
    <w:tmpl w:val="0000000D"/>
    <w:name w:val="WW8Num14"/>
    <w:lvl w:ilvl="0">
      <w:start w:val="1"/>
      <w:numFmt w:val="bullet"/>
      <w:lvlText w:val=""/>
      <w:lvlJc w:val="left"/>
      <w:pPr>
        <w:tabs>
          <w:tab w:val="num" w:pos="1733"/>
        </w:tabs>
        <w:ind w:left="1960" w:hanging="340"/>
      </w:pPr>
      <w:rPr>
        <w:rFonts w:ascii="Symbol" w:hAnsi="Symbol" w:cs="Symbol"/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0000000E"/>
    <w:multiLevelType w:val="multilevel"/>
    <w:tmpl w:val="0000000E"/>
    <w:name w:val="WW8Num15"/>
    <w:lvl w:ilvl="0">
      <w:start w:val="1"/>
      <w:numFmt w:val="bullet"/>
      <w:lvlText w:val=""/>
      <w:lvlJc w:val="left"/>
      <w:pPr>
        <w:tabs>
          <w:tab w:val="num" w:pos="113"/>
        </w:tabs>
        <w:ind w:left="340" w:hanging="340"/>
      </w:pPr>
      <w:rPr>
        <w:rFonts w:ascii="Symbol" w:hAnsi="Symbol" w:cs="Symbol"/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0000000F"/>
    <w:multiLevelType w:val="multilevel"/>
    <w:tmpl w:val="0000000F"/>
    <w:name w:val="WW8Num16"/>
    <w:lvl w:ilvl="0">
      <w:start w:val="1"/>
      <w:numFmt w:val="lowerLetter"/>
      <w:lvlText w:val="%1)"/>
      <w:lvlJc w:val="left"/>
      <w:pPr>
        <w:tabs>
          <w:tab w:val="num" w:pos="0"/>
        </w:tabs>
        <w:ind w:left="1785" w:hanging="360"/>
      </w:pPr>
      <w:rPr>
        <w:rFonts w:ascii="Symbol" w:hAnsi="Symbol" w:cs="Symbol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05" w:hanging="360"/>
      </w:pPr>
      <w:rPr>
        <w:rFonts w:ascii="Symbol" w:hAnsi="Symbol" w:cs="Symbol"/>
        <w:color w:val="auto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3225" w:hanging="180"/>
      </w:pPr>
      <w:rPr>
        <w:rFonts w:ascii="Symbol" w:hAnsi="Symbol" w:cs="Symbol"/>
        <w:color w:val="auto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945" w:hanging="360"/>
      </w:pPr>
      <w:rPr>
        <w:rFonts w:ascii="Symbol" w:hAnsi="Symbol" w:cs="Symbol"/>
        <w:color w:val="auto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65" w:hanging="360"/>
      </w:pPr>
      <w:rPr>
        <w:rFonts w:ascii="Symbol" w:hAnsi="Symbol" w:cs="Symbol"/>
        <w:color w:val="auto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5385" w:hanging="180"/>
      </w:pPr>
      <w:rPr>
        <w:rFonts w:ascii="Symbol" w:hAnsi="Symbol" w:cs="Symbol"/>
        <w:color w:val="auto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6105" w:hanging="360"/>
      </w:pPr>
      <w:rPr>
        <w:rFonts w:ascii="Symbol" w:hAnsi="Symbol" w:cs="Symbol"/>
        <w:color w:val="auto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25" w:hanging="360"/>
      </w:pPr>
      <w:rPr>
        <w:rFonts w:ascii="Symbol" w:hAnsi="Symbol" w:cs="Symbol"/>
        <w:color w:val="auto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7545" w:hanging="180"/>
      </w:pPr>
      <w:rPr>
        <w:rFonts w:ascii="Symbol" w:hAnsi="Symbol" w:cs="Symbol"/>
        <w:color w:val="auto"/>
      </w:rPr>
    </w:lvl>
  </w:abstractNum>
  <w:abstractNum w:abstractNumId="15" w15:restartNumberingAfterBreak="0">
    <w:nsid w:val="00000010"/>
    <w:multiLevelType w:val="multilevel"/>
    <w:tmpl w:val="00000010"/>
    <w:name w:val="WW8Num17"/>
    <w:lvl w:ilvl="0">
      <w:start w:val="1"/>
      <w:numFmt w:val="bullet"/>
      <w:lvlText w:val=""/>
      <w:lvlJc w:val="left"/>
      <w:pPr>
        <w:tabs>
          <w:tab w:val="num" w:pos="0"/>
        </w:tabs>
        <w:ind w:left="644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724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444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164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884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04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324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044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764" w:hanging="360"/>
      </w:pPr>
      <w:rPr>
        <w:rFonts w:ascii="Wingdings" w:hAnsi="Wingdings" w:cs="Wingdings"/>
      </w:rPr>
    </w:lvl>
  </w:abstractNum>
  <w:abstractNum w:abstractNumId="16" w15:restartNumberingAfterBreak="0">
    <w:nsid w:val="00000011"/>
    <w:multiLevelType w:val="multilevel"/>
    <w:tmpl w:val="00000011"/>
    <w:name w:val="WW8Num18"/>
    <w:lvl w:ilvl="0">
      <w:start w:val="1"/>
      <w:numFmt w:val="lowerLetter"/>
      <w:lvlText w:val="%1)"/>
      <w:lvlJc w:val="left"/>
      <w:pPr>
        <w:tabs>
          <w:tab w:val="num" w:pos="0"/>
        </w:tabs>
        <w:ind w:left="1785" w:hanging="360"/>
      </w:pPr>
      <w:rPr>
        <w:rFonts w:ascii="Symbol" w:hAnsi="Symbol" w:cs="Symbo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05" w:hanging="360"/>
      </w:pPr>
      <w:rPr>
        <w:rFonts w:ascii="Symbol" w:hAnsi="Symbol" w:cs="Symbol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3225" w:hanging="180"/>
      </w:pPr>
      <w:rPr>
        <w:rFonts w:ascii="Symbol" w:hAnsi="Symbol" w:cs="Symbol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945" w:hanging="360"/>
      </w:pPr>
      <w:rPr>
        <w:rFonts w:ascii="Symbol" w:hAnsi="Symbol" w:cs="Symbol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65" w:hanging="360"/>
      </w:pPr>
      <w:rPr>
        <w:rFonts w:ascii="Symbol" w:hAnsi="Symbol" w:cs="Symbol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5385" w:hanging="180"/>
      </w:pPr>
      <w:rPr>
        <w:rFonts w:ascii="Symbol" w:hAnsi="Symbol" w:cs="Symbol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6105" w:hanging="360"/>
      </w:pPr>
      <w:rPr>
        <w:rFonts w:ascii="Symbol" w:hAnsi="Symbol" w:cs="Symbol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25" w:hanging="360"/>
      </w:pPr>
      <w:rPr>
        <w:rFonts w:ascii="Symbol" w:hAnsi="Symbol" w:cs="Symbol"/>
      </w:rPr>
    </w:lvl>
    <w:lvl w:ilvl="8">
      <w:start w:val="1"/>
      <w:numFmt w:val="lowerRoman"/>
      <w:lvlText w:val="%9."/>
      <w:lvlJc w:val="left"/>
      <w:pPr>
        <w:tabs>
          <w:tab w:val="num" w:pos="0"/>
        </w:tabs>
        <w:ind w:left="7545" w:hanging="180"/>
      </w:pPr>
      <w:rPr>
        <w:rFonts w:ascii="Symbol" w:hAnsi="Symbol" w:cs="Symbol"/>
      </w:rPr>
    </w:lvl>
  </w:abstractNum>
  <w:abstractNum w:abstractNumId="17" w15:restartNumberingAfterBreak="0">
    <w:nsid w:val="00000012"/>
    <w:multiLevelType w:val="multilevel"/>
    <w:tmpl w:val="00000012"/>
    <w:name w:val="WW8Num19"/>
    <w:lvl w:ilvl="0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00000013"/>
    <w:multiLevelType w:val="multilevel"/>
    <w:tmpl w:val="00000013"/>
    <w:name w:val="WW8Num2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  <w:bCs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b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b/>
        <w:bCs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b/>
        <w:bCs/>
        <w:sz w:val="24"/>
        <w:szCs w:val="24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b/>
        <w:bCs/>
        <w:sz w:val="24"/>
        <w:szCs w:val="24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b/>
        <w:bCs/>
        <w:sz w:val="24"/>
        <w:szCs w:val="24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b/>
        <w:bCs/>
        <w:sz w:val="24"/>
        <w:szCs w:val="24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b/>
        <w:bCs/>
        <w:sz w:val="24"/>
        <w:szCs w:val="24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b/>
        <w:bCs/>
        <w:sz w:val="24"/>
        <w:szCs w:val="24"/>
      </w:rPr>
    </w:lvl>
  </w:abstractNum>
  <w:abstractNum w:abstractNumId="19" w15:restartNumberingAfterBreak="0">
    <w:nsid w:val="00000014"/>
    <w:multiLevelType w:val="multilevel"/>
    <w:tmpl w:val="00000014"/>
    <w:name w:val="WW8Num21"/>
    <w:lvl w:ilvl="0">
      <w:start w:val="1"/>
      <w:numFmt w:val="bullet"/>
      <w:lvlText w:val=""/>
      <w:lvlJc w:val="left"/>
      <w:pPr>
        <w:tabs>
          <w:tab w:val="num" w:pos="1827"/>
        </w:tabs>
        <w:ind w:left="2054" w:hanging="34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00000015"/>
    <w:multiLevelType w:val="multilevel"/>
    <w:tmpl w:val="00000015"/>
    <w:name w:val="WW8Num22"/>
    <w:lvl w:ilvl="0">
      <w:start w:val="1"/>
      <w:numFmt w:val="bullet"/>
      <w:lvlText w:val=""/>
      <w:lvlJc w:val="left"/>
      <w:pPr>
        <w:tabs>
          <w:tab w:val="num" w:pos="473"/>
        </w:tabs>
        <w:ind w:left="700" w:hanging="340"/>
      </w:pPr>
      <w:rPr>
        <w:rFonts w:ascii="Symbol" w:hAnsi="Symbol" w:cs="Symbol"/>
        <w:color w:val="auto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</w:rPr>
    </w:lvl>
  </w:abstractNum>
  <w:abstractNum w:abstractNumId="21" w15:restartNumberingAfterBreak="0">
    <w:nsid w:val="00000016"/>
    <w:multiLevelType w:val="multilevel"/>
    <w:tmpl w:val="00000016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22" w15:restartNumberingAfterBreak="0">
    <w:nsid w:val="00000017"/>
    <w:multiLevelType w:val="multilevel"/>
    <w:tmpl w:val="0E9A8986"/>
    <w:name w:val="WW8Num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Symbol" w:hAnsi="Symbol" w:cs="Symbol"/>
        <w:color w:val="auto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Symbol" w:hAnsi="Symbol" w:cs="Symbol"/>
        <w:color w:val="auto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color w:val="auto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Symbol" w:hAnsi="Symbol" w:cs="Symbol"/>
        <w:color w:val="auto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Symbol" w:hAnsi="Symbol" w:cs="Symbol"/>
        <w:color w:val="auto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Symbol" w:hAnsi="Symbol" w:cs="Symbol"/>
        <w:color w:val="auto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Symbol" w:hAnsi="Symbol" w:cs="Symbol"/>
        <w:color w:val="auto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Symbol" w:hAnsi="Symbol" w:cs="Symbol"/>
        <w:color w:val="auto"/>
      </w:rPr>
    </w:lvl>
  </w:abstractNum>
  <w:abstractNum w:abstractNumId="23" w15:restartNumberingAfterBreak="0">
    <w:nsid w:val="00000018"/>
    <w:multiLevelType w:val="multilevel"/>
    <w:tmpl w:val="00000018"/>
    <w:name w:val="WW8Num25"/>
    <w:lvl w:ilvl="0">
      <w:start w:val="1"/>
      <w:numFmt w:val="bullet"/>
      <w:lvlText w:val=""/>
      <w:lvlJc w:val="left"/>
      <w:pPr>
        <w:tabs>
          <w:tab w:val="num" w:pos="0"/>
        </w:tabs>
        <w:ind w:left="1004" w:hanging="360"/>
      </w:pPr>
      <w:rPr>
        <w:rFonts w:ascii="Symbol" w:hAnsi="Symbol" w:cs="Symbol"/>
      </w:rPr>
    </w:lvl>
    <w:lvl w:ilvl="1">
      <w:start w:val="1"/>
      <w:numFmt w:val="bullet"/>
      <w:lvlText w:val=""/>
      <w:lvlJc w:val="left"/>
      <w:pPr>
        <w:tabs>
          <w:tab w:val="num" w:pos="0"/>
        </w:tabs>
        <w:ind w:left="1724" w:hanging="360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444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164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884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04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324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044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764" w:hanging="360"/>
      </w:pPr>
      <w:rPr>
        <w:rFonts w:ascii="Wingdings" w:hAnsi="Wingdings" w:cs="Wingdings"/>
      </w:rPr>
    </w:lvl>
  </w:abstractNum>
  <w:abstractNum w:abstractNumId="24" w15:restartNumberingAfterBreak="0">
    <w:nsid w:val="00000019"/>
    <w:multiLevelType w:val="multilevel"/>
    <w:tmpl w:val="00000019"/>
    <w:name w:val="WW8Num2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25" w15:restartNumberingAfterBreak="0">
    <w:nsid w:val="0000001A"/>
    <w:multiLevelType w:val="multilevel"/>
    <w:tmpl w:val="0000001A"/>
    <w:name w:val="WW8Num27"/>
    <w:lvl w:ilvl="0">
      <w:start w:val="1"/>
      <w:numFmt w:val="bullet"/>
      <w:lvlText w:val=""/>
      <w:lvlJc w:val="left"/>
      <w:pPr>
        <w:tabs>
          <w:tab w:val="num" w:pos="1467"/>
        </w:tabs>
        <w:ind w:left="1694" w:hanging="34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/>
      </w:rPr>
    </w:lvl>
  </w:abstractNum>
  <w:abstractNum w:abstractNumId="26" w15:restartNumberingAfterBreak="0">
    <w:nsid w:val="0000001B"/>
    <w:multiLevelType w:val="multilevel"/>
    <w:tmpl w:val="0000001B"/>
    <w:name w:val="WW8Num28"/>
    <w:lvl w:ilvl="0">
      <w:start w:val="1"/>
      <w:numFmt w:val="bullet"/>
      <w:lvlText w:val=""/>
      <w:lvlJc w:val="left"/>
      <w:pPr>
        <w:tabs>
          <w:tab w:val="num" w:pos="1193"/>
        </w:tabs>
        <w:ind w:left="1420" w:hanging="340"/>
      </w:pPr>
      <w:rPr>
        <w:rFonts w:ascii="Symbol" w:hAnsi="Symbol" w:cs="Symbol"/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0000001C"/>
    <w:multiLevelType w:val="multilevel"/>
    <w:tmpl w:val="0000001C"/>
    <w:name w:val="WW8Num2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color w:val="auto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/>
        <w:color w:val="auto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/>
        <w:color w:val="auto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color w:val="auto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/>
        <w:color w:val="auto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/>
        <w:color w:val="auto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  <w:color w:val="auto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/>
        <w:color w:val="auto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/>
        <w:color w:val="auto"/>
      </w:rPr>
    </w:lvl>
  </w:abstractNum>
  <w:abstractNum w:abstractNumId="28" w15:restartNumberingAfterBreak="0">
    <w:nsid w:val="0000001D"/>
    <w:multiLevelType w:val="multilevel"/>
    <w:tmpl w:val="0000001D"/>
    <w:name w:val="WW8Num3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0"/>
        <w:szCs w:val="20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ymbol"/>
        <w:sz w:val="20"/>
        <w:szCs w:val="20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  <w:sz w:val="20"/>
        <w:szCs w:val="20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ymbol"/>
        <w:sz w:val="20"/>
        <w:szCs w:val="20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ymbol"/>
        <w:sz w:val="20"/>
        <w:szCs w:val="20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ymbol"/>
        <w:sz w:val="20"/>
        <w:szCs w:val="20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sz w:val="20"/>
        <w:szCs w:val="20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ymbol"/>
        <w:sz w:val="20"/>
        <w:szCs w:val="20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ymbol"/>
        <w:sz w:val="20"/>
        <w:szCs w:val="20"/>
      </w:rPr>
    </w:lvl>
  </w:abstractNum>
  <w:abstractNum w:abstractNumId="29" w15:restartNumberingAfterBreak="0">
    <w:nsid w:val="05136844"/>
    <w:multiLevelType w:val="hybridMultilevel"/>
    <w:tmpl w:val="19040200"/>
    <w:lvl w:ilvl="0" w:tplc="E9FCF95E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AAF62E56">
      <w:start w:val="1"/>
      <w:numFmt w:val="decimal"/>
      <w:lvlText w:val="%2."/>
      <w:lvlJc w:val="left"/>
      <w:pPr>
        <w:tabs>
          <w:tab w:val="num" w:pos="425"/>
        </w:tabs>
        <w:ind w:left="425" w:hanging="425"/>
      </w:pPr>
      <w:rPr>
        <w:rFonts w:hint="default"/>
        <w:b w:val="0"/>
        <w:bCs w:val="0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05954EF5"/>
    <w:multiLevelType w:val="hybridMultilevel"/>
    <w:tmpl w:val="A60EFC3E"/>
    <w:lvl w:ilvl="0" w:tplc="B63A763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064376C6"/>
    <w:multiLevelType w:val="hybridMultilevel"/>
    <w:tmpl w:val="A6A4851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068D777C"/>
    <w:multiLevelType w:val="hybridMultilevel"/>
    <w:tmpl w:val="325687EA"/>
    <w:lvl w:ilvl="0" w:tplc="B63A763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0C873629"/>
    <w:multiLevelType w:val="hybridMultilevel"/>
    <w:tmpl w:val="F3940D90"/>
    <w:lvl w:ilvl="0" w:tplc="A4480006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19EE7E0B"/>
    <w:multiLevelType w:val="hybridMultilevel"/>
    <w:tmpl w:val="8110CF12"/>
    <w:lvl w:ilvl="0" w:tplc="A4480006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1A2356D2"/>
    <w:multiLevelType w:val="hybridMultilevel"/>
    <w:tmpl w:val="310E4F18"/>
    <w:lvl w:ilvl="0" w:tplc="DB2481DE">
      <w:start w:val="1"/>
      <w:numFmt w:val="lowerLetter"/>
      <w:lvlText w:val="%1)"/>
      <w:lvlJc w:val="left"/>
      <w:pPr>
        <w:tabs>
          <w:tab w:val="num" w:pos="425"/>
        </w:tabs>
        <w:ind w:left="425" w:hanging="425"/>
      </w:pPr>
      <w:rPr>
        <w:rFonts w:hint="default"/>
        <w:b w:val="0"/>
        <w:bCs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1B74679B"/>
    <w:multiLevelType w:val="hybridMultilevel"/>
    <w:tmpl w:val="0824A258"/>
    <w:lvl w:ilvl="0" w:tplc="A4480006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7" w15:restartNumberingAfterBreak="0">
    <w:nsid w:val="1E711C9E"/>
    <w:multiLevelType w:val="multilevel"/>
    <w:tmpl w:val="2CFA0050"/>
    <w:lvl w:ilvl="0">
      <w:start w:val="1"/>
      <w:numFmt w:val="decimal"/>
      <w:pStyle w:val="Nagwek1"/>
      <w:lvlText w:val="%1"/>
      <w:lvlJc w:val="left"/>
      <w:pPr>
        <w:tabs>
          <w:tab w:val="num" w:pos="567"/>
        </w:tabs>
        <w:ind w:left="737" w:hanging="737"/>
      </w:pPr>
    </w:lvl>
    <w:lvl w:ilvl="1">
      <w:start w:val="1"/>
      <w:numFmt w:val="decimal"/>
      <w:pStyle w:val="Nagwek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8" w15:restartNumberingAfterBreak="0">
    <w:nsid w:val="271E52CD"/>
    <w:multiLevelType w:val="multilevel"/>
    <w:tmpl w:val="D33C5338"/>
    <w:lvl w:ilvl="0">
      <w:start w:val="1"/>
      <w:numFmt w:val="decimal"/>
      <w:lvlText w:val="%1"/>
      <w:lvlJc w:val="left"/>
      <w:pPr>
        <w:tabs>
          <w:tab w:val="num" w:pos="750"/>
        </w:tabs>
        <w:ind w:left="750" w:hanging="750"/>
      </w:pPr>
      <w:rPr>
        <w:rFonts w:hint="default"/>
      </w:rPr>
    </w:lvl>
    <w:lvl w:ilvl="1">
      <w:start w:val="1"/>
      <w:numFmt w:val="decimal"/>
      <w:pStyle w:val="SZDWNagwek2"/>
      <w:lvlText w:val="%1.%2"/>
      <w:lvlJc w:val="left"/>
      <w:pPr>
        <w:tabs>
          <w:tab w:val="num" w:pos="750"/>
        </w:tabs>
        <w:ind w:left="750" w:hanging="75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50"/>
        </w:tabs>
        <w:ind w:left="750" w:hanging="75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9" w15:restartNumberingAfterBreak="0">
    <w:nsid w:val="2C3C30CD"/>
    <w:multiLevelType w:val="hybridMultilevel"/>
    <w:tmpl w:val="D3F02580"/>
    <w:lvl w:ilvl="0" w:tplc="3FA28C22">
      <w:start w:val="1"/>
      <w:numFmt w:val="bullet"/>
      <w:lvlText w:val=""/>
      <w:lvlJc w:val="left"/>
      <w:pPr>
        <w:tabs>
          <w:tab w:val="num" w:pos="822"/>
        </w:tabs>
        <w:ind w:left="1049" w:hanging="340"/>
      </w:pPr>
      <w:rPr>
        <w:rFonts w:ascii="Symbol" w:hAnsi="Symbol" w:cs="Symbol" w:hint="default"/>
        <w:color w:val="auto"/>
      </w:rPr>
    </w:lvl>
    <w:lvl w:ilvl="1" w:tplc="0415000F">
      <w:start w:val="1"/>
      <w:numFmt w:val="decimal"/>
      <w:lvlText w:val="%2."/>
      <w:lvlJc w:val="left"/>
      <w:pPr>
        <w:tabs>
          <w:tab w:val="num" w:pos="2700"/>
        </w:tabs>
        <w:ind w:left="2700" w:hanging="360"/>
      </w:pPr>
      <w:rPr>
        <w:color w:val="auto"/>
      </w:r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3561122E"/>
    <w:multiLevelType w:val="hybridMultilevel"/>
    <w:tmpl w:val="2F4494B2"/>
    <w:lvl w:ilvl="0" w:tplc="A4480006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357E688F"/>
    <w:multiLevelType w:val="hybridMultilevel"/>
    <w:tmpl w:val="E7203902"/>
    <w:lvl w:ilvl="0" w:tplc="E98AD730">
      <w:start w:val="1"/>
      <w:numFmt w:val="decimal"/>
      <w:lvlText w:val="13.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74B0779"/>
    <w:multiLevelType w:val="hybridMultilevel"/>
    <w:tmpl w:val="CFB040CA"/>
    <w:lvl w:ilvl="0" w:tplc="A4480006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3" w15:restartNumberingAfterBreak="0">
    <w:nsid w:val="383639DF"/>
    <w:multiLevelType w:val="hybridMultilevel"/>
    <w:tmpl w:val="9D80A002"/>
    <w:lvl w:ilvl="0" w:tplc="A4480006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4" w15:restartNumberingAfterBreak="0">
    <w:nsid w:val="3C5435FB"/>
    <w:multiLevelType w:val="hybridMultilevel"/>
    <w:tmpl w:val="36689A9C"/>
    <w:lvl w:ilvl="0" w:tplc="3FA28C22">
      <w:start w:val="1"/>
      <w:numFmt w:val="bullet"/>
      <w:lvlText w:val=""/>
      <w:lvlJc w:val="left"/>
      <w:pPr>
        <w:tabs>
          <w:tab w:val="num" w:pos="1287"/>
        </w:tabs>
        <w:ind w:left="1514" w:hanging="340"/>
      </w:pPr>
      <w:rPr>
        <w:rFonts w:ascii="Symbol" w:hAnsi="Symbol" w:cs="Symbol" w:hint="default"/>
        <w:color w:val="auto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41B91FF3"/>
    <w:multiLevelType w:val="hybridMultilevel"/>
    <w:tmpl w:val="BE1E2E6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41EE783D"/>
    <w:multiLevelType w:val="hybridMultilevel"/>
    <w:tmpl w:val="47700FB6"/>
    <w:lvl w:ilvl="0" w:tplc="35123D76">
      <w:start w:val="2"/>
      <w:numFmt w:val="decimal"/>
      <w:lvlText w:val="4.%1."/>
      <w:lvlJc w:val="left"/>
      <w:pPr>
        <w:tabs>
          <w:tab w:val="num" w:pos="624"/>
        </w:tabs>
        <w:ind w:left="624" w:hanging="624"/>
      </w:pPr>
      <w:rPr>
        <w:rFonts w:ascii="Calibri" w:hAnsi="Calibri" w:cs="Calibri" w:hint="default"/>
        <w:b w:val="0"/>
        <w:bCs w:val="0"/>
        <w:color w:val="auto"/>
        <w:sz w:val="24"/>
        <w:szCs w:val="24"/>
      </w:rPr>
    </w:lvl>
    <w:lvl w:ilvl="1" w:tplc="7A2082C8">
      <w:start w:val="2"/>
      <w:numFmt w:val="bullet"/>
      <w:lvlText w:val="-"/>
      <w:lvlJc w:val="left"/>
      <w:pPr>
        <w:tabs>
          <w:tab w:val="num" w:pos="397"/>
        </w:tabs>
        <w:ind w:left="397" w:hanging="397"/>
      </w:pPr>
      <w:rPr>
        <w:rFonts w:hint="default"/>
        <w:b w:val="0"/>
        <w:bCs w:val="0"/>
        <w:color w:val="auto"/>
        <w:sz w:val="24"/>
        <w:szCs w:val="24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4995220A"/>
    <w:multiLevelType w:val="hybridMultilevel"/>
    <w:tmpl w:val="FE6AB168"/>
    <w:lvl w:ilvl="0" w:tplc="4030DB5C">
      <w:start w:val="1"/>
      <w:numFmt w:val="lowerLetter"/>
      <w:lvlText w:val="%1)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4BF23C06"/>
    <w:multiLevelType w:val="hybridMultilevel"/>
    <w:tmpl w:val="E2B835AC"/>
    <w:lvl w:ilvl="0" w:tplc="B63A763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9" w15:restartNumberingAfterBreak="0">
    <w:nsid w:val="54CF5EE0"/>
    <w:multiLevelType w:val="hybridMultilevel"/>
    <w:tmpl w:val="195E9B18"/>
    <w:lvl w:ilvl="0" w:tplc="B63A7634">
      <w:start w:val="1"/>
      <w:numFmt w:val="bullet"/>
      <w:lvlText w:val=""/>
      <w:lvlJc w:val="left"/>
      <w:pPr>
        <w:ind w:left="502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1942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662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102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4822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262" w:hanging="360"/>
      </w:pPr>
      <w:rPr>
        <w:rFonts w:ascii="Wingdings" w:hAnsi="Wingdings" w:cs="Wingdings" w:hint="default"/>
      </w:rPr>
    </w:lvl>
  </w:abstractNum>
  <w:abstractNum w:abstractNumId="50" w15:restartNumberingAfterBreak="0">
    <w:nsid w:val="54D47E97"/>
    <w:multiLevelType w:val="hybridMultilevel"/>
    <w:tmpl w:val="54F46794"/>
    <w:lvl w:ilvl="0" w:tplc="1E2C0508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b/>
        <w:bCs/>
        <w:sz w:val="24"/>
        <w:szCs w:val="24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563C1089"/>
    <w:multiLevelType w:val="hybridMultilevel"/>
    <w:tmpl w:val="6BDC322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7005AFE"/>
    <w:multiLevelType w:val="hybridMultilevel"/>
    <w:tmpl w:val="FA0AE3B8"/>
    <w:lvl w:ilvl="0" w:tplc="DFC075B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tabs>
          <w:tab w:val="num" w:pos="1516"/>
        </w:tabs>
        <w:ind w:left="151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236"/>
        </w:tabs>
        <w:ind w:left="2236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956"/>
        </w:tabs>
        <w:ind w:left="2956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76"/>
        </w:tabs>
        <w:ind w:left="367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96"/>
        </w:tabs>
        <w:ind w:left="4396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116"/>
        </w:tabs>
        <w:ind w:left="5116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836"/>
        </w:tabs>
        <w:ind w:left="583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556"/>
        </w:tabs>
        <w:ind w:left="6556" w:hanging="360"/>
      </w:pPr>
      <w:rPr>
        <w:rFonts w:ascii="Wingdings" w:hAnsi="Wingdings" w:cs="Wingdings" w:hint="default"/>
      </w:rPr>
    </w:lvl>
  </w:abstractNum>
  <w:abstractNum w:abstractNumId="53" w15:restartNumberingAfterBreak="0">
    <w:nsid w:val="58F50745"/>
    <w:multiLevelType w:val="hybridMultilevel"/>
    <w:tmpl w:val="44F4D96E"/>
    <w:lvl w:ilvl="0" w:tplc="B63A763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4" w15:restartNumberingAfterBreak="0">
    <w:nsid w:val="5FB622A9"/>
    <w:multiLevelType w:val="hybridMultilevel"/>
    <w:tmpl w:val="B8423586"/>
    <w:lvl w:ilvl="0" w:tplc="B63A763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5" w15:restartNumberingAfterBreak="0">
    <w:nsid w:val="5FBA3690"/>
    <w:multiLevelType w:val="hybridMultilevel"/>
    <w:tmpl w:val="F36E6520"/>
    <w:lvl w:ilvl="0" w:tplc="8E54A1EA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6" w15:restartNumberingAfterBreak="0">
    <w:nsid w:val="61C50BEB"/>
    <w:multiLevelType w:val="hybridMultilevel"/>
    <w:tmpl w:val="D17898C8"/>
    <w:lvl w:ilvl="0" w:tplc="B63A7634">
      <w:start w:val="1"/>
      <w:numFmt w:val="bullet"/>
      <w:lvlText w:val=""/>
      <w:lvlJc w:val="left"/>
      <w:pPr>
        <w:ind w:left="2205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71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438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4158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87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598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6318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703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758" w:hanging="360"/>
      </w:pPr>
      <w:rPr>
        <w:rFonts w:ascii="Wingdings" w:hAnsi="Wingdings" w:cs="Wingdings" w:hint="default"/>
      </w:rPr>
    </w:lvl>
  </w:abstractNum>
  <w:abstractNum w:abstractNumId="57" w15:restartNumberingAfterBreak="0">
    <w:nsid w:val="62ED59C5"/>
    <w:multiLevelType w:val="multilevel"/>
    <w:tmpl w:val="6E6ECD4E"/>
    <w:lvl w:ilvl="0">
      <w:start w:val="1"/>
      <w:numFmt w:val="decimal"/>
      <w:lvlText w:val="%1."/>
      <w:lvlJc w:val="left"/>
      <w:pPr>
        <w:ind w:left="360" w:hanging="360"/>
      </w:pPr>
      <w:rPr>
        <w:b/>
        <w:bCs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8" w15:restartNumberingAfterBreak="0">
    <w:nsid w:val="64A43D2D"/>
    <w:multiLevelType w:val="hybridMultilevel"/>
    <w:tmpl w:val="508EB916"/>
    <w:lvl w:ilvl="0" w:tplc="B63A7634">
      <w:start w:val="1"/>
      <w:numFmt w:val="bullet"/>
      <w:lvlText w:val=""/>
      <w:lvlJc w:val="left"/>
      <w:pPr>
        <w:ind w:left="1211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9" w15:restartNumberingAfterBreak="0">
    <w:nsid w:val="66093924"/>
    <w:multiLevelType w:val="hybridMultilevel"/>
    <w:tmpl w:val="96DCEE78"/>
    <w:lvl w:ilvl="0" w:tplc="A4480006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0" w15:restartNumberingAfterBreak="0">
    <w:nsid w:val="66866833"/>
    <w:multiLevelType w:val="hybridMultilevel"/>
    <w:tmpl w:val="926CD9E0"/>
    <w:lvl w:ilvl="0" w:tplc="A6906E5A">
      <w:start w:val="1"/>
      <w:numFmt w:val="bullet"/>
      <w:lvlText w:val="-"/>
      <w:lvlJc w:val="left"/>
      <w:pPr>
        <w:tabs>
          <w:tab w:val="num" w:pos="681"/>
        </w:tabs>
        <w:ind w:left="681" w:hanging="397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1" w15:restartNumberingAfterBreak="0">
    <w:nsid w:val="6D8E33CA"/>
    <w:multiLevelType w:val="hybridMultilevel"/>
    <w:tmpl w:val="8BF6FE7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483055B"/>
    <w:multiLevelType w:val="hybridMultilevel"/>
    <w:tmpl w:val="45321A24"/>
    <w:lvl w:ilvl="0" w:tplc="B63A763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3" w15:restartNumberingAfterBreak="0">
    <w:nsid w:val="748309E7"/>
    <w:multiLevelType w:val="hybridMultilevel"/>
    <w:tmpl w:val="EDAC6CCC"/>
    <w:lvl w:ilvl="0" w:tplc="B63A763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3C76DC14">
      <w:start w:val="2"/>
      <w:numFmt w:val="bullet"/>
      <w:lvlText w:val="-"/>
      <w:lvlJc w:val="left"/>
      <w:pPr>
        <w:ind w:left="1440" w:hanging="360"/>
      </w:pPr>
      <w:rPr>
        <w:rFonts w:ascii="Arial Narrow" w:eastAsia="Times New Roman" w:hAnsi="Arial Narrow" w:hint="default"/>
        <w:i w:val="0"/>
        <w:iCs w:val="0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4" w15:restartNumberingAfterBreak="0">
    <w:nsid w:val="7CA3419C"/>
    <w:multiLevelType w:val="hybridMultilevel"/>
    <w:tmpl w:val="719275FE"/>
    <w:lvl w:ilvl="0" w:tplc="B63A763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276376062">
    <w:abstractNumId w:val="0"/>
  </w:num>
  <w:num w:numId="2" w16cid:durableId="2040352909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695301938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175464220">
    <w:abstractNumId w:val="4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9501784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53281805">
    <w:abstractNumId w:val="38"/>
  </w:num>
  <w:num w:numId="7" w16cid:durableId="42292231">
    <w:abstractNumId w:val="3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273514015">
    <w:abstractNumId w:val="57"/>
  </w:num>
  <w:num w:numId="9" w16cid:durableId="683556106">
    <w:abstractNumId w:val="64"/>
  </w:num>
  <w:num w:numId="10" w16cid:durableId="1804620340">
    <w:abstractNumId w:val="56"/>
  </w:num>
  <w:num w:numId="11" w16cid:durableId="1526670085">
    <w:abstractNumId w:val="45"/>
  </w:num>
  <w:num w:numId="12" w16cid:durableId="1430151484">
    <w:abstractNumId w:val="48"/>
  </w:num>
  <w:num w:numId="13" w16cid:durableId="1319460556">
    <w:abstractNumId w:val="58"/>
  </w:num>
  <w:num w:numId="14" w16cid:durableId="819464958">
    <w:abstractNumId w:val="32"/>
  </w:num>
  <w:num w:numId="15" w16cid:durableId="119813001">
    <w:abstractNumId w:val="30"/>
  </w:num>
  <w:num w:numId="16" w16cid:durableId="859856566">
    <w:abstractNumId w:val="49"/>
  </w:num>
  <w:num w:numId="17" w16cid:durableId="1053429602">
    <w:abstractNumId w:val="63"/>
  </w:num>
  <w:num w:numId="18" w16cid:durableId="2067796847">
    <w:abstractNumId w:val="53"/>
  </w:num>
  <w:num w:numId="19" w16cid:durableId="1190140252">
    <w:abstractNumId w:val="62"/>
  </w:num>
  <w:num w:numId="20" w16cid:durableId="474182615">
    <w:abstractNumId w:val="41"/>
  </w:num>
  <w:num w:numId="21" w16cid:durableId="357316139">
    <w:abstractNumId w:val="54"/>
  </w:num>
  <w:num w:numId="22" w16cid:durableId="1685550232">
    <w:abstractNumId w:val="51"/>
  </w:num>
  <w:num w:numId="23" w16cid:durableId="1555314646">
    <w:abstractNumId w:val="61"/>
  </w:num>
  <w:num w:numId="24" w16cid:durableId="686057756">
    <w:abstractNumId w:val="35"/>
  </w:num>
  <w:num w:numId="25" w16cid:durableId="1844739320">
    <w:abstractNumId w:val="52"/>
  </w:num>
  <w:num w:numId="26" w16cid:durableId="317654421">
    <w:abstractNumId w:val="29"/>
  </w:num>
  <w:num w:numId="27" w16cid:durableId="952588747">
    <w:abstractNumId w:val="47"/>
  </w:num>
  <w:num w:numId="28" w16cid:durableId="313603310">
    <w:abstractNumId w:val="46"/>
  </w:num>
  <w:num w:numId="29" w16cid:durableId="679968459">
    <w:abstractNumId w:val="60"/>
  </w:num>
  <w:num w:numId="30" w16cid:durableId="737827079">
    <w:abstractNumId w:val="55"/>
  </w:num>
  <w:num w:numId="31" w16cid:durableId="874777904">
    <w:abstractNumId w:val="43"/>
  </w:num>
  <w:num w:numId="32" w16cid:durableId="1312638857">
    <w:abstractNumId w:val="33"/>
  </w:num>
  <w:num w:numId="33" w16cid:durableId="473714276">
    <w:abstractNumId w:val="42"/>
  </w:num>
  <w:num w:numId="34" w16cid:durableId="888615594">
    <w:abstractNumId w:val="40"/>
  </w:num>
  <w:num w:numId="35" w16cid:durableId="300772899">
    <w:abstractNumId w:val="36"/>
  </w:num>
  <w:num w:numId="36" w16cid:durableId="2056813801">
    <w:abstractNumId w:val="59"/>
  </w:num>
  <w:num w:numId="37" w16cid:durableId="59520829">
    <w:abstractNumId w:val="34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defaultTabStop w:val="680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4124"/>
    <w:rsid w:val="000074EA"/>
    <w:rsid w:val="00007F43"/>
    <w:rsid w:val="000110BD"/>
    <w:rsid w:val="0001555D"/>
    <w:rsid w:val="00016B27"/>
    <w:rsid w:val="00021114"/>
    <w:rsid w:val="0002238D"/>
    <w:rsid w:val="000276CF"/>
    <w:rsid w:val="000349A3"/>
    <w:rsid w:val="00036122"/>
    <w:rsid w:val="00036771"/>
    <w:rsid w:val="00036D13"/>
    <w:rsid w:val="00036DF5"/>
    <w:rsid w:val="00044BB7"/>
    <w:rsid w:val="00045A99"/>
    <w:rsid w:val="00047509"/>
    <w:rsid w:val="000508A1"/>
    <w:rsid w:val="00050B71"/>
    <w:rsid w:val="00051271"/>
    <w:rsid w:val="0005312E"/>
    <w:rsid w:val="000538B9"/>
    <w:rsid w:val="0005458F"/>
    <w:rsid w:val="00054A26"/>
    <w:rsid w:val="00056B47"/>
    <w:rsid w:val="00056F8B"/>
    <w:rsid w:val="000604D5"/>
    <w:rsid w:val="0006144E"/>
    <w:rsid w:val="00065B16"/>
    <w:rsid w:val="00070292"/>
    <w:rsid w:val="00072BAD"/>
    <w:rsid w:val="000739F5"/>
    <w:rsid w:val="00082D5C"/>
    <w:rsid w:val="000844BF"/>
    <w:rsid w:val="00084C01"/>
    <w:rsid w:val="000872E6"/>
    <w:rsid w:val="00093F91"/>
    <w:rsid w:val="000946A9"/>
    <w:rsid w:val="00096907"/>
    <w:rsid w:val="000A10AB"/>
    <w:rsid w:val="000A5499"/>
    <w:rsid w:val="000A6CDE"/>
    <w:rsid w:val="000A7076"/>
    <w:rsid w:val="000A7472"/>
    <w:rsid w:val="000B172A"/>
    <w:rsid w:val="000B254C"/>
    <w:rsid w:val="000B26BF"/>
    <w:rsid w:val="000B4C0B"/>
    <w:rsid w:val="000C14BB"/>
    <w:rsid w:val="000C2752"/>
    <w:rsid w:val="000C2D4E"/>
    <w:rsid w:val="000C3316"/>
    <w:rsid w:val="000C478B"/>
    <w:rsid w:val="000C5563"/>
    <w:rsid w:val="000C6825"/>
    <w:rsid w:val="000C7529"/>
    <w:rsid w:val="000D26FB"/>
    <w:rsid w:val="000D3CD2"/>
    <w:rsid w:val="000D49A6"/>
    <w:rsid w:val="000D507F"/>
    <w:rsid w:val="000D5B9C"/>
    <w:rsid w:val="000D701C"/>
    <w:rsid w:val="000F51CC"/>
    <w:rsid w:val="001058E5"/>
    <w:rsid w:val="001074DE"/>
    <w:rsid w:val="0012282A"/>
    <w:rsid w:val="0012319E"/>
    <w:rsid w:val="00125C0D"/>
    <w:rsid w:val="001263C8"/>
    <w:rsid w:val="001303BF"/>
    <w:rsid w:val="001310A4"/>
    <w:rsid w:val="00131E66"/>
    <w:rsid w:val="0013240E"/>
    <w:rsid w:val="0013296E"/>
    <w:rsid w:val="0013783E"/>
    <w:rsid w:val="00137FDF"/>
    <w:rsid w:val="00144FCC"/>
    <w:rsid w:val="00152256"/>
    <w:rsid w:val="001553E4"/>
    <w:rsid w:val="00164F51"/>
    <w:rsid w:val="001651A0"/>
    <w:rsid w:val="00173417"/>
    <w:rsid w:val="00175899"/>
    <w:rsid w:val="00184620"/>
    <w:rsid w:val="00193815"/>
    <w:rsid w:val="00194D2D"/>
    <w:rsid w:val="00196C30"/>
    <w:rsid w:val="00197A64"/>
    <w:rsid w:val="00197E08"/>
    <w:rsid w:val="001A0058"/>
    <w:rsid w:val="001A06A7"/>
    <w:rsid w:val="001A3DC2"/>
    <w:rsid w:val="001A4F5E"/>
    <w:rsid w:val="001A50BC"/>
    <w:rsid w:val="001A6954"/>
    <w:rsid w:val="001B04DE"/>
    <w:rsid w:val="001B35D7"/>
    <w:rsid w:val="001B53E5"/>
    <w:rsid w:val="001C13CD"/>
    <w:rsid w:val="001C2F9F"/>
    <w:rsid w:val="001D0A7F"/>
    <w:rsid w:val="001D3C63"/>
    <w:rsid w:val="001D665B"/>
    <w:rsid w:val="001E0D05"/>
    <w:rsid w:val="001E1663"/>
    <w:rsid w:val="001E367F"/>
    <w:rsid w:val="001E4463"/>
    <w:rsid w:val="001E7CF2"/>
    <w:rsid w:val="001F0824"/>
    <w:rsid w:val="001F48F4"/>
    <w:rsid w:val="00202EF6"/>
    <w:rsid w:val="00204E1B"/>
    <w:rsid w:val="00206CC6"/>
    <w:rsid w:val="00207E99"/>
    <w:rsid w:val="00212BB1"/>
    <w:rsid w:val="00212E50"/>
    <w:rsid w:val="0021788D"/>
    <w:rsid w:val="00221267"/>
    <w:rsid w:val="00222293"/>
    <w:rsid w:val="0022760D"/>
    <w:rsid w:val="00230FF2"/>
    <w:rsid w:val="00231699"/>
    <w:rsid w:val="0023257E"/>
    <w:rsid w:val="00232FD5"/>
    <w:rsid w:val="00235793"/>
    <w:rsid w:val="002368F3"/>
    <w:rsid w:val="00236ECA"/>
    <w:rsid w:val="00237DEF"/>
    <w:rsid w:val="0024166F"/>
    <w:rsid w:val="002430D2"/>
    <w:rsid w:val="00244E81"/>
    <w:rsid w:val="00246D95"/>
    <w:rsid w:val="00252D3B"/>
    <w:rsid w:val="0025550A"/>
    <w:rsid w:val="00255F9A"/>
    <w:rsid w:val="00260B1B"/>
    <w:rsid w:val="002617CA"/>
    <w:rsid w:val="00265005"/>
    <w:rsid w:val="0027252B"/>
    <w:rsid w:val="00274D55"/>
    <w:rsid w:val="002758A1"/>
    <w:rsid w:val="00275CBC"/>
    <w:rsid w:val="0028100D"/>
    <w:rsid w:val="002824A5"/>
    <w:rsid w:val="00283B4D"/>
    <w:rsid w:val="002870AD"/>
    <w:rsid w:val="002913BB"/>
    <w:rsid w:val="00293764"/>
    <w:rsid w:val="002955A8"/>
    <w:rsid w:val="00295DDF"/>
    <w:rsid w:val="00297B24"/>
    <w:rsid w:val="002A08DC"/>
    <w:rsid w:val="002A0A32"/>
    <w:rsid w:val="002A0DCF"/>
    <w:rsid w:val="002A5427"/>
    <w:rsid w:val="002A5EE3"/>
    <w:rsid w:val="002A67BB"/>
    <w:rsid w:val="002A77A8"/>
    <w:rsid w:val="002B0504"/>
    <w:rsid w:val="002B0752"/>
    <w:rsid w:val="002B31D4"/>
    <w:rsid w:val="002B5F1A"/>
    <w:rsid w:val="002B6EF0"/>
    <w:rsid w:val="002C45B7"/>
    <w:rsid w:val="002C56D1"/>
    <w:rsid w:val="002D1931"/>
    <w:rsid w:val="002D50CF"/>
    <w:rsid w:val="002D6FB0"/>
    <w:rsid w:val="002E081F"/>
    <w:rsid w:val="002E13AD"/>
    <w:rsid w:val="002E3AF3"/>
    <w:rsid w:val="002E62D2"/>
    <w:rsid w:val="002E7D16"/>
    <w:rsid w:val="002F0CAD"/>
    <w:rsid w:val="002F1475"/>
    <w:rsid w:val="002F40A4"/>
    <w:rsid w:val="00301CEA"/>
    <w:rsid w:val="00303A59"/>
    <w:rsid w:val="00305488"/>
    <w:rsid w:val="0030682A"/>
    <w:rsid w:val="00306FF4"/>
    <w:rsid w:val="00311853"/>
    <w:rsid w:val="00322B28"/>
    <w:rsid w:val="00322F15"/>
    <w:rsid w:val="0032573F"/>
    <w:rsid w:val="00325CE1"/>
    <w:rsid w:val="00327681"/>
    <w:rsid w:val="00331D78"/>
    <w:rsid w:val="00334041"/>
    <w:rsid w:val="00334CB2"/>
    <w:rsid w:val="0033562D"/>
    <w:rsid w:val="003362AE"/>
    <w:rsid w:val="00342FF9"/>
    <w:rsid w:val="00344CC7"/>
    <w:rsid w:val="00345276"/>
    <w:rsid w:val="003524C9"/>
    <w:rsid w:val="00353FDD"/>
    <w:rsid w:val="00356888"/>
    <w:rsid w:val="00362395"/>
    <w:rsid w:val="00362C9A"/>
    <w:rsid w:val="003647E5"/>
    <w:rsid w:val="0036684A"/>
    <w:rsid w:val="0036738B"/>
    <w:rsid w:val="00367459"/>
    <w:rsid w:val="00367631"/>
    <w:rsid w:val="00367C55"/>
    <w:rsid w:val="003822C1"/>
    <w:rsid w:val="00382754"/>
    <w:rsid w:val="0038371B"/>
    <w:rsid w:val="003878D5"/>
    <w:rsid w:val="00392C9F"/>
    <w:rsid w:val="003B2C74"/>
    <w:rsid w:val="003C1615"/>
    <w:rsid w:val="003C17B0"/>
    <w:rsid w:val="003C56FD"/>
    <w:rsid w:val="003C5D4A"/>
    <w:rsid w:val="003C672D"/>
    <w:rsid w:val="003D0CE1"/>
    <w:rsid w:val="003D0E81"/>
    <w:rsid w:val="003D138B"/>
    <w:rsid w:val="003D420D"/>
    <w:rsid w:val="003D7C21"/>
    <w:rsid w:val="003E15B1"/>
    <w:rsid w:val="003E2B39"/>
    <w:rsid w:val="003E634B"/>
    <w:rsid w:val="0040127A"/>
    <w:rsid w:val="00405605"/>
    <w:rsid w:val="00410C45"/>
    <w:rsid w:val="00424022"/>
    <w:rsid w:val="004251F5"/>
    <w:rsid w:val="00430148"/>
    <w:rsid w:val="004311BC"/>
    <w:rsid w:val="00431A96"/>
    <w:rsid w:val="004368B1"/>
    <w:rsid w:val="0043707B"/>
    <w:rsid w:val="00440E6A"/>
    <w:rsid w:val="00441053"/>
    <w:rsid w:val="0044226D"/>
    <w:rsid w:val="004455EC"/>
    <w:rsid w:val="004461EE"/>
    <w:rsid w:val="00450E59"/>
    <w:rsid w:val="00451330"/>
    <w:rsid w:val="00452B7F"/>
    <w:rsid w:val="00455A38"/>
    <w:rsid w:val="0045735B"/>
    <w:rsid w:val="004614EC"/>
    <w:rsid w:val="00461F3A"/>
    <w:rsid w:val="00463F5D"/>
    <w:rsid w:val="00465318"/>
    <w:rsid w:val="00473868"/>
    <w:rsid w:val="00480819"/>
    <w:rsid w:val="004815B1"/>
    <w:rsid w:val="00485F5D"/>
    <w:rsid w:val="004977C3"/>
    <w:rsid w:val="004A23F2"/>
    <w:rsid w:val="004A641A"/>
    <w:rsid w:val="004A6767"/>
    <w:rsid w:val="004B0B7A"/>
    <w:rsid w:val="004B1652"/>
    <w:rsid w:val="004B21B4"/>
    <w:rsid w:val="004B48B6"/>
    <w:rsid w:val="004B69FD"/>
    <w:rsid w:val="004B6E8B"/>
    <w:rsid w:val="004B7091"/>
    <w:rsid w:val="004C0A1A"/>
    <w:rsid w:val="004C14F2"/>
    <w:rsid w:val="004C24A6"/>
    <w:rsid w:val="004C29F3"/>
    <w:rsid w:val="004C2FC0"/>
    <w:rsid w:val="004D7408"/>
    <w:rsid w:val="004E13F6"/>
    <w:rsid w:val="004E278C"/>
    <w:rsid w:val="00501635"/>
    <w:rsid w:val="00503226"/>
    <w:rsid w:val="00504F9E"/>
    <w:rsid w:val="0050622F"/>
    <w:rsid w:val="005104D0"/>
    <w:rsid w:val="005109BE"/>
    <w:rsid w:val="005113D5"/>
    <w:rsid w:val="0051140E"/>
    <w:rsid w:val="00513E44"/>
    <w:rsid w:val="0051425A"/>
    <w:rsid w:val="00514715"/>
    <w:rsid w:val="00514C48"/>
    <w:rsid w:val="005161BE"/>
    <w:rsid w:val="00521BD6"/>
    <w:rsid w:val="005309DF"/>
    <w:rsid w:val="005329F0"/>
    <w:rsid w:val="00532D5B"/>
    <w:rsid w:val="00532D95"/>
    <w:rsid w:val="00534A89"/>
    <w:rsid w:val="00540D69"/>
    <w:rsid w:val="005419BD"/>
    <w:rsid w:val="00545152"/>
    <w:rsid w:val="00545E4F"/>
    <w:rsid w:val="0055122D"/>
    <w:rsid w:val="00552CE9"/>
    <w:rsid w:val="00553C3B"/>
    <w:rsid w:val="00554CC5"/>
    <w:rsid w:val="00560BA3"/>
    <w:rsid w:val="005634A3"/>
    <w:rsid w:val="00571E5F"/>
    <w:rsid w:val="005729B0"/>
    <w:rsid w:val="00574A88"/>
    <w:rsid w:val="00576694"/>
    <w:rsid w:val="00576853"/>
    <w:rsid w:val="005807AD"/>
    <w:rsid w:val="00581A14"/>
    <w:rsid w:val="00581ECD"/>
    <w:rsid w:val="00593715"/>
    <w:rsid w:val="005A0994"/>
    <w:rsid w:val="005A0DD5"/>
    <w:rsid w:val="005A1247"/>
    <w:rsid w:val="005A2353"/>
    <w:rsid w:val="005A31A7"/>
    <w:rsid w:val="005A471B"/>
    <w:rsid w:val="005A52D6"/>
    <w:rsid w:val="005A5FCA"/>
    <w:rsid w:val="005A7684"/>
    <w:rsid w:val="005B223E"/>
    <w:rsid w:val="005B2361"/>
    <w:rsid w:val="005C2F02"/>
    <w:rsid w:val="005C7A87"/>
    <w:rsid w:val="005D0601"/>
    <w:rsid w:val="005D0E27"/>
    <w:rsid w:val="005D24F3"/>
    <w:rsid w:val="005D3DCC"/>
    <w:rsid w:val="005D4CC4"/>
    <w:rsid w:val="005E4F1C"/>
    <w:rsid w:val="005F109B"/>
    <w:rsid w:val="005F4826"/>
    <w:rsid w:val="005F7371"/>
    <w:rsid w:val="00600FEB"/>
    <w:rsid w:val="00601E3D"/>
    <w:rsid w:val="00602F6C"/>
    <w:rsid w:val="006035C8"/>
    <w:rsid w:val="00612E02"/>
    <w:rsid w:val="006152C2"/>
    <w:rsid w:val="006271BC"/>
    <w:rsid w:val="00634A27"/>
    <w:rsid w:val="00634CDD"/>
    <w:rsid w:val="006377D3"/>
    <w:rsid w:val="006431D6"/>
    <w:rsid w:val="0064542A"/>
    <w:rsid w:val="00646F37"/>
    <w:rsid w:val="006538B9"/>
    <w:rsid w:val="00653F02"/>
    <w:rsid w:val="006567D9"/>
    <w:rsid w:val="006620EE"/>
    <w:rsid w:val="00664136"/>
    <w:rsid w:val="0066697A"/>
    <w:rsid w:val="006702E1"/>
    <w:rsid w:val="00671E59"/>
    <w:rsid w:val="006728DE"/>
    <w:rsid w:val="00677F8B"/>
    <w:rsid w:val="00680CEF"/>
    <w:rsid w:val="00681274"/>
    <w:rsid w:val="006838DE"/>
    <w:rsid w:val="0068558D"/>
    <w:rsid w:val="00686548"/>
    <w:rsid w:val="00686F54"/>
    <w:rsid w:val="00687568"/>
    <w:rsid w:val="00687642"/>
    <w:rsid w:val="006961CD"/>
    <w:rsid w:val="006B22A1"/>
    <w:rsid w:val="006B2572"/>
    <w:rsid w:val="006B5F8B"/>
    <w:rsid w:val="006C6D80"/>
    <w:rsid w:val="006D02A4"/>
    <w:rsid w:val="006D414F"/>
    <w:rsid w:val="006D509B"/>
    <w:rsid w:val="006D6DE2"/>
    <w:rsid w:val="006E0F92"/>
    <w:rsid w:val="006E7416"/>
    <w:rsid w:val="006F2719"/>
    <w:rsid w:val="006F2900"/>
    <w:rsid w:val="007034D9"/>
    <w:rsid w:val="00704423"/>
    <w:rsid w:val="00711694"/>
    <w:rsid w:val="00714FE0"/>
    <w:rsid w:val="00716BC6"/>
    <w:rsid w:val="00717090"/>
    <w:rsid w:val="0072020E"/>
    <w:rsid w:val="00720CCD"/>
    <w:rsid w:val="007215B3"/>
    <w:rsid w:val="007234DD"/>
    <w:rsid w:val="0072420D"/>
    <w:rsid w:val="00727506"/>
    <w:rsid w:val="00730255"/>
    <w:rsid w:val="007303FD"/>
    <w:rsid w:val="00731BD7"/>
    <w:rsid w:val="00731DEA"/>
    <w:rsid w:val="007321A6"/>
    <w:rsid w:val="00740CC7"/>
    <w:rsid w:val="00742EBF"/>
    <w:rsid w:val="00743CB0"/>
    <w:rsid w:val="00745499"/>
    <w:rsid w:val="00753B57"/>
    <w:rsid w:val="00754699"/>
    <w:rsid w:val="007556F1"/>
    <w:rsid w:val="00755A00"/>
    <w:rsid w:val="00757BA7"/>
    <w:rsid w:val="007715AA"/>
    <w:rsid w:val="00771662"/>
    <w:rsid w:val="0077374F"/>
    <w:rsid w:val="0077487A"/>
    <w:rsid w:val="007803C4"/>
    <w:rsid w:val="00781B1D"/>
    <w:rsid w:val="00790C2F"/>
    <w:rsid w:val="007926F0"/>
    <w:rsid w:val="00793A88"/>
    <w:rsid w:val="007948D2"/>
    <w:rsid w:val="0079727B"/>
    <w:rsid w:val="00797667"/>
    <w:rsid w:val="007A09B4"/>
    <w:rsid w:val="007A3ABD"/>
    <w:rsid w:val="007A40E3"/>
    <w:rsid w:val="007A5891"/>
    <w:rsid w:val="007A70D6"/>
    <w:rsid w:val="007B1492"/>
    <w:rsid w:val="007B2B1B"/>
    <w:rsid w:val="007C0306"/>
    <w:rsid w:val="007C173E"/>
    <w:rsid w:val="007C3236"/>
    <w:rsid w:val="007C6CCC"/>
    <w:rsid w:val="007C7815"/>
    <w:rsid w:val="007D097F"/>
    <w:rsid w:val="007D1577"/>
    <w:rsid w:val="007D3A61"/>
    <w:rsid w:val="007D625F"/>
    <w:rsid w:val="007D6B33"/>
    <w:rsid w:val="007E175D"/>
    <w:rsid w:val="007E4EF7"/>
    <w:rsid w:val="007E531B"/>
    <w:rsid w:val="007E7993"/>
    <w:rsid w:val="007F1A2D"/>
    <w:rsid w:val="007F2A87"/>
    <w:rsid w:val="007F3A18"/>
    <w:rsid w:val="007F5932"/>
    <w:rsid w:val="007F6C87"/>
    <w:rsid w:val="008015AC"/>
    <w:rsid w:val="0080543C"/>
    <w:rsid w:val="00805AE5"/>
    <w:rsid w:val="00807E84"/>
    <w:rsid w:val="0081016A"/>
    <w:rsid w:val="00810934"/>
    <w:rsid w:val="00810D1F"/>
    <w:rsid w:val="008116CC"/>
    <w:rsid w:val="00812375"/>
    <w:rsid w:val="008135F7"/>
    <w:rsid w:val="00813A3C"/>
    <w:rsid w:val="008164AC"/>
    <w:rsid w:val="00816E9B"/>
    <w:rsid w:val="0082025F"/>
    <w:rsid w:val="00820CBB"/>
    <w:rsid w:val="008222FD"/>
    <w:rsid w:val="0082256B"/>
    <w:rsid w:val="00824562"/>
    <w:rsid w:val="00824809"/>
    <w:rsid w:val="00825EAD"/>
    <w:rsid w:val="00831A7B"/>
    <w:rsid w:val="00834C34"/>
    <w:rsid w:val="008373EA"/>
    <w:rsid w:val="00837DB9"/>
    <w:rsid w:val="00840A45"/>
    <w:rsid w:val="00843055"/>
    <w:rsid w:val="0084632A"/>
    <w:rsid w:val="00855AF1"/>
    <w:rsid w:val="008619EB"/>
    <w:rsid w:val="00864BCA"/>
    <w:rsid w:val="00866634"/>
    <w:rsid w:val="008746CB"/>
    <w:rsid w:val="0087613F"/>
    <w:rsid w:val="00877700"/>
    <w:rsid w:val="00877F1F"/>
    <w:rsid w:val="0088087E"/>
    <w:rsid w:val="008819CC"/>
    <w:rsid w:val="00886D50"/>
    <w:rsid w:val="008873E8"/>
    <w:rsid w:val="008901E8"/>
    <w:rsid w:val="00892CDE"/>
    <w:rsid w:val="00894F53"/>
    <w:rsid w:val="0089556C"/>
    <w:rsid w:val="008A068E"/>
    <w:rsid w:val="008A06E5"/>
    <w:rsid w:val="008A39F5"/>
    <w:rsid w:val="008A5E5C"/>
    <w:rsid w:val="008A670D"/>
    <w:rsid w:val="008B304B"/>
    <w:rsid w:val="008B335A"/>
    <w:rsid w:val="008B481E"/>
    <w:rsid w:val="008B517D"/>
    <w:rsid w:val="008C0B2A"/>
    <w:rsid w:val="008C1081"/>
    <w:rsid w:val="008C16A4"/>
    <w:rsid w:val="008C1843"/>
    <w:rsid w:val="008C4DD0"/>
    <w:rsid w:val="008D0488"/>
    <w:rsid w:val="008D78BA"/>
    <w:rsid w:val="008E0E57"/>
    <w:rsid w:val="008E28D6"/>
    <w:rsid w:val="008E2C58"/>
    <w:rsid w:val="00900BCB"/>
    <w:rsid w:val="00901B6F"/>
    <w:rsid w:val="00901BE4"/>
    <w:rsid w:val="00903056"/>
    <w:rsid w:val="009043A1"/>
    <w:rsid w:val="00904D1E"/>
    <w:rsid w:val="00904E05"/>
    <w:rsid w:val="00905422"/>
    <w:rsid w:val="00905D5B"/>
    <w:rsid w:val="009129D6"/>
    <w:rsid w:val="00912F03"/>
    <w:rsid w:val="009130AB"/>
    <w:rsid w:val="00914B3D"/>
    <w:rsid w:val="009177EA"/>
    <w:rsid w:val="00920388"/>
    <w:rsid w:val="00923BC5"/>
    <w:rsid w:val="0092711D"/>
    <w:rsid w:val="0093502D"/>
    <w:rsid w:val="0094190C"/>
    <w:rsid w:val="0094214F"/>
    <w:rsid w:val="0094253F"/>
    <w:rsid w:val="009442B2"/>
    <w:rsid w:val="00945F06"/>
    <w:rsid w:val="009508EE"/>
    <w:rsid w:val="00955920"/>
    <w:rsid w:val="009602A1"/>
    <w:rsid w:val="009610FF"/>
    <w:rsid w:val="00965449"/>
    <w:rsid w:val="00967223"/>
    <w:rsid w:val="00974E1C"/>
    <w:rsid w:val="009756F3"/>
    <w:rsid w:val="0097705A"/>
    <w:rsid w:val="00981F6F"/>
    <w:rsid w:val="00982772"/>
    <w:rsid w:val="00992B78"/>
    <w:rsid w:val="009936DE"/>
    <w:rsid w:val="00997B69"/>
    <w:rsid w:val="009A2C50"/>
    <w:rsid w:val="009A3C1C"/>
    <w:rsid w:val="009A3E07"/>
    <w:rsid w:val="009A5C6A"/>
    <w:rsid w:val="009A7608"/>
    <w:rsid w:val="009B1E33"/>
    <w:rsid w:val="009B1E50"/>
    <w:rsid w:val="009B3E4E"/>
    <w:rsid w:val="009B455A"/>
    <w:rsid w:val="009B6007"/>
    <w:rsid w:val="009C23B9"/>
    <w:rsid w:val="009C6701"/>
    <w:rsid w:val="009C76F0"/>
    <w:rsid w:val="009C7AE8"/>
    <w:rsid w:val="009D23B7"/>
    <w:rsid w:val="009D2829"/>
    <w:rsid w:val="009D28AD"/>
    <w:rsid w:val="009D4266"/>
    <w:rsid w:val="009D6276"/>
    <w:rsid w:val="009E122C"/>
    <w:rsid w:val="009E4BE2"/>
    <w:rsid w:val="009F2801"/>
    <w:rsid w:val="009F35FF"/>
    <w:rsid w:val="009F464C"/>
    <w:rsid w:val="009F68C9"/>
    <w:rsid w:val="009F6C0F"/>
    <w:rsid w:val="00A02CBA"/>
    <w:rsid w:val="00A0762A"/>
    <w:rsid w:val="00A15F93"/>
    <w:rsid w:val="00A2179F"/>
    <w:rsid w:val="00A24B17"/>
    <w:rsid w:val="00A24C57"/>
    <w:rsid w:val="00A25279"/>
    <w:rsid w:val="00A25A8C"/>
    <w:rsid w:val="00A25ABD"/>
    <w:rsid w:val="00A269E5"/>
    <w:rsid w:val="00A407F1"/>
    <w:rsid w:val="00A41100"/>
    <w:rsid w:val="00A41DD2"/>
    <w:rsid w:val="00A45A01"/>
    <w:rsid w:val="00A52186"/>
    <w:rsid w:val="00A53945"/>
    <w:rsid w:val="00A53F0A"/>
    <w:rsid w:val="00A61704"/>
    <w:rsid w:val="00A61B0B"/>
    <w:rsid w:val="00A61C26"/>
    <w:rsid w:val="00A6219C"/>
    <w:rsid w:val="00A70585"/>
    <w:rsid w:val="00A71623"/>
    <w:rsid w:val="00A71B49"/>
    <w:rsid w:val="00A74E28"/>
    <w:rsid w:val="00A760CE"/>
    <w:rsid w:val="00A80F6C"/>
    <w:rsid w:val="00A82A74"/>
    <w:rsid w:val="00A8305C"/>
    <w:rsid w:val="00A836B0"/>
    <w:rsid w:val="00A8460B"/>
    <w:rsid w:val="00A907A0"/>
    <w:rsid w:val="00A910F1"/>
    <w:rsid w:val="00A9346A"/>
    <w:rsid w:val="00A9778A"/>
    <w:rsid w:val="00AA13AB"/>
    <w:rsid w:val="00AA22DE"/>
    <w:rsid w:val="00AA30DE"/>
    <w:rsid w:val="00AA409D"/>
    <w:rsid w:val="00AA5E0A"/>
    <w:rsid w:val="00AB1649"/>
    <w:rsid w:val="00AB7109"/>
    <w:rsid w:val="00AC0785"/>
    <w:rsid w:val="00AC1A8C"/>
    <w:rsid w:val="00AC1B04"/>
    <w:rsid w:val="00AC2CDC"/>
    <w:rsid w:val="00AD03D2"/>
    <w:rsid w:val="00AD3195"/>
    <w:rsid w:val="00AD4018"/>
    <w:rsid w:val="00AE1177"/>
    <w:rsid w:val="00AE1341"/>
    <w:rsid w:val="00AE7D02"/>
    <w:rsid w:val="00AF0A24"/>
    <w:rsid w:val="00AF26F6"/>
    <w:rsid w:val="00AF436C"/>
    <w:rsid w:val="00AF6953"/>
    <w:rsid w:val="00B019B8"/>
    <w:rsid w:val="00B03B24"/>
    <w:rsid w:val="00B0452D"/>
    <w:rsid w:val="00B1583A"/>
    <w:rsid w:val="00B167C5"/>
    <w:rsid w:val="00B1762C"/>
    <w:rsid w:val="00B23FAE"/>
    <w:rsid w:val="00B24278"/>
    <w:rsid w:val="00B26427"/>
    <w:rsid w:val="00B30E40"/>
    <w:rsid w:val="00B337FF"/>
    <w:rsid w:val="00B34E93"/>
    <w:rsid w:val="00B37762"/>
    <w:rsid w:val="00B41C1B"/>
    <w:rsid w:val="00B43552"/>
    <w:rsid w:val="00B44CE1"/>
    <w:rsid w:val="00B4568B"/>
    <w:rsid w:val="00B46AC8"/>
    <w:rsid w:val="00B548A9"/>
    <w:rsid w:val="00B54C09"/>
    <w:rsid w:val="00B55648"/>
    <w:rsid w:val="00B56C7A"/>
    <w:rsid w:val="00B6262A"/>
    <w:rsid w:val="00B63290"/>
    <w:rsid w:val="00B63FEB"/>
    <w:rsid w:val="00B646D6"/>
    <w:rsid w:val="00B656B2"/>
    <w:rsid w:val="00B734F7"/>
    <w:rsid w:val="00B7426E"/>
    <w:rsid w:val="00B77B77"/>
    <w:rsid w:val="00B81356"/>
    <w:rsid w:val="00B84512"/>
    <w:rsid w:val="00B86180"/>
    <w:rsid w:val="00B87471"/>
    <w:rsid w:val="00B92627"/>
    <w:rsid w:val="00B952B8"/>
    <w:rsid w:val="00B974A2"/>
    <w:rsid w:val="00BA00F2"/>
    <w:rsid w:val="00BA43A4"/>
    <w:rsid w:val="00BB0ABA"/>
    <w:rsid w:val="00BB2441"/>
    <w:rsid w:val="00BB2D5F"/>
    <w:rsid w:val="00BB5BB8"/>
    <w:rsid w:val="00BB5F7D"/>
    <w:rsid w:val="00BC28B1"/>
    <w:rsid w:val="00BC30C1"/>
    <w:rsid w:val="00BC45A9"/>
    <w:rsid w:val="00BC5828"/>
    <w:rsid w:val="00BC7BDA"/>
    <w:rsid w:val="00BD0D53"/>
    <w:rsid w:val="00BD439E"/>
    <w:rsid w:val="00BD5542"/>
    <w:rsid w:val="00BE04D1"/>
    <w:rsid w:val="00BF1D82"/>
    <w:rsid w:val="00BF5379"/>
    <w:rsid w:val="00BF7932"/>
    <w:rsid w:val="00C00388"/>
    <w:rsid w:val="00C01338"/>
    <w:rsid w:val="00C018C8"/>
    <w:rsid w:val="00C0496C"/>
    <w:rsid w:val="00C05DA9"/>
    <w:rsid w:val="00C12406"/>
    <w:rsid w:val="00C13B80"/>
    <w:rsid w:val="00C14A97"/>
    <w:rsid w:val="00C14F56"/>
    <w:rsid w:val="00C17F10"/>
    <w:rsid w:val="00C21FA5"/>
    <w:rsid w:val="00C242BE"/>
    <w:rsid w:val="00C25FFF"/>
    <w:rsid w:val="00C31AD8"/>
    <w:rsid w:val="00C33E85"/>
    <w:rsid w:val="00C36964"/>
    <w:rsid w:val="00C40219"/>
    <w:rsid w:val="00C4252F"/>
    <w:rsid w:val="00C42967"/>
    <w:rsid w:val="00C44905"/>
    <w:rsid w:val="00C518DB"/>
    <w:rsid w:val="00C526A7"/>
    <w:rsid w:val="00C52B3D"/>
    <w:rsid w:val="00C54B9E"/>
    <w:rsid w:val="00C5735C"/>
    <w:rsid w:val="00C6108C"/>
    <w:rsid w:val="00C633C9"/>
    <w:rsid w:val="00C6590A"/>
    <w:rsid w:val="00C74644"/>
    <w:rsid w:val="00C75AAB"/>
    <w:rsid w:val="00C77A1A"/>
    <w:rsid w:val="00C77BB1"/>
    <w:rsid w:val="00C8291D"/>
    <w:rsid w:val="00C84EF8"/>
    <w:rsid w:val="00C86C01"/>
    <w:rsid w:val="00C9167C"/>
    <w:rsid w:val="00C92DB9"/>
    <w:rsid w:val="00C95E27"/>
    <w:rsid w:val="00CA03A3"/>
    <w:rsid w:val="00CB17DF"/>
    <w:rsid w:val="00CB39D1"/>
    <w:rsid w:val="00CB4564"/>
    <w:rsid w:val="00CB46B6"/>
    <w:rsid w:val="00CC01B1"/>
    <w:rsid w:val="00CC1701"/>
    <w:rsid w:val="00CC239D"/>
    <w:rsid w:val="00CC2EAC"/>
    <w:rsid w:val="00CC4124"/>
    <w:rsid w:val="00CC5073"/>
    <w:rsid w:val="00CD7160"/>
    <w:rsid w:val="00CE385D"/>
    <w:rsid w:val="00CE7B21"/>
    <w:rsid w:val="00CF12FA"/>
    <w:rsid w:val="00CF2B08"/>
    <w:rsid w:val="00CF74DB"/>
    <w:rsid w:val="00CF7BE0"/>
    <w:rsid w:val="00D0148E"/>
    <w:rsid w:val="00D040AA"/>
    <w:rsid w:val="00D04D29"/>
    <w:rsid w:val="00D05F77"/>
    <w:rsid w:val="00D06278"/>
    <w:rsid w:val="00D14CA5"/>
    <w:rsid w:val="00D14EFD"/>
    <w:rsid w:val="00D1566E"/>
    <w:rsid w:val="00D15C0C"/>
    <w:rsid w:val="00D15ED7"/>
    <w:rsid w:val="00D16D7C"/>
    <w:rsid w:val="00D2598C"/>
    <w:rsid w:val="00D33E1F"/>
    <w:rsid w:val="00D342D2"/>
    <w:rsid w:val="00D34434"/>
    <w:rsid w:val="00D361D0"/>
    <w:rsid w:val="00D37D66"/>
    <w:rsid w:val="00D4021A"/>
    <w:rsid w:val="00D4345B"/>
    <w:rsid w:val="00D51FAF"/>
    <w:rsid w:val="00D520C3"/>
    <w:rsid w:val="00D53672"/>
    <w:rsid w:val="00D55B1A"/>
    <w:rsid w:val="00D57B79"/>
    <w:rsid w:val="00D57CE5"/>
    <w:rsid w:val="00D655DC"/>
    <w:rsid w:val="00D65F4C"/>
    <w:rsid w:val="00D66651"/>
    <w:rsid w:val="00D67136"/>
    <w:rsid w:val="00D70E79"/>
    <w:rsid w:val="00D762FD"/>
    <w:rsid w:val="00D8125C"/>
    <w:rsid w:val="00D833FC"/>
    <w:rsid w:val="00D847CB"/>
    <w:rsid w:val="00DA06FC"/>
    <w:rsid w:val="00DA72E0"/>
    <w:rsid w:val="00DA7F0E"/>
    <w:rsid w:val="00DB13E5"/>
    <w:rsid w:val="00DB1613"/>
    <w:rsid w:val="00DB5065"/>
    <w:rsid w:val="00DB785D"/>
    <w:rsid w:val="00DC3BDE"/>
    <w:rsid w:val="00DC6576"/>
    <w:rsid w:val="00DD0104"/>
    <w:rsid w:val="00DD23DB"/>
    <w:rsid w:val="00DD296A"/>
    <w:rsid w:val="00DE6F61"/>
    <w:rsid w:val="00DE722C"/>
    <w:rsid w:val="00DF0FE7"/>
    <w:rsid w:val="00DF132A"/>
    <w:rsid w:val="00DF67C7"/>
    <w:rsid w:val="00DF74D3"/>
    <w:rsid w:val="00E03169"/>
    <w:rsid w:val="00E04BC1"/>
    <w:rsid w:val="00E05F6B"/>
    <w:rsid w:val="00E11591"/>
    <w:rsid w:val="00E1282C"/>
    <w:rsid w:val="00E133E8"/>
    <w:rsid w:val="00E14085"/>
    <w:rsid w:val="00E1553C"/>
    <w:rsid w:val="00E20BB3"/>
    <w:rsid w:val="00E22D04"/>
    <w:rsid w:val="00E269E0"/>
    <w:rsid w:val="00E31EB6"/>
    <w:rsid w:val="00E31F10"/>
    <w:rsid w:val="00E32791"/>
    <w:rsid w:val="00E3358D"/>
    <w:rsid w:val="00E3465E"/>
    <w:rsid w:val="00E36131"/>
    <w:rsid w:val="00E36B93"/>
    <w:rsid w:val="00E37BA9"/>
    <w:rsid w:val="00E41376"/>
    <w:rsid w:val="00E429CD"/>
    <w:rsid w:val="00E4305D"/>
    <w:rsid w:val="00E45071"/>
    <w:rsid w:val="00E54F26"/>
    <w:rsid w:val="00E6284F"/>
    <w:rsid w:val="00E72F23"/>
    <w:rsid w:val="00E84E86"/>
    <w:rsid w:val="00E87DAC"/>
    <w:rsid w:val="00E92DE8"/>
    <w:rsid w:val="00E946AF"/>
    <w:rsid w:val="00E97F99"/>
    <w:rsid w:val="00EA15AA"/>
    <w:rsid w:val="00EA18BE"/>
    <w:rsid w:val="00EA4687"/>
    <w:rsid w:val="00EA48D4"/>
    <w:rsid w:val="00EA53E1"/>
    <w:rsid w:val="00EB0EF1"/>
    <w:rsid w:val="00EB528C"/>
    <w:rsid w:val="00EB5F28"/>
    <w:rsid w:val="00EC18E9"/>
    <w:rsid w:val="00EC305C"/>
    <w:rsid w:val="00ED1D53"/>
    <w:rsid w:val="00ED4D5E"/>
    <w:rsid w:val="00ED51AF"/>
    <w:rsid w:val="00ED6107"/>
    <w:rsid w:val="00EE07E3"/>
    <w:rsid w:val="00EE21DF"/>
    <w:rsid w:val="00EE591D"/>
    <w:rsid w:val="00EE6107"/>
    <w:rsid w:val="00EE6346"/>
    <w:rsid w:val="00EE7B86"/>
    <w:rsid w:val="00EF1BAD"/>
    <w:rsid w:val="00EF1D3B"/>
    <w:rsid w:val="00EF1D7F"/>
    <w:rsid w:val="00EF30D6"/>
    <w:rsid w:val="00EF3441"/>
    <w:rsid w:val="00EF3F3D"/>
    <w:rsid w:val="00EF5831"/>
    <w:rsid w:val="00F024BE"/>
    <w:rsid w:val="00F0252E"/>
    <w:rsid w:val="00F02FDB"/>
    <w:rsid w:val="00F0730C"/>
    <w:rsid w:val="00F1083F"/>
    <w:rsid w:val="00F24F34"/>
    <w:rsid w:val="00F268D0"/>
    <w:rsid w:val="00F26FDD"/>
    <w:rsid w:val="00F3145A"/>
    <w:rsid w:val="00F33B4D"/>
    <w:rsid w:val="00F34034"/>
    <w:rsid w:val="00F343C9"/>
    <w:rsid w:val="00F35663"/>
    <w:rsid w:val="00F400DD"/>
    <w:rsid w:val="00F403B9"/>
    <w:rsid w:val="00F40CD8"/>
    <w:rsid w:val="00F44DA2"/>
    <w:rsid w:val="00F45012"/>
    <w:rsid w:val="00F569D1"/>
    <w:rsid w:val="00F5784E"/>
    <w:rsid w:val="00F60AC6"/>
    <w:rsid w:val="00F60D7F"/>
    <w:rsid w:val="00F64DE9"/>
    <w:rsid w:val="00F73CEA"/>
    <w:rsid w:val="00F749EB"/>
    <w:rsid w:val="00F75C01"/>
    <w:rsid w:val="00F77224"/>
    <w:rsid w:val="00F77E32"/>
    <w:rsid w:val="00F83C7A"/>
    <w:rsid w:val="00F85E29"/>
    <w:rsid w:val="00F86FAB"/>
    <w:rsid w:val="00F93332"/>
    <w:rsid w:val="00F93352"/>
    <w:rsid w:val="00F9562B"/>
    <w:rsid w:val="00FA0EB8"/>
    <w:rsid w:val="00FA1142"/>
    <w:rsid w:val="00FA208C"/>
    <w:rsid w:val="00FA4279"/>
    <w:rsid w:val="00FB308B"/>
    <w:rsid w:val="00FB3C80"/>
    <w:rsid w:val="00FB63B3"/>
    <w:rsid w:val="00FC2EA4"/>
    <w:rsid w:val="00FC3A94"/>
    <w:rsid w:val="00FC4DA9"/>
    <w:rsid w:val="00FC5BB8"/>
    <w:rsid w:val="00FC7258"/>
    <w:rsid w:val="00FD06E8"/>
    <w:rsid w:val="00FD09A5"/>
    <w:rsid w:val="00FD0D4E"/>
    <w:rsid w:val="00FD1F30"/>
    <w:rsid w:val="00FD5262"/>
    <w:rsid w:val="00FD60DD"/>
    <w:rsid w:val="00FF301A"/>
    <w:rsid w:val="00FF6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E33D78E"/>
  <w15:docId w15:val="{E3752246-3808-44F7-8A2F-E3B8FD5D2A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unhideWhenUsed="1" w:qFormat="1"/>
    <w:lsdException w:name="heading 8" w:unhideWhenUsed="1" w:qFormat="1"/>
    <w:lsdException w:name="heading 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E7B86"/>
    <w:pPr>
      <w:spacing w:after="200" w:line="276" w:lineRule="auto"/>
    </w:pPr>
    <w:rPr>
      <w:rFonts w:cs="Calibri"/>
      <w:lang w:eastAsia="en-US"/>
    </w:rPr>
  </w:style>
  <w:style w:type="paragraph" w:styleId="Nagwek1">
    <w:name w:val="heading 1"/>
    <w:aliases w:val="Spis treści,Tytuł1,Tytu31,Tytuł 1 st.,Tytu³1,Section Heading Char"/>
    <w:basedOn w:val="Nagwekindeksu"/>
    <w:link w:val="Nagwek1Znak"/>
    <w:uiPriority w:val="99"/>
    <w:qFormat/>
    <w:rsid w:val="00CC4124"/>
    <w:pPr>
      <w:keepNext/>
      <w:numPr>
        <w:numId w:val="2"/>
      </w:numPr>
      <w:spacing w:before="240" w:after="60"/>
      <w:jc w:val="center"/>
      <w:outlineLvl w:val="0"/>
    </w:pPr>
    <w:rPr>
      <w:rFonts w:ascii="Bookman Old Style" w:hAnsi="Bookman Old Style" w:cs="Bookman Old Style"/>
      <w:b w:val="0"/>
      <w:bCs w:val="0"/>
      <w:kern w:val="32"/>
      <w:sz w:val="32"/>
      <w:szCs w:val="32"/>
    </w:rPr>
  </w:style>
  <w:style w:type="paragraph" w:styleId="Nagwek2">
    <w:name w:val="heading 2"/>
    <w:aliases w:val="Podtytuł1,Podtytu³1,Podtytu31"/>
    <w:basedOn w:val="Normalny"/>
    <w:next w:val="Normalny"/>
    <w:link w:val="Nagwek2Znak"/>
    <w:uiPriority w:val="99"/>
    <w:qFormat/>
    <w:rsid w:val="00CC4124"/>
    <w:pPr>
      <w:keepNext/>
      <w:numPr>
        <w:ilvl w:val="1"/>
        <w:numId w:val="2"/>
      </w:numPr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pl-PL"/>
    </w:rPr>
  </w:style>
  <w:style w:type="paragraph" w:styleId="Nagwek3">
    <w:name w:val="heading 3"/>
    <w:aliases w:val="Podtytuł2"/>
    <w:basedOn w:val="Normalny"/>
    <w:next w:val="Normalny"/>
    <w:link w:val="Nagwek3Znak"/>
    <w:uiPriority w:val="99"/>
    <w:qFormat/>
    <w:rsid w:val="00CC4124"/>
    <w:pPr>
      <w:keepNext/>
      <w:numPr>
        <w:ilvl w:val="2"/>
        <w:numId w:val="2"/>
      </w:numPr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pl-PL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CC4124"/>
    <w:pPr>
      <w:keepNext/>
      <w:numPr>
        <w:ilvl w:val="3"/>
        <w:numId w:val="2"/>
      </w:numPr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pl-PL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CC4124"/>
    <w:pPr>
      <w:numPr>
        <w:ilvl w:val="4"/>
        <w:numId w:val="2"/>
      </w:num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pl-PL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CC4124"/>
    <w:pPr>
      <w:numPr>
        <w:ilvl w:val="5"/>
        <w:numId w:val="2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CC4124"/>
    <w:pPr>
      <w:numPr>
        <w:ilvl w:val="6"/>
        <w:numId w:val="2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CC4124"/>
    <w:pPr>
      <w:numPr>
        <w:ilvl w:val="7"/>
        <w:numId w:val="2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CC4124"/>
    <w:pPr>
      <w:numPr>
        <w:ilvl w:val="8"/>
        <w:numId w:val="2"/>
      </w:numPr>
      <w:spacing w:before="240" w:after="60" w:line="240" w:lineRule="auto"/>
      <w:outlineLvl w:val="8"/>
    </w:pPr>
    <w:rPr>
      <w:rFonts w:ascii="Arial" w:eastAsia="Times New Roman" w:hAnsi="Arial" w:cs="Arial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Heading1Char">
    <w:name w:val="Heading 1 Char"/>
    <w:aliases w:val="Spis treści Char,Tytuł1 Char,Tytu31 Char,Tytuł 1 st. Char,Tytu³1 Char,Section Heading Char Char"/>
    <w:basedOn w:val="Domylnaczcionkaakapitu"/>
    <w:uiPriority w:val="99"/>
    <w:rsid w:val="007C173E"/>
  </w:style>
  <w:style w:type="character" w:customStyle="1" w:styleId="Heading2Char">
    <w:name w:val="Heading 2 Char"/>
    <w:aliases w:val="Podtytuł1 Char,Podtytu³1 Char,Podtytu31 Char"/>
    <w:basedOn w:val="Domylnaczcionkaakapitu"/>
    <w:uiPriority w:val="99"/>
    <w:rsid w:val="007C173E"/>
  </w:style>
  <w:style w:type="character" w:customStyle="1" w:styleId="Heading3Char">
    <w:name w:val="Heading 3 Char"/>
    <w:aliases w:val="Podtytuł2 Char"/>
    <w:basedOn w:val="Domylnaczcionkaakapitu"/>
    <w:uiPriority w:val="99"/>
    <w:rsid w:val="007C173E"/>
  </w:style>
  <w:style w:type="character" w:customStyle="1" w:styleId="Heading4Char">
    <w:name w:val="Heading 4 Char"/>
    <w:basedOn w:val="Domylnaczcionkaakapitu"/>
    <w:uiPriority w:val="99"/>
    <w:rsid w:val="007C173E"/>
  </w:style>
  <w:style w:type="character" w:customStyle="1" w:styleId="Heading5Char">
    <w:name w:val="Heading 5 Char"/>
    <w:basedOn w:val="Domylnaczcionkaakapitu"/>
    <w:uiPriority w:val="99"/>
    <w:rsid w:val="007C173E"/>
  </w:style>
  <w:style w:type="character" w:customStyle="1" w:styleId="Heading6Char">
    <w:name w:val="Heading 6 Char"/>
    <w:basedOn w:val="Domylnaczcionkaakapitu"/>
    <w:uiPriority w:val="99"/>
    <w:rsid w:val="007C173E"/>
  </w:style>
  <w:style w:type="character" w:customStyle="1" w:styleId="Heading7Char">
    <w:name w:val="Heading 7 Char"/>
    <w:basedOn w:val="Domylnaczcionkaakapitu"/>
    <w:uiPriority w:val="99"/>
    <w:rsid w:val="007C173E"/>
  </w:style>
  <w:style w:type="character" w:customStyle="1" w:styleId="Heading8Char">
    <w:name w:val="Heading 8 Char"/>
    <w:basedOn w:val="Domylnaczcionkaakapitu"/>
    <w:uiPriority w:val="99"/>
    <w:rsid w:val="007C173E"/>
  </w:style>
  <w:style w:type="character" w:customStyle="1" w:styleId="Heading9Char">
    <w:name w:val="Heading 9 Char"/>
    <w:basedOn w:val="Domylnaczcionkaakapitu"/>
    <w:uiPriority w:val="99"/>
    <w:rsid w:val="007C173E"/>
  </w:style>
  <w:style w:type="character" w:customStyle="1" w:styleId="Nagwek1Znak">
    <w:name w:val="Nagłówek 1 Znak"/>
    <w:aliases w:val="Spis treści Znak,Tytuł1 Znak,Tytu31 Znak,Tytuł 1 st. Znak,Tytu³1 Znak,Section Heading Char Znak"/>
    <w:link w:val="Nagwek1"/>
    <w:uiPriority w:val="99"/>
    <w:rsid w:val="00CC4124"/>
    <w:rPr>
      <w:rFonts w:ascii="Bookman Old Style" w:eastAsia="Times New Roman" w:hAnsi="Bookman Old Style" w:cs="Bookman Old Style"/>
      <w:kern w:val="32"/>
      <w:sz w:val="32"/>
      <w:szCs w:val="32"/>
    </w:rPr>
  </w:style>
  <w:style w:type="character" w:customStyle="1" w:styleId="Nagwek2Znak">
    <w:name w:val="Nagłówek 2 Znak"/>
    <w:aliases w:val="Podtytuł1 Znak,Podtytu³1 Znak,Podtytu31 Znak"/>
    <w:link w:val="Nagwek2"/>
    <w:uiPriority w:val="99"/>
    <w:rsid w:val="00CC4124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Nagwek3Znak">
    <w:name w:val="Nagłówek 3 Znak"/>
    <w:aliases w:val="Podtytuł2 Znak"/>
    <w:link w:val="Nagwek3"/>
    <w:uiPriority w:val="99"/>
    <w:rsid w:val="00CC4124"/>
    <w:rPr>
      <w:rFonts w:ascii="Arial" w:eastAsia="Times New Roman" w:hAnsi="Arial" w:cs="Arial"/>
      <w:b/>
      <w:bCs/>
      <w:sz w:val="26"/>
      <w:szCs w:val="26"/>
    </w:rPr>
  </w:style>
  <w:style w:type="character" w:customStyle="1" w:styleId="Nagwek4Znak">
    <w:name w:val="Nagłówek 4 Znak"/>
    <w:link w:val="Nagwek4"/>
    <w:uiPriority w:val="99"/>
    <w:rsid w:val="00CC4124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Nagwek5Znak">
    <w:name w:val="Nagłówek 5 Znak"/>
    <w:link w:val="Nagwek5"/>
    <w:uiPriority w:val="99"/>
    <w:rsid w:val="00CC4124"/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uiPriority w:val="99"/>
    <w:rsid w:val="00CC4124"/>
    <w:rPr>
      <w:rFonts w:ascii="Times New Roman" w:eastAsia="Times New Roman" w:hAnsi="Times New Roman"/>
      <w:b/>
      <w:bCs/>
      <w:sz w:val="20"/>
      <w:szCs w:val="20"/>
    </w:rPr>
  </w:style>
  <w:style w:type="character" w:customStyle="1" w:styleId="Nagwek7Znak">
    <w:name w:val="Nagłówek 7 Znak"/>
    <w:link w:val="Nagwek7"/>
    <w:uiPriority w:val="99"/>
    <w:rsid w:val="00CC4124"/>
    <w:rPr>
      <w:rFonts w:ascii="Times New Roman" w:eastAsia="Times New Roman" w:hAnsi="Times New Roman"/>
      <w:sz w:val="24"/>
      <w:szCs w:val="24"/>
    </w:rPr>
  </w:style>
  <w:style w:type="character" w:customStyle="1" w:styleId="Nagwek8Znak">
    <w:name w:val="Nagłówek 8 Znak"/>
    <w:link w:val="Nagwek8"/>
    <w:uiPriority w:val="99"/>
    <w:rsid w:val="00CC4124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Nagwek9Znak">
    <w:name w:val="Nagłówek 9 Znak"/>
    <w:link w:val="Nagwek9"/>
    <w:uiPriority w:val="99"/>
    <w:rsid w:val="00CC4124"/>
    <w:rPr>
      <w:rFonts w:ascii="Arial" w:eastAsia="Times New Roman" w:hAnsi="Arial" w:cs="Arial"/>
      <w:sz w:val="20"/>
      <w:szCs w:val="20"/>
    </w:rPr>
  </w:style>
  <w:style w:type="paragraph" w:styleId="Indeks1">
    <w:name w:val="index 1"/>
    <w:basedOn w:val="Normalny"/>
    <w:next w:val="Normalny"/>
    <w:autoRedefine/>
    <w:uiPriority w:val="99"/>
    <w:semiHidden/>
    <w:rsid w:val="00CC4124"/>
    <w:pPr>
      <w:spacing w:after="0" w:line="240" w:lineRule="auto"/>
      <w:ind w:left="240" w:hanging="24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indeksu">
    <w:name w:val="index heading"/>
    <w:basedOn w:val="Normalny"/>
    <w:next w:val="Indeks1"/>
    <w:uiPriority w:val="99"/>
    <w:semiHidden/>
    <w:rsid w:val="00CC4124"/>
    <w:pPr>
      <w:spacing w:after="0" w:line="240" w:lineRule="auto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StylBookmanOldStyle11ptWyjustowanyPierwszywiersz095">
    <w:name w:val="Styl Bookman Old Style 11 pt Wyjustowany Pierwszy wiersz:  095..."/>
    <w:basedOn w:val="Normalny"/>
    <w:uiPriority w:val="99"/>
    <w:rsid w:val="00CC4124"/>
    <w:pPr>
      <w:spacing w:after="0" w:line="240" w:lineRule="auto"/>
      <w:ind w:firstLine="454"/>
      <w:jc w:val="both"/>
    </w:pPr>
    <w:rPr>
      <w:rFonts w:ascii="Bookman Old Style" w:eastAsia="Times New Roman" w:hAnsi="Bookman Old Style" w:cs="Bookman Old Style"/>
      <w:lang w:eastAsia="pl-PL"/>
    </w:rPr>
  </w:style>
  <w:style w:type="paragraph" w:customStyle="1" w:styleId="StylWyjustowanyPierwszywiersz095cm">
    <w:name w:val="Styl Wyjustowany Pierwszy wiersz:  095 cm"/>
    <w:basedOn w:val="Normalny"/>
    <w:uiPriority w:val="99"/>
    <w:rsid w:val="00CC4124"/>
    <w:pPr>
      <w:tabs>
        <w:tab w:val="left" w:pos="709"/>
      </w:tabs>
      <w:spacing w:after="0" w:line="240" w:lineRule="auto"/>
      <w:ind w:firstLine="540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">
    <w:name w:val="header"/>
    <w:aliases w:val="Nagłówek strony nieparzystej"/>
    <w:basedOn w:val="Normalny"/>
    <w:link w:val="NagwekZnak"/>
    <w:uiPriority w:val="99"/>
    <w:rsid w:val="00CC4124"/>
    <w:pPr>
      <w:tabs>
        <w:tab w:val="center" w:pos="4536"/>
        <w:tab w:val="right" w:pos="9072"/>
      </w:tabs>
      <w:spacing w:after="0" w:line="240" w:lineRule="auto"/>
    </w:pPr>
    <w:rPr>
      <w:rFonts w:cs="Times New Roman"/>
      <w:sz w:val="24"/>
      <w:szCs w:val="24"/>
      <w:lang w:eastAsia="pl-PL"/>
    </w:rPr>
  </w:style>
  <w:style w:type="character" w:customStyle="1" w:styleId="HeaderChar">
    <w:name w:val="Header Char"/>
    <w:aliases w:val="Nagłówek strony nieparzystej Char"/>
    <w:basedOn w:val="Domylnaczcionkaakapitu"/>
    <w:uiPriority w:val="99"/>
    <w:rsid w:val="007C173E"/>
  </w:style>
  <w:style w:type="character" w:customStyle="1" w:styleId="NagwekZnak">
    <w:name w:val="Nagłówek Znak"/>
    <w:aliases w:val="Nagłówek strony nieparzystej Znak"/>
    <w:link w:val="Nagwek"/>
    <w:uiPriority w:val="99"/>
    <w:rsid w:val="00CC4124"/>
    <w:rPr>
      <w:rFonts w:ascii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CC4124"/>
    <w:pPr>
      <w:tabs>
        <w:tab w:val="center" w:pos="4536"/>
        <w:tab w:val="right" w:pos="9072"/>
      </w:tabs>
      <w:spacing w:after="0" w:line="240" w:lineRule="auto"/>
    </w:pPr>
    <w:rPr>
      <w:rFonts w:cs="Times New Roman"/>
      <w:sz w:val="24"/>
      <w:szCs w:val="24"/>
      <w:lang w:eastAsia="pl-PL"/>
    </w:rPr>
  </w:style>
  <w:style w:type="character" w:customStyle="1" w:styleId="FooterChar">
    <w:name w:val="Footer Char"/>
    <w:basedOn w:val="Domylnaczcionkaakapitu"/>
    <w:uiPriority w:val="99"/>
    <w:rsid w:val="007C173E"/>
  </w:style>
  <w:style w:type="character" w:customStyle="1" w:styleId="StopkaZnak">
    <w:name w:val="Stopka Znak"/>
    <w:link w:val="Stopka"/>
    <w:uiPriority w:val="99"/>
    <w:rsid w:val="00CC4124"/>
    <w:rPr>
      <w:rFonts w:ascii="Times New Roman" w:hAnsi="Times New Roman" w:cs="Times New Roman"/>
      <w:sz w:val="24"/>
      <w:szCs w:val="24"/>
      <w:lang w:eastAsia="pl-PL"/>
    </w:rPr>
  </w:style>
  <w:style w:type="character" w:styleId="Numerstrony">
    <w:name w:val="page number"/>
    <w:basedOn w:val="Domylnaczcionkaakapitu"/>
    <w:uiPriority w:val="99"/>
    <w:rsid w:val="00CC4124"/>
  </w:style>
  <w:style w:type="paragraph" w:customStyle="1" w:styleId="Styl">
    <w:name w:val="Styl"/>
    <w:uiPriority w:val="99"/>
    <w:rsid w:val="00CC4124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character" w:styleId="Hipercze">
    <w:name w:val="Hyperlink"/>
    <w:basedOn w:val="Domylnaczcionkaakapitu"/>
    <w:uiPriority w:val="99"/>
    <w:rsid w:val="00CC4124"/>
    <w:rPr>
      <w:color w:val="0000FF"/>
      <w:u w:val="single"/>
    </w:rPr>
  </w:style>
  <w:style w:type="paragraph" w:styleId="NormalnyWeb">
    <w:name w:val="Normal (Web)"/>
    <w:basedOn w:val="Normalny"/>
    <w:uiPriority w:val="99"/>
    <w:rsid w:val="00CC41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CC4124"/>
    <w:pPr>
      <w:spacing w:after="0" w:line="240" w:lineRule="auto"/>
    </w:pPr>
    <w:rPr>
      <w:rFonts w:cs="Times New Roman"/>
      <w:sz w:val="20"/>
      <w:szCs w:val="20"/>
      <w:lang w:eastAsia="pl-PL"/>
    </w:rPr>
  </w:style>
  <w:style w:type="character" w:customStyle="1" w:styleId="EndnoteTextChar">
    <w:name w:val="Endnote Text Char"/>
    <w:basedOn w:val="Domylnaczcionkaakapitu"/>
    <w:uiPriority w:val="99"/>
    <w:rsid w:val="007C173E"/>
  </w:style>
  <w:style w:type="character" w:customStyle="1" w:styleId="TekstprzypisukocowegoZnak">
    <w:name w:val="Tekst przypisu końcowego Znak"/>
    <w:link w:val="Tekstprzypisukocowego"/>
    <w:uiPriority w:val="99"/>
    <w:rsid w:val="00CC4124"/>
    <w:rPr>
      <w:rFonts w:ascii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rsid w:val="00CC4124"/>
    <w:rPr>
      <w:vertAlign w:val="superscript"/>
    </w:rPr>
  </w:style>
  <w:style w:type="character" w:styleId="HTML-staaszeroko">
    <w:name w:val="HTML Typewriter"/>
    <w:basedOn w:val="Domylnaczcionkaakapitu"/>
    <w:uiPriority w:val="99"/>
    <w:rsid w:val="00CC4124"/>
    <w:rPr>
      <w:rFonts w:ascii="Courier New" w:hAnsi="Courier New" w:cs="Courier New"/>
      <w:sz w:val="20"/>
      <w:szCs w:val="20"/>
    </w:rPr>
  </w:style>
  <w:style w:type="character" w:customStyle="1" w:styleId="nazwa">
    <w:name w:val="nazwa"/>
    <w:uiPriority w:val="99"/>
    <w:rsid w:val="00CC4124"/>
  </w:style>
  <w:style w:type="character" w:customStyle="1" w:styleId="shl1">
    <w:name w:val="shl1"/>
    <w:uiPriority w:val="99"/>
    <w:rsid w:val="00CC4124"/>
    <w:rPr>
      <w:shd w:val="clear" w:color="auto" w:fill="FFFF00"/>
    </w:rPr>
  </w:style>
  <w:style w:type="paragraph" w:styleId="Akapitzlist">
    <w:name w:val="List Paragraph"/>
    <w:basedOn w:val="Normalny"/>
    <w:uiPriority w:val="99"/>
    <w:qFormat/>
    <w:rsid w:val="00CC4124"/>
    <w:pPr>
      <w:ind w:left="708"/>
    </w:pPr>
  </w:style>
  <w:style w:type="paragraph" w:customStyle="1" w:styleId="tekstost">
    <w:name w:val="tekst ost"/>
    <w:basedOn w:val="Normalny"/>
    <w:uiPriority w:val="99"/>
    <w:rsid w:val="00CC4124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Listapunktowana">
    <w:name w:val="List Bullet"/>
    <w:basedOn w:val="Normalny"/>
    <w:uiPriority w:val="99"/>
    <w:rsid w:val="00CC4124"/>
    <w:pPr>
      <w:spacing w:after="0" w:line="240" w:lineRule="auto"/>
      <w:jc w:val="both"/>
    </w:pPr>
    <w:rPr>
      <w:rFonts w:ascii="Times New Roman" w:eastAsia="Times New Roman" w:hAnsi="Times New Roman" w:cs="Times New Roman"/>
      <w:spacing w:val="12"/>
      <w:kern w:val="24"/>
      <w:sz w:val="24"/>
      <w:szCs w:val="24"/>
      <w:lang w:eastAsia="pl-PL"/>
    </w:rPr>
  </w:style>
  <w:style w:type="paragraph" w:customStyle="1" w:styleId="Standard1">
    <w:name w:val="Standard1"/>
    <w:basedOn w:val="Tekstpodstawowy"/>
    <w:uiPriority w:val="99"/>
    <w:rsid w:val="00CC4124"/>
    <w:pPr>
      <w:tabs>
        <w:tab w:val="num" w:pos="360"/>
      </w:tabs>
      <w:spacing w:after="0" w:line="240" w:lineRule="auto"/>
      <w:jc w:val="both"/>
    </w:pPr>
    <w:rPr>
      <w:rFonts w:ascii="Times New Roman" w:eastAsia="Times New Roman" w:hAnsi="Times New Roman" w:cs="Times New Roman"/>
      <w:spacing w:val="12"/>
      <w:kern w:val="24"/>
      <w:sz w:val="24"/>
      <w:szCs w:val="24"/>
    </w:rPr>
  </w:style>
  <w:style w:type="paragraph" w:styleId="Tekstpodstawowy">
    <w:name w:val="Body Text"/>
    <w:basedOn w:val="Normalny"/>
    <w:link w:val="TekstpodstawowyZnak"/>
    <w:uiPriority w:val="99"/>
    <w:rsid w:val="00CC4124"/>
    <w:pPr>
      <w:spacing w:after="120"/>
    </w:pPr>
    <w:rPr>
      <w:sz w:val="20"/>
      <w:szCs w:val="20"/>
      <w:lang w:eastAsia="pl-PL"/>
    </w:rPr>
  </w:style>
  <w:style w:type="character" w:customStyle="1" w:styleId="BodyTextChar">
    <w:name w:val="Body Text Char"/>
    <w:basedOn w:val="Domylnaczcionkaakapitu"/>
    <w:uiPriority w:val="99"/>
    <w:rsid w:val="007C173E"/>
  </w:style>
  <w:style w:type="character" w:customStyle="1" w:styleId="TekstpodstawowyZnak">
    <w:name w:val="Tekst podstawowy Znak"/>
    <w:link w:val="Tekstpodstawowy"/>
    <w:uiPriority w:val="99"/>
    <w:rsid w:val="00CC4124"/>
    <w:rPr>
      <w:rFonts w:ascii="Calibri" w:hAnsi="Calibri" w:cs="Calibri"/>
    </w:rPr>
  </w:style>
  <w:style w:type="paragraph" w:styleId="Tekstpodstawowywcity3">
    <w:name w:val="Body Text Indent 3"/>
    <w:basedOn w:val="Normalny"/>
    <w:link w:val="Tekstpodstawowywcity3Znak"/>
    <w:uiPriority w:val="99"/>
    <w:rsid w:val="00CC4124"/>
    <w:pPr>
      <w:spacing w:after="120" w:line="240" w:lineRule="auto"/>
      <w:ind w:left="283"/>
      <w:jc w:val="both"/>
    </w:pPr>
    <w:rPr>
      <w:rFonts w:cs="Times New Roman"/>
      <w:spacing w:val="12"/>
      <w:kern w:val="24"/>
      <w:sz w:val="20"/>
      <w:szCs w:val="20"/>
      <w:lang w:eastAsia="pl-PL"/>
    </w:rPr>
  </w:style>
  <w:style w:type="character" w:customStyle="1" w:styleId="BodyTextIndent3Char">
    <w:name w:val="Body Text Indent 3 Char"/>
    <w:basedOn w:val="Domylnaczcionkaakapitu"/>
    <w:uiPriority w:val="99"/>
    <w:rsid w:val="007C173E"/>
  </w:style>
  <w:style w:type="character" w:customStyle="1" w:styleId="Tekstpodstawowywcity3Znak">
    <w:name w:val="Tekst podstawowy wcięty 3 Znak"/>
    <w:link w:val="Tekstpodstawowywcity3"/>
    <w:uiPriority w:val="99"/>
    <w:rsid w:val="00CC4124"/>
    <w:rPr>
      <w:rFonts w:ascii="Times New Roman" w:hAnsi="Times New Roman" w:cs="Times New Roman"/>
      <w:spacing w:val="12"/>
      <w:kern w:val="24"/>
      <w:sz w:val="20"/>
      <w:szCs w:val="20"/>
      <w:lang w:eastAsia="pl-PL"/>
    </w:rPr>
  </w:style>
  <w:style w:type="paragraph" w:styleId="Tekstpodstawowy2">
    <w:name w:val="Body Text 2"/>
    <w:basedOn w:val="Normalny"/>
    <w:link w:val="Tekstpodstawowy2Znak"/>
    <w:uiPriority w:val="99"/>
    <w:rsid w:val="00CC4124"/>
    <w:rPr>
      <w:b/>
      <w:bCs/>
      <w:strike/>
      <w:sz w:val="20"/>
      <w:szCs w:val="20"/>
      <w:lang w:eastAsia="pl-PL"/>
    </w:rPr>
  </w:style>
  <w:style w:type="character" w:customStyle="1" w:styleId="BodyText2Char">
    <w:name w:val="Body Text 2 Char"/>
    <w:basedOn w:val="Domylnaczcionkaakapitu"/>
    <w:uiPriority w:val="99"/>
    <w:rsid w:val="007C173E"/>
  </w:style>
  <w:style w:type="character" w:customStyle="1" w:styleId="Tekstpodstawowy2Znak">
    <w:name w:val="Tekst podstawowy 2 Znak"/>
    <w:link w:val="Tekstpodstawowy2"/>
    <w:uiPriority w:val="99"/>
    <w:rsid w:val="00CC4124"/>
    <w:rPr>
      <w:rFonts w:ascii="Calibri" w:hAnsi="Calibri" w:cs="Calibri"/>
      <w:b/>
      <w:bCs/>
      <w:strike/>
    </w:rPr>
  </w:style>
  <w:style w:type="paragraph" w:styleId="Tekstpodstawowywcity">
    <w:name w:val="Body Text Indent"/>
    <w:basedOn w:val="Normalny"/>
    <w:link w:val="TekstpodstawowywcityZnak"/>
    <w:uiPriority w:val="99"/>
    <w:rsid w:val="00CC4124"/>
    <w:pPr>
      <w:spacing w:after="0" w:line="360" w:lineRule="auto"/>
      <w:ind w:left="357" w:firstLine="351"/>
      <w:jc w:val="both"/>
    </w:pPr>
    <w:rPr>
      <w:strike/>
      <w:sz w:val="20"/>
      <w:szCs w:val="20"/>
      <w:lang w:eastAsia="pl-PL"/>
    </w:rPr>
  </w:style>
  <w:style w:type="character" w:customStyle="1" w:styleId="BodyTextIndentChar">
    <w:name w:val="Body Text Indent Char"/>
    <w:basedOn w:val="Domylnaczcionkaakapitu"/>
    <w:uiPriority w:val="99"/>
    <w:rsid w:val="007C173E"/>
  </w:style>
  <w:style w:type="character" w:customStyle="1" w:styleId="TekstpodstawowywcityZnak">
    <w:name w:val="Tekst podstawowy wcięty Znak"/>
    <w:link w:val="Tekstpodstawowywcity"/>
    <w:uiPriority w:val="99"/>
    <w:rsid w:val="00CC4124"/>
    <w:rPr>
      <w:rFonts w:ascii="Calibri" w:hAnsi="Calibri" w:cs="Calibri"/>
      <w:strike/>
    </w:rPr>
  </w:style>
  <w:style w:type="paragraph" w:styleId="Tekstpodstawowywcity2">
    <w:name w:val="Body Text Indent 2"/>
    <w:basedOn w:val="Normalny"/>
    <w:link w:val="Tekstpodstawowywcity2Znak"/>
    <w:uiPriority w:val="99"/>
    <w:rsid w:val="00CC4124"/>
    <w:pPr>
      <w:spacing w:after="0" w:line="360" w:lineRule="auto"/>
      <w:ind w:left="357"/>
      <w:jc w:val="both"/>
    </w:pPr>
    <w:rPr>
      <w:strike/>
      <w:sz w:val="20"/>
      <w:szCs w:val="20"/>
      <w:lang w:eastAsia="pl-PL"/>
    </w:rPr>
  </w:style>
  <w:style w:type="character" w:customStyle="1" w:styleId="BodyTextIndent2Char">
    <w:name w:val="Body Text Indent 2 Char"/>
    <w:basedOn w:val="Domylnaczcionkaakapitu"/>
    <w:uiPriority w:val="99"/>
    <w:rsid w:val="007C173E"/>
  </w:style>
  <w:style w:type="character" w:customStyle="1" w:styleId="Tekstpodstawowywcity2Znak">
    <w:name w:val="Tekst podstawowy wcięty 2 Znak"/>
    <w:link w:val="Tekstpodstawowywcity2"/>
    <w:uiPriority w:val="99"/>
    <w:rsid w:val="00CC4124"/>
    <w:rPr>
      <w:rFonts w:ascii="Calibri" w:hAnsi="Calibri" w:cs="Calibri"/>
      <w:strike/>
    </w:rPr>
  </w:style>
  <w:style w:type="character" w:styleId="UyteHipercze">
    <w:name w:val="FollowedHyperlink"/>
    <w:basedOn w:val="Domylnaczcionkaakapitu"/>
    <w:uiPriority w:val="99"/>
    <w:rsid w:val="00CC4124"/>
    <w:rPr>
      <w:color w:val="800080"/>
      <w:u w:val="single"/>
    </w:rPr>
  </w:style>
  <w:style w:type="paragraph" w:styleId="Tytu">
    <w:name w:val="Title"/>
    <w:basedOn w:val="Normalny"/>
    <w:link w:val="TytuZnak"/>
    <w:uiPriority w:val="99"/>
    <w:qFormat/>
    <w:rsid w:val="00CC4124"/>
    <w:pPr>
      <w:spacing w:after="0" w:line="240" w:lineRule="auto"/>
      <w:jc w:val="center"/>
    </w:pPr>
    <w:rPr>
      <w:rFonts w:cs="Times New Roman"/>
      <w:b/>
      <w:bCs/>
      <w:sz w:val="20"/>
      <w:szCs w:val="20"/>
      <w:lang w:eastAsia="pl-PL"/>
    </w:rPr>
  </w:style>
  <w:style w:type="character" w:customStyle="1" w:styleId="TitleChar">
    <w:name w:val="Title Char"/>
    <w:basedOn w:val="Domylnaczcionkaakapitu"/>
    <w:uiPriority w:val="99"/>
    <w:rsid w:val="007C173E"/>
  </w:style>
  <w:style w:type="character" w:customStyle="1" w:styleId="TytuZnak">
    <w:name w:val="Tytuł Znak"/>
    <w:link w:val="Tytu"/>
    <w:uiPriority w:val="99"/>
    <w:rsid w:val="00CC4124"/>
    <w:rPr>
      <w:rFonts w:ascii="Times New Roman" w:hAnsi="Times New Roman" w:cs="Times New Roman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rsid w:val="00CC4124"/>
    <w:pPr>
      <w:spacing w:after="0" w:line="240" w:lineRule="auto"/>
    </w:pPr>
    <w:rPr>
      <w:rFonts w:ascii="Tahoma" w:hAnsi="Tahoma" w:cs="Tahoma"/>
      <w:sz w:val="16"/>
      <w:szCs w:val="16"/>
      <w:lang w:eastAsia="pl-PL"/>
    </w:rPr>
  </w:style>
  <w:style w:type="character" w:customStyle="1" w:styleId="BalloonTextChar">
    <w:name w:val="Balloon Text Char"/>
    <w:basedOn w:val="Domylnaczcionkaakapitu"/>
    <w:uiPriority w:val="99"/>
    <w:rsid w:val="007C173E"/>
  </w:style>
  <w:style w:type="character" w:customStyle="1" w:styleId="TekstdymkaZnak">
    <w:name w:val="Tekst dymka Znak"/>
    <w:link w:val="Tekstdymka"/>
    <w:uiPriority w:val="99"/>
    <w:rsid w:val="00CC4124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rsid w:val="00CC412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C4124"/>
    <w:rPr>
      <w:sz w:val="20"/>
      <w:szCs w:val="20"/>
      <w:lang w:eastAsia="pl-PL"/>
    </w:rPr>
  </w:style>
  <w:style w:type="character" w:customStyle="1" w:styleId="CommentTextChar">
    <w:name w:val="Comment Text Char"/>
    <w:basedOn w:val="Domylnaczcionkaakapitu"/>
    <w:uiPriority w:val="99"/>
    <w:rsid w:val="007C173E"/>
  </w:style>
  <w:style w:type="character" w:customStyle="1" w:styleId="TekstkomentarzaZnak">
    <w:name w:val="Tekst komentarza Znak"/>
    <w:link w:val="Tekstkomentarza"/>
    <w:uiPriority w:val="99"/>
    <w:rsid w:val="00CC4124"/>
    <w:rPr>
      <w:rFonts w:ascii="Calibri" w:hAnsi="Calibri" w:cs="Calibri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C4124"/>
    <w:rPr>
      <w:b/>
      <w:bCs/>
    </w:rPr>
  </w:style>
  <w:style w:type="character" w:customStyle="1" w:styleId="CommentSubjectChar">
    <w:name w:val="Comment Subject Char"/>
    <w:basedOn w:val="TekstkomentarzaZnak"/>
    <w:uiPriority w:val="99"/>
    <w:rsid w:val="007C173E"/>
    <w:rPr>
      <w:rFonts w:ascii="Calibri" w:hAnsi="Calibri" w:cs="Calibri"/>
      <w:sz w:val="20"/>
      <w:szCs w:val="20"/>
    </w:rPr>
  </w:style>
  <w:style w:type="character" w:customStyle="1" w:styleId="TematkomentarzaZnak">
    <w:name w:val="Temat komentarza Znak"/>
    <w:link w:val="Tematkomentarza"/>
    <w:uiPriority w:val="99"/>
    <w:rsid w:val="00CC4124"/>
    <w:rPr>
      <w:rFonts w:ascii="Calibri" w:hAnsi="Calibri" w:cs="Calibri"/>
      <w:b/>
      <w:bCs/>
      <w:sz w:val="20"/>
      <w:szCs w:val="20"/>
    </w:rPr>
  </w:style>
  <w:style w:type="paragraph" w:styleId="Spisilustracji">
    <w:name w:val="table of figures"/>
    <w:basedOn w:val="Normalny"/>
    <w:next w:val="Normalny"/>
    <w:uiPriority w:val="99"/>
    <w:semiHidden/>
    <w:rsid w:val="00CC4124"/>
    <w:pPr>
      <w:spacing w:after="0" w:line="240" w:lineRule="auto"/>
      <w:jc w:val="both"/>
    </w:pPr>
    <w:rPr>
      <w:rFonts w:ascii="Univers" w:eastAsia="Times New Roman" w:hAnsi="Univers" w:cs="Univers"/>
      <w:lang w:val="es-ES" w:eastAsia="es-ES"/>
    </w:rPr>
  </w:style>
  <w:style w:type="paragraph" w:styleId="Tekstpodstawowy3">
    <w:name w:val="Body Text 3"/>
    <w:basedOn w:val="Normalny"/>
    <w:link w:val="Tekstpodstawowy3Znak"/>
    <w:uiPriority w:val="99"/>
    <w:rsid w:val="00CC4124"/>
    <w:pPr>
      <w:spacing w:after="0" w:line="240" w:lineRule="auto"/>
      <w:jc w:val="both"/>
    </w:pPr>
    <w:rPr>
      <w:rFonts w:cs="Times New Roman"/>
      <w:b/>
      <w:bCs/>
      <w:i/>
      <w:iCs/>
      <w:sz w:val="24"/>
      <w:szCs w:val="24"/>
      <w:lang w:eastAsia="pl-PL"/>
    </w:rPr>
  </w:style>
  <w:style w:type="character" w:customStyle="1" w:styleId="BodyText3Char">
    <w:name w:val="Body Text 3 Char"/>
    <w:basedOn w:val="Domylnaczcionkaakapitu"/>
    <w:uiPriority w:val="99"/>
    <w:rsid w:val="007C173E"/>
  </w:style>
  <w:style w:type="character" w:customStyle="1" w:styleId="Tekstpodstawowy3Znak">
    <w:name w:val="Tekst podstawowy 3 Znak"/>
    <w:link w:val="Tekstpodstawowy3"/>
    <w:uiPriority w:val="99"/>
    <w:rsid w:val="00CC4124"/>
    <w:rPr>
      <w:rFonts w:ascii="Times New Roman" w:hAnsi="Times New Roman" w:cs="Times New Roman"/>
      <w:b/>
      <w:bCs/>
      <w:i/>
      <w:iCs/>
      <w:sz w:val="24"/>
      <w:szCs w:val="24"/>
      <w:lang w:eastAsia="pl-PL"/>
    </w:rPr>
  </w:style>
  <w:style w:type="paragraph" w:customStyle="1" w:styleId="font5">
    <w:name w:val="font5"/>
    <w:basedOn w:val="Normalny"/>
    <w:uiPriority w:val="99"/>
    <w:rsid w:val="00CC4124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font6">
    <w:name w:val="font6"/>
    <w:basedOn w:val="Normalny"/>
    <w:uiPriority w:val="99"/>
    <w:rsid w:val="00CC4124"/>
    <w:pP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  <w:lang w:eastAsia="pl-PL"/>
    </w:rPr>
  </w:style>
  <w:style w:type="paragraph" w:customStyle="1" w:styleId="xl68">
    <w:name w:val="xl68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69">
    <w:name w:val="xl69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70">
    <w:name w:val="xl70"/>
    <w:basedOn w:val="Normalny"/>
    <w:uiPriority w:val="99"/>
    <w:rsid w:val="00CC41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71">
    <w:name w:val="xl71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00FFFF"/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  <w:lang w:eastAsia="pl-PL"/>
    </w:rPr>
  </w:style>
  <w:style w:type="paragraph" w:customStyle="1" w:styleId="xl72">
    <w:name w:val="xl72"/>
    <w:basedOn w:val="Normalny"/>
    <w:uiPriority w:val="99"/>
    <w:rsid w:val="00CC4124"/>
    <w:pPr>
      <w:pBdr>
        <w:top w:val="single" w:sz="4" w:space="0" w:color="auto"/>
        <w:bottom w:val="single" w:sz="4" w:space="0" w:color="auto"/>
      </w:pBdr>
      <w:shd w:val="clear" w:color="000000" w:fill="00FFFF"/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  <w:lang w:eastAsia="pl-PL"/>
    </w:rPr>
  </w:style>
  <w:style w:type="paragraph" w:customStyle="1" w:styleId="xl73">
    <w:name w:val="xl73"/>
    <w:basedOn w:val="Normalny"/>
    <w:uiPriority w:val="99"/>
    <w:rsid w:val="00CC412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00FFFF"/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  <w:lang w:eastAsia="pl-PL"/>
    </w:rPr>
  </w:style>
  <w:style w:type="paragraph" w:customStyle="1" w:styleId="xl74">
    <w:name w:val="xl74"/>
    <w:basedOn w:val="Normalny"/>
    <w:uiPriority w:val="99"/>
    <w:rsid w:val="00CC412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75">
    <w:name w:val="xl75"/>
    <w:basedOn w:val="Normalny"/>
    <w:uiPriority w:val="99"/>
    <w:rsid w:val="00CC412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76">
    <w:name w:val="xl76"/>
    <w:basedOn w:val="Normalny"/>
    <w:uiPriority w:val="99"/>
    <w:rsid w:val="00CC412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77">
    <w:name w:val="xl77"/>
    <w:basedOn w:val="Normalny"/>
    <w:uiPriority w:val="99"/>
    <w:rsid w:val="00CC4124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78">
    <w:name w:val="xl78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79">
    <w:name w:val="xl79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80">
    <w:name w:val="xl80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81">
    <w:name w:val="xl81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82">
    <w:name w:val="xl82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83">
    <w:name w:val="xl83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84">
    <w:name w:val="xl84"/>
    <w:basedOn w:val="Normalny"/>
    <w:uiPriority w:val="99"/>
    <w:rsid w:val="00CC412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xl85">
    <w:name w:val="xl85"/>
    <w:basedOn w:val="Normalny"/>
    <w:uiPriority w:val="99"/>
    <w:rsid w:val="00CC4124"/>
    <w:pPr>
      <w:pBdr>
        <w:top w:val="single" w:sz="4" w:space="0" w:color="auto"/>
        <w:bottom w:val="single" w:sz="4" w:space="0" w:color="auto"/>
      </w:pBdr>
      <w:shd w:val="clear" w:color="000000" w:fill="00FFFF"/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  <w:lang w:eastAsia="pl-PL"/>
    </w:rPr>
  </w:style>
  <w:style w:type="paragraph" w:customStyle="1" w:styleId="Normalny1">
    <w:name w:val="Normalny1"/>
    <w:basedOn w:val="Tekstpodstawowywcity3"/>
    <w:uiPriority w:val="99"/>
    <w:rsid w:val="00CC4124"/>
    <w:pPr>
      <w:tabs>
        <w:tab w:val="num" w:pos="567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</w:tabs>
      <w:spacing w:after="0"/>
      <w:ind w:left="567" w:hanging="567"/>
    </w:pPr>
    <w:rPr>
      <w:spacing w:val="0"/>
      <w:kern w:val="0"/>
    </w:rPr>
  </w:style>
  <w:style w:type="paragraph" w:customStyle="1" w:styleId="Nagwek4Wyjustowany">
    <w:name w:val="Nagłówek 4 + Wyjustowany"/>
    <w:basedOn w:val="Nagwek3"/>
    <w:uiPriority w:val="99"/>
    <w:rsid w:val="00CC4124"/>
    <w:pPr>
      <w:numPr>
        <w:numId w:val="0"/>
      </w:numPr>
      <w:tabs>
        <w:tab w:val="num" w:pos="720"/>
      </w:tabs>
      <w:spacing w:before="100" w:after="120"/>
      <w:ind w:left="720" w:hanging="720"/>
      <w:jc w:val="both"/>
    </w:pPr>
    <w:rPr>
      <w:caps/>
      <w:color w:val="000000"/>
      <w:sz w:val="22"/>
      <w:szCs w:val="22"/>
    </w:rPr>
  </w:style>
  <w:style w:type="paragraph" w:customStyle="1" w:styleId="3">
    <w:name w:val="3"/>
    <w:basedOn w:val="Normalny"/>
    <w:next w:val="Nagwek"/>
    <w:uiPriority w:val="99"/>
    <w:rsid w:val="00CC4124"/>
    <w:pPr>
      <w:numPr>
        <w:ilvl w:val="1"/>
      </w:numPr>
      <w:tabs>
        <w:tab w:val="num" w:pos="357"/>
        <w:tab w:val="center" w:pos="4536"/>
        <w:tab w:val="right" w:pos="9072"/>
      </w:tabs>
      <w:spacing w:after="0" w:line="240" w:lineRule="auto"/>
      <w:ind w:left="357" w:hanging="357"/>
    </w:pPr>
    <w:rPr>
      <w:rFonts w:ascii="Arial" w:eastAsia="Times New Roman" w:hAnsi="Arial" w:cs="Arial"/>
      <w:sz w:val="24"/>
      <w:szCs w:val="24"/>
      <w:lang w:eastAsia="pl-PL"/>
    </w:rPr>
  </w:style>
  <w:style w:type="paragraph" w:customStyle="1" w:styleId="Styl2">
    <w:name w:val="Styl2"/>
    <w:basedOn w:val="Nagwek"/>
    <w:uiPriority w:val="99"/>
    <w:rsid w:val="00CC4124"/>
    <w:pPr>
      <w:tabs>
        <w:tab w:val="num" w:pos="357"/>
      </w:tabs>
      <w:ind w:left="357" w:hanging="357"/>
    </w:pPr>
    <w:rPr>
      <w:rFonts w:ascii="Arial" w:hAnsi="Arial" w:cs="Arial"/>
      <w:b/>
      <w:bCs/>
      <w:sz w:val="32"/>
      <w:szCs w:val="32"/>
    </w:rPr>
  </w:style>
  <w:style w:type="paragraph" w:customStyle="1" w:styleId="listawypunktowatabela">
    <w:name w:val="lista wypunktowań tabela"/>
    <w:basedOn w:val="listawypunktowa"/>
    <w:uiPriority w:val="99"/>
    <w:rsid w:val="00CC4124"/>
    <w:pPr>
      <w:tabs>
        <w:tab w:val="num" w:pos="360"/>
      </w:tabs>
      <w:ind w:left="357" w:hanging="357"/>
    </w:pPr>
    <w:rPr>
      <w:sz w:val="20"/>
      <w:szCs w:val="20"/>
    </w:rPr>
  </w:style>
  <w:style w:type="paragraph" w:customStyle="1" w:styleId="listawypunktowa">
    <w:name w:val="lista wypunktowań"/>
    <w:basedOn w:val="Normalny"/>
    <w:autoRedefine/>
    <w:uiPriority w:val="99"/>
    <w:rsid w:val="00CC4124"/>
    <w:pPr>
      <w:spacing w:before="40" w:after="0" w:line="240" w:lineRule="auto"/>
      <w:jc w:val="both"/>
    </w:pPr>
    <w:rPr>
      <w:rFonts w:ascii="Arial" w:eastAsia="Times New Roman" w:hAnsi="Arial" w:cs="Arial"/>
      <w:lang w:eastAsia="pl-PL"/>
    </w:rPr>
  </w:style>
  <w:style w:type="paragraph" w:customStyle="1" w:styleId="listawypunktowan">
    <w:name w:val="lista wypunktowan"/>
    <w:basedOn w:val="listawypunktowa"/>
    <w:uiPriority w:val="99"/>
    <w:rsid w:val="00CC4124"/>
    <w:pPr>
      <w:tabs>
        <w:tab w:val="left" w:pos="284"/>
        <w:tab w:val="num" w:pos="1778"/>
      </w:tabs>
      <w:ind w:left="2118" w:hanging="284"/>
    </w:pPr>
  </w:style>
  <w:style w:type="paragraph" w:customStyle="1" w:styleId="P">
    <w:name w:val="P"/>
    <w:basedOn w:val="Normalny"/>
    <w:uiPriority w:val="99"/>
    <w:rsid w:val="00CC4124"/>
    <w:pPr>
      <w:widowControl w:val="0"/>
      <w:tabs>
        <w:tab w:val="left" w:pos="357"/>
        <w:tab w:val="num" w:pos="5940"/>
      </w:tabs>
      <w:spacing w:after="0" w:line="240" w:lineRule="auto"/>
      <w:ind w:left="5940" w:hanging="360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styleId="Listanumerowana">
    <w:name w:val="List Number"/>
    <w:basedOn w:val="Normalny"/>
    <w:uiPriority w:val="99"/>
    <w:rsid w:val="00CC4124"/>
    <w:pPr>
      <w:tabs>
        <w:tab w:val="num" w:pos="360"/>
      </w:tabs>
      <w:spacing w:after="0" w:line="240" w:lineRule="auto"/>
      <w:ind w:left="360" w:hanging="36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Art1">
    <w:name w:val="Art.1"/>
    <w:basedOn w:val="Normalny"/>
    <w:uiPriority w:val="99"/>
    <w:rsid w:val="00CC4124"/>
    <w:pPr>
      <w:spacing w:line="240" w:lineRule="auto"/>
      <w:ind w:left="360" w:hanging="360"/>
    </w:pPr>
    <w:rPr>
      <w:rFonts w:ascii="Arial" w:hAnsi="Arial" w:cs="Arial"/>
      <w:b/>
      <w:bCs/>
      <w:sz w:val="24"/>
      <w:szCs w:val="24"/>
    </w:rPr>
  </w:style>
  <w:style w:type="paragraph" w:customStyle="1" w:styleId="Art2">
    <w:name w:val="Art.2"/>
    <w:basedOn w:val="Art1"/>
    <w:uiPriority w:val="99"/>
    <w:rsid w:val="00CC4124"/>
    <w:pPr>
      <w:numPr>
        <w:ilvl w:val="1"/>
      </w:numPr>
      <w:tabs>
        <w:tab w:val="num" w:pos="1440"/>
      </w:tabs>
      <w:ind w:left="1440" w:hanging="360"/>
    </w:pPr>
    <w:rPr>
      <w:sz w:val="20"/>
      <w:szCs w:val="20"/>
    </w:rPr>
  </w:style>
  <w:style w:type="paragraph" w:customStyle="1" w:styleId="Art4">
    <w:name w:val="Art.4"/>
    <w:basedOn w:val="Normalny"/>
    <w:uiPriority w:val="99"/>
    <w:rsid w:val="00CC4124"/>
    <w:pPr>
      <w:spacing w:after="0" w:line="240" w:lineRule="auto"/>
      <w:ind w:left="1070" w:hanging="360"/>
      <w:jc w:val="both"/>
    </w:pPr>
    <w:rPr>
      <w:rFonts w:ascii="Arial" w:hAnsi="Arial" w:cs="Arial"/>
      <w:sz w:val="20"/>
      <w:szCs w:val="20"/>
    </w:rPr>
  </w:style>
  <w:style w:type="paragraph" w:customStyle="1" w:styleId="Punktowanie">
    <w:name w:val="Punktowanie"/>
    <w:basedOn w:val="Normalny"/>
    <w:uiPriority w:val="99"/>
    <w:rsid w:val="00CC4124"/>
    <w:pPr>
      <w:tabs>
        <w:tab w:val="num" w:pos="520"/>
      </w:tabs>
      <w:spacing w:before="120" w:after="0" w:line="240" w:lineRule="auto"/>
      <w:ind w:left="520" w:hanging="340"/>
      <w:jc w:val="both"/>
    </w:pPr>
    <w:rPr>
      <w:rFonts w:ascii="Verdana" w:eastAsia="Times New Roman" w:hAnsi="Verdana" w:cs="Verdana"/>
      <w:sz w:val="20"/>
      <w:szCs w:val="20"/>
      <w:lang w:eastAsia="pl-PL"/>
    </w:rPr>
  </w:style>
  <w:style w:type="character" w:customStyle="1" w:styleId="apple-style-span">
    <w:name w:val="apple-style-span"/>
    <w:uiPriority w:val="99"/>
    <w:rsid w:val="00CC4124"/>
  </w:style>
  <w:style w:type="paragraph" w:customStyle="1" w:styleId="SZDWNormalny">
    <w:name w:val="SZDW Normalny"/>
    <w:basedOn w:val="Normalny"/>
    <w:link w:val="SZDWNormalnyZnak"/>
    <w:uiPriority w:val="99"/>
    <w:rsid w:val="000349A3"/>
    <w:pPr>
      <w:spacing w:before="120" w:after="0"/>
      <w:jc w:val="both"/>
    </w:pPr>
    <w:rPr>
      <w:rFonts w:ascii="Arial Narrow" w:hAnsi="Arial Narrow" w:cs="Arial Narrow"/>
      <w:sz w:val="24"/>
      <w:szCs w:val="24"/>
      <w:lang w:eastAsia="pl-PL"/>
    </w:rPr>
  </w:style>
  <w:style w:type="paragraph" w:customStyle="1" w:styleId="SZDWNaglowek1">
    <w:name w:val="SZDW Naglowek 1"/>
    <w:basedOn w:val="Normalny"/>
    <w:link w:val="SZDWNaglowek1Znak"/>
    <w:uiPriority w:val="99"/>
    <w:rsid w:val="0094190C"/>
    <w:pPr>
      <w:numPr>
        <w:numId w:val="1"/>
      </w:numPr>
      <w:spacing w:before="240" w:after="240"/>
      <w:jc w:val="both"/>
    </w:pPr>
    <w:rPr>
      <w:rFonts w:ascii="Arial Narrow" w:hAnsi="Arial Narrow" w:cs="Arial Narrow"/>
      <w:b/>
      <w:bCs/>
      <w:sz w:val="28"/>
      <w:szCs w:val="28"/>
      <w:lang w:eastAsia="pl-PL"/>
    </w:rPr>
  </w:style>
  <w:style w:type="character" w:customStyle="1" w:styleId="SZDWNormalnyZnak">
    <w:name w:val="SZDW Normalny Znak"/>
    <w:link w:val="SZDWNormalny"/>
    <w:uiPriority w:val="99"/>
    <w:rsid w:val="000349A3"/>
    <w:rPr>
      <w:rFonts w:ascii="Arial Narrow" w:hAnsi="Arial Narrow" w:cs="Arial Narrow"/>
      <w:sz w:val="24"/>
      <w:szCs w:val="24"/>
    </w:rPr>
  </w:style>
  <w:style w:type="paragraph" w:customStyle="1" w:styleId="SZDWNagwek2">
    <w:name w:val="SZDW Nagłówek 2"/>
    <w:basedOn w:val="Normalny"/>
    <w:link w:val="SZDWNagwek2Znak"/>
    <w:uiPriority w:val="99"/>
    <w:rsid w:val="00BB2441"/>
    <w:pPr>
      <w:numPr>
        <w:ilvl w:val="1"/>
        <w:numId w:val="6"/>
      </w:numPr>
      <w:spacing w:before="120" w:after="120"/>
      <w:jc w:val="both"/>
    </w:pPr>
    <w:rPr>
      <w:rFonts w:ascii="Arial Narrow" w:hAnsi="Arial Narrow" w:cs="Arial Narrow"/>
      <w:b/>
      <w:bCs/>
      <w:sz w:val="24"/>
      <w:szCs w:val="24"/>
      <w:lang w:eastAsia="pl-PL"/>
    </w:rPr>
  </w:style>
  <w:style w:type="character" w:customStyle="1" w:styleId="SZDWNaglowek1Znak">
    <w:name w:val="SZDW Naglowek 1 Znak"/>
    <w:link w:val="SZDWNaglowek1"/>
    <w:uiPriority w:val="99"/>
    <w:rsid w:val="0094190C"/>
    <w:rPr>
      <w:rFonts w:ascii="Arial Narrow" w:hAnsi="Arial Narrow" w:cs="Arial Narrow"/>
      <w:b/>
      <w:bCs/>
      <w:sz w:val="28"/>
      <w:szCs w:val="28"/>
    </w:rPr>
  </w:style>
  <w:style w:type="table" w:styleId="Tabela-Siatka">
    <w:name w:val="Table Grid"/>
    <w:basedOn w:val="Standardowy"/>
    <w:uiPriority w:val="99"/>
    <w:rsid w:val="00480819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ZDWNagwek2Znak">
    <w:name w:val="SZDW Nagłówek 2 Znak"/>
    <w:link w:val="SZDWNagwek2"/>
    <w:uiPriority w:val="99"/>
    <w:rsid w:val="00BB2441"/>
    <w:rPr>
      <w:rFonts w:ascii="Arial Narrow" w:hAnsi="Arial Narrow" w:cs="Arial Narrow"/>
      <w:b/>
      <w:bCs/>
      <w:sz w:val="24"/>
      <w:szCs w:val="24"/>
    </w:rPr>
  </w:style>
  <w:style w:type="character" w:customStyle="1" w:styleId="WW8Num17z2">
    <w:name w:val="WW8Num17z2"/>
    <w:uiPriority w:val="99"/>
    <w:rsid w:val="00576853"/>
    <w:rPr>
      <w:rFonts w:ascii="Wingdings" w:hAnsi="Wingdings" w:cs="Wingdings"/>
    </w:rPr>
  </w:style>
  <w:style w:type="character" w:customStyle="1" w:styleId="WW8Num2z0">
    <w:name w:val="WW8Num2z0"/>
    <w:uiPriority w:val="99"/>
    <w:rsid w:val="007C173E"/>
  </w:style>
  <w:style w:type="character" w:customStyle="1" w:styleId="WW8Num3z0">
    <w:name w:val="WW8Num3z0"/>
    <w:uiPriority w:val="99"/>
    <w:rsid w:val="007C173E"/>
  </w:style>
  <w:style w:type="character" w:customStyle="1" w:styleId="WW8Num4z0">
    <w:name w:val="WW8Num4z0"/>
    <w:uiPriority w:val="99"/>
    <w:rsid w:val="007C173E"/>
    <w:rPr>
      <w:rFonts w:ascii="Symbol" w:hAnsi="Symbol" w:cs="Symbol"/>
      <w:color w:val="auto"/>
    </w:rPr>
  </w:style>
  <w:style w:type="character" w:customStyle="1" w:styleId="WW8Num4z1">
    <w:name w:val="WW8Num4z1"/>
    <w:uiPriority w:val="99"/>
    <w:rsid w:val="007C173E"/>
  </w:style>
  <w:style w:type="character" w:customStyle="1" w:styleId="WW8Num5z0">
    <w:name w:val="WW8Num5z0"/>
    <w:uiPriority w:val="99"/>
    <w:rsid w:val="007C173E"/>
  </w:style>
  <w:style w:type="character" w:customStyle="1" w:styleId="WW8Num6z0">
    <w:name w:val="WW8Num6z0"/>
    <w:uiPriority w:val="99"/>
    <w:rsid w:val="007C173E"/>
  </w:style>
  <w:style w:type="character" w:customStyle="1" w:styleId="WW8Num6z1">
    <w:name w:val="WW8Num6z1"/>
    <w:uiPriority w:val="99"/>
    <w:rsid w:val="007C173E"/>
    <w:rPr>
      <w:rFonts w:ascii="Courier New" w:hAnsi="Courier New" w:cs="Courier New"/>
    </w:rPr>
  </w:style>
  <w:style w:type="character" w:customStyle="1" w:styleId="WW8Num6z3">
    <w:name w:val="WW8Num6z3"/>
    <w:uiPriority w:val="99"/>
    <w:rsid w:val="007C173E"/>
    <w:rPr>
      <w:rFonts w:ascii="Symbol" w:hAnsi="Symbol" w:cs="Symbol"/>
    </w:rPr>
  </w:style>
  <w:style w:type="character" w:customStyle="1" w:styleId="WW8Num7z0">
    <w:name w:val="WW8Num7z0"/>
    <w:uiPriority w:val="99"/>
    <w:rsid w:val="007C173E"/>
    <w:rPr>
      <w:rFonts w:ascii="Wingdings" w:hAnsi="Wingdings" w:cs="Wingdings"/>
    </w:rPr>
  </w:style>
  <w:style w:type="character" w:customStyle="1" w:styleId="WW8Num8z0">
    <w:name w:val="WW8Num8z0"/>
    <w:uiPriority w:val="99"/>
    <w:rsid w:val="007C173E"/>
  </w:style>
  <w:style w:type="character" w:customStyle="1" w:styleId="WW8Num9z0">
    <w:name w:val="WW8Num9z0"/>
    <w:uiPriority w:val="99"/>
    <w:rsid w:val="007C173E"/>
  </w:style>
  <w:style w:type="character" w:customStyle="1" w:styleId="WW8Num9z1">
    <w:name w:val="WW8Num9z1"/>
    <w:uiPriority w:val="99"/>
    <w:rsid w:val="007C173E"/>
    <w:rPr>
      <w:color w:val="auto"/>
    </w:rPr>
  </w:style>
  <w:style w:type="character" w:customStyle="1" w:styleId="WW8Num9z2">
    <w:name w:val="WW8Num9z2"/>
    <w:uiPriority w:val="99"/>
    <w:rsid w:val="007C173E"/>
  </w:style>
  <w:style w:type="character" w:customStyle="1" w:styleId="WW8Num10z0">
    <w:name w:val="WW8Num10z0"/>
    <w:uiPriority w:val="99"/>
    <w:rsid w:val="007C173E"/>
    <w:rPr>
      <w:rFonts w:ascii="Symbol" w:hAnsi="Symbol" w:cs="Symbol"/>
      <w:color w:val="auto"/>
    </w:rPr>
  </w:style>
  <w:style w:type="character" w:customStyle="1" w:styleId="WW8Num11z0">
    <w:name w:val="WW8Num11z0"/>
    <w:uiPriority w:val="99"/>
    <w:rsid w:val="007C173E"/>
  </w:style>
  <w:style w:type="character" w:customStyle="1" w:styleId="WW8Num12z0">
    <w:name w:val="WW8Num12z0"/>
    <w:uiPriority w:val="99"/>
    <w:rsid w:val="007C173E"/>
  </w:style>
  <w:style w:type="character" w:customStyle="1" w:styleId="WW8Num12z1">
    <w:name w:val="WW8Num12z1"/>
    <w:uiPriority w:val="99"/>
    <w:rsid w:val="007C173E"/>
    <w:rPr>
      <w:color w:val="auto"/>
    </w:rPr>
  </w:style>
  <w:style w:type="character" w:customStyle="1" w:styleId="WW8Num12z2">
    <w:name w:val="WW8Num12z2"/>
    <w:uiPriority w:val="99"/>
    <w:rsid w:val="007C173E"/>
  </w:style>
  <w:style w:type="character" w:customStyle="1" w:styleId="WW8Num13z0">
    <w:name w:val="WW8Num13z0"/>
    <w:uiPriority w:val="99"/>
    <w:rsid w:val="007C173E"/>
    <w:rPr>
      <w:rFonts w:ascii="Symbol" w:hAnsi="Symbol" w:cs="Symbol"/>
      <w:color w:val="auto"/>
    </w:rPr>
  </w:style>
  <w:style w:type="character" w:customStyle="1" w:styleId="WW8Num13z1">
    <w:name w:val="WW8Num13z1"/>
    <w:uiPriority w:val="99"/>
    <w:rsid w:val="007C173E"/>
    <w:rPr>
      <w:color w:val="auto"/>
    </w:rPr>
  </w:style>
  <w:style w:type="character" w:customStyle="1" w:styleId="WW8Num14z0">
    <w:name w:val="WW8Num14z0"/>
    <w:uiPriority w:val="99"/>
    <w:rsid w:val="007C173E"/>
    <w:rPr>
      <w:rFonts w:ascii="Symbol" w:hAnsi="Symbol" w:cs="Symbol"/>
      <w:color w:val="auto"/>
    </w:rPr>
  </w:style>
  <w:style w:type="character" w:customStyle="1" w:styleId="WW8Num14z1">
    <w:name w:val="WW8Num14z1"/>
    <w:uiPriority w:val="99"/>
    <w:rsid w:val="007C173E"/>
  </w:style>
  <w:style w:type="character" w:customStyle="1" w:styleId="WW8Num15z0">
    <w:name w:val="WW8Num15z0"/>
    <w:uiPriority w:val="99"/>
    <w:rsid w:val="007C173E"/>
    <w:rPr>
      <w:rFonts w:ascii="Symbol" w:hAnsi="Symbol" w:cs="Symbol"/>
      <w:color w:val="auto"/>
    </w:rPr>
  </w:style>
  <w:style w:type="character" w:customStyle="1" w:styleId="WW8Num15z1">
    <w:name w:val="WW8Num15z1"/>
    <w:uiPriority w:val="99"/>
    <w:rsid w:val="007C173E"/>
  </w:style>
  <w:style w:type="character" w:customStyle="1" w:styleId="WW8Num16z0">
    <w:name w:val="WW8Num16z0"/>
    <w:uiPriority w:val="99"/>
    <w:rsid w:val="007C173E"/>
    <w:rPr>
      <w:rFonts w:ascii="Symbol" w:hAnsi="Symbol" w:cs="Symbol"/>
      <w:color w:val="auto"/>
    </w:rPr>
  </w:style>
  <w:style w:type="character" w:customStyle="1" w:styleId="WW8Num17z0">
    <w:name w:val="WW8Num17z0"/>
    <w:uiPriority w:val="99"/>
    <w:rsid w:val="007C173E"/>
  </w:style>
  <w:style w:type="character" w:customStyle="1" w:styleId="WW8Num17z1">
    <w:name w:val="WW8Num17z1"/>
    <w:uiPriority w:val="99"/>
    <w:rsid w:val="007C173E"/>
    <w:rPr>
      <w:rFonts w:ascii="Courier New" w:hAnsi="Courier New" w:cs="Courier New"/>
    </w:rPr>
  </w:style>
  <w:style w:type="character" w:customStyle="1" w:styleId="WW8Num18z0">
    <w:name w:val="WW8Num18z0"/>
    <w:uiPriority w:val="99"/>
    <w:rsid w:val="007C173E"/>
    <w:rPr>
      <w:rFonts w:ascii="Symbol" w:hAnsi="Symbol" w:cs="Symbol"/>
    </w:rPr>
  </w:style>
  <w:style w:type="character" w:customStyle="1" w:styleId="WW8Num19z0">
    <w:name w:val="WW8Num19z0"/>
    <w:uiPriority w:val="99"/>
    <w:rsid w:val="007C173E"/>
  </w:style>
  <w:style w:type="character" w:customStyle="1" w:styleId="WW8Num19z1">
    <w:name w:val="WW8Num19z1"/>
    <w:uiPriority w:val="99"/>
    <w:rsid w:val="007C173E"/>
  </w:style>
  <w:style w:type="character" w:customStyle="1" w:styleId="WW8Num20z0">
    <w:name w:val="WW8Num20z0"/>
    <w:uiPriority w:val="99"/>
    <w:rsid w:val="007C173E"/>
    <w:rPr>
      <w:b/>
      <w:bCs/>
      <w:sz w:val="24"/>
      <w:szCs w:val="24"/>
    </w:rPr>
  </w:style>
  <w:style w:type="character" w:customStyle="1" w:styleId="WW8Num21z0">
    <w:name w:val="WW8Num21z0"/>
    <w:uiPriority w:val="99"/>
    <w:rsid w:val="007C173E"/>
  </w:style>
  <w:style w:type="character" w:customStyle="1" w:styleId="WW8Num21z1">
    <w:name w:val="WW8Num21z1"/>
    <w:uiPriority w:val="99"/>
    <w:rsid w:val="007C173E"/>
  </w:style>
  <w:style w:type="character" w:customStyle="1" w:styleId="WW8Num22z0">
    <w:name w:val="WW8Num22z0"/>
    <w:uiPriority w:val="99"/>
    <w:rsid w:val="007C173E"/>
    <w:rPr>
      <w:rFonts w:ascii="Symbol" w:hAnsi="Symbol" w:cs="Symbol"/>
      <w:color w:val="auto"/>
    </w:rPr>
  </w:style>
  <w:style w:type="character" w:customStyle="1" w:styleId="WW8Num22z1">
    <w:name w:val="WW8Num22z1"/>
    <w:uiPriority w:val="99"/>
    <w:rsid w:val="007C173E"/>
  </w:style>
  <w:style w:type="character" w:customStyle="1" w:styleId="WW8Num22z2">
    <w:name w:val="WW8Num22z2"/>
    <w:uiPriority w:val="99"/>
    <w:rsid w:val="007C173E"/>
    <w:rPr>
      <w:rFonts w:ascii="Wingdings" w:hAnsi="Wingdings" w:cs="Wingdings"/>
    </w:rPr>
  </w:style>
  <w:style w:type="character" w:customStyle="1" w:styleId="WW8Num22z3">
    <w:name w:val="WW8Num22z3"/>
    <w:uiPriority w:val="99"/>
    <w:rsid w:val="007C173E"/>
    <w:rPr>
      <w:rFonts w:ascii="Symbol" w:hAnsi="Symbol" w:cs="Symbol"/>
    </w:rPr>
  </w:style>
  <w:style w:type="character" w:customStyle="1" w:styleId="WW8Num23z0">
    <w:name w:val="WW8Num23z0"/>
    <w:uiPriority w:val="99"/>
    <w:rsid w:val="007C173E"/>
    <w:rPr>
      <w:rFonts w:ascii="Symbol" w:hAnsi="Symbol" w:cs="Symbol"/>
      <w:color w:val="auto"/>
    </w:rPr>
  </w:style>
  <w:style w:type="character" w:customStyle="1" w:styleId="WW8Num23z1">
    <w:name w:val="WW8Num23z1"/>
    <w:uiPriority w:val="99"/>
    <w:rsid w:val="007C173E"/>
    <w:rPr>
      <w:rFonts w:ascii="Courier New" w:hAnsi="Courier New" w:cs="Courier New"/>
    </w:rPr>
  </w:style>
  <w:style w:type="character" w:customStyle="1" w:styleId="WW8Num23z2">
    <w:name w:val="WW8Num23z2"/>
    <w:uiPriority w:val="99"/>
    <w:rsid w:val="007C173E"/>
    <w:rPr>
      <w:rFonts w:ascii="Wingdings" w:hAnsi="Wingdings" w:cs="Wingdings"/>
    </w:rPr>
  </w:style>
  <w:style w:type="character" w:customStyle="1" w:styleId="WW8Num23z3">
    <w:name w:val="WW8Num23z3"/>
    <w:uiPriority w:val="99"/>
    <w:rsid w:val="007C173E"/>
    <w:rPr>
      <w:rFonts w:ascii="Symbol" w:hAnsi="Symbol" w:cs="Symbol"/>
    </w:rPr>
  </w:style>
  <w:style w:type="character" w:customStyle="1" w:styleId="WW8Num24z0">
    <w:name w:val="WW8Num24z0"/>
    <w:uiPriority w:val="99"/>
    <w:rsid w:val="007C173E"/>
    <w:rPr>
      <w:rFonts w:ascii="Symbol" w:hAnsi="Symbol" w:cs="Symbol"/>
      <w:color w:val="auto"/>
    </w:rPr>
  </w:style>
  <w:style w:type="character" w:customStyle="1" w:styleId="WW8Num25z0">
    <w:name w:val="WW8Num25z0"/>
    <w:uiPriority w:val="99"/>
    <w:rsid w:val="007C173E"/>
  </w:style>
  <w:style w:type="character" w:customStyle="1" w:styleId="WW8Num25z2">
    <w:name w:val="WW8Num25z2"/>
    <w:uiPriority w:val="99"/>
    <w:rsid w:val="007C173E"/>
    <w:rPr>
      <w:rFonts w:ascii="Wingdings" w:hAnsi="Wingdings" w:cs="Wingdings"/>
    </w:rPr>
  </w:style>
  <w:style w:type="character" w:customStyle="1" w:styleId="WW8Num25z4">
    <w:name w:val="WW8Num25z4"/>
    <w:uiPriority w:val="99"/>
    <w:rsid w:val="007C173E"/>
    <w:rPr>
      <w:rFonts w:ascii="Courier New" w:hAnsi="Courier New" w:cs="Courier New"/>
    </w:rPr>
  </w:style>
  <w:style w:type="character" w:customStyle="1" w:styleId="WW8Num26z0">
    <w:name w:val="WW8Num26z0"/>
    <w:uiPriority w:val="99"/>
    <w:rsid w:val="007C173E"/>
    <w:rPr>
      <w:rFonts w:ascii="Symbol" w:hAnsi="Symbol" w:cs="Symbol"/>
    </w:rPr>
  </w:style>
  <w:style w:type="character" w:customStyle="1" w:styleId="WW8Num26z1">
    <w:name w:val="WW8Num26z1"/>
    <w:uiPriority w:val="99"/>
    <w:rsid w:val="007C173E"/>
    <w:rPr>
      <w:rFonts w:ascii="Courier New" w:hAnsi="Courier New" w:cs="Courier New"/>
    </w:rPr>
  </w:style>
  <w:style w:type="character" w:customStyle="1" w:styleId="WW8Num26z2">
    <w:name w:val="WW8Num26z2"/>
    <w:uiPriority w:val="99"/>
    <w:rsid w:val="007C173E"/>
    <w:rPr>
      <w:rFonts w:ascii="Wingdings" w:hAnsi="Wingdings" w:cs="Wingdings"/>
    </w:rPr>
  </w:style>
  <w:style w:type="character" w:customStyle="1" w:styleId="WW8Num27z0">
    <w:name w:val="WW8Num27z0"/>
    <w:uiPriority w:val="99"/>
    <w:rsid w:val="007C173E"/>
    <w:rPr>
      <w:rFonts w:ascii="Symbol" w:hAnsi="Symbol" w:cs="Symbol"/>
    </w:rPr>
  </w:style>
  <w:style w:type="character" w:customStyle="1" w:styleId="WW8Num27z1">
    <w:name w:val="WW8Num27z1"/>
    <w:uiPriority w:val="99"/>
    <w:rsid w:val="007C173E"/>
    <w:rPr>
      <w:rFonts w:ascii="Courier New" w:hAnsi="Courier New" w:cs="Courier New"/>
    </w:rPr>
  </w:style>
  <w:style w:type="character" w:customStyle="1" w:styleId="WW8Num28z0">
    <w:name w:val="WW8Num28z0"/>
    <w:uiPriority w:val="99"/>
    <w:rsid w:val="007C173E"/>
    <w:rPr>
      <w:rFonts w:ascii="Symbol" w:hAnsi="Symbol" w:cs="Symbol"/>
      <w:color w:val="auto"/>
    </w:rPr>
  </w:style>
  <w:style w:type="character" w:customStyle="1" w:styleId="WW8Num28z1">
    <w:name w:val="WW8Num28z1"/>
    <w:uiPriority w:val="99"/>
    <w:rsid w:val="007C173E"/>
  </w:style>
  <w:style w:type="character" w:customStyle="1" w:styleId="WW8Num29z0">
    <w:name w:val="WW8Num29z0"/>
    <w:uiPriority w:val="99"/>
    <w:rsid w:val="007C173E"/>
    <w:rPr>
      <w:rFonts w:ascii="Symbol" w:hAnsi="Symbol" w:cs="Symbol"/>
      <w:color w:val="auto"/>
    </w:rPr>
  </w:style>
  <w:style w:type="character" w:customStyle="1" w:styleId="WW8Num30z0">
    <w:name w:val="WW8Num30z0"/>
    <w:uiPriority w:val="99"/>
    <w:rsid w:val="007C173E"/>
    <w:rPr>
      <w:rFonts w:ascii="Symbol" w:hAnsi="Symbol" w:cs="Symbol"/>
      <w:sz w:val="20"/>
      <w:szCs w:val="20"/>
    </w:rPr>
  </w:style>
  <w:style w:type="character" w:customStyle="1" w:styleId="Absatz-Standardschriftart">
    <w:name w:val="Absatz-Standardschriftart"/>
    <w:uiPriority w:val="99"/>
    <w:rsid w:val="007C173E"/>
  </w:style>
  <w:style w:type="character" w:customStyle="1" w:styleId="WW8Num7z1">
    <w:name w:val="WW8Num7z1"/>
    <w:uiPriority w:val="99"/>
    <w:rsid w:val="007C173E"/>
    <w:rPr>
      <w:rFonts w:ascii="Courier New" w:hAnsi="Courier New" w:cs="Courier New"/>
    </w:rPr>
  </w:style>
  <w:style w:type="character" w:customStyle="1" w:styleId="WW8Num7z3">
    <w:name w:val="WW8Num7z3"/>
    <w:uiPriority w:val="99"/>
    <w:rsid w:val="007C173E"/>
    <w:rPr>
      <w:rFonts w:ascii="Symbol" w:hAnsi="Symbol" w:cs="Symbol"/>
    </w:rPr>
  </w:style>
  <w:style w:type="character" w:customStyle="1" w:styleId="WW8Num10z1">
    <w:name w:val="WW8Num10z1"/>
    <w:uiPriority w:val="99"/>
    <w:rsid w:val="007C173E"/>
    <w:rPr>
      <w:color w:val="auto"/>
    </w:rPr>
  </w:style>
  <w:style w:type="character" w:customStyle="1" w:styleId="WW8Num10z2">
    <w:name w:val="WW8Num10z2"/>
    <w:uiPriority w:val="99"/>
    <w:rsid w:val="007C173E"/>
  </w:style>
  <w:style w:type="character" w:customStyle="1" w:styleId="WW8Num13z2">
    <w:name w:val="WW8Num13z2"/>
    <w:uiPriority w:val="99"/>
    <w:rsid w:val="007C173E"/>
  </w:style>
  <w:style w:type="character" w:customStyle="1" w:styleId="WW8Num16z1">
    <w:name w:val="WW8Num16z1"/>
    <w:uiPriority w:val="99"/>
    <w:rsid w:val="007C173E"/>
  </w:style>
  <w:style w:type="character" w:customStyle="1" w:styleId="WW8Num18z1">
    <w:name w:val="WW8Num18z1"/>
    <w:uiPriority w:val="99"/>
    <w:rsid w:val="007C173E"/>
    <w:rPr>
      <w:rFonts w:ascii="Courier New" w:hAnsi="Courier New" w:cs="Courier New"/>
    </w:rPr>
  </w:style>
  <w:style w:type="character" w:customStyle="1" w:styleId="WW8Num18z2">
    <w:name w:val="WW8Num18z2"/>
    <w:uiPriority w:val="99"/>
    <w:rsid w:val="007C173E"/>
    <w:rPr>
      <w:rFonts w:ascii="Wingdings" w:hAnsi="Wingdings" w:cs="Wingdings"/>
    </w:rPr>
  </w:style>
  <w:style w:type="character" w:customStyle="1" w:styleId="WW8Num20z1">
    <w:name w:val="WW8Num20z1"/>
    <w:uiPriority w:val="99"/>
    <w:rsid w:val="007C173E"/>
  </w:style>
  <w:style w:type="character" w:customStyle="1" w:styleId="WW8Num24z1">
    <w:name w:val="WW8Num24z1"/>
    <w:uiPriority w:val="99"/>
    <w:rsid w:val="007C173E"/>
    <w:rPr>
      <w:rFonts w:ascii="Courier New" w:hAnsi="Courier New" w:cs="Courier New"/>
    </w:rPr>
  </w:style>
  <w:style w:type="character" w:customStyle="1" w:styleId="WW8Num24z2">
    <w:name w:val="WW8Num24z2"/>
    <w:uiPriority w:val="99"/>
    <w:rsid w:val="007C173E"/>
    <w:rPr>
      <w:rFonts w:ascii="Wingdings" w:hAnsi="Wingdings" w:cs="Wingdings"/>
    </w:rPr>
  </w:style>
  <w:style w:type="character" w:customStyle="1" w:styleId="WW8Num24z3">
    <w:name w:val="WW8Num24z3"/>
    <w:uiPriority w:val="99"/>
    <w:rsid w:val="007C173E"/>
    <w:rPr>
      <w:rFonts w:ascii="Symbol" w:hAnsi="Symbol" w:cs="Symbol"/>
    </w:rPr>
  </w:style>
  <w:style w:type="character" w:customStyle="1" w:styleId="WW8Num26z4">
    <w:name w:val="WW8Num26z4"/>
    <w:uiPriority w:val="99"/>
    <w:rsid w:val="007C173E"/>
    <w:rPr>
      <w:rFonts w:ascii="Courier New" w:hAnsi="Courier New" w:cs="Courier New"/>
    </w:rPr>
  </w:style>
  <w:style w:type="character" w:customStyle="1" w:styleId="WW8Num27z2">
    <w:name w:val="WW8Num27z2"/>
    <w:uiPriority w:val="99"/>
    <w:rsid w:val="007C173E"/>
    <w:rPr>
      <w:rFonts w:ascii="Wingdings" w:hAnsi="Wingdings" w:cs="Wingdings"/>
    </w:rPr>
  </w:style>
  <w:style w:type="character" w:customStyle="1" w:styleId="WW8Num29z1">
    <w:name w:val="WW8Num29z1"/>
    <w:uiPriority w:val="99"/>
    <w:rsid w:val="007C173E"/>
  </w:style>
  <w:style w:type="character" w:customStyle="1" w:styleId="WW-Absatz-Standardschriftart">
    <w:name w:val="WW-Absatz-Standardschriftart"/>
    <w:uiPriority w:val="99"/>
    <w:rsid w:val="007C173E"/>
  </w:style>
  <w:style w:type="character" w:customStyle="1" w:styleId="ListLabel1">
    <w:name w:val="ListLabel 1"/>
    <w:uiPriority w:val="99"/>
    <w:rsid w:val="007C173E"/>
  </w:style>
  <w:style w:type="character" w:customStyle="1" w:styleId="ListLabel2">
    <w:name w:val="ListLabel 2"/>
    <w:uiPriority w:val="99"/>
    <w:rsid w:val="007C173E"/>
    <w:rPr>
      <w:color w:val="auto"/>
    </w:rPr>
  </w:style>
  <w:style w:type="character" w:customStyle="1" w:styleId="ListLabel3">
    <w:name w:val="ListLabel 3"/>
    <w:uiPriority w:val="99"/>
    <w:rsid w:val="007C173E"/>
    <w:rPr>
      <w:color w:val="auto"/>
    </w:rPr>
  </w:style>
  <w:style w:type="character" w:customStyle="1" w:styleId="ListLabel4">
    <w:name w:val="ListLabel 4"/>
    <w:uiPriority w:val="99"/>
    <w:rsid w:val="007C173E"/>
    <w:rPr>
      <w:b/>
      <w:bCs/>
      <w:sz w:val="24"/>
      <w:szCs w:val="24"/>
    </w:rPr>
  </w:style>
  <w:style w:type="character" w:customStyle="1" w:styleId="ListLabel5">
    <w:name w:val="ListLabel 5"/>
    <w:uiPriority w:val="99"/>
    <w:rsid w:val="007C173E"/>
    <w:rPr>
      <w:sz w:val="20"/>
      <w:szCs w:val="20"/>
    </w:rPr>
  </w:style>
  <w:style w:type="character" w:customStyle="1" w:styleId="Domylnaczcionkaakapitu1">
    <w:name w:val="Domyślna czcionka akapitu1"/>
    <w:uiPriority w:val="99"/>
    <w:rsid w:val="007C173E"/>
  </w:style>
  <w:style w:type="character" w:customStyle="1" w:styleId="Numerstrony1">
    <w:name w:val="Numer strony1"/>
    <w:uiPriority w:val="99"/>
    <w:rsid w:val="007C173E"/>
  </w:style>
  <w:style w:type="character" w:customStyle="1" w:styleId="Odwoanieprzypisukocowego1">
    <w:name w:val="Odwołanie przypisu końcowego1"/>
    <w:uiPriority w:val="99"/>
    <w:rsid w:val="007C173E"/>
  </w:style>
  <w:style w:type="character" w:customStyle="1" w:styleId="HTML-staaszeroko1">
    <w:name w:val="HTML - stała szerokość1"/>
    <w:uiPriority w:val="99"/>
    <w:rsid w:val="007C173E"/>
  </w:style>
  <w:style w:type="character" w:customStyle="1" w:styleId="UyteHipercze1">
    <w:name w:val="UżyteHiperłącze1"/>
    <w:uiPriority w:val="99"/>
    <w:rsid w:val="007C173E"/>
  </w:style>
  <w:style w:type="character" w:customStyle="1" w:styleId="Odwoaniedokomentarza1">
    <w:name w:val="Odwołanie do komentarza1"/>
    <w:uiPriority w:val="99"/>
    <w:rsid w:val="007C173E"/>
  </w:style>
  <w:style w:type="character" w:customStyle="1" w:styleId="TeksttreciPogrubienie">
    <w:name w:val="Tekst treści + Pogrubienie"/>
    <w:uiPriority w:val="99"/>
    <w:rsid w:val="007C173E"/>
  </w:style>
  <w:style w:type="character" w:customStyle="1" w:styleId="Symbolewypunktowania">
    <w:name w:val="Symbole wypunktowania"/>
    <w:uiPriority w:val="99"/>
    <w:rsid w:val="007C173E"/>
    <w:rPr>
      <w:rFonts w:ascii="OpenSymbol" w:eastAsia="OpenSymbol" w:hAnsi="OpenSymbol" w:cs="OpenSymbol"/>
    </w:rPr>
  </w:style>
  <w:style w:type="character" w:customStyle="1" w:styleId="Znakinumeracji">
    <w:name w:val="Znaki numeracji"/>
    <w:uiPriority w:val="99"/>
    <w:rsid w:val="007C173E"/>
  </w:style>
  <w:style w:type="paragraph" w:customStyle="1" w:styleId="Nagwek10">
    <w:name w:val="Nagłówek1"/>
    <w:basedOn w:val="Normalny"/>
    <w:next w:val="Tekstpodstawowy"/>
    <w:uiPriority w:val="99"/>
    <w:rsid w:val="007C173E"/>
    <w:pPr>
      <w:keepNext/>
      <w:tabs>
        <w:tab w:val="center" w:pos="4536"/>
        <w:tab w:val="right" w:pos="9072"/>
      </w:tabs>
      <w:suppressAutoHyphens/>
      <w:spacing w:before="240" w:after="0" w:line="100" w:lineRule="atLeast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paragraph" w:styleId="Lista">
    <w:name w:val="List"/>
    <w:basedOn w:val="Tekstpodstawow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Podpis1">
    <w:name w:val="Podpis1"/>
    <w:basedOn w:val="Normalny"/>
    <w:uiPriority w:val="99"/>
    <w:rsid w:val="007C173E"/>
    <w:pPr>
      <w:suppressLineNumbers/>
      <w:suppressAutoHyphens/>
      <w:spacing w:before="120" w:after="120"/>
    </w:pPr>
    <w:rPr>
      <w:i/>
      <w:iCs/>
      <w:kern w:val="1"/>
      <w:sz w:val="24"/>
      <w:szCs w:val="24"/>
      <w:lang w:eastAsia="ar-SA"/>
    </w:rPr>
  </w:style>
  <w:style w:type="paragraph" w:customStyle="1" w:styleId="Indeks">
    <w:name w:val="Indeks"/>
    <w:basedOn w:val="Normalny"/>
    <w:uiPriority w:val="99"/>
    <w:rsid w:val="007C173E"/>
    <w:pPr>
      <w:suppressLineNumbers/>
      <w:suppressAutoHyphens/>
    </w:pPr>
    <w:rPr>
      <w:kern w:val="1"/>
      <w:lang w:eastAsia="ar-SA"/>
    </w:rPr>
  </w:style>
  <w:style w:type="paragraph" w:customStyle="1" w:styleId="Indeks11">
    <w:name w:val="Indeks 1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Nagwekindeksu1">
    <w:name w:val="Nagłówek indeksu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NormalnyWeb1">
    <w:name w:val="Normalny (Web)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Tekstprzypisukocowego1">
    <w:name w:val="Tekst przypisu końcowego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Akapitzlist1">
    <w:name w:val="Akapit z listą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Listapunktowana1">
    <w:name w:val="Lista punktowana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Tekstpodstawowywcity31">
    <w:name w:val="Tekst podstawowy wcięty 3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Tekstpodstawowy21">
    <w:name w:val="Tekst podstawowy 2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Tekstpodstawowywcity21">
    <w:name w:val="Tekst podstawowy wcięty 2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styleId="Podtytu">
    <w:name w:val="Subtitle"/>
    <w:basedOn w:val="Nagwek10"/>
    <w:next w:val="Tekstpodstawowy"/>
    <w:link w:val="PodtytuZnak"/>
    <w:uiPriority w:val="99"/>
    <w:qFormat/>
    <w:rsid w:val="007C173E"/>
    <w:pPr>
      <w:jc w:val="center"/>
    </w:pPr>
    <w:rPr>
      <w:rFonts w:ascii="Calibri" w:eastAsia="Calibri" w:hAnsi="Calibri" w:cs="Calibri"/>
      <w:i/>
      <w:iCs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99"/>
    <w:rsid w:val="007C173E"/>
    <w:rPr>
      <w:rFonts w:ascii="Times New Roman" w:hAnsi="Times New Roman" w:cs="Times New Roman"/>
      <w:i/>
      <w:iCs/>
      <w:kern w:val="1"/>
      <w:sz w:val="28"/>
      <w:szCs w:val="28"/>
      <w:lang w:eastAsia="ar-SA" w:bidi="ar-SA"/>
    </w:rPr>
  </w:style>
  <w:style w:type="paragraph" w:customStyle="1" w:styleId="Tekstdymka1">
    <w:name w:val="Tekst dymka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Tekstkomentarza1">
    <w:name w:val="Tekst komentarza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Tematkomentarza1">
    <w:name w:val="Temat komentarza1"/>
    <w:basedOn w:val="Tekstkomentarza1"/>
    <w:uiPriority w:val="99"/>
    <w:rsid w:val="007C173E"/>
  </w:style>
  <w:style w:type="paragraph" w:customStyle="1" w:styleId="Spisilustracji1">
    <w:name w:val="Spis ilustracji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Tekstpodstawowy31">
    <w:name w:val="Tekst podstawowy 3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Listanumerowana1">
    <w:name w:val="Lista numerowana1"/>
    <w:basedOn w:val="Normaln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Zawartoramki">
    <w:name w:val="Zawartość ramki"/>
    <w:basedOn w:val="Tekstpodstawowy"/>
    <w:uiPriority w:val="99"/>
    <w:rsid w:val="007C173E"/>
    <w:pPr>
      <w:suppressAutoHyphens/>
    </w:pPr>
    <w:rPr>
      <w:kern w:val="1"/>
      <w:lang w:eastAsia="ar-SA"/>
    </w:rPr>
  </w:style>
  <w:style w:type="paragraph" w:customStyle="1" w:styleId="Zawartotabeli">
    <w:name w:val="Zawartość tabeli"/>
    <w:basedOn w:val="Normalny"/>
    <w:uiPriority w:val="99"/>
    <w:rsid w:val="007C173E"/>
    <w:pPr>
      <w:suppressLineNumbers/>
      <w:suppressAutoHyphens/>
    </w:pPr>
    <w:rPr>
      <w:kern w:val="1"/>
      <w:lang w:eastAsia="ar-SA"/>
    </w:rPr>
  </w:style>
  <w:style w:type="paragraph" w:customStyle="1" w:styleId="Nagwektabeli">
    <w:name w:val="Nagłówek tabeli"/>
    <w:basedOn w:val="Zawartotabeli"/>
    <w:uiPriority w:val="99"/>
    <w:rsid w:val="007C173E"/>
    <w:pPr>
      <w:jc w:val="center"/>
    </w:pPr>
    <w:rPr>
      <w:b/>
      <w:bCs/>
    </w:rPr>
  </w:style>
  <w:style w:type="paragraph" w:customStyle="1" w:styleId="ListParagraph1">
    <w:name w:val="List Paragraph1"/>
    <w:basedOn w:val="Normalny"/>
    <w:uiPriority w:val="99"/>
    <w:rsid w:val="007C173E"/>
    <w:pPr>
      <w:suppressAutoHyphens/>
      <w:spacing w:after="0" w:line="100" w:lineRule="atLeast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paragraph" w:styleId="Bezodstpw">
    <w:name w:val="No Spacing"/>
    <w:uiPriority w:val="99"/>
    <w:qFormat/>
    <w:rsid w:val="00FD60DD"/>
    <w:rPr>
      <w:rFonts w:cs="Calibri"/>
      <w:lang w:eastAsia="en-US"/>
    </w:rPr>
  </w:style>
  <w:style w:type="paragraph" w:customStyle="1" w:styleId="ZnakZnak1">
    <w:name w:val="Znak Znak1"/>
    <w:basedOn w:val="Normalny"/>
    <w:uiPriority w:val="99"/>
    <w:rsid w:val="00016B27"/>
    <w:pPr>
      <w:spacing w:after="0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character" w:customStyle="1" w:styleId="apple-converted-space">
    <w:name w:val="apple-converted-space"/>
    <w:basedOn w:val="Domylnaczcionkaakapitu"/>
    <w:uiPriority w:val="99"/>
    <w:rsid w:val="00E45071"/>
  </w:style>
  <w:style w:type="paragraph" w:customStyle="1" w:styleId="StylPo0pt1">
    <w:name w:val="Styl Po:  0 pt1"/>
    <w:basedOn w:val="Normalny"/>
    <w:uiPriority w:val="99"/>
    <w:rsid w:val="00FD0D4E"/>
    <w:pPr>
      <w:spacing w:after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validity-badge">
    <w:name w:val="validity-badge"/>
    <w:basedOn w:val="Domylnaczcionkaakapitu"/>
    <w:uiPriority w:val="99"/>
    <w:rsid w:val="00C84EF8"/>
  </w:style>
  <w:style w:type="character" w:customStyle="1" w:styleId="bold-text">
    <w:name w:val="bold-text"/>
    <w:basedOn w:val="Domylnaczcionkaakapitu"/>
    <w:uiPriority w:val="99"/>
    <w:rsid w:val="00C84EF8"/>
  </w:style>
  <w:style w:type="paragraph" w:customStyle="1" w:styleId="ZnakZnak1ZnakZnakZnakZnakZnakZnakZnakZnakZnakZnak">
    <w:name w:val="Znak Znak1 Znak Znak Znak Znak Znak Znak Znak Znak Znak Znak"/>
    <w:basedOn w:val="Normalny"/>
    <w:uiPriority w:val="99"/>
    <w:rsid w:val="00982772"/>
    <w:pPr>
      <w:spacing w:after="0" w:line="240" w:lineRule="auto"/>
    </w:pPr>
    <w:rPr>
      <w:rFonts w:ascii="Arial" w:hAnsi="Arial" w:cs="Arial"/>
      <w:sz w:val="24"/>
      <w:szCs w:val="24"/>
      <w:lang w:eastAsia="pl-PL"/>
    </w:rPr>
  </w:style>
  <w:style w:type="paragraph" w:customStyle="1" w:styleId="ZnakZnak1ZnakZnakZnakZnakZnakZnakZnakZnakZnakZnakZnak">
    <w:name w:val="Znak Znak1 Znak Znak Znak Znak Znak Znak Znak Znak Znak Znak Znak"/>
    <w:basedOn w:val="Normalny"/>
    <w:uiPriority w:val="99"/>
    <w:rsid w:val="00A82A74"/>
    <w:pPr>
      <w:spacing w:after="0" w:line="240" w:lineRule="auto"/>
    </w:pPr>
    <w:rPr>
      <w:rFonts w:ascii="Arial" w:hAnsi="Arial" w:cs="Arial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83988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988626">
          <w:marLeft w:val="63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988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988624">
          <w:marLeft w:val="63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988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988633">
          <w:marLeft w:val="16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988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3988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EE5040-57F2-450A-AC6F-AC8BF702E7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1614</Words>
  <Characters>9688</Characters>
  <Application>Microsoft Office Word</Application>
  <DocSecurity>0</DocSecurity>
  <Lines>80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SPECYFIKACJA  TECHNICZNA</vt:lpstr>
    </vt:vector>
  </TitlesOfParts>
  <Company>Hewlett-Packard Company</Company>
  <LinksUpToDate>false</LinksUpToDate>
  <CharactersWithSpaces>11280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SPECYFIKACJA  TECHNICZNA</dc:title>
  <dc:subject/>
  <dc:creator>Magdalena Kosowska</dc:creator>
  <cp:keywords/>
  <dc:description/>
  <cp:lastModifiedBy>Marta Wytrych</cp:lastModifiedBy>
  <cp:revision>2</cp:revision>
  <cp:lastPrinted>2018-02-28T07:31:00Z</cp:lastPrinted>
  <dcterms:created xsi:type="dcterms:W3CDTF">2026-04-15T09:49:00Z</dcterms:created>
  <dcterms:modified xsi:type="dcterms:W3CDTF">2026-04-15T09:49:00Z</dcterms:modified>
</cp:coreProperties>
</file>